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77479" w14:textId="065DDF28" w:rsidR="00F2358A" w:rsidRPr="00D00E3F" w:rsidRDefault="00F2358A" w:rsidP="00836147">
      <w:pPr>
        <w:autoSpaceDE w:val="0"/>
        <w:autoSpaceDN w:val="0"/>
        <w:adjustRightInd w:val="0"/>
        <w:spacing w:before="120"/>
        <w:rPr>
          <w:rFonts w:eastAsia="Batang"/>
          <w:lang w:eastAsia="ko-KR"/>
        </w:rPr>
      </w:pPr>
      <w:bookmarkStart w:id="0" w:name="_GoBack"/>
      <w:bookmarkEnd w:id="0"/>
    </w:p>
    <w:p w14:paraId="4DBC2CAF" w14:textId="77777777" w:rsidR="003E2E91" w:rsidRPr="00D00E3F" w:rsidRDefault="003E2E91" w:rsidP="000157CB">
      <w:pPr>
        <w:pStyle w:val="Naslov2"/>
        <w:rPr>
          <w:rFonts w:ascii="Times New Roman" w:hAnsi="Times New Roman" w:cs="Times New Roman"/>
          <w:i w:val="0"/>
          <w:sz w:val="24"/>
          <w:szCs w:val="24"/>
        </w:rPr>
      </w:pPr>
      <w:bookmarkStart w:id="1" w:name="_Toc532533793"/>
      <w:bookmarkStart w:id="2" w:name="_Toc57805094"/>
      <w:r w:rsidRPr="00D00E3F">
        <w:rPr>
          <w:rFonts w:ascii="Times New Roman" w:hAnsi="Times New Roman" w:cs="Times New Roman"/>
          <w:i w:val="0"/>
          <w:sz w:val="24"/>
          <w:szCs w:val="24"/>
        </w:rPr>
        <w:t>Obrazec 1</w:t>
      </w:r>
      <w:bookmarkEnd w:id="1"/>
      <w:bookmarkEnd w:id="2"/>
    </w:p>
    <w:p w14:paraId="470B1089" w14:textId="77777777" w:rsidR="003E2E91" w:rsidRPr="00D00E3F" w:rsidRDefault="003E2E91" w:rsidP="007124B4">
      <w:pPr>
        <w:autoSpaceDE w:val="0"/>
        <w:autoSpaceDN w:val="0"/>
        <w:adjustRightInd w:val="0"/>
        <w:rPr>
          <w:b/>
        </w:rPr>
      </w:pPr>
    </w:p>
    <w:p w14:paraId="0E86453E" w14:textId="77777777" w:rsidR="003E2E91" w:rsidRPr="00D00E3F" w:rsidRDefault="003E2E91" w:rsidP="007124B4">
      <w:pPr>
        <w:autoSpaceDE w:val="0"/>
        <w:autoSpaceDN w:val="0"/>
        <w:adjustRightInd w:val="0"/>
        <w:rPr>
          <w:b/>
        </w:rPr>
      </w:pPr>
    </w:p>
    <w:p w14:paraId="501B1D76" w14:textId="77777777" w:rsidR="003E2E91" w:rsidRPr="00D00E3F" w:rsidRDefault="00E27AC6" w:rsidP="003E2E91">
      <w:pPr>
        <w:autoSpaceDE w:val="0"/>
        <w:autoSpaceDN w:val="0"/>
        <w:adjustRightInd w:val="0"/>
        <w:jc w:val="center"/>
        <w:rPr>
          <w:b/>
        </w:rPr>
      </w:pPr>
      <w:r>
        <w:rPr>
          <w:b/>
        </w:rPr>
        <w:t>PODATKI O PONUDNIKU</w:t>
      </w:r>
    </w:p>
    <w:p w14:paraId="3B460BB6" w14:textId="77777777" w:rsidR="003E2E91" w:rsidRPr="00D00E3F" w:rsidRDefault="003E2E91" w:rsidP="003E2E91">
      <w:pPr>
        <w:autoSpaceDE w:val="0"/>
        <w:autoSpaceDN w:val="0"/>
        <w:adjustRightInd w:val="0"/>
        <w:jc w:val="center"/>
        <w:rPr>
          <w:b/>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D00E3F" w14:paraId="48B6EBEA" w14:textId="77777777" w:rsidTr="003E2E91">
        <w:trPr>
          <w:trHeight w:val="798"/>
          <w:jc w:val="center"/>
        </w:trPr>
        <w:tc>
          <w:tcPr>
            <w:tcW w:w="5093" w:type="dxa"/>
            <w:vAlign w:val="center"/>
          </w:tcPr>
          <w:p w14:paraId="093C28C7" w14:textId="77777777" w:rsidR="003E2E91" w:rsidRPr="00D00E3F" w:rsidRDefault="003E2E91" w:rsidP="003E2E91">
            <w:pPr>
              <w:spacing w:before="120" w:line="360" w:lineRule="auto"/>
              <w:ind w:left="-62"/>
              <w:rPr>
                <w:rFonts w:eastAsia="Batang"/>
                <w:lang w:eastAsia="ko-KR"/>
              </w:rPr>
            </w:pPr>
            <w:r w:rsidRPr="00D00E3F">
              <w:rPr>
                <w:rFonts w:eastAsia="Batang"/>
                <w:lang w:eastAsia="ko-KR"/>
              </w:rPr>
              <w:t>Naziv ponudnika</w:t>
            </w:r>
          </w:p>
        </w:tc>
        <w:tc>
          <w:tcPr>
            <w:tcW w:w="4620" w:type="dxa"/>
          </w:tcPr>
          <w:p w14:paraId="63F4FDBB" w14:textId="77777777" w:rsidR="003E2E91" w:rsidRPr="00D00E3F" w:rsidRDefault="003E2E91" w:rsidP="003E2E91">
            <w:pPr>
              <w:spacing w:before="120" w:line="360" w:lineRule="auto"/>
              <w:rPr>
                <w:rFonts w:eastAsia="Batang"/>
                <w:lang w:eastAsia="ko-KR"/>
              </w:rPr>
            </w:pPr>
          </w:p>
        </w:tc>
      </w:tr>
      <w:tr w:rsidR="003E2E91" w:rsidRPr="00D00E3F" w14:paraId="5C9AC690" w14:textId="77777777" w:rsidTr="003E2E91">
        <w:trPr>
          <w:trHeight w:val="680"/>
          <w:jc w:val="center"/>
        </w:trPr>
        <w:tc>
          <w:tcPr>
            <w:tcW w:w="5093" w:type="dxa"/>
            <w:vAlign w:val="center"/>
          </w:tcPr>
          <w:p w14:paraId="2C8548F3" w14:textId="77777777" w:rsidR="003E2E91" w:rsidRPr="00D00E3F" w:rsidRDefault="003E2E91" w:rsidP="003E2E91">
            <w:pPr>
              <w:spacing w:before="120" w:line="360" w:lineRule="auto"/>
              <w:ind w:left="-62"/>
              <w:rPr>
                <w:rFonts w:eastAsia="Batang"/>
                <w:lang w:eastAsia="ko-KR"/>
              </w:rPr>
            </w:pPr>
            <w:r w:rsidRPr="00D00E3F">
              <w:rPr>
                <w:rFonts w:eastAsia="Batang"/>
                <w:lang w:eastAsia="ko-KR"/>
              </w:rPr>
              <w:t>Naslov in kraj ponudnika</w:t>
            </w:r>
          </w:p>
        </w:tc>
        <w:tc>
          <w:tcPr>
            <w:tcW w:w="4620" w:type="dxa"/>
          </w:tcPr>
          <w:p w14:paraId="104C5D0F" w14:textId="77777777" w:rsidR="003E2E91" w:rsidRPr="00D00E3F" w:rsidRDefault="003E2E91" w:rsidP="003E2E91">
            <w:pPr>
              <w:spacing w:before="120" w:line="360" w:lineRule="auto"/>
              <w:rPr>
                <w:rFonts w:eastAsia="Batang"/>
                <w:lang w:eastAsia="ko-KR"/>
              </w:rPr>
            </w:pPr>
          </w:p>
        </w:tc>
      </w:tr>
      <w:tr w:rsidR="003E2E91" w:rsidRPr="00D00E3F" w14:paraId="5CAF8C05" w14:textId="77777777" w:rsidTr="003E2E91">
        <w:trPr>
          <w:trHeight w:val="717"/>
          <w:jc w:val="center"/>
        </w:trPr>
        <w:tc>
          <w:tcPr>
            <w:tcW w:w="5093" w:type="dxa"/>
            <w:vAlign w:val="center"/>
          </w:tcPr>
          <w:p w14:paraId="38C07268" w14:textId="77777777" w:rsidR="003E2E91" w:rsidRPr="00D00E3F" w:rsidRDefault="003E2E91" w:rsidP="003E2E91">
            <w:pPr>
              <w:spacing w:before="120" w:line="360" w:lineRule="auto"/>
              <w:ind w:left="-62"/>
              <w:rPr>
                <w:rFonts w:eastAsia="Batang"/>
                <w:lang w:eastAsia="ko-KR"/>
              </w:rPr>
            </w:pPr>
            <w:r w:rsidRPr="00D00E3F">
              <w:rPr>
                <w:rFonts w:eastAsia="Batang"/>
                <w:lang w:eastAsia="ko-KR"/>
              </w:rPr>
              <w:t>Odgovorna oseba ponudnika</w:t>
            </w:r>
          </w:p>
        </w:tc>
        <w:tc>
          <w:tcPr>
            <w:tcW w:w="4620" w:type="dxa"/>
          </w:tcPr>
          <w:p w14:paraId="49F1CF6E" w14:textId="77777777" w:rsidR="003E2E91" w:rsidRPr="00D00E3F" w:rsidRDefault="003E2E91" w:rsidP="003E2E91">
            <w:pPr>
              <w:spacing w:before="120" w:line="360" w:lineRule="auto"/>
              <w:rPr>
                <w:rFonts w:eastAsia="Batang"/>
                <w:lang w:eastAsia="ko-KR"/>
              </w:rPr>
            </w:pPr>
          </w:p>
        </w:tc>
      </w:tr>
      <w:tr w:rsidR="003E2E91" w:rsidRPr="00D00E3F" w14:paraId="33438853" w14:textId="77777777" w:rsidTr="003E2E91">
        <w:trPr>
          <w:trHeight w:val="699"/>
          <w:jc w:val="center"/>
        </w:trPr>
        <w:tc>
          <w:tcPr>
            <w:tcW w:w="5093" w:type="dxa"/>
            <w:vAlign w:val="center"/>
          </w:tcPr>
          <w:p w14:paraId="559B8C95" w14:textId="77777777" w:rsidR="003E2E91" w:rsidRPr="00D00E3F" w:rsidRDefault="003E2E91" w:rsidP="003E2E91">
            <w:pPr>
              <w:spacing w:before="120" w:line="360" w:lineRule="auto"/>
              <w:ind w:left="-62"/>
              <w:rPr>
                <w:rFonts w:eastAsia="Batang"/>
                <w:lang w:eastAsia="ko-KR"/>
              </w:rPr>
            </w:pPr>
            <w:r w:rsidRPr="00D00E3F">
              <w:rPr>
                <w:rFonts w:eastAsia="Batang"/>
                <w:lang w:eastAsia="ko-KR"/>
              </w:rPr>
              <w:t>Telefon:</w:t>
            </w:r>
          </w:p>
        </w:tc>
        <w:tc>
          <w:tcPr>
            <w:tcW w:w="4620" w:type="dxa"/>
          </w:tcPr>
          <w:p w14:paraId="4B6D1821" w14:textId="77777777" w:rsidR="003E2E91" w:rsidRPr="00D00E3F" w:rsidRDefault="003E2E91" w:rsidP="003E2E91">
            <w:pPr>
              <w:spacing w:before="120" w:line="360" w:lineRule="auto"/>
              <w:rPr>
                <w:rFonts w:eastAsia="Batang"/>
                <w:lang w:eastAsia="ko-KR"/>
              </w:rPr>
            </w:pPr>
          </w:p>
        </w:tc>
      </w:tr>
      <w:tr w:rsidR="003E2E91" w:rsidRPr="00D00E3F" w14:paraId="731B3AE7" w14:textId="77777777" w:rsidTr="003E2E91">
        <w:trPr>
          <w:trHeight w:val="695"/>
          <w:jc w:val="center"/>
        </w:trPr>
        <w:tc>
          <w:tcPr>
            <w:tcW w:w="5093" w:type="dxa"/>
            <w:vAlign w:val="center"/>
          </w:tcPr>
          <w:p w14:paraId="40D1A5EE" w14:textId="77777777" w:rsidR="003E2E91" w:rsidRPr="00D00E3F" w:rsidRDefault="003E2E91" w:rsidP="003E2E91">
            <w:pPr>
              <w:spacing w:before="120" w:line="360" w:lineRule="auto"/>
              <w:ind w:left="-62"/>
              <w:rPr>
                <w:rFonts w:eastAsia="Batang"/>
                <w:lang w:eastAsia="ko-KR"/>
              </w:rPr>
            </w:pPr>
            <w:r w:rsidRPr="00D00E3F">
              <w:rPr>
                <w:rFonts w:eastAsia="Batang"/>
                <w:lang w:eastAsia="ko-KR"/>
              </w:rPr>
              <w:t>Elektronski naslov:</w:t>
            </w:r>
          </w:p>
        </w:tc>
        <w:tc>
          <w:tcPr>
            <w:tcW w:w="4620" w:type="dxa"/>
          </w:tcPr>
          <w:p w14:paraId="45D763C4" w14:textId="77777777" w:rsidR="003E2E91" w:rsidRPr="00D00E3F" w:rsidRDefault="003E2E91" w:rsidP="003E2E91">
            <w:pPr>
              <w:spacing w:before="120" w:line="360" w:lineRule="auto"/>
              <w:rPr>
                <w:rFonts w:eastAsia="Batang"/>
                <w:lang w:eastAsia="ko-KR"/>
              </w:rPr>
            </w:pPr>
          </w:p>
        </w:tc>
      </w:tr>
      <w:tr w:rsidR="003E2E91" w:rsidRPr="00D00E3F" w14:paraId="4E8B1129" w14:textId="77777777" w:rsidTr="003E2E91">
        <w:trPr>
          <w:trHeight w:val="833"/>
          <w:jc w:val="center"/>
        </w:trPr>
        <w:tc>
          <w:tcPr>
            <w:tcW w:w="5093" w:type="dxa"/>
            <w:vAlign w:val="center"/>
          </w:tcPr>
          <w:p w14:paraId="76AFB4EA" w14:textId="77777777" w:rsidR="003E2E91" w:rsidRPr="00D00E3F" w:rsidRDefault="003E2E91" w:rsidP="003E2E91">
            <w:pPr>
              <w:spacing w:before="120"/>
              <w:ind w:left="-62"/>
              <w:rPr>
                <w:rFonts w:eastAsia="Batang"/>
                <w:lang w:eastAsia="ko-KR"/>
              </w:rPr>
            </w:pPr>
            <w:r w:rsidRPr="00D00E3F">
              <w:rPr>
                <w:rFonts w:eastAsia="Batang"/>
                <w:lang w:eastAsia="ko-KR"/>
              </w:rPr>
              <w:t>Matična številka podjetja</w:t>
            </w:r>
          </w:p>
        </w:tc>
        <w:tc>
          <w:tcPr>
            <w:tcW w:w="4620" w:type="dxa"/>
          </w:tcPr>
          <w:p w14:paraId="4DBC5EBB" w14:textId="77777777" w:rsidR="003E2E91" w:rsidRPr="00D00E3F" w:rsidRDefault="003E2E91" w:rsidP="003E2E91">
            <w:pPr>
              <w:spacing w:before="120"/>
              <w:rPr>
                <w:rFonts w:eastAsia="Batang"/>
                <w:lang w:eastAsia="ko-KR"/>
              </w:rPr>
            </w:pPr>
          </w:p>
        </w:tc>
      </w:tr>
      <w:tr w:rsidR="003E2E91" w:rsidRPr="00D00E3F" w14:paraId="7AE8A749" w14:textId="77777777" w:rsidTr="003E2E91">
        <w:trPr>
          <w:trHeight w:val="703"/>
          <w:jc w:val="center"/>
        </w:trPr>
        <w:tc>
          <w:tcPr>
            <w:tcW w:w="5093" w:type="dxa"/>
            <w:vAlign w:val="center"/>
          </w:tcPr>
          <w:p w14:paraId="481E3AF2" w14:textId="77777777" w:rsidR="003E2E91" w:rsidRPr="00D00E3F" w:rsidRDefault="003E2E91" w:rsidP="003E2E91">
            <w:pPr>
              <w:spacing w:before="120" w:line="360" w:lineRule="auto"/>
              <w:ind w:left="-62"/>
              <w:rPr>
                <w:rFonts w:eastAsia="Batang"/>
                <w:lang w:eastAsia="ko-KR"/>
              </w:rPr>
            </w:pPr>
            <w:r w:rsidRPr="00D00E3F">
              <w:rPr>
                <w:rFonts w:eastAsia="Batang"/>
                <w:lang w:eastAsia="ko-KR"/>
              </w:rPr>
              <w:t>Identifikacijska št. za DDV</w:t>
            </w:r>
          </w:p>
        </w:tc>
        <w:tc>
          <w:tcPr>
            <w:tcW w:w="4620" w:type="dxa"/>
          </w:tcPr>
          <w:p w14:paraId="4AC822B7" w14:textId="77777777" w:rsidR="003E2E91" w:rsidRPr="00D00E3F" w:rsidRDefault="003E2E91" w:rsidP="003E2E91">
            <w:pPr>
              <w:spacing w:before="120" w:line="360" w:lineRule="auto"/>
              <w:rPr>
                <w:rFonts w:eastAsia="Batang"/>
                <w:lang w:eastAsia="ko-KR"/>
              </w:rPr>
            </w:pPr>
          </w:p>
        </w:tc>
      </w:tr>
      <w:tr w:rsidR="003E2E91" w:rsidRPr="00D00E3F" w14:paraId="284A6FEE" w14:textId="77777777" w:rsidTr="003E2E91">
        <w:trPr>
          <w:trHeight w:val="699"/>
          <w:jc w:val="center"/>
        </w:trPr>
        <w:tc>
          <w:tcPr>
            <w:tcW w:w="5093" w:type="dxa"/>
            <w:vAlign w:val="center"/>
          </w:tcPr>
          <w:p w14:paraId="4A668F6F" w14:textId="77777777" w:rsidR="003E2E91" w:rsidRPr="00D00E3F" w:rsidRDefault="003E2E91" w:rsidP="003E2E91">
            <w:pPr>
              <w:spacing w:before="120" w:line="360" w:lineRule="auto"/>
              <w:ind w:left="-62"/>
              <w:rPr>
                <w:rFonts w:eastAsia="Batang"/>
                <w:lang w:eastAsia="ko-KR"/>
              </w:rPr>
            </w:pPr>
            <w:r w:rsidRPr="00D00E3F">
              <w:rPr>
                <w:rFonts w:eastAsia="Batang"/>
                <w:lang w:eastAsia="ko-KR"/>
              </w:rPr>
              <w:t>Št. vpisa v sodni register (št. vložka)</w:t>
            </w:r>
          </w:p>
        </w:tc>
        <w:tc>
          <w:tcPr>
            <w:tcW w:w="4620" w:type="dxa"/>
          </w:tcPr>
          <w:p w14:paraId="5B996F29" w14:textId="77777777" w:rsidR="003E2E91" w:rsidRPr="00D00E3F" w:rsidRDefault="003E2E91" w:rsidP="003E2E91">
            <w:pPr>
              <w:spacing w:before="120" w:line="360" w:lineRule="auto"/>
              <w:rPr>
                <w:rFonts w:eastAsia="Batang"/>
                <w:lang w:eastAsia="ko-KR"/>
              </w:rPr>
            </w:pPr>
          </w:p>
        </w:tc>
      </w:tr>
      <w:tr w:rsidR="003E2E91" w:rsidRPr="00D00E3F" w14:paraId="0E91F5FD" w14:textId="77777777" w:rsidTr="003E2E91">
        <w:trPr>
          <w:trHeight w:val="695"/>
          <w:jc w:val="center"/>
        </w:trPr>
        <w:tc>
          <w:tcPr>
            <w:tcW w:w="5093" w:type="dxa"/>
            <w:vAlign w:val="center"/>
          </w:tcPr>
          <w:p w14:paraId="4AB4D6DA" w14:textId="77777777" w:rsidR="003E2E91" w:rsidRPr="00D00E3F" w:rsidRDefault="003E2E91" w:rsidP="003E2E91">
            <w:pPr>
              <w:spacing w:before="120" w:line="360" w:lineRule="auto"/>
              <w:ind w:left="-62"/>
              <w:rPr>
                <w:rFonts w:eastAsia="Batang"/>
                <w:lang w:eastAsia="ko-KR"/>
              </w:rPr>
            </w:pPr>
            <w:r w:rsidRPr="00D00E3F">
              <w:rPr>
                <w:rFonts w:eastAsia="Batang"/>
                <w:lang w:eastAsia="ko-KR"/>
              </w:rPr>
              <w:t>Transakcijski račun</w:t>
            </w:r>
          </w:p>
        </w:tc>
        <w:tc>
          <w:tcPr>
            <w:tcW w:w="4620" w:type="dxa"/>
          </w:tcPr>
          <w:p w14:paraId="16A3376C" w14:textId="77777777" w:rsidR="003E2E91" w:rsidRPr="00D00E3F" w:rsidRDefault="003E2E91" w:rsidP="003E2E91">
            <w:pPr>
              <w:spacing w:before="120" w:line="360" w:lineRule="auto"/>
              <w:rPr>
                <w:rFonts w:eastAsia="Batang"/>
                <w:lang w:eastAsia="ko-KR"/>
              </w:rPr>
            </w:pPr>
          </w:p>
        </w:tc>
      </w:tr>
      <w:tr w:rsidR="003E2E91" w:rsidRPr="00D00E3F" w14:paraId="05D441DB" w14:textId="77777777" w:rsidTr="003E2E91">
        <w:trPr>
          <w:trHeight w:val="695"/>
          <w:jc w:val="center"/>
        </w:trPr>
        <w:tc>
          <w:tcPr>
            <w:tcW w:w="5093" w:type="dxa"/>
            <w:vAlign w:val="center"/>
          </w:tcPr>
          <w:p w14:paraId="1096B6E4" w14:textId="77777777" w:rsidR="003E2E91" w:rsidRPr="00D00E3F" w:rsidRDefault="003E2E91" w:rsidP="003E2E91">
            <w:pPr>
              <w:spacing w:before="120" w:after="120"/>
              <w:ind w:left="-62"/>
              <w:rPr>
                <w:rFonts w:eastAsia="Batang"/>
                <w:lang w:eastAsia="ko-KR"/>
              </w:rPr>
            </w:pPr>
            <w:r w:rsidRPr="00D00E3F">
              <w:rPr>
                <w:rFonts w:eastAsia="Batang"/>
                <w:lang w:eastAsia="ko-KR"/>
              </w:rPr>
              <w:t>MSP (malo oziroma srednje podjetje) – primerno označiti zaradi zahteve objave oddaje javnega naročila</w:t>
            </w:r>
          </w:p>
        </w:tc>
        <w:tc>
          <w:tcPr>
            <w:tcW w:w="4620" w:type="dxa"/>
            <w:vAlign w:val="center"/>
          </w:tcPr>
          <w:p w14:paraId="00F3035A" w14:textId="77777777" w:rsidR="003E2E91" w:rsidRPr="00D00E3F" w:rsidRDefault="003E2E91" w:rsidP="003E2E91">
            <w:pPr>
              <w:jc w:val="center"/>
              <w:rPr>
                <w:rFonts w:eastAsia="Batang"/>
                <w:lang w:eastAsia="ko-KR"/>
              </w:rPr>
            </w:pPr>
            <w:r w:rsidRPr="00D00E3F">
              <w:rPr>
                <w:rFonts w:eastAsia="Batang"/>
                <w:lang w:eastAsia="ko-KR"/>
              </w:rPr>
              <w:t>DA / NE</w:t>
            </w:r>
          </w:p>
        </w:tc>
      </w:tr>
      <w:tr w:rsidR="003E2E91" w:rsidRPr="00D00E3F" w14:paraId="1BBFCF3F" w14:textId="77777777" w:rsidTr="003E2E91">
        <w:trPr>
          <w:trHeight w:val="691"/>
          <w:jc w:val="center"/>
        </w:trPr>
        <w:tc>
          <w:tcPr>
            <w:tcW w:w="5093" w:type="dxa"/>
            <w:vAlign w:val="center"/>
          </w:tcPr>
          <w:p w14:paraId="3AEF1DD7" w14:textId="77777777" w:rsidR="003E2E91" w:rsidRPr="00D00E3F" w:rsidRDefault="003E2E91" w:rsidP="003E2E91">
            <w:pPr>
              <w:spacing w:before="120" w:line="360" w:lineRule="auto"/>
              <w:ind w:left="-62"/>
              <w:rPr>
                <w:rFonts w:eastAsia="Batang"/>
                <w:lang w:eastAsia="ko-KR"/>
              </w:rPr>
            </w:pPr>
            <w:r w:rsidRPr="00D00E3F">
              <w:rPr>
                <w:rFonts w:eastAsia="Batang"/>
                <w:lang w:eastAsia="ko-KR"/>
              </w:rPr>
              <w:t>Odgovorna oseba za podpis pogodbe:</w:t>
            </w:r>
          </w:p>
        </w:tc>
        <w:tc>
          <w:tcPr>
            <w:tcW w:w="4620" w:type="dxa"/>
          </w:tcPr>
          <w:p w14:paraId="025897AF" w14:textId="77777777" w:rsidR="003E2E91" w:rsidRPr="00D00E3F" w:rsidRDefault="003E2E91" w:rsidP="003E2E91">
            <w:pPr>
              <w:spacing w:before="120" w:line="360" w:lineRule="auto"/>
              <w:rPr>
                <w:rFonts w:eastAsia="Batang"/>
                <w:lang w:eastAsia="ko-KR"/>
              </w:rPr>
            </w:pPr>
          </w:p>
        </w:tc>
      </w:tr>
      <w:tr w:rsidR="003E2E91" w:rsidRPr="00D00E3F" w14:paraId="6C459C2A" w14:textId="77777777" w:rsidTr="003E2E91">
        <w:trPr>
          <w:trHeight w:val="715"/>
          <w:jc w:val="center"/>
        </w:trPr>
        <w:tc>
          <w:tcPr>
            <w:tcW w:w="5093" w:type="dxa"/>
            <w:vAlign w:val="center"/>
          </w:tcPr>
          <w:p w14:paraId="287E5FFC" w14:textId="77777777" w:rsidR="003E2E91" w:rsidRPr="00D00E3F" w:rsidRDefault="003E2E91" w:rsidP="003E2E91">
            <w:pPr>
              <w:spacing w:before="120"/>
              <w:ind w:left="-62"/>
              <w:rPr>
                <w:rFonts w:eastAsia="Batang"/>
                <w:lang w:eastAsia="ko-KR"/>
              </w:rPr>
            </w:pPr>
            <w:r w:rsidRPr="00D00E3F">
              <w:rPr>
                <w:rFonts w:eastAsia="Batang"/>
                <w:lang w:eastAsia="ko-KR"/>
              </w:rPr>
              <w:t>Kontaktna oseba za izvedbo javnega naročila</w:t>
            </w:r>
          </w:p>
          <w:p w14:paraId="13350497" w14:textId="77777777" w:rsidR="003E2E91" w:rsidRPr="00D00E3F" w:rsidRDefault="003E2E91" w:rsidP="003E2E91">
            <w:pPr>
              <w:ind w:left="-62"/>
              <w:rPr>
                <w:rFonts w:eastAsia="Batang"/>
                <w:lang w:eastAsia="ko-KR"/>
              </w:rPr>
            </w:pPr>
            <w:r w:rsidRPr="00D00E3F">
              <w:rPr>
                <w:rFonts w:eastAsia="Batang"/>
                <w:lang w:eastAsia="ko-KR"/>
              </w:rPr>
              <w:t>(ime in priimek, telefon in naslov elektronske pošte):</w:t>
            </w:r>
          </w:p>
        </w:tc>
        <w:tc>
          <w:tcPr>
            <w:tcW w:w="4620" w:type="dxa"/>
          </w:tcPr>
          <w:p w14:paraId="73FDD79D" w14:textId="77777777" w:rsidR="003E2E91" w:rsidRPr="00D00E3F" w:rsidRDefault="003E2E91" w:rsidP="003E2E91">
            <w:pPr>
              <w:spacing w:before="120" w:line="360" w:lineRule="auto"/>
              <w:rPr>
                <w:rFonts w:eastAsia="Batang"/>
                <w:lang w:eastAsia="ko-KR"/>
              </w:rPr>
            </w:pPr>
          </w:p>
        </w:tc>
      </w:tr>
    </w:tbl>
    <w:p w14:paraId="4584FA75" w14:textId="77777777" w:rsidR="003E2E91" w:rsidRPr="00D00E3F" w:rsidRDefault="003E2E91" w:rsidP="003E2E91">
      <w:pPr>
        <w:autoSpaceDE w:val="0"/>
        <w:autoSpaceDN w:val="0"/>
        <w:adjustRightInd w:val="0"/>
        <w:spacing w:before="120"/>
        <w:rPr>
          <w:rFonts w:eastAsia="Batang"/>
          <w:lang w:eastAsia="ko-KR"/>
        </w:rPr>
      </w:pPr>
    </w:p>
    <w:p w14:paraId="19893672" w14:textId="348EDEA7" w:rsidR="003E2E91" w:rsidRPr="00D00E3F" w:rsidRDefault="003E2E91" w:rsidP="003E2E91">
      <w:pPr>
        <w:autoSpaceDE w:val="0"/>
        <w:autoSpaceDN w:val="0"/>
        <w:adjustRightInd w:val="0"/>
        <w:spacing w:before="120"/>
        <w:rPr>
          <w:rFonts w:eastAsia="Batang"/>
          <w:lang w:eastAsia="ko-KR"/>
        </w:rPr>
      </w:pPr>
      <w:r w:rsidRPr="00D00E3F">
        <w:rPr>
          <w:rFonts w:eastAsia="Batang"/>
          <w:lang w:eastAsia="ko-KR"/>
        </w:rPr>
        <w:t>Kraj in datum:</w:t>
      </w:r>
      <w:r w:rsidRPr="00D00E3F">
        <w:rPr>
          <w:rFonts w:eastAsia="Batang"/>
          <w:lang w:eastAsia="ko-KR"/>
        </w:rPr>
        <w:tab/>
      </w:r>
      <w:r w:rsidRPr="00D00E3F">
        <w:rPr>
          <w:rFonts w:eastAsia="Batang"/>
          <w:lang w:eastAsia="ko-KR"/>
        </w:rPr>
        <w:tab/>
      </w:r>
      <w:r w:rsidRPr="00D00E3F">
        <w:rPr>
          <w:rFonts w:eastAsia="Batang"/>
          <w:lang w:eastAsia="ko-KR"/>
        </w:rPr>
        <w:tab/>
      </w:r>
      <w:r w:rsidRPr="00D00E3F">
        <w:rPr>
          <w:rFonts w:eastAsia="Batang"/>
          <w:lang w:eastAsia="ko-KR"/>
        </w:rPr>
        <w:tab/>
      </w:r>
      <w:r w:rsidRPr="00D00E3F">
        <w:rPr>
          <w:rFonts w:eastAsia="Batang"/>
          <w:lang w:eastAsia="ko-KR"/>
        </w:rPr>
        <w:tab/>
        <w:t>Žig:</w:t>
      </w:r>
      <w:r w:rsidRPr="00D00E3F">
        <w:rPr>
          <w:rFonts w:eastAsia="Batang"/>
          <w:lang w:eastAsia="ko-KR"/>
        </w:rPr>
        <w:tab/>
      </w:r>
      <w:r w:rsidRPr="00D00E3F">
        <w:rPr>
          <w:rFonts w:eastAsia="Batang"/>
          <w:lang w:eastAsia="ko-KR"/>
        </w:rPr>
        <w:tab/>
      </w:r>
      <w:r w:rsidRPr="00D00E3F">
        <w:rPr>
          <w:rFonts w:eastAsia="Batang"/>
          <w:lang w:eastAsia="ko-KR"/>
        </w:rPr>
        <w:tab/>
      </w:r>
      <w:r w:rsidRPr="00D00E3F">
        <w:rPr>
          <w:rFonts w:eastAsia="Batang"/>
          <w:lang w:eastAsia="ko-KR"/>
        </w:rPr>
        <w:tab/>
      </w:r>
      <w:r w:rsidR="007C62E8">
        <w:rPr>
          <w:rFonts w:eastAsia="Batang"/>
          <w:lang w:eastAsia="ko-KR"/>
        </w:rPr>
        <w:tab/>
      </w:r>
      <w:r w:rsidRPr="00D00E3F">
        <w:rPr>
          <w:rFonts w:eastAsia="Batang"/>
          <w:lang w:eastAsia="ko-KR"/>
        </w:rPr>
        <w:t>Podpis ponudnika:</w:t>
      </w:r>
      <w:r w:rsidRPr="00D00E3F">
        <w:rPr>
          <w:rFonts w:eastAsia="Batang"/>
          <w:lang w:eastAsia="ko-KR"/>
        </w:rPr>
        <w:t> </w:t>
      </w:r>
    </w:p>
    <w:p w14:paraId="3FFA6205" w14:textId="77777777" w:rsidR="003E2E91" w:rsidRPr="00D00E3F" w:rsidRDefault="003E2E91" w:rsidP="007124B4">
      <w:pPr>
        <w:autoSpaceDE w:val="0"/>
        <w:autoSpaceDN w:val="0"/>
        <w:adjustRightInd w:val="0"/>
        <w:rPr>
          <w:b/>
        </w:rPr>
      </w:pPr>
      <w:r w:rsidRPr="00D00E3F">
        <w:rPr>
          <w:b/>
        </w:rPr>
        <w:br w:type="page"/>
      </w:r>
    </w:p>
    <w:p w14:paraId="038F32E9" w14:textId="77777777" w:rsidR="003F6DA5" w:rsidRPr="00D00E3F" w:rsidRDefault="003F6DA5" w:rsidP="00EF6FDA">
      <w:pPr>
        <w:pStyle w:val="Naslov2"/>
        <w:rPr>
          <w:rFonts w:ascii="Times New Roman" w:hAnsi="Times New Roman" w:cs="Times New Roman"/>
          <w:i w:val="0"/>
          <w:sz w:val="24"/>
          <w:szCs w:val="24"/>
        </w:rPr>
        <w:sectPr w:rsidR="003F6DA5" w:rsidRPr="00D00E3F" w:rsidSect="002C5C09">
          <w:headerReference w:type="default" r:id="rId8"/>
          <w:footerReference w:type="default" r:id="rId9"/>
          <w:type w:val="continuous"/>
          <w:pgSz w:w="12240" w:h="15840"/>
          <w:pgMar w:top="1418" w:right="737" w:bottom="1134" w:left="1021" w:header="709" w:footer="312" w:gutter="0"/>
          <w:cols w:space="708"/>
          <w:docGrid w:linePitch="326"/>
        </w:sectPr>
      </w:pPr>
      <w:bookmarkStart w:id="3" w:name="_Toc532533794"/>
    </w:p>
    <w:p w14:paraId="27A0C700" w14:textId="77777777" w:rsidR="007124B4" w:rsidRPr="00D00E3F" w:rsidRDefault="00BE2358" w:rsidP="00EF6FDA">
      <w:pPr>
        <w:pStyle w:val="Naslov2"/>
        <w:rPr>
          <w:rFonts w:ascii="Times New Roman" w:hAnsi="Times New Roman" w:cs="Times New Roman"/>
          <w:i w:val="0"/>
          <w:sz w:val="24"/>
          <w:szCs w:val="24"/>
        </w:rPr>
      </w:pPr>
      <w:bookmarkStart w:id="4" w:name="_Toc57805095"/>
      <w:r w:rsidRPr="00D00E3F">
        <w:rPr>
          <w:rFonts w:ascii="Times New Roman" w:hAnsi="Times New Roman" w:cs="Times New Roman"/>
          <w:i w:val="0"/>
          <w:sz w:val="24"/>
          <w:szCs w:val="24"/>
        </w:rPr>
        <w:lastRenderedPageBreak/>
        <w:t>Obrazec 2</w:t>
      </w:r>
      <w:bookmarkEnd w:id="3"/>
      <w:bookmarkEnd w:id="4"/>
    </w:p>
    <w:p w14:paraId="5DFF00DF" w14:textId="77777777" w:rsidR="00564547" w:rsidRPr="00D00E3F" w:rsidRDefault="00564547" w:rsidP="007124B4">
      <w:pPr>
        <w:autoSpaceDE w:val="0"/>
        <w:autoSpaceDN w:val="0"/>
        <w:adjustRightInd w:val="0"/>
      </w:pPr>
    </w:p>
    <w:p w14:paraId="1AD15BDB" w14:textId="77777777" w:rsidR="007124B4" w:rsidRPr="00D00E3F" w:rsidRDefault="00BE2358" w:rsidP="007124B4">
      <w:pPr>
        <w:autoSpaceDE w:val="0"/>
        <w:autoSpaceDN w:val="0"/>
        <w:adjustRightInd w:val="0"/>
      </w:pPr>
      <w:r w:rsidRPr="00D00E3F">
        <w:t>Ponudnik</w:t>
      </w:r>
      <w:r w:rsidR="007124B4" w:rsidRPr="00D00E3F">
        <w:t>:</w:t>
      </w:r>
    </w:p>
    <w:p w14:paraId="6CBDA929" w14:textId="77777777" w:rsidR="007124B4" w:rsidRPr="00D00E3F" w:rsidRDefault="007124B4" w:rsidP="007124B4">
      <w:pPr>
        <w:autoSpaceDE w:val="0"/>
        <w:autoSpaceDN w:val="0"/>
        <w:adjustRightInd w:val="0"/>
      </w:pPr>
      <w:r w:rsidRPr="00D00E3F">
        <w:t>__________________</w:t>
      </w:r>
    </w:p>
    <w:p w14:paraId="430F8A79" w14:textId="77777777" w:rsidR="007124B4" w:rsidRPr="00D00E3F" w:rsidRDefault="007124B4" w:rsidP="007124B4">
      <w:pPr>
        <w:autoSpaceDE w:val="0"/>
        <w:autoSpaceDN w:val="0"/>
        <w:adjustRightInd w:val="0"/>
      </w:pPr>
    </w:p>
    <w:p w14:paraId="4640121B" w14:textId="77777777" w:rsidR="007124B4" w:rsidRPr="00D00E3F" w:rsidRDefault="007124B4" w:rsidP="007124B4">
      <w:pPr>
        <w:autoSpaceDE w:val="0"/>
        <w:autoSpaceDN w:val="0"/>
        <w:adjustRightInd w:val="0"/>
      </w:pPr>
      <w:r w:rsidRPr="00D00E3F">
        <w:t>__________________</w:t>
      </w:r>
    </w:p>
    <w:p w14:paraId="230380F5" w14:textId="77777777" w:rsidR="007124B4" w:rsidRPr="00D00E3F" w:rsidRDefault="007124B4" w:rsidP="007124B4">
      <w:pPr>
        <w:autoSpaceDE w:val="0"/>
        <w:autoSpaceDN w:val="0"/>
        <w:adjustRightInd w:val="0"/>
      </w:pPr>
    </w:p>
    <w:p w14:paraId="5877071A" w14:textId="77777777" w:rsidR="007124B4" w:rsidRPr="00D00E3F" w:rsidRDefault="007124B4" w:rsidP="007124B4">
      <w:pPr>
        <w:autoSpaceDE w:val="0"/>
        <w:autoSpaceDN w:val="0"/>
        <w:adjustRightInd w:val="0"/>
      </w:pPr>
      <w:r w:rsidRPr="00D00E3F">
        <w:t>__________________</w:t>
      </w:r>
    </w:p>
    <w:p w14:paraId="695850F3" w14:textId="77777777" w:rsidR="00D55521" w:rsidRPr="00D00E3F" w:rsidRDefault="00D55521" w:rsidP="007124B4">
      <w:pPr>
        <w:autoSpaceDE w:val="0"/>
        <w:autoSpaceDN w:val="0"/>
        <w:adjustRightInd w:val="0"/>
        <w:jc w:val="center"/>
        <w:rPr>
          <w:b/>
        </w:rPr>
      </w:pPr>
    </w:p>
    <w:p w14:paraId="7C2678AE" w14:textId="77777777" w:rsidR="007124B4" w:rsidRPr="00D00E3F" w:rsidRDefault="00D55521" w:rsidP="007124B4">
      <w:pPr>
        <w:autoSpaceDE w:val="0"/>
        <w:autoSpaceDN w:val="0"/>
        <w:adjustRightInd w:val="0"/>
        <w:jc w:val="center"/>
        <w:rPr>
          <w:b/>
        </w:rPr>
      </w:pPr>
      <w:r w:rsidRPr="00D00E3F">
        <w:rPr>
          <w:b/>
        </w:rPr>
        <w:t xml:space="preserve">PONUDBENI </w:t>
      </w:r>
      <w:r w:rsidR="00D86756" w:rsidRPr="00D00E3F">
        <w:rPr>
          <w:b/>
        </w:rPr>
        <w:t>PREDRAČUN</w:t>
      </w:r>
    </w:p>
    <w:p w14:paraId="6AF09575" w14:textId="77777777" w:rsidR="00D55521" w:rsidRPr="00D00E3F" w:rsidRDefault="00D55521" w:rsidP="00D55521"/>
    <w:p w14:paraId="2AA29939" w14:textId="77777777" w:rsidR="00D55521" w:rsidRPr="00D00E3F" w:rsidRDefault="00D55521" w:rsidP="00D55521">
      <w:r w:rsidRPr="00D00E3F">
        <w:t>Številka predračuna: …………………</w:t>
      </w:r>
    </w:p>
    <w:p w14:paraId="3ADCF2F4" w14:textId="77777777" w:rsidR="00D55521" w:rsidRPr="00D00E3F" w:rsidRDefault="00D55521" w:rsidP="00D55521">
      <w:r w:rsidRPr="00D00E3F">
        <w:t>Datum: …………………………………</w:t>
      </w:r>
    </w:p>
    <w:p w14:paraId="49614CE9" w14:textId="77777777" w:rsidR="00D55521" w:rsidRPr="00D00E3F" w:rsidRDefault="00D55521" w:rsidP="00D55521"/>
    <w:p w14:paraId="34D0716B" w14:textId="1B7C7103" w:rsidR="00081538" w:rsidRPr="00144C0C" w:rsidRDefault="00081538" w:rsidP="007C62E8">
      <w:pPr>
        <w:jc w:val="both"/>
      </w:pPr>
      <w:r w:rsidRPr="00144C0C">
        <w:t>Na podlagi javnega razpisa za oddajo javnega naročila za: »</w:t>
      </w:r>
      <w:r w:rsidR="00B12F88">
        <w:t xml:space="preserve">Ležaji </w:t>
      </w:r>
      <w:r w:rsidR="005A3E05" w:rsidRPr="005A3E05">
        <w:t>2022</w:t>
      </w:r>
      <w:r w:rsidRPr="00144C0C">
        <w:t>«  za potrebe naročnika SŽ – Vleka in tehnika, d.o.o., Zaloška cesta 217, 1000 Ljubljana, številka javnega naročila JN ………………………………, poslanega v objavo na Portal javnih naročil pri Uradnem listu RS, dne………………….…………, dajemo ponudbo, kot sledi:</w:t>
      </w:r>
    </w:p>
    <w:p w14:paraId="3B9BE97E" w14:textId="77777777" w:rsidR="00081538" w:rsidRDefault="00081538" w:rsidP="00D55521"/>
    <w:p w14:paraId="67595585" w14:textId="77777777" w:rsidR="00081538" w:rsidRDefault="00081538" w:rsidP="00D55521">
      <w:pPr>
        <w:rPr>
          <w:color w:val="000000"/>
        </w:rPr>
      </w:pPr>
    </w:p>
    <w:p w14:paraId="6932CBD8" w14:textId="77777777" w:rsidR="00D55521" w:rsidRPr="00D00E3F" w:rsidRDefault="00E96BDC" w:rsidP="00D55521">
      <w:pPr>
        <w:rPr>
          <w:color w:val="000000"/>
        </w:rPr>
      </w:pPr>
      <w:r>
        <w:rPr>
          <w:color w:val="000000"/>
        </w:rPr>
        <w:t xml:space="preserve">I. </w:t>
      </w:r>
      <w:r w:rsidR="00D55521" w:rsidRPr="00D00E3F">
        <w:rPr>
          <w:color w:val="000000"/>
        </w:rPr>
        <w:t>Ponudbo dajemo (ustrezno obkrožiti):</w:t>
      </w:r>
    </w:p>
    <w:p w14:paraId="5CC31953" w14:textId="77777777" w:rsidR="00D55521" w:rsidRPr="00D00E3F" w:rsidRDefault="00D55521" w:rsidP="00D55521">
      <w:pPr>
        <w:rPr>
          <w:color w:val="000000"/>
        </w:rPr>
      </w:pPr>
      <w:r w:rsidRPr="00D00E3F">
        <w:rPr>
          <w:color w:val="000000"/>
        </w:rPr>
        <w:t>a) samostojno</w:t>
      </w:r>
    </w:p>
    <w:p w14:paraId="43AF68A8" w14:textId="77777777" w:rsidR="00D55521" w:rsidRDefault="00D55521" w:rsidP="00D55521">
      <w:pPr>
        <w:rPr>
          <w:color w:val="000000"/>
        </w:rPr>
      </w:pPr>
      <w:r w:rsidRPr="00D00E3F">
        <w:rPr>
          <w:color w:val="000000"/>
        </w:rPr>
        <w:t>b) skupno ponudbo v skupini izvajalcev:_________________________________</w:t>
      </w:r>
    </w:p>
    <w:p w14:paraId="799C5063" w14:textId="77777777" w:rsidR="005A3E05" w:rsidRDefault="005A3E05" w:rsidP="00D55521">
      <w:pPr>
        <w:rPr>
          <w:color w:val="000000"/>
        </w:rPr>
      </w:pPr>
    </w:p>
    <w:p w14:paraId="7CC4E352" w14:textId="77777777" w:rsidR="005A3E05" w:rsidRDefault="005A3E05" w:rsidP="00D55521">
      <w:pPr>
        <w:rPr>
          <w:color w:val="000000"/>
        </w:rPr>
      </w:pPr>
    </w:p>
    <w:p w14:paraId="4B95F67E" w14:textId="77777777" w:rsidR="005A3E05" w:rsidRPr="005A3E05" w:rsidRDefault="005A3E05" w:rsidP="005A3E05">
      <w:pPr>
        <w:rPr>
          <w:color w:val="000000"/>
        </w:rPr>
      </w:pPr>
      <w:r w:rsidRPr="005A3E05">
        <w:rPr>
          <w:color w:val="000000"/>
        </w:rPr>
        <w:t>SKLOP 1:…………………………EUR brez DDV</w:t>
      </w:r>
    </w:p>
    <w:p w14:paraId="531E0AED" w14:textId="77777777" w:rsidR="005A3E05" w:rsidRPr="005A3E05" w:rsidRDefault="005A3E05" w:rsidP="005A3E05">
      <w:pPr>
        <w:rPr>
          <w:color w:val="000000"/>
        </w:rPr>
      </w:pPr>
      <w:r w:rsidRPr="005A3E05">
        <w:rPr>
          <w:color w:val="000000"/>
        </w:rPr>
        <w:t>SKLOP 2:…………………………EUR brez DDV</w:t>
      </w:r>
    </w:p>
    <w:p w14:paraId="4296070E" w14:textId="77777777" w:rsidR="005A3E05" w:rsidRPr="005A3E05" w:rsidRDefault="005A3E05" w:rsidP="005A3E05">
      <w:pPr>
        <w:rPr>
          <w:color w:val="000000"/>
        </w:rPr>
      </w:pPr>
      <w:r w:rsidRPr="005A3E05">
        <w:rPr>
          <w:color w:val="000000"/>
        </w:rPr>
        <w:t>SKLOP 3:…………………………EUR brez DDV</w:t>
      </w:r>
    </w:p>
    <w:p w14:paraId="2851AD36" w14:textId="10997F94" w:rsidR="005A3E05" w:rsidRDefault="005A3E05" w:rsidP="005A3E05">
      <w:pPr>
        <w:rPr>
          <w:color w:val="000000"/>
        </w:rPr>
      </w:pPr>
      <w:r w:rsidRPr="005A3E05">
        <w:rPr>
          <w:color w:val="000000"/>
        </w:rPr>
        <w:t>SKLOP 4:…………………………EUR brez DDV</w:t>
      </w:r>
    </w:p>
    <w:p w14:paraId="24BCE26C" w14:textId="519E7980" w:rsidR="005A3E05" w:rsidRPr="005A3E05" w:rsidRDefault="005A3E05" w:rsidP="005A3E05">
      <w:pPr>
        <w:rPr>
          <w:color w:val="000000"/>
        </w:rPr>
      </w:pPr>
      <w:r>
        <w:rPr>
          <w:color w:val="000000"/>
        </w:rPr>
        <w:t>SKLOP 5</w:t>
      </w:r>
      <w:r w:rsidRPr="005A3E05">
        <w:rPr>
          <w:color w:val="000000"/>
        </w:rPr>
        <w:t>:…………………………EUR brez DDV</w:t>
      </w:r>
    </w:p>
    <w:p w14:paraId="7D471967" w14:textId="1252C86B" w:rsidR="005A3E05" w:rsidRPr="005A3E05" w:rsidRDefault="005A3E05" w:rsidP="005A3E05">
      <w:pPr>
        <w:rPr>
          <w:color w:val="000000"/>
        </w:rPr>
      </w:pPr>
      <w:r>
        <w:rPr>
          <w:color w:val="000000"/>
        </w:rPr>
        <w:t>SKLOP 6</w:t>
      </w:r>
      <w:r w:rsidRPr="005A3E05">
        <w:rPr>
          <w:color w:val="000000"/>
        </w:rPr>
        <w:t>:…………………………EUR brez DDV</w:t>
      </w:r>
    </w:p>
    <w:p w14:paraId="2BA69242" w14:textId="738C1FCF" w:rsidR="005A3E05" w:rsidRPr="005A3E05" w:rsidRDefault="005A3E05" w:rsidP="005A3E05">
      <w:pPr>
        <w:rPr>
          <w:color w:val="000000"/>
        </w:rPr>
      </w:pPr>
      <w:r>
        <w:rPr>
          <w:color w:val="000000"/>
        </w:rPr>
        <w:t>SKLOP 7</w:t>
      </w:r>
      <w:r w:rsidRPr="005A3E05">
        <w:rPr>
          <w:color w:val="000000"/>
        </w:rPr>
        <w:t>:…………………………EUR brez DDV</w:t>
      </w:r>
    </w:p>
    <w:p w14:paraId="6BBFFBEC" w14:textId="4D47059E" w:rsidR="005A3E05" w:rsidRPr="00D00E3F" w:rsidRDefault="005A3E05" w:rsidP="005A3E05">
      <w:pPr>
        <w:rPr>
          <w:color w:val="000000"/>
        </w:rPr>
      </w:pPr>
      <w:r>
        <w:rPr>
          <w:color w:val="000000"/>
        </w:rPr>
        <w:t>SKLOP 8</w:t>
      </w:r>
      <w:r w:rsidRPr="005A3E05">
        <w:rPr>
          <w:color w:val="000000"/>
        </w:rPr>
        <w:t>:…………………………EUR brez DDV</w:t>
      </w:r>
    </w:p>
    <w:p w14:paraId="3B4ED743" w14:textId="53B741AB" w:rsidR="00D55521" w:rsidRDefault="005A3E05" w:rsidP="00D55521">
      <w:r>
        <w:t>SKLOP 9</w:t>
      </w:r>
      <w:r w:rsidRPr="005A3E05">
        <w:t>:…………………………EUR brez DDV</w:t>
      </w:r>
    </w:p>
    <w:p w14:paraId="7A0CFEB2" w14:textId="04D919D7" w:rsidR="00D85149" w:rsidRDefault="00D85149" w:rsidP="00D55521">
      <w:r>
        <w:t>SKLOP 10:………………………..</w:t>
      </w:r>
      <w:r w:rsidRPr="00D85149">
        <w:t>EUR brez DDV</w:t>
      </w:r>
    </w:p>
    <w:p w14:paraId="5AA50433" w14:textId="648A12B8" w:rsidR="003D3AF0" w:rsidRDefault="00153931" w:rsidP="003B1133">
      <w:pPr>
        <w:jc w:val="both"/>
        <w:rPr>
          <w:color w:val="000000"/>
        </w:rPr>
      </w:pPr>
      <w:r>
        <w:rPr>
          <w:color w:val="000000"/>
        </w:rPr>
        <w:t>SKLOP 11</w:t>
      </w:r>
      <w:r w:rsidRPr="00153931">
        <w:rPr>
          <w:color w:val="000000"/>
        </w:rPr>
        <w:t>:………………………..EUR brez DDV</w:t>
      </w:r>
    </w:p>
    <w:p w14:paraId="67A21095" w14:textId="578D2D57" w:rsidR="00677DBC" w:rsidRDefault="005A3E05" w:rsidP="00E96BDC">
      <w:pPr>
        <w:rPr>
          <w:b/>
          <w:color w:val="000000"/>
        </w:rPr>
      </w:pPr>
      <w:r w:rsidRPr="005A3E05">
        <w:rPr>
          <w:b/>
          <w:color w:val="000000"/>
        </w:rPr>
        <w:lastRenderedPageBreak/>
        <w:t xml:space="preserve">Na podlagi izpolnjenega predračuna je skupna vrednost …..……….. </w:t>
      </w:r>
      <w:r w:rsidR="00006262">
        <w:rPr>
          <w:b/>
          <w:color w:val="000000"/>
        </w:rPr>
        <w:t>.............</w:t>
      </w:r>
      <w:r w:rsidRPr="005A3E05">
        <w:rPr>
          <w:b/>
          <w:color w:val="000000"/>
        </w:rPr>
        <w:t>EUR brez DDV in skupna vrednost ……………………</w:t>
      </w:r>
      <w:r w:rsidR="00006262">
        <w:rPr>
          <w:b/>
          <w:color w:val="000000"/>
        </w:rPr>
        <w:t>..........</w:t>
      </w:r>
      <w:r w:rsidRPr="005A3E05">
        <w:rPr>
          <w:b/>
          <w:color w:val="000000"/>
        </w:rPr>
        <w:t xml:space="preserve"> EUR z DDV.</w:t>
      </w:r>
    </w:p>
    <w:p w14:paraId="7CC233F4" w14:textId="77777777" w:rsidR="005A3E05" w:rsidRDefault="005A3E05" w:rsidP="00E96BDC">
      <w:pPr>
        <w:rPr>
          <w:b/>
          <w:color w:val="000000"/>
        </w:rPr>
      </w:pPr>
    </w:p>
    <w:tbl>
      <w:tblPr>
        <w:tblW w:w="14885" w:type="dxa"/>
        <w:tblInd w:w="-436" w:type="dxa"/>
        <w:tblLayout w:type="fixed"/>
        <w:tblCellMar>
          <w:left w:w="70" w:type="dxa"/>
          <w:right w:w="70" w:type="dxa"/>
        </w:tblCellMar>
        <w:tblLook w:val="04A0" w:firstRow="1" w:lastRow="0" w:firstColumn="1" w:lastColumn="0" w:noHBand="0" w:noVBand="1"/>
      </w:tblPr>
      <w:tblGrid>
        <w:gridCol w:w="852"/>
        <w:gridCol w:w="1134"/>
        <w:gridCol w:w="110"/>
        <w:gridCol w:w="1307"/>
        <w:gridCol w:w="2268"/>
        <w:gridCol w:w="1134"/>
        <w:gridCol w:w="3969"/>
        <w:gridCol w:w="4111"/>
      </w:tblGrid>
      <w:tr w:rsidR="002475B7" w14:paraId="05B52972" w14:textId="77777777" w:rsidTr="002475B7">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28E46667" w14:textId="77777777" w:rsidR="002475B7" w:rsidRDefault="002475B7" w:rsidP="003C1C63">
            <w:pPr>
              <w:jc w:val="center"/>
              <w:rPr>
                <w:rFonts w:ascii="Calibri" w:hAnsi="Calibri" w:cs="Calibri"/>
                <w:b/>
                <w:bCs/>
                <w:color w:val="000000"/>
                <w:sz w:val="22"/>
                <w:szCs w:val="22"/>
              </w:rPr>
            </w:pPr>
            <w:r>
              <w:rPr>
                <w:rFonts w:ascii="Calibri" w:hAnsi="Calibri" w:cs="Calibri"/>
                <w:b/>
                <w:bCs/>
                <w:color w:val="000000"/>
                <w:sz w:val="22"/>
                <w:szCs w:val="22"/>
              </w:rPr>
              <w:t>SKLOP</w:t>
            </w:r>
          </w:p>
        </w:tc>
        <w:tc>
          <w:tcPr>
            <w:tcW w:w="1134" w:type="dxa"/>
            <w:tcBorders>
              <w:top w:val="single" w:sz="8" w:space="0" w:color="auto"/>
              <w:left w:val="nil"/>
              <w:bottom w:val="nil"/>
              <w:right w:val="single" w:sz="4" w:space="0" w:color="auto"/>
            </w:tcBorders>
            <w:shd w:val="clear" w:color="000000" w:fill="FFFFFF"/>
            <w:noWrap/>
            <w:vAlign w:val="center"/>
            <w:hideMark/>
          </w:tcPr>
          <w:p w14:paraId="5D394593" w14:textId="77777777" w:rsidR="002475B7" w:rsidRDefault="002475B7" w:rsidP="003C1C63">
            <w:pPr>
              <w:jc w:val="center"/>
              <w:rPr>
                <w:rFonts w:ascii="Calibri" w:hAnsi="Calibri" w:cs="Calibri"/>
                <w:b/>
                <w:bCs/>
                <w:color w:val="000000"/>
                <w:sz w:val="22"/>
                <w:szCs w:val="22"/>
              </w:rPr>
            </w:pPr>
            <w:r>
              <w:rPr>
                <w:rFonts w:ascii="Calibri" w:hAnsi="Calibri" w:cs="Calibri"/>
                <w:b/>
                <w:bCs/>
                <w:color w:val="000000"/>
                <w:sz w:val="22"/>
                <w:szCs w:val="22"/>
              </w:rPr>
              <w:t>PD</w:t>
            </w:r>
          </w:p>
        </w:tc>
        <w:tc>
          <w:tcPr>
            <w:tcW w:w="1417" w:type="dxa"/>
            <w:gridSpan w:val="2"/>
            <w:tcBorders>
              <w:top w:val="single" w:sz="8" w:space="0" w:color="auto"/>
              <w:left w:val="nil"/>
              <w:bottom w:val="nil"/>
              <w:right w:val="single" w:sz="4" w:space="0" w:color="auto"/>
            </w:tcBorders>
            <w:shd w:val="clear" w:color="000000" w:fill="FFFFFF"/>
            <w:noWrap/>
            <w:vAlign w:val="center"/>
            <w:hideMark/>
          </w:tcPr>
          <w:p w14:paraId="792EEF2B" w14:textId="77777777" w:rsidR="002475B7" w:rsidRDefault="002475B7" w:rsidP="003C1C63">
            <w:pPr>
              <w:jc w:val="center"/>
              <w:rPr>
                <w:rFonts w:ascii="Calibri" w:hAnsi="Calibri" w:cs="Calibri"/>
                <w:b/>
                <w:bCs/>
                <w:color w:val="000000"/>
                <w:sz w:val="22"/>
                <w:szCs w:val="22"/>
              </w:rPr>
            </w:pPr>
            <w:r>
              <w:rPr>
                <w:rFonts w:ascii="Calibri" w:hAnsi="Calibri" w:cs="Calibri"/>
                <w:b/>
                <w:bCs/>
                <w:color w:val="000000"/>
                <w:sz w:val="22"/>
                <w:szCs w:val="22"/>
              </w:rPr>
              <w:t>ŠIFRA MRD</w:t>
            </w:r>
          </w:p>
        </w:tc>
        <w:tc>
          <w:tcPr>
            <w:tcW w:w="2268" w:type="dxa"/>
            <w:tcBorders>
              <w:top w:val="single" w:sz="8" w:space="0" w:color="auto"/>
              <w:left w:val="nil"/>
              <w:bottom w:val="nil"/>
              <w:right w:val="single" w:sz="4" w:space="0" w:color="auto"/>
            </w:tcBorders>
            <w:shd w:val="clear" w:color="000000" w:fill="FFFFFF"/>
            <w:noWrap/>
            <w:vAlign w:val="center"/>
            <w:hideMark/>
          </w:tcPr>
          <w:p w14:paraId="189A2B80" w14:textId="77777777" w:rsidR="002475B7" w:rsidRDefault="002475B7" w:rsidP="003C1C63">
            <w:pPr>
              <w:jc w:val="center"/>
              <w:rPr>
                <w:rFonts w:ascii="Calibri" w:hAnsi="Calibri" w:cs="Calibri"/>
                <w:b/>
                <w:bCs/>
                <w:color w:val="000000"/>
                <w:sz w:val="22"/>
                <w:szCs w:val="22"/>
              </w:rPr>
            </w:pPr>
            <w:r>
              <w:rPr>
                <w:rFonts w:ascii="Calibri" w:hAnsi="Calibri" w:cs="Calibri"/>
                <w:b/>
                <w:bCs/>
                <w:color w:val="000000"/>
                <w:sz w:val="22"/>
                <w:szCs w:val="22"/>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62F115" w14:textId="77777777" w:rsidR="002475B7" w:rsidRDefault="002475B7" w:rsidP="003C1C63">
            <w:pPr>
              <w:jc w:val="center"/>
              <w:rPr>
                <w:rFonts w:ascii="Calibri" w:hAnsi="Calibri" w:cs="Calibri"/>
                <w:b/>
                <w:bCs/>
                <w:color w:val="000000"/>
                <w:sz w:val="22"/>
                <w:szCs w:val="22"/>
              </w:rPr>
            </w:pPr>
            <w:r>
              <w:rPr>
                <w:rFonts w:ascii="Calibri" w:hAnsi="Calibri" w:cs="Calibri"/>
                <w:b/>
                <w:bCs/>
                <w:color w:val="000000"/>
                <w:sz w:val="22"/>
                <w:szCs w:val="22"/>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C75984" w14:textId="77777777" w:rsidR="002475B7" w:rsidRDefault="002475B7" w:rsidP="003C1C63">
            <w:pPr>
              <w:jc w:val="center"/>
              <w:rPr>
                <w:rFonts w:ascii="Calibri" w:hAnsi="Calibri" w:cs="Calibri"/>
                <w:b/>
                <w:bCs/>
                <w:color w:val="000000"/>
                <w:sz w:val="22"/>
                <w:szCs w:val="22"/>
              </w:rPr>
            </w:pPr>
            <w:r>
              <w:rPr>
                <w:rFonts w:ascii="Calibri" w:hAnsi="Calibri" w:cs="Calibri"/>
                <w:b/>
                <w:bCs/>
                <w:color w:val="000000"/>
                <w:sz w:val="22"/>
                <w:szCs w:val="22"/>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C20135" w14:textId="77777777" w:rsidR="002475B7" w:rsidRDefault="002475B7" w:rsidP="003C1C63">
            <w:pPr>
              <w:jc w:val="center"/>
              <w:rPr>
                <w:rFonts w:ascii="Calibri" w:hAnsi="Calibri" w:cs="Calibri"/>
                <w:b/>
                <w:bCs/>
                <w:color w:val="000000"/>
                <w:sz w:val="22"/>
                <w:szCs w:val="22"/>
              </w:rPr>
            </w:pPr>
            <w:r>
              <w:rPr>
                <w:rFonts w:ascii="Calibri" w:hAnsi="Calibri" w:cs="Calibri"/>
                <w:b/>
                <w:bCs/>
                <w:color w:val="000000"/>
                <w:sz w:val="22"/>
                <w:szCs w:val="22"/>
              </w:rPr>
              <w:t xml:space="preserve"> SKUPNA VREDNOST V EUR BREZ DDV </w:t>
            </w:r>
          </w:p>
        </w:tc>
      </w:tr>
      <w:tr w:rsidR="002475B7" w14:paraId="60DBC6CA" w14:textId="77777777" w:rsidTr="002475B7">
        <w:trPr>
          <w:trHeight w:val="300"/>
        </w:trPr>
        <w:tc>
          <w:tcPr>
            <w:tcW w:w="852" w:type="dxa"/>
            <w:vMerge w:val="restart"/>
            <w:tcBorders>
              <w:top w:val="single" w:sz="8" w:space="0" w:color="auto"/>
              <w:left w:val="single" w:sz="8" w:space="0" w:color="auto"/>
              <w:right w:val="single" w:sz="4" w:space="0" w:color="auto"/>
            </w:tcBorders>
            <w:shd w:val="clear" w:color="000000" w:fill="FFFFFF"/>
            <w:noWrap/>
            <w:hideMark/>
          </w:tcPr>
          <w:p w14:paraId="1203B011" w14:textId="77777777" w:rsidR="002475B7" w:rsidRDefault="002475B7" w:rsidP="003A462A">
            <w:pPr>
              <w:jc w:val="center"/>
              <w:rPr>
                <w:rFonts w:ascii="Calibri" w:hAnsi="Calibri" w:cs="Calibri"/>
                <w:color w:val="000000"/>
                <w:sz w:val="22"/>
                <w:szCs w:val="22"/>
              </w:rPr>
            </w:pPr>
            <w:r>
              <w:rPr>
                <w:rFonts w:ascii="Calibri" w:hAnsi="Calibri" w:cs="Calibri"/>
                <w:color w:val="000000"/>
                <w:sz w:val="22"/>
                <w:szCs w:val="22"/>
              </w:rPr>
              <w:t>1</w:t>
            </w:r>
          </w:p>
        </w:tc>
        <w:tc>
          <w:tcPr>
            <w:tcW w:w="1134" w:type="dxa"/>
            <w:tcBorders>
              <w:top w:val="single" w:sz="8" w:space="0" w:color="auto"/>
              <w:left w:val="nil"/>
              <w:bottom w:val="single" w:sz="4" w:space="0" w:color="auto"/>
              <w:right w:val="single" w:sz="4" w:space="0" w:color="auto"/>
            </w:tcBorders>
            <w:shd w:val="clear" w:color="000000" w:fill="FFFFFF"/>
            <w:noWrap/>
            <w:hideMark/>
          </w:tcPr>
          <w:p w14:paraId="328631C0" w14:textId="75C9CABF" w:rsidR="002475B7" w:rsidRPr="00412946" w:rsidRDefault="002475B7" w:rsidP="003A462A">
            <w:pPr>
              <w:jc w:val="center"/>
              <w:rPr>
                <w:rFonts w:ascii="Calibri" w:hAnsi="Calibri" w:cs="Calibri"/>
                <w:color w:val="4F81BD" w:themeColor="accent1"/>
                <w:sz w:val="22"/>
                <w:szCs w:val="22"/>
              </w:rPr>
            </w:pPr>
            <w:r w:rsidRPr="002C36AB">
              <w:t>14251/3</w:t>
            </w:r>
          </w:p>
        </w:tc>
        <w:tc>
          <w:tcPr>
            <w:tcW w:w="1417" w:type="dxa"/>
            <w:gridSpan w:val="2"/>
            <w:tcBorders>
              <w:top w:val="single" w:sz="8" w:space="0" w:color="auto"/>
              <w:left w:val="nil"/>
              <w:bottom w:val="single" w:sz="4" w:space="0" w:color="auto"/>
              <w:right w:val="single" w:sz="4" w:space="0" w:color="auto"/>
            </w:tcBorders>
            <w:shd w:val="clear" w:color="000000" w:fill="FFFFFF"/>
            <w:noWrap/>
            <w:hideMark/>
          </w:tcPr>
          <w:p w14:paraId="612F67B8" w14:textId="50DB61B5" w:rsidR="002475B7" w:rsidRPr="00412946" w:rsidRDefault="002475B7" w:rsidP="003A462A">
            <w:pPr>
              <w:jc w:val="center"/>
              <w:rPr>
                <w:rFonts w:ascii="Calibri" w:hAnsi="Calibri" w:cs="Calibri"/>
                <w:color w:val="4F81BD" w:themeColor="accent1"/>
                <w:sz w:val="22"/>
                <w:szCs w:val="22"/>
              </w:rPr>
            </w:pPr>
            <w:r w:rsidRPr="002C36AB">
              <w:t>1000019929</w:t>
            </w:r>
          </w:p>
        </w:tc>
        <w:tc>
          <w:tcPr>
            <w:tcW w:w="2268" w:type="dxa"/>
            <w:tcBorders>
              <w:top w:val="single" w:sz="8" w:space="0" w:color="auto"/>
              <w:left w:val="nil"/>
              <w:bottom w:val="single" w:sz="4" w:space="0" w:color="auto"/>
              <w:right w:val="single" w:sz="4" w:space="0" w:color="auto"/>
            </w:tcBorders>
            <w:shd w:val="clear" w:color="000000" w:fill="FFFFFF"/>
            <w:noWrap/>
            <w:hideMark/>
          </w:tcPr>
          <w:p w14:paraId="72AAD6EE" w14:textId="3AAEC90E" w:rsidR="002475B7" w:rsidRPr="00412946" w:rsidRDefault="002475B7" w:rsidP="003A462A">
            <w:pPr>
              <w:rPr>
                <w:rFonts w:ascii="Calibri" w:hAnsi="Calibri" w:cs="Calibri"/>
                <w:color w:val="4F81BD" w:themeColor="accent1"/>
                <w:sz w:val="22"/>
                <w:szCs w:val="22"/>
              </w:rPr>
            </w:pPr>
            <w:r w:rsidRPr="002C36AB">
              <w:t>LEŽAJ 6201 2Z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644607FD" w14:textId="6C41C715" w:rsidR="002475B7" w:rsidRPr="00412946" w:rsidRDefault="002475B7" w:rsidP="003A462A">
            <w:pPr>
              <w:jc w:val="center"/>
              <w:rPr>
                <w:rFonts w:ascii="Calibri" w:hAnsi="Calibri" w:cs="Calibri"/>
                <w:color w:val="4F81BD" w:themeColor="accent1"/>
                <w:sz w:val="22"/>
                <w:szCs w:val="22"/>
              </w:rPr>
            </w:pPr>
            <w:r w:rsidRPr="00EB78A1">
              <w:t>100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DAD63E0" w14:textId="77777777" w:rsidR="002475B7" w:rsidRPr="00412946" w:rsidRDefault="002475B7" w:rsidP="003A462A">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FDD88F4" w14:textId="77777777" w:rsidR="002475B7" w:rsidRPr="00412946" w:rsidRDefault="002475B7" w:rsidP="003A462A">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2475B7" w14:paraId="42552354" w14:textId="77777777" w:rsidTr="002475B7">
        <w:trPr>
          <w:trHeight w:val="315"/>
        </w:trPr>
        <w:tc>
          <w:tcPr>
            <w:tcW w:w="852" w:type="dxa"/>
            <w:vMerge/>
            <w:tcBorders>
              <w:left w:val="single" w:sz="8" w:space="0" w:color="auto"/>
              <w:right w:val="single" w:sz="4" w:space="0" w:color="auto"/>
            </w:tcBorders>
            <w:vAlign w:val="center"/>
            <w:hideMark/>
          </w:tcPr>
          <w:p w14:paraId="6A661E87" w14:textId="77777777" w:rsidR="002475B7" w:rsidRDefault="002475B7" w:rsidP="003A462A">
            <w:pPr>
              <w:rPr>
                <w:rFonts w:ascii="Calibri" w:hAnsi="Calibri" w:cs="Calibri"/>
                <w:color w:val="000000"/>
                <w:sz w:val="22"/>
                <w:szCs w:val="22"/>
              </w:rPr>
            </w:pPr>
          </w:p>
        </w:tc>
        <w:tc>
          <w:tcPr>
            <w:tcW w:w="1134" w:type="dxa"/>
            <w:tcBorders>
              <w:top w:val="nil"/>
              <w:left w:val="nil"/>
              <w:bottom w:val="single" w:sz="4" w:space="0" w:color="auto"/>
              <w:right w:val="single" w:sz="4" w:space="0" w:color="auto"/>
            </w:tcBorders>
            <w:shd w:val="clear" w:color="000000" w:fill="FFFFFF"/>
            <w:noWrap/>
            <w:hideMark/>
          </w:tcPr>
          <w:p w14:paraId="6AAE1781" w14:textId="39429244" w:rsidR="002475B7" w:rsidRPr="00412946" w:rsidRDefault="002475B7" w:rsidP="003A462A">
            <w:pPr>
              <w:jc w:val="center"/>
              <w:rPr>
                <w:rFonts w:ascii="Calibri" w:hAnsi="Calibri" w:cs="Calibri"/>
                <w:color w:val="4F81BD" w:themeColor="accent1"/>
                <w:sz w:val="22"/>
                <w:szCs w:val="22"/>
              </w:rPr>
            </w:pPr>
            <w:r w:rsidRPr="002C36AB">
              <w:t>67628/3</w:t>
            </w:r>
          </w:p>
        </w:tc>
        <w:tc>
          <w:tcPr>
            <w:tcW w:w="1417" w:type="dxa"/>
            <w:gridSpan w:val="2"/>
            <w:tcBorders>
              <w:top w:val="nil"/>
              <w:left w:val="nil"/>
              <w:bottom w:val="single" w:sz="4" w:space="0" w:color="auto"/>
              <w:right w:val="single" w:sz="4" w:space="0" w:color="auto"/>
            </w:tcBorders>
            <w:shd w:val="clear" w:color="000000" w:fill="FFFFFF"/>
            <w:noWrap/>
            <w:hideMark/>
          </w:tcPr>
          <w:p w14:paraId="33C8905F" w14:textId="65F416B6" w:rsidR="002475B7" w:rsidRPr="00412946" w:rsidRDefault="002475B7" w:rsidP="003A462A">
            <w:pPr>
              <w:jc w:val="center"/>
              <w:rPr>
                <w:rFonts w:ascii="Calibri" w:hAnsi="Calibri" w:cs="Calibri"/>
                <w:color w:val="4F81BD" w:themeColor="accent1"/>
                <w:sz w:val="22"/>
                <w:szCs w:val="22"/>
              </w:rPr>
            </w:pPr>
            <w:r w:rsidRPr="002C36AB">
              <w:t>1000019968</w:t>
            </w:r>
          </w:p>
        </w:tc>
        <w:tc>
          <w:tcPr>
            <w:tcW w:w="2268" w:type="dxa"/>
            <w:tcBorders>
              <w:top w:val="nil"/>
              <w:left w:val="nil"/>
              <w:bottom w:val="single" w:sz="4" w:space="0" w:color="auto"/>
              <w:right w:val="single" w:sz="4" w:space="0" w:color="auto"/>
            </w:tcBorders>
            <w:shd w:val="clear" w:color="000000" w:fill="FFFFFF"/>
            <w:noWrap/>
            <w:hideMark/>
          </w:tcPr>
          <w:p w14:paraId="3057648E" w14:textId="1A9AD6A6" w:rsidR="002475B7" w:rsidRPr="00412946" w:rsidRDefault="002475B7" w:rsidP="003A462A">
            <w:pPr>
              <w:rPr>
                <w:rFonts w:ascii="Calibri" w:hAnsi="Calibri" w:cs="Calibri"/>
                <w:color w:val="4F81BD" w:themeColor="accent1"/>
                <w:sz w:val="22"/>
                <w:szCs w:val="22"/>
              </w:rPr>
            </w:pPr>
            <w:r w:rsidRPr="002C36AB">
              <w:t>LEŽAJ 6306 2Z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54DF067E" w14:textId="5E96E76F" w:rsidR="002475B7" w:rsidRPr="00412946" w:rsidRDefault="002475B7" w:rsidP="003A462A">
            <w:pPr>
              <w:jc w:val="center"/>
              <w:rPr>
                <w:rFonts w:ascii="Calibri" w:hAnsi="Calibri" w:cs="Calibri"/>
                <w:color w:val="4F81BD" w:themeColor="accent1"/>
                <w:sz w:val="22"/>
                <w:szCs w:val="22"/>
              </w:rPr>
            </w:pPr>
            <w:r w:rsidRPr="00EB78A1">
              <w:t>20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B08E352" w14:textId="77777777" w:rsidR="002475B7" w:rsidRPr="00412946" w:rsidRDefault="002475B7" w:rsidP="003A462A">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F058891" w14:textId="77777777" w:rsidR="002475B7" w:rsidRPr="00412946" w:rsidRDefault="002475B7" w:rsidP="003A462A">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2475B7" w14:paraId="0E1E9473" w14:textId="77777777" w:rsidTr="002475B7">
        <w:trPr>
          <w:trHeight w:val="315"/>
        </w:trPr>
        <w:tc>
          <w:tcPr>
            <w:tcW w:w="852" w:type="dxa"/>
            <w:vMerge/>
            <w:tcBorders>
              <w:left w:val="single" w:sz="8" w:space="0" w:color="auto"/>
              <w:right w:val="single" w:sz="4" w:space="0" w:color="auto"/>
            </w:tcBorders>
            <w:vAlign w:val="center"/>
            <w:hideMark/>
          </w:tcPr>
          <w:p w14:paraId="573922B5" w14:textId="77777777" w:rsidR="002475B7" w:rsidRDefault="002475B7" w:rsidP="003A462A">
            <w:pPr>
              <w:rPr>
                <w:rFonts w:ascii="Calibri" w:hAnsi="Calibri" w:cs="Calibri"/>
                <w:color w:val="000000"/>
                <w:sz w:val="22"/>
                <w:szCs w:val="22"/>
              </w:rPr>
            </w:pPr>
          </w:p>
        </w:tc>
        <w:tc>
          <w:tcPr>
            <w:tcW w:w="1134" w:type="dxa"/>
            <w:tcBorders>
              <w:top w:val="nil"/>
              <w:left w:val="nil"/>
              <w:bottom w:val="single" w:sz="4" w:space="0" w:color="auto"/>
              <w:right w:val="single" w:sz="4" w:space="0" w:color="auto"/>
            </w:tcBorders>
            <w:shd w:val="clear" w:color="000000" w:fill="FFFFFF"/>
            <w:noWrap/>
            <w:hideMark/>
          </w:tcPr>
          <w:p w14:paraId="45F567C0" w14:textId="6C49B3C3" w:rsidR="002475B7" w:rsidRPr="00412946" w:rsidRDefault="002475B7" w:rsidP="003A462A">
            <w:pPr>
              <w:jc w:val="center"/>
              <w:rPr>
                <w:rFonts w:ascii="Calibri" w:hAnsi="Calibri" w:cs="Calibri"/>
                <w:color w:val="4F81BD" w:themeColor="accent1"/>
                <w:sz w:val="22"/>
                <w:szCs w:val="22"/>
              </w:rPr>
            </w:pPr>
            <w:r w:rsidRPr="002C36AB">
              <w:t>14343/3</w:t>
            </w:r>
          </w:p>
        </w:tc>
        <w:tc>
          <w:tcPr>
            <w:tcW w:w="1417" w:type="dxa"/>
            <w:gridSpan w:val="2"/>
            <w:tcBorders>
              <w:top w:val="nil"/>
              <w:left w:val="nil"/>
              <w:bottom w:val="single" w:sz="4" w:space="0" w:color="auto"/>
              <w:right w:val="single" w:sz="4" w:space="0" w:color="auto"/>
            </w:tcBorders>
            <w:shd w:val="clear" w:color="000000" w:fill="FFFFFF"/>
            <w:noWrap/>
            <w:hideMark/>
          </w:tcPr>
          <w:p w14:paraId="7299FD19" w14:textId="36B23C45" w:rsidR="002475B7" w:rsidRPr="00412946" w:rsidRDefault="002475B7" w:rsidP="003A462A">
            <w:pPr>
              <w:jc w:val="center"/>
              <w:rPr>
                <w:rFonts w:ascii="Calibri" w:hAnsi="Calibri" w:cs="Calibri"/>
                <w:color w:val="4F81BD" w:themeColor="accent1"/>
                <w:sz w:val="22"/>
                <w:szCs w:val="22"/>
              </w:rPr>
            </w:pPr>
            <w:r w:rsidRPr="002C36AB">
              <w:t>1000020037</w:t>
            </w:r>
          </w:p>
        </w:tc>
        <w:tc>
          <w:tcPr>
            <w:tcW w:w="2268" w:type="dxa"/>
            <w:tcBorders>
              <w:top w:val="nil"/>
              <w:left w:val="nil"/>
              <w:bottom w:val="single" w:sz="4" w:space="0" w:color="auto"/>
              <w:right w:val="single" w:sz="4" w:space="0" w:color="auto"/>
            </w:tcBorders>
            <w:shd w:val="clear" w:color="000000" w:fill="FFFFFF"/>
            <w:noWrap/>
            <w:hideMark/>
          </w:tcPr>
          <w:p w14:paraId="188FABCF" w14:textId="2C756A6F" w:rsidR="002475B7" w:rsidRPr="00412946" w:rsidRDefault="002475B7" w:rsidP="003A462A">
            <w:pPr>
              <w:rPr>
                <w:rFonts w:ascii="Calibri" w:hAnsi="Calibri" w:cs="Calibri"/>
                <w:color w:val="4F81BD" w:themeColor="accent1"/>
                <w:sz w:val="22"/>
                <w:szCs w:val="22"/>
              </w:rPr>
            </w:pPr>
            <w:r w:rsidRPr="002C36AB">
              <w:t>LEŽAJ 6309 2Z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242F1A57" w14:textId="5DC40A92" w:rsidR="002475B7" w:rsidRPr="00412946" w:rsidRDefault="002475B7" w:rsidP="003A462A">
            <w:pPr>
              <w:jc w:val="center"/>
              <w:rPr>
                <w:rFonts w:ascii="Calibri" w:hAnsi="Calibri" w:cs="Calibri"/>
                <w:color w:val="4F81BD" w:themeColor="accent1"/>
                <w:sz w:val="22"/>
                <w:szCs w:val="22"/>
              </w:rPr>
            </w:pPr>
            <w:r w:rsidRPr="00EB78A1">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E123C0B" w14:textId="77777777" w:rsidR="002475B7" w:rsidRPr="00412946" w:rsidRDefault="002475B7" w:rsidP="003A462A">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C9653ED" w14:textId="77777777" w:rsidR="002475B7" w:rsidRPr="00412946" w:rsidRDefault="002475B7" w:rsidP="003A462A">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2475B7" w14:paraId="13D79C9C" w14:textId="77777777" w:rsidTr="002475B7">
        <w:trPr>
          <w:trHeight w:val="315"/>
        </w:trPr>
        <w:tc>
          <w:tcPr>
            <w:tcW w:w="852" w:type="dxa"/>
            <w:vMerge/>
            <w:tcBorders>
              <w:left w:val="single" w:sz="8" w:space="0" w:color="auto"/>
              <w:right w:val="single" w:sz="4" w:space="0" w:color="auto"/>
            </w:tcBorders>
            <w:vAlign w:val="center"/>
            <w:hideMark/>
          </w:tcPr>
          <w:p w14:paraId="4631C217" w14:textId="77777777" w:rsidR="002475B7" w:rsidRDefault="002475B7" w:rsidP="003A462A">
            <w:pPr>
              <w:rPr>
                <w:rFonts w:ascii="Calibri" w:hAnsi="Calibri" w:cs="Calibri"/>
                <w:color w:val="000000"/>
                <w:sz w:val="22"/>
                <w:szCs w:val="22"/>
              </w:rPr>
            </w:pPr>
          </w:p>
        </w:tc>
        <w:tc>
          <w:tcPr>
            <w:tcW w:w="1134" w:type="dxa"/>
            <w:tcBorders>
              <w:top w:val="nil"/>
              <w:left w:val="nil"/>
              <w:bottom w:val="single" w:sz="4" w:space="0" w:color="auto"/>
              <w:right w:val="single" w:sz="4" w:space="0" w:color="auto"/>
            </w:tcBorders>
            <w:shd w:val="clear" w:color="000000" w:fill="FFFFFF"/>
            <w:noWrap/>
            <w:hideMark/>
          </w:tcPr>
          <w:p w14:paraId="7DEFBCAD" w14:textId="006A3C8A" w:rsidR="002475B7" w:rsidRPr="00412946" w:rsidRDefault="002475B7" w:rsidP="003A462A">
            <w:pPr>
              <w:jc w:val="center"/>
              <w:rPr>
                <w:rFonts w:ascii="Calibri" w:hAnsi="Calibri" w:cs="Calibri"/>
                <w:color w:val="4F81BD" w:themeColor="accent1"/>
                <w:sz w:val="22"/>
                <w:szCs w:val="22"/>
              </w:rPr>
            </w:pPr>
            <w:r w:rsidRPr="002C36AB">
              <w:t>14258/3</w:t>
            </w:r>
          </w:p>
        </w:tc>
        <w:tc>
          <w:tcPr>
            <w:tcW w:w="1417" w:type="dxa"/>
            <w:gridSpan w:val="2"/>
            <w:tcBorders>
              <w:top w:val="nil"/>
              <w:left w:val="nil"/>
              <w:bottom w:val="single" w:sz="4" w:space="0" w:color="auto"/>
              <w:right w:val="single" w:sz="4" w:space="0" w:color="auto"/>
            </w:tcBorders>
            <w:shd w:val="clear" w:color="000000" w:fill="FFFFFF"/>
            <w:noWrap/>
            <w:hideMark/>
          </w:tcPr>
          <w:p w14:paraId="71262E42" w14:textId="71DAFA45" w:rsidR="002475B7" w:rsidRPr="00412946" w:rsidRDefault="002475B7" w:rsidP="003A462A">
            <w:pPr>
              <w:jc w:val="center"/>
              <w:rPr>
                <w:rFonts w:ascii="Calibri" w:hAnsi="Calibri" w:cs="Calibri"/>
                <w:color w:val="4F81BD" w:themeColor="accent1"/>
                <w:sz w:val="22"/>
                <w:szCs w:val="22"/>
              </w:rPr>
            </w:pPr>
            <w:r w:rsidRPr="002C36AB">
              <w:t>1000019940</w:t>
            </w:r>
          </w:p>
        </w:tc>
        <w:tc>
          <w:tcPr>
            <w:tcW w:w="2268" w:type="dxa"/>
            <w:tcBorders>
              <w:top w:val="nil"/>
              <w:left w:val="nil"/>
              <w:bottom w:val="single" w:sz="4" w:space="0" w:color="auto"/>
              <w:right w:val="single" w:sz="4" w:space="0" w:color="auto"/>
            </w:tcBorders>
            <w:shd w:val="clear" w:color="000000" w:fill="FFFFFF"/>
            <w:noWrap/>
            <w:hideMark/>
          </w:tcPr>
          <w:p w14:paraId="60C98C17" w14:textId="7F9B68AA" w:rsidR="002475B7" w:rsidRPr="00412946" w:rsidRDefault="002475B7" w:rsidP="003A462A">
            <w:pPr>
              <w:rPr>
                <w:rFonts w:ascii="Calibri" w:hAnsi="Calibri" w:cs="Calibri"/>
                <w:color w:val="4F81BD" w:themeColor="accent1"/>
                <w:sz w:val="22"/>
                <w:szCs w:val="22"/>
              </w:rPr>
            </w:pPr>
            <w:r w:rsidRPr="002C36AB">
              <w:t>LEŽAJ 6209 2Z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8B6B244" w14:textId="722E2D72" w:rsidR="002475B7" w:rsidRPr="00412946" w:rsidRDefault="002475B7" w:rsidP="003A462A">
            <w:pPr>
              <w:jc w:val="center"/>
              <w:rPr>
                <w:rFonts w:ascii="Calibri" w:hAnsi="Calibri" w:cs="Calibri"/>
                <w:color w:val="4F81BD" w:themeColor="accent1"/>
                <w:sz w:val="22"/>
                <w:szCs w:val="22"/>
              </w:rPr>
            </w:pPr>
            <w:r w:rsidRPr="00EB78A1">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3E1D716" w14:textId="77777777" w:rsidR="002475B7" w:rsidRPr="00412946" w:rsidRDefault="002475B7" w:rsidP="003A462A">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A052E8C" w14:textId="77777777" w:rsidR="002475B7" w:rsidRPr="00412946" w:rsidRDefault="002475B7" w:rsidP="003A462A">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2475B7" w14:paraId="7BFFF006" w14:textId="77777777" w:rsidTr="002475B7">
        <w:trPr>
          <w:trHeight w:val="300"/>
        </w:trPr>
        <w:tc>
          <w:tcPr>
            <w:tcW w:w="852" w:type="dxa"/>
            <w:vMerge/>
            <w:tcBorders>
              <w:left w:val="single" w:sz="8" w:space="0" w:color="auto"/>
              <w:right w:val="single" w:sz="4" w:space="0" w:color="auto"/>
            </w:tcBorders>
            <w:vAlign w:val="center"/>
            <w:hideMark/>
          </w:tcPr>
          <w:p w14:paraId="519FC7CA" w14:textId="77777777" w:rsidR="002475B7" w:rsidRDefault="002475B7" w:rsidP="003A462A">
            <w:pPr>
              <w:rPr>
                <w:rFonts w:ascii="Calibri" w:hAnsi="Calibri" w:cs="Calibri"/>
                <w:color w:val="000000"/>
                <w:sz w:val="22"/>
                <w:szCs w:val="22"/>
              </w:rPr>
            </w:pPr>
          </w:p>
        </w:tc>
        <w:tc>
          <w:tcPr>
            <w:tcW w:w="1134" w:type="dxa"/>
            <w:tcBorders>
              <w:top w:val="single" w:sz="4" w:space="0" w:color="auto"/>
              <w:left w:val="nil"/>
              <w:bottom w:val="single" w:sz="4" w:space="0" w:color="auto"/>
              <w:right w:val="single" w:sz="4" w:space="0" w:color="auto"/>
            </w:tcBorders>
            <w:shd w:val="clear" w:color="000000" w:fill="FFFFFF"/>
            <w:noWrap/>
            <w:hideMark/>
          </w:tcPr>
          <w:p w14:paraId="79C07648" w14:textId="31A0DB1E" w:rsidR="002475B7" w:rsidRPr="00412946" w:rsidRDefault="002475B7" w:rsidP="003A462A">
            <w:pPr>
              <w:jc w:val="center"/>
              <w:rPr>
                <w:rFonts w:ascii="Calibri" w:hAnsi="Calibri" w:cs="Calibri"/>
                <w:color w:val="4F81BD" w:themeColor="accent1"/>
                <w:sz w:val="22"/>
                <w:szCs w:val="22"/>
              </w:rPr>
            </w:pPr>
            <w:r w:rsidRPr="002C36AB">
              <w:t>14257/3</w:t>
            </w:r>
          </w:p>
        </w:tc>
        <w:tc>
          <w:tcPr>
            <w:tcW w:w="1417" w:type="dxa"/>
            <w:gridSpan w:val="2"/>
            <w:tcBorders>
              <w:top w:val="single" w:sz="4" w:space="0" w:color="auto"/>
              <w:left w:val="nil"/>
              <w:bottom w:val="single" w:sz="4" w:space="0" w:color="auto"/>
              <w:right w:val="single" w:sz="4" w:space="0" w:color="auto"/>
            </w:tcBorders>
            <w:shd w:val="clear" w:color="000000" w:fill="FFFFFF"/>
            <w:noWrap/>
            <w:hideMark/>
          </w:tcPr>
          <w:p w14:paraId="6786A98E" w14:textId="1F61C7C7" w:rsidR="002475B7" w:rsidRPr="00412946" w:rsidRDefault="002475B7" w:rsidP="003A462A">
            <w:pPr>
              <w:jc w:val="center"/>
              <w:rPr>
                <w:rFonts w:ascii="Calibri" w:hAnsi="Calibri" w:cs="Calibri"/>
                <w:color w:val="4F81BD" w:themeColor="accent1"/>
                <w:sz w:val="22"/>
                <w:szCs w:val="22"/>
              </w:rPr>
            </w:pPr>
            <w:r w:rsidRPr="002C36AB">
              <w:t>1000019938</w:t>
            </w:r>
          </w:p>
        </w:tc>
        <w:tc>
          <w:tcPr>
            <w:tcW w:w="2268" w:type="dxa"/>
            <w:tcBorders>
              <w:top w:val="single" w:sz="4" w:space="0" w:color="auto"/>
              <w:left w:val="nil"/>
              <w:bottom w:val="single" w:sz="4" w:space="0" w:color="auto"/>
              <w:right w:val="single" w:sz="4" w:space="0" w:color="auto"/>
            </w:tcBorders>
            <w:shd w:val="clear" w:color="000000" w:fill="FFFFFF"/>
            <w:noWrap/>
            <w:hideMark/>
          </w:tcPr>
          <w:p w14:paraId="3423A11A" w14:textId="19E1B1FF" w:rsidR="002475B7" w:rsidRPr="00412946" w:rsidRDefault="002475B7" w:rsidP="003A462A">
            <w:pPr>
              <w:rPr>
                <w:rFonts w:ascii="Calibri" w:hAnsi="Calibri" w:cs="Calibri"/>
                <w:color w:val="4F81BD" w:themeColor="accent1"/>
                <w:sz w:val="22"/>
                <w:szCs w:val="22"/>
              </w:rPr>
            </w:pPr>
            <w:r>
              <w:t>LEŽAJ</w:t>
            </w:r>
            <w:r w:rsidRPr="002C36AB">
              <w:t xml:space="preserve"> 6208 2Z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9DA8BEB" w14:textId="3B7CA2CD" w:rsidR="002475B7" w:rsidRPr="00412946" w:rsidRDefault="002475B7" w:rsidP="003A462A">
            <w:pPr>
              <w:jc w:val="center"/>
              <w:rPr>
                <w:rFonts w:ascii="Calibri" w:hAnsi="Calibri" w:cs="Calibri"/>
                <w:color w:val="4F81BD" w:themeColor="accent1"/>
                <w:sz w:val="22"/>
                <w:szCs w:val="22"/>
              </w:rPr>
            </w:pPr>
            <w:r w:rsidRPr="00EB78A1">
              <w:t>100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036680C" w14:textId="77777777" w:rsidR="002475B7" w:rsidRPr="00412946" w:rsidRDefault="002475B7" w:rsidP="003A462A">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2427E9B" w14:textId="77777777" w:rsidR="002475B7" w:rsidRPr="00412946" w:rsidRDefault="002475B7" w:rsidP="003A462A">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2475B7" w14:paraId="6EAF9B28" w14:textId="77777777" w:rsidTr="002475B7">
        <w:trPr>
          <w:trHeight w:val="300"/>
        </w:trPr>
        <w:tc>
          <w:tcPr>
            <w:tcW w:w="852" w:type="dxa"/>
            <w:vMerge/>
            <w:tcBorders>
              <w:left w:val="single" w:sz="8" w:space="0" w:color="auto"/>
              <w:right w:val="single" w:sz="4" w:space="0" w:color="auto"/>
            </w:tcBorders>
            <w:vAlign w:val="center"/>
            <w:hideMark/>
          </w:tcPr>
          <w:p w14:paraId="24A80FCA" w14:textId="77777777" w:rsidR="002475B7" w:rsidRDefault="002475B7" w:rsidP="003A462A">
            <w:pPr>
              <w:rPr>
                <w:rFonts w:ascii="Calibri" w:hAnsi="Calibri" w:cs="Calibri"/>
                <w:color w:val="000000"/>
                <w:sz w:val="22"/>
                <w:szCs w:val="22"/>
              </w:rPr>
            </w:pPr>
          </w:p>
        </w:tc>
        <w:tc>
          <w:tcPr>
            <w:tcW w:w="1134" w:type="dxa"/>
            <w:tcBorders>
              <w:top w:val="single" w:sz="4" w:space="0" w:color="auto"/>
              <w:left w:val="nil"/>
              <w:bottom w:val="single" w:sz="4" w:space="0" w:color="auto"/>
              <w:right w:val="single" w:sz="4" w:space="0" w:color="auto"/>
            </w:tcBorders>
            <w:shd w:val="clear" w:color="000000" w:fill="FFFFFF"/>
            <w:noWrap/>
            <w:hideMark/>
          </w:tcPr>
          <w:p w14:paraId="5E728ABA" w14:textId="13A2E219" w:rsidR="002475B7" w:rsidRPr="00412946" w:rsidRDefault="002475B7" w:rsidP="003A462A">
            <w:pPr>
              <w:jc w:val="center"/>
              <w:rPr>
                <w:rFonts w:ascii="Calibri" w:hAnsi="Calibri" w:cs="Calibri"/>
                <w:color w:val="4F81BD" w:themeColor="accent1"/>
                <w:sz w:val="22"/>
                <w:szCs w:val="22"/>
              </w:rPr>
            </w:pPr>
            <w:r w:rsidRPr="002C36AB">
              <w:t>14339/1</w:t>
            </w:r>
          </w:p>
        </w:tc>
        <w:tc>
          <w:tcPr>
            <w:tcW w:w="1417" w:type="dxa"/>
            <w:gridSpan w:val="2"/>
            <w:tcBorders>
              <w:top w:val="single" w:sz="4" w:space="0" w:color="auto"/>
              <w:left w:val="nil"/>
              <w:bottom w:val="single" w:sz="4" w:space="0" w:color="auto"/>
              <w:right w:val="single" w:sz="4" w:space="0" w:color="auto"/>
            </w:tcBorders>
            <w:shd w:val="clear" w:color="000000" w:fill="FFFFFF"/>
            <w:noWrap/>
            <w:hideMark/>
          </w:tcPr>
          <w:p w14:paraId="6B40F34F" w14:textId="2A801EBA" w:rsidR="002475B7" w:rsidRPr="00412946" w:rsidRDefault="002475B7" w:rsidP="003A462A">
            <w:pPr>
              <w:jc w:val="center"/>
              <w:rPr>
                <w:rFonts w:ascii="Calibri" w:hAnsi="Calibri" w:cs="Calibri"/>
                <w:color w:val="4F81BD" w:themeColor="accent1"/>
                <w:sz w:val="22"/>
                <w:szCs w:val="22"/>
              </w:rPr>
            </w:pPr>
            <w:r w:rsidRPr="002C36AB">
              <w:t>1000020034</w:t>
            </w:r>
          </w:p>
        </w:tc>
        <w:tc>
          <w:tcPr>
            <w:tcW w:w="2268" w:type="dxa"/>
            <w:tcBorders>
              <w:top w:val="single" w:sz="4" w:space="0" w:color="auto"/>
              <w:left w:val="nil"/>
              <w:bottom w:val="single" w:sz="4" w:space="0" w:color="auto"/>
              <w:right w:val="single" w:sz="4" w:space="0" w:color="auto"/>
            </w:tcBorders>
            <w:shd w:val="clear" w:color="000000" w:fill="FFFFFF"/>
            <w:noWrap/>
            <w:hideMark/>
          </w:tcPr>
          <w:p w14:paraId="35C31390" w14:textId="58A2ED44" w:rsidR="002475B7" w:rsidRPr="00412946" w:rsidRDefault="002475B7" w:rsidP="003A462A">
            <w:pPr>
              <w:rPr>
                <w:rFonts w:ascii="Calibri" w:hAnsi="Calibri" w:cs="Calibri"/>
                <w:color w:val="4F81BD" w:themeColor="accent1"/>
                <w:sz w:val="22"/>
                <w:szCs w:val="22"/>
              </w:rPr>
            </w:pPr>
            <w:r w:rsidRPr="002C36AB">
              <w:t>LEŽAJ 6200 2Z</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2E17705" w14:textId="05F1A30D" w:rsidR="002475B7" w:rsidRPr="00412946" w:rsidRDefault="002475B7" w:rsidP="003A462A">
            <w:pPr>
              <w:jc w:val="center"/>
              <w:rPr>
                <w:rFonts w:ascii="Calibri" w:hAnsi="Calibri" w:cs="Calibri"/>
                <w:color w:val="4F81BD" w:themeColor="accent1"/>
                <w:sz w:val="22"/>
                <w:szCs w:val="22"/>
              </w:rPr>
            </w:pPr>
            <w:r w:rsidRPr="00EB78A1">
              <w:t>20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E9FE0A5" w14:textId="77777777" w:rsidR="002475B7" w:rsidRPr="00412946" w:rsidRDefault="002475B7" w:rsidP="003A462A">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679EE15" w14:textId="77777777" w:rsidR="002475B7" w:rsidRPr="00412946" w:rsidRDefault="002475B7" w:rsidP="003A462A">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2475B7" w14:paraId="6D3DAFCA" w14:textId="77777777" w:rsidTr="002475B7">
        <w:trPr>
          <w:trHeight w:val="300"/>
        </w:trPr>
        <w:tc>
          <w:tcPr>
            <w:tcW w:w="852" w:type="dxa"/>
            <w:vMerge/>
            <w:tcBorders>
              <w:left w:val="single" w:sz="8" w:space="0" w:color="auto"/>
              <w:right w:val="single" w:sz="4" w:space="0" w:color="auto"/>
            </w:tcBorders>
            <w:vAlign w:val="center"/>
            <w:hideMark/>
          </w:tcPr>
          <w:p w14:paraId="61E02D37" w14:textId="77777777" w:rsidR="002475B7" w:rsidRDefault="002475B7" w:rsidP="003A462A">
            <w:pPr>
              <w:rPr>
                <w:rFonts w:ascii="Calibri" w:hAnsi="Calibri" w:cs="Calibri"/>
                <w:color w:val="000000"/>
                <w:sz w:val="22"/>
                <w:szCs w:val="22"/>
              </w:rPr>
            </w:pPr>
          </w:p>
        </w:tc>
        <w:tc>
          <w:tcPr>
            <w:tcW w:w="1134" w:type="dxa"/>
            <w:tcBorders>
              <w:top w:val="nil"/>
              <w:left w:val="nil"/>
              <w:bottom w:val="single" w:sz="4" w:space="0" w:color="auto"/>
              <w:right w:val="single" w:sz="4" w:space="0" w:color="auto"/>
            </w:tcBorders>
            <w:shd w:val="clear" w:color="000000" w:fill="FFFFFF"/>
            <w:noWrap/>
            <w:hideMark/>
          </w:tcPr>
          <w:p w14:paraId="70336F2B" w14:textId="1573740C" w:rsidR="002475B7" w:rsidRPr="00412946" w:rsidRDefault="002475B7" w:rsidP="003A462A">
            <w:pPr>
              <w:jc w:val="center"/>
              <w:rPr>
                <w:rFonts w:ascii="Calibri" w:hAnsi="Calibri" w:cs="Calibri"/>
                <w:color w:val="4F81BD" w:themeColor="accent1"/>
                <w:sz w:val="22"/>
                <w:szCs w:val="22"/>
              </w:rPr>
            </w:pPr>
            <w:r w:rsidRPr="002C36AB">
              <w:t>66884/2</w:t>
            </w:r>
          </w:p>
        </w:tc>
        <w:tc>
          <w:tcPr>
            <w:tcW w:w="1417" w:type="dxa"/>
            <w:gridSpan w:val="2"/>
            <w:tcBorders>
              <w:top w:val="nil"/>
              <w:left w:val="nil"/>
              <w:bottom w:val="single" w:sz="4" w:space="0" w:color="auto"/>
              <w:right w:val="single" w:sz="4" w:space="0" w:color="auto"/>
            </w:tcBorders>
            <w:shd w:val="clear" w:color="000000" w:fill="FFFFFF"/>
            <w:noWrap/>
            <w:hideMark/>
          </w:tcPr>
          <w:p w14:paraId="003CBCCF" w14:textId="359825CC" w:rsidR="002475B7" w:rsidRPr="00412946" w:rsidRDefault="002475B7" w:rsidP="003A462A">
            <w:pPr>
              <w:jc w:val="center"/>
              <w:rPr>
                <w:rFonts w:ascii="Calibri" w:hAnsi="Calibri" w:cs="Calibri"/>
                <w:color w:val="4F81BD" w:themeColor="accent1"/>
                <w:sz w:val="22"/>
                <w:szCs w:val="22"/>
              </w:rPr>
            </w:pPr>
            <w:r w:rsidRPr="002C36AB">
              <w:t>1000031466</w:t>
            </w:r>
          </w:p>
        </w:tc>
        <w:tc>
          <w:tcPr>
            <w:tcW w:w="2268" w:type="dxa"/>
            <w:tcBorders>
              <w:top w:val="nil"/>
              <w:left w:val="nil"/>
              <w:bottom w:val="single" w:sz="4" w:space="0" w:color="auto"/>
              <w:right w:val="single" w:sz="4" w:space="0" w:color="auto"/>
            </w:tcBorders>
            <w:shd w:val="clear" w:color="000000" w:fill="FFFFFF"/>
            <w:noWrap/>
            <w:hideMark/>
          </w:tcPr>
          <w:p w14:paraId="3524122A" w14:textId="6B690CEF" w:rsidR="002475B7" w:rsidRPr="00412946" w:rsidRDefault="002475B7" w:rsidP="003A462A">
            <w:pPr>
              <w:rPr>
                <w:rFonts w:ascii="Calibri" w:hAnsi="Calibri" w:cs="Calibri"/>
                <w:color w:val="4F81BD" w:themeColor="accent1"/>
                <w:sz w:val="22"/>
                <w:szCs w:val="22"/>
              </w:rPr>
            </w:pPr>
            <w:r w:rsidRPr="002C36AB">
              <w:t>LEŽAJ 6001 2RS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4DEFC6A5" w14:textId="4A28F30B" w:rsidR="002475B7" w:rsidRPr="00412946" w:rsidRDefault="002475B7" w:rsidP="003A462A">
            <w:pPr>
              <w:jc w:val="center"/>
              <w:rPr>
                <w:rFonts w:ascii="Calibri" w:hAnsi="Calibri" w:cs="Calibri"/>
                <w:color w:val="4F81BD" w:themeColor="accent1"/>
                <w:sz w:val="22"/>
                <w:szCs w:val="22"/>
              </w:rPr>
            </w:pPr>
            <w:r w:rsidRPr="00EB78A1">
              <w:t>20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2A4945E" w14:textId="77777777" w:rsidR="002475B7" w:rsidRPr="00412946" w:rsidRDefault="002475B7" w:rsidP="003A462A">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EDC8740" w14:textId="77777777" w:rsidR="002475B7" w:rsidRPr="00412946" w:rsidRDefault="002475B7" w:rsidP="003A462A">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2475B7" w14:paraId="38066865" w14:textId="77777777" w:rsidTr="002475B7">
        <w:trPr>
          <w:trHeight w:val="300"/>
        </w:trPr>
        <w:tc>
          <w:tcPr>
            <w:tcW w:w="852" w:type="dxa"/>
            <w:vMerge/>
            <w:tcBorders>
              <w:left w:val="single" w:sz="8" w:space="0" w:color="auto"/>
              <w:right w:val="single" w:sz="4" w:space="0" w:color="auto"/>
            </w:tcBorders>
            <w:vAlign w:val="center"/>
            <w:hideMark/>
          </w:tcPr>
          <w:p w14:paraId="728DCDCB" w14:textId="77777777" w:rsidR="002475B7" w:rsidRDefault="002475B7" w:rsidP="003A462A">
            <w:pPr>
              <w:rPr>
                <w:rFonts w:ascii="Calibri" w:hAnsi="Calibri" w:cs="Calibri"/>
                <w:color w:val="000000"/>
                <w:sz w:val="22"/>
                <w:szCs w:val="22"/>
              </w:rPr>
            </w:pPr>
          </w:p>
        </w:tc>
        <w:tc>
          <w:tcPr>
            <w:tcW w:w="1134" w:type="dxa"/>
            <w:tcBorders>
              <w:top w:val="nil"/>
              <w:left w:val="nil"/>
              <w:bottom w:val="single" w:sz="4" w:space="0" w:color="auto"/>
              <w:right w:val="single" w:sz="4" w:space="0" w:color="auto"/>
            </w:tcBorders>
            <w:shd w:val="clear" w:color="000000" w:fill="FFFFFF"/>
            <w:noWrap/>
            <w:hideMark/>
          </w:tcPr>
          <w:p w14:paraId="451CD6DD" w14:textId="107CCA6F" w:rsidR="002475B7" w:rsidRPr="00412946" w:rsidRDefault="002475B7" w:rsidP="003A462A">
            <w:pPr>
              <w:jc w:val="center"/>
              <w:rPr>
                <w:rFonts w:ascii="Calibri" w:hAnsi="Calibri" w:cs="Calibri"/>
                <w:color w:val="4F81BD" w:themeColor="accent1"/>
                <w:sz w:val="22"/>
                <w:szCs w:val="22"/>
              </w:rPr>
            </w:pPr>
            <w:r w:rsidRPr="002C36AB">
              <w:t>14233/2</w:t>
            </w:r>
          </w:p>
        </w:tc>
        <w:tc>
          <w:tcPr>
            <w:tcW w:w="1417" w:type="dxa"/>
            <w:gridSpan w:val="2"/>
            <w:tcBorders>
              <w:top w:val="nil"/>
              <w:left w:val="nil"/>
              <w:bottom w:val="single" w:sz="4" w:space="0" w:color="auto"/>
              <w:right w:val="single" w:sz="4" w:space="0" w:color="auto"/>
            </w:tcBorders>
            <w:shd w:val="clear" w:color="000000" w:fill="FFFFFF"/>
            <w:noWrap/>
            <w:hideMark/>
          </w:tcPr>
          <w:p w14:paraId="7E6BA855" w14:textId="18F2A09F" w:rsidR="002475B7" w:rsidRPr="00412946" w:rsidRDefault="002475B7" w:rsidP="003A462A">
            <w:pPr>
              <w:jc w:val="center"/>
              <w:rPr>
                <w:rFonts w:ascii="Calibri" w:hAnsi="Calibri" w:cs="Calibri"/>
                <w:color w:val="4F81BD" w:themeColor="accent1"/>
                <w:sz w:val="22"/>
                <w:szCs w:val="22"/>
              </w:rPr>
            </w:pPr>
            <w:r w:rsidRPr="002C36AB">
              <w:t>1000019906</w:t>
            </w:r>
          </w:p>
        </w:tc>
        <w:tc>
          <w:tcPr>
            <w:tcW w:w="2268" w:type="dxa"/>
            <w:tcBorders>
              <w:top w:val="nil"/>
              <w:left w:val="nil"/>
              <w:bottom w:val="single" w:sz="4" w:space="0" w:color="auto"/>
              <w:right w:val="single" w:sz="4" w:space="0" w:color="auto"/>
            </w:tcBorders>
            <w:shd w:val="clear" w:color="000000" w:fill="FFFFFF"/>
            <w:noWrap/>
            <w:hideMark/>
          </w:tcPr>
          <w:p w14:paraId="0325D319" w14:textId="7B54F1B3" w:rsidR="002475B7" w:rsidRPr="00412946" w:rsidRDefault="002475B7" w:rsidP="003A462A">
            <w:pPr>
              <w:rPr>
                <w:rFonts w:ascii="Calibri" w:hAnsi="Calibri" w:cs="Calibri"/>
                <w:color w:val="4F81BD" w:themeColor="accent1"/>
                <w:sz w:val="22"/>
                <w:szCs w:val="22"/>
              </w:rPr>
            </w:pPr>
            <w:r w:rsidRPr="002C36AB">
              <w:t>LEŽAJ 6004 2Z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97CFDB7" w14:textId="5837D8A8" w:rsidR="002475B7" w:rsidRPr="00412946" w:rsidRDefault="002475B7" w:rsidP="003A462A">
            <w:pPr>
              <w:jc w:val="center"/>
              <w:rPr>
                <w:rFonts w:ascii="Calibri" w:hAnsi="Calibri" w:cs="Calibri"/>
                <w:color w:val="4F81BD" w:themeColor="accent1"/>
                <w:sz w:val="22"/>
                <w:szCs w:val="22"/>
              </w:rPr>
            </w:pPr>
            <w:r w:rsidRPr="00EB78A1">
              <w:t>40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B1E128B" w14:textId="77777777" w:rsidR="002475B7" w:rsidRPr="00412946" w:rsidRDefault="002475B7" w:rsidP="003A462A">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BBA601E" w14:textId="77777777" w:rsidR="002475B7" w:rsidRPr="00412946" w:rsidRDefault="002475B7" w:rsidP="003A462A">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2475B7" w14:paraId="11B0E3BE" w14:textId="77777777" w:rsidTr="002475B7">
        <w:trPr>
          <w:trHeight w:val="300"/>
        </w:trPr>
        <w:tc>
          <w:tcPr>
            <w:tcW w:w="852" w:type="dxa"/>
            <w:vMerge/>
            <w:tcBorders>
              <w:left w:val="single" w:sz="8" w:space="0" w:color="auto"/>
              <w:right w:val="single" w:sz="4" w:space="0" w:color="auto"/>
            </w:tcBorders>
            <w:vAlign w:val="center"/>
            <w:hideMark/>
          </w:tcPr>
          <w:p w14:paraId="68DFAA27" w14:textId="77777777" w:rsidR="002475B7" w:rsidRDefault="002475B7" w:rsidP="003A462A">
            <w:pPr>
              <w:rPr>
                <w:rFonts w:ascii="Calibri" w:hAnsi="Calibri" w:cs="Calibri"/>
                <w:color w:val="000000"/>
                <w:sz w:val="22"/>
                <w:szCs w:val="22"/>
              </w:rPr>
            </w:pPr>
          </w:p>
        </w:tc>
        <w:tc>
          <w:tcPr>
            <w:tcW w:w="1134" w:type="dxa"/>
            <w:tcBorders>
              <w:top w:val="nil"/>
              <w:left w:val="nil"/>
              <w:bottom w:val="single" w:sz="4" w:space="0" w:color="auto"/>
              <w:right w:val="single" w:sz="4" w:space="0" w:color="auto"/>
            </w:tcBorders>
            <w:shd w:val="clear" w:color="000000" w:fill="FFFFFF"/>
            <w:noWrap/>
            <w:hideMark/>
          </w:tcPr>
          <w:p w14:paraId="678F9499" w14:textId="3927CFAA" w:rsidR="002475B7" w:rsidRPr="00412946" w:rsidRDefault="002475B7" w:rsidP="003A462A">
            <w:pPr>
              <w:jc w:val="center"/>
              <w:rPr>
                <w:rFonts w:ascii="Calibri" w:hAnsi="Calibri" w:cs="Calibri"/>
                <w:color w:val="4F81BD" w:themeColor="accent1"/>
                <w:sz w:val="22"/>
                <w:szCs w:val="22"/>
              </w:rPr>
            </w:pPr>
            <w:r w:rsidRPr="002C36AB">
              <w:t>66893/2</w:t>
            </w:r>
          </w:p>
        </w:tc>
        <w:tc>
          <w:tcPr>
            <w:tcW w:w="1417" w:type="dxa"/>
            <w:gridSpan w:val="2"/>
            <w:tcBorders>
              <w:top w:val="nil"/>
              <w:left w:val="nil"/>
              <w:bottom w:val="single" w:sz="4" w:space="0" w:color="auto"/>
              <w:right w:val="single" w:sz="4" w:space="0" w:color="auto"/>
            </w:tcBorders>
            <w:shd w:val="clear" w:color="000000" w:fill="FFFFFF"/>
            <w:noWrap/>
            <w:hideMark/>
          </w:tcPr>
          <w:p w14:paraId="0A44AA25" w14:textId="5EEEFC50" w:rsidR="002475B7" w:rsidRPr="00412946" w:rsidRDefault="002475B7" w:rsidP="003A462A">
            <w:pPr>
              <w:jc w:val="center"/>
              <w:rPr>
                <w:rFonts w:ascii="Calibri" w:hAnsi="Calibri" w:cs="Calibri"/>
                <w:color w:val="4F81BD" w:themeColor="accent1"/>
                <w:sz w:val="22"/>
                <w:szCs w:val="22"/>
              </w:rPr>
            </w:pPr>
            <w:r w:rsidRPr="002C36AB">
              <w:t>1000030514</w:t>
            </w:r>
          </w:p>
        </w:tc>
        <w:tc>
          <w:tcPr>
            <w:tcW w:w="2268" w:type="dxa"/>
            <w:tcBorders>
              <w:top w:val="nil"/>
              <w:left w:val="nil"/>
              <w:bottom w:val="single" w:sz="4" w:space="0" w:color="auto"/>
              <w:right w:val="single" w:sz="4" w:space="0" w:color="auto"/>
            </w:tcBorders>
            <w:shd w:val="clear" w:color="000000" w:fill="FFFFFF"/>
            <w:noWrap/>
            <w:hideMark/>
          </w:tcPr>
          <w:p w14:paraId="07400AE3" w14:textId="202D6F27" w:rsidR="002475B7" w:rsidRPr="00412946" w:rsidRDefault="002475B7" w:rsidP="003A462A">
            <w:pPr>
              <w:rPr>
                <w:rFonts w:ascii="Calibri" w:hAnsi="Calibri" w:cs="Calibri"/>
                <w:color w:val="4F81BD" w:themeColor="accent1"/>
                <w:sz w:val="22"/>
                <w:szCs w:val="22"/>
              </w:rPr>
            </w:pPr>
            <w:r w:rsidRPr="002C36AB">
              <w:t>LEŽAJ 608 2RS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77B8328" w14:textId="4338C26D" w:rsidR="002475B7" w:rsidRPr="00412946" w:rsidRDefault="002475B7" w:rsidP="003A462A">
            <w:pPr>
              <w:jc w:val="center"/>
              <w:rPr>
                <w:rFonts w:ascii="Calibri" w:hAnsi="Calibri" w:cs="Calibri"/>
                <w:color w:val="4F81BD" w:themeColor="accent1"/>
                <w:sz w:val="22"/>
                <w:szCs w:val="22"/>
              </w:rPr>
            </w:pPr>
            <w:r w:rsidRPr="00EB78A1">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8637FA1" w14:textId="77777777" w:rsidR="002475B7" w:rsidRPr="00412946" w:rsidRDefault="002475B7" w:rsidP="003A462A">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C24251E" w14:textId="77777777" w:rsidR="002475B7" w:rsidRPr="00412946" w:rsidRDefault="002475B7" w:rsidP="003A462A">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2475B7" w14:paraId="36426E98" w14:textId="77777777" w:rsidTr="002475B7">
        <w:trPr>
          <w:trHeight w:val="300"/>
        </w:trPr>
        <w:tc>
          <w:tcPr>
            <w:tcW w:w="852" w:type="dxa"/>
            <w:vMerge/>
            <w:tcBorders>
              <w:left w:val="single" w:sz="8" w:space="0" w:color="auto"/>
              <w:right w:val="single" w:sz="4" w:space="0" w:color="auto"/>
            </w:tcBorders>
            <w:vAlign w:val="center"/>
            <w:hideMark/>
          </w:tcPr>
          <w:p w14:paraId="4A1D9C9B" w14:textId="77777777" w:rsidR="002475B7" w:rsidRDefault="002475B7" w:rsidP="003A462A">
            <w:pPr>
              <w:rPr>
                <w:rFonts w:ascii="Calibri" w:hAnsi="Calibri" w:cs="Calibri"/>
                <w:color w:val="000000"/>
                <w:sz w:val="22"/>
                <w:szCs w:val="22"/>
              </w:rPr>
            </w:pPr>
          </w:p>
        </w:tc>
        <w:tc>
          <w:tcPr>
            <w:tcW w:w="1134" w:type="dxa"/>
            <w:tcBorders>
              <w:top w:val="nil"/>
              <w:left w:val="nil"/>
              <w:bottom w:val="single" w:sz="4" w:space="0" w:color="auto"/>
              <w:right w:val="single" w:sz="4" w:space="0" w:color="auto"/>
            </w:tcBorders>
            <w:shd w:val="clear" w:color="000000" w:fill="FFFFFF"/>
            <w:noWrap/>
            <w:hideMark/>
          </w:tcPr>
          <w:p w14:paraId="6D0DC311" w14:textId="54A12964" w:rsidR="002475B7" w:rsidRPr="00412946" w:rsidRDefault="002475B7" w:rsidP="003A462A">
            <w:pPr>
              <w:jc w:val="center"/>
              <w:rPr>
                <w:rFonts w:ascii="Calibri" w:hAnsi="Calibri" w:cs="Calibri"/>
                <w:color w:val="4F81BD" w:themeColor="accent1"/>
                <w:sz w:val="22"/>
                <w:szCs w:val="22"/>
              </w:rPr>
            </w:pPr>
            <w:r w:rsidRPr="002C36AB">
              <w:t>78226/4</w:t>
            </w:r>
          </w:p>
        </w:tc>
        <w:tc>
          <w:tcPr>
            <w:tcW w:w="1417" w:type="dxa"/>
            <w:gridSpan w:val="2"/>
            <w:tcBorders>
              <w:top w:val="nil"/>
              <w:left w:val="nil"/>
              <w:bottom w:val="single" w:sz="4" w:space="0" w:color="auto"/>
              <w:right w:val="single" w:sz="4" w:space="0" w:color="auto"/>
            </w:tcBorders>
            <w:shd w:val="clear" w:color="000000" w:fill="FFFFFF"/>
            <w:noWrap/>
            <w:hideMark/>
          </w:tcPr>
          <w:p w14:paraId="44015E6F" w14:textId="1E17EBE3" w:rsidR="002475B7" w:rsidRPr="00412946" w:rsidRDefault="002475B7" w:rsidP="003A462A">
            <w:pPr>
              <w:jc w:val="center"/>
              <w:rPr>
                <w:rFonts w:ascii="Calibri" w:hAnsi="Calibri" w:cs="Calibri"/>
                <w:color w:val="4F81BD" w:themeColor="accent1"/>
                <w:sz w:val="22"/>
                <w:szCs w:val="22"/>
              </w:rPr>
            </w:pPr>
            <w:r w:rsidRPr="002C36AB">
              <w:t>1000020047</w:t>
            </w:r>
          </w:p>
        </w:tc>
        <w:tc>
          <w:tcPr>
            <w:tcW w:w="2268" w:type="dxa"/>
            <w:tcBorders>
              <w:top w:val="nil"/>
              <w:left w:val="nil"/>
              <w:bottom w:val="single" w:sz="4" w:space="0" w:color="auto"/>
              <w:right w:val="single" w:sz="4" w:space="0" w:color="auto"/>
            </w:tcBorders>
            <w:shd w:val="clear" w:color="000000" w:fill="FFFFFF"/>
            <w:noWrap/>
            <w:hideMark/>
          </w:tcPr>
          <w:p w14:paraId="03909A86" w14:textId="091587AA" w:rsidR="002475B7" w:rsidRPr="00412946" w:rsidRDefault="002475B7" w:rsidP="003A462A">
            <w:pPr>
              <w:rPr>
                <w:rFonts w:ascii="Calibri" w:hAnsi="Calibri" w:cs="Calibri"/>
                <w:color w:val="4F81BD" w:themeColor="accent1"/>
                <w:sz w:val="22"/>
                <w:szCs w:val="22"/>
              </w:rPr>
            </w:pPr>
            <w:r w:rsidRPr="002C36AB">
              <w:t>LEŽAJ 6205 2Z RN</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6E741BD" w14:textId="352E8E5D" w:rsidR="002475B7" w:rsidRPr="00412946" w:rsidRDefault="002475B7" w:rsidP="003A462A">
            <w:pPr>
              <w:jc w:val="center"/>
              <w:rPr>
                <w:rFonts w:ascii="Calibri" w:hAnsi="Calibri" w:cs="Calibri"/>
                <w:color w:val="4F81BD" w:themeColor="accent1"/>
                <w:sz w:val="22"/>
                <w:szCs w:val="22"/>
              </w:rPr>
            </w:pPr>
            <w:r w:rsidRPr="00EB78A1">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0D1C959" w14:textId="77777777" w:rsidR="002475B7" w:rsidRPr="00412946" w:rsidRDefault="002475B7" w:rsidP="003A462A">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B26456E" w14:textId="77777777" w:rsidR="002475B7" w:rsidRPr="00412946" w:rsidRDefault="002475B7" w:rsidP="003A462A">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2475B7" w14:paraId="45F8C130" w14:textId="77777777" w:rsidTr="002475B7">
        <w:trPr>
          <w:trHeight w:val="300"/>
        </w:trPr>
        <w:tc>
          <w:tcPr>
            <w:tcW w:w="852" w:type="dxa"/>
            <w:vMerge/>
            <w:tcBorders>
              <w:left w:val="single" w:sz="8" w:space="0" w:color="auto"/>
              <w:right w:val="single" w:sz="4" w:space="0" w:color="auto"/>
            </w:tcBorders>
            <w:vAlign w:val="center"/>
            <w:hideMark/>
          </w:tcPr>
          <w:p w14:paraId="2D998AC5" w14:textId="77777777" w:rsidR="002475B7" w:rsidRDefault="002475B7" w:rsidP="003A462A">
            <w:pPr>
              <w:rPr>
                <w:rFonts w:ascii="Calibri" w:hAnsi="Calibri" w:cs="Calibri"/>
                <w:color w:val="000000"/>
                <w:sz w:val="22"/>
                <w:szCs w:val="22"/>
              </w:rPr>
            </w:pPr>
          </w:p>
        </w:tc>
        <w:tc>
          <w:tcPr>
            <w:tcW w:w="1134" w:type="dxa"/>
            <w:tcBorders>
              <w:top w:val="nil"/>
              <w:left w:val="nil"/>
              <w:bottom w:val="single" w:sz="4" w:space="0" w:color="auto"/>
              <w:right w:val="single" w:sz="4" w:space="0" w:color="auto"/>
            </w:tcBorders>
            <w:shd w:val="clear" w:color="000000" w:fill="FFFFFF"/>
            <w:noWrap/>
            <w:hideMark/>
          </w:tcPr>
          <w:p w14:paraId="766D8154" w14:textId="64536F06" w:rsidR="002475B7" w:rsidRPr="00412946" w:rsidRDefault="002475B7" w:rsidP="003A462A">
            <w:pPr>
              <w:jc w:val="center"/>
              <w:rPr>
                <w:rFonts w:ascii="Calibri" w:hAnsi="Calibri" w:cs="Calibri"/>
                <w:color w:val="4F81BD" w:themeColor="accent1"/>
                <w:sz w:val="22"/>
                <w:szCs w:val="22"/>
              </w:rPr>
            </w:pPr>
            <w:r w:rsidRPr="002C36AB">
              <w:t>78226/1</w:t>
            </w:r>
          </w:p>
        </w:tc>
        <w:tc>
          <w:tcPr>
            <w:tcW w:w="1417" w:type="dxa"/>
            <w:gridSpan w:val="2"/>
            <w:tcBorders>
              <w:top w:val="nil"/>
              <w:left w:val="nil"/>
              <w:bottom w:val="single" w:sz="4" w:space="0" w:color="auto"/>
              <w:right w:val="single" w:sz="4" w:space="0" w:color="auto"/>
            </w:tcBorders>
            <w:shd w:val="clear" w:color="000000" w:fill="FFFFFF"/>
            <w:noWrap/>
            <w:hideMark/>
          </w:tcPr>
          <w:p w14:paraId="62076495" w14:textId="2CF26B19" w:rsidR="002475B7" w:rsidRPr="00412946" w:rsidRDefault="002475B7" w:rsidP="003A462A">
            <w:pPr>
              <w:jc w:val="center"/>
              <w:rPr>
                <w:rFonts w:ascii="Calibri" w:hAnsi="Calibri" w:cs="Calibri"/>
                <w:color w:val="4F81BD" w:themeColor="accent1"/>
                <w:sz w:val="22"/>
                <w:szCs w:val="22"/>
              </w:rPr>
            </w:pPr>
            <w:r w:rsidRPr="002C36AB">
              <w:t>1000020049</w:t>
            </w:r>
          </w:p>
        </w:tc>
        <w:tc>
          <w:tcPr>
            <w:tcW w:w="2268" w:type="dxa"/>
            <w:tcBorders>
              <w:top w:val="nil"/>
              <w:left w:val="nil"/>
              <w:bottom w:val="single" w:sz="4" w:space="0" w:color="auto"/>
              <w:right w:val="single" w:sz="4" w:space="0" w:color="auto"/>
            </w:tcBorders>
            <w:shd w:val="clear" w:color="000000" w:fill="FFFFFF"/>
            <w:noWrap/>
            <w:hideMark/>
          </w:tcPr>
          <w:p w14:paraId="50AA85B7" w14:textId="7B0059BC" w:rsidR="002475B7" w:rsidRPr="00412946" w:rsidRDefault="002475B7" w:rsidP="003A462A">
            <w:pPr>
              <w:rPr>
                <w:rFonts w:ascii="Calibri" w:hAnsi="Calibri" w:cs="Calibri"/>
                <w:color w:val="4F81BD" w:themeColor="accent1"/>
                <w:sz w:val="22"/>
                <w:szCs w:val="22"/>
              </w:rPr>
            </w:pPr>
            <w:r w:rsidRPr="002C36AB">
              <w:t>LEŽAJ 6205 2Z.C3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35B2F96" w14:textId="7CF47301" w:rsidR="002475B7" w:rsidRPr="00412946" w:rsidRDefault="002475B7" w:rsidP="003A462A">
            <w:pPr>
              <w:jc w:val="center"/>
              <w:rPr>
                <w:rFonts w:ascii="Calibri" w:hAnsi="Calibri" w:cs="Calibri"/>
                <w:color w:val="4F81BD" w:themeColor="accent1"/>
                <w:sz w:val="22"/>
                <w:szCs w:val="22"/>
              </w:rPr>
            </w:pPr>
            <w:r w:rsidRPr="00EB78A1">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C3D429D" w14:textId="77777777" w:rsidR="002475B7" w:rsidRPr="00412946" w:rsidRDefault="002475B7" w:rsidP="003A462A">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53178EC" w14:textId="77777777" w:rsidR="002475B7" w:rsidRPr="00412946" w:rsidRDefault="002475B7" w:rsidP="003A462A">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2475B7" w14:paraId="31CEB607" w14:textId="77777777" w:rsidTr="002475B7">
        <w:trPr>
          <w:trHeight w:val="300"/>
        </w:trPr>
        <w:tc>
          <w:tcPr>
            <w:tcW w:w="852" w:type="dxa"/>
            <w:vMerge/>
            <w:tcBorders>
              <w:left w:val="single" w:sz="8" w:space="0" w:color="auto"/>
              <w:right w:val="single" w:sz="4" w:space="0" w:color="auto"/>
            </w:tcBorders>
            <w:vAlign w:val="center"/>
            <w:hideMark/>
          </w:tcPr>
          <w:p w14:paraId="731824E7" w14:textId="77777777" w:rsidR="002475B7" w:rsidRDefault="002475B7" w:rsidP="003A462A">
            <w:pPr>
              <w:rPr>
                <w:rFonts w:ascii="Calibri" w:hAnsi="Calibri" w:cs="Calibri"/>
                <w:color w:val="000000"/>
                <w:sz w:val="22"/>
                <w:szCs w:val="22"/>
              </w:rPr>
            </w:pPr>
          </w:p>
        </w:tc>
        <w:tc>
          <w:tcPr>
            <w:tcW w:w="1134" w:type="dxa"/>
            <w:tcBorders>
              <w:top w:val="nil"/>
              <w:left w:val="nil"/>
              <w:bottom w:val="single" w:sz="4" w:space="0" w:color="auto"/>
              <w:right w:val="single" w:sz="4" w:space="0" w:color="auto"/>
            </w:tcBorders>
            <w:shd w:val="clear" w:color="000000" w:fill="FFFFFF"/>
            <w:noWrap/>
            <w:hideMark/>
          </w:tcPr>
          <w:p w14:paraId="004CA34A" w14:textId="53584912" w:rsidR="002475B7" w:rsidRPr="00412946" w:rsidRDefault="002475B7" w:rsidP="003A462A">
            <w:pPr>
              <w:jc w:val="center"/>
              <w:rPr>
                <w:rFonts w:ascii="Calibri" w:hAnsi="Calibri" w:cs="Calibri"/>
                <w:color w:val="4F81BD" w:themeColor="accent1"/>
                <w:sz w:val="22"/>
                <w:szCs w:val="22"/>
              </w:rPr>
            </w:pPr>
            <w:r w:rsidRPr="002C36AB">
              <w:t>70814/1</w:t>
            </w:r>
          </w:p>
        </w:tc>
        <w:tc>
          <w:tcPr>
            <w:tcW w:w="1417" w:type="dxa"/>
            <w:gridSpan w:val="2"/>
            <w:tcBorders>
              <w:top w:val="nil"/>
              <w:left w:val="nil"/>
              <w:bottom w:val="single" w:sz="4" w:space="0" w:color="auto"/>
              <w:right w:val="single" w:sz="4" w:space="0" w:color="auto"/>
            </w:tcBorders>
            <w:shd w:val="clear" w:color="000000" w:fill="FFFFFF"/>
            <w:noWrap/>
            <w:hideMark/>
          </w:tcPr>
          <w:p w14:paraId="1720FA9E" w14:textId="561E0C9F" w:rsidR="002475B7" w:rsidRPr="00412946" w:rsidRDefault="002475B7" w:rsidP="003A462A">
            <w:pPr>
              <w:jc w:val="center"/>
              <w:rPr>
                <w:rFonts w:ascii="Calibri" w:hAnsi="Calibri" w:cs="Calibri"/>
                <w:color w:val="4F81BD" w:themeColor="accent1"/>
                <w:sz w:val="22"/>
                <w:szCs w:val="22"/>
              </w:rPr>
            </w:pPr>
            <w:r w:rsidRPr="002C36AB">
              <w:t>1000020016</w:t>
            </w:r>
          </w:p>
        </w:tc>
        <w:tc>
          <w:tcPr>
            <w:tcW w:w="2268" w:type="dxa"/>
            <w:tcBorders>
              <w:top w:val="nil"/>
              <w:left w:val="nil"/>
              <w:bottom w:val="single" w:sz="4" w:space="0" w:color="auto"/>
              <w:right w:val="single" w:sz="4" w:space="0" w:color="auto"/>
            </w:tcBorders>
            <w:shd w:val="clear" w:color="000000" w:fill="FFFFFF"/>
            <w:noWrap/>
            <w:hideMark/>
          </w:tcPr>
          <w:p w14:paraId="673B43BC" w14:textId="2B755527" w:rsidR="002475B7" w:rsidRPr="00412946" w:rsidRDefault="002475B7" w:rsidP="003A462A">
            <w:pPr>
              <w:rPr>
                <w:rFonts w:ascii="Calibri" w:hAnsi="Calibri" w:cs="Calibri"/>
                <w:color w:val="4F81BD" w:themeColor="accent1"/>
                <w:sz w:val="22"/>
                <w:szCs w:val="22"/>
              </w:rPr>
            </w:pPr>
            <w:r w:rsidRPr="002C36AB">
              <w:t>LEŽAJ 6206 2Z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805401B" w14:textId="44C46107" w:rsidR="002475B7" w:rsidRPr="00412946" w:rsidRDefault="002475B7" w:rsidP="003A462A">
            <w:pPr>
              <w:jc w:val="center"/>
              <w:rPr>
                <w:rFonts w:ascii="Calibri" w:hAnsi="Calibri" w:cs="Calibri"/>
                <w:color w:val="4F81BD" w:themeColor="accent1"/>
                <w:sz w:val="22"/>
                <w:szCs w:val="22"/>
              </w:rPr>
            </w:pPr>
            <w:r w:rsidRPr="00EB78A1">
              <w:t>40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C78EEF3" w14:textId="77777777" w:rsidR="002475B7" w:rsidRPr="00412946" w:rsidRDefault="002475B7" w:rsidP="003A462A">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673C162" w14:textId="77777777" w:rsidR="002475B7" w:rsidRPr="00412946" w:rsidRDefault="002475B7" w:rsidP="003A462A">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2475B7" w14:paraId="786B1A17" w14:textId="77777777" w:rsidTr="002475B7">
        <w:trPr>
          <w:trHeight w:val="315"/>
        </w:trPr>
        <w:tc>
          <w:tcPr>
            <w:tcW w:w="852" w:type="dxa"/>
            <w:vMerge/>
            <w:tcBorders>
              <w:left w:val="single" w:sz="8" w:space="0" w:color="auto"/>
              <w:right w:val="single" w:sz="4" w:space="0" w:color="auto"/>
            </w:tcBorders>
            <w:vAlign w:val="center"/>
          </w:tcPr>
          <w:p w14:paraId="6C188933" w14:textId="77777777" w:rsidR="002475B7" w:rsidRDefault="002475B7" w:rsidP="003A462A">
            <w:pPr>
              <w:rPr>
                <w:rFonts w:ascii="Calibri" w:hAnsi="Calibri" w:cs="Calibri"/>
                <w:color w:val="000000"/>
                <w:sz w:val="22"/>
                <w:szCs w:val="22"/>
              </w:rPr>
            </w:pPr>
          </w:p>
        </w:tc>
        <w:tc>
          <w:tcPr>
            <w:tcW w:w="1134" w:type="dxa"/>
            <w:tcBorders>
              <w:top w:val="single" w:sz="4" w:space="0" w:color="auto"/>
              <w:left w:val="nil"/>
              <w:bottom w:val="single" w:sz="4" w:space="0" w:color="auto"/>
              <w:right w:val="single" w:sz="4" w:space="0" w:color="auto"/>
            </w:tcBorders>
            <w:shd w:val="clear" w:color="000000" w:fill="FFFFFF"/>
            <w:noWrap/>
          </w:tcPr>
          <w:p w14:paraId="04545727" w14:textId="2728C0B8" w:rsidR="002475B7" w:rsidRPr="00412946" w:rsidRDefault="002475B7" w:rsidP="003A462A">
            <w:pPr>
              <w:jc w:val="center"/>
              <w:rPr>
                <w:rFonts w:ascii="Calibri" w:hAnsi="Calibri" w:cs="Calibri"/>
                <w:color w:val="4F81BD" w:themeColor="accent1"/>
                <w:sz w:val="22"/>
                <w:szCs w:val="22"/>
              </w:rPr>
            </w:pPr>
            <w:r w:rsidRPr="002C36AB">
              <w:t>14271/2</w:t>
            </w:r>
          </w:p>
        </w:tc>
        <w:tc>
          <w:tcPr>
            <w:tcW w:w="1417" w:type="dxa"/>
            <w:gridSpan w:val="2"/>
            <w:tcBorders>
              <w:top w:val="single" w:sz="4" w:space="0" w:color="auto"/>
              <w:left w:val="nil"/>
              <w:bottom w:val="single" w:sz="4" w:space="0" w:color="auto"/>
              <w:right w:val="single" w:sz="4" w:space="0" w:color="auto"/>
            </w:tcBorders>
            <w:shd w:val="clear" w:color="000000" w:fill="FFFFFF"/>
            <w:noWrap/>
          </w:tcPr>
          <w:p w14:paraId="32A01CC1" w14:textId="61760BCA" w:rsidR="002475B7" w:rsidRPr="00412946" w:rsidRDefault="002475B7" w:rsidP="003A462A">
            <w:pPr>
              <w:jc w:val="center"/>
              <w:rPr>
                <w:rFonts w:ascii="Calibri" w:hAnsi="Calibri" w:cs="Calibri"/>
                <w:color w:val="4F81BD" w:themeColor="accent1"/>
                <w:sz w:val="22"/>
                <w:szCs w:val="22"/>
              </w:rPr>
            </w:pPr>
            <w:r w:rsidRPr="002C36AB">
              <w:t>1000019963</w:t>
            </w:r>
          </w:p>
        </w:tc>
        <w:tc>
          <w:tcPr>
            <w:tcW w:w="2268" w:type="dxa"/>
            <w:tcBorders>
              <w:top w:val="single" w:sz="4" w:space="0" w:color="auto"/>
              <w:left w:val="nil"/>
              <w:bottom w:val="single" w:sz="4" w:space="0" w:color="auto"/>
              <w:right w:val="single" w:sz="4" w:space="0" w:color="auto"/>
            </w:tcBorders>
            <w:shd w:val="clear" w:color="000000" w:fill="FFFFFF"/>
            <w:noWrap/>
          </w:tcPr>
          <w:p w14:paraId="437BEAAF" w14:textId="08AF2006" w:rsidR="002475B7" w:rsidRPr="00412946" w:rsidRDefault="002475B7" w:rsidP="003A462A">
            <w:pPr>
              <w:rPr>
                <w:rFonts w:ascii="Calibri" w:hAnsi="Calibri" w:cs="Calibri"/>
                <w:color w:val="4F81BD" w:themeColor="accent1"/>
                <w:sz w:val="22"/>
                <w:szCs w:val="22"/>
              </w:rPr>
            </w:pPr>
            <w:r w:rsidRPr="002C36AB">
              <w:t xml:space="preserve">LEŽAJ 6304 2RSR C3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18D131B3" w14:textId="74A083D3" w:rsidR="002475B7" w:rsidRPr="00412946" w:rsidRDefault="002475B7" w:rsidP="003A462A">
            <w:pPr>
              <w:jc w:val="center"/>
              <w:rPr>
                <w:rFonts w:ascii="Calibri" w:hAnsi="Calibri" w:cs="Calibri"/>
                <w:color w:val="4F81BD" w:themeColor="accent1"/>
                <w:sz w:val="22"/>
                <w:szCs w:val="22"/>
              </w:rPr>
            </w:pPr>
            <w:r w:rsidRPr="00EB78A1">
              <w:t>100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C6C681C" w14:textId="77777777" w:rsidR="002475B7" w:rsidRPr="00412946" w:rsidRDefault="002475B7" w:rsidP="003A462A">
            <w:pPr>
              <w:rPr>
                <w:rFonts w:ascii="Calibri" w:hAnsi="Calibri" w:cs="Calibri"/>
                <w:color w:val="4F81BD" w:themeColor="accent1"/>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5E2C9F8" w14:textId="77777777" w:rsidR="002475B7" w:rsidRPr="00412946" w:rsidRDefault="002475B7" w:rsidP="003A462A">
            <w:pPr>
              <w:rPr>
                <w:rFonts w:ascii="Calibri" w:hAnsi="Calibri" w:cs="Calibri"/>
                <w:color w:val="4F81BD" w:themeColor="accent1"/>
                <w:sz w:val="22"/>
                <w:szCs w:val="22"/>
              </w:rPr>
            </w:pPr>
          </w:p>
        </w:tc>
      </w:tr>
      <w:tr w:rsidR="002475B7" w14:paraId="208683F4" w14:textId="77777777" w:rsidTr="002475B7">
        <w:trPr>
          <w:trHeight w:val="315"/>
        </w:trPr>
        <w:tc>
          <w:tcPr>
            <w:tcW w:w="852" w:type="dxa"/>
            <w:vMerge/>
            <w:tcBorders>
              <w:left w:val="single" w:sz="8" w:space="0" w:color="auto"/>
              <w:right w:val="single" w:sz="4" w:space="0" w:color="auto"/>
            </w:tcBorders>
            <w:vAlign w:val="center"/>
          </w:tcPr>
          <w:p w14:paraId="32DAC814" w14:textId="77777777" w:rsidR="002475B7" w:rsidRDefault="002475B7" w:rsidP="003A462A">
            <w:pPr>
              <w:rPr>
                <w:rFonts w:ascii="Calibri" w:hAnsi="Calibri" w:cs="Calibri"/>
                <w:color w:val="000000"/>
                <w:sz w:val="22"/>
                <w:szCs w:val="22"/>
              </w:rPr>
            </w:pPr>
          </w:p>
        </w:tc>
        <w:tc>
          <w:tcPr>
            <w:tcW w:w="1134" w:type="dxa"/>
            <w:tcBorders>
              <w:top w:val="single" w:sz="4" w:space="0" w:color="auto"/>
              <w:left w:val="nil"/>
              <w:bottom w:val="single" w:sz="4" w:space="0" w:color="auto"/>
              <w:right w:val="single" w:sz="4" w:space="0" w:color="auto"/>
            </w:tcBorders>
            <w:shd w:val="clear" w:color="000000" w:fill="FFFFFF"/>
            <w:noWrap/>
          </w:tcPr>
          <w:p w14:paraId="0E3A8395" w14:textId="416C3F46" w:rsidR="002475B7" w:rsidRPr="00412946" w:rsidRDefault="002475B7" w:rsidP="003A462A">
            <w:pPr>
              <w:jc w:val="center"/>
              <w:rPr>
                <w:rFonts w:ascii="Calibri" w:hAnsi="Calibri" w:cs="Calibri"/>
                <w:color w:val="4F81BD" w:themeColor="accent1"/>
                <w:sz w:val="22"/>
                <w:szCs w:val="22"/>
              </w:rPr>
            </w:pPr>
            <w:r w:rsidRPr="002C36AB">
              <w:t>14379/1</w:t>
            </w:r>
          </w:p>
        </w:tc>
        <w:tc>
          <w:tcPr>
            <w:tcW w:w="1417" w:type="dxa"/>
            <w:gridSpan w:val="2"/>
            <w:tcBorders>
              <w:top w:val="single" w:sz="4" w:space="0" w:color="auto"/>
              <w:left w:val="nil"/>
              <w:bottom w:val="single" w:sz="4" w:space="0" w:color="auto"/>
              <w:right w:val="single" w:sz="4" w:space="0" w:color="auto"/>
            </w:tcBorders>
            <w:shd w:val="clear" w:color="000000" w:fill="FFFFFF"/>
            <w:noWrap/>
          </w:tcPr>
          <w:p w14:paraId="75D69636" w14:textId="70C44A00" w:rsidR="002475B7" w:rsidRPr="00412946" w:rsidRDefault="002475B7" w:rsidP="003A462A">
            <w:pPr>
              <w:jc w:val="center"/>
              <w:rPr>
                <w:rFonts w:ascii="Calibri" w:hAnsi="Calibri" w:cs="Calibri"/>
                <w:color w:val="4F81BD" w:themeColor="accent1"/>
                <w:sz w:val="22"/>
                <w:szCs w:val="22"/>
              </w:rPr>
            </w:pPr>
            <w:r w:rsidRPr="002C36AB">
              <w:t>1000020075</w:t>
            </w:r>
          </w:p>
        </w:tc>
        <w:tc>
          <w:tcPr>
            <w:tcW w:w="2268" w:type="dxa"/>
            <w:tcBorders>
              <w:top w:val="single" w:sz="4" w:space="0" w:color="auto"/>
              <w:left w:val="nil"/>
              <w:bottom w:val="single" w:sz="4" w:space="0" w:color="auto"/>
              <w:right w:val="single" w:sz="4" w:space="0" w:color="auto"/>
            </w:tcBorders>
            <w:shd w:val="clear" w:color="000000" w:fill="FFFFFF"/>
            <w:noWrap/>
          </w:tcPr>
          <w:p w14:paraId="444D8077" w14:textId="3557DF95" w:rsidR="002475B7" w:rsidRPr="00412946" w:rsidRDefault="002475B7" w:rsidP="003A462A">
            <w:pPr>
              <w:rPr>
                <w:rFonts w:ascii="Calibri" w:hAnsi="Calibri" w:cs="Calibri"/>
                <w:color w:val="4F81BD" w:themeColor="accent1"/>
                <w:sz w:val="22"/>
                <w:szCs w:val="22"/>
              </w:rPr>
            </w:pPr>
            <w:r w:rsidRPr="002C36AB">
              <w:t>LEŽAJ 609 2Z</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4D6AC2D8" w14:textId="4CEE1A6E" w:rsidR="002475B7" w:rsidRPr="00412946" w:rsidRDefault="002475B7" w:rsidP="003A462A">
            <w:pPr>
              <w:jc w:val="center"/>
              <w:rPr>
                <w:rFonts w:ascii="Calibri" w:hAnsi="Calibri" w:cs="Calibri"/>
                <w:color w:val="4F81BD" w:themeColor="accent1"/>
                <w:sz w:val="22"/>
                <w:szCs w:val="22"/>
              </w:rPr>
            </w:pPr>
            <w:r w:rsidRPr="00EB78A1">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3C1B921" w14:textId="77777777" w:rsidR="002475B7" w:rsidRPr="00412946" w:rsidRDefault="002475B7" w:rsidP="003A462A">
            <w:pPr>
              <w:rPr>
                <w:rFonts w:ascii="Calibri" w:hAnsi="Calibri" w:cs="Calibri"/>
                <w:color w:val="4F81BD" w:themeColor="accent1"/>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9E7E69B" w14:textId="77777777" w:rsidR="002475B7" w:rsidRPr="00412946" w:rsidRDefault="002475B7" w:rsidP="003A462A">
            <w:pPr>
              <w:rPr>
                <w:rFonts w:ascii="Calibri" w:hAnsi="Calibri" w:cs="Calibri"/>
                <w:color w:val="4F81BD" w:themeColor="accent1"/>
                <w:sz w:val="22"/>
                <w:szCs w:val="22"/>
              </w:rPr>
            </w:pPr>
          </w:p>
        </w:tc>
      </w:tr>
      <w:tr w:rsidR="002475B7" w14:paraId="0F187554" w14:textId="77777777" w:rsidTr="002475B7">
        <w:trPr>
          <w:trHeight w:val="315"/>
        </w:trPr>
        <w:tc>
          <w:tcPr>
            <w:tcW w:w="852" w:type="dxa"/>
            <w:vMerge/>
            <w:tcBorders>
              <w:left w:val="single" w:sz="8" w:space="0" w:color="auto"/>
              <w:right w:val="single" w:sz="4" w:space="0" w:color="auto"/>
            </w:tcBorders>
            <w:vAlign w:val="center"/>
          </w:tcPr>
          <w:p w14:paraId="3C39FD19" w14:textId="77777777" w:rsidR="002475B7" w:rsidRDefault="002475B7" w:rsidP="003A462A">
            <w:pPr>
              <w:rPr>
                <w:rFonts w:ascii="Calibri" w:hAnsi="Calibri" w:cs="Calibri"/>
                <w:color w:val="000000"/>
                <w:sz w:val="22"/>
                <w:szCs w:val="22"/>
              </w:rPr>
            </w:pPr>
          </w:p>
        </w:tc>
        <w:tc>
          <w:tcPr>
            <w:tcW w:w="1134" w:type="dxa"/>
            <w:tcBorders>
              <w:top w:val="single" w:sz="4" w:space="0" w:color="auto"/>
              <w:left w:val="nil"/>
              <w:bottom w:val="single" w:sz="4" w:space="0" w:color="auto"/>
              <w:right w:val="single" w:sz="4" w:space="0" w:color="auto"/>
            </w:tcBorders>
            <w:shd w:val="clear" w:color="000000" w:fill="FFFFFF"/>
            <w:noWrap/>
          </w:tcPr>
          <w:p w14:paraId="17AF7034" w14:textId="07291B18" w:rsidR="002475B7" w:rsidRPr="00412946" w:rsidRDefault="002475B7" w:rsidP="003A462A">
            <w:pPr>
              <w:jc w:val="center"/>
              <w:rPr>
                <w:rFonts w:ascii="Calibri" w:hAnsi="Calibri" w:cs="Calibri"/>
                <w:color w:val="4F81BD" w:themeColor="accent1"/>
                <w:sz w:val="22"/>
                <w:szCs w:val="22"/>
              </w:rPr>
            </w:pPr>
            <w:r w:rsidRPr="002C36AB">
              <w:t>73286-1</w:t>
            </w:r>
          </w:p>
        </w:tc>
        <w:tc>
          <w:tcPr>
            <w:tcW w:w="1417" w:type="dxa"/>
            <w:gridSpan w:val="2"/>
            <w:tcBorders>
              <w:top w:val="single" w:sz="4" w:space="0" w:color="auto"/>
              <w:left w:val="nil"/>
              <w:bottom w:val="single" w:sz="4" w:space="0" w:color="auto"/>
              <w:right w:val="single" w:sz="4" w:space="0" w:color="auto"/>
            </w:tcBorders>
            <w:shd w:val="clear" w:color="000000" w:fill="FFFFFF"/>
            <w:noWrap/>
          </w:tcPr>
          <w:p w14:paraId="40703B08" w14:textId="4F011187" w:rsidR="002475B7" w:rsidRPr="00412946" w:rsidRDefault="002475B7" w:rsidP="003A462A">
            <w:pPr>
              <w:jc w:val="center"/>
              <w:rPr>
                <w:rFonts w:ascii="Calibri" w:hAnsi="Calibri" w:cs="Calibri"/>
                <w:color w:val="4F81BD" w:themeColor="accent1"/>
                <w:sz w:val="22"/>
                <w:szCs w:val="22"/>
              </w:rPr>
            </w:pPr>
            <w:r w:rsidRPr="002C36AB">
              <w:t>1000019865</w:t>
            </w:r>
          </w:p>
        </w:tc>
        <w:tc>
          <w:tcPr>
            <w:tcW w:w="2268" w:type="dxa"/>
            <w:tcBorders>
              <w:top w:val="single" w:sz="4" w:space="0" w:color="auto"/>
              <w:left w:val="nil"/>
              <w:bottom w:val="single" w:sz="4" w:space="0" w:color="auto"/>
              <w:right w:val="single" w:sz="4" w:space="0" w:color="auto"/>
            </w:tcBorders>
            <w:shd w:val="clear" w:color="000000" w:fill="FFFFFF"/>
            <w:noWrap/>
          </w:tcPr>
          <w:p w14:paraId="2C9567F7" w14:textId="770A4F84" w:rsidR="002475B7" w:rsidRPr="00412946" w:rsidRDefault="002475B7" w:rsidP="003A462A">
            <w:pPr>
              <w:rPr>
                <w:rFonts w:ascii="Calibri" w:hAnsi="Calibri" w:cs="Calibri"/>
                <w:color w:val="4F81BD" w:themeColor="accent1"/>
                <w:sz w:val="22"/>
                <w:szCs w:val="22"/>
              </w:rPr>
            </w:pPr>
            <w:r w:rsidRPr="002C36AB">
              <w:t>LEŽAJ K A 1 KR 51108 40X60X13 MM</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098028E1" w14:textId="6578D3A3" w:rsidR="002475B7" w:rsidRPr="00412946" w:rsidRDefault="002475B7" w:rsidP="003A462A">
            <w:pPr>
              <w:jc w:val="center"/>
              <w:rPr>
                <w:rFonts w:ascii="Calibri" w:hAnsi="Calibri" w:cs="Calibri"/>
                <w:color w:val="4F81BD" w:themeColor="accent1"/>
                <w:sz w:val="22"/>
                <w:szCs w:val="22"/>
              </w:rPr>
            </w:pPr>
            <w:r w:rsidRPr="00EB78A1">
              <w:t>180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4ACF517" w14:textId="77777777" w:rsidR="002475B7" w:rsidRPr="00412946" w:rsidRDefault="002475B7" w:rsidP="003A462A">
            <w:pPr>
              <w:rPr>
                <w:rFonts w:ascii="Calibri" w:hAnsi="Calibri" w:cs="Calibri"/>
                <w:color w:val="4F81BD" w:themeColor="accent1"/>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A43336B" w14:textId="77777777" w:rsidR="002475B7" w:rsidRPr="00412946" w:rsidRDefault="002475B7" w:rsidP="003A462A">
            <w:pPr>
              <w:rPr>
                <w:rFonts w:ascii="Calibri" w:hAnsi="Calibri" w:cs="Calibri"/>
                <w:color w:val="4F81BD" w:themeColor="accent1"/>
                <w:sz w:val="22"/>
                <w:szCs w:val="22"/>
              </w:rPr>
            </w:pPr>
          </w:p>
        </w:tc>
      </w:tr>
      <w:tr w:rsidR="002475B7" w14:paraId="55E25DA0" w14:textId="77777777" w:rsidTr="002475B7">
        <w:trPr>
          <w:trHeight w:val="315"/>
        </w:trPr>
        <w:tc>
          <w:tcPr>
            <w:tcW w:w="852" w:type="dxa"/>
            <w:vMerge/>
            <w:tcBorders>
              <w:left w:val="single" w:sz="8" w:space="0" w:color="auto"/>
              <w:right w:val="single" w:sz="4" w:space="0" w:color="auto"/>
            </w:tcBorders>
            <w:vAlign w:val="center"/>
          </w:tcPr>
          <w:p w14:paraId="5AC623F4" w14:textId="77777777" w:rsidR="002475B7" w:rsidRDefault="002475B7" w:rsidP="003A462A">
            <w:pPr>
              <w:rPr>
                <w:rFonts w:ascii="Calibri" w:hAnsi="Calibri" w:cs="Calibri"/>
                <w:color w:val="000000"/>
                <w:sz w:val="22"/>
                <w:szCs w:val="22"/>
              </w:rPr>
            </w:pPr>
          </w:p>
        </w:tc>
        <w:tc>
          <w:tcPr>
            <w:tcW w:w="1134" w:type="dxa"/>
            <w:tcBorders>
              <w:top w:val="single" w:sz="4" w:space="0" w:color="auto"/>
              <w:left w:val="nil"/>
              <w:bottom w:val="single" w:sz="4" w:space="0" w:color="auto"/>
              <w:right w:val="single" w:sz="4" w:space="0" w:color="auto"/>
            </w:tcBorders>
            <w:shd w:val="clear" w:color="000000" w:fill="FFFFFF"/>
            <w:noWrap/>
          </w:tcPr>
          <w:p w14:paraId="7E5E3B7A" w14:textId="6199753C" w:rsidR="002475B7" w:rsidRPr="00412946" w:rsidRDefault="002475B7" w:rsidP="003A462A">
            <w:pPr>
              <w:jc w:val="center"/>
              <w:rPr>
                <w:rFonts w:ascii="Calibri" w:hAnsi="Calibri" w:cs="Calibri"/>
                <w:color w:val="4F81BD" w:themeColor="accent1"/>
                <w:sz w:val="22"/>
                <w:szCs w:val="22"/>
              </w:rPr>
            </w:pPr>
            <w:r w:rsidRPr="002C36AB">
              <w:t>82922-1</w:t>
            </w:r>
          </w:p>
        </w:tc>
        <w:tc>
          <w:tcPr>
            <w:tcW w:w="1417" w:type="dxa"/>
            <w:gridSpan w:val="2"/>
            <w:tcBorders>
              <w:top w:val="single" w:sz="4" w:space="0" w:color="auto"/>
              <w:left w:val="nil"/>
              <w:bottom w:val="single" w:sz="4" w:space="0" w:color="auto"/>
              <w:right w:val="single" w:sz="4" w:space="0" w:color="auto"/>
            </w:tcBorders>
            <w:shd w:val="clear" w:color="000000" w:fill="FFFFFF"/>
            <w:noWrap/>
          </w:tcPr>
          <w:p w14:paraId="001CB07C" w14:textId="5733696B" w:rsidR="002475B7" w:rsidRPr="00412946" w:rsidRDefault="002475B7" w:rsidP="003A462A">
            <w:pPr>
              <w:jc w:val="center"/>
              <w:rPr>
                <w:rFonts w:ascii="Calibri" w:hAnsi="Calibri" w:cs="Calibri"/>
                <w:color w:val="4F81BD" w:themeColor="accent1"/>
                <w:sz w:val="22"/>
                <w:szCs w:val="22"/>
              </w:rPr>
            </w:pPr>
            <w:r w:rsidRPr="002C36AB">
              <w:t>1000030562</w:t>
            </w:r>
          </w:p>
        </w:tc>
        <w:tc>
          <w:tcPr>
            <w:tcW w:w="2268" w:type="dxa"/>
            <w:tcBorders>
              <w:top w:val="single" w:sz="4" w:space="0" w:color="auto"/>
              <w:left w:val="nil"/>
              <w:bottom w:val="single" w:sz="4" w:space="0" w:color="auto"/>
              <w:right w:val="single" w:sz="4" w:space="0" w:color="auto"/>
            </w:tcBorders>
            <w:shd w:val="clear" w:color="000000" w:fill="FFFFFF"/>
            <w:noWrap/>
          </w:tcPr>
          <w:p w14:paraId="67AB2D95" w14:textId="6A6019EA" w:rsidR="002475B7" w:rsidRPr="00412946" w:rsidRDefault="002475B7" w:rsidP="003A462A">
            <w:pPr>
              <w:rPr>
                <w:rFonts w:ascii="Calibri" w:hAnsi="Calibri" w:cs="Calibri"/>
                <w:color w:val="4F81BD" w:themeColor="accent1"/>
                <w:sz w:val="22"/>
                <w:szCs w:val="22"/>
              </w:rPr>
            </w:pPr>
            <w:r w:rsidRPr="002C36AB">
              <w:t>LEŽAJ K A 1KR 51111 55X78X16 MM</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1FC22FC9" w14:textId="675C00B5" w:rsidR="002475B7" w:rsidRPr="00412946" w:rsidRDefault="002475B7" w:rsidP="003A462A">
            <w:pPr>
              <w:jc w:val="center"/>
              <w:rPr>
                <w:rFonts w:ascii="Calibri" w:hAnsi="Calibri" w:cs="Calibri"/>
                <w:color w:val="4F81BD" w:themeColor="accent1"/>
                <w:sz w:val="22"/>
                <w:szCs w:val="22"/>
              </w:rPr>
            </w:pPr>
            <w:r w:rsidRPr="00EB78A1">
              <w:t>250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7AFF53A" w14:textId="77777777" w:rsidR="002475B7" w:rsidRPr="00412946" w:rsidRDefault="002475B7" w:rsidP="003A462A">
            <w:pPr>
              <w:rPr>
                <w:rFonts w:ascii="Calibri" w:hAnsi="Calibri" w:cs="Calibri"/>
                <w:color w:val="4F81BD" w:themeColor="accent1"/>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45FAFA7" w14:textId="77777777" w:rsidR="002475B7" w:rsidRPr="00412946" w:rsidRDefault="002475B7" w:rsidP="003A462A">
            <w:pPr>
              <w:rPr>
                <w:rFonts w:ascii="Calibri" w:hAnsi="Calibri" w:cs="Calibri"/>
                <w:color w:val="4F81BD" w:themeColor="accent1"/>
                <w:sz w:val="22"/>
                <w:szCs w:val="22"/>
              </w:rPr>
            </w:pPr>
          </w:p>
        </w:tc>
      </w:tr>
      <w:tr w:rsidR="002475B7" w14:paraId="154C670D" w14:textId="77777777" w:rsidTr="002475B7">
        <w:trPr>
          <w:trHeight w:val="315"/>
        </w:trPr>
        <w:tc>
          <w:tcPr>
            <w:tcW w:w="852" w:type="dxa"/>
            <w:vMerge/>
            <w:tcBorders>
              <w:left w:val="single" w:sz="8" w:space="0" w:color="auto"/>
              <w:right w:val="single" w:sz="4" w:space="0" w:color="auto"/>
            </w:tcBorders>
            <w:vAlign w:val="center"/>
          </w:tcPr>
          <w:p w14:paraId="51D0399E" w14:textId="77777777" w:rsidR="002475B7" w:rsidRDefault="002475B7" w:rsidP="003A462A">
            <w:pPr>
              <w:rPr>
                <w:rFonts w:ascii="Calibri" w:hAnsi="Calibri" w:cs="Calibri"/>
                <w:color w:val="000000"/>
                <w:sz w:val="22"/>
                <w:szCs w:val="22"/>
              </w:rPr>
            </w:pPr>
          </w:p>
        </w:tc>
        <w:tc>
          <w:tcPr>
            <w:tcW w:w="1134" w:type="dxa"/>
            <w:tcBorders>
              <w:top w:val="single" w:sz="4" w:space="0" w:color="auto"/>
              <w:left w:val="nil"/>
              <w:bottom w:val="nil"/>
              <w:right w:val="single" w:sz="4" w:space="0" w:color="auto"/>
            </w:tcBorders>
            <w:shd w:val="clear" w:color="000000" w:fill="FFFFFF"/>
            <w:noWrap/>
          </w:tcPr>
          <w:p w14:paraId="3C3F333F" w14:textId="03CF235E" w:rsidR="002475B7" w:rsidRPr="00412946" w:rsidRDefault="002475B7" w:rsidP="003A462A">
            <w:pPr>
              <w:jc w:val="center"/>
              <w:rPr>
                <w:rFonts w:ascii="Calibri" w:hAnsi="Calibri" w:cs="Calibri"/>
                <w:color w:val="4F81BD" w:themeColor="accent1"/>
                <w:sz w:val="22"/>
                <w:szCs w:val="22"/>
              </w:rPr>
            </w:pPr>
            <w:r w:rsidRPr="002C36AB">
              <w:t>14131/1</w:t>
            </w:r>
          </w:p>
        </w:tc>
        <w:tc>
          <w:tcPr>
            <w:tcW w:w="1417" w:type="dxa"/>
            <w:gridSpan w:val="2"/>
            <w:tcBorders>
              <w:top w:val="single" w:sz="4" w:space="0" w:color="auto"/>
              <w:left w:val="nil"/>
              <w:bottom w:val="nil"/>
              <w:right w:val="single" w:sz="4" w:space="0" w:color="auto"/>
            </w:tcBorders>
            <w:shd w:val="clear" w:color="000000" w:fill="FFFFFF"/>
            <w:noWrap/>
          </w:tcPr>
          <w:p w14:paraId="5F9DD159" w14:textId="3C8C7C34" w:rsidR="002475B7" w:rsidRPr="00412946" w:rsidRDefault="002475B7" w:rsidP="003A462A">
            <w:pPr>
              <w:jc w:val="center"/>
              <w:rPr>
                <w:rFonts w:ascii="Calibri" w:hAnsi="Calibri" w:cs="Calibri"/>
                <w:color w:val="4F81BD" w:themeColor="accent1"/>
                <w:sz w:val="22"/>
                <w:szCs w:val="22"/>
              </w:rPr>
            </w:pPr>
            <w:r w:rsidRPr="002C36AB">
              <w:t>1000019866</w:t>
            </w:r>
          </w:p>
        </w:tc>
        <w:tc>
          <w:tcPr>
            <w:tcW w:w="2268" w:type="dxa"/>
            <w:tcBorders>
              <w:top w:val="single" w:sz="4" w:space="0" w:color="auto"/>
              <w:left w:val="nil"/>
              <w:bottom w:val="nil"/>
              <w:right w:val="single" w:sz="4" w:space="0" w:color="auto"/>
            </w:tcBorders>
            <w:shd w:val="clear" w:color="000000" w:fill="FFFFFF"/>
            <w:noWrap/>
          </w:tcPr>
          <w:p w14:paraId="44753EE4" w14:textId="7485B36D" w:rsidR="002475B7" w:rsidRPr="00412946" w:rsidRDefault="002475B7" w:rsidP="003A462A">
            <w:pPr>
              <w:rPr>
                <w:rFonts w:ascii="Calibri" w:hAnsi="Calibri" w:cs="Calibri"/>
                <w:color w:val="4F81BD" w:themeColor="accent1"/>
                <w:sz w:val="22"/>
                <w:szCs w:val="22"/>
              </w:rPr>
            </w:pPr>
            <w:r w:rsidRPr="002C36AB">
              <w:t>Ležaj KR 51109 45x65x14mm</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12AA28B5" w14:textId="4F94208E" w:rsidR="002475B7" w:rsidRPr="00412946" w:rsidRDefault="002475B7" w:rsidP="003A462A">
            <w:pPr>
              <w:jc w:val="center"/>
              <w:rPr>
                <w:rFonts w:ascii="Calibri" w:hAnsi="Calibri" w:cs="Calibri"/>
                <w:color w:val="4F81BD" w:themeColor="accent1"/>
                <w:sz w:val="22"/>
                <w:szCs w:val="22"/>
              </w:rPr>
            </w:pPr>
            <w:r w:rsidRPr="00EB78A1">
              <w:t>180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4E867AB" w14:textId="77777777" w:rsidR="002475B7" w:rsidRPr="00412946" w:rsidRDefault="002475B7" w:rsidP="003A462A">
            <w:pPr>
              <w:rPr>
                <w:rFonts w:ascii="Calibri" w:hAnsi="Calibri" w:cs="Calibri"/>
                <w:color w:val="4F81BD" w:themeColor="accent1"/>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2DDE2A4" w14:textId="77777777" w:rsidR="002475B7" w:rsidRPr="00412946" w:rsidRDefault="002475B7" w:rsidP="003A462A">
            <w:pPr>
              <w:rPr>
                <w:rFonts w:ascii="Calibri" w:hAnsi="Calibri" w:cs="Calibri"/>
                <w:color w:val="4F81BD" w:themeColor="accent1"/>
                <w:sz w:val="22"/>
                <w:szCs w:val="22"/>
              </w:rPr>
            </w:pPr>
          </w:p>
        </w:tc>
      </w:tr>
      <w:tr w:rsidR="002475B7" w14:paraId="14F68BB7" w14:textId="77777777" w:rsidTr="002475B7">
        <w:trPr>
          <w:trHeight w:val="315"/>
        </w:trPr>
        <w:tc>
          <w:tcPr>
            <w:tcW w:w="852" w:type="dxa"/>
            <w:vMerge/>
            <w:tcBorders>
              <w:left w:val="single" w:sz="8" w:space="0" w:color="auto"/>
              <w:right w:val="single" w:sz="4" w:space="0" w:color="auto"/>
            </w:tcBorders>
            <w:vAlign w:val="center"/>
          </w:tcPr>
          <w:p w14:paraId="3D8337BE" w14:textId="77777777" w:rsidR="002475B7" w:rsidRDefault="002475B7" w:rsidP="003A462A">
            <w:pPr>
              <w:rPr>
                <w:rFonts w:ascii="Calibri" w:hAnsi="Calibri" w:cs="Calibri"/>
                <w:color w:val="000000"/>
                <w:sz w:val="22"/>
                <w:szCs w:val="22"/>
              </w:rPr>
            </w:pPr>
          </w:p>
        </w:tc>
        <w:tc>
          <w:tcPr>
            <w:tcW w:w="1134" w:type="dxa"/>
            <w:tcBorders>
              <w:top w:val="single" w:sz="4" w:space="0" w:color="auto"/>
              <w:left w:val="nil"/>
              <w:bottom w:val="nil"/>
              <w:right w:val="single" w:sz="4" w:space="0" w:color="auto"/>
            </w:tcBorders>
            <w:shd w:val="clear" w:color="000000" w:fill="FFFFFF"/>
            <w:noWrap/>
          </w:tcPr>
          <w:p w14:paraId="6DFE397B" w14:textId="484142F3" w:rsidR="002475B7" w:rsidRPr="00412946" w:rsidRDefault="002475B7" w:rsidP="003A462A">
            <w:pPr>
              <w:jc w:val="center"/>
              <w:rPr>
                <w:rFonts w:ascii="Calibri" w:hAnsi="Calibri" w:cs="Calibri"/>
                <w:color w:val="4F81BD" w:themeColor="accent1"/>
                <w:sz w:val="22"/>
                <w:szCs w:val="22"/>
              </w:rPr>
            </w:pPr>
            <w:r w:rsidRPr="002C36AB">
              <w:t>202630/1</w:t>
            </w:r>
          </w:p>
        </w:tc>
        <w:tc>
          <w:tcPr>
            <w:tcW w:w="1417" w:type="dxa"/>
            <w:gridSpan w:val="2"/>
            <w:tcBorders>
              <w:top w:val="single" w:sz="4" w:space="0" w:color="auto"/>
              <w:left w:val="nil"/>
              <w:bottom w:val="nil"/>
              <w:right w:val="single" w:sz="4" w:space="0" w:color="auto"/>
            </w:tcBorders>
            <w:shd w:val="clear" w:color="000000" w:fill="FFFFFF"/>
            <w:noWrap/>
          </w:tcPr>
          <w:p w14:paraId="4CF00C22" w14:textId="0AB242EA" w:rsidR="002475B7" w:rsidRPr="00412946" w:rsidRDefault="002475B7" w:rsidP="003A462A">
            <w:pPr>
              <w:jc w:val="center"/>
              <w:rPr>
                <w:rFonts w:ascii="Calibri" w:hAnsi="Calibri" w:cs="Calibri"/>
                <w:color w:val="4F81BD" w:themeColor="accent1"/>
                <w:sz w:val="22"/>
                <w:szCs w:val="22"/>
              </w:rPr>
            </w:pPr>
            <w:r w:rsidRPr="002C36AB">
              <w:t>2000014876</w:t>
            </w:r>
          </w:p>
        </w:tc>
        <w:tc>
          <w:tcPr>
            <w:tcW w:w="2268" w:type="dxa"/>
            <w:tcBorders>
              <w:top w:val="single" w:sz="4" w:space="0" w:color="auto"/>
              <w:left w:val="nil"/>
              <w:bottom w:val="nil"/>
              <w:right w:val="single" w:sz="4" w:space="0" w:color="auto"/>
            </w:tcBorders>
            <w:shd w:val="clear" w:color="000000" w:fill="FFFFFF"/>
            <w:noWrap/>
          </w:tcPr>
          <w:p w14:paraId="300E5649" w14:textId="73BDCE4A" w:rsidR="002475B7" w:rsidRPr="00412946" w:rsidRDefault="002475B7" w:rsidP="003A462A">
            <w:pPr>
              <w:rPr>
                <w:rFonts w:ascii="Calibri" w:hAnsi="Calibri" w:cs="Calibri"/>
                <w:color w:val="4F81BD" w:themeColor="accent1"/>
                <w:sz w:val="22"/>
                <w:szCs w:val="22"/>
              </w:rPr>
            </w:pPr>
            <w:r w:rsidRPr="002C36AB">
              <w:t xml:space="preserve">Ležaj igličasti KRV 30 X-PP-A   INA  35x15x30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161FE075" w14:textId="00B1CAA5" w:rsidR="002475B7" w:rsidRPr="00412946" w:rsidRDefault="002475B7" w:rsidP="003A462A">
            <w:pPr>
              <w:jc w:val="center"/>
              <w:rPr>
                <w:rFonts w:ascii="Calibri" w:hAnsi="Calibri" w:cs="Calibri"/>
                <w:color w:val="4F81BD" w:themeColor="accent1"/>
                <w:sz w:val="22"/>
                <w:szCs w:val="22"/>
              </w:rPr>
            </w:pPr>
            <w:r w:rsidRPr="00EB78A1">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FF2B78D" w14:textId="77777777" w:rsidR="002475B7" w:rsidRPr="00412946" w:rsidRDefault="002475B7" w:rsidP="003A462A">
            <w:pPr>
              <w:rPr>
                <w:rFonts w:ascii="Calibri" w:hAnsi="Calibri" w:cs="Calibri"/>
                <w:color w:val="4F81BD" w:themeColor="accent1"/>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D788E43" w14:textId="77777777" w:rsidR="002475B7" w:rsidRPr="00412946" w:rsidRDefault="002475B7" w:rsidP="003A462A">
            <w:pPr>
              <w:rPr>
                <w:rFonts w:ascii="Calibri" w:hAnsi="Calibri" w:cs="Calibri"/>
                <w:color w:val="4F81BD" w:themeColor="accent1"/>
                <w:sz w:val="22"/>
                <w:szCs w:val="22"/>
              </w:rPr>
            </w:pPr>
          </w:p>
        </w:tc>
      </w:tr>
      <w:tr w:rsidR="002475B7" w14:paraId="7CA86584" w14:textId="77777777" w:rsidTr="002475B7">
        <w:trPr>
          <w:trHeight w:val="315"/>
        </w:trPr>
        <w:tc>
          <w:tcPr>
            <w:tcW w:w="852" w:type="dxa"/>
            <w:vMerge/>
            <w:tcBorders>
              <w:left w:val="single" w:sz="8" w:space="0" w:color="auto"/>
              <w:right w:val="single" w:sz="4" w:space="0" w:color="auto"/>
            </w:tcBorders>
            <w:vAlign w:val="center"/>
          </w:tcPr>
          <w:p w14:paraId="59411DC2" w14:textId="77777777" w:rsidR="002475B7" w:rsidRDefault="002475B7" w:rsidP="003A462A">
            <w:pPr>
              <w:rPr>
                <w:rFonts w:ascii="Calibri" w:hAnsi="Calibri" w:cs="Calibri"/>
                <w:color w:val="000000"/>
                <w:sz w:val="22"/>
                <w:szCs w:val="22"/>
              </w:rPr>
            </w:pPr>
          </w:p>
        </w:tc>
        <w:tc>
          <w:tcPr>
            <w:tcW w:w="1134" w:type="dxa"/>
            <w:tcBorders>
              <w:top w:val="single" w:sz="4" w:space="0" w:color="auto"/>
              <w:left w:val="nil"/>
              <w:bottom w:val="nil"/>
              <w:right w:val="single" w:sz="4" w:space="0" w:color="auto"/>
            </w:tcBorders>
            <w:shd w:val="clear" w:color="000000" w:fill="FFFFFF"/>
            <w:noWrap/>
          </w:tcPr>
          <w:p w14:paraId="321F8D38" w14:textId="539FF16E" w:rsidR="002475B7" w:rsidRPr="00412946" w:rsidRDefault="002475B7" w:rsidP="003A462A">
            <w:pPr>
              <w:jc w:val="center"/>
              <w:rPr>
                <w:rFonts w:ascii="Calibri" w:hAnsi="Calibri" w:cs="Calibri"/>
                <w:color w:val="4F81BD" w:themeColor="accent1"/>
                <w:sz w:val="22"/>
                <w:szCs w:val="22"/>
              </w:rPr>
            </w:pPr>
            <w:r w:rsidRPr="002C36AB">
              <w:t>30792-1</w:t>
            </w:r>
          </w:p>
        </w:tc>
        <w:tc>
          <w:tcPr>
            <w:tcW w:w="1417" w:type="dxa"/>
            <w:gridSpan w:val="2"/>
            <w:tcBorders>
              <w:top w:val="single" w:sz="4" w:space="0" w:color="auto"/>
              <w:left w:val="nil"/>
              <w:bottom w:val="nil"/>
              <w:right w:val="single" w:sz="4" w:space="0" w:color="auto"/>
            </w:tcBorders>
            <w:shd w:val="clear" w:color="000000" w:fill="FFFFFF"/>
            <w:noWrap/>
          </w:tcPr>
          <w:p w14:paraId="7F796CD7" w14:textId="39FDEF3D" w:rsidR="002475B7" w:rsidRPr="00412946" w:rsidRDefault="002475B7" w:rsidP="003A462A">
            <w:pPr>
              <w:jc w:val="center"/>
              <w:rPr>
                <w:rFonts w:ascii="Calibri" w:hAnsi="Calibri" w:cs="Calibri"/>
                <w:color w:val="4F81BD" w:themeColor="accent1"/>
                <w:sz w:val="22"/>
                <w:szCs w:val="22"/>
              </w:rPr>
            </w:pPr>
            <w:r w:rsidRPr="002C36AB">
              <w:t>2000014878</w:t>
            </w:r>
          </w:p>
        </w:tc>
        <w:tc>
          <w:tcPr>
            <w:tcW w:w="2268" w:type="dxa"/>
            <w:tcBorders>
              <w:top w:val="single" w:sz="4" w:space="0" w:color="auto"/>
              <w:left w:val="nil"/>
              <w:bottom w:val="nil"/>
              <w:right w:val="single" w:sz="4" w:space="0" w:color="auto"/>
            </w:tcBorders>
            <w:shd w:val="clear" w:color="000000" w:fill="FFFFFF"/>
            <w:noWrap/>
          </w:tcPr>
          <w:p w14:paraId="70516997" w14:textId="5DCFCEAD" w:rsidR="002475B7" w:rsidRPr="00412946" w:rsidRDefault="002475B7" w:rsidP="003A462A">
            <w:pPr>
              <w:rPr>
                <w:rFonts w:ascii="Calibri" w:hAnsi="Calibri" w:cs="Calibri"/>
                <w:color w:val="4F81BD" w:themeColor="accent1"/>
                <w:sz w:val="22"/>
                <w:szCs w:val="22"/>
              </w:rPr>
            </w:pPr>
            <w:r w:rsidRPr="002C36AB">
              <w:t>LEŽAJ NATV 25 PPX ZA TOV.VAGONE TADS</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64214C17" w14:textId="3FB7D45D" w:rsidR="002475B7" w:rsidRPr="00412946" w:rsidRDefault="002475B7" w:rsidP="003A462A">
            <w:pPr>
              <w:jc w:val="center"/>
              <w:rPr>
                <w:rFonts w:ascii="Calibri" w:hAnsi="Calibri" w:cs="Calibri"/>
                <w:color w:val="4F81BD" w:themeColor="accent1"/>
                <w:sz w:val="22"/>
                <w:szCs w:val="22"/>
              </w:rPr>
            </w:pPr>
            <w:r w:rsidRPr="00EB78A1">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C710830" w14:textId="77777777" w:rsidR="002475B7" w:rsidRPr="00412946" w:rsidRDefault="002475B7" w:rsidP="003A462A">
            <w:pPr>
              <w:rPr>
                <w:rFonts w:ascii="Calibri" w:hAnsi="Calibri" w:cs="Calibri"/>
                <w:color w:val="4F81BD" w:themeColor="accent1"/>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754009D" w14:textId="77777777" w:rsidR="002475B7" w:rsidRPr="00412946" w:rsidRDefault="002475B7" w:rsidP="003A462A">
            <w:pPr>
              <w:rPr>
                <w:rFonts w:ascii="Calibri" w:hAnsi="Calibri" w:cs="Calibri"/>
                <w:color w:val="4F81BD" w:themeColor="accent1"/>
                <w:sz w:val="22"/>
                <w:szCs w:val="22"/>
              </w:rPr>
            </w:pPr>
          </w:p>
        </w:tc>
      </w:tr>
      <w:tr w:rsidR="002475B7" w14:paraId="77FFF3DC" w14:textId="77777777" w:rsidTr="002475B7">
        <w:trPr>
          <w:trHeight w:val="315"/>
        </w:trPr>
        <w:tc>
          <w:tcPr>
            <w:tcW w:w="852" w:type="dxa"/>
            <w:vMerge/>
            <w:tcBorders>
              <w:left w:val="single" w:sz="8" w:space="0" w:color="auto"/>
              <w:bottom w:val="single" w:sz="8" w:space="0" w:color="000000"/>
              <w:right w:val="single" w:sz="4" w:space="0" w:color="auto"/>
            </w:tcBorders>
            <w:vAlign w:val="center"/>
          </w:tcPr>
          <w:p w14:paraId="2D8A6604" w14:textId="77777777" w:rsidR="002475B7" w:rsidRDefault="002475B7" w:rsidP="003A462A">
            <w:pPr>
              <w:rPr>
                <w:rFonts w:ascii="Calibri" w:hAnsi="Calibri" w:cs="Calibri"/>
                <w:color w:val="000000"/>
                <w:sz w:val="22"/>
                <w:szCs w:val="22"/>
              </w:rPr>
            </w:pPr>
          </w:p>
        </w:tc>
        <w:tc>
          <w:tcPr>
            <w:tcW w:w="1134" w:type="dxa"/>
            <w:tcBorders>
              <w:top w:val="single" w:sz="4" w:space="0" w:color="auto"/>
              <w:left w:val="nil"/>
              <w:bottom w:val="nil"/>
              <w:right w:val="single" w:sz="4" w:space="0" w:color="auto"/>
            </w:tcBorders>
            <w:shd w:val="clear" w:color="000000" w:fill="FFFFFF"/>
            <w:noWrap/>
          </w:tcPr>
          <w:p w14:paraId="3178602D" w14:textId="0838A2AF" w:rsidR="002475B7" w:rsidRPr="00412946" w:rsidRDefault="002475B7" w:rsidP="003A462A">
            <w:pPr>
              <w:jc w:val="center"/>
              <w:rPr>
                <w:rFonts w:ascii="Calibri" w:hAnsi="Calibri" w:cs="Calibri"/>
                <w:color w:val="4F81BD" w:themeColor="accent1"/>
                <w:sz w:val="22"/>
                <w:szCs w:val="22"/>
              </w:rPr>
            </w:pPr>
            <w:r w:rsidRPr="002C36AB">
              <w:t>14145/1</w:t>
            </w:r>
          </w:p>
        </w:tc>
        <w:tc>
          <w:tcPr>
            <w:tcW w:w="1417" w:type="dxa"/>
            <w:gridSpan w:val="2"/>
            <w:tcBorders>
              <w:top w:val="single" w:sz="4" w:space="0" w:color="auto"/>
              <w:left w:val="nil"/>
              <w:bottom w:val="nil"/>
              <w:right w:val="single" w:sz="4" w:space="0" w:color="auto"/>
            </w:tcBorders>
            <w:shd w:val="clear" w:color="000000" w:fill="FFFFFF"/>
            <w:noWrap/>
          </w:tcPr>
          <w:p w14:paraId="720E6514" w14:textId="7FC5D342" w:rsidR="002475B7" w:rsidRPr="00412946" w:rsidRDefault="002475B7" w:rsidP="003A462A">
            <w:pPr>
              <w:jc w:val="center"/>
              <w:rPr>
                <w:rFonts w:ascii="Calibri" w:hAnsi="Calibri" w:cs="Calibri"/>
                <w:color w:val="4F81BD" w:themeColor="accent1"/>
                <w:sz w:val="22"/>
                <w:szCs w:val="22"/>
              </w:rPr>
            </w:pPr>
            <w:r w:rsidRPr="002C36AB">
              <w:t>1000019883</w:t>
            </w:r>
          </w:p>
        </w:tc>
        <w:tc>
          <w:tcPr>
            <w:tcW w:w="2268" w:type="dxa"/>
            <w:tcBorders>
              <w:top w:val="single" w:sz="4" w:space="0" w:color="auto"/>
              <w:left w:val="nil"/>
              <w:bottom w:val="nil"/>
              <w:right w:val="single" w:sz="4" w:space="0" w:color="auto"/>
            </w:tcBorders>
            <w:shd w:val="clear" w:color="000000" w:fill="FFFFFF"/>
            <w:noWrap/>
          </w:tcPr>
          <w:p w14:paraId="2D489C17" w14:textId="63469A50" w:rsidR="002475B7" w:rsidRPr="00412946" w:rsidRDefault="002475B7" w:rsidP="003A462A">
            <w:pPr>
              <w:rPr>
                <w:rFonts w:ascii="Calibri" w:hAnsi="Calibri" w:cs="Calibri"/>
                <w:color w:val="4F81BD" w:themeColor="accent1"/>
                <w:sz w:val="22"/>
                <w:szCs w:val="22"/>
              </w:rPr>
            </w:pPr>
            <w:r w:rsidRPr="002C36AB">
              <w:t xml:space="preserve">LEŽAJ IGLIČNI HK 2216 B 22X28X16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028FA0B0" w14:textId="0A5AC503" w:rsidR="002475B7" w:rsidRPr="00412946" w:rsidRDefault="002475B7" w:rsidP="003A462A">
            <w:pPr>
              <w:jc w:val="center"/>
              <w:rPr>
                <w:rFonts w:ascii="Calibri" w:hAnsi="Calibri" w:cs="Calibri"/>
                <w:color w:val="4F81BD" w:themeColor="accent1"/>
                <w:sz w:val="22"/>
                <w:szCs w:val="22"/>
              </w:rPr>
            </w:pPr>
            <w:r w:rsidRPr="00EB78A1">
              <w:t>200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B142480" w14:textId="77777777" w:rsidR="002475B7" w:rsidRPr="00412946" w:rsidRDefault="002475B7" w:rsidP="003A462A">
            <w:pPr>
              <w:rPr>
                <w:rFonts w:ascii="Calibri" w:hAnsi="Calibri" w:cs="Calibri"/>
                <w:color w:val="4F81BD" w:themeColor="accent1"/>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EC934EB" w14:textId="77777777" w:rsidR="002475B7" w:rsidRPr="00412946" w:rsidRDefault="002475B7" w:rsidP="003A462A">
            <w:pPr>
              <w:rPr>
                <w:rFonts w:ascii="Calibri" w:hAnsi="Calibri" w:cs="Calibri"/>
                <w:color w:val="4F81BD" w:themeColor="accent1"/>
                <w:sz w:val="22"/>
                <w:szCs w:val="22"/>
              </w:rPr>
            </w:pPr>
          </w:p>
        </w:tc>
      </w:tr>
      <w:tr w:rsidR="003C1C63" w14:paraId="2A4F439B" w14:textId="77777777" w:rsidTr="002475B7">
        <w:trPr>
          <w:trHeight w:val="300"/>
        </w:trPr>
        <w:tc>
          <w:tcPr>
            <w:tcW w:w="852" w:type="dxa"/>
            <w:tcBorders>
              <w:top w:val="single" w:sz="8" w:space="0" w:color="000000"/>
              <w:left w:val="single" w:sz="8" w:space="0" w:color="auto"/>
              <w:bottom w:val="single" w:sz="4" w:space="0" w:color="auto"/>
            </w:tcBorders>
            <w:shd w:val="clear" w:color="000000" w:fill="FFFFFF"/>
          </w:tcPr>
          <w:p w14:paraId="6A496CE4" w14:textId="77777777" w:rsidR="003C1C63" w:rsidRDefault="003C1C63" w:rsidP="003C1C63">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shd w:val="clear" w:color="000000" w:fill="FFFFFF"/>
          </w:tcPr>
          <w:p w14:paraId="1DE362E9" w14:textId="77777777" w:rsidR="003C1C63" w:rsidRDefault="003C1C63" w:rsidP="003C1C63">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375656B1" w14:textId="77777777" w:rsidR="003C1C63" w:rsidRDefault="003C1C63" w:rsidP="003C1C63">
            <w:pPr>
              <w:jc w:val="right"/>
              <w:rPr>
                <w:rFonts w:ascii="Calibri" w:hAnsi="Calibri" w:cs="Calibri"/>
                <w:b/>
                <w:bCs/>
                <w:color w:val="000000"/>
                <w:sz w:val="22"/>
                <w:szCs w:val="22"/>
              </w:rPr>
            </w:pPr>
            <w:r>
              <w:rPr>
                <w:rFonts w:ascii="Calibri" w:hAnsi="Calibri" w:cs="Calibri"/>
                <w:b/>
                <w:bCs/>
                <w:color w:val="000000"/>
                <w:sz w:val="22"/>
                <w:szCs w:val="22"/>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6489A2C" w14:textId="77777777" w:rsidR="003C1C63" w:rsidRDefault="003C1C63" w:rsidP="003C1C63">
            <w:pPr>
              <w:rPr>
                <w:rFonts w:ascii="Calibri" w:hAnsi="Calibri" w:cs="Calibri"/>
                <w:b/>
                <w:bCs/>
                <w:color w:val="000000"/>
                <w:sz w:val="22"/>
                <w:szCs w:val="22"/>
              </w:rPr>
            </w:pPr>
            <w:r>
              <w:rPr>
                <w:rFonts w:ascii="Calibri" w:hAnsi="Calibri" w:cs="Calibri"/>
                <w:b/>
                <w:bCs/>
                <w:color w:val="000000"/>
                <w:sz w:val="22"/>
                <w:szCs w:val="22"/>
              </w:rPr>
              <w:t> </w:t>
            </w:r>
          </w:p>
        </w:tc>
      </w:tr>
      <w:tr w:rsidR="003C1C63" w14:paraId="26CFF194" w14:textId="77777777" w:rsidTr="002475B7">
        <w:trPr>
          <w:trHeight w:val="300"/>
        </w:trPr>
        <w:tc>
          <w:tcPr>
            <w:tcW w:w="852" w:type="dxa"/>
            <w:tcBorders>
              <w:top w:val="single" w:sz="8" w:space="0" w:color="000000"/>
              <w:left w:val="single" w:sz="8" w:space="0" w:color="auto"/>
              <w:bottom w:val="single" w:sz="4" w:space="0" w:color="auto"/>
            </w:tcBorders>
            <w:shd w:val="clear" w:color="000000" w:fill="FFFFFF"/>
          </w:tcPr>
          <w:p w14:paraId="3DE15EEF" w14:textId="77777777" w:rsidR="003C1C63" w:rsidRDefault="003C1C63" w:rsidP="003C1C63">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shd w:val="clear" w:color="000000" w:fill="FFFFFF"/>
          </w:tcPr>
          <w:p w14:paraId="0A03D78F" w14:textId="77777777" w:rsidR="003C1C63" w:rsidRDefault="003C1C63" w:rsidP="003C1C63">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50714F88" w14:textId="77777777" w:rsidR="003C1C63" w:rsidRDefault="003C1C63" w:rsidP="003C1C63">
            <w:pPr>
              <w:jc w:val="right"/>
              <w:rPr>
                <w:rFonts w:ascii="Calibri" w:hAnsi="Calibri" w:cs="Calibri"/>
                <w:b/>
                <w:bCs/>
                <w:color w:val="000000"/>
                <w:sz w:val="22"/>
                <w:szCs w:val="22"/>
              </w:rPr>
            </w:pPr>
            <w:r>
              <w:rPr>
                <w:rFonts w:ascii="Calibri" w:hAnsi="Calibri" w:cs="Calibri"/>
                <w:b/>
                <w:bCs/>
                <w:color w:val="000000"/>
                <w:sz w:val="22"/>
                <w:szCs w:val="22"/>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604F24B" w14:textId="77777777" w:rsidR="003C1C63" w:rsidRDefault="003C1C63" w:rsidP="003C1C63">
            <w:pPr>
              <w:rPr>
                <w:rFonts w:ascii="Calibri" w:hAnsi="Calibri" w:cs="Calibri"/>
                <w:b/>
                <w:bCs/>
                <w:color w:val="000000"/>
                <w:sz w:val="22"/>
                <w:szCs w:val="22"/>
              </w:rPr>
            </w:pPr>
          </w:p>
        </w:tc>
      </w:tr>
      <w:tr w:rsidR="003C1C63" w14:paraId="54FFE49C" w14:textId="77777777" w:rsidTr="002475B7">
        <w:trPr>
          <w:trHeight w:val="315"/>
        </w:trPr>
        <w:tc>
          <w:tcPr>
            <w:tcW w:w="852" w:type="dxa"/>
            <w:tcBorders>
              <w:top w:val="single" w:sz="4" w:space="0" w:color="auto"/>
              <w:left w:val="single" w:sz="8" w:space="0" w:color="auto"/>
              <w:bottom w:val="single" w:sz="8" w:space="0" w:color="auto"/>
            </w:tcBorders>
          </w:tcPr>
          <w:p w14:paraId="12737570" w14:textId="77777777" w:rsidR="003C1C63" w:rsidRDefault="003C1C63" w:rsidP="003C1C63">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tcPr>
          <w:p w14:paraId="726D05C7" w14:textId="77777777" w:rsidR="003C1C63" w:rsidRDefault="003C1C63" w:rsidP="003C1C63">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5B83970E" w14:textId="77777777" w:rsidR="003C1C63" w:rsidRDefault="003C1C63" w:rsidP="003C1C63">
            <w:pPr>
              <w:jc w:val="right"/>
              <w:rPr>
                <w:rFonts w:ascii="Calibri" w:hAnsi="Calibri" w:cs="Calibri"/>
                <w:b/>
                <w:bCs/>
                <w:color w:val="000000"/>
                <w:sz w:val="22"/>
                <w:szCs w:val="22"/>
              </w:rPr>
            </w:pPr>
            <w:r>
              <w:rPr>
                <w:rFonts w:ascii="Calibri" w:hAnsi="Calibri" w:cs="Calibri"/>
                <w:b/>
                <w:bCs/>
                <w:color w:val="000000"/>
                <w:sz w:val="22"/>
                <w:szCs w:val="22"/>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46E65A" w14:textId="77777777" w:rsidR="003C1C63" w:rsidRDefault="003C1C63" w:rsidP="003C1C63">
            <w:pPr>
              <w:rPr>
                <w:rFonts w:ascii="Calibri" w:hAnsi="Calibri" w:cs="Calibri"/>
                <w:color w:val="000000"/>
                <w:sz w:val="22"/>
                <w:szCs w:val="22"/>
              </w:rPr>
            </w:pPr>
            <w:r>
              <w:rPr>
                <w:rFonts w:ascii="Calibri" w:hAnsi="Calibri" w:cs="Calibri"/>
                <w:color w:val="000000"/>
                <w:sz w:val="22"/>
                <w:szCs w:val="22"/>
              </w:rPr>
              <w:t> </w:t>
            </w:r>
          </w:p>
        </w:tc>
      </w:tr>
    </w:tbl>
    <w:p w14:paraId="41501273" w14:textId="77777777" w:rsidR="005A3E05" w:rsidRDefault="005A3E05" w:rsidP="00E96BDC">
      <w:pPr>
        <w:rPr>
          <w:b/>
          <w:color w:val="000000"/>
        </w:rPr>
      </w:pPr>
    </w:p>
    <w:tbl>
      <w:tblPr>
        <w:tblW w:w="14885" w:type="dxa"/>
        <w:tblInd w:w="-436" w:type="dxa"/>
        <w:tblLayout w:type="fixed"/>
        <w:tblCellMar>
          <w:left w:w="70" w:type="dxa"/>
          <w:right w:w="70" w:type="dxa"/>
        </w:tblCellMar>
        <w:tblLook w:val="04A0" w:firstRow="1" w:lastRow="0" w:firstColumn="1" w:lastColumn="0" w:noHBand="0" w:noVBand="1"/>
      </w:tblPr>
      <w:tblGrid>
        <w:gridCol w:w="852"/>
        <w:gridCol w:w="1004"/>
        <w:gridCol w:w="240"/>
        <w:gridCol w:w="1165"/>
        <w:gridCol w:w="2410"/>
        <w:gridCol w:w="1134"/>
        <w:gridCol w:w="3969"/>
        <w:gridCol w:w="4111"/>
      </w:tblGrid>
      <w:tr w:rsidR="002475B7" w14:paraId="5300B302" w14:textId="77777777" w:rsidTr="00935121">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1BF58B55" w14:textId="77777777" w:rsidR="002475B7" w:rsidRDefault="002475B7" w:rsidP="003C1C63">
            <w:pPr>
              <w:jc w:val="center"/>
              <w:rPr>
                <w:rFonts w:ascii="Calibri" w:hAnsi="Calibri" w:cs="Calibri"/>
                <w:b/>
                <w:bCs/>
                <w:color w:val="000000"/>
                <w:sz w:val="22"/>
                <w:szCs w:val="22"/>
              </w:rPr>
            </w:pPr>
            <w:r>
              <w:rPr>
                <w:rFonts w:ascii="Calibri" w:hAnsi="Calibri" w:cs="Calibri"/>
                <w:b/>
                <w:bCs/>
                <w:color w:val="000000"/>
                <w:sz w:val="22"/>
                <w:szCs w:val="22"/>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35EF0AA1" w14:textId="77777777" w:rsidR="002475B7" w:rsidRDefault="002475B7" w:rsidP="003C1C63">
            <w:pPr>
              <w:jc w:val="center"/>
              <w:rPr>
                <w:rFonts w:ascii="Calibri" w:hAnsi="Calibri" w:cs="Calibri"/>
                <w:b/>
                <w:bCs/>
                <w:color w:val="000000"/>
                <w:sz w:val="22"/>
                <w:szCs w:val="22"/>
              </w:rPr>
            </w:pPr>
            <w:r>
              <w:rPr>
                <w:rFonts w:ascii="Calibri" w:hAnsi="Calibri" w:cs="Calibri"/>
                <w:b/>
                <w:bCs/>
                <w:color w:val="000000"/>
                <w:sz w:val="22"/>
                <w:szCs w:val="22"/>
              </w:rPr>
              <w:t>PD</w:t>
            </w:r>
          </w:p>
        </w:tc>
        <w:tc>
          <w:tcPr>
            <w:tcW w:w="1405" w:type="dxa"/>
            <w:gridSpan w:val="2"/>
            <w:tcBorders>
              <w:top w:val="single" w:sz="8" w:space="0" w:color="auto"/>
              <w:left w:val="nil"/>
              <w:bottom w:val="nil"/>
              <w:right w:val="single" w:sz="4" w:space="0" w:color="auto"/>
            </w:tcBorders>
            <w:shd w:val="clear" w:color="000000" w:fill="FFFFFF"/>
            <w:noWrap/>
            <w:vAlign w:val="center"/>
            <w:hideMark/>
          </w:tcPr>
          <w:p w14:paraId="2E7798A8" w14:textId="77777777" w:rsidR="002475B7" w:rsidRDefault="002475B7" w:rsidP="003C1C63">
            <w:pPr>
              <w:jc w:val="center"/>
              <w:rPr>
                <w:rFonts w:ascii="Calibri" w:hAnsi="Calibri" w:cs="Calibri"/>
                <w:b/>
                <w:bCs/>
                <w:color w:val="000000"/>
                <w:sz w:val="22"/>
                <w:szCs w:val="22"/>
              </w:rPr>
            </w:pPr>
            <w:r>
              <w:rPr>
                <w:rFonts w:ascii="Calibri" w:hAnsi="Calibri" w:cs="Calibri"/>
                <w:b/>
                <w:bCs/>
                <w:color w:val="000000"/>
                <w:sz w:val="22"/>
                <w:szCs w:val="22"/>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3D283A86" w14:textId="77777777" w:rsidR="002475B7" w:rsidRDefault="002475B7" w:rsidP="003C1C63">
            <w:pPr>
              <w:jc w:val="center"/>
              <w:rPr>
                <w:rFonts w:ascii="Calibri" w:hAnsi="Calibri" w:cs="Calibri"/>
                <w:b/>
                <w:bCs/>
                <w:color w:val="000000"/>
                <w:sz w:val="22"/>
                <w:szCs w:val="22"/>
              </w:rPr>
            </w:pPr>
            <w:r>
              <w:rPr>
                <w:rFonts w:ascii="Calibri" w:hAnsi="Calibri" w:cs="Calibri"/>
                <w:b/>
                <w:bCs/>
                <w:color w:val="000000"/>
                <w:sz w:val="22"/>
                <w:szCs w:val="22"/>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978231" w14:textId="77777777" w:rsidR="002475B7" w:rsidRDefault="002475B7" w:rsidP="003C1C63">
            <w:pPr>
              <w:jc w:val="center"/>
              <w:rPr>
                <w:rFonts w:ascii="Calibri" w:hAnsi="Calibri" w:cs="Calibri"/>
                <w:b/>
                <w:bCs/>
                <w:color w:val="000000"/>
                <w:sz w:val="22"/>
                <w:szCs w:val="22"/>
              </w:rPr>
            </w:pPr>
            <w:r>
              <w:rPr>
                <w:rFonts w:ascii="Calibri" w:hAnsi="Calibri" w:cs="Calibri"/>
                <w:b/>
                <w:bCs/>
                <w:color w:val="000000"/>
                <w:sz w:val="22"/>
                <w:szCs w:val="22"/>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6A905A" w14:textId="77777777" w:rsidR="002475B7" w:rsidRDefault="002475B7" w:rsidP="003C1C63">
            <w:pPr>
              <w:jc w:val="center"/>
              <w:rPr>
                <w:rFonts w:ascii="Calibri" w:hAnsi="Calibri" w:cs="Calibri"/>
                <w:b/>
                <w:bCs/>
                <w:color w:val="000000"/>
                <w:sz w:val="22"/>
                <w:szCs w:val="22"/>
              </w:rPr>
            </w:pPr>
            <w:r>
              <w:rPr>
                <w:rFonts w:ascii="Calibri" w:hAnsi="Calibri" w:cs="Calibri"/>
                <w:b/>
                <w:bCs/>
                <w:color w:val="000000"/>
                <w:sz w:val="22"/>
                <w:szCs w:val="22"/>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30C4F4" w14:textId="77777777" w:rsidR="002475B7" w:rsidRDefault="002475B7" w:rsidP="003C1C63">
            <w:pPr>
              <w:jc w:val="center"/>
              <w:rPr>
                <w:rFonts w:ascii="Calibri" w:hAnsi="Calibri" w:cs="Calibri"/>
                <w:b/>
                <w:bCs/>
                <w:color w:val="000000"/>
                <w:sz w:val="22"/>
                <w:szCs w:val="22"/>
              </w:rPr>
            </w:pPr>
            <w:r>
              <w:rPr>
                <w:rFonts w:ascii="Calibri" w:hAnsi="Calibri" w:cs="Calibri"/>
                <w:b/>
                <w:bCs/>
                <w:color w:val="000000"/>
                <w:sz w:val="22"/>
                <w:szCs w:val="22"/>
              </w:rPr>
              <w:t xml:space="preserve"> SKUPNA VREDNOST V EUR BREZ DDV </w:t>
            </w:r>
          </w:p>
        </w:tc>
      </w:tr>
      <w:tr w:rsidR="002475B7" w14:paraId="1D2C1C72" w14:textId="77777777" w:rsidTr="00935121">
        <w:trPr>
          <w:trHeight w:val="300"/>
        </w:trPr>
        <w:tc>
          <w:tcPr>
            <w:tcW w:w="852" w:type="dxa"/>
            <w:vMerge w:val="restart"/>
            <w:tcBorders>
              <w:top w:val="single" w:sz="8" w:space="0" w:color="auto"/>
              <w:left w:val="single" w:sz="8" w:space="0" w:color="auto"/>
              <w:bottom w:val="single" w:sz="8" w:space="0" w:color="000000"/>
              <w:right w:val="single" w:sz="4" w:space="0" w:color="auto"/>
            </w:tcBorders>
            <w:shd w:val="clear" w:color="000000" w:fill="FFFFFF"/>
            <w:noWrap/>
            <w:hideMark/>
          </w:tcPr>
          <w:p w14:paraId="5CE042FE" w14:textId="42D7983B" w:rsidR="002475B7" w:rsidRDefault="002475B7" w:rsidP="00D76D5F">
            <w:pPr>
              <w:jc w:val="center"/>
              <w:rPr>
                <w:rFonts w:ascii="Calibri" w:hAnsi="Calibri" w:cs="Calibri"/>
                <w:color w:val="000000"/>
                <w:sz w:val="22"/>
                <w:szCs w:val="22"/>
              </w:rPr>
            </w:pPr>
            <w:r>
              <w:rPr>
                <w:rFonts w:ascii="Calibri" w:hAnsi="Calibri" w:cs="Calibri"/>
                <w:color w:val="000000"/>
                <w:sz w:val="22"/>
                <w:szCs w:val="22"/>
              </w:rPr>
              <w:t>2</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2277005D" w14:textId="37933652" w:rsidR="002475B7" w:rsidRPr="00412946" w:rsidRDefault="002475B7" w:rsidP="00D76D5F">
            <w:pPr>
              <w:jc w:val="center"/>
              <w:rPr>
                <w:rFonts w:ascii="Calibri" w:hAnsi="Calibri" w:cs="Calibri"/>
                <w:color w:val="4F81BD" w:themeColor="accent1"/>
                <w:sz w:val="22"/>
                <w:szCs w:val="22"/>
              </w:rPr>
            </w:pPr>
            <w:r w:rsidRPr="003E231F">
              <w:t>14556/1</w:t>
            </w:r>
          </w:p>
        </w:tc>
        <w:tc>
          <w:tcPr>
            <w:tcW w:w="1405" w:type="dxa"/>
            <w:gridSpan w:val="2"/>
            <w:tcBorders>
              <w:top w:val="single" w:sz="8" w:space="0" w:color="auto"/>
              <w:left w:val="nil"/>
              <w:bottom w:val="single" w:sz="4" w:space="0" w:color="auto"/>
              <w:right w:val="single" w:sz="4" w:space="0" w:color="auto"/>
            </w:tcBorders>
            <w:shd w:val="clear" w:color="000000" w:fill="FFFFFF"/>
            <w:noWrap/>
            <w:hideMark/>
          </w:tcPr>
          <w:p w14:paraId="4A55AD73" w14:textId="487C1FB7" w:rsidR="002475B7" w:rsidRPr="00412946" w:rsidRDefault="002475B7" w:rsidP="00D76D5F">
            <w:pPr>
              <w:jc w:val="center"/>
              <w:rPr>
                <w:rFonts w:ascii="Calibri" w:hAnsi="Calibri" w:cs="Calibri"/>
                <w:color w:val="4F81BD" w:themeColor="accent1"/>
                <w:sz w:val="22"/>
                <w:szCs w:val="22"/>
              </w:rPr>
            </w:pPr>
            <w:r w:rsidRPr="003E231F">
              <w:t>1000020235</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53EC016C" w14:textId="1EF4B1CB" w:rsidR="002475B7" w:rsidRPr="00412946" w:rsidRDefault="002475B7" w:rsidP="00D76D5F">
            <w:pPr>
              <w:rPr>
                <w:rFonts w:ascii="Calibri" w:hAnsi="Calibri" w:cs="Calibri"/>
                <w:color w:val="4F81BD" w:themeColor="accent1"/>
                <w:sz w:val="22"/>
                <w:szCs w:val="22"/>
              </w:rPr>
            </w:pPr>
            <w:r w:rsidRPr="003E231F">
              <w:t>Ležaj NU 310 ECP/C3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C40F795" w14:textId="6CAB0363" w:rsidR="002475B7" w:rsidRPr="00412946" w:rsidRDefault="002475B7" w:rsidP="00D76D5F">
            <w:pPr>
              <w:jc w:val="center"/>
              <w:rPr>
                <w:rFonts w:ascii="Calibri" w:hAnsi="Calibri" w:cs="Calibri"/>
                <w:color w:val="4F81BD" w:themeColor="accent1"/>
                <w:sz w:val="22"/>
                <w:szCs w:val="22"/>
              </w:rPr>
            </w:pPr>
            <w:r w:rsidRPr="007B2DB8">
              <w:t>40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366D950" w14:textId="77777777" w:rsidR="002475B7" w:rsidRPr="00412946" w:rsidRDefault="002475B7" w:rsidP="00D76D5F">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BAB7ECC" w14:textId="77777777" w:rsidR="002475B7" w:rsidRPr="00412946" w:rsidRDefault="002475B7" w:rsidP="00D76D5F">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2475B7" w14:paraId="31E4A7BE" w14:textId="77777777" w:rsidTr="00935121">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404C0E11" w14:textId="77777777" w:rsidR="002475B7" w:rsidRDefault="002475B7" w:rsidP="00D76D5F">
            <w:pPr>
              <w:rPr>
                <w:rFonts w:ascii="Calibri" w:hAnsi="Calibri" w:cs="Calibri"/>
                <w:color w:val="000000"/>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40C4750C" w14:textId="6658FF07" w:rsidR="002475B7" w:rsidRPr="00412946" w:rsidRDefault="002475B7" w:rsidP="00D76D5F">
            <w:pPr>
              <w:jc w:val="center"/>
              <w:rPr>
                <w:rFonts w:ascii="Calibri" w:hAnsi="Calibri" w:cs="Calibri"/>
                <w:color w:val="4F81BD" w:themeColor="accent1"/>
                <w:sz w:val="22"/>
                <w:szCs w:val="22"/>
              </w:rPr>
            </w:pPr>
            <w:r w:rsidRPr="003E231F">
              <w:t>14454/3</w:t>
            </w:r>
          </w:p>
        </w:tc>
        <w:tc>
          <w:tcPr>
            <w:tcW w:w="1405" w:type="dxa"/>
            <w:gridSpan w:val="2"/>
            <w:tcBorders>
              <w:top w:val="nil"/>
              <w:left w:val="nil"/>
              <w:bottom w:val="single" w:sz="4" w:space="0" w:color="auto"/>
              <w:right w:val="single" w:sz="4" w:space="0" w:color="auto"/>
            </w:tcBorders>
            <w:shd w:val="clear" w:color="000000" w:fill="FFFFFF"/>
            <w:noWrap/>
            <w:hideMark/>
          </w:tcPr>
          <w:p w14:paraId="4BCB2327" w14:textId="55CD4874" w:rsidR="002475B7" w:rsidRPr="00412946" w:rsidRDefault="002475B7" w:rsidP="00D76D5F">
            <w:pPr>
              <w:jc w:val="center"/>
              <w:rPr>
                <w:rFonts w:ascii="Calibri" w:hAnsi="Calibri" w:cs="Calibri"/>
                <w:color w:val="4F81BD" w:themeColor="accent1"/>
                <w:sz w:val="22"/>
                <w:szCs w:val="22"/>
              </w:rPr>
            </w:pPr>
            <w:r w:rsidRPr="003E231F">
              <w:t>1000020121</w:t>
            </w:r>
          </w:p>
        </w:tc>
        <w:tc>
          <w:tcPr>
            <w:tcW w:w="2410" w:type="dxa"/>
            <w:tcBorders>
              <w:top w:val="nil"/>
              <w:left w:val="nil"/>
              <w:bottom w:val="single" w:sz="4" w:space="0" w:color="auto"/>
              <w:right w:val="single" w:sz="4" w:space="0" w:color="auto"/>
            </w:tcBorders>
            <w:shd w:val="clear" w:color="000000" w:fill="FFFFFF"/>
            <w:noWrap/>
            <w:hideMark/>
          </w:tcPr>
          <w:p w14:paraId="4B10682F" w14:textId="19F43B70" w:rsidR="002475B7" w:rsidRPr="00412946" w:rsidRDefault="002475B7" w:rsidP="00D76D5F">
            <w:pPr>
              <w:rPr>
                <w:rFonts w:ascii="Calibri" w:hAnsi="Calibri" w:cs="Calibri"/>
                <w:color w:val="4F81BD" w:themeColor="accent1"/>
                <w:sz w:val="22"/>
                <w:szCs w:val="22"/>
              </w:rPr>
            </w:pPr>
            <w:r w:rsidRPr="003E231F">
              <w:t>LEŽAJ NU 306 ECP/C3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FE76669" w14:textId="66847B89" w:rsidR="002475B7" w:rsidRPr="00412946" w:rsidRDefault="002475B7" w:rsidP="00D76D5F">
            <w:pPr>
              <w:jc w:val="center"/>
              <w:rPr>
                <w:rFonts w:ascii="Calibri" w:hAnsi="Calibri" w:cs="Calibri"/>
                <w:color w:val="4F81BD" w:themeColor="accent1"/>
                <w:sz w:val="22"/>
                <w:szCs w:val="22"/>
              </w:rPr>
            </w:pPr>
            <w:r w:rsidRPr="007B2DB8">
              <w:t>60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B509646" w14:textId="77777777" w:rsidR="002475B7" w:rsidRPr="00412946" w:rsidRDefault="002475B7" w:rsidP="00D76D5F">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DA1C3E3" w14:textId="77777777" w:rsidR="002475B7" w:rsidRPr="00412946" w:rsidRDefault="002475B7" w:rsidP="00D76D5F">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2475B7" w14:paraId="1C8CC3B8" w14:textId="77777777" w:rsidTr="00935121">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2C03FA6B" w14:textId="77777777" w:rsidR="002475B7" w:rsidRDefault="002475B7" w:rsidP="00D76D5F">
            <w:pPr>
              <w:rPr>
                <w:rFonts w:ascii="Calibri" w:hAnsi="Calibri" w:cs="Calibri"/>
                <w:color w:val="000000"/>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2FAA9EE8" w14:textId="0ED80A03" w:rsidR="002475B7" w:rsidRPr="00412946" w:rsidRDefault="002475B7" w:rsidP="00D76D5F">
            <w:pPr>
              <w:jc w:val="center"/>
              <w:rPr>
                <w:rFonts w:ascii="Calibri" w:hAnsi="Calibri" w:cs="Calibri"/>
                <w:color w:val="4F81BD" w:themeColor="accent1"/>
                <w:sz w:val="22"/>
                <w:szCs w:val="22"/>
              </w:rPr>
            </w:pPr>
            <w:r w:rsidRPr="003E231F">
              <w:t>37775/1</w:t>
            </w:r>
          </w:p>
        </w:tc>
        <w:tc>
          <w:tcPr>
            <w:tcW w:w="1405" w:type="dxa"/>
            <w:gridSpan w:val="2"/>
            <w:tcBorders>
              <w:top w:val="nil"/>
              <w:left w:val="nil"/>
              <w:bottom w:val="single" w:sz="4" w:space="0" w:color="auto"/>
              <w:right w:val="single" w:sz="4" w:space="0" w:color="auto"/>
            </w:tcBorders>
            <w:shd w:val="clear" w:color="000000" w:fill="FFFFFF"/>
            <w:noWrap/>
            <w:hideMark/>
          </w:tcPr>
          <w:p w14:paraId="3F9F016C" w14:textId="029191B1" w:rsidR="002475B7" w:rsidRPr="00412946" w:rsidRDefault="002475B7" w:rsidP="00D76D5F">
            <w:pPr>
              <w:jc w:val="center"/>
              <w:rPr>
                <w:rFonts w:ascii="Calibri" w:hAnsi="Calibri" w:cs="Calibri"/>
                <w:color w:val="4F81BD" w:themeColor="accent1"/>
                <w:sz w:val="22"/>
                <w:szCs w:val="22"/>
              </w:rPr>
            </w:pPr>
            <w:r w:rsidRPr="003E231F">
              <w:t>2000022907</w:t>
            </w:r>
          </w:p>
        </w:tc>
        <w:tc>
          <w:tcPr>
            <w:tcW w:w="2410" w:type="dxa"/>
            <w:tcBorders>
              <w:top w:val="nil"/>
              <w:left w:val="nil"/>
              <w:bottom w:val="single" w:sz="4" w:space="0" w:color="auto"/>
              <w:right w:val="single" w:sz="4" w:space="0" w:color="auto"/>
            </w:tcBorders>
            <w:shd w:val="clear" w:color="000000" w:fill="FFFFFF"/>
            <w:noWrap/>
            <w:hideMark/>
          </w:tcPr>
          <w:p w14:paraId="52066F97" w14:textId="775D64C6" w:rsidR="002475B7" w:rsidRPr="00412946" w:rsidRDefault="002475B7" w:rsidP="00D76D5F">
            <w:pPr>
              <w:rPr>
                <w:rFonts w:ascii="Calibri" w:hAnsi="Calibri" w:cs="Calibri"/>
                <w:color w:val="4F81BD" w:themeColor="accent1"/>
                <w:sz w:val="22"/>
                <w:szCs w:val="22"/>
              </w:rPr>
            </w:pPr>
            <w:r w:rsidRPr="003E231F">
              <w:t>LEŽAJ NU 1007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890DBBA" w14:textId="7FF35A82" w:rsidR="002475B7" w:rsidRPr="00412946" w:rsidRDefault="002475B7" w:rsidP="00D76D5F">
            <w:pPr>
              <w:jc w:val="center"/>
              <w:rPr>
                <w:rFonts w:ascii="Calibri" w:hAnsi="Calibri" w:cs="Calibri"/>
                <w:color w:val="4F81BD" w:themeColor="accent1"/>
                <w:sz w:val="22"/>
                <w:szCs w:val="22"/>
              </w:rPr>
            </w:pPr>
            <w:r w:rsidRPr="007B2DB8">
              <w:t>6</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84A2113" w14:textId="77777777" w:rsidR="002475B7" w:rsidRPr="00412946" w:rsidRDefault="002475B7" w:rsidP="00D76D5F">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EE399B7" w14:textId="77777777" w:rsidR="002475B7" w:rsidRPr="00412946" w:rsidRDefault="002475B7" w:rsidP="00D76D5F">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2475B7" w14:paraId="6119909C" w14:textId="77777777" w:rsidTr="00935121">
        <w:trPr>
          <w:trHeight w:val="315"/>
        </w:trPr>
        <w:tc>
          <w:tcPr>
            <w:tcW w:w="852" w:type="dxa"/>
            <w:vMerge/>
            <w:tcBorders>
              <w:top w:val="single" w:sz="8" w:space="0" w:color="auto"/>
              <w:left w:val="single" w:sz="8" w:space="0" w:color="auto"/>
              <w:bottom w:val="single" w:sz="4" w:space="0" w:color="auto"/>
              <w:right w:val="single" w:sz="4" w:space="0" w:color="auto"/>
            </w:tcBorders>
            <w:vAlign w:val="center"/>
            <w:hideMark/>
          </w:tcPr>
          <w:p w14:paraId="5F3D3332" w14:textId="77777777" w:rsidR="002475B7" w:rsidRDefault="002475B7" w:rsidP="00D76D5F">
            <w:pPr>
              <w:rPr>
                <w:rFonts w:ascii="Calibri" w:hAnsi="Calibri" w:cs="Calibri"/>
                <w:color w:val="000000"/>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49E1FEB3" w14:textId="1422A29E" w:rsidR="002475B7" w:rsidRPr="00412946" w:rsidRDefault="002475B7" w:rsidP="00D76D5F">
            <w:pPr>
              <w:jc w:val="center"/>
              <w:rPr>
                <w:rFonts w:ascii="Calibri" w:hAnsi="Calibri" w:cs="Calibri"/>
                <w:color w:val="4F81BD" w:themeColor="accent1"/>
                <w:sz w:val="22"/>
                <w:szCs w:val="22"/>
              </w:rPr>
            </w:pPr>
            <w:r w:rsidRPr="003E231F">
              <w:t>14446/1</w:t>
            </w:r>
          </w:p>
        </w:tc>
        <w:tc>
          <w:tcPr>
            <w:tcW w:w="1405" w:type="dxa"/>
            <w:gridSpan w:val="2"/>
            <w:tcBorders>
              <w:top w:val="nil"/>
              <w:left w:val="nil"/>
              <w:bottom w:val="single" w:sz="4" w:space="0" w:color="auto"/>
              <w:right w:val="single" w:sz="4" w:space="0" w:color="auto"/>
            </w:tcBorders>
            <w:shd w:val="clear" w:color="000000" w:fill="FFFFFF"/>
            <w:noWrap/>
            <w:hideMark/>
          </w:tcPr>
          <w:p w14:paraId="7DF4E454" w14:textId="203369BA" w:rsidR="002475B7" w:rsidRPr="00412946" w:rsidRDefault="002475B7" w:rsidP="00D76D5F">
            <w:pPr>
              <w:jc w:val="center"/>
              <w:rPr>
                <w:rFonts w:ascii="Calibri" w:hAnsi="Calibri" w:cs="Calibri"/>
                <w:color w:val="4F81BD" w:themeColor="accent1"/>
                <w:sz w:val="22"/>
                <w:szCs w:val="22"/>
              </w:rPr>
            </w:pPr>
            <w:r w:rsidRPr="003E231F">
              <w:t>1000020111</w:t>
            </w:r>
          </w:p>
        </w:tc>
        <w:tc>
          <w:tcPr>
            <w:tcW w:w="2410" w:type="dxa"/>
            <w:tcBorders>
              <w:top w:val="nil"/>
              <w:left w:val="nil"/>
              <w:bottom w:val="single" w:sz="4" w:space="0" w:color="auto"/>
              <w:right w:val="single" w:sz="4" w:space="0" w:color="auto"/>
            </w:tcBorders>
            <w:shd w:val="clear" w:color="000000" w:fill="FFFFFF"/>
            <w:noWrap/>
            <w:hideMark/>
          </w:tcPr>
          <w:p w14:paraId="36E85969" w14:textId="128355E8" w:rsidR="002475B7" w:rsidRPr="00412946" w:rsidRDefault="002475B7" w:rsidP="00D76D5F">
            <w:pPr>
              <w:rPr>
                <w:rFonts w:ascii="Calibri" w:hAnsi="Calibri" w:cs="Calibri"/>
                <w:color w:val="4F81BD" w:themeColor="accent1"/>
                <w:sz w:val="22"/>
                <w:szCs w:val="22"/>
              </w:rPr>
            </w:pPr>
            <w:r w:rsidRPr="003E231F">
              <w:t>LEŽAJ VA NU 205 ECP</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7E2B25C" w14:textId="0D1FED2D" w:rsidR="002475B7" w:rsidRPr="00412946" w:rsidRDefault="002475B7" w:rsidP="00D76D5F">
            <w:pPr>
              <w:jc w:val="center"/>
              <w:rPr>
                <w:rFonts w:ascii="Calibri" w:hAnsi="Calibri" w:cs="Calibri"/>
                <w:color w:val="4F81BD" w:themeColor="accent1"/>
                <w:sz w:val="22"/>
                <w:szCs w:val="22"/>
              </w:rPr>
            </w:pPr>
            <w:r w:rsidRPr="007B2DB8">
              <w:t>100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EE120AD" w14:textId="77777777" w:rsidR="002475B7" w:rsidRPr="00412946" w:rsidRDefault="002475B7" w:rsidP="00D76D5F">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DAF81F6" w14:textId="77777777" w:rsidR="002475B7" w:rsidRPr="00412946" w:rsidRDefault="002475B7" w:rsidP="00D76D5F">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2475B7" w14:paraId="00A6B36F" w14:textId="77777777" w:rsidTr="00935121">
        <w:trPr>
          <w:trHeight w:val="300"/>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2CCD8D23" w14:textId="77777777" w:rsidR="002475B7" w:rsidRDefault="002475B7" w:rsidP="00D76D5F">
            <w:pPr>
              <w:rPr>
                <w:rFonts w:ascii="Calibri" w:hAnsi="Calibri" w:cs="Calibri"/>
                <w:color w:val="000000"/>
                <w:sz w:val="22"/>
                <w:szCs w:val="22"/>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64AC30BC" w14:textId="704463E8" w:rsidR="002475B7" w:rsidRPr="00412946" w:rsidRDefault="002475B7" w:rsidP="00D76D5F">
            <w:pPr>
              <w:jc w:val="center"/>
              <w:rPr>
                <w:rFonts w:ascii="Calibri" w:hAnsi="Calibri" w:cs="Calibri"/>
                <w:color w:val="4F81BD" w:themeColor="accent1"/>
                <w:sz w:val="22"/>
                <w:szCs w:val="22"/>
              </w:rPr>
            </w:pPr>
            <w:r w:rsidRPr="003E231F">
              <w:t>37713/1</w:t>
            </w:r>
          </w:p>
        </w:tc>
        <w:tc>
          <w:tcPr>
            <w:tcW w:w="1405" w:type="dxa"/>
            <w:gridSpan w:val="2"/>
            <w:tcBorders>
              <w:top w:val="single" w:sz="4" w:space="0" w:color="auto"/>
              <w:left w:val="nil"/>
              <w:bottom w:val="single" w:sz="4" w:space="0" w:color="auto"/>
              <w:right w:val="single" w:sz="4" w:space="0" w:color="auto"/>
            </w:tcBorders>
            <w:shd w:val="clear" w:color="000000" w:fill="FFFFFF"/>
            <w:noWrap/>
            <w:hideMark/>
          </w:tcPr>
          <w:p w14:paraId="3CD67EE7" w14:textId="0F18BB4D" w:rsidR="002475B7" w:rsidRPr="00412946" w:rsidRDefault="002475B7" w:rsidP="00D76D5F">
            <w:pPr>
              <w:jc w:val="center"/>
              <w:rPr>
                <w:rFonts w:ascii="Calibri" w:hAnsi="Calibri" w:cs="Calibri"/>
                <w:color w:val="4F81BD" w:themeColor="accent1"/>
                <w:sz w:val="22"/>
                <w:szCs w:val="22"/>
              </w:rPr>
            </w:pPr>
            <w:r w:rsidRPr="003E231F">
              <w:t>2000022835</w:t>
            </w:r>
          </w:p>
        </w:tc>
        <w:tc>
          <w:tcPr>
            <w:tcW w:w="2410" w:type="dxa"/>
            <w:tcBorders>
              <w:top w:val="single" w:sz="4" w:space="0" w:color="auto"/>
              <w:left w:val="nil"/>
              <w:bottom w:val="single" w:sz="4" w:space="0" w:color="auto"/>
              <w:right w:val="single" w:sz="4" w:space="0" w:color="auto"/>
            </w:tcBorders>
            <w:shd w:val="clear" w:color="000000" w:fill="FFFFFF"/>
            <w:noWrap/>
            <w:hideMark/>
          </w:tcPr>
          <w:p w14:paraId="0BCF3F42" w14:textId="2F4E541D" w:rsidR="002475B7" w:rsidRPr="00412946" w:rsidRDefault="002475B7" w:rsidP="00D76D5F">
            <w:pPr>
              <w:rPr>
                <w:rFonts w:ascii="Calibri" w:hAnsi="Calibri" w:cs="Calibri"/>
                <w:color w:val="4F81BD" w:themeColor="accent1"/>
                <w:sz w:val="22"/>
                <w:szCs w:val="22"/>
              </w:rPr>
            </w:pPr>
            <w:r w:rsidRPr="003E231F">
              <w:t>LEŽAJ NU 2207 M.C3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A554472" w14:textId="0A28CE81" w:rsidR="002475B7" w:rsidRPr="00412946" w:rsidRDefault="002475B7" w:rsidP="00D76D5F">
            <w:pPr>
              <w:jc w:val="center"/>
              <w:rPr>
                <w:rFonts w:ascii="Calibri" w:hAnsi="Calibri" w:cs="Calibri"/>
                <w:color w:val="4F81BD" w:themeColor="accent1"/>
                <w:sz w:val="22"/>
                <w:szCs w:val="22"/>
              </w:rPr>
            </w:pPr>
            <w:r w:rsidRPr="007B2DB8">
              <w:t>24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42F9B75" w14:textId="77777777" w:rsidR="002475B7" w:rsidRPr="00412946" w:rsidRDefault="002475B7" w:rsidP="00D76D5F">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16BD3BC" w14:textId="77777777" w:rsidR="002475B7" w:rsidRPr="00412946" w:rsidRDefault="002475B7" w:rsidP="00D76D5F">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2475B7" w14:paraId="4DD08E63" w14:textId="77777777" w:rsidTr="00935121">
        <w:trPr>
          <w:trHeight w:val="300"/>
        </w:trPr>
        <w:tc>
          <w:tcPr>
            <w:tcW w:w="852" w:type="dxa"/>
            <w:vMerge/>
            <w:tcBorders>
              <w:top w:val="single" w:sz="4" w:space="0" w:color="auto"/>
              <w:left w:val="single" w:sz="8" w:space="0" w:color="auto"/>
              <w:bottom w:val="single" w:sz="8" w:space="0" w:color="000000"/>
              <w:right w:val="single" w:sz="4" w:space="0" w:color="auto"/>
            </w:tcBorders>
            <w:vAlign w:val="center"/>
            <w:hideMark/>
          </w:tcPr>
          <w:p w14:paraId="163E5E87" w14:textId="77777777" w:rsidR="002475B7" w:rsidRDefault="002475B7" w:rsidP="00D76D5F">
            <w:pPr>
              <w:rPr>
                <w:rFonts w:ascii="Calibri" w:hAnsi="Calibri" w:cs="Calibri"/>
                <w:color w:val="000000"/>
                <w:sz w:val="22"/>
                <w:szCs w:val="22"/>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71BD132B" w14:textId="1E0EA34E" w:rsidR="002475B7" w:rsidRPr="00412946" w:rsidRDefault="002475B7" w:rsidP="00D76D5F">
            <w:pPr>
              <w:jc w:val="center"/>
              <w:rPr>
                <w:rFonts w:ascii="Calibri" w:hAnsi="Calibri" w:cs="Calibri"/>
                <w:color w:val="4F81BD" w:themeColor="accent1"/>
                <w:sz w:val="22"/>
                <w:szCs w:val="22"/>
              </w:rPr>
            </w:pPr>
            <w:r w:rsidRPr="003E231F">
              <w:t>37716/1</w:t>
            </w:r>
          </w:p>
        </w:tc>
        <w:tc>
          <w:tcPr>
            <w:tcW w:w="1405" w:type="dxa"/>
            <w:gridSpan w:val="2"/>
            <w:tcBorders>
              <w:top w:val="single" w:sz="4" w:space="0" w:color="auto"/>
              <w:left w:val="nil"/>
              <w:bottom w:val="single" w:sz="4" w:space="0" w:color="auto"/>
              <w:right w:val="single" w:sz="4" w:space="0" w:color="auto"/>
            </w:tcBorders>
            <w:shd w:val="clear" w:color="000000" w:fill="FFFFFF"/>
            <w:noWrap/>
            <w:hideMark/>
          </w:tcPr>
          <w:p w14:paraId="7D9551D0" w14:textId="195D8EE8" w:rsidR="002475B7" w:rsidRPr="00412946" w:rsidRDefault="002475B7" w:rsidP="00D76D5F">
            <w:pPr>
              <w:jc w:val="center"/>
              <w:rPr>
                <w:rFonts w:ascii="Calibri" w:hAnsi="Calibri" w:cs="Calibri"/>
                <w:color w:val="4F81BD" w:themeColor="accent1"/>
                <w:sz w:val="22"/>
                <w:szCs w:val="22"/>
              </w:rPr>
            </w:pPr>
            <w:r w:rsidRPr="003E231F">
              <w:t>2000022838</w:t>
            </w:r>
          </w:p>
        </w:tc>
        <w:tc>
          <w:tcPr>
            <w:tcW w:w="2410" w:type="dxa"/>
            <w:tcBorders>
              <w:top w:val="single" w:sz="4" w:space="0" w:color="auto"/>
              <w:left w:val="nil"/>
              <w:bottom w:val="single" w:sz="4" w:space="0" w:color="auto"/>
              <w:right w:val="single" w:sz="4" w:space="0" w:color="auto"/>
            </w:tcBorders>
            <w:shd w:val="clear" w:color="000000" w:fill="FFFFFF"/>
            <w:noWrap/>
            <w:hideMark/>
          </w:tcPr>
          <w:p w14:paraId="6470A474" w14:textId="7620145A" w:rsidR="002475B7" w:rsidRPr="00412946" w:rsidRDefault="002475B7" w:rsidP="00D76D5F">
            <w:pPr>
              <w:rPr>
                <w:rFonts w:ascii="Calibri" w:hAnsi="Calibri" w:cs="Calibri"/>
                <w:color w:val="4F81BD" w:themeColor="accent1"/>
                <w:sz w:val="22"/>
                <w:szCs w:val="22"/>
              </w:rPr>
            </w:pPr>
            <w:r w:rsidRPr="003E231F">
              <w:t>LEŽAJ NU 2220 M.C3 ZOBNIKA</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4E0CA0F3" w14:textId="046291E4" w:rsidR="002475B7" w:rsidRPr="00412946" w:rsidRDefault="002475B7" w:rsidP="00D76D5F">
            <w:pPr>
              <w:jc w:val="center"/>
              <w:rPr>
                <w:rFonts w:ascii="Calibri" w:hAnsi="Calibri" w:cs="Calibri"/>
                <w:color w:val="4F81BD" w:themeColor="accent1"/>
                <w:sz w:val="22"/>
                <w:szCs w:val="22"/>
              </w:rPr>
            </w:pPr>
            <w:r w:rsidRPr="007B2DB8">
              <w:t>24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587707B" w14:textId="77777777" w:rsidR="002475B7" w:rsidRPr="00412946" w:rsidRDefault="002475B7" w:rsidP="00D76D5F">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7F2EF3B" w14:textId="77777777" w:rsidR="002475B7" w:rsidRPr="00412946" w:rsidRDefault="002475B7" w:rsidP="00D76D5F">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2475B7" w14:paraId="745C0460" w14:textId="77777777" w:rsidTr="00935121">
        <w:trPr>
          <w:trHeight w:val="300"/>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54F351A4" w14:textId="77777777" w:rsidR="002475B7" w:rsidRDefault="002475B7" w:rsidP="00D76D5F">
            <w:pPr>
              <w:rPr>
                <w:rFonts w:ascii="Calibri" w:hAnsi="Calibri" w:cs="Calibri"/>
                <w:color w:val="000000"/>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158FED14" w14:textId="3A585E41" w:rsidR="002475B7" w:rsidRPr="00412946" w:rsidRDefault="002475B7" w:rsidP="00D76D5F">
            <w:pPr>
              <w:jc w:val="center"/>
              <w:rPr>
                <w:rFonts w:ascii="Calibri" w:hAnsi="Calibri" w:cs="Calibri"/>
                <w:color w:val="4F81BD" w:themeColor="accent1"/>
                <w:sz w:val="22"/>
                <w:szCs w:val="22"/>
              </w:rPr>
            </w:pPr>
            <w:r w:rsidRPr="003E231F">
              <w:t>37708/1</w:t>
            </w:r>
          </w:p>
        </w:tc>
        <w:tc>
          <w:tcPr>
            <w:tcW w:w="1405" w:type="dxa"/>
            <w:gridSpan w:val="2"/>
            <w:tcBorders>
              <w:top w:val="nil"/>
              <w:left w:val="nil"/>
              <w:bottom w:val="single" w:sz="4" w:space="0" w:color="auto"/>
              <w:right w:val="single" w:sz="4" w:space="0" w:color="auto"/>
            </w:tcBorders>
            <w:shd w:val="clear" w:color="000000" w:fill="FFFFFF"/>
            <w:noWrap/>
            <w:hideMark/>
          </w:tcPr>
          <w:p w14:paraId="4D86CC57" w14:textId="790F5922" w:rsidR="002475B7" w:rsidRPr="00412946" w:rsidRDefault="002475B7" w:rsidP="00D76D5F">
            <w:pPr>
              <w:jc w:val="center"/>
              <w:rPr>
                <w:rFonts w:ascii="Calibri" w:hAnsi="Calibri" w:cs="Calibri"/>
                <w:color w:val="4F81BD" w:themeColor="accent1"/>
                <w:sz w:val="22"/>
                <w:szCs w:val="22"/>
              </w:rPr>
            </w:pPr>
            <w:r w:rsidRPr="003E231F">
              <w:t>2000022826</w:t>
            </w:r>
          </w:p>
        </w:tc>
        <w:tc>
          <w:tcPr>
            <w:tcW w:w="2410" w:type="dxa"/>
            <w:tcBorders>
              <w:top w:val="nil"/>
              <w:left w:val="nil"/>
              <w:bottom w:val="single" w:sz="4" w:space="0" w:color="auto"/>
              <w:right w:val="single" w:sz="4" w:space="0" w:color="auto"/>
            </w:tcBorders>
            <w:shd w:val="clear" w:color="000000" w:fill="FFFFFF"/>
            <w:noWrap/>
            <w:hideMark/>
          </w:tcPr>
          <w:p w14:paraId="475A08A9" w14:textId="663DD267" w:rsidR="002475B7" w:rsidRPr="00412946" w:rsidRDefault="002475B7" w:rsidP="00D76D5F">
            <w:pPr>
              <w:rPr>
                <w:rFonts w:ascii="Calibri" w:hAnsi="Calibri" w:cs="Calibri"/>
                <w:color w:val="4F81BD" w:themeColor="accent1"/>
                <w:sz w:val="22"/>
                <w:szCs w:val="22"/>
              </w:rPr>
            </w:pPr>
            <w:r w:rsidRPr="003E231F">
              <w:t>LEŽAJ N 220 M.C3 ZOBNIKA</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320D1C5" w14:textId="56B1D36D" w:rsidR="002475B7" w:rsidRPr="00412946" w:rsidRDefault="002475B7" w:rsidP="00D76D5F">
            <w:pPr>
              <w:jc w:val="center"/>
              <w:rPr>
                <w:rFonts w:ascii="Calibri" w:hAnsi="Calibri" w:cs="Calibri"/>
                <w:color w:val="4F81BD" w:themeColor="accent1"/>
                <w:sz w:val="22"/>
                <w:szCs w:val="22"/>
              </w:rPr>
            </w:pPr>
            <w:r w:rsidRPr="007B2DB8">
              <w:t>24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D1C3328" w14:textId="77777777" w:rsidR="002475B7" w:rsidRPr="00412946" w:rsidRDefault="002475B7" w:rsidP="00D76D5F">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DE34F09" w14:textId="77777777" w:rsidR="002475B7" w:rsidRPr="00412946" w:rsidRDefault="002475B7" w:rsidP="00D76D5F">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2475B7" w14:paraId="04238267" w14:textId="77777777" w:rsidTr="00935121">
        <w:trPr>
          <w:trHeight w:val="300"/>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0920DD9A" w14:textId="77777777" w:rsidR="002475B7" w:rsidRDefault="002475B7" w:rsidP="00D76D5F">
            <w:pPr>
              <w:rPr>
                <w:rFonts w:ascii="Calibri" w:hAnsi="Calibri" w:cs="Calibri"/>
                <w:color w:val="000000"/>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4CE200D6" w14:textId="447006FA" w:rsidR="002475B7" w:rsidRPr="00412946" w:rsidRDefault="002475B7" w:rsidP="00D76D5F">
            <w:pPr>
              <w:jc w:val="center"/>
              <w:rPr>
                <w:rFonts w:ascii="Calibri" w:hAnsi="Calibri" w:cs="Calibri"/>
                <w:color w:val="4F81BD" w:themeColor="accent1"/>
                <w:sz w:val="22"/>
                <w:szCs w:val="22"/>
              </w:rPr>
            </w:pPr>
            <w:r w:rsidRPr="003E231F">
              <w:t>37588/1</w:t>
            </w:r>
          </w:p>
        </w:tc>
        <w:tc>
          <w:tcPr>
            <w:tcW w:w="1405" w:type="dxa"/>
            <w:gridSpan w:val="2"/>
            <w:tcBorders>
              <w:top w:val="nil"/>
              <w:left w:val="nil"/>
              <w:bottom w:val="single" w:sz="4" w:space="0" w:color="auto"/>
              <w:right w:val="single" w:sz="4" w:space="0" w:color="auto"/>
            </w:tcBorders>
            <w:shd w:val="clear" w:color="000000" w:fill="FFFFFF"/>
            <w:noWrap/>
            <w:hideMark/>
          </w:tcPr>
          <w:p w14:paraId="1546EBCF" w14:textId="610B8FE8" w:rsidR="002475B7" w:rsidRPr="00412946" w:rsidRDefault="002475B7" w:rsidP="00D76D5F">
            <w:pPr>
              <w:jc w:val="center"/>
              <w:rPr>
                <w:rFonts w:ascii="Calibri" w:hAnsi="Calibri" w:cs="Calibri"/>
                <w:color w:val="4F81BD" w:themeColor="accent1"/>
                <w:sz w:val="22"/>
                <w:szCs w:val="22"/>
              </w:rPr>
            </w:pPr>
            <w:r w:rsidRPr="003E231F">
              <w:t>2000022675</w:t>
            </w:r>
          </w:p>
        </w:tc>
        <w:tc>
          <w:tcPr>
            <w:tcW w:w="2410" w:type="dxa"/>
            <w:tcBorders>
              <w:top w:val="nil"/>
              <w:left w:val="nil"/>
              <w:bottom w:val="single" w:sz="4" w:space="0" w:color="auto"/>
              <w:right w:val="single" w:sz="4" w:space="0" w:color="auto"/>
            </w:tcBorders>
            <w:shd w:val="clear" w:color="000000" w:fill="FFFFFF"/>
            <w:noWrap/>
            <w:hideMark/>
          </w:tcPr>
          <w:p w14:paraId="5CD12469" w14:textId="7AF0877B" w:rsidR="002475B7" w:rsidRPr="00412946" w:rsidRDefault="002475B7" w:rsidP="00D76D5F">
            <w:pPr>
              <w:rPr>
                <w:rFonts w:ascii="Calibri" w:hAnsi="Calibri" w:cs="Calibri"/>
                <w:color w:val="4F81BD" w:themeColor="accent1"/>
                <w:sz w:val="22"/>
                <w:szCs w:val="22"/>
              </w:rPr>
            </w:pPr>
            <w:r w:rsidRPr="003E231F">
              <w:t>LEŽAJ NU 213 E.M.C3 VHOD. GREDI</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51061C73" w14:textId="152AC96B" w:rsidR="002475B7" w:rsidRPr="00412946" w:rsidRDefault="002475B7" w:rsidP="00D76D5F">
            <w:pPr>
              <w:jc w:val="center"/>
              <w:rPr>
                <w:rFonts w:ascii="Calibri" w:hAnsi="Calibri" w:cs="Calibri"/>
                <w:color w:val="4F81BD" w:themeColor="accent1"/>
                <w:sz w:val="22"/>
                <w:szCs w:val="22"/>
              </w:rPr>
            </w:pPr>
            <w:r w:rsidRPr="007B2DB8">
              <w:t>10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27E42AA" w14:textId="77777777" w:rsidR="002475B7" w:rsidRPr="00412946" w:rsidRDefault="002475B7" w:rsidP="00D76D5F">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0D05A42" w14:textId="77777777" w:rsidR="002475B7" w:rsidRPr="00412946" w:rsidRDefault="002475B7" w:rsidP="00D76D5F">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3C1C63" w14:paraId="1A8FA10B"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218BD0CA" w14:textId="77777777" w:rsidR="003C1C63" w:rsidRDefault="003C1C63" w:rsidP="003C1C63">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shd w:val="clear" w:color="000000" w:fill="FFFFFF"/>
          </w:tcPr>
          <w:p w14:paraId="0BD59227" w14:textId="77777777" w:rsidR="003C1C63" w:rsidRDefault="003C1C63" w:rsidP="003C1C63">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1B54A18F" w14:textId="77777777" w:rsidR="003C1C63" w:rsidRDefault="003C1C63" w:rsidP="003C1C63">
            <w:pPr>
              <w:jc w:val="right"/>
              <w:rPr>
                <w:rFonts w:ascii="Calibri" w:hAnsi="Calibri" w:cs="Calibri"/>
                <w:b/>
                <w:bCs/>
                <w:color w:val="000000"/>
                <w:sz w:val="22"/>
                <w:szCs w:val="22"/>
              </w:rPr>
            </w:pPr>
            <w:r>
              <w:rPr>
                <w:rFonts w:ascii="Calibri" w:hAnsi="Calibri" w:cs="Calibri"/>
                <w:b/>
                <w:bCs/>
                <w:color w:val="000000"/>
                <w:sz w:val="22"/>
                <w:szCs w:val="22"/>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8C6B80E" w14:textId="77777777" w:rsidR="003C1C63" w:rsidRDefault="003C1C63" w:rsidP="003C1C63">
            <w:pPr>
              <w:rPr>
                <w:rFonts w:ascii="Calibri" w:hAnsi="Calibri" w:cs="Calibri"/>
                <w:b/>
                <w:bCs/>
                <w:color w:val="000000"/>
                <w:sz w:val="22"/>
                <w:szCs w:val="22"/>
              </w:rPr>
            </w:pPr>
            <w:r>
              <w:rPr>
                <w:rFonts w:ascii="Calibri" w:hAnsi="Calibri" w:cs="Calibri"/>
                <w:b/>
                <w:bCs/>
                <w:color w:val="000000"/>
                <w:sz w:val="22"/>
                <w:szCs w:val="22"/>
              </w:rPr>
              <w:t> </w:t>
            </w:r>
          </w:p>
        </w:tc>
      </w:tr>
      <w:tr w:rsidR="003C1C63" w14:paraId="104AC5B8"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1321E011" w14:textId="77777777" w:rsidR="003C1C63" w:rsidRDefault="003C1C63" w:rsidP="003C1C63">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shd w:val="clear" w:color="000000" w:fill="FFFFFF"/>
          </w:tcPr>
          <w:p w14:paraId="159DA114" w14:textId="77777777" w:rsidR="003C1C63" w:rsidRDefault="003C1C63" w:rsidP="003C1C63">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5B3938E2" w14:textId="77777777" w:rsidR="003C1C63" w:rsidRDefault="003C1C63" w:rsidP="003C1C63">
            <w:pPr>
              <w:jc w:val="right"/>
              <w:rPr>
                <w:rFonts w:ascii="Calibri" w:hAnsi="Calibri" w:cs="Calibri"/>
                <w:b/>
                <w:bCs/>
                <w:color w:val="000000"/>
                <w:sz w:val="22"/>
                <w:szCs w:val="22"/>
              </w:rPr>
            </w:pPr>
            <w:r>
              <w:rPr>
                <w:rFonts w:ascii="Calibri" w:hAnsi="Calibri" w:cs="Calibri"/>
                <w:b/>
                <w:bCs/>
                <w:color w:val="000000"/>
                <w:sz w:val="22"/>
                <w:szCs w:val="22"/>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D480DEB" w14:textId="77777777" w:rsidR="003C1C63" w:rsidRDefault="003C1C63" w:rsidP="003C1C63">
            <w:pPr>
              <w:rPr>
                <w:rFonts w:ascii="Calibri" w:hAnsi="Calibri" w:cs="Calibri"/>
                <w:b/>
                <w:bCs/>
                <w:color w:val="000000"/>
                <w:sz w:val="22"/>
                <w:szCs w:val="22"/>
              </w:rPr>
            </w:pPr>
          </w:p>
        </w:tc>
      </w:tr>
      <w:tr w:rsidR="003C1C63" w14:paraId="0DD5229E" w14:textId="77777777" w:rsidTr="00172469">
        <w:trPr>
          <w:trHeight w:val="315"/>
        </w:trPr>
        <w:tc>
          <w:tcPr>
            <w:tcW w:w="852" w:type="dxa"/>
            <w:tcBorders>
              <w:top w:val="single" w:sz="4" w:space="0" w:color="auto"/>
              <w:left w:val="single" w:sz="8" w:space="0" w:color="auto"/>
              <w:bottom w:val="single" w:sz="8" w:space="0" w:color="auto"/>
            </w:tcBorders>
          </w:tcPr>
          <w:p w14:paraId="1F8FD30D" w14:textId="77777777" w:rsidR="003C1C63" w:rsidRDefault="003C1C63" w:rsidP="003C1C63">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tcPr>
          <w:p w14:paraId="6BA05DD5" w14:textId="77777777" w:rsidR="003C1C63" w:rsidRDefault="003C1C63" w:rsidP="003C1C63">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023C927E" w14:textId="77777777" w:rsidR="003C1C63" w:rsidRDefault="003C1C63" w:rsidP="003C1C63">
            <w:pPr>
              <w:jc w:val="right"/>
              <w:rPr>
                <w:rFonts w:ascii="Calibri" w:hAnsi="Calibri" w:cs="Calibri"/>
                <w:b/>
                <w:bCs/>
                <w:color w:val="000000"/>
                <w:sz w:val="22"/>
                <w:szCs w:val="22"/>
              </w:rPr>
            </w:pPr>
            <w:r>
              <w:rPr>
                <w:rFonts w:ascii="Calibri" w:hAnsi="Calibri" w:cs="Calibri"/>
                <w:b/>
                <w:bCs/>
                <w:color w:val="000000"/>
                <w:sz w:val="22"/>
                <w:szCs w:val="22"/>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CCA4A4" w14:textId="77777777" w:rsidR="003C1C63" w:rsidRDefault="003C1C63" w:rsidP="003C1C63">
            <w:pPr>
              <w:rPr>
                <w:rFonts w:ascii="Calibri" w:hAnsi="Calibri" w:cs="Calibri"/>
                <w:color w:val="000000"/>
                <w:sz w:val="22"/>
                <w:szCs w:val="22"/>
              </w:rPr>
            </w:pPr>
            <w:r>
              <w:rPr>
                <w:rFonts w:ascii="Calibri" w:hAnsi="Calibri" w:cs="Calibri"/>
                <w:color w:val="000000"/>
                <w:sz w:val="22"/>
                <w:szCs w:val="22"/>
              </w:rPr>
              <w:t> </w:t>
            </w:r>
          </w:p>
        </w:tc>
      </w:tr>
    </w:tbl>
    <w:p w14:paraId="77F20D4F" w14:textId="77777777" w:rsidR="003C1C63" w:rsidRDefault="003C1C63" w:rsidP="00E96BDC">
      <w:pPr>
        <w:rPr>
          <w:b/>
          <w:color w:val="000000"/>
        </w:rPr>
      </w:pPr>
    </w:p>
    <w:p w14:paraId="1CFA5786" w14:textId="77777777" w:rsidR="006458AE" w:rsidRDefault="006458AE" w:rsidP="00E96BDC">
      <w:pPr>
        <w:rPr>
          <w:b/>
          <w:color w:val="000000"/>
        </w:rPr>
      </w:pPr>
    </w:p>
    <w:p w14:paraId="4AFC6D7F" w14:textId="77777777" w:rsidR="006458AE" w:rsidRDefault="006458AE" w:rsidP="00E96BDC">
      <w:pPr>
        <w:rPr>
          <w:b/>
          <w:color w:val="000000"/>
        </w:rPr>
      </w:pPr>
    </w:p>
    <w:p w14:paraId="5101755B" w14:textId="77777777" w:rsidR="006458AE" w:rsidRDefault="006458AE" w:rsidP="00E96BDC">
      <w:pPr>
        <w:rPr>
          <w:b/>
          <w:color w:val="000000"/>
        </w:rPr>
      </w:pPr>
    </w:p>
    <w:tbl>
      <w:tblPr>
        <w:tblW w:w="14885" w:type="dxa"/>
        <w:tblInd w:w="-436" w:type="dxa"/>
        <w:tblLayout w:type="fixed"/>
        <w:tblCellMar>
          <w:left w:w="70" w:type="dxa"/>
          <w:right w:w="70" w:type="dxa"/>
        </w:tblCellMar>
        <w:tblLook w:val="04A0" w:firstRow="1" w:lastRow="0" w:firstColumn="1" w:lastColumn="0" w:noHBand="0" w:noVBand="1"/>
      </w:tblPr>
      <w:tblGrid>
        <w:gridCol w:w="852"/>
        <w:gridCol w:w="1004"/>
        <w:gridCol w:w="240"/>
        <w:gridCol w:w="1165"/>
        <w:gridCol w:w="2410"/>
        <w:gridCol w:w="1134"/>
        <w:gridCol w:w="3969"/>
        <w:gridCol w:w="4111"/>
      </w:tblGrid>
      <w:tr w:rsidR="00172469" w14:paraId="00393449" w14:textId="77777777" w:rsidTr="00D85149">
        <w:trPr>
          <w:trHeight w:val="915"/>
        </w:trPr>
        <w:tc>
          <w:tcPr>
            <w:tcW w:w="8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3F5EBE"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2722A0F3"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PD</w:t>
            </w:r>
          </w:p>
        </w:tc>
        <w:tc>
          <w:tcPr>
            <w:tcW w:w="1405" w:type="dxa"/>
            <w:gridSpan w:val="2"/>
            <w:tcBorders>
              <w:top w:val="single" w:sz="8" w:space="0" w:color="auto"/>
              <w:left w:val="nil"/>
              <w:bottom w:val="nil"/>
              <w:right w:val="single" w:sz="4" w:space="0" w:color="auto"/>
            </w:tcBorders>
            <w:shd w:val="clear" w:color="000000" w:fill="FFFFFF"/>
            <w:noWrap/>
            <w:vAlign w:val="center"/>
            <w:hideMark/>
          </w:tcPr>
          <w:p w14:paraId="768562EA"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7630A6A3"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C55AF0"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3E8893"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0A2BA4"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 xml:space="preserve"> SKUPNA VREDNOST V EUR BREZ DDV </w:t>
            </w:r>
          </w:p>
        </w:tc>
      </w:tr>
      <w:tr w:rsidR="00F410A5" w:rsidRPr="00F410A5" w14:paraId="6387C041" w14:textId="77777777" w:rsidTr="00D85149">
        <w:trPr>
          <w:trHeight w:val="300"/>
        </w:trPr>
        <w:tc>
          <w:tcPr>
            <w:tcW w:w="852" w:type="dxa"/>
            <w:vMerge w:val="restart"/>
            <w:tcBorders>
              <w:top w:val="single" w:sz="4" w:space="0" w:color="auto"/>
              <w:left w:val="single" w:sz="8" w:space="0" w:color="auto"/>
              <w:right w:val="single" w:sz="4" w:space="0" w:color="auto"/>
            </w:tcBorders>
            <w:shd w:val="clear" w:color="000000" w:fill="FFFFFF"/>
            <w:noWrap/>
          </w:tcPr>
          <w:p w14:paraId="6750991D" w14:textId="38C0F99B" w:rsidR="00F410A5" w:rsidRPr="009D5D59" w:rsidRDefault="00D85149" w:rsidP="00F410A5">
            <w:pPr>
              <w:jc w:val="center"/>
              <w:rPr>
                <w:rFonts w:ascii="Calibri" w:hAnsi="Calibri" w:cs="Calibri"/>
                <w:sz w:val="22"/>
                <w:szCs w:val="22"/>
              </w:rPr>
            </w:pPr>
            <w:r w:rsidRPr="009D5D59">
              <w:rPr>
                <w:rFonts w:ascii="Calibri" w:hAnsi="Calibri" w:cs="Calibri"/>
                <w:sz w:val="22"/>
                <w:szCs w:val="22"/>
              </w:rPr>
              <w:t>3</w:t>
            </w:r>
          </w:p>
        </w:tc>
        <w:tc>
          <w:tcPr>
            <w:tcW w:w="1004" w:type="dxa"/>
            <w:tcBorders>
              <w:top w:val="single" w:sz="8" w:space="0" w:color="auto"/>
              <w:left w:val="nil"/>
              <w:bottom w:val="single" w:sz="4" w:space="0" w:color="auto"/>
              <w:right w:val="single" w:sz="4" w:space="0" w:color="auto"/>
            </w:tcBorders>
            <w:shd w:val="clear" w:color="000000" w:fill="FFFFFF"/>
            <w:noWrap/>
          </w:tcPr>
          <w:p w14:paraId="1A0EE63F" w14:textId="43ABF996" w:rsidR="00F410A5" w:rsidRPr="009D5D59" w:rsidRDefault="00F410A5" w:rsidP="00F410A5">
            <w:pPr>
              <w:jc w:val="center"/>
            </w:pPr>
            <w:r w:rsidRPr="009D5D59">
              <w:t>14473/1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48A3CA44" w14:textId="3792BF71" w:rsidR="00F410A5" w:rsidRPr="009D5D59" w:rsidRDefault="00F410A5" w:rsidP="00F410A5">
            <w:pPr>
              <w:jc w:val="center"/>
            </w:pPr>
            <w:r w:rsidRPr="009D5D59">
              <w:t>1000020141</w:t>
            </w:r>
          </w:p>
        </w:tc>
        <w:tc>
          <w:tcPr>
            <w:tcW w:w="2410" w:type="dxa"/>
            <w:tcBorders>
              <w:top w:val="single" w:sz="8" w:space="0" w:color="auto"/>
              <w:left w:val="nil"/>
              <w:bottom w:val="single" w:sz="4" w:space="0" w:color="auto"/>
              <w:right w:val="single" w:sz="4" w:space="0" w:color="auto"/>
            </w:tcBorders>
            <w:shd w:val="clear" w:color="000000" w:fill="FFFFFF"/>
            <w:noWrap/>
          </w:tcPr>
          <w:p w14:paraId="4E936234" w14:textId="13C724A0" w:rsidR="00F410A5" w:rsidRPr="009D5D59" w:rsidRDefault="00F410A5" w:rsidP="00F410A5">
            <w:r w:rsidRPr="009D5D59">
              <w:t>LEŽAJ NU 420 M.C4</w:t>
            </w:r>
          </w:p>
        </w:tc>
        <w:tc>
          <w:tcPr>
            <w:tcW w:w="1134" w:type="dxa"/>
            <w:tcBorders>
              <w:top w:val="nil"/>
              <w:left w:val="nil"/>
              <w:bottom w:val="single" w:sz="12" w:space="0" w:color="auto"/>
              <w:right w:val="single" w:sz="8" w:space="0" w:color="auto"/>
            </w:tcBorders>
            <w:shd w:val="clear" w:color="auto" w:fill="auto"/>
            <w:noWrap/>
          </w:tcPr>
          <w:p w14:paraId="072B3405" w14:textId="6832D3E0" w:rsidR="00F410A5" w:rsidRPr="00E544BE" w:rsidRDefault="00FC3854" w:rsidP="00F410A5">
            <w:pPr>
              <w:jc w:val="center"/>
              <w:rPr>
                <w:rFonts w:ascii="Calibri" w:hAnsi="Calibri" w:cs="Calibri"/>
                <w:sz w:val="22"/>
                <w:szCs w:val="22"/>
              </w:rPr>
            </w:pPr>
            <w:r w:rsidRPr="00E544BE">
              <w:rPr>
                <w:rFonts w:ascii="Calibri" w:hAnsi="Calibri" w:cs="Calibri"/>
                <w:sz w:val="22"/>
                <w:szCs w:val="22"/>
              </w:rPr>
              <w:t>25</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F77501A" w14:textId="77777777" w:rsidR="00F410A5" w:rsidRPr="00F410A5" w:rsidRDefault="00F410A5" w:rsidP="00F410A5">
            <w:pPr>
              <w:rPr>
                <w:rFonts w:ascii="Calibri" w:hAnsi="Calibri" w:cs="Calibri"/>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F48B655" w14:textId="77777777" w:rsidR="00F410A5" w:rsidRPr="00F410A5" w:rsidRDefault="00F410A5" w:rsidP="00F410A5">
            <w:pPr>
              <w:rPr>
                <w:rFonts w:ascii="Calibri" w:hAnsi="Calibri" w:cs="Calibri"/>
                <w:sz w:val="22"/>
                <w:szCs w:val="22"/>
              </w:rPr>
            </w:pPr>
          </w:p>
        </w:tc>
      </w:tr>
      <w:tr w:rsidR="00F410A5" w:rsidRPr="00F410A5" w14:paraId="6769ACE0" w14:textId="77777777" w:rsidTr="00C559CE">
        <w:trPr>
          <w:trHeight w:val="300"/>
        </w:trPr>
        <w:tc>
          <w:tcPr>
            <w:tcW w:w="852" w:type="dxa"/>
            <w:vMerge/>
            <w:tcBorders>
              <w:left w:val="single" w:sz="8" w:space="0" w:color="auto"/>
              <w:right w:val="single" w:sz="4" w:space="0" w:color="auto"/>
            </w:tcBorders>
            <w:shd w:val="clear" w:color="000000" w:fill="FFFFFF"/>
            <w:noWrap/>
          </w:tcPr>
          <w:p w14:paraId="57FA97BF" w14:textId="77777777" w:rsidR="00F410A5" w:rsidRPr="009D5D59" w:rsidRDefault="00F410A5" w:rsidP="00F410A5">
            <w:pPr>
              <w:jc w:val="center"/>
              <w:rPr>
                <w:rFonts w:ascii="Calibri" w:hAnsi="Calibri" w:cs="Calibri"/>
                <w:sz w:val="22"/>
                <w:szCs w:val="22"/>
              </w:rPr>
            </w:pPr>
          </w:p>
        </w:tc>
        <w:tc>
          <w:tcPr>
            <w:tcW w:w="1004" w:type="dxa"/>
            <w:tcBorders>
              <w:top w:val="single" w:sz="8" w:space="0" w:color="auto"/>
              <w:left w:val="nil"/>
              <w:bottom w:val="single" w:sz="4" w:space="0" w:color="auto"/>
              <w:right w:val="single" w:sz="4" w:space="0" w:color="auto"/>
            </w:tcBorders>
            <w:shd w:val="clear" w:color="000000" w:fill="FFFFFF"/>
            <w:noWrap/>
          </w:tcPr>
          <w:p w14:paraId="439C598C" w14:textId="59D4C80B" w:rsidR="00F410A5" w:rsidRPr="009D5D59" w:rsidRDefault="00F410A5" w:rsidP="00F410A5">
            <w:pPr>
              <w:jc w:val="center"/>
            </w:pPr>
            <w:r w:rsidRPr="009D5D59">
              <w:t>14498/1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60241D8F" w14:textId="530B377F" w:rsidR="00F410A5" w:rsidRPr="009D5D59" w:rsidRDefault="00F410A5" w:rsidP="00F410A5">
            <w:pPr>
              <w:jc w:val="center"/>
            </w:pPr>
            <w:r w:rsidRPr="009D5D59">
              <w:t>1000020175</w:t>
            </w:r>
          </w:p>
        </w:tc>
        <w:tc>
          <w:tcPr>
            <w:tcW w:w="2410" w:type="dxa"/>
            <w:tcBorders>
              <w:top w:val="single" w:sz="8" w:space="0" w:color="auto"/>
              <w:left w:val="nil"/>
              <w:bottom w:val="single" w:sz="4" w:space="0" w:color="auto"/>
              <w:right w:val="single" w:sz="4" w:space="0" w:color="auto"/>
            </w:tcBorders>
            <w:shd w:val="clear" w:color="000000" w:fill="FFFFFF"/>
            <w:noWrap/>
          </w:tcPr>
          <w:p w14:paraId="648EDEA6" w14:textId="705CD362" w:rsidR="00F410A5" w:rsidRPr="009D5D59" w:rsidRDefault="00F410A5" w:rsidP="00F410A5">
            <w:r w:rsidRPr="009D5D59">
              <w:t>LEŽAJ NJ 318 E.M.C/C4VA301</w:t>
            </w:r>
          </w:p>
        </w:tc>
        <w:tc>
          <w:tcPr>
            <w:tcW w:w="1134" w:type="dxa"/>
            <w:tcBorders>
              <w:top w:val="nil"/>
              <w:left w:val="nil"/>
              <w:bottom w:val="single" w:sz="12" w:space="0" w:color="auto"/>
              <w:right w:val="single" w:sz="8" w:space="0" w:color="auto"/>
            </w:tcBorders>
            <w:shd w:val="clear" w:color="auto" w:fill="auto"/>
            <w:noWrap/>
          </w:tcPr>
          <w:p w14:paraId="58006F21" w14:textId="78850DAE" w:rsidR="00F410A5" w:rsidRPr="00E544BE" w:rsidRDefault="00F410A5" w:rsidP="00F410A5">
            <w:pPr>
              <w:jc w:val="center"/>
              <w:rPr>
                <w:rFonts w:ascii="Calibri" w:hAnsi="Calibri" w:cs="Calibri"/>
                <w:sz w:val="22"/>
                <w:szCs w:val="22"/>
              </w:rPr>
            </w:pPr>
            <w:r w:rsidRPr="00E544BE">
              <w:rPr>
                <w:rFonts w:ascii="Calibri" w:hAnsi="Calibri" w:cs="Calibri"/>
                <w:sz w:val="22"/>
                <w:szCs w:val="22"/>
              </w:rPr>
              <w:t>2</w:t>
            </w:r>
            <w:r w:rsidR="00FC3854" w:rsidRPr="00E544BE">
              <w:rPr>
                <w:rFonts w:ascii="Calibri" w:hAnsi="Calibri" w:cs="Calibri"/>
                <w:sz w:val="22"/>
                <w:szCs w:val="22"/>
              </w:rPr>
              <w:t>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3B42340" w14:textId="77777777" w:rsidR="00F410A5" w:rsidRPr="00F410A5" w:rsidRDefault="00F410A5" w:rsidP="00F410A5">
            <w:pPr>
              <w:rPr>
                <w:rFonts w:ascii="Calibri" w:hAnsi="Calibri" w:cs="Calibri"/>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0B9150E" w14:textId="77777777" w:rsidR="00F410A5" w:rsidRPr="00F410A5" w:rsidRDefault="00F410A5" w:rsidP="00F410A5">
            <w:pPr>
              <w:rPr>
                <w:rFonts w:ascii="Calibri" w:hAnsi="Calibri" w:cs="Calibri"/>
                <w:sz w:val="22"/>
                <w:szCs w:val="22"/>
              </w:rPr>
            </w:pPr>
          </w:p>
        </w:tc>
      </w:tr>
      <w:tr w:rsidR="00F410A5" w:rsidRPr="00F410A5" w14:paraId="11FC5EA6" w14:textId="77777777" w:rsidTr="00C559CE">
        <w:trPr>
          <w:trHeight w:val="300"/>
        </w:trPr>
        <w:tc>
          <w:tcPr>
            <w:tcW w:w="852" w:type="dxa"/>
            <w:vMerge/>
            <w:tcBorders>
              <w:left w:val="single" w:sz="8" w:space="0" w:color="auto"/>
              <w:right w:val="single" w:sz="4" w:space="0" w:color="auto"/>
            </w:tcBorders>
            <w:shd w:val="clear" w:color="000000" w:fill="FFFFFF"/>
            <w:noWrap/>
          </w:tcPr>
          <w:p w14:paraId="5D7CAF27" w14:textId="77777777" w:rsidR="00F410A5" w:rsidRPr="009D5D59" w:rsidRDefault="00F410A5" w:rsidP="00F410A5">
            <w:pPr>
              <w:jc w:val="center"/>
              <w:rPr>
                <w:rFonts w:ascii="Calibri" w:hAnsi="Calibri" w:cs="Calibri"/>
                <w:sz w:val="22"/>
                <w:szCs w:val="22"/>
              </w:rPr>
            </w:pPr>
          </w:p>
        </w:tc>
        <w:tc>
          <w:tcPr>
            <w:tcW w:w="1004" w:type="dxa"/>
            <w:tcBorders>
              <w:top w:val="single" w:sz="8" w:space="0" w:color="auto"/>
              <w:left w:val="nil"/>
              <w:bottom w:val="single" w:sz="4" w:space="0" w:color="auto"/>
              <w:right w:val="single" w:sz="4" w:space="0" w:color="auto"/>
            </w:tcBorders>
            <w:shd w:val="clear" w:color="000000" w:fill="FFFFFF"/>
            <w:noWrap/>
          </w:tcPr>
          <w:p w14:paraId="135841B7" w14:textId="3426450C" w:rsidR="00F410A5" w:rsidRPr="009D5D59" w:rsidRDefault="00F410A5" w:rsidP="00F410A5">
            <w:pPr>
              <w:jc w:val="center"/>
            </w:pPr>
            <w:r w:rsidRPr="009D5D59">
              <w:t>70829/1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3BDDB517" w14:textId="3B33AD4F" w:rsidR="00F410A5" w:rsidRPr="009D5D59" w:rsidRDefault="00F410A5" w:rsidP="00F410A5">
            <w:pPr>
              <w:jc w:val="center"/>
            </w:pPr>
            <w:r w:rsidRPr="009D5D59">
              <w:t>1000020250</w:t>
            </w:r>
          </w:p>
        </w:tc>
        <w:tc>
          <w:tcPr>
            <w:tcW w:w="2410" w:type="dxa"/>
            <w:tcBorders>
              <w:top w:val="single" w:sz="8" w:space="0" w:color="auto"/>
              <w:left w:val="nil"/>
              <w:bottom w:val="single" w:sz="4" w:space="0" w:color="auto"/>
              <w:right w:val="single" w:sz="4" w:space="0" w:color="auto"/>
            </w:tcBorders>
            <w:shd w:val="clear" w:color="000000" w:fill="FFFFFF"/>
            <w:noWrap/>
          </w:tcPr>
          <w:p w14:paraId="43790241" w14:textId="488C8245" w:rsidR="00F410A5" w:rsidRPr="009D5D59" w:rsidRDefault="00F410A5" w:rsidP="00F410A5">
            <w:r w:rsidRPr="009D5D59">
              <w:t>OBROČ HJ 318 EC/VA301</w:t>
            </w:r>
          </w:p>
        </w:tc>
        <w:tc>
          <w:tcPr>
            <w:tcW w:w="1134" w:type="dxa"/>
            <w:tcBorders>
              <w:top w:val="nil"/>
              <w:left w:val="nil"/>
              <w:bottom w:val="single" w:sz="12" w:space="0" w:color="auto"/>
              <w:right w:val="single" w:sz="8" w:space="0" w:color="auto"/>
            </w:tcBorders>
            <w:shd w:val="clear" w:color="auto" w:fill="auto"/>
            <w:noWrap/>
          </w:tcPr>
          <w:p w14:paraId="14585BB8" w14:textId="539B2B65" w:rsidR="00F410A5" w:rsidRPr="00E544BE" w:rsidRDefault="00F410A5" w:rsidP="00F410A5">
            <w:pPr>
              <w:jc w:val="center"/>
              <w:rPr>
                <w:rFonts w:ascii="Calibri" w:hAnsi="Calibri" w:cs="Calibri"/>
                <w:sz w:val="22"/>
                <w:szCs w:val="22"/>
              </w:rPr>
            </w:pPr>
            <w:r w:rsidRPr="00E544BE">
              <w:rPr>
                <w:rFonts w:ascii="Calibri" w:hAnsi="Calibri" w:cs="Calibri"/>
                <w:sz w:val="22"/>
                <w:szCs w:val="22"/>
              </w:rPr>
              <w:t>2</w:t>
            </w:r>
            <w:r w:rsidR="00FC3854" w:rsidRPr="00E544BE">
              <w:rPr>
                <w:rFonts w:ascii="Calibri" w:hAnsi="Calibri" w:cs="Calibri"/>
                <w:sz w:val="22"/>
                <w:szCs w:val="22"/>
              </w:rPr>
              <w:t>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CC36F19" w14:textId="77777777" w:rsidR="00F410A5" w:rsidRPr="00F410A5" w:rsidRDefault="00F410A5" w:rsidP="00F410A5">
            <w:pPr>
              <w:rPr>
                <w:rFonts w:ascii="Calibri" w:hAnsi="Calibri" w:cs="Calibri"/>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089CFFA" w14:textId="77777777" w:rsidR="00F410A5" w:rsidRPr="00F410A5" w:rsidRDefault="00F410A5" w:rsidP="00F410A5">
            <w:pPr>
              <w:rPr>
                <w:rFonts w:ascii="Calibri" w:hAnsi="Calibri" w:cs="Calibri"/>
                <w:sz w:val="22"/>
                <w:szCs w:val="22"/>
              </w:rPr>
            </w:pPr>
          </w:p>
        </w:tc>
      </w:tr>
      <w:tr w:rsidR="00F410A5" w:rsidRPr="00F410A5" w14:paraId="33F2F33D" w14:textId="77777777" w:rsidTr="00C559CE">
        <w:trPr>
          <w:trHeight w:val="300"/>
        </w:trPr>
        <w:tc>
          <w:tcPr>
            <w:tcW w:w="852" w:type="dxa"/>
            <w:vMerge/>
            <w:tcBorders>
              <w:left w:val="single" w:sz="8" w:space="0" w:color="auto"/>
              <w:right w:val="single" w:sz="4" w:space="0" w:color="auto"/>
            </w:tcBorders>
            <w:shd w:val="clear" w:color="000000" w:fill="FFFFFF"/>
            <w:noWrap/>
          </w:tcPr>
          <w:p w14:paraId="066DB996" w14:textId="77777777" w:rsidR="00F410A5" w:rsidRPr="009D5D59" w:rsidRDefault="00F410A5" w:rsidP="00F410A5">
            <w:pPr>
              <w:jc w:val="center"/>
              <w:rPr>
                <w:rFonts w:ascii="Calibri" w:hAnsi="Calibri" w:cs="Calibri"/>
                <w:sz w:val="22"/>
                <w:szCs w:val="22"/>
              </w:rPr>
            </w:pPr>
          </w:p>
        </w:tc>
        <w:tc>
          <w:tcPr>
            <w:tcW w:w="1004" w:type="dxa"/>
            <w:tcBorders>
              <w:top w:val="single" w:sz="8" w:space="0" w:color="auto"/>
              <w:left w:val="nil"/>
              <w:bottom w:val="single" w:sz="4" w:space="0" w:color="auto"/>
              <w:right w:val="single" w:sz="4" w:space="0" w:color="auto"/>
            </w:tcBorders>
            <w:shd w:val="clear" w:color="000000" w:fill="FFFFFF"/>
            <w:noWrap/>
          </w:tcPr>
          <w:p w14:paraId="3A756358" w14:textId="516E7159" w:rsidR="00F410A5" w:rsidRPr="009D5D59" w:rsidRDefault="00F410A5" w:rsidP="00F410A5">
            <w:pPr>
              <w:jc w:val="center"/>
            </w:pPr>
            <w:r w:rsidRPr="009D5D59">
              <w:t>59884/1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4470F51E" w14:textId="14FF4CD6" w:rsidR="00F410A5" w:rsidRPr="009D5D59" w:rsidRDefault="00F410A5" w:rsidP="00F410A5">
            <w:pPr>
              <w:jc w:val="center"/>
            </w:pPr>
            <w:r w:rsidRPr="009D5D59">
              <w:t>1000022046</w:t>
            </w:r>
          </w:p>
        </w:tc>
        <w:tc>
          <w:tcPr>
            <w:tcW w:w="2410" w:type="dxa"/>
            <w:tcBorders>
              <w:top w:val="single" w:sz="8" w:space="0" w:color="auto"/>
              <w:left w:val="nil"/>
              <w:bottom w:val="single" w:sz="4" w:space="0" w:color="auto"/>
              <w:right w:val="single" w:sz="4" w:space="0" w:color="auto"/>
            </w:tcBorders>
            <w:shd w:val="clear" w:color="000000" w:fill="FFFFFF"/>
            <w:noWrap/>
          </w:tcPr>
          <w:p w14:paraId="3C786B0C" w14:textId="213357A1" w:rsidR="00F410A5" w:rsidRPr="009D5D59" w:rsidRDefault="00F410A5" w:rsidP="00F410A5">
            <w:r w:rsidRPr="009D5D59">
              <w:t xml:space="preserve">LEŽAJ NJ 320 ECM/C4VA301 </w:t>
            </w:r>
          </w:p>
        </w:tc>
        <w:tc>
          <w:tcPr>
            <w:tcW w:w="1134" w:type="dxa"/>
            <w:tcBorders>
              <w:top w:val="nil"/>
              <w:left w:val="nil"/>
              <w:bottom w:val="single" w:sz="12" w:space="0" w:color="auto"/>
              <w:right w:val="single" w:sz="8" w:space="0" w:color="auto"/>
            </w:tcBorders>
            <w:shd w:val="clear" w:color="auto" w:fill="auto"/>
            <w:noWrap/>
          </w:tcPr>
          <w:p w14:paraId="72AF7B74" w14:textId="2A42F7E5" w:rsidR="00F410A5" w:rsidRPr="00E544BE" w:rsidRDefault="00FC3854" w:rsidP="00F410A5">
            <w:pPr>
              <w:jc w:val="center"/>
              <w:rPr>
                <w:rFonts w:ascii="Calibri" w:hAnsi="Calibri" w:cs="Calibri"/>
                <w:sz w:val="22"/>
                <w:szCs w:val="22"/>
              </w:rPr>
            </w:pPr>
            <w:r w:rsidRPr="00E544BE">
              <w:rPr>
                <w:rFonts w:ascii="Calibri" w:hAnsi="Calibri" w:cs="Calibri"/>
                <w:sz w:val="22"/>
                <w:szCs w:val="22"/>
              </w:rPr>
              <w:t>24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1201803" w14:textId="77777777" w:rsidR="00F410A5" w:rsidRPr="00F410A5" w:rsidRDefault="00F410A5" w:rsidP="00F410A5">
            <w:pPr>
              <w:rPr>
                <w:rFonts w:ascii="Calibri" w:hAnsi="Calibri" w:cs="Calibri"/>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7460321" w14:textId="77777777" w:rsidR="00F410A5" w:rsidRPr="00F410A5" w:rsidRDefault="00F410A5" w:rsidP="00F410A5">
            <w:pPr>
              <w:rPr>
                <w:rFonts w:ascii="Calibri" w:hAnsi="Calibri" w:cs="Calibri"/>
                <w:sz w:val="22"/>
                <w:szCs w:val="22"/>
              </w:rPr>
            </w:pPr>
          </w:p>
        </w:tc>
      </w:tr>
      <w:tr w:rsidR="00F410A5" w:rsidRPr="00F410A5" w14:paraId="42B1A30E" w14:textId="77777777" w:rsidTr="00C559CE">
        <w:trPr>
          <w:trHeight w:val="300"/>
        </w:trPr>
        <w:tc>
          <w:tcPr>
            <w:tcW w:w="852" w:type="dxa"/>
            <w:vMerge/>
            <w:tcBorders>
              <w:left w:val="single" w:sz="8" w:space="0" w:color="auto"/>
              <w:right w:val="single" w:sz="4" w:space="0" w:color="auto"/>
            </w:tcBorders>
            <w:shd w:val="clear" w:color="000000" w:fill="FFFFFF"/>
            <w:noWrap/>
          </w:tcPr>
          <w:p w14:paraId="685AE17A" w14:textId="77777777" w:rsidR="00F410A5" w:rsidRPr="009D5D59" w:rsidRDefault="00F410A5" w:rsidP="00F410A5">
            <w:pPr>
              <w:jc w:val="center"/>
              <w:rPr>
                <w:rFonts w:ascii="Calibri" w:hAnsi="Calibri" w:cs="Calibri"/>
                <w:sz w:val="22"/>
                <w:szCs w:val="22"/>
              </w:rPr>
            </w:pPr>
          </w:p>
        </w:tc>
        <w:tc>
          <w:tcPr>
            <w:tcW w:w="1004" w:type="dxa"/>
            <w:tcBorders>
              <w:top w:val="single" w:sz="8" w:space="0" w:color="auto"/>
              <w:left w:val="nil"/>
              <w:bottom w:val="single" w:sz="4" w:space="0" w:color="auto"/>
              <w:right w:val="single" w:sz="4" w:space="0" w:color="auto"/>
            </w:tcBorders>
            <w:shd w:val="clear" w:color="000000" w:fill="FFFFFF"/>
            <w:noWrap/>
          </w:tcPr>
          <w:p w14:paraId="0188E24F" w14:textId="49B58392" w:rsidR="00F410A5" w:rsidRPr="009D5D59" w:rsidRDefault="00F410A5" w:rsidP="00F410A5">
            <w:pPr>
              <w:jc w:val="center"/>
            </w:pPr>
            <w:r w:rsidRPr="009D5D59">
              <w:t>72405/1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7B5EB422" w14:textId="538547D6" w:rsidR="00F410A5" w:rsidRPr="009D5D59" w:rsidRDefault="00F410A5" w:rsidP="00F410A5">
            <w:pPr>
              <w:jc w:val="center"/>
            </w:pPr>
            <w:r w:rsidRPr="009D5D59">
              <w:t>1000020131</w:t>
            </w:r>
          </w:p>
        </w:tc>
        <w:tc>
          <w:tcPr>
            <w:tcW w:w="2410" w:type="dxa"/>
            <w:tcBorders>
              <w:top w:val="single" w:sz="8" w:space="0" w:color="auto"/>
              <w:left w:val="nil"/>
              <w:bottom w:val="single" w:sz="4" w:space="0" w:color="auto"/>
              <w:right w:val="single" w:sz="4" w:space="0" w:color="auto"/>
            </w:tcBorders>
            <w:shd w:val="clear" w:color="000000" w:fill="FFFFFF"/>
            <w:noWrap/>
          </w:tcPr>
          <w:p w14:paraId="7B316879" w14:textId="3B21C7BE" w:rsidR="00F410A5" w:rsidRPr="009D5D59" w:rsidRDefault="00F410A5" w:rsidP="00F410A5">
            <w:r w:rsidRPr="009D5D59">
              <w:t>NU-326 E.M1.C4.F1 ali ECM/C4VA301</w:t>
            </w:r>
          </w:p>
        </w:tc>
        <w:tc>
          <w:tcPr>
            <w:tcW w:w="1134" w:type="dxa"/>
            <w:tcBorders>
              <w:top w:val="nil"/>
              <w:left w:val="nil"/>
              <w:bottom w:val="single" w:sz="12" w:space="0" w:color="auto"/>
              <w:right w:val="single" w:sz="8" w:space="0" w:color="auto"/>
            </w:tcBorders>
            <w:shd w:val="clear" w:color="auto" w:fill="auto"/>
            <w:noWrap/>
          </w:tcPr>
          <w:p w14:paraId="3181D388" w14:textId="6CF9F193" w:rsidR="00F410A5" w:rsidRPr="009D5D59" w:rsidRDefault="00F410A5" w:rsidP="00F410A5">
            <w:pPr>
              <w:jc w:val="center"/>
              <w:rPr>
                <w:rFonts w:ascii="Calibri" w:hAnsi="Calibri" w:cs="Calibri"/>
                <w:sz w:val="22"/>
                <w:szCs w:val="22"/>
              </w:rPr>
            </w:pPr>
            <w:r w:rsidRPr="009D5D59">
              <w:rPr>
                <w:rFonts w:ascii="Calibri" w:hAnsi="Calibri" w:cs="Calibri"/>
                <w:sz w:val="22"/>
                <w:szCs w:val="22"/>
              </w:rPr>
              <w:t>365</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C9CDFB2" w14:textId="77777777" w:rsidR="00F410A5" w:rsidRPr="00F410A5" w:rsidRDefault="00F410A5" w:rsidP="00F410A5">
            <w:pPr>
              <w:rPr>
                <w:rFonts w:ascii="Calibri" w:hAnsi="Calibri" w:cs="Calibri"/>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93EA0F6" w14:textId="77777777" w:rsidR="00F410A5" w:rsidRPr="00F410A5" w:rsidRDefault="00F410A5" w:rsidP="00F410A5">
            <w:pPr>
              <w:rPr>
                <w:rFonts w:ascii="Calibri" w:hAnsi="Calibri" w:cs="Calibri"/>
                <w:sz w:val="22"/>
                <w:szCs w:val="22"/>
              </w:rPr>
            </w:pPr>
          </w:p>
        </w:tc>
      </w:tr>
      <w:tr w:rsidR="00F410A5" w:rsidRPr="00F410A5" w14:paraId="01388284" w14:textId="77777777" w:rsidTr="00C559CE">
        <w:trPr>
          <w:trHeight w:val="300"/>
        </w:trPr>
        <w:tc>
          <w:tcPr>
            <w:tcW w:w="852" w:type="dxa"/>
            <w:vMerge/>
            <w:tcBorders>
              <w:left w:val="single" w:sz="8" w:space="0" w:color="auto"/>
              <w:right w:val="single" w:sz="4" w:space="0" w:color="auto"/>
            </w:tcBorders>
            <w:shd w:val="clear" w:color="000000" w:fill="FFFFFF"/>
            <w:noWrap/>
          </w:tcPr>
          <w:p w14:paraId="70A061AB" w14:textId="77777777" w:rsidR="00F410A5" w:rsidRPr="009D5D59" w:rsidRDefault="00F410A5" w:rsidP="00F410A5">
            <w:pPr>
              <w:jc w:val="center"/>
              <w:rPr>
                <w:rFonts w:ascii="Calibri" w:hAnsi="Calibri" w:cs="Calibri"/>
                <w:sz w:val="22"/>
                <w:szCs w:val="22"/>
              </w:rPr>
            </w:pPr>
          </w:p>
        </w:tc>
        <w:tc>
          <w:tcPr>
            <w:tcW w:w="1004" w:type="dxa"/>
            <w:tcBorders>
              <w:top w:val="single" w:sz="8" w:space="0" w:color="auto"/>
              <w:left w:val="nil"/>
              <w:bottom w:val="single" w:sz="4" w:space="0" w:color="auto"/>
              <w:right w:val="single" w:sz="4" w:space="0" w:color="auto"/>
            </w:tcBorders>
            <w:shd w:val="clear" w:color="000000" w:fill="FFFFFF"/>
            <w:noWrap/>
          </w:tcPr>
          <w:p w14:paraId="53CFCE0A" w14:textId="19F88630" w:rsidR="00F410A5" w:rsidRPr="009D5D59" w:rsidRDefault="00F410A5" w:rsidP="00F410A5">
            <w:pPr>
              <w:jc w:val="center"/>
            </w:pPr>
            <w:r w:rsidRPr="009D5D59">
              <w:t>79370/1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66202548" w14:textId="6E40A1D2" w:rsidR="00F410A5" w:rsidRPr="009D5D59" w:rsidRDefault="00F410A5" w:rsidP="00F410A5">
            <w:pPr>
              <w:jc w:val="center"/>
            </w:pPr>
            <w:r w:rsidRPr="009D5D59">
              <w:t>1000020253</w:t>
            </w:r>
          </w:p>
        </w:tc>
        <w:tc>
          <w:tcPr>
            <w:tcW w:w="2410" w:type="dxa"/>
            <w:tcBorders>
              <w:top w:val="single" w:sz="8" w:space="0" w:color="auto"/>
              <w:left w:val="nil"/>
              <w:bottom w:val="single" w:sz="4" w:space="0" w:color="auto"/>
              <w:right w:val="single" w:sz="4" w:space="0" w:color="auto"/>
            </w:tcBorders>
            <w:shd w:val="clear" w:color="000000" w:fill="FFFFFF"/>
            <w:noWrap/>
          </w:tcPr>
          <w:p w14:paraId="7A431837" w14:textId="408CF2F2" w:rsidR="00F410A5" w:rsidRPr="009D5D59" w:rsidRDefault="00F410A5" w:rsidP="00F410A5">
            <w:r w:rsidRPr="009D5D59">
              <w:t>HJ-326 E.F1 ali EC/VA301</w:t>
            </w:r>
          </w:p>
        </w:tc>
        <w:tc>
          <w:tcPr>
            <w:tcW w:w="1134" w:type="dxa"/>
            <w:tcBorders>
              <w:top w:val="nil"/>
              <w:left w:val="nil"/>
              <w:bottom w:val="single" w:sz="12" w:space="0" w:color="auto"/>
              <w:right w:val="single" w:sz="8" w:space="0" w:color="auto"/>
            </w:tcBorders>
            <w:shd w:val="clear" w:color="auto" w:fill="auto"/>
            <w:noWrap/>
          </w:tcPr>
          <w:p w14:paraId="7B04E6BF" w14:textId="4BB58971" w:rsidR="00F410A5" w:rsidRPr="009D5D59" w:rsidRDefault="00F410A5" w:rsidP="00F410A5">
            <w:pPr>
              <w:jc w:val="center"/>
              <w:rPr>
                <w:rFonts w:ascii="Calibri" w:hAnsi="Calibri" w:cs="Calibri"/>
                <w:sz w:val="22"/>
                <w:szCs w:val="22"/>
              </w:rPr>
            </w:pPr>
            <w:r w:rsidRPr="009D5D59">
              <w:rPr>
                <w:rFonts w:ascii="Calibri" w:hAnsi="Calibri" w:cs="Calibri"/>
                <w:sz w:val="22"/>
                <w:szCs w:val="22"/>
              </w:rPr>
              <w:t>280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6151577" w14:textId="77777777" w:rsidR="00F410A5" w:rsidRPr="00F410A5" w:rsidRDefault="00F410A5" w:rsidP="00F410A5">
            <w:pPr>
              <w:rPr>
                <w:rFonts w:ascii="Calibri" w:hAnsi="Calibri" w:cs="Calibri"/>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1E5353E" w14:textId="77777777" w:rsidR="00F410A5" w:rsidRPr="00F410A5" w:rsidRDefault="00F410A5" w:rsidP="00F410A5">
            <w:pPr>
              <w:rPr>
                <w:rFonts w:ascii="Calibri" w:hAnsi="Calibri" w:cs="Calibri"/>
                <w:sz w:val="22"/>
                <w:szCs w:val="22"/>
              </w:rPr>
            </w:pPr>
          </w:p>
        </w:tc>
      </w:tr>
      <w:tr w:rsidR="00F410A5" w:rsidRPr="00F410A5" w14:paraId="5C46ECFB" w14:textId="77777777" w:rsidTr="00C559CE">
        <w:trPr>
          <w:trHeight w:val="300"/>
        </w:trPr>
        <w:tc>
          <w:tcPr>
            <w:tcW w:w="852" w:type="dxa"/>
            <w:vMerge/>
            <w:tcBorders>
              <w:left w:val="single" w:sz="8" w:space="0" w:color="auto"/>
              <w:right w:val="single" w:sz="4" w:space="0" w:color="auto"/>
            </w:tcBorders>
            <w:shd w:val="clear" w:color="000000" w:fill="FFFFFF"/>
            <w:noWrap/>
          </w:tcPr>
          <w:p w14:paraId="3E391603" w14:textId="77777777" w:rsidR="00F410A5" w:rsidRPr="009D5D59" w:rsidRDefault="00F410A5" w:rsidP="00F410A5">
            <w:pPr>
              <w:jc w:val="center"/>
              <w:rPr>
                <w:rFonts w:ascii="Calibri" w:hAnsi="Calibri" w:cs="Calibri"/>
                <w:sz w:val="22"/>
                <w:szCs w:val="22"/>
              </w:rPr>
            </w:pPr>
          </w:p>
        </w:tc>
        <w:tc>
          <w:tcPr>
            <w:tcW w:w="1004" w:type="dxa"/>
            <w:tcBorders>
              <w:top w:val="single" w:sz="8" w:space="0" w:color="auto"/>
              <w:left w:val="nil"/>
              <w:bottom w:val="single" w:sz="4" w:space="0" w:color="auto"/>
              <w:right w:val="single" w:sz="4" w:space="0" w:color="auto"/>
            </w:tcBorders>
            <w:shd w:val="clear" w:color="000000" w:fill="FFFFFF"/>
            <w:noWrap/>
          </w:tcPr>
          <w:p w14:paraId="2F0E3B32" w14:textId="7A50F8EA" w:rsidR="00F410A5" w:rsidRPr="009D5D59" w:rsidRDefault="00F410A5" w:rsidP="00F410A5">
            <w:pPr>
              <w:jc w:val="center"/>
            </w:pPr>
            <w:r w:rsidRPr="009D5D59">
              <w:t>69584/1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5001B94A" w14:textId="0F6A2265" w:rsidR="00F410A5" w:rsidRPr="009D5D59" w:rsidRDefault="00F410A5" w:rsidP="00F410A5">
            <w:pPr>
              <w:jc w:val="center"/>
            </w:pPr>
            <w:r w:rsidRPr="009D5D59">
              <w:t>1000020132</w:t>
            </w:r>
          </w:p>
        </w:tc>
        <w:tc>
          <w:tcPr>
            <w:tcW w:w="2410" w:type="dxa"/>
            <w:tcBorders>
              <w:top w:val="single" w:sz="8" w:space="0" w:color="auto"/>
              <w:left w:val="nil"/>
              <w:bottom w:val="single" w:sz="4" w:space="0" w:color="auto"/>
              <w:right w:val="single" w:sz="4" w:space="0" w:color="auto"/>
            </w:tcBorders>
            <w:shd w:val="clear" w:color="000000" w:fill="FFFFFF"/>
            <w:noWrap/>
          </w:tcPr>
          <w:p w14:paraId="6D2E3AB3" w14:textId="75B63A0E" w:rsidR="00F410A5" w:rsidRPr="009D5D59" w:rsidRDefault="00F410A5" w:rsidP="00F410A5">
            <w:r w:rsidRPr="009D5D59">
              <w:t>NU-328 E.M1.C3.F1 ali ECM/C3VA301</w:t>
            </w:r>
          </w:p>
        </w:tc>
        <w:tc>
          <w:tcPr>
            <w:tcW w:w="1134" w:type="dxa"/>
            <w:tcBorders>
              <w:top w:val="nil"/>
              <w:left w:val="nil"/>
              <w:bottom w:val="single" w:sz="12" w:space="0" w:color="auto"/>
              <w:right w:val="single" w:sz="8" w:space="0" w:color="auto"/>
            </w:tcBorders>
            <w:shd w:val="clear" w:color="auto" w:fill="auto"/>
            <w:noWrap/>
          </w:tcPr>
          <w:p w14:paraId="218ED7AB" w14:textId="0E668367" w:rsidR="00F410A5" w:rsidRPr="009D5D59" w:rsidRDefault="00F410A5" w:rsidP="00F410A5">
            <w:pPr>
              <w:jc w:val="center"/>
              <w:rPr>
                <w:rFonts w:ascii="Calibri" w:hAnsi="Calibri" w:cs="Calibri"/>
                <w:sz w:val="22"/>
                <w:szCs w:val="22"/>
              </w:rPr>
            </w:pPr>
            <w:r w:rsidRPr="009D5D59">
              <w:rPr>
                <w:rFonts w:ascii="Calibri" w:hAnsi="Calibri" w:cs="Calibri"/>
                <w:sz w:val="22"/>
                <w:szCs w:val="22"/>
              </w:rPr>
              <w:t>70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FF491A9" w14:textId="77777777" w:rsidR="00F410A5" w:rsidRPr="00F410A5" w:rsidRDefault="00F410A5" w:rsidP="00F410A5">
            <w:pPr>
              <w:rPr>
                <w:rFonts w:ascii="Calibri" w:hAnsi="Calibri" w:cs="Calibri"/>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484F8BA" w14:textId="77777777" w:rsidR="00F410A5" w:rsidRPr="00F410A5" w:rsidRDefault="00F410A5" w:rsidP="00F410A5">
            <w:pPr>
              <w:rPr>
                <w:rFonts w:ascii="Calibri" w:hAnsi="Calibri" w:cs="Calibri"/>
                <w:sz w:val="22"/>
                <w:szCs w:val="22"/>
              </w:rPr>
            </w:pPr>
          </w:p>
        </w:tc>
      </w:tr>
      <w:tr w:rsidR="00F410A5" w:rsidRPr="00F410A5" w14:paraId="571A4DC5" w14:textId="77777777" w:rsidTr="00C559CE">
        <w:trPr>
          <w:trHeight w:val="300"/>
        </w:trPr>
        <w:tc>
          <w:tcPr>
            <w:tcW w:w="852" w:type="dxa"/>
            <w:vMerge/>
            <w:tcBorders>
              <w:left w:val="single" w:sz="8" w:space="0" w:color="auto"/>
              <w:right w:val="single" w:sz="4" w:space="0" w:color="auto"/>
            </w:tcBorders>
            <w:shd w:val="clear" w:color="000000" w:fill="FFFFFF"/>
            <w:noWrap/>
          </w:tcPr>
          <w:p w14:paraId="41506510" w14:textId="77777777" w:rsidR="00F410A5" w:rsidRPr="009D5D59" w:rsidRDefault="00F410A5" w:rsidP="00F410A5">
            <w:pPr>
              <w:jc w:val="center"/>
              <w:rPr>
                <w:rFonts w:ascii="Calibri" w:hAnsi="Calibri" w:cs="Calibri"/>
                <w:sz w:val="22"/>
                <w:szCs w:val="22"/>
              </w:rPr>
            </w:pPr>
          </w:p>
        </w:tc>
        <w:tc>
          <w:tcPr>
            <w:tcW w:w="1004" w:type="dxa"/>
            <w:tcBorders>
              <w:top w:val="single" w:sz="8" w:space="0" w:color="auto"/>
              <w:left w:val="nil"/>
              <w:bottom w:val="single" w:sz="4" w:space="0" w:color="auto"/>
              <w:right w:val="single" w:sz="4" w:space="0" w:color="auto"/>
            </w:tcBorders>
            <w:shd w:val="clear" w:color="000000" w:fill="FFFFFF"/>
            <w:noWrap/>
          </w:tcPr>
          <w:p w14:paraId="4441DBE5" w14:textId="6ADE2238" w:rsidR="00F410A5" w:rsidRPr="009D5D59" w:rsidRDefault="00F410A5" w:rsidP="00F410A5">
            <w:pPr>
              <w:jc w:val="center"/>
            </w:pPr>
            <w:r w:rsidRPr="009D5D59">
              <w:t>79937/1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2D9DCC2A" w14:textId="66D3B75A" w:rsidR="00F410A5" w:rsidRPr="009D5D59" w:rsidRDefault="00F410A5" w:rsidP="00F410A5">
            <w:pPr>
              <w:jc w:val="center"/>
            </w:pPr>
            <w:r w:rsidRPr="009D5D59">
              <w:t>1000020254</w:t>
            </w:r>
          </w:p>
        </w:tc>
        <w:tc>
          <w:tcPr>
            <w:tcW w:w="2410" w:type="dxa"/>
            <w:tcBorders>
              <w:top w:val="single" w:sz="8" w:space="0" w:color="auto"/>
              <w:left w:val="nil"/>
              <w:bottom w:val="single" w:sz="4" w:space="0" w:color="auto"/>
              <w:right w:val="single" w:sz="4" w:space="0" w:color="auto"/>
            </w:tcBorders>
            <w:shd w:val="clear" w:color="000000" w:fill="FFFFFF"/>
            <w:noWrap/>
          </w:tcPr>
          <w:p w14:paraId="19AE3749" w14:textId="632DDF05" w:rsidR="00F410A5" w:rsidRPr="009D5D59" w:rsidRDefault="00F410A5" w:rsidP="00F410A5">
            <w:r w:rsidRPr="009D5D59">
              <w:t>HJ-328 E.F1. ali EC/VA301</w:t>
            </w:r>
          </w:p>
        </w:tc>
        <w:tc>
          <w:tcPr>
            <w:tcW w:w="1134" w:type="dxa"/>
            <w:tcBorders>
              <w:top w:val="nil"/>
              <w:left w:val="nil"/>
              <w:bottom w:val="single" w:sz="12" w:space="0" w:color="auto"/>
              <w:right w:val="single" w:sz="8" w:space="0" w:color="auto"/>
            </w:tcBorders>
            <w:shd w:val="clear" w:color="auto" w:fill="auto"/>
            <w:noWrap/>
          </w:tcPr>
          <w:p w14:paraId="4B8B9EB2" w14:textId="0DCBC79C" w:rsidR="00F410A5" w:rsidRPr="009D5D59" w:rsidRDefault="00F410A5" w:rsidP="00F410A5">
            <w:pPr>
              <w:jc w:val="center"/>
              <w:rPr>
                <w:rFonts w:ascii="Calibri" w:hAnsi="Calibri" w:cs="Calibri"/>
                <w:sz w:val="22"/>
                <w:szCs w:val="22"/>
              </w:rPr>
            </w:pPr>
            <w:r w:rsidRPr="009D5D59">
              <w:rPr>
                <w:rFonts w:ascii="Calibri" w:hAnsi="Calibri" w:cs="Calibri"/>
                <w:sz w:val="22"/>
                <w:szCs w:val="22"/>
              </w:rPr>
              <w:t>140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653EED3" w14:textId="77777777" w:rsidR="00F410A5" w:rsidRPr="00F410A5" w:rsidRDefault="00F410A5" w:rsidP="00F410A5">
            <w:pPr>
              <w:rPr>
                <w:rFonts w:ascii="Calibri" w:hAnsi="Calibri" w:cs="Calibri"/>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CFDFE87" w14:textId="77777777" w:rsidR="00F410A5" w:rsidRPr="00F410A5" w:rsidRDefault="00F410A5" w:rsidP="00F410A5">
            <w:pPr>
              <w:rPr>
                <w:rFonts w:ascii="Calibri" w:hAnsi="Calibri" w:cs="Calibri"/>
                <w:sz w:val="22"/>
                <w:szCs w:val="22"/>
              </w:rPr>
            </w:pPr>
          </w:p>
        </w:tc>
      </w:tr>
      <w:tr w:rsidR="00F410A5" w:rsidRPr="00F410A5" w14:paraId="763D0247" w14:textId="77777777" w:rsidTr="00C559CE">
        <w:trPr>
          <w:trHeight w:val="300"/>
        </w:trPr>
        <w:tc>
          <w:tcPr>
            <w:tcW w:w="852" w:type="dxa"/>
            <w:vMerge/>
            <w:tcBorders>
              <w:left w:val="single" w:sz="8" w:space="0" w:color="auto"/>
              <w:right w:val="single" w:sz="4" w:space="0" w:color="auto"/>
            </w:tcBorders>
            <w:shd w:val="clear" w:color="000000" w:fill="FFFFFF"/>
            <w:noWrap/>
          </w:tcPr>
          <w:p w14:paraId="415D85F0" w14:textId="77777777" w:rsidR="00F410A5" w:rsidRPr="009D5D59" w:rsidRDefault="00F410A5" w:rsidP="00F410A5">
            <w:pPr>
              <w:jc w:val="center"/>
              <w:rPr>
                <w:rFonts w:ascii="Calibri" w:hAnsi="Calibri" w:cs="Calibri"/>
                <w:sz w:val="22"/>
                <w:szCs w:val="22"/>
              </w:rPr>
            </w:pPr>
          </w:p>
        </w:tc>
        <w:tc>
          <w:tcPr>
            <w:tcW w:w="1004" w:type="dxa"/>
            <w:tcBorders>
              <w:top w:val="single" w:sz="8" w:space="0" w:color="auto"/>
              <w:left w:val="nil"/>
              <w:bottom w:val="single" w:sz="4" w:space="0" w:color="auto"/>
              <w:right w:val="single" w:sz="4" w:space="0" w:color="auto"/>
            </w:tcBorders>
            <w:shd w:val="clear" w:color="000000" w:fill="FFFFFF"/>
            <w:noWrap/>
          </w:tcPr>
          <w:p w14:paraId="3BE81DD5" w14:textId="71D1AF29" w:rsidR="00F410A5" w:rsidRPr="009D5D59" w:rsidRDefault="00F410A5" w:rsidP="00F410A5">
            <w:pPr>
              <w:jc w:val="center"/>
            </w:pPr>
            <w:r w:rsidRPr="009D5D59">
              <w:t>14466/1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52CD3F75" w14:textId="1439AAC3" w:rsidR="00F410A5" w:rsidRPr="009D5D59" w:rsidRDefault="00F410A5" w:rsidP="00F410A5">
            <w:pPr>
              <w:jc w:val="center"/>
            </w:pPr>
            <w:r w:rsidRPr="009D5D59">
              <w:t>1000020133</w:t>
            </w:r>
          </w:p>
        </w:tc>
        <w:tc>
          <w:tcPr>
            <w:tcW w:w="2410" w:type="dxa"/>
            <w:tcBorders>
              <w:top w:val="single" w:sz="8" w:space="0" w:color="auto"/>
              <w:left w:val="nil"/>
              <w:bottom w:val="single" w:sz="4" w:space="0" w:color="auto"/>
              <w:right w:val="single" w:sz="4" w:space="0" w:color="auto"/>
            </w:tcBorders>
            <w:shd w:val="clear" w:color="000000" w:fill="FFFFFF"/>
            <w:noWrap/>
          </w:tcPr>
          <w:p w14:paraId="2708457F" w14:textId="0358BFDA" w:rsidR="00F410A5" w:rsidRPr="009D5D59" w:rsidRDefault="00F410A5" w:rsidP="00F410A5">
            <w:r w:rsidRPr="009D5D59">
              <w:t>NU-332 E.M1.C4.F1 ali ECM/C4VA301</w:t>
            </w:r>
          </w:p>
        </w:tc>
        <w:tc>
          <w:tcPr>
            <w:tcW w:w="1134" w:type="dxa"/>
            <w:tcBorders>
              <w:top w:val="nil"/>
              <w:left w:val="nil"/>
              <w:bottom w:val="single" w:sz="12" w:space="0" w:color="auto"/>
              <w:right w:val="single" w:sz="8" w:space="0" w:color="auto"/>
            </w:tcBorders>
            <w:shd w:val="clear" w:color="auto" w:fill="auto"/>
            <w:noWrap/>
          </w:tcPr>
          <w:p w14:paraId="035ED263" w14:textId="5DB56032" w:rsidR="00F410A5" w:rsidRPr="009D5D59" w:rsidRDefault="00F410A5" w:rsidP="00F410A5">
            <w:pPr>
              <w:jc w:val="center"/>
              <w:rPr>
                <w:rFonts w:ascii="Calibri" w:hAnsi="Calibri" w:cs="Calibri"/>
                <w:sz w:val="22"/>
                <w:szCs w:val="22"/>
              </w:rPr>
            </w:pPr>
            <w:r w:rsidRPr="009D5D59">
              <w:rPr>
                <w:rFonts w:ascii="Calibri" w:hAnsi="Calibri" w:cs="Calibri"/>
                <w:sz w:val="22"/>
                <w:szCs w:val="22"/>
              </w:rPr>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7B9CABF" w14:textId="77777777" w:rsidR="00F410A5" w:rsidRPr="00F410A5" w:rsidRDefault="00F410A5" w:rsidP="00F410A5">
            <w:pPr>
              <w:rPr>
                <w:rFonts w:ascii="Calibri" w:hAnsi="Calibri" w:cs="Calibri"/>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DA3F6B9" w14:textId="77777777" w:rsidR="00F410A5" w:rsidRPr="00F410A5" w:rsidRDefault="00F410A5" w:rsidP="00F410A5">
            <w:pPr>
              <w:rPr>
                <w:rFonts w:ascii="Calibri" w:hAnsi="Calibri" w:cs="Calibri"/>
                <w:sz w:val="22"/>
                <w:szCs w:val="22"/>
              </w:rPr>
            </w:pPr>
          </w:p>
        </w:tc>
      </w:tr>
      <w:tr w:rsidR="00F410A5" w:rsidRPr="00F410A5" w14:paraId="46919F30" w14:textId="77777777" w:rsidTr="00C559CE">
        <w:trPr>
          <w:trHeight w:val="300"/>
        </w:trPr>
        <w:tc>
          <w:tcPr>
            <w:tcW w:w="852" w:type="dxa"/>
            <w:vMerge/>
            <w:tcBorders>
              <w:left w:val="single" w:sz="8" w:space="0" w:color="auto"/>
              <w:right w:val="single" w:sz="4" w:space="0" w:color="auto"/>
            </w:tcBorders>
            <w:shd w:val="clear" w:color="000000" w:fill="FFFFFF"/>
            <w:noWrap/>
          </w:tcPr>
          <w:p w14:paraId="5DAF59AD" w14:textId="77777777" w:rsidR="00F410A5" w:rsidRPr="009D5D59" w:rsidRDefault="00F410A5" w:rsidP="00F410A5">
            <w:pPr>
              <w:jc w:val="center"/>
              <w:rPr>
                <w:rFonts w:ascii="Calibri" w:hAnsi="Calibri" w:cs="Calibri"/>
                <w:sz w:val="22"/>
                <w:szCs w:val="22"/>
              </w:rPr>
            </w:pPr>
          </w:p>
        </w:tc>
        <w:tc>
          <w:tcPr>
            <w:tcW w:w="1004" w:type="dxa"/>
            <w:tcBorders>
              <w:top w:val="single" w:sz="8" w:space="0" w:color="auto"/>
              <w:left w:val="nil"/>
              <w:bottom w:val="single" w:sz="4" w:space="0" w:color="auto"/>
              <w:right w:val="single" w:sz="4" w:space="0" w:color="auto"/>
            </w:tcBorders>
            <w:shd w:val="clear" w:color="000000" w:fill="FFFFFF"/>
            <w:noWrap/>
          </w:tcPr>
          <w:p w14:paraId="2B102C8C" w14:textId="7EC4CCD5" w:rsidR="00F410A5" w:rsidRPr="009D5D59" w:rsidRDefault="00F410A5" w:rsidP="00F410A5">
            <w:pPr>
              <w:jc w:val="center"/>
            </w:pPr>
            <w:r w:rsidRPr="009D5D59">
              <w:t>14571/1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2689C383" w14:textId="5EF301E3" w:rsidR="00F410A5" w:rsidRPr="009D5D59" w:rsidRDefault="00F410A5" w:rsidP="00F410A5">
            <w:pPr>
              <w:jc w:val="center"/>
            </w:pPr>
            <w:r w:rsidRPr="009D5D59">
              <w:t>1000020255</w:t>
            </w:r>
          </w:p>
        </w:tc>
        <w:tc>
          <w:tcPr>
            <w:tcW w:w="2410" w:type="dxa"/>
            <w:tcBorders>
              <w:top w:val="single" w:sz="8" w:space="0" w:color="auto"/>
              <w:left w:val="nil"/>
              <w:bottom w:val="single" w:sz="4" w:space="0" w:color="auto"/>
              <w:right w:val="single" w:sz="4" w:space="0" w:color="auto"/>
            </w:tcBorders>
            <w:shd w:val="clear" w:color="000000" w:fill="FFFFFF"/>
            <w:noWrap/>
          </w:tcPr>
          <w:p w14:paraId="0E1E4B77" w14:textId="2B9C3AB5" w:rsidR="00F410A5" w:rsidRPr="009D5D59" w:rsidRDefault="00F410A5" w:rsidP="00F410A5">
            <w:r w:rsidRPr="009D5D59">
              <w:t>HJ-332 E.F1 ali EC/VA301</w:t>
            </w:r>
          </w:p>
        </w:tc>
        <w:tc>
          <w:tcPr>
            <w:tcW w:w="1134" w:type="dxa"/>
            <w:tcBorders>
              <w:top w:val="nil"/>
              <w:left w:val="nil"/>
              <w:bottom w:val="single" w:sz="12" w:space="0" w:color="auto"/>
              <w:right w:val="single" w:sz="8" w:space="0" w:color="auto"/>
            </w:tcBorders>
            <w:shd w:val="clear" w:color="auto" w:fill="auto"/>
            <w:noWrap/>
          </w:tcPr>
          <w:p w14:paraId="3B41C3A9" w14:textId="123844AB" w:rsidR="00F410A5" w:rsidRPr="009D5D59" w:rsidRDefault="00F410A5" w:rsidP="00F410A5">
            <w:pPr>
              <w:jc w:val="center"/>
              <w:rPr>
                <w:rFonts w:ascii="Calibri" w:hAnsi="Calibri" w:cs="Calibri"/>
                <w:sz w:val="22"/>
                <w:szCs w:val="22"/>
              </w:rPr>
            </w:pPr>
            <w:r w:rsidRPr="009D5D59">
              <w:rPr>
                <w:rFonts w:ascii="Calibri" w:hAnsi="Calibri" w:cs="Calibri"/>
                <w:sz w:val="22"/>
                <w:szCs w:val="22"/>
              </w:rPr>
              <w:t>40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4FC0368" w14:textId="77777777" w:rsidR="00F410A5" w:rsidRPr="00F410A5" w:rsidRDefault="00F410A5" w:rsidP="00F410A5">
            <w:pPr>
              <w:rPr>
                <w:rFonts w:ascii="Calibri" w:hAnsi="Calibri" w:cs="Calibri"/>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31BA4E4" w14:textId="77777777" w:rsidR="00F410A5" w:rsidRPr="00F410A5" w:rsidRDefault="00F410A5" w:rsidP="00F410A5">
            <w:pPr>
              <w:rPr>
                <w:rFonts w:ascii="Calibri" w:hAnsi="Calibri" w:cs="Calibri"/>
                <w:sz w:val="22"/>
                <w:szCs w:val="22"/>
              </w:rPr>
            </w:pPr>
          </w:p>
        </w:tc>
      </w:tr>
      <w:tr w:rsidR="00F410A5" w:rsidRPr="00F410A5" w14:paraId="7B61EC5E" w14:textId="77777777" w:rsidTr="00C559CE">
        <w:trPr>
          <w:trHeight w:val="300"/>
        </w:trPr>
        <w:tc>
          <w:tcPr>
            <w:tcW w:w="852" w:type="dxa"/>
            <w:vMerge/>
            <w:tcBorders>
              <w:left w:val="single" w:sz="8" w:space="0" w:color="auto"/>
              <w:right w:val="single" w:sz="4" w:space="0" w:color="auto"/>
            </w:tcBorders>
            <w:shd w:val="clear" w:color="000000" w:fill="FFFFFF"/>
            <w:noWrap/>
          </w:tcPr>
          <w:p w14:paraId="425E4FF3" w14:textId="77777777" w:rsidR="00F410A5" w:rsidRPr="009D5D59" w:rsidRDefault="00F410A5" w:rsidP="00F410A5">
            <w:pPr>
              <w:jc w:val="center"/>
              <w:rPr>
                <w:rFonts w:ascii="Calibri" w:hAnsi="Calibri" w:cs="Calibri"/>
                <w:sz w:val="22"/>
                <w:szCs w:val="22"/>
              </w:rPr>
            </w:pPr>
          </w:p>
        </w:tc>
        <w:tc>
          <w:tcPr>
            <w:tcW w:w="1004" w:type="dxa"/>
            <w:tcBorders>
              <w:top w:val="single" w:sz="8" w:space="0" w:color="auto"/>
              <w:left w:val="nil"/>
              <w:bottom w:val="single" w:sz="4" w:space="0" w:color="auto"/>
              <w:right w:val="single" w:sz="4" w:space="0" w:color="auto"/>
            </w:tcBorders>
            <w:shd w:val="clear" w:color="000000" w:fill="FFFFFF"/>
            <w:noWrap/>
          </w:tcPr>
          <w:p w14:paraId="372DFFCF" w14:textId="2384F20B" w:rsidR="00F410A5" w:rsidRPr="009D5D59" w:rsidRDefault="00F410A5" w:rsidP="00F410A5">
            <w:pPr>
              <w:jc w:val="center"/>
            </w:pPr>
            <w:r w:rsidRPr="009D5D59">
              <w:t>85974/1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7ABB7C91" w14:textId="3E4663FE" w:rsidR="00F410A5" w:rsidRPr="009D5D59" w:rsidRDefault="00F410A5" w:rsidP="00F410A5">
            <w:pPr>
              <w:jc w:val="center"/>
            </w:pPr>
            <w:r w:rsidRPr="009D5D59">
              <w:t>1000030584</w:t>
            </w:r>
          </w:p>
        </w:tc>
        <w:tc>
          <w:tcPr>
            <w:tcW w:w="2410" w:type="dxa"/>
            <w:tcBorders>
              <w:top w:val="single" w:sz="8" w:space="0" w:color="auto"/>
              <w:left w:val="nil"/>
              <w:bottom w:val="single" w:sz="4" w:space="0" w:color="auto"/>
              <w:right w:val="single" w:sz="4" w:space="0" w:color="auto"/>
            </w:tcBorders>
            <w:shd w:val="clear" w:color="000000" w:fill="FFFFFF"/>
            <w:noWrap/>
          </w:tcPr>
          <w:p w14:paraId="05A6B4C0" w14:textId="2D76D281" w:rsidR="00F410A5" w:rsidRPr="009D5D59" w:rsidRDefault="00F410A5" w:rsidP="00F410A5">
            <w:r w:rsidRPr="009D5D59">
              <w:t>NJ-332 E.M1.C4.F1 ali ECM/C4VA301</w:t>
            </w:r>
          </w:p>
        </w:tc>
        <w:tc>
          <w:tcPr>
            <w:tcW w:w="1134" w:type="dxa"/>
            <w:tcBorders>
              <w:top w:val="nil"/>
              <w:left w:val="nil"/>
              <w:bottom w:val="single" w:sz="12" w:space="0" w:color="auto"/>
              <w:right w:val="single" w:sz="8" w:space="0" w:color="auto"/>
            </w:tcBorders>
            <w:shd w:val="clear" w:color="auto" w:fill="auto"/>
            <w:noWrap/>
          </w:tcPr>
          <w:p w14:paraId="6770D6C8" w14:textId="13AF1A2F" w:rsidR="00F410A5" w:rsidRPr="009D5D59" w:rsidRDefault="00F410A5" w:rsidP="00F410A5">
            <w:pPr>
              <w:jc w:val="center"/>
              <w:rPr>
                <w:rFonts w:ascii="Calibri" w:hAnsi="Calibri" w:cs="Calibri"/>
                <w:sz w:val="22"/>
                <w:szCs w:val="22"/>
              </w:rPr>
            </w:pPr>
            <w:r w:rsidRPr="009D5D59">
              <w:rPr>
                <w:rFonts w:ascii="Calibri" w:hAnsi="Calibri" w:cs="Calibri"/>
                <w:sz w:val="22"/>
                <w:szCs w:val="22"/>
              </w:rPr>
              <w:t>40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EEC96DD" w14:textId="77777777" w:rsidR="00F410A5" w:rsidRPr="00F410A5" w:rsidRDefault="00F410A5" w:rsidP="00F410A5">
            <w:pPr>
              <w:rPr>
                <w:rFonts w:ascii="Calibri" w:hAnsi="Calibri" w:cs="Calibri"/>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5647ED2" w14:textId="77777777" w:rsidR="00F410A5" w:rsidRPr="00F410A5" w:rsidRDefault="00F410A5" w:rsidP="00F410A5">
            <w:pPr>
              <w:rPr>
                <w:rFonts w:ascii="Calibri" w:hAnsi="Calibri" w:cs="Calibri"/>
                <w:sz w:val="22"/>
                <w:szCs w:val="22"/>
              </w:rPr>
            </w:pPr>
          </w:p>
        </w:tc>
      </w:tr>
      <w:tr w:rsidR="00F410A5" w:rsidRPr="00F410A5" w14:paraId="13A53984" w14:textId="77777777" w:rsidTr="00C559CE">
        <w:trPr>
          <w:trHeight w:val="300"/>
        </w:trPr>
        <w:tc>
          <w:tcPr>
            <w:tcW w:w="852" w:type="dxa"/>
            <w:vMerge/>
            <w:tcBorders>
              <w:left w:val="single" w:sz="8" w:space="0" w:color="auto"/>
              <w:right w:val="single" w:sz="4" w:space="0" w:color="auto"/>
            </w:tcBorders>
            <w:shd w:val="clear" w:color="000000" w:fill="FFFFFF"/>
            <w:noWrap/>
          </w:tcPr>
          <w:p w14:paraId="58345276" w14:textId="77777777" w:rsidR="00F410A5" w:rsidRPr="009D5D59" w:rsidRDefault="00F410A5" w:rsidP="00F410A5">
            <w:pPr>
              <w:jc w:val="center"/>
              <w:rPr>
                <w:rFonts w:ascii="Calibri" w:hAnsi="Calibri" w:cs="Calibri"/>
                <w:sz w:val="22"/>
                <w:szCs w:val="22"/>
              </w:rPr>
            </w:pPr>
          </w:p>
        </w:tc>
        <w:tc>
          <w:tcPr>
            <w:tcW w:w="1004" w:type="dxa"/>
            <w:tcBorders>
              <w:top w:val="single" w:sz="8" w:space="0" w:color="auto"/>
              <w:left w:val="nil"/>
              <w:bottom w:val="single" w:sz="4" w:space="0" w:color="auto"/>
              <w:right w:val="single" w:sz="4" w:space="0" w:color="auto"/>
            </w:tcBorders>
            <w:shd w:val="clear" w:color="000000" w:fill="FFFFFF"/>
            <w:noWrap/>
          </w:tcPr>
          <w:p w14:paraId="6A4C594C" w14:textId="4276606D" w:rsidR="00F410A5" w:rsidRPr="009D5D59" w:rsidRDefault="00F410A5" w:rsidP="00F410A5">
            <w:pPr>
              <w:jc w:val="center"/>
            </w:pPr>
            <w:r w:rsidRPr="009D5D59">
              <w:t>14468/1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0E0AB00C" w14:textId="525E0CF7" w:rsidR="00F410A5" w:rsidRPr="009D5D59" w:rsidRDefault="00F410A5" w:rsidP="00F410A5">
            <w:pPr>
              <w:jc w:val="center"/>
            </w:pPr>
            <w:r w:rsidRPr="009D5D59">
              <w:t>1000020135</w:t>
            </w:r>
          </w:p>
        </w:tc>
        <w:tc>
          <w:tcPr>
            <w:tcW w:w="2410" w:type="dxa"/>
            <w:tcBorders>
              <w:top w:val="single" w:sz="8" w:space="0" w:color="auto"/>
              <w:left w:val="nil"/>
              <w:bottom w:val="single" w:sz="4" w:space="0" w:color="auto"/>
              <w:right w:val="single" w:sz="4" w:space="0" w:color="auto"/>
            </w:tcBorders>
            <w:shd w:val="clear" w:color="000000" w:fill="FFFFFF"/>
            <w:noWrap/>
          </w:tcPr>
          <w:p w14:paraId="4B10845D" w14:textId="7D2431A0" w:rsidR="00F410A5" w:rsidRPr="009D5D59" w:rsidRDefault="00F410A5" w:rsidP="00F410A5">
            <w:r w:rsidRPr="009D5D59">
              <w:t>NU-336 E.M1.C4.F1 ali ECM/C4VA301</w:t>
            </w:r>
          </w:p>
        </w:tc>
        <w:tc>
          <w:tcPr>
            <w:tcW w:w="1134" w:type="dxa"/>
            <w:tcBorders>
              <w:top w:val="nil"/>
              <w:left w:val="nil"/>
              <w:bottom w:val="single" w:sz="12" w:space="0" w:color="auto"/>
              <w:right w:val="single" w:sz="8" w:space="0" w:color="auto"/>
            </w:tcBorders>
            <w:shd w:val="clear" w:color="auto" w:fill="auto"/>
            <w:noWrap/>
          </w:tcPr>
          <w:p w14:paraId="53B2D2FA" w14:textId="3F8C2A2E" w:rsidR="00F410A5" w:rsidRPr="009D5D59" w:rsidRDefault="00F410A5" w:rsidP="00F410A5">
            <w:pPr>
              <w:jc w:val="center"/>
              <w:rPr>
                <w:rFonts w:ascii="Calibri" w:hAnsi="Calibri" w:cs="Calibri"/>
                <w:sz w:val="22"/>
                <w:szCs w:val="22"/>
              </w:rPr>
            </w:pPr>
            <w:r w:rsidRPr="009D5D59">
              <w:rPr>
                <w:rFonts w:ascii="Calibri" w:hAnsi="Calibri" w:cs="Calibri"/>
                <w:sz w:val="22"/>
                <w:szCs w:val="22"/>
              </w:rPr>
              <w:t>40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E54AFF1" w14:textId="77777777" w:rsidR="00F410A5" w:rsidRPr="00F410A5" w:rsidRDefault="00F410A5" w:rsidP="00F410A5">
            <w:pPr>
              <w:rPr>
                <w:rFonts w:ascii="Calibri" w:hAnsi="Calibri" w:cs="Calibri"/>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1EE7256" w14:textId="77777777" w:rsidR="00F410A5" w:rsidRPr="00F410A5" w:rsidRDefault="00F410A5" w:rsidP="00F410A5">
            <w:pPr>
              <w:rPr>
                <w:rFonts w:ascii="Calibri" w:hAnsi="Calibri" w:cs="Calibri"/>
                <w:sz w:val="22"/>
                <w:szCs w:val="22"/>
              </w:rPr>
            </w:pPr>
          </w:p>
        </w:tc>
      </w:tr>
      <w:tr w:rsidR="00F410A5" w:rsidRPr="00F410A5" w14:paraId="0064CF41" w14:textId="77777777" w:rsidTr="00C559CE">
        <w:trPr>
          <w:trHeight w:val="300"/>
        </w:trPr>
        <w:tc>
          <w:tcPr>
            <w:tcW w:w="852" w:type="dxa"/>
            <w:vMerge/>
            <w:tcBorders>
              <w:left w:val="single" w:sz="8" w:space="0" w:color="auto"/>
              <w:right w:val="single" w:sz="4" w:space="0" w:color="auto"/>
            </w:tcBorders>
            <w:shd w:val="clear" w:color="000000" w:fill="FFFFFF"/>
            <w:noWrap/>
          </w:tcPr>
          <w:p w14:paraId="2C73E2E6" w14:textId="77777777" w:rsidR="00F410A5" w:rsidRPr="009D5D59" w:rsidRDefault="00F410A5" w:rsidP="00F410A5">
            <w:pPr>
              <w:jc w:val="center"/>
              <w:rPr>
                <w:rFonts w:ascii="Calibri" w:hAnsi="Calibri" w:cs="Calibri"/>
                <w:sz w:val="22"/>
                <w:szCs w:val="22"/>
              </w:rPr>
            </w:pPr>
          </w:p>
        </w:tc>
        <w:tc>
          <w:tcPr>
            <w:tcW w:w="1004" w:type="dxa"/>
            <w:tcBorders>
              <w:top w:val="single" w:sz="8" w:space="0" w:color="auto"/>
              <w:left w:val="nil"/>
              <w:bottom w:val="single" w:sz="4" w:space="0" w:color="auto"/>
              <w:right w:val="single" w:sz="4" w:space="0" w:color="auto"/>
            </w:tcBorders>
            <w:shd w:val="clear" w:color="000000" w:fill="FFFFFF"/>
            <w:noWrap/>
          </w:tcPr>
          <w:p w14:paraId="74D45EF4" w14:textId="7090B56B" w:rsidR="00F410A5" w:rsidRPr="009D5D59" w:rsidRDefault="00F410A5" w:rsidP="00F410A5">
            <w:pPr>
              <w:jc w:val="center"/>
            </w:pPr>
            <w:r w:rsidRPr="009D5D59">
              <w:t>69392/1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124BA8D6" w14:textId="7A8CB218" w:rsidR="00F410A5" w:rsidRPr="009D5D59" w:rsidRDefault="00F410A5" w:rsidP="00F410A5">
            <w:pPr>
              <w:jc w:val="center"/>
            </w:pPr>
            <w:r w:rsidRPr="009D5D59">
              <w:t>2000001198</w:t>
            </w:r>
          </w:p>
        </w:tc>
        <w:tc>
          <w:tcPr>
            <w:tcW w:w="2410" w:type="dxa"/>
            <w:tcBorders>
              <w:top w:val="single" w:sz="8" w:space="0" w:color="auto"/>
              <w:left w:val="nil"/>
              <w:bottom w:val="single" w:sz="4" w:space="0" w:color="auto"/>
              <w:right w:val="single" w:sz="4" w:space="0" w:color="auto"/>
            </w:tcBorders>
            <w:shd w:val="clear" w:color="000000" w:fill="FFFFFF"/>
            <w:noWrap/>
          </w:tcPr>
          <w:p w14:paraId="7B98C652" w14:textId="0299360A" w:rsidR="00F410A5" w:rsidRPr="009D5D59" w:rsidRDefault="00F410A5" w:rsidP="00F410A5">
            <w:r w:rsidRPr="009D5D59">
              <w:t>NU-236 E.M1.C4.F1</w:t>
            </w:r>
          </w:p>
        </w:tc>
        <w:tc>
          <w:tcPr>
            <w:tcW w:w="1134" w:type="dxa"/>
            <w:tcBorders>
              <w:top w:val="nil"/>
              <w:left w:val="nil"/>
              <w:bottom w:val="single" w:sz="12" w:space="0" w:color="auto"/>
              <w:right w:val="single" w:sz="8" w:space="0" w:color="auto"/>
            </w:tcBorders>
            <w:shd w:val="clear" w:color="auto" w:fill="auto"/>
            <w:noWrap/>
          </w:tcPr>
          <w:p w14:paraId="2EFD3AEA" w14:textId="7F3B0DE2" w:rsidR="00F410A5" w:rsidRPr="009D5D59" w:rsidRDefault="00F410A5" w:rsidP="00F410A5">
            <w:pPr>
              <w:jc w:val="center"/>
              <w:rPr>
                <w:rFonts w:ascii="Calibri" w:hAnsi="Calibri" w:cs="Calibri"/>
                <w:sz w:val="22"/>
                <w:szCs w:val="22"/>
              </w:rPr>
            </w:pPr>
            <w:r w:rsidRPr="009D5D59">
              <w:rPr>
                <w:rFonts w:ascii="Calibri" w:hAnsi="Calibri" w:cs="Calibri"/>
                <w:sz w:val="22"/>
                <w:szCs w:val="22"/>
              </w:rPr>
              <w:t>70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3C9F80D" w14:textId="77777777" w:rsidR="00F410A5" w:rsidRPr="00F410A5" w:rsidRDefault="00F410A5" w:rsidP="00F410A5">
            <w:pPr>
              <w:rPr>
                <w:rFonts w:ascii="Calibri" w:hAnsi="Calibri" w:cs="Calibri"/>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63DEAC8" w14:textId="77777777" w:rsidR="00F410A5" w:rsidRPr="00F410A5" w:rsidRDefault="00F410A5" w:rsidP="00F410A5">
            <w:pPr>
              <w:rPr>
                <w:rFonts w:ascii="Calibri" w:hAnsi="Calibri" w:cs="Calibri"/>
                <w:sz w:val="22"/>
                <w:szCs w:val="22"/>
              </w:rPr>
            </w:pPr>
          </w:p>
        </w:tc>
      </w:tr>
      <w:tr w:rsidR="00F410A5" w:rsidRPr="00F410A5" w14:paraId="4BECC81F" w14:textId="77777777" w:rsidTr="00C559CE">
        <w:trPr>
          <w:trHeight w:val="300"/>
        </w:trPr>
        <w:tc>
          <w:tcPr>
            <w:tcW w:w="852" w:type="dxa"/>
            <w:vMerge/>
            <w:tcBorders>
              <w:left w:val="single" w:sz="8" w:space="0" w:color="auto"/>
              <w:right w:val="single" w:sz="4" w:space="0" w:color="auto"/>
            </w:tcBorders>
            <w:shd w:val="clear" w:color="000000" w:fill="FFFFFF"/>
            <w:noWrap/>
          </w:tcPr>
          <w:p w14:paraId="0F006B02" w14:textId="77777777" w:rsidR="00F410A5" w:rsidRPr="009D5D59" w:rsidRDefault="00F410A5" w:rsidP="00F410A5">
            <w:pPr>
              <w:jc w:val="center"/>
              <w:rPr>
                <w:rFonts w:ascii="Calibri" w:hAnsi="Calibri" w:cs="Calibri"/>
                <w:sz w:val="22"/>
                <w:szCs w:val="22"/>
              </w:rPr>
            </w:pPr>
          </w:p>
        </w:tc>
        <w:tc>
          <w:tcPr>
            <w:tcW w:w="1004" w:type="dxa"/>
            <w:tcBorders>
              <w:top w:val="single" w:sz="8" w:space="0" w:color="auto"/>
              <w:left w:val="nil"/>
              <w:bottom w:val="single" w:sz="4" w:space="0" w:color="auto"/>
              <w:right w:val="single" w:sz="4" w:space="0" w:color="auto"/>
            </w:tcBorders>
            <w:shd w:val="clear" w:color="000000" w:fill="FFFFFF"/>
            <w:noWrap/>
          </w:tcPr>
          <w:p w14:paraId="1E15D949" w14:textId="4ABABFBA" w:rsidR="00F410A5" w:rsidRPr="009D5D59" w:rsidRDefault="00F410A5" w:rsidP="00F410A5">
            <w:pPr>
              <w:jc w:val="center"/>
            </w:pPr>
            <w:r w:rsidRPr="009D5D59">
              <w:t>14463/1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473D89C7" w14:textId="795A0ED9" w:rsidR="00F410A5" w:rsidRPr="009D5D59" w:rsidRDefault="00F410A5" w:rsidP="00F410A5">
            <w:pPr>
              <w:jc w:val="center"/>
            </w:pPr>
            <w:r w:rsidRPr="009D5D59">
              <w:t>1000020130</w:t>
            </w:r>
          </w:p>
        </w:tc>
        <w:tc>
          <w:tcPr>
            <w:tcW w:w="2410" w:type="dxa"/>
            <w:tcBorders>
              <w:top w:val="single" w:sz="8" w:space="0" w:color="auto"/>
              <w:left w:val="nil"/>
              <w:bottom w:val="single" w:sz="4" w:space="0" w:color="auto"/>
              <w:right w:val="single" w:sz="4" w:space="0" w:color="auto"/>
            </w:tcBorders>
            <w:shd w:val="clear" w:color="000000" w:fill="FFFFFF"/>
            <w:noWrap/>
          </w:tcPr>
          <w:p w14:paraId="1EDB8358" w14:textId="0EF8883B" w:rsidR="00F410A5" w:rsidRPr="009D5D59" w:rsidRDefault="00F410A5" w:rsidP="00F410A5">
            <w:r w:rsidRPr="009D5D59">
              <w:t>NU-322 E.M1.F1 ali ECM/C4VA301</w:t>
            </w:r>
          </w:p>
        </w:tc>
        <w:tc>
          <w:tcPr>
            <w:tcW w:w="1134" w:type="dxa"/>
            <w:tcBorders>
              <w:top w:val="nil"/>
              <w:left w:val="nil"/>
              <w:bottom w:val="single" w:sz="12" w:space="0" w:color="auto"/>
              <w:right w:val="single" w:sz="8" w:space="0" w:color="auto"/>
            </w:tcBorders>
            <w:shd w:val="clear" w:color="auto" w:fill="auto"/>
            <w:noWrap/>
          </w:tcPr>
          <w:p w14:paraId="664A7798" w14:textId="17909BE1" w:rsidR="00F410A5" w:rsidRPr="009D5D59" w:rsidRDefault="00F410A5" w:rsidP="00F410A5">
            <w:pPr>
              <w:jc w:val="center"/>
              <w:rPr>
                <w:rFonts w:ascii="Calibri" w:hAnsi="Calibri" w:cs="Calibri"/>
                <w:sz w:val="22"/>
                <w:szCs w:val="22"/>
              </w:rPr>
            </w:pPr>
            <w:r w:rsidRPr="009D5D59">
              <w:rPr>
                <w:rFonts w:ascii="Calibri" w:hAnsi="Calibri" w:cs="Calibri"/>
                <w:sz w:val="22"/>
                <w:szCs w:val="22"/>
              </w:rPr>
              <w:t>90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1DAFE00" w14:textId="77777777" w:rsidR="00F410A5" w:rsidRPr="00F410A5" w:rsidRDefault="00F410A5" w:rsidP="00F410A5">
            <w:pPr>
              <w:rPr>
                <w:rFonts w:ascii="Calibri" w:hAnsi="Calibri" w:cs="Calibri"/>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94F2289" w14:textId="77777777" w:rsidR="00F410A5" w:rsidRPr="00F410A5" w:rsidRDefault="00F410A5" w:rsidP="00F410A5">
            <w:pPr>
              <w:rPr>
                <w:rFonts w:ascii="Calibri" w:hAnsi="Calibri" w:cs="Calibri"/>
                <w:sz w:val="22"/>
                <w:szCs w:val="22"/>
              </w:rPr>
            </w:pPr>
          </w:p>
        </w:tc>
      </w:tr>
      <w:tr w:rsidR="00F410A5" w:rsidRPr="00F410A5" w14:paraId="7375D26D" w14:textId="77777777" w:rsidTr="00C559CE">
        <w:trPr>
          <w:trHeight w:val="300"/>
        </w:trPr>
        <w:tc>
          <w:tcPr>
            <w:tcW w:w="852" w:type="dxa"/>
            <w:vMerge/>
            <w:tcBorders>
              <w:left w:val="single" w:sz="8" w:space="0" w:color="auto"/>
              <w:bottom w:val="single" w:sz="8" w:space="0" w:color="000000"/>
              <w:right w:val="single" w:sz="4" w:space="0" w:color="auto"/>
            </w:tcBorders>
            <w:shd w:val="clear" w:color="000000" w:fill="FFFFFF"/>
            <w:noWrap/>
          </w:tcPr>
          <w:p w14:paraId="6E0E49C5" w14:textId="77777777" w:rsidR="00F410A5" w:rsidRPr="009D5D59" w:rsidRDefault="00F410A5" w:rsidP="00F410A5">
            <w:pPr>
              <w:jc w:val="center"/>
              <w:rPr>
                <w:rFonts w:ascii="Calibri" w:hAnsi="Calibri" w:cs="Calibri"/>
                <w:sz w:val="22"/>
                <w:szCs w:val="22"/>
              </w:rPr>
            </w:pPr>
          </w:p>
        </w:tc>
        <w:tc>
          <w:tcPr>
            <w:tcW w:w="1004" w:type="dxa"/>
            <w:tcBorders>
              <w:top w:val="single" w:sz="8" w:space="0" w:color="auto"/>
              <w:left w:val="nil"/>
              <w:bottom w:val="single" w:sz="4" w:space="0" w:color="auto"/>
              <w:right w:val="single" w:sz="4" w:space="0" w:color="auto"/>
            </w:tcBorders>
            <w:shd w:val="clear" w:color="000000" w:fill="FFFFFF"/>
            <w:noWrap/>
          </w:tcPr>
          <w:p w14:paraId="3530FEB5" w14:textId="6F8EFA66" w:rsidR="00F410A5" w:rsidRPr="009D5D59" w:rsidRDefault="00F410A5" w:rsidP="00F410A5">
            <w:pPr>
              <w:jc w:val="center"/>
            </w:pPr>
            <w:r w:rsidRPr="009D5D59">
              <w:t>14567/1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33A82E36" w14:textId="5B291962" w:rsidR="00F410A5" w:rsidRPr="009D5D59" w:rsidRDefault="00F410A5" w:rsidP="00F410A5">
            <w:pPr>
              <w:jc w:val="center"/>
            </w:pPr>
            <w:r w:rsidRPr="009D5D59">
              <w:t>1000020251</w:t>
            </w:r>
          </w:p>
        </w:tc>
        <w:tc>
          <w:tcPr>
            <w:tcW w:w="2410" w:type="dxa"/>
            <w:tcBorders>
              <w:top w:val="single" w:sz="8" w:space="0" w:color="auto"/>
              <w:left w:val="nil"/>
              <w:bottom w:val="single" w:sz="4" w:space="0" w:color="auto"/>
              <w:right w:val="single" w:sz="4" w:space="0" w:color="auto"/>
            </w:tcBorders>
            <w:shd w:val="clear" w:color="000000" w:fill="FFFFFF"/>
            <w:noWrap/>
          </w:tcPr>
          <w:p w14:paraId="560199E5" w14:textId="52BFA808" w:rsidR="00F410A5" w:rsidRPr="009D5D59" w:rsidRDefault="00F410A5" w:rsidP="00F410A5">
            <w:r w:rsidRPr="009D5D59">
              <w:t>HJ-322 E.F1 ali EC/VA301</w:t>
            </w:r>
          </w:p>
        </w:tc>
        <w:tc>
          <w:tcPr>
            <w:tcW w:w="1134" w:type="dxa"/>
            <w:tcBorders>
              <w:top w:val="nil"/>
              <w:left w:val="nil"/>
              <w:bottom w:val="single" w:sz="12" w:space="0" w:color="auto"/>
              <w:right w:val="single" w:sz="8" w:space="0" w:color="auto"/>
            </w:tcBorders>
            <w:shd w:val="clear" w:color="auto" w:fill="auto"/>
            <w:noWrap/>
          </w:tcPr>
          <w:p w14:paraId="1679BC96" w14:textId="21B8B51F" w:rsidR="00F410A5" w:rsidRPr="009D5D59" w:rsidRDefault="00F410A5" w:rsidP="00F410A5">
            <w:pPr>
              <w:jc w:val="center"/>
              <w:rPr>
                <w:rFonts w:ascii="Calibri" w:hAnsi="Calibri" w:cs="Calibri"/>
                <w:sz w:val="22"/>
                <w:szCs w:val="22"/>
              </w:rPr>
            </w:pPr>
            <w:r w:rsidRPr="009D5D59">
              <w:rPr>
                <w:rFonts w:ascii="Calibri" w:hAnsi="Calibri" w:cs="Calibri"/>
                <w:sz w:val="22"/>
                <w:szCs w:val="22"/>
              </w:rPr>
              <w:t>180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7448A87" w14:textId="77777777" w:rsidR="00F410A5" w:rsidRPr="00F410A5" w:rsidRDefault="00F410A5" w:rsidP="00F410A5">
            <w:pPr>
              <w:rPr>
                <w:rFonts w:ascii="Calibri" w:hAnsi="Calibri" w:cs="Calibri"/>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B83342E" w14:textId="77777777" w:rsidR="00F410A5" w:rsidRPr="00F410A5" w:rsidRDefault="00F410A5" w:rsidP="00F410A5">
            <w:pPr>
              <w:rPr>
                <w:rFonts w:ascii="Calibri" w:hAnsi="Calibri" w:cs="Calibri"/>
                <w:sz w:val="22"/>
                <w:szCs w:val="22"/>
              </w:rPr>
            </w:pPr>
          </w:p>
        </w:tc>
      </w:tr>
      <w:tr w:rsidR="00F410A5" w14:paraId="2F952848"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23E26702" w14:textId="77777777" w:rsidR="00F410A5" w:rsidRDefault="00F410A5" w:rsidP="00F410A5">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shd w:val="clear" w:color="000000" w:fill="FFFFFF"/>
          </w:tcPr>
          <w:p w14:paraId="3F966CED" w14:textId="77777777" w:rsidR="00F410A5" w:rsidRDefault="00F410A5" w:rsidP="00F410A5">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08DD9897" w14:textId="77777777" w:rsidR="00F410A5" w:rsidRDefault="00F410A5" w:rsidP="00F410A5">
            <w:pPr>
              <w:jc w:val="right"/>
              <w:rPr>
                <w:rFonts w:ascii="Calibri" w:hAnsi="Calibri" w:cs="Calibri"/>
                <w:b/>
                <w:bCs/>
                <w:color w:val="000000"/>
                <w:sz w:val="22"/>
                <w:szCs w:val="22"/>
              </w:rPr>
            </w:pPr>
            <w:r>
              <w:rPr>
                <w:rFonts w:ascii="Calibri" w:hAnsi="Calibri" w:cs="Calibri"/>
                <w:b/>
                <w:bCs/>
                <w:color w:val="000000"/>
                <w:sz w:val="22"/>
                <w:szCs w:val="22"/>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833A030" w14:textId="77777777" w:rsidR="00F410A5" w:rsidRDefault="00F410A5" w:rsidP="00F410A5">
            <w:pPr>
              <w:rPr>
                <w:rFonts w:ascii="Calibri" w:hAnsi="Calibri" w:cs="Calibri"/>
                <w:b/>
                <w:bCs/>
                <w:color w:val="000000"/>
                <w:sz w:val="22"/>
                <w:szCs w:val="22"/>
              </w:rPr>
            </w:pPr>
            <w:r>
              <w:rPr>
                <w:rFonts w:ascii="Calibri" w:hAnsi="Calibri" w:cs="Calibri"/>
                <w:b/>
                <w:bCs/>
                <w:color w:val="000000"/>
                <w:sz w:val="22"/>
                <w:szCs w:val="22"/>
              </w:rPr>
              <w:t> </w:t>
            </w:r>
          </w:p>
        </w:tc>
      </w:tr>
      <w:tr w:rsidR="00F410A5" w14:paraId="1784B57B"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083719A4" w14:textId="77777777" w:rsidR="00F410A5" w:rsidRDefault="00F410A5" w:rsidP="00F410A5">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shd w:val="clear" w:color="000000" w:fill="FFFFFF"/>
          </w:tcPr>
          <w:p w14:paraId="44DF66FE" w14:textId="77777777" w:rsidR="00F410A5" w:rsidRDefault="00F410A5" w:rsidP="00F410A5">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497F03E0" w14:textId="77777777" w:rsidR="00F410A5" w:rsidRDefault="00F410A5" w:rsidP="00F410A5">
            <w:pPr>
              <w:jc w:val="right"/>
              <w:rPr>
                <w:rFonts w:ascii="Calibri" w:hAnsi="Calibri" w:cs="Calibri"/>
                <w:b/>
                <w:bCs/>
                <w:color w:val="000000"/>
                <w:sz w:val="22"/>
                <w:szCs w:val="22"/>
              </w:rPr>
            </w:pPr>
            <w:r>
              <w:rPr>
                <w:rFonts w:ascii="Calibri" w:hAnsi="Calibri" w:cs="Calibri"/>
                <w:b/>
                <w:bCs/>
                <w:color w:val="000000"/>
                <w:sz w:val="22"/>
                <w:szCs w:val="22"/>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8C48DE8" w14:textId="77777777" w:rsidR="00F410A5" w:rsidRDefault="00F410A5" w:rsidP="00F410A5">
            <w:pPr>
              <w:rPr>
                <w:rFonts w:ascii="Calibri" w:hAnsi="Calibri" w:cs="Calibri"/>
                <w:b/>
                <w:bCs/>
                <w:color w:val="000000"/>
                <w:sz w:val="22"/>
                <w:szCs w:val="22"/>
              </w:rPr>
            </w:pPr>
          </w:p>
        </w:tc>
      </w:tr>
      <w:tr w:rsidR="00F410A5" w14:paraId="4C0887B6" w14:textId="77777777" w:rsidTr="00172469">
        <w:trPr>
          <w:trHeight w:val="315"/>
        </w:trPr>
        <w:tc>
          <w:tcPr>
            <w:tcW w:w="852" w:type="dxa"/>
            <w:tcBorders>
              <w:top w:val="single" w:sz="4" w:space="0" w:color="auto"/>
              <w:left w:val="single" w:sz="8" w:space="0" w:color="auto"/>
              <w:bottom w:val="single" w:sz="8" w:space="0" w:color="auto"/>
            </w:tcBorders>
          </w:tcPr>
          <w:p w14:paraId="5932EC00" w14:textId="77777777" w:rsidR="00F410A5" w:rsidRDefault="00F410A5" w:rsidP="00F410A5">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tcPr>
          <w:p w14:paraId="11949E4F" w14:textId="77777777" w:rsidR="00F410A5" w:rsidRDefault="00F410A5" w:rsidP="00F410A5">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0D89FC2B" w14:textId="77777777" w:rsidR="00F410A5" w:rsidRDefault="00F410A5" w:rsidP="00F410A5">
            <w:pPr>
              <w:jc w:val="right"/>
              <w:rPr>
                <w:rFonts w:ascii="Calibri" w:hAnsi="Calibri" w:cs="Calibri"/>
                <w:b/>
                <w:bCs/>
                <w:color w:val="000000"/>
                <w:sz w:val="22"/>
                <w:szCs w:val="22"/>
              </w:rPr>
            </w:pPr>
            <w:r>
              <w:rPr>
                <w:rFonts w:ascii="Calibri" w:hAnsi="Calibri" w:cs="Calibri"/>
                <w:b/>
                <w:bCs/>
                <w:color w:val="000000"/>
                <w:sz w:val="22"/>
                <w:szCs w:val="22"/>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BAB55" w14:textId="77777777" w:rsidR="00F410A5" w:rsidRDefault="00F410A5" w:rsidP="00F410A5">
            <w:pPr>
              <w:rPr>
                <w:rFonts w:ascii="Calibri" w:hAnsi="Calibri" w:cs="Calibri"/>
                <w:color w:val="000000"/>
                <w:sz w:val="22"/>
                <w:szCs w:val="22"/>
              </w:rPr>
            </w:pPr>
            <w:r>
              <w:rPr>
                <w:rFonts w:ascii="Calibri" w:hAnsi="Calibri" w:cs="Calibri"/>
                <w:color w:val="000000"/>
                <w:sz w:val="22"/>
                <w:szCs w:val="22"/>
              </w:rPr>
              <w:t> </w:t>
            </w:r>
          </w:p>
        </w:tc>
      </w:tr>
    </w:tbl>
    <w:p w14:paraId="449DB541" w14:textId="77777777" w:rsidR="003C1C63" w:rsidRDefault="003C1C63" w:rsidP="00E96BDC">
      <w:pPr>
        <w:rPr>
          <w:b/>
          <w:color w:val="000000"/>
        </w:rPr>
      </w:pPr>
    </w:p>
    <w:tbl>
      <w:tblPr>
        <w:tblW w:w="14885" w:type="dxa"/>
        <w:tblInd w:w="-436" w:type="dxa"/>
        <w:tblLayout w:type="fixed"/>
        <w:tblCellMar>
          <w:left w:w="70" w:type="dxa"/>
          <w:right w:w="70" w:type="dxa"/>
        </w:tblCellMar>
        <w:tblLook w:val="04A0" w:firstRow="1" w:lastRow="0" w:firstColumn="1" w:lastColumn="0" w:noHBand="0" w:noVBand="1"/>
      </w:tblPr>
      <w:tblGrid>
        <w:gridCol w:w="852"/>
        <w:gridCol w:w="1004"/>
        <w:gridCol w:w="240"/>
        <w:gridCol w:w="1165"/>
        <w:gridCol w:w="2410"/>
        <w:gridCol w:w="1134"/>
        <w:gridCol w:w="3969"/>
        <w:gridCol w:w="4111"/>
      </w:tblGrid>
      <w:tr w:rsidR="00172469" w14:paraId="770D3B14" w14:textId="77777777" w:rsidTr="003A4D22">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263A24F1"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1FA7F7E9"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PD</w:t>
            </w:r>
          </w:p>
        </w:tc>
        <w:tc>
          <w:tcPr>
            <w:tcW w:w="1405" w:type="dxa"/>
            <w:gridSpan w:val="2"/>
            <w:tcBorders>
              <w:top w:val="single" w:sz="8" w:space="0" w:color="auto"/>
              <w:left w:val="nil"/>
              <w:bottom w:val="nil"/>
              <w:right w:val="single" w:sz="4" w:space="0" w:color="auto"/>
            </w:tcBorders>
            <w:shd w:val="clear" w:color="000000" w:fill="FFFFFF"/>
            <w:noWrap/>
            <w:vAlign w:val="center"/>
            <w:hideMark/>
          </w:tcPr>
          <w:p w14:paraId="09DE6EA1"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3546C6D1"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67FCFC"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611CB9"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97C27E"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 xml:space="preserve"> SKUPNA VREDNOST V EUR BREZ DDV </w:t>
            </w:r>
          </w:p>
        </w:tc>
      </w:tr>
      <w:tr w:rsidR="00172469" w14:paraId="5991D962" w14:textId="77777777" w:rsidTr="003A4D22">
        <w:trPr>
          <w:trHeight w:val="300"/>
        </w:trPr>
        <w:tc>
          <w:tcPr>
            <w:tcW w:w="852" w:type="dxa"/>
            <w:vMerge w:val="restart"/>
            <w:tcBorders>
              <w:top w:val="single" w:sz="8" w:space="0" w:color="auto"/>
              <w:left w:val="single" w:sz="8" w:space="0" w:color="auto"/>
              <w:bottom w:val="single" w:sz="8" w:space="0" w:color="000000"/>
              <w:right w:val="single" w:sz="4" w:space="0" w:color="auto"/>
            </w:tcBorders>
            <w:shd w:val="clear" w:color="000000" w:fill="FFFFFF"/>
            <w:noWrap/>
            <w:hideMark/>
          </w:tcPr>
          <w:p w14:paraId="51A07044" w14:textId="2F2795F1" w:rsidR="00172469" w:rsidRDefault="00172469" w:rsidP="006458AE">
            <w:pPr>
              <w:jc w:val="center"/>
              <w:rPr>
                <w:rFonts w:ascii="Calibri" w:hAnsi="Calibri" w:cs="Calibri"/>
                <w:color w:val="000000"/>
                <w:sz w:val="22"/>
                <w:szCs w:val="22"/>
              </w:rPr>
            </w:pPr>
            <w:r>
              <w:rPr>
                <w:rFonts w:ascii="Calibri" w:hAnsi="Calibri" w:cs="Calibri"/>
                <w:color w:val="000000"/>
                <w:sz w:val="22"/>
                <w:szCs w:val="22"/>
              </w:rPr>
              <w:lastRenderedPageBreak/>
              <w:t>4</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12FFC03D" w14:textId="46A7E62E" w:rsidR="00172469" w:rsidRPr="00412946" w:rsidRDefault="00172469" w:rsidP="006458AE">
            <w:pPr>
              <w:jc w:val="center"/>
              <w:rPr>
                <w:rFonts w:ascii="Calibri" w:hAnsi="Calibri" w:cs="Calibri"/>
                <w:color w:val="4F81BD" w:themeColor="accent1"/>
                <w:sz w:val="22"/>
                <w:szCs w:val="22"/>
              </w:rPr>
            </w:pPr>
            <w:r w:rsidRPr="00EB52A1">
              <w:t>37702/1</w:t>
            </w:r>
          </w:p>
        </w:tc>
        <w:tc>
          <w:tcPr>
            <w:tcW w:w="1405" w:type="dxa"/>
            <w:gridSpan w:val="2"/>
            <w:tcBorders>
              <w:top w:val="single" w:sz="8" w:space="0" w:color="auto"/>
              <w:left w:val="nil"/>
              <w:bottom w:val="single" w:sz="4" w:space="0" w:color="auto"/>
              <w:right w:val="single" w:sz="4" w:space="0" w:color="auto"/>
            </w:tcBorders>
            <w:shd w:val="clear" w:color="000000" w:fill="FFFFFF"/>
            <w:noWrap/>
            <w:hideMark/>
          </w:tcPr>
          <w:p w14:paraId="787EAE56" w14:textId="65D089AA" w:rsidR="00172469" w:rsidRPr="00412946" w:rsidRDefault="00172469" w:rsidP="006458AE">
            <w:pPr>
              <w:jc w:val="center"/>
              <w:rPr>
                <w:rFonts w:ascii="Calibri" w:hAnsi="Calibri" w:cs="Calibri"/>
                <w:color w:val="4F81BD" w:themeColor="accent1"/>
                <w:sz w:val="22"/>
                <w:szCs w:val="22"/>
              </w:rPr>
            </w:pPr>
            <w:r w:rsidRPr="00EB52A1">
              <w:t>2000022819</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2EF312B4" w14:textId="468D0862" w:rsidR="00172469" w:rsidRPr="00412946" w:rsidRDefault="00172469" w:rsidP="006458AE">
            <w:pPr>
              <w:rPr>
                <w:rFonts w:ascii="Calibri" w:hAnsi="Calibri" w:cs="Calibri"/>
                <w:color w:val="4F81BD" w:themeColor="accent1"/>
                <w:sz w:val="22"/>
                <w:szCs w:val="22"/>
              </w:rPr>
            </w:pPr>
            <w:r w:rsidRPr="00EB52A1">
              <w:t>22220 M.C3 dvoredni sodčkasti</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43360278" w14:textId="2869E862" w:rsidR="00172469" w:rsidRPr="00412946" w:rsidRDefault="00172469" w:rsidP="006458AE">
            <w:pPr>
              <w:jc w:val="center"/>
              <w:rPr>
                <w:rFonts w:ascii="Calibri" w:hAnsi="Calibri" w:cs="Calibri"/>
                <w:color w:val="4F81BD" w:themeColor="accent1"/>
                <w:sz w:val="22"/>
                <w:szCs w:val="22"/>
              </w:rPr>
            </w:pPr>
            <w:r w:rsidRPr="002A2AFE">
              <w:t>26</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A098BC4" w14:textId="77777777" w:rsidR="00172469" w:rsidRPr="00412946" w:rsidRDefault="00172469" w:rsidP="006458AE">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B438D56" w14:textId="77777777" w:rsidR="00172469" w:rsidRPr="00412946" w:rsidRDefault="00172469" w:rsidP="006458AE">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172469" w14:paraId="79C1E315" w14:textId="77777777" w:rsidTr="003A4D22">
        <w:trPr>
          <w:trHeight w:val="315"/>
        </w:trPr>
        <w:tc>
          <w:tcPr>
            <w:tcW w:w="852" w:type="dxa"/>
            <w:vMerge/>
            <w:tcBorders>
              <w:top w:val="single" w:sz="8" w:space="0" w:color="auto"/>
              <w:left w:val="single" w:sz="8" w:space="0" w:color="auto"/>
              <w:bottom w:val="single" w:sz="4" w:space="0" w:color="auto"/>
              <w:right w:val="single" w:sz="4" w:space="0" w:color="auto"/>
            </w:tcBorders>
            <w:vAlign w:val="center"/>
            <w:hideMark/>
          </w:tcPr>
          <w:p w14:paraId="34D41B17" w14:textId="77777777" w:rsidR="00172469" w:rsidRDefault="00172469" w:rsidP="006458AE">
            <w:pPr>
              <w:rPr>
                <w:rFonts w:ascii="Calibri" w:hAnsi="Calibri" w:cs="Calibri"/>
                <w:color w:val="000000"/>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48201234" w14:textId="426CA334" w:rsidR="00172469" w:rsidRPr="00412946" w:rsidRDefault="00172469" w:rsidP="006458AE">
            <w:pPr>
              <w:jc w:val="center"/>
              <w:rPr>
                <w:rFonts w:ascii="Calibri" w:hAnsi="Calibri" w:cs="Calibri"/>
                <w:color w:val="4F81BD" w:themeColor="accent1"/>
                <w:sz w:val="22"/>
                <w:szCs w:val="22"/>
              </w:rPr>
            </w:pPr>
            <w:r w:rsidRPr="00EB52A1">
              <w:t>80609/1</w:t>
            </w:r>
          </w:p>
        </w:tc>
        <w:tc>
          <w:tcPr>
            <w:tcW w:w="1405" w:type="dxa"/>
            <w:gridSpan w:val="2"/>
            <w:tcBorders>
              <w:top w:val="nil"/>
              <w:left w:val="nil"/>
              <w:bottom w:val="single" w:sz="4" w:space="0" w:color="auto"/>
              <w:right w:val="single" w:sz="4" w:space="0" w:color="auto"/>
            </w:tcBorders>
            <w:shd w:val="clear" w:color="000000" w:fill="FFFFFF"/>
            <w:noWrap/>
            <w:hideMark/>
          </w:tcPr>
          <w:p w14:paraId="11672E5C" w14:textId="7CD3ED62" w:rsidR="00172469" w:rsidRPr="00412946" w:rsidRDefault="00172469" w:rsidP="006458AE">
            <w:pPr>
              <w:jc w:val="center"/>
              <w:rPr>
                <w:rFonts w:ascii="Calibri" w:hAnsi="Calibri" w:cs="Calibri"/>
                <w:color w:val="4F81BD" w:themeColor="accent1"/>
                <w:sz w:val="22"/>
                <w:szCs w:val="22"/>
              </w:rPr>
            </w:pPr>
            <w:r w:rsidRPr="00EB52A1">
              <w:t>2000022409</w:t>
            </w:r>
          </w:p>
        </w:tc>
        <w:tc>
          <w:tcPr>
            <w:tcW w:w="2410" w:type="dxa"/>
            <w:tcBorders>
              <w:top w:val="nil"/>
              <w:left w:val="nil"/>
              <w:bottom w:val="single" w:sz="4" w:space="0" w:color="auto"/>
              <w:right w:val="single" w:sz="4" w:space="0" w:color="auto"/>
            </w:tcBorders>
            <w:shd w:val="clear" w:color="000000" w:fill="FFFFFF"/>
            <w:noWrap/>
            <w:hideMark/>
          </w:tcPr>
          <w:p w14:paraId="3E6A2E41" w14:textId="5BCEB5CA" w:rsidR="00172469" w:rsidRPr="00412946" w:rsidRDefault="00172469" w:rsidP="006458AE">
            <w:pPr>
              <w:rPr>
                <w:rFonts w:ascii="Calibri" w:hAnsi="Calibri" w:cs="Calibri"/>
                <w:color w:val="4F81BD" w:themeColor="accent1"/>
                <w:sz w:val="22"/>
                <w:szCs w:val="22"/>
              </w:rPr>
            </w:pPr>
            <w:r w:rsidRPr="00EB52A1">
              <w:t>LEŽAJ VALJČNI 32205 VČ</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51A7D85" w14:textId="48488D03" w:rsidR="00172469" w:rsidRPr="00412946" w:rsidRDefault="00172469" w:rsidP="006458AE">
            <w:pPr>
              <w:jc w:val="center"/>
              <w:rPr>
                <w:rFonts w:ascii="Calibri" w:hAnsi="Calibri" w:cs="Calibri"/>
                <w:color w:val="4F81BD" w:themeColor="accent1"/>
                <w:sz w:val="22"/>
                <w:szCs w:val="22"/>
              </w:rPr>
            </w:pPr>
            <w:r w:rsidRPr="002A2AFE">
              <w:t>20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44E3D99" w14:textId="77777777" w:rsidR="00172469" w:rsidRPr="00412946" w:rsidRDefault="00172469" w:rsidP="006458AE">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89DD35A" w14:textId="77777777" w:rsidR="00172469" w:rsidRPr="00412946" w:rsidRDefault="00172469" w:rsidP="006458AE">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172469" w14:paraId="73C47DA8" w14:textId="77777777" w:rsidTr="003A4D22">
        <w:trPr>
          <w:trHeight w:val="300"/>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1E319019" w14:textId="77777777" w:rsidR="00172469" w:rsidRDefault="00172469" w:rsidP="006458AE">
            <w:pPr>
              <w:rPr>
                <w:rFonts w:ascii="Calibri" w:hAnsi="Calibri" w:cs="Calibri"/>
                <w:color w:val="000000"/>
                <w:sz w:val="22"/>
                <w:szCs w:val="22"/>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6E71BF1C" w14:textId="207CABE2" w:rsidR="00172469" w:rsidRPr="00412946" w:rsidRDefault="00172469" w:rsidP="006458AE">
            <w:pPr>
              <w:jc w:val="center"/>
              <w:rPr>
                <w:rFonts w:ascii="Calibri" w:hAnsi="Calibri" w:cs="Calibri"/>
                <w:color w:val="4F81BD" w:themeColor="accent1"/>
                <w:sz w:val="22"/>
                <w:szCs w:val="22"/>
              </w:rPr>
            </w:pPr>
            <w:r w:rsidRPr="00EB52A1">
              <w:t>37139/1</w:t>
            </w:r>
          </w:p>
        </w:tc>
        <w:tc>
          <w:tcPr>
            <w:tcW w:w="1405" w:type="dxa"/>
            <w:gridSpan w:val="2"/>
            <w:tcBorders>
              <w:top w:val="single" w:sz="4" w:space="0" w:color="auto"/>
              <w:left w:val="nil"/>
              <w:bottom w:val="single" w:sz="4" w:space="0" w:color="auto"/>
              <w:right w:val="single" w:sz="4" w:space="0" w:color="auto"/>
            </w:tcBorders>
            <w:shd w:val="clear" w:color="000000" w:fill="FFFFFF"/>
            <w:noWrap/>
            <w:hideMark/>
          </w:tcPr>
          <w:p w14:paraId="1CBD7F93" w14:textId="09C2A0C1" w:rsidR="00172469" w:rsidRPr="00412946" w:rsidRDefault="00172469" w:rsidP="006458AE">
            <w:pPr>
              <w:jc w:val="center"/>
              <w:rPr>
                <w:rFonts w:ascii="Calibri" w:hAnsi="Calibri" w:cs="Calibri"/>
                <w:color w:val="4F81BD" w:themeColor="accent1"/>
                <w:sz w:val="22"/>
                <w:szCs w:val="22"/>
              </w:rPr>
            </w:pPr>
            <w:r w:rsidRPr="00EB52A1">
              <w:t>2000022096</w:t>
            </w:r>
          </w:p>
        </w:tc>
        <w:tc>
          <w:tcPr>
            <w:tcW w:w="2410" w:type="dxa"/>
            <w:tcBorders>
              <w:top w:val="single" w:sz="4" w:space="0" w:color="auto"/>
              <w:left w:val="nil"/>
              <w:bottom w:val="single" w:sz="4" w:space="0" w:color="auto"/>
              <w:right w:val="single" w:sz="4" w:space="0" w:color="auto"/>
            </w:tcBorders>
            <w:shd w:val="clear" w:color="000000" w:fill="FFFFFF"/>
            <w:noWrap/>
            <w:hideMark/>
          </w:tcPr>
          <w:p w14:paraId="2CD3DB2F" w14:textId="61FF67B0" w:rsidR="00172469" w:rsidRPr="00412946" w:rsidRDefault="00172469" w:rsidP="006458AE">
            <w:pPr>
              <w:rPr>
                <w:rFonts w:ascii="Calibri" w:hAnsi="Calibri" w:cs="Calibri"/>
                <w:color w:val="4F81BD" w:themeColor="accent1"/>
                <w:sz w:val="22"/>
                <w:szCs w:val="22"/>
              </w:rPr>
            </w:pPr>
            <w:r w:rsidRPr="00EB52A1">
              <w:t>LEŽAJ KR. 6212 M.C3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16011B2" w14:textId="6DEF3B06" w:rsidR="00172469" w:rsidRPr="00412946" w:rsidRDefault="00172469" w:rsidP="006458AE">
            <w:pPr>
              <w:jc w:val="center"/>
              <w:rPr>
                <w:rFonts w:ascii="Calibri" w:hAnsi="Calibri" w:cs="Calibri"/>
                <w:color w:val="4F81BD" w:themeColor="accent1"/>
                <w:sz w:val="22"/>
                <w:szCs w:val="22"/>
              </w:rPr>
            </w:pPr>
            <w:r w:rsidRPr="002A2AFE">
              <w:t>20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D93B11B" w14:textId="77777777" w:rsidR="00172469" w:rsidRPr="00412946" w:rsidRDefault="00172469" w:rsidP="006458AE">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5FE31AD" w14:textId="77777777" w:rsidR="00172469" w:rsidRPr="00412946" w:rsidRDefault="00172469" w:rsidP="006458AE">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172469" w14:paraId="2D09A47B" w14:textId="77777777" w:rsidTr="003A4D22">
        <w:trPr>
          <w:trHeight w:val="300"/>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18161E66" w14:textId="77777777" w:rsidR="00172469" w:rsidRDefault="00172469" w:rsidP="006458AE">
            <w:pPr>
              <w:rPr>
                <w:rFonts w:ascii="Calibri" w:hAnsi="Calibri" w:cs="Calibri"/>
                <w:color w:val="000000"/>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2398EDD9" w14:textId="76FC1201" w:rsidR="00172469" w:rsidRPr="00412946" w:rsidRDefault="00172469" w:rsidP="006458AE">
            <w:pPr>
              <w:jc w:val="center"/>
              <w:rPr>
                <w:rFonts w:ascii="Calibri" w:hAnsi="Calibri" w:cs="Calibri"/>
                <w:color w:val="4F81BD" w:themeColor="accent1"/>
                <w:sz w:val="22"/>
                <w:szCs w:val="22"/>
              </w:rPr>
            </w:pPr>
            <w:r w:rsidRPr="00EB52A1">
              <w:t>37711/1</w:t>
            </w:r>
          </w:p>
        </w:tc>
        <w:tc>
          <w:tcPr>
            <w:tcW w:w="1405" w:type="dxa"/>
            <w:gridSpan w:val="2"/>
            <w:tcBorders>
              <w:top w:val="nil"/>
              <w:left w:val="nil"/>
              <w:bottom w:val="single" w:sz="4" w:space="0" w:color="auto"/>
              <w:right w:val="single" w:sz="4" w:space="0" w:color="auto"/>
            </w:tcBorders>
            <w:shd w:val="clear" w:color="000000" w:fill="FFFFFF"/>
            <w:noWrap/>
            <w:hideMark/>
          </w:tcPr>
          <w:p w14:paraId="3CE9598D" w14:textId="57372B9C" w:rsidR="00172469" w:rsidRPr="00412946" w:rsidRDefault="00172469" w:rsidP="006458AE">
            <w:pPr>
              <w:jc w:val="center"/>
              <w:rPr>
                <w:rFonts w:ascii="Calibri" w:hAnsi="Calibri" w:cs="Calibri"/>
                <w:color w:val="4F81BD" w:themeColor="accent1"/>
                <w:sz w:val="22"/>
                <w:szCs w:val="22"/>
              </w:rPr>
            </w:pPr>
            <w:r w:rsidRPr="00EB52A1">
              <w:t>2000022832</w:t>
            </w:r>
          </w:p>
        </w:tc>
        <w:tc>
          <w:tcPr>
            <w:tcW w:w="2410" w:type="dxa"/>
            <w:tcBorders>
              <w:top w:val="nil"/>
              <w:left w:val="nil"/>
              <w:bottom w:val="single" w:sz="4" w:space="0" w:color="auto"/>
              <w:right w:val="single" w:sz="4" w:space="0" w:color="auto"/>
            </w:tcBorders>
            <w:shd w:val="clear" w:color="000000" w:fill="FFFFFF"/>
            <w:noWrap/>
            <w:hideMark/>
          </w:tcPr>
          <w:p w14:paraId="5F1D4725" w14:textId="23231AAF" w:rsidR="00172469" w:rsidRPr="00412946" w:rsidRDefault="00172469" w:rsidP="006458AE">
            <w:pPr>
              <w:rPr>
                <w:rFonts w:ascii="Calibri" w:hAnsi="Calibri" w:cs="Calibri"/>
                <w:color w:val="4F81BD" w:themeColor="accent1"/>
                <w:sz w:val="22"/>
                <w:szCs w:val="22"/>
              </w:rPr>
            </w:pPr>
            <w:r w:rsidRPr="00EB52A1">
              <w:t>LEŽAJ 612493 M.C3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4D0303C9" w14:textId="06910489" w:rsidR="00172469" w:rsidRPr="00412946" w:rsidRDefault="00172469" w:rsidP="006458AE">
            <w:pPr>
              <w:jc w:val="center"/>
              <w:rPr>
                <w:rFonts w:ascii="Calibri" w:hAnsi="Calibri" w:cs="Calibri"/>
                <w:color w:val="4F81BD" w:themeColor="accent1"/>
                <w:sz w:val="22"/>
                <w:szCs w:val="22"/>
              </w:rPr>
            </w:pPr>
            <w:r w:rsidRPr="002A2AFE">
              <w:t>24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7B50A78" w14:textId="77777777" w:rsidR="00172469" w:rsidRPr="00412946" w:rsidRDefault="00172469" w:rsidP="006458AE">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75F45E8" w14:textId="77777777" w:rsidR="00172469" w:rsidRPr="00412946" w:rsidRDefault="00172469" w:rsidP="006458AE">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143A83" w14:paraId="46754BE3" w14:textId="77777777" w:rsidTr="003A4D22">
        <w:trPr>
          <w:trHeight w:val="300"/>
        </w:trPr>
        <w:tc>
          <w:tcPr>
            <w:tcW w:w="852" w:type="dxa"/>
            <w:vMerge/>
            <w:tcBorders>
              <w:top w:val="single" w:sz="8" w:space="0" w:color="auto"/>
              <w:left w:val="single" w:sz="8" w:space="0" w:color="auto"/>
              <w:bottom w:val="single" w:sz="8" w:space="0" w:color="000000"/>
              <w:right w:val="single" w:sz="4" w:space="0" w:color="auto"/>
            </w:tcBorders>
            <w:vAlign w:val="center"/>
          </w:tcPr>
          <w:p w14:paraId="79609A41" w14:textId="77777777" w:rsidR="00143A83" w:rsidRDefault="00143A83" w:rsidP="006458AE">
            <w:pPr>
              <w:rPr>
                <w:rFonts w:ascii="Calibri" w:hAnsi="Calibri" w:cs="Calibri"/>
                <w:color w:val="000000"/>
                <w:sz w:val="22"/>
                <w:szCs w:val="22"/>
              </w:rPr>
            </w:pPr>
          </w:p>
        </w:tc>
        <w:tc>
          <w:tcPr>
            <w:tcW w:w="1004" w:type="dxa"/>
            <w:tcBorders>
              <w:top w:val="nil"/>
              <w:left w:val="nil"/>
              <w:bottom w:val="single" w:sz="4" w:space="0" w:color="auto"/>
              <w:right w:val="single" w:sz="4" w:space="0" w:color="auto"/>
            </w:tcBorders>
            <w:shd w:val="clear" w:color="000000" w:fill="FFFFFF"/>
            <w:noWrap/>
          </w:tcPr>
          <w:p w14:paraId="0A0AACD2" w14:textId="7A64879E" w:rsidR="00143A83" w:rsidRPr="00EB52A1" w:rsidRDefault="00143A83" w:rsidP="006458AE">
            <w:pPr>
              <w:jc w:val="center"/>
            </w:pPr>
            <w:r w:rsidRPr="00143A83">
              <w:t>37579/1</w:t>
            </w:r>
          </w:p>
        </w:tc>
        <w:tc>
          <w:tcPr>
            <w:tcW w:w="1405" w:type="dxa"/>
            <w:gridSpan w:val="2"/>
            <w:tcBorders>
              <w:top w:val="nil"/>
              <w:left w:val="nil"/>
              <w:bottom w:val="single" w:sz="4" w:space="0" w:color="auto"/>
              <w:right w:val="single" w:sz="4" w:space="0" w:color="auto"/>
            </w:tcBorders>
            <w:shd w:val="clear" w:color="000000" w:fill="FFFFFF"/>
            <w:noWrap/>
          </w:tcPr>
          <w:p w14:paraId="5694BBD8" w14:textId="042EF597" w:rsidR="00143A83" w:rsidRPr="00EB52A1" w:rsidRDefault="00911915" w:rsidP="006458AE">
            <w:pPr>
              <w:jc w:val="center"/>
            </w:pPr>
            <w:r w:rsidRPr="00911915">
              <w:t>2000022665</w:t>
            </w:r>
          </w:p>
        </w:tc>
        <w:tc>
          <w:tcPr>
            <w:tcW w:w="2410" w:type="dxa"/>
            <w:tcBorders>
              <w:top w:val="nil"/>
              <w:left w:val="nil"/>
              <w:bottom w:val="single" w:sz="4" w:space="0" w:color="auto"/>
              <w:right w:val="single" w:sz="4" w:space="0" w:color="auto"/>
            </w:tcBorders>
            <w:shd w:val="clear" w:color="000000" w:fill="FFFFFF"/>
            <w:noWrap/>
          </w:tcPr>
          <w:p w14:paraId="22F73938" w14:textId="48E055CE" w:rsidR="00143A83" w:rsidRPr="00EB52A1" w:rsidRDefault="00143A83" w:rsidP="006458AE">
            <w:r w:rsidRPr="00143A83">
              <w:t>LEŽAJ 6216 M.C3 VMESNE GREDI</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015AD477" w14:textId="47220725" w:rsidR="00143A83" w:rsidRPr="002A2AFE" w:rsidRDefault="00143A83" w:rsidP="006458AE">
            <w:pPr>
              <w:jc w:val="center"/>
            </w:pPr>
            <w:r w:rsidRPr="00143A83">
              <w:t>16</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49598C6" w14:textId="77777777" w:rsidR="00143A83" w:rsidRPr="00412946" w:rsidRDefault="00143A83" w:rsidP="006458AE">
            <w:pPr>
              <w:rPr>
                <w:rFonts w:ascii="Calibri" w:hAnsi="Calibri" w:cs="Calibri"/>
                <w:color w:val="4F81BD" w:themeColor="accent1"/>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A12989B" w14:textId="77777777" w:rsidR="00143A83" w:rsidRPr="00412946" w:rsidRDefault="00143A83" w:rsidP="006458AE">
            <w:pPr>
              <w:rPr>
                <w:rFonts w:ascii="Calibri" w:hAnsi="Calibri" w:cs="Calibri"/>
                <w:color w:val="4F81BD" w:themeColor="accent1"/>
                <w:sz w:val="22"/>
                <w:szCs w:val="22"/>
              </w:rPr>
            </w:pPr>
          </w:p>
        </w:tc>
      </w:tr>
      <w:tr w:rsidR="00143A83" w14:paraId="6F313BAB" w14:textId="77777777" w:rsidTr="003A4D22">
        <w:trPr>
          <w:trHeight w:val="300"/>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65F7DC4C" w14:textId="77777777" w:rsidR="00143A83" w:rsidRDefault="00143A83" w:rsidP="00143A83">
            <w:pPr>
              <w:rPr>
                <w:rFonts w:ascii="Calibri" w:hAnsi="Calibri" w:cs="Calibri"/>
                <w:color w:val="000000"/>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70CB32BD" w14:textId="0E3F229B" w:rsidR="00143A83" w:rsidRPr="00412946" w:rsidRDefault="00143A83" w:rsidP="00143A83">
            <w:pPr>
              <w:jc w:val="center"/>
              <w:rPr>
                <w:rFonts w:ascii="Calibri" w:hAnsi="Calibri" w:cs="Calibri"/>
                <w:color w:val="4F81BD" w:themeColor="accent1"/>
                <w:sz w:val="22"/>
                <w:szCs w:val="22"/>
              </w:rPr>
            </w:pPr>
            <w:r w:rsidRPr="00552F6B">
              <w:t>37369/1</w:t>
            </w:r>
          </w:p>
        </w:tc>
        <w:tc>
          <w:tcPr>
            <w:tcW w:w="1405" w:type="dxa"/>
            <w:gridSpan w:val="2"/>
            <w:tcBorders>
              <w:top w:val="nil"/>
              <w:left w:val="nil"/>
              <w:bottom w:val="single" w:sz="4" w:space="0" w:color="auto"/>
              <w:right w:val="single" w:sz="4" w:space="0" w:color="auto"/>
            </w:tcBorders>
            <w:shd w:val="clear" w:color="000000" w:fill="FFFFFF"/>
            <w:noWrap/>
            <w:hideMark/>
          </w:tcPr>
          <w:p w14:paraId="3E66626A" w14:textId="6060FD10" w:rsidR="00143A83" w:rsidRPr="00911915" w:rsidRDefault="00911915" w:rsidP="00143A83">
            <w:pPr>
              <w:jc w:val="center"/>
            </w:pPr>
            <w:r w:rsidRPr="00911915">
              <w:t>2000022389</w:t>
            </w:r>
          </w:p>
        </w:tc>
        <w:tc>
          <w:tcPr>
            <w:tcW w:w="2410" w:type="dxa"/>
            <w:tcBorders>
              <w:top w:val="nil"/>
              <w:left w:val="nil"/>
              <w:bottom w:val="single" w:sz="4" w:space="0" w:color="auto"/>
              <w:right w:val="single" w:sz="4" w:space="0" w:color="auto"/>
            </w:tcBorders>
            <w:shd w:val="clear" w:color="000000" w:fill="FFFFFF"/>
            <w:noWrap/>
            <w:hideMark/>
          </w:tcPr>
          <w:p w14:paraId="78DA49C1" w14:textId="2F73C31A" w:rsidR="00143A83" w:rsidRPr="00412946" w:rsidRDefault="00143A83" w:rsidP="00143A83">
            <w:pPr>
              <w:rPr>
                <w:rFonts w:ascii="Calibri" w:hAnsi="Calibri" w:cs="Calibri"/>
                <w:color w:val="4F81BD" w:themeColor="accent1"/>
                <w:sz w:val="22"/>
                <w:szCs w:val="22"/>
              </w:rPr>
            </w:pPr>
            <w:r w:rsidRPr="00084AEA">
              <w:t>LEŽAJ 6218 M.C3 OSI HIDR. SKL.</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3329103" w14:textId="3E6EB08E" w:rsidR="00143A83" w:rsidRPr="00412946" w:rsidRDefault="00143A83" w:rsidP="00143A83">
            <w:pPr>
              <w:jc w:val="center"/>
              <w:rPr>
                <w:rFonts w:ascii="Calibri" w:hAnsi="Calibri" w:cs="Calibri"/>
                <w:color w:val="4F81BD" w:themeColor="accent1"/>
                <w:sz w:val="22"/>
                <w:szCs w:val="22"/>
              </w:rPr>
            </w:pPr>
            <w:r w:rsidRPr="00AD0954">
              <w:t>24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5F21A25" w14:textId="77777777" w:rsidR="00143A83" w:rsidRPr="00412946" w:rsidRDefault="00143A83" w:rsidP="00143A83">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3E1F999" w14:textId="77777777" w:rsidR="00143A83" w:rsidRPr="00412946" w:rsidRDefault="00143A83" w:rsidP="00143A83">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3C1C63" w14:paraId="643589AF"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4D1657B7" w14:textId="77777777" w:rsidR="003C1C63" w:rsidRDefault="003C1C63" w:rsidP="003C1C63">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shd w:val="clear" w:color="000000" w:fill="FFFFFF"/>
          </w:tcPr>
          <w:p w14:paraId="6D2FDE2C" w14:textId="77777777" w:rsidR="003C1C63" w:rsidRDefault="003C1C63" w:rsidP="003C1C63">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606B1DE4" w14:textId="77777777" w:rsidR="003C1C63" w:rsidRDefault="003C1C63" w:rsidP="003C1C63">
            <w:pPr>
              <w:jc w:val="right"/>
              <w:rPr>
                <w:rFonts w:ascii="Calibri" w:hAnsi="Calibri" w:cs="Calibri"/>
                <w:b/>
                <w:bCs/>
                <w:color w:val="000000"/>
                <w:sz w:val="22"/>
                <w:szCs w:val="22"/>
              </w:rPr>
            </w:pPr>
            <w:r>
              <w:rPr>
                <w:rFonts w:ascii="Calibri" w:hAnsi="Calibri" w:cs="Calibri"/>
                <w:b/>
                <w:bCs/>
                <w:color w:val="000000"/>
                <w:sz w:val="22"/>
                <w:szCs w:val="22"/>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866A0DA" w14:textId="77777777" w:rsidR="003C1C63" w:rsidRDefault="003C1C63" w:rsidP="003C1C63">
            <w:pPr>
              <w:rPr>
                <w:rFonts w:ascii="Calibri" w:hAnsi="Calibri" w:cs="Calibri"/>
                <w:b/>
                <w:bCs/>
                <w:color w:val="000000"/>
                <w:sz w:val="22"/>
                <w:szCs w:val="22"/>
              </w:rPr>
            </w:pPr>
            <w:r>
              <w:rPr>
                <w:rFonts w:ascii="Calibri" w:hAnsi="Calibri" w:cs="Calibri"/>
                <w:b/>
                <w:bCs/>
                <w:color w:val="000000"/>
                <w:sz w:val="22"/>
                <w:szCs w:val="22"/>
              </w:rPr>
              <w:t> </w:t>
            </w:r>
          </w:p>
        </w:tc>
      </w:tr>
      <w:tr w:rsidR="003C1C63" w14:paraId="4388F5A3"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74EFEB24" w14:textId="77777777" w:rsidR="003C1C63" w:rsidRDefault="003C1C63" w:rsidP="003C1C63">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shd w:val="clear" w:color="000000" w:fill="FFFFFF"/>
          </w:tcPr>
          <w:p w14:paraId="331CCBD9" w14:textId="77777777" w:rsidR="003C1C63" w:rsidRDefault="003C1C63" w:rsidP="003C1C63">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72C522C3" w14:textId="77777777" w:rsidR="003C1C63" w:rsidRDefault="003C1C63" w:rsidP="003C1C63">
            <w:pPr>
              <w:jc w:val="right"/>
              <w:rPr>
                <w:rFonts w:ascii="Calibri" w:hAnsi="Calibri" w:cs="Calibri"/>
                <w:b/>
                <w:bCs/>
                <w:color w:val="000000"/>
                <w:sz w:val="22"/>
                <w:szCs w:val="22"/>
              </w:rPr>
            </w:pPr>
            <w:r>
              <w:rPr>
                <w:rFonts w:ascii="Calibri" w:hAnsi="Calibri" w:cs="Calibri"/>
                <w:b/>
                <w:bCs/>
                <w:color w:val="000000"/>
                <w:sz w:val="22"/>
                <w:szCs w:val="22"/>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FD3985E" w14:textId="77777777" w:rsidR="003C1C63" w:rsidRDefault="003C1C63" w:rsidP="003C1C63">
            <w:pPr>
              <w:rPr>
                <w:rFonts w:ascii="Calibri" w:hAnsi="Calibri" w:cs="Calibri"/>
                <w:b/>
                <w:bCs/>
                <w:color w:val="000000"/>
                <w:sz w:val="22"/>
                <w:szCs w:val="22"/>
              </w:rPr>
            </w:pPr>
          </w:p>
        </w:tc>
      </w:tr>
      <w:tr w:rsidR="003C1C63" w14:paraId="69836EEF" w14:textId="77777777" w:rsidTr="00172469">
        <w:trPr>
          <w:trHeight w:val="315"/>
        </w:trPr>
        <w:tc>
          <w:tcPr>
            <w:tcW w:w="852" w:type="dxa"/>
            <w:tcBorders>
              <w:top w:val="single" w:sz="4" w:space="0" w:color="auto"/>
              <w:left w:val="single" w:sz="8" w:space="0" w:color="auto"/>
              <w:bottom w:val="single" w:sz="8" w:space="0" w:color="auto"/>
            </w:tcBorders>
          </w:tcPr>
          <w:p w14:paraId="78443D7C" w14:textId="77777777" w:rsidR="003C1C63" w:rsidRDefault="003C1C63" w:rsidP="003C1C63">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tcPr>
          <w:p w14:paraId="6CF7C4FE" w14:textId="77777777" w:rsidR="003C1C63" w:rsidRDefault="003C1C63" w:rsidP="003C1C63">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784D235B" w14:textId="77777777" w:rsidR="003C1C63" w:rsidRDefault="003C1C63" w:rsidP="003C1C63">
            <w:pPr>
              <w:jc w:val="right"/>
              <w:rPr>
                <w:rFonts w:ascii="Calibri" w:hAnsi="Calibri" w:cs="Calibri"/>
                <w:b/>
                <w:bCs/>
                <w:color w:val="000000"/>
                <w:sz w:val="22"/>
                <w:szCs w:val="22"/>
              </w:rPr>
            </w:pPr>
            <w:r>
              <w:rPr>
                <w:rFonts w:ascii="Calibri" w:hAnsi="Calibri" w:cs="Calibri"/>
                <w:b/>
                <w:bCs/>
                <w:color w:val="000000"/>
                <w:sz w:val="22"/>
                <w:szCs w:val="22"/>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52473B" w14:textId="77777777" w:rsidR="003C1C63" w:rsidRDefault="003C1C63" w:rsidP="003C1C63">
            <w:pPr>
              <w:rPr>
                <w:rFonts w:ascii="Calibri" w:hAnsi="Calibri" w:cs="Calibri"/>
                <w:color w:val="000000"/>
                <w:sz w:val="22"/>
                <w:szCs w:val="22"/>
              </w:rPr>
            </w:pPr>
            <w:r>
              <w:rPr>
                <w:rFonts w:ascii="Calibri" w:hAnsi="Calibri" w:cs="Calibri"/>
                <w:color w:val="000000"/>
                <w:sz w:val="22"/>
                <w:szCs w:val="22"/>
              </w:rPr>
              <w:t> </w:t>
            </w:r>
          </w:p>
        </w:tc>
      </w:tr>
    </w:tbl>
    <w:p w14:paraId="7E4B34EB" w14:textId="77777777" w:rsidR="003C1C63" w:rsidRDefault="003C1C63" w:rsidP="00E96BDC">
      <w:pPr>
        <w:rPr>
          <w:b/>
          <w:color w:val="000000"/>
        </w:rPr>
      </w:pPr>
    </w:p>
    <w:tbl>
      <w:tblPr>
        <w:tblW w:w="14885" w:type="dxa"/>
        <w:tblInd w:w="-436" w:type="dxa"/>
        <w:tblLayout w:type="fixed"/>
        <w:tblCellMar>
          <w:left w:w="70" w:type="dxa"/>
          <w:right w:w="70" w:type="dxa"/>
        </w:tblCellMar>
        <w:tblLook w:val="04A0" w:firstRow="1" w:lastRow="0" w:firstColumn="1" w:lastColumn="0" w:noHBand="0" w:noVBand="1"/>
      </w:tblPr>
      <w:tblGrid>
        <w:gridCol w:w="852"/>
        <w:gridCol w:w="1004"/>
        <w:gridCol w:w="240"/>
        <w:gridCol w:w="1165"/>
        <w:gridCol w:w="2410"/>
        <w:gridCol w:w="1134"/>
        <w:gridCol w:w="3969"/>
        <w:gridCol w:w="4111"/>
      </w:tblGrid>
      <w:tr w:rsidR="00172469" w14:paraId="1CEA76CB" w14:textId="77777777" w:rsidTr="003A4D22">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2A152D4C"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097794F4"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PD</w:t>
            </w:r>
          </w:p>
        </w:tc>
        <w:tc>
          <w:tcPr>
            <w:tcW w:w="1405" w:type="dxa"/>
            <w:gridSpan w:val="2"/>
            <w:tcBorders>
              <w:top w:val="single" w:sz="8" w:space="0" w:color="auto"/>
              <w:left w:val="nil"/>
              <w:bottom w:val="nil"/>
              <w:right w:val="single" w:sz="4" w:space="0" w:color="auto"/>
            </w:tcBorders>
            <w:shd w:val="clear" w:color="000000" w:fill="FFFFFF"/>
            <w:noWrap/>
            <w:vAlign w:val="center"/>
            <w:hideMark/>
          </w:tcPr>
          <w:p w14:paraId="4B9A0E09"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70194E5A"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BB7757"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DE2662"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737F60"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 xml:space="preserve"> SKUPNA VREDNOST V EUR BREZ DDV </w:t>
            </w:r>
          </w:p>
        </w:tc>
      </w:tr>
      <w:tr w:rsidR="00172469" w14:paraId="501851EF" w14:textId="77777777" w:rsidTr="003A4D22">
        <w:trPr>
          <w:trHeight w:val="300"/>
        </w:trPr>
        <w:tc>
          <w:tcPr>
            <w:tcW w:w="852" w:type="dxa"/>
            <w:tcBorders>
              <w:top w:val="single" w:sz="8" w:space="0" w:color="auto"/>
              <w:left w:val="single" w:sz="8" w:space="0" w:color="auto"/>
              <w:bottom w:val="single" w:sz="8" w:space="0" w:color="000000"/>
              <w:right w:val="single" w:sz="4" w:space="0" w:color="auto"/>
            </w:tcBorders>
            <w:shd w:val="clear" w:color="000000" w:fill="FFFFFF"/>
            <w:noWrap/>
            <w:hideMark/>
          </w:tcPr>
          <w:p w14:paraId="69DC1951" w14:textId="282C2274" w:rsidR="00172469" w:rsidRDefault="00172469" w:rsidP="006458AE">
            <w:pPr>
              <w:jc w:val="center"/>
              <w:rPr>
                <w:rFonts w:ascii="Calibri" w:hAnsi="Calibri" w:cs="Calibri"/>
                <w:color w:val="000000"/>
                <w:sz w:val="22"/>
                <w:szCs w:val="22"/>
              </w:rPr>
            </w:pPr>
            <w:r>
              <w:rPr>
                <w:rFonts w:ascii="Calibri" w:hAnsi="Calibri" w:cs="Calibri"/>
                <w:color w:val="000000"/>
                <w:sz w:val="22"/>
                <w:szCs w:val="22"/>
              </w:rPr>
              <w:t>5</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3BC434E2" w14:textId="724F030C" w:rsidR="00172469" w:rsidRPr="00412946" w:rsidRDefault="00172469" w:rsidP="006458AE">
            <w:pPr>
              <w:jc w:val="center"/>
              <w:rPr>
                <w:rFonts w:ascii="Calibri" w:hAnsi="Calibri" w:cs="Calibri"/>
                <w:color w:val="4F81BD" w:themeColor="accent1"/>
                <w:sz w:val="22"/>
                <w:szCs w:val="22"/>
              </w:rPr>
            </w:pPr>
            <w:r w:rsidRPr="007139E5">
              <w:t>37137/1</w:t>
            </w:r>
          </w:p>
        </w:tc>
        <w:tc>
          <w:tcPr>
            <w:tcW w:w="1405" w:type="dxa"/>
            <w:gridSpan w:val="2"/>
            <w:tcBorders>
              <w:top w:val="single" w:sz="8" w:space="0" w:color="auto"/>
              <w:left w:val="nil"/>
              <w:bottom w:val="single" w:sz="4" w:space="0" w:color="auto"/>
              <w:right w:val="single" w:sz="4" w:space="0" w:color="auto"/>
            </w:tcBorders>
            <w:shd w:val="clear" w:color="000000" w:fill="FFFFFF"/>
            <w:noWrap/>
            <w:hideMark/>
          </w:tcPr>
          <w:p w14:paraId="712D90A0" w14:textId="7147BCDF" w:rsidR="00172469" w:rsidRPr="00412946" w:rsidRDefault="00172469" w:rsidP="006458AE">
            <w:pPr>
              <w:jc w:val="center"/>
              <w:rPr>
                <w:rFonts w:ascii="Calibri" w:hAnsi="Calibri" w:cs="Calibri"/>
                <w:color w:val="4F81BD" w:themeColor="accent1"/>
                <w:sz w:val="22"/>
                <w:szCs w:val="22"/>
              </w:rPr>
            </w:pPr>
            <w:r w:rsidRPr="007139E5">
              <w:t>2000022094</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7C1231BF" w14:textId="6127B987" w:rsidR="00172469" w:rsidRPr="00412946" w:rsidRDefault="007E44F5" w:rsidP="006458AE">
            <w:pPr>
              <w:rPr>
                <w:rFonts w:ascii="Calibri" w:hAnsi="Calibri" w:cs="Calibri"/>
                <w:color w:val="4F81BD" w:themeColor="accent1"/>
                <w:sz w:val="22"/>
                <w:szCs w:val="22"/>
              </w:rPr>
            </w:pPr>
            <w:r>
              <w:t>LEŽAJ 612852 POTISNE</w:t>
            </w:r>
            <w:r w:rsidR="00172469" w:rsidRPr="007139E5">
              <w:t xml:space="preserve"> SKLOPKE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458D67E" w14:textId="5C2007F5" w:rsidR="00172469" w:rsidRPr="00412946" w:rsidRDefault="00172469" w:rsidP="006458AE">
            <w:pPr>
              <w:jc w:val="center"/>
              <w:rPr>
                <w:rFonts w:ascii="Calibri" w:hAnsi="Calibri" w:cs="Calibri"/>
                <w:color w:val="4F81BD" w:themeColor="accent1"/>
                <w:sz w:val="22"/>
                <w:szCs w:val="22"/>
              </w:rPr>
            </w:pPr>
            <w:r w:rsidRPr="00166C94">
              <w:rPr>
                <w:rFonts w:ascii="Calibri" w:hAnsi="Calibri" w:cs="Calibri"/>
                <w:sz w:val="22"/>
                <w:szCs w:val="22"/>
              </w:rPr>
              <w:t>100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F299258" w14:textId="77777777" w:rsidR="00172469" w:rsidRPr="00412946" w:rsidRDefault="00172469" w:rsidP="006458AE">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8DFE31B" w14:textId="77777777" w:rsidR="00172469" w:rsidRPr="00412946" w:rsidRDefault="00172469" w:rsidP="006458AE">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3C1C63" w14:paraId="06AEC575"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0716BA7D" w14:textId="77777777" w:rsidR="003C1C63" w:rsidRDefault="003C1C63" w:rsidP="003C1C63">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shd w:val="clear" w:color="000000" w:fill="FFFFFF"/>
          </w:tcPr>
          <w:p w14:paraId="0DFD11AC" w14:textId="77777777" w:rsidR="003C1C63" w:rsidRDefault="003C1C63" w:rsidP="003C1C63">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409BB92B" w14:textId="77777777" w:rsidR="003C1C63" w:rsidRDefault="003C1C63" w:rsidP="003C1C63">
            <w:pPr>
              <w:jc w:val="right"/>
              <w:rPr>
                <w:rFonts w:ascii="Calibri" w:hAnsi="Calibri" w:cs="Calibri"/>
                <w:b/>
                <w:bCs/>
                <w:color w:val="000000"/>
                <w:sz w:val="22"/>
                <w:szCs w:val="22"/>
              </w:rPr>
            </w:pPr>
            <w:r>
              <w:rPr>
                <w:rFonts w:ascii="Calibri" w:hAnsi="Calibri" w:cs="Calibri"/>
                <w:b/>
                <w:bCs/>
                <w:color w:val="000000"/>
                <w:sz w:val="22"/>
                <w:szCs w:val="22"/>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11B7D9D" w14:textId="77777777" w:rsidR="003C1C63" w:rsidRDefault="003C1C63" w:rsidP="003C1C63">
            <w:pPr>
              <w:rPr>
                <w:rFonts w:ascii="Calibri" w:hAnsi="Calibri" w:cs="Calibri"/>
                <w:b/>
                <w:bCs/>
                <w:color w:val="000000"/>
                <w:sz w:val="22"/>
                <w:szCs w:val="22"/>
              </w:rPr>
            </w:pPr>
            <w:r>
              <w:rPr>
                <w:rFonts w:ascii="Calibri" w:hAnsi="Calibri" w:cs="Calibri"/>
                <w:b/>
                <w:bCs/>
                <w:color w:val="000000"/>
                <w:sz w:val="22"/>
                <w:szCs w:val="22"/>
              </w:rPr>
              <w:t> </w:t>
            </w:r>
          </w:p>
        </w:tc>
      </w:tr>
      <w:tr w:rsidR="003C1C63" w14:paraId="2CA8C1AF"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79D9CFAD" w14:textId="77777777" w:rsidR="003C1C63" w:rsidRDefault="003C1C63" w:rsidP="003C1C63">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shd w:val="clear" w:color="000000" w:fill="FFFFFF"/>
          </w:tcPr>
          <w:p w14:paraId="34010633" w14:textId="77777777" w:rsidR="003C1C63" w:rsidRDefault="003C1C63" w:rsidP="003C1C63">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2657B12A" w14:textId="77777777" w:rsidR="003C1C63" w:rsidRDefault="003C1C63" w:rsidP="003C1C63">
            <w:pPr>
              <w:jc w:val="right"/>
              <w:rPr>
                <w:rFonts w:ascii="Calibri" w:hAnsi="Calibri" w:cs="Calibri"/>
                <w:b/>
                <w:bCs/>
                <w:color w:val="000000"/>
                <w:sz w:val="22"/>
                <w:szCs w:val="22"/>
              </w:rPr>
            </w:pPr>
            <w:r>
              <w:rPr>
                <w:rFonts w:ascii="Calibri" w:hAnsi="Calibri" w:cs="Calibri"/>
                <w:b/>
                <w:bCs/>
                <w:color w:val="000000"/>
                <w:sz w:val="22"/>
                <w:szCs w:val="22"/>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D345B8C" w14:textId="77777777" w:rsidR="003C1C63" w:rsidRDefault="003C1C63" w:rsidP="003C1C63">
            <w:pPr>
              <w:rPr>
                <w:rFonts w:ascii="Calibri" w:hAnsi="Calibri" w:cs="Calibri"/>
                <w:b/>
                <w:bCs/>
                <w:color w:val="000000"/>
                <w:sz w:val="22"/>
                <w:szCs w:val="22"/>
              </w:rPr>
            </w:pPr>
          </w:p>
        </w:tc>
      </w:tr>
      <w:tr w:rsidR="003C1C63" w14:paraId="0E3D8E33" w14:textId="77777777" w:rsidTr="00172469">
        <w:trPr>
          <w:trHeight w:val="315"/>
        </w:trPr>
        <w:tc>
          <w:tcPr>
            <w:tcW w:w="852" w:type="dxa"/>
            <w:tcBorders>
              <w:top w:val="single" w:sz="4" w:space="0" w:color="auto"/>
              <w:left w:val="single" w:sz="8" w:space="0" w:color="auto"/>
              <w:bottom w:val="single" w:sz="8" w:space="0" w:color="auto"/>
            </w:tcBorders>
          </w:tcPr>
          <w:p w14:paraId="611B1669" w14:textId="77777777" w:rsidR="003C1C63" w:rsidRDefault="003C1C63" w:rsidP="003C1C63">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tcPr>
          <w:p w14:paraId="6737B10E" w14:textId="77777777" w:rsidR="003C1C63" w:rsidRDefault="003C1C63" w:rsidP="003C1C63">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5E904A0A" w14:textId="77777777" w:rsidR="003C1C63" w:rsidRDefault="003C1C63" w:rsidP="003C1C63">
            <w:pPr>
              <w:jc w:val="right"/>
              <w:rPr>
                <w:rFonts w:ascii="Calibri" w:hAnsi="Calibri" w:cs="Calibri"/>
                <w:b/>
                <w:bCs/>
                <w:color w:val="000000"/>
                <w:sz w:val="22"/>
                <w:szCs w:val="22"/>
              </w:rPr>
            </w:pPr>
            <w:r>
              <w:rPr>
                <w:rFonts w:ascii="Calibri" w:hAnsi="Calibri" w:cs="Calibri"/>
                <w:b/>
                <w:bCs/>
                <w:color w:val="000000"/>
                <w:sz w:val="22"/>
                <w:szCs w:val="22"/>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75474F" w14:textId="77777777" w:rsidR="003C1C63" w:rsidRDefault="003C1C63" w:rsidP="003C1C63">
            <w:pPr>
              <w:rPr>
                <w:rFonts w:ascii="Calibri" w:hAnsi="Calibri" w:cs="Calibri"/>
                <w:color w:val="000000"/>
                <w:sz w:val="22"/>
                <w:szCs w:val="22"/>
              </w:rPr>
            </w:pPr>
            <w:r>
              <w:rPr>
                <w:rFonts w:ascii="Calibri" w:hAnsi="Calibri" w:cs="Calibri"/>
                <w:color w:val="000000"/>
                <w:sz w:val="22"/>
                <w:szCs w:val="22"/>
              </w:rPr>
              <w:t> </w:t>
            </w:r>
          </w:p>
        </w:tc>
      </w:tr>
    </w:tbl>
    <w:p w14:paraId="7243B21E" w14:textId="77777777" w:rsidR="003C1C63" w:rsidRDefault="003C1C63" w:rsidP="00E96BDC">
      <w:pPr>
        <w:rPr>
          <w:b/>
          <w:color w:val="000000"/>
        </w:rPr>
      </w:pPr>
    </w:p>
    <w:tbl>
      <w:tblPr>
        <w:tblW w:w="14885" w:type="dxa"/>
        <w:tblInd w:w="-436" w:type="dxa"/>
        <w:tblLayout w:type="fixed"/>
        <w:tblCellMar>
          <w:left w:w="70" w:type="dxa"/>
          <w:right w:w="70" w:type="dxa"/>
        </w:tblCellMar>
        <w:tblLook w:val="04A0" w:firstRow="1" w:lastRow="0" w:firstColumn="1" w:lastColumn="0" w:noHBand="0" w:noVBand="1"/>
      </w:tblPr>
      <w:tblGrid>
        <w:gridCol w:w="852"/>
        <w:gridCol w:w="1004"/>
        <w:gridCol w:w="240"/>
        <w:gridCol w:w="1165"/>
        <w:gridCol w:w="2410"/>
        <w:gridCol w:w="1134"/>
        <w:gridCol w:w="3969"/>
        <w:gridCol w:w="4111"/>
      </w:tblGrid>
      <w:tr w:rsidR="00172469" w14:paraId="7C46A44B" w14:textId="77777777" w:rsidTr="003A4D22">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08C26D01"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25DC77C9"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PD</w:t>
            </w:r>
          </w:p>
        </w:tc>
        <w:tc>
          <w:tcPr>
            <w:tcW w:w="1405" w:type="dxa"/>
            <w:gridSpan w:val="2"/>
            <w:tcBorders>
              <w:top w:val="single" w:sz="8" w:space="0" w:color="auto"/>
              <w:left w:val="nil"/>
              <w:bottom w:val="nil"/>
              <w:right w:val="single" w:sz="4" w:space="0" w:color="auto"/>
            </w:tcBorders>
            <w:shd w:val="clear" w:color="000000" w:fill="FFFFFF"/>
            <w:noWrap/>
            <w:vAlign w:val="center"/>
            <w:hideMark/>
          </w:tcPr>
          <w:p w14:paraId="15EC2B3F"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2043BF78"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4769E0"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B57970"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0086F8"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 xml:space="preserve"> SKUPNA VREDNOST V EUR BREZ DDV </w:t>
            </w:r>
          </w:p>
        </w:tc>
      </w:tr>
      <w:tr w:rsidR="00172469" w14:paraId="0DBE499A" w14:textId="77777777" w:rsidTr="003A4D22">
        <w:trPr>
          <w:trHeight w:val="300"/>
        </w:trPr>
        <w:tc>
          <w:tcPr>
            <w:tcW w:w="852" w:type="dxa"/>
            <w:vMerge w:val="restart"/>
            <w:tcBorders>
              <w:top w:val="single" w:sz="8" w:space="0" w:color="auto"/>
              <w:left w:val="single" w:sz="8" w:space="0" w:color="auto"/>
              <w:bottom w:val="single" w:sz="8" w:space="0" w:color="000000"/>
              <w:right w:val="single" w:sz="4" w:space="0" w:color="auto"/>
            </w:tcBorders>
            <w:shd w:val="clear" w:color="000000" w:fill="FFFFFF"/>
            <w:noWrap/>
            <w:hideMark/>
          </w:tcPr>
          <w:p w14:paraId="3D19C709" w14:textId="6D82E8F1" w:rsidR="00172469" w:rsidRDefault="00172469" w:rsidP="00FA6A7D">
            <w:pPr>
              <w:jc w:val="center"/>
              <w:rPr>
                <w:rFonts w:ascii="Calibri" w:hAnsi="Calibri" w:cs="Calibri"/>
                <w:color w:val="000000"/>
                <w:sz w:val="22"/>
                <w:szCs w:val="22"/>
              </w:rPr>
            </w:pPr>
            <w:r>
              <w:rPr>
                <w:rFonts w:ascii="Calibri" w:hAnsi="Calibri" w:cs="Calibri"/>
                <w:color w:val="000000"/>
                <w:sz w:val="22"/>
                <w:szCs w:val="22"/>
              </w:rPr>
              <w:t>6</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20F56C6D" w14:textId="1F1DB416" w:rsidR="00172469" w:rsidRPr="00412946" w:rsidRDefault="00172469" w:rsidP="00FA6A7D">
            <w:pPr>
              <w:jc w:val="center"/>
              <w:rPr>
                <w:rFonts w:ascii="Calibri" w:hAnsi="Calibri" w:cs="Calibri"/>
                <w:color w:val="4F81BD" w:themeColor="accent1"/>
                <w:sz w:val="22"/>
                <w:szCs w:val="22"/>
              </w:rPr>
            </w:pPr>
            <w:r w:rsidRPr="00E55A62">
              <w:t>70822/3</w:t>
            </w:r>
          </w:p>
        </w:tc>
        <w:tc>
          <w:tcPr>
            <w:tcW w:w="1405" w:type="dxa"/>
            <w:gridSpan w:val="2"/>
            <w:tcBorders>
              <w:top w:val="single" w:sz="8" w:space="0" w:color="auto"/>
              <w:left w:val="nil"/>
              <w:bottom w:val="single" w:sz="4" w:space="0" w:color="auto"/>
              <w:right w:val="single" w:sz="4" w:space="0" w:color="auto"/>
            </w:tcBorders>
            <w:shd w:val="clear" w:color="000000" w:fill="FFFFFF"/>
            <w:noWrap/>
            <w:hideMark/>
          </w:tcPr>
          <w:p w14:paraId="024D685E" w14:textId="7843C129" w:rsidR="00172469" w:rsidRPr="00412946" w:rsidRDefault="00172469" w:rsidP="00FA6A7D">
            <w:pPr>
              <w:jc w:val="center"/>
              <w:rPr>
                <w:rFonts w:ascii="Calibri" w:hAnsi="Calibri" w:cs="Calibri"/>
                <w:color w:val="4F81BD" w:themeColor="accent1"/>
                <w:sz w:val="22"/>
                <w:szCs w:val="22"/>
              </w:rPr>
            </w:pPr>
            <w:r w:rsidRPr="00E55A62">
              <w:t>1000020097</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6EA99EA9" w14:textId="36CE71E3" w:rsidR="00172469" w:rsidRPr="00412946" w:rsidRDefault="00172469" w:rsidP="00FA6A7D">
            <w:pPr>
              <w:rPr>
                <w:rFonts w:ascii="Calibri" w:hAnsi="Calibri" w:cs="Calibri"/>
                <w:color w:val="4F81BD" w:themeColor="accent1"/>
                <w:sz w:val="22"/>
                <w:szCs w:val="22"/>
              </w:rPr>
            </w:pPr>
            <w:r w:rsidRPr="00E55A62">
              <w:t>Ležaj NJP F-565064.ZL C4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175EF40" w14:textId="4AAC714F" w:rsidR="00172469" w:rsidRPr="00166C94" w:rsidRDefault="00172469" w:rsidP="00FA6A7D">
            <w:pPr>
              <w:jc w:val="center"/>
              <w:rPr>
                <w:rFonts w:ascii="Calibri" w:hAnsi="Calibri" w:cs="Calibri"/>
                <w:sz w:val="22"/>
                <w:szCs w:val="22"/>
              </w:rPr>
            </w:pPr>
            <w:r w:rsidRPr="00166C94">
              <w:rPr>
                <w:rFonts w:ascii="Calibri" w:hAnsi="Calibri" w:cs="Calibri"/>
                <w:sz w:val="22"/>
                <w:szCs w:val="22"/>
              </w:rPr>
              <w:t>48</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4683AB9" w14:textId="77777777" w:rsidR="00172469" w:rsidRPr="00412946" w:rsidRDefault="00172469" w:rsidP="00FA6A7D">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DA1A832" w14:textId="77777777" w:rsidR="00172469" w:rsidRPr="00412946" w:rsidRDefault="00172469" w:rsidP="00FA6A7D">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172469" w14:paraId="2378A96A" w14:textId="77777777" w:rsidTr="003A4D22">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581A5EB4" w14:textId="77777777" w:rsidR="00172469" w:rsidRDefault="00172469" w:rsidP="00FA6A7D">
            <w:pPr>
              <w:rPr>
                <w:rFonts w:ascii="Calibri" w:hAnsi="Calibri" w:cs="Calibri"/>
                <w:color w:val="000000"/>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06AFFD5B" w14:textId="2E5ADABF" w:rsidR="00172469" w:rsidRPr="00412946" w:rsidRDefault="00172469" w:rsidP="00FA6A7D">
            <w:pPr>
              <w:jc w:val="center"/>
              <w:rPr>
                <w:rFonts w:ascii="Calibri" w:hAnsi="Calibri" w:cs="Calibri"/>
                <w:color w:val="4F81BD" w:themeColor="accent1"/>
                <w:sz w:val="22"/>
                <w:szCs w:val="22"/>
              </w:rPr>
            </w:pPr>
            <w:r w:rsidRPr="00E55A62">
              <w:t>66828/2</w:t>
            </w:r>
          </w:p>
        </w:tc>
        <w:tc>
          <w:tcPr>
            <w:tcW w:w="1405" w:type="dxa"/>
            <w:gridSpan w:val="2"/>
            <w:tcBorders>
              <w:top w:val="nil"/>
              <w:left w:val="nil"/>
              <w:bottom w:val="single" w:sz="4" w:space="0" w:color="auto"/>
              <w:right w:val="single" w:sz="4" w:space="0" w:color="auto"/>
            </w:tcBorders>
            <w:shd w:val="clear" w:color="000000" w:fill="FFFFFF"/>
            <w:noWrap/>
            <w:hideMark/>
          </w:tcPr>
          <w:p w14:paraId="289736FF" w14:textId="3BBD6BC6" w:rsidR="00172469" w:rsidRPr="00412946" w:rsidRDefault="00172469" w:rsidP="00FA6A7D">
            <w:pPr>
              <w:jc w:val="center"/>
              <w:rPr>
                <w:rFonts w:ascii="Calibri" w:hAnsi="Calibri" w:cs="Calibri"/>
                <w:color w:val="4F81BD" w:themeColor="accent1"/>
                <w:sz w:val="22"/>
                <w:szCs w:val="22"/>
              </w:rPr>
            </w:pPr>
            <w:r w:rsidRPr="00E55A62">
              <w:t>1000020161</w:t>
            </w:r>
          </w:p>
        </w:tc>
        <w:tc>
          <w:tcPr>
            <w:tcW w:w="2410" w:type="dxa"/>
            <w:tcBorders>
              <w:top w:val="nil"/>
              <w:left w:val="nil"/>
              <w:bottom w:val="single" w:sz="4" w:space="0" w:color="auto"/>
              <w:right w:val="single" w:sz="4" w:space="0" w:color="auto"/>
            </w:tcBorders>
            <w:shd w:val="clear" w:color="000000" w:fill="FFFFFF"/>
            <w:noWrap/>
            <w:hideMark/>
          </w:tcPr>
          <w:p w14:paraId="4C258B2F" w14:textId="5D82F1B4" w:rsidR="00172469" w:rsidRPr="00412946" w:rsidRDefault="00172469" w:rsidP="00FA6A7D">
            <w:pPr>
              <w:rPr>
                <w:rFonts w:ascii="Calibri" w:hAnsi="Calibri" w:cs="Calibri"/>
                <w:color w:val="4F81BD" w:themeColor="accent1"/>
                <w:sz w:val="22"/>
                <w:szCs w:val="22"/>
              </w:rPr>
            </w:pPr>
            <w:r w:rsidRPr="00E55A62">
              <w:t>Ležaj NJ F-565065.ZL C4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85F647B" w14:textId="5E52DA0F" w:rsidR="00172469" w:rsidRPr="00166C94" w:rsidRDefault="00172469" w:rsidP="00FA6A7D">
            <w:pPr>
              <w:jc w:val="center"/>
              <w:rPr>
                <w:rFonts w:ascii="Calibri" w:hAnsi="Calibri" w:cs="Calibri"/>
                <w:sz w:val="22"/>
                <w:szCs w:val="22"/>
              </w:rPr>
            </w:pPr>
            <w:r w:rsidRPr="00166C94">
              <w:rPr>
                <w:rFonts w:ascii="Calibri" w:hAnsi="Calibri" w:cs="Calibri"/>
                <w:sz w:val="22"/>
                <w:szCs w:val="22"/>
              </w:rPr>
              <w:t>48</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E9E9781" w14:textId="77777777" w:rsidR="00172469" w:rsidRPr="00412946" w:rsidRDefault="00172469" w:rsidP="00FA6A7D">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526FB04" w14:textId="77777777" w:rsidR="00172469" w:rsidRPr="00412946" w:rsidRDefault="00172469" w:rsidP="00FA6A7D">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3C1C63" w14:paraId="001772B1"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6696903A" w14:textId="77777777" w:rsidR="003C1C63" w:rsidRDefault="003C1C63" w:rsidP="003C1C63">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shd w:val="clear" w:color="000000" w:fill="FFFFFF"/>
          </w:tcPr>
          <w:p w14:paraId="3927E3FA" w14:textId="77777777" w:rsidR="003C1C63" w:rsidRDefault="003C1C63" w:rsidP="003C1C63">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4A61BEAB" w14:textId="77777777" w:rsidR="003C1C63" w:rsidRDefault="003C1C63" w:rsidP="003C1C63">
            <w:pPr>
              <w:jc w:val="right"/>
              <w:rPr>
                <w:rFonts w:ascii="Calibri" w:hAnsi="Calibri" w:cs="Calibri"/>
                <w:b/>
                <w:bCs/>
                <w:color w:val="000000"/>
                <w:sz w:val="22"/>
                <w:szCs w:val="22"/>
              </w:rPr>
            </w:pPr>
            <w:r>
              <w:rPr>
                <w:rFonts w:ascii="Calibri" w:hAnsi="Calibri" w:cs="Calibri"/>
                <w:b/>
                <w:bCs/>
                <w:color w:val="000000"/>
                <w:sz w:val="22"/>
                <w:szCs w:val="22"/>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2DC7F96" w14:textId="77777777" w:rsidR="003C1C63" w:rsidRDefault="003C1C63" w:rsidP="003C1C63">
            <w:pPr>
              <w:rPr>
                <w:rFonts w:ascii="Calibri" w:hAnsi="Calibri" w:cs="Calibri"/>
                <w:b/>
                <w:bCs/>
                <w:color w:val="000000"/>
                <w:sz w:val="22"/>
                <w:szCs w:val="22"/>
              </w:rPr>
            </w:pPr>
            <w:r>
              <w:rPr>
                <w:rFonts w:ascii="Calibri" w:hAnsi="Calibri" w:cs="Calibri"/>
                <w:b/>
                <w:bCs/>
                <w:color w:val="000000"/>
                <w:sz w:val="22"/>
                <w:szCs w:val="22"/>
              </w:rPr>
              <w:t> </w:t>
            </w:r>
          </w:p>
        </w:tc>
      </w:tr>
      <w:tr w:rsidR="003C1C63" w14:paraId="3CC8EE99"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1E979192" w14:textId="77777777" w:rsidR="003C1C63" w:rsidRDefault="003C1C63" w:rsidP="003C1C63">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shd w:val="clear" w:color="000000" w:fill="FFFFFF"/>
          </w:tcPr>
          <w:p w14:paraId="37B85A65" w14:textId="77777777" w:rsidR="003C1C63" w:rsidRDefault="003C1C63" w:rsidP="003C1C63">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36709954" w14:textId="77777777" w:rsidR="003C1C63" w:rsidRDefault="003C1C63" w:rsidP="003C1C63">
            <w:pPr>
              <w:jc w:val="right"/>
              <w:rPr>
                <w:rFonts w:ascii="Calibri" w:hAnsi="Calibri" w:cs="Calibri"/>
                <w:b/>
                <w:bCs/>
                <w:color w:val="000000"/>
                <w:sz w:val="22"/>
                <w:szCs w:val="22"/>
              </w:rPr>
            </w:pPr>
            <w:r>
              <w:rPr>
                <w:rFonts w:ascii="Calibri" w:hAnsi="Calibri" w:cs="Calibri"/>
                <w:b/>
                <w:bCs/>
                <w:color w:val="000000"/>
                <w:sz w:val="22"/>
                <w:szCs w:val="22"/>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8B6EDAE" w14:textId="77777777" w:rsidR="003C1C63" w:rsidRDefault="003C1C63" w:rsidP="003C1C63">
            <w:pPr>
              <w:rPr>
                <w:rFonts w:ascii="Calibri" w:hAnsi="Calibri" w:cs="Calibri"/>
                <w:b/>
                <w:bCs/>
                <w:color w:val="000000"/>
                <w:sz w:val="22"/>
                <w:szCs w:val="22"/>
              </w:rPr>
            </w:pPr>
          </w:p>
        </w:tc>
      </w:tr>
      <w:tr w:rsidR="003C1C63" w14:paraId="28B64D53" w14:textId="77777777" w:rsidTr="00172469">
        <w:trPr>
          <w:trHeight w:val="315"/>
        </w:trPr>
        <w:tc>
          <w:tcPr>
            <w:tcW w:w="852" w:type="dxa"/>
            <w:tcBorders>
              <w:top w:val="single" w:sz="4" w:space="0" w:color="auto"/>
              <w:left w:val="single" w:sz="8" w:space="0" w:color="auto"/>
              <w:bottom w:val="single" w:sz="8" w:space="0" w:color="auto"/>
            </w:tcBorders>
          </w:tcPr>
          <w:p w14:paraId="03763AE1" w14:textId="77777777" w:rsidR="003C1C63" w:rsidRDefault="003C1C63" w:rsidP="003C1C63">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tcPr>
          <w:p w14:paraId="69BD6E4D" w14:textId="77777777" w:rsidR="003C1C63" w:rsidRDefault="003C1C63" w:rsidP="003C1C63">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233D7264" w14:textId="77777777" w:rsidR="003C1C63" w:rsidRDefault="003C1C63" w:rsidP="003C1C63">
            <w:pPr>
              <w:jc w:val="right"/>
              <w:rPr>
                <w:rFonts w:ascii="Calibri" w:hAnsi="Calibri" w:cs="Calibri"/>
                <w:b/>
                <w:bCs/>
                <w:color w:val="000000"/>
                <w:sz w:val="22"/>
                <w:szCs w:val="22"/>
              </w:rPr>
            </w:pPr>
            <w:r>
              <w:rPr>
                <w:rFonts w:ascii="Calibri" w:hAnsi="Calibri" w:cs="Calibri"/>
                <w:b/>
                <w:bCs/>
                <w:color w:val="000000"/>
                <w:sz w:val="22"/>
                <w:szCs w:val="22"/>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5A27D2" w14:textId="77777777" w:rsidR="003C1C63" w:rsidRDefault="003C1C63" w:rsidP="003C1C63">
            <w:pPr>
              <w:rPr>
                <w:rFonts w:ascii="Calibri" w:hAnsi="Calibri" w:cs="Calibri"/>
                <w:color w:val="000000"/>
                <w:sz w:val="22"/>
                <w:szCs w:val="22"/>
              </w:rPr>
            </w:pPr>
            <w:r>
              <w:rPr>
                <w:rFonts w:ascii="Calibri" w:hAnsi="Calibri" w:cs="Calibri"/>
                <w:color w:val="000000"/>
                <w:sz w:val="22"/>
                <w:szCs w:val="22"/>
              </w:rPr>
              <w:t> </w:t>
            </w:r>
          </w:p>
        </w:tc>
      </w:tr>
      <w:tr w:rsidR="00153931" w14:paraId="2728E0AD" w14:textId="77777777" w:rsidTr="0037446B">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3B8D037D" w14:textId="77777777" w:rsidR="00153931" w:rsidRDefault="00153931" w:rsidP="0037446B">
            <w:pPr>
              <w:jc w:val="center"/>
              <w:rPr>
                <w:rFonts w:ascii="Calibri" w:hAnsi="Calibri" w:cs="Calibri"/>
                <w:b/>
                <w:bCs/>
                <w:color w:val="000000"/>
                <w:sz w:val="22"/>
                <w:szCs w:val="22"/>
              </w:rPr>
            </w:pPr>
            <w:r>
              <w:rPr>
                <w:rFonts w:ascii="Calibri" w:hAnsi="Calibri" w:cs="Calibri"/>
                <w:b/>
                <w:bCs/>
                <w:color w:val="000000"/>
                <w:sz w:val="22"/>
                <w:szCs w:val="22"/>
              </w:rPr>
              <w:lastRenderedPageBreak/>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2BCBAF3F" w14:textId="77777777" w:rsidR="00153931" w:rsidRDefault="00153931" w:rsidP="0037446B">
            <w:pPr>
              <w:jc w:val="center"/>
              <w:rPr>
                <w:rFonts w:ascii="Calibri" w:hAnsi="Calibri" w:cs="Calibri"/>
                <w:b/>
                <w:bCs/>
                <w:color w:val="000000"/>
                <w:sz w:val="22"/>
                <w:szCs w:val="22"/>
              </w:rPr>
            </w:pPr>
            <w:r>
              <w:rPr>
                <w:rFonts w:ascii="Calibri" w:hAnsi="Calibri" w:cs="Calibri"/>
                <w:b/>
                <w:bCs/>
                <w:color w:val="000000"/>
                <w:sz w:val="22"/>
                <w:szCs w:val="22"/>
              </w:rPr>
              <w:t>PD</w:t>
            </w:r>
          </w:p>
        </w:tc>
        <w:tc>
          <w:tcPr>
            <w:tcW w:w="1405" w:type="dxa"/>
            <w:gridSpan w:val="2"/>
            <w:tcBorders>
              <w:top w:val="single" w:sz="8" w:space="0" w:color="auto"/>
              <w:left w:val="nil"/>
              <w:bottom w:val="nil"/>
              <w:right w:val="single" w:sz="4" w:space="0" w:color="auto"/>
            </w:tcBorders>
            <w:shd w:val="clear" w:color="000000" w:fill="FFFFFF"/>
            <w:noWrap/>
            <w:vAlign w:val="center"/>
            <w:hideMark/>
          </w:tcPr>
          <w:p w14:paraId="400EDFC0" w14:textId="77777777" w:rsidR="00153931" w:rsidRDefault="00153931" w:rsidP="0037446B">
            <w:pPr>
              <w:jc w:val="center"/>
              <w:rPr>
                <w:rFonts w:ascii="Calibri" w:hAnsi="Calibri" w:cs="Calibri"/>
                <w:b/>
                <w:bCs/>
                <w:color w:val="000000"/>
                <w:sz w:val="22"/>
                <w:szCs w:val="22"/>
              </w:rPr>
            </w:pPr>
            <w:r>
              <w:rPr>
                <w:rFonts w:ascii="Calibri" w:hAnsi="Calibri" w:cs="Calibri"/>
                <w:b/>
                <w:bCs/>
                <w:color w:val="000000"/>
                <w:sz w:val="22"/>
                <w:szCs w:val="22"/>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15AA96C1" w14:textId="77777777" w:rsidR="00153931" w:rsidRDefault="00153931" w:rsidP="0037446B">
            <w:pPr>
              <w:jc w:val="center"/>
              <w:rPr>
                <w:rFonts w:ascii="Calibri" w:hAnsi="Calibri" w:cs="Calibri"/>
                <w:b/>
                <w:bCs/>
                <w:color w:val="000000"/>
                <w:sz w:val="22"/>
                <w:szCs w:val="22"/>
              </w:rPr>
            </w:pPr>
            <w:r>
              <w:rPr>
                <w:rFonts w:ascii="Calibri" w:hAnsi="Calibri" w:cs="Calibri"/>
                <w:b/>
                <w:bCs/>
                <w:color w:val="000000"/>
                <w:sz w:val="22"/>
                <w:szCs w:val="22"/>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6620F6" w14:textId="77777777" w:rsidR="00153931" w:rsidRDefault="00153931" w:rsidP="0037446B">
            <w:pPr>
              <w:jc w:val="center"/>
              <w:rPr>
                <w:rFonts w:ascii="Calibri" w:hAnsi="Calibri" w:cs="Calibri"/>
                <w:b/>
                <w:bCs/>
                <w:color w:val="000000"/>
                <w:sz w:val="22"/>
                <w:szCs w:val="22"/>
              </w:rPr>
            </w:pPr>
            <w:r>
              <w:rPr>
                <w:rFonts w:ascii="Calibri" w:hAnsi="Calibri" w:cs="Calibri"/>
                <w:b/>
                <w:bCs/>
                <w:color w:val="000000"/>
                <w:sz w:val="22"/>
                <w:szCs w:val="22"/>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0B55B6" w14:textId="77777777" w:rsidR="00153931" w:rsidRDefault="00153931" w:rsidP="0037446B">
            <w:pPr>
              <w:jc w:val="center"/>
              <w:rPr>
                <w:rFonts w:ascii="Calibri" w:hAnsi="Calibri" w:cs="Calibri"/>
                <w:b/>
                <w:bCs/>
                <w:color w:val="000000"/>
                <w:sz w:val="22"/>
                <w:szCs w:val="22"/>
              </w:rPr>
            </w:pPr>
            <w:r>
              <w:rPr>
                <w:rFonts w:ascii="Calibri" w:hAnsi="Calibri" w:cs="Calibri"/>
                <w:b/>
                <w:bCs/>
                <w:color w:val="000000"/>
                <w:sz w:val="22"/>
                <w:szCs w:val="22"/>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E3E084" w14:textId="77777777" w:rsidR="00153931" w:rsidRDefault="00153931" w:rsidP="0037446B">
            <w:pPr>
              <w:jc w:val="center"/>
              <w:rPr>
                <w:rFonts w:ascii="Calibri" w:hAnsi="Calibri" w:cs="Calibri"/>
                <w:b/>
                <w:bCs/>
                <w:color w:val="000000"/>
                <w:sz w:val="22"/>
                <w:szCs w:val="22"/>
              </w:rPr>
            </w:pPr>
            <w:r>
              <w:rPr>
                <w:rFonts w:ascii="Calibri" w:hAnsi="Calibri" w:cs="Calibri"/>
                <w:b/>
                <w:bCs/>
                <w:color w:val="000000"/>
                <w:sz w:val="22"/>
                <w:szCs w:val="22"/>
              </w:rPr>
              <w:t xml:space="preserve"> SKUPNA VREDNOST V EUR BREZ DDV </w:t>
            </w:r>
          </w:p>
        </w:tc>
      </w:tr>
      <w:tr w:rsidR="00153931" w14:paraId="4FD2BAA8" w14:textId="77777777" w:rsidTr="0037446B">
        <w:trPr>
          <w:trHeight w:val="300"/>
        </w:trPr>
        <w:tc>
          <w:tcPr>
            <w:tcW w:w="852" w:type="dxa"/>
            <w:vMerge w:val="restart"/>
            <w:tcBorders>
              <w:top w:val="single" w:sz="8" w:space="0" w:color="auto"/>
              <w:left w:val="single" w:sz="8" w:space="0" w:color="auto"/>
              <w:right w:val="single" w:sz="4" w:space="0" w:color="auto"/>
            </w:tcBorders>
            <w:shd w:val="clear" w:color="000000" w:fill="FFFFFF"/>
            <w:noWrap/>
            <w:hideMark/>
          </w:tcPr>
          <w:p w14:paraId="66401394" w14:textId="57C09C50" w:rsidR="00153931" w:rsidRDefault="00153931" w:rsidP="00153931">
            <w:pPr>
              <w:jc w:val="center"/>
              <w:rPr>
                <w:rFonts w:ascii="Calibri" w:hAnsi="Calibri" w:cs="Calibri"/>
                <w:color w:val="000000"/>
                <w:sz w:val="22"/>
                <w:szCs w:val="22"/>
              </w:rPr>
            </w:pPr>
            <w:r>
              <w:rPr>
                <w:rFonts w:ascii="Calibri" w:hAnsi="Calibri" w:cs="Calibri"/>
                <w:color w:val="000000"/>
                <w:sz w:val="22"/>
                <w:szCs w:val="22"/>
              </w:rPr>
              <w:t>7</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433C0096" w14:textId="0FF5345C" w:rsidR="00153931" w:rsidRPr="00412946" w:rsidRDefault="00153931" w:rsidP="00153931">
            <w:pPr>
              <w:jc w:val="center"/>
              <w:rPr>
                <w:rFonts w:ascii="Calibri" w:hAnsi="Calibri" w:cs="Calibri"/>
                <w:color w:val="4F81BD" w:themeColor="accent1"/>
                <w:sz w:val="22"/>
                <w:szCs w:val="22"/>
              </w:rPr>
            </w:pPr>
            <w:r w:rsidRPr="00C420A1">
              <w:t>37717/1</w:t>
            </w:r>
          </w:p>
        </w:tc>
        <w:tc>
          <w:tcPr>
            <w:tcW w:w="1405" w:type="dxa"/>
            <w:gridSpan w:val="2"/>
            <w:tcBorders>
              <w:top w:val="single" w:sz="8" w:space="0" w:color="auto"/>
              <w:left w:val="nil"/>
              <w:bottom w:val="single" w:sz="4" w:space="0" w:color="auto"/>
              <w:right w:val="single" w:sz="4" w:space="0" w:color="auto"/>
            </w:tcBorders>
            <w:shd w:val="clear" w:color="000000" w:fill="FFFFFF"/>
            <w:noWrap/>
            <w:hideMark/>
          </w:tcPr>
          <w:p w14:paraId="6FEF62F1" w14:textId="093DF543" w:rsidR="00153931" w:rsidRPr="00A66D82" w:rsidRDefault="0022027A" w:rsidP="00153931">
            <w:pPr>
              <w:jc w:val="center"/>
            </w:pPr>
            <w:r w:rsidRPr="00A66D82">
              <w:t>1000020990</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4DB39955" w14:textId="67CB3DE3" w:rsidR="00153931" w:rsidRPr="00412946" w:rsidRDefault="00153931" w:rsidP="00153931">
            <w:pPr>
              <w:rPr>
                <w:rFonts w:ascii="Calibri" w:hAnsi="Calibri" w:cs="Calibri"/>
                <w:color w:val="4F81BD" w:themeColor="accent1"/>
                <w:sz w:val="22"/>
                <w:szCs w:val="22"/>
              </w:rPr>
            </w:pPr>
            <w:r w:rsidRPr="003E3779">
              <w:t>6317 M.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E0E2D5D" w14:textId="4E862B8B" w:rsidR="00153931" w:rsidRPr="00166C94" w:rsidRDefault="00153931" w:rsidP="00153931">
            <w:pPr>
              <w:jc w:val="center"/>
              <w:rPr>
                <w:rFonts w:ascii="Calibri" w:hAnsi="Calibri" w:cs="Calibri"/>
                <w:sz w:val="22"/>
                <w:szCs w:val="22"/>
              </w:rPr>
            </w:pPr>
            <w:r>
              <w:rPr>
                <w:rFonts w:ascii="Calibri" w:hAnsi="Calibri" w:cs="Calibri"/>
                <w:sz w:val="22"/>
                <w:szCs w:val="22"/>
              </w:rPr>
              <w:t>2</w:t>
            </w:r>
            <w:r w:rsidRPr="00166C94">
              <w:rPr>
                <w:rFonts w:ascii="Calibri" w:hAnsi="Calibri" w:cs="Calibri"/>
                <w:sz w:val="22"/>
                <w:szCs w:val="22"/>
              </w:rPr>
              <w:t>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0EF40AD" w14:textId="77777777" w:rsidR="00153931" w:rsidRPr="00412946" w:rsidRDefault="00153931" w:rsidP="00153931">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590D1EF" w14:textId="77777777" w:rsidR="00153931" w:rsidRPr="00412946" w:rsidRDefault="00153931" w:rsidP="00153931">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153931" w14:paraId="3A72D015" w14:textId="77777777" w:rsidTr="0037446B">
        <w:trPr>
          <w:trHeight w:val="315"/>
        </w:trPr>
        <w:tc>
          <w:tcPr>
            <w:tcW w:w="852" w:type="dxa"/>
            <w:vMerge/>
            <w:tcBorders>
              <w:left w:val="single" w:sz="8" w:space="0" w:color="auto"/>
              <w:right w:val="single" w:sz="4" w:space="0" w:color="auto"/>
            </w:tcBorders>
            <w:vAlign w:val="center"/>
            <w:hideMark/>
          </w:tcPr>
          <w:p w14:paraId="624F9592" w14:textId="77777777" w:rsidR="00153931" w:rsidRDefault="00153931" w:rsidP="00153931">
            <w:pPr>
              <w:rPr>
                <w:rFonts w:ascii="Calibri" w:hAnsi="Calibri" w:cs="Calibri"/>
                <w:color w:val="000000"/>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2229FA60" w14:textId="3D794538" w:rsidR="00153931" w:rsidRPr="00412946" w:rsidRDefault="00153931" w:rsidP="00153931">
            <w:pPr>
              <w:jc w:val="center"/>
              <w:rPr>
                <w:rFonts w:ascii="Calibri" w:hAnsi="Calibri" w:cs="Calibri"/>
                <w:color w:val="4F81BD" w:themeColor="accent1"/>
                <w:sz w:val="22"/>
                <w:szCs w:val="22"/>
              </w:rPr>
            </w:pPr>
            <w:r w:rsidRPr="00C420A1">
              <w:t>37172/1</w:t>
            </w:r>
          </w:p>
        </w:tc>
        <w:tc>
          <w:tcPr>
            <w:tcW w:w="1405" w:type="dxa"/>
            <w:gridSpan w:val="2"/>
            <w:tcBorders>
              <w:top w:val="nil"/>
              <w:left w:val="nil"/>
              <w:bottom w:val="single" w:sz="4" w:space="0" w:color="auto"/>
              <w:right w:val="single" w:sz="4" w:space="0" w:color="auto"/>
            </w:tcBorders>
            <w:shd w:val="clear" w:color="000000" w:fill="FFFFFF"/>
            <w:noWrap/>
            <w:hideMark/>
          </w:tcPr>
          <w:p w14:paraId="3F7703C6" w14:textId="52341138" w:rsidR="00153931" w:rsidRPr="00A66D82" w:rsidRDefault="0022027A" w:rsidP="00153931">
            <w:pPr>
              <w:jc w:val="center"/>
            </w:pPr>
            <w:r w:rsidRPr="00A66D82">
              <w:t>2000022137</w:t>
            </w:r>
          </w:p>
        </w:tc>
        <w:tc>
          <w:tcPr>
            <w:tcW w:w="2410" w:type="dxa"/>
            <w:tcBorders>
              <w:top w:val="nil"/>
              <w:left w:val="nil"/>
              <w:bottom w:val="single" w:sz="4" w:space="0" w:color="auto"/>
              <w:right w:val="single" w:sz="4" w:space="0" w:color="auto"/>
            </w:tcBorders>
            <w:shd w:val="clear" w:color="000000" w:fill="FFFFFF"/>
            <w:noWrap/>
            <w:hideMark/>
          </w:tcPr>
          <w:p w14:paraId="53D8A708" w14:textId="0021B0D2" w:rsidR="00153931" w:rsidRPr="00412946" w:rsidRDefault="00153931" w:rsidP="00153931">
            <w:pPr>
              <w:rPr>
                <w:rFonts w:ascii="Calibri" w:hAnsi="Calibri" w:cs="Calibri"/>
                <w:color w:val="4F81BD" w:themeColor="accent1"/>
                <w:sz w:val="22"/>
                <w:szCs w:val="22"/>
              </w:rPr>
            </w:pPr>
            <w:r w:rsidRPr="003E3779">
              <w:t>QJ 213 M.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98CD185" w14:textId="40DD8D07" w:rsidR="00153931" w:rsidRPr="00166C94" w:rsidRDefault="00153931" w:rsidP="00153931">
            <w:pPr>
              <w:jc w:val="center"/>
              <w:rPr>
                <w:rFonts w:ascii="Calibri" w:hAnsi="Calibri" w:cs="Calibri"/>
                <w:sz w:val="22"/>
                <w:szCs w:val="22"/>
              </w:rPr>
            </w:pPr>
            <w:r>
              <w:rPr>
                <w:rFonts w:ascii="Calibri" w:hAnsi="Calibri" w:cs="Calibri"/>
                <w:sz w:val="22"/>
                <w:szCs w:val="22"/>
              </w:rPr>
              <w:t>20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A4EBF91" w14:textId="77777777" w:rsidR="00153931" w:rsidRPr="00412946" w:rsidRDefault="00153931" w:rsidP="00153931">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A181F39" w14:textId="77777777" w:rsidR="00153931" w:rsidRPr="00412946" w:rsidRDefault="00153931" w:rsidP="00153931">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153931" w14:paraId="75B3DDD7" w14:textId="77777777" w:rsidTr="0037446B">
        <w:trPr>
          <w:trHeight w:val="315"/>
        </w:trPr>
        <w:tc>
          <w:tcPr>
            <w:tcW w:w="852" w:type="dxa"/>
            <w:vMerge/>
            <w:tcBorders>
              <w:left w:val="single" w:sz="8" w:space="0" w:color="auto"/>
              <w:bottom w:val="single" w:sz="8" w:space="0" w:color="000000"/>
              <w:right w:val="single" w:sz="4" w:space="0" w:color="auto"/>
            </w:tcBorders>
            <w:vAlign w:val="center"/>
          </w:tcPr>
          <w:p w14:paraId="607B4E77" w14:textId="77777777" w:rsidR="00153931" w:rsidRDefault="00153931" w:rsidP="00153931">
            <w:pPr>
              <w:rPr>
                <w:rFonts w:ascii="Calibri" w:hAnsi="Calibri" w:cs="Calibri"/>
                <w:color w:val="000000"/>
                <w:sz w:val="22"/>
                <w:szCs w:val="22"/>
              </w:rPr>
            </w:pPr>
          </w:p>
        </w:tc>
        <w:tc>
          <w:tcPr>
            <w:tcW w:w="1004" w:type="dxa"/>
            <w:tcBorders>
              <w:top w:val="nil"/>
              <w:left w:val="nil"/>
              <w:bottom w:val="single" w:sz="4" w:space="0" w:color="auto"/>
              <w:right w:val="single" w:sz="4" w:space="0" w:color="auto"/>
            </w:tcBorders>
            <w:shd w:val="clear" w:color="000000" w:fill="FFFFFF"/>
            <w:noWrap/>
          </w:tcPr>
          <w:p w14:paraId="757E11A8" w14:textId="70614211" w:rsidR="00153931" w:rsidRPr="00E55A62" w:rsidRDefault="00153931" w:rsidP="00153931">
            <w:pPr>
              <w:jc w:val="center"/>
            </w:pPr>
            <w:r w:rsidRPr="00C420A1">
              <w:t>37185/1</w:t>
            </w:r>
          </w:p>
        </w:tc>
        <w:tc>
          <w:tcPr>
            <w:tcW w:w="1405" w:type="dxa"/>
            <w:gridSpan w:val="2"/>
            <w:tcBorders>
              <w:top w:val="nil"/>
              <w:left w:val="nil"/>
              <w:bottom w:val="single" w:sz="4" w:space="0" w:color="auto"/>
              <w:right w:val="single" w:sz="4" w:space="0" w:color="auto"/>
            </w:tcBorders>
            <w:shd w:val="clear" w:color="000000" w:fill="FFFFFF"/>
            <w:noWrap/>
          </w:tcPr>
          <w:p w14:paraId="00783F7D" w14:textId="6BD49F9B" w:rsidR="00153931" w:rsidRPr="00E55A62" w:rsidRDefault="0022027A" w:rsidP="00153931">
            <w:pPr>
              <w:jc w:val="center"/>
            </w:pPr>
            <w:r w:rsidRPr="0022027A">
              <w:t>2000022152</w:t>
            </w:r>
          </w:p>
        </w:tc>
        <w:tc>
          <w:tcPr>
            <w:tcW w:w="2410" w:type="dxa"/>
            <w:tcBorders>
              <w:top w:val="nil"/>
              <w:left w:val="nil"/>
              <w:bottom w:val="single" w:sz="4" w:space="0" w:color="auto"/>
              <w:right w:val="single" w:sz="4" w:space="0" w:color="auto"/>
            </w:tcBorders>
            <w:shd w:val="clear" w:color="000000" w:fill="FFFFFF"/>
            <w:noWrap/>
          </w:tcPr>
          <w:p w14:paraId="20284FCA" w14:textId="27890B48" w:rsidR="00153931" w:rsidRPr="00E55A62" w:rsidRDefault="00153931" w:rsidP="00153931">
            <w:r w:rsidRPr="003E3779">
              <w:t>NKJ 95/26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589C6C2" w14:textId="0E781366" w:rsidR="00153931" w:rsidRPr="00166C94" w:rsidRDefault="00153931" w:rsidP="00153931">
            <w:pPr>
              <w:jc w:val="center"/>
              <w:rPr>
                <w:rFonts w:ascii="Calibri" w:hAnsi="Calibri" w:cs="Calibri"/>
                <w:sz w:val="22"/>
                <w:szCs w:val="22"/>
              </w:rPr>
            </w:pPr>
            <w:r>
              <w:rPr>
                <w:rFonts w:ascii="Calibri" w:hAnsi="Calibri" w:cs="Calibri"/>
                <w:sz w:val="22"/>
                <w:szCs w:val="22"/>
              </w:rPr>
              <w:t>24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19AE5AB" w14:textId="77777777" w:rsidR="00153931" w:rsidRPr="00412946" w:rsidRDefault="00153931" w:rsidP="00153931">
            <w:pPr>
              <w:rPr>
                <w:rFonts w:ascii="Calibri" w:hAnsi="Calibri" w:cs="Calibri"/>
                <w:color w:val="4F81BD" w:themeColor="accent1"/>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E69A38B" w14:textId="77777777" w:rsidR="00153931" w:rsidRPr="00412946" w:rsidRDefault="00153931" w:rsidP="00153931">
            <w:pPr>
              <w:rPr>
                <w:rFonts w:ascii="Calibri" w:hAnsi="Calibri" w:cs="Calibri"/>
                <w:color w:val="4F81BD" w:themeColor="accent1"/>
                <w:sz w:val="22"/>
                <w:szCs w:val="22"/>
              </w:rPr>
            </w:pPr>
          </w:p>
        </w:tc>
      </w:tr>
      <w:tr w:rsidR="00153931" w14:paraId="19CF4600" w14:textId="77777777" w:rsidTr="0037446B">
        <w:trPr>
          <w:trHeight w:val="300"/>
        </w:trPr>
        <w:tc>
          <w:tcPr>
            <w:tcW w:w="852" w:type="dxa"/>
            <w:tcBorders>
              <w:top w:val="single" w:sz="8" w:space="0" w:color="000000"/>
              <w:left w:val="single" w:sz="8" w:space="0" w:color="auto"/>
              <w:bottom w:val="single" w:sz="4" w:space="0" w:color="auto"/>
            </w:tcBorders>
            <w:shd w:val="clear" w:color="000000" w:fill="FFFFFF"/>
          </w:tcPr>
          <w:p w14:paraId="61A59190" w14:textId="77777777" w:rsidR="00153931" w:rsidRDefault="00153931" w:rsidP="0037446B">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shd w:val="clear" w:color="000000" w:fill="FFFFFF"/>
          </w:tcPr>
          <w:p w14:paraId="27CE3CA5" w14:textId="77777777" w:rsidR="00153931" w:rsidRDefault="00153931" w:rsidP="0037446B">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2DF95F08" w14:textId="77777777" w:rsidR="00153931" w:rsidRDefault="00153931" w:rsidP="0037446B">
            <w:pPr>
              <w:jc w:val="right"/>
              <w:rPr>
                <w:rFonts w:ascii="Calibri" w:hAnsi="Calibri" w:cs="Calibri"/>
                <w:b/>
                <w:bCs/>
                <w:color w:val="000000"/>
                <w:sz w:val="22"/>
                <w:szCs w:val="22"/>
              </w:rPr>
            </w:pPr>
            <w:r>
              <w:rPr>
                <w:rFonts w:ascii="Calibri" w:hAnsi="Calibri" w:cs="Calibri"/>
                <w:b/>
                <w:bCs/>
                <w:color w:val="000000"/>
                <w:sz w:val="22"/>
                <w:szCs w:val="22"/>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2BF8E9F" w14:textId="77777777" w:rsidR="00153931" w:rsidRDefault="00153931" w:rsidP="0037446B">
            <w:pPr>
              <w:rPr>
                <w:rFonts w:ascii="Calibri" w:hAnsi="Calibri" w:cs="Calibri"/>
                <w:b/>
                <w:bCs/>
                <w:color w:val="000000"/>
                <w:sz w:val="22"/>
                <w:szCs w:val="22"/>
              </w:rPr>
            </w:pPr>
            <w:r>
              <w:rPr>
                <w:rFonts w:ascii="Calibri" w:hAnsi="Calibri" w:cs="Calibri"/>
                <w:b/>
                <w:bCs/>
                <w:color w:val="000000"/>
                <w:sz w:val="22"/>
                <w:szCs w:val="22"/>
              </w:rPr>
              <w:t> </w:t>
            </w:r>
          </w:p>
        </w:tc>
      </w:tr>
      <w:tr w:rsidR="00153931" w14:paraId="1156FF96" w14:textId="77777777" w:rsidTr="0037446B">
        <w:trPr>
          <w:trHeight w:val="300"/>
        </w:trPr>
        <w:tc>
          <w:tcPr>
            <w:tcW w:w="852" w:type="dxa"/>
            <w:tcBorders>
              <w:top w:val="single" w:sz="8" w:space="0" w:color="000000"/>
              <w:left w:val="single" w:sz="8" w:space="0" w:color="auto"/>
              <w:bottom w:val="single" w:sz="4" w:space="0" w:color="auto"/>
            </w:tcBorders>
            <w:shd w:val="clear" w:color="000000" w:fill="FFFFFF"/>
          </w:tcPr>
          <w:p w14:paraId="3FBD387B" w14:textId="77777777" w:rsidR="00153931" w:rsidRDefault="00153931" w:rsidP="0037446B">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shd w:val="clear" w:color="000000" w:fill="FFFFFF"/>
          </w:tcPr>
          <w:p w14:paraId="592C8F4A" w14:textId="77777777" w:rsidR="00153931" w:rsidRDefault="00153931" w:rsidP="0037446B">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1D81E419" w14:textId="77777777" w:rsidR="00153931" w:rsidRDefault="00153931" w:rsidP="0037446B">
            <w:pPr>
              <w:jc w:val="right"/>
              <w:rPr>
                <w:rFonts w:ascii="Calibri" w:hAnsi="Calibri" w:cs="Calibri"/>
                <w:b/>
                <w:bCs/>
                <w:color w:val="000000"/>
                <w:sz w:val="22"/>
                <w:szCs w:val="22"/>
              </w:rPr>
            </w:pPr>
            <w:r>
              <w:rPr>
                <w:rFonts w:ascii="Calibri" w:hAnsi="Calibri" w:cs="Calibri"/>
                <w:b/>
                <w:bCs/>
                <w:color w:val="000000"/>
                <w:sz w:val="22"/>
                <w:szCs w:val="22"/>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B18613C" w14:textId="77777777" w:rsidR="00153931" w:rsidRDefault="00153931" w:rsidP="0037446B">
            <w:pPr>
              <w:rPr>
                <w:rFonts w:ascii="Calibri" w:hAnsi="Calibri" w:cs="Calibri"/>
                <w:b/>
                <w:bCs/>
                <w:color w:val="000000"/>
                <w:sz w:val="22"/>
                <w:szCs w:val="22"/>
              </w:rPr>
            </w:pPr>
          </w:p>
        </w:tc>
      </w:tr>
      <w:tr w:rsidR="00153931" w14:paraId="4FAC5332" w14:textId="77777777" w:rsidTr="0037446B">
        <w:trPr>
          <w:trHeight w:val="315"/>
        </w:trPr>
        <w:tc>
          <w:tcPr>
            <w:tcW w:w="852" w:type="dxa"/>
            <w:tcBorders>
              <w:top w:val="single" w:sz="4" w:space="0" w:color="auto"/>
              <w:left w:val="single" w:sz="8" w:space="0" w:color="auto"/>
              <w:bottom w:val="single" w:sz="8" w:space="0" w:color="auto"/>
            </w:tcBorders>
          </w:tcPr>
          <w:p w14:paraId="5197C73A" w14:textId="77777777" w:rsidR="00153931" w:rsidRDefault="00153931" w:rsidP="0037446B">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tcPr>
          <w:p w14:paraId="46C2DC94" w14:textId="77777777" w:rsidR="00153931" w:rsidRDefault="00153931" w:rsidP="0037446B">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3C94F1CF" w14:textId="77777777" w:rsidR="00153931" w:rsidRDefault="00153931" w:rsidP="0037446B">
            <w:pPr>
              <w:jc w:val="right"/>
              <w:rPr>
                <w:rFonts w:ascii="Calibri" w:hAnsi="Calibri" w:cs="Calibri"/>
                <w:b/>
                <w:bCs/>
                <w:color w:val="000000"/>
                <w:sz w:val="22"/>
                <w:szCs w:val="22"/>
              </w:rPr>
            </w:pPr>
            <w:r>
              <w:rPr>
                <w:rFonts w:ascii="Calibri" w:hAnsi="Calibri" w:cs="Calibri"/>
                <w:b/>
                <w:bCs/>
                <w:color w:val="000000"/>
                <w:sz w:val="22"/>
                <w:szCs w:val="22"/>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0D5616" w14:textId="77777777" w:rsidR="00153931" w:rsidRDefault="00153931" w:rsidP="0037446B">
            <w:pPr>
              <w:rPr>
                <w:rFonts w:ascii="Calibri" w:hAnsi="Calibri" w:cs="Calibri"/>
                <w:color w:val="000000"/>
                <w:sz w:val="22"/>
                <w:szCs w:val="22"/>
              </w:rPr>
            </w:pPr>
            <w:r>
              <w:rPr>
                <w:rFonts w:ascii="Calibri" w:hAnsi="Calibri" w:cs="Calibri"/>
                <w:color w:val="000000"/>
                <w:sz w:val="22"/>
                <w:szCs w:val="22"/>
              </w:rPr>
              <w:t> </w:t>
            </w:r>
          </w:p>
        </w:tc>
      </w:tr>
    </w:tbl>
    <w:p w14:paraId="6A84EE9A" w14:textId="77777777" w:rsidR="003C1C63" w:rsidRDefault="003C1C63" w:rsidP="00E96BDC">
      <w:pPr>
        <w:rPr>
          <w:b/>
          <w:color w:val="000000"/>
        </w:rPr>
      </w:pPr>
    </w:p>
    <w:p w14:paraId="64516A09" w14:textId="77777777" w:rsidR="00153931" w:rsidRDefault="00153931" w:rsidP="00E96BDC">
      <w:pPr>
        <w:rPr>
          <w:b/>
          <w:color w:val="000000"/>
        </w:rPr>
      </w:pPr>
    </w:p>
    <w:p w14:paraId="225DD003" w14:textId="77777777" w:rsidR="00153931" w:rsidRDefault="00153931" w:rsidP="00E96BDC">
      <w:pPr>
        <w:rPr>
          <w:b/>
          <w:color w:val="000000"/>
        </w:rPr>
      </w:pPr>
    </w:p>
    <w:p w14:paraId="0401B66B" w14:textId="77777777" w:rsidR="00153931" w:rsidRDefault="00153931" w:rsidP="00E96BDC">
      <w:pPr>
        <w:rPr>
          <w:b/>
          <w:color w:val="000000"/>
        </w:rPr>
      </w:pPr>
    </w:p>
    <w:p w14:paraId="50BFEA9B" w14:textId="77777777" w:rsidR="00153931" w:rsidRDefault="00153931" w:rsidP="00E96BDC">
      <w:pPr>
        <w:rPr>
          <w:b/>
          <w:color w:val="000000"/>
        </w:rPr>
      </w:pPr>
    </w:p>
    <w:p w14:paraId="6D981DF0" w14:textId="77777777" w:rsidR="00153931" w:rsidRDefault="00153931" w:rsidP="00E96BDC">
      <w:pPr>
        <w:rPr>
          <w:b/>
          <w:color w:val="000000"/>
        </w:rPr>
      </w:pPr>
    </w:p>
    <w:p w14:paraId="7FC17406" w14:textId="77777777" w:rsidR="00153931" w:rsidRDefault="00153931" w:rsidP="00E96BDC">
      <w:pPr>
        <w:rPr>
          <w:b/>
          <w:color w:val="000000"/>
        </w:rPr>
      </w:pPr>
    </w:p>
    <w:tbl>
      <w:tblPr>
        <w:tblW w:w="14885" w:type="dxa"/>
        <w:tblInd w:w="-436" w:type="dxa"/>
        <w:tblLayout w:type="fixed"/>
        <w:tblCellMar>
          <w:left w:w="70" w:type="dxa"/>
          <w:right w:w="70" w:type="dxa"/>
        </w:tblCellMar>
        <w:tblLook w:val="04A0" w:firstRow="1" w:lastRow="0" w:firstColumn="1" w:lastColumn="0" w:noHBand="0" w:noVBand="1"/>
      </w:tblPr>
      <w:tblGrid>
        <w:gridCol w:w="852"/>
        <w:gridCol w:w="1004"/>
        <w:gridCol w:w="240"/>
        <w:gridCol w:w="1165"/>
        <w:gridCol w:w="2410"/>
        <w:gridCol w:w="1134"/>
        <w:gridCol w:w="3969"/>
        <w:gridCol w:w="4111"/>
      </w:tblGrid>
      <w:tr w:rsidR="00172469" w14:paraId="57BD59B4" w14:textId="77777777" w:rsidTr="003A4D22">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34A1428B"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298293F5"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PD</w:t>
            </w:r>
          </w:p>
        </w:tc>
        <w:tc>
          <w:tcPr>
            <w:tcW w:w="1405" w:type="dxa"/>
            <w:gridSpan w:val="2"/>
            <w:tcBorders>
              <w:top w:val="single" w:sz="8" w:space="0" w:color="auto"/>
              <w:left w:val="nil"/>
              <w:bottom w:val="nil"/>
              <w:right w:val="single" w:sz="4" w:space="0" w:color="auto"/>
            </w:tcBorders>
            <w:shd w:val="clear" w:color="000000" w:fill="FFFFFF"/>
            <w:noWrap/>
            <w:vAlign w:val="center"/>
            <w:hideMark/>
          </w:tcPr>
          <w:p w14:paraId="1172E018"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7F0BB422"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BDDE26"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000E81"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393545"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 xml:space="preserve"> SKUPNA VREDNOST V EUR BREZ DDV </w:t>
            </w:r>
          </w:p>
        </w:tc>
      </w:tr>
      <w:tr w:rsidR="00143A83" w14:paraId="2B848E1C" w14:textId="77777777" w:rsidTr="00C7491F">
        <w:trPr>
          <w:trHeight w:val="300"/>
        </w:trPr>
        <w:tc>
          <w:tcPr>
            <w:tcW w:w="852" w:type="dxa"/>
            <w:vMerge w:val="restart"/>
            <w:tcBorders>
              <w:top w:val="single" w:sz="8" w:space="0" w:color="auto"/>
              <w:left w:val="single" w:sz="8" w:space="0" w:color="auto"/>
              <w:right w:val="single" w:sz="4" w:space="0" w:color="auto"/>
            </w:tcBorders>
            <w:shd w:val="clear" w:color="000000" w:fill="FFFFFF"/>
            <w:noWrap/>
            <w:hideMark/>
          </w:tcPr>
          <w:p w14:paraId="16272CBA" w14:textId="496C5C50" w:rsidR="00143A83" w:rsidRDefault="00153931" w:rsidP="00143A83">
            <w:pPr>
              <w:jc w:val="center"/>
              <w:rPr>
                <w:rFonts w:ascii="Calibri" w:hAnsi="Calibri" w:cs="Calibri"/>
                <w:color w:val="000000"/>
                <w:sz w:val="22"/>
                <w:szCs w:val="22"/>
              </w:rPr>
            </w:pPr>
            <w:r>
              <w:rPr>
                <w:rFonts w:ascii="Calibri" w:hAnsi="Calibri" w:cs="Calibri"/>
                <w:color w:val="000000"/>
                <w:sz w:val="22"/>
                <w:szCs w:val="22"/>
              </w:rPr>
              <w:t>8</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77EBA958" w14:textId="0E636B26" w:rsidR="00143A83" w:rsidRPr="00412946" w:rsidRDefault="00143A83" w:rsidP="00143A83">
            <w:pPr>
              <w:jc w:val="center"/>
              <w:rPr>
                <w:rFonts w:ascii="Calibri" w:hAnsi="Calibri" w:cs="Calibri"/>
                <w:color w:val="4F81BD" w:themeColor="accent1"/>
                <w:sz w:val="22"/>
                <w:szCs w:val="22"/>
              </w:rPr>
            </w:pPr>
            <w:r w:rsidRPr="006C1A49">
              <w:t>86471/1</w:t>
            </w:r>
          </w:p>
        </w:tc>
        <w:tc>
          <w:tcPr>
            <w:tcW w:w="1405" w:type="dxa"/>
            <w:gridSpan w:val="2"/>
            <w:tcBorders>
              <w:top w:val="single" w:sz="8" w:space="0" w:color="auto"/>
              <w:left w:val="nil"/>
              <w:bottom w:val="single" w:sz="4" w:space="0" w:color="auto"/>
              <w:right w:val="single" w:sz="4" w:space="0" w:color="auto"/>
            </w:tcBorders>
            <w:shd w:val="clear" w:color="000000" w:fill="FFFFFF"/>
            <w:noWrap/>
            <w:hideMark/>
          </w:tcPr>
          <w:p w14:paraId="26CC83A4" w14:textId="09CCA209" w:rsidR="00143A83" w:rsidRPr="00911915" w:rsidRDefault="00911915" w:rsidP="00143A83">
            <w:pPr>
              <w:jc w:val="center"/>
            </w:pPr>
            <w:r w:rsidRPr="00911915">
              <w:t>1000030608</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0EE2E8FF" w14:textId="05FE41D5" w:rsidR="00143A83" w:rsidRPr="00412946" w:rsidRDefault="00143A83" w:rsidP="00143A83">
            <w:pPr>
              <w:rPr>
                <w:rFonts w:ascii="Calibri" w:hAnsi="Calibri" w:cs="Calibri"/>
                <w:color w:val="4F81BD" w:themeColor="accent1"/>
                <w:sz w:val="22"/>
                <w:szCs w:val="22"/>
              </w:rPr>
            </w:pPr>
            <w:r w:rsidRPr="00FA26A0">
              <w:t>Ležaj KR 6226 130x230x40mm</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6D263F7A" w14:textId="086C975E" w:rsidR="00143A83" w:rsidRPr="00412946" w:rsidRDefault="00143A83" w:rsidP="00143A83">
            <w:pPr>
              <w:jc w:val="center"/>
              <w:rPr>
                <w:rFonts w:ascii="Calibri" w:hAnsi="Calibri" w:cs="Calibri"/>
                <w:color w:val="4F81BD" w:themeColor="accent1"/>
                <w:sz w:val="22"/>
                <w:szCs w:val="22"/>
              </w:rPr>
            </w:pPr>
            <w:r w:rsidRPr="00D62B0F">
              <w:t>12</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F5E0E00" w14:textId="77777777" w:rsidR="00143A83" w:rsidRPr="00412946" w:rsidRDefault="00143A83" w:rsidP="00143A83">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64BF862" w14:textId="77777777" w:rsidR="00143A83" w:rsidRPr="00412946" w:rsidRDefault="00143A83" w:rsidP="00143A83">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143A83" w14:paraId="5E80F83B" w14:textId="77777777" w:rsidTr="00C7491F">
        <w:trPr>
          <w:trHeight w:val="315"/>
        </w:trPr>
        <w:tc>
          <w:tcPr>
            <w:tcW w:w="852" w:type="dxa"/>
            <w:vMerge/>
            <w:tcBorders>
              <w:left w:val="single" w:sz="8" w:space="0" w:color="auto"/>
              <w:right w:val="single" w:sz="4" w:space="0" w:color="auto"/>
            </w:tcBorders>
            <w:vAlign w:val="center"/>
            <w:hideMark/>
          </w:tcPr>
          <w:p w14:paraId="174C9F17" w14:textId="77777777" w:rsidR="00143A83" w:rsidRDefault="00143A83" w:rsidP="00143A83">
            <w:pPr>
              <w:rPr>
                <w:rFonts w:ascii="Calibri" w:hAnsi="Calibri" w:cs="Calibri"/>
                <w:color w:val="000000"/>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718003CD" w14:textId="349E3B23" w:rsidR="00143A83" w:rsidRPr="00412946" w:rsidRDefault="00143A83" w:rsidP="00143A83">
            <w:pPr>
              <w:jc w:val="center"/>
              <w:rPr>
                <w:rFonts w:ascii="Calibri" w:hAnsi="Calibri" w:cs="Calibri"/>
                <w:color w:val="4F81BD" w:themeColor="accent1"/>
                <w:sz w:val="22"/>
                <w:szCs w:val="22"/>
              </w:rPr>
            </w:pPr>
            <w:r w:rsidRPr="006C1A49">
              <w:t>72170/1</w:t>
            </w:r>
          </w:p>
        </w:tc>
        <w:tc>
          <w:tcPr>
            <w:tcW w:w="1405" w:type="dxa"/>
            <w:gridSpan w:val="2"/>
            <w:tcBorders>
              <w:top w:val="nil"/>
              <w:left w:val="nil"/>
              <w:bottom w:val="single" w:sz="4" w:space="0" w:color="auto"/>
              <w:right w:val="single" w:sz="4" w:space="0" w:color="auto"/>
            </w:tcBorders>
            <w:shd w:val="clear" w:color="000000" w:fill="FFFFFF"/>
            <w:noWrap/>
            <w:hideMark/>
          </w:tcPr>
          <w:p w14:paraId="571ED67E" w14:textId="42A710D1" w:rsidR="00911915" w:rsidRPr="00911915" w:rsidRDefault="00911915" w:rsidP="00143A83">
            <w:pPr>
              <w:jc w:val="center"/>
            </w:pPr>
          </w:p>
          <w:p w14:paraId="1E3D098E" w14:textId="6BE9935B" w:rsidR="00911915" w:rsidRPr="00911915" w:rsidRDefault="00911915" w:rsidP="00911915">
            <w:pPr>
              <w:jc w:val="center"/>
            </w:pPr>
            <w:r w:rsidRPr="00911915">
              <w:t>1000020159</w:t>
            </w:r>
          </w:p>
          <w:p w14:paraId="076E09A6" w14:textId="77777777" w:rsidR="00143A83" w:rsidRPr="00911915" w:rsidRDefault="00143A83" w:rsidP="00911915"/>
        </w:tc>
        <w:tc>
          <w:tcPr>
            <w:tcW w:w="2410" w:type="dxa"/>
            <w:tcBorders>
              <w:top w:val="nil"/>
              <w:left w:val="nil"/>
              <w:bottom w:val="single" w:sz="4" w:space="0" w:color="auto"/>
              <w:right w:val="single" w:sz="4" w:space="0" w:color="auto"/>
            </w:tcBorders>
            <w:shd w:val="clear" w:color="000000" w:fill="FFFFFF"/>
            <w:noWrap/>
            <w:hideMark/>
          </w:tcPr>
          <w:p w14:paraId="551785E6" w14:textId="044F8868" w:rsidR="00143A83" w:rsidRPr="00412946" w:rsidRDefault="00143A83" w:rsidP="00143A83">
            <w:pPr>
              <w:rPr>
                <w:rFonts w:ascii="Calibri" w:hAnsi="Calibri" w:cs="Calibri"/>
                <w:color w:val="4F81BD" w:themeColor="accent1"/>
                <w:sz w:val="22"/>
                <w:szCs w:val="22"/>
              </w:rPr>
            </w:pPr>
            <w:r w:rsidRPr="00FA26A0">
              <w:t>Ležaj NJ 2318 ECM/C3 VA350 90x190x64mm</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BEFA4ED" w14:textId="60567594" w:rsidR="00143A83" w:rsidRPr="00412946" w:rsidRDefault="00143A83" w:rsidP="00143A83">
            <w:pPr>
              <w:jc w:val="center"/>
              <w:rPr>
                <w:rFonts w:ascii="Calibri" w:hAnsi="Calibri" w:cs="Calibri"/>
                <w:color w:val="4F81BD" w:themeColor="accent1"/>
                <w:sz w:val="22"/>
                <w:szCs w:val="22"/>
              </w:rPr>
            </w:pPr>
            <w:r w:rsidRPr="00D62B0F">
              <w:t>12</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396D279" w14:textId="77777777" w:rsidR="00143A83" w:rsidRPr="00412946" w:rsidRDefault="00143A83" w:rsidP="00143A83">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C150C2D" w14:textId="77777777" w:rsidR="00143A83" w:rsidRPr="00412946" w:rsidRDefault="00143A83" w:rsidP="00143A83">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143A83" w14:paraId="1BF2300E" w14:textId="77777777" w:rsidTr="00C7491F">
        <w:trPr>
          <w:trHeight w:val="315"/>
        </w:trPr>
        <w:tc>
          <w:tcPr>
            <w:tcW w:w="852" w:type="dxa"/>
            <w:vMerge/>
            <w:tcBorders>
              <w:left w:val="single" w:sz="8" w:space="0" w:color="auto"/>
              <w:right w:val="single" w:sz="4" w:space="0" w:color="auto"/>
            </w:tcBorders>
            <w:vAlign w:val="center"/>
            <w:hideMark/>
          </w:tcPr>
          <w:p w14:paraId="14BFE021" w14:textId="77777777" w:rsidR="00143A83" w:rsidRDefault="00143A83" w:rsidP="00143A83">
            <w:pPr>
              <w:rPr>
                <w:rFonts w:ascii="Calibri" w:hAnsi="Calibri" w:cs="Calibri"/>
                <w:color w:val="000000"/>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20060CA9" w14:textId="45EAF173" w:rsidR="00143A83" w:rsidRPr="00412946" w:rsidRDefault="00143A83" w:rsidP="00143A83">
            <w:pPr>
              <w:jc w:val="center"/>
              <w:rPr>
                <w:rFonts w:ascii="Calibri" w:hAnsi="Calibri" w:cs="Calibri"/>
                <w:color w:val="4F81BD" w:themeColor="accent1"/>
                <w:sz w:val="22"/>
                <w:szCs w:val="22"/>
              </w:rPr>
            </w:pPr>
            <w:r w:rsidRPr="006C1A49">
              <w:t>73582/1</w:t>
            </w:r>
          </w:p>
        </w:tc>
        <w:tc>
          <w:tcPr>
            <w:tcW w:w="1405" w:type="dxa"/>
            <w:gridSpan w:val="2"/>
            <w:tcBorders>
              <w:top w:val="nil"/>
              <w:left w:val="nil"/>
              <w:bottom w:val="single" w:sz="4" w:space="0" w:color="auto"/>
              <w:right w:val="single" w:sz="4" w:space="0" w:color="auto"/>
            </w:tcBorders>
            <w:shd w:val="clear" w:color="000000" w:fill="FFFFFF"/>
            <w:noWrap/>
            <w:hideMark/>
          </w:tcPr>
          <w:p w14:paraId="23206B7D" w14:textId="049BC1C7" w:rsidR="00143A83" w:rsidRPr="00911915" w:rsidRDefault="00911915" w:rsidP="00143A83">
            <w:pPr>
              <w:jc w:val="center"/>
            </w:pPr>
            <w:r w:rsidRPr="00911915">
              <w:t>1000020700</w:t>
            </w:r>
          </w:p>
        </w:tc>
        <w:tc>
          <w:tcPr>
            <w:tcW w:w="2410" w:type="dxa"/>
            <w:tcBorders>
              <w:top w:val="nil"/>
              <w:left w:val="nil"/>
              <w:bottom w:val="single" w:sz="4" w:space="0" w:color="auto"/>
              <w:right w:val="single" w:sz="4" w:space="0" w:color="auto"/>
            </w:tcBorders>
            <w:shd w:val="clear" w:color="000000" w:fill="FFFFFF"/>
            <w:noWrap/>
            <w:hideMark/>
          </w:tcPr>
          <w:p w14:paraId="2DC867D0" w14:textId="380A4E4A" w:rsidR="00143A83" w:rsidRPr="00412946" w:rsidRDefault="00143A83" w:rsidP="00143A83">
            <w:pPr>
              <w:rPr>
                <w:rFonts w:ascii="Calibri" w:hAnsi="Calibri" w:cs="Calibri"/>
                <w:color w:val="4F81BD" w:themeColor="accent1"/>
                <w:sz w:val="22"/>
                <w:szCs w:val="22"/>
              </w:rPr>
            </w:pPr>
            <w:r w:rsidRPr="00FA26A0">
              <w:t>Ležaj NU 2318 E-M1C3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32D7F45" w14:textId="700D32BE" w:rsidR="00143A83" w:rsidRPr="00412946" w:rsidRDefault="00143A83" w:rsidP="00143A83">
            <w:pPr>
              <w:jc w:val="center"/>
              <w:rPr>
                <w:rFonts w:ascii="Calibri" w:hAnsi="Calibri" w:cs="Calibri"/>
                <w:color w:val="4F81BD" w:themeColor="accent1"/>
                <w:sz w:val="22"/>
                <w:szCs w:val="22"/>
              </w:rPr>
            </w:pPr>
            <w:r w:rsidRPr="00D62B0F">
              <w:t>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3782F92" w14:textId="77777777" w:rsidR="00143A83" w:rsidRPr="00412946" w:rsidRDefault="00143A83" w:rsidP="00143A83">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4C59BAE" w14:textId="77777777" w:rsidR="00143A83" w:rsidRPr="00412946" w:rsidRDefault="00143A83" w:rsidP="00143A83">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143A83" w14:paraId="6D423DE7" w14:textId="77777777" w:rsidTr="00C7491F">
        <w:trPr>
          <w:trHeight w:val="315"/>
        </w:trPr>
        <w:tc>
          <w:tcPr>
            <w:tcW w:w="852" w:type="dxa"/>
            <w:vMerge/>
            <w:tcBorders>
              <w:left w:val="single" w:sz="8" w:space="0" w:color="auto"/>
              <w:right w:val="single" w:sz="4" w:space="0" w:color="auto"/>
            </w:tcBorders>
            <w:vAlign w:val="center"/>
            <w:hideMark/>
          </w:tcPr>
          <w:p w14:paraId="352A491D" w14:textId="77777777" w:rsidR="00143A83" w:rsidRDefault="00143A83" w:rsidP="00143A83">
            <w:pPr>
              <w:rPr>
                <w:rFonts w:ascii="Calibri" w:hAnsi="Calibri" w:cs="Calibri"/>
                <w:color w:val="000000"/>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3243AC53" w14:textId="1443DCB2" w:rsidR="00143A83" w:rsidRPr="00412946" w:rsidRDefault="00143A83" w:rsidP="00143A83">
            <w:pPr>
              <w:jc w:val="center"/>
              <w:rPr>
                <w:rFonts w:ascii="Calibri" w:hAnsi="Calibri" w:cs="Calibri"/>
                <w:color w:val="4F81BD" w:themeColor="accent1"/>
                <w:sz w:val="22"/>
                <w:szCs w:val="22"/>
              </w:rPr>
            </w:pPr>
            <w:r w:rsidRPr="006C1A49">
              <w:t>84431/1</w:t>
            </w:r>
          </w:p>
        </w:tc>
        <w:tc>
          <w:tcPr>
            <w:tcW w:w="1405" w:type="dxa"/>
            <w:gridSpan w:val="2"/>
            <w:tcBorders>
              <w:top w:val="nil"/>
              <w:left w:val="nil"/>
              <w:bottom w:val="single" w:sz="4" w:space="0" w:color="auto"/>
              <w:right w:val="single" w:sz="4" w:space="0" w:color="auto"/>
            </w:tcBorders>
            <w:shd w:val="clear" w:color="000000" w:fill="FFFFFF"/>
            <w:noWrap/>
            <w:hideMark/>
          </w:tcPr>
          <w:p w14:paraId="6936B29F" w14:textId="46078792" w:rsidR="00143A83" w:rsidRPr="00911915" w:rsidRDefault="00911915" w:rsidP="00143A83">
            <w:pPr>
              <w:jc w:val="center"/>
            </w:pPr>
            <w:r w:rsidRPr="00911915">
              <w:t>1000030674</w:t>
            </w:r>
          </w:p>
        </w:tc>
        <w:tc>
          <w:tcPr>
            <w:tcW w:w="2410" w:type="dxa"/>
            <w:tcBorders>
              <w:top w:val="nil"/>
              <w:left w:val="nil"/>
              <w:bottom w:val="single" w:sz="4" w:space="0" w:color="auto"/>
              <w:right w:val="single" w:sz="4" w:space="0" w:color="auto"/>
            </w:tcBorders>
            <w:shd w:val="clear" w:color="000000" w:fill="FFFFFF"/>
            <w:noWrap/>
            <w:hideMark/>
          </w:tcPr>
          <w:p w14:paraId="726F6460" w14:textId="4C2E0FA4" w:rsidR="00143A83" w:rsidRPr="00412946" w:rsidRDefault="00143A83" w:rsidP="00143A83">
            <w:pPr>
              <w:rPr>
                <w:rFonts w:ascii="Calibri" w:hAnsi="Calibri" w:cs="Calibri"/>
                <w:color w:val="4F81BD" w:themeColor="accent1"/>
                <w:sz w:val="22"/>
                <w:szCs w:val="22"/>
              </w:rPr>
            </w:pPr>
            <w:r w:rsidRPr="00FA26A0">
              <w:t>Obroč kotni HJ 2318E</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5EE36FA" w14:textId="23D662B0" w:rsidR="00143A83" w:rsidRPr="00412946" w:rsidRDefault="00143A83" w:rsidP="00143A83">
            <w:pPr>
              <w:jc w:val="center"/>
              <w:rPr>
                <w:rFonts w:ascii="Calibri" w:hAnsi="Calibri" w:cs="Calibri"/>
                <w:color w:val="4F81BD" w:themeColor="accent1"/>
                <w:sz w:val="22"/>
                <w:szCs w:val="22"/>
              </w:rPr>
            </w:pPr>
            <w:r w:rsidRPr="00D62B0F">
              <w:t>8</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EBFE585" w14:textId="77777777" w:rsidR="00143A83" w:rsidRPr="00412946" w:rsidRDefault="00143A83" w:rsidP="00143A83">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2D4EAD7" w14:textId="77777777" w:rsidR="00143A83" w:rsidRPr="00412946" w:rsidRDefault="00143A83" w:rsidP="00143A83">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143A83" w14:paraId="2C6BC30F" w14:textId="77777777" w:rsidTr="00C7491F">
        <w:trPr>
          <w:trHeight w:val="300"/>
        </w:trPr>
        <w:tc>
          <w:tcPr>
            <w:tcW w:w="852" w:type="dxa"/>
            <w:vMerge/>
            <w:tcBorders>
              <w:left w:val="single" w:sz="8" w:space="0" w:color="auto"/>
              <w:right w:val="single" w:sz="4" w:space="0" w:color="auto"/>
            </w:tcBorders>
            <w:vAlign w:val="center"/>
            <w:hideMark/>
          </w:tcPr>
          <w:p w14:paraId="214DB43E" w14:textId="77777777" w:rsidR="00143A83" w:rsidRDefault="00143A83" w:rsidP="00143A83">
            <w:pPr>
              <w:rPr>
                <w:rFonts w:ascii="Calibri" w:hAnsi="Calibri" w:cs="Calibri"/>
                <w:color w:val="000000"/>
                <w:sz w:val="22"/>
                <w:szCs w:val="22"/>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3D086299" w14:textId="774E1301" w:rsidR="00143A83" w:rsidRPr="00412946" w:rsidRDefault="00143A83" w:rsidP="00143A83">
            <w:pPr>
              <w:jc w:val="center"/>
              <w:rPr>
                <w:rFonts w:ascii="Calibri" w:hAnsi="Calibri" w:cs="Calibri"/>
                <w:color w:val="4F81BD" w:themeColor="accent1"/>
                <w:sz w:val="22"/>
                <w:szCs w:val="22"/>
              </w:rPr>
            </w:pPr>
            <w:r w:rsidRPr="006C1A49">
              <w:t>73956/2</w:t>
            </w:r>
          </w:p>
        </w:tc>
        <w:tc>
          <w:tcPr>
            <w:tcW w:w="1405" w:type="dxa"/>
            <w:gridSpan w:val="2"/>
            <w:tcBorders>
              <w:top w:val="single" w:sz="4" w:space="0" w:color="auto"/>
              <w:left w:val="nil"/>
              <w:bottom w:val="single" w:sz="4" w:space="0" w:color="auto"/>
              <w:right w:val="single" w:sz="4" w:space="0" w:color="auto"/>
            </w:tcBorders>
            <w:shd w:val="clear" w:color="000000" w:fill="FFFFFF"/>
            <w:noWrap/>
            <w:hideMark/>
          </w:tcPr>
          <w:p w14:paraId="05BB6AA4" w14:textId="4E2DC8A2" w:rsidR="00143A83" w:rsidRPr="00911915" w:rsidRDefault="00911915" w:rsidP="00143A83">
            <w:pPr>
              <w:jc w:val="center"/>
            </w:pPr>
            <w:r w:rsidRPr="00911915">
              <w:t>1000020155</w:t>
            </w:r>
          </w:p>
        </w:tc>
        <w:tc>
          <w:tcPr>
            <w:tcW w:w="2410" w:type="dxa"/>
            <w:tcBorders>
              <w:top w:val="single" w:sz="4" w:space="0" w:color="auto"/>
              <w:left w:val="nil"/>
              <w:bottom w:val="single" w:sz="4" w:space="0" w:color="auto"/>
              <w:right w:val="single" w:sz="4" w:space="0" w:color="auto"/>
            </w:tcBorders>
            <w:shd w:val="clear" w:color="000000" w:fill="FFFFFF"/>
            <w:noWrap/>
            <w:hideMark/>
          </w:tcPr>
          <w:p w14:paraId="01F6CE01" w14:textId="078AC146" w:rsidR="00143A83" w:rsidRPr="00412946" w:rsidRDefault="00143A83" w:rsidP="00143A83">
            <w:pPr>
              <w:rPr>
                <w:rFonts w:ascii="Calibri" w:hAnsi="Calibri" w:cs="Calibri"/>
                <w:color w:val="4F81BD" w:themeColor="accent1"/>
                <w:sz w:val="22"/>
                <w:szCs w:val="22"/>
              </w:rPr>
            </w:pPr>
            <w:r w:rsidRPr="00FA26A0">
              <w:t>Ležaj VA NJ2306 E.M1 ležaj pastorka</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6548DD42" w14:textId="4D77258D" w:rsidR="00143A83" w:rsidRPr="00412946" w:rsidRDefault="00143A83" w:rsidP="00143A83">
            <w:pPr>
              <w:jc w:val="center"/>
              <w:rPr>
                <w:rFonts w:ascii="Calibri" w:hAnsi="Calibri" w:cs="Calibri"/>
                <w:color w:val="4F81BD" w:themeColor="accent1"/>
                <w:sz w:val="22"/>
                <w:szCs w:val="22"/>
              </w:rPr>
            </w:pPr>
            <w:r w:rsidRPr="00D62B0F">
              <w:t>10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75D13C7" w14:textId="77777777" w:rsidR="00143A83" w:rsidRPr="00412946" w:rsidRDefault="00143A83" w:rsidP="00143A83">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8CC9B3A" w14:textId="77777777" w:rsidR="00143A83" w:rsidRPr="00412946" w:rsidRDefault="00143A83" w:rsidP="00143A83">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911915" w14:paraId="1A1F8B69" w14:textId="77777777" w:rsidTr="00C7491F">
        <w:trPr>
          <w:trHeight w:val="300"/>
        </w:trPr>
        <w:tc>
          <w:tcPr>
            <w:tcW w:w="852" w:type="dxa"/>
            <w:vMerge/>
            <w:tcBorders>
              <w:left w:val="single" w:sz="8" w:space="0" w:color="auto"/>
              <w:right w:val="single" w:sz="4" w:space="0" w:color="auto"/>
            </w:tcBorders>
            <w:vAlign w:val="center"/>
          </w:tcPr>
          <w:p w14:paraId="030015D1" w14:textId="77777777" w:rsidR="00911915" w:rsidRDefault="00911915" w:rsidP="00911915">
            <w:pPr>
              <w:rPr>
                <w:rFonts w:ascii="Calibri" w:hAnsi="Calibri" w:cs="Calibri"/>
                <w:color w:val="000000"/>
                <w:sz w:val="22"/>
                <w:szCs w:val="22"/>
              </w:rPr>
            </w:pPr>
          </w:p>
        </w:tc>
        <w:tc>
          <w:tcPr>
            <w:tcW w:w="1004" w:type="dxa"/>
            <w:tcBorders>
              <w:top w:val="single" w:sz="4" w:space="0" w:color="auto"/>
              <w:left w:val="nil"/>
              <w:bottom w:val="single" w:sz="4" w:space="0" w:color="auto"/>
              <w:right w:val="single" w:sz="4" w:space="0" w:color="auto"/>
            </w:tcBorders>
            <w:shd w:val="clear" w:color="000000" w:fill="FFFFFF"/>
            <w:noWrap/>
          </w:tcPr>
          <w:p w14:paraId="3551AC9F" w14:textId="093C155D" w:rsidR="00911915" w:rsidRPr="000D23F9" w:rsidRDefault="00911915" w:rsidP="00911915">
            <w:pPr>
              <w:jc w:val="center"/>
            </w:pPr>
            <w:r w:rsidRPr="006C1A49">
              <w:t>73383/1</w:t>
            </w:r>
          </w:p>
        </w:tc>
        <w:tc>
          <w:tcPr>
            <w:tcW w:w="1405" w:type="dxa"/>
            <w:gridSpan w:val="2"/>
            <w:tcBorders>
              <w:top w:val="single" w:sz="4" w:space="0" w:color="auto"/>
              <w:left w:val="nil"/>
              <w:bottom w:val="single" w:sz="4" w:space="0" w:color="auto"/>
              <w:right w:val="single" w:sz="4" w:space="0" w:color="auto"/>
            </w:tcBorders>
            <w:shd w:val="clear" w:color="000000" w:fill="FFFFFF"/>
            <w:noWrap/>
          </w:tcPr>
          <w:p w14:paraId="1958245C" w14:textId="7069C09E" w:rsidR="00911915" w:rsidRPr="000D23F9" w:rsidRDefault="00911915" w:rsidP="00911915">
            <w:pPr>
              <w:jc w:val="center"/>
            </w:pPr>
            <w:r w:rsidRPr="00F92E0D">
              <w:t>1000021116</w:t>
            </w:r>
          </w:p>
        </w:tc>
        <w:tc>
          <w:tcPr>
            <w:tcW w:w="2410" w:type="dxa"/>
            <w:tcBorders>
              <w:top w:val="single" w:sz="4" w:space="0" w:color="auto"/>
              <w:left w:val="nil"/>
              <w:bottom w:val="single" w:sz="4" w:space="0" w:color="auto"/>
              <w:right w:val="single" w:sz="4" w:space="0" w:color="auto"/>
            </w:tcBorders>
            <w:shd w:val="clear" w:color="000000" w:fill="FFFFFF"/>
            <w:noWrap/>
          </w:tcPr>
          <w:p w14:paraId="6577AAAC" w14:textId="71253D92" w:rsidR="00911915" w:rsidRPr="000D23F9" w:rsidRDefault="00911915" w:rsidP="00911915">
            <w:r w:rsidRPr="00FA26A0">
              <w:t>Ležaj TIM CUP HM 807010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3ADB6CBD" w14:textId="6EE85EB9" w:rsidR="00911915" w:rsidRPr="00AD20D3" w:rsidRDefault="00911915" w:rsidP="00911915">
            <w:pPr>
              <w:jc w:val="center"/>
            </w:pPr>
            <w:r w:rsidRPr="00D62B0F">
              <w:t>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EE769DA" w14:textId="77777777" w:rsidR="00911915" w:rsidRPr="00412946" w:rsidRDefault="00911915" w:rsidP="00911915">
            <w:pPr>
              <w:rPr>
                <w:rFonts w:ascii="Calibri" w:hAnsi="Calibri" w:cs="Calibri"/>
                <w:color w:val="4F81BD" w:themeColor="accent1"/>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ED485D8" w14:textId="77777777" w:rsidR="00911915" w:rsidRPr="00412946" w:rsidRDefault="00911915" w:rsidP="00911915">
            <w:pPr>
              <w:rPr>
                <w:rFonts w:ascii="Calibri" w:hAnsi="Calibri" w:cs="Calibri"/>
                <w:color w:val="4F81BD" w:themeColor="accent1"/>
                <w:sz w:val="22"/>
                <w:szCs w:val="22"/>
              </w:rPr>
            </w:pPr>
          </w:p>
        </w:tc>
      </w:tr>
      <w:tr w:rsidR="00911915" w14:paraId="49371863" w14:textId="77777777" w:rsidTr="00C7491F">
        <w:trPr>
          <w:trHeight w:val="300"/>
        </w:trPr>
        <w:tc>
          <w:tcPr>
            <w:tcW w:w="852" w:type="dxa"/>
            <w:vMerge/>
            <w:tcBorders>
              <w:left w:val="single" w:sz="8" w:space="0" w:color="auto"/>
              <w:bottom w:val="single" w:sz="4" w:space="0" w:color="auto"/>
              <w:right w:val="single" w:sz="4" w:space="0" w:color="auto"/>
            </w:tcBorders>
            <w:vAlign w:val="center"/>
          </w:tcPr>
          <w:p w14:paraId="6F5B0073" w14:textId="77777777" w:rsidR="00911915" w:rsidRDefault="00911915" w:rsidP="00911915">
            <w:pPr>
              <w:rPr>
                <w:rFonts w:ascii="Calibri" w:hAnsi="Calibri" w:cs="Calibri"/>
                <w:color w:val="000000"/>
                <w:sz w:val="22"/>
                <w:szCs w:val="22"/>
              </w:rPr>
            </w:pPr>
          </w:p>
        </w:tc>
        <w:tc>
          <w:tcPr>
            <w:tcW w:w="1004" w:type="dxa"/>
            <w:tcBorders>
              <w:top w:val="single" w:sz="4" w:space="0" w:color="auto"/>
              <w:left w:val="nil"/>
              <w:bottom w:val="single" w:sz="4" w:space="0" w:color="auto"/>
              <w:right w:val="single" w:sz="4" w:space="0" w:color="auto"/>
            </w:tcBorders>
            <w:shd w:val="clear" w:color="000000" w:fill="FFFFFF"/>
            <w:noWrap/>
          </w:tcPr>
          <w:p w14:paraId="112D1DDD" w14:textId="610C37F9" w:rsidR="00911915" w:rsidRPr="000D23F9" w:rsidRDefault="00911915" w:rsidP="00911915">
            <w:pPr>
              <w:jc w:val="center"/>
            </w:pPr>
            <w:r w:rsidRPr="006C1A49">
              <w:t>73382/2</w:t>
            </w:r>
          </w:p>
        </w:tc>
        <w:tc>
          <w:tcPr>
            <w:tcW w:w="1405" w:type="dxa"/>
            <w:gridSpan w:val="2"/>
            <w:tcBorders>
              <w:top w:val="single" w:sz="4" w:space="0" w:color="auto"/>
              <w:left w:val="nil"/>
              <w:bottom w:val="single" w:sz="4" w:space="0" w:color="auto"/>
              <w:right w:val="single" w:sz="4" w:space="0" w:color="auto"/>
            </w:tcBorders>
            <w:shd w:val="clear" w:color="000000" w:fill="FFFFFF"/>
            <w:noWrap/>
          </w:tcPr>
          <w:p w14:paraId="0ADF51EC" w14:textId="240F5E18" w:rsidR="00911915" w:rsidRPr="000D23F9" w:rsidRDefault="00911915" w:rsidP="00911915">
            <w:pPr>
              <w:jc w:val="center"/>
            </w:pPr>
            <w:r w:rsidRPr="00F92E0D">
              <w:t>1000021111</w:t>
            </w:r>
          </w:p>
        </w:tc>
        <w:tc>
          <w:tcPr>
            <w:tcW w:w="2410" w:type="dxa"/>
            <w:tcBorders>
              <w:top w:val="single" w:sz="4" w:space="0" w:color="auto"/>
              <w:left w:val="nil"/>
              <w:bottom w:val="single" w:sz="4" w:space="0" w:color="auto"/>
              <w:right w:val="single" w:sz="4" w:space="0" w:color="auto"/>
            </w:tcBorders>
            <w:shd w:val="clear" w:color="000000" w:fill="FFFFFF"/>
            <w:noWrap/>
          </w:tcPr>
          <w:p w14:paraId="34568BC6" w14:textId="116FC5C1" w:rsidR="00911915" w:rsidRPr="000D23F9" w:rsidRDefault="00911915" w:rsidP="00911915">
            <w:r w:rsidRPr="00FA26A0">
              <w:t>Ležaj TIM CON</w:t>
            </w:r>
            <w:r w:rsidR="00930F5A">
              <w:t>E HM 807046/kpl. z zunanjim obro</w:t>
            </w:r>
            <w:r w:rsidRPr="00FA26A0">
              <w:t>čem (pastorek-stož.)</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773CF7E1" w14:textId="6386CA81" w:rsidR="00911915" w:rsidRPr="00AD20D3" w:rsidRDefault="00911915" w:rsidP="00911915">
            <w:pPr>
              <w:jc w:val="center"/>
            </w:pPr>
            <w:r w:rsidRPr="00D62B0F">
              <w:t>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8FE617B" w14:textId="77777777" w:rsidR="00911915" w:rsidRPr="00412946" w:rsidRDefault="00911915" w:rsidP="00911915">
            <w:pPr>
              <w:rPr>
                <w:rFonts w:ascii="Calibri" w:hAnsi="Calibri" w:cs="Calibri"/>
                <w:color w:val="4F81BD" w:themeColor="accent1"/>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1EE9781" w14:textId="77777777" w:rsidR="00911915" w:rsidRPr="00412946" w:rsidRDefault="00911915" w:rsidP="00911915">
            <w:pPr>
              <w:rPr>
                <w:rFonts w:ascii="Calibri" w:hAnsi="Calibri" w:cs="Calibri"/>
                <w:color w:val="4F81BD" w:themeColor="accent1"/>
                <w:sz w:val="22"/>
                <w:szCs w:val="22"/>
              </w:rPr>
            </w:pPr>
          </w:p>
        </w:tc>
      </w:tr>
      <w:tr w:rsidR="003C1C63" w14:paraId="68E28B60"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68971573" w14:textId="77777777" w:rsidR="003C1C63" w:rsidRDefault="003C1C63" w:rsidP="003C1C63">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shd w:val="clear" w:color="000000" w:fill="FFFFFF"/>
          </w:tcPr>
          <w:p w14:paraId="071ED99D" w14:textId="77777777" w:rsidR="003C1C63" w:rsidRDefault="003C1C63" w:rsidP="003C1C63">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458F00AD" w14:textId="77777777" w:rsidR="003C1C63" w:rsidRDefault="003C1C63" w:rsidP="003C1C63">
            <w:pPr>
              <w:jc w:val="right"/>
              <w:rPr>
                <w:rFonts w:ascii="Calibri" w:hAnsi="Calibri" w:cs="Calibri"/>
                <w:b/>
                <w:bCs/>
                <w:color w:val="000000"/>
                <w:sz w:val="22"/>
                <w:szCs w:val="22"/>
              </w:rPr>
            </w:pPr>
            <w:r>
              <w:rPr>
                <w:rFonts w:ascii="Calibri" w:hAnsi="Calibri" w:cs="Calibri"/>
                <w:b/>
                <w:bCs/>
                <w:color w:val="000000"/>
                <w:sz w:val="22"/>
                <w:szCs w:val="22"/>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A19BFDF" w14:textId="77777777" w:rsidR="003C1C63" w:rsidRDefault="003C1C63" w:rsidP="003C1C63">
            <w:pPr>
              <w:rPr>
                <w:rFonts w:ascii="Calibri" w:hAnsi="Calibri" w:cs="Calibri"/>
                <w:b/>
                <w:bCs/>
                <w:color w:val="000000"/>
                <w:sz w:val="22"/>
                <w:szCs w:val="22"/>
              </w:rPr>
            </w:pPr>
            <w:r>
              <w:rPr>
                <w:rFonts w:ascii="Calibri" w:hAnsi="Calibri" w:cs="Calibri"/>
                <w:b/>
                <w:bCs/>
                <w:color w:val="000000"/>
                <w:sz w:val="22"/>
                <w:szCs w:val="22"/>
              </w:rPr>
              <w:t> </w:t>
            </w:r>
          </w:p>
        </w:tc>
      </w:tr>
      <w:tr w:rsidR="003C1C63" w14:paraId="62D62160"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5609D903" w14:textId="77777777" w:rsidR="003C1C63" w:rsidRDefault="003C1C63" w:rsidP="003C1C63">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shd w:val="clear" w:color="000000" w:fill="FFFFFF"/>
          </w:tcPr>
          <w:p w14:paraId="52D71A96" w14:textId="77777777" w:rsidR="003C1C63" w:rsidRDefault="003C1C63" w:rsidP="003C1C63">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2123C5CF" w14:textId="77777777" w:rsidR="003C1C63" w:rsidRDefault="003C1C63" w:rsidP="003C1C63">
            <w:pPr>
              <w:jc w:val="right"/>
              <w:rPr>
                <w:rFonts w:ascii="Calibri" w:hAnsi="Calibri" w:cs="Calibri"/>
                <w:b/>
                <w:bCs/>
                <w:color w:val="000000"/>
                <w:sz w:val="22"/>
                <w:szCs w:val="22"/>
              </w:rPr>
            </w:pPr>
            <w:r>
              <w:rPr>
                <w:rFonts w:ascii="Calibri" w:hAnsi="Calibri" w:cs="Calibri"/>
                <w:b/>
                <w:bCs/>
                <w:color w:val="000000"/>
                <w:sz w:val="22"/>
                <w:szCs w:val="22"/>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4685D74" w14:textId="77777777" w:rsidR="003C1C63" w:rsidRDefault="003C1C63" w:rsidP="003C1C63">
            <w:pPr>
              <w:rPr>
                <w:rFonts w:ascii="Calibri" w:hAnsi="Calibri" w:cs="Calibri"/>
                <w:b/>
                <w:bCs/>
                <w:color w:val="000000"/>
                <w:sz w:val="22"/>
                <w:szCs w:val="22"/>
              </w:rPr>
            </w:pPr>
          </w:p>
        </w:tc>
      </w:tr>
      <w:tr w:rsidR="003C1C63" w14:paraId="6367A1A7" w14:textId="77777777" w:rsidTr="00172469">
        <w:trPr>
          <w:trHeight w:val="315"/>
        </w:trPr>
        <w:tc>
          <w:tcPr>
            <w:tcW w:w="852" w:type="dxa"/>
            <w:tcBorders>
              <w:top w:val="single" w:sz="4" w:space="0" w:color="auto"/>
              <w:left w:val="single" w:sz="8" w:space="0" w:color="auto"/>
              <w:bottom w:val="single" w:sz="8" w:space="0" w:color="auto"/>
            </w:tcBorders>
          </w:tcPr>
          <w:p w14:paraId="4BCB51FE" w14:textId="77777777" w:rsidR="003C1C63" w:rsidRDefault="003C1C63" w:rsidP="003C1C63">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tcPr>
          <w:p w14:paraId="52154940" w14:textId="77777777" w:rsidR="003C1C63" w:rsidRDefault="003C1C63" w:rsidP="003C1C63">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15A7FD23" w14:textId="77777777" w:rsidR="003C1C63" w:rsidRDefault="003C1C63" w:rsidP="003C1C63">
            <w:pPr>
              <w:jc w:val="right"/>
              <w:rPr>
                <w:rFonts w:ascii="Calibri" w:hAnsi="Calibri" w:cs="Calibri"/>
                <w:b/>
                <w:bCs/>
                <w:color w:val="000000"/>
                <w:sz w:val="22"/>
                <w:szCs w:val="22"/>
              </w:rPr>
            </w:pPr>
            <w:r>
              <w:rPr>
                <w:rFonts w:ascii="Calibri" w:hAnsi="Calibri" w:cs="Calibri"/>
                <w:b/>
                <w:bCs/>
                <w:color w:val="000000"/>
                <w:sz w:val="22"/>
                <w:szCs w:val="22"/>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A6D5DE" w14:textId="77777777" w:rsidR="003C1C63" w:rsidRDefault="003C1C63" w:rsidP="003C1C63">
            <w:pPr>
              <w:rPr>
                <w:rFonts w:ascii="Calibri" w:hAnsi="Calibri" w:cs="Calibri"/>
                <w:color w:val="000000"/>
                <w:sz w:val="22"/>
                <w:szCs w:val="22"/>
              </w:rPr>
            </w:pPr>
            <w:r>
              <w:rPr>
                <w:rFonts w:ascii="Calibri" w:hAnsi="Calibri" w:cs="Calibri"/>
                <w:color w:val="000000"/>
                <w:sz w:val="22"/>
                <w:szCs w:val="22"/>
              </w:rPr>
              <w:t> </w:t>
            </w:r>
          </w:p>
        </w:tc>
      </w:tr>
    </w:tbl>
    <w:p w14:paraId="74C13F2B" w14:textId="77777777" w:rsidR="003C1C63" w:rsidRDefault="003C1C63" w:rsidP="00E96BDC">
      <w:pPr>
        <w:rPr>
          <w:b/>
          <w:color w:val="000000"/>
        </w:rPr>
      </w:pPr>
    </w:p>
    <w:tbl>
      <w:tblPr>
        <w:tblW w:w="14885" w:type="dxa"/>
        <w:tblInd w:w="-436" w:type="dxa"/>
        <w:tblLayout w:type="fixed"/>
        <w:tblCellMar>
          <w:left w:w="70" w:type="dxa"/>
          <w:right w:w="70" w:type="dxa"/>
        </w:tblCellMar>
        <w:tblLook w:val="04A0" w:firstRow="1" w:lastRow="0" w:firstColumn="1" w:lastColumn="0" w:noHBand="0" w:noVBand="1"/>
      </w:tblPr>
      <w:tblGrid>
        <w:gridCol w:w="852"/>
        <w:gridCol w:w="1134"/>
        <w:gridCol w:w="110"/>
        <w:gridCol w:w="1307"/>
        <w:gridCol w:w="2268"/>
        <w:gridCol w:w="1134"/>
        <w:gridCol w:w="3969"/>
        <w:gridCol w:w="4111"/>
      </w:tblGrid>
      <w:tr w:rsidR="00172469" w14:paraId="6C985065" w14:textId="77777777" w:rsidTr="00911915">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47E68D29"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SKLOP</w:t>
            </w:r>
          </w:p>
        </w:tc>
        <w:tc>
          <w:tcPr>
            <w:tcW w:w="1134" w:type="dxa"/>
            <w:tcBorders>
              <w:top w:val="single" w:sz="8" w:space="0" w:color="auto"/>
              <w:left w:val="nil"/>
              <w:bottom w:val="nil"/>
              <w:right w:val="single" w:sz="4" w:space="0" w:color="auto"/>
            </w:tcBorders>
            <w:shd w:val="clear" w:color="000000" w:fill="FFFFFF"/>
            <w:noWrap/>
            <w:vAlign w:val="center"/>
            <w:hideMark/>
          </w:tcPr>
          <w:p w14:paraId="72C23D80"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PD</w:t>
            </w:r>
          </w:p>
        </w:tc>
        <w:tc>
          <w:tcPr>
            <w:tcW w:w="1417" w:type="dxa"/>
            <w:gridSpan w:val="2"/>
            <w:tcBorders>
              <w:top w:val="single" w:sz="8" w:space="0" w:color="auto"/>
              <w:left w:val="nil"/>
              <w:bottom w:val="nil"/>
              <w:right w:val="single" w:sz="4" w:space="0" w:color="auto"/>
            </w:tcBorders>
            <w:shd w:val="clear" w:color="000000" w:fill="FFFFFF"/>
            <w:noWrap/>
            <w:vAlign w:val="center"/>
            <w:hideMark/>
          </w:tcPr>
          <w:p w14:paraId="20BE4F03"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ŠIFRA MRD</w:t>
            </w:r>
          </w:p>
        </w:tc>
        <w:tc>
          <w:tcPr>
            <w:tcW w:w="2268" w:type="dxa"/>
            <w:tcBorders>
              <w:top w:val="single" w:sz="8" w:space="0" w:color="auto"/>
              <w:left w:val="nil"/>
              <w:bottom w:val="nil"/>
              <w:right w:val="single" w:sz="4" w:space="0" w:color="auto"/>
            </w:tcBorders>
            <w:shd w:val="clear" w:color="000000" w:fill="FFFFFF"/>
            <w:noWrap/>
            <w:vAlign w:val="center"/>
            <w:hideMark/>
          </w:tcPr>
          <w:p w14:paraId="3FE9F524"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EE0E0D"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9DDCDD"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2F09D1"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 xml:space="preserve"> SKUPNA VREDNOST V EUR BREZ DDV </w:t>
            </w:r>
          </w:p>
        </w:tc>
      </w:tr>
      <w:tr w:rsidR="00143A83" w14:paraId="34AA100B" w14:textId="77777777" w:rsidTr="00911915">
        <w:trPr>
          <w:trHeight w:val="300"/>
        </w:trPr>
        <w:tc>
          <w:tcPr>
            <w:tcW w:w="852" w:type="dxa"/>
            <w:vMerge w:val="restart"/>
            <w:tcBorders>
              <w:top w:val="single" w:sz="8" w:space="0" w:color="auto"/>
              <w:left w:val="single" w:sz="8" w:space="0" w:color="auto"/>
              <w:bottom w:val="single" w:sz="8" w:space="0" w:color="000000"/>
              <w:right w:val="single" w:sz="4" w:space="0" w:color="auto"/>
            </w:tcBorders>
            <w:shd w:val="clear" w:color="000000" w:fill="FFFFFF"/>
            <w:noWrap/>
            <w:hideMark/>
          </w:tcPr>
          <w:p w14:paraId="2A5118BF" w14:textId="6DBFC0AA" w:rsidR="00143A83" w:rsidRDefault="00153931" w:rsidP="00143A83">
            <w:pPr>
              <w:jc w:val="center"/>
              <w:rPr>
                <w:rFonts w:ascii="Calibri" w:hAnsi="Calibri" w:cs="Calibri"/>
                <w:color w:val="000000"/>
                <w:sz w:val="22"/>
                <w:szCs w:val="22"/>
              </w:rPr>
            </w:pPr>
            <w:r>
              <w:rPr>
                <w:rFonts w:ascii="Calibri" w:hAnsi="Calibri" w:cs="Calibri"/>
                <w:color w:val="000000"/>
                <w:sz w:val="22"/>
                <w:szCs w:val="22"/>
              </w:rPr>
              <w:t>9</w:t>
            </w:r>
          </w:p>
        </w:tc>
        <w:tc>
          <w:tcPr>
            <w:tcW w:w="1134" w:type="dxa"/>
            <w:tcBorders>
              <w:top w:val="single" w:sz="8" w:space="0" w:color="auto"/>
              <w:left w:val="nil"/>
              <w:bottom w:val="single" w:sz="4" w:space="0" w:color="auto"/>
              <w:right w:val="single" w:sz="4" w:space="0" w:color="auto"/>
            </w:tcBorders>
            <w:shd w:val="clear" w:color="000000" w:fill="FFFFFF"/>
            <w:noWrap/>
            <w:hideMark/>
          </w:tcPr>
          <w:p w14:paraId="042F1A27" w14:textId="451394E6" w:rsidR="00143A83" w:rsidRPr="00412946" w:rsidRDefault="00143A83" w:rsidP="00143A83">
            <w:pPr>
              <w:jc w:val="center"/>
              <w:rPr>
                <w:rFonts w:ascii="Calibri" w:hAnsi="Calibri" w:cs="Calibri"/>
                <w:color w:val="4F81BD" w:themeColor="accent1"/>
                <w:sz w:val="22"/>
                <w:szCs w:val="22"/>
              </w:rPr>
            </w:pPr>
          </w:p>
        </w:tc>
        <w:tc>
          <w:tcPr>
            <w:tcW w:w="1417" w:type="dxa"/>
            <w:gridSpan w:val="2"/>
            <w:tcBorders>
              <w:top w:val="single" w:sz="8" w:space="0" w:color="auto"/>
              <w:left w:val="nil"/>
              <w:bottom w:val="single" w:sz="4" w:space="0" w:color="auto"/>
              <w:right w:val="single" w:sz="4" w:space="0" w:color="auto"/>
            </w:tcBorders>
            <w:shd w:val="clear" w:color="000000" w:fill="FFFFFF"/>
            <w:noWrap/>
            <w:hideMark/>
          </w:tcPr>
          <w:p w14:paraId="1E0AF794" w14:textId="6BEC3465" w:rsidR="00143A83" w:rsidRPr="00911915" w:rsidRDefault="00911915" w:rsidP="00143A83">
            <w:pPr>
              <w:jc w:val="center"/>
            </w:pPr>
            <w:r w:rsidRPr="00911915">
              <w:t>1000042926</w:t>
            </w:r>
          </w:p>
        </w:tc>
        <w:tc>
          <w:tcPr>
            <w:tcW w:w="2268" w:type="dxa"/>
            <w:tcBorders>
              <w:top w:val="single" w:sz="8" w:space="0" w:color="auto"/>
              <w:left w:val="nil"/>
              <w:bottom w:val="single" w:sz="4" w:space="0" w:color="auto"/>
              <w:right w:val="single" w:sz="4" w:space="0" w:color="auto"/>
            </w:tcBorders>
            <w:shd w:val="clear" w:color="000000" w:fill="FFFFFF"/>
            <w:noWrap/>
            <w:hideMark/>
          </w:tcPr>
          <w:p w14:paraId="25C89F17" w14:textId="6195E584" w:rsidR="00143A83" w:rsidRPr="00412946" w:rsidRDefault="00143A83" w:rsidP="00143A83">
            <w:pPr>
              <w:rPr>
                <w:rFonts w:ascii="Calibri" w:hAnsi="Calibri" w:cs="Calibri"/>
                <w:color w:val="4F81BD" w:themeColor="accent1"/>
                <w:sz w:val="22"/>
                <w:szCs w:val="22"/>
              </w:rPr>
            </w:pPr>
            <w:r w:rsidRPr="002417C9">
              <w:t>DIN 43283-NU1876-ECMP / P63H VQ551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996A083" w14:textId="58A43A2D" w:rsidR="00143A83" w:rsidRPr="00412946" w:rsidRDefault="00143A83" w:rsidP="00143A83">
            <w:pPr>
              <w:jc w:val="center"/>
              <w:rPr>
                <w:rFonts w:ascii="Calibri" w:hAnsi="Calibri" w:cs="Calibri"/>
                <w:color w:val="4F81BD" w:themeColor="accent1"/>
                <w:sz w:val="22"/>
                <w:szCs w:val="22"/>
              </w:rPr>
            </w:pPr>
            <w:r w:rsidRPr="008434A2">
              <w:t>8</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298C757" w14:textId="77777777" w:rsidR="00143A83" w:rsidRPr="00412946" w:rsidRDefault="00143A83" w:rsidP="00143A83">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A2410EC" w14:textId="77777777" w:rsidR="00143A83" w:rsidRPr="00412946" w:rsidRDefault="00143A83" w:rsidP="00143A83">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143A83" w14:paraId="5A436A0A" w14:textId="77777777" w:rsidTr="00911915">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7B363575" w14:textId="77777777" w:rsidR="00143A83" w:rsidRDefault="00143A83" w:rsidP="00143A83">
            <w:pPr>
              <w:rPr>
                <w:rFonts w:ascii="Calibri" w:hAnsi="Calibri" w:cs="Calibri"/>
                <w:color w:val="000000"/>
                <w:sz w:val="22"/>
                <w:szCs w:val="22"/>
              </w:rPr>
            </w:pPr>
          </w:p>
        </w:tc>
        <w:tc>
          <w:tcPr>
            <w:tcW w:w="1134" w:type="dxa"/>
            <w:tcBorders>
              <w:top w:val="nil"/>
              <w:left w:val="nil"/>
              <w:bottom w:val="single" w:sz="4" w:space="0" w:color="auto"/>
              <w:right w:val="single" w:sz="4" w:space="0" w:color="auto"/>
            </w:tcBorders>
            <w:shd w:val="clear" w:color="000000" w:fill="FFFFFF"/>
            <w:noWrap/>
            <w:hideMark/>
          </w:tcPr>
          <w:p w14:paraId="69ADC3EF" w14:textId="1B4413D3" w:rsidR="00143A83" w:rsidRPr="00412946" w:rsidRDefault="00143A83" w:rsidP="00143A83">
            <w:pPr>
              <w:jc w:val="center"/>
              <w:rPr>
                <w:rFonts w:ascii="Calibri" w:hAnsi="Calibri" w:cs="Calibri"/>
                <w:color w:val="4F81BD" w:themeColor="accent1"/>
                <w:sz w:val="22"/>
                <w:szCs w:val="22"/>
              </w:rPr>
            </w:pPr>
          </w:p>
        </w:tc>
        <w:tc>
          <w:tcPr>
            <w:tcW w:w="1417" w:type="dxa"/>
            <w:gridSpan w:val="2"/>
            <w:tcBorders>
              <w:top w:val="nil"/>
              <w:left w:val="nil"/>
              <w:bottom w:val="single" w:sz="4" w:space="0" w:color="auto"/>
              <w:right w:val="single" w:sz="4" w:space="0" w:color="auto"/>
            </w:tcBorders>
            <w:shd w:val="clear" w:color="000000" w:fill="FFFFFF"/>
            <w:noWrap/>
            <w:hideMark/>
          </w:tcPr>
          <w:p w14:paraId="4A42A089" w14:textId="6643EE7A" w:rsidR="00143A83" w:rsidRPr="00911915" w:rsidRDefault="00911915" w:rsidP="00143A83">
            <w:pPr>
              <w:jc w:val="center"/>
            </w:pPr>
            <w:r w:rsidRPr="00911915">
              <w:t>1000042927</w:t>
            </w:r>
          </w:p>
        </w:tc>
        <w:tc>
          <w:tcPr>
            <w:tcW w:w="2268" w:type="dxa"/>
            <w:tcBorders>
              <w:top w:val="nil"/>
              <w:left w:val="nil"/>
              <w:bottom w:val="single" w:sz="4" w:space="0" w:color="auto"/>
              <w:right w:val="single" w:sz="4" w:space="0" w:color="auto"/>
            </w:tcBorders>
            <w:shd w:val="clear" w:color="000000" w:fill="FFFFFF"/>
            <w:noWrap/>
            <w:hideMark/>
          </w:tcPr>
          <w:p w14:paraId="79157325" w14:textId="72DE39B5" w:rsidR="00143A83" w:rsidRPr="00412946" w:rsidRDefault="00143A83" w:rsidP="00143A83">
            <w:pPr>
              <w:rPr>
                <w:rFonts w:ascii="Calibri" w:hAnsi="Calibri" w:cs="Calibri"/>
                <w:color w:val="4F81BD" w:themeColor="accent1"/>
                <w:sz w:val="22"/>
                <w:szCs w:val="22"/>
              </w:rPr>
            </w:pPr>
            <w:r w:rsidRPr="002417C9">
              <w:t>DIN 43283-NUP1876-ECMP / P63H VE478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27E90C63" w14:textId="76D66CFF" w:rsidR="00143A83" w:rsidRPr="00412946" w:rsidRDefault="00143A83" w:rsidP="00143A83">
            <w:pPr>
              <w:jc w:val="center"/>
              <w:rPr>
                <w:rFonts w:ascii="Calibri" w:hAnsi="Calibri" w:cs="Calibri"/>
                <w:color w:val="4F81BD" w:themeColor="accent1"/>
                <w:sz w:val="22"/>
                <w:szCs w:val="22"/>
              </w:rPr>
            </w:pPr>
            <w:r w:rsidRPr="008434A2">
              <w:t>8</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28CEEBC" w14:textId="77777777" w:rsidR="00143A83" w:rsidRPr="00412946" w:rsidRDefault="00143A83" w:rsidP="00143A83">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3AF61AF" w14:textId="77777777" w:rsidR="00143A83" w:rsidRPr="00412946" w:rsidRDefault="00143A83" w:rsidP="00143A83">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143A83" w14:paraId="2B1FAC49" w14:textId="77777777" w:rsidTr="00911915">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6747D7F3" w14:textId="77777777" w:rsidR="00143A83" w:rsidRDefault="00143A83" w:rsidP="00143A83">
            <w:pPr>
              <w:rPr>
                <w:rFonts w:ascii="Calibri" w:hAnsi="Calibri" w:cs="Calibri"/>
                <w:color w:val="000000"/>
                <w:sz w:val="22"/>
                <w:szCs w:val="22"/>
              </w:rPr>
            </w:pPr>
          </w:p>
        </w:tc>
        <w:tc>
          <w:tcPr>
            <w:tcW w:w="1134" w:type="dxa"/>
            <w:tcBorders>
              <w:top w:val="nil"/>
              <w:left w:val="nil"/>
              <w:bottom w:val="single" w:sz="4" w:space="0" w:color="auto"/>
              <w:right w:val="single" w:sz="4" w:space="0" w:color="auto"/>
            </w:tcBorders>
            <w:shd w:val="clear" w:color="000000" w:fill="FFFFFF"/>
            <w:noWrap/>
            <w:hideMark/>
          </w:tcPr>
          <w:p w14:paraId="4A3468B5" w14:textId="1DB93815" w:rsidR="00143A83" w:rsidRPr="00412946" w:rsidRDefault="00143A83" w:rsidP="00143A83">
            <w:pPr>
              <w:jc w:val="center"/>
              <w:rPr>
                <w:rFonts w:ascii="Calibri" w:hAnsi="Calibri" w:cs="Calibri"/>
                <w:color w:val="4F81BD" w:themeColor="accent1"/>
                <w:sz w:val="22"/>
                <w:szCs w:val="22"/>
              </w:rPr>
            </w:pPr>
          </w:p>
        </w:tc>
        <w:tc>
          <w:tcPr>
            <w:tcW w:w="1417" w:type="dxa"/>
            <w:gridSpan w:val="2"/>
            <w:tcBorders>
              <w:top w:val="nil"/>
              <w:left w:val="nil"/>
              <w:bottom w:val="single" w:sz="4" w:space="0" w:color="auto"/>
              <w:right w:val="single" w:sz="4" w:space="0" w:color="auto"/>
            </w:tcBorders>
            <w:shd w:val="clear" w:color="000000" w:fill="FFFFFF"/>
            <w:noWrap/>
            <w:hideMark/>
          </w:tcPr>
          <w:p w14:paraId="57A1C304" w14:textId="6208D882" w:rsidR="00143A83" w:rsidRPr="00911915" w:rsidRDefault="00911915" w:rsidP="00143A83">
            <w:pPr>
              <w:jc w:val="center"/>
            </w:pPr>
            <w:r w:rsidRPr="00911915">
              <w:t>1000042928</w:t>
            </w:r>
          </w:p>
        </w:tc>
        <w:tc>
          <w:tcPr>
            <w:tcW w:w="2268" w:type="dxa"/>
            <w:tcBorders>
              <w:top w:val="nil"/>
              <w:left w:val="nil"/>
              <w:bottom w:val="single" w:sz="4" w:space="0" w:color="auto"/>
              <w:right w:val="single" w:sz="4" w:space="0" w:color="auto"/>
            </w:tcBorders>
            <w:shd w:val="clear" w:color="000000" w:fill="FFFFFF"/>
            <w:noWrap/>
            <w:hideMark/>
          </w:tcPr>
          <w:p w14:paraId="73C3536E" w14:textId="32A42722" w:rsidR="00143A83" w:rsidRPr="00412946" w:rsidRDefault="00143A83" w:rsidP="00143A83">
            <w:pPr>
              <w:rPr>
                <w:rFonts w:ascii="Calibri" w:hAnsi="Calibri" w:cs="Calibri"/>
                <w:color w:val="4F81BD" w:themeColor="accent1"/>
                <w:sz w:val="22"/>
                <w:szCs w:val="22"/>
              </w:rPr>
            </w:pPr>
            <w:r w:rsidRPr="002417C9">
              <w:t>DIN 925-6318-M / P64 VG900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D377FCD" w14:textId="443EF22B" w:rsidR="00143A83" w:rsidRPr="00412946" w:rsidRDefault="00143A83" w:rsidP="00143A83">
            <w:pPr>
              <w:jc w:val="center"/>
              <w:rPr>
                <w:rFonts w:ascii="Calibri" w:hAnsi="Calibri" w:cs="Calibri"/>
                <w:color w:val="4F81BD" w:themeColor="accent1"/>
                <w:sz w:val="22"/>
                <w:szCs w:val="22"/>
              </w:rPr>
            </w:pPr>
            <w:r w:rsidRPr="008434A2">
              <w:t>8</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52EC5F2" w14:textId="77777777" w:rsidR="00143A83" w:rsidRPr="00412946" w:rsidRDefault="00143A83" w:rsidP="00143A83">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E6CB318" w14:textId="77777777" w:rsidR="00143A83" w:rsidRPr="00412946" w:rsidRDefault="00143A83" w:rsidP="00143A83">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143A83" w14:paraId="13C09E7F" w14:textId="77777777" w:rsidTr="00911915">
        <w:trPr>
          <w:trHeight w:val="315"/>
        </w:trPr>
        <w:tc>
          <w:tcPr>
            <w:tcW w:w="852" w:type="dxa"/>
            <w:vMerge/>
            <w:tcBorders>
              <w:top w:val="single" w:sz="8" w:space="0" w:color="auto"/>
              <w:left w:val="single" w:sz="8" w:space="0" w:color="auto"/>
              <w:bottom w:val="single" w:sz="4" w:space="0" w:color="auto"/>
              <w:right w:val="single" w:sz="4" w:space="0" w:color="auto"/>
            </w:tcBorders>
            <w:vAlign w:val="center"/>
            <w:hideMark/>
          </w:tcPr>
          <w:p w14:paraId="79213D10" w14:textId="77777777" w:rsidR="00143A83" w:rsidRDefault="00143A83" w:rsidP="00143A83">
            <w:pPr>
              <w:rPr>
                <w:rFonts w:ascii="Calibri" w:hAnsi="Calibri" w:cs="Calibri"/>
                <w:color w:val="000000"/>
                <w:sz w:val="22"/>
                <w:szCs w:val="22"/>
              </w:rPr>
            </w:pPr>
          </w:p>
        </w:tc>
        <w:tc>
          <w:tcPr>
            <w:tcW w:w="1134" w:type="dxa"/>
            <w:tcBorders>
              <w:top w:val="nil"/>
              <w:left w:val="nil"/>
              <w:bottom w:val="single" w:sz="4" w:space="0" w:color="auto"/>
              <w:right w:val="single" w:sz="4" w:space="0" w:color="auto"/>
            </w:tcBorders>
            <w:shd w:val="clear" w:color="000000" w:fill="FFFFFF"/>
            <w:noWrap/>
            <w:hideMark/>
          </w:tcPr>
          <w:p w14:paraId="0B309922" w14:textId="65A93A78" w:rsidR="00143A83" w:rsidRPr="00412946" w:rsidRDefault="00143A83" w:rsidP="00143A83">
            <w:pPr>
              <w:jc w:val="center"/>
              <w:rPr>
                <w:rFonts w:ascii="Calibri" w:hAnsi="Calibri" w:cs="Calibri"/>
                <w:color w:val="4F81BD" w:themeColor="accent1"/>
                <w:sz w:val="22"/>
                <w:szCs w:val="22"/>
              </w:rPr>
            </w:pPr>
          </w:p>
        </w:tc>
        <w:tc>
          <w:tcPr>
            <w:tcW w:w="1417" w:type="dxa"/>
            <w:gridSpan w:val="2"/>
            <w:tcBorders>
              <w:top w:val="nil"/>
              <w:left w:val="nil"/>
              <w:bottom w:val="single" w:sz="4" w:space="0" w:color="auto"/>
              <w:right w:val="single" w:sz="4" w:space="0" w:color="auto"/>
            </w:tcBorders>
            <w:shd w:val="clear" w:color="000000" w:fill="FFFFFF"/>
            <w:noWrap/>
            <w:hideMark/>
          </w:tcPr>
          <w:p w14:paraId="626F6CD0" w14:textId="14BEEF57" w:rsidR="00143A83" w:rsidRPr="00911915" w:rsidRDefault="00911915" w:rsidP="00143A83">
            <w:pPr>
              <w:jc w:val="center"/>
            </w:pPr>
            <w:r w:rsidRPr="00911915">
              <w:t>1000042929</w:t>
            </w:r>
          </w:p>
        </w:tc>
        <w:tc>
          <w:tcPr>
            <w:tcW w:w="2268" w:type="dxa"/>
            <w:tcBorders>
              <w:top w:val="nil"/>
              <w:left w:val="nil"/>
              <w:bottom w:val="single" w:sz="4" w:space="0" w:color="auto"/>
              <w:right w:val="single" w:sz="4" w:space="0" w:color="auto"/>
            </w:tcBorders>
            <w:shd w:val="clear" w:color="000000" w:fill="FFFFFF"/>
            <w:noWrap/>
            <w:hideMark/>
          </w:tcPr>
          <w:p w14:paraId="67AE61FE" w14:textId="27AE4CEA" w:rsidR="00143A83" w:rsidRPr="00412946" w:rsidRDefault="00143A83" w:rsidP="00143A83">
            <w:pPr>
              <w:rPr>
                <w:rFonts w:ascii="Calibri" w:hAnsi="Calibri" w:cs="Calibri"/>
                <w:color w:val="4F81BD" w:themeColor="accent1"/>
                <w:sz w:val="22"/>
                <w:szCs w:val="22"/>
              </w:rPr>
            </w:pPr>
            <w:r w:rsidRPr="002417C9">
              <w:t>DIN 43283-NJ 222 ECML / C4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563E42D0" w14:textId="6BAED226" w:rsidR="00143A83" w:rsidRPr="00412946" w:rsidRDefault="00143A83" w:rsidP="00143A83">
            <w:pPr>
              <w:jc w:val="center"/>
              <w:rPr>
                <w:rFonts w:ascii="Calibri" w:hAnsi="Calibri" w:cs="Calibri"/>
                <w:color w:val="4F81BD" w:themeColor="accent1"/>
                <w:sz w:val="22"/>
                <w:szCs w:val="22"/>
              </w:rPr>
            </w:pPr>
            <w:r w:rsidRPr="008434A2">
              <w:t>8</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D961A4D" w14:textId="77777777" w:rsidR="00143A83" w:rsidRPr="00412946" w:rsidRDefault="00143A83" w:rsidP="00143A83">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27BD5A9" w14:textId="77777777" w:rsidR="00143A83" w:rsidRPr="00412946" w:rsidRDefault="00143A83" w:rsidP="00143A83">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143A83" w14:paraId="4FC707C7" w14:textId="77777777" w:rsidTr="00911915">
        <w:trPr>
          <w:trHeight w:val="300"/>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F8D2967" w14:textId="77777777" w:rsidR="00143A83" w:rsidRDefault="00143A83" w:rsidP="00143A83">
            <w:pPr>
              <w:rPr>
                <w:rFonts w:ascii="Calibri" w:hAnsi="Calibri" w:cs="Calibri"/>
                <w:color w:val="000000"/>
                <w:sz w:val="22"/>
                <w:szCs w:val="22"/>
              </w:rPr>
            </w:pPr>
          </w:p>
        </w:tc>
        <w:tc>
          <w:tcPr>
            <w:tcW w:w="1134" w:type="dxa"/>
            <w:tcBorders>
              <w:top w:val="single" w:sz="4" w:space="0" w:color="auto"/>
              <w:left w:val="nil"/>
              <w:bottom w:val="single" w:sz="4" w:space="0" w:color="auto"/>
              <w:right w:val="single" w:sz="4" w:space="0" w:color="auto"/>
            </w:tcBorders>
            <w:shd w:val="clear" w:color="000000" w:fill="FFFFFF"/>
            <w:noWrap/>
            <w:hideMark/>
          </w:tcPr>
          <w:p w14:paraId="457A4842" w14:textId="2198B6E6" w:rsidR="00143A83" w:rsidRPr="00412946" w:rsidRDefault="00911915" w:rsidP="00143A83">
            <w:pPr>
              <w:jc w:val="center"/>
              <w:rPr>
                <w:rFonts w:ascii="Calibri" w:hAnsi="Calibri" w:cs="Calibri"/>
                <w:color w:val="4F81BD" w:themeColor="accent1"/>
                <w:sz w:val="22"/>
                <w:szCs w:val="22"/>
              </w:rPr>
            </w:pPr>
            <w:r w:rsidRPr="00911915">
              <w:t>208852/1</w:t>
            </w:r>
          </w:p>
        </w:tc>
        <w:tc>
          <w:tcPr>
            <w:tcW w:w="1417" w:type="dxa"/>
            <w:gridSpan w:val="2"/>
            <w:tcBorders>
              <w:top w:val="single" w:sz="4" w:space="0" w:color="auto"/>
              <w:left w:val="nil"/>
              <w:bottom w:val="single" w:sz="4" w:space="0" w:color="auto"/>
              <w:right w:val="single" w:sz="4" w:space="0" w:color="auto"/>
            </w:tcBorders>
            <w:shd w:val="clear" w:color="000000" w:fill="FFFFFF"/>
            <w:noWrap/>
            <w:hideMark/>
          </w:tcPr>
          <w:p w14:paraId="7F32DEC5" w14:textId="5F9D04E0" w:rsidR="00143A83" w:rsidRPr="00911915" w:rsidRDefault="00911915" w:rsidP="00143A83">
            <w:pPr>
              <w:jc w:val="center"/>
            </w:pPr>
            <w:r w:rsidRPr="00911915">
              <w:t>2000050566</w:t>
            </w:r>
          </w:p>
        </w:tc>
        <w:tc>
          <w:tcPr>
            <w:tcW w:w="2268" w:type="dxa"/>
            <w:tcBorders>
              <w:top w:val="single" w:sz="4" w:space="0" w:color="auto"/>
              <w:left w:val="nil"/>
              <w:bottom w:val="single" w:sz="4" w:space="0" w:color="auto"/>
              <w:right w:val="single" w:sz="4" w:space="0" w:color="auto"/>
            </w:tcBorders>
            <w:shd w:val="clear" w:color="000000" w:fill="FFFFFF"/>
            <w:noWrap/>
            <w:hideMark/>
          </w:tcPr>
          <w:p w14:paraId="5D9920C1" w14:textId="1EA68E47" w:rsidR="00143A83" w:rsidRPr="00412946" w:rsidRDefault="00143A83" w:rsidP="00143A83">
            <w:pPr>
              <w:rPr>
                <w:rFonts w:ascii="Calibri" w:hAnsi="Calibri" w:cs="Calibri"/>
                <w:color w:val="4F81BD" w:themeColor="accent1"/>
                <w:sz w:val="22"/>
                <w:szCs w:val="22"/>
              </w:rPr>
            </w:pPr>
            <w:r w:rsidRPr="002417C9">
              <w:t>LEŽAJ KR. 6315M/C4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EE9F0A4" w14:textId="7DFEBF08" w:rsidR="00143A83" w:rsidRPr="00412946" w:rsidRDefault="00143A83" w:rsidP="00143A83">
            <w:pPr>
              <w:jc w:val="center"/>
              <w:rPr>
                <w:rFonts w:ascii="Calibri" w:hAnsi="Calibri" w:cs="Calibri"/>
                <w:color w:val="4F81BD" w:themeColor="accent1"/>
                <w:sz w:val="22"/>
                <w:szCs w:val="22"/>
              </w:rPr>
            </w:pPr>
            <w:r w:rsidRPr="008434A2">
              <w:t>40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FC1A24A" w14:textId="77777777" w:rsidR="00143A83" w:rsidRPr="00412946" w:rsidRDefault="00143A83" w:rsidP="00143A83">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27BBB23" w14:textId="77777777" w:rsidR="00143A83" w:rsidRPr="00412946" w:rsidRDefault="00143A83" w:rsidP="00143A83">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3C1C63" w14:paraId="662AA4E5"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59AF1341" w14:textId="77777777" w:rsidR="003C1C63" w:rsidRDefault="003C1C63" w:rsidP="003C1C63">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shd w:val="clear" w:color="000000" w:fill="FFFFFF"/>
          </w:tcPr>
          <w:p w14:paraId="2C8284BF" w14:textId="77777777" w:rsidR="003C1C63" w:rsidRDefault="003C1C63" w:rsidP="003C1C63">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262B6EF3" w14:textId="77777777" w:rsidR="003C1C63" w:rsidRDefault="003C1C63" w:rsidP="003C1C63">
            <w:pPr>
              <w:jc w:val="right"/>
              <w:rPr>
                <w:rFonts w:ascii="Calibri" w:hAnsi="Calibri" w:cs="Calibri"/>
                <w:b/>
                <w:bCs/>
                <w:color w:val="000000"/>
                <w:sz w:val="22"/>
                <w:szCs w:val="22"/>
              </w:rPr>
            </w:pPr>
            <w:r>
              <w:rPr>
                <w:rFonts w:ascii="Calibri" w:hAnsi="Calibri" w:cs="Calibri"/>
                <w:b/>
                <w:bCs/>
                <w:color w:val="000000"/>
                <w:sz w:val="22"/>
                <w:szCs w:val="22"/>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B4C38C4" w14:textId="77777777" w:rsidR="003C1C63" w:rsidRDefault="003C1C63" w:rsidP="003C1C63">
            <w:pPr>
              <w:rPr>
                <w:rFonts w:ascii="Calibri" w:hAnsi="Calibri" w:cs="Calibri"/>
                <w:b/>
                <w:bCs/>
                <w:color w:val="000000"/>
                <w:sz w:val="22"/>
                <w:szCs w:val="22"/>
              </w:rPr>
            </w:pPr>
            <w:r>
              <w:rPr>
                <w:rFonts w:ascii="Calibri" w:hAnsi="Calibri" w:cs="Calibri"/>
                <w:b/>
                <w:bCs/>
                <w:color w:val="000000"/>
                <w:sz w:val="22"/>
                <w:szCs w:val="22"/>
              </w:rPr>
              <w:t> </w:t>
            </w:r>
          </w:p>
        </w:tc>
      </w:tr>
      <w:tr w:rsidR="003C1C63" w14:paraId="079D9266"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0D04E266" w14:textId="77777777" w:rsidR="003C1C63" w:rsidRDefault="003C1C63" w:rsidP="003C1C63">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shd w:val="clear" w:color="000000" w:fill="FFFFFF"/>
          </w:tcPr>
          <w:p w14:paraId="0F6E2A8A" w14:textId="77777777" w:rsidR="003C1C63" w:rsidRDefault="003C1C63" w:rsidP="003C1C63">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1062AE8D" w14:textId="77777777" w:rsidR="003C1C63" w:rsidRDefault="003C1C63" w:rsidP="003C1C63">
            <w:pPr>
              <w:jc w:val="right"/>
              <w:rPr>
                <w:rFonts w:ascii="Calibri" w:hAnsi="Calibri" w:cs="Calibri"/>
                <w:b/>
                <w:bCs/>
                <w:color w:val="000000"/>
                <w:sz w:val="22"/>
                <w:szCs w:val="22"/>
              </w:rPr>
            </w:pPr>
            <w:r>
              <w:rPr>
                <w:rFonts w:ascii="Calibri" w:hAnsi="Calibri" w:cs="Calibri"/>
                <w:b/>
                <w:bCs/>
                <w:color w:val="000000"/>
                <w:sz w:val="22"/>
                <w:szCs w:val="22"/>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4CF1677" w14:textId="77777777" w:rsidR="003C1C63" w:rsidRDefault="003C1C63" w:rsidP="003C1C63">
            <w:pPr>
              <w:rPr>
                <w:rFonts w:ascii="Calibri" w:hAnsi="Calibri" w:cs="Calibri"/>
                <w:b/>
                <w:bCs/>
                <w:color w:val="000000"/>
                <w:sz w:val="22"/>
                <w:szCs w:val="22"/>
              </w:rPr>
            </w:pPr>
          </w:p>
        </w:tc>
      </w:tr>
      <w:tr w:rsidR="003C1C63" w14:paraId="3B755BFA" w14:textId="77777777" w:rsidTr="00172469">
        <w:trPr>
          <w:trHeight w:val="315"/>
        </w:trPr>
        <w:tc>
          <w:tcPr>
            <w:tcW w:w="852" w:type="dxa"/>
            <w:tcBorders>
              <w:top w:val="single" w:sz="4" w:space="0" w:color="auto"/>
              <w:left w:val="single" w:sz="8" w:space="0" w:color="auto"/>
              <w:bottom w:val="single" w:sz="8" w:space="0" w:color="auto"/>
            </w:tcBorders>
          </w:tcPr>
          <w:p w14:paraId="43060B40" w14:textId="77777777" w:rsidR="003C1C63" w:rsidRDefault="003C1C63" w:rsidP="003C1C63">
            <w:pPr>
              <w:jc w:val="right"/>
              <w:rPr>
                <w:rFonts w:ascii="Calibri" w:hAnsi="Calibri" w:cs="Calibri"/>
                <w:b/>
                <w:bCs/>
                <w:color w:val="000000"/>
                <w:sz w:val="22"/>
                <w:szCs w:val="22"/>
              </w:rPr>
            </w:pPr>
          </w:p>
        </w:tc>
        <w:tc>
          <w:tcPr>
            <w:tcW w:w="1244" w:type="dxa"/>
            <w:gridSpan w:val="2"/>
            <w:tcBorders>
              <w:top w:val="single" w:sz="4" w:space="0" w:color="auto"/>
              <w:left w:val="nil"/>
              <w:bottom w:val="single" w:sz="4" w:space="0" w:color="auto"/>
              <w:right w:val="nil"/>
            </w:tcBorders>
          </w:tcPr>
          <w:p w14:paraId="59EA78EE" w14:textId="77777777" w:rsidR="003C1C63" w:rsidRDefault="003C1C63" w:rsidP="003C1C63">
            <w:pPr>
              <w:jc w:val="right"/>
              <w:rPr>
                <w:rFonts w:ascii="Calibri" w:hAnsi="Calibri" w:cs="Calibri"/>
                <w:b/>
                <w:bCs/>
                <w:color w:val="000000"/>
                <w:sz w:val="22"/>
                <w:szCs w:val="22"/>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132E24C5" w14:textId="77777777" w:rsidR="003C1C63" w:rsidRDefault="003C1C63" w:rsidP="003C1C63">
            <w:pPr>
              <w:jc w:val="right"/>
              <w:rPr>
                <w:rFonts w:ascii="Calibri" w:hAnsi="Calibri" w:cs="Calibri"/>
                <w:b/>
                <w:bCs/>
                <w:color w:val="000000"/>
                <w:sz w:val="22"/>
                <w:szCs w:val="22"/>
              </w:rPr>
            </w:pPr>
            <w:r>
              <w:rPr>
                <w:rFonts w:ascii="Calibri" w:hAnsi="Calibri" w:cs="Calibri"/>
                <w:b/>
                <w:bCs/>
                <w:color w:val="000000"/>
                <w:sz w:val="22"/>
                <w:szCs w:val="22"/>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455907" w14:textId="77777777" w:rsidR="003C1C63" w:rsidRDefault="003C1C63" w:rsidP="003C1C63">
            <w:pPr>
              <w:rPr>
                <w:rFonts w:ascii="Calibri" w:hAnsi="Calibri" w:cs="Calibri"/>
                <w:color w:val="000000"/>
                <w:sz w:val="22"/>
                <w:szCs w:val="22"/>
              </w:rPr>
            </w:pPr>
            <w:r>
              <w:rPr>
                <w:rFonts w:ascii="Calibri" w:hAnsi="Calibri" w:cs="Calibri"/>
                <w:color w:val="000000"/>
                <w:sz w:val="22"/>
                <w:szCs w:val="22"/>
              </w:rPr>
              <w:t> </w:t>
            </w:r>
          </w:p>
        </w:tc>
      </w:tr>
    </w:tbl>
    <w:p w14:paraId="19B1751D" w14:textId="77777777" w:rsidR="003C1C63" w:rsidRDefault="003C1C63" w:rsidP="00E96BDC">
      <w:pPr>
        <w:rPr>
          <w:b/>
          <w:color w:val="000000"/>
        </w:rPr>
      </w:pPr>
    </w:p>
    <w:tbl>
      <w:tblPr>
        <w:tblW w:w="14176" w:type="dxa"/>
        <w:tblInd w:w="-436" w:type="dxa"/>
        <w:tblLayout w:type="fixed"/>
        <w:tblCellMar>
          <w:left w:w="70" w:type="dxa"/>
          <w:right w:w="70" w:type="dxa"/>
        </w:tblCellMar>
        <w:tblLook w:val="04A0" w:firstRow="1" w:lastRow="0" w:firstColumn="1" w:lastColumn="0" w:noHBand="0" w:noVBand="1"/>
      </w:tblPr>
      <w:tblGrid>
        <w:gridCol w:w="850"/>
        <w:gridCol w:w="1004"/>
        <w:gridCol w:w="1407"/>
        <w:gridCol w:w="2410"/>
        <w:gridCol w:w="1134"/>
        <w:gridCol w:w="3970"/>
        <w:gridCol w:w="3401"/>
      </w:tblGrid>
      <w:tr w:rsidR="00172469" w14:paraId="308D7072" w14:textId="77777777" w:rsidTr="00935121">
        <w:trPr>
          <w:trHeight w:val="915"/>
        </w:trPr>
        <w:tc>
          <w:tcPr>
            <w:tcW w:w="850" w:type="dxa"/>
            <w:tcBorders>
              <w:top w:val="single" w:sz="8" w:space="0" w:color="auto"/>
              <w:left w:val="single" w:sz="8" w:space="0" w:color="auto"/>
              <w:bottom w:val="nil"/>
              <w:right w:val="single" w:sz="4" w:space="0" w:color="auto"/>
            </w:tcBorders>
            <w:shd w:val="clear" w:color="000000" w:fill="FFFFFF"/>
            <w:noWrap/>
            <w:vAlign w:val="center"/>
            <w:hideMark/>
          </w:tcPr>
          <w:p w14:paraId="2B813500"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16DB1080"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PD</w:t>
            </w:r>
          </w:p>
        </w:tc>
        <w:tc>
          <w:tcPr>
            <w:tcW w:w="1407" w:type="dxa"/>
            <w:tcBorders>
              <w:top w:val="single" w:sz="8" w:space="0" w:color="auto"/>
              <w:left w:val="nil"/>
              <w:bottom w:val="nil"/>
              <w:right w:val="single" w:sz="4" w:space="0" w:color="auto"/>
            </w:tcBorders>
            <w:shd w:val="clear" w:color="000000" w:fill="FFFFFF"/>
            <w:noWrap/>
            <w:vAlign w:val="center"/>
            <w:hideMark/>
          </w:tcPr>
          <w:p w14:paraId="6D14CD9F"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522145C5"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320ADA"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*OKVIRNA KOLIČINA V KOSIH</w:t>
            </w:r>
          </w:p>
        </w:tc>
        <w:tc>
          <w:tcPr>
            <w:tcW w:w="39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D71221"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CENA V EUR/KOS BREZ DDV</w:t>
            </w:r>
          </w:p>
        </w:tc>
        <w:tc>
          <w:tcPr>
            <w:tcW w:w="34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DF5A06" w14:textId="77777777" w:rsidR="00172469" w:rsidRDefault="00172469" w:rsidP="003C1C63">
            <w:pPr>
              <w:jc w:val="center"/>
              <w:rPr>
                <w:rFonts w:ascii="Calibri" w:hAnsi="Calibri" w:cs="Calibri"/>
                <w:b/>
                <w:bCs/>
                <w:color w:val="000000"/>
                <w:sz w:val="22"/>
                <w:szCs w:val="22"/>
              </w:rPr>
            </w:pPr>
            <w:r>
              <w:rPr>
                <w:rFonts w:ascii="Calibri" w:hAnsi="Calibri" w:cs="Calibri"/>
                <w:b/>
                <w:bCs/>
                <w:color w:val="000000"/>
                <w:sz w:val="22"/>
                <w:szCs w:val="22"/>
              </w:rPr>
              <w:t xml:space="preserve"> SKUPNA VREDNOST V EUR BREZ DDV </w:t>
            </w:r>
          </w:p>
        </w:tc>
      </w:tr>
      <w:tr w:rsidR="00172469" w14:paraId="5DC17D71" w14:textId="77777777" w:rsidTr="00935121">
        <w:trPr>
          <w:trHeight w:val="300"/>
        </w:trPr>
        <w:tc>
          <w:tcPr>
            <w:tcW w:w="850" w:type="dxa"/>
            <w:tcBorders>
              <w:top w:val="single" w:sz="8" w:space="0" w:color="auto"/>
              <w:left w:val="single" w:sz="8" w:space="0" w:color="auto"/>
              <w:bottom w:val="single" w:sz="8" w:space="0" w:color="000000"/>
              <w:right w:val="single" w:sz="4" w:space="0" w:color="auto"/>
            </w:tcBorders>
            <w:shd w:val="clear" w:color="000000" w:fill="FFFFFF"/>
            <w:noWrap/>
            <w:hideMark/>
          </w:tcPr>
          <w:p w14:paraId="3D1F9E34" w14:textId="27FFA041" w:rsidR="00172469" w:rsidRDefault="00153931" w:rsidP="00FA6A7D">
            <w:pPr>
              <w:jc w:val="center"/>
              <w:rPr>
                <w:rFonts w:ascii="Calibri" w:hAnsi="Calibri" w:cs="Calibri"/>
                <w:color w:val="000000"/>
                <w:sz w:val="22"/>
                <w:szCs w:val="22"/>
              </w:rPr>
            </w:pPr>
            <w:r>
              <w:rPr>
                <w:rFonts w:ascii="Calibri" w:hAnsi="Calibri" w:cs="Calibri"/>
                <w:color w:val="000000"/>
                <w:sz w:val="22"/>
                <w:szCs w:val="22"/>
              </w:rPr>
              <w:t>10</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0105141A" w14:textId="3E91FB83" w:rsidR="00143A83" w:rsidRPr="00143A83" w:rsidRDefault="00143A83" w:rsidP="00FA6A7D">
            <w:pPr>
              <w:jc w:val="center"/>
              <w:rPr>
                <w:rFonts w:ascii="Calibri" w:hAnsi="Calibri" w:cs="Calibri"/>
                <w:sz w:val="22"/>
                <w:szCs w:val="22"/>
              </w:rPr>
            </w:pPr>
            <w:r w:rsidRPr="00143A83">
              <w:rPr>
                <w:rFonts w:ascii="Calibri" w:hAnsi="Calibri" w:cs="Calibri"/>
                <w:sz w:val="22"/>
                <w:szCs w:val="22"/>
              </w:rPr>
              <w:t>76668/1</w:t>
            </w:r>
          </w:p>
          <w:p w14:paraId="0A263544" w14:textId="77777777" w:rsidR="00172469" w:rsidRPr="00143A83" w:rsidRDefault="00172469" w:rsidP="00143A83">
            <w:pPr>
              <w:rPr>
                <w:rFonts w:ascii="Calibri" w:hAnsi="Calibri" w:cs="Calibri"/>
                <w:sz w:val="22"/>
                <w:szCs w:val="22"/>
              </w:rPr>
            </w:pPr>
          </w:p>
        </w:tc>
        <w:tc>
          <w:tcPr>
            <w:tcW w:w="1407" w:type="dxa"/>
            <w:tcBorders>
              <w:top w:val="single" w:sz="8" w:space="0" w:color="auto"/>
              <w:left w:val="nil"/>
              <w:bottom w:val="single" w:sz="4" w:space="0" w:color="auto"/>
              <w:right w:val="single" w:sz="4" w:space="0" w:color="auto"/>
            </w:tcBorders>
            <w:shd w:val="clear" w:color="000000" w:fill="FFFFFF"/>
            <w:noWrap/>
            <w:hideMark/>
          </w:tcPr>
          <w:p w14:paraId="3AE0C971" w14:textId="7E90CEEA" w:rsidR="00172469" w:rsidRPr="00911915" w:rsidRDefault="00911915" w:rsidP="00FA6A7D">
            <w:pPr>
              <w:jc w:val="center"/>
              <w:rPr>
                <w:rFonts w:ascii="Calibri" w:hAnsi="Calibri" w:cs="Calibri"/>
                <w:sz w:val="22"/>
                <w:szCs w:val="22"/>
              </w:rPr>
            </w:pPr>
            <w:r w:rsidRPr="00911915">
              <w:rPr>
                <w:rFonts w:ascii="Calibri" w:hAnsi="Calibri" w:cs="Calibri"/>
                <w:sz w:val="22"/>
                <w:szCs w:val="22"/>
              </w:rPr>
              <w:t>1000020364</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5C9CBD08" w14:textId="2F91887A" w:rsidR="00172469" w:rsidRPr="00412946" w:rsidRDefault="00143A83" w:rsidP="00FA6A7D">
            <w:pPr>
              <w:rPr>
                <w:rFonts w:ascii="Calibri" w:hAnsi="Calibri" w:cs="Calibri"/>
                <w:color w:val="4F81BD" w:themeColor="accent1"/>
                <w:sz w:val="22"/>
                <w:szCs w:val="22"/>
              </w:rPr>
            </w:pPr>
            <w:r w:rsidRPr="00143A83">
              <w:t>LEŽAJ 23228 MC3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B062CB5" w14:textId="7D7CA2B0" w:rsidR="00172469" w:rsidRPr="00412946" w:rsidRDefault="00FC3854" w:rsidP="00FA6A7D">
            <w:pPr>
              <w:jc w:val="center"/>
              <w:rPr>
                <w:rFonts w:ascii="Calibri" w:hAnsi="Calibri" w:cs="Calibri"/>
                <w:color w:val="4F81BD" w:themeColor="accent1"/>
                <w:sz w:val="22"/>
                <w:szCs w:val="22"/>
              </w:rPr>
            </w:pPr>
            <w:r w:rsidRPr="00E544BE">
              <w:t>264</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6EDC6D7" w14:textId="77777777" w:rsidR="00172469" w:rsidRPr="00412946" w:rsidRDefault="00172469" w:rsidP="00FA6A7D">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AF1EA96" w14:textId="77777777" w:rsidR="00172469" w:rsidRPr="00412946" w:rsidRDefault="00172469" w:rsidP="00FA6A7D">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E61729" w14:paraId="4506BAE4" w14:textId="77777777" w:rsidTr="00307303">
        <w:trPr>
          <w:trHeight w:val="300"/>
        </w:trPr>
        <w:tc>
          <w:tcPr>
            <w:tcW w:w="10775" w:type="dxa"/>
            <w:gridSpan w:val="6"/>
            <w:tcBorders>
              <w:top w:val="single" w:sz="4" w:space="0" w:color="auto"/>
              <w:left w:val="single" w:sz="4" w:space="0" w:color="auto"/>
              <w:bottom w:val="single" w:sz="4" w:space="0" w:color="auto"/>
              <w:right w:val="single" w:sz="4" w:space="0" w:color="auto"/>
            </w:tcBorders>
            <w:shd w:val="clear" w:color="000000" w:fill="FFFFFF"/>
          </w:tcPr>
          <w:p w14:paraId="3418D871" w14:textId="703D91FB" w:rsidR="00E61729" w:rsidRPr="00E61729" w:rsidRDefault="00E61729" w:rsidP="00E61729">
            <w:pPr>
              <w:jc w:val="right"/>
              <w:rPr>
                <w:rFonts w:ascii="Calibri" w:hAnsi="Calibri" w:cs="Calibri"/>
                <w:b/>
                <w:bCs/>
                <w:color w:val="000000"/>
                <w:sz w:val="22"/>
                <w:szCs w:val="22"/>
              </w:rPr>
            </w:pPr>
            <w:r w:rsidRPr="00E61729">
              <w:rPr>
                <w:rFonts w:ascii="Calibri" w:hAnsi="Calibri" w:cs="Calibri"/>
                <w:b/>
                <w:bCs/>
                <w:color w:val="000000"/>
                <w:sz w:val="22"/>
                <w:szCs w:val="22"/>
              </w:rPr>
              <w:t>SKUPNA VREDNOST V EUR brez DDV:</w:t>
            </w: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342F48" w14:textId="77777777" w:rsidR="00E61729" w:rsidRPr="00E61729" w:rsidRDefault="00E61729" w:rsidP="00E61729">
            <w:pPr>
              <w:jc w:val="center"/>
              <w:rPr>
                <w:rFonts w:ascii="Calibri" w:hAnsi="Calibri" w:cs="Calibri"/>
                <w:b/>
                <w:bCs/>
                <w:color w:val="000000"/>
                <w:sz w:val="22"/>
                <w:szCs w:val="22"/>
              </w:rPr>
            </w:pPr>
          </w:p>
        </w:tc>
      </w:tr>
      <w:tr w:rsidR="00E61729" w14:paraId="517E72EE" w14:textId="77777777" w:rsidTr="00307303">
        <w:trPr>
          <w:trHeight w:val="300"/>
        </w:trPr>
        <w:tc>
          <w:tcPr>
            <w:tcW w:w="10775" w:type="dxa"/>
            <w:gridSpan w:val="6"/>
            <w:tcBorders>
              <w:top w:val="single" w:sz="4" w:space="0" w:color="auto"/>
              <w:left w:val="single" w:sz="4" w:space="0" w:color="auto"/>
              <w:bottom w:val="single" w:sz="4" w:space="0" w:color="auto"/>
              <w:right w:val="single" w:sz="4" w:space="0" w:color="auto"/>
            </w:tcBorders>
            <w:shd w:val="clear" w:color="000000" w:fill="FFFFFF"/>
          </w:tcPr>
          <w:p w14:paraId="30F848F6" w14:textId="051635C9" w:rsidR="00E61729" w:rsidRPr="00E61729" w:rsidRDefault="00E61729" w:rsidP="00E61729">
            <w:pPr>
              <w:jc w:val="right"/>
              <w:rPr>
                <w:rFonts w:ascii="Calibri" w:hAnsi="Calibri" w:cs="Calibri"/>
                <w:b/>
                <w:bCs/>
                <w:color w:val="000000"/>
                <w:sz w:val="22"/>
                <w:szCs w:val="22"/>
              </w:rPr>
            </w:pPr>
            <w:r w:rsidRPr="00E61729">
              <w:rPr>
                <w:rFonts w:ascii="Calibri" w:hAnsi="Calibri" w:cs="Calibri"/>
                <w:b/>
                <w:bCs/>
                <w:color w:val="000000"/>
                <w:sz w:val="22"/>
                <w:szCs w:val="22"/>
              </w:rPr>
              <w:t>DDV (22%):</w:t>
            </w: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13C522" w14:textId="77777777" w:rsidR="00E61729" w:rsidRPr="00E61729" w:rsidRDefault="00E61729" w:rsidP="00E61729">
            <w:pPr>
              <w:jc w:val="center"/>
              <w:rPr>
                <w:rFonts w:ascii="Calibri" w:hAnsi="Calibri" w:cs="Calibri"/>
                <w:b/>
                <w:bCs/>
                <w:color w:val="000000"/>
                <w:sz w:val="22"/>
                <w:szCs w:val="22"/>
              </w:rPr>
            </w:pPr>
          </w:p>
        </w:tc>
      </w:tr>
      <w:tr w:rsidR="00E61729" w14:paraId="23B04D60" w14:textId="77777777" w:rsidTr="00307303">
        <w:trPr>
          <w:trHeight w:val="300"/>
        </w:trPr>
        <w:tc>
          <w:tcPr>
            <w:tcW w:w="10775" w:type="dxa"/>
            <w:gridSpan w:val="6"/>
            <w:tcBorders>
              <w:top w:val="single" w:sz="4" w:space="0" w:color="auto"/>
              <w:left w:val="single" w:sz="4" w:space="0" w:color="auto"/>
              <w:bottom w:val="single" w:sz="4" w:space="0" w:color="auto"/>
              <w:right w:val="single" w:sz="4" w:space="0" w:color="auto"/>
            </w:tcBorders>
            <w:shd w:val="clear" w:color="000000" w:fill="FFFFFF"/>
          </w:tcPr>
          <w:p w14:paraId="0029DCFC" w14:textId="401A0D34" w:rsidR="00E61729" w:rsidRPr="00E61729" w:rsidRDefault="00E61729" w:rsidP="00E61729">
            <w:pPr>
              <w:jc w:val="right"/>
              <w:rPr>
                <w:rFonts w:ascii="Calibri" w:hAnsi="Calibri" w:cs="Calibri"/>
                <w:b/>
                <w:bCs/>
                <w:color w:val="000000"/>
                <w:sz w:val="22"/>
                <w:szCs w:val="22"/>
              </w:rPr>
            </w:pPr>
            <w:r w:rsidRPr="00E61729">
              <w:rPr>
                <w:rFonts w:ascii="Calibri" w:hAnsi="Calibri" w:cs="Calibri"/>
                <w:b/>
                <w:bCs/>
                <w:color w:val="000000"/>
                <w:sz w:val="22"/>
                <w:szCs w:val="22"/>
              </w:rPr>
              <w:t>SKUPNA VREDNOST V EUR z DDV:</w:t>
            </w: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0F5156" w14:textId="77777777" w:rsidR="00E61729" w:rsidRPr="00E61729" w:rsidRDefault="00E61729" w:rsidP="00E61729">
            <w:pPr>
              <w:jc w:val="center"/>
              <w:rPr>
                <w:rFonts w:ascii="Calibri" w:hAnsi="Calibri" w:cs="Calibri"/>
                <w:b/>
                <w:bCs/>
                <w:color w:val="000000"/>
                <w:sz w:val="22"/>
                <w:szCs w:val="22"/>
              </w:rPr>
            </w:pPr>
          </w:p>
        </w:tc>
      </w:tr>
    </w:tbl>
    <w:p w14:paraId="0182C7F5" w14:textId="77777777" w:rsidR="009D5D59" w:rsidRDefault="009D5D59" w:rsidP="00E96BDC">
      <w:pPr>
        <w:rPr>
          <w:b/>
          <w:color w:val="000000"/>
        </w:rPr>
      </w:pPr>
    </w:p>
    <w:p w14:paraId="67EF9E5B" w14:textId="77777777" w:rsidR="009D5D59" w:rsidRDefault="009D5D59" w:rsidP="00E96BDC">
      <w:pPr>
        <w:rPr>
          <w:b/>
          <w:color w:val="000000"/>
        </w:rPr>
      </w:pPr>
    </w:p>
    <w:tbl>
      <w:tblPr>
        <w:tblW w:w="14176" w:type="dxa"/>
        <w:tblInd w:w="-436" w:type="dxa"/>
        <w:tblLayout w:type="fixed"/>
        <w:tblCellMar>
          <w:left w:w="70" w:type="dxa"/>
          <w:right w:w="70" w:type="dxa"/>
        </w:tblCellMar>
        <w:tblLook w:val="04A0" w:firstRow="1" w:lastRow="0" w:firstColumn="1" w:lastColumn="0" w:noHBand="0" w:noVBand="1"/>
      </w:tblPr>
      <w:tblGrid>
        <w:gridCol w:w="850"/>
        <w:gridCol w:w="1004"/>
        <w:gridCol w:w="1407"/>
        <w:gridCol w:w="2410"/>
        <w:gridCol w:w="1134"/>
        <w:gridCol w:w="3970"/>
        <w:gridCol w:w="3401"/>
      </w:tblGrid>
      <w:tr w:rsidR="009D5D59" w14:paraId="6DBEFB04" w14:textId="77777777" w:rsidTr="00C7491F">
        <w:trPr>
          <w:trHeight w:val="915"/>
        </w:trPr>
        <w:tc>
          <w:tcPr>
            <w:tcW w:w="850" w:type="dxa"/>
            <w:tcBorders>
              <w:top w:val="single" w:sz="8" w:space="0" w:color="auto"/>
              <w:left w:val="single" w:sz="8" w:space="0" w:color="auto"/>
              <w:bottom w:val="nil"/>
              <w:right w:val="single" w:sz="4" w:space="0" w:color="auto"/>
            </w:tcBorders>
            <w:shd w:val="clear" w:color="000000" w:fill="FFFFFF"/>
            <w:noWrap/>
            <w:vAlign w:val="center"/>
            <w:hideMark/>
          </w:tcPr>
          <w:p w14:paraId="4AE64653" w14:textId="77777777" w:rsidR="009D5D59" w:rsidRDefault="009D5D59" w:rsidP="00C7491F">
            <w:pPr>
              <w:jc w:val="center"/>
              <w:rPr>
                <w:rFonts w:ascii="Calibri" w:hAnsi="Calibri" w:cs="Calibri"/>
                <w:b/>
                <w:bCs/>
                <w:color w:val="000000"/>
                <w:sz w:val="22"/>
                <w:szCs w:val="22"/>
              </w:rPr>
            </w:pPr>
            <w:r>
              <w:rPr>
                <w:rFonts w:ascii="Calibri" w:hAnsi="Calibri" w:cs="Calibri"/>
                <w:b/>
                <w:bCs/>
                <w:color w:val="000000"/>
                <w:sz w:val="22"/>
                <w:szCs w:val="22"/>
              </w:rPr>
              <w:lastRenderedPageBreak/>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7F24AE66" w14:textId="77777777" w:rsidR="009D5D59" w:rsidRDefault="009D5D59" w:rsidP="00C7491F">
            <w:pPr>
              <w:jc w:val="center"/>
              <w:rPr>
                <w:rFonts w:ascii="Calibri" w:hAnsi="Calibri" w:cs="Calibri"/>
                <w:b/>
                <w:bCs/>
                <w:color w:val="000000"/>
                <w:sz w:val="22"/>
                <w:szCs w:val="22"/>
              </w:rPr>
            </w:pPr>
            <w:r>
              <w:rPr>
                <w:rFonts w:ascii="Calibri" w:hAnsi="Calibri" w:cs="Calibri"/>
                <w:b/>
                <w:bCs/>
                <w:color w:val="000000"/>
                <w:sz w:val="22"/>
                <w:szCs w:val="22"/>
              </w:rPr>
              <w:t>PD</w:t>
            </w:r>
          </w:p>
        </w:tc>
        <w:tc>
          <w:tcPr>
            <w:tcW w:w="1407" w:type="dxa"/>
            <w:tcBorders>
              <w:top w:val="single" w:sz="8" w:space="0" w:color="auto"/>
              <w:left w:val="nil"/>
              <w:bottom w:val="nil"/>
              <w:right w:val="single" w:sz="4" w:space="0" w:color="auto"/>
            </w:tcBorders>
            <w:shd w:val="clear" w:color="000000" w:fill="FFFFFF"/>
            <w:noWrap/>
            <w:vAlign w:val="center"/>
            <w:hideMark/>
          </w:tcPr>
          <w:p w14:paraId="3D436D80" w14:textId="77777777" w:rsidR="009D5D59" w:rsidRDefault="009D5D59" w:rsidP="00C7491F">
            <w:pPr>
              <w:jc w:val="center"/>
              <w:rPr>
                <w:rFonts w:ascii="Calibri" w:hAnsi="Calibri" w:cs="Calibri"/>
                <w:b/>
                <w:bCs/>
                <w:color w:val="000000"/>
                <w:sz w:val="22"/>
                <w:szCs w:val="22"/>
              </w:rPr>
            </w:pPr>
            <w:r>
              <w:rPr>
                <w:rFonts w:ascii="Calibri" w:hAnsi="Calibri" w:cs="Calibri"/>
                <w:b/>
                <w:bCs/>
                <w:color w:val="000000"/>
                <w:sz w:val="22"/>
                <w:szCs w:val="22"/>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5ECC9772" w14:textId="77777777" w:rsidR="009D5D59" w:rsidRDefault="009D5D59" w:rsidP="00C7491F">
            <w:pPr>
              <w:jc w:val="center"/>
              <w:rPr>
                <w:rFonts w:ascii="Calibri" w:hAnsi="Calibri" w:cs="Calibri"/>
                <w:b/>
                <w:bCs/>
                <w:color w:val="000000"/>
                <w:sz w:val="22"/>
                <w:szCs w:val="22"/>
              </w:rPr>
            </w:pPr>
            <w:r>
              <w:rPr>
                <w:rFonts w:ascii="Calibri" w:hAnsi="Calibri" w:cs="Calibri"/>
                <w:b/>
                <w:bCs/>
                <w:color w:val="000000"/>
                <w:sz w:val="22"/>
                <w:szCs w:val="22"/>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DAE959" w14:textId="77777777" w:rsidR="009D5D59" w:rsidRDefault="009D5D59" w:rsidP="00C7491F">
            <w:pPr>
              <w:jc w:val="center"/>
              <w:rPr>
                <w:rFonts w:ascii="Calibri" w:hAnsi="Calibri" w:cs="Calibri"/>
                <w:b/>
                <w:bCs/>
                <w:color w:val="000000"/>
                <w:sz w:val="22"/>
                <w:szCs w:val="22"/>
              </w:rPr>
            </w:pPr>
            <w:r>
              <w:rPr>
                <w:rFonts w:ascii="Calibri" w:hAnsi="Calibri" w:cs="Calibri"/>
                <w:b/>
                <w:bCs/>
                <w:color w:val="000000"/>
                <w:sz w:val="22"/>
                <w:szCs w:val="22"/>
              </w:rPr>
              <w:t>*OKVIRNA KOLIČINA V KOSIH</w:t>
            </w:r>
          </w:p>
        </w:tc>
        <w:tc>
          <w:tcPr>
            <w:tcW w:w="39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36DB9E" w14:textId="77777777" w:rsidR="009D5D59" w:rsidRDefault="009D5D59" w:rsidP="00C7491F">
            <w:pPr>
              <w:jc w:val="center"/>
              <w:rPr>
                <w:rFonts w:ascii="Calibri" w:hAnsi="Calibri" w:cs="Calibri"/>
                <w:b/>
                <w:bCs/>
                <w:color w:val="000000"/>
                <w:sz w:val="22"/>
                <w:szCs w:val="22"/>
              </w:rPr>
            </w:pPr>
            <w:r>
              <w:rPr>
                <w:rFonts w:ascii="Calibri" w:hAnsi="Calibri" w:cs="Calibri"/>
                <w:b/>
                <w:bCs/>
                <w:color w:val="000000"/>
                <w:sz w:val="22"/>
                <w:szCs w:val="22"/>
              </w:rPr>
              <w:t>CENA V EUR/KOS BREZ DDV</w:t>
            </w:r>
          </w:p>
        </w:tc>
        <w:tc>
          <w:tcPr>
            <w:tcW w:w="34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93FF88" w14:textId="77777777" w:rsidR="009D5D59" w:rsidRDefault="009D5D59" w:rsidP="00C7491F">
            <w:pPr>
              <w:jc w:val="center"/>
              <w:rPr>
                <w:rFonts w:ascii="Calibri" w:hAnsi="Calibri" w:cs="Calibri"/>
                <w:b/>
                <w:bCs/>
                <w:color w:val="000000"/>
                <w:sz w:val="22"/>
                <w:szCs w:val="22"/>
              </w:rPr>
            </w:pPr>
            <w:r>
              <w:rPr>
                <w:rFonts w:ascii="Calibri" w:hAnsi="Calibri" w:cs="Calibri"/>
                <w:b/>
                <w:bCs/>
                <w:color w:val="000000"/>
                <w:sz w:val="22"/>
                <w:szCs w:val="22"/>
              </w:rPr>
              <w:t xml:space="preserve"> SKUPNA VREDNOST V EUR BREZ DDV </w:t>
            </w:r>
          </w:p>
        </w:tc>
      </w:tr>
      <w:tr w:rsidR="009D5D59" w14:paraId="3B0D51D8" w14:textId="77777777" w:rsidTr="00C7491F">
        <w:trPr>
          <w:trHeight w:val="300"/>
        </w:trPr>
        <w:tc>
          <w:tcPr>
            <w:tcW w:w="850" w:type="dxa"/>
            <w:vMerge w:val="restart"/>
            <w:tcBorders>
              <w:top w:val="single" w:sz="8" w:space="0" w:color="auto"/>
              <w:left w:val="single" w:sz="8" w:space="0" w:color="auto"/>
              <w:right w:val="single" w:sz="4" w:space="0" w:color="auto"/>
            </w:tcBorders>
            <w:shd w:val="clear" w:color="000000" w:fill="FFFFFF"/>
            <w:noWrap/>
            <w:hideMark/>
          </w:tcPr>
          <w:p w14:paraId="52B0B6E6" w14:textId="4BA3450E" w:rsidR="009D5D59" w:rsidRDefault="009D5D59" w:rsidP="009D5D59">
            <w:pPr>
              <w:jc w:val="center"/>
              <w:rPr>
                <w:rFonts w:ascii="Calibri" w:hAnsi="Calibri" w:cs="Calibri"/>
                <w:color w:val="000000"/>
                <w:sz w:val="22"/>
                <w:szCs w:val="22"/>
              </w:rPr>
            </w:pPr>
            <w:r>
              <w:rPr>
                <w:rFonts w:ascii="Calibri" w:hAnsi="Calibri" w:cs="Calibri"/>
                <w:color w:val="000000"/>
                <w:sz w:val="22"/>
                <w:szCs w:val="22"/>
              </w:rPr>
              <w:t>1</w:t>
            </w:r>
            <w:r w:rsidR="00153931">
              <w:rPr>
                <w:rFonts w:ascii="Calibri" w:hAnsi="Calibri" w:cs="Calibri"/>
                <w:color w:val="000000"/>
                <w:sz w:val="22"/>
                <w:szCs w:val="22"/>
              </w:rPr>
              <w:t>1</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2CF3D870" w14:textId="0FE97063" w:rsidR="009D5D59" w:rsidRPr="00143A83" w:rsidRDefault="009D5D59" w:rsidP="009D5D59">
            <w:pPr>
              <w:rPr>
                <w:rFonts w:ascii="Calibri" w:hAnsi="Calibri" w:cs="Calibri"/>
                <w:sz w:val="22"/>
                <w:szCs w:val="22"/>
              </w:rPr>
            </w:pPr>
            <w:r w:rsidRPr="00216BD5">
              <w:t>37141/1</w:t>
            </w:r>
          </w:p>
        </w:tc>
        <w:tc>
          <w:tcPr>
            <w:tcW w:w="1407" w:type="dxa"/>
            <w:tcBorders>
              <w:top w:val="single" w:sz="8" w:space="0" w:color="auto"/>
              <w:left w:val="nil"/>
              <w:bottom w:val="single" w:sz="4" w:space="0" w:color="auto"/>
              <w:right w:val="single" w:sz="4" w:space="0" w:color="auto"/>
            </w:tcBorders>
            <w:shd w:val="clear" w:color="000000" w:fill="FFFFFF"/>
            <w:noWrap/>
            <w:hideMark/>
          </w:tcPr>
          <w:p w14:paraId="21C2FA9C" w14:textId="4DF57610" w:rsidR="009D5D59" w:rsidRPr="006E3B1E" w:rsidRDefault="00911915" w:rsidP="009D5D59">
            <w:pPr>
              <w:jc w:val="center"/>
            </w:pPr>
            <w:r w:rsidRPr="006E3B1E">
              <w:t>2000022099</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5014F5CF" w14:textId="3EDA5682" w:rsidR="009D5D59" w:rsidRPr="00412946" w:rsidRDefault="009D5D59" w:rsidP="009D5D59">
            <w:pPr>
              <w:rPr>
                <w:rFonts w:ascii="Calibri" w:hAnsi="Calibri" w:cs="Calibri"/>
                <w:color w:val="4F81BD" w:themeColor="accent1"/>
                <w:sz w:val="22"/>
                <w:szCs w:val="22"/>
              </w:rPr>
            </w:pPr>
            <w:r w:rsidRPr="009A1CA3">
              <w:t>LEŽAJ 6205 M.C3 2Z</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4F26D672" w14:textId="24BC0192" w:rsidR="009D5D59" w:rsidRPr="00412946" w:rsidRDefault="009D5D59" w:rsidP="009D5D59">
            <w:pPr>
              <w:jc w:val="center"/>
              <w:rPr>
                <w:rFonts w:ascii="Calibri" w:hAnsi="Calibri" w:cs="Calibri"/>
                <w:color w:val="4F81BD" w:themeColor="accent1"/>
                <w:sz w:val="22"/>
                <w:szCs w:val="22"/>
              </w:rPr>
            </w:pPr>
            <w:r w:rsidRPr="00BA6C92">
              <w:t>10</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FFDC1DC" w14:textId="77777777" w:rsidR="009D5D59" w:rsidRPr="00412946" w:rsidRDefault="009D5D59" w:rsidP="009D5D59">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502E4B8" w14:textId="77777777" w:rsidR="009D5D59" w:rsidRPr="00412946" w:rsidRDefault="009D5D59" w:rsidP="009D5D59">
            <w:pPr>
              <w:rPr>
                <w:rFonts w:ascii="Calibri" w:hAnsi="Calibri" w:cs="Calibri"/>
                <w:color w:val="4F81BD" w:themeColor="accent1"/>
                <w:sz w:val="22"/>
                <w:szCs w:val="22"/>
              </w:rPr>
            </w:pPr>
            <w:r w:rsidRPr="00412946">
              <w:rPr>
                <w:rFonts w:ascii="Calibri" w:hAnsi="Calibri" w:cs="Calibri"/>
                <w:color w:val="4F81BD" w:themeColor="accent1"/>
                <w:sz w:val="22"/>
                <w:szCs w:val="22"/>
              </w:rPr>
              <w:t> </w:t>
            </w:r>
          </w:p>
        </w:tc>
      </w:tr>
      <w:tr w:rsidR="009D5D59" w14:paraId="3BA44C91" w14:textId="77777777" w:rsidTr="00C7491F">
        <w:trPr>
          <w:trHeight w:val="300"/>
        </w:trPr>
        <w:tc>
          <w:tcPr>
            <w:tcW w:w="850" w:type="dxa"/>
            <w:vMerge/>
            <w:tcBorders>
              <w:left w:val="single" w:sz="8" w:space="0" w:color="auto"/>
              <w:right w:val="single" w:sz="4" w:space="0" w:color="auto"/>
            </w:tcBorders>
            <w:shd w:val="clear" w:color="000000" w:fill="FFFFFF"/>
            <w:noWrap/>
          </w:tcPr>
          <w:p w14:paraId="183BDF3F" w14:textId="77777777" w:rsidR="009D5D59" w:rsidRDefault="009D5D59" w:rsidP="009D5D59">
            <w:pPr>
              <w:jc w:val="center"/>
              <w:rPr>
                <w:rFonts w:ascii="Calibri" w:hAnsi="Calibri" w:cs="Calibri"/>
                <w:color w:val="000000"/>
                <w:sz w:val="22"/>
                <w:szCs w:val="22"/>
              </w:rPr>
            </w:pPr>
          </w:p>
        </w:tc>
        <w:tc>
          <w:tcPr>
            <w:tcW w:w="1004" w:type="dxa"/>
            <w:tcBorders>
              <w:top w:val="single" w:sz="8" w:space="0" w:color="auto"/>
              <w:left w:val="nil"/>
              <w:bottom w:val="single" w:sz="4" w:space="0" w:color="auto"/>
              <w:right w:val="single" w:sz="4" w:space="0" w:color="auto"/>
            </w:tcBorders>
            <w:shd w:val="clear" w:color="000000" w:fill="FFFFFF"/>
            <w:noWrap/>
          </w:tcPr>
          <w:p w14:paraId="4BF02590" w14:textId="098945A9" w:rsidR="009D5D59" w:rsidRPr="00143A83" w:rsidRDefault="009D5D59" w:rsidP="009D5D59">
            <w:pPr>
              <w:jc w:val="center"/>
              <w:rPr>
                <w:rFonts w:ascii="Calibri" w:hAnsi="Calibri" w:cs="Calibri"/>
                <w:sz w:val="22"/>
                <w:szCs w:val="22"/>
              </w:rPr>
            </w:pPr>
            <w:r w:rsidRPr="00216BD5">
              <w:t>37721/1</w:t>
            </w:r>
          </w:p>
        </w:tc>
        <w:tc>
          <w:tcPr>
            <w:tcW w:w="1407" w:type="dxa"/>
            <w:tcBorders>
              <w:top w:val="single" w:sz="8" w:space="0" w:color="auto"/>
              <w:left w:val="nil"/>
              <w:bottom w:val="single" w:sz="4" w:space="0" w:color="auto"/>
              <w:right w:val="single" w:sz="4" w:space="0" w:color="auto"/>
            </w:tcBorders>
            <w:shd w:val="clear" w:color="000000" w:fill="FFFFFF"/>
            <w:noWrap/>
          </w:tcPr>
          <w:p w14:paraId="56DDEF8F" w14:textId="24552C9B" w:rsidR="009D5D59" w:rsidRPr="006E3B1E" w:rsidRDefault="00911915" w:rsidP="009D5D59">
            <w:pPr>
              <w:jc w:val="center"/>
            </w:pPr>
            <w:r w:rsidRPr="006E3B1E">
              <w:t>2000022843</w:t>
            </w:r>
          </w:p>
        </w:tc>
        <w:tc>
          <w:tcPr>
            <w:tcW w:w="2410" w:type="dxa"/>
            <w:tcBorders>
              <w:top w:val="single" w:sz="8" w:space="0" w:color="auto"/>
              <w:left w:val="nil"/>
              <w:bottom w:val="single" w:sz="4" w:space="0" w:color="auto"/>
              <w:right w:val="single" w:sz="4" w:space="0" w:color="auto"/>
            </w:tcBorders>
            <w:shd w:val="clear" w:color="000000" w:fill="FFFFFF"/>
            <w:noWrap/>
          </w:tcPr>
          <w:p w14:paraId="1B3C3085" w14:textId="593591DE" w:rsidR="009D5D59" w:rsidRPr="00143A83" w:rsidRDefault="009D5D59" w:rsidP="009D5D59">
            <w:r w:rsidRPr="009A1CA3">
              <w:t xml:space="preserve">LEŽAJ NU 321 M.C3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6F1E238C" w14:textId="5B94F3C3" w:rsidR="009D5D59" w:rsidRDefault="009D5D59" w:rsidP="009D5D59">
            <w:pPr>
              <w:jc w:val="center"/>
            </w:pPr>
            <w:r w:rsidRPr="00BA6C92">
              <w:t>22</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246ABC4" w14:textId="77777777" w:rsidR="009D5D59" w:rsidRPr="00412946" w:rsidRDefault="009D5D59" w:rsidP="009D5D59">
            <w:pPr>
              <w:rPr>
                <w:rFonts w:ascii="Calibri" w:hAnsi="Calibri" w:cs="Calibri"/>
                <w:color w:val="4F81BD" w:themeColor="accent1"/>
                <w:sz w:val="22"/>
                <w:szCs w:val="22"/>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C386C6D" w14:textId="77777777" w:rsidR="009D5D59" w:rsidRPr="00412946" w:rsidRDefault="009D5D59" w:rsidP="009D5D59">
            <w:pPr>
              <w:rPr>
                <w:rFonts w:ascii="Calibri" w:hAnsi="Calibri" w:cs="Calibri"/>
                <w:color w:val="4F81BD" w:themeColor="accent1"/>
                <w:sz w:val="22"/>
                <w:szCs w:val="22"/>
              </w:rPr>
            </w:pPr>
          </w:p>
        </w:tc>
      </w:tr>
      <w:tr w:rsidR="009D5D59" w14:paraId="451376CD" w14:textId="77777777" w:rsidTr="00C7491F">
        <w:trPr>
          <w:trHeight w:val="300"/>
        </w:trPr>
        <w:tc>
          <w:tcPr>
            <w:tcW w:w="850" w:type="dxa"/>
            <w:vMerge/>
            <w:tcBorders>
              <w:left w:val="single" w:sz="8" w:space="0" w:color="auto"/>
              <w:right w:val="single" w:sz="4" w:space="0" w:color="auto"/>
            </w:tcBorders>
            <w:shd w:val="clear" w:color="000000" w:fill="FFFFFF"/>
            <w:noWrap/>
          </w:tcPr>
          <w:p w14:paraId="5119BB40" w14:textId="77777777" w:rsidR="009D5D59" w:rsidRDefault="009D5D59" w:rsidP="009D5D59">
            <w:pPr>
              <w:jc w:val="center"/>
              <w:rPr>
                <w:rFonts w:ascii="Calibri" w:hAnsi="Calibri" w:cs="Calibri"/>
                <w:color w:val="000000"/>
                <w:sz w:val="22"/>
                <w:szCs w:val="22"/>
              </w:rPr>
            </w:pPr>
          </w:p>
        </w:tc>
        <w:tc>
          <w:tcPr>
            <w:tcW w:w="1004" w:type="dxa"/>
            <w:tcBorders>
              <w:top w:val="single" w:sz="8" w:space="0" w:color="auto"/>
              <w:left w:val="nil"/>
              <w:bottom w:val="single" w:sz="4" w:space="0" w:color="auto"/>
              <w:right w:val="single" w:sz="4" w:space="0" w:color="auto"/>
            </w:tcBorders>
            <w:shd w:val="clear" w:color="000000" w:fill="FFFFFF"/>
            <w:noWrap/>
          </w:tcPr>
          <w:p w14:paraId="63315E10" w14:textId="724217A5" w:rsidR="009D5D59" w:rsidRPr="00143A83" w:rsidRDefault="009D5D59" w:rsidP="009D5D59">
            <w:pPr>
              <w:jc w:val="center"/>
              <w:rPr>
                <w:rFonts w:ascii="Calibri" w:hAnsi="Calibri" w:cs="Calibri"/>
                <w:sz w:val="22"/>
                <w:szCs w:val="22"/>
              </w:rPr>
            </w:pPr>
            <w:r w:rsidRPr="00216BD5">
              <w:t>14750/2</w:t>
            </w:r>
          </w:p>
        </w:tc>
        <w:tc>
          <w:tcPr>
            <w:tcW w:w="1407" w:type="dxa"/>
            <w:tcBorders>
              <w:top w:val="single" w:sz="8" w:space="0" w:color="auto"/>
              <w:left w:val="nil"/>
              <w:bottom w:val="single" w:sz="4" w:space="0" w:color="auto"/>
              <w:right w:val="single" w:sz="4" w:space="0" w:color="auto"/>
            </w:tcBorders>
            <w:shd w:val="clear" w:color="000000" w:fill="FFFFFF"/>
            <w:noWrap/>
          </w:tcPr>
          <w:p w14:paraId="77F28784" w14:textId="76952291" w:rsidR="009D5D59" w:rsidRPr="006E3B1E" w:rsidRDefault="00911915" w:rsidP="009D5D59">
            <w:pPr>
              <w:jc w:val="center"/>
            </w:pPr>
            <w:r w:rsidRPr="006E3B1E">
              <w:t>1000020360</w:t>
            </w:r>
          </w:p>
        </w:tc>
        <w:tc>
          <w:tcPr>
            <w:tcW w:w="2410" w:type="dxa"/>
            <w:tcBorders>
              <w:top w:val="single" w:sz="8" w:space="0" w:color="auto"/>
              <w:left w:val="nil"/>
              <w:bottom w:val="single" w:sz="4" w:space="0" w:color="auto"/>
              <w:right w:val="single" w:sz="4" w:space="0" w:color="auto"/>
            </w:tcBorders>
            <w:shd w:val="clear" w:color="000000" w:fill="FFFFFF"/>
            <w:noWrap/>
          </w:tcPr>
          <w:p w14:paraId="2E45CEE3" w14:textId="7729C6EA" w:rsidR="009D5D59" w:rsidRPr="00143A83" w:rsidRDefault="009D5D59" w:rsidP="009D5D59">
            <w:r w:rsidRPr="009A1CA3">
              <w:t xml:space="preserve"> 22322  EAS.M.C3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471E9EB9" w14:textId="7C5862BE" w:rsidR="009D5D59" w:rsidRDefault="009D5D59" w:rsidP="009D5D59">
            <w:pPr>
              <w:jc w:val="center"/>
            </w:pPr>
            <w:r w:rsidRPr="00BA6C92">
              <w:t>144</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CBC0B40" w14:textId="77777777" w:rsidR="009D5D59" w:rsidRPr="00412946" w:rsidRDefault="009D5D59" w:rsidP="009D5D59">
            <w:pPr>
              <w:rPr>
                <w:rFonts w:ascii="Calibri" w:hAnsi="Calibri" w:cs="Calibri"/>
                <w:color w:val="4F81BD" w:themeColor="accent1"/>
                <w:sz w:val="22"/>
                <w:szCs w:val="22"/>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508939B" w14:textId="77777777" w:rsidR="009D5D59" w:rsidRPr="00412946" w:rsidRDefault="009D5D59" w:rsidP="009D5D59">
            <w:pPr>
              <w:rPr>
                <w:rFonts w:ascii="Calibri" w:hAnsi="Calibri" w:cs="Calibri"/>
                <w:color w:val="4F81BD" w:themeColor="accent1"/>
                <w:sz w:val="22"/>
                <w:szCs w:val="22"/>
              </w:rPr>
            </w:pPr>
          </w:p>
        </w:tc>
      </w:tr>
      <w:tr w:rsidR="009D5D59" w14:paraId="4D0B4700" w14:textId="77777777" w:rsidTr="00C7491F">
        <w:trPr>
          <w:trHeight w:val="300"/>
        </w:trPr>
        <w:tc>
          <w:tcPr>
            <w:tcW w:w="850" w:type="dxa"/>
            <w:vMerge/>
            <w:tcBorders>
              <w:left w:val="single" w:sz="8" w:space="0" w:color="auto"/>
              <w:right w:val="single" w:sz="4" w:space="0" w:color="auto"/>
            </w:tcBorders>
            <w:shd w:val="clear" w:color="000000" w:fill="FFFFFF"/>
            <w:noWrap/>
          </w:tcPr>
          <w:p w14:paraId="37A98741" w14:textId="77777777" w:rsidR="009D5D59" w:rsidRDefault="009D5D59" w:rsidP="009D5D59">
            <w:pPr>
              <w:jc w:val="center"/>
              <w:rPr>
                <w:rFonts w:ascii="Calibri" w:hAnsi="Calibri" w:cs="Calibri"/>
                <w:color w:val="000000"/>
                <w:sz w:val="22"/>
                <w:szCs w:val="22"/>
              </w:rPr>
            </w:pPr>
          </w:p>
        </w:tc>
        <w:tc>
          <w:tcPr>
            <w:tcW w:w="1004" w:type="dxa"/>
            <w:tcBorders>
              <w:top w:val="single" w:sz="8" w:space="0" w:color="auto"/>
              <w:left w:val="nil"/>
              <w:bottom w:val="single" w:sz="4" w:space="0" w:color="auto"/>
              <w:right w:val="single" w:sz="4" w:space="0" w:color="auto"/>
            </w:tcBorders>
            <w:shd w:val="clear" w:color="000000" w:fill="FFFFFF"/>
            <w:noWrap/>
          </w:tcPr>
          <w:p w14:paraId="7DB68A06" w14:textId="6C91F812" w:rsidR="009D5D59" w:rsidRPr="00143A83" w:rsidRDefault="009D5D59" w:rsidP="009D5D59">
            <w:pPr>
              <w:jc w:val="center"/>
              <w:rPr>
                <w:rFonts w:ascii="Calibri" w:hAnsi="Calibri" w:cs="Calibri"/>
                <w:sz w:val="22"/>
                <w:szCs w:val="22"/>
              </w:rPr>
            </w:pPr>
            <w:r w:rsidRPr="00216BD5">
              <w:t>72196/1</w:t>
            </w:r>
          </w:p>
        </w:tc>
        <w:tc>
          <w:tcPr>
            <w:tcW w:w="1407" w:type="dxa"/>
            <w:tcBorders>
              <w:top w:val="single" w:sz="8" w:space="0" w:color="auto"/>
              <w:left w:val="nil"/>
              <w:bottom w:val="single" w:sz="4" w:space="0" w:color="auto"/>
              <w:right w:val="single" w:sz="4" w:space="0" w:color="auto"/>
            </w:tcBorders>
            <w:shd w:val="clear" w:color="000000" w:fill="FFFFFF"/>
            <w:noWrap/>
          </w:tcPr>
          <w:p w14:paraId="5ED9F7F9" w14:textId="3F6A61F0" w:rsidR="009D5D59" w:rsidRPr="006E3B1E" w:rsidRDefault="00911915" w:rsidP="009D5D59">
            <w:pPr>
              <w:jc w:val="center"/>
            </w:pPr>
            <w:r w:rsidRPr="006E3B1E">
              <w:t>1000020361</w:t>
            </w:r>
          </w:p>
        </w:tc>
        <w:tc>
          <w:tcPr>
            <w:tcW w:w="2410" w:type="dxa"/>
            <w:tcBorders>
              <w:top w:val="single" w:sz="8" w:space="0" w:color="auto"/>
              <w:left w:val="nil"/>
              <w:bottom w:val="single" w:sz="4" w:space="0" w:color="auto"/>
              <w:right w:val="single" w:sz="4" w:space="0" w:color="auto"/>
            </w:tcBorders>
            <w:shd w:val="clear" w:color="000000" w:fill="FFFFFF"/>
            <w:noWrap/>
          </w:tcPr>
          <w:p w14:paraId="6B0AE598" w14:textId="18C0F3F9" w:rsidR="009D5D59" w:rsidRPr="00143A83" w:rsidRDefault="009D5D59" w:rsidP="009D5D59">
            <w:r w:rsidRPr="009A1CA3">
              <w:t>LEŽAJ 22324 EAS.M.C3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1C16E5C4" w14:textId="65D10A3B" w:rsidR="009D5D59" w:rsidRDefault="009D5D59" w:rsidP="009D5D59">
            <w:pPr>
              <w:jc w:val="center"/>
            </w:pPr>
            <w:r w:rsidRPr="00BA6C92">
              <w:t>3</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5795942" w14:textId="77777777" w:rsidR="009D5D59" w:rsidRPr="00412946" w:rsidRDefault="009D5D59" w:rsidP="009D5D59">
            <w:pPr>
              <w:rPr>
                <w:rFonts w:ascii="Calibri" w:hAnsi="Calibri" w:cs="Calibri"/>
                <w:color w:val="4F81BD" w:themeColor="accent1"/>
                <w:sz w:val="22"/>
                <w:szCs w:val="22"/>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B6216A4" w14:textId="77777777" w:rsidR="009D5D59" w:rsidRPr="00412946" w:rsidRDefault="009D5D59" w:rsidP="009D5D59">
            <w:pPr>
              <w:rPr>
                <w:rFonts w:ascii="Calibri" w:hAnsi="Calibri" w:cs="Calibri"/>
                <w:color w:val="4F81BD" w:themeColor="accent1"/>
                <w:sz w:val="22"/>
                <w:szCs w:val="22"/>
              </w:rPr>
            </w:pPr>
          </w:p>
        </w:tc>
      </w:tr>
      <w:tr w:rsidR="006E3B1E" w14:paraId="6E58ECDA" w14:textId="77777777" w:rsidTr="00C7491F">
        <w:trPr>
          <w:trHeight w:val="300"/>
        </w:trPr>
        <w:tc>
          <w:tcPr>
            <w:tcW w:w="850" w:type="dxa"/>
            <w:vMerge/>
            <w:tcBorders>
              <w:left w:val="single" w:sz="8" w:space="0" w:color="auto"/>
              <w:right w:val="single" w:sz="4" w:space="0" w:color="auto"/>
            </w:tcBorders>
            <w:shd w:val="clear" w:color="000000" w:fill="FFFFFF"/>
            <w:noWrap/>
          </w:tcPr>
          <w:p w14:paraId="11B258FA" w14:textId="77777777" w:rsidR="006E3B1E" w:rsidRDefault="006E3B1E" w:rsidP="006E3B1E">
            <w:pPr>
              <w:jc w:val="center"/>
              <w:rPr>
                <w:rFonts w:ascii="Calibri" w:hAnsi="Calibri" w:cs="Calibri"/>
                <w:color w:val="000000"/>
                <w:sz w:val="22"/>
                <w:szCs w:val="22"/>
              </w:rPr>
            </w:pPr>
          </w:p>
        </w:tc>
        <w:tc>
          <w:tcPr>
            <w:tcW w:w="1004" w:type="dxa"/>
            <w:tcBorders>
              <w:top w:val="single" w:sz="8" w:space="0" w:color="auto"/>
              <w:left w:val="nil"/>
              <w:bottom w:val="single" w:sz="4" w:space="0" w:color="auto"/>
              <w:right w:val="single" w:sz="4" w:space="0" w:color="auto"/>
            </w:tcBorders>
            <w:shd w:val="clear" w:color="000000" w:fill="FFFFFF"/>
            <w:noWrap/>
          </w:tcPr>
          <w:p w14:paraId="020C20E0" w14:textId="36E6B05E" w:rsidR="006E3B1E" w:rsidRPr="00143A83" w:rsidRDefault="006E3B1E" w:rsidP="006E3B1E">
            <w:pPr>
              <w:jc w:val="center"/>
              <w:rPr>
                <w:rFonts w:ascii="Calibri" w:hAnsi="Calibri" w:cs="Calibri"/>
                <w:sz w:val="22"/>
                <w:szCs w:val="22"/>
              </w:rPr>
            </w:pPr>
            <w:r w:rsidRPr="00216BD5">
              <w:t>37725/1</w:t>
            </w:r>
          </w:p>
        </w:tc>
        <w:tc>
          <w:tcPr>
            <w:tcW w:w="1407" w:type="dxa"/>
            <w:tcBorders>
              <w:top w:val="single" w:sz="8" w:space="0" w:color="auto"/>
              <w:left w:val="nil"/>
              <w:bottom w:val="single" w:sz="4" w:space="0" w:color="auto"/>
              <w:right w:val="single" w:sz="4" w:space="0" w:color="auto"/>
            </w:tcBorders>
            <w:shd w:val="clear" w:color="000000" w:fill="FFFFFF"/>
            <w:noWrap/>
          </w:tcPr>
          <w:p w14:paraId="2655F1BE" w14:textId="016F3CE7" w:rsidR="006E3B1E" w:rsidRPr="006E3B1E" w:rsidRDefault="006E3B1E" w:rsidP="006E3B1E">
            <w:pPr>
              <w:jc w:val="center"/>
            </w:pPr>
            <w:r w:rsidRPr="005D3C45">
              <w:t>1000020991</w:t>
            </w:r>
          </w:p>
        </w:tc>
        <w:tc>
          <w:tcPr>
            <w:tcW w:w="2410" w:type="dxa"/>
            <w:tcBorders>
              <w:top w:val="single" w:sz="8" w:space="0" w:color="auto"/>
              <w:left w:val="nil"/>
              <w:bottom w:val="single" w:sz="4" w:space="0" w:color="auto"/>
              <w:right w:val="single" w:sz="4" w:space="0" w:color="auto"/>
            </w:tcBorders>
            <w:shd w:val="clear" w:color="000000" w:fill="FFFFFF"/>
            <w:noWrap/>
          </w:tcPr>
          <w:p w14:paraId="4A27BAA0" w14:textId="3D5C5FC3" w:rsidR="006E3B1E" w:rsidRPr="00143A83" w:rsidRDefault="006E3B1E" w:rsidP="006E3B1E">
            <w:r w:rsidRPr="009A1CA3">
              <w:t xml:space="preserve">LEŽAJ 6418 M.C3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712F6A3B" w14:textId="1F827957" w:rsidR="006E3B1E" w:rsidRDefault="006E3B1E" w:rsidP="006E3B1E">
            <w:pPr>
              <w:jc w:val="center"/>
            </w:pPr>
            <w:r w:rsidRPr="00BA6C92">
              <w:t>22</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30B5F08" w14:textId="77777777" w:rsidR="006E3B1E" w:rsidRPr="00412946" w:rsidRDefault="006E3B1E" w:rsidP="006E3B1E">
            <w:pPr>
              <w:rPr>
                <w:rFonts w:ascii="Calibri" w:hAnsi="Calibri" w:cs="Calibri"/>
                <w:color w:val="4F81BD" w:themeColor="accent1"/>
                <w:sz w:val="22"/>
                <w:szCs w:val="22"/>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6498AA7" w14:textId="77777777" w:rsidR="006E3B1E" w:rsidRPr="00412946" w:rsidRDefault="006E3B1E" w:rsidP="006E3B1E">
            <w:pPr>
              <w:rPr>
                <w:rFonts w:ascii="Calibri" w:hAnsi="Calibri" w:cs="Calibri"/>
                <w:color w:val="4F81BD" w:themeColor="accent1"/>
                <w:sz w:val="22"/>
                <w:szCs w:val="22"/>
              </w:rPr>
            </w:pPr>
          </w:p>
        </w:tc>
      </w:tr>
      <w:tr w:rsidR="006E3B1E" w14:paraId="46558FAA" w14:textId="77777777" w:rsidTr="00C7491F">
        <w:trPr>
          <w:trHeight w:val="300"/>
        </w:trPr>
        <w:tc>
          <w:tcPr>
            <w:tcW w:w="850" w:type="dxa"/>
            <w:vMerge/>
            <w:tcBorders>
              <w:left w:val="single" w:sz="8" w:space="0" w:color="auto"/>
              <w:right w:val="single" w:sz="4" w:space="0" w:color="auto"/>
            </w:tcBorders>
            <w:shd w:val="clear" w:color="000000" w:fill="FFFFFF"/>
            <w:noWrap/>
          </w:tcPr>
          <w:p w14:paraId="08D6ACF8" w14:textId="77777777" w:rsidR="006E3B1E" w:rsidRDefault="006E3B1E" w:rsidP="006E3B1E">
            <w:pPr>
              <w:jc w:val="center"/>
              <w:rPr>
                <w:rFonts w:ascii="Calibri" w:hAnsi="Calibri" w:cs="Calibri"/>
                <w:color w:val="000000"/>
                <w:sz w:val="22"/>
                <w:szCs w:val="22"/>
              </w:rPr>
            </w:pPr>
          </w:p>
        </w:tc>
        <w:tc>
          <w:tcPr>
            <w:tcW w:w="1004" w:type="dxa"/>
            <w:tcBorders>
              <w:top w:val="single" w:sz="8" w:space="0" w:color="auto"/>
              <w:left w:val="nil"/>
              <w:bottom w:val="single" w:sz="4" w:space="0" w:color="auto"/>
              <w:right w:val="single" w:sz="4" w:space="0" w:color="auto"/>
            </w:tcBorders>
            <w:shd w:val="clear" w:color="000000" w:fill="FFFFFF"/>
            <w:noWrap/>
          </w:tcPr>
          <w:p w14:paraId="2EB66D0D" w14:textId="4B08DA4B" w:rsidR="006E3B1E" w:rsidRPr="00143A83" w:rsidRDefault="006E3B1E" w:rsidP="006E3B1E">
            <w:pPr>
              <w:jc w:val="center"/>
              <w:rPr>
                <w:rFonts w:ascii="Calibri" w:hAnsi="Calibri" w:cs="Calibri"/>
                <w:sz w:val="22"/>
                <w:szCs w:val="22"/>
              </w:rPr>
            </w:pPr>
            <w:r w:rsidRPr="00216BD5">
              <w:t>37707/1</w:t>
            </w:r>
          </w:p>
        </w:tc>
        <w:tc>
          <w:tcPr>
            <w:tcW w:w="1407" w:type="dxa"/>
            <w:tcBorders>
              <w:top w:val="single" w:sz="8" w:space="0" w:color="auto"/>
              <w:left w:val="nil"/>
              <w:bottom w:val="single" w:sz="4" w:space="0" w:color="auto"/>
              <w:right w:val="single" w:sz="4" w:space="0" w:color="auto"/>
            </w:tcBorders>
            <w:shd w:val="clear" w:color="000000" w:fill="FFFFFF"/>
            <w:noWrap/>
          </w:tcPr>
          <w:p w14:paraId="27826617" w14:textId="23800BDD" w:rsidR="006E3B1E" w:rsidRPr="006E3B1E" w:rsidRDefault="006E3B1E" w:rsidP="006E3B1E">
            <w:pPr>
              <w:jc w:val="center"/>
            </w:pPr>
            <w:r w:rsidRPr="005D3C45">
              <w:t>2000022825</w:t>
            </w:r>
          </w:p>
        </w:tc>
        <w:tc>
          <w:tcPr>
            <w:tcW w:w="2410" w:type="dxa"/>
            <w:tcBorders>
              <w:top w:val="single" w:sz="8" w:space="0" w:color="auto"/>
              <w:left w:val="nil"/>
              <w:bottom w:val="single" w:sz="4" w:space="0" w:color="auto"/>
              <w:right w:val="single" w:sz="4" w:space="0" w:color="auto"/>
            </w:tcBorders>
            <w:shd w:val="clear" w:color="000000" w:fill="FFFFFF"/>
            <w:noWrap/>
          </w:tcPr>
          <w:p w14:paraId="50933614" w14:textId="1BD2A08C" w:rsidR="006E3B1E" w:rsidRPr="00143A83" w:rsidRDefault="006E3B1E" w:rsidP="006E3B1E">
            <w:r w:rsidRPr="009A1CA3">
              <w:t xml:space="preserve">LEŽAJ KR. 6220 M.C3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3A8E802C" w14:textId="6B75B467" w:rsidR="006E3B1E" w:rsidRDefault="006E3B1E" w:rsidP="006E3B1E">
            <w:pPr>
              <w:jc w:val="center"/>
            </w:pPr>
            <w:r w:rsidRPr="00BA6C92">
              <w:t>24</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7D7E8D6" w14:textId="77777777" w:rsidR="006E3B1E" w:rsidRPr="00412946" w:rsidRDefault="006E3B1E" w:rsidP="006E3B1E">
            <w:pPr>
              <w:rPr>
                <w:rFonts w:ascii="Calibri" w:hAnsi="Calibri" w:cs="Calibri"/>
                <w:color w:val="4F81BD" w:themeColor="accent1"/>
                <w:sz w:val="22"/>
                <w:szCs w:val="22"/>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10C0CD9" w14:textId="77777777" w:rsidR="006E3B1E" w:rsidRPr="00412946" w:rsidRDefault="006E3B1E" w:rsidP="006E3B1E">
            <w:pPr>
              <w:rPr>
                <w:rFonts w:ascii="Calibri" w:hAnsi="Calibri" w:cs="Calibri"/>
                <w:color w:val="4F81BD" w:themeColor="accent1"/>
                <w:sz w:val="22"/>
                <w:szCs w:val="22"/>
              </w:rPr>
            </w:pPr>
          </w:p>
        </w:tc>
      </w:tr>
      <w:tr w:rsidR="006E3B1E" w14:paraId="5A031C51" w14:textId="77777777" w:rsidTr="00C7491F">
        <w:trPr>
          <w:trHeight w:val="300"/>
        </w:trPr>
        <w:tc>
          <w:tcPr>
            <w:tcW w:w="850" w:type="dxa"/>
            <w:vMerge/>
            <w:tcBorders>
              <w:left w:val="single" w:sz="8" w:space="0" w:color="auto"/>
              <w:right w:val="single" w:sz="4" w:space="0" w:color="auto"/>
            </w:tcBorders>
            <w:shd w:val="clear" w:color="000000" w:fill="FFFFFF"/>
            <w:noWrap/>
          </w:tcPr>
          <w:p w14:paraId="285DE247" w14:textId="77777777" w:rsidR="006E3B1E" w:rsidRDefault="006E3B1E" w:rsidP="006E3B1E">
            <w:pPr>
              <w:jc w:val="center"/>
              <w:rPr>
                <w:rFonts w:ascii="Calibri" w:hAnsi="Calibri" w:cs="Calibri"/>
                <w:color w:val="000000"/>
                <w:sz w:val="22"/>
                <w:szCs w:val="22"/>
              </w:rPr>
            </w:pPr>
          </w:p>
        </w:tc>
        <w:tc>
          <w:tcPr>
            <w:tcW w:w="1004" w:type="dxa"/>
            <w:tcBorders>
              <w:top w:val="single" w:sz="8" w:space="0" w:color="auto"/>
              <w:left w:val="nil"/>
              <w:bottom w:val="single" w:sz="4" w:space="0" w:color="auto"/>
              <w:right w:val="single" w:sz="4" w:space="0" w:color="auto"/>
            </w:tcBorders>
            <w:shd w:val="clear" w:color="000000" w:fill="FFFFFF"/>
            <w:noWrap/>
          </w:tcPr>
          <w:p w14:paraId="34BE7B29" w14:textId="2DAB486A" w:rsidR="006E3B1E" w:rsidRPr="00143A83" w:rsidRDefault="006E3B1E" w:rsidP="006E3B1E">
            <w:pPr>
              <w:jc w:val="center"/>
              <w:rPr>
                <w:rFonts w:ascii="Calibri" w:hAnsi="Calibri" w:cs="Calibri"/>
                <w:sz w:val="22"/>
                <w:szCs w:val="22"/>
              </w:rPr>
            </w:pPr>
            <w:r w:rsidRPr="00216BD5">
              <w:t>37586/1</w:t>
            </w:r>
          </w:p>
        </w:tc>
        <w:tc>
          <w:tcPr>
            <w:tcW w:w="1407" w:type="dxa"/>
            <w:tcBorders>
              <w:top w:val="single" w:sz="8" w:space="0" w:color="auto"/>
              <w:left w:val="nil"/>
              <w:bottom w:val="single" w:sz="4" w:space="0" w:color="auto"/>
              <w:right w:val="single" w:sz="4" w:space="0" w:color="auto"/>
            </w:tcBorders>
            <w:shd w:val="clear" w:color="000000" w:fill="FFFFFF"/>
            <w:noWrap/>
          </w:tcPr>
          <w:p w14:paraId="0A87A4AC" w14:textId="29D85E45" w:rsidR="006E3B1E" w:rsidRPr="006E3B1E" w:rsidRDefault="006E3B1E" w:rsidP="006E3B1E">
            <w:pPr>
              <w:jc w:val="center"/>
            </w:pPr>
            <w:r w:rsidRPr="00112CF7">
              <w:t>2000022672</w:t>
            </w:r>
          </w:p>
        </w:tc>
        <w:tc>
          <w:tcPr>
            <w:tcW w:w="2410" w:type="dxa"/>
            <w:tcBorders>
              <w:top w:val="single" w:sz="8" w:space="0" w:color="auto"/>
              <w:left w:val="nil"/>
              <w:bottom w:val="single" w:sz="4" w:space="0" w:color="auto"/>
              <w:right w:val="single" w:sz="4" w:space="0" w:color="auto"/>
            </w:tcBorders>
            <w:shd w:val="clear" w:color="000000" w:fill="FFFFFF"/>
            <w:noWrap/>
          </w:tcPr>
          <w:p w14:paraId="10C5069F" w14:textId="7A65D321" w:rsidR="006E3B1E" w:rsidRPr="00143A83" w:rsidRDefault="006E3B1E" w:rsidP="006E3B1E">
            <w:r w:rsidRPr="009A1CA3">
              <w:t>LEŽAJ VALJČNI NU 2217 M.C3RN</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719BB4B6" w14:textId="1D96BD4B" w:rsidR="006E3B1E" w:rsidRDefault="006E3B1E" w:rsidP="006E3B1E">
            <w:pPr>
              <w:jc w:val="center"/>
            </w:pPr>
            <w:r w:rsidRPr="00BA6C92">
              <w:t>16</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D7097BC" w14:textId="77777777" w:rsidR="006E3B1E" w:rsidRPr="00412946" w:rsidRDefault="006E3B1E" w:rsidP="006E3B1E">
            <w:pPr>
              <w:rPr>
                <w:rFonts w:ascii="Calibri" w:hAnsi="Calibri" w:cs="Calibri"/>
                <w:color w:val="4F81BD" w:themeColor="accent1"/>
                <w:sz w:val="22"/>
                <w:szCs w:val="22"/>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379FD9B" w14:textId="77777777" w:rsidR="006E3B1E" w:rsidRPr="00412946" w:rsidRDefault="006E3B1E" w:rsidP="006E3B1E">
            <w:pPr>
              <w:rPr>
                <w:rFonts w:ascii="Calibri" w:hAnsi="Calibri" w:cs="Calibri"/>
                <w:color w:val="4F81BD" w:themeColor="accent1"/>
                <w:sz w:val="22"/>
                <w:szCs w:val="22"/>
              </w:rPr>
            </w:pPr>
          </w:p>
        </w:tc>
      </w:tr>
      <w:tr w:rsidR="006E3B1E" w14:paraId="33B731E4" w14:textId="77777777" w:rsidTr="00C7491F">
        <w:trPr>
          <w:trHeight w:val="300"/>
        </w:trPr>
        <w:tc>
          <w:tcPr>
            <w:tcW w:w="850" w:type="dxa"/>
            <w:vMerge/>
            <w:tcBorders>
              <w:left w:val="single" w:sz="8" w:space="0" w:color="auto"/>
              <w:right w:val="single" w:sz="4" w:space="0" w:color="auto"/>
            </w:tcBorders>
            <w:shd w:val="clear" w:color="000000" w:fill="FFFFFF"/>
            <w:noWrap/>
          </w:tcPr>
          <w:p w14:paraId="42AF7538" w14:textId="77777777" w:rsidR="006E3B1E" w:rsidRDefault="006E3B1E" w:rsidP="006E3B1E">
            <w:pPr>
              <w:jc w:val="center"/>
              <w:rPr>
                <w:rFonts w:ascii="Calibri" w:hAnsi="Calibri" w:cs="Calibri"/>
                <w:color w:val="000000"/>
                <w:sz w:val="22"/>
                <w:szCs w:val="22"/>
              </w:rPr>
            </w:pPr>
          </w:p>
        </w:tc>
        <w:tc>
          <w:tcPr>
            <w:tcW w:w="1004" w:type="dxa"/>
            <w:tcBorders>
              <w:top w:val="single" w:sz="8" w:space="0" w:color="auto"/>
              <w:left w:val="nil"/>
              <w:bottom w:val="single" w:sz="4" w:space="0" w:color="auto"/>
              <w:right w:val="single" w:sz="4" w:space="0" w:color="auto"/>
            </w:tcBorders>
            <w:shd w:val="clear" w:color="000000" w:fill="FFFFFF"/>
            <w:noWrap/>
          </w:tcPr>
          <w:p w14:paraId="6030C600" w14:textId="1F05C3D5" w:rsidR="006E3B1E" w:rsidRPr="00143A83" w:rsidRDefault="006E3B1E" w:rsidP="006E3B1E">
            <w:pPr>
              <w:jc w:val="center"/>
              <w:rPr>
                <w:rFonts w:ascii="Calibri" w:hAnsi="Calibri" w:cs="Calibri"/>
                <w:sz w:val="22"/>
                <w:szCs w:val="22"/>
              </w:rPr>
            </w:pPr>
            <w:r w:rsidRPr="00216BD5">
              <w:t>76934/1</w:t>
            </w:r>
          </w:p>
        </w:tc>
        <w:tc>
          <w:tcPr>
            <w:tcW w:w="1407" w:type="dxa"/>
            <w:tcBorders>
              <w:top w:val="single" w:sz="8" w:space="0" w:color="auto"/>
              <w:left w:val="nil"/>
              <w:bottom w:val="single" w:sz="4" w:space="0" w:color="auto"/>
              <w:right w:val="single" w:sz="4" w:space="0" w:color="auto"/>
            </w:tcBorders>
            <w:shd w:val="clear" w:color="000000" w:fill="FFFFFF"/>
            <w:noWrap/>
          </w:tcPr>
          <w:p w14:paraId="4A28D3FA" w14:textId="6CA556E7" w:rsidR="006E3B1E" w:rsidRPr="006E3B1E" w:rsidRDefault="006E3B1E" w:rsidP="006E3B1E">
            <w:pPr>
              <w:jc w:val="center"/>
            </w:pPr>
            <w:r w:rsidRPr="00112CF7">
              <w:t>2000022683</w:t>
            </w:r>
          </w:p>
        </w:tc>
        <w:tc>
          <w:tcPr>
            <w:tcW w:w="2410" w:type="dxa"/>
            <w:tcBorders>
              <w:top w:val="single" w:sz="8" w:space="0" w:color="auto"/>
              <w:left w:val="nil"/>
              <w:bottom w:val="single" w:sz="4" w:space="0" w:color="auto"/>
              <w:right w:val="single" w:sz="4" w:space="0" w:color="auto"/>
            </w:tcBorders>
            <w:shd w:val="clear" w:color="000000" w:fill="FFFFFF"/>
            <w:noWrap/>
          </w:tcPr>
          <w:p w14:paraId="1B58FFD4" w14:textId="2F6182A3" w:rsidR="006E3B1E" w:rsidRPr="00143A83" w:rsidRDefault="006E3B1E" w:rsidP="006E3B1E">
            <w:r w:rsidRPr="009A1CA3">
              <w:t>LEŽAJ N 411 M.C3 PRIM.GREDI</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405B31F8" w14:textId="3AE8B30C" w:rsidR="006E3B1E" w:rsidRDefault="006E3B1E" w:rsidP="006E3B1E">
            <w:pPr>
              <w:jc w:val="center"/>
            </w:pPr>
            <w:r w:rsidRPr="00BA6C92">
              <w:t>16</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598DBA7" w14:textId="77777777" w:rsidR="006E3B1E" w:rsidRPr="00412946" w:rsidRDefault="006E3B1E" w:rsidP="006E3B1E">
            <w:pPr>
              <w:rPr>
                <w:rFonts w:ascii="Calibri" w:hAnsi="Calibri" w:cs="Calibri"/>
                <w:color w:val="4F81BD" w:themeColor="accent1"/>
                <w:sz w:val="22"/>
                <w:szCs w:val="22"/>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42F4000" w14:textId="77777777" w:rsidR="006E3B1E" w:rsidRPr="00412946" w:rsidRDefault="006E3B1E" w:rsidP="006E3B1E">
            <w:pPr>
              <w:rPr>
                <w:rFonts w:ascii="Calibri" w:hAnsi="Calibri" w:cs="Calibri"/>
                <w:color w:val="4F81BD" w:themeColor="accent1"/>
                <w:sz w:val="22"/>
                <w:szCs w:val="22"/>
              </w:rPr>
            </w:pPr>
          </w:p>
        </w:tc>
      </w:tr>
      <w:tr w:rsidR="006E3B1E" w14:paraId="066AB165" w14:textId="77777777" w:rsidTr="00C7491F">
        <w:trPr>
          <w:trHeight w:val="300"/>
        </w:trPr>
        <w:tc>
          <w:tcPr>
            <w:tcW w:w="850" w:type="dxa"/>
            <w:vMerge/>
            <w:tcBorders>
              <w:left w:val="single" w:sz="8" w:space="0" w:color="auto"/>
              <w:right w:val="single" w:sz="4" w:space="0" w:color="auto"/>
            </w:tcBorders>
            <w:shd w:val="clear" w:color="000000" w:fill="FFFFFF"/>
            <w:noWrap/>
          </w:tcPr>
          <w:p w14:paraId="033A91BF" w14:textId="77777777" w:rsidR="006E3B1E" w:rsidRDefault="006E3B1E" w:rsidP="006E3B1E">
            <w:pPr>
              <w:jc w:val="center"/>
              <w:rPr>
                <w:rFonts w:ascii="Calibri" w:hAnsi="Calibri" w:cs="Calibri"/>
                <w:color w:val="000000"/>
                <w:sz w:val="22"/>
                <w:szCs w:val="22"/>
              </w:rPr>
            </w:pPr>
          </w:p>
        </w:tc>
        <w:tc>
          <w:tcPr>
            <w:tcW w:w="1004" w:type="dxa"/>
            <w:tcBorders>
              <w:top w:val="single" w:sz="8" w:space="0" w:color="auto"/>
              <w:left w:val="nil"/>
              <w:bottom w:val="single" w:sz="4" w:space="0" w:color="auto"/>
              <w:right w:val="single" w:sz="4" w:space="0" w:color="auto"/>
            </w:tcBorders>
            <w:shd w:val="clear" w:color="000000" w:fill="FFFFFF"/>
            <w:noWrap/>
          </w:tcPr>
          <w:p w14:paraId="78F5FF43" w14:textId="3B367422" w:rsidR="006E3B1E" w:rsidRPr="00143A83" w:rsidRDefault="006E3B1E" w:rsidP="006E3B1E">
            <w:pPr>
              <w:jc w:val="center"/>
              <w:rPr>
                <w:rFonts w:ascii="Calibri" w:hAnsi="Calibri" w:cs="Calibri"/>
                <w:sz w:val="22"/>
                <w:szCs w:val="22"/>
              </w:rPr>
            </w:pPr>
            <w:r w:rsidRPr="00216BD5">
              <w:t>37580/1</w:t>
            </w:r>
          </w:p>
        </w:tc>
        <w:tc>
          <w:tcPr>
            <w:tcW w:w="1407" w:type="dxa"/>
            <w:tcBorders>
              <w:top w:val="single" w:sz="8" w:space="0" w:color="auto"/>
              <w:left w:val="nil"/>
              <w:bottom w:val="single" w:sz="4" w:space="0" w:color="auto"/>
              <w:right w:val="single" w:sz="4" w:space="0" w:color="auto"/>
            </w:tcBorders>
            <w:shd w:val="clear" w:color="000000" w:fill="FFFFFF"/>
            <w:noWrap/>
          </w:tcPr>
          <w:p w14:paraId="104E93FF" w14:textId="1E03D3F5" w:rsidR="006E3B1E" w:rsidRPr="006E3B1E" w:rsidRDefault="006E3B1E" w:rsidP="006E3B1E">
            <w:pPr>
              <w:jc w:val="center"/>
            </w:pPr>
            <w:r w:rsidRPr="00112CF7">
              <w:t>2000022666</w:t>
            </w:r>
          </w:p>
        </w:tc>
        <w:tc>
          <w:tcPr>
            <w:tcW w:w="2410" w:type="dxa"/>
            <w:tcBorders>
              <w:top w:val="single" w:sz="8" w:space="0" w:color="auto"/>
              <w:left w:val="nil"/>
              <w:bottom w:val="single" w:sz="4" w:space="0" w:color="auto"/>
              <w:right w:val="single" w:sz="4" w:space="0" w:color="auto"/>
            </w:tcBorders>
            <w:shd w:val="clear" w:color="000000" w:fill="FFFFFF"/>
            <w:noWrap/>
          </w:tcPr>
          <w:p w14:paraId="31906259" w14:textId="4ADD858D" w:rsidR="006E3B1E" w:rsidRPr="00143A83" w:rsidRDefault="006E3B1E" w:rsidP="006E3B1E">
            <w:r w:rsidRPr="009A1CA3">
              <w:t>LEŽAJ VALJČNI N216 M.C3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0B19B977" w14:textId="5AD9BE4A" w:rsidR="006E3B1E" w:rsidRDefault="006E3B1E" w:rsidP="006E3B1E">
            <w:pPr>
              <w:jc w:val="center"/>
            </w:pPr>
            <w:r w:rsidRPr="00F45DBA">
              <w:t>10</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4ECC87E" w14:textId="77777777" w:rsidR="006E3B1E" w:rsidRPr="00412946" w:rsidRDefault="006E3B1E" w:rsidP="006E3B1E">
            <w:pPr>
              <w:rPr>
                <w:rFonts w:ascii="Calibri" w:hAnsi="Calibri" w:cs="Calibri"/>
                <w:color w:val="4F81BD" w:themeColor="accent1"/>
                <w:sz w:val="22"/>
                <w:szCs w:val="22"/>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AD487CE" w14:textId="77777777" w:rsidR="006E3B1E" w:rsidRPr="00412946" w:rsidRDefault="006E3B1E" w:rsidP="006E3B1E">
            <w:pPr>
              <w:rPr>
                <w:rFonts w:ascii="Calibri" w:hAnsi="Calibri" w:cs="Calibri"/>
                <w:color w:val="4F81BD" w:themeColor="accent1"/>
                <w:sz w:val="22"/>
                <w:szCs w:val="22"/>
              </w:rPr>
            </w:pPr>
          </w:p>
        </w:tc>
      </w:tr>
      <w:tr w:rsidR="009D5D59" w14:paraId="03494886" w14:textId="77777777" w:rsidTr="00C7491F">
        <w:trPr>
          <w:trHeight w:val="300"/>
        </w:trPr>
        <w:tc>
          <w:tcPr>
            <w:tcW w:w="850" w:type="dxa"/>
            <w:vMerge/>
            <w:tcBorders>
              <w:left w:val="single" w:sz="8" w:space="0" w:color="auto"/>
              <w:right w:val="single" w:sz="4" w:space="0" w:color="auto"/>
            </w:tcBorders>
            <w:shd w:val="clear" w:color="000000" w:fill="FFFFFF"/>
            <w:noWrap/>
          </w:tcPr>
          <w:p w14:paraId="4DE3C58E" w14:textId="77777777" w:rsidR="009D5D59" w:rsidRDefault="009D5D59" w:rsidP="009D5D59">
            <w:pPr>
              <w:jc w:val="center"/>
              <w:rPr>
                <w:rFonts w:ascii="Calibri" w:hAnsi="Calibri" w:cs="Calibri"/>
                <w:color w:val="000000"/>
                <w:sz w:val="22"/>
                <w:szCs w:val="22"/>
              </w:rPr>
            </w:pPr>
          </w:p>
        </w:tc>
        <w:tc>
          <w:tcPr>
            <w:tcW w:w="1004" w:type="dxa"/>
            <w:tcBorders>
              <w:top w:val="single" w:sz="8" w:space="0" w:color="auto"/>
              <w:left w:val="nil"/>
              <w:bottom w:val="single" w:sz="4" w:space="0" w:color="auto"/>
              <w:right w:val="single" w:sz="4" w:space="0" w:color="auto"/>
            </w:tcBorders>
            <w:shd w:val="clear" w:color="000000" w:fill="FFFFFF"/>
            <w:noWrap/>
          </w:tcPr>
          <w:p w14:paraId="361EB426" w14:textId="33120735" w:rsidR="009D5D59" w:rsidRPr="00143A83" w:rsidRDefault="009D5D59" w:rsidP="009D5D59">
            <w:pPr>
              <w:jc w:val="center"/>
              <w:rPr>
                <w:rFonts w:ascii="Calibri" w:hAnsi="Calibri" w:cs="Calibri"/>
                <w:sz w:val="22"/>
                <w:szCs w:val="22"/>
              </w:rPr>
            </w:pPr>
            <w:r w:rsidRPr="00216BD5">
              <w:t>37599/1</w:t>
            </w:r>
          </w:p>
        </w:tc>
        <w:tc>
          <w:tcPr>
            <w:tcW w:w="1407" w:type="dxa"/>
            <w:tcBorders>
              <w:top w:val="single" w:sz="8" w:space="0" w:color="auto"/>
              <w:left w:val="nil"/>
              <w:bottom w:val="single" w:sz="4" w:space="0" w:color="auto"/>
              <w:right w:val="single" w:sz="4" w:space="0" w:color="auto"/>
            </w:tcBorders>
            <w:shd w:val="clear" w:color="000000" w:fill="FFFFFF"/>
            <w:noWrap/>
          </w:tcPr>
          <w:p w14:paraId="52F1EE4B" w14:textId="10882378" w:rsidR="009D5D59" w:rsidRPr="006E3B1E" w:rsidRDefault="006E3B1E" w:rsidP="009D5D59">
            <w:pPr>
              <w:jc w:val="center"/>
            </w:pPr>
            <w:r w:rsidRPr="006E3B1E">
              <w:t>2000022688</w:t>
            </w:r>
          </w:p>
        </w:tc>
        <w:tc>
          <w:tcPr>
            <w:tcW w:w="2410" w:type="dxa"/>
            <w:tcBorders>
              <w:top w:val="single" w:sz="8" w:space="0" w:color="auto"/>
              <w:left w:val="nil"/>
              <w:bottom w:val="single" w:sz="4" w:space="0" w:color="auto"/>
              <w:right w:val="single" w:sz="4" w:space="0" w:color="auto"/>
            </w:tcBorders>
            <w:shd w:val="clear" w:color="000000" w:fill="FFFFFF"/>
            <w:noWrap/>
          </w:tcPr>
          <w:p w14:paraId="264FA0F1" w14:textId="2F594000" w:rsidR="009D5D59" w:rsidRPr="00143A83" w:rsidRDefault="009D5D59" w:rsidP="009D5D59">
            <w:r w:rsidRPr="009A1CA3">
              <w:t>NUP 2218 M.C3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57DE1464" w14:textId="6E660602" w:rsidR="009D5D59" w:rsidRDefault="009D5D59" w:rsidP="009D5D59">
            <w:pPr>
              <w:jc w:val="center"/>
            </w:pPr>
            <w:r w:rsidRPr="00F45DBA">
              <w:t>10</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DC12E2B" w14:textId="77777777" w:rsidR="009D5D59" w:rsidRPr="00412946" w:rsidRDefault="009D5D59" w:rsidP="009D5D59">
            <w:pPr>
              <w:rPr>
                <w:rFonts w:ascii="Calibri" w:hAnsi="Calibri" w:cs="Calibri"/>
                <w:color w:val="4F81BD" w:themeColor="accent1"/>
                <w:sz w:val="22"/>
                <w:szCs w:val="22"/>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71532C3" w14:textId="77777777" w:rsidR="009D5D59" w:rsidRPr="00412946" w:rsidRDefault="009D5D59" w:rsidP="009D5D59">
            <w:pPr>
              <w:rPr>
                <w:rFonts w:ascii="Calibri" w:hAnsi="Calibri" w:cs="Calibri"/>
                <w:color w:val="4F81BD" w:themeColor="accent1"/>
                <w:sz w:val="22"/>
                <w:szCs w:val="22"/>
              </w:rPr>
            </w:pPr>
          </w:p>
        </w:tc>
      </w:tr>
      <w:tr w:rsidR="009D5D59" w14:paraId="3576CA30" w14:textId="77777777" w:rsidTr="00C7491F">
        <w:trPr>
          <w:trHeight w:val="300"/>
        </w:trPr>
        <w:tc>
          <w:tcPr>
            <w:tcW w:w="850" w:type="dxa"/>
            <w:vMerge/>
            <w:tcBorders>
              <w:left w:val="single" w:sz="8" w:space="0" w:color="auto"/>
              <w:bottom w:val="single" w:sz="8" w:space="0" w:color="000000"/>
              <w:right w:val="single" w:sz="4" w:space="0" w:color="auto"/>
            </w:tcBorders>
            <w:shd w:val="clear" w:color="000000" w:fill="FFFFFF"/>
            <w:noWrap/>
          </w:tcPr>
          <w:p w14:paraId="1BD27B1D" w14:textId="77777777" w:rsidR="009D5D59" w:rsidRDefault="009D5D59" w:rsidP="009D5D59">
            <w:pPr>
              <w:jc w:val="center"/>
              <w:rPr>
                <w:rFonts w:ascii="Calibri" w:hAnsi="Calibri" w:cs="Calibri"/>
                <w:color w:val="000000"/>
                <w:sz w:val="22"/>
                <w:szCs w:val="22"/>
              </w:rPr>
            </w:pPr>
          </w:p>
        </w:tc>
        <w:tc>
          <w:tcPr>
            <w:tcW w:w="1004" w:type="dxa"/>
            <w:tcBorders>
              <w:top w:val="single" w:sz="8" w:space="0" w:color="auto"/>
              <w:left w:val="nil"/>
              <w:bottom w:val="single" w:sz="4" w:space="0" w:color="auto"/>
              <w:right w:val="single" w:sz="4" w:space="0" w:color="auto"/>
            </w:tcBorders>
            <w:shd w:val="clear" w:color="000000" w:fill="FFFFFF"/>
            <w:noWrap/>
          </w:tcPr>
          <w:p w14:paraId="74C9CDF7" w14:textId="55AB4156" w:rsidR="009D5D59" w:rsidRPr="00143A83" w:rsidRDefault="009D5D59" w:rsidP="009D5D59">
            <w:pPr>
              <w:jc w:val="center"/>
              <w:rPr>
                <w:rFonts w:ascii="Calibri" w:hAnsi="Calibri" w:cs="Calibri"/>
                <w:sz w:val="22"/>
                <w:szCs w:val="22"/>
              </w:rPr>
            </w:pPr>
            <w:r w:rsidRPr="00216BD5">
              <w:t>37562/1</w:t>
            </w:r>
          </w:p>
        </w:tc>
        <w:tc>
          <w:tcPr>
            <w:tcW w:w="1407" w:type="dxa"/>
            <w:tcBorders>
              <w:top w:val="single" w:sz="8" w:space="0" w:color="auto"/>
              <w:left w:val="nil"/>
              <w:bottom w:val="single" w:sz="4" w:space="0" w:color="auto"/>
              <w:right w:val="single" w:sz="4" w:space="0" w:color="auto"/>
            </w:tcBorders>
            <w:shd w:val="clear" w:color="000000" w:fill="FFFFFF"/>
            <w:noWrap/>
          </w:tcPr>
          <w:p w14:paraId="7CEF730A" w14:textId="296ED01B" w:rsidR="009D5D59" w:rsidRPr="006E3B1E" w:rsidRDefault="006E3B1E" w:rsidP="009D5D59">
            <w:pPr>
              <w:jc w:val="center"/>
            </w:pPr>
            <w:r w:rsidRPr="006E3B1E">
              <w:t>2000022646</w:t>
            </w:r>
          </w:p>
        </w:tc>
        <w:tc>
          <w:tcPr>
            <w:tcW w:w="2410" w:type="dxa"/>
            <w:tcBorders>
              <w:top w:val="single" w:sz="8" w:space="0" w:color="auto"/>
              <w:left w:val="nil"/>
              <w:bottom w:val="single" w:sz="4" w:space="0" w:color="auto"/>
              <w:right w:val="single" w:sz="4" w:space="0" w:color="auto"/>
            </w:tcBorders>
            <w:shd w:val="clear" w:color="000000" w:fill="FFFFFF"/>
            <w:noWrap/>
          </w:tcPr>
          <w:p w14:paraId="091D3FA5" w14:textId="0DF9084F" w:rsidR="009D5D59" w:rsidRPr="00143A83" w:rsidRDefault="009D5D59" w:rsidP="009D5D59">
            <w:r w:rsidRPr="009A1CA3">
              <w:t xml:space="preserve">6411 M.C3 ležaj na gredi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421F5DE8" w14:textId="5B0159F6" w:rsidR="009D5D59" w:rsidRDefault="009D5D59" w:rsidP="009D5D59">
            <w:pPr>
              <w:jc w:val="center"/>
            </w:pPr>
            <w:r w:rsidRPr="00F45DBA">
              <w:t>16</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8625344" w14:textId="77777777" w:rsidR="009D5D59" w:rsidRPr="00412946" w:rsidRDefault="009D5D59" w:rsidP="009D5D59">
            <w:pPr>
              <w:rPr>
                <w:rFonts w:ascii="Calibri" w:hAnsi="Calibri" w:cs="Calibri"/>
                <w:color w:val="4F81BD" w:themeColor="accent1"/>
                <w:sz w:val="22"/>
                <w:szCs w:val="22"/>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F212434" w14:textId="77777777" w:rsidR="009D5D59" w:rsidRPr="00412946" w:rsidRDefault="009D5D59" w:rsidP="009D5D59">
            <w:pPr>
              <w:rPr>
                <w:rFonts w:ascii="Calibri" w:hAnsi="Calibri" w:cs="Calibri"/>
                <w:color w:val="4F81BD" w:themeColor="accent1"/>
                <w:sz w:val="22"/>
                <w:szCs w:val="22"/>
              </w:rPr>
            </w:pPr>
          </w:p>
        </w:tc>
      </w:tr>
      <w:tr w:rsidR="009D5D59" w14:paraId="4F78F573" w14:textId="77777777" w:rsidTr="00C7491F">
        <w:trPr>
          <w:trHeight w:val="300"/>
        </w:trPr>
        <w:tc>
          <w:tcPr>
            <w:tcW w:w="10775" w:type="dxa"/>
            <w:gridSpan w:val="6"/>
            <w:tcBorders>
              <w:top w:val="single" w:sz="4" w:space="0" w:color="auto"/>
              <w:left w:val="single" w:sz="4" w:space="0" w:color="auto"/>
              <w:bottom w:val="single" w:sz="4" w:space="0" w:color="auto"/>
              <w:right w:val="single" w:sz="4" w:space="0" w:color="auto"/>
            </w:tcBorders>
            <w:shd w:val="clear" w:color="000000" w:fill="FFFFFF"/>
          </w:tcPr>
          <w:p w14:paraId="09098DA2" w14:textId="77777777" w:rsidR="009D5D59" w:rsidRPr="00E61729" w:rsidRDefault="009D5D59" w:rsidP="00C7491F">
            <w:pPr>
              <w:jc w:val="right"/>
              <w:rPr>
                <w:rFonts w:ascii="Calibri" w:hAnsi="Calibri" w:cs="Calibri"/>
                <w:b/>
                <w:bCs/>
                <w:color w:val="000000"/>
                <w:sz w:val="22"/>
                <w:szCs w:val="22"/>
              </w:rPr>
            </w:pPr>
            <w:r w:rsidRPr="00E61729">
              <w:rPr>
                <w:rFonts w:ascii="Calibri" w:hAnsi="Calibri" w:cs="Calibri"/>
                <w:b/>
                <w:bCs/>
                <w:color w:val="000000"/>
                <w:sz w:val="22"/>
                <w:szCs w:val="22"/>
              </w:rPr>
              <w:t>SKUPNA VREDNOST V EUR brez DDV:</w:t>
            </w: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8B423D" w14:textId="77777777" w:rsidR="009D5D59" w:rsidRPr="00E61729" w:rsidRDefault="009D5D59" w:rsidP="00C7491F">
            <w:pPr>
              <w:jc w:val="center"/>
              <w:rPr>
                <w:rFonts w:ascii="Calibri" w:hAnsi="Calibri" w:cs="Calibri"/>
                <w:b/>
                <w:bCs/>
                <w:color w:val="000000"/>
                <w:sz w:val="22"/>
                <w:szCs w:val="22"/>
              </w:rPr>
            </w:pPr>
          </w:p>
        </w:tc>
      </w:tr>
      <w:tr w:rsidR="009D5D59" w14:paraId="5D276CC8" w14:textId="77777777" w:rsidTr="00C7491F">
        <w:trPr>
          <w:trHeight w:val="300"/>
        </w:trPr>
        <w:tc>
          <w:tcPr>
            <w:tcW w:w="10775" w:type="dxa"/>
            <w:gridSpan w:val="6"/>
            <w:tcBorders>
              <w:top w:val="single" w:sz="4" w:space="0" w:color="auto"/>
              <w:left w:val="single" w:sz="4" w:space="0" w:color="auto"/>
              <w:bottom w:val="single" w:sz="4" w:space="0" w:color="auto"/>
              <w:right w:val="single" w:sz="4" w:space="0" w:color="auto"/>
            </w:tcBorders>
            <w:shd w:val="clear" w:color="000000" w:fill="FFFFFF"/>
          </w:tcPr>
          <w:p w14:paraId="6E6D2E11" w14:textId="77777777" w:rsidR="009D5D59" w:rsidRPr="00E61729" w:rsidRDefault="009D5D59" w:rsidP="00C7491F">
            <w:pPr>
              <w:jc w:val="right"/>
              <w:rPr>
                <w:rFonts w:ascii="Calibri" w:hAnsi="Calibri" w:cs="Calibri"/>
                <w:b/>
                <w:bCs/>
                <w:color w:val="000000"/>
                <w:sz w:val="22"/>
                <w:szCs w:val="22"/>
              </w:rPr>
            </w:pPr>
            <w:r w:rsidRPr="00E61729">
              <w:rPr>
                <w:rFonts w:ascii="Calibri" w:hAnsi="Calibri" w:cs="Calibri"/>
                <w:b/>
                <w:bCs/>
                <w:color w:val="000000"/>
                <w:sz w:val="22"/>
                <w:szCs w:val="22"/>
              </w:rPr>
              <w:t>DDV (22%):</w:t>
            </w: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8D3497" w14:textId="77777777" w:rsidR="009D5D59" w:rsidRPr="00E61729" w:rsidRDefault="009D5D59" w:rsidP="00C7491F">
            <w:pPr>
              <w:jc w:val="center"/>
              <w:rPr>
                <w:rFonts w:ascii="Calibri" w:hAnsi="Calibri" w:cs="Calibri"/>
                <w:b/>
                <w:bCs/>
                <w:color w:val="000000"/>
                <w:sz w:val="22"/>
                <w:szCs w:val="22"/>
              </w:rPr>
            </w:pPr>
          </w:p>
        </w:tc>
      </w:tr>
      <w:tr w:rsidR="009D5D59" w14:paraId="28F47517" w14:textId="77777777" w:rsidTr="00C7491F">
        <w:trPr>
          <w:trHeight w:val="300"/>
        </w:trPr>
        <w:tc>
          <w:tcPr>
            <w:tcW w:w="10775" w:type="dxa"/>
            <w:gridSpan w:val="6"/>
            <w:tcBorders>
              <w:top w:val="single" w:sz="4" w:space="0" w:color="auto"/>
              <w:left w:val="single" w:sz="4" w:space="0" w:color="auto"/>
              <w:bottom w:val="single" w:sz="4" w:space="0" w:color="auto"/>
              <w:right w:val="single" w:sz="4" w:space="0" w:color="auto"/>
            </w:tcBorders>
            <w:shd w:val="clear" w:color="000000" w:fill="FFFFFF"/>
          </w:tcPr>
          <w:p w14:paraId="4C850C19" w14:textId="77777777" w:rsidR="009D5D59" w:rsidRPr="00E61729" w:rsidRDefault="009D5D59" w:rsidP="00C7491F">
            <w:pPr>
              <w:jc w:val="right"/>
              <w:rPr>
                <w:rFonts w:ascii="Calibri" w:hAnsi="Calibri" w:cs="Calibri"/>
                <w:b/>
                <w:bCs/>
                <w:color w:val="000000"/>
                <w:sz w:val="22"/>
                <w:szCs w:val="22"/>
              </w:rPr>
            </w:pPr>
            <w:r w:rsidRPr="00E61729">
              <w:rPr>
                <w:rFonts w:ascii="Calibri" w:hAnsi="Calibri" w:cs="Calibri"/>
                <w:b/>
                <w:bCs/>
                <w:color w:val="000000"/>
                <w:sz w:val="22"/>
                <w:szCs w:val="22"/>
              </w:rPr>
              <w:t>SKUPNA VREDNOST V EUR z DDV:</w:t>
            </w: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2DF3F3" w14:textId="77777777" w:rsidR="009D5D59" w:rsidRPr="00E61729" w:rsidRDefault="009D5D59" w:rsidP="00C7491F">
            <w:pPr>
              <w:jc w:val="center"/>
              <w:rPr>
                <w:rFonts w:ascii="Calibri" w:hAnsi="Calibri" w:cs="Calibri"/>
                <w:b/>
                <w:bCs/>
                <w:color w:val="000000"/>
                <w:sz w:val="22"/>
                <w:szCs w:val="22"/>
              </w:rPr>
            </w:pPr>
          </w:p>
        </w:tc>
      </w:tr>
    </w:tbl>
    <w:p w14:paraId="6E9AFCEF" w14:textId="77777777" w:rsidR="009D5D59" w:rsidRDefault="009D5D59" w:rsidP="00E96BDC">
      <w:pPr>
        <w:rPr>
          <w:b/>
          <w:color w:val="000000"/>
        </w:rPr>
      </w:pPr>
    </w:p>
    <w:p w14:paraId="113DAAD8" w14:textId="77777777" w:rsidR="009D5D59" w:rsidRDefault="009D5D59" w:rsidP="00E96BDC">
      <w:pPr>
        <w:rPr>
          <w:b/>
          <w:color w:val="000000"/>
        </w:rPr>
      </w:pPr>
    </w:p>
    <w:p w14:paraId="05CFD3BA" w14:textId="77777777" w:rsidR="009D5D59" w:rsidRDefault="009D5D59" w:rsidP="00E96BDC">
      <w:pPr>
        <w:rPr>
          <w:b/>
          <w:color w:val="000000"/>
        </w:rPr>
      </w:pPr>
    </w:p>
    <w:p w14:paraId="10FA287B" w14:textId="77777777" w:rsidR="009D5D59" w:rsidRDefault="009D5D59" w:rsidP="00E96BDC">
      <w:pPr>
        <w:rPr>
          <w:b/>
          <w:color w:val="000000"/>
        </w:rPr>
      </w:pPr>
    </w:p>
    <w:p w14:paraId="350335E4" w14:textId="0D8ACB35" w:rsidR="005A3E05" w:rsidRDefault="006D4C1C" w:rsidP="00E96BDC">
      <w:pPr>
        <w:rPr>
          <w:b/>
          <w:color w:val="000000"/>
        </w:rPr>
      </w:pPr>
      <w:r w:rsidRPr="006D4C1C">
        <w:rPr>
          <w:b/>
          <w:color w:val="000000"/>
        </w:rPr>
        <w:t>Ponudniki morajo ponudbeni predračun predložiti tudi v formatu .xlsx (excel tabela). V primeru razhajanj med ponudbenim predračunom v pisni obliki in elektronsko verzijo v formatu .xlsx je merodajna pisna verzija.</w:t>
      </w:r>
    </w:p>
    <w:p w14:paraId="57373C73" w14:textId="77777777" w:rsidR="005A3E05" w:rsidRDefault="005A3E05" w:rsidP="00E96BDC">
      <w:pPr>
        <w:rPr>
          <w:b/>
          <w:color w:val="000000"/>
        </w:rPr>
      </w:pPr>
    </w:p>
    <w:p w14:paraId="4F630862" w14:textId="48756A57" w:rsidR="00081538" w:rsidRPr="00144C0C" w:rsidRDefault="00081538" w:rsidP="006D4C1C">
      <w:pPr>
        <w:pStyle w:val="Odstavekseznama"/>
        <w:numPr>
          <w:ilvl w:val="0"/>
          <w:numId w:val="33"/>
        </w:numPr>
        <w:tabs>
          <w:tab w:val="num" w:pos="0"/>
        </w:tabs>
        <w:jc w:val="both"/>
      </w:pPr>
      <w:r w:rsidRPr="00144C0C">
        <w:t>Ponudbeni pogoji:</w:t>
      </w:r>
    </w:p>
    <w:p w14:paraId="254572CB" w14:textId="77777777" w:rsidR="00081538" w:rsidRPr="00081538" w:rsidRDefault="00081538" w:rsidP="00081538">
      <w:pPr>
        <w:pStyle w:val="Odstavekseznama"/>
        <w:tabs>
          <w:tab w:val="num" w:pos="0"/>
        </w:tabs>
        <w:ind w:left="720"/>
        <w:jc w:val="both"/>
        <w:rPr>
          <w:color w:val="FF0000"/>
        </w:rPr>
      </w:pPr>
    </w:p>
    <w:p w14:paraId="0B402694" w14:textId="6A5EBFD6" w:rsidR="005C6F64" w:rsidRPr="000838DA" w:rsidRDefault="005C6F64" w:rsidP="005C6F64">
      <w:pPr>
        <w:autoSpaceDE w:val="0"/>
        <w:autoSpaceDN w:val="0"/>
        <w:adjustRightInd w:val="0"/>
      </w:pPr>
      <w:r w:rsidRPr="000838DA">
        <w:t>Pariteta: DDP SŽ-Vleka in tehnika d.o.o., Center Ljubljana, Zaloška 217, 1000 Ljubljana</w:t>
      </w:r>
      <w:r w:rsidR="003D5D29" w:rsidRPr="000838DA">
        <w:t>, Center Divača, Ulica Ludvika Požrlja 22, 6215 Divača,  Center Ptuj, Osojnikova cesta 6, 2250 Ptuj, Center Dobova, Ulica 15. Aprila 23, 8257 Dobova, Center Maribor, Kurilniška ulica 8, 2000 Maribor.</w:t>
      </w:r>
    </w:p>
    <w:p w14:paraId="37149FE2" w14:textId="0B8AF8AA" w:rsidR="005C6F64" w:rsidRPr="005C6F64" w:rsidRDefault="005C6F64" w:rsidP="005C6F64">
      <w:pPr>
        <w:autoSpaceDE w:val="0"/>
        <w:autoSpaceDN w:val="0"/>
        <w:adjustRightInd w:val="0"/>
        <w:rPr>
          <w:color w:val="000000"/>
        </w:rPr>
      </w:pPr>
      <w:r>
        <w:rPr>
          <w:color w:val="000000"/>
        </w:rPr>
        <w:lastRenderedPageBreak/>
        <w:t>Ponudba velja 12</w:t>
      </w:r>
      <w:r w:rsidRPr="005C6F64">
        <w:rPr>
          <w:color w:val="000000"/>
        </w:rPr>
        <w:t>0 dni, od skrajnega roka za predložitev ponudb.</w:t>
      </w:r>
    </w:p>
    <w:p w14:paraId="2D4669B5" w14:textId="77777777" w:rsidR="005C6F64" w:rsidRPr="005C6F64" w:rsidRDefault="005C6F64" w:rsidP="005C6F64">
      <w:pPr>
        <w:autoSpaceDE w:val="0"/>
        <w:autoSpaceDN w:val="0"/>
        <w:adjustRightInd w:val="0"/>
        <w:rPr>
          <w:color w:val="000000"/>
        </w:rPr>
      </w:pPr>
      <w:r w:rsidRPr="005C6F64">
        <w:rPr>
          <w:color w:val="000000"/>
        </w:rPr>
        <w:t>Rok plačila je 30 dni od dneva prejema računa.</w:t>
      </w:r>
    </w:p>
    <w:p w14:paraId="72ACDBAB" w14:textId="34D85571" w:rsidR="005C6F64" w:rsidRPr="005C6F64" w:rsidRDefault="005C6F64" w:rsidP="005C6F64">
      <w:pPr>
        <w:autoSpaceDE w:val="0"/>
        <w:autoSpaceDN w:val="0"/>
        <w:adjustRightInd w:val="0"/>
        <w:rPr>
          <w:color w:val="000000"/>
        </w:rPr>
      </w:pPr>
      <w:r w:rsidRPr="005C6F64">
        <w:rPr>
          <w:color w:val="000000"/>
        </w:rPr>
        <w:t>Opomba: *Naročnik zaradi narave obratovanja in s tem povezanih obremenitev, ne more točno določiti količine dobavljenih ležajev. Količine po ponudbenem predračunu so okvirne, predvidene za obdobje do zadnjega odpoklica s strani naročnika, ki bo izve</w:t>
      </w:r>
      <w:r>
        <w:rPr>
          <w:color w:val="000000"/>
        </w:rPr>
        <w:t xml:space="preserve">den predvidoma v </w:t>
      </w:r>
      <w:r w:rsidR="007B3719">
        <w:rPr>
          <w:color w:val="000000"/>
        </w:rPr>
        <w:t>mesecu marcu</w:t>
      </w:r>
      <w:r w:rsidR="00862142" w:rsidRPr="00862142">
        <w:rPr>
          <w:color w:val="000000"/>
        </w:rPr>
        <w:t xml:space="preserve"> 2023</w:t>
      </w:r>
      <w:r w:rsidRPr="00862142">
        <w:rPr>
          <w:color w:val="000000"/>
        </w:rPr>
        <w:t>.</w:t>
      </w:r>
    </w:p>
    <w:p w14:paraId="1A443F59" w14:textId="77777777" w:rsidR="005C6F64" w:rsidRDefault="005C6F64" w:rsidP="005C6F64">
      <w:pPr>
        <w:autoSpaceDE w:val="0"/>
        <w:autoSpaceDN w:val="0"/>
        <w:adjustRightInd w:val="0"/>
        <w:rPr>
          <w:color w:val="000000"/>
        </w:rPr>
      </w:pPr>
      <w:r w:rsidRPr="005C6F64">
        <w:rPr>
          <w:color w:val="000000"/>
        </w:rPr>
        <w:t>Naročnik si v času pogodbenega razmerja pridržuje pravico spremeniti okvirno količino, z odstopanjem do ±20%.</w:t>
      </w:r>
    </w:p>
    <w:p w14:paraId="64918CA3" w14:textId="77777777" w:rsidR="00862142" w:rsidRDefault="00862142" w:rsidP="005C6F64">
      <w:pPr>
        <w:autoSpaceDE w:val="0"/>
        <w:autoSpaceDN w:val="0"/>
        <w:adjustRightInd w:val="0"/>
        <w:rPr>
          <w:color w:val="000000"/>
        </w:rPr>
      </w:pPr>
    </w:p>
    <w:p w14:paraId="3ECD44D9" w14:textId="2522B693" w:rsidR="00862142" w:rsidRPr="005C6F64" w:rsidRDefault="00862142" w:rsidP="005C6F64">
      <w:pPr>
        <w:autoSpaceDE w:val="0"/>
        <w:autoSpaceDN w:val="0"/>
        <w:adjustRightInd w:val="0"/>
        <w:rPr>
          <w:color w:val="000000"/>
        </w:rPr>
      </w:pPr>
      <w:r w:rsidRPr="00862142">
        <w:rPr>
          <w:color w:val="000000"/>
        </w:rPr>
        <w:t xml:space="preserve">Izbrani ponudnik bo ob podpisu pogodbe naročniku posredoval okviren plan dobav ležajev, ki mora upoštevati roke dobave, ki so določeni v razpisnem obrazcu 12: Tehnične zahteve, pri čemer mora najmanj 1/4 ležajev dobaviti najkasneje </w:t>
      </w:r>
      <w:r w:rsidR="007B3719" w:rsidRPr="007B3719">
        <w:rPr>
          <w:color w:val="000000"/>
        </w:rPr>
        <w:t>v 45 dneh od obojestransko podpisane pogodbe</w:t>
      </w:r>
      <w:r w:rsidRPr="00862142">
        <w:rPr>
          <w:color w:val="000000"/>
        </w:rPr>
        <w:t>, skupno koli</w:t>
      </w:r>
      <w:r w:rsidR="007B3719">
        <w:rPr>
          <w:color w:val="000000"/>
        </w:rPr>
        <w:t>čino ležajev pa najkasneje do 31.03</w:t>
      </w:r>
      <w:r w:rsidRPr="00862142">
        <w:rPr>
          <w:color w:val="000000"/>
        </w:rPr>
        <w:t>.2023.</w:t>
      </w:r>
    </w:p>
    <w:p w14:paraId="473EE889" w14:textId="77777777" w:rsidR="005C6F64" w:rsidRPr="005C6F64" w:rsidRDefault="005C6F64" w:rsidP="005C6F64">
      <w:pPr>
        <w:autoSpaceDE w:val="0"/>
        <w:autoSpaceDN w:val="0"/>
        <w:adjustRightInd w:val="0"/>
        <w:rPr>
          <w:color w:val="000000"/>
        </w:rPr>
      </w:pPr>
    </w:p>
    <w:p w14:paraId="536BBA3E" w14:textId="77777777" w:rsidR="005C6F64" w:rsidRPr="005C6F64" w:rsidRDefault="005C6F64" w:rsidP="005C6F64">
      <w:pPr>
        <w:autoSpaceDE w:val="0"/>
        <w:autoSpaceDN w:val="0"/>
        <w:adjustRightInd w:val="0"/>
        <w:rPr>
          <w:color w:val="000000"/>
        </w:rPr>
      </w:pPr>
      <w:r w:rsidRPr="005C6F64">
        <w:rPr>
          <w:color w:val="000000"/>
        </w:rPr>
        <w:t>V primeru, da je naša ponudba sprejeta, bomo zagotovili zavarovanje za dobro izvedbo pogodbenih obveznosti v obliki in v znesku ter v rokih, določenih v razpisni dokumentaciji in pogodbi.</w:t>
      </w:r>
    </w:p>
    <w:p w14:paraId="265316AA" w14:textId="66D4BAA2" w:rsidR="00166C94" w:rsidRDefault="005C6F64" w:rsidP="005C6F64">
      <w:pPr>
        <w:autoSpaceDE w:val="0"/>
        <w:autoSpaceDN w:val="0"/>
        <w:adjustRightInd w:val="0"/>
        <w:rPr>
          <w:color w:val="000000"/>
          <w:sz w:val="23"/>
          <w:szCs w:val="23"/>
        </w:rPr>
      </w:pPr>
      <w:r w:rsidRPr="005C6F64">
        <w:rPr>
          <w:color w:val="000000"/>
        </w:rPr>
        <w:t>Zavedamo se, da si kot naročnik pridržujete pravico, da naše ponudbe ne izberete.</w:t>
      </w:r>
    </w:p>
    <w:p w14:paraId="6DECA1C0" w14:textId="77777777" w:rsidR="00166C94" w:rsidRPr="000838DA" w:rsidRDefault="00166C94" w:rsidP="00166C94">
      <w:pPr>
        <w:rPr>
          <w:sz w:val="23"/>
          <w:szCs w:val="23"/>
        </w:rPr>
      </w:pPr>
    </w:p>
    <w:p w14:paraId="08FCE6AB" w14:textId="77777777" w:rsidR="00F908D7" w:rsidRPr="000838DA" w:rsidRDefault="00F908D7" w:rsidP="00F908D7">
      <w:pPr>
        <w:rPr>
          <w:sz w:val="23"/>
          <w:szCs w:val="23"/>
        </w:rPr>
      </w:pPr>
      <w:r w:rsidRPr="000838DA">
        <w:rPr>
          <w:sz w:val="23"/>
          <w:szCs w:val="23"/>
        </w:rPr>
        <w:t>Strinjamo se, da naša ponudba velja za dobo 120 dni od datuma, določenega za oddajo ponudbe, kot je določeno v razpisni dokumentaciji, in bo za nas obvezujoča ter jo lahko sprejmete kadarkoli pred iztekom tega obdobja.</w:t>
      </w:r>
    </w:p>
    <w:p w14:paraId="4A5DBDC1" w14:textId="6929ECDF" w:rsidR="00166C94" w:rsidRPr="000838DA" w:rsidRDefault="00F908D7" w:rsidP="00F908D7">
      <w:pPr>
        <w:rPr>
          <w:sz w:val="23"/>
          <w:szCs w:val="23"/>
        </w:rPr>
      </w:pPr>
      <w:r w:rsidRPr="000838DA">
        <w:rPr>
          <w:sz w:val="23"/>
          <w:szCs w:val="23"/>
        </w:rPr>
        <w:t>Dokler se ne pripravi in ne podpiše uradna pogodba med nami, ta ponudba, skupaj z vašim obvestilom o izboru ponudnika tvori med nami obvezujočo pogodbo.</w:t>
      </w:r>
    </w:p>
    <w:p w14:paraId="4714BFF1" w14:textId="77777777" w:rsidR="00166C94" w:rsidRPr="00166C94" w:rsidRDefault="00166C94" w:rsidP="00166C94">
      <w:pPr>
        <w:rPr>
          <w:sz w:val="23"/>
          <w:szCs w:val="23"/>
        </w:rPr>
      </w:pPr>
    </w:p>
    <w:p w14:paraId="63BC8A67" w14:textId="77777777" w:rsidR="00166C94" w:rsidRPr="00166C94" w:rsidRDefault="00166C94" w:rsidP="00166C94">
      <w:pPr>
        <w:rPr>
          <w:sz w:val="23"/>
          <w:szCs w:val="23"/>
        </w:rPr>
      </w:pPr>
    </w:p>
    <w:p w14:paraId="1E65886C" w14:textId="77777777" w:rsidR="00166C94" w:rsidRPr="00166C94" w:rsidRDefault="00166C94" w:rsidP="00166C94">
      <w:pPr>
        <w:rPr>
          <w:sz w:val="23"/>
          <w:szCs w:val="23"/>
        </w:rPr>
      </w:pPr>
    </w:p>
    <w:p w14:paraId="09B3B565" w14:textId="77777777" w:rsidR="00166C94" w:rsidRPr="00166C94" w:rsidRDefault="00166C94" w:rsidP="00166C94">
      <w:pPr>
        <w:rPr>
          <w:sz w:val="23"/>
          <w:szCs w:val="23"/>
        </w:rPr>
      </w:pPr>
    </w:p>
    <w:p w14:paraId="7E8A4E27" w14:textId="75158718" w:rsidR="00166C94" w:rsidRDefault="00166C94" w:rsidP="000D2BCD">
      <w:pPr>
        <w:rPr>
          <w:sz w:val="23"/>
          <w:szCs w:val="23"/>
        </w:rPr>
      </w:pPr>
      <w:r w:rsidRPr="00166C94">
        <w:rPr>
          <w:sz w:val="23"/>
          <w:szCs w:val="23"/>
        </w:rPr>
        <w:t>Kraj in datum:</w:t>
      </w:r>
      <w:r w:rsidRPr="00166C94">
        <w:rPr>
          <w:sz w:val="23"/>
          <w:szCs w:val="23"/>
        </w:rPr>
        <w:tab/>
      </w:r>
      <w:r w:rsidRPr="00166C94">
        <w:rPr>
          <w:sz w:val="23"/>
          <w:szCs w:val="23"/>
        </w:rPr>
        <w:tab/>
      </w:r>
      <w:r w:rsidRPr="00166C94">
        <w:rPr>
          <w:sz w:val="23"/>
          <w:szCs w:val="23"/>
        </w:rPr>
        <w:tab/>
      </w:r>
      <w:r w:rsidRPr="00166C94">
        <w:rPr>
          <w:sz w:val="23"/>
          <w:szCs w:val="23"/>
        </w:rPr>
        <w:tab/>
      </w:r>
      <w:r w:rsidRPr="00166C94">
        <w:rPr>
          <w:sz w:val="23"/>
          <w:szCs w:val="23"/>
        </w:rPr>
        <w:tab/>
      </w:r>
      <w:r w:rsidRPr="00166C94">
        <w:rPr>
          <w:sz w:val="23"/>
          <w:szCs w:val="23"/>
        </w:rPr>
        <w:tab/>
        <w:t>Žig:</w:t>
      </w:r>
      <w:r w:rsidRPr="00166C94">
        <w:rPr>
          <w:sz w:val="23"/>
          <w:szCs w:val="23"/>
        </w:rPr>
        <w:tab/>
      </w:r>
      <w:r w:rsidRPr="00166C94">
        <w:rPr>
          <w:sz w:val="23"/>
          <w:szCs w:val="23"/>
        </w:rPr>
        <w:tab/>
      </w:r>
      <w:r w:rsidRPr="00166C94">
        <w:rPr>
          <w:sz w:val="23"/>
          <w:szCs w:val="23"/>
        </w:rPr>
        <w:tab/>
      </w:r>
      <w:r w:rsidRPr="00166C94">
        <w:rPr>
          <w:sz w:val="23"/>
          <w:szCs w:val="23"/>
        </w:rPr>
        <w:tab/>
      </w:r>
      <w:r w:rsidRPr="00166C94">
        <w:rPr>
          <w:sz w:val="23"/>
          <w:szCs w:val="23"/>
        </w:rPr>
        <w:tab/>
        <w:t>Podpis ponudnika: </w:t>
      </w:r>
    </w:p>
    <w:p w14:paraId="21C3CF15" w14:textId="6537D119" w:rsidR="003A462A" w:rsidRPr="00166C94" w:rsidRDefault="003A462A" w:rsidP="00166C94">
      <w:pPr>
        <w:tabs>
          <w:tab w:val="left" w:pos="857"/>
        </w:tabs>
        <w:rPr>
          <w:sz w:val="23"/>
          <w:szCs w:val="23"/>
        </w:rPr>
        <w:sectPr w:rsidR="003A462A" w:rsidRPr="00166C94" w:rsidSect="003A462A">
          <w:pgSz w:w="15840" w:h="12240" w:orient="landscape"/>
          <w:pgMar w:top="1021" w:right="1418" w:bottom="737" w:left="1134" w:header="709" w:footer="312" w:gutter="0"/>
          <w:cols w:space="708"/>
          <w:docGrid w:linePitch="326"/>
        </w:sectPr>
      </w:pP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D00E3F" w14:paraId="47EA530E" w14:textId="77777777">
        <w:trPr>
          <w:trHeight w:val="383"/>
        </w:trPr>
        <w:tc>
          <w:tcPr>
            <w:tcW w:w="1659" w:type="dxa"/>
          </w:tcPr>
          <w:p w14:paraId="77D38AE8" w14:textId="77777777" w:rsidR="00D26B74" w:rsidRPr="00D00E3F" w:rsidRDefault="00D26B74" w:rsidP="00694774">
            <w:pPr>
              <w:autoSpaceDE w:val="0"/>
              <w:autoSpaceDN w:val="0"/>
              <w:adjustRightInd w:val="0"/>
              <w:rPr>
                <w:color w:val="000000"/>
                <w:sz w:val="23"/>
                <w:szCs w:val="23"/>
              </w:rPr>
            </w:pPr>
          </w:p>
        </w:tc>
        <w:tc>
          <w:tcPr>
            <w:tcW w:w="1659" w:type="dxa"/>
          </w:tcPr>
          <w:p w14:paraId="0984D4F4" w14:textId="77777777" w:rsidR="00694774" w:rsidRPr="00D00E3F" w:rsidRDefault="00694774" w:rsidP="00694774">
            <w:pPr>
              <w:autoSpaceDE w:val="0"/>
              <w:autoSpaceDN w:val="0"/>
              <w:adjustRightInd w:val="0"/>
              <w:rPr>
                <w:color w:val="000000"/>
                <w:sz w:val="23"/>
                <w:szCs w:val="23"/>
              </w:rPr>
            </w:pPr>
          </w:p>
        </w:tc>
      </w:tr>
    </w:tbl>
    <w:p w14:paraId="44181510" w14:textId="77777777" w:rsidR="00832598" w:rsidRPr="00D00E3F" w:rsidRDefault="00832598" w:rsidP="00EF6FDA">
      <w:pPr>
        <w:pStyle w:val="Naslov2"/>
        <w:rPr>
          <w:rFonts w:ascii="Times New Roman" w:hAnsi="Times New Roman" w:cs="Times New Roman"/>
          <w:i w:val="0"/>
          <w:sz w:val="24"/>
          <w:szCs w:val="24"/>
        </w:rPr>
      </w:pPr>
      <w:bookmarkStart w:id="5" w:name="_Toc513809730"/>
      <w:bookmarkStart w:id="6" w:name="_Toc519595407"/>
      <w:bookmarkStart w:id="7" w:name="_Toc532533796"/>
      <w:bookmarkStart w:id="8" w:name="_Toc57805096"/>
      <w:r w:rsidRPr="00D00E3F">
        <w:rPr>
          <w:rFonts w:ascii="Times New Roman" w:hAnsi="Times New Roman" w:cs="Times New Roman"/>
          <w:i w:val="0"/>
          <w:sz w:val="24"/>
          <w:szCs w:val="24"/>
        </w:rPr>
        <w:t xml:space="preserve">Obrazec </w:t>
      </w:r>
      <w:bookmarkEnd w:id="5"/>
      <w:r w:rsidRPr="00D00E3F">
        <w:rPr>
          <w:rFonts w:ascii="Times New Roman" w:hAnsi="Times New Roman" w:cs="Times New Roman"/>
          <w:i w:val="0"/>
          <w:sz w:val="24"/>
          <w:szCs w:val="24"/>
        </w:rPr>
        <w:t>3a</w:t>
      </w:r>
      <w:bookmarkEnd w:id="6"/>
      <w:bookmarkEnd w:id="7"/>
      <w:bookmarkEnd w:id="8"/>
    </w:p>
    <w:p w14:paraId="6AECE91E" w14:textId="77777777" w:rsidR="00832598" w:rsidRPr="00D00E3F" w:rsidRDefault="00832598" w:rsidP="00832598">
      <w:pPr>
        <w:keepNext/>
        <w:keepLines/>
        <w:spacing w:line="200" w:lineRule="atLeast"/>
        <w:ind w:left="360"/>
        <w:jc w:val="right"/>
        <w:outlineLvl w:val="1"/>
        <w:rPr>
          <w:b/>
          <w:spacing w:val="-10"/>
          <w:kern w:val="28"/>
        </w:rPr>
      </w:pPr>
    </w:p>
    <w:p w14:paraId="1DB8181D" w14:textId="77777777" w:rsidR="00832598" w:rsidRPr="00D00E3F" w:rsidRDefault="00832598" w:rsidP="00832598">
      <w:pPr>
        <w:tabs>
          <w:tab w:val="left" w:pos="3261"/>
        </w:tabs>
        <w:autoSpaceDE w:val="0"/>
        <w:autoSpaceDN w:val="0"/>
        <w:adjustRightInd w:val="0"/>
        <w:jc w:val="center"/>
      </w:pPr>
    </w:p>
    <w:p w14:paraId="3A81DFE3" w14:textId="77777777" w:rsidR="00832598" w:rsidRPr="00D00E3F" w:rsidRDefault="00832598" w:rsidP="00832598">
      <w:pPr>
        <w:tabs>
          <w:tab w:val="left" w:pos="3261"/>
        </w:tabs>
        <w:autoSpaceDE w:val="0"/>
        <w:autoSpaceDN w:val="0"/>
        <w:adjustRightInd w:val="0"/>
        <w:jc w:val="center"/>
      </w:pPr>
    </w:p>
    <w:p w14:paraId="2376C8A8" w14:textId="77777777" w:rsidR="00832598" w:rsidRPr="00D00E3F" w:rsidRDefault="00832598" w:rsidP="00832598">
      <w:pPr>
        <w:tabs>
          <w:tab w:val="left" w:pos="3261"/>
        </w:tabs>
        <w:autoSpaceDE w:val="0"/>
        <w:autoSpaceDN w:val="0"/>
        <w:adjustRightInd w:val="0"/>
        <w:jc w:val="center"/>
      </w:pPr>
    </w:p>
    <w:p w14:paraId="1EFC898F" w14:textId="77777777" w:rsidR="00832598" w:rsidRPr="00D00E3F" w:rsidRDefault="00832598" w:rsidP="00832598">
      <w:pPr>
        <w:tabs>
          <w:tab w:val="left" w:pos="3261"/>
        </w:tabs>
        <w:autoSpaceDE w:val="0"/>
        <w:autoSpaceDN w:val="0"/>
        <w:adjustRightInd w:val="0"/>
        <w:jc w:val="center"/>
      </w:pPr>
    </w:p>
    <w:p w14:paraId="5935F316" w14:textId="77777777" w:rsidR="00832598" w:rsidRPr="00D00E3F" w:rsidRDefault="00832598" w:rsidP="00832598">
      <w:pPr>
        <w:tabs>
          <w:tab w:val="left" w:pos="3261"/>
        </w:tabs>
        <w:autoSpaceDE w:val="0"/>
        <w:autoSpaceDN w:val="0"/>
        <w:adjustRightInd w:val="0"/>
        <w:jc w:val="center"/>
      </w:pPr>
    </w:p>
    <w:p w14:paraId="05BB7F6B" w14:textId="77777777" w:rsidR="00832598" w:rsidRPr="00D00E3F" w:rsidRDefault="00832598" w:rsidP="00832598">
      <w:pPr>
        <w:autoSpaceDE w:val="0"/>
        <w:autoSpaceDN w:val="0"/>
        <w:adjustRightInd w:val="0"/>
        <w:jc w:val="center"/>
        <w:rPr>
          <w:b/>
        </w:rPr>
      </w:pPr>
      <w:r w:rsidRPr="00D00E3F">
        <w:rPr>
          <w:b/>
        </w:rPr>
        <w:t>POOBLASTILO</w:t>
      </w:r>
    </w:p>
    <w:p w14:paraId="0513D8FB" w14:textId="77777777" w:rsidR="00832598" w:rsidRPr="00D00E3F" w:rsidRDefault="00832598" w:rsidP="00832598">
      <w:pPr>
        <w:autoSpaceDE w:val="0"/>
        <w:autoSpaceDN w:val="0"/>
        <w:adjustRightInd w:val="0"/>
        <w:jc w:val="center"/>
        <w:rPr>
          <w:b/>
        </w:rPr>
      </w:pPr>
    </w:p>
    <w:p w14:paraId="6577D5FF" w14:textId="77777777" w:rsidR="00832598" w:rsidRPr="00D00E3F" w:rsidRDefault="00832598" w:rsidP="00832598">
      <w:pPr>
        <w:autoSpaceDE w:val="0"/>
        <w:autoSpaceDN w:val="0"/>
        <w:adjustRightInd w:val="0"/>
        <w:jc w:val="center"/>
        <w:rPr>
          <w:b/>
        </w:rPr>
      </w:pPr>
      <w:r w:rsidRPr="00D00E3F">
        <w:rPr>
          <w:b/>
        </w:rPr>
        <w:t xml:space="preserve">ZA PRIDOBITEV PODATKOV IZ KAZENSKE EVIDENCE ZA PRAVNO OSEBO </w:t>
      </w:r>
    </w:p>
    <w:p w14:paraId="4159760C" w14:textId="77777777" w:rsidR="00832598" w:rsidRPr="00D00E3F" w:rsidRDefault="00832598" w:rsidP="00832598">
      <w:pPr>
        <w:autoSpaceDE w:val="0"/>
        <w:autoSpaceDN w:val="0"/>
        <w:adjustRightInd w:val="0"/>
        <w:jc w:val="center"/>
        <w:rPr>
          <w:b/>
        </w:rPr>
      </w:pPr>
    </w:p>
    <w:p w14:paraId="20127F1B" w14:textId="77777777" w:rsidR="00832598" w:rsidRPr="00D00E3F" w:rsidRDefault="00832598" w:rsidP="00832598">
      <w:pPr>
        <w:autoSpaceDE w:val="0"/>
        <w:autoSpaceDN w:val="0"/>
        <w:adjustRightInd w:val="0"/>
        <w:jc w:val="center"/>
        <w:rPr>
          <w:b/>
        </w:rPr>
      </w:pPr>
    </w:p>
    <w:p w14:paraId="00A2F2FF" w14:textId="26642B34" w:rsidR="00832598" w:rsidRPr="00D00E3F" w:rsidRDefault="00832598" w:rsidP="00832598">
      <w:pPr>
        <w:tabs>
          <w:tab w:val="left" w:pos="3969"/>
        </w:tabs>
        <w:spacing w:after="100" w:afterAutospacing="1"/>
        <w:jc w:val="both"/>
      </w:pPr>
      <w:r w:rsidRPr="00D00E3F">
        <w:t xml:space="preserve">Pooblaščam družbo SŽ – Vleka in tehnika, d.o.o., da za potrebe preverjanja izpolnjevanja pogojev v postopku oddaje javnega naročila za </w:t>
      </w:r>
      <w:r w:rsidRPr="00D00E3F">
        <w:rPr>
          <w:iCs/>
        </w:rPr>
        <w:t>»</w:t>
      </w:r>
      <w:r w:rsidR="00B12F88">
        <w:rPr>
          <w:b/>
          <w:bCs/>
        </w:rPr>
        <w:t xml:space="preserve">Ležaji </w:t>
      </w:r>
      <w:r w:rsidR="00E90A11" w:rsidRPr="006D4C1C">
        <w:rPr>
          <w:b/>
          <w:bCs/>
        </w:rPr>
        <w:t>2022</w:t>
      </w:r>
      <w:r w:rsidRPr="00D00E3F">
        <w:t xml:space="preserve">« </w:t>
      </w:r>
      <w:r w:rsidRPr="00D00E3F">
        <w:rPr>
          <w:iCs/>
        </w:rPr>
        <w:t>od</w:t>
      </w:r>
      <w:r w:rsidR="00183F6F">
        <w:rPr>
          <w:iCs/>
        </w:rPr>
        <w:t xml:space="preserve"> </w:t>
      </w:r>
      <w:r w:rsidRPr="00D00E3F">
        <w:t>Ministrstva za pravosodje pridobi potrdilo iz kazenske evidence.</w:t>
      </w:r>
    </w:p>
    <w:p w14:paraId="0650DF5B" w14:textId="77777777" w:rsidR="00832598" w:rsidRPr="00D00E3F" w:rsidRDefault="00832598" w:rsidP="00832598">
      <w:pPr>
        <w:autoSpaceDE w:val="0"/>
        <w:autoSpaceDN w:val="0"/>
        <w:adjustRightInd w:val="0"/>
      </w:pPr>
    </w:p>
    <w:p w14:paraId="67955ACF" w14:textId="77777777" w:rsidR="00832598" w:rsidRPr="00D00E3F" w:rsidRDefault="00832598" w:rsidP="00832598">
      <w:pPr>
        <w:autoSpaceDE w:val="0"/>
        <w:autoSpaceDN w:val="0"/>
        <w:adjustRightInd w:val="0"/>
        <w:spacing w:line="360" w:lineRule="auto"/>
      </w:pPr>
      <w:r w:rsidRPr="00D00E3F">
        <w:t>Polno ime podjetja:</w:t>
      </w:r>
      <w:r w:rsidR="00AA4B66" w:rsidRPr="00D00E3F">
        <w:tab/>
        <w:t>______</w:t>
      </w:r>
      <w:r w:rsidRPr="00D00E3F">
        <w:t>______________________________________________________</w:t>
      </w:r>
    </w:p>
    <w:p w14:paraId="67C997BD" w14:textId="77777777" w:rsidR="00832598" w:rsidRPr="00D00E3F" w:rsidRDefault="00832598" w:rsidP="00832598">
      <w:pPr>
        <w:autoSpaceDE w:val="0"/>
        <w:autoSpaceDN w:val="0"/>
        <w:adjustRightInd w:val="0"/>
        <w:spacing w:line="360" w:lineRule="auto"/>
      </w:pPr>
      <w:r w:rsidRPr="00D00E3F">
        <w:t>Sedež podjetja:</w:t>
      </w:r>
      <w:r w:rsidR="00AA4B66" w:rsidRPr="00D00E3F">
        <w:tab/>
      </w:r>
      <w:r w:rsidRPr="00D00E3F">
        <w:t>_</w:t>
      </w:r>
      <w:r w:rsidR="00AA4B66" w:rsidRPr="00D00E3F">
        <w:t>__</w:t>
      </w:r>
      <w:r w:rsidRPr="00D00E3F">
        <w:t>_________________________________________________________</w:t>
      </w:r>
    </w:p>
    <w:p w14:paraId="3BCF14C3" w14:textId="77777777" w:rsidR="00832598" w:rsidRPr="00D00E3F" w:rsidRDefault="00832598" w:rsidP="00832598">
      <w:pPr>
        <w:autoSpaceDE w:val="0"/>
        <w:autoSpaceDN w:val="0"/>
        <w:adjustRightInd w:val="0"/>
        <w:spacing w:line="360" w:lineRule="auto"/>
      </w:pPr>
      <w:r w:rsidRPr="00D00E3F">
        <w:t>Občina sedeža podjetja:</w:t>
      </w:r>
      <w:r w:rsidR="00AA4B66" w:rsidRPr="00D00E3F">
        <w:tab/>
      </w:r>
      <w:r w:rsidRPr="00D00E3F">
        <w:t>_</w:t>
      </w:r>
      <w:r w:rsidR="00AA4B66" w:rsidRPr="00D00E3F">
        <w:t>___</w:t>
      </w:r>
      <w:r w:rsidRPr="00D00E3F">
        <w:t>__________________________________________________</w:t>
      </w:r>
    </w:p>
    <w:p w14:paraId="125C5449" w14:textId="77777777" w:rsidR="00832598" w:rsidRPr="00D00E3F" w:rsidRDefault="00832598" w:rsidP="00832598">
      <w:pPr>
        <w:autoSpaceDE w:val="0"/>
        <w:autoSpaceDN w:val="0"/>
        <w:adjustRightInd w:val="0"/>
        <w:spacing w:line="360" w:lineRule="auto"/>
      </w:pPr>
      <w:r w:rsidRPr="00D00E3F">
        <w:t>Številka vpisa v sodni register (št. vložka):</w:t>
      </w:r>
      <w:r w:rsidR="00AA4B66" w:rsidRPr="00D00E3F">
        <w:tab/>
      </w:r>
      <w:r w:rsidRPr="00D00E3F">
        <w:t>_</w:t>
      </w:r>
      <w:r w:rsidR="00AA4B66" w:rsidRPr="00D00E3F">
        <w:t>______</w:t>
      </w:r>
      <w:r w:rsidRPr="00D00E3F">
        <w:t>___________________________________</w:t>
      </w:r>
    </w:p>
    <w:p w14:paraId="7B1A2705" w14:textId="77777777" w:rsidR="00832598" w:rsidRPr="00D00E3F" w:rsidRDefault="00832598" w:rsidP="00832598">
      <w:pPr>
        <w:autoSpaceDE w:val="0"/>
        <w:autoSpaceDN w:val="0"/>
        <w:adjustRightInd w:val="0"/>
        <w:spacing w:line="360" w:lineRule="auto"/>
      </w:pPr>
      <w:r w:rsidRPr="00D00E3F">
        <w:t>Matična številka podjetja:</w:t>
      </w:r>
      <w:r w:rsidR="00AA4B66" w:rsidRPr="00D00E3F">
        <w:tab/>
      </w:r>
      <w:r w:rsidRPr="00D00E3F">
        <w:t>_</w:t>
      </w:r>
      <w:r w:rsidR="00AA4B66" w:rsidRPr="00D00E3F">
        <w:t>____</w:t>
      </w:r>
      <w:r w:rsidRPr="00D00E3F">
        <w:t>_________________________________________________</w:t>
      </w:r>
    </w:p>
    <w:p w14:paraId="3557D4FE" w14:textId="77777777" w:rsidR="00832598" w:rsidRPr="00D00E3F" w:rsidRDefault="00832598" w:rsidP="00832598">
      <w:pPr>
        <w:autoSpaceDE w:val="0"/>
        <w:autoSpaceDN w:val="0"/>
        <w:adjustRightInd w:val="0"/>
      </w:pPr>
    </w:p>
    <w:p w14:paraId="0592D697" w14:textId="77777777" w:rsidR="00832598" w:rsidRPr="00D00E3F" w:rsidRDefault="00832598" w:rsidP="00832598">
      <w:pPr>
        <w:autoSpaceDE w:val="0"/>
        <w:autoSpaceDN w:val="0"/>
        <w:adjustRightInd w:val="0"/>
      </w:pPr>
    </w:p>
    <w:p w14:paraId="6D3F08D0" w14:textId="77777777" w:rsidR="00832598" w:rsidRPr="00D00E3F" w:rsidRDefault="00832598" w:rsidP="00832598">
      <w:pPr>
        <w:autoSpaceDE w:val="0"/>
        <w:autoSpaceDN w:val="0"/>
        <w:adjustRightInd w:val="0"/>
      </w:pPr>
    </w:p>
    <w:p w14:paraId="264208FA" w14:textId="77777777" w:rsidR="00832598" w:rsidRPr="00D00E3F" w:rsidRDefault="00832598" w:rsidP="00832598">
      <w:pPr>
        <w:autoSpaceDE w:val="0"/>
        <w:autoSpaceDN w:val="0"/>
        <w:adjustRightInd w:val="0"/>
      </w:pPr>
      <w:r w:rsidRPr="00D00E3F">
        <w:t>Kraj in datum:</w:t>
      </w:r>
      <w:r w:rsidR="004A5775" w:rsidRPr="00D00E3F">
        <w:tab/>
      </w:r>
      <w:r w:rsidRPr="00D00E3F">
        <w:tab/>
      </w:r>
      <w:r w:rsidRPr="00D00E3F">
        <w:tab/>
      </w:r>
      <w:r w:rsidRPr="00D00E3F">
        <w:tab/>
      </w:r>
      <w:r w:rsidRPr="00D00E3F">
        <w:tab/>
        <w:t>Žig</w:t>
      </w:r>
      <w:r w:rsidR="004A5775" w:rsidRPr="00D00E3F">
        <w:t>:</w:t>
      </w:r>
      <w:r w:rsidR="004A5775" w:rsidRPr="00D00E3F">
        <w:tab/>
      </w:r>
      <w:r w:rsidR="004A5775" w:rsidRPr="00D00E3F">
        <w:tab/>
      </w:r>
      <w:r w:rsidR="004A5775" w:rsidRPr="00D00E3F">
        <w:tab/>
      </w:r>
      <w:r w:rsidR="004A5775" w:rsidRPr="00D00E3F">
        <w:tab/>
        <w:t>Podpis ponudnika:</w:t>
      </w:r>
    </w:p>
    <w:p w14:paraId="4E5F2A93" w14:textId="77777777" w:rsidR="00832598" w:rsidRPr="00D00E3F" w:rsidRDefault="00832598" w:rsidP="00832598">
      <w:pPr>
        <w:autoSpaceDE w:val="0"/>
        <w:autoSpaceDN w:val="0"/>
        <w:adjustRightInd w:val="0"/>
      </w:pPr>
    </w:p>
    <w:p w14:paraId="33F11561" w14:textId="77777777" w:rsidR="00832598" w:rsidRPr="00D00E3F" w:rsidRDefault="00832598" w:rsidP="00832598">
      <w:pPr>
        <w:rPr>
          <w:b/>
        </w:rPr>
      </w:pPr>
    </w:p>
    <w:p w14:paraId="42CE0B1F" w14:textId="77777777" w:rsidR="00832598" w:rsidRPr="00D00E3F" w:rsidRDefault="00832598" w:rsidP="00832598">
      <w:pPr>
        <w:rPr>
          <w:b/>
        </w:rPr>
      </w:pPr>
    </w:p>
    <w:p w14:paraId="758D78C7" w14:textId="77777777" w:rsidR="00832598" w:rsidRPr="00D00E3F" w:rsidRDefault="00832598" w:rsidP="00832598">
      <w:pPr>
        <w:rPr>
          <w:b/>
        </w:rPr>
      </w:pPr>
    </w:p>
    <w:p w14:paraId="4F5F664C" w14:textId="77777777" w:rsidR="00832598" w:rsidRPr="00D00E3F" w:rsidRDefault="00832598" w:rsidP="00832598">
      <w:pPr>
        <w:rPr>
          <w:b/>
        </w:rPr>
      </w:pPr>
    </w:p>
    <w:p w14:paraId="19E46321" w14:textId="77777777" w:rsidR="00832598" w:rsidRPr="00D00E3F" w:rsidRDefault="00832598" w:rsidP="00832598">
      <w:pPr>
        <w:rPr>
          <w:b/>
        </w:rPr>
      </w:pPr>
    </w:p>
    <w:p w14:paraId="69BBA394" w14:textId="77777777" w:rsidR="00832598" w:rsidRPr="00D00E3F" w:rsidRDefault="00832598" w:rsidP="00832598">
      <w:pPr>
        <w:rPr>
          <w:b/>
        </w:rPr>
      </w:pPr>
    </w:p>
    <w:p w14:paraId="5E7F669D" w14:textId="77777777" w:rsidR="00832598" w:rsidRPr="00D00E3F" w:rsidRDefault="00832598" w:rsidP="00832598">
      <w:pPr>
        <w:rPr>
          <w:b/>
        </w:rPr>
      </w:pPr>
    </w:p>
    <w:p w14:paraId="58908CEB" w14:textId="77777777" w:rsidR="00832598" w:rsidRPr="00D00E3F" w:rsidRDefault="00832598" w:rsidP="00832598">
      <w:pPr>
        <w:rPr>
          <w:b/>
        </w:rPr>
      </w:pPr>
      <w:r w:rsidRPr="00D00E3F">
        <w:rPr>
          <w:b/>
        </w:rPr>
        <w:t>OPOMBA:</w:t>
      </w:r>
    </w:p>
    <w:p w14:paraId="3C7B0530" w14:textId="77777777" w:rsidR="00832598" w:rsidRPr="00D00E3F" w:rsidRDefault="00832598" w:rsidP="00832598">
      <w:pPr>
        <w:rPr>
          <w:b/>
        </w:rPr>
      </w:pPr>
      <w:r w:rsidRPr="00D00E3F">
        <w:rPr>
          <w:b/>
        </w:rPr>
        <w:t>Obrazec morajo izpolniti in podpisati ponudnik, vsak partner  v skupnem nastopu in vsak podizvajalec.</w:t>
      </w:r>
    </w:p>
    <w:p w14:paraId="5682D8E7" w14:textId="77777777" w:rsidR="00832598" w:rsidRPr="00D00E3F" w:rsidRDefault="00832598" w:rsidP="00832598">
      <w:pPr>
        <w:keepNext/>
        <w:keepLines/>
        <w:spacing w:line="200" w:lineRule="atLeast"/>
        <w:jc w:val="right"/>
        <w:outlineLvl w:val="1"/>
        <w:rPr>
          <w:b/>
          <w:color w:val="00B050"/>
          <w:spacing w:val="-10"/>
          <w:kern w:val="28"/>
        </w:rPr>
      </w:pPr>
    </w:p>
    <w:p w14:paraId="74C80748" w14:textId="77777777" w:rsidR="00832598" w:rsidRPr="00D00E3F" w:rsidRDefault="00832598" w:rsidP="00832598">
      <w:pPr>
        <w:keepNext/>
        <w:keepLines/>
        <w:spacing w:line="200" w:lineRule="atLeast"/>
        <w:jc w:val="right"/>
        <w:outlineLvl w:val="1"/>
        <w:rPr>
          <w:b/>
          <w:color w:val="00B050"/>
          <w:spacing w:val="-10"/>
          <w:kern w:val="28"/>
        </w:rPr>
      </w:pPr>
    </w:p>
    <w:p w14:paraId="38CC4E8A" w14:textId="77777777" w:rsidR="00832598" w:rsidRPr="00D00E3F" w:rsidRDefault="00832598" w:rsidP="00832598">
      <w:pPr>
        <w:keepNext/>
        <w:keepLines/>
        <w:spacing w:line="200" w:lineRule="atLeast"/>
        <w:jc w:val="right"/>
        <w:outlineLvl w:val="1"/>
        <w:rPr>
          <w:b/>
          <w:color w:val="00B050"/>
          <w:spacing w:val="-10"/>
          <w:kern w:val="28"/>
        </w:rPr>
      </w:pPr>
    </w:p>
    <w:p w14:paraId="10EDE7DE" w14:textId="77777777" w:rsidR="00832598" w:rsidRPr="00D00E3F" w:rsidRDefault="00832598" w:rsidP="00832598">
      <w:pPr>
        <w:tabs>
          <w:tab w:val="left" w:pos="937"/>
        </w:tabs>
        <w:rPr>
          <w:b/>
          <w:color w:val="00B050"/>
        </w:rPr>
      </w:pPr>
      <w:r w:rsidRPr="00D00E3F">
        <w:rPr>
          <w:b/>
          <w:color w:val="00B050"/>
        </w:rPr>
        <w:tab/>
      </w:r>
    </w:p>
    <w:p w14:paraId="11E4DA10" w14:textId="77777777" w:rsidR="00CB5FB7" w:rsidRPr="00D00E3F" w:rsidRDefault="00CB5FB7" w:rsidP="00832598">
      <w:pPr>
        <w:tabs>
          <w:tab w:val="left" w:pos="937"/>
        </w:tabs>
        <w:rPr>
          <w:b/>
          <w:color w:val="00B050"/>
        </w:rPr>
      </w:pPr>
    </w:p>
    <w:p w14:paraId="138E43F3" w14:textId="77777777" w:rsidR="00832598" w:rsidRPr="00D00E3F" w:rsidRDefault="00832598" w:rsidP="00832598">
      <w:pPr>
        <w:tabs>
          <w:tab w:val="left" w:pos="937"/>
        </w:tabs>
        <w:rPr>
          <w:b/>
          <w:color w:val="00B050"/>
        </w:rPr>
      </w:pPr>
    </w:p>
    <w:p w14:paraId="53D1743A" w14:textId="77777777" w:rsidR="00832598" w:rsidRPr="00D00E3F" w:rsidRDefault="00832598" w:rsidP="00EF6FDA">
      <w:pPr>
        <w:pStyle w:val="Naslov2"/>
        <w:rPr>
          <w:rFonts w:ascii="Times New Roman" w:hAnsi="Times New Roman" w:cs="Times New Roman"/>
          <w:i w:val="0"/>
          <w:sz w:val="24"/>
          <w:szCs w:val="24"/>
        </w:rPr>
      </w:pPr>
      <w:bookmarkStart w:id="9" w:name="_Toc513809731"/>
      <w:bookmarkStart w:id="10" w:name="_Toc519595408"/>
      <w:bookmarkStart w:id="11" w:name="_Toc532533797"/>
      <w:bookmarkStart w:id="12" w:name="_Toc57805097"/>
      <w:r w:rsidRPr="00D00E3F">
        <w:rPr>
          <w:rFonts w:ascii="Times New Roman" w:hAnsi="Times New Roman" w:cs="Times New Roman"/>
          <w:i w:val="0"/>
          <w:sz w:val="24"/>
          <w:szCs w:val="24"/>
        </w:rPr>
        <w:lastRenderedPageBreak/>
        <w:t>O</w:t>
      </w:r>
      <w:r w:rsidR="00DC2828" w:rsidRPr="00D00E3F">
        <w:rPr>
          <w:rFonts w:ascii="Times New Roman" w:hAnsi="Times New Roman" w:cs="Times New Roman"/>
          <w:i w:val="0"/>
          <w:sz w:val="24"/>
          <w:szCs w:val="24"/>
        </w:rPr>
        <w:t>brazec</w:t>
      </w:r>
      <w:bookmarkEnd w:id="9"/>
      <w:r w:rsidRPr="00D00E3F">
        <w:rPr>
          <w:rFonts w:ascii="Times New Roman" w:hAnsi="Times New Roman" w:cs="Times New Roman"/>
          <w:i w:val="0"/>
          <w:sz w:val="24"/>
          <w:szCs w:val="24"/>
        </w:rPr>
        <w:t>3b</w:t>
      </w:r>
      <w:bookmarkEnd w:id="10"/>
      <w:bookmarkEnd w:id="11"/>
      <w:bookmarkEnd w:id="12"/>
    </w:p>
    <w:p w14:paraId="2564C2B1" w14:textId="77777777" w:rsidR="00832598" w:rsidRPr="00D00E3F" w:rsidRDefault="00832598" w:rsidP="00832598">
      <w:pPr>
        <w:autoSpaceDE w:val="0"/>
        <w:autoSpaceDN w:val="0"/>
        <w:adjustRightInd w:val="0"/>
        <w:jc w:val="center"/>
      </w:pPr>
    </w:p>
    <w:p w14:paraId="258DD02D" w14:textId="77777777" w:rsidR="00832598" w:rsidRPr="00D00E3F" w:rsidRDefault="00832598" w:rsidP="00832598">
      <w:pPr>
        <w:autoSpaceDE w:val="0"/>
        <w:autoSpaceDN w:val="0"/>
        <w:adjustRightInd w:val="0"/>
        <w:jc w:val="center"/>
      </w:pPr>
    </w:p>
    <w:p w14:paraId="4C7819F3" w14:textId="77777777" w:rsidR="00832598" w:rsidRPr="00D00E3F" w:rsidRDefault="00832598" w:rsidP="00832598">
      <w:pPr>
        <w:autoSpaceDE w:val="0"/>
        <w:autoSpaceDN w:val="0"/>
        <w:adjustRightInd w:val="0"/>
        <w:rPr>
          <w:b/>
        </w:rPr>
      </w:pPr>
    </w:p>
    <w:p w14:paraId="368863AF" w14:textId="77777777" w:rsidR="00832598" w:rsidRPr="00D00E3F" w:rsidRDefault="00832598" w:rsidP="00AD4E75">
      <w:pPr>
        <w:autoSpaceDE w:val="0"/>
        <w:autoSpaceDN w:val="0"/>
        <w:adjustRightInd w:val="0"/>
        <w:spacing w:before="240"/>
        <w:jc w:val="center"/>
        <w:rPr>
          <w:b/>
        </w:rPr>
      </w:pPr>
      <w:r w:rsidRPr="00D00E3F">
        <w:rPr>
          <w:b/>
        </w:rPr>
        <w:t>POOBLASTILO</w:t>
      </w:r>
    </w:p>
    <w:p w14:paraId="2964F356" w14:textId="77777777" w:rsidR="00832598" w:rsidRPr="00D00E3F" w:rsidRDefault="00832598" w:rsidP="00AD4E75">
      <w:pPr>
        <w:autoSpaceDE w:val="0"/>
        <w:autoSpaceDN w:val="0"/>
        <w:adjustRightInd w:val="0"/>
        <w:spacing w:before="240"/>
        <w:jc w:val="center"/>
        <w:rPr>
          <w:b/>
        </w:rPr>
      </w:pPr>
      <w:r w:rsidRPr="00D00E3F">
        <w:rPr>
          <w:b/>
        </w:rPr>
        <w:t>ZA PRIDOBITEV PODATKOV IZ KAZENSKE EVIDENCE ZA FIZIČNO OSEBO</w:t>
      </w:r>
    </w:p>
    <w:p w14:paraId="20D7FE04" w14:textId="77777777" w:rsidR="00832598" w:rsidRPr="00D00E3F" w:rsidRDefault="00832598" w:rsidP="00832598">
      <w:pPr>
        <w:autoSpaceDE w:val="0"/>
        <w:autoSpaceDN w:val="0"/>
        <w:adjustRightInd w:val="0"/>
        <w:jc w:val="center"/>
        <w:rPr>
          <w:b/>
        </w:rPr>
      </w:pPr>
    </w:p>
    <w:p w14:paraId="193895C7" w14:textId="77777777" w:rsidR="00AD4E75" w:rsidRPr="00D00E3F" w:rsidRDefault="00AD4E75" w:rsidP="00832598">
      <w:pPr>
        <w:autoSpaceDE w:val="0"/>
        <w:autoSpaceDN w:val="0"/>
        <w:adjustRightInd w:val="0"/>
        <w:jc w:val="center"/>
        <w:rPr>
          <w:b/>
        </w:rPr>
      </w:pPr>
    </w:p>
    <w:p w14:paraId="2AD6C138" w14:textId="2AEA4235" w:rsidR="00832598" w:rsidRPr="00D00E3F" w:rsidRDefault="00832598" w:rsidP="00832598">
      <w:pPr>
        <w:tabs>
          <w:tab w:val="left" w:pos="3969"/>
        </w:tabs>
        <w:spacing w:after="100" w:afterAutospacing="1"/>
        <w:jc w:val="both"/>
      </w:pPr>
      <w:r w:rsidRPr="00D00E3F">
        <w:t xml:space="preserve">Spodaj podpisani _________________________(ime in priimek) pooblaščam SŽ – Vleka in tehnika, d.o.o., da za potrebe preverjanja izpolnjevanja pogojev v postopku oddaje javnega naročila za </w:t>
      </w:r>
      <w:r w:rsidRPr="00D00E3F">
        <w:rPr>
          <w:iCs/>
        </w:rPr>
        <w:t>»</w:t>
      </w:r>
      <w:r w:rsidR="00B12F88">
        <w:rPr>
          <w:b/>
          <w:bCs/>
        </w:rPr>
        <w:t xml:space="preserve">Ležaji </w:t>
      </w:r>
      <w:r w:rsidR="00E90A11" w:rsidRPr="006D4C1C">
        <w:rPr>
          <w:b/>
          <w:bCs/>
        </w:rPr>
        <w:t>2022</w:t>
      </w:r>
      <w:r w:rsidRPr="00D00E3F">
        <w:t xml:space="preserve">« </w:t>
      </w:r>
      <w:r w:rsidRPr="00D00E3F">
        <w:rPr>
          <w:iCs/>
        </w:rPr>
        <w:t xml:space="preserve">od </w:t>
      </w:r>
      <w:r w:rsidRPr="00D00E3F">
        <w:t>Ministrstva za pravosodje pridobi potrdilo iz kazenske evidence fizičnih oseb.</w:t>
      </w:r>
    </w:p>
    <w:p w14:paraId="0BBF5797" w14:textId="77777777" w:rsidR="005A44A2" w:rsidRPr="00D00E3F" w:rsidRDefault="005A44A2" w:rsidP="00832598">
      <w:pPr>
        <w:autoSpaceDE w:val="0"/>
        <w:autoSpaceDN w:val="0"/>
        <w:adjustRightInd w:val="0"/>
        <w:spacing w:line="360" w:lineRule="auto"/>
      </w:pPr>
    </w:p>
    <w:p w14:paraId="468FF1F4" w14:textId="77777777" w:rsidR="00832598" w:rsidRPr="00D00E3F" w:rsidRDefault="00832598" w:rsidP="00832598">
      <w:pPr>
        <w:autoSpaceDE w:val="0"/>
        <w:autoSpaceDN w:val="0"/>
        <w:adjustRightInd w:val="0"/>
        <w:spacing w:line="360" w:lineRule="auto"/>
      </w:pPr>
      <w:r w:rsidRPr="00D00E3F">
        <w:t>Moji osebni podatki so naslednji:</w:t>
      </w:r>
    </w:p>
    <w:p w14:paraId="1B41FD07" w14:textId="77777777" w:rsidR="005A44A2" w:rsidRPr="00D00E3F" w:rsidRDefault="005A44A2" w:rsidP="005A44A2">
      <w:pPr>
        <w:autoSpaceDE w:val="0"/>
        <w:autoSpaceDN w:val="0"/>
        <w:adjustRightInd w:val="0"/>
        <w:spacing w:line="480" w:lineRule="auto"/>
      </w:pPr>
      <w:r w:rsidRPr="00D00E3F">
        <w:t>EMŠO:</w:t>
      </w:r>
      <w:r w:rsidRPr="00D00E3F">
        <w:tab/>
        <w:t>____________________________________________________________________</w:t>
      </w:r>
    </w:p>
    <w:p w14:paraId="4D94B1C9" w14:textId="77777777" w:rsidR="005A44A2" w:rsidRPr="00D00E3F" w:rsidRDefault="005A44A2" w:rsidP="005A44A2">
      <w:pPr>
        <w:autoSpaceDE w:val="0"/>
        <w:autoSpaceDN w:val="0"/>
        <w:adjustRightInd w:val="0"/>
        <w:spacing w:line="480" w:lineRule="auto"/>
      </w:pPr>
      <w:r w:rsidRPr="00D00E3F">
        <w:t>Datum rojstva: ___________________________________________________________________</w:t>
      </w:r>
    </w:p>
    <w:p w14:paraId="5C75475B" w14:textId="77777777" w:rsidR="005A44A2" w:rsidRPr="00D00E3F" w:rsidRDefault="005A44A2" w:rsidP="005A44A2">
      <w:pPr>
        <w:autoSpaceDE w:val="0"/>
        <w:autoSpaceDN w:val="0"/>
        <w:adjustRightInd w:val="0"/>
        <w:spacing w:line="480" w:lineRule="auto"/>
      </w:pPr>
      <w:r w:rsidRPr="00D00E3F">
        <w:t>Kraj rojstva:</w:t>
      </w:r>
      <w:r w:rsidRPr="00D00E3F">
        <w:tab/>
        <w:t>____________________________________________________________________</w:t>
      </w:r>
    </w:p>
    <w:p w14:paraId="1A3F5803" w14:textId="77777777" w:rsidR="005A44A2" w:rsidRPr="00D00E3F" w:rsidRDefault="005A44A2" w:rsidP="005A44A2">
      <w:pPr>
        <w:autoSpaceDE w:val="0"/>
        <w:autoSpaceDN w:val="0"/>
        <w:adjustRightInd w:val="0"/>
        <w:spacing w:line="480" w:lineRule="auto"/>
      </w:pPr>
      <w:r w:rsidRPr="00D00E3F">
        <w:t>Občina rojstva:___________________________________________________________________</w:t>
      </w:r>
    </w:p>
    <w:p w14:paraId="0B20186D" w14:textId="77777777" w:rsidR="005A44A2" w:rsidRPr="00D00E3F" w:rsidRDefault="005A44A2" w:rsidP="005A44A2">
      <w:pPr>
        <w:autoSpaceDE w:val="0"/>
        <w:autoSpaceDN w:val="0"/>
        <w:adjustRightInd w:val="0"/>
        <w:spacing w:line="480" w:lineRule="auto"/>
      </w:pPr>
      <w:r w:rsidRPr="00D00E3F">
        <w:t>Država rojstva: __________________________________________________________________</w:t>
      </w:r>
    </w:p>
    <w:p w14:paraId="6955BCF3" w14:textId="77777777" w:rsidR="005A44A2" w:rsidRPr="00D00E3F" w:rsidRDefault="005A44A2" w:rsidP="005A44A2">
      <w:pPr>
        <w:autoSpaceDE w:val="0"/>
        <w:autoSpaceDN w:val="0"/>
        <w:adjustRightInd w:val="0"/>
        <w:spacing w:line="480" w:lineRule="auto"/>
      </w:pPr>
      <w:r w:rsidRPr="00D00E3F">
        <w:t>Naslov stalnega/začasnega bivališča: _________________________________________________</w:t>
      </w:r>
    </w:p>
    <w:p w14:paraId="193EAEB1" w14:textId="77777777" w:rsidR="005A44A2" w:rsidRPr="00D00E3F" w:rsidRDefault="005A44A2" w:rsidP="005A44A2">
      <w:pPr>
        <w:autoSpaceDE w:val="0"/>
        <w:autoSpaceDN w:val="0"/>
        <w:adjustRightInd w:val="0"/>
        <w:spacing w:line="480" w:lineRule="auto"/>
      </w:pPr>
      <w:r w:rsidRPr="00D00E3F">
        <w:t>Državljanstvo: ___________________________________________________________________</w:t>
      </w:r>
    </w:p>
    <w:p w14:paraId="14C06BCF" w14:textId="77777777" w:rsidR="00832598" w:rsidRPr="00D00E3F" w:rsidRDefault="005A44A2" w:rsidP="005A44A2">
      <w:pPr>
        <w:autoSpaceDE w:val="0"/>
        <w:autoSpaceDN w:val="0"/>
        <w:adjustRightInd w:val="0"/>
        <w:spacing w:line="480" w:lineRule="auto"/>
      </w:pPr>
      <w:r w:rsidRPr="00D00E3F">
        <w:t>Moj prejšnji priimek se je glasil: _____________________________________________________</w:t>
      </w:r>
    </w:p>
    <w:p w14:paraId="34F49DD2" w14:textId="77777777" w:rsidR="00832598" w:rsidRPr="00D00E3F" w:rsidRDefault="00832598" w:rsidP="005A44A2">
      <w:pPr>
        <w:autoSpaceDE w:val="0"/>
        <w:autoSpaceDN w:val="0"/>
        <w:adjustRightInd w:val="0"/>
        <w:spacing w:line="480" w:lineRule="auto"/>
      </w:pPr>
    </w:p>
    <w:p w14:paraId="27574EEB" w14:textId="77777777" w:rsidR="00832598" w:rsidRPr="00D00E3F" w:rsidRDefault="00832598" w:rsidP="00832598">
      <w:pPr>
        <w:autoSpaceDE w:val="0"/>
        <w:autoSpaceDN w:val="0"/>
        <w:adjustRightInd w:val="0"/>
      </w:pPr>
    </w:p>
    <w:p w14:paraId="5B7B47BD" w14:textId="77777777" w:rsidR="004A5775" w:rsidRPr="00D00E3F" w:rsidRDefault="004A5775" w:rsidP="004A5775">
      <w:pPr>
        <w:autoSpaceDE w:val="0"/>
        <w:autoSpaceDN w:val="0"/>
        <w:adjustRightInd w:val="0"/>
      </w:pPr>
      <w:r w:rsidRPr="00D00E3F">
        <w:t>Kraj in datum:</w:t>
      </w:r>
      <w:r w:rsidRPr="00D00E3F">
        <w:tab/>
      </w:r>
      <w:r w:rsidRPr="00D00E3F">
        <w:tab/>
      </w:r>
      <w:r w:rsidRPr="00D00E3F">
        <w:tab/>
      </w:r>
      <w:r w:rsidRPr="00D00E3F">
        <w:tab/>
      </w:r>
      <w:r w:rsidRPr="00D00E3F">
        <w:tab/>
        <w:t>Žig:</w:t>
      </w:r>
      <w:r w:rsidRPr="00D00E3F">
        <w:tab/>
      </w:r>
      <w:r w:rsidRPr="00D00E3F">
        <w:tab/>
      </w:r>
      <w:r w:rsidRPr="00D00E3F">
        <w:tab/>
      </w:r>
      <w:r w:rsidRPr="00D00E3F">
        <w:tab/>
        <w:t>Podpis ponudnika:</w:t>
      </w:r>
    </w:p>
    <w:p w14:paraId="237C0A9C" w14:textId="77777777" w:rsidR="00832598" w:rsidRPr="00D00E3F" w:rsidRDefault="00832598" w:rsidP="00832598">
      <w:pPr>
        <w:autoSpaceDE w:val="0"/>
        <w:autoSpaceDN w:val="0"/>
        <w:adjustRightInd w:val="0"/>
      </w:pPr>
    </w:p>
    <w:p w14:paraId="68AFBA31" w14:textId="77777777" w:rsidR="00832598" w:rsidRPr="00D00E3F" w:rsidRDefault="00832598" w:rsidP="00832598">
      <w:pPr>
        <w:autoSpaceDE w:val="0"/>
        <w:autoSpaceDN w:val="0"/>
        <w:adjustRightInd w:val="0"/>
      </w:pPr>
    </w:p>
    <w:p w14:paraId="3886DA7E" w14:textId="77777777" w:rsidR="004A5775" w:rsidRPr="00D00E3F" w:rsidRDefault="004A5775" w:rsidP="00832598">
      <w:pPr>
        <w:autoSpaceDE w:val="0"/>
        <w:autoSpaceDN w:val="0"/>
        <w:adjustRightInd w:val="0"/>
      </w:pPr>
    </w:p>
    <w:p w14:paraId="2878F4CF" w14:textId="77777777" w:rsidR="004A5775" w:rsidRPr="00D00E3F" w:rsidRDefault="004A5775" w:rsidP="00832598">
      <w:pPr>
        <w:autoSpaceDE w:val="0"/>
        <w:autoSpaceDN w:val="0"/>
        <w:adjustRightInd w:val="0"/>
      </w:pPr>
    </w:p>
    <w:p w14:paraId="4354654B" w14:textId="77777777" w:rsidR="00832598" w:rsidRPr="00D00E3F" w:rsidRDefault="00832598" w:rsidP="00832598">
      <w:pPr>
        <w:autoSpaceDE w:val="0"/>
        <w:autoSpaceDN w:val="0"/>
        <w:adjustRightInd w:val="0"/>
        <w:rPr>
          <w:b/>
        </w:rPr>
      </w:pPr>
      <w:r w:rsidRPr="00D00E3F">
        <w:rPr>
          <w:b/>
        </w:rPr>
        <w:t xml:space="preserve">Opomba naročnika: </w:t>
      </w:r>
    </w:p>
    <w:p w14:paraId="17BEBBA6" w14:textId="77777777" w:rsidR="00832598" w:rsidRPr="00D00E3F" w:rsidRDefault="00832598" w:rsidP="00832598">
      <w:pPr>
        <w:autoSpaceDE w:val="0"/>
        <w:autoSpaceDN w:val="0"/>
        <w:adjustRightInd w:val="0"/>
        <w:jc w:val="both"/>
        <w:rPr>
          <w:b/>
        </w:rPr>
      </w:pPr>
      <w:r w:rsidRPr="00D00E3F">
        <w:rPr>
          <w:b/>
        </w:rPr>
        <w:t>Izjavo izpolni oseba, ki je članica upravnega, vodstvenega ali nadzornega organa gospodarskega subjekta (ponudnika, partnerja v skupnem nastopu, podizvajalca) ali oseba, ki ima pooblastilo za njegovo zastopanje ali odločanje ali nadzor v njem.</w:t>
      </w:r>
    </w:p>
    <w:p w14:paraId="0B319B23" w14:textId="77777777" w:rsidR="00832598" w:rsidRPr="00D00E3F" w:rsidRDefault="00832598" w:rsidP="00832598">
      <w:pPr>
        <w:autoSpaceDE w:val="0"/>
        <w:autoSpaceDN w:val="0"/>
        <w:adjustRightInd w:val="0"/>
        <w:rPr>
          <w:b/>
        </w:rPr>
      </w:pPr>
    </w:p>
    <w:p w14:paraId="09193A4D" w14:textId="77777777" w:rsidR="00832598" w:rsidRPr="00D00E3F" w:rsidRDefault="00832598" w:rsidP="00832598">
      <w:pPr>
        <w:autoSpaceDE w:val="0"/>
        <w:autoSpaceDN w:val="0"/>
        <w:adjustRightInd w:val="0"/>
        <w:rPr>
          <w:b/>
        </w:rPr>
      </w:pPr>
    </w:p>
    <w:p w14:paraId="27DE525F" w14:textId="1029767F" w:rsidR="003E2E91" w:rsidRPr="00677DBC" w:rsidRDefault="007124B4" w:rsidP="00F32528">
      <w:pPr>
        <w:pStyle w:val="Naslov2"/>
        <w:rPr>
          <w:rFonts w:ascii="Times New Roman" w:hAnsi="Times New Roman" w:cs="Times New Roman"/>
          <w:i w:val="0"/>
          <w:sz w:val="24"/>
          <w:szCs w:val="24"/>
        </w:rPr>
      </w:pPr>
      <w:bookmarkStart w:id="13" w:name="_Toc532533798"/>
      <w:bookmarkStart w:id="14" w:name="_Toc57805098"/>
      <w:r w:rsidRPr="00677DBC">
        <w:rPr>
          <w:rFonts w:ascii="Times New Roman" w:hAnsi="Times New Roman" w:cs="Times New Roman"/>
          <w:i w:val="0"/>
          <w:sz w:val="24"/>
          <w:szCs w:val="24"/>
        </w:rPr>
        <w:lastRenderedPageBreak/>
        <w:t>O</w:t>
      </w:r>
      <w:r w:rsidR="00A959CE" w:rsidRPr="00677DBC">
        <w:rPr>
          <w:rFonts w:ascii="Times New Roman" w:hAnsi="Times New Roman" w:cs="Times New Roman"/>
          <w:i w:val="0"/>
          <w:sz w:val="24"/>
          <w:szCs w:val="24"/>
        </w:rPr>
        <w:t>brazec</w:t>
      </w:r>
      <w:r w:rsidR="006D4C1C">
        <w:rPr>
          <w:rFonts w:ascii="Times New Roman" w:hAnsi="Times New Roman" w:cs="Times New Roman"/>
          <w:i w:val="0"/>
          <w:sz w:val="24"/>
          <w:szCs w:val="24"/>
        </w:rPr>
        <w:t xml:space="preserve"> </w:t>
      </w:r>
      <w:r w:rsidR="00CA60D3" w:rsidRPr="00677DBC">
        <w:rPr>
          <w:rFonts w:ascii="Times New Roman" w:hAnsi="Times New Roman" w:cs="Times New Roman"/>
          <w:i w:val="0"/>
          <w:sz w:val="24"/>
          <w:szCs w:val="24"/>
        </w:rPr>
        <w:t>4</w:t>
      </w:r>
      <w:bookmarkEnd w:id="13"/>
      <w:bookmarkEnd w:id="14"/>
    </w:p>
    <w:p w14:paraId="170ADB69" w14:textId="77777777" w:rsidR="003E2E91" w:rsidRPr="00677DBC" w:rsidRDefault="003E2E91" w:rsidP="007124B4">
      <w:pPr>
        <w:autoSpaceDE w:val="0"/>
        <w:autoSpaceDN w:val="0"/>
        <w:adjustRightInd w:val="0"/>
        <w:rPr>
          <w:b/>
        </w:rPr>
      </w:pPr>
    </w:p>
    <w:p w14:paraId="168FF6E8" w14:textId="0EC5F427" w:rsidR="007124B4" w:rsidRPr="00677DBC" w:rsidRDefault="007124B4" w:rsidP="003E2E91">
      <w:pPr>
        <w:autoSpaceDE w:val="0"/>
        <w:autoSpaceDN w:val="0"/>
        <w:adjustRightInd w:val="0"/>
        <w:jc w:val="center"/>
        <w:rPr>
          <w:b/>
        </w:rPr>
      </w:pPr>
      <w:bookmarkStart w:id="15" w:name="_Hlk52281782"/>
      <w:r w:rsidRPr="00677DBC">
        <w:rPr>
          <w:b/>
        </w:rPr>
        <w:t xml:space="preserve">VZOREC </w:t>
      </w:r>
      <w:r w:rsidR="00B65CB5" w:rsidRPr="00677DBC">
        <w:rPr>
          <w:b/>
        </w:rPr>
        <w:t>POGODBE</w:t>
      </w:r>
      <w:r w:rsidR="008C30C4" w:rsidRPr="00677DBC">
        <w:rPr>
          <w:b/>
        </w:rPr>
        <w:t xml:space="preserve"> </w:t>
      </w:r>
    </w:p>
    <w:bookmarkEnd w:id="15"/>
    <w:p w14:paraId="2BFFD8C1" w14:textId="77777777" w:rsidR="00AB1DEE" w:rsidRPr="00677DBC" w:rsidRDefault="00AB1DEE" w:rsidP="00C70D64">
      <w:pPr>
        <w:autoSpaceDE w:val="0"/>
        <w:autoSpaceDN w:val="0"/>
        <w:adjustRightInd w:val="0"/>
        <w:jc w:val="both"/>
        <w:rPr>
          <w:b/>
        </w:rPr>
      </w:pPr>
    </w:p>
    <w:p w14:paraId="112B3FFB" w14:textId="77777777" w:rsidR="0083299F" w:rsidRPr="00677DBC" w:rsidRDefault="0083299F" w:rsidP="00C70D64">
      <w:pPr>
        <w:spacing w:line="276" w:lineRule="auto"/>
        <w:jc w:val="both"/>
      </w:pPr>
      <w:bookmarkStart w:id="16" w:name="_Hlk51237955"/>
      <w:r w:rsidRPr="00677DBC">
        <w:rPr>
          <w:b/>
          <w:bCs/>
        </w:rPr>
        <w:t>SŽ – Vleka in tehnika, d.o.o.</w:t>
      </w:r>
      <w:r w:rsidRPr="00677DBC">
        <w:rPr>
          <w:b/>
        </w:rPr>
        <w:t>, Zaloška cesta 217, SI - 1000 Ljubljana,</w:t>
      </w:r>
    </w:p>
    <w:bookmarkEnd w:id="16"/>
    <w:p w14:paraId="434227D2" w14:textId="77777777" w:rsidR="0083299F" w:rsidRPr="00677DBC" w:rsidRDefault="0083299F" w:rsidP="00C70D64">
      <w:pPr>
        <w:spacing w:line="276" w:lineRule="auto"/>
        <w:jc w:val="both"/>
      </w:pPr>
      <w:r w:rsidRPr="00677DBC">
        <w:t>Registrirano pri Okrožnem sodišču v Ljubljani, Registrski vložek: 1/25961/00, Osnovni kapital 26.068.145,42 EUR, TRR SI56 02921-0018534804 NLB, d.d., davčni zavezanec, Identifikacijska številka za DDV: SI99181762,  ki ga zastopa direktor Dušan ŽIČKAR, (v nadaljnjem besedilu: KUPEC)</w:t>
      </w:r>
    </w:p>
    <w:p w14:paraId="5BFE8080" w14:textId="77777777" w:rsidR="0083299F" w:rsidRPr="00677DBC" w:rsidRDefault="0083299F" w:rsidP="0083299F"/>
    <w:p w14:paraId="4D9486D7" w14:textId="77777777" w:rsidR="0083299F" w:rsidRPr="00677DBC" w:rsidRDefault="00AB1DEE" w:rsidP="0083299F">
      <w:r w:rsidRPr="00677DBC">
        <w:t>i</w:t>
      </w:r>
      <w:r w:rsidR="0083299F" w:rsidRPr="00677DBC">
        <w:t>n</w:t>
      </w:r>
    </w:p>
    <w:p w14:paraId="5605C5DD" w14:textId="77777777" w:rsidR="0083299F" w:rsidRPr="00677DBC" w:rsidRDefault="0083299F" w:rsidP="0083299F">
      <w:pPr>
        <w:spacing w:line="276" w:lineRule="auto"/>
      </w:pPr>
      <w:r w:rsidRPr="00677DBC">
        <w:t>…………………………………………………………………………………………………………………</w:t>
      </w:r>
    </w:p>
    <w:p w14:paraId="36848E5F" w14:textId="77777777" w:rsidR="0083299F" w:rsidRPr="00677DBC" w:rsidRDefault="0083299F" w:rsidP="0083299F">
      <w:pPr>
        <w:spacing w:line="276" w:lineRule="auto"/>
      </w:pPr>
      <w:r w:rsidRPr="00677DBC">
        <w:t xml:space="preserve">Registrirano pri ……………………………………, Registrski vložek …………………………………….., Osnovni kapital: .……………………….., Identifikacijska številka za DDV: ……………….………………, </w:t>
      </w:r>
    </w:p>
    <w:p w14:paraId="1656993F" w14:textId="77777777" w:rsidR="0083299F" w:rsidRPr="00677DBC" w:rsidRDefault="0083299F" w:rsidP="0083299F">
      <w:pPr>
        <w:spacing w:line="276" w:lineRule="auto"/>
        <w:rPr>
          <w:b/>
        </w:rPr>
      </w:pPr>
      <w:r w:rsidRPr="00677DBC">
        <w:t xml:space="preserve">ki ga zastopa ……………………………………………… (v nadaljnjem besedilu: PRODAJALEC) </w:t>
      </w:r>
    </w:p>
    <w:p w14:paraId="1341CB59" w14:textId="77777777" w:rsidR="0083299F" w:rsidRPr="00677DBC" w:rsidRDefault="0083299F" w:rsidP="0083299F"/>
    <w:p w14:paraId="5E22D76B" w14:textId="77777777" w:rsidR="003B3103" w:rsidRDefault="0083299F" w:rsidP="00C50831">
      <w:pPr>
        <w:rPr>
          <w:b/>
        </w:rPr>
      </w:pPr>
      <w:r w:rsidRPr="00677DBC">
        <w:t>sklepata naslednjo</w:t>
      </w:r>
    </w:p>
    <w:p w14:paraId="79AF05A6" w14:textId="698D8538" w:rsidR="0083299F" w:rsidRPr="00677DBC" w:rsidRDefault="0083299F" w:rsidP="0083299F">
      <w:pPr>
        <w:jc w:val="center"/>
        <w:rPr>
          <w:b/>
        </w:rPr>
      </w:pPr>
      <w:r w:rsidRPr="00677DBC">
        <w:rPr>
          <w:b/>
        </w:rPr>
        <w:t>POGODBO NAB št.: ….. /20</w:t>
      </w:r>
      <w:r w:rsidR="00C661F1" w:rsidRPr="00677DBC">
        <w:rPr>
          <w:b/>
        </w:rPr>
        <w:t>2</w:t>
      </w:r>
      <w:r w:rsidR="00B12F88">
        <w:rPr>
          <w:b/>
        </w:rPr>
        <w:t>2</w:t>
      </w:r>
      <w:r w:rsidR="00E90A11">
        <w:rPr>
          <w:b/>
        </w:rPr>
        <w:t>/02</w:t>
      </w:r>
    </w:p>
    <w:p w14:paraId="4A78B315" w14:textId="77777777" w:rsidR="0083299F" w:rsidRPr="00677DBC" w:rsidRDefault="0083299F" w:rsidP="0083299F">
      <w:pPr>
        <w:jc w:val="both"/>
      </w:pPr>
    </w:p>
    <w:p w14:paraId="137AF730" w14:textId="0C36D048" w:rsidR="0083299F" w:rsidRPr="000838DA" w:rsidRDefault="0083299F" w:rsidP="0083299F">
      <w:pPr>
        <w:jc w:val="both"/>
      </w:pPr>
      <w:bookmarkStart w:id="17" w:name="_Hlk52283261"/>
      <w:r w:rsidRPr="000838DA">
        <w:t xml:space="preserve">Prodajalec je bil izbran kot najugodnejši ponudnik na podlagi izvedenega javnega naročila v skladu s 40. členom </w:t>
      </w:r>
      <w:r w:rsidR="00F908D7" w:rsidRPr="000838DA">
        <w:t>Zakona o javnem naročanju (Uradni list RS, št. 91/2015 in 14/</w:t>
      </w:r>
      <w:r w:rsidR="00F908D7" w:rsidRPr="00E544BE">
        <w:t>18</w:t>
      </w:r>
      <w:r w:rsidR="004167D7" w:rsidRPr="00E544BE">
        <w:t xml:space="preserve"> ter 121/21</w:t>
      </w:r>
      <w:r w:rsidR="00F908D7" w:rsidRPr="00E544BE">
        <w:t xml:space="preserve">, </w:t>
      </w:r>
      <w:r w:rsidR="00F908D7" w:rsidRPr="000838DA">
        <w:t xml:space="preserve">ZJN-3) </w:t>
      </w:r>
      <w:r w:rsidRPr="000838DA">
        <w:t>»</w:t>
      </w:r>
      <w:r w:rsidR="00B12F88">
        <w:rPr>
          <w:b/>
        </w:rPr>
        <w:t xml:space="preserve">Ležaji </w:t>
      </w:r>
      <w:r w:rsidR="00E90A11" w:rsidRPr="000838DA">
        <w:rPr>
          <w:b/>
        </w:rPr>
        <w:t>2022</w:t>
      </w:r>
      <w:r w:rsidRPr="000838DA">
        <w:t xml:space="preserve">«, objavljenega na Portalu javnih naročil, št. objave ………….. z dne ………... </w:t>
      </w:r>
      <w:r w:rsidRPr="000838DA">
        <w:rPr>
          <w:bCs/>
        </w:rPr>
        <w:t>ter</w:t>
      </w:r>
      <w:r w:rsidRPr="000838DA">
        <w:t xml:space="preserve"> na portalu TED (Tender Electronic Daily) pod oznako </w:t>
      </w:r>
      <w:r w:rsidRPr="000838DA">
        <w:rPr>
          <w:bCs/>
        </w:rPr>
        <w:t xml:space="preserve">………………….. </w:t>
      </w:r>
      <w:r w:rsidRPr="000838DA">
        <w:t>z dne ……………...</w:t>
      </w:r>
    </w:p>
    <w:bookmarkEnd w:id="17"/>
    <w:p w14:paraId="6F6995A5" w14:textId="77777777" w:rsidR="00AB1DEE" w:rsidRPr="000838DA" w:rsidRDefault="00AB1DEE" w:rsidP="0083299F">
      <w:pPr>
        <w:tabs>
          <w:tab w:val="left" w:pos="6345"/>
        </w:tabs>
        <w:rPr>
          <w:b/>
        </w:rPr>
      </w:pPr>
    </w:p>
    <w:p w14:paraId="409ED766" w14:textId="77777777" w:rsidR="0083299F" w:rsidRPr="000838DA" w:rsidRDefault="0083299F" w:rsidP="0083299F">
      <w:pPr>
        <w:tabs>
          <w:tab w:val="left" w:pos="6345"/>
        </w:tabs>
        <w:rPr>
          <w:b/>
        </w:rPr>
      </w:pPr>
      <w:r w:rsidRPr="000838DA">
        <w:rPr>
          <w:b/>
        </w:rPr>
        <w:t>I. PREDMET POGODBE</w:t>
      </w:r>
    </w:p>
    <w:p w14:paraId="28BA32A8" w14:textId="77777777" w:rsidR="0083299F" w:rsidRPr="000838DA" w:rsidRDefault="0083299F" w:rsidP="0083299F">
      <w:pPr>
        <w:jc w:val="center"/>
        <w:rPr>
          <w:b/>
        </w:rPr>
      </w:pPr>
      <w:r w:rsidRPr="000838DA">
        <w:rPr>
          <w:b/>
        </w:rPr>
        <w:t>1. člen</w:t>
      </w:r>
    </w:p>
    <w:p w14:paraId="595A2B13" w14:textId="2FD48F7B" w:rsidR="00AB1DEE" w:rsidRPr="000838DA" w:rsidRDefault="00E90A11" w:rsidP="00AB1DEE">
      <w:pPr>
        <w:pStyle w:val="Telo"/>
        <w:keepLines w:val="0"/>
        <w:spacing w:before="0"/>
        <w:rPr>
          <w:i w:val="0"/>
          <w:szCs w:val="24"/>
        </w:rPr>
      </w:pPr>
      <w:r w:rsidRPr="000838DA">
        <w:rPr>
          <w:i w:val="0"/>
          <w:szCs w:val="24"/>
        </w:rPr>
        <w:t>S to pogodbo se pogodbeni stranki dog</w:t>
      </w:r>
      <w:r w:rsidR="00B12F88">
        <w:rPr>
          <w:i w:val="0"/>
          <w:szCs w:val="24"/>
        </w:rPr>
        <w:t xml:space="preserve">ovorita o dobavi ležajev </w:t>
      </w:r>
      <w:r w:rsidRPr="000838DA">
        <w:rPr>
          <w:i w:val="0"/>
          <w:szCs w:val="24"/>
        </w:rPr>
        <w:t>2022</w:t>
      </w:r>
      <w:r w:rsidR="00F908D7" w:rsidRPr="000838DA">
        <w:rPr>
          <w:i w:val="0"/>
          <w:szCs w:val="24"/>
        </w:rPr>
        <w:t xml:space="preserve"> za sklop...........</w:t>
      </w:r>
      <w:r w:rsidRPr="000838DA">
        <w:rPr>
          <w:i w:val="0"/>
          <w:szCs w:val="24"/>
        </w:rPr>
        <w:t xml:space="preserve"> na podlagi predračuna št. ……………. z dne……………, ki je sestavni del pogodbe, s katero je skladna tudi kakovost, količina in pogodbena cena (Priloga 1).</w:t>
      </w:r>
    </w:p>
    <w:p w14:paraId="1E1A0249" w14:textId="77777777" w:rsidR="00E90A11" w:rsidRPr="000838DA" w:rsidRDefault="00E90A11" w:rsidP="00AB1DEE">
      <w:pPr>
        <w:pStyle w:val="Telo"/>
        <w:keepLines w:val="0"/>
        <w:spacing w:before="0"/>
        <w:rPr>
          <w:i w:val="0"/>
          <w:szCs w:val="24"/>
        </w:rPr>
      </w:pPr>
    </w:p>
    <w:p w14:paraId="73335AA8" w14:textId="6DB17FA7" w:rsidR="0083299F" w:rsidRPr="000838DA" w:rsidRDefault="0083299F" w:rsidP="0083299F">
      <w:pPr>
        <w:rPr>
          <w:b/>
        </w:rPr>
      </w:pPr>
      <w:r w:rsidRPr="000838DA">
        <w:rPr>
          <w:b/>
        </w:rPr>
        <w:t>II. CENA IN ROK DOBAVE</w:t>
      </w:r>
    </w:p>
    <w:p w14:paraId="4D7B2227" w14:textId="77777777" w:rsidR="00C70D64" w:rsidRPr="000838DA" w:rsidRDefault="00C70D64" w:rsidP="0083299F">
      <w:pPr>
        <w:rPr>
          <w:b/>
        </w:rPr>
      </w:pPr>
    </w:p>
    <w:p w14:paraId="1429C84F" w14:textId="77777777" w:rsidR="0083299F" w:rsidRPr="000838DA" w:rsidRDefault="0083299F" w:rsidP="0083299F">
      <w:pPr>
        <w:jc w:val="center"/>
        <w:rPr>
          <w:b/>
        </w:rPr>
      </w:pPr>
      <w:r w:rsidRPr="000838DA">
        <w:rPr>
          <w:b/>
        </w:rPr>
        <w:t>2. člen</w:t>
      </w:r>
    </w:p>
    <w:p w14:paraId="4519FCC4" w14:textId="77777777" w:rsidR="00E90A11" w:rsidRPr="000838DA" w:rsidRDefault="00E90A11" w:rsidP="00E90A11">
      <w:pPr>
        <w:jc w:val="both"/>
      </w:pPr>
      <w:r w:rsidRPr="000838DA">
        <w:t>Pogodbena cena je določena na podlagi prejetega predračuna št. …………….. z dne ………… in znaša:</w:t>
      </w:r>
    </w:p>
    <w:p w14:paraId="1102BD07" w14:textId="77777777" w:rsidR="00E90A11" w:rsidRPr="000838DA" w:rsidRDefault="00E90A11" w:rsidP="00E90A11">
      <w:pPr>
        <w:jc w:val="both"/>
      </w:pPr>
    </w:p>
    <w:p w14:paraId="311A7682" w14:textId="77777777" w:rsidR="00E90A11" w:rsidRPr="000838DA" w:rsidRDefault="00E90A11" w:rsidP="00E90A11">
      <w:pPr>
        <w:jc w:val="both"/>
      </w:pPr>
      <w:r w:rsidRPr="000838DA">
        <w:t>SKLOP 1:…………………………EUR brez DDV</w:t>
      </w:r>
    </w:p>
    <w:p w14:paraId="5F411F35" w14:textId="77777777" w:rsidR="00E90A11" w:rsidRPr="000838DA" w:rsidRDefault="00E90A11" w:rsidP="00E90A11">
      <w:pPr>
        <w:jc w:val="both"/>
      </w:pPr>
      <w:r w:rsidRPr="000838DA">
        <w:t>SKLOP 2:…………………………EUR brez DDV</w:t>
      </w:r>
    </w:p>
    <w:p w14:paraId="6057271E" w14:textId="77777777" w:rsidR="00E90A11" w:rsidRPr="000838DA" w:rsidRDefault="00E90A11" w:rsidP="00E90A11">
      <w:pPr>
        <w:jc w:val="both"/>
      </w:pPr>
      <w:r w:rsidRPr="000838DA">
        <w:t>SKLOP 3:…………………………EUR brez DDV</w:t>
      </w:r>
    </w:p>
    <w:p w14:paraId="0A849533" w14:textId="3891E90A" w:rsidR="00E90A11" w:rsidRPr="000838DA" w:rsidRDefault="00E90A11" w:rsidP="00E90A11">
      <w:pPr>
        <w:jc w:val="both"/>
      </w:pPr>
      <w:r w:rsidRPr="000838DA">
        <w:t>SKLOP 4:…………………………EUR brez DDV</w:t>
      </w:r>
    </w:p>
    <w:p w14:paraId="3A7F7BE0" w14:textId="0C95E8D2" w:rsidR="00E90A11" w:rsidRPr="000838DA" w:rsidRDefault="00E90A11" w:rsidP="00E90A11">
      <w:pPr>
        <w:jc w:val="both"/>
      </w:pPr>
      <w:r w:rsidRPr="000838DA">
        <w:t>SKLOP 5:…………………………EUR brez DDV</w:t>
      </w:r>
    </w:p>
    <w:p w14:paraId="47C0253A" w14:textId="2EB57653" w:rsidR="00E90A11" w:rsidRPr="000838DA" w:rsidRDefault="00E90A11" w:rsidP="00E90A11">
      <w:pPr>
        <w:jc w:val="both"/>
      </w:pPr>
      <w:r w:rsidRPr="000838DA">
        <w:t>SKLOP 6:…………………………EUR brez DDV</w:t>
      </w:r>
    </w:p>
    <w:p w14:paraId="31610EA5" w14:textId="611B209A" w:rsidR="00E90A11" w:rsidRPr="000838DA" w:rsidRDefault="00E90A11" w:rsidP="00E90A11">
      <w:pPr>
        <w:jc w:val="both"/>
      </w:pPr>
      <w:r w:rsidRPr="000838DA">
        <w:t>SKLOP 7:…………………………EUR brez DDV</w:t>
      </w:r>
    </w:p>
    <w:p w14:paraId="1B5C7D34" w14:textId="7323EBBE" w:rsidR="00E90A11" w:rsidRPr="000838DA" w:rsidRDefault="00E90A11" w:rsidP="00E90A11">
      <w:pPr>
        <w:jc w:val="both"/>
      </w:pPr>
      <w:r w:rsidRPr="000838DA">
        <w:t>SKLOP 8:…………………………EUR brez DDV</w:t>
      </w:r>
    </w:p>
    <w:p w14:paraId="658FC47B" w14:textId="0D67EAF8" w:rsidR="00E90A11" w:rsidRDefault="00E90A11" w:rsidP="00E90A11">
      <w:pPr>
        <w:jc w:val="both"/>
      </w:pPr>
      <w:r w:rsidRPr="000838DA">
        <w:t>SKLOP 9:…………………………EUR brez DDV</w:t>
      </w:r>
    </w:p>
    <w:p w14:paraId="3A1A60CB" w14:textId="6E88FD1A" w:rsidR="00E63FE3" w:rsidRDefault="00E63FE3" w:rsidP="00E90A11">
      <w:pPr>
        <w:jc w:val="both"/>
      </w:pPr>
      <w:r>
        <w:t>SKLOP 10:………………………..</w:t>
      </w:r>
      <w:r w:rsidRPr="00E63FE3">
        <w:t>EUR brez DDV</w:t>
      </w:r>
    </w:p>
    <w:p w14:paraId="205C6201" w14:textId="408405F5" w:rsidR="0037446B" w:rsidRDefault="0037446B" w:rsidP="00E90A11">
      <w:pPr>
        <w:jc w:val="both"/>
      </w:pPr>
      <w:r>
        <w:t>SKLOP 11</w:t>
      </w:r>
      <w:r w:rsidRPr="0037446B">
        <w:t>:………………………..EUR brez DDV</w:t>
      </w:r>
    </w:p>
    <w:p w14:paraId="06E2B8D4" w14:textId="77777777" w:rsidR="000D2BCD" w:rsidRDefault="000D2BCD" w:rsidP="00F908D7">
      <w:pPr>
        <w:jc w:val="both"/>
        <w:rPr>
          <w:color w:val="4F81BD" w:themeColor="accent1"/>
        </w:rPr>
      </w:pPr>
    </w:p>
    <w:p w14:paraId="26B8840C" w14:textId="3CC29D6D" w:rsidR="00F908D7" w:rsidRPr="000838DA" w:rsidRDefault="00F908D7" w:rsidP="00F908D7">
      <w:pPr>
        <w:jc w:val="both"/>
        <w:rPr>
          <w:b/>
        </w:rPr>
      </w:pPr>
      <w:r w:rsidRPr="000838DA">
        <w:rPr>
          <w:b/>
        </w:rPr>
        <w:lastRenderedPageBreak/>
        <w:t xml:space="preserve">Skupna pogodbena vrednost znaša…………......... EUR brez DDV oz. …………............... EUR z DDV. </w:t>
      </w:r>
    </w:p>
    <w:p w14:paraId="0FAE7CFB" w14:textId="77777777" w:rsidR="00F908D7" w:rsidRPr="000838DA" w:rsidRDefault="00F908D7" w:rsidP="00F908D7">
      <w:pPr>
        <w:jc w:val="both"/>
      </w:pPr>
    </w:p>
    <w:p w14:paraId="2BDF940C" w14:textId="33FD5AA3" w:rsidR="006A66C1" w:rsidRPr="000838DA" w:rsidRDefault="00F908D7" w:rsidP="00F908D7">
      <w:pPr>
        <w:jc w:val="both"/>
      </w:pPr>
      <w:r w:rsidRPr="000838DA">
        <w:t>Cene po posameznih pozicijah znotraj vsakega sklopa so sestavni del ponudbe in te pogodbe (Priloga 1).</w:t>
      </w:r>
    </w:p>
    <w:p w14:paraId="198AF490" w14:textId="77777777" w:rsidR="00F908D7" w:rsidRPr="000838DA" w:rsidRDefault="00F908D7" w:rsidP="00F908D7">
      <w:pPr>
        <w:jc w:val="both"/>
      </w:pPr>
    </w:p>
    <w:p w14:paraId="3B3F6D6C" w14:textId="45582026" w:rsidR="0083299F" w:rsidRPr="000838DA" w:rsidRDefault="0083299F" w:rsidP="006047BA">
      <w:pPr>
        <w:jc w:val="both"/>
      </w:pPr>
      <w:r w:rsidRPr="000838DA">
        <w:t>Navedena cena je nespremenljiva ves čas pogodbenega razmerja in se razume za dobavo DDP (Incoterms 20</w:t>
      </w:r>
      <w:r w:rsidR="00183F6F" w:rsidRPr="000838DA">
        <w:t>2</w:t>
      </w:r>
      <w:r w:rsidRPr="000838DA">
        <w:t xml:space="preserve">0); SŽ – VIT, d.o.o., </w:t>
      </w:r>
      <w:r w:rsidR="003D5D29" w:rsidRPr="000838DA">
        <w:t xml:space="preserve">Center </w:t>
      </w:r>
      <w:r w:rsidR="00786EE6" w:rsidRPr="000838DA">
        <w:t>Ljubljana</w:t>
      </w:r>
      <w:r w:rsidRPr="000838DA">
        <w:t xml:space="preserve">, </w:t>
      </w:r>
      <w:r w:rsidR="00786EE6" w:rsidRPr="000838DA">
        <w:t>Zaloška cesta 217, 1000 Ljubljana</w:t>
      </w:r>
      <w:r w:rsidR="003D5D29" w:rsidRPr="000838DA">
        <w:t>, Center Divača, Ulica Ludvika Požrlja 22, 6215 Divača, Center Ptuj, Osojnikova cesta 6, 2250 Ptuj, Center Dobova, Ulica 15. Aprila 23, 8257 Dobova, Center Maribor, Kurilniška ulica 8, 2000 Maribor</w:t>
      </w:r>
      <w:r w:rsidRPr="000838DA">
        <w:t xml:space="preserve"> (DDV plača kupec).</w:t>
      </w:r>
    </w:p>
    <w:p w14:paraId="0B5592A4" w14:textId="77777777" w:rsidR="003B3103" w:rsidRPr="000838DA" w:rsidRDefault="003B3103" w:rsidP="006047BA">
      <w:pPr>
        <w:autoSpaceDE w:val="0"/>
        <w:autoSpaceDN w:val="0"/>
        <w:adjustRightInd w:val="0"/>
        <w:jc w:val="both"/>
      </w:pPr>
      <w:r w:rsidRPr="000838DA">
        <w:t>V ceni so zajeti tudi vsi stroški, ki bodo nastali z izvedbo predmetnega naročila, vključno s stroški finančnih zavarovanj.</w:t>
      </w:r>
    </w:p>
    <w:p w14:paraId="6CE75F37" w14:textId="77777777" w:rsidR="0083299F" w:rsidRPr="000838DA" w:rsidRDefault="0083299F" w:rsidP="0083299F">
      <w:pPr>
        <w:jc w:val="center"/>
        <w:rPr>
          <w:b/>
        </w:rPr>
      </w:pPr>
      <w:r w:rsidRPr="000838DA">
        <w:rPr>
          <w:b/>
        </w:rPr>
        <w:t>3. člen</w:t>
      </w:r>
    </w:p>
    <w:p w14:paraId="79680B9B" w14:textId="2F72D2E9" w:rsidR="00862142" w:rsidRPr="000838DA" w:rsidRDefault="00E90A11" w:rsidP="00E90A11">
      <w:pPr>
        <w:jc w:val="both"/>
      </w:pPr>
      <w:r w:rsidRPr="000838DA">
        <w:t>Prodajalec se zavezuje, da bo količino ležajev dobavljal sukcesivno, na podlagi pisn</w:t>
      </w:r>
      <w:r w:rsidR="00F908D7" w:rsidRPr="000838DA">
        <w:t>ega odpoklica s strani kupca</w:t>
      </w:r>
      <w:r w:rsidRPr="000838DA">
        <w:t xml:space="preserve"> (poslanega po pošti, e-pošti ali faksu), v skladu z dinamiko dobav določeno v razpisnem obrazcu 12 – Tehnične zahteve</w:t>
      </w:r>
      <w:r w:rsidR="00F908D7" w:rsidRPr="000838DA">
        <w:t xml:space="preserve"> (Priloga 2)</w:t>
      </w:r>
      <w:r w:rsidRPr="000838DA">
        <w:t xml:space="preserve">. Zadnji odpoklic bo predvidoma </w:t>
      </w:r>
      <w:r w:rsidRPr="00862142">
        <w:t>izve</w:t>
      </w:r>
      <w:r w:rsidR="00862142">
        <w:t>d</w:t>
      </w:r>
      <w:r w:rsidR="007B3719">
        <w:t>en najkasneje v mesecu marcu</w:t>
      </w:r>
      <w:r w:rsidR="00862142">
        <w:t xml:space="preserve"> 2023</w:t>
      </w:r>
      <w:r w:rsidRPr="00862142">
        <w:t>.</w:t>
      </w:r>
    </w:p>
    <w:p w14:paraId="43682727" w14:textId="77777777" w:rsidR="00E90A11" w:rsidRPr="000838DA" w:rsidRDefault="00E90A11" w:rsidP="00E90A11">
      <w:pPr>
        <w:jc w:val="both"/>
      </w:pPr>
    </w:p>
    <w:p w14:paraId="13E8D713" w14:textId="7F2F8E20" w:rsidR="00144C0C" w:rsidRDefault="00F908D7" w:rsidP="0083299F">
      <w:pPr>
        <w:jc w:val="both"/>
      </w:pPr>
      <w:r w:rsidRPr="000838DA">
        <w:t>Količine po ponudbenem predračunu so okvirne. Kupec si v času pogodbenega razmerja pridržuje pravico spremeniti okvirno količino, z odstopanjem do ±20%.</w:t>
      </w:r>
    </w:p>
    <w:p w14:paraId="30F719DA" w14:textId="77777777" w:rsidR="00862142" w:rsidRDefault="00862142" w:rsidP="0083299F">
      <w:pPr>
        <w:jc w:val="both"/>
      </w:pPr>
    </w:p>
    <w:p w14:paraId="12A79F5B" w14:textId="36658D84" w:rsidR="00862142" w:rsidRPr="000838DA" w:rsidRDefault="004167D7" w:rsidP="0083299F">
      <w:pPr>
        <w:jc w:val="both"/>
      </w:pPr>
      <w:r w:rsidRPr="00E544BE">
        <w:t>Prodajalec</w:t>
      </w:r>
      <w:r w:rsidR="00862142" w:rsidRPr="00E544BE">
        <w:t xml:space="preserve"> bo </w:t>
      </w:r>
      <w:r w:rsidR="00862142" w:rsidRPr="00862142">
        <w:t xml:space="preserve">ob podpisu pogodbe naročniku posredoval okviren plan dobav ležajev, ki mora upoštevati roke dobave, ki so določeni v razpisnem obrazcu 12: Tehnične zahteve, pri čemer mora najmanj 1/4 ležajev dobaviti </w:t>
      </w:r>
      <w:r w:rsidR="007B3719" w:rsidRPr="007B3719">
        <w:t>v 45 dneh od obojestransko podpisane pogodbe</w:t>
      </w:r>
      <w:r w:rsidR="00862142" w:rsidRPr="00862142">
        <w:t>, skupno koli</w:t>
      </w:r>
      <w:r w:rsidR="007B3719">
        <w:t>čino ležajev pa najkasneje do 31.03</w:t>
      </w:r>
      <w:r w:rsidR="00862142" w:rsidRPr="00862142">
        <w:t>.2023.</w:t>
      </w:r>
    </w:p>
    <w:p w14:paraId="5E6C6233" w14:textId="77777777" w:rsidR="00F908D7" w:rsidRPr="000838DA" w:rsidRDefault="00F908D7" w:rsidP="0083299F">
      <w:pPr>
        <w:jc w:val="both"/>
      </w:pPr>
    </w:p>
    <w:p w14:paraId="668F9EC2" w14:textId="77777777" w:rsidR="0083299F" w:rsidRPr="000838DA" w:rsidRDefault="0083299F" w:rsidP="0083299F">
      <w:pPr>
        <w:rPr>
          <w:b/>
        </w:rPr>
      </w:pPr>
      <w:r w:rsidRPr="000838DA">
        <w:rPr>
          <w:b/>
        </w:rPr>
        <w:t>III. NAČIN PLAČILA</w:t>
      </w:r>
    </w:p>
    <w:p w14:paraId="2ECA74C9" w14:textId="77777777" w:rsidR="0083299F" w:rsidRPr="000838DA" w:rsidRDefault="0083299F" w:rsidP="0083299F">
      <w:pPr>
        <w:jc w:val="center"/>
        <w:rPr>
          <w:b/>
        </w:rPr>
      </w:pPr>
      <w:r w:rsidRPr="000838DA">
        <w:rPr>
          <w:b/>
        </w:rPr>
        <w:t>4. člen</w:t>
      </w:r>
    </w:p>
    <w:p w14:paraId="27EF039C" w14:textId="053529E3" w:rsidR="0083299F" w:rsidRDefault="0083299F" w:rsidP="0083299F">
      <w:pPr>
        <w:jc w:val="both"/>
        <w:rPr>
          <w:rFonts w:eastAsiaTheme="minorEastAsia"/>
        </w:rPr>
      </w:pPr>
      <w:r w:rsidRPr="000838DA">
        <w:rPr>
          <w:rFonts w:eastAsiaTheme="minorEastAsia"/>
        </w:rPr>
        <w:t>Kupec se zavezuje, da bo svojo obveznost do prodajalca iz 2. člena te pogodbe poravnal v 30 dneh</w:t>
      </w:r>
      <w:r w:rsidR="00183F6F" w:rsidRPr="000838DA">
        <w:rPr>
          <w:rFonts w:eastAsiaTheme="minorEastAsia"/>
        </w:rPr>
        <w:t xml:space="preserve"> </w:t>
      </w:r>
      <w:r w:rsidRPr="000838DA">
        <w:rPr>
          <w:rFonts w:eastAsiaTheme="minorEastAsia"/>
        </w:rPr>
        <w:t>od prejema računa, na transakcijski račun prodajalca št. ………………</w:t>
      </w:r>
      <w:r w:rsidR="006D4C1C" w:rsidRPr="000838DA">
        <w:rPr>
          <w:rFonts w:eastAsiaTheme="minorEastAsia"/>
        </w:rPr>
        <w:t>................</w:t>
      </w:r>
      <w:r w:rsidRPr="000838DA">
        <w:rPr>
          <w:rFonts w:eastAsiaTheme="minorEastAsia"/>
        </w:rPr>
        <w:t xml:space="preserve"> odprt pri ………...</w:t>
      </w:r>
      <w:r w:rsidR="006D4C1C" w:rsidRPr="000838DA">
        <w:rPr>
          <w:rFonts w:eastAsiaTheme="minorEastAsia"/>
        </w:rPr>
        <w:t>....................</w:t>
      </w:r>
      <w:r w:rsidRPr="000838DA">
        <w:rPr>
          <w:rFonts w:eastAsiaTheme="minorEastAsia"/>
        </w:rPr>
        <w:t xml:space="preserve"> Za nepravočasno poravnavo obveznosti po tej pogodbi je kupec dolžan plačati zakonske zamudne obresti, ki veljajo v času plačilne zamude.</w:t>
      </w:r>
    </w:p>
    <w:p w14:paraId="569AC031" w14:textId="77777777" w:rsidR="004167D7" w:rsidRDefault="004167D7" w:rsidP="0083299F">
      <w:pPr>
        <w:jc w:val="both"/>
        <w:rPr>
          <w:rFonts w:eastAsiaTheme="minorEastAsia"/>
        </w:rPr>
      </w:pPr>
    </w:p>
    <w:p w14:paraId="71CDDD8E" w14:textId="77777777" w:rsidR="004167D7" w:rsidRPr="00E544BE" w:rsidRDefault="004167D7" w:rsidP="004167D7">
      <w:pPr>
        <w:jc w:val="both"/>
      </w:pPr>
      <w:r w:rsidRPr="00E544BE">
        <w:t>Obvezen podatek na vsakem izdanem računu je sklic na številko predmetne pogodbe in na številko nabavnega naročila na osnovi pogodbe, ki jo bo kupec sporočil prodajalcu po podpisu pogodbe.</w:t>
      </w:r>
    </w:p>
    <w:p w14:paraId="09CBFDA2" w14:textId="77777777" w:rsidR="004167D7" w:rsidRPr="000838DA" w:rsidRDefault="004167D7" w:rsidP="0083299F">
      <w:pPr>
        <w:jc w:val="both"/>
        <w:rPr>
          <w:rFonts w:eastAsiaTheme="minorEastAsia"/>
        </w:rPr>
      </w:pPr>
    </w:p>
    <w:p w14:paraId="176A412E" w14:textId="77777777" w:rsidR="0083299F" w:rsidRDefault="0083299F" w:rsidP="0083299F">
      <w:pPr>
        <w:jc w:val="both"/>
      </w:pPr>
      <w:r w:rsidRPr="000838DA">
        <w:t>Prodajalec ne sme svoje denarne terjatve do kupca odstopiti tretji osebi brez predhodnega pisnega soglasja kupca. V primeru, da kupec s prenosom terjatve soglaša, sme prodajalcu zaračunati manipulativne stroške takšnega prenosa v višini 3% vrednosti prenesene terjatve (brez DDV) oziroma ne več kot 100,00 EUR brez DDV.</w:t>
      </w:r>
    </w:p>
    <w:p w14:paraId="4A6E83AD" w14:textId="77777777" w:rsidR="004167D7" w:rsidRDefault="004167D7" w:rsidP="0083299F">
      <w:pPr>
        <w:jc w:val="both"/>
      </w:pPr>
    </w:p>
    <w:p w14:paraId="09980B05" w14:textId="77777777" w:rsidR="00F908D7" w:rsidRPr="000838DA" w:rsidRDefault="00F908D7" w:rsidP="0083299F">
      <w:pPr>
        <w:jc w:val="both"/>
      </w:pPr>
    </w:p>
    <w:p w14:paraId="28EB784A" w14:textId="6C726E92" w:rsidR="00F908D7" w:rsidRPr="000838DA" w:rsidRDefault="00F908D7" w:rsidP="00F908D7">
      <w:pPr>
        <w:jc w:val="center"/>
        <w:rPr>
          <w:b/>
        </w:rPr>
      </w:pPr>
      <w:r w:rsidRPr="000838DA">
        <w:rPr>
          <w:b/>
        </w:rPr>
        <w:t>5. člen</w:t>
      </w:r>
    </w:p>
    <w:p w14:paraId="45B2F1C8" w14:textId="77777777" w:rsidR="00F908D7" w:rsidRPr="000838DA" w:rsidRDefault="00F908D7" w:rsidP="0083299F">
      <w:pPr>
        <w:jc w:val="both"/>
      </w:pPr>
    </w:p>
    <w:p w14:paraId="7CF255E7" w14:textId="73D9E7A1" w:rsidR="00F908D7" w:rsidRPr="000838DA" w:rsidRDefault="00F908D7" w:rsidP="0083299F">
      <w:pPr>
        <w:jc w:val="both"/>
      </w:pPr>
      <w:r w:rsidRPr="000838DA">
        <w:t>Obvezen podatek na vsakem izdanem računu je sklic na številko predmetne pogodbe in na številko nabavnega naročila na osnovi pogodbe, ki jo bo kupec sporočil prodajalcu po podpisu pogodbe.</w:t>
      </w:r>
    </w:p>
    <w:p w14:paraId="62533C74" w14:textId="77777777" w:rsidR="00786EE6" w:rsidRPr="000838DA" w:rsidRDefault="00786EE6" w:rsidP="0083299F">
      <w:pPr>
        <w:jc w:val="both"/>
      </w:pPr>
    </w:p>
    <w:p w14:paraId="2E431791" w14:textId="77777777" w:rsidR="0083299F" w:rsidRPr="000838DA" w:rsidRDefault="0083299F" w:rsidP="0083299F">
      <w:pPr>
        <w:spacing w:line="180" w:lineRule="atLeast"/>
        <w:jc w:val="both"/>
        <w:rPr>
          <w:b/>
        </w:rPr>
      </w:pPr>
      <w:r w:rsidRPr="000838DA">
        <w:rPr>
          <w:b/>
        </w:rPr>
        <w:t>III. a PODIZVAJALCI</w:t>
      </w:r>
    </w:p>
    <w:p w14:paraId="5EEBDEF4" w14:textId="77777777" w:rsidR="0083299F" w:rsidRPr="000838DA" w:rsidRDefault="0083299F" w:rsidP="0083299F">
      <w:pPr>
        <w:spacing w:line="180" w:lineRule="atLeast"/>
        <w:jc w:val="both"/>
        <w:rPr>
          <w:b/>
        </w:rPr>
      </w:pPr>
    </w:p>
    <w:p w14:paraId="19D52935" w14:textId="53BB1F5C" w:rsidR="0083299F" w:rsidRPr="000838DA" w:rsidRDefault="00F908D7" w:rsidP="0083299F">
      <w:pPr>
        <w:spacing w:line="180" w:lineRule="atLeast"/>
        <w:jc w:val="center"/>
        <w:rPr>
          <w:b/>
        </w:rPr>
      </w:pPr>
      <w:r w:rsidRPr="000838DA">
        <w:rPr>
          <w:b/>
        </w:rPr>
        <w:t>5</w:t>
      </w:r>
      <w:r w:rsidR="0083299F" w:rsidRPr="000838DA">
        <w:rPr>
          <w:b/>
        </w:rPr>
        <w:t>. a  člen</w:t>
      </w:r>
    </w:p>
    <w:p w14:paraId="219AA5AE" w14:textId="77777777" w:rsidR="0083299F" w:rsidRPr="000838DA" w:rsidRDefault="0083299F" w:rsidP="00204B63">
      <w:pPr>
        <w:spacing w:line="180" w:lineRule="atLeast"/>
        <w:jc w:val="both"/>
      </w:pPr>
      <w:r w:rsidRPr="000838DA">
        <w:t>Poleg prodajalca sodelujejo pri izvedbi naročila tudi naslednji podizvajalci:</w:t>
      </w:r>
    </w:p>
    <w:p w14:paraId="44D2CC5E" w14:textId="77777777" w:rsidR="0083299F" w:rsidRPr="000838DA" w:rsidRDefault="0083299F" w:rsidP="00204B63">
      <w:pPr>
        <w:jc w:val="both"/>
      </w:pPr>
      <w:r w:rsidRPr="000838DA">
        <w:lastRenderedPageBreak/>
        <w:t>1._____________________________________________________________(naziv, polni naslov, matična številka, davčna številka in transakcijski račun)</w:t>
      </w:r>
    </w:p>
    <w:p w14:paraId="65F708EA" w14:textId="77777777" w:rsidR="0083299F" w:rsidRPr="000838DA" w:rsidRDefault="0083299F" w:rsidP="00204B63">
      <w:pPr>
        <w:jc w:val="both"/>
      </w:pPr>
      <w:r w:rsidRPr="000838DA">
        <w:t>- vrsta del, ki jih bo izvedel podizvajalec in vsaka vrsta blaga, ki ga bo dobavil podizvajalec</w:t>
      </w:r>
    </w:p>
    <w:p w14:paraId="511DDFE2" w14:textId="77777777" w:rsidR="0083299F" w:rsidRPr="000838DA" w:rsidRDefault="0083299F" w:rsidP="00204B63">
      <w:pPr>
        <w:jc w:val="both"/>
      </w:pPr>
      <w:r w:rsidRPr="000838DA">
        <w:t>………………………………………………………………………………………………………</w:t>
      </w:r>
    </w:p>
    <w:p w14:paraId="0222CA01" w14:textId="77777777" w:rsidR="0083299F" w:rsidRPr="000838DA" w:rsidRDefault="0083299F" w:rsidP="00204B63">
      <w:pPr>
        <w:jc w:val="both"/>
      </w:pPr>
      <w:r w:rsidRPr="000838DA">
        <w:t>- predmet, količina, vrednost izvedbe del:</w:t>
      </w:r>
    </w:p>
    <w:p w14:paraId="0BAC473B" w14:textId="77777777" w:rsidR="0083299F" w:rsidRPr="000838DA" w:rsidRDefault="0083299F" w:rsidP="00204B63">
      <w:pPr>
        <w:jc w:val="both"/>
      </w:pPr>
      <w:r w:rsidRPr="000838DA">
        <w:t>………………………………………………………………………………………………</w:t>
      </w:r>
    </w:p>
    <w:p w14:paraId="6B35651F" w14:textId="77777777" w:rsidR="0083299F" w:rsidRPr="000838DA" w:rsidRDefault="0083299F" w:rsidP="00204B63">
      <w:pPr>
        <w:jc w:val="both"/>
      </w:pPr>
      <w:r w:rsidRPr="000838DA">
        <w:t>2._____________________________________________________________(naziv, polni naslov, matična številka, davčna številka in transakcijski račun)</w:t>
      </w:r>
    </w:p>
    <w:p w14:paraId="7A753A0E" w14:textId="77777777" w:rsidR="0083299F" w:rsidRPr="000838DA" w:rsidRDefault="0083299F" w:rsidP="00204B63">
      <w:pPr>
        <w:jc w:val="both"/>
      </w:pPr>
      <w:r w:rsidRPr="000838DA">
        <w:t>- vrsta del, ki jih bo izvedel podizvajalec in vsaka vrsta blaga, ki ga bo dobavil podizvajalec</w:t>
      </w:r>
    </w:p>
    <w:p w14:paraId="7E411A0D" w14:textId="77777777" w:rsidR="0083299F" w:rsidRPr="000838DA" w:rsidRDefault="0083299F" w:rsidP="00204B63">
      <w:pPr>
        <w:jc w:val="both"/>
      </w:pPr>
      <w:r w:rsidRPr="000838DA">
        <w:t>………………………………………………………………………………………………………</w:t>
      </w:r>
    </w:p>
    <w:p w14:paraId="22916560" w14:textId="77777777" w:rsidR="0083299F" w:rsidRPr="000838DA" w:rsidRDefault="0083299F" w:rsidP="00204B63">
      <w:pPr>
        <w:jc w:val="both"/>
      </w:pPr>
      <w:r w:rsidRPr="000838DA">
        <w:t>- predmet, količina, vrednost izvedbe del:</w:t>
      </w:r>
    </w:p>
    <w:p w14:paraId="3EEAE912" w14:textId="77777777" w:rsidR="0083299F" w:rsidRPr="000838DA" w:rsidRDefault="0083299F" w:rsidP="00204B63">
      <w:pPr>
        <w:jc w:val="both"/>
      </w:pPr>
      <w:r w:rsidRPr="000838DA">
        <w:t>……………………………………………………………………………………………</w:t>
      </w:r>
    </w:p>
    <w:p w14:paraId="54FC1F2B" w14:textId="77777777" w:rsidR="0083299F" w:rsidRPr="000838DA" w:rsidRDefault="0083299F" w:rsidP="00204B63">
      <w:pPr>
        <w:jc w:val="both"/>
      </w:pPr>
      <w:r w:rsidRPr="000838DA">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podizvajalca/ev.</w:t>
      </w:r>
    </w:p>
    <w:p w14:paraId="6744A756" w14:textId="77777777" w:rsidR="0083299F" w:rsidRPr="000838DA" w:rsidRDefault="0083299F" w:rsidP="00204B63">
      <w:pPr>
        <w:jc w:val="both"/>
      </w:pPr>
      <w:r w:rsidRPr="000838DA">
        <w:t>Roki plačil podizvajalcem so enaki, kot so določeni za plačilo obveznosti kupca do prodajalca v tej pogodbi.</w:t>
      </w:r>
    </w:p>
    <w:p w14:paraId="4FD46B9A" w14:textId="77777777" w:rsidR="0083299F" w:rsidRPr="000838DA" w:rsidRDefault="0083299F" w:rsidP="00204B63">
      <w:pPr>
        <w:jc w:val="both"/>
      </w:pPr>
      <w:r w:rsidRPr="000838DA">
        <w:t>Podizvajalec, ki je v ponudbi zahteval neposredno plačilo v skladu z 94. členom ZJN-3, mora kupcu posredovati kopijo pogodbe, ki jo je sklenil z prodajalcem, v petih (5) dneh od sklenitve te pogodbe.</w:t>
      </w:r>
    </w:p>
    <w:p w14:paraId="2330D939" w14:textId="77777777" w:rsidR="0083299F" w:rsidRPr="000838DA" w:rsidRDefault="0083299F" w:rsidP="0083299F">
      <w:pPr>
        <w:rPr>
          <w:b/>
        </w:rPr>
      </w:pPr>
    </w:p>
    <w:p w14:paraId="240A373A" w14:textId="77777777" w:rsidR="0083299F" w:rsidRPr="000838DA" w:rsidRDefault="0083299F" w:rsidP="0083299F">
      <w:pPr>
        <w:rPr>
          <w:b/>
        </w:rPr>
      </w:pPr>
      <w:r w:rsidRPr="000838DA">
        <w:rPr>
          <w:b/>
        </w:rPr>
        <w:t>IV. KAKOVOST BLAGA - SISTEM ZAGOTAVLJANJA KAKOVOSTI</w:t>
      </w:r>
    </w:p>
    <w:p w14:paraId="36F5658B" w14:textId="77777777" w:rsidR="0083299F" w:rsidRPr="000838DA" w:rsidRDefault="0083299F" w:rsidP="0083299F">
      <w:pPr>
        <w:jc w:val="center"/>
        <w:rPr>
          <w:b/>
        </w:rPr>
      </w:pPr>
    </w:p>
    <w:p w14:paraId="7F45452E" w14:textId="6F7C0AB6" w:rsidR="0083299F" w:rsidRPr="000838DA" w:rsidRDefault="00F908D7" w:rsidP="0083299F">
      <w:pPr>
        <w:jc w:val="center"/>
        <w:rPr>
          <w:b/>
        </w:rPr>
      </w:pPr>
      <w:r w:rsidRPr="000838DA">
        <w:rPr>
          <w:b/>
        </w:rPr>
        <w:t>6</w:t>
      </w:r>
      <w:r w:rsidR="0083299F" w:rsidRPr="000838DA">
        <w:rPr>
          <w:b/>
        </w:rPr>
        <w:t xml:space="preserve">. člen </w:t>
      </w:r>
    </w:p>
    <w:p w14:paraId="1F7C050D" w14:textId="1372708A" w:rsidR="0083299F" w:rsidRPr="000838DA" w:rsidRDefault="0083299F" w:rsidP="0083299F">
      <w:pPr>
        <w:jc w:val="both"/>
      </w:pPr>
      <w:r w:rsidRPr="000838DA">
        <w:t>Kakovost blaga mora ustrezati tehnični specifikaciji, opredeljenih standardih</w:t>
      </w:r>
      <w:r w:rsidR="00786EE6" w:rsidRPr="000838DA">
        <w:t xml:space="preserve">, </w:t>
      </w:r>
      <w:r w:rsidRPr="000838DA">
        <w:t xml:space="preserve">ki so sestavni del razpisne dokumentacije in te pogodbe (Priloga 2: </w:t>
      </w:r>
      <w:r w:rsidR="00EA3ACC" w:rsidRPr="000838DA">
        <w:t>O</w:t>
      </w:r>
      <w:r w:rsidRPr="000838DA">
        <w:t>brazec 1</w:t>
      </w:r>
      <w:r w:rsidR="00286743" w:rsidRPr="000838DA">
        <w:t>2</w:t>
      </w:r>
      <w:r w:rsidRPr="000838DA">
        <w:t>- Tehnične zahteve).</w:t>
      </w:r>
    </w:p>
    <w:p w14:paraId="73DA89A1" w14:textId="77777777" w:rsidR="0083299F" w:rsidRPr="000838DA" w:rsidRDefault="0083299F" w:rsidP="0083299F">
      <w:pPr>
        <w:jc w:val="both"/>
      </w:pPr>
    </w:p>
    <w:p w14:paraId="21DED163" w14:textId="04D8E40F" w:rsidR="0083299F" w:rsidRPr="000838DA" w:rsidRDefault="00F908D7" w:rsidP="0083299F">
      <w:pPr>
        <w:jc w:val="center"/>
        <w:rPr>
          <w:b/>
        </w:rPr>
      </w:pPr>
      <w:r w:rsidRPr="000838DA">
        <w:rPr>
          <w:b/>
        </w:rPr>
        <w:t>7</w:t>
      </w:r>
      <w:r w:rsidR="0083299F" w:rsidRPr="000838DA">
        <w:rPr>
          <w:b/>
        </w:rPr>
        <w:t>. člen</w:t>
      </w:r>
    </w:p>
    <w:p w14:paraId="7C138C04" w14:textId="77777777" w:rsidR="0083299F" w:rsidRPr="000838DA" w:rsidRDefault="0083299F" w:rsidP="0083299F">
      <w:pPr>
        <w:jc w:val="both"/>
      </w:pPr>
      <w:r w:rsidRPr="000838DA">
        <w:t xml:space="preserve">Prodajalec je izpolnil svoje obveznosti v trenutku, ko je v skladu s členom 1. dobavil blago, ob upoštevanju vseh ostalih členov pogodbe. </w:t>
      </w:r>
    </w:p>
    <w:p w14:paraId="58638FC0" w14:textId="7E8E9116" w:rsidR="00C70D64" w:rsidRPr="000838DA" w:rsidRDefault="00C70D64" w:rsidP="0083299F">
      <w:pPr>
        <w:jc w:val="both"/>
      </w:pPr>
    </w:p>
    <w:p w14:paraId="3E60FF1D" w14:textId="77777777" w:rsidR="00C70D64" w:rsidRPr="000838DA" w:rsidRDefault="00C70D64" w:rsidP="0083299F">
      <w:pPr>
        <w:jc w:val="both"/>
      </w:pPr>
    </w:p>
    <w:p w14:paraId="42141942" w14:textId="77777777" w:rsidR="0083299F" w:rsidRPr="000838DA" w:rsidRDefault="0083299F" w:rsidP="0083299F">
      <w:pPr>
        <w:rPr>
          <w:b/>
        </w:rPr>
      </w:pPr>
      <w:r w:rsidRPr="000838DA">
        <w:rPr>
          <w:b/>
        </w:rPr>
        <w:t>V. PREVZEM  BLAGA</w:t>
      </w:r>
    </w:p>
    <w:p w14:paraId="1819CDF3" w14:textId="2FDBFE48" w:rsidR="0083299F" w:rsidRPr="000838DA" w:rsidRDefault="00F908D7" w:rsidP="0083299F">
      <w:pPr>
        <w:jc w:val="center"/>
        <w:rPr>
          <w:b/>
        </w:rPr>
      </w:pPr>
      <w:r w:rsidRPr="000838DA">
        <w:rPr>
          <w:b/>
        </w:rPr>
        <w:t>8</w:t>
      </w:r>
      <w:r w:rsidR="0083299F" w:rsidRPr="000838DA">
        <w:rPr>
          <w:b/>
        </w:rPr>
        <w:t>. člen</w:t>
      </w:r>
    </w:p>
    <w:p w14:paraId="0DD20323" w14:textId="77777777" w:rsidR="008114F2" w:rsidRPr="000838DA" w:rsidRDefault="008114F2" w:rsidP="006D4C1C">
      <w:pPr>
        <w:jc w:val="both"/>
        <w:rPr>
          <w:iCs/>
        </w:rPr>
      </w:pPr>
      <w:r w:rsidRPr="000838DA">
        <w:rPr>
          <w:iCs/>
        </w:rPr>
        <w:t>Prodajalec se obvezuje, da kupcu omogoči kakovostni prevzem pri proizvajalcu pred začetkom dobav. V tem primeru vsaka stranka nosi svoje stroške kakovostnega prevzema. Pri prevzemu mora biti napisan tehnično prevzemni zapisnik iz katerega je razvidno, da je kakovost dobavljenega blaga v skladu s pogodbenimi določili in tehničnimi pogoji. Če se pri prevzemu ugotovi odstopanje med zahtevano in dejansko kakovostjo blaga, se prevzem ne opravi.</w:t>
      </w:r>
    </w:p>
    <w:p w14:paraId="33444481" w14:textId="4CCF11E2" w:rsidR="00F45736" w:rsidRPr="000838DA" w:rsidRDefault="008114F2" w:rsidP="006D4C1C">
      <w:pPr>
        <w:jc w:val="both"/>
        <w:rPr>
          <w:iCs/>
        </w:rPr>
      </w:pPr>
      <w:r w:rsidRPr="000838DA">
        <w:rPr>
          <w:iCs/>
        </w:rPr>
        <w:t>V kolikor se kakovostni prevzem ne opravi  pri proizvajalcu, mora prodajalec ob dobavi blaga kupcu dostaviti naslednje listine: dobavnica – packing lista, račun.</w:t>
      </w:r>
    </w:p>
    <w:p w14:paraId="3EEDDF79" w14:textId="77777777" w:rsidR="008114F2" w:rsidRPr="000838DA" w:rsidRDefault="008114F2" w:rsidP="008114F2">
      <w:pPr>
        <w:rPr>
          <w:iCs/>
        </w:rPr>
      </w:pPr>
    </w:p>
    <w:p w14:paraId="1D5DE5AB" w14:textId="754A0CA9" w:rsidR="008114F2" w:rsidRPr="000838DA" w:rsidRDefault="00F908D7" w:rsidP="008114F2">
      <w:pPr>
        <w:jc w:val="center"/>
        <w:rPr>
          <w:b/>
        </w:rPr>
      </w:pPr>
      <w:r w:rsidRPr="000838DA">
        <w:rPr>
          <w:b/>
        </w:rPr>
        <w:t>9</w:t>
      </w:r>
      <w:r w:rsidR="008114F2" w:rsidRPr="000838DA">
        <w:rPr>
          <w:b/>
        </w:rPr>
        <w:t>.člen</w:t>
      </w:r>
    </w:p>
    <w:p w14:paraId="46A2ECAA" w14:textId="36409E99" w:rsidR="008114F2" w:rsidRPr="000838DA" w:rsidRDefault="008114F2" w:rsidP="008114F2">
      <w:r w:rsidRPr="000838DA">
        <w:t>Količinski prevzem  kupec opravi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w:t>
      </w:r>
    </w:p>
    <w:p w14:paraId="5D04D357" w14:textId="5B3996BE" w:rsidR="0083299F" w:rsidRPr="000838DA" w:rsidRDefault="00F908D7" w:rsidP="0083299F">
      <w:pPr>
        <w:jc w:val="center"/>
        <w:rPr>
          <w:b/>
        </w:rPr>
      </w:pPr>
      <w:r w:rsidRPr="000838DA">
        <w:rPr>
          <w:b/>
        </w:rPr>
        <w:t>10</w:t>
      </w:r>
      <w:r w:rsidR="0083299F" w:rsidRPr="000838DA">
        <w:rPr>
          <w:b/>
        </w:rPr>
        <w:t>. člen</w:t>
      </w:r>
    </w:p>
    <w:p w14:paraId="1D2C9F94" w14:textId="77777777" w:rsidR="0083299F" w:rsidRPr="000838DA" w:rsidRDefault="0083299F" w:rsidP="0083299F">
      <w:pPr>
        <w:jc w:val="both"/>
      </w:pPr>
      <w:r w:rsidRPr="000838DA">
        <w:lastRenderedPageBreak/>
        <w:t xml:space="preserve">Če se s kontrolo kakovosti blaga ugotovi, da kakovost odstopa od dogovorjene kakovosti, ima kupec pravico: </w:t>
      </w:r>
    </w:p>
    <w:p w14:paraId="53F2A49D" w14:textId="77777777" w:rsidR="0083299F" w:rsidRPr="000838DA" w:rsidRDefault="0083299F" w:rsidP="0083299F">
      <w:pPr>
        <w:numPr>
          <w:ilvl w:val="0"/>
          <w:numId w:val="23"/>
        </w:numPr>
        <w:tabs>
          <w:tab w:val="clear" w:pos="1211"/>
          <w:tab w:val="num" w:pos="284"/>
        </w:tabs>
        <w:ind w:left="360"/>
        <w:jc w:val="both"/>
      </w:pPr>
      <w:r w:rsidRPr="000838DA">
        <w:t xml:space="preserve"> zavrniti celotno ali delno količino blaga, ali zahtevati od prodajalca, da v roku petnajst dni nadomesti nekvalitetno blago,</w:t>
      </w:r>
    </w:p>
    <w:p w14:paraId="1EA20F8D" w14:textId="77777777" w:rsidR="0083299F" w:rsidRPr="000838DA" w:rsidRDefault="0083299F" w:rsidP="0083299F">
      <w:pPr>
        <w:numPr>
          <w:ilvl w:val="0"/>
          <w:numId w:val="23"/>
        </w:numPr>
        <w:tabs>
          <w:tab w:val="clear" w:pos="1211"/>
          <w:tab w:val="num" w:pos="360"/>
        </w:tabs>
        <w:ind w:left="360"/>
        <w:jc w:val="both"/>
      </w:pPr>
      <w:r w:rsidRPr="000838DA">
        <w:t>zahtevati, da prodajalec ustrezno zniža ceno reklamiranega blaga, v kolikor se v kontroli kakovosti  ugotovi zmanjšana uporabnost dobavljenega blaga,</w:t>
      </w:r>
    </w:p>
    <w:p w14:paraId="4A3B5902" w14:textId="77777777" w:rsidR="0083299F" w:rsidRPr="000838DA" w:rsidRDefault="0083299F" w:rsidP="0083299F">
      <w:pPr>
        <w:numPr>
          <w:ilvl w:val="0"/>
          <w:numId w:val="23"/>
        </w:numPr>
        <w:tabs>
          <w:tab w:val="clear" w:pos="1211"/>
          <w:tab w:val="num" w:pos="360"/>
        </w:tabs>
        <w:ind w:left="360"/>
        <w:jc w:val="both"/>
      </w:pPr>
      <w:r w:rsidRPr="000838DA">
        <w:t>izjaviti, da razdira pogodbo.</w:t>
      </w:r>
    </w:p>
    <w:p w14:paraId="61D271D3" w14:textId="77777777" w:rsidR="00786EE6" w:rsidRPr="000838DA" w:rsidRDefault="00786EE6" w:rsidP="00786EE6">
      <w:pPr>
        <w:ind w:left="360"/>
        <w:jc w:val="both"/>
      </w:pPr>
    </w:p>
    <w:p w14:paraId="61658C29" w14:textId="77777777" w:rsidR="0083299F" w:rsidRPr="000838DA" w:rsidRDefault="0083299F" w:rsidP="0083299F">
      <w:pPr>
        <w:jc w:val="both"/>
      </w:pPr>
      <w:r w:rsidRPr="000838DA">
        <w:t>V vsakem izmed primerov iz prejšnjega odstavka, ima kupec pravico zahtevati povrnitev nastale škode po splošnih pravilih o odškodninski odgovornosti.</w:t>
      </w:r>
    </w:p>
    <w:p w14:paraId="117AD685" w14:textId="77777777" w:rsidR="008114F2" w:rsidRPr="000838DA" w:rsidRDefault="008114F2" w:rsidP="0083299F">
      <w:pPr>
        <w:jc w:val="both"/>
      </w:pPr>
    </w:p>
    <w:p w14:paraId="024B0FC0" w14:textId="2C67FC65" w:rsidR="008114F2" w:rsidRPr="000838DA" w:rsidRDefault="00F908D7" w:rsidP="008114F2">
      <w:pPr>
        <w:jc w:val="center"/>
        <w:rPr>
          <w:b/>
        </w:rPr>
      </w:pPr>
      <w:r w:rsidRPr="000838DA">
        <w:rPr>
          <w:b/>
        </w:rPr>
        <w:t>11</w:t>
      </w:r>
      <w:r w:rsidR="008114F2" w:rsidRPr="000838DA">
        <w:rPr>
          <w:b/>
        </w:rPr>
        <w:t>. člen</w:t>
      </w:r>
    </w:p>
    <w:p w14:paraId="14A7DF6A" w14:textId="77777777" w:rsidR="008114F2" w:rsidRPr="000838DA" w:rsidRDefault="008114F2" w:rsidP="008114F2">
      <w:pPr>
        <w:jc w:val="both"/>
      </w:pPr>
      <w:r w:rsidRPr="000838DA">
        <w:t>Po dobavi ležajev bo opravljena identifikacija originalnosti ležajev po postopkih združenja WBA.</w:t>
      </w:r>
    </w:p>
    <w:p w14:paraId="0732B4DD" w14:textId="77777777" w:rsidR="008114F2" w:rsidRPr="000838DA" w:rsidRDefault="008114F2" w:rsidP="008114F2">
      <w:pPr>
        <w:jc w:val="both"/>
      </w:pPr>
    </w:p>
    <w:p w14:paraId="3F51341D" w14:textId="2D17086E" w:rsidR="008114F2" w:rsidRPr="000838DA" w:rsidRDefault="00F908D7" w:rsidP="00F908D7">
      <w:pPr>
        <w:pStyle w:val="Odstavekseznama"/>
        <w:ind w:left="480"/>
        <w:jc w:val="center"/>
        <w:rPr>
          <w:b/>
        </w:rPr>
      </w:pPr>
      <w:r w:rsidRPr="000838DA">
        <w:rPr>
          <w:b/>
        </w:rPr>
        <w:t xml:space="preserve">12. </w:t>
      </w:r>
      <w:r w:rsidR="008114F2" w:rsidRPr="000838DA">
        <w:rPr>
          <w:b/>
        </w:rPr>
        <w:t>člen</w:t>
      </w:r>
    </w:p>
    <w:p w14:paraId="29490E5C" w14:textId="77777777" w:rsidR="008114F2" w:rsidRPr="000838DA" w:rsidRDefault="008114F2" w:rsidP="008114F2">
      <w:pPr>
        <w:jc w:val="both"/>
      </w:pPr>
      <w:r w:rsidRPr="000838DA">
        <w:t>V primeru prodajalčeve zamude, neizpolnitve oziroma nepravilne izpolnitve pogodbenih obveznosti, si kupec pridržuje pravico kupiti blago primerljivega kakovostnega razreda pri tretji osebi, od prodajalca pa terjati razliko med ceno, dogovorjeno s prodajalcem in višjo ceno, po kateri je kupil izdelke pri tretji osebi, povrnitev stroškov za nakup materiala in tudi povrnitev druge škode, ki jo je utrpel kupec zaradi prodajalčeve zamude in ne izvrševanja pogodbenih obveznosti pri dobavi.</w:t>
      </w:r>
    </w:p>
    <w:p w14:paraId="72B8A062" w14:textId="77777777" w:rsidR="008114F2" w:rsidRPr="000838DA" w:rsidRDefault="008114F2" w:rsidP="008114F2">
      <w:pPr>
        <w:jc w:val="both"/>
      </w:pPr>
    </w:p>
    <w:p w14:paraId="2FEDBBF3" w14:textId="2B0D4CE7" w:rsidR="008114F2" w:rsidRPr="000838DA" w:rsidRDefault="008114F2" w:rsidP="00F908D7">
      <w:pPr>
        <w:pStyle w:val="Odstavekseznama"/>
        <w:numPr>
          <w:ilvl w:val="0"/>
          <w:numId w:val="35"/>
        </w:numPr>
        <w:jc w:val="center"/>
        <w:rPr>
          <w:b/>
        </w:rPr>
      </w:pPr>
      <w:r w:rsidRPr="000838DA">
        <w:rPr>
          <w:b/>
        </w:rPr>
        <w:t>člen</w:t>
      </w:r>
    </w:p>
    <w:p w14:paraId="4E5025EE" w14:textId="77777777" w:rsidR="008114F2" w:rsidRPr="000838DA" w:rsidRDefault="008114F2" w:rsidP="008114F2">
      <w:pPr>
        <w:jc w:val="both"/>
      </w:pPr>
      <w:r w:rsidRPr="000838DA">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14:paraId="73CBEE54" w14:textId="77777777" w:rsidR="008114F2" w:rsidRPr="000838DA" w:rsidRDefault="008114F2" w:rsidP="008114F2">
      <w:pPr>
        <w:rPr>
          <w:b/>
        </w:rPr>
      </w:pPr>
    </w:p>
    <w:p w14:paraId="718308AB" w14:textId="77777777" w:rsidR="008114F2" w:rsidRPr="000838DA" w:rsidRDefault="008114F2" w:rsidP="008114F2">
      <w:pPr>
        <w:rPr>
          <w:b/>
        </w:rPr>
      </w:pPr>
    </w:p>
    <w:p w14:paraId="4AF08793" w14:textId="2294FAE1" w:rsidR="008114F2" w:rsidRPr="000838DA" w:rsidRDefault="008114F2" w:rsidP="008114F2">
      <w:pPr>
        <w:pStyle w:val="Odstavekseznama"/>
        <w:numPr>
          <w:ilvl w:val="0"/>
          <w:numId w:val="17"/>
        </w:numPr>
        <w:rPr>
          <w:b/>
        </w:rPr>
      </w:pPr>
      <w:r w:rsidRPr="000838DA">
        <w:rPr>
          <w:b/>
        </w:rPr>
        <w:t>REKLAMIRANJE KAKOVOSTI</w:t>
      </w:r>
    </w:p>
    <w:p w14:paraId="088DEB32" w14:textId="4431C334" w:rsidR="008114F2" w:rsidRPr="000838DA" w:rsidRDefault="008114F2" w:rsidP="00602F1B">
      <w:pPr>
        <w:pStyle w:val="Odstavekseznama"/>
        <w:numPr>
          <w:ilvl w:val="0"/>
          <w:numId w:val="35"/>
        </w:numPr>
        <w:jc w:val="center"/>
        <w:rPr>
          <w:b/>
        </w:rPr>
      </w:pPr>
      <w:r w:rsidRPr="000838DA">
        <w:rPr>
          <w:b/>
        </w:rPr>
        <w:t>člen</w:t>
      </w:r>
    </w:p>
    <w:p w14:paraId="47849A01" w14:textId="77777777" w:rsidR="008114F2" w:rsidRPr="000838DA" w:rsidRDefault="008114F2" w:rsidP="008114F2">
      <w:pPr>
        <w:jc w:val="both"/>
      </w:pPr>
      <w:r w:rsidRPr="000838DA">
        <w:t xml:space="preserve">Kupec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prodajalec dostavil kupcu vso potrebno dokumentacijo za ugotavljanje kakovosti in količine dobavljenega blaga. </w:t>
      </w:r>
    </w:p>
    <w:p w14:paraId="45150516" w14:textId="77777777" w:rsidR="008114F2" w:rsidRPr="000838DA" w:rsidRDefault="008114F2" w:rsidP="008114F2">
      <w:pPr>
        <w:tabs>
          <w:tab w:val="left" w:pos="615"/>
        </w:tabs>
        <w:jc w:val="both"/>
      </w:pPr>
    </w:p>
    <w:p w14:paraId="5270E5F9" w14:textId="77777777" w:rsidR="008114F2" w:rsidRPr="000838DA" w:rsidRDefault="008114F2" w:rsidP="008114F2">
      <w:pPr>
        <w:tabs>
          <w:tab w:val="left" w:pos="615"/>
        </w:tabs>
        <w:jc w:val="both"/>
      </w:pPr>
    </w:p>
    <w:p w14:paraId="50335826" w14:textId="7EAA7BF9" w:rsidR="008114F2" w:rsidRPr="000838DA" w:rsidRDefault="008114F2" w:rsidP="008114F2">
      <w:pPr>
        <w:pStyle w:val="Odstavekseznama"/>
        <w:numPr>
          <w:ilvl w:val="0"/>
          <w:numId w:val="17"/>
        </w:numPr>
        <w:jc w:val="both"/>
        <w:rPr>
          <w:b/>
        </w:rPr>
      </w:pPr>
      <w:r w:rsidRPr="000838DA">
        <w:rPr>
          <w:b/>
        </w:rPr>
        <w:t>POGODBENA KAZEN</w:t>
      </w:r>
    </w:p>
    <w:p w14:paraId="5CC989B6" w14:textId="77777777" w:rsidR="008114F2" w:rsidRPr="000838DA" w:rsidRDefault="008114F2" w:rsidP="00602F1B">
      <w:pPr>
        <w:pStyle w:val="Odstavekseznama"/>
        <w:numPr>
          <w:ilvl w:val="0"/>
          <w:numId w:val="35"/>
        </w:numPr>
        <w:jc w:val="center"/>
        <w:rPr>
          <w:b/>
        </w:rPr>
      </w:pPr>
      <w:r w:rsidRPr="000838DA">
        <w:rPr>
          <w:b/>
        </w:rPr>
        <w:t>člen</w:t>
      </w:r>
    </w:p>
    <w:p w14:paraId="3AB4F823" w14:textId="77777777" w:rsidR="008114F2" w:rsidRPr="000838DA" w:rsidRDefault="008114F2" w:rsidP="008114F2">
      <w:pPr>
        <w:jc w:val="both"/>
      </w:pPr>
      <w:r w:rsidRPr="000838DA">
        <w:t xml:space="preserve">V primeru zamude dobavnega roka ima kupec pravico do pogodbene kazni, in sicer 5 ‰ (pet promilov) za vsak dan zamude od celotne pogodbene vrednosti, vendar največ do 10% celotne pogodbene vrednosti. </w:t>
      </w:r>
    </w:p>
    <w:p w14:paraId="4BA03B91" w14:textId="77777777" w:rsidR="008114F2" w:rsidRPr="000838DA" w:rsidRDefault="008114F2" w:rsidP="008114F2">
      <w:pPr>
        <w:jc w:val="both"/>
      </w:pPr>
    </w:p>
    <w:p w14:paraId="5D1A163F" w14:textId="77777777" w:rsidR="008114F2" w:rsidRPr="000838DA" w:rsidRDefault="008114F2" w:rsidP="00602F1B">
      <w:pPr>
        <w:pStyle w:val="Odstavekseznama"/>
        <w:numPr>
          <w:ilvl w:val="0"/>
          <w:numId w:val="35"/>
        </w:numPr>
        <w:jc w:val="center"/>
        <w:rPr>
          <w:b/>
        </w:rPr>
      </w:pPr>
      <w:r w:rsidRPr="000838DA">
        <w:rPr>
          <w:b/>
        </w:rPr>
        <w:t>člen</w:t>
      </w:r>
    </w:p>
    <w:p w14:paraId="4CD4504B" w14:textId="77777777" w:rsidR="008114F2" w:rsidRPr="000838DA" w:rsidRDefault="008114F2" w:rsidP="008114F2">
      <w:pPr>
        <w:jc w:val="both"/>
      </w:pPr>
      <w:r w:rsidRPr="000838DA">
        <w:t xml:space="preserve">Pogodbeni stranki sta sporazumni, da se specifikacija dobav, kakor tudi vsa poslovna, komercialna, tehnična in proizvodna dokumentacija šteje kot poslovna tajnost. </w:t>
      </w:r>
    </w:p>
    <w:p w14:paraId="08192C2F" w14:textId="77777777" w:rsidR="008114F2" w:rsidRPr="000838DA" w:rsidRDefault="008114F2" w:rsidP="008114F2">
      <w:pPr>
        <w:autoSpaceDE w:val="0"/>
        <w:autoSpaceDN w:val="0"/>
        <w:adjustRightInd w:val="0"/>
        <w:jc w:val="both"/>
        <w:rPr>
          <w:b/>
          <w:bCs/>
        </w:rPr>
      </w:pPr>
    </w:p>
    <w:p w14:paraId="48C0BFDF" w14:textId="77777777" w:rsidR="008114F2" w:rsidRPr="000838DA" w:rsidRDefault="008114F2" w:rsidP="008114F2">
      <w:pPr>
        <w:autoSpaceDE w:val="0"/>
        <w:autoSpaceDN w:val="0"/>
        <w:adjustRightInd w:val="0"/>
        <w:jc w:val="both"/>
        <w:rPr>
          <w:b/>
          <w:bCs/>
        </w:rPr>
      </w:pPr>
    </w:p>
    <w:p w14:paraId="258D9BB7" w14:textId="088118F5" w:rsidR="008114F2" w:rsidRPr="000838DA" w:rsidRDefault="008114F2" w:rsidP="008114F2">
      <w:pPr>
        <w:pStyle w:val="Odstavekseznama"/>
        <w:numPr>
          <w:ilvl w:val="0"/>
          <w:numId w:val="17"/>
        </w:numPr>
        <w:autoSpaceDE w:val="0"/>
        <w:autoSpaceDN w:val="0"/>
        <w:adjustRightInd w:val="0"/>
        <w:spacing w:line="276" w:lineRule="auto"/>
        <w:jc w:val="both"/>
        <w:rPr>
          <w:b/>
          <w:bCs/>
        </w:rPr>
      </w:pPr>
      <w:r w:rsidRPr="000838DA">
        <w:rPr>
          <w:b/>
          <w:bCs/>
        </w:rPr>
        <w:t>JAMSTVO IN GARANCIJA KAKOVOSTI</w:t>
      </w:r>
    </w:p>
    <w:p w14:paraId="449B7CD1" w14:textId="77777777" w:rsidR="008114F2" w:rsidRPr="000838DA" w:rsidRDefault="008114F2" w:rsidP="00602F1B">
      <w:pPr>
        <w:pStyle w:val="Odstavekseznama"/>
        <w:numPr>
          <w:ilvl w:val="0"/>
          <w:numId w:val="35"/>
        </w:numPr>
        <w:tabs>
          <w:tab w:val="left" w:pos="3710"/>
        </w:tabs>
        <w:spacing w:line="276" w:lineRule="auto"/>
        <w:jc w:val="center"/>
        <w:rPr>
          <w:b/>
        </w:rPr>
      </w:pPr>
      <w:r w:rsidRPr="000838DA">
        <w:rPr>
          <w:b/>
        </w:rPr>
        <w:lastRenderedPageBreak/>
        <w:t>člen</w:t>
      </w:r>
    </w:p>
    <w:p w14:paraId="1C1046C1" w14:textId="77777777" w:rsidR="008114F2" w:rsidRPr="000838DA" w:rsidRDefault="008114F2" w:rsidP="008114F2">
      <w:pPr>
        <w:tabs>
          <w:tab w:val="left" w:pos="3710"/>
        </w:tabs>
        <w:jc w:val="both"/>
      </w:pPr>
      <w:r w:rsidRPr="000838DA">
        <w:t>Garancija za vse navedene ležaje traja 12 mesecev in teče od trenutka, ko železniško vozilo z vgrajenimi ležaji prične redno obratovati.</w:t>
      </w:r>
    </w:p>
    <w:p w14:paraId="37771203" w14:textId="77777777" w:rsidR="008114F2" w:rsidRPr="000838DA" w:rsidRDefault="008114F2" w:rsidP="008114F2">
      <w:pPr>
        <w:tabs>
          <w:tab w:val="left" w:pos="3710"/>
        </w:tabs>
        <w:jc w:val="both"/>
        <w:rPr>
          <w:highlight w:val="yellow"/>
        </w:rPr>
      </w:pPr>
    </w:p>
    <w:p w14:paraId="6DFAC3E5" w14:textId="77777777" w:rsidR="008114F2" w:rsidRPr="000838DA" w:rsidRDefault="008114F2" w:rsidP="00602F1B">
      <w:pPr>
        <w:pStyle w:val="Odstavekseznama"/>
        <w:numPr>
          <w:ilvl w:val="0"/>
          <w:numId w:val="35"/>
        </w:numPr>
        <w:tabs>
          <w:tab w:val="left" w:pos="3710"/>
        </w:tabs>
        <w:spacing w:line="276" w:lineRule="auto"/>
        <w:jc w:val="center"/>
        <w:rPr>
          <w:b/>
        </w:rPr>
      </w:pPr>
      <w:r w:rsidRPr="000838DA">
        <w:rPr>
          <w:b/>
        </w:rPr>
        <w:t>člen</w:t>
      </w:r>
    </w:p>
    <w:p w14:paraId="483A1AFB" w14:textId="77777777" w:rsidR="008114F2" w:rsidRPr="000838DA" w:rsidRDefault="008114F2" w:rsidP="008114F2">
      <w:pPr>
        <w:jc w:val="both"/>
      </w:pPr>
      <w:r w:rsidRPr="000838DA">
        <w:t xml:space="preserve">Prodajalec je dolžan kupcu povrniti vse nastale stroške popravila ali zamenjave pogodbenega blaga v uporabi v garancijski dobi. </w:t>
      </w:r>
    </w:p>
    <w:p w14:paraId="7829F382" w14:textId="77777777" w:rsidR="008114F2" w:rsidRPr="000838DA" w:rsidRDefault="008114F2" w:rsidP="008114F2">
      <w:pPr>
        <w:jc w:val="both"/>
      </w:pPr>
      <w:r w:rsidRPr="000838DA">
        <w:t>Prodajalec na osnovi specificiranih stroškov s strani kupca povrne kupcu vse v prvem odstavku tega člena definirane nastale stroške.</w:t>
      </w:r>
    </w:p>
    <w:p w14:paraId="479271E8" w14:textId="77777777" w:rsidR="008114F2" w:rsidRDefault="008114F2" w:rsidP="008114F2">
      <w:pPr>
        <w:tabs>
          <w:tab w:val="left" w:pos="3710"/>
        </w:tabs>
        <w:jc w:val="both"/>
      </w:pPr>
    </w:p>
    <w:p w14:paraId="295D9BB0" w14:textId="77777777" w:rsidR="001F0F5E" w:rsidRPr="000838DA" w:rsidRDefault="001F0F5E" w:rsidP="008114F2">
      <w:pPr>
        <w:tabs>
          <w:tab w:val="left" w:pos="3710"/>
        </w:tabs>
        <w:jc w:val="both"/>
      </w:pPr>
    </w:p>
    <w:p w14:paraId="5828B8C2" w14:textId="77777777" w:rsidR="008114F2" w:rsidRPr="000838DA" w:rsidRDefault="008114F2" w:rsidP="008114F2">
      <w:pPr>
        <w:tabs>
          <w:tab w:val="left" w:pos="3710"/>
        </w:tabs>
        <w:jc w:val="both"/>
      </w:pPr>
    </w:p>
    <w:p w14:paraId="2D44BE66" w14:textId="77777777" w:rsidR="008114F2" w:rsidRPr="000838DA" w:rsidRDefault="008114F2" w:rsidP="008114F2">
      <w:pPr>
        <w:pStyle w:val="Odstavekseznama"/>
        <w:numPr>
          <w:ilvl w:val="0"/>
          <w:numId w:val="17"/>
        </w:numPr>
        <w:jc w:val="both"/>
        <w:rPr>
          <w:b/>
        </w:rPr>
      </w:pPr>
      <w:r w:rsidRPr="000838DA">
        <w:rPr>
          <w:b/>
        </w:rPr>
        <w:t>FINANČNO ZAVAROVANJE</w:t>
      </w:r>
    </w:p>
    <w:p w14:paraId="41491351" w14:textId="77777777" w:rsidR="008114F2" w:rsidRPr="000838DA" w:rsidRDefault="008114F2" w:rsidP="00602F1B">
      <w:pPr>
        <w:pStyle w:val="Odstavekseznama"/>
        <w:numPr>
          <w:ilvl w:val="0"/>
          <w:numId w:val="35"/>
        </w:numPr>
        <w:tabs>
          <w:tab w:val="left" w:pos="3710"/>
        </w:tabs>
        <w:spacing w:line="276" w:lineRule="auto"/>
        <w:jc w:val="center"/>
        <w:rPr>
          <w:b/>
        </w:rPr>
      </w:pPr>
      <w:r w:rsidRPr="000838DA">
        <w:rPr>
          <w:b/>
        </w:rPr>
        <w:t>člen</w:t>
      </w:r>
    </w:p>
    <w:p w14:paraId="64AE5072" w14:textId="6FD941C5" w:rsidR="000B37E4" w:rsidRPr="000838DA" w:rsidRDefault="000B37E4" w:rsidP="008114F2">
      <w:pPr>
        <w:autoSpaceDE w:val="0"/>
        <w:autoSpaceDN w:val="0"/>
        <w:adjustRightInd w:val="0"/>
        <w:jc w:val="both"/>
      </w:pPr>
      <w:r w:rsidRPr="000838DA">
        <w:t>Za vestno</w:t>
      </w:r>
      <w:r w:rsidR="002C3192" w:rsidRPr="000838DA">
        <w:t xml:space="preserve"> in kakovostno izvedbo dobave blaga po tej pogodbi bo prodajalec</w:t>
      </w:r>
      <w:r w:rsidRPr="000838DA">
        <w:t xml:space="preserve"> v roku 10 delovnih dni po p</w:t>
      </w:r>
      <w:r w:rsidR="002C3192" w:rsidRPr="000838DA">
        <w:t xml:space="preserve">odpisu pogodbe izročil kupcu </w:t>
      </w:r>
      <w:r w:rsidRPr="000838DA">
        <w:t xml:space="preserve">bančno garancijo ali kavcijsko zavarovanje zavarovalnice za dobro izvedbo pogodbenih obveznosti v višini 8% pogodbene vrednosti z DDV. Finančno zavarovanje za dobro izvedbo pogodbenih obveznosti velja ves čas trajanja pogodbenega razmerja </w:t>
      </w:r>
      <w:r w:rsidR="002C3192" w:rsidRPr="000838DA">
        <w:t>in še 30 dni po končani zadnji dobavi na zahtevano lokacijo naročnika.</w:t>
      </w:r>
    </w:p>
    <w:p w14:paraId="7CBD131B" w14:textId="77777777" w:rsidR="002C3192" w:rsidRPr="000838DA" w:rsidRDefault="002C3192" w:rsidP="008114F2">
      <w:pPr>
        <w:autoSpaceDE w:val="0"/>
        <w:autoSpaceDN w:val="0"/>
        <w:adjustRightInd w:val="0"/>
        <w:jc w:val="both"/>
      </w:pPr>
    </w:p>
    <w:p w14:paraId="7F72B5AC" w14:textId="77777777" w:rsidR="008114F2" w:rsidRPr="000838DA" w:rsidRDefault="008114F2" w:rsidP="008114F2">
      <w:pPr>
        <w:pStyle w:val="Odstavekseznama"/>
        <w:numPr>
          <w:ilvl w:val="0"/>
          <w:numId w:val="17"/>
        </w:numPr>
        <w:tabs>
          <w:tab w:val="left" w:pos="864"/>
        </w:tabs>
        <w:ind w:right="-752"/>
        <w:jc w:val="both"/>
        <w:rPr>
          <w:b/>
        </w:rPr>
      </w:pPr>
      <w:r w:rsidRPr="000838DA">
        <w:rPr>
          <w:b/>
        </w:rPr>
        <w:t xml:space="preserve">PROTIKORUPCIJSKA KLAVZULA </w:t>
      </w:r>
    </w:p>
    <w:p w14:paraId="6EB08A62" w14:textId="77777777" w:rsidR="008114F2" w:rsidRPr="000838DA" w:rsidRDefault="008114F2" w:rsidP="00602F1B">
      <w:pPr>
        <w:pStyle w:val="Odstavekseznama"/>
        <w:numPr>
          <w:ilvl w:val="0"/>
          <w:numId w:val="35"/>
        </w:numPr>
        <w:jc w:val="center"/>
        <w:rPr>
          <w:b/>
        </w:rPr>
      </w:pPr>
      <w:r w:rsidRPr="000838DA">
        <w:rPr>
          <w:b/>
        </w:rPr>
        <w:t>člen</w:t>
      </w:r>
    </w:p>
    <w:p w14:paraId="05B9B808" w14:textId="77777777" w:rsidR="008114F2" w:rsidRPr="000838DA" w:rsidRDefault="008114F2" w:rsidP="008114F2">
      <w:pPr>
        <w:jc w:val="both"/>
      </w:pPr>
      <w:r w:rsidRPr="000838DA">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40D5CA12" w14:textId="77777777" w:rsidR="008114F2" w:rsidRPr="000838DA" w:rsidRDefault="008114F2" w:rsidP="008114F2">
      <w:pPr>
        <w:pStyle w:val="Odstavekseznama"/>
        <w:numPr>
          <w:ilvl w:val="0"/>
          <w:numId w:val="22"/>
        </w:numPr>
        <w:ind w:left="360"/>
        <w:contextualSpacing/>
        <w:jc w:val="both"/>
      </w:pPr>
      <w:r w:rsidRPr="000838DA">
        <w:t>pridobitev posla,</w:t>
      </w:r>
    </w:p>
    <w:p w14:paraId="64B5F319" w14:textId="77777777" w:rsidR="008114F2" w:rsidRPr="000838DA" w:rsidRDefault="008114F2" w:rsidP="008114F2">
      <w:pPr>
        <w:pStyle w:val="Odstavekseznama"/>
        <w:numPr>
          <w:ilvl w:val="0"/>
          <w:numId w:val="22"/>
        </w:numPr>
        <w:ind w:left="360"/>
        <w:contextualSpacing/>
        <w:jc w:val="both"/>
      </w:pPr>
      <w:r w:rsidRPr="000838DA">
        <w:t>za sklenitev posla pod ugodnejšimi pogoji,</w:t>
      </w:r>
    </w:p>
    <w:p w14:paraId="333BE8C4" w14:textId="77777777" w:rsidR="008114F2" w:rsidRPr="000838DA" w:rsidRDefault="008114F2" w:rsidP="008114F2">
      <w:pPr>
        <w:pStyle w:val="Odstavekseznama"/>
        <w:numPr>
          <w:ilvl w:val="0"/>
          <w:numId w:val="22"/>
        </w:numPr>
        <w:ind w:left="360"/>
        <w:contextualSpacing/>
        <w:jc w:val="both"/>
      </w:pPr>
      <w:r w:rsidRPr="000838DA">
        <w:t>za opustitev dolžnega nadzora nad izvajanjem pogodbenih obveznosti,</w:t>
      </w:r>
    </w:p>
    <w:p w14:paraId="1C5D6326" w14:textId="77777777" w:rsidR="008114F2" w:rsidRPr="000838DA" w:rsidRDefault="008114F2" w:rsidP="008114F2">
      <w:pPr>
        <w:pStyle w:val="Odstavekseznama"/>
        <w:numPr>
          <w:ilvl w:val="0"/>
          <w:numId w:val="22"/>
        </w:numPr>
        <w:ind w:left="360"/>
        <w:contextualSpacing/>
        <w:jc w:val="both"/>
      </w:pPr>
      <w:r w:rsidRPr="000838DA">
        <w:t>ter za vsako drugo ravnanje ali opustitev, s katerim je organu, ki pogodbo sklepa, povzročena škoda ali je omogočena pridobitev nedovoljene koristi predstavniku organa, drugi pogodbeni stranki ali njenemu predstavniku, zastopniku ali posredniku.</w:t>
      </w:r>
    </w:p>
    <w:p w14:paraId="45B16845" w14:textId="77777777" w:rsidR="008114F2" w:rsidRPr="000838DA" w:rsidRDefault="008114F2" w:rsidP="008114F2">
      <w:pPr>
        <w:jc w:val="both"/>
      </w:pPr>
      <w:r w:rsidRPr="000838DA">
        <w:t>Pogodbeni stranki sta se dolžni vzdržati vsakršnih ravnanj, ki bi na podlagi vsebine iz I. odstavka pomenila kršitev zakonskih določil.</w:t>
      </w:r>
    </w:p>
    <w:p w14:paraId="41F9F323" w14:textId="77777777" w:rsidR="008114F2" w:rsidRPr="000838DA" w:rsidRDefault="008114F2" w:rsidP="008114F2">
      <w:pPr>
        <w:jc w:val="both"/>
      </w:pPr>
      <w:r w:rsidRPr="000838DA">
        <w:t>V primeru, da kupec ugotovi domnevni obstoj dejanskega stanja iz 1. in 2. odstavka tega člena, je dolžan sprožiti postopek ugotavljanja ničnosti pogodbe ter o tem obvestiti pristojne organe pregona.</w:t>
      </w:r>
    </w:p>
    <w:p w14:paraId="2CF157EA" w14:textId="77777777" w:rsidR="008114F2" w:rsidRPr="000838DA" w:rsidRDefault="008114F2" w:rsidP="008114F2">
      <w:pPr>
        <w:jc w:val="both"/>
      </w:pPr>
    </w:p>
    <w:p w14:paraId="41C66973" w14:textId="77777777" w:rsidR="008114F2" w:rsidRPr="000838DA" w:rsidRDefault="008114F2" w:rsidP="008114F2">
      <w:pPr>
        <w:pStyle w:val="Odstavekseznama"/>
        <w:numPr>
          <w:ilvl w:val="0"/>
          <w:numId w:val="17"/>
        </w:numPr>
        <w:tabs>
          <w:tab w:val="left" w:pos="864"/>
        </w:tabs>
        <w:ind w:right="-752"/>
        <w:jc w:val="both"/>
        <w:rPr>
          <w:b/>
        </w:rPr>
      </w:pPr>
      <w:r w:rsidRPr="000838DA">
        <w:rPr>
          <w:b/>
        </w:rPr>
        <w:t>RAZVEZNI POGOJI</w:t>
      </w:r>
    </w:p>
    <w:p w14:paraId="73C83884" w14:textId="77777777" w:rsidR="008114F2" w:rsidRPr="000838DA" w:rsidRDefault="008114F2" w:rsidP="00602F1B">
      <w:pPr>
        <w:pStyle w:val="Odstavekseznama"/>
        <w:numPr>
          <w:ilvl w:val="0"/>
          <w:numId w:val="35"/>
        </w:numPr>
        <w:jc w:val="center"/>
        <w:rPr>
          <w:b/>
        </w:rPr>
      </w:pPr>
      <w:r w:rsidRPr="000838DA">
        <w:rPr>
          <w:b/>
        </w:rPr>
        <w:t>člen</w:t>
      </w:r>
    </w:p>
    <w:p w14:paraId="632D14B1" w14:textId="77777777" w:rsidR="008114F2" w:rsidRPr="000838DA" w:rsidRDefault="008114F2" w:rsidP="008114F2">
      <w:pPr>
        <w:jc w:val="both"/>
      </w:pPr>
      <w:r w:rsidRPr="000838DA">
        <w:t>Ta pogodba je sklenjena pod razveznim pogojem, ki se uresniči v primeru izpolnitve ene od naslednjih okoliščin:</w:t>
      </w:r>
    </w:p>
    <w:p w14:paraId="537FA424" w14:textId="77777777" w:rsidR="008114F2" w:rsidRPr="000838DA" w:rsidRDefault="008114F2" w:rsidP="008114F2">
      <w:pPr>
        <w:tabs>
          <w:tab w:val="left" w:pos="864"/>
        </w:tabs>
        <w:ind w:left="862" w:hanging="862"/>
        <w:jc w:val="both"/>
        <w:rPr>
          <w:rFonts w:eastAsia="Batang"/>
          <w:lang w:eastAsia="ko-KR"/>
        </w:rPr>
      </w:pPr>
      <w:r w:rsidRPr="000838DA">
        <w:rPr>
          <w:rFonts w:eastAsia="Batang"/>
          <w:lang w:eastAsia="ko-KR"/>
        </w:rPr>
        <w:t>-</w:t>
      </w:r>
      <w:r w:rsidRPr="000838DA">
        <w:rPr>
          <w:rFonts w:eastAsia="Batang"/>
          <w:lang w:eastAsia="ko-KR"/>
        </w:rPr>
        <w:tab/>
        <w:t xml:space="preserve">če bo kupec seznanjen, da je sodišče s pravnomočno odločitvijo ugotovilo kršitev obveznosti delovne, okoljske ali socialne zakonodaje s strani prodajalca ali podizvajalca ali </w:t>
      </w:r>
    </w:p>
    <w:p w14:paraId="62C8CAC0" w14:textId="77777777" w:rsidR="008114F2" w:rsidRPr="000838DA" w:rsidRDefault="008114F2" w:rsidP="008114F2">
      <w:pPr>
        <w:tabs>
          <w:tab w:val="left" w:pos="864"/>
        </w:tabs>
        <w:ind w:left="862" w:hanging="862"/>
        <w:jc w:val="both"/>
        <w:rPr>
          <w:rFonts w:eastAsia="Batang"/>
          <w:lang w:eastAsia="ko-KR"/>
        </w:rPr>
      </w:pPr>
      <w:r w:rsidRPr="000838DA">
        <w:rPr>
          <w:rFonts w:eastAsia="Batang"/>
          <w:lang w:eastAsia="ko-KR"/>
        </w:rPr>
        <w:t>-</w:t>
      </w:r>
      <w:r w:rsidRPr="000838DA">
        <w:rPr>
          <w:rFonts w:eastAsia="Batang"/>
          <w:lang w:eastAsia="ko-KR"/>
        </w:rPr>
        <w:tab/>
        <w:t>če bo kupec seznanjen, da je pristojni državni organ pri prodajalcu ali podizvajalcu v času izvajanja pogodbe ugotovil najmanj dve kršitvi v zvezi s:</w:t>
      </w:r>
    </w:p>
    <w:p w14:paraId="4C170124" w14:textId="77777777" w:rsidR="008114F2" w:rsidRPr="000838DA" w:rsidRDefault="008114F2" w:rsidP="008114F2">
      <w:pPr>
        <w:pStyle w:val="Odstavekseznama"/>
        <w:numPr>
          <w:ilvl w:val="1"/>
          <w:numId w:val="30"/>
        </w:numPr>
        <w:tabs>
          <w:tab w:val="left" w:pos="864"/>
        </w:tabs>
        <w:ind w:right="-754"/>
        <w:jc w:val="both"/>
        <w:rPr>
          <w:rFonts w:eastAsia="Batang"/>
          <w:lang w:eastAsia="ko-KR"/>
        </w:rPr>
      </w:pPr>
      <w:r w:rsidRPr="000838DA">
        <w:rPr>
          <w:rFonts w:eastAsia="Batang"/>
          <w:lang w:eastAsia="ko-KR"/>
        </w:rPr>
        <w:t xml:space="preserve">plačilom za delo, </w:t>
      </w:r>
    </w:p>
    <w:p w14:paraId="2993904E" w14:textId="77777777" w:rsidR="008114F2" w:rsidRPr="000838DA" w:rsidRDefault="008114F2" w:rsidP="008114F2">
      <w:pPr>
        <w:pStyle w:val="Odstavekseznama"/>
        <w:numPr>
          <w:ilvl w:val="1"/>
          <w:numId w:val="30"/>
        </w:numPr>
        <w:tabs>
          <w:tab w:val="left" w:pos="864"/>
        </w:tabs>
        <w:ind w:right="-754"/>
        <w:jc w:val="both"/>
        <w:rPr>
          <w:rFonts w:eastAsia="Batang"/>
          <w:lang w:eastAsia="ko-KR"/>
        </w:rPr>
      </w:pPr>
      <w:r w:rsidRPr="000838DA">
        <w:rPr>
          <w:rFonts w:eastAsia="Batang"/>
          <w:lang w:eastAsia="ko-KR"/>
        </w:rPr>
        <w:t xml:space="preserve">delovnim časom, </w:t>
      </w:r>
    </w:p>
    <w:p w14:paraId="1D13CC17" w14:textId="77777777" w:rsidR="008114F2" w:rsidRPr="000838DA" w:rsidRDefault="008114F2" w:rsidP="008114F2">
      <w:pPr>
        <w:pStyle w:val="Odstavekseznama"/>
        <w:numPr>
          <w:ilvl w:val="1"/>
          <w:numId w:val="30"/>
        </w:numPr>
        <w:tabs>
          <w:tab w:val="left" w:pos="864"/>
        </w:tabs>
        <w:ind w:right="-754"/>
        <w:jc w:val="both"/>
        <w:rPr>
          <w:rFonts w:eastAsia="Batang"/>
          <w:lang w:eastAsia="ko-KR"/>
        </w:rPr>
      </w:pPr>
      <w:r w:rsidRPr="000838DA">
        <w:rPr>
          <w:rFonts w:eastAsia="Batang"/>
          <w:lang w:eastAsia="ko-KR"/>
        </w:rPr>
        <w:t xml:space="preserve">počitki, </w:t>
      </w:r>
    </w:p>
    <w:p w14:paraId="1B895A56" w14:textId="77777777" w:rsidR="008114F2" w:rsidRPr="000838DA" w:rsidRDefault="008114F2" w:rsidP="008114F2">
      <w:pPr>
        <w:pStyle w:val="Odstavekseznama"/>
        <w:numPr>
          <w:ilvl w:val="1"/>
          <w:numId w:val="30"/>
        </w:numPr>
        <w:tabs>
          <w:tab w:val="left" w:pos="864"/>
        </w:tabs>
        <w:jc w:val="both"/>
        <w:rPr>
          <w:rFonts w:eastAsia="Batang"/>
          <w:lang w:eastAsia="ko-KR"/>
        </w:rPr>
      </w:pPr>
      <w:r w:rsidRPr="000838DA">
        <w:rPr>
          <w:rFonts w:eastAsia="Batang"/>
          <w:lang w:eastAsia="ko-KR"/>
        </w:rPr>
        <w:lastRenderedPageBreak/>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 </w:t>
      </w:r>
    </w:p>
    <w:p w14:paraId="7F5B4FC2" w14:textId="77777777" w:rsidR="008114F2" w:rsidRPr="000838DA" w:rsidRDefault="008114F2" w:rsidP="008114F2">
      <w:pPr>
        <w:tabs>
          <w:tab w:val="left" w:pos="864"/>
        </w:tabs>
        <w:ind w:left="720" w:right="-754"/>
        <w:rPr>
          <w:rFonts w:eastAsia="Batang"/>
          <w:lang w:eastAsia="ko-KR"/>
        </w:rPr>
      </w:pPr>
    </w:p>
    <w:p w14:paraId="6D0FC05B" w14:textId="77777777" w:rsidR="008114F2" w:rsidRPr="000838DA" w:rsidRDefault="008114F2" w:rsidP="008114F2">
      <w:pPr>
        <w:jc w:val="both"/>
      </w:pPr>
      <w:r w:rsidRPr="000838DA">
        <w:t>V primeru izpolnitve okoliščine in pogojev iz prejšnjega odstavka se šteje, da je pogodba razvezana z dnem sklenitve nove pogodbe o izvedbi javnega naročila za predmetno naročilo. O datumu sklenitve nove pogodbe bo kupec obvestil prodajalca.</w:t>
      </w:r>
    </w:p>
    <w:p w14:paraId="10535F11" w14:textId="77777777" w:rsidR="008114F2" w:rsidRPr="000838DA" w:rsidRDefault="008114F2" w:rsidP="008114F2">
      <w:pPr>
        <w:jc w:val="both"/>
      </w:pPr>
    </w:p>
    <w:p w14:paraId="6972DA54" w14:textId="77777777" w:rsidR="008114F2" w:rsidRPr="000838DA" w:rsidRDefault="008114F2" w:rsidP="008114F2">
      <w:pPr>
        <w:jc w:val="both"/>
      </w:pPr>
      <w:r w:rsidRPr="000838DA">
        <w:t>Če kupec v roku 30 dni od seznanitve s kršitvijo ne začne novega postopka javnega naročila, se šteje, da je pogodba razvezana trideseti dan od seznanitve s kršitvijo.</w:t>
      </w:r>
    </w:p>
    <w:p w14:paraId="762EA978" w14:textId="77777777" w:rsidR="008114F2" w:rsidRPr="000838DA" w:rsidRDefault="008114F2" w:rsidP="008114F2">
      <w:pPr>
        <w:tabs>
          <w:tab w:val="left" w:pos="864"/>
        </w:tabs>
        <w:ind w:right="-752"/>
        <w:jc w:val="both"/>
        <w:rPr>
          <w:b/>
        </w:rPr>
      </w:pPr>
    </w:p>
    <w:p w14:paraId="77286271" w14:textId="77777777" w:rsidR="008114F2" w:rsidRPr="000838DA" w:rsidRDefault="008114F2" w:rsidP="008114F2">
      <w:pPr>
        <w:pStyle w:val="Odstavekseznama"/>
        <w:numPr>
          <w:ilvl w:val="0"/>
          <w:numId w:val="17"/>
        </w:numPr>
        <w:tabs>
          <w:tab w:val="left" w:pos="864"/>
        </w:tabs>
        <w:ind w:right="-752"/>
        <w:jc w:val="both"/>
        <w:rPr>
          <w:b/>
        </w:rPr>
      </w:pPr>
      <w:r w:rsidRPr="000838DA">
        <w:rPr>
          <w:b/>
        </w:rPr>
        <w:t>KONČNE DOLOČBE</w:t>
      </w:r>
    </w:p>
    <w:p w14:paraId="63558102" w14:textId="77777777" w:rsidR="008114F2" w:rsidRPr="000838DA" w:rsidRDefault="008114F2" w:rsidP="00602F1B">
      <w:pPr>
        <w:pStyle w:val="Oznakadokumenta"/>
        <w:keepNext w:val="0"/>
        <w:keepLines w:val="0"/>
        <w:numPr>
          <w:ilvl w:val="0"/>
          <w:numId w:val="35"/>
        </w:numPr>
        <w:spacing w:before="0" w:after="0" w:line="240" w:lineRule="auto"/>
        <w:jc w:val="center"/>
        <w:rPr>
          <w:rFonts w:ascii="Times New Roman" w:hAnsi="Times New Roman"/>
          <w:spacing w:val="0"/>
          <w:kern w:val="0"/>
          <w:sz w:val="24"/>
        </w:rPr>
      </w:pPr>
      <w:r w:rsidRPr="000838DA">
        <w:rPr>
          <w:rFonts w:ascii="Times New Roman" w:hAnsi="Times New Roman"/>
          <w:spacing w:val="0"/>
          <w:kern w:val="0"/>
          <w:sz w:val="24"/>
        </w:rPr>
        <w:t>člen</w:t>
      </w:r>
    </w:p>
    <w:p w14:paraId="62432296" w14:textId="77777777" w:rsidR="008114F2" w:rsidRPr="000838DA" w:rsidRDefault="008114F2" w:rsidP="008114F2">
      <w:pPr>
        <w:pStyle w:val="Oznakadokumenta"/>
        <w:keepNext w:val="0"/>
        <w:keepLines w:val="0"/>
        <w:spacing w:before="0" w:after="0" w:line="240" w:lineRule="auto"/>
        <w:ind w:left="0"/>
        <w:jc w:val="both"/>
        <w:rPr>
          <w:rFonts w:ascii="Times New Roman" w:hAnsi="Times New Roman"/>
          <w:b w:val="0"/>
          <w:spacing w:val="0"/>
          <w:kern w:val="0"/>
          <w:sz w:val="24"/>
        </w:rPr>
      </w:pPr>
      <w:r w:rsidRPr="000838DA">
        <w:rPr>
          <w:rFonts w:ascii="Times New Roman" w:hAnsi="Times New Roman"/>
          <w:b w:val="0"/>
          <w:spacing w:val="0"/>
          <w:kern w:val="0"/>
          <w:sz w:val="24"/>
        </w:rPr>
        <w:t>Morebitna nesoglasja iz te pogodbe bosta pogodbeni stranki reševali sporazumno, v nasprotnem primeru pa bo spore reševalo pristojno sodišče v Ljubljani.</w:t>
      </w:r>
    </w:p>
    <w:p w14:paraId="4492ADCF" w14:textId="77777777" w:rsidR="008114F2" w:rsidRPr="000838DA" w:rsidRDefault="008114F2" w:rsidP="008114F2">
      <w:pPr>
        <w:pStyle w:val="Oznakadokumenta"/>
        <w:keepNext w:val="0"/>
        <w:keepLines w:val="0"/>
        <w:spacing w:before="0" w:after="0" w:line="240" w:lineRule="auto"/>
        <w:ind w:left="0"/>
        <w:jc w:val="both"/>
        <w:rPr>
          <w:rFonts w:ascii="Times New Roman" w:hAnsi="Times New Roman"/>
          <w:b w:val="0"/>
          <w:spacing w:val="0"/>
          <w:kern w:val="0"/>
          <w:sz w:val="24"/>
        </w:rPr>
      </w:pPr>
    </w:p>
    <w:p w14:paraId="4A22A575" w14:textId="77777777" w:rsidR="008114F2" w:rsidRPr="000838DA" w:rsidRDefault="008114F2" w:rsidP="008114F2">
      <w:pPr>
        <w:pStyle w:val="Oznakadokumenta"/>
        <w:keepNext w:val="0"/>
        <w:keepLines w:val="0"/>
        <w:spacing w:before="0" w:after="0" w:line="240" w:lineRule="auto"/>
        <w:ind w:left="0"/>
        <w:jc w:val="both"/>
        <w:rPr>
          <w:rFonts w:ascii="Times New Roman" w:hAnsi="Times New Roman"/>
          <w:b w:val="0"/>
          <w:spacing w:val="0"/>
          <w:kern w:val="0"/>
          <w:sz w:val="24"/>
        </w:rPr>
      </w:pPr>
    </w:p>
    <w:p w14:paraId="2E324961" w14:textId="77777777" w:rsidR="008114F2" w:rsidRPr="000838DA" w:rsidRDefault="008114F2" w:rsidP="008114F2">
      <w:pPr>
        <w:spacing w:line="240" w:lineRule="exact"/>
        <w:jc w:val="both"/>
      </w:pPr>
      <w:r w:rsidRPr="000838DA">
        <w:t>Skrbnik pogodbe s strani kupca je ………………………., Tel.: …………………., e-pošta: …………………………….</w:t>
      </w:r>
    </w:p>
    <w:p w14:paraId="5A35D9D7" w14:textId="77777777" w:rsidR="008114F2" w:rsidRPr="000838DA" w:rsidRDefault="008114F2" w:rsidP="008114F2">
      <w:pPr>
        <w:spacing w:line="240" w:lineRule="exact"/>
        <w:jc w:val="both"/>
      </w:pPr>
      <w:r w:rsidRPr="000838DA">
        <w:t>Skrbnik pogodbe s strani prodajalca je ………………………., Tel.: …………………., e-pošta: …………………………….</w:t>
      </w:r>
    </w:p>
    <w:p w14:paraId="5EF2F182" w14:textId="77777777" w:rsidR="008114F2" w:rsidRPr="000838DA" w:rsidRDefault="008114F2" w:rsidP="008114F2">
      <w:pPr>
        <w:jc w:val="center"/>
        <w:rPr>
          <w:b/>
        </w:rPr>
      </w:pPr>
    </w:p>
    <w:p w14:paraId="2927F15A" w14:textId="6204B0E8" w:rsidR="008114F2" w:rsidRPr="000838DA" w:rsidRDefault="008114F2" w:rsidP="008114F2">
      <w:pPr>
        <w:autoSpaceDE w:val="0"/>
        <w:autoSpaceDN w:val="0"/>
        <w:jc w:val="both"/>
      </w:pPr>
      <w:r w:rsidRPr="000838DA">
        <w:t>Pogodbeni stranki imata pravico v primeru objektivnih razlogov zamenjati v tej točki navedene zastopnike. O spremembi se morata pisno obvestiti.</w:t>
      </w:r>
      <w:r w:rsidR="00930F5A">
        <w:t xml:space="preserve"> </w:t>
      </w:r>
      <w:r w:rsidR="00930F5A" w:rsidRPr="00930F5A">
        <w:t>Zaradi spremembe skrbnika pogodbe ni potrebno sklepati aneksa k pogodbi.</w:t>
      </w:r>
    </w:p>
    <w:p w14:paraId="7C62DD76" w14:textId="77777777" w:rsidR="008114F2" w:rsidRPr="000838DA" w:rsidRDefault="008114F2" w:rsidP="008114F2">
      <w:pPr>
        <w:pStyle w:val="Oznakadokumenta"/>
        <w:keepNext w:val="0"/>
        <w:keepLines w:val="0"/>
        <w:spacing w:before="0" w:after="0" w:line="240" w:lineRule="auto"/>
        <w:ind w:left="0"/>
        <w:jc w:val="both"/>
        <w:rPr>
          <w:rFonts w:ascii="Times New Roman" w:hAnsi="Times New Roman"/>
          <w:b w:val="0"/>
          <w:spacing w:val="0"/>
          <w:kern w:val="0"/>
          <w:sz w:val="24"/>
        </w:rPr>
      </w:pPr>
    </w:p>
    <w:p w14:paraId="77D6FAEA" w14:textId="77777777" w:rsidR="008114F2" w:rsidRPr="000838DA" w:rsidRDefault="008114F2" w:rsidP="00602F1B">
      <w:pPr>
        <w:pStyle w:val="Oznakadokumenta"/>
        <w:keepNext w:val="0"/>
        <w:keepLines w:val="0"/>
        <w:numPr>
          <w:ilvl w:val="0"/>
          <w:numId w:val="35"/>
        </w:numPr>
        <w:spacing w:before="0" w:after="0" w:line="240" w:lineRule="auto"/>
        <w:jc w:val="center"/>
        <w:rPr>
          <w:rFonts w:ascii="Times New Roman" w:hAnsi="Times New Roman"/>
          <w:spacing w:val="0"/>
          <w:kern w:val="0"/>
          <w:sz w:val="24"/>
        </w:rPr>
      </w:pPr>
      <w:r w:rsidRPr="000838DA">
        <w:rPr>
          <w:rFonts w:ascii="Times New Roman" w:hAnsi="Times New Roman"/>
          <w:spacing w:val="0"/>
          <w:kern w:val="0"/>
          <w:sz w:val="24"/>
        </w:rPr>
        <w:t>člen</w:t>
      </w:r>
    </w:p>
    <w:p w14:paraId="0D64D760" w14:textId="77777777" w:rsidR="008114F2" w:rsidRPr="000838DA" w:rsidRDefault="008114F2" w:rsidP="008114F2">
      <w:pPr>
        <w:jc w:val="both"/>
        <w:rPr>
          <w:bCs/>
          <w:iCs/>
        </w:rPr>
      </w:pPr>
      <w:r w:rsidRPr="000838DA">
        <w:rPr>
          <w:bCs/>
          <w:iCs/>
        </w:rPr>
        <w:t xml:space="preserve">Pogodba je sestavljena v štirih (4) enakih izvodih, od katerih prejme prodajalec 1 (en), kupec pa 3 (tri) izvode. </w:t>
      </w:r>
    </w:p>
    <w:p w14:paraId="56D58226" w14:textId="694CD0C2" w:rsidR="008114F2" w:rsidRPr="000838DA" w:rsidRDefault="008114F2" w:rsidP="008114F2">
      <w:pPr>
        <w:tabs>
          <w:tab w:val="left" w:pos="864"/>
        </w:tabs>
        <w:jc w:val="both"/>
        <w:rPr>
          <w:bCs/>
          <w:iCs/>
        </w:rPr>
      </w:pPr>
      <w:r w:rsidRPr="000838DA">
        <w:rPr>
          <w:bCs/>
          <w:iCs/>
        </w:rPr>
        <w:t xml:space="preserve">Pogodba stopi v veljavo z dnem, ko jo podpišeta obe pogodbeni stranki in pod pogojem, da prodajalec predloži finančno zavarovanje za dobro izvedbo pogodbenih obveznosti ter velja do </w:t>
      </w:r>
      <w:r w:rsidR="00680104" w:rsidRPr="000838DA">
        <w:rPr>
          <w:bCs/>
          <w:iCs/>
        </w:rPr>
        <w:t>izpolnitve pogodbenih obveznosti</w:t>
      </w:r>
      <w:r w:rsidRPr="000838DA">
        <w:rPr>
          <w:bCs/>
          <w:iCs/>
        </w:rPr>
        <w:t>.</w:t>
      </w:r>
    </w:p>
    <w:p w14:paraId="57EEC305" w14:textId="77777777" w:rsidR="008114F2" w:rsidRPr="000838DA" w:rsidRDefault="008114F2" w:rsidP="008114F2">
      <w:pPr>
        <w:spacing w:line="240" w:lineRule="exact"/>
        <w:jc w:val="both"/>
      </w:pPr>
    </w:p>
    <w:p w14:paraId="7DBC8123" w14:textId="77777777" w:rsidR="008114F2" w:rsidRPr="000838DA" w:rsidRDefault="008114F2" w:rsidP="008114F2">
      <w:pPr>
        <w:spacing w:line="240" w:lineRule="exact"/>
        <w:jc w:val="both"/>
      </w:pPr>
    </w:p>
    <w:p w14:paraId="43B31240" w14:textId="77777777" w:rsidR="008114F2" w:rsidRPr="000838DA" w:rsidRDefault="008114F2" w:rsidP="008114F2">
      <w:pPr>
        <w:spacing w:line="240" w:lineRule="exact"/>
        <w:jc w:val="both"/>
      </w:pPr>
      <w:r w:rsidRPr="000838DA">
        <w:t>Priloge:</w:t>
      </w:r>
    </w:p>
    <w:p w14:paraId="47D008E0" w14:textId="0E5105C6" w:rsidR="008114F2" w:rsidRPr="000838DA" w:rsidRDefault="008114F2" w:rsidP="008114F2">
      <w:r w:rsidRPr="000838DA">
        <w:t>Priloga 1: Predračun št. ………….</w:t>
      </w:r>
      <w:r w:rsidR="000B37E4" w:rsidRPr="000838DA">
        <w:t>...........</w:t>
      </w:r>
      <w:r w:rsidRPr="000838DA">
        <w:t xml:space="preserve"> z dne ……………...</w:t>
      </w:r>
    </w:p>
    <w:p w14:paraId="12F15B3C" w14:textId="77777777" w:rsidR="008114F2" w:rsidRPr="000838DA" w:rsidRDefault="008114F2" w:rsidP="008114F2">
      <w:pPr>
        <w:rPr>
          <w:spacing w:val="-5"/>
        </w:rPr>
      </w:pPr>
      <w:r w:rsidRPr="000838DA">
        <w:t>Priloga 2: razpisni Obrazec 12 - Tehnične zahteve</w:t>
      </w:r>
    </w:p>
    <w:p w14:paraId="5045C8D0" w14:textId="77777777" w:rsidR="008114F2" w:rsidRPr="000838DA" w:rsidRDefault="008114F2" w:rsidP="008114F2">
      <w:pPr>
        <w:jc w:val="both"/>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8114F2" w:rsidRPr="000838DA" w14:paraId="3BF98E62" w14:textId="77777777" w:rsidTr="00CE1F3B">
        <w:tc>
          <w:tcPr>
            <w:tcW w:w="4888" w:type="dxa"/>
          </w:tcPr>
          <w:p w14:paraId="2035C05C" w14:textId="77777777" w:rsidR="008114F2" w:rsidRPr="000838DA" w:rsidRDefault="008114F2" w:rsidP="00CE1F3B"/>
          <w:p w14:paraId="4921595F" w14:textId="77777777" w:rsidR="008114F2" w:rsidRPr="000838DA" w:rsidRDefault="008114F2" w:rsidP="00CE1F3B"/>
          <w:p w14:paraId="1F6E6416" w14:textId="77777777" w:rsidR="008114F2" w:rsidRPr="000838DA" w:rsidRDefault="008114F2" w:rsidP="00CE1F3B">
            <w:r w:rsidRPr="000838DA">
              <w:t>V …………….., dne ……………</w:t>
            </w:r>
          </w:p>
        </w:tc>
        <w:tc>
          <w:tcPr>
            <w:tcW w:w="4888" w:type="dxa"/>
          </w:tcPr>
          <w:p w14:paraId="690259E9" w14:textId="77777777" w:rsidR="008114F2" w:rsidRPr="000838DA" w:rsidRDefault="008114F2" w:rsidP="00CE1F3B">
            <w:pPr>
              <w:jc w:val="center"/>
            </w:pPr>
          </w:p>
          <w:p w14:paraId="1A402925" w14:textId="77777777" w:rsidR="008114F2" w:rsidRPr="000838DA" w:rsidRDefault="008114F2" w:rsidP="00CE1F3B">
            <w:pPr>
              <w:jc w:val="center"/>
            </w:pPr>
          </w:p>
          <w:p w14:paraId="2A7740B1" w14:textId="77777777" w:rsidR="008114F2" w:rsidRPr="000838DA" w:rsidRDefault="008114F2" w:rsidP="00CE1F3B">
            <w:pPr>
              <w:jc w:val="center"/>
            </w:pPr>
            <w:r w:rsidRPr="000838DA">
              <w:t>V Ljubljani, dne ……………</w:t>
            </w:r>
          </w:p>
        </w:tc>
      </w:tr>
    </w:tbl>
    <w:p w14:paraId="6FD81566" w14:textId="77777777" w:rsidR="008114F2" w:rsidRPr="000838DA" w:rsidRDefault="008114F2" w:rsidP="008114F2"/>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8114F2" w:rsidRPr="000838DA" w14:paraId="7C269994" w14:textId="77777777" w:rsidTr="00CE1F3B">
        <w:trPr>
          <w:jc w:val="center"/>
        </w:trPr>
        <w:tc>
          <w:tcPr>
            <w:tcW w:w="4890" w:type="dxa"/>
          </w:tcPr>
          <w:p w14:paraId="4FB9D50D" w14:textId="77777777" w:rsidR="008114F2" w:rsidRPr="000838DA" w:rsidRDefault="008114F2" w:rsidP="00CE1F3B">
            <w:r w:rsidRPr="000838DA">
              <w:t xml:space="preserve">                PRODAJALEC</w:t>
            </w:r>
          </w:p>
          <w:p w14:paraId="272F3C40" w14:textId="77777777" w:rsidR="008114F2" w:rsidRPr="000838DA" w:rsidRDefault="008114F2" w:rsidP="00CE1F3B">
            <w:pPr>
              <w:jc w:val="center"/>
            </w:pPr>
          </w:p>
          <w:p w14:paraId="5A2725A3" w14:textId="77777777" w:rsidR="008114F2" w:rsidRPr="000838DA" w:rsidRDefault="008114F2" w:rsidP="00CE1F3B">
            <w:pPr>
              <w:jc w:val="center"/>
            </w:pPr>
          </w:p>
        </w:tc>
        <w:tc>
          <w:tcPr>
            <w:tcW w:w="4886" w:type="dxa"/>
          </w:tcPr>
          <w:p w14:paraId="2ADBB582" w14:textId="77777777" w:rsidR="008114F2" w:rsidRPr="000838DA" w:rsidRDefault="008114F2" w:rsidP="00CE1F3B">
            <w:pPr>
              <w:jc w:val="center"/>
            </w:pPr>
            <w:r w:rsidRPr="000838DA">
              <w:t>KUPEC</w:t>
            </w:r>
          </w:p>
          <w:p w14:paraId="49CF0728" w14:textId="77777777" w:rsidR="008114F2" w:rsidRPr="000838DA" w:rsidRDefault="008114F2" w:rsidP="00CE1F3B">
            <w:pPr>
              <w:ind w:right="360"/>
            </w:pPr>
            <w:r w:rsidRPr="000838DA">
              <w:t xml:space="preserve">                      SŽ – Vleka in tehnika, d.o.o.</w:t>
            </w:r>
          </w:p>
          <w:p w14:paraId="26525596" w14:textId="77777777" w:rsidR="008114F2" w:rsidRPr="000838DA" w:rsidRDefault="008114F2" w:rsidP="00CE1F3B">
            <w:r w:rsidRPr="000838DA">
              <w:t xml:space="preserve">                                Dušan Žičkar</w:t>
            </w:r>
          </w:p>
          <w:p w14:paraId="3FAA1CFB" w14:textId="77777777" w:rsidR="008114F2" w:rsidRPr="000838DA" w:rsidRDefault="008114F2" w:rsidP="00CE1F3B">
            <w:r w:rsidRPr="000838DA">
              <w:t xml:space="preserve">                                   Direktor              </w:t>
            </w:r>
          </w:p>
        </w:tc>
      </w:tr>
    </w:tbl>
    <w:p w14:paraId="17D28528" w14:textId="77777777" w:rsidR="008114F2" w:rsidRPr="000838DA" w:rsidRDefault="008114F2" w:rsidP="0083299F">
      <w:pPr>
        <w:jc w:val="both"/>
      </w:pPr>
    </w:p>
    <w:p w14:paraId="0FBED8F0" w14:textId="77777777" w:rsidR="0083299F" w:rsidRPr="00677DBC" w:rsidRDefault="0083299F" w:rsidP="0083299F">
      <w:pPr>
        <w:jc w:val="both"/>
      </w:pPr>
    </w:p>
    <w:tbl>
      <w:tblPr>
        <w:tblW w:w="0" w:type="auto"/>
        <w:jc w:val="center"/>
        <w:tblLayout w:type="fixed"/>
        <w:tblCellMar>
          <w:left w:w="70" w:type="dxa"/>
          <w:right w:w="70" w:type="dxa"/>
        </w:tblCellMar>
        <w:tblLook w:val="0000" w:firstRow="0" w:lastRow="0" w:firstColumn="0" w:lastColumn="0" w:noHBand="0" w:noVBand="0"/>
      </w:tblPr>
      <w:tblGrid>
        <w:gridCol w:w="4890"/>
        <w:gridCol w:w="4888"/>
      </w:tblGrid>
      <w:tr w:rsidR="00183F6F" w:rsidRPr="00677DBC" w14:paraId="7FD2772C" w14:textId="77777777" w:rsidTr="00654BB7">
        <w:trPr>
          <w:jc w:val="center"/>
        </w:trPr>
        <w:tc>
          <w:tcPr>
            <w:tcW w:w="4890" w:type="dxa"/>
          </w:tcPr>
          <w:p w14:paraId="4B29E21B" w14:textId="77777777" w:rsidR="00183F6F" w:rsidRDefault="00183F6F" w:rsidP="008114F2"/>
        </w:tc>
        <w:tc>
          <w:tcPr>
            <w:tcW w:w="4888" w:type="dxa"/>
          </w:tcPr>
          <w:p w14:paraId="20D3FE60" w14:textId="77777777" w:rsidR="00183F6F" w:rsidRDefault="00183F6F" w:rsidP="00FD7C3E">
            <w:pPr>
              <w:jc w:val="center"/>
            </w:pPr>
          </w:p>
        </w:tc>
      </w:tr>
    </w:tbl>
    <w:p w14:paraId="414A1DA7" w14:textId="53605799" w:rsidR="00C70D64" w:rsidRDefault="00C70D64" w:rsidP="00C70D64">
      <w:bookmarkStart w:id="18" w:name="_Toc57805099"/>
      <w:bookmarkStart w:id="19" w:name="_Toc532533799"/>
    </w:p>
    <w:p w14:paraId="02FF8713" w14:textId="72AF4182" w:rsidR="00B06947" w:rsidRDefault="000B37E4" w:rsidP="00914135">
      <w:pPr>
        <w:pStyle w:val="Naslov2"/>
        <w:rPr>
          <w:rFonts w:ascii="Times New Roman" w:hAnsi="Times New Roman" w:cs="Times New Roman"/>
          <w:i w:val="0"/>
          <w:sz w:val="24"/>
          <w:szCs w:val="24"/>
        </w:rPr>
      </w:pPr>
      <w:bookmarkStart w:id="20" w:name="_Toc57805100"/>
      <w:bookmarkStart w:id="21" w:name="_Hlk52281739"/>
      <w:bookmarkEnd w:id="18"/>
      <w:r>
        <w:rPr>
          <w:rFonts w:ascii="Times New Roman" w:hAnsi="Times New Roman" w:cs="Times New Roman"/>
          <w:i w:val="0"/>
          <w:sz w:val="24"/>
          <w:szCs w:val="24"/>
        </w:rPr>
        <w:t>Obrazec 5</w:t>
      </w:r>
      <w:r w:rsidR="00B06947">
        <w:rPr>
          <w:rFonts w:ascii="Times New Roman" w:hAnsi="Times New Roman" w:cs="Times New Roman"/>
          <w:i w:val="0"/>
          <w:sz w:val="24"/>
          <w:szCs w:val="24"/>
        </w:rPr>
        <w:t>a</w:t>
      </w:r>
      <w:bookmarkEnd w:id="20"/>
    </w:p>
    <w:bookmarkEnd w:id="21"/>
    <w:p w14:paraId="1FED9EE0" w14:textId="77777777" w:rsidR="00B06947" w:rsidRDefault="00B06947" w:rsidP="00B06947"/>
    <w:p w14:paraId="79F4A8FA" w14:textId="77777777" w:rsidR="00B06947" w:rsidRPr="004B4A9A" w:rsidRDefault="00B06947" w:rsidP="00B06947">
      <w:pPr>
        <w:jc w:val="center"/>
        <w:rPr>
          <w:b/>
          <w:i/>
          <w:color w:val="0D0D0D" w:themeColor="text1" w:themeTint="F2"/>
          <w:u w:val="single"/>
        </w:rPr>
      </w:pPr>
      <w:r>
        <w:rPr>
          <w:b/>
          <w:color w:val="0D0D0D" w:themeColor="text1" w:themeTint="F2"/>
        </w:rPr>
        <w:t xml:space="preserve">VZOREC </w:t>
      </w:r>
      <w:r w:rsidR="002A178D">
        <w:rPr>
          <w:b/>
          <w:color w:val="0D0D0D" w:themeColor="text1" w:themeTint="F2"/>
        </w:rPr>
        <w:t>ZAVA</w:t>
      </w:r>
      <w:r w:rsidR="009A51CF">
        <w:rPr>
          <w:b/>
          <w:color w:val="0D0D0D" w:themeColor="text1" w:themeTint="F2"/>
        </w:rPr>
        <w:t xml:space="preserve">ROVANJA </w:t>
      </w:r>
      <w:r>
        <w:rPr>
          <w:b/>
          <w:color w:val="0D0D0D" w:themeColor="text1" w:themeTint="F2"/>
        </w:rPr>
        <w:t xml:space="preserve">ZA </w:t>
      </w:r>
      <w:r w:rsidR="00BC314B">
        <w:rPr>
          <w:b/>
          <w:color w:val="0D0D0D" w:themeColor="text1" w:themeTint="F2"/>
        </w:rPr>
        <w:t>RESNOST PONUDBE</w:t>
      </w:r>
      <w:r w:rsidR="009A51CF">
        <w:rPr>
          <w:b/>
          <w:color w:val="0D0D0D" w:themeColor="text1" w:themeTint="F2"/>
        </w:rPr>
        <w:t xml:space="preserve"> -</w:t>
      </w:r>
      <w:r w:rsidR="009A51CF" w:rsidRPr="004B4A9A">
        <w:rPr>
          <w:b/>
          <w:color w:val="0D0D0D" w:themeColor="text1" w:themeTint="F2"/>
        </w:rPr>
        <w:t>M</w:t>
      </w:r>
      <w:r w:rsidR="009A51CF">
        <w:rPr>
          <w:b/>
          <w:color w:val="0D0D0D" w:themeColor="text1" w:themeTint="F2"/>
        </w:rPr>
        <w:t>ENIČN</w:t>
      </w:r>
      <w:r w:rsidR="00677DBC">
        <w:rPr>
          <w:b/>
          <w:color w:val="0D0D0D" w:themeColor="text1" w:themeTint="F2"/>
        </w:rPr>
        <w:t>A</w:t>
      </w:r>
      <w:r w:rsidR="009A51CF">
        <w:rPr>
          <w:b/>
          <w:color w:val="0D0D0D" w:themeColor="text1" w:themeTint="F2"/>
        </w:rPr>
        <w:t xml:space="preserve"> IZJAV</w:t>
      </w:r>
      <w:r w:rsidR="00677DBC">
        <w:rPr>
          <w:b/>
          <w:color w:val="0D0D0D" w:themeColor="text1" w:themeTint="F2"/>
        </w:rPr>
        <w:t>A</w:t>
      </w:r>
    </w:p>
    <w:p w14:paraId="3A03791B" w14:textId="77777777" w:rsidR="00B06947" w:rsidRDefault="00B06947" w:rsidP="00B06947">
      <w:pPr>
        <w:jc w:val="both"/>
        <w:rPr>
          <w:color w:val="0D0D0D" w:themeColor="text1" w:themeTint="F2"/>
        </w:rPr>
      </w:pPr>
    </w:p>
    <w:p w14:paraId="3249C512" w14:textId="77777777" w:rsidR="00085CBC" w:rsidRDefault="00085CBC" w:rsidP="00B06947">
      <w:pPr>
        <w:jc w:val="both"/>
        <w:rPr>
          <w:color w:val="0D0D0D" w:themeColor="text1" w:themeTint="F2"/>
        </w:rPr>
      </w:pPr>
    </w:p>
    <w:p w14:paraId="531A0939" w14:textId="77777777" w:rsidR="00085CBC" w:rsidRDefault="00085CBC" w:rsidP="00085CBC">
      <w:pPr>
        <w:jc w:val="both"/>
        <w:rPr>
          <w:color w:val="0D0D0D" w:themeColor="text1" w:themeTint="F2"/>
        </w:rPr>
      </w:pPr>
      <w:r w:rsidRPr="00085CBC">
        <w:rPr>
          <w:color w:val="0D0D0D" w:themeColor="text1" w:themeTint="F2"/>
        </w:rPr>
        <w:t>Ponudnik:</w:t>
      </w:r>
    </w:p>
    <w:p w14:paraId="28E0A6B3" w14:textId="77777777" w:rsidR="00085CBC" w:rsidRPr="00085CBC" w:rsidRDefault="00085CBC" w:rsidP="00085CBC">
      <w:pPr>
        <w:jc w:val="both"/>
        <w:rPr>
          <w:color w:val="0D0D0D" w:themeColor="text1" w:themeTint="F2"/>
        </w:rPr>
      </w:pPr>
    </w:p>
    <w:p w14:paraId="4D67F672" w14:textId="77777777" w:rsidR="00085CBC" w:rsidRDefault="00085CBC" w:rsidP="00085CBC">
      <w:pPr>
        <w:jc w:val="both"/>
        <w:rPr>
          <w:color w:val="0D0D0D" w:themeColor="text1" w:themeTint="F2"/>
        </w:rPr>
      </w:pPr>
      <w:r>
        <w:rPr>
          <w:color w:val="0D0D0D" w:themeColor="text1" w:themeTint="F2"/>
        </w:rPr>
        <w:t>………………………………………………..</w:t>
      </w:r>
    </w:p>
    <w:p w14:paraId="28664FF4" w14:textId="77777777" w:rsidR="00085CBC" w:rsidRDefault="00085CBC" w:rsidP="00085CBC">
      <w:pPr>
        <w:jc w:val="both"/>
        <w:rPr>
          <w:color w:val="0D0D0D" w:themeColor="text1" w:themeTint="F2"/>
        </w:rPr>
      </w:pPr>
    </w:p>
    <w:p w14:paraId="781603A0" w14:textId="77777777" w:rsidR="00085CBC" w:rsidRPr="00085CBC" w:rsidRDefault="00085CBC" w:rsidP="00085CBC">
      <w:pPr>
        <w:jc w:val="both"/>
        <w:rPr>
          <w:color w:val="0D0D0D" w:themeColor="text1" w:themeTint="F2"/>
        </w:rPr>
      </w:pPr>
      <w:r>
        <w:rPr>
          <w:color w:val="0D0D0D" w:themeColor="text1" w:themeTint="F2"/>
        </w:rPr>
        <w:t>………………………………………………..</w:t>
      </w:r>
      <w:r w:rsidRPr="00085CBC">
        <w:rPr>
          <w:color w:val="0D0D0D" w:themeColor="text1" w:themeTint="F2"/>
        </w:rPr>
        <w:tab/>
      </w:r>
      <w:r w:rsidRPr="00085CBC">
        <w:rPr>
          <w:color w:val="0D0D0D" w:themeColor="text1" w:themeTint="F2"/>
        </w:rPr>
        <w:tab/>
      </w:r>
      <w:r w:rsidRPr="00085CBC">
        <w:rPr>
          <w:color w:val="0D0D0D" w:themeColor="text1" w:themeTint="F2"/>
        </w:rPr>
        <w:tab/>
      </w:r>
    </w:p>
    <w:p w14:paraId="7F9615F8" w14:textId="77777777" w:rsidR="00085CBC" w:rsidRPr="00085CBC" w:rsidRDefault="00085CBC" w:rsidP="00085CBC">
      <w:pPr>
        <w:jc w:val="both"/>
        <w:rPr>
          <w:color w:val="0D0D0D" w:themeColor="text1" w:themeTint="F2"/>
        </w:rPr>
      </w:pPr>
      <w:r w:rsidRPr="00085CBC">
        <w:rPr>
          <w:color w:val="0D0D0D" w:themeColor="text1" w:themeTint="F2"/>
        </w:rPr>
        <w:tab/>
      </w:r>
      <w:r w:rsidRPr="00085CBC">
        <w:rPr>
          <w:color w:val="0D0D0D" w:themeColor="text1" w:themeTint="F2"/>
        </w:rPr>
        <w:tab/>
      </w:r>
      <w:r w:rsidRPr="00085CBC">
        <w:rPr>
          <w:color w:val="0D0D0D" w:themeColor="text1" w:themeTint="F2"/>
        </w:rPr>
        <w:tab/>
      </w:r>
    </w:p>
    <w:p w14:paraId="3BD5CD3F" w14:textId="77777777" w:rsidR="00085CBC" w:rsidRPr="00085CBC" w:rsidRDefault="00085CBC" w:rsidP="00085CBC">
      <w:pPr>
        <w:jc w:val="both"/>
        <w:rPr>
          <w:color w:val="0D0D0D" w:themeColor="text1" w:themeTint="F2"/>
        </w:rPr>
      </w:pPr>
    </w:p>
    <w:p w14:paraId="142FB0FF" w14:textId="77777777" w:rsidR="00085CBC" w:rsidRPr="00085CBC" w:rsidRDefault="00085CBC" w:rsidP="00085CBC">
      <w:pPr>
        <w:jc w:val="both"/>
        <w:rPr>
          <w:color w:val="0D0D0D" w:themeColor="text1" w:themeTint="F2"/>
        </w:rPr>
      </w:pPr>
      <w:r w:rsidRPr="00085CBC">
        <w:rPr>
          <w:color w:val="0D0D0D" w:themeColor="text1" w:themeTint="F2"/>
        </w:rPr>
        <w:t>Naročnik:</w:t>
      </w:r>
    </w:p>
    <w:p w14:paraId="04A5E894" w14:textId="77777777" w:rsidR="00085CBC" w:rsidRDefault="00085CBC" w:rsidP="00085CBC">
      <w:pPr>
        <w:jc w:val="both"/>
        <w:rPr>
          <w:color w:val="0D0D0D" w:themeColor="text1" w:themeTint="F2"/>
        </w:rPr>
      </w:pPr>
      <w:bookmarkStart w:id="22" w:name="_Hlk51238048"/>
      <w:r w:rsidRPr="00085CBC">
        <w:rPr>
          <w:color w:val="0D0D0D" w:themeColor="text1" w:themeTint="F2"/>
        </w:rPr>
        <w:t>SŽ – Vleka in tehnika, d.o.o.</w:t>
      </w:r>
    </w:p>
    <w:p w14:paraId="6BD8233F" w14:textId="77777777" w:rsidR="00085CBC" w:rsidRDefault="00085CBC" w:rsidP="00085CBC">
      <w:pPr>
        <w:jc w:val="both"/>
        <w:rPr>
          <w:color w:val="0D0D0D" w:themeColor="text1" w:themeTint="F2"/>
        </w:rPr>
      </w:pPr>
      <w:r w:rsidRPr="00085CBC">
        <w:rPr>
          <w:color w:val="0D0D0D" w:themeColor="text1" w:themeTint="F2"/>
        </w:rPr>
        <w:t>Zaloška cesta 217</w:t>
      </w:r>
    </w:p>
    <w:p w14:paraId="5DCD0B8A" w14:textId="77777777" w:rsidR="00085CBC" w:rsidRPr="00085CBC" w:rsidRDefault="00085CBC" w:rsidP="00085CBC">
      <w:pPr>
        <w:jc w:val="both"/>
        <w:rPr>
          <w:color w:val="0D0D0D" w:themeColor="text1" w:themeTint="F2"/>
        </w:rPr>
      </w:pPr>
      <w:r w:rsidRPr="00085CBC">
        <w:rPr>
          <w:color w:val="0D0D0D" w:themeColor="text1" w:themeTint="F2"/>
        </w:rPr>
        <w:t>1000 Ljubljana</w:t>
      </w:r>
      <w:bookmarkEnd w:id="22"/>
      <w:r w:rsidRPr="00085CBC">
        <w:rPr>
          <w:color w:val="0D0D0D" w:themeColor="text1" w:themeTint="F2"/>
        </w:rPr>
        <w:tab/>
      </w:r>
      <w:r w:rsidRPr="00085CBC">
        <w:rPr>
          <w:color w:val="0D0D0D" w:themeColor="text1" w:themeTint="F2"/>
        </w:rPr>
        <w:tab/>
      </w:r>
      <w:r w:rsidRPr="00085CBC">
        <w:rPr>
          <w:color w:val="0D0D0D" w:themeColor="text1" w:themeTint="F2"/>
        </w:rPr>
        <w:tab/>
      </w:r>
    </w:p>
    <w:p w14:paraId="1E409D74" w14:textId="77777777" w:rsidR="00085CBC" w:rsidRPr="00085CBC" w:rsidRDefault="00085CBC" w:rsidP="00085CBC">
      <w:pPr>
        <w:jc w:val="both"/>
        <w:rPr>
          <w:color w:val="0D0D0D" w:themeColor="text1" w:themeTint="F2"/>
        </w:rPr>
      </w:pPr>
    </w:p>
    <w:p w14:paraId="2FE52955" w14:textId="47129070" w:rsidR="00085CBC" w:rsidRPr="00085CBC" w:rsidRDefault="00085CBC" w:rsidP="00085CBC">
      <w:pPr>
        <w:jc w:val="both"/>
        <w:rPr>
          <w:color w:val="0D0D0D" w:themeColor="text1" w:themeTint="F2"/>
        </w:rPr>
      </w:pPr>
      <w:r w:rsidRPr="00085CBC">
        <w:rPr>
          <w:color w:val="0D0D0D" w:themeColor="text1" w:themeTint="F2"/>
        </w:rPr>
        <w:t>V skladu z razpisno dokumentacijo javnega naročila JN……………… »</w:t>
      </w:r>
      <w:r w:rsidR="00B12F88">
        <w:rPr>
          <w:b/>
          <w:color w:val="0D0D0D" w:themeColor="text1" w:themeTint="F2"/>
        </w:rPr>
        <w:t xml:space="preserve">Ležaji </w:t>
      </w:r>
      <w:r w:rsidR="00613508" w:rsidRPr="000B37E4">
        <w:rPr>
          <w:b/>
          <w:color w:val="0D0D0D" w:themeColor="text1" w:themeTint="F2"/>
        </w:rPr>
        <w:t>2022</w:t>
      </w:r>
      <w:r w:rsidRPr="00085CBC">
        <w:rPr>
          <w:color w:val="0D0D0D" w:themeColor="text1" w:themeTint="F2"/>
        </w:rPr>
        <w:t xml:space="preserve">« izročamo naročniku </w:t>
      </w:r>
      <w:bookmarkStart w:id="23" w:name="_Hlk51238095"/>
      <w:r w:rsidRPr="00085CBC">
        <w:rPr>
          <w:color w:val="0D0D0D" w:themeColor="text1" w:themeTint="F2"/>
        </w:rPr>
        <w:t>SŽ – Vleka in tehnika, d.o.o.</w:t>
      </w:r>
      <w:r>
        <w:rPr>
          <w:color w:val="0D0D0D" w:themeColor="text1" w:themeTint="F2"/>
        </w:rPr>
        <w:t xml:space="preserve">, </w:t>
      </w:r>
      <w:r w:rsidRPr="00085CBC">
        <w:rPr>
          <w:color w:val="0D0D0D" w:themeColor="text1" w:themeTint="F2"/>
        </w:rPr>
        <w:t>Zaloška cesta 217</w:t>
      </w:r>
      <w:r>
        <w:rPr>
          <w:color w:val="0D0D0D" w:themeColor="text1" w:themeTint="F2"/>
        </w:rPr>
        <w:t>,</w:t>
      </w:r>
    </w:p>
    <w:p w14:paraId="056F7295" w14:textId="1C4109A4" w:rsidR="00085CBC" w:rsidRDefault="00085CBC" w:rsidP="00085CBC">
      <w:pPr>
        <w:jc w:val="both"/>
        <w:rPr>
          <w:color w:val="0D0D0D" w:themeColor="text1" w:themeTint="F2"/>
        </w:rPr>
      </w:pPr>
      <w:r w:rsidRPr="00085CBC">
        <w:rPr>
          <w:color w:val="0D0D0D" w:themeColor="text1" w:themeTint="F2"/>
        </w:rPr>
        <w:t xml:space="preserve">1000 Ljubljana, </w:t>
      </w:r>
      <w:bookmarkEnd w:id="23"/>
      <w:r w:rsidRPr="00085CBC">
        <w:rPr>
          <w:color w:val="0D0D0D" w:themeColor="text1" w:themeTint="F2"/>
        </w:rPr>
        <w:t>menico v višini …………</w:t>
      </w:r>
      <w:r w:rsidR="00082BC3">
        <w:rPr>
          <w:color w:val="0D0D0D" w:themeColor="text1" w:themeTint="F2"/>
        </w:rPr>
        <w:t>...............</w:t>
      </w:r>
      <w:r w:rsidRPr="00085CBC">
        <w:rPr>
          <w:color w:val="0D0D0D" w:themeColor="text1" w:themeTint="F2"/>
        </w:rPr>
        <w:t xml:space="preserve"> EUR,  kot garancijo za resnost ponudbe.</w:t>
      </w:r>
    </w:p>
    <w:p w14:paraId="1F8B634C" w14:textId="77777777" w:rsidR="00085CBC" w:rsidRPr="00085CBC" w:rsidRDefault="00085CBC" w:rsidP="00085CBC">
      <w:pPr>
        <w:jc w:val="both"/>
        <w:rPr>
          <w:color w:val="0D0D0D" w:themeColor="text1" w:themeTint="F2"/>
        </w:rPr>
      </w:pPr>
    </w:p>
    <w:p w14:paraId="416D11AF" w14:textId="77777777" w:rsidR="00085CBC" w:rsidRPr="00085CBC" w:rsidRDefault="00085CBC" w:rsidP="00085CBC">
      <w:pPr>
        <w:jc w:val="both"/>
        <w:rPr>
          <w:color w:val="0D0D0D" w:themeColor="text1" w:themeTint="F2"/>
        </w:rPr>
      </w:pPr>
      <w:r w:rsidRPr="00085CBC">
        <w:rPr>
          <w:color w:val="0D0D0D" w:themeColor="text1" w:themeTint="F2"/>
        </w:rPr>
        <w:t>Menico je podpisala pooblaščena oseba za podpisovanje v našem podjetju</w:t>
      </w:r>
    </w:p>
    <w:p w14:paraId="104C2D76" w14:textId="77777777" w:rsidR="00085CBC" w:rsidRPr="00085CBC" w:rsidRDefault="00085CBC" w:rsidP="00085CBC">
      <w:pPr>
        <w:jc w:val="both"/>
        <w:rPr>
          <w:color w:val="0D0D0D" w:themeColor="text1" w:themeTint="F2"/>
        </w:rPr>
      </w:pPr>
      <w:r w:rsidRPr="00085CBC">
        <w:rPr>
          <w:color w:val="0D0D0D" w:themeColor="text1" w:themeTint="F2"/>
        </w:rPr>
        <w:tab/>
      </w:r>
      <w:r w:rsidRPr="00085CBC">
        <w:rPr>
          <w:color w:val="0D0D0D" w:themeColor="text1" w:themeTint="F2"/>
        </w:rPr>
        <w:tab/>
      </w:r>
      <w:r w:rsidRPr="00085CBC">
        <w:rPr>
          <w:color w:val="0D0D0D" w:themeColor="text1" w:themeTint="F2"/>
        </w:rPr>
        <w:tab/>
      </w:r>
      <w:r w:rsidRPr="00085CBC">
        <w:rPr>
          <w:color w:val="0D0D0D" w:themeColor="text1" w:themeTint="F2"/>
        </w:rPr>
        <w:tab/>
      </w:r>
      <w:r w:rsidRPr="00085CBC">
        <w:rPr>
          <w:color w:val="0D0D0D" w:themeColor="text1" w:themeTint="F2"/>
        </w:rPr>
        <w:tab/>
      </w:r>
      <w:r w:rsidRPr="00085CBC">
        <w:rPr>
          <w:color w:val="0D0D0D" w:themeColor="text1" w:themeTint="F2"/>
        </w:rPr>
        <w:tab/>
      </w:r>
    </w:p>
    <w:p w14:paraId="5578B4E6" w14:textId="77777777" w:rsidR="00085CBC" w:rsidRPr="00085CBC" w:rsidRDefault="00085CBC" w:rsidP="00085CBC">
      <w:pPr>
        <w:jc w:val="both"/>
        <w:rPr>
          <w:color w:val="0D0D0D" w:themeColor="text1" w:themeTint="F2"/>
        </w:rPr>
      </w:pPr>
      <w:r w:rsidRPr="00085CBC">
        <w:rPr>
          <w:color w:val="0D0D0D" w:themeColor="text1" w:themeTint="F2"/>
        </w:rPr>
        <w:t>Ime in priimek, status v podjetju</w:t>
      </w:r>
    </w:p>
    <w:p w14:paraId="12C0BBC4" w14:textId="77777777" w:rsidR="00085CBC" w:rsidRPr="00085CBC" w:rsidRDefault="00085CBC" w:rsidP="00085CBC">
      <w:pPr>
        <w:jc w:val="both"/>
        <w:rPr>
          <w:color w:val="0D0D0D" w:themeColor="text1" w:themeTint="F2"/>
        </w:rPr>
      </w:pPr>
      <w:r w:rsidRPr="00085CBC">
        <w:rPr>
          <w:color w:val="0D0D0D" w:themeColor="text1" w:themeTint="F2"/>
        </w:rPr>
        <w:t>Pooblaščamo naročnika SŽ – Vleka in tehnika, d.o.o., Zaloška cesta 217,1000 Ljubljana, da izpolni neizpolnjeni del menice in jo uporabi za izterjavo obvez</w:t>
      </w:r>
      <w:r w:rsidR="00951771">
        <w:rPr>
          <w:color w:val="0D0D0D" w:themeColor="text1" w:themeTint="F2"/>
        </w:rPr>
        <w:t>n</w:t>
      </w:r>
      <w:r w:rsidRPr="00085CBC">
        <w:rPr>
          <w:color w:val="0D0D0D" w:themeColor="text1" w:themeTint="F2"/>
        </w:rPr>
        <w:t>osti v naslednjih primerih:</w:t>
      </w:r>
    </w:p>
    <w:p w14:paraId="06F00A60" w14:textId="77777777" w:rsidR="00085CBC" w:rsidRPr="00085CBC" w:rsidRDefault="00085CBC" w:rsidP="00085CBC">
      <w:pPr>
        <w:jc w:val="both"/>
        <w:rPr>
          <w:color w:val="0D0D0D" w:themeColor="text1" w:themeTint="F2"/>
        </w:rPr>
      </w:pPr>
      <w:r w:rsidRPr="00085CBC">
        <w:rPr>
          <w:color w:val="0D0D0D" w:themeColor="text1" w:themeTint="F2"/>
        </w:rPr>
        <w:t>o</w:t>
      </w:r>
      <w:r w:rsidRPr="00085CBC">
        <w:rPr>
          <w:color w:val="0D0D0D" w:themeColor="text1" w:themeTint="F2"/>
        </w:rPr>
        <w:tab/>
        <w:t>če ponudnik ponudbo umakne ali jo v času njene veljavnosti, navedene v ponudbi, spremeni,</w:t>
      </w:r>
    </w:p>
    <w:p w14:paraId="41CAB2E2" w14:textId="77777777" w:rsidR="00085CBC" w:rsidRPr="00085CBC" w:rsidRDefault="00085CBC" w:rsidP="00085CBC">
      <w:pPr>
        <w:jc w:val="both"/>
        <w:rPr>
          <w:color w:val="0D0D0D" w:themeColor="text1" w:themeTint="F2"/>
        </w:rPr>
      </w:pPr>
      <w:r w:rsidRPr="00085CBC">
        <w:rPr>
          <w:color w:val="0D0D0D" w:themeColor="text1" w:themeTint="F2"/>
        </w:rPr>
        <w:t>o</w:t>
      </w:r>
      <w:r w:rsidRPr="00085CBC">
        <w:rPr>
          <w:color w:val="0D0D0D" w:themeColor="text1" w:themeTint="F2"/>
        </w:rPr>
        <w:tab/>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183D4FD0" w14:textId="77777777" w:rsidR="00085CBC" w:rsidRDefault="00085CBC" w:rsidP="00085CBC">
      <w:pPr>
        <w:jc w:val="both"/>
        <w:rPr>
          <w:color w:val="0D0D0D" w:themeColor="text1" w:themeTint="F2"/>
        </w:rPr>
      </w:pPr>
      <w:r w:rsidRPr="00085CBC">
        <w:rPr>
          <w:color w:val="0D0D0D" w:themeColor="text1" w:themeTint="F2"/>
        </w:rPr>
        <w:t>Zavezujemo se, da proti izpolnjeni menici ne bomo vlagali nobenih ugovorov. Prav tako se odpovedujemo meničnim ugovorom.</w:t>
      </w:r>
    </w:p>
    <w:p w14:paraId="032B8B86" w14:textId="77777777" w:rsidR="00085CBC" w:rsidRPr="00085CBC" w:rsidRDefault="00085CBC" w:rsidP="00085CBC">
      <w:pPr>
        <w:jc w:val="both"/>
        <w:rPr>
          <w:color w:val="0D0D0D" w:themeColor="text1" w:themeTint="F2"/>
        </w:rPr>
      </w:pPr>
    </w:p>
    <w:p w14:paraId="3894468F" w14:textId="77777777" w:rsidR="00085CBC" w:rsidRDefault="00085CBC" w:rsidP="00085CBC">
      <w:pPr>
        <w:jc w:val="both"/>
        <w:rPr>
          <w:color w:val="0D0D0D" w:themeColor="text1" w:themeTint="F2"/>
        </w:rPr>
      </w:pPr>
      <w:r w:rsidRPr="00085CBC">
        <w:rPr>
          <w:color w:val="0D0D0D" w:themeColor="text1" w:themeTint="F2"/>
        </w:rPr>
        <w:t>Ta menična izjava velja do …………………</w:t>
      </w:r>
    </w:p>
    <w:p w14:paraId="2B639C3E" w14:textId="77777777" w:rsidR="00085CBC" w:rsidRPr="00085CBC" w:rsidRDefault="00085CBC" w:rsidP="00085CBC">
      <w:pPr>
        <w:jc w:val="both"/>
        <w:rPr>
          <w:color w:val="0D0D0D" w:themeColor="text1" w:themeTint="F2"/>
        </w:rPr>
      </w:pPr>
    </w:p>
    <w:p w14:paraId="276DBB29" w14:textId="77777777" w:rsidR="00085CBC" w:rsidRPr="00085CBC" w:rsidRDefault="00085CBC" w:rsidP="00085CBC">
      <w:pPr>
        <w:jc w:val="both"/>
        <w:rPr>
          <w:color w:val="0D0D0D" w:themeColor="text1" w:themeTint="F2"/>
        </w:rPr>
      </w:pPr>
      <w:r w:rsidRPr="00085CBC">
        <w:rPr>
          <w:color w:val="0D0D0D" w:themeColor="text1" w:themeTint="F2"/>
        </w:rPr>
        <w:t>Naročnik SŽ – Vleka in tehnika, d.o.o., Zaloška cesta 217,1000 Ljubljana, se obvezuje, da izročene menice ne bo uporabil za drugačne namene in da jo bo vrnil po preteku veljavnosti, v kolikor bo to ponudnik zahteval.</w:t>
      </w:r>
    </w:p>
    <w:p w14:paraId="37B1D60F" w14:textId="77777777" w:rsidR="00085CBC" w:rsidRDefault="00085CBC" w:rsidP="00085CBC">
      <w:pPr>
        <w:jc w:val="both"/>
        <w:rPr>
          <w:color w:val="0D0D0D" w:themeColor="text1" w:themeTint="F2"/>
        </w:rPr>
      </w:pPr>
    </w:p>
    <w:p w14:paraId="3C6DBFD6" w14:textId="77777777" w:rsidR="00085CBC" w:rsidRPr="00085CBC" w:rsidRDefault="00085CBC" w:rsidP="00085CBC">
      <w:pPr>
        <w:jc w:val="both"/>
        <w:rPr>
          <w:color w:val="0D0D0D" w:themeColor="text1" w:themeTint="F2"/>
        </w:rPr>
      </w:pPr>
    </w:p>
    <w:p w14:paraId="59654C08" w14:textId="77777777" w:rsidR="00085CBC" w:rsidRPr="00085CBC" w:rsidRDefault="00085CBC" w:rsidP="00085CBC">
      <w:pPr>
        <w:jc w:val="both"/>
        <w:rPr>
          <w:color w:val="0D0D0D" w:themeColor="text1" w:themeTint="F2"/>
        </w:rPr>
      </w:pPr>
      <w:r w:rsidRPr="00085CBC">
        <w:rPr>
          <w:color w:val="0D0D0D" w:themeColor="text1" w:themeTint="F2"/>
        </w:rPr>
        <w:t>Datum:                                                                                  (Žig in podpis pooblaščene osebe)</w:t>
      </w:r>
    </w:p>
    <w:p w14:paraId="1E22C033" w14:textId="77777777" w:rsidR="00085CBC" w:rsidRDefault="00085CBC" w:rsidP="00B06947">
      <w:pPr>
        <w:jc w:val="both"/>
        <w:rPr>
          <w:color w:val="0D0D0D" w:themeColor="text1" w:themeTint="F2"/>
        </w:rPr>
      </w:pPr>
    </w:p>
    <w:p w14:paraId="36343095" w14:textId="77777777" w:rsidR="00085CBC" w:rsidRDefault="00085CBC" w:rsidP="00B06947">
      <w:pPr>
        <w:jc w:val="both"/>
        <w:rPr>
          <w:color w:val="0D0D0D" w:themeColor="text1" w:themeTint="F2"/>
        </w:rPr>
      </w:pPr>
    </w:p>
    <w:p w14:paraId="0B38859F" w14:textId="77777777" w:rsidR="00085CBC" w:rsidRDefault="00085CBC" w:rsidP="00B06947">
      <w:pPr>
        <w:jc w:val="both"/>
        <w:rPr>
          <w:color w:val="0D0D0D" w:themeColor="text1" w:themeTint="F2"/>
        </w:rPr>
      </w:pPr>
    </w:p>
    <w:p w14:paraId="126ACECD" w14:textId="77777777" w:rsidR="00085CBC" w:rsidRDefault="00085CBC" w:rsidP="00B06947">
      <w:pPr>
        <w:jc w:val="both"/>
        <w:rPr>
          <w:color w:val="0D0D0D" w:themeColor="text1" w:themeTint="F2"/>
        </w:rPr>
      </w:pPr>
    </w:p>
    <w:p w14:paraId="268C3E21" w14:textId="77777777" w:rsidR="00085CBC" w:rsidRDefault="00085CBC" w:rsidP="00B06947">
      <w:pPr>
        <w:jc w:val="both"/>
        <w:rPr>
          <w:color w:val="0D0D0D" w:themeColor="text1" w:themeTint="F2"/>
        </w:rPr>
      </w:pPr>
    </w:p>
    <w:p w14:paraId="6D383F8B" w14:textId="55574708" w:rsidR="00B80A5F" w:rsidRPr="00D00E3F" w:rsidRDefault="00B80A5F" w:rsidP="00914135">
      <w:pPr>
        <w:pStyle w:val="Naslov2"/>
        <w:rPr>
          <w:rFonts w:ascii="Times New Roman" w:hAnsi="Times New Roman" w:cs="Times New Roman"/>
          <w:i w:val="0"/>
          <w:sz w:val="24"/>
          <w:szCs w:val="24"/>
        </w:rPr>
      </w:pPr>
      <w:bookmarkStart w:id="24" w:name="_Toc57805101"/>
      <w:r w:rsidRPr="00D00E3F">
        <w:rPr>
          <w:rFonts w:ascii="Times New Roman" w:hAnsi="Times New Roman" w:cs="Times New Roman"/>
          <w:i w:val="0"/>
          <w:sz w:val="24"/>
          <w:szCs w:val="24"/>
        </w:rPr>
        <w:t>O</w:t>
      </w:r>
      <w:r w:rsidR="008707D8" w:rsidRPr="00D00E3F">
        <w:rPr>
          <w:rFonts w:ascii="Times New Roman" w:hAnsi="Times New Roman" w:cs="Times New Roman"/>
          <w:i w:val="0"/>
          <w:sz w:val="24"/>
          <w:szCs w:val="24"/>
        </w:rPr>
        <w:t>brazec</w:t>
      </w:r>
      <w:bookmarkEnd w:id="19"/>
      <w:r w:rsidR="000B37E4">
        <w:rPr>
          <w:rFonts w:ascii="Times New Roman" w:hAnsi="Times New Roman" w:cs="Times New Roman"/>
          <w:i w:val="0"/>
          <w:sz w:val="24"/>
          <w:szCs w:val="24"/>
        </w:rPr>
        <w:t xml:space="preserve"> </w:t>
      </w:r>
      <w:r w:rsidR="008707D8" w:rsidRPr="00D00E3F">
        <w:rPr>
          <w:rFonts w:ascii="Times New Roman" w:hAnsi="Times New Roman" w:cs="Times New Roman"/>
          <w:i w:val="0"/>
          <w:sz w:val="24"/>
          <w:szCs w:val="24"/>
        </w:rPr>
        <w:t>5</w:t>
      </w:r>
      <w:r w:rsidR="00B06947">
        <w:rPr>
          <w:rFonts w:ascii="Times New Roman" w:hAnsi="Times New Roman" w:cs="Times New Roman"/>
          <w:i w:val="0"/>
          <w:sz w:val="24"/>
          <w:szCs w:val="24"/>
        </w:rPr>
        <w:t>b</w:t>
      </w:r>
      <w:bookmarkEnd w:id="24"/>
    </w:p>
    <w:p w14:paraId="21EAA33F" w14:textId="77777777" w:rsidR="00216208" w:rsidRPr="00D00E3F" w:rsidRDefault="00216208" w:rsidP="00785BD8">
      <w:pPr>
        <w:spacing w:before="120" w:line="216" w:lineRule="auto"/>
        <w:rPr>
          <w:b/>
        </w:rPr>
      </w:pPr>
    </w:p>
    <w:p w14:paraId="41856328" w14:textId="77777777" w:rsidR="008707D8" w:rsidRPr="00D00E3F" w:rsidRDefault="008707D8" w:rsidP="008707D8">
      <w:pPr>
        <w:jc w:val="center"/>
        <w:rPr>
          <w:b/>
        </w:rPr>
      </w:pPr>
      <w:bookmarkStart w:id="25" w:name="_Toc513809733"/>
      <w:bookmarkStart w:id="26" w:name="_Toc523396873"/>
      <w:r w:rsidRPr="00D00E3F">
        <w:rPr>
          <w:b/>
        </w:rPr>
        <w:t xml:space="preserve">VZOREC </w:t>
      </w:r>
      <w:r w:rsidR="009A51CF">
        <w:rPr>
          <w:b/>
        </w:rPr>
        <w:t xml:space="preserve">ZAVAROVANJA </w:t>
      </w:r>
      <w:r w:rsidR="009A51CF" w:rsidRPr="00D00E3F">
        <w:rPr>
          <w:b/>
        </w:rPr>
        <w:t>ZA RESNOST PONUDBE</w:t>
      </w:r>
      <w:r w:rsidR="009A51CF">
        <w:rPr>
          <w:b/>
        </w:rPr>
        <w:t xml:space="preserve">-BANČNA </w:t>
      </w:r>
      <w:r w:rsidRPr="00D00E3F">
        <w:rPr>
          <w:b/>
        </w:rPr>
        <w:t>GARANCIJ</w:t>
      </w:r>
      <w:r w:rsidR="009A51CF">
        <w:rPr>
          <w:b/>
        </w:rPr>
        <w:t>A</w:t>
      </w:r>
      <w:bookmarkEnd w:id="25"/>
      <w:bookmarkEnd w:id="26"/>
    </w:p>
    <w:p w14:paraId="3539C302" w14:textId="12E6E524" w:rsidR="008707D8" w:rsidRDefault="008707D8" w:rsidP="008707D8"/>
    <w:p w14:paraId="3EF14C2D" w14:textId="77777777" w:rsidR="00C70D64" w:rsidRPr="00D00E3F" w:rsidRDefault="00C70D64" w:rsidP="008707D8"/>
    <w:p w14:paraId="03FAF687" w14:textId="77777777" w:rsidR="008707D8" w:rsidRPr="00C70D64" w:rsidRDefault="008707D8" w:rsidP="00FB4F11">
      <w:pPr>
        <w:jc w:val="both"/>
      </w:pPr>
      <w:bookmarkStart w:id="27" w:name="_Toc513809734"/>
      <w:bookmarkStart w:id="28" w:name="_Toc523396874"/>
      <w:r w:rsidRPr="00C70D64">
        <w:t>Obrazec zavarovanje za resnost ponudbe po EPGP-758</w:t>
      </w:r>
      <w:bookmarkEnd w:id="27"/>
      <w:bookmarkEnd w:id="28"/>
    </w:p>
    <w:p w14:paraId="4DD04181" w14:textId="77777777" w:rsidR="008707D8" w:rsidRPr="00C70D64" w:rsidRDefault="008707D8" w:rsidP="00FB4F11">
      <w:pPr>
        <w:jc w:val="both"/>
      </w:pPr>
    </w:p>
    <w:p w14:paraId="496DCF00"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t>Glava s podatki o garantu (zavarovalnici/banki)</w:t>
      </w:r>
    </w:p>
    <w:p w14:paraId="14AB0460"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14:paraId="7FD39463"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t xml:space="preserve">Za: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(vpiše se upravičenca tj. izvajalca postopka javnega naročanja)</w:t>
      </w:r>
    </w:p>
    <w:p w14:paraId="72F09F09"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t xml:space="preserve">Datum: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(vpiše se datum izdaje)</w:t>
      </w:r>
    </w:p>
    <w:p w14:paraId="14120CE4"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13853A9B"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rPr>
          <w:b/>
        </w:rPr>
        <w:t>VRSTA:</w:t>
      </w:r>
      <w:r w:rsidRPr="00C70D64">
        <w:t xml:space="preserve"> (kavcijsko zavarovanje/garancija za resnost ponudbe)</w:t>
      </w:r>
    </w:p>
    <w:p w14:paraId="7926137D"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4C691AE"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rPr>
          <w:b/>
        </w:rPr>
        <w:t xml:space="preserve">ŠTEVILKA: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(vpiše se številka zavarovanja)</w:t>
      </w:r>
    </w:p>
    <w:p w14:paraId="10CF9003"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5D487BA"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rPr>
          <w:b/>
        </w:rPr>
        <w:t>GARANT:</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(vpiše se ime in naslov zavarovalnice/banke v kraju izdaje)</w:t>
      </w:r>
    </w:p>
    <w:p w14:paraId="4567ACBB"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355A6AAF"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rPr>
          <w:b/>
        </w:rPr>
        <w:t xml:space="preserve">NAROČNIK: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(vpiše se ime in naslov naročnika zavarovanja/garancije, tj. kandidata oziroma ponudnika v postopku javnega naročanja)</w:t>
      </w:r>
    </w:p>
    <w:p w14:paraId="68BB92DD"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7EFE1993"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rPr>
          <w:b/>
        </w:rPr>
        <w:t>UPRAVIČENEC:</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(vpiše se izvajalca postopka javnega naročanja)</w:t>
      </w:r>
    </w:p>
    <w:p w14:paraId="75280ED1"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1CCD4FDB"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rPr>
          <w:b/>
        </w:rPr>
        <w:t xml:space="preserve">OSNOVNI POSEL: </w:t>
      </w:r>
      <w:r w:rsidRPr="00C70D64">
        <w:t>obveznost naročnika zavarovanja/garancije iz njegove ponudbe, predložene v postopku javnega naročanja št. JNXXXX/20</w:t>
      </w:r>
      <w:r w:rsidR="00FB4F11" w:rsidRPr="00C70D64">
        <w:t>20</w:t>
      </w:r>
      <w:r w:rsidRPr="00C70D64">
        <w:t xml:space="preserve"> (interna oznaka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z dne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t> </w:t>
      </w:r>
      <w:r w:rsidRPr="00C70D64">
        <w:t> </w:t>
      </w:r>
      <w:r w:rsidRPr="00C70D64">
        <w:t> </w:t>
      </w:r>
      <w:r w:rsidRPr="00C70D64">
        <w:t> </w:t>
      </w:r>
      <w:r w:rsidRPr="00C70D64">
        <w:t> </w:t>
      </w:r>
      <w:r w:rsidR="00031A30" w:rsidRPr="00C70D64">
        <w:fldChar w:fldCharType="end"/>
      </w:r>
      <w:r w:rsidRPr="00C70D64">
        <w:t xml:space="preserve">, katerega predmet je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t> </w:t>
      </w:r>
      <w:r w:rsidRPr="00C70D64">
        <w:t> </w:t>
      </w:r>
      <w:r w:rsidRPr="00C70D64">
        <w:t> </w:t>
      </w:r>
      <w:r w:rsidRPr="00C70D64">
        <w:t> </w:t>
      </w:r>
      <w:r w:rsidRPr="00C70D64">
        <w:t> </w:t>
      </w:r>
      <w:r w:rsidR="00031A30" w:rsidRPr="00C70D64">
        <w:fldChar w:fldCharType="end"/>
      </w:r>
    </w:p>
    <w:p w14:paraId="0B7D35A4"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D7F8714"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rPr>
          <w:b/>
        </w:rPr>
        <w:t xml:space="preserve">ZNESEK IN VALUTA: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(vpiše se najvišji znesek s številko in besedo in valuto)</w:t>
      </w:r>
    </w:p>
    <w:p w14:paraId="006DF471"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1547554A"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rPr>
          <w:b/>
        </w:rPr>
        <w:t xml:space="preserve">LISTINE, KI JIH JE POLEG IZJAVE TREBA PRILOŽITI ZAHTEVI ZA PLAČILO IN SE IZRECNO ZAHTEVAJO V SPODNJEM BESEDILU: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(nobena/navede se listina)</w:t>
      </w:r>
    </w:p>
    <w:p w14:paraId="6C9FC13D"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7C51FD5"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rPr>
          <w:b/>
        </w:rPr>
        <w:t>JEZIK V ZAHTEVANIH LISTINAH:</w:t>
      </w:r>
      <w:r w:rsidRPr="00C70D64">
        <w:t xml:space="preserve"> slovenski</w:t>
      </w:r>
    </w:p>
    <w:p w14:paraId="7063085D"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2244DDC2"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rPr>
          <w:b/>
        </w:rPr>
        <w:t>OBLIKA PREDLOŽITVE:</w:t>
      </w:r>
      <w:r w:rsidRPr="00C70D64">
        <w:t xml:space="preserve"> v papirni obliki s priporočeno pošto ali katerokoli obliko hitre pošte ali v elektronski obliki po SWIFT sistemu na naslov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(navede se SWIFT naslova garanta)</w:t>
      </w:r>
    </w:p>
    <w:p w14:paraId="46FC2CA0"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348C519"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rPr>
          <w:b/>
        </w:rPr>
        <w:t>KRAJ PREDLOŽITVE:</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9BE3B28"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1F036AA"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rPr>
          <w:b/>
        </w:rPr>
        <w:t xml:space="preserve">DATUM VELJAVNOSTI: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DD. MM. LL (vpiše se datum, ki je naveden v razpisni dokumentaciji za oddajo predmetnega javnega naročila)</w:t>
      </w:r>
    </w:p>
    <w:p w14:paraId="776DD605"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BB87BD9"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rPr>
          <w:b/>
        </w:rPr>
        <w:lastRenderedPageBreak/>
        <w:t>STRANKA, KI JE DOLŽNA PLAČATI STROŠKE:</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(vpiše se ime naročnika zavarovanja, tj. kandidata oziroma ponudnika v postopku javnega naročanja)</w:t>
      </w:r>
    </w:p>
    <w:p w14:paraId="7F741250"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14:paraId="22EF8924" w14:textId="77777777" w:rsidR="008707D8" w:rsidRPr="00C70D64" w:rsidRDefault="008707D8" w:rsidP="00FB4F11">
      <w:pPr>
        <w:jc w:val="both"/>
      </w:pPr>
      <w:r w:rsidRPr="00C70D64">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A6CEA24" w14:textId="77777777" w:rsidR="008707D8" w:rsidRPr="00C70D64" w:rsidRDefault="008707D8" w:rsidP="00FB4F11">
      <w:pPr>
        <w:jc w:val="both"/>
      </w:pPr>
    </w:p>
    <w:p w14:paraId="1F5F4C89" w14:textId="77777777" w:rsidR="008707D8" w:rsidRPr="00C70D64" w:rsidRDefault="008707D8" w:rsidP="00FB4F11">
      <w:pPr>
        <w:jc w:val="both"/>
      </w:pPr>
      <w:r w:rsidRPr="00C70D64">
        <w:t xml:space="preserve">Zavarovanje/garancija se lahko unovči iz naslednjih razlogov, ki morajo biti navedeni v izjavi upravičenca oziroma zahtevi za plačilo: </w:t>
      </w:r>
    </w:p>
    <w:p w14:paraId="2607D500" w14:textId="77777777" w:rsidR="008707D8" w:rsidRPr="00C70D64" w:rsidRDefault="008707D8" w:rsidP="00FB4F11">
      <w:pPr>
        <w:numPr>
          <w:ilvl w:val="0"/>
          <w:numId w:val="16"/>
        </w:numPr>
        <w:jc w:val="both"/>
      </w:pPr>
      <w:r w:rsidRPr="00C70D64">
        <w:t>naročnik zavarovanja/garancije je umaknil ponudbo po poteku roka za prejem ponudb ali nedopustno spremenil ponudbo v času njene veljavnosti; ali</w:t>
      </w:r>
    </w:p>
    <w:p w14:paraId="15832171" w14:textId="77777777" w:rsidR="008707D8" w:rsidRPr="00C70D64" w:rsidRDefault="008707D8" w:rsidP="00FB4F11">
      <w:pPr>
        <w:numPr>
          <w:ilvl w:val="0"/>
          <w:numId w:val="16"/>
        </w:numPr>
        <w:jc w:val="both"/>
      </w:pPr>
      <w:r w:rsidRPr="00C70D64">
        <w:t>izbrani naročnik zavarovanja/garancije na poziv upravičenca ni podpisal pogodbe; ali</w:t>
      </w:r>
    </w:p>
    <w:p w14:paraId="62A6A79E" w14:textId="77777777" w:rsidR="008707D8" w:rsidRPr="00C70D64" w:rsidRDefault="008707D8" w:rsidP="00FB4F11">
      <w:pPr>
        <w:numPr>
          <w:ilvl w:val="0"/>
          <w:numId w:val="16"/>
        </w:numPr>
        <w:jc w:val="both"/>
      </w:pPr>
      <w:r w:rsidRPr="00C70D64">
        <w:t>izbrani naročnik zavarovanja/garancije ni predložil zavarovanja/garancije za dobro izvedbo pogodbenih obveznosti v skladu s pogoji naročila.</w:t>
      </w:r>
    </w:p>
    <w:p w14:paraId="2E7941C0" w14:textId="77777777" w:rsidR="008707D8" w:rsidRPr="00C70D64" w:rsidRDefault="008707D8" w:rsidP="00FB4F11">
      <w:pPr>
        <w:jc w:val="both"/>
      </w:pPr>
    </w:p>
    <w:p w14:paraId="7CDC250F" w14:textId="77777777" w:rsidR="008707D8" w:rsidRPr="00C70D64" w:rsidRDefault="008707D8" w:rsidP="00FB4F11">
      <w:pPr>
        <w:jc w:val="both"/>
      </w:pPr>
      <w:r w:rsidRPr="00C70D64">
        <w:t>Katerokoli zahtevo za plačilo po tem zavarovanju moramo prejeti na datum veljavnosti zavarovanja ali pred njim v zgoraj navedenem kraju predložitve.</w:t>
      </w:r>
    </w:p>
    <w:p w14:paraId="2486A723" w14:textId="77777777" w:rsidR="008707D8" w:rsidRPr="00C70D64" w:rsidRDefault="008707D8" w:rsidP="00FB4F11">
      <w:pPr>
        <w:jc w:val="both"/>
      </w:pPr>
    </w:p>
    <w:p w14:paraId="5CC6B8C3" w14:textId="77777777" w:rsidR="008707D8" w:rsidRPr="00C70D64" w:rsidRDefault="008707D8" w:rsidP="00FB4F11">
      <w:pPr>
        <w:jc w:val="both"/>
      </w:pPr>
      <w:r w:rsidRPr="00C70D64">
        <w:t>Morebitne spore v zvezi s tem zavarovanjem rešuje stvarno pristojno sodišče v Ljubljani po slovenskem pravu.</w:t>
      </w:r>
    </w:p>
    <w:p w14:paraId="4EAB02E1"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119A5D1D" w14:textId="4167A853" w:rsidR="008707D8" w:rsidRDefault="008707D8" w:rsidP="00FB4F11">
      <w:pPr>
        <w:jc w:val="both"/>
      </w:pPr>
      <w:r w:rsidRPr="00C70D64">
        <w:t>Za to zavarovanje/garancijo veljajo Enotna Pravila za Garancije na Poziv (EPGP) revizija iz leta 2010, izdana pri MTZ pod št. 758.</w:t>
      </w:r>
    </w:p>
    <w:p w14:paraId="40B14BEC" w14:textId="6CBA796B" w:rsidR="00C70D64" w:rsidRDefault="00C70D64" w:rsidP="00FB4F11">
      <w:pPr>
        <w:jc w:val="both"/>
      </w:pPr>
    </w:p>
    <w:p w14:paraId="48D0F229" w14:textId="77777777" w:rsidR="00C70D64" w:rsidRPr="00C70D64" w:rsidRDefault="00C70D64" w:rsidP="00FB4F11">
      <w:pPr>
        <w:jc w:val="both"/>
      </w:pPr>
    </w:p>
    <w:p w14:paraId="69F2E02C"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258EF27E" w14:textId="4EBF50E4"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tab/>
      </w:r>
      <w:r w:rsidRPr="00C70D64">
        <w:tab/>
      </w:r>
      <w:r w:rsidRPr="00C70D64">
        <w:tab/>
      </w:r>
      <w:r w:rsidRPr="00C70D64">
        <w:tab/>
      </w:r>
      <w:r w:rsidRPr="00C70D64">
        <w:tab/>
      </w:r>
      <w:r w:rsidRPr="00C70D64">
        <w:tab/>
      </w:r>
      <w:r w:rsidRPr="00C70D64">
        <w:tab/>
      </w:r>
      <w:r w:rsidRPr="00C70D64">
        <w:tab/>
        <w:t xml:space="preserve">                                garant</w:t>
      </w:r>
      <w:r w:rsidRPr="00C70D64">
        <w:tab/>
      </w:r>
      <w:r w:rsidRPr="00C70D64">
        <w:tab/>
      </w:r>
      <w:r w:rsidRPr="00C70D64">
        <w:tab/>
      </w:r>
      <w:r w:rsidRPr="00C70D64">
        <w:tab/>
      </w:r>
      <w:r w:rsidRPr="00C70D64">
        <w:tab/>
      </w:r>
      <w:r w:rsidRPr="00C70D64">
        <w:tab/>
      </w:r>
      <w:r w:rsidRPr="00C70D64">
        <w:tab/>
      </w:r>
      <w:r w:rsidRPr="00C70D64">
        <w:tab/>
      </w:r>
      <w:r w:rsidRPr="00C70D64">
        <w:tab/>
      </w:r>
      <w:r w:rsidRPr="00C70D64">
        <w:tab/>
        <w:t xml:space="preserve">           </w:t>
      </w:r>
      <w:r w:rsidR="00452637" w:rsidRPr="00C70D64">
        <w:t xml:space="preserve">                         </w:t>
      </w:r>
      <w:r w:rsidRPr="00C70D64">
        <w:t xml:space="preserve">   (žig in podpis)</w:t>
      </w:r>
    </w:p>
    <w:p w14:paraId="77F9A4EF"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3F396ADF" w14:textId="77777777" w:rsidR="00216208" w:rsidRPr="00D00E3F" w:rsidRDefault="00216208" w:rsidP="00FB4F11">
      <w:pPr>
        <w:spacing w:before="120" w:line="216" w:lineRule="auto"/>
        <w:jc w:val="both"/>
        <w:rPr>
          <w:b/>
        </w:rPr>
      </w:pPr>
    </w:p>
    <w:p w14:paraId="18C5C534" w14:textId="77777777" w:rsidR="00B80A5F" w:rsidRPr="00D00E3F" w:rsidRDefault="00B80A5F" w:rsidP="00785BD8">
      <w:pPr>
        <w:spacing w:before="120" w:line="216" w:lineRule="auto"/>
        <w:rPr>
          <w:b/>
        </w:rPr>
      </w:pPr>
    </w:p>
    <w:p w14:paraId="762B2DB6" w14:textId="77777777" w:rsidR="00B80A5F" w:rsidRPr="00D00E3F" w:rsidRDefault="00B80A5F" w:rsidP="00785BD8">
      <w:pPr>
        <w:spacing w:before="120" w:line="216" w:lineRule="auto"/>
        <w:rPr>
          <w:b/>
        </w:rPr>
      </w:pPr>
    </w:p>
    <w:p w14:paraId="71858671" w14:textId="77777777" w:rsidR="00B80A5F" w:rsidRPr="00D00E3F" w:rsidRDefault="00B80A5F" w:rsidP="00785BD8">
      <w:pPr>
        <w:spacing w:before="120" w:line="216" w:lineRule="auto"/>
        <w:rPr>
          <w:b/>
        </w:rPr>
      </w:pPr>
    </w:p>
    <w:p w14:paraId="2A838979" w14:textId="77777777" w:rsidR="00B80A5F" w:rsidRPr="00D00E3F" w:rsidRDefault="00B80A5F" w:rsidP="00785BD8">
      <w:pPr>
        <w:spacing w:before="120" w:line="216" w:lineRule="auto"/>
        <w:rPr>
          <w:b/>
        </w:rPr>
      </w:pPr>
    </w:p>
    <w:p w14:paraId="133DBA81" w14:textId="77777777" w:rsidR="00B80A5F" w:rsidRPr="00D00E3F" w:rsidRDefault="00B80A5F" w:rsidP="00785BD8">
      <w:pPr>
        <w:spacing w:before="120" w:line="216" w:lineRule="auto"/>
        <w:rPr>
          <w:b/>
        </w:rPr>
      </w:pPr>
    </w:p>
    <w:p w14:paraId="4228AEA5" w14:textId="77777777" w:rsidR="00B80A5F" w:rsidRPr="00D00E3F" w:rsidRDefault="00B80A5F" w:rsidP="00785BD8">
      <w:pPr>
        <w:spacing w:before="120" w:line="216" w:lineRule="auto"/>
        <w:rPr>
          <w:b/>
        </w:rPr>
      </w:pPr>
    </w:p>
    <w:p w14:paraId="2DC0CA3B" w14:textId="77777777" w:rsidR="00B80A5F" w:rsidRPr="00D00E3F" w:rsidRDefault="00B80A5F" w:rsidP="00785BD8">
      <w:pPr>
        <w:spacing w:before="120" w:line="216" w:lineRule="auto"/>
        <w:rPr>
          <w:b/>
        </w:rPr>
      </w:pPr>
    </w:p>
    <w:p w14:paraId="581B0E8D" w14:textId="77777777" w:rsidR="00B80A5F" w:rsidRPr="00D00E3F" w:rsidRDefault="00B80A5F" w:rsidP="00785BD8">
      <w:pPr>
        <w:spacing w:before="120" w:line="216" w:lineRule="auto"/>
        <w:rPr>
          <w:b/>
        </w:rPr>
      </w:pPr>
    </w:p>
    <w:p w14:paraId="210A1E40" w14:textId="77777777" w:rsidR="00B80A5F" w:rsidRPr="00D00E3F" w:rsidRDefault="00B80A5F" w:rsidP="00785BD8">
      <w:pPr>
        <w:spacing w:before="120" w:line="216" w:lineRule="auto"/>
        <w:rPr>
          <w:b/>
        </w:rPr>
      </w:pPr>
    </w:p>
    <w:p w14:paraId="1C374DBA" w14:textId="77777777" w:rsidR="00B80A5F" w:rsidRPr="00D00E3F" w:rsidRDefault="00B80A5F" w:rsidP="00785BD8">
      <w:pPr>
        <w:spacing w:before="120" w:line="216" w:lineRule="auto"/>
        <w:rPr>
          <w:b/>
        </w:rPr>
      </w:pPr>
    </w:p>
    <w:p w14:paraId="10AD8F32" w14:textId="77777777" w:rsidR="00FD7C3E" w:rsidRDefault="00FD7C3E" w:rsidP="00785BD8">
      <w:pPr>
        <w:spacing w:before="120" w:line="216" w:lineRule="auto"/>
        <w:rPr>
          <w:b/>
        </w:rPr>
      </w:pPr>
    </w:p>
    <w:p w14:paraId="6D5B3499" w14:textId="77777777" w:rsidR="00C65055" w:rsidRDefault="00C65055" w:rsidP="00785BD8">
      <w:pPr>
        <w:spacing w:before="120" w:line="216" w:lineRule="auto"/>
        <w:rPr>
          <w:b/>
        </w:rPr>
      </w:pPr>
    </w:p>
    <w:p w14:paraId="5EFDBDB4" w14:textId="77777777" w:rsidR="00C65055" w:rsidRDefault="00C65055" w:rsidP="00785BD8">
      <w:pPr>
        <w:spacing w:before="120" w:line="216" w:lineRule="auto"/>
        <w:rPr>
          <w:b/>
        </w:rPr>
      </w:pPr>
    </w:p>
    <w:p w14:paraId="4763806D" w14:textId="77777777" w:rsidR="00C65055" w:rsidRDefault="00C65055" w:rsidP="00785BD8">
      <w:pPr>
        <w:spacing w:before="120" w:line="216" w:lineRule="auto"/>
        <w:rPr>
          <w:b/>
        </w:rPr>
      </w:pPr>
    </w:p>
    <w:p w14:paraId="645D66F0" w14:textId="77777777" w:rsidR="00E35DC9" w:rsidRPr="00D00E3F" w:rsidRDefault="00785BD8" w:rsidP="00B8261D">
      <w:pPr>
        <w:pStyle w:val="Naslov2"/>
        <w:rPr>
          <w:rFonts w:ascii="Times New Roman" w:hAnsi="Times New Roman" w:cs="Times New Roman"/>
          <w:i w:val="0"/>
          <w:sz w:val="24"/>
          <w:szCs w:val="24"/>
        </w:rPr>
      </w:pPr>
      <w:bookmarkStart w:id="29" w:name="_Toc532533800"/>
      <w:bookmarkStart w:id="30" w:name="_Toc57805102"/>
      <w:r w:rsidRPr="00D00E3F">
        <w:rPr>
          <w:rFonts w:ascii="Times New Roman" w:hAnsi="Times New Roman" w:cs="Times New Roman"/>
          <w:i w:val="0"/>
          <w:sz w:val="24"/>
          <w:szCs w:val="24"/>
        </w:rPr>
        <w:t xml:space="preserve">Obrazec </w:t>
      </w:r>
      <w:bookmarkEnd w:id="29"/>
      <w:r w:rsidR="008707D8" w:rsidRPr="00D00E3F">
        <w:rPr>
          <w:rFonts w:ascii="Times New Roman" w:hAnsi="Times New Roman" w:cs="Times New Roman"/>
          <w:i w:val="0"/>
          <w:sz w:val="24"/>
          <w:szCs w:val="24"/>
        </w:rPr>
        <w:t>6</w:t>
      </w:r>
      <w:bookmarkEnd w:id="30"/>
    </w:p>
    <w:p w14:paraId="6E42F235" w14:textId="77777777" w:rsidR="00B8261D" w:rsidRPr="00D00E3F" w:rsidRDefault="00B8261D" w:rsidP="00B8261D"/>
    <w:p w14:paraId="1952C01C" w14:textId="48710ADE" w:rsidR="008707D8" w:rsidRPr="00D00E3F" w:rsidRDefault="008707D8" w:rsidP="008707D8">
      <w:pPr>
        <w:spacing w:line="0" w:lineRule="atLeast"/>
        <w:jc w:val="center"/>
        <w:rPr>
          <w:b/>
        </w:rPr>
      </w:pPr>
      <w:r w:rsidRPr="00D00E3F">
        <w:rPr>
          <w:b/>
        </w:rPr>
        <w:t xml:space="preserve">VZOREC </w:t>
      </w:r>
      <w:r w:rsidR="00895BC5">
        <w:rPr>
          <w:b/>
        </w:rPr>
        <w:t xml:space="preserve">ZAVAROVANJA </w:t>
      </w:r>
      <w:r w:rsidRPr="00D00E3F">
        <w:rPr>
          <w:b/>
        </w:rPr>
        <w:t>ZA DOBRO IZVEDBO POGODBENIH</w:t>
      </w:r>
      <w:r w:rsidR="000B37E4">
        <w:rPr>
          <w:b/>
        </w:rPr>
        <w:t xml:space="preserve"> </w:t>
      </w:r>
      <w:r w:rsidRPr="00D00E3F">
        <w:rPr>
          <w:b/>
        </w:rPr>
        <w:t>OBVEZNOSTI</w:t>
      </w:r>
      <w:r w:rsidR="00895BC5">
        <w:rPr>
          <w:b/>
        </w:rPr>
        <w:t>- BANČNA GARANCIJA</w:t>
      </w:r>
    </w:p>
    <w:p w14:paraId="16A0B888" w14:textId="77777777" w:rsidR="008707D8" w:rsidRPr="00D00E3F" w:rsidRDefault="008707D8" w:rsidP="008707D8">
      <w:pPr>
        <w:spacing w:line="0" w:lineRule="atLeast"/>
        <w:rPr>
          <w:b/>
        </w:rPr>
      </w:pPr>
    </w:p>
    <w:p w14:paraId="2ED40263" w14:textId="77777777" w:rsidR="008707D8" w:rsidRPr="00C70D64" w:rsidRDefault="008707D8" w:rsidP="008707D8">
      <w:pPr>
        <w:spacing w:line="0" w:lineRule="atLeast"/>
        <w:rPr>
          <w:b/>
        </w:rPr>
      </w:pPr>
      <w:r w:rsidRPr="00C70D64">
        <w:rPr>
          <w:b/>
        </w:rPr>
        <w:t>Naziv, naslov in SWIFT ključ banke</w:t>
      </w:r>
    </w:p>
    <w:p w14:paraId="166C66A9" w14:textId="77777777" w:rsidR="00895BC5" w:rsidRPr="00C70D64" w:rsidRDefault="00895BC5" w:rsidP="00895BC5">
      <w:pPr>
        <w:spacing w:after="160" w:line="0" w:lineRule="atLeast"/>
        <w:jc w:val="both"/>
        <w:rPr>
          <w:u w:val="dotted"/>
          <w:shd w:val="clear" w:color="auto" w:fill="FFFFCC"/>
        </w:rPr>
      </w:pPr>
      <w:r w:rsidRPr="00C70D64">
        <w:rPr>
          <w:color w:val="000000"/>
          <w:shd w:val="clear" w:color="auto" w:fill="D9D9D9"/>
        </w:rPr>
        <w:tab/>
      </w:r>
      <w:r w:rsidRPr="00C70D64">
        <w:rPr>
          <w:color w:val="000000"/>
          <w:shd w:val="clear" w:color="auto" w:fill="D9D9D9"/>
        </w:rPr>
        <w:tab/>
      </w:r>
      <w:r w:rsidRPr="00C70D64">
        <w:rPr>
          <w:color w:val="000000"/>
          <w:shd w:val="clear" w:color="auto" w:fill="D9D9D9"/>
        </w:rPr>
        <w:tab/>
      </w:r>
      <w:r w:rsidRPr="00C70D64">
        <w:rPr>
          <w:color w:val="000000"/>
          <w:shd w:val="clear" w:color="auto" w:fill="D9D9D9"/>
        </w:rPr>
        <w:tab/>
      </w:r>
    </w:p>
    <w:p w14:paraId="57AB1AF0" w14:textId="77777777" w:rsidR="00895BC5" w:rsidRPr="00C70D64" w:rsidRDefault="00895BC5" w:rsidP="00895BC5">
      <w:pPr>
        <w:spacing w:after="160" w:line="0" w:lineRule="atLeast"/>
        <w:jc w:val="both"/>
        <w:rPr>
          <w:u w:val="dotted"/>
          <w:shd w:val="clear" w:color="auto" w:fill="FFFFCC"/>
        </w:rPr>
      </w:pPr>
      <w:r w:rsidRPr="00C70D64">
        <w:rPr>
          <w:color w:val="000000"/>
          <w:shd w:val="clear" w:color="auto" w:fill="D9D9D9"/>
        </w:rPr>
        <w:tab/>
      </w:r>
      <w:r w:rsidRPr="00C70D64">
        <w:rPr>
          <w:color w:val="000000"/>
          <w:shd w:val="clear" w:color="auto" w:fill="D9D9D9"/>
        </w:rPr>
        <w:tab/>
      </w:r>
      <w:r w:rsidRPr="00C70D64">
        <w:rPr>
          <w:color w:val="000000"/>
          <w:shd w:val="clear" w:color="auto" w:fill="D9D9D9"/>
        </w:rPr>
        <w:tab/>
      </w:r>
      <w:r w:rsidRPr="00C70D64">
        <w:rPr>
          <w:color w:val="000000"/>
          <w:shd w:val="clear" w:color="auto" w:fill="D9D9D9"/>
        </w:rPr>
        <w:tab/>
      </w:r>
    </w:p>
    <w:p w14:paraId="5A355635" w14:textId="77777777" w:rsidR="00895BC5" w:rsidRPr="00C70D64" w:rsidRDefault="00895BC5" w:rsidP="00895BC5">
      <w:pPr>
        <w:spacing w:after="160" w:line="0" w:lineRule="atLeast"/>
        <w:jc w:val="both"/>
        <w:rPr>
          <w:b/>
        </w:rPr>
      </w:pPr>
      <w:r w:rsidRPr="00C70D64">
        <w:rPr>
          <w:color w:val="000000"/>
          <w:shd w:val="clear" w:color="auto" w:fill="D9D9D9"/>
        </w:rPr>
        <w:tab/>
      </w:r>
      <w:r w:rsidRPr="00C70D64">
        <w:rPr>
          <w:color w:val="000000"/>
          <w:shd w:val="clear" w:color="auto" w:fill="D9D9D9"/>
        </w:rPr>
        <w:tab/>
      </w:r>
      <w:r w:rsidRPr="00C70D64">
        <w:rPr>
          <w:color w:val="000000"/>
          <w:shd w:val="clear" w:color="auto" w:fill="D9D9D9"/>
        </w:rPr>
        <w:tab/>
      </w:r>
      <w:r w:rsidRPr="00C70D64">
        <w:rPr>
          <w:color w:val="000000"/>
          <w:shd w:val="clear" w:color="auto" w:fill="D9D9D9"/>
        </w:rPr>
        <w:tab/>
      </w:r>
      <w:r w:rsidRPr="00C70D64">
        <w:rPr>
          <w:b/>
        </w:rPr>
        <w:tab/>
      </w:r>
      <w:r w:rsidRPr="00C70D64">
        <w:rPr>
          <w:b/>
        </w:rPr>
        <w:tab/>
      </w:r>
    </w:p>
    <w:p w14:paraId="4B39141B" w14:textId="77777777" w:rsidR="00895BC5" w:rsidRPr="00C70D64" w:rsidRDefault="00895BC5" w:rsidP="008707D8">
      <w:pPr>
        <w:spacing w:line="0" w:lineRule="atLeast"/>
        <w:rPr>
          <w:b/>
        </w:rPr>
      </w:pPr>
    </w:p>
    <w:p w14:paraId="67C53C61" w14:textId="77777777" w:rsidR="008707D8" w:rsidRPr="00C70D64" w:rsidRDefault="008707D8" w:rsidP="008707D8">
      <w:pPr>
        <w:spacing w:line="0" w:lineRule="atLeast"/>
        <w:rPr>
          <w:b/>
        </w:rPr>
      </w:pPr>
      <w:r w:rsidRPr="00C70D64">
        <w:rPr>
          <w:b/>
        </w:rPr>
        <w:t>Naziv in naslov naročnika javnega naročila</w:t>
      </w:r>
    </w:p>
    <w:p w14:paraId="14AA36A6" w14:textId="77777777" w:rsidR="008707D8" w:rsidRPr="00C70D64" w:rsidRDefault="008707D8" w:rsidP="008707D8">
      <w:pPr>
        <w:spacing w:line="0" w:lineRule="atLeast"/>
      </w:pPr>
      <w:r w:rsidRPr="00C70D64">
        <w:t>SŽ – Vleka in tehnika, d.o.o.</w:t>
      </w:r>
    </w:p>
    <w:p w14:paraId="60FF36E0" w14:textId="77777777" w:rsidR="008707D8" w:rsidRPr="00C70D64" w:rsidRDefault="008707D8" w:rsidP="008707D8">
      <w:pPr>
        <w:spacing w:line="0" w:lineRule="atLeast"/>
      </w:pPr>
      <w:r w:rsidRPr="00C70D64">
        <w:t>Zaloška cesta 217</w:t>
      </w:r>
    </w:p>
    <w:p w14:paraId="39E90E89" w14:textId="77777777" w:rsidR="008707D8" w:rsidRPr="00C70D64" w:rsidRDefault="008707D8" w:rsidP="008707D8">
      <w:pPr>
        <w:spacing w:line="0" w:lineRule="atLeast"/>
      </w:pPr>
      <w:r w:rsidRPr="00C70D64">
        <w:t>1000 Ljubljana</w:t>
      </w:r>
    </w:p>
    <w:p w14:paraId="3CDF6B78" w14:textId="77777777" w:rsidR="00085CBC" w:rsidRPr="00C70D64" w:rsidRDefault="00085CBC" w:rsidP="008707D8">
      <w:pPr>
        <w:spacing w:line="0" w:lineRule="atLeast"/>
      </w:pPr>
    </w:p>
    <w:p w14:paraId="622AC24B" w14:textId="77777777" w:rsidR="008707D8" w:rsidRPr="00C70D64" w:rsidRDefault="008707D8" w:rsidP="008707D8">
      <w:pPr>
        <w:spacing w:line="0" w:lineRule="atLeast"/>
        <w:rPr>
          <w:b/>
        </w:rPr>
      </w:pPr>
      <w:r w:rsidRPr="00C70D64">
        <w:rPr>
          <w:b/>
        </w:rPr>
        <w:t>Datum izdaje zavarovanja</w:t>
      </w:r>
    </w:p>
    <w:p w14:paraId="1D6CA013" w14:textId="77777777" w:rsidR="008707D8" w:rsidRPr="00C70D64" w:rsidRDefault="008707D8" w:rsidP="008707D8">
      <w:pPr>
        <w:spacing w:line="0" w:lineRule="atLeast"/>
        <w:rPr>
          <w:u w:val="dotted"/>
          <w:shd w:val="clear" w:color="auto" w:fill="FFFFCC"/>
        </w:rPr>
      </w:pPr>
      <w:r w:rsidRPr="00C70D64">
        <w:rPr>
          <w:rStyle w:val="A5"/>
          <w:shd w:val="clear" w:color="auto" w:fill="D9D9D9"/>
        </w:rPr>
        <w:tab/>
      </w:r>
      <w:r w:rsidRPr="00C70D64">
        <w:rPr>
          <w:rStyle w:val="A5"/>
          <w:shd w:val="clear" w:color="auto" w:fill="D9D9D9"/>
        </w:rPr>
        <w:tab/>
      </w:r>
      <w:r w:rsidRPr="00C70D64">
        <w:rPr>
          <w:rStyle w:val="A5"/>
          <w:shd w:val="clear" w:color="auto" w:fill="D9D9D9"/>
        </w:rPr>
        <w:tab/>
      </w:r>
      <w:r w:rsidRPr="00C70D64">
        <w:rPr>
          <w:rStyle w:val="A5"/>
          <w:shd w:val="clear" w:color="auto" w:fill="D9D9D9"/>
        </w:rPr>
        <w:tab/>
      </w:r>
    </w:p>
    <w:p w14:paraId="6B45B0CC"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rPr>
      </w:pPr>
    </w:p>
    <w:p w14:paraId="6B9C6F47"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rPr>
          <w:b/>
        </w:rPr>
        <w:t>Vrsta garancije:</w:t>
      </w:r>
      <w:r w:rsidRPr="00C70D64">
        <w:t xml:space="preserve"> bančna garancija za dobro izvedbo pogodbenih obveznosti</w:t>
      </w:r>
    </w:p>
    <w:p w14:paraId="6B65E9A8" w14:textId="77777777" w:rsidR="00085CBC" w:rsidRPr="00C70D64"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p>
    <w:p w14:paraId="3FC1BD67"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rPr>
          <w:b/>
        </w:rPr>
        <w:t xml:space="preserve">Številka garancije: </w:t>
      </w:r>
      <w:r w:rsidRPr="00C70D64">
        <w:rPr>
          <w:rStyle w:val="A5"/>
          <w:shd w:val="clear" w:color="auto" w:fill="D9D9D9"/>
        </w:rPr>
        <w:tab/>
      </w:r>
      <w:r w:rsidRPr="00C70D64">
        <w:rPr>
          <w:rStyle w:val="A5"/>
          <w:shd w:val="clear" w:color="auto" w:fill="D9D9D9"/>
        </w:rPr>
        <w:tab/>
      </w:r>
      <w:r w:rsidRPr="00C70D64">
        <w:t>(vpiše se številka zavarovanja)</w:t>
      </w:r>
    </w:p>
    <w:p w14:paraId="068BFD80" w14:textId="77777777" w:rsidR="00085CBC" w:rsidRPr="00C70D64"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p>
    <w:p w14:paraId="4388CC40"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rPr>
          <w:b/>
        </w:rPr>
        <w:t>Garant:</w:t>
      </w:r>
      <w:r w:rsidRPr="00C70D64">
        <w:rPr>
          <w:rStyle w:val="A5"/>
          <w:shd w:val="clear" w:color="auto" w:fill="D9D9D9"/>
        </w:rPr>
        <w:tab/>
      </w:r>
      <w:r w:rsidRPr="00C70D64">
        <w:rPr>
          <w:rStyle w:val="A5"/>
          <w:shd w:val="clear" w:color="auto" w:fill="D9D9D9"/>
        </w:rPr>
        <w:tab/>
      </w:r>
      <w:r w:rsidRPr="00C70D64">
        <w:rPr>
          <w:rStyle w:val="A5"/>
          <w:shd w:val="clear" w:color="auto" w:fill="D9D9D9"/>
        </w:rPr>
        <w:tab/>
      </w:r>
      <w:r w:rsidRPr="00C70D64">
        <w:rPr>
          <w:rStyle w:val="A5"/>
          <w:shd w:val="clear" w:color="auto" w:fill="D9D9D9"/>
        </w:rPr>
        <w:tab/>
      </w:r>
      <w:r w:rsidRPr="00C70D64">
        <w:rPr>
          <w:rStyle w:val="A5"/>
          <w:shd w:val="clear" w:color="auto" w:fill="D9D9D9"/>
        </w:rPr>
        <w:tab/>
      </w:r>
      <w:r w:rsidRPr="00C70D64">
        <w:rPr>
          <w:rStyle w:val="A5"/>
          <w:shd w:val="clear" w:color="auto" w:fill="D9D9D9"/>
        </w:rPr>
        <w:tab/>
      </w:r>
      <w:r w:rsidRPr="00C70D64">
        <w:rPr>
          <w:rStyle w:val="A5"/>
          <w:shd w:val="clear" w:color="auto" w:fill="D9D9D9"/>
        </w:rPr>
        <w:tab/>
      </w:r>
      <w:r w:rsidRPr="00C70D64">
        <w:t xml:space="preserve"> (vpiše se ime in naslov banke v kraju izdaje)</w:t>
      </w:r>
    </w:p>
    <w:p w14:paraId="7210884A" w14:textId="77777777" w:rsidR="00085CBC" w:rsidRPr="00C70D64"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p>
    <w:p w14:paraId="7F49854D"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rPr>
          <w:b/>
        </w:rPr>
        <w:t xml:space="preserve">NAROČNIK: </w:t>
      </w:r>
      <w:r w:rsidRPr="00C70D64">
        <w:rPr>
          <w:rStyle w:val="A5"/>
          <w:shd w:val="clear" w:color="auto" w:fill="D9D9D9"/>
        </w:rPr>
        <w:tab/>
      </w:r>
      <w:r w:rsidRPr="00C70D64">
        <w:rPr>
          <w:rStyle w:val="A5"/>
          <w:shd w:val="clear" w:color="auto" w:fill="D9D9D9"/>
        </w:rPr>
        <w:tab/>
      </w:r>
      <w:r w:rsidRPr="00C70D64">
        <w:rPr>
          <w:rStyle w:val="A5"/>
          <w:shd w:val="clear" w:color="auto" w:fill="D9D9D9"/>
        </w:rPr>
        <w:tab/>
      </w:r>
      <w:r w:rsidRPr="00C70D64">
        <w:rPr>
          <w:rStyle w:val="A5"/>
          <w:shd w:val="clear" w:color="auto" w:fill="D9D9D9"/>
        </w:rPr>
        <w:tab/>
      </w:r>
      <w:r w:rsidRPr="00C70D64">
        <w:rPr>
          <w:rStyle w:val="A5"/>
          <w:shd w:val="clear" w:color="auto" w:fill="D9D9D9"/>
        </w:rPr>
        <w:tab/>
      </w:r>
      <w:r w:rsidRPr="00C70D64">
        <w:rPr>
          <w:rStyle w:val="A5"/>
          <w:shd w:val="clear" w:color="auto" w:fill="D9D9D9"/>
        </w:rPr>
        <w:tab/>
      </w:r>
      <w:r w:rsidRPr="00C70D64">
        <w:t>(vpiše se ime in naslov naročnika zavarovanja, tj. v postopku javnega naročanja izbranega ponudnika)</w:t>
      </w:r>
    </w:p>
    <w:p w14:paraId="428BD614" w14:textId="77777777" w:rsidR="00085CBC" w:rsidRPr="00C70D64"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p>
    <w:p w14:paraId="09A0A7E4"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rPr>
          <w:b/>
        </w:rPr>
        <w:t>UPRAVIČENEC:</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(vpiše se naročnika javnega naročila)</w:t>
      </w:r>
    </w:p>
    <w:p w14:paraId="73559B82" w14:textId="77777777" w:rsidR="00085CBC" w:rsidRPr="00C70D64"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p>
    <w:p w14:paraId="363BC795"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rPr>
          <w:b/>
        </w:rPr>
        <w:t xml:space="preserve">OSNOVNI POSEL: </w:t>
      </w:r>
      <w:r w:rsidRPr="00C70D64">
        <w:t xml:space="preserve">obveznost naročnika zavarovanja iz pogodbe št.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z dne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(vpiše se številko in datum pogodbe o izvedbi javnega naročila, sklenjene na podlagi postopka z oznako XXXXXX) za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(vpiše se predmet javnega naročila)</w:t>
      </w:r>
    </w:p>
    <w:p w14:paraId="2E6474A0" w14:textId="77777777" w:rsidR="00085CBC" w:rsidRPr="00C70D64"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p>
    <w:p w14:paraId="5EDADB44"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rPr>
          <w:b/>
        </w:rPr>
        <w:t xml:space="preserve">ZNESEK IN VALUTA: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(vpiše se najvišji znesek s številko in besedo ter valuta)</w:t>
      </w:r>
    </w:p>
    <w:p w14:paraId="0D1AA1F0" w14:textId="77777777" w:rsidR="00085CBC" w:rsidRPr="00C70D64"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p>
    <w:p w14:paraId="51C32CAF"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rPr>
          <w:b/>
        </w:rPr>
        <w:t xml:space="preserve">LISTINE, KI JIH JE POLEG IZJAVE TREBA PRILOŽITI ZAHTEVI ZA PLAČILO IN SE IZRECNO ZAHTEVAJO V SPODNJEM BESEDILU: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(nobena/navede se listina)</w:t>
      </w:r>
    </w:p>
    <w:p w14:paraId="47960DC4"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rPr>
          <w:b/>
        </w:rPr>
        <w:t>JEZIK V ZAHTEVANIH LISTINAH:</w:t>
      </w:r>
      <w:r w:rsidRPr="00C70D64">
        <w:t xml:space="preserve"> slovenski</w:t>
      </w:r>
    </w:p>
    <w:p w14:paraId="629AEA06"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rPr>
          <w:b/>
        </w:rPr>
        <w:t>OBLIKA PREDLOŽITVE:</w:t>
      </w:r>
      <w:r w:rsidRPr="00C70D64">
        <w:t xml:space="preserve"> v papirni obliki s priporočeno pošto ali katerokoli obliko hitre pošte ali v elektronski obliki po SWIFT sistemu na naslov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(navede se SWIFT naslova garanta)</w:t>
      </w:r>
    </w:p>
    <w:p w14:paraId="6C10CF81"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rPr>
      </w:pPr>
    </w:p>
    <w:p w14:paraId="5BF57435"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rPr>
          <w:b/>
        </w:rPr>
        <w:lastRenderedPageBreak/>
        <w:t>KRAJ PREDLOŽITVE:</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(garant vpiše naslov podružnice, kjer se opravi predložitev papirnih listin, ali elektronski naslov za predložitev v elektronski obliki, kot na primer garantov SWIFT naslov) </w:t>
      </w:r>
    </w:p>
    <w:p w14:paraId="72780844"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t>Ne glede na navedeno, se predložitev papirnih listin lahko opravi v katerikoli podružnici garanta na območju Republike Slovenije.</w:t>
      </w:r>
    </w:p>
    <w:p w14:paraId="01E211F1"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rPr>
      </w:pPr>
    </w:p>
    <w:p w14:paraId="58D6FA21"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rPr>
          <w:b/>
        </w:rPr>
        <w:t xml:space="preserve">DATUM VELJAVNOSTI: </w:t>
      </w:r>
      <w:r w:rsidR="00031A30" w:rsidRPr="00C70D64">
        <w:fldChar w:fldCharType="begin">
          <w:ffData>
            <w:name w:val="Besedilo2"/>
            <w:enabled/>
            <w:calcOnExit w:val="0"/>
            <w:textInput>
              <w:default w:val="DD. MM. LLLL"/>
            </w:textInput>
          </w:ffData>
        </w:fldChar>
      </w:r>
      <w:r w:rsidRPr="00C70D64">
        <w:instrText xml:space="preserve"> FORMTEXT </w:instrText>
      </w:r>
      <w:r w:rsidR="00031A30" w:rsidRPr="00C70D64">
        <w:fldChar w:fldCharType="separate"/>
      </w:r>
      <w:r w:rsidRPr="00C70D64">
        <w:rPr>
          <w:noProof/>
        </w:rPr>
        <w:t>DD. MM. LLLL</w:t>
      </w:r>
      <w:r w:rsidR="00031A30" w:rsidRPr="00C70D64">
        <w:fldChar w:fldCharType="end"/>
      </w:r>
      <w:r w:rsidRPr="00C70D64">
        <w:t xml:space="preserve"> (vpiše se datum zapadlosti zavarovanja)</w:t>
      </w:r>
    </w:p>
    <w:p w14:paraId="4A46AAF1"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rPr>
      </w:pPr>
    </w:p>
    <w:p w14:paraId="1418C010"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rPr>
          <w:b/>
        </w:rPr>
        <w:t>STRANKA, KI JE DOLŽNA PLAČATI STROŠKE:</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(vpiše se ime naročnika zavarovanja, tj. v postopku javnega naročanja izbranega ponudnika)</w:t>
      </w:r>
    </w:p>
    <w:p w14:paraId="148CD77E" w14:textId="77777777" w:rsidR="00085CBC" w:rsidRPr="00C70D64" w:rsidRDefault="00085CBC" w:rsidP="008707D8">
      <w:pPr>
        <w:spacing w:line="0" w:lineRule="atLeast"/>
      </w:pPr>
    </w:p>
    <w:p w14:paraId="7A33C0A8" w14:textId="77777777" w:rsidR="008707D8" w:rsidRPr="00C70D64" w:rsidRDefault="008707D8" w:rsidP="008707D8">
      <w:pPr>
        <w:spacing w:line="0" w:lineRule="atLeast"/>
      </w:pPr>
      <w:r w:rsidRPr="00C70D64">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2E72DC9A" w14:textId="77777777" w:rsidR="00E50FA3" w:rsidRPr="00C70D64" w:rsidRDefault="00E50FA3" w:rsidP="008707D8">
      <w:pPr>
        <w:spacing w:line="0" w:lineRule="atLeast"/>
      </w:pPr>
    </w:p>
    <w:p w14:paraId="0785C542" w14:textId="77777777" w:rsidR="008707D8" w:rsidRPr="00C70D64" w:rsidRDefault="008707D8" w:rsidP="008707D8">
      <w:pPr>
        <w:spacing w:line="0" w:lineRule="atLeast"/>
      </w:pPr>
      <w:r w:rsidRPr="00C70D64">
        <w:t>Morebitne spore v zvezi s tem zavarovanjem rešuje stvarno pristojno sodišče v Ljubljani po slovenskem pravu.</w:t>
      </w:r>
    </w:p>
    <w:p w14:paraId="31ED2921" w14:textId="77777777" w:rsidR="00E50FA3" w:rsidRPr="00C70D64" w:rsidRDefault="00E50FA3" w:rsidP="008707D8">
      <w:pPr>
        <w:spacing w:line="0" w:lineRule="atLeast"/>
      </w:pPr>
    </w:p>
    <w:p w14:paraId="724F9AA5" w14:textId="77777777" w:rsidR="008707D8" w:rsidRPr="00C70D64" w:rsidRDefault="008707D8" w:rsidP="008707D8">
      <w:pPr>
        <w:spacing w:line="0" w:lineRule="atLeast"/>
      </w:pPr>
      <w:r w:rsidRPr="00C70D64">
        <w:t>Za to zavarovanje veljajo Enotna pravila za garancije na poziv (EPGP) revizija iz leta 2010, izdana pri MTZ pod št. 758.</w:t>
      </w:r>
    </w:p>
    <w:p w14:paraId="72ECACF7" w14:textId="4A0439BB" w:rsidR="009A51CF" w:rsidRDefault="009A51CF" w:rsidP="008707D8">
      <w:pPr>
        <w:spacing w:line="0" w:lineRule="atLeast"/>
      </w:pPr>
    </w:p>
    <w:p w14:paraId="1F279D8B" w14:textId="4DD39278" w:rsidR="00C70D64" w:rsidRDefault="00C70D64" w:rsidP="008707D8">
      <w:pPr>
        <w:spacing w:line="0" w:lineRule="atLeast"/>
      </w:pPr>
    </w:p>
    <w:p w14:paraId="48A6EF8B" w14:textId="77777777" w:rsidR="00C70D64" w:rsidRPr="00C70D64" w:rsidRDefault="00C70D64" w:rsidP="008707D8">
      <w:pPr>
        <w:spacing w:line="0" w:lineRule="atLeast"/>
      </w:pPr>
    </w:p>
    <w:p w14:paraId="7CB477D6" w14:textId="77777777" w:rsidR="008707D8" w:rsidRPr="00C70D64" w:rsidRDefault="008707D8" w:rsidP="008707D8">
      <w:pPr>
        <w:spacing w:line="0" w:lineRule="atLeast"/>
      </w:pPr>
    </w:p>
    <w:p w14:paraId="3266538A" w14:textId="137DB860" w:rsidR="008707D8" w:rsidRPr="00C70D64" w:rsidRDefault="008707D8" w:rsidP="008707D8">
      <w:pPr>
        <w:spacing w:line="0" w:lineRule="atLeast"/>
      </w:pPr>
      <w:r w:rsidRPr="00C70D64">
        <w:tab/>
      </w:r>
      <w:r w:rsidRPr="00C70D64">
        <w:tab/>
      </w:r>
      <w:r w:rsidRPr="00C70D64">
        <w:tab/>
      </w:r>
      <w:r w:rsidRPr="00C70D64">
        <w:tab/>
      </w:r>
      <w:r w:rsidRPr="00C70D64">
        <w:tab/>
      </w:r>
      <w:r w:rsidRPr="00C70D64">
        <w:tab/>
      </w:r>
      <w:r w:rsidRPr="00C70D64">
        <w:tab/>
      </w:r>
      <w:r w:rsidRPr="00C70D64">
        <w:tab/>
      </w:r>
      <w:r w:rsidR="00452637" w:rsidRPr="00C70D64">
        <w:t xml:space="preserve">            </w:t>
      </w:r>
      <w:r w:rsidRPr="00C70D64">
        <w:t>Garant</w:t>
      </w:r>
    </w:p>
    <w:p w14:paraId="1A9FA648" w14:textId="77777777" w:rsidR="008707D8" w:rsidRPr="00C70D64" w:rsidRDefault="008707D8" w:rsidP="008707D8">
      <w:pPr>
        <w:spacing w:line="0" w:lineRule="atLeast"/>
        <w:rPr>
          <w:color w:val="FF0000"/>
        </w:rPr>
      </w:pPr>
      <w:r w:rsidRPr="00C70D64">
        <w:tab/>
      </w:r>
      <w:r w:rsidRPr="00C70D64">
        <w:tab/>
      </w:r>
      <w:r w:rsidRPr="00C70D64">
        <w:tab/>
      </w:r>
      <w:r w:rsidRPr="00C70D64">
        <w:tab/>
      </w:r>
      <w:r w:rsidRPr="00C70D64">
        <w:tab/>
      </w:r>
      <w:r w:rsidRPr="00C70D64">
        <w:tab/>
      </w:r>
      <w:r w:rsidRPr="00C70D64">
        <w:tab/>
      </w:r>
      <w:r w:rsidRPr="00C70D64">
        <w:tab/>
        <w:t xml:space="preserve">        (žig in podpis)</w:t>
      </w:r>
    </w:p>
    <w:p w14:paraId="79BAE721" w14:textId="77777777" w:rsidR="00326741" w:rsidRPr="00D00E3F" w:rsidRDefault="00326741" w:rsidP="00326741">
      <w:pPr>
        <w:pStyle w:val="Odstavekseznama"/>
        <w:autoSpaceDE w:val="0"/>
        <w:autoSpaceDN w:val="0"/>
        <w:adjustRightInd w:val="0"/>
        <w:ind w:left="720"/>
        <w:jc w:val="right"/>
        <w:rPr>
          <w:b/>
        </w:rPr>
      </w:pPr>
    </w:p>
    <w:p w14:paraId="1241C810" w14:textId="77777777" w:rsidR="00326741" w:rsidRPr="00D00E3F" w:rsidRDefault="00326741" w:rsidP="00326741">
      <w:pPr>
        <w:pStyle w:val="Odstavekseznama"/>
        <w:autoSpaceDE w:val="0"/>
        <w:autoSpaceDN w:val="0"/>
        <w:adjustRightInd w:val="0"/>
        <w:ind w:left="720"/>
        <w:jc w:val="right"/>
        <w:rPr>
          <w:b/>
        </w:rPr>
      </w:pPr>
    </w:p>
    <w:p w14:paraId="00A4D706" w14:textId="77777777" w:rsidR="00326741" w:rsidRPr="00D00E3F" w:rsidRDefault="00326741" w:rsidP="00326741">
      <w:pPr>
        <w:pStyle w:val="Odstavekseznama"/>
        <w:autoSpaceDE w:val="0"/>
        <w:autoSpaceDN w:val="0"/>
        <w:adjustRightInd w:val="0"/>
        <w:ind w:left="720"/>
        <w:jc w:val="right"/>
        <w:rPr>
          <w:b/>
        </w:rPr>
      </w:pPr>
    </w:p>
    <w:p w14:paraId="4ED9A00D" w14:textId="77777777" w:rsidR="00EF6FDA" w:rsidRPr="00D00E3F" w:rsidRDefault="00EF6FDA" w:rsidP="00326741">
      <w:pPr>
        <w:pStyle w:val="Odstavekseznama"/>
        <w:autoSpaceDE w:val="0"/>
        <w:autoSpaceDN w:val="0"/>
        <w:adjustRightInd w:val="0"/>
        <w:ind w:left="0"/>
        <w:jc w:val="both"/>
        <w:rPr>
          <w:b/>
        </w:rPr>
      </w:pPr>
    </w:p>
    <w:p w14:paraId="0DDDE646" w14:textId="77777777" w:rsidR="00EF6FDA" w:rsidRPr="00D00E3F" w:rsidRDefault="00EF6FDA" w:rsidP="00326741">
      <w:pPr>
        <w:pStyle w:val="Odstavekseznama"/>
        <w:autoSpaceDE w:val="0"/>
        <w:autoSpaceDN w:val="0"/>
        <w:adjustRightInd w:val="0"/>
        <w:ind w:left="0"/>
        <w:jc w:val="both"/>
        <w:rPr>
          <w:b/>
        </w:rPr>
      </w:pPr>
    </w:p>
    <w:p w14:paraId="14D7B851" w14:textId="77777777" w:rsidR="00EF6FDA" w:rsidRPr="00D00E3F" w:rsidRDefault="00EF6FDA" w:rsidP="00326741">
      <w:pPr>
        <w:pStyle w:val="Odstavekseznama"/>
        <w:autoSpaceDE w:val="0"/>
        <w:autoSpaceDN w:val="0"/>
        <w:adjustRightInd w:val="0"/>
        <w:ind w:left="0"/>
        <w:jc w:val="both"/>
        <w:rPr>
          <w:b/>
        </w:rPr>
      </w:pPr>
    </w:p>
    <w:p w14:paraId="32C6A756" w14:textId="77777777" w:rsidR="00785BD8" w:rsidRPr="00D00E3F" w:rsidRDefault="00785BD8" w:rsidP="00785BD8">
      <w:pPr>
        <w:pStyle w:val="Default"/>
        <w:rPr>
          <w:b/>
          <w:bCs/>
          <w:iCs/>
          <w:shd w:val="clear" w:color="auto" w:fill="FFFFFF"/>
          <w:lang w:eastAsia="ko-KR"/>
        </w:rPr>
      </w:pPr>
    </w:p>
    <w:p w14:paraId="0A0E52A8" w14:textId="77777777" w:rsidR="00785BD8" w:rsidRPr="00D00E3F" w:rsidRDefault="00785BD8" w:rsidP="007143EA">
      <w:pPr>
        <w:pStyle w:val="Default"/>
        <w:rPr>
          <w:b/>
          <w:bCs/>
          <w:iCs/>
          <w:shd w:val="clear" w:color="auto" w:fill="FFFFFF"/>
          <w:lang w:eastAsia="ko-KR"/>
        </w:rPr>
      </w:pPr>
    </w:p>
    <w:p w14:paraId="6285A449" w14:textId="77777777" w:rsidR="00785BD8" w:rsidRPr="00D00E3F" w:rsidRDefault="00785BD8" w:rsidP="007143EA">
      <w:pPr>
        <w:pStyle w:val="Default"/>
        <w:rPr>
          <w:b/>
          <w:bCs/>
          <w:iCs/>
          <w:shd w:val="clear" w:color="auto" w:fill="FFFFFF"/>
          <w:lang w:eastAsia="ko-KR"/>
        </w:rPr>
      </w:pPr>
    </w:p>
    <w:p w14:paraId="3BFC79A2" w14:textId="77777777" w:rsidR="00525AAF" w:rsidRPr="00D00E3F" w:rsidRDefault="00525AAF" w:rsidP="007143EA">
      <w:pPr>
        <w:pStyle w:val="Default"/>
        <w:rPr>
          <w:b/>
          <w:bCs/>
          <w:iCs/>
          <w:shd w:val="clear" w:color="auto" w:fill="FFFFFF"/>
          <w:lang w:eastAsia="ko-KR"/>
        </w:rPr>
      </w:pPr>
    </w:p>
    <w:p w14:paraId="5FD31204" w14:textId="77777777" w:rsidR="00525AAF" w:rsidRPr="00D00E3F" w:rsidRDefault="00525AAF" w:rsidP="007143EA">
      <w:pPr>
        <w:pStyle w:val="Default"/>
        <w:rPr>
          <w:b/>
          <w:bCs/>
          <w:iCs/>
          <w:shd w:val="clear" w:color="auto" w:fill="FFFFFF"/>
          <w:lang w:eastAsia="ko-KR"/>
        </w:rPr>
      </w:pPr>
    </w:p>
    <w:p w14:paraId="3F671F4F" w14:textId="77777777" w:rsidR="00D12A85" w:rsidRPr="00D00E3F" w:rsidRDefault="00D12A85" w:rsidP="007143EA">
      <w:pPr>
        <w:pStyle w:val="Default"/>
        <w:rPr>
          <w:b/>
          <w:bCs/>
          <w:iCs/>
          <w:shd w:val="clear" w:color="auto" w:fill="FFFFFF"/>
          <w:lang w:eastAsia="ko-KR"/>
        </w:rPr>
      </w:pPr>
    </w:p>
    <w:p w14:paraId="7228FD34" w14:textId="77777777" w:rsidR="00D12A85" w:rsidRPr="00D00E3F" w:rsidRDefault="00D12A85" w:rsidP="007143EA">
      <w:pPr>
        <w:pStyle w:val="Default"/>
        <w:rPr>
          <w:b/>
          <w:bCs/>
          <w:iCs/>
          <w:shd w:val="clear" w:color="auto" w:fill="FFFFFF"/>
          <w:lang w:eastAsia="ko-KR"/>
        </w:rPr>
      </w:pPr>
    </w:p>
    <w:p w14:paraId="29869620" w14:textId="77777777" w:rsidR="00D12A85" w:rsidRPr="00D00E3F" w:rsidRDefault="00D12A85" w:rsidP="007143EA">
      <w:pPr>
        <w:pStyle w:val="Default"/>
        <w:rPr>
          <w:b/>
          <w:bCs/>
          <w:iCs/>
          <w:shd w:val="clear" w:color="auto" w:fill="FFFFFF"/>
          <w:lang w:eastAsia="ko-KR"/>
        </w:rPr>
      </w:pPr>
    </w:p>
    <w:p w14:paraId="2B3A0233" w14:textId="77777777" w:rsidR="00D12A85" w:rsidRPr="00D00E3F" w:rsidRDefault="00D12A85" w:rsidP="007143EA">
      <w:pPr>
        <w:pStyle w:val="Default"/>
        <w:rPr>
          <w:b/>
          <w:bCs/>
          <w:iCs/>
          <w:shd w:val="clear" w:color="auto" w:fill="FFFFFF"/>
          <w:lang w:eastAsia="ko-KR"/>
        </w:rPr>
      </w:pPr>
    </w:p>
    <w:p w14:paraId="6B731752" w14:textId="77777777" w:rsidR="00D12A85" w:rsidRPr="00D00E3F" w:rsidRDefault="00D12A85" w:rsidP="007143EA">
      <w:pPr>
        <w:pStyle w:val="Default"/>
        <w:rPr>
          <w:b/>
          <w:bCs/>
          <w:iCs/>
          <w:shd w:val="clear" w:color="auto" w:fill="FFFFFF"/>
          <w:lang w:eastAsia="ko-KR"/>
        </w:rPr>
      </w:pPr>
    </w:p>
    <w:p w14:paraId="395298DB" w14:textId="77777777" w:rsidR="00D12A85" w:rsidRPr="00D00E3F" w:rsidRDefault="00D12A85" w:rsidP="007143EA">
      <w:pPr>
        <w:pStyle w:val="Default"/>
        <w:rPr>
          <w:b/>
          <w:bCs/>
          <w:iCs/>
          <w:shd w:val="clear" w:color="auto" w:fill="FFFFFF"/>
          <w:lang w:eastAsia="ko-KR"/>
        </w:rPr>
      </w:pPr>
    </w:p>
    <w:p w14:paraId="30BECAF9" w14:textId="77777777" w:rsidR="00D12A85" w:rsidRPr="00D00E3F" w:rsidRDefault="00D12A85" w:rsidP="007143EA">
      <w:pPr>
        <w:pStyle w:val="Default"/>
        <w:rPr>
          <w:b/>
          <w:bCs/>
          <w:iCs/>
          <w:shd w:val="clear" w:color="auto" w:fill="FFFFFF"/>
          <w:lang w:eastAsia="ko-KR"/>
        </w:rPr>
      </w:pPr>
    </w:p>
    <w:p w14:paraId="702E2F02" w14:textId="77777777" w:rsidR="00D12A85" w:rsidRPr="00D00E3F" w:rsidRDefault="00D12A85" w:rsidP="007143EA">
      <w:pPr>
        <w:pStyle w:val="Default"/>
        <w:rPr>
          <w:b/>
          <w:bCs/>
          <w:iCs/>
          <w:shd w:val="clear" w:color="auto" w:fill="FFFFFF"/>
          <w:lang w:eastAsia="ko-KR"/>
        </w:rPr>
      </w:pPr>
    </w:p>
    <w:p w14:paraId="46FE5DDD" w14:textId="1DF8D2C6" w:rsidR="00895BC5" w:rsidRPr="00E27AC6" w:rsidRDefault="000B37E4" w:rsidP="003E2E91">
      <w:pPr>
        <w:autoSpaceDE w:val="0"/>
        <w:autoSpaceDN w:val="0"/>
        <w:adjustRightInd w:val="0"/>
        <w:spacing w:before="120"/>
        <w:jc w:val="both"/>
        <w:rPr>
          <w:rFonts w:eastAsia="Batang"/>
          <w:b/>
          <w:lang w:eastAsia="ko-KR"/>
        </w:rPr>
      </w:pPr>
      <w:r>
        <w:rPr>
          <w:rFonts w:eastAsia="Batang"/>
          <w:b/>
          <w:lang w:eastAsia="ko-KR"/>
        </w:rPr>
        <w:t>Obrazec 7</w:t>
      </w:r>
    </w:p>
    <w:p w14:paraId="2763C818" w14:textId="77777777" w:rsidR="00DC2828" w:rsidRPr="00D00E3F" w:rsidRDefault="00DC2828" w:rsidP="008707D8">
      <w:pPr>
        <w:jc w:val="center"/>
        <w:rPr>
          <w:b/>
        </w:rPr>
      </w:pPr>
      <w:bookmarkStart w:id="31" w:name="_Toc380395341"/>
      <w:bookmarkStart w:id="32" w:name="_Toc492474475"/>
      <w:bookmarkStart w:id="33" w:name="_Toc514231615"/>
      <w:bookmarkStart w:id="34" w:name="_Toc514231950"/>
      <w:bookmarkStart w:id="35" w:name="_Toc516144209"/>
    </w:p>
    <w:p w14:paraId="3A000E45" w14:textId="77777777" w:rsidR="00DC2828" w:rsidRPr="00D00E3F" w:rsidRDefault="00DC2828" w:rsidP="008707D8">
      <w:pPr>
        <w:jc w:val="center"/>
        <w:rPr>
          <w:b/>
        </w:rPr>
      </w:pPr>
    </w:p>
    <w:p w14:paraId="2F3046D5" w14:textId="77777777" w:rsidR="008707D8" w:rsidRPr="00D00E3F" w:rsidRDefault="008707D8" w:rsidP="008707D8">
      <w:pPr>
        <w:jc w:val="center"/>
      </w:pPr>
      <w:r w:rsidRPr="00D00E3F">
        <w:rPr>
          <w:b/>
        </w:rPr>
        <w:t>IZJAVA PONUDNIKA, DA NE NASTOPA S PODIZVAJALCI</w:t>
      </w:r>
    </w:p>
    <w:p w14:paraId="6A1A2415" w14:textId="77777777" w:rsidR="008707D8" w:rsidRPr="00D00E3F" w:rsidRDefault="008707D8" w:rsidP="008707D8"/>
    <w:p w14:paraId="07E71725" w14:textId="77777777" w:rsidR="00DC2828" w:rsidRPr="00D00E3F" w:rsidRDefault="00DC2828" w:rsidP="008707D8"/>
    <w:p w14:paraId="476F8DEE" w14:textId="77777777" w:rsidR="00DC2828" w:rsidRPr="00D00E3F" w:rsidRDefault="00DC2828" w:rsidP="008707D8"/>
    <w:p w14:paraId="1DA4B2BD" w14:textId="77777777" w:rsidR="008707D8" w:rsidRPr="00D00E3F" w:rsidRDefault="008707D8" w:rsidP="008707D8">
      <w:r w:rsidRPr="00D00E3F">
        <w:t>(izpolni ponudnik)</w:t>
      </w:r>
    </w:p>
    <w:p w14:paraId="5269B6E1" w14:textId="77777777" w:rsidR="008707D8" w:rsidRPr="00D00E3F" w:rsidRDefault="008707D8" w:rsidP="008707D8">
      <w:r w:rsidRPr="00D00E3F">
        <w:t>Ime in naslov ponudnika</w:t>
      </w:r>
    </w:p>
    <w:p w14:paraId="3C99B4BF" w14:textId="77777777" w:rsidR="008707D8" w:rsidRPr="00D00E3F" w:rsidRDefault="008707D8" w:rsidP="008707D8">
      <w:pPr>
        <w:rPr>
          <w:b/>
        </w:rPr>
      </w:pPr>
      <w:r w:rsidRPr="00D00E3F">
        <w:rPr>
          <w:b/>
        </w:rPr>
        <w:t>__________________________________________________</w:t>
      </w:r>
    </w:p>
    <w:p w14:paraId="6FB7E983" w14:textId="77777777" w:rsidR="008707D8" w:rsidRPr="00D00E3F" w:rsidRDefault="008707D8" w:rsidP="008707D8">
      <w:pPr>
        <w:rPr>
          <w:b/>
        </w:rPr>
      </w:pPr>
      <w:r w:rsidRPr="00D00E3F">
        <w:rPr>
          <w:b/>
        </w:rPr>
        <w:t>__________________________________________________</w:t>
      </w:r>
    </w:p>
    <w:p w14:paraId="7D863687" w14:textId="77777777" w:rsidR="00DC2828" w:rsidRPr="00D00E3F" w:rsidRDefault="00DC2828" w:rsidP="008707D8"/>
    <w:p w14:paraId="20E6E7A2" w14:textId="77777777" w:rsidR="00DC2828" w:rsidRPr="00D00E3F" w:rsidRDefault="00DC2828" w:rsidP="008707D8"/>
    <w:p w14:paraId="5550FECD" w14:textId="77777777" w:rsidR="008707D8" w:rsidRPr="00D00E3F" w:rsidRDefault="008707D8" w:rsidP="008707D8">
      <w:r w:rsidRPr="00D00E3F">
        <w:t>Številka ponudbe: _______</w:t>
      </w:r>
    </w:p>
    <w:p w14:paraId="1F4BED38" w14:textId="77777777" w:rsidR="008707D8" w:rsidRPr="00D00E3F" w:rsidRDefault="008707D8" w:rsidP="008707D8">
      <w:r w:rsidRPr="00D00E3F">
        <w:t>Datum: _______________</w:t>
      </w:r>
    </w:p>
    <w:p w14:paraId="3ED842A7" w14:textId="77777777" w:rsidR="008707D8" w:rsidRPr="00D00E3F" w:rsidRDefault="008707D8" w:rsidP="008707D8">
      <w:pPr>
        <w:autoSpaceDE w:val="0"/>
        <w:autoSpaceDN w:val="0"/>
        <w:adjustRightInd w:val="0"/>
        <w:rPr>
          <w:color w:val="FF0000"/>
        </w:rPr>
      </w:pPr>
    </w:p>
    <w:p w14:paraId="0981DB2F" w14:textId="77777777" w:rsidR="00DC2828" w:rsidRPr="00D00E3F" w:rsidRDefault="00DC2828" w:rsidP="008707D8">
      <w:pPr>
        <w:autoSpaceDE w:val="0"/>
        <w:autoSpaceDN w:val="0"/>
        <w:adjustRightInd w:val="0"/>
        <w:rPr>
          <w:color w:val="FF0000"/>
        </w:rPr>
      </w:pPr>
    </w:p>
    <w:p w14:paraId="55C25DBC" w14:textId="77777777" w:rsidR="008707D8" w:rsidRPr="00D00E3F" w:rsidRDefault="008707D8" w:rsidP="008707D8">
      <w:pPr>
        <w:autoSpaceDE w:val="0"/>
        <w:autoSpaceDN w:val="0"/>
        <w:adjustRightInd w:val="0"/>
      </w:pPr>
    </w:p>
    <w:p w14:paraId="1C92CFF6" w14:textId="4C49FCEC" w:rsidR="008707D8" w:rsidRPr="00D00E3F" w:rsidRDefault="008707D8" w:rsidP="009B54B0">
      <w:pPr>
        <w:autoSpaceDE w:val="0"/>
        <w:autoSpaceDN w:val="0"/>
        <w:adjustRightInd w:val="0"/>
        <w:jc w:val="both"/>
      </w:pPr>
      <w:r w:rsidRPr="00D00E3F">
        <w:t>V zvezi z javnim naročilom »</w:t>
      </w:r>
      <w:r w:rsidR="00B12F88">
        <w:rPr>
          <w:b/>
          <w:bCs/>
        </w:rPr>
        <w:t xml:space="preserve">Ležaji </w:t>
      </w:r>
      <w:r w:rsidR="00082BC3" w:rsidRPr="000838DA">
        <w:rPr>
          <w:b/>
          <w:bCs/>
        </w:rPr>
        <w:t>2022</w:t>
      </w:r>
      <w:r w:rsidRPr="00D00E3F">
        <w:t>«, pod kazensko in materialno odgovornostjo izjavljamo, da ne nastopamo s podizvajalci.</w:t>
      </w:r>
    </w:p>
    <w:p w14:paraId="4740E1F7" w14:textId="77777777" w:rsidR="008707D8" w:rsidRPr="00D00E3F" w:rsidRDefault="008707D8" w:rsidP="008707D8">
      <w:pPr>
        <w:autoSpaceDE w:val="0"/>
        <w:autoSpaceDN w:val="0"/>
        <w:adjustRightInd w:val="0"/>
      </w:pPr>
    </w:p>
    <w:p w14:paraId="1F299327" w14:textId="77777777" w:rsidR="008707D8" w:rsidRPr="00D00E3F" w:rsidRDefault="008707D8" w:rsidP="008707D8">
      <w:pPr>
        <w:autoSpaceDE w:val="0"/>
        <w:autoSpaceDN w:val="0"/>
        <w:adjustRightInd w:val="0"/>
      </w:pPr>
    </w:p>
    <w:p w14:paraId="18FF1184" w14:textId="77777777" w:rsidR="008707D8" w:rsidRDefault="008707D8" w:rsidP="008707D8">
      <w:pPr>
        <w:autoSpaceDE w:val="0"/>
        <w:autoSpaceDN w:val="0"/>
        <w:adjustRightInd w:val="0"/>
      </w:pPr>
    </w:p>
    <w:p w14:paraId="0C4FC056" w14:textId="77777777" w:rsidR="00DC16ED" w:rsidRPr="00D00E3F" w:rsidRDefault="00DC16ED" w:rsidP="008707D8">
      <w:pPr>
        <w:autoSpaceDE w:val="0"/>
        <w:autoSpaceDN w:val="0"/>
        <w:adjustRightInd w:val="0"/>
      </w:pPr>
    </w:p>
    <w:p w14:paraId="6A924C60" w14:textId="77777777" w:rsidR="00AD4877" w:rsidRPr="00DC16ED" w:rsidRDefault="00AD4877" w:rsidP="00AD4877">
      <w:pPr>
        <w:autoSpaceDE w:val="0"/>
        <w:autoSpaceDN w:val="0"/>
        <w:adjustRightInd w:val="0"/>
        <w:spacing w:before="120"/>
        <w:rPr>
          <w:rFonts w:eastAsia="Batang"/>
          <w:b/>
          <w:lang w:eastAsia="ko-KR"/>
        </w:rPr>
      </w:pPr>
      <w:r w:rsidRPr="00DC16ED">
        <w:rPr>
          <w:rFonts w:eastAsia="Batang"/>
          <w:b/>
          <w:lang w:eastAsia="ko-KR"/>
        </w:rPr>
        <w:t>(OPOMBA: Izjava se izpolni le v primeru, da ponudnik ne nastopa s podizvajalci)</w:t>
      </w:r>
    </w:p>
    <w:p w14:paraId="0988F45E" w14:textId="77777777" w:rsidR="008707D8" w:rsidRPr="00D00E3F" w:rsidRDefault="008707D8" w:rsidP="008707D8">
      <w:pPr>
        <w:autoSpaceDE w:val="0"/>
        <w:autoSpaceDN w:val="0"/>
        <w:adjustRightInd w:val="0"/>
      </w:pPr>
    </w:p>
    <w:p w14:paraId="6613666E" w14:textId="77777777" w:rsidR="008707D8" w:rsidRPr="00D00E3F" w:rsidRDefault="008707D8" w:rsidP="008707D8">
      <w:pPr>
        <w:autoSpaceDE w:val="0"/>
        <w:autoSpaceDN w:val="0"/>
        <w:adjustRightInd w:val="0"/>
      </w:pPr>
    </w:p>
    <w:p w14:paraId="114D7137" w14:textId="77777777" w:rsidR="008707D8" w:rsidRPr="00D00E3F" w:rsidRDefault="008707D8" w:rsidP="008707D8">
      <w:pPr>
        <w:autoSpaceDE w:val="0"/>
        <w:autoSpaceDN w:val="0"/>
        <w:adjustRightInd w:val="0"/>
      </w:pPr>
    </w:p>
    <w:p w14:paraId="62FD09FE" w14:textId="77777777" w:rsidR="008707D8" w:rsidRPr="00D00E3F" w:rsidRDefault="008707D8" w:rsidP="008707D8">
      <w:pPr>
        <w:autoSpaceDE w:val="0"/>
        <w:autoSpaceDN w:val="0"/>
        <w:adjustRightInd w:val="0"/>
      </w:pPr>
    </w:p>
    <w:tbl>
      <w:tblPr>
        <w:tblW w:w="9498" w:type="dxa"/>
        <w:tblLook w:val="00A0" w:firstRow="1" w:lastRow="0" w:firstColumn="1" w:lastColumn="0" w:noHBand="0" w:noVBand="0"/>
      </w:tblPr>
      <w:tblGrid>
        <w:gridCol w:w="3261"/>
        <w:gridCol w:w="2835"/>
        <w:gridCol w:w="3402"/>
      </w:tblGrid>
      <w:tr w:rsidR="008707D8" w:rsidRPr="00D00E3F" w14:paraId="3922AE0B" w14:textId="77777777" w:rsidTr="008707D8">
        <w:tc>
          <w:tcPr>
            <w:tcW w:w="3261" w:type="dxa"/>
          </w:tcPr>
          <w:p w14:paraId="20754C43" w14:textId="77777777" w:rsidR="008707D8" w:rsidRPr="00D00E3F" w:rsidRDefault="008707D8" w:rsidP="008707D8">
            <w:pPr>
              <w:pStyle w:val="Telo"/>
              <w:keepLines w:val="0"/>
              <w:spacing w:before="0"/>
              <w:rPr>
                <w:i w:val="0"/>
                <w:sz w:val="22"/>
                <w:szCs w:val="22"/>
              </w:rPr>
            </w:pPr>
          </w:p>
        </w:tc>
        <w:tc>
          <w:tcPr>
            <w:tcW w:w="2835" w:type="dxa"/>
          </w:tcPr>
          <w:p w14:paraId="4EFB6AE6" w14:textId="77777777" w:rsidR="008707D8" w:rsidRPr="00D00E3F" w:rsidRDefault="008707D8" w:rsidP="008707D8">
            <w:pPr>
              <w:pStyle w:val="Telo"/>
              <w:keepLines w:val="0"/>
              <w:spacing w:before="0"/>
              <w:rPr>
                <w:i w:val="0"/>
                <w:sz w:val="22"/>
                <w:szCs w:val="22"/>
              </w:rPr>
            </w:pPr>
          </w:p>
        </w:tc>
        <w:tc>
          <w:tcPr>
            <w:tcW w:w="3402" w:type="dxa"/>
          </w:tcPr>
          <w:p w14:paraId="1E40DB1D" w14:textId="77777777" w:rsidR="008707D8" w:rsidRPr="00D00E3F" w:rsidRDefault="008707D8" w:rsidP="008707D8">
            <w:pPr>
              <w:pStyle w:val="Telo"/>
              <w:keepLines w:val="0"/>
              <w:spacing w:before="0"/>
              <w:ind w:left="2076" w:right="-1492" w:hanging="1152"/>
              <w:rPr>
                <w:i w:val="0"/>
                <w:sz w:val="22"/>
                <w:szCs w:val="22"/>
              </w:rPr>
            </w:pPr>
          </w:p>
        </w:tc>
      </w:tr>
      <w:tr w:rsidR="008707D8" w:rsidRPr="00D00E3F" w14:paraId="6F68D7DF" w14:textId="77777777" w:rsidTr="008707D8">
        <w:tc>
          <w:tcPr>
            <w:tcW w:w="3261" w:type="dxa"/>
          </w:tcPr>
          <w:p w14:paraId="027BB2EB" w14:textId="77777777" w:rsidR="008707D8" w:rsidRPr="00D00E3F" w:rsidRDefault="008707D8" w:rsidP="008707D8">
            <w:pPr>
              <w:pStyle w:val="Telo"/>
              <w:keepLines w:val="0"/>
              <w:spacing w:before="0"/>
              <w:rPr>
                <w:i w:val="0"/>
                <w:sz w:val="22"/>
                <w:szCs w:val="22"/>
              </w:rPr>
            </w:pPr>
          </w:p>
        </w:tc>
        <w:tc>
          <w:tcPr>
            <w:tcW w:w="2835" w:type="dxa"/>
          </w:tcPr>
          <w:p w14:paraId="5E8B8975" w14:textId="77777777" w:rsidR="008707D8" w:rsidRPr="00D00E3F" w:rsidRDefault="008707D8" w:rsidP="008707D8">
            <w:pPr>
              <w:pStyle w:val="Telo"/>
              <w:keepLines w:val="0"/>
              <w:spacing w:before="0"/>
              <w:rPr>
                <w:i w:val="0"/>
                <w:sz w:val="22"/>
                <w:szCs w:val="22"/>
              </w:rPr>
            </w:pPr>
          </w:p>
        </w:tc>
        <w:tc>
          <w:tcPr>
            <w:tcW w:w="3402" w:type="dxa"/>
          </w:tcPr>
          <w:p w14:paraId="2A252E2A" w14:textId="77777777" w:rsidR="008707D8" w:rsidRPr="00D00E3F" w:rsidRDefault="008707D8" w:rsidP="008707D8">
            <w:pPr>
              <w:ind w:left="884" w:hanging="884"/>
            </w:pPr>
          </w:p>
        </w:tc>
      </w:tr>
    </w:tbl>
    <w:p w14:paraId="242E8551" w14:textId="77777777" w:rsidR="008707D8" w:rsidRPr="00D00E3F" w:rsidRDefault="008707D8" w:rsidP="008707D8">
      <w:pPr>
        <w:autoSpaceDE w:val="0"/>
        <w:autoSpaceDN w:val="0"/>
        <w:adjustRightInd w:val="0"/>
        <w:spacing w:before="120"/>
        <w:rPr>
          <w:rFonts w:eastAsia="Batang"/>
          <w:lang w:eastAsia="ko-KR"/>
        </w:rPr>
      </w:pPr>
      <w:r w:rsidRPr="00D00E3F">
        <w:rPr>
          <w:rFonts w:eastAsia="Batang"/>
          <w:lang w:eastAsia="ko-KR"/>
        </w:rPr>
        <w:t>Kraj in datum:</w:t>
      </w:r>
      <w:r w:rsidRPr="00D00E3F">
        <w:rPr>
          <w:rFonts w:eastAsia="Batang"/>
          <w:lang w:eastAsia="ko-KR"/>
        </w:rPr>
        <w:tab/>
      </w:r>
      <w:r w:rsidRPr="00D00E3F">
        <w:rPr>
          <w:rFonts w:eastAsia="Batang"/>
          <w:lang w:eastAsia="ko-KR"/>
        </w:rPr>
        <w:tab/>
      </w:r>
      <w:r w:rsidRPr="00D00E3F">
        <w:rPr>
          <w:rFonts w:eastAsia="Batang"/>
          <w:lang w:eastAsia="ko-KR"/>
        </w:rPr>
        <w:tab/>
      </w:r>
      <w:r w:rsidR="00C65055">
        <w:rPr>
          <w:rFonts w:eastAsia="Batang"/>
          <w:lang w:eastAsia="ko-KR"/>
        </w:rPr>
        <w:tab/>
      </w:r>
      <w:r w:rsidRPr="00D00E3F">
        <w:rPr>
          <w:rFonts w:eastAsia="Batang"/>
          <w:lang w:eastAsia="ko-KR"/>
        </w:rPr>
        <w:tab/>
        <w:t>Žig:</w:t>
      </w:r>
      <w:r w:rsidRPr="00D00E3F">
        <w:rPr>
          <w:rFonts w:eastAsia="Batang"/>
          <w:lang w:eastAsia="ko-KR"/>
        </w:rPr>
        <w:tab/>
      </w:r>
      <w:r w:rsidRPr="00D00E3F">
        <w:rPr>
          <w:rFonts w:eastAsia="Batang"/>
          <w:lang w:eastAsia="ko-KR"/>
        </w:rPr>
        <w:tab/>
      </w:r>
      <w:r w:rsidRPr="00D00E3F">
        <w:rPr>
          <w:rFonts w:eastAsia="Batang"/>
          <w:lang w:eastAsia="ko-KR"/>
        </w:rPr>
        <w:tab/>
      </w:r>
      <w:r w:rsidRPr="00D00E3F">
        <w:rPr>
          <w:rFonts w:eastAsia="Batang"/>
          <w:lang w:eastAsia="ko-KR"/>
        </w:rPr>
        <w:tab/>
        <w:t>Podpis ponudnika:</w:t>
      </w:r>
      <w:r w:rsidRPr="00D00E3F">
        <w:rPr>
          <w:rFonts w:eastAsia="Batang"/>
          <w:lang w:eastAsia="ko-KR"/>
        </w:rPr>
        <w:t> </w:t>
      </w:r>
    </w:p>
    <w:p w14:paraId="27BD3F48" w14:textId="77777777" w:rsidR="00EF6FDA" w:rsidRPr="00D00E3F" w:rsidRDefault="00EF6FDA" w:rsidP="00EF6FDA">
      <w:pPr>
        <w:pStyle w:val="Naslov2"/>
        <w:rPr>
          <w:rFonts w:ascii="Times New Roman" w:hAnsi="Times New Roman" w:cs="Times New Roman"/>
          <w:i w:val="0"/>
          <w:sz w:val="24"/>
          <w:szCs w:val="24"/>
          <w:lang w:eastAsia="ko-KR"/>
        </w:rPr>
      </w:pPr>
    </w:p>
    <w:p w14:paraId="2231723E" w14:textId="77777777" w:rsidR="00EF6FDA" w:rsidRPr="00D00E3F" w:rsidRDefault="00EF6FDA" w:rsidP="00EF6FDA">
      <w:pPr>
        <w:rPr>
          <w:lang w:eastAsia="ko-KR"/>
        </w:rPr>
      </w:pPr>
    </w:p>
    <w:p w14:paraId="5DF87A21" w14:textId="77777777" w:rsidR="00EF6FDA" w:rsidRPr="00D00E3F" w:rsidRDefault="00EF6FDA" w:rsidP="00EF6FDA">
      <w:pPr>
        <w:rPr>
          <w:lang w:eastAsia="ko-KR"/>
        </w:rPr>
      </w:pPr>
    </w:p>
    <w:p w14:paraId="20723A61" w14:textId="77777777" w:rsidR="00EF6FDA" w:rsidRPr="00D00E3F" w:rsidRDefault="00EF6FDA" w:rsidP="00EF6FDA">
      <w:pPr>
        <w:rPr>
          <w:lang w:eastAsia="ko-KR"/>
        </w:rPr>
      </w:pPr>
    </w:p>
    <w:p w14:paraId="59364E6A" w14:textId="77777777" w:rsidR="00EF6FDA" w:rsidRPr="00D00E3F" w:rsidRDefault="00EF6FDA" w:rsidP="00EF6FDA">
      <w:pPr>
        <w:rPr>
          <w:lang w:eastAsia="ko-KR"/>
        </w:rPr>
      </w:pPr>
    </w:p>
    <w:p w14:paraId="136B14AC" w14:textId="77777777" w:rsidR="00EF6FDA" w:rsidRPr="00D00E3F" w:rsidRDefault="00EF6FDA" w:rsidP="00EF6FDA">
      <w:pPr>
        <w:rPr>
          <w:lang w:eastAsia="ko-KR"/>
        </w:rPr>
      </w:pPr>
    </w:p>
    <w:p w14:paraId="0E04CE00" w14:textId="77777777" w:rsidR="00EF6FDA" w:rsidRPr="00D00E3F" w:rsidRDefault="00EF6FDA" w:rsidP="00EF6FDA">
      <w:pPr>
        <w:rPr>
          <w:lang w:eastAsia="ko-KR"/>
        </w:rPr>
      </w:pPr>
    </w:p>
    <w:p w14:paraId="695F7C5C" w14:textId="77777777" w:rsidR="00EF6FDA" w:rsidRPr="00D00E3F" w:rsidRDefault="00EF6FDA" w:rsidP="00EF6FDA">
      <w:pPr>
        <w:rPr>
          <w:lang w:eastAsia="ko-KR"/>
        </w:rPr>
      </w:pPr>
    </w:p>
    <w:p w14:paraId="0F32D5A1" w14:textId="77777777" w:rsidR="00EF6FDA" w:rsidRPr="00D00E3F" w:rsidRDefault="00EF6FDA" w:rsidP="00EF6FDA">
      <w:pPr>
        <w:rPr>
          <w:lang w:eastAsia="ko-KR"/>
        </w:rPr>
      </w:pPr>
    </w:p>
    <w:p w14:paraId="2C3A2CCC" w14:textId="77777777" w:rsidR="00EF6FDA" w:rsidRPr="00D00E3F" w:rsidRDefault="00EF6FDA" w:rsidP="00EF6FDA">
      <w:pPr>
        <w:rPr>
          <w:lang w:eastAsia="ko-KR"/>
        </w:rPr>
      </w:pPr>
    </w:p>
    <w:p w14:paraId="4ED56780" w14:textId="77777777" w:rsidR="00EF6FDA" w:rsidRPr="00D00E3F" w:rsidRDefault="00EF6FDA" w:rsidP="00EF6FDA">
      <w:pPr>
        <w:rPr>
          <w:lang w:eastAsia="ko-KR"/>
        </w:rPr>
      </w:pPr>
    </w:p>
    <w:p w14:paraId="6BF067B9" w14:textId="77777777" w:rsidR="00EF6FDA" w:rsidRPr="00D00E3F" w:rsidRDefault="00EF6FDA" w:rsidP="00EF6FDA">
      <w:pPr>
        <w:rPr>
          <w:lang w:eastAsia="ko-KR"/>
        </w:rPr>
      </w:pPr>
    </w:p>
    <w:p w14:paraId="00C81654" w14:textId="311DDD1F" w:rsidR="003E2E91" w:rsidRPr="00D00E3F" w:rsidRDefault="003E2E91" w:rsidP="00F32528">
      <w:pPr>
        <w:pStyle w:val="Naslov2"/>
        <w:rPr>
          <w:rFonts w:ascii="Times New Roman" w:hAnsi="Times New Roman" w:cs="Times New Roman"/>
          <w:i w:val="0"/>
          <w:sz w:val="24"/>
          <w:szCs w:val="24"/>
        </w:rPr>
      </w:pPr>
      <w:bookmarkStart w:id="36" w:name="_Toc532533802"/>
      <w:bookmarkStart w:id="37" w:name="_Toc57805104"/>
      <w:r w:rsidRPr="00D00E3F">
        <w:rPr>
          <w:rFonts w:ascii="Times New Roman" w:hAnsi="Times New Roman" w:cs="Times New Roman"/>
          <w:i w:val="0"/>
          <w:sz w:val="24"/>
          <w:szCs w:val="24"/>
        </w:rPr>
        <w:lastRenderedPageBreak/>
        <w:t xml:space="preserve">Obrazec </w:t>
      </w:r>
      <w:bookmarkEnd w:id="31"/>
      <w:bookmarkEnd w:id="32"/>
      <w:bookmarkEnd w:id="33"/>
      <w:bookmarkEnd w:id="34"/>
      <w:bookmarkEnd w:id="35"/>
      <w:bookmarkEnd w:id="36"/>
      <w:bookmarkEnd w:id="37"/>
      <w:r w:rsidR="000B37E4">
        <w:rPr>
          <w:rFonts w:ascii="Times New Roman" w:hAnsi="Times New Roman" w:cs="Times New Roman"/>
          <w:i w:val="0"/>
          <w:sz w:val="24"/>
          <w:szCs w:val="24"/>
        </w:rPr>
        <w:t>8</w:t>
      </w:r>
    </w:p>
    <w:p w14:paraId="170D3A35" w14:textId="77777777" w:rsidR="003E2E91" w:rsidRPr="00D00E3F" w:rsidRDefault="003E2E91" w:rsidP="003E2E91">
      <w:pPr>
        <w:spacing w:before="120" w:after="120"/>
        <w:rPr>
          <w:rFonts w:eastAsia="Batang"/>
          <w:lang w:eastAsia="ko-KR"/>
        </w:rPr>
      </w:pPr>
    </w:p>
    <w:p w14:paraId="717EC4BD" w14:textId="77777777" w:rsidR="003E2E91" w:rsidRPr="00D00E3F" w:rsidRDefault="003E2E91" w:rsidP="003E2E91">
      <w:pPr>
        <w:autoSpaceDE w:val="0"/>
        <w:autoSpaceDN w:val="0"/>
        <w:adjustRightInd w:val="0"/>
        <w:spacing w:before="120"/>
        <w:jc w:val="both"/>
        <w:rPr>
          <w:rFonts w:eastAsia="Batang"/>
          <w:lang w:eastAsia="ko-KR"/>
        </w:rPr>
      </w:pPr>
      <w:r w:rsidRPr="00D00E3F">
        <w:rPr>
          <w:rFonts w:eastAsia="Batang"/>
          <w:lang w:eastAsia="ko-KR"/>
        </w:rPr>
        <w:t>PONUDNIK:</w:t>
      </w:r>
    </w:p>
    <w:p w14:paraId="274E88ED" w14:textId="77777777" w:rsidR="003E2E91" w:rsidRPr="00D00E3F" w:rsidRDefault="003E2E91" w:rsidP="003E2E91">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14:paraId="0AE7AA84" w14:textId="77777777" w:rsidR="003E2E91" w:rsidRPr="00D00E3F" w:rsidRDefault="003E2E91" w:rsidP="003E2E91">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14:paraId="74854931" w14:textId="77777777" w:rsidR="003E2E91" w:rsidRPr="00D00E3F" w:rsidRDefault="003E2E91" w:rsidP="003E2E91">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14:paraId="3855C254" w14:textId="77777777" w:rsidR="003E2E91" w:rsidRPr="00D00E3F" w:rsidRDefault="003E2E91" w:rsidP="003E2E91">
      <w:pPr>
        <w:tabs>
          <w:tab w:val="left" w:pos="5610"/>
        </w:tabs>
        <w:autoSpaceDE w:val="0"/>
        <w:autoSpaceDN w:val="0"/>
        <w:adjustRightInd w:val="0"/>
        <w:spacing w:before="120"/>
        <w:rPr>
          <w:rFonts w:eastAsia="Batang"/>
          <w:b/>
          <w:lang w:eastAsia="ko-KR"/>
        </w:rPr>
      </w:pPr>
      <w:r w:rsidRPr="00D00E3F">
        <w:rPr>
          <w:rFonts w:eastAsia="Batang"/>
          <w:b/>
          <w:lang w:eastAsia="ko-KR"/>
        </w:rPr>
        <w:tab/>
      </w:r>
    </w:p>
    <w:p w14:paraId="4D0CEF26" w14:textId="77777777" w:rsidR="003E2E91" w:rsidRPr="00D00E3F" w:rsidRDefault="003E2E91" w:rsidP="003E2E91">
      <w:pPr>
        <w:autoSpaceDE w:val="0"/>
        <w:autoSpaceDN w:val="0"/>
        <w:adjustRightInd w:val="0"/>
        <w:spacing w:before="120"/>
        <w:jc w:val="center"/>
        <w:rPr>
          <w:rFonts w:eastAsia="Batang"/>
          <w:b/>
          <w:lang w:eastAsia="ko-KR"/>
        </w:rPr>
      </w:pPr>
      <w:r w:rsidRPr="00D00E3F">
        <w:rPr>
          <w:rFonts w:eastAsia="Batang"/>
          <w:b/>
          <w:lang w:eastAsia="ko-KR"/>
        </w:rPr>
        <w:t>PODATKI O PODIZVAJALCU</w:t>
      </w:r>
    </w:p>
    <w:p w14:paraId="043F6E75" w14:textId="77777777" w:rsidR="003E2E91" w:rsidRPr="00D00E3F" w:rsidRDefault="003E2E91" w:rsidP="003E2E91">
      <w:pPr>
        <w:autoSpaceDE w:val="0"/>
        <w:autoSpaceDN w:val="0"/>
        <w:adjustRightInd w:val="0"/>
        <w:spacing w:before="120"/>
        <w:jc w:val="center"/>
        <w:rPr>
          <w:rFonts w:eastAsia="Batang"/>
          <w:b/>
          <w:lang w:eastAsia="ko-KR"/>
        </w:rPr>
      </w:pPr>
    </w:p>
    <w:p w14:paraId="107D3654" w14:textId="77777777" w:rsidR="003E2E91" w:rsidRPr="00D00E3F" w:rsidRDefault="003E2E91" w:rsidP="003E2E91">
      <w:pPr>
        <w:autoSpaceDE w:val="0"/>
        <w:autoSpaceDN w:val="0"/>
        <w:adjustRightInd w:val="0"/>
        <w:rPr>
          <w:rFonts w:eastAsia="Batang"/>
          <w:lang w:eastAsia="ko-KR"/>
        </w:rPr>
      </w:pPr>
      <w:r w:rsidRPr="00D00E3F">
        <w:rPr>
          <w:rFonts w:eastAsia="Batang"/>
          <w:lang w:eastAsia="ko-KR"/>
        </w:rPr>
        <w:t>Naziv podizvajalca:       __________________________________________________</w:t>
      </w:r>
    </w:p>
    <w:p w14:paraId="2E99F45B" w14:textId="77777777" w:rsidR="003E2E91" w:rsidRPr="00D00E3F" w:rsidRDefault="003E2E91" w:rsidP="003E2E91">
      <w:pPr>
        <w:autoSpaceDE w:val="0"/>
        <w:autoSpaceDN w:val="0"/>
        <w:adjustRightInd w:val="0"/>
        <w:rPr>
          <w:rFonts w:eastAsia="Batang"/>
          <w:lang w:eastAsia="ko-KR"/>
        </w:rPr>
      </w:pPr>
    </w:p>
    <w:p w14:paraId="6340179B" w14:textId="77777777" w:rsidR="003E2E91" w:rsidRPr="00D00E3F" w:rsidRDefault="003E2E91" w:rsidP="003E2E91">
      <w:pPr>
        <w:autoSpaceDE w:val="0"/>
        <w:autoSpaceDN w:val="0"/>
        <w:adjustRightInd w:val="0"/>
        <w:rPr>
          <w:rFonts w:eastAsia="Batang"/>
          <w:lang w:eastAsia="ko-KR"/>
        </w:rPr>
      </w:pPr>
      <w:r w:rsidRPr="00D00E3F">
        <w:rPr>
          <w:rFonts w:eastAsia="Batang"/>
          <w:lang w:eastAsia="ko-KR"/>
        </w:rPr>
        <w:t>Naslov podizvajalca:     __________________________________________________</w:t>
      </w:r>
    </w:p>
    <w:p w14:paraId="2CD67944" w14:textId="77777777" w:rsidR="003E2E91" w:rsidRPr="00D00E3F" w:rsidRDefault="003E2E91" w:rsidP="003E2E91">
      <w:pPr>
        <w:autoSpaceDE w:val="0"/>
        <w:autoSpaceDN w:val="0"/>
        <w:adjustRightInd w:val="0"/>
        <w:rPr>
          <w:rFonts w:eastAsia="Batang"/>
          <w:lang w:eastAsia="ko-KR"/>
        </w:rPr>
      </w:pPr>
    </w:p>
    <w:p w14:paraId="3AF6E505" w14:textId="77777777" w:rsidR="003E2E91" w:rsidRPr="00D00E3F" w:rsidRDefault="003E2E91" w:rsidP="003E2E91">
      <w:pPr>
        <w:autoSpaceDE w:val="0"/>
        <w:autoSpaceDN w:val="0"/>
        <w:adjustRightInd w:val="0"/>
        <w:rPr>
          <w:rFonts w:eastAsia="Batang"/>
          <w:lang w:eastAsia="ko-KR"/>
        </w:rPr>
      </w:pPr>
      <w:r w:rsidRPr="00D00E3F">
        <w:rPr>
          <w:rFonts w:eastAsia="Batang"/>
          <w:lang w:eastAsia="ko-KR"/>
        </w:rPr>
        <w:t>Kontaktna oseba:             ________________________________________________</w:t>
      </w:r>
    </w:p>
    <w:p w14:paraId="2CBCB6F3" w14:textId="77777777" w:rsidR="003E2E91" w:rsidRPr="00D00E3F" w:rsidRDefault="003E2E91" w:rsidP="003E2E91">
      <w:pPr>
        <w:autoSpaceDE w:val="0"/>
        <w:autoSpaceDN w:val="0"/>
        <w:adjustRightInd w:val="0"/>
        <w:rPr>
          <w:rFonts w:eastAsia="Batang"/>
          <w:lang w:eastAsia="ko-KR"/>
        </w:rPr>
      </w:pPr>
    </w:p>
    <w:p w14:paraId="5EC362B7" w14:textId="77777777" w:rsidR="003E2E91" w:rsidRPr="00D00E3F" w:rsidRDefault="003E2E91" w:rsidP="003E2E91">
      <w:pPr>
        <w:autoSpaceDE w:val="0"/>
        <w:autoSpaceDN w:val="0"/>
        <w:adjustRightInd w:val="0"/>
        <w:rPr>
          <w:rFonts w:eastAsia="Batang"/>
          <w:lang w:eastAsia="ko-KR"/>
        </w:rPr>
      </w:pPr>
      <w:r w:rsidRPr="00D00E3F">
        <w:rPr>
          <w:rFonts w:eastAsia="Batang"/>
          <w:lang w:eastAsia="ko-KR"/>
        </w:rPr>
        <w:t>Elektronski naslov kontaktne osebe:  _______________________________________</w:t>
      </w:r>
    </w:p>
    <w:p w14:paraId="08AEE98A" w14:textId="77777777" w:rsidR="003E2E91" w:rsidRPr="00D00E3F" w:rsidRDefault="003E2E91" w:rsidP="003E2E91">
      <w:pPr>
        <w:autoSpaceDE w:val="0"/>
        <w:autoSpaceDN w:val="0"/>
        <w:adjustRightInd w:val="0"/>
        <w:rPr>
          <w:rFonts w:eastAsia="Batang"/>
          <w:lang w:eastAsia="ko-KR"/>
        </w:rPr>
      </w:pPr>
    </w:p>
    <w:p w14:paraId="39420B8E" w14:textId="77777777" w:rsidR="003E2E91" w:rsidRPr="00D00E3F" w:rsidRDefault="003E2E91" w:rsidP="003E2E91">
      <w:pPr>
        <w:autoSpaceDE w:val="0"/>
        <w:autoSpaceDN w:val="0"/>
        <w:adjustRightInd w:val="0"/>
        <w:rPr>
          <w:rFonts w:eastAsia="Batang"/>
          <w:lang w:eastAsia="ko-KR"/>
        </w:rPr>
      </w:pPr>
      <w:r w:rsidRPr="00D00E3F">
        <w:rPr>
          <w:rFonts w:eastAsia="Batang"/>
          <w:lang w:eastAsia="ko-KR"/>
        </w:rPr>
        <w:t xml:space="preserve">Telefon:                   </w:t>
      </w:r>
      <w:r w:rsidRPr="00D00E3F">
        <w:rPr>
          <w:rFonts w:eastAsia="Batang"/>
          <w:lang w:eastAsia="ko-KR"/>
        </w:rPr>
        <w:tab/>
      </w:r>
      <w:r w:rsidRPr="00D00E3F">
        <w:rPr>
          <w:rFonts w:eastAsia="Batang"/>
          <w:lang w:eastAsia="ko-KR"/>
        </w:rPr>
        <w:tab/>
        <w:t xml:space="preserve">     __________________________________________</w:t>
      </w:r>
    </w:p>
    <w:p w14:paraId="35C217CF" w14:textId="77777777" w:rsidR="003E2E91" w:rsidRPr="00D00E3F" w:rsidRDefault="003E2E91" w:rsidP="003E2E91">
      <w:pPr>
        <w:autoSpaceDE w:val="0"/>
        <w:autoSpaceDN w:val="0"/>
        <w:adjustRightInd w:val="0"/>
        <w:rPr>
          <w:rFonts w:eastAsia="Batang"/>
          <w:lang w:eastAsia="ko-KR"/>
        </w:rPr>
      </w:pPr>
    </w:p>
    <w:p w14:paraId="72183624" w14:textId="77777777" w:rsidR="003E2E91" w:rsidRPr="00D00E3F" w:rsidRDefault="003E2E91" w:rsidP="003E2E91">
      <w:pPr>
        <w:autoSpaceDE w:val="0"/>
        <w:autoSpaceDN w:val="0"/>
        <w:adjustRightInd w:val="0"/>
        <w:rPr>
          <w:rFonts w:eastAsia="Batang"/>
          <w:lang w:eastAsia="ko-KR"/>
        </w:rPr>
      </w:pPr>
      <w:r w:rsidRPr="00D00E3F">
        <w:rPr>
          <w:rFonts w:eastAsia="Batang"/>
          <w:lang w:eastAsia="ko-KR"/>
        </w:rPr>
        <w:t xml:space="preserve">Telefaks:       </w:t>
      </w:r>
      <w:r w:rsidRPr="00D00E3F">
        <w:rPr>
          <w:rFonts w:eastAsia="Batang"/>
          <w:lang w:eastAsia="ko-KR"/>
        </w:rPr>
        <w:tab/>
      </w:r>
      <w:r w:rsidRPr="00D00E3F">
        <w:rPr>
          <w:rFonts w:eastAsia="Batang"/>
          <w:lang w:eastAsia="ko-KR"/>
        </w:rPr>
        <w:tab/>
      </w:r>
      <w:r w:rsidRPr="00D00E3F">
        <w:rPr>
          <w:rFonts w:eastAsia="Batang"/>
          <w:lang w:eastAsia="ko-KR"/>
        </w:rPr>
        <w:tab/>
        <w:t xml:space="preserve"> ____________________________________________</w:t>
      </w:r>
    </w:p>
    <w:p w14:paraId="25E1EA08" w14:textId="77777777" w:rsidR="003E2E91" w:rsidRPr="00D00E3F" w:rsidRDefault="003E2E91" w:rsidP="003E2E91">
      <w:pPr>
        <w:autoSpaceDE w:val="0"/>
        <w:autoSpaceDN w:val="0"/>
        <w:adjustRightInd w:val="0"/>
        <w:rPr>
          <w:rFonts w:eastAsia="Batang"/>
          <w:lang w:eastAsia="ko-KR"/>
        </w:rPr>
      </w:pPr>
    </w:p>
    <w:p w14:paraId="66DBFE8F" w14:textId="77777777" w:rsidR="003E2E91" w:rsidRPr="00D00E3F" w:rsidRDefault="003E2E91" w:rsidP="003E2E91">
      <w:pPr>
        <w:autoSpaceDE w:val="0"/>
        <w:autoSpaceDN w:val="0"/>
        <w:adjustRightInd w:val="0"/>
        <w:rPr>
          <w:rFonts w:eastAsia="Batang"/>
          <w:lang w:eastAsia="ko-KR"/>
        </w:rPr>
      </w:pPr>
      <w:r w:rsidRPr="00D00E3F">
        <w:rPr>
          <w:rFonts w:eastAsia="Batang"/>
          <w:lang w:eastAsia="ko-KR"/>
        </w:rPr>
        <w:t>Identifikacijska številka za DDV: _________________________________________</w:t>
      </w:r>
    </w:p>
    <w:p w14:paraId="20C1A2FF" w14:textId="77777777" w:rsidR="003E2E91" w:rsidRPr="00D00E3F" w:rsidRDefault="003E2E91" w:rsidP="003E2E91">
      <w:pPr>
        <w:autoSpaceDE w:val="0"/>
        <w:autoSpaceDN w:val="0"/>
        <w:adjustRightInd w:val="0"/>
        <w:rPr>
          <w:rFonts w:eastAsia="Batang"/>
          <w:lang w:eastAsia="ko-KR"/>
        </w:rPr>
      </w:pPr>
    </w:p>
    <w:p w14:paraId="3F96CB75" w14:textId="77777777" w:rsidR="003E2E91" w:rsidRPr="00D00E3F" w:rsidRDefault="003E2E91" w:rsidP="003E2E91">
      <w:pPr>
        <w:autoSpaceDE w:val="0"/>
        <w:autoSpaceDN w:val="0"/>
        <w:adjustRightInd w:val="0"/>
        <w:rPr>
          <w:rFonts w:eastAsia="Batang"/>
          <w:lang w:eastAsia="ko-KR"/>
        </w:rPr>
      </w:pPr>
      <w:r w:rsidRPr="00D00E3F">
        <w:rPr>
          <w:rFonts w:eastAsia="Batang"/>
          <w:lang w:eastAsia="ko-KR"/>
        </w:rPr>
        <w:t>Št. Transakcijskega računa:      ___________________________________________</w:t>
      </w:r>
    </w:p>
    <w:p w14:paraId="17081189" w14:textId="77777777" w:rsidR="003E2E91" w:rsidRPr="00D00E3F" w:rsidRDefault="003E2E91" w:rsidP="003E2E91">
      <w:pPr>
        <w:autoSpaceDE w:val="0"/>
        <w:autoSpaceDN w:val="0"/>
        <w:adjustRightInd w:val="0"/>
        <w:rPr>
          <w:rFonts w:eastAsia="Batang"/>
          <w:lang w:eastAsia="ko-KR"/>
        </w:rPr>
      </w:pPr>
    </w:p>
    <w:p w14:paraId="2B9579EE" w14:textId="77777777" w:rsidR="003E2E91" w:rsidRPr="00D00E3F" w:rsidRDefault="003E2E91" w:rsidP="003E2E91">
      <w:pPr>
        <w:autoSpaceDE w:val="0"/>
        <w:autoSpaceDN w:val="0"/>
        <w:adjustRightInd w:val="0"/>
        <w:rPr>
          <w:rFonts w:eastAsia="Batang"/>
          <w:lang w:eastAsia="ko-KR"/>
        </w:rPr>
      </w:pPr>
      <w:r w:rsidRPr="00D00E3F">
        <w:rPr>
          <w:rFonts w:eastAsia="Batang"/>
          <w:lang w:eastAsia="ko-KR"/>
        </w:rPr>
        <w:t>Matična številka:                        __________________________________________</w:t>
      </w:r>
    </w:p>
    <w:p w14:paraId="20736C0A" w14:textId="77777777" w:rsidR="003E2E91" w:rsidRPr="00D00E3F" w:rsidRDefault="003E2E91" w:rsidP="003E2E91">
      <w:pPr>
        <w:autoSpaceDE w:val="0"/>
        <w:autoSpaceDN w:val="0"/>
        <w:adjustRightInd w:val="0"/>
        <w:rPr>
          <w:rFonts w:eastAsia="Batang"/>
          <w:lang w:eastAsia="ko-KR"/>
        </w:rPr>
      </w:pPr>
    </w:p>
    <w:p w14:paraId="0704878A" w14:textId="77777777" w:rsidR="003E2E91" w:rsidRPr="00D00E3F" w:rsidRDefault="003E2E91" w:rsidP="003E2E91">
      <w:pPr>
        <w:autoSpaceDE w:val="0"/>
        <w:autoSpaceDN w:val="0"/>
        <w:adjustRightInd w:val="0"/>
        <w:rPr>
          <w:rFonts w:eastAsia="Batang"/>
          <w:color w:val="000000" w:themeColor="text1"/>
          <w:lang w:eastAsia="ko-KR"/>
        </w:rPr>
      </w:pPr>
      <w:r w:rsidRPr="00D00E3F">
        <w:rPr>
          <w:rFonts w:eastAsia="Batang"/>
          <w:color w:val="000000" w:themeColor="text1"/>
          <w:lang w:eastAsia="ko-KR"/>
        </w:rPr>
        <w:t>Številka vpisa v sodni register (št. vložka):   ________________________________</w:t>
      </w:r>
    </w:p>
    <w:p w14:paraId="53D06CAF" w14:textId="77777777" w:rsidR="003E2E91" w:rsidRPr="00D00E3F" w:rsidRDefault="003E2E91" w:rsidP="003E2E91">
      <w:pPr>
        <w:autoSpaceDE w:val="0"/>
        <w:autoSpaceDN w:val="0"/>
        <w:adjustRightInd w:val="0"/>
        <w:rPr>
          <w:rFonts w:eastAsia="Batang"/>
          <w:color w:val="000000" w:themeColor="text1"/>
          <w:lang w:eastAsia="ko-KR"/>
        </w:rPr>
      </w:pPr>
    </w:p>
    <w:p w14:paraId="7DE64E36" w14:textId="77777777" w:rsidR="003E2E91" w:rsidRPr="00D00E3F" w:rsidRDefault="003E2E91" w:rsidP="003E2E91">
      <w:pPr>
        <w:autoSpaceDE w:val="0"/>
        <w:autoSpaceDN w:val="0"/>
        <w:adjustRightInd w:val="0"/>
        <w:rPr>
          <w:rFonts w:eastAsia="Batang"/>
          <w:color w:val="000000" w:themeColor="text1"/>
          <w:lang w:eastAsia="ko-KR"/>
        </w:rPr>
      </w:pPr>
      <w:r w:rsidRPr="00D00E3F">
        <w:rPr>
          <w:rFonts w:eastAsia="Batang"/>
          <w:color w:val="000000" w:themeColor="text1"/>
          <w:lang w:eastAsia="ko-KR"/>
        </w:rPr>
        <w:t>Odgovorna oseba za podpis pogodbe:  _____________________________________</w:t>
      </w:r>
    </w:p>
    <w:p w14:paraId="07536941" w14:textId="77777777" w:rsidR="003E2E91" w:rsidRPr="00D00E3F" w:rsidRDefault="003E2E91" w:rsidP="003E2E91">
      <w:pPr>
        <w:autoSpaceDE w:val="0"/>
        <w:autoSpaceDN w:val="0"/>
        <w:adjustRightInd w:val="0"/>
        <w:spacing w:before="120"/>
        <w:rPr>
          <w:rFonts w:eastAsia="Batang"/>
          <w:color w:val="000000" w:themeColor="text1"/>
          <w:lang w:eastAsia="ko-KR"/>
        </w:rPr>
      </w:pPr>
    </w:p>
    <w:p w14:paraId="25F98B00" w14:textId="77777777" w:rsidR="003E2E91" w:rsidRPr="00D00E3F" w:rsidRDefault="003E2E91" w:rsidP="003E2E91">
      <w:pPr>
        <w:widowControl w:val="0"/>
        <w:spacing w:before="120"/>
        <w:rPr>
          <w:rFonts w:eastAsia="Batang"/>
          <w:color w:val="000000" w:themeColor="text1"/>
          <w:lang w:eastAsia="ko-KR"/>
        </w:rPr>
      </w:pPr>
      <w:r w:rsidRPr="00D00E3F">
        <w:rPr>
          <w:rFonts w:eastAsia="Batang"/>
          <w:color w:val="000000" w:themeColor="text1"/>
          <w:lang w:eastAsia="ko-KR"/>
        </w:rPr>
        <w:t>V skladu z določbo 5. odstavka 94. člena ZJN-3 zahtevamo neposredno plačilo s strani naročnika:</w:t>
      </w:r>
    </w:p>
    <w:p w14:paraId="7156552A" w14:textId="77777777" w:rsidR="003E2E91" w:rsidRPr="00D00E3F" w:rsidRDefault="003E2E91" w:rsidP="003E2E91">
      <w:pPr>
        <w:widowControl w:val="0"/>
        <w:spacing w:before="120"/>
        <w:jc w:val="center"/>
        <w:rPr>
          <w:rFonts w:eastAsia="Batang"/>
          <w:color w:val="000000" w:themeColor="text1"/>
          <w:lang w:eastAsia="ko-KR"/>
        </w:rPr>
      </w:pPr>
      <w:r w:rsidRPr="00D00E3F">
        <w:rPr>
          <w:rFonts w:eastAsia="Batang"/>
          <w:color w:val="000000" w:themeColor="text1"/>
          <w:lang w:eastAsia="ko-KR"/>
        </w:rPr>
        <w:t>DA                       NE</w:t>
      </w:r>
    </w:p>
    <w:p w14:paraId="180E281E" w14:textId="77777777" w:rsidR="003E2E91" w:rsidRPr="00D00E3F" w:rsidRDefault="003E2E91" w:rsidP="003E2E91">
      <w:pPr>
        <w:widowControl w:val="0"/>
        <w:spacing w:before="120"/>
        <w:jc w:val="center"/>
        <w:rPr>
          <w:rFonts w:eastAsia="Batang"/>
          <w:color w:val="000000" w:themeColor="text1"/>
          <w:lang w:eastAsia="ko-KR"/>
        </w:rPr>
      </w:pPr>
      <w:r w:rsidRPr="00D00E3F">
        <w:rPr>
          <w:rFonts w:eastAsia="Batang"/>
          <w:color w:val="000000" w:themeColor="text1"/>
          <w:lang w:eastAsia="ko-KR"/>
        </w:rPr>
        <w:t>(ustrezno obkroži)</w:t>
      </w:r>
    </w:p>
    <w:p w14:paraId="7225C41D" w14:textId="77777777" w:rsidR="00EF6FDA" w:rsidRPr="00D00E3F" w:rsidRDefault="00EF6FDA" w:rsidP="003E2E91">
      <w:pPr>
        <w:widowControl w:val="0"/>
        <w:spacing w:before="120"/>
        <w:jc w:val="center"/>
        <w:rPr>
          <w:rFonts w:eastAsia="Batang"/>
          <w:color w:val="000000" w:themeColor="text1"/>
          <w:lang w:eastAsia="ko-KR"/>
        </w:rPr>
      </w:pPr>
    </w:p>
    <w:p w14:paraId="2DE175BC" w14:textId="77777777" w:rsidR="00EF6FDA" w:rsidRPr="00D00E3F" w:rsidRDefault="00EF6FDA" w:rsidP="003E2E91">
      <w:pPr>
        <w:widowControl w:val="0"/>
        <w:spacing w:before="120"/>
        <w:jc w:val="center"/>
        <w:rPr>
          <w:rFonts w:eastAsia="Batang"/>
          <w:color w:val="000000" w:themeColor="text1"/>
          <w:lang w:eastAsia="ko-KR"/>
        </w:rPr>
      </w:pPr>
    </w:p>
    <w:p w14:paraId="3D6E8809" w14:textId="77777777" w:rsidR="005770B5" w:rsidRPr="00D00E3F" w:rsidRDefault="005770B5" w:rsidP="005770B5">
      <w:pPr>
        <w:autoSpaceDE w:val="0"/>
        <w:autoSpaceDN w:val="0"/>
        <w:adjustRightInd w:val="0"/>
      </w:pPr>
      <w:r w:rsidRPr="00D00E3F">
        <w:t>Kraj in datum:</w:t>
      </w:r>
      <w:r w:rsidRPr="00D00E3F">
        <w:tab/>
      </w:r>
      <w:r w:rsidRPr="00D00E3F">
        <w:tab/>
      </w:r>
      <w:r w:rsidRPr="00D00E3F">
        <w:tab/>
      </w:r>
      <w:r w:rsidR="00C65055">
        <w:tab/>
      </w:r>
      <w:r w:rsidRPr="00D00E3F">
        <w:tab/>
        <w:t xml:space="preserve">Žig: </w:t>
      </w:r>
      <w:r w:rsidRPr="00D00E3F">
        <w:tab/>
      </w:r>
      <w:r w:rsidRPr="00D00E3F">
        <w:tab/>
      </w:r>
      <w:r w:rsidRPr="00D00E3F">
        <w:tab/>
      </w:r>
      <w:r w:rsidRPr="00D00E3F">
        <w:tab/>
        <w:t>Podpis podizvajalca:</w:t>
      </w:r>
    </w:p>
    <w:p w14:paraId="546599D5" w14:textId="77777777" w:rsidR="003E2E91" w:rsidRPr="00D00E3F" w:rsidRDefault="003E2E91" w:rsidP="003E2E91">
      <w:pPr>
        <w:autoSpaceDE w:val="0"/>
        <w:autoSpaceDN w:val="0"/>
        <w:adjustRightInd w:val="0"/>
        <w:spacing w:before="120"/>
        <w:rPr>
          <w:rFonts w:eastAsia="Batang"/>
          <w:color w:val="000000" w:themeColor="text1"/>
          <w:lang w:eastAsia="ko-KR"/>
        </w:rPr>
      </w:pPr>
    </w:p>
    <w:p w14:paraId="58CB750B" w14:textId="77777777" w:rsidR="003E2E91" w:rsidRPr="00D00E3F" w:rsidRDefault="003E2E91" w:rsidP="003E2E91">
      <w:pPr>
        <w:autoSpaceDE w:val="0"/>
        <w:autoSpaceDN w:val="0"/>
        <w:adjustRightInd w:val="0"/>
        <w:spacing w:before="120"/>
        <w:rPr>
          <w:rFonts w:eastAsia="Batang"/>
          <w:lang w:eastAsia="ko-KR"/>
        </w:rPr>
      </w:pPr>
    </w:p>
    <w:p w14:paraId="1055F9B8" w14:textId="6AD55DA7" w:rsidR="003E2E91" w:rsidRPr="00D00E3F" w:rsidRDefault="003E2E91" w:rsidP="00F32528">
      <w:pPr>
        <w:pStyle w:val="Naslov2"/>
        <w:rPr>
          <w:rFonts w:ascii="Times New Roman" w:hAnsi="Times New Roman" w:cs="Times New Roman"/>
          <w:i w:val="0"/>
          <w:sz w:val="24"/>
          <w:szCs w:val="24"/>
        </w:rPr>
      </w:pPr>
      <w:bookmarkStart w:id="38" w:name="_Toc380395342"/>
      <w:bookmarkStart w:id="39" w:name="_Toc492474476"/>
      <w:bookmarkStart w:id="40" w:name="_Toc514231616"/>
      <w:bookmarkStart w:id="41" w:name="_Toc514231951"/>
      <w:bookmarkStart w:id="42" w:name="_Toc516144210"/>
      <w:bookmarkStart w:id="43" w:name="_Toc532533803"/>
      <w:bookmarkStart w:id="44" w:name="_Toc57805105"/>
      <w:r w:rsidRPr="00D00E3F">
        <w:rPr>
          <w:rFonts w:ascii="Times New Roman" w:hAnsi="Times New Roman" w:cs="Times New Roman"/>
          <w:i w:val="0"/>
          <w:sz w:val="24"/>
          <w:szCs w:val="24"/>
        </w:rPr>
        <w:lastRenderedPageBreak/>
        <w:t xml:space="preserve">Obrazec </w:t>
      </w:r>
      <w:bookmarkEnd w:id="38"/>
      <w:bookmarkEnd w:id="39"/>
      <w:bookmarkEnd w:id="40"/>
      <w:bookmarkEnd w:id="41"/>
      <w:bookmarkEnd w:id="42"/>
      <w:bookmarkEnd w:id="43"/>
      <w:bookmarkEnd w:id="44"/>
      <w:r w:rsidR="000B37E4">
        <w:rPr>
          <w:rFonts w:ascii="Times New Roman" w:hAnsi="Times New Roman" w:cs="Times New Roman"/>
          <w:i w:val="0"/>
          <w:sz w:val="24"/>
          <w:szCs w:val="24"/>
        </w:rPr>
        <w:t>9</w:t>
      </w:r>
    </w:p>
    <w:p w14:paraId="4D59CFB3" w14:textId="77777777" w:rsidR="003E2E91" w:rsidRPr="00D00E3F" w:rsidRDefault="003E2E91" w:rsidP="003E2E91">
      <w:pPr>
        <w:autoSpaceDE w:val="0"/>
        <w:autoSpaceDN w:val="0"/>
        <w:adjustRightInd w:val="0"/>
        <w:spacing w:before="120"/>
        <w:rPr>
          <w:rFonts w:eastAsia="Batang"/>
          <w:lang w:eastAsia="ko-KR"/>
        </w:rPr>
      </w:pPr>
    </w:p>
    <w:p w14:paraId="0981E74A" w14:textId="77777777" w:rsidR="003E2E91" w:rsidRPr="00D00E3F" w:rsidRDefault="003E2E91" w:rsidP="003E2E91">
      <w:pPr>
        <w:autoSpaceDE w:val="0"/>
        <w:autoSpaceDN w:val="0"/>
        <w:adjustRightInd w:val="0"/>
        <w:spacing w:before="120"/>
        <w:rPr>
          <w:rFonts w:eastAsia="Batang"/>
          <w:lang w:eastAsia="ko-KR"/>
        </w:rPr>
      </w:pPr>
      <w:r w:rsidRPr="00D00E3F">
        <w:rPr>
          <w:rFonts w:eastAsia="Batang"/>
          <w:lang w:eastAsia="ko-KR"/>
        </w:rPr>
        <w:t>PONUDNIK:</w:t>
      </w:r>
    </w:p>
    <w:p w14:paraId="5792AC84" w14:textId="77777777" w:rsidR="003E2E91" w:rsidRPr="00D00E3F" w:rsidRDefault="003E2E91" w:rsidP="003E2E91">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14:paraId="30F12B5B" w14:textId="77777777" w:rsidR="003E2E91" w:rsidRPr="00D00E3F" w:rsidRDefault="003E2E91" w:rsidP="003E2E91">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14:paraId="2F190F03" w14:textId="77777777" w:rsidR="003E2E91" w:rsidRPr="00D00E3F" w:rsidRDefault="003E2E91" w:rsidP="003E2E91">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14:paraId="6F61AE78" w14:textId="77777777" w:rsidR="003E2E91" w:rsidRPr="00D00E3F" w:rsidRDefault="003E2E91" w:rsidP="003E2E91">
      <w:pPr>
        <w:autoSpaceDE w:val="0"/>
        <w:autoSpaceDN w:val="0"/>
        <w:adjustRightInd w:val="0"/>
        <w:spacing w:before="120"/>
        <w:rPr>
          <w:rFonts w:eastAsia="Batang"/>
          <w:lang w:eastAsia="ko-KR"/>
        </w:rPr>
      </w:pPr>
    </w:p>
    <w:p w14:paraId="116F1D45" w14:textId="77777777" w:rsidR="003E2E91" w:rsidRPr="00D00E3F" w:rsidRDefault="003E2E91" w:rsidP="003E2E91">
      <w:pPr>
        <w:autoSpaceDE w:val="0"/>
        <w:autoSpaceDN w:val="0"/>
        <w:adjustRightInd w:val="0"/>
        <w:spacing w:before="120"/>
        <w:jc w:val="center"/>
        <w:rPr>
          <w:rFonts w:eastAsia="Batang"/>
          <w:b/>
          <w:lang w:eastAsia="ko-KR"/>
        </w:rPr>
      </w:pPr>
      <w:r w:rsidRPr="00D00E3F">
        <w:rPr>
          <w:rFonts w:eastAsia="Batang"/>
          <w:b/>
          <w:lang w:eastAsia="ko-KR"/>
        </w:rPr>
        <w:t>SOGLASJE PODIZVAJALCA</w:t>
      </w:r>
    </w:p>
    <w:p w14:paraId="6EC2944A" w14:textId="77777777" w:rsidR="003E2E91" w:rsidRPr="00D00E3F" w:rsidRDefault="003E2E91" w:rsidP="003E2E91">
      <w:pPr>
        <w:autoSpaceDE w:val="0"/>
        <w:autoSpaceDN w:val="0"/>
        <w:adjustRightInd w:val="0"/>
        <w:spacing w:before="120"/>
        <w:rPr>
          <w:rFonts w:eastAsia="Batang"/>
          <w:lang w:eastAsia="ko-KR"/>
        </w:rPr>
      </w:pPr>
    </w:p>
    <w:p w14:paraId="39BFCBE0" w14:textId="77777777" w:rsidR="003E2E91" w:rsidRPr="00D00E3F" w:rsidRDefault="003E2E91" w:rsidP="003E2E91">
      <w:pPr>
        <w:autoSpaceDE w:val="0"/>
        <w:autoSpaceDN w:val="0"/>
        <w:adjustRightInd w:val="0"/>
        <w:spacing w:before="120"/>
        <w:rPr>
          <w:rFonts w:eastAsia="Batang"/>
          <w:lang w:eastAsia="ko-KR"/>
        </w:rPr>
      </w:pPr>
      <w:r w:rsidRPr="00D00E3F">
        <w:rPr>
          <w:rFonts w:eastAsia="Batang"/>
          <w:lang w:eastAsia="ko-KR"/>
        </w:rPr>
        <w:t>Podizvajalec: ……………………</w:t>
      </w:r>
      <w:r w:rsidR="00866274" w:rsidRPr="00D00E3F">
        <w:rPr>
          <w:rFonts w:eastAsia="Batang"/>
          <w:lang w:eastAsia="ko-KR"/>
        </w:rPr>
        <w:t>…………………………………………………………………………………</w:t>
      </w:r>
    </w:p>
    <w:p w14:paraId="0DFD26EC" w14:textId="77777777" w:rsidR="003E2E91" w:rsidRPr="00D00E3F" w:rsidRDefault="003E2E91" w:rsidP="003E2E91">
      <w:pPr>
        <w:autoSpaceDE w:val="0"/>
        <w:autoSpaceDN w:val="0"/>
        <w:adjustRightInd w:val="0"/>
        <w:spacing w:before="120"/>
        <w:rPr>
          <w:rFonts w:eastAsia="Batang"/>
          <w:lang w:eastAsia="ko-KR"/>
        </w:rPr>
      </w:pPr>
      <w:r w:rsidRPr="00D00E3F">
        <w:rPr>
          <w:rFonts w:eastAsia="Batang"/>
          <w:lang w:eastAsia="ko-KR"/>
        </w:rPr>
        <w:t>(naziv in naslov podizvajalca)</w:t>
      </w:r>
    </w:p>
    <w:p w14:paraId="43CAD758" w14:textId="77777777" w:rsidR="003E2E91" w:rsidRPr="00D00E3F" w:rsidRDefault="003E2E91" w:rsidP="003E2E91">
      <w:pPr>
        <w:autoSpaceDE w:val="0"/>
        <w:autoSpaceDN w:val="0"/>
        <w:adjustRightInd w:val="0"/>
        <w:spacing w:before="120"/>
        <w:rPr>
          <w:rFonts w:eastAsia="Batang"/>
          <w:lang w:eastAsia="ko-KR"/>
        </w:rPr>
      </w:pPr>
    </w:p>
    <w:p w14:paraId="57B419DE" w14:textId="2DC86681" w:rsidR="003E2E91" w:rsidRPr="00D00E3F" w:rsidRDefault="003E2E91" w:rsidP="003E2E91">
      <w:pPr>
        <w:autoSpaceDE w:val="0"/>
        <w:autoSpaceDN w:val="0"/>
        <w:adjustRightInd w:val="0"/>
        <w:spacing w:before="120"/>
        <w:jc w:val="both"/>
        <w:rPr>
          <w:rFonts w:eastAsia="Batang"/>
          <w:lang w:eastAsia="ko-KR"/>
        </w:rPr>
      </w:pPr>
      <w:r w:rsidRPr="00D00E3F">
        <w:rPr>
          <w:rFonts w:eastAsia="Batang"/>
          <w:lang w:eastAsia="ko-KR"/>
        </w:rPr>
        <w:t>V zvezi z javnim naročilom št…………………….., »</w:t>
      </w:r>
      <w:r w:rsidR="00B12F88">
        <w:rPr>
          <w:b/>
          <w:bCs/>
        </w:rPr>
        <w:t xml:space="preserve">Ležaji </w:t>
      </w:r>
      <w:r w:rsidR="00082BC3" w:rsidRPr="000B37E4">
        <w:rPr>
          <w:b/>
          <w:bCs/>
        </w:rPr>
        <w:t>2022</w:t>
      </w:r>
      <w:r w:rsidRPr="00D00E3F">
        <w:rPr>
          <w:rFonts w:eastAsia="Batang"/>
          <w:b/>
          <w:lang w:eastAsia="ko-KR"/>
        </w:rPr>
        <w:t>«</w:t>
      </w:r>
      <w:r w:rsidR="006333ED">
        <w:rPr>
          <w:rFonts w:eastAsia="Batang"/>
          <w:b/>
          <w:lang w:eastAsia="ko-KR"/>
        </w:rPr>
        <w:t xml:space="preserve"> </w:t>
      </w:r>
      <w:r w:rsidRPr="00D00E3F">
        <w:rPr>
          <w:rFonts w:eastAsia="Batang"/>
          <w:lang w:eastAsia="ko-KR"/>
        </w:rPr>
        <w:t>za potrebe SŽ – Vleka in tehnika, d.o.o., dajemo soglasje, da naročnik namesto glavnega izvajalca (dobavitelja) poravna našo terjatev do glavnega izvajalca (dobavitelja).</w:t>
      </w:r>
    </w:p>
    <w:p w14:paraId="33513DC1" w14:textId="77777777" w:rsidR="003E2E91" w:rsidRPr="00D00E3F" w:rsidRDefault="003E2E91" w:rsidP="003E2E91">
      <w:pPr>
        <w:keepLines/>
        <w:tabs>
          <w:tab w:val="center" w:pos="4320"/>
          <w:tab w:val="right" w:pos="8640"/>
        </w:tabs>
        <w:spacing w:before="600" w:line="180" w:lineRule="atLeast"/>
        <w:jc w:val="both"/>
        <w:rPr>
          <w:rFonts w:eastAsia="Batang"/>
          <w:lang w:eastAsia="ko-KR"/>
        </w:rPr>
      </w:pPr>
    </w:p>
    <w:p w14:paraId="4EBAE25D" w14:textId="77777777" w:rsidR="003E2E91" w:rsidRPr="00D00E3F" w:rsidRDefault="003E2E91" w:rsidP="003E2E91">
      <w:pPr>
        <w:keepLines/>
        <w:tabs>
          <w:tab w:val="center" w:pos="4320"/>
          <w:tab w:val="right" w:pos="8640"/>
        </w:tabs>
        <w:spacing w:before="600" w:line="180" w:lineRule="atLeast"/>
        <w:jc w:val="both"/>
        <w:rPr>
          <w:rFonts w:eastAsia="Batang"/>
          <w:lang w:eastAsia="ko-KR"/>
        </w:rPr>
      </w:pPr>
    </w:p>
    <w:p w14:paraId="728AEE09" w14:textId="77777777" w:rsidR="003E2E91" w:rsidRPr="00D00E3F" w:rsidRDefault="003E2E91" w:rsidP="003E2E91">
      <w:pPr>
        <w:rPr>
          <w:noProof/>
        </w:rPr>
      </w:pPr>
      <w:r w:rsidRPr="00D00E3F">
        <w:rPr>
          <w:noProof/>
        </w:rPr>
        <w:t>Kraj in datum:</w:t>
      </w:r>
      <w:r w:rsidRPr="00D00E3F">
        <w:rPr>
          <w:noProof/>
        </w:rPr>
        <w:tab/>
      </w:r>
      <w:r w:rsidRPr="00D00E3F">
        <w:rPr>
          <w:noProof/>
        </w:rPr>
        <w:tab/>
      </w:r>
      <w:r w:rsidRPr="00D00E3F">
        <w:rPr>
          <w:noProof/>
        </w:rPr>
        <w:tab/>
      </w:r>
      <w:r w:rsidRPr="00D00E3F">
        <w:rPr>
          <w:noProof/>
        </w:rPr>
        <w:tab/>
      </w:r>
      <w:r w:rsidRPr="00D00E3F">
        <w:rPr>
          <w:noProof/>
        </w:rPr>
        <w:tab/>
        <w:t>Žig:</w:t>
      </w:r>
      <w:r w:rsidRPr="00D00E3F">
        <w:rPr>
          <w:noProof/>
        </w:rPr>
        <w:tab/>
      </w:r>
      <w:r w:rsidRPr="00D00E3F">
        <w:rPr>
          <w:noProof/>
        </w:rPr>
        <w:tab/>
      </w:r>
      <w:r w:rsidRPr="00D00E3F">
        <w:rPr>
          <w:noProof/>
        </w:rPr>
        <w:tab/>
      </w:r>
      <w:r w:rsidRPr="00D00E3F">
        <w:rPr>
          <w:noProof/>
        </w:rPr>
        <w:tab/>
        <w:t>Podpis podizvajalca:</w:t>
      </w:r>
    </w:p>
    <w:p w14:paraId="56DAD0D2" w14:textId="77777777" w:rsidR="003E2E91" w:rsidRPr="00D00E3F" w:rsidRDefault="003E2E91" w:rsidP="003E2E91">
      <w:pPr>
        <w:spacing w:before="120" w:after="120"/>
        <w:rPr>
          <w:rFonts w:eastAsia="Batang"/>
          <w:color w:val="000000" w:themeColor="text1"/>
          <w:sz w:val="22"/>
          <w:szCs w:val="22"/>
          <w:lang w:eastAsia="ko-KR"/>
        </w:rPr>
      </w:pPr>
    </w:p>
    <w:p w14:paraId="2389E461" w14:textId="77777777" w:rsidR="003E2E91" w:rsidRPr="00D00E3F" w:rsidRDefault="003E2E91" w:rsidP="003E2E91">
      <w:pPr>
        <w:spacing w:before="120" w:after="120"/>
        <w:rPr>
          <w:rFonts w:eastAsia="Batang"/>
          <w:color w:val="000000" w:themeColor="text1"/>
          <w:sz w:val="22"/>
          <w:szCs w:val="22"/>
          <w:lang w:eastAsia="ko-KR"/>
        </w:rPr>
      </w:pPr>
    </w:p>
    <w:p w14:paraId="7C0B19C7" w14:textId="77777777" w:rsidR="003E2E91" w:rsidRPr="00D00E3F" w:rsidRDefault="003E2E91" w:rsidP="003E2E91">
      <w:pPr>
        <w:spacing w:before="120" w:after="120"/>
        <w:rPr>
          <w:rFonts w:eastAsia="Batang"/>
          <w:color w:val="000000" w:themeColor="text1"/>
          <w:sz w:val="22"/>
          <w:szCs w:val="22"/>
          <w:lang w:eastAsia="ko-KR"/>
        </w:rPr>
      </w:pPr>
    </w:p>
    <w:p w14:paraId="50E8DE81" w14:textId="77777777" w:rsidR="003F7159" w:rsidRPr="00D00E3F" w:rsidRDefault="003F7159" w:rsidP="003E2E91">
      <w:pPr>
        <w:spacing w:before="120" w:after="120"/>
        <w:rPr>
          <w:rFonts w:eastAsia="Batang"/>
          <w:color w:val="000000" w:themeColor="text1"/>
          <w:sz w:val="22"/>
          <w:szCs w:val="22"/>
          <w:lang w:eastAsia="ko-KR"/>
        </w:rPr>
      </w:pPr>
    </w:p>
    <w:p w14:paraId="10ACD468" w14:textId="77777777" w:rsidR="003F7159" w:rsidRPr="00D00E3F" w:rsidRDefault="003F7159" w:rsidP="003E2E91">
      <w:pPr>
        <w:spacing w:before="120" w:after="120"/>
        <w:rPr>
          <w:rFonts w:eastAsia="Batang"/>
          <w:color w:val="000000" w:themeColor="text1"/>
          <w:sz w:val="22"/>
          <w:szCs w:val="22"/>
          <w:lang w:eastAsia="ko-KR"/>
        </w:rPr>
      </w:pPr>
    </w:p>
    <w:p w14:paraId="515D4F94" w14:textId="77777777" w:rsidR="003F7159" w:rsidRPr="00D00E3F" w:rsidRDefault="003F7159" w:rsidP="003E2E91">
      <w:pPr>
        <w:spacing w:before="120" w:after="120"/>
        <w:rPr>
          <w:rFonts w:eastAsia="Batang"/>
          <w:color w:val="000000" w:themeColor="text1"/>
          <w:sz w:val="22"/>
          <w:szCs w:val="22"/>
          <w:lang w:eastAsia="ko-KR"/>
        </w:rPr>
      </w:pPr>
    </w:p>
    <w:p w14:paraId="03C2CAA5" w14:textId="77777777" w:rsidR="003F7159" w:rsidRPr="00D00E3F" w:rsidRDefault="003F7159" w:rsidP="003E2E91">
      <w:pPr>
        <w:spacing w:before="120" w:after="120"/>
        <w:rPr>
          <w:rFonts w:eastAsia="Batang"/>
          <w:color w:val="000000" w:themeColor="text1"/>
          <w:sz w:val="22"/>
          <w:szCs w:val="22"/>
          <w:lang w:eastAsia="ko-KR"/>
        </w:rPr>
      </w:pPr>
    </w:p>
    <w:p w14:paraId="62E4C24E" w14:textId="77777777" w:rsidR="003E2E91" w:rsidRPr="00D00E3F" w:rsidRDefault="003E2E91" w:rsidP="00A0707B">
      <w:pPr>
        <w:spacing w:line="276" w:lineRule="auto"/>
        <w:jc w:val="both"/>
        <w:rPr>
          <w:rFonts w:eastAsia="Batang"/>
          <w:b/>
          <w:color w:val="000000" w:themeColor="text1"/>
          <w:lang w:eastAsia="ko-KR"/>
        </w:rPr>
      </w:pPr>
      <w:r w:rsidRPr="00D00E3F">
        <w:rPr>
          <w:rFonts w:eastAsia="Batang"/>
          <w:b/>
          <w:color w:val="000000" w:themeColor="text1"/>
          <w:lang w:eastAsia="ko-KR"/>
        </w:rPr>
        <w:t>Opomba: Predmetno soglasje podizvajalca se predloži v ponudbi v kolikor podizvajalec v skladu z določbo 5. odstavka 94. člena ZJN-3 zahteva neposredno plačilo s strani naročnika.</w:t>
      </w:r>
    </w:p>
    <w:p w14:paraId="7CFF042C" w14:textId="77777777" w:rsidR="00EF6FDA" w:rsidRPr="00D00E3F" w:rsidRDefault="00EF6FDA" w:rsidP="003E2E91">
      <w:pPr>
        <w:spacing w:line="276" w:lineRule="auto"/>
        <w:rPr>
          <w:rFonts w:eastAsia="Batang"/>
          <w:b/>
          <w:color w:val="000000" w:themeColor="text1"/>
          <w:lang w:eastAsia="ko-KR"/>
        </w:rPr>
      </w:pPr>
    </w:p>
    <w:p w14:paraId="5E500405" w14:textId="77777777" w:rsidR="00EF6FDA" w:rsidRPr="00D00E3F" w:rsidRDefault="00EF6FDA" w:rsidP="003E2E91">
      <w:pPr>
        <w:spacing w:line="276" w:lineRule="auto"/>
        <w:rPr>
          <w:rFonts w:eastAsia="Batang"/>
          <w:b/>
          <w:color w:val="000000" w:themeColor="text1"/>
          <w:lang w:eastAsia="ko-KR"/>
        </w:rPr>
      </w:pPr>
    </w:p>
    <w:p w14:paraId="3EB70D5B" w14:textId="77777777" w:rsidR="00EF6FDA" w:rsidRPr="00D00E3F" w:rsidRDefault="00EF6FDA" w:rsidP="003E2E91">
      <w:pPr>
        <w:spacing w:line="276" w:lineRule="auto"/>
        <w:rPr>
          <w:rFonts w:eastAsia="Batang"/>
          <w:b/>
          <w:color w:val="000000" w:themeColor="text1"/>
          <w:lang w:eastAsia="ko-KR"/>
        </w:rPr>
      </w:pPr>
    </w:p>
    <w:p w14:paraId="0F883839" w14:textId="77777777" w:rsidR="00EF6FDA" w:rsidRPr="00D00E3F" w:rsidRDefault="00EF6FDA" w:rsidP="003E2E91">
      <w:pPr>
        <w:spacing w:line="276" w:lineRule="auto"/>
        <w:rPr>
          <w:rFonts w:eastAsia="Batang"/>
          <w:b/>
          <w:color w:val="000000" w:themeColor="text1"/>
          <w:lang w:eastAsia="ko-KR"/>
        </w:rPr>
      </w:pPr>
    </w:p>
    <w:p w14:paraId="77E1A637" w14:textId="77777777" w:rsidR="00EF6FDA" w:rsidRPr="00D00E3F" w:rsidRDefault="00EF6FDA" w:rsidP="003E2E91">
      <w:pPr>
        <w:spacing w:line="276" w:lineRule="auto"/>
        <w:rPr>
          <w:rFonts w:eastAsia="Batang"/>
          <w:b/>
          <w:color w:val="000000" w:themeColor="text1"/>
          <w:lang w:eastAsia="ko-KR"/>
        </w:rPr>
      </w:pPr>
    </w:p>
    <w:p w14:paraId="26B27F12" w14:textId="77777777" w:rsidR="00EF6FDA" w:rsidRPr="00D00E3F" w:rsidRDefault="00EF6FDA" w:rsidP="003E2E91">
      <w:pPr>
        <w:spacing w:line="276" w:lineRule="auto"/>
        <w:rPr>
          <w:rFonts w:eastAsia="Batang"/>
          <w:b/>
          <w:color w:val="000000" w:themeColor="text1"/>
          <w:lang w:eastAsia="ko-KR"/>
        </w:rPr>
      </w:pPr>
    </w:p>
    <w:p w14:paraId="28C1AF61" w14:textId="20F064CC" w:rsidR="003E2E91" w:rsidRPr="00D00E3F" w:rsidRDefault="003F7159" w:rsidP="00F32528">
      <w:pPr>
        <w:pStyle w:val="Naslov2"/>
        <w:rPr>
          <w:rFonts w:ascii="Times New Roman" w:hAnsi="Times New Roman" w:cs="Times New Roman"/>
          <w:i w:val="0"/>
          <w:sz w:val="24"/>
          <w:szCs w:val="24"/>
        </w:rPr>
      </w:pPr>
      <w:bookmarkStart w:id="45" w:name="_Toc453065389"/>
      <w:bookmarkStart w:id="46" w:name="_Toc492474477"/>
      <w:bookmarkStart w:id="47" w:name="_Toc514231617"/>
      <w:bookmarkStart w:id="48" w:name="_Toc514231952"/>
      <w:bookmarkStart w:id="49" w:name="_Toc516144211"/>
      <w:bookmarkStart w:id="50" w:name="_Toc532533804"/>
      <w:bookmarkStart w:id="51" w:name="_Toc57805106"/>
      <w:r w:rsidRPr="00D00E3F">
        <w:rPr>
          <w:rFonts w:ascii="Times New Roman" w:hAnsi="Times New Roman" w:cs="Times New Roman"/>
          <w:i w:val="0"/>
          <w:sz w:val="24"/>
          <w:szCs w:val="24"/>
        </w:rPr>
        <w:lastRenderedPageBreak/>
        <w:t>O</w:t>
      </w:r>
      <w:r w:rsidR="003E2E91" w:rsidRPr="00D00E3F">
        <w:rPr>
          <w:rFonts w:ascii="Times New Roman" w:hAnsi="Times New Roman" w:cs="Times New Roman"/>
          <w:i w:val="0"/>
          <w:sz w:val="24"/>
          <w:szCs w:val="24"/>
        </w:rPr>
        <w:t>brazec</w:t>
      </w:r>
      <w:bookmarkEnd w:id="45"/>
      <w:bookmarkEnd w:id="46"/>
      <w:bookmarkEnd w:id="47"/>
      <w:bookmarkEnd w:id="48"/>
      <w:bookmarkEnd w:id="49"/>
      <w:bookmarkEnd w:id="50"/>
      <w:r w:rsidR="000B37E4">
        <w:rPr>
          <w:rFonts w:ascii="Times New Roman" w:hAnsi="Times New Roman" w:cs="Times New Roman"/>
          <w:i w:val="0"/>
          <w:sz w:val="24"/>
          <w:szCs w:val="24"/>
        </w:rPr>
        <w:t xml:space="preserve"> </w:t>
      </w:r>
      <w:r w:rsidR="005770B5" w:rsidRPr="00D00E3F">
        <w:rPr>
          <w:rFonts w:ascii="Times New Roman" w:hAnsi="Times New Roman" w:cs="Times New Roman"/>
          <w:i w:val="0"/>
          <w:sz w:val="24"/>
          <w:szCs w:val="24"/>
        </w:rPr>
        <w:t>1</w:t>
      </w:r>
      <w:bookmarkEnd w:id="51"/>
      <w:r w:rsidR="000B37E4">
        <w:rPr>
          <w:rFonts w:ascii="Times New Roman" w:hAnsi="Times New Roman" w:cs="Times New Roman"/>
          <w:i w:val="0"/>
          <w:sz w:val="24"/>
          <w:szCs w:val="24"/>
        </w:rPr>
        <w:t>0</w:t>
      </w:r>
    </w:p>
    <w:p w14:paraId="2971EDE9" w14:textId="77777777" w:rsidR="003E2E91" w:rsidRPr="00D00E3F" w:rsidRDefault="003E2E91" w:rsidP="003E2E91">
      <w:pPr>
        <w:autoSpaceDE w:val="0"/>
        <w:autoSpaceDN w:val="0"/>
        <w:adjustRightInd w:val="0"/>
        <w:spacing w:before="120"/>
        <w:rPr>
          <w:rFonts w:eastAsia="Batang"/>
          <w:lang w:eastAsia="ko-KR"/>
        </w:rPr>
      </w:pPr>
    </w:p>
    <w:p w14:paraId="12C0DD09" w14:textId="77777777" w:rsidR="003E2E91" w:rsidRPr="00D00E3F" w:rsidRDefault="003E2E91" w:rsidP="003E2E91">
      <w:pPr>
        <w:autoSpaceDE w:val="0"/>
        <w:autoSpaceDN w:val="0"/>
        <w:adjustRightInd w:val="0"/>
        <w:spacing w:before="120"/>
        <w:rPr>
          <w:rFonts w:eastAsia="Batang"/>
          <w:lang w:eastAsia="ko-KR"/>
        </w:rPr>
      </w:pPr>
      <w:r w:rsidRPr="00D00E3F">
        <w:rPr>
          <w:rFonts w:eastAsia="Batang"/>
          <w:lang w:eastAsia="ko-KR"/>
        </w:rPr>
        <w:t>PONUDNIK:</w:t>
      </w:r>
    </w:p>
    <w:p w14:paraId="0BEC7080" w14:textId="77777777" w:rsidR="003E2E91" w:rsidRPr="00D00E3F" w:rsidRDefault="003E2E91" w:rsidP="003E2E91">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14:paraId="08A483E5" w14:textId="77777777" w:rsidR="003E2E91" w:rsidRPr="00D00E3F" w:rsidRDefault="003E2E91" w:rsidP="0096694E">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14:paraId="2A648DCF" w14:textId="77777777" w:rsidR="003E2E91" w:rsidRPr="00D00E3F" w:rsidRDefault="003E2E91" w:rsidP="003E2E91">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14:paraId="6EA0F8B7" w14:textId="77777777" w:rsidR="003E2E91" w:rsidRPr="00D00E3F" w:rsidRDefault="003E2E91" w:rsidP="003E2E91">
      <w:pPr>
        <w:autoSpaceDE w:val="0"/>
        <w:autoSpaceDN w:val="0"/>
        <w:adjustRightInd w:val="0"/>
        <w:spacing w:before="120"/>
        <w:rPr>
          <w:rFonts w:eastAsia="Batang"/>
          <w:lang w:eastAsia="ko-KR"/>
        </w:rPr>
      </w:pPr>
    </w:p>
    <w:p w14:paraId="30727F5D" w14:textId="77777777" w:rsidR="003E2E91" w:rsidRPr="00D00E3F" w:rsidRDefault="003E2E91" w:rsidP="003E2E91">
      <w:pPr>
        <w:autoSpaceDE w:val="0"/>
        <w:autoSpaceDN w:val="0"/>
        <w:adjustRightInd w:val="0"/>
        <w:spacing w:before="120"/>
        <w:jc w:val="center"/>
        <w:rPr>
          <w:rFonts w:eastAsia="Batang"/>
          <w:b/>
          <w:lang w:eastAsia="ko-KR"/>
        </w:rPr>
      </w:pPr>
      <w:r w:rsidRPr="00D00E3F">
        <w:rPr>
          <w:rFonts w:eastAsia="Batang"/>
          <w:b/>
          <w:lang w:eastAsia="ko-KR"/>
        </w:rPr>
        <w:t>SEZNAM PODIZVAJALCEV</w:t>
      </w:r>
    </w:p>
    <w:p w14:paraId="338CE86E" w14:textId="77777777" w:rsidR="003E2E91" w:rsidRPr="00D00E3F" w:rsidRDefault="003E2E91" w:rsidP="003E2E91">
      <w:pPr>
        <w:autoSpaceDE w:val="0"/>
        <w:autoSpaceDN w:val="0"/>
        <w:adjustRightInd w:val="0"/>
        <w:spacing w:before="120"/>
        <w:jc w:val="both"/>
        <w:rPr>
          <w:rFonts w:eastAsia="Batang"/>
          <w:b/>
          <w:lang w:eastAsia="ko-KR"/>
        </w:rPr>
      </w:pPr>
    </w:p>
    <w:p w14:paraId="3FBD8F0A" w14:textId="3C8C147A" w:rsidR="003E2E91" w:rsidRPr="00D00E3F" w:rsidRDefault="003E2E91" w:rsidP="00A0707B">
      <w:pPr>
        <w:autoSpaceDE w:val="0"/>
        <w:autoSpaceDN w:val="0"/>
        <w:adjustRightInd w:val="0"/>
        <w:spacing w:before="120"/>
        <w:jc w:val="both"/>
        <w:rPr>
          <w:rFonts w:eastAsia="Batang"/>
          <w:b/>
          <w:bCs/>
          <w:lang w:eastAsia="ko-KR"/>
        </w:rPr>
      </w:pPr>
      <w:r w:rsidRPr="00D00E3F">
        <w:rPr>
          <w:rFonts w:ascii="TimesNewRoman" w:eastAsia="Batang" w:hAnsi="TimesNewRoman" w:cs="TimesNewRoman"/>
          <w:lang w:eastAsia="ko-KR"/>
        </w:rPr>
        <w:t xml:space="preserve">Predmet javnega naročila: </w:t>
      </w:r>
      <w:r w:rsidRPr="00D00E3F">
        <w:rPr>
          <w:rFonts w:eastAsia="Batang"/>
          <w:b/>
          <w:bCs/>
          <w:lang w:eastAsia="ko-KR"/>
        </w:rPr>
        <w:t>»</w:t>
      </w:r>
      <w:r w:rsidR="00B12F88">
        <w:rPr>
          <w:b/>
          <w:bCs/>
        </w:rPr>
        <w:t xml:space="preserve">Ležaji </w:t>
      </w:r>
      <w:r w:rsidR="00082BC3" w:rsidRPr="000B37E4">
        <w:rPr>
          <w:b/>
          <w:bCs/>
        </w:rPr>
        <w:t>2022</w:t>
      </w:r>
      <w:r w:rsidRPr="00D00E3F">
        <w:rPr>
          <w:rFonts w:eastAsia="Batang"/>
          <w:b/>
          <w:bCs/>
          <w:lang w:eastAsia="ko-KR"/>
        </w:rPr>
        <w:t>«</w:t>
      </w:r>
    </w:p>
    <w:p w14:paraId="66254C9F" w14:textId="77777777" w:rsidR="003E2E91" w:rsidRPr="00D00E3F" w:rsidRDefault="003E2E91" w:rsidP="003E2E91">
      <w:pPr>
        <w:autoSpaceDE w:val="0"/>
        <w:autoSpaceDN w:val="0"/>
        <w:adjustRightInd w:val="0"/>
        <w:spacing w:before="120"/>
        <w:rPr>
          <w:rFonts w:ascii="TimesNewRoman" w:eastAsia="Batang" w:hAnsi="TimesNewRoman" w:cs="TimesNewRoman"/>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3E2E91" w:rsidRPr="00D00E3F" w14:paraId="376E1B39" w14:textId="77777777" w:rsidTr="00C65055">
        <w:trPr>
          <w:trHeight w:val="340"/>
        </w:trPr>
        <w:tc>
          <w:tcPr>
            <w:tcW w:w="2806" w:type="dxa"/>
            <w:tcBorders>
              <w:top w:val="single" w:sz="4" w:space="0" w:color="auto"/>
              <w:bottom w:val="single" w:sz="4" w:space="0" w:color="auto"/>
            </w:tcBorders>
            <w:vAlign w:val="center"/>
          </w:tcPr>
          <w:p w14:paraId="3FF94F5F" w14:textId="77777777" w:rsidR="003E2E91" w:rsidRPr="00D00E3F" w:rsidRDefault="003E2E91" w:rsidP="003E2E91">
            <w:pPr>
              <w:autoSpaceDE w:val="0"/>
              <w:autoSpaceDN w:val="0"/>
              <w:adjustRightInd w:val="0"/>
              <w:spacing w:before="120"/>
              <w:rPr>
                <w:rFonts w:ascii="TimesNewRoman" w:eastAsia="Batang" w:hAnsi="TimesNewRoman" w:cs="TimesNewRoman"/>
                <w:lang w:eastAsia="ko-KR"/>
              </w:rPr>
            </w:pPr>
            <w:r w:rsidRPr="00D00E3F">
              <w:rPr>
                <w:rFonts w:ascii="TimesNewRoman" w:eastAsia="Batang" w:hAnsi="TimesNewRoman" w:cs="TimesNewRoman"/>
                <w:lang w:eastAsia="ko-KR"/>
              </w:rPr>
              <w:t>Naziv in naslov podizvajalca</w:t>
            </w:r>
          </w:p>
        </w:tc>
        <w:tc>
          <w:tcPr>
            <w:tcW w:w="3545" w:type="dxa"/>
            <w:tcBorders>
              <w:top w:val="single" w:sz="4" w:space="0" w:color="auto"/>
              <w:bottom w:val="single" w:sz="4" w:space="0" w:color="auto"/>
            </w:tcBorders>
            <w:vAlign w:val="center"/>
          </w:tcPr>
          <w:p w14:paraId="5A66C0A8" w14:textId="77777777" w:rsidR="003E2E91" w:rsidRPr="00D00E3F" w:rsidRDefault="003E2E91" w:rsidP="003E2E91">
            <w:pPr>
              <w:autoSpaceDE w:val="0"/>
              <w:autoSpaceDN w:val="0"/>
              <w:adjustRightInd w:val="0"/>
              <w:spacing w:before="120"/>
              <w:rPr>
                <w:rFonts w:ascii="TimesNewRoman" w:eastAsia="Batang" w:hAnsi="TimesNewRoman" w:cs="TimesNewRoman"/>
                <w:lang w:eastAsia="ko-KR"/>
              </w:rPr>
            </w:pPr>
            <w:r w:rsidRPr="00D00E3F">
              <w:rPr>
                <w:rFonts w:ascii="TimesNewRoman" w:eastAsia="Batang" w:hAnsi="TimesNewRoman" w:cs="TimesNewRoman"/>
                <w:lang w:eastAsia="ko-KR"/>
              </w:rPr>
              <w:t>Vrsta del oz. vsak del javnega naročila, ki ga bo izvedel</w:t>
            </w:r>
          </w:p>
        </w:tc>
        <w:tc>
          <w:tcPr>
            <w:tcW w:w="4139" w:type="dxa"/>
            <w:tcBorders>
              <w:top w:val="single" w:sz="4" w:space="0" w:color="auto"/>
              <w:bottom w:val="single" w:sz="4" w:space="0" w:color="auto"/>
            </w:tcBorders>
            <w:vAlign w:val="center"/>
          </w:tcPr>
          <w:p w14:paraId="32F9E25F" w14:textId="77777777" w:rsidR="003E2E91" w:rsidRPr="00D00E3F" w:rsidRDefault="003E2E91" w:rsidP="003E2E91">
            <w:pPr>
              <w:autoSpaceDE w:val="0"/>
              <w:autoSpaceDN w:val="0"/>
              <w:adjustRightInd w:val="0"/>
              <w:spacing w:before="120"/>
              <w:rPr>
                <w:rFonts w:ascii="TimesNewRoman" w:eastAsia="Batang" w:hAnsi="TimesNewRoman" w:cs="TimesNewRoman"/>
                <w:lang w:eastAsia="ko-KR"/>
              </w:rPr>
            </w:pPr>
            <w:r w:rsidRPr="00D00E3F">
              <w:rPr>
                <w:rFonts w:ascii="TimesNewRoman" w:eastAsia="Batang" w:hAnsi="TimesNewRoman" w:cs="TimesNewRoman"/>
                <w:lang w:eastAsia="ko-KR"/>
              </w:rPr>
              <w:t>Vrednost (v EUR z DDV) in delež (v %):</w:t>
            </w:r>
          </w:p>
        </w:tc>
      </w:tr>
      <w:tr w:rsidR="003E2E91" w:rsidRPr="00D00E3F" w14:paraId="5EC81559" w14:textId="77777777" w:rsidTr="00C65055">
        <w:tblPrEx>
          <w:tblCellMar>
            <w:left w:w="70" w:type="dxa"/>
            <w:right w:w="70" w:type="dxa"/>
          </w:tblCellMar>
          <w:tblLook w:val="0000" w:firstRow="0" w:lastRow="0" w:firstColumn="0" w:lastColumn="0" w:noHBand="0" w:noVBand="0"/>
        </w:tblPrEx>
        <w:trPr>
          <w:trHeight w:val="438"/>
        </w:trPr>
        <w:tc>
          <w:tcPr>
            <w:tcW w:w="2806" w:type="dxa"/>
          </w:tcPr>
          <w:p w14:paraId="161722D7" w14:textId="77777777" w:rsidR="003E2E91" w:rsidRPr="00D00E3F" w:rsidRDefault="003E2E91" w:rsidP="003E2E91">
            <w:pPr>
              <w:autoSpaceDE w:val="0"/>
              <w:autoSpaceDN w:val="0"/>
              <w:adjustRightInd w:val="0"/>
              <w:spacing w:before="120"/>
              <w:jc w:val="center"/>
              <w:rPr>
                <w:rFonts w:ascii="TimesNewRoman" w:eastAsia="Batang" w:hAnsi="TimesNewRoman" w:cs="TimesNewRoman"/>
                <w:lang w:eastAsia="ko-KR"/>
              </w:rPr>
            </w:pPr>
          </w:p>
        </w:tc>
        <w:tc>
          <w:tcPr>
            <w:tcW w:w="3545" w:type="dxa"/>
          </w:tcPr>
          <w:p w14:paraId="10A05060" w14:textId="77777777" w:rsidR="003E2E91" w:rsidRPr="00D00E3F" w:rsidRDefault="003E2E91" w:rsidP="003E2E91">
            <w:pPr>
              <w:rPr>
                <w:rFonts w:ascii="TimesNewRoman" w:eastAsia="Batang" w:hAnsi="TimesNewRoman" w:cs="TimesNewRoman"/>
                <w:lang w:eastAsia="ko-KR"/>
              </w:rPr>
            </w:pPr>
          </w:p>
          <w:p w14:paraId="7138242D" w14:textId="77777777" w:rsidR="003E2E91" w:rsidRPr="00D00E3F" w:rsidRDefault="003E2E91" w:rsidP="003E2E91">
            <w:pPr>
              <w:autoSpaceDE w:val="0"/>
              <w:autoSpaceDN w:val="0"/>
              <w:adjustRightInd w:val="0"/>
              <w:spacing w:before="120"/>
              <w:jc w:val="center"/>
              <w:rPr>
                <w:rFonts w:ascii="TimesNewRoman" w:eastAsia="Batang" w:hAnsi="TimesNewRoman" w:cs="TimesNewRoman"/>
                <w:lang w:eastAsia="ko-KR"/>
              </w:rPr>
            </w:pPr>
          </w:p>
        </w:tc>
        <w:tc>
          <w:tcPr>
            <w:tcW w:w="4139" w:type="dxa"/>
          </w:tcPr>
          <w:p w14:paraId="11D0C01F" w14:textId="77777777" w:rsidR="003E2E91" w:rsidRPr="00D00E3F" w:rsidRDefault="003E2E91" w:rsidP="003E2E91">
            <w:pPr>
              <w:rPr>
                <w:rFonts w:ascii="TimesNewRoman" w:eastAsia="Batang" w:hAnsi="TimesNewRoman" w:cs="TimesNewRoman"/>
                <w:lang w:eastAsia="ko-KR"/>
              </w:rPr>
            </w:pPr>
          </w:p>
          <w:p w14:paraId="10671CC9" w14:textId="77777777" w:rsidR="003E2E91" w:rsidRPr="00D00E3F" w:rsidRDefault="003E2E91" w:rsidP="003E2E91">
            <w:pPr>
              <w:autoSpaceDE w:val="0"/>
              <w:autoSpaceDN w:val="0"/>
              <w:adjustRightInd w:val="0"/>
              <w:spacing w:before="120"/>
              <w:jc w:val="center"/>
              <w:rPr>
                <w:rFonts w:ascii="TimesNewRoman" w:eastAsia="Batang" w:hAnsi="TimesNewRoman" w:cs="TimesNewRoman"/>
                <w:lang w:eastAsia="ko-KR"/>
              </w:rPr>
            </w:pPr>
          </w:p>
        </w:tc>
      </w:tr>
      <w:tr w:rsidR="003E2E91" w:rsidRPr="00D00E3F" w14:paraId="5600C4ED" w14:textId="77777777" w:rsidTr="00C65055">
        <w:tblPrEx>
          <w:tblCellMar>
            <w:left w:w="70" w:type="dxa"/>
            <w:right w:w="70" w:type="dxa"/>
          </w:tblCellMar>
          <w:tblLook w:val="0000" w:firstRow="0" w:lastRow="0" w:firstColumn="0" w:lastColumn="0" w:noHBand="0" w:noVBand="0"/>
        </w:tblPrEx>
        <w:trPr>
          <w:trHeight w:val="627"/>
        </w:trPr>
        <w:tc>
          <w:tcPr>
            <w:tcW w:w="2806" w:type="dxa"/>
          </w:tcPr>
          <w:p w14:paraId="3CE7D85D" w14:textId="77777777" w:rsidR="003E2E91" w:rsidRPr="00D00E3F" w:rsidRDefault="003E2E91" w:rsidP="003E2E91">
            <w:pPr>
              <w:autoSpaceDE w:val="0"/>
              <w:autoSpaceDN w:val="0"/>
              <w:adjustRightInd w:val="0"/>
              <w:spacing w:before="120"/>
              <w:jc w:val="center"/>
              <w:rPr>
                <w:rFonts w:ascii="TimesNewRoman" w:eastAsia="Batang" w:hAnsi="TimesNewRoman" w:cs="TimesNewRoman"/>
                <w:lang w:eastAsia="ko-KR"/>
              </w:rPr>
            </w:pPr>
          </w:p>
        </w:tc>
        <w:tc>
          <w:tcPr>
            <w:tcW w:w="3545" w:type="dxa"/>
          </w:tcPr>
          <w:p w14:paraId="25644A3E" w14:textId="77777777" w:rsidR="003E2E91" w:rsidRPr="00D00E3F" w:rsidRDefault="003E2E91" w:rsidP="003E2E91">
            <w:pPr>
              <w:autoSpaceDE w:val="0"/>
              <w:autoSpaceDN w:val="0"/>
              <w:adjustRightInd w:val="0"/>
              <w:spacing w:before="120"/>
              <w:jc w:val="center"/>
              <w:rPr>
                <w:rFonts w:ascii="TimesNewRoman" w:eastAsia="Batang" w:hAnsi="TimesNewRoman" w:cs="TimesNewRoman"/>
                <w:lang w:eastAsia="ko-KR"/>
              </w:rPr>
            </w:pPr>
          </w:p>
        </w:tc>
        <w:tc>
          <w:tcPr>
            <w:tcW w:w="4139" w:type="dxa"/>
          </w:tcPr>
          <w:p w14:paraId="1380F9ED" w14:textId="77777777" w:rsidR="003E2E91" w:rsidRPr="00D00E3F" w:rsidRDefault="003E2E91" w:rsidP="003E2E91">
            <w:pPr>
              <w:autoSpaceDE w:val="0"/>
              <w:autoSpaceDN w:val="0"/>
              <w:adjustRightInd w:val="0"/>
              <w:spacing w:before="120"/>
              <w:jc w:val="center"/>
              <w:rPr>
                <w:rFonts w:ascii="TimesNewRoman" w:eastAsia="Batang" w:hAnsi="TimesNewRoman" w:cs="TimesNewRoman"/>
                <w:lang w:eastAsia="ko-KR"/>
              </w:rPr>
            </w:pPr>
          </w:p>
        </w:tc>
      </w:tr>
      <w:tr w:rsidR="003E2E91" w:rsidRPr="00D00E3F" w14:paraId="2A678273" w14:textId="77777777" w:rsidTr="00C65055">
        <w:tblPrEx>
          <w:tblCellMar>
            <w:left w:w="70" w:type="dxa"/>
            <w:right w:w="70" w:type="dxa"/>
          </w:tblCellMar>
          <w:tblLook w:val="0000" w:firstRow="0" w:lastRow="0" w:firstColumn="0" w:lastColumn="0" w:noHBand="0" w:noVBand="0"/>
        </w:tblPrEx>
        <w:trPr>
          <w:trHeight w:val="693"/>
        </w:trPr>
        <w:tc>
          <w:tcPr>
            <w:tcW w:w="2806" w:type="dxa"/>
          </w:tcPr>
          <w:p w14:paraId="768F8B0A" w14:textId="77777777" w:rsidR="003E2E91" w:rsidRPr="00D00E3F" w:rsidRDefault="003E2E91" w:rsidP="003E2E91">
            <w:pPr>
              <w:autoSpaceDE w:val="0"/>
              <w:autoSpaceDN w:val="0"/>
              <w:adjustRightInd w:val="0"/>
              <w:spacing w:before="120"/>
              <w:jc w:val="center"/>
              <w:rPr>
                <w:rFonts w:ascii="TimesNewRoman" w:eastAsia="Batang" w:hAnsi="TimesNewRoman" w:cs="TimesNewRoman"/>
                <w:b/>
                <w:strike/>
                <w:lang w:eastAsia="ko-KR"/>
              </w:rPr>
            </w:pPr>
          </w:p>
        </w:tc>
        <w:tc>
          <w:tcPr>
            <w:tcW w:w="3545" w:type="dxa"/>
          </w:tcPr>
          <w:p w14:paraId="7BD601C1" w14:textId="77777777" w:rsidR="003E2E91" w:rsidRPr="00D00E3F" w:rsidRDefault="003E2E91" w:rsidP="003E2E91">
            <w:pPr>
              <w:autoSpaceDE w:val="0"/>
              <w:autoSpaceDN w:val="0"/>
              <w:adjustRightInd w:val="0"/>
              <w:spacing w:before="120"/>
              <w:jc w:val="center"/>
              <w:rPr>
                <w:rFonts w:ascii="TimesNewRoman" w:eastAsia="Batang" w:hAnsi="TimesNewRoman" w:cs="TimesNewRoman"/>
                <w:lang w:eastAsia="ko-KR"/>
              </w:rPr>
            </w:pPr>
          </w:p>
        </w:tc>
        <w:tc>
          <w:tcPr>
            <w:tcW w:w="4139" w:type="dxa"/>
          </w:tcPr>
          <w:p w14:paraId="5C0E4485" w14:textId="77777777" w:rsidR="003E2E91" w:rsidRPr="00D00E3F" w:rsidRDefault="003E2E91" w:rsidP="003E2E91">
            <w:pPr>
              <w:autoSpaceDE w:val="0"/>
              <w:autoSpaceDN w:val="0"/>
              <w:adjustRightInd w:val="0"/>
              <w:spacing w:before="120"/>
              <w:jc w:val="center"/>
              <w:rPr>
                <w:rFonts w:ascii="TimesNewRoman" w:eastAsia="Batang" w:hAnsi="TimesNewRoman" w:cs="TimesNewRoman"/>
                <w:lang w:eastAsia="ko-KR"/>
              </w:rPr>
            </w:pPr>
          </w:p>
        </w:tc>
      </w:tr>
    </w:tbl>
    <w:p w14:paraId="60045157" w14:textId="77777777" w:rsidR="003E2E91" w:rsidRPr="00D00E3F" w:rsidRDefault="003E2E91" w:rsidP="003E2E91">
      <w:pPr>
        <w:autoSpaceDE w:val="0"/>
        <w:autoSpaceDN w:val="0"/>
        <w:adjustRightInd w:val="0"/>
        <w:spacing w:before="120"/>
        <w:rPr>
          <w:rFonts w:ascii="TimesNewRoman" w:eastAsia="Batang" w:hAnsi="TimesNewRoman" w:cs="TimesNewRoman"/>
          <w:lang w:eastAsia="ko-KR"/>
        </w:rPr>
      </w:pPr>
    </w:p>
    <w:p w14:paraId="20B14F19" w14:textId="77777777" w:rsidR="003E2E91" w:rsidRPr="00D00E3F" w:rsidRDefault="003E2E91" w:rsidP="003E2E91">
      <w:pPr>
        <w:autoSpaceDE w:val="0"/>
        <w:autoSpaceDN w:val="0"/>
        <w:adjustRightInd w:val="0"/>
        <w:spacing w:before="120"/>
        <w:jc w:val="center"/>
        <w:rPr>
          <w:rFonts w:ascii="TimesNewRoman" w:eastAsia="Batang" w:hAnsi="TimesNewRoman" w:cs="TimesNewRoman"/>
          <w:b/>
          <w:strike/>
          <w:lang w:eastAsia="ko-KR"/>
        </w:rPr>
      </w:pPr>
    </w:p>
    <w:p w14:paraId="4D34396A" w14:textId="77777777" w:rsidR="003E2E91" w:rsidRPr="00D00E3F" w:rsidRDefault="003E2E91" w:rsidP="003E2E91">
      <w:pPr>
        <w:autoSpaceDE w:val="0"/>
        <w:autoSpaceDN w:val="0"/>
        <w:adjustRightInd w:val="0"/>
        <w:spacing w:before="120"/>
        <w:jc w:val="center"/>
        <w:rPr>
          <w:rFonts w:ascii="TimesNewRoman" w:eastAsia="Batang" w:hAnsi="TimesNewRoman" w:cs="TimesNewRoman"/>
          <w:b/>
          <w:strike/>
          <w:lang w:eastAsia="ko-KR"/>
        </w:rPr>
      </w:pPr>
    </w:p>
    <w:p w14:paraId="678B6E59" w14:textId="77777777" w:rsidR="003E2E91" w:rsidRPr="00D00E3F" w:rsidRDefault="003E2E91" w:rsidP="003E2E91">
      <w:pPr>
        <w:rPr>
          <w:noProof/>
        </w:rPr>
      </w:pPr>
      <w:r w:rsidRPr="00D00E3F">
        <w:rPr>
          <w:noProof/>
        </w:rPr>
        <w:t>Kraj in datum:</w:t>
      </w:r>
      <w:r w:rsidRPr="00D00E3F">
        <w:rPr>
          <w:noProof/>
        </w:rPr>
        <w:tab/>
      </w:r>
      <w:r w:rsidRPr="00D00E3F">
        <w:rPr>
          <w:noProof/>
        </w:rPr>
        <w:tab/>
      </w:r>
      <w:r w:rsidRPr="00D00E3F">
        <w:rPr>
          <w:noProof/>
        </w:rPr>
        <w:tab/>
      </w:r>
      <w:r w:rsidRPr="00D00E3F">
        <w:rPr>
          <w:noProof/>
        </w:rPr>
        <w:tab/>
      </w:r>
      <w:r w:rsidRPr="00D00E3F">
        <w:rPr>
          <w:noProof/>
        </w:rPr>
        <w:tab/>
        <w:t>Žig:</w:t>
      </w:r>
      <w:r w:rsidRPr="00D00E3F">
        <w:rPr>
          <w:noProof/>
        </w:rPr>
        <w:tab/>
      </w:r>
      <w:r w:rsidRPr="00D00E3F">
        <w:rPr>
          <w:noProof/>
        </w:rPr>
        <w:tab/>
      </w:r>
      <w:r w:rsidRPr="00D00E3F">
        <w:rPr>
          <w:noProof/>
        </w:rPr>
        <w:tab/>
      </w:r>
      <w:r w:rsidRPr="00D00E3F">
        <w:rPr>
          <w:noProof/>
        </w:rPr>
        <w:tab/>
        <w:t>Podpis ponudnika:</w:t>
      </w:r>
    </w:p>
    <w:p w14:paraId="6B153A2D" w14:textId="77777777" w:rsidR="003E2E91" w:rsidRPr="00D00E3F" w:rsidRDefault="003E2E91" w:rsidP="003E2E91">
      <w:pPr>
        <w:autoSpaceDE w:val="0"/>
        <w:autoSpaceDN w:val="0"/>
        <w:adjustRightInd w:val="0"/>
        <w:spacing w:before="120"/>
        <w:rPr>
          <w:rFonts w:ascii="TimesNewRoman" w:eastAsia="Batang" w:hAnsi="TimesNewRoman" w:cs="TimesNewRoman"/>
          <w:b/>
          <w:strike/>
          <w:lang w:eastAsia="ko-KR"/>
        </w:rPr>
      </w:pPr>
    </w:p>
    <w:p w14:paraId="2865B521" w14:textId="77777777" w:rsidR="00B40E2F" w:rsidRPr="00D00E3F" w:rsidRDefault="00B40E2F" w:rsidP="00B40E2F">
      <w:pPr>
        <w:pStyle w:val="Noga"/>
        <w:tabs>
          <w:tab w:val="clear" w:pos="4536"/>
          <w:tab w:val="clear" w:pos="9072"/>
        </w:tabs>
        <w:rPr>
          <w:b/>
        </w:rPr>
      </w:pPr>
    </w:p>
    <w:p w14:paraId="60E2724D" w14:textId="77777777" w:rsidR="005B1108" w:rsidRPr="00D00E3F" w:rsidRDefault="005B1108" w:rsidP="00B40E2F">
      <w:pPr>
        <w:autoSpaceDE w:val="0"/>
        <w:autoSpaceDN w:val="0"/>
        <w:adjustRightInd w:val="0"/>
        <w:jc w:val="right"/>
      </w:pPr>
      <w:r w:rsidRPr="00D00E3F">
        <w:br w:type="page"/>
      </w:r>
    </w:p>
    <w:p w14:paraId="6A47E077" w14:textId="588F2275" w:rsidR="006C559E" w:rsidRDefault="00477B08" w:rsidP="00E35DC9">
      <w:pPr>
        <w:pStyle w:val="Naslov2"/>
        <w:rPr>
          <w:rFonts w:ascii="Times New Roman" w:eastAsia="Batang" w:hAnsi="Times New Roman" w:cs="Times New Roman"/>
          <w:i w:val="0"/>
          <w:sz w:val="24"/>
          <w:szCs w:val="24"/>
          <w:lang w:eastAsia="ko-KR"/>
        </w:rPr>
      </w:pPr>
      <w:bookmarkStart w:id="52" w:name="_Toc532533806"/>
      <w:bookmarkStart w:id="53" w:name="_Toc57805107"/>
      <w:r w:rsidRPr="00D00E3F">
        <w:rPr>
          <w:rFonts w:ascii="Times New Roman" w:eastAsia="Batang" w:hAnsi="Times New Roman" w:cs="Times New Roman"/>
          <w:i w:val="0"/>
          <w:sz w:val="24"/>
          <w:szCs w:val="24"/>
          <w:lang w:eastAsia="ko-KR"/>
        </w:rPr>
        <w:lastRenderedPageBreak/>
        <w:t>Obrazec 1</w:t>
      </w:r>
      <w:bookmarkEnd w:id="52"/>
      <w:bookmarkEnd w:id="53"/>
      <w:r w:rsidR="000B37E4">
        <w:rPr>
          <w:rFonts w:ascii="Times New Roman" w:eastAsia="Batang" w:hAnsi="Times New Roman" w:cs="Times New Roman"/>
          <w:i w:val="0"/>
          <w:sz w:val="24"/>
          <w:szCs w:val="24"/>
          <w:lang w:eastAsia="ko-KR"/>
        </w:rPr>
        <w:t>1</w:t>
      </w:r>
    </w:p>
    <w:p w14:paraId="627B3608" w14:textId="77777777" w:rsidR="00E27AC6" w:rsidRDefault="00E27AC6" w:rsidP="00E27AC6">
      <w:pPr>
        <w:rPr>
          <w:rFonts w:eastAsia="Batang"/>
          <w:lang w:eastAsia="ko-KR"/>
        </w:rPr>
      </w:pPr>
    </w:p>
    <w:p w14:paraId="5D338064" w14:textId="41A77265" w:rsidR="00E27AC6" w:rsidRDefault="007E0820" w:rsidP="007E0820">
      <w:pPr>
        <w:jc w:val="center"/>
        <w:rPr>
          <w:b/>
        </w:rPr>
      </w:pPr>
      <w:r>
        <w:rPr>
          <w:b/>
        </w:rPr>
        <w:t>REFERENCE PONUDNIKA</w:t>
      </w:r>
    </w:p>
    <w:p w14:paraId="55308692" w14:textId="77777777" w:rsidR="007E0820" w:rsidRPr="00E27AC6" w:rsidRDefault="007E0820" w:rsidP="007E0820">
      <w:pPr>
        <w:jc w:val="center"/>
      </w:pPr>
    </w:p>
    <w:p w14:paraId="1BD15246" w14:textId="77777777" w:rsidR="00E27AC6" w:rsidRPr="00E27AC6" w:rsidRDefault="00E27AC6" w:rsidP="000A4279">
      <w:pPr>
        <w:spacing w:line="252" w:lineRule="auto"/>
        <w:jc w:val="both"/>
      </w:pPr>
      <w:r w:rsidRPr="00E27AC6">
        <w:t>Številka predračuna:</w:t>
      </w:r>
      <w:r w:rsidRPr="00E27AC6">
        <w:tab/>
        <w:t>_____________</w:t>
      </w:r>
    </w:p>
    <w:p w14:paraId="484E0805" w14:textId="77777777" w:rsidR="00E27AC6" w:rsidRPr="00E27AC6" w:rsidRDefault="00E27AC6" w:rsidP="000A4279">
      <w:pPr>
        <w:spacing w:line="252" w:lineRule="auto"/>
        <w:jc w:val="both"/>
      </w:pPr>
      <w:r w:rsidRPr="00E27AC6">
        <w:t>Datum:</w:t>
      </w:r>
      <w:r w:rsidRPr="00E27AC6">
        <w:tab/>
        <w:t>___________________</w:t>
      </w:r>
    </w:p>
    <w:p w14:paraId="74967151" w14:textId="77777777" w:rsidR="00D66583" w:rsidRDefault="00D66583" w:rsidP="002C5C09">
      <w:pPr>
        <w:jc w:val="both"/>
        <w:rPr>
          <w:b/>
          <w:szCs w:val="20"/>
        </w:rPr>
      </w:pPr>
    </w:p>
    <w:p w14:paraId="26A95EEB" w14:textId="4B85B9E3" w:rsidR="00082BC3" w:rsidRPr="00D45A1E" w:rsidRDefault="00894D73" w:rsidP="00082BC3">
      <w:pPr>
        <w:jc w:val="both"/>
        <w:rPr>
          <w:rFonts w:eastAsia="Batang"/>
          <w:lang w:eastAsia="ko-KR"/>
        </w:rPr>
      </w:pPr>
      <w:r w:rsidRPr="00D45A1E">
        <w:rPr>
          <w:rFonts w:eastAsia="Batang"/>
          <w:lang w:eastAsia="ko-KR"/>
        </w:rPr>
        <w:t xml:space="preserve">Potrebno je navesti podatke (odvisno od sklopa za katerega ponudnik oddaja ponudbo) za zaključene dobave, iz katerih bo razvidno, da je ponudnik ali proizvajalec (proizvajalec katerega ležaje ponudnik ponuja v ponudbi) v </w:t>
      </w:r>
      <w:r w:rsidRPr="00862142">
        <w:rPr>
          <w:rFonts w:eastAsia="Batang"/>
          <w:lang w:eastAsia="ko-KR"/>
        </w:rPr>
        <w:t xml:space="preserve">zadnjih </w:t>
      </w:r>
      <w:r w:rsidR="00862142">
        <w:rPr>
          <w:rFonts w:eastAsia="Batang"/>
          <w:b/>
          <w:lang w:eastAsia="ko-KR"/>
        </w:rPr>
        <w:t>5 (petih</w:t>
      </w:r>
      <w:r w:rsidRPr="00862142">
        <w:rPr>
          <w:rFonts w:eastAsia="Batang"/>
          <w:b/>
          <w:lang w:eastAsia="ko-KR"/>
        </w:rPr>
        <w:t>) letih</w:t>
      </w:r>
      <w:r w:rsidRPr="00D45A1E">
        <w:rPr>
          <w:rFonts w:eastAsia="Batang"/>
          <w:lang w:eastAsia="ko-KR"/>
        </w:rPr>
        <w:t xml:space="preserve"> pred dnevom objave tega javnega razpisa dobavil ležaje, ki so predmet posameznega sklopa za katerega ponudnik oddaja ponudbo, </w:t>
      </w:r>
      <w:r w:rsidR="00862142">
        <w:rPr>
          <w:rFonts w:eastAsia="Batang"/>
          <w:b/>
          <w:lang w:eastAsia="ko-KR"/>
        </w:rPr>
        <w:t>najmanj trem</w:t>
      </w:r>
      <w:r w:rsidRPr="00862142">
        <w:rPr>
          <w:rFonts w:eastAsia="Batang"/>
          <w:lang w:eastAsia="ko-KR"/>
        </w:rPr>
        <w:t xml:space="preserve"> železniškim</w:t>
      </w:r>
      <w:r w:rsidRPr="00D45A1E">
        <w:rPr>
          <w:rFonts w:eastAsia="Batang"/>
          <w:lang w:eastAsia="ko-KR"/>
        </w:rPr>
        <w:t xml:space="preserve"> prevoznim podjetjem ali pooblaščenim delavnicam za vzdrževanje železniških vozil, ki so članice UIC, ali proizvajalcu železniških vozil.</w:t>
      </w:r>
    </w:p>
    <w:p w14:paraId="0E150F34" w14:textId="77777777" w:rsidR="00894D73" w:rsidRPr="006B65C2" w:rsidRDefault="00894D73" w:rsidP="00082BC3">
      <w:pPr>
        <w:jc w:val="both"/>
        <w:rPr>
          <w:b/>
          <w:strike/>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551"/>
        <w:gridCol w:w="2127"/>
        <w:gridCol w:w="4961"/>
      </w:tblGrid>
      <w:tr w:rsidR="00082BC3" w:rsidRPr="006B65C2" w14:paraId="332FC03C" w14:textId="77777777" w:rsidTr="000B37E4">
        <w:tc>
          <w:tcPr>
            <w:tcW w:w="846" w:type="dxa"/>
            <w:vAlign w:val="center"/>
          </w:tcPr>
          <w:p w14:paraId="4AAB2D78" w14:textId="77777777" w:rsidR="00082BC3" w:rsidRPr="006B65C2" w:rsidRDefault="00082BC3" w:rsidP="00CE1F3B">
            <w:pPr>
              <w:jc w:val="center"/>
              <w:rPr>
                <w:sz w:val="22"/>
                <w:szCs w:val="22"/>
              </w:rPr>
            </w:pPr>
            <w:r>
              <w:rPr>
                <w:sz w:val="22"/>
                <w:szCs w:val="22"/>
              </w:rPr>
              <w:t>Sklop</w:t>
            </w:r>
          </w:p>
        </w:tc>
        <w:tc>
          <w:tcPr>
            <w:tcW w:w="2551" w:type="dxa"/>
            <w:vAlign w:val="center"/>
          </w:tcPr>
          <w:p w14:paraId="23FC351A" w14:textId="1A26F33C" w:rsidR="00082BC3" w:rsidRPr="006B65C2" w:rsidRDefault="00082BC3" w:rsidP="00CE1F3B">
            <w:pPr>
              <w:jc w:val="center"/>
            </w:pPr>
            <w:r w:rsidRPr="000838DA">
              <w:rPr>
                <w:sz w:val="22"/>
                <w:szCs w:val="22"/>
              </w:rPr>
              <w:t>Dobava/Pogodba</w:t>
            </w:r>
            <w:r w:rsidR="002C3192" w:rsidRPr="000838DA">
              <w:rPr>
                <w:sz w:val="22"/>
                <w:szCs w:val="22"/>
              </w:rPr>
              <w:t xml:space="preserve"> in navedba predmeta pogodbe</w:t>
            </w:r>
          </w:p>
        </w:tc>
        <w:tc>
          <w:tcPr>
            <w:tcW w:w="2127" w:type="dxa"/>
            <w:vAlign w:val="center"/>
          </w:tcPr>
          <w:p w14:paraId="1D8DFE7D" w14:textId="77777777" w:rsidR="00082BC3" w:rsidRPr="006B65C2" w:rsidRDefault="00082BC3" w:rsidP="00CE1F3B">
            <w:pPr>
              <w:jc w:val="center"/>
            </w:pPr>
            <w:r w:rsidRPr="006B65C2">
              <w:rPr>
                <w:sz w:val="22"/>
                <w:szCs w:val="22"/>
              </w:rPr>
              <w:t>Datum zaključka</w:t>
            </w:r>
          </w:p>
        </w:tc>
        <w:tc>
          <w:tcPr>
            <w:tcW w:w="4961" w:type="dxa"/>
            <w:vAlign w:val="center"/>
          </w:tcPr>
          <w:p w14:paraId="6B68C54B" w14:textId="77777777" w:rsidR="00082BC3" w:rsidRPr="006B65C2" w:rsidRDefault="00082BC3" w:rsidP="00CE1F3B">
            <w:pPr>
              <w:jc w:val="center"/>
            </w:pPr>
            <w:r w:rsidRPr="006B65C2">
              <w:rPr>
                <w:sz w:val="22"/>
                <w:szCs w:val="22"/>
              </w:rPr>
              <w:t>Naročnik</w:t>
            </w:r>
          </w:p>
          <w:p w14:paraId="2D65BDD1" w14:textId="77777777" w:rsidR="00082BC3" w:rsidRPr="006B65C2" w:rsidRDefault="00082BC3" w:rsidP="00CE1F3B">
            <w:pPr>
              <w:jc w:val="center"/>
            </w:pPr>
            <w:r w:rsidRPr="006B65C2">
              <w:rPr>
                <w:sz w:val="22"/>
                <w:szCs w:val="22"/>
              </w:rPr>
              <w:t>(naziv in naslov)</w:t>
            </w:r>
          </w:p>
        </w:tc>
      </w:tr>
      <w:tr w:rsidR="00082BC3" w:rsidRPr="006B65C2" w14:paraId="05FC6512" w14:textId="77777777" w:rsidTr="000B37E4">
        <w:tc>
          <w:tcPr>
            <w:tcW w:w="846" w:type="dxa"/>
          </w:tcPr>
          <w:p w14:paraId="49EE984F" w14:textId="77777777" w:rsidR="00082BC3" w:rsidRPr="006B65C2" w:rsidRDefault="00082BC3" w:rsidP="00CE1F3B">
            <w:pPr>
              <w:jc w:val="center"/>
            </w:pPr>
          </w:p>
        </w:tc>
        <w:tc>
          <w:tcPr>
            <w:tcW w:w="2551" w:type="dxa"/>
            <w:vAlign w:val="center"/>
          </w:tcPr>
          <w:p w14:paraId="6155F8B9" w14:textId="77777777" w:rsidR="00082BC3" w:rsidRPr="006B65C2" w:rsidRDefault="00082BC3" w:rsidP="00CE1F3B">
            <w:pPr>
              <w:jc w:val="center"/>
            </w:pPr>
          </w:p>
          <w:p w14:paraId="3A33ABDF" w14:textId="77777777" w:rsidR="00082BC3" w:rsidRPr="006B65C2" w:rsidRDefault="00082BC3" w:rsidP="00CE1F3B">
            <w:pPr>
              <w:jc w:val="center"/>
            </w:pPr>
          </w:p>
        </w:tc>
        <w:tc>
          <w:tcPr>
            <w:tcW w:w="2127" w:type="dxa"/>
            <w:vAlign w:val="center"/>
          </w:tcPr>
          <w:p w14:paraId="6B555B9B" w14:textId="77777777" w:rsidR="00082BC3" w:rsidRPr="006B65C2" w:rsidRDefault="00082BC3" w:rsidP="00CE1F3B">
            <w:pPr>
              <w:jc w:val="center"/>
            </w:pPr>
          </w:p>
        </w:tc>
        <w:tc>
          <w:tcPr>
            <w:tcW w:w="4961" w:type="dxa"/>
            <w:vAlign w:val="center"/>
          </w:tcPr>
          <w:p w14:paraId="44A84218" w14:textId="77777777" w:rsidR="00082BC3" w:rsidRPr="006B65C2" w:rsidRDefault="00082BC3" w:rsidP="00CE1F3B">
            <w:pPr>
              <w:jc w:val="center"/>
            </w:pPr>
          </w:p>
        </w:tc>
      </w:tr>
      <w:tr w:rsidR="00082BC3" w:rsidRPr="006B65C2" w14:paraId="1FDDC2C4" w14:textId="77777777" w:rsidTr="000B37E4">
        <w:tc>
          <w:tcPr>
            <w:tcW w:w="846" w:type="dxa"/>
          </w:tcPr>
          <w:p w14:paraId="3EBE088E" w14:textId="77777777" w:rsidR="00082BC3" w:rsidRPr="006B65C2" w:rsidRDefault="00082BC3" w:rsidP="00CE1F3B"/>
        </w:tc>
        <w:tc>
          <w:tcPr>
            <w:tcW w:w="2551" w:type="dxa"/>
            <w:vAlign w:val="center"/>
          </w:tcPr>
          <w:p w14:paraId="1B5AFF16" w14:textId="77777777" w:rsidR="00082BC3" w:rsidRPr="006B65C2" w:rsidRDefault="00082BC3" w:rsidP="00CE1F3B">
            <w:pPr>
              <w:jc w:val="center"/>
            </w:pPr>
          </w:p>
          <w:p w14:paraId="0CF8BE1F" w14:textId="77777777" w:rsidR="00082BC3" w:rsidRPr="006B65C2" w:rsidRDefault="00082BC3" w:rsidP="00CE1F3B">
            <w:pPr>
              <w:jc w:val="center"/>
            </w:pPr>
          </w:p>
        </w:tc>
        <w:tc>
          <w:tcPr>
            <w:tcW w:w="2127" w:type="dxa"/>
            <w:vAlign w:val="center"/>
          </w:tcPr>
          <w:p w14:paraId="3DA2578B" w14:textId="77777777" w:rsidR="00082BC3" w:rsidRPr="006B65C2" w:rsidRDefault="00082BC3" w:rsidP="00CE1F3B">
            <w:pPr>
              <w:jc w:val="center"/>
            </w:pPr>
          </w:p>
        </w:tc>
        <w:tc>
          <w:tcPr>
            <w:tcW w:w="4961" w:type="dxa"/>
            <w:vAlign w:val="center"/>
          </w:tcPr>
          <w:p w14:paraId="180556C0" w14:textId="77777777" w:rsidR="00082BC3" w:rsidRPr="006B65C2" w:rsidRDefault="00082BC3" w:rsidP="00CE1F3B">
            <w:pPr>
              <w:jc w:val="center"/>
            </w:pPr>
          </w:p>
        </w:tc>
      </w:tr>
      <w:tr w:rsidR="00082BC3" w:rsidRPr="006B65C2" w14:paraId="60F6A4B2" w14:textId="77777777" w:rsidTr="000B37E4">
        <w:tc>
          <w:tcPr>
            <w:tcW w:w="846" w:type="dxa"/>
          </w:tcPr>
          <w:p w14:paraId="1985A9D4" w14:textId="77777777" w:rsidR="00082BC3" w:rsidRDefault="00082BC3" w:rsidP="00CE1F3B">
            <w:pPr>
              <w:jc w:val="center"/>
            </w:pPr>
          </w:p>
        </w:tc>
        <w:tc>
          <w:tcPr>
            <w:tcW w:w="2551" w:type="dxa"/>
            <w:vAlign w:val="center"/>
          </w:tcPr>
          <w:p w14:paraId="37D0EE93" w14:textId="77777777" w:rsidR="00082BC3" w:rsidRDefault="00082BC3" w:rsidP="00CE1F3B">
            <w:pPr>
              <w:jc w:val="center"/>
            </w:pPr>
          </w:p>
          <w:p w14:paraId="655D5EF5" w14:textId="77777777" w:rsidR="00082BC3" w:rsidRPr="006B65C2" w:rsidRDefault="00082BC3" w:rsidP="00CE1F3B">
            <w:pPr>
              <w:jc w:val="center"/>
            </w:pPr>
          </w:p>
        </w:tc>
        <w:tc>
          <w:tcPr>
            <w:tcW w:w="2127" w:type="dxa"/>
            <w:vAlign w:val="center"/>
          </w:tcPr>
          <w:p w14:paraId="4A10C9E0" w14:textId="77777777" w:rsidR="00082BC3" w:rsidRPr="006B65C2" w:rsidRDefault="00082BC3" w:rsidP="00CE1F3B">
            <w:pPr>
              <w:jc w:val="center"/>
            </w:pPr>
          </w:p>
        </w:tc>
        <w:tc>
          <w:tcPr>
            <w:tcW w:w="4961" w:type="dxa"/>
            <w:vAlign w:val="center"/>
          </w:tcPr>
          <w:p w14:paraId="011D6D4C" w14:textId="77777777" w:rsidR="00082BC3" w:rsidRPr="006B65C2" w:rsidRDefault="00082BC3" w:rsidP="00CE1F3B">
            <w:pPr>
              <w:jc w:val="center"/>
            </w:pPr>
          </w:p>
        </w:tc>
      </w:tr>
      <w:tr w:rsidR="00082BC3" w:rsidRPr="006B65C2" w14:paraId="6D17C4AB" w14:textId="77777777" w:rsidTr="000B37E4">
        <w:tc>
          <w:tcPr>
            <w:tcW w:w="846" w:type="dxa"/>
          </w:tcPr>
          <w:p w14:paraId="71192152" w14:textId="77777777" w:rsidR="00082BC3" w:rsidRDefault="00082BC3" w:rsidP="00CE1F3B">
            <w:pPr>
              <w:jc w:val="center"/>
            </w:pPr>
          </w:p>
        </w:tc>
        <w:tc>
          <w:tcPr>
            <w:tcW w:w="2551" w:type="dxa"/>
            <w:vAlign w:val="center"/>
          </w:tcPr>
          <w:p w14:paraId="6C20383A" w14:textId="77777777" w:rsidR="00082BC3" w:rsidRDefault="00082BC3" w:rsidP="00CE1F3B">
            <w:pPr>
              <w:jc w:val="center"/>
            </w:pPr>
          </w:p>
          <w:p w14:paraId="2B1A0993" w14:textId="77777777" w:rsidR="00082BC3" w:rsidRPr="006B65C2" w:rsidRDefault="00082BC3" w:rsidP="00CE1F3B">
            <w:pPr>
              <w:jc w:val="center"/>
            </w:pPr>
          </w:p>
        </w:tc>
        <w:tc>
          <w:tcPr>
            <w:tcW w:w="2127" w:type="dxa"/>
            <w:vAlign w:val="center"/>
          </w:tcPr>
          <w:p w14:paraId="20EE13A9" w14:textId="77777777" w:rsidR="00082BC3" w:rsidRPr="006B65C2" w:rsidRDefault="00082BC3" w:rsidP="00CE1F3B">
            <w:pPr>
              <w:jc w:val="center"/>
            </w:pPr>
          </w:p>
        </w:tc>
        <w:tc>
          <w:tcPr>
            <w:tcW w:w="4961" w:type="dxa"/>
            <w:vAlign w:val="center"/>
          </w:tcPr>
          <w:p w14:paraId="68750A44" w14:textId="77777777" w:rsidR="00082BC3" w:rsidRPr="006B65C2" w:rsidRDefault="00082BC3" w:rsidP="00CE1F3B">
            <w:pPr>
              <w:jc w:val="center"/>
            </w:pPr>
          </w:p>
        </w:tc>
      </w:tr>
      <w:tr w:rsidR="000B37E4" w:rsidRPr="006B65C2" w14:paraId="1B7CADA5" w14:textId="77777777" w:rsidTr="000B37E4">
        <w:trPr>
          <w:trHeight w:val="548"/>
        </w:trPr>
        <w:tc>
          <w:tcPr>
            <w:tcW w:w="846" w:type="dxa"/>
          </w:tcPr>
          <w:p w14:paraId="20E2629A" w14:textId="77777777" w:rsidR="000B37E4" w:rsidRDefault="000B37E4" w:rsidP="00CE1F3B">
            <w:pPr>
              <w:jc w:val="center"/>
            </w:pPr>
          </w:p>
        </w:tc>
        <w:tc>
          <w:tcPr>
            <w:tcW w:w="2551" w:type="dxa"/>
            <w:vAlign w:val="center"/>
          </w:tcPr>
          <w:p w14:paraId="27ED5F8D" w14:textId="77777777" w:rsidR="000B37E4" w:rsidRDefault="000B37E4" w:rsidP="00CE1F3B">
            <w:pPr>
              <w:jc w:val="center"/>
            </w:pPr>
          </w:p>
        </w:tc>
        <w:tc>
          <w:tcPr>
            <w:tcW w:w="2127" w:type="dxa"/>
            <w:vAlign w:val="center"/>
          </w:tcPr>
          <w:p w14:paraId="58776123" w14:textId="77777777" w:rsidR="000B37E4" w:rsidRPr="006B65C2" w:rsidRDefault="000B37E4" w:rsidP="00CE1F3B">
            <w:pPr>
              <w:jc w:val="center"/>
            </w:pPr>
          </w:p>
        </w:tc>
        <w:tc>
          <w:tcPr>
            <w:tcW w:w="4961" w:type="dxa"/>
            <w:vAlign w:val="center"/>
          </w:tcPr>
          <w:p w14:paraId="76D66F67" w14:textId="77777777" w:rsidR="000B37E4" w:rsidRPr="006B65C2" w:rsidRDefault="000B37E4" w:rsidP="00CE1F3B">
            <w:pPr>
              <w:jc w:val="center"/>
            </w:pPr>
          </w:p>
        </w:tc>
      </w:tr>
      <w:tr w:rsidR="000B37E4" w:rsidRPr="006B65C2" w14:paraId="310AF063" w14:textId="77777777" w:rsidTr="000B37E4">
        <w:trPr>
          <w:trHeight w:val="548"/>
        </w:trPr>
        <w:tc>
          <w:tcPr>
            <w:tcW w:w="846" w:type="dxa"/>
          </w:tcPr>
          <w:p w14:paraId="3E4B9A33" w14:textId="77777777" w:rsidR="000B37E4" w:rsidRDefault="000B37E4" w:rsidP="00CE1F3B">
            <w:pPr>
              <w:jc w:val="center"/>
            </w:pPr>
          </w:p>
        </w:tc>
        <w:tc>
          <w:tcPr>
            <w:tcW w:w="2551" w:type="dxa"/>
            <w:vAlign w:val="center"/>
          </w:tcPr>
          <w:p w14:paraId="75677D53" w14:textId="77777777" w:rsidR="000B37E4" w:rsidRDefault="000B37E4" w:rsidP="00CE1F3B">
            <w:pPr>
              <w:jc w:val="center"/>
            </w:pPr>
          </w:p>
        </w:tc>
        <w:tc>
          <w:tcPr>
            <w:tcW w:w="2127" w:type="dxa"/>
            <w:vAlign w:val="center"/>
          </w:tcPr>
          <w:p w14:paraId="1E3FE173" w14:textId="77777777" w:rsidR="000B37E4" w:rsidRPr="006B65C2" w:rsidRDefault="000B37E4" w:rsidP="00CE1F3B">
            <w:pPr>
              <w:jc w:val="center"/>
            </w:pPr>
          </w:p>
        </w:tc>
        <w:tc>
          <w:tcPr>
            <w:tcW w:w="4961" w:type="dxa"/>
            <w:vAlign w:val="center"/>
          </w:tcPr>
          <w:p w14:paraId="13B8BBD7" w14:textId="77777777" w:rsidR="000B37E4" w:rsidRPr="006B65C2" w:rsidRDefault="000B37E4" w:rsidP="00CE1F3B">
            <w:pPr>
              <w:jc w:val="center"/>
            </w:pPr>
          </w:p>
        </w:tc>
      </w:tr>
      <w:tr w:rsidR="000B37E4" w:rsidRPr="006B65C2" w14:paraId="5636D5A5" w14:textId="77777777" w:rsidTr="000B37E4">
        <w:trPr>
          <w:trHeight w:val="548"/>
        </w:trPr>
        <w:tc>
          <w:tcPr>
            <w:tcW w:w="846" w:type="dxa"/>
          </w:tcPr>
          <w:p w14:paraId="6F71CAB8" w14:textId="77777777" w:rsidR="000B37E4" w:rsidRDefault="000B37E4" w:rsidP="00CE1F3B">
            <w:pPr>
              <w:jc w:val="center"/>
            </w:pPr>
          </w:p>
        </w:tc>
        <w:tc>
          <w:tcPr>
            <w:tcW w:w="2551" w:type="dxa"/>
            <w:vAlign w:val="center"/>
          </w:tcPr>
          <w:p w14:paraId="7B7ADDBD" w14:textId="77777777" w:rsidR="000B37E4" w:rsidRDefault="000B37E4" w:rsidP="00CE1F3B">
            <w:pPr>
              <w:jc w:val="center"/>
            </w:pPr>
          </w:p>
        </w:tc>
        <w:tc>
          <w:tcPr>
            <w:tcW w:w="2127" w:type="dxa"/>
            <w:vAlign w:val="center"/>
          </w:tcPr>
          <w:p w14:paraId="3399A741" w14:textId="77777777" w:rsidR="000B37E4" w:rsidRPr="006B65C2" w:rsidRDefault="000B37E4" w:rsidP="00CE1F3B">
            <w:pPr>
              <w:jc w:val="center"/>
            </w:pPr>
          </w:p>
        </w:tc>
        <w:tc>
          <w:tcPr>
            <w:tcW w:w="4961" w:type="dxa"/>
            <w:vAlign w:val="center"/>
          </w:tcPr>
          <w:p w14:paraId="28B22B60" w14:textId="77777777" w:rsidR="000B37E4" w:rsidRPr="006B65C2" w:rsidRDefault="000B37E4" w:rsidP="00CE1F3B">
            <w:pPr>
              <w:jc w:val="center"/>
            </w:pPr>
          </w:p>
        </w:tc>
      </w:tr>
    </w:tbl>
    <w:p w14:paraId="43E0B886" w14:textId="77777777" w:rsidR="00082BC3" w:rsidRPr="006B65C2" w:rsidRDefault="00082BC3" w:rsidP="00082BC3">
      <w:pPr>
        <w:rPr>
          <w:b/>
          <w:sz w:val="22"/>
          <w:szCs w:val="22"/>
        </w:rPr>
      </w:pPr>
    </w:p>
    <w:p w14:paraId="1F13D5CE" w14:textId="77777777" w:rsidR="00082BC3" w:rsidRPr="006B65C2" w:rsidRDefault="00082BC3" w:rsidP="00082BC3">
      <w:pPr>
        <w:jc w:val="both"/>
        <w:rPr>
          <w:b/>
          <w:bCs/>
        </w:rPr>
      </w:pPr>
    </w:p>
    <w:p w14:paraId="79850AEF" w14:textId="77777777" w:rsidR="00894D73" w:rsidRPr="006B65C2" w:rsidRDefault="00894D73" w:rsidP="00082BC3">
      <w:pPr>
        <w:jc w:val="both"/>
        <w:rPr>
          <w:b/>
        </w:rPr>
      </w:pPr>
    </w:p>
    <w:p w14:paraId="0AC737A5" w14:textId="7746DB3A" w:rsidR="001944D3" w:rsidRDefault="0060578C" w:rsidP="0060578C">
      <w:pPr>
        <w:autoSpaceDE w:val="0"/>
        <w:autoSpaceDN w:val="0"/>
        <w:adjustRightInd w:val="0"/>
        <w:spacing w:before="120"/>
        <w:jc w:val="both"/>
        <w:rPr>
          <w:rFonts w:eastAsia="Batang"/>
          <w:lang w:eastAsia="ko-KR"/>
        </w:rPr>
      </w:pPr>
      <w:r w:rsidRPr="0060578C">
        <w:rPr>
          <w:b/>
        </w:rPr>
        <w:t>Naročnik si pridržuje pravico preveriti resničnost navedb glede navedenih podatkov o referencah oz. zahtevati dodatna dokazila v zvezi z dokazovanjem izpolnjevanja pogojev tehnične sposobnosti (npr. pisna potrdila referenčnih naročnikov, ki jih bo ponudnik navedel v tem obrazcu), določenih v tej razpisni dokumentaciji.</w:t>
      </w:r>
    </w:p>
    <w:p w14:paraId="42F181EF" w14:textId="77777777" w:rsidR="00E544BE" w:rsidRDefault="00E544BE" w:rsidP="00E27AC6">
      <w:pPr>
        <w:autoSpaceDE w:val="0"/>
        <w:autoSpaceDN w:val="0"/>
        <w:adjustRightInd w:val="0"/>
        <w:spacing w:before="120"/>
        <w:rPr>
          <w:rFonts w:eastAsia="Batang"/>
          <w:lang w:eastAsia="ko-KR"/>
        </w:rPr>
      </w:pPr>
    </w:p>
    <w:p w14:paraId="46129766" w14:textId="77777777" w:rsidR="00E544BE" w:rsidRDefault="00E544BE" w:rsidP="00E27AC6">
      <w:pPr>
        <w:autoSpaceDE w:val="0"/>
        <w:autoSpaceDN w:val="0"/>
        <w:adjustRightInd w:val="0"/>
        <w:spacing w:before="120"/>
        <w:rPr>
          <w:rFonts w:eastAsia="Batang"/>
          <w:lang w:eastAsia="ko-KR"/>
        </w:rPr>
      </w:pPr>
    </w:p>
    <w:p w14:paraId="48DDB275" w14:textId="5246FB45" w:rsidR="00E27AC6" w:rsidRPr="00E27AC6" w:rsidRDefault="00E27AC6" w:rsidP="00E544BE">
      <w:pPr>
        <w:autoSpaceDE w:val="0"/>
        <w:autoSpaceDN w:val="0"/>
        <w:adjustRightInd w:val="0"/>
        <w:spacing w:before="120"/>
        <w:jc w:val="center"/>
        <w:rPr>
          <w:b/>
        </w:rPr>
      </w:pPr>
      <w:r w:rsidRPr="00E27AC6">
        <w:rPr>
          <w:rFonts w:eastAsia="Batang"/>
          <w:lang w:eastAsia="ko-KR"/>
        </w:rPr>
        <w:t>Kraj in datum:</w:t>
      </w:r>
      <w:r w:rsidRPr="00E27AC6">
        <w:rPr>
          <w:rFonts w:eastAsia="Batang"/>
          <w:lang w:eastAsia="ko-KR"/>
        </w:rPr>
        <w:tab/>
      </w:r>
      <w:r w:rsidR="000A4279">
        <w:rPr>
          <w:rFonts w:eastAsia="Batang"/>
          <w:lang w:eastAsia="ko-KR"/>
        </w:rPr>
        <w:tab/>
      </w:r>
      <w:r w:rsidRPr="00E27AC6">
        <w:rPr>
          <w:rFonts w:eastAsia="Batang"/>
          <w:lang w:eastAsia="ko-KR"/>
        </w:rPr>
        <w:tab/>
      </w:r>
      <w:r w:rsidRPr="00E27AC6">
        <w:rPr>
          <w:rFonts w:eastAsia="Batang"/>
          <w:lang w:eastAsia="ko-KR"/>
        </w:rPr>
        <w:tab/>
      </w:r>
      <w:r w:rsidRPr="00E27AC6">
        <w:rPr>
          <w:rFonts w:eastAsia="Batang"/>
          <w:lang w:eastAsia="ko-KR"/>
        </w:rPr>
        <w:tab/>
        <w:t>Žig:</w:t>
      </w:r>
      <w:r w:rsidRPr="00E27AC6">
        <w:rPr>
          <w:rFonts w:eastAsia="Batang"/>
          <w:lang w:eastAsia="ko-KR"/>
        </w:rPr>
        <w:tab/>
      </w:r>
      <w:r w:rsidRPr="00E27AC6">
        <w:rPr>
          <w:rFonts w:eastAsia="Batang"/>
          <w:lang w:eastAsia="ko-KR"/>
        </w:rPr>
        <w:tab/>
      </w:r>
      <w:r w:rsidRPr="00E27AC6">
        <w:rPr>
          <w:rFonts w:eastAsia="Batang"/>
          <w:lang w:eastAsia="ko-KR"/>
        </w:rPr>
        <w:tab/>
      </w:r>
      <w:r w:rsidRPr="00E27AC6">
        <w:rPr>
          <w:rFonts w:eastAsia="Batang"/>
          <w:lang w:eastAsia="ko-KR"/>
        </w:rPr>
        <w:tab/>
        <w:t>Podpis ponudnika:</w:t>
      </w:r>
    </w:p>
    <w:p w14:paraId="7C1415B5" w14:textId="77777777" w:rsidR="00E27AC6" w:rsidRPr="00E27AC6" w:rsidRDefault="00E27AC6" w:rsidP="00E27AC6">
      <w:pPr>
        <w:rPr>
          <w:rFonts w:eastAsia="Batang"/>
          <w:lang w:eastAsia="ko-KR"/>
        </w:rPr>
      </w:pPr>
    </w:p>
    <w:p w14:paraId="54B8EA60" w14:textId="77777777" w:rsidR="005512DC" w:rsidRDefault="005512DC" w:rsidP="00E27AC6">
      <w:pPr>
        <w:spacing w:before="120" w:after="120"/>
        <w:rPr>
          <w:rFonts w:eastAsia="Batang"/>
          <w:b/>
          <w:lang w:eastAsia="ko-KR"/>
        </w:rPr>
        <w:sectPr w:rsidR="005512DC" w:rsidSect="002C5C09">
          <w:pgSz w:w="12240" w:h="15840"/>
          <w:pgMar w:top="1418" w:right="737" w:bottom="1134" w:left="1021" w:header="709" w:footer="312" w:gutter="0"/>
          <w:cols w:space="708"/>
          <w:docGrid w:linePitch="326"/>
        </w:sectPr>
      </w:pPr>
    </w:p>
    <w:p w14:paraId="55044289" w14:textId="46EDAC3F" w:rsidR="00E27AC6" w:rsidRDefault="000B37E4" w:rsidP="00E27AC6">
      <w:pPr>
        <w:spacing w:before="120" w:after="120"/>
        <w:rPr>
          <w:rFonts w:eastAsia="Batang"/>
          <w:b/>
          <w:lang w:eastAsia="ko-KR"/>
        </w:rPr>
      </w:pPr>
      <w:r>
        <w:rPr>
          <w:rFonts w:eastAsia="Batang"/>
          <w:b/>
          <w:lang w:eastAsia="ko-KR"/>
        </w:rPr>
        <w:lastRenderedPageBreak/>
        <w:t>Obrazec 12</w:t>
      </w:r>
    </w:p>
    <w:p w14:paraId="1F795D8F" w14:textId="77777777" w:rsidR="005B1108" w:rsidRPr="00D00E3F" w:rsidRDefault="00F2358A" w:rsidP="00F2358A">
      <w:pPr>
        <w:spacing w:before="120" w:after="120"/>
        <w:jc w:val="center"/>
        <w:rPr>
          <w:rFonts w:eastAsia="Batang"/>
          <w:b/>
          <w:lang w:eastAsia="ko-KR"/>
        </w:rPr>
      </w:pPr>
      <w:r w:rsidRPr="00D00E3F">
        <w:rPr>
          <w:rFonts w:eastAsia="Batang"/>
          <w:b/>
          <w:lang w:eastAsia="ko-KR"/>
        </w:rPr>
        <w:t>T</w:t>
      </w:r>
      <w:r w:rsidR="00E27AC6">
        <w:rPr>
          <w:rFonts w:eastAsia="Batang"/>
          <w:b/>
          <w:lang w:eastAsia="ko-KR"/>
        </w:rPr>
        <w:t>EHNIČNE ZAHTEVE</w:t>
      </w:r>
    </w:p>
    <w:p w14:paraId="2B62CF2F" w14:textId="77777777" w:rsidR="00834664" w:rsidRPr="000838DA" w:rsidRDefault="00834664" w:rsidP="00834664">
      <w:pPr>
        <w:pStyle w:val="Odstavekseznama"/>
        <w:ind w:left="720"/>
        <w:jc w:val="both"/>
        <w:rPr>
          <w:noProof/>
        </w:rPr>
      </w:pPr>
    </w:p>
    <w:p w14:paraId="59785FE1" w14:textId="77777777" w:rsidR="00CD5116" w:rsidRPr="000838DA" w:rsidRDefault="00CD5116" w:rsidP="00E50FA5">
      <w:pPr>
        <w:jc w:val="both"/>
        <w:rPr>
          <w:noProof/>
        </w:rPr>
      </w:pPr>
    </w:p>
    <w:tbl>
      <w:tblPr>
        <w:tblW w:w="14306" w:type="dxa"/>
        <w:tblInd w:w="-15" w:type="dxa"/>
        <w:tblLayout w:type="fixed"/>
        <w:tblCellMar>
          <w:left w:w="70" w:type="dxa"/>
          <w:right w:w="70" w:type="dxa"/>
        </w:tblCellMar>
        <w:tblLook w:val="04A0" w:firstRow="1" w:lastRow="0" w:firstColumn="1" w:lastColumn="0" w:noHBand="0" w:noVBand="1"/>
      </w:tblPr>
      <w:tblGrid>
        <w:gridCol w:w="927"/>
        <w:gridCol w:w="1058"/>
        <w:gridCol w:w="1548"/>
        <w:gridCol w:w="3555"/>
        <w:gridCol w:w="1276"/>
        <w:gridCol w:w="1417"/>
        <w:gridCol w:w="2245"/>
        <w:gridCol w:w="1157"/>
        <w:gridCol w:w="1123"/>
      </w:tblGrid>
      <w:tr w:rsidR="000838DA" w:rsidRPr="000838DA" w14:paraId="1E0B8060" w14:textId="77777777" w:rsidTr="00B77F1F">
        <w:trPr>
          <w:trHeight w:val="1920"/>
        </w:trPr>
        <w:tc>
          <w:tcPr>
            <w:tcW w:w="927"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5A32686" w14:textId="77777777" w:rsidR="00082BC3" w:rsidRPr="000838DA" w:rsidRDefault="00082BC3" w:rsidP="00CE1F3B">
            <w:pPr>
              <w:jc w:val="center"/>
            </w:pPr>
            <w:r w:rsidRPr="000838DA">
              <w:t>SKLOP</w:t>
            </w:r>
          </w:p>
        </w:tc>
        <w:tc>
          <w:tcPr>
            <w:tcW w:w="1058" w:type="dxa"/>
            <w:tcBorders>
              <w:top w:val="single" w:sz="12" w:space="0" w:color="auto"/>
              <w:left w:val="nil"/>
              <w:bottom w:val="single" w:sz="8" w:space="0" w:color="auto"/>
              <w:right w:val="single" w:sz="8" w:space="0" w:color="auto"/>
            </w:tcBorders>
            <w:shd w:val="clear" w:color="auto" w:fill="auto"/>
            <w:noWrap/>
            <w:vAlign w:val="center"/>
            <w:hideMark/>
          </w:tcPr>
          <w:p w14:paraId="6F09D3BF" w14:textId="77777777" w:rsidR="00082BC3" w:rsidRPr="000838DA" w:rsidRDefault="00082BC3" w:rsidP="00CE1F3B">
            <w:pPr>
              <w:jc w:val="center"/>
            </w:pPr>
            <w:r w:rsidRPr="000838DA">
              <w:t>PD</w:t>
            </w:r>
          </w:p>
        </w:tc>
        <w:tc>
          <w:tcPr>
            <w:tcW w:w="1548" w:type="dxa"/>
            <w:tcBorders>
              <w:top w:val="single" w:sz="12" w:space="0" w:color="auto"/>
              <w:left w:val="nil"/>
              <w:bottom w:val="single" w:sz="8" w:space="0" w:color="auto"/>
              <w:right w:val="single" w:sz="8" w:space="0" w:color="auto"/>
            </w:tcBorders>
            <w:shd w:val="clear" w:color="auto" w:fill="auto"/>
            <w:noWrap/>
            <w:vAlign w:val="center"/>
            <w:hideMark/>
          </w:tcPr>
          <w:p w14:paraId="670D3AE6" w14:textId="77777777" w:rsidR="00082BC3" w:rsidRPr="000838DA" w:rsidRDefault="00082BC3" w:rsidP="00CE1F3B">
            <w:pPr>
              <w:jc w:val="center"/>
            </w:pPr>
            <w:r w:rsidRPr="000838DA">
              <w:t>ŠIFRA MRD</w:t>
            </w:r>
          </w:p>
        </w:tc>
        <w:tc>
          <w:tcPr>
            <w:tcW w:w="3555" w:type="dxa"/>
            <w:tcBorders>
              <w:top w:val="single" w:sz="12" w:space="0" w:color="auto"/>
              <w:left w:val="nil"/>
              <w:bottom w:val="single" w:sz="8" w:space="0" w:color="auto"/>
              <w:right w:val="single" w:sz="8" w:space="0" w:color="auto"/>
            </w:tcBorders>
            <w:shd w:val="clear" w:color="auto" w:fill="auto"/>
            <w:noWrap/>
            <w:vAlign w:val="center"/>
            <w:hideMark/>
          </w:tcPr>
          <w:p w14:paraId="019974C8" w14:textId="77777777" w:rsidR="00082BC3" w:rsidRPr="000838DA" w:rsidRDefault="00082BC3" w:rsidP="00CE1F3B">
            <w:pPr>
              <w:jc w:val="center"/>
            </w:pPr>
            <w:r w:rsidRPr="000838DA">
              <w:t>NAZIV</w:t>
            </w:r>
          </w:p>
        </w:tc>
        <w:tc>
          <w:tcPr>
            <w:tcW w:w="1276" w:type="dxa"/>
            <w:tcBorders>
              <w:top w:val="single" w:sz="12" w:space="0" w:color="auto"/>
              <w:left w:val="nil"/>
              <w:bottom w:val="single" w:sz="8" w:space="0" w:color="auto"/>
              <w:right w:val="single" w:sz="8" w:space="0" w:color="auto"/>
            </w:tcBorders>
            <w:shd w:val="clear" w:color="auto" w:fill="auto"/>
            <w:vAlign w:val="center"/>
            <w:hideMark/>
          </w:tcPr>
          <w:p w14:paraId="7721CD5B" w14:textId="77777777" w:rsidR="00082BC3" w:rsidRPr="000838DA" w:rsidRDefault="00082BC3" w:rsidP="00CE1F3B">
            <w:pPr>
              <w:jc w:val="center"/>
            </w:pPr>
            <w:r w:rsidRPr="000838DA">
              <w:t>ROK DOBAVE po odpoklicu</w:t>
            </w:r>
          </w:p>
        </w:tc>
        <w:tc>
          <w:tcPr>
            <w:tcW w:w="1417" w:type="dxa"/>
            <w:tcBorders>
              <w:top w:val="single" w:sz="12" w:space="0" w:color="auto"/>
              <w:left w:val="nil"/>
              <w:bottom w:val="single" w:sz="8" w:space="0" w:color="auto"/>
              <w:right w:val="single" w:sz="8" w:space="0" w:color="auto"/>
            </w:tcBorders>
            <w:shd w:val="clear" w:color="auto" w:fill="auto"/>
            <w:vAlign w:val="center"/>
            <w:hideMark/>
          </w:tcPr>
          <w:p w14:paraId="66D01ECF" w14:textId="77777777" w:rsidR="00082BC3" w:rsidRPr="000838DA" w:rsidRDefault="00082BC3" w:rsidP="00CE1F3B">
            <w:pPr>
              <w:jc w:val="center"/>
            </w:pPr>
            <w:r w:rsidRPr="000838DA">
              <w:t>**Okvirna količina v kosih</w:t>
            </w:r>
          </w:p>
        </w:tc>
        <w:tc>
          <w:tcPr>
            <w:tcW w:w="2245" w:type="dxa"/>
            <w:tcBorders>
              <w:top w:val="single" w:sz="12" w:space="0" w:color="auto"/>
              <w:left w:val="nil"/>
              <w:bottom w:val="single" w:sz="8" w:space="0" w:color="auto"/>
              <w:right w:val="single" w:sz="8" w:space="0" w:color="auto"/>
            </w:tcBorders>
            <w:shd w:val="clear" w:color="auto" w:fill="auto"/>
            <w:noWrap/>
            <w:vAlign w:val="center"/>
            <w:hideMark/>
          </w:tcPr>
          <w:p w14:paraId="593ACF3A" w14:textId="77777777" w:rsidR="00082BC3" w:rsidRPr="000838DA" w:rsidRDefault="00082BC3" w:rsidP="00CE1F3B">
            <w:pPr>
              <w:jc w:val="center"/>
            </w:pPr>
            <w:r w:rsidRPr="000838DA">
              <w:t>Lokacija - vgradnje na vozilu</w:t>
            </w:r>
          </w:p>
        </w:tc>
        <w:tc>
          <w:tcPr>
            <w:tcW w:w="1157" w:type="dxa"/>
            <w:tcBorders>
              <w:top w:val="single" w:sz="12" w:space="0" w:color="auto"/>
              <w:left w:val="nil"/>
              <w:bottom w:val="single" w:sz="8" w:space="0" w:color="auto"/>
              <w:right w:val="single" w:sz="8" w:space="0" w:color="auto"/>
            </w:tcBorders>
            <w:shd w:val="clear" w:color="auto" w:fill="auto"/>
            <w:vAlign w:val="center"/>
            <w:hideMark/>
          </w:tcPr>
          <w:p w14:paraId="402CD0B7" w14:textId="77777777" w:rsidR="00082BC3" w:rsidRPr="000838DA" w:rsidRDefault="00082BC3" w:rsidP="00CE1F3B">
            <w:pPr>
              <w:jc w:val="center"/>
            </w:pPr>
            <w:r w:rsidRPr="000838DA">
              <w:t>Vrsta mazanja</w:t>
            </w:r>
          </w:p>
        </w:tc>
        <w:tc>
          <w:tcPr>
            <w:tcW w:w="1123" w:type="dxa"/>
            <w:tcBorders>
              <w:top w:val="single" w:sz="12" w:space="0" w:color="auto"/>
              <w:left w:val="nil"/>
              <w:bottom w:val="single" w:sz="8" w:space="0" w:color="auto"/>
              <w:right w:val="single" w:sz="12" w:space="0" w:color="auto"/>
            </w:tcBorders>
            <w:shd w:val="clear" w:color="auto" w:fill="auto"/>
            <w:vAlign w:val="center"/>
            <w:hideMark/>
          </w:tcPr>
          <w:p w14:paraId="7D693430" w14:textId="77777777" w:rsidR="00082BC3" w:rsidRPr="000838DA" w:rsidRDefault="00082BC3" w:rsidP="00CE1F3B">
            <w:pPr>
              <w:jc w:val="center"/>
            </w:pPr>
            <w:r w:rsidRPr="000838DA">
              <w:t>Minimalna dinamična obremenitev</w:t>
            </w:r>
          </w:p>
          <w:p w14:paraId="124FE4DC" w14:textId="6911A283" w:rsidR="00437124" w:rsidRPr="000838DA" w:rsidRDefault="00437124" w:rsidP="00CE1F3B">
            <w:pPr>
              <w:jc w:val="center"/>
            </w:pPr>
            <w:r w:rsidRPr="000838DA">
              <w:t>(kN)</w:t>
            </w:r>
          </w:p>
        </w:tc>
      </w:tr>
      <w:tr w:rsidR="009C1863" w:rsidRPr="000838DA" w14:paraId="2573E2C1" w14:textId="77777777" w:rsidTr="00C11314">
        <w:trPr>
          <w:trHeight w:val="330"/>
        </w:trPr>
        <w:tc>
          <w:tcPr>
            <w:tcW w:w="927" w:type="dxa"/>
            <w:tcBorders>
              <w:top w:val="nil"/>
              <w:left w:val="single" w:sz="12" w:space="0" w:color="auto"/>
              <w:bottom w:val="nil"/>
              <w:right w:val="single" w:sz="8" w:space="0" w:color="auto"/>
            </w:tcBorders>
            <w:shd w:val="clear" w:color="auto" w:fill="auto"/>
            <w:noWrap/>
            <w:vAlign w:val="center"/>
            <w:hideMark/>
          </w:tcPr>
          <w:p w14:paraId="3A489C0C" w14:textId="77777777" w:rsidR="009C1863" w:rsidRPr="000838DA" w:rsidRDefault="009C1863" w:rsidP="009C1863">
            <w:pPr>
              <w:jc w:val="center"/>
              <w:rPr>
                <w:b/>
                <w:bCs/>
              </w:rPr>
            </w:pPr>
            <w:r w:rsidRPr="000838DA">
              <w:rPr>
                <w:b/>
                <w:bCs/>
              </w:rPr>
              <w:t>1</w:t>
            </w:r>
          </w:p>
        </w:tc>
        <w:tc>
          <w:tcPr>
            <w:tcW w:w="1058" w:type="dxa"/>
            <w:tcBorders>
              <w:top w:val="nil"/>
              <w:left w:val="nil"/>
              <w:bottom w:val="single" w:sz="8" w:space="0" w:color="auto"/>
              <w:right w:val="single" w:sz="8" w:space="0" w:color="auto"/>
            </w:tcBorders>
            <w:shd w:val="clear" w:color="auto" w:fill="auto"/>
            <w:noWrap/>
            <w:hideMark/>
          </w:tcPr>
          <w:p w14:paraId="0E97428B" w14:textId="0B972021" w:rsidR="009C1863" w:rsidRPr="000838DA" w:rsidRDefault="009C1863" w:rsidP="009C1863">
            <w:pPr>
              <w:jc w:val="center"/>
            </w:pPr>
            <w:r w:rsidRPr="000838DA">
              <w:t>14251/3</w:t>
            </w:r>
          </w:p>
        </w:tc>
        <w:tc>
          <w:tcPr>
            <w:tcW w:w="1548" w:type="dxa"/>
            <w:tcBorders>
              <w:top w:val="nil"/>
              <w:left w:val="nil"/>
              <w:bottom w:val="single" w:sz="8" w:space="0" w:color="auto"/>
              <w:right w:val="single" w:sz="8" w:space="0" w:color="auto"/>
            </w:tcBorders>
            <w:shd w:val="clear" w:color="auto" w:fill="auto"/>
            <w:noWrap/>
            <w:hideMark/>
          </w:tcPr>
          <w:p w14:paraId="5BE07B3A" w14:textId="19930BD2" w:rsidR="009C1863" w:rsidRPr="000838DA" w:rsidRDefault="009C1863" w:rsidP="009C1863">
            <w:pPr>
              <w:jc w:val="center"/>
            </w:pPr>
            <w:r w:rsidRPr="000838DA">
              <w:t>1000019929</w:t>
            </w:r>
          </w:p>
        </w:tc>
        <w:tc>
          <w:tcPr>
            <w:tcW w:w="3555" w:type="dxa"/>
            <w:tcBorders>
              <w:top w:val="nil"/>
              <w:left w:val="nil"/>
              <w:bottom w:val="single" w:sz="8" w:space="0" w:color="auto"/>
              <w:right w:val="single" w:sz="8" w:space="0" w:color="auto"/>
            </w:tcBorders>
            <w:shd w:val="clear" w:color="auto" w:fill="auto"/>
            <w:noWrap/>
            <w:hideMark/>
          </w:tcPr>
          <w:p w14:paraId="4DE44AC5" w14:textId="64384FB2" w:rsidR="009C1863" w:rsidRPr="000838DA" w:rsidRDefault="009C1863" w:rsidP="009C1863">
            <w:r w:rsidRPr="000838DA">
              <w:t>LEŽAJ 6201 2Z C3</w:t>
            </w:r>
          </w:p>
        </w:tc>
        <w:tc>
          <w:tcPr>
            <w:tcW w:w="1276" w:type="dxa"/>
            <w:tcBorders>
              <w:top w:val="nil"/>
              <w:left w:val="nil"/>
              <w:bottom w:val="single" w:sz="8" w:space="0" w:color="auto"/>
              <w:right w:val="single" w:sz="8" w:space="0" w:color="auto"/>
            </w:tcBorders>
            <w:shd w:val="clear" w:color="auto" w:fill="auto"/>
            <w:noWrap/>
            <w:hideMark/>
          </w:tcPr>
          <w:p w14:paraId="4A153438" w14:textId="38A95929" w:rsidR="009C1863" w:rsidRPr="000838DA" w:rsidRDefault="009C1863" w:rsidP="009C1863">
            <w:pPr>
              <w:jc w:val="center"/>
            </w:pPr>
            <w:r w:rsidRPr="00766E09">
              <w:t>50 dni</w:t>
            </w:r>
          </w:p>
        </w:tc>
        <w:tc>
          <w:tcPr>
            <w:tcW w:w="1417" w:type="dxa"/>
            <w:tcBorders>
              <w:top w:val="nil"/>
              <w:left w:val="nil"/>
              <w:bottom w:val="single" w:sz="8" w:space="0" w:color="auto"/>
              <w:right w:val="single" w:sz="8" w:space="0" w:color="auto"/>
            </w:tcBorders>
            <w:shd w:val="clear" w:color="auto" w:fill="auto"/>
            <w:noWrap/>
            <w:hideMark/>
          </w:tcPr>
          <w:p w14:paraId="2A811B37" w14:textId="7486A7E8" w:rsidR="009C1863" w:rsidRPr="000838DA" w:rsidRDefault="009C1863" w:rsidP="009C1863">
            <w:pPr>
              <w:jc w:val="center"/>
            </w:pPr>
            <w:r w:rsidRPr="000838DA">
              <w:t>100</w:t>
            </w:r>
          </w:p>
        </w:tc>
        <w:tc>
          <w:tcPr>
            <w:tcW w:w="2245" w:type="dxa"/>
            <w:tcBorders>
              <w:top w:val="nil"/>
              <w:left w:val="nil"/>
              <w:bottom w:val="single" w:sz="8" w:space="0" w:color="auto"/>
              <w:right w:val="single" w:sz="8" w:space="0" w:color="auto"/>
            </w:tcBorders>
            <w:shd w:val="clear" w:color="auto" w:fill="auto"/>
            <w:noWrap/>
            <w:vAlign w:val="center"/>
            <w:hideMark/>
          </w:tcPr>
          <w:p w14:paraId="35FDE2C6" w14:textId="41A9D04C" w:rsidR="009C1863" w:rsidRPr="000838DA" w:rsidRDefault="009C1863" w:rsidP="009C1863">
            <w:r w:rsidRPr="000838DA">
              <w:t>Ljubljana</w:t>
            </w:r>
          </w:p>
        </w:tc>
        <w:tc>
          <w:tcPr>
            <w:tcW w:w="1157" w:type="dxa"/>
            <w:tcBorders>
              <w:top w:val="nil"/>
              <w:left w:val="nil"/>
              <w:bottom w:val="single" w:sz="8" w:space="0" w:color="auto"/>
              <w:right w:val="single" w:sz="8" w:space="0" w:color="auto"/>
            </w:tcBorders>
            <w:shd w:val="clear" w:color="auto" w:fill="auto"/>
            <w:noWrap/>
            <w:hideMark/>
          </w:tcPr>
          <w:p w14:paraId="67F19EF1" w14:textId="5DE8C50E" w:rsidR="009C1863" w:rsidRPr="000838DA" w:rsidRDefault="009C1863" w:rsidP="009C1863">
            <w:r w:rsidRPr="000838DA">
              <w:t>mast</w:t>
            </w:r>
          </w:p>
        </w:tc>
        <w:tc>
          <w:tcPr>
            <w:tcW w:w="1123" w:type="dxa"/>
            <w:tcBorders>
              <w:top w:val="nil"/>
              <w:left w:val="nil"/>
              <w:bottom w:val="single" w:sz="8" w:space="0" w:color="auto"/>
              <w:right w:val="single" w:sz="12" w:space="0" w:color="auto"/>
            </w:tcBorders>
            <w:shd w:val="clear" w:color="auto" w:fill="auto"/>
            <w:noWrap/>
            <w:hideMark/>
          </w:tcPr>
          <w:p w14:paraId="3B6B7BA9" w14:textId="45DC8F64" w:rsidR="009C1863" w:rsidRPr="000838DA" w:rsidRDefault="009C1863" w:rsidP="009C1863">
            <w:r w:rsidRPr="000838DA">
              <w:t>7,28</w:t>
            </w:r>
          </w:p>
        </w:tc>
      </w:tr>
      <w:tr w:rsidR="009C1863" w:rsidRPr="000838DA" w14:paraId="2D48D2FB" w14:textId="77777777" w:rsidTr="00C11314">
        <w:trPr>
          <w:trHeight w:val="330"/>
        </w:trPr>
        <w:tc>
          <w:tcPr>
            <w:tcW w:w="927" w:type="dxa"/>
            <w:tcBorders>
              <w:top w:val="nil"/>
              <w:left w:val="single" w:sz="12" w:space="0" w:color="auto"/>
              <w:bottom w:val="nil"/>
              <w:right w:val="single" w:sz="8" w:space="0" w:color="auto"/>
            </w:tcBorders>
            <w:shd w:val="clear" w:color="auto" w:fill="auto"/>
            <w:noWrap/>
            <w:vAlign w:val="center"/>
            <w:hideMark/>
          </w:tcPr>
          <w:p w14:paraId="69CED037" w14:textId="77777777" w:rsidR="009C1863" w:rsidRPr="000838DA" w:rsidRDefault="009C1863" w:rsidP="009C1863">
            <w:pPr>
              <w:jc w:val="center"/>
              <w:rPr>
                <w:b/>
                <w:bCs/>
              </w:rPr>
            </w:pPr>
            <w:r w:rsidRPr="000838DA">
              <w:rPr>
                <w:b/>
                <w:bCs/>
              </w:rPr>
              <w:t> </w:t>
            </w:r>
          </w:p>
        </w:tc>
        <w:tc>
          <w:tcPr>
            <w:tcW w:w="1058" w:type="dxa"/>
            <w:tcBorders>
              <w:top w:val="nil"/>
              <w:left w:val="nil"/>
              <w:bottom w:val="single" w:sz="8" w:space="0" w:color="auto"/>
              <w:right w:val="single" w:sz="8" w:space="0" w:color="auto"/>
            </w:tcBorders>
            <w:shd w:val="clear" w:color="auto" w:fill="auto"/>
            <w:noWrap/>
            <w:hideMark/>
          </w:tcPr>
          <w:p w14:paraId="3E16C079" w14:textId="0E556896" w:rsidR="009C1863" w:rsidRPr="000838DA" w:rsidRDefault="009C1863" w:rsidP="009C1863">
            <w:pPr>
              <w:jc w:val="center"/>
            </w:pPr>
            <w:r w:rsidRPr="000838DA">
              <w:t>67628/3</w:t>
            </w:r>
          </w:p>
        </w:tc>
        <w:tc>
          <w:tcPr>
            <w:tcW w:w="1548" w:type="dxa"/>
            <w:tcBorders>
              <w:top w:val="nil"/>
              <w:left w:val="nil"/>
              <w:bottom w:val="single" w:sz="8" w:space="0" w:color="auto"/>
              <w:right w:val="single" w:sz="8" w:space="0" w:color="auto"/>
            </w:tcBorders>
            <w:shd w:val="clear" w:color="auto" w:fill="auto"/>
            <w:noWrap/>
            <w:hideMark/>
          </w:tcPr>
          <w:p w14:paraId="09E2AA6B" w14:textId="148F9303" w:rsidR="009C1863" w:rsidRPr="000838DA" w:rsidRDefault="009C1863" w:rsidP="009C1863">
            <w:pPr>
              <w:jc w:val="center"/>
            </w:pPr>
            <w:r w:rsidRPr="000838DA">
              <w:t>1000019968</w:t>
            </w:r>
          </w:p>
        </w:tc>
        <w:tc>
          <w:tcPr>
            <w:tcW w:w="3555" w:type="dxa"/>
            <w:tcBorders>
              <w:top w:val="nil"/>
              <w:left w:val="nil"/>
              <w:bottom w:val="single" w:sz="8" w:space="0" w:color="auto"/>
              <w:right w:val="single" w:sz="8" w:space="0" w:color="auto"/>
            </w:tcBorders>
            <w:shd w:val="clear" w:color="auto" w:fill="auto"/>
            <w:noWrap/>
            <w:hideMark/>
          </w:tcPr>
          <w:p w14:paraId="57B070C9" w14:textId="3680A64F" w:rsidR="009C1863" w:rsidRPr="000838DA" w:rsidRDefault="009C1863" w:rsidP="009C1863">
            <w:r w:rsidRPr="000838DA">
              <w:t>LEŽAJ 6306 2Z C3</w:t>
            </w:r>
          </w:p>
        </w:tc>
        <w:tc>
          <w:tcPr>
            <w:tcW w:w="1276" w:type="dxa"/>
            <w:tcBorders>
              <w:top w:val="nil"/>
              <w:left w:val="nil"/>
              <w:bottom w:val="single" w:sz="8" w:space="0" w:color="auto"/>
              <w:right w:val="single" w:sz="8" w:space="0" w:color="auto"/>
            </w:tcBorders>
            <w:shd w:val="clear" w:color="auto" w:fill="auto"/>
            <w:noWrap/>
            <w:hideMark/>
          </w:tcPr>
          <w:p w14:paraId="26E3A56A" w14:textId="2B331EB5" w:rsidR="009C1863" w:rsidRPr="000838DA" w:rsidRDefault="009C1863" w:rsidP="009C1863">
            <w:pPr>
              <w:jc w:val="center"/>
            </w:pPr>
            <w:r w:rsidRPr="00766E09">
              <w:t>50 dni</w:t>
            </w:r>
          </w:p>
        </w:tc>
        <w:tc>
          <w:tcPr>
            <w:tcW w:w="1417" w:type="dxa"/>
            <w:tcBorders>
              <w:top w:val="nil"/>
              <w:left w:val="nil"/>
              <w:bottom w:val="single" w:sz="8" w:space="0" w:color="auto"/>
              <w:right w:val="single" w:sz="8" w:space="0" w:color="auto"/>
            </w:tcBorders>
            <w:shd w:val="clear" w:color="auto" w:fill="auto"/>
            <w:noWrap/>
            <w:hideMark/>
          </w:tcPr>
          <w:p w14:paraId="064D978C" w14:textId="132B3312" w:rsidR="009C1863" w:rsidRPr="000838DA" w:rsidRDefault="009C1863" w:rsidP="009C1863">
            <w:pPr>
              <w:jc w:val="center"/>
            </w:pPr>
            <w:r w:rsidRPr="000838DA">
              <w:t>20</w:t>
            </w:r>
          </w:p>
        </w:tc>
        <w:tc>
          <w:tcPr>
            <w:tcW w:w="2245" w:type="dxa"/>
            <w:tcBorders>
              <w:top w:val="nil"/>
              <w:left w:val="nil"/>
              <w:bottom w:val="single" w:sz="8" w:space="0" w:color="auto"/>
              <w:right w:val="single" w:sz="8" w:space="0" w:color="auto"/>
            </w:tcBorders>
            <w:shd w:val="clear" w:color="auto" w:fill="auto"/>
            <w:noWrap/>
            <w:vAlign w:val="center"/>
            <w:hideMark/>
          </w:tcPr>
          <w:p w14:paraId="69BB86A3" w14:textId="2C7FD1AC" w:rsidR="009C1863" w:rsidRPr="000838DA" w:rsidRDefault="009C1863" w:rsidP="009C1863">
            <w:r w:rsidRPr="000838DA">
              <w:t>Maribor 813/814 alternator</w:t>
            </w:r>
          </w:p>
        </w:tc>
        <w:tc>
          <w:tcPr>
            <w:tcW w:w="1157" w:type="dxa"/>
            <w:tcBorders>
              <w:top w:val="nil"/>
              <w:left w:val="nil"/>
              <w:bottom w:val="single" w:sz="8" w:space="0" w:color="auto"/>
              <w:right w:val="single" w:sz="8" w:space="0" w:color="auto"/>
            </w:tcBorders>
            <w:shd w:val="clear" w:color="auto" w:fill="auto"/>
            <w:noWrap/>
            <w:hideMark/>
          </w:tcPr>
          <w:p w14:paraId="5A28FE92" w14:textId="74466439" w:rsidR="009C1863" w:rsidRPr="000838DA" w:rsidRDefault="009C1863" w:rsidP="009C1863">
            <w:r w:rsidRPr="000838DA">
              <w:t xml:space="preserve">mast </w:t>
            </w:r>
          </w:p>
        </w:tc>
        <w:tc>
          <w:tcPr>
            <w:tcW w:w="1123" w:type="dxa"/>
            <w:tcBorders>
              <w:top w:val="nil"/>
              <w:left w:val="nil"/>
              <w:bottom w:val="single" w:sz="8" w:space="0" w:color="auto"/>
              <w:right w:val="single" w:sz="12" w:space="0" w:color="auto"/>
            </w:tcBorders>
            <w:shd w:val="clear" w:color="auto" w:fill="auto"/>
            <w:noWrap/>
            <w:hideMark/>
          </w:tcPr>
          <w:p w14:paraId="71BAFB55" w14:textId="04B115B9" w:rsidR="009C1863" w:rsidRPr="000838DA" w:rsidRDefault="009C1863" w:rsidP="009C1863">
            <w:r w:rsidRPr="000838DA">
              <w:t>29,6</w:t>
            </w:r>
          </w:p>
        </w:tc>
      </w:tr>
      <w:tr w:rsidR="009C1863" w:rsidRPr="000838DA" w14:paraId="4E659874" w14:textId="77777777" w:rsidTr="00C11314">
        <w:trPr>
          <w:trHeight w:val="330"/>
        </w:trPr>
        <w:tc>
          <w:tcPr>
            <w:tcW w:w="927" w:type="dxa"/>
            <w:tcBorders>
              <w:top w:val="nil"/>
              <w:left w:val="single" w:sz="12" w:space="0" w:color="auto"/>
              <w:bottom w:val="nil"/>
              <w:right w:val="single" w:sz="8" w:space="0" w:color="auto"/>
            </w:tcBorders>
            <w:shd w:val="clear" w:color="auto" w:fill="auto"/>
            <w:noWrap/>
            <w:vAlign w:val="center"/>
            <w:hideMark/>
          </w:tcPr>
          <w:p w14:paraId="5DD2BEA0" w14:textId="77777777" w:rsidR="009C1863" w:rsidRPr="000838DA" w:rsidRDefault="009C1863" w:rsidP="009C1863">
            <w:pPr>
              <w:jc w:val="center"/>
              <w:rPr>
                <w:b/>
                <w:bCs/>
              </w:rPr>
            </w:pPr>
            <w:r w:rsidRPr="000838DA">
              <w:rPr>
                <w:b/>
                <w:bCs/>
              </w:rPr>
              <w:t> </w:t>
            </w:r>
          </w:p>
        </w:tc>
        <w:tc>
          <w:tcPr>
            <w:tcW w:w="1058" w:type="dxa"/>
            <w:tcBorders>
              <w:top w:val="nil"/>
              <w:left w:val="nil"/>
              <w:bottom w:val="single" w:sz="8" w:space="0" w:color="auto"/>
              <w:right w:val="single" w:sz="8" w:space="0" w:color="auto"/>
            </w:tcBorders>
            <w:shd w:val="clear" w:color="auto" w:fill="auto"/>
            <w:noWrap/>
            <w:hideMark/>
          </w:tcPr>
          <w:p w14:paraId="78E7D8FD" w14:textId="3DFA7819" w:rsidR="009C1863" w:rsidRPr="000838DA" w:rsidRDefault="009C1863" w:rsidP="009C1863">
            <w:pPr>
              <w:jc w:val="center"/>
            </w:pPr>
            <w:r w:rsidRPr="000838DA">
              <w:t>14343/3</w:t>
            </w:r>
          </w:p>
        </w:tc>
        <w:tc>
          <w:tcPr>
            <w:tcW w:w="1548" w:type="dxa"/>
            <w:tcBorders>
              <w:top w:val="nil"/>
              <w:left w:val="nil"/>
              <w:bottom w:val="single" w:sz="8" w:space="0" w:color="auto"/>
              <w:right w:val="single" w:sz="8" w:space="0" w:color="auto"/>
            </w:tcBorders>
            <w:shd w:val="clear" w:color="auto" w:fill="auto"/>
            <w:noWrap/>
            <w:hideMark/>
          </w:tcPr>
          <w:p w14:paraId="717C4C15" w14:textId="00BD4542" w:rsidR="009C1863" w:rsidRPr="000838DA" w:rsidRDefault="009C1863" w:rsidP="009C1863">
            <w:pPr>
              <w:jc w:val="center"/>
            </w:pPr>
            <w:r w:rsidRPr="000838DA">
              <w:t>1000020037</w:t>
            </w:r>
          </w:p>
        </w:tc>
        <w:tc>
          <w:tcPr>
            <w:tcW w:w="3555" w:type="dxa"/>
            <w:tcBorders>
              <w:top w:val="nil"/>
              <w:left w:val="nil"/>
              <w:bottom w:val="single" w:sz="8" w:space="0" w:color="auto"/>
              <w:right w:val="single" w:sz="8" w:space="0" w:color="auto"/>
            </w:tcBorders>
            <w:shd w:val="clear" w:color="auto" w:fill="auto"/>
            <w:noWrap/>
            <w:hideMark/>
          </w:tcPr>
          <w:p w14:paraId="487FAA4E" w14:textId="1685F01F" w:rsidR="009C1863" w:rsidRPr="000838DA" w:rsidRDefault="009C1863" w:rsidP="009C1863">
            <w:r w:rsidRPr="000838DA">
              <w:t>LEŽAJ 6309 2Z C3</w:t>
            </w:r>
          </w:p>
        </w:tc>
        <w:tc>
          <w:tcPr>
            <w:tcW w:w="1276" w:type="dxa"/>
            <w:tcBorders>
              <w:top w:val="nil"/>
              <w:left w:val="nil"/>
              <w:bottom w:val="single" w:sz="8" w:space="0" w:color="auto"/>
              <w:right w:val="single" w:sz="8" w:space="0" w:color="auto"/>
            </w:tcBorders>
            <w:shd w:val="clear" w:color="auto" w:fill="auto"/>
            <w:noWrap/>
            <w:hideMark/>
          </w:tcPr>
          <w:p w14:paraId="64B542BB" w14:textId="6E4165EB" w:rsidR="009C1863" w:rsidRPr="000838DA" w:rsidRDefault="009C1863" w:rsidP="009C1863">
            <w:pPr>
              <w:jc w:val="center"/>
            </w:pPr>
            <w:r w:rsidRPr="00766E09">
              <w:t>50 dni</w:t>
            </w:r>
          </w:p>
        </w:tc>
        <w:tc>
          <w:tcPr>
            <w:tcW w:w="1417" w:type="dxa"/>
            <w:tcBorders>
              <w:top w:val="nil"/>
              <w:left w:val="nil"/>
              <w:bottom w:val="single" w:sz="8" w:space="0" w:color="auto"/>
              <w:right w:val="single" w:sz="8" w:space="0" w:color="auto"/>
            </w:tcBorders>
            <w:shd w:val="clear" w:color="auto" w:fill="auto"/>
            <w:noWrap/>
            <w:hideMark/>
          </w:tcPr>
          <w:p w14:paraId="18CDFC51" w14:textId="3AB9DD54" w:rsidR="009C1863" w:rsidRPr="000838DA" w:rsidRDefault="009C1863" w:rsidP="009C1863">
            <w:pPr>
              <w:jc w:val="center"/>
            </w:pPr>
            <w:r w:rsidRPr="000838DA">
              <w:t>50</w:t>
            </w:r>
          </w:p>
        </w:tc>
        <w:tc>
          <w:tcPr>
            <w:tcW w:w="2245" w:type="dxa"/>
            <w:tcBorders>
              <w:top w:val="nil"/>
              <w:left w:val="nil"/>
              <w:bottom w:val="single" w:sz="8" w:space="0" w:color="auto"/>
              <w:right w:val="single" w:sz="8" w:space="0" w:color="auto"/>
            </w:tcBorders>
            <w:shd w:val="clear" w:color="auto" w:fill="auto"/>
            <w:noWrap/>
            <w:vAlign w:val="center"/>
            <w:hideMark/>
          </w:tcPr>
          <w:p w14:paraId="315576FC" w14:textId="2110DA0A" w:rsidR="009C1863" w:rsidRPr="000838DA" w:rsidRDefault="009C1863" w:rsidP="009C1863">
            <w:r w:rsidRPr="000838DA">
              <w:t>Ljubljana</w:t>
            </w:r>
          </w:p>
        </w:tc>
        <w:tc>
          <w:tcPr>
            <w:tcW w:w="1157" w:type="dxa"/>
            <w:tcBorders>
              <w:top w:val="nil"/>
              <w:left w:val="nil"/>
              <w:bottom w:val="single" w:sz="8" w:space="0" w:color="auto"/>
              <w:right w:val="single" w:sz="8" w:space="0" w:color="auto"/>
            </w:tcBorders>
            <w:shd w:val="clear" w:color="auto" w:fill="auto"/>
            <w:noWrap/>
            <w:hideMark/>
          </w:tcPr>
          <w:p w14:paraId="36C266EE" w14:textId="189AFFF9" w:rsidR="009C1863" w:rsidRPr="000838DA" w:rsidRDefault="009C1863" w:rsidP="009C1863">
            <w:r w:rsidRPr="000838DA">
              <w:t>mast</w:t>
            </w:r>
          </w:p>
        </w:tc>
        <w:tc>
          <w:tcPr>
            <w:tcW w:w="1123" w:type="dxa"/>
            <w:tcBorders>
              <w:top w:val="nil"/>
              <w:left w:val="nil"/>
              <w:bottom w:val="single" w:sz="8" w:space="0" w:color="auto"/>
              <w:right w:val="single" w:sz="12" w:space="0" w:color="auto"/>
            </w:tcBorders>
            <w:shd w:val="clear" w:color="auto" w:fill="auto"/>
            <w:noWrap/>
            <w:hideMark/>
          </w:tcPr>
          <w:p w14:paraId="5AF399F1" w14:textId="0D5ABBEB" w:rsidR="009C1863" w:rsidRPr="000838DA" w:rsidRDefault="009C1863" w:rsidP="009C1863">
            <w:r w:rsidRPr="000838DA">
              <w:t>55,3</w:t>
            </w:r>
          </w:p>
        </w:tc>
      </w:tr>
      <w:tr w:rsidR="009C1863" w:rsidRPr="000838DA" w14:paraId="6737C5D7" w14:textId="77777777" w:rsidTr="00C11314">
        <w:trPr>
          <w:trHeight w:val="330"/>
        </w:trPr>
        <w:tc>
          <w:tcPr>
            <w:tcW w:w="927" w:type="dxa"/>
            <w:tcBorders>
              <w:top w:val="nil"/>
              <w:left w:val="single" w:sz="12" w:space="0" w:color="auto"/>
              <w:bottom w:val="nil"/>
              <w:right w:val="single" w:sz="8" w:space="0" w:color="auto"/>
            </w:tcBorders>
            <w:shd w:val="clear" w:color="auto" w:fill="auto"/>
            <w:noWrap/>
            <w:vAlign w:val="center"/>
            <w:hideMark/>
          </w:tcPr>
          <w:p w14:paraId="2A96752E" w14:textId="77777777" w:rsidR="009C1863" w:rsidRPr="000838DA" w:rsidRDefault="009C1863" w:rsidP="009C1863">
            <w:pPr>
              <w:jc w:val="center"/>
              <w:rPr>
                <w:b/>
                <w:bCs/>
              </w:rPr>
            </w:pPr>
            <w:r w:rsidRPr="000838DA">
              <w:rPr>
                <w:b/>
                <w:bCs/>
              </w:rPr>
              <w:t> </w:t>
            </w:r>
          </w:p>
        </w:tc>
        <w:tc>
          <w:tcPr>
            <w:tcW w:w="1058" w:type="dxa"/>
            <w:tcBorders>
              <w:top w:val="nil"/>
              <w:left w:val="nil"/>
              <w:bottom w:val="single" w:sz="8" w:space="0" w:color="auto"/>
              <w:right w:val="single" w:sz="8" w:space="0" w:color="auto"/>
            </w:tcBorders>
            <w:shd w:val="clear" w:color="auto" w:fill="auto"/>
            <w:noWrap/>
            <w:hideMark/>
          </w:tcPr>
          <w:p w14:paraId="691A33C9" w14:textId="25C581FD" w:rsidR="009C1863" w:rsidRPr="000838DA" w:rsidRDefault="009C1863" w:rsidP="009C1863">
            <w:pPr>
              <w:jc w:val="center"/>
            </w:pPr>
            <w:r w:rsidRPr="000838DA">
              <w:t>14258/3</w:t>
            </w:r>
          </w:p>
        </w:tc>
        <w:tc>
          <w:tcPr>
            <w:tcW w:w="1548" w:type="dxa"/>
            <w:tcBorders>
              <w:top w:val="nil"/>
              <w:left w:val="nil"/>
              <w:bottom w:val="single" w:sz="8" w:space="0" w:color="auto"/>
              <w:right w:val="single" w:sz="8" w:space="0" w:color="auto"/>
            </w:tcBorders>
            <w:shd w:val="clear" w:color="auto" w:fill="auto"/>
            <w:noWrap/>
            <w:hideMark/>
          </w:tcPr>
          <w:p w14:paraId="2D418A33" w14:textId="39609F83" w:rsidR="009C1863" w:rsidRPr="000838DA" w:rsidRDefault="009C1863" w:rsidP="009C1863">
            <w:pPr>
              <w:jc w:val="center"/>
            </w:pPr>
            <w:r w:rsidRPr="000838DA">
              <w:t>1000019940</w:t>
            </w:r>
          </w:p>
        </w:tc>
        <w:tc>
          <w:tcPr>
            <w:tcW w:w="3555" w:type="dxa"/>
            <w:tcBorders>
              <w:top w:val="nil"/>
              <w:left w:val="nil"/>
              <w:bottom w:val="single" w:sz="8" w:space="0" w:color="auto"/>
              <w:right w:val="single" w:sz="8" w:space="0" w:color="auto"/>
            </w:tcBorders>
            <w:shd w:val="clear" w:color="auto" w:fill="auto"/>
            <w:noWrap/>
            <w:hideMark/>
          </w:tcPr>
          <w:p w14:paraId="465F9ABF" w14:textId="4D15407E" w:rsidR="009C1863" w:rsidRPr="00E544BE" w:rsidRDefault="009C1863" w:rsidP="009C1863">
            <w:r w:rsidRPr="00E544BE">
              <w:t>LEŽAJ 6209 2Z C3</w:t>
            </w:r>
          </w:p>
        </w:tc>
        <w:tc>
          <w:tcPr>
            <w:tcW w:w="1276" w:type="dxa"/>
            <w:tcBorders>
              <w:top w:val="nil"/>
              <w:left w:val="nil"/>
              <w:bottom w:val="single" w:sz="8" w:space="0" w:color="auto"/>
              <w:right w:val="single" w:sz="8" w:space="0" w:color="auto"/>
            </w:tcBorders>
            <w:shd w:val="clear" w:color="auto" w:fill="auto"/>
            <w:noWrap/>
            <w:hideMark/>
          </w:tcPr>
          <w:p w14:paraId="5CC07185" w14:textId="317A27DC" w:rsidR="009C1863" w:rsidRPr="00E544BE" w:rsidRDefault="00FC3854" w:rsidP="009C1863">
            <w:pPr>
              <w:jc w:val="center"/>
            </w:pPr>
            <w:r w:rsidRPr="00E544BE">
              <w:t>1</w:t>
            </w:r>
            <w:r w:rsidR="009C1863" w:rsidRPr="00E544BE">
              <w:t>50 dni</w:t>
            </w:r>
          </w:p>
        </w:tc>
        <w:tc>
          <w:tcPr>
            <w:tcW w:w="1417" w:type="dxa"/>
            <w:tcBorders>
              <w:top w:val="nil"/>
              <w:left w:val="nil"/>
              <w:bottom w:val="single" w:sz="8" w:space="0" w:color="auto"/>
              <w:right w:val="single" w:sz="8" w:space="0" w:color="auto"/>
            </w:tcBorders>
            <w:shd w:val="clear" w:color="auto" w:fill="auto"/>
            <w:noWrap/>
            <w:hideMark/>
          </w:tcPr>
          <w:p w14:paraId="5DCFD6E1" w14:textId="6FB6B93F" w:rsidR="009C1863" w:rsidRPr="000838DA" w:rsidRDefault="009C1863" w:rsidP="009C1863">
            <w:pPr>
              <w:jc w:val="center"/>
            </w:pPr>
            <w:r w:rsidRPr="000838DA">
              <w:t>50</w:t>
            </w:r>
          </w:p>
        </w:tc>
        <w:tc>
          <w:tcPr>
            <w:tcW w:w="2245" w:type="dxa"/>
            <w:tcBorders>
              <w:top w:val="nil"/>
              <w:left w:val="nil"/>
              <w:bottom w:val="single" w:sz="8" w:space="0" w:color="auto"/>
              <w:right w:val="single" w:sz="8" w:space="0" w:color="auto"/>
            </w:tcBorders>
            <w:shd w:val="clear" w:color="auto" w:fill="auto"/>
            <w:noWrap/>
            <w:vAlign w:val="center"/>
            <w:hideMark/>
          </w:tcPr>
          <w:p w14:paraId="09734E3B" w14:textId="60B7C93F" w:rsidR="009C1863" w:rsidRPr="000838DA" w:rsidRDefault="009C1863" w:rsidP="009C1863">
            <w:r w:rsidRPr="000838DA">
              <w:t>Ljubljana</w:t>
            </w:r>
          </w:p>
        </w:tc>
        <w:tc>
          <w:tcPr>
            <w:tcW w:w="1157" w:type="dxa"/>
            <w:tcBorders>
              <w:top w:val="nil"/>
              <w:left w:val="nil"/>
              <w:bottom w:val="single" w:sz="8" w:space="0" w:color="auto"/>
              <w:right w:val="single" w:sz="8" w:space="0" w:color="auto"/>
            </w:tcBorders>
            <w:shd w:val="clear" w:color="auto" w:fill="auto"/>
            <w:noWrap/>
            <w:hideMark/>
          </w:tcPr>
          <w:p w14:paraId="278CF4C4" w14:textId="6CE7CC48" w:rsidR="009C1863" w:rsidRPr="000838DA" w:rsidRDefault="009C1863" w:rsidP="009C1863">
            <w:r w:rsidRPr="000838DA">
              <w:t>mast</w:t>
            </w:r>
          </w:p>
        </w:tc>
        <w:tc>
          <w:tcPr>
            <w:tcW w:w="1123" w:type="dxa"/>
            <w:tcBorders>
              <w:top w:val="nil"/>
              <w:left w:val="nil"/>
              <w:bottom w:val="single" w:sz="8" w:space="0" w:color="auto"/>
              <w:right w:val="single" w:sz="12" w:space="0" w:color="auto"/>
            </w:tcBorders>
            <w:shd w:val="clear" w:color="auto" w:fill="auto"/>
            <w:noWrap/>
            <w:hideMark/>
          </w:tcPr>
          <w:p w14:paraId="6596DA0B" w14:textId="1394E2EA" w:rsidR="009C1863" w:rsidRPr="000838DA" w:rsidRDefault="009C1863" w:rsidP="009C1863">
            <w:r w:rsidRPr="000838DA">
              <w:t>35,1</w:t>
            </w:r>
          </w:p>
        </w:tc>
      </w:tr>
      <w:tr w:rsidR="009C1863" w:rsidRPr="000838DA" w14:paraId="0A8AE97E" w14:textId="77777777" w:rsidTr="00C11314">
        <w:trPr>
          <w:trHeight w:val="330"/>
        </w:trPr>
        <w:tc>
          <w:tcPr>
            <w:tcW w:w="927" w:type="dxa"/>
            <w:tcBorders>
              <w:top w:val="nil"/>
              <w:left w:val="single" w:sz="12" w:space="0" w:color="auto"/>
              <w:bottom w:val="nil"/>
              <w:right w:val="single" w:sz="8" w:space="0" w:color="auto"/>
            </w:tcBorders>
            <w:shd w:val="clear" w:color="auto" w:fill="auto"/>
            <w:noWrap/>
            <w:vAlign w:val="center"/>
            <w:hideMark/>
          </w:tcPr>
          <w:p w14:paraId="61ADADE2" w14:textId="77777777" w:rsidR="009C1863" w:rsidRPr="000838DA" w:rsidRDefault="009C1863" w:rsidP="009C1863">
            <w:pPr>
              <w:jc w:val="center"/>
              <w:rPr>
                <w:b/>
                <w:bCs/>
              </w:rPr>
            </w:pPr>
            <w:r w:rsidRPr="000838DA">
              <w:rPr>
                <w:b/>
                <w:bCs/>
              </w:rPr>
              <w:t> </w:t>
            </w:r>
          </w:p>
        </w:tc>
        <w:tc>
          <w:tcPr>
            <w:tcW w:w="1058" w:type="dxa"/>
            <w:tcBorders>
              <w:top w:val="nil"/>
              <w:left w:val="nil"/>
              <w:bottom w:val="single" w:sz="8" w:space="0" w:color="auto"/>
              <w:right w:val="single" w:sz="8" w:space="0" w:color="auto"/>
            </w:tcBorders>
            <w:shd w:val="clear" w:color="auto" w:fill="auto"/>
            <w:noWrap/>
            <w:hideMark/>
          </w:tcPr>
          <w:p w14:paraId="5EF49CB4" w14:textId="21E0C1C3" w:rsidR="009C1863" w:rsidRPr="000838DA" w:rsidRDefault="009C1863" w:rsidP="009C1863">
            <w:pPr>
              <w:jc w:val="center"/>
            </w:pPr>
            <w:r w:rsidRPr="000838DA">
              <w:t>14257/3</w:t>
            </w:r>
          </w:p>
        </w:tc>
        <w:tc>
          <w:tcPr>
            <w:tcW w:w="1548" w:type="dxa"/>
            <w:tcBorders>
              <w:top w:val="nil"/>
              <w:left w:val="nil"/>
              <w:bottom w:val="single" w:sz="8" w:space="0" w:color="auto"/>
              <w:right w:val="single" w:sz="8" w:space="0" w:color="auto"/>
            </w:tcBorders>
            <w:shd w:val="clear" w:color="auto" w:fill="auto"/>
            <w:noWrap/>
            <w:hideMark/>
          </w:tcPr>
          <w:p w14:paraId="692C8AEB" w14:textId="399536FF" w:rsidR="009C1863" w:rsidRPr="000838DA" w:rsidRDefault="009C1863" w:rsidP="009C1863">
            <w:pPr>
              <w:jc w:val="center"/>
            </w:pPr>
            <w:r w:rsidRPr="000838DA">
              <w:t>1000019938</w:t>
            </w:r>
          </w:p>
        </w:tc>
        <w:tc>
          <w:tcPr>
            <w:tcW w:w="3555" w:type="dxa"/>
            <w:tcBorders>
              <w:top w:val="nil"/>
              <w:left w:val="nil"/>
              <w:bottom w:val="single" w:sz="8" w:space="0" w:color="auto"/>
              <w:right w:val="single" w:sz="8" w:space="0" w:color="auto"/>
            </w:tcBorders>
            <w:shd w:val="clear" w:color="auto" w:fill="auto"/>
            <w:noWrap/>
            <w:hideMark/>
          </w:tcPr>
          <w:p w14:paraId="6CDA37EE" w14:textId="77193D01" w:rsidR="009C1863" w:rsidRPr="00E544BE" w:rsidRDefault="009C1863" w:rsidP="009C1863">
            <w:r w:rsidRPr="00E544BE">
              <w:t>LEŽAJ 6208 2Z C3</w:t>
            </w:r>
          </w:p>
        </w:tc>
        <w:tc>
          <w:tcPr>
            <w:tcW w:w="1276" w:type="dxa"/>
            <w:tcBorders>
              <w:top w:val="nil"/>
              <w:left w:val="nil"/>
              <w:bottom w:val="single" w:sz="8" w:space="0" w:color="auto"/>
              <w:right w:val="single" w:sz="8" w:space="0" w:color="auto"/>
            </w:tcBorders>
            <w:shd w:val="clear" w:color="auto" w:fill="auto"/>
            <w:noWrap/>
            <w:hideMark/>
          </w:tcPr>
          <w:p w14:paraId="0AA08825" w14:textId="0684A422" w:rsidR="009C1863" w:rsidRPr="00E544BE" w:rsidRDefault="009C1863" w:rsidP="009C1863">
            <w:pPr>
              <w:jc w:val="center"/>
            </w:pPr>
            <w:r w:rsidRPr="00E544BE">
              <w:t>50 dni</w:t>
            </w:r>
          </w:p>
        </w:tc>
        <w:tc>
          <w:tcPr>
            <w:tcW w:w="1417" w:type="dxa"/>
            <w:tcBorders>
              <w:top w:val="nil"/>
              <w:left w:val="nil"/>
              <w:bottom w:val="single" w:sz="8" w:space="0" w:color="auto"/>
              <w:right w:val="single" w:sz="8" w:space="0" w:color="auto"/>
            </w:tcBorders>
            <w:shd w:val="clear" w:color="auto" w:fill="auto"/>
            <w:noWrap/>
            <w:hideMark/>
          </w:tcPr>
          <w:p w14:paraId="4B93AF75" w14:textId="6A575A1E" w:rsidR="009C1863" w:rsidRPr="000838DA" w:rsidRDefault="009C1863" w:rsidP="009C1863">
            <w:pPr>
              <w:jc w:val="center"/>
            </w:pPr>
            <w:r w:rsidRPr="000838DA">
              <w:t>100</w:t>
            </w:r>
          </w:p>
        </w:tc>
        <w:tc>
          <w:tcPr>
            <w:tcW w:w="2245" w:type="dxa"/>
            <w:tcBorders>
              <w:top w:val="nil"/>
              <w:left w:val="nil"/>
              <w:bottom w:val="single" w:sz="8" w:space="0" w:color="auto"/>
              <w:right w:val="single" w:sz="8" w:space="0" w:color="auto"/>
            </w:tcBorders>
            <w:shd w:val="clear" w:color="auto" w:fill="auto"/>
            <w:noWrap/>
            <w:vAlign w:val="center"/>
            <w:hideMark/>
          </w:tcPr>
          <w:p w14:paraId="7BBF084C" w14:textId="12790A88" w:rsidR="009C1863" w:rsidRPr="000838DA" w:rsidRDefault="009C1863" w:rsidP="009C1863">
            <w:r w:rsidRPr="000838DA">
              <w:t>Ljubljana</w:t>
            </w:r>
          </w:p>
        </w:tc>
        <w:tc>
          <w:tcPr>
            <w:tcW w:w="1157" w:type="dxa"/>
            <w:tcBorders>
              <w:top w:val="nil"/>
              <w:left w:val="nil"/>
              <w:bottom w:val="single" w:sz="8" w:space="0" w:color="auto"/>
              <w:right w:val="single" w:sz="8" w:space="0" w:color="auto"/>
            </w:tcBorders>
            <w:shd w:val="clear" w:color="auto" w:fill="auto"/>
            <w:noWrap/>
            <w:hideMark/>
          </w:tcPr>
          <w:p w14:paraId="6AAE41EB" w14:textId="51D1EF1E" w:rsidR="009C1863" w:rsidRPr="000838DA" w:rsidRDefault="009C1863" w:rsidP="009C1863">
            <w:r w:rsidRPr="000838DA">
              <w:t>mast</w:t>
            </w:r>
          </w:p>
        </w:tc>
        <w:tc>
          <w:tcPr>
            <w:tcW w:w="1123" w:type="dxa"/>
            <w:tcBorders>
              <w:top w:val="nil"/>
              <w:left w:val="nil"/>
              <w:bottom w:val="single" w:sz="8" w:space="0" w:color="auto"/>
              <w:right w:val="single" w:sz="12" w:space="0" w:color="auto"/>
            </w:tcBorders>
            <w:shd w:val="clear" w:color="auto" w:fill="auto"/>
            <w:noWrap/>
            <w:hideMark/>
          </w:tcPr>
          <w:p w14:paraId="3A23CD62" w14:textId="7DCF3001" w:rsidR="009C1863" w:rsidRPr="000838DA" w:rsidRDefault="009C1863" w:rsidP="009C1863">
            <w:r w:rsidRPr="000838DA">
              <w:t>32,5</w:t>
            </w:r>
          </w:p>
        </w:tc>
      </w:tr>
      <w:tr w:rsidR="009C1863" w:rsidRPr="000838DA" w14:paraId="5F45C723" w14:textId="77777777" w:rsidTr="00C11314">
        <w:trPr>
          <w:trHeight w:val="330"/>
        </w:trPr>
        <w:tc>
          <w:tcPr>
            <w:tcW w:w="927" w:type="dxa"/>
            <w:tcBorders>
              <w:top w:val="nil"/>
              <w:left w:val="single" w:sz="12" w:space="0" w:color="auto"/>
              <w:bottom w:val="nil"/>
              <w:right w:val="single" w:sz="8" w:space="0" w:color="auto"/>
            </w:tcBorders>
            <w:shd w:val="clear" w:color="auto" w:fill="auto"/>
            <w:noWrap/>
            <w:vAlign w:val="center"/>
            <w:hideMark/>
          </w:tcPr>
          <w:p w14:paraId="0E2C45CB" w14:textId="77777777" w:rsidR="009C1863" w:rsidRPr="000838DA" w:rsidRDefault="009C1863" w:rsidP="009C1863">
            <w:pPr>
              <w:jc w:val="center"/>
              <w:rPr>
                <w:b/>
                <w:bCs/>
              </w:rPr>
            </w:pPr>
            <w:r w:rsidRPr="000838DA">
              <w:rPr>
                <w:b/>
                <w:bCs/>
              </w:rPr>
              <w:t> </w:t>
            </w:r>
          </w:p>
        </w:tc>
        <w:tc>
          <w:tcPr>
            <w:tcW w:w="1058" w:type="dxa"/>
            <w:tcBorders>
              <w:top w:val="nil"/>
              <w:left w:val="nil"/>
              <w:bottom w:val="single" w:sz="8" w:space="0" w:color="auto"/>
              <w:right w:val="single" w:sz="8" w:space="0" w:color="auto"/>
            </w:tcBorders>
            <w:shd w:val="clear" w:color="auto" w:fill="auto"/>
            <w:noWrap/>
            <w:hideMark/>
          </w:tcPr>
          <w:p w14:paraId="537E2701" w14:textId="771E56BF" w:rsidR="009C1863" w:rsidRPr="000838DA" w:rsidRDefault="009C1863" w:rsidP="009C1863">
            <w:pPr>
              <w:jc w:val="center"/>
            </w:pPr>
            <w:r w:rsidRPr="000838DA">
              <w:t>14339/1</w:t>
            </w:r>
          </w:p>
        </w:tc>
        <w:tc>
          <w:tcPr>
            <w:tcW w:w="1548" w:type="dxa"/>
            <w:tcBorders>
              <w:top w:val="nil"/>
              <w:left w:val="nil"/>
              <w:bottom w:val="single" w:sz="8" w:space="0" w:color="auto"/>
              <w:right w:val="single" w:sz="8" w:space="0" w:color="auto"/>
            </w:tcBorders>
            <w:shd w:val="clear" w:color="auto" w:fill="auto"/>
            <w:noWrap/>
            <w:hideMark/>
          </w:tcPr>
          <w:p w14:paraId="29AB3C4A" w14:textId="39772648" w:rsidR="009C1863" w:rsidRPr="000838DA" w:rsidRDefault="009C1863" w:rsidP="009C1863">
            <w:pPr>
              <w:jc w:val="center"/>
            </w:pPr>
            <w:r w:rsidRPr="000838DA">
              <w:t>1000020034</w:t>
            </w:r>
          </w:p>
        </w:tc>
        <w:tc>
          <w:tcPr>
            <w:tcW w:w="3555" w:type="dxa"/>
            <w:tcBorders>
              <w:top w:val="nil"/>
              <w:left w:val="nil"/>
              <w:bottom w:val="single" w:sz="8" w:space="0" w:color="auto"/>
              <w:right w:val="single" w:sz="8" w:space="0" w:color="auto"/>
            </w:tcBorders>
            <w:shd w:val="clear" w:color="auto" w:fill="auto"/>
            <w:noWrap/>
            <w:hideMark/>
          </w:tcPr>
          <w:p w14:paraId="29349E14" w14:textId="62658E86" w:rsidR="009C1863" w:rsidRPr="00E544BE" w:rsidRDefault="009C1863" w:rsidP="009C1863">
            <w:r w:rsidRPr="00E544BE">
              <w:t>LEŽAJ 6200 2Z</w:t>
            </w:r>
          </w:p>
        </w:tc>
        <w:tc>
          <w:tcPr>
            <w:tcW w:w="1276" w:type="dxa"/>
            <w:tcBorders>
              <w:top w:val="nil"/>
              <w:left w:val="nil"/>
              <w:bottom w:val="single" w:sz="8" w:space="0" w:color="auto"/>
              <w:right w:val="single" w:sz="8" w:space="0" w:color="auto"/>
            </w:tcBorders>
            <w:shd w:val="clear" w:color="auto" w:fill="auto"/>
            <w:noWrap/>
            <w:hideMark/>
          </w:tcPr>
          <w:p w14:paraId="62A12BC5" w14:textId="657AB9B0" w:rsidR="009C1863" w:rsidRPr="00E544BE" w:rsidRDefault="00FC3854" w:rsidP="009C1863">
            <w:pPr>
              <w:jc w:val="center"/>
            </w:pPr>
            <w:r w:rsidRPr="00E544BE">
              <w:t>8</w:t>
            </w:r>
            <w:r w:rsidR="009C1863" w:rsidRPr="00E544BE">
              <w:t xml:space="preserve">0 dni </w:t>
            </w:r>
          </w:p>
        </w:tc>
        <w:tc>
          <w:tcPr>
            <w:tcW w:w="1417" w:type="dxa"/>
            <w:tcBorders>
              <w:top w:val="nil"/>
              <w:left w:val="nil"/>
              <w:bottom w:val="single" w:sz="8" w:space="0" w:color="auto"/>
              <w:right w:val="single" w:sz="8" w:space="0" w:color="auto"/>
            </w:tcBorders>
            <w:shd w:val="clear" w:color="auto" w:fill="auto"/>
            <w:noWrap/>
            <w:hideMark/>
          </w:tcPr>
          <w:p w14:paraId="5C1921D8" w14:textId="2A536F5F" w:rsidR="009C1863" w:rsidRPr="000838DA" w:rsidRDefault="009C1863" w:rsidP="009C1863">
            <w:pPr>
              <w:jc w:val="center"/>
            </w:pPr>
            <w:r w:rsidRPr="000838DA">
              <w:t>20</w:t>
            </w:r>
          </w:p>
        </w:tc>
        <w:tc>
          <w:tcPr>
            <w:tcW w:w="2245" w:type="dxa"/>
            <w:tcBorders>
              <w:top w:val="nil"/>
              <w:left w:val="nil"/>
              <w:bottom w:val="single" w:sz="8" w:space="0" w:color="auto"/>
              <w:right w:val="single" w:sz="8" w:space="0" w:color="auto"/>
            </w:tcBorders>
            <w:shd w:val="clear" w:color="auto" w:fill="auto"/>
            <w:noWrap/>
            <w:vAlign w:val="center"/>
            <w:hideMark/>
          </w:tcPr>
          <w:p w14:paraId="4B345048" w14:textId="48E8F414" w:rsidR="009C1863" w:rsidRPr="000838DA" w:rsidRDefault="009C1863" w:rsidP="009C1863">
            <w:r w:rsidRPr="000838DA">
              <w:t> Ljubljana</w:t>
            </w:r>
          </w:p>
        </w:tc>
        <w:tc>
          <w:tcPr>
            <w:tcW w:w="1157" w:type="dxa"/>
            <w:tcBorders>
              <w:top w:val="nil"/>
              <w:left w:val="nil"/>
              <w:bottom w:val="single" w:sz="8" w:space="0" w:color="auto"/>
              <w:right w:val="single" w:sz="8" w:space="0" w:color="auto"/>
            </w:tcBorders>
            <w:shd w:val="clear" w:color="auto" w:fill="auto"/>
            <w:noWrap/>
            <w:hideMark/>
          </w:tcPr>
          <w:p w14:paraId="30F8BAD1" w14:textId="7179011C" w:rsidR="009C1863" w:rsidRPr="000838DA" w:rsidRDefault="009C1863" w:rsidP="009C1863">
            <w:r w:rsidRPr="000838DA">
              <w:t>mast</w:t>
            </w:r>
          </w:p>
        </w:tc>
        <w:tc>
          <w:tcPr>
            <w:tcW w:w="1123" w:type="dxa"/>
            <w:tcBorders>
              <w:top w:val="nil"/>
              <w:left w:val="nil"/>
              <w:bottom w:val="single" w:sz="8" w:space="0" w:color="auto"/>
              <w:right w:val="single" w:sz="12" w:space="0" w:color="auto"/>
            </w:tcBorders>
            <w:shd w:val="clear" w:color="auto" w:fill="auto"/>
            <w:noWrap/>
            <w:hideMark/>
          </w:tcPr>
          <w:p w14:paraId="5123A38A" w14:textId="27466D13" w:rsidR="009C1863" w:rsidRPr="000838DA" w:rsidRDefault="009C1863" w:rsidP="009C1863">
            <w:r w:rsidRPr="000838DA">
              <w:t>5,4</w:t>
            </w:r>
          </w:p>
        </w:tc>
      </w:tr>
      <w:tr w:rsidR="009C1863" w:rsidRPr="000838DA" w14:paraId="334E9FCA" w14:textId="77777777" w:rsidTr="00C11314">
        <w:trPr>
          <w:trHeight w:val="549"/>
        </w:trPr>
        <w:tc>
          <w:tcPr>
            <w:tcW w:w="927" w:type="dxa"/>
            <w:tcBorders>
              <w:top w:val="nil"/>
              <w:left w:val="single" w:sz="12" w:space="0" w:color="auto"/>
              <w:bottom w:val="nil"/>
              <w:right w:val="single" w:sz="8" w:space="0" w:color="auto"/>
            </w:tcBorders>
            <w:shd w:val="clear" w:color="auto" w:fill="auto"/>
            <w:noWrap/>
            <w:vAlign w:val="center"/>
            <w:hideMark/>
          </w:tcPr>
          <w:p w14:paraId="12F57A09" w14:textId="77777777" w:rsidR="009C1863" w:rsidRPr="000838DA" w:rsidRDefault="009C1863" w:rsidP="009C1863">
            <w:pPr>
              <w:jc w:val="center"/>
              <w:rPr>
                <w:b/>
                <w:bCs/>
              </w:rPr>
            </w:pPr>
            <w:r w:rsidRPr="000838DA">
              <w:rPr>
                <w:b/>
                <w:bCs/>
              </w:rPr>
              <w:t> </w:t>
            </w:r>
          </w:p>
        </w:tc>
        <w:tc>
          <w:tcPr>
            <w:tcW w:w="1058" w:type="dxa"/>
            <w:tcBorders>
              <w:top w:val="nil"/>
              <w:left w:val="nil"/>
              <w:bottom w:val="single" w:sz="8" w:space="0" w:color="auto"/>
              <w:right w:val="single" w:sz="8" w:space="0" w:color="auto"/>
            </w:tcBorders>
            <w:shd w:val="clear" w:color="auto" w:fill="auto"/>
            <w:noWrap/>
            <w:hideMark/>
          </w:tcPr>
          <w:p w14:paraId="6E576975" w14:textId="0C5E960B" w:rsidR="009C1863" w:rsidRPr="000838DA" w:rsidRDefault="009C1863" w:rsidP="009C1863">
            <w:pPr>
              <w:jc w:val="center"/>
            </w:pPr>
            <w:r w:rsidRPr="000838DA">
              <w:t>66884/2</w:t>
            </w:r>
          </w:p>
        </w:tc>
        <w:tc>
          <w:tcPr>
            <w:tcW w:w="1548" w:type="dxa"/>
            <w:tcBorders>
              <w:top w:val="nil"/>
              <w:left w:val="nil"/>
              <w:bottom w:val="single" w:sz="8" w:space="0" w:color="auto"/>
              <w:right w:val="single" w:sz="8" w:space="0" w:color="auto"/>
            </w:tcBorders>
            <w:shd w:val="clear" w:color="auto" w:fill="auto"/>
            <w:noWrap/>
            <w:hideMark/>
          </w:tcPr>
          <w:p w14:paraId="2A75A491" w14:textId="08A0AB33" w:rsidR="009C1863" w:rsidRPr="000838DA" w:rsidRDefault="009C1863" w:rsidP="009C1863">
            <w:pPr>
              <w:jc w:val="center"/>
            </w:pPr>
            <w:r w:rsidRPr="000838DA">
              <w:t>1000031466</w:t>
            </w:r>
          </w:p>
        </w:tc>
        <w:tc>
          <w:tcPr>
            <w:tcW w:w="3555" w:type="dxa"/>
            <w:tcBorders>
              <w:top w:val="nil"/>
              <w:left w:val="nil"/>
              <w:bottom w:val="single" w:sz="8" w:space="0" w:color="auto"/>
              <w:right w:val="single" w:sz="8" w:space="0" w:color="auto"/>
            </w:tcBorders>
            <w:shd w:val="clear" w:color="auto" w:fill="auto"/>
            <w:hideMark/>
          </w:tcPr>
          <w:p w14:paraId="7E371A46" w14:textId="6D56D085" w:rsidR="009C1863" w:rsidRPr="000838DA" w:rsidRDefault="009C1863" w:rsidP="009C1863">
            <w:r w:rsidRPr="000838DA">
              <w:t>LEŽAJ 6001 2RS C3</w:t>
            </w:r>
          </w:p>
        </w:tc>
        <w:tc>
          <w:tcPr>
            <w:tcW w:w="1276" w:type="dxa"/>
            <w:tcBorders>
              <w:top w:val="nil"/>
              <w:left w:val="nil"/>
              <w:bottom w:val="single" w:sz="8" w:space="0" w:color="auto"/>
              <w:right w:val="single" w:sz="8" w:space="0" w:color="auto"/>
            </w:tcBorders>
            <w:shd w:val="clear" w:color="auto" w:fill="auto"/>
            <w:noWrap/>
            <w:hideMark/>
          </w:tcPr>
          <w:p w14:paraId="22F7FA33" w14:textId="77C42B88" w:rsidR="009C1863" w:rsidRPr="000838DA" w:rsidRDefault="009C1863" w:rsidP="009C1863">
            <w:pPr>
              <w:jc w:val="center"/>
            </w:pPr>
            <w:r w:rsidRPr="00766E09">
              <w:t>50 dni</w:t>
            </w:r>
          </w:p>
        </w:tc>
        <w:tc>
          <w:tcPr>
            <w:tcW w:w="1417" w:type="dxa"/>
            <w:tcBorders>
              <w:top w:val="nil"/>
              <w:left w:val="nil"/>
              <w:bottom w:val="single" w:sz="8" w:space="0" w:color="auto"/>
              <w:right w:val="single" w:sz="8" w:space="0" w:color="auto"/>
            </w:tcBorders>
            <w:shd w:val="clear" w:color="auto" w:fill="auto"/>
            <w:noWrap/>
            <w:hideMark/>
          </w:tcPr>
          <w:p w14:paraId="1E46394A" w14:textId="1AD63F78" w:rsidR="009C1863" w:rsidRPr="000838DA" w:rsidRDefault="009C1863" w:rsidP="009C1863">
            <w:pPr>
              <w:jc w:val="center"/>
            </w:pPr>
            <w:r w:rsidRPr="000838DA">
              <w:t>20</w:t>
            </w:r>
          </w:p>
        </w:tc>
        <w:tc>
          <w:tcPr>
            <w:tcW w:w="2245" w:type="dxa"/>
            <w:tcBorders>
              <w:top w:val="nil"/>
              <w:left w:val="nil"/>
              <w:bottom w:val="single" w:sz="8" w:space="0" w:color="auto"/>
              <w:right w:val="single" w:sz="8" w:space="0" w:color="auto"/>
            </w:tcBorders>
            <w:shd w:val="clear" w:color="auto" w:fill="auto"/>
            <w:noWrap/>
            <w:vAlign w:val="center"/>
            <w:hideMark/>
          </w:tcPr>
          <w:p w14:paraId="07109FA8" w14:textId="5CCD22A4" w:rsidR="009C1863" w:rsidRPr="000838DA" w:rsidRDefault="009C1863" w:rsidP="009C1863">
            <w:r w:rsidRPr="000838DA">
              <w:t>Ljubljana</w:t>
            </w:r>
          </w:p>
        </w:tc>
        <w:tc>
          <w:tcPr>
            <w:tcW w:w="1157" w:type="dxa"/>
            <w:tcBorders>
              <w:top w:val="nil"/>
              <w:left w:val="nil"/>
              <w:bottom w:val="single" w:sz="8" w:space="0" w:color="auto"/>
              <w:right w:val="single" w:sz="8" w:space="0" w:color="auto"/>
            </w:tcBorders>
            <w:shd w:val="clear" w:color="auto" w:fill="auto"/>
            <w:noWrap/>
            <w:hideMark/>
          </w:tcPr>
          <w:p w14:paraId="23C9A65B" w14:textId="53D33496" w:rsidR="009C1863" w:rsidRPr="000838DA" w:rsidRDefault="009C1863" w:rsidP="009C1863">
            <w:r w:rsidRPr="000838DA">
              <w:t>mast</w:t>
            </w:r>
          </w:p>
        </w:tc>
        <w:tc>
          <w:tcPr>
            <w:tcW w:w="1123" w:type="dxa"/>
            <w:tcBorders>
              <w:top w:val="nil"/>
              <w:left w:val="nil"/>
              <w:bottom w:val="single" w:sz="8" w:space="0" w:color="auto"/>
              <w:right w:val="single" w:sz="12" w:space="0" w:color="auto"/>
            </w:tcBorders>
            <w:shd w:val="clear" w:color="auto" w:fill="auto"/>
            <w:noWrap/>
            <w:hideMark/>
          </w:tcPr>
          <w:p w14:paraId="09FFBEFD" w14:textId="689551A8" w:rsidR="009C1863" w:rsidRPr="000838DA" w:rsidRDefault="009C1863" w:rsidP="009C1863">
            <w:r w:rsidRPr="000838DA">
              <w:t xml:space="preserve">5,4 </w:t>
            </w:r>
          </w:p>
        </w:tc>
      </w:tr>
      <w:tr w:rsidR="009C1863" w:rsidRPr="000838DA" w14:paraId="4388DA0E" w14:textId="77777777" w:rsidTr="00C11314">
        <w:trPr>
          <w:trHeight w:val="330"/>
        </w:trPr>
        <w:tc>
          <w:tcPr>
            <w:tcW w:w="927" w:type="dxa"/>
            <w:tcBorders>
              <w:top w:val="nil"/>
              <w:left w:val="single" w:sz="12" w:space="0" w:color="auto"/>
              <w:bottom w:val="nil"/>
              <w:right w:val="single" w:sz="8" w:space="0" w:color="auto"/>
            </w:tcBorders>
            <w:shd w:val="clear" w:color="auto" w:fill="auto"/>
            <w:noWrap/>
            <w:vAlign w:val="center"/>
            <w:hideMark/>
          </w:tcPr>
          <w:p w14:paraId="6A54E4D8" w14:textId="77777777" w:rsidR="009C1863" w:rsidRPr="000838DA" w:rsidRDefault="009C1863" w:rsidP="009C1863">
            <w:pPr>
              <w:jc w:val="center"/>
              <w:rPr>
                <w:b/>
                <w:bCs/>
              </w:rPr>
            </w:pPr>
            <w:r w:rsidRPr="000838DA">
              <w:rPr>
                <w:b/>
                <w:bCs/>
              </w:rPr>
              <w:t> </w:t>
            </w:r>
          </w:p>
        </w:tc>
        <w:tc>
          <w:tcPr>
            <w:tcW w:w="1058" w:type="dxa"/>
            <w:tcBorders>
              <w:top w:val="nil"/>
              <w:left w:val="nil"/>
              <w:bottom w:val="single" w:sz="8" w:space="0" w:color="auto"/>
              <w:right w:val="single" w:sz="8" w:space="0" w:color="auto"/>
            </w:tcBorders>
            <w:shd w:val="clear" w:color="auto" w:fill="auto"/>
            <w:noWrap/>
            <w:hideMark/>
          </w:tcPr>
          <w:p w14:paraId="55DC11DA" w14:textId="7727E876" w:rsidR="009C1863" w:rsidRPr="000838DA" w:rsidRDefault="009C1863" w:rsidP="009C1863">
            <w:pPr>
              <w:jc w:val="center"/>
            </w:pPr>
            <w:r w:rsidRPr="000838DA">
              <w:t>14233/2</w:t>
            </w:r>
          </w:p>
        </w:tc>
        <w:tc>
          <w:tcPr>
            <w:tcW w:w="1548" w:type="dxa"/>
            <w:tcBorders>
              <w:top w:val="nil"/>
              <w:left w:val="nil"/>
              <w:bottom w:val="single" w:sz="8" w:space="0" w:color="auto"/>
              <w:right w:val="single" w:sz="8" w:space="0" w:color="auto"/>
            </w:tcBorders>
            <w:shd w:val="clear" w:color="auto" w:fill="auto"/>
            <w:noWrap/>
            <w:hideMark/>
          </w:tcPr>
          <w:p w14:paraId="76A5BACC" w14:textId="1E53B028" w:rsidR="009C1863" w:rsidRPr="000838DA" w:rsidRDefault="009C1863" w:rsidP="009C1863">
            <w:pPr>
              <w:jc w:val="center"/>
            </w:pPr>
            <w:r w:rsidRPr="000838DA">
              <w:t>1000019906</w:t>
            </w:r>
          </w:p>
        </w:tc>
        <w:tc>
          <w:tcPr>
            <w:tcW w:w="3555" w:type="dxa"/>
            <w:tcBorders>
              <w:top w:val="nil"/>
              <w:left w:val="nil"/>
              <w:bottom w:val="single" w:sz="8" w:space="0" w:color="auto"/>
              <w:right w:val="single" w:sz="8" w:space="0" w:color="auto"/>
            </w:tcBorders>
            <w:shd w:val="clear" w:color="auto" w:fill="auto"/>
            <w:noWrap/>
            <w:hideMark/>
          </w:tcPr>
          <w:p w14:paraId="4EFC25CF" w14:textId="20421464" w:rsidR="009C1863" w:rsidRPr="000838DA" w:rsidRDefault="009C1863" w:rsidP="009C1863">
            <w:r w:rsidRPr="000838DA">
              <w:t>LEŽAJ 6004 2Z C3</w:t>
            </w:r>
          </w:p>
        </w:tc>
        <w:tc>
          <w:tcPr>
            <w:tcW w:w="1276" w:type="dxa"/>
            <w:tcBorders>
              <w:top w:val="nil"/>
              <w:left w:val="nil"/>
              <w:bottom w:val="single" w:sz="8" w:space="0" w:color="auto"/>
              <w:right w:val="single" w:sz="8" w:space="0" w:color="auto"/>
            </w:tcBorders>
            <w:shd w:val="clear" w:color="auto" w:fill="auto"/>
            <w:noWrap/>
            <w:hideMark/>
          </w:tcPr>
          <w:p w14:paraId="3A436039" w14:textId="5DAE4423" w:rsidR="009C1863" w:rsidRPr="000838DA" w:rsidRDefault="009C1863" w:rsidP="009C1863">
            <w:pPr>
              <w:jc w:val="center"/>
            </w:pPr>
            <w:r w:rsidRPr="00766E09">
              <w:t>50 dni</w:t>
            </w:r>
          </w:p>
        </w:tc>
        <w:tc>
          <w:tcPr>
            <w:tcW w:w="1417" w:type="dxa"/>
            <w:tcBorders>
              <w:top w:val="nil"/>
              <w:left w:val="nil"/>
              <w:bottom w:val="single" w:sz="8" w:space="0" w:color="auto"/>
              <w:right w:val="single" w:sz="8" w:space="0" w:color="auto"/>
            </w:tcBorders>
            <w:shd w:val="clear" w:color="auto" w:fill="auto"/>
            <w:noWrap/>
            <w:hideMark/>
          </w:tcPr>
          <w:p w14:paraId="45CF455F" w14:textId="4678C537" w:rsidR="009C1863" w:rsidRPr="000838DA" w:rsidRDefault="009C1863" w:rsidP="009C1863">
            <w:pPr>
              <w:jc w:val="center"/>
            </w:pPr>
            <w:r w:rsidRPr="000838DA">
              <w:t>40</w:t>
            </w:r>
          </w:p>
        </w:tc>
        <w:tc>
          <w:tcPr>
            <w:tcW w:w="2245" w:type="dxa"/>
            <w:tcBorders>
              <w:top w:val="nil"/>
              <w:left w:val="nil"/>
              <w:bottom w:val="single" w:sz="8" w:space="0" w:color="auto"/>
              <w:right w:val="single" w:sz="8" w:space="0" w:color="auto"/>
            </w:tcBorders>
            <w:shd w:val="clear" w:color="auto" w:fill="auto"/>
            <w:noWrap/>
            <w:vAlign w:val="center"/>
            <w:hideMark/>
          </w:tcPr>
          <w:p w14:paraId="3BA51F1C" w14:textId="7E4D32D5" w:rsidR="009C1863" w:rsidRPr="000838DA" w:rsidRDefault="009C1863" w:rsidP="009C1863">
            <w:r w:rsidRPr="000838DA">
              <w:t> Ljubljana</w:t>
            </w:r>
          </w:p>
        </w:tc>
        <w:tc>
          <w:tcPr>
            <w:tcW w:w="1157" w:type="dxa"/>
            <w:tcBorders>
              <w:top w:val="nil"/>
              <w:left w:val="nil"/>
              <w:bottom w:val="single" w:sz="8" w:space="0" w:color="auto"/>
              <w:right w:val="single" w:sz="8" w:space="0" w:color="auto"/>
            </w:tcBorders>
            <w:shd w:val="clear" w:color="auto" w:fill="auto"/>
            <w:noWrap/>
            <w:hideMark/>
          </w:tcPr>
          <w:p w14:paraId="48A74798" w14:textId="66F757A7" w:rsidR="009C1863" w:rsidRPr="000838DA" w:rsidRDefault="009C1863" w:rsidP="009C1863">
            <w:r w:rsidRPr="000838DA">
              <w:t>mast</w:t>
            </w:r>
          </w:p>
        </w:tc>
        <w:tc>
          <w:tcPr>
            <w:tcW w:w="1123" w:type="dxa"/>
            <w:tcBorders>
              <w:top w:val="nil"/>
              <w:left w:val="nil"/>
              <w:bottom w:val="single" w:sz="8" w:space="0" w:color="auto"/>
              <w:right w:val="single" w:sz="12" w:space="0" w:color="auto"/>
            </w:tcBorders>
            <w:shd w:val="clear" w:color="auto" w:fill="auto"/>
            <w:noWrap/>
            <w:hideMark/>
          </w:tcPr>
          <w:p w14:paraId="54726490" w14:textId="794DD9CF" w:rsidR="009C1863" w:rsidRPr="000838DA" w:rsidRDefault="009C1863" w:rsidP="009C1863">
            <w:r w:rsidRPr="000838DA">
              <w:t>9,95</w:t>
            </w:r>
          </w:p>
        </w:tc>
      </w:tr>
      <w:tr w:rsidR="009C1863" w:rsidRPr="000838DA" w14:paraId="71F6609A" w14:textId="77777777" w:rsidTr="00C11314">
        <w:trPr>
          <w:trHeight w:val="618"/>
        </w:trPr>
        <w:tc>
          <w:tcPr>
            <w:tcW w:w="927" w:type="dxa"/>
            <w:tcBorders>
              <w:top w:val="nil"/>
              <w:left w:val="single" w:sz="12" w:space="0" w:color="auto"/>
              <w:bottom w:val="nil"/>
              <w:right w:val="single" w:sz="8" w:space="0" w:color="auto"/>
            </w:tcBorders>
            <w:shd w:val="clear" w:color="auto" w:fill="auto"/>
            <w:noWrap/>
            <w:vAlign w:val="center"/>
            <w:hideMark/>
          </w:tcPr>
          <w:p w14:paraId="74221A95" w14:textId="77777777" w:rsidR="009C1863" w:rsidRPr="000838DA" w:rsidRDefault="009C1863" w:rsidP="009C1863">
            <w:pPr>
              <w:jc w:val="center"/>
              <w:rPr>
                <w:b/>
                <w:bCs/>
              </w:rPr>
            </w:pPr>
            <w:r w:rsidRPr="000838DA">
              <w:rPr>
                <w:b/>
                <w:bCs/>
              </w:rPr>
              <w:t> </w:t>
            </w:r>
          </w:p>
        </w:tc>
        <w:tc>
          <w:tcPr>
            <w:tcW w:w="1058" w:type="dxa"/>
            <w:tcBorders>
              <w:top w:val="nil"/>
              <w:left w:val="nil"/>
              <w:bottom w:val="single" w:sz="8" w:space="0" w:color="auto"/>
              <w:right w:val="single" w:sz="8" w:space="0" w:color="auto"/>
            </w:tcBorders>
            <w:shd w:val="clear" w:color="auto" w:fill="auto"/>
            <w:noWrap/>
            <w:hideMark/>
          </w:tcPr>
          <w:p w14:paraId="5B62BB9D" w14:textId="1CA2ABED" w:rsidR="009C1863" w:rsidRPr="000838DA" w:rsidRDefault="009C1863" w:rsidP="009C1863">
            <w:pPr>
              <w:jc w:val="center"/>
            </w:pPr>
            <w:r w:rsidRPr="000838DA">
              <w:t>66893/2</w:t>
            </w:r>
          </w:p>
        </w:tc>
        <w:tc>
          <w:tcPr>
            <w:tcW w:w="1548" w:type="dxa"/>
            <w:tcBorders>
              <w:top w:val="nil"/>
              <w:left w:val="nil"/>
              <w:bottom w:val="single" w:sz="8" w:space="0" w:color="auto"/>
              <w:right w:val="single" w:sz="8" w:space="0" w:color="auto"/>
            </w:tcBorders>
            <w:shd w:val="clear" w:color="auto" w:fill="auto"/>
            <w:noWrap/>
            <w:hideMark/>
          </w:tcPr>
          <w:p w14:paraId="75C46F0B" w14:textId="514E82F5" w:rsidR="009C1863" w:rsidRPr="000838DA" w:rsidRDefault="009C1863" w:rsidP="009C1863">
            <w:pPr>
              <w:jc w:val="center"/>
            </w:pPr>
            <w:r w:rsidRPr="000838DA">
              <w:t>1000030514</w:t>
            </w:r>
          </w:p>
        </w:tc>
        <w:tc>
          <w:tcPr>
            <w:tcW w:w="3555" w:type="dxa"/>
            <w:tcBorders>
              <w:top w:val="nil"/>
              <w:left w:val="nil"/>
              <w:bottom w:val="single" w:sz="8" w:space="0" w:color="auto"/>
              <w:right w:val="single" w:sz="8" w:space="0" w:color="auto"/>
            </w:tcBorders>
            <w:shd w:val="clear" w:color="auto" w:fill="auto"/>
            <w:hideMark/>
          </w:tcPr>
          <w:p w14:paraId="0BE4E040" w14:textId="4FE6C302" w:rsidR="009C1863" w:rsidRPr="000838DA" w:rsidRDefault="009C1863" w:rsidP="009C1863">
            <w:r w:rsidRPr="000838DA">
              <w:t xml:space="preserve">LEŽAJ 608 2RS </w:t>
            </w:r>
          </w:p>
        </w:tc>
        <w:tc>
          <w:tcPr>
            <w:tcW w:w="1276" w:type="dxa"/>
            <w:tcBorders>
              <w:top w:val="nil"/>
              <w:left w:val="nil"/>
              <w:bottom w:val="single" w:sz="8" w:space="0" w:color="auto"/>
              <w:right w:val="single" w:sz="8" w:space="0" w:color="auto"/>
            </w:tcBorders>
            <w:shd w:val="clear" w:color="auto" w:fill="auto"/>
            <w:noWrap/>
            <w:hideMark/>
          </w:tcPr>
          <w:p w14:paraId="667BB66A" w14:textId="14C1B8F0" w:rsidR="009C1863" w:rsidRPr="000838DA" w:rsidRDefault="009C1863" w:rsidP="009C1863">
            <w:pPr>
              <w:jc w:val="center"/>
            </w:pPr>
            <w:r w:rsidRPr="00766E09">
              <w:t>50 dni</w:t>
            </w:r>
          </w:p>
        </w:tc>
        <w:tc>
          <w:tcPr>
            <w:tcW w:w="1417" w:type="dxa"/>
            <w:tcBorders>
              <w:top w:val="nil"/>
              <w:left w:val="nil"/>
              <w:bottom w:val="single" w:sz="8" w:space="0" w:color="auto"/>
              <w:right w:val="single" w:sz="8" w:space="0" w:color="auto"/>
            </w:tcBorders>
            <w:shd w:val="clear" w:color="auto" w:fill="auto"/>
            <w:noWrap/>
            <w:hideMark/>
          </w:tcPr>
          <w:p w14:paraId="3311DF12" w14:textId="0C24763B" w:rsidR="009C1863" w:rsidRPr="000838DA" w:rsidRDefault="009C1863" w:rsidP="009C1863">
            <w:pPr>
              <w:jc w:val="center"/>
            </w:pPr>
            <w:r w:rsidRPr="000838DA">
              <w:t>50</w:t>
            </w:r>
          </w:p>
        </w:tc>
        <w:tc>
          <w:tcPr>
            <w:tcW w:w="2245" w:type="dxa"/>
            <w:tcBorders>
              <w:top w:val="nil"/>
              <w:left w:val="nil"/>
              <w:bottom w:val="single" w:sz="8" w:space="0" w:color="auto"/>
              <w:right w:val="single" w:sz="8" w:space="0" w:color="auto"/>
            </w:tcBorders>
            <w:shd w:val="clear" w:color="auto" w:fill="auto"/>
            <w:noWrap/>
            <w:vAlign w:val="center"/>
            <w:hideMark/>
          </w:tcPr>
          <w:p w14:paraId="4FA771DB" w14:textId="24DB8181" w:rsidR="009C1863" w:rsidRPr="000838DA" w:rsidRDefault="009C1863" w:rsidP="009C1863">
            <w:r w:rsidRPr="000838DA">
              <w:t>Maribor 813/814 webasto</w:t>
            </w:r>
          </w:p>
        </w:tc>
        <w:tc>
          <w:tcPr>
            <w:tcW w:w="1157" w:type="dxa"/>
            <w:tcBorders>
              <w:top w:val="nil"/>
              <w:left w:val="nil"/>
              <w:bottom w:val="single" w:sz="8" w:space="0" w:color="auto"/>
              <w:right w:val="single" w:sz="8" w:space="0" w:color="auto"/>
            </w:tcBorders>
            <w:shd w:val="clear" w:color="auto" w:fill="auto"/>
            <w:noWrap/>
            <w:hideMark/>
          </w:tcPr>
          <w:p w14:paraId="65C7C0DD" w14:textId="21B94CC1" w:rsidR="009C1863" w:rsidRPr="000838DA" w:rsidRDefault="009C1863" w:rsidP="009C1863">
            <w:r w:rsidRPr="000838DA">
              <w:t>mast</w:t>
            </w:r>
          </w:p>
        </w:tc>
        <w:tc>
          <w:tcPr>
            <w:tcW w:w="1123" w:type="dxa"/>
            <w:tcBorders>
              <w:top w:val="nil"/>
              <w:left w:val="nil"/>
              <w:bottom w:val="single" w:sz="8" w:space="0" w:color="auto"/>
              <w:right w:val="single" w:sz="12" w:space="0" w:color="auto"/>
            </w:tcBorders>
            <w:shd w:val="clear" w:color="auto" w:fill="auto"/>
            <w:noWrap/>
            <w:hideMark/>
          </w:tcPr>
          <w:p w14:paraId="3B3EC41D" w14:textId="269F518D" w:rsidR="009C1863" w:rsidRPr="000838DA" w:rsidRDefault="009C1863" w:rsidP="009C1863">
            <w:r w:rsidRPr="000838DA">
              <w:t>3,45</w:t>
            </w:r>
          </w:p>
        </w:tc>
      </w:tr>
      <w:tr w:rsidR="009C1863" w:rsidRPr="000838DA" w14:paraId="7D31CB71" w14:textId="77777777" w:rsidTr="00C11314">
        <w:trPr>
          <w:trHeight w:val="645"/>
        </w:trPr>
        <w:tc>
          <w:tcPr>
            <w:tcW w:w="927" w:type="dxa"/>
            <w:tcBorders>
              <w:top w:val="nil"/>
              <w:left w:val="single" w:sz="12" w:space="0" w:color="auto"/>
              <w:bottom w:val="nil"/>
              <w:right w:val="single" w:sz="8" w:space="0" w:color="auto"/>
            </w:tcBorders>
            <w:shd w:val="clear" w:color="auto" w:fill="auto"/>
            <w:noWrap/>
            <w:vAlign w:val="center"/>
            <w:hideMark/>
          </w:tcPr>
          <w:p w14:paraId="13E4EC82" w14:textId="77777777" w:rsidR="009C1863" w:rsidRPr="000838DA" w:rsidRDefault="009C1863" w:rsidP="009C1863">
            <w:pPr>
              <w:jc w:val="center"/>
              <w:rPr>
                <w:b/>
                <w:bCs/>
              </w:rPr>
            </w:pPr>
            <w:r w:rsidRPr="000838DA">
              <w:rPr>
                <w:b/>
                <w:bCs/>
              </w:rPr>
              <w:t> </w:t>
            </w:r>
          </w:p>
        </w:tc>
        <w:tc>
          <w:tcPr>
            <w:tcW w:w="1058" w:type="dxa"/>
            <w:tcBorders>
              <w:top w:val="nil"/>
              <w:left w:val="nil"/>
              <w:bottom w:val="single" w:sz="8" w:space="0" w:color="auto"/>
              <w:right w:val="single" w:sz="8" w:space="0" w:color="auto"/>
            </w:tcBorders>
            <w:shd w:val="clear" w:color="auto" w:fill="auto"/>
            <w:noWrap/>
            <w:hideMark/>
          </w:tcPr>
          <w:p w14:paraId="5051F4BE" w14:textId="51876264" w:rsidR="009C1863" w:rsidRPr="000838DA" w:rsidRDefault="009C1863" w:rsidP="009C1863">
            <w:pPr>
              <w:jc w:val="center"/>
            </w:pPr>
            <w:r w:rsidRPr="000838DA">
              <w:t>78226/4</w:t>
            </w:r>
          </w:p>
        </w:tc>
        <w:tc>
          <w:tcPr>
            <w:tcW w:w="1548" w:type="dxa"/>
            <w:tcBorders>
              <w:top w:val="nil"/>
              <w:left w:val="nil"/>
              <w:bottom w:val="single" w:sz="8" w:space="0" w:color="auto"/>
              <w:right w:val="single" w:sz="8" w:space="0" w:color="auto"/>
            </w:tcBorders>
            <w:shd w:val="clear" w:color="auto" w:fill="auto"/>
            <w:noWrap/>
            <w:hideMark/>
          </w:tcPr>
          <w:p w14:paraId="7326FBBB" w14:textId="29CDDC7A" w:rsidR="009C1863" w:rsidRPr="000838DA" w:rsidRDefault="009C1863" w:rsidP="009C1863">
            <w:pPr>
              <w:jc w:val="center"/>
            </w:pPr>
            <w:r w:rsidRPr="000838DA">
              <w:t>1000020047</w:t>
            </w:r>
          </w:p>
        </w:tc>
        <w:tc>
          <w:tcPr>
            <w:tcW w:w="3555" w:type="dxa"/>
            <w:tcBorders>
              <w:top w:val="nil"/>
              <w:left w:val="nil"/>
              <w:bottom w:val="single" w:sz="8" w:space="0" w:color="auto"/>
              <w:right w:val="single" w:sz="8" w:space="0" w:color="auto"/>
            </w:tcBorders>
            <w:shd w:val="clear" w:color="auto" w:fill="auto"/>
            <w:hideMark/>
          </w:tcPr>
          <w:p w14:paraId="3994258D" w14:textId="0445C60C" w:rsidR="009C1863" w:rsidRPr="000838DA" w:rsidRDefault="009C1863" w:rsidP="009C1863">
            <w:r w:rsidRPr="000838DA">
              <w:t>LEŽAJ 6205 2Z RN</w:t>
            </w:r>
          </w:p>
        </w:tc>
        <w:tc>
          <w:tcPr>
            <w:tcW w:w="1276" w:type="dxa"/>
            <w:tcBorders>
              <w:top w:val="nil"/>
              <w:left w:val="nil"/>
              <w:bottom w:val="single" w:sz="8" w:space="0" w:color="auto"/>
              <w:right w:val="single" w:sz="8" w:space="0" w:color="auto"/>
            </w:tcBorders>
            <w:shd w:val="clear" w:color="auto" w:fill="auto"/>
            <w:noWrap/>
            <w:hideMark/>
          </w:tcPr>
          <w:p w14:paraId="03716C5E" w14:textId="50AAD248" w:rsidR="009C1863" w:rsidRPr="000838DA" w:rsidRDefault="009C1863" w:rsidP="009C1863">
            <w:pPr>
              <w:jc w:val="center"/>
            </w:pPr>
            <w:r w:rsidRPr="00766E09">
              <w:t>50 dni</w:t>
            </w:r>
          </w:p>
        </w:tc>
        <w:tc>
          <w:tcPr>
            <w:tcW w:w="1417" w:type="dxa"/>
            <w:tcBorders>
              <w:top w:val="nil"/>
              <w:left w:val="nil"/>
              <w:bottom w:val="single" w:sz="8" w:space="0" w:color="auto"/>
              <w:right w:val="single" w:sz="8" w:space="0" w:color="auto"/>
            </w:tcBorders>
            <w:shd w:val="clear" w:color="auto" w:fill="auto"/>
            <w:noWrap/>
            <w:hideMark/>
          </w:tcPr>
          <w:p w14:paraId="3156F2F8" w14:textId="254E4103" w:rsidR="009C1863" w:rsidRPr="000838DA" w:rsidRDefault="009C1863" w:rsidP="009C1863">
            <w:pPr>
              <w:jc w:val="center"/>
            </w:pPr>
            <w:r w:rsidRPr="000838DA">
              <w:t>50</w:t>
            </w:r>
          </w:p>
        </w:tc>
        <w:tc>
          <w:tcPr>
            <w:tcW w:w="2245" w:type="dxa"/>
            <w:tcBorders>
              <w:top w:val="nil"/>
              <w:left w:val="nil"/>
              <w:bottom w:val="single" w:sz="8" w:space="0" w:color="auto"/>
              <w:right w:val="single" w:sz="8" w:space="0" w:color="auto"/>
            </w:tcBorders>
            <w:shd w:val="clear" w:color="auto" w:fill="auto"/>
            <w:noWrap/>
            <w:vAlign w:val="center"/>
            <w:hideMark/>
          </w:tcPr>
          <w:p w14:paraId="6FB3DCFF" w14:textId="7ECA237B" w:rsidR="009C1863" w:rsidRPr="000838DA" w:rsidRDefault="009C1863" w:rsidP="009C1863">
            <w:r w:rsidRPr="000838DA">
              <w:t>Ljubljana</w:t>
            </w:r>
          </w:p>
        </w:tc>
        <w:tc>
          <w:tcPr>
            <w:tcW w:w="1157" w:type="dxa"/>
            <w:tcBorders>
              <w:top w:val="nil"/>
              <w:left w:val="nil"/>
              <w:bottom w:val="single" w:sz="8" w:space="0" w:color="auto"/>
              <w:right w:val="single" w:sz="8" w:space="0" w:color="auto"/>
            </w:tcBorders>
            <w:shd w:val="clear" w:color="auto" w:fill="auto"/>
            <w:noWrap/>
            <w:hideMark/>
          </w:tcPr>
          <w:p w14:paraId="623218B9" w14:textId="490846DE" w:rsidR="009C1863" w:rsidRPr="000838DA" w:rsidRDefault="009C1863" w:rsidP="009C1863">
            <w:r w:rsidRPr="000838DA">
              <w:t>mast</w:t>
            </w:r>
          </w:p>
        </w:tc>
        <w:tc>
          <w:tcPr>
            <w:tcW w:w="1123" w:type="dxa"/>
            <w:tcBorders>
              <w:top w:val="nil"/>
              <w:left w:val="nil"/>
              <w:bottom w:val="single" w:sz="8" w:space="0" w:color="auto"/>
              <w:right w:val="single" w:sz="12" w:space="0" w:color="auto"/>
            </w:tcBorders>
            <w:shd w:val="clear" w:color="auto" w:fill="auto"/>
            <w:noWrap/>
            <w:hideMark/>
          </w:tcPr>
          <w:p w14:paraId="36EB553D" w14:textId="5D9398C6" w:rsidR="009C1863" w:rsidRPr="000838DA" w:rsidRDefault="009C1863" w:rsidP="009C1863">
            <w:r w:rsidRPr="000838DA">
              <w:t>14,8</w:t>
            </w:r>
          </w:p>
        </w:tc>
      </w:tr>
      <w:tr w:rsidR="009C1863" w:rsidRPr="000838DA" w14:paraId="67786D52" w14:textId="77777777" w:rsidTr="00C11314">
        <w:trPr>
          <w:trHeight w:val="406"/>
        </w:trPr>
        <w:tc>
          <w:tcPr>
            <w:tcW w:w="927" w:type="dxa"/>
            <w:tcBorders>
              <w:top w:val="nil"/>
              <w:left w:val="single" w:sz="12" w:space="0" w:color="auto"/>
              <w:bottom w:val="nil"/>
              <w:right w:val="single" w:sz="8" w:space="0" w:color="auto"/>
            </w:tcBorders>
            <w:shd w:val="clear" w:color="auto" w:fill="auto"/>
            <w:noWrap/>
            <w:vAlign w:val="center"/>
            <w:hideMark/>
          </w:tcPr>
          <w:p w14:paraId="7A56966C" w14:textId="77777777" w:rsidR="009C1863" w:rsidRPr="000838DA" w:rsidRDefault="009C1863" w:rsidP="009C1863">
            <w:pPr>
              <w:jc w:val="center"/>
              <w:rPr>
                <w:b/>
                <w:bCs/>
              </w:rPr>
            </w:pPr>
            <w:r w:rsidRPr="000838DA">
              <w:rPr>
                <w:b/>
                <w:bCs/>
              </w:rPr>
              <w:t> </w:t>
            </w:r>
          </w:p>
        </w:tc>
        <w:tc>
          <w:tcPr>
            <w:tcW w:w="1058" w:type="dxa"/>
            <w:tcBorders>
              <w:top w:val="nil"/>
              <w:left w:val="nil"/>
              <w:bottom w:val="single" w:sz="8" w:space="0" w:color="auto"/>
              <w:right w:val="single" w:sz="8" w:space="0" w:color="auto"/>
            </w:tcBorders>
            <w:shd w:val="clear" w:color="auto" w:fill="auto"/>
            <w:noWrap/>
            <w:hideMark/>
          </w:tcPr>
          <w:p w14:paraId="66D5AE7C" w14:textId="2F1ED275" w:rsidR="009C1863" w:rsidRPr="000838DA" w:rsidRDefault="009C1863" w:rsidP="009C1863">
            <w:pPr>
              <w:jc w:val="center"/>
            </w:pPr>
            <w:r w:rsidRPr="000838DA">
              <w:t>78226/1</w:t>
            </w:r>
          </w:p>
        </w:tc>
        <w:tc>
          <w:tcPr>
            <w:tcW w:w="1548" w:type="dxa"/>
            <w:tcBorders>
              <w:top w:val="nil"/>
              <w:left w:val="nil"/>
              <w:bottom w:val="single" w:sz="8" w:space="0" w:color="auto"/>
              <w:right w:val="single" w:sz="8" w:space="0" w:color="auto"/>
            </w:tcBorders>
            <w:shd w:val="clear" w:color="auto" w:fill="auto"/>
            <w:noWrap/>
            <w:hideMark/>
          </w:tcPr>
          <w:p w14:paraId="2E93B1A0" w14:textId="644BB064" w:rsidR="009C1863" w:rsidRPr="000838DA" w:rsidRDefault="009C1863" w:rsidP="009C1863">
            <w:pPr>
              <w:jc w:val="center"/>
            </w:pPr>
            <w:r w:rsidRPr="000838DA">
              <w:t>1000020049</w:t>
            </w:r>
          </w:p>
        </w:tc>
        <w:tc>
          <w:tcPr>
            <w:tcW w:w="3555" w:type="dxa"/>
            <w:tcBorders>
              <w:top w:val="nil"/>
              <w:left w:val="nil"/>
              <w:bottom w:val="single" w:sz="8" w:space="0" w:color="auto"/>
              <w:right w:val="single" w:sz="8" w:space="0" w:color="auto"/>
            </w:tcBorders>
            <w:shd w:val="clear" w:color="auto" w:fill="auto"/>
            <w:noWrap/>
            <w:hideMark/>
          </w:tcPr>
          <w:p w14:paraId="73121426" w14:textId="098FEBEC" w:rsidR="009C1863" w:rsidRPr="000838DA" w:rsidRDefault="009C1863" w:rsidP="009C1863">
            <w:r w:rsidRPr="000838DA">
              <w:t>LEŽAJ 6205 2Z.C3</w:t>
            </w:r>
          </w:p>
        </w:tc>
        <w:tc>
          <w:tcPr>
            <w:tcW w:w="1276" w:type="dxa"/>
            <w:tcBorders>
              <w:top w:val="nil"/>
              <w:left w:val="nil"/>
              <w:bottom w:val="single" w:sz="8" w:space="0" w:color="auto"/>
              <w:right w:val="single" w:sz="8" w:space="0" w:color="auto"/>
            </w:tcBorders>
            <w:shd w:val="clear" w:color="auto" w:fill="auto"/>
            <w:noWrap/>
            <w:hideMark/>
          </w:tcPr>
          <w:p w14:paraId="179BEB85" w14:textId="15A2C722" w:rsidR="009C1863" w:rsidRPr="000838DA" w:rsidRDefault="009C1863" w:rsidP="009C1863">
            <w:pPr>
              <w:jc w:val="center"/>
            </w:pPr>
            <w:r w:rsidRPr="00766E09">
              <w:t>50 dni</w:t>
            </w:r>
          </w:p>
        </w:tc>
        <w:tc>
          <w:tcPr>
            <w:tcW w:w="1417" w:type="dxa"/>
            <w:tcBorders>
              <w:top w:val="nil"/>
              <w:left w:val="nil"/>
              <w:bottom w:val="single" w:sz="8" w:space="0" w:color="auto"/>
              <w:right w:val="single" w:sz="8" w:space="0" w:color="auto"/>
            </w:tcBorders>
            <w:shd w:val="clear" w:color="auto" w:fill="auto"/>
            <w:noWrap/>
            <w:hideMark/>
          </w:tcPr>
          <w:p w14:paraId="53A70E94" w14:textId="75CCB760" w:rsidR="009C1863" w:rsidRPr="000838DA" w:rsidRDefault="009C1863" w:rsidP="009C1863">
            <w:pPr>
              <w:jc w:val="center"/>
            </w:pPr>
            <w:r w:rsidRPr="000838DA">
              <w:t>50</w:t>
            </w:r>
          </w:p>
        </w:tc>
        <w:tc>
          <w:tcPr>
            <w:tcW w:w="2245" w:type="dxa"/>
            <w:tcBorders>
              <w:top w:val="nil"/>
              <w:left w:val="nil"/>
              <w:bottom w:val="single" w:sz="8" w:space="0" w:color="auto"/>
              <w:right w:val="single" w:sz="8" w:space="0" w:color="auto"/>
            </w:tcBorders>
            <w:shd w:val="clear" w:color="auto" w:fill="auto"/>
            <w:noWrap/>
            <w:vAlign w:val="center"/>
            <w:hideMark/>
          </w:tcPr>
          <w:p w14:paraId="4AE7259F" w14:textId="785E266D" w:rsidR="009C1863" w:rsidRPr="000838DA" w:rsidRDefault="009C1863" w:rsidP="009C1863">
            <w:r w:rsidRPr="000838DA">
              <w:t>Ljubljana</w:t>
            </w:r>
          </w:p>
        </w:tc>
        <w:tc>
          <w:tcPr>
            <w:tcW w:w="1157" w:type="dxa"/>
            <w:tcBorders>
              <w:top w:val="nil"/>
              <w:left w:val="nil"/>
              <w:bottom w:val="single" w:sz="8" w:space="0" w:color="auto"/>
              <w:right w:val="single" w:sz="8" w:space="0" w:color="auto"/>
            </w:tcBorders>
            <w:shd w:val="clear" w:color="auto" w:fill="auto"/>
            <w:noWrap/>
            <w:hideMark/>
          </w:tcPr>
          <w:p w14:paraId="209B2725" w14:textId="0258D3E0" w:rsidR="009C1863" w:rsidRPr="000838DA" w:rsidRDefault="009C1863" w:rsidP="009C1863">
            <w:r w:rsidRPr="000838DA">
              <w:t>mast</w:t>
            </w:r>
          </w:p>
        </w:tc>
        <w:tc>
          <w:tcPr>
            <w:tcW w:w="1123" w:type="dxa"/>
            <w:tcBorders>
              <w:top w:val="nil"/>
              <w:left w:val="nil"/>
              <w:bottom w:val="single" w:sz="8" w:space="0" w:color="auto"/>
              <w:right w:val="single" w:sz="12" w:space="0" w:color="auto"/>
            </w:tcBorders>
            <w:shd w:val="clear" w:color="auto" w:fill="auto"/>
            <w:noWrap/>
            <w:hideMark/>
          </w:tcPr>
          <w:p w14:paraId="7B397CDF" w14:textId="24C4FA17" w:rsidR="009C1863" w:rsidRPr="000838DA" w:rsidRDefault="009C1863" w:rsidP="009C1863">
            <w:r w:rsidRPr="000838DA">
              <w:t>14,8</w:t>
            </w:r>
          </w:p>
        </w:tc>
      </w:tr>
      <w:tr w:rsidR="009C1863" w:rsidRPr="000838DA" w14:paraId="2D3F4D23" w14:textId="77777777" w:rsidTr="00C11314">
        <w:trPr>
          <w:trHeight w:val="422"/>
        </w:trPr>
        <w:tc>
          <w:tcPr>
            <w:tcW w:w="927" w:type="dxa"/>
            <w:tcBorders>
              <w:top w:val="nil"/>
              <w:left w:val="single" w:sz="12" w:space="0" w:color="auto"/>
              <w:bottom w:val="nil"/>
              <w:right w:val="single" w:sz="8" w:space="0" w:color="auto"/>
            </w:tcBorders>
            <w:shd w:val="clear" w:color="auto" w:fill="auto"/>
            <w:noWrap/>
            <w:vAlign w:val="center"/>
            <w:hideMark/>
          </w:tcPr>
          <w:p w14:paraId="1206DBCD" w14:textId="77777777" w:rsidR="009C1863" w:rsidRPr="000838DA" w:rsidRDefault="009C1863" w:rsidP="009C1863">
            <w:pPr>
              <w:jc w:val="center"/>
              <w:rPr>
                <w:b/>
                <w:bCs/>
              </w:rPr>
            </w:pPr>
            <w:r w:rsidRPr="000838DA">
              <w:rPr>
                <w:b/>
                <w:bCs/>
              </w:rPr>
              <w:t> </w:t>
            </w:r>
          </w:p>
        </w:tc>
        <w:tc>
          <w:tcPr>
            <w:tcW w:w="1058" w:type="dxa"/>
            <w:tcBorders>
              <w:top w:val="nil"/>
              <w:left w:val="nil"/>
              <w:bottom w:val="single" w:sz="8" w:space="0" w:color="auto"/>
              <w:right w:val="single" w:sz="8" w:space="0" w:color="auto"/>
            </w:tcBorders>
            <w:shd w:val="clear" w:color="auto" w:fill="auto"/>
            <w:noWrap/>
            <w:hideMark/>
          </w:tcPr>
          <w:p w14:paraId="2C2B085D" w14:textId="353C3D0A" w:rsidR="009C1863" w:rsidRPr="000838DA" w:rsidRDefault="009C1863" w:rsidP="009C1863">
            <w:pPr>
              <w:jc w:val="center"/>
            </w:pPr>
            <w:r w:rsidRPr="000838DA">
              <w:t>70814/1</w:t>
            </w:r>
          </w:p>
        </w:tc>
        <w:tc>
          <w:tcPr>
            <w:tcW w:w="1548" w:type="dxa"/>
            <w:tcBorders>
              <w:top w:val="nil"/>
              <w:left w:val="nil"/>
              <w:bottom w:val="single" w:sz="8" w:space="0" w:color="auto"/>
              <w:right w:val="single" w:sz="8" w:space="0" w:color="auto"/>
            </w:tcBorders>
            <w:shd w:val="clear" w:color="auto" w:fill="auto"/>
            <w:noWrap/>
            <w:hideMark/>
          </w:tcPr>
          <w:p w14:paraId="09EC96CE" w14:textId="597B66A5" w:rsidR="009C1863" w:rsidRPr="000838DA" w:rsidRDefault="009C1863" w:rsidP="009C1863">
            <w:pPr>
              <w:jc w:val="center"/>
            </w:pPr>
            <w:r w:rsidRPr="000838DA">
              <w:t>1000020016</w:t>
            </w:r>
          </w:p>
        </w:tc>
        <w:tc>
          <w:tcPr>
            <w:tcW w:w="3555" w:type="dxa"/>
            <w:tcBorders>
              <w:top w:val="nil"/>
              <w:left w:val="nil"/>
              <w:bottom w:val="single" w:sz="8" w:space="0" w:color="auto"/>
              <w:right w:val="single" w:sz="8" w:space="0" w:color="auto"/>
            </w:tcBorders>
            <w:shd w:val="clear" w:color="auto" w:fill="auto"/>
            <w:hideMark/>
          </w:tcPr>
          <w:p w14:paraId="54620718" w14:textId="02E83AEB" w:rsidR="009C1863" w:rsidRPr="000838DA" w:rsidRDefault="009C1863" w:rsidP="009C1863">
            <w:r w:rsidRPr="000838DA">
              <w:t>LEŽAJ 6206 2Z C3</w:t>
            </w:r>
          </w:p>
        </w:tc>
        <w:tc>
          <w:tcPr>
            <w:tcW w:w="1276" w:type="dxa"/>
            <w:tcBorders>
              <w:top w:val="nil"/>
              <w:left w:val="nil"/>
              <w:bottom w:val="single" w:sz="8" w:space="0" w:color="auto"/>
              <w:right w:val="single" w:sz="8" w:space="0" w:color="auto"/>
            </w:tcBorders>
            <w:shd w:val="clear" w:color="auto" w:fill="auto"/>
            <w:noWrap/>
            <w:hideMark/>
          </w:tcPr>
          <w:p w14:paraId="4FB70EA4" w14:textId="36790075" w:rsidR="009C1863" w:rsidRPr="000838DA" w:rsidRDefault="009C1863" w:rsidP="009C1863">
            <w:pPr>
              <w:jc w:val="center"/>
            </w:pPr>
            <w:r w:rsidRPr="00766E09">
              <w:t>50 dni</w:t>
            </w:r>
          </w:p>
        </w:tc>
        <w:tc>
          <w:tcPr>
            <w:tcW w:w="1417" w:type="dxa"/>
            <w:tcBorders>
              <w:top w:val="nil"/>
              <w:left w:val="nil"/>
              <w:bottom w:val="single" w:sz="8" w:space="0" w:color="auto"/>
              <w:right w:val="single" w:sz="8" w:space="0" w:color="auto"/>
            </w:tcBorders>
            <w:shd w:val="clear" w:color="auto" w:fill="auto"/>
            <w:noWrap/>
            <w:hideMark/>
          </w:tcPr>
          <w:p w14:paraId="3CB98B23" w14:textId="2B77DA73" w:rsidR="009C1863" w:rsidRPr="000838DA" w:rsidRDefault="009C1863" w:rsidP="009C1863">
            <w:pPr>
              <w:jc w:val="center"/>
            </w:pPr>
            <w:r w:rsidRPr="000838DA">
              <w:t>40</w:t>
            </w:r>
          </w:p>
        </w:tc>
        <w:tc>
          <w:tcPr>
            <w:tcW w:w="2245" w:type="dxa"/>
            <w:tcBorders>
              <w:top w:val="nil"/>
              <w:left w:val="nil"/>
              <w:bottom w:val="single" w:sz="8" w:space="0" w:color="auto"/>
              <w:right w:val="single" w:sz="8" w:space="0" w:color="auto"/>
            </w:tcBorders>
            <w:shd w:val="clear" w:color="auto" w:fill="auto"/>
            <w:noWrap/>
            <w:vAlign w:val="center"/>
            <w:hideMark/>
          </w:tcPr>
          <w:p w14:paraId="351B8439" w14:textId="41E2E4EA" w:rsidR="009C1863" w:rsidRPr="000838DA" w:rsidRDefault="009C1863" w:rsidP="009C1863">
            <w:r w:rsidRPr="000838DA">
              <w:t xml:space="preserve"> Ljubljana</w:t>
            </w:r>
          </w:p>
        </w:tc>
        <w:tc>
          <w:tcPr>
            <w:tcW w:w="1157" w:type="dxa"/>
            <w:tcBorders>
              <w:top w:val="nil"/>
              <w:left w:val="nil"/>
              <w:bottom w:val="single" w:sz="8" w:space="0" w:color="auto"/>
              <w:right w:val="single" w:sz="8" w:space="0" w:color="auto"/>
            </w:tcBorders>
            <w:shd w:val="clear" w:color="auto" w:fill="auto"/>
            <w:noWrap/>
            <w:hideMark/>
          </w:tcPr>
          <w:p w14:paraId="7BAC559F" w14:textId="33BB034C" w:rsidR="009C1863" w:rsidRPr="000838DA" w:rsidRDefault="009C1863" w:rsidP="009C1863">
            <w:r w:rsidRPr="000838DA">
              <w:t>mast</w:t>
            </w:r>
          </w:p>
        </w:tc>
        <w:tc>
          <w:tcPr>
            <w:tcW w:w="1123" w:type="dxa"/>
            <w:tcBorders>
              <w:top w:val="nil"/>
              <w:left w:val="nil"/>
              <w:bottom w:val="single" w:sz="8" w:space="0" w:color="auto"/>
              <w:right w:val="single" w:sz="12" w:space="0" w:color="auto"/>
            </w:tcBorders>
            <w:shd w:val="clear" w:color="auto" w:fill="auto"/>
            <w:noWrap/>
            <w:hideMark/>
          </w:tcPr>
          <w:p w14:paraId="1D5DA994" w14:textId="790C25AD" w:rsidR="009C1863" w:rsidRPr="000838DA" w:rsidRDefault="009C1863" w:rsidP="009C1863">
            <w:r w:rsidRPr="000838DA">
              <w:t>20,3</w:t>
            </w:r>
          </w:p>
        </w:tc>
      </w:tr>
      <w:tr w:rsidR="009C1863" w:rsidRPr="000838DA" w14:paraId="3B731406" w14:textId="77777777" w:rsidTr="00C11314">
        <w:trPr>
          <w:trHeight w:val="330"/>
        </w:trPr>
        <w:tc>
          <w:tcPr>
            <w:tcW w:w="927" w:type="dxa"/>
            <w:vMerge w:val="restart"/>
            <w:tcBorders>
              <w:left w:val="single" w:sz="12" w:space="0" w:color="auto"/>
              <w:right w:val="single" w:sz="8" w:space="0" w:color="auto"/>
            </w:tcBorders>
            <w:shd w:val="clear" w:color="auto" w:fill="auto"/>
            <w:noWrap/>
            <w:vAlign w:val="center"/>
          </w:tcPr>
          <w:p w14:paraId="017CD9E2" w14:textId="77777777" w:rsidR="009C1863" w:rsidRPr="000838DA" w:rsidRDefault="009C1863" w:rsidP="009C1863">
            <w:pPr>
              <w:jc w:val="center"/>
              <w:rPr>
                <w:b/>
                <w:bCs/>
              </w:rPr>
            </w:pPr>
          </w:p>
        </w:tc>
        <w:tc>
          <w:tcPr>
            <w:tcW w:w="1058" w:type="dxa"/>
            <w:tcBorders>
              <w:top w:val="nil"/>
              <w:left w:val="nil"/>
              <w:bottom w:val="single" w:sz="12" w:space="0" w:color="auto"/>
              <w:right w:val="single" w:sz="8" w:space="0" w:color="auto"/>
            </w:tcBorders>
            <w:shd w:val="clear" w:color="auto" w:fill="auto"/>
            <w:noWrap/>
          </w:tcPr>
          <w:p w14:paraId="2DBF53B2" w14:textId="319DF621" w:rsidR="009C1863" w:rsidRPr="000838DA" w:rsidRDefault="009C1863" w:rsidP="009C1863">
            <w:pPr>
              <w:jc w:val="center"/>
            </w:pPr>
            <w:r w:rsidRPr="000838DA">
              <w:t>14271/2</w:t>
            </w:r>
          </w:p>
        </w:tc>
        <w:tc>
          <w:tcPr>
            <w:tcW w:w="1548" w:type="dxa"/>
            <w:tcBorders>
              <w:top w:val="nil"/>
              <w:left w:val="nil"/>
              <w:bottom w:val="single" w:sz="12" w:space="0" w:color="auto"/>
              <w:right w:val="single" w:sz="8" w:space="0" w:color="auto"/>
            </w:tcBorders>
            <w:shd w:val="clear" w:color="auto" w:fill="auto"/>
            <w:noWrap/>
          </w:tcPr>
          <w:p w14:paraId="1FFAAE08" w14:textId="13F82AE1" w:rsidR="009C1863" w:rsidRPr="000838DA" w:rsidRDefault="009C1863" w:rsidP="009C1863">
            <w:pPr>
              <w:jc w:val="center"/>
            </w:pPr>
            <w:r w:rsidRPr="000838DA">
              <w:t>1000019963</w:t>
            </w:r>
          </w:p>
        </w:tc>
        <w:tc>
          <w:tcPr>
            <w:tcW w:w="3555" w:type="dxa"/>
            <w:tcBorders>
              <w:top w:val="nil"/>
              <w:left w:val="nil"/>
              <w:bottom w:val="single" w:sz="12" w:space="0" w:color="auto"/>
              <w:right w:val="single" w:sz="8" w:space="0" w:color="auto"/>
            </w:tcBorders>
            <w:shd w:val="clear" w:color="auto" w:fill="auto"/>
            <w:noWrap/>
          </w:tcPr>
          <w:p w14:paraId="6EF32A21" w14:textId="3291B9E1" w:rsidR="009C1863" w:rsidRPr="000838DA" w:rsidRDefault="009C1863" w:rsidP="009C1863">
            <w:r w:rsidRPr="000838DA">
              <w:t xml:space="preserve">LEŽAJ 6304 2RSR C3 </w:t>
            </w:r>
          </w:p>
        </w:tc>
        <w:tc>
          <w:tcPr>
            <w:tcW w:w="1276" w:type="dxa"/>
            <w:tcBorders>
              <w:top w:val="nil"/>
              <w:left w:val="nil"/>
              <w:bottom w:val="single" w:sz="12" w:space="0" w:color="auto"/>
              <w:right w:val="single" w:sz="8" w:space="0" w:color="auto"/>
            </w:tcBorders>
            <w:shd w:val="clear" w:color="auto" w:fill="auto"/>
            <w:noWrap/>
          </w:tcPr>
          <w:p w14:paraId="01A4258C" w14:textId="1054CB4B" w:rsidR="009C1863" w:rsidRPr="000838DA" w:rsidRDefault="009C1863" w:rsidP="009C1863">
            <w:pPr>
              <w:jc w:val="center"/>
            </w:pPr>
            <w:r w:rsidRPr="00766E09">
              <w:t>50 dni</w:t>
            </w:r>
          </w:p>
        </w:tc>
        <w:tc>
          <w:tcPr>
            <w:tcW w:w="1417" w:type="dxa"/>
            <w:tcBorders>
              <w:top w:val="nil"/>
              <w:left w:val="nil"/>
              <w:bottom w:val="single" w:sz="12" w:space="0" w:color="auto"/>
              <w:right w:val="single" w:sz="8" w:space="0" w:color="auto"/>
            </w:tcBorders>
            <w:shd w:val="clear" w:color="auto" w:fill="auto"/>
            <w:noWrap/>
          </w:tcPr>
          <w:p w14:paraId="114116CC" w14:textId="451C7620" w:rsidR="009C1863" w:rsidRPr="000838DA" w:rsidRDefault="009C1863" w:rsidP="009C1863">
            <w:pPr>
              <w:jc w:val="center"/>
            </w:pPr>
            <w:r w:rsidRPr="000838DA">
              <w:t>100</w:t>
            </w:r>
          </w:p>
        </w:tc>
        <w:tc>
          <w:tcPr>
            <w:tcW w:w="2245" w:type="dxa"/>
            <w:tcBorders>
              <w:top w:val="nil"/>
              <w:left w:val="nil"/>
              <w:bottom w:val="single" w:sz="12" w:space="0" w:color="auto"/>
              <w:right w:val="single" w:sz="8" w:space="0" w:color="auto"/>
            </w:tcBorders>
            <w:shd w:val="clear" w:color="auto" w:fill="auto"/>
            <w:noWrap/>
            <w:vAlign w:val="center"/>
          </w:tcPr>
          <w:p w14:paraId="091446A9" w14:textId="5720F3B3" w:rsidR="009C1863" w:rsidRPr="000838DA" w:rsidRDefault="009C1863" w:rsidP="009C1863">
            <w:r w:rsidRPr="000838DA">
              <w:t>Maribor 813/814 jermenica</w:t>
            </w:r>
          </w:p>
        </w:tc>
        <w:tc>
          <w:tcPr>
            <w:tcW w:w="1157" w:type="dxa"/>
            <w:tcBorders>
              <w:top w:val="nil"/>
              <w:left w:val="nil"/>
              <w:bottom w:val="single" w:sz="12" w:space="0" w:color="auto"/>
              <w:right w:val="single" w:sz="8" w:space="0" w:color="auto"/>
            </w:tcBorders>
            <w:shd w:val="clear" w:color="auto" w:fill="auto"/>
            <w:noWrap/>
          </w:tcPr>
          <w:p w14:paraId="69E7895C" w14:textId="3F1B0FD8" w:rsidR="009C1863" w:rsidRPr="000838DA" w:rsidRDefault="009C1863" w:rsidP="009C1863">
            <w:r w:rsidRPr="000838DA">
              <w:t>mast</w:t>
            </w:r>
          </w:p>
        </w:tc>
        <w:tc>
          <w:tcPr>
            <w:tcW w:w="1123" w:type="dxa"/>
            <w:tcBorders>
              <w:top w:val="nil"/>
              <w:left w:val="nil"/>
              <w:bottom w:val="single" w:sz="12" w:space="0" w:color="auto"/>
              <w:right w:val="single" w:sz="12" w:space="0" w:color="auto"/>
            </w:tcBorders>
            <w:shd w:val="clear" w:color="auto" w:fill="auto"/>
            <w:noWrap/>
          </w:tcPr>
          <w:p w14:paraId="728D8D4F" w14:textId="0C3BAF5B" w:rsidR="009C1863" w:rsidRPr="000838DA" w:rsidRDefault="009C1863" w:rsidP="009C1863">
            <w:r w:rsidRPr="000838DA">
              <w:t>16,8</w:t>
            </w:r>
          </w:p>
        </w:tc>
      </w:tr>
      <w:tr w:rsidR="009C1863" w:rsidRPr="000838DA" w14:paraId="3DE2139D" w14:textId="77777777" w:rsidTr="00C11314">
        <w:trPr>
          <w:trHeight w:val="330"/>
        </w:trPr>
        <w:tc>
          <w:tcPr>
            <w:tcW w:w="927" w:type="dxa"/>
            <w:vMerge/>
            <w:tcBorders>
              <w:left w:val="single" w:sz="12" w:space="0" w:color="auto"/>
              <w:right w:val="single" w:sz="8" w:space="0" w:color="auto"/>
            </w:tcBorders>
            <w:shd w:val="clear" w:color="auto" w:fill="auto"/>
            <w:noWrap/>
            <w:vAlign w:val="center"/>
          </w:tcPr>
          <w:p w14:paraId="2F82B8DC" w14:textId="77777777" w:rsidR="009C1863" w:rsidRPr="000838DA" w:rsidRDefault="009C1863" w:rsidP="009C1863">
            <w:pPr>
              <w:jc w:val="center"/>
              <w:rPr>
                <w:b/>
                <w:bCs/>
              </w:rPr>
            </w:pPr>
          </w:p>
        </w:tc>
        <w:tc>
          <w:tcPr>
            <w:tcW w:w="1058" w:type="dxa"/>
            <w:tcBorders>
              <w:top w:val="nil"/>
              <w:left w:val="nil"/>
              <w:bottom w:val="single" w:sz="12" w:space="0" w:color="auto"/>
              <w:right w:val="single" w:sz="8" w:space="0" w:color="auto"/>
            </w:tcBorders>
            <w:shd w:val="clear" w:color="auto" w:fill="auto"/>
            <w:noWrap/>
          </w:tcPr>
          <w:p w14:paraId="44FA9202" w14:textId="1B94B2CC" w:rsidR="009C1863" w:rsidRPr="000838DA" w:rsidRDefault="009C1863" w:rsidP="009C1863">
            <w:pPr>
              <w:jc w:val="center"/>
            </w:pPr>
            <w:r w:rsidRPr="000838DA">
              <w:t>14379/1</w:t>
            </w:r>
          </w:p>
        </w:tc>
        <w:tc>
          <w:tcPr>
            <w:tcW w:w="1548" w:type="dxa"/>
            <w:tcBorders>
              <w:top w:val="nil"/>
              <w:left w:val="nil"/>
              <w:bottom w:val="single" w:sz="12" w:space="0" w:color="auto"/>
              <w:right w:val="single" w:sz="8" w:space="0" w:color="auto"/>
            </w:tcBorders>
            <w:shd w:val="clear" w:color="auto" w:fill="auto"/>
            <w:noWrap/>
          </w:tcPr>
          <w:p w14:paraId="5BC03882" w14:textId="329C0F95" w:rsidR="009C1863" w:rsidRPr="000838DA" w:rsidRDefault="009C1863" w:rsidP="009C1863">
            <w:pPr>
              <w:jc w:val="center"/>
            </w:pPr>
            <w:r w:rsidRPr="000838DA">
              <w:t>1000020075</w:t>
            </w:r>
          </w:p>
        </w:tc>
        <w:tc>
          <w:tcPr>
            <w:tcW w:w="3555" w:type="dxa"/>
            <w:tcBorders>
              <w:top w:val="nil"/>
              <w:left w:val="nil"/>
              <w:bottom w:val="single" w:sz="12" w:space="0" w:color="auto"/>
              <w:right w:val="single" w:sz="8" w:space="0" w:color="auto"/>
            </w:tcBorders>
            <w:shd w:val="clear" w:color="auto" w:fill="auto"/>
            <w:noWrap/>
          </w:tcPr>
          <w:p w14:paraId="7844AEA3" w14:textId="280E87F2" w:rsidR="009C1863" w:rsidRPr="000838DA" w:rsidRDefault="009C1863" w:rsidP="009C1863">
            <w:r w:rsidRPr="000838DA">
              <w:t>LEŽAJ 609 2Z</w:t>
            </w:r>
          </w:p>
        </w:tc>
        <w:tc>
          <w:tcPr>
            <w:tcW w:w="1276" w:type="dxa"/>
            <w:tcBorders>
              <w:top w:val="nil"/>
              <w:left w:val="nil"/>
              <w:bottom w:val="single" w:sz="12" w:space="0" w:color="auto"/>
              <w:right w:val="single" w:sz="8" w:space="0" w:color="auto"/>
            </w:tcBorders>
            <w:shd w:val="clear" w:color="auto" w:fill="auto"/>
            <w:noWrap/>
          </w:tcPr>
          <w:p w14:paraId="7DEC9421" w14:textId="61D8FEC8" w:rsidR="009C1863" w:rsidRPr="000838DA" w:rsidRDefault="009C1863" w:rsidP="009C1863">
            <w:pPr>
              <w:jc w:val="center"/>
            </w:pPr>
            <w:r w:rsidRPr="00766E09">
              <w:t>50 dni</w:t>
            </w:r>
          </w:p>
        </w:tc>
        <w:tc>
          <w:tcPr>
            <w:tcW w:w="1417" w:type="dxa"/>
            <w:tcBorders>
              <w:top w:val="nil"/>
              <w:left w:val="nil"/>
              <w:bottom w:val="single" w:sz="12" w:space="0" w:color="auto"/>
              <w:right w:val="single" w:sz="8" w:space="0" w:color="auto"/>
            </w:tcBorders>
            <w:shd w:val="clear" w:color="auto" w:fill="auto"/>
            <w:noWrap/>
          </w:tcPr>
          <w:p w14:paraId="77FBABFF" w14:textId="6FEC7886" w:rsidR="009C1863" w:rsidRPr="000838DA" w:rsidRDefault="009C1863" w:rsidP="009C1863">
            <w:pPr>
              <w:jc w:val="center"/>
            </w:pPr>
            <w:r w:rsidRPr="000838DA">
              <w:t>50</w:t>
            </w:r>
          </w:p>
        </w:tc>
        <w:tc>
          <w:tcPr>
            <w:tcW w:w="2245" w:type="dxa"/>
            <w:tcBorders>
              <w:top w:val="nil"/>
              <w:left w:val="nil"/>
              <w:bottom w:val="single" w:sz="12" w:space="0" w:color="auto"/>
              <w:right w:val="single" w:sz="8" w:space="0" w:color="auto"/>
            </w:tcBorders>
            <w:shd w:val="clear" w:color="auto" w:fill="auto"/>
            <w:noWrap/>
            <w:vAlign w:val="center"/>
          </w:tcPr>
          <w:p w14:paraId="0D025924" w14:textId="13AD47DE" w:rsidR="009C1863" w:rsidRPr="000838DA" w:rsidRDefault="009C1863" w:rsidP="009C1863">
            <w:r w:rsidRPr="000838DA">
              <w:t>Maribor 813/814 regulator obratov</w:t>
            </w:r>
          </w:p>
        </w:tc>
        <w:tc>
          <w:tcPr>
            <w:tcW w:w="1157" w:type="dxa"/>
            <w:tcBorders>
              <w:top w:val="nil"/>
              <w:left w:val="nil"/>
              <w:bottom w:val="single" w:sz="12" w:space="0" w:color="auto"/>
              <w:right w:val="single" w:sz="8" w:space="0" w:color="auto"/>
            </w:tcBorders>
            <w:shd w:val="clear" w:color="auto" w:fill="auto"/>
            <w:noWrap/>
            <w:vAlign w:val="center"/>
          </w:tcPr>
          <w:p w14:paraId="2E22652A" w14:textId="14A11A11" w:rsidR="009C1863" w:rsidRPr="000838DA" w:rsidRDefault="009C1863" w:rsidP="009C1863">
            <w:r w:rsidRPr="000838DA">
              <w:t>mast</w:t>
            </w:r>
          </w:p>
        </w:tc>
        <w:tc>
          <w:tcPr>
            <w:tcW w:w="1123" w:type="dxa"/>
            <w:tcBorders>
              <w:top w:val="nil"/>
              <w:left w:val="nil"/>
              <w:bottom w:val="single" w:sz="12" w:space="0" w:color="auto"/>
              <w:right w:val="single" w:sz="12" w:space="0" w:color="auto"/>
            </w:tcBorders>
            <w:shd w:val="clear" w:color="auto" w:fill="auto"/>
            <w:noWrap/>
            <w:vAlign w:val="center"/>
          </w:tcPr>
          <w:p w14:paraId="788FC0BD" w14:textId="5C344A7F" w:rsidR="009C1863" w:rsidRPr="000838DA" w:rsidRDefault="009C1863" w:rsidP="009C1863">
            <w:r w:rsidRPr="000838DA">
              <w:t>3,9</w:t>
            </w:r>
          </w:p>
        </w:tc>
      </w:tr>
      <w:tr w:rsidR="009C1863" w:rsidRPr="000838DA" w14:paraId="6BF097CA" w14:textId="77777777" w:rsidTr="00C11314">
        <w:trPr>
          <w:trHeight w:val="330"/>
        </w:trPr>
        <w:tc>
          <w:tcPr>
            <w:tcW w:w="927" w:type="dxa"/>
            <w:vMerge/>
            <w:tcBorders>
              <w:left w:val="single" w:sz="12" w:space="0" w:color="auto"/>
              <w:right w:val="single" w:sz="8" w:space="0" w:color="auto"/>
            </w:tcBorders>
            <w:shd w:val="clear" w:color="auto" w:fill="auto"/>
            <w:noWrap/>
            <w:vAlign w:val="center"/>
          </w:tcPr>
          <w:p w14:paraId="4AE1DC50" w14:textId="77777777" w:rsidR="009C1863" w:rsidRPr="000838DA" w:rsidRDefault="009C1863" w:rsidP="009C1863">
            <w:pPr>
              <w:jc w:val="center"/>
              <w:rPr>
                <w:b/>
                <w:bCs/>
              </w:rPr>
            </w:pPr>
          </w:p>
        </w:tc>
        <w:tc>
          <w:tcPr>
            <w:tcW w:w="1058" w:type="dxa"/>
            <w:tcBorders>
              <w:top w:val="nil"/>
              <w:left w:val="nil"/>
              <w:bottom w:val="single" w:sz="12" w:space="0" w:color="auto"/>
              <w:right w:val="single" w:sz="8" w:space="0" w:color="auto"/>
            </w:tcBorders>
            <w:shd w:val="clear" w:color="auto" w:fill="auto"/>
            <w:noWrap/>
          </w:tcPr>
          <w:p w14:paraId="55CDBB8F" w14:textId="508206F6" w:rsidR="009C1863" w:rsidRPr="000838DA" w:rsidRDefault="009C1863" w:rsidP="009C1863">
            <w:pPr>
              <w:jc w:val="center"/>
            </w:pPr>
            <w:r w:rsidRPr="000838DA">
              <w:t>73286-1</w:t>
            </w:r>
          </w:p>
        </w:tc>
        <w:tc>
          <w:tcPr>
            <w:tcW w:w="1548" w:type="dxa"/>
            <w:tcBorders>
              <w:top w:val="nil"/>
              <w:left w:val="nil"/>
              <w:bottom w:val="single" w:sz="12" w:space="0" w:color="auto"/>
              <w:right w:val="single" w:sz="8" w:space="0" w:color="auto"/>
            </w:tcBorders>
            <w:shd w:val="clear" w:color="auto" w:fill="auto"/>
            <w:noWrap/>
          </w:tcPr>
          <w:p w14:paraId="50A13643" w14:textId="2751E01D" w:rsidR="009C1863" w:rsidRPr="000838DA" w:rsidRDefault="009C1863" w:rsidP="009C1863">
            <w:pPr>
              <w:jc w:val="center"/>
            </w:pPr>
            <w:r w:rsidRPr="000838DA">
              <w:t>1000019865</w:t>
            </w:r>
          </w:p>
        </w:tc>
        <w:tc>
          <w:tcPr>
            <w:tcW w:w="3555" w:type="dxa"/>
            <w:tcBorders>
              <w:top w:val="nil"/>
              <w:left w:val="nil"/>
              <w:bottom w:val="single" w:sz="12" w:space="0" w:color="auto"/>
              <w:right w:val="single" w:sz="8" w:space="0" w:color="auto"/>
            </w:tcBorders>
            <w:shd w:val="clear" w:color="auto" w:fill="auto"/>
            <w:noWrap/>
          </w:tcPr>
          <w:p w14:paraId="53AB95F6" w14:textId="0B0F7CB9" w:rsidR="009C1863" w:rsidRPr="000838DA" w:rsidRDefault="009C1863" w:rsidP="009C1863">
            <w:r w:rsidRPr="000838DA">
              <w:t>LEŽAJ K A 1 KR 51108 40X60X13 MM</w:t>
            </w:r>
          </w:p>
        </w:tc>
        <w:tc>
          <w:tcPr>
            <w:tcW w:w="1276" w:type="dxa"/>
            <w:tcBorders>
              <w:top w:val="nil"/>
              <w:left w:val="nil"/>
              <w:bottom w:val="single" w:sz="12" w:space="0" w:color="auto"/>
              <w:right w:val="single" w:sz="8" w:space="0" w:color="auto"/>
            </w:tcBorders>
            <w:shd w:val="clear" w:color="auto" w:fill="auto"/>
            <w:noWrap/>
          </w:tcPr>
          <w:p w14:paraId="78A4CE3D" w14:textId="620100CB" w:rsidR="009C1863" w:rsidRPr="000838DA" w:rsidRDefault="009C1863" w:rsidP="009C1863">
            <w:pPr>
              <w:jc w:val="center"/>
            </w:pPr>
            <w:r w:rsidRPr="00766E09">
              <w:t>50 dni</w:t>
            </w:r>
          </w:p>
        </w:tc>
        <w:tc>
          <w:tcPr>
            <w:tcW w:w="1417" w:type="dxa"/>
            <w:tcBorders>
              <w:top w:val="nil"/>
              <w:left w:val="nil"/>
              <w:bottom w:val="single" w:sz="12" w:space="0" w:color="auto"/>
              <w:right w:val="single" w:sz="8" w:space="0" w:color="auto"/>
            </w:tcBorders>
            <w:shd w:val="clear" w:color="auto" w:fill="auto"/>
            <w:noWrap/>
          </w:tcPr>
          <w:p w14:paraId="6588EC20" w14:textId="5DD890C8" w:rsidR="009C1863" w:rsidRPr="000838DA" w:rsidRDefault="009C1863" w:rsidP="009C1863">
            <w:pPr>
              <w:jc w:val="center"/>
            </w:pPr>
            <w:r w:rsidRPr="000838DA">
              <w:t>180</w:t>
            </w:r>
          </w:p>
        </w:tc>
        <w:tc>
          <w:tcPr>
            <w:tcW w:w="2245" w:type="dxa"/>
            <w:tcBorders>
              <w:top w:val="nil"/>
              <w:left w:val="nil"/>
              <w:bottom w:val="single" w:sz="12" w:space="0" w:color="auto"/>
              <w:right w:val="single" w:sz="8" w:space="0" w:color="auto"/>
            </w:tcBorders>
            <w:shd w:val="clear" w:color="auto" w:fill="auto"/>
            <w:noWrap/>
            <w:vAlign w:val="center"/>
          </w:tcPr>
          <w:p w14:paraId="50D76C1A" w14:textId="438368C4" w:rsidR="009C1863" w:rsidRPr="000838DA" w:rsidRDefault="009C1863" w:rsidP="009C1863">
            <w:r w:rsidRPr="000838DA">
              <w:t>Dobova</w:t>
            </w:r>
          </w:p>
        </w:tc>
        <w:tc>
          <w:tcPr>
            <w:tcW w:w="1157" w:type="dxa"/>
            <w:tcBorders>
              <w:top w:val="nil"/>
              <w:left w:val="nil"/>
              <w:bottom w:val="single" w:sz="12" w:space="0" w:color="auto"/>
              <w:right w:val="single" w:sz="8" w:space="0" w:color="auto"/>
            </w:tcBorders>
            <w:shd w:val="clear" w:color="auto" w:fill="auto"/>
            <w:noWrap/>
          </w:tcPr>
          <w:p w14:paraId="735B1189" w14:textId="0CC52DEF" w:rsidR="009C1863" w:rsidRPr="000838DA" w:rsidRDefault="009C1863" w:rsidP="009C1863">
            <w:r w:rsidRPr="000838DA">
              <w:t>mast</w:t>
            </w:r>
          </w:p>
        </w:tc>
        <w:tc>
          <w:tcPr>
            <w:tcW w:w="1123" w:type="dxa"/>
            <w:tcBorders>
              <w:top w:val="nil"/>
              <w:left w:val="nil"/>
              <w:bottom w:val="single" w:sz="12" w:space="0" w:color="auto"/>
              <w:right w:val="single" w:sz="12" w:space="0" w:color="auto"/>
            </w:tcBorders>
            <w:shd w:val="clear" w:color="auto" w:fill="auto"/>
            <w:noWrap/>
          </w:tcPr>
          <w:p w14:paraId="07BCAAC9" w14:textId="037FE5FF" w:rsidR="009C1863" w:rsidRPr="000838DA" w:rsidRDefault="009C1863" w:rsidP="009C1863">
            <w:r w:rsidRPr="000838DA">
              <w:t>25,5</w:t>
            </w:r>
          </w:p>
        </w:tc>
      </w:tr>
      <w:tr w:rsidR="009C1863" w:rsidRPr="000838DA" w14:paraId="39016D94" w14:textId="77777777" w:rsidTr="00C11314">
        <w:trPr>
          <w:trHeight w:val="330"/>
        </w:trPr>
        <w:tc>
          <w:tcPr>
            <w:tcW w:w="927" w:type="dxa"/>
            <w:vMerge/>
            <w:tcBorders>
              <w:left w:val="single" w:sz="12" w:space="0" w:color="auto"/>
              <w:right w:val="single" w:sz="8" w:space="0" w:color="auto"/>
            </w:tcBorders>
            <w:shd w:val="clear" w:color="auto" w:fill="auto"/>
            <w:noWrap/>
            <w:vAlign w:val="center"/>
          </w:tcPr>
          <w:p w14:paraId="5763581A" w14:textId="77777777" w:rsidR="009C1863" w:rsidRPr="000838DA" w:rsidRDefault="009C1863" w:rsidP="009C1863">
            <w:pPr>
              <w:jc w:val="center"/>
              <w:rPr>
                <w:b/>
                <w:bCs/>
              </w:rPr>
            </w:pPr>
          </w:p>
        </w:tc>
        <w:tc>
          <w:tcPr>
            <w:tcW w:w="1058" w:type="dxa"/>
            <w:tcBorders>
              <w:top w:val="nil"/>
              <w:left w:val="nil"/>
              <w:bottom w:val="single" w:sz="12" w:space="0" w:color="auto"/>
              <w:right w:val="single" w:sz="8" w:space="0" w:color="auto"/>
            </w:tcBorders>
            <w:shd w:val="clear" w:color="auto" w:fill="auto"/>
            <w:noWrap/>
          </w:tcPr>
          <w:p w14:paraId="1937CA78" w14:textId="6C3083EB" w:rsidR="009C1863" w:rsidRPr="000838DA" w:rsidRDefault="009C1863" w:rsidP="009C1863">
            <w:pPr>
              <w:jc w:val="center"/>
            </w:pPr>
            <w:r w:rsidRPr="000838DA">
              <w:t>82922-1</w:t>
            </w:r>
          </w:p>
        </w:tc>
        <w:tc>
          <w:tcPr>
            <w:tcW w:w="1548" w:type="dxa"/>
            <w:tcBorders>
              <w:top w:val="nil"/>
              <w:left w:val="nil"/>
              <w:bottom w:val="single" w:sz="12" w:space="0" w:color="auto"/>
              <w:right w:val="single" w:sz="8" w:space="0" w:color="auto"/>
            </w:tcBorders>
            <w:shd w:val="clear" w:color="auto" w:fill="auto"/>
            <w:noWrap/>
          </w:tcPr>
          <w:p w14:paraId="0C5F1C16" w14:textId="1C41CFDA" w:rsidR="009C1863" w:rsidRPr="000838DA" w:rsidRDefault="009C1863" w:rsidP="009C1863">
            <w:pPr>
              <w:jc w:val="center"/>
            </w:pPr>
            <w:r w:rsidRPr="000838DA">
              <w:t>1000030562</w:t>
            </w:r>
          </w:p>
        </w:tc>
        <w:tc>
          <w:tcPr>
            <w:tcW w:w="3555" w:type="dxa"/>
            <w:tcBorders>
              <w:top w:val="nil"/>
              <w:left w:val="nil"/>
              <w:bottom w:val="single" w:sz="12" w:space="0" w:color="auto"/>
              <w:right w:val="single" w:sz="8" w:space="0" w:color="auto"/>
            </w:tcBorders>
            <w:shd w:val="clear" w:color="auto" w:fill="auto"/>
            <w:noWrap/>
          </w:tcPr>
          <w:p w14:paraId="37C53E33" w14:textId="23CF8CE1" w:rsidR="009C1863" w:rsidRPr="000838DA" w:rsidRDefault="009C1863" w:rsidP="009C1863">
            <w:r w:rsidRPr="000838DA">
              <w:t>LEŽAJ K A 1KR 51111 55X78X16 MM</w:t>
            </w:r>
          </w:p>
        </w:tc>
        <w:tc>
          <w:tcPr>
            <w:tcW w:w="1276" w:type="dxa"/>
            <w:tcBorders>
              <w:top w:val="nil"/>
              <w:left w:val="nil"/>
              <w:bottom w:val="single" w:sz="12" w:space="0" w:color="auto"/>
              <w:right w:val="single" w:sz="8" w:space="0" w:color="auto"/>
            </w:tcBorders>
            <w:shd w:val="clear" w:color="auto" w:fill="auto"/>
            <w:noWrap/>
          </w:tcPr>
          <w:p w14:paraId="24F00BF0" w14:textId="1777AAEF" w:rsidR="009C1863" w:rsidRPr="000838DA" w:rsidRDefault="009C1863" w:rsidP="009C1863">
            <w:pPr>
              <w:jc w:val="center"/>
            </w:pPr>
            <w:r w:rsidRPr="00766E09">
              <w:t>50 dni</w:t>
            </w:r>
          </w:p>
        </w:tc>
        <w:tc>
          <w:tcPr>
            <w:tcW w:w="1417" w:type="dxa"/>
            <w:tcBorders>
              <w:top w:val="nil"/>
              <w:left w:val="nil"/>
              <w:bottom w:val="single" w:sz="12" w:space="0" w:color="auto"/>
              <w:right w:val="single" w:sz="8" w:space="0" w:color="auto"/>
            </w:tcBorders>
            <w:shd w:val="clear" w:color="auto" w:fill="auto"/>
            <w:noWrap/>
          </w:tcPr>
          <w:p w14:paraId="2806AEC3" w14:textId="58373C45" w:rsidR="009C1863" w:rsidRPr="000838DA" w:rsidRDefault="009C1863" w:rsidP="009C1863">
            <w:pPr>
              <w:jc w:val="center"/>
            </w:pPr>
            <w:r w:rsidRPr="000838DA">
              <w:t>250</w:t>
            </w:r>
          </w:p>
        </w:tc>
        <w:tc>
          <w:tcPr>
            <w:tcW w:w="2245" w:type="dxa"/>
            <w:tcBorders>
              <w:top w:val="nil"/>
              <w:left w:val="nil"/>
              <w:bottom w:val="single" w:sz="12" w:space="0" w:color="auto"/>
              <w:right w:val="single" w:sz="8" w:space="0" w:color="auto"/>
            </w:tcBorders>
            <w:shd w:val="clear" w:color="auto" w:fill="auto"/>
            <w:noWrap/>
            <w:vAlign w:val="center"/>
          </w:tcPr>
          <w:p w14:paraId="236B27A3" w14:textId="2356F834" w:rsidR="009C1863" w:rsidRPr="000838DA" w:rsidRDefault="009C1863" w:rsidP="009C1863">
            <w:r w:rsidRPr="000838DA">
              <w:t>Dobova</w:t>
            </w:r>
          </w:p>
        </w:tc>
        <w:tc>
          <w:tcPr>
            <w:tcW w:w="1157" w:type="dxa"/>
            <w:tcBorders>
              <w:top w:val="nil"/>
              <w:left w:val="nil"/>
              <w:bottom w:val="single" w:sz="12" w:space="0" w:color="auto"/>
              <w:right w:val="single" w:sz="8" w:space="0" w:color="auto"/>
            </w:tcBorders>
            <w:shd w:val="clear" w:color="auto" w:fill="auto"/>
            <w:noWrap/>
          </w:tcPr>
          <w:p w14:paraId="60DC65EA" w14:textId="5CA715A4" w:rsidR="009C1863" w:rsidRPr="000838DA" w:rsidRDefault="009C1863" w:rsidP="009C1863">
            <w:r w:rsidRPr="000838DA">
              <w:t>mast</w:t>
            </w:r>
          </w:p>
        </w:tc>
        <w:tc>
          <w:tcPr>
            <w:tcW w:w="1123" w:type="dxa"/>
            <w:tcBorders>
              <w:top w:val="nil"/>
              <w:left w:val="nil"/>
              <w:bottom w:val="single" w:sz="12" w:space="0" w:color="auto"/>
              <w:right w:val="single" w:sz="12" w:space="0" w:color="auto"/>
            </w:tcBorders>
            <w:shd w:val="clear" w:color="auto" w:fill="auto"/>
            <w:noWrap/>
          </w:tcPr>
          <w:p w14:paraId="023EA9B6" w14:textId="10F622A7" w:rsidR="009C1863" w:rsidRPr="000838DA" w:rsidRDefault="009C1863" w:rsidP="009C1863">
            <w:r w:rsidRPr="000838DA">
              <w:t>30,2</w:t>
            </w:r>
          </w:p>
        </w:tc>
      </w:tr>
      <w:tr w:rsidR="009C1863" w:rsidRPr="000838DA" w14:paraId="2E7B31CA" w14:textId="77777777" w:rsidTr="00C11314">
        <w:trPr>
          <w:trHeight w:val="330"/>
        </w:trPr>
        <w:tc>
          <w:tcPr>
            <w:tcW w:w="927" w:type="dxa"/>
            <w:vMerge/>
            <w:tcBorders>
              <w:left w:val="single" w:sz="12" w:space="0" w:color="auto"/>
              <w:right w:val="single" w:sz="8" w:space="0" w:color="auto"/>
            </w:tcBorders>
            <w:shd w:val="clear" w:color="auto" w:fill="auto"/>
            <w:noWrap/>
            <w:vAlign w:val="center"/>
          </w:tcPr>
          <w:p w14:paraId="1A0F8FBE" w14:textId="77777777" w:rsidR="009C1863" w:rsidRPr="000838DA" w:rsidRDefault="009C1863" w:rsidP="009C1863">
            <w:pPr>
              <w:jc w:val="center"/>
              <w:rPr>
                <w:b/>
                <w:bCs/>
              </w:rPr>
            </w:pPr>
          </w:p>
        </w:tc>
        <w:tc>
          <w:tcPr>
            <w:tcW w:w="1058" w:type="dxa"/>
            <w:tcBorders>
              <w:top w:val="nil"/>
              <w:left w:val="nil"/>
              <w:bottom w:val="single" w:sz="12" w:space="0" w:color="auto"/>
              <w:right w:val="single" w:sz="8" w:space="0" w:color="auto"/>
            </w:tcBorders>
            <w:shd w:val="clear" w:color="auto" w:fill="auto"/>
            <w:noWrap/>
          </w:tcPr>
          <w:p w14:paraId="620A3214" w14:textId="6C5C4D6E" w:rsidR="009C1863" w:rsidRPr="000838DA" w:rsidRDefault="009C1863" w:rsidP="009C1863">
            <w:pPr>
              <w:jc w:val="center"/>
            </w:pPr>
            <w:r w:rsidRPr="000838DA">
              <w:t>14131/1</w:t>
            </w:r>
          </w:p>
        </w:tc>
        <w:tc>
          <w:tcPr>
            <w:tcW w:w="1548" w:type="dxa"/>
            <w:tcBorders>
              <w:top w:val="nil"/>
              <w:left w:val="nil"/>
              <w:bottom w:val="single" w:sz="12" w:space="0" w:color="auto"/>
              <w:right w:val="single" w:sz="8" w:space="0" w:color="auto"/>
            </w:tcBorders>
            <w:shd w:val="clear" w:color="auto" w:fill="auto"/>
            <w:noWrap/>
          </w:tcPr>
          <w:p w14:paraId="3C302319" w14:textId="2C136FEB" w:rsidR="009C1863" w:rsidRPr="000838DA" w:rsidRDefault="009C1863" w:rsidP="009C1863">
            <w:pPr>
              <w:jc w:val="center"/>
            </w:pPr>
            <w:r w:rsidRPr="000838DA">
              <w:t>1000019866</w:t>
            </w:r>
          </w:p>
        </w:tc>
        <w:tc>
          <w:tcPr>
            <w:tcW w:w="3555" w:type="dxa"/>
            <w:tcBorders>
              <w:top w:val="nil"/>
              <w:left w:val="nil"/>
              <w:bottom w:val="single" w:sz="12" w:space="0" w:color="auto"/>
              <w:right w:val="single" w:sz="8" w:space="0" w:color="auto"/>
            </w:tcBorders>
            <w:shd w:val="clear" w:color="auto" w:fill="auto"/>
            <w:noWrap/>
          </w:tcPr>
          <w:p w14:paraId="1DBF5D43" w14:textId="00B96710" w:rsidR="009C1863" w:rsidRPr="000838DA" w:rsidRDefault="009C1863" w:rsidP="009C1863">
            <w:r w:rsidRPr="000838DA">
              <w:t>Ležaj KR 51109 45x65x14mm</w:t>
            </w:r>
          </w:p>
        </w:tc>
        <w:tc>
          <w:tcPr>
            <w:tcW w:w="1276" w:type="dxa"/>
            <w:tcBorders>
              <w:top w:val="nil"/>
              <w:left w:val="nil"/>
              <w:bottom w:val="single" w:sz="12" w:space="0" w:color="auto"/>
              <w:right w:val="single" w:sz="8" w:space="0" w:color="auto"/>
            </w:tcBorders>
            <w:shd w:val="clear" w:color="auto" w:fill="auto"/>
            <w:noWrap/>
          </w:tcPr>
          <w:p w14:paraId="51698B63" w14:textId="49DDF41F" w:rsidR="009C1863" w:rsidRPr="000838DA" w:rsidRDefault="009C1863" w:rsidP="009C1863">
            <w:pPr>
              <w:jc w:val="center"/>
            </w:pPr>
            <w:r w:rsidRPr="00766E09">
              <w:t>50 dni</w:t>
            </w:r>
          </w:p>
        </w:tc>
        <w:tc>
          <w:tcPr>
            <w:tcW w:w="1417" w:type="dxa"/>
            <w:tcBorders>
              <w:top w:val="nil"/>
              <w:left w:val="nil"/>
              <w:bottom w:val="single" w:sz="12" w:space="0" w:color="auto"/>
              <w:right w:val="single" w:sz="8" w:space="0" w:color="auto"/>
            </w:tcBorders>
            <w:shd w:val="clear" w:color="auto" w:fill="auto"/>
            <w:noWrap/>
          </w:tcPr>
          <w:p w14:paraId="591529B5" w14:textId="5A100752" w:rsidR="009C1863" w:rsidRPr="000838DA" w:rsidRDefault="009C1863" w:rsidP="009C1863">
            <w:pPr>
              <w:jc w:val="center"/>
            </w:pPr>
            <w:r w:rsidRPr="000838DA">
              <w:t>180</w:t>
            </w:r>
          </w:p>
        </w:tc>
        <w:tc>
          <w:tcPr>
            <w:tcW w:w="2245" w:type="dxa"/>
            <w:tcBorders>
              <w:top w:val="nil"/>
              <w:left w:val="nil"/>
              <w:bottom w:val="single" w:sz="12" w:space="0" w:color="auto"/>
              <w:right w:val="single" w:sz="8" w:space="0" w:color="auto"/>
            </w:tcBorders>
            <w:shd w:val="clear" w:color="auto" w:fill="auto"/>
            <w:noWrap/>
            <w:vAlign w:val="center"/>
          </w:tcPr>
          <w:p w14:paraId="1BEDEF4E" w14:textId="5A7CA3ED" w:rsidR="009C1863" w:rsidRPr="000838DA" w:rsidRDefault="009C1863" w:rsidP="009C1863">
            <w:r w:rsidRPr="000838DA">
              <w:t>Dobova</w:t>
            </w:r>
          </w:p>
        </w:tc>
        <w:tc>
          <w:tcPr>
            <w:tcW w:w="1157" w:type="dxa"/>
            <w:tcBorders>
              <w:top w:val="nil"/>
              <w:left w:val="nil"/>
              <w:bottom w:val="single" w:sz="12" w:space="0" w:color="auto"/>
              <w:right w:val="single" w:sz="8" w:space="0" w:color="auto"/>
            </w:tcBorders>
            <w:shd w:val="clear" w:color="auto" w:fill="auto"/>
            <w:noWrap/>
          </w:tcPr>
          <w:p w14:paraId="1202420E" w14:textId="4D9C0DA0" w:rsidR="009C1863" w:rsidRPr="000838DA" w:rsidRDefault="009C1863" w:rsidP="009C1863">
            <w:r w:rsidRPr="000838DA">
              <w:t>mast</w:t>
            </w:r>
          </w:p>
        </w:tc>
        <w:tc>
          <w:tcPr>
            <w:tcW w:w="1123" w:type="dxa"/>
            <w:tcBorders>
              <w:top w:val="nil"/>
              <w:left w:val="nil"/>
              <w:bottom w:val="single" w:sz="12" w:space="0" w:color="auto"/>
              <w:right w:val="single" w:sz="12" w:space="0" w:color="auto"/>
            </w:tcBorders>
            <w:shd w:val="clear" w:color="auto" w:fill="auto"/>
            <w:noWrap/>
          </w:tcPr>
          <w:p w14:paraId="7BACC7D5" w14:textId="76C38C5D" w:rsidR="009C1863" w:rsidRPr="000838DA" w:rsidRDefault="009C1863" w:rsidP="009C1863">
            <w:r w:rsidRPr="000838DA">
              <w:t>26,5</w:t>
            </w:r>
          </w:p>
        </w:tc>
      </w:tr>
      <w:tr w:rsidR="009C1863" w:rsidRPr="000838DA" w14:paraId="5A198717" w14:textId="77777777" w:rsidTr="00C11314">
        <w:trPr>
          <w:trHeight w:val="330"/>
        </w:trPr>
        <w:tc>
          <w:tcPr>
            <w:tcW w:w="927" w:type="dxa"/>
            <w:vMerge/>
            <w:tcBorders>
              <w:left w:val="single" w:sz="12" w:space="0" w:color="auto"/>
              <w:right w:val="single" w:sz="8" w:space="0" w:color="auto"/>
            </w:tcBorders>
            <w:shd w:val="clear" w:color="auto" w:fill="auto"/>
            <w:noWrap/>
            <w:vAlign w:val="center"/>
          </w:tcPr>
          <w:p w14:paraId="12C012ED" w14:textId="77777777" w:rsidR="009C1863" w:rsidRPr="000838DA" w:rsidRDefault="009C1863" w:rsidP="009C1863">
            <w:pPr>
              <w:jc w:val="center"/>
              <w:rPr>
                <w:b/>
                <w:bCs/>
              </w:rPr>
            </w:pPr>
          </w:p>
        </w:tc>
        <w:tc>
          <w:tcPr>
            <w:tcW w:w="1058" w:type="dxa"/>
            <w:tcBorders>
              <w:top w:val="nil"/>
              <w:left w:val="nil"/>
              <w:bottom w:val="single" w:sz="12" w:space="0" w:color="auto"/>
              <w:right w:val="single" w:sz="8" w:space="0" w:color="auto"/>
            </w:tcBorders>
            <w:shd w:val="clear" w:color="auto" w:fill="auto"/>
            <w:noWrap/>
          </w:tcPr>
          <w:p w14:paraId="6DA2CACA" w14:textId="63B3785F" w:rsidR="009C1863" w:rsidRPr="000838DA" w:rsidRDefault="009C1863" w:rsidP="009C1863">
            <w:pPr>
              <w:jc w:val="center"/>
            </w:pPr>
            <w:r w:rsidRPr="000838DA">
              <w:t>202630/1</w:t>
            </w:r>
          </w:p>
        </w:tc>
        <w:tc>
          <w:tcPr>
            <w:tcW w:w="1548" w:type="dxa"/>
            <w:tcBorders>
              <w:top w:val="nil"/>
              <w:left w:val="nil"/>
              <w:bottom w:val="single" w:sz="12" w:space="0" w:color="auto"/>
              <w:right w:val="single" w:sz="8" w:space="0" w:color="auto"/>
            </w:tcBorders>
            <w:shd w:val="clear" w:color="auto" w:fill="auto"/>
            <w:noWrap/>
          </w:tcPr>
          <w:p w14:paraId="194A862B" w14:textId="771DD11E" w:rsidR="009C1863" w:rsidRPr="000838DA" w:rsidRDefault="009C1863" w:rsidP="009C1863">
            <w:pPr>
              <w:jc w:val="center"/>
            </w:pPr>
            <w:r w:rsidRPr="000838DA">
              <w:t>2000014876</w:t>
            </w:r>
          </w:p>
        </w:tc>
        <w:tc>
          <w:tcPr>
            <w:tcW w:w="3555" w:type="dxa"/>
            <w:tcBorders>
              <w:top w:val="nil"/>
              <w:left w:val="nil"/>
              <w:bottom w:val="single" w:sz="12" w:space="0" w:color="auto"/>
              <w:right w:val="single" w:sz="8" w:space="0" w:color="auto"/>
            </w:tcBorders>
            <w:shd w:val="clear" w:color="auto" w:fill="auto"/>
            <w:noWrap/>
          </w:tcPr>
          <w:p w14:paraId="5B09F0EB" w14:textId="4DEC53D3" w:rsidR="009C1863" w:rsidRPr="000838DA" w:rsidRDefault="009C1863" w:rsidP="009C1863">
            <w:r w:rsidRPr="000838DA">
              <w:t xml:space="preserve">Ležaj igličasti KRV 30 X-PP-A   INA  35x15x30 </w:t>
            </w:r>
          </w:p>
        </w:tc>
        <w:tc>
          <w:tcPr>
            <w:tcW w:w="1276" w:type="dxa"/>
            <w:tcBorders>
              <w:top w:val="nil"/>
              <w:left w:val="nil"/>
              <w:bottom w:val="single" w:sz="12" w:space="0" w:color="auto"/>
              <w:right w:val="single" w:sz="8" w:space="0" w:color="auto"/>
            </w:tcBorders>
            <w:shd w:val="clear" w:color="auto" w:fill="auto"/>
            <w:noWrap/>
          </w:tcPr>
          <w:p w14:paraId="276C4449" w14:textId="6FE562AD" w:rsidR="009C1863" w:rsidRPr="000838DA" w:rsidRDefault="009C1863" w:rsidP="009C1863">
            <w:pPr>
              <w:jc w:val="center"/>
            </w:pPr>
            <w:r w:rsidRPr="00766E09">
              <w:t>50 dni</w:t>
            </w:r>
          </w:p>
        </w:tc>
        <w:tc>
          <w:tcPr>
            <w:tcW w:w="1417" w:type="dxa"/>
            <w:tcBorders>
              <w:top w:val="nil"/>
              <w:left w:val="nil"/>
              <w:bottom w:val="single" w:sz="12" w:space="0" w:color="auto"/>
              <w:right w:val="single" w:sz="8" w:space="0" w:color="auto"/>
            </w:tcBorders>
            <w:shd w:val="clear" w:color="auto" w:fill="auto"/>
            <w:noWrap/>
          </w:tcPr>
          <w:p w14:paraId="7F8460FC" w14:textId="33F5AFFA" w:rsidR="009C1863" w:rsidRPr="000838DA" w:rsidRDefault="009C1863" w:rsidP="009C1863">
            <w:pPr>
              <w:jc w:val="center"/>
            </w:pPr>
            <w:r w:rsidRPr="000838DA">
              <w:t>50</w:t>
            </w:r>
          </w:p>
        </w:tc>
        <w:tc>
          <w:tcPr>
            <w:tcW w:w="2245" w:type="dxa"/>
            <w:tcBorders>
              <w:top w:val="nil"/>
              <w:left w:val="nil"/>
              <w:bottom w:val="single" w:sz="12" w:space="0" w:color="auto"/>
              <w:right w:val="single" w:sz="8" w:space="0" w:color="auto"/>
            </w:tcBorders>
            <w:shd w:val="clear" w:color="auto" w:fill="auto"/>
            <w:noWrap/>
            <w:vAlign w:val="center"/>
          </w:tcPr>
          <w:p w14:paraId="148993CB" w14:textId="7AA9AE69" w:rsidR="009C1863" w:rsidRPr="000838DA" w:rsidRDefault="009C1863" w:rsidP="009C1863">
            <w:r w:rsidRPr="000838DA">
              <w:t>Dobova</w:t>
            </w:r>
          </w:p>
        </w:tc>
        <w:tc>
          <w:tcPr>
            <w:tcW w:w="1157" w:type="dxa"/>
            <w:tcBorders>
              <w:top w:val="nil"/>
              <w:left w:val="nil"/>
              <w:bottom w:val="single" w:sz="12" w:space="0" w:color="auto"/>
              <w:right w:val="single" w:sz="8" w:space="0" w:color="auto"/>
            </w:tcBorders>
            <w:shd w:val="clear" w:color="auto" w:fill="auto"/>
            <w:noWrap/>
            <w:vAlign w:val="center"/>
          </w:tcPr>
          <w:p w14:paraId="7CF78A1D" w14:textId="77777777" w:rsidR="009C1863" w:rsidRPr="000838DA" w:rsidRDefault="009C1863" w:rsidP="009C1863"/>
        </w:tc>
        <w:tc>
          <w:tcPr>
            <w:tcW w:w="1123" w:type="dxa"/>
            <w:tcBorders>
              <w:top w:val="nil"/>
              <w:left w:val="nil"/>
              <w:bottom w:val="single" w:sz="12" w:space="0" w:color="auto"/>
              <w:right w:val="single" w:sz="12" w:space="0" w:color="auto"/>
            </w:tcBorders>
            <w:shd w:val="clear" w:color="auto" w:fill="auto"/>
            <w:noWrap/>
            <w:vAlign w:val="center"/>
          </w:tcPr>
          <w:p w14:paraId="3F7A83A8" w14:textId="77777777" w:rsidR="009C1863" w:rsidRPr="000838DA" w:rsidRDefault="009C1863" w:rsidP="009C1863"/>
        </w:tc>
      </w:tr>
      <w:tr w:rsidR="009C1863" w:rsidRPr="000838DA" w14:paraId="2E1F35C3" w14:textId="77777777" w:rsidTr="00C11314">
        <w:trPr>
          <w:trHeight w:val="330"/>
        </w:trPr>
        <w:tc>
          <w:tcPr>
            <w:tcW w:w="927" w:type="dxa"/>
            <w:vMerge/>
            <w:tcBorders>
              <w:left w:val="single" w:sz="12" w:space="0" w:color="auto"/>
              <w:right w:val="single" w:sz="8" w:space="0" w:color="auto"/>
            </w:tcBorders>
            <w:shd w:val="clear" w:color="auto" w:fill="auto"/>
            <w:noWrap/>
            <w:vAlign w:val="center"/>
          </w:tcPr>
          <w:p w14:paraId="305FD4C3" w14:textId="77777777" w:rsidR="009C1863" w:rsidRPr="000838DA" w:rsidRDefault="009C1863" w:rsidP="009C1863">
            <w:pPr>
              <w:jc w:val="center"/>
              <w:rPr>
                <w:b/>
                <w:bCs/>
              </w:rPr>
            </w:pPr>
          </w:p>
        </w:tc>
        <w:tc>
          <w:tcPr>
            <w:tcW w:w="1058" w:type="dxa"/>
            <w:tcBorders>
              <w:top w:val="nil"/>
              <w:left w:val="nil"/>
              <w:bottom w:val="single" w:sz="12" w:space="0" w:color="auto"/>
              <w:right w:val="single" w:sz="8" w:space="0" w:color="auto"/>
            </w:tcBorders>
            <w:shd w:val="clear" w:color="auto" w:fill="auto"/>
            <w:noWrap/>
          </w:tcPr>
          <w:p w14:paraId="6771FE40" w14:textId="7E589D17" w:rsidR="009C1863" w:rsidRPr="000838DA" w:rsidRDefault="009C1863" w:rsidP="009C1863">
            <w:pPr>
              <w:jc w:val="center"/>
            </w:pPr>
            <w:r w:rsidRPr="000838DA">
              <w:t>30792-1</w:t>
            </w:r>
          </w:p>
        </w:tc>
        <w:tc>
          <w:tcPr>
            <w:tcW w:w="1548" w:type="dxa"/>
            <w:tcBorders>
              <w:top w:val="nil"/>
              <w:left w:val="nil"/>
              <w:bottom w:val="single" w:sz="12" w:space="0" w:color="auto"/>
              <w:right w:val="single" w:sz="8" w:space="0" w:color="auto"/>
            </w:tcBorders>
            <w:shd w:val="clear" w:color="auto" w:fill="auto"/>
            <w:noWrap/>
          </w:tcPr>
          <w:p w14:paraId="1B33CD0C" w14:textId="288F7A96" w:rsidR="009C1863" w:rsidRPr="000838DA" w:rsidRDefault="009C1863" w:rsidP="009C1863">
            <w:pPr>
              <w:jc w:val="center"/>
            </w:pPr>
            <w:r w:rsidRPr="000838DA">
              <w:t>2000014878</w:t>
            </w:r>
          </w:p>
        </w:tc>
        <w:tc>
          <w:tcPr>
            <w:tcW w:w="3555" w:type="dxa"/>
            <w:tcBorders>
              <w:top w:val="nil"/>
              <w:left w:val="nil"/>
              <w:bottom w:val="single" w:sz="12" w:space="0" w:color="auto"/>
              <w:right w:val="single" w:sz="8" w:space="0" w:color="auto"/>
            </w:tcBorders>
            <w:shd w:val="clear" w:color="auto" w:fill="auto"/>
            <w:noWrap/>
          </w:tcPr>
          <w:p w14:paraId="2D4DF923" w14:textId="235E9074" w:rsidR="009C1863" w:rsidRPr="000838DA" w:rsidRDefault="009C1863" w:rsidP="009C1863">
            <w:r w:rsidRPr="000838DA">
              <w:t>LEŽAJ NATV 25 PPX ZA TOV.VAGONE TADS</w:t>
            </w:r>
          </w:p>
        </w:tc>
        <w:tc>
          <w:tcPr>
            <w:tcW w:w="1276" w:type="dxa"/>
            <w:tcBorders>
              <w:top w:val="nil"/>
              <w:left w:val="nil"/>
              <w:bottom w:val="single" w:sz="12" w:space="0" w:color="auto"/>
              <w:right w:val="single" w:sz="8" w:space="0" w:color="auto"/>
            </w:tcBorders>
            <w:shd w:val="clear" w:color="auto" w:fill="auto"/>
            <w:noWrap/>
          </w:tcPr>
          <w:p w14:paraId="235B7AE6" w14:textId="12396B05" w:rsidR="009C1863" w:rsidRPr="000838DA" w:rsidRDefault="009C1863" w:rsidP="009C1863">
            <w:pPr>
              <w:jc w:val="center"/>
            </w:pPr>
            <w:r w:rsidRPr="00766E09">
              <w:t>50 dni</w:t>
            </w:r>
          </w:p>
        </w:tc>
        <w:tc>
          <w:tcPr>
            <w:tcW w:w="1417" w:type="dxa"/>
            <w:tcBorders>
              <w:top w:val="nil"/>
              <w:left w:val="nil"/>
              <w:bottom w:val="single" w:sz="12" w:space="0" w:color="auto"/>
              <w:right w:val="single" w:sz="8" w:space="0" w:color="auto"/>
            </w:tcBorders>
            <w:shd w:val="clear" w:color="auto" w:fill="auto"/>
            <w:noWrap/>
          </w:tcPr>
          <w:p w14:paraId="07869277" w14:textId="736CE5D4" w:rsidR="009C1863" w:rsidRPr="000838DA" w:rsidRDefault="009C1863" w:rsidP="009C1863">
            <w:pPr>
              <w:jc w:val="center"/>
            </w:pPr>
            <w:r w:rsidRPr="000838DA">
              <w:t>50</w:t>
            </w:r>
          </w:p>
        </w:tc>
        <w:tc>
          <w:tcPr>
            <w:tcW w:w="2245" w:type="dxa"/>
            <w:tcBorders>
              <w:top w:val="nil"/>
              <w:left w:val="nil"/>
              <w:bottom w:val="single" w:sz="12" w:space="0" w:color="auto"/>
              <w:right w:val="single" w:sz="8" w:space="0" w:color="auto"/>
            </w:tcBorders>
            <w:shd w:val="clear" w:color="auto" w:fill="auto"/>
            <w:noWrap/>
            <w:vAlign w:val="center"/>
          </w:tcPr>
          <w:p w14:paraId="50AD8897" w14:textId="5A94E0E3" w:rsidR="009C1863" w:rsidRPr="000838DA" w:rsidRDefault="009C1863" w:rsidP="009C1863">
            <w:r w:rsidRPr="000838DA">
              <w:t>Dobova</w:t>
            </w:r>
          </w:p>
        </w:tc>
        <w:tc>
          <w:tcPr>
            <w:tcW w:w="1157" w:type="dxa"/>
            <w:tcBorders>
              <w:top w:val="nil"/>
              <w:left w:val="nil"/>
              <w:bottom w:val="single" w:sz="12" w:space="0" w:color="auto"/>
              <w:right w:val="single" w:sz="8" w:space="0" w:color="auto"/>
            </w:tcBorders>
            <w:shd w:val="clear" w:color="auto" w:fill="auto"/>
            <w:noWrap/>
          </w:tcPr>
          <w:p w14:paraId="2C5DECE3" w14:textId="25822DAE" w:rsidR="009C1863" w:rsidRPr="000838DA" w:rsidRDefault="009C1863" w:rsidP="009C1863">
            <w:r w:rsidRPr="000838DA">
              <w:t>mast</w:t>
            </w:r>
          </w:p>
        </w:tc>
        <w:tc>
          <w:tcPr>
            <w:tcW w:w="1123" w:type="dxa"/>
            <w:tcBorders>
              <w:top w:val="nil"/>
              <w:left w:val="nil"/>
              <w:bottom w:val="single" w:sz="12" w:space="0" w:color="auto"/>
              <w:right w:val="single" w:sz="12" w:space="0" w:color="auto"/>
            </w:tcBorders>
            <w:shd w:val="clear" w:color="auto" w:fill="auto"/>
            <w:noWrap/>
          </w:tcPr>
          <w:p w14:paraId="2A5586C0" w14:textId="0E1F3FFC" w:rsidR="009C1863" w:rsidRPr="000838DA" w:rsidRDefault="009C1863" w:rsidP="009C1863">
            <w:r w:rsidRPr="000838DA">
              <w:t>25.5</w:t>
            </w:r>
          </w:p>
        </w:tc>
      </w:tr>
      <w:tr w:rsidR="009C1863" w:rsidRPr="000838DA" w14:paraId="176458C3" w14:textId="77777777" w:rsidTr="00C11314">
        <w:trPr>
          <w:trHeight w:val="330"/>
        </w:trPr>
        <w:tc>
          <w:tcPr>
            <w:tcW w:w="927" w:type="dxa"/>
            <w:vMerge/>
            <w:tcBorders>
              <w:left w:val="single" w:sz="12" w:space="0" w:color="auto"/>
              <w:bottom w:val="single" w:sz="12" w:space="0" w:color="auto"/>
              <w:right w:val="single" w:sz="8" w:space="0" w:color="auto"/>
            </w:tcBorders>
            <w:shd w:val="clear" w:color="auto" w:fill="auto"/>
            <w:noWrap/>
            <w:vAlign w:val="center"/>
          </w:tcPr>
          <w:p w14:paraId="3610F4CE" w14:textId="77777777" w:rsidR="009C1863" w:rsidRPr="000838DA" w:rsidRDefault="009C1863" w:rsidP="009C1863">
            <w:pPr>
              <w:jc w:val="center"/>
              <w:rPr>
                <w:b/>
                <w:bCs/>
              </w:rPr>
            </w:pPr>
          </w:p>
        </w:tc>
        <w:tc>
          <w:tcPr>
            <w:tcW w:w="1058" w:type="dxa"/>
            <w:tcBorders>
              <w:top w:val="nil"/>
              <w:left w:val="nil"/>
              <w:bottom w:val="single" w:sz="12" w:space="0" w:color="auto"/>
              <w:right w:val="single" w:sz="8" w:space="0" w:color="auto"/>
            </w:tcBorders>
            <w:shd w:val="clear" w:color="auto" w:fill="auto"/>
            <w:noWrap/>
          </w:tcPr>
          <w:p w14:paraId="438C460C" w14:textId="7DD8824F" w:rsidR="009C1863" w:rsidRPr="000838DA" w:rsidRDefault="009C1863" w:rsidP="009C1863">
            <w:pPr>
              <w:jc w:val="center"/>
            </w:pPr>
            <w:r w:rsidRPr="000838DA">
              <w:t>14145/1</w:t>
            </w:r>
          </w:p>
        </w:tc>
        <w:tc>
          <w:tcPr>
            <w:tcW w:w="1548" w:type="dxa"/>
            <w:tcBorders>
              <w:top w:val="nil"/>
              <w:left w:val="nil"/>
              <w:bottom w:val="single" w:sz="12" w:space="0" w:color="auto"/>
              <w:right w:val="single" w:sz="8" w:space="0" w:color="auto"/>
            </w:tcBorders>
            <w:shd w:val="clear" w:color="auto" w:fill="auto"/>
            <w:noWrap/>
          </w:tcPr>
          <w:p w14:paraId="77681193" w14:textId="760C1E89" w:rsidR="009C1863" w:rsidRPr="000838DA" w:rsidRDefault="009C1863" w:rsidP="009C1863">
            <w:pPr>
              <w:jc w:val="center"/>
            </w:pPr>
            <w:r w:rsidRPr="000838DA">
              <w:t>1000019883</w:t>
            </w:r>
          </w:p>
        </w:tc>
        <w:tc>
          <w:tcPr>
            <w:tcW w:w="3555" w:type="dxa"/>
            <w:tcBorders>
              <w:top w:val="nil"/>
              <w:left w:val="nil"/>
              <w:bottom w:val="single" w:sz="12" w:space="0" w:color="auto"/>
              <w:right w:val="single" w:sz="8" w:space="0" w:color="auto"/>
            </w:tcBorders>
            <w:shd w:val="clear" w:color="auto" w:fill="auto"/>
            <w:noWrap/>
          </w:tcPr>
          <w:p w14:paraId="6E771EB9" w14:textId="49FC6821" w:rsidR="009C1863" w:rsidRPr="000838DA" w:rsidRDefault="009C1863" w:rsidP="009C1863">
            <w:r w:rsidRPr="000838DA">
              <w:t xml:space="preserve">LEŽAJ IGLIČNI HK 2216 B 22X28X16 </w:t>
            </w:r>
          </w:p>
        </w:tc>
        <w:tc>
          <w:tcPr>
            <w:tcW w:w="1276" w:type="dxa"/>
            <w:tcBorders>
              <w:top w:val="nil"/>
              <w:left w:val="nil"/>
              <w:bottom w:val="single" w:sz="12" w:space="0" w:color="auto"/>
              <w:right w:val="single" w:sz="8" w:space="0" w:color="auto"/>
            </w:tcBorders>
            <w:shd w:val="clear" w:color="auto" w:fill="auto"/>
            <w:noWrap/>
          </w:tcPr>
          <w:p w14:paraId="6AE295D1" w14:textId="7987D1BB" w:rsidR="009C1863" w:rsidRPr="000838DA" w:rsidRDefault="009C1863" w:rsidP="009C1863">
            <w:pPr>
              <w:jc w:val="center"/>
            </w:pPr>
            <w:r w:rsidRPr="00766E09">
              <w:t>50 dni</w:t>
            </w:r>
          </w:p>
        </w:tc>
        <w:tc>
          <w:tcPr>
            <w:tcW w:w="1417" w:type="dxa"/>
            <w:tcBorders>
              <w:top w:val="nil"/>
              <w:left w:val="nil"/>
              <w:bottom w:val="single" w:sz="12" w:space="0" w:color="auto"/>
              <w:right w:val="single" w:sz="8" w:space="0" w:color="auto"/>
            </w:tcBorders>
            <w:shd w:val="clear" w:color="auto" w:fill="auto"/>
            <w:noWrap/>
          </w:tcPr>
          <w:p w14:paraId="119A6173" w14:textId="33B9F851" w:rsidR="009C1863" w:rsidRPr="000838DA" w:rsidRDefault="009C1863" w:rsidP="009C1863">
            <w:pPr>
              <w:jc w:val="center"/>
            </w:pPr>
            <w:r w:rsidRPr="000838DA">
              <w:t>200</w:t>
            </w:r>
          </w:p>
        </w:tc>
        <w:tc>
          <w:tcPr>
            <w:tcW w:w="2245" w:type="dxa"/>
            <w:tcBorders>
              <w:top w:val="nil"/>
              <w:left w:val="nil"/>
              <w:bottom w:val="single" w:sz="12" w:space="0" w:color="auto"/>
              <w:right w:val="single" w:sz="8" w:space="0" w:color="auto"/>
            </w:tcBorders>
            <w:shd w:val="clear" w:color="auto" w:fill="auto"/>
            <w:noWrap/>
            <w:vAlign w:val="center"/>
          </w:tcPr>
          <w:p w14:paraId="6A992941" w14:textId="1C84504A" w:rsidR="009C1863" w:rsidRPr="000838DA" w:rsidRDefault="009C1863" w:rsidP="009C1863">
            <w:r w:rsidRPr="000838DA">
              <w:t>Dobova</w:t>
            </w:r>
          </w:p>
        </w:tc>
        <w:tc>
          <w:tcPr>
            <w:tcW w:w="1157" w:type="dxa"/>
            <w:tcBorders>
              <w:top w:val="nil"/>
              <w:left w:val="nil"/>
              <w:bottom w:val="single" w:sz="12" w:space="0" w:color="auto"/>
              <w:right w:val="single" w:sz="8" w:space="0" w:color="auto"/>
            </w:tcBorders>
            <w:shd w:val="clear" w:color="auto" w:fill="auto"/>
            <w:noWrap/>
          </w:tcPr>
          <w:p w14:paraId="10D09076" w14:textId="5FE65CDE" w:rsidR="009C1863" w:rsidRPr="000838DA" w:rsidRDefault="009C1863" w:rsidP="009C1863">
            <w:r w:rsidRPr="000838DA">
              <w:t>mast</w:t>
            </w:r>
          </w:p>
        </w:tc>
        <w:tc>
          <w:tcPr>
            <w:tcW w:w="1123" w:type="dxa"/>
            <w:tcBorders>
              <w:top w:val="nil"/>
              <w:left w:val="nil"/>
              <w:bottom w:val="single" w:sz="12" w:space="0" w:color="auto"/>
              <w:right w:val="single" w:sz="12" w:space="0" w:color="auto"/>
            </w:tcBorders>
            <w:shd w:val="clear" w:color="auto" w:fill="auto"/>
            <w:noWrap/>
          </w:tcPr>
          <w:p w14:paraId="2C42BD49" w14:textId="2385A4F0" w:rsidR="009C1863" w:rsidRPr="000838DA" w:rsidRDefault="009C1863" w:rsidP="009C1863">
            <w:r w:rsidRPr="000838DA">
              <w:t>13</w:t>
            </w:r>
          </w:p>
        </w:tc>
      </w:tr>
      <w:tr w:rsidR="009C1863" w:rsidRPr="000838DA" w14:paraId="26F7CE36" w14:textId="77777777" w:rsidTr="00C11314">
        <w:trPr>
          <w:trHeight w:val="716"/>
        </w:trPr>
        <w:tc>
          <w:tcPr>
            <w:tcW w:w="927" w:type="dxa"/>
            <w:tcBorders>
              <w:top w:val="nil"/>
              <w:left w:val="single" w:sz="12" w:space="0" w:color="auto"/>
              <w:bottom w:val="nil"/>
              <w:right w:val="single" w:sz="8" w:space="0" w:color="auto"/>
            </w:tcBorders>
            <w:shd w:val="clear" w:color="auto" w:fill="auto"/>
            <w:noWrap/>
            <w:vAlign w:val="center"/>
            <w:hideMark/>
          </w:tcPr>
          <w:p w14:paraId="4A8BD34C" w14:textId="77777777" w:rsidR="009C1863" w:rsidRPr="000838DA" w:rsidRDefault="009C1863" w:rsidP="009C1863">
            <w:pPr>
              <w:jc w:val="center"/>
              <w:rPr>
                <w:b/>
                <w:bCs/>
              </w:rPr>
            </w:pPr>
            <w:r w:rsidRPr="000838DA">
              <w:rPr>
                <w:b/>
                <w:bCs/>
              </w:rPr>
              <w:t>2</w:t>
            </w:r>
          </w:p>
        </w:tc>
        <w:tc>
          <w:tcPr>
            <w:tcW w:w="1058" w:type="dxa"/>
            <w:tcBorders>
              <w:top w:val="nil"/>
              <w:left w:val="nil"/>
              <w:bottom w:val="single" w:sz="8" w:space="0" w:color="auto"/>
              <w:right w:val="single" w:sz="8" w:space="0" w:color="auto"/>
            </w:tcBorders>
            <w:shd w:val="clear" w:color="auto" w:fill="auto"/>
            <w:noWrap/>
            <w:hideMark/>
          </w:tcPr>
          <w:p w14:paraId="7135F0CF" w14:textId="2A7A7985" w:rsidR="009C1863" w:rsidRPr="000838DA" w:rsidRDefault="009C1863" w:rsidP="009C1863">
            <w:pPr>
              <w:jc w:val="center"/>
            </w:pPr>
            <w:r w:rsidRPr="000838DA">
              <w:t>14556/1</w:t>
            </w:r>
          </w:p>
        </w:tc>
        <w:tc>
          <w:tcPr>
            <w:tcW w:w="1548" w:type="dxa"/>
            <w:tcBorders>
              <w:top w:val="nil"/>
              <w:left w:val="nil"/>
              <w:bottom w:val="single" w:sz="8" w:space="0" w:color="auto"/>
              <w:right w:val="single" w:sz="8" w:space="0" w:color="auto"/>
            </w:tcBorders>
            <w:shd w:val="clear" w:color="auto" w:fill="auto"/>
            <w:noWrap/>
            <w:hideMark/>
          </w:tcPr>
          <w:p w14:paraId="3D642C1C" w14:textId="5B9A6DB5" w:rsidR="009C1863" w:rsidRPr="000838DA" w:rsidRDefault="009C1863" w:rsidP="009C1863">
            <w:pPr>
              <w:jc w:val="center"/>
            </w:pPr>
            <w:r w:rsidRPr="000838DA">
              <w:t>1000020235</w:t>
            </w:r>
          </w:p>
        </w:tc>
        <w:tc>
          <w:tcPr>
            <w:tcW w:w="3555" w:type="dxa"/>
            <w:tcBorders>
              <w:top w:val="nil"/>
              <w:left w:val="nil"/>
              <w:bottom w:val="single" w:sz="8" w:space="0" w:color="auto"/>
              <w:right w:val="single" w:sz="8" w:space="0" w:color="auto"/>
            </w:tcBorders>
            <w:shd w:val="clear" w:color="auto" w:fill="auto"/>
            <w:noWrap/>
            <w:hideMark/>
          </w:tcPr>
          <w:p w14:paraId="46FD1233" w14:textId="2CCCFB0F" w:rsidR="009C1863" w:rsidRPr="000838DA" w:rsidRDefault="009C1863" w:rsidP="009C1863">
            <w:r w:rsidRPr="000838DA">
              <w:t>Ležaj NU 310 ECP/C3</w:t>
            </w:r>
          </w:p>
        </w:tc>
        <w:tc>
          <w:tcPr>
            <w:tcW w:w="1276" w:type="dxa"/>
            <w:tcBorders>
              <w:top w:val="nil"/>
              <w:left w:val="nil"/>
              <w:bottom w:val="single" w:sz="8" w:space="0" w:color="auto"/>
              <w:right w:val="single" w:sz="8" w:space="0" w:color="auto"/>
            </w:tcBorders>
            <w:shd w:val="clear" w:color="000000" w:fill="FFFFFF"/>
            <w:noWrap/>
            <w:hideMark/>
          </w:tcPr>
          <w:p w14:paraId="75B01B2C" w14:textId="2C945C81" w:rsidR="009C1863" w:rsidRPr="000838DA" w:rsidRDefault="009C1863" w:rsidP="009C1863">
            <w:pPr>
              <w:jc w:val="center"/>
            </w:pPr>
            <w:r w:rsidRPr="00766E09">
              <w:t>50 dni</w:t>
            </w:r>
          </w:p>
        </w:tc>
        <w:tc>
          <w:tcPr>
            <w:tcW w:w="1417" w:type="dxa"/>
            <w:tcBorders>
              <w:top w:val="nil"/>
              <w:left w:val="nil"/>
              <w:bottom w:val="single" w:sz="8" w:space="0" w:color="auto"/>
              <w:right w:val="single" w:sz="8" w:space="0" w:color="auto"/>
            </w:tcBorders>
            <w:shd w:val="clear" w:color="auto" w:fill="auto"/>
            <w:noWrap/>
            <w:hideMark/>
          </w:tcPr>
          <w:p w14:paraId="000F4F5D" w14:textId="1F904E6D" w:rsidR="009C1863" w:rsidRPr="000838DA" w:rsidRDefault="009C1863" w:rsidP="009C1863">
            <w:pPr>
              <w:jc w:val="center"/>
            </w:pPr>
            <w:r w:rsidRPr="000838DA">
              <w:t>40</w:t>
            </w:r>
          </w:p>
        </w:tc>
        <w:tc>
          <w:tcPr>
            <w:tcW w:w="2245" w:type="dxa"/>
            <w:tcBorders>
              <w:top w:val="nil"/>
              <w:left w:val="nil"/>
              <w:bottom w:val="single" w:sz="8" w:space="0" w:color="auto"/>
              <w:right w:val="single" w:sz="8" w:space="0" w:color="auto"/>
            </w:tcBorders>
            <w:shd w:val="clear" w:color="auto" w:fill="auto"/>
            <w:noWrap/>
            <w:hideMark/>
          </w:tcPr>
          <w:p w14:paraId="6664574F" w14:textId="30BA566E" w:rsidR="009C1863" w:rsidRPr="000838DA" w:rsidRDefault="009C1863" w:rsidP="009C1863">
            <w:r w:rsidRPr="000838DA">
              <w:t>motor  ventilatorja elok 363</w:t>
            </w:r>
          </w:p>
        </w:tc>
        <w:tc>
          <w:tcPr>
            <w:tcW w:w="1157" w:type="dxa"/>
            <w:tcBorders>
              <w:top w:val="nil"/>
              <w:left w:val="nil"/>
              <w:bottom w:val="single" w:sz="8" w:space="0" w:color="auto"/>
              <w:right w:val="single" w:sz="8" w:space="0" w:color="auto"/>
            </w:tcBorders>
            <w:shd w:val="clear" w:color="auto" w:fill="auto"/>
            <w:noWrap/>
            <w:hideMark/>
          </w:tcPr>
          <w:p w14:paraId="32765834" w14:textId="77928316" w:rsidR="009C1863" w:rsidRPr="000838DA" w:rsidRDefault="009C1863" w:rsidP="009C1863">
            <w:r w:rsidRPr="000838DA">
              <w:t>mast</w:t>
            </w:r>
          </w:p>
        </w:tc>
        <w:tc>
          <w:tcPr>
            <w:tcW w:w="1123" w:type="dxa"/>
            <w:tcBorders>
              <w:top w:val="nil"/>
              <w:left w:val="nil"/>
              <w:bottom w:val="single" w:sz="8" w:space="0" w:color="auto"/>
              <w:right w:val="single" w:sz="12" w:space="0" w:color="auto"/>
            </w:tcBorders>
            <w:shd w:val="clear" w:color="auto" w:fill="auto"/>
            <w:noWrap/>
            <w:hideMark/>
          </w:tcPr>
          <w:p w14:paraId="01229697" w14:textId="6754EE2B" w:rsidR="009C1863" w:rsidRPr="000838DA" w:rsidRDefault="009C1863" w:rsidP="009C1863">
            <w:r w:rsidRPr="000838DA">
              <w:t xml:space="preserve">127 </w:t>
            </w:r>
          </w:p>
        </w:tc>
      </w:tr>
      <w:tr w:rsidR="009C1863" w:rsidRPr="000838DA" w14:paraId="6A25D033" w14:textId="77777777" w:rsidTr="00C11314">
        <w:trPr>
          <w:trHeight w:val="330"/>
        </w:trPr>
        <w:tc>
          <w:tcPr>
            <w:tcW w:w="927" w:type="dxa"/>
            <w:vMerge w:val="restart"/>
            <w:tcBorders>
              <w:top w:val="nil"/>
              <w:left w:val="single" w:sz="12" w:space="0" w:color="auto"/>
              <w:right w:val="single" w:sz="8" w:space="0" w:color="auto"/>
            </w:tcBorders>
            <w:shd w:val="clear" w:color="auto" w:fill="auto"/>
            <w:noWrap/>
            <w:vAlign w:val="center"/>
          </w:tcPr>
          <w:p w14:paraId="307E51B1" w14:textId="53027046" w:rsidR="009C1863" w:rsidRPr="000838DA" w:rsidRDefault="009C1863" w:rsidP="009C1863">
            <w:pPr>
              <w:jc w:val="center"/>
              <w:rPr>
                <w:b/>
                <w:bCs/>
              </w:rPr>
            </w:pPr>
            <w:r w:rsidRPr="000838DA">
              <w:rPr>
                <w:b/>
                <w:bCs/>
              </w:rPr>
              <w:t> </w:t>
            </w:r>
          </w:p>
        </w:tc>
        <w:tc>
          <w:tcPr>
            <w:tcW w:w="1058" w:type="dxa"/>
            <w:tcBorders>
              <w:top w:val="nil"/>
              <w:left w:val="nil"/>
              <w:bottom w:val="single" w:sz="12" w:space="0" w:color="auto"/>
              <w:right w:val="single" w:sz="8" w:space="0" w:color="auto"/>
            </w:tcBorders>
            <w:shd w:val="clear" w:color="auto" w:fill="auto"/>
            <w:noWrap/>
          </w:tcPr>
          <w:p w14:paraId="7910BEFA" w14:textId="4EC8448B" w:rsidR="009C1863" w:rsidRPr="000838DA" w:rsidRDefault="009C1863" w:rsidP="009C1863">
            <w:pPr>
              <w:jc w:val="center"/>
            </w:pPr>
            <w:r w:rsidRPr="000838DA">
              <w:t>14454/3</w:t>
            </w:r>
          </w:p>
        </w:tc>
        <w:tc>
          <w:tcPr>
            <w:tcW w:w="1548" w:type="dxa"/>
            <w:tcBorders>
              <w:top w:val="nil"/>
              <w:left w:val="nil"/>
              <w:bottom w:val="single" w:sz="12" w:space="0" w:color="auto"/>
              <w:right w:val="single" w:sz="8" w:space="0" w:color="auto"/>
            </w:tcBorders>
            <w:shd w:val="clear" w:color="auto" w:fill="auto"/>
            <w:noWrap/>
          </w:tcPr>
          <w:p w14:paraId="127B73B2" w14:textId="73FA5705" w:rsidR="009C1863" w:rsidRPr="000838DA" w:rsidRDefault="009C1863" w:rsidP="009C1863">
            <w:pPr>
              <w:jc w:val="center"/>
            </w:pPr>
            <w:r w:rsidRPr="000838DA">
              <w:t>1000020121</w:t>
            </w:r>
          </w:p>
        </w:tc>
        <w:tc>
          <w:tcPr>
            <w:tcW w:w="3555" w:type="dxa"/>
            <w:tcBorders>
              <w:top w:val="nil"/>
              <w:left w:val="nil"/>
              <w:bottom w:val="single" w:sz="12" w:space="0" w:color="auto"/>
              <w:right w:val="single" w:sz="8" w:space="0" w:color="auto"/>
            </w:tcBorders>
            <w:shd w:val="clear" w:color="auto" w:fill="auto"/>
            <w:noWrap/>
          </w:tcPr>
          <w:p w14:paraId="25124111" w14:textId="65E94271" w:rsidR="009C1863" w:rsidRPr="000838DA" w:rsidRDefault="009C1863" w:rsidP="009C1863">
            <w:r w:rsidRPr="000838DA">
              <w:t>LEŽAJ NU 306 ECP/C3</w:t>
            </w:r>
          </w:p>
        </w:tc>
        <w:tc>
          <w:tcPr>
            <w:tcW w:w="1276" w:type="dxa"/>
            <w:tcBorders>
              <w:top w:val="nil"/>
              <w:left w:val="nil"/>
              <w:bottom w:val="single" w:sz="12" w:space="0" w:color="auto"/>
              <w:right w:val="single" w:sz="8" w:space="0" w:color="auto"/>
            </w:tcBorders>
            <w:shd w:val="clear" w:color="000000" w:fill="FFFFFF"/>
            <w:noWrap/>
          </w:tcPr>
          <w:p w14:paraId="4856F501" w14:textId="68096916" w:rsidR="009C1863" w:rsidRPr="000838DA" w:rsidRDefault="009C1863" w:rsidP="009C1863">
            <w:pPr>
              <w:jc w:val="center"/>
            </w:pPr>
            <w:r w:rsidRPr="00766E09">
              <w:t>50 dni</w:t>
            </w:r>
          </w:p>
        </w:tc>
        <w:tc>
          <w:tcPr>
            <w:tcW w:w="1417" w:type="dxa"/>
            <w:tcBorders>
              <w:top w:val="nil"/>
              <w:left w:val="nil"/>
              <w:bottom w:val="single" w:sz="12" w:space="0" w:color="auto"/>
              <w:right w:val="single" w:sz="8" w:space="0" w:color="auto"/>
            </w:tcBorders>
            <w:shd w:val="clear" w:color="auto" w:fill="auto"/>
            <w:noWrap/>
          </w:tcPr>
          <w:p w14:paraId="4B01FA4F" w14:textId="7E1D6E21" w:rsidR="009C1863" w:rsidRPr="000838DA" w:rsidRDefault="009C1863" w:rsidP="009C1863">
            <w:pPr>
              <w:jc w:val="center"/>
            </w:pPr>
            <w:r w:rsidRPr="000838DA">
              <w:t>60</w:t>
            </w:r>
          </w:p>
        </w:tc>
        <w:tc>
          <w:tcPr>
            <w:tcW w:w="2245" w:type="dxa"/>
            <w:tcBorders>
              <w:top w:val="nil"/>
              <w:left w:val="nil"/>
              <w:bottom w:val="single" w:sz="12" w:space="0" w:color="auto"/>
              <w:right w:val="single" w:sz="8" w:space="0" w:color="auto"/>
            </w:tcBorders>
            <w:shd w:val="clear" w:color="auto" w:fill="auto"/>
            <w:noWrap/>
          </w:tcPr>
          <w:p w14:paraId="25EC8576" w14:textId="69A9C19A" w:rsidR="009C1863" w:rsidRPr="000838DA" w:rsidRDefault="009C1863" w:rsidP="009C1863">
            <w:r w:rsidRPr="000838DA">
              <w:t>ventilator za motor za hlajenje zag.uporov</w:t>
            </w:r>
          </w:p>
        </w:tc>
        <w:tc>
          <w:tcPr>
            <w:tcW w:w="1157" w:type="dxa"/>
            <w:tcBorders>
              <w:top w:val="nil"/>
              <w:left w:val="nil"/>
              <w:bottom w:val="single" w:sz="12" w:space="0" w:color="auto"/>
              <w:right w:val="single" w:sz="8" w:space="0" w:color="auto"/>
            </w:tcBorders>
            <w:shd w:val="clear" w:color="auto" w:fill="auto"/>
            <w:noWrap/>
          </w:tcPr>
          <w:p w14:paraId="7DC8D4C2" w14:textId="29275DDC" w:rsidR="009C1863" w:rsidRPr="000838DA" w:rsidRDefault="009C1863" w:rsidP="009C1863">
            <w:r w:rsidRPr="000838DA">
              <w:t>mast</w:t>
            </w:r>
          </w:p>
        </w:tc>
        <w:tc>
          <w:tcPr>
            <w:tcW w:w="1123" w:type="dxa"/>
            <w:tcBorders>
              <w:top w:val="nil"/>
              <w:left w:val="nil"/>
              <w:bottom w:val="single" w:sz="12" w:space="0" w:color="auto"/>
              <w:right w:val="single" w:sz="12" w:space="0" w:color="auto"/>
            </w:tcBorders>
            <w:shd w:val="clear" w:color="auto" w:fill="auto"/>
            <w:noWrap/>
          </w:tcPr>
          <w:p w14:paraId="1C970EF7" w14:textId="34996D82" w:rsidR="009C1863" w:rsidRPr="000838DA" w:rsidRDefault="009C1863" w:rsidP="009C1863">
            <w:r w:rsidRPr="000838DA">
              <w:t xml:space="preserve">58,5 </w:t>
            </w:r>
          </w:p>
        </w:tc>
      </w:tr>
      <w:tr w:rsidR="009C1863" w:rsidRPr="000838DA" w14:paraId="1AC3323D" w14:textId="77777777" w:rsidTr="00B77F1F">
        <w:trPr>
          <w:trHeight w:val="330"/>
        </w:trPr>
        <w:tc>
          <w:tcPr>
            <w:tcW w:w="927" w:type="dxa"/>
            <w:vMerge/>
            <w:tcBorders>
              <w:left w:val="single" w:sz="12" w:space="0" w:color="auto"/>
              <w:right w:val="single" w:sz="8" w:space="0" w:color="auto"/>
            </w:tcBorders>
            <w:shd w:val="clear" w:color="auto" w:fill="auto"/>
            <w:noWrap/>
            <w:vAlign w:val="center"/>
          </w:tcPr>
          <w:p w14:paraId="33636DB5" w14:textId="7262CA93" w:rsidR="009C1863" w:rsidRPr="000838DA" w:rsidRDefault="009C1863" w:rsidP="009C1863">
            <w:pPr>
              <w:jc w:val="center"/>
              <w:rPr>
                <w:b/>
                <w:bCs/>
              </w:rPr>
            </w:pPr>
          </w:p>
        </w:tc>
        <w:tc>
          <w:tcPr>
            <w:tcW w:w="1058" w:type="dxa"/>
            <w:tcBorders>
              <w:top w:val="nil"/>
              <w:left w:val="nil"/>
              <w:bottom w:val="single" w:sz="12" w:space="0" w:color="auto"/>
              <w:right w:val="single" w:sz="8" w:space="0" w:color="auto"/>
            </w:tcBorders>
            <w:shd w:val="clear" w:color="auto" w:fill="auto"/>
            <w:noWrap/>
          </w:tcPr>
          <w:p w14:paraId="08747F44" w14:textId="40A6CAFB" w:rsidR="009C1863" w:rsidRPr="000838DA" w:rsidRDefault="009C1863" w:rsidP="009C1863">
            <w:pPr>
              <w:jc w:val="center"/>
            </w:pPr>
            <w:r w:rsidRPr="000838DA">
              <w:t>37775/1</w:t>
            </w:r>
          </w:p>
        </w:tc>
        <w:tc>
          <w:tcPr>
            <w:tcW w:w="1548" w:type="dxa"/>
            <w:tcBorders>
              <w:top w:val="nil"/>
              <w:left w:val="nil"/>
              <w:bottom w:val="single" w:sz="12" w:space="0" w:color="auto"/>
              <w:right w:val="single" w:sz="8" w:space="0" w:color="auto"/>
            </w:tcBorders>
            <w:shd w:val="clear" w:color="auto" w:fill="auto"/>
            <w:noWrap/>
          </w:tcPr>
          <w:p w14:paraId="78430FC1" w14:textId="59C5E888" w:rsidR="009C1863" w:rsidRPr="000838DA" w:rsidRDefault="009C1863" w:rsidP="009C1863">
            <w:pPr>
              <w:jc w:val="center"/>
            </w:pPr>
            <w:r w:rsidRPr="000838DA">
              <w:t>2000022907</w:t>
            </w:r>
          </w:p>
        </w:tc>
        <w:tc>
          <w:tcPr>
            <w:tcW w:w="3555" w:type="dxa"/>
            <w:tcBorders>
              <w:top w:val="nil"/>
              <w:left w:val="nil"/>
              <w:bottom w:val="single" w:sz="12" w:space="0" w:color="auto"/>
              <w:right w:val="single" w:sz="8" w:space="0" w:color="auto"/>
            </w:tcBorders>
            <w:shd w:val="clear" w:color="auto" w:fill="auto"/>
            <w:noWrap/>
          </w:tcPr>
          <w:p w14:paraId="3FC06293" w14:textId="18769215" w:rsidR="009C1863" w:rsidRPr="000838DA" w:rsidRDefault="009C1863" w:rsidP="009C1863">
            <w:r w:rsidRPr="000838DA">
              <w:t>LEŽAJ NU 1007</w:t>
            </w:r>
          </w:p>
        </w:tc>
        <w:tc>
          <w:tcPr>
            <w:tcW w:w="1276" w:type="dxa"/>
            <w:tcBorders>
              <w:top w:val="nil"/>
              <w:left w:val="nil"/>
              <w:bottom w:val="single" w:sz="12" w:space="0" w:color="auto"/>
              <w:right w:val="single" w:sz="8" w:space="0" w:color="auto"/>
            </w:tcBorders>
            <w:shd w:val="clear" w:color="000000" w:fill="FFFFFF"/>
            <w:noWrap/>
          </w:tcPr>
          <w:p w14:paraId="52928295" w14:textId="5410BE42" w:rsidR="009C1863" w:rsidRPr="000838DA" w:rsidRDefault="009C1863" w:rsidP="009C1863">
            <w:pPr>
              <w:jc w:val="center"/>
            </w:pPr>
            <w:r w:rsidRPr="00766E09">
              <w:t>50 dni</w:t>
            </w:r>
          </w:p>
        </w:tc>
        <w:tc>
          <w:tcPr>
            <w:tcW w:w="1417" w:type="dxa"/>
            <w:tcBorders>
              <w:top w:val="nil"/>
              <w:left w:val="nil"/>
              <w:bottom w:val="single" w:sz="12" w:space="0" w:color="auto"/>
              <w:right w:val="single" w:sz="8" w:space="0" w:color="auto"/>
            </w:tcBorders>
            <w:shd w:val="clear" w:color="auto" w:fill="auto"/>
            <w:noWrap/>
          </w:tcPr>
          <w:p w14:paraId="59A87E85" w14:textId="4A16F394" w:rsidR="009C1863" w:rsidRPr="000838DA" w:rsidRDefault="009C1863" w:rsidP="009C1863">
            <w:pPr>
              <w:jc w:val="center"/>
            </w:pPr>
            <w:r w:rsidRPr="000838DA">
              <w:t>6</w:t>
            </w:r>
          </w:p>
        </w:tc>
        <w:tc>
          <w:tcPr>
            <w:tcW w:w="2245" w:type="dxa"/>
            <w:tcBorders>
              <w:top w:val="nil"/>
              <w:left w:val="nil"/>
              <w:bottom w:val="single" w:sz="12" w:space="0" w:color="auto"/>
              <w:right w:val="single" w:sz="8" w:space="0" w:color="auto"/>
            </w:tcBorders>
            <w:shd w:val="clear" w:color="auto" w:fill="auto"/>
            <w:noWrap/>
          </w:tcPr>
          <w:p w14:paraId="300A9FD7" w14:textId="3F7700BC" w:rsidR="009C1863" w:rsidRPr="000838DA" w:rsidRDefault="009C1863" w:rsidP="009C1863">
            <w:r w:rsidRPr="000838DA">
              <w:t>Maribor 813/814 zaganjač</w:t>
            </w:r>
          </w:p>
        </w:tc>
        <w:tc>
          <w:tcPr>
            <w:tcW w:w="1157" w:type="dxa"/>
            <w:tcBorders>
              <w:top w:val="nil"/>
              <w:left w:val="nil"/>
              <w:bottom w:val="single" w:sz="12" w:space="0" w:color="auto"/>
              <w:right w:val="single" w:sz="8" w:space="0" w:color="auto"/>
            </w:tcBorders>
            <w:shd w:val="clear" w:color="auto" w:fill="auto"/>
            <w:noWrap/>
          </w:tcPr>
          <w:p w14:paraId="22A2C7AF" w14:textId="5363F799" w:rsidR="009C1863" w:rsidRPr="000838DA" w:rsidRDefault="009C1863" w:rsidP="009C1863">
            <w:r w:rsidRPr="000838DA">
              <w:t>mast</w:t>
            </w:r>
          </w:p>
        </w:tc>
        <w:tc>
          <w:tcPr>
            <w:tcW w:w="1123" w:type="dxa"/>
            <w:tcBorders>
              <w:top w:val="nil"/>
              <w:left w:val="nil"/>
              <w:bottom w:val="single" w:sz="12" w:space="0" w:color="auto"/>
              <w:right w:val="single" w:sz="12" w:space="0" w:color="auto"/>
            </w:tcBorders>
            <w:shd w:val="clear" w:color="auto" w:fill="auto"/>
            <w:noWrap/>
          </w:tcPr>
          <w:p w14:paraId="59D3507A" w14:textId="558BEA04" w:rsidR="009C1863" w:rsidRPr="000838DA" w:rsidRDefault="009C1863" w:rsidP="009C1863">
            <w:r w:rsidRPr="000838DA">
              <w:t>41,5</w:t>
            </w:r>
          </w:p>
        </w:tc>
      </w:tr>
      <w:tr w:rsidR="009C1863" w:rsidRPr="000838DA" w14:paraId="15E6465E" w14:textId="77777777" w:rsidTr="00B77F1F">
        <w:trPr>
          <w:trHeight w:val="330"/>
        </w:trPr>
        <w:tc>
          <w:tcPr>
            <w:tcW w:w="927" w:type="dxa"/>
            <w:vMerge/>
            <w:tcBorders>
              <w:left w:val="single" w:sz="12" w:space="0" w:color="auto"/>
              <w:right w:val="single" w:sz="8" w:space="0" w:color="auto"/>
            </w:tcBorders>
            <w:shd w:val="clear" w:color="auto" w:fill="auto"/>
            <w:noWrap/>
            <w:vAlign w:val="center"/>
          </w:tcPr>
          <w:p w14:paraId="749C83AA" w14:textId="77F808F8" w:rsidR="009C1863" w:rsidRPr="000838DA" w:rsidRDefault="009C1863" w:rsidP="009C1863">
            <w:pPr>
              <w:jc w:val="center"/>
              <w:rPr>
                <w:b/>
                <w:bCs/>
              </w:rPr>
            </w:pPr>
          </w:p>
        </w:tc>
        <w:tc>
          <w:tcPr>
            <w:tcW w:w="1058" w:type="dxa"/>
            <w:tcBorders>
              <w:top w:val="nil"/>
              <w:left w:val="nil"/>
              <w:bottom w:val="single" w:sz="12" w:space="0" w:color="auto"/>
              <w:right w:val="single" w:sz="8" w:space="0" w:color="auto"/>
            </w:tcBorders>
            <w:shd w:val="clear" w:color="auto" w:fill="auto"/>
            <w:noWrap/>
          </w:tcPr>
          <w:p w14:paraId="33740559" w14:textId="17CEFFF4" w:rsidR="009C1863" w:rsidRPr="000838DA" w:rsidRDefault="009C1863" w:rsidP="009C1863">
            <w:pPr>
              <w:jc w:val="center"/>
            </w:pPr>
            <w:r w:rsidRPr="000838DA">
              <w:t>14446/1</w:t>
            </w:r>
          </w:p>
        </w:tc>
        <w:tc>
          <w:tcPr>
            <w:tcW w:w="1548" w:type="dxa"/>
            <w:tcBorders>
              <w:top w:val="nil"/>
              <w:left w:val="nil"/>
              <w:bottom w:val="single" w:sz="12" w:space="0" w:color="auto"/>
              <w:right w:val="single" w:sz="8" w:space="0" w:color="auto"/>
            </w:tcBorders>
            <w:shd w:val="clear" w:color="auto" w:fill="auto"/>
            <w:noWrap/>
          </w:tcPr>
          <w:p w14:paraId="04FDF317" w14:textId="7B3E02B0" w:rsidR="009C1863" w:rsidRPr="000838DA" w:rsidRDefault="009C1863" w:rsidP="009C1863">
            <w:pPr>
              <w:jc w:val="center"/>
            </w:pPr>
            <w:r w:rsidRPr="000838DA">
              <w:t>1000020111</w:t>
            </w:r>
          </w:p>
        </w:tc>
        <w:tc>
          <w:tcPr>
            <w:tcW w:w="3555" w:type="dxa"/>
            <w:tcBorders>
              <w:top w:val="nil"/>
              <w:left w:val="nil"/>
              <w:bottom w:val="single" w:sz="12" w:space="0" w:color="auto"/>
              <w:right w:val="single" w:sz="8" w:space="0" w:color="auto"/>
            </w:tcBorders>
            <w:shd w:val="clear" w:color="auto" w:fill="auto"/>
            <w:noWrap/>
          </w:tcPr>
          <w:p w14:paraId="1D635EF9" w14:textId="14FA0BFB" w:rsidR="009C1863" w:rsidRPr="000838DA" w:rsidRDefault="009C1863" w:rsidP="009C1863">
            <w:r w:rsidRPr="000838DA">
              <w:t>LEŽAJ VA NU 205 ECP</w:t>
            </w:r>
          </w:p>
        </w:tc>
        <w:tc>
          <w:tcPr>
            <w:tcW w:w="1276" w:type="dxa"/>
            <w:tcBorders>
              <w:top w:val="nil"/>
              <w:left w:val="nil"/>
              <w:bottom w:val="single" w:sz="12" w:space="0" w:color="auto"/>
              <w:right w:val="single" w:sz="8" w:space="0" w:color="auto"/>
            </w:tcBorders>
            <w:shd w:val="clear" w:color="000000" w:fill="FFFFFF"/>
            <w:noWrap/>
          </w:tcPr>
          <w:p w14:paraId="083F30FB" w14:textId="72E20F58" w:rsidR="009C1863" w:rsidRPr="000838DA" w:rsidRDefault="009C1863" w:rsidP="009C1863">
            <w:pPr>
              <w:jc w:val="center"/>
            </w:pPr>
            <w:r w:rsidRPr="00766E09">
              <w:t>50 dni</w:t>
            </w:r>
          </w:p>
        </w:tc>
        <w:tc>
          <w:tcPr>
            <w:tcW w:w="1417" w:type="dxa"/>
            <w:tcBorders>
              <w:top w:val="nil"/>
              <w:left w:val="nil"/>
              <w:bottom w:val="single" w:sz="12" w:space="0" w:color="auto"/>
              <w:right w:val="single" w:sz="8" w:space="0" w:color="auto"/>
            </w:tcBorders>
            <w:shd w:val="clear" w:color="auto" w:fill="auto"/>
            <w:noWrap/>
          </w:tcPr>
          <w:p w14:paraId="7B46BB56" w14:textId="6D8B5DE3" w:rsidR="009C1863" w:rsidRPr="000838DA" w:rsidRDefault="009C1863" w:rsidP="009C1863">
            <w:pPr>
              <w:jc w:val="center"/>
            </w:pPr>
            <w:r w:rsidRPr="000838DA">
              <w:t>100</w:t>
            </w:r>
          </w:p>
        </w:tc>
        <w:tc>
          <w:tcPr>
            <w:tcW w:w="2245" w:type="dxa"/>
            <w:tcBorders>
              <w:top w:val="nil"/>
              <w:left w:val="nil"/>
              <w:bottom w:val="single" w:sz="12" w:space="0" w:color="auto"/>
              <w:right w:val="single" w:sz="8" w:space="0" w:color="auto"/>
            </w:tcBorders>
            <w:shd w:val="clear" w:color="auto" w:fill="auto"/>
            <w:noWrap/>
          </w:tcPr>
          <w:p w14:paraId="638DCE3F" w14:textId="3D1E977A" w:rsidR="009C1863" w:rsidRPr="000838DA" w:rsidRDefault="009C1863" w:rsidP="009C1863">
            <w:r w:rsidRPr="000838DA">
              <w:t>Maribor 813/814 alternator</w:t>
            </w:r>
          </w:p>
        </w:tc>
        <w:tc>
          <w:tcPr>
            <w:tcW w:w="1157" w:type="dxa"/>
            <w:tcBorders>
              <w:top w:val="nil"/>
              <w:left w:val="nil"/>
              <w:bottom w:val="single" w:sz="12" w:space="0" w:color="auto"/>
              <w:right w:val="single" w:sz="8" w:space="0" w:color="auto"/>
            </w:tcBorders>
            <w:shd w:val="clear" w:color="auto" w:fill="auto"/>
            <w:noWrap/>
          </w:tcPr>
          <w:p w14:paraId="522E3867" w14:textId="59A5F690" w:rsidR="009C1863" w:rsidRPr="000838DA" w:rsidRDefault="009C1863" w:rsidP="009C1863">
            <w:r w:rsidRPr="000838DA">
              <w:t>mast</w:t>
            </w:r>
          </w:p>
        </w:tc>
        <w:tc>
          <w:tcPr>
            <w:tcW w:w="1123" w:type="dxa"/>
            <w:tcBorders>
              <w:top w:val="nil"/>
              <w:left w:val="nil"/>
              <w:bottom w:val="single" w:sz="12" w:space="0" w:color="auto"/>
              <w:right w:val="single" w:sz="12" w:space="0" w:color="auto"/>
            </w:tcBorders>
            <w:shd w:val="clear" w:color="auto" w:fill="auto"/>
            <w:noWrap/>
          </w:tcPr>
          <w:p w14:paraId="5236A860" w14:textId="7AEBACF1" w:rsidR="009C1863" w:rsidRPr="000838DA" w:rsidRDefault="009C1863" w:rsidP="009C1863">
            <w:r w:rsidRPr="000838DA">
              <w:t>32,5</w:t>
            </w:r>
          </w:p>
        </w:tc>
      </w:tr>
      <w:tr w:rsidR="009C1863" w:rsidRPr="000838DA" w14:paraId="40B12B0A" w14:textId="77777777" w:rsidTr="00B77F1F">
        <w:trPr>
          <w:trHeight w:val="330"/>
        </w:trPr>
        <w:tc>
          <w:tcPr>
            <w:tcW w:w="927" w:type="dxa"/>
            <w:vMerge/>
            <w:tcBorders>
              <w:left w:val="single" w:sz="12" w:space="0" w:color="auto"/>
              <w:right w:val="single" w:sz="8" w:space="0" w:color="auto"/>
            </w:tcBorders>
            <w:shd w:val="clear" w:color="auto" w:fill="auto"/>
            <w:noWrap/>
            <w:vAlign w:val="center"/>
          </w:tcPr>
          <w:p w14:paraId="5E22A715" w14:textId="08E547D9" w:rsidR="009C1863" w:rsidRPr="000838DA" w:rsidRDefault="009C1863" w:rsidP="009C1863">
            <w:pPr>
              <w:jc w:val="center"/>
              <w:rPr>
                <w:b/>
                <w:bCs/>
              </w:rPr>
            </w:pPr>
          </w:p>
        </w:tc>
        <w:tc>
          <w:tcPr>
            <w:tcW w:w="1058" w:type="dxa"/>
            <w:tcBorders>
              <w:top w:val="nil"/>
              <w:left w:val="nil"/>
              <w:bottom w:val="single" w:sz="12" w:space="0" w:color="auto"/>
              <w:right w:val="single" w:sz="8" w:space="0" w:color="auto"/>
            </w:tcBorders>
            <w:shd w:val="clear" w:color="auto" w:fill="auto"/>
            <w:noWrap/>
          </w:tcPr>
          <w:p w14:paraId="7270B6AE" w14:textId="57AA6157" w:rsidR="009C1863" w:rsidRPr="000838DA" w:rsidRDefault="009C1863" w:rsidP="009C1863">
            <w:pPr>
              <w:jc w:val="center"/>
            </w:pPr>
            <w:r w:rsidRPr="000838DA">
              <w:t>37713/1</w:t>
            </w:r>
          </w:p>
        </w:tc>
        <w:tc>
          <w:tcPr>
            <w:tcW w:w="1548" w:type="dxa"/>
            <w:tcBorders>
              <w:top w:val="nil"/>
              <w:left w:val="nil"/>
              <w:bottom w:val="single" w:sz="12" w:space="0" w:color="auto"/>
              <w:right w:val="single" w:sz="8" w:space="0" w:color="auto"/>
            </w:tcBorders>
            <w:shd w:val="clear" w:color="auto" w:fill="auto"/>
            <w:noWrap/>
          </w:tcPr>
          <w:p w14:paraId="691D1A2F" w14:textId="3E65398C" w:rsidR="009C1863" w:rsidRPr="000838DA" w:rsidRDefault="009C1863" w:rsidP="009C1863">
            <w:pPr>
              <w:jc w:val="center"/>
            </w:pPr>
            <w:r w:rsidRPr="000838DA">
              <w:t>2000022835</w:t>
            </w:r>
          </w:p>
        </w:tc>
        <w:tc>
          <w:tcPr>
            <w:tcW w:w="3555" w:type="dxa"/>
            <w:tcBorders>
              <w:top w:val="nil"/>
              <w:left w:val="nil"/>
              <w:bottom w:val="single" w:sz="12" w:space="0" w:color="auto"/>
              <w:right w:val="single" w:sz="8" w:space="0" w:color="auto"/>
            </w:tcBorders>
            <w:shd w:val="clear" w:color="auto" w:fill="auto"/>
            <w:noWrap/>
          </w:tcPr>
          <w:p w14:paraId="1C826959" w14:textId="4C5D7BC3" w:rsidR="009C1863" w:rsidRPr="000838DA" w:rsidRDefault="009C1863" w:rsidP="009C1863">
            <w:r w:rsidRPr="000838DA">
              <w:t>LEŽAJ NU 2207 M.C3</w:t>
            </w:r>
          </w:p>
        </w:tc>
        <w:tc>
          <w:tcPr>
            <w:tcW w:w="1276" w:type="dxa"/>
            <w:tcBorders>
              <w:top w:val="nil"/>
              <w:left w:val="nil"/>
              <w:bottom w:val="single" w:sz="12" w:space="0" w:color="auto"/>
              <w:right w:val="single" w:sz="8" w:space="0" w:color="auto"/>
            </w:tcBorders>
            <w:shd w:val="clear" w:color="000000" w:fill="FFFFFF"/>
            <w:noWrap/>
          </w:tcPr>
          <w:p w14:paraId="521040DD" w14:textId="1E399853" w:rsidR="009C1863" w:rsidRPr="000838DA" w:rsidRDefault="009C1863" w:rsidP="009C1863">
            <w:pPr>
              <w:jc w:val="center"/>
            </w:pPr>
            <w:r w:rsidRPr="00766E09">
              <w:t>130 dni</w:t>
            </w:r>
          </w:p>
        </w:tc>
        <w:tc>
          <w:tcPr>
            <w:tcW w:w="1417" w:type="dxa"/>
            <w:tcBorders>
              <w:top w:val="nil"/>
              <w:left w:val="nil"/>
              <w:bottom w:val="single" w:sz="12" w:space="0" w:color="auto"/>
              <w:right w:val="single" w:sz="8" w:space="0" w:color="auto"/>
            </w:tcBorders>
            <w:shd w:val="clear" w:color="auto" w:fill="auto"/>
            <w:noWrap/>
          </w:tcPr>
          <w:p w14:paraId="54954DB4" w14:textId="169DC79A" w:rsidR="009C1863" w:rsidRPr="000838DA" w:rsidRDefault="009C1863" w:rsidP="009C1863">
            <w:pPr>
              <w:jc w:val="center"/>
            </w:pPr>
            <w:r w:rsidRPr="000838DA">
              <w:t>24</w:t>
            </w:r>
          </w:p>
        </w:tc>
        <w:tc>
          <w:tcPr>
            <w:tcW w:w="2245" w:type="dxa"/>
            <w:tcBorders>
              <w:top w:val="nil"/>
              <w:left w:val="nil"/>
              <w:bottom w:val="single" w:sz="12" w:space="0" w:color="auto"/>
              <w:right w:val="single" w:sz="8" w:space="0" w:color="auto"/>
            </w:tcBorders>
            <w:shd w:val="clear" w:color="auto" w:fill="auto"/>
            <w:noWrap/>
          </w:tcPr>
          <w:p w14:paraId="7ED2D00C" w14:textId="4EF0EAF2" w:rsidR="009C1863" w:rsidRPr="000838DA" w:rsidRDefault="009C1863" w:rsidP="009C1863">
            <w:r w:rsidRPr="000838DA">
              <w:t>Maribor 813/814 menjalnik smeri</w:t>
            </w:r>
          </w:p>
        </w:tc>
        <w:tc>
          <w:tcPr>
            <w:tcW w:w="1157" w:type="dxa"/>
            <w:tcBorders>
              <w:top w:val="nil"/>
              <w:left w:val="nil"/>
              <w:bottom w:val="single" w:sz="12" w:space="0" w:color="auto"/>
              <w:right w:val="single" w:sz="8" w:space="0" w:color="auto"/>
            </w:tcBorders>
            <w:shd w:val="clear" w:color="auto" w:fill="auto"/>
            <w:noWrap/>
          </w:tcPr>
          <w:p w14:paraId="78845E82" w14:textId="0B7230B1" w:rsidR="009C1863" w:rsidRPr="000838DA" w:rsidRDefault="009C1863" w:rsidP="009C1863">
            <w:r w:rsidRPr="000838DA">
              <w:t>olje</w:t>
            </w:r>
          </w:p>
        </w:tc>
        <w:tc>
          <w:tcPr>
            <w:tcW w:w="1123" w:type="dxa"/>
            <w:tcBorders>
              <w:top w:val="nil"/>
              <w:left w:val="nil"/>
              <w:bottom w:val="single" w:sz="12" w:space="0" w:color="auto"/>
              <w:right w:val="single" w:sz="12" w:space="0" w:color="auto"/>
            </w:tcBorders>
            <w:shd w:val="clear" w:color="auto" w:fill="auto"/>
            <w:noWrap/>
          </w:tcPr>
          <w:p w14:paraId="092A8EB3" w14:textId="3E568752" w:rsidR="009C1863" w:rsidRPr="000838DA" w:rsidRDefault="009C1863" w:rsidP="009C1863">
            <w:r w:rsidRPr="000838DA">
              <w:t>69,5</w:t>
            </w:r>
          </w:p>
        </w:tc>
      </w:tr>
      <w:tr w:rsidR="009C1863" w:rsidRPr="000838DA" w14:paraId="08411BF2" w14:textId="77777777" w:rsidTr="00B77F1F">
        <w:trPr>
          <w:trHeight w:val="330"/>
        </w:trPr>
        <w:tc>
          <w:tcPr>
            <w:tcW w:w="927" w:type="dxa"/>
            <w:vMerge/>
            <w:tcBorders>
              <w:left w:val="single" w:sz="12" w:space="0" w:color="auto"/>
              <w:right w:val="single" w:sz="8" w:space="0" w:color="auto"/>
            </w:tcBorders>
            <w:shd w:val="clear" w:color="auto" w:fill="auto"/>
            <w:noWrap/>
            <w:vAlign w:val="center"/>
          </w:tcPr>
          <w:p w14:paraId="485719E4" w14:textId="109D39AC" w:rsidR="009C1863" w:rsidRPr="000838DA" w:rsidRDefault="009C1863" w:rsidP="009C1863">
            <w:pPr>
              <w:jc w:val="center"/>
              <w:rPr>
                <w:b/>
                <w:bCs/>
              </w:rPr>
            </w:pPr>
          </w:p>
        </w:tc>
        <w:tc>
          <w:tcPr>
            <w:tcW w:w="1058" w:type="dxa"/>
            <w:tcBorders>
              <w:top w:val="nil"/>
              <w:left w:val="nil"/>
              <w:bottom w:val="single" w:sz="12" w:space="0" w:color="auto"/>
              <w:right w:val="single" w:sz="8" w:space="0" w:color="auto"/>
            </w:tcBorders>
            <w:shd w:val="clear" w:color="auto" w:fill="auto"/>
            <w:noWrap/>
          </w:tcPr>
          <w:p w14:paraId="50890CC7" w14:textId="3961C1C1" w:rsidR="009C1863" w:rsidRPr="000838DA" w:rsidRDefault="009C1863" w:rsidP="009C1863">
            <w:pPr>
              <w:jc w:val="center"/>
            </w:pPr>
            <w:r w:rsidRPr="000838DA">
              <w:t>37716/1</w:t>
            </w:r>
          </w:p>
        </w:tc>
        <w:tc>
          <w:tcPr>
            <w:tcW w:w="1548" w:type="dxa"/>
            <w:tcBorders>
              <w:top w:val="nil"/>
              <w:left w:val="nil"/>
              <w:bottom w:val="single" w:sz="12" w:space="0" w:color="auto"/>
              <w:right w:val="single" w:sz="8" w:space="0" w:color="auto"/>
            </w:tcBorders>
            <w:shd w:val="clear" w:color="auto" w:fill="auto"/>
            <w:noWrap/>
          </w:tcPr>
          <w:p w14:paraId="34BC1D0A" w14:textId="7652E1C0" w:rsidR="009C1863" w:rsidRPr="000838DA" w:rsidRDefault="009C1863" w:rsidP="009C1863">
            <w:pPr>
              <w:jc w:val="center"/>
            </w:pPr>
            <w:r w:rsidRPr="000838DA">
              <w:t>2000022838</w:t>
            </w:r>
          </w:p>
        </w:tc>
        <w:tc>
          <w:tcPr>
            <w:tcW w:w="3555" w:type="dxa"/>
            <w:tcBorders>
              <w:top w:val="nil"/>
              <w:left w:val="nil"/>
              <w:bottom w:val="single" w:sz="12" w:space="0" w:color="auto"/>
              <w:right w:val="single" w:sz="8" w:space="0" w:color="auto"/>
            </w:tcBorders>
            <w:shd w:val="clear" w:color="auto" w:fill="auto"/>
            <w:noWrap/>
          </w:tcPr>
          <w:p w14:paraId="2FB2CDF1" w14:textId="64AB7E61" w:rsidR="009C1863" w:rsidRPr="000838DA" w:rsidRDefault="009C1863" w:rsidP="009C1863">
            <w:r w:rsidRPr="000838DA">
              <w:t>LEŽAJ NU 2220 M.C3 ZOBNIKA</w:t>
            </w:r>
          </w:p>
        </w:tc>
        <w:tc>
          <w:tcPr>
            <w:tcW w:w="1276" w:type="dxa"/>
            <w:tcBorders>
              <w:top w:val="nil"/>
              <w:left w:val="nil"/>
              <w:bottom w:val="single" w:sz="12" w:space="0" w:color="auto"/>
              <w:right w:val="single" w:sz="8" w:space="0" w:color="auto"/>
            </w:tcBorders>
            <w:shd w:val="clear" w:color="000000" w:fill="FFFFFF"/>
            <w:noWrap/>
          </w:tcPr>
          <w:p w14:paraId="79937110" w14:textId="5AA0765A" w:rsidR="009C1863" w:rsidRPr="000838DA" w:rsidRDefault="009C1863" w:rsidP="009C1863">
            <w:pPr>
              <w:jc w:val="center"/>
            </w:pPr>
            <w:r w:rsidRPr="00766E09">
              <w:t>130 dni</w:t>
            </w:r>
          </w:p>
        </w:tc>
        <w:tc>
          <w:tcPr>
            <w:tcW w:w="1417" w:type="dxa"/>
            <w:tcBorders>
              <w:top w:val="nil"/>
              <w:left w:val="nil"/>
              <w:bottom w:val="single" w:sz="12" w:space="0" w:color="auto"/>
              <w:right w:val="single" w:sz="8" w:space="0" w:color="auto"/>
            </w:tcBorders>
            <w:shd w:val="clear" w:color="auto" w:fill="auto"/>
            <w:noWrap/>
          </w:tcPr>
          <w:p w14:paraId="28655CD6" w14:textId="3DFF156B" w:rsidR="009C1863" w:rsidRPr="000838DA" w:rsidRDefault="009C1863" w:rsidP="009C1863">
            <w:pPr>
              <w:jc w:val="center"/>
            </w:pPr>
            <w:r w:rsidRPr="000838DA">
              <w:t>24</w:t>
            </w:r>
          </w:p>
        </w:tc>
        <w:tc>
          <w:tcPr>
            <w:tcW w:w="2245" w:type="dxa"/>
            <w:tcBorders>
              <w:top w:val="nil"/>
              <w:left w:val="nil"/>
              <w:bottom w:val="single" w:sz="12" w:space="0" w:color="auto"/>
              <w:right w:val="single" w:sz="8" w:space="0" w:color="auto"/>
            </w:tcBorders>
            <w:shd w:val="clear" w:color="auto" w:fill="auto"/>
            <w:noWrap/>
          </w:tcPr>
          <w:p w14:paraId="53A7587B" w14:textId="36C2A38F" w:rsidR="009C1863" w:rsidRPr="000838DA" w:rsidRDefault="009C1863" w:rsidP="009C1863">
            <w:r w:rsidRPr="000838DA">
              <w:t>Maribor 813/814 menjalnik smeri</w:t>
            </w:r>
          </w:p>
        </w:tc>
        <w:tc>
          <w:tcPr>
            <w:tcW w:w="1157" w:type="dxa"/>
            <w:tcBorders>
              <w:top w:val="nil"/>
              <w:left w:val="nil"/>
              <w:bottom w:val="single" w:sz="12" w:space="0" w:color="auto"/>
              <w:right w:val="single" w:sz="8" w:space="0" w:color="auto"/>
            </w:tcBorders>
            <w:shd w:val="clear" w:color="auto" w:fill="auto"/>
            <w:noWrap/>
          </w:tcPr>
          <w:p w14:paraId="55FA3F3F" w14:textId="640973B2" w:rsidR="009C1863" w:rsidRPr="000838DA" w:rsidRDefault="009C1863" w:rsidP="009C1863">
            <w:r w:rsidRPr="000838DA">
              <w:t>olje</w:t>
            </w:r>
          </w:p>
        </w:tc>
        <w:tc>
          <w:tcPr>
            <w:tcW w:w="1123" w:type="dxa"/>
            <w:tcBorders>
              <w:top w:val="nil"/>
              <w:left w:val="nil"/>
              <w:bottom w:val="single" w:sz="12" w:space="0" w:color="auto"/>
              <w:right w:val="single" w:sz="12" w:space="0" w:color="auto"/>
            </w:tcBorders>
            <w:shd w:val="clear" w:color="auto" w:fill="auto"/>
            <w:noWrap/>
          </w:tcPr>
          <w:p w14:paraId="7C59488C" w14:textId="189232AD" w:rsidR="009C1863" w:rsidRPr="000838DA" w:rsidRDefault="009C1863" w:rsidP="009C1863">
            <w:r w:rsidRPr="000838DA">
              <w:t>380</w:t>
            </w:r>
          </w:p>
        </w:tc>
      </w:tr>
      <w:tr w:rsidR="009C1863" w:rsidRPr="000838DA" w14:paraId="740A0A9D" w14:textId="77777777" w:rsidTr="00B77F1F">
        <w:trPr>
          <w:trHeight w:val="330"/>
        </w:trPr>
        <w:tc>
          <w:tcPr>
            <w:tcW w:w="927" w:type="dxa"/>
            <w:vMerge/>
            <w:tcBorders>
              <w:left w:val="single" w:sz="12" w:space="0" w:color="auto"/>
              <w:right w:val="single" w:sz="8" w:space="0" w:color="auto"/>
            </w:tcBorders>
            <w:shd w:val="clear" w:color="auto" w:fill="auto"/>
            <w:noWrap/>
            <w:vAlign w:val="center"/>
          </w:tcPr>
          <w:p w14:paraId="1646772F" w14:textId="253EB2F2" w:rsidR="009C1863" w:rsidRPr="000838DA" w:rsidRDefault="009C1863" w:rsidP="009C1863">
            <w:pPr>
              <w:jc w:val="center"/>
              <w:rPr>
                <w:b/>
                <w:bCs/>
              </w:rPr>
            </w:pPr>
          </w:p>
        </w:tc>
        <w:tc>
          <w:tcPr>
            <w:tcW w:w="1058" w:type="dxa"/>
            <w:tcBorders>
              <w:top w:val="nil"/>
              <w:left w:val="nil"/>
              <w:bottom w:val="single" w:sz="12" w:space="0" w:color="auto"/>
              <w:right w:val="single" w:sz="8" w:space="0" w:color="auto"/>
            </w:tcBorders>
            <w:shd w:val="clear" w:color="auto" w:fill="auto"/>
            <w:noWrap/>
          </w:tcPr>
          <w:p w14:paraId="2856F13C" w14:textId="221C445A" w:rsidR="009C1863" w:rsidRPr="000838DA" w:rsidRDefault="009C1863" w:rsidP="009C1863">
            <w:pPr>
              <w:jc w:val="center"/>
            </w:pPr>
            <w:r w:rsidRPr="000838DA">
              <w:t>37708/1</w:t>
            </w:r>
          </w:p>
        </w:tc>
        <w:tc>
          <w:tcPr>
            <w:tcW w:w="1548" w:type="dxa"/>
            <w:tcBorders>
              <w:top w:val="nil"/>
              <w:left w:val="nil"/>
              <w:bottom w:val="single" w:sz="12" w:space="0" w:color="auto"/>
              <w:right w:val="single" w:sz="8" w:space="0" w:color="auto"/>
            </w:tcBorders>
            <w:shd w:val="clear" w:color="auto" w:fill="auto"/>
            <w:noWrap/>
          </w:tcPr>
          <w:p w14:paraId="2A715640" w14:textId="317706DD" w:rsidR="009C1863" w:rsidRPr="000838DA" w:rsidRDefault="009C1863" w:rsidP="009C1863">
            <w:pPr>
              <w:jc w:val="center"/>
            </w:pPr>
            <w:r w:rsidRPr="000838DA">
              <w:t>2000022826</w:t>
            </w:r>
          </w:p>
        </w:tc>
        <w:tc>
          <w:tcPr>
            <w:tcW w:w="3555" w:type="dxa"/>
            <w:tcBorders>
              <w:top w:val="nil"/>
              <w:left w:val="nil"/>
              <w:bottom w:val="single" w:sz="12" w:space="0" w:color="auto"/>
              <w:right w:val="single" w:sz="8" w:space="0" w:color="auto"/>
            </w:tcBorders>
            <w:shd w:val="clear" w:color="auto" w:fill="auto"/>
            <w:noWrap/>
          </w:tcPr>
          <w:p w14:paraId="5906ABB7" w14:textId="3E4F21C7" w:rsidR="009C1863" w:rsidRPr="000838DA" w:rsidRDefault="009C1863" w:rsidP="009C1863">
            <w:r w:rsidRPr="000838DA">
              <w:t>LEŽAJ N 220 M.C3 ZOBNIKA</w:t>
            </w:r>
          </w:p>
        </w:tc>
        <w:tc>
          <w:tcPr>
            <w:tcW w:w="1276" w:type="dxa"/>
            <w:tcBorders>
              <w:top w:val="nil"/>
              <w:left w:val="nil"/>
              <w:bottom w:val="single" w:sz="12" w:space="0" w:color="auto"/>
              <w:right w:val="single" w:sz="8" w:space="0" w:color="auto"/>
            </w:tcBorders>
            <w:shd w:val="clear" w:color="000000" w:fill="FFFFFF"/>
            <w:noWrap/>
          </w:tcPr>
          <w:p w14:paraId="6FF67CD8" w14:textId="080C80DD" w:rsidR="009C1863" w:rsidRPr="000838DA" w:rsidRDefault="009C1863" w:rsidP="009C1863">
            <w:pPr>
              <w:jc w:val="center"/>
            </w:pPr>
            <w:r w:rsidRPr="00766E09">
              <w:t>130 dni</w:t>
            </w:r>
          </w:p>
        </w:tc>
        <w:tc>
          <w:tcPr>
            <w:tcW w:w="1417" w:type="dxa"/>
            <w:tcBorders>
              <w:top w:val="nil"/>
              <w:left w:val="nil"/>
              <w:bottom w:val="single" w:sz="12" w:space="0" w:color="auto"/>
              <w:right w:val="single" w:sz="8" w:space="0" w:color="auto"/>
            </w:tcBorders>
            <w:shd w:val="clear" w:color="auto" w:fill="auto"/>
            <w:noWrap/>
          </w:tcPr>
          <w:p w14:paraId="5E2063DA" w14:textId="7DE585BB" w:rsidR="009C1863" w:rsidRPr="000838DA" w:rsidRDefault="009C1863" w:rsidP="009C1863">
            <w:pPr>
              <w:jc w:val="center"/>
            </w:pPr>
            <w:r w:rsidRPr="000838DA">
              <w:t>24</w:t>
            </w:r>
          </w:p>
        </w:tc>
        <w:tc>
          <w:tcPr>
            <w:tcW w:w="2245" w:type="dxa"/>
            <w:tcBorders>
              <w:top w:val="nil"/>
              <w:left w:val="nil"/>
              <w:bottom w:val="single" w:sz="12" w:space="0" w:color="auto"/>
              <w:right w:val="single" w:sz="8" w:space="0" w:color="auto"/>
            </w:tcBorders>
            <w:shd w:val="clear" w:color="auto" w:fill="auto"/>
            <w:noWrap/>
          </w:tcPr>
          <w:p w14:paraId="1BA385ED" w14:textId="59A87032" w:rsidR="009C1863" w:rsidRPr="000838DA" w:rsidRDefault="009C1863" w:rsidP="009C1863">
            <w:r w:rsidRPr="000838DA">
              <w:t>Maribor 813/814 menjalnik smeri</w:t>
            </w:r>
          </w:p>
        </w:tc>
        <w:tc>
          <w:tcPr>
            <w:tcW w:w="1157" w:type="dxa"/>
            <w:tcBorders>
              <w:top w:val="nil"/>
              <w:left w:val="nil"/>
              <w:bottom w:val="single" w:sz="12" w:space="0" w:color="auto"/>
              <w:right w:val="single" w:sz="8" w:space="0" w:color="auto"/>
            </w:tcBorders>
            <w:shd w:val="clear" w:color="auto" w:fill="auto"/>
            <w:noWrap/>
          </w:tcPr>
          <w:p w14:paraId="6B55A5DE" w14:textId="2DE503A9" w:rsidR="009C1863" w:rsidRPr="000838DA" w:rsidRDefault="009C1863" w:rsidP="009C1863">
            <w:r w:rsidRPr="000838DA">
              <w:t>olje</w:t>
            </w:r>
          </w:p>
        </w:tc>
        <w:tc>
          <w:tcPr>
            <w:tcW w:w="1123" w:type="dxa"/>
            <w:tcBorders>
              <w:top w:val="nil"/>
              <w:left w:val="nil"/>
              <w:bottom w:val="single" w:sz="12" w:space="0" w:color="auto"/>
              <w:right w:val="single" w:sz="12" w:space="0" w:color="auto"/>
            </w:tcBorders>
            <w:shd w:val="clear" w:color="auto" w:fill="auto"/>
            <w:noWrap/>
          </w:tcPr>
          <w:p w14:paraId="4FC92E82" w14:textId="3BAEE12D" w:rsidR="009C1863" w:rsidRPr="000838DA" w:rsidRDefault="009C1863" w:rsidP="009C1863">
            <w:r w:rsidRPr="000838DA">
              <w:t>285</w:t>
            </w:r>
          </w:p>
        </w:tc>
      </w:tr>
      <w:tr w:rsidR="009C1863" w:rsidRPr="000838DA" w14:paraId="57D924FE" w14:textId="77777777" w:rsidTr="00B77F1F">
        <w:trPr>
          <w:trHeight w:val="330"/>
        </w:trPr>
        <w:tc>
          <w:tcPr>
            <w:tcW w:w="927" w:type="dxa"/>
            <w:vMerge/>
            <w:tcBorders>
              <w:left w:val="single" w:sz="12" w:space="0" w:color="auto"/>
              <w:right w:val="single" w:sz="8" w:space="0" w:color="auto"/>
            </w:tcBorders>
            <w:shd w:val="clear" w:color="auto" w:fill="auto"/>
            <w:noWrap/>
            <w:vAlign w:val="center"/>
          </w:tcPr>
          <w:p w14:paraId="058B9B9D" w14:textId="3F663DC8" w:rsidR="009C1863" w:rsidRPr="000838DA" w:rsidRDefault="009C1863" w:rsidP="009C1863">
            <w:pPr>
              <w:jc w:val="center"/>
              <w:rPr>
                <w:b/>
                <w:bCs/>
              </w:rPr>
            </w:pPr>
          </w:p>
        </w:tc>
        <w:tc>
          <w:tcPr>
            <w:tcW w:w="1058" w:type="dxa"/>
            <w:tcBorders>
              <w:top w:val="nil"/>
              <w:left w:val="nil"/>
              <w:bottom w:val="single" w:sz="12" w:space="0" w:color="auto"/>
              <w:right w:val="single" w:sz="8" w:space="0" w:color="auto"/>
            </w:tcBorders>
            <w:shd w:val="clear" w:color="auto" w:fill="auto"/>
            <w:noWrap/>
          </w:tcPr>
          <w:p w14:paraId="57DD9366" w14:textId="7CCFB2CB" w:rsidR="009C1863" w:rsidRPr="000838DA" w:rsidRDefault="009C1863" w:rsidP="009C1863">
            <w:pPr>
              <w:jc w:val="center"/>
            </w:pPr>
            <w:r w:rsidRPr="000838DA">
              <w:t>37588/1</w:t>
            </w:r>
          </w:p>
        </w:tc>
        <w:tc>
          <w:tcPr>
            <w:tcW w:w="1548" w:type="dxa"/>
            <w:tcBorders>
              <w:top w:val="nil"/>
              <w:left w:val="nil"/>
              <w:bottom w:val="single" w:sz="12" w:space="0" w:color="auto"/>
              <w:right w:val="single" w:sz="8" w:space="0" w:color="auto"/>
            </w:tcBorders>
            <w:shd w:val="clear" w:color="auto" w:fill="auto"/>
            <w:noWrap/>
          </w:tcPr>
          <w:p w14:paraId="6A6CA730" w14:textId="470B1E57" w:rsidR="009C1863" w:rsidRPr="000838DA" w:rsidRDefault="009C1863" w:rsidP="009C1863">
            <w:pPr>
              <w:jc w:val="center"/>
            </w:pPr>
            <w:r w:rsidRPr="000838DA">
              <w:t>2000022675</w:t>
            </w:r>
          </w:p>
        </w:tc>
        <w:tc>
          <w:tcPr>
            <w:tcW w:w="3555" w:type="dxa"/>
            <w:tcBorders>
              <w:top w:val="nil"/>
              <w:left w:val="nil"/>
              <w:bottom w:val="single" w:sz="12" w:space="0" w:color="auto"/>
              <w:right w:val="single" w:sz="8" w:space="0" w:color="auto"/>
            </w:tcBorders>
            <w:shd w:val="clear" w:color="auto" w:fill="auto"/>
            <w:noWrap/>
          </w:tcPr>
          <w:p w14:paraId="6556D54B" w14:textId="1097CE8B" w:rsidR="009C1863" w:rsidRPr="000838DA" w:rsidRDefault="009C1863" w:rsidP="009C1863">
            <w:r w:rsidRPr="000838DA">
              <w:t>LEŽAJ NU 213 E.M.C3 VHOD. GREDI</w:t>
            </w:r>
          </w:p>
        </w:tc>
        <w:tc>
          <w:tcPr>
            <w:tcW w:w="1276" w:type="dxa"/>
            <w:tcBorders>
              <w:top w:val="nil"/>
              <w:left w:val="nil"/>
              <w:bottom w:val="single" w:sz="12" w:space="0" w:color="auto"/>
              <w:right w:val="single" w:sz="8" w:space="0" w:color="auto"/>
            </w:tcBorders>
            <w:shd w:val="clear" w:color="000000" w:fill="FFFFFF"/>
            <w:noWrap/>
          </w:tcPr>
          <w:p w14:paraId="4F419DEC" w14:textId="55928716" w:rsidR="009C1863" w:rsidRPr="000838DA" w:rsidRDefault="009C1863" w:rsidP="009C1863">
            <w:pPr>
              <w:jc w:val="center"/>
            </w:pPr>
            <w:r w:rsidRPr="00766E09">
              <w:t>130 dni</w:t>
            </w:r>
          </w:p>
        </w:tc>
        <w:tc>
          <w:tcPr>
            <w:tcW w:w="1417" w:type="dxa"/>
            <w:tcBorders>
              <w:top w:val="nil"/>
              <w:left w:val="nil"/>
              <w:bottom w:val="single" w:sz="12" w:space="0" w:color="auto"/>
              <w:right w:val="single" w:sz="8" w:space="0" w:color="auto"/>
            </w:tcBorders>
            <w:shd w:val="clear" w:color="auto" w:fill="auto"/>
            <w:noWrap/>
          </w:tcPr>
          <w:p w14:paraId="2354545B" w14:textId="69484B4C" w:rsidR="009C1863" w:rsidRPr="000838DA" w:rsidRDefault="009C1863" w:rsidP="009C1863">
            <w:pPr>
              <w:jc w:val="center"/>
            </w:pPr>
            <w:r w:rsidRPr="000838DA">
              <w:t>10</w:t>
            </w:r>
          </w:p>
        </w:tc>
        <w:tc>
          <w:tcPr>
            <w:tcW w:w="2245" w:type="dxa"/>
            <w:tcBorders>
              <w:top w:val="nil"/>
              <w:left w:val="nil"/>
              <w:bottom w:val="single" w:sz="12" w:space="0" w:color="auto"/>
              <w:right w:val="single" w:sz="8" w:space="0" w:color="auto"/>
            </w:tcBorders>
            <w:shd w:val="clear" w:color="auto" w:fill="auto"/>
            <w:noWrap/>
          </w:tcPr>
          <w:p w14:paraId="7534F6EE" w14:textId="45CA2789" w:rsidR="009C1863" w:rsidRPr="000838DA" w:rsidRDefault="009C1863" w:rsidP="009C1863">
            <w:r w:rsidRPr="000838DA">
              <w:t>Maribor 813/814 menjalnik hitrosti</w:t>
            </w:r>
          </w:p>
        </w:tc>
        <w:tc>
          <w:tcPr>
            <w:tcW w:w="1157" w:type="dxa"/>
            <w:tcBorders>
              <w:top w:val="nil"/>
              <w:left w:val="nil"/>
              <w:bottom w:val="single" w:sz="12" w:space="0" w:color="auto"/>
              <w:right w:val="single" w:sz="8" w:space="0" w:color="auto"/>
            </w:tcBorders>
            <w:shd w:val="clear" w:color="auto" w:fill="auto"/>
            <w:noWrap/>
          </w:tcPr>
          <w:p w14:paraId="0BF1FA6E" w14:textId="775B94FF" w:rsidR="009C1863" w:rsidRPr="000838DA" w:rsidRDefault="009C1863" w:rsidP="009C1863">
            <w:r w:rsidRPr="000838DA">
              <w:t>olje</w:t>
            </w:r>
          </w:p>
        </w:tc>
        <w:tc>
          <w:tcPr>
            <w:tcW w:w="1123" w:type="dxa"/>
            <w:tcBorders>
              <w:top w:val="nil"/>
              <w:left w:val="nil"/>
              <w:bottom w:val="single" w:sz="12" w:space="0" w:color="auto"/>
              <w:right w:val="single" w:sz="12" w:space="0" w:color="auto"/>
            </w:tcBorders>
            <w:shd w:val="clear" w:color="auto" w:fill="auto"/>
            <w:noWrap/>
          </w:tcPr>
          <w:p w14:paraId="5D210C13" w14:textId="3F015C61" w:rsidR="009C1863" w:rsidRPr="000838DA" w:rsidRDefault="009C1863" w:rsidP="009C1863">
            <w:r w:rsidRPr="000838DA">
              <w:t>122</w:t>
            </w:r>
          </w:p>
        </w:tc>
      </w:tr>
      <w:tr w:rsidR="009C1863" w:rsidRPr="000838DA" w14:paraId="00D23B4D" w14:textId="77777777" w:rsidTr="00B77F1F">
        <w:trPr>
          <w:trHeight w:val="605"/>
        </w:trPr>
        <w:tc>
          <w:tcPr>
            <w:tcW w:w="927" w:type="dxa"/>
            <w:vMerge w:val="restart"/>
            <w:tcBorders>
              <w:top w:val="single" w:sz="4" w:space="0" w:color="auto"/>
              <w:left w:val="single" w:sz="4" w:space="0" w:color="auto"/>
              <w:right w:val="single" w:sz="8" w:space="0" w:color="auto"/>
            </w:tcBorders>
            <w:shd w:val="clear" w:color="auto" w:fill="auto"/>
            <w:noWrap/>
            <w:vAlign w:val="center"/>
            <w:hideMark/>
          </w:tcPr>
          <w:p w14:paraId="5815F19F" w14:textId="77777777" w:rsidR="009C1863" w:rsidRPr="00D45A1E" w:rsidRDefault="009C1863" w:rsidP="009C1863">
            <w:pPr>
              <w:jc w:val="center"/>
              <w:rPr>
                <w:b/>
                <w:bCs/>
              </w:rPr>
            </w:pPr>
            <w:r w:rsidRPr="00D45A1E">
              <w:rPr>
                <w:b/>
                <w:bCs/>
              </w:rPr>
              <w:t>3</w:t>
            </w:r>
          </w:p>
        </w:tc>
        <w:tc>
          <w:tcPr>
            <w:tcW w:w="1058" w:type="dxa"/>
            <w:tcBorders>
              <w:top w:val="single" w:sz="4" w:space="0" w:color="auto"/>
              <w:left w:val="nil"/>
              <w:bottom w:val="single" w:sz="4" w:space="0" w:color="auto"/>
              <w:right w:val="single" w:sz="8" w:space="0" w:color="auto"/>
            </w:tcBorders>
            <w:shd w:val="clear" w:color="auto" w:fill="auto"/>
            <w:noWrap/>
          </w:tcPr>
          <w:p w14:paraId="5CE34E9B" w14:textId="3FC3F8C5" w:rsidR="009C1863" w:rsidRPr="00D45A1E" w:rsidRDefault="009C1863" w:rsidP="009C1863">
            <w:pPr>
              <w:jc w:val="center"/>
            </w:pPr>
            <w:r w:rsidRPr="00D45A1E">
              <w:t>14473/1</w:t>
            </w:r>
          </w:p>
        </w:tc>
        <w:tc>
          <w:tcPr>
            <w:tcW w:w="1548" w:type="dxa"/>
            <w:tcBorders>
              <w:top w:val="single" w:sz="4" w:space="0" w:color="auto"/>
              <w:left w:val="nil"/>
              <w:bottom w:val="single" w:sz="4" w:space="0" w:color="auto"/>
              <w:right w:val="single" w:sz="8" w:space="0" w:color="auto"/>
            </w:tcBorders>
            <w:shd w:val="clear" w:color="auto" w:fill="auto"/>
            <w:noWrap/>
          </w:tcPr>
          <w:p w14:paraId="174B7517" w14:textId="5C2B7023" w:rsidR="009C1863" w:rsidRPr="00D45A1E" w:rsidRDefault="009C1863" w:rsidP="009C1863">
            <w:pPr>
              <w:jc w:val="center"/>
            </w:pPr>
            <w:r w:rsidRPr="00D45A1E">
              <w:t>1000020141</w:t>
            </w:r>
          </w:p>
        </w:tc>
        <w:tc>
          <w:tcPr>
            <w:tcW w:w="3555" w:type="dxa"/>
            <w:tcBorders>
              <w:top w:val="single" w:sz="4" w:space="0" w:color="auto"/>
              <w:left w:val="nil"/>
              <w:bottom w:val="single" w:sz="4" w:space="0" w:color="auto"/>
              <w:right w:val="single" w:sz="8" w:space="0" w:color="auto"/>
            </w:tcBorders>
            <w:shd w:val="clear" w:color="auto" w:fill="auto"/>
          </w:tcPr>
          <w:p w14:paraId="44D7B298" w14:textId="0979CF00" w:rsidR="009C1863" w:rsidRPr="00D45A1E" w:rsidRDefault="009C1863" w:rsidP="009C1863">
            <w:r w:rsidRPr="00D45A1E">
              <w:t>LEŽAJ NU 420 M.C4</w:t>
            </w:r>
          </w:p>
        </w:tc>
        <w:tc>
          <w:tcPr>
            <w:tcW w:w="1276" w:type="dxa"/>
            <w:tcBorders>
              <w:top w:val="single" w:sz="4" w:space="0" w:color="auto"/>
              <w:left w:val="nil"/>
              <w:bottom w:val="single" w:sz="4" w:space="0" w:color="auto"/>
              <w:right w:val="single" w:sz="8" w:space="0" w:color="auto"/>
            </w:tcBorders>
            <w:shd w:val="clear" w:color="000000" w:fill="FFFFFF"/>
            <w:noWrap/>
          </w:tcPr>
          <w:p w14:paraId="21EB56C0" w14:textId="1B014C42" w:rsidR="009C1863" w:rsidRPr="00E544BE" w:rsidRDefault="00FC3854" w:rsidP="009C1863">
            <w:pPr>
              <w:jc w:val="center"/>
            </w:pPr>
            <w:r w:rsidRPr="00E544BE">
              <w:t>18</w:t>
            </w:r>
            <w:r w:rsidR="009C1863" w:rsidRPr="00E544BE">
              <w:t>0 dni</w:t>
            </w:r>
          </w:p>
        </w:tc>
        <w:tc>
          <w:tcPr>
            <w:tcW w:w="1417" w:type="dxa"/>
            <w:tcBorders>
              <w:top w:val="single" w:sz="4" w:space="0" w:color="auto"/>
              <w:left w:val="nil"/>
              <w:bottom w:val="single" w:sz="4" w:space="0" w:color="auto"/>
              <w:right w:val="single" w:sz="4" w:space="0" w:color="auto"/>
            </w:tcBorders>
            <w:shd w:val="clear" w:color="auto" w:fill="auto"/>
            <w:noWrap/>
          </w:tcPr>
          <w:p w14:paraId="5C6BBBF2" w14:textId="467C350A" w:rsidR="009C1863" w:rsidRPr="00E544BE" w:rsidRDefault="00FC3854" w:rsidP="009C1863">
            <w:pPr>
              <w:jc w:val="center"/>
            </w:pPr>
            <w:r w:rsidRPr="00E544BE">
              <w:t>25</w:t>
            </w:r>
          </w:p>
        </w:tc>
        <w:tc>
          <w:tcPr>
            <w:tcW w:w="2245" w:type="dxa"/>
            <w:tcBorders>
              <w:top w:val="nil"/>
              <w:left w:val="single" w:sz="4" w:space="0" w:color="auto"/>
              <w:bottom w:val="single" w:sz="8" w:space="0" w:color="auto"/>
              <w:right w:val="single" w:sz="8" w:space="0" w:color="auto"/>
            </w:tcBorders>
            <w:shd w:val="clear" w:color="auto" w:fill="auto"/>
            <w:noWrap/>
          </w:tcPr>
          <w:p w14:paraId="2C161599" w14:textId="3AEA07D0" w:rsidR="009C1863" w:rsidRPr="00D45A1E" w:rsidRDefault="009C1863" w:rsidP="009C1863">
            <w:r w:rsidRPr="00D45A1E">
              <w:t>VM, GG, 643,642</w:t>
            </w:r>
          </w:p>
        </w:tc>
        <w:tc>
          <w:tcPr>
            <w:tcW w:w="1157" w:type="dxa"/>
            <w:tcBorders>
              <w:top w:val="nil"/>
              <w:left w:val="nil"/>
              <w:bottom w:val="single" w:sz="8" w:space="0" w:color="auto"/>
              <w:right w:val="single" w:sz="8" w:space="0" w:color="auto"/>
            </w:tcBorders>
            <w:shd w:val="clear" w:color="auto" w:fill="auto"/>
            <w:noWrap/>
          </w:tcPr>
          <w:p w14:paraId="66474A86" w14:textId="3F3A865D" w:rsidR="009C1863" w:rsidRPr="00D45A1E" w:rsidRDefault="009C1863" w:rsidP="009C1863">
            <w:r w:rsidRPr="00D45A1E">
              <w:t>mast</w:t>
            </w:r>
          </w:p>
        </w:tc>
        <w:tc>
          <w:tcPr>
            <w:tcW w:w="1123" w:type="dxa"/>
            <w:tcBorders>
              <w:top w:val="nil"/>
              <w:left w:val="nil"/>
              <w:bottom w:val="single" w:sz="8" w:space="0" w:color="auto"/>
              <w:right w:val="single" w:sz="12" w:space="0" w:color="auto"/>
            </w:tcBorders>
            <w:shd w:val="clear" w:color="auto" w:fill="auto"/>
            <w:noWrap/>
          </w:tcPr>
          <w:p w14:paraId="5802DC82" w14:textId="4341626B" w:rsidR="009C1863" w:rsidRPr="00D45A1E" w:rsidRDefault="009C1863" w:rsidP="009C1863">
            <w:r w:rsidRPr="00D45A1E">
              <w:t>457</w:t>
            </w:r>
          </w:p>
        </w:tc>
      </w:tr>
      <w:tr w:rsidR="009C1863" w:rsidRPr="000838DA" w14:paraId="6FAC3997" w14:textId="77777777" w:rsidTr="00B77F1F">
        <w:trPr>
          <w:trHeight w:val="605"/>
        </w:trPr>
        <w:tc>
          <w:tcPr>
            <w:tcW w:w="927" w:type="dxa"/>
            <w:vMerge/>
            <w:tcBorders>
              <w:left w:val="single" w:sz="4" w:space="0" w:color="auto"/>
              <w:right w:val="single" w:sz="8" w:space="0" w:color="auto"/>
            </w:tcBorders>
            <w:shd w:val="clear" w:color="auto" w:fill="auto"/>
            <w:noWrap/>
            <w:vAlign w:val="center"/>
          </w:tcPr>
          <w:p w14:paraId="510CB670" w14:textId="77777777" w:rsidR="009C1863" w:rsidRPr="00D45A1E" w:rsidRDefault="009C1863" w:rsidP="009C1863">
            <w:pPr>
              <w:jc w:val="center"/>
              <w:rPr>
                <w:b/>
                <w:bCs/>
              </w:rPr>
            </w:pPr>
          </w:p>
        </w:tc>
        <w:tc>
          <w:tcPr>
            <w:tcW w:w="1058" w:type="dxa"/>
            <w:tcBorders>
              <w:top w:val="single" w:sz="4" w:space="0" w:color="auto"/>
              <w:left w:val="nil"/>
              <w:bottom w:val="single" w:sz="4" w:space="0" w:color="auto"/>
              <w:right w:val="single" w:sz="8" w:space="0" w:color="auto"/>
            </w:tcBorders>
            <w:shd w:val="clear" w:color="auto" w:fill="auto"/>
            <w:noWrap/>
          </w:tcPr>
          <w:p w14:paraId="6FBFBD87" w14:textId="72158A70" w:rsidR="009C1863" w:rsidRPr="00D45A1E" w:rsidRDefault="009C1863" w:rsidP="009C1863">
            <w:pPr>
              <w:jc w:val="center"/>
            </w:pPr>
            <w:r w:rsidRPr="00D45A1E">
              <w:t>14498/1</w:t>
            </w:r>
          </w:p>
        </w:tc>
        <w:tc>
          <w:tcPr>
            <w:tcW w:w="1548" w:type="dxa"/>
            <w:tcBorders>
              <w:top w:val="single" w:sz="4" w:space="0" w:color="auto"/>
              <w:left w:val="nil"/>
              <w:bottom w:val="single" w:sz="4" w:space="0" w:color="auto"/>
              <w:right w:val="single" w:sz="8" w:space="0" w:color="auto"/>
            </w:tcBorders>
            <w:shd w:val="clear" w:color="auto" w:fill="auto"/>
            <w:noWrap/>
          </w:tcPr>
          <w:p w14:paraId="29D6D1E4" w14:textId="501A42F9" w:rsidR="009C1863" w:rsidRPr="00D45A1E" w:rsidRDefault="009C1863" w:rsidP="009C1863">
            <w:pPr>
              <w:jc w:val="center"/>
            </w:pPr>
            <w:r w:rsidRPr="00D45A1E">
              <w:t>1000020175</w:t>
            </w:r>
          </w:p>
        </w:tc>
        <w:tc>
          <w:tcPr>
            <w:tcW w:w="3555" w:type="dxa"/>
            <w:tcBorders>
              <w:top w:val="single" w:sz="4" w:space="0" w:color="auto"/>
              <w:left w:val="nil"/>
              <w:bottom w:val="single" w:sz="4" w:space="0" w:color="auto"/>
              <w:right w:val="single" w:sz="8" w:space="0" w:color="auto"/>
            </w:tcBorders>
            <w:shd w:val="clear" w:color="auto" w:fill="auto"/>
          </w:tcPr>
          <w:p w14:paraId="313ED665" w14:textId="72DFB50C" w:rsidR="009C1863" w:rsidRPr="00D45A1E" w:rsidRDefault="009C1863" w:rsidP="009C1863">
            <w:r w:rsidRPr="00D45A1E">
              <w:t>LEŽAJ NJ 318 E.M.C/C4VA301</w:t>
            </w:r>
          </w:p>
        </w:tc>
        <w:tc>
          <w:tcPr>
            <w:tcW w:w="1276" w:type="dxa"/>
            <w:tcBorders>
              <w:top w:val="single" w:sz="4" w:space="0" w:color="auto"/>
              <w:left w:val="nil"/>
              <w:bottom w:val="single" w:sz="4" w:space="0" w:color="auto"/>
              <w:right w:val="single" w:sz="8" w:space="0" w:color="auto"/>
            </w:tcBorders>
            <w:shd w:val="clear" w:color="000000" w:fill="FFFFFF"/>
            <w:noWrap/>
          </w:tcPr>
          <w:p w14:paraId="52B3ADDE" w14:textId="1E52EB99" w:rsidR="009C1863" w:rsidRPr="00E544BE" w:rsidRDefault="009C1863" w:rsidP="009C1863">
            <w:pPr>
              <w:jc w:val="center"/>
            </w:pPr>
            <w:r w:rsidRPr="00E544BE">
              <w:t>130 dni</w:t>
            </w:r>
          </w:p>
        </w:tc>
        <w:tc>
          <w:tcPr>
            <w:tcW w:w="1417" w:type="dxa"/>
            <w:tcBorders>
              <w:top w:val="single" w:sz="4" w:space="0" w:color="auto"/>
              <w:left w:val="nil"/>
              <w:bottom w:val="single" w:sz="4" w:space="0" w:color="auto"/>
              <w:right w:val="single" w:sz="4" w:space="0" w:color="auto"/>
            </w:tcBorders>
            <w:shd w:val="clear" w:color="auto" w:fill="auto"/>
            <w:noWrap/>
          </w:tcPr>
          <w:p w14:paraId="5221FAEF" w14:textId="239423C4" w:rsidR="009C1863" w:rsidRPr="00E544BE" w:rsidRDefault="009C1863" w:rsidP="009C1863">
            <w:pPr>
              <w:jc w:val="center"/>
            </w:pPr>
            <w:r w:rsidRPr="00E544BE">
              <w:t>2</w:t>
            </w:r>
            <w:r w:rsidR="00FC3854" w:rsidRPr="00E544BE">
              <w:t>0</w:t>
            </w:r>
          </w:p>
        </w:tc>
        <w:tc>
          <w:tcPr>
            <w:tcW w:w="2245" w:type="dxa"/>
            <w:tcBorders>
              <w:top w:val="nil"/>
              <w:left w:val="single" w:sz="4" w:space="0" w:color="auto"/>
              <w:bottom w:val="single" w:sz="8" w:space="0" w:color="auto"/>
              <w:right w:val="single" w:sz="8" w:space="0" w:color="auto"/>
            </w:tcBorders>
            <w:shd w:val="clear" w:color="auto" w:fill="auto"/>
            <w:noWrap/>
          </w:tcPr>
          <w:p w14:paraId="7CA48221" w14:textId="3AFDD260" w:rsidR="009C1863" w:rsidRPr="00D45A1E" w:rsidRDefault="009C1863" w:rsidP="009C1863">
            <w:r w:rsidRPr="00D45A1E">
              <w:t>VM 643,642</w:t>
            </w:r>
          </w:p>
        </w:tc>
        <w:tc>
          <w:tcPr>
            <w:tcW w:w="1157" w:type="dxa"/>
            <w:tcBorders>
              <w:top w:val="nil"/>
              <w:left w:val="nil"/>
              <w:bottom w:val="single" w:sz="8" w:space="0" w:color="auto"/>
              <w:right w:val="single" w:sz="8" w:space="0" w:color="auto"/>
            </w:tcBorders>
            <w:shd w:val="clear" w:color="auto" w:fill="auto"/>
            <w:noWrap/>
          </w:tcPr>
          <w:p w14:paraId="4E212DFD" w14:textId="6370FED4" w:rsidR="009C1863" w:rsidRPr="00D45A1E" w:rsidRDefault="009C1863" w:rsidP="009C1863">
            <w:r w:rsidRPr="00D45A1E">
              <w:t>mast</w:t>
            </w:r>
          </w:p>
        </w:tc>
        <w:tc>
          <w:tcPr>
            <w:tcW w:w="1123" w:type="dxa"/>
            <w:tcBorders>
              <w:top w:val="nil"/>
              <w:left w:val="nil"/>
              <w:bottom w:val="single" w:sz="8" w:space="0" w:color="auto"/>
              <w:right w:val="single" w:sz="12" w:space="0" w:color="auto"/>
            </w:tcBorders>
            <w:shd w:val="clear" w:color="auto" w:fill="auto"/>
            <w:noWrap/>
          </w:tcPr>
          <w:p w14:paraId="69EE2271" w14:textId="20641A10" w:rsidR="009C1863" w:rsidRPr="00D45A1E" w:rsidRDefault="009C1863" w:rsidP="009C1863">
            <w:r w:rsidRPr="00D45A1E">
              <w:t>365</w:t>
            </w:r>
          </w:p>
        </w:tc>
      </w:tr>
      <w:tr w:rsidR="009C1863" w:rsidRPr="000838DA" w14:paraId="18CDDF0F" w14:textId="77777777" w:rsidTr="00B77F1F">
        <w:trPr>
          <w:trHeight w:val="605"/>
        </w:trPr>
        <w:tc>
          <w:tcPr>
            <w:tcW w:w="927" w:type="dxa"/>
            <w:vMerge/>
            <w:tcBorders>
              <w:left w:val="single" w:sz="4" w:space="0" w:color="auto"/>
              <w:right w:val="single" w:sz="8" w:space="0" w:color="auto"/>
            </w:tcBorders>
            <w:shd w:val="clear" w:color="auto" w:fill="auto"/>
            <w:noWrap/>
            <w:vAlign w:val="center"/>
          </w:tcPr>
          <w:p w14:paraId="23A9DD4E" w14:textId="77777777" w:rsidR="009C1863" w:rsidRPr="00D45A1E" w:rsidRDefault="009C1863" w:rsidP="009C1863">
            <w:pPr>
              <w:jc w:val="center"/>
              <w:rPr>
                <w:b/>
                <w:bCs/>
              </w:rPr>
            </w:pPr>
          </w:p>
        </w:tc>
        <w:tc>
          <w:tcPr>
            <w:tcW w:w="1058" w:type="dxa"/>
            <w:tcBorders>
              <w:top w:val="single" w:sz="4" w:space="0" w:color="auto"/>
              <w:left w:val="nil"/>
              <w:bottom w:val="single" w:sz="4" w:space="0" w:color="auto"/>
              <w:right w:val="single" w:sz="8" w:space="0" w:color="auto"/>
            </w:tcBorders>
            <w:shd w:val="clear" w:color="auto" w:fill="auto"/>
            <w:noWrap/>
          </w:tcPr>
          <w:p w14:paraId="469BAC23" w14:textId="6A1A0749" w:rsidR="009C1863" w:rsidRPr="00D45A1E" w:rsidRDefault="009C1863" w:rsidP="009C1863">
            <w:pPr>
              <w:jc w:val="center"/>
            </w:pPr>
            <w:r w:rsidRPr="00D45A1E">
              <w:t>70829/1</w:t>
            </w:r>
          </w:p>
        </w:tc>
        <w:tc>
          <w:tcPr>
            <w:tcW w:w="1548" w:type="dxa"/>
            <w:tcBorders>
              <w:top w:val="single" w:sz="4" w:space="0" w:color="auto"/>
              <w:left w:val="nil"/>
              <w:bottom w:val="single" w:sz="4" w:space="0" w:color="auto"/>
              <w:right w:val="single" w:sz="8" w:space="0" w:color="auto"/>
            </w:tcBorders>
            <w:shd w:val="clear" w:color="auto" w:fill="auto"/>
            <w:noWrap/>
          </w:tcPr>
          <w:p w14:paraId="5D279A66" w14:textId="3CC234A6" w:rsidR="009C1863" w:rsidRPr="00D45A1E" w:rsidRDefault="009C1863" w:rsidP="009C1863">
            <w:pPr>
              <w:jc w:val="center"/>
            </w:pPr>
            <w:r w:rsidRPr="00D45A1E">
              <w:t>1000020250</w:t>
            </w:r>
          </w:p>
        </w:tc>
        <w:tc>
          <w:tcPr>
            <w:tcW w:w="3555" w:type="dxa"/>
            <w:tcBorders>
              <w:top w:val="single" w:sz="4" w:space="0" w:color="auto"/>
              <w:left w:val="nil"/>
              <w:bottom w:val="single" w:sz="4" w:space="0" w:color="auto"/>
              <w:right w:val="single" w:sz="8" w:space="0" w:color="auto"/>
            </w:tcBorders>
            <w:shd w:val="clear" w:color="auto" w:fill="auto"/>
          </w:tcPr>
          <w:p w14:paraId="535B132B" w14:textId="738C543D" w:rsidR="009C1863" w:rsidRPr="00D45A1E" w:rsidRDefault="009C1863" w:rsidP="009C1863">
            <w:r w:rsidRPr="00D45A1E">
              <w:t>OBROČ HJ 318 EC/VA301</w:t>
            </w:r>
          </w:p>
        </w:tc>
        <w:tc>
          <w:tcPr>
            <w:tcW w:w="1276" w:type="dxa"/>
            <w:tcBorders>
              <w:top w:val="single" w:sz="4" w:space="0" w:color="auto"/>
              <w:left w:val="nil"/>
              <w:bottom w:val="single" w:sz="4" w:space="0" w:color="auto"/>
              <w:right w:val="single" w:sz="8" w:space="0" w:color="auto"/>
            </w:tcBorders>
            <w:shd w:val="clear" w:color="000000" w:fill="FFFFFF"/>
            <w:noWrap/>
          </w:tcPr>
          <w:p w14:paraId="67FB49D6" w14:textId="1F2392BB" w:rsidR="009C1863" w:rsidRPr="00E544BE" w:rsidRDefault="009C1863" w:rsidP="009C1863">
            <w:pPr>
              <w:jc w:val="center"/>
            </w:pPr>
            <w:r w:rsidRPr="00E544BE">
              <w:t>130 dni</w:t>
            </w:r>
          </w:p>
        </w:tc>
        <w:tc>
          <w:tcPr>
            <w:tcW w:w="1417" w:type="dxa"/>
            <w:tcBorders>
              <w:top w:val="single" w:sz="4" w:space="0" w:color="auto"/>
              <w:left w:val="nil"/>
              <w:bottom w:val="single" w:sz="4" w:space="0" w:color="auto"/>
              <w:right w:val="single" w:sz="4" w:space="0" w:color="auto"/>
            </w:tcBorders>
            <w:shd w:val="clear" w:color="auto" w:fill="auto"/>
            <w:noWrap/>
          </w:tcPr>
          <w:p w14:paraId="2E4C8231" w14:textId="225BC8B9" w:rsidR="009C1863" w:rsidRPr="00E544BE" w:rsidRDefault="009C1863" w:rsidP="009C1863">
            <w:pPr>
              <w:jc w:val="center"/>
            </w:pPr>
            <w:r w:rsidRPr="00E544BE">
              <w:t>2</w:t>
            </w:r>
            <w:r w:rsidR="00FC3854" w:rsidRPr="00E544BE">
              <w:t>0</w:t>
            </w:r>
          </w:p>
        </w:tc>
        <w:tc>
          <w:tcPr>
            <w:tcW w:w="2245" w:type="dxa"/>
            <w:tcBorders>
              <w:top w:val="nil"/>
              <w:left w:val="single" w:sz="4" w:space="0" w:color="auto"/>
              <w:bottom w:val="single" w:sz="8" w:space="0" w:color="auto"/>
              <w:right w:val="single" w:sz="8" w:space="0" w:color="auto"/>
            </w:tcBorders>
            <w:shd w:val="clear" w:color="auto" w:fill="auto"/>
            <w:noWrap/>
          </w:tcPr>
          <w:p w14:paraId="482B5769" w14:textId="12CBAE4C" w:rsidR="009C1863" w:rsidRPr="00D45A1E" w:rsidRDefault="009C1863" w:rsidP="009C1863">
            <w:r w:rsidRPr="00D45A1E">
              <w:t>Obroč istega proizvajalca kot ležaj</w:t>
            </w:r>
          </w:p>
        </w:tc>
        <w:tc>
          <w:tcPr>
            <w:tcW w:w="1157" w:type="dxa"/>
            <w:tcBorders>
              <w:top w:val="nil"/>
              <w:left w:val="nil"/>
              <w:bottom w:val="single" w:sz="8" w:space="0" w:color="auto"/>
              <w:right w:val="single" w:sz="8" w:space="0" w:color="auto"/>
            </w:tcBorders>
            <w:shd w:val="clear" w:color="auto" w:fill="auto"/>
            <w:noWrap/>
          </w:tcPr>
          <w:p w14:paraId="41C5272B" w14:textId="2AEA55EE" w:rsidR="009C1863" w:rsidRPr="00D45A1E" w:rsidRDefault="009C1863" w:rsidP="009C1863"/>
        </w:tc>
        <w:tc>
          <w:tcPr>
            <w:tcW w:w="1123" w:type="dxa"/>
            <w:tcBorders>
              <w:top w:val="nil"/>
              <w:left w:val="nil"/>
              <w:bottom w:val="single" w:sz="8" w:space="0" w:color="auto"/>
              <w:right w:val="single" w:sz="12" w:space="0" w:color="auto"/>
            </w:tcBorders>
            <w:shd w:val="clear" w:color="auto" w:fill="auto"/>
            <w:noWrap/>
          </w:tcPr>
          <w:p w14:paraId="437C7629" w14:textId="7AEF4766" w:rsidR="009C1863" w:rsidRPr="00D45A1E" w:rsidRDefault="009C1863" w:rsidP="009C1863"/>
        </w:tc>
      </w:tr>
      <w:tr w:rsidR="009C1863" w:rsidRPr="000838DA" w14:paraId="55E98793" w14:textId="77777777" w:rsidTr="00B77F1F">
        <w:trPr>
          <w:trHeight w:val="605"/>
        </w:trPr>
        <w:tc>
          <w:tcPr>
            <w:tcW w:w="927" w:type="dxa"/>
            <w:vMerge/>
            <w:tcBorders>
              <w:left w:val="single" w:sz="4" w:space="0" w:color="auto"/>
              <w:right w:val="single" w:sz="8" w:space="0" w:color="auto"/>
            </w:tcBorders>
            <w:shd w:val="clear" w:color="auto" w:fill="auto"/>
            <w:noWrap/>
            <w:vAlign w:val="center"/>
          </w:tcPr>
          <w:p w14:paraId="77134B69" w14:textId="77777777" w:rsidR="009C1863" w:rsidRPr="00D45A1E" w:rsidRDefault="009C1863" w:rsidP="009C1863">
            <w:pPr>
              <w:jc w:val="center"/>
              <w:rPr>
                <w:b/>
                <w:bCs/>
              </w:rPr>
            </w:pPr>
          </w:p>
        </w:tc>
        <w:tc>
          <w:tcPr>
            <w:tcW w:w="1058" w:type="dxa"/>
            <w:tcBorders>
              <w:top w:val="single" w:sz="4" w:space="0" w:color="auto"/>
              <w:left w:val="nil"/>
              <w:bottom w:val="single" w:sz="4" w:space="0" w:color="auto"/>
              <w:right w:val="single" w:sz="8" w:space="0" w:color="auto"/>
            </w:tcBorders>
            <w:shd w:val="clear" w:color="auto" w:fill="auto"/>
            <w:noWrap/>
          </w:tcPr>
          <w:p w14:paraId="3A40F6C7" w14:textId="4F48E508" w:rsidR="009C1863" w:rsidRPr="00D45A1E" w:rsidRDefault="009C1863" w:rsidP="009C1863">
            <w:pPr>
              <w:jc w:val="center"/>
            </w:pPr>
            <w:r w:rsidRPr="00D45A1E">
              <w:t>59884/1</w:t>
            </w:r>
          </w:p>
        </w:tc>
        <w:tc>
          <w:tcPr>
            <w:tcW w:w="1548" w:type="dxa"/>
            <w:tcBorders>
              <w:top w:val="single" w:sz="4" w:space="0" w:color="auto"/>
              <w:left w:val="nil"/>
              <w:bottom w:val="single" w:sz="4" w:space="0" w:color="auto"/>
              <w:right w:val="single" w:sz="8" w:space="0" w:color="auto"/>
            </w:tcBorders>
            <w:shd w:val="clear" w:color="auto" w:fill="auto"/>
            <w:noWrap/>
          </w:tcPr>
          <w:p w14:paraId="6947FF0A" w14:textId="713EBB38" w:rsidR="009C1863" w:rsidRPr="00D45A1E" w:rsidRDefault="009C1863" w:rsidP="009C1863">
            <w:pPr>
              <w:jc w:val="center"/>
            </w:pPr>
            <w:r w:rsidRPr="00D45A1E">
              <w:t>1000022046</w:t>
            </w:r>
          </w:p>
        </w:tc>
        <w:tc>
          <w:tcPr>
            <w:tcW w:w="3555" w:type="dxa"/>
            <w:tcBorders>
              <w:top w:val="single" w:sz="4" w:space="0" w:color="auto"/>
              <w:left w:val="nil"/>
              <w:bottom w:val="single" w:sz="4" w:space="0" w:color="auto"/>
              <w:right w:val="single" w:sz="8" w:space="0" w:color="auto"/>
            </w:tcBorders>
            <w:shd w:val="clear" w:color="auto" w:fill="auto"/>
          </w:tcPr>
          <w:p w14:paraId="0A101F2B" w14:textId="5DCCD681" w:rsidR="009C1863" w:rsidRPr="00D45A1E" w:rsidRDefault="009C1863" w:rsidP="009C1863">
            <w:r w:rsidRPr="00D45A1E">
              <w:t xml:space="preserve">LEŽAJ NJ 320 ECM/C4VA301 </w:t>
            </w:r>
          </w:p>
        </w:tc>
        <w:tc>
          <w:tcPr>
            <w:tcW w:w="1276" w:type="dxa"/>
            <w:tcBorders>
              <w:top w:val="single" w:sz="4" w:space="0" w:color="auto"/>
              <w:left w:val="nil"/>
              <w:bottom w:val="single" w:sz="4" w:space="0" w:color="auto"/>
              <w:right w:val="single" w:sz="8" w:space="0" w:color="auto"/>
            </w:tcBorders>
            <w:shd w:val="clear" w:color="000000" w:fill="FFFFFF"/>
            <w:noWrap/>
          </w:tcPr>
          <w:p w14:paraId="278863C1" w14:textId="2C5F736A" w:rsidR="009C1863" w:rsidRPr="00E544BE" w:rsidRDefault="009C1863" w:rsidP="009C1863">
            <w:pPr>
              <w:jc w:val="center"/>
            </w:pPr>
            <w:r w:rsidRPr="00E544BE">
              <w:t>130 dni</w:t>
            </w:r>
          </w:p>
        </w:tc>
        <w:tc>
          <w:tcPr>
            <w:tcW w:w="1417" w:type="dxa"/>
            <w:tcBorders>
              <w:top w:val="single" w:sz="4" w:space="0" w:color="auto"/>
              <w:left w:val="nil"/>
              <w:bottom w:val="single" w:sz="4" w:space="0" w:color="auto"/>
              <w:right w:val="single" w:sz="4" w:space="0" w:color="auto"/>
            </w:tcBorders>
            <w:shd w:val="clear" w:color="auto" w:fill="auto"/>
            <w:noWrap/>
          </w:tcPr>
          <w:p w14:paraId="3667A041" w14:textId="77718A12" w:rsidR="009C1863" w:rsidRPr="00E544BE" w:rsidRDefault="00FC3854" w:rsidP="009C1863">
            <w:pPr>
              <w:jc w:val="center"/>
            </w:pPr>
            <w:r w:rsidRPr="00E544BE">
              <w:t>24</w:t>
            </w:r>
          </w:p>
        </w:tc>
        <w:tc>
          <w:tcPr>
            <w:tcW w:w="2245" w:type="dxa"/>
            <w:tcBorders>
              <w:top w:val="nil"/>
              <w:left w:val="single" w:sz="4" w:space="0" w:color="auto"/>
              <w:bottom w:val="single" w:sz="8" w:space="0" w:color="auto"/>
              <w:right w:val="single" w:sz="8" w:space="0" w:color="auto"/>
            </w:tcBorders>
            <w:shd w:val="clear" w:color="auto" w:fill="auto"/>
            <w:noWrap/>
          </w:tcPr>
          <w:p w14:paraId="407BBFD8" w14:textId="498BB2A9" w:rsidR="009C1863" w:rsidRPr="00D45A1E" w:rsidRDefault="009C1863" w:rsidP="009C1863">
            <w:r w:rsidRPr="00D45A1E">
              <w:t>VM 661,664</w:t>
            </w:r>
          </w:p>
        </w:tc>
        <w:tc>
          <w:tcPr>
            <w:tcW w:w="1157" w:type="dxa"/>
            <w:tcBorders>
              <w:top w:val="nil"/>
              <w:left w:val="nil"/>
              <w:bottom w:val="single" w:sz="8" w:space="0" w:color="auto"/>
              <w:right w:val="single" w:sz="8" w:space="0" w:color="auto"/>
            </w:tcBorders>
            <w:shd w:val="clear" w:color="auto" w:fill="auto"/>
            <w:noWrap/>
          </w:tcPr>
          <w:p w14:paraId="667BA053" w14:textId="0F51CA20" w:rsidR="009C1863" w:rsidRPr="00D45A1E" w:rsidRDefault="009C1863" w:rsidP="009C1863">
            <w:r w:rsidRPr="00D45A1E">
              <w:t>mast</w:t>
            </w:r>
          </w:p>
        </w:tc>
        <w:tc>
          <w:tcPr>
            <w:tcW w:w="1123" w:type="dxa"/>
            <w:tcBorders>
              <w:top w:val="nil"/>
              <w:left w:val="nil"/>
              <w:bottom w:val="single" w:sz="8" w:space="0" w:color="auto"/>
              <w:right w:val="single" w:sz="12" w:space="0" w:color="auto"/>
            </w:tcBorders>
            <w:shd w:val="clear" w:color="auto" w:fill="auto"/>
            <w:noWrap/>
          </w:tcPr>
          <w:p w14:paraId="2FC28EB5" w14:textId="4FC3E11A" w:rsidR="009C1863" w:rsidRPr="00D45A1E" w:rsidRDefault="009C1863" w:rsidP="009C1863">
            <w:r w:rsidRPr="00D45A1E">
              <w:t>450</w:t>
            </w:r>
          </w:p>
        </w:tc>
      </w:tr>
      <w:tr w:rsidR="009C1863" w:rsidRPr="000838DA" w14:paraId="3462AED5" w14:textId="77777777" w:rsidTr="00B77F1F">
        <w:trPr>
          <w:trHeight w:val="605"/>
        </w:trPr>
        <w:tc>
          <w:tcPr>
            <w:tcW w:w="927" w:type="dxa"/>
            <w:vMerge/>
            <w:tcBorders>
              <w:left w:val="single" w:sz="4" w:space="0" w:color="auto"/>
              <w:right w:val="single" w:sz="8" w:space="0" w:color="auto"/>
            </w:tcBorders>
            <w:shd w:val="clear" w:color="auto" w:fill="auto"/>
            <w:noWrap/>
            <w:vAlign w:val="center"/>
          </w:tcPr>
          <w:p w14:paraId="714675BC" w14:textId="77777777" w:rsidR="009C1863" w:rsidRPr="00D45A1E" w:rsidRDefault="009C1863" w:rsidP="009C1863">
            <w:pPr>
              <w:jc w:val="center"/>
              <w:rPr>
                <w:b/>
                <w:bCs/>
              </w:rPr>
            </w:pPr>
          </w:p>
        </w:tc>
        <w:tc>
          <w:tcPr>
            <w:tcW w:w="1058" w:type="dxa"/>
            <w:tcBorders>
              <w:top w:val="single" w:sz="4" w:space="0" w:color="auto"/>
              <w:left w:val="nil"/>
              <w:bottom w:val="single" w:sz="4" w:space="0" w:color="auto"/>
              <w:right w:val="single" w:sz="8" w:space="0" w:color="auto"/>
            </w:tcBorders>
            <w:shd w:val="clear" w:color="auto" w:fill="auto"/>
            <w:noWrap/>
          </w:tcPr>
          <w:p w14:paraId="371FADE0" w14:textId="08367C4B" w:rsidR="009C1863" w:rsidRPr="00D45A1E" w:rsidRDefault="009C1863" w:rsidP="009C1863">
            <w:pPr>
              <w:jc w:val="center"/>
            </w:pPr>
            <w:r w:rsidRPr="00D45A1E">
              <w:t>72405/1</w:t>
            </w:r>
          </w:p>
        </w:tc>
        <w:tc>
          <w:tcPr>
            <w:tcW w:w="1548" w:type="dxa"/>
            <w:tcBorders>
              <w:top w:val="single" w:sz="4" w:space="0" w:color="auto"/>
              <w:left w:val="nil"/>
              <w:bottom w:val="single" w:sz="4" w:space="0" w:color="auto"/>
              <w:right w:val="single" w:sz="8" w:space="0" w:color="auto"/>
            </w:tcBorders>
            <w:shd w:val="clear" w:color="auto" w:fill="auto"/>
            <w:noWrap/>
          </w:tcPr>
          <w:p w14:paraId="555E4410" w14:textId="2F108AED" w:rsidR="009C1863" w:rsidRPr="00D45A1E" w:rsidRDefault="009C1863" w:rsidP="009C1863">
            <w:pPr>
              <w:jc w:val="center"/>
            </w:pPr>
            <w:r w:rsidRPr="00D45A1E">
              <w:t>1000020131</w:t>
            </w:r>
          </w:p>
        </w:tc>
        <w:tc>
          <w:tcPr>
            <w:tcW w:w="3555" w:type="dxa"/>
            <w:tcBorders>
              <w:top w:val="single" w:sz="4" w:space="0" w:color="auto"/>
              <w:left w:val="nil"/>
              <w:bottom w:val="single" w:sz="4" w:space="0" w:color="auto"/>
              <w:right w:val="single" w:sz="8" w:space="0" w:color="auto"/>
            </w:tcBorders>
            <w:shd w:val="clear" w:color="auto" w:fill="auto"/>
          </w:tcPr>
          <w:p w14:paraId="1C6603EA" w14:textId="475B23C9" w:rsidR="009C1863" w:rsidRPr="00D45A1E" w:rsidRDefault="009C1863" w:rsidP="009C1863">
            <w:r w:rsidRPr="00D45A1E">
              <w:t>NU-326 E.M1.C4.F1 ali ECM/C4VA301</w:t>
            </w:r>
          </w:p>
        </w:tc>
        <w:tc>
          <w:tcPr>
            <w:tcW w:w="1276" w:type="dxa"/>
            <w:tcBorders>
              <w:top w:val="single" w:sz="4" w:space="0" w:color="auto"/>
              <w:left w:val="nil"/>
              <w:bottom w:val="single" w:sz="4" w:space="0" w:color="auto"/>
              <w:right w:val="single" w:sz="8" w:space="0" w:color="auto"/>
            </w:tcBorders>
            <w:shd w:val="clear" w:color="000000" w:fill="FFFFFF"/>
            <w:noWrap/>
          </w:tcPr>
          <w:p w14:paraId="10B0E348" w14:textId="5405C21B" w:rsidR="009C1863" w:rsidRPr="00E544BE" w:rsidRDefault="009C1863" w:rsidP="009C1863">
            <w:pPr>
              <w:jc w:val="center"/>
            </w:pPr>
            <w:r w:rsidRPr="00E544BE">
              <w:t>130 dni</w:t>
            </w:r>
          </w:p>
        </w:tc>
        <w:tc>
          <w:tcPr>
            <w:tcW w:w="1417" w:type="dxa"/>
            <w:tcBorders>
              <w:top w:val="single" w:sz="4" w:space="0" w:color="auto"/>
              <w:left w:val="nil"/>
              <w:bottom w:val="single" w:sz="4" w:space="0" w:color="auto"/>
              <w:right w:val="single" w:sz="4" w:space="0" w:color="auto"/>
            </w:tcBorders>
            <w:shd w:val="clear" w:color="auto" w:fill="auto"/>
            <w:noWrap/>
          </w:tcPr>
          <w:p w14:paraId="6D0BE844" w14:textId="40164C80" w:rsidR="009C1863" w:rsidRPr="00E544BE" w:rsidRDefault="009C1863" w:rsidP="009C1863">
            <w:pPr>
              <w:jc w:val="center"/>
            </w:pPr>
            <w:r w:rsidRPr="00E544BE">
              <w:t>365</w:t>
            </w:r>
          </w:p>
        </w:tc>
        <w:tc>
          <w:tcPr>
            <w:tcW w:w="2245" w:type="dxa"/>
            <w:tcBorders>
              <w:top w:val="nil"/>
              <w:left w:val="single" w:sz="4" w:space="0" w:color="auto"/>
              <w:bottom w:val="single" w:sz="8" w:space="0" w:color="auto"/>
              <w:right w:val="single" w:sz="8" w:space="0" w:color="auto"/>
            </w:tcBorders>
            <w:shd w:val="clear" w:color="auto" w:fill="auto"/>
            <w:noWrap/>
          </w:tcPr>
          <w:p w14:paraId="7CDA71DC" w14:textId="3367C552" w:rsidR="009C1863" w:rsidRPr="00D45A1E" w:rsidRDefault="009C1863" w:rsidP="009C1863">
            <w:r w:rsidRPr="00D45A1E">
              <w:t>Ljubljana 363, Menjalnik P/T elok 363</w:t>
            </w:r>
          </w:p>
        </w:tc>
        <w:tc>
          <w:tcPr>
            <w:tcW w:w="1157" w:type="dxa"/>
            <w:tcBorders>
              <w:top w:val="nil"/>
              <w:left w:val="nil"/>
              <w:bottom w:val="single" w:sz="8" w:space="0" w:color="auto"/>
              <w:right w:val="single" w:sz="8" w:space="0" w:color="auto"/>
            </w:tcBorders>
            <w:shd w:val="clear" w:color="auto" w:fill="auto"/>
            <w:noWrap/>
          </w:tcPr>
          <w:p w14:paraId="634EFA2F" w14:textId="20C288EA" w:rsidR="009C1863" w:rsidRPr="00D45A1E" w:rsidRDefault="009C1863" w:rsidP="009C1863">
            <w:r w:rsidRPr="00D45A1E">
              <w:t>olje</w:t>
            </w:r>
          </w:p>
        </w:tc>
        <w:tc>
          <w:tcPr>
            <w:tcW w:w="1123" w:type="dxa"/>
            <w:tcBorders>
              <w:top w:val="nil"/>
              <w:left w:val="nil"/>
              <w:bottom w:val="single" w:sz="8" w:space="0" w:color="auto"/>
              <w:right w:val="single" w:sz="12" w:space="0" w:color="auto"/>
            </w:tcBorders>
            <w:shd w:val="clear" w:color="auto" w:fill="auto"/>
            <w:noWrap/>
          </w:tcPr>
          <w:p w14:paraId="67E0C140" w14:textId="64F51D57" w:rsidR="009C1863" w:rsidRPr="00D45A1E" w:rsidRDefault="009C1863" w:rsidP="009C1863">
            <w:r w:rsidRPr="00D45A1E">
              <w:t xml:space="preserve">720 </w:t>
            </w:r>
          </w:p>
        </w:tc>
      </w:tr>
      <w:tr w:rsidR="009C1863" w:rsidRPr="000838DA" w14:paraId="4812E86E" w14:textId="77777777" w:rsidTr="00B77F1F">
        <w:trPr>
          <w:trHeight w:val="605"/>
        </w:trPr>
        <w:tc>
          <w:tcPr>
            <w:tcW w:w="927" w:type="dxa"/>
            <w:vMerge/>
            <w:tcBorders>
              <w:left w:val="single" w:sz="4" w:space="0" w:color="auto"/>
              <w:right w:val="single" w:sz="8" w:space="0" w:color="auto"/>
            </w:tcBorders>
            <w:shd w:val="clear" w:color="auto" w:fill="auto"/>
            <w:noWrap/>
            <w:vAlign w:val="center"/>
          </w:tcPr>
          <w:p w14:paraId="1A55F6FB" w14:textId="77777777" w:rsidR="009C1863" w:rsidRPr="00D45A1E" w:rsidRDefault="009C1863" w:rsidP="009C1863">
            <w:pPr>
              <w:jc w:val="center"/>
              <w:rPr>
                <w:b/>
                <w:bCs/>
              </w:rPr>
            </w:pPr>
          </w:p>
        </w:tc>
        <w:tc>
          <w:tcPr>
            <w:tcW w:w="1058" w:type="dxa"/>
            <w:tcBorders>
              <w:top w:val="single" w:sz="4" w:space="0" w:color="auto"/>
              <w:left w:val="nil"/>
              <w:bottom w:val="single" w:sz="4" w:space="0" w:color="auto"/>
              <w:right w:val="single" w:sz="8" w:space="0" w:color="auto"/>
            </w:tcBorders>
            <w:shd w:val="clear" w:color="auto" w:fill="auto"/>
            <w:noWrap/>
          </w:tcPr>
          <w:p w14:paraId="6EF0C822" w14:textId="2E80849F" w:rsidR="009C1863" w:rsidRPr="00D45A1E" w:rsidRDefault="009C1863" w:rsidP="009C1863">
            <w:pPr>
              <w:jc w:val="center"/>
            </w:pPr>
            <w:r w:rsidRPr="00D45A1E">
              <w:t>79370/1</w:t>
            </w:r>
          </w:p>
        </w:tc>
        <w:tc>
          <w:tcPr>
            <w:tcW w:w="1548" w:type="dxa"/>
            <w:tcBorders>
              <w:top w:val="single" w:sz="4" w:space="0" w:color="auto"/>
              <w:left w:val="nil"/>
              <w:bottom w:val="single" w:sz="4" w:space="0" w:color="auto"/>
              <w:right w:val="single" w:sz="8" w:space="0" w:color="auto"/>
            </w:tcBorders>
            <w:shd w:val="clear" w:color="auto" w:fill="auto"/>
            <w:noWrap/>
          </w:tcPr>
          <w:p w14:paraId="263AAF19" w14:textId="4A18BBC3" w:rsidR="009C1863" w:rsidRPr="00D45A1E" w:rsidRDefault="009C1863" w:rsidP="009C1863">
            <w:pPr>
              <w:jc w:val="center"/>
            </w:pPr>
            <w:r w:rsidRPr="00D45A1E">
              <w:t>1000020253</w:t>
            </w:r>
          </w:p>
        </w:tc>
        <w:tc>
          <w:tcPr>
            <w:tcW w:w="3555" w:type="dxa"/>
            <w:tcBorders>
              <w:top w:val="single" w:sz="4" w:space="0" w:color="auto"/>
              <w:left w:val="nil"/>
              <w:bottom w:val="single" w:sz="4" w:space="0" w:color="auto"/>
              <w:right w:val="single" w:sz="8" w:space="0" w:color="auto"/>
            </w:tcBorders>
            <w:shd w:val="clear" w:color="auto" w:fill="auto"/>
          </w:tcPr>
          <w:p w14:paraId="345C178B" w14:textId="2E474E5B" w:rsidR="009C1863" w:rsidRPr="00D45A1E" w:rsidRDefault="009C1863" w:rsidP="009C1863">
            <w:r w:rsidRPr="00D45A1E">
              <w:t>HJ-326 E.F1 ali EC/VA301</w:t>
            </w:r>
          </w:p>
        </w:tc>
        <w:tc>
          <w:tcPr>
            <w:tcW w:w="1276" w:type="dxa"/>
            <w:tcBorders>
              <w:top w:val="single" w:sz="4" w:space="0" w:color="auto"/>
              <w:left w:val="nil"/>
              <w:bottom w:val="single" w:sz="4" w:space="0" w:color="auto"/>
              <w:right w:val="single" w:sz="8" w:space="0" w:color="auto"/>
            </w:tcBorders>
            <w:shd w:val="clear" w:color="000000" w:fill="FFFFFF"/>
            <w:noWrap/>
          </w:tcPr>
          <w:p w14:paraId="4BFFF195" w14:textId="2D5312FB" w:rsidR="009C1863" w:rsidRPr="00E544BE" w:rsidRDefault="00FC3854" w:rsidP="009C1863">
            <w:pPr>
              <w:jc w:val="center"/>
            </w:pPr>
            <w:r w:rsidRPr="00E544BE">
              <w:t>18</w:t>
            </w:r>
            <w:r w:rsidR="009C1863" w:rsidRPr="00E544BE">
              <w:t>0 dni</w:t>
            </w:r>
          </w:p>
        </w:tc>
        <w:tc>
          <w:tcPr>
            <w:tcW w:w="1417" w:type="dxa"/>
            <w:tcBorders>
              <w:top w:val="single" w:sz="4" w:space="0" w:color="auto"/>
              <w:left w:val="nil"/>
              <w:bottom w:val="single" w:sz="4" w:space="0" w:color="auto"/>
              <w:right w:val="single" w:sz="4" w:space="0" w:color="auto"/>
            </w:tcBorders>
            <w:shd w:val="clear" w:color="auto" w:fill="auto"/>
            <w:noWrap/>
          </w:tcPr>
          <w:p w14:paraId="34E3C2E9" w14:textId="78F6CD76" w:rsidR="009C1863" w:rsidRPr="00E544BE" w:rsidRDefault="009C1863" w:rsidP="009C1863">
            <w:pPr>
              <w:jc w:val="center"/>
            </w:pPr>
            <w:r w:rsidRPr="00E544BE">
              <w:t>280</w:t>
            </w:r>
          </w:p>
        </w:tc>
        <w:tc>
          <w:tcPr>
            <w:tcW w:w="2245" w:type="dxa"/>
            <w:tcBorders>
              <w:top w:val="nil"/>
              <w:left w:val="single" w:sz="4" w:space="0" w:color="auto"/>
              <w:bottom w:val="single" w:sz="8" w:space="0" w:color="auto"/>
              <w:right w:val="single" w:sz="8" w:space="0" w:color="auto"/>
            </w:tcBorders>
            <w:shd w:val="clear" w:color="auto" w:fill="auto"/>
            <w:noWrap/>
          </w:tcPr>
          <w:p w14:paraId="20B9400F" w14:textId="24F8D02B" w:rsidR="009C1863" w:rsidRPr="00D45A1E" w:rsidRDefault="009C1863" w:rsidP="009C1863">
            <w:r w:rsidRPr="00D45A1E">
              <w:t>Ljubljana 363 menjalnik P/T elok 363</w:t>
            </w:r>
          </w:p>
        </w:tc>
        <w:tc>
          <w:tcPr>
            <w:tcW w:w="1157" w:type="dxa"/>
            <w:tcBorders>
              <w:top w:val="nil"/>
              <w:left w:val="nil"/>
              <w:bottom w:val="single" w:sz="8" w:space="0" w:color="auto"/>
              <w:right w:val="single" w:sz="8" w:space="0" w:color="auto"/>
            </w:tcBorders>
            <w:shd w:val="clear" w:color="auto" w:fill="auto"/>
            <w:noWrap/>
          </w:tcPr>
          <w:p w14:paraId="7DDB4A00" w14:textId="7856C428" w:rsidR="009C1863" w:rsidRPr="00D45A1E" w:rsidRDefault="009C1863" w:rsidP="009C1863"/>
        </w:tc>
        <w:tc>
          <w:tcPr>
            <w:tcW w:w="1123" w:type="dxa"/>
            <w:tcBorders>
              <w:top w:val="nil"/>
              <w:left w:val="nil"/>
              <w:bottom w:val="single" w:sz="8" w:space="0" w:color="auto"/>
              <w:right w:val="single" w:sz="12" w:space="0" w:color="auto"/>
            </w:tcBorders>
            <w:shd w:val="clear" w:color="auto" w:fill="auto"/>
            <w:noWrap/>
          </w:tcPr>
          <w:p w14:paraId="60B2D7EF" w14:textId="33B017C3" w:rsidR="009C1863" w:rsidRPr="00D45A1E" w:rsidRDefault="009C1863" w:rsidP="009C1863"/>
        </w:tc>
      </w:tr>
      <w:tr w:rsidR="009C1863" w:rsidRPr="000838DA" w14:paraId="3A1A4028" w14:textId="77777777" w:rsidTr="00B77F1F">
        <w:trPr>
          <w:trHeight w:val="605"/>
        </w:trPr>
        <w:tc>
          <w:tcPr>
            <w:tcW w:w="927" w:type="dxa"/>
            <w:vMerge/>
            <w:tcBorders>
              <w:left w:val="single" w:sz="4" w:space="0" w:color="auto"/>
              <w:right w:val="single" w:sz="8" w:space="0" w:color="auto"/>
            </w:tcBorders>
            <w:shd w:val="clear" w:color="auto" w:fill="auto"/>
            <w:noWrap/>
            <w:vAlign w:val="center"/>
          </w:tcPr>
          <w:p w14:paraId="1CFE1FB1" w14:textId="77777777" w:rsidR="009C1863" w:rsidRPr="00D45A1E" w:rsidRDefault="009C1863" w:rsidP="009C1863">
            <w:pPr>
              <w:jc w:val="center"/>
              <w:rPr>
                <w:b/>
                <w:bCs/>
              </w:rPr>
            </w:pPr>
          </w:p>
        </w:tc>
        <w:tc>
          <w:tcPr>
            <w:tcW w:w="1058" w:type="dxa"/>
            <w:tcBorders>
              <w:top w:val="single" w:sz="4" w:space="0" w:color="auto"/>
              <w:left w:val="nil"/>
              <w:bottom w:val="single" w:sz="4" w:space="0" w:color="auto"/>
              <w:right w:val="single" w:sz="8" w:space="0" w:color="auto"/>
            </w:tcBorders>
            <w:shd w:val="clear" w:color="auto" w:fill="auto"/>
            <w:noWrap/>
          </w:tcPr>
          <w:p w14:paraId="5C129115" w14:textId="73E325B6" w:rsidR="009C1863" w:rsidRPr="00D45A1E" w:rsidRDefault="009C1863" w:rsidP="009C1863">
            <w:pPr>
              <w:jc w:val="center"/>
            </w:pPr>
            <w:r w:rsidRPr="00D45A1E">
              <w:t>69584/1</w:t>
            </w:r>
          </w:p>
        </w:tc>
        <w:tc>
          <w:tcPr>
            <w:tcW w:w="1548" w:type="dxa"/>
            <w:tcBorders>
              <w:top w:val="single" w:sz="4" w:space="0" w:color="auto"/>
              <w:left w:val="nil"/>
              <w:bottom w:val="single" w:sz="4" w:space="0" w:color="auto"/>
              <w:right w:val="single" w:sz="8" w:space="0" w:color="auto"/>
            </w:tcBorders>
            <w:shd w:val="clear" w:color="auto" w:fill="auto"/>
            <w:noWrap/>
          </w:tcPr>
          <w:p w14:paraId="4F54ACEB" w14:textId="3E34D19F" w:rsidR="009C1863" w:rsidRPr="00D45A1E" w:rsidRDefault="009C1863" w:rsidP="009C1863">
            <w:pPr>
              <w:jc w:val="center"/>
            </w:pPr>
            <w:r w:rsidRPr="00D45A1E">
              <w:t>1000020132</w:t>
            </w:r>
          </w:p>
        </w:tc>
        <w:tc>
          <w:tcPr>
            <w:tcW w:w="3555" w:type="dxa"/>
            <w:tcBorders>
              <w:top w:val="single" w:sz="4" w:space="0" w:color="auto"/>
              <w:left w:val="nil"/>
              <w:bottom w:val="single" w:sz="4" w:space="0" w:color="auto"/>
              <w:right w:val="single" w:sz="8" w:space="0" w:color="auto"/>
            </w:tcBorders>
            <w:shd w:val="clear" w:color="auto" w:fill="auto"/>
          </w:tcPr>
          <w:p w14:paraId="7E7A887C" w14:textId="2E6E11AB" w:rsidR="009C1863" w:rsidRPr="00D45A1E" w:rsidRDefault="009C1863" w:rsidP="009C1863">
            <w:r w:rsidRPr="00D45A1E">
              <w:t>NU-328 E.M1.C3.F1 ali ECM/C3VA301</w:t>
            </w:r>
          </w:p>
        </w:tc>
        <w:tc>
          <w:tcPr>
            <w:tcW w:w="1276" w:type="dxa"/>
            <w:tcBorders>
              <w:top w:val="single" w:sz="4" w:space="0" w:color="auto"/>
              <w:left w:val="nil"/>
              <w:bottom w:val="single" w:sz="4" w:space="0" w:color="auto"/>
              <w:right w:val="single" w:sz="8" w:space="0" w:color="auto"/>
            </w:tcBorders>
            <w:shd w:val="clear" w:color="000000" w:fill="FFFFFF"/>
            <w:noWrap/>
          </w:tcPr>
          <w:p w14:paraId="3DD30A70" w14:textId="06F1A4B9" w:rsidR="009C1863" w:rsidRPr="00E544BE" w:rsidRDefault="009C1863" w:rsidP="009C1863">
            <w:pPr>
              <w:jc w:val="center"/>
            </w:pPr>
            <w:r w:rsidRPr="00E544BE">
              <w:t>130 dni</w:t>
            </w:r>
          </w:p>
        </w:tc>
        <w:tc>
          <w:tcPr>
            <w:tcW w:w="1417" w:type="dxa"/>
            <w:tcBorders>
              <w:top w:val="single" w:sz="4" w:space="0" w:color="auto"/>
              <w:left w:val="nil"/>
              <w:bottom w:val="single" w:sz="4" w:space="0" w:color="auto"/>
              <w:right w:val="single" w:sz="4" w:space="0" w:color="auto"/>
            </w:tcBorders>
            <w:shd w:val="clear" w:color="auto" w:fill="auto"/>
            <w:noWrap/>
          </w:tcPr>
          <w:p w14:paraId="64443B3C" w14:textId="1AD23346" w:rsidR="009C1863" w:rsidRPr="00E544BE" w:rsidRDefault="009C1863" w:rsidP="009C1863">
            <w:pPr>
              <w:jc w:val="center"/>
            </w:pPr>
            <w:r w:rsidRPr="00E544BE">
              <w:t>70</w:t>
            </w:r>
          </w:p>
        </w:tc>
        <w:tc>
          <w:tcPr>
            <w:tcW w:w="2245" w:type="dxa"/>
            <w:tcBorders>
              <w:top w:val="nil"/>
              <w:left w:val="single" w:sz="4" w:space="0" w:color="auto"/>
              <w:bottom w:val="single" w:sz="8" w:space="0" w:color="auto"/>
              <w:right w:val="single" w:sz="8" w:space="0" w:color="auto"/>
            </w:tcBorders>
            <w:shd w:val="clear" w:color="auto" w:fill="auto"/>
            <w:noWrap/>
          </w:tcPr>
          <w:p w14:paraId="28A150C1" w14:textId="31E57481" w:rsidR="009C1863" w:rsidRPr="00D45A1E" w:rsidRDefault="009C1863" w:rsidP="009C1863">
            <w:r w:rsidRPr="00D45A1E">
              <w:t>Ljubljana 363 menjalnik P/T elok 363</w:t>
            </w:r>
          </w:p>
        </w:tc>
        <w:tc>
          <w:tcPr>
            <w:tcW w:w="1157" w:type="dxa"/>
            <w:tcBorders>
              <w:top w:val="nil"/>
              <w:left w:val="nil"/>
              <w:bottom w:val="single" w:sz="8" w:space="0" w:color="auto"/>
              <w:right w:val="single" w:sz="8" w:space="0" w:color="auto"/>
            </w:tcBorders>
            <w:shd w:val="clear" w:color="auto" w:fill="auto"/>
            <w:noWrap/>
          </w:tcPr>
          <w:p w14:paraId="4FA3BB6D" w14:textId="4AB339FA" w:rsidR="009C1863" w:rsidRPr="00D45A1E" w:rsidRDefault="009C1863" w:rsidP="009C1863">
            <w:r w:rsidRPr="00D45A1E">
              <w:t>olje</w:t>
            </w:r>
          </w:p>
        </w:tc>
        <w:tc>
          <w:tcPr>
            <w:tcW w:w="1123" w:type="dxa"/>
            <w:tcBorders>
              <w:top w:val="nil"/>
              <w:left w:val="nil"/>
              <w:bottom w:val="single" w:sz="8" w:space="0" w:color="auto"/>
              <w:right w:val="single" w:sz="12" w:space="0" w:color="auto"/>
            </w:tcBorders>
            <w:shd w:val="clear" w:color="auto" w:fill="auto"/>
            <w:noWrap/>
          </w:tcPr>
          <w:p w14:paraId="575A3118" w14:textId="58C3FFBD" w:rsidR="009C1863" w:rsidRPr="00D45A1E" w:rsidRDefault="009C1863" w:rsidP="009C1863">
            <w:r w:rsidRPr="00D45A1E">
              <w:t xml:space="preserve">780 </w:t>
            </w:r>
          </w:p>
        </w:tc>
      </w:tr>
      <w:tr w:rsidR="009C1863" w:rsidRPr="000838DA" w14:paraId="32EA07BA" w14:textId="77777777" w:rsidTr="00B77F1F">
        <w:trPr>
          <w:trHeight w:val="605"/>
        </w:trPr>
        <w:tc>
          <w:tcPr>
            <w:tcW w:w="927" w:type="dxa"/>
            <w:vMerge/>
            <w:tcBorders>
              <w:left w:val="single" w:sz="4" w:space="0" w:color="auto"/>
              <w:right w:val="single" w:sz="8" w:space="0" w:color="auto"/>
            </w:tcBorders>
            <w:shd w:val="clear" w:color="auto" w:fill="auto"/>
            <w:noWrap/>
            <w:vAlign w:val="center"/>
          </w:tcPr>
          <w:p w14:paraId="350D640F" w14:textId="77777777" w:rsidR="009C1863" w:rsidRPr="00D45A1E" w:rsidRDefault="009C1863" w:rsidP="009C1863">
            <w:pPr>
              <w:jc w:val="center"/>
              <w:rPr>
                <w:b/>
                <w:bCs/>
              </w:rPr>
            </w:pPr>
          </w:p>
        </w:tc>
        <w:tc>
          <w:tcPr>
            <w:tcW w:w="1058" w:type="dxa"/>
            <w:tcBorders>
              <w:top w:val="single" w:sz="4" w:space="0" w:color="auto"/>
              <w:left w:val="nil"/>
              <w:bottom w:val="single" w:sz="4" w:space="0" w:color="auto"/>
              <w:right w:val="single" w:sz="8" w:space="0" w:color="auto"/>
            </w:tcBorders>
            <w:shd w:val="clear" w:color="auto" w:fill="auto"/>
            <w:noWrap/>
          </w:tcPr>
          <w:p w14:paraId="5DC460C6" w14:textId="3E471634" w:rsidR="009C1863" w:rsidRPr="00D45A1E" w:rsidRDefault="009C1863" w:rsidP="009C1863">
            <w:pPr>
              <w:jc w:val="center"/>
            </w:pPr>
            <w:r w:rsidRPr="00D45A1E">
              <w:t>79937/1</w:t>
            </w:r>
          </w:p>
        </w:tc>
        <w:tc>
          <w:tcPr>
            <w:tcW w:w="1548" w:type="dxa"/>
            <w:tcBorders>
              <w:top w:val="single" w:sz="4" w:space="0" w:color="auto"/>
              <w:left w:val="nil"/>
              <w:bottom w:val="single" w:sz="4" w:space="0" w:color="auto"/>
              <w:right w:val="single" w:sz="8" w:space="0" w:color="auto"/>
            </w:tcBorders>
            <w:shd w:val="clear" w:color="auto" w:fill="auto"/>
            <w:noWrap/>
          </w:tcPr>
          <w:p w14:paraId="51C17727" w14:textId="4CA73643" w:rsidR="009C1863" w:rsidRPr="00D45A1E" w:rsidRDefault="009C1863" w:rsidP="009C1863">
            <w:pPr>
              <w:jc w:val="center"/>
            </w:pPr>
            <w:r w:rsidRPr="00D45A1E">
              <w:t>1000020254</w:t>
            </w:r>
          </w:p>
        </w:tc>
        <w:tc>
          <w:tcPr>
            <w:tcW w:w="3555" w:type="dxa"/>
            <w:tcBorders>
              <w:top w:val="single" w:sz="4" w:space="0" w:color="auto"/>
              <w:left w:val="nil"/>
              <w:bottom w:val="single" w:sz="4" w:space="0" w:color="auto"/>
              <w:right w:val="single" w:sz="8" w:space="0" w:color="auto"/>
            </w:tcBorders>
            <w:shd w:val="clear" w:color="auto" w:fill="auto"/>
          </w:tcPr>
          <w:p w14:paraId="0604EA3D" w14:textId="438F39F4" w:rsidR="009C1863" w:rsidRPr="00D45A1E" w:rsidRDefault="009C1863" w:rsidP="009C1863">
            <w:r w:rsidRPr="00D45A1E">
              <w:t>HJ-328 E.F1. ali EC/VA301</w:t>
            </w:r>
          </w:p>
        </w:tc>
        <w:tc>
          <w:tcPr>
            <w:tcW w:w="1276" w:type="dxa"/>
            <w:tcBorders>
              <w:top w:val="single" w:sz="4" w:space="0" w:color="auto"/>
              <w:left w:val="nil"/>
              <w:bottom w:val="single" w:sz="4" w:space="0" w:color="auto"/>
              <w:right w:val="single" w:sz="8" w:space="0" w:color="auto"/>
            </w:tcBorders>
            <w:shd w:val="clear" w:color="000000" w:fill="FFFFFF"/>
            <w:noWrap/>
          </w:tcPr>
          <w:p w14:paraId="059ADC30" w14:textId="52005B51" w:rsidR="009C1863" w:rsidRPr="00E544BE" w:rsidRDefault="00FC3854" w:rsidP="009C1863">
            <w:pPr>
              <w:jc w:val="center"/>
            </w:pPr>
            <w:r w:rsidRPr="00E544BE">
              <w:t>18</w:t>
            </w:r>
            <w:r w:rsidR="009C1863" w:rsidRPr="00E544BE">
              <w:t>0 dni</w:t>
            </w:r>
          </w:p>
        </w:tc>
        <w:tc>
          <w:tcPr>
            <w:tcW w:w="1417" w:type="dxa"/>
            <w:tcBorders>
              <w:top w:val="single" w:sz="4" w:space="0" w:color="auto"/>
              <w:left w:val="nil"/>
              <w:bottom w:val="single" w:sz="4" w:space="0" w:color="auto"/>
              <w:right w:val="single" w:sz="4" w:space="0" w:color="auto"/>
            </w:tcBorders>
            <w:shd w:val="clear" w:color="auto" w:fill="auto"/>
            <w:noWrap/>
          </w:tcPr>
          <w:p w14:paraId="20FDCF7E" w14:textId="7F07EA83" w:rsidR="009C1863" w:rsidRPr="00E544BE" w:rsidRDefault="009C1863" w:rsidP="009C1863">
            <w:pPr>
              <w:jc w:val="center"/>
            </w:pPr>
            <w:r w:rsidRPr="00E544BE">
              <w:t>140</w:t>
            </w:r>
          </w:p>
        </w:tc>
        <w:tc>
          <w:tcPr>
            <w:tcW w:w="2245" w:type="dxa"/>
            <w:tcBorders>
              <w:top w:val="nil"/>
              <w:left w:val="single" w:sz="4" w:space="0" w:color="auto"/>
              <w:bottom w:val="single" w:sz="8" w:space="0" w:color="auto"/>
              <w:right w:val="single" w:sz="8" w:space="0" w:color="auto"/>
            </w:tcBorders>
            <w:shd w:val="clear" w:color="auto" w:fill="auto"/>
            <w:noWrap/>
          </w:tcPr>
          <w:p w14:paraId="440DD523" w14:textId="766C10F1" w:rsidR="009C1863" w:rsidRPr="00D45A1E" w:rsidRDefault="009C1863" w:rsidP="009C1863">
            <w:r w:rsidRPr="00D45A1E">
              <w:t>menjalnik P/T elok 363</w:t>
            </w:r>
          </w:p>
        </w:tc>
        <w:tc>
          <w:tcPr>
            <w:tcW w:w="1157" w:type="dxa"/>
            <w:tcBorders>
              <w:top w:val="nil"/>
              <w:left w:val="nil"/>
              <w:bottom w:val="single" w:sz="8" w:space="0" w:color="auto"/>
              <w:right w:val="single" w:sz="8" w:space="0" w:color="auto"/>
            </w:tcBorders>
            <w:shd w:val="clear" w:color="auto" w:fill="auto"/>
            <w:noWrap/>
          </w:tcPr>
          <w:p w14:paraId="61B67AAD" w14:textId="2AD2E643" w:rsidR="009C1863" w:rsidRPr="00D45A1E" w:rsidRDefault="009C1863" w:rsidP="009C1863"/>
        </w:tc>
        <w:tc>
          <w:tcPr>
            <w:tcW w:w="1123" w:type="dxa"/>
            <w:tcBorders>
              <w:top w:val="nil"/>
              <w:left w:val="nil"/>
              <w:bottom w:val="single" w:sz="8" w:space="0" w:color="auto"/>
              <w:right w:val="single" w:sz="12" w:space="0" w:color="auto"/>
            </w:tcBorders>
            <w:shd w:val="clear" w:color="auto" w:fill="auto"/>
            <w:noWrap/>
          </w:tcPr>
          <w:p w14:paraId="308D2C52" w14:textId="77D863CA" w:rsidR="009C1863" w:rsidRPr="00D45A1E" w:rsidRDefault="009C1863" w:rsidP="009C1863"/>
        </w:tc>
      </w:tr>
      <w:tr w:rsidR="009C1863" w:rsidRPr="000838DA" w14:paraId="41B8986F" w14:textId="77777777" w:rsidTr="00B77F1F">
        <w:trPr>
          <w:trHeight w:val="605"/>
        </w:trPr>
        <w:tc>
          <w:tcPr>
            <w:tcW w:w="927" w:type="dxa"/>
            <w:vMerge/>
            <w:tcBorders>
              <w:left w:val="single" w:sz="4" w:space="0" w:color="auto"/>
              <w:right w:val="single" w:sz="8" w:space="0" w:color="auto"/>
            </w:tcBorders>
            <w:shd w:val="clear" w:color="auto" w:fill="auto"/>
            <w:noWrap/>
            <w:vAlign w:val="center"/>
          </w:tcPr>
          <w:p w14:paraId="7B60EE10" w14:textId="77777777" w:rsidR="009C1863" w:rsidRPr="00D45A1E" w:rsidRDefault="009C1863" w:rsidP="009C1863">
            <w:pPr>
              <w:jc w:val="center"/>
              <w:rPr>
                <w:b/>
                <w:bCs/>
              </w:rPr>
            </w:pPr>
          </w:p>
        </w:tc>
        <w:tc>
          <w:tcPr>
            <w:tcW w:w="1058" w:type="dxa"/>
            <w:tcBorders>
              <w:top w:val="single" w:sz="4" w:space="0" w:color="auto"/>
              <w:left w:val="nil"/>
              <w:bottom w:val="single" w:sz="4" w:space="0" w:color="auto"/>
              <w:right w:val="single" w:sz="8" w:space="0" w:color="auto"/>
            </w:tcBorders>
            <w:shd w:val="clear" w:color="auto" w:fill="auto"/>
            <w:noWrap/>
          </w:tcPr>
          <w:p w14:paraId="5099E156" w14:textId="1C94BE23" w:rsidR="009C1863" w:rsidRPr="00D45A1E" w:rsidRDefault="009C1863" w:rsidP="009C1863">
            <w:pPr>
              <w:jc w:val="center"/>
            </w:pPr>
            <w:r w:rsidRPr="00D45A1E">
              <w:t>14466/1</w:t>
            </w:r>
          </w:p>
        </w:tc>
        <w:tc>
          <w:tcPr>
            <w:tcW w:w="1548" w:type="dxa"/>
            <w:tcBorders>
              <w:top w:val="single" w:sz="4" w:space="0" w:color="auto"/>
              <w:left w:val="nil"/>
              <w:bottom w:val="single" w:sz="4" w:space="0" w:color="auto"/>
              <w:right w:val="single" w:sz="8" w:space="0" w:color="auto"/>
            </w:tcBorders>
            <w:shd w:val="clear" w:color="auto" w:fill="auto"/>
            <w:noWrap/>
          </w:tcPr>
          <w:p w14:paraId="3A666E18" w14:textId="1EA55530" w:rsidR="009C1863" w:rsidRPr="00D45A1E" w:rsidRDefault="009C1863" w:rsidP="009C1863">
            <w:pPr>
              <w:jc w:val="center"/>
            </w:pPr>
            <w:r w:rsidRPr="00D45A1E">
              <w:t>1000020133</w:t>
            </w:r>
          </w:p>
        </w:tc>
        <w:tc>
          <w:tcPr>
            <w:tcW w:w="3555" w:type="dxa"/>
            <w:tcBorders>
              <w:top w:val="single" w:sz="4" w:space="0" w:color="auto"/>
              <w:left w:val="nil"/>
              <w:bottom w:val="single" w:sz="4" w:space="0" w:color="auto"/>
              <w:right w:val="single" w:sz="8" w:space="0" w:color="auto"/>
            </w:tcBorders>
            <w:shd w:val="clear" w:color="auto" w:fill="auto"/>
          </w:tcPr>
          <w:p w14:paraId="069A5DFF" w14:textId="74531FD1" w:rsidR="009C1863" w:rsidRPr="00D45A1E" w:rsidRDefault="009C1863" w:rsidP="009C1863">
            <w:r w:rsidRPr="00D45A1E">
              <w:t>NU-332 E.M1.C4.F1 ali ECM/C4VA301</w:t>
            </w:r>
          </w:p>
        </w:tc>
        <w:tc>
          <w:tcPr>
            <w:tcW w:w="1276" w:type="dxa"/>
            <w:tcBorders>
              <w:top w:val="single" w:sz="4" w:space="0" w:color="auto"/>
              <w:left w:val="nil"/>
              <w:bottom w:val="single" w:sz="4" w:space="0" w:color="auto"/>
              <w:right w:val="single" w:sz="8" w:space="0" w:color="auto"/>
            </w:tcBorders>
            <w:shd w:val="clear" w:color="000000" w:fill="FFFFFF"/>
            <w:noWrap/>
          </w:tcPr>
          <w:p w14:paraId="6B14B9DB" w14:textId="65E5DAF6" w:rsidR="009C1863" w:rsidRPr="00D45A1E" w:rsidRDefault="009C1863" w:rsidP="009C1863">
            <w:pPr>
              <w:jc w:val="center"/>
            </w:pPr>
            <w:r w:rsidRPr="00766E09">
              <w:t>130 dni</w:t>
            </w:r>
          </w:p>
        </w:tc>
        <w:tc>
          <w:tcPr>
            <w:tcW w:w="1417" w:type="dxa"/>
            <w:tcBorders>
              <w:top w:val="single" w:sz="4" w:space="0" w:color="auto"/>
              <w:left w:val="nil"/>
              <w:bottom w:val="single" w:sz="4" w:space="0" w:color="auto"/>
              <w:right w:val="single" w:sz="4" w:space="0" w:color="auto"/>
            </w:tcBorders>
            <w:shd w:val="clear" w:color="auto" w:fill="auto"/>
            <w:noWrap/>
          </w:tcPr>
          <w:p w14:paraId="152AE592" w14:textId="4CDFA7E7" w:rsidR="009C1863" w:rsidRPr="00D45A1E" w:rsidRDefault="009C1863" w:rsidP="009C1863">
            <w:pPr>
              <w:jc w:val="center"/>
            </w:pPr>
            <w:r w:rsidRPr="00D45A1E">
              <w:t>50</w:t>
            </w:r>
          </w:p>
        </w:tc>
        <w:tc>
          <w:tcPr>
            <w:tcW w:w="2245" w:type="dxa"/>
            <w:tcBorders>
              <w:top w:val="nil"/>
              <w:left w:val="single" w:sz="4" w:space="0" w:color="auto"/>
              <w:bottom w:val="single" w:sz="8" w:space="0" w:color="auto"/>
              <w:right w:val="single" w:sz="8" w:space="0" w:color="auto"/>
            </w:tcBorders>
            <w:shd w:val="clear" w:color="auto" w:fill="auto"/>
            <w:noWrap/>
          </w:tcPr>
          <w:p w14:paraId="29B5D1CE" w14:textId="18B82C82" w:rsidR="009C1863" w:rsidRPr="00D45A1E" w:rsidRDefault="009C1863" w:rsidP="009C1863">
            <w:r w:rsidRPr="00D45A1E">
              <w:t>stranski reduktor- karter elok 363</w:t>
            </w:r>
          </w:p>
        </w:tc>
        <w:tc>
          <w:tcPr>
            <w:tcW w:w="1157" w:type="dxa"/>
            <w:tcBorders>
              <w:top w:val="nil"/>
              <w:left w:val="nil"/>
              <w:bottom w:val="single" w:sz="8" w:space="0" w:color="auto"/>
              <w:right w:val="single" w:sz="8" w:space="0" w:color="auto"/>
            </w:tcBorders>
            <w:shd w:val="clear" w:color="auto" w:fill="auto"/>
            <w:noWrap/>
          </w:tcPr>
          <w:p w14:paraId="3F3E956A" w14:textId="6C902754" w:rsidR="009C1863" w:rsidRPr="00D45A1E" w:rsidRDefault="009C1863" w:rsidP="009C1863">
            <w:r w:rsidRPr="00D45A1E">
              <w:t>olje</w:t>
            </w:r>
          </w:p>
        </w:tc>
        <w:tc>
          <w:tcPr>
            <w:tcW w:w="1123" w:type="dxa"/>
            <w:tcBorders>
              <w:top w:val="nil"/>
              <w:left w:val="nil"/>
              <w:bottom w:val="single" w:sz="8" w:space="0" w:color="auto"/>
              <w:right w:val="single" w:sz="12" w:space="0" w:color="auto"/>
            </w:tcBorders>
            <w:shd w:val="clear" w:color="auto" w:fill="auto"/>
            <w:noWrap/>
          </w:tcPr>
          <w:p w14:paraId="5EF6EB95" w14:textId="7141B2E1" w:rsidR="009C1863" w:rsidRPr="00D45A1E" w:rsidRDefault="009C1863" w:rsidP="009C1863">
            <w:r w:rsidRPr="00D45A1E">
              <w:t xml:space="preserve">1000 </w:t>
            </w:r>
          </w:p>
        </w:tc>
      </w:tr>
      <w:tr w:rsidR="009C1863" w:rsidRPr="000838DA" w14:paraId="35686EF0" w14:textId="77777777" w:rsidTr="00B77F1F">
        <w:trPr>
          <w:trHeight w:val="605"/>
        </w:trPr>
        <w:tc>
          <w:tcPr>
            <w:tcW w:w="927" w:type="dxa"/>
            <w:vMerge/>
            <w:tcBorders>
              <w:left w:val="single" w:sz="4" w:space="0" w:color="auto"/>
              <w:right w:val="single" w:sz="8" w:space="0" w:color="auto"/>
            </w:tcBorders>
            <w:shd w:val="clear" w:color="auto" w:fill="auto"/>
            <w:noWrap/>
            <w:vAlign w:val="center"/>
          </w:tcPr>
          <w:p w14:paraId="565B2062" w14:textId="77777777" w:rsidR="009C1863" w:rsidRPr="00D45A1E" w:rsidRDefault="009C1863" w:rsidP="009C1863">
            <w:pPr>
              <w:jc w:val="center"/>
              <w:rPr>
                <w:b/>
                <w:bCs/>
              </w:rPr>
            </w:pPr>
          </w:p>
        </w:tc>
        <w:tc>
          <w:tcPr>
            <w:tcW w:w="1058" w:type="dxa"/>
            <w:tcBorders>
              <w:top w:val="single" w:sz="4" w:space="0" w:color="auto"/>
              <w:left w:val="nil"/>
              <w:bottom w:val="single" w:sz="4" w:space="0" w:color="auto"/>
              <w:right w:val="single" w:sz="8" w:space="0" w:color="auto"/>
            </w:tcBorders>
            <w:shd w:val="clear" w:color="auto" w:fill="auto"/>
            <w:noWrap/>
          </w:tcPr>
          <w:p w14:paraId="00F644F2" w14:textId="244F77F0" w:rsidR="009C1863" w:rsidRPr="00D45A1E" w:rsidRDefault="009C1863" w:rsidP="009C1863">
            <w:pPr>
              <w:jc w:val="center"/>
            </w:pPr>
            <w:r w:rsidRPr="00D45A1E">
              <w:t>14571/1</w:t>
            </w:r>
          </w:p>
        </w:tc>
        <w:tc>
          <w:tcPr>
            <w:tcW w:w="1548" w:type="dxa"/>
            <w:tcBorders>
              <w:top w:val="single" w:sz="4" w:space="0" w:color="auto"/>
              <w:left w:val="nil"/>
              <w:bottom w:val="single" w:sz="4" w:space="0" w:color="auto"/>
              <w:right w:val="single" w:sz="8" w:space="0" w:color="auto"/>
            </w:tcBorders>
            <w:shd w:val="clear" w:color="auto" w:fill="auto"/>
            <w:noWrap/>
          </w:tcPr>
          <w:p w14:paraId="02BF9644" w14:textId="3020B074" w:rsidR="009C1863" w:rsidRPr="00D45A1E" w:rsidRDefault="009C1863" w:rsidP="009C1863">
            <w:pPr>
              <w:jc w:val="center"/>
            </w:pPr>
            <w:r w:rsidRPr="00D45A1E">
              <w:t>1000020255</w:t>
            </w:r>
          </w:p>
        </w:tc>
        <w:tc>
          <w:tcPr>
            <w:tcW w:w="3555" w:type="dxa"/>
            <w:tcBorders>
              <w:top w:val="single" w:sz="4" w:space="0" w:color="auto"/>
              <w:left w:val="nil"/>
              <w:bottom w:val="single" w:sz="4" w:space="0" w:color="auto"/>
              <w:right w:val="single" w:sz="8" w:space="0" w:color="auto"/>
            </w:tcBorders>
            <w:shd w:val="clear" w:color="auto" w:fill="auto"/>
          </w:tcPr>
          <w:p w14:paraId="0AF45179" w14:textId="296F6D20" w:rsidR="009C1863" w:rsidRPr="00D45A1E" w:rsidRDefault="009C1863" w:rsidP="009C1863">
            <w:r w:rsidRPr="00D45A1E">
              <w:t>HJ-332 E.F1 ali EC/VA301</w:t>
            </w:r>
          </w:p>
        </w:tc>
        <w:tc>
          <w:tcPr>
            <w:tcW w:w="1276" w:type="dxa"/>
            <w:tcBorders>
              <w:top w:val="single" w:sz="4" w:space="0" w:color="auto"/>
              <w:left w:val="nil"/>
              <w:bottom w:val="single" w:sz="4" w:space="0" w:color="auto"/>
              <w:right w:val="single" w:sz="8" w:space="0" w:color="auto"/>
            </w:tcBorders>
            <w:shd w:val="clear" w:color="000000" w:fill="FFFFFF"/>
            <w:noWrap/>
          </w:tcPr>
          <w:p w14:paraId="59E658B8" w14:textId="35404694" w:rsidR="009C1863" w:rsidRPr="00D45A1E" w:rsidRDefault="00FC3854" w:rsidP="009C1863">
            <w:pPr>
              <w:jc w:val="center"/>
            </w:pPr>
            <w:r w:rsidRPr="00E544BE">
              <w:t>18</w:t>
            </w:r>
            <w:r w:rsidR="009C1863" w:rsidRPr="00E544BE">
              <w:t>0 dni</w:t>
            </w:r>
          </w:p>
        </w:tc>
        <w:tc>
          <w:tcPr>
            <w:tcW w:w="1417" w:type="dxa"/>
            <w:tcBorders>
              <w:top w:val="single" w:sz="4" w:space="0" w:color="auto"/>
              <w:left w:val="nil"/>
              <w:bottom w:val="single" w:sz="4" w:space="0" w:color="auto"/>
              <w:right w:val="single" w:sz="4" w:space="0" w:color="auto"/>
            </w:tcBorders>
            <w:shd w:val="clear" w:color="auto" w:fill="auto"/>
            <w:noWrap/>
          </w:tcPr>
          <w:p w14:paraId="74E68086" w14:textId="4522F260" w:rsidR="009C1863" w:rsidRPr="00D45A1E" w:rsidRDefault="009C1863" w:rsidP="009C1863">
            <w:pPr>
              <w:jc w:val="center"/>
            </w:pPr>
            <w:r w:rsidRPr="00D45A1E">
              <w:t>40</w:t>
            </w:r>
          </w:p>
        </w:tc>
        <w:tc>
          <w:tcPr>
            <w:tcW w:w="2245" w:type="dxa"/>
            <w:tcBorders>
              <w:top w:val="nil"/>
              <w:left w:val="single" w:sz="4" w:space="0" w:color="auto"/>
              <w:bottom w:val="single" w:sz="8" w:space="0" w:color="auto"/>
              <w:right w:val="single" w:sz="8" w:space="0" w:color="auto"/>
            </w:tcBorders>
            <w:shd w:val="clear" w:color="auto" w:fill="auto"/>
            <w:noWrap/>
          </w:tcPr>
          <w:p w14:paraId="49DD9B2D" w14:textId="23343EF7" w:rsidR="009C1863" w:rsidRPr="00D45A1E" w:rsidRDefault="009C1863" w:rsidP="009C1863">
            <w:r w:rsidRPr="00D45A1E">
              <w:t>Ljubljana 363</w:t>
            </w:r>
          </w:p>
        </w:tc>
        <w:tc>
          <w:tcPr>
            <w:tcW w:w="1157" w:type="dxa"/>
            <w:tcBorders>
              <w:top w:val="nil"/>
              <w:left w:val="nil"/>
              <w:bottom w:val="single" w:sz="8" w:space="0" w:color="auto"/>
              <w:right w:val="single" w:sz="8" w:space="0" w:color="auto"/>
            </w:tcBorders>
            <w:shd w:val="clear" w:color="auto" w:fill="auto"/>
            <w:noWrap/>
          </w:tcPr>
          <w:p w14:paraId="5596E8FC" w14:textId="26603E68" w:rsidR="009C1863" w:rsidRPr="00D45A1E" w:rsidRDefault="009C1863" w:rsidP="009C1863"/>
        </w:tc>
        <w:tc>
          <w:tcPr>
            <w:tcW w:w="1123" w:type="dxa"/>
            <w:tcBorders>
              <w:top w:val="nil"/>
              <w:left w:val="nil"/>
              <w:bottom w:val="single" w:sz="8" w:space="0" w:color="auto"/>
              <w:right w:val="single" w:sz="12" w:space="0" w:color="auto"/>
            </w:tcBorders>
            <w:shd w:val="clear" w:color="auto" w:fill="auto"/>
            <w:noWrap/>
          </w:tcPr>
          <w:p w14:paraId="1974EB02" w14:textId="5546E9DB" w:rsidR="009C1863" w:rsidRPr="00D45A1E" w:rsidRDefault="009C1863" w:rsidP="009C1863"/>
        </w:tc>
      </w:tr>
      <w:tr w:rsidR="009C1863" w:rsidRPr="000838DA" w14:paraId="56A22B69" w14:textId="77777777" w:rsidTr="00B77F1F">
        <w:trPr>
          <w:trHeight w:val="605"/>
        </w:trPr>
        <w:tc>
          <w:tcPr>
            <w:tcW w:w="927" w:type="dxa"/>
            <w:vMerge/>
            <w:tcBorders>
              <w:left w:val="single" w:sz="4" w:space="0" w:color="auto"/>
              <w:right w:val="single" w:sz="8" w:space="0" w:color="auto"/>
            </w:tcBorders>
            <w:shd w:val="clear" w:color="auto" w:fill="auto"/>
            <w:noWrap/>
            <w:vAlign w:val="center"/>
          </w:tcPr>
          <w:p w14:paraId="4BB225DF" w14:textId="77777777" w:rsidR="009C1863" w:rsidRPr="00D45A1E" w:rsidRDefault="009C1863" w:rsidP="009C1863">
            <w:pPr>
              <w:jc w:val="center"/>
              <w:rPr>
                <w:b/>
                <w:bCs/>
              </w:rPr>
            </w:pPr>
          </w:p>
        </w:tc>
        <w:tc>
          <w:tcPr>
            <w:tcW w:w="1058" w:type="dxa"/>
            <w:tcBorders>
              <w:top w:val="single" w:sz="4" w:space="0" w:color="auto"/>
              <w:left w:val="nil"/>
              <w:bottom w:val="single" w:sz="4" w:space="0" w:color="auto"/>
              <w:right w:val="single" w:sz="8" w:space="0" w:color="auto"/>
            </w:tcBorders>
            <w:shd w:val="clear" w:color="auto" w:fill="auto"/>
            <w:noWrap/>
          </w:tcPr>
          <w:p w14:paraId="0C63C5E4" w14:textId="6953D8E1" w:rsidR="009C1863" w:rsidRPr="00D45A1E" w:rsidRDefault="009C1863" w:rsidP="009C1863">
            <w:pPr>
              <w:jc w:val="center"/>
            </w:pPr>
            <w:r w:rsidRPr="00D45A1E">
              <w:t>85974/1</w:t>
            </w:r>
          </w:p>
        </w:tc>
        <w:tc>
          <w:tcPr>
            <w:tcW w:w="1548" w:type="dxa"/>
            <w:tcBorders>
              <w:top w:val="single" w:sz="4" w:space="0" w:color="auto"/>
              <w:left w:val="nil"/>
              <w:bottom w:val="single" w:sz="4" w:space="0" w:color="auto"/>
              <w:right w:val="single" w:sz="8" w:space="0" w:color="auto"/>
            </w:tcBorders>
            <w:shd w:val="clear" w:color="auto" w:fill="auto"/>
            <w:noWrap/>
          </w:tcPr>
          <w:p w14:paraId="6AAB6230" w14:textId="26D1B993" w:rsidR="009C1863" w:rsidRPr="00D45A1E" w:rsidRDefault="009C1863" w:rsidP="009C1863">
            <w:pPr>
              <w:jc w:val="center"/>
            </w:pPr>
            <w:r w:rsidRPr="00D45A1E">
              <w:t>1000030584</w:t>
            </w:r>
          </w:p>
        </w:tc>
        <w:tc>
          <w:tcPr>
            <w:tcW w:w="3555" w:type="dxa"/>
            <w:tcBorders>
              <w:top w:val="single" w:sz="4" w:space="0" w:color="auto"/>
              <w:left w:val="nil"/>
              <w:bottom w:val="single" w:sz="4" w:space="0" w:color="auto"/>
              <w:right w:val="single" w:sz="8" w:space="0" w:color="auto"/>
            </w:tcBorders>
            <w:shd w:val="clear" w:color="auto" w:fill="auto"/>
          </w:tcPr>
          <w:p w14:paraId="4BE2CBA4" w14:textId="7B335C85" w:rsidR="009C1863" w:rsidRPr="00D45A1E" w:rsidRDefault="009C1863" w:rsidP="009C1863">
            <w:r w:rsidRPr="00D45A1E">
              <w:t>NJ-332 E.M1.C4.F1 ali ECM/C4VA301</w:t>
            </w:r>
          </w:p>
        </w:tc>
        <w:tc>
          <w:tcPr>
            <w:tcW w:w="1276" w:type="dxa"/>
            <w:tcBorders>
              <w:top w:val="single" w:sz="4" w:space="0" w:color="auto"/>
              <w:left w:val="nil"/>
              <w:bottom w:val="single" w:sz="4" w:space="0" w:color="auto"/>
              <w:right w:val="single" w:sz="8" w:space="0" w:color="auto"/>
            </w:tcBorders>
            <w:shd w:val="clear" w:color="000000" w:fill="FFFFFF"/>
            <w:noWrap/>
          </w:tcPr>
          <w:p w14:paraId="56AB2440" w14:textId="00195F0F" w:rsidR="009C1863" w:rsidRPr="00D45A1E" w:rsidRDefault="009C1863" w:rsidP="009C1863">
            <w:pPr>
              <w:jc w:val="center"/>
            </w:pPr>
            <w:r w:rsidRPr="00766E09">
              <w:t>130 dni</w:t>
            </w:r>
          </w:p>
        </w:tc>
        <w:tc>
          <w:tcPr>
            <w:tcW w:w="1417" w:type="dxa"/>
            <w:tcBorders>
              <w:top w:val="single" w:sz="4" w:space="0" w:color="auto"/>
              <w:left w:val="nil"/>
              <w:bottom w:val="single" w:sz="4" w:space="0" w:color="auto"/>
              <w:right w:val="single" w:sz="4" w:space="0" w:color="auto"/>
            </w:tcBorders>
            <w:shd w:val="clear" w:color="auto" w:fill="auto"/>
            <w:noWrap/>
          </w:tcPr>
          <w:p w14:paraId="7E9A84A3" w14:textId="1517A9DA" w:rsidR="009C1863" w:rsidRPr="00D45A1E" w:rsidRDefault="009C1863" w:rsidP="009C1863">
            <w:pPr>
              <w:jc w:val="center"/>
            </w:pPr>
            <w:r w:rsidRPr="00D45A1E">
              <w:t>40</w:t>
            </w:r>
          </w:p>
        </w:tc>
        <w:tc>
          <w:tcPr>
            <w:tcW w:w="2245" w:type="dxa"/>
            <w:tcBorders>
              <w:top w:val="nil"/>
              <w:left w:val="single" w:sz="4" w:space="0" w:color="auto"/>
              <w:bottom w:val="single" w:sz="8" w:space="0" w:color="auto"/>
              <w:right w:val="single" w:sz="8" w:space="0" w:color="auto"/>
            </w:tcBorders>
            <w:shd w:val="clear" w:color="auto" w:fill="auto"/>
            <w:noWrap/>
          </w:tcPr>
          <w:p w14:paraId="08DF55CF" w14:textId="561F2172" w:rsidR="009C1863" w:rsidRPr="00D45A1E" w:rsidRDefault="009C1863" w:rsidP="009C1863">
            <w:r w:rsidRPr="00D45A1E">
              <w:t>Ljubljana 363</w:t>
            </w:r>
          </w:p>
        </w:tc>
        <w:tc>
          <w:tcPr>
            <w:tcW w:w="1157" w:type="dxa"/>
            <w:tcBorders>
              <w:top w:val="nil"/>
              <w:left w:val="nil"/>
              <w:bottom w:val="single" w:sz="8" w:space="0" w:color="auto"/>
              <w:right w:val="single" w:sz="8" w:space="0" w:color="auto"/>
            </w:tcBorders>
            <w:shd w:val="clear" w:color="auto" w:fill="auto"/>
            <w:noWrap/>
          </w:tcPr>
          <w:p w14:paraId="7AEB8B96" w14:textId="03530356" w:rsidR="009C1863" w:rsidRPr="00D45A1E" w:rsidRDefault="009C1863" w:rsidP="009C1863">
            <w:r w:rsidRPr="00D45A1E">
              <w:t>mast</w:t>
            </w:r>
          </w:p>
        </w:tc>
        <w:tc>
          <w:tcPr>
            <w:tcW w:w="1123" w:type="dxa"/>
            <w:tcBorders>
              <w:top w:val="nil"/>
              <w:left w:val="nil"/>
              <w:bottom w:val="single" w:sz="8" w:space="0" w:color="auto"/>
              <w:right w:val="single" w:sz="12" w:space="0" w:color="auto"/>
            </w:tcBorders>
            <w:shd w:val="clear" w:color="auto" w:fill="auto"/>
            <w:noWrap/>
          </w:tcPr>
          <w:p w14:paraId="3956EBD5" w14:textId="22B3A374" w:rsidR="009C1863" w:rsidRPr="00D45A1E" w:rsidRDefault="009C1863" w:rsidP="009C1863">
            <w:r w:rsidRPr="00D45A1E">
              <w:t>1000</w:t>
            </w:r>
          </w:p>
        </w:tc>
      </w:tr>
      <w:tr w:rsidR="009C1863" w:rsidRPr="000838DA" w14:paraId="33894176" w14:textId="77777777" w:rsidTr="00B77F1F">
        <w:trPr>
          <w:trHeight w:val="605"/>
        </w:trPr>
        <w:tc>
          <w:tcPr>
            <w:tcW w:w="927" w:type="dxa"/>
            <w:vMerge/>
            <w:tcBorders>
              <w:left w:val="single" w:sz="4" w:space="0" w:color="auto"/>
              <w:right w:val="single" w:sz="8" w:space="0" w:color="auto"/>
            </w:tcBorders>
            <w:shd w:val="clear" w:color="auto" w:fill="auto"/>
            <w:noWrap/>
            <w:vAlign w:val="center"/>
          </w:tcPr>
          <w:p w14:paraId="73D530E9" w14:textId="77777777" w:rsidR="009C1863" w:rsidRPr="00D45A1E" w:rsidRDefault="009C1863" w:rsidP="009C1863">
            <w:pPr>
              <w:jc w:val="center"/>
              <w:rPr>
                <w:b/>
                <w:bCs/>
              </w:rPr>
            </w:pPr>
          </w:p>
        </w:tc>
        <w:tc>
          <w:tcPr>
            <w:tcW w:w="1058" w:type="dxa"/>
            <w:tcBorders>
              <w:top w:val="single" w:sz="4" w:space="0" w:color="auto"/>
              <w:left w:val="nil"/>
              <w:bottom w:val="single" w:sz="4" w:space="0" w:color="auto"/>
              <w:right w:val="single" w:sz="8" w:space="0" w:color="auto"/>
            </w:tcBorders>
            <w:shd w:val="clear" w:color="auto" w:fill="auto"/>
            <w:noWrap/>
          </w:tcPr>
          <w:p w14:paraId="54C25C1F" w14:textId="6CC23653" w:rsidR="009C1863" w:rsidRPr="00D45A1E" w:rsidRDefault="009C1863" w:rsidP="009C1863">
            <w:pPr>
              <w:jc w:val="center"/>
            </w:pPr>
            <w:r w:rsidRPr="00D45A1E">
              <w:t>14468/1</w:t>
            </w:r>
          </w:p>
        </w:tc>
        <w:tc>
          <w:tcPr>
            <w:tcW w:w="1548" w:type="dxa"/>
            <w:tcBorders>
              <w:top w:val="single" w:sz="4" w:space="0" w:color="auto"/>
              <w:left w:val="nil"/>
              <w:bottom w:val="single" w:sz="4" w:space="0" w:color="auto"/>
              <w:right w:val="single" w:sz="8" w:space="0" w:color="auto"/>
            </w:tcBorders>
            <w:shd w:val="clear" w:color="auto" w:fill="auto"/>
            <w:noWrap/>
          </w:tcPr>
          <w:p w14:paraId="3F54E64E" w14:textId="4547E4F3" w:rsidR="009C1863" w:rsidRPr="00D45A1E" w:rsidRDefault="009C1863" w:rsidP="009C1863">
            <w:pPr>
              <w:jc w:val="center"/>
            </w:pPr>
            <w:r w:rsidRPr="00D45A1E">
              <w:t>1000020135</w:t>
            </w:r>
          </w:p>
        </w:tc>
        <w:tc>
          <w:tcPr>
            <w:tcW w:w="3555" w:type="dxa"/>
            <w:tcBorders>
              <w:top w:val="single" w:sz="4" w:space="0" w:color="auto"/>
              <w:left w:val="nil"/>
              <w:bottom w:val="single" w:sz="4" w:space="0" w:color="auto"/>
              <w:right w:val="single" w:sz="8" w:space="0" w:color="auto"/>
            </w:tcBorders>
            <w:shd w:val="clear" w:color="auto" w:fill="auto"/>
          </w:tcPr>
          <w:p w14:paraId="37141E65" w14:textId="5E73A3FC" w:rsidR="009C1863" w:rsidRPr="00D45A1E" w:rsidRDefault="009C1863" w:rsidP="009C1863">
            <w:r w:rsidRPr="00D45A1E">
              <w:t>NU-336 E.M1.C4.F1 ali ECM/C4VA301</w:t>
            </w:r>
          </w:p>
        </w:tc>
        <w:tc>
          <w:tcPr>
            <w:tcW w:w="1276" w:type="dxa"/>
            <w:tcBorders>
              <w:top w:val="single" w:sz="4" w:space="0" w:color="auto"/>
              <w:left w:val="nil"/>
              <w:bottom w:val="single" w:sz="4" w:space="0" w:color="auto"/>
              <w:right w:val="single" w:sz="8" w:space="0" w:color="auto"/>
            </w:tcBorders>
            <w:shd w:val="clear" w:color="000000" w:fill="FFFFFF"/>
            <w:noWrap/>
          </w:tcPr>
          <w:p w14:paraId="19DEDD4A" w14:textId="5800521D" w:rsidR="009C1863" w:rsidRPr="00D45A1E" w:rsidRDefault="009C1863" w:rsidP="009C1863">
            <w:pPr>
              <w:jc w:val="center"/>
            </w:pPr>
            <w:r w:rsidRPr="00766E09">
              <w:t>130 dni</w:t>
            </w:r>
          </w:p>
        </w:tc>
        <w:tc>
          <w:tcPr>
            <w:tcW w:w="1417" w:type="dxa"/>
            <w:tcBorders>
              <w:top w:val="single" w:sz="4" w:space="0" w:color="auto"/>
              <w:left w:val="nil"/>
              <w:bottom w:val="single" w:sz="4" w:space="0" w:color="auto"/>
              <w:right w:val="single" w:sz="4" w:space="0" w:color="auto"/>
            </w:tcBorders>
            <w:shd w:val="clear" w:color="auto" w:fill="auto"/>
            <w:noWrap/>
          </w:tcPr>
          <w:p w14:paraId="15DC1622" w14:textId="55908904" w:rsidR="009C1863" w:rsidRPr="00D45A1E" w:rsidRDefault="009C1863" w:rsidP="009C1863">
            <w:pPr>
              <w:jc w:val="center"/>
            </w:pPr>
            <w:r w:rsidRPr="00D45A1E">
              <w:t>40</w:t>
            </w:r>
          </w:p>
        </w:tc>
        <w:tc>
          <w:tcPr>
            <w:tcW w:w="2245" w:type="dxa"/>
            <w:tcBorders>
              <w:top w:val="nil"/>
              <w:left w:val="single" w:sz="4" w:space="0" w:color="auto"/>
              <w:bottom w:val="single" w:sz="8" w:space="0" w:color="auto"/>
              <w:right w:val="single" w:sz="8" w:space="0" w:color="auto"/>
            </w:tcBorders>
            <w:shd w:val="clear" w:color="auto" w:fill="auto"/>
            <w:noWrap/>
          </w:tcPr>
          <w:p w14:paraId="3749DD4F" w14:textId="0C67BBFC" w:rsidR="009C1863" w:rsidRPr="00D45A1E" w:rsidRDefault="009C1863" w:rsidP="009C1863">
            <w:r w:rsidRPr="00D45A1E">
              <w:t>vlečni motor elok 363</w:t>
            </w:r>
          </w:p>
        </w:tc>
        <w:tc>
          <w:tcPr>
            <w:tcW w:w="1157" w:type="dxa"/>
            <w:tcBorders>
              <w:top w:val="nil"/>
              <w:left w:val="nil"/>
              <w:bottom w:val="single" w:sz="8" w:space="0" w:color="auto"/>
              <w:right w:val="single" w:sz="8" w:space="0" w:color="auto"/>
            </w:tcBorders>
            <w:shd w:val="clear" w:color="auto" w:fill="auto"/>
            <w:noWrap/>
          </w:tcPr>
          <w:p w14:paraId="27BBFA11" w14:textId="536AF062" w:rsidR="009C1863" w:rsidRPr="00D45A1E" w:rsidRDefault="009C1863" w:rsidP="009C1863">
            <w:r w:rsidRPr="00D45A1E">
              <w:t>mast</w:t>
            </w:r>
          </w:p>
        </w:tc>
        <w:tc>
          <w:tcPr>
            <w:tcW w:w="1123" w:type="dxa"/>
            <w:tcBorders>
              <w:top w:val="nil"/>
              <w:left w:val="nil"/>
              <w:bottom w:val="single" w:sz="8" w:space="0" w:color="auto"/>
              <w:right w:val="single" w:sz="12" w:space="0" w:color="auto"/>
            </w:tcBorders>
            <w:shd w:val="clear" w:color="auto" w:fill="auto"/>
            <w:noWrap/>
          </w:tcPr>
          <w:p w14:paraId="717513E6" w14:textId="0D810262" w:rsidR="009C1863" w:rsidRPr="00D45A1E" w:rsidRDefault="009C1863" w:rsidP="009C1863">
            <w:r w:rsidRPr="00D45A1E">
              <w:t xml:space="preserve">1020 </w:t>
            </w:r>
          </w:p>
        </w:tc>
      </w:tr>
      <w:tr w:rsidR="009C1863" w:rsidRPr="000838DA" w14:paraId="7262E07B" w14:textId="77777777" w:rsidTr="00B77F1F">
        <w:trPr>
          <w:trHeight w:val="605"/>
        </w:trPr>
        <w:tc>
          <w:tcPr>
            <w:tcW w:w="927" w:type="dxa"/>
            <w:vMerge/>
            <w:tcBorders>
              <w:left w:val="single" w:sz="4" w:space="0" w:color="auto"/>
              <w:right w:val="single" w:sz="8" w:space="0" w:color="auto"/>
            </w:tcBorders>
            <w:shd w:val="clear" w:color="auto" w:fill="auto"/>
            <w:noWrap/>
            <w:vAlign w:val="center"/>
          </w:tcPr>
          <w:p w14:paraId="76B05D14" w14:textId="77777777" w:rsidR="009C1863" w:rsidRPr="00D45A1E" w:rsidRDefault="009C1863" w:rsidP="009C1863">
            <w:pPr>
              <w:jc w:val="center"/>
              <w:rPr>
                <w:b/>
                <w:bCs/>
              </w:rPr>
            </w:pPr>
          </w:p>
        </w:tc>
        <w:tc>
          <w:tcPr>
            <w:tcW w:w="1058" w:type="dxa"/>
            <w:tcBorders>
              <w:top w:val="single" w:sz="4" w:space="0" w:color="auto"/>
              <w:left w:val="nil"/>
              <w:bottom w:val="single" w:sz="4" w:space="0" w:color="auto"/>
              <w:right w:val="single" w:sz="8" w:space="0" w:color="auto"/>
            </w:tcBorders>
            <w:shd w:val="clear" w:color="auto" w:fill="auto"/>
            <w:noWrap/>
          </w:tcPr>
          <w:p w14:paraId="66EFB848" w14:textId="5C622F76" w:rsidR="009C1863" w:rsidRPr="00D45A1E" w:rsidRDefault="009C1863" w:rsidP="009C1863">
            <w:pPr>
              <w:jc w:val="center"/>
            </w:pPr>
            <w:r w:rsidRPr="00D45A1E">
              <w:t>69392/1</w:t>
            </w:r>
          </w:p>
        </w:tc>
        <w:tc>
          <w:tcPr>
            <w:tcW w:w="1548" w:type="dxa"/>
            <w:tcBorders>
              <w:top w:val="single" w:sz="4" w:space="0" w:color="auto"/>
              <w:left w:val="nil"/>
              <w:bottom w:val="single" w:sz="4" w:space="0" w:color="auto"/>
              <w:right w:val="single" w:sz="8" w:space="0" w:color="auto"/>
            </w:tcBorders>
            <w:shd w:val="clear" w:color="auto" w:fill="auto"/>
            <w:noWrap/>
          </w:tcPr>
          <w:p w14:paraId="157D9147" w14:textId="15DFCD6B" w:rsidR="009C1863" w:rsidRPr="00D45A1E" w:rsidRDefault="009C1863" w:rsidP="009C1863">
            <w:pPr>
              <w:jc w:val="center"/>
            </w:pPr>
            <w:r w:rsidRPr="00D45A1E">
              <w:t>2000001198</w:t>
            </w:r>
          </w:p>
        </w:tc>
        <w:tc>
          <w:tcPr>
            <w:tcW w:w="3555" w:type="dxa"/>
            <w:tcBorders>
              <w:top w:val="single" w:sz="4" w:space="0" w:color="auto"/>
              <w:left w:val="nil"/>
              <w:bottom w:val="single" w:sz="4" w:space="0" w:color="auto"/>
              <w:right w:val="single" w:sz="8" w:space="0" w:color="auto"/>
            </w:tcBorders>
            <w:shd w:val="clear" w:color="auto" w:fill="auto"/>
          </w:tcPr>
          <w:p w14:paraId="0D3B1295" w14:textId="13A5BBF2" w:rsidR="009C1863" w:rsidRPr="00D45A1E" w:rsidRDefault="009C1863" w:rsidP="009C1863">
            <w:r w:rsidRPr="00D45A1E">
              <w:t>NU-236 E.M1.C4.F1</w:t>
            </w:r>
          </w:p>
        </w:tc>
        <w:tc>
          <w:tcPr>
            <w:tcW w:w="1276" w:type="dxa"/>
            <w:tcBorders>
              <w:top w:val="single" w:sz="4" w:space="0" w:color="auto"/>
              <w:left w:val="nil"/>
              <w:bottom w:val="single" w:sz="4" w:space="0" w:color="auto"/>
              <w:right w:val="single" w:sz="8" w:space="0" w:color="auto"/>
            </w:tcBorders>
            <w:shd w:val="clear" w:color="000000" w:fill="FFFFFF"/>
            <w:noWrap/>
          </w:tcPr>
          <w:p w14:paraId="2E44A40A" w14:textId="034E20FF" w:rsidR="009C1863" w:rsidRPr="00D45A1E" w:rsidRDefault="009C1863" w:rsidP="009C1863">
            <w:pPr>
              <w:jc w:val="center"/>
            </w:pPr>
            <w:r w:rsidRPr="00766E09">
              <w:t>130 dni</w:t>
            </w:r>
          </w:p>
        </w:tc>
        <w:tc>
          <w:tcPr>
            <w:tcW w:w="1417" w:type="dxa"/>
            <w:tcBorders>
              <w:top w:val="single" w:sz="4" w:space="0" w:color="auto"/>
              <w:left w:val="nil"/>
              <w:bottom w:val="single" w:sz="4" w:space="0" w:color="auto"/>
              <w:right w:val="single" w:sz="4" w:space="0" w:color="auto"/>
            </w:tcBorders>
            <w:shd w:val="clear" w:color="auto" w:fill="auto"/>
            <w:noWrap/>
          </w:tcPr>
          <w:p w14:paraId="1A55D92B" w14:textId="398919F3" w:rsidR="009C1863" w:rsidRPr="00D45A1E" w:rsidRDefault="009C1863" w:rsidP="009C1863">
            <w:pPr>
              <w:jc w:val="center"/>
            </w:pPr>
            <w:r w:rsidRPr="00D45A1E">
              <w:t>70</w:t>
            </w:r>
          </w:p>
        </w:tc>
        <w:tc>
          <w:tcPr>
            <w:tcW w:w="2245" w:type="dxa"/>
            <w:tcBorders>
              <w:top w:val="nil"/>
              <w:left w:val="single" w:sz="4" w:space="0" w:color="auto"/>
              <w:bottom w:val="single" w:sz="8" w:space="0" w:color="auto"/>
              <w:right w:val="single" w:sz="8" w:space="0" w:color="auto"/>
            </w:tcBorders>
            <w:shd w:val="clear" w:color="auto" w:fill="auto"/>
            <w:noWrap/>
          </w:tcPr>
          <w:p w14:paraId="6A790FAD" w14:textId="57D51DCF" w:rsidR="009C1863" w:rsidRPr="00D45A1E" w:rsidRDefault="009C1863" w:rsidP="009C1863">
            <w:r w:rsidRPr="00D45A1E">
              <w:t>stranski reduktor- karter  elok 363</w:t>
            </w:r>
          </w:p>
        </w:tc>
        <w:tc>
          <w:tcPr>
            <w:tcW w:w="1157" w:type="dxa"/>
            <w:tcBorders>
              <w:top w:val="nil"/>
              <w:left w:val="nil"/>
              <w:bottom w:val="single" w:sz="8" w:space="0" w:color="auto"/>
              <w:right w:val="single" w:sz="8" w:space="0" w:color="auto"/>
            </w:tcBorders>
            <w:shd w:val="clear" w:color="auto" w:fill="auto"/>
            <w:noWrap/>
          </w:tcPr>
          <w:p w14:paraId="415B3D82" w14:textId="6FF43559" w:rsidR="009C1863" w:rsidRPr="00D45A1E" w:rsidRDefault="009C1863" w:rsidP="009C1863">
            <w:r w:rsidRPr="00D45A1E">
              <w:t>olje</w:t>
            </w:r>
          </w:p>
        </w:tc>
        <w:tc>
          <w:tcPr>
            <w:tcW w:w="1123" w:type="dxa"/>
            <w:tcBorders>
              <w:top w:val="nil"/>
              <w:left w:val="nil"/>
              <w:bottom w:val="single" w:sz="8" w:space="0" w:color="auto"/>
              <w:right w:val="single" w:sz="12" w:space="0" w:color="auto"/>
            </w:tcBorders>
            <w:shd w:val="clear" w:color="auto" w:fill="auto"/>
            <w:noWrap/>
          </w:tcPr>
          <w:p w14:paraId="64538003" w14:textId="1A0D2C3E" w:rsidR="009C1863" w:rsidRPr="00D45A1E" w:rsidRDefault="009C1863" w:rsidP="009C1863">
            <w:r w:rsidRPr="00D45A1E">
              <w:t xml:space="preserve">720 </w:t>
            </w:r>
          </w:p>
        </w:tc>
      </w:tr>
      <w:tr w:rsidR="009C1863" w:rsidRPr="000838DA" w14:paraId="20FC12C4" w14:textId="77777777" w:rsidTr="00B77F1F">
        <w:trPr>
          <w:trHeight w:val="605"/>
        </w:trPr>
        <w:tc>
          <w:tcPr>
            <w:tcW w:w="927" w:type="dxa"/>
            <w:vMerge/>
            <w:tcBorders>
              <w:left w:val="single" w:sz="4" w:space="0" w:color="auto"/>
              <w:right w:val="single" w:sz="8" w:space="0" w:color="auto"/>
            </w:tcBorders>
            <w:shd w:val="clear" w:color="auto" w:fill="auto"/>
            <w:noWrap/>
            <w:vAlign w:val="center"/>
          </w:tcPr>
          <w:p w14:paraId="6EB5E6DA" w14:textId="77777777" w:rsidR="009C1863" w:rsidRPr="00D45A1E" w:rsidRDefault="009C1863" w:rsidP="009C1863">
            <w:pPr>
              <w:jc w:val="center"/>
              <w:rPr>
                <w:b/>
                <w:bCs/>
              </w:rPr>
            </w:pPr>
          </w:p>
        </w:tc>
        <w:tc>
          <w:tcPr>
            <w:tcW w:w="1058" w:type="dxa"/>
            <w:tcBorders>
              <w:top w:val="single" w:sz="4" w:space="0" w:color="auto"/>
              <w:left w:val="nil"/>
              <w:bottom w:val="single" w:sz="4" w:space="0" w:color="auto"/>
              <w:right w:val="single" w:sz="8" w:space="0" w:color="auto"/>
            </w:tcBorders>
            <w:shd w:val="clear" w:color="auto" w:fill="auto"/>
            <w:noWrap/>
          </w:tcPr>
          <w:p w14:paraId="53663008" w14:textId="3943B025" w:rsidR="009C1863" w:rsidRPr="00D45A1E" w:rsidRDefault="009C1863" w:rsidP="009C1863">
            <w:pPr>
              <w:jc w:val="center"/>
            </w:pPr>
            <w:r w:rsidRPr="00D45A1E">
              <w:t>14463/1</w:t>
            </w:r>
          </w:p>
        </w:tc>
        <w:tc>
          <w:tcPr>
            <w:tcW w:w="1548" w:type="dxa"/>
            <w:tcBorders>
              <w:top w:val="single" w:sz="4" w:space="0" w:color="auto"/>
              <w:left w:val="nil"/>
              <w:bottom w:val="single" w:sz="4" w:space="0" w:color="auto"/>
              <w:right w:val="single" w:sz="8" w:space="0" w:color="auto"/>
            </w:tcBorders>
            <w:shd w:val="clear" w:color="auto" w:fill="auto"/>
            <w:noWrap/>
          </w:tcPr>
          <w:p w14:paraId="124D800C" w14:textId="69836C37" w:rsidR="009C1863" w:rsidRPr="00D45A1E" w:rsidRDefault="009C1863" w:rsidP="009C1863">
            <w:pPr>
              <w:jc w:val="center"/>
            </w:pPr>
            <w:r w:rsidRPr="00D45A1E">
              <w:t>1000020130</w:t>
            </w:r>
          </w:p>
        </w:tc>
        <w:tc>
          <w:tcPr>
            <w:tcW w:w="3555" w:type="dxa"/>
            <w:tcBorders>
              <w:top w:val="single" w:sz="4" w:space="0" w:color="auto"/>
              <w:left w:val="nil"/>
              <w:bottom w:val="single" w:sz="4" w:space="0" w:color="auto"/>
              <w:right w:val="single" w:sz="8" w:space="0" w:color="auto"/>
            </w:tcBorders>
            <w:shd w:val="clear" w:color="auto" w:fill="auto"/>
          </w:tcPr>
          <w:p w14:paraId="4235F75E" w14:textId="0A9DBDC0" w:rsidR="009C1863" w:rsidRPr="00D45A1E" w:rsidRDefault="009C1863" w:rsidP="009C1863">
            <w:r w:rsidRPr="00D45A1E">
              <w:t>NU-322 E.M1.F1 ali ECM/C4VA301</w:t>
            </w:r>
          </w:p>
        </w:tc>
        <w:tc>
          <w:tcPr>
            <w:tcW w:w="1276" w:type="dxa"/>
            <w:tcBorders>
              <w:top w:val="single" w:sz="4" w:space="0" w:color="auto"/>
              <w:left w:val="nil"/>
              <w:bottom w:val="single" w:sz="4" w:space="0" w:color="auto"/>
              <w:right w:val="single" w:sz="8" w:space="0" w:color="auto"/>
            </w:tcBorders>
            <w:shd w:val="clear" w:color="000000" w:fill="FFFFFF"/>
            <w:noWrap/>
          </w:tcPr>
          <w:p w14:paraId="2B5FB508" w14:textId="2FFB9AF4" w:rsidR="009C1863" w:rsidRPr="00D45A1E" w:rsidRDefault="009C1863" w:rsidP="009C1863">
            <w:pPr>
              <w:jc w:val="center"/>
            </w:pPr>
            <w:r w:rsidRPr="00766E09">
              <w:t>130 dni</w:t>
            </w:r>
          </w:p>
        </w:tc>
        <w:tc>
          <w:tcPr>
            <w:tcW w:w="1417" w:type="dxa"/>
            <w:tcBorders>
              <w:top w:val="single" w:sz="4" w:space="0" w:color="auto"/>
              <w:left w:val="nil"/>
              <w:bottom w:val="single" w:sz="4" w:space="0" w:color="auto"/>
              <w:right w:val="single" w:sz="4" w:space="0" w:color="auto"/>
            </w:tcBorders>
            <w:shd w:val="clear" w:color="auto" w:fill="auto"/>
            <w:noWrap/>
          </w:tcPr>
          <w:p w14:paraId="11B0AC41" w14:textId="267AE5DA" w:rsidR="009C1863" w:rsidRPr="00D45A1E" w:rsidRDefault="009C1863" w:rsidP="009C1863">
            <w:pPr>
              <w:jc w:val="center"/>
            </w:pPr>
            <w:r w:rsidRPr="00D45A1E">
              <w:t>90</w:t>
            </w:r>
          </w:p>
        </w:tc>
        <w:tc>
          <w:tcPr>
            <w:tcW w:w="2245" w:type="dxa"/>
            <w:tcBorders>
              <w:top w:val="nil"/>
              <w:left w:val="single" w:sz="4" w:space="0" w:color="auto"/>
              <w:bottom w:val="single" w:sz="8" w:space="0" w:color="auto"/>
              <w:right w:val="single" w:sz="8" w:space="0" w:color="auto"/>
            </w:tcBorders>
            <w:shd w:val="clear" w:color="auto" w:fill="auto"/>
            <w:noWrap/>
          </w:tcPr>
          <w:p w14:paraId="41CD03DE" w14:textId="061E48E4" w:rsidR="009C1863" w:rsidRPr="00D45A1E" w:rsidRDefault="009C1863" w:rsidP="009C1863">
            <w:r w:rsidRPr="00D45A1E">
              <w:t>PV vmesni zobnik elok 363</w:t>
            </w:r>
          </w:p>
        </w:tc>
        <w:tc>
          <w:tcPr>
            <w:tcW w:w="1157" w:type="dxa"/>
            <w:tcBorders>
              <w:top w:val="nil"/>
              <w:left w:val="nil"/>
              <w:bottom w:val="single" w:sz="8" w:space="0" w:color="auto"/>
              <w:right w:val="single" w:sz="8" w:space="0" w:color="auto"/>
            </w:tcBorders>
            <w:shd w:val="clear" w:color="auto" w:fill="auto"/>
            <w:noWrap/>
          </w:tcPr>
          <w:p w14:paraId="711A35B6" w14:textId="4E416FB1" w:rsidR="009C1863" w:rsidRPr="00D45A1E" w:rsidRDefault="009C1863" w:rsidP="009C1863">
            <w:r w:rsidRPr="00D45A1E">
              <w:t>olje</w:t>
            </w:r>
          </w:p>
        </w:tc>
        <w:tc>
          <w:tcPr>
            <w:tcW w:w="1123" w:type="dxa"/>
            <w:tcBorders>
              <w:top w:val="nil"/>
              <w:left w:val="nil"/>
              <w:bottom w:val="single" w:sz="8" w:space="0" w:color="auto"/>
              <w:right w:val="single" w:sz="12" w:space="0" w:color="auto"/>
            </w:tcBorders>
            <w:shd w:val="clear" w:color="auto" w:fill="auto"/>
            <w:noWrap/>
          </w:tcPr>
          <w:p w14:paraId="158B6DB2" w14:textId="63B68972" w:rsidR="009C1863" w:rsidRPr="00D45A1E" w:rsidRDefault="009C1863" w:rsidP="009C1863">
            <w:r w:rsidRPr="00D45A1E">
              <w:t xml:space="preserve">530 </w:t>
            </w:r>
          </w:p>
        </w:tc>
      </w:tr>
      <w:tr w:rsidR="009C1863" w:rsidRPr="000838DA" w14:paraId="1D31C878" w14:textId="77777777" w:rsidTr="00B77F1F">
        <w:trPr>
          <w:trHeight w:val="605"/>
        </w:trPr>
        <w:tc>
          <w:tcPr>
            <w:tcW w:w="927" w:type="dxa"/>
            <w:vMerge/>
            <w:tcBorders>
              <w:left w:val="single" w:sz="4" w:space="0" w:color="auto"/>
              <w:bottom w:val="single" w:sz="4" w:space="0" w:color="auto"/>
              <w:right w:val="single" w:sz="8" w:space="0" w:color="auto"/>
            </w:tcBorders>
            <w:shd w:val="clear" w:color="auto" w:fill="auto"/>
            <w:noWrap/>
            <w:vAlign w:val="center"/>
          </w:tcPr>
          <w:p w14:paraId="0A96E7DE" w14:textId="77777777" w:rsidR="009C1863" w:rsidRPr="00D45A1E" w:rsidRDefault="009C1863" w:rsidP="009C1863">
            <w:pPr>
              <w:jc w:val="center"/>
              <w:rPr>
                <w:b/>
                <w:bCs/>
              </w:rPr>
            </w:pPr>
          </w:p>
        </w:tc>
        <w:tc>
          <w:tcPr>
            <w:tcW w:w="1058" w:type="dxa"/>
            <w:tcBorders>
              <w:top w:val="single" w:sz="4" w:space="0" w:color="auto"/>
              <w:left w:val="nil"/>
              <w:bottom w:val="single" w:sz="4" w:space="0" w:color="auto"/>
              <w:right w:val="single" w:sz="8" w:space="0" w:color="auto"/>
            </w:tcBorders>
            <w:shd w:val="clear" w:color="auto" w:fill="auto"/>
            <w:noWrap/>
          </w:tcPr>
          <w:p w14:paraId="5A49F3D5" w14:textId="2B9C0B24" w:rsidR="009C1863" w:rsidRPr="00D45A1E" w:rsidRDefault="009C1863" w:rsidP="009C1863">
            <w:pPr>
              <w:jc w:val="center"/>
            </w:pPr>
            <w:r w:rsidRPr="00D45A1E">
              <w:t>14567/1</w:t>
            </w:r>
          </w:p>
        </w:tc>
        <w:tc>
          <w:tcPr>
            <w:tcW w:w="1548" w:type="dxa"/>
            <w:tcBorders>
              <w:top w:val="single" w:sz="4" w:space="0" w:color="auto"/>
              <w:left w:val="nil"/>
              <w:bottom w:val="single" w:sz="4" w:space="0" w:color="auto"/>
              <w:right w:val="single" w:sz="8" w:space="0" w:color="auto"/>
            </w:tcBorders>
            <w:shd w:val="clear" w:color="auto" w:fill="auto"/>
            <w:noWrap/>
          </w:tcPr>
          <w:p w14:paraId="621C1775" w14:textId="48302584" w:rsidR="009C1863" w:rsidRPr="00D45A1E" w:rsidRDefault="009C1863" w:rsidP="009C1863">
            <w:pPr>
              <w:jc w:val="center"/>
            </w:pPr>
            <w:r w:rsidRPr="00D45A1E">
              <w:t>1000020251</w:t>
            </w:r>
          </w:p>
        </w:tc>
        <w:tc>
          <w:tcPr>
            <w:tcW w:w="3555" w:type="dxa"/>
            <w:tcBorders>
              <w:top w:val="single" w:sz="4" w:space="0" w:color="auto"/>
              <w:left w:val="nil"/>
              <w:bottom w:val="single" w:sz="4" w:space="0" w:color="auto"/>
              <w:right w:val="single" w:sz="8" w:space="0" w:color="auto"/>
            </w:tcBorders>
            <w:shd w:val="clear" w:color="auto" w:fill="auto"/>
          </w:tcPr>
          <w:p w14:paraId="6ABCBE9D" w14:textId="208E587E" w:rsidR="009C1863" w:rsidRPr="00D45A1E" w:rsidRDefault="009C1863" w:rsidP="009C1863">
            <w:r w:rsidRPr="00D45A1E">
              <w:t>HJ-322 E.F1 ali EC/VA301</w:t>
            </w:r>
          </w:p>
        </w:tc>
        <w:tc>
          <w:tcPr>
            <w:tcW w:w="1276" w:type="dxa"/>
            <w:tcBorders>
              <w:top w:val="single" w:sz="4" w:space="0" w:color="auto"/>
              <w:left w:val="nil"/>
              <w:bottom w:val="single" w:sz="4" w:space="0" w:color="auto"/>
              <w:right w:val="single" w:sz="8" w:space="0" w:color="auto"/>
            </w:tcBorders>
            <w:shd w:val="clear" w:color="000000" w:fill="FFFFFF"/>
            <w:noWrap/>
          </w:tcPr>
          <w:p w14:paraId="65E98871" w14:textId="2859FDFB" w:rsidR="009C1863" w:rsidRPr="00D45A1E" w:rsidRDefault="00FC3854" w:rsidP="009C1863">
            <w:pPr>
              <w:jc w:val="center"/>
            </w:pPr>
            <w:r w:rsidRPr="00E544BE">
              <w:t>15</w:t>
            </w:r>
            <w:r w:rsidR="009C1863" w:rsidRPr="00E544BE">
              <w:t>0 dni</w:t>
            </w:r>
          </w:p>
        </w:tc>
        <w:tc>
          <w:tcPr>
            <w:tcW w:w="1417" w:type="dxa"/>
            <w:tcBorders>
              <w:top w:val="single" w:sz="4" w:space="0" w:color="auto"/>
              <w:left w:val="nil"/>
              <w:bottom w:val="single" w:sz="4" w:space="0" w:color="auto"/>
              <w:right w:val="single" w:sz="4" w:space="0" w:color="auto"/>
            </w:tcBorders>
            <w:shd w:val="clear" w:color="auto" w:fill="auto"/>
            <w:noWrap/>
          </w:tcPr>
          <w:p w14:paraId="4B24371C" w14:textId="09FE8FC6" w:rsidR="009C1863" w:rsidRPr="00D45A1E" w:rsidRDefault="009C1863" w:rsidP="009C1863">
            <w:pPr>
              <w:jc w:val="center"/>
            </w:pPr>
            <w:r w:rsidRPr="00D45A1E">
              <w:t>180</w:t>
            </w:r>
          </w:p>
        </w:tc>
        <w:tc>
          <w:tcPr>
            <w:tcW w:w="2245" w:type="dxa"/>
            <w:tcBorders>
              <w:top w:val="nil"/>
              <w:left w:val="single" w:sz="4" w:space="0" w:color="auto"/>
              <w:bottom w:val="single" w:sz="8" w:space="0" w:color="auto"/>
              <w:right w:val="single" w:sz="8" w:space="0" w:color="auto"/>
            </w:tcBorders>
            <w:shd w:val="clear" w:color="auto" w:fill="auto"/>
            <w:noWrap/>
          </w:tcPr>
          <w:p w14:paraId="476301C4" w14:textId="3B8822EA" w:rsidR="009C1863" w:rsidRPr="00D45A1E" w:rsidRDefault="009C1863" w:rsidP="009C1863">
            <w:r w:rsidRPr="00D45A1E">
              <w:t>Ljubljana 363</w:t>
            </w:r>
          </w:p>
        </w:tc>
        <w:tc>
          <w:tcPr>
            <w:tcW w:w="1157" w:type="dxa"/>
            <w:tcBorders>
              <w:top w:val="nil"/>
              <w:left w:val="nil"/>
              <w:bottom w:val="single" w:sz="8" w:space="0" w:color="auto"/>
              <w:right w:val="single" w:sz="8" w:space="0" w:color="auto"/>
            </w:tcBorders>
            <w:shd w:val="clear" w:color="auto" w:fill="auto"/>
            <w:noWrap/>
          </w:tcPr>
          <w:p w14:paraId="3C4798D1" w14:textId="70B0314A" w:rsidR="009C1863" w:rsidRPr="00D45A1E" w:rsidRDefault="009C1863" w:rsidP="009C1863"/>
        </w:tc>
        <w:tc>
          <w:tcPr>
            <w:tcW w:w="1123" w:type="dxa"/>
            <w:tcBorders>
              <w:top w:val="nil"/>
              <w:left w:val="nil"/>
              <w:bottom w:val="single" w:sz="8" w:space="0" w:color="auto"/>
              <w:right w:val="single" w:sz="12" w:space="0" w:color="auto"/>
            </w:tcBorders>
            <w:shd w:val="clear" w:color="auto" w:fill="auto"/>
            <w:noWrap/>
          </w:tcPr>
          <w:p w14:paraId="21BE50E3" w14:textId="325FCC42" w:rsidR="009C1863" w:rsidRPr="00D45A1E" w:rsidRDefault="009C1863" w:rsidP="009C1863"/>
        </w:tc>
      </w:tr>
      <w:tr w:rsidR="009C1863" w:rsidRPr="000838DA" w14:paraId="58F04FD7" w14:textId="77777777" w:rsidTr="00B77F1F">
        <w:trPr>
          <w:trHeight w:val="605"/>
        </w:trPr>
        <w:tc>
          <w:tcPr>
            <w:tcW w:w="927" w:type="dxa"/>
            <w:vMerge w:val="restart"/>
            <w:tcBorders>
              <w:top w:val="single" w:sz="4" w:space="0" w:color="auto"/>
              <w:left w:val="single" w:sz="4" w:space="0" w:color="auto"/>
              <w:right w:val="single" w:sz="8" w:space="0" w:color="auto"/>
            </w:tcBorders>
            <w:shd w:val="clear" w:color="auto" w:fill="auto"/>
            <w:noWrap/>
            <w:vAlign w:val="center"/>
          </w:tcPr>
          <w:p w14:paraId="0BD0291F" w14:textId="77777777" w:rsidR="009C1863" w:rsidRPr="008E6B06" w:rsidRDefault="009C1863" w:rsidP="009C1863">
            <w:pPr>
              <w:jc w:val="center"/>
              <w:rPr>
                <w:b/>
                <w:bCs/>
              </w:rPr>
            </w:pPr>
            <w:r w:rsidRPr="008E6B06">
              <w:rPr>
                <w:b/>
                <w:bCs/>
              </w:rPr>
              <w:t>4</w:t>
            </w:r>
          </w:p>
          <w:p w14:paraId="1EA6E51E" w14:textId="4BC6471A" w:rsidR="009C1863" w:rsidRPr="00267D77" w:rsidRDefault="009C1863" w:rsidP="009C1863">
            <w:pPr>
              <w:rPr>
                <w:b/>
                <w:bCs/>
                <w:color w:val="4F81BD" w:themeColor="accent1"/>
              </w:rPr>
            </w:pPr>
            <w:r w:rsidRPr="000838DA">
              <w:rPr>
                <w:rFonts w:ascii="Calibri" w:hAnsi="Calibri" w:cs="Calibri"/>
                <w:sz w:val="22"/>
                <w:szCs w:val="22"/>
              </w:rPr>
              <w:t> </w:t>
            </w:r>
          </w:p>
        </w:tc>
        <w:tc>
          <w:tcPr>
            <w:tcW w:w="1058" w:type="dxa"/>
            <w:tcBorders>
              <w:top w:val="single" w:sz="4" w:space="0" w:color="auto"/>
              <w:left w:val="nil"/>
              <w:bottom w:val="single" w:sz="4" w:space="0" w:color="auto"/>
              <w:right w:val="single" w:sz="8" w:space="0" w:color="auto"/>
            </w:tcBorders>
            <w:shd w:val="clear" w:color="auto" w:fill="auto"/>
            <w:noWrap/>
          </w:tcPr>
          <w:p w14:paraId="03B061E1" w14:textId="4D7836C9" w:rsidR="009C1863" w:rsidRPr="00267D77" w:rsidRDefault="009C1863" w:rsidP="009C1863">
            <w:pPr>
              <w:jc w:val="center"/>
              <w:rPr>
                <w:color w:val="4F81BD" w:themeColor="accent1"/>
              </w:rPr>
            </w:pPr>
            <w:r w:rsidRPr="000838DA">
              <w:t>37702/1</w:t>
            </w:r>
          </w:p>
        </w:tc>
        <w:tc>
          <w:tcPr>
            <w:tcW w:w="1548" w:type="dxa"/>
            <w:tcBorders>
              <w:top w:val="single" w:sz="4" w:space="0" w:color="auto"/>
              <w:left w:val="nil"/>
              <w:bottom w:val="single" w:sz="4" w:space="0" w:color="auto"/>
              <w:right w:val="single" w:sz="8" w:space="0" w:color="auto"/>
            </w:tcBorders>
            <w:shd w:val="clear" w:color="auto" w:fill="auto"/>
            <w:noWrap/>
          </w:tcPr>
          <w:p w14:paraId="20A7AE23" w14:textId="3AA32786" w:rsidR="009C1863" w:rsidRPr="00267D77" w:rsidRDefault="009C1863" w:rsidP="009C1863">
            <w:pPr>
              <w:jc w:val="center"/>
              <w:rPr>
                <w:color w:val="4F81BD" w:themeColor="accent1"/>
              </w:rPr>
            </w:pPr>
            <w:r w:rsidRPr="000838DA">
              <w:t>2000022819</w:t>
            </w:r>
          </w:p>
        </w:tc>
        <w:tc>
          <w:tcPr>
            <w:tcW w:w="3555" w:type="dxa"/>
            <w:tcBorders>
              <w:top w:val="single" w:sz="4" w:space="0" w:color="auto"/>
              <w:left w:val="nil"/>
              <w:bottom w:val="single" w:sz="8" w:space="0" w:color="auto"/>
              <w:right w:val="single" w:sz="8" w:space="0" w:color="auto"/>
            </w:tcBorders>
            <w:shd w:val="clear" w:color="auto" w:fill="auto"/>
          </w:tcPr>
          <w:p w14:paraId="5BD02D6F" w14:textId="6C8FC02E" w:rsidR="009C1863" w:rsidRPr="00267D77" w:rsidRDefault="009C1863" w:rsidP="009C1863">
            <w:pPr>
              <w:rPr>
                <w:color w:val="4F81BD" w:themeColor="accent1"/>
              </w:rPr>
            </w:pPr>
            <w:r w:rsidRPr="000838DA">
              <w:t>22220 M.C3 dvoredni sodčkasti</w:t>
            </w:r>
          </w:p>
        </w:tc>
        <w:tc>
          <w:tcPr>
            <w:tcW w:w="1276" w:type="dxa"/>
            <w:tcBorders>
              <w:top w:val="single" w:sz="4" w:space="0" w:color="auto"/>
              <w:left w:val="nil"/>
              <w:bottom w:val="single" w:sz="8" w:space="0" w:color="auto"/>
              <w:right w:val="single" w:sz="8" w:space="0" w:color="auto"/>
            </w:tcBorders>
            <w:shd w:val="clear" w:color="auto" w:fill="auto"/>
            <w:noWrap/>
          </w:tcPr>
          <w:p w14:paraId="5C6BE86B" w14:textId="5B76EE17" w:rsidR="009C1863" w:rsidRPr="00267D77" w:rsidRDefault="009C1863" w:rsidP="009C1863">
            <w:pPr>
              <w:jc w:val="center"/>
              <w:rPr>
                <w:color w:val="4F81BD" w:themeColor="accent1"/>
              </w:rPr>
            </w:pPr>
            <w:r w:rsidRPr="00C23891">
              <w:t>130 dni</w:t>
            </w:r>
          </w:p>
        </w:tc>
        <w:tc>
          <w:tcPr>
            <w:tcW w:w="1417" w:type="dxa"/>
            <w:tcBorders>
              <w:top w:val="single" w:sz="4" w:space="0" w:color="auto"/>
              <w:left w:val="nil"/>
              <w:bottom w:val="single" w:sz="8" w:space="0" w:color="auto"/>
              <w:right w:val="single" w:sz="8" w:space="0" w:color="auto"/>
            </w:tcBorders>
            <w:shd w:val="clear" w:color="auto" w:fill="auto"/>
            <w:noWrap/>
          </w:tcPr>
          <w:p w14:paraId="32C03CB2" w14:textId="12E26047" w:rsidR="009C1863" w:rsidRPr="00267D77" w:rsidRDefault="009C1863" w:rsidP="009C1863">
            <w:pPr>
              <w:jc w:val="center"/>
              <w:rPr>
                <w:color w:val="4F81BD" w:themeColor="accent1"/>
              </w:rPr>
            </w:pPr>
            <w:r w:rsidRPr="000838DA">
              <w:t>26</w:t>
            </w:r>
          </w:p>
        </w:tc>
        <w:tc>
          <w:tcPr>
            <w:tcW w:w="2245" w:type="dxa"/>
            <w:tcBorders>
              <w:top w:val="single" w:sz="12" w:space="0" w:color="auto"/>
              <w:left w:val="nil"/>
              <w:bottom w:val="single" w:sz="8" w:space="0" w:color="auto"/>
              <w:right w:val="single" w:sz="8" w:space="0" w:color="auto"/>
            </w:tcBorders>
            <w:shd w:val="clear" w:color="auto" w:fill="auto"/>
            <w:noWrap/>
            <w:vAlign w:val="center"/>
          </w:tcPr>
          <w:p w14:paraId="13E53AC1" w14:textId="00E1A7B2" w:rsidR="009C1863" w:rsidRPr="00267D77" w:rsidRDefault="009C1863" w:rsidP="009C1863">
            <w:pPr>
              <w:rPr>
                <w:color w:val="4F81BD" w:themeColor="accent1"/>
              </w:rPr>
            </w:pPr>
            <w:r w:rsidRPr="000838DA">
              <w:t>Maribor 813/814 menjalnik smeri</w:t>
            </w:r>
          </w:p>
        </w:tc>
        <w:tc>
          <w:tcPr>
            <w:tcW w:w="1157" w:type="dxa"/>
            <w:tcBorders>
              <w:top w:val="single" w:sz="12" w:space="0" w:color="auto"/>
              <w:left w:val="nil"/>
              <w:bottom w:val="single" w:sz="8" w:space="0" w:color="auto"/>
              <w:right w:val="single" w:sz="8" w:space="0" w:color="auto"/>
            </w:tcBorders>
            <w:shd w:val="clear" w:color="auto" w:fill="auto"/>
            <w:noWrap/>
            <w:vAlign w:val="center"/>
          </w:tcPr>
          <w:p w14:paraId="5C0BB988" w14:textId="6BEB06AE" w:rsidR="009C1863" w:rsidRPr="00267D77" w:rsidRDefault="009C1863" w:rsidP="009C1863">
            <w:pPr>
              <w:rPr>
                <w:color w:val="4F81BD" w:themeColor="accent1"/>
              </w:rPr>
            </w:pPr>
            <w:r w:rsidRPr="000838DA">
              <w:t>olje</w:t>
            </w:r>
          </w:p>
        </w:tc>
        <w:tc>
          <w:tcPr>
            <w:tcW w:w="1123" w:type="dxa"/>
            <w:tcBorders>
              <w:top w:val="single" w:sz="12" w:space="0" w:color="auto"/>
              <w:left w:val="nil"/>
              <w:bottom w:val="single" w:sz="8" w:space="0" w:color="auto"/>
              <w:right w:val="single" w:sz="12" w:space="0" w:color="auto"/>
            </w:tcBorders>
            <w:shd w:val="clear" w:color="auto" w:fill="auto"/>
            <w:noWrap/>
            <w:vAlign w:val="center"/>
          </w:tcPr>
          <w:p w14:paraId="48D971D2" w14:textId="326C2D72" w:rsidR="009C1863" w:rsidRPr="000838DA" w:rsidRDefault="009C1863" w:rsidP="009C1863">
            <w:r w:rsidRPr="000838DA">
              <w:t xml:space="preserve">433 </w:t>
            </w:r>
          </w:p>
        </w:tc>
      </w:tr>
      <w:tr w:rsidR="009C1863" w:rsidRPr="000838DA" w14:paraId="157FF6C9" w14:textId="77777777" w:rsidTr="00B77F1F">
        <w:trPr>
          <w:trHeight w:val="660"/>
        </w:trPr>
        <w:tc>
          <w:tcPr>
            <w:tcW w:w="927" w:type="dxa"/>
            <w:vMerge/>
            <w:tcBorders>
              <w:left w:val="single" w:sz="4" w:space="0" w:color="auto"/>
              <w:right w:val="single" w:sz="4" w:space="0" w:color="auto"/>
            </w:tcBorders>
            <w:shd w:val="clear" w:color="auto" w:fill="auto"/>
            <w:noWrap/>
            <w:vAlign w:val="bottom"/>
            <w:hideMark/>
          </w:tcPr>
          <w:p w14:paraId="5DC2BCBD" w14:textId="5D186464" w:rsidR="009C1863" w:rsidRPr="000838DA" w:rsidRDefault="009C1863" w:rsidP="009C1863">
            <w:pPr>
              <w:rPr>
                <w:b/>
                <w:bCs/>
              </w:rPr>
            </w:pPr>
          </w:p>
        </w:tc>
        <w:tc>
          <w:tcPr>
            <w:tcW w:w="1058" w:type="dxa"/>
            <w:tcBorders>
              <w:top w:val="single" w:sz="4" w:space="0" w:color="auto"/>
              <w:left w:val="single" w:sz="4" w:space="0" w:color="auto"/>
              <w:bottom w:val="single" w:sz="4" w:space="0" w:color="auto"/>
              <w:right w:val="single" w:sz="8" w:space="0" w:color="auto"/>
            </w:tcBorders>
            <w:shd w:val="clear" w:color="auto" w:fill="auto"/>
            <w:noWrap/>
          </w:tcPr>
          <w:p w14:paraId="12CF94C0" w14:textId="230BF261" w:rsidR="009C1863" w:rsidRPr="000838DA" w:rsidRDefault="009C1863" w:rsidP="009C1863">
            <w:pPr>
              <w:jc w:val="center"/>
            </w:pPr>
            <w:r w:rsidRPr="000838DA">
              <w:t>80609/1</w:t>
            </w:r>
          </w:p>
        </w:tc>
        <w:tc>
          <w:tcPr>
            <w:tcW w:w="1548" w:type="dxa"/>
            <w:tcBorders>
              <w:top w:val="single" w:sz="4" w:space="0" w:color="auto"/>
              <w:left w:val="nil"/>
              <w:bottom w:val="single" w:sz="4" w:space="0" w:color="auto"/>
              <w:right w:val="single" w:sz="4" w:space="0" w:color="auto"/>
            </w:tcBorders>
            <w:shd w:val="clear" w:color="auto" w:fill="auto"/>
            <w:noWrap/>
          </w:tcPr>
          <w:p w14:paraId="408A476B" w14:textId="644A9D47" w:rsidR="009C1863" w:rsidRPr="000838DA" w:rsidRDefault="009C1863" w:rsidP="009C1863">
            <w:pPr>
              <w:jc w:val="center"/>
            </w:pPr>
            <w:r w:rsidRPr="000838DA">
              <w:t>2000022409</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13E29A28" w14:textId="6A5FFC7E" w:rsidR="009C1863" w:rsidRPr="000838DA" w:rsidRDefault="009C1863" w:rsidP="009C1863">
            <w:r w:rsidRPr="000838DA">
              <w:t>LEŽAJ VALJČNI 32205 VČ</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7740B28A" w14:textId="0C13E1B1" w:rsidR="009C1863" w:rsidRPr="000838DA" w:rsidRDefault="009C1863" w:rsidP="009C1863">
            <w:pPr>
              <w:jc w:val="center"/>
            </w:pPr>
            <w:r w:rsidRPr="00C23891">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080E5950" w14:textId="1E296173" w:rsidR="009C1863" w:rsidRPr="000838DA" w:rsidRDefault="009C1863" w:rsidP="009C1863">
            <w:pPr>
              <w:jc w:val="center"/>
            </w:pPr>
            <w:r w:rsidRPr="000838DA">
              <w:t>20</w:t>
            </w:r>
          </w:p>
        </w:tc>
        <w:tc>
          <w:tcPr>
            <w:tcW w:w="2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B01F3" w14:textId="003A0EE9" w:rsidR="009C1863" w:rsidRPr="000838DA" w:rsidRDefault="009C1863" w:rsidP="009C1863">
            <w:r w:rsidRPr="000838DA">
              <w:t> Maribor 813/814 – VT črpalka</w:t>
            </w:r>
          </w:p>
        </w:tc>
        <w:tc>
          <w:tcPr>
            <w:tcW w:w="11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CC6F9" w14:textId="08B71B33" w:rsidR="009C1863" w:rsidRPr="000838DA" w:rsidRDefault="009C1863" w:rsidP="009C1863">
            <w:r w:rsidRPr="000838DA">
              <w:t> 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353A37EB" w14:textId="1FC73EF9" w:rsidR="009C1863" w:rsidRPr="000838DA" w:rsidRDefault="009C1863" w:rsidP="009C1863">
            <w:r w:rsidRPr="000838DA">
              <w:t xml:space="preserve"> 44,5</w:t>
            </w:r>
          </w:p>
        </w:tc>
      </w:tr>
      <w:tr w:rsidR="009C1863" w:rsidRPr="000838DA" w14:paraId="4BBE6F6E" w14:textId="77777777" w:rsidTr="00B77F1F">
        <w:trPr>
          <w:trHeight w:val="330"/>
        </w:trPr>
        <w:tc>
          <w:tcPr>
            <w:tcW w:w="927" w:type="dxa"/>
            <w:vMerge/>
            <w:tcBorders>
              <w:left w:val="single" w:sz="4" w:space="0" w:color="auto"/>
              <w:bottom w:val="nil"/>
              <w:right w:val="single" w:sz="8" w:space="0" w:color="auto"/>
            </w:tcBorders>
            <w:shd w:val="clear" w:color="auto" w:fill="auto"/>
            <w:noWrap/>
            <w:vAlign w:val="bottom"/>
            <w:hideMark/>
          </w:tcPr>
          <w:p w14:paraId="692B2A46" w14:textId="7FEB3608" w:rsidR="009C1863" w:rsidRPr="000838DA" w:rsidRDefault="009C1863" w:rsidP="009C1863">
            <w:pPr>
              <w:rPr>
                <w:rFonts w:ascii="Calibri" w:hAnsi="Calibri" w:cs="Calibri"/>
                <w:sz w:val="22"/>
                <w:szCs w:val="22"/>
              </w:rPr>
            </w:pPr>
          </w:p>
        </w:tc>
        <w:tc>
          <w:tcPr>
            <w:tcW w:w="1058" w:type="dxa"/>
            <w:tcBorders>
              <w:top w:val="single" w:sz="4" w:space="0" w:color="auto"/>
              <w:left w:val="nil"/>
              <w:bottom w:val="single" w:sz="4" w:space="0" w:color="auto"/>
              <w:right w:val="single" w:sz="8" w:space="0" w:color="auto"/>
            </w:tcBorders>
            <w:shd w:val="clear" w:color="auto" w:fill="auto"/>
            <w:noWrap/>
            <w:hideMark/>
          </w:tcPr>
          <w:p w14:paraId="3801B48B" w14:textId="3822DA90" w:rsidR="009C1863" w:rsidRPr="000838DA" w:rsidRDefault="009C1863" w:rsidP="009C1863">
            <w:pPr>
              <w:jc w:val="center"/>
            </w:pPr>
            <w:r w:rsidRPr="000838DA">
              <w:t>37139/1</w:t>
            </w:r>
          </w:p>
        </w:tc>
        <w:tc>
          <w:tcPr>
            <w:tcW w:w="1548" w:type="dxa"/>
            <w:tcBorders>
              <w:top w:val="single" w:sz="4" w:space="0" w:color="auto"/>
              <w:left w:val="nil"/>
              <w:bottom w:val="single" w:sz="4" w:space="0" w:color="auto"/>
              <w:right w:val="single" w:sz="4" w:space="0" w:color="auto"/>
            </w:tcBorders>
            <w:shd w:val="clear" w:color="auto" w:fill="auto"/>
            <w:noWrap/>
            <w:hideMark/>
          </w:tcPr>
          <w:p w14:paraId="34780EAA" w14:textId="08A1F98C" w:rsidR="009C1863" w:rsidRPr="000838DA" w:rsidRDefault="009C1863" w:rsidP="009C1863">
            <w:pPr>
              <w:jc w:val="center"/>
            </w:pPr>
            <w:r w:rsidRPr="000838DA">
              <w:t>2000022096</w:t>
            </w:r>
          </w:p>
        </w:tc>
        <w:tc>
          <w:tcPr>
            <w:tcW w:w="3555" w:type="dxa"/>
            <w:tcBorders>
              <w:top w:val="single" w:sz="4" w:space="0" w:color="auto"/>
              <w:left w:val="single" w:sz="4" w:space="0" w:color="auto"/>
              <w:bottom w:val="single" w:sz="4" w:space="0" w:color="auto"/>
              <w:right w:val="single" w:sz="4" w:space="0" w:color="auto"/>
            </w:tcBorders>
            <w:shd w:val="clear" w:color="auto" w:fill="auto"/>
            <w:noWrap/>
            <w:hideMark/>
          </w:tcPr>
          <w:p w14:paraId="7CD7653F" w14:textId="1BC64DEA" w:rsidR="009C1863" w:rsidRPr="000838DA" w:rsidRDefault="009C1863" w:rsidP="009C1863">
            <w:r w:rsidRPr="000838DA">
              <w:t>LEŽAJ KR. 6212 M.C3</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6E542BC1" w14:textId="53E0B339" w:rsidR="009C1863" w:rsidRPr="000838DA" w:rsidRDefault="009C1863" w:rsidP="009C1863">
            <w:pPr>
              <w:jc w:val="center"/>
            </w:pPr>
            <w:r w:rsidRPr="00C23891">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14:paraId="2E1F6D58" w14:textId="77D375EA" w:rsidR="009C1863" w:rsidRPr="000838DA" w:rsidRDefault="009C1863" w:rsidP="009C1863">
            <w:pPr>
              <w:jc w:val="center"/>
            </w:pPr>
            <w:r w:rsidRPr="000838DA">
              <w:t>20</w:t>
            </w:r>
          </w:p>
        </w:tc>
        <w:tc>
          <w:tcPr>
            <w:tcW w:w="2245" w:type="dxa"/>
            <w:tcBorders>
              <w:top w:val="single" w:sz="4" w:space="0" w:color="auto"/>
              <w:left w:val="single" w:sz="4" w:space="0" w:color="auto"/>
              <w:bottom w:val="single" w:sz="4" w:space="0" w:color="auto"/>
              <w:right w:val="single" w:sz="4" w:space="0" w:color="auto"/>
            </w:tcBorders>
            <w:shd w:val="clear" w:color="auto" w:fill="auto"/>
            <w:noWrap/>
            <w:hideMark/>
          </w:tcPr>
          <w:p w14:paraId="06B2A7E8" w14:textId="18AA53B3" w:rsidR="009C1863" w:rsidRPr="000838DA" w:rsidRDefault="009C1863" w:rsidP="009C1863">
            <w:r w:rsidRPr="000838DA">
              <w:t>813/814 – kapa motorja</w:t>
            </w:r>
          </w:p>
        </w:tc>
        <w:tc>
          <w:tcPr>
            <w:tcW w:w="1157" w:type="dxa"/>
            <w:tcBorders>
              <w:top w:val="single" w:sz="4" w:space="0" w:color="auto"/>
              <w:left w:val="single" w:sz="4" w:space="0" w:color="auto"/>
              <w:bottom w:val="single" w:sz="4" w:space="0" w:color="auto"/>
              <w:right w:val="single" w:sz="4" w:space="0" w:color="auto"/>
            </w:tcBorders>
            <w:shd w:val="clear" w:color="auto" w:fill="auto"/>
            <w:noWrap/>
            <w:hideMark/>
          </w:tcPr>
          <w:p w14:paraId="0EE02815" w14:textId="60875DDA" w:rsidR="009C1863" w:rsidRPr="000838DA" w:rsidRDefault="009C1863" w:rsidP="009C1863">
            <w:r w:rsidRPr="000838DA">
              <w:t>mast</w:t>
            </w:r>
          </w:p>
        </w:tc>
        <w:tc>
          <w:tcPr>
            <w:tcW w:w="1123" w:type="dxa"/>
            <w:tcBorders>
              <w:top w:val="single" w:sz="4" w:space="0" w:color="auto"/>
              <w:left w:val="single" w:sz="4" w:space="0" w:color="auto"/>
              <w:bottom w:val="single" w:sz="4" w:space="0" w:color="auto"/>
              <w:right w:val="single" w:sz="4" w:space="0" w:color="auto"/>
            </w:tcBorders>
            <w:shd w:val="clear" w:color="auto" w:fill="auto"/>
            <w:noWrap/>
            <w:hideMark/>
          </w:tcPr>
          <w:p w14:paraId="486E54F7" w14:textId="5CAD79C1" w:rsidR="009C1863" w:rsidRPr="000838DA" w:rsidRDefault="009C1863" w:rsidP="009C1863">
            <w:r w:rsidRPr="000838DA">
              <w:t>55,3</w:t>
            </w:r>
          </w:p>
        </w:tc>
      </w:tr>
      <w:tr w:rsidR="009C1863" w:rsidRPr="000838DA" w14:paraId="2D378121" w14:textId="77777777" w:rsidTr="00B77F1F">
        <w:trPr>
          <w:trHeight w:val="645"/>
        </w:trPr>
        <w:tc>
          <w:tcPr>
            <w:tcW w:w="927" w:type="dxa"/>
            <w:tcBorders>
              <w:top w:val="nil"/>
              <w:left w:val="single" w:sz="12" w:space="0" w:color="auto"/>
              <w:bottom w:val="nil"/>
              <w:right w:val="single" w:sz="8" w:space="0" w:color="auto"/>
            </w:tcBorders>
            <w:shd w:val="clear" w:color="auto" w:fill="auto"/>
            <w:noWrap/>
            <w:vAlign w:val="bottom"/>
            <w:hideMark/>
          </w:tcPr>
          <w:p w14:paraId="63C5B7C9" w14:textId="77777777" w:rsidR="009C1863" w:rsidRPr="000838DA" w:rsidRDefault="009C1863" w:rsidP="009C1863">
            <w:pPr>
              <w:rPr>
                <w:rFonts w:ascii="Calibri" w:hAnsi="Calibri" w:cs="Calibri"/>
                <w:sz w:val="22"/>
                <w:szCs w:val="22"/>
              </w:rPr>
            </w:pPr>
            <w:r w:rsidRPr="000838DA">
              <w:rPr>
                <w:rFonts w:ascii="Calibri" w:hAnsi="Calibri" w:cs="Calibri"/>
                <w:sz w:val="22"/>
                <w:szCs w:val="22"/>
              </w:rPr>
              <w:lastRenderedPageBreak/>
              <w:t> </w:t>
            </w: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33287848" w14:textId="279FE30D" w:rsidR="009C1863" w:rsidRPr="000838DA" w:rsidRDefault="009C1863" w:rsidP="009C1863">
            <w:pPr>
              <w:jc w:val="center"/>
            </w:pPr>
            <w:r w:rsidRPr="000838DA">
              <w:t>37711/1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329B28F7" w14:textId="3BD62FA2" w:rsidR="009C1863" w:rsidRPr="000838DA" w:rsidRDefault="009C1863" w:rsidP="009C1863">
            <w:pPr>
              <w:jc w:val="center"/>
            </w:pPr>
            <w:r w:rsidRPr="000838DA">
              <w:t>2000022832</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057F5829" w14:textId="22EE2AE3" w:rsidR="009C1863" w:rsidRPr="000838DA" w:rsidRDefault="009C1863" w:rsidP="009C1863">
            <w:r w:rsidRPr="000838DA">
              <w:t>LEŽAJ 612493 M.C3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0165DADD" w14:textId="69D73C9A" w:rsidR="009C1863" w:rsidRPr="000838DA" w:rsidRDefault="009C1863" w:rsidP="009C1863">
            <w:pPr>
              <w:jc w:val="center"/>
            </w:pPr>
            <w:r w:rsidRPr="00C23891">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3B8A0C14" w14:textId="07C0C5C3" w:rsidR="009C1863" w:rsidRPr="000838DA" w:rsidRDefault="009C1863" w:rsidP="009C1863">
            <w:pPr>
              <w:jc w:val="center"/>
            </w:pPr>
            <w:r w:rsidRPr="000838DA">
              <w:t>24</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39FE3329" w14:textId="096F814A" w:rsidR="009C1863" w:rsidRPr="000838DA" w:rsidRDefault="009C1863" w:rsidP="009C1863">
            <w:r w:rsidRPr="000838DA">
              <w:t>Maribor 813/814 menjalnik smeri</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67FD6D4E" w14:textId="15BFB73F" w:rsidR="009C1863" w:rsidRPr="000838DA" w:rsidRDefault="009C1863" w:rsidP="009C1863">
            <w:r w:rsidRPr="000838DA">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73922" w14:textId="34E7A3E3" w:rsidR="009C1863" w:rsidRPr="000838DA" w:rsidRDefault="009C1863" w:rsidP="009C1863"/>
        </w:tc>
      </w:tr>
      <w:tr w:rsidR="009C1863" w:rsidRPr="000838DA" w14:paraId="759CD516" w14:textId="77777777" w:rsidTr="00B77F1F">
        <w:trPr>
          <w:trHeight w:val="330"/>
        </w:trPr>
        <w:tc>
          <w:tcPr>
            <w:tcW w:w="927" w:type="dxa"/>
            <w:tcBorders>
              <w:top w:val="nil"/>
              <w:left w:val="single" w:sz="12" w:space="0" w:color="auto"/>
              <w:bottom w:val="nil"/>
              <w:right w:val="single" w:sz="8" w:space="0" w:color="auto"/>
            </w:tcBorders>
            <w:shd w:val="clear" w:color="auto" w:fill="auto"/>
            <w:noWrap/>
            <w:vAlign w:val="bottom"/>
            <w:hideMark/>
          </w:tcPr>
          <w:p w14:paraId="4561962C" w14:textId="77777777" w:rsidR="009C1863" w:rsidRPr="000838DA" w:rsidRDefault="009C1863" w:rsidP="009C1863">
            <w:pPr>
              <w:rPr>
                <w:rFonts w:ascii="Calibri" w:hAnsi="Calibri" w:cs="Calibri"/>
                <w:sz w:val="22"/>
                <w:szCs w:val="22"/>
              </w:rPr>
            </w:pPr>
            <w:r w:rsidRPr="000838DA">
              <w:rPr>
                <w:rFonts w:ascii="Calibri" w:hAnsi="Calibri" w:cs="Calibri"/>
                <w:sz w:val="22"/>
                <w:szCs w:val="22"/>
              </w:rPr>
              <w:t> </w:t>
            </w: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4BCAED47" w14:textId="201EDBB7" w:rsidR="009C1863" w:rsidRPr="000838DA" w:rsidRDefault="009C1863" w:rsidP="009C1863">
            <w:pPr>
              <w:jc w:val="center"/>
            </w:pPr>
            <w:r w:rsidRPr="000838DA">
              <w:t>37579/1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42FD87B9" w14:textId="5ADFAD4E" w:rsidR="009C1863" w:rsidRPr="000838DA" w:rsidRDefault="009C1863" w:rsidP="009C1863">
            <w:pPr>
              <w:jc w:val="center"/>
            </w:pPr>
            <w:r w:rsidRPr="000838DA">
              <w:t>2000022665</w:t>
            </w:r>
          </w:p>
        </w:tc>
        <w:tc>
          <w:tcPr>
            <w:tcW w:w="3555" w:type="dxa"/>
            <w:tcBorders>
              <w:top w:val="single" w:sz="4" w:space="0" w:color="auto"/>
              <w:left w:val="single" w:sz="4" w:space="0" w:color="auto"/>
              <w:bottom w:val="single" w:sz="4" w:space="0" w:color="auto"/>
              <w:right w:val="single" w:sz="4" w:space="0" w:color="auto"/>
            </w:tcBorders>
            <w:shd w:val="clear" w:color="auto" w:fill="auto"/>
            <w:noWrap/>
          </w:tcPr>
          <w:p w14:paraId="134C9043" w14:textId="52088185" w:rsidR="009C1863" w:rsidRPr="000838DA" w:rsidRDefault="009C1863" w:rsidP="009C1863">
            <w:r w:rsidRPr="000838DA">
              <w:t>LEŽAJ 6216 M.C3 VMESNE GREDI</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7B471BD3" w14:textId="12AD1A50" w:rsidR="009C1863" w:rsidRPr="000838DA" w:rsidRDefault="009C1863" w:rsidP="009C1863">
            <w:pPr>
              <w:jc w:val="center"/>
            </w:pPr>
            <w:r w:rsidRPr="00C23891">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72036469" w14:textId="449B29ED" w:rsidR="009C1863" w:rsidRPr="000838DA" w:rsidRDefault="009C1863" w:rsidP="009C1863">
            <w:pPr>
              <w:jc w:val="center"/>
            </w:pPr>
            <w:r w:rsidRPr="000838DA">
              <w:t>16</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07300C9B" w14:textId="0FA4359A" w:rsidR="009C1863" w:rsidRPr="000838DA" w:rsidRDefault="009C1863" w:rsidP="009C1863">
            <w:r w:rsidRPr="000838DA">
              <w:t>Maribor 813/814 menjalnik smeri</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59603E8B" w14:textId="29A919E2" w:rsidR="009C1863" w:rsidRPr="000838DA" w:rsidRDefault="009C1863" w:rsidP="009C1863">
            <w:r w:rsidRPr="000838DA">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C4917" w14:textId="5752AAC6" w:rsidR="009C1863" w:rsidRPr="000838DA" w:rsidRDefault="009C1863" w:rsidP="009C1863">
            <w:r w:rsidRPr="000838DA">
              <w:t>72,8</w:t>
            </w:r>
          </w:p>
        </w:tc>
      </w:tr>
      <w:tr w:rsidR="009C1863" w:rsidRPr="000838DA" w14:paraId="29AD7086" w14:textId="77777777" w:rsidTr="00B77F1F">
        <w:trPr>
          <w:trHeight w:val="330"/>
        </w:trPr>
        <w:tc>
          <w:tcPr>
            <w:tcW w:w="927" w:type="dxa"/>
            <w:tcBorders>
              <w:top w:val="nil"/>
              <w:left w:val="single" w:sz="12" w:space="0" w:color="auto"/>
              <w:bottom w:val="nil"/>
              <w:right w:val="single" w:sz="8" w:space="0" w:color="auto"/>
            </w:tcBorders>
            <w:shd w:val="clear" w:color="auto" w:fill="auto"/>
            <w:noWrap/>
            <w:vAlign w:val="bottom"/>
          </w:tcPr>
          <w:p w14:paraId="7C1B8268" w14:textId="77777777" w:rsidR="009C1863" w:rsidRPr="000838DA" w:rsidRDefault="009C1863" w:rsidP="009C1863">
            <w:pPr>
              <w:rPr>
                <w:rFonts w:ascii="Calibri" w:hAnsi="Calibri" w:cs="Calibri"/>
                <w:sz w:val="22"/>
                <w:szCs w:val="22"/>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4666D41B" w14:textId="196E4633" w:rsidR="009C1863" w:rsidRPr="000838DA" w:rsidRDefault="009C1863" w:rsidP="009C1863">
            <w:pPr>
              <w:jc w:val="center"/>
            </w:pPr>
            <w:r w:rsidRPr="000838DA">
              <w:t>37369/1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71E3E141" w14:textId="3687C4F4" w:rsidR="009C1863" w:rsidRPr="000838DA" w:rsidRDefault="009C1863" w:rsidP="009C1863">
            <w:pPr>
              <w:jc w:val="center"/>
            </w:pPr>
            <w:r w:rsidRPr="000838DA">
              <w:t>2000022389</w:t>
            </w:r>
          </w:p>
        </w:tc>
        <w:tc>
          <w:tcPr>
            <w:tcW w:w="3555" w:type="dxa"/>
            <w:tcBorders>
              <w:top w:val="single" w:sz="4" w:space="0" w:color="auto"/>
              <w:left w:val="single" w:sz="4" w:space="0" w:color="auto"/>
              <w:bottom w:val="single" w:sz="4" w:space="0" w:color="auto"/>
              <w:right w:val="single" w:sz="4" w:space="0" w:color="auto"/>
            </w:tcBorders>
            <w:shd w:val="clear" w:color="auto" w:fill="auto"/>
            <w:noWrap/>
          </w:tcPr>
          <w:p w14:paraId="4E456576" w14:textId="119BA7D9" w:rsidR="009C1863" w:rsidRPr="000838DA" w:rsidRDefault="009C1863" w:rsidP="009C1863">
            <w:r w:rsidRPr="000838DA">
              <w:t>LEŽAJ 6218 M.C3 OSI HIDR. SKL.</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57523A9B" w14:textId="7C6881DE" w:rsidR="009C1863" w:rsidRPr="000838DA" w:rsidRDefault="009C1863" w:rsidP="009C1863">
            <w:pPr>
              <w:jc w:val="center"/>
            </w:pPr>
            <w:r w:rsidRPr="00C23891">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089F24E1" w14:textId="0A2B7EC9" w:rsidR="009C1863" w:rsidRPr="000838DA" w:rsidRDefault="009C1863" w:rsidP="009C1863">
            <w:pPr>
              <w:jc w:val="center"/>
            </w:pPr>
            <w:r w:rsidRPr="000838DA">
              <w:t>24</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5C5673AC" w14:textId="41AB9559" w:rsidR="009C1863" w:rsidRPr="000838DA" w:rsidRDefault="009C1863" w:rsidP="009C1863">
            <w:r w:rsidRPr="000838DA">
              <w:t>Maribor 813/814 vmesna plošča sklopke</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7BA08691" w14:textId="6E8D573D" w:rsidR="009C1863" w:rsidRPr="000838DA" w:rsidRDefault="009C1863" w:rsidP="009C1863">
            <w:r w:rsidRPr="000838DA">
              <w:t>mast</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756E5" w14:textId="3F58AC2E" w:rsidR="009C1863" w:rsidRPr="000838DA" w:rsidRDefault="009C1863" w:rsidP="009C1863">
            <w:r w:rsidRPr="000838DA">
              <w:t>101</w:t>
            </w:r>
          </w:p>
        </w:tc>
      </w:tr>
      <w:tr w:rsidR="00C7491F" w:rsidRPr="000838DA" w14:paraId="05BBE69E" w14:textId="77777777" w:rsidTr="00B77F1F">
        <w:trPr>
          <w:trHeight w:val="330"/>
        </w:trPr>
        <w:tc>
          <w:tcPr>
            <w:tcW w:w="927" w:type="dxa"/>
            <w:tcBorders>
              <w:top w:val="single" w:sz="4" w:space="0" w:color="auto"/>
              <w:left w:val="single" w:sz="12" w:space="0" w:color="auto"/>
              <w:right w:val="single" w:sz="4" w:space="0" w:color="auto"/>
            </w:tcBorders>
            <w:shd w:val="clear" w:color="auto" w:fill="auto"/>
            <w:noWrap/>
            <w:vAlign w:val="bottom"/>
          </w:tcPr>
          <w:p w14:paraId="422FA6E5" w14:textId="77777777" w:rsidR="00CB4A37" w:rsidRDefault="00CB4A37" w:rsidP="00CB4A37">
            <w:pPr>
              <w:jc w:val="center"/>
              <w:rPr>
                <w:rFonts w:ascii="Calibri" w:hAnsi="Calibri" w:cs="Calibri"/>
                <w:sz w:val="22"/>
                <w:szCs w:val="22"/>
              </w:rPr>
            </w:pPr>
          </w:p>
          <w:p w14:paraId="39228971" w14:textId="77777777" w:rsidR="00CB4A37" w:rsidRDefault="00CB4A37" w:rsidP="00CB4A37">
            <w:pPr>
              <w:jc w:val="center"/>
              <w:rPr>
                <w:rFonts w:ascii="Calibri" w:hAnsi="Calibri" w:cs="Calibri"/>
                <w:sz w:val="22"/>
                <w:szCs w:val="22"/>
              </w:rPr>
            </w:pPr>
          </w:p>
          <w:p w14:paraId="7CFF7D41" w14:textId="77777777" w:rsidR="00CB4A37" w:rsidRDefault="00CB4A37" w:rsidP="00CB4A37">
            <w:pPr>
              <w:jc w:val="center"/>
              <w:rPr>
                <w:rFonts w:ascii="Calibri" w:hAnsi="Calibri" w:cs="Calibri"/>
                <w:sz w:val="22"/>
                <w:szCs w:val="22"/>
              </w:rPr>
            </w:pPr>
          </w:p>
          <w:p w14:paraId="45F2C8CD" w14:textId="505E0697" w:rsidR="00C7491F" w:rsidRPr="000838DA" w:rsidRDefault="00CB4A37" w:rsidP="00CB4A37">
            <w:pPr>
              <w:jc w:val="center"/>
              <w:rPr>
                <w:rFonts w:ascii="Calibri" w:hAnsi="Calibri" w:cs="Calibri"/>
                <w:sz w:val="22"/>
                <w:szCs w:val="22"/>
              </w:rPr>
            </w:pPr>
            <w:r>
              <w:rPr>
                <w:rFonts w:ascii="Calibri" w:hAnsi="Calibri" w:cs="Calibri"/>
                <w:sz w:val="22"/>
                <w:szCs w:val="22"/>
              </w:rPr>
              <w:t>5</w:t>
            </w:r>
          </w:p>
        </w:tc>
        <w:tc>
          <w:tcPr>
            <w:tcW w:w="1058" w:type="dxa"/>
            <w:tcBorders>
              <w:top w:val="single" w:sz="12" w:space="0" w:color="auto"/>
              <w:left w:val="nil"/>
              <w:bottom w:val="single" w:sz="8" w:space="0" w:color="auto"/>
              <w:right w:val="single" w:sz="8" w:space="0" w:color="auto"/>
            </w:tcBorders>
            <w:shd w:val="clear" w:color="auto" w:fill="auto"/>
            <w:noWrap/>
            <w:vAlign w:val="center"/>
          </w:tcPr>
          <w:p w14:paraId="0E0E458E" w14:textId="47D245A4" w:rsidR="00C7491F" w:rsidRPr="000838DA" w:rsidRDefault="00C7491F" w:rsidP="00437124">
            <w:pPr>
              <w:jc w:val="center"/>
            </w:pPr>
            <w:r w:rsidRPr="000838DA">
              <w:t>PD</w:t>
            </w:r>
          </w:p>
        </w:tc>
        <w:tc>
          <w:tcPr>
            <w:tcW w:w="1548" w:type="dxa"/>
            <w:tcBorders>
              <w:top w:val="single" w:sz="12" w:space="0" w:color="auto"/>
              <w:left w:val="nil"/>
              <w:bottom w:val="single" w:sz="8" w:space="0" w:color="auto"/>
              <w:right w:val="single" w:sz="8" w:space="0" w:color="auto"/>
            </w:tcBorders>
            <w:shd w:val="clear" w:color="auto" w:fill="auto"/>
            <w:noWrap/>
            <w:vAlign w:val="center"/>
          </w:tcPr>
          <w:p w14:paraId="548F0D56" w14:textId="68C671C1" w:rsidR="00C7491F" w:rsidRPr="000838DA" w:rsidRDefault="00C7491F" w:rsidP="00437124">
            <w:pPr>
              <w:jc w:val="center"/>
            </w:pPr>
            <w:r w:rsidRPr="000838DA">
              <w:t>ŠIFRA MRD</w:t>
            </w:r>
          </w:p>
        </w:tc>
        <w:tc>
          <w:tcPr>
            <w:tcW w:w="3555" w:type="dxa"/>
            <w:tcBorders>
              <w:top w:val="single" w:sz="12" w:space="0" w:color="auto"/>
              <w:left w:val="nil"/>
              <w:bottom w:val="single" w:sz="8" w:space="0" w:color="auto"/>
              <w:right w:val="single" w:sz="8" w:space="0" w:color="auto"/>
            </w:tcBorders>
            <w:shd w:val="clear" w:color="auto" w:fill="auto"/>
            <w:noWrap/>
            <w:vAlign w:val="center"/>
          </w:tcPr>
          <w:p w14:paraId="0EFF714A" w14:textId="2006D667" w:rsidR="00C7491F" w:rsidRPr="000838DA" w:rsidRDefault="00C7491F" w:rsidP="00437124">
            <w:r w:rsidRPr="000838DA">
              <w:t>NAZIV</w:t>
            </w:r>
          </w:p>
        </w:tc>
        <w:tc>
          <w:tcPr>
            <w:tcW w:w="1276" w:type="dxa"/>
            <w:tcBorders>
              <w:top w:val="single" w:sz="12" w:space="0" w:color="auto"/>
              <w:left w:val="nil"/>
              <w:bottom w:val="single" w:sz="8" w:space="0" w:color="auto"/>
              <w:right w:val="single" w:sz="8" w:space="0" w:color="auto"/>
            </w:tcBorders>
            <w:shd w:val="clear" w:color="auto" w:fill="auto"/>
            <w:noWrap/>
            <w:vAlign w:val="center"/>
          </w:tcPr>
          <w:p w14:paraId="78A9DD93" w14:textId="415BE65D" w:rsidR="00C7491F" w:rsidRPr="000838DA" w:rsidRDefault="00C7491F" w:rsidP="00437124">
            <w:pPr>
              <w:jc w:val="center"/>
            </w:pPr>
            <w:r w:rsidRPr="000838DA">
              <w:t>ROK DOBAVE po odpoklicu</w:t>
            </w:r>
          </w:p>
        </w:tc>
        <w:tc>
          <w:tcPr>
            <w:tcW w:w="1417" w:type="dxa"/>
            <w:tcBorders>
              <w:top w:val="single" w:sz="12" w:space="0" w:color="auto"/>
              <w:left w:val="nil"/>
              <w:bottom w:val="single" w:sz="8" w:space="0" w:color="auto"/>
              <w:right w:val="single" w:sz="8" w:space="0" w:color="auto"/>
            </w:tcBorders>
            <w:shd w:val="clear" w:color="auto" w:fill="auto"/>
            <w:noWrap/>
            <w:vAlign w:val="center"/>
          </w:tcPr>
          <w:p w14:paraId="27A64B5D" w14:textId="7DA1596B" w:rsidR="00C7491F" w:rsidRPr="000838DA" w:rsidRDefault="00C7491F" w:rsidP="00437124">
            <w:pPr>
              <w:jc w:val="center"/>
            </w:pPr>
            <w:r w:rsidRPr="000838DA">
              <w:t>**Okvirna količina v kosih</w:t>
            </w:r>
          </w:p>
        </w:tc>
        <w:tc>
          <w:tcPr>
            <w:tcW w:w="2245" w:type="dxa"/>
            <w:tcBorders>
              <w:top w:val="single" w:sz="12" w:space="0" w:color="auto"/>
              <w:left w:val="nil"/>
              <w:bottom w:val="single" w:sz="8" w:space="0" w:color="auto"/>
              <w:right w:val="single" w:sz="8" w:space="0" w:color="auto"/>
            </w:tcBorders>
            <w:shd w:val="clear" w:color="auto" w:fill="auto"/>
            <w:noWrap/>
            <w:vAlign w:val="center"/>
          </w:tcPr>
          <w:p w14:paraId="31A5E51C" w14:textId="31F063B2" w:rsidR="00C7491F" w:rsidRPr="000838DA" w:rsidRDefault="00C7491F" w:rsidP="00437124">
            <w:r w:rsidRPr="000838DA">
              <w:t>Lokacija - vgradnje na vozilu</w:t>
            </w:r>
          </w:p>
        </w:tc>
        <w:tc>
          <w:tcPr>
            <w:tcW w:w="1157" w:type="dxa"/>
            <w:tcBorders>
              <w:top w:val="single" w:sz="12" w:space="0" w:color="auto"/>
              <w:left w:val="nil"/>
              <w:bottom w:val="single" w:sz="8" w:space="0" w:color="auto"/>
              <w:right w:val="single" w:sz="8" w:space="0" w:color="auto"/>
            </w:tcBorders>
            <w:shd w:val="clear" w:color="auto" w:fill="auto"/>
            <w:noWrap/>
            <w:vAlign w:val="center"/>
          </w:tcPr>
          <w:p w14:paraId="44533119" w14:textId="6E2D6706" w:rsidR="00C7491F" w:rsidRPr="000838DA" w:rsidRDefault="00C7491F" w:rsidP="00437124">
            <w:r w:rsidRPr="000838DA">
              <w:t>Vrsta mazanja</w:t>
            </w:r>
          </w:p>
        </w:tc>
        <w:tc>
          <w:tcPr>
            <w:tcW w:w="1123" w:type="dxa"/>
            <w:tcBorders>
              <w:top w:val="single" w:sz="12" w:space="0" w:color="auto"/>
              <w:left w:val="nil"/>
              <w:bottom w:val="single" w:sz="8" w:space="0" w:color="auto"/>
              <w:right w:val="single" w:sz="12" w:space="0" w:color="auto"/>
            </w:tcBorders>
            <w:shd w:val="clear" w:color="auto" w:fill="auto"/>
            <w:noWrap/>
            <w:vAlign w:val="center"/>
          </w:tcPr>
          <w:p w14:paraId="468F6253" w14:textId="5ED63655" w:rsidR="00C7491F" w:rsidRPr="000838DA" w:rsidRDefault="00C7491F" w:rsidP="00437124">
            <w:r w:rsidRPr="000838DA">
              <w:t>Minimalna dinamična obremenitev</w:t>
            </w:r>
          </w:p>
        </w:tc>
      </w:tr>
      <w:tr w:rsidR="009C1863" w:rsidRPr="000838DA" w14:paraId="70CD5D4A" w14:textId="77777777" w:rsidTr="00B77F1F">
        <w:trPr>
          <w:trHeight w:val="330"/>
        </w:trPr>
        <w:tc>
          <w:tcPr>
            <w:tcW w:w="927" w:type="dxa"/>
            <w:tcBorders>
              <w:top w:val="nil"/>
              <w:left w:val="single" w:sz="12" w:space="0" w:color="auto"/>
              <w:bottom w:val="single" w:sz="4" w:space="0" w:color="auto"/>
              <w:right w:val="single" w:sz="4" w:space="0" w:color="auto"/>
            </w:tcBorders>
            <w:shd w:val="clear" w:color="auto" w:fill="auto"/>
            <w:noWrap/>
            <w:vAlign w:val="bottom"/>
          </w:tcPr>
          <w:p w14:paraId="4B2064D8" w14:textId="77777777" w:rsidR="009C1863" w:rsidRPr="000838DA" w:rsidRDefault="009C1863" w:rsidP="009C1863">
            <w:pPr>
              <w:rPr>
                <w:rFonts w:ascii="Calibri" w:hAnsi="Calibri" w:cs="Calibri"/>
                <w:sz w:val="22"/>
                <w:szCs w:val="22"/>
              </w:rPr>
            </w:pPr>
          </w:p>
        </w:tc>
        <w:tc>
          <w:tcPr>
            <w:tcW w:w="1058" w:type="dxa"/>
            <w:tcBorders>
              <w:top w:val="nil"/>
              <w:left w:val="nil"/>
              <w:bottom w:val="single" w:sz="8" w:space="0" w:color="auto"/>
              <w:right w:val="single" w:sz="8" w:space="0" w:color="auto"/>
            </w:tcBorders>
            <w:shd w:val="clear" w:color="auto" w:fill="auto"/>
            <w:noWrap/>
          </w:tcPr>
          <w:p w14:paraId="34C985F1" w14:textId="27083A08" w:rsidR="009C1863" w:rsidRPr="000838DA" w:rsidRDefault="009C1863" w:rsidP="009C1863">
            <w:pPr>
              <w:jc w:val="center"/>
            </w:pPr>
            <w:r w:rsidRPr="000838DA">
              <w:t>37137/1</w:t>
            </w:r>
          </w:p>
        </w:tc>
        <w:tc>
          <w:tcPr>
            <w:tcW w:w="1548" w:type="dxa"/>
            <w:tcBorders>
              <w:top w:val="nil"/>
              <w:left w:val="nil"/>
              <w:bottom w:val="single" w:sz="8" w:space="0" w:color="auto"/>
              <w:right w:val="single" w:sz="8" w:space="0" w:color="auto"/>
            </w:tcBorders>
            <w:shd w:val="clear" w:color="auto" w:fill="auto"/>
            <w:noWrap/>
          </w:tcPr>
          <w:p w14:paraId="32242F5D" w14:textId="031419E8" w:rsidR="009C1863" w:rsidRPr="000838DA" w:rsidRDefault="009C1863" w:rsidP="009C1863">
            <w:pPr>
              <w:jc w:val="center"/>
            </w:pPr>
            <w:r w:rsidRPr="000838DA">
              <w:t>2000022094</w:t>
            </w:r>
          </w:p>
        </w:tc>
        <w:tc>
          <w:tcPr>
            <w:tcW w:w="3555" w:type="dxa"/>
            <w:tcBorders>
              <w:top w:val="nil"/>
              <w:left w:val="nil"/>
              <w:bottom w:val="single" w:sz="8" w:space="0" w:color="auto"/>
              <w:right w:val="single" w:sz="8" w:space="0" w:color="auto"/>
            </w:tcBorders>
            <w:shd w:val="clear" w:color="auto" w:fill="auto"/>
            <w:noWrap/>
          </w:tcPr>
          <w:p w14:paraId="3139E132" w14:textId="06BB9D8E" w:rsidR="009C1863" w:rsidRPr="000838DA" w:rsidRDefault="009C1863" w:rsidP="009C1863">
            <w:r>
              <w:t>LEŽAJ 612852 POTISNE</w:t>
            </w:r>
            <w:r w:rsidRPr="000838DA">
              <w:t xml:space="preserve"> SKLOPKE </w:t>
            </w:r>
          </w:p>
        </w:tc>
        <w:tc>
          <w:tcPr>
            <w:tcW w:w="1276" w:type="dxa"/>
            <w:tcBorders>
              <w:top w:val="nil"/>
              <w:left w:val="nil"/>
              <w:bottom w:val="single" w:sz="8" w:space="0" w:color="auto"/>
              <w:right w:val="single" w:sz="8" w:space="0" w:color="auto"/>
            </w:tcBorders>
            <w:shd w:val="clear" w:color="auto" w:fill="auto"/>
            <w:noWrap/>
          </w:tcPr>
          <w:p w14:paraId="14810FE9" w14:textId="58CBB6E3" w:rsidR="009C1863" w:rsidRPr="000838DA" w:rsidRDefault="00FC3854" w:rsidP="009C1863">
            <w:pPr>
              <w:jc w:val="center"/>
            </w:pPr>
            <w:r w:rsidRPr="00E544BE">
              <w:t>18</w:t>
            </w:r>
            <w:r w:rsidR="009C1863" w:rsidRPr="00E544BE">
              <w:t>0 dni</w:t>
            </w:r>
          </w:p>
        </w:tc>
        <w:tc>
          <w:tcPr>
            <w:tcW w:w="1417" w:type="dxa"/>
            <w:tcBorders>
              <w:top w:val="nil"/>
              <w:left w:val="nil"/>
              <w:bottom w:val="single" w:sz="8" w:space="0" w:color="auto"/>
              <w:right w:val="single" w:sz="8" w:space="0" w:color="auto"/>
            </w:tcBorders>
            <w:shd w:val="clear" w:color="auto" w:fill="auto"/>
            <w:noWrap/>
          </w:tcPr>
          <w:p w14:paraId="364C21D5" w14:textId="4E59F19A" w:rsidR="009C1863" w:rsidRPr="000838DA" w:rsidRDefault="009C1863" w:rsidP="009C1863">
            <w:pPr>
              <w:jc w:val="center"/>
            </w:pPr>
            <w:r w:rsidRPr="000838DA">
              <w:t>100</w:t>
            </w:r>
          </w:p>
        </w:tc>
        <w:tc>
          <w:tcPr>
            <w:tcW w:w="2245" w:type="dxa"/>
            <w:tcBorders>
              <w:top w:val="nil"/>
              <w:left w:val="nil"/>
              <w:bottom w:val="single" w:sz="8" w:space="0" w:color="auto"/>
              <w:right w:val="single" w:sz="8" w:space="0" w:color="auto"/>
            </w:tcBorders>
            <w:shd w:val="clear" w:color="auto" w:fill="auto"/>
            <w:noWrap/>
            <w:vAlign w:val="center"/>
          </w:tcPr>
          <w:p w14:paraId="21BAA719" w14:textId="082A9499" w:rsidR="009C1863" w:rsidRPr="000838DA" w:rsidRDefault="009C1863" w:rsidP="009C1863">
            <w:r w:rsidRPr="000838DA">
              <w:t>Maribor 813/814</w:t>
            </w:r>
          </w:p>
        </w:tc>
        <w:tc>
          <w:tcPr>
            <w:tcW w:w="1157" w:type="dxa"/>
            <w:tcBorders>
              <w:top w:val="nil"/>
              <w:left w:val="nil"/>
              <w:bottom w:val="single" w:sz="8" w:space="0" w:color="auto"/>
              <w:right w:val="single" w:sz="8" w:space="0" w:color="auto"/>
            </w:tcBorders>
            <w:shd w:val="clear" w:color="auto" w:fill="auto"/>
            <w:noWrap/>
            <w:vAlign w:val="center"/>
          </w:tcPr>
          <w:p w14:paraId="10A91ED6" w14:textId="0736AF80" w:rsidR="009C1863" w:rsidRPr="000838DA" w:rsidRDefault="009C1863" w:rsidP="009C1863">
            <w:r w:rsidRPr="000838DA">
              <w:t>mast</w:t>
            </w:r>
          </w:p>
        </w:tc>
        <w:tc>
          <w:tcPr>
            <w:tcW w:w="1123" w:type="dxa"/>
            <w:tcBorders>
              <w:top w:val="nil"/>
              <w:left w:val="nil"/>
              <w:bottom w:val="single" w:sz="8" w:space="0" w:color="auto"/>
              <w:right w:val="single" w:sz="12" w:space="0" w:color="auto"/>
            </w:tcBorders>
            <w:shd w:val="clear" w:color="auto" w:fill="auto"/>
            <w:noWrap/>
            <w:vAlign w:val="center"/>
          </w:tcPr>
          <w:p w14:paraId="4310A66C" w14:textId="57F788E8" w:rsidR="009C1863" w:rsidRPr="000838DA" w:rsidRDefault="009C1863" w:rsidP="009C1863"/>
        </w:tc>
      </w:tr>
      <w:tr w:rsidR="009C1863" w:rsidRPr="000838DA" w14:paraId="445BA6F4" w14:textId="77777777" w:rsidTr="00B77F1F">
        <w:trPr>
          <w:trHeight w:val="330"/>
        </w:trPr>
        <w:tc>
          <w:tcPr>
            <w:tcW w:w="927" w:type="dxa"/>
            <w:tcBorders>
              <w:top w:val="single" w:sz="4" w:space="0" w:color="auto"/>
              <w:left w:val="single" w:sz="12" w:space="0" w:color="auto"/>
              <w:right w:val="single" w:sz="4" w:space="0" w:color="auto"/>
            </w:tcBorders>
            <w:shd w:val="clear" w:color="auto" w:fill="auto"/>
            <w:noWrap/>
            <w:vAlign w:val="center"/>
          </w:tcPr>
          <w:p w14:paraId="29020B06" w14:textId="42865598" w:rsidR="009C1863" w:rsidRPr="000838DA" w:rsidRDefault="009C1863" w:rsidP="009C1863">
            <w:pPr>
              <w:jc w:val="center"/>
              <w:rPr>
                <w:rFonts w:ascii="Calibri" w:hAnsi="Calibri" w:cs="Calibri"/>
                <w:sz w:val="22"/>
                <w:szCs w:val="22"/>
              </w:rPr>
            </w:pPr>
            <w:r>
              <w:rPr>
                <w:rFonts w:ascii="Calibri" w:hAnsi="Calibri" w:cs="Calibri"/>
                <w:sz w:val="22"/>
                <w:szCs w:val="22"/>
              </w:rPr>
              <w:t>6</w:t>
            </w:r>
          </w:p>
        </w:tc>
        <w:tc>
          <w:tcPr>
            <w:tcW w:w="1058" w:type="dxa"/>
            <w:tcBorders>
              <w:top w:val="nil"/>
              <w:left w:val="single" w:sz="4" w:space="0" w:color="auto"/>
              <w:bottom w:val="single" w:sz="8" w:space="0" w:color="auto"/>
              <w:right w:val="single" w:sz="8" w:space="0" w:color="auto"/>
            </w:tcBorders>
            <w:shd w:val="clear" w:color="auto" w:fill="auto"/>
            <w:noWrap/>
          </w:tcPr>
          <w:p w14:paraId="4E6DAADD" w14:textId="562BFE14" w:rsidR="009C1863" w:rsidRPr="000838DA" w:rsidRDefault="009C1863" w:rsidP="009C1863">
            <w:pPr>
              <w:jc w:val="center"/>
            </w:pPr>
            <w:r w:rsidRPr="000838DA">
              <w:t>70822/3</w:t>
            </w:r>
          </w:p>
        </w:tc>
        <w:tc>
          <w:tcPr>
            <w:tcW w:w="1548" w:type="dxa"/>
            <w:tcBorders>
              <w:top w:val="nil"/>
              <w:left w:val="nil"/>
              <w:bottom w:val="single" w:sz="8" w:space="0" w:color="auto"/>
              <w:right w:val="single" w:sz="8" w:space="0" w:color="auto"/>
            </w:tcBorders>
            <w:shd w:val="clear" w:color="auto" w:fill="auto"/>
            <w:noWrap/>
          </w:tcPr>
          <w:p w14:paraId="6040B746" w14:textId="70CB2CF3" w:rsidR="009C1863" w:rsidRPr="000838DA" w:rsidRDefault="009C1863" w:rsidP="009C1863">
            <w:pPr>
              <w:jc w:val="center"/>
            </w:pPr>
            <w:r w:rsidRPr="000838DA">
              <w:t>1000020097</w:t>
            </w:r>
          </w:p>
        </w:tc>
        <w:tc>
          <w:tcPr>
            <w:tcW w:w="3555" w:type="dxa"/>
            <w:tcBorders>
              <w:top w:val="nil"/>
              <w:left w:val="nil"/>
              <w:bottom w:val="single" w:sz="8" w:space="0" w:color="auto"/>
              <w:right w:val="single" w:sz="8" w:space="0" w:color="auto"/>
            </w:tcBorders>
            <w:shd w:val="clear" w:color="auto" w:fill="auto"/>
            <w:noWrap/>
          </w:tcPr>
          <w:p w14:paraId="2DC3F436" w14:textId="337D1DB1" w:rsidR="009C1863" w:rsidRPr="000838DA" w:rsidRDefault="009C1863" w:rsidP="009C1863">
            <w:r w:rsidRPr="000838DA">
              <w:t>Ležaj NJP F-565064.ZL C4</w:t>
            </w:r>
          </w:p>
        </w:tc>
        <w:tc>
          <w:tcPr>
            <w:tcW w:w="1276" w:type="dxa"/>
            <w:tcBorders>
              <w:top w:val="nil"/>
              <w:left w:val="nil"/>
              <w:bottom w:val="single" w:sz="8" w:space="0" w:color="auto"/>
              <w:right w:val="single" w:sz="8" w:space="0" w:color="auto"/>
            </w:tcBorders>
            <w:shd w:val="clear" w:color="000000" w:fill="FFFFFF"/>
            <w:noWrap/>
          </w:tcPr>
          <w:p w14:paraId="517C9827" w14:textId="6ABD3890" w:rsidR="009C1863" w:rsidRPr="000838DA" w:rsidRDefault="009C1863" w:rsidP="009C1863">
            <w:pPr>
              <w:jc w:val="center"/>
            </w:pPr>
            <w:r w:rsidRPr="0087549C">
              <w:t>130 dni</w:t>
            </w:r>
          </w:p>
        </w:tc>
        <w:tc>
          <w:tcPr>
            <w:tcW w:w="1417" w:type="dxa"/>
            <w:tcBorders>
              <w:top w:val="nil"/>
              <w:left w:val="nil"/>
              <w:bottom w:val="single" w:sz="8" w:space="0" w:color="auto"/>
              <w:right w:val="single" w:sz="8" w:space="0" w:color="auto"/>
            </w:tcBorders>
            <w:shd w:val="clear" w:color="auto" w:fill="auto"/>
            <w:noWrap/>
          </w:tcPr>
          <w:p w14:paraId="33E5F685" w14:textId="09FD294A" w:rsidR="009C1863" w:rsidRPr="000838DA" w:rsidRDefault="009C1863" w:rsidP="009C1863">
            <w:pPr>
              <w:jc w:val="center"/>
            </w:pPr>
            <w:r w:rsidRPr="000838DA">
              <w:t>48</w:t>
            </w:r>
          </w:p>
        </w:tc>
        <w:tc>
          <w:tcPr>
            <w:tcW w:w="2245" w:type="dxa"/>
            <w:tcBorders>
              <w:top w:val="nil"/>
              <w:left w:val="nil"/>
              <w:bottom w:val="single" w:sz="8" w:space="0" w:color="auto"/>
              <w:right w:val="single" w:sz="8" w:space="0" w:color="auto"/>
            </w:tcBorders>
            <w:shd w:val="clear" w:color="auto" w:fill="auto"/>
            <w:noWrap/>
            <w:vAlign w:val="center"/>
          </w:tcPr>
          <w:p w14:paraId="182F2ACE" w14:textId="501B95B9" w:rsidR="009C1863" w:rsidRPr="000838DA" w:rsidRDefault="009C1863" w:rsidP="009C1863">
            <w:r w:rsidRPr="000838DA">
              <w:t>Ptuj KD 713/715</w:t>
            </w:r>
          </w:p>
        </w:tc>
        <w:tc>
          <w:tcPr>
            <w:tcW w:w="1157" w:type="dxa"/>
            <w:tcBorders>
              <w:top w:val="nil"/>
              <w:left w:val="nil"/>
              <w:bottom w:val="single" w:sz="8" w:space="0" w:color="auto"/>
              <w:right w:val="single" w:sz="8" w:space="0" w:color="auto"/>
            </w:tcBorders>
            <w:shd w:val="clear" w:color="auto" w:fill="auto"/>
            <w:noWrap/>
          </w:tcPr>
          <w:p w14:paraId="6489D62F" w14:textId="6E270C6E" w:rsidR="009C1863" w:rsidRPr="000838DA" w:rsidRDefault="009C1863" w:rsidP="009C1863">
            <w:r w:rsidRPr="000838DA">
              <w:t>Mast</w:t>
            </w:r>
          </w:p>
        </w:tc>
        <w:tc>
          <w:tcPr>
            <w:tcW w:w="1123" w:type="dxa"/>
            <w:tcBorders>
              <w:top w:val="nil"/>
              <w:left w:val="nil"/>
              <w:bottom w:val="single" w:sz="8" w:space="0" w:color="auto"/>
              <w:right w:val="single" w:sz="12" w:space="0" w:color="auto"/>
            </w:tcBorders>
            <w:shd w:val="clear" w:color="auto" w:fill="auto"/>
            <w:noWrap/>
          </w:tcPr>
          <w:p w14:paraId="16EAAF81" w14:textId="19FD71B3" w:rsidR="009C1863" w:rsidRPr="000838DA" w:rsidRDefault="009C1863" w:rsidP="009C1863">
            <w:r w:rsidRPr="000838DA">
              <w:t xml:space="preserve"> Po standardu DIN 43283</w:t>
            </w:r>
          </w:p>
        </w:tc>
      </w:tr>
      <w:tr w:rsidR="009C1863" w:rsidRPr="000838DA" w14:paraId="214C08E7" w14:textId="77777777" w:rsidTr="00B77F1F">
        <w:trPr>
          <w:trHeight w:val="330"/>
        </w:trPr>
        <w:tc>
          <w:tcPr>
            <w:tcW w:w="927" w:type="dxa"/>
            <w:tcBorders>
              <w:top w:val="nil"/>
              <w:left w:val="single" w:sz="12" w:space="0" w:color="auto"/>
              <w:bottom w:val="single" w:sz="4" w:space="0" w:color="auto"/>
              <w:right w:val="single" w:sz="4" w:space="0" w:color="auto"/>
            </w:tcBorders>
            <w:shd w:val="clear" w:color="auto" w:fill="auto"/>
            <w:noWrap/>
            <w:vAlign w:val="center"/>
          </w:tcPr>
          <w:p w14:paraId="32FB901C" w14:textId="77777777" w:rsidR="009C1863" w:rsidRPr="000838DA" w:rsidRDefault="009C1863" w:rsidP="009C1863">
            <w:pPr>
              <w:jc w:val="center"/>
              <w:rPr>
                <w:rFonts w:ascii="Calibri" w:hAnsi="Calibri" w:cs="Calibri"/>
                <w:sz w:val="22"/>
                <w:szCs w:val="22"/>
              </w:rPr>
            </w:pPr>
          </w:p>
        </w:tc>
        <w:tc>
          <w:tcPr>
            <w:tcW w:w="1058" w:type="dxa"/>
            <w:tcBorders>
              <w:top w:val="nil"/>
              <w:left w:val="single" w:sz="4" w:space="0" w:color="auto"/>
              <w:bottom w:val="single" w:sz="12" w:space="0" w:color="auto"/>
              <w:right w:val="single" w:sz="8" w:space="0" w:color="auto"/>
            </w:tcBorders>
            <w:shd w:val="clear" w:color="auto" w:fill="auto"/>
            <w:noWrap/>
          </w:tcPr>
          <w:p w14:paraId="77D461C7" w14:textId="2B8AF95D" w:rsidR="009C1863" w:rsidRPr="000838DA" w:rsidRDefault="009C1863" w:rsidP="009C1863">
            <w:pPr>
              <w:jc w:val="center"/>
            </w:pPr>
            <w:r w:rsidRPr="000838DA">
              <w:t>66828/2</w:t>
            </w:r>
          </w:p>
        </w:tc>
        <w:tc>
          <w:tcPr>
            <w:tcW w:w="1548" w:type="dxa"/>
            <w:tcBorders>
              <w:top w:val="nil"/>
              <w:left w:val="nil"/>
              <w:bottom w:val="single" w:sz="12" w:space="0" w:color="auto"/>
              <w:right w:val="single" w:sz="8" w:space="0" w:color="auto"/>
            </w:tcBorders>
            <w:shd w:val="clear" w:color="auto" w:fill="auto"/>
            <w:noWrap/>
          </w:tcPr>
          <w:p w14:paraId="29B806CE" w14:textId="7A3BC4BF" w:rsidR="009C1863" w:rsidRPr="000838DA" w:rsidRDefault="009C1863" w:rsidP="009C1863">
            <w:pPr>
              <w:jc w:val="center"/>
            </w:pPr>
            <w:r w:rsidRPr="000838DA">
              <w:t>1000020161</w:t>
            </w:r>
          </w:p>
        </w:tc>
        <w:tc>
          <w:tcPr>
            <w:tcW w:w="3555" w:type="dxa"/>
            <w:tcBorders>
              <w:top w:val="nil"/>
              <w:left w:val="nil"/>
              <w:bottom w:val="single" w:sz="12" w:space="0" w:color="auto"/>
              <w:right w:val="single" w:sz="8" w:space="0" w:color="auto"/>
            </w:tcBorders>
            <w:shd w:val="clear" w:color="auto" w:fill="auto"/>
            <w:noWrap/>
          </w:tcPr>
          <w:p w14:paraId="13E9DBE3" w14:textId="7D4904E8" w:rsidR="009C1863" w:rsidRPr="000838DA" w:rsidRDefault="009C1863" w:rsidP="009C1863">
            <w:r w:rsidRPr="000838DA">
              <w:t>Ležaj NJ F-565065.ZL C4</w:t>
            </w:r>
          </w:p>
        </w:tc>
        <w:tc>
          <w:tcPr>
            <w:tcW w:w="1276" w:type="dxa"/>
            <w:tcBorders>
              <w:top w:val="nil"/>
              <w:left w:val="nil"/>
              <w:bottom w:val="single" w:sz="12" w:space="0" w:color="auto"/>
              <w:right w:val="single" w:sz="8" w:space="0" w:color="auto"/>
            </w:tcBorders>
            <w:shd w:val="clear" w:color="000000" w:fill="FFFFFF"/>
            <w:noWrap/>
          </w:tcPr>
          <w:p w14:paraId="0DA55F25" w14:textId="5EA31761" w:rsidR="009C1863" w:rsidRPr="000838DA" w:rsidRDefault="009C1863" w:rsidP="009C1863">
            <w:pPr>
              <w:jc w:val="center"/>
            </w:pPr>
            <w:r w:rsidRPr="0087549C">
              <w:t>130 dni</w:t>
            </w:r>
          </w:p>
        </w:tc>
        <w:tc>
          <w:tcPr>
            <w:tcW w:w="1417" w:type="dxa"/>
            <w:tcBorders>
              <w:top w:val="nil"/>
              <w:left w:val="nil"/>
              <w:bottom w:val="single" w:sz="12" w:space="0" w:color="auto"/>
              <w:right w:val="single" w:sz="8" w:space="0" w:color="auto"/>
            </w:tcBorders>
            <w:shd w:val="clear" w:color="auto" w:fill="auto"/>
            <w:noWrap/>
          </w:tcPr>
          <w:p w14:paraId="1C3FD374" w14:textId="59EA17D9" w:rsidR="009C1863" w:rsidRPr="000838DA" w:rsidRDefault="009C1863" w:rsidP="009C1863">
            <w:pPr>
              <w:jc w:val="center"/>
            </w:pPr>
            <w:r w:rsidRPr="000838DA">
              <w:t>48</w:t>
            </w:r>
          </w:p>
        </w:tc>
        <w:tc>
          <w:tcPr>
            <w:tcW w:w="2245" w:type="dxa"/>
            <w:tcBorders>
              <w:top w:val="nil"/>
              <w:left w:val="nil"/>
              <w:bottom w:val="single" w:sz="12" w:space="0" w:color="auto"/>
              <w:right w:val="single" w:sz="8" w:space="0" w:color="auto"/>
            </w:tcBorders>
            <w:shd w:val="clear" w:color="auto" w:fill="auto"/>
            <w:noWrap/>
            <w:vAlign w:val="center"/>
          </w:tcPr>
          <w:p w14:paraId="579FC7C8" w14:textId="4D7EF495" w:rsidR="009C1863" w:rsidRPr="000838DA" w:rsidRDefault="009C1863" w:rsidP="009C1863">
            <w:r w:rsidRPr="000838DA">
              <w:t>Ptuj KD 713/715</w:t>
            </w:r>
          </w:p>
        </w:tc>
        <w:tc>
          <w:tcPr>
            <w:tcW w:w="1157" w:type="dxa"/>
            <w:tcBorders>
              <w:top w:val="nil"/>
              <w:left w:val="nil"/>
              <w:bottom w:val="single" w:sz="12" w:space="0" w:color="auto"/>
              <w:right w:val="single" w:sz="8" w:space="0" w:color="auto"/>
            </w:tcBorders>
            <w:shd w:val="clear" w:color="auto" w:fill="auto"/>
            <w:noWrap/>
          </w:tcPr>
          <w:p w14:paraId="27C017CD" w14:textId="51CBC27C" w:rsidR="009C1863" w:rsidRPr="000838DA" w:rsidRDefault="009C1863" w:rsidP="009C1863">
            <w:r w:rsidRPr="000838DA">
              <w:t xml:space="preserve">Mast </w:t>
            </w:r>
          </w:p>
        </w:tc>
        <w:tc>
          <w:tcPr>
            <w:tcW w:w="1123" w:type="dxa"/>
            <w:tcBorders>
              <w:top w:val="nil"/>
              <w:left w:val="nil"/>
              <w:bottom w:val="single" w:sz="12" w:space="0" w:color="auto"/>
              <w:right w:val="single" w:sz="12" w:space="0" w:color="auto"/>
            </w:tcBorders>
            <w:shd w:val="clear" w:color="auto" w:fill="auto"/>
            <w:noWrap/>
          </w:tcPr>
          <w:p w14:paraId="0F5DECA4" w14:textId="063CD177" w:rsidR="009C1863" w:rsidRPr="000838DA" w:rsidRDefault="009C1863" w:rsidP="009C1863">
            <w:r w:rsidRPr="000838DA">
              <w:t>Po standardu DIN 43283</w:t>
            </w:r>
          </w:p>
        </w:tc>
      </w:tr>
      <w:tr w:rsidR="0037446B" w:rsidRPr="000838DA" w14:paraId="6095D223" w14:textId="77777777" w:rsidTr="0037446B">
        <w:trPr>
          <w:trHeight w:val="330"/>
        </w:trPr>
        <w:tc>
          <w:tcPr>
            <w:tcW w:w="927" w:type="dxa"/>
            <w:vMerge w:val="restart"/>
            <w:tcBorders>
              <w:top w:val="nil"/>
              <w:left w:val="single" w:sz="12" w:space="0" w:color="auto"/>
              <w:right w:val="single" w:sz="4" w:space="0" w:color="auto"/>
            </w:tcBorders>
            <w:shd w:val="clear" w:color="auto" w:fill="auto"/>
            <w:noWrap/>
            <w:vAlign w:val="center"/>
          </w:tcPr>
          <w:p w14:paraId="68E991A7" w14:textId="0E41D60A" w:rsidR="0037446B" w:rsidRPr="000838DA" w:rsidRDefault="0037446B" w:rsidP="0037446B">
            <w:pPr>
              <w:jc w:val="center"/>
              <w:rPr>
                <w:rFonts w:ascii="Calibri" w:hAnsi="Calibri" w:cs="Calibri"/>
                <w:sz w:val="22"/>
                <w:szCs w:val="22"/>
              </w:rPr>
            </w:pPr>
            <w:r>
              <w:rPr>
                <w:rFonts w:ascii="Calibri" w:hAnsi="Calibri" w:cs="Calibri"/>
                <w:sz w:val="22"/>
                <w:szCs w:val="22"/>
              </w:rPr>
              <w:t>7</w:t>
            </w:r>
          </w:p>
        </w:tc>
        <w:tc>
          <w:tcPr>
            <w:tcW w:w="1058" w:type="dxa"/>
            <w:tcBorders>
              <w:top w:val="nil"/>
              <w:left w:val="single" w:sz="4" w:space="0" w:color="auto"/>
              <w:bottom w:val="single" w:sz="12" w:space="0" w:color="auto"/>
              <w:right w:val="single" w:sz="8" w:space="0" w:color="auto"/>
            </w:tcBorders>
            <w:shd w:val="clear" w:color="auto" w:fill="auto"/>
            <w:noWrap/>
          </w:tcPr>
          <w:p w14:paraId="638591A0" w14:textId="38845535" w:rsidR="0037446B" w:rsidRPr="000838DA" w:rsidRDefault="0037446B" w:rsidP="0037446B">
            <w:pPr>
              <w:jc w:val="center"/>
            </w:pPr>
            <w:r w:rsidRPr="00834519">
              <w:t>37717/1</w:t>
            </w:r>
          </w:p>
        </w:tc>
        <w:tc>
          <w:tcPr>
            <w:tcW w:w="1548" w:type="dxa"/>
            <w:tcBorders>
              <w:top w:val="nil"/>
              <w:left w:val="nil"/>
              <w:bottom w:val="single" w:sz="12" w:space="0" w:color="auto"/>
              <w:right w:val="single" w:sz="8" w:space="0" w:color="auto"/>
            </w:tcBorders>
            <w:shd w:val="clear" w:color="auto" w:fill="auto"/>
            <w:noWrap/>
          </w:tcPr>
          <w:p w14:paraId="16309ECA" w14:textId="5F79DA40" w:rsidR="0037446B" w:rsidRPr="000838DA" w:rsidRDefault="0022027A" w:rsidP="0037446B">
            <w:pPr>
              <w:jc w:val="center"/>
            </w:pPr>
            <w:r w:rsidRPr="0022027A">
              <w:t>1000020990</w:t>
            </w:r>
          </w:p>
        </w:tc>
        <w:tc>
          <w:tcPr>
            <w:tcW w:w="3555" w:type="dxa"/>
            <w:tcBorders>
              <w:top w:val="nil"/>
              <w:left w:val="nil"/>
              <w:bottom w:val="single" w:sz="12" w:space="0" w:color="auto"/>
              <w:right w:val="single" w:sz="8" w:space="0" w:color="auto"/>
            </w:tcBorders>
            <w:shd w:val="clear" w:color="auto" w:fill="auto"/>
            <w:noWrap/>
          </w:tcPr>
          <w:p w14:paraId="624861EE" w14:textId="58136D94" w:rsidR="0037446B" w:rsidRPr="000838DA" w:rsidRDefault="0037446B" w:rsidP="0037446B">
            <w:r w:rsidRPr="00F73FDC">
              <w:t>6317 M. C3</w:t>
            </w:r>
          </w:p>
        </w:tc>
        <w:tc>
          <w:tcPr>
            <w:tcW w:w="1276" w:type="dxa"/>
            <w:tcBorders>
              <w:top w:val="nil"/>
              <w:left w:val="nil"/>
              <w:bottom w:val="single" w:sz="12" w:space="0" w:color="auto"/>
              <w:right w:val="single" w:sz="8" w:space="0" w:color="auto"/>
            </w:tcBorders>
            <w:shd w:val="clear" w:color="000000" w:fill="FFFFFF"/>
            <w:noWrap/>
          </w:tcPr>
          <w:p w14:paraId="0DE1CA4B" w14:textId="17BD1A48" w:rsidR="0037446B" w:rsidRPr="000838DA" w:rsidRDefault="00A66D82" w:rsidP="0037446B">
            <w:pPr>
              <w:jc w:val="center"/>
            </w:pPr>
            <w:r w:rsidRPr="00A66D82">
              <w:t>60 dni</w:t>
            </w:r>
          </w:p>
        </w:tc>
        <w:tc>
          <w:tcPr>
            <w:tcW w:w="1417" w:type="dxa"/>
            <w:tcBorders>
              <w:top w:val="nil"/>
              <w:left w:val="nil"/>
              <w:bottom w:val="single" w:sz="12" w:space="0" w:color="auto"/>
              <w:right w:val="single" w:sz="8" w:space="0" w:color="auto"/>
            </w:tcBorders>
            <w:shd w:val="clear" w:color="auto" w:fill="auto"/>
            <w:noWrap/>
          </w:tcPr>
          <w:p w14:paraId="2A1A6921" w14:textId="39E53BD5" w:rsidR="0037446B" w:rsidRPr="000838DA" w:rsidRDefault="0037446B" w:rsidP="0037446B">
            <w:pPr>
              <w:jc w:val="center"/>
            </w:pPr>
            <w:r w:rsidRPr="00684218">
              <w:t>24</w:t>
            </w:r>
          </w:p>
        </w:tc>
        <w:tc>
          <w:tcPr>
            <w:tcW w:w="2245" w:type="dxa"/>
            <w:tcBorders>
              <w:top w:val="nil"/>
              <w:left w:val="nil"/>
              <w:bottom w:val="single" w:sz="12" w:space="0" w:color="auto"/>
              <w:right w:val="single" w:sz="8" w:space="0" w:color="auto"/>
            </w:tcBorders>
            <w:shd w:val="clear" w:color="auto" w:fill="auto"/>
            <w:noWrap/>
            <w:vAlign w:val="center"/>
          </w:tcPr>
          <w:p w14:paraId="523FCE36" w14:textId="0F2237E1" w:rsidR="0037446B" w:rsidRPr="000838DA" w:rsidRDefault="00A66D82" w:rsidP="0037446B">
            <w:r w:rsidRPr="00A66D82">
              <w:t>Maribor 813/814</w:t>
            </w:r>
          </w:p>
        </w:tc>
        <w:tc>
          <w:tcPr>
            <w:tcW w:w="1157" w:type="dxa"/>
            <w:tcBorders>
              <w:top w:val="nil"/>
              <w:left w:val="nil"/>
              <w:bottom w:val="single" w:sz="12" w:space="0" w:color="auto"/>
              <w:right w:val="single" w:sz="8" w:space="0" w:color="auto"/>
            </w:tcBorders>
            <w:shd w:val="clear" w:color="auto" w:fill="auto"/>
            <w:noWrap/>
          </w:tcPr>
          <w:p w14:paraId="74D6C26F" w14:textId="393A8C42" w:rsidR="0037446B" w:rsidRPr="000838DA" w:rsidRDefault="00A66D82" w:rsidP="0037446B">
            <w:r w:rsidRPr="00A66D82">
              <w:t>olje</w:t>
            </w:r>
          </w:p>
        </w:tc>
        <w:tc>
          <w:tcPr>
            <w:tcW w:w="1123" w:type="dxa"/>
            <w:tcBorders>
              <w:top w:val="nil"/>
              <w:left w:val="nil"/>
              <w:bottom w:val="single" w:sz="12" w:space="0" w:color="auto"/>
              <w:right w:val="single" w:sz="12" w:space="0" w:color="auto"/>
            </w:tcBorders>
            <w:shd w:val="clear" w:color="auto" w:fill="auto"/>
            <w:noWrap/>
          </w:tcPr>
          <w:p w14:paraId="6DEE0DD7" w14:textId="7D366A84" w:rsidR="0037446B" w:rsidRPr="000838DA" w:rsidRDefault="00A66D82" w:rsidP="0037446B">
            <w:r>
              <w:t>140</w:t>
            </w:r>
          </w:p>
        </w:tc>
      </w:tr>
      <w:tr w:rsidR="0037446B" w:rsidRPr="000838DA" w14:paraId="262F1D5E" w14:textId="77777777" w:rsidTr="0037446B">
        <w:trPr>
          <w:trHeight w:val="330"/>
        </w:trPr>
        <w:tc>
          <w:tcPr>
            <w:tcW w:w="927" w:type="dxa"/>
            <w:vMerge/>
            <w:tcBorders>
              <w:left w:val="single" w:sz="12" w:space="0" w:color="auto"/>
              <w:right w:val="single" w:sz="4" w:space="0" w:color="auto"/>
            </w:tcBorders>
            <w:shd w:val="clear" w:color="auto" w:fill="auto"/>
            <w:noWrap/>
            <w:vAlign w:val="center"/>
          </w:tcPr>
          <w:p w14:paraId="14A3C502" w14:textId="77777777" w:rsidR="0037446B" w:rsidRPr="000838DA" w:rsidRDefault="0037446B" w:rsidP="0037446B">
            <w:pPr>
              <w:jc w:val="center"/>
              <w:rPr>
                <w:rFonts w:ascii="Calibri" w:hAnsi="Calibri" w:cs="Calibri"/>
                <w:sz w:val="22"/>
                <w:szCs w:val="22"/>
              </w:rPr>
            </w:pPr>
          </w:p>
        </w:tc>
        <w:tc>
          <w:tcPr>
            <w:tcW w:w="1058" w:type="dxa"/>
            <w:tcBorders>
              <w:top w:val="nil"/>
              <w:left w:val="single" w:sz="4" w:space="0" w:color="auto"/>
              <w:bottom w:val="single" w:sz="12" w:space="0" w:color="auto"/>
              <w:right w:val="single" w:sz="8" w:space="0" w:color="auto"/>
            </w:tcBorders>
            <w:shd w:val="clear" w:color="auto" w:fill="auto"/>
            <w:noWrap/>
          </w:tcPr>
          <w:p w14:paraId="69C9A162" w14:textId="47C5A460" w:rsidR="0037446B" w:rsidRPr="000838DA" w:rsidRDefault="0037446B" w:rsidP="0037446B">
            <w:pPr>
              <w:jc w:val="center"/>
            </w:pPr>
            <w:r w:rsidRPr="00834519">
              <w:t>37172/1</w:t>
            </w:r>
          </w:p>
        </w:tc>
        <w:tc>
          <w:tcPr>
            <w:tcW w:w="1548" w:type="dxa"/>
            <w:tcBorders>
              <w:top w:val="nil"/>
              <w:left w:val="nil"/>
              <w:bottom w:val="single" w:sz="12" w:space="0" w:color="auto"/>
              <w:right w:val="single" w:sz="8" w:space="0" w:color="auto"/>
            </w:tcBorders>
            <w:shd w:val="clear" w:color="auto" w:fill="auto"/>
            <w:noWrap/>
          </w:tcPr>
          <w:p w14:paraId="77412DA0" w14:textId="1D55E91C" w:rsidR="0037446B" w:rsidRPr="000838DA" w:rsidRDefault="0022027A" w:rsidP="0037446B">
            <w:pPr>
              <w:jc w:val="center"/>
            </w:pPr>
            <w:r w:rsidRPr="0022027A">
              <w:t>2000022137</w:t>
            </w:r>
          </w:p>
        </w:tc>
        <w:tc>
          <w:tcPr>
            <w:tcW w:w="3555" w:type="dxa"/>
            <w:tcBorders>
              <w:top w:val="nil"/>
              <w:left w:val="nil"/>
              <w:bottom w:val="single" w:sz="12" w:space="0" w:color="auto"/>
              <w:right w:val="single" w:sz="8" w:space="0" w:color="auto"/>
            </w:tcBorders>
            <w:shd w:val="clear" w:color="auto" w:fill="auto"/>
            <w:noWrap/>
          </w:tcPr>
          <w:p w14:paraId="1A804B16" w14:textId="7C5FBE93" w:rsidR="0037446B" w:rsidRPr="000838DA" w:rsidRDefault="0037446B" w:rsidP="0037446B">
            <w:r w:rsidRPr="00F73FDC">
              <w:t>QJ 213 M. C3</w:t>
            </w:r>
          </w:p>
        </w:tc>
        <w:tc>
          <w:tcPr>
            <w:tcW w:w="1276" w:type="dxa"/>
            <w:tcBorders>
              <w:top w:val="nil"/>
              <w:left w:val="nil"/>
              <w:bottom w:val="single" w:sz="12" w:space="0" w:color="auto"/>
              <w:right w:val="single" w:sz="8" w:space="0" w:color="auto"/>
            </w:tcBorders>
            <w:shd w:val="clear" w:color="000000" w:fill="FFFFFF"/>
            <w:noWrap/>
          </w:tcPr>
          <w:p w14:paraId="46CD5D7D" w14:textId="1E859C52" w:rsidR="0037446B" w:rsidRPr="000838DA" w:rsidRDefault="00A66D82" w:rsidP="0037446B">
            <w:pPr>
              <w:jc w:val="center"/>
            </w:pPr>
            <w:r w:rsidRPr="00A66D82">
              <w:t>60 dni</w:t>
            </w:r>
          </w:p>
        </w:tc>
        <w:tc>
          <w:tcPr>
            <w:tcW w:w="1417" w:type="dxa"/>
            <w:tcBorders>
              <w:top w:val="nil"/>
              <w:left w:val="nil"/>
              <w:bottom w:val="single" w:sz="12" w:space="0" w:color="auto"/>
              <w:right w:val="single" w:sz="8" w:space="0" w:color="auto"/>
            </w:tcBorders>
            <w:shd w:val="clear" w:color="auto" w:fill="auto"/>
            <w:noWrap/>
          </w:tcPr>
          <w:p w14:paraId="4F885DB9" w14:textId="2A3537D1" w:rsidR="0037446B" w:rsidRPr="000838DA" w:rsidRDefault="0037446B" w:rsidP="0037446B">
            <w:pPr>
              <w:jc w:val="center"/>
            </w:pPr>
            <w:r w:rsidRPr="00684218">
              <w:t>20</w:t>
            </w:r>
          </w:p>
        </w:tc>
        <w:tc>
          <w:tcPr>
            <w:tcW w:w="2245" w:type="dxa"/>
            <w:tcBorders>
              <w:top w:val="nil"/>
              <w:left w:val="nil"/>
              <w:bottom w:val="single" w:sz="12" w:space="0" w:color="auto"/>
              <w:right w:val="single" w:sz="8" w:space="0" w:color="auto"/>
            </w:tcBorders>
            <w:shd w:val="clear" w:color="auto" w:fill="auto"/>
            <w:noWrap/>
            <w:vAlign w:val="center"/>
          </w:tcPr>
          <w:p w14:paraId="3D806FD4" w14:textId="0A0D053A" w:rsidR="0037446B" w:rsidRPr="000838DA" w:rsidRDefault="00A66D82" w:rsidP="0037446B">
            <w:r w:rsidRPr="00A66D82">
              <w:t>Maribor 813/814</w:t>
            </w:r>
          </w:p>
        </w:tc>
        <w:tc>
          <w:tcPr>
            <w:tcW w:w="1157" w:type="dxa"/>
            <w:tcBorders>
              <w:top w:val="nil"/>
              <w:left w:val="nil"/>
              <w:bottom w:val="single" w:sz="12" w:space="0" w:color="auto"/>
              <w:right w:val="single" w:sz="8" w:space="0" w:color="auto"/>
            </w:tcBorders>
            <w:shd w:val="clear" w:color="auto" w:fill="auto"/>
            <w:noWrap/>
          </w:tcPr>
          <w:p w14:paraId="034EE7E5" w14:textId="7B13EABC" w:rsidR="0037446B" w:rsidRPr="000838DA" w:rsidRDefault="00A66D82" w:rsidP="0037446B">
            <w:r w:rsidRPr="00A66D82">
              <w:t>olje</w:t>
            </w:r>
          </w:p>
        </w:tc>
        <w:tc>
          <w:tcPr>
            <w:tcW w:w="1123" w:type="dxa"/>
            <w:tcBorders>
              <w:top w:val="nil"/>
              <w:left w:val="nil"/>
              <w:bottom w:val="single" w:sz="12" w:space="0" w:color="auto"/>
              <w:right w:val="single" w:sz="12" w:space="0" w:color="auto"/>
            </w:tcBorders>
            <w:shd w:val="clear" w:color="auto" w:fill="auto"/>
            <w:noWrap/>
          </w:tcPr>
          <w:p w14:paraId="0522E16F" w14:textId="2BA15399" w:rsidR="0037446B" w:rsidRPr="000838DA" w:rsidRDefault="00A66D82" w:rsidP="0037446B">
            <w:r>
              <w:t>110</w:t>
            </w:r>
          </w:p>
        </w:tc>
      </w:tr>
      <w:tr w:rsidR="0037446B" w:rsidRPr="000838DA" w14:paraId="1D433823" w14:textId="77777777" w:rsidTr="0037446B">
        <w:trPr>
          <w:trHeight w:val="330"/>
        </w:trPr>
        <w:tc>
          <w:tcPr>
            <w:tcW w:w="927" w:type="dxa"/>
            <w:vMerge/>
            <w:tcBorders>
              <w:left w:val="single" w:sz="12" w:space="0" w:color="auto"/>
              <w:bottom w:val="single" w:sz="4" w:space="0" w:color="auto"/>
              <w:right w:val="single" w:sz="4" w:space="0" w:color="auto"/>
            </w:tcBorders>
            <w:shd w:val="clear" w:color="auto" w:fill="auto"/>
            <w:noWrap/>
            <w:vAlign w:val="center"/>
          </w:tcPr>
          <w:p w14:paraId="26455341" w14:textId="77777777" w:rsidR="0037446B" w:rsidRPr="000838DA" w:rsidRDefault="0037446B" w:rsidP="0037446B">
            <w:pPr>
              <w:jc w:val="center"/>
              <w:rPr>
                <w:rFonts w:ascii="Calibri" w:hAnsi="Calibri" w:cs="Calibri"/>
                <w:sz w:val="22"/>
                <w:szCs w:val="22"/>
              </w:rPr>
            </w:pPr>
          </w:p>
        </w:tc>
        <w:tc>
          <w:tcPr>
            <w:tcW w:w="1058" w:type="dxa"/>
            <w:tcBorders>
              <w:top w:val="nil"/>
              <w:left w:val="single" w:sz="4" w:space="0" w:color="auto"/>
              <w:bottom w:val="single" w:sz="12" w:space="0" w:color="auto"/>
              <w:right w:val="single" w:sz="8" w:space="0" w:color="auto"/>
            </w:tcBorders>
            <w:shd w:val="clear" w:color="auto" w:fill="auto"/>
            <w:noWrap/>
          </w:tcPr>
          <w:p w14:paraId="4C979A30" w14:textId="043FD3B7" w:rsidR="0037446B" w:rsidRPr="000838DA" w:rsidRDefault="0037446B" w:rsidP="0037446B">
            <w:pPr>
              <w:jc w:val="center"/>
            </w:pPr>
            <w:r w:rsidRPr="00834519">
              <w:t>37185/1</w:t>
            </w:r>
          </w:p>
        </w:tc>
        <w:tc>
          <w:tcPr>
            <w:tcW w:w="1548" w:type="dxa"/>
            <w:tcBorders>
              <w:top w:val="nil"/>
              <w:left w:val="nil"/>
              <w:bottom w:val="single" w:sz="12" w:space="0" w:color="auto"/>
              <w:right w:val="single" w:sz="8" w:space="0" w:color="auto"/>
            </w:tcBorders>
            <w:shd w:val="clear" w:color="auto" w:fill="auto"/>
            <w:noWrap/>
          </w:tcPr>
          <w:p w14:paraId="6F02F867" w14:textId="63016B08" w:rsidR="0037446B" w:rsidRPr="000838DA" w:rsidRDefault="0022027A" w:rsidP="0037446B">
            <w:pPr>
              <w:jc w:val="center"/>
            </w:pPr>
            <w:r w:rsidRPr="0022027A">
              <w:t>2000022152</w:t>
            </w:r>
          </w:p>
        </w:tc>
        <w:tc>
          <w:tcPr>
            <w:tcW w:w="3555" w:type="dxa"/>
            <w:tcBorders>
              <w:top w:val="nil"/>
              <w:left w:val="nil"/>
              <w:bottom w:val="single" w:sz="12" w:space="0" w:color="auto"/>
              <w:right w:val="single" w:sz="8" w:space="0" w:color="auto"/>
            </w:tcBorders>
            <w:shd w:val="clear" w:color="auto" w:fill="auto"/>
            <w:noWrap/>
          </w:tcPr>
          <w:p w14:paraId="600086DF" w14:textId="001EF841" w:rsidR="0037446B" w:rsidRPr="000838DA" w:rsidRDefault="0037446B" w:rsidP="0037446B">
            <w:r w:rsidRPr="00F73FDC">
              <w:t>NKJ 95/26</w:t>
            </w:r>
          </w:p>
        </w:tc>
        <w:tc>
          <w:tcPr>
            <w:tcW w:w="1276" w:type="dxa"/>
            <w:tcBorders>
              <w:top w:val="nil"/>
              <w:left w:val="nil"/>
              <w:bottom w:val="single" w:sz="12" w:space="0" w:color="auto"/>
              <w:right w:val="single" w:sz="8" w:space="0" w:color="auto"/>
            </w:tcBorders>
            <w:shd w:val="clear" w:color="000000" w:fill="FFFFFF"/>
            <w:noWrap/>
          </w:tcPr>
          <w:p w14:paraId="0F42F1CE" w14:textId="5317260E" w:rsidR="0037446B" w:rsidRPr="000838DA" w:rsidRDefault="00A66D82" w:rsidP="0037446B">
            <w:pPr>
              <w:jc w:val="center"/>
            </w:pPr>
            <w:r w:rsidRPr="00A66D82">
              <w:t>60 dni</w:t>
            </w:r>
          </w:p>
        </w:tc>
        <w:tc>
          <w:tcPr>
            <w:tcW w:w="1417" w:type="dxa"/>
            <w:tcBorders>
              <w:top w:val="nil"/>
              <w:left w:val="nil"/>
              <w:bottom w:val="single" w:sz="12" w:space="0" w:color="auto"/>
              <w:right w:val="single" w:sz="8" w:space="0" w:color="auto"/>
            </w:tcBorders>
            <w:shd w:val="clear" w:color="auto" w:fill="auto"/>
            <w:noWrap/>
          </w:tcPr>
          <w:p w14:paraId="164328AE" w14:textId="56AB13CF" w:rsidR="0037446B" w:rsidRPr="000838DA" w:rsidRDefault="0037446B" w:rsidP="0037446B">
            <w:pPr>
              <w:jc w:val="center"/>
            </w:pPr>
            <w:r w:rsidRPr="00684218">
              <w:t>24</w:t>
            </w:r>
          </w:p>
        </w:tc>
        <w:tc>
          <w:tcPr>
            <w:tcW w:w="2245" w:type="dxa"/>
            <w:tcBorders>
              <w:top w:val="nil"/>
              <w:left w:val="nil"/>
              <w:bottom w:val="single" w:sz="12" w:space="0" w:color="auto"/>
              <w:right w:val="single" w:sz="8" w:space="0" w:color="auto"/>
            </w:tcBorders>
            <w:shd w:val="clear" w:color="auto" w:fill="auto"/>
            <w:noWrap/>
            <w:vAlign w:val="center"/>
          </w:tcPr>
          <w:p w14:paraId="297C6192" w14:textId="7CCF6D50" w:rsidR="0037446B" w:rsidRPr="000838DA" w:rsidRDefault="00A66D82" w:rsidP="0037446B">
            <w:r w:rsidRPr="00A66D82">
              <w:t>Maribor 813/814</w:t>
            </w:r>
          </w:p>
        </w:tc>
        <w:tc>
          <w:tcPr>
            <w:tcW w:w="1157" w:type="dxa"/>
            <w:tcBorders>
              <w:top w:val="nil"/>
              <w:left w:val="nil"/>
              <w:bottom w:val="single" w:sz="12" w:space="0" w:color="auto"/>
              <w:right w:val="single" w:sz="8" w:space="0" w:color="auto"/>
            </w:tcBorders>
            <w:shd w:val="clear" w:color="auto" w:fill="auto"/>
            <w:noWrap/>
          </w:tcPr>
          <w:p w14:paraId="23B7E705" w14:textId="2E1BD7E6" w:rsidR="0037446B" w:rsidRPr="000838DA" w:rsidRDefault="00A66D82" w:rsidP="0037446B">
            <w:r w:rsidRPr="00A66D82">
              <w:t>olje</w:t>
            </w:r>
          </w:p>
        </w:tc>
        <w:tc>
          <w:tcPr>
            <w:tcW w:w="1123" w:type="dxa"/>
            <w:tcBorders>
              <w:top w:val="nil"/>
              <w:left w:val="nil"/>
              <w:bottom w:val="single" w:sz="12" w:space="0" w:color="auto"/>
              <w:right w:val="single" w:sz="12" w:space="0" w:color="auto"/>
            </w:tcBorders>
            <w:shd w:val="clear" w:color="auto" w:fill="auto"/>
            <w:noWrap/>
          </w:tcPr>
          <w:p w14:paraId="61268182" w14:textId="6710E1FB" w:rsidR="0037446B" w:rsidRPr="000838DA" w:rsidRDefault="00A66D82" w:rsidP="0037446B">
            <w:r>
              <w:t>73,7</w:t>
            </w:r>
          </w:p>
        </w:tc>
      </w:tr>
      <w:tr w:rsidR="00327FD0" w:rsidRPr="000838DA" w14:paraId="2E99E206" w14:textId="77777777" w:rsidTr="00B77F1F">
        <w:trPr>
          <w:trHeight w:val="330"/>
        </w:trPr>
        <w:tc>
          <w:tcPr>
            <w:tcW w:w="927" w:type="dxa"/>
            <w:tcBorders>
              <w:top w:val="single" w:sz="4" w:space="0" w:color="auto"/>
              <w:left w:val="single" w:sz="12" w:space="0" w:color="auto"/>
              <w:bottom w:val="nil"/>
              <w:right w:val="single" w:sz="4" w:space="0" w:color="auto"/>
            </w:tcBorders>
            <w:shd w:val="clear" w:color="auto" w:fill="auto"/>
            <w:noWrap/>
            <w:vAlign w:val="center"/>
          </w:tcPr>
          <w:p w14:paraId="20CDCBF0" w14:textId="4C32F85C" w:rsidR="00327FD0" w:rsidRPr="000838DA" w:rsidRDefault="0022027A" w:rsidP="00327FD0">
            <w:pPr>
              <w:jc w:val="center"/>
              <w:rPr>
                <w:rFonts w:ascii="Calibri" w:hAnsi="Calibri" w:cs="Calibri"/>
                <w:sz w:val="22"/>
                <w:szCs w:val="22"/>
              </w:rPr>
            </w:pPr>
            <w:r>
              <w:rPr>
                <w:rFonts w:ascii="Calibri" w:hAnsi="Calibri" w:cs="Calibri"/>
                <w:sz w:val="22"/>
                <w:szCs w:val="22"/>
              </w:rPr>
              <w:t>8</w:t>
            </w:r>
          </w:p>
        </w:tc>
        <w:tc>
          <w:tcPr>
            <w:tcW w:w="1058" w:type="dxa"/>
            <w:tcBorders>
              <w:top w:val="single" w:sz="4" w:space="0" w:color="auto"/>
              <w:left w:val="nil"/>
              <w:bottom w:val="single" w:sz="4" w:space="0" w:color="auto"/>
              <w:right w:val="single" w:sz="8" w:space="0" w:color="auto"/>
            </w:tcBorders>
            <w:shd w:val="clear" w:color="auto" w:fill="auto"/>
            <w:noWrap/>
          </w:tcPr>
          <w:p w14:paraId="12158BE9" w14:textId="612B965E" w:rsidR="00327FD0" w:rsidRPr="000838DA" w:rsidRDefault="00327FD0" w:rsidP="00327FD0">
            <w:pPr>
              <w:jc w:val="center"/>
            </w:pPr>
            <w:r w:rsidRPr="000136B5">
              <w:t>86471/1</w:t>
            </w:r>
          </w:p>
        </w:tc>
        <w:tc>
          <w:tcPr>
            <w:tcW w:w="1548" w:type="dxa"/>
            <w:tcBorders>
              <w:top w:val="single" w:sz="4" w:space="0" w:color="auto"/>
              <w:left w:val="nil"/>
              <w:bottom w:val="single" w:sz="4" w:space="0" w:color="auto"/>
              <w:right w:val="single" w:sz="8" w:space="0" w:color="auto"/>
            </w:tcBorders>
            <w:shd w:val="clear" w:color="auto" w:fill="auto"/>
            <w:noWrap/>
          </w:tcPr>
          <w:p w14:paraId="5FA51553" w14:textId="7A062A1B" w:rsidR="00327FD0" w:rsidRPr="000838DA" w:rsidRDefault="00327FD0" w:rsidP="00327FD0">
            <w:pPr>
              <w:jc w:val="center"/>
            </w:pPr>
            <w:r w:rsidRPr="00327FD0">
              <w:t>1000030608</w:t>
            </w:r>
          </w:p>
        </w:tc>
        <w:tc>
          <w:tcPr>
            <w:tcW w:w="3555" w:type="dxa"/>
            <w:tcBorders>
              <w:top w:val="single" w:sz="4" w:space="0" w:color="auto"/>
              <w:left w:val="nil"/>
              <w:bottom w:val="single" w:sz="4" w:space="0" w:color="auto"/>
              <w:right w:val="single" w:sz="8" w:space="0" w:color="auto"/>
            </w:tcBorders>
            <w:shd w:val="clear" w:color="auto" w:fill="auto"/>
            <w:noWrap/>
          </w:tcPr>
          <w:p w14:paraId="5B300D62" w14:textId="18DDC44E" w:rsidR="00327FD0" w:rsidRPr="000838DA" w:rsidRDefault="00327FD0" w:rsidP="00327FD0">
            <w:r w:rsidRPr="00C6445A">
              <w:t>Ležaj KR 6226 130x230x40mm</w:t>
            </w:r>
          </w:p>
        </w:tc>
        <w:tc>
          <w:tcPr>
            <w:tcW w:w="1276" w:type="dxa"/>
            <w:tcBorders>
              <w:top w:val="single" w:sz="4" w:space="0" w:color="auto"/>
              <w:left w:val="nil"/>
              <w:bottom w:val="single" w:sz="4" w:space="0" w:color="auto"/>
              <w:right w:val="single" w:sz="8" w:space="0" w:color="auto"/>
            </w:tcBorders>
            <w:shd w:val="clear" w:color="000000" w:fill="FFFFFF"/>
            <w:noWrap/>
          </w:tcPr>
          <w:p w14:paraId="5D7E4895" w14:textId="3A0A3653" w:rsidR="00327FD0" w:rsidRPr="000838DA" w:rsidRDefault="00327FD0" w:rsidP="00327FD0">
            <w:pPr>
              <w:jc w:val="center"/>
            </w:pPr>
            <w:r w:rsidRPr="00327FD0">
              <w:t>60 dni</w:t>
            </w:r>
          </w:p>
        </w:tc>
        <w:tc>
          <w:tcPr>
            <w:tcW w:w="1417" w:type="dxa"/>
            <w:tcBorders>
              <w:top w:val="single" w:sz="4" w:space="0" w:color="auto"/>
              <w:left w:val="nil"/>
              <w:bottom w:val="single" w:sz="4" w:space="0" w:color="auto"/>
              <w:right w:val="single" w:sz="4" w:space="0" w:color="auto"/>
            </w:tcBorders>
            <w:shd w:val="clear" w:color="auto" w:fill="auto"/>
            <w:noWrap/>
          </w:tcPr>
          <w:p w14:paraId="50B3701E" w14:textId="58218EC0" w:rsidR="00327FD0" w:rsidRPr="000838DA" w:rsidRDefault="00327FD0" w:rsidP="00327FD0">
            <w:pPr>
              <w:jc w:val="center"/>
            </w:pPr>
            <w:r w:rsidRPr="000B5B40">
              <w:t>12</w:t>
            </w:r>
          </w:p>
        </w:tc>
        <w:tc>
          <w:tcPr>
            <w:tcW w:w="2245" w:type="dxa"/>
            <w:tcBorders>
              <w:top w:val="nil"/>
              <w:left w:val="single" w:sz="4" w:space="0" w:color="auto"/>
              <w:bottom w:val="single" w:sz="8" w:space="0" w:color="auto"/>
              <w:right w:val="single" w:sz="8" w:space="0" w:color="auto"/>
            </w:tcBorders>
            <w:shd w:val="clear" w:color="auto" w:fill="auto"/>
            <w:noWrap/>
          </w:tcPr>
          <w:p w14:paraId="0EE10FA2" w14:textId="7F70613D" w:rsidR="00327FD0" w:rsidRPr="000838DA" w:rsidRDefault="00327FD0" w:rsidP="00327FD0">
            <w:r w:rsidRPr="00E301F8">
              <w:t>Ptuj TMD 911</w:t>
            </w:r>
          </w:p>
        </w:tc>
        <w:tc>
          <w:tcPr>
            <w:tcW w:w="1157" w:type="dxa"/>
            <w:tcBorders>
              <w:top w:val="nil"/>
              <w:left w:val="nil"/>
              <w:bottom w:val="single" w:sz="8" w:space="0" w:color="auto"/>
              <w:right w:val="single" w:sz="8" w:space="0" w:color="auto"/>
            </w:tcBorders>
            <w:shd w:val="clear" w:color="auto" w:fill="auto"/>
            <w:noWrap/>
          </w:tcPr>
          <w:p w14:paraId="6B21806F" w14:textId="0CCFAF0C" w:rsidR="00327FD0" w:rsidRPr="000838DA" w:rsidRDefault="00327FD0" w:rsidP="00327FD0">
            <w:r w:rsidRPr="00327FD0">
              <w:t>olje</w:t>
            </w:r>
          </w:p>
        </w:tc>
        <w:tc>
          <w:tcPr>
            <w:tcW w:w="1123" w:type="dxa"/>
            <w:tcBorders>
              <w:top w:val="nil"/>
              <w:left w:val="nil"/>
              <w:bottom w:val="single" w:sz="8" w:space="0" w:color="auto"/>
              <w:right w:val="single" w:sz="12" w:space="0" w:color="auto"/>
            </w:tcBorders>
            <w:shd w:val="clear" w:color="auto" w:fill="auto"/>
            <w:noWrap/>
          </w:tcPr>
          <w:p w14:paraId="7F490035" w14:textId="549721A9" w:rsidR="00327FD0" w:rsidRPr="000838DA" w:rsidRDefault="00327FD0" w:rsidP="00327FD0">
            <w:r w:rsidRPr="00327FD0">
              <w:t>Po standardu DIN 43283</w:t>
            </w:r>
          </w:p>
        </w:tc>
      </w:tr>
      <w:tr w:rsidR="006D5917" w:rsidRPr="000838DA" w14:paraId="7C9D6064" w14:textId="77777777" w:rsidTr="00B77F1F">
        <w:trPr>
          <w:trHeight w:val="330"/>
        </w:trPr>
        <w:tc>
          <w:tcPr>
            <w:tcW w:w="927" w:type="dxa"/>
            <w:tcBorders>
              <w:top w:val="nil"/>
              <w:left w:val="single" w:sz="12" w:space="0" w:color="auto"/>
              <w:bottom w:val="nil"/>
              <w:right w:val="single" w:sz="4" w:space="0" w:color="auto"/>
            </w:tcBorders>
            <w:shd w:val="clear" w:color="auto" w:fill="auto"/>
            <w:noWrap/>
            <w:vAlign w:val="bottom"/>
          </w:tcPr>
          <w:p w14:paraId="1E333CF0" w14:textId="77777777" w:rsidR="006D5917" w:rsidRPr="000838DA" w:rsidRDefault="006D5917" w:rsidP="006D5917">
            <w:pPr>
              <w:rPr>
                <w:rFonts w:ascii="Calibri" w:hAnsi="Calibri" w:cs="Calibri"/>
                <w:sz w:val="22"/>
                <w:szCs w:val="22"/>
              </w:rPr>
            </w:pPr>
          </w:p>
        </w:tc>
        <w:tc>
          <w:tcPr>
            <w:tcW w:w="1058" w:type="dxa"/>
            <w:tcBorders>
              <w:top w:val="single" w:sz="4" w:space="0" w:color="auto"/>
              <w:left w:val="nil"/>
              <w:bottom w:val="single" w:sz="4" w:space="0" w:color="auto"/>
              <w:right w:val="single" w:sz="8" w:space="0" w:color="auto"/>
            </w:tcBorders>
            <w:shd w:val="clear" w:color="auto" w:fill="auto"/>
            <w:noWrap/>
          </w:tcPr>
          <w:p w14:paraId="2EB57A09" w14:textId="57102D36" w:rsidR="006D5917" w:rsidRPr="000838DA" w:rsidRDefault="006D5917" w:rsidP="006D5917">
            <w:pPr>
              <w:jc w:val="center"/>
            </w:pPr>
            <w:r w:rsidRPr="000136B5">
              <w:t>72170/1</w:t>
            </w:r>
          </w:p>
        </w:tc>
        <w:tc>
          <w:tcPr>
            <w:tcW w:w="1548" w:type="dxa"/>
            <w:tcBorders>
              <w:top w:val="single" w:sz="4" w:space="0" w:color="auto"/>
              <w:left w:val="nil"/>
              <w:bottom w:val="single" w:sz="4" w:space="0" w:color="auto"/>
              <w:right w:val="single" w:sz="8" w:space="0" w:color="auto"/>
            </w:tcBorders>
            <w:shd w:val="clear" w:color="auto" w:fill="auto"/>
            <w:noWrap/>
          </w:tcPr>
          <w:p w14:paraId="0317839D" w14:textId="64CC0DAE" w:rsidR="006D5917" w:rsidRPr="000838DA" w:rsidRDefault="006D5917" w:rsidP="006D5917">
            <w:pPr>
              <w:jc w:val="center"/>
            </w:pPr>
            <w:r w:rsidRPr="006D5917">
              <w:t>1000020159</w:t>
            </w:r>
          </w:p>
        </w:tc>
        <w:tc>
          <w:tcPr>
            <w:tcW w:w="3555" w:type="dxa"/>
            <w:tcBorders>
              <w:top w:val="single" w:sz="4" w:space="0" w:color="auto"/>
              <w:left w:val="nil"/>
              <w:bottom w:val="single" w:sz="4" w:space="0" w:color="auto"/>
              <w:right w:val="single" w:sz="8" w:space="0" w:color="auto"/>
            </w:tcBorders>
            <w:shd w:val="clear" w:color="auto" w:fill="auto"/>
            <w:noWrap/>
          </w:tcPr>
          <w:p w14:paraId="3820D76E" w14:textId="1021FA7E" w:rsidR="006D5917" w:rsidRPr="000838DA" w:rsidRDefault="006D5917" w:rsidP="006D5917">
            <w:r w:rsidRPr="00C6445A">
              <w:t>Ležaj NJ 2318 ECM/C3 VA350 90x190x64mm</w:t>
            </w:r>
          </w:p>
        </w:tc>
        <w:tc>
          <w:tcPr>
            <w:tcW w:w="1276" w:type="dxa"/>
            <w:tcBorders>
              <w:top w:val="single" w:sz="4" w:space="0" w:color="auto"/>
              <w:left w:val="nil"/>
              <w:bottom w:val="single" w:sz="4" w:space="0" w:color="auto"/>
              <w:right w:val="single" w:sz="8" w:space="0" w:color="auto"/>
            </w:tcBorders>
            <w:shd w:val="clear" w:color="000000" w:fill="FFFFFF"/>
            <w:noWrap/>
          </w:tcPr>
          <w:p w14:paraId="5EF5760C" w14:textId="1D36BE49" w:rsidR="006D5917" w:rsidRPr="000838DA" w:rsidRDefault="006D5917" w:rsidP="006D5917">
            <w:pPr>
              <w:jc w:val="center"/>
            </w:pPr>
            <w:r w:rsidRPr="006D5917">
              <w:t>60 dni</w:t>
            </w:r>
          </w:p>
        </w:tc>
        <w:tc>
          <w:tcPr>
            <w:tcW w:w="1417" w:type="dxa"/>
            <w:tcBorders>
              <w:top w:val="single" w:sz="4" w:space="0" w:color="auto"/>
              <w:left w:val="nil"/>
              <w:bottom w:val="single" w:sz="4" w:space="0" w:color="auto"/>
              <w:right w:val="single" w:sz="4" w:space="0" w:color="auto"/>
            </w:tcBorders>
            <w:shd w:val="clear" w:color="auto" w:fill="auto"/>
            <w:noWrap/>
          </w:tcPr>
          <w:p w14:paraId="09BE8819" w14:textId="144C4E07" w:rsidR="006D5917" w:rsidRPr="000838DA" w:rsidRDefault="006D5917" w:rsidP="006D5917">
            <w:pPr>
              <w:jc w:val="center"/>
            </w:pPr>
            <w:r w:rsidRPr="000B5B40">
              <w:t>12</w:t>
            </w:r>
          </w:p>
        </w:tc>
        <w:tc>
          <w:tcPr>
            <w:tcW w:w="2245" w:type="dxa"/>
            <w:tcBorders>
              <w:top w:val="nil"/>
              <w:left w:val="single" w:sz="4" w:space="0" w:color="auto"/>
              <w:bottom w:val="single" w:sz="4" w:space="0" w:color="auto"/>
              <w:right w:val="single" w:sz="8" w:space="0" w:color="auto"/>
            </w:tcBorders>
            <w:shd w:val="clear" w:color="auto" w:fill="auto"/>
            <w:noWrap/>
          </w:tcPr>
          <w:p w14:paraId="6D77E379" w14:textId="5001B4AA" w:rsidR="006D5917" w:rsidRPr="000838DA" w:rsidRDefault="006D5917" w:rsidP="006D5917">
            <w:r w:rsidRPr="009071C6">
              <w:t xml:space="preserve"> Ptuj TMD 911</w:t>
            </w:r>
          </w:p>
        </w:tc>
        <w:tc>
          <w:tcPr>
            <w:tcW w:w="1157" w:type="dxa"/>
            <w:tcBorders>
              <w:top w:val="nil"/>
              <w:left w:val="nil"/>
              <w:bottom w:val="single" w:sz="4" w:space="0" w:color="auto"/>
              <w:right w:val="single" w:sz="8" w:space="0" w:color="auto"/>
            </w:tcBorders>
            <w:shd w:val="clear" w:color="auto" w:fill="auto"/>
            <w:noWrap/>
          </w:tcPr>
          <w:p w14:paraId="2B5E823C" w14:textId="6C7CD065" w:rsidR="006D5917" w:rsidRPr="000838DA" w:rsidRDefault="006D5917" w:rsidP="006D5917">
            <w:r w:rsidRPr="009071C6">
              <w:t>olje</w:t>
            </w:r>
          </w:p>
        </w:tc>
        <w:tc>
          <w:tcPr>
            <w:tcW w:w="1123" w:type="dxa"/>
            <w:tcBorders>
              <w:top w:val="nil"/>
              <w:left w:val="nil"/>
              <w:bottom w:val="single" w:sz="4" w:space="0" w:color="auto"/>
              <w:right w:val="single" w:sz="12" w:space="0" w:color="auto"/>
            </w:tcBorders>
            <w:shd w:val="clear" w:color="auto" w:fill="auto"/>
            <w:noWrap/>
            <w:vAlign w:val="center"/>
          </w:tcPr>
          <w:p w14:paraId="63B6F337" w14:textId="0A338113" w:rsidR="006D5917" w:rsidRPr="000838DA" w:rsidRDefault="006D5917" w:rsidP="006D5917">
            <w:r w:rsidRPr="006D5917">
              <w:t>Po standardu DIN 43283</w:t>
            </w:r>
          </w:p>
        </w:tc>
      </w:tr>
      <w:tr w:rsidR="006D5917" w:rsidRPr="000838DA" w14:paraId="0799CC5F" w14:textId="77777777" w:rsidTr="00B77F1F">
        <w:trPr>
          <w:trHeight w:val="330"/>
        </w:trPr>
        <w:tc>
          <w:tcPr>
            <w:tcW w:w="927" w:type="dxa"/>
            <w:tcBorders>
              <w:top w:val="nil"/>
              <w:left w:val="single" w:sz="12" w:space="0" w:color="auto"/>
              <w:bottom w:val="nil"/>
              <w:right w:val="single" w:sz="4" w:space="0" w:color="auto"/>
            </w:tcBorders>
            <w:shd w:val="clear" w:color="auto" w:fill="auto"/>
            <w:noWrap/>
            <w:vAlign w:val="bottom"/>
          </w:tcPr>
          <w:p w14:paraId="2EB6B0D4" w14:textId="77777777" w:rsidR="006D5917" w:rsidRPr="000838DA" w:rsidRDefault="006D5917" w:rsidP="006D5917">
            <w:pPr>
              <w:rPr>
                <w:rFonts w:ascii="Calibri" w:hAnsi="Calibri" w:cs="Calibri"/>
                <w:sz w:val="22"/>
                <w:szCs w:val="22"/>
              </w:rPr>
            </w:pPr>
          </w:p>
        </w:tc>
        <w:tc>
          <w:tcPr>
            <w:tcW w:w="1058" w:type="dxa"/>
            <w:tcBorders>
              <w:top w:val="single" w:sz="4" w:space="0" w:color="auto"/>
              <w:left w:val="nil"/>
              <w:bottom w:val="single" w:sz="4" w:space="0" w:color="auto"/>
              <w:right w:val="single" w:sz="8" w:space="0" w:color="auto"/>
            </w:tcBorders>
            <w:shd w:val="clear" w:color="auto" w:fill="auto"/>
            <w:noWrap/>
          </w:tcPr>
          <w:p w14:paraId="31AA8664" w14:textId="6CA5E519" w:rsidR="006D5917" w:rsidRPr="000838DA" w:rsidRDefault="006D5917" w:rsidP="006D5917">
            <w:pPr>
              <w:jc w:val="center"/>
            </w:pPr>
            <w:r w:rsidRPr="000136B5">
              <w:t>73582/1</w:t>
            </w:r>
          </w:p>
        </w:tc>
        <w:tc>
          <w:tcPr>
            <w:tcW w:w="1548" w:type="dxa"/>
            <w:tcBorders>
              <w:top w:val="single" w:sz="4" w:space="0" w:color="auto"/>
              <w:left w:val="nil"/>
              <w:bottom w:val="single" w:sz="4" w:space="0" w:color="auto"/>
              <w:right w:val="single" w:sz="8" w:space="0" w:color="auto"/>
            </w:tcBorders>
            <w:shd w:val="clear" w:color="auto" w:fill="auto"/>
            <w:noWrap/>
          </w:tcPr>
          <w:p w14:paraId="75F267D7" w14:textId="1646EAE5" w:rsidR="006D5917" w:rsidRPr="000838DA" w:rsidRDefault="006D5917" w:rsidP="006D5917">
            <w:pPr>
              <w:jc w:val="center"/>
            </w:pPr>
            <w:r w:rsidRPr="006D5917">
              <w:t>1000020700</w:t>
            </w:r>
          </w:p>
        </w:tc>
        <w:tc>
          <w:tcPr>
            <w:tcW w:w="3555" w:type="dxa"/>
            <w:tcBorders>
              <w:top w:val="single" w:sz="4" w:space="0" w:color="auto"/>
              <w:left w:val="nil"/>
              <w:bottom w:val="single" w:sz="4" w:space="0" w:color="auto"/>
              <w:right w:val="single" w:sz="8" w:space="0" w:color="auto"/>
            </w:tcBorders>
            <w:shd w:val="clear" w:color="auto" w:fill="auto"/>
            <w:noWrap/>
          </w:tcPr>
          <w:p w14:paraId="6F86A82D" w14:textId="6D8AC14C" w:rsidR="006D5917" w:rsidRPr="000838DA" w:rsidRDefault="006D5917" w:rsidP="006D5917">
            <w:r w:rsidRPr="00C6445A">
              <w:t>Ležaj NU 2318 E-M1C3</w:t>
            </w:r>
          </w:p>
        </w:tc>
        <w:tc>
          <w:tcPr>
            <w:tcW w:w="1276" w:type="dxa"/>
            <w:tcBorders>
              <w:top w:val="single" w:sz="4" w:space="0" w:color="auto"/>
              <w:left w:val="nil"/>
              <w:bottom w:val="single" w:sz="4" w:space="0" w:color="auto"/>
              <w:right w:val="single" w:sz="8" w:space="0" w:color="auto"/>
            </w:tcBorders>
            <w:shd w:val="clear" w:color="000000" w:fill="FFFFFF"/>
            <w:noWrap/>
          </w:tcPr>
          <w:p w14:paraId="1BEEB6F8" w14:textId="49846EE9" w:rsidR="006D5917" w:rsidRPr="000838DA" w:rsidRDefault="006D5917" w:rsidP="006D5917">
            <w:pPr>
              <w:jc w:val="center"/>
            </w:pPr>
            <w:r w:rsidRPr="006D5917">
              <w:t>60 dni</w:t>
            </w:r>
          </w:p>
        </w:tc>
        <w:tc>
          <w:tcPr>
            <w:tcW w:w="1417" w:type="dxa"/>
            <w:tcBorders>
              <w:top w:val="single" w:sz="4" w:space="0" w:color="auto"/>
              <w:left w:val="nil"/>
              <w:bottom w:val="single" w:sz="4" w:space="0" w:color="auto"/>
              <w:right w:val="single" w:sz="4" w:space="0" w:color="auto"/>
            </w:tcBorders>
            <w:shd w:val="clear" w:color="auto" w:fill="auto"/>
            <w:noWrap/>
          </w:tcPr>
          <w:p w14:paraId="2FEDFBDF" w14:textId="701A1A59" w:rsidR="006D5917" w:rsidRPr="000838DA" w:rsidRDefault="006D5917" w:rsidP="006D5917">
            <w:pPr>
              <w:jc w:val="center"/>
            </w:pPr>
            <w:r w:rsidRPr="000B5B40">
              <w:t>4</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57E46131" w14:textId="4537B390" w:rsidR="006D5917" w:rsidRPr="000838DA" w:rsidRDefault="006D5917" w:rsidP="006D5917">
            <w:r w:rsidRPr="000F048C">
              <w:t>Ptuj TMD 911</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6F718411" w14:textId="04F06379" w:rsidR="006D5917" w:rsidRPr="000838DA" w:rsidRDefault="006D5917" w:rsidP="006D5917">
            <w:r w:rsidRPr="000F048C">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47643" w14:textId="63633C06" w:rsidR="006D5917" w:rsidRPr="000838DA" w:rsidRDefault="006D5917" w:rsidP="006D5917">
            <w:r w:rsidRPr="006D5917">
              <w:t>Po standardu DIN 43283</w:t>
            </w:r>
          </w:p>
        </w:tc>
      </w:tr>
      <w:tr w:rsidR="00B77F1F" w:rsidRPr="000838DA" w14:paraId="3F585813" w14:textId="77777777" w:rsidTr="00B77F1F">
        <w:trPr>
          <w:trHeight w:val="330"/>
        </w:trPr>
        <w:tc>
          <w:tcPr>
            <w:tcW w:w="927" w:type="dxa"/>
            <w:tcBorders>
              <w:top w:val="nil"/>
              <w:left w:val="single" w:sz="12" w:space="0" w:color="auto"/>
              <w:bottom w:val="nil"/>
              <w:right w:val="single" w:sz="4" w:space="0" w:color="auto"/>
            </w:tcBorders>
            <w:shd w:val="clear" w:color="auto" w:fill="auto"/>
            <w:noWrap/>
            <w:vAlign w:val="bottom"/>
          </w:tcPr>
          <w:p w14:paraId="19114F6C" w14:textId="77777777" w:rsidR="00B77F1F" w:rsidRPr="000838DA" w:rsidRDefault="00B77F1F" w:rsidP="00B77F1F">
            <w:pPr>
              <w:rPr>
                <w:rFonts w:ascii="Calibri" w:hAnsi="Calibri" w:cs="Calibri"/>
                <w:sz w:val="22"/>
                <w:szCs w:val="22"/>
              </w:rPr>
            </w:pPr>
          </w:p>
        </w:tc>
        <w:tc>
          <w:tcPr>
            <w:tcW w:w="1058" w:type="dxa"/>
            <w:tcBorders>
              <w:top w:val="single" w:sz="4" w:space="0" w:color="auto"/>
              <w:left w:val="nil"/>
              <w:bottom w:val="single" w:sz="4" w:space="0" w:color="auto"/>
              <w:right w:val="single" w:sz="8" w:space="0" w:color="auto"/>
            </w:tcBorders>
            <w:shd w:val="clear" w:color="auto" w:fill="auto"/>
            <w:noWrap/>
          </w:tcPr>
          <w:p w14:paraId="4820A8E4" w14:textId="0C6679E6" w:rsidR="00B77F1F" w:rsidRPr="000838DA" w:rsidRDefault="00B77F1F" w:rsidP="00B77F1F">
            <w:pPr>
              <w:jc w:val="center"/>
            </w:pPr>
            <w:r w:rsidRPr="000136B5">
              <w:t>84431/1</w:t>
            </w:r>
          </w:p>
        </w:tc>
        <w:tc>
          <w:tcPr>
            <w:tcW w:w="1548" w:type="dxa"/>
            <w:tcBorders>
              <w:top w:val="single" w:sz="4" w:space="0" w:color="auto"/>
              <w:left w:val="nil"/>
              <w:bottom w:val="single" w:sz="4" w:space="0" w:color="auto"/>
              <w:right w:val="single" w:sz="8" w:space="0" w:color="auto"/>
            </w:tcBorders>
            <w:shd w:val="clear" w:color="auto" w:fill="auto"/>
            <w:noWrap/>
          </w:tcPr>
          <w:p w14:paraId="27FC17AF" w14:textId="72626476" w:rsidR="00B77F1F" w:rsidRPr="000838DA" w:rsidRDefault="00B77F1F" w:rsidP="00B77F1F">
            <w:pPr>
              <w:jc w:val="center"/>
            </w:pPr>
            <w:r w:rsidRPr="00B77F1F">
              <w:t>1000030674</w:t>
            </w:r>
          </w:p>
        </w:tc>
        <w:tc>
          <w:tcPr>
            <w:tcW w:w="3555" w:type="dxa"/>
            <w:tcBorders>
              <w:top w:val="single" w:sz="4" w:space="0" w:color="auto"/>
              <w:left w:val="nil"/>
              <w:bottom w:val="single" w:sz="4" w:space="0" w:color="auto"/>
              <w:right w:val="single" w:sz="8" w:space="0" w:color="auto"/>
            </w:tcBorders>
            <w:shd w:val="clear" w:color="auto" w:fill="auto"/>
            <w:noWrap/>
          </w:tcPr>
          <w:p w14:paraId="0D255AC9" w14:textId="0065740E" w:rsidR="00B77F1F" w:rsidRPr="000838DA" w:rsidRDefault="00B77F1F" w:rsidP="00B77F1F">
            <w:r w:rsidRPr="00C6445A">
              <w:t>Obroč kotni HJ 2318E</w:t>
            </w:r>
          </w:p>
        </w:tc>
        <w:tc>
          <w:tcPr>
            <w:tcW w:w="1276" w:type="dxa"/>
            <w:tcBorders>
              <w:top w:val="single" w:sz="4" w:space="0" w:color="auto"/>
              <w:left w:val="nil"/>
              <w:bottom w:val="single" w:sz="4" w:space="0" w:color="auto"/>
              <w:right w:val="single" w:sz="8" w:space="0" w:color="auto"/>
            </w:tcBorders>
            <w:shd w:val="clear" w:color="000000" w:fill="FFFFFF"/>
            <w:noWrap/>
          </w:tcPr>
          <w:p w14:paraId="6D188C10" w14:textId="4BBD8E85" w:rsidR="00B77F1F" w:rsidRPr="000838DA" w:rsidRDefault="00B77F1F" w:rsidP="00B77F1F">
            <w:pPr>
              <w:jc w:val="center"/>
            </w:pPr>
            <w:r w:rsidRPr="007C3A13">
              <w:t>60 dni</w:t>
            </w:r>
          </w:p>
        </w:tc>
        <w:tc>
          <w:tcPr>
            <w:tcW w:w="1417" w:type="dxa"/>
            <w:tcBorders>
              <w:top w:val="single" w:sz="4" w:space="0" w:color="auto"/>
              <w:left w:val="nil"/>
              <w:bottom w:val="single" w:sz="4" w:space="0" w:color="auto"/>
              <w:right w:val="single" w:sz="4" w:space="0" w:color="auto"/>
            </w:tcBorders>
            <w:shd w:val="clear" w:color="auto" w:fill="auto"/>
            <w:noWrap/>
          </w:tcPr>
          <w:p w14:paraId="61C220BF" w14:textId="311941E6" w:rsidR="00B77F1F" w:rsidRPr="000838DA" w:rsidRDefault="00B77F1F" w:rsidP="00B77F1F">
            <w:pPr>
              <w:jc w:val="center"/>
            </w:pPr>
            <w:r w:rsidRPr="007C3A13">
              <w:t>8</w:t>
            </w:r>
          </w:p>
        </w:tc>
        <w:tc>
          <w:tcPr>
            <w:tcW w:w="2245" w:type="dxa"/>
            <w:tcBorders>
              <w:top w:val="single" w:sz="4" w:space="0" w:color="auto"/>
              <w:left w:val="single" w:sz="4" w:space="0" w:color="auto"/>
              <w:bottom w:val="single" w:sz="8" w:space="0" w:color="auto"/>
              <w:right w:val="single" w:sz="8" w:space="0" w:color="auto"/>
            </w:tcBorders>
            <w:shd w:val="clear" w:color="auto" w:fill="auto"/>
            <w:noWrap/>
          </w:tcPr>
          <w:p w14:paraId="6F6F1E9E" w14:textId="3101F31E" w:rsidR="00B77F1F" w:rsidRPr="000838DA" w:rsidRDefault="00B77F1F" w:rsidP="00B77F1F">
            <w:r w:rsidRPr="007C3A13">
              <w:t xml:space="preserve"> Ptuj TMD 911</w:t>
            </w:r>
          </w:p>
        </w:tc>
        <w:tc>
          <w:tcPr>
            <w:tcW w:w="1157" w:type="dxa"/>
            <w:tcBorders>
              <w:top w:val="single" w:sz="4" w:space="0" w:color="auto"/>
              <w:left w:val="nil"/>
              <w:bottom w:val="single" w:sz="8" w:space="0" w:color="auto"/>
              <w:right w:val="single" w:sz="8" w:space="0" w:color="auto"/>
            </w:tcBorders>
            <w:shd w:val="clear" w:color="auto" w:fill="auto"/>
            <w:noWrap/>
          </w:tcPr>
          <w:p w14:paraId="14F68E6F" w14:textId="32D88238" w:rsidR="00B77F1F" w:rsidRPr="000838DA" w:rsidRDefault="00B77F1F" w:rsidP="00B77F1F">
            <w:r w:rsidRPr="007C3A13">
              <w:t>olje</w:t>
            </w:r>
          </w:p>
        </w:tc>
        <w:tc>
          <w:tcPr>
            <w:tcW w:w="1123" w:type="dxa"/>
            <w:tcBorders>
              <w:top w:val="single" w:sz="4" w:space="0" w:color="auto"/>
              <w:left w:val="nil"/>
              <w:bottom w:val="single" w:sz="8" w:space="0" w:color="auto"/>
              <w:right w:val="single" w:sz="12" w:space="0" w:color="auto"/>
            </w:tcBorders>
            <w:shd w:val="clear" w:color="auto" w:fill="auto"/>
            <w:noWrap/>
          </w:tcPr>
          <w:p w14:paraId="51C2F5B1" w14:textId="37085A4A" w:rsidR="00B77F1F" w:rsidRPr="000838DA" w:rsidRDefault="00B77F1F" w:rsidP="00B77F1F">
            <w:r w:rsidRPr="007C3A13">
              <w:t xml:space="preserve"> Po standardu DIN 43283</w:t>
            </w:r>
          </w:p>
        </w:tc>
      </w:tr>
      <w:tr w:rsidR="00B77F1F" w:rsidRPr="000838DA" w14:paraId="2361CC8D" w14:textId="77777777" w:rsidTr="00B77F1F">
        <w:trPr>
          <w:trHeight w:val="330"/>
        </w:trPr>
        <w:tc>
          <w:tcPr>
            <w:tcW w:w="927" w:type="dxa"/>
            <w:tcBorders>
              <w:top w:val="nil"/>
              <w:left w:val="single" w:sz="12" w:space="0" w:color="auto"/>
              <w:bottom w:val="nil"/>
              <w:right w:val="single" w:sz="4" w:space="0" w:color="auto"/>
            </w:tcBorders>
            <w:shd w:val="clear" w:color="auto" w:fill="auto"/>
            <w:noWrap/>
            <w:vAlign w:val="bottom"/>
          </w:tcPr>
          <w:p w14:paraId="176404CE" w14:textId="77777777" w:rsidR="00B77F1F" w:rsidRPr="000838DA" w:rsidRDefault="00B77F1F" w:rsidP="00B77F1F">
            <w:pPr>
              <w:rPr>
                <w:rFonts w:ascii="Calibri" w:hAnsi="Calibri" w:cs="Calibri"/>
                <w:sz w:val="22"/>
                <w:szCs w:val="22"/>
              </w:rPr>
            </w:pPr>
          </w:p>
        </w:tc>
        <w:tc>
          <w:tcPr>
            <w:tcW w:w="1058" w:type="dxa"/>
            <w:tcBorders>
              <w:top w:val="single" w:sz="4" w:space="0" w:color="auto"/>
              <w:left w:val="nil"/>
              <w:bottom w:val="single" w:sz="4" w:space="0" w:color="auto"/>
              <w:right w:val="single" w:sz="8" w:space="0" w:color="auto"/>
            </w:tcBorders>
            <w:shd w:val="clear" w:color="auto" w:fill="auto"/>
            <w:noWrap/>
          </w:tcPr>
          <w:p w14:paraId="73190303" w14:textId="525F1EC1" w:rsidR="00B77F1F" w:rsidRPr="000838DA" w:rsidRDefault="00B77F1F" w:rsidP="00B77F1F">
            <w:pPr>
              <w:jc w:val="center"/>
            </w:pPr>
            <w:r w:rsidRPr="000136B5">
              <w:t>73956/2</w:t>
            </w:r>
          </w:p>
        </w:tc>
        <w:tc>
          <w:tcPr>
            <w:tcW w:w="1548" w:type="dxa"/>
            <w:tcBorders>
              <w:top w:val="single" w:sz="4" w:space="0" w:color="auto"/>
              <w:left w:val="nil"/>
              <w:bottom w:val="single" w:sz="4" w:space="0" w:color="auto"/>
              <w:right w:val="single" w:sz="8" w:space="0" w:color="auto"/>
            </w:tcBorders>
            <w:shd w:val="clear" w:color="auto" w:fill="auto"/>
            <w:noWrap/>
          </w:tcPr>
          <w:p w14:paraId="2195826D" w14:textId="3457B0F9" w:rsidR="00B77F1F" w:rsidRPr="000838DA" w:rsidRDefault="00B77F1F" w:rsidP="00B77F1F">
            <w:pPr>
              <w:jc w:val="center"/>
            </w:pPr>
            <w:r w:rsidRPr="00B77F1F">
              <w:t>1000020155</w:t>
            </w:r>
          </w:p>
        </w:tc>
        <w:tc>
          <w:tcPr>
            <w:tcW w:w="3555" w:type="dxa"/>
            <w:tcBorders>
              <w:top w:val="single" w:sz="4" w:space="0" w:color="auto"/>
              <w:left w:val="nil"/>
              <w:bottom w:val="single" w:sz="4" w:space="0" w:color="auto"/>
              <w:right w:val="single" w:sz="8" w:space="0" w:color="auto"/>
            </w:tcBorders>
            <w:shd w:val="clear" w:color="auto" w:fill="auto"/>
            <w:noWrap/>
          </w:tcPr>
          <w:p w14:paraId="7FB95EA5" w14:textId="4F21F774" w:rsidR="00B77F1F" w:rsidRPr="000838DA" w:rsidRDefault="00B77F1F" w:rsidP="00B77F1F">
            <w:r w:rsidRPr="00C6445A">
              <w:t>Ležaj VA NJ2306 E.M1 ležaj pastorka</w:t>
            </w:r>
          </w:p>
        </w:tc>
        <w:tc>
          <w:tcPr>
            <w:tcW w:w="1276" w:type="dxa"/>
            <w:tcBorders>
              <w:top w:val="single" w:sz="4" w:space="0" w:color="auto"/>
              <w:left w:val="nil"/>
              <w:bottom w:val="single" w:sz="4" w:space="0" w:color="auto"/>
              <w:right w:val="single" w:sz="8" w:space="0" w:color="auto"/>
            </w:tcBorders>
            <w:shd w:val="clear" w:color="000000" w:fill="FFFFFF"/>
            <w:noWrap/>
          </w:tcPr>
          <w:p w14:paraId="0570D1FC" w14:textId="4F91094D" w:rsidR="00B77F1F" w:rsidRPr="000838DA" w:rsidRDefault="00B77F1F" w:rsidP="00B77F1F">
            <w:pPr>
              <w:jc w:val="center"/>
            </w:pPr>
            <w:r w:rsidRPr="00280503">
              <w:t>60 dni</w:t>
            </w:r>
          </w:p>
        </w:tc>
        <w:tc>
          <w:tcPr>
            <w:tcW w:w="1417" w:type="dxa"/>
            <w:tcBorders>
              <w:top w:val="single" w:sz="4" w:space="0" w:color="auto"/>
              <w:left w:val="nil"/>
              <w:bottom w:val="single" w:sz="4" w:space="0" w:color="auto"/>
              <w:right w:val="single" w:sz="4" w:space="0" w:color="auto"/>
            </w:tcBorders>
            <w:shd w:val="clear" w:color="auto" w:fill="auto"/>
            <w:noWrap/>
          </w:tcPr>
          <w:p w14:paraId="543475B4" w14:textId="571C2FC4" w:rsidR="00B77F1F" w:rsidRPr="000838DA" w:rsidRDefault="00B77F1F" w:rsidP="00B77F1F">
            <w:pPr>
              <w:jc w:val="center"/>
            </w:pPr>
            <w:r w:rsidRPr="00280503">
              <w:t>10</w:t>
            </w:r>
          </w:p>
        </w:tc>
        <w:tc>
          <w:tcPr>
            <w:tcW w:w="2245" w:type="dxa"/>
            <w:tcBorders>
              <w:top w:val="single" w:sz="4" w:space="0" w:color="auto"/>
              <w:left w:val="single" w:sz="4" w:space="0" w:color="auto"/>
              <w:bottom w:val="single" w:sz="8" w:space="0" w:color="auto"/>
              <w:right w:val="single" w:sz="8" w:space="0" w:color="auto"/>
            </w:tcBorders>
            <w:shd w:val="clear" w:color="auto" w:fill="auto"/>
            <w:noWrap/>
          </w:tcPr>
          <w:p w14:paraId="7B946D54" w14:textId="6F615209" w:rsidR="00B77F1F" w:rsidRPr="000838DA" w:rsidRDefault="00B77F1F" w:rsidP="00B77F1F">
            <w:r w:rsidRPr="00280503">
              <w:t>Ptuj TMD 911</w:t>
            </w:r>
          </w:p>
        </w:tc>
        <w:tc>
          <w:tcPr>
            <w:tcW w:w="1157" w:type="dxa"/>
            <w:tcBorders>
              <w:top w:val="single" w:sz="4" w:space="0" w:color="auto"/>
              <w:left w:val="nil"/>
              <w:bottom w:val="single" w:sz="8" w:space="0" w:color="auto"/>
              <w:right w:val="single" w:sz="8" w:space="0" w:color="auto"/>
            </w:tcBorders>
            <w:shd w:val="clear" w:color="auto" w:fill="auto"/>
            <w:noWrap/>
          </w:tcPr>
          <w:p w14:paraId="083321C9" w14:textId="03950953" w:rsidR="00B77F1F" w:rsidRPr="000838DA" w:rsidRDefault="00B77F1F" w:rsidP="00B77F1F">
            <w:r w:rsidRPr="00280503">
              <w:t>olje</w:t>
            </w:r>
          </w:p>
        </w:tc>
        <w:tc>
          <w:tcPr>
            <w:tcW w:w="1123" w:type="dxa"/>
            <w:tcBorders>
              <w:top w:val="single" w:sz="4" w:space="0" w:color="auto"/>
              <w:left w:val="nil"/>
              <w:bottom w:val="single" w:sz="8" w:space="0" w:color="auto"/>
              <w:right w:val="single" w:sz="12" w:space="0" w:color="auto"/>
            </w:tcBorders>
            <w:shd w:val="clear" w:color="auto" w:fill="auto"/>
            <w:noWrap/>
          </w:tcPr>
          <w:p w14:paraId="2CA3CFA6" w14:textId="079377EB" w:rsidR="00B77F1F" w:rsidRPr="000838DA" w:rsidRDefault="00B77F1F" w:rsidP="00B77F1F">
            <w:r w:rsidRPr="00280503">
              <w:t>Po standardu DIN 43283</w:t>
            </w:r>
          </w:p>
        </w:tc>
      </w:tr>
      <w:tr w:rsidR="00B77F1F" w:rsidRPr="000838DA" w14:paraId="3E504843" w14:textId="77777777" w:rsidTr="00B77F1F">
        <w:trPr>
          <w:trHeight w:val="330"/>
        </w:trPr>
        <w:tc>
          <w:tcPr>
            <w:tcW w:w="927" w:type="dxa"/>
            <w:tcBorders>
              <w:top w:val="nil"/>
              <w:left w:val="single" w:sz="12" w:space="0" w:color="auto"/>
              <w:bottom w:val="nil"/>
              <w:right w:val="single" w:sz="4" w:space="0" w:color="auto"/>
            </w:tcBorders>
            <w:shd w:val="clear" w:color="auto" w:fill="auto"/>
            <w:noWrap/>
            <w:vAlign w:val="bottom"/>
          </w:tcPr>
          <w:p w14:paraId="0EC489EE" w14:textId="77777777" w:rsidR="00B77F1F" w:rsidRPr="000838DA" w:rsidRDefault="00B77F1F" w:rsidP="00B77F1F">
            <w:pPr>
              <w:rPr>
                <w:rFonts w:ascii="Calibri" w:hAnsi="Calibri" w:cs="Calibri"/>
                <w:sz w:val="22"/>
                <w:szCs w:val="22"/>
              </w:rPr>
            </w:pPr>
          </w:p>
        </w:tc>
        <w:tc>
          <w:tcPr>
            <w:tcW w:w="1058" w:type="dxa"/>
            <w:tcBorders>
              <w:top w:val="single" w:sz="4" w:space="0" w:color="auto"/>
              <w:left w:val="nil"/>
              <w:bottom w:val="single" w:sz="4" w:space="0" w:color="auto"/>
              <w:right w:val="single" w:sz="8" w:space="0" w:color="auto"/>
            </w:tcBorders>
            <w:shd w:val="clear" w:color="auto" w:fill="auto"/>
            <w:noWrap/>
          </w:tcPr>
          <w:p w14:paraId="24EC3B11" w14:textId="262BC6C7" w:rsidR="00B77F1F" w:rsidRPr="000838DA" w:rsidRDefault="00B77F1F" w:rsidP="00B77F1F">
            <w:pPr>
              <w:jc w:val="center"/>
            </w:pPr>
            <w:r w:rsidRPr="000136B5">
              <w:t>73383/1</w:t>
            </w:r>
          </w:p>
        </w:tc>
        <w:tc>
          <w:tcPr>
            <w:tcW w:w="1548" w:type="dxa"/>
            <w:tcBorders>
              <w:top w:val="single" w:sz="4" w:space="0" w:color="auto"/>
              <w:left w:val="nil"/>
              <w:bottom w:val="single" w:sz="4" w:space="0" w:color="auto"/>
              <w:right w:val="single" w:sz="8" w:space="0" w:color="auto"/>
            </w:tcBorders>
            <w:shd w:val="clear" w:color="auto" w:fill="auto"/>
            <w:noWrap/>
          </w:tcPr>
          <w:p w14:paraId="15A2B938" w14:textId="3884A258" w:rsidR="00B77F1F" w:rsidRPr="000838DA" w:rsidRDefault="00B77F1F" w:rsidP="00B77F1F">
            <w:pPr>
              <w:jc w:val="center"/>
            </w:pPr>
            <w:r w:rsidRPr="00B77F1F">
              <w:t>1000021116</w:t>
            </w:r>
          </w:p>
        </w:tc>
        <w:tc>
          <w:tcPr>
            <w:tcW w:w="3555" w:type="dxa"/>
            <w:tcBorders>
              <w:top w:val="single" w:sz="4" w:space="0" w:color="auto"/>
              <w:left w:val="nil"/>
              <w:bottom w:val="single" w:sz="4" w:space="0" w:color="auto"/>
              <w:right w:val="single" w:sz="8" w:space="0" w:color="auto"/>
            </w:tcBorders>
            <w:shd w:val="clear" w:color="auto" w:fill="auto"/>
            <w:noWrap/>
          </w:tcPr>
          <w:p w14:paraId="1EA85C1B" w14:textId="651F0A16" w:rsidR="00B77F1F" w:rsidRPr="000838DA" w:rsidRDefault="00B77F1F" w:rsidP="00B77F1F">
            <w:r w:rsidRPr="00C6445A">
              <w:t>Ležaj TIM CUP HM 807010</w:t>
            </w:r>
          </w:p>
        </w:tc>
        <w:tc>
          <w:tcPr>
            <w:tcW w:w="1276" w:type="dxa"/>
            <w:tcBorders>
              <w:top w:val="single" w:sz="4" w:space="0" w:color="auto"/>
              <w:left w:val="nil"/>
              <w:bottom w:val="single" w:sz="4" w:space="0" w:color="auto"/>
              <w:right w:val="single" w:sz="8" w:space="0" w:color="auto"/>
            </w:tcBorders>
            <w:shd w:val="clear" w:color="000000" w:fill="FFFFFF"/>
            <w:noWrap/>
          </w:tcPr>
          <w:p w14:paraId="3BE24B94" w14:textId="5AFA320A" w:rsidR="00B77F1F" w:rsidRPr="000838DA" w:rsidRDefault="00B77F1F" w:rsidP="00B77F1F">
            <w:pPr>
              <w:jc w:val="center"/>
            </w:pPr>
            <w:r w:rsidRPr="001D4EAA">
              <w:t>60 dni</w:t>
            </w:r>
          </w:p>
        </w:tc>
        <w:tc>
          <w:tcPr>
            <w:tcW w:w="1417" w:type="dxa"/>
            <w:tcBorders>
              <w:top w:val="single" w:sz="4" w:space="0" w:color="auto"/>
              <w:left w:val="nil"/>
              <w:bottom w:val="single" w:sz="4" w:space="0" w:color="auto"/>
              <w:right w:val="single" w:sz="4" w:space="0" w:color="auto"/>
            </w:tcBorders>
            <w:shd w:val="clear" w:color="auto" w:fill="auto"/>
            <w:noWrap/>
          </w:tcPr>
          <w:p w14:paraId="737A4973" w14:textId="06C66986" w:rsidR="00B77F1F" w:rsidRPr="000838DA" w:rsidRDefault="00B77F1F" w:rsidP="00B77F1F">
            <w:pPr>
              <w:jc w:val="center"/>
            </w:pPr>
            <w:r w:rsidRPr="001D4EAA">
              <w:t>4</w:t>
            </w:r>
          </w:p>
        </w:tc>
        <w:tc>
          <w:tcPr>
            <w:tcW w:w="2245" w:type="dxa"/>
            <w:tcBorders>
              <w:top w:val="single" w:sz="4" w:space="0" w:color="auto"/>
              <w:left w:val="single" w:sz="4" w:space="0" w:color="auto"/>
              <w:bottom w:val="single" w:sz="8" w:space="0" w:color="auto"/>
              <w:right w:val="single" w:sz="8" w:space="0" w:color="auto"/>
            </w:tcBorders>
            <w:shd w:val="clear" w:color="auto" w:fill="auto"/>
            <w:noWrap/>
          </w:tcPr>
          <w:p w14:paraId="3560B511" w14:textId="04CAFFE4" w:rsidR="00B77F1F" w:rsidRPr="000838DA" w:rsidRDefault="00B77F1F" w:rsidP="00B77F1F">
            <w:r w:rsidRPr="001D4EAA">
              <w:t>Ptuj TMD 911</w:t>
            </w:r>
          </w:p>
        </w:tc>
        <w:tc>
          <w:tcPr>
            <w:tcW w:w="1157" w:type="dxa"/>
            <w:tcBorders>
              <w:top w:val="single" w:sz="4" w:space="0" w:color="auto"/>
              <w:left w:val="nil"/>
              <w:bottom w:val="single" w:sz="8" w:space="0" w:color="auto"/>
              <w:right w:val="single" w:sz="8" w:space="0" w:color="auto"/>
            </w:tcBorders>
            <w:shd w:val="clear" w:color="auto" w:fill="auto"/>
            <w:noWrap/>
          </w:tcPr>
          <w:p w14:paraId="5A0F236B" w14:textId="7AC788DE" w:rsidR="00B77F1F" w:rsidRPr="000838DA" w:rsidRDefault="00B77F1F" w:rsidP="00B77F1F">
            <w:r w:rsidRPr="001D4EAA">
              <w:t>olje</w:t>
            </w:r>
          </w:p>
        </w:tc>
        <w:tc>
          <w:tcPr>
            <w:tcW w:w="1123" w:type="dxa"/>
            <w:tcBorders>
              <w:top w:val="single" w:sz="4" w:space="0" w:color="auto"/>
              <w:left w:val="nil"/>
              <w:bottom w:val="single" w:sz="8" w:space="0" w:color="auto"/>
              <w:right w:val="single" w:sz="12" w:space="0" w:color="auto"/>
            </w:tcBorders>
            <w:shd w:val="clear" w:color="auto" w:fill="auto"/>
            <w:noWrap/>
          </w:tcPr>
          <w:p w14:paraId="11CE9C56" w14:textId="53DAB1F2" w:rsidR="00B77F1F" w:rsidRPr="000838DA" w:rsidRDefault="00B77F1F" w:rsidP="00B77F1F">
            <w:r w:rsidRPr="001D4EAA">
              <w:t>Po standardu DIN 43283</w:t>
            </w:r>
          </w:p>
        </w:tc>
      </w:tr>
      <w:tr w:rsidR="00B77F1F" w:rsidRPr="000838DA" w14:paraId="79153C92" w14:textId="77777777" w:rsidTr="0037446B">
        <w:trPr>
          <w:trHeight w:val="330"/>
        </w:trPr>
        <w:tc>
          <w:tcPr>
            <w:tcW w:w="927" w:type="dxa"/>
            <w:tcBorders>
              <w:top w:val="nil"/>
              <w:left w:val="single" w:sz="12" w:space="0" w:color="auto"/>
              <w:bottom w:val="nil"/>
              <w:right w:val="single" w:sz="4" w:space="0" w:color="auto"/>
            </w:tcBorders>
            <w:shd w:val="clear" w:color="auto" w:fill="auto"/>
            <w:noWrap/>
            <w:vAlign w:val="bottom"/>
          </w:tcPr>
          <w:p w14:paraId="18475AF7" w14:textId="77777777" w:rsidR="00B77F1F" w:rsidRPr="000838DA" w:rsidRDefault="00B77F1F" w:rsidP="00B77F1F">
            <w:pPr>
              <w:rPr>
                <w:rFonts w:ascii="Calibri" w:hAnsi="Calibri" w:cs="Calibri"/>
                <w:sz w:val="22"/>
                <w:szCs w:val="22"/>
              </w:rPr>
            </w:pPr>
          </w:p>
        </w:tc>
        <w:tc>
          <w:tcPr>
            <w:tcW w:w="1058" w:type="dxa"/>
            <w:tcBorders>
              <w:top w:val="single" w:sz="4" w:space="0" w:color="auto"/>
              <w:left w:val="nil"/>
              <w:bottom w:val="single" w:sz="4" w:space="0" w:color="auto"/>
              <w:right w:val="single" w:sz="8" w:space="0" w:color="auto"/>
            </w:tcBorders>
            <w:shd w:val="clear" w:color="auto" w:fill="auto"/>
            <w:noWrap/>
          </w:tcPr>
          <w:p w14:paraId="047978CC" w14:textId="78759303" w:rsidR="00B77F1F" w:rsidRPr="000838DA" w:rsidRDefault="00B77F1F" w:rsidP="00B77F1F">
            <w:pPr>
              <w:jc w:val="center"/>
            </w:pPr>
            <w:r w:rsidRPr="000136B5">
              <w:t>73382/2</w:t>
            </w:r>
          </w:p>
        </w:tc>
        <w:tc>
          <w:tcPr>
            <w:tcW w:w="1548" w:type="dxa"/>
            <w:tcBorders>
              <w:top w:val="single" w:sz="4" w:space="0" w:color="auto"/>
              <w:left w:val="nil"/>
              <w:bottom w:val="single" w:sz="4" w:space="0" w:color="auto"/>
              <w:right w:val="single" w:sz="8" w:space="0" w:color="auto"/>
            </w:tcBorders>
            <w:shd w:val="clear" w:color="auto" w:fill="auto"/>
            <w:noWrap/>
          </w:tcPr>
          <w:p w14:paraId="431BCD07" w14:textId="0A048683" w:rsidR="00B77F1F" w:rsidRPr="000838DA" w:rsidRDefault="00B77F1F" w:rsidP="00B77F1F">
            <w:pPr>
              <w:jc w:val="center"/>
            </w:pPr>
            <w:r w:rsidRPr="00B77F1F">
              <w:t>1000021111</w:t>
            </w:r>
          </w:p>
        </w:tc>
        <w:tc>
          <w:tcPr>
            <w:tcW w:w="3555" w:type="dxa"/>
            <w:tcBorders>
              <w:top w:val="single" w:sz="4" w:space="0" w:color="auto"/>
              <w:left w:val="nil"/>
              <w:bottom w:val="single" w:sz="4" w:space="0" w:color="auto"/>
              <w:right w:val="single" w:sz="8" w:space="0" w:color="auto"/>
            </w:tcBorders>
            <w:shd w:val="clear" w:color="auto" w:fill="auto"/>
            <w:noWrap/>
          </w:tcPr>
          <w:p w14:paraId="1C9551BF" w14:textId="72D2DA43" w:rsidR="00B77F1F" w:rsidRPr="000838DA" w:rsidRDefault="00B77F1F" w:rsidP="00B77F1F">
            <w:r w:rsidRPr="00C6445A">
              <w:t>Ležaj TIM CONE HM 807046/kpl. z zunanjim oborčem (pastorek-stož.)</w:t>
            </w:r>
          </w:p>
        </w:tc>
        <w:tc>
          <w:tcPr>
            <w:tcW w:w="1276" w:type="dxa"/>
            <w:tcBorders>
              <w:top w:val="single" w:sz="4" w:space="0" w:color="auto"/>
              <w:left w:val="nil"/>
              <w:bottom w:val="single" w:sz="4" w:space="0" w:color="auto"/>
              <w:right w:val="single" w:sz="8" w:space="0" w:color="auto"/>
            </w:tcBorders>
            <w:shd w:val="clear" w:color="000000" w:fill="FFFFFF"/>
            <w:noWrap/>
          </w:tcPr>
          <w:p w14:paraId="276DDBD0" w14:textId="69346E63" w:rsidR="00B77F1F" w:rsidRPr="000838DA" w:rsidRDefault="00B77F1F" w:rsidP="00B77F1F">
            <w:pPr>
              <w:jc w:val="center"/>
            </w:pPr>
            <w:r w:rsidRPr="00845A95">
              <w:t>60 dni</w:t>
            </w:r>
          </w:p>
        </w:tc>
        <w:tc>
          <w:tcPr>
            <w:tcW w:w="1417" w:type="dxa"/>
            <w:tcBorders>
              <w:top w:val="single" w:sz="4" w:space="0" w:color="auto"/>
              <w:left w:val="nil"/>
              <w:bottom w:val="single" w:sz="4" w:space="0" w:color="auto"/>
              <w:right w:val="single" w:sz="4" w:space="0" w:color="auto"/>
            </w:tcBorders>
            <w:shd w:val="clear" w:color="auto" w:fill="auto"/>
            <w:noWrap/>
          </w:tcPr>
          <w:p w14:paraId="3C9682B8" w14:textId="745AA190" w:rsidR="00B77F1F" w:rsidRPr="000838DA" w:rsidRDefault="00B77F1F" w:rsidP="00B77F1F">
            <w:pPr>
              <w:jc w:val="center"/>
            </w:pPr>
            <w:r w:rsidRPr="00845A95">
              <w:t>4</w:t>
            </w:r>
          </w:p>
        </w:tc>
        <w:tc>
          <w:tcPr>
            <w:tcW w:w="2245" w:type="dxa"/>
            <w:tcBorders>
              <w:top w:val="single" w:sz="4" w:space="0" w:color="auto"/>
              <w:left w:val="single" w:sz="4" w:space="0" w:color="auto"/>
              <w:bottom w:val="single" w:sz="8" w:space="0" w:color="auto"/>
              <w:right w:val="single" w:sz="8" w:space="0" w:color="auto"/>
            </w:tcBorders>
            <w:shd w:val="clear" w:color="auto" w:fill="auto"/>
            <w:noWrap/>
          </w:tcPr>
          <w:p w14:paraId="7521A39C" w14:textId="53F4FC9C" w:rsidR="00B77F1F" w:rsidRPr="000838DA" w:rsidRDefault="00B77F1F" w:rsidP="00B77F1F">
            <w:r w:rsidRPr="00845A95">
              <w:t>Ptuj TMD 911</w:t>
            </w:r>
          </w:p>
        </w:tc>
        <w:tc>
          <w:tcPr>
            <w:tcW w:w="1157" w:type="dxa"/>
            <w:tcBorders>
              <w:top w:val="single" w:sz="4" w:space="0" w:color="auto"/>
              <w:left w:val="nil"/>
              <w:bottom w:val="single" w:sz="8" w:space="0" w:color="auto"/>
              <w:right w:val="single" w:sz="8" w:space="0" w:color="auto"/>
            </w:tcBorders>
            <w:shd w:val="clear" w:color="auto" w:fill="auto"/>
            <w:noWrap/>
          </w:tcPr>
          <w:p w14:paraId="268E7E8D" w14:textId="788BCAB4" w:rsidR="00B77F1F" w:rsidRPr="000838DA" w:rsidRDefault="00B77F1F" w:rsidP="00B77F1F">
            <w:r w:rsidRPr="00845A95">
              <w:t>olje</w:t>
            </w:r>
          </w:p>
        </w:tc>
        <w:tc>
          <w:tcPr>
            <w:tcW w:w="1123" w:type="dxa"/>
            <w:tcBorders>
              <w:top w:val="single" w:sz="4" w:space="0" w:color="auto"/>
              <w:left w:val="nil"/>
              <w:bottom w:val="single" w:sz="8" w:space="0" w:color="auto"/>
              <w:right w:val="single" w:sz="12" w:space="0" w:color="auto"/>
            </w:tcBorders>
            <w:shd w:val="clear" w:color="auto" w:fill="auto"/>
            <w:noWrap/>
          </w:tcPr>
          <w:p w14:paraId="4399A9D6" w14:textId="25EC5A05" w:rsidR="00B77F1F" w:rsidRPr="000838DA" w:rsidRDefault="00B77F1F" w:rsidP="00B77F1F">
            <w:r w:rsidRPr="00845A95">
              <w:t>Po standardu DIN 43283</w:t>
            </w:r>
          </w:p>
        </w:tc>
      </w:tr>
      <w:tr w:rsidR="00B806A7" w:rsidRPr="000838DA" w14:paraId="2D7E72C3" w14:textId="77777777" w:rsidTr="00B77F1F">
        <w:trPr>
          <w:trHeight w:val="549"/>
        </w:trPr>
        <w:tc>
          <w:tcPr>
            <w:tcW w:w="927" w:type="dxa"/>
            <w:vMerge w:val="restart"/>
            <w:tcBorders>
              <w:top w:val="single" w:sz="12" w:space="0" w:color="auto"/>
              <w:left w:val="single" w:sz="12" w:space="0" w:color="auto"/>
              <w:right w:val="single" w:sz="8" w:space="0" w:color="auto"/>
            </w:tcBorders>
            <w:shd w:val="clear" w:color="auto" w:fill="auto"/>
            <w:noWrap/>
            <w:vAlign w:val="center"/>
            <w:hideMark/>
          </w:tcPr>
          <w:p w14:paraId="30CD19D0" w14:textId="65CDA29B" w:rsidR="00B806A7" w:rsidRPr="000838DA" w:rsidRDefault="0022027A" w:rsidP="00B806A7">
            <w:pPr>
              <w:jc w:val="center"/>
            </w:pPr>
            <w:r>
              <w:t>9</w:t>
            </w:r>
          </w:p>
        </w:tc>
        <w:tc>
          <w:tcPr>
            <w:tcW w:w="1058" w:type="dxa"/>
            <w:tcBorders>
              <w:top w:val="single" w:sz="4" w:space="0" w:color="auto"/>
              <w:left w:val="nil"/>
              <w:bottom w:val="single" w:sz="4" w:space="0" w:color="auto"/>
              <w:right w:val="single" w:sz="8" w:space="0" w:color="auto"/>
            </w:tcBorders>
            <w:shd w:val="clear" w:color="auto" w:fill="auto"/>
            <w:noWrap/>
            <w:hideMark/>
          </w:tcPr>
          <w:p w14:paraId="47641EF9" w14:textId="1AA17FDC" w:rsidR="00B806A7" w:rsidRPr="000838DA" w:rsidRDefault="00B806A7" w:rsidP="00B806A7">
            <w:pPr>
              <w:jc w:val="center"/>
            </w:pPr>
          </w:p>
        </w:tc>
        <w:tc>
          <w:tcPr>
            <w:tcW w:w="1548" w:type="dxa"/>
            <w:tcBorders>
              <w:top w:val="single" w:sz="4" w:space="0" w:color="auto"/>
              <w:left w:val="nil"/>
              <w:bottom w:val="single" w:sz="4" w:space="0" w:color="auto"/>
              <w:right w:val="single" w:sz="8" w:space="0" w:color="auto"/>
            </w:tcBorders>
            <w:shd w:val="clear" w:color="auto" w:fill="auto"/>
            <w:noWrap/>
            <w:hideMark/>
          </w:tcPr>
          <w:p w14:paraId="67050B33" w14:textId="475E819E" w:rsidR="00B806A7" w:rsidRPr="000838DA" w:rsidRDefault="00B77F1F" w:rsidP="00B806A7">
            <w:pPr>
              <w:jc w:val="center"/>
            </w:pPr>
            <w:r w:rsidRPr="00B77F1F">
              <w:t>1000042926</w:t>
            </w:r>
          </w:p>
        </w:tc>
        <w:tc>
          <w:tcPr>
            <w:tcW w:w="3555" w:type="dxa"/>
            <w:tcBorders>
              <w:top w:val="single" w:sz="4" w:space="0" w:color="auto"/>
              <w:left w:val="nil"/>
              <w:bottom w:val="single" w:sz="4" w:space="0" w:color="auto"/>
              <w:right w:val="single" w:sz="8" w:space="0" w:color="auto"/>
            </w:tcBorders>
            <w:shd w:val="clear" w:color="auto" w:fill="auto"/>
            <w:noWrap/>
            <w:hideMark/>
          </w:tcPr>
          <w:p w14:paraId="478B8E13" w14:textId="1DCDF201" w:rsidR="00B806A7" w:rsidRPr="000838DA" w:rsidRDefault="00B806A7" w:rsidP="00B806A7">
            <w:pPr>
              <w:jc w:val="center"/>
            </w:pPr>
            <w:r w:rsidRPr="00B279D8">
              <w:t>DIN 43283-NU1876-ECMP / P63H VQ551</w:t>
            </w:r>
          </w:p>
        </w:tc>
        <w:tc>
          <w:tcPr>
            <w:tcW w:w="1276" w:type="dxa"/>
            <w:tcBorders>
              <w:top w:val="single" w:sz="4" w:space="0" w:color="auto"/>
              <w:left w:val="nil"/>
              <w:bottom w:val="single" w:sz="4" w:space="0" w:color="auto"/>
              <w:right w:val="single" w:sz="8" w:space="0" w:color="auto"/>
            </w:tcBorders>
            <w:shd w:val="clear" w:color="000000" w:fill="FFFFFF"/>
            <w:hideMark/>
          </w:tcPr>
          <w:p w14:paraId="4FD653FB" w14:textId="045A575A" w:rsidR="00B806A7" w:rsidRPr="000838DA" w:rsidRDefault="00B77F1F" w:rsidP="00B806A7">
            <w:pPr>
              <w:jc w:val="center"/>
            </w:pPr>
            <w:r w:rsidRPr="00B77F1F">
              <w:t>180 dni</w:t>
            </w:r>
          </w:p>
        </w:tc>
        <w:tc>
          <w:tcPr>
            <w:tcW w:w="1417" w:type="dxa"/>
            <w:tcBorders>
              <w:top w:val="single" w:sz="4" w:space="0" w:color="auto"/>
              <w:left w:val="nil"/>
              <w:bottom w:val="single" w:sz="4" w:space="0" w:color="auto"/>
              <w:right w:val="single" w:sz="4" w:space="0" w:color="auto"/>
            </w:tcBorders>
            <w:shd w:val="clear" w:color="auto" w:fill="auto"/>
            <w:hideMark/>
          </w:tcPr>
          <w:p w14:paraId="6C609F4B" w14:textId="525E3E76" w:rsidR="00B806A7" w:rsidRPr="000838DA" w:rsidRDefault="00B806A7" w:rsidP="00B806A7">
            <w:pPr>
              <w:jc w:val="center"/>
            </w:pPr>
            <w:r w:rsidRPr="00F76E1E">
              <w:t>8</w:t>
            </w:r>
          </w:p>
        </w:tc>
        <w:tc>
          <w:tcPr>
            <w:tcW w:w="2245" w:type="dxa"/>
            <w:tcBorders>
              <w:top w:val="nil"/>
              <w:left w:val="single" w:sz="4" w:space="0" w:color="auto"/>
              <w:bottom w:val="single" w:sz="8" w:space="0" w:color="auto"/>
              <w:right w:val="single" w:sz="8" w:space="0" w:color="auto"/>
            </w:tcBorders>
            <w:shd w:val="clear" w:color="auto" w:fill="auto"/>
            <w:noWrap/>
            <w:hideMark/>
          </w:tcPr>
          <w:p w14:paraId="51CBFBA7" w14:textId="2FA92BF8" w:rsidR="00B806A7" w:rsidRPr="000838DA" w:rsidRDefault="00B77F1F" w:rsidP="00B806A7">
            <w:pPr>
              <w:jc w:val="center"/>
            </w:pPr>
            <w:r w:rsidRPr="00B77F1F">
              <w:t>reduktor elok 541</w:t>
            </w:r>
          </w:p>
        </w:tc>
        <w:tc>
          <w:tcPr>
            <w:tcW w:w="1157" w:type="dxa"/>
            <w:tcBorders>
              <w:top w:val="nil"/>
              <w:left w:val="nil"/>
              <w:bottom w:val="single" w:sz="8" w:space="0" w:color="auto"/>
              <w:right w:val="single" w:sz="8" w:space="0" w:color="auto"/>
            </w:tcBorders>
            <w:shd w:val="clear" w:color="auto" w:fill="auto"/>
            <w:hideMark/>
          </w:tcPr>
          <w:p w14:paraId="198215CE" w14:textId="715CA9E6" w:rsidR="00B806A7" w:rsidRPr="000838DA" w:rsidRDefault="00B77F1F" w:rsidP="00B806A7">
            <w:pPr>
              <w:jc w:val="center"/>
            </w:pPr>
            <w:r w:rsidRPr="00B77F1F">
              <w:t>olje</w:t>
            </w:r>
          </w:p>
        </w:tc>
        <w:tc>
          <w:tcPr>
            <w:tcW w:w="1123" w:type="dxa"/>
            <w:tcBorders>
              <w:top w:val="nil"/>
              <w:left w:val="nil"/>
              <w:bottom w:val="single" w:sz="8" w:space="0" w:color="auto"/>
              <w:right w:val="single" w:sz="12" w:space="0" w:color="auto"/>
            </w:tcBorders>
            <w:shd w:val="clear" w:color="auto" w:fill="auto"/>
            <w:vAlign w:val="center"/>
            <w:hideMark/>
          </w:tcPr>
          <w:p w14:paraId="2E8B3509" w14:textId="4CE97B65" w:rsidR="00B806A7" w:rsidRPr="000838DA" w:rsidRDefault="00B77F1F" w:rsidP="00B806A7">
            <w:pPr>
              <w:jc w:val="center"/>
            </w:pPr>
            <w:r w:rsidRPr="00B77F1F">
              <w:t>561</w:t>
            </w:r>
          </w:p>
        </w:tc>
      </w:tr>
      <w:tr w:rsidR="00B77F1F" w:rsidRPr="000838DA" w14:paraId="2FE9FCBC" w14:textId="77777777" w:rsidTr="0037446B">
        <w:trPr>
          <w:trHeight w:val="549"/>
        </w:trPr>
        <w:tc>
          <w:tcPr>
            <w:tcW w:w="927" w:type="dxa"/>
            <w:vMerge/>
            <w:tcBorders>
              <w:left w:val="single" w:sz="12" w:space="0" w:color="auto"/>
              <w:right w:val="single" w:sz="8" w:space="0" w:color="auto"/>
            </w:tcBorders>
            <w:shd w:val="clear" w:color="auto" w:fill="auto"/>
            <w:noWrap/>
            <w:vAlign w:val="center"/>
          </w:tcPr>
          <w:p w14:paraId="7E22B008" w14:textId="77777777" w:rsidR="00B77F1F" w:rsidRDefault="00B77F1F" w:rsidP="00B77F1F">
            <w:pPr>
              <w:jc w:val="center"/>
            </w:pPr>
          </w:p>
        </w:tc>
        <w:tc>
          <w:tcPr>
            <w:tcW w:w="1058" w:type="dxa"/>
            <w:tcBorders>
              <w:top w:val="single" w:sz="4" w:space="0" w:color="auto"/>
              <w:left w:val="nil"/>
              <w:bottom w:val="single" w:sz="4" w:space="0" w:color="auto"/>
              <w:right w:val="single" w:sz="8" w:space="0" w:color="auto"/>
            </w:tcBorders>
            <w:shd w:val="clear" w:color="auto" w:fill="auto"/>
            <w:noWrap/>
          </w:tcPr>
          <w:p w14:paraId="13C82030" w14:textId="77777777" w:rsidR="00B77F1F" w:rsidRPr="000838DA" w:rsidRDefault="00B77F1F" w:rsidP="00B77F1F">
            <w:pPr>
              <w:jc w:val="center"/>
            </w:pPr>
          </w:p>
        </w:tc>
        <w:tc>
          <w:tcPr>
            <w:tcW w:w="1548" w:type="dxa"/>
            <w:tcBorders>
              <w:top w:val="single" w:sz="4" w:space="0" w:color="auto"/>
              <w:left w:val="nil"/>
              <w:bottom w:val="single" w:sz="4" w:space="0" w:color="auto"/>
              <w:right w:val="single" w:sz="8" w:space="0" w:color="auto"/>
            </w:tcBorders>
            <w:shd w:val="clear" w:color="auto" w:fill="auto"/>
            <w:noWrap/>
          </w:tcPr>
          <w:p w14:paraId="7F879FE2" w14:textId="47EAC3AA" w:rsidR="00B77F1F" w:rsidRPr="000838DA" w:rsidRDefault="00B77F1F" w:rsidP="00B77F1F">
            <w:pPr>
              <w:jc w:val="center"/>
            </w:pPr>
            <w:r w:rsidRPr="001C06D4">
              <w:t>1000042927</w:t>
            </w:r>
          </w:p>
        </w:tc>
        <w:tc>
          <w:tcPr>
            <w:tcW w:w="3555" w:type="dxa"/>
            <w:tcBorders>
              <w:top w:val="single" w:sz="4" w:space="0" w:color="auto"/>
              <w:left w:val="nil"/>
              <w:bottom w:val="single" w:sz="4" w:space="0" w:color="auto"/>
              <w:right w:val="single" w:sz="8" w:space="0" w:color="auto"/>
            </w:tcBorders>
            <w:shd w:val="clear" w:color="auto" w:fill="auto"/>
            <w:noWrap/>
          </w:tcPr>
          <w:p w14:paraId="110DA820" w14:textId="00C9D1EE" w:rsidR="00B77F1F" w:rsidRPr="000838DA" w:rsidRDefault="00B77F1F" w:rsidP="00B77F1F">
            <w:pPr>
              <w:jc w:val="center"/>
            </w:pPr>
            <w:r w:rsidRPr="00B279D8">
              <w:t>DIN 43283-NUP1876-ECMP / P63H VE478</w:t>
            </w:r>
          </w:p>
        </w:tc>
        <w:tc>
          <w:tcPr>
            <w:tcW w:w="1276" w:type="dxa"/>
            <w:tcBorders>
              <w:top w:val="single" w:sz="4" w:space="0" w:color="auto"/>
              <w:left w:val="nil"/>
              <w:bottom w:val="single" w:sz="4" w:space="0" w:color="auto"/>
              <w:right w:val="single" w:sz="8" w:space="0" w:color="auto"/>
            </w:tcBorders>
            <w:shd w:val="clear" w:color="000000" w:fill="FFFFFF"/>
          </w:tcPr>
          <w:p w14:paraId="53F79363" w14:textId="550C52E8" w:rsidR="00B77F1F" w:rsidRPr="000838DA" w:rsidRDefault="00B77F1F" w:rsidP="00B77F1F">
            <w:pPr>
              <w:jc w:val="center"/>
            </w:pPr>
            <w:r w:rsidRPr="004A5623">
              <w:t>180 dni</w:t>
            </w:r>
          </w:p>
        </w:tc>
        <w:tc>
          <w:tcPr>
            <w:tcW w:w="1417" w:type="dxa"/>
            <w:tcBorders>
              <w:top w:val="single" w:sz="4" w:space="0" w:color="auto"/>
              <w:left w:val="nil"/>
              <w:bottom w:val="single" w:sz="4" w:space="0" w:color="auto"/>
              <w:right w:val="single" w:sz="4" w:space="0" w:color="auto"/>
            </w:tcBorders>
            <w:shd w:val="clear" w:color="auto" w:fill="auto"/>
          </w:tcPr>
          <w:p w14:paraId="5BDE2CE8" w14:textId="048F033F" w:rsidR="00B77F1F" w:rsidRPr="000838DA" w:rsidRDefault="00B77F1F" w:rsidP="00B77F1F">
            <w:pPr>
              <w:jc w:val="center"/>
            </w:pPr>
            <w:r w:rsidRPr="00F76E1E">
              <w:t>8</w:t>
            </w:r>
          </w:p>
        </w:tc>
        <w:tc>
          <w:tcPr>
            <w:tcW w:w="2245" w:type="dxa"/>
            <w:tcBorders>
              <w:top w:val="nil"/>
              <w:left w:val="single" w:sz="4" w:space="0" w:color="auto"/>
              <w:bottom w:val="single" w:sz="8" w:space="0" w:color="auto"/>
              <w:right w:val="single" w:sz="8" w:space="0" w:color="auto"/>
            </w:tcBorders>
            <w:shd w:val="clear" w:color="auto" w:fill="auto"/>
            <w:noWrap/>
          </w:tcPr>
          <w:p w14:paraId="756DA85B" w14:textId="1FA2E1CB" w:rsidR="00B77F1F" w:rsidRPr="000838DA" w:rsidRDefault="00B77F1F" w:rsidP="00B77F1F">
            <w:pPr>
              <w:jc w:val="right"/>
            </w:pPr>
            <w:r w:rsidRPr="006F0EA5">
              <w:t>reduktor elok 541</w:t>
            </w:r>
          </w:p>
        </w:tc>
        <w:tc>
          <w:tcPr>
            <w:tcW w:w="1157" w:type="dxa"/>
            <w:tcBorders>
              <w:top w:val="nil"/>
              <w:left w:val="nil"/>
              <w:bottom w:val="single" w:sz="8" w:space="0" w:color="auto"/>
              <w:right w:val="single" w:sz="8" w:space="0" w:color="auto"/>
            </w:tcBorders>
            <w:shd w:val="clear" w:color="auto" w:fill="auto"/>
          </w:tcPr>
          <w:p w14:paraId="0AE0905D" w14:textId="46BCEF1B" w:rsidR="00B77F1F" w:rsidRPr="000838DA" w:rsidRDefault="00B77F1F" w:rsidP="00B77F1F">
            <w:pPr>
              <w:jc w:val="center"/>
            </w:pPr>
            <w:r w:rsidRPr="006F0EA5">
              <w:t>olje</w:t>
            </w:r>
          </w:p>
        </w:tc>
        <w:tc>
          <w:tcPr>
            <w:tcW w:w="1123" w:type="dxa"/>
            <w:tcBorders>
              <w:top w:val="nil"/>
              <w:left w:val="nil"/>
              <w:bottom w:val="single" w:sz="8" w:space="0" w:color="auto"/>
              <w:right w:val="single" w:sz="12" w:space="0" w:color="auto"/>
            </w:tcBorders>
            <w:shd w:val="clear" w:color="auto" w:fill="auto"/>
          </w:tcPr>
          <w:p w14:paraId="640F0970" w14:textId="592DA7CA" w:rsidR="00B77F1F" w:rsidRPr="000838DA" w:rsidRDefault="00B77F1F" w:rsidP="00B77F1F">
            <w:pPr>
              <w:jc w:val="center"/>
            </w:pPr>
            <w:r w:rsidRPr="006F0EA5">
              <w:t xml:space="preserve">561 </w:t>
            </w:r>
          </w:p>
        </w:tc>
      </w:tr>
      <w:tr w:rsidR="00B77F1F" w:rsidRPr="000838DA" w14:paraId="7CB54354" w14:textId="77777777" w:rsidTr="0037446B">
        <w:trPr>
          <w:trHeight w:val="549"/>
        </w:trPr>
        <w:tc>
          <w:tcPr>
            <w:tcW w:w="927" w:type="dxa"/>
            <w:vMerge/>
            <w:tcBorders>
              <w:left w:val="single" w:sz="12" w:space="0" w:color="auto"/>
              <w:right w:val="single" w:sz="8" w:space="0" w:color="auto"/>
            </w:tcBorders>
            <w:shd w:val="clear" w:color="auto" w:fill="auto"/>
            <w:noWrap/>
            <w:vAlign w:val="center"/>
          </w:tcPr>
          <w:p w14:paraId="54588B19" w14:textId="77777777" w:rsidR="00B77F1F" w:rsidRDefault="00B77F1F" w:rsidP="00B77F1F">
            <w:pPr>
              <w:jc w:val="center"/>
            </w:pPr>
          </w:p>
        </w:tc>
        <w:tc>
          <w:tcPr>
            <w:tcW w:w="1058" w:type="dxa"/>
            <w:tcBorders>
              <w:top w:val="single" w:sz="4" w:space="0" w:color="auto"/>
              <w:left w:val="nil"/>
              <w:bottom w:val="single" w:sz="4" w:space="0" w:color="auto"/>
              <w:right w:val="single" w:sz="8" w:space="0" w:color="auto"/>
            </w:tcBorders>
            <w:shd w:val="clear" w:color="auto" w:fill="auto"/>
            <w:noWrap/>
          </w:tcPr>
          <w:p w14:paraId="63DD3092" w14:textId="77777777" w:rsidR="00B77F1F" w:rsidRPr="000838DA" w:rsidRDefault="00B77F1F" w:rsidP="00B77F1F">
            <w:pPr>
              <w:jc w:val="center"/>
            </w:pPr>
          </w:p>
        </w:tc>
        <w:tc>
          <w:tcPr>
            <w:tcW w:w="1548" w:type="dxa"/>
            <w:tcBorders>
              <w:top w:val="single" w:sz="4" w:space="0" w:color="auto"/>
              <w:left w:val="nil"/>
              <w:bottom w:val="single" w:sz="4" w:space="0" w:color="auto"/>
              <w:right w:val="single" w:sz="8" w:space="0" w:color="auto"/>
            </w:tcBorders>
            <w:shd w:val="clear" w:color="auto" w:fill="auto"/>
            <w:noWrap/>
          </w:tcPr>
          <w:p w14:paraId="379D3FDC" w14:textId="146135D7" w:rsidR="00B77F1F" w:rsidRPr="000838DA" w:rsidRDefault="00B77F1F" w:rsidP="00B77F1F">
            <w:pPr>
              <w:jc w:val="center"/>
            </w:pPr>
            <w:r w:rsidRPr="001C06D4">
              <w:t>1000042928</w:t>
            </w:r>
          </w:p>
        </w:tc>
        <w:tc>
          <w:tcPr>
            <w:tcW w:w="3555" w:type="dxa"/>
            <w:tcBorders>
              <w:top w:val="single" w:sz="4" w:space="0" w:color="auto"/>
              <w:left w:val="nil"/>
              <w:bottom w:val="single" w:sz="4" w:space="0" w:color="auto"/>
              <w:right w:val="single" w:sz="8" w:space="0" w:color="auto"/>
            </w:tcBorders>
            <w:shd w:val="clear" w:color="auto" w:fill="auto"/>
            <w:noWrap/>
          </w:tcPr>
          <w:p w14:paraId="26A7A733" w14:textId="59874876" w:rsidR="00B77F1F" w:rsidRPr="000838DA" w:rsidRDefault="00B77F1F" w:rsidP="00B77F1F">
            <w:pPr>
              <w:jc w:val="center"/>
            </w:pPr>
            <w:r w:rsidRPr="00B279D8">
              <w:t>DIN 925-6318-M / P64 VG900</w:t>
            </w:r>
          </w:p>
        </w:tc>
        <w:tc>
          <w:tcPr>
            <w:tcW w:w="1276" w:type="dxa"/>
            <w:tcBorders>
              <w:top w:val="single" w:sz="4" w:space="0" w:color="auto"/>
              <w:left w:val="nil"/>
              <w:bottom w:val="single" w:sz="4" w:space="0" w:color="auto"/>
              <w:right w:val="single" w:sz="8" w:space="0" w:color="auto"/>
            </w:tcBorders>
            <w:shd w:val="clear" w:color="000000" w:fill="FFFFFF"/>
          </w:tcPr>
          <w:p w14:paraId="08C625EC" w14:textId="63E51520" w:rsidR="00B77F1F" w:rsidRPr="000838DA" w:rsidRDefault="009C1863" w:rsidP="00B77F1F">
            <w:pPr>
              <w:jc w:val="center"/>
            </w:pPr>
            <w:r>
              <w:t>13</w:t>
            </w:r>
            <w:r w:rsidR="00B77F1F" w:rsidRPr="004A5623">
              <w:t>0 dni</w:t>
            </w:r>
          </w:p>
        </w:tc>
        <w:tc>
          <w:tcPr>
            <w:tcW w:w="1417" w:type="dxa"/>
            <w:tcBorders>
              <w:top w:val="single" w:sz="4" w:space="0" w:color="auto"/>
              <w:left w:val="nil"/>
              <w:bottom w:val="single" w:sz="4" w:space="0" w:color="auto"/>
              <w:right w:val="single" w:sz="4" w:space="0" w:color="auto"/>
            </w:tcBorders>
            <w:shd w:val="clear" w:color="auto" w:fill="auto"/>
          </w:tcPr>
          <w:p w14:paraId="34A992C5" w14:textId="7D7C3B36" w:rsidR="00B77F1F" w:rsidRPr="000838DA" w:rsidRDefault="00B77F1F" w:rsidP="00B77F1F">
            <w:pPr>
              <w:jc w:val="center"/>
            </w:pPr>
            <w:r w:rsidRPr="00F76E1E">
              <w:t>8</w:t>
            </w:r>
          </w:p>
        </w:tc>
        <w:tc>
          <w:tcPr>
            <w:tcW w:w="2245" w:type="dxa"/>
            <w:tcBorders>
              <w:top w:val="nil"/>
              <w:left w:val="single" w:sz="4" w:space="0" w:color="auto"/>
              <w:bottom w:val="single" w:sz="8" w:space="0" w:color="auto"/>
              <w:right w:val="single" w:sz="8" w:space="0" w:color="auto"/>
            </w:tcBorders>
            <w:shd w:val="clear" w:color="auto" w:fill="auto"/>
            <w:noWrap/>
          </w:tcPr>
          <w:p w14:paraId="687066B5" w14:textId="778668F6" w:rsidR="00B77F1F" w:rsidRPr="000838DA" w:rsidRDefault="00B77F1F" w:rsidP="00B77F1F">
            <w:pPr>
              <w:jc w:val="center"/>
            </w:pPr>
            <w:r w:rsidRPr="00F0274C">
              <w:t>reduktor elok 541</w:t>
            </w:r>
          </w:p>
        </w:tc>
        <w:tc>
          <w:tcPr>
            <w:tcW w:w="1157" w:type="dxa"/>
            <w:tcBorders>
              <w:top w:val="nil"/>
              <w:left w:val="nil"/>
              <w:bottom w:val="single" w:sz="8" w:space="0" w:color="auto"/>
              <w:right w:val="single" w:sz="8" w:space="0" w:color="auto"/>
            </w:tcBorders>
            <w:shd w:val="clear" w:color="auto" w:fill="auto"/>
          </w:tcPr>
          <w:p w14:paraId="3B21111C" w14:textId="7A75A3EB" w:rsidR="00B77F1F" w:rsidRPr="000838DA" w:rsidRDefault="00B77F1F" w:rsidP="00B77F1F">
            <w:pPr>
              <w:jc w:val="center"/>
            </w:pPr>
            <w:r w:rsidRPr="00F0274C">
              <w:t>olje</w:t>
            </w:r>
          </w:p>
        </w:tc>
        <w:tc>
          <w:tcPr>
            <w:tcW w:w="1123" w:type="dxa"/>
            <w:tcBorders>
              <w:top w:val="nil"/>
              <w:left w:val="nil"/>
              <w:bottom w:val="single" w:sz="8" w:space="0" w:color="auto"/>
              <w:right w:val="single" w:sz="12" w:space="0" w:color="auto"/>
            </w:tcBorders>
            <w:shd w:val="clear" w:color="auto" w:fill="auto"/>
          </w:tcPr>
          <w:p w14:paraId="7E9A3376" w14:textId="0E1E66A2" w:rsidR="00B77F1F" w:rsidRPr="000838DA" w:rsidRDefault="00B77F1F" w:rsidP="00B77F1F">
            <w:pPr>
              <w:jc w:val="center"/>
            </w:pPr>
            <w:r w:rsidRPr="00F0274C">
              <w:t xml:space="preserve">151 </w:t>
            </w:r>
          </w:p>
        </w:tc>
      </w:tr>
      <w:tr w:rsidR="00B77F1F" w:rsidRPr="000838DA" w14:paraId="6B274609" w14:textId="77777777" w:rsidTr="0037446B">
        <w:trPr>
          <w:trHeight w:val="549"/>
        </w:trPr>
        <w:tc>
          <w:tcPr>
            <w:tcW w:w="927" w:type="dxa"/>
            <w:vMerge/>
            <w:tcBorders>
              <w:left w:val="single" w:sz="12" w:space="0" w:color="auto"/>
              <w:right w:val="single" w:sz="8" w:space="0" w:color="auto"/>
            </w:tcBorders>
            <w:shd w:val="clear" w:color="auto" w:fill="auto"/>
            <w:noWrap/>
            <w:vAlign w:val="center"/>
          </w:tcPr>
          <w:p w14:paraId="28B9BA90" w14:textId="77777777" w:rsidR="00B77F1F" w:rsidRDefault="00B77F1F" w:rsidP="00B77F1F">
            <w:pPr>
              <w:jc w:val="center"/>
            </w:pPr>
          </w:p>
        </w:tc>
        <w:tc>
          <w:tcPr>
            <w:tcW w:w="1058" w:type="dxa"/>
            <w:tcBorders>
              <w:top w:val="single" w:sz="4" w:space="0" w:color="auto"/>
              <w:left w:val="nil"/>
              <w:bottom w:val="single" w:sz="4" w:space="0" w:color="auto"/>
              <w:right w:val="single" w:sz="8" w:space="0" w:color="auto"/>
            </w:tcBorders>
            <w:shd w:val="clear" w:color="auto" w:fill="auto"/>
            <w:noWrap/>
          </w:tcPr>
          <w:p w14:paraId="7836F7A5" w14:textId="77777777" w:rsidR="00B77F1F" w:rsidRPr="000838DA" w:rsidRDefault="00B77F1F" w:rsidP="00B77F1F">
            <w:pPr>
              <w:jc w:val="center"/>
            </w:pPr>
          </w:p>
        </w:tc>
        <w:tc>
          <w:tcPr>
            <w:tcW w:w="1548" w:type="dxa"/>
            <w:tcBorders>
              <w:top w:val="single" w:sz="4" w:space="0" w:color="auto"/>
              <w:left w:val="nil"/>
              <w:bottom w:val="single" w:sz="4" w:space="0" w:color="auto"/>
              <w:right w:val="single" w:sz="8" w:space="0" w:color="auto"/>
            </w:tcBorders>
            <w:shd w:val="clear" w:color="auto" w:fill="auto"/>
            <w:noWrap/>
          </w:tcPr>
          <w:p w14:paraId="6FC76884" w14:textId="705B44DB" w:rsidR="00B77F1F" w:rsidRPr="000838DA" w:rsidRDefault="00B77F1F" w:rsidP="00B77F1F">
            <w:pPr>
              <w:jc w:val="center"/>
            </w:pPr>
            <w:r w:rsidRPr="001C06D4">
              <w:t>1000042929</w:t>
            </w:r>
          </w:p>
        </w:tc>
        <w:tc>
          <w:tcPr>
            <w:tcW w:w="3555" w:type="dxa"/>
            <w:tcBorders>
              <w:top w:val="single" w:sz="4" w:space="0" w:color="auto"/>
              <w:left w:val="nil"/>
              <w:bottom w:val="single" w:sz="4" w:space="0" w:color="auto"/>
              <w:right w:val="single" w:sz="8" w:space="0" w:color="auto"/>
            </w:tcBorders>
            <w:shd w:val="clear" w:color="auto" w:fill="auto"/>
            <w:noWrap/>
          </w:tcPr>
          <w:p w14:paraId="50018404" w14:textId="35F3CF21" w:rsidR="00B77F1F" w:rsidRPr="000838DA" w:rsidRDefault="00B77F1F" w:rsidP="00B77F1F">
            <w:pPr>
              <w:jc w:val="center"/>
            </w:pPr>
            <w:r w:rsidRPr="00B279D8">
              <w:t>DIN 43283-NJ 222 ECML / C4</w:t>
            </w:r>
          </w:p>
        </w:tc>
        <w:tc>
          <w:tcPr>
            <w:tcW w:w="1276" w:type="dxa"/>
            <w:tcBorders>
              <w:top w:val="single" w:sz="4" w:space="0" w:color="auto"/>
              <w:left w:val="nil"/>
              <w:bottom w:val="single" w:sz="4" w:space="0" w:color="auto"/>
              <w:right w:val="single" w:sz="8" w:space="0" w:color="auto"/>
            </w:tcBorders>
            <w:shd w:val="clear" w:color="000000" w:fill="FFFFFF"/>
          </w:tcPr>
          <w:p w14:paraId="6532753A" w14:textId="4C2CF4D4" w:rsidR="00B77F1F" w:rsidRPr="000838DA" w:rsidRDefault="009C1863" w:rsidP="00B77F1F">
            <w:pPr>
              <w:jc w:val="center"/>
            </w:pPr>
            <w:r>
              <w:t>13</w:t>
            </w:r>
            <w:r w:rsidR="00B77F1F" w:rsidRPr="004A5623">
              <w:t>0 dni</w:t>
            </w:r>
          </w:p>
        </w:tc>
        <w:tc>
          <w:tcPr>
            <w:tcW w:w="1417" w:type="dxa"/>
            <w:tcBorders>
              <w:top w:val="single" w:sz="4" w:space="0" w:color="auto"/>
              <w:left w:val="nil"/>
              <w:bottom w:val="single" w:sz="4" w:space="0" w:color="auto"/>
              <w:right w:val="single" w:sz="4" w:space="0" w:color="auto"/>
            </w:tcBorders>
            <w:shd w:val="clear" w:color="auto" w:fill="auto"/>
          </w:tcPr>
          <w:p w14:paraId="5BC821DD" w14:textId="21F870B8" w:rsidR="00B77F1F" w:rsidRPr="000838DA" w:rsidRDefault="00B77F1F" w:rsidP="00B77F1F">
            <w:pPr>
              <w:jc w:val="center"/>
            </w:pPr>
            <w:r w:rsidRPr="00F76E1E">
              <w:t>8</w:t>
            </w:r>
          </w:p>
        </w:tc>
        <w:tc>
          <w:tcPr>
            <w:tcW w:w="2245" w:type="dxa"/>
            <w:tcBorders>
              <w:top w:val="nil"/>
              <w:left w:val="single" w:sz="4" w:space="0" w:color="auto"/>
              <w:bottom w:val="single" w:sz="8" w:space="0" w:color="auto"/>
              <w:right w:val="single" w:sz="8" w:space="0" w:color="auto"/>
            </w:tcBorders>
            <w:shd w:val="clear" w:color="auto" w:fill="auto"/>
            <w:noWrap/>
          </w:tcPr>
          <w:p w14:paraId="27C7F56D" w14:textId="3F541CDC" w:rsidR="00B77F1F" w:rsidRPr="000838DA" w:rsidRDefault="00B77F1F" w:rsidP="00B77F1F">
            <w:pPr>
              <w:jc w:val="center"/>
            </w:pPr>
            <w:r w:rsidRPr="00F0274C">
              <w:t>reduktor elok 541</w:t>
            </w:r>
          </w:p>
        </w:tc>
        <w:tc>
          <w:tcPr>
            <w:tcW w:w="1157" w:type="dxa"/>
            <w:tcBorders>
              <w:top w:val="nil"/>
              <w:left w:val="nil"/>
              <w:bottom w:val="single" w:sz="8" w:space="0" w:color="auto"/>
              <w:right w:val="single" w:sz="8" w:space="0" w:color="auto"/>
            </w:tcBorders>
            <w:shd w:val="clear" w:color="auto" w:fill="auto"/>
          </w:tcPr>
          <w:p w14:paraId="3D1F1DC8" w14:textId="18E3ECC1" w:rsidR="00B77F1F" w:rsidRPr="000838DA" w:rsidRDefault="00B77F1F" w:rsidP="00B77F1F">
            <w:pPr>
              <w:jc w:val="center"/>
            </w:pPr>
            <w:r w:rsidRPr="00F0274C">
              <w:t>olje</w:t>
            </w:r>
          </w:p>
        </w:tc>
        <w:tc>
          <w:tcPr>
            <w:tcW w:w="1123" w:type="dxa"/>
            <w:tcBorders>
              <w:top w:val="nil"/>
              <w:left w:val="nil"/>
              <w:bottom w:val="single" w:sz="8" w:space="0" w:color="auto"/>
              <w:right w:val="single" w:sz="12" w:space="0" w:color="auto"/>
            </w:tcBorders>
            <w:shd w:val="clear" w:color="auto" w:fill="auto"/>
          </w:tcPr>
          <w:p w14:paraId="6DC64A8F" w14:textId="7AFE70DE" w:rsidR="00B77F1F" w:rsidRPr="000838DA" w:rsidRDefault="00B77F1F" w:rsidP="00B77F1F">
            <w:pPr>
              <w:jc w:val="center"/>
            </w:pPr>
            <w:r w:rsidRPr="00F0274C">
              <w:t xml:space="preserve">335 </w:t>
            </w:r>
          </w:p>
        </w:tc>
      </w:tr>
      <w:tr w:rsidR="00B77F1F" w:rsidRPr="000838DA" w14:paraId="0984FB2F" w14:textId="77777777" w:rsidTr="0037446B">
        <w:trPr>
          <w:trHeight w:val="549"/>
        </w:trPr>
        <w:tc>
          <w:tcPr>
            <w:tcW w:w="927" w:type="dxa"/>
            <w:vMerge/>
            <w:tcBorders>
              <w:left w:val="single" w:sz="12" w:space="0" w:color="auto"/>
              <w:bottom w:val="single" w:sz="8" w:space="0" w:color="auto"/>
              <w:right w:val="single" w:sz="8" w:space="0" w:color="auto"/>
            </w:tcBorders>
            <w:shd w:val="clear" w:color="auto" w:fill="auto"/>
            <w:noWrap/>
            <w:vAlign w:val="center"/>
          </w:tcPr>
          <w:p w14:paraId="054925CE" w14:textId="77777777" w:rsidR="00B77F1F" w:rsidRDefault="00B77F1F" w:rsidP="00B77F1F">
            <w:pPr>
              <w:jc w:val="center"/>
            </w:pPr>
          </w:p>
        </w:tc>
        <w:tc>
          <w:tcPr>
            <w:tcW w:w="1058" w:type="dxa"/>
            <w:tcBorders>
              <w:top w:val="single" w:sz="4" w:space="0" w:color="auto"/>
              <w:left w:val="nil"/>
              <w:bottom w:val="single" w:sz="4" w:space="0" w:color="auto"/>
              <w:right w:val="single" w:sz="8" w:space="0" w:color="auto"/>
            </w:tcBorders>
            <w:shd w:val="clear" w:color="auto" w:fill="auto"/>
            <w:noWrap/>
          </w:tcPr>
          <w:p w14:paraId="623C08B4" w14:textId="7FE16B37" w:rsidR="00B77F1F" w:rsidRPr="000838DA" w:rsidRDefault="00B77F1F" w:rsidP="00B77F1F">
            <w:pPr>
              <w:jc w:val="center"/>
            </w:pPr>
            <w:r w:rsidRPr="00B77F1F">
              <w:t>208852/1</w:t>
            </w:r>
          </w:p>
        </w:tc>
        <w:tc>
          <w:tcPr>
            <w:tcW w:w="1548" w:type="dxa"/>
            <w:tcBorders>
              <w:top w:val="single" w:sz="4" w:space="0" w:color="auto"/>
              <w:left w:val="nil"/>
              <w:bottom w:val="single" w:sz="4" w:space="0" w:color="auto"/>
              <w:right w:val="single" w:sz="8" w:space="0" w:color="auto"/>
            </w:tcBorders>
            <w:shd w:val="clear" w:color="auto" w:fill="auto"/>
            <w:noWrap/>
          </w:tcPr>
          <w:p w14:paraId="3426DC6D" w14:textId="786D77E5" w:rsidR="00B77F1F" w:rsidRPr="000838DA" w:rsidRDefault="00B77F1F" w:rsidP="00B77F1F">
            <w:pPr>
              <w:jc w:val="center"/>
            </w:pPr>
            <w:r w:rsidRPr="001C06D4">
              <w:t>2000050566</w:t>
            </w:r>
          </w:p>
        </w:tc>
        <w:tc>
          <w:tcPr>
            <w:tcW w:w="3555" w:type="dxa"/>
            <w:tcBorders>
              <w:top w:val="single" w:sz="4" w:space="0" w:color="auto"/>
              <w:left w:val="nil"/>
              <w:bottom w:val="single" w:sz="4" w:space="0" w:color="auto"/>
              <w:right w:val="single" w:sz="8" w:space="0" w:color="auto"/>
            </w:tcBorders>
            <w:shd w:val="clear" w:color="auto" w:fill="auto"/>
            <w:noWrap/>
          </w:tcPr>
          <w:p w14:paraId="51E2FED0" w14:textId="655DF862" w:rsidR="00B77F1F" w:rsidRPr="000838DA" w:rsidRDefault="00B77F1F" w:rsidP="00B77F1F">
            <w:r w:rsidRPr="00B279D8">
              <w:t>LEŽAJ KR. 6315M/C4</w:t>
            </w:r>
          </w:p>
        </w:tc>
        <w:tc>
          <w:tcPr>
            <w:tcW w:w="1276" w:type="dxa"/>
            <w:tcBorders>
              <w:top w:val="single" w:sz="4" w:space="0" w:color="auto"/>
              <w:left w:val="nil"/>
              <w:bottom w:val="single" w:sz="4" w:space="0" w:color="auto"/>
              <w:right w:val="single" w:sz="8" w:space="0" w:color="auto"/>
            </w:tcBorders>
            <w:shd w:val="clear" w:color="000000" w:fill="FFFFFF"/>
          </w:tcPr>
          <w:p w14:paraId="0C565AC4" w14:textId="1BB2E109" w:rsidR="00B77F1F" w:rsidRPr="000838DA" w:rsidRDefault="00B77F1F" w:rsidP="00B77F1F">
            <w:pPr>
              <w:jc w:val="center"/>
            </w:pPr>
            <w:r w:rsidRPr="004A5623">
              <w:t>150 dni</w:t>
            </w:r>
          </w:p>
        </w:tc>
        <w:tc>
          <w:tcPr>
            <w:tcW w:w="1417" w:type="dxa"/>
            <w:tcBorders>
              <w:top w:val="single" w:sz="4" w:space="0" w:color="auto"/>
              <w:left w:val="nil"/>
              <w:bottom w:val="single" w:sz="4" w:space="0" w:color="auto"/>
              <w:right w:val="single" w:sz="4" w:space="0" w:color="auto"/>
            </w:tcBorders>
            <w:shd w:val="clear" w:color="auto" w:fill="auto"/>
          </w:tcPr>
          <w:p w14:paraId="67E4C593" w14:textId="5308FE1C" w:rsidR="00B77F1F" w:rsidRPr="000838DA" w:rsidRDefault="00B77F1F" w:rsidP="00B77F1F">
            <w:pPr>
              <w:jc w:val="center"/>
            </w:pPr>
            <w:r w:rsidRPr="00F76E1E">
              <w:t>40</w:t>
            </w:r>
          </w:p>
        </w:tc>
        <w:tc>
          <w:tcPr>
            <w:tcW w:w="2245" w:type="dxa"/>
            <w:tcBorders>
              <w:top w:val="nil"/>
              <w:left w:val="single" w:sz="4" w:space="0" w:color="auto"/>
              <w:bottom w:val="single" w:sz="8" w:space="0" w:color="auto"/>
              <w:right w:val="single" w:sz="8" w:space="0" w:color="auto"/>
            </w:tcBorders>
            <w:shd w:val="clear" w:color="auto" w:fill="auto"/>
            <w:noWrap/>
          </w:tcPr>
          <w:p w14:paraId="4E7C9755" w14:textId="0E3CDCCD" w:rsidR="00B77F1F" w:rsidRPr="000838DA" w:rsidRDefault="00B77F1F" w:rsidP="00B77F1F">
            <w:pPr>
              <w:jc w:val="center"/>
            </w:pPr>
            <w:r w:rsidRPr="00F0274C">
              <w:t>sklop.zavorne gredi elok 541</w:t>
            </w:r>
          </w:p>
        </w:tc>
        <w:tc>
          <w:tcPr>
            <w:tcW w:w="1157" w:type="dxa"/>
            <w:tcBorders>
              <w:top w:val="nil"/>
              <w:left w:val="nil"/>
              <w:bottom w:val="single" w:sz="8" w:space="0" w:color="auto"/>
              <w:right w:val="single" w:sz="8" w:space="0" w:color="auto"/>
            </w:tcBorders>
            <w:shd w:val="clear" w:color="auto" w:fill="auto"/>
          </w:tcPr>
          <w:p w14:paraId="1CC6662E" w14:textId="4FEF6A88" w:rsidR="00B77F1F" w:rsidRPr="000838DA" w:rsidRDefault="00B77F1F" w:rsidP="00B77F1F">
            <w:pPr>
              <w:jc w:val="center"/>
            </w:pPr>
            <w:r w:rsidRPr="00F0274C">
              <w:t>mast</w:t>
            </w:r>
          </w:p>
        </w:tc>
        <w:tc>
          <w:tcPr>
            <w:tcW w:w="1123" w:type="dxa"/>
            <w:tcBorders>
              <w:top w:val="nil"/>
              <w:left w:val="nil"/>
              <w:bottom w:val="single" w:sz="8" w:space="0" w:color="auto"/>
              <w:right w:val="single" w:sz="12" w:space="0" w:color="auto"/>
            </w:tcBorders>
            <w:shd w:val="clear" w:color="auto" w:fill="auto"/>
          </w:tcPr>
          <w:p w14:paraId="024AC570" w14:textId="2ED6B6E1" w:rsidR="00B77F1F" w:rsidRPr="000838DA" w:rsidRDefault="00B77F1F" w:rsidP="00B77F1F">
            <w:pPr>
              <w:jc w:val="center"/>
            </w:pPr>
            <w:r w:rsidRPr="00F0274C">
              <w:t xml:space="preserve">119 </w:t>
            </w:r>
          </w:p>
        </w:tc>
      </w:tr>
      <w:tr w:rsidR="00C7491F" w:rsidRPr="000838DA" w14:paraId="40BB3C36" w14:textId="77777777" w:rsidTr="00B77F1F">
        <w:trPr>
          <w:trHeight w:val="330"/>
        </w:trPr>
        <w:tc>
          <w:tcPr>
            <w:tcW w:w="927" w:type="dxa"/>
            <w:tcBorders>
              <w:top w:val="nil"/>
              <w:left w:val="single" w:sz="12" w:space="0" w:color="auto"/>
              <w:bottom w:val="single" w:sz="4" w:space="0" w:color="auto"/>
              <w:right w:val="single" w:sz="8" w:space="0" w:color="auto"/>
            </w:tcBorders>
            <w:shd w:val="clear" w:color="auto" w:fill="auto"/>
            <w:noWrap/>
            <w:vAlign w:val="center"/>
            <w:hideMark/>
          </w:tcPr>
          <w:p w14:paraId="67056A2B" w14:textId="6F3C9916" w:rsidR="00C7491F" w:rsidRPr="000838DA" w:rsidRDefault="0022027A" w:rsidP="00486A08">
            <w:pPr>
              <w:jc w:val="center"/>
              <w:rPr>
                <w:b/>
                <w:bCs/>
              </w:rPr>
            </w:pPr>
            <w:r>
              <w:rPr>
                <w:b/>
                <w:bCs/>
              </w:rPr>
              <w:t>10</w:t>
            </w:r>
          </w:p>
        </w:tc>
        <w:tc>
          <w:tcPr>
            <w:tcW w:w="1058" w:type="dxa"/>
            <w:tcBorders>
              <w:top w:val="single" w:sz="4" w:space="0" w:color="auto"/>
              <w:left w:val="nil"/>
              <w:bottom w:val="single" w:sz="8" w:space="0" w:color="auto"/>
              <w:right w:val="single" w:sz="8" w:space="0" w:color="auto"/>
            </w:tcBorders>
            <w:shd w:val="clear" w:color="auto" w:fill="auto"/>
            <w:noWrap/>
          </w:tcPr>
          <w:p w14:paraId="55C6F0D3" w14:textId="41DC18DF" w:rsidR="00C7491F" w:rsidRPr="000838DA" w:rsidRDefault="00B81AE4" w:rsidP="00486A08">
            <w:pPr>
              <w:jc w:val="center"/>
            </w:pPr>
            <w:r w:rsidRPr="00B81AE4">
              <w:t>76668/1</w:t>
            </w:r>
          </w:p>
        </w:tc>
        <w:tc>
          <w:tcPr>
            <w:tcW w:w="1548" w:type="dxa"/>
            <w:tcBorders>
              <w:top w:val="single" w:sz="4" w:space="0" w:color="auto"/>
              <w:left w:val="nil"/>
              <w:bottom w:val="single" w:sz="8" w:space="0" w:color="auto"/>
              <w:right w:val="single" w:sz="8" w:space="0" w:color="auto"/>
            </w:tcBorders>
            <w:shd w:val="clear" w:color="auto" w:fill="auto"/>
            <w:noWrap/>
            <w:hideMark/>
          </w:tcPr>
          <w:p w14:paraId="4C11BC7F" w14:textId="27B454E4" w:rsidR="00C7491F" w:rsidRPr="000838DA" w:rsidRDefault="00B77F1F" w:rsidP="00486A08">
            <w:pPr>
              <w:jc w:val="center"/>
            </w:pPr>
            <w:r w:rsidRPr="00B77F1F">
              <w:t>1000020364</w:t>
            </w:r>
          </w:p>
        </w:tc>
        <w:tc>
          <w:tcPr>
            <w:tcW w:w="3555" w:type="dxa"/>
            <w:tcBorders>
              <w:top w:val="single" w:sz="4" w:space="0" w:color="auto"/>
              <w:left w:val="nil"/>
              <w:bottom w:val="single" w:sz="8" w:space="0" w:color="auto"/>
              <w:right w:val="single" w:sz="8" w:space="0" w:color="auto"/>
            </w:tcBorders>
            <w:shd w:val="clear" w:color="auto" w:fill="auto"/>
            <w:noWrap/>
            <w:hideMark/>
          </w:tcPr>
          <w:p w14:paraId="5F7938EA" w14:textId="296F99A5" w:rsidR="00C7491F" w:rsidRPr="000838DA" w:rsidRDefault="00B81AE4" w:rsidP="00486A08">
            <w:r w:rsidRPr="00B81AE4">
              <w:t>LEŽAJ 23228 MC3</w:t>
            </w:r>
          </w:p>
        </w:tc>
        <w:tc>
          <w:tcPr>
            <w:tcW w:w="1276" w:type="dxa"/>
            <w:tcBorders>
              <w:top w:val="single" w:sz="4" w:space="0" w:color="auto"/>
              <w:left w:val="nil"/>
              <w:bottom w:val="single" w:sz="8" w:space="0" w:color="auto"/>
              <w:right w:val="single" w:sz="8" w:space="0" w:color="auto"/>
            </w:tcBorders>
            <w:shd w:val="clear" w:color="auto" w:fill="auto"/>
            <w:noWrap/>
            <w:hideMark/>
          </w:tcPr>
          <w:p w14:paraId="48894E9C" w14:textId="27464636" w:rsidR="00C7491F" w:rsidRPr="000838DA" w:rsidRDefault="009C1863" w:rsidP="00B81AE4">
            <w:pPr>
              <w:jc w:val="center"/>
            </w:pPr>
            <w:r>
              <w:t>13</w:t>
            </w:r>
            <w:r w:rsidR="00B77F1F" w:rsidRPr="00B77F1F">
              <w:t>0 dni</w:t>
            </w:r>
          </w:p>
        </w:tc>
        <w:tc>
          <w:tcPr>
            <w:tcW w:w="1417" w:type="dxa"/>
            <w:tcBorders>
              <w:top w:val="single" w:sz="4" w:space="0" w:color="auto"/>
              <w:left w:val="nil"/>
              <w:bottom w:val="single" w:sz="8" w:space="0" w:color="auto"/>
              <w:right w:val="single" w:sz="8" w:space="0" w:color="auto"/>
            </w:tcBorders>
            <w:shd w:val="clear" w:color="auto" w:fill="auto"/>
            <w:noWrap/>
            <w:hideMark/>
          </w:tcPr>
          <w:p w14:paraId="56999C33" w14:textId="52DBF0A1" w:rsidR="00C7491F" w:rsidRPr="000838DA" w:rsidRDefault="00FC3854" w:rsidP="00486A08">
            <w:pPr>
              <w:jc w:val="center"/>
            </w:pPr>
            <w:r w:rsidRPr="00E544BE">
              <w:t>264</w:t>
            </w:r>
          </w:p>
        </w:tc>
        <w:tc>
          <w:tcPr>
            <w:tcW w:w="2245" w:type="dxa"/>
            <w:tcBorders>
              <w:top w:val="single" w:sz="12" w:space="0" w:color="auto"/>
              <w:left w:val="nil"/>
              <w:bottom w:val="single" w:sz="8" w:space="0" w:color="auto"/>
              <w:right w:val="single" w:sz="8" w:space="0" w:color="auto"/>
            </w:tcBorders>
            <w:shd w:val="clear" w:color="auto" w:fill="auto"/>
            <w:noWrap/>
            <w:vAlign w:val="center"/>
            <w:hideMark/>
          </w:tcPr>
          <w:p w14:paraId="5E0A2F16" w14:textId="3531D0A1" w:rsidR="00C7491F" w:rsidRPr="000838DA" w:rsidRDefault="00B77F1F" w:rsidP="00B81AE4">
            <w:r w:rsidRPr="00B77F1F">
              <w:t>Osni ležaj za  elok 363</w:t>
            </w:r>
          </w:p>
        </w:tc>
        <w:tc>
          <w:tcPr>
            <w:tcW w:w="1157" w:type="dxa"/>
            <w:tcBorders>
              <w:top w:val="single" w:sz="12" w:space="0" w:color="auto"/>
              <w:left w:val="nil"/>
              <w:bottom w:val="single" w:sz="8" w:space="0" w:color="auto"/>
              <w:right w:val="single" w:sz="8" w:space="0" w:color="auto"/>
            </w:tcBorders>
            <w:shd w:val="clear" w:color="auto" w:fill="auto"/>
            <w:noWrap/>
            <w:hideMark/>
          </w:tcPr>
          <w:p w14:paraId="47BD41AC" w14:textId="55ABA676" w:rsidR="00C7491F" w:rsidRPr="000838DA" w:rsidRDefault="00B77F1F" w:rsidP="00486A08">
            <w:r w:rsidRPr="00B77F1F">
              <w:t>mast</w:t>
            </w:r>
          </w:p>
        </w:tc>
        <w:tc>
          <w:tcPr>
            <w:tcW w:w="1123" w:type="dxa"/>
            <w:tcBorders>
              <w:top w:val="single" w:sz="12" w:space="0" w:color="auto"/>
              <w:left w:val="nil"/>
              <w:bottom w:val="single" w:sz="8" w:space="0" w:color="auto"/>
              <w:right w:val="single" w:sz="12" w:space="0" w:color="auto"/>
            </w:tcBorders>
            <w:shd w:val="clear" w:color="auto" w:fill="auto"/>
            <w:noWrap/>
            <w:hideMark/>
          </w:tcPr>
          <w:p w14:paraId="428D45CA" w14:textId="13DC184E" w:rsidR="00C7491F" w:rsidRPr="000838DA" w:rsidRDefault="00B77F1F" w:rsidP="00486A08">
            <w:r w:rsidRPr="00B77F1F">
              <w:t>962</w:t>
            </w:r>
          </w:p>
        </w:tc>
      </w:tr>
      <w:tr w:rsidR="00B81AE4" w:rsidRPr="000838DA" w14:paraId="0F3BBF44" w14:textId="77777777" w:rsidTr="00B77F1F">
        <w:trPr>
          <w:trHeight w:val="412"/>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71C9D" w14:textId="13E582F4" w:rsidR="00B81AE4" w:rsidRPr="000838DA" w:rsidRDefault="0022027A" w:rsidP="00B81AE4">
            <w:pPr>
              <w:jc w:val="center"/>
              <w:rPr>
                <w:b/>
                <w:bCs/>
              </w:rPr>
            </w:pPr>
            <w:r>
              <w:rPr>
                <w:b/>
                <w:bCs/>
              </w:rPr>
              <w:t>11</w:t>
            </w:r>
          </w:p>
          <w:p w14:paraId="0BF1751C" w14:textId="2E7E8E8D" w:rsidR="00B81AE4" w:rsidRPr="000838DA" w:rsidRDefault="00B81AE4" w:rsidP="00B81AE4">
            <w:pPr>
              <w:jc w:val="center"/>
              <w:rPr>
                <w:b/>
                <w:bCs/>
              </w:rPr>
            </w:pPr>
          </w:p>
        </w:tc>
        <w:tc>
          <w:tcPr>
            <w:tcW w:w="1058" w:type="dxa"/>
            <w:tcBorders>
              <w:top w:val="nil"/>
              <w:left w:val="nil"/>
              <w:bottom w:val="single" w:sz="8" w:space="0" w:color="auto"/>
              <w:right w:val="single" w:sz="8" w:space="0" w:color="auto"/>
            </w:tcBorders>
            <w:shd w:val="clear" w:color="auto" w:fill="auto"/>
            <w:noWrap/>
          </w:tcPr>
          <w:p w14:paraId="49265E55" w14:textId="0FF8BAEC" w:rsidR="00B81AE4" w:rsidRPr="000838DA" w:rsidRDefault="00B81AE4" w:rsidP="00B81AE4">
            <w:pPr>
              <w:jc w:val="center"/>
            </w:pPr>
            <w:r w:rsidRPr="00850254">
              <w:t>37141/1</w:t>
            </w:r>
          </w:p>
        </w:tc>
        <w:tc>
          <w:tcPr>
            <w:tcW w:w="1548" w:type="dxa"/>
            <w:tcBorders>
              <w:top w:val="nil"/>
              <w:left w:val="nil"/>
              <w:bottom w:val="single" w:sz="8" w:space="0" w:color="auto"/>
              <w:right w:val="single" w:sz="8" w:space="0" w:color="auto"/>
            </w:tcBorders>
            <w:shd w:val="clear" w:color="auto" w:fill="auto"/>
            <w:noWrap/>
            <w:hideMark/>
          </w:tcPr>
          <w:p w14:paraId="5FFDAE54" w14:textId="210555F9" w:rsidR="00B81AE4" w:rsidRPr="000838DA" w:rsidRDefault="00B77F1F" w:rsidP="00B81AE4">
            <w:pPr>
              <w:jc w:val="center"/>
            </w:pPr>
            <w:r w:rsidRPr="00B77F1F">
              <w:t>2000022099</w:t>
            </w:r>
          </w:p>
        </w:tc>
        <w:tc>
          <w:tcPr>
            <w:tcW w:w="3555" w:type="dxa"/>
            <w:tcBorders>
              <w:top w:val="nil"/>
              <w:left w:val="nil"/>
              <w:bottom w:val="single" w:sz="8" w:space="0" w:color="auto"/>
              <w:right w:val="single" w:sz="8" w:space="0" w:color="auto"/>
            </w:tcBorders>
            <w:shd w:val="clear" w:color="auto" w:fill="auto"/>
            <w:noWrap/>
            <w:hideMark/>
          </w:tcPr>
          <w:p w14:paraId="2215C959" w14:textId="2929CF0D" w:rsidR="00B81AE4" w:rsidRPr="000838DA" w:rsidRDefault="00B81AE4" w:rsidP="00B81AE4">
            <w:r w:rsidRPr="00323651">
              <w:t>LEŽAJ 6205 M.C3 2Z</w:t>
            </w:r>
          </w:p>
        </w:tc>
        <w:tc>
          <w:tcPr>
            <w:tcW w:w="1276" w:type="dxa"/>
            <w:tcBorders>
              <w:top w:val="nil"/>
              <w:left w:val="nil"/>
              <w:bottom w:val="single" w:sz="8" w:space="0" w:color="auto"/>
              <w:right w:val="single" w:sz="8" w:space="0" w:color="auto"/>
            </w:tcBorders>
            <w:shd w:val="clear" w:color="auto" w:fill="auto"/>
            <w:noWrap/>
            <w:hideMark/>
          </w:tcPr>
          <w:p w14:paraId="38DA2656" w14:textId="7E9765F7" w:rsidR="00B77F1F" w:rsidRDefault="009C1863" w:rsidP="00B81AE4">
            <w:pPr>
              <w:jc w:val="center"/>
            </w:pPr>
            <w:r>
              <w:t>5</w:t>
            </w:r>
            <w:r w:rsidR="00B77F1F" w:rsidRPr="00B77F1F">
              <w:t>0 dni</w:t>
            </w:r>
          </w:p>
          <w:p w14:paraId="201A133D" w14:textId="77777777" w:rsidR="00B81AE4" w:rsidRPr="00B77F1F" w:rsidRDefault="00B81AE4" w:rsidP="00B77F1F"/>
        </w:tc>
        <w:tc>
          <w:tcPr>
            <w:tcW w:w="1417" w:type="dxa"/>
            <w:tcBorders>
              <w:top w:val="nil"/>
              <w:left w:val="nil"/>
              <w:bottom w:val="single" w:sz="8" w:space="0" w:color="auto"/>
              <w:right w:val="single" w:sz="8" w:space="0" w:color="auto"/>
            </w:tcBorders>
            <w:shd w:val="clear" w:color="auto" w:fill="auto"/>
            <w:noWrap/>
            <w:hideMark/>
          </w:tcPr>
          <w:p w14:paraId="23FD8444" w14:textId="56533F28" w:rsidR="00B81AE4" w:rsidRPr="000838DA" w:rsidRDefault="00B81AE4" w:rsidP="00B81AE4">
            <w:pPr>
              <w:jc w:val="center"/>
            </w:pPr>
            <w:r w:rsidRPr="00CD0166">
              <w:t>10</w:t>
            </w:r>
          </w:p>
        </w:tc>
        <w:tc>
          <w:tcPr>
            <w:tcW w:w="2245" w:type="dxa"/>
            <w:tcBorders>
              <w:top w:val="nil"/>
              <w:left w:val="nil"/>
              <w:bottom w:val="single" w:sz="8" w:space="0" w:color="auto"/>
              <w:right w:val="single" w:sz="8" w:space="0" w:color="auto"/>
            </w:tcBorders>
            <w:shd w:val="clear" w:color="auto" w:fill="auto"/>
            <w:noWrap/>
            <w:vAlign w:val="center"/>
            <w:hideMark/>
          </w:tcPr>
          <w:p w14:paraId="4FC7E212" w14:textId="69CEAFB9" w:rsidR="00B81AE4" w:rsidRPr="000838DA" w:rsidRDefault="00B81AE4" w:rsidP="00B81AE4">
            <w:r w:rsidRPr="000838DA">
              <w:t> </w:t>
            </w:r>
            <w:r w:rsidR="00B77F1F" w:rsidRPr="00B77F1F">
              <w:t>Maribor 813/814 vmesna plošča na sklopki motorja</w:t>
            </w:r>
          </w:p>
        </w:tc>
        <w:tc>
          <w:tcPr>
            <w:tcW w:w="1157" w:type="dxa"/>
            <w:tcBorders>
              <w:top w:val="nil"/>
              <w:left w:val="nil"/>
              <w:bottom w:val="single" w:sz="8" w:space="0" w:color="auto"/>
              <w:right w:val="single" w:sz="8" w:space="0" w:color="auto"/>
            </w:tcBorders>
            <w:shd w:val="clear" w:color="auto" w:fill="auto"/>
            <w:noWrap/>
            <w:hideMark/>
          </w:tcPr>
          <w:p w14:paraId="42389D50" w14:textId="1E75B0F9" w:rsidR="00B81AE4" w:rsidRPr="000838DA" w:rsidRDefault="00B77F1F" w:rsidP="00B81AE4">
            <w:r w:rsidRPr="00B77F1F">
              <w:t>mast</w:t>
            </w:r>
          </w:p>
        </w:tc>
        <w:tc>
          <w:tcPr>
            <w:tcW w:w="1123" w:type="dxa"/>
            <w:tcBorders>
              <w:top w:val="nil"/>
              <w:left w:val="nil"/>
              <w:bottom w:val="single" w:sz="8" w:space="0" w:color="auto"/>
              <w:right w:val="single" w:sz="12" w:space="0" w:color="auto"/>
            </w:tcBorders>
            <w:shd w:val="clear" w:color="auto" w:fill="auto"/>
            <w:noWrap/>
            <w:hideMark/>
          </w:tcPr>
          <w:p w14:paraId="10F7D890" w14:textId="20B94C26" w:rsidR="00B81AE4" w:rsidRPr="000838DA" w:rsidRDefault="00B77F1F" w:rsidP="00B81AE4">
            <w:r w:rsidRPr="00B77F1F">
              <w:t>14,8</w:t>
            </w:r>
          </w:p>
        </w:tc>
      </w:tr>
      <w:tr w:rsidR="009C1863" w:rsidRPr="000838DA" w14:paraId="209CB311" w14:textId="77777777" w:rsidTr="00B77F1F">
        <w:trPr>
          <w:trHeight w:val="330"/>
        </w:trPr>
        <w:tc>
          <w:tcPr>
            <w:tcW w:w="927" w:type="dxa"/>
            <w:vMerge/>
            <w:tcBorders>
              <w:left w:val="single" w:sz="4" w:space="0" w:color="auto"/>
              <w:bottom w:val="single" w:sz="4" w:space="0" w:color="auto"/>
              <w:right w:val="single" w:sz="4" w:space="0" w:color="auto"/>
            </w:tcBorders>
            <w:shd w:val="clear" w:color="auto" w:fill="auto"/>
            <w:noWrap/>
            <w:vAlign w:val="center"/>
          </w:tcPr>
          <w:p w14:paraId="02255AF7" w14:textId="54220142" w:rsidR="009C1863" w:rsidRPr="000838DA" w:rsidRDefault="009C1863" w:rsidP="009C1863">
            <w:pPr>
              <w:jc w:val="center"/>
              <w:rPr>
                <w:b/>
                <w:bCs/>
              </w:rPr>
            </w:pPr>
          </w:p>
        </w:tc>
        <w:tc>
          <w:tcPr>
            <w:tcW w:w="1058" w:type="dxa"/>
            <w:tcBorders>
              <w:top w:val="nil"/>
              <w:left w:val="nil"/>
              <w:bottom w:val="single" w:sz="4" w:space="0" w:color="auto"/>
              <w:right w:val="single" w:sz="8" w:space="0" w:color="auto"/>
            </w:tcBorders>
            <w:shd w:val="clear" w:color="auto" w:fill="auto"/>
            <w:noWrap/>
          </w:tcPr>
          <w:p w14:paraId="6E1F5F3D" w14:textId="54279B31" w:rsidR="009C1863" w:rsidRPr="000838DA" w:rsidRDefault="009C1863" w:rsidP="009C1863">
            <w:pPr>
              <w:jc w:val="center"/>
            </w:pPr>
            <w:r w:rsidRPr="00850254">
              <w:t>37721/1</w:t>
            </w:r>
          </w:p>
        </w:tc>
        <w:tc>
          <w:tcPr>
            <w:tcW w:w="1548" w:type="dxa"/>
            <w:tcBorders>
              <w:top w:val="nil"/>
              <w:left w:val="nil"/>
              <w:bottom w:val="single" w:sz="4" w:space="0" w:color="auto"/>
              <w:right w:val="single" w:sz="8" w:space="0" w:color="auto"/>
            </w:tcBorders>
            <w:shd w:val="clear" w:color="auto" w:fill="auto"/>
            <w:noWrap/>
          </w:tcPr>
          <w:p w14:paraId="44959921" w14:textId="554E693B" w:rsidR="009C1863" w:rsidRPr="000838DA" w:rsidRDefault="009C1863" w:rsidP="009C1863">
            <w:pPr>
              <w:jc w:val="center"/>
            </w:pPr>
            <w:r w:rsidRPr="008D784C">
              <w:t>2000022843</w:t>
            </w:r>
          </w:p>
        </w:tc>
        <w:tc>
          <w:tcPr>
            <w:tcW w:w="3555" w:type="dxa"/>
            <w:tcBorders>
              <w:top w:val="nil"/>
              <w:left w:val="nil"/>
              <w:bottom w:val="single" w:sz="4" w:space="0" w:color="auto"/>
              <w:right w:val="single" w:sz="8" w:space="0" w:color="auto"/>
            </w:tcBorders>
            <w:shd w:val="clear" w:color="auto" w:fill="auto"/>
            <w:noWrap/>
          </w:tcPr>
          <w:p w14:paraId="3A205C08" w14:textId="4279A899" w:rsidR="009C1863" w:rsidRPr="000838DA" w:rsidRDefault="009C1863" w:rsidP="009C1863">
            <w:r w:rsidRPr="00323651">
              <w:t xml:space="preserve">LEŽAJ NU 321 M.C3 </w:t>
            </w:r>
          </w:p>
        </w:tc>
        <w:tc>
          <w:tcPr>
            <w:tcW w:w="1276" w:type="dxa"/>
            <w:tcBorders>
              <w:top w:val="nil"/>
              <w:left w:val="nil"/>
              <w:bottom w:val="single" w:sz="8" w:space="0" w:color="auto"/>
              <w:right w:val="single" w:sz="8" w:space="0" w:color="auto"/>
            </w:tcBorders>
            <w:shd w:val="clear" w:color="auto" w:fill="auto"/>
            <w:noWrap/>
          </w:tcPr>
          <w:p w14:paraId="06777EF8" w14:textId="50009F2E" w:rsidR="009C1863" w:rsidRPr="000838DA" w:rsidRDefault="009C1863" w:rsidP="009C1863">
            <w:pPr>
              <w:jc w:val="center"/>
            </w:pPr>
            <w:r w:rsidRPr="0058159D">
              <w:t>130 dni</w:t>
            </w:r>
          </w:p>
        </w:tc>
        <w:tc>
          <w:tcPr>
            <w:tcW w:w="1417" w:type="dxa"/>
            <w:tcBorders>
              <w:top w:val="nil"/>
              <w:left w:val="nil"/>
              <w:bottom w:val="single" w:sz="8" w:space="0" w:color="auto"/>
              <w:right w:val="single" w:sz="8" w:space="0" w:color="auto"/>
            </w:tcBorders>
            <w:shd w:val="clear" w:color="auto" w:fill="auto"/>
            <w:noWrap/>
          </w:tcPr>
          <w:p w14:paraId="314E9E53" w14:textId="7E38B6C5" w:rsidR="009C1863" w:rsidRPr="000838DA" w:rsidRDefault="009C1863" w:rsidP="009C1863">
            <w:pPr>
              <w:jc w:val="center"/>
            </w:pPr>
            <w:r w:rsidRPr="00CD0166">
              <w:t>22</w:t>
            </w:r>
          </w:p>
        </w:tc>
        <w:tc>
          <w:tcPr>
            <w:tcW w:w="2245" w:type="dxa"/>
            <w:tcBorders>
              <w:top w:val="nil"/>
              <w:left w:val="nil"/>
              <w:bottom w:val="single" w:sz="4" w:space="0" w:color="auto"/>
              <w:right w:val="single" w:sz="8" w:space="0" w:color="auto"/>
            </w:tcBorders>
            <w:shd w:val="clear" w:color="auto" w:fill="auto"/>
            <w:noWrap/>
            <w:vAlign w:val="center"/>
          </w:tcPr>
          <w:p w14:paraId="301CB2C4" w14:textId="73B799AC" w:rsidR="009C1863" w:rsidRPr="000838DA" w:rsidRDefault="009C1863" w:rsidP="009C1863">
            <w:r w:rsidRPr="00812CF7">
              <w:t>Maribor 813/814 menjalnik smeri</w:t>
            </w:r>
          </w:p>
        </w:tc>
        <w:tc>
          <w:tcPr>
            <w:tcW w:w="1157" w:type="dxa"/>
            <w:tcBorders>
              <w:top w:val="nil"/>
              <w:left w:val="nil"/>
              <w:bottom w:val="single" w:sz="8" w:space="0" w:color="auto"/>
              <w:right w:val="single" w:sz="8" w:space="0" w:color="auto"/>
            </w:tcBorders>
            <w:shd w:val="clear" w:color="auto" w:fill="auto"/>
            <w:noWrap/>
          </w:tcPr>
          <w:p w14:paraId="5802D029" w14:textId="3F0EED5E" w:rsidR="009C1863" w:rsidRPr="000838DA" w:rsidRDefault="009C1863" w:rsidP="009C1863">
            <w:r w:rsidRPr="00812CF7">
              <w:t>olje</w:t>
            </w:r>
          </w:p>
        </w:tc>
        <w:tc>
          <w:tcPr>
            <w:tcW w:w="1123" w:type="dxa"/>
            <w:tcBorders>
              <w:top w:val="nil"/>
              <w:left w:val="nil"/>
              <w:bottom w:val="single" w:sz="8" w:space="0" w:color="auto"/>
              <w:right w:val="single" w:sz="12" w:space="0" w:color="auto"/>
            </w:tcBorders>
            <w:shd w:val="clear" w:color="auto" w:fill="auto"/>
            <w:noWrap/>
          </w:tcPr>
          <w:p w14:paraId="7EF88F41" w14:textId="3AB4F49C" w:rsidR="009C1863" w:rsidRPr="000838DA" w:rsidRDefault="009C1863" w:rsidP="009C1863">
            <w:r>
              <w:t>500</w:t>
            </w:r>
          </w:p>
        </w:tc>
      </w:tr>
      <w:tr w:rsidR="009C1863" w:rsidRPr="000838DA" w14:paraId="598DF785" w14:textId="77777777" w:rsidTr="00B77F1F">
        <w:trPr>
          <w:trHeight w:val="605"/>
        </w:trPr>
        <w:tc>
          <w:tcPr>
            <w:tcW w:w="927" w:type="dxa"/>
            <w:vMerge/>
            <w:tcBorders>
              <w:left w:val="single" w:sz="4" w:space="0" w:color="auto"/>
              <w:bottom w:val="single" w:sz="4" w:space="0" w:color="auto"/>
              <w:right w:val="single" w:sz="4" w:space="0" w:color="auto"/>
            </w:tcBorders>
            <w:shd w:val="clear" w:color="auto" w:fill="auto"/>
            <w:noWrap/>
            <w:hideMark/>
          </w:tcPr>
          <w:p w14:paraId="3EF1C556" w14:textId="23AB9665" w:rsidR="009C1863" w:rsidRPr="000838DA" w:rsidRDefault="009C1863" w:rsidP="009C1863">
            <w:pPr>
              <w:jc w:val="center"/>
              <w:rPr>
                <w:b/>
                <w:bCs/>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5C2C37FA" w14:textId="0E798E21" w:rsidR="009C1863" w:rsidRPr="000838DA" w:rsidRDefault="009C1863" w:rsidP="009C1863">
            <w:pPr>
              <w:jc w:val="center"/>
            </w:pPr>
            <w:r w:rsidRPr="00850254">
              <w:t>14750/2</w:t>
            </w:r>
          </w:p>
        </w:tc>
        <w:tc>
          <w:tcPr>
            <w:tcW w:w="1548" w:type="dxa"/>
            <w:tcBorders>
              <w:top w:val="single" w:sz="4" w:space="0" w:color="auto"/>
              <w:left w:val="single" w:sz="4" w:space="0" w:color="auto"/>
              <w:bottom w:val="single" w:sz="4" w:space="0" w:color="auto"/>
              <w:right w:val="single" w:sz="4" w:space="0" w:color="auto"/>
            </w:tcBorders>
            <w:shd w:val="clear" w:color="auto" w:fill="auto"/>
            <w:noWrap/>
            <w:hideMark/>
          </w:tcPr>
          <w:p w14:paraId="3214DB5F" w14:textId="07DC66B1" w:rsidR="009C1863" w:rsidRPr="00812CF7" w:rsidRDefault="009C1863" w:rsidP="009C1863">
            <w:pPr>
              <w:jc w:val="center"/>
            </w:pPr>
            <w:r w:rsidRPr="00520EC2">
              <w:t>1000020360</w:t>
            </w:r>
          </w:p>
        </w:tc>
        <w:tc>
          <w:tcPr>
            <w:tcW w:w="3555" w:type="dxa"/>
            <w:tcBorders>
              <w:top w:val="single" w:sz="4" w:space="0" w:color="auto"/>
              <w:left w:val="single" w:sz="4" w:space="0" w:color="auto"/>
              <w:bottom w:val="single" w:sz="4" w:space="0" w:color="auto"/>
              <w:right w:val="single" w:sz="4" w:space="0" w:color="auto"/>
            </w:tcBorders>
            <w:shd w:val="clear" w:color="auto" w:fill="auto"/>
            <w:hideMark/>
          </w:tcPr>
          <w:p w14:paraId="01CA569F" w14:textId="1F47AA06" w:rsidR="009C1863" w:rsidRPr="000838DA" w:rsidRDefault="009C1863" w:rsidP="009C1863">
            <w:r w:rsidRPr="00323651">
              <w:t xml:space="preserve"> 22322  EAS.M.C3</w:t>
            </w:r>
          </w:p>
        </w:tc>
        <w:tc>
          <w:tcPr>
            <w:tcW w:w="1276" w:type="dxa"/>
            <w:tcBorders>
              <w:top w:val="nil"/>
              <w:left w:val="single" w:sz="4" w:space="0" w:color="auto"/>
              <w:bottom w:val="single" w:sz="4" w:space="0" w:color="auto"/>
              <w:right w:val="single" w:sz="8" w:space="0" w:color="auto"/>
            </w:tcBorders>
            <w:shd w:val="clear" w:color="auto" w:fill="auto"/>
            <w:noWrap/>
            <w:hideMark/>
          </w:tcPr>
          <w:p w14:paraId="4A69BE32" w14:textId="48E892CC" w:rsidR="009C1863" w:rsidRPr="000838DA" w:rsidRDefault="009C1863" w:rsidP="009C1863">
            <w:pPr>
              <w:jc w:val="center"/>
            </w:pPr>
            <w:r w:rsidRPr="0058159D">
              <w:t>130 dni</w:t>
            </w:r>
          </w:p>
        </w:tc>
        <w:tc>
          <w:tcPr>
            <w:tcW w:w="1417" w:type="dxa"/>
            <w:tcBorders>
              <w:top w:val="nil"/>
              <w:left w:val="nil"/>
              <w:bottom w:val="single" w:sz="4" w:space="0" w:color="auto"/>
              <w:right w:val="single" w:sz="4" w:space="0" w:color="auto"/>
            </w:tcBorders>
            <w:shd w:val="clear" w:color="auto" w:fill="auto"/>
            <w:noWrap/>
            <w:hideMark/>
          </w:tcPr>
          <w:p w14:paraId="55B252FD" w14:textId="0CBB28D5" w:rsidR="009C1863" w:rsidRPr="000838DA" w:rsidRDefault="009C1863" w:rsidP="009C1863">
            <w:pPr>
              <w:jc w:val="center"/>
            </w:pPr>
            <w:r w:rsidRPr="00CD0166">
              <w:t>144</w:t>
            </w:r>
          </w:p>
        </w:tc>
        <w:tc>
          <w:tcPr>
            <w:tcW w:w="2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6A80D" w14:textId="178D0423" w:rsidR="009C1863" w:rsidRPr="000838DA" w:rsidRDefault="009C1863" w:rsidP="009C1863">
            <w:r w:rsidRPr="000838DA">
              <w:t> </w:t>
            </w:r>
            <w:r w:rsidRPr="00812CF7">
              <w:t>Maribor 813/814 ležaj osi kolesne dvojice</w:t>
            </w:r>
          </w:p>
        </w:tc>
        <w:tc>
          <w:tcPr>
            <w:tcW w:w="1157" w:type="dxa"/>
            <w:tcBorders>
              <w:top w:val="nil"/>
              <w:left w:val="single" w:sz="4" w:space="0" w:color="auto"/>
              <w:bottom w:val="single" w:sz="4" w:space="0" w:color="auto"/>
              <w:right w:val="single" w:sz="8" w:space="0" w:color="auto"/>
            </w:tcBorders>
            <w:shd w:val="clear" w:color="auto" w:fill="auto"/>
            <w:noWrap/>
            <w:hideMark/>
          </w:tcPr>
          <w:p w14:paraId="2709C308" w14:textId="170B8431" w:rsidR="009C1863" w:rsidRPr="000838DA" w:rsidRDefault="009C1863" w:rsidP="009C1863">
            <w:r>
              <w:t>Mast</w:t>
            </w:r>
          </w:p>
        </w:tc>
        <w:tc>
          <w:tcPr>
            <w:tcW w:w="1123" w:type="dxa"/>
            <w:tcBorders>
              <w:top w:val="nil"/>
              <w:left w:val="nil"/>
              <w:bottom w:val="single" w:sz="4" w:space="0" w:color="auto"/>
              <w:right w:val="single" w:sz="12" w:space="0" w:color="auto"/>
            </w:tcBorders>
            <w:shd w:val="clear" w:color="auto" w:fill="auto"/>
            <w:noWrap/>
            <w:hideMark/>
          </w:tcPr>
          <w:p w14:paraId="3C8BC83F" w14:textId="2E9FD1E6" w:rsidR="009C1863" w:rsidRPr="000838DA" w:rsidRDefault="009C1863" w:rsidP="009C1863">
            <w:r w:rsidRPr="000838DA">
              <w:t xml:space="preserve"> </w:t>
            </w:r>
            <w:r w:rsidRPr="00812CF7">
              <w:t xml:space="preserve"> 989</w:t>
            </w:r>
          </w:p>
        </w:tc>
      </w:tr>
      <w:tr w:rsidR="009C1863" w:rsidRPr="000838DA" w14:paraId="415BABD3" w14:textId="77777777" w:rsidTr="00B77F1F">
        <w:trPr>
          <w:trHeight w:val="605"/>
        </w:trPr>
        <w:tc>
          <w:tcPr>
            <w:tcW w:w="927" w:type="dxa"/>
            <w:vMerge/>
            <w:tcBorders>
              <w:left w:val="single" w:sz="4" w:space="0" w:color="auto"/>
              <w:bottom w:val="single" w:sz="4" w:space="0" w:color="auto"/>
              <w:right w:val="single" w:sz="4" w:space="0" w:color="auto"/>
            </w:tcBorders>
            <w:shd w:val="clear" w:color="auto" w:fill="auto"/>
            <w:noWrap/>
            <w:vAlign w:val="center"/>
          </w:tcPr>
          <w:p w14:paraId="53B81A28" w14:textId="77777777" w:rsidR="009C1863" w:rsidRPr="000838DA" w:rsidRDefault="009C1863" w:rsidP="009C1863">
            <w:pPr>
              <w:jc w:val="center"/>
              <w:rPr>
                <w:b/>
                <w:bCs/>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58D0419A" w14:textId="684E4DF8" w:rsidR="009C1863" w:rsidRPr="000838DA" w:rsidRDefault="009C1863" w:rsidP="009C1863">
            <w:pPr>
              <w:jc w:val="center"/>
            </w:pPr>
            <w:r w:rsidRPr="00850254">
              <w:t>72196/1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48719F51" w14:textId="2D5C3ABE" w:rsidR="009C1863" w:rsidRPr="000838DA" w:rsidRDefault="009C1863" w:rsidP="009C1863">
            <w:pPr>
              <w:jc w:val="center"/>
            </w:pPr>
            <w:r w:rsidRPr="00520EC2">
              <w:t>1000020361</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49F9AF41" w14:textId="43A11609" w:rsidR="009C1863" w:rsidRPr="000838DA" w:rsidRDefault="009C1863" w:rsidP="009C1863">
            <w:r w:rsidRPr="00323651">
              <w:t>LEŽAJ 22324 EAS.M.C3</w:t>
            </w:r>
          </w:p>
        </w:tc>
        <w:tc>
          <w:tcPr>
            <w:tcW w:w="1276" w:type="dxa"/>
            <w:tcBorders>
              <w:top w:val="single" w:sz="4" w:space="0" w:color="auto"/>
              <w:left w:val="single" w:sz="4" w:space="0" w:color="auto"/>
              <w:bottom w:val="single" w:sz="4" w:space="0" w:color="auto"/>
              <w:right w:val="single" w:sz="8" w:space="0" w:color="auto"/>
            </w:tcBorders>
            <w:shd w:val="clear" w:color="auto" w:fill="auto"/>
            <w:noWrap/>
          </w:tcPr>
          <w:p w14:paraId="0AC53FBC" w14:textId="4B3268FA" w:rsidR="009C1863" w:rsidRPr="000838DA" w:rsidRDefault="009C1863" w:rsidP="009C1863">
            <w:pPr>
              <w:jc w:val="center"/>
            </w:pPr>
            <w:r w:rsidRPr="0058159D">
              <w:t>130 dni</w:t>
            </w:r>
          </w:p>
        </w:tc>
        <w:tc>
          <w:tcPr>
            <w:tcW w:w="1417" w:type="dxa"/>
            <w:tcBorders>
              <w:top w:val="single" w:sz="4" w:space="0" w:color="auto"/>
              <w:left w:val="nil"/>
              <w:bottom w:val="single" w:sz="4" w:space="0" w:color="auto"/>
              <w:right w:val="single" w:sz="4" w:space="0" w:color="auto"/>
            </w:tcBorders>
            <w:shd w:val="clear" w:color="auto" w:fill="auto"/>
            <w:noWrap/>
          </w:tcPr>
          <w:p w14:paraId="4C2AD115" w14:textId="1BC7A2F3" w:rsidR="009C1863" w:rsidRPr="000838DA" w:rsidRDefault="009C1863" w:rsidP="009C1863">
            <w:pPr>
              <w:jc w:val="center"/>
            </w:pPr>
            <w:r w:rsidRPr="00CD0166">
              <w:t>3</w:t>
            </w:r>
          </w:p>
        </w:tc>
        <w:tc>
          <w:tcPr>
            <w:tcW w:w="2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3FEE7" w14:textId="296F8AFF" w:rsidR="009C1863" w:rsidRPr="000838DA" w:rsidRDefault="009C1863" w:rsidP="009C1863">
            <w:r w:rsidRPr="00812CF7">
              <w:t>GG 664</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2B76A974" w14:textId="2FDB0B31" w:rsidR="009C1863" w:rsidRPr="000838DA" w:rsidRDefault="009C1863" w:rsidP="009C1863">
            <w:r>
              <w:t>mast</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024F9033" w14:textId="583A2FAA" w:rsidR="009C1863" w:rsidRPr="000838DA" w:rsidRDefault="009C1863" w:rsidP="009C1863">
            <w:r w:rsidRPr="00812CF7">
              <w:t>1019</w:t>
            </w:r>
          </w:p>
        </w:tc>
      </w:tr>
      <w:tr w:rsidR="009C1863" w:rsidRPr="000838DA" w14:paraId="01CCF501" w14:textId="77777777" w:rsidTr="0037446B">
        <w:trPr>
          <w:trHeight w:val="605"/>
        </w:trPr>
        <w:tc>
          <w:tcPr>
            <w:tcW w:w="927" w:type="dxa"/>
            <w:vMerge/>
            <w:tcBorders>
              <w:left w:val="single" w:sz="4" w:space="0" w:color="auto"/>
              <w:bottom w:val="single" w:sz="4" w:space="0" w:color="auto"/>
              <w:right w:val="single" w:sz="4" w:space="0" w:color="auto"/>
            </w:tcBorders>
            <w:shd w:val="clear" w:color="auto" w:fill="auto"/>
            <w:noWrap/>
            <w:vAlign w:val="center"/>
          </w:tcPr>
          <w:p w14:paraId="67B7C5D3" w14:textId="77777777" w:rsidR="009C1863" w:rsidRPr="000838DA" w:rsidRDefault="009C1863" w:rsidP="009C1863">
            <w:pPr>
              <w:jc w:val="center"/>
              <w:rPr>
                <w:b/>
                <w:bCs/>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102D152F" w14:textId="1F1215F6" w:rsidR="009C1863" w:rsidRPr="000838DA" w:rsidRDefault="009C1863" w:rsidP="009C1863">
            <w:pPr>
              <w:jc w:val="center"/>
            </w:pPr>
            <w:r w:rsidRPr="00850254">
              <w:t>37725/1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2C926446" w14:textId="1BEC3411" w:rsidR="009C1863" w:rsidRPr="000838DA" w:rsidRDefault="009C1863" w:rsidP="009C1863">
            <w:pPr>
              <w:jc w:val="center"/>
            </w:pPr>
            <w:r w:rsidRPr="00D30FBA">
              <w:t>1000020991</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071D8DC0" w14:textId="7D699AFC" w:rsidR="009C1863" w:rsidRPr="000838DA" w:rsidRDefault="009C1863" w:rsidP="009C1863">
            <w:r w:rsidRPr="00323651">
              <w:t xml:space="preserve">LEŽAJ 6418 M.C3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13D3BAB2" w14:textId="4D893E7D" w:rsidR="009C1863" w:rsidRPr="000838DA" w:rsidRDefault="009C1863" w:rsidP="009C1863">
            <w:pPr>
              <w:jc w:val="center"/>
            </w:pPr>
            <w:r w:rsidRPr="0058159D">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3CADFE21" w14:textId="5AB5411A" w:rsidR="009C1863" w:rsidRPr="000838DA" w:rsidRDefault="009C1863" w:rsidP="009C1863">
            <w:pPr>
              <w:jc w:val="center"/>
            </w:pPr>
            <w:r w:rsidRPr="00CD0166">
              <w:t>22</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79FB0C0E" w14:textId="1F49F43E" w:rsidR="009C1863" w:rsidRPr="000838DA" w:rsidRDefault="009C1863" w:rsidP="009C1863">
            <w:r w:rsidRPr="00092032">
              <w:t>Maribor 813/814 menjalnik smeri</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2F0A6DA6" w14:textId="732BA73E" w:rsidR="009C1863" w:rsidRPr="000838DA" w:rsidRDefault="009C1863" w:rsidP="009C1863">
            <w:r w:rsidRPr="00092032">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3E1D36D2" w14:textId="6CBBE29E" w:rsidR="009C1863" w:rsidRPr="000838DA" w:rsidRDefault="009C1863" w:rsidP="009C1863">
            <w:r w:rsidRPr="00092032">
              <w:t>186</w:t>
            </w:r>
          </w:p>
        </w:tc>
      </w:tr>
      <w:tr w:rsidR="009C1863" w:rsidRPr="000838DA" w14:paraId="76CE6D0A" w14:textId="77777777" w:rsidTr="0037446B">
        <w:trPr>
          <w:trHeight w:val="605"/>
        </w:trPr>
        <w:tc>
          <w:tcPr>
            <w:tcW w:w="927" w:type="dxa"/>
            <w:vMerge/>
            <w:tcBorders>
              <w:left w:val="single" w:sz="4" w:space="0" w:color="auto"/>
              <w:bottom w:val="single" w:sz="4" w:space="0" w:color="auto"/>
              <w:right w:val="single" w:sz="4" w:space="0" w:color="auto"/>
            </w:tcBorders>
            <w:shd w:val="clear" w:color="auto" w:fill="auto"/>
            <w:noWrap/>
            <w:vAlign w:val="center"/>
          </w:tcPr>
          <w:p w14:paraId="5150C2E7" w14:textId="77777777" w:rsidR="009C1863" w:rsidRPr="000838DA" w:rsidRDefault="009C1863" w:rsidP="009C1863">
            <w:pPr>
              <w:jc w:val="center"/>
              <w:rPr>
                <w:b/>
                <w:bCs/>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2251EA7E" w14:textId="13E1434E" w:rsidR="009C1863" w:rsidRPr="000838DA" w:rsidRDefault="009C1863" w:rsidP="009C1863">
            <w:pPr>
              <w:jc w:val="center"/>
            </w:pPr>
            <w:r w:rsidRPr="00850254">
              <w:t>37707/1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3B9D9DB2" w14:textId="4F9624ED" w:rsidR="009C1863" w:rsidRPr="000838DA" w:rsidRDefault="009C1863" w:rsidP="009C1863">
            <w:pPr>
              <w:jc w:val="center"/>
            </w:pPr>
            <w:r w:rsidRPr="00D30FBA">
              <w:t>2000022825</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28B778CD" w14:textId="59340390" w:rsidR="009C1863" w:rsidRPr="000838DA" w:rsidRDefault="009C1863" w:rsidP="009C1863">
            <w:r w:rsidRPr="00323651">
              <w:t xml:space="preserve">LEŽAJ KR. 6220 M.C3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21A220B9" w14:textId="1C2F4CAC" w:rsidR="009C1863" w:rsidRPr="000838DA" w:rsidRDefault="009C1863" w:rsidP="009C1863">
            <w:pPr>
              <w:jc w:val="center"/>
            </w:pPr>
            <w:r w:rsidRPr="0058159D">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63CE2149" w14:textId="74ABF000" w:rsidR="009C1863" w:rsidRPr="000838DA" w:rsidRDefault="009C1863" w:rsidP="009C1863">
            <w:pPr>
              <w:jc w:val="center"/>
            </w:pPr>
            <w:r w:rsidRPr="00CD0166">
              <w:t>24</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75DFE3AE" w14:textId="7EF1B337" w:rsidR="009C1863" w:rsidRPr="000838DA" w:rsidRDefault="009C1863" w:rsidP="009C1863">
            <w:r w:rsidRPr="00092032">
              <w:t>Maribor 813/814 menjalnik smeri</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292E7536" w14:textId="197553DF" w:rsidR="009C1863" w:rsidRPr="000838DA" w:rsidRDefault="009C1863" w:rsidP="009C1863">
            <w:r w:rsidRPr="00092032">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76535AC7" w14:textId="451F5479" w:rsidR="009C1863" w:rsidRPr="000838DA" w:rsidRDefault="009C1863" w:rsidP="009C1863">
            <w:r w:rsidRPr="00092032">
              <w:t>127</w:t>
            </w:r>
          </w:p>
        </w:tc>
      </w:tr>
      <w:tr w:rsidR="009C1863" w:rsidRPr="000838DA" w14:paraId="0B0909F2" w14:textId="77777777" w:rsidTr="0037446B">
        <w:trPr>
          <w:trHeight w:val="605"/>
        </w:trPr>
        <w:tc>
          <w:tcPr>
            <w:tcW w:w="927" w:type="dxa"/>
            <w:vMerge/>
            <w:tcBorders>
              <w:left w:val="single" w:sz="4" w:space="0" w:color="auto"/>
              <w:bottom w:val="single" w:sz="4" w:space="0" w:color="auto"/>
              <w:right w:val="single" w:sz="4" w:space="0" w:color="auto"/>
            </w:tcBorders>
            <w:shd w:val="clear" w:color="auto" w:fill="auto"/>
            <w:noWrap/>
            <w:vAlign w:val="center"/>
          </w:tcPr>
          <w:p w14:paraId="27C8EF84" w14:textId="77777777" w:rsidR="009C1863" w:rsidRPr="000838DA" w:rsidRDefault="009C1863" w:rsidP="009C1863">
            <w:pPr>
              <w:jc w:val="center"/>
              <w:rPr>
                <w:b/>
                <w:bCs/>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62995086" w14:textId="43DFBF02" w:rsidR="009C1863" w:rsidRPr="000838DA" w:rsidRDefault="009C1863" w:rsidP="009C1863">
            <w:pPr>
              <w:jc w:val="center"/>
            </w:pPr>
            <w:r w:rsidRPr="00850254">
              <w:t>37586/1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46BF364B" w14:textId="58DBE858" w:rsidR="009C1863" w:rsidRPr="00812CF7" w:rsidRDefault="009C1863" w:rsidP="009C1863">
            <w:pPr>
              <w:jc w:val="center"/>
            </w:pPr>
            <w:r w:rsidRPr="009778C0">
              <w:t>2000022672</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28DFEC2E" w14:textId="3B7997A9" w:rsidR="009C1863" w:rsidRPr="000838DA" w:rsidRDefault="009C1863" w:rsidP="009C1863">
            <w:r w:rsidRPr="00323651">
              <w:t>LEŽAJ VALJČNI NU 2217 M.C3RN</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3174796D" w14:textId="7212057D" w:rsidR="009C1863" w:rsidRPr="000838DA" w:rsidRDefault="009C1863" w:rsidP="009C1863">
            <w:pPr>
              <w:jc w:val="center"/>
            </w:pPr>
            <w:r w:rsidRPr="0058159D">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5C6326D5" w14:textId="03231CBA" w:rsidR="009C1863" w:rsidRPr="000838DA" w:rsidRDefault="009C1863" w:rsidP="009C1863">
            <w:pPr>
              <w:jc w:val="center"/>
            </w:pPr>
            <w:r w:rsidRPr="00CD0166">
              <w:t>16</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62D5AA38" w14:textId="754C53AC" w:rsidR="009C1863" w:rsidRPr="000838DA" w:rsidRDefault="009C1863" w:rsidP="009C1863">
            <w:r w:rsidRPr="0066674E">
              <w:t>Maribor 813/814 menjalnik smeri</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39F01550" w14:textId="0C32DB68" w:rsidR="009C1863" w:rsidRPr="000838DA" w:rsidRDefault="009C1863" w:rsidP="009C1863">
            <w:r w:rsidRPr="0066674E">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4A6E7847" w14:textId="1617EA3E" w:rsidR="009C1863" w:rsidRPr="000838DA" w:rsidRDefault="009C1863" w:rsidP="009C1863">
            <w:r w:rsidRPr="0066674E">
              <w:t>250</w:t>
            </w:r>
          </w:p>
        </w:tc>
      </w:tr>
      <w:tr w:rsidR="009C1863" w:rsidRPr="000838DA" w14:paraId="70236534" w14:textId="77777777" w:rsidTr="0037446B">
        <w:trPr>
          <w:trHeight w:val="605"/>
        </w:trPr>
        <w:tc>
          <w:tcPr>
            <w:tcW w:w="927" w:type="dxa"/>
            <w:vMerge/>
            <w:tcBorders>
              <w:left w:val="single" w:sz="4" w:space="0" w:color="auto"/>
              <w:bottom w:val="single" w:sz="4" w:space="0" w:color="auto"/>
              <w:right w:val="single" w:sz="4" w:space="0" w:color="auto"/>
            </w:tcBorders>
            <w:shd w:val="clear" w:color="auto" w:fill="auto"/>
            <w:noWrap/>
            <w:vAlign w:val="center"/>
          </w:tcPr>
          <w:p w14:paraId="74090B65" w14:textId="77777777" w:rsidR="009C1863" w:rsidRPr="000838DA" w:rsidRDefault="009C1863" w:rsidP="009C1863">
            <w:pPr>
              <w:jc w:val="center"/>
              <w:rPr>
                <w:b/>
                <w:bCs/>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1A071562" w14:textId="79AF87FD" w:rsidR="009C1863" w:rsidRPr="000838DA" w:rsidRDefault="009C1863" w:rsidP="009C1863">
            <w:pPr>
              <w:jc w:val="center"/>
            </w:pPr>
            <w:r w:rsidRPr="00850254">
              <w:t>76934/1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1CCC1577" w14:textId="076D4C1E" w:rsidR="009C1863" w:rsidRPr="000838DA" w:rsidRDefault="009C1863" w:rsidP="009C1863">
            <w:pPr>
              <w:jc w:val="center"/>
            </w:pPr>
            <w:r w:rsidRPr="009778C0">
              <w:t>2000022683</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5C6026EF" w14:textId="42BBFAE5" w:rsidR="009C1863" w:rsidRPr="000838DA" w:rsidRDefault="009C1863" w:rsidP="009C1863">
            <w:r w:rsidRPr="00323651">
              <w:t>LEŽAJ N 411 M.C3 PRIM.GREDI</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6FC27B35" w14:textId="423BEC44" w:rsidR="009C1863" w:rsidRPr="000838DA" w:rsidRDefault="009C1863" w:rsidP="009C1863">
            <w:pPr>
              <w:jc w:val="center"/>
            </w:pPr>
            <w:r w:rsidRPr="0058159D">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12FD9F09" w14:textId="7511AE42" w:rsidR="009C1863" w:rsidRPr="000838DA" w:rsidRDefault="009C1863" w:rsidP="009C1863">
            <w:pPr>
              <w:jc w:val="center"/>
            </w:pPr>
            <w:r w:rsidRPr="00CD0166">
              <w:t>16</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26CADCA3" w14:textId="2E820E9D" w:rsidR="009C1863" w:rsidRPr="000838DA" w:rsidRDefault="009C1863" w:rsidP="009C1863">
            <w:r w:rsidRPr="0066674E">
              <w:t>Maribor 813/814 menjalnik smeri</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4F7F0DD0" w14:textId="4E775874" w:rsidR="009C1863" w:rsidRPr="000838DA" w:rsidRDefault="009C1863" w:rsidP="009C1863">
            <w:r w:rsidRPr="0066674E">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5841D208" w14:textId="5389358D" w:rsidR="009C1863" w:rsidRPr="000838DA" w:rsidRDefault="009C1863" w:rsidP="009C1863">
            <w:r w:rsidRPr="0066674E">
              <w:t>142</w:t>
            </w:r>
          </w:p>
        </w:tc>
      </w:tr>
      <w:tr w:rsidR="009C1863" w:rsidRPr="000838DA" w14:paraId="7E64DED9" w14:textId="77777777" w:rsidTr="0037446B">
        <w:trPr>
          <w:trHeight w:val="605"/>
        </w:trPr>
        <w:tc>
          <w:tcPr>
            <w:tcW w:w="927" w:type="dxa"/>
            <w:vMerge/>
            <w:tcBorders>
              <w:left w:val="single" w:sz="4" w:space="0" w:color="auto"/>
              <w:bottom w:val="single" w:sz="4" w:space="0" w:color="auto"/>
              <w:right w:val="single" w:sz="4" w:space="0" w:color="auto"/>
            </w:tcBorders>
            <w:shd w:val="clear" w:color="auto" w:fill="auto"/>
            <w:noWrap/>
            <w:vAlign w:val="center"/>
          </w:tcPr>
          <w:p w14:paraId="7380FFF0" w14:textId="77777777" w:rsidR="009C1863" w:rsidRPr="000838DA" w:rsidRDefault="009C1863" w:rsidP="009C1863">
            <w:pPr>
              <w:jc w:val="center"/>
              <w:rPr>
                <w:b/>
                <w:bCs/>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36E79512" w14:textId="5E00F410" w:rsidR="009C1863" w:rsidRPr="000838DA" w:rsidRDefault="009C1863" w:rsidP="009C1863">
            <w:pPr>
              <w:jc w:val="center"/>
            </w:pPr>
            <w:r w:rsidRPr="00850254">
              <w:t>37580/1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6D4EA92E" w14:textId="070DD92B" w:rsidR="009C1863" w:rsidRPr="000838DA" w:rsidRDefault="009C1863" w:rsidP="009C1863">
            <w:pPr>
              <w:jc w:val="center"/>
            </w:pPr>
            <w:r w:rsidRPr="009778C0">
              <w:t>2000022666</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7DBD3B26" w14:textId="40950E7D" w:rsidR="009C1863" w:rsidRPr="000838DA" w:rsidRDefault="009C1863" w:rsidP="009C1863">
            <w:r w:rsidRPr="00323651">
              <w:t>LEŽAJ VALJČNI N216 M.C3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5F93214E" w14:textId="2F16C1C0" w:rsidR="009C1863" w:rsidRPr="000838DA" w:rsidRDefault="009C1863" w:rsidP="009C1863">
            <w:pPr>
              <w:jc w:val="center"/>
            </w:pPr>
            <w:r w:rsidRPr="0058159D">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2A719AF5" w14:textId="42571E01" w:rsidR="009C1863" w:rsidRPr="000838DA" w:rsidRDefault="009C1863" w:rsidP="009C1863">
            <w:pPr>
              <w:jc w:val="center"/>
            </w:pPr>
            <w:r w:rsidRPr="00CD0166">
              <w:t>10</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635278E0" w14:textId="51D85324" w:rsidR="009C1863" w:rsidRPr="000838DA" w:rsidRDefault="009C1863" w:rsidP="009C1863">
            <w:r w:rsidRPr="0066674E">
              <w:t>Maribor 813/814 menjalnik smeri</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6DF41B57" w14:textId="72FA5BA6" w:rsidR="009C1863" w:rsidRPr="000838DA" w:rsidRDefault="009C1863" w:rsidP="009C1863">
            <w:r w:rsidRPr="0066674E">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48C9BD02" w14:textId="099AEBC4" w:rsidR="009C1863" w:rsidRPr="000838DA" w:rsidRDefault="009C1863" w:rsidP="009C1863">
            <w:r w:rsidRPr="0066674E">
              <w:t>160</w:t>
            </w:r>
          </w:p>
        </w:tc>
      </w:tr>
      <w:tr w:rsidR="00812CF7" w:rsidRPr="000838DA" w14:paraId="6A1295E7" w14:textId="77777777" w:rsidTr="0037446B">
        <w:trPr>
          <w:trHeight w:val="605"/>
        </w:trPr>
        <w:tc>
          <w:tcPr>
            <w:tcW w:w="927" w:type="dxa"/>
            <w:vMerge/>
            <w:tcBorders>
              <w:left w:val="single" w:sz="4" w:space="0" w:color="auto"/>
              <w:bottom w:val="single" w:sz="4" w:space="0" w:color="auto"/>
              <w:right w:val="single" w:sz="4" w:space="0" w:color="auto"/>
            </w:tcBorders>
            <w:shd w:val="clear" w:color="auto" w:fill="auto"/>
            <w:noWrap/>
            <w:vAlign w:val="center"/>
          </w:tcPr>
          <w:p w14:paraId="7115DFF8" w14:textId="77777777" w:rsidR="00812CF7" w:rsidRPr="000838DA" w:rsidRDefault="00812CF7" w:rsidP="00812CF7">
            <w:pPr>
              <w:jc w:val="center"/>
              <w:rPr>
                <w:b/>
                <w:bCs/>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6F3E21FB" w14:textId="659FED17" w:rsidR="00812CF7" w:rsidRPr="000838DA" w:rsidRDefault="00812CF7" w:rsidP="00812CF7">
            <w:pPr>
              <w:jc w:val="center"/>
            </w:pPr>
            <w:r w:rsidRPr="00850254">
              <w:t>37599/1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3DAA81CF" w14:textId="570E9B34" w:rsidR="00812CF7" w:rsidRPr="000838DA" w:rsidRDefault="00812CF7" w:rsidP="00812CF7">
            <w:pPr>
              <w:jc w:val="center"/>
            </w:pPr>
            <w:r w:rsidRPr="00812CF7">
              <w:t>2000022688</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5142C421" w14:textId="3159AF72" w:rsidR="00812CF7" w:rsidRPr="000838DA" w:rsidRDefault="00812CF7" w:rsidP="00812CF7">
            <w:r w:rsidRPr="00323651">
              <w:t>NUP 2218 M.C3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096B0F57" w14:textId="515C88BA" w:rsidR="00812CF7" w:rsidRPr="000838DA" w:rsidRDefault="00812CF7" w:rsidP="00812CF7">
            <w:pPr>
              <w:jc w:val="center"/>
            </w:pPr>
            <w:r w:rsidRPr="00812CF7">
              <w:t>60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6B383EEA" w14:textId="2326D8DE" w:rsidR="00812CF7" w:rsidRPr="000838DA" w:rsidRDefault="00812CF7" w:rsidP="00812CF7">
            <w:pPr>
              <w:jc w:val="center"/>
            </w:pPr>
            <w:r w:rsidRPr="00CD0166">
              <w:t>10</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67D28DB1" w14:textId="435C47FD" w:rsidR="00812CF7" w:rsidRPr="000838DA" w:rsidRDefault="00812CF7" w:rsidP="00812CF7">
            <w:r w:rsidRPr="00043876">
              <w:t>Maribor 813/814</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1392B4B7" w14:textId="4642927F" w:rsidR="00812CF7" w:rsidRPr="000838DA" w:rsidRDefault="00812CF7" w:rsidP="00812CF7">
            <w:r w:rsidRPr="00043876">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7E2B9C28" w14:textId="02FAE6F6" w:rsidR="00812CF7" w:rsidRPr="000838DA" w:rsidRDefault="00812CF7" w:rsidP="00812CF7">
            <w:r w:rsidRPr="00043876">
              <w:t>280</w:t>
            </w:r>
          </w:p>
        </w:tc>
      </w:tr>
      <w:tr w:rsidR="00812CF7" w:rsidRPr="000838DA" w14:paraId="698ABF4B" w14:textId="77777777" w:rsidTr="0037446B">
        <w:trPr>
          <w:trHeight w:val="605"/>
        </w:trPr>
        <w:tc>
          <w:tcPr>
            <w:tcW w:w="927" w:type="dxa"/>
            <w:vMerge/>
            <w:tcBorders>
              <w:left w:val="single" w:sz="4" w:space="0" w:color="auto"/>
              <w:bottom w:val="single" w:sz="4" w:space="0" w:color="auto"/>
              <w:right w:val="single" w:sz="4" w:space="0" w:color="auto"/>
            </w:tcBorders>
            <w:shd w:val="clear" w:color="auto" w:fill="auto"/>
            <w:noWrap/>
            <w:vAlign w:val="center"/>
          </w:tcPr>
          <w:p w14:paraId="6C14EAB6" w14:textId="77777777" w:rsidR="00812CF7" w:rsidRPr="000838DA" w:rsidRDefault="00812CF7" w:rsidP="00812CF7">
            <w:pPr>
              <w:jc w:val="center"/>
              <w:rPr>
                <w:b/>
                <w:bCs/>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797D3F53" w14:textId="43577F0B" w:rsidR="00812CF7" w:rsidRPr="000838DA" w:rsidRDefault="00812CF7" w:rsidP="00812CF7">
            <w:pPr>
              <w:jc w:val="center"/>
            </w:pPr>
            <w:r w:rsidRPr="00850254">
              <w:t>37562/1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54F3530E" w14:textId="7B9A3982" w:rsidR="00812CF7" w:rsidRPr="000838DA" w:rsidRDefault="00812CF7" w:rsidP="00812CF7">
            <w:pPr>
              <w:jc w:val="center"/>
            </w:pPr>
            <w:r w:rsidRPr="00812CF7">
              <w:t>2000022646</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15C61C53" w14:textId="58AC80AE" w:rsidR="00812CF7" w:rsidRPr="000838DA" w:rsidRDefault="00812CF7" w:rsidP="00812CF7">
            <w:r w:rsidRPr="00323651">
              <w:t xml:space="preserve">6411 M.C3 ležaj na gredi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6C3966A1" w14:textId="335486A8" w:rsidR="00812CF7" w:rsidRPr="000838DA" w:rsidRDefault="00812CF7" w:rsidP="00812CF7">
            <w:pPr>
              <w:jc w:val="center"/>
            </w:pPr>
            <w:r w:rsidRPr="006A06E7">
              <w:t>60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71231D74" w14:textId="493B9F1C" w:rsidR="00812CF7" w:rsidRPr="000838DA" w:rsidRDefault="00812CF7" w:rsidP="00812CF7">
            <w:pPr>
              <w:jc w:val="center"/>
            </w:pPr>
            <w:r w:rsidRPr="006A06E7">
              <w:t>16</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6B2DEBCA" w14:textId="0F53C161" w:rsidR="00812CF7" w:rsidRPr="000838DA" w:rsidRDefault="00812CF7" w:rsidP="00812CF7">
            <w:r w:rsidRPr="006A06E7">
              <w:t>Maribor 813/814</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5BBB9FF0" w14:textId="1B2E4F4D" w:rsidR="00812CF7" w:rsidRPr="000838DA" w:rsidRDefault="00812CF7" w:rsidP="00812CF7">
            <w:r w:rsidRPr="006A06E7">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47F3A842" w14:textId="5AA50521" w:rsidR="00812CF7" w:rsidRPr="000838DA" w:rsidRDefault="00812CF7" w:rsidP="00812CF7">
            <w:r w:rsidRPr="006A06E7">
              <w:t>99,5</w:t>
            </w:r>
          </w:p>
        </w:tc>
      </w:tr>
    </w:tbl>
    <w:p w14:paraId="615BFFAB" w14:textId="77777777" w:rsidR="00082BC3" w:rsidRPr="000838DA" w:rsidRDefault="00082BC3" w:rsidP="00E50FA5">
      <w:pPr>
        <w:jc w:val="both"/>
        <w:rPr>
          <w:noProof/>
        </w:rPr>
      </w:pPr>
    </w:p>
    <w:p w14:paraId="2B292836" w14:textId="671785D2" w:rsidR="000D2BCD" w:rsidRPr="00D45A1E" w:rsidRDefault="000D2BCD" w:rsidP="000D2BCD">
      <w:pPr>
        <w:jc w:val="both"/>
        <w:rPr>
          <w:noProof/>
        </w:rPr>
      </w:pPr>
      <w:r w:rsidRPr="00D45A1E">
        <w:rPr>
          <w:noProof/>
        </w:rPr>
        <w:t xml:space="preserve">V skladu z načrti proizvajalcev lokomotiv so </w:t>
      </w:r>
      <w:r w:rsidRPr="00AE38A7">
        <w:rPr>
          <w:noProof/>
        </w:rPr>
        <w:t xml:space="preserve">za </w:t>
      </w:r>
      <w:r w:rsidRPr="00AE38A7">
        <w:rPr>
          <w:b/>
          <w:noProof/>
        </w:rPr>
        <w:t>sklop 3</w:t>
      </w:r>
      <w:r w:rsidRPr="00AE38A7">
        <w:rPr>
          <w:noProof/>
        </w:rPr>
        <w:t xml:space="preserve"> dopustni samo ležaji proizvajalca SKF.</w:t>
      </w:r>
    </w:p>
    <w:p w14:paraId="790D0EEB" w14:textId="77777777" w:rsidR="003A0A1F" w:rsidRPr="00D45A1E" w:rsidRDefault="003A0A1F" w:rsidP="008F5EBC">
      <w:pPr>
        <w:jc w:val="both"/>
        <w:rPr>
          <w:noProof/>
        </w:rPr>
      </w:pPr>
    </w:p>
    <w:p w14:paraId="52D1C176" w14:textId="77777777" w:rsidR="000D2BCD" w:rsidRPr="00D45A1E" w:rsidRDefault="000D2BCD" w:rsidP="008F5EBC">
      <w:pPr>
        <w:jc w:val="both"/>
        <w:rPr>
          <w:noProof/>
        </w:rPr>
      </w:pPr>
    </w:p>
    <w:p w14:paraId="5CAF73FD" w14:textId="4F20AB19" w:rsidR="00A262C6" w:rsidRPr="00D45A1E" w:rsidRDefault="00267D77" w:rsidP="00A262C6">
      <w:pPr>
        <w:jc w:val="both"/>
        <w:rPr>
          <w:noProof/>
        </w:rPr>
      </w:pPr>
      <w:r w:rsidRPr="00D45A1E">
        <w:rPr>
          <w:noProof/>
        </w:rPr>
        <w:t>Splošne tehnične zahteve ležajev:</w:t>
      </w:r>
    </w:p>
    <w:p w14:paraId="4A663C35" w14:textId="77777777" w:rsidR="00267D77" w:rsidRPr="00D45A1E" w:rsidRDefault="00267D77" w:rsidP="00A262C6">
      <w:pPr>
        <w:jc w:val="both"/>
        <w:rPr>
          <w:noProof/>
        </w:rPr>
      </w:pPr>
    </w:p>
    <w:p w14:paraId="5201A439" w14:textId="77777777" w:rsidR="00A262C6" w:rsidRPr="000838DA" w:rsidRDefault="00A262C6" w:rsidP="00A262C6">
      <w:pPr>
        <w:jc w:val="both"/>
        <w:rPr>
          <w:noProof/>
        </w:rPr>
      </w:pPr>
      <w:r w:rsidRPr="000838DA">
        <w:rPr>
          <w:noProof/>
        </w:rPr>
        <w:t>-</w:t>
      </w:r>
      <w:r w:rsidRPr="000838DA">
        <w:rPr>
          <w:noProof/>
        </w:rPr>
        <w:tab/>
        <w:t>E. M1. C3. F1 ojačana izvedba – masivna medeninasta kletka, vodena z valjčki – radialna zračnost večja od normalne</w:t>
      </w:r>
    </w:p>
    <w:p w14:paraId="24060D74" w14:textId="77777777" w:rsidR="00A262C6" w:rsidRPr="000838DA" w:rsidRDefault="00A262C6" w:rsidP="00A262C6">
      <w:pPr>
        <w:jc w:val="both"/>
        <w:rPr>
          <w:noProof/>
        </w:rPr>
      </w:pPr>
      <w:r w:rsidRPr="000838DA">
        <w:rPr>
          <w:noProof/>
        </w:rPr>
        <w:t>-</w:t>
      </w:r>
      <w:r w:rsidRPr="000838DA">
        <w:rPr>
          <w:noProof/>
        </w:rPr>
        <w:tab/>
        <w:t>F1 Cilindrični valjčni ležaji za električne stroje za električna železniška vozila po DIN 43283</w:t>
      </w:r>
    </w:p>
    <w:p w14:paraId="173EE074" w14:textId="77777777" w:rsidR="00A262C6" w:rsidRPr="000838DA" w:rsidRDefault="00A262C6" w:rsidP="00A262C6">
      <w:pPr>
        <w:jc w:val="both"/>
        <w:rPr>
          <w:noProof/>
        </w:rPr>
      </w:pPr>
      <w:r w:rsidRPr="000838DA">
        <w:rPr>
          <w:noProof/>
        </w:rPr>
        <w:t>-</w:t>
      </w:r>
      <w:r w:rsidRPr="000838DA">
        <w:rPr>
          <w:noProof/>
        </w:rPr>
        <w:tab/>
        <w:t>E. M1. C4. F1 ojačana izvedba – masivna medeninasta kletka, vodena z valjčki – radialna zračnost večja od C3</w:t>
      </w:r>
    </w:p>
    <w:p w14:paraId="6235764A" w14:textId="77777777" w:rsidR="00A262C6" w:rsidRPr="000838DA" w:rsidRDefault="00A262C6" w:rsidP="00A262C6">
      <w:pPr>
        <w:jc w:val="both"/>
        <w:rPr>
          <w:noProof/>
        </w:rPr>
      </w:pPr>
      <w:r w:rsidRPr="000838DA">
        <w:rPr>
          <w:noProof/>
        </w:rPr>
        <w:t>-</w:t>
      </w:r>
      <w:r w:rsidRPr="000838DA">
        <w:rPr>
          <w:noProof/>
        </w:rPr>
        <w:tab/>
        <w:t>F1 Cilindrični valjčni ležaji za električne stroje za električna železniška vozila po DIN 43283</w:t>
      </w:r>
    </w:p>
    <w:p w14:paraId="3807DEE8" w14:textId="77777777" w:rsidR="00A262C6" w:rsidRPr="000838DA" w:rsidRDefault="00A262C6" w:rsidP="00A262C6">
      <w:pPr>
        <w:jc w:val="both"/>
        <w:rPr>
          <w:noProof/>
        </w:rPr>
      </w:pPr>
      <w:r w:rsidRPr="000838DA">
        <w:rPr>
          <w:noProof/>
        </w:rPr>
        <w:t>-</w:t>
      </w:r>
      <w:r w:rsidRPr="000838DA">
        <w:rPr>
          <w:noProof/>
        </w:rPr>
        <w:tab/>
        <w:t>E. M1. F1 ojačana izvedba – masivna medeninasta kletka, vodena z valjčki</w:t>
      </w:r>
    </w:p>
    <w:p w14:paraId="20FF44F2" w14:textId="77777777" w:rsidR="00A262C6" w:rsidRPr="000838DA" w:rsidRDefault="00A262C6" w:rsidP="00A262C6">
      <w:pPr>
        <w:jc w:val="both"/>
        <w:rPr>
          <w:noProof/>
        </w:rPr>
      </w:pPr>
      <w:r w:rsidRPr="000838DA">
        <w:rPr>
          <w:noProof/>
        </w:rPr>
        <w:t>-</w:t>
      </w:r>
      <w:r w:rsidRPr="000838DA">
        <w:rPr>
          <w:noProof/>
        </w:rPr>
        <w:tab/>
        <w:t>F1 Cilindrični valjčni ležaji za električne stroje za električna železniška vozila po DIN 43283</w:t>
      </w:r>
    </w:p>
    <w:p w14:paraId="7C04C982" w14:textId="77777777" w:rsidR="00A262C6" w:rsidRPr="000838DA" w:rsidRDefault="00A262C6" w:rsidP="00A262C6">
      <w:pPr>
        <w:jc w:val="both"/>
        <w:rPr>
          <w:noProof/>
        </w:rPr>
      </w:pPr>
      <w:r w:rsidRPr="000838DA">
        <w:rPr>
          <w:noProof/>
        </w:rPr>
        <w:t>-</w:t>
      </w:r>
      <w:r w:rsidRPr="000838DA">
        <w:rPr>
          <w:noProof/>
        </w:rPr>
        <w:tab/>
        <w:t>E. F1 Ojačana izvedba - Cilindrični valjčni ležaji za električne stroje za električna železniška vozila po DIN 4328</w:t>
      </w:r>
    </w:p>
    <w:p w14:paraId="5EB37902" w14:textId="77777777" w:rsidR="00A262C6" w:rsidRDefault="00A262C6" w:rsidP="00A262C6">
      <w:pPr>
        <w:jc w:val="both"/>
        <w:rPr>
          <w:noProof/>
        </w:rPr>
      </w:pPr>
      <w:r w:rsidRPr="000838DA">
        <w:rPr>
          <w:noProof/>
        </w:rPr>
        <w:t>-</w:t>
      </w:r>
      <w:r w:rsidRPr="000838DA">
        <w:rPr>
          <w:noProof/>
        </w:rPr>
        <w:tab/>
        <w:t>C3 radialna zračnost večja od normalne po katalogu</w:t>
      </w:r>
    </w:p>
    <w:p w14:paraId="4DEB8F73" w14:textId="77777777" w:rsidR="004E1A87" w:rsidRPr="000838DA" w:rsidRDefault="004E1A87" w:rsidP="00A262C6">
      <w:pPr>
        <w:jc w:val="both"/>
        <w:rPr>
          <w:noProof/>
        </w:rPr>
      </w:pPr>
    </w:p>
    <w:p w14:paraId="083CB676" w14:textId="5991709E" w:rsidR="00471C28" w:rsidRPr="00D45A1E" w:rsidRDefault="00451C57" w:rsidP="00A262C6">
      <w:pPr>
        <w:jc w:val="both"/>
        <w:rPr>
          <w:noProof/>
        </w:rPr>
      </w:pPr>
      <w:r w:rsidRPr="00AE38A7">
        <w:rPr>
          <w:noProof/>
        </w:rPr>
        <w:t xml:space="preserve">Za pozicijo </w:t>
      </w:r>
      <w:r w:rsidRPr="00AE38A7">
        <w:rPr>
          <w:b/>
          <w:noProof/>
        </w:rPr>
        <w:t>sklopa 10</w:t>
      </w:r>
      <w:r w:rsidR="004E1A87" w:rsidRPr="00AE38A7">
        <w:rPr>
          <w:noProof/>
        </w:rPr>
        <w:t xml:space="preserve"> v kateri je </w:t>
      </w:r>
      <w:r w:rsidR="00471C28" w:rsidRPr="00AE38A7">
        <w:rPr>
          <w:noProof/>
        </w:rPr>
        <w:t>naveden ležaj 23228 CC/C3W33</w:t>
      </w:r>
      <w:r w:rsidR="00471C28" w:rsidRPr="00D45A1E">
        <w:rPr>
          <w:noProof/>
        </w:rPr>
        <w:t xml:space="preserve">  šifra MRD 1000020364 je zahtevana medeninasta kletka ležaja.  </w:t>
      </w:r>
    </w:p>
    <w:p w14:paraId="096CA612" w14:textId="77777777" w:rsidR="00A262C6" w:rsidRPr="00D45A1E" w:rsidRDefault="00A262C6" w:rsidP="00A262C6">
      <w:pPr>
        <w:jc w:val="both"/>
        <w:rPr>
          <w:noProof/>
        </w:rPr>
      </w:pPr>
      <w:r w:rsidRPr="00D45A1E">
        <w:rPr>
          <w:noProof/>
        </w:rPr>
        <w:t xml:space="preserve">ZZ-, 2Z – dvojno zaprtje </w:t>
      </w:r>
    </w:p>
    <w:p w14:paraId="282BA9AD" w14:textId="77777777" w:rsidR="00A262C6" w:rsidRPr="00D45A1E" w:rsidRDefault="00A262C6" w:rsidP="00A262C6">
      <w:pPr>
        <w:jc w:val="both"/>
        <w:rPr>
          <w:noProof/>
        </w:rPr>
      </w:pPr>
      <w:r w:rsidRPr="00D45A1E">
        <w:rPr>
          <w:noProof/>
        </w:rPr>
        <w:t>2ZR – dvojno zaprtje z metalnim pokrovom</w:t>
      </w:r>
    </w:p>
    <w:p w14:paraId="2E1920F9" w14:textId="77777777" w:rsidR="00A262C6" w:rsidRPr="00D45A1E" w:rsidRDefault="00A262C6" w:rsidP="00A262C6">
      <w:pPr>
        <w:jc w:val="both"/>
        <w:rPr>
          <w:noProof/>
        </w:rPr>
      </w:pPr>
      <w:r w:rsidRPr="00D45A1E">
        <w:rPr>
          <w:noProof/>
        </w:rPr>
        <w:t>2RS – ležaj zaprt z gumo z obeh strani</w:t>
      </w:r>
    </w:p>
    <w:p w14:paraId="1512C31B" w14:textId="77777777" w:rsidR="00A262C6" w:rsidRPr="00D45A1E" w:rsidRDefault="00A262C6" w:rsidP="00A262C6">
      <w:pPr>
        <w:jc w:val="both"/>
        <w:rPr>
          <w:noProof/>
        </w:rPr>
      </w:pPr>
    </w:p>
    <w:p w14:paraId="0BD3A3B3" w14:textId="77777777" w:rsidR="00A262C6" w:rsidRPr="00D45A1E" w:rsidRDefault="00A262C6" w:rsidP="00A262C6">
      <w:pPr>
        <w:jc w:val="both"/>
        <w:rPr>
          <w:noProof/>
        </w:rPr>
      </w:pPr>
      <w:r w:rsidRPr="00D45A1E">
        <w:rPr>
          <w:noProof/>
        </w:rPr>
        <w:t xml:space="preserve">Izbrani ponudnik bo ob dobavi predložil naročniku Izjavo o skladnosti. </w:t>
      </w:r>
    </w:p>
    <w:p w14:paraId="513BC90B" w14:textId="77777777" w:rsidR="00A262C6" w:rsidRPr="00D45A1E" w:rsidRDefault="00A262C6" w:rsidP="00A262C6">
      <w:pPr>
        <w:jc w:val="both"/>
        <w:rPr>
          <w:noProof/>
        </w:rPr>
      </w:pPr>
    </w:p>
    <w:p w14:paraId="7D9C7B9E" w14:textId="77777777" w:rsidR="00A262C6" w:rsidRPr="00D45A1E" w:rsidRDefault="00A262C6" w:rsidP="00A262C6">
      <w:pPr>
        <w:jc w:val="both"/>
        <w:rPr>
          <w:noProof/>
        </w:rPr>
      </w:pPr>
    </w:p>
    <w:p w14:paraId="773F4751" w14:textId="77777777" w:rsidR="00A262C6" w:rsidRPr="00D45A1E" w:rsidRDefault="00A262C6" w:rsidP="00A262C6">
      <w:pPr>
        <w:jc w:val="both"/>
        <w:rPr>
          <w:noProof/>
        </w:rPr>
      </w:pPr>
    </w:p>
    <w:p w14:paraId="00BD5ACA" w14:textId="26C18B46" w:rsidR="00A262C6" w:rsidRPr="00D45A1E" w:rsidRDefault="00267D77" w:rsidP="00A262C6">
      <w:pPr>
        <w:jc w:val="both"/>
        <w:rPr>
          <w:noProof/>
        </w:rPr>
      </w:pPr>
      <w:r w:rsidRPr="00AE38A7">
        <w:rPr>
          <w:noProof/>
        </w:rPr>
        <w:t>Dodatne teh</w:t>
      </w:r>
      <w:r w:rsidR="00451C57" w:rsidRPr="00AE38A7">
        <w:rPr>
          <w:noProof/>
        </w:rPr>
        <w:t xml:space="preserve">nične zahteve ležajev za </w:t>
      </w:r>
      <w:r w:rsidR="00451C57" w:rsidRPr="00AE38A7">
        <w:rPr>
          <w:b/>
          <w:noProof/>
        </w:rPr>
        <w:t>sklop 9</w:t>
      </w:r>
    </w:p>
    <w:p w14:paraId="77958E81" w14:textId="77777777" w:rsidR="00267D77" w:rsidRPr="000838DA" w:rsidRDefault="00267D77" w:rsidP="00A262C6">
      <w:pPr>
        <w:jc w:val="both"/>
        <w:rPr>
          <w:noProof/>
        </w:rPr>
      </w:pPr>
    </w:p>
    <w:p w14:paraId="7B50AAC8" w14:textId="77777777" w:rsidR="00A262C6" w:rsidRPr="000838DA" w:rsidRDefault="00A262C6" w:rsidP="00A262C6">
      <w:pPr>
        <w:jc w:val="both"/>
        <w:rPr>
          <w:noProof/>
        </w:rPr>
      </w:pPr>
      <w:r w:rsidRPr="000838DA">
        <w:rPr>
          <w:noProof/>
        </w:rPr>
        <w:t xml:space="preserve">-          za ležaj  NU1876-ECMP / P63H VQ551 je dovoljena dimenzija posnetja ohlapnost prirobničnega obroča (F)  ≈ 406 mm </w:t>
      </w:r>
    </w:p>
    <w:p w14:paraId="60B4ABB9" w14:textId="77777777" w:rsidR="00A262C6" w:rsidRPr="000838DA" w:rsidRDefault="00A262C6" w:rsidP="00A262C6">
      <w:pPr>
        <w:jc w:val="both"/>
        <w:rPr>
          <w:noProof/>
        </w:rPr>
      </w:pPr>
      <w:r w:rsidRPr="000838DA">
        <w:rPr>
          <w:noProof/>
        </w:rPr>
        <w:t>-</w:t>
      </w:r>
      <w:r w:rsidRPr="000838DA">
        <w:rPr>
          <w:noProof/>
        </w:rPr>
        <w:tab/>
        <w:t>za ležaj  NU1876-ECMP / P63H VQ551 je dovoljen osni premik max 2.5 mm -</w:t>
      </w:r>
      <w:r w:rsidRPr="000838DA">
        <w:rPr>
          <w:noProof/>
        </w:rPr>
        <w:tab/>
      </w:r>
    </w:p>
    <w:p w14:paraId="0E2CC156" w14:textId="77777777" w:rsidR="00A262C6" w:rsidRPr="000838DA" w:rsidRDefault="00A262C6" w:rsidP="00A262C6">
      <w:pPr>
        <w:jc w:val="both"/>
        <w:rPr>
          <w:noProof/>
        </w:rPr>
      </w:pPr>
      <w:r w:rsidRPr="000838DA">
        <w:rPr>
          <w:noProof/>
        </w:rPr>
        <w:t>-</w:t>
      </w:r>
      <w:r w:rsidRPr="000838DA">
        <w:rPr>
          <w:noProof/>
        </w:rPr>
        <w:tab/>
        <w:t>za ležaj  NUP 1876-ECMP / P63H VE478 je dovoljena dimenzija posnetja ohlapnost prirobničnega obroča (F)  ≈ 406 mm</w:t>
      </w:r>
    </w:p>
    <w:p w14:paraId="1B55E54E" w14:textId="1BB366E8" w:rsidR="008F5EBC" w:rsidRDefault="00A262C6" w:rsidP="00A262C6">
      <w:pPr>
        <w:jc w:val="both"/>
        <w:rPr>
          <w:noProof/>
        </w:rPr>
      </w:pPr>
      <w:r w:rsidRPr="000838DA">
        <w:rPr>
          <w:noProof/>
        </w:rPr>
        <w:t xml:space="preserve">- </w:t>
      </w:r>
      <w:r w:rsidRPr="000838DA">
        <w:rPr>
          <w:noProof/>
        </w:rPr>
        <w:tab/>
        <w:t>za ležaj  NUP 1876-ECMP / P63H VE478 je dovoljena dimenzija premera ramen notra</w:t>
      </w:r>
      <w:r w:rsidR="00B70EFA" w:rsidRPr="000838DA">
        <w:rPr>
          <w:noProof/>
        </w:rPr>
        <w:t>njega obroča ( d</w:t>
      </w:r>
      <w:r w:rsidR="00B70EFA" w:rsidRPr="000838DA">
        <w:rPr>
          <w:noProof/>
          <w:sz w:val="14"/>
          <w:szCs w:val="14"/>
        </w:rPr>
        <w:t>1</w:t>
      </w:r>
      <w:r w:rsidRPr="000838DA">
        <w:rPr>
          <w:noProof/>
        </w:rPr>
        <w:t>)  ≈ 414 mm</w:t>
      </w:r>
    </w:p>
    <w:p w14:paraId="574FB555" w14:textId="77777777" w:rsidR="00AA0282" w:rsidRDefault="00AA0282" w:rsidP="00A262C6">
      <w:pPr>
        <w:jc w:val="both"/>
        <w:rPr>
          <w:noProof/>
        </w:rPr>
      </w:pPr>
    </w:p>
    <w:p w14:paraId="696F95FD" w14:textId="77777777" w:rsidR="00A262C6" w:rsidRPr="00AA0282" w:rsidRDefault="00A262C6" w:rsidP="00A262C6">
      <w:pPr>
        <w:jc w:val="both"/>
        <w:rPr>
          <w:noProof/>
          <w:color w:val="4F81BD" w:themeColor="accent1"/>
        </w:rPr>
      </w:pPr>
    </w:p>
    <w:p w14:paraId="494A9E67" w14:textId="78D9FF32" w:rsidR="008F5EBC" w:rsidRPr="000838DA" w:rsidRDefault="008F5EBC" w:rsidP="008F5EBC">
      <w:pPr>
        <w:jc w:val="both"/>
        <w:rPr>
          <w:noProof/>
        </w:rPr>
      </w:pPr>
      <w:r w:rsidRPr="000838DA">
        <w:rPr>
          <w:noProof/>
        </w:rPr>
        <w:t>Tehnične karakteristike ponujenih ležajev kot so: dimenzije, statične, dinamične obremenitve, nominalno število vrtljajev, maksimalno število vrtljajev/min ne smejo biti slabši kot so določeni za ležaje v skladu z navedenimi oznakami in tehničnimi podatki</w:t>
      </w:r>
      <w:r w:rsidR="00A262C6" w:rsidRPr="000838DA">
        <w:rPr>
          <w:noProof/>
        </w:rPr>
        <w:t xml:space="preserve"> v tabeli</w:t>
      </w:r>
      <w:r w:rsidR="001C654A" w:rsidRPr="000838DA">
        <w:rPr>
          <w:noProof/>
        </w:rPr>
        <w:t>.</w:t>
      </w:r>
      <w:r w:rsidRPr="000838DA">
        <w:rPr>
          <w:noProof/>
        </w:rPr>
        <w:t xml:space="preserve">  </w:t>
      </w:r>
    </w:p>
    <w:p w14:paraId="6F9B81D2" w14:textId="77777777" w:rsidR="00B34A11" w:rsidRPr="000838DA" w:rsidRDefault="00B34A11" w:rsidP="008F5EBC">
      <w:pPr>
        <w:jc w:val="both"/>
        <w:rPr>
          <w:noProof/>
        </w:rPr>
      </w:pPr>
    </w:p>
    <w:p w14:paraId="4EABB0AE" w14:textId="77777777" w:rsidR="008F5EBC" w:rsidRPr="000838DA" w:rsidRDefault="008F5EBC" w:rsidP="008F5EBC">
      <w:pPr>
        <w:jc w:val="both"/>
        <w:rPr>
          <w:noProof/>
        </w:rPr>
      </w:pPr>
    </w:p>
    <w:p w14:paraId="2BA5E631" w14:textId="1129EF97" w:rsidR="008F5EBC" w:rsidRPr="000838DA" w:rsidRDefault="008F5EBC" w:rsidP="008F5EBC">
      <w:pPr>
        <w:jc w:val="both"/>
        <w:rPr>
          <w:noProof/>
        </w:rPr>
      </w:pPr>
      <w:r w:rsidRPr="000838DA">
        <w:rPr>
          <w:noProof/>
        </w:rPr>
        <w:t xml:space="preserve">Ponudnik mora </w:t>
      </w:r>
      <w:r w:rsidR="002C3192" w:rsidRPr="000838DA">
        <w:rPr>
          <w:noProof/>
        </w:rPr>
        <w:t xml:space="preserve">v ponudbi </w:t>
      </w:r>
      <w:r w:rsidRPr="000838DA">
        <w:rPr>
          <w:noProof/>
        </w:rPr>
        <w:t>predložiti naslednja dokazila:</w:t>
      </w:r>
    </w:p>
    <w:p w14:paraId="167CBD9F" w14:textId="77777777" w:rsidR="008F5EBC" w:rsidRPr="000838DA" w:rsidRDefault="008F5EBC" w:rsidP="008F5EBC">
      <w:pPr>
        <w:jc w:val="both"/>
        <w:rPr>
          <w:noProof/>
        </w:rPr>
      </w:pPr>
      <w:r w:rsidRPr="000838DA">
        <w:rPr>
          <w:noProof/>
        </w:rPr>
        <w:t>-</w:t>
      </w:r>
      <w:r w:rsidRPr="000838DA">
        <w:rPr>
          <w:noProof/>
        </w:rPr>
        <w:tab/>
        <w:t>certifikat proizvajalca za izdelavo izdelkov, ki so predmet naročila, v skladu z zahtevami IRIS (International Railway Industry Standard),</w:t>
      </w:r>
    </w:p>
    <w:p w14:paraId="4A832BBE" w14:textId="77777777" w:rsidR="008F5EBC" w:rsidRPr="000838DA" w:rsidRDefault="008F5EBC" w:rsidP="008F5EBC">
      <w:pPr>
        <w:jc w:val="both"/>
        <w:rPr>
          <w:noProof/>
        </w:rPr>
      </w:pPr>
      <w:r w:rsidRPr="000838DA">
        <w:rPr>
          <w:noProof/>
        </w:rPr>
        <w:t>-</w:t>
      </w:r>
      <w:r w:rsidRPr="000838DA">
        <w:rPr>
          <w:noProof/>
        </w:rPr>
        <w:tab/>
        <w:t>certifikat proizvajalca o kakovosti blaga in storitev v skladu z zahtevami ISO 9001:2008 in EN 14001:2004,</w:t>
      </w:r>
    </w:p>
    <w:p w14:paraId="0774A455" w14:textId="220DABA4" w:rsidR="008F5EBC" w:rsidRPr="000838DA" w:rsidRDefault="008F5EBC" w:rsidP="008F5EBC">
      <w:pPr>
        <w:jc w:val="both"/>
        <w:rPr>
          <w:noProof/>
        </w:rPr>
      </w:pPr>
      <w:r w:rsidRPr="000838DA">
        <w:rPr>
          <w:noProof/>
        </w:rPr>
        <w:t>-</w:t>
      </w:r>
      <w:r w:rsidRPr="000838DA">
        <w:rPr>
          <w:noProof/>
        </w:rPr>
        <w:tab/>
        <w:t>German DB 01 cer</w:t>
      </w:r>
      <w:r w:rsidR="00000C58">
        <w:rPr>
          <w:noProof/>
        </w:rPr>
        <w:t>tificate for quality capability</w:t>
      </w:r>
      <w:r w:rsidRPr="000838DA">
        <w:rPr>
          <w:noProof/>
        </w:rPr>
        <w:t xml:space="preserve">. </w:t>
      </w:r>
    </w:p>
    <w:p w14:paraId="20D108A1" w14:textId="77777777" w:rsidR="008F5EBC" w:rsidRPr="000838DA" w:rsidRDefault="008F5EBC" w:rsidP="008F5EBC">
      <w:pPr>
        <w:jc w:val="both"/>
        <w:rPr>
          <w:noProof/>
        </w:rPr>
      </w:pPr>
      <w:r w:rsidRPr="000838DA">
        <w:rPr>
          <w:noProof/>
        </w:rPr>
        <w:t xml:space="preserve"> </w:t>
      </w:r>
    </w:p>
    <w:p w14:paraId="0E44C15D" w14:textId="41D7308D" w:rsidR="008F5EBC" w:rsidRPr="000838DA" w:rsidRDefault="008F5EBC" w:rsidP="008F5EBC">
      <w:pPr>
        <w:jc w:val="both"/>
        <w:rPr>
          <w:noProof/>
        </w:rPr>
      </w:pPr>
      <w:r w:rsidRPr="000838DA">
        <w:rPr>
          <w:noProof/>
        </w:rPr>
        <w:t xml:space="preserve">Ponudnik mora </w:t>
      </w:r>
      <w:r w:rsidR="002C3192" w:rsidRPr="000838DA">
        <w:rPr>
          <w:noProof/>
        </w:rPr>
        <w:t xml:space="preserve">v spodnji tabeli </w:t>
      </w:r>
      <w:r w:rsidRPr="000838DA">
        <w:rPr>
          <w:noProof/>
        </w:rPr>
        <w:t>navesti proizvajalca in kataloško številko proizvajalca ponujenih ležajev.</w:t>
      </w:r>
    </w:p>
    <w:p w14:paraId="7EBABB16" w14:textId="77777777" w:rsidR="008F5EBC" w:rsidRPr="000838DA" w:rsidRDefault="008F5EBC" w:rsidP="008F5EBC">
      <w:pPr>
        <w:jc w:val="both"/>
        <w:rPr>
          <w:noProof/>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004"/>
        <w:gridCol w:w="130"/>
        <w:gridCol w:w="1275"/>
        <w:gridCol w:w="142"/>
        <w:gridCol w:w="2268"/>
        <w:gridCol w:w="2835"/>
        <w:gridCol w:w="3119"/>
      </w:tblGrid>
      <w:tr w:rsidR="000838DA" w:rsidRPr="000838DA" w14:paraId="6CAA1381" w14:textId="77777777" w:rsidTr="00F01AE9">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156029A4"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SKLOP</w:t>
            </w:r>
          </w:p>
        </w:tc>
        <w:tc>
          <w:tcPr>
            <w:tcW w:w="1134" w:type="dxa"/>
            <w:gridSpan w:val="2"/>
            <w:tcBorders>
              <w:top w:val="single" w:sz="8" w:space="0" w:color="auto"/>
              <w:left w:val="nil"/>
              <w:bottom w:val="nil"/>
              <w:right w:val="single" w:sz="4" w:space="0" w:color="auto"/>
            </w:tcBorders>
            <w:shd w:val="clear" w:color="000000" w:fill="FFFFFF"/>
            <w:noWrap/>
            <w:vAlign w:val="center"/>
            <w:hideMark/>
          </w:tcPr>
          <w:p w14:paraId="252A4874"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PD</w:t>
            </w:r>
          </w:p>
        </w:tc>
        <w:tc>
          <w:tcPr>
            <w:tcW w:w="1417" w:type="dxa"/>
            <w:gridSpan w:val="2"/>
            <w:tcBorders>
              <w:top w:val="single" w:sz="8" w:space="0" w:color="auto"/>
              <w:left w:val="nil"/>
              <w:bottom w:val="nil"/>
              <w:right w:val="single" w:sz="4" w:space="0" w:color="auto"/>
            </w:tcBorders>
            <w:shd w:val="clear" w:color="000000" w:fill="FFFFFF"/>
            <w:noWrap/>
            <w:vAlign w:val="center"/>
            <w:hideMark/>
          </w:tcPr>
          <w:p w14:paraId="622A55BE"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ŠIFRA MRD</w:t>
            </w:r>
          </w:p>
        </w:tc>
        <w:tc>
          <w:tcPr>
            <w:tcW w:w="2268" w:type="dxa"/>
            <w:tcBorders>
              <w:top w:val="single" w:sz="8" w:space="0" w:color="auto"/>
              <w:left w:val="nil"/>
              <w:bottom w:val="nil"/>
              <w:right w:val="single" w:sz="4" w:space="0" w:color="auto"/>
            </w:tcBorders>
            <w:shd w:val="clear" w:color="000000" w:fill="FFFFFF"/>
            <w:noWrap/>
            <w:vAlign w:val="center"/>
            <w:hideMark/>
          </w:tcPr>
          <w:p w14:paraId="0D283E6E"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NAZIV</w:t>
            </w:r>
          </w:p>
        </w:tc>
        <w:tc>
          <w:tcPr>
            <w:tcW w:w="2835" w:type="dxa"/>
            <w:tcBorders>
              <w:top w:val="single" w:sz="4" w:space="0" w:color="auto"/>
              <w:left w:val="nil"/>
              <w:bottom w:val="single" w:sz="4" w:space="0" w:color="auto"/>
              <w:right w:val="single" w:sz="4" w:space="0" w:color="auto"/>
            </w:tcBorders>
            <w:shd w:val="clear" w:color="000000" w:fill="FFFFFF"/>
          </w:tcPr>
          <w:p w14:paraId="5BEFC4B8" w14:textId="77777777" w:rsidR="00F01AE9" w:rsidRPr="000838DA" w:rsidRDefault="00F01AE9" w:rsidP="00F01AE9">
            <w:pPr>
              <w:jc w:val="center"/>
              <w:rPr>
                <w:rFonts w:ascii="Calibri" w:hAnsi="Calibri" w:cs="Calibri"/>
                <w:b/>
                <w:bCs/>
                <w:sz w:val="22"/>
                <w:szCs w:val="22"/>
              </w:rPr>
            </w:pPr>
            <w:r w:rsidRPr="000838DA">
              <w:rPr>
                <w:rFonts w:ascii="Calibri" w:hAnsi="Calibri" w:cs="Calibri"/>
                <w:b/>
                <w:sz w:val="22"/>
                <w:szCs w:val="22"/>
              </w:rPr>
              <w:t xml:space="preserve">PROIZVAJALEC </w:t>
            </w:r>
            <w:r w:rsidRPr="000838DA">
              <w:rPr>
                <w:rFonts w:ascii="Calibri" w:hAnsi="Calibri" w:cs="Calibri"/>
                <w:sz w:val="22"/>
                <w:szCs w:val="22"/>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85AC0FB" w14:textId="77777777" w:rsidR="00F01AE9" w:rsidRPr="000838DA" w:rsidRDefault="00F01AE9" w:rsidP="00F01AE9">
            <w:pPr>
              <w:jc w:val="center"/>
              <w:rPr>
                <w:rFonts w:ascii="Calibri" w:hAnsi="Calibri" w:cs="Calibri"/>
                <w:bCs/>
                <w:sz w:val="22"/>
                <w:szCs w:val="22"/>
              </w:rPr>
            </w:pPr>
            <w:r w:rsidRPr="000838DA">
              <w:rPr>
                <w:rFonts w:ascii="Calibri" w:hAnsi="Calibri" w:cs="Calibri"/>
                <w:b/>
                <w:bCs/>
                <w:sz w:val="22"/>
                <w:szCs w:val="22"/>
              </w:rPr>
              <w:t xml:space="preserve">KATALOŠKA ŠT. PROIZVAJALCA </w:t>
            </w:r>
            <w:r w:rsidRPr="000838DA">
              <w:rPr>
                <w:rFonts w:ascii="Calibri" w:hAnsi="Calibri" w:cs="Calibri"/>
                <w:bCs/>
                <w:sz w:val="22"/>
                <w:szCs w:val="22"/>
              </w:rPr>
              <w:t>(ponudnik za vsako pozicijo navede kat. št. proizvajalca)</w:t>
            </w:r>
          </w:p>
        </w:tc>
      </w:tr>
      <w:tr w:rsidR="000838DA" w:rsidRPr="000838DA" w14:paraId="3721D2B4" w14:textId="77777777" w:rsidTr="00F01AE9">
        <w:trPr>
          <w:trHeight w:val="300"/>
        </w:trPr>
        <w:tc>
          <w:tcPr>
            <w:tcW w:w="852" w:type="dxa"/>
            <w:vMerge w:val="restart"/>
            <w:tcBorders>
              <w:top w:val="single" w:sz="8" w:space="0" w:color="auto"/>
              <w:left w:val="single" w:sz="8" w:space="0" w:color="auto"/>
              <w:right w:val="single" w:sz="4" w:space="0" w:color="auto"/>
            </w:tcBorders>
            <w:shd w:val="clear" w:color="000000" w:fill="FFFFFF"/>
            <w:noWrap/>
            <w:hideMark/>
          </w:tcPr>
          <w:p w14:paraId="53BB3027" w14:textId="77777777" w:rsidR="00F01AE9" w:rsidRPr="000838DA" w:rsidRDefault="00F01AE9" w:rsidP="00F01AE9">
            <w:pPr>
              <w:jc w:val="center"/>
              <w:rPr>
                <w:rFonts w:ascii="Calibri" w:hAnsi="Calibri" w:cs="Calibri"/>
                <w:sz w:val="22"/>
                <w:szCs w:val="22"/>
              </w:rPr>
            </w:pPr>
            <w:r w:rsidRPr="000838DA">
              <w:rPr>
                <w:rFonts w:ascii="Calibri" w:hAnsi="Calibri" w:cs="Calibri"/>
                <w:sz w:val="22"/>
                <w:szCs w:val="22"/>
              </w:rPr>
              <w:t>1</w:t>
            </w:r>
          </w:p>
        </w:tc>
        <w:tc>
          <w:tcPr>
            <w:tcW w:w="1134" w:type="dxa"/>
            <w:gridSpan w:val="2"/>
            <w:tcBorders>
              <w:top w:val="single" w:sz="8" w:space="0" w:color="auto"/>
              <w:left w:val="nil"/>
              <w:bottom w:val="single" w:sz="4" w:space="0" w:color="auto"/>
              <w:right w:val="single" w:sz="4" w:space="0" w:color="auto"/>
            </w:tcBorders>
            <w:shd w:val="clear" w:color="000000" w:fill="FFFFFF"/>
            <w:noWrap/>
            <w:hideMark/>
          </w:tcPr>
          <w:p w14:paraId="4F331E69" w14:textId="77777777" w:rsidR="00F01AE9" w:rsidRPr="000838DA" w:rsidRDefault="00F01AE9" w:rsidP="00F01AE9">
            <w:pPr>
              <w:jc w:val="center"/>
              <w:rPr>
                <w:rFonts w:ascii="Calibri" w:hAnsi="Calibri" w:cs="Calibri"/>
                <w:sz w:val="22"/>
                <w:szCs w:val="22"/>
              </w:rPr>
            </w:pPr>
            <w:r w:rsidRPr="000838DA">
              <w:t>14251/3</w:t>
            </w:r>
          </w:p>
        </w:tc>
        <w:tc>
          <w:tcPr>
            <w:tcW w:w="1417" w:type="dxa"/>
            <w:gridSpan w:val="2"/>
            <w:tcBorders>
              <w:top w:val="single" w:sz="8" w:space="0" w:color="auto"/>
              <w:left w:val="nil"/>
              <w:bottom w:val="single" w:sz="4" w:space="0" w:color="auto"/>
              <w:right w:val="single" w:sz="4" w:space="0" w:color="auto"/>
            </w:tcBorders>
            <w:shd w:val="clear" w:color="000000" w:fill="FFFFFF"/>
            <w:noWrap/>
            <w:hideMark/>
          </w:tcPr>
          <w:p w14:paraId="77227E9A" w14:textId="77777777" w:rsidR="00F01AE9" w:rsidRPr="000838DA" w:rsidRDefault="00F01AE9" w:rsidP="00F01AE9">
            <w:pPr>
              <w:jc w:val="center"/>
              <w:rPr>
                <w:rFonts w:ascii="Calibri" w:hAnsi="Calibri" w:cs="Calibri"/>
                <w:sz w:val="22"/>
                <w:szCs w:val="22"/>
              </w:rPr>
            </w:pPr>
            <w:r w:rsidRPr="000838DA">
              <w:t>1000019929</w:t>
            </w:r>
          </w:p>
        </w:tc>
        <w:tc>
          <w:tcPr>
            <w:tcW w:w="2268" w:type="dxa"/>
            <w:tcBorders>
              <w:top w:val="single" w:sz="8" w:space="0" w:color="auto"/>
              <w:left w:val="nil"/>
              <w:bottom w:val="single" w:sz="4" w:space="0" w:color="auto"/>
              <w:right w:val="single" w:sz="4" w:space="0" w:color="auto"/>
            </w:tcBorders>
            <w:shd w:val="clear" w:color="000000" w:fill="FFFFFF"/>
            <w:noWrap/>
            <w:hideMark/>
          </w:tcPr>
          <w:p w14:paraId="015FDFB2" w14:textId="77777777" w:rsidR="00F01AE9" w:rsidRPr="000838DA" w:rsidRDefault="00F01AE9" w:rsidP="00F01AE9">
            <w:pPr>
              <w:rPr>
                <w:rFonts w:ascii="Calibri" w:hAnsi="Calibri" w:cs="Calibri"/>
                <w:sz w:val="22"/>
                <w:szCs w:val="22"/>
              </w:rPr>
            </w:pPr>
            <w:r w:rsidRPr="000838DA">
              <w:t>LEŽAJ 6201 2Z C3</w:t>
            </w:r>
          </w:p>
        </w:tc>
        <w:tc>
          <w:tcPr>
            <w:tcW w:w="2835" w:type="dxa"/>
            <w:tcBorders>
              <w:top w:val="single" w:sz="4" w:space="0" w:color="auto"/>
              <w:left w:val="nil"/>
              <w:bottom w:val="single" w:sz="4" w:space="0" w:color="auto"/>
              <w:right w:val="single" w:sz="4" w:space="0" w:color="auto"/>
            </w:tcBorders>
            <w:shd w:val="clear" w:color="000000" w:fill="FFFFFF"/>
          </w:tcPr>
          <w:p w14:paraId="56156BFB"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EDC5E7E" w14:textId="77777777" w:rsidR="00F01AE9" w:rsidRPr="000838DA" w:rsidRDefault="00F01AE9" w:rsidP="00F01AE9">
            <w:pPr>
              <w:jc w:val="center"/>
              <w:rPr>
                <w:rFonts w:ascii="Calibri" w:hAnsi="Calibri" w:cs="Calibri"/>
                <w:sz w:val="22"/>
                <w:szCs w:val="22"/>
              </w:rPr>
            </w:pPr>
          </w:p>
        </w:tc>
      </w:tr>
      <w:tr w:rsidR="000838DA" w:rsidRPr="000838DA" w14:paraId="6EA7B696" w14:textId="77777777" w:rsidTr="00F01AE9">
        <w:trPr>
          <w:trHeight w:val="315"/>
        </w:trPr>
        <w:tc>
          <w:tcPr>
            <w:tcW w:w="852" w:type="dxa"/>
            <w:vMerge/>
            <w:tcBorders>
              <w:left w:val="single" w:sz="8" w:space="0" w:color="auto"/>
              <w:right w:val="single" w:sz="4" w:space="0" w:color="auto"/>
            </w:tcBorders>
            <w:vAlign w:val="center"/>
            <w:hideMark/>
          </w:tcPr>
          <w:p w14:paraId="279D0F72" w14:textId="77777777" w:rsidR="00F01AE9" w:rsidRPr="000838DA" w:rsidRDefault="00F01AE9" w:rsidP="00F01AE9">
            <w:pPr>
              <w:rPr>
                <w:rFonts w:ascii="Calibri" w:hAnsi="Calibri" w:cs="Calibri"/>
                <w:sz w:val="22"/>
                <w:szCs w:val="22"/>
              </w:rPr>
            </w:pPr>
          </w:p>
        </w:tc>
        <w:tc>
          <w:tcPr>
            <w:tcW w:w="1134" w:type="dxa"/>
            <w:gridSpan w:val="2"/>
            <w:tcBorders>
              <w:top w:val="nil"/>
              <w:left w:val="nil"/>
              <w:bottom w:val="single" w:sz="4" w:space="0" w:color="auto"/>
              <w:right w:val="single" w:sz="4" w:space="0" w:color="auto"/>
            </w:tcBorders>
            <w:shd w:val="clear" w:color="000000" w:fill="FFFFFF"/>
            <w:noWrap/>
            <w:hideMark/>
          </w:tcPr>
          <w:p w14:paraId="4F6649E7" w14:textId="77777777" w:rsidR="00F01AE9" w:rsidRPr="000838DA" w:rsidRDefault="00F01AE9" w:rsidP="00F01AE9">
            <w:pPr>
              <w:jc w:val="center"/>
              <w:rPr>
                <w:rFonts w:ascii="Calibri" w:hAnsi="Calibri" w:cs="Calibri"/>
                <w:sz w:val="22"/>
                <w:szCs w:val="22"/>
              </w:rPr>
            </w:pPr>
            <w:r w:rsidRPr="000838DA">
              <w:t>67628/3</w:t>
            </w:r>
          </w:p>
        </w:tc>
        <w:tc>
          <w:tcPr>
            <w:tcW w:w="1417" w:type="dxa"/>
            <w:gridSpan w:val="2"/>
            <w:tcBorders>
              <w:top w:val="nil"/>
              <w:left w:val="nil"/>
              <w:bottom w:val="single" w:sz="4" w:space="0" w:color="auto"/>
              <w:right w:val="single" w:sz="4" w:space="0" w:color="auto"/>
            </w:tcBorders>
            <w:shd w:val="clear" w:color="000000" w:fill="FFFFFF"/>
            <w:noWrap/>
            <w:hideMark/>
          </w:tcPr>
          <w:p w14:paraId="222DF351" w14:textId="77777777" w:rsidR="00F01AE9" w:rsidRPr="000838DA" w:rsidRDefault="00F01AE9" w:rsidP="00F01AE9">
            <w:pPr>
              <w:jc w:val="center"/>
              <w:rPr>
                <w:rFonts w:ascii="Calibri" w:hAnsi="Calibri" w:cs="Calibri"/>
                <w:sz w:val="22"/>
                <w:szCs w:val="22"/>
              </w:rPr>
            </w:pPr>
            <w:r w:rsidRPr="000838DA">
              <w:t>1000019968</w:t>
            </w:r>
          </w:p>
        </w:tc>
        <w:tc>
          <w:tcPr>
            <w:tcW w:w="2268" w:type="dxa"/>
            <w:tcBorders>
              <w:top w:val="nil"/>
              <w:left w:val="nil"/>
              <w:bottom w:val="single" w:sz="4" w:space="0" w:color="auto"/>
              <w:right w:val="single" w:sz="4" w:space="0" w:color="auto"/>
            </w:tcBorders>
            <w:shd w:val="clear" w:color="000000" w:fill="FFFFFF"/>
            <w:noWrap/>
            <w:hideMark/>
          </w:tcPr>
          <w:p w14:paraId="57DC4071" w14:textId="77777777" w:rsidR="00F01AE9" w:rsidRPr="000838DA" w:rsidRDefault="00F01AE9" w:rsidP="00F01AE9">
            <w:pPr>
              <w:rPr>
                <w:rFonts w:ascii="Calibri" w:hAnsi="Calibri" w:cs="Calibri"/>
                <w:sz w:val="22"/>
                <w:szCs w:val="22"/>
              </w:rPr>
            </w:pPr>
            <w:r w:rsidRPr="000838DA">
              <w:t>LEŽAJ 6306 2Z C3</w:t>
            </w:r>
          </w:p>
        </w:tc>
        <w:tc>
          <w:tcPr>
            <w:tcW w:w="2835" w:type="dxa"/>
            <w:tcBorders>
              <w:top w:val="single" w:sz="4" w:space="0" w:color="auto"/>
              <w:left w:val="nil"/>
              <w:bottom w:val="single" w:sz="4" w:space="0" w:color="auto"/>
              <w:right w:val="single" w:sz="4" w:space="0" w:color="auto"/>
            </w:tcBorders>
            <w:shd w:val="clear" w:color="000000" w:fill="FFFFFF"/>
          </w:tcPr>
          <w:p w14:paraId="37A11CF9"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AE141D7" w14:textId="77777777" w:rsidR="00F01AE9" w:rsidRPr="000838DA" w:rsidRDefault="00F01AE9" w:rsidP="00F01AE9">
            <w:pPr>
              <w:jc w:val="center"/>
              <w:rPr>
                <w:rFonts w:ascii="Calibri" w:hAnsi="Calibri" w:cs="Calibri"/>
                <w:sz w:val="22"/>
                <w:szCs w:val="22"/>
              </w:rPr>
            </w:pPr>
          </w:p>
        </w:tc>
      </w:tr>
      <w:tr w:rsidR="000838DA" w:rsidRPr="000838DA" w14:paraId="4FED1B6A" w14:textId="77777777" w:rsidTr="00F01AE9">
        <w:trPr>
          <w:trHeight w:val="315"/>
        </w:trPr>
        <w:tc>
          <w:tcPr>
            <w:tcW w:w="852" w:type="dxa"/>
            <w:vMerge/>
            <w:tcBorders>
              <w:left w:val="single" w:sz="8" w:space="0" w:color="auto"/>
              <w:right w:val="single" w:sz="4" w:space="0" w:color="auto"/>
            </w:tcBorders>
            <w:vAlign w:val="center"/>
            <w:hideMark/>
          </w:tcPr>
          <w:p w14:paraId="33147E65" w14:textId="77777777" w:rsidR="00F01AE9" w:rsidRPr="000838DA" w:rsidRDefault="00F01AE9" w:rsidP="00F01AE9">
            <w:pPr>
              <w:rPr>
                <w:rFonts w:ascii="Calibri" w:hAnsi="Calibri" w:cs="Calibri"/>
                <w:sz w:val="22"/>
                <w:szCs w:val="22"/>
              </w:rPr>
            </w:pPr>
          </w:p>
        </w:tc>
        <w:tc>
          <w:tcPr>
            <w:tcW w:w="1134" w:type="dxa"/>
            <w:gridSpan w:val="2"/>
            <w:tcBorders>
              <w:top w:val="nil"/>
              <w:left w:val="nil"/>
              <w:bottom w:val="single" w:sz="4" w:space="0" w:color="auto"/>
              <w:right w:val="single" w:sz="4" w:space="0" w:color="auto"/>
            </w:tcBorders>
            <w:shd w:val="clear" w:color="000000" w:fill="FFFFFF"/>
            <w:noWrap/>
            <w:hideMark/>
          </w:tcPr>
          <w:p w14:paraId="3441C3BB" w14:textId="77777777" w:rsidR="00F01AE9" w:rsidRPr="000838DA" w:rsidRDefault="00F01AE9" w:rsidP="00F01AE9">
            <w:pPr>
              <w:jc w:val="center"/>
              <w:rPr>
                <w:rFonts w:ascii="Calibri" w:hAnsi="Calibri" w:cs="Calibri"/>
                <w:sz w:val="22"/>
                <w:szCs w:val="22"/>
              </w:rPr>
            </w:pPr>
            <w:r w:rsidRPr="000838DA">
              <w:t>14343/3</w:t>
            </w:r>
          </w:p>
        </w:tc>
        <w:tc>
          <w:tcPr>
            <w:tcW w:w="1417" w:type="dxa"/>
            <w:gridSpan w:val="2"/>
            <w:tcBorders>
              <w:top w:val="nil"/>
              <w:left w:val="nil"/>
              <w:bottom w:val="single" w:sz="4" w:space="0" w:color="auto"/>
              <w:right w:val="single" w:sz="4" w:space="0" w:color="auto"/>
            </w:tcBorders>
            <w:shd w:val="clear" w:color="000000" w:fill="FFFFFF"/>
            <w:noWrap/>
            <w:hideMark/>
          </w:tcPr>
          <w:p w14:paraId="59FEAB02" w14:textId="77777777" w:rsidR="00F01AE9" w:rsidRPr="000838DA" w:rsidRDefault="00F01AE9" w:rsidP="00F01AE9">
            <w:pPr>
              <w:jc w:val="center"/>
              <w:rPr>
                <w:rFonts w:ascii="Calibri" w:hAnsi="Calibri" w:cs="Calibri"/>
                <w:sz w:val="22"/>
                <w:szCs w:val="22"/>
              </w:rPr>
            </w:pPr>
            <w:r w:rsidRPr="000838DA">
              <w:t>1000020037</w:t>
            </w:r>
          </w:p>
        </w:tc>
        <w:tc>
          <w:tcPr>
            <w:tcW w:w="2268" w:type="dxa"/>
            <w:tcBorders>
              <w:top w:val="nil"/>
              <w:left w:val="nil"/>
              <w:bottom w:val="single" w:sz="4" w:space="0" w:color="auto"/>
              <w:right w:val="single" w:sz="4" w:space="0" w:color="auto"/>
            </w:tcBorders>
            <w:shd w:val="clear" w:color="000000" w:fill="FFFFFF"/>
            <w:noWrap/>
            <w:hideMark/>
          </w:tcPr>
          <w:p w14:paraId="19F34FE9" w14:textId="77777777" w:rsidR="00F01AE9" w:rsidRPr="000838DA" w:rsidRDefault="00F01AE9" w:rsidP="00F01AE9">
            <w:pPr>
              <w:rPr>
                <w:rFonts w:ascii="Calibri" w:hAnsi="Calibri" w:cs="Calibri"/>
                <w:sz w:val="22"/>
                <w:szCs w:val="22"/>
              </w:rPr>
            </w:pPr>
            <w:r w:rsidRPr="000838DA">
              <w:t>LEŽAJ 6309 2Z C3</w:t>
            </w:r>
          </w:p>
        </w:tc>
        <w:tc>
          <w:tcPr>
            <w:tcW w:w="2835" w:type="dxa"/>
            <w:tcBorders>
              <w:top w:val="single" w:sz="4" w:space="0" w:color="auto"/>
              <w:left w:val="nil"/>
              <w:bottom w:val="single" w:sz="4" w:space="0" w:color="auto"/>
              <w:right w:val="single" w:sz="4" w:space="0" w:color="auto"/>
            </w:tcBorders>
            <w:shd w:val="clear" w:color="000000" w:fill="FFFFFF"/>
          </w:tcPr>
          <w:p w14:paraId="264D4B81"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E564DA1" w14:textId="77777777" w:rsidR="00F01AE9" w:rsidRPr="000838DA" w:rsidRDefault="00F01AE9" w:rsidP="00F01AE9">
            <w:pPr>
              <w:jc w:val="center"/>
              <w:rPr>
                <w:rFonts w:ascii="Calibri" w:hAnsi="Calibri" w:cs="Calibri"/>
                <w:sz w:val="22"/>
                <w:szCs w:val="22"/>
              </w:rPr>
            </w:pPr>
          </w:p>
        </w:tc>
      </w:tr>
      <w:tr w:rsidR="000838DA" w:rsidRPr="000838DA" w14:paraId="7962F19D" w14:textId="77777777" w:rsidTr="00F01AE9">
        <w:trPr>
          <w:trHeight w:val="315"/>
        </w:trPr>
        <w:tc>
          <w:tcPr>
            <w:tcW w:w="852" w:type="dxa"/>
            <w:vMerge/>
            <w:tcBorders>
              <w:left w:val="single" w:sz="8" w:space="0" w:color="auto"/>
              <w:right w:val="single" w:sz="4" w:space="0" w:color="auto"/>
            </w:tcBorders>
            <w:vAlign w:val="center"/>
            <w:hideMark/>
          </w:tcPr>
          <w:p w14:paraId="56418A26" w14:textId="77777777" w:rsidR="00F01AE9" w:rsidRPr="000838DA" w:rsidRDefault="00F01AE9" w:rsidP="00F01AE9">
            <w:pPr>
              <w:rPr>
                <w:rFonts w:ascii="Calibri" w:hAnsi="Calibri" w:cs="Calibri"/>
                <w:sz w:val="22"/>
                <w:szCs w:val="22"/>
              </w:rPr>
            </w:pPr>
          </w:p>
        </w:tc>
        <w:tc>
          <w:tcPr>
            <w:tcW w:w="1134" w:type="dxa"/>
            <w:gridSpan w:val="2"/>
            <w:tcBorders>
              <w:top w:val="nil"/>
              <w:left w:val="nil"/>
              <w:bottom w:val="single" w:sz="4" w:space="0" w:color="auto"/>
              <w:right w:val="single" w:sz="4" w:space="0" w:color="auto"/>
            </w:tcBorders>
            <w:shd w:val="clear" w:color="000000" w:fill="FFFFFF"/>
            <w:noWrap/>
            <w:hideMark/>
          </w:tcPr>
          <w:p w14:paraId="2B5DA913" w14:textId="77777777" w:rsidR="00F01AE9" w:rsidRPr="000838DA" w:rsidRDefault="00F01AE9" w:rsidP="00F01AE9">
            <w:pPr>
              <w:jc w:val="center"/>
              <w:rPr>
                <w:rFonts w:ascii="Calibri" w:hAnsi="Calibri" w:cs="Calibri"/>
                <w:sz w:val="22"/>
                <w:szCs w:val="22"/>
              </w:rPr>
            </w:pPr>
            <w:r w:rsidRPr="000838DA">
              <w:t>14258/3</w:t>
            </w:r>
          </w:p>
        </w:tc>
        <w:tc>
          <w:tcPr>
            <w:tcW w:w="1417" w:type="dxa"/>
            <w:gridSpan w:val="2"/>
            <w:tcBorders>
              <w:top w:val="nil"/>
              <w:left w:val="nil"/>
              <w:bottom w:val="single" w:sz="4" w:space="0" w:color="auto"/>
              <w:right w:val="single" w:sz="4" w:space="0" w:color="auto"/>
            </w:tcBorders>
            <w:shd w:val="clear" w:color="000000" w:fill="FFFFFF"/>
            <w:noWrap/>
            <w:hideMark/>
          </w:tcPr>
          <w:p w14:paraId="432C0C81" w14:textId="77777777" w:rsidR="00F01AE9" w:rsidRPr="000838DA" w:rsidRDefault="00F01AE9" w:rsidP="00F01AE9">
            <w:pPr>
              <w:jc w:val="center"/>
              <w:rPr>
                <w:rFonts w:ascii="Calibri" w:hAnsi="Calibri" w:cs="Calibri"/>
                <w:sz w:val="22"/>
                <w:szCs w:val="22"/>
              </w:rPr>
            </w:pPr>
            <w:r w:rsidRPr="000838DA">
              <w:t>1000019940</w:t>
            </w:r>
          </w:p>
        </w:tc>
        <w:tc>
          <w:tcPr>
            <w:tcW w:w="2268" w:type="dxa"/>
            <w:tcBorders>
              <w:top w:val="nil"/>
              <w:left w:val="nil"/>
              <w:bottom w:val="single" w:sz="4" w:space="0" w:color="auto"/>
              <w:right w:val="single" w:sz="4" w:space="0" w:color="auto"/>
            </w:tcBorders>
            <w:shd w:val="clear" w:color="000000" w:fill="FFFFFF"/>
            <w:noWrap/>
            <w:hideMark/>
          </w:tcPr>
          <w:p w14:paraId="0BE87919" w14:textId="77777777" w:rsidR="00F01AE9" w:rsidRPr="000838DA" w:rsidRDefault="00F01AE9" w:rsidP="00F01AE9">
            <w:pPr>
              <w:rPr>
                <w:rFonts w:ascii="Calibri" w:hAnsi="Calibri" w:cs="Calibri"/>
                <w:sz w:val="22"/>
                <w:szCs w:val="22"/>
              </w:rPr>
            </w:pPr>
            <w:r w:rsidRPr="000838DA">
              <w:t>LEŽAJ 6209 2Z C3</w:t>
            </w:r>
          </w:p>
        </w:tc>
        <w:tc>
          <w:tcPr>
            <w:tcW w:w="2835" w:type="dxa"/>
            <w:tcBorders>
              <w:top w:val="single" w:sz="4" w:space="0" w:color="auto"/>
              <w:left w:val="nil"/>
              <w:bottom w:val="single" w:sz="4" w:space="0" w:color="auto"/>
              <w:right w:val="single" w:sz="4" w:space="0" w:color="auto"/>
            </w:tcBorders>
            <w:shd w:val="clear" w:color="000000" w:fill="FFFFFF"/>
          </w:tcPr>
          <w:p w14:paraId="707A6B74"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37923E6" w14:textId="77777777" w:rsidR="00F01AE9" w:rsidRPr="000838DA" w:rsidRDefault="00F01AE9" w:rsidP="00F01AE9">
            <w:pPr>
              <w:jc w:val="center"/>
              <w:rPr>
                <w:rFonts w:ascii="Calibri" w:hAnsi="Calibri" w:cs="Calibri"/>
                <w:sz w:val="22"/>
                <w:szCs w:val="22"/>
              </w:rPr>
            </w:pPr>
          </w:p>
        </w:tc>
      </w:tr>
      <w:tr w:rsidR="000838DA" w:rsidRPr="000838DA" w14:paraId="2C5635E2" w14:textId="77777777" w:rsidTr="00F01AE9">
        <w:trPr>
          <w:trHeight w:val="300"/>
        </w:trPr>
        <w:tc>
          <w:tcPr>
            <w:tcW w:w="852" w:type="dxa"/>
            <w:vMerge/>
            <w:tcBorders>
              <w:left w:val="single" w:sz="8" w:space="0" w:color="auto"/>
              <w:right w:val="single" w:sz="4" w:space="0" w:color="auto"/>
            </w:tcBorders>
            <w:vAlign w:val="center"/>
            <w:hideMark/>
          </w:tcPr>
          <w:p w14:paraId="63DC03AD" w14:textId="77777777" w:rsidR="00F01AE9" w:rsidRPr="000838DA" w:rsidRDefault="00F01AE9" w:rsidP="00F01AE9">
            <w:pPr>
              <w:rPr>
                <w:rFonts w:ascii="Calibri" w:hAnsi="Calibri" w:cs="Calibri"/>
                <w:sz w:val="22"/>
                <w:szCs w:val="22"/>
              </w:rPr>
            </w:pPr>
          </w:p>
        </w:tc>
        <w:tc>
          <w:tcPr>
            <w:tcW w:w="1134" w:type="dxa"/>
            <w:gridSpan w:val="2"/>
            <w:tcBorders>
              <w:top w:val="single" w:sz="4" w:space="0" w:color="auto"/>
              <w:left w:val="nil"/>
              <w:bottom w:val="single" w:sz="4" w:space="0" w:color="auto"/>
              <w:right w:val="single" w:sz="4" w:space="0" w:color="auto"/>
            </w:tcBorders>
            <w:shd w:val="clear" w:color="000000" w:fill="FFFFFF"/>
            <w:noWrap/>
            <w:hideMark/>
          </w:tcPr>
          <w:p w14:paraId="0A85F691" w14:textId="77777777" w:rsidR="00F01AE9" w:rsidRPr="000838DA" w:rsidRDefault="00F01AE9" w:rsidP="00F01AE9">
            <w:pPr>
              <w:jc w:val="center"/>
              <w:rPr>
                <w:rFonts w:ascii="Calibri" w:hAnsi="Calibri" w:cs="Calibri"/>
                <w:sz w:val="22"/>
                <w:szCs w:val="22"/>
              </w:rPr>
            </w:pPr>
            <w:r w:rsidRPr="000838DA">
              <w:t>14257/3</w:t>
            </w:r>
          </w:p>
        </w:tc>
        <w:tc>
          <w:tcPr>
            <w:tcW w:w="1417" w:type="dxa"/>
            <w:gridSpan w:val="2"/>
            <w:tcBorders>
              <w:top w:val="single" w:sz="4" w:space="0" w:color="auto"/>
              <w:left w:val="nil"/>
              <w:bottom w:val="single" w:sz="4" w:space="0" w:color="auto"/>
              <w:right w:val="single" w:sz="4" w:space="0" w:color="auto"/>
            </w:tcBorders>
            <w:shd w:val="clear" w:color="000000" w:fill="FFFFFF"/>
            <w:noWrap/>
            <w:hideMark/>
          </w:tcPr>
          <w:p w14:paraId="5050CFAC" w14:textId="77777777" w:rsidR="00F01AE9" w:rsidRPr="000838DA" w:rsidRDefault="00F01AE9" w:rsidP="00F01AE9">
            <w:pPr>
              <w:jc w:val="center"/>
              <w:rPr>
                <w:rFonts w:ascii="Calibri" w:hAnsi="Calibri" w:cs="Calibri"/>
                <w:sz w:val="22"/>
                <w:szCs w:val="22"/>
              </w:rPr>
            </w:pPr>
            <w:r w:rsidRPr="000838DA">
              <w:t>1000019938</w:t>
            </w:r>
          </w:p>
        </w:tc>
        <w:tc>
          <w:tcPr>
            <w:tcW w:w="2268" w:type="dxa"/>
            <w:tcBorders>
              <w:top w:val="single" w:sz="4" w:space="0" w:color="auto"/>
              <w:left w:val="nil"/>
              <w:bottom w:val="single" w:sz="4" w:space="0" w:color="auto"/>
              <w:right w:val="single" w:sz="4" w:space="0" w:color="auto"/>
            </w:tcBorders>
            <w:shd w:val="clear" w:color="000000" w:fill="FFFFFF"/>
            <w:noWrap/>
            <w:hideMark/>
          </w:tcPr>
          <w:p w14:paraId="473BDFC3" w14:textId="77777777" w:rsidR="00F01AE9" w:rsidRPr="000838DA" w:rsidRDefault="00F01AE9" w:rsidP="00F01AE9">
            <w:pPr>
              <w:rPr>
                <w:rFonts w:ascii="Calibri" w:hAnsi="Calibri" w:cs="Calibri"/>
                <w:sz w:val="22"/>
                <w:szCs w:val="22"/>
              </w:rPr>
            </w:pPr>
            <w:r w:rsidRPr="000838DA">
              <w:t>LEŽAJ 6208 2Z C3</w:t>
            </w:r>
          </w:p>
        </w:tc>
        <w:tc>
          <w:tcPr>
            <w:tcW w:w="2835" w:type="dxa"/>
            <w:tcBorders>
              <w:top w:val="single" w:sz="4" w:space="0" w:color="auto"/>
              <w:left w:val="nil"/>
              <w:bottom w:val="single" w:sz="4" w:space="0" w:color="auto"/>
              <w:right w:val="single" w:sz="4" w:space="0" w:color="auto"/>
            </w:tcBorders>
            <w:shd w:val="clear" w:color="000000" w:fill="FFFFFF"/>
          </w:tcPr>
          <w:p w14:paraId="5F04135B"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A6769E4" w14:textId="77777777" w:rsidR="00F01AE9" w:rsidRPr="000838DA" w:rsidRDefault="00F01AE9" w:rsidP="00F01AE9">
            <w:pPr>
              <w:jc w:val="center"/>
              <w:rPr>
                <w:rFonts w:ascii="Calibri" w:hAnsi="Calibri" w:cs="Calibri"/>
                <w:sz w:val="22"/>
                <w:szCs w:val="22"/>
              </w:rPr>
            </w:pPr>
          </w:p>
        </w:tc>
      </w:tr>
      <w:tr w:rsidR="000838DA" w:rsidRPr="000838DA" w14:paraId="7A231009" w14:textId="77777777" w:rsidTr="00F01AE9">
        <w:trPr>
          <w:trHeight w:val="300"/>
        </w:trPr>
        <w:tc>
          <w:tcPr>
            <w:tcW w:w="852" w:type="dxa"/>
            <w:vMerge/>
            <w:tcBorders>
              <w:left w:val="single" w:sz="8" w:space="0" w:color="auto"/>
              <w:right w:val="single" w:sz="4" w:space="0" w:color="auto"/>
            </w:tcBorders>
            <w:vAlign w:val="center"/>
            <w:hideMark/>
          </w:tcPr>
          <w:p w14:paraId="025DE1B8" w14:textId="77777777" w:rsidR="00F01AE9" w:rsidRPr="000838DA" w:rsidRDefault="00F01AE9" w:rsidP="00F01AE9">
            <w:pPr>
              <w:rPr>
                <w:rFonts w:ascii="Calibri" w:hAnsi="Calibri" w:cs="Calibri"/>
                <w:sz w:val="22"/>
                <w:szCs w:val="22"/>
              </w:rPr>
            </w:pPr>
          </w:p>
        </w:tc>
        <w:tc>
          <w:tcPr>
            <w:tcW w:w="1134" w:type="dxa"/>
            <w:gridSpan w:val="2"/>
            <w:tcBorders>
              <w:top w:val="single" w:sz="4" w:space="0" w:color="auto"/>
              <w:left w:val="nil"/>
              <w:bottom w:val="single" w:sz="4" w:space="0" w:color="auto"/>
              <w:right w:val="single" w:sz="4" w:space="0" w:color="auto"/>
            </w:tcBorders>
            <w:shd w:val="clear" w:color="000000" w:fill="FFFFFF"/>
            <w:noWrap/>
            <w:hideMark/>
          </w:tcPr>
          <w:p w14:paraId="66A8EF50" w14:textId="77777777" w:rsidR="00F01AE9" w:rsidRPr="000838DA" w:rsidRDefault="00F01AE9" w:rsidP="00F01AE9">
            <w:pPr>
              <w:jc w:val="center"/>
              <w:rPr>
                <w:rFonts w:ascii="Calibri" w:hAnsi="Calibri" w:cs="Calibri"/>
                <w:sz w:val="22"/>
                <w:szCs w:val="22"/>
              </w:rPr>
            </w:pPr>
            <w:r w:rsidRPr="000838DA">
              <w:t>14339/1</w:t>
            </w:r>
          </w:p>
        </w:tc>
        <w:tc>
          <w:tcPr>
            <w:tcW w:w="1417" w:type="dxa"/>
            <w:gridSpan w:val="2"/>
            <w:tcBorders>
              <w:top w:val="single" w:sz="4" w:space="0" w:color="auto"/>
              <w:left w:val="nil"/>
              <w:bottom w:val="single" w:sz="4" w:space="0" w:color="auto"/>
              <w:right w:val="single" w:sz="4" w:space="0" w:color="auto"/>
            </w:tcBorders>
            <w:shd w:val="clear" w:color="000000" w:fill="FFFFFF"/>
            <w:noWrap/>
            <w:hideMark/>
          </w:tcPr>
          <w:p w14:paraId="79F1B4FD" w14:textId="77777777" w:rsidR="00F01AE9" w:rsidRPr="000838DA" w:rsidRDefault="00F01AE9" w:rsidP="00F01AE9">
            <w:pPr>
              <w:jc w:val="center"/>
              <w:rPr>
                <w:rFonts w:ascii="Calibri" w:hAnsi="Calibri" w:cs="Calibri"/>
                <w:sz w:val="22"/>
                <w:szCs w:val="22"/>
              </w:rPr>
            </w:pPr>
            <w:r w:rsidRPr="000838DA">
              <w:t>1000020034</w:t>
            </w:r>
          </w:p>
        </w:tc>
        <w:tc>
          <w:tcPr>
            <w:tcW w:w="2268" w:type="dxa"/>
            <w:tcBorders>
              <w:top w:val="single" w:sz="4" w:space="0" w:color="auto"/>
              <w:left w:val="nil"/>
              <w:bottom w:val="single" w:sz="4" w:space="0" w:color="auto"/>
              <w:right w:val="single" w:sz="4" w:space="0" w:color="auto"/>
            </w:tcBorders>
            <w:shd w:val="clear" w:color="000000" w:fill="FFFFFF"/>
            <w:noWrap/>
            <w:hideMark/>
          </w:tcPr>
          <w:p w14:paraId="48B95874" w14:textId="77777777" w:rsidR="00F01AE9" w:rsidRPr="000838DA" w:rsidRDefault="00F01AE9" w:rsidP="00F01AE9">
            <w:pPr>
              <w:rPr>
                <w:rFonts w:ascii="Calibri" w:hAnsi="Calibri" w:cs="Calibri"/>
                <w:sz w:val="22"/>
                <w:szCs w:val="22"/>
              </w:rPr>
            </w:pPr>
            <w:r w:rsidRPr="000838DA">
              <w:t>LEŽAJ 6200 2Z</w:t>
            </w:r>
          </w:p>
        </w:tc>
        <w:tc>
          <w:tcPr>
            <w:tcW w:w="2835" w:type="dxa"/>
            <w:tcBorders>
              <w:top w:val="single" w:sz="4" w:space="0" w:color="auto"/>
              <w:left w:val="nil"/>
              <w:bottom w:val="single" w:sz="4" w:space="0" w:color="auto"/>
              <w:right w:val="single" w:sz="4" w:space="0" w:color="auto"/>
            </w:tcBorders>
            <w:shd w:val="clear" w:color="000000" w:fill="FFFFFF"/>
          </w:tcPr>
          <w:p w14:paraId="09832E70"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8993F6E" w14:textId="77777777" w:rsidR="00F01AE9" w:rsidRPr="000838DA" w:rsidRDefault="00F01AE9" w:rsidP="00F01AE9">
            <w:pPr>
              <w:jc w:val="center"/>
              <w:rPr>
                <w:rFonts w:ascii="Calibri" w:hAnsi="Calibri" w:cs="Calibri"/>
                <w:sz w:val="22"/>
                <w:szCs w:val="22"/>
              </w:rPr>
            </w:pPr>
          </w:p>
        </w:tc>
      </w:tr>
      <w:tr w:rsidR="000838DA" w:rsidRPr="000838DA" w14:paraId="08583FE0" w14:textId="77777777" w:rsidTr="00F01AE9">
        <w:trPr>
          <w:trHeight w:val="300"/>
        </w:trPr>
        <w:tc>
          <w:tcPr>
            <w:tcW w:w="852" w:type="dxa"/>
            <w:vMerge/>
            <w:tcBorders>
              <w:left w:val="single" w:sz="8" w:space="0" w:color="auto"/>
              <w:right w:val="single" w:sz="4" w:space="0" w:color="auto"/>
            </w:tcBorders>
            <w:vAlign w:val="center"/>
            <w:hideMark/>
          </w:tcPr>
          <w:p w14:paraId="2E2B2880" w14:textId="77777777" w:rsidR="00F01AE9" w:rsidRPr="000838DA" w:rsidRDefault="00F01AE9" w:rsidP="00F01AE9">
            <w:pPr>
              <w:rPr>
                <w:rFonts w:ascii="Calibri" w:hAnsi="Calibri" w:cs="Calibri"/>
                <w:sz w:val="22"/>
                <w:szCs w:val="22"/>
              </w:rPr>
            </w:pPr>
          </w:p>
        </w:tc>
        <w:tc>
          <w:tcPr>
            <w:tcW w:w="1134" w:type="dxa"/>
            <w:gridSpan w:val="2"/>
            <w:tcBorders>
              <w:top w:val="nil"/>
              <w:left w:val="nil"/>
              <w:bottom w:val="single" w:sz="4" w:space="0" w:color="auto"/>
              <w:right w:val="single" w:sz="4" w:space="0" w:color="auto"/>
            </w:tcBorders>
            <w:shd w:val="clear" w:color="000000" w:fill="FFFFFF"/>
            <w:noWrap/>
            <w:hideMark/>
          </w:tcPr>
          <w:p w14:paraId="48BD7A76" w14:textId="77777777" w:rsidR="00F01AE9" w:rsidRPr="000838DA" w:rsidRDefault="00F01AE9" w:rsidP="00F01AE9">
            <w:pPr>
              <w:jc w:val="center"/>
              <w:rPr>
                <w:rFonts w:ascii="Calibri" w:hAnsi="Calibri" w:cs="Calibri"/>
                <w:sz w:val="22"/>
                <w:szCs w:val="22"/>
              </w:rPr>
            </w:pPr>
            <w:r w:rsidRPr="000838DA">
              <w:t>66884/2</w:t>
            </w:r>
          </w:p>
        </w:tc>
        <w:tc>
          <w:tcPr>
            <w:tcW w:w="1417" w:type="dxa"/>
            <w:gridSpan w:val="2"/>
            <w:tcBorders>
              <w:top w:val="nil"/>
              <w:left w:val="nil"/>
              <w:bottom w:val="single" w:sz="4" w:space="0" w:color="auto"/>
              <w:right w:val="single" w:sz="4" w:space="0" w:color="auto"/>
            </w:tcBorders>
            <w:shd w:val="clear" w:color="000000" w:fill="FFFFFF"/>
            <w:noWrap/>
            <w:hideMark/>
          </w:tcPr>
          <w:p w14:paraId="280FD10B" w14:textId="77777777" w:rsidR="00F01AE9" w:rsidRPr="000838DA" w:rsidRDefault="00F01AE9" w:rsidP="00F01AE9">
            <w:pPr>
              <w:jc w:val="center"/>
              <w:rPr>
                <w:rFonts w:ascii="Calibri" w:hAnsi="Calibri" w:cs="Calibri"/>
                <w:sz w:val="22"/>
                <w:szCs w:val="22"/>
              </w:rPr>
            </w:pPr>
            <w:r w:rsidRPr="000838DA">
              <w:t>1000031466</w:t>
            </w:r>
          </w:p>
        </w:tc>
        <w:tc>
          <w:tcPr>
            <w:tcW w:w="2268" w:type="dxa"/>
            <w:tcBorders>
              <w:top w:val="nil"/>
              <w:left w:val="nil"/>
              <w:bottom w:val="single" w:sz="4" w:space="0" w:color="auto"/>
              <w:right w:val="single" w:sz="4" w:space="0" w:color="auto"/>
            </w:tcBorders>
            <w:shd w:val="clear" w:color="000000" w:fill="FFFFFF"/>
            <w:noWrap/>
            <w:hideMark/>
          </w:tcPr>
          <w:p w14:paraId="01D3541D" w14:textId="77777777" w:rsidR="00F01AE9" w:rsidRPr="000838DA" w:rsidRDefault="00F01AE9" w:rsidP="00F01AE9">
            <w:pPr>
              <w:rPr>
                <w:rFonts w:ascii="Calibri" w:hAnsi="Calibri" w:cs="Calibri"/>
                <w:sz w:val="22"/>
                <w:szCs w:val="22"/>
              </w:rPr>
            </w:pPr>
            <w:r w:rsidRPr="000838DA">
              <w:t>LEŽAJ 6001 2RS C3</w:t>
            </w:r>
          </w:p>
        </w:tc>
        <w:tc>
          <w:tcPr>
            <w:tcW w:w="2835" w:type="dxa"/>
            <w:tcBorders>
              <w:top w:val="single" w:sz="4" w:space="0" w:color="auto"/>
              <w:left w:val="nil"/>
              <w:bottom w:val="single" w:sz="4" w:space="0" w:color="auto"/>
              <w:right w:val="single" w:sz="4" w:space="0" w:color="auto"/>
            </w:tcBorders>
            <w:shd w:val="clear" w:color="000000" w:fill="FFFFFF"/>
          </w:tcPr>
          <w:p w14:paraId="234E8A18"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7147EFC" w14:textId="77777777" w:rsidR="00F01AE9" w:rsidRPr="000838DA" w:rsidRDefault="00F01AE9" w:rsidP="00F01AE9">
            <w:pPr>
              <w:jc w:val="center"/>
              <w:rPr>
                <w:rFonts w:ascii="Calibri" w:hAnsi="Calibri" w:cs="Calibri"/>
                <w:sz w:val="22"/>
                <w:szCs w:val="22"/>
              </w:rPr>
            </w:pPr>
          </w:p>
        </w:tc>
      </w:tr>
      <w:tr w:rsidR="000838DA" w:rsidRPr="000838DA" w14:paraId="630EF01F" w14:textId="77777777" w:rsidTr="00F01AE9">
        <w:trPr>
          <w:trHeight w:val="300"/>
        </w:trPr>
        <w:tc>
          <w:tcPr>
            <w:tcW w:w="852" w:type="dxa"/>
            <w:vMerge/>
            <w:tcBorders>
              <w:left w:val="single" w:sz="8" w:space="0" w:color="auto"/>
              <w:right w:val="single" w:sz="4" w:space="0" w:color="auto"/>
            </w:tcBorders>
            <w:vAlign w:val="center"/>
            <w:hideMark/>
          </w:tcPr>
          <w:p w14:paraId="3C971BF0" w14:textId="77777777" w:rsidR="00F01AE9" w:rsidRPr="000838DA" w:rsidRDefault="00F01AE9" w:rsidP="00F01AE9">
            <w:pPr>
              <w:rPr>
                <w:rFonts w:ascii="Calibri" w:hAnsi="Calibri" w:cs="Calibri"/>
                <w:sz w:val="22"/>
                <w:szCs w:val="22"/>
              </w:rPr>
            </w:pPr>
          </w:p>
        </w:tc>
        <w:tc>
          <w:tcPr>
            <w:tcW w:w="1134" w:type="dxa"/>
            <w:gridSpan w:val="2"/>
            <w:tcBorders>
              <w:top w:val="nil"/>
              <w:left w:val="nil"/>
              <w:bottom w:val="single" w:sz="4" w:space="0" w:color="auto"/>
              <w:right w:val="single" w:sz="4" w:space="0" w:color="auto"/>
            </w:tcBorders>
            <w:shd w:val="clear" w:color="000000" w:fill="FFFFFF"/>
            <w:noWrap/>
            <w:hideMark/>
          </w:tcPr>
          <w:p w14:paraId="0C179C6F" w14:textId="77777777" w:rsidR="00F01AE9" w:rsidRPr="000838DA" w:rsidRDefault="00F01AE9" w:rsidP="00F01AE9">
            <w:pPr>
              <w:jc w:val="center"/>
              <w:rPr>
                <w:rFonts w:ascii="Calibri" w:hAnsi="Calibri" w:cs="Calibri"/>
                <w:sz w:val="22"/>
                <w:szCs w:val="22"/>
              </w:rPr>
            </w:pPr>
            <w:r w:rsidRPr="000838DA">
              <w:t>14233/2</w:t>
            </w:r>
          </w:p>
        </w:tc>
        <w:tc>
          <w:tcPr>
            <w:tcW w:w="1417" w:type="dxa"/>
            <w:gridSpan w:val="2"/>
            <w:tcBorders>
              <w:top w:val="nil"/>
              <w:left w:val="nil"/>
              <w:bottom w:val="single" w:sz="4" w:space="0" w:color="auto"/>
              <w:right w:val="single" w:sz="4" w:space="0" w:color="auto"/>
            </w:tcBorders>
            <w:shd w:val="clear" w:color="000000" w:fill="FFFFFF"/>
            <w:noWrap/>
            <w:hideMark/>
          </w:tcPr>
          <w:p w14:paraId="00D9046D" w14:textId="77777777" w:rsidR="00F01AE9" w:rsidRPr="000838DA" w:rsidRDefault="00F01AE9" w:rsidP="00F01AE9">
            <w:pPr>
              <w:jc w:val="center"/>
              <w:rPr>
                <w:rFonts w:ascii="Calibri" w:hAnsi="Calibri" w:cs="Calibri"/>
                <w:sz w:val="22"/>
                <w:szCs w:val="22"/>
              </w:rPr>
            </w:pPr>
            <w:r w:rsidRPr="000838DA">
              <w:t>1000019906</w:t>
            </w:r>
          </w:p>
        </w:tc>
        <w:tc>
          <w:tcPr>
            <w:tcW w:w="2268" w:type="dxa"/>
            <w:tcBorders>
              <w:top w:val="nil"/>
              <w:left w:val="nil"/>
              <w:bottom w:val="single" w:sz="4" w:space="0" w:color="auto"/>
              <w:right w:val="single" w:sz="4" w:space="0" w:color="auto"/>
            </w:tcBorders>
            <w:shd w:val="clear" w:color="000000" w:fill="FFFFFF"/>
            <w:noWrap/>
            <w:hideMark/>
          </w:tcPr>
          <w:p w14:paraId="208B829F" w14:textId="77777777" w:rsidR="00F01AE9" w:rsidRPr="000838DA" w:rsidRDefault="00F01AE9" w:rsidP="00F01AE9">
            <w:pPr>
              <w:rPr>
                <w:rFonts w:ascii="Calibri" w:hAnsi="Calibri" w:cs="Calibri"/>
                <w:sz w:val="22"/>
                <w:szCs w:val="22"/>
              </w:rPr>
            </w:pPr>
            <w:r w:rsidRPr="000838DA">
              <w:t>LEŽAJ 6004 2Z C3</w:t>
            </w:r>
          </w:p>
        </w:tc>
        <w:tc>
          <w:tcPr>
            <w:tcW w:w="2835" w:type="dxa"/>
            <w:tcBorders>
              <w:top w:val="single" w:sz="4" w:space="0" w:color="auto"/>
              <w:left w:val="nil"/>
              <w:bottom w:val="single" w:sz="4" w:space="0" w:color="auto"/>
              <w:right w:val="single" w:sz="4" w:space="0" w:color="auto"/>
            </w:tcBorders>
            <w:shd w:val="clear" w:color="000000" w:fill="FFFFFF"/>
          </w:tcPr>
          <w:p w14:paraId="231ECA02"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F386F33" w14:textId="77777777" w:rsidR="00F01AE9" w:rsidRPr="000838DA" w:rsidRDefault="00F01AE9" w:rsidP="00F01AE9">
            <w:pPr>
              <w:jc w:val="center"/>
              <w:rPr>
                <w:rFonts w:ascii="Calibri" w:hAnsi="Calibri" w:cs="Calibri"/>
                <w:sz w:val="22"/>
                <w:szCs w:val="22"/>
              </w:rPr>
            </w:pPr>
          </w:p>
        </w:tc>
      </w:tr>
      <w:tr w:rsidR="000838DA" w:rsidRPr="000838DA" w14:paraId="273CEC56" w14:textId="77777777" w:rsidTr="00F01AE9">
        <w:trPr>
          <w:trHeight w:val="300"/>
        </w:trPr>
        <w:tc>
          <w:tcPr>
            <w:tcW w:w="852" w:type="dxa"/>
            <w:vMerge/>
            <w:tcBorders>
              <w:left w:val="single" w:sz="8" w:space="0" w:color="auto"/>
              <w:right w:val="single" w:sz="4" w:space="0" w:color="auto"/>
            </w:tcBorders>
            <w:vAlign w:val="center"/>
            <w:hideMark/>
          </w:tcPr>
          <w:p w14:paraId="4F1ECFC5" w14:textId="77777777" w:rsidR="00F01AE9" w:rsidRPr="000838DA" w:rsidRDefault="00F01AE9" w:rsidP="00F01AE9">
            <w:pPr>
              <w:rPr>
                <w:rFonts w:ascii="Calibri" w:hAnsi="Calibri" w:cs="Calibri"/>
                <w:sz w:val="22"/>
                <w:szCs w:val="22"/>
              </w:rPr>
            </w:pPr>
          </w:p>
        </w:tc>
        <w:tc>
          <w:tcPr>
            <w:tcW w:w="1134" w:type="dxa"/>
            <w:gridSpan w:val="2"/>
            <w:tcBorders>
              <w:top w:val="nil"/>
              <w:left w:val="nil"/>
              <w:bottom w:val="single" w:sz="4" w:space="0" w:color="auto"/>
              <w:right w:val="single" w:sz="4" w:space="0" w:color="auto"/>
            </w:tcBorders>
            <w:shd w:val="clear" w:color="000000" w:fill="FFFFFF"/>
            <w:noWrap/>
            <w:hideMark/>
          </w:tcPr>
          <w:p w14:paraId="6C1591BB" w14:textId="77777777" w:rsidR="00F01AE9" w:rsidRPr="000838DA" w:rsidRDefault="00F01AE9" w:rsidP="00F01AE9">
            <w:pPr>
              <w:jc w:val="center"/>
              <w:rPr>
                <w:rFonts w:ascii="Calibri" w:hAnsi="Calibri" w:cs="Calibri"/>
                <w:sz w:val="22"/>
                <w:szCs w:val="22"/>
              </w:rPr>
            </w:pPr>
            <w:r w:rsidRPr="000838DA">
              <w:t>66893/2</w:t>
            </w:r>
          </w:p>
        </w:tc>
        <w:tc>
          <w:tcPr>
            <w:tcW w:w="1417" w:type="dxa"/>
            <w:gridSpan w:val="2"/>
            <w:tcBorders>
              <w:top w:val="nil"/>
              <w:left w:val="nil"/>
              <w:bottom w:val="single" w:sz="4" w:space="0" w:color="auto"/>
              <w:right w:val="single" w:sz="4" w:space="0" w:color="auto"/>
            </w:tcBorders>
            <w:shd w:val="clear" w:color="000000" w:fill="FFFFFF"/>
            <w:noWrap/>
            <w:hideMark/>
          </w:tcPr>
          <w:p w14:paraId="1284929F" w14:textId="77777777" w:rsidR="00F01AE9" w:rsidRPr="000838DA" w:rsidRDefault="00F01AE9" w:rsidP="00F01AE9">
            <w:pPr>
              <w:jc w:val="center"/>
              <w:rPr>
                <w:rFonts w:ascii="Calibri" w:hAnsi="Calibri" w:cs="Calibri"/>
                <w:sz w:val="22"/>
                <w:szCs w:val="22"/>
              </w:rPr>
            </w:pPr>
            <w:r w:rsidRPr="000838DA">
              <w:t>1000030514</w:t>
            </w:r>
          </w:p>
        </w:tc>
        <w:tc>
          <w:tcPr>
            <w:tcW w:w="2268" w:type="dxa"/>
            <w:tcBorders>
              <w:top w:val="nil"/>
              <w:left w:val="nil"/>
              <w:bottom w:val="single" w:sz="4" w:space="0" w:color="auto"/>
              <w:right w:val="single" w:sz="4" w:space="0" w:color="auto"/>
            </w:tcBorders>
            <w:shd w:val="clear" w:color="000000" w:fill="FFFFFF"/>
            <w:noWrap/>
            <w:hideMark/>
          </w:tcPr>
          <w:p w14:paraId="02F98F98" w14:textId="77777777" w:rsidR="00F01AE9" w:rsidRPr="000838DA" w:rsidRDefault="00F01AE9" w:rsidP="00F01AE9">
            <w:pPr>
              <w:rPr>
                <w:rFonts w:ascii="Calibri" w:hAnsi="Calibri" w:cs="Calibri"/>
                <w:sz w:val="22"/>
                <w:szCs w:val="22"/>
              </w:rPr>
            </w:pPr>
            <w:r w:rsidRPr="000838DA">
              <w:t>LEŽAJ 608 2RS C3</w:t>
            </w:r>
          </w:p>
        </w:tc>
        <w:tc>
          <w:tcPr>
            <w:tcW w:w="2835" w:type="dxa"/>
            <w:tcBorders>
              <w:top w:val="single" w:sz="4" w:space="0" w:color="auto"/>
              <w:left w:val="nil"/>
              <w:bottom w:val="single" w:sz="4" w:space="0" w:color="auto"/>
              <w:right w:val="single" w:sz="4" w:space="0" w:color="auto"/>
            </w:tcBorders>
            <w:shd w:val="clear" w:color="000000" w:fill="FFFFFF"/>
          </w:tcPr>
          <w:p w14:paraId="3B0665AE"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F77852C" w14:textId="77777777" w:rsidR="00F01AE9" w:rsidRPr="000838DA" w:rsidRDefault="00F01AE9" w:rsidP="00F01AE9">
            <w:pPr>
              <w:jc w:val="center"/>
              <w:rPr>
                <w:rFonts w:ascii="Calibri" w:hAnsi="Calibri" w:cs="Calibri"/>
                <w:sz w:val="22"/>
                <w:szCs w:val="22"/>
              </w:rPr>
            </w:pPr>
          </w:p>
        </w:tc>
      </w:tr>
      <w:tr w:rsidR="000838DA" w:rsidRPr="000838DA" w14:paraId="718C5444" w14:textId="77777777" w:rsidTr="00F01AE9">
        <w:trPr>
          <w:trHeight w:val="300"/>
        </w:trPr>
        <w:tc>
          <w:tcPr>
            <w:tcW w:w="852" w:type="dxa"/>
            <w:vMerge/>
            <w:tcBorders>
              <w:left w:val="single" w:sz="8" w:space="0" w:color="auto"/>
              <w:right w:val="single" w:sz="4" w:space="0" w:color="auto"/>
            </w:tcBorders>
            <w:vAlign w:val="center"/>
            <w:hideMark/>
          </w:tcPr>
          <w:p w14:paraId="674362C0" w14:textId="77777777" w:rsidR="00F01AE9" w:rsidRPr="000838DA" w:rsidRDefault="00F01AE9" w:rsidP="00F01AE9">
            <w:pPr>
              <w:rPr>
                <w:rFonts w:ascii="Calibri" w:hAnsi="Calibri" w:cs="Calibri"/>
                <w:sz w:val="22"/>
                <w:szCs w:val="22"/>
              </w:rPr>
            </w:pPr>
          </w:p>
        </w:tc>
        <w:tc>
          <w:tcPr>
            <w:tcW w:w="1134" w:type="dxa"/>
            <w:gridSpan w:val="2"/>
            <w:tcBorders>
              <w:top w:val="nil"/>
              <w:left w:val="nil"/>
              <w:bottom w:val="single" w:sz="4" w:space="0" w:color="auto"/>
              <w:right w:val="single" w:sz="4" w:space="0" w:color="auto"/>
            </w:tcBorders>
            <w:shd w:val="clear" w:color="000000" w:fill="FFFFFF"/>
            <w:noWrap/>
            <w:hideMark/>
          </w:tcPr>
          <w:p w14:paraId="1F3052D8" w14:textId="77777777" w:rsidR="00F01AE9" w:rsidRPr="000838DA" w:rsidRDefault="00F01AE9" w:rsidP="00F01AE9">
            <w:pPr>
              <w:jc w:val="center"/>
              <w:rPr>
                <w:rFonts w:ascii="Calibri" w:hAnsi="Calibri" w:cs="Calibri"/>
                <w:sz w:val="22"/>
                <w:szCs w:val="22"/>
              </w:rPr>
            </w:pPr>
            <w:r w:rsidRPr="000838DA">
              <w:t>78226/4</w:t>
            </w:r>
          </w:p>
        </w:tc>
        <w:tc>
          <w:tcPr>
            <w:tcW w:w="1417" w:type="dxa"/>
            <w:gridSpan w:val="2"/>
            <w:tcBorders>
              <w:top w:val="nil"/>
              <w:left w:val="nil"/>
              <w:bottom w:val="single" w:sz="4" w:space="0" w:color="auto"/>
              <w:right w:val="single" w:sz="4" w:space="0" w:color="auto"/>
            </w:tcBorders>
            <w:shd w:val="clear" w:color="000000" w:fill="FFFFFF"/>
            <w:noWrap/>
            <w:hideMark/>
          </w:tcPr>
          <w:p w14:paraId="1BE6DBF2" w14:textId="77777777" w:rsidR="00F01AE9" w:rsidRPr="000838DA" w:rsidRDefault="00F01AE9" w:rsidP="00F01AE9">
            <w:pPr>
              <w:jc w:val="center"/>
              <w:rPr>
                <w:rFonts w:ascii="Calibri" w:hAnsi="Calibri" w:cs="Calibri"/>
                <w:sz w:val="22"/>
                <w:szCs w:val="22"/>
              </w:rPr>
            </w:pPr>
            <w:r w:rsidRPr="000838DA">
              <w:t>1000020047</w:t>
            </w:r>
          </w:p>
        </w:tc>
        <w:tc>
          <w:tcPr>
            <w:tcW w:w="2268" w:type="dxa"/>
            <w:tcBorders>
              <w:top w:val="nil"/>
              <w:left w:val="nil"/>
              <w:bottom w:val="single" w:sz="4" w:space="0" w:color="auto"/>
              <w:right w:val="single" w:sz="4" w:space="0" w:color="auto"/>
            </w:tcBorders>
            <w:shd w:val="clear" w:color="000000" w:fill="FFFFFF"/>
            <w:noWrap/>
            <w:hideMark/>
          </w:tcPr>
          <w:p w14:paraId="0290A497" w14:textId="77777777" w:rsidR="00F01AE9" w:rsidRPr="000838DA" w:rsidRDefault="00F01AE9" w:rsidP="00F01AE9">
            <w:pPr>
              <w:rPr>
                <w:rFonts w:ascii="Calibri" w:hAnsi="Calibri" w:cs="Calibri"/>
                <w:sz w:val="22"/>
                <w:szCs w:val="22"/>
              </w:rPr>
            </w:pPr>
            <w:r w:rsidRPr="000838DA">
              <w:t>LEŽAJ 6205 2Z RN</w:t>
            </w:r>
          </w:p>
        </w:tc>
        <w:tc>
          <w:tcPr>
            <w:tcW w:w="2835" w:type="dxa"/>
            <w:tcBorders>
              <w:top w:val="single" w:sz="4" w:space="0" w:color="auto"/>
              <w:left w:val="nil"/>
              <w:bottom w:val="single" w:sz="4" w:space="0" w:color="auto"/>
              <w:right w:val="single" w:sz="4" w:space="0" w:color="auto"/>
            </w:tcBorders>
            <w:shd w:val="clear" w:color="000000" w:fill="FFFFFF"/>
          </w:tcPr>
          <w:p w14:paraId="0206E7E3"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5DFA9754" w14:textId="77777777" w:rsidR="00F01AE9" w:rsidRPr="000838DA" w:rsidRDefault="00F01AE9" w:rsidP="00F01AE9">
            <w:pPr>
              <w:jc w:val="center"/>
              <w:rPr>
                <w:rFonts w:ascii="Calibri" w:hAnsi="Calibri" w:cs="Calibri"/>
                <w:sz w:val="22"/>
                <w:szCs w:val="22"/>
              </w:rPr>
            </w:pPr>
          </w:p>
        </w:tc>
      </w:tr>
      <w:tr w:rsidR="000838DA" w:rsidRPr="000838DA" w14:paraId="2F1E424B" w14:textId="77777777" w:rsidTr="00F01AE9">
        <w:trPr>
          <w:trHeight w:val="300"/>
        </w:trPr>
        <w:tc>
          <w:tcPr>
            <w:tcW w:w="852" w:type="dxa"/>
            <w:vMerge/>
            <w:tcBorders>
              <w:left w:val="single" w:sz="8" w:space="0" w:color="auto"/>
              <w:right w:val="single" w:sz="4" w:space="0" w:color="auto"/>
            </w:tcBorders>
            <w:vAlign w:val="center"/>
            <w:hideMark/>
          </w:tcPr>
          <w:p w14:paraId="2F899656" w14:textId="77777777" w:rsidR="00F01AE9" w:rsidRPr="000838DA" w:rsidRDefault="00F01AE9" w:rsidP="00F01AE9">
            <w:pPr>
              <w:rPr>
                <w:rFonts w:ascii="Calibri" w:hAnsi="Calibri" w:cs="Calibri"/>
                <w:sz w:val="22"/>
                <w:szCs w:val="22"/>
              </w:rPr>
            </w:pPr>
          </w:p>
        </w:tc>
        <w:tc>
          <w:tcPr>
            <w:tcW w:w="1134" w:type="dxa"/>
            <w:gridSpan w:val="2"/>
            <w:tcBorders>
              <w:top w:val="nil"/>
              <w:left w:val="nil"/>
              <w:bottom w:val="single" w:sz="4" w:space="0" w:color="auto"/>
              <w:right w:val="single" w:sz="4" w:space="0" w:color="auto"/>
            </w:tcBorders>
            <w:shd w:val="clear" w:color="000000" w:fill="FFFFFF"/>
            <w:noWrap/>
            <w:hideMark/>
          </w:tcPr>
          <w:p w14:paraId="4C592ECB" w14:textId="77777777" w:rsidR="00F01AE9" w:rsidRPr="000838DA" w:rsidRDefault="00F01AE9" w:rsidP="00F01AE9">
            <w:pPr>
              <w:jc w:val="center"/>
              <w:rPr>
                <w:rFonts w:ascii="Calibri" w:hAnsi="Calibri" w:cs="Calibri"/>
                <w:sz w:val="22"/>
                <w:szCs w:val="22"/>
              </w:rPr>
            </w:pPr>
            <w:r w:rsidRPr="000838DA">
              <w:t>78226/1</w:t>
            </w:r>
          </w:p>
        </w:tc>
        <w:tc>
          <w:tcPr>
            <w:tcW w:w="1417" w:type="dxa"/>
            <w:gridSpan w:val="2"/>
            <w:tcBorders>
              <w:top w:val="nil"/>
              <w:left w:val="nil"/>
              <w:bottom w:val="single" w:sz="4" w:space="0" w:color="auto"/>
              <w:right w:val="single" w:sz="4" w:space="0" w:color="auto"/>
            </w:tcBorders>
            <w:shd w:val="clear" w:color="000000" w:fill="FFFFFF"/>
            <w:noWrap/>
            <w:hideMark/>
          </w:tcPr>
          <w:p w14:paraId="1464FB83" w14:textId="77777777" w:rsidR="00F01AE9" w:rsidRPr="000838DA" w:rsidRDefault="00F01AE9" w:rsidP="00F01AE9">
            <w:pPr>
              <w:jc w:val="center"/>
              <w:rPr>
                <w:rFonts w:ascii="Calibri" w:hAnsi="Calibri" w:cs="Calibri"/>
                <w:sz w:val="22"/>
                <w:szCs w:val="22"/>
              </w:rPr>
            </w:pPr>
            <w:r w:rsidRPr="000838DA">
              <w:t>1000020049</w:t>
            </w:r>
          </w:p>
        </w:tc>
        <w:tc>
          <w:tcPr>
            <w:tcW w:w="2268" w:type="dxa"/>
            <w:tcBorders>
              <w:top w:val="nil"/>
              <w:left w:val="nil"/>
              <w:bottom w:val="single" w:sz="4" w:space="0" w:color="auto"/>
              <w:right w:val="single" w:sz="4" w:space="0" w:color="auto"/>
            </w:tcBorders>
            <w:shd w:val="clear" w:color="000000" w:fill="FFFFFF"/>
            <w:noWrap/>
            <w:hideMark/>
          </w:tcPr>
          <w:p w14:paraId="01119B4C" w14:textId="77777777" w:rsidR="00F01AE9" w:rsidRPr="000838DA" w:rsidRDefault="00F01AE9" w:rsidP="00F01AE9">
            <w:pPr>
              <w:rPr>
                <w:rFonts w:ascii="Calibri" w:hAnsi="Calibri" w:cs="Calibri"/>
                <w:sz w:val="22"/>
                <w:szCs w:val="22"/>
              </w:rPr>
            </w:pPr>
            <w:r w:rsidRPr="000838DA">
              <w:t>LEŽAJ 6205 2Z.C3</w:t>
            </w:r>
          </w:p>
        </w:tc>
        <w:tc>
          <w:tcPr>
            <w:tcW w:w="2835" w:type="dxa"/>
            <w:tcBorders>
              <w:top w:val="single" w:sz="4" w:space="0" w:color="auto"/>
              <w:left w:val="nil"/>
              <w:bottom w:val="single" w:sz="4" w:space="0" w:color="auto"/>
              <w:right w:val="single" w:sz="4" w:space="0" w:color="auto"/>
            </w:tcBorders>
            <w:shd w:val="clear" w:color="000000" w:fill="FFFFFF"/>
          </w:tcPr>
          <w:p w14:paraId="1B7F69C2"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2090555" w14:textId="77777777" w:rsidR="00F01AE9" w:rsidRPr="000838DA" w:rsidRDefault="00F01AE9" w:rsidP="00F01AE9">
            <w:pPr>
              <w:jc w:val="center"/>
              <w:rPr>
                <w:rFonts w:ascii="Calibri" w:hAnsi="Calibri" w:cs="Calibri"/>
                <w:sz w:val="22"/>
                <w:szCs w:val="22"/>
              </w:rPr>
            </w:pPr>
          </w:p>
        </w:tc>
      </w:tr>
      <w:tr w:rsidR="000838DA" w:rsidRPr="000838DA" w14:paraId="7C93A242" w14:textId="77777777" w:rsidTr="00F01AE9">
        <w:trPr>
          <w:trHeight w:val="300"/>
        </w:trPr>
        <w:tc>
          <w:tcPr>
            <w:tcW w:w="852" w:type="dxa"/>
            <w:vMerge/>
            <w:tcBorders>
              <w:left w:val="single" w:sz="8" w:space="0" w:color="auto"/>
              <w:right w:val="single" w:sz="4" w:space="0" w:color="auto"/>
            </w:tcBorders>
            <w:vAlign w:val="center"/>
            <w:hideMark/>
          </w:tcPr>
          <w:p w14:paraId="36E2001E" w14:textId="77777777" w:rsidR="00F01AE9" w:rsidRPr="000838DA" w:rsidRDefault="00F01AE9" w:rsidP="00F01AE9">
            <w:pPr>
              <w:rPr>
                <w:rFonts w:ascii="Calibri" w:hAnsi="Calibri" w:cs="Calibri"/>
                <w:sz w:val="22"/>
                <w:szCs w:val="22"/>
              </w:rPr>
            </w:pPr>
          </w:p>
        </w:tc>
        <w:tc>
          <w:tcPr>
            <w:tcW w:w="1134" w:type="dxa"/>
            <w:gridSpan w:val="2"/>
            <w:tcBorders>
              <w:top w:val="nil"/>
              <w:left w:val="nil"/>
              <w:bottom w:val="single" w:sz="4" w:space="0" w:color="auto"/>
              <w:right w:val="single" w:sz="4" w:space="0" w:color="auto"/>
            </w:tcBorders>
            <w:shd w:val="clear" w:color="000000" w:fill="FFFFFF"/>
            <w:noWrap/>
            <w:hideMark/>
          </w:tcPr>
          <w:p w14:paraId="172B4EF6" w14:textId="77777777" w:rsidR="00F01AE9" w:rsidRPr="000838DA" w:rsidRDefault="00F01AE9" w:rsidP="00F01AE9">
            <w:pPr>
              <w:jc w:val="center"/>
              <w:rPr>
                <w:rFonts w:ascii="Calibri" w:hAnsi="Calibri" w:cs="Calibri"/>
                <w:sz w:val="22"/>
                <w:szCs w:val="22"/>
              </w:rPr>
            </w:pPr>
            <w:r w:rsidRPr="000838DA">
              <w:t>70814/1</w:t>
            </w:r>
          </w:p>
        </w:tc>
        <w:tc>
          <w:tcPr>
            <w:tcW w:w="1417" w:type="dxa"/>
            <w:gridSpan w:val="2"/>
            <w:tcBorders>
              <w:top w:val="nil"/>
              <w:left w:val="nil"/>
              <w:bottom w:val="single" w:sz="4" w:space="0" w:color="auto"/>
              <w:right w:val="single" w:sz="4" w:space="0" w:color="auto"/>
            </w:tcBorders>
            <w:shd w:val="clear" w:color="000000" w:fill="FFFFFF"/>
            <w:noWrap/>
            <w:hideMark/>
          </w:tcPr>
          <w:p w14:paraId="7380FD3E" w14:textId="77777777" w:rsidR="00F01AE9" w:rsidRPr="000838DA" w:rsidRDefault="00F01AE9" w:rsidP="00F01AE9">
            <w:pPr>
              <w:jc w:val="center"/>
              <w:rPr>
                <w:rFonts w:ascii="Calibri" w:hAnsi="Calibri" w:cs="Calibri"/>
                <w:sz w:val="22"/>
                <w:szCs w:val="22"/>
              </w:rPr>
            </w:pPr>
            <w:r w:rsidRPr="000838DA">
              <w:t>1000020016</w:t>
            </w:r>
          </w:p>
        </w:tc>
        <w:tc>
          <w:tcPr>
            <w:tcW w:w="2268" w:type="dxa"/>
            <w:tcBorders>
              <w:top w:val="nil"/>
              <w:left w:val="nil"/>
              <w:bottom w:val="single" w:sz="4" w:space="0" w:color="auto"/>
              <w:right w:val="single" w:sz="4" w:space="0" w:color="auto"/>
            </w:tcBorders>
            <w:shd w:val="clear" w:color="000000" w:fill="FFFFFF"/>
            <w:noWrap/>
            <w:hideMark/>
          </w:tcPr>
          <w:p w14:paraId="36803779" w14:textId="77777777" w:rsidR="00F01AE9" w:rsidRPr="000838DA" w:rsidRDefault="00F01AE9" w:rsidP="00F01AE9">
            <w:pPr>
              <w:rPr>
                <w:rFonts w:ascii="Calibri" w:hAnsi="Calibri" w:cs="Calibri"/>
                <w:sz w:val="22"/>
                <w:szCs w:val="22"/>
              </w:rPr>
            </w:pPr>
            <w:r w:rsidRPr="000838DA">
              <w:t>LEŽAJ 6206 2Z C3</w:t>
            </w:r>
          </w:p>
        </w:tc>
        <w:tc>
          <w:tcPr>
            <w:tcW w:w="2835" w:type="dxa"/>
            <w:tcBorders>
              <w:top w:val="single" w:sz="4" w:space="0" w:color="auto"/>
              <w:left w:val="nil"/>
              <w:bottom w:val="single" w:sz="4" w:space="0" w:color="auto"/>
              <w:right w:val="single" w:sz="4" w:space="0" w:color="auto"/>
            </w:tcBorders>
            <w:shd w:val="clear" w:color="000000" w:fill="FFFFFF"/>
          </w:tcPr>
          <w:p w14:paraId="6FDCF1D9"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A370A52" w14:textId="77777777" w:rsidR="00F01AE9" w:rsidRPr="000838DA" w:rsidRDefault="00F01AE9" w:rsidP="00F01AE9">
            <w:pPr>
              <w:jc w:val="center"/>
              <w:rPr>
                <w:rFonts w:ascii="Calibri" w:hAnsi="Calibri" w:cs="Calibri"/>
                <w:sz w:val="22"/>
                <w:szCs w:val="22"/>
              </w:rPr>
            </w:pPr>
          </w:p>
        </w:tc>
      </w:tr>
      <w:tr w:rsidR="000838DA" w:rsidRPr="000838DA" w14:paraId="7BDC461C" w14:textId="77777777" w:rsidTr="00F01AE9">
        <w:trPr>
          <w:trHeight w:val="315"/>
        </w:trPr>
        <w:tc>
          <w:tcPr>
            <w:tcW w:w="852" w:type="dxa"/>
            <w:vMerge/>
            <w:tcBorders>
              <w:left w:val="single" w:sz="8" w:space="0" w:color="auto"/>
              <w:right w:val="single" w:sz="4" w:space="0" w:color="auto"/>
            </w:tcBorders>
            <w:vAlign w:val="center"/>
          </w:tcPr>
          <w:p w14:paraId="3497965C" w14:textId="77777777" w:rsidR="00F01AE9" w:rsidRPr="000838DA" w:rsidRDefault="00F01AE9" w:rsidP="00F01AE9">
            <w:pPr>
              <w:rPr>
                <w:rFonts w:ascii="Calibri" w:hAnsi="Calibri" w:cs="Calibri"/>
                <w:sz w:val="22"/>
                <w:szCs w:val="22"/>
              </w:rPr>
            </w:pPr>
          </w:p>
        </w:tc>
        <w:tc>
          <w:tcPr>
            <w:tcW w:w="1134" w:type="dxa"/>
            <w:gridSpan w:val="2"/>
            <w:tcBorders>
              <w:top w:val="single" w:sz="4" w:space="0" w:color="auto"/>
              <w:left w:val="nil"/>
              <w:bottom w:val="single" w:sz="4" w:space="0" w:color="auto"/>
              <w:right w:val="single" w:sz="4" w:space="0" w:color="auto"/>
            </w:tcBorders>
            <w:shd w:val="clear" w:color="000000" w:fill="FFFFFF"/>
            <w:noWrap/>
          </w:tcPr>
          <w:p w14:paraId="36700F94" w14:textId="77777777" w:rsidR="00F01AE9" w:rsidRPr="000838DA" w:rsidRDefault="00F01AE9" w:rsidP="00F01AE9">
            <w:pPr>
              <w:jc w:val="center"/>
              <w:rPr>
                <w:rFonts w:ascii="Calibri" w:hAnsi="Calibri" w:cs="Calibri"/>
                <w:sz w:val="22"/>
                <w:szCs w:val="22"/>
              </w:rPr>
            </w:pPr>
            <w:r w:rsidRPr="000838DA">
              <w:t>14271/2</w:t>
            </w:r>
          </w:p>
        </w:tc>
        <w:tc>
          <w:tcPr>
            <w:tcW w:w="1417" w:type="dxa"/>
            <w:gridSpan w:val="2"/>
            <w:tcBorders>
              <w:top w:val="single" w:sz="4" w:space="0" w:color="auto"/>
              <w:left w:val="nil"/>
              <w:bottom w:val="single" w:sz="4" w:space="0" w:color="auto"/>
              <w:right w:val="single" w:sz="4" w:space="0" w:color="auto"/>
            </w:tcBorders>
            <w:shd w:val="clear" w:color="000000" w:fill="FFFFFF"/>
            <w:noWrap/>
          </w:tcPr>
          <w:p w14:paraId="04127789" w14:textId="77777777" w:rsidR="00F01AE9" w:rsidRPr="000838DA" w:rsidRDefault="00F01AE9" w:rsidP="00F01AE9">
            <w:pPr>
              <w:jc w:val="center"/>
              <w:rPr>
                <w:rFonts w:ascii="Calibri" w:hAnsi="Calibri" w:cs="Calibri"/>
                <w:sz w:val="22"/>
                <w:szCs w:val="22"/>
              </w:rPr>
            </w:pPr>
            <w:r w:rsidRPr="000838DA">
              <w:t>1000019963</w:t>
            </w:r>
          </w:p>
        </w:tc>
        <w:tc>
          <w:tcPr>
            <w:tcW w:w="2268" w:type="dxa"/>
            <w:tcBorders>
              <w:top w:val="single" w:sz="4" w:space="0" w:color="auto"/>
              <w:left w:val="nil"/>
              <w:bottom w:val="single" w:sz="4" w:space="0" w:color="auto"/>
              <w:right w:val="single" w:sz="4" w:space="0" w:color="auto"/>
            </w:tcBorders>
            <w:shd w:val="clear" w:color="000000" w:fill="FFFFFF"/>
            <w:noWrap/>
          </w:tcPr>
          <w:p w14:paraId="53808348" w14:textId="77777777" w:rsidR="00F01AE9" w:rsidRPr="000838DA" w:rsidRDefault="00F01AE9" w:rsidP="00F01AE9">
            <w:pPr>
              <w:rPr>
                <w:rFonts w:ascii="Calibri" w:hAnsi="Calibri" w:cs="Calibri"/>
                <w:sz w:val="22"/>
                <w:szCs w:val="22"/>
              </w:rPr>
            </w:pPr>
            <w:r w:rsidRPr="000838DA">
              <w:t xml:space="preserve">LEŽAJ 6304 2RSR C3 </w:t>
            </w:r>
          </w:p>
        </w:tc>
        <w:tc>
          <w:tcPr>
            <w:tcW w:w="2835" w:type="dxa"/>
            <w:tcBorders>
              <w:top w:val="single" w:sz="4" w:space="0" w:color="auto"/>
              <w:left w:val="nil"/>
              <w:bottom w:val="single" w:sz="4" w:space="0" w:color="auto"/>
              <w:right w:val="single" w:sz="4" w:space="0" w:color="auto"/>
            </w:tcBorders>
            <w:shd w:val="clear" w:color="000000" w:fill="FFFFFF"/>
          </w:tcPr>
          <w:p w14:paraId="04394A0F"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4DAE051" w14:textId="77777777" w:rsidR="00F01AE9" w:rsidRPr="000838DA" w:rsidRDefault="00F01AE9" w:rsidP="00F01AE9">
            <w:pPr>
              <w:jc w:val="center"/>
              <w:rPr>
                <w:rFonts w:ascii="Calibri" w:hAnsi="Calibri" w:cs="Calibri"/>
                <w:sz w:val="22"/>
                <w:szCs w:val="22"/>
              </w:rPr>
            </w:pPr>
          </w:p>
        </w:tc>
      </w:tr>
      <w:tr w:rsidR="000838DA" w:rsidRPr="000838DA" w14:paraId="268CCF0C" w14:textId="77777777" w:rsidTr="00F01AE9">
        <w:trPr>
          <w:trHeight w:val="315"/>
        </w:trPr>
        <w:tc>
          <w:tcPr>
            <w:tcW w:w="852" w:type="dxa"/>
            <w:vMerge/>
            <w:tcBorders>
              <w:left w:val="single" w:sz="8" w:space="0" w:color="auto"/>
              <w:right w:val="single" w:sz="4" w:space="0" w:color="auto"/>
            </w:tcBorders>
            <w:vAlign w:val="center"/>
          </w:tcPr>
          <w:p w14:paraId="4C7A9356" w14:textId="77777777" w:rsidR="00F01AE9" w:rsidRPr="000838DA" w:rsidRDefault="00F01AE9" w:rsidP="00F01AE9">
            <w:pPr>
              <w:rPr>
                <w:rFonts w:ascii="Calibri" w:hAnsi="Calibri" w:cs="Calibri"/>
                <w:sz w:val="22"/>
                <w:szCs w:val="22"/>
              </w:rPr>
            </w:pPr>
          </w:p>
        </w:tc>
        <w:tc>
          <w:tcPr>
            <w:tcW w:w="1134" w:type="dxa"/>
            <w:gridSpan w:val="2"/>
            <w:tcBorders>
              <w:top w:val="single" w:sz="4" w:space="0" w:color="auto"/>
              <w:left w:val="nil"/>
              <w:bottom w:val="single" w:sz="4" w:space="0" w:color="auto"/>
              <w:right w:val="single" w:sz="4" w:space="0" w:color="auto"/>
            </w:tcBorders>
            <w:shd w:val="clear" w:color="000000" w:fill="FFFFFF"/>
            <w:noWrap/>
          </w:tcPr>
          <w:p w14:paraId="15732B21" w14:textId="77777777" w:rsidR="00F01AE9" w:rsidRPr="000838DA" w:rsidRDefault="00F01AE9" w:rsidP="00F01AE9">
            <w:pPr>
              <w:jc w:val="center"/>
              <w:rPr>
                <w:rFonts w:ascii="Calibri" w:hAnsi="Calibri" w:cs="Calibri"/>
                <w:sz w:val="22"/>
                <w:szCs w:val="22"/>
              </w:rPr>
            </w:pPr>
            <w:r w:rsidRPr="000838DA">
              <w:t>14379/1</w:t>
            </w:r>
          </w:p>
        </w:tc>
        <w:tc>
          <w:tcPr>
            <w:tcW w:w="1417" w:type="dxa"/>
            <w:gridSpan w:val="2"/>
            <w:tcBorders>
              <w:top w:val="single" w:sz="4" w:space="0" w:color="auto"/>
              <w:left w:val="nil"/>
              <w:bottom w:val="single" w:sz="4" w:space="0" w:color="auto"/>
              <w:right w:val="single" w:sz="4" w:space="0" w:color="auto"/>
            </w:tcBorders>
            <w:shd w:val="clear" w:color="000000" w:fill="FFFFFF"/>
            <w:noWrap/>
          </w:tcPr>
          <w:p w14:paraId="7E4A3F24" w14:textId="77777777" w:rsidR="00F01AE9" w:rsidRPr="000838DA" w:rsidRDefault="00F01AE9" w:rsidP="00F01AE9">
            <w:pPr>
              <w:jc w:val="center"/>
              <w:rPr>
                <w:rFonts w:ascii="Calibri" w:hAnsi="Calibri" w:cs="Calibri"/>
                <w:sz w:val="22"/>
                <w:szCs w:val="22"/>
              </w:rPr>
            </w:pPr>
            <w:r w:rsidRPr="000838DA">
              <w:t>1000020075</w:t>
            </w:r>
          </w:p>
        </w:tc>
        <w:tc>
          <w:tcPr>
            <w:tcW w:w="2268" w:type="dxa"/>
            <w:tcBorders>
              <w:top w:val="single" w:sz="4" w:space="0" w:color="auto"/>
              <w:left w:val="nil"/>
              <w:bottom w:val="single" w:sz="4" w:space="0" w:color="auto"/>
              <w:right w:val="single" w:sz="4" w:space="0" w:color="auto"/>
            </w:tcBorders>
            <w:shd w:val="clear" w:color="000000" w:fill="FFFFFF"/>
            <w:noWrap/>
          </w:tcPr>
          <w:p w14:paraId="01654417" w14:textId="77777777" w:rsidR="00F01AE9" w:rsidRPr="000838DA" w:rsidRDefault="00F01AE9" w:rsidP="00F01AE9">
            <w:pPr>
              <w:rPr>
                <w:rFonts w:ascii="Calibri" w:hAnsi="Calibri" w:cs="Calibri"/>
                <w:sz w:val="22"/>
                <w:szCs w:val="22"/>
              </w:rPr>
            </w:pPr>
            <w:r w:rsidRPr="000838DA">
              <w:t>LEŽAJ 609 2Z</w:t>
            </w:r>
          </w:p>
        </w:tc>
        <w:tc>
          <w:tcPr>
            <w:tcW w:w="2835" w:type="dxa"/>
            <w:tcBorders>
              <w:top w:val="single" w:sz="4" w:space="0" w:color="auto"/>
              <w:left w:val="nil"/>
              <w:bottom w:val="single" w:sz="4" w:space="0" w:color="auto"/>
              <w:right w:val="single" w:sz="4" w:space="0" w:color="auto"/>
            </w:tcBorders>
            <w:shd w:val="clear" w:color="000000" w:fill="FFFFFF"/>
          </w:tcPr>
          <w:p w14:paraId="24F1CB26"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B0B2B66" w14:textId="77777777" w:rsidR="00F01AE9" w:rsidRPr="000838DA" w:rsidRDefault="00F01AE9" w:rsidP="00F01AE9">
            <w:pPr>
              <w:jc w:val="center"/>
              <w:rPr>
                <w:rFonts w:ascii="Calibri" w:hAnsi="Calibri" w:cs="Calibri"/>
                <w:sz w:val="22"/>
                <w:szCs w:val="22"/>
              </w:rPr>
            </w:pPr>
          </w:p>
        </w:tc>
      </w:tr>
      <w:tr w:rsidR="000838DA" w:rsidRPr="000838DA" w14:paraId="75341AAC" w14:textId="77777777" w:rsidTr="00F01AE9">
        <w:trPr>
          <w:trHeight w:val="315"/>
        </w:trPr>
        <w:tc>
          <w:tcPr>
            <w:tcW w:w="852" w:type="dxa"/>
            <w:vMerge/>
            <w:tcBorders>
              <w:left w:val="single" w:sz="8" w:space="0" w:color="auto"/>
              <w:right w:val="single" w:sz="4" w:space="0" w:color="auto"/>
            </w:tcBorders>
            <w:vAlign w:val="center"/>
          </w:tcPr>
          <w:p w14:paraId="02EFB948" w14:textId="77777777" w:rsidR="00F01AE9" w:rsidRPr="000838DA" w:rsidRDefault="00F01AE9" w:rsidP="00F01AE9">
            <w:pPr>
              <w:rPr>
                <w:rFonts w:ascii="Calibri" w:hAnsi="Calibri" w:cs="Calibri"/>
                <w:sz w:val="22"/>
                <w:szCs w:val="22"/>
              </w:rPr>
            </w:pPr>
          </w:p>
        </w:tc>
        <w:tc>
          <w:tcPr>
            <w:tcW w:w="1134" w:type="dxa"/>
            <w:gridSpan w:val="2"/>
            <w:tcBorders>
              <w:top w:val="single" w:sz="4" w:space="0" w:color="auto"/>
              <w:left w:val="nil"/>
              <w:bottom w:val="single" w:sz="4" w:space="0" w:color="auto"/>
              <w:right w:val="single" w:sz="4" w:space="0" w:color="auto"/>
            </w:tcBorders>
            <w:shd w:val="clear" w:color="000000" w:fill="FFFFFF"/>
            <w:noWrap/>
          </w:tcPr>
          <w:p w14:paraId="41A3C24B" w14:textId="77777777" w:rsidR="00F01AE9" w:rsidRPr="000838DA" w:rsidRDefault="00F01AE9" w:rsidP="00F01AE9">
            <w:pPr>
              <w:jc w:val="center"/>
              <w:rPr>
                <w:rFonts w:ascii="Calibri" w:hAnsi="Calibri" w:cs="Calibri"/>
                <w:sz w:val="22"/>
                <w:szCs w:val="22"/>
              </w:rPr>
            </w:pPr>
            <w:r w:rsidRPr="000838DA">
              <w:t>73286-1</w:t>
            </w:r>
          </w:p>
        </w:tc>
        <w:tc>
          <w:tcPr>
            <w:tcW w:w="1417" w:type="dxa"/>
            <w:gridSpan w:val="2"/>
            <w:tcBorders>
              <w:top w:val="single" w:sz="4" w:space="0" w:color="auto"/>
              <w:left w:val="nil"/>
              <w:bottom w:val="single" w:sz="4" w:space="0" w:color="auto"/>
              <w:right w:val="single" w:sz="4" w:space="0" w:color="auto"/>
            </w:tcBorders>
            <w:shd w:val="clear" w:color="000000" w:fill="FFFFFF"/>
            <w:noWrap/>
          </w:tcPr>
          <w:p w14:paraId="4261877F" w14:textId="77777777" w:rsidR="00F01AE9" w:rsidRPr="000838DA" w:rsidRDefault="00F01AE9" w:rsidP="00F01AE9">
            <w:pPr>
              <w:jc w:val="center"/>
              <w:rPr>
                <w:rFonts w:ascii="Calibri" w:hAnsi="Calibri" w:cs="Calibri"/>
                <w:sz w:val="22"/>
                <w:szCs w:val="22"/>
              </w:rPr>
            </w:pPr>
            <w:r w:rsidRPr="000838DA">
              <w:t>1000019865</w:t>
            </w:r>
          </w:p>
        </w:tc>
        <w:tc>
          <w:tcPr>
            <w:tcW w:w="2268" w:type="dxa"/>
            <w:tcBorders>
              <w:top w:val="single" w:sz="4" w:space="0" w:color="auto"/>
              <w:left w:val="nil"/>
              <w:bottom w:val="single" w:sz="4" w:space="0" w:color="auto"/>
              <w:right w:val="single" w:sz="4" w:space="0" w:color="auto"/>
            </w:tcBorders>
            <w:shd w:val="clear" w:color="000000" w:fill="FFFFFF"/>
            <w:noWrap/>
          </w:tcPr>
          <w:p w14:paraId="3297F239" w14:textId="77777777" w:rsidR="00F01AE9" w:rsidRPr="000838DA" w:rsidRDefault="00F01AE9" w:rsidP="00F01AE9">
            <w:pPr>
              <w:rPr>
                <w:rFonts w:ascii="Calibri" w:hAnsi="Calibri" w:cs="Calibri"/>
                <w:sz w:val="22"/>
                <w:szCs w:val="22"/>
              </w:rPr>
            </w:pPr>
            <w:r w:rsidRPr="000838DA">
              <w:t>LEŽAJ K A 1 KR 51108 40X60X13 MM</w:t>
            </w:r>
          </w:p>
        </w:tc>
        <w:tc>
          <w:tcPr>
            <w:tcW w:w="2835" w:type="dxa"/>
            <w:tcBorders>
              <w:top w:val="single" w:sz="4" w:space="0" w:color="auto"/>
              <w:left w:val="nil"/>
              <w:bottom w:val="single" w:sz="4" w:space="0" w:color="auto"/>
              <w:right w:val="single" w:sz="4" w:space="0" w:color="auto"/>
            </w:tcBorders>
            <w:shd w:val="clear" w:color="000000" w:fill="FFFFFF"/>
          </w:tcPr>
          <w:p w14:paraId="0A343B71"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0D92383" w14:textId="77777777" w:rsidR="00F01AE9" w:rsidRPr="000838DA" w:rsidRDefault="00F01AE9" w:rsidP="00F01AE9">
            <w:pPr>
              <w:jc w:val="center"/>
              <w:rPr>
                <w:rFonts w:ascii="Calibri" w:hAnsi="Calibri" w:cs="Calibri"/>
                <w:sz w:val="22"/>
                <w:szCs w:val="22"/>
              </w:rPr>
            </w:pPr>
          </w:p>
        </w:tc>
      </w:tr>
      <w:tr w:rsidR="000838DA" w:rsidRPr="000838DA" w14:paraId="44663C15" w14:textId="77777777" w:rsidTr="00F01AE9">
        <w:trPr>
          <w:trHeight w:val="315"/>
        </w:trPr>
        <w:tc>
          <w:tcPr>
            <w:tcW w:w="852" w:type="dxa"/>
            <w:vMerge/>
            <w:tcBorders>
              <w:left w:val="single" w:sz="8" w:space="0" w:color="auto"/>
              <w:right w:val="single" w:sz="4" w:space="0" w:color="auto"/>
            </w:tcBorders>
            <w:vAlign w:val="center"/>
          </w:tcPr>
          <w:p w14:paraId="6AF040A0" w14:textId="77777777" w:rsidR="00F01AE9" w:rsidRPr="000838DA" w:rsidRDefault="00F01AE9" w:rsidP="00F01AE9">
            <w:pPr>
              <w:rPr>
                <w:rFonts w:ascii="Calibri" w:hAnsi="Calibri" w:cs="Calibri"/>
                <w:sz w:val="22"/>
                <w:szCs w:val="22"/>
              </w:rPr>
            </w:pPr>
          </w:p>
        </w:tc>
        <w:tc>
          <w:tcPr>
            <w:tcW w:w="1134" w:type="dxa"/>
            <w:gridSpan w:val="2"/>
            <w:tcBorders>
              <w:top w:val="single" w:sz="4" w:space="0" w:color="auto"/>
              <w:left w:val="nil"/>
              <w:bottom w:val="single" w:sz="4" w:space="0" w:color="auto"/>
              <w:right w:val="single" w:sz="4" w:space="0" w:color="auto"/>
            </w:tcBorders>
            <w:shd w:val="clear" w:color="000000" w:fill="FFFFFF"/>
            <w:noWrap/>
          </w:tcPr>
          <w:p w14:paraId="1DEC3BFA" w14:textId="77777777" w:rsidR="00F01AE9" w:rsidRPr="000838DA" w:rsidRDefault="00F01AE9" w:rsidP="00F01AE9">
            <w:pPr>
              <w:jc w:val="center"/>
              <w:rPr>
                <w:rFonts w:ascii="Calibri" w:hAnsi="Calibri" w:cs="Calibri"/>
                <w:sz w:val="22"/>
                <w:szCs w:val="22"/>
              </w:rPr>
            </w:pPr>
            <w:r w:rsidRPr="000838DA">
              <w:t>82922-1</w:t>
            </w:r>
          </w:p>
        </w:tc>
        <w:tc>
          <w:tcPr>
            <w:tcW w:w="1417" w:type="dxa"/>
            <w:gridSpan w:val="2"/>
            <w:tcBorders>
              <w:top w:val="single" w:sz="4" w:space="0" w:color="auto"/>
              <w:left w:val="nil"/>
              <w:bottom w:val="single" w:sz="4" w:space="0" w:color="auto"/>
              <w:right w:val="single" w:sz="4" w:space="0" w:color="auto"/>
            </w:tcBorders>
            <w:shd w:val="clear" w:color="000000" w:fill="FFFFFF"/>
            <w:noWrap/>
          </w:tcPr>
          <w:p w14:paraId="0AC5B76C" w14:textId="77777777" w:rsidR="00F01AE9" w:rsidRPr="000838DA" w:rsidRDefault="00F01AE9" w:rsidP="00F01AE9">
            <w:pPr>
              <w:jc w:val="center"/>
              <w:rPr>
                <w:rFonts w:ascii="Calibri" w:hAnsi="Calibri" w:cs="Calibri"/>
                <w:sz w:val="22"/>
                <w:szCs w:val="22"/>
              </w:rPr>
            </w:pPr>
            <w:r w:rsidRPr="000838DA">
              <w:t>1000030562</w:t>
            </w:r>
          </w:p>
        </w:tc>
        <w:tc>
          <w:tcPr>
            <w:tcW w:w="2268" w:type="dxa"/>
            <w:tcBorders>
              <w:top w:val="single" w:sz="4" w:space="0" w:color="auto"/>
              <w:left w:val="nil"/>
              <w:bottom w:val="single" w:sz="4" w:space="0" w:color="auto"/>
              <w:right w:val="single" w:sz="4" w:space="0" w:color="auto"/>
            </w:tcBorders>
            <w:shd w:val="clear" w:color="000000" w:fill="FFFFFF"/>
            <w:noWrap/>
          </w:tcPr>
          <w:p w14:paraId="5E1A564A" w14:textId="77777777" w:rsidR="00F01AE9" w:rsidRPr="000838DA" w:rsidRDefault="00F01AE9" w:rsidP="00F01AE9">
            <w:pPr>
              <w:rPr>
                <w:rFonts w:ascii="Calibri" w:hAnsi="Calibri" w:cs="Calibri"/>
                <w:sz w:val="22"/>
                <w:szCs w:val="22"/>
              </w:rPr>
            </w:pPr>
            <w:r w:rsidRPr="000838DA">
              <w:t>LEŽAJ K A 1KR 51111 55X78X16 MM</w:t>
            </w:r>
          </w:p>
        </w:tc>
        <w:tc>
          <w:tcPr>
            <w:tcW w:w="2835" w:type="dxa"/>
            <w:tcBorders>
              <w:top w:val="single" w:sz="4" w:space="0" w:color="auto"/>
              <w:left w:val="nil"/>
              <w:bottom w:val="single" w:sz="4" w:space="0" w:color="auto"/>
              <w:right w:val="single" w:sz="4" w:space="0" w:color="auto"/>
            </w:tcBorders>
            <w:shd w:val="clear" w:color="000000" w:fill="FFFFFF"/>
          </w:tcPr>
          <w:p w14:paraId="336D4D98"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3468B9A" w14:textId="77777777" w:rsidR="00F01AE9" w:rsidRPr="000838DA" w:rsidRDefault="00F01AE9" w:rsidP="00F01AE9">
            <w:pPr>
              <w:jc w:val="center"/>
              <w:rPr>
                <w:rFonts w:ascii="Calibri" w:hAnsi="Calibri" w:cs="Calibri"/>
                <w:sz w:val="22"/>
                <w:szCs w:val="22"/>
              </w:rPr>
            </w:pPr>
          </w:p>
        </w:tc>
      </w:tr>
      <w:tr w:rsidR="000838DA" w:rsidRPr="000838DA" w14:paraId="64412D06" w14:textId="77777777" w:rsidTr="00F01AE9">
        <w:trPr>
          <w:trHeight w:val="315"/>
        </w:trPr>
        <w:tc>
          <w:tcPr>
            <w:tcW w:w="852" w:type="dxa"/>
            <w:vMerge/>
            <w:tcBorders>
              <w:left w:val="single" w:sz="8" w:space="0" w:color="auto"/>
              <w:right w:val="single" w:sz="4" w:space="0" w:color="auto"/>
            </w:tcBorders>
            <w:vAlign w:val="center"/>
          </w:tcPr>
          <w:p w14:paraId="211BC0C2" w14:textId="77777777" w:rsidR="00F01AE9" w:rsidRPr="000838DA" w:rsidRDefault="00F01AE9" w:rsidP="00F01AE9">
            <w:pPr>
              <w:rPr>
                <w:rFonts w:ascii="Calibri" w:hAnsi="Calibri" w:cs="Calibri"/>
                <w:sz w:val="22"/>
                <w:szCs w:val="22"/>
              </w:rPr>
            </w:pPr>
          </w:p>
        </w:tc>
        <w:tc>
          <w:tcPr>
            <w:tcW w:w="1134" w:type="dxa"/>
            <w:gridSpan w:val="2"/>
            <w:tcBorders>
              <w:top w:val="single" w:sz="4" w:space="0" w:color="auto"/>
              <w:left w:val="nil"/>
              <w:bottom w:val="nil"/>
              <w:right w:val="single" w:sz="4" w:space="0" w:color="auto"/>
            </w:tcBorders>
            <w:shd w:val="clear" w:color="000000" w:fill="FFFFFF"/>
            <w:noWrap/>
          </w:tcPr>
          <w:p w14:paraId="40BE95C3" w14:textId="77777777" w:rsidR="00F01AE9" w:rsidRPr="000838DA" w:rsidRDefault="00F01AE9" w:rsidP="00F01AE9">
            <w:pPr>
              <w:jc w:val="center"/>
              <w:rPr>
                <w:rFonts w:ascii="Calibri" w:hAnsi="Calibri" w:cs="Calibri"/>
                <w:sz w:val="22"/>
                <w:szCs w:val="22"/>
              </w:rPr>
            </w:pPr>
            <w:r w:rsidRPr="000838DA">
              <w:t>14131/1</w:t>
            </w:r>
          </w:p>
        </w:tc>
        <w:tc>
          <w:tcPr>
            <w:tcW w:w="1417" w:type="dxa"/>
            <w:gridSpan w:val="2"/>
            <w:tcBorders>
              <w:top w:val="single" w:sz="4" w:space="0" w:color="auto"/>
              <w:left w:val="nil"/>
              <w:bottom w:val="nil"/>
              <w:right w:val="single" w:sz="4" w:space="0" w:color="auto"/>
            </w:tcBorders>
            <w:shd w:val="clear" w:color="000000" w:fill="FFFFFF"/>
            <w:noWrap/>
          </w:tcPr>
          <w:p w14:paraId="6A843806" w14:textId="77777777" w:rsidR="00F01AE9" w:rsidRPr="000838DA" w:rsidRDefault="00F01AE9" w:rsidP="00F01AE9">
            <w:pPr>
              <w:jc w:val="center"/>
              <w:rPr>
                <w:rFonts w:ascii="Calibri" w:hAnsi="Calibri" w:cs="Calibri"/>
                <w:sz w:val="22"/>
                <w:szCs w:val="22"/>
              </w:rPr>
            </w:pPr>
            <w:r w:rsidRPr="000838DA">
              <w:t>1000019866</w:t>
            </w:r>
          </w:p>
        </w:tc>
        <w:tc>
          <w:tcPr>
            <w:tcW w:w="2268" w:type="dxa"/>
            <w:tcBorders>
              <w:top w:val="single" w:sz="4" w:space="0" w:color="auto"/>
              <w:left w:val="nil"/>
              <w:bottom w:val="nil"/>
              <w:right w:val="single" w:sz="4" w:space="0" w:color="auto"/>
            </w:tcBorders>
            <w:shd w:val="clear" w:color="000000" w:fill="FFFFFF"/>
            <w:noWrap/>
          </w:tcPr>
          <w:p w14:paraId="6D662461" w14:textId="77777777" w:rsidR="00F01AE9" w:rsidRPr="000838DA" w:rsidRDefault="00F01AE9" w:rsidP="00F01AE9">
            <w:pPr>
              <w:rPr>
                <w:rFonts w:ascii="Calibri" w:hAnsi="Calibri" w:cs="Calibri"/>
                <w:sz w:val="22"/>
                <w:szCs w:val="22"/>
              </w:rPr>
            </w:pPr>
            <w:r w:rsidRPr="000838DA">
              <w:t>Ležaj KR 51109 45x65x14mm</w:t>
            </w:r>
          </w:p>
        </w:tc>
        <w:tc>
          <w:tcPr>
            <w:tcW w:w="2835" w:type="dxa"/>
            <w:tcBorders>
              <w:top w:val="single" w:sz="4" w:space="0" w:color="auto"/>
              <w:left w:val="nil"/>
              <w:bottom w:val="single" w:sz="4" w:space="0" w:color="auto"/>
              <w:right w:val="single" w:sz="4" w:space="0" w:color="auto"/>
            </w:tcBorders>
            <w:shd w:val="clear" w:color="000000" w:fill="FFFFFF"/>
          </w:tcPr>
          <w:p w14:paraId="028E9427"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2D659D6" w14:textId="77777777" w:rsidR="00F01AE9" w:rsidRPr="000838DA" w:rsidRDefault="00F01AE9" w:rsidP="00F01AE9">
            <w:pPr>
              <w:jc w:val="center"/>
              <w:rPr>
                <w:rFonts w:ascii="Calibri" w:hAnsi="Calibri" w:cs="Calibri"/>
                <w:sz w:val="22"/>
                <w:szCs w:val="22"/>
              </w:rPr>
            </w:pPr>
          </w:p>
        </w:tc>
      </w:tr>
      <w:tr w:rsidR="000838DA" w:rsidRPr="000838DA" w14:paraId="709F9730" w14:textId="77777777" w:rsidTr="00F01AE9">
        <w:trPr>
          <w:trHeight w:val="315"/>
        </w:trPr>
        <w:tc>
          <w:tcPr>
            <w:tcW w:w="852" w:type="dxa"/>
            <w:vMerge/>
            <w:tcBorders>
              <w:left w:val="single" w:sz="8" w:space="0" w:color="auto"/>
              <w:right w:val="single" w:sz="4" w:space="0" w:color="auto"/>
            </w:tcBorders>
            <w:vAlign w:val="center"/>
          </w:tcPr>
          <w:p w14:paraId="33693E8F" w14:textId="77777777" w:rsidR="00F01AE9" w:rsidRPr="000838DA" w:rsidRDefault="00F01AE9" w:rsidP="00F01AE9">
            <w:pPr>
              <w:rPr>
                <w:rFonts w:ascii="Calibri" w:hAnsi="Calibri" w:cs="Calibri"/>
                <w:sz w:val="22"/>
                <w:szCs w:val="22"/>
              </w:rPr>
            </w:pPr>
          </w:p>
        </w:tc>
        <w:tc>
          <w:tcPr>
            <w:tcW w:w="1134" w:type="dxa"/>
            <w:gridSpan w:val="2"/>
            <w:tcBorders>
              <w:top w:val="single" w:sz="4" w:space="0" w:color="auto"/>
              <w:left w:val="nil"/>
              <w:bottom w:val="nil"/>
              <w:right w:val="single" w:sz="4" w:space="0" w:color="auto"/>
            </w:tcBorders>
            <w:shd w:val="clear" w:color="000000" w:fill="FFFFFF"/>
            <w:noWrap/>
          </w:tcPr>
          <w:p w14:paraId="6791C5B2" w14:textId="77777777" w:rsidR="00F01AE9" w:rsidRPr="000838DA" w:rsidRDefault="00F01AE9" w:rsidP="00F01AE9">
            <w:pPr>
              <w:jc w:val="center"/>
              <w:rPr>
                <w:rFonts w:ascii="Calibri" w:hAnsi="Calibri" w:cs="Calibri"/>
                <w:sz w:val="22"/>
                <w:szCs w:val="22"/>
              </w:rPr>
            </w:pPr>
            <w:r w:rsidRPr="000838DA">
              <w:t>202630/1</w:t>
            </w:r>
          </w:p>
        </w:tc>
        <w:tc>
          <w:tcPr>
            <w:tcW w:w="1417" w:type="dxa"/>
            <w:gridSpan w:val="2"/>
            <w:tcBorders>
              <w:top w:val="single" w:sz="4" w:space="0" w:color="auto"/>
              <w:left w:val="nil"/>
              <w:bottom w:val="nil"/>
              <w:right w:val="single" w:sz="4" w:space="0" w:color="auto"/>
            </w:tcBorders>
            <w:shd w:val="clear" w:color="000000" w:fill="FFFFFF"/>
            <w:noWrap/>
          </w:tcPr>
          <w:p w14:paraId="5E5A1E05" w14:textId="77777777" w:rsidR="00F01AE9" w:rsidRPr="000838DA" w:rsidRDefault="00F01AE9" w:rsidP="00F01AE9">
            <w:pPr>
              <w:jc w:val="center"/>
              <w:rPr>
                <w:rFonts w:ascii="Calibri" w:hAnsi="Calibri" w:cs="Calibri"/>
                <w:sz w:val="22"/>
                <w:szCs w:val="22"/>
              </w:rPr>
            </w:pPr>
            <w:r w:rsidRPr="000838DA">
              <w:t>2000014876</w:t>
            </w:r>
          </w:p>
        </w:tc>
        <w:tc>
          <w:tcPr>
            <w:tcW w:w="2268" w:type="dxa"/>
            <w:tcBorders>
              <w:top w:val="single" w:sz="4" w:space="0" w:color="auto"/>
              <w:left w:val="nil"/>
              <w:bottom w:val="nil"/>
              <w:right w:val="single" w:sz="4" w:space="0" w:color="auto"/>
            </w:tcBorders>
            <w:shd w:val="clear" w:color="000000" w:fill="FFFFFF"/>
            <w:noWrap/>
          </w:tcPr>
          <w:p w14:paraId="423E9649" w14:textId="77777777" w:rsidR="00F01AE9" w:rsidRPr="000838DA" w:rsidRDefault="00F01AE9" w:rsidP="00F01AE9">
            <w:pPr>
              <w:rPr>
                <w:rFonts w:ascii="Calibri" w:hAnsi="Calibri" w:cs="Calibri"/>
                <w:sz w:val="22"/>
                <w:szCs w:val="22"/>
              </w:rPr>
            </w:pPr>
            <w:r w:rsidRPr="000838DA">
              <w:t xml:space="preserve">Ležaj igličasti KRV 30 X-PP-A   INA  35x15x30 </w:t>
            </w:r>
          </w:p>
        </w:tc>
        <w:tc>
          <w:tcPr>
            <w:tcW w:w="2835" w:type="dxa"/>
            <w:tcBorders>
              <w:top w:val="single" w:sz="4" w:space="0" w:color="auto"/>
              <w:left w:val="nil"/>
              <w:bottom w:val="single" w:sz="4" w:space="0" w:color="auto"/>
              <w:right w:val="single" w:sz="4" w:space="0" w:color="auto"/>
            </w:tcBorders>
            <w:shd w:val="clear" w:color="000000" w:fill="FFFFFF"/>
          </w:tcPr>
          <w:p w14:paraId="76183AA5"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A8EBAC3" w14:textId="77777777" w:rsidR="00F01AE9" w:rsidRPr="000838DA" w:rsidRDefault="00F01AE9" w:rsidP="00F01AE9">
            <w:pPr>
              <w:jc w:val="center"/>
              <w:rPr>
                <w:rFonts w:ascii="Calibri" w:hAnsi="Calibri" w:cs="Calibri"/>
                <w:sz w:val="22"/>
                <w:szCs w:val="22"/>
              </w:rPr>
            </w:pPr>
          </w:p>
        </w:tc>
      </w:tr>
      <w:tr w:rsidR="000838DA" w:rsidRPr="000838DA" w14:paraId="59A15155" w14:textId="77777777" w:rsidTr="00F01AE9">
        <w:trPr>
          <w:trHeight w:val="315"/>
        </w:trPr>
        <w:tc>
          <w:tcPr>
            <w:tcW w:w="852" w:type="dxa"/>
            <w:vMerge/>
            <w:tcBorders>
              <w:left w:val="single" w:sz="8" w:space="0" w:color="auto"/>
              <w:right w:val="single" w:sz="4" w:space="0" w:color="auto"/>
            </w:tcBorders>
            <w:vAlign w:val="center"/>
          </w:tcPr>
          <w:p w14:paraId="3578102A" w14:textId="77777777" w:rsidR="00F01AE9" w:rsidRPr="000838DA" w:rsidRDefault="00F01AE9" w:rsidP="00F01AE9">
            <w:pPr>
              <w:rPr>
                <w:rFonts w:ascii="Calibri" w:hAnsi="Calibri" w:cs="Calibri"/>
                <w:sz w:val="22"/>
                <w:szCs w:val="22"/>
              </w:rPr>
            </w:pPr>
          </w:p>
        </w:tc>
        <w:tc>
          <w:tcPr>
            <w:tcW w:w="1134" w:type="dxa"/>
            <w:gridSpan w:val="2"/>
            <w:tcBorders>
              <w:top w:val="single" w:sz="4" w:space="0" w:color="auto"/>
              <w:left w:val="nil"/>
              <w:bottom w:val="nil"/>
              <w:right w:val="single" w:sz="4" w:space="0" w:color="auto"/>
            </w:tcBorders>
            <w:shd w:val="clear" w:color="000000" w:fill="FFFFFF"/>
            <w:noWrap/>
          </w:tcPr>
          <w:p w14:paraId="5A10DB52" w14:textId="77777777" w:rsidR="00F01AE9" w:rsidRPr="000838DA" w:rsidRDefault="00F01AE9" w:rsidP="00F01AE9">
            <w:pPr>
              <w:jc w:val="center"/>
              <w:rPr>
                <w:rFonts w:ascii="Calibri" w:hAnsi="Calibri" w:cs="Calibri"/>
                <w:sz w:val="22"/>
                <w:szCs w:val="22"/>
              </w:rPr>
            </w:pPr>
            <w:r w:rsidRPr="000838DA">
              <w:t>30792-1</w:t>
            </w:r>
          </w:p>
        </w:tc>
        <w:tc>
          <w:tcPr>
            <w:tcW w:w="1417" w:type="dxa"/>
            <w:gridSpan w:val="2"/>
            <w:tcBorders>
              <w:top w:val="single" w:sz="4" w:space="0" w:color="auto"/>
              <w:left w:val="nil"/>
              <w:bottom w:val="nil"/>
              <w:right w:val="single" w:sz="4" w:space="0" w:color="auto"/>
            </w:tcBorders>
            <w:shd w:val="clear" w:color="000000" w:fill="FFFFFF"/>
            <w:noWrap/>
          </w:tcPr>
          <w:p w14:paraId="53BABE3E" w14:textId="77777777" w:rsidR="00F01AE9" w:rsidRPr="000838DA" w:rsidRDefault="00F01AE9" w:rsidP="00F01AE9">
            <w:pPr>
              <w:jc w:val="center"/>
              <w:rPr>
                <w:rFonts w:ascii="Calibri" w:hAnsi="Calibri" w:cs="Calibri"/>
                <w:sz w:val="22"/>
                <w:szCs w:val="22"/>
              </w:rPr>
            </w:pPr>
            <w:r w:rsidRPr="000838DA">
              <w:t>2000014878</w:t>
            </w:r>
          </w:p>
        </w:tc>
        <w:tc>
          <w:tcPr>
            <w:tcW w:w="2268" w:type="dxa"/>
            <w:tcBorders>
              <w:top w:val="single" w:sz="4" w:space="0" w:color="auto"/>
              <w:left w:val="nil"/>
              <w:bottom w:val="nil"/>
              <w:right w:val="single" w:sz="4" w:space="0" w:color="auto"/>
            </w:tcBorders>
            <w:shd w:val="clear" w:color="000000" w:fill="FFFFFF"/>
            <w:noWrap/>
          </w:tcPr>
          <w:p w14:paraId="3E21281D" w14:textId="77777777" w:rsidR="00F01AE9" w:rsidRPr="000838DA" w:rsidRDefault="00F01AE9" w:rsidP="00F01AE9">
            <w:pPr>
              <w:rPr>
                <w:rFonts w:ascii="Calibri" w:hAnsi="Calibri" w:cs="Calibri"/>
                <w:sz w:val="22"/>
                <w:szCs w:val="22"/>
              </w:rPr>
            </w:pPr>
            <w:r w:rsidRPr="000838DA">
              <w:t>LEŽAJ NATV 25 PPX ZA TOV.VAGONE TADS</w:t>
            </w:r>
          </w:p>
        </w:tc>
        <w:tc>
          <w:tcPr>
            <w:tcW w:w="2835" w:type="dxa"/>
            <w:tcBorders>
              <w:top w:val="single" w:sz="4" w:space="0" w:color="auto"/>
              <w:left w:val="nil"/>
              <w:bottom w:val="single" w:sz="4" w:space="0" w:color="auto"/>
              <w:right w:val="single" w:sz="4" w:space="0" w:color="auto"/>
            </w:tcBorders>
            <w:shd w:val="clear" w:color="000000" w:fill="FFFFFF"/>
          </w:tcPr>
          <w:p w14:paraId="190CC757"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A48102D" w14:textId="77777777" w:rsidR="00F01AE9" w:rsidRPr="000838DA" w:rsidRDefault="00F01AE9" w:rsidP="00F01AE9">
            <w:pPr>
              <w:jc w:val="center"/>
              <w:rPr>
                <w:rFonts w:ascii="Calibri" w:hAnsi="Calibri" w:cs="Calibri"/>
                <w:sz w:val="22"/>
                <w:szCs w:val="22"/>
              </w:rPr>
            </w:pPr>
          </w:p>
        </w:tc>
      </w:tr>
      <w:tr w:rsidR="000838DA" w:rsidRPr="000838DA" w14:paraId="5DAA63AA" w14:textId="77777777" w:rsidTr="00F01AE9">
        <w:trPr>
          <w:trHeight w:val="315"/>
        </w:trPr>
        <w:tc>
          <w:tcPr>
            <w:tcW w:w="852" w:type="dxa"/>
            <w:vMerge/>
            <w:tcBorders>
              <w:left w:val="single" w:sz="8" w:space="0" w:color="auto"/>
              <w:bottom w:val="single" w:sz="8" w:space="0" w:color="000000"/>
              <w:right w:val="single" w:sz="4" w:space="0" w:color="auto"/>
            </w:tcBorders>
            <w:vAlign w:val="center"/>
          </w:tcPr>
          <w:p w14:paraId="1CBA128E" w14:textId="77777777" w:rsidR="00F01AE9" w:rsidRPr="000838DA" w:rsidRDefault="00F01AE9" w:rsidP="00F01AE9">
            <w:pPr>
              <w:rPr>
                <w:rFonts w:ascii="Calibri" w:hAnsi="Calibri" w:cs="Calibri"/>
                <w:sz w:val="22"/>
                <w:szCs w:val="22"/>
              </w:rPr>
            </w:pPr>
          </w:p>
        </w:tc>
        <w:tc>
          <w:tcPr>
            <w:tcW w:w="1134" w:type="dxa"/>
            <w:gridSpan w:val="2"/>
            <w:tcBorders>
              <w:top w:val="single" w:sz="4" w:space="0" w:color="auto"/>
              <w:left w:val="nil"/>
              <w:bottom w:val="nil"/>
              <w:right w:val="single" w:sz="4" w:space="0" w:color="auto"/>
            </w:tcBorders>
            <w:shd w:val="clear" w:color="000000" w:fill="FFFFFF"/>
            <w:noWrap/>
          </w:tcPr>
          <w:p w14:paraId="2966A1E9" w14:textId="77777777" w:rsidR="00F01AE9" w:rsidRPr="000838DA" w:rsidRDefault="00F01AE9" w:rsidP="00F01AE9">
            <w:pPr>
              <w:jc w:val="center"/>
              <w:rPr>
                <w:rFonts w:ascii="Calibri" w:hAnsi="Calibri" w:cs="Calibri"/>
                <w:sz w:val="22"/>
                <w:szCs w:val="22"/>
              </w:rPr>
            </w:pPr>
            <w:r w:rsidRPr="000838DA">
              <w:t>14145/1</w:t>
            </w:r>
          </w:p>
        </w:tc>
        <w:tc>
          <w:tcPr>
            <w:tcW w:w="1417" w:type="dxa"/>
            <w:gridSpan w:val="2"/>
            <w:tcBorders>
              <w:top w:val="single" w:sz="4" w:space="0" w:color="auto"/>
              <w:left w:val="nil"/>
              <w:bottom w:val="nil"/>
              <w:right w:val="single" w:sz="4" w:space="0" w:color="auto"/>
            </w:tcBorders>
            <w:shd w:val="clear" w:color="000000" w:fill="FFFFFF"/>
            <w:noWrap/>
          </w:tcPr>
          <w:p w14:paraId="615E36B1" w14:textId="77777777" w:rsidR="00F01AE9" w:rsidRPr="000838DA" w:rsidRDefault="00F01AE9" w:rsidP="00F01AE9">
            <w:pPr>
              <w:jc w:val="center"/>
              <w:rPr>
                <w:rFonts w:ascii="Calibri" w:hAnsi="Calibri" w:cs="Calibri"/>
                <w:sz w:val="22"/>
                <w:szCs w:val="22"/>
              </w:rPr>
            </w:pPr>
            <w:r w:rsidRPr="000838DA">
              <w:t>1000019883</w:t>
            </w:r>
          </w:p>
        </w:tc>
        <w:tc>
          <w:tcPr>
            <w:tcW w:w="2268" w:type="dxa"/>
            <w:tcBorders>
              <w:top w:val="single" w:sz="4" w:space="0" w:color="auto"/>
              <w:left w:val="nil"/>
              <w:bottom w:val="nil"/>
              <w:right w:val="single" w:sz="4" w:space="0" w:color="auto"/>
            </w:tcBorders>
            <w:shd w:val="clear" w:color="000000" w:fill="FFFFFF"/>
            <w:noWrap/>
          </w:tcPr>
          <w:p w14:paraId="76651657" w14:textId="77777777" w:rsidR="00F01AE9" w:rsidRPr="000838DA" w:rsidRDefault="00F01AE9" w:rsidP="00F01AE9">
            <w:pPr>
              <w:rPr>
                <w:rFonts w:ascii="Calibri" w:hAnsi="Calibri" w:cs="Calibri"/>
                <w:sz w:val="22"/>
                <w:szCs w:val="22"/>
              </w:rPr>
            </w:pPr>
            <w:r w:rsidRPr="000838DA">
              <w:t xml:space="preserve">LEŽAJ IGLIČNI HK 2216 B 22X28X16 </w:t>
            </w:r>
          </w:p>
        </w:tc>
        <w:tc>
          <w:tcPr>
            <w:tcW w:w="2835" w:type="dxa"/>
            <w:tcBorders>
              <w:top w:val="single" w:sz="4" w:space="0" w:color="auto"/>
              <w:left w:val="nil"/>
              <w:bottom w:val="single" w:sz="4" w:space="0" w:color="auto"/>
              <w:right w:val="single" w:sz="4" w:space="0" w:color="auto"/>
            </w:tcBorders>
            <w:shd w:val="clear" w:color="000000" w:fill="FFFFFF"/>
          </w:tcPr>
          <w:p w14:paraId="1F16F2FB"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4E7445E6" w14:textId="77777777" w:rsidR="00F01AE9" w:rsidRPr="000838DA" w:rsidRDefault="00F01AE9" w:rsidP="00F01AE9">
            <w:pPr>
              <w:jc w:val="center"/>
              <w:rPr>
                <w:rFonts w:ascii="Calibri" w:hAnsi="Calibri" w:cs="Calibri"/>
                <w:sz w:val="22"/>
                <w:szCs w:val="22"/>
              </w:rPr>
            </w:pPr>
          </w:p>
        </w:tc>
      </w:tr>
      <w:tr w:rsidR="000838DA" w:rsidRPr="000838DA" w14:paraId="06139520" w14:textId="77777777" w:rsidTr="00073083">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6CBE6C2A"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60486750"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PD</w:t>
            </w:r>
          </w:p>
        </w:tc>
        <w:tc>
          <w:tcPr>
            <w:tcW w:w="1405" w:type="dxa"/>
            <w:gridSpan w:val="2"/>
            <w:tcBorders>
              <w:top w:val="single" w:sz="8" w:space="0" w:color="auto"/>
              <w:left w:val="nil"/>
              <w:bottom w:val="nil"/>
              <w:right w:val="single" w:sz="4" w:space="0" w:color="auto"/>
            </w:tcBorders>
            <w:shd w:val="clear" w:color="000000" w:fill="FFFFFF"/>
            <w:noWrap/>
            <w:vAlign w:val="center"/>
            <w:hideMark/>
          </w:tcPr>
          <w:p w14:paraId="54B0632B"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ŠIFRA MRD</w:t>
            </w:r>
          </w:p>
        </w:tc>
        <w:tc>
          <w:tcPr>
            <w:tcW w:w="2410" w:type="dxa"/>
            <w:gridSpan w:val="2"/>
            <w:tcBorders>
              <w:top w:val="single" w:sz="8" w:space="0" w:color="auto"/>
              <w:left w:val="nil"/>
              <w:bottom w:val="nil"/>
              <w:right w:val="single" w:sz="4" w:space="0" w:color="auto"/>
            </w:tcBorders>
            <w:shd w:val="clear" w:color="000000" w:fill="FFFFFF"/>
            <w:noWrap/>
            <w:vAlign w:val="center"/>
            <w:hideMark/>
          </w:tcPr>
          <w:p w14:paraId="0DD9532C"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NAZIV</w:t>
            </w:r>
          </w:p>
        </w:tc>
        <w:tc>
          <w:tcPr>
            <w:tcW w:w="2835" w:type="dxa"/>
            <w:tcBorders>
              <w:top w:val="single" w:sz="4" w:space="0" w:color="auto"/>
              <w:left w:val="nil"/>
              <w:bottom w:val="single" w:sz="4" w:space="0" w:color="auto"/>
              <w:right w:val="single" w:sz="4" w:space="0" w:color="auto"/>
            </w:tcBorders>
            <w:shd w:val="clear" w:color="000000" w:fill="FFFFFF"/>
          </w:tcPr>
          <w:p w14:paraId="65587DB3" w14:textId="77777777" w:rsidR="00F01AE9" w:rsidRPr="000838DA" w:rsidRDefault="00F01AE9" w:rsidP="00F01AE9">
            <w:pPr>
              <w:jc w:val="center"/>
              <w:rPr>
                <w:rFonts w:ascii="Calibri" w:hAnsi="Calibri" w:cs="Calibri"/>
                <w:b/>
                <w:bCs/>
                <w:sz w:val="22"/>
                <w:szCs w:val="22"/>
              </w:rPr>
            </w:pPr>
            <w:r w:rsidRPr="000838DA">
              <w:rPr>
                <w:rFonts w:ascii="Calibri" w:hAnsi="Calibri" w:cs="Calibri"/>
                <w:b/>
                <w:sz w:val="22"/>
                <w:szCs w:val="22"/>
              </w:rPr>
              <w:t xml:space="preserve">PROIZVAJALEC </w:t>
            </w:r>
            <w:r w:rsidRPr="000838DA">
              <w:rPr>
                <w:rFonts w:ascii="Calibri" w:hAnsi="Calibri" w:cs="Calibri"/>
                <w:sz w:val="22"/>
                <w:szCs w:val="22"/>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EDB1725" w14:textId="77777777" w:rsidR="00F01AE9" w:rsidRPr="000838DA" w:rsidRDefault="00F01AE9" w:rsidP="00F01AE9">
            <w:pPr>
              <w:jc w:val="center"/>
              <w:rPr>
                <w:rFonts w:ascii="Calibri" w:hAnsi="Calibri" w:cs="Calibri"/>
                <w:bCs/>
                <w:sz w:val="22"/>
                <w:szCs w:val="22"/>
              </w:rPr>
            </w:pPr>
            <w:r w:rsidRPr="000838DA">
              <w:rPr>
                <w:rFonts w:ascii="Calibri" w:hAnsi="Calibri" w:cs="Calibri"/>
                <w:b/>
                <w:bCs/>
                <w:sz w:val="22"/>
                <w:szCs w:val="22"/>
              </w:rPr>
              <w:t xml:space="preserve">KATALOŠKA ŠT. PROIZVAJALCA </w:t>
            </w:r>
            <w:r w:rsidRPr="000838DA">
              <w:rPr>
                <w:rFonts w:ascii="Calibri" w:hAnsi="Calibri" w:cs="Calibri"/>
                <w:bCs/>
                <w:sz w:val="22"/>
                <w:szCs w:val="22"/>
              </w:rPr>
              <w:t>(ponudnik za vsako pozicijo navede kat. št. proizvajalca)</w:t>
            </w:r>
          </w:p>
        </w:tc>
      </w:tr>
      <w:tr w:rsidR="000838DA" w:rsidRPr="000838DA" w14:paraId="3AA0179B" w14:textId="77777777" w:rsidTr="00073083">
        <w:trPr>
          <w:trHeight w:val="300"/>
        </w:trPr>
        <w:tc>
          <w:tcPr>
            <w:tcW w:w="852" w:type="dxa"/>
            <w:vMerge w:val="restart"/>
            <w:tcBorders>
              <w:top w:val="single" w:sz="8" w:space="0" w:color="auto"/>
              <w:left w:val="single" w:sz="8" w:space="0" w:color="auto"/>
              <w:bottom w:val="single" w:sz="8" w:space="0" w:color="000000"/>
              <w:right w:val="single" w:sz="4" w:space="0" w:color="auto"/>
            </w:tcBorders>
            <w:shd w:val="clear" w:color="000000" w:fill="FFFFFF"/>
            <w:noWrap/>
            <w:hideMark/>
          </w:tcPr>
          <w:p w14:paraId="384CA652" w14:textId="77777777" w:rsidR="00F01AE9" w:rsidRPr="000838DA" w:rsidRDefault="00F01AE9" w:rsidP="00F01AE9">
            <w:pPr>
              <w:jc w:val="center"/>
              <w:rPr>
                <w:rFonts w:ascii="Calibri" w:hAnsi="Calibri" w:cs="Calibri"/>
                <w:sz w:val="22"/>
                <w:szCs w:val="22"/>
              </w:rPr>
            </w:pPr>
            <w:r w:rsidRPr="000838DA">
              <w:rPr>
                <w:rFonts w:ascii="Calibri" w:hAnsi="Calibri" w:cs="Calibri"/>
                <w:sz w:val="22"/>
                <w:szCs w:val="22"/>
              </w:rPr>
              <w:t>2</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6F956C61" w14:textId="77777777" w:rsidR="00F01AE9" w:rsidRPr="000838DA" w:rsidRDefault="00F01AE9" w:rsidP="00F01AE9">
            <w:pPr>
              <w:jc w:val="center"/>
              <w:rPr>
                <w:rFonts w:ascii="Calibri" w:hAnsi="Calibri" w:cs="Calibri"/>
                <w:sz w:val="22"/>
                <w:szCs w:val="22"/>
              </w:rPr>
            </w:pPr>
            <w:r w:rsidRPr="000838DA">
              <w:t>14556/1</w:t>
            </w:r>
          </w:p>
        </w:tc>
        <w:tc>
          <w:tcPr>
            <w:tcW w:w="1405" w:type="dxa"/>
            <w:gridSpan w:val="2"/>
            <w:tcBorders>
              <w:top w:val="single" w:sz="8" w:space="0" w:color="auto"/>
              <w:left w:val="nil"/>
              <w:bottom w:val="single" w:sz="4" w:space="0" w:color="auto"/>
              <w:right w:val="single" w:sz="4" w:space="0" w:color="auto"/>
            </w:tcBorders>
            <w:shd w:val="clear" w:color="000000" w:fill="FFFFFF"/>
            <w:noWrap/>
            <w:hideMark/>
          </w:tcPr>
          <w:p w14:paraId="526BC836" w14:textId="77777777" w:rsidR="00F01AE9" w:rsidRPr="000838DA" w:rsidRDefault="00F01AE9" w:rsidP="00F01AE9">
            <w:pPr>
              <w:jc w:val="center"/>
              <w:rPr>
                <w:rFonts w:ascii="Calibri" w:hAnsi="Calibri" w:cs="Calibri"/>
                <w:sz w:val="22"/>
                <w:szCs w:val="22"/>
              </w:rPr>
            </w:pPr>
            <w:r w:rsidRPr="000838DA">
              <w:t>1000020235</w:t>
            </w:r>
          </w:p>
        </w:tc>
        <w:tc>
          <w:tcPr>
            <w:tcW w:w="2410" w:type="dxa"/>
            <w:gridSpan w:val="2"/>
            <w:tcBorders>
              <w:top w:val="single" w:sz="8" w:space="0" w:color="auto"/>
              <w:left w:val="nil"/>
              <w:bottom w:val="single" w:sz="4" w:space="0" w:color="auto"/>
              <w:right w:val="single" w:sz="4" w:space="0" w:color="auto"/>
            </w:tcBorders>
            <w:shd w:val="clear" w:color="000000" w:fill="FFFFFF"/>
            <w:noWrap/>
            <w:hideMark/>
          </w:tcPr>
          <w:p w14:paraId="0BECACF1" w14:textId="77777777" w:rsidR="00F01AE9" w:rsidRPr="000838DA" w:rsidRDefault="00F01AE9" w:rsidP="00F01AE9">
            <w:pPr>
              <w:rPr>
                <w:rFonts w:ascii="Calibri" w:hAnsi="Calibri" w:cs="Calibri"/>
                <w:sz w:val="22"/>
                <w:szCs w:val="22"/>
              </w:rPr>
            </w:pPr>
            <w:r w:rsidRPr="000838DA">
              <w:t>Ležaj NU 310 ECP/C3</w:t>
            </w:r>
          </w:p>
        </w:tc>
        <w:tc>
          <w:tcPr>
            <w:tcW w:w="2835" w:type="dxa"/>
            <w:tcBorders>
              <w:top w:val="single" w:sz="4" w:space="0" w:color="auto"/>
              <w:left w:val="nil"/>
              <w:bottom w:val="single" w:sz="4" w:space="0" w:color="auto"/>
              <w:right w:val="single" w:sz="4" w:space="0" w:color="auto"/>
            </w:tcBorders>
            <w:shd w:val="clear" w:color="000000" w:fill="FFFFFF"/>
          </w:tcPr>
          <w:p w14:paraId="11B34D8E"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6B2F650" w14:textId="77777777" w:rsidR="00F01AE9" w:rsidRPr="000838DA" w:rsidRDefault="00F01AE9" w:rsidP="00F01AE9">
            <w:pPr>
              <w:jc w:val="center"/>
              <w:rPr>
                <w:rFonts w:ascii="Calibri" w:hAnsi="Calibri" w:cs="Calibri"/>
                <w:sz w:val="22"/>
                <w:szCs w:val="22"/>
              </w:rPr>
            </w:pPr>
          </w:p>
        </w:tc>
      </w:tr>
      <w:tr w:rsidR="000838DA" w:rsidRPr="000838DA" w14:paraId="66F6B06B" w14:textId="77777777" w:rsidTr="00073083">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2AB66628" w14:textId="77777777" w:rsidR="00F01AE9" w:rsidRPr="000838DA" w:rsidRDefault="00F01AE9" w:rsidP="00F01AE9">
            <w:pPr>
              <w:rPr>
                <w:rFonts w:ascii="Calibri" w:hAnsi="Calibri" w:cs="Calibri"/>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3279E5FF" w14:textId="77777777" w:rsidR="00F01AE9" w:rsidRPr="000838DA" w:rsidRDefault="00F01AE9" w:rsidP="00F01AE9">
            <w:pPr>
              <w:jc w:val="center"/>
              <w:rPr>
                <w:rFonts w:ascii="Calibri" w:hAnsi="Calibri" w:cs="Calibri"/>
                <w:sz w:val="22"/>
                <w:szCs w:val="22"/>
              </w:rPr>
            </w:pPr>
            <w:r w:rsidRPr="000838DA">
              <w:t>14454/3</w:t>
            </w:r>
          </w:p>
        </w:tc>
        <w:tc>
          <w:tcPr>
            <w:tcW w:w="1405" w:type="dxa"/>
            <w:gridSpan w:val="2"/>
            <w:tcBorders>
              <w:top w:val="nil"/>
              <w:left w:val="nil"/>
              <w:bottom w:val="single" w:sz="4" w:space="0" w:color="auto"/>
              <w:right w:val="single" w:sz="4" w:space="0" w:color="auto"/>
            </w:tcBorders>
            <w:shd w:val="clear" w:color="000000" w:fill="FFFFFF"/>
            <w:noWrap/>
            <w:hideMark/>
          </w:tcPr>
          <w:p w14:paraId="09793CD5" w14:textId="77777777" w:rsidR="00F01AE9" w:rsidRPr="000838DA" w:rsidRDefault="00F01AE9" w:rsidP="00F01AE9">
            <w:pPr>
              <w:jc w:val="center"/>
              <w:rPr>
                <w:rFonts w:ascii="Calibri" w:hAnsi="Calibri" w:cs="Calibri"/>
                <w:sz w:val="22"/>
                <w:szCs w:val="22"/>
              </w:rPr>
            </w:pPr>
            <w:r w:rsidRPr="000838DA">
              <w:t>1000020121</w:t>
            </w:r>
          </w:p>
        </w:tc>
        <w:tc>
          <w:tcPr>
            <w:tcW w:w="2410" w:type="dxa"/>
            <w:gridSpan w:val="2"/>
            <w:tcBorders>
              <w:top w:val="nil"/>
              <w:left w:val="nil"/>
              <w:bottom w:val="single" w:sz="4" w:space="0" w:color="auto"/>
              <w:right w:val="single" w:sz="4" w:space="0" w:color="auto"/>
            </w:tcBorders>
            <w:shd w:val="clear" w:color="000000" w:fill="FFFFFF"/>
            <w:noWrap/>
            <w:hideMark/>
          </w:tcPr>
          <w:p w14:paraId="0B1F7F04" w14:textId="77777777" w:rsidR="00F01AE9" w:rsidRPr="000838DA" w:rsidRDefault="00F01AE9" w:rsidP="00F01AE9">
            <w:pPr>
              <w:rPr>
                <w:rFonts w:ascii="Calibri" w:hAnsi="Calibri" w:cs="Calibri"/>
                <w:sz w:val="22"/>
                <w:szCs w:val="22"/>
              </w:rPr>
            </w:pPr>
            <w:r w:rsidRPr="000838DA">
              <w:t>LEŽAJ NU 306 ECP/C3</w:t>
            </w:r>
          </w:p>
        </w:tc>
        <w:tc>
          <w:tcPr>
            <w:tcW w:w="2835" w:type="dxa"/>
            <w:tcBorders>
              <w:top w:val="single" w:sz="4" w:space="0" w:color="auto"/>
              <w:left w:val="nil"/>
              <w:bottom w:val="single" w:sz="4" w:space="0" w:color="auto"/>
              <w:right w:val="single" w:sz="4" w:space="0" w:color="auto"/>
            </w:tcBorders>
            <w:shd w:val="clear" w:color="000000" w:fill="FFFFFF"/>
          </w:tcPr>
          <w:p w14:paraId="52586271"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3C5666A" w14:textId="77777777" w:rsidR="00F01AE9" w:rsidRPr="000838DA" w:rsidRDefault="00F01AE9" w:rsidP="00F01AE9">
            <w:pPr>
              <w:jc w:val="center"/>
              <w:rPr>
                <w:rFonts w:ascii="Calibri" w:hAnsi="Calibri" w:cs="Calibri"/>
                <w:sz w:val="22"/>
                <w:szCs w:val="22"/>
              </w:rPr>
            </w:pPr>
          </w:p>
        </w:tc>
      </w:tr>
      <w:tr w:rsidR="000838DA" w:rsidRPr="000838DA" w14:paraId="6EF0864F" w14:textId="77777777" w:rsidTr="00073083">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20DAF6C1" w14:textId="77777777" w:rsidR="00F01AE9" w:rsidRPr="000838DA" w:rsidRDefault="00F01AE9" w:rsidP="00F01AE9">
            <w:pPr>
              <w:rPr>
                <w:rFonts w:ascii="Calibri" w:hAnsi="Calibri" w:cs="Calibri"/>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0B390396" w14:textId="77777777" w:rsidR="00F01AE9" w:rsidRPr="000838DA" w:rsidRDefault="00F01AE9" w:rsidP="00F01AE9">
            <w:pPr>
              <w:jc w:val="center"/>
              <w:rPr>
                <w:rFonts w:ascii="Calibri" w:hAnsi="Calibri" w:cs="Calibri"/>
                <w:sz w:val="22"/>
                <w:szCs w:val="22"/>
              </w:rPr>
            </w:pPr>
            <w:r w:rsidRPr="000838DA">
              <w:t>37775/1</w:t>
            </w:r>
          </w:p>
        </w:tc>
        <w:tc>
          <w:tcPr>
            <w:tcW w:w="1405" w:type="dxa"/>
            <w:gridSpan w:val="2"/>
            <w:tcBorders>
              <w:top w:val="nil"/>
              <w:left w:val="nil"/>
              <w:bottom w:val="single" w:sz="4" w:space="0" w:color="auto"/>
              <w:right w:val="single" w:sz="4" w:space="0" w:color="auto"/>
            </w:tcBorders>
            <w:shd w:val="clear" w:color="000000" w:fill="FFFFFF"/>
            <w:noWrap/>
            <w:hideMark/>
          </w:tcPr>
          <w:p w14:paraId="254B512F" w14:textId="77777777" w:rsidR="00F01AE9" w:rsidRPr="000838DA" w:rsidRDefault="00F01AE9" w:rsidP="00F01AE9">
            <w:pPr>
              <w:jc w:val="center"/>
              <w:rPr>
                <w:rFonts w:ascii="Calibri" w:hAnsi="Calibri" w:cs="Calibri"/>
                <w:sz w:val="22"/>
                <w:szCs w:val="22"/>
              </w:rPr>
            </w:pPr>
            <w:r w:rsidRPr="000838DA">
              <w:t>2000022907</w:t>
            </w:r>
          </w:p>
        </w:tc>
        <w:tc>
          <w:tcPr>
            <w:tcW w:w="2410" w:type="dxa"/>
            <w:gridSpan w:val="2"/>
            <w:tcBorders>
              <w:top w:val="nil"/>
              <w:left w:val="nil"/>
              <w:bottom w:val="single" w:sz="4" w:space="0" w:color="auto"/>
              <w:right w:val="single" w:sz="4" w:space="0" w:color="auto"/>
            </w:tcBorders>
            <w:shd w:val="clear" w:color="000000" w:fill="FFFFFF"/>
            <w:noWrap/>
            <w:hideMark/>
          </w:tcPr>
          <w:p w14:paraId="55763AAF" w14:textId="77777777" w:rsidR="00F01AE9" w:rsidRPr="000838DA" w:rsidRDefault="00F01AE9" w:rsidP="00F01AE9">
            <w:pPr>
              <w:rPr>
                <w:rFonts w:ascii="Calibri" w:hAnsi="Calibri" w:cs="Calibri"/>
                <w:sz w:val="22"/>
                <w:szCs w:val="22"/>
              </w:rPr>
            </w:pPr>
            <w:r w:rsidRPr="000838DA">
              <w:t>LEŽAJ NU 1007</w:t>
            </w:r>
          </w:p>
        </w:tc>
        <w:tc>
          <w:tcPr>
            <w:tcW w:w="2835" w:type="dxa"/>
            <w:tcBorders>
              <w:top w:val="single" w:sz="4" w:space="0" w:color="auto"/>
              <w:left w:val="nil"/>
              <w:bottom w:val="single" w:sz="4" w:space="0" w:color="auto"/>
              <w:right w:val="single" w:sz="4" w:space="0" w:color="auto"/>
            </w:tcBorders>
            <w:shd w:val="clear" w:color="000000" w:fill="FFFFFF"/>
          </w:tcPr>
          <w:p w14:paraId="33B637C6"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086657E" w14:textId="77777777" w:rsidR="00F01AE9" w:rsidRPr="000838DA" w:rsidRDefault="00F01AE9" w:rsidP="00F01AE9">
            <w:pPr>
              <w:jc w:val="center"/>
              <w:rPr>
                <w:rFonts w:ascii="Calibri" w:hAnsi="Calibri" w:cs="Calibri"/>
                <w:sz w:val="22"/>
                <w:szCs w:val="22"/>
              </w:rPr>
            </w:pPr>
          </w:p>
        </w:tc>
      </w:tr>
      <w:tr w:rsidR="000838DA" w:rsidRPr="000838DA" w14:paraId="57846704" w14:textId="77777777" w:rsidTr="00073083">
        <w:trPr>
          <w:trHeight w:val="315"/>
        </w:trPr>
        <w:tc>
          <w:tcPr>
            <w:tcW w:w="852" w:type="dxa"/>
            <w:vMerge/>
            <w:tcBorders>
              <w:top w:val="single" w:sz="8" w:space="0" w:color="auto"/>
              <w:left w:val="single" w:sz="8" w:space="0" w:color="auto"/>
              <w:bottom w:val="single" w:sz="4" w:space="0" w:color="auto"/>
              <w:right w:val="single" w:sz="4" w:space="0" w:color="auto"/>
            </w:tcBorders>
            <w:vAlign w:val="center"/>
            <w:hideMark/>
          </w:tcPr>
          <w:p w14:paraId="1C5D8880" w14:textId="77777777" w:rsidR="00F01AE9" w:rsidRPr="000838DA" w:rsidRDefault="00F01AE9" w:rsidP="00F01AE9">
            <w:pPr>
              <w:rPr>
                <w:rFonts w:ascii="Calibri" w:hAnsi="Calibri" w:cs="Calibri"/>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4B4A5D75" w14:textId="77777777" w:rsidR="00F01AE9" w:rsidRPr="000838DA" w:rsidRDefault="00F01AE9" w:rsidP="00F01AE9">
            <w:pPr>
              <w:jc w:val="center"/>
              <w:rPr>
                <w:rFonts w:ascii="Calibri" w:hAnsi="Calibri" w:cs="Calibri"/>
                <w:sz w:val="22"/>
                <w:szCs w:val="22"/>
              </w:rPr>
            </w:pPr>
            <w:r w:rsidRPr="000838DA">
              <w:t>14446/1</w:t>
            </w:r>
          </w:p>
        </w:tc>
        <w:tc>
          <w:tcPr>
            <w:tcW w:w="1405" w:type="dxa"/>
            <w:gridSpan w:val="2"/>
            <w:tcBorders>
              <w:top w:val="nil"/>
              <w:left w:val="nil"/>
              <w:bottom w:val="single" w:sz="4" w:space="0" w:color="auto"/>
              <w:right w:val="single" w:sz="4" w:space="0" w:color="auto"/>
            </w:tcBorders>
            <w:shd w:val="clear" w:color="000000" w:fill="FFFFFF"/>
            <w:noWrap/>
            <w:hideMark/>
          </w:tcPr>
          <w:p w14:paraId="7EF02BDD" w14:textId="77777777" w:rsidR="00F01AE9" w:rsidRPr="000838DA" w:rsidRDefault="00F01AE9" w:rsidP="00F01AE9">
            <w:pPr>
              <w:jc w:val="center"/>
              <w:rPr>
                <w:rFonts w:ascii="Calibri" w:hAnsi="Calibri" w:cs="Calibri"/>
                <w:sz w:val="22"/>
                <w:szCs w:val="22"/>
              </w:rPr>
            </w:pPr>
            <w:r w:rsidRPr="000838DA">
              <w:t>1000020111</w:t>
            </w:r>
          </w:p>
        </w:tc>
        <w:tc>
          <w:tcPr>
            <w:tcW w:w="2410" w:type="dxa"/>
            <w:gridSpan w:val="2"/>
            <w:tcBorders>
              <w:top w:val="nil"/>
              <w:left w:val="nil"/>
              <w:bottom w:val="single" w:sz="4" w:space="0" w:color="auto"/>
              <w:right w:val="single" w:sz="4" w:space="0" w:color="auto"/>
            </w:tcBorders>
            <w:shd w:val="clear" w:color="000000" w:fill="FFFFFF"/>
            <w:noWrap/>
            <w:hideMark/>
          </w:tcPr>
          <w:p w14:paraId="5ECFBFBC" w14:textId="77777777" w:rsidR="00F01AE9" w:rsidRPr="000838DA" w:rsidRDefault="00F01AE9" w:rsidP="00F01AE9">
            <w:pPr>
              <w:rPr>
                <w:rFonts w:ascii="Calibri" w:hAnsi="Calibri" w:cs="Calibri"/>
                <w:sz w:val="22"/>
                <w:szCs w:val="22"/>
              </w:rPr>
            </w:pPr>
            <w:r w:rsidRPr="000838DA">
              <w:t>LEŽAJ VA NU 205 ECP</w:t>
            </w:r>
          </w:p>
        </w:tc>
        <w:tc>
          <w:tcPr>
            <w:tcW w:w="2835" w:type="dxa"/>
            <w:tcBorders>
              <w:top w:val="single" w:sz="4" w:space="0" w:color="auto"/>
              <w:left w:val="nil"/>
              <w:bottom w:val="single" w:sz="4" w:space="0" w:color="auto"/>
              <w:right w:val="single" w:sz="4" w:space="0" w:color="auto"/>
            </w:tcBorders>
            <w:shd w:val="clear" w:color="000000" w:fill="FFFFFF"/>
          </w:tcPr>
          <w:p w14:paraId="62FB7246"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35BE59B" w14:textId="77777777" w:rsidR="00F01AE9" w:rsidRPr="000838DA" w:rsidRDefault="00F01AE9" w:rsidP="00F01AE9">
            <w:pPr>
              <w:jc w:val="center"/>
              <w:rPr>
                <w:rFonts w:ascii="Calibri" w:hAnsi="Calibri" w:cs="Calibri"/>
                <w:sz w:val="22"/>
                <w:szCs w:val="22"/>
              </w:rPr>
            </w:pPr>
          </w:p>
        </w:tc>
      </w:tr>
      <w:tr w:rsidR="000838DA" w:rsidRPr="000838DA" w14:paraId="78144ECE" w14:textId="77777777" w:rsidTr="00073083">
        <w:trPr>
          <w:trHeight w:val="300"/>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0D70DA06" w14:textId="77777777" w:rsidR="00F01AE9" w:rsidRPr="000838DA" w:rsidRDefault="00F01AE9" w:rsidP="00F01AE9">
            <w:pPr>
              <w:rPr>
                <w:rFonts w:ascii="Calibri" w:hAnsi="Calibri" w:cs="Calibri"/>
                <w:sz w:val="22"/>
                <w:szCs w:val="22"/>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3D68DC4A" w14:textId="77777777" w:rsidR="00F01AE9" w:rsidRPr="000838DA" w:rsidRDefault="00F01AE9" w:rsidP="00F01AE9">
            <w:pPr>
              <w:jc w:val="center"/>
              <w:rPr>
                <w:rFonts w:ascii="Calibri" w:hAnsi="Calibri" w:cs="Calibri"/>
                <w:sz w:val="22"/>
                <w:szCs w:val="22"/>
              </w:rPr>
            </w:pPr>
            <w:r w:rsidRPr="000838DA">
              <w:t>37713/1</w:t>
            </w:r>
          </w:p>
        </w:tc>
        <w:tc>
          <w:tcPr>
            <w:tcW w:w="1405" w:type="dxa"/>
            <w:gridSpan w:val="2"/>
            <w:tcBorders>
              <w:top w:val="single" w:sz="4" w:space="0" w:color="auto"/>
              <w:left w:val="nil"/>
              <w:bottom w:val="single" w:sz="4" w:space="0" w:color="auto"/>
              <w:right w:val="single" w:sz="4" w:space="0" w:color="auto"/>
            </w:tcBorders>
            <w:shd w:val="clear" w:color="000000" w:fill="FFFFFF"/>
            <w:noWrap/>
            <w:hideMark/>
          </w:tcPr>
          <w:p w14:paraId="7AD7E0FD" w14:textId="77777777" w:rsidR="00F01AE9" w:rsidRPr="000838DA" w:rsidRDefault="00F01AE9" w:rsidP="00F01AE9">
            <w:pPr>
              <w:jc w:val="center"/>
              <w:rPr>
                <w:rFonts w:ascii="Calibri" w:hAnsi="Calibri" w:cs="Calibri"/>
                <w:sz w:val="22"/>
                <w:szCs w:val="22"/>
              </w:rPr>
            </w:pPr>
            <w:r w:rsidRPr="000838DA">
              <w:t>2000022835</w:t>
            </w:r>
          </w:p>
        </w:tc>
        <w:tc>
          <w:tcPr>
            <w:tcW w:w="2410" w:type="dxa"/>
            <w:gridSpan w:val="2"/>
            <w:tcBorders>
              <w:top w:val="single" w:sz="4" w:space="0" w:color="auto"/>
              <w:left w:val="nil"/>
              <w:bottom w:val="single" w:sz="4" w:space="0" w:color="auto"/>
              <w:right w:val="single" w:sz="4" w:space="0" w:color="auto"/>
            </w:tcBorders>
            <w:shd w:val="clear" w:color="000000" w:fill="FFFFFF"/>
            <w:noWrap/>
            <w:hideMark/>
          </w:tcPr>
          <w:p w14:paraId="46DF4F82" w14:textId="77777777" w:rsidR="00F01AE9" w:rsidRPr="000838DA" w:rsidRDefault="00F01AE9" w:rsidP="00F01AE9">
            <w:pPr>
              <w:rPr>
                <w:rFonts w:ascii="Calibri" w:hAnsi="Calibri" w:cs="Calibri"/>
                <w:sz w:val="22"/>
                <w:szCs w:val="22"/>
              </w:rPr>
            </w:pPr>
            <w:r w:rsidRPr="000838DA">
              <w:t>LEŽAJ NU 2207 M.C3</w:t>
            </w:r>
          </w:p>
        </w:tc>
        <w:tc>
          <w:tcPr>
            <w:tcW w:w="2835" w:type="dxa"/>
            <w:tcBorders>
              <w:top w:val="single" w:sz="4" w:space="0" w:color="auto"/>
              <w:left w:val="nil"/>
              <w:bottom w:val="single" w:sz="4" w:space="0" w:color="auto"/>
              <w:right w:val="single" w:sz="4" w:space="0" w:color="auto"/>
            </w:tcBorders>
            <w:shd w:val="clear" w:color="000000" w:fill="FFFFFF"/>
          </w:tcPr>
          <w:p w14:paraId="7FFA02F8"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550CEA5" w14:textId="77777777" w:rsidR="00F01AE9" w:rsidRPr="000838DA" w:rsidRDefault="00F01AE9" w:rsidP="00F01AE9">
            <w:pPr>
              <w:jc w:val="center"/>
              <w:rPr>
                <w:rFonts w:ascii="Calibri" w:hAnsi="Calibri" w:cs="Calibri"/>
                <w:sz w:val="22"/>
                <w:szCs w:val="22"/>
              </w:rPr>
            </w:pPr>
          </w:p>
        </w:tc>
      </w:tr>
      <w:tr w:rsidR="000838DA" w:rsidRPr="000838DA" w14:paraId="759B8CB6" w14:textId="77777777" w:rsidTr="00073083">
        <w:trPr>
          <w:trHeight w:val="300"/>
        </w:trPr>
        <w:tc>
          <w:tcPr>
            <w:tcW w:w="852" w:type="dxa"/>
            <w:vMerge/>
            <w:tcBorders>
              <w:top w:val="single" w:sz="4" w:space="0" w:color="auto"/>
              <w:left w:val="single" w:sz="8" w:space="0" w:color="auto"/>
              <w:bottom w:val="single" w:sz="8" w:space="0" w:color="000000"/>
              <w:right w:val="single" w:sz="4" w:space="0" w:color="auto"/>
            </w:tcBorders>
            <w:vAlign w:val="center"/>
            <w:hideMark/>
          </w:tcPr>
          <w:p w14:paraId="3E201DE3" w14:textId="77777777" w:rsidR="00F01AE9" w:rsidRPr="000838DA" w:rsidRDefault="00F01AE9" w:rsidP="00F01AE9">
            <w:pPr>
              <w:rPr>
                <w:rFonts w:ascii="Calibri" w:hAnsi="Calibri" w:cs="Calibri"/>
                <w:sz w:val="22"/>
                <w:szCs w:val="22"/>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71275A6A" w14:textId="77777777" w:rsidR="00F01AE9" w:rsidRPr="000838DA" w:rsidRDefault="00F01AE9" w:rsidP="00F01AE9">
            <w:pPr>
              <w:jc w:val="center"/>
              <w:rPr>
                <w:rFonts w:ascii="Calibri" w:hAnsi="Calibri" w:cs="Calibri"/>
                <w:sz w:val="22"/>
                <w:szCs w:val="22"/>
              </w:rPr>
            </w:pPr>
            <w:r w:rsidRPr="000838DA">
              <w:t>37716/1</w:t>
            </w:r>
          </w:p>
        </w:tc>
        <w:tc>
          <w:tcPr>
            <w:tcW w:w="1405" w:type="dxa"/>
            <w:gridSpan w:val="2"/>
            <w:tcBorders>
              <w:top w:val="single" w:sz="4" w:space="0" w:color="auto"/>
              <w:left w:val="nil"/>
              <w:bottom w:val="single" w:sz="4" w:space="0" w:color="auto"/>
              <w:right w:val="single" w:sz="4" w:space="0" w:color="auto"/>
            </w:tcBorders>
            <w:shd w:val="clear" w:color="000000" w:fill="FFFFFF"/>
            <w:noWrap/>
            <w:hideMark/>
          </w:tcPr>
          <w:p w14:paraId="0DC48341" w14:textId="77777777" w:rsidR="00F01AE9" w:rsidRPr="000838DA" w:rsidRDefault="00F01AE9" w:rsidP="00F01AE9">
            <w:pPr>
              <w:jc w:val="center"/>
              <w:rPr>
                <w:rFonts w:ascii="Calibri" w:hAnsi="Calibri" w:cs="Calibri"/>
                <w:sz w:val="22"/>
                <w:szCs w:val="22"/>
              </w:rPr>
            </w:pPr>
            <w:r w:rsidRPr="000838DA">
              <w:t>2000022838</w:t>
            </w:r>
          </w:p>
        </w:tc>
        <w:tc>
          <w:tcPr>
            <w:tcW w:w="2410" w:type="dxa"/>
            <w:gridSpan w:val="2"/>
            <w:tcBorders>
              <w:top w:val="single" w:sz="4" w:space="0" w:color="auto"/>
              <w:left w:val="nil"/>
              <w:bottom w:val="single" w:sz="4" w:space="0" w:color="auto"/>
              <w:right w:val="single" w:sz="4" w:space="0" w:color="auto"/>
            </w:tcBorders>
            <w:shd w:val="clear" w:color="000000" w:fill="FFFFFF"/>
            <w:noWrap/>
            <w:hideMark/>
          </w:tcPr>
          <w:p w14:paraId="46EC1A12" w14:textId="77777777" w:rsidR="00F01AE9" w:rsidRPr="000838DA" w:rsidRDefault="00F01AE9" w:rsidP="00F01AE9">
            <w:pPr>
              <w:rPr>
                <w:rFonts w:ascii="Calibri" w:hAnsi="Calibri" w:cs="Calibri"/>
                <w:sz w:val="22"/>
                <w:szCs w:val="22"/>
              </w:rPr>
            </w:pPr>
            <w:r w:rsidRPr="000838DA">
              <w:t>LEŽAJ NU 2220 M.C3 ZOBNIKA</w:t>
            </w:r>
          </w:p>
        </w:tc>
        <w:tc>
          <w:tcPr>
            <w:tcW w:w="2835" w:type="dxa"/>
            <w:tcBorders>
              <w:top w:val="single" w:sz="4" w:space="0" w:color="auto"/>
              <w:left w:val="nil"/>
              <w:bottom w:val="single" w:sz="4" w:space="0" w:color="auto"/>
              <w:right w:val="single" w:sz="4" w:space="0" w:color="auto"/>
            </w:tcBorders>
            <w:shd w:val="clear" w:color="000000" w:fill="FFFFFF"/>
          </w:tcPr>
          <w:p w14:paraId="6AB10CFD"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54C27B2" w14:textId="77777777" w:rsidR="00F01AE9" w:rsidRPr="000838DA" w:rsidRDefault="00F01AE9" w:rsidP="00F01AE9">
            <w:pPr>
              <w:jc w:val="center"/>
              <w:rPr>
                <w:rFonts w:ascii="Calibri" w:hAnsi="Calibri" w:cs="Calibri"/>
                <w:sz w:val="22"/>
                <w:szCs w:val="22"/>
              </w:rPr>
            </w:pPr>
          </w:p>
        </w:tc>
      </w:tr>
      <w:tr w:rsidR="000838DA" w:rsidRPr="000838DA" w14:paraId="4CF2FD05" w14:textId="77777777" w:rsidTr="00073083">
        <w:trPr>
          <w:trHeight w:val="300"/>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6B721308" w14:textId="77777777" w:rsidR="00F01AE9" w:rsidRPr="000838DA" w:rsidRDefault="00F01AE9" w:rsidP="00F01AE9">
            <w:pPr>
              <w:rPr>
                <w:rFonts w:ascii="Calibri" w:hAnsi="Calibri" w:cs="Calibri"/>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12510FEC" w14:textId="77777777" w:rsidR="00F01AE9" w:rsidRPr="000838DA" w:rsidRDefault="00F01AE9" w:rsidP="00F01AE9">
            <w:pPr>
              <w:jc w:val="center"/>
              <w:rPr>
                <w:rFonts w:ascii="Calibri" w:hAnsi="Calibri" w:cs="Calibri"/>
                <w:sz w:val="22"/>
                <w:szCs w:val="22"/>
              </w:rPr>
            </w:pPr>
            <w:r w:rsidRPr="000838DA">
              <w:t>37708/1</w:t>
            </w:r>
          </w:p>
        </w:tc>
        <w:tc>
          <w:tcPr>
            <w:tcW w:w="1405" w:type="dxa"/>
            <w:gridSpan w:val="2"/>
            <w:tcBorders>
              <w:top w:val="nil"/>
              <w:left w:val="nil"/>
              <w:bottom w:val="single" w:sz="4" w:space="0" w:color="auto"/>
              <w:right w:val="single" w:sz="4" w:space="0" w:color="auto"/>
            </w:tcBorders>
            <w:shd w:val="clear" w:color="000000" w:fill="FFFFFF"/>
            <w:noWrap/>
            <w:hideMark/>
          </w:tcPr>
          <w:p w14:paraId="4ADC8782" w14:textId="77777777" w:rsidR="00F01AE9" w:rsidRPr="000838DA" w:rsidRDefault="00F01AE9" w:rsidP="00F01AE9">
            <w:pPr>
              <w:jc w:val="center"/>
              <w:rPr>
                <w:rFonts w:ascii="Calibri" w:hAnsi="Calibri" w:cs="Calibri"/>
                <w:sz w:val="22"/>
                <w:szCs w:val="22"/>
              </w:rPr>
            </w:pPr>
            <w:r w:rsidRPr="000838DA">
              <w:t>2000022826</w:t>
            </w:r>
          </w:p>
        </w:tc>
        <w:tc>
          <w:tcPr>
            <w:tcW w:w="2410" w:type="dxa"/>
            <w:gridSpan w:val="2"/>
            <w:tcBorders>
              <w:top w:val="nil"/>
              <w:left w:val="nil"/>
              <w:bottom w:val="single" w:sz="4" w:space="0" w:color="auto"/>
              <w:right w:val="single" w:sz="4" w:space="0" w:color="auto"/>
            </w:tcBorders>
            <w:shd w:val="clear" w:color="000000" w:fill="FFFFFF"/>
            <w:noWrap/>
            <w:hideMark/>
          </w:tcPr>
          <w:p w14:paraId="0947579A" w14:textId="77777777" w:rsidR="00F01AE9" w:rsidRPr="000838DA" w:rsidRDefault="00F01AE9" w:rsidP="00F01AE9">
            <w:pPr>
              <w:rPr>
                <w:rFonts w:ascii="Calibri" w:hAnsi="Calibri" w:cs="Calibri"/>
                <w:sz w:val="22"/>
                <w:szCs w:val="22"/>
              </w:rPr>
            </w:pPr>
            <w:r w:rsidRPr="000838DA">
              <w:t>LEŽAJ N 220 M.C3 ZOBNIKA</w:t>
            </w:r>
          </w:p>
        </w:tc>
        <w:tc>
          <w:tcPr>
            <w:tcW w:w="2835" w:type="dxa"/>
            <w:tcBorders>
              <w:top w:val="single" w:sz="4" w:space="0" w:color="auto"/>
              <w:left w:val="nil"/>
              <w:bottom w:val="single" w:sz="4" w:space="0" w:color="auto"/>
              <w:right w:val="single" w:sz="4" w:space="0" w:color="auto"/>
            </w:tcBorders>
            <w:shd w:val="clear" w:color="000000" w:fill="FFFFFF"/>
          </w:tcPr>
          <w:p w14:paraId="10F86C77"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565C994" w14:textId="77777777" w:rsidR="00F01AE9" w:rsidRPr="000838DA" w:rsidRDefault="00F01AE9" w:rsidP="00F01AE9">
            <w:pPr>
              <w:jc w:val="center"/>
              <w:rPr>
                <w:rFonts w:ascii="Calibri" w:hAnsi="Calibri" w:cs="Calibri"/>
                <w:sz w:val="22"/>
                <w:szCs w:val="22"/>
              </w:rPr>
            </w:pPr>
          </w:p>
        </w:tc>
      </w:tr>
      <w:tr w:rsidR="000838DA" w:rsidRPr="000838DA" w14:paraId="4E878B1D" w14:textId="77777777" w:rsidTr="00073083">
        <w:trPr>
          <w:trHeight w:val="300"/>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20E182E2" w14:textId="77777777" w:rsidR="00F01AE9" w:rsidRPr="000838DA" w:rsidRDefault="00F01AE9" w:rsidP="00F01AE9">
            <w:pPr>
              <w:rPr>
                <w:rFonts w:ascii="Calibri" w:hAnsi="Calibri" w:cs="Calibri"/>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0666D852" w14:textId="77777777" w:rsidR="00F01AE9" w:rsidRPr="000838DA" w:rsidRDefault="00F01AE9" w:rsidP="00F01AE9">
            <w:pPr>
              <w:jc w:val="center"/>
              <w:rPr>
                <w:rFonts w:ascii="Calibri" w:hAnsi="Calibri" w:cs="Calibri"/>
                <w:sz w:val="22"/>
                <w:szCs w:val="22"/>
              </w:rPr>
            </w:pPr>
            <w:r w:rsidRPr="000838DA">
              <w:t>37588/1</w:t>
            </w:r>
          </w:p>
        </w:tc>
        <w:tc>
          <w:tcPr>
            <w:tcW w:w="1405" w:type="dxa"/>
            <w:gridSpan w:val="2"/>
            <w:tcBorders>
              <w:top w:val="nil"/>
              <w:left w:val="nil"/>
              <w:bottom w:val="single" w:sz="4" w:space="0" w:color="auto"/>
              <w:right w:val="single" w:sz="4" w:space="0" w:color="auto"/>
            </w:tcBorders>
            <w:shd w:val="clear" w:color="000000" w:fill="FFFFFF"/>
            <w:noWrap/>
            <w:hideMark/>
          </w:tcPr>
          <w:p w14:paraId="32856874" w14:textId="77777777" w:rsidR="00F01AE9" w:rsidRPr="000838DA" w:rsidRDefault="00F01AE9" w:rsidP="00F01AE9">
            <w:pPr>
              <w:jc w:val="center"/>
              <w:rPr>
                <w:rFonts w:ascii="Calibri" w:hAnsi="Calibri" w:cs="Calibri"/>
                <w:sz w:val="22"/>
                <w:szCs w:val="22"/>
              </w:rPr>
            </w:pPr>
            <w:r w:rsidRPr="000838DA">
              <w:t>2000022675</w:t>
            </w:r>
          </w:p>
        </w:tc>
        <w:tc>
          <w:tcPr>
            <w:tcW w:w="2410" w:type="dxa"/>
            <w:gridSpan w:val="2"/>
            <w:tcBorders>
              <w:top w:val="nil"/>
              <w:left w:val="nil"/>
              <w:bottom w:val="single" w:sz="4" w:space="0" w:color="auto"/>
              <w:right w:val="single" w:sz="4" w:space="0" w:color="auto"/>
            </w:tcBorders>
            <w:shd w:val="clear" w:color="000000" w:fill="FFFFFF"/>
            <w:noWrap/>
            <w:hideMark/>
          </w:tcPr>
          <w:p w14:paraId="4304F97D" w14:textId="77777777" w:rsidR="00F01AE9" w:rsidRPr="000838DA" w:rsidRDefault="00F01AE9" w:rsidP="00F01AE9">
            <w:pPr>
              <w:rPr>
                <w:rFonts w:ascii="Calibri" w:hAnsi="Calibri" w:cs="Calibri"/>
                <w:sz w:val="22"/>
                <w:szCs w:val="22"/>
              </w:rPr>
            </w:pPr>
            <w:r w:rsidRPr="000838DA">
              <w:t>LEŽAJ NU 213 E.M.C3 VHOD. GREDI</w:t>
            </w:r>
          </w:p>
        </w:tc>
        <w:tc>
          <w:tcPr>
            <w:tcW w:w="2835" w:type="dxa"/>
            <w:tcBorders>
              <w:top w:val="single" w:sz="4" w:space="0" w:color="auto"/>
              <w:left w:val="nil"/>
              <w:bottom w:val="single" w:sz="4" w:space="0" w:color="auto"/>
              <w:right w:val="single" w:sz="4" w:space="0" w:color="auto"/>
            </w:tcBorders>
            <w:shd w:val="clear" w:color="000000" w:fill="FFFFFF"/>
          </w:tcPr>
          <w:p w14:paraId="30E417F6"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9781342" w14:textId="77777777" w:rsidR="00F01AE9" w:rsidRPr="000838DA" w:rsidRDefault="00F01AE9" w:rsidP="00F01AE9">
            <w:pPr>
              <w:jc w:val="center"/>
              <w:rPr>
                <w:rFonts w:ascii="Calibri" w:hAnsi="Calibri" w:cs="Calibri"/>
                <w:sz w:val="22"/>
                <w:szCs w:val="22"/>
              </w:rPr>
            </w:pPr>
          </w:p>
        </w:tc>
      </w:tr>
    </w:tbl>
    <w:p w14:paraId="64BB375F" w14:textId="77777777" w:rsidR="00F01AE9" w:rsidRPr="000838DA" w:rsidRDefault="00F01AE9" w:rsidP="00F01AE9">
      <w:pPr>
        <w:rPr>
          <w:b/>
        </w:rPr>
      </w:pPr>
    </w:p>
    <w:p w14:paraId="7D48346A" w14:textId="77777777" w:rsidR="00F01AE9" w:rsidRPr="000838DA" w:rsidRDefault="00F01AE9" w:rsidP="00F01AE9">
      <w:pPr>
        <w:rPr>
          <w:b/>
        </w:rPr>
      </w:pPr>
    </w:p>
    <w:p w14:paraId="560FBED7" w14:textId="77777777" w:rsidR="00F01AE9" w:rsidRPr="000838DA" w:rsidRDefault="00F01AE9" w:rsidP="00F01AE9">
      <w:pPr>
        <w:rPr>
          <w:b/>
        </w:rPr>
      </w:pPr>
    </w:p>
    <w:p w14:paraId="35193385" w14:textId="77777777" w:rsidR="00F01AE9" w:rsidRPr="000838DA" w:rsidRDefault="00F01AE9" w:rsidP="00F01AE9">
      <w:pPr>
        <w:rPr>
          <w:b/>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004"/>
        <w:gridCol w:w="1405"/>
        <w:gridCol w:w="2410"/>
        <w:gridCol w:w="2835"/>
        <w:gridCol w:w="3119"/>
      </w:tblGrid>
      <w:tr w:rsidR="000838DA" w:rsidRPr="000838DA" w14:paraId="14EB65F6" w14:textId="77777777" w:rsidTr="00A66D82">
        <w:trPr>
          <w:trHeight w:val="915"/>
        </w:trPr>
        <w:tc>
          <w:tcPr>
            <w:tcW w:w="8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DA40FF"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29FC3BA6"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PD</w:t>
            </w:r>
          </w:p>
        </w:tc>
        <w:tc>
          <w:tcPr>
            <w:tcW w:w="1405" w:type="dxa"/>
            <w:tcBorders>
              <w:top w:val="single" w:sz="8" w:space="0" w:color="auto"/>
              <w:left w:val="nil"/>
              <w:bottom w:val="nil"/>
              <w:right w:val="single" w:sz="4" w:space="0" w:color="auto"/>
            </w:tcBorders>
            <w:shd w:val="clear" w:color="000000" w:fill="FFFFFF"/>
            <w:noWrap/>
            <w:vAlign w:val="center"/>
            <w:hideMark/>
          </w:tcPr>
          <w:p w14:paraId="4C890DF2"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40E8D10F"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NAZIV</w:t>
            </w:r>
          </w:p>
        </w:tc>
        <w:tc>
          <w:tcPr>
            <w:tcW w:w="2835" w:type="dxa"/>
            <w:tcBorders>
              <w:top w:val="single" w:sz="4" w:space="0" w:color="auto"/>
              <w:left w:val="nil"/>
              <w:bottom w:val="single" w:sz="4" w:space="0" w:color="auto"/>
              <w:right w:val="single" w:sz="4" w:space="0" w:color="auto"/>
            </w:tcBorders>
            <w:shd w:val="clear" w:color="000000" w:fill="FFFFFF"/>
          </w:tcPr>
          <w:p w14:paraId="3EA9059D" w14:textId="77777777" w:rsidR="00F01AE9" w:rsidRPr="000838DA" w:rsidRDefault="00F01AE9" w:rsidP="00F01AE9">
            <w:pPr>
              <w:jc w:val="center"/>
              <w:rPr>
                <w:rFonts w:ascii="Calibri" w:hAnsi="Calibri" w:cs="Calibri"/>
                <w:b/>
                <w:bCs/>
                <w:sz w:val="22"/>
                <w:szCs w:val="22"/>
              </w:rPr>
            </w:pPr>
            <w:r w:rsidRPr="000838DA">
              <w:rPr>
                <w:rFonts w:ascii="Calibri" w:hAnsi="Calibri" w:cs="Calibri"/>
                <w:b/>
                <w:sz w:val="22"/>
                <w:szCs w:val="22"/>
              </w:rPr>
              <w:t xml:space="preserve">PROIZVAJALEC </w:t>
            </w:r>
            <w:r w:rsidRPr="000838DA">
              <w:rPr>
                <w:rFonts w:ascii="Calibri" w:hAnsi="Calibri" w:cs="Calibri"/>
                <w:sz w:val="22"/>
                <w:szCs w:val="22"/>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54937B7" w14:textId="77777777" w:rsidR="00F01AE9" w:rsidRPr="000838DA" w:rsidRDefault="00F01AE9" w:rsidP="00F01AE9">
            <w:pPr>
              <w:jc w:val="center"/>
              <w:rPr>
                <w:rFonts w:ascii="Calibri" w:hAnsi="Calibri" w:cs="Calibri"/>
                <w:bCs/>
                <w:sz w:val="22"/>
                <w:szCs w:val="22"/>
              </w:rPr>
            </w:pPr>
            <w:r w:rsidRPr="000838DA">
              <w:rPr>
                <w:rFonts w:ascii="Calibri" w:hAnsi="Calibri" w:cs="Calibri"/>
                <w:b/>
                <w:bCs/>
                <w:sz w:val="22"/>
                <w:szCs w:val="22"/>
              </w:rPr>
              <w:t xml:space="preserve">KATALOŠKA ŠT. PROIZVAJALCA </w:t>
            </w:r>
            <w:r w:rsidRPr="000838DA">
              <w:rPr>
                <w:rFonts w:ascii="Calibri" w:hAnsi="Calibri" w:cs="Calibri"/>
                <w:bCs/>
                <w:sz w:val="22"/>
                <w:szCs w:val="22"/>
              </w:rPr>
              <w:t>(ponudnik za vsako pozicijo navede kat. št. proizvajalca)</w:t>
            </w:r>
          </w:p>
        </w:tc>
      </w:tr>
      <w:tr w:rsidR="002E6EC3" w:rsidRPr="000838DA" w14:paraId="125B67C6" w14:textId="77777777" w:rsidTr="00A66D82">
        <w:trPr>
          <w:trHeight w:val="300"/>
        </w:trPr>
        <w:tc>
          <w:tcPr>
            <w:tcW w:w="852" w:type="dxa"/>
            <w:vMerge w:val="restart"/>
            <w:tcBorders>
              <w:top w:val="single" w:sz="4" w:space="0" w:color="auto"/>
              <w:left w:val="single" w:sz="8" w:space="0" w:color="auto"/>
              <w:right w:val="single" w:sz="4" w:space="0" w:color="auto"/>
            </w:tcBorders>
            <w:shd w:val="clear" w:color="000000" w:fill="FFFFFF"/>
            <w:noWrap/>
          </w:tcPr>
          <w:p w14:paraId="60780E23" w14:textId="6903A007" w:rsidR="002E6EC3" w:rsidRPr="000838DA" w:rsidRDefault="00930F5A" w:rsidP="002E6EC3">
            <w:pPr>
              <w:jc w:val="center"/>
              <w:rPr>
                <w:rFonts w:ascii="Calibri" w:hAnsi="Calibri" w:cs="Calibri"/>
                <w:sz w:val="22"/>
                <w:szCs w:val="22"/>
              </w:rPr>
            </w:pPr>
            <w:r>
              <w:rPr>
                <w:rFonts w:ascii="Calibri" w:hAnsi="Calibri" w:cs="Calibri"/>
                <w:sz w:val="22"/>
                <w:szCs w:val="22"/>
              </w:rPr>
              <w:t>3</w:t>
            </w:r>
          </w:p>
        </w:tc>
        <w:tc>
          <w:tcPr>
            <w:tcW w:w="1004" w:type="dxa"/>
            <w:tcBorders>
              <w:top w:val="single" w:sz="8" w:space="0" w:color="auto"/>
              <w:left w:val="nil"/>
              <w:bottom w:val="single" w:sz="8" w:space="0" w:color="auto"/>
              <w:right w:val="single" w:sz="4" w:space="0" w:color="auto"/>
            </w:tcBorders>
            <w:shd w:val="clear" w:color="000000" w:fill="FFFFFF"/>
            <w:noWrap/>
          </w:tcPr>
          <w:p w14:paraId="78C32CAD" w14:textId="49FCC17F" w:rsidR="002E6EC3" w:rsidRPr="00D45A1E" w:rsidRDefault="002E6EC3" w:rsidP="002E6EC3">
            <w:pPr>
              <w:jc w:val="center"/>
            </w:pPr>
            <w:r w:rsidRPr="00D45A1E">
              <w:t>14473/1</w:t>
            </w:r>
          </w:p>
        </w:tc>
        <w:tc>
          <w:tcPr>
            <w:tcW w:w="1405" w:type="dxa"/>
            <w:tcBorders>
              <w:top w:val="single" w:sz="8" w:space="0" w:color="auto"/>
              <w:left w:val="nil"/>
              <w:bottom w:val="single" w:sz="8" w:space="0" w:color="auto"/>
              <w:right w:val="single" w:sz="4" w:space="0" w:color="auto"/>
            </w:tcBorders>
            <w:shd w:val="clear" w:color="000000" w:fill="FFFFFF"/>
            <w:noWrap/>
          </w:tcPr>
          <w:p w14:paraId="7295F27D" w14:textId="0098056C" w:rsidR="002E6EC3" w:rsidRPr="00D45A1E" w:rsidRDefault="002E6EC3" w:rsidP="002E6EC3">
            <w:pPr>
              <w:jc w:val="center"/>
            </w:pPr>
            <w:r w:rsidRPr="00D45A1E">
              <w:t>1000020141</w:t>
            </w:r>
          </w:p>
        </w:tc>
        <w:tc>
          <w:tcPr>
            <w:tcW w:w="2410" w:type="dxa"/>
            <w:tcBorders>
              <w:top w:val="single" w:sz="8" w:space="0" w:color="auto"/>
              <w:left w:val="nil"/>
              <w:bottom w:val="single" w:sz="8" w:space="0" w:color="auto"/>
              <w:right w:val="single" w:sz="4" w:space="0" w:color="auto"/>
            </w:tcBorders>
            <w:shd w:val="clear" w:color="000000" w:fill="FFFFFF"/>
            <w:noWrap/>
          </w:tcPr>
          <w:p w14:paraId="7D84992C" w14:textId="6314C35E" w:rsidR="002E6EC3" w:rsidRPr="00D45A1E" w:rsidRDefault="002E6EC3" w:rsidP="002E6EC3">
            <w:r w:rsidRPr="00D45A1E">
              <w:t>LEŽAJ NU 420 M.C4</w:t>
            </w:r>
          </w:p>
        </w:tc>
        <w:tc>
          <w:tcPr>
            <w:tcW w:w="2835" w:type="dxa"/>
            <w:tcBorders>
              <w:top w:val="single" w:sz="4" w:space="0" w:color="auto"/>
              <w:left w:val="nil"/>
              <w:bottom w:val="single" w:sz="4" w:space="0" w:color="auto"/>
              <w:right w:val="single" w:sz="4" w:space="0" w:color="auto"/>
            </w:tcBorders>
            <w:shd w:val="clear" w:color="000000" w:fill="FFFFFF"/>
          </w:tcPr>
          <w:p w14:paraId="62F51F40" w14:textId="77777777" w:rsidR="002E6EC3" w:rsidRPr="000838DA" w:rsidRDefault="002E6EC3" w:rsidP="002E6EC3">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0BCB43C" w14:textId="77777777" w:rsidR="002E6EC3" w:rsidRPr="000838DA" w:rsidRDefault="002E6EC3" w:rsidP="002E6EC3">
            <w:pPr>
              <w:jc w:val="center"/>
              <w:rPr>
                <w:rFonts w:ascii="Calibri" w:hAnsi="Calibri" w:cs="Calibri"/>
                <w:sz w:val="22"/>
                <w:szCs w:val="22"/>
              </w:rPr>
            </w:pPr>
          </w:p>
        </w:tc>
      </w:tr>
      <w:tr w:rsidR="002E6EC3" w:rsidRPr="000838DA" w14:paraId="433C7E96" w14:textId="77777777" w:rsidTr="00C559CE">
        <w:trPr>
          <w:trHeight w:val="300"/>
        </w:trPr>
        <w:tc>
          <w:tcPr>
            <w:tcW w:w="852" w:type="dxa"/>
            <w:vMerge/>
            <w:tcBorders>
              <w:left w:val="single" w:sz="8" w:space="0" w:color="auto"/>
              <w:right w:val="single" w:sz="4" w:space="0" w:color="auto"/>
            </w:tcBorders>
            <w:shd w:val="clear" w:color="000000" w:fill="FFFFFF"/>
            <w:noWrap/>
          </w:tcPr>
          <w:p w14:paraId="5733A57E" w14:textId="77777777" w:rsidR="002E6EC3" w:rsidRPr="000838DA" w:rsidRDefault="002E6EC3" w:rsidP="002E6EC3">
            <w:pPr>
              <w:jc w:val="center"/>
              <w:rPr>
                <w:rFonts w:ascii="Calibri" w:hAnsi="Calibri" w:cs="Calibri"/>
                <w:sz w:val="22"/>
                <w:szCs w:val="22"/>
              </w:rPr>
            </w:pPr>
          </w:p>
        </w:tc>
        <w:tc>
          <w:tcPr>
            <w:tcW w:w="1004" w:type="dxa"/>
            <w:tcBorders>
              <w:top w:val="single" w:sz="8" w:space="0" w:color="auto"/>
              <w:left w:val="nil"/>
              <w:bottom w:val="single" w:sz="8" w:space="0" w:color="auto"/>
              <w:right w:val="single" w:sz="4" w:space="0" w:color="auto"/>
            </w:tcBorders>
            <w:shd w:val="clear" w:color="000000" w:fill="FFFFFF"/>
            <w:noWrap/>
          </w:tcPr>
          <w:p w14:paraId="7360ABC9" w14:textId="2E97E3C3" w:rsidR="002E6EC3" w:rsidRPr="00D45A1E" w:rsidRDefault="002E6EC3" w:rsidP="002E6EC3">
            <w:pPr>
              <w:jc w:val="center"/>
            </w:pPr>
            <w:r w:rsidRPr="00D45A1E">
              <w:t>14498/1</w:t>
            </w:r>
          </w:p>
        </w:tc>
        <w:tc>
          <w:tcPr>
            <w:tcW w:w="1405" w:type="dxa"/>
            <w:tcBorders>
              <w:top w:val="single" w:sz="8" w:space="0" w:color="auto"/>
              <w:left w:val="nil"/>
              <w:bottom w:val="single" w:sz="8" w:space="0" w:color="auto"/>
              <w:right w:val="single" w:sz="4" w:space="0" w:color="auto"/>
            </w:tcBorders>
            <w:shd w:val="clear" w:color="000000" w:fill="FFFFFF"/>
            <w:noWrap/>
          </w:tcPr>
          <w:p w14:paraId="5EAB3621" w14:textId="14098363" w:rsidR="002E6EC3" w:rsidRPr="00D45A1E" w:rsidRDefault="002E6EC3" w:rsidP="002E6EC3">
            <w:pPr>
              <w:jc w:val="center"/>
            </w:pPr>
            <w:r w:rsidRPr="00D45A1E">
              <w:t>1000020175</w:t>
            </w:r>
          </w:p>
        </w:tc>
        <w:tc>
          <w:tcPr>
            <w:tcW w:w="2410" w:type="dxa"/>
            <w:tcBorders>
              <w:top w:val="single" w:sz="8" w:space="0" w:color="auto"/>
              <w:left w:val="nil"/>
              <w:bottom w:val="single" w:sz="8" w:space="0" w:color="auto"/>
              <w:right w:val="single" w:sz="4" w:space="0" w:color="auto"/>
            </w:tcBorders>
            <w:shd w:val="clear" w:color="000000" w:fill="FFFFFF"/>
            <w:noWrap/>
          </w:tcPr>
          <w:p w14:paraId="6948706B" w14:textId="4C0234BF" w:rsidR="002E6EC3" w:rsidRPr="00D45A1E" w:rsidRDefault="002E6EC3" w:rsidP="002E6EC3">
            <w:r w:rsidRPr="00D45A1E">
              <w:t>LEŽAJ NJ 318 E.M.C/C4VA301</w:t>
            </w:r>
          </w:p>
        </w:tc>
        <w:tc>
          <w:tcPr>
            <w:tcW w:w="2835" w:type="dxa"/>
            <w:tcBorders>
              <w:top w:val="single" w:sz="4" w:space="0" w:color="auto"/>
              <w:left w:val="nil"/>
              <w:bottom w:val="single" w:sz="4" w:space="0" w:color="auto"/>
              <w:right w:val="single" w:sz="4" w:space="0" w:color="auto"/>
            </w:tcBorders>
            <w:shd w:val="clear" w:color="000000" w:fill="FFFFFF"/>
          </w:tcPr>
          <w:p w14:paraId="1B0DB04F" w14:textId="77777777" w:rsidR="002E6EC3" w:rsidRPr="000838DA" w:rsidRDefault="002E6EC3" w:rsidP="002E6EC3">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7318EB4" w14:textId="77777777" w:rsidR="002E6EC3" w:rsidRPr="000838DA" w:rsidRDefault="002E6EC3" w:rsidP="002E6EC3">
            <w:pPr>
              <w:jc w:val="center"/>
              <w:rPr>
                <w:rFonts w:ascii="Calibri" w:hAnsi="Calibri" w:cs="Calibri"/>
                <w:sz w:val="22"/>
                <w:szCs w:val="22"/>
              </w:rPr>
            </w:pPr>
          </w:p>
        </w:tc>
      </w:tr>
      <w:tr w:rsidR="002E6EC3" w:rsidRPr="000838DA" w14:paraId="6BCECF3D" w14:textId="77777777" w:rsidTr="00C559CE">
        <w:trPr>
          <w:trHeight w:val="300"/>
        </w:trPr>
        <w:tc>
          <w:tcPr>
            <w:tcW w:w="852" w:type="dxa"/>
            <w:vMerge/>
            <w:tcBorders>
              <w:left w:val="single" w:sz="8" w:space="0" w:color="auto"/>
              <w:right w:val="single" w:sz="4" w:space="0" w:color="auto"/>
            </w:tcBorders>
            <w:shd w:val="clear" w:color="000000" w:fill="FFFFFF"/>
            <w:noWrap/>
          </w:tcPr>
          <w:p w14:paraId="17D5C115" w14:textId="77777777" w:rsidR="002E6EC3" w:rsidRPr="000838DA" w:rsidRDefault="002E6EC3" w:rsidP="002E6EC3">
            <w:pPr>
              <w:jc w:val="center"/>
              <w:rPr>
                <w:rFonts w:ascii="Calibri" w:hAnsi="Calibri" w:cs="Calibri"/>
                <w:sz w:val="22"/>
                <w:szCs w:val="22"/>
              </w:rPr>
            </w:pPr>
          </w:p>
        </w:tc>
        <w:tc>
          <w:tcPr>
            <w:tcW w:w="1004" w:type="dxa"/>
            <w:tcBorders>
              <w:top w:val="single" w:sz="8" w:space="0" w:color="auto"/>
              <w:left w:val="nil"/>
              <w:bottom w:val="single" w:sz="8" w:space="0" w:color="auto"/>
              <w:right w:val="single" w:sz="4" w:space="0" w:color="auto"/>
            </w:tcBorders>
            <w:shd w:val="clear" w:color="000000" w:fill="FFFFFF"/>
            <w:noWrap/>
          </w:tcPr>
          <w:p w14:paraId="7E5D114D" w14:textId="0BAE5DAE" w:rsidR="002E6EC3" w:rsidRPr="00D45A1E" w:rsidRDefault="002E6EC3" w:rsidP="002E6EC3">
            <w:pPr>
              <w:jc w:val="center"/>
            </w:pPr>
            <w:r w:rsidRPr="00D45A1E">
              <w:t>70829/1</w:t>
            </w:r>
          </w:p>
        </w:tc>
        <w:tc>
          <w:tcPr>
            <w:tcW w:w="1405" w:type="dxa"/>
            <w:tcBorders>
              <w:top w:val="single" w:sz="8" w:space="0" w:color="auto"/>
              <w:left w:val="nil"/>
              <w:bottom w:val="single" w:sz="8" w:space="0" w:color="auto"/>
              <w:right w:val="single" w:sz="4" w:space="0" w:color="auto"/>
            </w:tcBorders>
            <w:shd w:val="clear" w:color="000000" w:fill="FFFFFF"/>
            <w:noWrap/>
          </w:tcPr>
          <w:p w14:paraId="536DAC89" w14:textId="3B4C8AF8" w:rsidR="002E6EC3" w:rsidRPr="00D45A1E" w:rsidRDefault="002E6EC3" w:rsidP="002E6EC3">
            <w:pPr>
              <w:jc w:val="center"/>
            </w:pPr>
            <w:r w:rsidRPr="00D45A1E">
              <w:t>1000020250</w:t>
            </w:r>
          </w:p>
        </w:tc>
        <w:tc>
          <w:tcPr>
            <w:tcW w:w="2410" w:type="dxa"/>
            <w:tcBorders>
              <w:top w:val="single" w:sz="8" w:space="0" w:color="auto"/>
              <w:left w:val="nil"/>
              <w:bottom w:val="single" w:sz="8" w:space="0" w:color="auto"/>
              <w:right w:val="single" w:sz="4" w:space="0" w:color="auto"/>
            </w:tcBorders>
            <w:shd w:val="clear" w:color="000000" w:fill="FFFFFF"/>
            <w:noWrap/>
          </w:tcPr>
          <w:p w14:paraId="3180DD76" w14:textId="027C0CC3" w:rsidR="002E6EC3" w:rsidRPr="00D45A1E" w:rsidRDefault="002E6EC3" w:rsidP="002E6EC3">
            <w:r w:rsidRPr="00D45A1E">
              <w:t>OBROČ HJ 318 EC/VA301</w:t>
            </w:r>
          </w:p>
        </w:tc>
        <w:tc>
          <w:tcPr>
            <w:tcW w:w="2835" w:type="dxa"/>
            <w:tcBorders>
              <w:top w:val="single" w:sz="4" w:space="0" w:color="auto"/>
              <w:left w:val="nil"/>
              <w:bottom w:val="single" w:sz="4" w:space="0" w:color="auto"/>
              <w:right w:val="single" w:sz="4" w:space="0" w:color="auto"/>
            </w:tcBorders>
            <w:shd w:val="clear" w:color="000000" w:fill="FFFFFF"/>
          </w:tcPr>
          <w:p w14:paraId="37BCBB9A" w14:textId="77777777" w:rsidR="002E6EC3" w:rsidRPr="000838DA" w:rsidRDefault="002E6EC3" w:rsidP="002E6EC3">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5E75E493" w14:textId="77777777" w:rsidR="002E6EC3" w:rsidRPr="000838DA" w:rsidRDefault="002E6EC3" w:rsidP="002E6EC3">
            <w:pPr>
              <w:jc w:val="center"/>
              <w:rPr>
                <w:rFonts w:ascii="Calibri" w:hAnsi="Calibri" w:cs="Calibri"/>
                <w:sz w:val="22"/>
                <w:szCs w:val="22"/>
              </w:rPr>
            </w:pPr>
          </w:p>
        </w:tc>
      </w:tr>
      <w:tr w:rsidR="002E6EC3" w:rsidRPr="000838DA" w14:paraId="3AB18223" w14:textId="77777777" w:rsidTr="00C559CE">
        <w:trPr>
          <w:trHeight w:val="300"/>
        </w:trPr>
        <w:tc>
          <w:tcPr>
            <w:tcW w:w="852" w:type="dxa"/>
            <w:vMerge/>
            <w:tcBorders>
              <w:left w:val="single" w:sz="8" w:space="0" w:color="auto"/>
              <w:right w:val="single" w:sz="4" w:space="0" w:color="auto"/>
            </w:tcBorders>
            <w:shd w:val="clear" w:color="000000" w:fill="FFFFFF"/>
            <w:noWrap/>
          </w:tcPr>
          <w:p w14:paraId="1965FC5D" w14:textId="77777777" w:rsidR="002E6EC3" w:rsidRPr="000838DA" w:rsidRDefault="002E6EC3" w:rsidP="002E6EC3">
            <w:pPr>
              <w:jc w:val="center"/>
              <w:rPr>
                <w:rFonts w:ascii="Calibri" w:hAnsi="Calibri" w:cs="Calibri"/>
                <w:sz w:val="22"/>
                <w:szCs w:val="22"/>
              </w:rPr>
            </w:pPr>
          </w:p>
        </w:tc>
        <w:tc>
          <w:tcPr>
            <w:tcW w:w="1004" w:type="dxa"/>
            <w:tcBorders>
              <w:top w:val="single" w:sz="8" w:space="0" w:color="auto"/>
              <w:left w:val="nil"/>
              <w:bottom w:val="single" w:sz="8" w:space="0" w:color="auto"/>
              <w:right w:val="single" w:sz="4" w:space="0" w:color="auto"/>
            </w:tcBorders>
            <w:shd w:val="clear" w:color="000000" w:fill="FFFFFF"/>
            <w:noWrap/>
          </w:tcPr>
          <w:p w14:paraId="788F468F" w14:textId="6C023EF2" w:rsidR="002E6EC3" w:rsidRPr="00D45A1E" w:rsidRDefault="002E6EC3" w:rsidP="002E6EC3">
            <w:pPr>
              <w:jc w:val="center"/>
            </w:pPr>
            <w:r w:rsidRPr="00D45A1E">
              <w:t>59884/1</w:t>
            </w:r>
          </w:p>
        </w:tc>
        <w:tc>
          <w:tcPr>
            <w:tcW w:w="1405" w:type="dxa"/>
            <w:tcBorders>
              <w:top w:val="single" w:sz="8" w:space="0" w:color="auto"/>
              <w:left w:val="nil"/>
              <w:bottom w:val="single" w:sz="8" w:space="0" w:color="auto"/>
              <w:right w:val="single" w:sz="4" w:space="0" w:color="auto"/>
            </w:tcBorders>
            <w:shd w:val="clear" w:color="000000" w:fill="FFFFFF"/>
            <w:noWrap/>
          </w:tcPr>
          <w:p w14:paraId="2B92E6CB" w14:textId="2D35CD44" w:rsidR="002E6EC3" w:rsidRPr="00D45A1E" w:rsidRDefault="002E6EC3" w:rsidP="002E6EC3">
            <w:pPr>
              <w:jc w:val="center"/>
            </w:pPr>
            <w:r w:rsidRPr="00D45A1E">
              <w:t>1000022046</w:t>
            </w:r>
          </w:p>
        </w:tc>
        <w:tc>
          <w:tcPr>
            <w:tcW w:w="2410" w:type="dxa"/>
            <w:tcBorders>
              <w:top w:val="single" w:sz="8" w:space="0" w:color="auto"/>
              <w:left w:val="nil"/>
              <w:bottom w:val="single" w:sz="8" w:space="0" w:color="auto"/>
              <w:right w:val="single" w:sz="4" w:space="0" w:color="auto"/>
            </w:tcBorders>
            <w:shd w:val="clear" w:color="000000" w:fill="FFFFFF"/>
            <w:noWrap/>
          </w:tcPr>
          <w:p w14:paraId="3DACC38D" w14:textId="04108425" w:rsidR="002E6EC3" w:rsidRPr="00D45A1E" w:rsidRDefault="002E6EC3" w:rsidP="002E6EC3">
            <w:r w:rsidRPr="00D45A1E">
              <w:t xml:space="preserve">LEŽAJ NJ 320 ECM/C4VA301 </w:t>
            </w:r>
          </w:p>
        </w:tc>
        <w:tc>
          <w:tcPr>
            <w:tcW w:w="2835" w:type="dxa"/>
            <w:tcBorders>
              <w:top w:val="single" w:sz="4" w:space="0" w:color="auto"/>
              <w:left w:val="nil"/>
              <w:bottom w:val="single" w:sz="4" w:space="0" w:color="auto"/>
              <w:right w:val="single" w:sz="4" w:space="0" w:color="auto"/>
            </w:tcBorders>
            <w:shd w:val="clear" w:color="000000" w:fill="FFFFFF"/>
          </w:tcPr>
          <w:p w14:paraId="27D6CED7" w14:textId="77777777" w:rsidR="002E6EC3" w:rsidRPr="000838DA" w:rsidRDefault="002E6EC3" w:rsidP="002E6EC3">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6C9E70B" w14:textId="77777777" w:rsidR="002E6EC3" w:rsidRPr="000838DA" w:rsidRDefault="002E6EC3" w:rsidP="002E6EC3">
            <w:pPr>
              <w:jc w:val="center"/>
              <w:rPr>
                <w:rFonts w:ascii="Calibri" w:hAnsi="Calibri" w:cs="Calibri"/>
                <w:sz w:val="22"/>
                <w:szCs w:val="22"/>
              </w:rPr>
            </w:pPr>
          </w:p>
        </w:tc>
      </w:tr>
      <w:tr w:rsidR="002E6EC3" w:rsidRPr="000838DA" w14:paraId="4496C260" w14:textId="77777777" w:rsidTr="00C559CE">
        <w:trPr>
          <w:trHeight w:val="300"/>
        </w:trPr>
        <w:tc>
          <w:tcPr>
            <w:tcW w:w="852" w:type="dxa"/>
            <w:vMerge/>
            <w:tcBorders>
              <w:left w:val="single" w:sz="8" w:space="0" w:color="auto"/>
              <w:right w:val="single" w:sz="4" w:space="0" w:color="auto"/>
            </w:tcBorders>
            <w:shd w:val="clear" w:color="000000" w:fill="FFFFFF"/>
            <w:noWrap/>
          </w:tcPr>
          <w:p w14:paraId="41AA8E81" w14:textId="77777777" w:rsidR="002E6EC3" w:rsidRPr="000838DA" w:rsidRDefault="002E6EC3" w:rsidP="002E6EC3">
            <w:pPr>
              <w:jc w:val="center"/>
              <w:rPr>
                <w:rFonts w:ascii="Calibri" w:hAnsi="Calibri" w:cs="Calibri"/>
                <w:sz w:val="22"/>
                <w:szCs w:val="22"/>
              </w:rPr>
            </w:pPr>
          </w:p>
        </w:tc>
        <w:tc>
          <w:tcPr>
            <w:tcW w:w="1004" w:type="dxa"/>
            <w:tcBorders>
              <w:top w:val="single" w:sz="8" w:space="0" w:color="auto"/>
              <w:left w:val="nil"/>
              <w:bottom w:val="single" w:sz="8" w:space="0" w:color="auto"/>
              <w:right w:val="single" w:sz="4" w:space="0" w:color="auto"/>
            </w:tcBorders>
            <w:shd w:val="clear" w:color="000000" w:fill="FFFFFF"/>
            <w:noWrap/>
          </w:tcPr>
          <w:p w14:paraId="4729C9B9" w14:textId="08AA3C23" w:rsidR="002E6EC3" w:rsidRPr="00D45A1E" w:rsidRDefault="002E6EC3" w:rsidP="002E6EC3">
            <w:pPr>
              <w:jc w:val="center"/>
            </w:pPr>
            <w:r w:rsidRPr="00D45A1E">
              <w:t>72405/1</w:t>
            </w:r>
          </w:p>
        </w:tc>
        <w:tc>
          <w:tcPr>
            <w:tcW w:w="1405" w:type="dxa"/>
            <w:tcBorders>
              <w:top w:val="single" w:sz="8" w:space="0" w:color="auto"/>
              <w:left w:val="nil"/>
              <w:bottom w:val="single" w:sz="8" w:space="0" w:color="auto"/>
              <w:right w:val="single" w:sz="4" w:space="0" w:color="auto"/>
            </w:tcBorders>
            <w:shd w:val="clear" w:color="000000" w:fill="FFFFFF"/>
            <w:noWrap/>
          </w:tcPr>
          <w:p w14:paraId="292C9666" w14:textId="05D1C324" w:rsidR="002E6EC3" w:rsidRPr="00D45A1E" w:rsidRDefault="002E6EC3" w:rsidP="002E6EC3">
            <w:pPr>
              <w:jc w:val="center"/>
            </w:pPr>
            <w:r w:rsidRPr="00D45A1E">
              <w:t>1000020131</w:t>
            </w:r>
          </w:p>
        </w:tc>
        <w:tc>
          <w:tcPr>
            <w:tcW w:w="2410" w:type="dxa"/>
            <w:tcBorders>
              <w:top w:val="single" w:sz="8" w:space="0" w:color="auto"/>
              <w:left w:val="nil"/>
              <w:bottom w:val="single" w:sz="8" w:space="0" w:color="auto"/>
              <w:right w:val="single" w:sz="4" w:space="0" w:color="auto"/>
            </w:tcBorders>
            <w:shd w:val="clear" w:color="000000" w:fill="FFFFFF"/>
            <w:noWrap/>
          </w:tcPr>
          <w:p w14:paraId="2E9298E1" w14:textId="5B37E6F0" w:rsidR="002E6EC3" w:rsidRPr="00D45A1E" w:rsidRDefault="002E6EC3" w:rsidP="002E6EC3">
            <w:r w:rsidRPr="00D45A1E">
              <w:t>NU-326 E.M1.C4.F1 ali ECM/C4VA301</w:t>
            </w:r>
          </w:p>
        </w:tc>
        <w:tc>
          <w:tcPr>
            <w:tcW w:w="2835" w:type="dxa"/>
            <w:tcBorders>
              <w:top w:val="single" w:sz="4" w:space="0" w:color="auto"/>
              <w:left w:val="nil"/>
              <w:bottom w:val="single" w:sz="4" w:space="0" w:color="auto"/>
              <w:right w:val="single" w:sz="4" w:space="0" w:color="auto"/>
            </w:tcBorders>
            <w:shd w:val="clear" w:color="000000" w:fill="FFFFFF"/>
          </w:tcPr>
          <w:p w14:paraId="48FFB0B3" w14:textId="77777777" w:rsidR="002E6EC3" w:rsidRPr="000838DA" w:rsidRDefault="002E6EC3" w:rsidP="002E6EC3">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42AAF60" w14:textId="77777777" w:rsidR="002E6EC3" w:rsidRPr="000838DA" w:rsidRDefault="002E6EC3" w:rsidP="002E6EC3">
            <w:pPr>
              <w:jc w:val="center"/>
              <w:rPr>
                <w:rFonts w:ascii="Calibri" w:hAnsi="Calibri" w:cs="Calibri"/>
                <w:sz w:val="22"/>
                <w:szCs w:val="22"/>
              </w:rPr>
            </w:pPr>
          </w:p>
        </w:tc>
      </w:tr>
      <w:tr w:rsidR="002E6EC3" w:rsidRPr="000838DA" w14:paraId="66CF6626" w14:textId="77777777" w:rsidTr="00C559CE">
        <w:trPr>
          <w:trHeight w:val="300"/>
        </w:trPr>
        <w:tc>
          <w:tcPr>
            <w:tcW w:w="852" w:type="dxa"/>
            <w:vMerge/>
            <w:tcBorders>
              <w:left w:val="single" w:sz="8" w:space="0" w:color="auto"/>
              <w:right w:val="single" w:sz="4" w:space="0" w:color="auto"/>
            </w:tcBorders>
            <w:shd w:val="clear" w:color="000000" w:fill="FFFFFF"/>
            <w:noWrap/>
          </w:tcPr>
          <w:p w14:paraId="6C48DDFE" w14:textId="77777777" w:rsidR="002E6EC3" w:rsidRPr="000838DA" w:rsidRDefault="002E6EC3" w:rsidP="002E6EC3">
            <w:pPr>
              <w:jc w:val="center"/>
              <w:rPr>
                <w:rFonts w:ascii="Calibri" w:hAnsi="Calibri" w:cs="Calibri"/>
                <w:sz w:val="22"/>
                <w:szCs w:val="22"/>
              </w:rPr>
            </w:pPr>
          </w:p>
        </w:tc>
        <w:tc>
          <w:tcPr>
            <w:tcW w:w="1004" w:type="dxa"/>
            <w:tcBorders>
              <w:top w:val="single" w:sz="8" w:space="0" w:color="auto"/>
              <w:left w:val="nil"/>
              <w:bottom w:val="single" w:sz="8" w:space="0" w:color="auto"/>
              <w:right w:val="single" w:sz="4" w:space="0" w:color="auto"/>
            </w:tcBorders>
            <w:shd w:val="clear" w:color="000000" w:fill="FFFFFF"/>
            <w:noWrap/>
          </w:tcPr>
          <w:p w14:paraId="427956B4" w14:textId="0AA35B22" w:rsidR="002E6EC3" w:rsidRPr="00D45A1E" w:rsidRDefault="002E6EC3" w:rsidP="002E6EC3">
            <w:pPr>
              <w:jc w:val="center"/>
            </w:pPr>
            <w:r w:rsidRPr="00D45A1E">
              <w:t>79370/1</w:t>
            </w:r>
          </w:p>
        </w:tc>
        <w:tc>
          <w:tcPr>
            <w:tcW w:w="1405" w:type="dxa"/>
            <w:tcBorders>
              <w:top w:val="single" w:sz="8" w:space="0" w:color="auto"/>
              <w:left w:val="nil"/>
              <w:bottom w:val="single" w:sz="8" w:space="0" w:color="auto"/>
              <w:right w:val="single" w:sz="4" w:space="0" w:color="auto"/>
            </w:tcBorders>
            <w:shd w:val="clear" w:color="000000" w:fill="FFFFFF"/>
            <w:noWrap/>
          </w:tcPr>
          <w:p w14:paraId="440013ED" w14:textId="37EBE7F1" w:rsidR="002E6EC3" w:rsidRPr="00D45A1E" w:rsidRDefault="002E6EC3" w:rsidP="002E6EC3">
            <w:pPr>
              <w:jc w:val="center"/>
            </w:pPr>
            <w:r w:rsidRPr="00D45A1E">
              <w:t>1000020253</w:t>
            </w:r>
          </w:p>
        </w:tc>
        <w:tc>
          <w:tcPr>
            <w:tcW w:w="2410" w:type="dxa"/>
            <w:tcBorders>
              <w:top w:val="single" w:sz="8" w:space="0" w:color="auto"/>
              <w:left w:val="nil"/>
              <w:bottom w:val="single" w:sz="8" w:space="0" w:color="auto"/>
              <w:right w:val="single" w:sz="4" w:space="0" w:color="auto"/>
            </w:tcBorders>
            <w:shd w:val="clear" w:color="000000" w:fill="FFFFFF"/>
            <w:noWrap/>
          </w:tcPr>
          <w:p w14:paraId="52095173" w14:textId="702DD20E" w:rsidR="002E6EC3" w:rsidRPr="00D45A1E" w:rsidRDefault="002E6EC3" w:rsidP="002E6EC3">
            <w:r w:rsidRPr="00D45A1E">
              <w:t>HJ-326 E.F1 ali EC/VA301</w:t>
            </w:r>
          </w:p>
        </w:tc>
        <w:tc>
          <w:tcPr>
            <w:tcW w:w="2835" w:type="dxa"/>
            <w:tcBorders>
              <w:top w:val="single" w:sz="4" w:space="0" w:color="auto"/>
              <w:left w:val="nil"/>
              <w:bottom w:val="single" w:sz="4" w:space="0" w:color="auto"/>
              <w:right w:val="single" w:sz="4" w:space="0" w:color="auto"/>
            </w:tcBorders>
            <w:shd w:val="clear" w:color="000000" w:fill="FFFFFF"/>
          </w:tcPr>
          <w:p w14:paraId="4A868743" w14:textId="77777777" w:rsidR="002E6EC3" w:rsidRPr="000838DA" w:rsidRDefault="002E6EC3" w:rsidP="002E6EC3">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5FFF10E" w14:textId="77777777" w:rsidR="002E6EC3" w:rsidRPr="000838DA" w:rsidRDefault="002E6EC3" w:rsidP="002E6EC3">
            <w:pPr>
              <w:jc w:val="center"/>
              <w:rPr>
                <w:rFonts w:ascii="Calibri" w:hAnsi="Calibri" w:cs="Calibri"/>
                <w:sz w:val="22"/>
                <w:szCs w:val="22"/>
              </w:rPr>
            </w:pPr>
          </w:p>
        </w:tc>
      </w:tr>
      <w:tr w:rsidR="002E6EC3" w:rsidRPr="000838DA" w14:paraId="67B9830A" w14:textId="77777777" w:rsidTr="00C559CE">
        <w:trPr>
          <w:trHeight w:val="300"/>
        </w:trPr>
        <w:tc>
          <w:tcPr>
            <w:tcW w:w="852" w:type="dxa"/>
            <w:vMerge/>
            <w:tcBorders>
              <w:left w:val="single" w:sz="8" w:space="0" w:color="auto"/>
              <w:right w:val="single" w:sz="4" w:space="0" w:color="auto"/>
            </w:tcBorders>
            <w:shd w:val="clear" w:color="000000" w:fill="FFFFFF"/>
            <w:noWrap/>
          </w:tcPr>
          <w:p w14:paraId="5FDF714C" w14:textId="77777777" w:rsidR="002E6EC3" w:rsidRPr="000838DA" w:rsidRDefault="002E6EC3" w:rsidP="002E6EC3">
            <w:pPr>
              <w:jc w:val="center"/>
              <w:rPr>
                <w:rFonts w:ascii="Calibri" w:hAnsi="Calibri" w:cs="Calibri"/>
                <w:sz w:val="22"/>
                <w:szCs w:val="22"/>
              </w:rPr>
            </w:pPr>
          </w:p>
        </w:tc>
        <w:tc>
          <w:tcPr>
            <w:tcW w:w="1004" w:type="dxa"/>
            <w:tcBorders>
              <w:top w:val="single" w:sz="8" w:space="0" w:color="auto"/>
              <w:left w:val="nil"/>
              <w:bottom w:val="single" w:sz="8" w:space="0" w:color="auto"/>
              <w:right w:val="single" w:sz="4" w:space="0" w:color="auto"/>
            </w:tcBorders>
            <w:shd w:val="clear" w:color="000000" w:fill="FFFFFF"/>
            <w:noWrap/>
          </w:tcPr>
          <w:p w14:paraId="1A0A6606" w14:textId="28E04432" w:rsidR="002E6EC3" w:rsidRPr="00D45A1E" w:rsidRDefault="002E6EC3" w:rsidP="002E6EC3">
            <w:pPr>
              <w:jc w:val="center"/>
            </w:pPr>
            <w:r w:rsidRPr="00D45A1E">
              <w:t>69584/1</w:t>
            </w:r>
          </w:p>
        </w:tc>
        <w:tc>
          <w:tcPr>
            <w:tcW w:w="1405" w:type="dxa"/>
            <w:tcBorders>
              <w:top w:val="single" w:sz="8" w:space="0" w:color="auto"/>
              <w:left w:val="nil"/>
              <w:bottom w:val="single" w:sz="8" w:space="0" w:color="auto"/>
              <w:right w:val="single" w:sz="4" w:space="0" w:color="auto"/>
            </w:tcBorders>
            <w:shd w:val="clear" w:color="000000" w:fill="FFFFFF"/>
            <w:noWrap/>
          </w:tcPr>
          <w:p w14:paraId="1BF8BFDC" w14:textId="3EA4F53A" w:rsidR="002E6EC3" w:rsidRPr="00D45A1E" w:rsidRDefault="002E6EC3" w:rsidP="002E6EC3">
            <w:pPr>
              <w:jc w:val="center"/>
            </w:pPr>
            <w:r w:rsidRPr="00D45A1E">
              <w:t>1000020132</w:t>
            </w:r>
          </w:p>
        </w:tc>
        <w:tc>
          <w:tcPr>
            <w:tcW w:w="2410" w:type="dxa"/>
            <w:tcBorders>
              <w:top w:val="single" w:sz="8" w:space="0" w:color="auto"/>
              <w:left w:val="nil"/>
              <w:bottom w:val="single" w:sz="8" w:space="0" w:color="auto"/>
              <w:right w:val="single" w:sz="4" w:space="0" w:color="auto"/>
            </w:tcBorders>
            <w:shd w:val="clear" w:color="000000" w:fill="FFFFFF"/>
            <w:noWrap/>
          </w:tcPr>
          <w:p w14:paraId="30E51FEF" w14:textId="59607B59" w:rsidR="002E6EC3" w:rsidRPr="00D45A1E" w:rsidRDefault="002E6EC3" w:rsidP="002E6EC3">
            <w:r w:rsidRPr="00D45A1E">
              <w:t>NU-328 E.M1.C3.F1 ali ECM/C3VA301</w:t>
            </w:r>
          </w:p>
        </w:tc>
        <w:tc>
          <w:tcPr>
            <w:tcW w:w="2835" w:type="dxa"/>
            <w:tcBorders>
              <w:top w:val="single" w:sz="4" w:space="0" w:color="auto"/>
              <w:left w:val="nil"/>
              <w:bottom w:val="single" w:sz="4" w:space="0" w:color="auto"/>
              <w:right w:val="single" w:sz="4" w:space="0" w:color="auto"/>
            </w:tcBorders>
            <w:shd w:val="clear" w:color="000000" w:fill="FFFFFF"/>
          </w:tcPr>
          <w:p w14:paraId="6106D276" w14:textId="77777777" w:rsidR="002E6EC3" w:rsidRPr="000838DA" w:rsidRDefault="002E6EC3" w:rsidP="002E6EC3">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5DC4F360" w14:textId="77777777" w:rsidR="002E6EC3" w:rsidRPr="000838DA" w:rsidRDefault="002E6EC3" w:rsidP="002E6EC3">
            <w:pPr>
              <w:jc w:val="center"/>
              <w:rPr>
                <w:rFonts w:ascii="Calibri" w:hAnsi="Calibri" w:cs="Calibri"/>
                <w:sz w:val="22"/>
                <w:szCs w:val="22"/>
              </w:rPr>
            </w:pPr>
          </w:p>
        </w:tc>
      </w:tr>
      <w:tr w:rsidR="002E6EC3" w:rsidRPr="000838DA" w14:paraId="7D9204C9" w14:textId="77777777" w:rsidTr="00C559CE">
        <w:trPr>
          <w:trHeight w:val="300"/>
        </w:trPr>
        <w:tc>
          <w:tcPr>
            <w:tcW w:w="852" w:type="dxa"/>
            <w:vMerge/>
            <w:tcBorders>
              <w:left w:val="single" w:sz="8" w:space="0" w:color="auto"/>
              <w:right w:val="single" w:sz="4" w:space="0" w:color="auto"/>
            </w:tcBorders>
            <w:shd w:val="clear" w:color="000000" w:fill="FFFFFF"/>
            <w:noWrap/>
          </w:tcPr>
          <w:p w14:paraId="22C0601D" w14:textId="77777777" w:rsidR="002E6EC3" w:rsidRPr="000838DA" w:rsidRDefault="002E6EC3" w:rsidP="002E6EC3">
            <w:pPr>
              <w:jc w:val="center"/>
              <w:rPr>
                <w:rFonts w:ascii="Calibri" w:hAnsi="Calibri" w:cs="Calibri"/>
                <w:sz w:val="22"/>
                <w:szCs w:val="22"/>
              </w:rPr>
            </w:pPr>
          </w:p>
        </w:tc>
        <w:tc>
          <w:tcPr>
            <w:tcW w:w="1004" w:type="dxa"/>
            <w:tcBorders>
              <w:top w:val="single" w:sz="8" w:space="0" w:color="auto"/>
              <w:left w:val="nil"/>
              <w:bottom w:val="single" w:sz="8" w:space="0" w:color="auto"/>
              <w:right w:val="single" w:sz="4" w:space="0" w:color="auto"/>
            </w:tcBorders>
            <w:shd w:val="clear" w:color="000000" w:fill="FFFFFF"/>
            <w:noWrap/>
          </w:tcPr>
          <w:p w14:paraId="4933EE69" w14:textId="6568F7E5" w:rsidR="002E6EC3" w:rsidRPr="00D45A1E" w:rsidRDefault="002E6EC3" w:rsidP="002E6EC3">
            <w:pPr>
              <w:jc w:val="center"/>
            </w:pPr>
            <w:r w:rsidRPr="00D45A1E">
              <w:t>79937/1</w:t>
            </w:r>
          </w:p>
        </w:tc>
        <w:tc>
          <w:tcPr>
            <w:tcW w:w="1405" w:type="dxa"/>
            <w:tcBorders>
              <w:top w:val="single" w:sz="8" w:space="0" w:color="auto"/>
              <w:left w:val="nil"/>
              <w:bottom w:val="single" w:sz="8" w:space="0" w:color="auto"/>
              <w:right w:val="single" w:sz="4" w:space="0" w:color="auto"/>
            </w:tcBorders>
            <w:shd w:val="clear" w:color="000000" w:fill="FFFFFF"/>
            <w:noWrap/>
          </w:tcPr>
          <w:p w14:paraId="684DFC9F" w14:textId="06FB01FC" w:rsidR="002E6EC3" w:rsidRPr="00D45A1E" w:rsidRDefault="002E6EC3" w:rsidP="002E6EC3">
            <w:pPr>
              <w:jc w:val="center"/>
            </w:pPr>
            <w:r w:rsidRPr="00D45A1E">
              <w:t>1000020254</w:t>
            </w:r>
          </w:p>
        </w:tc>
        <w:tc>
          <w:tcPr>
            <w:tcW w:w="2410" w:type="dxa"/>
            <w:tcBorders>
              <w:top w:val="single" w:sz="8" w:space="0" w:color="auto"/>
              <w:left w:val="nil"/>
              <w:bottom w:val="single" w:sz="8" w:space="0" w:color="auto"/>
              <w:right w:val="single" w:sz="4" w:space="0" w:color="auto"/>
            </w:tcBorders>
            <w:shd w:val="clear" w:color="000000" w:fill="FFFFFF"/>
            <w:noWrap/>
          </w:tcPr>
          <w:p w14:paraId="12E14EBC" w14:textId="6687C256" w:rsidR="002E6EC3" w:rsidRPr="00D45A1E" w:rsidRDefault="002E6EC3" w:rsidP="002E6EC3">
            <w:r w:rsidRPr="00D45A1E">
              <w:t>HJ-328 E.F1. ali EC/VA301</w:t>
            </w:r>
          </w:p>
        </w:tc>
        <w:tc>
          <w:tcPr>
            <w:tcW w:w="2835" w:type="dxa"/>
            <w:tcBorders>
              <w:top w:val="single" w:sz="4" w:space="0" w:color="auto"/>
              <w:left w:val="nil"/>
              <w:bottom w:val="single" w:sz="4" w:space="0" w:color="auto"/>
              <w:right w:val="single" w:sz="4" w:space="0" w:color="auto"/>
            </w:tcBorders>
            <w:shd w:val="clear" w:color="000000" w:fill="FFFFFF"/>
          </w:tcPr>
          <w:p w14:paraId="68963625" w14:textId="77777777" w:rsidR="002E6EC3" w:rsidRPr="000838DA" w:rsidRDefault="002E6EC3" w:rsidP="002E6EC3">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5A81DF4" w14:textId="77777777" w:rsidR="002E6EC3" w:rsidRPr="000838DA" w:rsidRDefault="002E6EC3" w:rsidP="002E6EC3">
            <w:pPr>
              <w:jc w:val="center"/>
              <w:rPr>
                <w:rFonts w:ascii="Calibri" w:hAnsi="Calibri" w:cs="Calibri"/>
                <w:sz w:val="22"/>
                <w:szCs w:val="22"/>
              </w:rPr>
            </w:pPr>
          </w:p>
        </w:tc>
      </w:tr>
      <w:tr w:rsidR="002E6EC3" w:rsidRPr="000838DA" w14:paraId="2AE6CA1F" w14:textId="77777777" w:rsidTr="00C559CE">
        <w:trPr>
          <w:trHeight w:val="300"/>
        </w:trPr>
        <w:tc>
          <w:tcPr>
            <w:tcW w:w="852" w:type="dxa"/>
            <w:vMerge/>
            <w:tcBorders>
              <w:left w:val="single" w:sz="8" w:space="0" w:color="auto"/>
              <w:right w:val="single" w:sz="4" w:space="0" w:color="auto"/>
            </w:tcBorders>
            <w:shd w:val="clear" w:color="000000" w:fill="FFFFFF"/>
            <w:noWrap/>
          </w:tcPr>
          <w:p w14:paraId="251D2762" w14:textId="77777777" w:rsidR="002E6EC3" w:rsidRPr="000838DA" w:rsidRDefault="002E6EC3" w:rsidP="002E6EC3">
            <w:pPr>
              <w:jc w:val="center"/>
              <w:rPr>
                <w:rFonts w:ascii="Calibri" w:hAnsi="Calibri" w:cs="Calibri"/>
                <w:sz w:val="22"/>
                <w:szCs w:val="22"/>
              </w:rPr>
            </w:pPr>
          </w:p>
        </w:tc>
        <w:tc>
          <w:tcPr>
            <w:tcW w:w="1004" w:type="dxa"/>
            <w:tcBorders>
              <w:top w:val="single" w:sz="8" w:space="0" w:color="auto"/>
              <w:left w:val="nil"/>
              <w:bottom w:val="single" w:sz="8" w:space="0" w:color="auto"/>
              <w:right w:val="single" w:sz="4" w:space="0" w:color="auto"/>
            </w:tcBorders>
            <w:shd w:val="clear" w:color="000000" w:fill="FFFFFF"/>
            <w:noWrap/>
          </w:tcPr>
          <w:p w14:paraId="6A7C9C03" w14:textId="01375A60" w:rsidR="002E6EC3" w:rsidRPr="00D45A1E" w:rsidRDefault="002E6EC3" w:rsidP="002E6EC3">
            <w:pPr>
              <w:jc w:val="center"/>
            </w:pPr>
            <w:r w:rsidRPr="00D45A1E">
              <w:t>14466/1</w:t>
            </w:r>
          </w:p>
        </w:tc>
        <w:tc>
          <w:tcPr>
            <w:tcW w:w="1405" w:type="dxa"/>
            <w:tcBorders>
              <w:top w:val="single" w:sz="8" w:space="0" w:color="auto"/>
              <w:left w:val="nil"/>
              <w:bottom w:val="single" w:sz="8" w:space="0" w:color="auto"/>
              <w:right w:val="single" w:sz="4" w:space="0" w:color="auto"/>
            </w:tcBorders>
            <w:shd w:val="clear" w:color="000000" w:fill="FFFFFF"/>
            <w:noWrap/>
          </w:tcPr>
          <w:p w14:paraId="497A0EE2" w14:textId="4392D563" w:rsidR="002E6EC3" w:rsidRPr="00D45A1E" w:rsidRDefault="002E6EC3" w:rsidP="002E6EC3">
            <w:pPr>
              <w:jc w:val="center"/>
            </w:pPr>
            <w:r w:rsidRPr="00D45A1E">
              <w:t>1000020133</w:t>
            </w:r>
          </w:p>
        </w:tc>
        <w:tc>
          <w:tcPr>
            <w:tcW w:w="2410" w:type="dxa"/>
            <w:tcBorders>
              <w:top w:val="single" w:sz="8" w:space="0" w:color="auto"/>
              <w:left w:val="nil"/>
              <w:bottom w:val="single" w:sz="8" w:space="0" w:color="auto"/>
              <w:right w:val="single" w:sz="4" w:space="0" w:color="auto"/>
            </w:tcBorders>
            <w:shd w:val="clear" w:color="000000" w:fill="FFFFFF"/>
            <w:noWrap/>
          </w:tcPr>
          <w:p w14:paraId="6A99CE3D" w14:textId="73111FDD" w:rsidR="002E6EC3" w:rsidRPr="00D45A1E" w:rsidRDefault="002E6EC3" w:rsidP="002E6EC3">
            <w:r w:rsidRPr="00D45A1E">
              <w:t>NU-332 E.M1.C4.F1 ali ECM/C4VA301</w:t>
            </w:r>
          </w:p>
        </w:tc>
        <w:tc>
          <w:tcPr>
            <w:tcW w:w="2835" w:type="dxa"/>
            <w:tcBorders>
              <w:top w:val="single" w:sz="4" w:space="0" w:color="auto"/>
              <w:left w:val="nil"/>
              <w:bottom w:val="single" w:sz="4" w:space="0" w:color="auto"/>
              <w:right w:val="single" w:sz="4" w:space="0" w:color="auto"/>
            </w:tcBorders>
            <w:shd w:val="clear" w:color="000000" w:fill="FFFFFF"/>
          </w:tcPr>
          <w:p w14:paraId="2989E7B5" w14:textId="77777777" w:rsidR="002E6EC3" w:rsidRPr="000838DA" w:rsidRDefault="002E6EC3" w:rsidP="002E6EC3">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A8AD3A9" w14:textId="77777777" w:rsidR="002E6EC3" w:rsidRPr="000838DA" w:rsidRDefault="002E6EC3" w:rsidP="002E6EC3">
            <w:pPr>
              <w:jc w:val="center"/>
              <w:rPr>
                <w:rFonts w:ascii="Calibri" w:hAnsi="Calibri" w:cs="Calibri"/>
                <w:sz w:val="22"/>
                <w:szCs w:val="22"/>
              </w:rPr>
            </w:pPr>
          </w:p>
        </w:tc>
      </w:tr>
      <w:tr w:rsidR="002E6EC3" w:rsidRPr="000838DA" w14:paraId="51E54727" w14:textId="77777777" w:rsidTr="00C559CE">
        <w:trPr>
          <w:trHeight w:val="300"/>
        </w:trPr>
        <w:tc>
          <w:tcPr>
            <w:tcW w:w="852" w:type="dxa"/>
            <w:vMerge/>
            <w:tcBorders>
              <w:left w:val="single" w:sz="8" w:space="0" w:color="auto"/>
              <w:right w:val="single" w:sz="4" w:space="0" w:color="auto"/>
            </w:tcBorders>
            <w:shd w:val="clear" w:color="000000" w:fill="FFFFFF"/>
            <w:noWrap/>
          </w:tcPr>
          <w:p w14:paraId="4FCE10BE" w14:textId="77777777" w:rsidR="002E6EC3" w:rsidRPr="000838DA" w:rsidRDefault="002E6EC3" w:rsidP="002E6EC3">
            <w:pPr>
              <w:jc w:val="center"/>
              <w:rPr>
                <w:rFonts w:ascii="Calibri" w:hAnsi="Calibri" w:cs="Calibri"/>
                <w:sz w:val="22"/>
                <w:szCs w:val="22"/>
              </w:rPr>
            </w:pPr>
          </w:p>
        </w:tc>
        <w:tc>
          <w:tcPr>
            <w:tcW w:w="1004" w:type="dxa"/>
            <w:tcBorders>
              <w:top w:val="single" w:sz="8" w:space="0" w:color="auto"/>
              <w:left w:val="nil"/>
              <w:bottom w:val="single" w:sz="8" w:space="0" w:color="auto"/>
              <w:right w:val="single" w:sz="4" w:space="0" w:color="auto"/>
            </w:tcBorders>
            <w:shd w:val="clear" w:color="000000" w:fill="FFFFFF"/>
            <w:noWrap/>
          </w:tcPr>
          <w:p w14:paraId="2F6531B3" w14:textId="730051F9" w:rsidR="002E6EC3" w:rsidRPr="00D45A1E" w:rsidRDefault="002E6EC3" w:rsidP="002E6EC3">
            <w:pPr>
              <w:jc w:val="center"/>
            </w:pPr>
            <w:r w:rsidRPr="00D45A1E">
              <w:t>14571/1</w:t>
            </w:r>
          </w:p>
        </w:tc>
        <w:tc>
          <w:tcPr>
            <w:tcW w:w="1405" w:type="dxa"/>
            <w:tcBorders>
              <w:top w:val="single" w:sz="8" w:space="0" w:color="auto"/>
              <w:left w:val="nil"/>
              <w:bottom w:val="single" w:sz="8" w:space="0" w:color="auto"/>
              <w:right w:val="single" w:sz="4" w:space="0" w:color="auto"/>
            </w:tcBorders>
            <w:shd w:val="clear" w:color="000000" w:fill="FFFFFF"/>
            <w:noWrap/>
          </w:tcPr>
          <w:p w14:paraId="58307059" w14:textId="6E55C4DA" w:rsidR="002E6EC3" w:rsidRPr="00D45A1E" w:rsidRDefault="002E6EC3" w:rsidP="002E6EC3">
            <w:pPr>
              <w:jc w:val="center"/>
            </w:pPr>
            <w:r w:rsidRPr="00D45A1E">
              <w:t>1000020255</w:t>
            </w:r>
          </w:p>
        </w:tc>
        <w:tc>
          <w:tcPr>
            <w:tcW w:w="2410" w:type="dxa"/>
            <w:tcBorders>
              <w:top w:val="single" w:sz="8" w:space="0" w:color="auto"/>
              <w:left w:val="nil"/>
              <w:bottom w:val="single" w:sz="8" w:space="0" w:color="auto"/>
              <w:right w:val="single" w:sz="4" w:space="0" w:color="auto"/>
            </w:tcBorders>
            <w:shd w:val="clear" w:color="000000" w:fill="FFFFFF"/>
            <w:noWrap/>
          </w:tcPr>
          <w:p w14:paraId="5552FBBE" w14:textId="6B6DC1B9" w:rsidR="002E6EC3" w:rsidRPr="00D45A1E" w:rsidRDefault="002E6EC3" w:rsidP="002E6EC3">
            <w:r w:rsidRPr="00D45A1E">
              <w:t>HJ-332 E.F1 ali EC/VA301</w:t>
            </w:r>
          </w:p>
        </w:tc>
        <w:tc>
          <w:tcPr>
            <w:tcW w:w="2835" w:type="dxa"/>
            <w:tcBorders>
              <w:top w:val="single" w:sz="4" w:space="0" w:color="auto"/>
              <w:left w:val="nil"/>
              <w:bottom w:val="single" w:sz="4" w:space="0" w:color="auto"/>
              <w:right w:val="single" w:sz="4" w:space="0" w:color="auto"/>
            </w:tcBorders>
            <w:shd w:val="clear" w:color="000000" w:fill="FFFFFF"/>
          </w:tcPr>
          <w:p w14:paraId="6B909A10" w14:textId="77777777" w:rsidR="002E6EC3" w:rsidRPr="000838DA" w:rsidRDefault="002E6EC3" w:rsidP="002E6EC3">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5734330" w14:textId="77777777" w:rsidR="002E6EC3" w:rsidRPr="000838DA" w:rsidRDefault="002E6EC3" w:rsidP="002E6EC3">
            <w:pPr>
              <w:jc w:val="center"/>
              <w:rPr>
                <w:rFonts w:ascii="Calibri" w:hAnsi="Calibri" w:cs="Calibri"/>
                <w:sz w:val="22"/>
                <w:szCs w:val="22"/>
              </w:rPr>
            </w:pPr>
          </w:p>
        </w:tc>
      </w:tr>
      <w:tr w:rsidR="002E6EC3" w:rsidRPr="000838DA" w14:paraId="6DA5CDE6" w14:textId="77777777" w:rsidTr="00C559CE">
        <w:trPr>
          <w:trHeight w:val="300"/>
        </w:trPr>
        <w:tc>
          <w:tcPr>
            <w:tcW w:w="852" w:type="dxa"/>
            <w:vMerge/>
            <w:tcBorders>
              <w:left w:val="single" w:sz="8" w:space="0" w:color="auto"/>
              <w:right w:val="single" w:sz="4" w:space="0" w:color="auto"/>
            </w:tcBorders>
            <w:shd w:val="clear" w:color="000000" w:fill="FFFFFF"/>
            <w:noWrap/>
          </w:tcPr>
          <w:p w14:paraId="396AA011" w14:textId="77777777" w:rsidR="002E6EC3" w:rsidRPr="000838DA" w:rsidRDefault="002E6EC3" w:rsidP="002E6EC3">
            <w:pPr>
              <w:jc w:val="center"/>
              <w:rPr>
                <w:rFonts w:ascii="Calibri" w:hAnsi="Calibri" w:cs="Calibri"/>
                <w:sz w:val="22"/>
                <w:szCs w:val="22"/>
              </w:rPr>
            </w:pPr>
          </w:p>
        </w:tc>
        <w:tc>
          <w:tcPr>
            <w:tcW w:w="1004" w:type="dxa"/>
            <w:tcBorders>
              <w:top w:val="single" w:sz="8" w:space="0" w:color="auto"/>
              <w:left w:val="nil"/>
              <w:bottom w:val="single" w:sz="8" w:space="0" w:color="auto"/>
              <w:right w:val="single" w:sz="4" w:space="0" w:color="auto"/>
            </w:tcBorders>
            <w:shd w:val="clear" w:color="000000" w:fill="FFFFFF"/>
            <w:noWrap/>
          </w:tcPr>
          <w:p w14:paraId="4A8B8843" w14:textId="6CADD103" w:rsidR="002E6EC3" w:rsidRPr="00D45A1E" w:rsidRDefault="002E6EC3" w:rsidP="002E6EC3">
            <w:pPr>
              <w:jc w:val="center"/>
            </w:pPr>
            <w:r w:rsidRPr="00D45A1E">
              <w:t>85974/1</w:t>
            </w:r>
          </w:p>
        </w:tc>
        <w:tc>
          <w:tcPr>
            <w:tcW w:w="1405" w:type="dxa"/>
            <w:tcBorders>
              <w:top w:val="single" w:sz="8" w:space="0" w:color="auto"/>
              <w:left w:val="nil"/>
              <w:bottom w:val="single" w:sz="8" w:space="0" w:color="auto"/>
              <w:right w:val="single" w:sz="4" w:space="0" w:color="auto"/>
            </w:tcBorders>
            <w:shd w:val="clear" w:color="000000" w:fill="FFFFFF"/>
            <w:noWrap/>
          </w:tcPr>
          <w:p w14:paraId="65F7553E" w14:textId="63385533" w:rsidR="002E6EC3" w:rsidRPr="00D45A1E" w:rsidRDefault="002E6EC3" w:rsidP="002E6EC3">
            <w:pPr>
              <w:jc w:val="center"/>
            </w:pPr>
            <w:r w:rsidRPr="00D45A1E">
              <w:t>1000030584</w:t>
            </w:r>
          </w:p>
        </w:tc>
        <w:tc>
          <w:tcPr>
            <w:tcW w:w="2410" w:type="dxa"/>
            <w:tcBorders>
              <w:top w:val="single" w:sz="8" w:space="0" w:color="auto"/>
              <w:left w:val="nil"/>
              <w:bottom w:val="single" w:sz="8" w:space="0" w:color="auto"/>
              <w:right w:val="single" w:sz="4" w:space="0" w:color="auto"/>
            </w:tcBorders>
            <w:shd w:val="clear" w:color="000000" w:fill="FFFFFF"/>
            <w:noWrap/>
          </w:tcPr>
          <w:p w14:paraId="5C8E22BC" w14:textId="03298223" w:rsidR="002E6EC3" w:rsidRPr="00D45A1E" w:rsidRDefault="002E6EC3" w:rsidP="002E6EC3">
            <w:r w:rsidRPr="00D45A1E">
              <w:t>NJ-332 E.M1.C4.F1 ali ECM/C4VA301</w:t>
            </w:r>
          </w:p>
        </w:tc>
        <w:tc>
          <w:tcPr>
            <w:tcW w:w="2835" w:type="dxa"/>
            <w:tcBorders>
              <w:top w:val="single" w:sz="4" w:space="0" w:color="auto"/>
              <w:left w:val="nil"/>
              <w:bottom w:val="single" w:sz="4" w:space="0" w:color="auto"/>
              <w:right w:val="single" w:sz="4" w:space="0" w:color="auto"/>
            </w:tcBorders>
            <w:shd w:val="clear" w:color="000000" w:fill="FFFFFF"/>
          </w:tcPr>
          <w:p w14:paraId="53D75FC3" w14:textId="77777777" w:rsidR="002E6EC3" w:rsidRPr="000838DA" w:rsidRDefault="002E6EC3" w:rsidP="002E6EC3">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8819109" w14:textId="77777777" w:rsidR="002E6EC3" w:rsidRPr="000838DA" w:rsidRDefault="002E6EC3" w:rsidP="002E6EC3">
            <w:pPr>
              <w:jc w:val="center"/>
              <w:rPr>
                <w:rFonts w:ascii="Calibri" w:hAnsi="Calibri" w:cs="Calibri"/>
                <w:sz w:val="22"/>
                <w:szCs w:val="22"/>
              </w:rPr>
            </w:pPr>
          </w:p>
        </w:tc>
      </w:tr>
      <w:tr w:rsidR="002E6EC3" w:rsidRPr="000838DA" w14:paraId="4647B7EF" w14:textId="77777777" w:rsidTr="00C559CE">
        <w:trPr>
          <w:trHeight w:val="300"/>
        </w:trPr>
        <w:tc>
          <w:tcPr>
            <w:tcW w:w="852" w:type="dxa"/>
            <w:vMerge/>
            <w:tcBorders>
              <w:left w:val="single" w:sz="8" w:space="0" w:color="auto"/>
              <w:right w:val="single" w:sz="4" w:space="0" w:color="auto"/>
            </w:tcBorders>
            <w:shd w:val="clear" w:color="000000" w:fill="FFFFFF"/>
            <w:noWrap/>
          </w:tcPr>
          <w:p w14:paraId="10185C98" w14:textId="77777777" w:rsidR="002E6EC3" w:rsidRPr="000838DA" w:rsidRDefault="002E6EC3" w:rsidP="002E6EC3">
            <w:pPr>
              <w:jc w:val="center"/>
              <w:rPr>
                <w:rFonts w:ascii="Calibri" w:hAnsi="Calibri" w:cs="Calibri"/>
                <w:sz w:val="22"/>
                <w:szCs w:val="22"/>
              </w:rPr>
            </w:pPr>
          </w:p>
        </w:tc>
        <w:tc>
          <w:tcPr>
            <w:tcW w:w="1004" w:type="dxa"/>
            <w:tcBorders>
              <w:top w:val="single" w:sz="8" w:space="0" w:color="auto"/>
              <w:left w:val="nil"/>
              <w:bottom w:val="single" w:sz="8" w:space="0" w:color="auto"/>
              <w:right w:val="single" w:sz="4" w:space="0" w:color="auto"/>
            </w:tcBorders>
            <w:shd w:val="clear" w:color="000000" w:fill="FFFFFF"/>
            <w:noWrap/>
          </w:tcPr>
          <w:p w14:paraId="11A4F456" w14:textId="6A722ED0" w:rsidR="002E6EC3" w:rsidRPr="00D45A1E" w:rsidRDefault="002E6EC3" w:rsidP="002E6EC3">
            <w:pPr>
              <w:jc w:val="center"/>
            </w:pPr>
            <w:r w:rsidRPr="00D45A1E">
              <w:t>14468/1</w:t>
            </w:r>
          </w:p>
        </w:tc>
        <w:tc>
          <w:tcPr>
            <w:tcW w:w="1405" w:type="dxa"/>
            <w:tcBorders>
              <w:top w:val="single" w:sz="8" w:space="0" w:color="auto"/>
              <w:left w:val="nil"/>
              <w:bottom w:val="single" w:sz="8" w:space="0" w:color="auto"/>
              <w:right w:val="single" w:sz="4" w:space="0" w:color="auto"/>
            </w:tcBorders>
            <w:shd w:val="clear" w:color="000000" w:fill="FFFFFF"/>
            <w:noWrap/>
          </w:tcPr>
          <w:p w14:paraId="003E34CE" w14:textId="397AC0F3" w:rsidR="002E6EC3" w:rsidRPr="00D45A1E" w:rsidRDefault="002E6EC3" w:rsidP="002E6EC3">
            <w:pPr>
              <w:jc w:val="center"/>
            </w:pPr>
            <w:r w:rsidRPr="00D45A1E">
              <w:t>1000020135</w:t>
            </w:r>
          </w:p>
        </w:tc>
        <w:tc>
          <w:tcPr>
            <w:tcW w:w="2410" w:type="dxa"/>
            <w:tcBorders>
              <w:top w:val="single" w:sz="8" w:space="0" w:color="auto"/>
              <w:left w:val="nil"/>
              <w:bottom w:val="single" w:sz="8" w:space="0" w:color="auto"/>
              <w:right w:val="single" w:sz="4" w:space="0" w:color="auto"/>
            </w:tcBorders>
            <w:shd w:val="clear" w:color="000000" w:fill="FFFFFF"/>
            <w:noWrap/>
          </w:tcPr>
          <w:p w14:paraId="6D7C60BB" w14:textId="3548FD86" w:rsidR="002E6EC3" w:rsidRPr="00D45A1E" w:rsidRDefault="002E6EC3" w:rsidP="002E6EC3">
            <w:r w:rsidRPr="00D45A1E">
              <w:t>NU-336 E.M1.C4.F1 ali ECM/C4VA301</w:t>
            </w:r>
          </w:p>
        </w:tc>
        <w:tc>
          <w:tcPr>
            <w:tcW w:w="2835" w:type="dxa"/>
            <w:tcBorders>
              <w:top w:val="single" w:sz="4" w:space="0" w:color="auto"/>
              <w:left w:val="nil"/>
              <w:bottom w:val="single" w:sz="4" w:space="0" w:color="auto"/>
              <w:right w:val="single" w:sz="4" w:space="0" w:color="auto"/>
            </w:tcBorders>
            <w:shd w:val="clear" w:color="000000" w:fill="FFFFFF"/>
          </w:tcPr>
          <w:p w14:paraId="5797D1FB" w14:textId="77777777" w:rsidR="002E6EC3" w:rsidRPr="000838DA" w:rsidRDefault="002E6EC3" w:rsidP="002E6EC3">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65F6F8F" w14:textId="77777777" w:rsidR="002E6EC3" w:rsidRPr="000838DA" w:rsidRDefault="002E6EC3" w:rsidP="002E6EC3">
            <w:pPr>
              <w:jc w:val="center"/>
              <w:rPr>
                <w:rFonts w:ascii="Calibri" w:hAnsi="Calibri" w:cs="Calibri"/>
                <w:sz w:val="22"/>
                <w:szCs w:val="22"/>
              </w:rPr>
            </w:pPr>
          </w:p>
        </w:tc>
      </w:tr>
      <w:tr w:rsidR="002E6EC3" w:rsidRPr="000838DA" w14:paraId="408A546A" w14:textId="77777777" w:rsidTr="00C559CE">
        <w:trPr>
          <w:trHeight w:val="300"/>
        </w:trPr>
        <w:tc>
          <w:tcPr>
            <w:tcW w:w="852" w:type="dxa"/>
            <w:vMerge/>
            <w:tcBorders>
              <w:left w:val="single" w:sz="8" w:space="0" w:color="auto"/>
              <w:right w:val="single" w:sz="4" w:space="0" w:color="auto"/>
            </w:tcBorders>
            <w:shd w:val="clear" w:color="000000" w:fill="FFFFFF"/>
            <w:noWrap/>
          </w:tcPr>
          <w:p w14:paraId="0465F911" w14:textId="77777777" w:rsidR="002E6EC3" w:rsidRPr="000838DA" w:rsidRDefault="002E6EC3" w:rsidP="002E6EC3">
            <w:pPr>
              <w:jc w:val="center"/>
              <w:rPr>
                <w:rFonts w:ascii="Calibri" w:hAnsi="Calibri" w:cs="Calibri"/>
                <w:sz w:val="22"/>
                <w:szCs w:val="22"/>
              </w:rPr>
            </w:pPr>
          </w:p>
        </w:tc>
        <w:tc>
          <w:tcPr>
            <w:tcW w:w="1004" w:type="dxa"/>
            <w:tcBorders>
              <w:top w:val="single" w:sz="8" w:space="0" w:color="auto"/>
              <w:left w:val="nil"/>
              <w:bottom w:val="single" w:sz="8" w:space="0" w:color="auto"/>
              <w:right w:val="single" w:sz="4" w:space="0" w:color="auto"/>
            </w:tcBorders>
            <w:shd w:val="clear" w:color="000000" w:fill="FFFFFF"/>
            <w:noWrap/>
          </w:tcPr>
          <w:p w14:paraId="5710BCD1" w14:textId="4C32CFF3" w:rsidR="002E6EC3" w:rsidRPr="00D45A1E" w:rsidRDefault="002E6EC3" w:rsidP="002E6EC3">
            <w:pPr>
              <w:jc w:val="center"/>
            </w:pPr>
            <w:r w:rsidRPr="00D45A1E">
              <w:t>69392/1</w:t>
            </w:r>
          </w:p>
        </w:tc>
        <w:tc>
          <w:tcPr>
            <w:tcW w:w="1405" w:type="dxa"/>
            <w:tcBorders>
              <w:top w:val="single" w:sz="8" w:space="0" w:color="auto"/>
              <w:left w:val="nil"/>
              <w:bottom w:val="single" w:sz="8" w:space="0" w:color="auto"/>
              <w:right w:val="single" w:sz="4" w:space="0" w:color="auto"/>
            </w:tcBorders>
            <w:shd w:val="clear" w:color="000000" w:fill="FFFFFF"/>
            <w:noWrap/>
          </w:tcPr>
          <w:p w14:paraId="38288E3E" w14:textId="5460880D" w:rsidR="002E6EC3" w:rsidRPr="00D45A1E" w:rsidRDefault="002E6EC3" w:rsidP="002E6EC3">
            <w:pPr>
              <w:jc w:val="center"/>
            </w:pPr>
            <w:r w:rsidRPr="00D45A1E">
              <w:t>2000001198</w:t>
            </w:r>
          </w:p>
        </w:tc>
        <w:tc>
          <w:tcPr>
            <w:tcW w:w="2410" w:type="dxa"/>
            <w:tcBorders>
              <w:top w:val="single" w:sz="8" w:space="0" w:color="auto"/>
              <w:left w:val="nil"/>
              <w:bottom w:val="single" w:sz="8" w:space="0" w:color="auto"/>
              <w:right w:val="single" w:sz="4" w:space="0" w:color="auto"/>
            </w:tcBorders>
            <w:shd w:val="clear" w:color="000000" w:fill="FFFFFF"/>
            <w:noWrap/>
          </w:tcPr>
          <w:p w14:paraId="06E5C515" w14:textId="16502E58" w:rsidR="002E6EC3" w:rsidRPr="00D45A1E" w:rsidRDefault="002E6EC3" w:rsidP="002E6EC3">
            <w:r w:rsidRPr="00D45A1E">
              <w:t>NU-236 E.M1.C4.F1</w:t>
            </w:r>
          </w:p>
        </w:tc>
        <w:tc>
          <w:tcPr>
            <w:tcW w:w="2835" w:type="dxa"/>
            <w:tcBorders>
              <w:top w:val="single" w:sz="4" w:space="0" w:color="auto"/>
              <w:left w:val="nil"/>
              <w:bottom w:val="single" w:sz="4" w:space="0" w:color="auto"/>
              <w:right w:val="single" w:sz="4" w:space="0" w:color="auto"/>
            </w:tcBorders>
            <w:shd w:val="clear" w:color="000000" w:fill="FFFFFF"/>
          </w:tcPr>
          <w:p w14:paraId="37C660F7" w14:textId="77777777" w:rsidR="002E6EC3" w:rsidRPr="000838DA" w:rsidRDefault="002E6EC3" w:rsidP="002E6EC3">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5082AF42" w14:textId="77777777" w:rsidR="002E6EC3" w:rsidRPr="000838DA" w:rsidRDefault="002E6EC3" w:rsidP="002E6EC3">
            <w:pPr>
              <w:jc w:val="center"/>
              <w:rPr>
                <w:rFonts w:ascii="Calibri" w:hAnsi="Calibri" w:cs="Calibri"/>
                <w:sz w:val="22"/>
                <w:szCs w:val="22"/>
              </w:rPr>
            </w:pPr>
          </w:p>
        </w:tc>
      </w:tr>
      <w:tr w:rsidR="002E6EC3" w:rsidRPr="000838DA" w14:paraId="1B0D5448" w14:textId="77777777" w:rsidTr="00C559CE">
        <w:trPr>
          <w:trHeight w:val="300"/>
        </w:trPr>
        <w:tc>
          <w:tcPr>
            <w:tcW w:w="852" w:type="dxa"/>
            <w:vMerge/>
            <w:tcBorders>
              <w:left w:val="single" w:sz="8" w:space="0" w:color="auto"/>
              <w:right w:val="single" w:sz="4" w:space="0" w:color="auto"/>
            </w:tcBorders>
            <w:shd w:val="clear" w:color="000000" w:fill="FFFFFF"/>
            <w:noWrap/>
          </w:tcPr>
          <w:p w14:paraId="48A9B9DC" w14:textId="77777777" w:rsidR="002E6EC3" w:rsidRPr="000838DA" w:rsidRDefault="002E6EC3" w:rsidP="002E6EC3">
            <w:pPr>
              <w:jc w:val="center"/>
              <w:rPr>
                <w:rFonts w:ascii="Calibri" w:hAnsi="Calibri" w:cs="Calibri"/>
                <w:sz w:val="22"/>
                <w:szCs w:val="22"/>
              </w:rPr>
            </w:pPr>
          </w:p>
        </w:tc>
        <w:tc>
          <w:tcPr>
            <w:tcW w:w="1004" w:type="dxa"/>
            <w:tcBorders>
              <w:top w:val="single" w:sz="8" w:space="0" w:color="auto"/>
              <w:left w:val="nil"/>
              <w:bottom w:val="single" w:sz="8" w:space="0" w:color="auto"/>
              <w:right w:val="single" w:sz="4" w:space="0" w:color="auto"/>
            </w:tcBorders>
            <w:shd w:val="clear" w:color="000000" w:fill="FFFFFF"/>
            <w:noWrap/>
          </w:tcPr>
          <w:p w14:paraId="324C062A" w14:textId="1D0EB4B9" w:rsidR="002E6EC3" w:rsidRPr="00D45A1E" w:rsidRDefault="002E6EC3" w:rsidP="002E6EC3">
            <w:pPr>
              <w:jc w:val="center"/>
            </w:pPr>
            <w:r w:rsidRPr="00D45A1E">
              <w:t>14463/1</w:t>
            </w:r>
          </w:p>
        </w:tc>
        <w:tc>
          <w:tcPr>
            <w:tcW w:w="1405" w:type="dxa"/>
            <w:tcBorders>
              <w:top w:val="single" w:sz="8" w:space="0" w:color="auto"/>
              <w:left w:val="nil"/>
              <w:bottom w:val="single" w:sz="8" w:space="0" w:color="auto"/>
              <w:right w:val="single" w:sz="4" w:space="0" w:color="auto"/>
            </w:tcBorders>
            <w:shd w:val="clear" w:color="000000" w:fill="FFFFFF"/>
            <w:noWrap/>
          </w:tcPr>
          <w:p w14:paraId="2995398C" w14:textId="5837CD03" w:rsidR="002E6EC3" w:rsidRPr="00D45A1E" w:rsidRDefault="002E6EC3" w:rsidP="002E6EC3">
            <w:pPr>
              <w:jc w:val="center"/>
            </w:pPr>
            <w:r w:rsidRPr="00D45A1E">
              <w:t>1000020130</w:t>
            </w:r>
          </w:p>
        </w:tc>
        <w:tc>
          <w:tcPr>
            <w:tcW w:w="2410" w:type="dxa"/>
            <w:tcBorders>
              <w:top w:val="single" w:sz="8" w:space="0" w:color="auto"/>
              <w:left w:val="nil"/>
              <w:bottom w:val="single" w:sz="8" w:space="0" w:color="auto"/>
              <w:right w:val="single" w:sz="4" w:space="0" w:color="auto"/>
            </w:tcBorders>
            <w:shd w:val="clear" w:color="000000" w:fill="FFFFFF"/>
            <w:noWrap/>
          </w:tcPr>
          <w:p w14:paraId="5CCD83DA" w14:textId="6FC0C195" w:rsidR="002E6EC3" w:rsidRPr="00D45A1E" w:rsidRDefault="002E6EC3" w:rsidP="002E6EC3">
            <w:r w:rsidRPr="00D45A1E">
              <w:t>NU-322 E.M1.F1 ali ECM/C4VA301</w:t>
            </w:r>
          </w:p>
        </w:tc>
        <w:tc>
          <w:tcPr>
            <w:tcW w:w="2835" w:type="dxa"/>
            <w:tcBorders>
              <w:top w:val="single" w:sz="4" w:space="0" w:color="auto"/>
              <w:left w:val="nil"/>
              <w:bottom w:val="single" w:sz="4" w:space="0" w:color="auto"/>
              <w:right w:val="single" w:sz="4" w:space="0" w:color="auto"/>
            </w:tcBorders>
            <w:shd w:val="clear" w:color="000000" w:fill="FFFFFF"/>
          </w:tcPr>
          <w:p w14:paraId="534833C9" w14:textId="77777777" w:rsidR="002E6EC3" w:rsidRPr="000838DA" w:rsidRDefault="002E6EC3" w:rsidP="002E6EC3">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3F78DF3" w14:textId="77777777" w:rsidR="002E6EC3" w:rsidRPr="000838DA" w:rsidRDefault="002E6EC3" w:rsidP="002E6EC3">
            <w:pPr>
              <w:jc w:val="center"/>
              <w:rPr>
                <w:rFonts w:ascii="Calibri" w:hAnsi="Calibri" w:cs="Calibri"/>
                <w:sz w:val="22"/>
                <w:szCs w:val="22"/>
              </w:rPr>
            </w:pPr>
          </w:p>
        </w:tc>
      </w:tr>
      <w:tr w:rsidR="002E6EC3" w:rsidRPr="000838DA" w14:paraId="42312BC7" w14:textId="77777777" w:rsidTr="00C559CE">
        <w:trPr>
          <w:trHeight w:val="300"/>
        </w:trPr>
        <w:tc>
          <w:tcPr>
            <w:tcW w:w="852" w:type="dxa"/>
            <w:vMerge/>
            <w:tcBorders>
              <w:left w:val="single" w:sz="8" w:space="0" w:color="auto"/>
              <w:bottom w:val="single" w:sz="8" w:space="0" w:color="000000"/>
              <w:right w:val="single" w:sz="4" w:space="0" w:color="auto"/>
            </w:tcBorders>
            <w:shd w:val="clear" w:color="000000" w:fill="FFFFFF"/>
            <w:noWrap/>
          </w:tcPr>
          <w:p w14:paraId="4C488FC6" w14:textId="77777777" w:rsidR="002E6EC3" w:rsidRPr="000838DA" w:rsidRDefault="002E6EC3" w:rsidP="002E6EC3">
            <w:pPr>
              <w:jc w:val="center"/>
              <w:rPr>
                <w:rFonts w:ascii="Calibri" w:hAnsi="Calibri" w:cs="Calibri"/>
                <w:sz w:val="22"/>
                <w:szCs w:val="22"/>
              </w:rPr>
            </w:pPr>
          </w:p>
        </w:tc>
        <w:tc>
          <w:tcPr>
            <w:tcW w:w="1004" w:type="dxa"/>
            <w:tcBorders>
              <w:top w:val="single" w:sz="8" w:space="0" w:color="auto"/>
              <w:left w:val="nil"/>
              <w:bottom w:val="single" w:sz="4" w:space="0" w:color="auto"/>
              <w:right w:val="single" w:sz="4" w:space="0" w:color="auto"/>
            </w:tcBorders>
            <w:shd w:val="clear" w:color="000000" w:fill="FFFFFF"/>
            <w:noWrap/>
          </w:tcPr>
          <w:p w14:paraId="16C08C7A" w14:textId="50CF54A2" w:rsidR="002E6EC3" w:rsidRPr="00D45A1E" w:rsidRDefault="002E6EC3" w:rsidP="002E6EC3">
            <w:pPr>
              <w:jc w:val="center"/>
            </w:pPr>
            <w:r w:rsidRPr="00D45A1E">
              <w:t>14567/1</w:t>
            </w:r>
          </w:p>
        </w:tc>
        <w:tc>
          <w:tcPr>
            <w:tcW w:w="1405" w:type="dxa"/>
            <w:tcBorders>
              <w:top w:val="single" w:sz="8" w:space="0" w:color="auto"/>
              <w:left w:val="nil"/>
              <w:bottom w:val="single" w:sz="4" w:space="0" w:color="auto"/>
              <w:right w:val="single" w:sz="4" w:space="0" w:color="auto"/>
            </w:tcBorders>
            <w:shd w:val="clear" w:color="000000" w:fill="FFFFFF"/>
            <w:noWrap/>
          </w:tcPr>
          <w:p w14:paraId="73D9ED39" w14:textId="3CEEAD15" w:rsidR="002E6EC3" w:rsidRPr="00D45A1E" w:rsidRDefault="002E6EC3" w:rsidP="002E6EC3">
            <w:pPr>
              <w:jc w:val="center"/>
            </w:pPr>
            <w:r w:rsidRPr="00D45A1E">
              <w:t>1000020251</w:t>
            </w:r>
          </w:p>
        </w:tc>
        <w:tc>
          <w:tcPr>
            <w:tcW w:w="2410" w:type="dxa"/>
            <w:tcBorders>
              <w:top w:val="single" w:sz="8" w:space="0" w:color="auto"/>
              <w:left w:val="nil"/>
              <w:bottom w:val="single" w:sz="4" w:space="0" w:color="auto"/>
              <w:right w:val="single" w:sz="4" w:space="0" w:color="auto"/>
            </w:tcBorders>
            <w:shd w:val="clear" w:color="000000" w:fill="FFFFFF"/>
            <w:noWrap/>
          </w:tcPr>
          <w:p w14:paraId="0A6E99CC" w14:textId="2B72DD7D" w:rsidR="002E6EC3" w:rsidRPr="00D45A1E" w:rsidRDefault="002E6EC3" w:rsidP="002E6EC3">
            <w:r w:rsidRPr="00D45A1E">
              <w:t>HJ-322 E.F1 ali EC/VA301</w:t>
            </w:r>
          </w:p>
        </w:tc>
        <w:tc>
          <w:tcPr>
            <w:tcW w:w="2835" w:type="dxa"/>
            <w:tcBorders>
              <w:top w:val="single" w:sz="4" w:space="0" w:color="auto"/>
              <w:left w:val="nil"/>
              <w:bottom w:val="single" w:sz="4" w:space="0" w:color="auto"/>
              <w:right w:val="single" w:sz="4" w:space="0" w:color="auto"/>
            </w:tcBorders>
            <w:shd w:val="clear" w:color="000000" w:fill="FFFFFF"/>
          </w:tcPr>
          <w:p w14:paraId="500EE4C6" w14:textId="77777777" w:rsidR="002E6EC3" w:rsidRPr="000838DA" w:rsidRDefault="002E6EC3" w:rsidP="002E6EC3">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66B6C93" w14:textId="77777777" w:rsidR="002E6EC3" w:rsidRPr="000838DA" w:rsidRDefault="002E6EC3" w:rsidP="002E6EC3">
            <w:pPr>
              <w:jc w:val="center"/>
              <w:rPr>
                <w:rFonts w:ascii="Calibri" w:hAnsi="Calibri" w:cs="Calibri"/>
                <w:sz w:val="22"/>
                <w:szCs w:val="22"/>
              </w:rPr>
            </w:pPr>
          </w:p>
        </w:tc>
      </w:tr>
    </w:tbl>
    <w:p w14:paraId="48B1EA81" w14:textId="77777777" w:rsidR="00F01AE9" w:rsidRPr="000838DA" w:rsidRDefault="00F01AE9" w:rsidP="00F01AE9">
      <w:pPr>
        <w:rPr>
          <w:b/>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004"/>
        <w:gridCol w:w="1405"/>
        <w:gridCol w:w="2410"/>
        <w:gridCol w:w="2835"/>
        <w:gridCol w:w="3119"/>
      </w:tblGrid>
      <w:tr w:rsidR="000838DA" w:rsidRPr="000838DA" w14:paraId="5D9E06A0" w14:textId="77777777" w:rsidTr="00073083">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6C7E3964"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416CAC10"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PD</w:t>
            </w:r>
          </w:p>
        </w:tc>
        <w:tc>
          <w:tcPr>
            <w:tcW w:w="1405" w:type="dxa"/>
            <w:tcBorders>
              <w:top w:val="single" w:sz="8" w:space="0" w:color="auto"/>
              <w:left w:val="nil"/>
              <w:bottom w:val="nil"/>
              <w:right w:val="single" w:sz="4" w:space="0" w:color="auto"/>
            </w:tcBorders>
            <w:shd w:val="clear" w:color="000000" w:fill="FFFFFF"/>
            <w:noWrap/>
            <w:vAlign w:val="center"/>
            <w:hideMark/>
          </w:tcPr>
          <w:p w14:paraId="0111A9AC"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1DA6E661"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NAZIV</w:t>
            </w:r>
          </w:p>
        </w:tc>
        <w:tc>
          <w:tcPr>
            <w:tcW w:w="2835" w:type="dxa"/>
            <w:tcBorders>
              <w:top w:val="single" w:sz="4" w:space="0" w:color="auto"/>
              <w:left w:val="nil"/>
              <w:bottom w:val="single" w:sz="4" w:space="0" w:color="auto"/>
              <w:right w:val="single" w:sz="4" w:space="0" w:color="auto"/>
            </w:tcBorders>
            <w:shd w:val="clear" w:color="000000" w:fill="FFFFFF"/>
          </w:tcPr>
          <w:p w14:paraId="26E0E83D" w14:textId="77777777" w:rsidR="00F01AE9" w:rsidRPr="000838DA" w:rsidRDefault="00F01AE9" w:rsidP="00F01AE9">
            <w:pPr>
              <w:jc w:val="center"/>
              <w:rPr>
                <w:rFonts w:ascii="Calibri" w:hAnsi="Calibri" w:cs="Calibri"/>
                <w:b/>
                <w:bCs/>
                <w:sz w:val="22"/>
                <w:szCs w:val="22"/>
              </w:rPr>
            </w:pPr>
            <w:r w:rsidRPr="000838DA">
              <w:rPr>
                <w:rFonts w:ascii="Calibri" w:hAnsi="Calibri" w:cs="Calibri"/>
                <w:b/>
                <w:sz w:val="22"/>
                <w:szCs w:val="22"/>
              </w:rPr>
              <w:t xml:space="preserve">PROIZVAJALEC </w:t>
            </w:r>
            <w:r w:rsidRPr="000838DA">
              <w:rPr>
                <w:rFonts w:ascii="Calibri" w:hAnsi="Calibri" w:cs="Calibri"/>
                <w:sz w:val="22"/>
                <w:szCs w:val="22"/>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D3A38B4" w14:textId="77777777" w:rsidR="00F01AE9" w:rsidRPr="000838DA" w:rsidRDefault="00F01AE9" w:rsidP="00F01AE9">
            <w:pPr>
              <w:jc w:val="center"/>
              <w:rPr>
                <w:rFonts w:ascii="Calibri" w:hAnsi="Calibri" w:cs="Calibri"/>
                <w:bCs/>
                <w:sz w:val="22"/>
                <w:szCs w:val="22"/>
              </w:rPr>
            </w:pPr>
            <w:r w:rsidRPr="000838DA">
              <w:rPr>
                <w:rFonts w:ascii="Calibri" w:hAnsi="Calibri" w:cs="Calibri"/>
                <w:b/>
                <w:bCs/>
                <w:sz w:val="22"/>
                <w:szCs w:val="22"/>
              </w:rPr>
              <w:t xml:space="preserve">KATALOŠKA ŠT. PROIZVAJALCA </w:t>
            </w:r>
            <w:r w:rsidRPr="000838DA">
              <w:rPr>
                <w:rFonts w:ascii="Calibri" w:hAnsi="Calibri" w:cs="Calibri"/>
                <w:bCs/>
                <w:sz w:val="22"/>
                <w:szCs w:val="22"/>
              </w:rPr>
              <w:t>(ponudnik za vsako pozicijo navede kat. št. proizvajalca)</w:t>
            </w:r>
          </w:p>
        </w:tc>
      </w:tr>
      <w:tr w:rsidR="000838DA" w:rsidRPr="000838DA" w14:paraId="482453DB" w14:textId="77777777" w:rsidTr="00073083">
        <w:trPr>
          <w:trHeight w:val="300"/>
        </w:trPr>
        <w:tc>
          <w:tcPr>
            <w:tcW w:w="852" w:type="dxa"/>
            <w:vMerge w:val="restart"/>
            <w:tcBorders>
              <w:top w:val="single" w:sz="8" w:space="0" w:color="auto"/>
              <w:left w:val="single" w:sz="8" w:space="0" w:color="auto"/>
              <w:bottom w:val="single" w:sz="8" w:space="0" w:color="000000"/>
              <w:right w:val="single" w:sz="4" w:space="0" w:color="auto"/>
            </w:tcBorders>
            <w:shd w:val="clear" w:color="000000" w:fill="FFFFFF"/>
            <w:noWrap/>
            <w:hideMark/>
          </w:tcPr>
          <w:p w14:paraId="12711749" w14:textId="77777777" w:rsidR="00F01AE9" w:rsidRPr="000838DA" w:rsidRDefault="00F01AE9" w:rsidP="00F01AE9">
            <w:pPr>
              <w:jc w:val="center"/>
              <w:rPr>
                <w:rFonts w:ascii="Calibri" w:hAnsi="Calibri" w:cs="Calibri"/>
                <w:sz w:val="22"/>
                <w:szCs w:val="22"/>
              </w:rPr>
            </w:pPr>
            <w:r w:rsidRPr="000838DA">
              <w:rPr>
                <w:rFonts w:ascii="Calibri" w:hAnsi="Calibri" w:cs="Calibri"/>
                <w:sz w:val="22"/>
                <w:szCs w:val="22"/>
              </w:rPr>
              <w:t>4</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1796FD93" w14:textId="77777777" w:rsidR="00F01AE9" w:rsidRPr="000838DA" w:rsidRDefault="00F01AE9" w:rsidP="00F01AE9">
            <w:pPr>
              <w:jc w:val="center"/>
              <w:rPr>
                <w:rFonts w:ascii="Calibri" w:hAnsi="Calibri" w:cs="Calibri"/>
                <w:sz w:val="22"/>
                <w:szCs w:val="22"/>
              </w:rPr>
            </w:pPr>
            <w:r w:rsidRPr="000838DA">
              <w:t>37702/1</w:t>
            </w:r>
          </w:p>
        </w:tc>
        <w:tc>
          <w:tcPr>
            <w:tcW w:w="1405" w:type="dxa"/>
            <w:tcBorders>
              <w:top w:val="single" w:sz="8" w:space="0" w:color="auto"/>
              <w:left w:val="nil"/>
              <w:bottom w:val="single" w:sz="4" w:space="0" w:color="auto"/>
              <w:right w:val="single" w:sz="4" w:space="0" w:color="auto"/>
            </w:tcBorders>
            <w:shd w:val="clear" w:color="000000" w:fill="FFFFFF"/>
            <w:noWrap/>
            <w:hideMark/>
          </w:tcPr>
          <w:p w14:paraId="168AB0C5" w14:textId="77777777" w:rsidR="00F01AE9" w:rsidRPr="000838DA" w:rsidRDefault="00F01AE9" w:rsidP="00F01AE9">
            <w:pPr>
              <w:jc w:val="center"/>
              <w:rPr>
                <w:rFonts w:ascii="Calibri" w:hAnsi="Calibri" w:cs="Calibri"/>
                <w:sz w:val="22"/>
                <w:szCs w:val="22"/>
              </w:rPr>
            </w:pPr>
            <w:r w:rsidRPr="000838DA">
              <w:t>2000022819</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61AC2A2A" w14:textId="77777777" w:rsidR="00F01AE9" w:rsidRPr="000838DA" w:rsidRDefault="00F01AE9" w:rsidP="00F01AE9">
            <w:pPr>
              <w:rPr>
                <w:rFonts w:ascii="Calibri" w:hAnsi="Calibri" w:cs="Calibri"/>
                <w:sz w:val="22"/>
                <w:szCs w:val="22"/>
              </w:rPr>
            </w:pPr>
            <w:r w:rsidRPr="000838DA">
              <w:t>22220 M.C3 dvoredni sodčkasti</w:t>
            </w:r>
          </w:p>
        </w:tc>
        <w:tc>
          <w:tcPr>
            <w:tcW w:w="2835" w:type="dxa"/>
            <w:tcBorders>
              <w:top w:val="single" w:sz="4" w:space="0" w:color="auto"/>
              <w:left w:val="nil"/>
              <w:bottom w:val="single" w:sz="4" w:space="0" w:color="auto"/>
              <w:right w:val="single" w:sz="4" w:space="0" w:color="auto"/>
            </w:tcBorders>
            <w:shd w:val="clear" w:color="000000" w:fill="FFFFFF"/>
          </w:tcPr>
          <w:p w14:paraId="24DA7ABB"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CA319DE" w14:textId="77777777" w:rsidR="00F01AE9" w:rsidRPr="000838DA" w:rsidRDefault="00F01AE9" w:rsidP="00F01AE9">
            <w:pPr>
              <w:jc w:val="center"/>
              <w:rPr>
                <w:rFonts w:ascii="Calibri" w:hAnsi="Calibri" w:cs="Calibri"/>
                <w:sz w:val="22"/>
                <w:szCs w:val="22"/>
              </w:rPr>
            </w:pPr>
          </w:p>
        </w:tc>
      </w:tr>
      <w:tr w:rsidR="000838DA" w:rsidRPr="000838DA" w14:paraId="24FE90C1" w14:textId="77777777" w:rsidTr="00073083">
        <w:trPr>
          <w:trHeight w:val="315"/>
        </w:trPr>
        <w:tc>
          <w:tcPr>
            <w:tcW w:w="852" w:type="dxa"/>
            <w:vMerge/>
            <w:tcBorders>
              <w:top w:val="single" w:sz="8" w:space="0" w:color="auto"/>
              <w:left w:val="single" w:sz="8" w:space="0" w:color="auto"/>
              <w:bottom w:val="single" w:sz="4" w:space="0" w:color="auto"/>
              <w:right w:val="single" w:sz="4" w:space="0" w:color="auto"/>
            </w:tcBorders>
            <w:vAlign w:val="center"/>
            <w:hideMark/>
          </w:tcPr>
          <w:p w14:paraId="43C4181F" w14:textId="77777777" w:rsidR="00F01AE9" w:rsidRPr="000838DA" w:rsidRDefault="00F01AE9" w:rsidP="00F01AE9">
            <w:pPr>
              <w:rPr>
                <w:rFonts w:ascii="Calibri" w:hAnsi="Calibri" w:cs="Calibri"/>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54DE44E3" w14:textId="77777777" w:rsidR="00F01AE9" w:rsidRPr="000838DA" w:rsidRDefault="00F01AE9" w:rsidP="00F01AE9">
            <w:pPr>
              <w:jc w:val="center"/>
              <w:rPr>
                <w:rFonts w:ascii="Calibri" w:hAnsi="Calibri" w:cs="Calibri"/>
                <w:sz w:val="22"/>
                <w:szCs w:val="22"/>
              </w:rPr>
            </w:pPr>
            <w:r w:rsidRPr="000838DA">
              <w:t>80609/1</w:t>
            </w:r>
          </w:p>
        </w:tc>
        <w:tc>
          <w:tcPr>
            <w:tcW w:w="1405" w:type="dxa"/>
            <w:tcBorders>
              <w:top w:val="nil"/>
              <w:left w:val="nil"/>
              <w:bottom w:val="single" w:sz="4" w:space="0" w:color="auto"/>
              <w:right w:val="single" w:sz="4" w:space="0" w:color="auto"/>
            </w:tcBorders>
            <w:shd w:val="clear" w:color="000000" w:fill="FFFFFF"/>
            <w:noWrap/>
            <w:hideMark/>
          </w:tcPr>
          <w:p w14:paraId="6E059A52" w14:textId="77777777" w:rsidR="00F01AE9" w:rsidRPr="000838DA" w:rsidRDefault="00F01AE9" w:rsidP="00F01AE9">
            <w:pPr>
              <w:jc w:val="center"/>
              <w:rPr>
                <w:rFonts w:ascii="Calibri" w:hAnsi="Calibri" w:cs="Calibri"/>
                <w:sz w:val="22"/>
                <w:szCs w:val="22"/>
              </w:rPr>
            </w:pPr>
            <w:r w:rsidRPr="000838DA">
              <w:t>2000022409</w:t>
            </w:r>
          </w:p>
        </w:tc>
        <w:tc>
          <w:tcPr>
            <w:tcW w:w="2410" w:type="dxa"/>
            <w:tcBorders>
              <w:top w:val="nil"/>
              <w:left w:val="nil"/>
              <w:bottom w:val="single" w:sz="4" w:space="0" w:color="auto"/>
              <w:right w:val="single" w:sz="4" w:space="0" w:color="auto"/>
            </w:tcBorders>
            <w:shd w:val="clear" w:color="000000" w:fill="FFFFFF"/>
            <w:noWrap/>
            <w:hideMark/>
          </w:tcPr>
          <w:p w14:paraId="67FE1E2B" w14:textId="77777777" w:rsidR="00F01AE9" w:rsidRPr="000838DA" w:rsidRDefault="00F01AE9" w:rsidP="00F01AE9">
            <w:pPr>
              <w:rPr>
                <w:rFonts w:ascii="Calibri" w:hAnsi="Calibri" w:cs="Calibri"/>
                <w:sz w:val="22"/>
                <w:szCs w:val="22"/>
              </w:rPr>
            </w:pPr>
            <w:r w:rsidRPr="000838DA">
              <w:t>LEŽAJ VALJČNI 32205 VČ</w:t>
            </w:r>
          </w:p>
        </w:tc>
        <w:tc>
          <w:tcPr>
            <w:tcW w:w="2835" w:type="dxa"/>
            <w:tcBorders>
              <w:top w:val="single" w:sz="4" w:space="0" w:color="auto"/>
              <w:left w:val="nil"/>
              <w:bottom w:val="single" w:sz="4" w:space="0" w:color="auto"/>
              <w:right w:val="single" w:sz="4" w:space="0" w:color="auto"/>
            </w:tcBorders>
            <w:shd w:val="clear" w:color="000000" w:fill="FFFFFF"/>
          </w:tcPr>
          <w:p w14:paraId="1AD8447F"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5C86CB0" w14:textId="77777777" w:rsidR="00F01AE9" w:rsidRPr="000838DA" w:rsidRDefault="00F01AE9" w:rsidP="00F01AE9">
            <w:pPr>
              <w:jc w:val="center"/>
              <w:rPr>
                <w:rFonts w:ascii="Calibri" w:hAnsi="Calibri" w:cs="Calibri"/>
                <w:sz w:val="22"/>
                <w:szCs w:val="22"/>
              </w:rPr>
            </w:pPr>
          </w:p>
        </w:tc>
      </w:tr>
      <w:tr w:rsidR="000838DA" w:rsidRPr="000838DA" w14:paraId="34C82C34" w14:textId="77777777" w:rsidTr="00073083">
        <w:trPr>
          <w:trHeight w:val="300"/>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503F67B" w14:textId="77777777" w:rsidR="00F01AE9" w:rsidRPr="000838DA" w:rsidRDefault="00F01AE9" w:rsidP="00F01AE9">
            <w:pPr>
              <w:rPr>
                <w:rFonts w:ascii="Calibri" w:hAnsi="Calibri" w:cs="Calibri"/>
                <w:sz w:val="22"/>
                <w:szCs w:val="22"/>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1413B9A2" w14:textId="77777777" w:rsidR="00F01AE9" w:rsidRPr="000838DA" w:rsidRDefault="00F01AE9" w:rsidP="00F01AE9">
            <w:pPr>
              <w:jc w:val="center"/>
              <w:rPr>
                <w:rFonts w:ascii="Calibri" w:hAnsi="Calibri" w:cs="Calibri"/>
                <w:sz w:val="22"/>
                <w:szCs w:val="22"/>
              </w:rPr>
            </w:pPr>
            <w:r w:rsidRPr="000838DA">
              <w:t>37139/1</w:t>
            </w:r>
          </w:p>
        </w:tc>
        <w:tc>
          <w:tcPr>
            <w:tcW w:w="1405" w:type="dxa"/>
            <w:tcBorders>
              <w:top w:val="single" w:sz="4" w:space="0" w:color="auto"/>
              <w:left w:val="nil"/>
              <w:bottom w:val="single" w:sz="4" w:space="0" w:color="auto"/>
              <w:right w:val="single" w:sz="4" w:space="0" w:color="auto"/>
            </w:tcBorders>
            <w:shd w:val="clear" w:color="000000" w:fill="FFFFFF"/>
            <w:noWrap/>
            <w:hideMark/>
          </w:tcPr>
          <w:p w14:paraId="53C5335F" w14:textId="77777777" w:rsidR="00F01AE9" w:rsidRPr="000838DA" w:rsidRDefault="00F01AE9" w:rsidP="00F01AE9">
            <w:pPr>
              <w:jc w:val="center"/>
              <w:rPr>
                <w:rFonts w:ascii="Calibri" w:hAnsi="Calibri" w:cs="Calibri"/>
                <w:sz w:val="22"/>
                <w:szCs w:val="22"/>
              </w:rPr>
            </w:pPr>
            <w:r w:rsidRPr="000838DA">
              <w:t>2000022096</w:t>
            </w:r>
          </w:p>
        </w:tc>
        <w:tc>
          <w:tcPr>
            <w:tcW w:w="2410" w:type="dxa"/>
            <w:tcBorders>
              <w:top w:val="single" w:sz="4" w:space="0" w:color="auto"/>
              <w:left w:val="nil"/>
              <w:bottom w:val="single" w:sz="4" w:space="0" w:color="auto"/>
              <w:right w:val="single" w:sz="4" w:space="0" w:color="auto"/>
            </w:tcBorders>
            <w:shd w:val="clear" w:color="000000" w:fill="FFFFFF"/>
            <w:noWrap/>
            <w:hideMark/>
          </w:tcPr>
          <w:p w14:paraId="4F50B434" w14:textId="77777777" w:rsidR="00F01AE9" w:rsidRPr="000838DA" w:rsidRDefault="00F01AE9" w:rsidP="00F01AE9">
            <w:pPr>
              <w:rPr>
                <w:rFonts w:ascii="Calibri" w:hAnsi="Calibri" w:cs="Calibri"/>
                <w:sz w:val="22"/>
                <w:szCs w:val="22"/>
              </w:rPr>
            </w:pPr>
            <w:r w:rsidRPr="000838DA">
              <w:t>LEŽAJ KR. 6212 M.C3</w:t>
            </w:r>
          </w:p>
        </w:tc>
        <w:tc>
          <w:tcPr>
            <w:tcW w:w="2835" w:type="dxa"/>
            <w:tcBorders>
              <w:top w:val="single" w:sz="4" w:space="0" w:color="auto"/>
              <w:left w:val="nil"/>
              <w:bottom w:val="single" w:sz="4" w:space="0" w:color="auto"/>
              <w:right w:val="single" w:sz="4" w:space="0" w:color="auto"/>
            </w:tcBorders>
            <w:shd w:val="clear" w:color="000000" w:fill="FFFFFF"/>
          </w:tcPr>
          <w:p w14:paraId="661E0FEC"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A55B331" w14:textId="77777777" w:rsidR="00F01AE9" w:rsidRPr="000838DA" w:rsidRDefault="00F01AE9" w:rsidP="00F01AE9">
            <w:pPr>
              <w:jc w:val="center"/>
              <w:rPr>
                <w:rFonts w:ascii="Calibri" w:hAnsi="Calibri" w:cs="Calibri"/>
                <w:sz w:val="22"/>
                <w:szCs w:val="22"/>
              </w:rPr>
            </w:pPr>
          </w:p>
        </w:tc>
      </w:tr>
      <w:tr w:rsidR="000838DA" w:rsidRPr="000838DA" w14:paraId="5F3CF5A3" w14:textId="77777777" w:rsidTr="00073083">
        <w:trPr>
          <w:trHeight w:val="300"/>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343755B6" w14:textId="77777777" w:rsidR="00F01AE9" w:rsidRPr="000838DA" w:rsidRDefault="00F01AE9" w:rsidP="00F01AE9">
            <w:pPr>
              <w:rPr>
                <w:rFonts w:ascii="Calibri" w:hAnsi="Calibri" w:cs="Calibri"/>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49DFF6B1" w14:textId="77777777" w:rsidR="00F01AE9" w:rsidRPr="000838DA" w:rsidRDefault="00F01AE9" w:rsidP="00F01AE9">
            <w:pPr>
              <w:jc w:val="center"/>
              <w:rPr>
                <w:rFonts w:ascii="Calibri" w:hAnsi="Calibri" w:cs="Calibri"/>
                <w:sz w:val="22"/>
                <w:szCs w:val="22"/>
              </w:rPr>
            </w:pPr>
            <w:r w:rsidRPr="000838DA">
              <w:t>37711/1</w:t>
            </w:r>
          </w:p>
        </w:tc>
        <w:tc>
          <w:tcPr>
            <w:tcW w:w="1405" w:type="dxa"/>
            <w:tcBorders>
              <w:top w:val="nil"/>
              <w:left w:val="nil"/>
              <w:bottom w:val="single" w:sz="4" w:space="0" w:color="auto"/>
              <w:right w:val="single" w:sz="4" w:space="0" w:color="auto"/>
            </w:tcBorders>
            <w:shd w:val="clear" w:color="000000" w:fill="FFFFFF"/>
            <w:noWrap/>
            <w:hideMark/>
          </w:tcPr>
          <w:p w14:paraId="3007BA65" w14:textId="77777777" w:rsidR="00F01AE9" w:rsidRPr="000838DA" w:rsidRDefault="00F01AE9" w:rsidP="00F01AE9">
            <w:pPr>
              <w:jc w:val="center"/>
              <w:rPr>
                <w:rFonts w:ascii="Calibri" w:hAnsi="Calibri" w:cs="Calibri"/>
                <w:sz w:val="22"/>
                <w:szCs w:val="22"/>
              </w:rPr>
            </w:pPr>
            <w:r w:rsidRPr="000838DA">
              <w:t>2000022832</w:t>
            </w:r>
          </w:p>
        </w:tc>
        <w:tc>
          <w:tcPr>
            <w:tcW w:w="2410" w:type="dxa"/>
            <w:tcBorders>
              <w:top w:val="nil"/>
              <w:left w:val="nil"/>
              <w:bottom w:val="single" w:sz="4" w:space="0" w:color="auto"/>
              <w:right w:val="single" w:sz="4" w:space="0" w:color="auto"/>
            </w:tcBorders>
            <w:shd w:val="clear" w:color="000000" w:fill="FFFFFF"/>
            <w:noWrap/>
            <w:hideMark/>
          </w:tcPr>
          <w:p w14:paraId="33868338" w14:textId="77777777" w:rsidR="00F01AE9" w:rsidRPr="000838DA" w:rsidRDefault="00F01AE9" w:rsidP="00F01AE9">
            <w:pPr>
              <w:rPr>
                <w:rFonts w:ascii="Calibri" w:hAnsi="Calibri" w:cs="Calibri"/>
                <w:sz w:val="22"/>
                <w:szCs w:val="22"/>
              </w:rPr>
            </w:pPr>
            <w:r w:rsidRPr="000838DA">
              <w:t>LEŽAJ 612493 M.C3</w:t>
            </w:r>
          </w:p>
        </w:tc>
        <w:tc>
          <w:tcPr>
            <w:tcW w:w="2835" w:type="dxa"/>
            <w:tcBorders>
              <w:top w:val="single" w:sz="4" w:space="0" w:color="auto"/>
              <w:left w:val="nil"/>
              <w:bottom w:val="single" w:sz="4" w:space="0" w:color="auto"/>
              <w:right w:val="single" w:sz="4" w:space="0" w:color="auto"/>
            </w:tcBorders>
            <w:shd w:val="clear" w:color="000000" w:fill="FFFFFF"/>
          </w:tcPr>
          <w:p w14:paraId="4A64BC9B"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5A4682B" w14:textId="77777777" w:rsidR="00F01AE9" w:rsidRPr="000838DA" w:rsidRDefault="00F01AE9" w:rsidP="00F01AE9">
            <w:pPr>
              <w:jc w:val="center"/>
              <w:rPr>
                <w:rFonts w:ascii="Calibri" w:hAnsi="Calibri" w:cs="Calibri"/>
                <w:sz w:val="22"/>
                <w:szCs w:val="22"/>
              </w:rPr>
            </w:pPr>
          </w:p>
        </w:tc>
      </w:tr>
      <w:tr w:rsidR="000838DA" w:rsidRPr="000838DA" w14:paraId="5A04E2CA" w14:textId="77777777" w:rsidTr="00073083">
        <w:trPr>
          <w:trHeight w:val="300"/>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648ACD5B" w14:textId="77777777" w:rsidR="00F01AE9" w:rsidRPr="000838DA" w:rsidRDefault="00F01AE9" w:rsidP="00F01AE9">
            <w:pPr>
              <w:rPr>
                <w:rFonts w:ascii="Calibri" w:hAnsi="Calibri" w:cs="Calibri"/>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3BF4FA05" w14:textId="77777777" w:rsidR="00F01AE9" w:rsidRPr="000838DA" w:rsidRDefault="00F01AE9" w:rsidP="00F01AE9">
            <w:pPr>
              <w:jc w:val="center"/>
              <w:rPr>
                <w:rFonts w:ascii="Calibri" w:hAnsi="Calibri" w:cs="Calibri"/>
                <w:sz w:val="22"/>
                <w:szCs w:val="22"/>
              </w:rPr>
            </w:pPr>
            <w:r w:rsidRPr="000838DA">
              <w:t>37579/1</w:t>
            </w:r>
          </w:p>
        </w:tc>
        <w:tc>
          <w:tcPr>
            <w:tcW w:w="1405" w:type="dxa"/>
            <w:tcBorders>
              <w:top w:val="nil"/>
              <w:left w:val="nil"/>
              <w:bottom w:val="single" w:sz="4" w:space="0" w:color="auto"/>
              <w:right w:val="single" w:sz="4" w:space="0" w:color="auto"/>
            </w:tcBorders>
            <w:shd w:val="clear" w:color="000000" w:fill="FFFFFF"/>
            <w:noWrap/>
            <w:hideMark/>
          </w:tcPr>
          <w:p w14:paraId="4028631D" w14:textId="77777777" w:rsidR="00F01AE9" w:rsidRPr="000838DA" w:rsidRDefault="00F01AE9" w:rsidP="00F01AE9">
            <w:pPr>
              <w:jc w:val="center"/>
              <w:rPr>
                <w:rFonts w:ascii="Calibri" w:hAnsi="Calibri" w:cs="Calibri"/>
                <w:sz w:val="22"/>
                <w:szCs w:val="22"/>
              </w:rPr>
            </w:pPr>
            <w:r w:rsidRPr="000838DA">
              <w:t>2000022665</w:t>
            </w:r>
          </w:p>
        </w:tc>
        <w:tc>
          <w:tcPr>
            <w:tcW w:w="2410" w:type="dxa"/>
            <w:tcBorders>
              <w:top w:val="nil"/>
              <w:left w:val="nil"/>
              <w:bottom w:val="single" w:sz="4" w:space="0" w:color="auto"/>
              <w:right w:val="single" w:sz="4" w:space="0" w:color="auto"/>
            </w:tcBorders>
            <w:shd w:val="clear" w:color="000000" w:fill="FFFFFF"/>
            <w:noWrap/>
            <w:hideMark/>
          </w:tcPr>
          <w:p w14:paraId="686F2C72" w14:textId="77777777" w:rsidR="00F01AE9" w:rsidRPr="000838DA" w:rsidRDefault="00F01AE9" w:rsidP="00F01AE9">
            <w:pPr>
              <w:rPr>
                <w:rFonts w:ascii="Calibri" w:hAnsi="Calibri" w:cs="Calibri"/>
                <w:sz w:val="22"/>
                <w:szCs w:val="22"/>
              </w:rPr>
            </w:pPr>
            <w:r w:rsidRPr="000838DA">
              <w:t>LEŽAJ 6216 M.C3 VMESNE GREDI</w:t>
            </w:r>
          </w:p>
        </w:tc>
        <w:tc>
          <w:tcPr>
            <w:tcW w:w="2835" w:type="dxa"/>
            <w:tcBorders>
              <w:top w:val="single" w:sz="4" w:space="0" w:color="auto"/>
              <w:left w:val="nil"/>
              <w:bottom w:val="single" w:sz="4" w:space="0" w:color="auto"/>
              <w:right w:val="single" w:sz="4" w:space="0" w:color="auto"/>
            </w:tcBorders>
            <w:shd w:val="clear" w:color="000000" w:fill="FFFFFF"/>
          </w:tcPr>
          <w:p w14:paraId="0C08F43F"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4E8EDEC4" w14:textId="77777777" w:rsidR="00F01AE9" w:rsidRPr="000838DA" w:rsidRDefault="00F01AE9" w:rsidP="00F01AE9">
            <w:pPr>
              <w:jc w:val="center"/>
              <w:rPr>
                <w:rFonts w:ascii="Calibri" w:hAnsi="Calibri" w:cs="Calibri"/>
                <w:sz w:val="22"/>
                <w:szCs w:val="22"/>
              </w:rPr>
            </w:pPr>
          </w:p>
        </w:tc>
      </w:tr>
      <w:tr w:rsidR="000838DA" w:rsidRPr="000838DA" w14:paraId="2EBAA477" w14:textId="77777777" w:rsidTr="003229DD">
        <w:trPr>
          <w:trHeight w:val="315"/>
        </w:trPr>
        <w:tc>
          <w:tcPr>
            <w:tcW w:w="852" w:type="dxa"/>
            <w:vMerge/>
            <w:tcBorders>
              <w:top w:val="single" w:sz="8" w:space="0" w:color="auto"/>
              <w:left w:val="single" w:sz="8" w:space="0" w:color="auto"/>
              <w:bottom w:val="single" w:sz="8" w:space="0" w:color="auto"/>
              <w:right w:val="single" w:sz="4" w:space="0" w:color="auto"/>
            </w:tcBorders>
            <w:vAlign w:val="center"/>
            <w:hideMark/>
          </w:tcPr>
          <w:p w14:paraId="087D3435" w14:textId="77777777" w:rsidR="00F01AE9" w:rsidRPr="000838DA" w:rsidRDefault="00F01AE9" w:rsidP="00F01AE9">
            <w:pPr>
              <w:rPr>
                <w:rFonts w:ascii="Calibri" w:hAnsi="Calibri" w:cs="Calibri"/>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46487A0B" w14:textId="77777777" w:rsidR="00F01AE9" w:rsidRPr="000838DA" w:rsidRDefault="00F01AE9" w:rsidP="00F01AE9">
            <w:pPr>
              <w:jc w:val="center"/>
              <w:rPr>
                <w:rFonts w:ascii="Calibri" w:hAnsi="Calibri" w:cs="Calibri"/>
                <w:sz w:val="22"/>
                <w:szCs w:val="22"/>
              </w:rPr>
            </w:pPr>
            <w:r w:rsidRPr="000838DA">
              <w:t>37369/1</w:t>
            </w:r>
          </w:p>
        </w:tc>
        <w:tc>
          <w:tcPr>
            <w:tcW w:w="1405" w:type="dxa"/>
            <w:tcBorders>
              <w:top w:val="nil"/>
              <w:left w:val="nil"/>
              <w:bottom w:val="single" w:sz="4" w:space="0" w:color="auto"/>
              <w:right w:val="single" w:sz="4" w:space="0" w:color="auto"/>
            </w:tcBorders>
            <w:shd w:val="clear" w:color="000000" w:fill="FFFFFF"/>
            <w:noWrap/>
            <w:hideMark/>
          </w:tcPr>
          <w:p w14:paraId="657ED8F4" w14:textId="77777777" w:rsidR="00F01AE9" w:rsidRPr="000838DA" w:rsidRDefault="00F01AE9" w:rsidP="00F01AE9">
            <w:pPr>
              <w:jc w:val="center"/>
              <w:rPr>
                <w:rFonts w:ascii="Calibri" w:hAnsi="Calibri" w:cs="Calibri"/>
                <w:sz w:val="22"/>
                <w:szCs w:val="22"/>
              </w:rPr>
            </w:pPr>
            <w:r w:rsidRPr="000838DA">
              <w:t>2000022389</w:t>
            </w:r>
          </w:p>
        </w:tc>
        <w:tc>
          <w:tcPr>
            <w:tcW w:w="2410" w:type="dxa"/>
            <w:tcBorders>
              <w:top w:val="nil"/>
              <w:left w:val="nil"/>
              <w:bottom w:val="single" w:sz="4" w:space="0" w:color="auto"/>
              <w:right w:val="single" w:sz="4" w:space="0" w:color="auto"/>
            </w:tcBorders>
            <w:shd w:val="clear" w:color="000000" w:fill="FFFFFF"/>
            <w:noWrap/>
            <w:hideMark/>
          </w:tcPr>
          <w:p w14:paraId="4E55E421" w14:textId="77777777" w:rsidR="00F01AE9" w:rsidRPr="000838DA" w:rsidRDefault="00F01AE9" w:rsidP="00F01AE9">
            <w:pPr>
              <w:rPr>
                <w:rFonts w:ascii="Calibri" w:hAnsi="Calibri" w:cs="Calibri"/>
                <w:sz w:val="22"/>
                <w:szCs w:val="22"/>
              </w:rPr>
            </w:pPr>
            <w:r w:rsidRPr="000838DA">
              <w:t>LEŽAJ 6218 M.C3 OSI HIDR. SKL.</w:t>
            </w:r>
          </w:p>
        </w:tc>
        <w:tc>
          <w:tcPr>
            <w:tcW w:w="2835" w:type="dxa"/>
            <w:tcBorders>
              <w:top w:val="single" w:sz="4" w:space="0" w:color="auto"/>
              <w:left w:val="nil"/>
              <w:bottom w:val="single" w:sz="4" w:space="0" w:color="auto"/>
              <w:right w:val="single" w:sz="4" w:space="0" w:color="auto"/>
            </w:tcBorders>
            <w:shd w:val="clear" w:color="000000" w:fill="FFFFFF"/>
          </w:tcPr>
          <w:p w14:paraId="501D9782"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A4A480C" w14:textId="77777777" w:rsidR="00F01AE9" w:rsidRPr="000838DA" w:rsidRDefault="00F01AE9" w:rsidP="00F01AE9">
            <w:pPr>
              <w:jc w:val="center"/>
              <w:rPr>
                <w:rFonts w:ascii="Calibri" w:hAnsi="Calibri" w:cs="Calibri"/>
                <w:sz w:val="22"/>
                <w:szCs w:val="22"/>
              </w:rPr>
            </w:pPr>
          </w:p>
        </w:tc>
      </w:tr>
    </w:tbl>
    <w:p w14:paraId="4944343C" w14:textId="77777777" w:rsidR="00F01AE9" w:rsidRPr="000838DA" w:rsidRDefault="00F01AE9" w:rsidP="00F01AE9">
      <w:pPr>
        <w:rPr>
          <w:b/>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004"/>
        <w:gridCol w:w="1405"/>
        <w:gridCol w:w="2410"/>
        <w:gridCol w:w="2835"/>
        <w:gridCol w:w="3119"/>
      </w:tblGrid>
      <w:tr w:rsidR="000838DA" w:rsidRPr="000838DA" w14:paraId="4A1C7D2F" w14:textId="77777777" w:rsidTr="00073083">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5894B4D1"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5BE999A7"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PD</w:t>
            </w:r>
          </w:p>
        </w:tc>
        <w:tc>
          <w:tcPr>
            <w:tcW w:w="1405" w:type="dxa"/>
            <w:tcBorders>
              <w:top w:val="single" w:sz="8" w:space="0" w:color="auto"/>
              <w:left w:val="nil"/>
              <w:bottom w:val="nil"/>
              <w:right w:val="single" w:sz="4" w:space="0" w:color="auto"/>
            </w:tcBorders>
            <w:shd w:val="clear" w:color="000000" w:fill="FFFFFF"/>
            <w:noWrap/>
            <w:vAlign w:val="center"/>
            <w:hideMark/>
          </w:tcPr>
          <w:p w14:paraId="2BB892CE"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62E4BB55"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NAZIV</w:t>
            </w:r>
          </w:p>
        </w:tc>
        <w:tc>
          <w:tcPr>
            <w:tcW w:w="2835" w:type="dxa"/>
            <w:tcBorders>
              <w:top w:val="single" w:sz="4" w:space="0" w:color="auto"/>
              <w:left w:val="nil"/>
              <w:bottom w:val="single" w:sz="4" w:space="0" w:color="auto"/>
              <w:right w:val="single" w:sz="4" w:space="0" w:color="auto"/>
            </w:tcBorders>
            <w:shd w:val="clear" w:color="000000" w:fill="FFFFFF"/>
          </w:tcPr>
          <w:p w14:paraId="7BF38531" w14:textId="77777777" w:rsidR="00F01AE9" w:rsidRPr="000838DA" w:rsidRDefault="00F01AE9" w:rsidP="00F01AE9">
            <w:pPr>
              <w:jc w:val="center"/>
              <w:rPr>
                <w:rFonts w:ascii="Calibri" w:hAnsi="Calibri" w:cs="Calibri"/>
                <w:b/>
                <w:bCs/>
                <w:sz w:val="22"/>
                <w:szCs w:val="22"/>
              </w:rPr>
            </w:pPr>
            <w:r w:rsidRPr="000838DA">
              <w:rPr>
                <w:rFonts w:ascii="Calibri" w:hAnsi="Calibri" w:cs="Calibri"/>
                <w:b/>
                <w:sz w:val="22"/>
                <w:szCs w:val="22"/>
              </w:rPr>
              <w:t xml:space="preserve">PROIZVAJALEC </w:t>
            </w:r>
            <w:r w:rsidRPr="000838DA">
              <w:rPr>
                <w:rFonts w:ascii="Calibri" w:hAnsi="Calibri" w:cs="Calibri"/>
                <w:sz w:val="22"/>
                <w:szCs w:val="22"/>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4849966C" w14:textId="77777777" w:rsidR="00F01AE9" w:rsidRPr="000838DA" w:rsidRDefault="00F01AE9" w:rsidP="00F01AE9">
            <w:pPr>
              <w:jc w:val="center"/>
              <w:rPr>
                <w:rFonts w:ascii="Calibri" w:hAnsi="Calibri" w:cs="Calibri"/>
                <w:bCs/>
                <w:sz w:val="22"/>
                <w:szCs w:val="22"/>
              </w:rPr>
            </w:pPr>
            <w:r w:rsidRPr="000838DA">
              <w:rPr>
                <w:rFonts w:ascii="Calibri" w:hAnsi="Calibri" w:cs="Calibri"/>
                <w:b/>
                <w:bCs/>
                <w:sz w:val="22"/>
                <w:szCs w:val="22"/>
              </w:rPr>
              <w:t xml:space="preserve">KATALOŠKA ŠT. PROIZVAJALCA </w:t>
            </w:r>
            <w:r w:rsidRPr="000838DA">
              <w:rPr>
                <w:rFonts w:ascii="Calibri" w:hAnsi="Calibri" w:cs="Calibri"/>
                <w:bCs/>
                <w:sz w:val="22"/>
                <w:szCs w:val="22"/>
              </w:rPr>
              <w:t>(ponudnik za vsako pozicijo navede kat. št. proizvajalca)</w:t>
            </w:r>
          </w:p>
        </w:tc>
      </w:tr>
      <w:tr w:rsidR="000838DA" w:rsidRPr="000838DA" w14:paraId="1C60F51E" w14:textId="77777777" w:rsidTr="00073083">
        <w:trPr>
          <w:trHeight w:val="300"/>
        </w:trPr>
        <w:tc>
          <w:tcPr>
            <w:tcW w:w="852" w:type="dxa"/>
            <w:tcBorders>
              <w:top w:val="single" w:sz="8" w:space="0" w:color="auto"/>
              <w:left w:val="single" w:sz="8" w:space="0" w:color="auto"/>
              <w:bottom w:val="single" w:sz="8" w:space="0" w:color="000000"/>
              <w:right w:val="single" w:sz="4" w:space="0" w:color="auto"/>
            </w:tcBorders>
            <w:shd w:val="clear" w:color="000000" w:fill="FFFFFF"/>
            <w:noWrap/>
            <w:hideMark/>
          </w:tcPr>
          <w:p w14:paraId="41FB46A5" w14:textId="77777777" w:rsidR="00F01AE9" w:rsidRPr="000838DA" w:rsidRDefault="00F01AE9" w:rsidP="00F01AE9">
            <w:pPr>
              <w:jc w:val="center"/>
              <w:rPr>
                <w:rFonts w:ascii="Calibri" w:hAnsi="Calibri" w:cs="Calibri"/>
                <w:sz w:val="22"/>
                <w:szCs w:val="22"/>
              </w:rPr>
            </w:pPr>
            <w:r w:rsidRPr="000838DA">
              <w:rPr>
                <w:rFonts w:ascii="Calibri" w:hAnsi="Calibri" w:cs="Calibri"/>
                <w:sz w:val="22"/>
                <w:szCs w:val="22"/>
              </w:rPr>
              <w:t>5</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5FD20839" w14:textId="77777777" w:rsidR="00F01AE9" w:rsidRPr="000838DA" w:rsidRDefault="00F01AE9" w:rsidP="00F01AE9">
            <w:pPr>
              <w:jc w:val="center"/>
              <w:rPr>
                <w:rFonts w:ascii="Calibri" w:hAnsi="Calibri" w:cs="Calibri"/>
                <w:sz w:val="22"/>
                <w:szCs w:val="22"/>
              </w:rPr>
            </w:pPr>
            <w:r w:rsidRPr="000838DA">
              <w:t>37137/1</w:t>
            </w:r>
          </w:p>
        </w:tc>
        <w:tc>
          <w:tcPr>
            <w:tcW w:w="1405" w:type="dxa"/>
            <w:tcBorders>
              <w:top w:val="single" w:sz="8" w:space="0" w:color="auto"/>
              <w:left w:val="nil"/>
              <w:bottom w:val="single" w:sz="4" w:space="0" w:color="auto"/>
              <w:right w:val="single" w:sz="4" w:space="0" w:color="auto"/>
            </w:tcBorders>
            <w:shd w:val="clear" w:color="000000" w:fill="FFFFFF"/>
            <w:noWrap/>
            <w:hideMark/>
          </w:tcPr>
          <w:p w14:paraId="17925C35" w14:textId="77777777" w:rsidR="00F01AE9" w:rsidRPr="000838DA" w:rsidRDefault="00F01AE9" w:rsidP="00F01AE9">
            <w:pPr>
              <w:jc w:val="center"/>
              <w:rPr>
                <w:rFonts w:ascii="Calibri" w:hAnsi="Calibri" w:cs="Calibri"/>
                <w:sz w:val="22"/>
                <w:szCs w:val="22"/>
              </w:rPr>
            </w:pPr>
            <w:r w:rsidRPr="000838DA">
              <w:t>2000022094</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64E82D80" w14:textId="71900398" w:rsidR="00F01AE9" w:rsidRPr="000838DA" w:rsidRDefault="007E44F5" w:rsidP="00F01AE9">
            <w:pPr>
              <w:rPr>
                <w:rFonts w:ascii="Calibri" w:hAnsi="Calibri" w:cs="Calibri"/>
                <w:sz w:val="22"/>
                <w:szCs w:val="22"/>
              </w:rPr>
            </w:pPr>
            <w:r>
              <w:t>LEŽAJ 612852 POTISNE</w:t>
            </w:r>
            <w:r w:rsidR="00F01AE9" w:rsidRPr="000838DA">
              <w:t xml:space="preserve"> SKLOPKE </w:t>
            </w:r>
          </w:p>
        </w:tc>
        <w:tc>
          <w:tcPr>
            <w:tcW w:w="2835" w:type="dxa"/>
            <w:tcBorders>
              <w:top w:val="single" w:sz="4" w:space="0" w:color="auto"/>
              <w:left w:val="nil"/>
              <w:bottom w:val="single" w:sz="4" w:space="0" w:color="auto"/>
              <w:right w:val="single" w:sz="4" w:space="0" w:color="auto"/>
            </w:tcBorders>
            <w:shd w:val="clear" w:color="000000" w:fill="FFFFFF"/>
          </w:tcPr>
          <w:p w14:paraId="3A2675F2"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08794B6" w14:textId="77777777" w:rsidR="00F01AE9" w:rsidRPr="000838DA" w:rsidRDefault="00F01AE9" w:rsidP="00F01AE9">
            <w:pPr>
              <w:jc w:val="center"/>
              <w:rPr>
                <w:rFonts w:ascii="Calibri" w:hAnsi="Calibri" w:cs="Calibri"/>
                <w:sz w:val="22"/>
                <w:szCs w:val="22"/>
              </w:rPr>
            </w:pPr>
          </w:p>
        </w:tc>
      </w:tr>
    </w:tbl>
    <w:p w14:paraId="4EA8420F" w14:textId="77777777" w:rsidR="00F01AE9" w:rsidRPr="000838DA" w:rsidRDefault="00F01AE9" w:rsidP="00F01AE9">
      <w:pPr>
        <w:rPr>
          <w:b/>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004"/>
        <w:gridCol w:w="1405"/>
        <w:gridCol w:w="2410"/>
        <w:gridCol w:w="2835"/>
        <w:gridCol w:w="3119"/>
      </w:tblGrid>
      <w:tr w:rsidR="000838DA" w:rsidRPr="000838DA" w14:paraId="3D976949" w14:textId="77777777" w:rsidTr="00073083">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27FB2233"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lastRenderedPageBreak/>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685BD5D1"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PD</w:t>
            </w:r>
          </w:p>
        </w:tc>
        <w:tc>
          <w:tcPr>
            <w:tcW w:w="1405" w:type="dxa"/>
            <w:tcBorders>
              <w:top w:val="single" w:sz="8" w:space="0" w:color="auto"/>
              <w:left w:val="nil"/>
              <w:bottom w:val="nil"/>
              <w:right w:val="single" w:sz="4" w:space="0" w:color="auto"/>
            </w:tcBorders>
            <w:shd w:val="clear" w:color="000000" w:fill="FFFFFF"/>
            <w:noWrap/>
            <w:vAlign w:val="center"/>
            <w:hideMark/>
          </w:tcPr>
          <w:p w14:paraId="2626A438"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3376C466"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NAZIV</w:t>
            </w:r>
          </w:p>
        </w:tc>
        <w:tc>
          <w:tcPr>
            <w:tcW w:w="2835" w:type="dxa"/>
            <w:tcBorders>
              <w:top w:val="single" w:sz="4" w:space="0" w:color="auto"/>
              <w:left w:val="nil"/>
              <w:bottom w:val="single" w:sz="4" w:space="0" w:color="auto"/>
              <w:right w:val="single" w:sz="4" w:space="0" w:color="auto"/>
            </w:tcBorders>
            <w:shd w:val="clear" w:color="000000" w:fill="FFFFFF"/>
          </w:tcPr>
          <w:p w14:paraId="6E593E8A" w14:textId="77777777" w:rsidR="00F01AE9" w:rsidRPr="000838DA" w:rsidRDefault="00F01AE9" w:rsidP="00F01AE9">
            <w:pPr>
              <w:jc w:val="center"/>
              <w:rPr>
                <w:rFonts w:ascii="Calibri" w:hAnsi="Calibri" w:cs="Calibri"/>
                <w:b/>
                <w:bCs/>
                <w:sz w:val="22"/>
                <w:szCs w:val="22"/>
              </w:rPr>
            </w:pPr>
            <w:r w:rsidRPr="000838DA">
              <w:rPr>
                <w:rFonts w:ascii="Calibri" w:hAnsi="Calibri" w:cs="Calibri"/>
                <w:b/>
                <w:sz w:val="22"/>
                <w:szCs w:val="22"/>
              </w:rPr>
              <w:t xml:space="preserve">PROIZVAJALEC </w:t>
            </w:r>
            <w:r w:rsidRPr="000838DA">
              <w:rPr>
                <w:rFonts w:ascii="Calibri" w:hAnsi="Calibri" w:cs="Calibri"/>
                <w:sz w:val="22"/>
                <w:szCs w:val="22"/>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0C12AE4" w14:textId="77777777" w:rsidR="00F01AE9" w:rsidRPr="000838DA" w:rsidRDefault="00F01AE9" w:rsidP="00F01AE9">
            <w:pPr>
              <w:jc w:val="center"/>
              <w:rPr>
                <w:rFonts w:ascii="Calibri" w:hAnsi="Calibri" w:cs="Calibri"/>
                <w:bCs/>
                <w:sz w:val="22"/>
                <w:szCs w:val="22"/>
              </w:rPr>
            </w:pPr>
            <w:r w:rsidRPr="000838DA">
              <w:rPr>
                <w:rFonts w:ascii="Calibri" w:hAnsi="Calibri" w:cs="Calibri"/>
                <w:b/>
                <w:bCs/>
                <w:sz w:val="22"/>
                <w:szCs w:val="22"/>
              </w:rPr>
              <w:t xml:space="preserve">KATALOŠKA ŠT. PROIZVAJALCA </w:t>
            </w:r>
            <w:r w:rsidRPr="000838DA">
              <w:rPr>
                <w:rFonts w:ascii="Calibri" w:hAnsi="Calibri" w:cs="Calibri"/>
                <w:bCs/>
                <w:sz w:val="22"/>
                <w:szCs w:val="22"/>
              </w:rPr>
              <w:t>(ponudnik za vsako pozicijo navede kat. št. proizvajalca)</w:t>
            </w:r>
          </w:p>
        </w:tc>
      </w:tr>
      <w:tr w:rsidR="000838DA" w:rsidRPr="000838DA" w14:paraId="4358A101" w14:textId="77777777" w:rsidTr="00073083">
        <w:trPr>
          <w:trHeight w:val="300"/>
        </w:trPr>
        <w:tc>
          <w:tcPr>
            <w:tcW w:w="852" w:type="dxa"/>
            <w:vMerge w:val="restart"/>
            <w:tcBorders>
              <w:top w:val="single" w:sz="8" w:space="0" w:color="auto"/>
              <w:left w:val="single" w:sz="8" w:space="0" w:color="auto"/>
              <w:bottom w:val="single" w:sz="8" w:space="0" w:color="000000"/>
              <w:right w:val="single" w:sz="4" w:space="0" w:color="auto"/>
            </w:tcBorders>
            <w:shd w:val="clear" w:color="000000" w:fill="FFFFFF"/>
            <w:noWrap/>
            <w:hideMark/>
          </w:tcPr>
          <w:p w14:paraId="74AEE41E" w14:textId="77777777" w:rsidR="00F01AE9" w:rsidRPr="000838DA" w:rsidRDefault="00F01AE9" w:rsidP="00F01AE9">
            <w:pPr>
              <w:jc w:val="center"/>
              <w:rPr>
                <w:rFonts w:ascii="Calibri" w:hAnsi="Calibri" w:cs="Calibri"/>
                <w:sz w:val="22"/>
                <w:szCs w:val="22"/>
              </w:rPr>
            </w:pPr>
            <w:r w:rsidRPr="000838DA">
              <w:rPr>
                <w:rFonts w:ascii="Calibri" w:hAnsi="Calibri" w:cs="Calibri"/>
                <w:sz w:val="22"/>
                <w:szCs w:val="22"/>
              </w:rPr>
              <w:t>6</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7472417D" w14:textId="77777777" w:rsidR="00F01AE9" w:rsidRPr="000838DA" w:rsidRDefault="00F01AE9" w:rsidP="00F01AE9">
            <w:pPr>
              <w:jc w:val="center"/>
              <w:rPr>
                <w:rFonts w:ascii="Calibri" w:hAnsi="Calibri" w:cs="Calibri"/>
                <w:sz w:val="22"/>
                <w:szCs w:val="22"/>
              </w:rPr>
            </w:pPr>
            <w:r w:rsidRPr="000838DA">
              <w:t>70822/3</w:t>
            </w:r>
          </w:p>
        </w:tc>
        <w:tc>
          <w:tcPr>
            <w:tcW w:w="1405" w:type="dxa"/>
            <w:tcBorders>
              <w:top w:val="single" w:sz="8" w:space="0" w:color="auto"/>
              <w:left w:val="nil"/>
              <w:bottom w:val="single" w:sz="4" w:space="0" w:color="auto"/>
              <w:right w:val="single" w:sz="4" w:space="0" w:color="auto"/>
            </w:tcBorders>
            <w:shd w:val="clear" w:color="000000" w:fill="FFFFFF"/>
            <w:noWrap/>
            <w:hideMark/>
          </w:tcPr>
          <w:p w14:paraId="5E475C82" w14:textId="77777777" w:rsidR="00F01AE9" w:rsidRPr="000838DA" w:rsidRDefault="00F01AE9" w:rsidP="00F01AE9">
            <w:pPr>
              <w:jc w:val="center"/>
              <w:rPr>
                <w:rFonts w:ascii="Calibri" w:hAnsi="Calibri" w:cs="Calibri"/>
                <w:sz w:val="22"/>
                <w:szCs w:val="22"/>
              </w:rPr>
            </w:pPr>
            <w:r w:rsidRPr="000838DA">
              <w:t>1000020097</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72B4CA0E" w14:textId="77777777" w:rsidR="00F01AE9" w:rsidRPr="000838DA" w:rsidRDefault="00F01AE9" w:rsidP="00F01AE9">
            <w:pPr>
              <w:rPr>
                <w:rFonts w:ascii="Calibri" w:hAnsi="Calibri" w:cs="Calibri"/>
                <w:sz w:val="22"/>
                <w:szCs w:val="22"/>
              </w:rPr>
            </w:pPr>
            <w:r w:rsidRPr="000838DA">
              <w:t>Ležaj NJP F-565064.ZL C4</w:t>
            </w:r>
          </w:p>
        </w:tc>
        <w:tc>
          <w:tcPr>
            <w:tcW w:w="2835" w:type="dxa"/>
            <w:tcBorders>
              <w:top w:val="single" w:sz="4" w:space="0" w:color="auto"/>
              <w:left w:val="nil"/>
              <w:bottom w:val="single" w:sz="4" w:space="0" w:color="auto"/>
              <w:right w:val="single" w:sz="4" w:space="0" w:color="auto"/>
            </w:tcBorders>
            <w:shd w:val="clear" w:color="000000" w:fill="FFFFFF"/>
          </w:tcPr>
          <w:p w14:paraId="1CB86B55"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9FA5340" w14:textId="77777777" w:rsidR="00F01AE9" w:rsidRPr="000838DA" w:rsidRDefault="00F01AE9" w:rsidP="00F01AE9">
            <w:pPr>
              <w:jc w:val="center"/>
              <w:rPr>
                <w:rFonts w:ascii="Calibri" w:hAnsi="Calibri" w:cs="Calibri"/>
                <w:sz w:val="22"/>
                <w:szCs w:val="22"/>
              </w:rPr>
            </w:pPr>
          </w:p>
        </w:tc>
      </w:tr>
      <w:tr w:rsidR="000838DA" w:rsidRPr="000838DA" w14:paraId="55ED2224" w14:textId="77777777" w:rsidTr="00073083">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3A258CA3" w14:textId="77777777" w:rsidR="00F01AE9" w:rsidRPr="000838DA" w:rsidRDefault="00F01AE9" w:rsidP="00F01AE9">
            <w:pPr>
              <w:rPr>
                <w:rFonts w:ascii="Calibri" w:hAnsi="Calibri" w:cs="Calibri"/>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4D912AEC" w14:textId="77777777" w:rsidR="00F01AE9" w:rsidRPr="000838DA" w:rsidRDefault="00F01AE9" w:rsidP="00F01AE9">
            <w:pPr>
              <w:jc w:val="center"/>
              <w:rPr>
                <w:rFonts w:ascii="Calibri" w:hAnsi="Calibri" w:cs="Calibri"/>
                <w:sz w:val="22"/>
                <w:szCs w:val="22"/>
              </w:rPr>
            </w:pPr>
            <w:r w:rsidRPr="000838DA">
              <w:t>66828/2</w:t>
            </w:r>
          </w:p>
        </w:tc>
        <w:tc>
          <w:tcPr>
            <w:tcW w:w="1405" w:type="dxa"/>
            <w:tcBorders>
              <w:top w:val="nil"/>
              <w:left w:val="nil"/>
              <w:bottom w:val="single" w:sz="4" w:space="0" w:color="auto"/>
              <w:right w:val="single" w:sz="4" w:space="0" w:color="auto"/>
            </w:tcBorders>
            <w:shd w:val="clear" w:color="000000" w:fill="FFFFFF"/>
            <w:noWrap/>
            <w:hideMark/>
          </w:tcPr>
          <w:p w14:paraId="5528742D" w14:textId="77777777" w:rsidR="00F01AE9" w:rsidRPr="000838DA" w:rsidRDefault="00F01AE9" w:rsidP="00F01AE9">
            <w:pPr>
              <w:jc w:val="center"/>
              <w:rPr>
                <w:rFonts w:ascii="Calibri" w:hAnsi="Calibri" w:cs="Calibri"/>
                <w:sz w:val="22"/>
                <w:szCs w:val="22"/>
              </w:rPr>
            </w:pPr>
            <w:r w:rsidRPr="000838DA">
              <w:t>1000020161</w:t>
            </w:r>
          </w:p>
        </w:tc>
        <w:tc>
          <w:tcPr>
            <w:tcW w:w="2410" w:type="dxa"/>
            <w:tcBorders>
              <w:top w:val="nil"/>
              <w:left w:val="nil"/>
              <w:bottom w:val="single" w:sz="4" w:space="0" w:color="auto"/>
              <w:right w:val="single" w:sz="4" w:space="0" w:color="auto"/>
            </w:tcBorders>
            <w:shd w:val="clear" w:color="000000" w:fill="FFFFFF"/>
            <w:noWrap/>
            <w:hideMark/>
          </w:tcPr>
          <w:p w14:paraId="0BFDD764" w14:textId="77777777" w:rsidR="00F01AE9" w:rsidRPr="000838DA" w:rsidRDefault="00F01AE9" w:rsidP="00F01AE9">
            <w:pPr>
              <w:rPr>
                <w:rFonts w:ascii="Calibri" w:hAnsi="Calibri" w:cs="Calibri"/>
                <w:sz w:val="22"/>
                <w:szCs w:val="22"/>
              </w:rPr>
            </w:pPr>
            <w:r w:rsidRPr="000838DA">
              <w:t>Ležaj NJ F-565065.ZL C4</w:t>
            </w:r>
          </w:p>
        </w:tc>
        <w:tc>
          <w:tcPr>
            <w:tcW w:w="2835" w:type="dxa"/>
            <w:tcBorders>
              <w:top w:val="single" w:sz="4" w:space="0" w:color="auto"/>
              <w:left w:val="nil"/>
              <w:bottom w:val="single" w:sz="4" w:space="0" w:color="auto"/>
              <w:right w:val="single" w:sz="4" w:space="0" w:color="auto"/>
            </w:tcBorders>
            <w:shd w:val="clear" w:color="000000" w:fill="FFFFFF"/>
          </w:tcPr>
          <w:p w14:paraId="243CC02B"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49A4E4DF" w14:textId="77777777" w:rsidR="00F01AE9" w:rsidRPr="000838DA" w:rsidRDefault="00F01AE9" w:rsidP="00F01AE9">
            <w:pPr>
              <w:jc w:val="center"/>
              <w:rPr>
                <w:rFonts w:ascii="Calibri" w:hAnsi="Calibri" w:cs="Calibri"/>
                <w:sz w:val="22"/>
                <w:szCs w:val="22"/>
              </w:rPr>
            </w:pPr>
          </w:p>
        </w:tc>
      </w:tr>
    </w:tbl>
    <w:p w14:paraId="0543A4D6" w14:textId="77777777" w:rsidR="00F01AE9" w:rsidRDefault="00F01AE9" w:rsidP="00F01AE9">
      <w:pPr>
        <w:rPr>
          <w:b/>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004"/>
        <w:gridCol w:w="1405"/>
        <w:gridCol w:w="2410"/>
        <w:gridCol w:w="2835"/>
        <w:gridCol w:w="3119"/>
      </w:tblGrid>
      <w:tr w:rsidR="00A66D82" w:rsidRPr="000838DA" w14:paraId="655C0E26" w14:textId="77777777" w:rsidTr="00666B7F">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45DDDBD0" w14:textId="77777777" w:rsidR="00A66D82" w:rsidRPr="000838DA" w:rsidRDefault="00A66D82" w:rsidP="00666B7F">
            <w:pPr>
              <w:jc w:val="center"/>
              <w:rPr>
                <w:rFonts w:ascii="Calibri" w:hAnsi="Calibri" w:cs="Calibri"/>
                <w:b/>
                <w:bCs/>
                <w:sz w:val="22"/>
                <w:szCs w:val="22"/>
              </w:rPr>
            </w:pPr>
            <w:r w:rsidRPr="000838DA">
              <w:rPr>
                <w:rFonts w:ascii="Calibri" w:hAnsi="Calibri" w:cs="Calibri"/>
                <w:b/>
                <w:bCs/>
                <w:sz w:val="22"/>
                <w:szCs w:val="22"/>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6B468AF5" w14:textId="77777777" w:rsidR="00A66D82" w:rsidRPr="000838DA" w:rsidRDefault="00A66D82" w:rsidP="00666B7F">
            <w:pPr>
              <w:jc w:val="center"/>
              <w:rPr>
                <w:rFonts w:ascii="Calibri" w:hAnsi="Calibri" w:cs="Calibri"/>
                <w:b/>
                <w:bCs/>
                <w:sz w:val="22"/>
                <w:szCs w:val="22"/>
              </w:rPr>
            </w:pPr>
            <w:r w:rsidRPr="000838DA">
              <w:rPr>
                <w:rFonts w:ascii="Calibri" w:hAnsi="Calibri" w:cs="Calibri"/>
                <w:b/>
                <w:bCs/>
                <w:sz w:val="22"/>
                <w:szCs w:val="22"/>
              </w:rPr>
              <w:t>PD</w:t>
            </w:r>
          </w:p>
        </w:tc>
        <w:tc>
          <w:tcPr>
            <w:tcW w:w="1405" w:type="dxa"/>
            <w:tcBorders>
              <w:top w:val="single" w:sz="8" w:space="0" w:color="auto"/>
              <w:left w:val="nil"/>
              <w:bottom w:val="nil"/>
              <w:right w:val="single" w:sz="4" w:space="0" w:color="auto"/>
            </w:tcBorders>
            <w:shd w:val="clear" w:color="000000" w:fill="FFFFFF"/>
            <w:noWrap/>
            <w:vAlign w:val="center"/>
            <w:hideMark/>
          </w:tcPr>
          <w:p w14:paraId="0C4DD563" w14:textId="77777777" w:rsidR="00A66D82" w:rsidRPr="000838DA" w:rsidRDefault="00A66D82" w:rsidP="00666B7F">
            <w:pPr>
              <w:jc w:val="center"/>
              <w:rPr>
                <w:rFonts w:ascii="Calibri" w:hAnsi="Calibri" w:cs="Calibri"/>
                <w:b/>
                <w:bCs/>
                <w:sz w:val="22"/>
                <w:szCs w:val="22"/>
              </w:rPr>
            </w:pPr>
            <w:r w:rsidRPr="000838DA">
              <w:rPr>
                <w:rFonts w:ascii="Calibri" w:hAnsi="Calibri" w:cs="Calibri"/>
                <w:b/>
                <w:bCs/>
                <w:sz w:val="22"/>
                <w:szCs w:val="22"/>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20FFFE86" w14:textId="77777777" w:rsidR="00A66D82" w:rsidRPr="000838DA" w:rsidRDefault="00A66D82" w:rsidP="00666B7F">
            <w:pPr>
              <w:jc w:val="center"/>
              <w:rPr>
                <w:rFonts w:ascii="Calibri" w:hAnsi="Calibri" w:cs="Calibri"/>
                <w:b/>
                <w:bCs/>
                <w:sz w:val="22"/>
                <w:szCs w:val="22"/>
              </w:rPr>
            </w:pPr>
            <w:r w:rsidRPr="000838DA">
              <w:rPr>
                <w:rFonts w:ascii="Calibri" w:hAnsi="Calibri" w:cs="Calibri"/>
                <w:b/>
                <w:bCs/>
                <w:sz w:val="22"/>
                <w:szCs w:val="22"/>
              </w:rPr>
              <w:t>NAZIV</w:t>
            </w:r>
          </w:p>
        </w:tc>
        <w:tc>
          <w:tcPr>
            <w:tcW w:w="2835" w:type="dxa"/>
            <w:tcBorders>
              <w:top w:val="single" w:sz="4" w:space="0" w:color="auto"/>
              <w:left w:val="nil"/>
              <w:bottom w:val="single" w:sz="4" w:space="0" w:color="auto"/>
              <w:right w:val="single" w:sz="4" w:space="0" w:color="auto"/>
            </w:tcBorders>
            <w:shd w:val="clear" w:color="000000" w:fill="FFFFFF"/>
          </w:tcPr>
          <w:p w14:paraId="17D42011" w14:textId="77777777" w:rsidR="00A66D82" w:rsidRPr="000838DA" w:rsidRDefault="00A66D82" w:rsidP="00666B7F">
            <w:pPr>
              <w:jc w:val="center"/>
              <w:rPr>
                <w:rFonts w:ascii="Calibri" w:hAnsi="Calibri" w:cs="Calibri"/>
                <w:b/>
                <w:bCs/>
                <w:sz w:val="22"/>
                <w:szCs w:val="22"/>
              </w:rPr>
            </w:pPr>
            <w:r w:rsidRPr="000838DA">
              <w:rPr>
                <w:rFonts w:ascii="Calibri" w:hAnsi="Calibri" w:cs="Calibri"/>
                <w:b/>
                <w:sz w:val="22"/>
                <w:szCs w:val="22"/>
              </w:rPr>
              <w:t xml:space="preserve">PROIZVAJALEC </w:t>
            </w:r>
            <w:r w:rsidRPr="000838DA">
              <w:rPr>
                <w:rFonts w:ascii="Calibri" w:hAnsi="Calibri" w:cs="Calibri"/>
                <w:sz w:val="22"/>
                <w:szCs w:val="22"/>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FDEE74B" w14:textId="77777777" w:rsidR="00A66D82" w:rsidRPr="000838DA" w:rsidRDefault="00A66D82" w:rsidP="00666B7F">
            <w:pPr>
              <w:jc w:val="center"/>
              <w:rPr>
                <w:rFonts w:ascii="Calibri" w:hAnsi="Calibri" w:cs="Calibri"/>
                <w:bCs/>
                <w:sz w:val="22"/>
                <w:szCs w:val="22"/>
              </w:rPr>
            </w:pPr>
            <w:r w:rsidRPr="000838DA">
              <w:rPr>
                <w:rFonts w:ascii="Calibri" w:hAnsi="Calibri" w:cs="Calibri"/>
                <w:b/>
                <w:bCs/>
                <w:sz w:val="22"/>
                <w:szCs w:val="22"/>
              </w:rPr>
              <w:t xml:space="preserve">KATALOŠKA ŠT. PROIZVAJALCA </w:t>
            </w:r>
            <w:r w:rsidRPr="000838DA">
              <w:rPr>
                <w:rFonts w:ascii="Calibri" w:hAnsi="Calibri" w:cs="Calibri"/>
                <w:bCs/>
                <w:sz w:val="22"/>
                <w:szCs w:val="22"/>
              </w:rPr>
              <w:t>(ponudnik za vsako pozicijo navede kat. št. proizvajalca)</w:t>
            </w:r>
          </w:p>
        </w:tc>
      </w:tr>
      <w:tr w:rsidR="00A66D82" w:rsidRPr="000838DA" w14:paraId="54FFC3B3" w14:textId="77777777" w:rsidTr="00666B7F">
        <w:trPr>
          <w:trHeight w:val="300"/>
        </w:trPr>
        <w:tc>
          <w:tcPr>
            <w:tcW w:w="852" w:type="dxa"/>
            <w:vMerge w:val="restart"/>
            <w:tcBorders>
              <w:top w:val="single" w:sz="8" w:space="0" w:color="auto"/>
              <w:left w:val="single" w:sz="8" w:space="0" w:color="auto"/>
              <w:right w:val="single" w:sz="4" w:space="0" w:color="auto"/>
            </w:tcBorders>
            <w:shd w:val="clear" w:color="000000" w:fill="FFFFFF"/>
            <w:noWrap/>
            <w:hideMark/>
          </w:tcPr>
          <w:p w14:paraId="1797A2D8" w14:textId="394CC77E" w:rsidR="00A66D82" w:rsidRPr="000838DA" w:rsidRDefault="00A66D82" w:rsidP="00A66D82">
            <w:pPr>
              <w:jc w:val="center"/>
              <w:rPr>
                <w:rFonts w:ascii="Calibri" w:hAnsi="Calibri" w:cs="Calibri"/>
                <w:sz w:val="22"/>
                <w:szCs w:val="22"/>
              </w:rPr>
            </w:pPr>
            <w:r>
              <w:rPr>
                <w:rFonts w:ascii="Calibri" w:hAnsi="Calibri" w:cs="Calibri"/>
                <w:sz w:val="22"/>
                <w:szCs w:val="22"/>
              </w:rPr>
              <w:t>7</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2F4F068C" w14:textId="42024E26" w:rsidR="00A66D82" w:rsidRPr="000838DA" w:rsidRDefault="00A66D82" w:rsidP="00A66D82">
            <w:pPr>
              <w:jc w:val="center"/>
              <w:rPr>
                <w:rFonts w:ascii="Calibri" w:hAnsi="Calibri" w:cs="Calibri"/>
                <w:sz w:val="22"/>
                <w:szCs w:val="22"/>
              </w:rPr>
            </w:pPr>
            <w:r w:rsidRPr="009D0607">
              <w:t>37717/1</w:t>
            </w:r>
          </w:p>
        </w:tc>
        <w:tc>
          <w:tcPr>
            <w:tcW w:w="1405" w:type="dxa"/>
            <w:tcBorders>
              <w:top w:val="single" w:sz="8" w:space="0" w:color="auto"/>
              <w:left w:val="nil"/>
              <w:bottom w:val="single" w:sz="4" w:space="0" w:color="auto"/>
              <w:right w:val="single" w:sz="4" w:space="0" w:color="auto"/>
            </w:tcBorders>
            <w:shd w:val="clear" w:color="000000" w:fill="FFFFFF"/>
            <w:noWrap/>
            <w:hideMark/>
          </w:tcPr>
          <w:p w14:paraId="05BAE6AE" w14:textId="02D5945D" w:rsidR="00A66D82" w:rsidRPr="000838DA" w:rsidRDefault="00A66D82" w:rsidP="00A66D82">
            <w:pPr>
              <w:jc w:val="center"/>
              <w:rPr>
                <w:rFonts w:ascii="Calibri" w:hAnsi="Calibri" w:cs="Calibri"/>
                <w:sz w:val="22"/>
                <w:szCs w:val="22"/>
              </w:rPr>
            </w:pPr>
            <w:r w:rsidRPr="00B76207">
              <w:t>1000020990</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6E304F11" w14:textId="10D86608" w:rsidR="00A66D82" w:rsidRPr="000838DA" w:rsidRDefault="00A66D82" w:rsidP="00A66D82">
            <w:pPr>
              <w:rPr>
                <w:rFonts w:ascii="Calibri" w:hAnsi="Calibri" w:cs="Calibri"/>
                <w:sz w:val="22"/>
                <w:szCs w:val="22"/>
              </w:rPr>
            </w:pPr>
            <w:r w:rsidRPr="00391F4E">
              <w:t>6317 M. C3</w:t>
            </w:r>
          </w:p>
        </w:tc>
        <w:tc>
          <w:tcPr>
            <w:tcW w:w="2835" w:type="dxa"/>
            <w:tcBorders>
              <w:top w:val="single" w:sz="4" w:space="0" w:color="auto"/>
              <w:left w:val="nil"/>
              <w:bottom w:val="single" w:sz="4" w:space="0" w:color="auto"/>
              <w:right w:val="single" w:sz="4" w:space="0" w:color="auto"/>
            </w:tcBorders>
            <w:shd w:val="clear" w:color="000000" w:fill="FFFFFF"/>
          </w:tcPr>
          <w:p w14:paraId="4E561F4F" w14:textId="77777777" w:rsidR="00A66D82" w:rsidRPr="000838DA" w:rsidRDefault="00A66D82" w:rsidP="00A66D82">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58FBF556" w14:textId="77777777" w:rsidR="00A66D82" w:rsidRPr="000838DA" w:rsidRDefault="00A66D82" w:rsidP="00A66D82">
            <w:pPr>
              <w:jc w:val="center"/>
              <w:rPr>
                <w:rFonts w:ascii="Calibri" w:hAnsi="Calibri" w:cs="Calibri"/>
                <w:sz w:val="22"/>
                <w:szCs w:val="22"/>
              </w:rPr>
            </w:pPr>
          </w:p>
        </w:tc>
      </w:tr>
      <w:tr w:rsidR="00A66D82" w:rsidRPr="000838DA" w14:paraId="26F73991" w14:textId="77777777" w:rsidTr="00666B7F">
        <w:trPr>
          <w:trHeight w:val="315"/>
        </w:trPr>
        <w:tc>
          <w:tcPr>
            <w:tcW w:w="852" w:type="dxa"/>
            <w:vMerge/>
            <w:tcBorders>
              <w:left w:val="single" w:sz="8" w:space="0" w:color="auto"/>
              <w:right w:val="single" w:sz="4" w:space="0" w:color="auto"/>
            </w:tcBorders>
            <w:vAlign w:val="center"/>
            <w:hideMark/>
          </w:tcPr>
          <w:p w14:paraId="73039399" w14:textId="77777777" w:rsidR="00A66D82" w:rsidRPr="000838DA" w:rsidRDefault="00A66D82" w:rsidP="00A66D82">
            <w:pPr>
              <w:rPr>
                <w:rFonts w:ascii="Calibri" w:hAnsi="Calibri" w:cs="Calibri"/>
                <w:sz w:val="22"/>
                <w:szCs w:val="22"/>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6B425229" w14:textId="6B9E6077" w:rsidR="00A66D82" w:rsidRPr="000838DA" w:rsidRDefault="00A66D82" w:rsidP="00A66D82">
            <w:pPr>
              <w:jc w:val="center"/>
              <w:rPr>
                <w:rFonts w:ascii="Calibri" w:hAnsi="Calibri" w:cs="Calibri"/>
                <w:sz w:val="22"/>
                <w:szCs w:val="22"/>
              </w:rPr>
            </w:pPr>
            <w:r w:rsidRPr="009D0607">
              <w:t>37172/1</w:t>
            </w:r>
          </w:p>
        </w:tc>
        <w:tc>
          <w:tcPr>
            <w:tcW w:w="1405" w:type="dxa"/>
            <w:tcBorders>
              <w:top w:val="single" w:sz="4" w:space="0" w:color="auto"/>
              <w:left w:val="nil"/>
              <w:bottom w:val="single" w:sz="4" w:space="0" w:color="auto"/>
              <w:right w:val="single" w:sz="4" w:space="0" w:color="auto"/>
            </w:tcBorders>
            <w:shd w:val="clear" w:color="000000" w:fill="FFFFFF"/>
            <w:noWrap/>
            <w:hideMark/>
          </w:tcPr>
          <w:p w14:paraId="6A56D937" w14:textId="39FFBD21" w:rsidR="00A66D82" w:rsidRPr="000838DA" w:rsidRDefault="00A66D82" w:rsidP="00A66D82">
            <w:pPr>
              <w:jc w:val="center"/>
              <w:rPr>
                <w:rFonts w:ascii="Calibri" w:hAnsi="Calibri" w:cs="Calibri"/>
                <w:sz w:val="22"/>
                <w:szCs w:val="22"/>
              </w:rPr>
            </w:pPr>
            <w:r w:rsidRPr="00B76207">
              <w:t>2000022137</w:t>
            </w:r>
          </w:p>
        </w:tc>
        <w:tc>
          <w:tcPr>
            <w:tcW w:w="2410" w:type="dxa"/>
            <w:tcBorders>
              <w:top w:val="single" w:sz="4" w:space="0" w:color="auto"/>
              <w:left w:val="nil"/>
              <w:bottom w:val="single" w:sz="4" w:space="0" w:color="auto"/>
              <w:right w:val="single" w:sz="4" w:space="0" w:color="auto"/>
            </w:tcBorders>
            <w:shd w:val="clear" w:color="000000" w:fill="FFFFFF"/>
            <w:noWrap/>
            <w:hideMark/>
          </w:tcPr>
          <w:p w14:paraId="20D80998" w14:textId="1531D468" w:rsidR="00A66D82" w:rsidRPr="000838DA" w:rsidRDefault="00A66D82" w:rsidP="00A66D82">
            <w:pPr>
              <w:rPr>
                <w:rFonts w:ascii="Calibri" w:hAnsi="Calibri" w:cs="Calibri"/>
                <w:sz w:val="22"/>
                <w:szCs w:val="22"/>
              </w:rPr>
            </w:pPr>
            <w:r w:rsidRPr="00391F4E">
              <w:t>QJ 213 M. C3</w:t>
            </w:r>
          </w:p>
        </w:tc>
        <w:tc>
          <w:tcPr>
            <w:tcW w:w="2835" w:type="dxa"/>
            <w:tcBorders>
              <w:top w:val="single" w:sz="4" w:space="0" w:color="auto"/>
              <w:left w:val="nil"/>
              <w:bottom w:val="single" w:sz="4" w:space="0" w:color="auto"/>
              <w:right w:val="single" w:sz="4" w:space="0" w:color="auto"/>
            </w:tcBorders>
            <w:shd w:val="clear" w:color="000000" w:fill="FFFFFF"/>
          </w:tcPr>
          <w:p w14:paraId="1AF4D44D" w14:textId="77777777" w:rsidR="00A66D82" w:rsidRPr="000838DA" w:rsidRDefault="00A66D82" w:rsidP="00A66D82">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D815DC6" w14:textId="77777777" w:rsidR="00A66D82" w:rsidRPr="000838DA" w:rsidRDefault="00A66D82" w:rsidP="00A66D82">
            <w:pPr>
              <w:jc w:val="center"/>
              <w:rPr>
                <w:rFonts w:ascii="Calibri" w:hAnsi="Calibri" w:cs="Calibri"/>
                <w:sz w:val="22"/>
                <w:szCs w:val="22"/>
              </w:rPr>
            </w:pPr>
          </w:p>
        </w:tc>
      </w:tr>
      <w:tr w:rsidR="00A66D82" w:rsidRPr="000838DA" w14:paraId="0691D328" w14:textId="77777777" w:rsidTr="00666B7F">
        <w:trPr>
          <w:trHeight w:val="315"/>
        </w:trPr>
        <w:tc>
          <w:tcPr>
            <w:tcW w:w="852" w:type="dxa"/>
            <w:vMerge/>
            <w:tcBorders>
              <w:left w:val="single" w:sz="8" w:space="0" w:color="auto"/>
              <w:bottom w:val="single" w:sz="8" w:space="0" w:color="000000"/>
              <w:right w:val="single" w:sz="4" w:space="0" w:color="auto"/>
            </w:tcBorders>
            <w:vAlign w:val="center"/>
          </w:tcPr>
          <w:p w14:paraId="312D5B88" w14:textId="77777777" w:rsidR="00A66D82" w:rsidRPr="000838DA" w:rsidRDefault="00A66D82" w:rsidP="00A66D82">
            <w:pPr>
              <w:rPr>
                <w:rFonts w:ascii="Calibri" w:hAnsi="Calibri" w:cs="Calibri"/>
                <w:sz w:val="22"/>
                <w:szCs w:val="22"/>
              </w:rPr>
            </w:pPr>
          </w:p>
        </w:tc>
        <w:tc>
          <w:tcPr>
            <w:tcW w:w="1004" w:type="dxa"/>
            <w:tcBorders>
              <w:top w:val="single" w:sz="4" w:space="0" w:color="auto"/>
              <w:left w:val="nil"/>
              <w:bottom w:val="single" w:sz="4" w:space="0" w:color="auto"/>
              <w:right w:val="single" w:sz="4" w:space="0" w:color="auto"/>
            </w:tcBorders>
            <w:shd w:val="clear" w:color="000000" w:fill="FFFFFF"/>
            <w:noWrap/>
          </w:tcPr>
          <w:p w14:paraId="341D3591" w14:textId="35E7979D" w:rsidR="00A66D82" w:rsidRPr="000838DA" w:rsidRDefault="00A66D82" w:rsidP="00A66D82">
            <w:pPr>
              <w:jc w:val="center"/>
            </w:pPr>
            <w:r w:rsidRPr="009D0607">
              <w:t>37185/1</w:t>
            </w:r>
          </w:p>
        </w:tc>
        <w:tc>
          <w:tcPr>
            <w:tcW w:w="1405" w:type="dxa"/>
            <w:tcBorders>
              <w:top w:val="single" w:sz="4" w:space="0" w:color="auto"/>
              <w:left w:val="nil"/>
              <w:bottom w:val="single" w:sz="4" w:space="0" w:color="auto"/>
              <w:right w:val="single" w:sz="4" w:space="0" w:color="auto"/>
            </w:tcBorders>
            <w:shd w:val="clear" w:color="000000" w:fill="FFFFFF"/>
            <w:noWrap/>
          </w:tcPr>
          <w:p w14:paraId="5F9CC840" w14:textId="2307732E" w:rsidR="00A66D82" w:rsidRPr="000838DA" w:rsidRDefault="00A66D82" w:rsidP="00A66D82">
            <w:pPr>
              <w:jc w:val="center"/>
            </w:pPr>
            <w:r w:rsidRPr="00B76207">
              <w:t>2000022152</w:t>
            </w:r>
          </w:p>
        </w:tc>
        <w:tc>
          <w:tcPr>
            <w:tcW w:w="2410" w:type="dxa"/>
            <w:tcBorders>
              <w:top w:val="single" w:sz="4" w:space="0" w:color="auto"/>
              <w:left w:val="nil"/>
              <w:bottom w:val="single" w:sz="4" w:space="0" w:color="auto"/>
              <w:right w:val="single" w:sz="4" w:space="0" w:color="auto"/>
            </w:tcBorders>
            <w:shd w:val="clear" w:color="000000" w:fill="FFFFFF"/>
            <w:noWrap/>
          </w:tcPr>
          <w:p w14:paraId="1CBB3185" w14:textId="33AE629D" w:rsidR="00A66D82" w:rsidRPr="000838DA" w:rsidRDefault="00A66D82" w:rsidP="00A66D82">
            <w:r w:rsidRPr="00391F4E">
              <w:t>NKJ 95/26</w:t>
            </w:r>
          </w:p>
        </w:tc>
        <w:tc>
          <w:tcPr>
            <w:tcW w:w="2835" w:type="dxa"/>
            <w:tcBorders>
              <w:top w:val="single" w:sz="4" w:space="0" w:color="auto"/>
              <w:left w:val="nil"/>
              <w:bottom w:val="single" w:sz="4" w:space="0" w:color="auto"/>
              <w:right w:val="single" w:sz="4" w:space="0" w:color="auto"/>
            </w:tcBorders>
            <w:shd w:val="clear" w:color="000000" w:fill="FFFFFF"/>
          </w:tcPr>
          <w:p w14:paraId="54676EDE" w14:textId="77777777" w:rsidR="00A66D82" w:rsidRPr="000838DA" w:rsidRDefault="00A66D82" w:rsidP="00A66D82">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F15134A" w14:textId="77777777" w:rsidR="00A66D82" w:rsidRPr="000838DA" w:rsidRDefault="00A66D82" w:rsidP="00A66D82">
            <w:pPr>
              <w:jc w:val="center"/>
              <w:rPr>
                <w:rFonts w:ascii="Calibri" w:hAnsi="Calibri" w:cs="Calibri"/>
                <w:sz w:val="22"/>
                <w:szCs w:val="22"/>
              </w:rPr>
            </w:pPr>
          </w:p>
        </w:tc>
      </w:tr>
    </w:tbl>
    <w:p w14:paraId="60D295D4" w14:textId="77777777" w:rsidR="00A66D82" w:rsidRDefault="00A66D82" w:rsidP="00F01AE9">
      <w:pPr>
        <w:rPr>
          <w:b/>
        </w:rPr>
      </w:pPr>
    </w:p>
    <w:p w14:paraId="09CAD86F" w14:textId="77777777" w:rsidR="00A66D82" w:rsidRPr="000838DA" w:rsidRDefault="00A66D82" w:rsidP="00F01AE9">
      <w:pPr>
        <w:rPr>
          <w:b/>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004"/>
        <w:gridCol w:w="1405"/>
        <w:gridCol w:w="2410"/>
        <w:gridCol w:w="2835"/>
        <w:gridCol w:w="3119"/>
      </w:tblGrid>
      <w:tr w:rsidR="000838DA" w:rsidRPr="000838DA" w14:paraId="5BE8A475" w14:textId="77777777" w:rsidTr="00073083">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0F174C7C"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0BDDE101"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PD</w:t>
            </w:r>
          </w:p>
        </w:tc>
        <w:tc>
          <w:tcPr>
            <w:tcW w:w="1405" w:type="dxa"/>
            <w:tcBorders>
              <w:top w:val="single" w:sz="8" w:space="0" w:color="auto"/>
              <w:left w:val="nil"/>
              <w:bottom w:val="nil"/>
              <w:right w:val="single" w:sz="4" w:space="0" w:color="auto"/>
            </w:tcBorders>
            <w:shd w:val="clear" w:color="000000" w:fill="FFFFFF"/>
            <w:noWrap/>
            <w:vAlign w:val="center"/>
            <w:hideMark/>
          </w:tcPr>
          <w:p w14:paraId="5A0DA06E"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57D07739"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NAZIV</w:t>
            </w:r>
          </w:p>
        </w:tc>
        <w:tc>
          <w:tcPr>
            <w:tcW w:w="2835" w:type="dxa"/>
            <w:tcBorders>
              <w:top w:val="single" w:sz="4" w:space="0" w:color="auto"/>
              <w:left w:val="nil"/>
              <w:bottom w:val="single" w:sz="4" w:space="0" w:color="auto"/>
              <w:right w:val="single" w:sz="4" w:space="0" w:color="auto"/>
            </w:tcBorders>
            <w:shd w:val="clear" w:color="000000" w:fill="FFFFFF"/>
          </w:tcPr>
          <w:p w14:paraId="737AA8AF" w14:textId="77777777" w:rsidR="00F01AE9" w:rsidRPr="000838DA" w:rsidRDefault="00F01AE9" w:rsidP="00F01AE9">
            <w:pPr>
              <w:jc w:val="center"/>
              <w:rPr>
                <w:rFonts w:ascii="Calibri" w:hAnsi="Calibri" w:cs="Calibri"/>
                <w:b/>
                <w:bCs/>
                <w:sz w:val="22"/>
                <w:szCs w:val="22"/>
              </w:rPr>
            </w:pPr>
            <w:r w:rsidRPr="000838DA">
              <w:rPr>
                <w:rFonts w:ascii="Calibri" w:hAnsi="Calibri" w:cs="Calibri"/>
                <w:b/>
                <w:sz w:val="22"/>
                <w:szCs w:val="22"/>
              </w:rPr>
              <w:t xml:space="preserve">PROIZVAJALEC </w:t>
            </w:r>
            <w:r w:rsidRPr="000838DA">
              <w:rPr>
                <w:rFonts w:ascii="Calibri" w:hAnsi="Calibri" w:cs="Calibri"/>
                <w:sz w:val="22"/>
                <w:szCs w:val="22"/>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43A63FC1" w14:textId="77777777" w:rsidR="00F01AE9" w:rsidRPr="000838DA" w:rsidRDefault="00F01AE9" w:rsidP="00F01AE9">
            <w:pPr>
              <w:jc w:val="center"/>
              <w:rPr>
                <w:rFonts w:ascii="Calibri" w:hAnsi="Calibri" w:cs="Calibri"/>
                <w:bCs/>
                <w:sz w:val="22"/>
                <w:szCs w:val="22"/>
              </w:rPr>
            </w:pPr>
            <w:r w:rsidRPr="000838DA">
              <w:rPr>
                <w:rFonts w:ascii="Calibri" w:hAnsi="Calibri" w:cs="Calibri"/>
                <w:b/>
                <w:bCs/>
                <w:sz w:val="22"/>
                <w:szCs w:val="22"/>
              </w:rPr>
              <w:t xml:space="preserve">KATALOŠKA ŠT. PROIZVAJALCA </w:t>
            </w:r>
            <w:r w:rsidRPr="000838DA">
              <w:rPr>
                <w:rFonts w:ascii="Calibri" w:hAnsi="Calibri" w:cs="Calibri"/>
                <w:bCs/>
                <w:sz w:val="22"/>
                <w:szCs w:val="22"/>
              </w:rPr>
              <w:t>(ponudnik za vsako pozicijo navede kat. št. proizvajalca)</w:t>
            </w:r>
          </w:p>
        </w:tc>
      </w:tr>
      <w:tr w:rsidR="003229DD" w:rsidRPr="000838DA" w14:paraId="267CCE0A" w14:textId="77777777" w:rsidTr="0037446B">
        <w:trPr>
          <w:trHeight w:val="300"/>
        </w:trPr>
        <w:tc>
          <w:tcPr>
            <w:tcW w:w="852" w:type="dxa"/>
            <w:vMerge w:val="restart"/>
            <w:tcBorders>
              <w:top w:val="single" w:sz="8" w:space="0" w:color="auto"/>
              <w:left w:val="single" w:sz="8" w:space="0" w:color="auto"/>
              <w:right w:val="single" w:sz="4" w:space="0" w:color="auto"/>
            </w:tcBorders>
            <w:shd w:val="clear" w:color="000000" w:fill="FFFFFF"/>
            <w:noWrap/>
            <w:hideMark/>
          </w:tcPr>
          <w:p w14:paraId="06F9F213" w14:textId="2C0EB1BC" w:rsidR="003229DD" w:rsidRPr="000838DA" w:rsidRDefault="00A66D82" w:rsidP="003229DD">
            <w:pPr>
              <w:jc w:val="center"/>
              <w:rPr>
                <w:rFonts w:ascii="Calibri" w:hAnsi="Calibri" w:cs="Calibri"/>
                <w:sz w:val="22"/>
                <w:szCs w:val="22"/>
              </w:rPr>
            </w:pPr>
            <w:r>
              <w:rPr>
                <w:rFonts w:ascii="Calibri" w:hAnsi="Calibri" w:cs="Calibri"/>
                <w:sz w:val="22"/>
                <w:szCs w:val="22"/>
              </w:rPr>
              <w:t>8</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3DC88703" w14:textId="40EF7D40" w:rsidR="003229DD" w:rsidRPr="000838DA" w:rsidRDefault="003229DD" w:rsidP="003229DD">
            <w:pPr>
              <w:jc w:val="center"/>
              <w:rPr>
                <w:rFonts w:ascii="Calibri" w:hAnsi="Calibri" w:cs="Calibri"/>
                <w:sz w:val="22"/>
                <w:szCs w:val="22"/>
              </w:rPr>
            </w:pPr>
            <w:r w:rsidRPr="002A40BA">
              <w:t>86471/1</w:t>
            </w:r>
          </w:p>
        </w:tc>
        <w:tc>
          <w:tcPr>
            <w:tcW w:w="1405" w:type="dxa"/>
            <w:tcBorders>
              <w:top w:val="single" w:sz="8" w:space="0" w:color="auto"/>
              <w:left w:val="nil"/>
              <w:bottom w:val="single" w:sz="4" w:space="0" w:color="auto"/>
              <w:right w:val="single" w:sz="4" w:space="0" w:color="auto"/>
            </w:tcBorders>
            <w:shd w:val="clear" w:color="000000" w:fill="FFFFFF"/>
            <w:noWrap/>
            <w:hideMark/>
          </w:tcPr>
          <w:p w14:paraId="50F05C33" w14:textId="53EB8D15" w:rsidR="003229DD" w:rsidRPr="00591598" w:rsidRDefault="00591598" w:rsidP="003229DD">
            <w:pPr>
              <w:jc w:val="center"/>
            </w:pPr>
            <w:r w:rsidRPr="00591598">
              <w:t>1000030608</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300DEFC3" w14:textId="009057BE" w:rsidR="003229DD" w:rsidRPr="000838DA" w:rsidRDefault="003229DD" w:rsidP="003229DD">
            <w:pPr>
              <w:rPr>
                <w:rFonts w:ascii="Calibri" w:hAnsi="Calibri" w:cs="Calibri"/>
                <w:sz w:val="22"/>
                <w:szCs w:val="22"/>
              </w:rPr>
            </w:pPr>
            <w:r w:rsidRPr="00C3563E">
              <w:t>Ležaj KR 6226 130x230x40mm</w:t>
            </w:r>
          </w:p>
        </w:tc>
        <w:tc>
          <w:tcPr>
            <w:tcW w:w="2835" w:type="dxa"/>
            <w:tcBorders>
              <w:top w:val="single" w:sz="4" w:space="0" w:color="auto"/>
              <w:left w:val="nil"/>
              <w:bottom w:val="single" w:sz="4" w:space="0" w:color="auto"/>
              <w:right w:val="single" w:sz="4" w:space="0" w:color="auto"/>
            </w:tcBorders>
            <w:shd w:val="clear" w:color="000000" w:fill="FFFFFF"/>
          </w:tcPr>
          <w:p w14:paraId="21B3E083" w14:textId="77777777" w:rsidR="003229DD" w:rsidRPr="000838DA" w:rsidRDefault="003229DD" w:rsidP="003229DD">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CB8BECF" w14:textId="77777777" w:rsidR="003229DD" w:rsidRPr="000838DA" w:rsidRDefault="003229DD" w:rsidP="003229DD">
            <w:pPr>
              <w:jc w:val="center"/>
              <w:rPr>
                <w:rFonts w:ascii="Calibri" w:hAnsi="Calibri" w:cs="Calibri"/>
                <w:sz w:val="22"/>
                <w:szCs w:val="22"/>
              </w:rPr>
            </w:pPr>
          </w:p>
        </w:tc>
      </w:tr>
      <w:tr w:rsidR="003229DD" w:rsidRPr="000838DA" w14:paraId="28138DB5" w14:textId="77777777" w:rsidTr="0037446B">
        <w:trPr>
          <w:trHeight w:val="315"/>
        </w:trPr>
        <w:tc>
          <w:tcPr>
            <w:tcW w:w="852" w:type="dxa"/>
            <w:vMerge/>
            <w:tcBorders>
              <w:left w:val="single" w:sz="8" w:space="0" w:color="auto"/>
              <w:right w:val="single" w:sz="4" w:space="0" w:color="auto"/>
            </w:tcBorders>
            <w:vAlign w:val="center"/>
            <w:hideMark/>
          </w:tcPr>
          <w:p w14:paraId="1CF90A03" w14:textId="77777777" w:rsidR="003229DD" w:rsidRPr="000838DA" w:rsidRDefault="003229DD" w:rsidP="003229DD">
            <w:pPr>
              <w:rPr>
                <w:rFonts w:ascii="Calibri" w:hAnsi="Calibri" w:cs="Calibri"/>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1901C74B" w14:textId="52F3D12F" w:rsidR="003229DD" w:rsidRPr="000838DA" w:rsidRDefault="003229DD" w:rsidP="003229DD">
            <w:pPr>
              <w:jc w:val="center"/>
              <w:rPr>
                <w:rFonts w:ascii="Calibri" w:hAnsi="Calibri" w:cs="Calibri"/>
                <w:sz w:val="22"/>
                <w:szCs w:val="22"/>
              </w:rPr>
            </w:pPr>
            <w:r w:rsidRPr="002A40BA">
              <w:t>72170/1</w:t>
            </w:r>
          </w:p>
        </w:tc>
        <w:tc>
          <w:tcPr>
            <w:tcW w:w="1405" w:type="dxa"/>
            <w:tcBorders>
              <w:top w:val="nil"/>
              <w:left w:val="nil"/>
              <w:bottom w:val="single" w:sz="4" w:space="0" w:color="auto"/>
              <w:right w:val="single" w:sz="4" w:space="0" w:color="auto"/>
            </w:tcBorders>
            <w:shd w:val="clear" w:color="000000" w:fill="FFFFFF"/>
            <w:noWrap/>
            <w:hideMark/>
          </w:tcPr>
          <w:p w14:paraId="7447568B" w14:textId="480AA2C2" w:rsidR="003229DD" w:rsidRPr="00591598" w:rsidRDefault="00591598" w:rsidP="003229DD">
            <w:pPr>
              <w:jc w:val="center"/>
            </w:pPr>
            <w:r w:rsidRPr="00591598">
              <w:t>1000020159</w:t>
            </w:r>
          </w:p>
        </w:tc>
        <w:tc>
          <w:tcPr>
            <w:tcW w:w="2410" w:type="dxa"/>
            <w:tcBorders>
              <w:top w:val="nil"/>
              <w:left w:val="nil"/>
              <w:bottom w:val="single" w:sz="4" w:space="0" w:color="auto"/>
              <w:right w:val="single" w:sz="4" w:space="0" w:color="auto"/>
            </w:tcBorders>
            <w:shd w:val="clear" w:color="000000" w:fill="FFFFFF"/>
            <w:noWrap/>
            <w:hideMark/>
          </w:tcPr>
          <w:p w14:paraId="6FD00B94" w14:textId="7FE74E46" w:rsidR="003229DD" w:rsidRPr="000838DA" w:rsidRDefault="003229DD" w:rsidP="003229DD">
            <w:pPr>
              <w:rPr>
                <w:rFonts w:ascii="Calibri" w:hAnsi="Calibri" w:cs="Calibri"/>
                <w:sz w:val="22"/>
                <w:szCs w:val="22"/>
              </w:rPr>
            </w:pPr>
            <w:r w:rsidRPr="00C3563E">
              <w:t>Ležaj NJ 2318 ECM/C3 VA350 90x190x64mm</w:t>
            </w:r>
          </w:p>
        </w:tc>
        <w:tc>
          <w:tcPr>
            <w:tcW w:w="2835" w:type="dxa"/>
            <w:tcBorders>
              <w:top w:val="single" w:sz="4" w:space="0" w:color="auto"/>
              <w:left w:val="nil"/>
              <w:bottom w:val="single" w:sz="4" w:space="0" w:color="auto"/>
              <w:right w:val="single" w:sz="4" w:space="0" w:color="auto"/>
            </w:tcBorders>
            <w:shd w:val="clear" w:color="000000" w:fill="FFFFFF"/>
          </w:tcPr>
          <w:p w14:paraId="1B591AFD" w14:textId="77777777" w:rsidR="003229DD" w:rsidRPr="000838DA" w:rsidRDefault="003229DD" w:rsidP="003229DD">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446D16E1" w14:textId="77777777" w:rsidR="003229DD" w:rsidRPr="000838DA" w:rsidRDefault="003229DD" w:rsidP="003229DD">
            <w:pPr>
              <w:jc w:val="center"/>
              <w:rPr>
                <w:rFonts w:ascii="Calibri" w:hAnsi="Calibri" w:cs="Calibri"/>
                <w:sz w:val="22"/>
                <w:szCs w:val="22"/>
              </w:rPr>
            </w:pPr>
          </w:p>
        </w:tc>
      </w:tr>
      <w:tr w:rsidR="003229DD" w:rsidRPr="000838DA" w14:paraId="599E0DBF" w14:textId="77777777" w:rsidTr="0037446B">
        <w:trPr>
          <w:trHeight w:val="315"/>
        </w:trPr>
        <w:tc>
          <w:tcPr>
            <w:tcW w:w="852" w:type="dxa"/>
            <w:vMerge/>
            <w:tcBorders>
              <w:left w:val="single" w:sz="8" w:space="0" w:color="auto"/>
              <w:right w:val="single" w:sz="4" w:space="0" w:color="auto"/>
            </w:tcBorders>
            <w:vAlign w:val="center"/>
            <w:hideMark/>
          </w:tcPr>
          <w:p w14:paraId="113015AC" w14:textId="77777777" w:rsidR="003229DD" w:rsidRPr="000838DA" w:rsidRDefault="003229DD" w:rsidP="003229DD">
            <w:pPr>
              <w:rPr>
                <w:rFonts w:ascii="Calibri" w:hAnsi="Calibri" w:cs="Calibri"/>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7CBC34CF" w14:textId="7A22AB77" w:rsidR="003229DD" w:rsidRPr="000838DA" w:rsidRDefault="003229DD" w:rsidP="003229DD">
            <w:pPr>
              <w:jc w:val="center"/>
              <w:rPr>
                <w:rFonts w:ascii="Calibri" w:hAnsi="Calibri" w:cs="Calibri"/>
                <w:sz w:val="22"/>
                <w:szCs w:val="22"/>
              </w:rPr>
            </w:pPr>
            <w:r w:rsidRPr="002A40BA">
              <w:t>73582/1</w:t>
            </w:r>
          </w:p>
        </w:tc>
        <w:tc>
          <w:tcPr>
            <w:tcW w:w="1405" w:type="dxa"/>
            <w:tcBorders>
              <w:top w:val="nil"/>
              <w:left w:val="nil"/>
              <w:bottom w:val="single" w:sz="4" w:space="0" w:color="auto"/>
              <w:right w:val="single" w:sz="4" w:space="0" w:color="auto"/>
            </w:tcBorders>
            <w:shd w:val="clear" w:color="000000" w:fill="FFFFFF"/>
            <w:noWrap/>
            <w:hideMark/>
          </w:tcPr>
          <w:p w14:paraId="5B42D46C" w14:textId="497433D8" w:rsidR="003229DD" w:rsidRPr="00591598" w:rsidRDefault="00591598" w:rsidP="003229DD">
            <w:pPr>
              <w:jc w:val="center"/>
            </w:pPr>
            <w:r w:rsidRPr="00591598">
              <w:t>1000020700</w:t>
            </w:r>
          </w:p>
        </w:tc>
        <w:tc>
          <w:tcPr>
            <w:tcW w:w="2410" w:type="dxa"/>
            <w:tcBorders>
              <w:top w:val="nil"/>
              <w:left w:val="nil"/>
              <w:bottom w:val="single" w:sz="4" w:space="0" w:color="auto"/>
              <w:right w:val="single" w:sz="4" w:space="0" w:color="auto"/>
            </w:tcBorders>
            <w:shd w:val="clear" w:color="000000" w:fill="FFFFFF"/>
            <w:noWrap/>
            <w:hideMark/>
          </w:tcPr>
          <w:p w14:paraId="2DDC0A61" w14:textId="51A76899" w:rsidR="003229DD" w:rsidRPr="000838DA" w:rsidRDefault="003229DD" w:rsidP="003229DD">
            <w:pPr>
              <w:rPr>
                <w:rFonts w:ascii="Calibri" w:hAnsi="Calibri" w:cs="Calibri"/>
                <w:sz w:val="22"/>
                <w:szCs w:val="22"/>
              </w:rPr>
            </w:pPr>
            <w:r w:rsidRPr="00C3563E">
              <w:t>Ležaj NU 2318 E-M1C3</w:t>
            </w:r>
          </w:p>
        </w:tc>
        <w:tc>
          <w:tcPr>
            <w:tcW w:w="2835" w:type="dxa"/>
            <w:tcBorders>
              <w:top w:val="single" w:sz="4" w:space="0" w:color="auto"/>
              <w:left w:val="nil"/>
              <w:bottom w:val="single" w:sz="4" w:space="0" w:color="auto"/>
              <w:right w:val="single" w:sz="4" w:space="0" w:color="auto"/>
            </w:tcBorders>
            <w:shd w:val="clear" w:color="000000" w:fill="FFFFFF"/>
          </w:tcPr>
          <w:p w14:paraId="6D86E83A" w14:textId="77777777" w:rsidR="003229DD" w:rsidRPr="000838DA" w:rsidRDefault="003229DD" w:rsidP="003229DD">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B87F3BA" w14:textId="77777777" w:rsidR="003229DD" w:rsidRPr="000838DA" w:rsidRDefault="003229DD" w:rsidP="003229DD">
            <w:pPr>
              <w:jc w:val="center"/>
              <w:rPr>
                <w:rFonts w:ascii="Calibri" w:hAnsi="Calibri" w:cs="Calibri"/>
                <w:sz w:val="22"/>
                <w:szCs w:val="22"/>
              </w:rPr>
            </w:pPr>
          </w:p>
        </w:tc>
      </w:tr>
      <w:tr w:rsidR="003229DD" w:rsidRPr="000838DA" w14:paraId="2AF411C9" w14:textId="77777777" w:rsidTr="0037446B">
        <w:trPr>
          <w:trHeight w:val="315"/>
        </w:trPr>
        <w:tc>
          <w:tcPr>
            <w:tcW w:w="852" w:type="dxa"/>
            <w:vMerge/>
            <w:tcBorders>
              <w:left w:val="single" w:sz="8" w:space="0" w:color="auto"/>
              <w:right w:val="single" w:sz="4" w:space="0" w:color="auto"/>
            </w:tcBorders>
            <w:vAlign w:val="center"/>
            <w:hideMark/>
          </w:tcPr>
          <w:p w14:paraId="1F8236E0" w14:textId="77777777" w:rsidR="003229DD" w:rsidRPr="000838DA" w:rsidRDefault="003229DD" w:rsidP="003229DD">
            <w:pPr>
              <w:rPr>
                <w:rFonts w:ascii="Calibri" w:hAnsi="Calibri" w:cs="Calibri"/>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617FE4B9" w14:textId="1AE79DC4" w:rsidR="003229DD" w:rsidRPr="000838DA" w:rsidRDefault="003229DD" w:rsidP="003229DD">
            <w:pPr>
              <w:jc w:val="center"/>
              <w:rPr>
                <w:rFonts w:ascii="Calibri" w:hAnsi="Calibri" w:cs="Calibri"/>
                <w:sz w:val="22"/>
                <w:szCs w:val="22"/>
              </w:rPr>
            </w:pPr>
            <w:r w:rsidRPr="002A40BA">
              <w:t>84431/1</w:t>
            </w:r>
          </w:p>
        </w:tc>
        <w:tc>
          <w:tcPr>
            <w:tcW w:w="1405" w:type="dxa"/>
            <w:tcBorders>
              <w:top w:val="nil"/>
              <w:left w:val="nil"/>
              <w:bottom w:val="single" w:sz="4" w:space="0" w:color="auto"/>
              <w:right w:val="single" w:sz="4" w:space="0" w:color="auto"/>
            </w:tcBorders>
            <w:shd w:val="clear" w:color="000000" w:fill="FFFFFF"/>
            <w:noWrap/>
            <w:hideMark/>
          </w:tcPr>
          <w:p w14:paraId="027673A3" w14:textId="4C1D46E8" w:rsidR="003229DD" w:rsidRPr="00591598" w:rsidRDefault="00591598" w:rsidP="003229DD">
            <w:pPr>
              <w:jc w:val="center"/>
            </w:pPr>
            <w:r w:rsidRPr="00591598">
              <w:t>1000030674</w:t>
            </w:r>
          </w:p>
        </w:tc>
        <w:tc>
          <w:tcPr>
            <w:tcW w:w="2410" w:type="dxa"/>
            <w:tcBorders>
              <w:top w:val="nil"/>
              <w:left w:val="nil"/>
              <w:bottom w:val="single" w:sz="4" w:space="0" w:color="auto"/>
              <w:right w:val="single" w:sz="4" w:space="0" w:color="auto"/>
            </w:tcBorders>
            <w:shd w:val="clear" w:color="000000" w:fill="FFFFFF"/>
            <w:noWrap/>
            <w:hideMark/>
          </w:tcPr>
          <w:p w14:paraId="153EF34F" w14:textId="1183238F" w:rsidR="003229DD" w:rsidRPr="000838DA" w:rsidRDefault="003229DD" w:rsidP="003229DD">
            <w:pPr>
              <w:rPr>
                <w:rFonts w:ascii="Calibri" w:hAnsi="Calibri" w:cs="Calibri"/>
                <w:sz w:val="22"/>
                <w:szCs w:val="22"/>
              </w:rPr>
            </w:pPr>
            <w:r w:rsidRPr="00C3563E">
              <w:t>Obroč kotni HJ 2318E</w:t>
            </w:r>
          </w:p>
        </w:tc>
        <w:tc>
          <w:tcPr>
            <w:tcW w:w="2835" w:type="dxa"/>
            <w:tcBorders>
              <w:top w:val="single" w:sz="4" w:space="0" w:color="auto"/>
              <w:left w:val="nil"/>
              <w:bottom w:val="single" w:sz="4" w:space="0" w:color="auto"/>
              <w:right w:val="single" w:sz="4" w:space="0" w:color="auto"/>
            </w:tcBorders>
            <w:shd w:val="clear" w:color="000000" w:fill="FFFFFF"/>
          </w:tcPr>
          <w:p w14:paraId="2B08CEEE" w14:textId="77777777" w:rsidR="003229DD" w:rsidRPr="000838DA" w:rsidRDefault="003229DD" w:rsidP="003229DD">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BF757E8" w14:textId="77777777" w:rsidR="003229DD" w:rsidRPr="000838DA" w:rsidRDefault="003229DD" w:rsidP="003229DD">
            <w:pPr>
              <w:jc w:val="center"/>
              <w:rPr>
                <w:rFonts w:ascii="Calibri" w:hAnsi="Calibri" w:cs="Calibri"/>
                <w:sz w:val="22"/>
                <w:szCs w:val="22"/>
              </w:rPr>
            </w:pPr>
          </w:p>
        </w:tc>
      </w:tr>
      <w:tr w:rsidR="003229DD" w:rsidRPr="000838DA" w14:paraId="5845DD43" w14:textId="77777777" w:rsidTr="0037446B">
        <w:trPr>
          <w:trHeight w:val="300"/>
        </w:trPr>
        <w:tc>
          <w:tcPr>
            <w:tcW w:w="852" w:type="dxa"/>
            <w:vMerge/>
            <w:tcBorders>
              <w:left w:val="single" w:sz="8" w:space="0" w:color="auto"/>
              <w:right w:val="single" w:sz="4" w:space="0" w:color="auto"/>
            </w:tcBorders>
            <w:vAlign w:val="center"/>
            <w:hideMark/>
          </w:tcPr>
          <w:p w14:paraId="705B0FD4" w14:textId="77777777" w:rsidR="003229DD" w:rsidRPr="000838DA" w:rsidRDefault="003229DD" w:rsidP="003229DD">
            <w:pPr>
              <w:rPr>
                <w:rFonts w:ascii="Calibri" w:hAnsi="Calibri" w:cs="Calibri"/>
                <w:sz w:val="22"/>
                <w:szCs w:val="22"/>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707B209D" w14:textId="79465ABC" w:rsidR="003229DD" w:rsidRPr="000838DA" w:rsidRDefault="003229DD" w:rsidP="003229DD">
            <w:pPr>
              <w:jc w:val="center"/>
              <w:rPr>
                <w:rFonts w:ascii="Calibri" w:hAnsi="Calibri" w:cs="Calibri"/>
                <w:sz w:val="22"/>
                <w:szCs w:val="22"/>
              </w:rPr>
            </w:pPr>
            <w:r w:rsidRPr="002A40BA">
              <w:t>73956/2</w:t>
            </w:r>
          </w:p>
        </w:tc>
        <w:tc>
          <w:tcPr>
            <w:tcW w:w="1405" w:type="dxa"/>
            <w:tcBorders>
              <w:top w:val="single" w:sz="4" w:space="0" w:color="auto"/>
              <w:left w:val="nil"/>
              <w:bottom w:val="single" w:sz="4" w:space="0" w:color="auto"/>
              <w:right w:val="single" w:sz="4" w:space="0" w:color="auto"/>
            </w:tcBorders>
            <w:shd w:val="clear" w:color="000000" w:fill="FFFFFF"/>
            <w:noWrap/>
            <w:hideMark/>
          </w:tcPr>
          <w:p w14:paraId="3E9F16C1" w14:textId="04EC8625" w:rsidR="003229DD" w:rsidRPr="00591598" w:rsidRDefault="00591598" w:rsidP="003229DD">
            <w:pPr>
              <w:jc w:val="center"/>
            </w:pPr>
            <w:r w:rsidRPr="00591598">
              <w:t>1000020155</w:t>
            </w:r>
          </w:p>
        </w:tc>
        <w:tc>
          <w:tcPr>
            <w:tcW w:w="2410" w:type="dxa"/>
            <w:tcBorders>
              <w:top w:val="single" w:sz="4" w:space="0" w:color="auto"/>
              <w:left w:val="nil"/>
              <w:bottom w:val="single" w:sz="4" w:space="0" w:color="auto"/>
              <w:right w:val="single" w:sz="4" w:space="0" w:color="auto"/>
            </w:tcBorders>
            <w:shd w:val="clear" w:color="000000" w:fill="FFFFFF"/>
            <w:noWrap/>
            <w:hideMark/>
          </w:tcPr>
          <w:p w14:paraId="7838BD5B" w14:textId="3522802D" w:rsidR="003229DD" w:rsidRPr="000838DA" w:rsidRDefault="003229DD" w:rsidP="003229DD">
            <w:pPr>
              <w:rPr>
                <w:rFonts w:ascii="Calibri" w:hAnsi="Calibri" w:cs="Calibri"/>
                <w:sz w:val="22"/>
                <w:szCs w:val="22"/>
              </w:rPr>
            </w:pPr>
            <w:r w:rsidRPr="00C3563E">
              <w:t>Ležaj VA NJ2306 E.M1 ležaj pastorka</w:t>
            </w:r>
          </w:p>
        </w:tc>
        <w:tc>
          <w:tcPr>
            <w:tcW w:w="2835" w:type="dxa"/>
            <w:tcBorders>
              <w:top w:val="single" w:sz="4" w:space="0" w:color="auto"/>
              <w:left w:val="nil"/>
              <w:bottom w:val="single" w:sz="4" w:space="0" w:color="auto"/>
              <w:right w:val="single" w:sz="4" w:space="0" w:color="auto"/>
            </w:tcBorders>
            <w:shd w:val="clear" w:color="000000" w:fill="FFFFFF"/>
          </w:tcPr>
          <w:p w14:paraId="33C544B2" w14:textId="77777777" w:rsidR="003229DD" w:rsidRPr="000838DA" w:rsidRDefault="003229DD" w:rsidP="003229DD">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1E9253A" w14:textId="77777777" w:rsidR="003229DD" w:rsidRPr="000838DA" w:rsidRDefault="003229DD" w:rsidP="003229DD">
            <w:pPr>
              <w:jc w:val="center"/>
              <w:rPr>
                <w:rFonts w:ascii="Calibri" w:hAnsi="Calibri" w:cs="Calibri"/>
                <w:sz w:val="22"/>
                <w:szCs w:val="22"/>
              </w:rPr>
            </w:pPr>
          </w:p>
        </w:tc>
      </w:tr>
      <w:tr w:rsidR="003229DD" w:rsidRPr="000838DA" w14:paraId="74F8B5FF" w14:textId="77777777" w:rsidTr="0037446B">
        <w:trPr>
          <w:trHeight w:val="300"/>
        </w:trPr>
        <w:tc>
          <w:tcPr>
            <w:tcW w:w="852" w:type="dxa"/>
            <w:vMerge/>
            <w:tcBorders>
              <w:left w:val="single" w:sz="8" w:space="0" w:color="auto"/>
              <w:right w:val="single" w:sz="4" w:space="0" w:color="auto"/>
            </w:tcBorders>
            <w:vAlign w:val="center"/>
          </w:tcPr>
          <w:p w14:paraId="38BB6F7F" w14:textId="77777777" w:rsidR="003229DD" w:rsidRPr="000838DA" w:rsidRDefault="003229DD" w:rsidP="003229DD">
            <w:pPr>
              <w:rPr>
                <w:rFonts w:ascii="Calibri" w:hAnsi="Calibri" w:cs="Calibri"/>
                <w:sz w:val="22"/>
                <w:szCs w:val="22"/>
              </w:rPr>
            </w:pPr>
          </w:p>
        </w:tc>
        <w:tc>
          <w:tcPr>
            <w:tcW w:w="1004" w:type="dxa"/>
            <w:tcBorders>
              <w:top w:val="single" w:sz="4" w:space="0" w:color="auto"/>
              <w:left w:val="nil"/>
              <w:bottom w:val="single" w:sz="4" w:space="0" w:color="auto"/>
              <w:right w:val="single" w:sz="4" w:space="0" w:color="auto"/>
            </w:tcBorders>
            <w:shd w:val="clear" w:color="000000" w:fill="FFFFFF"/>
            <w:noWrap/>
          </w:tcPr>
          <w:p w14:paraId="09B1246C" w14:textId="1B13D24A" w:rsidR="003229DD" w:rsidRPr="000838DA" w:rsidRDefault="003229DD" w:rsidP="003229DD">
            <w:pPr>
              <w:jc w:val="center"/>
            </w:pPr>
            <w:r w:rsidRPr="002A40BA">
              <w:t>73383/1</w:t>
            </w:r>
          </w:p>
        </w:tc>
        <w:tc>
          <w:tcPr>
            <w:tcW w:w="1405" w:type="dxa"/>
            <w:tcBorders>
              <w:top w:val="single" w:sz="4" w:space="0" w:color="auto"/>
              <w:left w:val="nil"/>
              <w:bottom w:val="single" w:sz="4" w:space="0" w:color="auto"/>
              <w:right w:val="single" w:sz="4" w:space="0" w:color="auto"/>
            </w:tcBorders>
            <w:shd w:val="clear" w:color="000000" w:fill="FFFFFF"/>
            <w:noWrap/>
          </w:tcPr>
          <w:p w14:paraId="6BCEE912" w14:textId="12946316" w:rsidR="003229DD" w:rsidRPr="000838DA" w:rsidRDefault="00591598" w:rsidP="003229DD">
            <w:pPr>
              <w:jc w:val="center"/>
            </w:pPr>
            <w:r w:rsidRPr="00591598">
              <w:t>1000021116</w:t>
            </w:r>
          </w:p>
        </w:tc>
        <w:tc>
          <w:tcPr>
            <w:tcW w:w="2410" w:type="dxa"/>
            <w:tcBorders>
              <w:top w:val="single" w:sz="4" w:space="0" w:color="auto"/>
              <w:left w:val="nil"/>
              <w:bottom w:val="single" w:sz="4" w:space="0" w:color="auto"/>
              <w:right w:val="single" w:sz="4" w:space="0" w:color="auto"/>
            </w:tcBorders>
            <w:shd w:val="clear" w:color="000000" w:fill="FFFFFF"/>
            <w:noWrap/>
          </w:tcPr>
          <w:p w14:paraId="7BD04D53" w14:textId="079C0E4D" w:rsidR="003229DD" w:rsidRPr="000838DA" w:rsidRDefault="003229DD" w:rsidP="003229DD">
            <w:r w:rsidRPr="00C3563E">
              <w:t>Ležaj TIM CUP HM 807010</w:t>
            </w:r>
          </w:p>
        </w:tc>
        <w:tc>
          <w:tcPr>
            <w:tcW w:w="2835" w:type="dxa"/>
            <w:tcBorders>
              <w:top w:val="single" w:sz="4" w:space="0" w:color="auto"/>
              <w:left w:val="nil"/>
              <w:bottom w:val="single" w:sz="4" w:space="0" w:color="auto"/>
              <w:right w:val="single" w:sz="4" w:space="0" w:color="auto"/>
            </w:tcBorders>
            <w:shd w:val="clear" w:color="000000" w:fill="FFFFFF"/>
          </w:tcPr>
          <w:p w14:paraId="013357AD" w14:textId="77777777" w:rsidR="003229DD" w:rsidRPr="000838DA" w:rsidRDefault="003229DD" w:rsidP="003229DD">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9B73854" w14:textId="77777777" w:rsidR="003229DD" w:rsidRPr="000838DA" w:rsidRDefault="003229DD" w:rsidP="003229DD">
            <w:pPr>
              <w:jc w:val="center"/>
              <w:rPr>
                <w:rFonts w:ascii="Calibri" w:hAnsi="Calibri" w:cs="Calibri"/>
                <w:sz w:val="22"/>
                <w:szCs w:val="22"/>
              </w:rPr>
            </w:pPr>
          </w:p>
        </w:tc>
      </w:tr>
      <w:tr w:rsidR="003229DD" w:rsidRPr="000838DA" w14:paraId="60EF9230" w14:textId="77777777" w:rsidTr="0037446B">
        <w:trPr>
          <w:trHeight w:val="300"/>
        </w:trPr>
        <w:tc>
          <w:tcPr>
            <w:tcW w:w="852" w:type="dxa"/>
            <w:vMerge/>
            <w:tcBorders>
              <w:left w:val="single" w:sz="8" w:space="0" w:color="auto"/>
              <w:bottom w:val="single" w:sz="4" w:space="0" w:color="auto"/>
              <w:right w:val="single" w:sz="4" w:space="0" w:color="auto"/>
            </w:tcBorders>
            <w:vAlign w:val="center"/>
          </w:tcPr>
          <w:p w14:paraId="5C36DB47" w14:textId="77777777" w:rsidR="003229DD" w:rsidRPr="000838DA" w:rsidRDefault="003229DD" w:rsidP="003229DD">
            <w:pPr>
              <w:rPr>
                <w:rFonts w:ascii="Calibri" w:hAnsi="Calibri" w:cs="Calibri"/>
                <w:sz w:val="22"/>
                <w:szCs w:val="22"/>
              </w:rPr>
            </w:pPr>
          </w:p>
        </w:tc>
        <w:tc>
          <w:tcPr>
            <w:tcW w:w="1004" w:type="dxa"/>
            <w:tcBorders>
              <w:top w:val="single" w:sz="4" w:space="0" w:color="auto"/>
              <w:left w:val="nil"/>
              <w:bottom w:val="single" w:sz="4" w:space="0" w:color="auto"/>
              <w:right w:val="single" w:sz="4" w:space="0" w:color="auto"/>
            </w:tcBorders>
            <w:shd w:val="clear" w:color="000000" w:fill="FFFFFF"/>
            <w:noWrap/>
          </w:tcPr>
          <w:p w14:paraId="3F872D4D" w14:textId="62771B40" w:rsidR="003229DD" w:rsidRPr="000838DA" w:rsidRDefault="003229DD" w:rsidP="003229DD">
            <w:pPr>
              <w:jc w:val="center"/>
            </w:pPr>
            <w:r w:rsidRPr="002A40BA">
              <w:t>73382/2</w:t>
            </w:r>
          </w:p>
        </w:tc>
        <w:tc>
          <w:tcPr>
            <w:tcW w:w="1405" w:type="dxa"/>
            <w:tcBorders>
              <w:top w:val="single" w:sz="4" w:space="0" w:color="auto"/>
              <w:left w:val="nil"/>
              <w:bottom w:val="single" w:sz="4" w:space="0" w:color="auto"/>
              <w:right w:val="single" w:sz="4" w:space="0" w:color="auto"/>
            </w:tcBorders>
            <w:shd w:val="clear" w:color="000000" w:fill="FFFFFF"/>
            <w:noWrap/>
          </w:tcPr>
          <w:p w14:paraId="3FE1BC23" w14:textId="3F3DDEAA" w:rsidR="003229DD" w:rsidRPr="000838DA" w:rsidRDefault="00591598" w:rsidP="003229DD">
            <w:pPr>
              <w:jc w:val="center"/>
            </w:pPr>
            <w:r w:rsidRPr="00591598">
              <w:t>1000021111</w:t>
            </w:r>
          </w:p>
        </w:tc>
        <w:tc>
          <w:tcPr>
            <w:tcW w:w="2410" w:type="dxa"/>
            <w:tcBorders>
              <w:top w:val="single" w:sz="4" w:space="0" w:color="auto"/>
              <w:left w:val="nil"/>
              <w:bottom w:val="single" w:sz="4" w:space="0" w:color="auto"/>
              <w:right w:val="single" w:sz="4" w:space="0" w:color="auto"/>
            </w:tcBorders>
            <w:shd w:val="clear" w:color="000000" w:fill="FFFFFF"/>
            <w:noWrap/>
          </w:tcPr>
          <w:p w14:paraId="51FB6A66" w14:textId="08DD4C2F" w:rsidR="003229DD" w:rsidRPr="000838DA" w:rsidRDefault="003229DD" w:rsidP="003229DD">
            <w:r w:rsidRPr="00C3563E">
              <w:t xml:space="preserve">Ležaj TIM CONE HM 807046/kpl. z </w:t>
            </w:r>
            <w:r w:rsidRPr="00C3563E">
              <w:lastRenderedPageBreak/>
              <w:t>zunanjim oborčem (pastorek-stož.)</w:t>
            </w:r>
          </w:p>
        </w:tc>
        <w:tc>
          <w:tcPr>
            <w:tcW w:w="2835" w:type="dxa"/>
            <w:tcBorders>
              <w:top w:val="single" w:sz="4" w:space="0" w:color="auto"/>
              <w:left w:val="nil"/>
              <w:bottom w:val="single" w:sz="4" w:space="0" w:color="auto"/>
              <w:right w:val="single" w:sz="4" w:space="0" w:color="auto"/>
            </w:tcBorders>
            <w:shd w:val="clear" w:color="000000" w:fill="FFFFFF"/>
          </w:tcPr>
          <w:p w14:paraId="352DA32C" w14:textId="77777777" w:rsidR="003229DD" w:rsidRPr="000838DA" w:rsidRDefault="003229DD" w:rsidP="003229DD">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2D999D7" w14:textId="77777777" w:rsidR="003229DD" w:rsidRPr="000838DA" w:rsidRDefault="003229DD" w:rsidP="003229DD">
            <w:pPr>
              <w:jc w:val="center"/>
              <w:rPr>
                <w:rFonts w:ascii="Calibri" w:hAnsi="Calibri" w:cs="Calibri"/>
                <w:sz w:val="22"/>
                <w:szCs w:val="22"/>
              </w:rPr>
            </w:pPr>
          </w:p>
        </w:tc>
      </w:tr>
    </w:tbl>
    <w:p w14:paraId="0B464037" w14:textId="77777777" w:rsidR="00F01AE9" w:rsidRPr="000838DA" w:rsidRDefault="00F01AE9" w:rsidP="00F01AE9">
      <w:pPr>
        <w:rPr>
          <w:b/>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134"/>
        <w:gridCol w:w="1417"/>
        <w:gridCol w:w="2268"/>
        <w:gridCol w:w="2835"/>
        <w:gridCol w:w="3119"/>
      </w:tblGrid>
      <w:tr w:rsidR="000838DA" w:rsidRPr="000838DA" w14:paraId="5D30A6A5" w14:textId="77777777" w:rsidTr="00591598">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211A2E89"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SKLOP</w:t>
            </w:r>
          </w:p>
        </w:tc>
        <w:tc>
          <w:tcPr>
            <w:tcW w:w="1134" w:type="dxa"/>
            <w:tcBorders>
              <w:top w:val="single" w:sz="8" w:space="0" w:color="auto"/>
              <w:left w:val="nil"/>
              <w:bottom w:val="nil"/>
              <w:right w:val="single" w:sz="4" w:space="0" w:color="auto"/>
            </w:tcBorders>
            <w:shd w:val="clear" w:color="000000" w:fill="FFFFFF"/>
            <w:noWrap/>
            <w:vAlign w:val="center"/>
            <w:hideMark/>
          </w:tcPr>
          <w:p w14:paraId="04780C39"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PD</w:t>
            </w:r>
          </w:p>
        </w:tc>
        <w:tc>
          <w:tcPr>
            <w:tcW w:w="1417" w:type="dxa"/>
            <w:tcBorders>
              <w:top w:val="single" w:sz="8" w:space="0" w:color="auto"/>
              <w:left w:val="nil"/>
              <w:bottom w:val="nil"/>
              <w:right w:val="single" w:sz="4" w:space="0" w:color="auto"/>
            </w:tcBorders>
            <w:shd w:val="clear" w:color="000000" w:fill="FFFFFF"/>
            <w:noWrap/>
            <w:vAlign w:val="center"/>
            <w:hideMark/>
          </w:tcPr>
          <w:p w14:paraId="0C79A101"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ŠIFRA MRD</w:t>
            </w:r>
          </w:p>
        </w:tc>
        <w:tc>
          <w:tcPr>
            <w:tcW w:w="2268" w:type="dxa"/>
            <w:tcBorders>
              <w:top w:val="single" w:sz="8" w:space="0" w:color="auto"/>
              <w:left w:val="nil"/>
              <w:bottom w:val="nil"/>
              <w:right w:val="single" w:sz="4" w:space="0" w:color="auto"/>
            </w:tcBorders>
            <w:shd w:val="clear" w:color="000000" w:fill="FFFFFF"/>
            <w:noWrap/>
            <w:vAlign w:val="center"/>
            <w:hideMark/>
          </w:tcPr>
          <w:p w14:paraId="312262FB"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NAZIV</w:t>
            </w:r>
          </w:p>
        </w:tc>
        <w:tc>
          <w:tcPr>
            <w:tcW w:w="2835" w:type="dxa"/>
            <w:tcBorders>
              <w:top w:val="single" w:sz="4" w:space="0" w:color="auto"/>
              <w:left w:val="nil"/>
              <w:bottom w:val="single" w:sz="4" w:space="0" w:color="auto"/>
              <w:right w:val="single" w:sz="4" w:space="0" w:color="auto"/>
            </w:tcBorders>
            <w:shd w:val="clear" w:color="000000" w:fill="FFFFFF"/>
          </w:tcPr>
          <w:p w14:paraId="0F3BF2D4" w14:textId="77777777" w:rsidR="00F01AE9" w:rsidRPr="000838DA" w:rsidRDefault="00F01AE9" w:rsidP="00F01AE9">
            <w:pPr>
              <w:jc w:val="center"/>
              <w:rPr>
                <w:rFonts w:ascii="Calibri" w:hAnsi="Calibri" w:cs="Calibri"/>
                <w:b/>
                <w:bCs/>
                <w:sz w:val="22"/>
                <w:szCs w:val="22"/>
              </w:rPr>
            </w:pPr>
            <w:r w:rsidRPr="000838DA">
              <w:rPr>
                <w:rFonts w:ascii="Calibri" w:hAnsi="Calibri" w:cs="Calibri"/>
                <w:b/>
                <w:sz w:val="22"/>
                <w:szCs w:val="22"/>
              </w:rPr>
              <w:t xml:space="preserve">PROIZVAJALEC </w:t>
            </w:r>
            <w:r w:rsidRPr="000838DA">
              <w:rPr>
                <w:rFonts w:ascii="Calibri" w:hAnsi="Calibri" w:cs="Calibri"/>
                <w:sz w:val="22"/>
                <w:szCs w:val="22"/>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9DF78F9" w14:textId="77777777" w:rsidR="00F01AE9" w:rsidRPr="000838DA" w:rsidRDefault="00F01AE9" w:rsidP="00F01AE9">
            <w:pPr>
              <w:jc w:val="center"/>
              <w:rPr>
                <w:rFonts w:ascii="Calibri" w:hAnsi="Calibri" w:cs="Calibri"/>
                <w:bCs/>
                <w:sz w:val="22"/>
                <w:szCs w:val="22"/>
              </w:rPr>
            </w:pPr>
            <w:r w:rsidRPr="000838DA">
              <w:rPr>
                <w:rFonts w:ascii="Calibri" w:hAnsi="Calibri" w:cs="Calibri"/>
                <w:b/>
                <w:bCs/>
                <w:sz w:val="22"/>
                <w:szCs w:val="22"/>
              </w:rPr>
              <w:t xml:space="preserve">KATALOŠKA ŠT. PROIZVAJALCA </w:t>
            </w:r>
            <w:r w:rsidRPr="000838DA">
              <w:rPr>
                <w:rFonts w:ascii="Calibri" w:hAnsi="Calibri" w:cs="Calibri"/>
                <w:bCs/>
                <w:sz w:val="22"/>
                <w:szCs w:val="22"/>
              </w:rPr>
              <w:t>(ponudnik za vsako pozicijo navede kat. št. proizvajalca)</w:t>
            </w:r>
          </w:p>
        </w:tc>
      </w:tr>
      <w:tr w:rsidR="003229DD" w:rsidRPr="000838DA" w14:paraId="2E99A14B" w14:textId="77777777" w:rsidTr="00591598">
        <w:trPr>
          <w:trHeight w:val="300"/>
        </w:trPr>
        <w:tc>
          <w:tcPr>
            <w:tcW w:w="852" w:type="dxa"/>
            <w:vMerge w:val="restart"/>
            <w:tcBorders>
              <w:top w:val="single" w:sz="8" w:space="0" w:color="auto"/>
              <w:left w:val="single" w:sz="8" w:space="0" w:color="auto"/>
              <w:bottom w:val="single" w:sz="8" w:space="0" w:color="000000"/>
              <w:right w:val="single" w:sz="4" w:space="0" w:color="auto"/>
            </w:tcBorders>
            <w:shd w:val="clear" w:color="000000" w:fill="FFFFFF"/>
            <w:noWrap/>
            <w:hideMark/>
          </w:tcPr>
          <w:p w14:paraId="2E75FF01" w14:textId="0C1C5988" w:rsidR="003229DD" w:rsidRPr="000838DA" w:rsidRDefault="00A66D82" w:rsidP="003229DD">
            <w:pPr>
              <w:jc w:val="center"/>
              <w:rPr>
                <w:rFonts w:ascii="Calibri" w:hAnsi="Calibri" w:cs="Calibri"/>
                <w:sz w:val="22"/>
                <w:szCs w:val="22"/>
              </w:rPr>
            </w:pPr>
            <w:r>
              <w:rPr>
                <w:rFonts w:ascii="Calibri" w:hAnsi="Calibri" w:cs="Calibri"/>
                <w:sz w:val="22"/>
                <w:szCs w:val="22"/>
              </w:rPr>
              <w:t>9</w:t>
            </w:r>
          </w:p>
        </w:tc>
        <w:tc>
          <w:tcPr>
            <w:tcW w:w="1134" w:type="dxa"/>
            <w:tcBorders>
              <w:top w:val="single" w:sz="8" w:space="0" w:color="auto"/>
              <w:left w:val="nil"/>
              <w:bottom w:val="single" w:sz="4" w:space="0" w:color="auto"/>
              <w:right w:val="single" w:sz="4" w:space="0" w:color="auto"/>
            </w:tcBorders>
            <w:shd w:val="clear" w:color="000000" w:fill="FFFFFF"/>
            <w:noWrap/>
            <w:hideMark/>
          </w:tcPr>
          <w:p w14:paraId="7FC494E3" w14:textId="2CC060FF" w:rsidR="003229DD" w:rsidRPr="00591598" w:rsidRDefault="003229DD" w:rsidP="003229DD">
            <w:pPr>
              <w:jc w:val="center"/>
            </w:pPr>
          </w:p>
        </w:tc>
        <w:tc>
          <w:tcPr>
            <w:tcW w:w="1417" w:type="dxa"/>
            <w:tcBorders>
              <w:top w:val="single" w:sz="8" w:space="0" w:color="auto"/>
              <w:left w:val="nil"/>
              <w:bottom w:val="single" w:sz="4" w:space="0" w:color="auto"/>
              <w:right w:val="single" w:sz="4" w:space="0" w:color="auto"/>
            </w:tcBorders>
            <w:shd w:val="clear" w:color="000000" w:fill="FFFFFF"/>
            <w:noWrap/>
            <w:hideMark/>
          </w:tcPr>
          <w:p w14:paraId="3390CC44" w14:textId="36E83D98" w:rsidR="003229DD" w:rsidRPr="00591598" w:rsidRDefault="00591598" w:rsidP="003229DD">
            <w:pPr>
              <w:jc w:val="center"/>
            </w:pPr>
            <w:r w:rsidRPr="00591598">
              <w:t>1000042926</w:t>
            </w:r>
          </w:p>
        </w:tc>
        <w:tc>
          <w:tcPr>
            <w:tcW w:w="2268" w:type="dxa"/>
            <w:tcBorders>
              <w:top w:val="single" w:sz="8" w:space="0" w:color="auto"/>
              <w:left w:val="nil"/>
              <w:bottom w:val="single" w:sz="4" w:space="0" w:color="auto"/>
              <w:right w:val="single" w:sz="4" w:space="0" w:color="auto"/>
            </w:tcBorders>
            <w:shd w:val="clear" w:color="000000" w:fill="FFFFFF"/>
            <w:noWrap/>
            <w:hideMark/>
          </w:tcPr>
          <w:p w14:paraId="54F913A9" w14:textId="457DA6DB" w:rsidR="003229DD" w:rsidRPr="000838DA" w:rsidRDefault="003229DD" w:rsidP="003229DD">
            <w:pPr>
              <w:rPr>
                <w:rFonts w:ascii="Calibri" w:hAnsi="Calibri" w:cs="Calibri"/>
                <w:sz w:val="22"/>
                <w:szCs w:val="22"/>
              </w:rPr>
            </w:pPr>
            <w:r w:rsidRPr="009C5036">
              <w:t>DIN 43283-NU1876-ECMP / P63H VQ551</w:t>
            </w:r>
          </w:p>
        </w:tc>
        <w:tc>
          <w:tcPr>
            <w:tcW w:w="2835" w:type="dxa"/>
            <w:tcBorders>
              <w:top w:val="single" w:sz="4" w:space="0" w:color="auto"/>
              <w:left w:val="nil"/>
              <w:bottom w:val="single" w:sz="4" w:space="0" w:color="auto"/>
              <w:right w:val="single" w:sz="4" w:space="0" w:color="auto"/>
            </w:tcBorders>
            <w:shd w:val="clear" w:color="000000" w:fill="FFFFFF"/>
          </w:tcPr>
          <w:p w14:paraId="727414C1" w14:textId="77777777" w:rsidR="003229DD" w:rsidRPr="000838DA" w:rsidRDefault="003229DD" w:rsidP="003229DD">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A4D3290" w14:textId="77777777" w:rsidR="003229DD" w:rsidRPr="000838DA" w:rsidRDefault="003229DD" w:rsidP="003229DD">
            <w:pPr>
              <w:jc w:val="center"/>
              <w:rPr>
                <w:rFonts w:ascii="Calibri" w:hAnsi="Calibri" w:cs="Calibri"/>
                <w:sz w:val="22"/>
                <w:szCs w:val="22"/>
              </w:rPr>
            </w:pPr>
          </w:p>
        </w:tc>
      </w:tr>
      <w:tr w:rsidR="003229DD" w:rsidRPr="000838DA" w14:paraId="2A761A3A" w14:textId="77777777" w:rsidTr="00591598">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56CD9210" w14:textId="77777777" w:rsidR="003229DD" w:rsidRPr="000838DA" w:rsidRDefault="003229DD" w:rsidP="003229DD">
            <w:pPr>
              <w:rPr>
                <w:rFonts w:ascii="Calibri" w:hAnsi="Calibri" w:cs="Calibri"/>
                <w:sz w:val="22"/>
                <w:szCs w:val="22"/>
              </w:rPr>
            </w:pPr>
          </w:p>
        </w:tc>
        <w:tc>
          <w:tcPr>
            <w:tcW w:w="1134" w:type="dxa"/>
            <w:tcBorders>
              <w:top w:val="nil"/>
              <w:left w:val="nil"/>
              <w:bottom w:val="single" w:sz="4" w:space="0" w:color="auto"/>
              <w:right w:val="single" w:sz="4" w:space="0" w:color="auto"/>
            </w:tcBorders>
            <w:shd w:val="clear" w:color="000000" w:fill="FFFFFF"/>
            <w:noWrap/>
            <w:hideMark/>
          </w:tcPr>
          <w:p w14:paraId="27694528" w14:textId="0AAF915D" w:rsidR="003229DD" w:rsidRPr="00591598" w:rsidRDefault="003229DD" w:rsidP="003229DD">
            <w:pPr>
              <w:jc w:val="center"/>
            </w:pPr>
          </w:p>
        </w:tc>
        <w:tc>
          <w:tcPr>
            <w:tcW w:w="1417" w:type="dxa"/>
            <w:tcBorders>
              <w:top w:val="nil"/>
              <w:left w:val="nil"/>
              <w:bottom w:val="single" w:sz="4" w:space="0" w:color="auto"/>
              <w:right w:val="single" w:sz="4" w:space="0" w:color="auto"/>
            </w:tcBorders>
            <w:shd w:val="clear" w:color="000000" w:fill="FFFFFF"/>
            <w:noWrap/>
            <w:hideMark/>
          </w:tcPr>
          <w:p w14:paraId="0C8EE51A" w14:textId="4439ABFC" w:rsidR="003229DD" w:rsidRPr="00591598" w:rsidRDefault="00591598" w:rsidP="003229DD">
            <w:pPr>
              <w:jc w:val="center"/>
            </w:pPr>
            <w:r w:rsidRPr="00591598">
              <w:t>1000042927</w:t>
            </w:r>
          </w:p>
        </w:tc>
        <w:tc>
          <w:tcPr>
            <w:tcW w:w="2268" w:type="dxa"/>
            <w:tcBorders>
              <w:top w:val="nil"/>
              <w:left w:val="nil"/>
              <w:bottom w:val="single" w:sz="4" w:space="0" w:color="auto"/>
              <w:right w:val="single" w:sz="4" w:space="0" w:color="auto"/>
            </w:tcBorders>
            <w:shd w:val="clear" w:color="000000" w:fill="FFFFFF"/>
            <w:noWrap/>
            <w:hideMark/>
          </w:tcPr>
          <w:p w14:paraId="60F7DA8E" w14:textId="6D424722" w:rsidR="003229DD" w:rsidRPr="000838DA" w:rsidRDefault="003229DD" w:rsidP="003229DD">
            <w:pPr>
              <w:rPr>
                <w:rFonts w:ascii="Calibri" w:hAnsi="Calibri" w:cs="Calibri"/>
                <w:sz w:val="22"/>
                <w:szCs w:val="22"/>
              </w:rPr>
            </w:pPr>
            <w:r w:rsidRPr="009C5036">
              <w:t>DIN 43283-NUP1876-ECMP / P63H VE478</w:t>
            </w:r>
          </w:p>
        </w:tc>
        <w:tc>
          <w:tcPr>
            <w:tcW w:w="2835" w:type="dxa"/>
            <w:tcBorders>
              <w:top w:val="single" w:sz="4" w:space="0" w:color="auto"/>
              <w:left w:val="nil"/>
              <w:bottom w:val="single" w:sz="4" w:space="0" w:color="auto"/>
              <w:right w:val="single" w:sz="4" w:space="0" w:color="auto"/>
            </w:tcBorders>
            <w:shd w:val="clear" w:color="000000" w:fill="FFFFFF"/>
          </w:tcPr>
          <w:p w14:paraId="1F8857B3" w14:textId="77777777" w:rsidR="003229DD" w:rsidRPr="000838DA" w:rsidRDefault="003229DD" w:rsidP="003229DD">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4C9926E6" w14:textId="77777777" w:rsidR="003229DD" w:rsidRPr="000838DA" w:rsidRDefault="003229DD" w:rsidP="003229DD">
            <w:pPr>
              <w:jc w:val="center"/>
              <w:rPr>
                <w:rFonts w:ascii="Calibri" w:hAnsi="Calibri" w:cs="Calibri"/>
                <w:sz w:val="22"/>
                <w:szCs w:val="22"/>
              </w:rPr>
            </w:pPr>
          </w:p>
        </w:tc>
      </w:tr>
      <w:tr w:rsidR="003229DD" w:rsidRPr="000838DA" w14:paraId="6D974FFF" w14:textId="77777777" w:rsidTr="00591598">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0FD8E04A" w14:textId="77777777" w:rsidR="003229DD" w:rsidRPr="000838DA" w:rsidRDefault="003229DD" w:rsidP="003229DD">
            <w:pPr>
              <w:rPr>
                <w:rFonts w:ascii="Calibri" w:hAnsi="Calibri" w:cs="Calibri"/>
                <w:sz w:val="22"/>
                <w:szCs w:val="22"/>
              </w:rPr>
            </w:pPr>
          </w:p>
        </w:tc>
        <w:tc>
          <w:tcPr>
            <w:tcW w:w="1134" w:type="dxa"/>
            <w:tcBorders>
              <w:top w:val="nil"/>
              <w:left w:val="nil"/>
              <w:bottom w:val="single" w:sz="4" w:space="0" w:color="auto"/>
              <w:right w:val="single" w:sz="4" w:space="0" w:color="auto"/>
            </w:tcBorders>
            <w:shd w:val="clear" w:color="000000" w:fill="FFFFFF"/>
            <w:noWrap/>
            <w:hideMark/>
          </w:tcPr>
          <w:p w14:paraId="0E2139B9" w14:textId="0C684506" w:rsidR="003229DD" w:rsidRPr="00591598" w:rsidRDefault="003229DD" w:rsidP="003229DD">
            <w:pPr>
              <w:jc w:val="center"/>
            </w:pPr>
          </w:p>
        </w:tc>
        <w:tc>
          <w:tcPr>
            <w:tcW w:w="1417" w:type="dxa"/>
            <w:tcBorders>
              <w:top w:val="nil"/>
              <w:left w:val="nil"/>
              <w:bottom w:val="single" w:sz="4" w:space="0" w:color="auto"/>
              <w:right w:val="single" w:sz="4" w:space="0" w:color="auto"/>
            </w:tcBorders>
            <w:shd w:val="clear" w:color="000000" w:fill="FFFFFF"/>
            <w:noWrap/>
            <w:hideMark/>
          </w:tcPr>
          <w:p w14:paraId="2BB02295" w14:textId="31A37F56" w:rsidR="003229DD" w:rsidRPr="00591598" w:rsidRDefault="00591598" w:rsidP="003229DD">
            <w:pPr>
              <w:jc w:val="center"/>
            </w:pPr>
            <w:r w:rsidRPr="00591598">
              <w:t>1000042928</w:t>
            </w:r>
          </w:p>
        </w:tc>
        <w:tc>
          <w:tcPr>
            <w:tcW w:w="2268" w:type="dxa"/>
            <w:tcBorders>
              <w:top w:val="nil"/>
              <w:left w:val="nil"/>
              <w:bottom w:val="single" w:sz="4" w:space="0" w:color="auto"/>
              <w:right w:val="single" w:sz="4" w:space="0" w:color="auto"/>
            </w:tcBorders>
            <w:shd w:val="clear" w:color="000000" w:fill="FFFFFF"/>
            <w:noWrap/>
            <w:hideMark/>
          </w:tcPr>
          <w:p w14:paraId="1F2B86B2" w14:textId="4D75216E" w:rsidR="003229DD" w:rsidRPr="000838DA" w:rsidRDefault="003229DD" w:rsidP="003229DD">
            <w:pPr>
              <w:rPr>
                <w:rFonts w:ascii="Calibri" w:hAnsi="Calibri" w:cs="Calibri"/>
                <w:sz w:val="22"/>
                <w:szCs w:val="22"/>
              </w:rPr>
            </w:pPr>
            <w:r w:rsidRPr="009C5036">
              <w:t>DIN 925-6318-M / P64 VG900</w:t>
            </w:r>
          </w:p>
        </w:tc>
        <w:tc>
          <w:tcPr>
            <w:tcW w:w="2835" w:type="dxa"/>
            <w:tcBorders>
              <w:top w:val="single" w:sz="4" w:space="0" w:color="auto"/>
              <w:left w:val="nil"/>
              <w:bottom w:val="single" w:sz="4" w:space="0" w:color="auto"/>
              <w:right w:val="single" w:sz="4" w:space="0" w:color="auto"/>
            </w:tcBorders>
            <w:shd w:val="clear" w:color="000000" w:fill="FFFFFF"/>
          </w:tcPr>
          <w:p w14:paraId="63DB28F6" w14:textId="77777777" w:rsidR="003229DD" w:rsidRPr="000838DA" w:rsidRDefault="003229DD" w:rsidP="003229DD">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9BF5E73" w14:textId="77777777" w:rsidR="003229DD" w:rsidRPr="000838DA" w:rsidRDefault="003229DD" w:rsidP="003229DD">
            <w:pPr>
              <w:jc w:val="center"/>
              <w:rPr>
                <w:rFonts w:ascii="Calibri" w:hAnsi="Calibri" w:cs="Calibri"/>
                <w:sz w:val="22"/>
                <w:szCs w:val="22"/>
              </w:rPr>
            </w:pPr>
          </w:p>
        </w:tc>
      </w:tr>
      <w:tr w:rsidR="003229DD" w:rsidRPr="000838DA" w14:paraId="71321456" w14:textId="77777777" w:rsidTr="00591598">
        <w:trPr>
          <w:trHeight w:val="315"/>
        </w:trPr>
        <w:tc>
          <w:tcPr>
            <w:tcW w:w="852" w:type="dxa"/>
            <w:vMerge/>
            <w:tcBorders>
              <w:top w:val="single" w:sz="8" w:space="0" w:color="auto"/>
              <w:left w:val="single" w:sz="8" w:space="0" w:color="auto"/>
              <w:bottom w:val="single" w:sz="4" w:space="0" w:color="auto"/>
              <w:right w:val="single" w:sz="4" w:space="0" w:color="auto"/>
            </w:tcBorders>
            <w:vAlign w:val="center"/>
            <w:hideMark/>
          </w:tcPr>
          <w:p w14:paraId="60E4CAE4" w14:textId="77777777" w:rsidR="003229DD" w:rsidRPr="000838DA" w:rsidRDefault="003229DD" w:rsidP="003229DD">
            <w:pPr>
              <w:rPr>
                <w:rFonts w:ascii="Calibri" w:hAnsi="Calibri" w:cs="Calibri"/>
                <w:sz w:val="22"/>
                <w:szCs w:val="22"/>
              </w:rPr>
            </w:pPr>
          </w:p>
        </w:tc>
        <w:tc>
          <w:tcPr>
            <w:tcW w:w="1134" w:type="dxa"/>
            <w:tcBorders>
              <w:top w:val="nil"/>
              <w:left w:val="nil"/>
              <w:bottom w:val="single" w:sz="4" w:space="0" w:color="auto"/>
              <w:right w:val="single" w:sz="4" w:space="0" w:color="auto"/>
            </w:tcBorders>
            <w:shd w:val="clear" w:color="000000" w:fill="FFFFFF"/>
            <w:noWrap/>
            <w:hideMark/>
          </w:tcPr>
          <w:p w14:paraId="44488457" w14:textId="172CBF6A" w:rsidR="003229DD" w:rsidRPr="00591598" w:rsidRDefault="003229DD" w:rsidP="003229DD">
            <w:pPr>
              <w:jc w:val="center"/>
            </w:pPr>
          </w:p>
        </w:tc>
        <w:tc>
          <w:tcPr>
            <w:tcW w:w="1417" w:type="dxa"/>
            <w:tcBorders>
              <w:top w:val="nil"/>
              <w:left w:val="nil"/>
              <w:bottom w:val="single" w:sz="4" w:space="0" w:color="auto"/>
              <w:right w:val="single" w:sz="4" w:space="0" w:color="auto"/>
            </w:tcBorders>
            <w:shd w:val="clear" w:color="000000" w:fill="FFFFFF"/>
            <w:noWrap/>
            <w:hideMark/>
          </w:tcPr>
          <w:p w14:paraId="2D09CC95" w14:textId="64C4926F" w:rsidR="003229DD" w:rsidRPr="00591598" w:rsidRDefault="00591598" w:rsidP="003229DD">
            <w:pPr>
              <w:jc w:val="center"/>
            </w:pPr>
            <w:r w:rsidRPr="00591598">
              <w:t>1000042929</w:t>
            </w:r>
          </w:p>
        </w:tc>
        <w:tc>
          <w:tcPr>
            <w:tcW w:w="2268" w:type="dxa"/>
            <w:tcBorders>
              <w:top w:val="nil"/>
              <w:left w:val="nil"/>
              <w:bottom w:val="single" w:sz="4" w:space="0" w:color="auto"/>
              <w:right w:val="single" w:sz="4" w:space="0" w:color="auto"/>
            </w:tcBorders>
            <w:shd w:val="clear" w:color="000000" w:fill="FFFFFF"/>
            <w:noWrap/>
            <w:hideMark/>
          </w:tcPr>
          <w:p w14:paraId="6BFA34D6" w14:textId="3A0A2588" w:rsidR="003229DD" w:rsidRPr="000838DA" w:rsidRDefault="003229DD" w:rsidP="003229DD">
            <w:pPr>
              <w:rPr>
                <w:rFonts w:ascii="Calibri" w:hAnsi="Calibri" w:cs="Calibri"/>
                <w:sz w:val="22"/>
                <w:szCs w:val="22"/>
              </w:rPr>
            </w:pPr>
            <w:r w:rsidRPr="009C5036">
              <w:t>DIN 43283-NJ 222 ECML / C4</w:t>
            </w:r>
          </w:p>
        </w:tc>
        <w:tc>
          <w:tcPr>
            <w:tcW w:w="2835" w:type="dxa"/>
            <w:tcBorders>
              <w:top w:val="single" w:sz="4" w:space="0" w:color="auto"/>
              <w:left w:val="nil"/>
              <w:bottom w:val="single" w:sz="4" w:space="0" w:color="auto"/>
              <w:right w:val="single" w:sz="4" w:space="0" w:color="auto"/>
            </w:tcBorders>
            <w:shd w:val="clear" w:color="000000" w:fill="FFFFFF"/>
          </w:tcPr>
          <w:p w14:paraId="78C9E53B" w14:textId="77777777" w:rsidR="003229DD" w:rsidRPr="000838DA" w:rsidRDefault="003229DD" w:rsidP="003229DD">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46C136C" w14:textId="77777777" w:rsidR="003229DD" w:rsidRPr="000838DA" w:rsidRDefault="003229DD" w:rsidP="003229DD">
            <w:pPr>
              <w:jc w:val="center"/>
              <w:rPr>
                <w:rFonts w:ascii="Calibri" w:hAnsi="Calibri" w:cs="Calibri"/>
                <w:sz w:val="22"/>
                <w:szCs w:val="22"/>
              </w:rPr>
            </w:pPr>
          </w:p>
        </w:tc>
      </w:tr>
      <w:tr w:rsidR="003229DD" w:rsidRPr="000838DA" w14:paraId="3C05F792" w14:textId="77777777" w:rsidTr="00591598">
        <w:trPr>
          <w:trHeight w:val="300"/>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29431C0F" w14:textId="77777777" w:rsidR="003229DD" w:rsidRPr="000838DA" w:rsidRDefault="003229DD" w:rsidP="003229DD">
            <w:pPr>
              <w:rPr>
                <w:rFonts w:ascii="Calibri" w:hAnsi="Calibri" w:cs="Calibri"/>
                <w:sz w:val="22"/>
                <w:szCs w:val="22"/>
              </w:rPr>
            </w:pPr>
          </w:p>
        </w:tc>
        <w:tc>
          <w:tcPr>
            <w:tcW w:w="1134" w:type="dxa"/>
            <w:tcBorders>
              <w:top w:val="single" w:sz="4" w:space="0" w:color="auto"/>
              <w:left w:val="nil"/>
              <w:bottom w:val="single" w:sz="4" w:space="0" w:color="auto"/>
              <w:right w:val="single" w:sz="4" w:space="0" w:color="auto"/>
            </w:tcBorders>
            <w:shd w:val="clear" w:color="000000" w:fill="FFFFFF"/>
            <w:noWrap/>
            <w:hideMark/>
          </w:tcPr>
          <w:p w14:paraId="0E9825D2" w14:textId="5B77973E" w:rsidR="003229DD" w:rsidRPr="00591598" w:rsidRDefault="00591598" w:rsidP="003229DD">
            <w:pPr>
              <w:jc w:val="center"/>
            </w:pPr>
            <w:r w:rsidRPr="00591598">
              <w:t>208852/1</w:t>
            </w:r>
          </w:p>
        </w:tc>
        <w:tc>
          <w:tcPr>
            <w:tcW w:w="1417" w:type="dxa"/>
            <w:tcBorders>
              <w:top w:val="single" w:sz="4" w:space="0" w:color="auto"/>
              <w:left w:val="nil"/>
              <w:bottom w:val="single" w:sz="4" w:space="0" w:color="auto"/>
              <w:right w:val="single" w:sz="4" w:space="0" w:color="auto"/>
            </w:tcBorders>
            <w:shd w:val="clear" w:color="000000" w:fill="FFFFFF"/>
            <w:noWrap/>
            <w:hideMark/>
          </w:tcPr>
          <w:p w14:paraId="7DEFAFDE" w14:textId="46A9919A" w:rsidR="003229DD" w:rsidRPr="00591598" w:rsidRDefault="00591598" w:rsidP="003229DD">
            <w:pPr>
              <w:jc w:val="center"/>
            </w:pPr>
            <w:r w:rsidRPr="00591598">
              <w:t>2000050566</w:t>
            </w:r>
          </w:p>
        </w:tc>
        <w:tc>
          <w:tcPr>
            <w:tcW w:w="2268" w:type="dxa"/>
            <w:tcBorders>
              <w:top w:val="single" w:sz="4" w:space="0" w:color="auto"/>
              <w:left w:val="nil"/>
              <w:bottom w:val="single" w:sz="4" w:space="0" w:color="auto"/>
              <w:right w:val="single" w:sz="4" w:space="0" w:color="auto"/>
            </w:tcBorders>
            <w:shd w:val="clear" w:color="000000" w:fill="FFFFFF"/>
            <w:noWrap/>
            <w:hideMark/>
          </w:tcPr>
          <w:p w14:paraId="6F3ADBE5" w14:textId="0E556885" w:rsidR="003229DD" w:rsidRPr="000838DA" w:rsidRDefault="003229DD" w:rsidP="003229DD">
            <w:pPr>
              <w:rPr>
                <w:rFonts w:ascii="Calibri" w:hAnsi="Calibri" w:cs="Calibri"/>
                <w:sz w:val="22"/>
                <w:szCs w:val="22"/>
              </w:rPr>
            </w:pPr>
            <w:r w:rsidRPr="009C5036">
              <w:t>LEŽAJ KR. 6315M/C4</w:t>
            </w:r>
          </w:p>
        </w:tc>
        <w:tc>
          <w:tcPr>
            <w:tcW w:w="2835" w:type="dxa"/>
            <w:tcBorders>
              <w:top w:val="single" w:sz="4" w:space="0" w:color="auto"/>
              <w:left w:val="nil"/>
              <w:bottom w:val="single" w:sz="4" w:space="0" w:color="auto"/>
              <w:right w:val="single" w:sz="4" w:space="0" w:color="auto"/>
            </w:tcBorders>
            <w:shd w:val="clear" w:color="000000" w:fill="FFFFFF"/>
          </w:tcPr>
          <w:p w14:paraId="4012D0F5" w14:textId="77777777" w:rsidR="003229DD" w:rsidRPr="000838DA" w:rsidRDefault="003229DD" w:rsidP="003229DD">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CE72F15" w14:textId="77777777" w:rsidR="003229DD" w:rsidRPr="000838DA" w:rsidRDefault="003229DD" w:rsidP="003229DD">
            <w:pPr>
              <w:jc w:val="center"/>
              <w:rPr>
                <w:rFonts w:ascii="Calibri" w:hAnsi="Calibri" w:cs="Calibri"/>
                <w:sz w:val="22"/>
                <w:szCs w:val="22"/>
              </w:rPr>
            </w:pPr>
          </w:p>
        </w:tc>
      </w:tr>
    </w:tbl>
    <w:p w14:paraId="1A03FAF4" w14:textId="77777777" w:rsidR="00F01AE9" w:rsidRPr="000838DA" w:rsidRDefault="00F01AE9" w:rsidP="00F01AE9">
      <w:pPr>
        <w:rPr>
          <w:b/>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134"/>
        <w:gridCol w:w="1417"/>
        <w:gridCol w:w="2268"/>
        <w:gridCol w:w="2835"/>
        <w:gridCol w:w="3119"/>
      </w:tblGrid>
      <w:tr w:rsidR="000838DA" w:rsidRPr="000838DA" w14:paraId="43D9064B" w14:textId="77777777" w:rsidTr="00591598">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25BF24BB"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SKLOP</w:t>
            </w:r>
          </w:p>
        </w:tc>
        <w:tc>
          <w:tcPr>
            <w:tcW w:w="1134" w:type="dxa"/>
            <w:tcBorders>
              <w:top w:val="single" w:sz="8" w:space="0" w:color="auto"/>
              <w:left w:val="nil"/>
              <w:bottom w:val="nil"/>
              <w:right w:val="single" w:sz="4" w:space="0" w:color="auto"/>
            </w:tcBorders>
            <w:shd w:val="clear" w:color="000000" w:fill="FFFFFF"/>
            <w:noWrap/>
            <w:vAlign w:val="center"/>
            <w:hideMark/>
          </w:tcPr>
          <w:p w14:paraId="30F0D55A"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PD</w:t>
            </w:r>
          </w:p>
        </w:tc>
        <w:tc>
          <w:tcPr>
            <w:tcW w:w="1417" w:type="dxa"/>
            <w:tcBorders>
              <w:top w:val="single" w:sz="8" w:space="0" w:color="auto"/>
              <w:left w:val="nil"/>
              <w:bottom w:val="nil"/>
              <w:right w:val="single" w:sz="4" w:space="0" w:color="auto"/>
            </w:tcBorders>
            <w:shd w:val="clear" w:color="000000" w:fill="FFFFFF"/>
            <w:noWrap/>
            <w:vAlign w:val="center"/>
            <w:hideMark/>
          </w:tcPr>
          <w:p w14:paraId="2235B91C"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ŠIFRA MRD</w:t>
            </w:r>
          </w:p>
        </w:tc>
        <w:tc>
          <w:tcPr>
            <w:tcW w:w="2268" w:type="dxa"/>
            <w:tcBorders>
              <w:top w:val="single" w:sz="8" w:space="0" w:color="auto"/>
              <w:left w:val="nil"/>
              <w:bottom w:val="nil"/>
              <w:right w:val="single" w:sz="4" w:space="0" w:color="auto"/>
            </w:tcBorders>
            <w:shd w:val="clear" w:color="000000" w:fill="FFFFFF"/>
            <w:noWrap/>
            <w:vAlign w:val="center"/>
            <w:hideMark/>
          </w:tcPr>
          <w:p w14:paraId="020B31BB" w14:textId="77777777" w:rsidR="00F01AE9" w:rsidRPr="000838DA" w:rsidRDefault="00F01AE9" w:rsidP="00F01AE9">
            <w:pPr>
              <w:jc w:val="center"/>
              <w:rPr>
                <w:rFonts w:ascii="Calibri" w:hAnsi="Calibri" w:cs="Calibri"/>
                <w:b/>
                <w:bCs/>
                <w:sz w:val="22"/>
                <w:szCs w:val="22"/>
              </w:rPr>
            </w:pPr>
            <w:r w:rsidRPr="000838DA">
              <w:rPr>
                <w:rFonts w:ascii="Calibri" w:hAnsi="Calibri" w:cs="Calibri"/>
                <w:b/>
                <w:bCs/>
                <w:sz w:val="22"/>
                <w:szCs w:val="22"/>
              </w:rPr>
              <w:t>NAZIV</w:t>
            </w:r>
          </w:p>
        </w:tc>
        <w:tc>
          <w:tcPr>
            <w:tcW w:w="2835" w:type="dxa"/>
            <w:tcBorders>
              <w:top w:val="single" w:sz="4" w:space="0" w:color="auto"/>
              <w:left w:val="nil"/>
              <w:bottom w:val="single" w:sz="4" w:space="0" w:color="auto"/>
              <w:right w:val="single" w:sz="4" w:space="0" w:color="auto"/>
            </w:tcBorders>
            <w:shd w:val="clear" w:color="000000" w:fill="FFFFFF"/>
          </w:tcPr>
          <w:p w14:paraId="027F7C26" w14:textId="77777777" w:rsidR="00F01AE9" w:rsidRPr="000838DA" w:rsidRDefault="00F01AE9" w:rsidP="00F01AE9">
            <w:pPr>
              <w:jc w:val="center"/>
              <w:rPr>
                <w:rFonts w:ascii="Calibri" w:hAnsi="Calibri" w:cs="Calibri"/>
                <w:b/>
                <w:bCs/>
                <w:sz w:val="22"/>
                <w:szCs w:val="22"/>
              </w:rPr>
            </w:pPr>
            <w:r w:rsidRPr="000838DA">
              <w:rPr>
                <w:rFonts w:ascii="Calibri" w:hAnsi="Calibri" w:cs="Calibri"/>
                <w:b/>
                <w:sz w:val="22"/>
                <w:szCs w:val="22"/>
              </w:rPr>
              <w:t xml:space="preserve">PROIZVAJALEC </w:t>
            </w:r>
            <w:r w:rsidRPr="000838DA">
              <w:rPr>
                <w:rFonts w:ascii="Calibri" w:hAnsi="Calibri" w:cs="Calibri"/>
                <w:sz w:val="22"/>
                <w:szCs w:val="22"/>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FCA6D89" w14:textId="77777777" w:rsidR="00F01AE9" w:rsidRPr="000838DA" w:rsidRDefault="00F01AE9" w:rsidP="00F01AE9">
            <w:pPr>
              <w:jc w:val="center"/>
              <w:rPr>
                <w:rFonts w:ascii="Calibri" w:hAnsi="Calibri" w:cs="Calibri"/>
                <w:bCs/>
                <w:sz w:val="22"/>
                <w:szCs w:val="22"/>
              </w:rPr>
            </w:pPr>
            <w:r w:rsidRPr="000838DA">
              <w:rPr>
                <w:rFonts w:ascii="Calibri" w:hAnsi="Calibri" w:cs="Calibri"/>
                <w:b/>
                <w:bCs/>
                <w:sz w:val="22"/>
                <w:szCs w:val="22"/>
              </w:rPr>
              <w:t xml:space="preserve">KATALOŠKA ŠT. PROIZVAJALCA </w:t>
            </w:r>
            <w:r w:rsidRPr="000838DA">
              <w:rPr>
                <w:rFonts w:ascii="Calibri" w:hAnsi="Calibri" w:cs="Calibri"/>
                <w:bCs/>
                <w:sz w:val="22"/>
                <w:szCs w:val="22"/>
              </w:rPr>
              <w:t>(ponudnik za vsako pozicijo navede kat. št. proizvajalca)</w:t>
            </w:r>
          </w:p>
        </w:tc>
      </w:tr>
      <w:tr w:rsidR="000838DA" w:rsidRPr="000838DA" w14:paraId="2082DB9F" w14:textId="77777777" w:rsidTr="00591598">
        <w:trPr>
          <w:trHeight w:val="300"/>
        </w:trPr>
        <w:tc>
          <w:tcPr>
            <w:tcW w:w="852" w:type="dxa"/>
            <w:tcBorders>
              <w:top w:val="single" w:sz="8" w:space="0" w:color="auto"/>
              <w:left w:val="single" w:sz="8" w:space="0" w:color="auto"/>
              <w:bottom w:val="single" w:sz="8" w:space="0" w:color="000000"/>
              <w:right w:val="single" w:sz="4" w:space="0" w:color="auto"/>
            </w:tcBorders>
            <w:shd w:val="clear" w:color="000000" w:fill="FFFFFF"/>
            <w:noWrap/>
            <w:hideMark/>
          </w:tcPr>
          <w:p w14:paraId="77D3423C" w14:textId="38217DC1" w:rsidR="00F01AE9" w:rsidRPr="000838DA" w:rsidRDefault="00A66D82" w:rsidP="00F01AE9">
            <w:pPr>
              <w:jc w:val="center"/>
              <w:rPr>
                <w:rFonts w:ascii="Calibri" w:hAnsi="Calibri" w:cs="Calibri"/>
                <w:sz w:val="22"/>
                <w:szCs w:val="22"/>
              </w:rPr>
            </w:pPr>
            <w:r>
              <w:rPr>
                <w:rFonts w:ascii="Calibri" w:hAnsi="Calibri" w:cs="Calibri"/>
                <w:sz w:val="22"/>
                <w:szCs w:val="22"/>
              </w:rPr>
              <w:t>10</w:t>
            </w:r>
          </w:p>
        </w:tc>
        <w:tc>
          <w:tcPr>
            <w:tcW w:w="1134" w:type="dxa"/>
            <w:tcBorders>
              <w:top w:val="single" w:sz="8" w:space="0" w:color="auto"/>
              <w:left w:val="nil"/>
              <w:bottom w:val="single" w:sz="4" w:space="0" w:color="auto"/>
              <w:right w:val="single" w:sz="4" w:space="0" w:color="auto"/>
            </w:tcBorders>
            <w:shd w:val="clear" w:color="000000" w:fill="FFFFFF"/>
            <w:noWrap/>
            <w:hideMark/>
          </w:tcPr>
          <w:p w14:paraId="7EA0F393" w14:textId="1697C86C" w:rsidR="00F01AE9" w:rsidRPr="000838DA" w:rsidRDefault="003229DD" w:rsidP="00F01AE9">
            <w:pPr>
              <w:jc w:val="center"/>
              <w:rPr>
                <w:rFonts w:ascii="Calibri" w:hAnsi="Calibri" w:cs="Calibri"/>
                <w:sz w:val="22"/>
                <w:szCs w:val="22"/>
              </w:rPr>
            </w:pPr>
            <w:r w:rsidRPr="00A23CF8">
              <w:t>76668/1</w:t>
            </w:r>
          </w:p>
        </w:tc>
        <w:tc>
          <w:tcPr>
            <w:tcW w:w="1417" w:type="dxa"/>
            <w:tcBorders>
              <w:top w:val="single" w:sz="8" w:space="0" w:color="auto"/>
              <w:left w:val="nil"/>
              <w:bottom w:val="single" w:sz="4" w:space="0" w:color="auto"/>
              <w:right w:val="single" w:sz="4" w:space="0" w:color="auto"/>
            </w:tcBorders>
            <w:shd w:val="clear" w:color="000000" w:fill="FFFFFF"/>
            <w:noWrap/>
            <w:hideMark/>
          </w:tcPr>
          <w:p w14:paraId="7FAD514C" w14:textId="53762E42" w:rsidR="00F01AE9" w:rsidRPr="00591598" w:rsidRDefault="00591598" w:rsidP="00F01AE9">
            <w:pPr>
              <w:jc w:val="center"/>
            </w:pPr>
            <w:r w:rsidRPr="00591598">
              <w:t>1000020364</w:t>
            </w:r>
          </w:p>
        </w:tc>
        <w:tc>
          <w:tcPr>
            <w:tcW w:w="2268" w:type="dxa"/>
            <w:tcBorders>
              <w:top w:val="single" w:sz="8" w:space="0" w:color="auto"/>
              <w:left w:val="nil"/>
              <w:bottom w:val="single" w:sz="4" w:space="0" w:color="auto"/>
              <w:right w:val="single" w:sz="4" w:space="0" w:color="auto"/>
            </w:tcBorders>
            <w:shd w:val="clear" w:color="000000" w:fill="FFFFFF"/>
            <w:noWrap/>
            <w:hideMark/>
          </w:tcPr>
          <w:p w14:paraId="3714DD67" w14:textId="6F128F69" w:rsidR="00F01AE9" w:rsidRPr="000838DA" w:rsidRDefault="003229DD" w:rsidP="00F01AE9">
            <w:pPr>
              <w:rPr>
                <w:rFonts w:ascii="Calibri" w:hAnsi="Calibri" w:cs="Calibri"/>
                <w:sz w:val="22"/>
                <w:szCs w:val="22"/>
              </w:rPr>
            </w:pPr>
            <w:r w:rsidRPr="003229DD">
              <w:t>LEŽAJ 23228 MC3</w:t>
            </w:r>
          </w:p>
        </w:tc>
        <w:tc>
          <w:tcPr>
            <w:tcW w:w="2835" w:type="dxa"/>
            <w:tcBorders>
              <w:top w:val="single" w:sz="4" w:space="0" w:color="auto"/>
              <w:left w:val="nil"/>
              <w:bottom w:val="single" w:sz="4" w:space="0" w:color="auto"/>
              <w:right w:val="single" w:sz="4" w:space="0" w:color="auto"/>
            </w:tcBorders>
            <w:shd w:val="clear" w:color="000000" w:fill="FFFFFF"/>
          </w:tcPr>
          <w:p w14:paraId="367E7795" w14:textId="77777777" w:rsidR="00F01AE9" w:rsidRPr="000838DA" w:rsidRDefault="00F01AE9" w:rsidP="00F01AE9">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CBE6DB1" w14:textId="77777777" w:rsidR="00F01AE9" w:rsidRPr="000838DA" w:rsidRDefault="00F01AE9" w:rsidP="00F01AE9">
            <w:pPr>
              <w:jc w:val="center"/>
              <w:rPr>
                <w:rFonts w:ascii="Calibri" w:hAnsi="Calibri" w:cs="Calibri"/>
                <w:sz w:val="22"/>
                <w:szCs w:val="22"/>
              </w:rPr>
            </w:pPr>
          </w:p>
        </w:tc>
      </w:tr>
    </w:tbl>
    <w:p w14:paraId="20D0EFC1" w14:textId="77777777" w:rsidR="003229DD" w:rsidRDefault="003229DD" w:rsidP="008F5EBC">
      <w:pPr>
        <w:jc w:val="both"/>
        <w:rPr>
          <w:noProof/>
        </w:rPr>
      </w:pPr>
    </w:p>
    <w:p w14:paraId="62586CCD" w14:textId="77777777" w:rsidR="00FA3D18" w:rsidRDefault="00FA3D18" w:rsidP="008F5EBC">
      <w:pPr>
        <w:jc w:val="both"/>
        <w:rPr>
          <w:noProof/>
        </w:rPr>
      </w:pPr>
    </w:p>
    <w:p w14:paraId="7552D0EE" w14:textId="77777777" w:rsidR="00FA3D18" w:rsidRDefault="00FA3D18" w:rsidP="008F5EBC">
      <w:pPr>
        <w:jc w:val="both"/>
        <w:rPr>
          <w:noProof/>
        </w:rPr>
      </w:pPr>
    </w:p>
    <w:p w14:paraId="05264036" w14:textId="77777777" w:rsidR="00FA3D18" w:rsidRDefault="00FA3D18" w:rsidP="008F5EBC">
      <w:pPr>
        <w:jc w:val="both"/>
        <w:rPr>
          <w:noProof/>
        </w:rPr>
      </w:pPr>
    </w:p>
    <w:p w14:paraId="277A13F0" w14:textId="77777777" w:rsidR="00FA3D18" w:rsidRDefault="00FA3D18" w:rsidP="008F5EBC">
      <w:pPr>
        <w:jc w:val="both"/>
        <w:rPr>
          <w:noProof/>
        </w:rPr>
      </w:pPr>
    </w:p>
    <w:p w14:paraId="115B9A22" w14:textId="77777777" w:rsidR="00FA3D18" w:rsidRDefault="00FA3D18" w:rsidP="008F5EBC">
      <w:pPr>
        <w:jc w:val="both"/>
        <w:rPr>
          <w:noProof/>
        </w:rPr>
      </w:pPr>
    </w:p>
    <w:p w14:paraId="0234C9D2" w14:textId="77777777" w:rsidR="00FA3D18" w:rsidRDefault="00FA3D18" w:rsidP="008F5EBC">
      <w:pPr>
        <w:jc w:val="both"/>
        <w:rPr>
          <w:noProof/>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004"/>
        <w:gridCol w:w="1405"/>
        <w:gridCol w:w="2410"/>
        <w:gridCol w:w="2835"/>
        <w:gridCol w:w="3119"/>
      </w:tblGrid>
      <w:tr w:rsidR="003229DD" w:rsidRPr="000838DA" w14:paraId="13A26AC4" w14:textId="77777777" w:rsidTr="0037446B">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4106F4F4" w14:textId="77777777" w:rsidR="003229DD" w:rsidRPr="000838DA" w:rsidRDefault="003229DD" w:rsidP="0037446B">
            <w:pPr>
              <w:jc w:val="center"/>
              <w:rPr>
                <w:rFonts w:ascii="Calibri" w:hAnsi="Calibri" w:cs="Calibri"/>
                <w:b/>
                <w:bCs/>
                <w:sz w:val="22"/>
                <w:szCs w:val="22"/>
              </w:rPr>
            </w:pPr>
            <w:r w:rsidRPr="000838DA">
              <w:rPr>
                <w:rFonts w:ascii="Calibri" w:hAnsi="Calibri" w:cs="Calibri"/>
                <w:b/>
                <w:bCs/>
                <w:sz w:val="22"/>
                <w:szCs w:val="22"/>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42F011A0" w14:textId="77777777" w:rsidR="003229DD" w:rsidRPr="000838DA" w:rsidRDefault="003229DD" w:rsidP="0037446B">
            <w:pPr>
              <w:jc w:val="center"/>
              <w:rPr>
                <w:rFonts w:ascii="Calibri" w:hAnsi="Calibri" w:cs="Calibri"/>
                <w:b/>
                <w:bCs/>
                <w:sz w:val="22"/>
                <w:szCs w:val="22"/>
              </w:rPr>
            </w:pPr>
            <w:r w:rsidRPr="000838DA">
              <w:rPr>
                <w:rFonts w:ascii="Calibri" w:hAnsi="Calibri" w:cs="Calibri"/>
                <w:b/>
                <w:bCs/>
                <w:sz w:val="22"/>
                <w:szCs w:val="22"/>
              </w:rPr>
              <w:t>PD</w:t>
            </w:r>
          </w:p>
        </w:tc>
        <w:tc>
          <w:tcPr>
            <w:tcW w:w="1405" w:type="dxa"/>
            <w:tcBorders>
              <w:top w:val="single" w:sz="8" w:space="0" w:color="auto"/>
              <w:left w:val="nil"/>
              <w:bottom w:val="nil"/>
              <w:right w:val="single" w:sz="4" w:space="0" w:color="auto"/>
            </w:tcBorders>
            <w:shd w:val="clear" w:color="000000" w:fill="FFFFFF"/>
            <w:noWrap/>
            <w:vAlign w:val="center"/>
            <w:hideMark/>
          </w:tcPr>
          <w:p w14:paraId="0EE110ED" w14:textId="77777777" w:rsidR="003229DD" w:rsidRPr="000838DA" w:rsidRDefault="003229DD" w:rsidP="0037446B">
            <w:pPr>
              <w:jc w:val="center"/>
              <w:rPr>
                <w:rFonts w:ascii="Calibri" w:hAnsi="Calibri" w:cs="Calibri"/>
                <w:b/>
                <w:bCs/>
                <w:sz w:val="22"/>
                <w:szCs w:val="22"/>
              </w:rPr>
            </w:pPr>
            <w:r w:rsidRPr="000838DA">
              <w:rPr>
                <w:rFonts w:ascii="Calibri" w:hAnsi="Calibri" w:cs="Calibri"/>
                <w:b/>
                <w:bCs/>
                <w:sz w:val="22"/>
                <w:szCs w:val="22"/>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6B5319DB" w14:textId="77777777" w:rsidR="003229DD" w:rsidRPr="000838DA" w:rsidRDefault="003229DD" w:rsidP="0037446B">
            <w:pPr>
              <w:jc w:val="center"/>
              <w:rPr>
                <w:rFonts w:ascii="Calibri" w:hAnsi="Calibri" w:cs="Calibri"/>
                <w:b/>
                <w:bCs/>
                <w:sz w:val="22"/>
                <w:szCs w:val="22"/>
              </w:rPr>
            </w:pPr>
            <w:r w:rsidRPr="000838DA">
              <w:rPr>
                <w:rFonts w:ascii="Calibri" w:hAnsi="Calibri" w:cs="Calibri"/>
                <w:b/>
                <w:bCs/>
                <w:sz w:val="22"/>
                <w:szCs w:val="22"/>
              </w:rPr>
              <w:t>NAZIV</w:t>
            </w:r>
          </w:p>
        </w:tc>
        <w:tc>
          <w:tcPr>
            <w:tcW w:w="2835" w:type="dxa"/>
            <w:tcBorders>
              <w:top w:val="single" w:sz="4" w:space="0" w:color="auto"/>
              <w:left w:val="nil"/>
              <w:bottom w:val="single" w:sz="4" w:space="0" w:color="auto"/>
              <w:right w:val="single" w:sz="4" w:space="0" w:color="auto"/>
            </w:tcBorders>
            <w:shd w:val="clear" w:color="000000" w:fill="FFFFFF"/>
          </w:tcPr>
          <w:p w14:paraId="6E13C484" w14:textId="77777777" w:rsidR="003229DD" w:rsidRPr="000838DA" w:rsidRDefault="003229DD" w:rsidP="0037446B">
            <w:pPr>
              <w:jc w:val="center"/>
              <w:rPr>
                <w:rFonts w:ascii="Calibri" w:hAnsi="Calibri" w:cs="Calibri"/>
                <w:b/>
                <w:bCs/>
                <w:sz w:val="22"/>
                <w:szCs w:val="22"/>
              </w:rPr>
            </w:pPr>
            <w:r w:rsidRPr="000838DA">
              <w:rPr>
                <w:rFonts w:ascii="Calibri" w:hAnsi="Calibri" w:cs="Calibri"/>
                <w:b/>
                <w:sz w:val="22"/>
                <w:szCs w:val="22"/>
              </w:rPr>
              <w:t xml:space="preserve">PROIZVAJALEC </w:t>
            </w:r>
            <w:r w:rsidRPr="000838DA">
              <w:rPr>
                <w:rFonts w:ascii="Calibri" w:hAnsi="Calibri" w:cs="Calibri"/>
                <w:sz w:val="22"/>
                <w:szCs w:val="22"/>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766F3C4" w14:textId="77777777" w:rsidR="003229DD" w:rsidRPr="000838DA" w:rsidRDefault="003229DD" w:rsidP="0037446B">
            <w:pPr>
              <w:jc w:val="center"/>
              <w:rPr>
                <w:rFonts w:ascii="Calibri" w:hAnsi="Calibri" w:cs="Calibri"/>
                <w:bCs/>
                <w:sz w:val="22"/>
                <w:szCs w:val="22"/>
              </w:rPr>
            </w:pPr>
            <w:r w:rsidRPr="000838DA">
              <w:rPr>
                <w:rFonts w:ascii="Calibri" w:hAnsi="Calibri" w:cs="Calibri"/>
                <w:b/>
                <w:bCs/>
                <w:sz w:val="22"/>
                <w:szCs w:val="22"/>
              </w:rPr>
              <w:t xml:space="preserve">KATALOŠKA ŠT. PROIZVAJALCA </w:t>
            </w:r>
            <w:r w:rsidRPr="000838DA">
              <w:rPr>
                <w:rFonts w:ascii="Calibri" w:hAnsi="Calibri" w:cs="Calibri"/>
                <w:bCs/>
                <w:sz w:val="22"/>
                <w:szCs w:val="22"/>
              </w:rPr>
              <w:t>(ponudnik za vsako pozicijo navede kat. št. proizvajalca)</w:t>
            </w:r>
          </w:p>
        </w:tc>
      </w:tr>
      <w:tr w:rsidR="00FA3D18" w:rsidRPr="000838DA" w14:paraId="1EE43D26" w14:textId="77777777" w:rsidTr="0037446B">
        <w:trPr>
          <w:trHeight w:val="300"/>
        </w:trPr>
        <w:tc>
          <w:tcPr>
            <w:tcW w:w="852" w:type="dxa"/>
            <w:vMerge w:val="restart"/>
            <w:tcBorders>
              <w:top w:val="single" w:sz="8" w:space="0" w:color="auto"/>
              <w:left w:val="single" w:sz="8" w:space="0" w:color="auto"/>
              <w:right w:val="single" w:sz="4" w:space="0" w:color="auto"/>
            </w:tcBorders>
            <w:shd w:val="clear" w:color="000000" w:fill="FFFFFF"/>
            <w:noWrap/>
            <w:hideMark/>
          </w:tcPr>
          <w:p w14:paraId="58E69C65" w14:textId="3A6CA11B" w:rsidR="00FA3D18" w:rsidRPr="000838DA" w:rsidRDefault="00FA3D18" w:rsidP="00FA3D18">
            <w:pPr>
              <w:jc w:val="center"/>
              <w:rPr>
                <w:rFonts w:ascii="Calibri" w:hAnsi="Calibri" w:cs="Calibri"/>
                <w:sz w:val="22"/>
                <w:szCs w:val="22"/>
              </w:rPr>
            </w:pPr>
            <w:r>
              <w:rPr>
                <w:rFonts w:ascii="Calibri" w:hAnsi="Calibri" w:cs="Calibri"/>
                <w:sz w:val="22"/>
                <w:szCs w:val="22"/>
              </w:rPr>
              <w:t>1</w:t>
            </w:r>
            <w:r w:rsidR="00A66D82">
              <w:rPr>
                <w:rFonts w:ascii="Calibri" w:hAnsi="Calibri" w:cs="Calibri"/>
                <w:sz w:val="22"/>
                <w:szCs w:val="22"/>
              </w:rPr>
              <w:t>1</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220ABB90" w14:textId="351A700A" w:rsidR="00FA3D18" w:rsidRPr="000838DA" w:rsidRDefault="00FA3D18" w:rsidP="00FA3D18">
            <w:pPr>
              <w:jc w:val="center"/>
              <w:rPr>
                <w:rFonts w:ascii="Calibri" w:hAnsi="Calibri" w:cs="Calibri"/>
                <w:sz w:val="22"/>
                <w:szCs w:val="22"/>
              </w:rPr>
            </w:pPr>
            <w:r w:rsidRPr="009C730D">
              <w:t>37141/1</w:t>
            </w:r>
          </w:p>
        </w:tc>
        <w:tc>
          <w:tcPr>
            <w:tcW w:w="1405" w:type="dxa"/>
            <w:tcBorders>
              <w:top w:val="single" w:sz="8" w:space="0" w:color="auto"/>
              <w:left w:val="nil"/>
              <w:bottom w:val="single" w:sz="4" w:space="0" w:color="auto"/>
              <w:right w:val="single" w:sz="4" w:space="0" w:color="auto"/>
            </w:tcBorders>
            <w:shd w:val="clear" w:color="000000" w:fill="FFFFFF"/>
            <w:noWrap/>
            <w:hideMark/>
          </w:tcPr>
          <w:p w14:paraId="10CA5A3C" w14:textId="0484F134" w:rsidR="00FA3D18" w:rsidRPr="00591598" w:rsidRDefault="00591598" w:rsidP="00FA3D18">
            <w:pPr>
              <w:jc w:val="center"/>
            </w:pPr>
            <w:r w:rsidRPr="00591598">
              <w:t>2000022099</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3DF457E2" w14:textId="769F223B" w:rsidR="00FA3D18" w:rsidRPr="000838DA" w:rsidRDefault="00FA3D18" w:rsidP="00FA3D18">
            <w:pPr>
              <w:rPr>
                <w:rFonts w:ascii="Calibri" w:hAnsi="Calibri" w:cs="Calibri"/>
                <w:sz w:val="22"/>
                <w:szCs w:val="22"/>
              </w:rPr>
            </w:pPr>
            <w:r w:rsidRPr="009C3099">
              <w:t>LEŽAJ 6205 M.C3 2Z</w:t>
            </w:r>
          </w:p>
        </w:tc>
        <w:tc>
          <w:tcPr>
            <w:tcW w:w="2835" w:type="dxa"/>
            <w:tcBorders>
              <w:top w:val="single" w:sz="4" w:space="0" w:color="auto"/>
              <w:left w:val="nil"/>
              <w:bottom w:val="single" w:sz="4" w:space="0" w:color="auto"/>
              <w:right w:val="single" w:sz="4" w:space="0" w:color="auto"/>
            </w:tcBorders>
            <w:shd w:val="clear" w:color="000000" w:fill="FFFFFF"/>
          </w:tcPr>
          <w:p w14:paraId="61DC59C2" w14:textId="77777777" w:rsidR="00FA3D18" w:rsidRPr="000838DA" w:rsidRDefault="00FA3D18" w:rsidP="00FA3D18">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5D6C4D74" w14:textId="77777777" w:rsidR="00FA3D18" w:rsidRPr="000838DA" w:rsidRDefault="00FA3D18" w:rsidP="00FA3D18">
            <w:pPr>
              <w:jc w:val="center"/>
              <w:rPr>
                <w:rFonts w:ascii="Calibri" w:hAnsi="Calibri" w:cs="Calibri"/>
                <w:sz w:val="22"/>
                <w:szCs w:val="22"/>
              </w:rPr>
            </w:pPr>
          </w:p>
        </w:tc>
      </w:tr>
      <w:tr w:rsidR="00FA3D18" w:rsidRPr="000838DA" w14:paraId="787AEBD0" w14:textId="77777777" w:rsidTr="0037446B">
        <w:trPr>
          <w:trHeight w:val="315"/>
        </w:trPr>
        <w:tc>
          <w:tcPr>
            <w:tcW w:w="852" w:type="dxa"/>
            <w:vMerge/>
            <w:tcBorders>
              <w:left w:val="single" w:sz="8" w:space="0" w:color="auto"/>
              <w:right w:val="single" w:sz="4" w:space="0" w:color="auto"/>
            </w:tcBorders>
            <w:vAlign w:val="center"/>
            <w:hideMark/>
          </w:tcPr>
          <w:p w14:paraId="350AA4C3" w14:textId="77777777" w:rsidR="00FA3D18" w:rsidRPr="000838DA" w:rsidRDefault="00FA3D18" w:rsidP="00FA3D18">
            <w:pPr>
              <w:rPr>
                <w:rFonts w:ascii="Calibri" w:hAnsi="Calibri" w:cs="Calibri"/>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745F8B07" w14:textId="53BB9E22" w:rsidR="00FA3D18" w:rsidRPr="000838DA" w:rsidRDefault="00FA3D18" w:rsidP="00FA3D18">
            <w:pPr>
              <w:jc w:val="center"/>
              <w:rPr>
                <w:rFonts w:ascii="Calibri" w:hAnsi="Calibri" w:cs="Calibri"/>
                <w:sz w:val="22"/>
                <w:szCs w:val="22"/>
              </w:rPr>
            </w:pPr>
            <w:r w:rsidRPr="009C730D">
              <w:t>37721/1</w:t>
            </w:r>
          </w:p>
        </w:tc>
        <w:tc>
          <w:tcPr>
            <w:tcW w:w="1405" w:type="dxa"/>
            <w:tcBorders>
              <w:top w:val="nil"/>
              <w:left w:val="nil"/>
              <w:bottom w:val="single" w:sz="4" w:space="0" w:color="auto"/>
              <w:right w:val="single" w:sz="4" w:space="0" w:color="auto"/>
            </w:tcBorders>
            <w:shd w:val="clear" w:color="000000" w:fill="FFFFFF"/>
            <w:noWrap/>
            <w:hideMark/>
          </w:tcPr>
          <w:p w14:paraId="1065829B" w14:textId="0022E41E" w:rsidR="00FA3D18" w:rsidRPr="00591598" w:rsidRDefault="00591598" w:rsidP="00FA3D18">
            <w:pPr>
              <w:jc w:val="center"/>
            </w:pPr>
            <w:r w:rsidRPr="00591598">
              <w:t>2000022843</w:t>
            </w:r>
          </w:p>
        </w:tc>
        <w:tc>
          <w:tcPr>
            <w:tcW w:w="2410" w:type="dxa"/>
            <w:tcBorders>
              <w:top w:val="nil"/>
              <w:left w:val="nil"/>
              <w:bottom w:val="single" w:sz="4" w:space="0" w:color="auto"/>
              <w:right w:val="single" w:sz="4" w:space="0" w:color="auto"/>
            </w:tcBorders>
            <w:shd w:val="clear" w:color="000000" w:fill="FFFFFF"/>
            <w:noWrap/>
            <w:hideMark/>
          </w:tcPr>
          <w:p w14:paraId="21503FEA" w14:textId="2C29D60D" w:rsidR="00FA3D18" w:rsidRPr="000838DA" w:rsidRDefault="00FA3D18" w:rsidP="00FA3D18">
            <w:pPr>
              <w:rPr>
                <w:rFonts w:ascii="Calibri" w:hAnsi="Calibri" w:cs="Calibri"/>
                <w:sz w:val="22"/>
                <w:szCs w:val="22"/>
              </w:rPr>
            </w:pPr>
            <w:r w:rsidRPr="009C3099">
              <w:t xml:space="preserve">LEŽAJ NU 321 M.C3 </w:t>
            </w:r>
          </w:p>
        </w:tc>
        <w:tc>
          <w:tcPr>
            <w:tcW w:w="2835" w:type="dxa"/>
            <w:tcBorders>
              <w:top w:val="single" w:sz="4" w:space="0" w:color="auto"/>
              <w:left w:val="nil"/>
              <w:bottom w:val="single" w:sz="4" w:space="0" w:color="auto"/>
              <w:right w:val="single" w:sz="4" w:space="0" w:color="auto"/>
            </w:tcBorders>
            <w:shd w:val="clear" w:color="000000" w:fill="FFFFFF"/>
          </w:tcPr>
          <w:p w14:paraId="1EB0B20D" w14:textId="77777777" w:rsidR="00FA3D18" w:rsidRPr="000838DA" w:rsidRDefault="00FA3D18" w:rsidP="00FA3D18">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BAB5F7B" w14:textId="77777777" w:rsidR="00FA3D18" w:rsidRPr="000838DA" w:rsidRDefault="00FA3D18" w:rsidP="00FA3D18">
            <w:pPr>
              <w:jc w:val="center"/>
              <w:rPr>
                <w:rFonts w:ascii="Calibri" w:hAnsi="Calibri" w:cs="Calibri"/>
                <w:sz w:val="22"/>
                <w:szCs w:val="22"/>
              </w:rPr>
            </w:pPr>
          </w:p>
        </w:tc>
      </w:tr>
      <w:tr w:rsidR="00FA3D18" w:rsidRPr="000838DA" w14:paraId="77C51E78" w14:textId="77777777" w:rsidTr="0037446B">
        <w:trPr>
          <w:trHeight w:val="315"/>
        </w:trPr>
        <w:tc>
          <w:tcPr>
            <w:tcW w:w="852" w:type="dxa"/>
            <w:vMerge/>
            <w:tcBorders>
              <w:left w:val="single" w:sz="8" w:space="0" w:color="auto"/>
              <w:right w:val="single" w:sz="4" w:space="0" w:color="auto"/>
            </w:tcBorders>
            <w:vAlign w:val="center"/>
            <w:hideMark/>
          </w:tcPr>
          <w:p w14:paraId="1EB58DC4" w14:textId="77777777" w:rsidR="00FA3D18" w:rsidRPr="000838DA" w:rsidRDefault="00FA3D18" w:rsidP="00FA3D18">
            <w:pPr>
              <w:rPr>
                <w:rFonts w:ascii="Calibri" w:hAnsi="Calibri" w:cs="Calibri"/>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360C4DC7" w14:textId="3F491829" w:rsidR="00FA3D18" w:rsidRPr="000838DA" w:rsidRDefault="00FA3D18" w:rsidP="00FA3D18">
            <w:pPr>
              <w:jc w:val="center"/>
              <w:rPr>
                <w:rFonts w:ascii="Calibri" w:hAnsi="Calibri" w:cs="Calibri"/>
                <w:sz w:val="22"/>
                <w:szCs w:val="22"/>
              </w:rPr>
            </w:pPr>
            <w:r w:rsidRPr="009C730D">
              <w:t>14750/2</w:t>
            </w:r>
          </w:p>
        </w:tc>
        <w:tc>
          <w:tcPr>
            <w:tcW w:w="1405" w:type="dxa"/>
            <w:tcBorders>
              <w:top w:val="nil"/>
              <w:left w:val="nil"/>
              <w:bottom w:val="single" w:sz="4" w:space="0" w:color="auto"/>
              <w:right w:val="single" w:sz="4" w:space="0" w:color="auto"/>
            </w:tcBorders>
            <w:shd w:val="clear" w:color="000000" w:fill="FFFFFF"/>
            <w:noWrap/>
            <w:hideMark/>
          </w:tcPr>
          <w:p w14:paraId="1110A044" w14:textId="74271ED2" w:rsidR="00FA3D18" w:rsidRPr="00591598" w:rsidRDefault="00591598" w:rsidP="00FA3D18">
            <w:pPr>
              <w:jc w:val="center"/>
            </w:pPr>
            <w:r w:rsidRPr="00591598">
              <w:t>1000020360</w:t>
            </w:r>
          </w:p>
        </w:tc>
        <w:tc>
          <w:tcPr>
            <w:tcW w:w="2410" w:type="dxa"/>
            <w:tcBorders>
              <w:top w:val="nil"/>
              <w:left w:val="nil"/>
              <w:bottom w:val="single" w:sz="4" w:space="0" w:color="auto"/>
              <w:right w:val="single" w:sz="4" w:space="0" w:color="auto"/>
            </w:tcBorders>
            <w:shd w:val="clear" w:color="000000" w:fill="FFFFFF"/>
            <w:noWrap/>
            <w:hideMark/>
          </w:tcPr>
          <w:p w14:paraId="45E1036E" w14:textId="590985DB" w:rsidR="00FA3D18" w:rsidRPr="000838DA" w:rsidRDefault="00FA3D18" w:rsidP="00FA3D18">
            <w:pPr>
              <w:rPr>
                <w:rFonts w:ascii="Calibri" w:hAnsi="Calibri" w:cs="Calibri"/>
                <w:sz w:val="22"/>
                <w:szCs w:val="22"/>
              </w:rPr>
            </w:pPr>
            <w:r w:rsidRPr="009C3099">
              <w:t xml:space="preserve"> 22322  EAS.M.C3</w:t>
            </w:r>
          </w:p>
        </w:tc>
        <w:tc>
          <w:tcPr>
            <w:tcW w:w="2835" w:type="dxa"/>
            <w:tcBorders>
              <w:top w:val="single" w:sz="4" w:space="0" w:color="auto"/>
              <w:left w:val="nil"/>
              <w:bottom w:val="single" w:sz="4" w:space="0" w:color="auto"/>
              <w:right w:val="single" w:sz="4" w:space="0" w:color="auto"/>
            </w:tcBorders>
            <w:shd w:val="clear" w:color="000000" w:fill="FFFFFF"/>
          </w:tcPr>
          <w:p w14:paraId="644D6BAD" w14:textId="77777777" w:rsidR="00FA3D18" w:rsidRPr="000838DA" w:rsidRDefault="00FA3D18" w:rsidP="00FA3D18">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928A817" w14:textId="77777777" w:rsidR="00FA3D18" w:rsidRPr="000838DA" w:rsidRDefault="00FA3D18" w:rsidP="00FA3D18">
            <w:pPr>
              <w:jc w:val="center"/>
              <w:rPr>
                <w:rFonts w:ascii="Calibri" w:hAnsi="Calibri" w:cs="Calibri"/>
                <w:sz w:val="22"/>
                <w:szCs w:val="22"/>
              </w:rPr>
            </w:pPr>
          </w:p>
        </w:tc>
      </w:tr>
      <w:tr w:rsidR="00FA3D18" w:rsidRPr="000838DA" w14:paraId="3AA0344A" w14:textId="77777777" w:rsidTr="0037446B">
        <w:trPr>
          <w:trHeight w:val="315"/>
        </w:trPr>
        <w:tc>
          <w:tcPr>
            <w:tcW w:w="852" w:type="dxa"/>
            <w:vMerge/>
            <w:tcBorders>
              <w:left w:val="single" w:sz="8" w:space="0" w:color="auto"/>
              <w:right w:val="single" w:sz="4" w:space="0" w:color="auto"/>
            </w:tcBorders>
            <w:vAlign w:val="center"/>
            <w:hideMark/>
          </w:tcPr>
          <w:p w14:paraId="602ED090" w14:textId="77777777" w:rsidR="00FA3D18" w:rsidRPr="000838DA" w:rsidRDefault="00FA3D18" w:rsidP="00FA3D18">
            <w:pPr>
              <w:rPr>
                <w:rFonts w:ascii="Calibri" w:hAnsi="Calibri" w:cs="Calibri"/>
                <w:sz w:val="22"/>
                <w:szCs w:val="22"/>
              </w:rPr>
            </w:pPr>
          </w:p>
        </w:tc>
        <w:tc>
          <w:tcPr>
            <w:tcW w:w="1004" w:type="dxa"/>
            <w:tcBorders>
              <w:top w:val="nil"/>
              <w:left w:val="nil"/>
              <w:bottom w:val="single" w:sz="4" w:space="0" w:color="auto"/>
              <w:right w:val="single" w:sz="4" w:space="0" w:color="auto"/>
            </w:tcBorders>
            <w:shd w:val="clear" w:color="000000" w:fill="FFFFFF"/>
            <w:noWrap/>
            <w:hideMark/>
          </w:tcPr>
          <w:p w14:paraId="109D49F5" w14:textId="7230C079" w:rsidR="00FA3D18" w:rsidRPr="00FA3D18" w:rsidRDefault="00FA3D18" w:rsidP="00FA3D18">
            <w:pPr>
              <w:rPr>
                <w:rFonts w:ascii="Calibri" w:hAnsi="Calibri" w:cs="Calibri"/>
                <w:sz w:val="22"/>
                <w:szCs w:val="22"/>
              </w:rPr>
            </w:pPr>
            <w:r w:rsidRPr="009C730D">
              <w:t>72196/1</w:t>
            </w:r>
          </w:p>
        </w:tc>
        <w:tc>
          <w:tcPr>
            <w:tcW w:w="1405" w:type="dxa"/>
            <w:tcBorders>
              <w:top w:val="nil"/>
              <w:left w:val="nil"/>
              <w:bottom w:val="single" w:sz="4" w:space="0" w:color="auto"/>
              <w:right w:val="single" w:sz="4" w:space="0" w:color="auto"/>
            </w:tcBorders>
            <w:shd w:val="clear" w:color="000000" w:fill="FFFFFF"/>
            <w:noWrap/>
            <w:hideMark/>
          </w:tcPr>
          <w:p w14:paraId="574B2F10" w14:textId="1226D689" w:rsidR="00FA3D18" w:rsidRPr="00591598" w:rsidRDefault="00591598" w:rsidP="00FA3D18">
            <w:pPr>
              <w:jc w:val="center"/>
            </w:pPr>
            <w:r w:rsidRPr="00591598">
              <w:t>1000020361</w:t>
            </w:r>
          </w:p>
        </w:tc>
        <w:tc>
          <w:tcPr>
            <w:tcW w:w="2410" w:type="dxa"/>
            <w:tcBorders>
              <w:top w:val="nil"/>
              <w:left w:val="nil"/>
              <w:bottom w:val="single" w:sz="4" w:space="0" w:color="auto"/>
              <w:right w:val="single" w:sz="4" w:space="0" w:color="auto"/>
            </w:tcBorders>
            <w:shd w:val="clear" w:color="000000" w:fill="FFFFFF"/>
            <w:noWrap/>
            <w:hideMark/>
          </w:tcPr>
          <w:p w14:paraId="7A595FD6" w14:textId="715D1192" w:rsidR="00FA3D18" w:rsidRPr="000838DA" w:rsidRDefault="00FA3D18" w:rsidP="00FA3D18">
            <w:pPr>
              <w:rPr>
                <w:rFonts w:ascii="Calibri" w:hAnsi="Calibri" w:cs="Calibri"/>
                <w:sz w:val="22"/>
                <w:szCs w:val="22"/>
              </w:rPr>
            </w:pPr>
            <w:r w:rsidRPr="009C3099">
              <w:t>LEŽAJ 22324 EAS.M.C3</w:t>
            </w:r>
          </w:p>
        </w:tc>
        <w:tc>
          <w:tcPr>
            <w:tcW w:w="2835" w:type="dxa"/>
            <w:tcBorders>
              <w:top w:val="single" w:sz="4" w:space="0" w:color="auto"/>
              <w:left w:val="nil"/>
              <w:bottom w:val="single" w:sz="4" w:space="0" w:color="auto"/>
              <w:right w:val="single" w:sz="4" w:space="0" w:color="auto"/>
            </w:tcBorders>
            <w:shd w:val="clear" w:color="000000" w:fill="FFFFFF"/>
          </w:tcPr>
          <w:p w14:paraId="51BE8B94" w14:textId="77777777" w:rsidR="00FA3D18" w:rsidRPr="000838DA" w:rsidRDefault="00FA3D18" w:rsidP="00FA3D18">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5FD89E8" w14:textId="77777777" w:rsidR="00FA3D18" w:rsidRPr="000838DA" w:rsidRDefault="00FA3D18" w:rsidP="00FA3D18">
            <w:pPr>
              <w:jc w:val="center"/>
              <w:rPr>
                <w:rFonts w:ascii="Calibri" w:hAnsi="Calibri" w:cs="Calibri"/>
                <w:sz w:val="22"/>
                <w:szCs w:val="22"/>
              </w:rPr>
            </w:pPr>
          </w:p>
        </w:tc>
      </w:tr>
      <w:tr w:rsidR="00FA3D18" w:rsidRPr="000838DA" w14:paraId="6CE9B302" w14:textId="77777777" w:rsidTr="0037446B">
        <w:trPr>
          <w:trHeight w:val="300"/>
        </w:trPr>
        <w:tc>
          <w:tcPr>
            <w:tcW w:w="852" w:type="dxa"/>
            <w:vMerge/>
            <w:tcBorders>
              <w:left w:val="single" w:sz="8" w:space="0" w:color="auto"/>
              <w:right w:val="single" w:sz="4" w:space="0" w:color="auto"/>
            </w:tcBorders>
            <w:vAlign w:val="center"/>
            <w:hideMark/>
          </w:tcPr>
          <w:p w14:paraId="2F02DEC3" w14:textId="77777777" w:rsidR="00FA3D18" w:rsidRPr="000838DA" w:rsidRDefault="00FA3D18" w:rsidP="00FA3D18">
            <w:pPr>
              <w:rPr>
                <w:rFonts w:ascii="Calibri" w:hAnsi="Calibri" w:cs="Calibri"/>
                <w:sz w:val="22"/>
                <w:szCs w:val="22"/>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1C28BD8D" w14:textId="5354CB28" w:rsidR="00FA3D18" w:rsidRPr="000838DA" w:rsidRDefault="00FA3D18" w:rsidP="00FA3D18">
            <w:pPr>
              <w:jc w:val="center"/>
              <w:rPr>
                <w:rFonts w:ascii="Calibri" w:hAnsi="Calibri" w:cs="Calibri"/>
                <w:sz w:val="22"/>
                <w:szCs w:val="22"/>
              </w:rPr>
            </w:pPr>
            <w:r w:rsidRPr="009C730D">
              <w:t>37725/1</w:t>
            </w:r>
          </w:p>
        </w:tc>
        <w:tc>
          <w:tcPr>
            <w:tcW w:w="1405" w:type="dxa"/>
            <w:tcBorders>
              <w:top w:val="single" w:sz="4" w:space="0" w:color="auto"/>
              <w:left w:val="nil"/>
              <w:bottom w:val="single" w:sz="4" w:space="0" w:color="auto"/>
              <w:right w:val="single" w:sz="4" w:space="0" w:color="auto"/>
            </w:tcBorders>
            <w:shd w:val="clear" w:color="000000" w:fill="FFFFFF"/>
            <w:noWrap/>
            <w:hideMark/>
          </w:tcPr>
          <w:p w14:paraId="61FC947A" w14:textId="514A5029" w:rsidR="00FA3D18" w:rsidRPr="00591598" w:rsidRDefault="00591598" w:rsidP="00FA3D18">
            <w:pPr>
              <w:jc w:val="center"/>
            </w:pPr>
            <w:r w:rsidRPr="00591598">
              <w:t>1000020991</w:t>
            </w:r>
          </w:p>
        </w:tc>
        <w:tc>
          <w:tcPr>
            <w:tcW w:w="2410" w:type="dxa"/>
            <w:tcBorders>
              <w:top w:val="single" w:sz="4" w:space="0" w:color="auto"/>
              <w:left w:val="nil"/>
              <w:bottom w:val="single" w:sz="4" w:space="0" w:color="auto"/>
              <w:right w:val="single" w:sz="4" w:space="0" w:color="auto"/>
            </w:tcBorders>
            <w:shd w:val="clear" w:color="000000" w:fill="FFFFFF"/>
            <w:noWrap/>
            <w:hideMark/>
          </w:tcPr>
          <w:p w14:paraId="31D8E663" w14:textId="09D89CEF" w:rsidR="00FA3D18" w:rsidRPr="000838DA" w:rsidRDefault="00FA3D18" w:rsidP="00FA3D18">
            <w:pPr>
              <w:rPr>
                <w:rFonts w:ascii="Calibri" w:hAnsi="Calibri" w:cs="Calibri"/>
                <w:sz w:val="22"/>
                <w:szCs w:val="22"/>
              </w:rPr>
            </w:pPr>
            <w:r w:rsidRPr="009C3099">
              <w:t xml:space="preserve">LEŽAJ 6418 M.C3 </w:t>
            </w:r>
          </w:p>
        </w:tc>
        <w:tc>
          <w:tcPr>
            <w:tcW w:w="2835" w:type="dxa"/>
            <w:tcBorders>
              <w:top w:val="single" w:sz="4" w:space="0" w:color="auto"/>
              <w:left w:val="nil"/>
              <w:bottom w:val="single" w:sz="4" w:space="0" w:color="auto"/>
              <w:right w:val="single" w:sz="4" w:space="0" w:color="auto"/>
            </w:tcBorders>
            <w:shd w:val="clear" w:color="000000" w:fill="FFFFFF"/>
          </w:tcPr>
          <w:p w14:paraId="690B242D" w14:textId="77777777" w:rsidR="00FA3D18" w:rsidRPr="000838DA" w:rsidRDefault="00FA3D18" w:rsidP="00FA3D18">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B77C5BC" w14:textId="77777777" w:rsidR="00FA3D18" w:rsidRPr="000838DA" w:rsidRDefault="00FA3D18" w:rsidP="00FA3D18">
            <w:pPr>
              <w:jc w:val="center"/>
              <w:rPr>
                <w:rFonts w:ascii="Calibri" w:hAnsi="Calibri" w:cs="Calibri"/>
                <w:sz w:val="22"/>
                <w:szCs w:val="22"/>
              </w:rPr>
            </w:pPr>
          </w:p>
        </w:tc>
      </w:tr>
      <w:tr w:rsidR="00FA3D18" w:rsidRPr="000838DA" w14:paraId="43277F1B" w14:textId="77777777" w:rsidTr="0037446B">
        <w:trPr>
          <w:trHeight w:val="300"/>
        </w:trPr>
        <w:tc>
          <w:tcPr>
            <w:tcW w:w="852" w:type="dxa"/>
            <w:vMerge/>
            <w:tcBorders>
              <w:left w:val="single" w:sz="8" w:space="0" w:color="auto"/>
              <w:right w:val="single" w:sz="4" w:space="0" w:color="auto"/>
            </w:tcBorders>
            <w:vAlign w:val="center"/>
          </w:tcPr>
          <w:p w14:paraId="41492227" w14:textId="77777777" w:rsidR="00FA3D18" w:rsidRPr="000838DA" w:rsidRDefault="00FA3D18" w:rsidP="00FA3D18">
            <w:pPr>
              <w:rPr>
                <w:rFonts w:ascii="Calibri" w:hAnsi="Calibri" w:cs="Calibri"/>
                <w:sz w:val="22"/>
                <w:szCs w:val="22"/>
              </w:rPr>
            </w:pPr>
          </w:p>
        </w:tc>
        <w:tc>
          <w:tcPr>
            <w:tcW w:w="1004" w:type="dxa"/>
            <w:tcBorders>
              <w:top w:val="single" w:sz="4" w:space="0" w:color="auto"/>
              <w:left w:val="nil"/>
              <w:bottom w:val="single" w:sz="4" w:space="0" w:color="auto"/>
              <w:right w:val="single" w:sz="4" w:space="0" w:color="auto"/>
            </w:tcBorders>
            <w:shd w:val="clear" w:color="000000" w:fill="FFFFFF"/>
            <w:noWrap/>
          </w:tcPr>
          <w:p w14:paraId="2DB00A0F" w14:textId="77029844" w:rsidR="00FA3D18" w:rsidRPr="000838DA" w:rsidRDefault="00FA3D18" w:rsidP="00FA3D18">
            <w:pPr>
              <w:jc w:val="center"/>
              <w:rPr>
                <w:rFonts w:ascii="Calibri" w:hAnsi="Calibri" w:cs="Calibri"/>
                <w:sz w:val="22"/>
                <w:szCs w:val="22"/>
              </w:rPr>
            </w:pPr>
            <w:r w:rsidRPr="009C730D">
              <w:t>37707/1</w:t>
            </w:r>
          </w:p>
        </w:tc>
        <w:tc>
          <w:tcPr>
            <w:tcW w:w="1405" w:type="dxa"/>
            <w:tcBorders>
              <w:top w:val="single" w:sz="4" w:space="0" w:color="auto"/>
              <w:left w:val="nil"/>
              <w:bottom w:val="single" w:sz="4" w:space="0" w:color="auto"/>
              <w:right w:val="single" w:sz="4" w:space="0" w:color="auto"/>
            </w:tcBorders>
            <w:shd w:val="clear" w:color="000000" w:fill="FFFFFF"/>
            <w:noWrap/>
          </w:tcPr>
          <w:p w14:paraId="557EBDC3" w14:textId="7C2834F5" w:rsidR="00FA3D18" w:rsidRPr="00591598" w:rsidRDefault="00591598" w:rsidP="00FA3D18">
            <w:pPr>
              <w:jc w:val="center"/>
            </w:pPr>
            <w:r w:rsidRPr="00591598">
              <w:t>2000022825</w:t>
            </w:r>
          </w:p>
        </w:tc>
        <w:tc>
          <w:tcPr>
            <w:tcW w:w="2410" w:type="dxa"/>
            <w:tcBorders>
              <w:top w:val="single" w:sz="4" w:space="0" w:color="auto"/>
              <w:left w:val="nil"/>
              <w:bottom w:val="single" w:sz="4" w:space="0" w:color="auto"/>
              <w:right w:val="single" w:sz="4" w:space="0" w:color="auto"/>
            </w:tcBorders>
            <w:shd w:val="clear" w:color="000000" w:fill="FFFFFF"/>
            <w:noWrap/>
          </w:tcPr>
          <w:p w14:paraId="7A42B349" w14:textId="56092CA1" w:rsidR="00FA3D18" w:rsidRPr="009C5036" w:rsidRDefault="00FA3D18" w:rsidP="00FA3D18">
            <w:r w:rsidRPr="009C3099">
              <w:t xml:space="preserve">LEŽAJ KR. 6220 M.C3 </w:t>
            </w:r>
          </w:p>
        </w:tc>
        <w:tc>
          <w:tcPr>
            <w:tcW w:w="2835" w:type="dxa"/>
            <w:tcBorders>
              <w:top w:val="single" w:sz="4" w:space="0" w:color="auto"/>
              <w:left w:val="nil"/>
              <w:bottom w:val="single" w:sz="4" w:space="0" w:color="auto"/>
              <w:right w:val="single" w:sz="4" w:space="0" w:color="auto"/>
            </w:tcBorders>
            <w:shd w:val="clear" w:color="000000" w:fill="FFFFFF"/>
          </w:tcPr>
          <w:p w14:paraId="6BE4E25D" w14:textId="77777777" w:rsidR="00FA3D18" w:rsidRPr="000838DA" w:rsidRDefault="00FA3D18" w:rsidP="00FA3D18">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46CD0AE3" w14:textId="77777777" w:rsidR="00FA3D18" w:rsidRPr="000838DA" w:rsidRDefault="00FA3D18" w:rsidP="00FA3D18">
            <w:pPr>
              <w:jc w:val="center"/>
              <w:rPr>
                <w:rFonts w:ascii="Calibri" w:hAnsi="Calibri" w:cs="Calibri"/>
                <w:sz w:val="22"/>
                <w:szCs w:val="22"/>
              </w:rPr>
            </w:pPr>
          </w:p>
        </w:tc>
      </w:tr>
      <w:tr w:rsidR="00591598" w:rsidRPr="000838DA" w14:paraId="4258F258" w14:textId="77777777" w:rsidTr="0037446B">
        <w:trPr>
          <w:trHeight w:val="300"/>
        </w:trPr>
        <w:tc>
          <w:tcPr>
            <w:tcW w:w="852" w:type="dxa"/>
            <w:vMerge/>
            <w:tcBorders>
              <w:left w:val="single" w:sz="8" w:space="0" w:color="auto"/>
              <w:right w:val="single" w:sz="4" w:space="0" w:color="auto"/>
            </w:tcBorders>
            <w:vAlign w:val="center"/>
          </w:tcPr>
          <w:p w14:paraId="00D0B6C8" w14:textId="77777777" w:rsidR="00591598" w:rsidRPr="000838DA" w:rsidRDefault="00591598" w:rsidP="00591598">
            <w:pPr>
              <w:rPr>
                <w:rFonts w:ascii="Calibri" w:hAnsi="Calibri" w:cs="Calibri"/>
                <w:sz w:val="22"/>
                <w:szCs w:val="22"/>
              </w:rPr>
            </w:pPr>
          </w:p>
        </w:tc>
        <w:tc>
          <w:tcPr>
            <w:tcW w:w="1004" w:type="dxa"/>
            <w:tcBorders>
              <w:top w:val="single" w:sz="4" w:space="0" w:color="auto"/>
              <w:left w:val="nil"/>
              <w:bottom w:val="single" w:sz="4" w:space="0" w:color="auto"/>
              <w:right w:val="single" w:sz="4" w:space="0" w:color="auto"/>
            </w:tcBorders>
            <w:shd w:val="clear" w:color="000000" w:fill="FFFFFF"/>
            <w:noWrap/>
          </w:tcPr>
          <w:p w14:paraId="6200BCA5" w14:textId="399867A2" w:rsidR="00591598" w:rsidRPr="000838DA" w:rsidRDefault="00591598" w:rsidP="00591598">
            <w:pPr>
              <w:jc w:val="center"/>
              <w:rPr>
                <w:rFonts w:ascii="Calibri" w:hAnsi="Calibri" w:cs="Calibri"/>
                <w:sz w:val="22"/>
                <w:szCs w:val="22"/>
              </w:rPr>
            </w:pPr>
            <w:r w:rsidRPr="009C730D">
              <w:t>37586/1</w:t>
            </w:r>
          </w:p>
        </w:tc>
        <w:tc>
          <w:tcPr>
            <w:tcW w:w="1405" w:type="dxa"/>
            <w:tcBorders>
              <w:top w:val="single" w:sz="4" w:space="0" w:color="auto"/>
              <w:left w:val="nil"/>
              <w:bottom w:val="single" w:sz="4" w:space="0" w:color="auto"/>
              <w:right w:val="single" w:sz="4" w:space="0" w:color="auto"/>
            </w:tcBorders>
            <w:shd w:val="clear" w:color="000000" w:fill="FFFFFF"/>
            <w:noWrap/>
          </w:tcPr>
          <w:p w14:paraId="5151E34D" w14:textId="188430A8" w:rsidR="00591598" w:rsidRPr="000838DA" w:rsidRDefault="00591598" w:rsidP="00591598">
            <w:pPr>
              <w:jc w:val="center"/>
              <w:rPr>
                <w:rFonts w:ascii="Calibri" w:hAnsi="Calibri" w:cs="Calibri"/>
                <w:sz w:val="22"/>
                <w:szCs w:val="22"/>
              </w:rPr>
            </w:pPr>
            <w:r w:rsidRPr="00D22E55">
              <w:t>2000022672</w:t>
            </w:r>
          </w:p>
        </w:tc>
        <w:tc>
          <w:tcPr>
            <w:tcW w:w="2410" w:type="dxa"/>
            <w:tcBorders>
              <w:top w:val="single" w:sz="4" w:space="0" w:color="auto"/>
              <w:left w:val="nil"/>
              <w:bottom w:val="single" w:sz="4" w:space="0" w:color="auto"/>
              <w:right w:val="single" w:sz="4" w:space="0" w:color="auto"/>
            </w:tcBorders>
            <w:shd w:val="clear" w:color="000000" w:fill="FFFFFF"/>
            <w:noWrap/>
          </w:tcPr>
          <w:p w14:paraId="4D89F2B7" w14:textId="3901F1FB" w:rsidR="00591598" w:rsidRPr="009C5036" w:rsidRDefault="00591598" w:rsidP="00591598">
            <w:r w:rsidRPr="009C3099">
              <w:t>LEŽAJ VALJČNI NU 2217 M.C3RN</w:t>
            </w:r>
          </w:p>
        </w:tc>
        <w:tc>
          <w:tcPr>
            <w:tcW w:w="2835" w:type="dxa"/>
            <w:tcBorders>
              <w:top w:val="single" w:sz="4" w:space="0" w:color="auto"/>
              <w:left w:val="nil"/>
              <w:bottom w:val="single" w:sz="4" w:space="0" w:color="auto"/>
              <w:right w:val="single" w:sz="4" w:space="0" w:color="auto"/>
            </w:tcBorders>
            <w:shd w:val="clear" w:color="000000" w:fill="FFFFFF"/>
          </w:tcPr>
          <w:p w14:paraId="403125FB" w14:textId="77777777" w:rsidR="00591598" w:rsidRPr="000838DA" w:rsidRDefault="00591598" w:rsidP="00591598">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88ADD4F" w14:textId="77777777" w:rsidR="00591598" w:rsidRPr="000838DA" w:rsidRDefault="00591598" w:rsidP="00591598">
            <w:pPr>
              <w:jc w:val="center"/>
              <w:rPr>
                <w:rFonts w:ascii="Calibri" w:hAnsi="Calibri" w:cs="Calibri"/>
                <w:sz w:val="22"/>
                <w:szCs w:val="22"/>
              </w:rPr>
            </w:pPr>
          </w:p>
        </w:tc>
      </w:tr>
      <w:tr w:rsidR="00591598" w:rsidRPr="000838DA" w14:paraId="40D6FDFF" w14:textId="77777777" w:rsidTr="0037446B">
        <w:trPr>
          <w:trHeight w:val="300"/>
        </w:trPr>
        <w:tc>
          <w:tcPr>
            <w:tcW w:w="852" w:type="dxa"/>
            <w:vMerge/>
            <w:tcBorders>
              <w:left w:val="single" w:sz="8" w:space="0" w:color="auto"/>
              <w:right w:val="single" w:sz="4" w:space="0" w:color="auto"/>
            </w:tcBorders>
            <w:vAlign w:val="center"/>
          </w:tcPr>
          <w:p w14:paraId="795D6E9B" w14:textId="77777777" w:rsidR="00591598" w:rsidRPr="000838DA" w:rsidRDefault="00591598" w:rsidP="00591598">
            <w:pPr>
              <w:rPr>
                <w:rFonts w:ascii="Calibri" w:hAnsi="Calibri" w:cs="Calibri"/>
                <w:sz w:val="22"/>
                <w:szCs w:val="22"/>
              </w:rPr>
            </w:pPr>
          </w:p>
        </w:tc>
        <w:tc>
          <w:tcPr>
            <w:tcW w:w="1004" w:type="dxa"/>
            <w:tcBorders>
              <w:top w:val="single" w:sz="4" w:space="0" w:color="auto"/>
              <w:left w:val="nil"/>
              <w:bottom w:val="single" w:sz="4" w:space="0" w:color="auto"/>
              <w:right w:val="single" w:sz="4" w:space="0" w:color="auto"/>
            </w:tcBorders>
            <w:shd w:val="clear" w:color="000000" w:fill="FFFFFF"/>
            <w:noWrap/>
          </w:tcPr>
          <w:p w14:paraId="106933BC" w14:textId="26CC804E" w:rsidR="00591598" w:rsidRPr="000838DA" w:rsidRDefault="00591598" w:rsidP="00591598">
            <w:pPr>
              <w:jc w:val="center"/>
              <w:rPr>
                <w:rFonts w:ascii="Calibri" w:hAnsi="Calibri" w:cs="Calibri"/>
                <w:sz w:val="22"/>
                <w:szCs w:val="22"/>
              </w:rPr>
            </w:pPr>
            <w:r w:rsidRPr="009C730D">
              <w:t>76934/1</w:t>
            </w:r>
          </w:p>
        </w:tc>
        <w:tc>
          <w:tcPr>
            <w:tcW w:w="1405" w:type="dxa"/>
            <w:tcBorders>
              <w:top w:val="single" w:sz="4" w:space="0" w:color="auto"/>
              <w:left w:val="nil"/>
              <w:bottom w:val="single" w:sz="4" w:space="0" w:color="auto"/>
              <w:right w:val="single" w:sz="4" w:space="0" w:color="auto"/>
            </w:tcBorders>
            <w:shd w:val="clear" w:color="000000" w:fill="FFFFFF"/>
            <w:noWrap/>
          </w:tcPr>
          <w:p w14:paraId="2EF27DDA" w14:textId="224B65F0" w:rsidR="00591598" w:rsidRPr="000838DA" w:rsidRDefault="00591598" w:rsidP="00591598">
            <w:pPr>
              <w:jc w:val="center"/>
              <w:rPr>
                <w:rFonts w:ascii="Calibri" w:hAnsi="Calibri" w:cs="Calibri"/>
                <w:sz w:val="22"/>
                <w:szCs w:val="22"/>
              </w:rPr>
            </w:pPr>
            <w:r w:rsidRPr="00D22E55">
              <w:t>2000022683</w:t>
            </w:r>
          </w:p>
        </w:tc>
        <w:tc>
          <w:tcPr>
            <w:tcW w:w="2410" w:type="dxa"/>
            <w:tcBorders>
              <w:top w:val="single" w:sz="4" w:space="0" w:color="auto"/>
              <w:left w:val="nil"/>
              <w:bottom w:val="single" w:sz="4" w:space="0" w:color="auto"/>
              <w:right w:val="single" w:sz="4" w:space="0" w:color="auto"/>
            </w:tcBorders>
            <w:shd w:val="clear" w:color="000000" w:fill="FFFFFF"/>
            <w:noWrap/>
          </w:tcPr>
          <w:p w14:paraId="27D2E3C5" w14:textId="1AAD0DB1" w:rsidR="00591598" w:rsidRPr="009C5036" w:rsidRDefault="00591598" w:rsidP="00591598">
            <w:r w:rsidRPr="009C3099">
              <w:t>LEŽAJ N 411 M.C3 PRIM.GREDI</w:t>
            </w:r>
          </w:p>
        </w:tc>
        <w:tc>
          <w:tcPr>
            <w:tcW w:w="2835" w:type="dxa"/>
            <w:tcBorders>
              <w:top w:val="single" w:sz="4" w:space="0" w:color="auto"/>
              <w:left w:val="nil"/>
              <w:bottom w:val="single" w:sz="4" w:space="0" w:color="auto"/>
              <w:right w:val="single" w:sz="4" w:space="0" w:color="auto"/>
            </w:tcBorders>
            <w:shd w:val="clear" w:color="000000" w:fill="FFFFFF"/>
          </w:tcPr>
          <w:p w14:paraId="6078D2A8" w14:textId="77777777" w:rsidR="00591598" w:rsidRPr="000838DA" w:rsidRDefault="00591598" w:rsidP="00591598">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6366BEC" w14:textId="77777777" w:rsidR="00591598" w:rsidRPr="000838DA" w:rsidRDefault="00591598" w:rsidP="00591598">
            <w:pPr>
              <w:jc w:val="center"/>
              <w:rPr>
                <w:rFonts w:ascii="Calibri" w:hAnsi="Calibri" w:cs="Calibri"/>
                <w:sz w:val="22"/>
                <w:szCs w:val="22"/>
              </w:rPr>
            </w:pPr>
          </w:p>
        </w:tc>
      </w:tr>
      <w:tr w:rsidR="00591598" w:rsidRPr="000838DA" w14:paraId="5EEA6F46" w14:textId="77777777" w:rsidTr="0037446B">
        <w:trPr>
          <w:trHeight w:val="300"/>
        </w:trPr>
        <w:tc>
          <w:tcPr>
            <w:tcW w:w="852" w:type="dxa"/>
            <w:vMerge/>
            <w:tcBorders>
              <w:left w:val="single" w:sz="8" w:space="0" w:color="auto"/>
              <w:right w:val="single" w:sz="4" w:space="0" w:color="auto"/>
            </w:tcBorders>
            <w:vAlign w:val="center"/>
          </w:tcPr>
          <w:p w14:paraId="33FC956E" w14:textId="77777777" w:rsidR="00591598" w:rsidRPr="000838DA" w:rsidRDefault="00591598" w:rsidP="00591598">
            <w:pPr>
              <w:rPr>
                <w:rFonts w:ascii="Calibri" w:hAnsi="Calibri" w:cs="Calibri"/>
                <w:sz w:val="22"/>
                <w:szCs w:val="22"/>
              </w:rPr>
            </w:pPr>
          </w:p>
        </w:tc>
        <w:tc>
          <w:tcPr>
            <w:tcW w:w="1004" w:type="dxa"/>
            <w:tcBorders>
              <w:top w:val="single" w:sz="4" w:space="0" w:color="auto"/>
              <w:left w:val="nil"/>
              <w:bottom w:val="single" w:sz="4" w:space="0" w:color="auto"/>
              <w:right w:val="single" w:sz="4" w:space="0" w:color="auto"/>
            </w:tcBorders>
            <w:shd w:val="clear" w:color="000000" w:fill="FFFFFF"/>
            <w:noWrap/>
          </w:tcPr>
          <w:p w14:paraId="7BFD651D" w14:textId="0E62EAA2" w:rsidR="00591598" w:rsidRPr="000838DA" w:rsidRDefault="00591598" w:rsidP="00591598">
            <w:pPr>
              <w:jc w:val="center"/>
              <w:rPr>
                <w:rFonts w:ascii="Calibri" w:hAnsi="Calibri" w:cs="Calibri"/>
                <w:sz w:val="22"/>
                <w:szCs w:val="22"/>
              </w:rPr>
            </w:pPr>
            <w:r w:rsidRPr="009C730D">
              <w:t>37580/1</w:t>
            </w:r>
          </w:p>
        </w:tc>
        <w:tc>
          <w:tcPr>
            <w:tcW w:w="1405" w:type="dxa"/>
            <w:tcBorders>
              <w:top w:val="single" w:sz="4" w:space="0" w:color="auto"/>
              <w:left w:val="nil"/>
              <w:bottom w:val="single" w:sz="4" w:space="0" w:color="auto"/>
              <w:right w:val="single" w:sz="4" w:space="0" w:color="auto"/>
            </w:tcBorders>
            <w:shd w:val="clear" w:color="000000" w:fill="FFFFFF"/>
            <w:noWrap/>
          </w:tcPr>
          <w:p w14:paraId="431D06AA" w14:textId="419277E9" w:rsidR="00591598" w:rsidRPr="000838DA" w:rsidRDefault="00591598" w:rsidP="00591598">
            <w:pPr>
              <w:jc w:val="center"/>
              <w:rPr>
                <w:rFonts w:ascii="Calibri" w:hAnsi="Calibri" w:cs="Calibri"/>
                <w:sz w:val="22"/>
                <w:szCs w:val="22"/>
              </w:rPr>
            </w:pPr>
            <w:r w:rsidRPr="00D22E55">
              <w:t>2000022666</w:t>
            </w:r>
          </w:p>
        </w:tc>
        <w:tc>
          <w:tcPr>
            <w:tcW w:w="2410" w:type="dxa"/>
            <w:tcBorders>
              <w:top w:val="single" w:sz="4" w:space="0" w:color="auto"/>
              <w:left w:val="nil"/>
              <w:bottom w:val="single" w:sz="4" w:space="0" w:color="auto"/>
              <w:right w:val="single" w:sz="4" w:space="0" w:color="auto"/>
            </w:tcBorders>
            <w:shd w:val="clear" w:color="000000" w:fill="FFFFFF"/>
            <w:noWrap/>
          </w:tcPr>
          <w:p w14:paraId="4B958EC9" w14:textId="7BF2FB2A" w:rsidR="00591598" w:rsidRPr="009C5036" w:rsidRDefault="00591598" w:rsidP="00591598">
            <w:r w:rsidRPr="009C3099">
              <w:t>LEŽAJ VALJČNI N216 M.C3</w:t>
            </w:r>
          </w:p>
        </w:tc>
        <w:tc>
          <w:tcPr>
            <w:tcW w:w="2835" w:type="dxa"/>
            <w:tcBorders>
              <w:top w:val="single" w:sz="4" w:space="0" w:color="auto"/>
              <w:left w:val="nil"/>
              <w:bottom w:val="single" w:sz="4" w:space="0" w:color="auto"/>
              <w:right w:val="single" w:sz="4" w:space="0" w:color="auto"/>
            </w:tcBorders>
            <w:shd w:val="clear" w:color="000000" w:fill="FFFFFF"/>
          </w:tcPr>
          <w:p w14:paraId="4393857E" w14:textId="77777777" w:rsidR="00591598" w:rsidRPr="000838DA" w:rsidRDefault="00591598" w:rsidP="00591598">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D750FC3" w14:textId="77777777" w:rsidR="00591598" w:rsidRPr="000838DA" w:rsidRDefault="00591598" w:rsidP="00591598">
            <w:pPr>
              <w:jc w:val="center"/>
              <w:rPr>
                <w:rFonts w:ascii="Calibri" w:hAnsi="Calibri" w:cs="Calibri"/>
                <w:sz w:val="22"/>
                <w:szCs w:val="22"/>
              </w:rPr>
            </w:pPr>
          </w:p>
        </w:tc>
      </w:tr>
      <w:tr w:rsidR="00FA3D18" w:rsidRPr="000838DA" w14:paraId="060F016D" w14:textId="77777777" w:rsidTr="0037446B">
        <w:trPr>
          <w:trHeight w:val="300"/>
        </w:trPr>
        <w:tc>
          <w:tcPr>
            <w:tcW w:w="852" w:type="dxa"/>
            <w:vMerge/>
            <w:tcBorders>
              <w:left w:val="single" w:sz="8" w:space="0" w:color="auto"/>
              <w:right w:val="single" w:sz="4" w:space="0" w:color="auto"/>
            </w:tcBorders>
            <w:vAlign w:val="center"/>
          </w:tcPr>
          <w:p w14:paraId="0C1EDED3" w14:textId="77777777" w:rsidR="00FA3D18" w:rsidRPr="000838DA" w:rsidRDefault="00FA3D18" w:rsidP="00FA3D18">
            <w:pPr>
              <w:rPr>
                <w:rFonts w:ascii="Calibri" w:hAnsi="Calibri" w:cs="Calibri"/>
                <w:sz w:val="22"/>
                <w:szCs w:val="22"/>
              </w:rPr>
            </w:pPr>
          </w:p>
        </w:tc>
        <w:tc>
          <w:tcPr>
            <w:tcW w:w="1004" w:type="dxa"/>
            <w:tcBorders>
              <w:top w:val="single" w:sz="4" w:space="0" w:color="auto"/>
              <w:left w:val="nil"/>
              <w:bottom w:val="single" w:sz="4" w:space="0" w:color="auto"/>
              <w:right w:val="single" w:sz="4" w:space="0" w:color="auto"/>
            </w:tcBorders>
            <w:shd w:val="clear" w:color="000000" w:fill="FFFFFF"/>
            <w:noWrap/>
          </w:tcPr>
          <w:p w14:paraId="1757010C" w14:textId="03D00878" w:rsidR="00FA3D18" w:rsidRPr="000838DA" w:rsidRDefault="00FA3D18" w:rsidP="00FA3D18">
            <w:pPr>
              <w:jc w:val="center"/>
              <w:rPr>
                <w:rFonts w:ascii="Calibri" w:hAnsi="Calibri" w:cs="Calibri"/>
                <w:sz w:val="22"/>
                <w:szCs w:val="22"/>
              </w:rPr>
            </w:pPr>
            <w:r w:rsidRPr="009C730D">
              <w:t>37599/1</w:t>
            </w:r>
          </w:p>
        </w:tc>
        <w:tc>
          <w:tcPr>
            <w:tcW w:w="1405" w:type="dxa"/>
            <w:tcBorders>
              <w:top w:val="single" w:sz="4" w:space="0" w:color="auto"/>
              <w:left w:val="nil"/>
              <w:bottom w:val="single" w:sz="4" w:space="0" w:color="auto"/>
              <w:right w:val="single" w:sz="4" w:space="0" w:color="auto"/>
            </w:tcBorders>
            <w:shd w:val="clear" w:color="000000" w:fill="FFFFFF"/>
            <w:noWrap/>
          </w:tcPr>
          <w:p w14:paraId="7FCFEC44" w14:textId="37FCCCA3" w:rsidR="00FA3D18" w:rsidRPr="00591598" w:rsidRDefault="00591598" w:rsidP="00FA3D18">
            <w:pPr>
              <w:jc w:val="center"/>
            </w:pPr>
            <w:r w:rsidRPr="00591598">
              <w:t>2000022688</w:t>
            </w:r>
          </w:p>
        </w:tc>
        <w:tc>
          <w:tcPr>
            <w:tcW w:w="2410" w:type="dxa"/>
            <w:tcBorders>
              <w:top w:val="single" w:sz="4" w:space="0" w:color="auto"/>
              <w:left w:val="nil"/>
              <w:bottom w:val="single" w:sz="4" w:space="0" w:color="auto"/>
              <w:right w:val="single" w:sz="4" w:space="0" w:color="auto"/>
            </w:tcBorders>
            <w:shd w:val="clear" w:color="000000" w:fill="FFFFFF"/>
            <w:noWrap/>
          </w:tcPr>
          <w:p w14:paraId="66A7F4C5" w14:textId="339A7F7B" w:rsidR="00FA3D18" w:rsidRPr="009C5036" w:rsidRDefault="00FA3D18" w:rsidP="00FA3D18">
            <w:r w:rsidRPr="009C3099">
              <w:t>NUP 2218 M.C3</w:t>
            </w:r>
          </w:p>
        </w:tc>
        <w:tc>
          <w:tcPr>
            <w:tcW w:w="2835" w:type="dxa"/>
            <w:tcBorders>
              <w:top w:val="single" w:sz="4" w:space="0" w:color="auto"/>
              <w:left w:val="nil"/>
              <w:bottom w:val="single" w:sz="4" w:space="0" w:color="auto"/>
              <w:right w:val="single" w:sz="4" w:space="0" w:color="auto"/>
            </w:tcBorders>
            <w:shd w:val="clear" w:color="000000" w:fill="FFFFFF"/>
          </w:tcPr>
          <w:p w14:paraId="5466245F" w14:textId="77777777" w:rsidR="00FA3D18" w:rsidRPr="000838DA" w:rsidRDefault="00FA3D18" w:rsidP="00FA3D18">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D8E458C" w14:textId="77777777" w:rsidR="00FA3D18" w:rsidRPr="000838DA" w:rsidRDefault="00FA3D18" w:rsidP="00FA3D18">
            <w:pPr>
              <w:jc w:val="center"/>
              <w:rPr>
                <w:rFonts w:ascii="Calibri" w:hAnsi="Calibri" w:cs="Calibri"/>
                <w:sz w:val="22"/>
                <w:szCs w:val="22"/>
              </w:rPr>
            </w:pPr>
          </w:p>
        </w:tc>
      </w:tr>
      <w:tr w:rsidR="00FA3D18" w:rsidRPr="000838DA" w14:paraId="4FCDAAFA" w14:textId="77777777" w:rsidTr="0037446B">
        <w:trPr>
          <w:trHeight w:val="300"/>
        </w:trPr>
        <w:tc>
          <w:tcPr>
            <w:tcW w:w="852" w:type="dxa"/>
            <w:vMerge/>
            <w:tcBorders>
              <w:left w:val="single" w:sz="8" w:space="0" w:color="auto"/>
              <w:bottom w:val="single" w:sz="4" w:space="0" w:color="auto"/>
              <w:right w:val="single" w:sz="4" w:space="0" w:color="auto"/>
            </w:tcBorders>
            <w:vAlign w:val="center"/>
          </w:tcPr>
          <w:p w14:paraId="700114EF" w14:textId="77777777" w:rsidR="00FA3D18" w:rsidRPr="000838DA" w:rsidRDefault="00FA3D18" w:rsidP="00FA3D18">
            <w:pPr>
              <w:rPr>
                <w:rFonts w:ascii="Calibri" w:hAnsi="Calibri" w:cs="Calibri"/>
                <w:sz w:val="22"/>
                <w:szCs w:val="22"/>
              </w:rPr>
            </w:pPr>
          </w:p>
        </w:tc>
        <w:tc>
          <w:tcPr>
            <w:tcW w:w="1004" w:type="dxa"/>
            <w:tcBorders>
              <w:top w:val="single" w:sz="4" w:space="0" w:color="auto"/>
              <w:left w:val="nil"/>
              <w:bottom w:val="single" w:sz="4" w:space="0" w:color="auto"/>
              <w:right w:val="single" w:sz="4" w:space="0" w:color="auto"/>
            </w:tcBorders>
            <w:shd w:val="clear" w:color="000000" w:fill="FFFFFF"/>
            <w:noWrap/>
          </w:tcPr>
          <w:p w14:paraId="748D1609" w14:textId="5EE19F3C" w:rsidR="00FA3D18" w:rsidRPr="000838DA" w:rsidRDefault="00FA3D18" w:rsidP="00FA3D18">
            <w:pPr>
              <w:jc w:val="center"/>
              <w:rPr>
                <w:rFonts w:ascii="Calibri" w:hAnsi="Calibri" w:cs="Calibri"/>
                <w:sz w:val="22"/>
                <w:szCs w:val="22"/>
              </w:rPr>
            </w:pPr>
            <w:r w:rsidRPr="009C730D">
              <w:t>37562/1</w:t>
            </w:r>
          </w:p>
        </w:tc>
        <w:tc>
          <w:tcPr>
            <w:tcW w:w="1405" w:type="dxa"/>
            <w:tcBorders>
              <w:top w:val="single" w:sz="4" w:space="0" w:color="auto"/>
              <w:left w:val="nil"/>
              <w:bottom w:val="single" w:sz="4" w:space="0" w:color="auto"/>
              <w:right w:val="single" w:sz="4" w:space="0" w:color="auto"/>
            </w:tcBorders>
            <w:shd w:val="clear" w:color="000000" w:fill="FFFFFF"/>
            <w:noWrap/>
          </w:tcPr>
          <w:p w14:paraId="63934D94" w14:textId="4E8169B2" w:rsidR="00FA3D18" w:rsidRPr="00591598" w:rsidRDefault="00591598" w:rsidP="00FA3D18">
            <w:pPr>
              <w:jc w:val="center"/>
            </w:pPr>
            <w:r w:rsidRPr="00591598">
              <w:t>2000022646</w:t>
            </w:r>
          </w:p>
        </w:tc>
        <w:tc>
          <w:tcPr>
            <w:tcW w:w="2410" w:type="dxa"/>
            <w:tcBorders>
              <w:top w:val="single" w:sz="4" w:space="0" w:color="auto"/>
              <w:left w:val="nil"/>
              <w:bottom w:val="single" w:sz="4" w:space="0" w:color="auto"/>
              <w:right w:val="single" w:sz="4" w:space="0" w:color="auto"/>
            </w:tcBorders>
            <w:shd w:val="clear" w:color="000000" w:fill="FFFFFF"/>
            <w:noWrap/>
          </w:tcPr>
          <w:p w14:paraId="25141FC7" w14:textId="49196A06" w:rsidR="00FA3D18" w:rsidRPr="009C5036" w:rsidRDefault="00FA3D18" w:rsidP="00FA3D18">
            <w:r w:rsidRPr="009C3099">
              <w:t xml:space="preserve">6411 M.C3 ležaj na gredi </w:t>
            </w:r>
          </w:p>
        </w:tc>
        <w:tc>
          <w:tcPr>
            <w:tcW w:w="2835" w:type="dxa"/>
            <w:tcBorders>
              <w:top w:val="single" w:sz="4" w:space="0" w:color="auto"/>
              <w:left w:val="nil"/>
              <w:bottom w:val="single" w:sz="4" w:space="0" w:color="auto"/>
              <w:right w:val="single" w:sz="4" w:space="0" w:color="auto"/>
            </w:tcBorders>
            <w:shd w:val="clear" w:color="000000" w:fill="FFFFFF"/>
          </w:tcPr>
          <w:p w14:paraId="1013D62F" w14:textId="77777777" w:rsidR="00FA3D18" w:rsidRPr="000838DA" w:rsidRDefault="00FA3D18" w:rsidP="00FA3D18">
            <w:pPr>
              <w:jc w:val="cente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40C8816" w14:textId="77777777" w:rsidR="00FA3D18" w:rsidRPr="000838DA" w:rsidRDefault="00FA3D18" w:rsidP="00FA3D18">
            <w:pPr>
              <w:jc w:val="center"/>
              <w:rPr>
                <w:rFonts w:ascii="Calibri" w:hAnsi="Calibri" w:cs="Calibri"/>
                <w:sz w:val="22"/>
                <w:szCs w:val="22"/>
              </w:rPr>
            </w:pPr>
          </w:p>
        </w:tc>
      </w:tr>
    </w:tbl>
    <w:p w14:paraId="0135FBB3" w14:textId="77777777" w:rsidR="003229DD" w:rsidRPr="000838DA" w:rsidRDefault="003229DD" w:rsidP="008F5EBC">
      <w:pPr>
        <w:jc w:val="both"/>
        <w:rPr>
          <w:noProof/>
        </w:rPr>
      </w:pPr>
    </w:p>
    <w:p w14:paraId="3E696E19" w14:textId="462183F6" w:rsidR="008F5EBC" w:rsidRPr="000838DA" w:rsidRDefault="008F5EBC" w:rsidP="008F5EBC">
      <w:pPr>
        <w:jc w:val="both"/>
        <w:rPr>
          <w:noProof/>
        </w:rPr>
      </w:pPr>
      <w:r w:rsidRPr="000838DA">
        <w:rPr>
          <w:noProof/>
        </w:rPr>
        <w:t>**Naročnik zaradi narave obratovanja in s tem povezanih obremenitev, ne more točno določiti količine dobavljenih ležajev. Količine po ponudbenem predračunu so okvirne, predvidene za obdobje do zadnjega odpoklica s strani naročnika, ki bo izved</w:t>
      </w:r>
      <w:r w:rsidR="006D1F56" w:rsidRPr="000838DA">
        <w:rPr>
          <w:noProof/>
        </w:rPr>
        <w:t xml:space="preserve">en </w:t>
      </w:r>
      <w:r w:rsidR="007B3719">
        <w:rPr>
          <w:noProof/>
        </w:rPr>
        <w:t>predvidoma v mesecu marcu</w:t>
      </w:r>
      <w:r w:rsidR="009C1863">
        <w:rPr>
          <w:noProof/>
        </w:rPr>
        <w:t xml:space="preserve"> 2023</w:t>
      </w:r>
      <w:r w:rsidRPr="009C1863">
        <w:rPr>
          <w:noProof/>
        </w:rPr>
        <w:t>.</w:t>
      </w:r>
    </w:p>
    <w:p w14:paraId="6DB196C9" w14:textId="77777777" w:rsidR="008F5EBC" w:rsidRPr="000838DA" w:rsidRDefault="008F5EBC" w:rsidP="008F5EBC">
      <w:pPr>
        <w:jc w:val="both"/>
        <w:rPr>
          <w:noProof/>
        </w:rPr>
      </w:pPr>
    </w:p>
    <w:p w14:paraId="50F297D4" w14:textId="77777777" w:rsidR="008F5EBC" w:rsidRDefault="008F5EBC" w:rsidP="008F5EBC">
      <w:pPr>
        <w:jc w:val="both"/>
        <w:rPr>
          <w:noProof/>
        </w:rPr>
      </w:pPr>
      <w:r w:rsidRPr="000838DA">
        <w:rPr>
          <w:noProof/>
        </w:rPr>
        <w:t>Naročnik si v času pogodbenega razmerja pridržuje pravico spremeniti okvirno količino, z odstopanjem do ±20%.</w:t>
      </w:r>
    </w:p>
    <w:p w14:paraId="6700CF06" w14:textId="77777777" w:rsidR="009C1863" w:rsidRDefault="009C1863" w:rsidP="008F5EBC">
      <w:pPr>
        <w:jc w:val="both"/>
        <w:rPr>
          <w:noProof/>
        </w:rPr>
      </w:pPr>
    </w:p>
    <w:p w14:paraId="2512FD70" w14:textId="27666743" w:rsidR="009C1863" w:rsidRPr="000838DA" w:rsidRDefault="009C1863" w:rsidP="008F5EBC">
      <w:pPr>
        <w:jc w:val="both"/>
        <w:rPr>
          <w:noProof/>
        </w:rPr>
      </w:pPr>
      <w:r w:rsidRPr="009C1863">
        <w:rPr>
          <w:noProof/>
        </w:rPr>
        <w:t xml:space="preserve">Izbrani ponudnik bo ob podpisu pogodbe naročniku posredoval okviren plan dobav ležajev, ki mora upoštevati roke dobave, ki so določeni v razpisnem obrazcu 12: Tehnične zahteve, pri čemer mora najmanj 1/4 ležajev dobaviti najkasneje </w:t>
      </w:r>
      <w:r w:rsidR="007B3719" w:rsidRPr="007B3719">
        <w:rPr>
          <w:noProof/>
        </w:rPr>
        <w:t>v 45 dneh od obojestransko podpisane pogodbe</w:t>
      </w:r>
      <w:r w:rsidRPr="009C1863">
        <w:rPr>
          <w:noProof/>
        </w:rPr>
        <w:t>, skupno koli</w:t>
      </w:r>
      <w:r w:rsidR="007B3719">
        <w:rPr>
          <w:noProof/>
        </w:rPr>
        <w:t>čino ležajev pa najkasneje do 31.03</w:t>
      </w:r>
      <w:r w:rsidRPr="009C1863">
        <w:rPr>
          <w:noProof/>
        </w:rPr>
        <w:t>.2023.</w:t>
      </w:r>
    </w:p>
    <w:p w14:paraId="69212B5E" w14:textId="77777777" w:rsidR="008F5EBC" w:rsidRPr="000838DA" w:rsidRDefault="008F5EBC" w:rsidP="008F5EBC">
      <w:pPr>
        <w:jc w:val="both"/>
        <w:rPr>
          <w:noProof/>
        </w:rPr>
      </w:pPr>
    </w:p>
    <w:p w14:paraId="3889B101" w14:textId="77777777" w:rsidR="008F5EBC" w:rsidRPr="000838DA" w:rsidRDefault="008F5EBC" w:rsidP="008F5EBC">
      <w:pPr>
        <w:jc w:val="both"/>
        <w:rPr>
          <w:noProof/>
        </w:rPr>
      </w:pPr>
      <w:r w:rsidRPr="000838DA">
        <w:rPr>
          <w:noProof/>
        </w:rPr>
        <w:t>Garancija</w:t>
      </w:r>
    </w:p>
    <w:p w14:paraId="4D54C762" w14:textId="155856DF" w:rsidR="00082BC3" w:rsidRPr="000838DA" w:rsidRDefault="008F5EBC" w:rsidP="008F5EBC">
      <w:pPr>
        <w:jc w:val="both"/>
        <w:rPr>
          <w:noProof/>
        </w:rPr>
      </w:pPr>
      <w:r w:rsidRPr="000838DA">
        <w:rPr>
          <w:noProof/>
        </w:rPr>
        <w:t>Garancija za vse navedene ležaje traja 12 mesecev in teče od trenutka, ko železniško vozilo z vgrajenimi ležaji prične redno obratovati.</w:t>
      </w:r>
    </w:p>
    <w:p w14:paraId="4871C767" w14:textId="77777777" w:rsidR="00082BC3" w:rsidRPr="000838DA" w:rsidRDefault="00082BC3" w:rsidP="00E50FA5">
      <w:pPr>
        <w:jc w:val="both"/>
        <w:rPr>
          <w:noProof/>
        </w:rPr>
      </w:pPr>
    </w:p>
    <w:p w14:paraId="4FFB9B3A" w14:textId="77777777" w:rsidR="00082BC3" w:rsidRPr="000838DA" w:rsidRDefault="00082BC3" w:rsidP="00E50FA5">
      <w:pPr>
        <w:jc w:val="both"/>
        <w:rPr>
          <w:noProof/>
        </w:rPr>
      </w:pPr>
    </w:p>
    <w:p w14:paraId="71283E34" w14:textId="77777777" w:rsidR="00FB2B1D" w:rsidRPr="000838DA" w:rsidRDefault="00FB2B1D" w:rsidP="00E50FA5">
      <w:pPr>
        <w:jc w:val="both"/>
        <w:rPr>
          <w:noProof/>
        </w:rPr>
      </w:pPr>
    </w:p>
    <w:p w14:paraId="2FE74242" w14:textId="77777777" w:rsidR="00FB2B1D" w:rsidRPr="000838DA" w:rsidRDefault="00FB2B1D" w:rsidP="00E50FA5">
      <w:pPr>
        <w:jc w:val="both"/>
        <w:rPr>
          <w:noProof/>
        </w:rPr>
      </w:pPr>
    </w:p>
    <w:p w14:paraId="55E5B112" w14:textId="77777777" w:rsidR="00FB2B1D" w:rsidRPr="000838DA" w:rsidRDefault="00FB2B1D" w:rsidP="00E50FA5">
      <w:pPr>
        <w:jc w:val="both"/>
        <w:rPr>
          <w:noProof/>
        </w:rPr>
      </w:pPr>
    </w:p>
    <w:p w14:paraId="027ECDA0" w14:textId="77777777" w:rsidR="00082BC3" w:rsidRPr="000838DA" w:rsidRDefault="00082BC3" w:rsidP="00E50FA5">
      <w:pPr>
        <w:jc w:val="both"/>
        <w:rPr>
          <w:noProof/>
        </w:rPr>
      </w:pPr>
    </w:p>
    <w:p w14:paraId="7A030D75" w14:textId="77777777" w:rsidR="00E50FA5" w:rsidRPr="000838DA" w:rsidRDefault="00E50FA5" w:rsidP="00E50FA5">
      <w:pPr>
        <w:jc w:val="both"/>
        <w:rPr>
          <w:rFonts w:eastAsia="Batang"/>
          <w:lang w:eastAsia="ko-KR"/>
        </w:rPr>
      </w:pPr>
      <w:r w:rsidRPr="000838DA">
        <w:rPr>
          <w:noProof/>
        </w:rPr>
        <w:t>Kraj in datum:</w:t>
      </w:r>
      <w:r w:rsidRPr="000838DA">
        <w:rPr>
          <w:noProof/>
        </w:rPr>
        <w:tab/>
      </w:r>
      <w:r w:rsidRPr="000838DA">
        <w:rPr>
          <w:noProof/>
        </w:rPr>
        <w:tab/>
      </w:r>
      <w:r w:rsidRPr="000838DA">
        <w:rPr>
          <w:noProof/>
        </w:rPr>
        <w:tab/>
      </w:r>
      <w:r w:rsidRPr="000838DA">
        <w:rPr>
          <w:noProof/>
        </w:rPr>
        <w:tab/>
      </w:r>
      <w:r w:rsidR="00CD5116" w:rsidRPr="000838DA">
        <w:rPr>
          <w:noProof/>
        </w:rPr>
        <w:tab/>
      </w:r>
      <w:r w:rsidR="00CD5116" w:rsidRPr="000838DA">
        <w:rPr>
          <w:noProof/>
        </w:rPr>
        <w:tab/>
      </w:r>
      <w:r w:rsidRPr="000838DA">
        <w:rPr>
          <w:noProof/>
        </w:rPr>
        <w:tab/>
        <w:t>Žig:</w:t>
      </w:r>
      <w:r w:rsidRPr="000838DA">
        <w:rPr>
          <w:noProof/>
        </w:rPr>
        <w:tab/>
      </w:r>
      <w:r w:rsidRPr="000838DA">
        <w:rPr>
          <w:noProof/>
        </w:rPr>
        <w:tab/>
      </w:r>
      <w:r w:rsidR="00CD5116" w:rsidRPr="000838DA">
        <w:rPr>
          <w:noProof/>
        </w:rPr>
        <w:tab/>
      </w:r>
      <w:r w:rsidR="00032680" w:rsidRPr="000838DA">
        <w:rPr>
          <w:noProof/>
        </w:rPr>
        <w:tab/>
      </w:r>
      <w:r w:rsidR="00032680" w:rsidRPr="000838DA">
        <w:rPr>
          <w:noProof/>
        </w:rPr>
        <w:tab/>
      </w:r>
      <w:r w:rsidR="00CD5116" w:rsidRPr="000838DA">
        <w:rPr>
          <w:noProof/>
        </w:rPr>
        <w:tab/>
      </w:r>
      <w:r w:rsidRPr="000838DA">
        <w:rPr>
          <w:noProof/>
        </w:rPr>
        <w:tab/>
      </w:r>
      <w:r w:rsidRPr="000838DA">
        <w:rPr>
          <w:noProof/>
        </w:rPr>
        <w:tab/>
        <w:t>Podpis ponudnika:</w:t>
      </w:r>
    </w:p>
    <w:sectPr w:rsidR="00E50FA5" w:rsidRPr="000838DA" w:rsidSect="005512DC">
      <w:pgSz w:w="15840" w:h="12240" w:orient="landscape"/>
      <w:pgMar w:top="1021" w:right="1418" w:bottom="737" w:left="1134" w:header="709"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326D3" w14:textId="77777777" w:rsidR="00957326" w:rsidRDefault="00957326">
      <w:r>
        <w:separator/>
      </w:r>
    </w:p>
  </w:endnote>
  <w:endnote w:type="continuationSeparator" w:id="0">
    <w:p w14:paraId="386C959B" w14:textId="77777777" w:rsidR="00957326" w:rsidRDefault="0095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7" w:usb1="1001ECEA"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EE"/>
    <w:family w:val="swiss"/>
    <w:pitch w:val="variable"/>
    <w:sig w:usb0="E00002FF" w:usb1="4000ACFF" w:usb2="00000001"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59083" w14:textId="77777777" w:rsidR="00FC3854" w:rsidRDefault="00FC3854">
    <w:pPr>
      <w:pStyle w:val="Noga"/>
      <w:jc w:val="center"/>
    </w:pPr>
    <w:r>
      <w:rPr>
        <w:noProof/>
      </w:rPr>
      <w:fldChar w:fldCharType="begin"/>
    </w:r>
    <w:r>
      <w:rPr>
        <w:noProof/>
      </w:rPr>
      <w:instrText>PAGE   \* MERGEFORMAT</w:instrText>
    </w:r>
    <w:r>
      <w:rPr>
        <w:noProof/>
      </w:rPr>
      <w:fldChar w:fldCharType="separate"/>
    </w:r>
    <w:r w:rsidR="00974629">
      <w:rPr>
        <w:noProof/>
      </w:rPr>
      <w:t>41</w:t>
    </w:r>
    <w:r>
      <w:rPr>
        <w:noProof/>
      </w:rPr>
      <w:fldChar w:fldCharType="end"/>
    </w:r>
  </w:p>
  <w:p w14:paraId="4265D159" w14:textId="77777777" w:rsidR="00FC3854" w:rsidRDefault="00FC385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DA769" w14:textId="77777777" w:rsidR="00957326" w:rsidRDefault="00957326">
      <w:r>
        <w:separator/>
      </w:r>
    </w:p>
  </w:footnote>
  <w:footnote w:type="continuationSeparator" w:id="0">
    <w:p w14:paraId="7B91D114" w14:textId="77777777" w:rsidR="00957326" w:rsidRDefault="009573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24A1F" w14:textId="77777777" w:rsidR="00FC3854" w:rsidRPr="00367B95" w:rsidRDefault="00FC3854"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0E325703"/>
    <w:multiLevelType w:val="hybridMultilevel"/>
    <w:tmpl w:val="95F8C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F196B49"/>
    <w:multiLevelType w:val="hybridMultilevel"/>
    <w:tmpl w:val="258CBC8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1A7679B"/>
    <w:multiLevelType w:val="hybridMultilevel"/>
    <w:tmpl w:val="F4D88204"/>
    <w:lvl w:ilvl="0" w:tplc="0D34011C">
      <w:start w:val="1"/>
      <w:numFmt w:val="upperRoman"/>
      <w:lvlText w:val="%1."/>
      <w:lvlJc w:val="right"/>
      <w:pPr>
        <w:ind w:left="783" w:hanging="360"/>
      </w:pPr>
      <w:rPr>
        <w:rFonts w:hint="default"/>
      </w:rPr>
    </w:lvl>
    <w:lvl w:ilvl="1" w:tplc="8716CC1A">
      <w:start w:val="1"/>
      <w:numFmt w:val="decimal"/>
      <w:lvlText w:val="%2."/>
      <w:lvlJc w:val="left"/>
      <w:pPr>
        <w:ind w:left="1503" w:hanging="360"/>
      </w:pPr>
      <w:rPr>
        <w:rFonts w:hint="default"/>
      </w:rPr>
    </w:lvl>
    <w:lvl w:ilvl="2" w:tplc="0424001B" w:tentative="1">
      <w:start w:val="1"/>
      <w:numFmt w:val="lowerRoman"/>
      <w:lvlText w:val="%3."/>
      <w:lvlJc w:val="right"/>
      <w:pPr>
        <w:ind w:left="2223" w:hanging="180"/>
      </w:p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17" w15:restartNumberingAfterBreak="0">
    <w:nsid w:val="15255409"/>
    <w:multiLevelType w:val="multilevel"/>
    <w:tmpl w:val="93FEEE74"/>
    <w:lvl w:ilvl="0">
      <w:start w:val="1"/>
      <w:numFmt w:val="upperRoman"/>
      <w:lvlText w:val="%1."/>
      <w:lvlJc w:val="left"/>
      <w:pPr>
        <w:ind w:left="720" w:hanging="720"/>
      </w:pPr>
      <w:rPr>
        <w:rFonts w:hint="default"/>
        <w:color w:val="auto"/>
      </w:rPr>
    </w:lvl>
    <w:lvl w:ilvl="1">
      <w:start w:val="1"/>
      <w:numFmt w:val="lowerLetter"/>
      <w:lvlText w:val="%2."/>
      <w:lvlJc w:val="left"/>
      <w:pPr>
        <w:ind w:left="-1080" w:hanging="360"/>
      </w:pPr>
    </w:lvl>
    <w:lvl w:ilvl="2">
      <w:start w:val="1"/>
      <w:numFmt w:val="lowerRoman"/>
      <w:lvlText w:val="%3."/>
      <w:lvlJc w:val="right"/>
      <w:pPr>
        <w:ind w:left="-360" w:hanging="180"/>
      </w:pPr>
    </w:lvl>
    <w:lvl w:ilvl="3">
      <w:start w:val="1"/>
      <w:numFmt w:val="decimal"/>
      <w:lvlText w:val="%4."/>
      <w:lvlJc w:val="left"/>
      <w:pPr>
        <w:ind w:left="360" w:hanging="360"/>
      </w:pPr>
    </w:lvl>
    <w:lvl w:ilvl="4">
      <w:start w:val="1"/>
      <w:numFmt w:val="lowerLetter"/>
      <w:lvlText w:val="%5."/>
      <w:lvlJc w:val="left"/>
      <w:pPr>
        <w:ind w:left="1080" w:hanging="360"/>
      </w:pPr>
    </w:lvl>
    <w:lvl w:ilvl="5">
      <w:start w:val="1"/>
      <w:numFmt w:val="lowerRoman"/>
      <w:lvlText w:val="%6."/>
      <w:lvlJc w:val="right"/>
      <w:pPr>
        <w:ind w:left="1800" w:hanging="180"/>
      </w:pPr>
    </w:lvl>
    <w:lvl w:ilvl="6">
      <w:start w:val="1"/>
      <w:numFmt w:val="decimal"/>
      <w:lvlText w:val="%7."/>
      <w:lvlJc w:val="left"/>
      <w:pPr>
        <w:ind w:left="2520" w:hanging="360"/>
      </w:pPr>
    </w:lvl>
    <w:lvl w:ilvl="7">
      <w:start w:val="1"/>
      <w:numFmt w:val="lowerLetter"/>
      <w:lvlText w:val="%8."/>
      <w:lvlJc w:val="left"/>
      <w:pPr>
        <w:ind w:left="3240" w:hanging="360"/>
      </w:pPr>
    </w:lvl>
    <w:lvl w:ilvl="8">
      <w:start w:val="1"/>
      <w:numFmt w:val="lowerRoman"/>
      <w:lvlText w:val="%9."/>
      <w:lvlJc w:val="right"/>
      <w:pPr>
        <w:ind w:left="3960" w:hanging="180"/>
      </w:pPr>
    </w:lvl>
  </w:abstractNum>
  <w:abstractNum w:abstractNumId="18" w15:restartNumberingAfterBreak="0">
    <w:nsid w:val="26F009C6"/>
    <w:multiLevelType w:val="hybridMultilevel"/>
    <w:tmpl w:val="B33C95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84B556D"/>
    <w:multiLevelType w:val="hybridMultilevel"/>
    <w:tmpl w:val="26921A5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22"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5"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AC0D19"/>
    <w:multiLevelType w:val="hybridMultilevel"/>
    <w:tmpl w:val="DAC07448"/>
    <w:lvl w:ilvl="0" w:tplc="4586ADE0">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B7C772F"/>
    <w:multiLevelType w:val="hybridMultilevel"/>
    <w:tmpl w:val="7B26D638"/>
    <w:lvl w:ilvl="0" w:tplc="604E15B8">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36"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71B1529A"/>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9"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E33126"/>
    <w:multiLevelType w:val="hybridMultilevel"/>
    <w:tmpl w:val="948A1690"/>
    <w:lvl w:ilvl="0" w:tplc="2AB60F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40"/>
  </w:num>
  <w:num w:numId="2">
    <w:abstractNumId w:val="22"/>
  </w:num>
  <w:num w:numId="3">
    <w:abstractNumId w:val="0"/>
  </w:num>
  <w:num w:numId="4">
    <w:abstractNumId w:val="3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6"/>
  </w:num>
  <w:num w:numId="8">
    <w:abstractNumId w:val="19"/>
  </w:num>
  <w:num w:numId="9">
    <w:abstractNumId w:val="21"/>
  </w:num>
  <w:num w:numId="10">
    <w:abstractNumId w:val="15"/>
  </w:num>
  <w:num w:numId="11">
    <w:abstractNumId w:val="38"/>
  </w:num>
  <w:num w:numId="12">
    <w:abstractNumId w:val="30"/>
  </w:num>
  <w:num w:numId="13">
    <w:abstractNumId w:val="11"/>
  </w:num>
  <w:num w:numId="14">
    <w:abstractNumId w:val="26"/>
  </w:num>
  <w:num w:numId="15">
    <w:abstractNumId w:val="34"/>
  </w:num>
  <w:num w:numId="16">
    <w:abstractNumId w:val="9"/>
  </w:num>
  <w:num w:numId="17">
    <w:abstractNumId w:val="25"/>
  </w:num>
  <w:num w:numId="18">
    <w:abstractNumId w:val="35"/>
  </w:num>
  <w:num w:numId="19">
    <w:abstractNumId w:val="10"/>
  </w:num>
  <w:num w:numId="20">
    <w:abstractNumId w:val="33"/>
  </w:num>
  <w:num w:numId="21">
    <w:abstractNumId w:val="42"/>
  </w:num>
  <w:num w:numId="22">
    <w:abstractNumId w:val="24"/>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8"/>
  </w:num>
  <w:num w:numId="26">
    <w:abstractNumId w:val="39"/>
  </w:num>
  <w:num w:numId="27">
    <w:abstractNumId w:val="29"/>
  </w:num>
  <w:num w:numId="28">
    <w:abstractNumId w:val="27"/>
  </w:num>
  <w:num w:numId="29">
    <w:abstractNumId w:val="41"/>
  </w:num>
  <w:num w:numId="30">
    <w:abstractNumId w:val="14"/>
  </w:num>
  <w:num w:numId="31">
    <w:abstractNumId w:val="16"/>
  </w:num>
  <w:num w:numId="32">
    <w:abstractNumId w:val="18"/>
  </w:num>
  <w:num w:numId="33">
    <w:abstractNumId w:val="31"/>
  </w:num>
  <w:num w:numId="34">
    <w:abstractNumId w:val="37"/>
  </w:num>
  <w:num w:numId="35">
    <w:abstractNumId w:val="20"/>
  </w:num>
  <w:num w:numId="36">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0C58"/>
    <w:rsid w:val="00001D77"/>
    <w:rsid w:val="00002AA5"/>
    <w:rsid w:val="00002D9B"/>
    <w:rsid w:val="0000344E"/>
    <w:rsid w:val="00003C2B"/>
    <w:rsid w:val="0000438E"/>
    <w:rsid w:val="00004CD5"/>
    <w:rsid w:val="00005AC7"/>
    <w:rsid w:val="00006262"/>
    <w:rsid w:val="00006860"/>
    <w:rsid w:val="00006961"/>
    <w:rsid w:val="00006E7F"/>
    <w:rsid w:val="0000794B"/>
    <w:rsid w:val="000112A3"/>
    <w:rsid w:val="000118F5"/>
    <w:rsid w:val="00011CE1"/>
    <w:rsid w:val="00013AB4"/>
    <w:rsid w:val="00013F89"/>
    <w:rsid w:val="00014911"/>
    <w:rsid w:val="00014BD8"/>
    <w:rsid w:val="00015116"/>
    <w:rsid w:val="000157CB"/>
    <w:rsid w:val="000159C0"/>
    <w:rsid w:val="00016425"/>
    <w:rsid w:val="000165FB"/>
    <w:rsid w:val="0001689E"/>
    <w:rsid w:val="00016A27"/>
    <w:rsid w:val="000200CD"/>
    <w:rsid w:val="000201FA"/>
    <w:rsid w:val="00020948"/>
    <w:rsid w:val="00020E29"/>
    <w:rsid w:val="00021807"/>
    <w:rsid w:val="000225EF"/>
    <w:rsid w:val="00022672"/>
    <w:rsid w:val="00023369"/>
    <w:rsid w:val="00023B6B"/>
    <w:rsid w:val="00024A4D"/>
    <w:rsid w:val="00024FC2"/>
    <w:rsid w:val="00025085"/>
    <w:rsid w:val="000263CA"/>
    <w:rsid w:val="000268C1"/>
    <w:rsid w:val="00026CFD"/>
    <w:rsid w:val="00031A30"/>
    <w:rsid w:val="00031EB0"/>
    <w:rsid w:val="00032240"/>
    <w:rsid w:val="00032680"/>
    <w:rsid w:val="000342DD"/>
    <w:rsid w:val="0003476A"/>
    <w:rsid w:val="0003498E"/>
    <w:rsid w:val="00035EAC"/>
    <w:rsid w:val="00036694"/>
    <w:rsid w:val="000368EB"/>
    <w:rsid w:val="00037C9E"/>
    <w:rsid w:val="00040495"/>
    <w:rsid w:val="00040B24"/>
    <w:rsid w:val="00040EFB"/>
    <w:rsid w:val="00041030"/>
    <w:rsid w:val="00041FB3"/>
    <w:rsid w:val="00043E53"/>
    <w:rsid w:val="00044268"/>
    <w:rsid w:val="0004453C"/>
    <w:rsid w:val="000449A1"/>
    <w:rsid w:val="00044B60"/>
    <w:rsid w:val="00045577"/>
    <w:rsid w:val="00045DCA"/>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0789"/>
    <w:rsid w:val="00061D62"/>
    <w:rsid w:val="000621B2"/>
    <w:rsid w:val="000623F4"/>
    <w:rsid w:val="00063677"/>
    <w:rsid w:val="0006425C"/>
    <w:rsid w:val="0006427E"/>
    <w:rsid w:val="0006508C"/>
    <w:rsid w:val="0007034C"/>
    <w:rsid w:val="0007082B"/>
    <w:rsid w:val="0007126D"/>
    <w:rsid w:val="00071733"/>
    <w:rsid w:val="00071C4D"/>
    <w:rsid w:val="00072743"/>
    <w:rsid w:val="00073083"/>
    <w:rsid w:val="0007350D"/>
    <w:rsid w:val="000735F6"/>
    <w:rsid w:val="00074259"/>
    <w:rsid w:val="00074576"/>
    <w:rsid w:val="0007459F"/>
    <w:rsid w:val="00075CF4"/>
    <w:rsid w:val="00077E6D"/>
    <w:rsid w:val="00080349"/>
    <w:rsid w:val="00081375"/>
    <w:rsid w:val="00081538"/>
    <w:rsid w:val="000817BA"/>
    <w:rsid w:val="000817D7"/>
    <w:rsid w:val="00082BC3"/>
    <w:rsid w:val="0008332F"/>
    <w:rsid w:val="000838DA"/>
    <w:rsid w:val="00083B61"/>
    <w:rsid w:val="000850A4"/>
    <w:rsid w:val="00085280"/>
    <w:rsid w:val="00085825"/>
    <w:rsid w:val="00085CBC"/>
    <w:rsid w:val="00086315"/>
    <w:rsid w:val="00087EE7"/>
    <w:rsid w:val="00090442"/>
    <w:rsid w:val="00090B6E"/>
    <w:rsid w:val="00090D89"/>
    <w:rsid w:val="00091491"/>
    <w:rsid w:val="00091913"/>
    <w:rsid w:val="0009201B"/>
    <w:rsid w:val="00092109"/>
    <w:rsid w:val="000931DB"/>
    <w:rsid w:val="000934B0"/>
    <w:rsid w:val="00093B71"/>
    <w:rsid w:val="0009544A"/>
    <w:rsid w:val="000959F9"/>
    <w:rsid w:val="00095F02"/>
    <w:rsid w:val="00096C74"/>
    <w:rsid w:val="00096E6B"/>
    <w:rsid w:val="00097146"/>
    <w:rsid w:val="00097158"/>
    <w:rsid w:val="000A168F"/>
    <w:rsid w:val="000A17AA"/>
    <w:rsid w:val="000A22C8"/>
    <w:rsid w:val="000A333A"/>
    <w:rsid w:val="000A3776"/>
    <w:rsid w:val="000A4177"/>
    <w:rsid w:val="000A4279"/>
    <w:rsid w:val="000A4E74"/>
    <w:rsid w:val="000A50B4"/>
    <w:rsid w:val="000A55D6"/>
    <w:rsid w:val="000A62AC"/>
    <w:rsid w:val="000A6557"/>
    <w:rsid w:val="000A7022"/>
    <w:rsid w:val="000A71FF"/>
    <w:rsid w:val="000A7690"/>
    <w:rsid w:val="000A7A4D"/>
    <w:rsid w:val="000B088C"/>
    <w:rsid w:val="000B0E4D"/>
    <w:rsid w:val="000B147B"/>
    <w:rsid w:val="000B198F"/>
    <w:rsid w:val="000B28FA"/>
    <w:rsid w:val="000B2CAC"/>
    <w:rsid w:val="000B2CFD"/>
    <w:rsid w:val="000B34B1"/>
    <w:rsid w:val="000B37E4"/>
    <w:rsid w:val="000B3B0D"/>
    <w:rsid w:val="000B4795"/>
    <w:rsid w:val="000B4A09"/>
    <w:rsid w:val="000B4B85"/>
    <w:rsid w:val="000B5225"/>
    <w:rsid w:val="000B69B7"/>
    <w:rsid w:val="000B6E9A"/>
    <w:rsid w:val="000B6F78"/>
    <w:rsid w:val="000B74E2"/>
    <w:rsid w:val="000B76E0"/>
    <w:rsid w:val="000C085E"/>
    <w:rsid w:val="000C1743"/>
    <w:rsid w:val="000C1F00"/>
    <w:rsid w:val="000C2D2C"/>
    <w:rsid w:val="000C2EE0"/>
    <w:rsid w:val="000C3903"/>
    <w:rsid w:val="000C4485"/>
    <w:rsid w:val="000C48AC"/>
    <w:rsid w:val="000C4DE4"/>
    <w:rsid w:val="000C4FC1"/>
    <w:rsid w:val="000C54A9"/>
    <w:rsid w:val="000C5EC1"/>
    <w:rsid w:val="000C6EF8"/>
    <w:rsid w:val="000C7E34"/>
    <w:rsid w:val="000D05FF"/>
    <w:rsid w:val="000D10F2"/>
    <w:rsid w:val="000D1FE7"/>
    <w:rsid w:val="000D248A"/>
    <w:rsid w:val="000D25FB"/>
    <w:rsid w:val="000D2BCD"/>
    <w:rsid w:val="000D2F80"/>
    <w:rsid w:val="000D33A0"/>
    <w:rsid w:val="000D3464"/>
    <w:rsid w:val="000D3497"/>
    <w:rsid w:val="000D3658"/>
    <w:rsid w:val="000D402F"/>
    <w:rsid w:val="000D48BB"/>
    <w:rsid w:val="000E032E"/>
    <w:rsid w:val="000E0440"/>
    <w:rsid w:val="000E105A"/>
    <w:rsid w:val="000E1B8B"/>
    <w:rsid w:val="000E2208"/>
    <w:rsid w:val="000E243C"/>
    <w:rsid w:val="000E2CBF"/>
    <w:rsid w:val="000E3AC5"/>
    <w:rsid w:val="000E56E1"/>
    <w:rsid w:val="000E5D0D"/>
    <w:rsid w:val="000E5EB6"/>
    <w:rsid w:val="000E6997"/>
    <w:rsid w:val="000E69A9"/>
    <w:rsid w:val="000E76A0"/>
    <w:rsid w:val="000E7749"/>
    <w:rsid w:val="000E7912"/>
    <w:rsid w:val="000E7E0D"/>
    <w:rsid w:val="000F133A"/>
    <w:rsid w:val="000F13CB"/>
    <w:rsid w:val="000F18BD"/>
    <w:rsid w:val="000F25C3"/>
    <w:rsid w:val="000F3B6A"/>
    <w:rsid w:val="000F4769"/>
    <w:rsid w:val="000F6A99"/>
    <w:rsid w:val="000F6B75"/>
    <w:rsid w:val="000F75F4"/>
    <w:rsid w:val="001001B8"/>
    <w:rsid w:val="00100E0F"/>
    <w:rsid w:val="00101093"/>
    <w:rsid w:val="001017E3"/>
    <w:rsid w:val="00101A28"/>
    <w:rsid w:val="00101AC1"/>
    <w:rsid w:val="001022DB"/>
    <w:rsid w:val="001024B5"/>
    <w:rsid w:val="0010322B"/>
    <w:rsid w:val="0010337B"/>
    <w:rsid w:val="00104C5F"/>
    <w:rsid w:val="00104C98"/>
    <w:rsid w:val="00105A21"/>
    <w:rsid w:val="00105A5C"/>
    <w:rsid w:val="00105E92"/>
    <w:rsid w:val="0010711D"/>
    <w:rsid w:val="00110146"/>
    <w:rsid w:val="00110495"/>
    <w:rsid w:val="00110EC4"/>
    <w:rsid w:val="0011370A"/>
    <w:rsid w:val="00113AFE"/>
    <w:rsid w:val="001143AC"/>
    <w:rsid w:val="00115140"/>
    <w:rsid w:val="0011551B"/>
    <w:rsid w:val="001157E0"/>
    <w:rsid w:val="00116BF6"/>
    <w:rsid w:val="001174A5"/>
    <w:rsid w:val="00117A96"/>
    <w:rsid w:val="00117CF2"/>
    <w:rsid w:val="00117E6B"/>
    <w:rsid w:val="00117F30"/>
    <w:rsid w:val="001219FC"/>
    <w:rsid w:val="0012227A"/>
    <w:rsid w:val="0012238B"/>
    <w:rsid w:val="001226BF"/>
    <w:rsid w:val="00122D7B"/>
    <w:rsid w:val="001231D4"/>
    <w:rsid w:val="001244F6"/>
    <w:rsid w:val="00124999"/>
    <w:rsid w:val="00124E5B"/>
    <w:rsid w:val="001260FD"/>
    <w:rsid w:val="0012614D"/>
    <w:rsid w:val="0012634E"/>
    <w:rsid w:val="0012705C"/>
    <w:rsid w:val="00127112"/>
    <w:rsid w:val="00130058"/>
    <w:rsid w:val="00130922"/>
    <w:rsid w:val="00130DB0"/>
    <w:rsid w:val="00132E6E"/>
    <w:rsid w:val="0013377B"/>
    <w:rsid w:val="00133A2A"/>
    <w:rsid w:val="00134964"/>
    <w:rsid w:val="00134F24"/>
    <w:rsid w:val="00135558"/>
    <w:rsid w:val="0013574A"/>
    <w:rsid w:val="001359EC"/>
    <w:rsid w:val="00135CC9"/>
    <w:rsid w:val="00136857"/>
    <w:rsid w:val="001369E4"/>
    <w:rsid w:val="00136DA9"/>
    <w:rsid w:val="001378BB"/>
    <w:rsid w:val="00137A50"/>
    <w:rsid w:val="00137E3A"/>
    <w:rsid w:val="00140113"/>
    <w:rsid w:val="00140456"/>
    <w:rsid w:val="00140F96"/>
    <w:rsid w:val="00141149"/>
    <w:rsid w:val="00141578"/>
    <w:rsid w:val="00141EB8"/>
    <w:rsid w:val="00142E79"/>
    <w:rsid w:val="00143549"/>
    <w:rsid w:val="00143A83"/>
    <w:rsid w:val="00144059"/>
    <w:rsid w:val="0014470A"/>
    <w:rsid w:val="00144C0C"/>
    <w:rsid w:val="001458CB"/>
    <w:rsid w:val="00145DED"/>
    <w:rsid w:val="001468A4"/>
    <w:rsid w:val="001470F7"/>
    <w:rsid w:val="00147781"/>
    <w:rsid w:val="00147B89"/>
    <w:rsid w:val="0015014F"/>
    <w:rsid w:val="00150432"/>
    <w:rsid w:val="00150471"/>
    <w:rsid w:val="00151DF1"/>
    <w:rsid w:val="001525C2"/>
    <w:rsid w:val="00153324"/>
    <w:rsid w:val="00153526"/>
    <w:rsid w:val="001536E0"/>
    <w:rsid w:val="00153909"/>
    <w:rsid w:val="00153931"/>
    <w:rsid w:val="00153A93"/>
    <w:rsid w:val="00153B49"/>
    <w:rsid w:val="00153F61"/>
    <w:rsid w:val="00154C2A"/>
    <w:rsid w:val="00154C4D"/>
    <w:rsid w:val="00154E8A"/>
    <w:rsid w:val="00156367"/>
    <w:rsid w:val="00156ACE"/>
    <w:rsid w:val="0015733F"/>
    <w:rsid w:val="00161696"/>
    <w:rsid w:val="00161CA6"/>
    <w:rsid w:val="001626AE"/>
    <w:rsid w:val="00163A0C"/>
    <w:rsid w:val="00163A0D"/>
    <w:rsid w:val="00163F5D"/>
    <w:rsid w:val="00164603"/>
    <w:rsid w:val="00165213"/>
    <w:rsid w:val="00165FDE"/>
    <w:rsid w:val="001663C1"/>
    <w:rsid w:val="0016652E"/>
    <w:rsid w:val="00166C94"/>
    <w:rsid w:val="00167656"/>
    <w:rsid w:val="0016788B"/>
    <w:rsid w:val="00167BC9"/>
    <w:rsid w:val="00167C9B"/>
    <w:rsid w:val="00170118"/>
    <w:rsid w:val="0017066A"/>
    <w:rsid w:val="00170733"/>
    <w:rsid w:val="001709AA"/>
    <w:rsid w:val="00171453"/>
    <w:rsid w:val="00172105"/>
    <w:rsid w:val="00172469"/>
    <w:rsid w:val="0017252D"/>
    <w:rsid w:val="00173459"/>
    <w:rsid w:val="001739BD"/>
    <w:rsid w:val="00173DB6"/>
    <w:rsid w:val="00173F3C"/>
    <w:rsid w:val="00174773"/>
    <w:rsid w:val="0017488F"/>
    <w:rsid w:val="00174C13"/>
    <w:rsid w:val="00175A89"/>
    <w:rsid w:val="001761E8"/>
    <w:rsid w:val="001770AE"/>
    <w:rsid w:val="00177534"/>
    <w:rsid w:val="00180D8F"/>
    <w:rsid w:val="00180E70"/>
    <w:rsid w:val="00181082"/>
    <w:rsid w:val="00181625"/>
    <w:rsid w:val="001816CA"/>
    <w:rsid w:val="0018175E"/>
    <w:rsid w:val="00182B5A"/>
    <w:rsid w:val="00183F6F"/>
    <w:rsid w:val="00184244"/>
    <w:rsid w:val="001842C6"/>
    <w:rsid w:val="001842E3"/>
    <w:rsid w:val="00184460"/>
    <w:rsid w:val="001844B8"/>
    <w:rsid w:val="001850D3"/>
    <w:rsid w:val="001854F1"/>
    <w:rsid w:val="001868FB"/>
    <w:rsid w:val="00186B80"/>
    <w:rsid w:val="0019012C"/>
    <w:rsid w:val="001914B9"/>
    <w:rsid w:val="0019247F"/>
    <w:rsid w:val="00192913"/>
    <w:rsid w:val="001935DF"/>
    <w:rsid w:val="00193FDE"/>
    <w:rsid w:val="001944D3"/>
    <w:rsid w:val="001955C7"/>
    <w:rsid w:val="001958AC"/>
    <w:rsid w:val="00196B2C"/>
    <w:rsid w:val="001A057C"/>
    <w:rsid w:val="001A0D9E"/>
    <w:rsid w:val="001A2B5C"/>
    <w:rsid w:val="001A2C8F"/>
    <w:rsid w:val="001A3629"/>
    <w:rsid w:val="001A3A0D"/>
    <w:rsid w:val="001A45B0"/>
    <w:rsid w:val="001A461E"/>
    <w:rsid w:val="001A5CA0"/>
    <w:rsid w:val="001A5E59"/>
    <w:rsid w:val="001A633F"/>
    <w:rsid w:val="001A6450"/>
    <w:rsid w:val="001A7293"/>
    <w:rsid w:val="001A740F"/>
    <w:rsid w:val="001A75E8"/>
    <w:rsid w:val="001B05C5"/>
    <w:rsid w:val="001B0E8A"/>
    <w:rsid w:val="001B1695"/>
    <w:rsid w:val="001B2B31"/>
    <w:rsid w:val="001B2CC3"/>
    <w:rsid w:val="001B3216"/>
    <w:rsid w:val="001B33FC"/>
    <w:rsid w:val="001B45F8"/>
    <w:rsid w:val="001B7414"/>
    <w:rsid w:val="001C08E5"/>
    <w:rsid w:val="001C092D"/>
    <w:rsid w:val="001C0AEE"/>
    <w:rsid w:val="001C0CBF"/>
    <w:rsid w:val="001C1045"/>
    <w:rsid w:val="001C2480"/>
    <w:rsid w:val="001C3AC3"/>
    <w:rsid w:val="001C4456"/>
    <w:rsid w:val="001C459B"/>
    <w:rsid w:val="001C4E8C"/>
    <w:rsid w:val="001C5357"/>
    <w:rsid w:val="001C63AA"/>
    <w:rsid w:val="001C654A"/>
    <w:rsid w:val="001C7149"/>
    <w:rsid w:val="001C7C5A"/>
    <w:rsid w:val="001C7EB3"/>
    <w:rsid w:val="001C7F88"/>
    <w:rsid w:val="001D02C3"/>
    <w:rsid w:val="001D061C"/>
    <w:rsid w:val="001D084E"/>
    <w:rsid w:val="001D1169"/>
    <w:rsid w:val="001D2444"/>
    <w:rsid w:val="001D2604"/>
    <w:rsid w:val="001D339D"/>
    <w:rsid w:val="001D4228"/>
    <w:rsid w:val="001D44D2"/>
    <w:rsid w:val="001D4AA6"/>
    <w:rsid w:val="001D6675"/>
    <w:rsid w:val="001D6713"/>
    <w:rsid w:val="001D7585"/>
    <w:rsid w:val="001D77A1"/>
    <w:rsid w:val="001D79BF"/>
    <w:rsid w:val="001E017B"/>
    <w:rsid w:val="001E0621"/>
    <w:rsid w:val="001E074A"/>
    <w:rsid w:val="001E0902"/>
    <w:rsid w:val="001E18E2"/>
    <w:rsid w:val="001E1FF5"/>
    <w:rsid w:val="001E253D"/>
    <w:rsid w:val="001E3507"/>
    <w:rsid w:val="001E3E87"/>
    <w:rsid w:val="001E486E"/>
    <w:rsid w:val="001E4E00"/>
    <w:rsid w:val="001E4FC0"/>
    <w:rsid w:val="001E6849"/>
    <w:rsid w:val="001E6CF9"/>
    <w:rsid w:val="001E7ABC"/>
    <w:rsid w:val="001E7AE4"/>
    <w:rsid w:val="001E7EDA"/>
    <w:rsid w:val="001F0F5E"/>
    <w:rsid w:val="001F296C"/>
    <w:rsid w:val="001F2AF1"/>
    <w:rsid w:val="001F2DB3"/>
    <w:rsid w:val="001F30FE"/>
    <w:rsid w:val="001F32B3"/>
    <w:rsid w:val="001F37F4"/>
    <w:rsid w:val="001F43E2"/>
    <w:rsid w:val="001F4998"/>
    <w:rsid w:val="001F5FE5"/>
    <w:rsid w:val="001F67F8"/>
    <w:rsid w:val="001F725F"/>
    <w:rsid w:val="001F7BA7"/>
    <w:rsid w:val="0020095C"/>
    <w:rsid w:val="00200B17"/>
    <w:rsid w:val="002011B5"/>
    <w:rsid w:val="00202A1C"/>
    <w:rsid w:val="00204219"/>
    <w:rsid w:val="00204B63"/>
    <w:rsid w:val="00204CEF"/>
    <w:rsid w:val="00205780"/>
    <w:rsid w:val="00207523"/>
    <w:rsid w:val="00207711"/>
    <w:rsid w:val="00207855"/>
    <w:rsid w:val="002107AE"/>
    <w:rsid w:val="00211BAD"/>
    <w:rsid w:val="00211F29"/>
    <w:rsid w:val="00211FEA"/>
    <w:rsid w:val="002122BA"/>
    <w:rsid w:val="002134D6"/>
    <w:rsid w:val="00215039"/>
    <w:rsid w:val="00215198"/>
    <w:rsid w:val="0021537E"/>
    <w:rsid w:val="002158E5"/>
    <w:rsid w:val="00216208"/>
    <w:rsid w:val="002170C9"/>
    <w:rsid w:val="00217188"/>
    <w:rsid w:val="0022027A"/>
    <w:rsid w:val="0022074A"/>
    <w:rsid w:val="00220C4C"/>
    <w:rsid w:val="00220F29"/>
    <w:rsid w:val="002212DF"/>
    <w:rsid w:val="00221C47"/>
    <w:rsid w:val="00221FE5"/>
    <w:rsid w:val="002225B5"/>
    <w:rsid w:val="002228E8"/>
    <w:rsid w:val="00222ABF"/>
    <w:rsid w:val="00223A28"/>
    <w:rsid w:val="00224AD1"/>
    <w:rsid w:val="00225000"/>
    <w:rsid w:val="00225B86"/>
    <w:rsid w:val="00225DDE"/>
    <w:rsid w:val="002261CF"/>
    <w:rsid w:val="00226337"/>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5CA"/>
    <w:rsid w:val="00237CDD"/>
    <w:rsid w:val="00240176"/>
    <w:rsid w:val="00240580"/>
    <w:rsid w:val="00240636"/>
    <w:rsid w:val="00240BFE"/>
    <w:rsid w:val="002413DB"/>
    <w:rsid w:val="00241BE6"/>
    <w:rsid w:val="002421E5"/>
    <w:rsid w:val="0024241B"/>
    <w:rsid w:val="0024374D"/>
    <w:rsid w:val="00244434"/>
    <w:rsid w:val="00244633"/>
    <w:rsid w:val="002448C8"/>
    <w:rsid w:val="00245EDA"/>
    <w:rsid w:val="0024606F"/>
    <w:rsid w:val="00246135"/>
    <w:rsid w:val="00246582"/>
    <w:rsid w:val="00246C78"/>
    <w:rsid w:val="00246F57"/>
    <w:rsid w:val="0024752A"/>
    <w:rsid w:val="002475B7"/>
    <w:rsid w:val="00251226"/>
    <w:rsid w:val="00252FC4"/>
    <w:rsid w:val="002539F6"/>
    <w:rsid w:val="00253B1E"/>
    <w:rsid w:val="00253D85"/>
    <w:rsid w:val="00253E80"/>
    <w:rsid w:val="00254132"/>
    <w:rsid w:val="00254720"/>
    <w:rsid w:val="00254915"/>
    <w:rsid w:val="00254DA0"/>
    <w:rsid w:val="00255B55"/>
    <w:rsid w:val="00257550"/>
    <w:rsid w:val="00257CC5"/>
    <w:rsid w:val="00260997"/>
    <w:rsid w:val="002618F3"/>
    <w:rsid w:val="00261B91"/>
    <w:rsid w:val="0026241D"/>
    <w:rsid w:val="002624A7"/>
    <w:rsid w:val="00263B74"/>
    <w:rsid w:val="00263D23"/>
    <w:rsid w:val="00263DE3"/>
    <w:rsid w:val="00264156"/>
    <w:rsid w:val="00264451"/>
    <w:rsid w:val="002645B7"/>
    <w:rsid w:val="002648F4"/>
    <w:rsid w:val="00266BA4"/>
    <w:rsid w:val="00267373"/>
    <w:rsid w:val="0026776E"/>
    <w:rsid w:val="00267D77"/>
    <w:rsid w:val="00270616"/>
    <w:rsid w:val="00270FF0"/>
    <w:rsid w:val="00271789"/>
    <w:rsid w:val="00272063"/>
    <w:rsid w:val="00272408"/>
    <w:rsid w:val="00272F24"/>
    <w:rsid w:val="002733B3"/>
    <w:rsid w:val="00273732"/>
    <w:rsid w:val="0027428B"/>
    <w:rsid w:val="002746CF"/>
    <w:rsid w:val="00275999"/>
    <w:rsid w:val="00275A71"/>
    <w:rsid w:val="00276628"/>
    <w:rsid w:val="00277032"/>
    <w:rsid w:val="00277889"/>
    <w:rsid w:val="00277E08"/>
    <w:rsid w:val="00280D3F"/>
    <w:rsid w:val="002817F5"/>
    <w:rsid w:val="00281B8A"/>
    <w:rsid w:val="002822DD"/>
    <w:rsid w:val="002826F5"/>
    <w:rsid w:val="00282CD9"/>
    <w:rsid w:val="0028302B"/>
    <w:rsid w:val="00283A6E"/>
    <w:rsid w:val="002848EF"/>
    <w:rsid w:val="002854A1"/>
    <w:rsid w:val="00285618"/>
    <w:rsid w:val="00286743"/>
    <w:rsid w:val="00290775"/>
    <w:rsid w:val="00291083"/>
    <w:rsid w:val="0029135C"/>
    <w:rsid w:val="00291834"/>
    <w:rsid w:val="002919B1"/>
    <w:rsid w:val="00292CAB"/>
    <w:rsid w:val="0029388A"/>
    <w:rsid w:val="00294587"/>
    <w:rsid w:val="00294841"/>
    <w:rsid w:val="00294C82"/>
    <w:rsid w:val="00294CC5"/>
    <w:rsid w:val="00294EBC"/>
    <w:rsid w:val="002959C3"/>
    <w:rsid w:val="00296266"/>
    <w:rsid w:val="00296384"/>
    <w:rsid w:val="002964E6"/>
    <w:rsid w:val="002969F5"/>
    <w:rsid w:val="002A05B2"/>
    <w:rsid w:val="002A13E7"/>
    <w:rsid w:val="002A14C7"/>
    <w:rsid w:val="002A178D"/>
    <w:rsid w:val="002A239F"/>
    <w:rsid w:val="002A3867"/>
    <w:rsid w:val="002A3B61"/>
    <w:rsid w:val="002A3DB9"/>
    <w:rsid w:val="002A3EAC"/>
    <w:rsid w:val="002A3F1D"/>
    <w:rsid w:val="002A3FF7"/>
    <w:rsid w:val="002A4BD6"/>
    <w:rsid w:val="002A4D71"/>
    <w:rsid w:val="002A5BD5"/>
    <w:rsid w:val="002A685A"/>
    <w:rsid w:val="002A7C96"/>
    <w:rsid w:val="002B0378"/>
    <w:rsid w:val="002B092A"/>
    <w:rsid w:val="002B09D2"/>
    <w:rsid w:val="002B0F20"/>
    <w:rsid w:val="002B105D"/>
    <w:rsid w:val="002B1C1C"/>
    <w:rsid w:val="002B25DD"/>
    <w:rsid w:val="002B28C7"/>
    <w:rsid w:val="002B2C01"/>
    <w:rsid w:val="002B2EB5"/>
    <w:rsid w:val="002B30B4"/>
    <w:rsid w:val="002B3831"/>
    <w:rsid w:val="002B3B30"/>
    <w:rsid w:val="002B55A2"/>
    <w:rsid w:val="002B656B"/>
    <w:rsid w:val="002B6FC2"/>
    <w:rsid w:val="002C0997"/>
    <w:rsid w:val="002C2415"/>
    <w:rsid w:val="002C3192"/>
    <w:rsid w:val="002C3220"/>
    <w:rsid w:val="002C3776"/>
    <w:rsid w:val="002C3D74"/>
    <w:rsid w:val="002C3F2D"/>
    <w:rsid w:val="002C4B4C"/>
    <w:rsid w:val="002C4DE6"/>
    <w:rsid w:val="002C5C09"/>
    <w:rsid w:val="002C5D40"/>
    <w:rsid w:val="002C628A"/>
    <w:rsid w:val="002C6C33"/>
    <w:rsid w:val="002D0043"/>
    <w:rsid w:val="002D07AE"/>
    <w:rsid w:val="002D0AC1"/>
    <w:rsid w:val="002D0D77"/>
    <w:rsid w:val="002D0E2F"/>
    <w:rsid w:val="002D1B07"/>
    <w:rsid w:val="002D2C1B"/>
    <w:rsid w:val="002D3E37"/>
    <w:rsid w:val="002D5067"/>
    <w:rsid w:val="002D513C"/>
    <w:rsid w:val="002D531A"/>
    <w:rsid w:val="002D5B3A"/>
    <w:rsid w:val="002D5C71"/>
    <w:rsid w:val="002D61B1"/>
    <w:rsid w:val="002D65B5"/>
    <w:rsid w:val="002D6957"/>
    <w:rsid w:val="002D695F"/>
    <w:rsid w:val="002D6DE5"/>
    <w:rsid w:val="002D7452"/>
    <w:rsid w:val="002D7A62"/>
    <w:rsid w:val="002D7B4A"/>
    <w:rsid w:val="002E07B4"/>
    <w:rsid w:val="002E0CCF"/>
    <w:rsid w:val="002E0FF6"/>
    <w:rsid w:val="002E1840"/>
    <w:rsid w:val="002E360B"/>
    <w:rsid w:val="002E379C"/>
    <w:rsid w:val="002E534C"/>
    <w:rsid w:val="002E53F4"/>
    <w:rsid w:val="002E5CAE"/>
    <w:rsid w:val="002E6EC3"/>
    <w:rsid w:val="002E7E5F"/>
    <w:rsid w:val="002F06E7"/>
    <w:rsid w:val="002F1B5C"/>
    <w:rsid w:val="002F2E74"/>
    <w:rsid w:val="002F3334"/>
    <w:rsid w:val="002F3540"/>
    <w:rsid w:val="002F3F5F"/>
    <w:rsid w:val="002F5127"/>
    <w:rsid w:val="002F545A"/>
    <w:rsid w:val="002F56C0"/>
    <w:rsid w:val="002F6903"/>
    <w:rsid w:val="002F6CAA"/>
    <w:rsid w:val="002F763D"/>
    <w:rsid w:val="0030017E"/>
    <w:rsid w:val="00300319"/>
    <w:rsid w:val="00300C9E"/>
    <w:rsid w:val="00300DA5"/>
    <w:rsid w:val="00300FC2"/>
    <w:rsid w:val="00301C63"/>
    <w:rsid w:val="003032A2"/>
    <w:rsid w:val="00303D8F"/>
    <w:rsid w:val="00303E6F"/>
    <w:rsid w:val="0030445E"/>
    <w:rsid w:val="00304743"/>
    <w:rsid w:val="00304D5D"/>
    <w:rsid w:val="00306212"/>
    <w:rsid w:val="0030652B"/>
    <w:rsid w:val="00306EA6"/>
    <w:rsid w:val="00307303"/>
    <w:rsid w:val="00307435"/>
    <w:rsid w:val="00307A2D"/>
    <w:rsid w:val="00310355"/>
    <w:rsid w:val="0031048C"/>
    <w:rsid w:val="003107FC"/>
    <w:rsid w:val="00311050"/>
    <w:rsid w:val="00311E51"/>
    <w:rsid w:val="0031271B"/>
    <w:rsid w:val="00313223"/>
    <w:rsid w:val="00313338"/>
    <w:rsid w:val="0031377A"/>
    <w:rsid w:val="003142DD"/>
    <w:rsid w:val="00314F38"/>
    <w:rsid w:val="00315064"/>
    <w:rsid w:val="0031590D"/>
    <w:rsid w:val="003165B7"/>
    <w:rsid w:val="003173A9"/>
    <w:rsid w:val="003176BE"/>
    <w:rsid w:val="00317FFC"/>
    <w:rsid w:val="0032114D"/>
    <w:rsid w:val="003211F6"/>
    <w:rsid w:val="003212B1"/>
    <w:rsid w:val="00321972"/>
    <w:rsid w:val="00321AE4"/>
    <w:rsid w:val="00321C7D"/>
    <w:rsid w:val="003229DD"/>
    <w:rsid w:val="003243A5"/>
    <w:rsid w:val="00324AA9"/>
    <w:rsid w:val="0032576A"/>
    <w:rsid w:val="00325948"/>
    <w:rsid w:val="00326126"/>
    <w:rsid w:val="003261FA"/>
    <w:rsid w:val="00326741"/>
    <w:rsid w:val="00326A74"/>
    <w:rsid w:val="00326EB5"/>
    <w:rsid w:val="00327FD0"/>
    <w:rsid w:val="0033031A"/>
    <w:rsid w:val="003307E8"/>
    <w:rsid w:val="003314C7"/>
    <w:rsid w:val="00332D51"/>
    <w:rsid w:val="00333567"/>
    <w:rsid w:val="0033377E"/>
    <w:rsid w:val="00334375"/>
    <w:rsid w:val="00334FDC"/>
    <w:rsid w:val="0033500D"/>
    <w:rsid w:val="0033585A"/>
    <w:rsid w:val="00335AA8"/>
    <w:rsid w:val="00335B2D"/>
    <w:rsid w:val="0033699D"/>
    <w:rsid w:val="003371E1"/>
    <w:rsid w:val="00340470"/>
    <w:rsid w:val="00340ABB"/>
    <w:rsid w:val="00340FC5"/>
    <w:rsid w:val="003414A9"/>
    <w:rsid w:val="003414CA"/>
    <w:rsid w:val="003416EC"/>
    <w:rsid w:val="00342D4E"/>
    <w:rsid w:val="003430A4"/>
    <w:rsid w:val="003431B6"/>
    <w:rsid w:val="00344416"/>
    <w:rsid w:val="003459C4"/>
    <w:rsid w:val="00346BF3"/>
    <w:rsid w:val="003501A3"/>
    <w:rsid w:val="0035087A"/>
    <w:rsid w:val="003516CA"/>
    <w:rsid w:val="00353587"/>
    <w:rsid w:val="00353BB5"/>
    <w:rsid w:val="00353F8C"/>
    <w:rsid w:val="00354481"/>
    <w:rsid w:val="00354ED5"/>
    <w:rsid w:val="00354F3C"/>
    <w:rsid w:val="00355350"/>
    <w:rsid w:val="00355811"/>
    <w:rsid w:val="003559FD"/>
    <w:rsid w:val="00355F98"/>
    <w:rsid w:val="00355FDD"/>
    <w:rsid w:val="00356B3B"/>
    <w:rsid w:val="00357D1F"/>
    <w:rsid w:val="003600E3"/>
    <w:rsid w:val="00362626"/>
    <w:rsid w:val="0036332B"/>
    <w:rsid w:val="00364133"/>
    <w:rsid w:val="003660AB"/>
    <w:rsid w:val="00366397"/>
    <w:rsid w:val="00367440"/>
    <w:rsid w:val="00367497"/>
    <w:rsid w:val="00367B95"/>
    <w:rsid w:val="003710CA"/>
    <w:rsid w:val="00372473"/>
    <w:rsid w:val="003732AC"/>
    <w:rsid w:val="00373D42"/>
    <w:rsid w:val="00373FED"/>
    <w:rsid w:val="003742D6"/>
    <w:rsid w:val="0037446B"/>
    <w:rsid w:val="00374A35"/>
    <w:rsid w:val="00374C4D"/>
    <w:rsid w:val="00374E1F"/>
    <w:rsid w:val="00374F46"/>
    <w:rsid w:val="00374F99"/>
    <w:rsid w:val="0037590A"/>
    <w:rsid w:val="00376D8B"/>
    <w:rsid w:val="003772FF"/>
    <w:rsid w:val="00377894"/>
    <w:rsid w:val="00380AC2"/>
    <w:rsid w:val="00380C19"/>
    <w:rsid w:val="00381F6A"/>
    <w:rsid w:val="003824B9"/>
    <w:rsid w:val="00382513"/>
    <w:rsid w:val="00382A22"/>
    <w:rsid w:val="00382E82"/>
    <w:rsid w:val="003834D1"/>
    <w:rsid w:val="00383DBE"/>
    <w:rsid w:val="0038490F"/>
    <w:rsid w:val="00384E1D"/>
    <w:rsid w:val="003854E9"/>
    <w:rsid w:val="00386F94"/>
    <w:rsid w:val="00387DDF"/>
    <w:rsid w:val="003906BA"/>
    <w:rsid w:val="00390A94"/>
    <w:rsid w:val="00390D94"/>
    <w:rsid w:val="00391007"/>
    <w:rsid w:val="003920D9"/>
    <w:rsid w:val="003921E7"/>
    <w:rsid w:val="00392C07"/>
    <w:rsid w:val="0039343A"/>
    <w:rsid w:val="0039385C"/>
    <w:rsid w:val="00393948"/>
    <w:rsid w:val="00395164"/>
    <w:rsid w:val="00395FCF"/>
    <w:rsid w:val="003967AB"/>
    <w:rsid w:val="0039704F"/>
    <w:rsid w:val="003970C1"/>
    <w:rsid w:val="00397E34"/>
    <w:rsid w:val="003A0645"/>
    <w:rsid w:val="003A0995"/>
    <w:rsid w:val="003A0A1F"/>
    <w:rsid w:val="003A0AE2"/>
    <w:rsid w:val="003A1E39"/>
    <w:rsid w:val="003A21A1"/>
    <w:rsid w:val="003A27F6"/>
    <w:rsid w:val="003A3CC7"/>
    <w:rsid w:val="003A462A"/>
    <w:rsid w:val="003A4D22"/>
    <w:rsid w:val="003A728E"/>
    <w:rsid w:val="003A75D8"/>
    <w:rsid w:val="003A7CA2"/>
    <w:rsid w:val="003A7F06"/>
    <w:rsid w:val="003B0BB9"/>
    <w:rsid w:val="003B0FF7"/>
    <w:rsid w:val="003B1133"/>
    <w:rsid w:val="003B1AD2"/>
    <w:rsid w:val="003B1C4B"/>
    <w:rsid w:val="003B1E6E"/>
    <w:rsid w:val="003B26A4"/>
    <w:rsid w:val="003B3103"/>
    <w:rsid w:val="003B31A8"/>
    <w:rsid w:val="003B3468"/>
    <w:rsid w:val="003B56DC"/>
    <w:rsid w:val="003B64AD"/>
    <w:rsid w:val="003B684C"/>
    <w:rsid w:val="003B7C6C"/>
    <w:rsid w:val="003B7CB2"/>
    <w:rsid w:val="003C039B"/>
    <w:rsid w:val="003C0613"/>
    <w:rsid w:val="003C14D5"/>
    <w:rsid w:val="003C14FC"/>
    <w:rsid w:val="003C152E"/>
    <w:rsid w:val="003C1C63"/>
    <w:rsid w:val="003C2E5C"/>
    <w:rsid w:val="003C3CDA"/>
    <w:rsid w:val="003C4205"/>
    <w:rsid w:val="003C490B"/>
    <w:rsid w:val="003C4C85"/>
    <w:rsid w:val="003C652A"/>
    <w:rsid w:val="003D0666"/>
    <w:rsid w:val="003D123A"/>
    <w:rsid w:val="003D1297"/>
    <w:rsid w:val="003D26A8"/>
    <w:rsid w:val="003D27E2"/>
    <w:rsid w:val="003D2930"/>
    <w:rsid w:val="003D2F18"/>
    <w:rsid w:val="003D33F1"/>
    <w:rsid w:val="003D3544"/>
    <w:rsid w:val="003D37B1"/>
    <w:rsid w:val="003D3AF0"/>
    <w:rsid w:val="003D4217"/>
    <w:rsid w:val="003D4BAD"/>
    <w:rsid w:val="003D4F21"/>
    <w:rsid w:val="003D5D29"/>
    <w:rsid w:val="003D6EF5"/>
    <w:rsid w:val="003D6F73"/>
    <w:rsid w:val="003D6FFB"/>
    <w:rsid w:val="003E0B06"/>
    <w:rsid w:val="003E150E"/>
    <w:rsid w:val="003E1939"/>
    <w:rsid w:val="003E2065"/>
    <w:rsid w:val="003E2960"/>
    <w:rsid w:val="003E2E91"/>
    <w:rsid w:val="003E34C7"/>
    <w:rsid w:val="003E4431"/>
    <w:rsid w:val="003E5346"/>
    <w:rsid w:val="003E67DD"/>
    <w:rsid w:val="003E76A5"/>
    <w:rsid w:val="003E7D6C"/>
    <w:rsid w:val="003E7F4F"/>
    <w:rsid w:val="003F06B5"/>
    <w:rsid w:val="003F1696"/>
    <w:rsid w:val="003F1A9F"/>
    <w:rsid w:val="003F1B17"/>
    <w:rsid w:val="003F31B9"/>
    <w:rsid w:val="003F3241"/>
    <w:rsid w:val="003F3F04"/>
    <w:rsid w:val="003F4679"/>
    <w:rsid w:val="003F4C25"/>
    <w:rsid w:val="003F572B"/>
    <w:rsid w:val="003F6695"/>
    <w:rsid w:val="003F6C4B"/>
    <w:rsid w:val="003F6DA5"/>
    <w:rsid w:val="003F7159"/>
    <w:rsid w:val="003F77BB"/>
    <w:rsid w:val="003F7B30"/>
    <w:rsid w:val="004006F4"/>
    <w:rsid w:val="00400886"/>
    <w:rsid w:val="00400EAA"/>
    <w:rsid w:val="00400FF0"/>
    <w:rsid w:val="004012B1"/>
    <w:rsid w:val="0040135D"/>
    <w:rsid w:val="0040167C"/>
    <w:rsid w:val="00401938"/>
    <w:rsid w:val="00401BB2"/>
    <w:rsid w:val="00402124"/>
    <w:rsid w:val="00402B89"/>
    <w:rsid w:val="00402BE0"/>
    <w:rsid w:val="0040376F"/>
    <w:rsid w:val="00403D10"/>
    <w:rsid w:val="00404634"/>
    <w:rsid w:val="0040465F"/>
    <w:rsid w:val="00404787"/>
    <w:rsid w:val="004051FD"/>
    <w:rsid w:val="00405650"/>
    <w:rsid w:val="004056C1"/>
    <w:rsid w:val="00405E9D"/>
    <w:rsid w:val="004069E0"/>
    <w:rsid w:val="004069E7"/>
    <w:rsid w:val="00406E7F"/>
    <w:rsid w:val="0040789F"/>
    <w:rsid w:val="00410225"/>
    <w:rsid w:val="004109E8"/>
    <w:rsid w:val="00410F36"/>
    <w:rsid w:val="00411784"/>
    <w:rsid w:val="00411EFE"/>
    <w:rsid w:val="004138DC"/>
    <w:rsid w:val="00413A66"/>
    <w:rsid w:val="00413E96"/>
    <w:rsid w:val="00414382"/>
    <w:rsid w:val="0041467F"/>
    <w:rsid w:val="004151B3"/>
    <w:rsid w:val="00415422"/>
    <w:rsid w:val="00415727"/>
    <w:rsid w:val="00415C47"/>
    <w:rsid w:val="00415EC5"/>
    <w:rsid w:val="00416601"/>
    <w:rsid w:val="004167D7"/>
    <w:rsid w:val="0041738B"/>
    <w:rsid w:val="00417C90"/>
    <w:rsid w:val="004200BD"/>
    <w:rsid w:val="00420B8D"/>
    <w:rsid w:val="00420E50"/>
    <w:rsid w:val="0042109D"/>
    <w:rsid w:val="004210B3"/>
    <w:rsid w:val="00421596"/>
    <w:rsid w:val="00421E29"/>
    <w:rsid w:val="004229DE"/>
    <w:rsid w:val="00422E0A"/>
    <w:rsid w:val="004235E6"/>
    <w:rsid w:val="00423726"/>
    <w:rsid w:val="004239BD"/>
    <w:rsid w:val="00423B92"/>
    <w:rsid w:val="00423BA2"/>
    <w:rsid w:val="00423E13"/>
    <w:rsid w:val="00425101"/>
    <w:rsid w:val="00425589"/>
    <w:rsid w:val="004260D6"/>
    <w:rsid w:val="00426204"/>
    <w:rsid w:val="00426A08"/>
    <w:rsid w:val="00427CCF"/>
    <w:rsid w:val="00427ED1"/>
    <w:rsid w:val="00430968"/>
    <w:rsid w:val="00430A73"/>
    <w:rsid w:val="0043134C"/>
    <w:rsid w:val="00431753"/>
    <w:rsid w:val="00431A5D"/>
    <w:rsid w:val="00431B14"/>
    <w:rsid w:val="00431C92"/>
    <w:rsid w:val="00431E46"/>
    <w:rsid w:val="00433284"/>
    <w:rsid w:val="004353D5"/>
    <w:rsid w:val="00435636"/>
    <w:rsid w:val="0043629E"/>
    <w:rsid w:val="00436D73"/>
    <w:rsid w:val="00436EDC"/>
    <w:rsid w:val="00437124"/>
    <w:rsid w:val="0043751F"/>
    <w:rsid w:val="00437880"/>
    <w:rsid w:val="00440017"/>
    <w:rsid w:val="00440108"/>
    <w:rsid w:val="00441A0C"/>
    <w:rsid w:val="00442500"/>
    <w:rsid w:val="0044281D"/>
    <w:rsid w:val="004434FD"/>
    <w:rsid w:val="00443AAC"/>
    <w:rsid w:val="00443AEE"/>
    <w:rsid w:val="00443E22"/>
    <w:rsid w:val="004440B6"/>
    <w:rsid w:val="0044459D"/>
    <w:rsid w:val="00444C20"/>
    <w:rsid w:val="00445487"/>
    <w:rsid w:val="0044682D"/>
    <w:rsid w:val="00446FD8"/>
    <w:rsid w:val="00450E82"/>
    <w:rsid w:val="00450F68"/>
    <w:rsid w:val="0045175F"/>
    <w:rsid w:val="00451C57"/>
    <w:rsid w:val="00451CAF"/>
    <w:rsid w:val="00452637"/>
    <w:rsid w:val="0045265C"/>
    <w:rsid w:val="00453CED"/>
    <w:rsid w:val="004540FC"/>
    <w:rsid w:val="004546D7"/>
    <w:rsid w:val="00454B01"/>
    <w:rsid w:val="00455B2F"/>
    <w:rsid w:val="00455D90"/>
    <w:rsid w:val="00455E80"/>
    <w:rsid w:val="00456CF8"/>
    <w:rsid w:val="00457108"/>
    <w:rsid w:val="00457A92"/>
    <w:rsid w:val="00460094"/>
    <w:rsid w:val="004602F8"/>
    <w:rsid w:val="004605AA"/>
    <w:rsid w:val="00461903"/>
    <w:rsid w:val="004619B6"/>
    <w:rsid w:val="00461C83"/>
    <w:rsid w:val="004629C4"/>
    <w:rsid w:val="00463097"/>
    <w:rsid w:val="004632DC"/>
    <w:rsid w:val="0046338D"/>
    <w:rsid w:val="00464891"/>
    <w:rsid w:val="00465557"/>
    <w:rsid w:val="004663BD"/>
    <w:rsid w:val="004703A9"/>
    <w:rsid w:val="00470A9A"/>
    <w:rsid w:val="00470B23"/>
    <w:rsid w:val="00471597"/>
    <w:rsid w:val="0047184B"/>
    <w:rsid w:val="00471C28"/>
    <w:rsid w:val="0047312E"/>
    <w:rsid w:val="0047377C"/>
    <w:rsid w:val="00473A80"/>
    <w:rsid w:val="004744CA"/>
    <w:rsid w:val="00474747"/>
    <w:rsid w:val="0047513A"/>
    <w:rsid w:val="00476481"/>
    <w:rsid w:val="004764E4"/>
    <w:rsid w:val="004778DC"/>
    <w:rsid w:val="00477A24"/>
    <w:rsid w:val="00477B08"/>
    <w:rsid w:val="00477CD1"/>
    <w:rsid w:val="00477CF0"/>
    <w:rsid w:val="00480049"/>
    <w:rsid w:val="004802DF"/>
    <w:rsid w:val="00480545"/>
    <w:rsid w:val="0048126E"/>
    <w:rsid w:val="00482E07"/>
    <w:rsid w:val="0048335A"/>
    <w:rsid w:val="004834C9"/>
    <w:rsid w:val="00484160"/>
    <w:rsid w:val="00484366"/>
    <w:rsid w:val="00484482"/>
    <w:rsid w:val="00485CA0"/>
    <w:rsid w:val="00486A08"/>
    <w:rsid w:val="004878C4"/>
    <w:rsid w:val="00490166"/>
    <w:rsid w:val="0049031D"/>
    <w:rsid w:val="0049068C"/>
    <w:rsid w:val="00490C5F"/>
    <w:rsid w:val="00491A01"/>
    <w:rsid w:val="00492821"/>
    <w:rsid w:val="00494080"/>
    <w:rsid w:val="00495385"/>
    <w:rsid w:val="004953C4"/>
    <w:rsid w:val="00495A90"/>
    <w:rsid w:val="00495CBF"/>
    <w:rsid w:val="00497512"/>
    <w:rsid w:val="00497C22"/>
    <w:rsid w:val="00497D01"/>
    <w:rsid w:val="004A0665"/>
    <w:rsid w:val="004A0969"/>
    <w:rsid w:val="004A1C44"/>
    <w:rsid w:val="004A1FBC"/>
    <w:rsid w:val="004A4C03"/>
    <w:rsid w:val="004A4C40"/>
    <w:rsid w:val="004A4DE8"/>
    <w:rsid w:val="004A50B0"/>
    <w:rsid w:val="004A5775"/>
    <w:rsid w:val="004A6040"/>
    <w:rsid w:val="004A6838"/>
    <w:rsid w:val="004A791E"/>
    <w:rsid w:val="004B025D"/>
    <w:rsid w:val="004B1787"/>
    <w:rsid w:val="004B1DB1"/>
    <w:rsid w:val="004B27BD"/>
    <w:rsid w:val="004B31D1"/>
    <w:rsid w:val="004B369F"/>
    <w:rsid w:val="004B461E"/>
    <w:rsid w:val="004B50DD"/>
    <w:rsid w:val="004B5602"/>
    <w:rsid w:val="004B717E"/>
    <w:rsid w:val="004B7A07"/>
    <w:rsid w:val="004C1139"/>
    <w:rsid w:val="004C1AE0"/>
    <w:rsid w:val="004C2104"/>
    <w:rsid w:val="004C2553"/>
    <w:rsid w:val="004C2B3C"/>
    <w:rsid w:val="004C370A"/>
    <w:rsid w:val="004C3FF2"/>
    <w:rsid w:val="004C40E8"/>
    <w:rsid w:val="004C43E1"/>
    <w:rsid w:val="004C44C8"/>
    <w:rsid w:val="004C5266"/>
    <w:rsid w:val="004C6EFF"/>
    <w:rsid w:val="004D0CFE"/>
    <w:rsid w:val="004D0F40"/>
    <w:rsid w:val="004D126E"/>
    <w:rsid w:val="004D12A7"/>
    <w:rsid w:val="004D17D0"/>
    <w:rsid w:val="004D2638"/>
    <w:rsid w:val="004D2686"/>
    <w:rsid w:val="004D2A83"/>
    <w:rsid w:val="004D334C"/>
    <w:rsid w:val="004D365D"/>
    <w:rsid w:val="004D44C1"/>
    <w:rsid w:val="004D4869"/>
    <w:rsid w:val="004D4ECA"/>
    <w:rsid w:val="004D5647"/>
    <w:rsid w:val="004D598C"/>
    <w:rsid w:val="004D6132"/>
    <w:rsid w:val="004D6437"/>
    <w:rsid w:val="004D70D2"/>
    <w:rsid w:val="004D72DC"/>
    <w:rsid w:val="004D75A6"/>
    <w:rsid w:val="004E1A87"/>
    <w:rsid w:val="004E272B"/>
    <w:rsid w:val="004E2C43"/>
    <w:rsid w:val="004E2CE0"/>
    <w:rsid w:val="004E3897"/>
    <w:rsid w:val="004E48F4"/>
    <w:rsid w:val="004E4A12"/>
    <w:rsid w:val="004E4E32"/>
    <w:rsid w:val="004E5371"/>
    <w:rsid w:val="004E58F2"/>
    <w:rsid w:val="004E5FA2"/>
    <w:rsid w:val="004E61FC"/>
    <w:rsid w:val="004E6507"/>
    <w:rsid w:val="004E69AA"/>
    <w:rsid w:val="004E7939"/>
    <w:rsid w:val="004F0266"/>
    <w:rsid w:val="004F050B"/>
    <w:rsid w:val="004F0790"/>
    <w:rsid w:val="004F13DE"/>
    <w:rsid w:val="004F140A"/>
    <w:rsid w:val="004F202B"/>
    <w:rsid w:val="004F25FB"/>
    <w:rsid w:val="004F4437"/>
    <w:rsid w:val="004F48FD"/>
    <w:rsid w:val="004F7FF6"/>
    <w:rsid w:val="00501003"/>
    <w:rsid w:val="00501778"/>
    <w:rsid w:val="005017D0"/>
    <w:rsid w:val="00501C04"/>
    <w:rsid w:val="00501E1D"/>
    <w:rsid w:val="005023CD"/>
    <w:rsid w:val="0050246A"/>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6EB"/>
    <w:rsid w:val="005137E5"/>
    <w:rsid w:val="00514247"/>
    <w:rsid w:val="00515070"/>
    <w:rsid w:val="00515B1D"/>
    <w:rsid w:val="005171FF"/>
    <w:rsid w:val="0051771F"/>
    <w:rsid w:val="0052004A"/>
    <w:rsid w:val="005202F1"/>
    <w:rsid w:val="005203C8"/>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8A8"/>
    <w:rsid w:val="00532280"/>
    <w:rsid w:val="00532813"/>
    <w:rsid w:val="005328ED"/>
    <w:rsid w:val="00533D74"/>
    <w:rsid w:val="00534020"/>
    <w:rsid w:val="00534042"/>
    <w:rsid w:val="005341FC"/>
    <w:rsid w:val="00534214"/>
    <w:rsid w:val="00535359"/>
    <w:rsid w:val="005363D5"/>
    <w:rsid w:val="00536E17"/>
    <w:rsid w:val="005373F8"/>
    <w:rsid w:val="005379D9"/>
    <w:rsid w:val="00537D7D"/>
    <w:rsid w:val="00540426"/>
    <w:rsid w:val="0054101F"/>
    <w:rsid w:val="005421CA"/>
    <w:rsid w:val="00542472"/>
    <w:rsid w:val="00544052"/>
    <w:rsid w:val="00545F4C"/>
    <w:rsid w:val="005464A9"/>
    <w:rsid w:val="0054676A"/>
    <w:rsid w:val="00547BB1"/>
    <w:rsid w:val="0055027F"/>
    <w:rsid w:val="00550CB6"/>
    <w:rsid w:val="00551058"/>
    <w:rsid w:val="005512DC"/>
    <w:rsid w:val="00551FB4"/>
    <w:rsid w:val="00552D97"/>
    <w:rsid w:val="00552DC1"/>
    <w:rsid w:val="00552E14"/>
    <w:rsid w:val="00553308"/>
    <w:rsid w:val="00553D99"/>
    <w:rsid w:val="0055414D"/>
    <w:rsid w:val="005544DD"/>
    <w:rsid w:val="005565FE"/>
    <w:rsid w:val="005616C6"/>
    <w:rsid w:val="0056198A"/>
    <w:rsid w:val="00562A59"/>
    <w:rsid w:val="00562E25"/>
    <w:rsid w:val="005636A2"/>
    <w:rsid w:val="00564547"/>
    <w:rsid w:val="005645A6"/>
    <w:rsid w:val="00565276"/>
    <w:rsid w:val="005655B4"/>
    <w:rsid w:val="00565705"/>
    <w:rsid w:val="00566BB8"/>
    <w:rsid w:val="00566DFE"/>
    <w:rsid w:val="00567271"/>
    <w:rsid w:val="00567781"/>
    <w:rsid w:val="00567999"/>
    <w:rsid w:val="0057163F"/>
    <w:rsid w:val="00572DD9"/>
    <w:rsid w:val="0057348A"/>
    <w:rsid w:val="00574A7D"/>
    <w:rsid w:val="00574B0B"/>
    <w:rsid w:val="00575746"/>
    <w:rsid w:val="00575BC2"/>
    <w:rsid w:val="00575C03"/>
    <w:rsid w:val="005760B3"/>
    <w:rsid w:val="005766A0"/>
    <w:rsid w:val="00576945"/>
    <w:rsid w:val="005770B5"/>
    <w:rsid w:val="00577677"/>
    <w:rsid w:val="00577887"/>
    <w:rsid w:val="0057797E"/>
    <w:rsid w:val="0058083C"/>
    <w:rsid w:val="00580845"/>
    <w:rsid w:val="00580F6A"/>
    <w:rsid w:val="005813D5"/>
    <w:rsid w:val="005821BB"/>
    <w:rsid w:val="00582558"/>
    <w:rsid w:val="00582708"/>
    <w:rsid w:val="0058281A"/>
    <w:rsid w:val="005839FB"/>
    <w:rsid w:val="00583A29"/>
    <w:rsid w:val="00583A50"/>
    <w:rsid w:val="00583DB4"/>
    <w:rsid w:val="00583FAE"/>
    <w:rsid w:val="0058456B"/>
    <w:rsid w:val="00585220"/>
    <w:rsid w:val="0058585A"/>
    <w:rsid w:val="00586F22"/>
    <w:rsid w:val="00587AD8"/>
    <w:rsid w:val="00587C3A"/>
    <w:rsid w:val="00587E8B"/>
    <w:rsid w:val="00590AF5"/>
    <w:rsid w:val="00591598"/>
    <w:rsid w:val="00591701"/>
    <w:rsid w:val="005923FB"/>
    <w:rsid w:val="00592A73"/>
    <w:rsid w:val="00592B78"/>
    <w:rsid w:val="00592DF0"/>
    <w:rsid w:val="00593513"/>
    <w:rsid w:val="0059365F"/>
    <w:rsid w:val="00593880"/>
    <w:rsid w:val="00593DD8"/>
    <w:rsid w:val="005944FF"/>
    <w:rsid w:val="00594893"/>
    <w:rsid w:val="0059553E"/>
    <w:rsid w:val="0059603B"/>
    <w:rsid w:val="005967FB"/>
    <w:rsid w:val="00596957"/>
    <w:rsid w:val="00596B7F"/>
    <w:rsid w:val="00597690"/>
    <w:rsid w:val="00597A46"/>
    <w:rsid w:val="005A06F9"/>
    <w:rsid w:val="005A0B7F"/>
    <w:rsid w:val="005A1475"/>
    <w:rsid w:val="005A3E05"/>
    <w:rsid w:val="005A3E81"/>
    <w:rsid w:val="005A44A2"/>
    <w:rsid w:val="005A556A"/>
    <w:rsid w:val="005A63B1"/>
    <w:rsid w:val="005A693C"/>
    <w:rsid w:val="005B0021"/>
    <w:rsid w:val="005B0148"/>
    <w:rsid w:val="005B0895"/>
    <w:rsid w:val="005B0F76"/>
    <w:rsid w:val="005B1108"/>
    <w:rsid w:val="005B162F"/>
    <w:rsid w:val="005B4C4E"/>
    <w:rsid w:val="005C079A"/>
    <w:rsid w:val="005C1182"/>
    <w:rsid w:val="005C12AB"/>
    <w:rsid w:val="005C1E5C"/>
    <w:rsid w:val="005C256D"/>
    <w:rsid w:val="005C25FC"/>
    <w:rsid w:val="005C2666"/>
    <w:rsid w:val="005C3E36"/>
    <w:rsid w:val="005C4C48"/>
    <w:rsid w:val="005C4FAB"/>
    <w:rsid w:val="005C5CF6"/>
    <w:rsid w:val="005C6334"/>
    <w:rsid w:val="005C6F64"/>
    <w:rsid w:val="005C777F"/>
    <w:rsid w:val="005D02F9"/>
    <w:rsid w:val="005D083F"/>
    <w:rsid w:val="005D09D3"/>
    <w:rsid w:val="005D0ECC"/>
    <w:rsid w:val="005D32CE"/>
    <w:rsid w:val="005D3DB9"/>
    <w:rsid w:val="005D40C6"/>
    <w:rsid w:val="005D41E9"/>
    <w:rsid w:val="005D457A"/>
    <w:rsid w:val="005D4D7D"/>
    <w:rsid w:val="005D60F0"/>
    <w:rsid w:val="005D6CE1"/>
    <w:rsid w:val="005D771A"/>
    <w:rsid w:val="005E04F9"/>
    <w:rsid w:val="005E08CF"/>
    <w:rsid w:val="005E1C09"/>
    <w:rsid w:val="005E3675"/>
    <w:rsid w:val="005E3A75"/>
    <w:rsid w:val="005E3B80"/>
    <w:rsid w:val="005E3FF0"/>
    <w:rsid w:val="005E4132"/>
    <w:rsid w:val="005E41A0"/>
    <w:rsid w:val="005E4CA3"/>
    <w:rsid w:val="005E5B00"/>
    <w:rsid w:val="005E62EC"/>
    <w:rsid w:val="005E6627"/>
    <w:rsid w:val="005E7BDA"/>
    <w:rsid w:val="005F07B4"/>
    <w:rsid w:val="005F0F9C"/>
    <w:rsid w:val="005F10A7"/>
    <w:rsid w:val="005F11DA"/>
    <w:rsid w:val="005F124B"/>
    <w:rsid w:val="005F15EE"/>
    <w:rsid w:val="005F1B38"/>
    <w:rsid w:val="005F1F73"/>
    <w:rsid w:val="005F2777"/>
    <w:rsid w:val="005F2B47"/>
    <w:rsid w:val="005F2D5C"/>
    <w:rsid w:val="005F30ED"/>
    <w:rsid w:val="005F3412"/>
    <w:rsid w:val="005F3777"/>
    <w:rsid w:val="005F46D8"/>
    <w:rsid w:val="005F4F3B"/>
    <w:rsid w:val="005F4F96"/>
    <w:rsid w:val="005F537C"/>
    <w:rsid w:val="005F66E9"/>
    <w:rsid w:val="005F6BB3"/>
    <w:rsid w:val="005F736E"/>
    <w:rsid w:val="005F7520"/>
    <w:rsid w:val="005F7849"/>
    <w:rsid w:val="006027F5"/>
    <w:rsid w:val="00602F1B"/>
    <w:rsid w:val="006047BA"/>
    <w:rsid w:val="00605130"/>
    <w:rsid w:val="0060578C"/>
    <w:rsid w:val="00605C31"/>
    <w:rsid w:val="00605FE8"/>
    <w:rsid w:val="0060609A"/>
    <w:rsid w:val="006067A8"/>
    <w:rsid w:val="00607402"/>
    <w:rsid w:val="00610D31"/>
    <w:rsid w:val="00610DC5"/>
    <w:rsid w:val="00610DFF"/>
    <w:rsid w:val="006111C5"/>
    <w:rsid w:val="00613508"/>
    <w:rsid w:val="00613D3B"/>
    <w:rsid w:val="00613E67"/>
    <w:rsid w:val="006142CF"/>
    <w:rsid w:val="00614822"/>
    <w:rsid w:val="006156A0"/>
    <w:rsid w:val="0061575D"/>
    <w:rsid w:val="006157FA"/>
    <w:rsid w:val="00616C91"/>
    <w:rsid w:val="00616D15"/>
    <w:rsid w:val="00616F66"/>
    <w:rsid w:val="006170CF"/>
    <w:rsid w:val="00617CBC"/>
    <w:rsid w:val="0062003A"/>
    <w:rsid w:val="00621673"/>
    <w:rsid w:val="0062189F"/>
    <w:rsid w:val="00621FF3"/>
    <w:rsid w:val="00622868"/>
    <w:rsid w:val="006229D0"/>
    <w:rsid w:val="0062438B"/>
    <w:rsid w:val="0062460A"/>
    <w:rsid w:val="00625359"/>
    <w:rsid w:val="006255B7"/>
    <w:rsid w:val="00626211"/>
    <w:rsid w:val="0062746D"/>
    <w:rsid w:val="0063043C"/>
    <w:rsid w:val="0063079A"/>
    <w:rsid w:val="00630E77"/>
    <w:rsid w:val="00630FB2"/>
    <w:rsid w:val="00631B10"/>
    <w:rsid w:val="0063232B"/>
    <w:rsid w:val="006327C9"/>
    <w:rsid w:val="00632BA0"/>
    <w:rsid w:val="00632F5A"/>
    <w:rsid w:val="0063301B"/>
    <w:rsid w:val="006333ED"/>
    <w:rsid w:val="006336D5"/>
    <w:rsid w:val="006336E1"/>
    <w:rsid w:val="00633839"/>
    <w:rsid w:val="00633D4C"/>
    <w:rsid w:val="0063438F"/>
    <w:rsid w:val="006352AC"/>
    <w:rsid w:val="006352D8"/>
    <w:rsid w:val="00635765"/>
    <w:rsid w:val="006358FD"/>
    <w:rsid w:val="00635A72"/>
    <w:rsid w:val="00635CE0"/>
    <w:rsid w:val="0063630B"/>
    <w:rsid w:val="0063636B"/>
    <w:rsid w:val="006363CC"/>
    <w:rsid w:val="00637602"/>
    <w:rsid w:val="0064058C"/>
    <w:rsid w:val="00640E4D"/>
    <w:rsid w:val="00640F5F"/>
    <w:rsid w:val="006414A3"/>
    <w:rsid w:val="006414BF"/>
    <w:rsid w:val="006428BE"/>
    <w:rsid w:val="00642D2D"/>
    <w:rsid w:val="0064357B"/>
    <w:rsid w:val="006449AE"/>
    <w:rsid w:val="0064516D"/>
    <w:rsid w:val="006458AE"/>
    <w:rsid w:val="0064603E"/>
    <w:rsid w:val="00646322"/>
    <w:rsid w:val="0065049E"/>
    <w:rsid w:val="0065058E"/>
    <w:rsid w:val="006509CA"/>
    <w:rsid w:val="00650D14"/>
    <w:rsid w:val="00651820"/>
    <w:rsid w:val="00651BB1"/>
    <w:rsid w:val="00652CC5"/>
    <w:rsid w:val="00653306"/>
    <w:rsid w:val="00653B89"/>
    <w:rsid w:val="00654BB7"/>
    <w:rsid w:val="0065505F"/>
    <w:rsid w:val="00656258"/>
    <w:rsid w:val="0065751A"/>
    <w:rsid w:val="00657FDE"/>
    <w:rsid w:val="00660687"/>
    <w:rsid w:val="006607E9"/>
    <w:rsid w:val="00660BFC"/>
    <w:rsid w:val="00660E1A"/>
    <w:rsid w:val="00661B02"/>
    <w:rsid w:val="00663E50"/>
    <w:rsid w:val="006641D5"/>
    <w:rsid w:val="00664EB0"/>
    <w:rsid w:val="006656CA"/>
    <w:rsid w:val="006659F1"/>
    <w:rsid w:val="00666839"/>
    <w:rsid w:val="00666B7F"/>
    <w:rsid w:val="00667579"/>
    <w:rsid w:val="006677E2"/>
    <w:rsid w:val="00670236"/>
    <w:rsid w:val="006713A0"/>
    <w:rsid w:val="006714A0"/>
    <w:rsid w:val="00671756"/>
    <w:rsid w:val="006718C6"/>
    <w:rsid w:val="00675428"/>
    <w:rsid w:val="006764CA"/>
    <w:rsid w:val="00676BA1"/>
    <w:rsid w:val="00677D8C"/>
    <w:rsid w:val="00677DBC"/>
    <w:rsid w:val="00680104"/>
    <w:rsid w:val="006802F1"/>
    <w:rsid w:val="006810A0"/>
    <w:rsid w:val="006818D7"/>
    <w:rsid w:val="00681B3D"/>
    <w:rsid w:val="00681B7F"/>
    <w:rsid w:val="00681F41"/>
    <w:rsid w:val="006822BC"/>
    <w:rsid w:val="006834B1"/>
    <w:rsid w:val="00683AF9"/>
    <w:rsid w:val="00684E07"/>
    <w:rsid w:val="006850E2"/>
    <w:rsid w:val="0068580C"/>
    <w:rsid w:val="006864A3"/>
    <w:rsid w:val="006868FC"/>
    <w:rsid w:val="0069090E"/>
    <w:rsid w:val="006925AE"/>
    <w:rsid w:val="0069282B"/>
    <w:rsid w:val="00693D81"/>
    <w:rsid w:val="00693F70"/>
    <w:rsid w:val="00694774"/>
    <w:rsid w:val="00694B6A"/>
    <w:rsid w:val="00695DC3"/>
    <w:rsid w:val="0069614F"/>
    <w:rsid w:val="006968D6"/>
    <w:rsid w:val="0069722E"/>
    <w:rsid w:val="006A0089"/>
    <w:rsid w:val="006A16CE"/>
    <w:rsid w:val="006A19CC"/>
    <w:rsid w:val="006A1CCF"/>
    <w:rsid w:val="006A23AF"/>
    <w:rsid w:val="006A257A"/>
    <w:rsid w:val="006A2654"/>
    <w:rsid w:val="006A29DF"/>
    <w:rsid w:val="006A3433"/>
    <w:rsid w:val="006A3B62"/>
    <w:rsid w:val="006A4AD9"/>
    <w:rsid w:val="006A5650"/>
    <w:rsid w:val="006A586D"/>
    <w:rsid w:val="006A58A4"/>
    <w:rsid w:val="006A66C1"/>
    <w:rsid w:val="006A6CFE"/>
    <w:rsid w:val="006A6F91"/>
    <w:rsid w:val="006B063C"/>
    <w:rsid w:val="006B073A"/>
    <w:rsid w:val="006B1CFA"/>
    <w:rsid w:val="006B1D44"/>
    <w:rsid w:val="006B24D1"/>
    <w:rsid w:val="006B2DD1"/>
    <w:rsid w:val="006B361F"/>
    <w:rsid w:val="006B481B"/>
    <w:rsid w:val="006B5D5A"/>
    <w:rsid w:val="006B6195"/>
    <w:rsid w:val="006B6555"/>
    <w:rsid w:val="006B725B"/>
    <w:rsid w:val="006B78B7"/>
    <w:rsid w:val="006C0914"/>
    <w:rsid w:val="006C0E51"/>
    <w:rsid w:val="006C0FD5"/>
    <w:rsid w:val="006C2D5B"/>
    <w:rsid w:val="006C3DF1"/>
    <w:rsid w:val="006C3FF5"/>
    <w:rsid w:val="006C4060"/>
    <w:rsid w:val="006C41ED"/>
    <w:rsid w:val="006C4CCE"/>
    <w:rsid w:val="006C4DBB"/>
    <w:rsid w:val="006C559E"/>
    <w:rsid w:val="006C55C2"/>
    <w:rsid w:val="006C5CBD"/>
    <w:rsid w:val="006C63CF"/>
    <w:rsid w:val="006C656B"/>
    <w:rsid w:val="006C6FAB"/>
    <w:rsid w:val="006D00C8"/>
    <w:rsid w:val="006D076B"/>
    <w:rsid w:val="006D08A2"/>
    <w:rsid w:val="006D193D"/>
    <w:rsid w:val="006D1F56"/>
    <w:rsid w:val="006D208F"/>
    <w:rsid w:val="006D2A13"/>
    <w:rsid w:val="006D33B0"/>
    <w:rsid w:val="006D3EA9"/>
    <w:rsid w:val="006D4315"/>
    <w:rsid w:val="006D4B1E"/>
    <w:rsid w:val="006D4C1C"/>
    <w:rsid w:val="006D4D9B"/>
    <w:rsid w:val="006D50BF"/>
    <w:rsid w:val="006D58C8"/>
    <w:rsid w:val="006D5917"/>
    <w:rsid w:val="006D5FC3"/>
    <w:rsid w:val="006D61E2"/>
    <w:rsid w:val="006D639B"/>
    <w:rsid w:val="006D63F1"/>
    <w:rsid w:val="006D6DAA"/>
    <w:rsid w:val="006D7040"/>
    <w:rsid w:val="006E0059"/>
    <w:rsid w:val="006E017D"/>
    <w:rsid w:val="006E025F"/>
    <w:rsid w:val="006E0940"/>
    <w:rsid w:val="006E0CF2"/>
    <w:rsid w:val="006E0EA5"/>
    <w:rsid w:val="006E1A09"/>
    <w:rsid w:val="006E334C"/>
    <w:rsid w:val="006E3B1E"/>
    <w:rsid w:val="006E6AB4"/>
    <w:rsid w:val="006E750A"/>
    <w:rsid w:val="006E7932"/>
    <w:rsid w:val="006E7A70"/>
    <w:rsid w:val="006F1C8A"/>
    <w:rsid w:val="006F34AA"/>
    <w:rsid w:val="006F36DB"/>
    <w:rsid w:val="006F36EE"/>
    <w:rsid w:val="006F4251"/>
    <w:rsid w:val="006F4280"/>
    <w:rsid w:val="006F442B"/>
    <w:rsid w:val="006F489B"/>
    <w:rsid w:val="006F4D2D"/>
    <w:rsid w:val="006F501D"/>
    <w:rsid w:val="006F5934"/>
    <w:rsid w:val="006F5B64"/>
    <w:rsid w:val="00700E45"/>
    <w:rsid w:val="00701737"/>
    <w:rsid w:val="00701BA7"/>
    <w:rsid w:val="00702189"/>
    <w:rsid w:val="0070299D"/>
    <w:rsid w:val="00702A4A"/>
    <w:rsid w:val="00703098"/>
    <w:rsid w:val="00703902"/>
    <w:rsid w:val="00703AF1"/>
    <w:rsid w:val="0070401B"/>
    <w:rsid w:val="00704DCE"/>
    <w:rsid w:val="00704DD4"/>
    <w:rsid w:val="0070540C"/>
    <w:rsid w:val="00706DBE"/>
    <w:rsid w:val="00707558"/>
    <w:rsid w:val="00707DD3"/>
    <w:rsid w:val="00711016"/>
    <w:rsid w:val="0071148F"/>
    <w:rsid w:val="007124B4"/>
    <w:rsid w:val="00712596"/>
    <w:rsid w:val="007127F3"/>
    <w:rsid w:val="00712866"/>
    <w:rsid w:val="00712953"/>
    <w:rsid w:val="00713485"/>
    <w:rsid w:val="00713DEE"/>
    <w:rsid w:val="007143EA"/>
    <w:rsid w:val="00714535"/>
    <w:rsid w:val="0071513D"/>
    <w:rsid w:val="007152A2"/>
    <w:rsid w:val="0071552F"/>
    <w:rsid w:val="00715EE9"/>
    <w:rsid w:val="00716808"/>
    <w:rsid w:val="0071739A"/>
    <w:rsid w:val="0071783B"/>
    <w:rsid w:val="007204C0"/>
    <w:rsid w:val="00721586"/>
    <w:rsid w:val="00721592"/>
    <w:rsid w:val="00721699"/>
    <w:rsid w:val="00721C55"/>
    <w:rsid w:val="00721E7E"/>
    <w:rsid w:val="00722172"/>
    <w:rsid w:val="00722DF1"/>
    <w:rsid w:val="0072362D"/>
    <w:rsid w:val="00723C4F"/>
    <w:rsid w:val="007242B3"/>
    <w:rsid w:val="0072459E"/>
    <w:rsid w:val="00725471"/>
    <w:rsid w:val="007257D3"/>
    <w:rsid w:val="00725B85"/>
    <w:rsid w:val="00726C06"/>
    <w:rsid w:val="007270E7"/>
    <w:rsid w:val="00727E49"/>
    <w:rsid w:val="00727EED"/>
    <w:rsid w:val="00730616"/>
    <w:rsid w:val="00730CE9"/>
    <w:rsid w:val="0073177C"/>
    <w:rsid w:val="00731BF1"/>
    <w:rsid w:val="00731EF9"/>
    <w:rsid w:val="00733A27"/>
    <w:rsid w:val="00733F61"/>
    <w:rsid w:val="007352F7"/>
    <w:rsid w:val="00735AA1"/>
    <w:rsid w:val="00736E83"/>
    <w:rsid w:val="007372DD"/>
    <w:rsid w:val="00737650"/>
    <w:rsid w:val="0074051B"/>
    <w:rsid w:val="00740905"/>
    <w:rsid w:val="00740BA3"/>
    <w:rsid w:val="00741806"/>
    <w:rsid w:val="00741F2C"/>
    <w:rsid w:val="00743206"/>
    <w:rsid w:val="00743586"/>
    <w:rsid w:val="007442FC"/>
    <w:rsid w:val="00744C6E"/>
    <w:rsid w:val="007456A7"/>
    <w:rsid w:val="0074579C"/>
    <w:rsid w:val="00745E15"/>
    <w:rsid w:val="00746689"/>
    <w:rsid w:val="0074708B"/>
    <w:rsid w:val="00747A5D"/>
    <w:rsid w:val="0075012F"/>
    <w:rsid w:val="00750477"/>
    <w:rsid w:val="00750B4C"/>
    <w:rsid w:val="00750C52"/>
    <w:rsid w:val="007511B5"/>
    <w:rsid w:val="00751B27"/>
    <w:rsid w:val="007567A8"/>
    <w:rsid w:val="00756931"/>
    <w:rsid w:val="007570E7"/>
    <w:rsid w:val="007573B9"/>
    <w:rsid w:val="00757528"/>
    <w:rsid w:val="00757B7C"/>
    <w:rsid w:val="00760896"/>
    <w:rsid w:val="00761740"/>
    <w:rsid w:val="007621D6"/>
    <w:rsid w:val="007631EE"/>
    <w:rsid w:val="00763387"/>
    <w:rsid w:val="0076400A"/>
    <w:rsid w:val="00764586"/>
    <w:rsid w:val="00764951"/>
    <w:rsid w:val="00764F3F"/>
    <w:rsid w:val="007657CF"/>
    <w:rsid w:val="00765CDB"/>
    <w:rsid w:val="007674E2"/>
    <w:rsid w:val="007679D4"/>
    <w:rsid w:val="00767CC4"/>
    <w:rsid w:val="00770110"/>
    <w:rsid w:val="00770870"/>
    <w:rsid w:val="00770C2E"/>
    <w:rsid w:val="007710A5"/>
    <w:rsid w:val="007718A8"/>
    <w:rsid w:val="00771C25"/>
    <w:rsid w:val="007729AA"/>
    <w:rsid w:val="00773133"/>
    <w:rsid w:val="00773398"/>
    <w:rsid w:val="007738A2"/>
    <w:rsid w:val="00773BB8"/>
    <w:rsid w:val="00774C95"/>
    <w:rsid w:val="00776F25"/>
    <w:rsid w:val="0077791C"/>
    <w:rsid w:val="007803A2"/>
    <w:rsid w:val="00780485"/>
    <w:rsid w:val="00781207"/>
    <w:rsid w:val="00781451"/>
    <w:rsid w:val="0078204C"/>
    <w:rsid w:val="0078299A"/>
    <w:rsid w:val="00782F63"/>
    <w:rsid w:val="00784FFB"/>
    <w:rsid w:val="0078550C"/>
    <w:rsid w:val="00785BD8"/>
    <w:rsid w:val="00785C66"/>
    <w:rsid w:val="00785E98"/>
    <w:rsid w:val="00786A36"/>
    <w:rsid w:val="00786D20"/>
    <w:rsid w:val="00786EE6"/>
    <w:rsid w:val="00787021"/>
    <w:rsid w:val="00787454"/>
    <w:rsid w:val="007876E9"/>
    <w:rsid w:val="00787FCD"/>
    <w:rsid w:val="0079012D"/>
    <w:rsid w:val="00790334"/>
    <w:rsid w:val="00790BB6"/>
    <w:rsid w:val="00791BFB"/>
    <w:rsid w:val="007929FC"/>
    <w:rsid w:val="00793CF6"/>
    <w:rsid w:val="007942E6"/>
    <w:rsid w:val="0079467D"/>
    <w:rsid w:val="00795420"/>
    <w:rsid w:val="0079647D"/>
    <w:rsid w:val="007967D8"/>
    <w:rsid w:val="0079728A"/>
    <w:rsid w:val="007974D9"/>
    <w:rsid w:val="0079767C"/>
    <w:rsid w:val="007A0C77"/>
    <w:rsid w:val="007A16C3"/>
    <w:rsid w:val="007A2227"/>
    <w:rsid w:val="007A2292"/>
    <w:rsid w:val="007A3076"/>
    <w:rsid w:val="007A3095"/>
    <w:rsid w:val="007A31B5"/>
    <w:rsid w:val="007A3D1A"/>
    <w:rsid w:val="007A4F3B"/>
    <w:rsid w:val="007A54DE"/>
    <w:rsid w:val="007A6311"/>
    <w:rsid w:val="007A7155"/>
    <w:rsid w:val="007A7473"/>
    <w:rsid w:val="007A7D38"/>
    <w:rsid w:val="007B1199"/>
    <w:rsid w:val="007B2424"/>
    <w:rsid w:val="007B2DDB"/>
    <w:rsid w:val="007B347B"/>
    <w:rsid w:val="007B3719"/>
    <w:rsid w:val="007B37C4"/>
    <w:rsid w:val="007B44CC"/>
    <w:rsid w:val="007B5864"/>
    <w:rsid w:val="007B6183"/>
    <w:rsid w:val="007B630A"/>
    <w:rsid w:val="007B7053"/>
    <w:rsid w:val="007B7776"/>
    <w:rsid w:val="007B7B75"/>
    <w:rsid w:val="007B7E9B"/>
    <w:rsid w:val="007C0E9C"/>
    <w:rsid w:val="007C0F7F"/>
    <w:rsid w:val="007C15F5"/>
    <w:rsid w:val="007C28AD"/>
    <w:rsid w:val="007C2A46"/>
    <w:rsid w:val="007C2E99"/>
    <w:rsid w:val="007C46AB"/>
    <w:rsid w:val="007C5924"/>
    <w:rsid w:val="007C5CAB"/>
    <w:rsid w:val="007C62E8"/>
    <w:rsid w:val="007C64B4"/>
    <w:rsid w:val="007D0401"/>
    <w:rsid w:val="007D053F"/>
    <w:rsid w:val="007D1095"/>
    <w:rsid w:val="007D143B"/>
    <w:rsid w:val="007D27D5"/>
    <w:rsid w:val="007D2931"/>
    <w:rsid w:val="007D3E0C"/>
    <w:rsid w:val="007D5D64"/>
    <w:rsid w:val="007D6023"/>
    <w:rsid w:val="007D69EE"/>
    <w:rsid w:val="007D6B1B"/>
    <w:rsid w:val="007D71CC"/>
    <w:rsid w:val="007D77FB"/>
    <w:rsid w:val="007E0820"/>
    <w:rsid w:val="007E0F16"/>
    <w:rsid w:val="007E124A"/>
    <w:rsid w:val="007E17DC"/>
    <w:rsid w:val="007E19CE"/>
    <w:rsid w:val="007E2BD0"/>
    <w:rsid w:val="007E39E1"/>
    <w:rsid w:val="007E3F89"/>
    <w:rsid w:val="007E44F5"/>
    <w:rsid w:val="007E4CB3"/>
    <w:rsid w:val="007E5FC3"/>
    <w:rsid w:val="007E6769"/>
    <w:rsid w:val="007E69CF"/>
    <w:rsid w:val="007E6D24"/>
    <w:rsid w:val="007E79A2"/>
    <w:rsid w:val="007E7B05"/>
    <w:rsid w:val="007F00E0"/>
    <w:rsid w:val="007F00E5"/>
    <w:rsid w:val="007F00F5"/>
    <w:rsid w:val="007F0567"/>
    <w:rsid w:val="007F1351"/>
    <w:rsid w:val="007F2DB3"/>
    <w:rsid w:val="007F3602"/>
    <w:rsid w:val="007F5186"/>
    <w:rsid w:val="007F5B86"/>
    <w:rsid w:val="007F5DD7"/>
    <w:rsid w:val="007F7599"/>
    <w:rsid w:val="00800039"/>
    <w:rsid w:val="00800D96"/>
    <w:rsid w:val="00800E83"/>
    <w:rsid w:val="0080287A"/>
    <w:rsid w:val="00803822"/>
    <w:rsid w:val="00803DE8"/>
    <w:rsid w:val="00803F17"/>
    <w:rsid w:val="00804B6E"/>
    <w:rsid w:val="00804C5E"/>
    <w:rsid w:val="008079B9"/>
    <w:rsid w:val="00807F7A"/>
    <w:rsid w:val="00810312"/>
    <w:rsid w:val="0081139A"/>
    <w:rsid w:val="008114B8"/>
    <w:rsid w:val="008114F2"/>
    <w:rsid w:val="008116B6"/>
    <w:rsid w:val="00811ADF"/>
    <w:rsid w:val="00811E26"/>
    <w:rsid w:val="00811E3A"/>
    <w:rsid w:val="0081261D"/>
    <w:rsid w:val="0081278D"/>
    <w:rsid w:val="00812CF7"/>
    <w:rsid w:val="008150B1"/>
    <w:rsid w:val="008153B0"/>
    <w:rsid w:val="008157CB"/>
    <w:rsid w:val="008161BC"/>
    <w:rsid w:val="00817236"/>
    <w:rsid w:val="00820582"/>
    <w:rsid w:val="00821201"/>
    <w:rsid w:val="008212F4"/>
    <w:rsid w:val="00822307"/>
    <w:rsid w:val="00823A8A"/>
    <w:rsid w:val="00823AE9"/>
    <w:rsid w:val="008247B0"/>
    <w:rsid w:val="00825B68"/>
    <w:rsid w:val="00825BF5"/>
    <w:rsid w:val="00825E12"/>
    <w:rsid w:val="00825FCF"/>
    <w:rsid w:val="00826009"/>
    <w:rsid w:val="0082691F"/>
    <w:rsid w:val="00827A31"/>
    <w:rsid w:val="00827D99"/>
    <w:rsid w:val="00827EB2"/>
    <w:rsid w:val="0083188E"/>
    <w:rsid w:val="00831A03"/>
    <w:rsid w:val="00831F8B"/>
    <w:rsid w:val="00832598"/>
    <w:rsid w:val="00832623"/>
    <w:rsid w:val="0083299F"/>
    <w:rsid w:val="00834664"/>
    <w:rsid w:val="00835A3D"/>
    <w:rsid w:val="00836147"/>
    <w:rsid w:val="00840CAB"/>
    <w:rsid w:val="00841E46"/>
    <w:rsid w:val="008420EE"/>
    <w:rsid w:val="0084268E"/>
    <w:rsid w:val="00843C1B"/>
    <w:rsid w:val="00845158"/>
    <w:rsid w:val="00845DC3"/>
    <w:rsid w:val="0084626C"/>
    <w:rsid w:val="008462A6"/>
    <w:rsid w:val="008464FE"/>
    <w:rsid w:val="00846C95"/>
    <w:rsid w:val="00847532"/>
    <w:rsid w:val="0085005F"/>
    <w:rsid w:val="008502CC"/>
    <w:rsid w:val="0085051E"/>
    <w:rsid w:val="008511F7"/>
    <w:rsid w:val="008523DD"/>
    <w:rsid w:val="00852C18"/>
    <w:rsid w:val="00852FB8"/>
    <w:rsid w:val="008531CA"/>
    <w:rsid w:val="0085334F"/>
    <w:rsid w:val="0085377D"/>
    <w:rsid w:val="00853CB9"/>
    <w:rsid w:val="00853EAC"/>
    <w:rsid w:val="00853EB0"/>
    <w:rsid w:val="008541C5"/>
    <w:rsid w:val="00854879"/>
    <w:rsid w:val="008556AA"/>
    <w:rsid w:val="00855D47"/>
    <w:rsid w:val="0085665F"/>
    <w:rsid w:val="008569BD"/>
    <w:rsid w:val="00857E41"/>
    <w:rsid w:val="00861084"/>
    <w:rsid w:val="008616F3"/>
    <w:rsid w:val="00862011"/>
    <w:rsid w:val="00862142"/>
    <w:rsid w:val="00862C42"/>
    <w:rsid w:val="00862CDD"/>
    <w:rsid w:val="008645B7"/>
    <w:rsid w:val="00865858"/>
    <w:rsid w:val="00866234"/>
    <w:rsid w:val="00866274"/>
    <w:rsid w:val="0086640A"/>
    <w:rsid w:val="00867086"/>
    <w:rsid w:val="00867407"/>
    <w:rsid w:val="008707D8"/>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095"/>
    <w:rsid w:val="008804A6"/>
    <w:rsid w:val="00880904"/>
    <w:rsid w:val="008809B0"/>
    <w:rsid w:val="008814D6"/>
    <w:rsid w:val="00881A67"/>
    <w:rsid w:val="00882601"/>
    <w:rsid w:val="008829F7"/>
    <w:rsid w:val="00883976"/>
    <w:rsid w:val="00884156"/>
    <w:rsid w:val="00884C4C"/>
    <w:rsid w:val="00884F46"/>
    <w:rsid w:val="00885364"/>
    <w:rsid w:val="00885A1C"/>
    <w:rsid w:val="00887529"/>
    <w:rsid w:val="0088758D"/>
    <w:rsid w:val="0088762C"/>
    <w:rsid w:val="00887C42"/>
    <w:rsid w:val="0089196A"/>
    <w:rsid w:val="00892CBF"/>
    <w:rsid w:val="00892E1C"/>
    <w:rsid w:val="0089347D"/>
    <w:rsid w:val="00893A2A"/>
    <w:rsid w:val="0089422E"/>
    <w:rsid w:val="00894D73"/>
    <w:rsid w:val="008950C9"/>
    <w:rsid w:val="00895148"/>
    <w:rsid w:val="008957A8"/>
    <w:rsid w:val="00895BC5"/>
    <w:rsid w:val="00897600"/>
    <w:rsid w:val="00897E23"/>
    <w:rsid w:val="008A0327"/>
    <w:rsid w:val="008A03CD"/>
    <w:rsid w:val="008A09D0"/>
    <w:rsid w:val="008A1F23"/>
    <w:rsid w:val="008A3773"/>
    <w:rsid w:val="008A3FC8"/>
    <w:rsid w:val="008A56BB"/>
    <w:rsid w:val="008A5BBF"/>
    <w:rsid w:val="008A773C"/>
    <w:rsid w:val="008A77EB"/>
    <w:rsid w:val="008A7AEA"/>
    <w:rsid w:val="008B03BB"/>
    <w:rsid w:val="008B041D"/>
    <w:rsid w:val="008B0BFA"/>
    <w:rsid w:val="008B12FC"/>
    <w:rsid w:val="008B1773"/>
    <w:rsid w:val="008B39B5"/>
    <w:rsid w:val="008B40A3"/>
    <w:rsid w:val="008B5496"/>
    <w:rsid w:val="008B637A"/>
    <w:rsid w:val="008B6A3C"/>
    <w:rsid w:val="008B7141"/>
    <w:rsid w:val="008C0491"/>
    <w:rsid w:val="008C06C6"/>
    <w:rsid w:val="008C0A88"/>
    <w:rsid w:val="008C18AB"/>
    <w:rsid w:val="008C18C4"/>
    <w:rsid w:val="008C293C"/>
    <w:rsid w:val="008C2D2E"/>
    <w:rsid w:val="008C30C4"/>
    <w:rsid w:val="008C329B"/>
    <w:rsid w:val="008C3E8F"/>
    <w:rsid w:val="008C3F93"/>
    <w:rsid w:val="008C512C"/>
    <w:rsid w:val="008C615D"/>
    <w:rsid w:val="008C6744"/>
    <w:rsid w:val="008C688B"/>
    <w:rsid w:val="008C6AFC"/>
    <w:rsid w:val="008C7600"/>
    <w:rsid w:val="008C7F37"/>
    <w:rsid w:val="008D0522"/>
    <w:rsid w:val="008D1E9E"/>
    <w:rsid w:val="008D286D"/>
    <w:rsid w:val="008D47B2"/>
    <w:rsid w:val="008D5F34"/>
    <w:rsid w:val="008D6623"/>
    <w:rsid w:val="008D72D1"/>
    <w:rsid w:val="008D735C"/>
    <w:rsid w:val="008D735E"/>
    <w:rsid w:val="008D784C"/>
    <w:rsid w:val="008D7C17"/>
    <w:rsid w:val="008E210D"/>
    <w:rsid w:val="008E23C8"/>
    <w:rsid w:val="008E388F"/>
    <w:rsid w:val="008E3C25"/>
    <w:rsid w:val="008E405A"/>
    <w:rsid w:val="008E4381"/>
    <w:rsid w:val="008E4CEB"/>
    <w:rsid w:val="008E545A"/>
    <w:rsid w:val="008E67E8"/>
    <w:rsid w:val="008E6B06"/>
    <w:rsid w:val="008E6BCD"/>
    <w:rsid w:val="008E768C"/>
    <w:rsid w:val="008F01F9"/>
    <w:rsid w:val="008F0993"/>
    <w:rsid w:val="008F0BA3"/>
    <w:rsid w:val="008F0FC2"/>
    <w:rsid w:val="008F1530"/>
    <w:rsid w:val="008F166B"/>
    <w:rsid w:val="008F18FA"/>
    <w:rsid w:val="008F1C2A"/>
    <w:rsid w:val="008F2DCC"/>
    <w:rsid w:val="008F4004"/>
    <w:rsid w:val="008F42DE"/>
    <w:rsid w:val="008F44F8"/>
    <w:rsid w:val="008F5EBC"/>
    <w:rsid w:val="008F6E9E"/>
    <w:rsid w:val="008F748D"/>
    <w:rsid w:val="008F79C4"/>
    <w:rsid w:val="008F7ABB"/>
    <w:rsid w:val="00901388"/>
    <w:rsid w:val="00901657"/>
    <w:rsid w:val="00901BF6"/>
    <w:rsid w:val="00902FE2"/>
    <w:rsid w:val="00903627"/>
    <w:rsid w:val="00904116"/>
    <w:rsid w:val="0090426F"/>
    <w:rsid w:val="00904666"/>
    <w:rsid w:val="00904C82"/>
    <w:rsid w:val="00905495"/>
    <w:rsid w:val="00905763"/>
    <w:rsid w:val="009063DC"/>
    <w:rsid w:val="009065D3"/>
    <w:rsid w:val="009107EE"/>
    <w:rsid w:val="00911915"/>
    <w:rsid w:val="00911CDC"/>
    <w:rsid w:val="00911EFD"/>
    <w:rsid w:val="0091266D"/>
    <w:rsid w:val="00912E5A"/>
    <w:rsid w:val="00912F52"/>
    <w:rsid w:val="00913C78"/>
    <w:rsid w:val="00914135"/>
    <w:rsid w:val="009147B8"/>
    <w:rsid w:val="00914D50"/>
    <w:rsid w:val="009155F5"/>
    <w:rsid w:val="00915791"/>
    <w:rsid w:val="00916C9E"/>
    <w:rsid w:val="0091760C"/>
    <w:rsid w:val="00917B73"/>
    <w:rsid w:val="00920B62"/>
    <w:rsid w:val="00920E45"/>
    <w:rsid w:val="009216E4"/>
    <w:rsid w:val="00921C5C"/>
    <w:rsid w:val="009225D0"/>
    <w:rsid w:val="00923233"/>
    <w:rsid w:val="00923309"/>
    <w:rsid w:val="009254F4"/>
    <w:rsid w:val="0092561C"/>
    <w:rsid w:val="00926DC6"/>
    <w:rsid w:val="00930393"/>
    <w:rsid w:val="00930565"/>
    <w:rsid w:val="00930A4A"/>
    <w:rsid w:val="00930F05"/>
    <w:rsid w:val="00930F5A"/>
    <w:rsid w:val="0093220F"/>
    <w:rsid w:val="009343E9"/>
    <w:rsid w:val="00934D5D"/>
    <w:rsid w:val="009350AA"/>
    <w:rsid w:val="00935121"/>
    <w:rsid w:val="00936170"/>
    <w:rsid w:val="00937A21"/>
    <w:rsid w:val="00937D0F"/>
    <w:rsid w:val="00940181"/>
    <w:rsid w:val="00940770"/>
    <w:rsid w:val="00940B70"/>
    <w:rsid w:val="009419B5"/>
    <w:rsid w:val="00941BBB"/>
    <w:rsid w:val="00942417"/>
    <w:rsid w:val="00942C39"/>
    <w:rsid w:val="009432E2"/>
    <w:rsid w:val="00943593"/>
    <w:rsid w:val="0094439F"/>
    <w:rsid w:val="00945A62"/>
    <w:rsid w:val="0094603D"/>
    <w:rsid w:val="009460F1"/>
    <w:rsid w:val="009500C7"/>
    <w:rsid w:val="00950B8A"/>
    <w:rsid w:val="00950C35"/>
    <w:rsid w:val="009512DF"/>
    <w:rsid w:val="00951771"/>
    <w:rsid w:val="009523AB"/>
    <w:rsid w:val="00952D82"/>
    <w:rsid w:val="00953131"/>
    <w:rsid w:val="00953A76"/>
    <w:rsid w:val="00953D8E"/>
    <w:rsid w:val="00955122"/>
    <w:rsid w:val="0095522E"/>
    <w:rsid w:val="0095559A"/>
    <w:rsid w:val="00956352"/>
    <w:rsid w:val="00956794"/>
    <w:rsid w:val="00957326"/>
    <w:rsid w:val="00960B4A"/>
    <w:rsid w:val="00960E80"/>
    <w:rsid w:val="00961983"/>
    <w:rsid w:val="00962138"/>
    <w:rsid w:val="009621DE"/>
    <w:rsid w:val="0096353B"/>
    <w:rsid w:val="009646B9"/>
    <w:rsid w:val="0096540E"/>
    <w:rsid w:val="00966361"/>
    <w:rsid w:val="0096694E"/>
    <w:rsid w:val="00966AA2"/>
    <w:rsid w:val="009711F0"/>
    <w:rsid w:val="0097122D"/>
    <w:rsid w:val="00971EE9"/>
    <w:rsid w:val="00972284"/>
    <w:rsid w:val="00973864"/>
    <w:rsid w:val="009741C8"/>
    <w:rsid w:val="00974629"/>
    <w:rsid w:val="00974E06"/>
    <w:rsid w:val="00975056"/>
    <w:rsid w:val="00976445"/>
    <w:rsid w:val="00976BB2"/>
    <w:rsid w:val="009771CC"/>
    <w:rsid w:val="00977BB2"/>
    <w:rsid w:val="00977F56"/>
    <w:rsid w:val="00980176"/>
    <w:rsid w:val="00980503"/>
    <w:rsid w:val="00980915"/>
    <w:rsid w:val="00980A0B"/>
    <w:rsid w:val="00980AE8"/>
    <w:rsid w:val="0098185A"/>
    <w:rsid w:val="00981E23"/>
    <w:rsid w:val="00982085"/>
    <w:rsid w:val="00982223"/>
    <w:rsid w:val="0098332F"/>
    <w:rsid w:val="009838DD"/>
    <w:rsid w:val="00983F53"/>
    <w:rsid w:val="00984282"/>
    <w:rsid w:val="00984E54"/>
    <w:rsid w:val="00984FE2"/>
    <w:rsid w:val="00985785"/>
    <w:rsid w:val="00985B97"/>
    <w:rsid w:val="00985DC6"/>
    <w:rsid w:val="009863BB"/>
    <w:rsid w:val="00986725"/>
    <w:rsid w:val="00986BC3"/>
    <w:rsid w:val="00986CAE"/>
    <w:rsid w:val="00987516"/>
    <w:rsid w:val="00987902"/>
    <w:rsid w:val="0099039D"/>
    <w:rsid w:val="00990486"/>
    <w:rsid w:val="00991661"/>
    <w:rsid w:val="00992022"/>
    <w:rsid w:val="00993F01"/>
    <w:rsid w:val="00993F6D"/>
    <w:rsid w:val="00994353"/>
    <w:rsid w:val="00994495"/>
    <w:rsid w:val="009945CC"/>
    <w:rsid w:val="00994C8D"/>
    <w:rsid w:val="00995305"/>
    <w:rsid w:val="00996015"/>
    <w:rsid w:val="009960D4"/>
    <w:rsid w:val="009965E0"/>
    <w:rsid w:val="009975B9"/>
    <w:rsid w:val="00997DA7"/>
    <w:rsid w:val="009A0BE8"/>
    <w:rsid w:val="009A1305"/>
    <w:rsid w:val="009A141C"/>
    <w:rsid w:val="009A1F0F"/>
    <w:rsid w:val="009A2047"/>
    <w:rsid w:val="009A2060"/>
    <w:rsid w:val="009A2DC5"/>
    <w:rsid w:val="009A4115"/>
    <w:rsid w:val="009A51CF"/>
    <w:rsid w:val="009A5275"/>
    <w:rsid w:val="009A567E"/>
    <w:rsid w:val="009A664A"/>
    <w:rsid w:val="009A66F6"/>
    <w:rsid w:val="009A7A12"/>
    <w:rsid w:val="009A7CD3"/>
    <w:rsid w:val="009B06C7"/>
    <w:rsid w:val="009B098B"/>
    <w:rsid w:val="009B27A8"/>
    <w:rsid w:val="009B3003"/>
    <w:rsid w:val="009B3546"/>
    <w:rsid w:val="009B3628"/>
    <w:rsid w:val="009B38EA"/>
    <w:rsid w:val="009B42C8"/>
    <w:rsid w:val="009B43FA"/>
    <w:rsid w:val="009B46B4"/>
    <w:rsid w:val="009B485B"/>
    <w:rsid w:val="009B4EA8"/>
    <w:rsid w:val="009B54B0"/>
    <w:rsid w:val="009B70DF"/>
    <w:rsid w:val="009B7215"/>
    <w:rsid w:val="009B7E25"/>
    <w:rsid w:val="009B7F6C"/>
    <w:rsid w:val="009B7F90"/>
    <w:rsid w:val="009C160C"/>
    <w:rsid w:val="009C184B"/>
    <w:rsid w:val="009C1863"/>
    <w:rsid w:val="009C1876"/>
    <w:rsid w:val="009C1891"/>
    <w:rsid w:val="009C2716"/>
    <w:rsid w:val="009C320A"/>
    <w:rsid w:val="009C32A3"/>
    <w:rsid w:val="009C34EC"/>
    <w:rsid w:val="009C38B5"/>
    <w:rsid w:val="009C3BF5"/>
    <w:rsid w:val="009C3F4E"/>
    <w:rsid w:val="009C49E4"/>
    <w:rsid w:val="009C4EA5"/>
    <w:rsid w:val="009C539F"/>
    <w:rsid w:val="009C7840"/>
    <w:rsid w:val="009C79F2"/>
    <w:rsid w:val="009C7A64"/>
    <w:rsid w:val="009D0595"/>
    <w:rsid w:val="009D17AA"/>
    <w:rsid w:val="009D18F1"/>
    <w:rsid w:val="009D1B05"/>
    <w:rsid w:val="009D2102"/>
    <w:rsid w:val="009D324A"/>
    <w:rsid w:val="009D4082"/>
    <w:rsid w:val="009D434B"/>
    <w:rsid w:val="009D46DC"/>
    <w:rsid w:val="009D4D92"/>
    <w:rsid w:val="009D51B9"/>
    <w:rsid w:val="009D5417"/>
    <w:rsid w:val="009D5D59"/>
    <w:rsid w:val="009D7337"/>
    <w:rsid w:val="009E09E8"/>
    <w:rsid w:val="009E21EA"/>
    <w:rsid w:val="009E2D2C"/>
    <w:rsid w:val="009E35A7"/>
    <w:rsid w:val="009E3E73"/>
    <w:rsid w:val="009E46EC"/>
    <w:rsid w:val="009E519A"/>
    <w:rsid w:val="009E55CF"/>
    <w:rsid w:val="009E76DE"/>
    <w:rsid w:val="009E79BA"/>
    <w:rsid w:val="009F01F5"/>
    <w:rsid w:val="009F06A3"/>
    <w:rsid w:val="009F06E0"/>
    <w:rsid w:val="009F074E"/>
    <w:rsid w:val="009F0EC8"/>
    <w:rsid w:val="009F0F6A"/>
    <w:rsid w:val="009F1003"/>
    <w:rsid w:val="009F1291"/>
    <w:rsid w:val="009F1892"/>
    <w:rsid w:val="009F2417"/>
    <w:rsid w:val="009F3386"/>
    <w:rsid w:val="009F3517"/>
    <w:rsid w:val="009F3750"/>
    <w:rsid w:val="009F4A52"/>
    <w:rsid w:val="009F4A7E"/>
    <w:rsid w:val="009F563D"/>
    <w:rsid w:val="009F588B"/>
    <w:rsid w:val="009F684B"/>
    <w:rsid w:val="009F6BCB"/>
    <w:rsid w:val="009F6DFC"/>
    <w:rsid w:val="009F6F2E"/>
    <w:rsid w:val="009F7736"/>
    <w:rsid w:val="00A001F6"/>
    <w:rsid w:val="00A0187D"/>
    <w:rsid w:val="00A018F2"/>
    <w:rsid w:val="00A01D25"/>
    <w:rsid w:val="00A02BD4"/>
    <w:rsid w:val="00A03C92"/>
    <w:rsid w:val="00A04858"/>
    <w:rsid w:val="00A049F7"/>
    <w:rsid w:val="00A057AE"/>
    <w:rsid w:val="00A0697A"/>
    <w:rsid w:val="00A06D03"/>
    <w:rsid w:val="00A0707B"/>
    <w:rsid w:val="00A07207"/>
    <w:rsid w:val="00A0779E"/>
    <w:rsid w:val="00A07844"/>
    <w:rsid w:val="00A07B82"/>
    <w:rsid w:val="00A07E30"/>
    <w:rsid w:val="00A11ABA"/>
    <w:rsid w:val="00A11E47"/>
    <w:rsid w:val="00A13F28"/>
    <w:rsid w:val="00A1422B"/>
    <w:rsid w:val="00A163A5"/>
    <w:rsid w:val="00A16C20"/>
    <w:rsid w:val="00A16C53"/>
    <w:rsid w:val="00A17740"/>
    <w:rsid w:val="00A17744"/>
    <w:rsid w:val="00A20245"/>
    <w:rsid w:val="00A2024A"/>
    <w:rsid w:val="00A20C36"/>
    <w:rsid w:val="00A21B9F"/>
    <w:rsid w:val="00A22BC2"/>
    <w:rsid w:val="00A23CF8"/>
    <w:rsid w:val="00A243B8"/>
    <w:rsid w:val="00A24923"/>
    <w:rsid w:val="00A251A9"/>
    <w:rsid w:val="00A2526F"/>
    <w:rsid w:val="00A25EA0"/>
    <w:rsid w:val="00A262C6"/>
    <w:rsid w:val="00A264A0"/>
    <w:rsid w:val="00A26BF5"/>
    <w:rsid w:val="00A271E9"/>
    <w:rsid w:val="00A27D2A"/>
    <w:rsid w:val="00A30452"/>
    <w:rsid w:val="00A30981"/>
    <w:rsid w:val="00A3198A"/>
    <w:rsid w:val="00A3230B"/>
    <w:rsid w:val="00A34278"/>
    <w:rsid w:val="00A3543A"/>
    <w:rsid w:val="00A3590D"/>
    <w:rsid w:val="00A36C73"/>
    <w:rsid w:val="00A372B1"/>
    <w:rsid w:val="00A37C36"/>
    <w:rsid w:val="00A40208"/>
    <w:rsid w:val="00A411D7"/>
    <w:rsid w:val="00A41571"/>
    <w:rsid w:val="00A42993"/>
    <w:rsid w:val="00A429FA"/>
    <w:rsid w:val="00A42E1F"/>
    <w:rsid w:val="00A43D8B"/>
    <w:rsid w:val="00A43E0E"/>
    <w:rsid w:val="00A43F99"/>
    <w:rsid w:val="00A441C5"/>
    <w:rsid w:val="00A44C3F"/>
    <w:rsid w:val="00A4695A"/>
    <w:rsid w:val="00A46BBB"/>
    <w:rsid w:val="00A46EE5"/>
    <w:rsid w:val="00A473B5"/>
    <w:rsid w:val="00A474EE"/>
    <w:rsid w:val="00A4781D"/>
    <w:rsid w:val="00A47F30"/>
    <w:rsid w:val="00A511BE"/>
    <w:rsid w:val="00A5226B"/>
    <w:rsid w:val="00A52411"/>
    <w:rsid w:val="00A52902"/>
    <w:rsid w:val="00A52BDF"/>
    <w:rsid w:val="00A539E7"/>
    <w:rsid w:val="00A53AA3"/>
    <w:rsid w:val="00A53DE1"/>
    <w:rsid w:val="00A54791"/>
    <w:rsid w:val="00A54C39"/>
    <w:rsid w:val="00A54C74"/>
    <w:rsid w:val="00A54F88"/>
    <w:rsid w:val="00A555D3"/>
    <w:rsid w:val="00A55719"/>
    <w:rsid w:val="00A55F3C"/>
    <w:rsid w:val="00A5662E"/>
    <w:rsid w:val="00A56B76"/>
    <w:rsid w:val="00A572A2"/>
    <w:rsid w:val="00A578D4"/>
    <w:rsid w:val="00A60382"/>
    <w:rsid w:val="00A61558"/>
    <w:rsid w:val="00A615DB"/>
    <w:rsid w:val="00A61D07"/>
    <w:rsid w:val="00A630FA"/>
    <w:rsid w:val="00A63885"/>
    <w:rsid w:val="00A64056"/>
    <w:rsid w:val="00A64E8B"/>
    <w:rsid w:val="00A65CDC"/>
    <w:rsid w:val="00A65EBB"/>
    <w:rsid w:val="00A667A1"/>
    <w:rsid w:val="00A66D03"/>
    <w:rsid w:val="00A66D82"/>
    <w:rsid w:val="00A66E46"/>
    <w:rsid w:val="00A66F0F"/>
    <w:rsid w:val="00A67055"/>
    <w:rsid w:val="00A67065"/>
    <w:rsid w:val="00A67098"/>
    <w:rsid w:val="00A6742E"/>
    <w:rsid w:val="00A712C4"/>
    <w:rsid w:val="00A71919"/>
    <w:rsid w:val="00A723E8"/>
    <w:rsid w:val="00A73213"/>
    <w:rsid w:val="00A755CD"/>
    <w:rsid w:val="00A75779"/>
    <w:rsid w:val="00A75863"/>
    <w:rsid w:val="00A75A64"/>
    <w:rsid w:val="00A75CFF"/>
    <w:rsid w:val="00A763C3"/>
    <w:rsid w:val="00A76F13"/>
    <w:rsid w:val="00A77097"/>
    <w:rsid w:val="00A7765C"/>
    <w:rsid w:val="00A77A78"/>
    <w:rsid w:val="00A803E2"/>
    <w:rsid w:val="00A80B8F"/>
    <w:rsid w:val="00A811FF"/>
    <w:rsid w:val="00A812D4"/>
    <w:rsid w:val="00A81774"/>
    <w:rsid w:val="00A81B30"/>
    <w:rsid w:val="00A8250C"/>
    <w:rsid w:val="00A82781"/>
    <w:rsid w:val="00A82937"/>
    <w:rsid w:val="00A82D65"/>
    <w:rsid w:val="00A83E7B"/>
    <w:rsid w:val="00A84C1E"/>
    <w:rsid w:val="00A84CE4"/>
    <w:rsid w:val="00A857BB"/>
    <w:rsid w:val="00A865A9"/>
    <w:rsid w:val="00A869AC"/>
    <w:rsid w:val="00A87B51"/>
    <w:rsid w:val="00A9024B"/>
    <w:rsid w:val="00A90458"/>
    <w:rsid w:val="00A90A39"/>
    <w:rsid w:val="00A90D35"/>
    <w:rsid w:val="00A91189"/>
    <w:rsid w:val="00A91266"/>
    <w:rsid w:val="00A915DC"/>
    <w:rsid w:val="00A92B84"/>
    <w:rsid w:val="00A92E97"/>
    <w:rsid w:val="00A94371"/>
    <w:rsid w:val="00A959CE"/>
    <w:rsid w:val="00A95F66"/>
    <w:rsid w:val="00A9628A"/>
    <w:rsid w:val="00A96731"/>
    <w:rsid w:val="00A96E83"/>
    <w:rsid w:val="00A97A51"/>
    <w:rsid w:val="00A97BF1"/>
    <w:rsid w:val="00AA013D"/>
    <w:rsid w:val="00AA0282"/>
    <w:rsid w:val="00AA074D"/>
    <w:rsid w:val="00AA107D"/>
    <w:rsid w:val="00AA1609"/>
    <w:rsid w:val="00AA2C45"/>
    <w:rsid w:val="00AA2E92"/>
    <w:rsid w:val="00AA34BE"/>
    <w:rsid w:val="00AA370A"/>
    <w:rsid w:val="00AA3BFD"/>
    <w:rsid w:val="00AA4411"/>
    <w:rsid w:val="00AA4B66"/>
    <w:rsid w:val="00AA51ED"/>
    <w:rsid w:val="00AA615F"/>
    <w:rsid w:val="00AA72DC"/>
    <w:rsid w:val="00AA7789"/>
    <w:rsid w:val="00AA7861"/>
    <w:rsid w:val="00AB0A9A"/>
    <w:rsid w:val="00AB1B10"/>
    <w:rsid w:val="00AB1DEE"/>
    <w:rsid w:val="00AB1FE8"/>
    <w:rsid w:val="00AB2691"/>
    <w:rsid w:val="00AB2BEE"/>
    <w:rsid w:val="00AB2D50"/>
    <w:rsid w:val="00AB3646"/>
    <w:rsid w:val="00AB3724"/>
    <w:rsid w:val="00AB47A4"/>
    <w:rsid w:val="00AB654D"/>
    <w:rsid w:val="00AB6691"/>
    <w:rsid w:val="00AB66C1"/>
    <w:rsid w:val="00AB6F4B"/>
    <w:rsid w:val="00AB7D4E"/>
    <w:rsid w:val="00AC1595"/>
    <w:rsid w:val="00AC1DB7"/>
    <w:rsid w:val="00AC200C"/>
    <w:rsid w:val="00AC4152"/>
    <w:rsid w:val="00AC435A"/>
    <w:rsid w:val="00AC4488"/>
    <w:rsid w:val="00AC4FE1"/>
    <w:rsid w:val="00AC55D2"/>
    <w:rsid w:val="00AC619C"/>
    <w:rsid w:val="00AC69E9"/>
    <w:rsid w:val="00AC6FC9"/>
    <w:rsid w:val="00AC7215"/>
    <w:rsid w:val="00AC7F48"/>
    <w:rsid w:val="00AD0987"/>
    <w:rsid w:val="00AD1B17"/>
    <w:rsid w:val="00AD1D7F"/>
    <w:rsid w:val="00AD1D8A"/>
    <w:rsid w:val="00AD218F"/>
    <w:rsid w:val="00AD3154"/>
    <w:rsid w:val="00AD341D"/>
    <w:rsid w:val="00AD3E16"/>
    <w:rsid w:val="00AD46F7"/>
    <w:rsid w:val="00AD4877"/>
    <w:rsid w:val="00AD4E75"/>
    <w:rsid w:val="00AD51E9"/>
    <w:rsid w:val="00AD6279"/>
    <w:rsid w:val="00AD62F5"/>
    <w:rsid w:val="00AD6E4B"/>
    <w:rsid w:val="00AD7199"/>
    <w:rsid w:val="00AD78E6"/>
    <w:rsid w:val="00AE0C88"/>
    <w:rsid w:val="00AE16DC"/>
    <w:rsid w:val="00AE18C6"/>
    <w:rsid w:val="00AE1B3F"/>
    <w:rsid w:val="00AE2806"/>
    <w:rsid w:val="00AE319D"/>
    <w:rsid w:val="00AE38A1"/>
    <w:rsid w:val="00AE38A7"/>
    <w:rsid w:val="00AE3A10"/>
    <w:rsid w:val="00AE3BEB"/>
    <w:rsid w:val="00AE4A78"/>
    <w:rsid w:val="00AE6064"/>
    <w:rsid w:val="00AE723B"/>
    <w:rsid w:val="00AE7A31"/>
    <w:rsid w:val="00AF2063"/>
    <w:rsid w:val="00AF2B55"/>
    <w:rsid w:val="00AF30EC"/>
    <w:rsid w:val="00AF4120"/>
    <w:rsid w:val="00AF4508"/>
    <w:rsid w:val="00AF4937"/>
    <w:rsid w:val="00AF4AE4"/>
    <w:rsid w:val="00AF5928"/>
    <w:rsid w:val="00AF6529"/>
    <w:rsid w:val="00AF65A9"/>
    <w:rsid w:val="00AF6708"/>
    <w:rsid w:val="00AF6B4C"/>
    <w:rsid w:val="00AF6BA4"/>
    <w:rsid w:val="00AF6DAD"/>
    <w:rsid w:val="00AF7370"/>
    <w:rsid w:val="00AF7372"/>
    <w:rsid w:val="00AF7ACD"/>
    <w:rsid w:val="00AF7C97"/>
    <w:rsid w:val="00B01174"/>
    <w:rsid w:val="00B015F0"/>
    <w:rsid w:val="00B0178D"/>
    <w:rsid w:val="00B01C95"/>
    <w:rsid w:val="00B01FA0"/>
    <w:rsid w:val="00B02292"/>
    <w:rsid w:val="00B0276E"/>
    <w:rsid w:val="00B045EC"/>
    <w:rsid w:val="00B0481D"/>
    <w:rsid w:val="00B04913"/>
    <w:rsid w:val="00B0581F"/>
    <w:rsid w:val="00B06947"/>
    <w:rsid w:val="00B07001"/>
    <w:rsid w:val="00B07D86"/>
    <w:rsid w:val="00B10215"/>
    <w:rsid w:val="00B10852"/>
    <w:rsid w:val="00B10B6B"/>
    <w:rsid w:val="00B1111C"/>
    <w:rsid w:val="00B111FE"/>
    <w:rsid w:val="00B11350"/>
    <w:rsid w:val="00B119F3"/>
    <w:rsid w:val="00B11B00"/>
    <w:rsid w:val="00B11CD7"/>
    <w:rsid w:val="00B11D9C"/>
    <w:rsid w:val="00B12F88"/>
    <w:rsid w:val="00B13018"/>
    <w:rsid w:val="00B13761"/>
    <w:rsid w:val="00B1383F"/>
    <w:rsid w:val="00B147B7"/>
    <w:rsid w:val="00B16F01"/>
    <w:rsid w:val="00B17632"/>
    <w:rsid w:val="00B1768E"/>
    <w:rsid w:val="00B17964"/>
    <w:rsid w:val="00B17B2D"/>
    <w:rsid w:val="00B2038E"/>
    <w:rsid w:val="00B205C3"/>
    <w:rsid w:val="00B23493"/>
    <w:rsid w:val="00B23599"/>
    <w:rsid w:val="00B238CF"/>
    <w:rsid w:val="00B24BF9"/>
    <w:rsid w:val="00B2659E"/>
    <w:rsid w:val="00B27054"/>
    <w:rsid w:val="00B3082E"/>
    <w:rsid w:val="00B311FB"/>
    <w:rsid w:val="00B31453"/>
    <w:rsid w:val="00B32336"/>
    <w:rsid w:val="00B325EE"/>
    <w:rsid w:val="00B327F0"/>
    <w:rsid w:val="00B32CC5"/>
    <w:rsid w:val="00B32CE6"/>
    <w:rsid w:val="00B332A0"/>
    <w:rsid w:val="00B33609"/>
    <w:rsid w:val="00B3405D"/>
    <w:rsid w:val="00B349F9"/>
    <w:rsid w:val="00B34A11"/>
    <w:rsid w:val="00B350CD"/>
    <w:rsid w:val="00B359AB"/>
    <w:rsid w:val="00B379AC"/>
    <w:rsid w:val="00B400EE"/>
    <w:rsid w:val="00B404EC"/>
    <w:rsid w:val="00B405F3"/>
    <w:rsid w:val="00B40C97"/>
    <w:rsid w:val="00B40E2F"/>
    <w:rsid w:val="00B41108"/>
    <w:rsid w:val="00B418D5"/>
    <w:rsid w:val="00B41A9C"/>
    <w:rsid w:val="00B41E43"/>
    <w:rsid w:val="00B43BCC"/>
    <w:rsid w:val="00B43C2A"/>
    <w:rsid w:val="00B445D7"/>
    <w:rsid w:val="00B445E9"/>
    <w:rsid w:val="00B44690"/>
    <w:rsid w:val="00B45156"/>
    <w:rsid w:val="00B4777F"/>
    <w:rsid w:val="00B5002C"/>
    <w:rsid w:val="00B50AEC"/>
    <w:rsid w:val="00B51434"/>
    <w:rsid w:val="00B5371A"/>
    <w:rsid w:val="00B544DD"/>
    <w:rsid w:val="00B55249"/>
    <w:rsid w:val="00B552E7"/>
    <w:rsid w:val="00B55A70"/>
    <w:rsid w:val="00B577C5"/>
    <w:rsid w:val="00B60BA0"/>
    <w:rsid w:val="00B60E9B"/>
    <w:rsid w:val="00B60F19"/>
    <w:rsid w:val="00B616C4"/>
    <w:rsid w:val="00B628EC"/>
    <w:rsid w:val="00B63132"/>
    <w:rsid w:val="00B65974"/>
    <w:rsid w:val="00B65BE4"/>
    <w:rsid w:val="00B65CB5"/>
    <w:rsid w:val="00B65D44"/>
    <w:rsid w:val="00B65E29"/>
    <w:rsid w:val="00B6690F"/>
    <w:rsid w:val="00B67076"/>
    <w:rsid w:val="00B6797F"/>
    <w:rsid w:val="00B67C8D"/>
    <w:rsid w:val="00B7077F"/>
    <w:rsid w:val="00B70EFA"/>
    <w:rsid w:val="00B71826"/>
    <w:rsid w:val="00B71FB2"/>
    <w:rsid w:val="00B72355"/>
    <w:rsid w:val="00B72DBD"/>
    <w:rsid w:val="00B7347C"/>
    <w:rsid w:val="00B73E47"/>
    <w:rsid w:val="00B747A9"/>
    <w:rsid w:val="00B76677"/>
    <w:rsid w:val="00B77BFA"/>
    <w:rsid w:val="00B77F1F"/>
    <w:rsid w:val="00B77FAA"/>
    <w:rsid w:val="00B806A7"/>
    <w:rsid w:val="00B80A5F"/>
    <w:rsid w:val="00B80BA9"/>
    <w:rsid w:val="00B81AE4"/>
    <w:rsid w:val="00B822DC"/>
    <w:rsid w:val="00B8261D"/>
    <w:rsid w:val="00B82A4E"/>
    <w:rsid w:val="00B82A6C"/>
    <w:rsid w:val="00B83A1A"/>
    <w:rsid w:val="00B83BC6"/>
    <w:rsid w:val="00B84386"/>
    <w:rsid w:val="00B8453B"/>
    <w:rsid w:val="00B84C1F"/>
    <w:rsid w:val="00B85809"/>
    <w:rsid w:val="00B85AF2"/>
    <w:rsid w:val="00B86170"/>
    <w:rsid w:val="00B865A1"/>
    <w:rsid w:val="00B9016E"/>
    <w:rsid w:val="00B9099D"/>
    <w:rsid w:val="00B90BC6"/>
    <w:rsid w:val="00B9229A"/>
    <w:rsid w:val="00B92F5E"/>
    <w:rsid w:val="00B935B4"/>
    <w:rsid w:val="00B93ED5"/>
    <w:rsid w:val="00B94804"/>
    <w:rsid w:val="00B94AF1"/>
    <w:rsid w:val="00B9536F"/>
    <w:rsid w:val="00B96243"/>
    <w:rsid w:val="00B96CFF"/>
    <w:rsid w:val="00B974F9"/>
    <w:rsid w:val="00B975AF"/>
    <w:rsid w:val="00BA05BA"/>
    <w:rsid w:val="00BA09EF"/>
    <w:rsid w:val="00BA0A7C"/>
    <w:rsid w:val="00BA1383"/>
    <w:rsid w:val="00BA1B6B"/>
    <w:rsid w:val="00BA24D1"/>
    <w:rsid w:val="00BA2A9E"/>
    <w:rsid w:val="00BA2ADA"/>
    <w:rsid w:val="00BA2BCD"/>
    <w:rsid w:val="00BA312A"/>
    <w:rsid w:val="00BA3D6F"/>
    <w:rsid w:val="00BA4410"/>
    <w:rsid w:val="00BA47EA"/>
    <w:rsid w:val="00BA4FB0"/>
    <w:rsid w:val="00BA5709"/>
    <w:rsid w:val="00BA6690"/>
    <w:rsid w:val="00BA75DA"/>
    <w:rsid w:val="00BA7896"/>
    <w:rsid w:val="00BA7B01"/>
    <w:rsid w:val="00BB1EBD"/>
    <w:rsid w:val="00BB2801"/>
    <w:rsid w:val="00BB2ECA"/>
    <w:rsid w:val="00BB43A9"/>
    <w:rsid w:val="00BB4AEB"/>
    <w:rsid w:val="00BB51A7"/>
    <w:rsid w:val="00BB6B78"/>
    <w:rsid w:val="00BB6C5F"/>
    <w:rsid w:val="00BB6FA4"/>
    <w:rsid w:val="00BB7B92"/>
    <w:rsid w:val="00BC0247"/>
    <w:rsid w:val="00BC02E5"/>
    <w:rsid w:val="00BC06CA"/>
    <w:rsid w:val="00BC07E8"/>
    <w:rsid w:val="00BC14C5"/>
    <w:rsid w:val="00BC1AC2"/>
    <w:rsid w:val="00BC1D9F"/>
    <w:rsid w:val="00BC1F4B"/>
    <w:rsid w:val="00BC249F"/>
    <w:rsid w:val="00BC2BDF"/>
    <w:rsid w:val="00BC2E76"/>
    <w:rsid w:val="00BC314B"/>
    <w:rsid w:val="00BC3618"/>
    <w:rsid w:val="00BC368F"/>
    <w:rsid w:val="00BC3E3F"/>
    <w:rsid w:val="00BC4BB6"/>
    <w:rsid w:val="00BC4C1E"/>
    <w:rsid w:val="00BC4D0B"/>
    <w:rsid w:val="00BC540E"/>
    <w:rsid w:val="00BC549E"/>
    <w:rsid w:val="00BC5F7A"/>
    <w:rsid w:val="00BC6135"/>
    <w:rsid w:val="00BC644D"/>
    <w:rsid w:val="00BC7A07"/>
    <w:rsid w:val="00BC7BA0"/>
    <w:rsid w:val="00BD0D78"/>
    <w:rsid w:val="00BD1211"/>
    <w:rsid w:val="00BD14DC"/>
    <w:rsid w:val="00BD2287"/>
    <w:rsid w:val="00BD2A87"/>
    <w:rsid w:val="00BD32C9"/>
    <w:rsid w:val="00BD571D"/>
    <w:rsid w:val="00BD5845"/>
    <w:rsid w:val="00BD5BCF"/>
    <w:rsid w:val="00BD5FDD"/>
    <w:rsid w:val="00BD65CA"/>
    <w:rsid w:val="00BD6978"/>
    <w:rsid w:val="00BD706D"/>
    <w:rsid w:val="00BD751B"/>
    <w:rsid w:val="00BD79C8"/>
    <w:rsid w:val="00BD7B44"/>
    <w:rsid w:val="00BE0F3E"/>
    <w:rsid w:val="00BE1FAC"/>
    <w:rsid w:val="00BE21FD"/>
    <w:rsid w:val="00BE2358"/>
    <w:rsid w:val="00BE364B"/>
    <w:rsid w:val="00BE4EB0"/>
    <w:rsid w:val="00BE4F80"/>
    <w:rsid w:val="00BE53CE"/>
    <w:rsid w:val="00BE6A76"/>
    <w:rsid w:val="00BE7948"/>
    <w:rsid w:val="00BE7CC3"/>
    <w:rsid w:val="00BE7D48"/>
    <w:rsid w:val="00BF0979"/>
    <w:rsid w:val="00BF14D5"/>
    <w:rsid w:val="00BF3671"/>
    <w:rsid w:val="00BF37B7"/>
    <w:rsid w:val="00BF46B5"/>
    <w:rsid w:val="00BF48CF"/>
    <w:rsid w:val="00BF499A"/>
    <w:rsid w:val="00BF55FA"/>
    <w:rsid w:val="00BF631B"/>
    <w:rsid w:val="00BF6374"/>
    <w:rsid w:val="00BF7904"/>
    <w:rsid w:val="00C01015"/>
    <w:rsid w:val="00C0147C"/>
    <w:rsid w:val="00C01B0B"/>
    <w:rsid w:val="00C01F81"/>
    <w:rsid w:val="00C0243B"/>
    <w:rsid w:val="00C02C56"/>
    <w:rsid w:val="00C02E46"/>
    <w:rsid w:val="00C03127"/>
    <w:rsid w:val="00C03563"/>
    <w:rsid w:val="00C03F96"/>
    <w:rsid w:val="00C049E8"/>
    <w:rsid w:val="00C056C8"/>
    <w:rsid w:val="00C07EC7"/>
    <w:rsid w:val="00C10776"/>
    <w:rsid w:val="00C10B19"/>
    <w:rsid w:val="00C10E55"/>
    <w:rsid w:val="00C11314"/>
    <w:rsid w:val="00C11886"/>
    <w:rsid w:val="00C11A69"/>
    <w:rsid w:val="00C12334"/>
    <w:rsid w:val="00C1274C"/>
    <w:rsid w:val="00C128C7"/>
    <w:rsid w:val="00C13422"/>
    <w:rsid w:val="00C13DAB"/>
    <w:rsid w:val="00C149E6"/>
    <w:rsid w:val="00C14B8B"/>
    <w:rsid w:val="00C14DA1"/>
    <w:rsid w:val="00C150AE"/>
    <w:rsid w:val="00C15C92"/>
    <w:rsid w:val="00C15FCD"/>
    <w:rsid w:val="00C169F8"/>
    <w:rsid w:val="00C16B24"/>
    <w:rsid w:val="00C16DBA"/>
    <w:rsid w:val="00C174C3"/>
    <w:rsid w:val="00C174D3"/>
    <w:rsid w:val="00C17AC6"/>
    <w:rsid w:val="00C17B9A"/>
    <w:rsid w:val="00C20475"/>
    <w:rsid w:val="00C21BB9"/>
    <w:rsid w:val="00C222F4"/>
    <w:rsid w:val="00C2484F"/>
    <w:rsid w:val="00C24B42"/>
    <w:rsid w:val="00C25646"/>
    <w:rsid w:val="00C25D40"/>
    <w:rsid w:val="00C2734A"/>
    <w:rsid w:val="00C30223"/>
    <w:rsid w:val="00C30E84"/>
    <w:rsid w:val="00C319E4"/>
    <w:rsid w:val="00C330F6"/>
    <w:rsid w:val="00C33980"/>
    <w:rsid w:val="00C33AE0"/>
    <w:rsid w:val="00C33B23"/>
    <w:rsid w:val="00C33E8C"/>
    <w:rsid w:val="00C34027"/>
    <w:rsid w:val="00C34048"/>
    <w:rsid w:val="00C3534B"/>
    <w:rsid w:val="00C3581F"/>
    <w:rsid w:val="00C35A0C"/>
    <w:rsid w:val="00C35A54"/>
    <w:rsid w:val="00C36DDE"/>
    <w:rsid w:val="00C40626"/>
    <w:rsid w:val="00C40A4B"/>
    <w:rsid w:val="00C40B5A"/>
    <w:rsid w:val="00C41061"/>
    <w:rsid w:val="00C411B8"/>
    <w:rsid w:val="00C41230"/>
    <w:rsid w:val="00C41853"/>
    <w:rsid w:val="00C42322"/>
    <w:rsid w:val="00C42351"/>
    <w:rsid w:val="00C43120"/>
    <w:rsid w:val="00C432EB"/>
    <w:rsid w:val="00C437C2"/>
    <w:rsid w:val="00C43EA9"/>
    <w:rsid w:val="00C441A3"/>
    <w:rsid w:val="00C442A2"/>
    <w:rsid w:val="00C4456D"/>
    <w:rsid w:val="00C461A8"/>
    <w:rsid w:val="00C46C31"/>
    <w:rsid w:val="00C46D85"/>
    <w:rsid w:val="00C471EE"/>
    <w:rsid w:val="00C47D3E"/>
    <w:rsid w:val="00C50477"/>
    <w:rsid w:val="00C50831"/>
    <w:rsid w:val="00C50F80"/>
    <w:rsid w:val="00C52DE8"/>
    <w:rsid w:val="00C52EE4"/>
    <w:rsid w:val="00C536D2"/>
    <w:rsid w:val="00C54A75"/>
    <w:rsid w:val="00C54B5F"/>
    <w:rsid w:val="00C552A9"/>
    <w:rsid w:val="00C5587F"/>
    <w:rsid w:val="00C559CE"/>
    <w:rsid w:val="00C568F3"/>
    <w:rsid w:val="00C56C8C"/>
    <w:rsid w:val="00C57154"/>
    <w:rsid w:val="00C573DD"/>
    <w:rsid w:val="00C60B86"/>
    <w:rsid w:val="00C6158B"/>
    <w:rsid w:val="00C618BC"/>
    <w:rsid w:val="00C618EE"/>
    <w:rsid w:val="00C61AB7"/>
    <w:rsid w:val="00C6210A"/>
    <w:rsid w:val="00C6239A"/>
    <w:rsid w:val="00C629A7"/>
    <w:rsid w:val="00C63819"/>
    <w:rsid w:val="00C64AC1"/>
    <w:rsid w:val="00C64EE2"/>
    <w:rsid w:val="00C65055"/>
    <w:rsid w:val="00C65679"/>
    <w:rsid w:val="00C65846"/>
    <w:rsid w:val="00C65A25"/>
    <w:rsid w:val="00C661F1"/>
    <w:rsid w:val="00C66CF4"/>
    <w:rsid w:val="00C66F91"/>
    <w:rsid w:val="00C67BD7"/>
    <w:rsid w:val="00C70528"/>
    <w:rsid w:val="00C70D64"/>
    <w:rsid w:val="00C710CA"/>
    <w:rsid w:val="00C7127F"/>
    <w:rsid w:val="00C721E9"/>
    <w:rsid w:val="00C72C5F"/>
    <w:rsid w:val="00C72D3B"/>
    <w:rsid w:val="00C74138"/>
    <w:rsid w:val="00C7491F"/>
    <w:rsid w:val="00C7502A"/>
    <w:rsid w:val="00C7556D"/>
    <w:rsid w:val="00C771DA"/>
    <w:rsid w:val="00C772F6"/>
    <w:rsid w:val="00C80EAC"/>
    <w:rsid w:val="00C8179A"/>
    <w:rsid w:val="00C823C2"/>
    <w:rsid w:val="00C8305C"/>
    <w:rsid w:val="00C833E3"/>
    <w:rsid w:val="00C8371D"/>
    <w:rsid w:val="00C83A7D"/>
    <w:rsid w:val="00C85187"/>
    <w:rsid w:val="00C8573A"/>
    <w:rsid w:val="00C86084"/>
    <w:rsid w:val="00C861A5"/>
    <w:rsid w:val="00C9056C"/>
    <w:rsid w:val="00C9063D"/>
    <w:rsid w:val="00C918BC"/>
    <w:rsid w:val="00C9317F"/>
    <w:rsid w:val="00C93DE4"/>
    <w:rsid w:val="00C94A1C"/>
    <w:rsid w:val="00C94A3F"/>
    <w:rsid w:val="00C95555"/>
    <w:rsid w:val="00C95830"/>
    <w:rsid w:val="00C95DD9"/>
    <w:rsid w:val="00C973B9"/>
    <w:rsid w:val="00CA035D"/>
    <w:rsid w:val="00CA0E89"/>
    <w:rsid w:val="00CA1B18"/>
    <w:rsid w:val="00CA1D0D"/>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1592"/>
    <w:rsid w:val="00CB2603"/>
    <w:rsid w:val="00CB30FC"/>
    <w:rsid w:val="00CB3EC7"/>
    <w:rsid w:val="00CB4A37"/>
    <w:rsid w:val="00CB5987"/>
    <w:rsid w:val="00CB5ED4"/>
    <w:rsid w:val="00CB5FB7"/>
    <w:rsid w:val="00CB6304"/>
    <w:rsid w:val="00CB71DF"/>
    <w:rsid w:val="00CB7F0C"/>
    <w:rsid w:val="00CC1E7A"/>
    <w:rsid w:val="00CC20BE"/>
    <w:rsid w:val="00CC2468"/>
    <w:rsid w:val="00CC3573"/>
    <w:rsid w:val="00CC3781"/>
    <w:rsid w:val="00CC378B"/>
    <w:rsid w:val="00CC3BDA"/>
    <w:rsid w:val="00CC3CF3"/>
    <w:rsid w:val="00CC44E7"/>
    <w:rsid w:val="00CC468D"/>
    <w:rsid w:val="00CC4DDD"/>
    <w:rsid w:val="00CC5283"/>
    <w:rsid w:val="00CC5B7F"/>
    <w:rsid w:val="00CC648C"/>
    <w:rsid w:val="00CC6692"/>
    <w:rsid w:val="00CC69C3"/>
    <w:rsid w:val="00CC7050"/>
    <w:rsid w:val="00CC78B0"/>
    <w:rsid w:val="00CD0094"/>
    <w:rsid w:val="00CD0096"/>
    <w:rsid w:val="00CD12EE"/>
    <w:rsid w:val="00CD2D26"/>
    <w:rsid w:val="00CD2E00"/>
    <w:rsid w:val="00CD34A6"/>
    <w:rsid w:val="00CD35A6"/>
    <w:rsid w:val="00CD36F4"/>
    <w:rsid w:val="00CD3729"/>
    <w:rsid w:val="00CD43D1"/>
    <w:rsid w:val="00CD4A9B"/>
    <w:rsid w:val="00CD4B9B"/>
    <w:rsid w:val="00CD4D3C"/>
    <w:rsid w:val="00CD5116"/>
    <w:rsid w:val="00CD57A1"/>
    <w:rsid w:val="00CD79BD"/>
    <w:rsid w:val="00CD79E2"/>
    <w:rsid w:val="00CD7E9D"/>
    <w:rsid w:val="00CE0A04"/>
    <w:rsid w:val="00CE1646"/>
    <w:rsid w:val="00CE1B3C"/>
    <w:rsid w:val="00CE1F3B"/>
    <w:rsid w:val="00CE2E80"/>
    <w:rsid w:val="00CE316F"/>
    <w:rsid w:val="00CE3A0B"/>
    <w:rsid w:val="00CE3ED7"/>
    <w:rsid w:val="00CE465C"/>
    <w:rsid w:val="00CE5598"/>
    <w:rsid w:val="00CE6B79"/>
    <w:rsid w:val="00CE6E24"/>
    <w:rsid w:val="00CE7597"/>
    <w:rsid w:val="00CE7727"/>
    <w:rsid w:val="00CE7F0D"/>
    <w:rsid w:val="00CE7FA2"/>
    <w:rsid w:val="00CF0E2F"/>
    <w:rsid w:val="00CF2628"/>
    <w:rsid w:val="00CF3264"/>
    <w:rsid w:val="00CF337C"/>
    <w:rsid w:val="00CF3E4F"/>
    <w:rsid w:val="00CF4DC8"/>
    <w:rsid w:val="00CF5185"/>
    <w:rsid w:val="00CF53E6"/>
    <w:rsid w:val="00CF739C"/>
    <w:rsid w:val="00D00024"/>
    <w:rsid w:val="00D008EE"/>
    <w:rsid w:val="00D00E3F"/>
    <w:rsid w:val="00D02675"/>
    <w:rsid w:val="00D02F12"/>
    <w:rsid w:val="00D0505C"/>
    <w:rsid w:val="00D05E1A"/>
    <w:rsid w:val="00D05F3B"/>
    <w:rsid w:val="00D065B8"/>
    <w:rsid w:val="00D06E2E"/>
    <w:rsid w:val="00D075BE"/>
    <w:rsid w:val="00D078D4"/>
    <w:rsid w:val="00D1072D"/>
    <w:rsid w:val="00D107E6"/>
    <w:rsid w:val="00D10FFA"/>
    <w:rsid w:val="00D11286"/>
    <w:rsid w:val="00D119D5"/>
    <w:rsid w:val="00D12A85"/>
    <w:rsid w:val="00D13814"/>
    <w:rsid w:val="00D139B7"/>
    <w:rsid w:val="00D13BFB"/>
    <w:rsid w:val="00D13E6E"/>
    <w:rsid w:val="00D141F9"/>
    <w:rsid w:val="00D151E7"/>
    <w:rsid w:val="00D16089"/>
    <w:rsid w:val="00D16858"/>
    <w:rsid w:val="00D175FC"/>
    <w:rsid w:val="00D176F0"/>
    <w:rsid w:val="00D17B64"/>
    <w:rsid w:val="00D17C40"/>
    <w:rsid w:val="00D201A8"/>
    <w:rsid w:val="00D205C8"/>
    <w:rsid w:val="00D2114E"/>
    <w:rsid w:val="00D21ABD"/>
    <w:rsid w:val="00D2201E"/>
    <w:rsid w:val="00D22F20"/>
    <w:rsid w:val="00D236A9"/>
    <w:rsid w:val="00D239CB"/>
    <w:rsid w:val="00D24BD6"/>
    <w:rsid w:val="00D250CD"/>
    <w:rsid w:val="00D2518C"/>
    <w:rsid w:val="00D2638F"/>
    <w:rsid w:val="00D26808"/>
    <w:rsid w:val="00D26B74"/>
    <w:rsid w:val="00D2757C"/>
    <w:rsid w:val="00D279F6"/>
    <w:rsid w:val="00D30104"/>
    <w:rsid w:val="00D3075D"/>
    <w:rsid w:val="00D309C0"/>
    <w:rsid w:val="00D30CCF"/>
    <w:rsid w:val="00D31D93"/>
    <w:rsid w:val="00D32980"/>
    <w:rsid w:val="00D32D15"/>
    <w:rsid w:val="00D32E0D"/>
    <w:rsid w:val="00D3310A"/>
    <w:rsid w:val="00D33E85"/>
    <w:rsid w:val="00D33F5B"/>
    <w:rsid w:val="00D3485A"/>
    <w:rsid w:val="00D3693E"/>
    <w:rsid w:val="00D36E76"/>
    <w:rsid w:val="00D37A09"/>
    <w:rsid w:val="00D401E1"/>
    <w:rsid w:val="00D410FC"/>
    <w:rsid w:val="00D4114D"/>
    <w:rsid w:val="00D41BCB"/>
    <w:rsid w:val="00D41DD3"/>
    <w:rsid w:val="00D42787"/>
    <w:rsid w:val="00D4317E"/>
    <w:rsid w:val="00D43984"/>
    <w:rsid w:val="00D43ADC"/>
    <w:rsid w:val="00D43D01"/>
    <w:rsid w:val="00D45131"/>
    <w:rsid w:val="00D45463"/>
    <w:rsid w:val="00D45620"/>
    <w:rsid w:val="00D456FB"/>
    <w:rsid w:val="00D4577A"/>
    <w:rsid w:val="00D45A1E"/>
    <w:rsid w:val="00D4658E"/>
    <w:rsid w:val="00D465FE"/>
    <w:rsid w:val="00D4676F"/>
    <w:rsid w:val="00D46954"/>
    <w:rsid w:val="00D46E5A"/>
    <w:rsid w:val="00D46F89"/>
    <w:rsid w:val="00D473C4"/>
    <w:rsid w:val="00D47998"/>
    <w:rsid w:val="00D50C87"/>
    <w:rsid w:val="00D5146A"/>
    <w:rsid w:val="00D52438"/>
    <w:rsid w:val="00D52D8D"/>
    <w:rsid w:val="00D52ED4"/>
    <w:rsid w:val="00D5317A"/>
    <w:rsid w:val="00D537D6"/>
    <w:rsid w:val="00D5396B"/>
    <w:rsid w:val="00D548C5"/>
    <w:rsid w:val="00D551FA"/>
    <w:rsid w:val="00D55521"/>
    <w:rsid w:val="00D56452"/>
    <w:rsid w:val="00D567B2"/>
    <w:rsid w:val="00D56872"/>
    <w:rsid w:val="00D56AF5"/>
    <w:rsid w:val="00D57184"/>
    <w:rsid w:val="00D5798B"/>
    <w:rsid w:val="00D57B60"/>
    <w:rsid w:val="00D60202"/>
    <w:rsid w:val="00D60385"/>
    <w:rsid w:val="00D62012"/>
    <w:rsid w:val="00D62323"/>
    <w:rsid w:val="00D63262"/>
    <w:rsid w:val="00D63940"/>
    <w:rsid w:val="00D63D8F"/>
    <w:rsid w:val="00D64795"/>
    <w:rsid w:val="00D65907"/>
    <w:rsid w:val="00D6618B"/>
    <w:rsid w:val="00D6623A"/>
    <w:rsid w:val="00D66500"/>
    <w:rsid w:val="00D66583"/>
    <w:rsid w:val="00D6687A"/>
    <w:rsid w:val="00D66963"/>
    <w:rsid w:val="00D70502"/>
    <w:rsid w:val="00D708BA"/>
    <w:rsid w:val="00D70C0B"/>
    <w:rsid w:val="00D70DF4"/>
    <w:rsid w:val="00D71234"/>
    <w:rsid w:val="00D714E4"/>
    <w:rsid w:val="00D7158D"/>
    <w:rsid w:val="00D7297A"/>
    <w:rsid w:val="00D73513"/>
    <w:rsid w:val="00D735C3"/>
    <w:rsid w:val="00D73ABE"/>
    <w:rsid w:val="00D740B7"/>
    <w:rsid w:val="00D741F4"/>
    <w:rsid w:val="00D7426D"/>
    <w:rsid w:val="00D74633"/>
    <w:rsid w:val="00D75507"/>
    <w:rsid w:val="00D75671"/>
    <w:rsid w:val="00D758AA"/>
    <w:rsid w:val="00D76D5F"/>
    <w:rsid w:val="00D77DED"/>
    <w:rsid w:val="00D80527"/>
    <w:rsid w:val="00D8054E"/>
    <w:rsid w:val="00D805EB"/>
    <w:rsid w:val="00D8087C"/>
    <w:rsid w:val="00D814A8"/>
    <w:rsid w:val="00D82114"/>
    <w:rsid w:val="00D82DA4"/>
    <w:rsid w:val="00D82DF3"/>
    <w:rsid w:val="00D83DD6"/>
    <w:rsid w:val="00D84328"/>
    <w:rsid w:val="00D848EF"/>
    <w:rsid w:val="00D84D7A"/>
    <w:rsid w:val="00D85149"/>
    <w:rsid w:val="00D855E3"/>
    <w:rsid w:val="00D85AA6"/>
    <w:rsid w:val="00D85B06"/>
    <w:rsid w:val="00D86756"/>
    <w:rsid w:val="00D86902"/>
    <w:rsid w:val="00D87C37"/>
    <w:rsid w:val="00D90170"/>
    <w:rsid w:val="00D905EF"/>
    <w:rsid w:val="00D90AB6"/>
    <w:rsid w:val="00D918E4"/>
    <w:rsid w:val="00D92A99"/>
    <w:rsid w:val="00D92FCE"/>
    <w:rsid w:val="00D932D7"/>
    <w:rsid w:val="00D93DAD"/>
    <w:rsid w:val="00D9434C"/>
    <w:rsid w:val="00D94895"/>
    <w:rsid w:val="00D94B10"/>
    <w:rsid w:val="00D9527D"/>
    <w:rsid w:val="00D953CE"/>
    <w:rsid w:val="00D96191"/>
    <w:rsid w:val="00D96D43"/>
    <w:rsid w:val="00D97828"/>
    <w:rsid w:val="00DA079B"/>
    <w:rsid w:val="00DA0E1C"/>
    <w:rsid w:val="00DA0FA4"/>
    <w:rsid w:val="00DA244B"/>
    <w:rsid w:val="00DA2900"/>
    <w:rsid w:val="00DA349A"/>
    <w:rsid w:val="00DA37AE"/>
    <w:rsid w:val="00DA4713"/>
    <w:rsid w:val="00DA5314"/>
    <w:rsid w:val="00DA726A"/>
    <w:rsid w:val="00DA73C1"/>
    <w:rsid w:val="00DA74E4"/>
    <w:rsid w:val="00DB02AC"/>
    <w:rsid w:val="00DB098B"/>
    <w:rsid w:val="00DB1AE7"/>
    <w:rsid w:val="00DB2220"/>
    <w:rsid w:val="00DB2CBE"/>
    <w:rsid w:val="00DB3303"/>
    <w:rsid w:val="00DB3C38"/>
    <w:rsid w:val="00DB47AB"/>
    <w:rsid w:val="00DB4B0B"/>
    <w:rsid w:val="00DB4C68"/>
    <w:rsid w:val="00DB51D7"/>
    <w:rsid w:val="00DB5522"/>
    <w:rsid w:val="00DB617E"/>
    <w:rsid w:val="00DB68DA"/>
    <w:rsid w:val="00DB6D9B"/>
    <w:rsid w:val="00DB6EBF"/>
    <w:rsid w:val="00DB71AE"/>
    <w:rsid w:val="00DB7375"/>
    <w:rsid w:val="00DB7832"/>
    <w:rsid w:val="00DC152A"/>
    <w:rsid w:val="00DC16ED"/>
    <w:rsid w:val="00DC1D08"/>
    <w:rsid w:val="00DC1E90"/>
    <w:rsid w:val="00DC2301"/>
    <w:rsid w:val="00DC281A"/>
    <w:rsid w:val="00DC2828"/>
    <w:rsid w:val="00DC2BC0"/>
    <w:rsid w:val="00DC31B6"/>
    <w:rsid w:val="00DC35C1"/>
    <w:rsid w:val="00DC39BB"/>
    <w:rsid w:val="00DC3B56"/>
    <w:rsid w:val="00DC496E"/>
    <w:rsid w:val="00DC51BF"/>
    <w:rsid w:val="00DC5B6E"/>
    <w:rsid w:val="00DC5D4B"/>
    <w:rsid w:val="00DC5E4D"/>
    <w:rsid w:val="00DC6558"/>
    <w:rsid w:val="00DC69D9"/>
    <w:rsid w:val="00DC79CA"/>
    <w:rsid w:val="00DD042C"/>
    <w:rsid w:val="00DD13C7"/>
    <w:rsid w:val="00DD1BE2"/>
    <w:rsid w:val="00DD1CDE"/>
    <w:rsid w:val="00DD2212"/>
    <w:rsid w:val="00DD2DEF"/>
    <w:rsid w:val="00DD3504"/>
    <w:rsid w:val="00DD3E77"/>
    <w:rsid w:val="00DD4255"/>
    <w:rsid w:val="00DD694A"/>
    <w:rsid w:val="00DE040A"/>
    <w:rsid w:val="00DE1040"/>
    <w:rsid w:val="00DE1F16"/>
    <w:rsid w:val="00DE2A06"/>
    <w:rsid w:val="00DE2E3B"/>
    <w:rsid w:val="00DE397F"/>
    <w:rsid w:val="00DE43DB"/>
    <w:rsid w:val="00DE49D3"/>
    <w:rsid w:val="00DE4FA5"/>
    <w:rsid w:val="00DE5025"/>
    <w:rsid w:val="00DE51E4"/>
    <w:rsid w:val="00DE577E"/>
    <w:rsid w:val="00DE59B0"/>
    <w:rsid w:val="00DE59EB"/>
    <w:rsid w:val="00DE6B13"/>
    <w:rsid w:val="00DE758E"/>
    <w:rsid w:val="00DE7E4B"/>
    <w:rsid w:val="00DF0199"/>
    <w:rsid w:val="00DF01B6"/>
    <w:rsid w:val="00DF11C7"/>
    <w:rsid w:val="00DF1330"/>
    <w:rsid w:val="00DF1636"/>
    <w:rsid w:val="00DF18F3"/>
    <w:rsid w:val="00DF3B1E"/>
    <w:rsid w:val="00DF4A76"/>
    <w:rsid w:val="00DF4E2D"/>
    <w:rsid w:val="00DF580B"/>
    <w:rsid w:val="00DF6877"/>
    <w:rsid w:val="00DF68DF"/>
    <w:rsid w:val="00DF68F0"/>
    <w:rsid w:val="00DF69FD"/>
    <w:rsid w:val="00DF71A6"/>
    <w:rsid w:val="00DF73A9"/>
    <w:rsid w:val="00DF7442"/>
    <w:rsid w:val="00DF7DDD"/>
    <w:rsid w:val="00E00A8B"/>
    <w:rsid w:val="00E020FA"/>
    <w:rsid w:val="00E02279"/>
    <w:rsid w:val="00E0254D"/>
    <w:rsid w:val="00E030D0"/>
    <w:rsid w:val="00E03D1C"/>
    <w:rsid w:val="00E0457A"/>
    <w:rsid w:val="00E0484A"/>
    <w:rsid w:val="00E04EC8"/>
    <w:rsid w:val="00E04F76"/>
    <w:rsid w:val="00E128EE"/>
    <w:rsid w:val="00E13014"/>
    <w:rsid w:val="00E13386"/>
    <w:rsid w:val="00E13674"/>
    <w:rsid w:val="00E144FC"/>
    <w:rsid w:val="00E146F9"/>
    <w:rsid w:val="00E1576A"/>
    <w:rsid w:val="00E201D0"/>
    <w:rsid w:val="00E20A21"/>
    <w:rsid w:val="00E20AF4"/>
    <w:rsid w:val="00E20B7B"/>
    <w:rsid w:val="00E20F9D"/>
    <w:rsid w:val="00E21C95"/>
    <w:rsid w:val="00E22D01"/>
    <w:rsid w:val="00E2419F"/>
    <w:rsid w:val="00E244C3"/>
    <w:rsid w:val="00E25876"/>
    <w:rsid w:val="00E25EEC"/>
    <w:rsid w:val="00E2614A"/>
    <w:rsid w:val="00E2731C"/>
    <w:rsid w:val="00E27AC6"/>
    <w:rsid w:val="00E303AB"/>
    <w:rsid w:val="00E304B1"/>
    <w:rsid w:val="00E304C7"/>
    <w:rsid w:val="00E307CB"/>
    <w:rsid w:val="00E3135D"/>
    <w:rsid w:val="00E32716"/>
    <w:rsid w:val="00E3293E"/>
    <w:rsid w:val="00E32D48"/>
    <w:rsid w:val="00E32F99"/>
    <w:rsid w:val="00E32FDD"/>
    <w:rsid w:val="00E34538"/>
    <w:rsid w:val="00E3496B"/>
    <w:rsid w:val="00E35DC9"/>
    <w:rsid w:val="00E36B75"/>
    <w:rsid w:val="00E36EFB"/>
    <w:rsid w:val="00E37192"/>
    <w:rsid w:val="00E40829"/>
    <w:rsid w:val="00E40A83"/>
    <w:rsid w:val="00E41C0D"/>
    <w:rsid w:val="00E421AA"/>
    <w:rsid w:val="00E4265C"/>
    <w:rsid w:val="00E42DFC"/>
    <w:rsid w:val="00E44030"/>
    <w:rsid w:val="00E44209"/>
    <w:rsid w:val="00E44793"/>
    <w:rsid w:val="00E4527A"/>
    <w:rsid w:val="00E466EB"/>
    <w:rsid w:val="00E47DED"/>
    <w:rsid w:val="00E5082E"/>
    <w:rsid w:val="00E50BE0"/>
    <w:rsid w:val="00E50FA3"/>
    <w:rsid w:val="00E50FA5"/>
    <w:rsid w:val="00E51DED"/>
    <w:rsid w:val="00E5229A"/>
    <w:rsid w:val="00E52536"/>
    <w:rsid w:val="00E533CA"/>
    <w:rsid w:val="00E537F7"/>
    <w:rsid w:val="00E544BE"/>
    <w:rsid w:val="00E54CBC"/>
    <w:rsid w:val="00E55545"/>
    <w:rsid w:val="00E55B4C"/>
    <w:rsid w:val="00E5615D"/>
    <w:rsid w:val="00E611BC"/>
    <w:rsid w:val="00E61729"/>
    <w:rsid w:val="00E6185F"/>
    <w:rsid w:val="00E6199F"/>
    <w:rsid w:val="00E61CEA"/>
    <w:rsid w:val="00E62BDE"/>
    <w:rsid w:val="00E62E9F"/>
    <w:rsid w:val="00E6305A"/>
    <w:rsid w:val="00E633FC"/>
    <w:rsid w:val="00E63457"/>
    <w:rsid w:val="00E639BE"/>
    <w:rsid w:val="00E63F6E"/>
    <w:rsid w:val="00E63FE3"/>
    <w:rsid w:val="00E641B7"/>
    <w:rsid w:val="00E65009"/>
    <w:rsid w:val="00E6503A"/>
    <w:rsid w:val="00E65EA2"/>
    <w:rsid w:val="00E66918"/>
    <w:rsid w:val="00E66AD0"/>
    <w:rsid w:val="00E66B94"/>
    <w:rsid w:val="00E66FFC"/>
    <w:rsid w:val="00E6741D"/>
    <w:rsid w:val="00E67FDF"/>
    <w:rsid w:val="00E72501"/>
    <w:rsid w:val="00E725CF"/>
    <w:rsid w:val="00E72AC1"/>
    <w:rsid w:val="00E73842"/>
    <w:rsid w:val="00E746DA"/>
    <w:rsid w:val="00E75402"/>
    <w:rsid w:val="00E7591C"/>
    <w:rsid w:val="00E75AD8"/>
    <w:rsid w:val="00E7672D"/>
    <w:rsid w:val="00E769A9"/>
    <w:rsid w:val="00E77441"/>
    <w:rsid w:val="00E77514"/>
    <w:rsid w:val="00E77848"/>
    <w:rsid w:val="00E77DD1"/>
    <w:rsid w:val="00E80D2F"/>
    <w:rsid w:val="00E815A9"/>
    <w:rsid w:val="00E82804"/>
    <w:rsid w:val="00E8299F"/>
    <w:rsid w:val="00E82B8E"/>
    <w:rsid w:val="00E83835"/>
    <w:rsid w:val="00E83BC9"/>
    <w:rsid w:val="00E84143"/>
    <w:rsid w:val="00E844DA"/>
    <w:rsid w:val="00E845F6"/>
    <w:rsid w:val="00E84671"/>
    <w:rsid w:val="00E8479F"/>
    <w:rsid w:val="00E85247"/>
    <w:rsid w:val="00E854B5"/>
    <w:rsid w:val="00E8562D"/>
    <w:rsid w:val="00E85716"/>
    <w:rsid w:val="00E86262"/>
    <w:rsid w:val="00E87762"/>
    <w:rsid w:val="00E87B7A"/>
    <w:rsid w:val="00E90A11"/>
    <w:rsid w:val="00E90C05"/>
    <w:rsid w:val="00E90FAB"/>
    <w:rsid w:val="00E914B5"/>
    <w:rsid w:val="00E916F1"/>
    <w:rsid w:val="00E9453B"/>
    <w:rsid w:val="00E945AF"/>
    <w:rsid w:val="00E96971"/>
    <w:rsid w:val="00E96BDC"/>
    <w:rsid w:val="00E977A1"/>
    <w:rsid w:val="00EA05DA"/>
    <w:rsid w:val="00EA15C2"/>
    <w:rsid w:val="00EA3312"/>
    <w:rsid w:val="00EA3A26"/>
    <w:rsid w:val="00EA3ACC"/>
    <w:rsid w:val="00EA453A"/>
    <w:rsid w:val="00EA515F"/>
    <w:rsid w:val="00EA547D"/>
    <w:rsid w:val="00EA589E"/>
    <w:rsid w:val="00EA5DAF"/>
    <w:rsid w:val="00EA6DFD"/>
    <w:rsid w:val="00EA7A01"/>
    <w:rsid w:val="00EB0281"/>
    <w:rsid w:val="00EB0B36"/>
    <w:rsid w:val="00EB0C29"/>
    <w:rsid w:val="00EB108B"/>
    <w:rsid w:val="00EB1F1A"/>
    <w:rsid w:val="00EB2697"/>
    <w:rsid w:val="00EB327E"/>
    <w:rsid w:val="00EB3879"/>
    <w:rsid w:val="00EB4A7A"/>
    <w:rsid w:val="00EB4D3F"/>
    <w:rsid w:val="00EB5EAC"/>
    <w:rsid w:val="00EB60E3"/>
    <w:rsid w:val="00EB68C4"/>
    <w:rsid w:val="00EB6E3E"/>
    <w:rsid w:val="00EB7749"/>
    <w:rsid w:val="00EC00B3"/>
    <w:rsid w:val="00EC0537"/>
    <w:rsid w:val="00EC099C"/>
    <w:rsid w:val="00EC158C"/>
    <w:rsid w:val="00EC1622"/>
    <w:rsid w:val="00EC283D"/>
    <w:rsid w:val="00EC2D70"/>
    <w:rsid w:val="00EC2D8B"/>
    <w:rsid w:val="00EC323C"/>
    <w:rsid w:val="00EC42E1"/>
    <w:rsid w:val="00EC457A"/>
    <w:rsid w:val="00EC4644"/>
    <w:rsid w:val="00EC4DB3"/>
    <w:rsid w:val="00EC4FE1"/>
    <w:rsid w:val="00EC5969"/>
    <w:rsid w:val="00EC6209"/>
    <w:rsid w:val="00EC6AEC"/>
    <w:rsid w:val="00EC7178"/>
    <w:rsid w:val="00ED1413"/>
    <w:rsid w:val="00ED16DC"/>
    <w:rsid w:val="00ED1724"/>
    <w:rsid w:val="00ED19DB"/>
    <w:rsid w:val="00ED272E"/>
    <w:rsid w:val="00ED35E8"/>
    <w:rsid w:val="00ED35F3"/>
    <w:rsid w:val="00ED41D4"/>
    <w:rsid w:val="00ED430A"/>
    <w:rsid w:val="00ED4E5D"/>
    <w:rsid w:val="00ED501A"/>
    <w:rsid w:val="00ED52A9"/>
    <w:rsid w:val="00ED5939"/>
    <w:rsid w:val="00ED5DD2"/>
    <w:rsid w:val="00ED5E6F"/>
    <w:rsid w:val="00ED6946"/>
    <w:rsid w:val="00ED694D"/>
    <w:rsid w:val="00ED7D08"/>
    <w:rsid w:val="00EE09BE"/>
    <w:rsid w:val="00EE0F43"/>
    <w:rsid w:val="00EE13A5"/>
    <w:rsid w:val="00EE15FB"/>
    <w:rsid w:val="00EE1A7E"/>
    <w:rsid w:val="00EE1CFA"/>
    <w:rsid w:val="00EE2526"/>
    <w:rsid w:val="00EE2EE1"/>
    <w:rsid w:val="00EE3161"/>
    <w:rsid w:val="00EE3214"/>
    <w:rsid w:val="00EE3BD7"/>
    <w:rsid w:val="00EE5B62"/>
    <w:rsid w:val="00EE6996"/>
    <w:rsid w:val="00EE6B61"/>
    <w:rsid w:val="00EE75E7"/>
    <w:rsid w:val="00EE7DDD"/>
    <w:rsid w:val="00EE7F60"/>
    <w:rsid w:val="00EF0BD0"/>
    <w:rsid w:val="00EF11A8"/>
    <w:rsid w:val="00EF1E85"/>
    <w:rsid w:val="00EF1EB1"/>
    <w:rsid w:val="00EF2249"/>
    <w:rsid w:val="00EF2375"/>
    <w:rsid w:val="00EF2B95"/>
    <w:rsid w:val="00EF3342"/>
    <w:rsid w:val="00EF3BA3"/>
    <w:rsid w:val="00EF4B55"/>
    <w:rsid w:val="00EF533C"/>
    <w:rsid w:val="00EF579C"/>
    <w:rsid w:val="00EF6100"/>
    <w:rsid w:val="00EF6874"/>
    <w:rsid w:val="00EF6FDA"/>
    <w:rsid w:val="00F00185"/>
    <w:rsid w:val="00F01344"/>
    <w:rsid w:val="00F01679"/>
    <w:rsid w:val="00F01AE9"/>
    <w:rsid w:val="00F02027"/>
    <w:rsid w:val="00F02DB5"/>
    <w:rsid w:val="00F039E8"/>
    <w:rsid w:val="00F044B4"/>
    <w:rsid w:val="00F04707"/>
    <w:rsid w:val="00F04C71"/>
    <w:rsid w:val="00F04DA9"/>
    <w:rsid w:val="00F05371"/>
    <w:rsid w:val="00F05438"/>
    <w:rsid w:val="00F054F0"/>
    <w:rsid w:val="00F05B90"/>
    <w:rsid w:val="00F05EA0"/>
    <w:rsid w:val="00F05F41"/>
    <w:rsid w:val="00F075A4"/>
    <w:rsid w:val="00F07CC8"/>
    <w:rsid w:val="00F108D6"/>
    <w:rsid w:val="00F125F4"/>
    <w:rsid w:val="00F13846"/>
    <w:rsid w:val="00F14C5D"/>
    <w:rsid w:val="00F15099"/>
    <w:rsid w:val="00F16FBF"/>
    <w:rsid w:val="00F173BE"/>
    <w:rsid w:val="00F20014"/>
    <w:rsid w:val="00F202B9"/>
    <w:rsid w:val="00F21581"/>
    <w:rsid w:val="00F227B7"/>
    <w:rsid w:val="00F2358A"/>
    <w:rsid w:val="00F23A6B"/>
    <w:rsid w:val="00F24437"/>
    <w:rsid w:val="00F24BD2"/>
    <w:rsid w:val="00F2675C"/>
    <w:rsid w:val="00F302B8"/>
    <w:rsid w:val="00F304D0"/>
    <w:rsid w:val="00F30F9D"/>
    <w:rsid w:val="00F31157"/>
    <w:rsid w:val="00F313D5"/>
    <w:rsid w:val="00F31A1F"/>
    <w:rsid w:val="00F31B1E"/>
    <w:rsid w:val="00F321B8"/>
    <w:rsid w:val="00F32418"/>
    <w:rsid w:val="00F32528"/>
    <w:rsid w:val="00F32EEC"/>
    <w:rsid w:val="00F339CC"/>
    <w:rsid w:val="00F34347"/>
    <w:rsid w:val="00F34A94"/>
    <w:rsid w:val="00F358D2"/>
    <w:rsid w:val="00F40083"/>
    <w:rsid w:val="00F40695"/>
    <w:rsid w:val="00F40F43"/>
    <w:rsid w:val="00F410A5"/>
    <w:rsid w:val="00F41C86"/>
    <w:rsid w:val="00F425A3"/>
    <w:rsid w:val="00F4296C"/>
    <w:rsid w:val="00F43399"/>
    <w:rsid w:val="00F43E1F"/>
    <w:rsid w:val="00F44A7F"/>
    <w:rsid w:val="00F44F13"/>
    <w:rsid w:val="00F453B0"/>
    <w:rsid w:val="00F45736"/>
    <w:rsid w:val="00F4583E"/>
    <w:rsid w:val="00F468C9"/>
    <w:rsid w:val="00F50137"/>
    <w:rsid w:val="00F509E0"/>
    <w:rsid w:val="00F50B7D"/>
    <w:rsid w:val="00F51C4B"/>
    <w:rsid w:val="00F52561"/>
    <w:rsid w:val="00F52862"/>
    <w:rsid w:val="00F530F2"/>
    <w:rsid w:val="00F53504"/>
    <w:rsid w:val="00F537D3"/>
    <w:rsid w:val="00F5502E"/>
    <w:rsid w:val="00F55165"/>
    <w:rsid w:val="00F56112"/>
    <w:rsid w:val="00F56B25"/>
    <w:rsid w:val="00F56E3E"/>
    <w:rsid w:val="00F57198"/>
    <w:rsid w:val="00F5723E"/>
    <w:rsid w:val="00F60378"/>
    <w:rsid w:val="00F6260A"/>
    <w:rsid w:val="00F637BF"/>
    <w:rsid w:val="00F64C4E"/>
    <w:rsid w:val="00F65E88"/>
    <w:rsid w:val="00F65F44"/>
    <w:rsid w:val="00F66AA2"/>
    <w:rsid w:val="00F66EB0"/>
    <w:rsid w:val="00F67AD8"/>
    <w:rsid w:val="00F7059D"/>
    <w:rsid w:val="00F7070F"/>
    <w:rsid w:val="00F72044"/>
    <w:rsid w:val="00F720EC"/>
    <w:rsid w:val="00F73364"/>
    <w:rsid w:val="00F736CB"/>
    <w:rsid w:val="00F738DD"/>
    <w:rsid w:val="00F7445E"/>
    <w:rsid w:val="00F76A5C"/>
    <w:rsid w:val="00F77615"/>
    <w:rsid w:val="00F77B95"/>
    <w:rsid w:val="00F77CDB"/>
    <w:rsid w:val="00F801AC"/>
    <w:rsid w:val="00F808F2"/>
    <w:rsid w:val="00F8191F"/>
    <w:rsid w:val="00F81C1D"/>
    <w:rsid w:val="00F81CBF"/>
    <w:rsid w:val="00F81D2E"/>
    <w:rsid w:val="00F81E3A"/>
    <w:rsid w:val="00F82136"/>
    <w:rsid w:val="00F823AF"/>
    <w:rsid w:val="00F84345"/>
    <w:rsid w:val="00F865DA"/>
    <w:rsid w:val="00F867AB"/>
    <w:rsid w:val="00F90518"/>
    <w:rsid w:val="00F908D7"/>
    <w:rsid w:val="00F91213"/>
    <w:rsid w:val="00F925E2"/>
    <w:rsid w:val="00F92613"/>
    <w:rsid w:val="00F93545"/>
    <w:rsid w:val="00F93913"/>
    <w:rsid w:val="00F93B8D"/>
    <w:rsid w:val="00F945D6"/>
    <w:rsid w:val="00F94E47"/>
    <w:rsid w:val="00F95C7A"/>
    <w:rsid w:val="00F974B9"/>
    <w:rsid w:val="00FA096E"/>
    <w:rsid w:val="00FA18FA"/>
    <w:rsid w:val="00FA2F5F"/>
    <w:rsid w:val="00FA37B3"/>
    <w:rsid w:val="00FA3C02"/>
    <w:rsid w:val="00FA3D18"/>
    <w:rsid w:val="00FA3F49"/>
    <w:rsid w:val="00FA41E6"/>
    <w:rsid w:val="00FA4B9C"/>
    <w:rsid w:val="00FA5157"/>
    <w:rsid w:val="00FA5EBA"/>
    <w:rsid w:val="00FA6A7D"/>
    <w:rsid w:val="00FA6E4F"/>
    <w:rsid w:val="00FA6FEA"/>
    <w:rsid w:val="00FA7851"/>
    <w:rsid w:val="00FA79D6"/>
    <w:rsid w:val="00FB052D"/>
    <w:rsid w:val="00FB0562"/>
    <w:rsid w:val="00FB0BB1"/>
    <w:rsid w:val="00FB1119"/>
    <w:rsid w:val="00FB1A5D"/>
    <w:rsid w:val="00FB2840"/>
    <w:rsid w:val="00FB29CE"/>
    <w:rsid w:val="00FB2B1D"/>
    <w:rsid w:val="00FB2DB7"/>
    <w:rsid w:val="00FB2F15"/>
    <w:rsid w:val="00FB3119"/>
    <w:rsid w:val="00FB3899"/>
    <w:rsid w:val="00FB4F11"/>
    <w:rsid w:val="00FB65CD"/>
    <w:rsid w:val="00FB6AB9"/>
    <w:rsid w:val="00FB6FB1"/>
    <w:rsid w:val="00FB71FC"/>
    <w:rsid w:val="00FC01C1"/>
    <w:rsid w:val="00FC0282"/>
    <w:rsid w:val="00FC0A12"/>
    <w:rsid w:val="00FC2564"/>
    <w:rsid w:val="00FC370D"/>
    <w:rsid w:val="00FC3854"/>
    <w:rsid w:val="00FC3E16"/>
    <w:rsid w:val="00FC487A"/>
    <w:rsid w:val="00FC4CB2"/>
    <w:rsid w:val="00FC5062"/>
    <w:rsid w:val="00FC5F34"/>
    <w:rsid w:val="00FC6A42"/>
    <w:rsid w:val="00FC71A3"/>
    <w:rsid w:val="00FD097D"/>
    <w:rsid w:val="00FD0C5F"/>
    <w:rsid w:val="00FD17B5"/>
    <w:rsid w:val="00FD196C"/>
    <w:rsid w:val="00FD19CD"/>
    <w:rsid w:val="00FD2462"/>
    <w:rsid w:val="00FD2947"/>
    <w:rsid w:val="00FD2EF0"/>
    <w:rsid w:val="00FD3D75"/>
    <w:rsid w:val="00FD5459"/>
    <w:rsid w:val="00FD5961"/>
    <w:rsid w:val="00FD5C19"/>
    <w:rsid w:val="00FD6D77"/>
    <w:rsid w:val="00FD70F5"/>
    <w:rsid w:val="00FD711B"/>
    <w:rsid w:val="00FD77A6"/>
    <w:rsid w:val="00FD7B4B"/>
    <w:rsid w:val="00FD7C3E"/>
    <w:rsid w:val="00FE1A29"/>
    <w:rsid w:val="00FE29F1"/>
    <w:rsid w:val="00FE2A57"/>
    <w:rsid w:val="00FE2BB1"/>
    <w:rsid w:val="00FE3C8E"/>
    <w:rsid w:val="00FE3CE5"/>
    <w:rsid w:val="00FE49A5"/>
    <w:rsid w:val="00FE4E78"/>
    <w:rsid w:val="00FE53A7"/>
    <w:rsid w:val="00FE6565"/>
    <w:rsid w:val="00FE732D"/>
    <w:rsid w:val="00FE7E8D"/>
    <w:rsid w:val="00FF0C72"/>
    <w:rsid w:val="00FF14E7"/>
    <w:rsid w:val="00FF1E50"/>
    <w:rsid w:val="00FF523D"/>
    <w:rsid w:val="00FF5346"/>
    <w:rsid w:val="00FF65CC"/>
    <w:rsid w:val="00FF699F"/>
    <w:rsid w:val="00FF758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A9DA8"/>
  <w15:docId w15:val="{918D7056-3063-4019-8DD5-B996319C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C30C4"/>
    <w:rPr>
      <w:sz w:val="24"/>
      <w:szCs w:val="24"/>
    </w:rPr>
  </w:style>
  <w:style w:type="paragraph" w:styleId="Naslov1">
    <w:name w:val="heading 1"/>
    <w:aliases w:val=" Znak Znak,NASLOV1"/>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077E6D"/>
    <w:pPr>
      <w:keepNext/>
      <w:spacing w:before="240" w:after="60"/>
      <w:outlineLvl w:val="3"/>
    </w:pPr>
    <w:rPr>
      <w:b/>
      <w:bCs/>
      <w:sz w:val="28"/>
      <w:szCs w:val="28"/>
    </w:rPr>
  </w:style>
  <w:style w:type="paragraph" w:styleId="Naslov5">
    <w:name w:val="heading 5"/>
    <w:basedOn w:val="Navaden"/>
    <w:next w:val="Navaden"/>
    <w:link w:val="Naslov5Znak"/>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077E6D"/>
    <w:pPr>
      <w:spacing w:before="240" w:after="60"/>
      <w:outlineLvl w:val="5"/>
    </w:pPr>
    <w:rPr>
      <w:b/>
      <w:bCs/>
      <w:sz w:val="22"/>
      <w:szCs w:val="22"/>
    </w:rPr>
  </w:style>
  <w:style w:type="paragraph" w:styleId="Naslov7">
    <w:name w:val="heading 7"/>
    <w:basedOn w:val="Navaden"/>
    <w:next w:val="Navaden"/>
    <w:link w:val="Naslov7Znak"/>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B6797F"/>
    <w:pPr>
      <w:tabs>
        <w:tab w:val="right" w:leader="dot" w:pos="10206"/>
      </w:tabs>
      <w:ind w:right="559"/>
      <w:jc w:val="both"/>
    </w:pPr>
    <w:rPr>
      <w:b/>
      <w:bCs/>
      <w:smallCaps/>
      <w:sz w:val="22"/>
      <w:szCs w:val="22"/>
    </w:rPr>
  </w:style>
  <w:style w:type="paragraph" w:styleId="Kazalovsebine3">
    <w:name w:val="toc 3"/>
    <w:basedOn w:val="Navaden"/>
    <w:next w:val="Navaden"/>
    <w:autoRedefine/>
    <w:uiPriority w:val="39"/>
    <w:qFormat/>
    <w:rsid w:val="00B6797F"/>
    <w:pPr>
      <w:tabs>
        <w:tab w:val="left" w:pos="660"/>
        <w:tab w:val="right" w:leader="dot" w:pos="9923"/>
      </w:tabs>
      <w:ind w:left="885" w:right="276" w:hanging="885"/>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uiPriority w:val="59"/>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uiPriority w:val="9"/>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customStyle="1" w:styleId="DecimalAligned">
    <w:name w:val="Decimal Aligned"/>
    <w:basedOn w:val="Navaden"/>
    <w:uiPriority w:val="40"/>
    <w:qFormat/>
    <w:rsid w:val="003371E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3371E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371E1"/>
    <w:rPr>
      <w:rFonts w:asciiTheme="minorHAnsi" w:eastAsiaTheme="minorEastAsia" w:hAnsiTheme="minorHAnsi" w:cstheme="minorBidi"/>
      <w:sz w:val="22"/>
      <w:szCs w:val="22"/>
    </w:rPr>
  </w:style>
  <w:style w:type="character" w:styleId="Neenpoudarek">
    <w:name w:val="Subtle Emphasis"/>
    <w:basedOn w:val="Privzetapisavaodstavka"/>
    <w:uiPriority w:val="19"/>
    <w:qFormat/>
    <w:rsid w:val="003371E1"/>
    <w:rPr>
      <w:i/>
      <w:iCs/>
      <w:color w:val="7F7F7F" w:themeColor="text1" w:themeTint="80"/>
    </w:rPr>
  </w:style>
  <w:style w:type="character" w:customStyle="1" w:styleId="Naslov4Znak">
    <w:name w:val="Naslov 4 Znak"/>
    <w:basedOn w:val="Privzetapisavaodstavka"/>
    <w:link w:val="Naslov4"/>
    <w:rsid w:val="003371E1"/>
    <w:rPr>
      <w:b/>
      <w:bCs/>
      <w:sz w:val="28"/>
      <w:szCs w:val="28"/>
    </w:rPr>
  </w:style>
  <w:style w:type="character" w:customStyle="1" w:styleId="Naslov5Znak">
    <w:name w:val="Naslov 5 Znak"/>
    <w:basedOn w:val="Privzetapisavaodstavka"/>
    <w:link w:val="Naslov5"/>
    <w:rsid w:val="003371E1"/>
    <w:rPr>
      <w:rFonts w:ascii="InterstateCE-Light" w:hAnsi="InterstateCE-Light"/>
      <w:b/>
      <w:bCs/>
      <w:i/>
      <w:iCs/>
      <w:sz w:val="26"/>
      <w:szCs w:val="26"/>
    </w:rPr>
  </w:style>
  <w:style w:type="character" w:customStyle="1" w:styleId="Naslov6Znak">
    <w:name w:val="Naslov 6 Znak"/>
    <w:basedOn w:val="Privzetapisavaodstavka"/>
    <w:link w:val="Naslov6"/>
    <w:rsid w:val="003371E1"/>
    <w:rPr>
      <w:b/>
      <w:bCs/>
      <w:sz w:val="22"/>
      <w:szCs w:val="22"/>
    </w:rPr>
  </w:style>
  <w:style w:type="character" w:customStyle="1" w:styleId="Naslov7Znak">
    <w:name w:val="Naslov 7 Znak"/>
    <w:basedOn w:val="Privzetapisavaodstavka"/>
    <w:link w:val="Naslov7"/>
    <w:rsid w:val="003371E1"/>
    <w:rPr>
      <w:sz w:val="24"/>
      <w:szCs w:val="24"/>
    </w:rPr>
  </w:style>
  <w:style w:type="character" w:customStyle="1" w:styleId="Telobesedila3Znak">
    <w:name w:val="Telo besedila 3 Znak"/>
    <w:basedOn w:val="Privzetapisavaodstavka"/>
    <w:link w:val="Telobesedila3"/>
    <w:rsid w:val="003371E1"/>
    <w:rPr>
      <w:rFonts w:ascii="InterstateCE-Light" w:hAnsi="InterstateCE-Light"/>
      <w:sz w:val="16"/>
      <w:szCs w:val="16"/>
    </w:rPr>
  </w:style>
  <w:style w:type="character" w:customStyle="1" w:styleId="Telobesedila-zamikZnak">
    <w:name w:val="Telo besedila - zamik Znak"/>
    <w:basedOn w:val="Privzetapisavaodstavka"/>
    <w:link w:val="Telobesedila-zamik"/>
    <w:rsid w:val="003371E1"/>
    <w:rPr>
      <w:sz w:val="24"/>
      <w:szCs w:val="24"/>
    </w:rPr>
  </w:style>
  <w:style w:type="character" w:customStyle="1" w:styleId="Telobesedila-zamik2Znak">
    <w:name w:val="Telo besedila - zamik 2 Znak"/>
    <w:basedOn w:val="Privzetapisavaodstavka"/>
    <w:link w:val="Telobesedila-zamik2"/>
    <w:rsid w:val="003371E1"/>
    <w:rPr>
      <w:sz w:val="24"/>
      <w:szCs w:val="24"/>
    </w:rPr>
  </w:style>
  <w:style w:type="character" w:customStyle="1" w:styleId="Telobesedila-zamik3Znak">
    <w:name w:val="Telo besedila - zamik 3 Znak"/>
    <w:basedOn w:val="Privzetapisavaodstavka"/>
    <w:link w:val="Telobesedila-zamik3"/>
    <w:rsid w:val="003371E1"/>
    <w:rPr>
      <w:rFonts w:ascii="Arial" w:hAnsi="Arial" w:cs="Arial"/>
      <w:sz w:val="24"/>
      <w:szCs w:val="24"/>
    </w:rPr>
  </w:style>
  <w:style w:type="character" w:customStyle="1" w:styleId="NASLOV1ZnakZnak">
    <w:name w:val="NASLOV1 Znak Znak"/>
    <w:rsid w:val="003371E1"/>
    <w:rPr>
      <w:b/>
      <w:iCs/>
      <w:sz w:val="24"/>
      <w:lang w:val="sl-SI" w:eastAsia="sl-SI" w:bidi="ar-SA"/>
    </w:rPr>
  </w:style>
  <w:style w:type="paragraph" w:styleId="Kazalovsebine4">
    <w:name w:val="toc 4"/>
    <w:basedOn w:val="Navaden"/>
    <w:next w:val="Navaden"/>
    <w:autoRedefine/>
    <w:semiHidden/>
    <w:rsid w:val="003371E1"/>
    <w:pPr>
      <w:ind w:left="720"/>
    </w:pPr>
    <w:rPr>
      <w:szCs w:val="21"/>
    </w:rPr>
  </w:style>
  <w:style w:type="paragraph" w:styleId="Kazalovsebine5">
    <w:name w:val="toc 5"/>
    <w:basedOn w:val="Navaden"/>
    <w:next w:val="Navaden"/>
    <w:autoRedefine/>
    <w:semiHidden/>
    <w:rsid w:val="003371E1"/>
    <w:pPr>
      <w:ind w:left="960"/>
    </w:pPr>
    <w:rPr>
      <w:szCs w:val="21"/>
    </w:rPr>
  </w:style>
  <w:style w:type="paragraph" w:styleId="Kazalovsebine6">
    <w:name w:val="toc 6"/>
    <w:basedOn w:val="Navaden"/>
    <w:next w:val="Navaden"/>
    <w:autoRedefine/>
    <w:semiHidden/>
    <w:rsid w:val="003371E1"/>
    <w:pPr>
      <w:ind w:left="1200"/>
    </w:pPr>
    <w:rPr>
      <w:szCs w:val="21"/>
    </w:rPr>
  </w:style>
  <w:style w:type="paragraph" w:styleId="Kazalovsebine7">
    <w:name w:val="toc 7"/>
    <w:basedOn w:val="Navaden"/>
    <w:next w:val="Navaden"/>
    <w:autoRedefine/>
    <w:semiHidden/>
    <w:rsid w:val="003371E1"/>
    <w:pPr>
      <w:ind w:left="1440"/>
    </w:pPr>
    <w:rPr>
      <w:szCs w:val="21"/>
    </w:rPr>
  </w:style>
  <w:style w:type="paragraph" w:styleId="Kazalovsebine8">
    <w:name w:val="toc 8"/>
    <w:basedOn w:val="Navaden"/>
    <w:next w:val="Navaden"/>
    <w:autoRedefine/>
    <w:semiHidden/>
    <w:rsid w:val="003371E1"/>
    <w:pPr>
      <w:ind w:left="1680"/>
    </w:pPr>
    <w:rPr>
      <w:szCs w:val="21"/>
    </w:rPr>
  </w:style>
  <w:style w:type="paragraph" w:styleId="Kazalovsebine9">
    <w:name w:val="toc 9"/>
    <w:basedOn w:val="Navaden"/>
    <w:next w:val="Navaden"/>
    <w:autoRedefine/>
    <w:semiHidden/>
    <w:rsid w:val="003371E1"/>
    <w:pPr>
      <w:ind w:left="1920"/>
    </w:pPr>
    <w:rPr>
      <w:szCs w:val="21"/>
    </w:rPr>
  </w:style>
  <w:style w:type="paragraph" w:customStyle="1" w:styleId="SlogNaslov2TimesNewRoman">
    <w:name w:val="Slog Naslov 2 + Times New Roman"/>
    <w:basedOn w:val="Naslov2"/>
    <w:autoRedefine/>
    <w:rsid w:val="003371E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3371E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3371E1"/>
    <w:rPr>
      <w:b/>
      <w:iCs/>
      <w:sz w:val="24"/>
      <w:lang w:val="sl-SI" w:eastAsia="sl-SI" w:bidi="ar-SA"/>
    </w:rPr>
  </w:style>
  <w:style w:type="paragraph" w:customStyle="1" w:styleId="Slog10ptKrepkoDesno">
    <w:name w:val="Slog 10 pt Krepko Desno"/>
    <w:basedOn w:val="Navaden"/>
    <w:rsid w:val="003371E1"/>
    <w:pPr>
      <w:jc w:val="right"/>
    </w:pPr>
    <w:rPr>
      <w:b/>
      <w:bCs/>
      <w:sz w:val="20"/>
      <w:szCs w:val="20"/>
    </w:rPr>
  </w:style>
  <w:style w:type="paragraph" w:customStyle="1" w:styleId="SlogTeloKrepkoNeLeeePred0pt">
    <w:name w:val="Slog Telo + Krepko Ne Ležeče Pred:  0 pt"/>
    <w:basedOn w:val="Telo"/>
    <w:rsid w:val="003371E1"/>
    <w:pPr>
      <w:spacing w:before="0"/>
      <w:jc w:val="right"/>
    </w:pPr>
    <w:rPr>
      <w:b/>
      <w:bCs/>
      <w:i w:val="0"/>
    </w:rPr>
  </w:style>
  <w:style w:type="paragraph" w:customStyle="1" w:styleId="Slog3">
    <w:name w:val="Slog3"/>
    <w:basedOn w:val="Naslov1"/>
    <w:autoRedefine/>
    <w:rsid w:val="003371E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3371E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3371E1"/>
    <w:rPr>
      <w:b/>
      <w:bCs/>
      <w:color w:val="000000"/>
      <w:spacing w:val="-8"/>
      <w:sz w:val="20"/>
      <w:u w:val="single"/>
    </w:rPr>
  </w:style>
  <w:style w:type="paragraph" w:customStyle="1" w:styleId="Slog4">
    <w:name w:val="Slog4"/>
    <w:basedOn w:val="Navaden"/>
    <w:rsid w:val="003371E1"/>
    <w:pPr>
      <w:jc w:val="center"/>
    </w:pPr>
    <w:rPr>
      <w:b/>
      <w:sz w:val="20"/>
      <w:szCs w:val="20"/>
      <w:u w:val="single"/>
    </w:rPr>
  </w:style>
  <w:style w:type="paragraph" w:customStyle="1" w:styleId="Slog10ptKrepkoPodrtanoNasrediniLevo063cm">
    <w:name w:val="Slog 10 pt Krepko Podčrtano Na sredini Levo:  063 cm"/>
    <w:basedOn w:val="Navaden"/>
    <w:rsid w:val="003371E1"/>
    <w:pPr>
      <w:ind w:left="360"/>
      <w:jc w:val="center"/>
    </w:pPr>
    <w:rPr>
      <w:b/>
      <w:bCs/>
      <w:sz w:val="20"/>
      <w:szCs w:val="20"/>
      <w:u w:val="single"/>
    </w:rPr>
  </w:style>
  <w:style w:type="paragraph" w:customStyle="1" w:styleId="Slog5">
    <w:name w:val="Slog5"/>
    <w:basedOn w:val="Navaden"/>
    <w:rsid w:val="003371E1"/>
    <w:pPr>
      <w:ind w:left="360"/>
      <w:jc w:val="center"/>
    </w:pPr>
    <w:rPr>
      <w:b/>
      <w:sz w:val="20"/>
      <w:szCs w:val="20"/>
      <w:u w:val="single"/>
    </w:rPr>
  </w:style>
  <w:style w:type="paragraph" w:customStyle="1" w:styleId="Slog6">
    <w:name w:val="Slog6"/>
    <w:basedOn w:val="Navaden"/>
    <w:autoRedefine/>
    <w:rsid w:val="003371E1"/>
    <w:pPr>
      <w:ind w:left="360"/>
      <w:jc w:val="center"/>
    </w:pPr>
    <w:rPr>
      <w:b/>
      <w:sz w:val="20"/>
      <w:szCs w:val="20"/>
      <w:u w:val="single"/>
    </w:rPr>
  </w:style>
  <w:style w:type="paragraph" w:customStyle="1" w:styleId="Slog7">
    <w:name w:val="Slog7"/>
    <w:basedOn w:val="Navaden"/>
    <w:rsid w:val="003371E1"/>
    <w:pPr>
      <w:ind w:left="360"/>
      <w:jc w:val="center"/>
    </w:pPr>
    <w:rPr>
      <w:b/>
      <w:sz w:val="20"/>
      <w:szCs w:val="20"/>
      <w:u w:val="single"/>
    </w:rPr>
  </w:style>
  <w:style w:type="character" w:customStyle="1" w:styleId="Slog10ptKrepkoPodrtano">
    <w:name w:val="Slog 10 pt Krepko Podčrtano"/>
    <w:rsid w:val="003371E1"/>
    <w:rPr>
      <w:rFonts w:ascii="Times New Roman" w:hAnsi="Times New Roman"/>
      <w:b/>
      <w:bCs/>
      <w:sz w:val="20"/>
      <w:u w:val="single"/>
    </w:rPr>
  </w:style>
  <w:style w:type="paragraph" w:customStyle="1" w:styleId="NASLOV20">
    <w:name w:val="NASLOV 2"/>
    <w:basedOn w:val="Navaden"/>
    <w:rsid w:val="003371E1"/>
    <w:pPr>
      <w:tabs>
        <w:tab w:val="left" w:pos="2684"/>
      </w:tabs>
      <w:spacing w:before="120" w:after="120"/>
      <w:ind w:left="284" w:hanging="284"/>
    </w:pPr>
    <w:rPr>
      <w:szCs w:val="20"/>
    </w:rPr>
  </w:style>
  <w:style w:type="paragraph" w:customStyle="1" w:styleId="Slog8">
    <w:name w:val="Slog8"/>
    <w:basedOn w:val="NASLOV20"/>
    <w:rsid w:val="003371E1"/>
  </w:style>
  <w:style w:type="paragraph" w:customStyle="1" w:styleId="Slog9">
    <w:name w:val="Slog9"/>
    <w:basedOn w:val="NASLOV20"/>
    <w:rsid w:val="003371E1"/>
  </w:style>
  <w:style w:type="paragraph" w:customStyle="1" w:styleId="Slog10">
    <w:name w:val="Slog10"/>
    <w:basedOn w:val="NASLOV20"/>
    <w:rsid w:val="003371E1"/>
    <w:pPr>
      <w:spacing w:before="100" w:beforeAutospacing="1"/>
    </w:pPr>
  </w:style>
  <w:style w:type="paragraph" w:customStyle="1" w:styleId="Slog11">
    <w:name w:val="Slog11"/>
    <w:basedOn w:val="NASLOV20"/>
    <w:rsid w:val="003371E1"/>
    <w:pPr>
      <w:jc w:val="center"/>
    </w:pPr>
  </w:style>
  <w:style w:type="paragraph" w:customStyle="1" w:styleId="Slog12">
    <w:name w:val="Slog12"/>
    <w:basedOn w:val="NASLOV20"/>
    <w:rsid w:val="003371E1"/>
    <w:pPr>
      <w:numPr>
        <w:numId w:val="25"/>
      </w:numPr>
    </w:pPr>
  </w:style>
  <w:style w:type="character" w:customStyle="1" w:styleId="NASLOV1Znak0">
    <w:name w:val="NASLOV 1 Znak"/>
    <w:basedOn w:val="NASLOV1ZnakZnak"/>
    <w:rsid w:val="003371E1"/>
    <w:rPr>
      <w:b/>
      <w:iCs/>
      <w:sz w:val="24"/>
      <w:lang w:val="sl-SI" w:eastAsia="sl-SI" w:bidi="ar-SA"/>
    </w:rPr>
  </w:style>
  <w:style w:type="paragraph" w:styleId="Kazaloslik">
    <w:name w:val="table of figures"/>
    <w:basedOn w:val="Navaden"/>
    <w:next w:val="Navaden"/>
    <w:semiHidden/>
    <w:rsid w:val="003371E1"/>
    <w:pPr>
      <w:ind w:left="480" w:hanging="480"/>
    </w:pPr>
    <w:rPr>
      <w:smallCaps/>
    </w:rPr>
  </w:style>
  <w:style w:type="paragraph" w:customStyle="1" w:styleId="slog13">
    <w:name w:val="slog 13"/>
    <w:basedOn w:val="Naslov2"/>
    <w:rsid w:val="003371E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3371E1"/>
  </w:style>
  <w:style w:type="paragraph" w:customStyle="1" w:styleId="Slog15">
    <w:name w:val="Slog15"/>
    <w:basedOn w:val="NASLOV20"/>
    <w:autoRedefine/>
    <w:rsid w:val="003371E1"/>
  </w:style>
  <w:style w:type="paragraph" w:styleId="Stvarnokazalo1">
    <w:name w:val="index 1"/>
    <w:basedOn w:val="Navaden"/>
    <w:next w:val="Navaden"/>
    <w:autoRedefine/>
    <w:semiHidden/>
    <w:rsid w:val="003371E1"/>
    <w:pPr>
      <w:ind w:left="240" w:hanging="240"/>
    </w:pPr>
    <w:rPr>
      <w:szCs w:val="20"/>
    </w:rPr>
  </w:style>
  <w:style w:type="paragraph" w:styleId="Stvarnokazalo2">
    <w:name w:val="index 2"/>
    <w:basedOn w:val="Navaden"/>
    <w:next w:val="Navaden"/>
    <w:autoRedefine/>
    <w:semiHidden/>
    <w:rsid w:val="003371E1"/>
    <w:pPr>
      <w:ind w:left="480" w:hanging="240"/>
    </w:pPr>
    <w:rPr>
      <w:szCs w:val="20"/>
    </w:rPr>
  </w:style>
  <w:style w:type="paragraph" w:styleId="Stvarnokazalo3">
    <w:name w:val="index 3"/>
    <w:basedOn w:val="Navaden"/>
    <w:next w:val="Navaden"/>
    <w:autoRedefine/>
    <w:semiHidden/>
    <w:rsid w:val="003371E1"/>
    <w:pPr>
      <w:ind w:left="720" w:hanging="240"/>
    </w:pPr>
    <w:rPr>
      <w:szCs w:val="20"/>
    </w:rPr>
  </w:style>
  <w:style w:type="paragraph" w:styleId="Stvarnokazalo4">
    <w:name w:val="index 4"/>
    <w:basedOn w:val="Navaden"/>
    <w:next w:val="Navaden"/>
    <w:autoRedefine/>
    <w:semiHidden/>
    <w:rsid w:val="003371E1"/>
    <w:pPr>
      <w:ind w:left="960" w:hanging="240"/>
    </w:pPr>
    <w:rPr>
      <w:szCs w:val="20"/>
    </w:rPr>
  </w:style>
  <w:style w:type="paragraph" w:styleId="Stvarnokazalo5">
    <w:name w:val="index 5"/>
    <w:basedOn w:val="Navaden"/>
    <w:next w:val="Navaden"/>
    <w:autoRedefine/>
    <w:semiHidden/>
    <w:rsid w:val="003371E1"/>
    <w:pPr>
      <w:ind w:left="1200" w:hanging="240"/>
    </w:pPr>
    <w:rPr>
      <w:szCs w:val="20"/>
    </w:rPr>
  </w:style>
  <w:style w:type="paragraph" w:styleId="Stvarnokazalo6">
    <w:name w:val="index 6"/>
    <w:basedOn w:val="Navaden"/>
    <w:next w:val="Navaden"/>
    <w:autoRedefine/>
    <w:semiHidden/>
    <w:rsid w:val="003371E1"/>
    <w:pPr>
      <w:ind w:left="1440" w:hanging="240"/>
    </w:pPr>
    <w:rPr>
      <w:szCs w:val="20"/>
    </w:rPr>
  </w:style>
  <w:style w:type="paragraph" w:styleId="Stvarnokazalo7">
    <w:name w:val="index 7"/>
    <w:basedOn w:val="Navaden"/>
    <w:next w:val="Navaden"/>
    <w:autoRedefine/>
    <w:semiHidden/>
    <w:rsid w:val="003371E1"/>
    <w:pPr>
      <w:ind w:left="1680" w:hanging="240"/>
    </w:pPr>
    <w:rPr>
      <w:szCs w:val="20"/>
    </w:rPr>
  </w:style>
  <w:style w:type="paragraph" w:styleId="Stvarnokazalo8">
    <w:name w:val="index 8"/>
    <w:basedOn w:val="Navaden"/>
    <w:next w:val="Navaden"/>
    <w:autoRedefine/>
    <w:semiHidden/>
    <w:rsid w:val="003371E1"/>
    <w:pPr>
      <w:ind w:left="1920" w:hanging="240"/>
    </w:pPr>
    <w:rPr>
      <w:szCs w:val="20"/>
    </w:rPr>
  </w:style>
  <w:style w:type="paragraph" w:styleId="Stvarnokazalo9">
    <w:name w:val="index 9"/>
    <w:basedOn w:val="Navaden"/>
    <w:next w:val="Navaden"/>
    <w:autoRedefine/>
    <w:semiHidden/>
    <w:rsid w:val="003371E1"/>
    <w:pPr>
      <w:ind w:left="2160" w:hanging="240"/>
    </w:pPr>
    <w:rPr>
      <w:szCs w:val="20"/>
    </w:rPr>
  </w:style>
  <w:style w:type="paragraph" w:styleId="Stvarnokazalo-naslov">
    <w:name w:val="index heading"/>
    <w:basedOn w:val="Navaden"/>
    <w:next w:val="Stvarnokazalo1"/>
    <w:semiHidden/>
    <w:rsid w:val="003371E1"/>
    <w:rPr>
      <w:szCs w:val="20"/>
    </w:rPr>
  </w:style>
  <w:style w:type="character" w:customStyle="1" w:styleId="ZgradbadokumentaZnak">
    <w:name w:val="Zgradba dokumenta Znak"/>
    <w:basedOn w:val="Privzetapisavaodstavka"/>
    <w:link w:val="Zgradbadokumenta"/>
    <w:semiHidden/>
    <w:rsid w:val="003371E1"/>
    <w:rPr>
      <w:rFonts w:ascii="Tahoma" w:hAnsi="Tahoma" w:cs="Tahoma"/>
      <w:shd w:val="clear" w:color="auto" w:fill="000080"/>
    </w:rPr>
  </w:style>
  <w:style w:type="character" w:customStyle="1" w:styleId="UnresolvedMention">
    <w:name w:val="Unresolved Mention"/>
    <w:basedOn w:val="Privzetapisavaodstavka"/>
    <w:uiPriority w:val="99"/>
    <w:semiHidden/>
    <w:unhideWhenUsed/>
    <w:rsid w:val="0011370A"/>
    <w:rPr>
      <w:color w:val="605E5C"/>
      <w:shd w:val="clear" w:color="auto" w:fill="E1DFDD"/>
    </w:rPr>
  </w:style>
  <w:style w:type="paragraph" w:styleId="Revizija">
    <w:name w:val="Revision"/>
    <w:hidden/>
    <w:uiPriority w:val="99"/>
    <w:semiHidden/>
    <w:rsid w:val="00EC46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1237110">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92580682">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498737172">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5885615">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75275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6417353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5534901">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48898211">
      <w:bodyDiv w:val="1"/>
      <w:marLeft w:val="0"/>
      <w:marRight w:val="0"/>
      <w:marTop w:val="0"/>
      <w:marBottom w:val="0"/>
      <w:divBdr>
        <w:top w:val="none" w:sz="0" w:space="0" w:color="auto"/>
        <w:left w:val="none" w:sz="0" w:space="0" w:color="auto"/>
        <w:bottom w:val="none" w:sz="0" w:space="0" w:color="auto"/>
        <w:right w:val="none" w:sz="0" w:space="0" w:color="auto"/>
      </w:divBdr>
    </w:div>
    <w:div w:id="97545648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154241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065396">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2055939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47">
      <w:bodyDiv w:val="1"/>
      <w:marLeft w:val="0"/>
      <w:marRight w:val="0"/>
      <w:marTop w:val="0"/>
      <w:marBottom w:val="0"/>
      <w:divBdr>
        <w:top w:val="none" w:sz="0" w:space="0" w:color="auto"/>
        <w:left w:val="none" w:sz="0" w:space="0" w:color="auto"/>
        <w:bottom w:val="none" w:sz="0" w:space="0" w:color="auto"/>
        <w:right w:val="none" w:sz="0" w:space="0" w:color="auto"/>
      </w:divBdr>
    </w:div>
    <w:div w:id="1535658326">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88886664">
      <w:bodyDiv w:val="1"/>
      <w:marLeft w:val="0"/>
      <w:marRight w:val="0"/>
      <w:marTop w:val="0"/>
      <w:marBottom w:val="0"/>
      <w:divBdr>
        <w:top w:val="none" w:sz="0" w:space="0" w:color="auto"/>
        <w:left w:val="none" w:sz="0" w:space="0" w:color="auto"/>
        <w:bottom w:val="none" w:sz="0" w:space="0" w:color="auto"/>
        <w:right w:val="none" w:sz="0" w:space="0" w:color="auto"/>
      </w:divBdr>
    </w:div>
    <w:div w:id="180245919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61475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32508-2ABE-4487-9ED6-C8122A11C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41</Pages>
  <Words>8290</Words>
  <Characters>47256</Characters>
  <Application>Microsoft Office Word</Application>
  <DocSecurity>0</DocSecurity>
  <Lines>393</Lines>
  <Paragraphs>110</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55436</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Maroh Damjan</cp:lastModifiedBy>
  <cp:revision>2</cp:revision>
  <cp:lastPrinted>2021-12-03T07:22:00Z</cp:lastPrinted>
  <dcterms:created xsi:type="dcterms:W3CDTF">2022-04-11T05:52:00Z</dcterms:created>
  <dcterms:modified xsi:type="dcterms:W3CDTF">2022-04-11T05:52:00Z</dcterms:modified>
</cp:coreProperties>
</file>