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77777777" w:rsidR="00BB1E26" w:rsidRPr="00C22469" w:rsidRDefault="00BB1E26" w:rsidP="007466A1">
      <w:pPr>
        <w:spacing w:line="240" w:lineRule="auto"/>
      </w:pPr>
    </w:p>
    <w:p w14:paraId="655A389D" w14:textId="36E86DA8" w:rsidR="00BB1E26" w:rsidRPr="00C22469" w:rsidRDefault="00152883" w:rsidP="007466A1">
      <w:pPr>
        <w:spacing w:line="240" w:lineRule="auto"/>
      </w:pPr>
      <w:r w:rsidRPr="00C22469">
        <w:t>Številka:</w:t>
      </w:r>
      <w:r w:rsidR="00983030" w:rsidRPr="00C22469">
        <w:t xml:space="preserve"> </w:t>
      </w:r>
      <w:r w:rsidR="00407EFA" w:rsidRPr="00C22469">
        <w:t>4300-</w:t>
      </w:r>
      <w:r w:rsidR="00426B88">
        <w:t>26</w:t>
      </w:r>
      <w:r w:rsidR="003A3046">
        <w:t>/2022/</w:t>
      </w:r>
      <w:r w:rsidR="00426B88">
        <w:t>3</w:t>
      </w:r>
    </w:p>
    <w:p w14:paraId="513AC40A" w14:textId="5F2D1EB1" w:rsidR="00E54094" w:rsidRPr="00C22469" w:rsidRDefault="00E54094" w:rsidP="007466A1">
      <w:pPr>
        <w:spacing w:line="240" w:lineRule="auto"/>
      </w:pPr>
      <w:r w:rsidRPr="00C22469">
        <w:t>Datum:</w:t>
      </w:r>
      <w:r w:rsidR="00B51380" w:rsidRPr="00C22469">
        <w:t xml:space="preserve"> </w:t>
      </w:r>
      <w:r w:rsidR="00426B88">
        <w:t>12. 4. 2022</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2A88A0B2" w14:textId="5B6BA29D" w:rsidR="00D46C96" w:rsidRPr="00C22469"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Z OZNAKO </w:t>
      </w:r>
    </w:p>
    <w:p w14:paraId="56899F89" w14:textId="11FD4E34" w:rsidR="00321473" w:rsidRPr="00C22469" w:rsidRDefault="00321473" w:rsidP="007466A1">
      <w:pPr>
        <w:spacing w:line="240" w:lineRule="auto"/>
        <w:jc w:val="center"/>
        <w:rPr>
          <w:b/>
          <w:sz w:val="52"/>
          <w:szCs w:val="52"/>
        </w:rPr>
      </w:pPr>
      <w:r w:rsidRPr="00C22469">
        <w:rPr>
          <w:b/>
          <w:sz w:val="52"/>
          <w:szCs w:val="52"/>
        </w:rPr>
        <w:t>OD</w:t>
      </w:r>
      <w:r w:rsidR="006C3248" w:rsidRPr="00C22469">
        <w:rPr>
          <w:b/>
          <w:sz w:val="52"/>
          <w:szCs w:val="52"/>
        </w:rPr>
        <w:t>UeNAROCANJE-</w:t>
      </w:r>
      <w:r w:rsidR="00945A9D">
        <w:rPr>
          <w:b/>
          <w:sz w:val="52"/>
          <w:szCs w:val="52"/>
        </w:rPr>
        <w:t>1</w:t>
      </w:r>
      <w:r w:rsidR="002050D0">
        <w:rPr>
          <w:b/>
          <w:sz w:val="52"/>
          <w:szCs w:val="52"/>
        </w:rPr>
        <w:t>6</w:t>
      </w:r>
      <w:r w:rsidR="00F747E3" w:rsidRPr="00C22469">
        <w:rPr>
          <w:b/>
          <w:sz w:val="52"/>
          <w:szCs w:val="52"/>
        </w:rPr>
        <w:t>/2022</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09FBBB1E" w14:textId="77777777" w:rsidR="00990C82" w:rsidRPr="00C22469" w:rsidRDefault="00F23E94" w:rsidP="00D46C96">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PO ODPRTEM POSTOPKU Z</w:t>
      </w:r>
      <w:r w:rsidR="00B51380" w:rsidRPr="00C22469">
        <w:rPr>
          <w:b/>
          <w:sz w:val="52"/>
          <w:szCs w:val="52"/>
        </w:rPr>
        <w:t xml:space="preserve"> </w:t>
      </w:r>
      <w:r w:rsidR="00990C82" w:rsidRPr="00C22469">
        <w:rPr>
          <w:b/>
          <w:sz w:val="52"/>
          <w:szCs w:val="52"/>
        </w:rPr>
        <w:t>OZNAKO</w:t>
      </w:r>
    </w:p>
    <w:p w14:paraId="35DDFB8E" w14:textId="51CCDF67" w:rsidR="006C3248" w:rsidRPr="00C22469" w:rsidRDefault="006C3248" w:rsidP="006C3248">
      <w:pPr>
        <w:spacing w:line="240" w:lineRule="auto"/>
        <w:jc w:val="center"/>
        <w:rPr>
          <w:b/>
          <w:sz w:val="52"/>
          <w:szCs w:val="52"/>
        </w:rPr>
      </w:pPr>
      <w:r w:rsidRPr="00C22469">
        <w:rPr>
          <w:b/>
          <w:sz w:val="52"/>
          <w:szCs w:val="52"/>
        </w:rPr>
        <w:t>ODUeNAROCANJE-</w:t>
      </w:r>
      <w:r w:rsidR="00945A9D">
        <w:rPr>
          <w:b/>
          <w:sz w:val="52"/>
          <w:szCs w:val="52"/>
        </w:rPr>
        <w:t>1</w:t>
      </w:r>
      <w:r w:rsidR="002050D0">
        <w:rPr>
          <w:b/>
          <w:sz w:val="52"/>
          <w:szCs w:val="52"/>
        </w:rPr>
        <w:t>6</w:t>
      </w:r>
      <w:r w:rsidR="00F747E3" w:rsidRPr="00C22469">
        <w:rPr>
          <w:b/>
          <w:sz w:val="52"/>
          <w:szCs w:val="52"/>
        </w:rPr>
        <w:t>/2022</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2B9B91C4" w14:textId="0A33D7A9" w:rsidR="00676494" w:rsidRPr="00C22469" w:rsidRDefault="00676494" w:rsidP="007466A1">
      <w:pPr>
        <w:spacing w:line="240" w:lineRule="auto"/>
        <w:rPr>
          <w:lang w:eastAsia="sl-SI"/>
        </w:rPr>
      </w:pPr>
    </w:p>
    <w:p w14:paraId="01E51E81" w14:textId="4DCFDF81" w:rsidR="00676494" w:rsidRPr="00C22469" w:rsidRDefault="00676494" w:rsidP="007466A1">
      <w:pPr>
        <w:spacing w:line="240" w:lineRule="auto"/>
        <w:rPr>
          <w:lang w:eastAsia="sl-SI"/>
        </w:rPr>
      </w:pPr>
    </w:p>
    <w:p w14:paraId="3ABE2AE3" w14:textId="77777777" w:rsidR="00676494" w:rsidRPr="00C22469" w:rsidRDefault="00676494" w:rsidP="007466A1">
      <w:pPr>
        <w:spacing w:line="240" w:lineRule="auto"/>
        <w:rPr>
          <w:lang w:eastAsia="sl-SI"/>
        </w:rPr>
      </w:pPr>
    </w:p>
    <w:p w14:paraId="71865967" w14:textId="77777777" w:rsidR="00D65E75" w:rsidRPr="00CF3FD5" w:rsidRDefault="009B3F0C" w:rsidP="00D34431">
      <w:pPr>
        <w:pStyle w:val="NaslovTOC"/>
        <w:spacing w:before="60" w:after="60" w:line="240" w:lineRule="auto"/>
        <w:rPr>
          <w:rFonts w:ascii="Arial" w:hAnsi="Arial" w:cs="Arial"/>
          <w:b w:val="0"/>
          <w:color w:val="auto"/>
          <w:sz w:val="20"/>
          <w:szCs w:val="20"/>
        </w:rPr>
      </w:pPr>
      <w:r w:rsidRPr="00CF3FD5">
        <w:rPr>
          <w:rFonts w:ascii="Arial" w:hAnsi="Arial" w:cs="Arial"/>
          <w:b w:val="0"/>
          <w:color w:val="auto"/>
          <w:sz w:val="20"/>
          <w:szCs w:val="20"/>
        </w:rPr>
        <w:lastRenderedPageBreak/>
        <w:t>KAZALO</w:t>
      </w:r>
    </w:p>
    <w:p w14:paraId="74E19840" w14:textId="75B3C768" w:rsidR="003650A3" w:rsidRPr="00CF3FD5" w:rsidRDefault="009B3F0C">
      <w:pPr>
        <w:pStyle w:val="Kazalovsebine1"/>
        <w:tabs>
          <w:tab w:val="left" w:pos="400"/>
          <w:tab w:val="right" w:leader="dot" w:pos="9060"/>
        </w:tabs>
        <w:rPr>
          <w:rFonts w:ascii="Arial" w:eastAsiaTheme="minorEastAsia" w:hAnsi="Arial" w:cs="Arial"/>
          <w:b w:val="0"/>
          <w:bCs w:val="0"/>
          <w:caps w:val="0"/>
          <w:noProof/>
          <w:lang w:eastAsia="sl-SI"/>
        </w:rPr>
      </w:pPr>
      <w:r w:rsidRPr="00CF3FD5">
        <w:rPr>
          <w:rFonts w:ascii="Arial" w:hAnsi="Arial" w:cs="Arial"/>
          <w:b w:val="0"/>
        </w:rPr>
        <w:fldChar w:fldCharType="begin"/>
      </w:r>
      <w:r w:rsidRPr="00CF3FD5">
        <w:rPr>
          <w:rFonts w:ascii="Arial" w:hAnsi="Arial" w:cs="Arial"/>
          <w:b w:val="0"/>
        </w:rPr>
        <w:instrText xml:space="preserve"> TOC \o "1-5" \h \z \u </w:instrText>
      </w:r>
      <w:r w:rsidRPr="00CF3FD5">
        <w:rPr>
          <w:rFonts w:ascii="Arial" w:hAnsi="Arial" w:cs="Arial"/>
          <w:b w:val="0"/>
        </w:rPr>
        <w:fldChar w:fldCharType="separate"/>
      </w:r>
      <w:hyperlink w:anchor="_Toc94680998" w:history="1">
        <w:r w:rsidR="003650A3" w:rsidRPr="00CF3FD5">
          <w:rPr>
            <w:rStyle w:val="Hiperpovezava"/>
            <w:rFonts w:ascii="Arial" w:hAnsi="Arial" w:cs="Arial"/>
            <w:noProof/>
            <w:lang w:eastAsia="ar-SA"/>
          </w:rPr>
          <w:t>1.</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NAROČNIK</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_Toc94680998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0D9AC291" w14:textId="428B522C"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0999" w:history="1">
        <w:r w:rsidR="003650A3" w:rsidRPr="00CF3FD5">
          <w:rPr>
            <w:rStyle w:val="Hiperpovezava"/>
            <w:rFonts w:ascii="Arial" w:hAnsi="Arial" w:cs="Arial"/>
            <w:noProof/>
          </w:rPr>
          <w:t>2.</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OZNAKA</w:t>
        </w:r>
        <w:r w:rsidR="003650A3" w:rsidRPr="00CF3FD5">
          <w:rPr>
            <w:rStyle w:val="Hiperpovezava"/>
            <w:rFonts w:ascii="Arial" w:hAnsi="Arial" w:cs="Arial"/>
            <w:noProof/>
          </w:rPr>
          <w:t xml:space="preserve"> IN PREDMET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_Toc94680999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0526FD23" w14:textId="1CB40F99"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0" w:history="1">
        <w:r w:rsidR="003650A3" w:rsidRPr="00CF3FD5">
          <w:rPr>
            <w:rStyle w:val="Hiperpovezava"/>
            <w:rFonts w:ascii="Arial" w:hAnsi="Arial" w:cs="Arial"/>
            <w:noProof/>
          </w:rPr>
          <w:t>3.</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NAČIN</w:t>
        </w:r>
        <w:r w:rsidR="003650A3" w:rsidRPr="00CF3FD5">
          <w:rPr>
            <w:rStyle w:val="Hiperpovezava"/>
            <w:rFonts w:ascii="Arial" w:hAnsi="Arial" w:cs="Arial"/>
            <w:noProof/>
          </w:rPr>
          <w:t xml:space="preserve"> ODDAJE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43C9CDA1" w14:textId="5C3E17B3"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1" w:history="1">
        <w:r w:rsidR="003650A3" w:rsidRPr="00CF3FD5">
          <w:rPr>
            <w:rStyle w:val="Hiperpovezava"/>
            <w:rFonts w:ascii="Arial" w:hAnsi="Arial" w:cs="Arial"/>
            <w:noProof/>
          </w:rPr>
          <w:t>4.</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ROK IN </w:t>
        </w:r>
        <w:r w:rsidR="003650A3" w:rsidRPr="00CF3FD5">
          <w:rPr>
            <w:rStyle w:val="Hiperpovezava"/>
            <w:rFonts w:ascii="Arial" w:hAnsi="Arial" w:cs="Arial"/>
            <w:noProof/>
            <w:lang w:eastAsia="ar-SA"/>
          </w:rPr>
          <w:t>NAČIN</w:t>
        </w:r>
        <w:r w:rsidR="003650A3" w:rsidRPr="00CF3FD5">
          <w:rPr>
            <w:rStyle w:val="Hiperpovezava"/>
            <w:rFonts w:ascii="Arial" w:hAnsi="Arial" w:cs="Arial"/>
            <w:noProof/>
          </w:rPr>
          <w:t xml:space="preserve"> PREDLOŽITVE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4</w:t>
        </w:r>
        <w:r w:rsidR="003650A3" w:rsidRPr="00CF3FD5">
          <w:rPr>
            <w:rFonts w:ascii="Arial" w:hAnsi="Arial" w:cs="Arial"/>
            <w:noProof/>
            <w:webHidden/>
          </w:rPr>
          <w:fldChar w:fldCharType="end"/>
        </w:r>
      </w:hyperlink>
    </w:p>
    <w:p w14:paraId="2FE26FE2" w14:textId="4BF91DE2"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2" w:history="1">
        <w:r w:rsidR="003650A3" w:rsidRPr="00CF3FD5">
          <w:rPr>
            <w:rStyle w:val="Hiperpovezava"/>
            <w:rFonts w:ascii="Arial" w:hAnsi="Arial" w:cs="Arial"/>
            <w:noProof/>
          </w:rPr>
          <w:t>5.</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INFORMACIJE V ZVEZI Z ODPIRANJEM PONUDB</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CEAF524" w14:textId="15948FC0"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3" w:history="1">
        <w:r w:rsidR="003650A3" w:rsidRPr="00CF3FD5">
          <w:rPr>
            <w:rStyle w:val="Hiperpovezava"/>
            <w:rFonts w:ascii="Arial" w:hAnsi="Arial" w:cs="Arial"/>
            <w:noProof/>
          </w:rPr>
          <w:t>6.</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PRAVNA PODLAGA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7CCB16DA" w14:textId="422FF05F"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4" w:history="1">
        <w:r w:rsidR="003650A3" w:rsidRPr="00CF3FD5">
          <w:rPr>
            <w:rStyle w:val="Hiperpovezava"/>
            <w:rFonts w:ascii="Arial" w:hAnsi="Arial" w:cs="Arial"/>
            <w:noProof/>
          </w:rPr>
          <w:t>7.</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TEMELJNA PRAVILA ZA DOSTOP, OBVESTILA IN POJASNILA V ZVEZI Z DOKUMENTACIJO predmetnega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638B2EB" w14:textId="5E054CEB"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05" w:history="1">
        <w:r w:rsidR="003650A3" w:rsidRPr="00CF3FD5">
          <w:rPr>
            <w:rStyle w:val="Hiperpovezava"/>
            <w:rFonts w:ascii="Arial" w:hAnsi="Arial" w:cs="Arial"/>
            <w:noProof/>
            <w:lang w:eastAsia="ar-SA"/>
          </w:rPr>
          <w:t>7.1</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Dostop do dokumentacije v zvezi z oddajo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18348F74" w14:textId="28EE87B4"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06" w:history="1">
        <w:r w:rsidR="003650A3" w:rsidRPr="00CF3FD5">
          <w:rPr>
            <w:rStyle w:val="Hiperpovezava"/>
            <w:rFonts w:ascii="Arial" w:hAnsi="Arial" w:cs="Arial"/>
            <w:noProof/>
            <w:lang w:eastAsia="ar-SA"/>
          </w:rPr>
          <w:t>7.2</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Obvestila in pojasnila v zvezi z dokumentacijo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337023D1" w14:textId="2C1AA67D"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7" w:history="1">
        <w:r w:rsidR="003650A3" w:rsidRPr="00CF3FD5">
          <w:rPr>
            <w:rStyle w:val="Hiperpovezava"/>
            <w:rFonts w:ascii="Arial" w:hAnsi="Arial" w:cs="Arial"/>
            <w:noProof/>
          </w:rPr>
          <w:t>8.</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SESTAVA </w:t>
        </w:r>
        <w:r w:rsidR="003650A3" w:rsidRPr="00CF3FD5">
          <w:rPr>
            <w:rStyle w:val="Hiperpovezava"/>
            <w:rFonts w:ascii="Arial" w:hAnsi="Arial" w:cs="Arial"/>
            <w:noProof/>
            <w:lang w:eastAsia="ar-SA"/>
          </w:rPr>
          <w:t>DOKUMENTACIJE V ZVEZI Z ODDAJO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701AD81F" w14:textId="4792E5FA" w:rsidR="003650A3" w:rsidRPr="00CF3FD5" w:rsidRDefault="00426B88">
      <w:pPr>
        <w:pStyle w:val="Kazalovsebine1"/>
        <w:tabs>
          <w:tab w:val="left" w:pos="400"/>
          <w:tab w:val="right" w:leader="dot" w:pos="9060"/>
        </w:tabs>
        <w:rPr>
          <w:rFonts w:ascii="Arial" w:eastAsiaTheme="minorEastAsia" w:hAnsi="Arial" w:cs="Arial"/>
          <w:b w:val="0"/>
          <w:bCs w:val="0"/>
          <w:caps w:val="0"/>
          <w:noProof/>
          <w:lang w:eastAsia="sl-SI"/>
        </w:rPr>
      </w:pPr>
      <w:hyperlink w:anchor="_Toc94681008" w:history="1">
        <w:r w:rsidR="003650A3" w:rsidRPr="00CF3FD5">
          <w:rPr>
            <w:rStyle w:val="Hiperpovezava"/>
            <w:rFonts w:ascii="Arial" w:hAnsi="Arial" w:cs="Arial"/>
            <w:noProof/>
          </w:rPr>
          <w:t>9.</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UGOTAVLJANJE </w:t>
        </w:r>
        <w:r w:rsidR="003650A3" w:rsidRPr="00CF3FD5">
          <w:rPr>
            <w:rStyle w:val="Hiperpovezava"/>
            <w:rFonts w:ascii="Arial" w:hAnsi="Arial" w:cs="Arial"/>
            <w:noProof/>
            <w:lang w:eastAsia="ar-SA"/>
          </w:rPr>
          <w:t>SPOSOBNOSTI ZA SODELOVANJE V POSTOPKU ODDAJE JAVNEGA NAROČILA IN DOKAZILA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5</w:t>
        </w:r>
        <w:r w:rsidR="003650A3" w:rsidRPr="00CF3FD5">
          <w:rPr>
            <w:rFonts w:ascii="Arial" w:hAnsi="Arial" w:cs="Arial"/>
            <w:noProof/>
            <w:webHidden/>
          </w:rPr>
          <w:fldChar w:fldCharType="end"/>
        </w:r>
      </w:hyperlink>
    </w:p>
    <w:p w14:paraId="50E21D3D" w14:textId="4F0086EB"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09" w:history="1">
        <w:r w:rsidR="003650A3" w:rsidRPr="00CF3FD5">
          <w:rPr>
            <w:rStyle w:val="Hiperpovezava"/>
            <w:rFonts w:ascii="Arial" w:eastAsia="Arial Unicode MS" w:hAnsi="Arial" w:cs="Arial"/>
            <w:noProof/>
            <w:lang w:eastAsia="ar-SA"/>
          </w:rPr>
          <w:t>9.1</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Neobstoj razlogov za izključitev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_Toc94681009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6</w:t>
        </w:r>
        <w:r w:rsidR="003650A3" w:rsidRPr="00CF3FD5">
          <w:rPr>
            <w:rFonts w:ascii="Arial" w:hAnsi="Arial" w:cs="Arial"/>
            <w:noProof/>
            <w:webHidden/>
          </w:rPr>
          <w:fldChar w:fldCharType="end"/>
        </w:r>
      </w:hyperlink>
    </w:p>
    <w:p w14:paraId="0D88904B" w14:textId="3B95D94B"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10" w:history="1">
        <w:r w:rsidR="003650A3" w:rsidRPr="00CF3FD5">
          <w:rPr>
            <w:rStyle w:val="Hiperpovezava"/>
            <w:rFonts w:ascii="Arial" w:eastAsia="Arial Unicode MS" w:hAnsi="Arial" w:cs="Arial"/>
            <w:noProof/>
            <w:lang w:eastAsia="ar-SA"/>
          </w:rPr>
          <w:t>9.2</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Tehnični pogoji oziroma sposobnost</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7</w:t>
        </w:r>
        <w:r w:rsidR="003650A3" w:rsidRPr="00CF3FD5">
          <w:rPr>
            <w:rFonts w:ascii="Arial" w:hAnsi="Arial" w:cs="Arial"/>
            <w:noProof/>
            <w:webHidden/>
          </w:rPr>
          <w:fldChar w:fldCharType="end"/>
        </w:r>
      </w:hyperlink>
    </w:p>
    <w:p w14:paraId="4B144CA3" w14:textId="689AC74C"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11" w:history="1">
        <w:r w:rsidR="003650A3" w:rsidRPr="00CF3FD5">
          <w:rPr>
            <w:rStyle w:val="Hiperpovezava"/>
            <w:rFonts w:ascii="Arial" w:eastAsia="Arial Unicode MS" w:hAnsi="Arial" w:cs="Arial"/>
            <w:noProof/>
            <w:lang w:eastAsia="ar-SA"/>
          </w:rPr>
          <w:t>9.3</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Kadrovski pogoji oziroma sposobnost</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8</w:t>
        </w:r>
        <w:r w:rsidR="003650A3" w:rsidRPr="00CF3FD5">
          <w:rPr>
            <w:rFonts w:ascii="Arial" w:hAnsi="Arial" w:cs="Arial"/>
            <w:noProof/>
            <w:webHidden/>
          </w:rPr>
          <w:fldChar w:fldCharType="end"/>
        </w:r>
      </w:hyperlink>
    </w:p>
    <w:p w14:paraId="64CCD650" w14:textId="094207F4"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12" w:history="1">
        <w:r w:rsidR="003650A3" w:rsidRPr="00CF3FD5">
          <w:rPr>
            <w:rStyle w:val="Hiperpovezava"/>
            <w:rFonts w:ascii="Arial" w:hAnsi="Arial" w:cs="Arial"/>
            <w:noProof/>
            <w:lang w:eastAsia="ar-SA"/>
          </w:rPr>
          <w:t>10.</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MERILO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8</w:t>
        </w:r>
        <w:r w:rsidR="003650A3" w:rsidRPr="00CF3FD5">
          <w:rPr>
            <w:rFonts w:ascii="Arial" w:hAnsi="Arial" w:cs="Arial"/>
            <w:noProof/>
            <w:webHidden/>
          </w:rPr>
          <w:fldChar w:fldCharType="end"/>
        </w:r>
      </w:hyperlink>
    </w:p>
    <w:p w14:paraId="2146B7BF" w14:textId="2FD7919B"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13" w:history="1">
        <w:r w:rsidR="003650A3" w:rsidRPr="00CF3FD5">
          <w:rPr>
            <w:rStyle w:val="Hiperpovezava"/>
            <w:rFonts w:ascii="Arial" w:hAnsi="Arial" w:cs="Arial"/>
            <w:noProof/>
            <w:lang w:eastAsia="ar-SA"/>
          </w:rPr>
          <w:t>11.</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lang w:eastAsia="ar-SA"/>
          </w:rPr>
          <w:t>PONUDBA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3103D774" w14:textId="71138DB8"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14" w:history="1">
        <w:r w:rsidR="003650A3" w:rsidRPr="00CF3FD5">
          <w:rPr>
            <w:rStyle w:val="Hiperpovezava"/>
            <w:rFonts w:ascii="Arial" w:hAnsi="Arial" w:cs="Arial"/>
            <w:noProof/>
            <w:lang w:eastAsia="ar-SA"/>
          </w:rPr>
          <w:t>11.1</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Ponudbena</w:t>
        </w:r>
        <w:r w:rsidR="003650A3" w:rsidRPr="00CF3FD5">
          <w:rPr>
            <w:rStyle w:val="Hiperpovezava"/>
            <w:rFonts w:ascii="Arial" w:hAnsi="Arial" w:cs="Arial"/>
            <w:noProof/>
            <w:lang w:eastAsia="ar-SA"/>
          </w:rPr>
          <w:t xml:space="preserve"> dokumentacija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7B6D5866" w14:textId="19FECF0E"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15" w:history="1">
        <w:r w:rsidR="003650A3" w:rsidRPr="00CF3FD5">
          <w:rPr>
            <w:rStyle w:val="Hiperpovezava"/>
            <w:rFonts w:ascii="Arial" w:eastAsia="Arial Unicode MS" w:hAnsi="Arial" w:cs="Arial"/>
            <w:noProof/>
            <w:lang w:eastAsia="ar-SA"/>
          </w:rPr>
          <w:t>11.2</w:t>
        </w:r>
        <w:r w:rsidR="003650A3" w:rsidRPr="00CF3FD5">
          <w:rPr>
            <w:rFonts w:ascii="Arial" w:eastAsiaTheme="minorEastAsia" w:hAnsi="Arial" w:cs="Arial"/>
            <w:smallCaps w:val="0"/>
            <w:noProof/>
            <w:lang w:eastAsia="sl-SI"/>
          </w:rPr>
          <w:tab/>
        </w:r>
        <w:r w:rsidR="003650A3" w:rsidRPr="00CF3FD5">
          <w:rPr>
            <w:rStyle w:val="Hiperpovezava"/>
            <w:rFonts w:ascii="Arial" w:eastAsia="Arial Unicode MS" w:hAnsi="Arial" w:cs="Arial"/>
            <w:noProof/>
            <w:lang w:eastAsia="ar-SA"/>
          </w:rPr>
          <w:t>Sestavljanje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2CE54A66" w14:textId="382AFBB0"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16" w:history="1">
        <w:r w:rsidR="003650A3" w:rsidRPr="00CF3FD5">
          <w:rPr>
            <w:rStyle w:val="Hiperpovezava"/>
            <w:rFonts w:ascii="Arial" w:eastAsia="Arial Unicode MS" w:hAnsi="Arial" w:cs="Arial"/>
            <w:noProof/>
            <w:lang w:eastAsia="ar-SA"/>
          </w:rPr>
          <w:t>11.2.1</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Obrazec ESPD – za vse gospodarske subjekte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9</w:t>
        </w:r>
        <w:r w:rsidR="003650A3" w:rsidRPr="00CF3FD5">
          <w:rPr>
            <w:rFonts w:ascii="Arial" w:hAnsi="Arial" w:cs="Arial"/>
            <w:noProof/>
            <w:webHidden/>
          </w:rPr>
          <w:fldChar w:fldCharType="end"/>
        </w:r>
      </w:hyperlink>
    </w:p>
    <w:p w14:paraId="736402F1" w14:textId="124B33B2"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17" w:history="1">
        <w:r w:rsidR="003650A3" w:rsidRPr="00CF3FD5">
          <w:rPr>
            <w:rStyle w:val="Hiperpovezava"/>
            <w:rFonts w:ascii="Arial" w:eastAsia="Arial Unicode MS" w:hAnsi="Arial" w:cs="Arial"/>
            <w:noProof/>
            <w:lang w:eastAsia="ar-SA"/>
          </w:rPr>
          <w:t>11.2.2</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Predračun</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10</w:t>
        </w:r>
        <w:r w:rsidR="003650A3" w:rsidRPr="00CF3FD5">
          <w:rPr>
            <w:rFonts w:ascii="Arial" w:hAnsi="Arial" w:cs="Arial"/>
            <w:noProof/>
            <w:webHidden/>
          </w:rPr>
          <w:fldChar w:fldCharType="end"/>
        </w:r>
      </w:hyperlink>
    </w:p>
    <w:p w14:paraId="5ED1DA39" w14:textId="1642B8EA"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18" w:history="1">
        <w:r w:rsidR="003650A3" w:rsidRPr="00CF3FD5">
          <w:rPr>
            <w:rStyle w:val="Hiperpovezava"/>
            <w:rFonts w:ascii="Arial" w:eastAsia="Arial Unicode MS" w:hAnsi="Arial" w:cs="Arial"/>
            <w:noProof/>
            <w:lang w:eastAsia="ar-SA"/>
          </w:rPr>
          <w:t>11.2.3</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Drugi dokumenti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_Toc94681018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10</w:t>
        </w:r>
        <w:r w:rsidR="003650A3" w:rsidRPr="00CF3FD5">
          <w:rPr>
            <w:rFonts w:ascii="Arial" w:hAnsi="Arial" w:cs="Arial"/>
            <w:noProof/>
            <w:webHidden/>
          </w:rPr>
          <w:fldChar w:fldCharType="end"/>
        </w:r>
      </w:hyperlink>
    </w:p>
    <w:p w14:paraId="33ADB485" w14:textId="1292AA68" w:rsidR="003650A3" w:rsidRPr="00CF3FD5" w:rsidRDefault="00426B88">
      <w:pPr>
        <w:pStyle w:val="Kazalovsebine5"/>
        <w:tabs>
          <w:tab w:val="left" w:pos="1620"/>
          <w:tab w:val="right" w:leader="dot" w:pos="9060"/>
        </w:tabs>
        <w:rPr>
          <w:rFonts w:ascii="Arial" w:eastAsiaTheme="minorEastAsia" w:hAnsi="Arial" w:cs="Arial"/>
          <w:b w:val="0"/>
          <w:noProof/>
          <w:sz w:val="20"/>
          <w:szCs w:val="20"/>
          <w:lang w:eastAsia="sl-SI"/>
        </w:rPr>
      </w:pPr>
      <w:hyperlink w:anchor="_Toc94681019" w:history="1">
        <w:r w:rsidR="003650A3" w:rsidRPr="00CF3FD5">
          <w:rPr>
            <w:rStyle w:val="Hiperpovezava"/>
            <w:rFonts w:ascii="Arial" w:eastAsia="Arial Unicode MS" w:hAnsi="Arial" w:cs="Arial"/>
            <w:bCs/>
            <w:noProof/>
            <w:sz w:val="20"/>
            <w:szCs w:val="20"/>
            <w:lang w:eastAsia="ar-SA"/>
          </w:rPr>
          <w:t>11.2.3.1</w:t>
        </w:r>
        <w:r w:rsidR="003650A3" w:rsidRPr="00CF3FD5">
          <w:rPr>
            <w:rFonts w:ascii="Arial" w:eastAsiaTheme="minorEastAsia" w:hAnsi="Arial" w:cs="Arial"/>
            <w:b w:val="0"/>
            <w:noProof/>
            <w:sz w:val="20"/>
            <w:szCs w:val="20"/>
            <w:lang w:eastAsia="sl-SI"/>
          </w:rPr>
          <w:tab/>
        </w:r>
        <w:r w:rsidR="003650A3" w:rsidRPr="00CF3FD5">
          <w:rPr>
            <w:rStyle w:val="Hiperpovezava"/>
            <w:rFonts w:ascii="Arial" w:eastAsia="Arial Unicode MS" w:hAnsi="Arial" w:cs="Arial"/>
            <w:noProof/>
            <w:sz w:val="20"/>
            <w:szCs w:val="20"/>
            <w:lang w:eastAsia="ar-SA"/>
          </w:rPr>
          <w:t>Arhitekturni načrt</w:t>
        </w:r>
        <w:r w:rsidR="003650A3" w:rsidRPr="00CF3FD5">
          <w:rPr>
            <w:rFonts w:ascii="Arial" w:hAnsi="Arial" w:cs="Arial"/>
            <w:noProof/>
            <w:webHidden/>
            <w:sz w:val="20"/>
            <w:szCs w:val="20"/>
          </w:rPr>
          <w:tab/>
        </w:r>
        <w:r w:rsidR="003650A3" w:rsidRPr="00CF3FD5">
          <w:rPr>
            <w:rFonts w:ascii="Arial" w:hAnsi="Arial" w:cs="Arial"/>
            <w:noProof/>
            <w:webHidden/>
            <w:sz w:val="20"/>
            <w:szCs w:val="20"/>
          </w:rPr>
          <w:fldChar w:fldCharType="begin"/>
        </w:r>
        <w:r w:rsidR="003650A3" w:rsidRPr="00CF3FD5">
          <w:rPr>
            <w:rFonts w:ascii="Arial" w:hAnsi="Arial" w:cs="Arial"/>
            <w:noProof/>
            <w:webHidden/>
            <w:sz w:val="20"/>
            <w:szCs w:val="20"/>
          </w:rPr>
          <w:instrText xml:space="preserve"> PAGEREF _Toc94681019 \h </w:instrText>
        </w:r>
        <w:r w:rsidR="003650A3" w:rsidRPr="00CF3FD5">
          <w:rPr>
            <w:rFonts w:ascii="Arial" w:hAnsi="Arial" w:cs="Arial"/>
            <w:noProof/>
            <w:webHidden/>
            <w:sz w:val="20"/>
            <w:szCs w:val="20"/>
          </w:rPr>
        </w:r>
        <w:r w:rsidR="003650A3" w:rsidRPr="00CF3FD5">
          <w:rPr>
            <w:rFonts w:ascii="Arial" w:hAnsi="Arial" w:cs="Arial"/>
            <w:noProof/>
            <w:webHidden/>
            <w:sz w:val="20"/>
            <w:szCs w:val="20"/>
          </w:rPr>
          <w:fldChar w:fldCharType="separate"/>
        </w:r>
        <w:r w:rsidR="003650A3" w:rsidRPr="00CF3FD5">
          <w:rPr>
            <w:rFonts w:ascii="Arial" w:hAnsi="Arial" w:cs="Arial"/>
            <w:noProof/>
            <w:webHidden/>
            <w:sz w:val="20"/>
            <w:szCs w:val="20"/>
          </w:rPr>
          <w:t>10</w:t>
        </w:r>
        <w:r w:rsidR="003650A3" w:rsidRPr="00CF3FD5">
          <w:rPr>
            <w:rFonts w:ascii="Arial" w:hAnsi="Arial" w:cs="Arial"/>
            <w:noProof/>
            <w:webHidden/>
            <w:sz w:val="20"/>
            <w:szCs w:val="20"/>
          </w:rPr>
          <w:fldChar w:fldCharType="end"/>
        </w:r>
      </w:hyperlink>
    </w:p>
    <w:p w14:paraId="29F316CD" w14:textId="13744A29" w:rsidR="003650A3" w:rsidRPr="00CF3FD5" w:rsidRDefault="00426B88">
      <w:pPr>
        <w:pStyle w:val="Kazalovsebine5"/>
        <w:tabs>
          <w:tab w:val="left" w:pos="1620"/>
          <w:tab w:val="right" w:leader="dot" w:pos="9060"/>
        </w:tabs>
        <w:rPr>
          <w:rFonts w:ascii="Arial" w:eastAsiaTheme="minorEastAsia" w:hAnsi="Arial" w:cs="Arial"/>
          <w:b w:val="0"/>
          <w:noProof/>
          <w:sz w:val="20"/>
          <w:szCs w:val="20"/>
          <w:lang w:eastAsia="sl-SI"/>
        </w:rPr>
      </w:pPr>
      <w:hyperlink w:anchor="_Toc94681020" w:history="1">
        <w:r w:rsidR="003650A3" w:rsidRPr="00CF3FD5">
          <w:rPr>
            <w:rStyle w:val="Hiperpovezava"/>
            <w:rFonts w:ascii="Arial" w:eastAsia="Arial Unicode MS" w:hAnsi="Arial" w:cs="Arial"/>
            <w:bCs/>
            <w:noProof/>
            <w:sz w:val="20"/>
            <w:szCs w:val="20"/>
            <w:lang w:eastAsia="ar-SA"/>
          </w:rPr>
          <w:t>11.2.3.2</w:t>
        </w:r>
        <w:r w:rsidR="003650A3" w:rsidRPr="00CF3FD5">
          <w:rPr>
            <w:rFonts w:ascii="Arial" w:eastAsiaTheme="minorEastAsia" w:hAnsi="Arial" w:cs="Arial"/>
            <w:b w:val="0"/>
            <w:noProof/>
            <w:sz w:val="20"/>
            <w:szCs w:val="20"/>
            <w:lang w:eastAsia="sl-SI"/>
          </w:rPr>
          <w:tab/>
        </w:r>
        <w:r w:rsidR="003650A3" w:rsidRPr="00CF3FD5">
          <w:rPr>
            <w:rStyle w:val="Hiperpovezava"/>
            <w:rFonts w:ascii="Arial" w:eastAsia="Arial Unicode MS" w:hAnsi="Arial" w:cs="Arial"/>
            <w:noProof/>
            <w:sz w:val="20"/>
            <w:szCs w:val="20"/>
            <w:lang w:eastAsia="ar-SA"/>
          </w:rPr>
          <w:t>Soglasje podizvajalca za neposredna plačila</w:t>
        </w:r>
        <w:r w:rsidR="003650A3" w:rsidRPr="00CF3FD5">
          <w:rPr>
            <w:rFonts w:ascii="Arial" w:hAnsi="Arial" w:cs="Arial"/>
            <w:noProof/>
            <w:webHidden/>
            <w:sz w:val="20"/>
            <w:szCs w:val="20"/>
          </w:rPr>
          <w:tab/>
        </w:r>
        <w:r w:rsidR="003650A3" w:rsidRPr="00CF3FD5">
          <w:rPr>
            <w:rFonts w:ascii="Arial" w:hAnsi="Arial" w:cs="Arial"/>
            <w:noProof/>
            <w:webHidden/>
            <w:sz w:val="20"/>
            <w:szCs w:val="20"/>
          </w:rPr>
          <w:fldChar w:fldCharType="begin"/>
        </w:r>
        <w:r w:rsidR="003650A3" w:rsidRPr="00CF3FD5">
          <w:rPr>
            <w:rFonts w:ascii="Arial" w:hAnsi="Arial" w:cs="Arial"/>
            <w:noProof/>
            <w:webHidden/>
            <w:sz w:val="20"/>
            <w:szCs w:val="20"/>
          </w:rPr>
          <w:instrText xml:space="preserve"> PAGEREF _Toc94681020 \h </w:instrText>
        </w:r>
        <w:r w:rsidR="003650A3" w:rsidRPr="00CF3FD5">
          <w:rPr>
            <w:rFonts w:ascii="Arial" w:hAnsi="Arial" w:cs="Arial"/>
            <w:noProof/>
            <w:webHidden/>
            <w:sz w:val="20"/>
            <w:szCs w:val="20"/>
          </w:rPr>
        </w:r>
        <w:r w:rsidR="003650A3" w:rsidRPr="00CF3FD5">
          <w:rPr>
            <w:rFonts w:ascii="Arial" w:hAnsi="Arial" w:cs="Arial"/>
            <w:noProof/>
            <w:webHidden/>
            <w:sz w:val="20"/>
            <w:szCs w:val="20"/>
          </w:rPr>
          <w:fldChar w:fldCharType="separate"/>
        </w:r>
        <w:r w:rsidR="003650A3" w:rsidRPr="00CF3FD5">
          <w:rPr>
            <w:rFonts w:ascii="Arial" w:hAnsi="Arial" w:cs="Arial"/>
            <w:noProof/>
            <w:webHidden/>
            <w:sz w:val="20"/>
            <w:szCs w:val="20"/>
          </w:rPr>
          <w:t>11</w:t>
        </w:r>
        <w:r w:rsidR="003650A3" w:rsidRPr="00CF3FD5">
          <w:rPr>
            <w:rFonts w:ascii="Arial" w:hAnsi="Arial" w:cs="Arial"/>
            <w:noProof/>
            <w:webHidden/>
            <w:sz w:val="20"/>
            <w:szCs w:val="20"/>
          </w:rPr>
          <w:fldChar w:fldCharType="end"/>
        </w:r>
      </w:hyperlink>
    </w:p>
    <w:p w14:paraId="6DBE910F" w14:textId="4122C027"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21" w:history="1">
        <w:r w:rsidR="003650A3" w:rsidRPr="00CF3FD5">
          <w:rPr>
            <w:rStyle w:val="Hiperpovezava"/>
            <w:rFonts w:ascii="Arial" w:hAnsi="Arial" w:cs="Arial"/>
            <w:noProof/>
            <w:lang w:eastAsia="ar-SA"/>
          </w:rPr>
          <w:t>11.3</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Druga določila za pripravo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42CFDD71" w14:textId="44D518D8"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2" w:history="1">
        <w:r w:rsidR="003650A3" w:rsidRPr="00CF3FD5">
          <w:rPr>
            <w:rStyle w:val="Hiperpovezava"/>
            <w:rFonts w:ascii="Arial" w:hAnsi="Arial" w:cs="Arial"/>
            <w:noProof/>
          </w:rPr>
          <w:t>11.3.1</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S</w:t>
        </w:r>
        <w:r w:rsidR="003650A3" w:rsidRPr="00CF3FD5">
          <w:rPr>
            <w:rStyle w:val="Hiperpovezava"/>
            <w:rFonts w:ascii="Arial" w:eastAsia="Arial Unicode MS" w:hAnsi="Arial" w:cs="Arial"/>
            <w:noProof/>
            <w:lang w:eastAsia="ar-SA"/>
          </w:rPr>
          <w:t>kupna ponudba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3B6F0E98" w14:textId="7C79400A"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3" w:history="1">
        <w:r w:rsidR="003650A3" w:rsidRPr="00CF3FD5">
          <w:rPr>
            <w:rStyle w:val="Hiperpovezava"/>
            <w:rFonts w:ascii="Arial" w:hAnsi="Arial" w:cs="Arial"/>
            <w:noProof/>
          </w:rPr>
          <w:t>11.3.2</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Ponudba s podizvajalci</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11</w:t>
        </w:r>
        <w:r w:rsidR="003650A3" w:rsidRPr="00CF3FD5">
          <w:rPr>
            <w:rFonts w:ascii="Arial" w:hAnsi="Arial" w:cs="Arial"/>
            <w:noProof/>
            <w:webHidden/>
          </w:rPr>
          <w:fldChar w:fldCharType="end"/>
        </w:r>
      </w:hyperlink>
    </w:p>
    <w:p w14:paraId="2E8FAF31" w14:textId="1D5205D8"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4" w:history="1">
        <w:r w:rsidR="003650A3" w:rsidRPr="00CF3FD5">
          <w:rPr>
            <w:rStyle w:val="Hiperpovezava"/>
            <w:rFonts w:ascii="Arial" w:hAnsi="Arial" w:cs="Arial"/>
            <w:noProof/>
          </w:rPr>
          <w:t>11.3.3</w:t>
        </w:r>
        <w:r w:rsidR="003650A3" w:rsidRPr="00CF3FD5">
          <w:rPr>
            <w:rFonts w:ascii="Arial" w:eastAsiaTheme="minorEastAsia" w:hAnsi="Arial" w:cs="Arial"/>
            <w:i w:val="0"/>
            <w:iCs w:val="0"/>
            <w:noProof/>
            <w:lang w:eastAsia="sl-SI"/>
          </w:rPr>
          <w:tab/>
        </w:r>
        <w:r w:rsidR="003650A3" w:rsidRPr="00CF3FD5">
          <w:rPr>
            <w:rStyle w:val="Hiperpovezava"/>
            <w:rFonts w:ascii="Arial" w:hAnsi="Arial" w:cs="Arial"/>
            <w:noProof/>
          </w:rPr>
          <w:t>Uporaba zmogljivosti drugih subjektov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_Toc94681024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5940B9B3" w14:textId="0D19E679"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5" w:history="1">
        <w:r w:rsidR="003650A3" w:rsidRPr="00CF3FD5">
          <w:rPr>
            <w:rStyle w:val="Hiperpovezava"/>
            <w:rFonts w:ascii="Arial" w:eastAsia="Arial Unicode MS" w:hAnsi="Arial" w:cs="Arial"/>
            <w:noProof/>
            <w:lang w:eastAsia="ar-SA"/>
          </w:rPr>
          <w:t>11.3.4</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Variantne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_Toc94681025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2320EC22" w14:textId="6392D0CE"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6" w:history="1">
        <w:r w:rsidR="003650A3" w:rsidRPr="00CF3FD5">
          <w:rPr>
            <w:rStyle w:val="Hiperpovezava"/>
            <w:rFonts w:ascii="Arial" w:eastAsia="Arial Unicode MS" w:hAnsi="Arial" w:cs="Arial"/>
            <w:noProof/>
            <w:lang w:eastAsia="ar-SA"/>
          </w:rPr>
          <w:t>11.3.5</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Jezik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_Toc94681026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410FA19A" w14:textId="202A85B7"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7" w:history="1">
        <w:r w:rsidR="003650A3" w:rsidRPr="00CF3FD5">
          <w:rPr>
            <w:rStyle w:val="Hiperpovezava"/>
            <w:rFonts w:ascii="Arial" w:eastAsia="Arial Unicode MS" w:hAnsi="Arial" w:cs="Arial"/>
            <w:noProof/>
            <w:lang w:eastAsia="ar-SA"/>
          </w:rPr>
          <w:t>11.3.6</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Veljavnost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_Toc94681027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FB77534" w14:textId="37B96301" w:rsidR="003650A3" w:rsidRPr="00CF3FD5" w:rsidRDefault="00426B88">
      <w:pPr>
        <w:pStyle w:val="Kazalovsebine3"/>
        <w:tabs>
          <w:tab w:val="left" w:pos="1200"/>
          <w:tab w:val="right" w:leader="dot" w:pos="9060"/>
        </w:tabs>
        <w:rPr>
          <w:rFonts w:ascii="Arial" w:eastAsiaTheme="minorEastAsia" w:hAnsi="Arial" w:cs="Arial"/>
          <w:i w:val="0"/>
          <w:iCs w:val="0"/>
          <w:noProof/>
          <w:lang w:eastAsia="sl-SI"/>
        </w:rPr>
      </w:pPr>
      <w:hyperlink w:anchor="_Toc94681028" w:history="1">
        <w:r w:rsidR="003650A3" w:rsidRPr="00CF3FD5">
          <w:rPr>
            <w:rStyle w:val="Hiperpovezava"/>
            <w:rFonts w:ascii="Arial" w:eastAsia="Arial Unicode MS" w:hAnsi="Arial" w:cs="Arial"/>
            <w:noProof/>
            <w:lang w:eastAsia="ar-SA"/>
          </w:rPr>
          <w:t>11.3.7</w:t>
        </w:r>
        <w:r w:rsidR="003650A3" w:rsidRPr="00CF3FD5">
          <w:rPr>
            <w:rFonts w:ascii="Arial" w:eastAsiaTheme="minorEastAsia" w:hAnsi="Arial" w:cs="Arial"/>
            <w:i w:val="0"/>
            <w:iCs w:val="0"/>
            <w:noProof/>
            <w:lang w:eastAsia="sl-SI"/>
          </w:rPr>
          <w:tab/>
        </w:r>
        <w:r w:rsidR="003650A3" w:rsidRPr="00CF3FD5">
          <w:rPr>
            <w:rStyle w:val="Hiperpovezava"/>
            <w:rFonts w:ascii="Arial" w:eastAsia="Arial Unicode MS" w:hAnsi="Arial" w:cs="Arial"/>
            <w:noProof/>
            <w:lang w:eastAsia="ar-SA"/>
          </w:rPr>
          <w:t>Stroški ponudbe</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_Toc94681028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C1800B8" w14:textId="3F2F8CCB"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29" w:history="1">
        <w:r w:rsidR="003650A3" w:rsidRPr="00CF3FD5">
          <w:rPr>
            <w:rStyle w:val="Hiperpovezava"/>
            <w:rFonts w:ascii="Arial" w:hAnsi="Arial" w:cs="Arial"/>
            <w:noProof/>
          </w:rPr>
          <w:t>12.</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OBVESTILO O </w:t>
        </w:r>
        <w:r w:rsidR="003650A3" w:rsidRPr="00CF3FD5">
          <w:rPr>
            <w:rStyle w:val="Hiperpovezava"/>
            <w:rFonts w:ascii="Arial" w:hAnsi="Arial" w:cs="Arial"/>
            <w:noProof/>
            <w:lang w:eastAsia="ar-SA"/>
          </w:rPr>
          <w:t>ODLOČITVI</w:t>
        </w:r>
        <w:r w:rsidR="003650A3" w:rsidRPr="00CF3FD5">
          <w:rPr>
            <w:rStyle w:val="Hiperpovezava"/>
            <w:rFonts w:ascii="Arial" w:hAnsi="Arial" w:cs="Arial"/>
            <w:noProof/>
          </w:rPr>
          <w:t xml:space="preserve"> O ODDAJI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_Toc94681029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0FE0487F" w14:textId="0A0ED61B"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30" w:history="1">
        <w:r w:rsidR="003650A3" w:rsidRPr="00CF3FD5">
          <w:rPr>
            <w:rStyle w:val="Hiperpovezava"/>
            <w:rFonts w:ascii="Arial" w:hAnsi="Arial" w:cs="Arial"/>
            <w:noProof/>
          </w:rPr>
          <w:t>13.</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ODSTOP </w:t>
        </w:r>
        <w:r w:rsidR="003650A3" w:rsidRPr="00CF3FD5">
          <w:rPr>
            <w:rStyle w:val="Hiperpovezava"/>
            <w:rFonts w:ascii="Arial" w:hAnsi="Arial" w:cs="Arial"/>
            <w:noProof/>
            <w:lang w:eastAsia="ar-SA"/>
          </w:rPr>
          <w:t>OD</w:t>
        </w:r>
        <w:r w:rsidR="003650A3" w:rsidRPr="00CF3FD5">
          <w:rPr>
            <w:rStyle w:val="Hiperpovezava"/>
            <w:rFonts w:ascii="Arial" w:hAnsi="Arial" w:cs="Arial"/>
            <w:noProof/>
          </w:rPr>
          <w:t xml:space="preserve"> IZVEDBE JAVNEGA NAROČILA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_Toc94681030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12</w:t>
        </w:r>
        <w:r w:rsidR="003650A3" w:rsidRPr="00CF3FD5">
          <w:rPr>
            <w:rFonts w:ascii="Arial" w:hAnsi="Arial" w:cs="Arial"/>
            <w:noProof/>
            <w:webHidden/>
          </w:rPr>
          <w:fldChar w:fldCharType="end"/>
        </w:r>
      </w:hyperlink>
    </w:p>
    <w:p w14:paraId="2A49E5B6" w14:textId="5210D69D"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31" w:history="1">
        <w:r w:rsidR="003650A3" w:rsidRPr="00CF3FD5">
          <w:rPr>
            <w:rStyle w:val="Hiperpovezava"/>
            <w:rFonts w:ascii="Arial" w:hAnsi="Arial" w:cs="Arial"/>
            <w:noProof/>
          </w:rPr>
          <w:t>14.</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POGODBA</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_Toc94681031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6FFE4C15" w14:textId="3E9F9B98" w:rsidR="003650A3" w:rsidRPr="00CF3FD5" w:rsidRDefault="00426B88">
      <w:pPr>
        <w:pStyle w:val="Kazalovsebine2"/>
        <w:tabs>
          <w:tab w:val="left" w:pos="800"/>
          <w:tab w:val="right" w:leader="dot" w:pos="9060"/>
        </w:tabs>
        <w:rPr>
          <w:rFonts w:ascii="Arial" w:eastAsiaTheme="minorEastAsia" w:hAnsi="Arial" w:cs="Arial"/>
          <w:smallCaps w:val="0"/>
          <w:noProof/>
          <w:lang w:eastAsia="sl-SI"/>
        </w:rPr>
      </w:pPr>
      <w:hyperlink w:anchor="_Toc94681032" w:history="1">
        <w:r w:rsidR="003650A3" w:rsidRPr="00CF3FD5">
          <w:rPr>
            <w:rStyle w:val="Hiperpovezava"/>
            <w:rFonts w:ascii="Arial" w:hAnsi="Arial" w:cs="Arial"/>
            <w:noProof/>
            <w:lang w:eastAsia="ar-SA"/>
          </w:rPr>
          <w:t>14.1</w:t>
        </w:r>
        <w:r w:rsidR="003650A3" w:rsidRPr="00CF3FD5">
          <w:rPr>
            <w:rFonts w:ascii="Arial" w:eastAsiaTheme="minorEastAsia" w:hAnsi="Arial" w:cs="Arial"/>
            <w:smallCaps w:val="0"/>
            <w:noProof/>
            <w:lang w:eastAsia="sl-SI"/>
          </w:rPr>
          <w:tab/>
        </w:r>
        <w:r w:rsidR="003650A3" w:rsidRPr="00CF3FD5">
          <w:rPr>
            <w:rStyle w:val="Hiperpovezava"/>
            <w:rFonts w:ascii="Arial" w:hAnsi="Arial" w:cs="Arial"/>
            <w:noProof/>
            <w:lang w:eastAsia="ar-SA"/>
          </w:rPr>
          <w:t>Izjave o varovanju podatkov</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_Toc94681032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09B9C116" w14:textId="40B0C231" w:rsidR="003650A3" w:rsidRPr="00CF3FD5" w:rsidRDefault="00426B88">
      <w:pPr>
        <w:pStyle w:val="Kazalovsebine1"/>
        <w:tabs>
          <w:tab w:val="left" w:pos="600"/>
          <w:tab w:val="right" w:leader="dot" w:pos="9060"/>
        </w:tabs>
        <w:rPr>
          <w:rFonts w:ascii="Arial" w:eastAsiaTheme="minorEastAsia" w:hAnsi="Arial" w:cs="Arial"/>
          <w:b w:val="0"/>
          <w:bCs w:val="0"/>
          <w:caps w:val="0"/>
          <w:noProof/>
          <w:lang w:eastAsia="sl-SI"/>
        </w:rPr>
      </w:pPr>
      <w:hyperlink w:anchor="_Toc94681033" w:history="1">
        <w:r w:rsidR="003650A3" w:rsidRPr="00CF3FD5">
          <w:rPr>
            <w:rStyle w:val="Hiperpovezava"/>
            <w:rFonts w:ascii="Arial" w:hAnsi="Arial" w:cs="Arial"/>
            <w:noProof/>
          </w:rPr>
          <w:t>15.</w:t>
        </w:r>
        <w:r w:rsidR="003650A3" w:rsidRPr="00CF3FD5">
          <w:rPr>
            <w:rFonts w:ascii="Arial" w:eastAsiaTheme="minorEastAsia" w:hAnsi="Arial" w:cs="Arial"/>
            <w:b w:val="0"/>
            <w:bCs w:val="0"/>
            <w:caps w:val="0"/>
            <w:noProof/>
            <w:lang w:eastAsia="sl-SI"/>
          </w:rPr>
          <w:tab/>
        </w:r>
        <w:r w:rsidR="003650A3" w:rsidRPr="00CF3FD5">
          <w:rPr>
            <w:rStyle w:val="Hiperpovezava"/>
            <w:rFonts w:ascii="Arial" w:hAnsi="Arial" w:cs="Arial"/>
            <w:noProof/>
          </w:rPr>
          <w:t xml:space="preserve">PRAVNO </w:t>
        </w:r>
        <w:r w:rsidR="003650A3" w:rsidRPr="00CF3FD5">
          <w:rPr>
            <w:rStyle w:val="Hiperpovezava"/>
            <w:rFonts w:ascii="Arial" w:hAnsi="Arial" w:cs="Arial"/>
            <w:noProof/>
            <w:lang w:eastAsia="ar-SA"/>
          </w:rPr>
          <w:t>VARSTVO</w:t>
        </w:r>
        <w:r w:rsidR="003650A3" w:rsidRPr="00CF3FD5">
          <w:rPr>
            <w:rFonts w:ascii="Arial" w:hAnsi="Arial" w:cs="Arial"/>
            <w:noProof/>
            <w:webHidden/>
          </w:rPr>
          <w:tab/>
        </w:r>
        <w:r w:rsidR="003650A3" w:rsidRPr="00CF3FD5">
          <w:rPr>
            <w:rFonts w:ascii="Arial" w:hAnsi="Arial" w:cs="Arial"/>
            <w:noProof/>
            <w:webHidden/>
          </w:rPr>
          <w:fldChar w:fldCharType="begin"/>
        </w:r>
        <w:r w:rsidR="003650A3" w:rsidRPr="00CF3FD5">
          <w:rPr>
            <w:rFonts w:ascii="Arial" w:hAnsi="Arial" w:cs="Arial"/>
            <w:noProof/>
            <w:webHidden/>
          </w:rPr>
          <w:instrText xml:space="preserve"> PAGEREF _Toc94681033 \h </w:instrText>
        </w:r>
        <w:r w:rsidR="003650A3" w:rsidRPr="00CF3FD5">
          <w:rPr>
            <w:rFonts w:ascii="Arial" w:hAnsi="Arial" w:cs="Arial"/>
            <w:noProof/>
            <w:webHidden/>
          </w:rPr>
        </w:r>
        <w:r w:rsidR="003650A3" w:rsidRPr="00CF3FD5">
          <w:rPr>
            <w:rFonts w:ascii="Arial" w:hAnsi="Arial" w:cs="Arial"/>
            <w:noProof/>
            <w:webHidden/>
          </w:rPr>
          <w:fldChar w:fldCharType="separate"/>
        </w:r>
        <w:r w:rsidR="003650A3" w:rsidRPr="00CF3FD5">
          <w:rPr>
            <w:rFonts w:ascii="Arial" w:hAnsi="Arial" w:cs="Arial"/>
            <w:noProof/>
            <w:webHidden/>
          </w:rPr>
          <w:t>13</w:t>
        </w:r>
        <w:r w:rsidR="003650A3" w:rsidRPr="00CF3FD5">
          <w:rPr>
            <w:rFonts w:ascii="Arial" w:hAnsi="Arial" w:cs="Arial"/>
            <w:noProof/>
            <w:webHidden/>
          </w:rPr>
          <w:fldChar w:fldCharType="end"/>
        </w:r>
      </w:hyperlink>
    </w:p>
    <w:p w14:paraId="694CCA25" w14:textId="36311B6B" w:rsidR="00813862" w:rsidRPr="00C22469" w:rsidRDefault="009B3F0C" w:rsidP="00D34431">
      <w:pPr>
        <w:spacing w:before="60" w:after="60" w:line="240" w:lineRule="auto"/>
      </w:pPr>
      <w:r w:rsidRPr="00CF3FD5">
        <w:rPr>
          <w:rFonts w:cs="Arial"/>
          <w:bCs/>
          <w:szCs w:val="20"/>
        </w:rPr>
        <w:fldChar w:fldCharType="end"/>
      </w:r>
      <w:bookmarkStart w:id="1" w:name="_Toc336851777"/>
    </w:p>
    <w:p w14:paraId="41F3D837" w14:textId="77777777" w:rsidR="002E2EB2" w:rsidRPr="00C22469" w:rsidRDefault="002E2EB2" w:rsidP="007466A1">
      <w:pPr>
        <w:spacing w:line="240" w:lineRule="auto"/>
      </w:pPr>
    </w:p>
    <w:p w14:paraId="7AE0E81C" w14:textId="77777777" w:rsidR="00F747E3" w:rsidRPr="00C22469" w:rsidRDefault="00F747E3" w:rsidP="007A273C">
      <w:pPr>
        <w:tabs>
          <w:tab w:val="left" w:pos="1580"/>
        </w:tabs>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94680998"/>
      <w:r w:rsidRPr="00C22469">
        <w:rPr>
          <w:rFonts w:cs="Arial"/>
          <w:caps w:val="0"/>
          <w:szCs w:val="20"/>
          <w:lang w:eastAsia="ar-SA"/>
        </w:rPr>
        <w:lastRenderedPageBreak/>
        <w:t>NAROČNIK</w:t>
      </w:r>
      <w:bookmarkEnd w:id="0"/>
      <w:bookmarkEnd w:id="1"/>
      <w:bookmarkEnd w:id="2"/>
    </w:p>
    <w:p w14:paraId="179B6385" w14:textId="000ADE5B" w:rsidR="00396165" w:rsidRPr="00C22469" w:rsidRDefault="00152883" w:rsidP="007466A1">
      <w:pPr>
        <w:spacing w:line="240" w:lineRule="auto"/>
        <w:rPr>
          <w:rFonts w:cs="Arial"/>
        </w:rPr>
      </w:pPr>
      <w:r w:rsidRPr="00C22469">
        <w:t xml:space="preserve">To </w:t>
      </w:r>
      <w:r w:rsidR="00396165" w:rsidRPr="00C22469">
        <w:t xml:space="preserve">javno </w:t>
      </w:r>
      <w:r w:rsidRPr="00C22469">
        <w:t>naročilo</w:t>
      </w:r>
      <w:r w:rsidR="00396165" w:rsidRPr="00C22469">
        <w:t xml:space="preserve"> </w:t>
      </w:r>
      <w:r w:rsidR="00E54094" w:rsidRPr="00C22469">
        <w:t>izvaja</w:t>
      </w:r>
      <w:r w:rsidR="008B285A" w:rsidRPr="00C22469">
        <w:t xml:space="preserve"> Ministrstvo za javno upravo, Tržaška cesta 21, 1000 Ljubljana</w:t>
      </w:r>
      <w:r w:rsidR="00E54094" w:rsidRPr="00C22469">
        <w:t xml:space="preserve"> </w:t>
      </w:r>
      <w:r w:rsidR="006C3248" w:rsidRPr="00C22469">
        <w:t xml:space="preserve">(v nadaljevanju: naročnik) </w:t>
      </w:r>
      <w:r w:rsidR="00E94421" w:rsidRPr="00C22469">
        <w:rPr>
          <w:rFonts w:cs="Arial"/>
        </w:rPr>
        <w:t>v</w:t>
      </w:r>
      <w:r w:rsidR="006C3248" w:rsidRPr="00C22469">
        <w:rPr>
          <w:rFonts w:cs="Arial"/>
        </w:rPr>
        <w:t xml:space="preserve"> svojem </w:t>
      </w:r>
      <w:r w:rsidR="00E94421" w:rsidRPr="00C22469">
        <w:rPr>
          <w:rFonts w:cs="Arial"/>
        </w:rPr>
        <w:t>imenu in za</w:t>
      </w:r>
      <w:r w:rsidR="006C3248" w:rsidRPr="00C22469">
        <w:rPr>
          <w:rFonts w:cs="Arial"/>
        </w:rPr>
        <w:t xml:space="preserve"> svoj račun.</w:t>
      </w:r>
    </w:p>
    <w:p w14:paraId="3F45A12F" w14:textId="77777777" w:rsidR="00152883" w:rsidRPr="00C22469" w:rsidRDefault="00152883"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77777777"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94680999"/>
      <w:r w:rsidRPr="00C22469">
        <w:rPr>
          <w:rFonts w:cs="Arial"/>
          <w:caps w:val="0"/>
          <w:szCs w:val="20"/>
          <w:lang w:eastAsia="ar-SA"/>
        </w:rPr>
        <w:t>OZNAKA</w:t>
      </w:r>
      <w:r w:rsidRPr="00C22469">
        <w:t xml:space="preserve"> IN PREDMET JAVNEGA NAROČILA</w:t>
      </w:r>
      <w:bookmarkEnd w:id="3"/>
      <w:bookmarkEnd w:id="4"/>
      <w:bookmarkEnd w:id="5"/>
    </w:p>
    <w:p w14:paraId="569BE659" w14:textId="7BC9CF66" w:rsidR="005123C1" w:rsidRPr="00C22469" w:rsidRDefault="0073070B" w:rsidP="007466A1">
      <w:pPr>
        <w:spacing w:line="240" w:lineRule="auto"/>
      </w:pPr>
      <w:bookmarkStart w:id="6" w:name="_Toc336851731"/>
      <w:bookmarkStart w:id="7" w:name="_Toc336851779"/>
      <w:r w:rsidRPr="00C22469">
        <w:t xml:space="preserve">Oznaka: </w:t>
      </w:r>
      <w:bookmarkStart w:id="8" w:name="_Hlk71101814"/>
      <w:r w:rsidR="00396165" w:rsidRPr="00C22469">
        <w:t>OD</w:t>
      </w:r>
      <w:r w:rsidR="006C3248" w:rsidRPr="00C22469">
        <w:t>UeNAROCANJE</w:t>
      </w:r>
      <w:r w:rsidR="00E94421" w:rsidRPr="00C22469">
        <w:t>-</w:t>
      </w:r>
      <w:bookmarkEnd w:id="8"/>
      <w:r w:rsidR="00945A9D">
        <w:t>1</w:t>
      </w:r>
      <w:r w:rsidR="002050D0">
        <w:t>6</w:t>
      </w:r>
      <w:r w:rsidR="00F747E3" w:rsidRPr="00C22469">
        <w:t>/2022</w:t>
      </w:r>
    </w:p>
    <w:p w14:paraId="48CD5E11" w14:textId="0BDC7158" w:rsidR="00877FA4" w:rsidRPr="00C22469" w:rsidRDefault="0073070B" w:rsidP="00877FA4">
      <w:pPr>
        <w:spacing w:line="240" w:lineRule="auto"/>
        <w:ind w:left="851" w:hanging="851"/>
        <w:rPr>
          <w:rFonts w:cs="Arial"/>
          <w:noProof/>
          <w:szCs w:val="20"/>
        </w:rPr>
      </w:pPr>
      <w:r w:rsidRPr="00C22469">
        <w:t xml:space="preserve">Predmet: </w:t>
      </w:r>
      <w:r w:rsidR="006C3248" w:rsidRPr="00C22469">
        <w:rPr>
          <w:rFonts w:cs="Arial"/>
          <w:noProof/>
          <w:szCs w:val="20"/>
        </w:rPr>
        <w:t>izvajanje s</w:t>
      </w:r>
      <w:r w:rsidR="00491C88" w:rsidRPr="00C22469">
        <w:rPr>
          <w:rFonts w:cs="Arial"/>
          <w:noProof/>
          <w:szCs w:val="20"/>
        </w:rPr>
        <w:t>t</w:t>
      </w:r>
      <w:r w:rsidR="006C3248" w:rsidRPr="00C22469">
        <w:rPr>
          <w:rFonts w:cs="Arial"/>
          <w:noProof/>
          <w:szCs w:val="20"/>
        </w:rPr>
        <w:t>oritve naročanja</w:t>
      </w:r>
      <w:r w:rsidR="00491C88" w:rsidRPr="00C22469">
        <w:rPr>
          <w:rFonts w:cs="Arial"/>
          <w:noProof/>
          <w:szCs w:val="20"/>
        </w:rPr>
        <w:t xml:space="preserve"> strank</w:t>
      </w:r>
      <w:r w:rsidR="00F50C85" w:rsidRPr="00C22469">
        <w:rPr>
          <w:rFonts w:cs="Arial"/>
          <w:noProof/>
          <w:szCs w:val="20"/>
        </w:rPr>
        <w:t xml:space="preserve"> (UeNaročanje)</w:t>
      </w:r>
      <w:r w:rsidR="00491C88" w:rsidRPr="00C22469">
        <w:rPr>
          <w:rFonts w:cs="Arial"/>
          <w:noProof/>
          <w:szCs w:val="20"/>
        </w:rPr>
        <w:t xml:space="preserve"> na storitve, ki jih nudijo upravne enote</w:t>
      </w:r>
    </w:p>
    <w:p w14:paraId="281D0712" w14:textId="77777777" w:rsidR="005312FE"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9" w:name="_Toc94681000"/>
      <w:bookmarkStart w:id="10" w:name="_Hlk99704420"/>
      <w:r w:rsidRPr="00C22469">
        <w:rPr>
          <w:rFonts w:cs="Arial"/>
          <w:caps w:val="0"/>
          <w:szCs w:val="20"/>
          <w:lang w:eastAsia="ar-SA"/>
        </w:rPr>
        <w:t>NAČIN</w:t>
      </w:r>
      <w:r w:rsidRPr="00C22469">
        <w:t xml:space="preserve"> ODDAJE JAVNEGA NAROČILA</w:t>
      </w:r>
      <w:bookmarkEnd w:id="6"/>
      <w:bookmarkEnd w:id="7"/>
      <w:bookmarkEnd w:id="9"/>
    </w:p>
    <w:p w14:paraId="7CA5180D" w14:textId="1CFA2943" w:rsidR="00002C48" w:rsidRPr="00C22469" w:rsidRDefault="00002C48" w:rsidP="007466A1">
      <w:pPr>
        <w:spacing w:line="240" w:lineRule="auto"/>
        <w:rPr>
          <w:rFonts w:cs="Arial"/>
          <w:szCs w:val="20"/>
        </w:rPr>
      </w:pPr>
      <w:r w:rsidRPr="00C22469">
        <w:rPr>
          <w:rFonts w:cs="Arial"/>
          <w:szCs w:val="20"/>
        </w:rPr>
        <w:t>Za oddajo predmetnega naročila se v skladu s 40. členom Zakona o javnem naročanju (Uradni list RS, št. 91/15</w:t>
      </w:r>
      <w:r w:rsidR="00F747E3" w:rsidRPr="00C22469">
        <w:rPr>
          <w:rFonts w:cs="Arial"/>
          <w:szCs w:val="20"/>
        </w:rPr>
        <w:t xml:space="preserve">, </w:t>
      </w:r>
      <w:r w:rsidR="002D7F0B" w:rsidRPr="00C22469">
        <w:rPr>
          <w:rFonts w:cs="Arial"/>
          <w:szCs w:val="20"/>
        </w:rPr>
        <w:t>14/18</w:t>
      </w:r>
      <w:r w:rsidR="00945A9D">
        <w:rPr>
          <w:rFonts w:cs="Arial"/>
          <w:szCs w:val="20"/>
        </w:rPr>
        <w:t xml:space="preserve">, </w:t>
      </w:r>
      <w:r w:rsidR="00F747E3" w:rsidRPr="00C22469">
        <w:rPr>
          <w:rFonts w:cs="Arial"/>
          <w:szCs w:val="20"/>
        </w:rPr>
        <w:t>121/21</w:t>
      </w:r>
      <w:r w:rsidR="00945A9D">
        <w:rPr>
          <w:rFonts w:cs="Arial"/>
          <w:szCs w:val="20"/>
        </w:rPr>
        <w:t xml:space="preserve"> in 10/22</w:t>
      </w:r>
      <w:r w:rsidRPr="00C22469">
        <w:rPr>
          <w:rFonts w:cs="Arial"/>
          <w:szCs w:val="20"/>
        </w:rPr>
        <w:t>; v nadaljevanju ZJN-3) izvede odprti postopek.</w:t>
      </w:r>
    </w:p>
    <w:p w14:paraId="61509078" w14:textId="77777777" w:rsidR="002E65D7" w:rsidRPr="00C22469" w:rsidRDefault="002E65D7" w:rsidP="007466A1">
      <w:pPr>
        <w:spacing w:line="240" w:lineRule="auto"/>
        <w:rPr>
          <w:rFonts w:cs="Arial"/>
          <w:szCs w:val="20"/>
        </w:rPr>
      </w:pPr>
    </w:p>
    <w:p w14:paraId="383AB156" w14:textId="26D7E1DE" w:rsidR="00C22469" w:rsidRDefault="00F747E3" w:rsidP="00D005F8">
      <w:pPr>
        <w:spacing w:line="240" w:lineRule="auto"/>
        <w:rPr>
          <w:szCs w:val="20"/>
        </w:rPr>
      </w:pPr>
      <w:r w:rsidRPr="00C22469">
        <w:rPr>
          <w:szCs w:val="20"/>
        </w:rPr>
        <w:t xml:space="preserve">Po izvedenem postopku oddaje predmetnega javnega naročila bo naročnik </w:t>
      </w:r>
      <w:r w:rsidR="0020686A" w:rsidRPr="00C22469">
        <w:rPr>
          <w:szCs w:val="20"/>
        </w:rPr>
        <w:t xml:space="preserve">na podlagi v </w:t>
      </w:r>
      <w:r w:rsidRPr="00C22469">
        <w:rPr>
          <w:szCs w:val="20"/>
        </w:rPr>
        <w:t>nadaljevanju navedenih pogojev in meril</w:t>
      </w:r>
      <w:r w:rsidR="0020686A" w:rsidRPr="00C22469">
        <w:rPr>
          <w:szCs w:val="20"/>
        </w:rPr>
        <w:t xml:space="preserve"> izmed ponudnikov, ki bodo oddali dopustno ponudbo, izbral najugodnejšega ponudnika</w:t>
      </w:r>
      <w:r w:rsidR="00CA6266" w:rsidRPr="00C22469">
        <w:rPr>
          <w:szCs w:val="20"/>
        </w:rPr>
        <w:t xml:space="preserve"> in z njim</w:t>
      </w:r>
      <w:r w:rsidR="0020686A" w:rsidRPr="00C22469">
        <w:rPr>
          <w:szCs w:val="20"/>
        </w:rPr>
        <w:t xml:space="preserve"> podpisal pogodbo. </w:t>
      </w:r>
    </w:p>
    <w:p w14:paraId="53AA24C3" w14:textId="7777777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1" w:name="_Toc336851732"/>
      <w:bookmarkStart w:id="12" w:name="_Toc336851780"/>
      <w:bookmarkStart w:id="13" w:name="_Toc94681001"/>
      <w:bookmarkEnd w:id="10"/>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1"/>
      <w:bookmarkEnd w:id="12"/>
      <w:bookmarkEnd w:id="13"/>
    </w:p>
    <w:p w14:paraId="4151343E" w14:textId="2355B80D" w:rsidR="00D92088" w:rsidRPr="00C22469" w:rsidRDefault="00D92088" w:rsidP="00C12236">
      <w:pPr>
        <w:spacing w:line="240" w:lineRule="auto"/>
      </w:pPr>
      <w:bookmarkStart w:id="14" w:name="_Toc336851733"/>
      <w:bookmarkStart w:id="15" w:name="_Toc336851781"/>
      <w:r w:rsidRPr="00C22469">
        <w:t xml:space="preserve">Ponudnik mora ponudbo predložiti v informacijski sistem e-JN (v nadaljevanju: sistem e-JN) na spletnem naslovu </w:t>
      </w:r>
      <w:hyperlink r:id="rId8" w:history="1">
        <w:r w:rsidRPr="00C22469">
          <w:rPr>
            <w:color w:val="0000FF"/>
            <w:u w:val="single"/>
          </w:rPr>
          <w:t>https://ejn.gov.si</w:t>
        </w:r>
      </w:hyperlink>
      <w:r w:rsidRPr="00C22469">
        <w:t>, v skladu s točko 3 dokumenta Navodila za uporabo informacijskega sistema e-JN: PONUDNIKI, ki je del te dokumentacije</w:t>
      </w:r>
      <w:r w:rsidR="000679A1">
        <w:t xml:space="preserve"> v zvezi z oddajo javnega naročila,</w:t>
      </w:r>
      <w:r w:rsidRPr="00C22469">
        <w:t xml:space="preserve"> in objavljen na spletnem naslovu </w:t>
      </w:r>
      <w:hyperlink r:id="rId9"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0"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77777777" w:rsidR="00D92088" w:rsidRPr="00C22469" w:rsidRDefault="00D92088" w:rsidP="00C12236">
      <w:pPr>
        <w:spacing w:line="240" w:lineRule="auto"/>
      </w:pPr>
      <w:r w:rsidRPr="00C22469">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Z oddajo ponudbe je le-ta zavezujoča za čas, naveden v ponudbi, razen če jo uporabnik ponudnika umakne ali spremeni pred potekom roka za oddajo ponudb.</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1"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C22469" w:rsidRDefault="00D92088" w:rsidP="00C12236">
      <w:pPr>
        <w:spacing w:line="240" w:lineRule="auto"/>
      </w:pPr>
    </w:p>
    <w:p w14:paraId="3F414051" w14:textId="6AC3304C" w:rsidR="00D92088" w:rsidRPr="00C22469" w:rsidRDefault="00D92088" w:rsidP="00C12236">
      <w:pPr>
        <w:spacing w:line="240" w:lineRule="auto"/>
      </w:pPr>
      <w:r w:rsidRPr="00C22469">
        <w:t>Po preteku roka za predložitev ponudb ponudbe ne bo več mogoče oddati ali umakniti.</w:t>
      </w:r>
    </w:p>
    <w:p w14:paraId="5D20B23E" w14:textId="77777777" w:rsidR="002E65D7" w:rsidRPr="00C22469" w:rsidRDefault="002E65D7" w:rsidP="00C12236">
      <w:pPr>
        <w:spacing w:line="240" w:lineRule="auto"/>
      </w:pPr>
    </w:p>
    <w:p w14:paraId="454D32ED" w14:textId="77B07852" w:rsidR="00977D1F" w:rsidRDefault="00D92088" w:rsidP="007466A1">
      <w:pPr>
        <w:spacing w:line="240" w:lineRule="auto"/>
      </w:pPr>
      <w:r w:rsidRPr="00C22469">
        <w:t>Dostop do povezave za oddajo elektronske ponudbe v tem postopku javnega naročila je naveden v obvestilu o naročilu na portalu javnih naročil.</w:t>
      </w:r>
    </w:p>
    <w:p w14:paraId="4804DEB2" w14:textId="77777777" w:rsidR="00053C40" w:rsidRPr="00C22469" w:rsidRDefault="00053C40" w:rsidP="007466A1">
      <w:pPr>
        <w:spacing w:line="240" w:lineRule="auto"/>
      </w:pP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6" w:name="_Toc94681002"/>
      <w:bookmarkEnd w:id="14"/>
      <w:bookmarkEnd w:id="15"/>
      <w:r w:rsidRPr="00C22469">
        <w:rPr>
          <w:caps w:val="0"/>
        </w:rPr>
        <w:lastRenderedPageBreak/>
        <w:t>INFORMACIJE V ZVEZI Z ODPIRANJEM PONUDB</w:t>
      </w:r>
      <w:bookmarkEnd w:id="16"/>
    </w:p>
    <w:p w14:paraId="5D7BC65A" w14:textId="2A829D4C" w:rsidR="00C12236" w:rsidRDefault="00C12236" w:rsidP="00C12236">
      <w:pPr>
        <w:spacing w:line="240" w:lineRule="auto"/>
      </w:pPr>
      <w:bookmarkStart w:id="17" w:name="_Toc336851734"/>
      <w:bookmarkStart w:id="18" w:name="_Toc336851782"/>
      <w:r w:rsidRPr="00C22469">
        <w:rPr>
          <w:rFonts w:cs="Arial"/>
          <w:szCs w:val="20"/>
        </w:rPr>
        <w:t xml:space="preserve">Odpiranje ponudb bo potekalo samodejno v sistemu e-JN </w:t>
      </w:r>
      <w:r w:rsidRPr="00C22469">
        <w:t xml:space="preserve">na spletnem naslovu </w:t>
      </w:r>
      <w:hyperlink r:id="rId12"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5D4C8E71" w14:textId="77777777" w:rsidR="00C12236" w:rsidRPr="00C22469" w:rsidRDefault="00C12236" w:rsidP="00C12236">
      <w:pPr>
        <w:spacing w:line="240" w:lineRule="auto"/>
      </w:pPr>
      <w:r w:rsidRPr="00C22469">
        <w:t>Ponudnikom, ki bodo oddali ponudbe, bo zapisnik o odpiranju ponudb na voljo v sistemu e-JN v seznamu prejetih ponudb.</w:t>
      </w:r>
    </w:p>
    <w:p w14:paraId="5D01627C"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19" w:name="_Toc94681003"/>
      <w:r w:rsidRPr="00C22469">
        <w:t>PRAVNA PODLAGA</w:t>
      </w:r>
      <w:bookmarkEnd w:id="17"/>
      <w:bookmarkEnd w:id="18"/>
      <w:bookmarkEnd w:id="19"/>
    </w:p>
    <w:p w14:paraId="3D913FC9" w14:textId="59121BB4" w:rsidR="00CC3555" w:rsidRPr="00C22469"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0848E48E" w14:textId="77777777"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0" w:name="_Toc336851735"/>
      <w:bookmarkStart w:id="21" w:name="_Toc336851783"/>
      <w:bookmarkStart w:id="22" w:name="_Toc94681004"/>
      <w:r w:rsidRPr="00C22469">
        <w:t xml:space="preserve">TEMELJNA PRAVILA </w:t>
      </w:r>
      <w:bookmarkEnd w:id="20"/>
      <w:bookmarkEnd w:id="21"/>
      <w:r w:rsidR="00911FF7" w:rsidRPr="00C22469">
        <w:t>ZA DOSTOP, OBVESTILA IN POJASNILA V ZVEZI Z DOKUMENTACIJO</w:t>
      </w:r>
      <w:r w:rsidR="00EA0A28" w:rsidRPr="00C22469">
        <w:t xml:space="preserve"> predmetnega naročila</w:t>
      </w:r>
      <w:bookmarkEnd w:id="22"/>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3" w:name="_Toc336851736"/>
      <w:bookmarkStart w:id="24" w:name="_Toc336851784"/>
      <w:bookmarkStart w:id="25" w:name="_Toc94681005"/>
      <w:bookmarkStart w:id="26" w:name="_Hlk69731153"/>
      <w:r w:rsidRPr="00C22469">
        <w:rPr>
          <w:rFonts w:cs="Arial"/>
          <w:smallCaps w:val="0"/>
          <w:szCs w:val="20"/>
          <w:lang w:eastAsia="ar-SA"/>
        </w:rPr>
        <w:t>Dostop do dokumentacije</w:t>
      </w:r>
      <w:bookmarkEnd w:id="23"/>
      <w:bookmarkEnd w:id="24"/>
      <w:r w:rsidR="00EA0A28" w:rsidRPr="00C22469">
        <w:rPr>
          <w:rFonts w:cs="Arial"/>
          <w:smallCaps w:val="0"/>
          <w:szCs w:val="20"/>
          <w:lang w:eastAsia="ar-SA"/>
        </w:rPr>
        <w:t xml:space="preserve"> v zvezi z oddajo javnega naročila</w:t>
      </w:r>
      <w:bookmarkEnd w:id="25"/>
    </w:p>
    <w:p w14:paraId="558F76EF" w14:textId="77777777" w:rsidR="00F747E3" w:rsidRPr="00C22469" w:rsidRDefault="00F747E3" w:rsidP="00F747E3">
      <w:pPr>
        <w:spacing w:line="240" w:lineRule="auto"/>
        <w:rPr>
          <w:rFonts w:cs="Arial"/>
          <w:szCs w:val="20"/>
        </w:rPr>
      </w:pPr>
      <w:bookmarkStart w:id="27" w:name="_Toc336851737"/>
      <w:bookmarkStart w:id="28" w:name="_Toc336851785"/>
      <w:bookmarkEnd w:id="26"/>
      <w:r w:rsidRPr="00C22469">
        <w:rPr>
          <w:rFonts w:cs="Arial"/>
          <w:szCs w:val="20"/>
        </w:rPr>
        <w:t>Dokumentacija v zvezi z oddajo javnega naročila je objavljena v okviru objave tega naročila na portalu javnih naročil.</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94681006"/>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27"/>
      <w:bookmarkEnd w:id="28"/>
      <w:bookmarkEnd w:id="29"/>
    </w:p>
    <w:p w14:paraId="3EA9C80F" w14:textId="77777777" w:rsidR="00D11DAD" w:rsidRPr="00C22469" w:rsidRDefault="00D11DAD" w:rsidP="007466A1">
      <w:pPr>
        <w:spacing w:line="240" w:lineRule="auto"/>
        <w:rPr>
          <w:rFonts w:cs="Arial"/>
          <w:szCs w:val="20"/>
        </w:rPr>
      </w:pPr>
      <w:bookmarkStart w:id="30" w:name="_Toc336851738"/>
      <w:bookmarkStart w:id="31"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D4634E3" w14:textId="77777777" w:rsidR="00D11DAD" w:rsidRPr="00C22469"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2" w:name="_Toc94681007"/>
      <w:r w:rsidRPr="00C22469">
        <w:rPr>
          <w:caps w:val="0"/>
        </w:rPr>
        <w:t xml:space="preserve">SESTAVA </w:t>
      </w:r>
      <w:r w:rsidRPr="00C22469">
        <w:rPr>
          <w:rFonts w:cs="Arial"/>
          <w:caps w:val="0"/>
          <w:szCs w:val="20"/>
          <w:lang w:eastAsia="ar-SA"/>
        </w:rPr>
        <w:t>DOKUMENTACIJE</w:t>
      </w:r>
      <w:bookmarkEnd w:id="30"/>
      <w:bookmarkEnd w:id="31"/>
      <w:r w:rsidR="00EA0A28" w:rsidRPr="00C22469">
        <w:rPr>
          <w:rFonts w:cs="Arial"/>
          <w:caps w:val="0"/>
          <w:szCs w:val="20"/>
          <w:lang w:eastAsia="ar-SA"/>
        </w:rPr>
        <w:t xml:space="preserve"> V ZVEZI Z ODDAJO JAVNEGA NAROČILA</w:t>
      </w:r>
      <w:bookmarkEnd w:id="32"/>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09C1AA08" w14:textId="3EF3EF35" w:rsidR="00E81C85" w:rsidRPr="005B4609" w:rsidRDefault="004C29AA" w:rsidP="00C12236">
      <w:pPr>
        <w:pStyle w:val="Odstavekseznama"/>
        <w:numPr>
          <w:ilvl w:val="0"/>
          <w:numId w:val="4"/>
        </w:numPr>
        <w:spacing w:line="240" w:lineRule="auto"/>
        <w:ind w:left="851"/>
      </w:pPr>
      <w:r w:rsidRPr="005B4609">
        <w:t>n</w:t>
      </w:r>
      <w:r w:rsidR="001C2DA3" w:rsidRPr="005B4609">
        <w:t>avodila</w:t>
      </w:r>
    </w:p>
    <w:p w14:paraId="7B0FEFEC" w14:textId="4990888B" w:rsidR="003716C3" w:rsidRPr="005B4609" w:rsidRDefault="00CD2F73" w:rsidP="00F613BF">
      <w:pPr>
        <w:pStyle w:val="Odstavekseznama"/>
        <w:numPr>
          <w:ilvl w:val="0"/>
          <w:numId w:val="4"/>
        </w:numPr>
        <w:spacing w:line="240" w:lineRule="auto"/>
        <w:ind w:left="851"/>
      </w:pPr>
      <w:r w:rsidRPr="005B4609">
        <w:t xml:space="preserve">obrazec </w:t>
      </w:r>
      <w:r w:rsidRPr="005B4609">
        <w:rPr>
          <w:i/>
        </w:rPr>
        <w:t>Predračun</w:t>
      </w:r>
      <w:bookmarkStart w:id="33" w:name="_Hlk71022352"/>
    </w:p>
    <w:p w14:paraId="48D31ECD" w14:textId="7210220A" w:rsidR="00407EFA" w:rsidRPr="005B4609" w:rsidRDefault="00564676" w:rsidP="00F613BF">
      <w:pPr>
        <w:pStyle w:val="Odstavekseznama"/>
        <w:numPr>
          <w:ilvl w:val="0"/>
          <w:numId w:val="4"/>
        </w:numPr>
        <w:spacing w:line="240" w:lineRule="auto"/>
        <w:ind w:left="851"/>
        <w:rPr>
          <w:iCs/>
        </w:rPr>
      </w:pPr>
      <w:r w:rsidRPr="005B4609">
        <w:rPr>
          <w:iCs/>
        </w:rPr>
        <w:t xml:space="preserve">tehnične </w:t>
      </w:r>
      <w:r w:rsidR="00407EFA" w:rsidRPr="005B4609">
        <w:rPr>
          <w:iCs/>
        </w:rPr>
        <w:t>specifikacije</w:t>
      </w:r>
      <w:r w:rsidR="00362575" w:rsidRPr="005B4609">
        <w:rPr>
          <w:iCs/>
        </w:rPr>
        <w:t xml:space="preserve"> s prilogami</w:t>
      </w:r>
    </w:p>
    <w:bookmarkEnd w:id="33"/>
    <w:p w14:paraId="2D742E64" w14:textId="77777777" w:rsidR="00830009" w:rsidRPr="005B4609" w:rsidRDefault="00E81C85" w:rsidP="00C12236">
      <w:pPr>
        <w:pStyle w:val="Odstavekseznama"/>
        <w:numPr>
          <w:ilvl w:val="0"/>
          <w:numId w:val="4"/>
        </w:numPr>
        <w:spacing w:line="240" w:lineRule="auto"/>
        <w:ind w:left="851"/>
      </w:pPr>
      <w:r w:rsidRPr="005B4609">
        <w:t>o</w:t>
      </w:r>
      <w:r w:rsidR="00830009" w:rsidRPr="005B4609">
        <w:t xml:space="preserve">brazec </w:t>
      </w:r>
      <w:r w:rsidR="00830009" w:rsidRPr="005B4609">
        <w:rPr>
          <w:i/>
        </w:rPr>
        <w:t>ESPD</w:t>
      </w:r>
      <w:r w:rsidR="00830009" w:rsidRPr="005B4609">
        <w:t xml:space="preserve"> za vse gospodarske subjekte v ponudbi (datoteka </w:t>
      </w:r>
      <w:proofErr w:type="spellStart"/>
      <w:r w:rsidR="00830009" w:rsidRPr="005B4609">
        <w:t>xml</w:t>
      </w:r>
      <w:proofErr w:type="spellEnd"/>
      <w:r w:rsidR="00830009" w:rsidRPr="005B4609">
        <w:t>)</w:t>
      </w:r>
    </w:p>
    <w:p w14:paraId="5BE8F8E6" w14:textId="77777777" w:rsidR="00830009" w:rsidRPr="00C22469" w:rsidRDefault="00465026" w:rsidP="00C12236">
      <w:pPr>
        <w:numPr>
          <w:ilvl w:val="0"/>
          <w:numId w:val="4"/>
        </w:numPr>
        <w:spacing w:line="240" w:lineRule="auto"/>
        <w:ind w:left="851"/>
        <w:rPr>
          <w:rFonts w:cs="Arial"/>
          <w:szCs w:val="20"/>
        </w:rPr>
      </w:pPr>
      <w:r w:rsidRPr="00C22469">
        <w:rPr>
          <w:rFonts w:cs="Arial"/>
          <w:szCs w:val="20"/>
        </w:rPr>
        <w:t xml:space="preserve">obrazec </w:t>
      </w:r>
      <w:r w:rsidR="00830009" w:rsidRPr="00C22469">
        <w:rPr>
          <w:rFonts w:cs="Arial"/>
          <w:i/>
          <w:szCs w:val="20"/>
        </w:rPr>
        <w:t>Pooblastilo za pridobitev potrdila iz kazenske eviden</w:t>
      </w:r>
      <w:r w:rsidR="00E81C85" w:rsidRPr="00C22469">
        <w:rPr>
          <w:rFonts w:cs="Arial"/>
          <w:i/>
          <w:szCs w:val="20"/>
        </w:rPr>
        <w:t>ce za gospodarske subjekte</w:t>
      </w:r>
    </w:p>
    <w:p w14:paraId="10C9FBA0" w14:textId="5FE4914B" w:rsidR="00F613BF" w:rsidRPr="00C22469" w:rsidRDefault="00830009" w:rsidP="004C29AA">
      <w:pPr>
        <w:numPr>
          <w:ilvl w:val="0"/>
          <w:numId w:val="4"/>
        </w:numPr>
        <w:spacing w:line="240" w:lineRule="auto"/>
        <w:ind w:left="851"/>
        <w:rPr>
          <w:rFonts w:cs="Arial"/>
          <w:szCs w:val="20"/>
        </w:rPr>
      </w:pPr>
      <w:r w:rsidRPr="00C22469">
        <w:rPr>
          <w:rFonts w:cs="Arial"/>
          <w:szCs w:val="20"/>
        </w:rPr>
        <w:t xml:space="preserve">obrazec </w:t>
      </w:r>
      <w:r w:rsidRPr="00C22469">
        <w:rPr>
          <w:rFonts w:cs="Arial"/>
          <w:i/>
          <w:szCs w:val="20"/>
        </w:rPr>
        <w:t>Pooblastilo za pridobitev potrdila iz kaze</w:t>
      </w:r>
      <w:r w:rsidR="00E81C85" w:rsidRPr="00C22469">
        <w:rPr>
          <w:rFonts w:cs="Arial"/>
          <w:i/>
          <w:szCs w:val="20"/>
        </w:rPr>
        <w:t>nske evidence za fizične osebe</w:t>
      </w:r>
    </w:p>
    <w:p w14:paraId="5A13F664" w14:textId="489E7C2D" w:rsidR="003F46C2" w:rsidRPr="00BD17EC" w:rsidRDefault="006E0BD5" w:rsidP="00C12236">
      <w:pPr>
        <w:numPr>
          <w:ilvl w:val="0"/>
          <w:numId w:val="4"/>
        </w:numPr>
        <w:spacing w:line="240" w:lineRule="auto"/>
        <w:ind w:left="851"/>
        <w:rPr>
          <w:rFonts w:cs="Arial"/>
          <w:szCs w:val="20"/>
        </w:rPr>
      </w:pPr>
      <w:r w:rsidRPr="00BD17EC">
        <w:rPr>
          <w:rFonts w:cs="Arial"/>
          <w:szCs w:val="20"/>
        </w:rPr>
        <w:t>obrazec Prijava kadra</w:t>
      </w:r>
    </w:p>
    <w:p w14:paraId="33F831FB" w14:textId="5165C760" w:rsidR="006E0BD5" w:rsidRPr="00BD17EC" w:rsidRDefault="006E0BD5" w:rsidP="00C12236">
      <w:pPr>
        <w:numPr>
          <w:ilvl w:val="0"/>
          <w:numId w:val="4"/>
        </w:numPr>
        <w:spacing w:line="240" w:lineRule="auto"/>
        <w:ind w:left="851"/>
        <w:rPr>
          <w:rFonts w:cs="Arial"/>
          <w:szCs w:val="20"/>
        </w:rPr>
      </w:pPr>
      <w:r w:rsidRPr="00BD17EC">
        <w:rPr>
          <w:rFonts w:cs="Arial"/>
          <w:szCs w:val="20"/>
        </w:rPr>
        <w:t>obrazec Izjava o referenci</w:t>
      </w:r>
    </w:p>
    <w:p w14:paraId="2F913329" w14:textId="620F9027" w:rsidR="00EA0A28" w:rsidRPr="00C22469" w:rsidRDefault="00EA0A28" w:rsidP="00EA0A28">
      <w:pPr>
        <w:pStyle w:val="Odstavekseznama"/>
        <w:numPr>
          <w:ilvl w:val="0"/>
          <w:numId w:val="4"/>
        </w:numPr>
        <w:spacing w:line="240" w:lineRule="auto"/>
        <w:rPr>
          <w:i/>
        </w:rPr>
      </w:pPr>
      <w:r w:rsidRPr="00C22469">
        <w:t>obrazec</w:t>
      </w:r>
      <w:r w:rsidRPr="00C22469">
        <w:rPr>
          <w:i/>
        </w:rPr>
        <w:t xml:space="preserve"> Soglasje podizvajalca</w:t>
      </w:r>
    </w:p>
    <w:p w14:paraId="10FC77A2" w14:textId="77777777" w:rsidR="00564676" w:rsidRPr="00C22469" w:rsidRDefault="00564676" w:rsidP="00564676">
      <w:pPr>
        <w:pStyle w:val="Odstavekseznama"/>
        <w:numPr>
          <w:ilvl w:val="0"/>
          <w:numId w:val="4"/>
        </w:numPr>
        <w:spacing w:line="240" w:lineRule="auto"/>
        <w:rPr>
          <w:rFonts w:cs="Arial"/>
          <w:szCs w:val="20"/>
        </w:rPr>
      </w:pPr>
      <w:r w:rsidRPr="00C22469">
        <w:rPr>
          <w:rFonts w:cs="Arial"/>
          <w:szCs w:val="20"/>
        </w:rPr>
        <w:t>vzorec pogodbe</w:t>
      </w:r>
    </w:p>
    <w:p w14:paraId="0A1A0E00" w14:textId="327B4FA0" w:rsidR="00564676" w:rsidRPr="00C22469" w:rsidRDefault="00564676" w:rsidP="00564676">
      <w:pPr>
        <w:pStyle w:val="Odstavekseznama"/>
        <w:numPr>
          <w:ilvl w:val="0"/>
          <w:numId w:val="4"/>
        </w:numPr>
        <w:spacing w:line="240" w:lineRule="auto"/>
        <w:rPr>
          <w:rFonts w:cs="Arial"/>
          <w:szCs w:val="20"/>
        </w:rPr>
      </w:pPr>
      <w:r w:rsidRPr="00C22469">
        <w:rPr>
          <w:rFonts w:cs="Arial"/>
          <w:szCs w:val="20"/>
        </w:rPr>
        <w:t>vzorec Izjave o dolžnosti varovanja podatkov</w:t>
      </w:r>
    </w:p>
    <w:p w14:paraId="7064777F" w14:textId="6B61D0B2" w:rsidR="00C12236" w:rsidRDefault="00C12236" w:rsidP="00564676">
      <w:pPr>
        <w:pStyle w:val="Odstavekseznama"/>
        <w:numPr>
          <w:ilvl w:val="0"/>
          <w:numId w:val="4"/>
        </w:numPr>
        <w:spacing w:line="240" w:lineRule="auto"/>
      </w:pPr>
      <w:r w:rsidRPr="00C22469">
        <w:t xml:space="preserve">Navodila za uporabo informacijskega sistema e-JN: PONUDNIKI, objavljena na spletnem naslovu </w:t>
      </w:r>
      <w:hyperlink r:id="rId13" w:history="1">
        <w:r w:rsidRPr="00C22469">
          <w:rPr>
            <w:rStyle w:val="Hiperpovezava"/>
          </w:rPr>
          <w:t>https://ejn.gov.si</w:t>
        </w:r>
      </w:hyperlink>
      <w:r w:rsidRPr="00C22469">
        <w:t xml:space="preserve">. </w:t>
      </w:r>
    </w:p>
    <w:p w14:paraId="22901FB9" w14:textId="7A408687" w:rsidR="00053C40" w:rsidRDefault="00053C40" w:rsidP="00053C40">
      <w:pPr>
        <w:spacing w:line="240" w:lineRule="auto"/>
      </w:pPr>
    </w:p>
    <w:p w14:paraId="1875F3BD" w14:textId="77777777" w:rsidR="00053C40" w:rsidRPr="00C22469" w:rsidRDefault="00053C40" w:rsidP="00053C40">
      <w:pPr>
        <w:spacing w:line="240" w:lineRule="auto"/>
      </w:pP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4" w:name="_Toc94681008"/>
      <w:r w:rsidRPr="00053C40">
        <w:rPr>
          <w:caps w:val="0"/>
        </w:rPr>
        <w:lastRenderedPageBreak/>
        <w:t xml:space="preserve">UGOTAVLJANJE </w:t>
      </w:r>
      <w:r w:rsidRPr="00053C40">
        <w:rPr>
          <w:rFonts w:cs="Arial"/>
          <w:caps w:val="0"/>
          <w:szCs w:val="20"/>
          <w:lang w:eastAsia="ar-SA"/>
        </w:rPr>
        <w:t>SPOSOBNOSTI ZA SODELOVANJE V POSTOPKU ODDAJE JAVNEGA NAROČILA IN DOKAZILA</w:t>
      </w:r>
      <w:bookmarkEnd w:id="34"/>
    </w:p>
    <w:p w14:paraId="667EC241" w14:textId="18E8AAF0" w:rsidR="00830009" w:rsidRDefault="00CA2D7F" w:rsidP="007466A1">
      <w:pPr>
        <w:spacing w:line="240" w:lineRule="auto"/>
        <w:rPr>
          <w:rFonts w:cs="Arial"/>
          <w:szCs w:val="20"/>
        </w:rPr>
      </w:pPr>
      <w:bookmarkStart w:id="35"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5DA3481C" w:rsidR="00EA0A28" w:rsidRDefault="00830009" w:rsidP="007466A1">
      <w:pPr>
        <w:spacing w:line="240" w:lineRule="auto"/>
        <w:rPr>
          <w:rFonts w:cs="Arial"/>
          <w:szCs w:val="20"/>
        </w:rPr>
      </w:pPr>
      <w:r w:rsidRPr="00C22469">
        <w:rPr>
          <w:rFonts w:cs="Arial"/>
          <w:szCs w:val="20"/>
        </w:rPr>
        <w:t xml:space="preserve">Ob predložitvi ponudbe bo naročnik namesto potrdil, ki jih izdajajo javni organi ali tretje osebe, v skladu </w:t>
      </w:r>
      <w:r w:rsidR="00673FE3" w:rsidRPr="00C22469">
        <w:rPr>
          <w:rFonts w:cs="Arial"/>
          <w:szCs w:val="20"/>
        </w:rPr>
        <w:t>z</w:t>
      </w:r>
      <w:r w:rsidRPr="00C22469">
        <w:rPr>
          <w:rFonts w:cs="Arial"/>
          <w:szCs w:val="20"/>
        </w:rPr>
        <w:t xml:space="preserve"> 79. členom ZJN-3 sprejel </w:t>
      </w:r>
      <w:r w:rsidRPr="00C22469">
        <w:rPr>
          <w:rFonts w:cs="Arial"/>
          <w:i/>
          <w:szCs w:val="20"/>
        </w:rPr>
        <w:t>ESPD</w:t>
      </w:r>
      <w:r w:rsidRPr="00C22469">
        <w:rPr>
          <w:rFonts w:cs="Arial"/>
          <w:szCs w:val="20"/>
        </w:rPr>
        <w:t>, ki vključuje posodobljeno lastno izjavo, kot predhodni dokaz v zvezi s točk</w:t>
      </w:r>
      <w:r w:rsidR="00EA0A28" w:rsidRPr="00C22469">
        <w:rPr>
          <w:rFonts w:cs="Arial"/>
          <w:szCs w:val="20"/>
        </w:rPr>
        <w:t>ami</w:t>
      </w:r>
      <w:r w:rsidRPr="00C22469">
        <w:rPr>
          <w:rFonts w:cs="Arial"/>
          <w:szCs w:val="20"/>
        </w:rPr>
        <w:t xml:space="preserve"> </w:t>
      </w:r>
      <w:r w:rsidR="00EC3C94" w:rsidRPr="00C22469">
        <w:rPr>
          <w:rFonts w:cs="Arial"/>
          <w:szCs w:val="20"/>
        </w:rPr>
        <w:t xml:space="preserve">9.1, 9.2 in 9.3 </w:t>
      </w:r>
      <w:r w:rsidRPr="00C22469">
        <w:rPr>
          <w:rFonts w:cs="Arial"/>
          <w:szCs w:val="20"/>
        </w:rPr>
        <w:t xml:space="preserve">teh navodil. Naročnik bo lahko kadarkoli med postopkom ponudnike pozval, da predložijo vsa dokazila ali del dokazil v zvezi z navedbami v </w:t>
      </w:r>
      <w:r w:rsidRPr="00C22469">
        <w:rPr>
          <w:rFonts w:cs="Arial"/>
          <w:i/>
          <w:szCs w:val="20"/>
        </w:rPr>
        <w:t>ESPD</w:t>
      </w:r>
      <w:r w:rsidRPr="00C22469">
        <w:rPr>
          <w:rFonts w:cs="Arial"/>
          <w:szCs w:val="20"/>
        </w:rPr>
        <w:t>.</w:t>
      </w:r>
      <w:r w:rsidR="00EA0A28" w:rsidRPr="00C22469">
        <w:rPr>
          <w:rFonts w:cs="Arial"/>
          <w:szCs w:val="20"/>
        </w:rPr>
        <w:t xml:space="preserve"> </w:t>
      </w:r>
    </w:p>
    <w:p w14:paraId="5C1239A1" w14:textId="77777777" w:rsidR="00053C40" w:rsidRDefault="00053C40" w:rsidP="007466A1">
      <w:pPr>
        <w:spacing w:line="240" w:lineRule="auto"/>
        <w:rPr>
          <w:rFonts w:cs="Arial"/>
          <w:szCs w:val="20"/>
        </w:rPr>
      </w:pPr>
    </w:p>
    <w:p w14:paraId="43923A42" w14:textId="77777777" w:rsidR="00830009" w:rsidRPr="00C22469" w:rsidRDefault="00830009" w:rsidP="007466A1">
      <w:pPr>
        <w:spacing w:line="240" w:lineRule="auto"/>
        <w:rPr>
          <w:rFonts w:cs="Arial"/>
          <w:szCs w:val="20"/>
        </w:rPr>
      </w:pPr>
      <w:r w:rsidRPr="00C22469">
        <w:rPr>
          <w:rFonts w:cs="Arial"/>
          <w:szCs w:val="20"/>
        </w:rPr>
        <w:t xml:space="preserve">Gospodarski subjekt mora v obrazcu </w:t>
      </w:r>
      <w:r w:rsidRPr="00C22469">
        <w:rPr>
          <w:rFonts w:cs="Arial"/>
          <w:i/>
          <w:szCs w:val="20"/>
        </w:rPr>
        <w:t>ESPD</w:t>
      </w:r>
      <w:r w:rsidRPr="00C22469">
        <w:rPr>
          <w:rFonts w:cs="Arial"/>
          <w:szCs w:val="20"/>
        </w:rPr>
        <w:t xml:space="preserve"> navesti vse informacije, na podlagi katerih bo naročnik potrdila ali druge informacije pridobil v nacionalni bazi podatkov.</w:t>
      </w:r>
    </w:p>
    <w:p w14:paraId="5BD1D270" w14:textId="77777777" w:rsidR="003716C3" w:rsidRPr="00C22469" w:rsidRDefault="003716C3" w:rsidP="007466A1">
      <w:pPr>
        <w:spacing w:line="240" w:lineRule="auto"/>
        <w:rPr>
          <w:rFonts w:cs="Arial"/>
          <w:szCs w:val="20"/>
        </w:rPr>
      </w:pPr>
    </w:p>
    <w:p w14:paraId="1B82F213" w14:textId="41BC1EE9" w:rsidR="003716C3" w:rsidRPr="00C22469" w:rsidRDefault="003716C3" w:rsidP="007466A1">
      <w:pPr>
        <w:spacing w:line="240" w:lineRule="auto"/>
        <w:rPr>
          <w:rFonts w:cs="Arial"/>
          <w:szCs w:val="20"/>
        </w:rPr>
      </w:pPr>
      <w:r w:rsidRPr="00C2246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3C94" w:rsidRPr="00C22469">
        <w:rPr>
          <w:rFonts w:cs="Arial"/>
          <w:szCs w:val="20"/>
        </w:rPr>
        <w:t xml:space="preserve">9.1 </w:t>
      </w:r>
      <w:r w:rsidRPr="00C22469">
        <w:rPr>
          <w:rFonts w:cs="Arial"/>
          <w:szCs w:val="20"/>
        </w:rPr>
        <w:t xml:space="preserve">teh navodil ter kot dokaz izpolnjevanja zahtevanih pogojev iz točke </w:t>
      </w:r>
      <w:r w:rsidR="00EC3C94" w:rsidRPr="00C22469">
        <w:rPr>
          <w:rFonts w:cs="Arial"/>
          <w:szCs w:val="20"/>
        </w:rPr>
        <w:t xml:space="preserve">9.2 in 9.3 </w:t>
      </w:r>
      <w:r w:rsidRPr="00C22469">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6A6ABD9A" w:rsidR="00700B8E" w:rsidRPr="00C22469" w:rsidRDefault="00FB31B6" w:rsidP="007466A1">
      <w:pPr>
        <w:spacing w:line="240" w:lineRule="auto"/>
        <w:rPr>
          <w:rFonts w:cs="Arial"/>
          <w:szCs w:val="20"/>
        </w:rPr>
      </w:pPr>
      <w:r w:rsidRPr="00C22469">
        <w:rPr>
          <w:rFonts w:cs="Arial"/>
          <w:szCs w:val="20"/>
        </w:rPr>
        <w:t>Za skupne ponudbe, ponudbe s podizvajalci ter uporabo zmogljivosti drugih subjektov, je treba upoštevati še točke 11.3.1 (Skupna ponudba) in 11.3.2 (Ponudba s podizvajalci) ter 11.3.3 (Uporaba zmogljivosti drugih subjektov)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6" w:name="_Toc94681009"/>
      <w:bookmarkEnd w:id="35"/>
      <w:r w:rsidRPr="00C22469">
        <w:rPr>
          <w:rFonts w:eastAsia="Arial Unicode MS" w:cs="Arial"/>
          <w:smallCaps w:val="0"/>
          <w:szCs w:val="20"/>
          <w:lang w:eastAsia="ar-SA"/>
        </w:rPr>
        <w:t>Neobstoj razlogov</w:t>
      </w:r>
      <w:r w:rsidR="00830009" w:rsidRPr="00C22469">
        <w:rPr>
          <w:rFonts w:eastAsia="Arial Unicode MS" w:cs="Arial"/>
          <w:smallCaps w:val="0"/>
          <w:szCs w:val="20"/>
          <w:lang w:eastAsia="ar-SA"/>
        </w:rPr>
        <w:t xml:space="preserve"> za izključitev</w:t>
      </w:r>
      <w:bookmarkEnd w:id="36"/>
    </w:p>
    <w:p w14:paraId="45EC5CDC" w14:textId="77777777"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51BFBA3C" w14:textId="1CF3A341" w:rsidR="003716C3" w:rsidRPr="00C22469" w:rsidRDefault="003716C3" w:rsidP="003716C3">
      <w:pPr>
        <w:numPr>
          <w:ilvl w:val="0"/>
          <w:numId w:val="21"/>
        </w:numPr>
        <w:tabs>
          <w:tab w:val="clear" w:pos="510"/>
          <w:tab w:val="num" w:pos="284"/>
        </w:tabs>
        <w:spacing w:line="240" w:lineRule="auto"/>
        <w:ind w:left="284" w:hanging="284"/>
        <w:rPr>
          <w:rFonts w:cs="Arial"/>
          <w:szCs w:val="20"/>
          <w:lang w:eastAsia="sl-SI"/>
        </w:rPr>
      </w:pPr>
      <w:r w:rsidRPr="00C22469">
        <w:rPr>
          <w:rFonts w:eastAsia="Times New Roman" w:cs="Arial"/>
          <w:szCs w:val="20"/>
          <w:lang w:eastAsia="sl-SI"/>
        </w:rPr>
        <w:t xml:space="preserve">Če pri preverjanju </w:t>
      </w:r>
      <w:r w:rsidRPr="00C22469">
        <w:rPr>
          <w:rFonts w:cs="Arial"/>
          <w:szCs w:val="20"/>
          <w:lang w:eastAsia="sl-SI"/>
        </w:rPr>
        <w:t>v skladu s 77., 79. in 80.</w:t>
      </w:r>
      <w:r w:rsidR="0083595F" w:rsidRPr="00C22469">
        <w:rPr>
          <w:rFonts w:cs="Arial"/>
          <w:szCs w:val="20"/>
          <w:lang w:eastAsia="sl-SI"/>
        </w:rPr>
        <w:t xml:space="preserve"> </w:t>
      </w:r>
      <w:r w:rsidRPr="00C22469">
        <w:rPr>
          <w:rFonts w:cs="Arial"/>
          <w:szCs w:val="20"/>
          <w:lang w:eastAsia="sl-SI"/>
        </w:rPr>
        <w:t xml:space="preserve">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43587FAA" w14:textId="77777777" w:rsidR="00063647" w:rsidRPr="00C22469" w:rsidRDefault="00063647" w:rsidP="00063647">
      <w:pPr>
        <w:spacing w:line="100" w:lineRule="atLeast"/>
        <w:ind w:firstLine="284"/>
        <w:rPr>
          <w:rFonts w:eastAsia="Times New Roman"/>
          <w:szCs w:val="20"/>
        </w:rPr>
      </w:pPr>
    </w:p>
    <w:p w14:paraId="35267DDE" w14:textId="77777777" w:rsidR="00063647" w:rsidRPr="00C22469" w:rsidRDefault="00063647" w:rsidP="003716C3">
      <w:pPr>
        <w:spacing w:line="240" w:lineRule="auto"/>
        <w:ind w:left="284"/>
        <w:rPr>
          <w:rFonts w:cs="Arial"/>
        </w:rPr>
      </w:pPr>
      <w:r w:rsidRPr="00C22469">
        <w:rPr>
          <w:rFonts w:eastAsia="Times New Roman" w:cs="Arial"/>
          <w:szCs w:val="20"/>
        </w:rPr>
        <w:t>DOKAZILO:</w:t>
      </w:r>
      <w:r w:rsidR="003716C3" w:rsidRPr="00C22469">
        <w:rPr>
          <w:rFonts w:cs="Arial"/>
        </w:rPr>
        <w:t xml:space="preserve"> </w:t>
      </w:r>
      <w:r w:rsidRPr="00C22469">
        <w:rPr>
          <w:rFonts w:cs="Arial"/>
        </w:rPr>
        <w:t xml:space="preserve">izpolnjen obrazec ESPD v </w:t>
      </w:r>
      <w:r w:rsidRPr="00C22469">
        <w:rPr>
          <w:rFonts w:cs="Arial"/>
          <w:i/>
        </w:rPr>
        <w:t>delu III: Razlogi za izključitev, A: Razlogi, povezani s kazenskimi obsodbami</w:t>
      </w:r>
      <w:r w:rsidRPr="00C22469">
        <w:rPr>
          <w:rFonts w:cs="Arial"/>
        </w:rPr>
        <w:t>, za vse gospodarske subjekte v prijavi</w:t>
      </w:r>
    </w:p>
    <w:p w14:paraId="20B770B6" w14:textId="77777777" w:rsidR="00C44686" w:rsidRPr="00C22469" w:rsidRDefault="00063647" w:rsidP="00C44686">
      <w:pPr>
        <w:spacing w:line="240" w:lineRule="auto"/>
        <w:ind w:left="284"/>
        <w:rPr>
          <w:rFonts w:cs="Arial"/>
        </w:rPr>
      </w:pPr>
      <w:r w:rsidRPr="00C22469">
        <w:rPr>
          <w:rFonts w:cs="Arial"/>
        </w:rPr>
        <w:t xml:space="preserve">in </w:t>
      </w:r>
    </w:p>
    <w:p w14:paraId="386BBF66" w14:textId="77777777" w:rsidR="00063647" w:rsidRPr="00C22469" w:rsidRDefault="00063647" w:rsidP="00AA255B">
      <w:pPr>
        <w:spacing w:line="240" w:lineRule="auto"/>
        <w:ind w:left="284"/>
        <w:rPr>
          <w:rFonts w:cs="Arial"/>
        </w:rPr>
      </w:pPr>
      <w:bookmarkStart w:id="37" w:name="_Hlk77233974"/>
      <w:r w:rsidRPr="00C22469">
        <w:rPr>
          <w:rFonts w:cs="Arial"/>
          <w:b/>
        </w:rPr>
        <w:t>pooblastila</w:t>
      </w:r>
      <w:r w:rsidRPr="00C22469">
        <w:rPr>
          <w:rFonts w:cs="Arial"/>
        </w:rPr>
        <w:t xml:space="preserve"> za pridobitev podatkov iz kazenske evidence (za vse gospodarske subjekte v ponudbi in za vse osebe gospodarskih subjektov, ki so navedene v prvem odstavku te točke</w:t>
      </w:r>
      <w:bookmarkEnd w:id="37"/>
      <w:r w:rsidRPr="00C22469">
        <w:rPr>
          <w:rFonts w:cs="Arial"/>
        </w:rPr>
        <w:t>)</w:t>
      </w:r>
    </w:p>
    <w:p w14:paraId="24ECFA95" w14:textId="77777777" w:rsidR="00AA255B" w:rsidRPr="00C22469" w:rsidRDefault="00AA255B" w:rsidP="00AA255B">
      <w:pPr>
        <w:spacing w:line="240" w:lineRule="auto"/>
        <w:ind w:left="284"/>
        <w:rPr>
          <w:rFonts w:cs="Arial"/>
        </w:rPr>
      </w:pPr>
      <w:r w:rsidRPr="00C22469">
        <w:rPr>
          <w:rFonts w:cs="Arial"/>
        </w:rPr>
        <w:t>ali</w:t>
      </w:r>
    </w:p>
    <w:p w14:paraId="3255E871" w14:textId="77777777" w:rsidR="00AA255B" w:rsidRPr="00C22469" w:rsidRDefault="00AA255B" w:rsidP="00AA255B">
      <w:pPr>
        <w:spacing w:line="240" w:lineRule="auto"/>
        <w:ind w:left="284"/>
        <w:rPr>
          <w:rFonts w:cs="Arial"/>
        </w:rPr>
      </w:pPr>
      <w:r w:rsidRPr="00C22469">
        <w:rPr>
          <w:rFonts w:cs="Arial"/>
        </w:rPr>
        <w:lastRenderedPageBreak/>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189A7842" w14:textId="77777777" w:rsidR="00C44686" w:rsidRPr="00C22469" w:rsidRDefault="00C44686" w:rsidP="00AA255B">
      <w:pPr>
        <w:spacing w:line="240" w:lineRule="auto"/>
        <w:ind w:left="284"/>
        <w:rPr>
          <w:rFonts w:cs="Arial"/>
          <w:b/>
        </w:rPr>
      </w:pPr>
    </w:p>
    <w:p w14:paraId="79044B66" w14:textId="16F2B736" w:rsidR="00C44686" w:rsidRPr="00C22469" w:rsidRDefault="0046776A" w:rsidP="00AA255B">
      <w:pPr>
        <w:pStyle w:val="SlogLevo125cm"/>
        <w:spacing w:before="0" w:after="0"/>
        <w:ind w:left="284"/>
        <w:rPr>
          <w:rFonts w:ascii="Arial" w:hAnsi="Arial"/>
        </w:rPr>
      </w:pPr>
      <w:r w:rsidRPr="00C22469">
        <w:rPr>
          <w:rFonts w:ascii="Arial" w:hAnsi="Arial"/>
        </w:rPr>
        <w:t xml:space="preserve">Če ima gospodarski subjekt sedež v drugi državi članici ali za osebo iz te točke ni mogoče pridobiti preveritev od pristojnega organa v RS </w:t>
      </w:r>
      <w:r w:rsidR="00063647" w:rsidRPr="00C22469">
        <w:rPr>
          <w:rFonts w:ascii="Arial" w:hAnsi="Arial"/>
        </w:rPr>
        <w:t xml:space="preserve">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296B5FF7" w14:textId="77777777" w:rsidR="00A25A09" w:rsidRPr="00C22469" w:rsidRDefault="00A25A09" w:rsidP="008C59A1">
      <w:pPr>
        <w:pStyle w:val="SlogLevo125cm"/>
        <w:spacing w:before="0" w:after="0"/>
        <w:ind w:left="284"/>
        <w:rPr>
          <w:rFonts w:ascii="Arial" w:hAnsi="Arial"/>
        </w:rPr>
      </w:pPr>
    </w:p>
    <w:p w14:paraId="34CD7693" w14:textId="77777777" w:rsidR="00063647" w:rsidRPr="00C22469" w:rsidRDefault="00063647" w:rsidP="001E287E">
      <w:pPr>
        <w:spacing w:line="240" w:lineRule="auto"/>
        <w:ind w:left="284"/>
        <w:rPr>
          <w:rFonts w:cs="Arial"/>
        </w:rPr>
      </w:pPr>
      <w:r w:rsidRPr="00C22469">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494ABC3E" w14:textId="77777777" w:rsidR="00961BF4" w:rsidRPr="00C22469" w:rsidRDefault="00961BF4" w:rsidP="001E287E">
      <w:pPr>
        <w:spacing w:line="240" w:lineRule="auto"/>
        <w:ind w:left="284"/>
        <w:rPr>
          <w:rFonts w:eastAsia="Times New Roman" w:cs="Arial"/>
          <w:szCs w:val="20"/>
        </w:rPr>
      </w:pPr>
    </w:p>
    <w:p w14:paraId="5324845E" w14:textId="27C19AE6" w:rsidR="003716C3" w:rsidRPr="00C22469" w:rsidRDefault="003716C3" w:rsidP="003716C3">
      <w:pPr>
        <w:numPr>
          <w:ilvl w:val="0"/>
          <w:numId w:val="21"/>
        </w:numPr>
        <w:tabs>
          <w:tab w:val="clear" w:pos="510"/>
          <w:tab w:val="num" w:pos="284"/>
        </w:tabs>
        <w:spacing w:line="240" w:lineRule="auto"/>
        <w:ind w:left="284" w:hanging="284"/>
        <w:rPr>
          <w:rFonts w:eastAsia="Times New Roman" w:cs="Arial"/>
          <w:szCs w:val="20"/>
          <w:lang w:eastAsia="sl-SI"/>
        </w:rPr>
      </w:pPr>
      <w:r w:rsidRPr="00C22469">
        <w:rPr>
          <w:rFonts w:eastAsia="Times New Roman" w:cs="Arial"/>
          <w:szCs w:val="20"/>
          <w:lang w:eastAsia="sl-SI"/>
        </w:rPr>
        <w:t xml:space="preserve">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3AF6EEED" w14:textId="77777777" w:rsidR="00063647" w:rsidRPr="00C22469" w:rsidRDefault="00063647" w:rsidP="00063647">
      <w:pPr>
        <w:spacing w:line="100" w:lineRule="atLeast"/>
        <w:ind w:left="284"/>
        <w:rPr>
          <w:rFonts w:eastAsia="Times New Roman"/>
          <w:szCs w:val="20"/>
        </w:rPr>
      </w:pPr>
    </w:p>
    <w:p w14:paraId="2E38DFB4"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B: Razlogi, povezani s plačilom davkov ali prispevkov za socialno varnost</w:t>
      </w:r>
      <w:r w:rsidRPr="00C22469">
        <w:t>, za vse gospodarske subjekte v ponudbi</w:t>
      </w:r>
    </w:p>
    <w:p w14:paraId="56EABB8E" w14:textId="77777777" w:rsidR="00063647" w:rsidRPr="00C22469" w:rsidRDefault="00063647" w:rsidP="00063647">
      <w:pPr>
        <w:spacing w:line="100" w:lineRule="atLeast"/>
        <w:ind w:left="284"/>
        <w:rPr>
          <w:rFonts w:eastAsia="Times New Roman"/>
          <w:szCs w:val="20"/>
        </w:rPr>
      </w:pPr>
    </w:p>
    <w:p w14:paraId="062A1526" w14:textId="6346EA13" w:rsidR="00063647" w:rsidRPr="00C22469" w:rsidRDefault="00063647" w:rsidP="003716C3">
      <w:pPr>
        <w:numPr>
          <w:ilvl w:val="0"/>
          <w:numId w:val="21"/>
        </w:numPr>
        <w:tabs>
          <w:tab w:val="clear" w:pos="510"/>
          <w:tab w:val="num" w:pos="284"/>
        </w:tabs>
        <w:spacing w:line="240" w:lineRule="auto"/>
        <w:ind w:left="284" w:hanging="284"/>
        <w:rPr>
          <w:rFonts w:eastAsia="Times New Roman"/>
          <w:szCs w:val="20"/>
        </w:rPr>
      </w:pPr>
      <w:r w:rsidRPr="00C22469">
        <w:rPr>
          <w:rFonts w:eastAsia="Times New Roman"/>
          <w:szCs w:val="20"/>
        </w:rPr>
        <w:t>Če pri preverjanju ugotovi, da je gospodarski subjekt na dan, ko poteče rok za oddajo ponudb,</w:t>
      </w:r>
      <w:r w:rsidR="00AA255B" w:rsidRPr="00C22469">
        <w:rPr>
          <w:rFonts w:cs="Arial"/>
          <w:szCs w:val="20"/>
        </w:rPr>
        <w:t xml:space="preserve"> izločen iz postopkov oddaje javnih naročil zaradi uvrstitve v evidenco gospodarskih subjektov z </w:t>
      </w:r>
      <w:r w:rsidR="00AA255B" w:rsidRPr="00C22469">
        <w:rPr>
          <w:rFonts w:cs="Arial"/>
        </w:rPr>
        <w:t>izrečenimi stranskimi sankcijami izločitve iz postopkov javnega naročanja.</w:t>
      </w:r>
    </w:p>
    <w:p w14:paraId="177A0F20" w14:textId="77777777" w:rsidR="00063647" w:rsidRPr="00C22469" w:rsidRDefault="00063647" w:rsidP="00C44686">
      <w:pPr>
        <w:spacing w:line="240" w:lineRule="auto"/>
        <w:rPr>
          <w:rFonts w:eastAsia="Times New Roman"/>
          <w:szCs w:val="20"/>
        </w:rPr>
      </w:pPr>
    </w:p>
    <w:p w14:paraId="40A2FA91" w14:textId="77777777" w:rsidR="00063647" w:rsidRPr="00C22469" w:rsidRDefault="00063647" w:rsidP="00C44686">
      <w:pPr>
        <w:spacing w:line="240" w:lineRule="auto"/>
        <w:ind w:left="284"/>
      </w:pPr>
      <w:r w:rsidRPr="00C22469">
        <w:t xml:space="preserve">DOKAZILO: izpolnjen obrazec ESPD v delu III: </w:t>
      </w:r>
      <w:r w:rsidRPr="00C22469">
        <w:rPr>
          <w:i/>
        </w:rPr>
        <w:t>Razlogi za izključitev, D: Nacionalni razlogi za izključitev</w:t>
      </w:r>
      <w:r w:rsidRPr="00C22469">
        <w:t>, za vse gospodarske subjekte v ponudbi</w:t>
      </w:r>
    </w:p>
    <w:p w14:paraId="47737281" w14:textId="77777777" w:rsidR="00063647" w:rsidRPr="00C22469" w:rsidRDefault="00063647" w:rsidP="00C44686">
      <w:pPr>
        <w:spacing w:line="240" w:lineRule="auto"/>
        <w:rPr>
          <w:rFonts w:eastAsia="Times New Roman"/>
          <w:szCs w:val="20"/>
        </w:rPr>
      </w:pPr>
    </w:p>
    <w:p w14:paraId="32FC92EF" w14:textId="77777777" w:rsidR="003716C3" w:rsidRPr="00C22469" w:rsidRDefault="003716C3" w:rsidP="003716C3">
      <w:pPr>
        <w:numPr>
          <w:ilvl w:val="0"/>
          <w:numId w:val="21"/>
        </w:numPr>
        <w:tabs>
          <w:tab w:val="clear" w:pos="510"/>
          <w:tab w:val="num" w:pos="284"/>
        </w:tabs>
        <w:spacing w:line="240" w:lineRule="auto"/>
        <w:ind w:left="284" w:hanging="284"/>
        <w:rPr>
          <w:rFonts w:eastAsia="Times New Roman"/>
          <w:szCs w:val="20"/>
        </w:rPr>
      </w:pPr>
      <w:r w:rsidRPr="00C22469">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U-I-180/19-17 predloži dokaze, da je sprejel zadostne ukrepe, s katerimi lahko dokaže svojo zanesljivost kljub obstoju tega izključitvenega razloga.</w:t>
      </w:r>
    </w:p>
    <w:p w14:paraId="1E9DAD06" w14:textId="77777777" w:rsidR="00063647" w:rsidRPr="00C22469" w:rsidRDefault="00063647" w:rsidP="00C44686">
      <w:pPr>
        <w:spacing w:line="240" w:lineRule="auto"/>
        <w:ind w:left="284"/>
        <w:rPr>
          <w:rFonts w:eastAsia="Times New Roman"/>
          <w:szCs w:val="20"/>
        </w:rPr>
      </w:pPr>
    </w:p>
    <w:p w14:paraId="22037C9F" w14:textId="77777777" w:rsidR="00063647" w:rsidRPr="00C22469" w:rsidRDefault="00063647" w:rsidP="00C44686">
      <w:pPr>
        <w:spacing w:line="240" w:lineRule="auto"/>
        <w:ind w:left="284"/>
      </w:pPr>
      <w:r w:rsidRPr="00C22469">
        <w:t>DOKAZILO: izpolnjen obrazec ESPD v delu</w:t>
      </w:r>
      <w:r w:rsidRPr="00C22469">
        <w:rPr>
          <w:i/>
        </w:rPr>
        <w:t xml:space="preserve"> III: Razlogi za izključitev, D: Nacionalni razlogi za izključitev</w:t>
      </w:r>
      <w:r w:rsidRPr="00C22469">
        <w:t xml:space="preserve">, za vse </w:t>
      </w:r>
      <w:r w:rsidRPr="00C22469">
        <w:rPr>
          <w:i/>
        </w:rPr>
        <w:t>gospodarske</w:t>
      </w:r>
      <w:r w:rsidRPr="00C22469">
        <w:t xml:space="preserve"> subjekte v ponudbi</w:t>
      </w:r>
    </w:p>
    <w:p w14:paraId="7AD0B780" w14:textId="77777777" w:rsidR="00063647" w:rsidRPr="00C22469" w:rsidRDefault="00063647" w:rsidP="00C44686">
      <w:pPr>
        <w:spacing w:line="240" w:lineRule="auto"/>
        <w:ind w:left="284"/>
        <w:rPr>
          <w:rFonts w:eastAsia="Times New Roman"/>
          <w:szCs w:val="20"/>
        </w:rPr>
      </w:pPr>
    </w:p>
    <w:p w14:paraId="341C9E3D" w14:textId="6312888A" w:rsidR="002A1CBF" w:rsidRPr="008D77E4" w:rsidRDefault="00063647" w:rsidP="00C44686">
      <w:pPr>
        <w:spacing w:line="240" w:lineRule="auto"/>
        <w:rPr>
          <w:rFonts w:eastAsia="Times New Roman"/>
          <w:szCs w:val="20"/>
        </w:rPr>
      </w:pPr>
      <w:r w:rsidRPr="00C22469">
        <w:rPr>
          <w:rFonts w:eastAsia="Times New Roman"/>
          <w:szCs w:val="20"/>
        </w:rPr>
        <w:t xml:space="preserve">Naročnik bo v skladu z osmim odstavkom 75. člena ZJN-3 iz postopka javnega naročanja kadarkoli v </w:t>
      </w:r>
      <w:r w:rsidRPr="008D77E4">
        <w:rPr>
          <w:rFonts w:eastAsia="Times New Roman"/>
          <w:szCs w:val="20"/>
        </w:rPr>
        <w:t>postopku izključil gospodarski subjekt (</w:t>
      </w:r>
      <w:r w:rsidR="003716C3" w:rsidRPr="008D77E4">
        <w:rPr>
          <w:rFonts w:eastAsia="Times New Roman"/>
          <w:szCs w:val="20"/>
        </w:rPr>
        <w:t>ponudnika, ponudnika v skupni ponudbi,</w:t>
      </w:r>
      <w:r w:rsidRPr="008D77E4">
        <w:rPr>
          <w:rFonts w:eastAsia="Times New Roman"/>
          <w:szCs w:val="20"/>
        </w:rPr>
        <w:t xml:space="preserve"> podizvajalca), če se izkaže, da pred ali med postopkom javnega naročanja ta subjekt, glede na storjena ali neizvedena dejanja, v enem od položajev iz točk od </w:t>
      </w:r>
      <w:r w:rsidR="00CC3FE9" w:rsidRPr="008D77E4">
        <w:rPr>
          <w:rFonts w:eastAsia="Times New Roman"/>
          <w:szCs w:val="20"/>
        </w:rPr>
        <w:t>9</w:t>
      </w:r>
      <w:r w:rsidRPr="008D77E4">
        <w:rPr>
          <w:rFonts w:eastAsia="Times New Roman"/>
          <w:szCs w:val="20"/>
        </w:rPr>
        <w:t xml:space="preserve">.1.1. do vključno </w:t>
      </w:r>
      <w:r w:rsidR="00CC3FE9" w:rsidRPr="008D77E4">
        <w:rPr>
          <w:rFonts w:eastAsia="Times New Roman"/>
          <w:szCs w:val="20"/>
        </w:rPr>
        <w:t>9</w:t>
      </w:r>
      <w:r w:rsidRPr="008D77E4">
        <w:rPr>
          <w:rFonts w:eastAsia="Times New Roman"/>
          <w:szCs w:val="20"/>
        </w:rPr>
        <w:t>.1.4 teh navodil.</w:t>
      </w:r>
    </w:p>
    <w:p w14:paraId="03033A08" w14:textId="6D46FF9C" w:rsidR="00D7490E" w:rsidRPr="008D77E4" w:rsidRDefault="002A1CBF" w:rsidP="0067649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94681010"/>
      <w:bookmarkStart w:id="39" w:name="_Hlk77168644"/>
      <w:r w:rsidRPr="008D77E4">
        <w:rPr>
          <w:rFonts w:eastAsia="Arial Unicode MS" w:cs="Arial"/>
          <w:smallCaps w:val="0"/>
          <w:szCs w:val="20"/>
          <w:lang w:eastAsia="ar-SA"/>
        </w:rPr>
        <w:t>Tehnični pogoji oziroma sposobnost</w:t>
      </w:r>
      <w:bookmarkEnd w:id="38"/>
    </w:p>
    <w:p w14:paraId="45BD8A86" w14:textId="271E1C9E" w:rsidR="0021544D" w:rsidRPr="007F3468" w:rsidRDefault="00FB31B6" w:rsidP="00FB31B6">
      <w:pPr>
        <w:numPr>
          <w:ilvl w:val="0"/>
          <w:numId w:val="11"/>
        </w:numPr>
        <w:tabs>
          <w:tab w:val="clear" w:pos="510"/>
          <w:tab w:val="num" w:pos="284"/>
        </w:tabs>
        <w:spacing w:line="240" w:lineRule="auto"/>
        <w:ind w:left="284" w:hanging="284"/>
        <w:rPr>
          <w:rFonts w:cs="Arial"/>
          <w:szCs w:val="20"/>
        </w:rPr>
      </w:pPr>
      <w:r w:rsidRPr="007F3468">
        <w:rPr>
          <w:rFonts w:eastAsia="Times New Roman" w:cs="Arial"/>
          <w:szCs w:val="20"/>
          <w:lang w:eastAsia="sl-SI"/>
        </w:rPr>
        <w:t>Ponudnik</w:t>
      </w:r>
      <w:r w:rsidRPr="007F3468">
        <w:rPr>
          <w:rFonts w:cs="Arial"/>
          <w:szCs w:val="20"/>
        </w:rPr>
        <w:t xml:space="preserve"> je v zadnjih </w:t>
      </w:r>
      <w:r w:rsidR="00912A85" w:rsidRPr="007F3468">
        <w:t xml:space="preserve">treh </w:t>
      </w:r>
      <w:r w:rsidRPr="007F3468">
        <w:t xml:space="preserve">letih, šteto od </w:t>
      </w:r>
      <w:r w:rsidR="00E221A0" w:rsidRPr="007F3468">
        <w:t xml:space="preserve">dneva </w:t>
      </w:r>
      <w:r w:rsidR="00912A85" w:rsidRPr="007F3468">
        <w:t>objave obvestila o tem naročilu na portalu javnih naročil</w:t>
      </w:r>
      <w:r w:rsidR="007A08AD" w:rsidRPr="007F3468">
        <w:t>,</w:t>
      </w:r>
      <w:r w:rsidR="00E221A0" w:rsidRPr="007F3468">
        <w:t xml:space="preserve"> </w:t>
      </w:r>
      <w:r w:rsidR="00F50C85" w:rsidRPr="007F3468">
        <w:t xml:space="preserve">za </w:t>
      </w:r>
      <w:r w:rsidR="002D5913" w:rsidRPr="007F3468">
        <w:t xml:space="preserve">najmanj </w:t>
      </w:r>
      <w:r w:rsidR="00F50C85" w:rsidRPr="007F3468">
        <w:t xml:space="preserve">dva referenčna naročnika </w:t>
      </w:r>
      <w:r w:rsidR="00E64945" w:rsidRPr="007F3468">
        <w:t>neprekinjeno</w:t>
      </w:r>
      <w:r w:rsidR="00E22208" w:rsidRPr="007F3468">
        <w:t xml:space="preserve"> najmanj</w:t>
      </w:r>
      <w:r w:rsidR="00E64945" w:rsidRPr="007F3468">
        <w:t xml:space="preserve"> </w:t>
      </w:r>
      <w:r w:rsidR="004E5F9B" w:rsidRPr="007F3468">
        <w:t>3</w:t>
      </w:r>
      <w:r w:rsidR="003650A3" w:rsidRPr="007F3468">
        <w:t xml:space="preserve"> </w:t>
      </w:r>
      <w:r w:rsidR="00E64945" w:rsidRPr="007F3468">
        <w:t>mesece</w:t>
      </w:r>
      <w:r w:rsidR="002D5913" w:rsidRPr="007F3468">
        <w:t xml:space="preserve"> </w:t>
      </w:r>
      <w:r w:rsidR="00F50C85" w:rsidRPr="007F3468">
        <w:t xml:space="preserve">izvajal storitve </w:t>
      </w:r>
      <w:r w:rsidR="00F50C85" w:rsidRPr="007F3468">
        <w:lastRenderedPageBreak/>
        <w:t>klicnega centra</w:t>
      </w:r>
      <w:r w:rsidR="00E64945" w:rsidRPr="007F3468">
        <w:t xml:space="preserve"> v okviru katerega je povprečno obravnaval vsaj 10.000 telefonskih klicev mesečno s področja osebnih podatkov.  </w:t>
      </w:r>
      <w:r w:rsidR="002D5913" w:rsidRPr="007F3468">
        <w:t xml:space="preserve"> </w:t>
      </w:r>
    </w:p>
    <w:p w14:paraId="0032AF16" w14:textId="4D854040" w:rsidR="0021544D" w:rsidRPr="007F3468" w:rsidRDefault="0021544D" w:rsidP="00F74B65">
      <w:pPr>
        <w:spacing w:line="240" w:lineRule="auto"/>
        <w:ind w:left="284"/>
      </w:pPr>
    </w:p>
    <w:p w14:paraId="424DB27B" w14:textId="0B5CCC0D" w:rsidR="00FB31B6" w:rsidRPr="008D77E4" w:rsidRDefault="0021544D" w:rsidP="00942F12">
      <w:pPr>
        <w:spacing w:line="240" w:lineRule="auto"/>
        <w:ind w:left="284"/>
      </w:pPr>
      <w:r w:rsidRPr="007F3468">
        <w:t>Referenčni naročnik (subjekt, na katerega se referenca nanaša) je lahko tudi ponudnik, kar pomeni, da Izjav</w:t>
      </w:r>
      <w:r w:rsidR="002E1318" w:rsidRPr="007F3468">
        <w:t>o</w:t>
      </w:r>
      <w:r w:rsidRPr="007F3468">
        <w:t xml:space="preserve"> o referenci </w:t>
      </w:r>
      <w:r w:rsidR="002E1318" w:rsidRPr="007F3468">
        <w:t>lahko</w:t>
      </w:r>
      <w:r w:rsidRPr="007F3468">
        <w:t xml:space="preserve"> potrdi ponudnik sam sebi ali svojim podizvajalcem.</w:t>
      </w:r>
      <w:r w:rsidR="00A47E44" w:rsidRPr="007F3468">
        <w:t xml:space="preserve"> V tem primeru mora ponudnik predložiti tudi dokazila, iz katerih </w:t>
      </w:r>
      <w:r w:rsidR="00AE3B6E" w:rsidRPr="007F3468">
        <w:t>bo razvidno izpolnjevanje predmetnega pogoja</w:t>
      </w:r>
      <w:r w:rsidR="00A47E44" w:rsidRPr="007F3468">
        <w:t>, kot npr. izpisi mesečnih poročil.</w:t>
      </w:r>
      <w:r w:rsidR="00A47E44" w:rsidRPr="008D77E4">
        <w:t xml:space="preserve"> </w:t>
      </w:r>
    </w:p>
    <w:p w14:paraId="39C4E9C2" w14:textId="77777777" w:rsidR="00FB31B6" w:rsidRPr="008D77E4" w:rsidRDefault="00FB31B6" w:rsidP="00FB31B6">
      <w:pPr>
        <w:spacing w:line="240" w:lineRule="auto"/>
      </w:pPr>
    </w:p>
    <w:p w14:paraId="5DE74B71" w14:textId="77777777" w:rsidR="00965766" w:rsidRPr="008D77E4" w:rsidRDefault="00FB31B6" w:rsidP="00965766">
      <w:pPr>
        <w:spacing w:line="240" w:lineRule="auto"/>
        <w:ind w:left="284"/>
        <w:rPr>
          <w:rFonts w:eastAsia="Times New Roman"/>
          <w:lang w:eastAsia="sl-SI"/>
        </w:rPr>
      </w:pPr>
      <w:r w:rsidRPr="008D77E4">
        <w:rPr>
          <w:rFonts w:eastAsia="Times New Roman" w:cs="Arial"/>
          <w:szCs w:val="20"/>
          <w:lang w:eastAsia="sl-SI"/>
        </w:rPr>
        <w:t xml:space="preserve">DOKAZILO: </w:t>
      </w:r>
      <w:bookmarkStart w:id="40" w:name="_Toc76985835"/>
      <w:r w:rsidR="00965766" w:rsidRPr="008D77E4">
        <w:rPr>
          <w:rFonts w:eastAsia="Times New Roman"/>
          <w:lang w:eastAsia="sl-SI"/>
        </w:rPr>
        <w:t>izpolnjen obrazec ESPD v delu</w:t>
      </w:r>
      <w:r w:rsidR="00965766" w:rsidRPr="008D77E4">
        <w:rPr>
          <w:rFonts w:eastAsia="Times New Roman"/>
          <w:i/>
          <w:iCs/>
          <w:lang w:eastAsia="sl-SI"/>
        </w:rPr>
        <w:t xml:space="preserve"> IV: Pogoji za sodelovanje, C: Tehnična in strokovna sposobnost, odstavek </w:t>
      </w:r>
      <w:r w:rsidR="00965766" w:rsidRPr="008D77E4">
        <w:rPr>
          <w:i/>
          <w:iCs/>
        </w:rPr>
        <w:t>Za naročila storitev: izvedba storitev določene vrste</w:t>
      </w:r>
      <w:r w:rsidR="00965766" w:rsidRPr="008D77E4">
        <w:rPr>
          <w:rFonts w:eastAsia="Times New Roman"/>
          <w:i/>
          <w:iCs/>
          <w:lang w:eastAsia="sl-SI"/>
        </w:rPr>
        <w:t xml:space="preserve">. </w:t>
      </w:r>
      <w:r w:rsidR="00965766" w:rsidRPr="008D77E4">
        <w:rPr>
          <w:rFonts w:eastAsia="Times New Roman"/>
          <w:lang w:eastAsia="sl-SI"/>
        </w:rPr>
        <w:t xml:space="preserve">Ponudnik navede “DA”, če izpolnjuje tehnični pogoj, v obrazec </w:t>
      </w:r>
      <w:r w:rsidR="00965766" w:rsidRPr="008D77E4">
        <w:rPr>
          <w:rFonts w:eastAsia="Times New Roman"/>
          <w:i/>
          <w:iCs/>
          <w:lang w:eastAsia="sl-SI"/>
        </w:rPr>
        <w:t>Izjava o referenc</w:t>
      </w:r>
      <w:r w:rsidR="00965766" w:rsidRPr="008D77E4">
        <w:rPr>
          <w:rFonts w:eastAsia="Times New Roman"/>
          <w:lang w:eastAsia="sl-SI"/>
        </w:rPr>
        <w:t xml:space="preserve">i pa navede zahtevane podatke </w:t>
      </w:r>
    </w:p>
    <w:p w14:paraId="0D461F92" w14:textId="77777777" w:rsidR="00965766" w:rsidRPr="008D77E4" w:rsidRDefault="00965766" w:rsidP="00965766">
      <w:pPr>
        <w:spacing w:line="240" w:lineRule="auto"/>
        <w:ind w:left="284"/>
        <w:rPr>
          <w:rFonts w:eastAsia="Arial"/>
          <w:szCs w:val="20"/>
        </w:rPr>
      </w:pPr>
      <w:r w:rsidRPr="008D77E4">
        <w:rPr>
          <w:rFonts w:eastAsia="Arial"/>
          <w:szCs w:val="20"/>
        </w:rPr>
        <w:t>in</w:t>
      </w:r>
    </w:p>
    <w:p w14:paraId="3D667F6C" w14:textId="30B1BA87" w:rsidR="00094A97" w:rsidRPr="008D77E4" w:rsidRDefault="00965766" w:rsidP="00A47E44">
      <w:pPr>
        <w:spacing w:line="240" w:lineRule="auto"/>
        <w:ind w:left="284"/>
        <w:rPr>
          <w:rFonts w:eastAsia="Arial"/>
          <w:szCs w:val="20"/>
        </w:rPr>
      </w:pPr>
      <w:r w:rsidRPr="008D77E4">
        <w:rPr>
          <w:rFonts w:eastAsia="Arial"/>
          <w:szCs w:val="20"/>
        </w:rPr>
        <w:t xml:space="preserve">izpolnjen obrazec </w:t>
      </w:r>
      <w:r w:rsidRPr="008D77E4">
        <w:rPr>
          <w:rFonts w:eastAsia="Arial"/>
          <w:i/>
          <w:iCs/>
          <w:szCs w:val="20"/>
        </w:rPr>
        <w:t>Izjava o referenc</w:t>
      </w:r>
      <w:r w:rsidRPr="008D77E4">
        <w:rPr>
          <w:rFonts w:eastAsia="Arial"/>
          <w:szCs w:val="20"/>
        </w:rPr>
        <w:t>i, iz katerega mora biti razvidno izpolnjevanje predmetnega pogoja.</w:t>
      </w:r>
    </w:p>
    <w:p w14:paraId="6C713869" w14:textId="6BAAC856" w:rsidR="00FB31B6" w:rsidRPr="008D77E4" w:rsidRDefault="00FB31B6" w:rsidP="00965766">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94681011"/>
      <w:r w:rsidRPr="008D77E4">
        <w:rPr>
          <w:rFonts w:eastAsia="Arial Unicode MS" w:cs="Arial"/>
          <w:smallCaps w:val="0"/>
          <w:szCs w:val="20"/>
          <w:lang w:eastAsia="ar-SA"/>
        </w:rPr>
        <w:t>Kadrovski pogoji oziroma sposobnost</w:t>
      </w:r>
      <w:bookmarkEnd w:id="40"/>
      <w:bookmarkEnd w:id="41"/>
    </w:p>
    <w:p w14:paraId="4E8DF434" w14:textId="0EFB28BB" w:rsidR="00FB31B6" w:rsidRPr="007F3468" w:rsidRDefault="00FB31B6" w:rsidP="00FB31B6">
      <w:pPr>
        <w:numPr>
          <w:ilvl w:val="0"/>
          <w:numId w:val="27"/>
        </w:numPr>
        <w:spacing w:line="240" w:lineRule="auto"/>
        <w:ind w:left="284" w:hanging="284"/>
      </w:pPr>
      <w:r w:rsidRPr="007F3468">
        <w:rPr>
          <w:rFonts w:eastAsia="Times New Roman" w:cs="Arial"/>
          <w:szCs w:val="20"/>
          <w:lang w:eastAsia="sl-SI"/>
        </w:rPr>
        <w:t>Ponudnik</w:t>
      </w:r>
      <w:r w:rsidRPr="007F3468">
        <w:rPr>
          <w:rFonts w:cs="Arial"/>
          <w:szCs w:val="20"/>
        </w:rPr>
        <w:t xml:space="preserve"> mora imeti </w:t>
      </w:r>
      <w:r w:rsidR="002D5913" w:rsidRPr="007F3468">
        <w:rPr>
          <w:rFonts w:cs="Arial"/>
          <w:szCs w:val="20"/>
        </w:rPr>
        <w:t xml:space="preserve">za izvajanje storitev klicnega centra na voljo najmanj </w:t>
      </w:r>
      <w:r w:rsidR="00DD6D45" w:rsidRPr="007F3468">
        <w:rPr>
          <w:rFonts w:cs="Arial"/>
          <w:szCs w:val="20"/>
        </w:rPr>
        <w:t xml:space="preserve">10 </w:t>
      </w:r>
      <w:r w:rsidR="002D5913" w:rsidRPr="007F3468">
        <w:rPr>
          <w:rFonts w:cs="Arial"/>
          <w:szCs w:val="20"/>
        </w:rPr>
        <w:t>kadrov, od katerih so vsi kadri v obdobju zadnjih treh let</w:t>
      </w:r>
      <w:r w:rsidR="0021544D" w:rsidRPr="007F3468">
        <w:rPr>
          <w:rFonts w:cs="Arial"/>
          <w:szCs w:val="20"/>
        </w:rPr>
        <w:t>, šteto od dneva objave obvestila o tem naročilu na portalu javnih naročil,</w:t>
      </w:r>
      <w:r w:rsidR="002D5913" w:rsidRPr="007F3468">
        <w:rPr>
          <w:rFonts w:cs="Arial"/>
          <w:szCs w:val="20"/>
        </w:rPr>
        <w:t xml:space="preserve"> za najmanj enega referenčnega naročnika najmanj 3 mesece izvajali storitve klicnega centra</w:t>
      </w:r>
      <w:r w:rsidR="00CC0AF0" w:rsidRPr="007F3468">
        <w:rPr>
          <w:rFonts w:cs="Arial"/>
          <w:szCs w:val="20"/>
        </w:rPr>
        <w:t xml:space="preserve"> v slovenskem jeziku</w:t>
      </w:r>
      <w:r w:rsidR="002D5913" w:rsidRPr="007F3468">
        <w:rPr>
          <w:rFonts w:cs="Arial"/>
          <w:szCs w:val="20"/>
        </w:rPr>
        <w:t xml:space="preserve">. </w:t>
      </w:r>
    </w:p>
    <w:p w14:paraId="62590EEA" w14:textId="0C99583A" w:rsidR="00CC0AF0" w:rsidRPr="007F3468" w:rsidRDefault="00CC0AF0" w:rsidP="008933FF">
      <w:pPr>
        <w:spacing w:line="240" w:lineRule="auto"/>
        <w:rPr>
          <w:rFonts w:cs="Arial"/>
          <w:szCs w:val="20"/>
        </w:rPr>
      </w:pPr>
    </w:p>
    <w:p w14:paraId="71DA6A41" w14:textId="63388031" w:rsidR="0021544D" w:rsidRPr="007F3468" w:rsidRDefault="0021544D" w:rsidP="0021544D">
      <w:pPr>
        <w:spacing w:line="240" w:lineRule="auto"/>
        <w:ind w:left="284"/>
      </w:pPr>
      <w:r w:rsidRPr="007F3468">
        <w:t xml:space="preserve">Kader lahko zahteve glede dolžine delovnih izkušenj izpolni z eno referenco ali kumulativno z več referencami z več referenčnimi naročniki. </w:t>
      </w:r>
    </w:p>
    <w:p w14:paraId="099AC473" w14:textId="116F31CB" w:rsidR="0021544D" w:rsidRPr="007F3468" w:rsidRDefault="0021544D" w:rsidP="0021544D">
      <w:pPr>
        <w:spacing w:line="240" w:lineRule="auto"/>
        <w:ind w:left="284"/>
      </w:pPr>
    </w:p>
    <w:p w14:paraId="71D5ED31" w14:textId="3C6915E3" w:rsidR="0021544D" w:rsidRPr="00C22469" w:rsidRDefault="00965766" w:rsidP="0021544D">
      <w:pPr>
        <w:spacing w:line="240" w:lineRule="auto"/>
        <w:ind w:left="284"/>
        <w:rPr>
          <w:rFonts w:cs="Arial"/>
          <w:szCs w:val="20"/>
        </w:rPr>
      </w:pPr>
      <w:r w:rsidRPr="007F3468">
        <w:rPr>
          <w:rFonts w:eastAsia="Times New Roman"/>
        </w:rPr>
        <w:t xml:space="preserve">Referenčni naročnik, pri katerem se bodo preverjale reference prijavljenega kadra, </w:t>
      </w:r>
      <w:r w:rsidR="0021544D" w:rsidRPr="007F3468">
        <w:t>je lahko tudi ponudnik</w:t>
      </w:r>
      <w:r w:rsidRPr="007F3468">
        <w:t>.</w:t>
      </w:r>
    </w:p>
    <w:p w14:paraId="36DE43A3" w14:textId="77777777" w:rsidR="00FB31B6" w:rsidRPr="00C22469" w:rsidRDefault="00FB31B6" w:rsidP="00FB31B6">
      <w:pPr>
        <w:spacing w:line="240" w:lineRule="auto"/>
        <w:ind w:left="284"/>
      </w:pPr>
    </w:p>
    <w:p w14:paraId="07D58867" w14:textId="3B7F6976" w:rsidR="00FB31B6" w:rsidRPr="00C22469" w:rsidRDefault="00FB31B6" w:rsidP="00FB31B6">
      <w:pPr>
        <w:spacing w:line="240" w:lineRule="auto"/>
        <w:ind w:left="284"/>
        <w:rPr>
          <w:rFonts w:eastAsia="Times New Roman" w:cs="Arial"/>
          <w:szCs w:val="20"/>
          <w:lang w:eastAsia="sl-SI"/>
        </w:rPr>
      </w:pPr>
      <w:r w:rsidRPr="00C22469">
        <w:rPr>
          <w:rFonts w:eastAsia="Times New Roman" w:cs="Arial"/>
          <w:szCs w:val="20"/>
          <w:lang w:eastAsia="sl-SI"/>
        </w:rPr>
        <w:t>DOKAZILO</w:t>
      </w:r>
      <w:r w:rsidRPr="00C22469">
        <w:rPr>
          <w:rFonts w:cs="Arial"/>
          <w:szCs w:val="20"/>
        </w:rPr>
        <w:t>:</w:t>
      </w:r>
      <w:r w:rsidRPr="00C22469">
        <w:rPr>
          <w:rFonts w:eastAsia="Times New Roman" w:cs="Arial"/>
          <w:szCs w:val="20"/>
          <w:lang w:eastAsia="sl-SI"/>
        </w:rPr>
        <w:t xml:space="preserve"> izpolnjen obrazec ESPD v delu</w:t>
      </w:r>
      <w:r w:rsidRPr="00C22469">
        <w:rPr>
          <w:rFonts w:eastAsia="Times New Roman" w:cs="Arial"/>
          <w:i/>
          <w:szCs w:val="20"/>
          <w:lang w:eastAsia="sl-SI"/>
        </w:rPr>
        <w:t xml:space="preserve"> IV: Pogoji za sodelovanje</w:t>
      </w:r>
      <w:r w:rsidR="00965766" w:rsidRPr="00C22469">
        <w:rPr>
          <w:i/>
          <w:iCs/>
        </w:rPr>
        <w:t>, C: Tehnična in strokovna sposobnost</w:t>
      </w:r>
      <w:r w:rsidR="00965766" w:rsidRPr="00C22469">
        <w:t xml:space="preserve">, odstavek </w:t>
      </w:r>
      <w:r w:rsidR="00965766" w:rsidRPr="00C22469">
        <w:rPr>
          <w:i/>
          <w:iCs/>
        </w:rPr>
        <w:t xml:space="preserve">Izobrazba in strokovna usposobljenost, </w:t>
      </w:r>
      <w:r w:rsidR="00965766" w:rsidRPr="00C22469">
        <w:t>v katerega gospodarski subjekt vpiše ”DA”, če izpolnjuje kadrovski pogoj</w:t>
      </w:r>
      <w:r w:rsidR="00965766" w:rsidRPr="00C22469">
        <w:rPr>
          <w:rFonts w:eastAsia="Times New Roman"/>
          <w:lang w:eastAsia="sl-SI"/>
        </w:rPr>
        <w:t xml:space="preserve">, v obrazec </w:t>
      </w:r>
      <w:r w:rsidR="00965766" w:rsidRPr="00C22469">
        <w:rPr>
          <w:rFonts w:eastAsia="Times New Roman"/>
          <w:i/>
          <w:iCs/>
          <w:lang w:eastAsia="sl-SI"/>
        </w:rPr>
        <w:t>Prijava kadra</w:t>
      </w:r>
      <w:r w:rsidR="00965766" w:rsidRPr="00C22469">
        <w:rPr>
          <w:rFonts w:eastAsia="Times New Roman"/>
          <w:lang w:eastAsia="sl-SI"/>
        </w:rPr>
        <w:t xml:space="preserve"> pa navede zahtevane podatke</w:t>
      </w:r>
    </w:p>
    <w:p w14:paraId="25DE9623" w14:textId="77777777" w:rsidR="00FB31B6" w:rsidRPr="00C22469" w:rsidRDefault="00FB31B6" w:rsidP="00FB31B6">
      <w:pPr>
        <w:spacing w:line="240" w:lineRule="auto"/>
        <w:ind w:firstLine="284"/>
      </w:pPr>
      <w:r w:rsidRPr="00C22469">
        <w:t>in</w:t>
      </w:r>
    </w:p>
    <w:p w14:paraId="48C929D0" w14:textId="26796A07" w:rsidR="00965766" w:rsidRPr="00C22469" w:rsidRDefault="00965766" w:rsidP="00965766">
      <w:pPr>
        <w:spacing w:line="240" w:lineRule="auto"/>
        <w:ind w:firstLine="284"/>
        <w:rPr>
          <w:rFonts w:eastAsia="Arial"/>
          <w:szCs w:val="20"/>
        </w:rPr>
      </w:pPr>
      <w:r w:rsidRPr="00C22469">
        <w:rPr>
          <w:rFonts w:eastAsia="Arial"/>
          <w:szCs w:val="20"/>
        </w:rPr>
        <w:t xml:space="preserve">izpolnjen obrazec </w:t>
      </w:r>
      <w:r w:rsidRPr="00C22469">
        <w:rPr>
          <w:rFonts w:eastAsia="Arial"/>
          <w:i/>
          <w:iCs/>
          <w:szCs w:val="20"/>
        </w:rPr>
        <w:t>Prijava kadra</w:t>
      </w:r>
      <w:r w:rsidRPr="00C22469">
        <w:rPr>
          <w:rFonts w:eastAsia="Arial"/>
          <w:szCs w:val="20"/>
        </w:rPr>
        <w:t>, iz katerega mora biti razvidno izpolnjevanje predmetnega pogoja.</w:t>
      </w:r>
    </w:p>
    <w:p w14:paraId="22AFE85D" w14:textId="1C791099" w:rsidR="00965766" w:rsidRPr="00C22469" w:rsidRDefault="00965766" w:rsidP="00965766">
      <w:pPr>
        <w:spacing w:line="240" w:lineRule="auto"/>
        <w:ind w:firstLine="284"/>
        <w:rPr>
          <w:rFonts w:eastAsia="Arial"/>
          <w:szCs w:val="20"/>
        </w:rPr>
      </w:pPr>
      <w:r w:rsidRPr="00C22469">
        <w:rPr>
          <w:rFonts w:eastAsia="Arial"/>
          <w:szCs w:val="20"/>
        </w:rPr>
        <w:t>In</w:t>
      </w:r>
    </w:p>
    <w:p w14:paraId="34005974" w14:textId="560AF118" w:rsidR="00094A97" w:rsidRPr="004E5F9B" w:rsidRDefault="00965766" w:rsidP="004E5F9B">
      <w:pPr>
        <w:spacing w:line="240" w:lineRule="auto"/>
        <w:ind w:left="284"/>
        <w:rPr>
          <w:rFonts w:eastAsia="Times New Roman" w:cs="Arial"/>
          <w:szCs w:val="20"/>
          <w:lang w:eastAsia="sl-SI"/>
        </w:rPr>
      </w:pPr>
      <w:r w:rsidRPr="00C22469">
        <w:rPr>
          <w:rFonts w:eastAsia="Arial"/>
          <w:szCs w:val="20"/>
        </w:rPr>
        <w:t>č</w:t>
      </w:r>
      <w:r w:rsidR="00FB31B6" w:rsidRPr="00C22469">
        <w:rPr>
          <w:rFonts w:eastAsia="Times New Roman" w:cs="Arial"/>
          <w:szCs w:val="20"/>
          <w:lang w:eastAsia="sl-SI"/>
        </w:rPr>
        <w:t xml:space="preserve">e ponudnik prijavi kadre, ki niso njegovi zaposleni, more predložiti dokazila o sodelovanju, iz katerih je razvidno, da bo kader s ponudnikom sodeloval pri izvajanju predmetnega naročila. To dokazilo je lahko pisni dogovor med ponudnikom in subjektom, avtorska pogodba, </w:t>
      </w:r>
      <w:proofErr w:type="spellStart"/>
      <w:r w:rsidR="00FB31B6" w:rsidRPr="00C22469">
        <w:rPr>
          <w:rFonts w:eastAsia="Times New Roman" w:cs="Arial"/>
          <w:szCs w:val="20"/>
          <w:lang w:eastAsia="sl-SI"/>
        </w:rPr>
        <w:t>podjemna</w:t>
      </w:r>
      <w:proofErr w:type="spellEnd"/>
      <w:r w:rsidR="00FB31B6" w:rsidRPr="00C22469">
        <w:rPr>
          <w:rFonts w:eastAsia="Times New Roman" w:cs="Arial"/>
          <w:szCs w:val="20"/>
          <w:lang w:eastAsia="sl-SI"/>
        </w:rPr>
        <w:t xml:space="preserve"> pogodba ipd.</w:t>
      </w:r>
    </w:p>
    <w:p w14:paraId="304EE131" w14:textId="798A6E3E" w:rsidR="003F1D5C" w:rsidRPr="00C22469"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2" w:name="_Toc336851744"/>
      <w:bookmarkStart w:id="43" w:name="_Toc336851792"/>
      <w:bookmarkStart w:id="44" w:name="_Toc94681012"/>
      <w:bookmarkEnd w:id="39"/>
      <w:r w:rsidRPr="00C22469">
        <w:rPr>
          <w:rFonts w:cs="Arial"/>
          <w:caps w:val="0"/>
          <w:szCs w:val="20"/>
          <w:lang w:eastAsia="ar-SA"/>
        </w:rPr>
        <w:t>MERIL</w:t>
      </w:r>
      <w:bookmarkEnd w:id="42"/>
      <w:bookmarkEnd w:id="43"/>
      <w:r w:rsidR="005B3C1D" w:rsidRPr="00C22469">
        <w:rPr>
          <w:rFonts w:cs="Arial"/>
          <w:caps w:val="0"/>
          <w:szCs w:val="20"/>
          <w:lang w:eastAsia="ar-SA"/>
        </w:rPr>
        <w:t>O</w:t>
      </w:r>
      <w:bookmarkEnd w:id="44"/>
    </w:p>
    <w:p w14:paraId="48F97BCB" w14:textId="235535E3" w:rsidR="00965766" w:rsidRPr="007F3468" w:rsidRDefault="00FD0076" w:rsidP="00236CD0">
      <w:pPr>
        <w:spacing w:line="240" w:lineRule="auto"/>
      </w:pPr>
      <w:bookmarkStart w:id="45" w:name="_Hlk72491694"/>
      <w:r w:rsidRPr="007F3468">
        <w:t xml:space="preserve">Merilo </w:t>
      </w:r>
      <w:r w:rsidR="00A44D64" w:rsidRPr="007F3468">
        <w:t xml:space="preserve">za izbor ponudnika </w:t>
      </w:r>
      <w:bookmarkEnd w:id="45"/>
      <w:r w:rsidR="00965766" w:rsidRPr="007F3468">
        <w:t>(M) je ekonomsko najugodnejša ponudba, ki se, ob izpolnjevanju vseh pogojev iz dokumentacije naročila, izračuna na način:</w:t>
      </w:r>
    </w:p>
    <w:p w14:paraId="28F0BC56" w14:textId="77777777" w:rsidR="00965766" w:rsidRPr="007F3468" w:rsidRDefault="00965766" w:rsidP="00965766">
      <w:pPr>
        <w:spacing w:line="240" w:lineRule="auto"/>
      </w:pPr>
    </w:p>
    <w:p w14:paraId="3675E8F0" w14:textId="6083B3FE" w:rsidR="00965766" w:rsidRPr="007F3468" w:rsidRDefault="00965766" w:rsidP="00965766">
      <m:oMathPara>
        <m:oMathParaPr>
          <m:jc m:val="left"/>
        </m:oMathParaPr>
        <m:oMath>
          <m:r>
            <w:rPr>
              <w:rFonts w:ascii="Cambria Math" w:hAnsi="Cambria Math"/>
            </w:rPr>
            <m:t>M=C*(1-</m:t>
          </m:r>
          <m:f>
            <m:fPr>
              <m:ctrlPr>
                <w:rPr>
                  <w:rFonts w:ascii="Cambria Math" w:eastAsiaTheme="minorHAnsi" w:hAnsi="Cambria Math"/>
                  <w:i/>
                  <w:sz w:val="22"/>
                </w:rPr>
              </m:ctrlPr>
            </m:fPr>
            <m:num>
              <m:r>
                <w:rPr>
                  <w:rFonts w:ascii="Cambria Math" w:hAnsi="Cambria Math"/>
                </w:rPr>
                <m:t>Mer 1</m:t>
              </m:r>
            </m:num>
            <m:den>
              <m:r>
                <w:rPr>
                  <w:rFonts w:ascii="Cambria Math" w:hAnsi="Cambria Math"/>
                </w:rPr>
                <m:t>100</m:t>
              </m:r>
            </m:den>
          </m:f>
          <m:r>
            <w:rPr>
              <w:rFonts w:ascii="Cambria Math" w:hAnsi="Cambria Math"/>
            </w:rPr>
            <m:t>)</m:t>
          </m:r>
        </m:oMath>
      </m:oMathPara>
    </w:p>
    <w:p w14:paraId="4FD13BD2" w14:textId="77777777" w:rsidR="00965766" w:rsidRPr="007F3468" w:rsidRDefault="00965766" w:rsidP="00236CD0">
      <w:pPr>
        <w:spacing w:line="240" w:lineRule="auto"/>
      </w:pPr>
    </w:p>
    <w:p w14:paraId="63242598" w14:textId="77777777" w:rsidR="00B84A33" w:rsidRPr="007F3468" w:rsidRDefault="00B84A33" w:rsidP="00B84A33">
      <w:pPr>
        <w:spacing w:line="240" w:lineRule="auto"/>
      </w:pPr>
      <w:r w:rsidRPr="007F3468">
        <w:t>pri čemer oznake v formuli pomenijo:</w:t>
      </w:r>
    </w:p>
    <w:tbl>
      <w:tblPr>
        <w:tblStyle w:val="Tabelamrea"/>
        <w:tblW w:w="0" w:type="auto"/>
        <w:tblLook w:val="04A0" w:firstRow="1" w:lastRow="0" w:firstColumn="1" w:lastColumn="0" w:noHBand="0" w:noVBand="1"/>
      </w:tblPr>
      <w:tblGrid>
        <w:gridCol w:w="846"/>
        <w:gridCol w:w="8214"/>
      </w:tblGrid>
      <w:tr w:rsidR="00B84A33" w:rsidRPr="007F3468" w14:paraId="4D45DA56" w14:textId="77777777" w:rsidTr="00B84A33">
        <w:tc>
          <w:tcPr>
            <w:tcW w:w="846" w:type="dxa"/>
          </w:tcPr>
          <w:p w14:paraId="55B956A3" w14:textId="7EDB2200" w:rsidR="00B84A33" w:rsidRPr="007F3468" w:rsidRDefault="00B84A33" w:rsidP="00B84A33">
            <w:pPr>
              <w:spacing w:line="240" w:lineRule="auto"/>
            </w:pPr>
            <w:r w:rsidRPr="007F3468">
              <w:t>C</w:t>
            </w:r>
          </w:p>
        </w:tc>
        <w:tc>
          <w:tcPr>
            <w:tcW w:w="8214" w:type="dxa"/>
          </w:tcPr>
          <w:p w14:paraId="423D85E1" w14:textId="1F431C20" w:rsidR="00B84A33" w:rsidRPr="007F3468" w:rsidRDefault="00B84A33" w:rsidP="00B84A33">
            <w:pPr>
              <w:spacing w:line="240" w:lineRule="auto"/>
            </w:pPr>
            <w:r w:rsidRPr="007F3468">
              <w:t>skupna ponudbena cena obravnavanega ponudnika v EUR z DDV</w:t>
            </w:r>
          </w:p>
        </w:tc>
      </w:tr>
      <w:tr w:rsidR="00B84A33" w:rsidRPr="00C22469" w14:paraId="36BFD230" w14:textId="77777777" w:rsidTr="00B84A33">
        <w:tc>
          <w:tcPr>
            <w:tcW w:w="846" w:type="dxa"/>
          </w:tcPr>
          <w:p w14:paraId="0BD5E7AB" w14:textId="5198AAD4" w:rsidR="00B84A33" w:rsidRPr="007F3468" w:rsidRDefault="00B84A33" w:rsidP="00B84A33">
            <w:pPr>
              <w:spacing w:line="240" w:lineRule="auto"/>
            </w:pPr>
            <w:r w:rsidRPr="007F3468">
              <w:t>Mer 1</w:t>
            </w:r>
          </w:p>
        </w:tc>
        <w:tc>
          <w:tcPr>
            <w:tcW w:w="8214" w:type="dxa"/>
          </w:tcPr>
          <w:p w14:paraId="32B27162" w14:textId="2ACE9EDA" w:rsidR="00B84A33" w:rsidRPr="007F3468" w:rsidRDefault="00B84A33" w:rsidP="00B84A33">
            <w:pPr>
              <w:spacing w:line="240" w:lineRule="auto"/>
            </w:pPr>
            <w:r w:rsidRPr="007F3468">
              <w:t>točke po kriteriju Prijavljen kader: ponudnik lahko dobi največ 10 točk in sicer največ 5 točk za dodatne reference prijavljenega kadra in največ 5 točk za dodatno prijavljen ustrezen kader.</w:t>
            </w:r>
          </w:p>
          <w:p w14:paraId="21DEBC4E" w14:textId="77777777" w:rsidR="00B84A33" w:rsidRPr="007F3468" w:rsidRDefault="00B84A33" w:rsidP="00B84A33">
            <w:pPr>
              <w:spacing w:line="240" w:lineRule="auto"/>
            </w:pPr>
          </w:p>
          <w:p w14:paraId="650D7DF2" w14:textId="7CCA6322" w:rsidR="00B84A33" w:rsidRPr="007F3468" w:rsidRDefault="00B84A33" w:rsidP="00B84A33">
            <w:pPr>
              <w:spacing w:line="240" w:lineRule="auto"/>
            </w:pPr>
            <w:r w:rsidRPr="007F3468">
              <w:t xml:space="preserve">Ponudnik dobi 1 točko za vsak dodatno prijavljen ustrezen kader, vendar skupaj največ 5 točk. Kot ustrezen dodatno prijavljen kader se šteje kader, ki izpolnjuje zahteve naročnika iz točke 9.3.1 teh navodil.  </w:t>
            </w:r>
          </w:p>
          <w:p w14:paraId="51A593F1" w14:textId="77777777" w:rsidR="00B84A33" w:rsidRPr="007F3468" w:rsidRDefault="00B84A33" w:rsidP="00B84A33">
            <w:pPr>
              <w:spacing w:line="240" w:lineRule="auto"/>
            </w:pPr>
          </w:p>
          <w:p w14:paraId="58296C07" w14:textId="11AF3D65" w:rsidR="00B84A33" w:rsidRPr="007F3468" w:rsidRDefault="00B84A33" w:rsidP="00B84A33">
            <w:pPr>
              <w:spacing w:line="240" w:lineRule="auto"/>
              <w:rPr>
                <w:rFonts w:cs="Arial"/>
                <w:szCs w:val="20"/>
              </w:rPr>
            </w:pPr>
            <w:r w:rsidRPr="007F3468">
              <w:t xml:space="preserve">Ponudnik pridobi 1 točko za vsak kader, ki je prijavljen za izpolnjevanje kadrovskega pogoja iz točke 9.3.1 teh navodil in ki je v obdobju zadnjih treh let, šteto od dneva objave obvestila o tem naročilu na portalu javnih naročil, za najmanj </w:t>
            </w:r>
            <w:r w:rsidRPr="007F3468">
              <w:rPr>
                <w:rFonts w:cs="Arial"/>
                <w:szCs w:val="20"/>
              </w:rPr>
              <w:t xml:space="preserve">enega referenčnega naročnika najmanj 3 mesece izvajal storitve klicnega centra v slovenskem jeziku za potrebe naročanja na </w:t>
            </w:r>
            <w:r w:rsidRPr="007F3468">
              <w:rPr>
                <w:rFonts w:cs="Arial"/>
                <w:szCs w:val="20"/>
              </w:rPr>
              <w:lastRenderedPageBreak/>
              <w:t xml:space="preserve">storitve upravnih enot. </w:t>
            </w:r>
            <w:r w:rsidRPr="007F3468">
              <w:rPr>
                <w:szCs w:val="20"/>
              </w:rPr>
              <w:t>Reference prijavljenega kadra, ki so že upoštevane kot pogoj, se v okviru tega merila ne štejejo. Ponudnik lahko skupaj dobi največ 5 točk.</w:t>
            </w:r>
          </w:p>
          <w:p w14:paraId="48221C76" w14:textId="77777777" w:rsidR="00B84A33" w:rsidRPr="007F3468" w:rsidRDefault="00B84A33" w:rsidP="00B84A33">
            <w:pPr>
              <w:spacing w:line="240" w:lineRule="auto"/>
              <w:rPr>
                <w:szCs w:val="20"/>
              </w:rPr>
            </w:pPr>
          </w:p>
          <w:p w14:paraId="2825371B" w14:textId="61A5588E" w:rsidR="00B84A33" w:rsidRPr="00C22469" w:rsidRDefault="00B84A33" w:rsidP="00B84A33">
            <w:pPr>
              <w:spacing w:line="240" w:lineRule="auto"/>
            </w:pPr>
            <w:r w:rsidRPr="007F3468">
              <w:t xml:space="preserve">Dokazilo: izpolnjen obrazec </w:t>
            </w:r>
            <w:r w:rsidRPr="007F3468">
              <w:rPr>
                <w:i/>
                <w:iCs/>
              </w:rPr>
              <w:t>Prijava kadra</w:t>
            </w:r>
          </w:p>
        </w:tc>
      </w:tr>
    </w:tbl>
    <w:p w14:paraId="1FD8A3A0" w14:textId="77777777" w:rsidR="00053C40" w:rsidRDefault="00053C40" w:rsidP="00AA255B">
      <w:pPr>
        <w:autoSpaceDE w:val="0"/>
        <w:spacing w:line="240" w:lineRule="auto"/>
        <w:rPr>
          <w:color w:val="000000" w:themeColor="text1"/>
        </w:rPr>
      </w:pPr>
    </w:p>
    <w:p w14:paraId="378EAC60" w14:textId="0D80C37F" w:rsidR="00094A97" w:rsidRPr="00C22469" w:rsidRDefault="00965766" w:rsidP="00AA255B">
      <w:pPr>
        <w:autoSpaceDE w:val="0"/>
        <w:spacing w:line="240" w:lineRule="auto"/>
        <w:rPr>
          <w:color w:val="000000" w:themeColor="text1"/>
        </w:rPr>
      </w:pPr>
      <w:r w:rsidRPr="00C22469">
        <w:rPr>
          <w:color w:val="000000" w:themeColor="text1"/>
        </w:rPr>
        <w:t>Najugodnejši ponudnik je tisti z najnižjim M. V primeru, da dva ali več ponudnikov dosežejo enako vrednost M, bo naročnik izbral ponudnika z nižjo skupno ponudbeno ceno v EUR z DDV. Če bo v slednjem primeru dva ali več ponudnikov ponudilo enako najnižjo skupno ponujeno ceno v EUR z DDV, bo naročnik izbral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6" w:name="_Toc94681013"/>
      <w:r w:rsidRPr="00C22469">
        <w:rPr>
          <w:rFonts w:cs="Arial"/>
          <w:caps w:val="0"/>
          <w:szCs w:val="20"/>
          <w:lang w:eastAsia="ar-SA"/>
        </w:rPr>
        <w:t>PONUDBA</w:t>
      </w:r>
      <w:bookmarkEnd w:id="46"/>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7" w:name="_Toc336851746"/>
      <w:bookmarkStart w:id="48" w:name="_Toc336851794"/>
      <w:bookmarkStart w:id="49" w:name="_Toc94681014"/>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47"/>
      <w:bookmarkEnd w:id="48"/>
      <w:bookmarkEnd w:id="49"/>
    </w:p>
    <w:p w14:paraId="1FFDBDFB" w14:textId="77777777" w:rsidR="00D56D86" w:rsidRPr="00C22469" w:rsidRDefault="00E62AE3" w:rsidP="00584B84">
      <w:pPr>
        <w:spacing w:line="240" w:lineRule="auto"/>
      </w:pPr>
      <w:r w:rsidRPr="00C22469">
        <w:t>Ponudbeno dokumentacijo sestavljajo naslednji dokumenti:</w:t>
      </w:r>
    </w:p>
    <w:p w14:paraId="646E09B1" w14:textId="77777777" w:rsidR="00AC7997" w:rsidRPr="008D77E4" w:rsidRDefault="00DA319E" w:rsidP="00584B84">
      <w:pPr>
        <w:pStyle w:val="Odstavekseznama"/>
        <w:numPr>
          <w:ilvl w:val="0"/>
          <w:numId w:val="10"/>
        </w:numPr>
        <w:spacing w:line="240" w:lineRule="auto"/>
      </w:pPr>
      <w:r w:rsidRPr="008D77E4">
        <w:t xml:space="preserve">izpolnjen obrazec </w:t>
      </w:r>
      <w:r w:rsidRPr="008D77E4">
        <w:rPr>
          <w:i/>
        </w:rPr>
        <w:t>ESPD</w:t>
      </w:r>
      <w:r w:rsidR="00E96793" w:rsidRPr="008D77E4">
        <w:t xml:space="preserve"> (za vse gospodarske subjekte v ponudbi)</w:t>
      </w:r>
    </w:p>
    <w:p w14:paraId="6C76BE63" w14:textId="540D6FC7" w:rsidR="00DA319E" w:rsidRPr="008D77E4" w:rsidRDefault="00DA319E" w:rsidP="00584B84">
      <w:pPr>
        <w:pStyle w:val="Odstavekseznama"/>
        <w:numPr>
          <w:ilvl w:val="0"/>
          <w:numId w:val="10"/>
        </w:numPr>
        <w:spacing w:line="240" w:lineRule="auto"/>
      </w:pPr>
      <w:r w:rsidRPr="008D77E4">
        <w:t xml:space="preserve">izpolnjen obrazec </w:t>
      </w:r>
      <w:r w:rsidRPr="008D77E4">
        <w:rPr>
          <w:i/>
        </w:rPr>
        <w:t>P</w:t>
      </w:r>
      <w:r w:rsidR="00E905C4" w:rsidRPr="008D77E4">
        <w:rPr>
          <w:i/>
        </w:rPr>
        <w:t>redračun</w:t>
      </w:r>
    </w:p>
    <w:p w14:paraId="22860EA5" w14:textId="4C5A6833" w:rsidR="00C22469" w:rsidRPr="007F3468" w:rsidRDefault="004E5F9B" w:rsidP="00584B84">
      <w:pPr>
        <w:pStyle w:val="Odstavekseznama"/>
        <w:numPr>
          <w:ilvl w:val="0"/>
          <w:numId w:val="10"/>
        </w:numPr>
        <w:spacing w:line="240" w:lineRule="auto"/>
      </w:pPr>
      <w:r w:rsidRPr="007F3468">
        <w:t>arhitekturni</w:t>
      </w:r>
      <w:r w:rsidR="00C22469" w:rsidRPr="007F3468">
        <w:t xml:space="preserve"> načrt</w:t>
      </w:r>
    </w:p>
    <w:p w14:paraId="780782E6" w14:textId="77777777" w:rsidR="00B47B37" w:rsidRPr="008D77E4" w:rsidRDefault="00877FA4" w:rsidP="00584B84">
      <w:pPr>
        <w:pStyle w:val="Odstavekseznama"/>
        <w:numPr>
          <w:ilvl w:val="0"/>
          <w:numId w:val="10"/>
        </w:numPr>
        <w:spacing w:line="240" w:lineRule="auto"/>
        <w:rPr>
          <w:iCs/>
        </w:rPr>
      </w:pPr>
      <w:r w:rsidRPr="008D77E4">
        <w:rPr>
          <w:iCs/>
        </w:rPr>
        <w:t xml:space="preserve">pooblastila za pridobitev podatkov iz kazenske evidence za gospodarske subjekte </w:t>
      </w:r>
    </w:p>
    <w:p w14:paraId="009A1285" w14:textId="6ACA83B1" w:rsidR="00877FA4" w:rsidRPr="008D77E4" w:rsidRDefault="00B47B37" w:rsidP="00584B84">
      <w:pPr>
        <w:pStyle w:val="Odstavekseznama"/>
        <w:numPr>
          <w:ilvl w:val="0"/>
          <w:numId w:val="10"/>
        </w:numPr>
        <w:spacing w:line="240" w:lineRule="auto"/>
        <w:rPr>
          <w:iCs/>
        </w:rPr>
      </w:pPr>
      <w:r w:rsidRPr="008D77E4">
        <w:rPr>
          <w:iCs/>
        </w:rPr>
        <w:t>pooblastila za pridobitev podatkov iz kazenske evidence za fizične osebe</w:t>
      </w:r>
    </w:p>
    <w:p w14:paraId="762B1ACD" w14:textId="34C9E2FA" w:rsidR="00236CD0" w:rsidRPr="008D77E4" w:rsidRDefault="00AF2CA1" w:rsidP="00584B84">
      <w:pPr>
        <w:pStyle w:val="Odstavekseznama"/>
        <w:numPr>
          <w:ilvl w:val="0"/>
          <w:numId w:val="10"/>
        </w:numPr>
        <w:spacing w:line="240" w:lineRule="auto"/>
        <w:rPr>
          <w:iCs/>
        </w:rPr>
      </w:pPr>
      <w:r w:rsidRPr="008D77E4">
        <w:rPr>
          <w:iCs/>
        </w:rPr>
        <w:t xml:space="preserve">izpolnjen obrazec </w:t>
      </w:r>
      <w:r w:rsidRPr="008D77E4">
        <w:rPr>
          <w:i/>
        </w:rPr>
        <w:t>Izjava o referenci</w:t>
      </w:r>
    </w:p>
    <w:p w14:paraId="40155AC6" w14:textId="3159AD21" w:rsidR="00AF2CA1" w:rsidRPr="008D77E4" w:rsidRDefault="00AF2CA1" w:rsidP="00584B84">
      <w:pPr>
        <w:pStyle w:val="Odstavekseznama"/>
        <w:numPr>
          <w:ilvl w:val="0"/>
          <w:numId w:val="10"/>
        </w:numPr>
        <w:spacing w:line="240" w:lineRule="auto"/>
        <w:rPr>
          <w:iCs/>
        </w:rPr>
      </w:pPr>
      <w:r w:rsidRPr="008D77E4">
        <w:rPr>
          <w:iCs/>
        </w:rPr>
        <w:t xml:space="preserve">izpolnjen obrazec </w:t>
      </w:r>
      <w:r w:rsidRPr="008D77E4">
        <w:rPr>
          <w:i/>
        </w:rPr>
        <w:t>Prijava kadra</w:t>
      </w:r>
    </w:p>
    <w:p w14:paraId="2B752F5F" w14:textId="720C2928" w:rsidR="00CF1894" w:rsidRPr="008D77E4" w:rsidRDefault="00CF1894" w:rsidP="00584B84">
      <w:pPr>
        <w:numPr>
          <w:ilvl w:val="0"/>
          <w:numId w:val="10"/>
        </w:numPr>
        <w:shd w:val="clear" w:color="auto" w:fill="FFFFFF"/>
        <w:suppressAutoHyphens/>
        <w:spacing w:line="240" w:lineRule="auto"/>
      </w:pPr>
      <w:r w:rsidRPr="008D77E4">
        <w:rPr>
          <w:szCs w:val="20"/>
        </w:rPr>
        <w:t xml:space="preserve">obrazec </w:t>
      </w:r>
      <w:r w:rsidRPr="008D77E4">
        <w:rPr>
          <w:i/>
          <w:szCs w:val="20"/>
        </w:rPr>
        <w:t>Soglasje podizvajalca</w:t>
      </w:r>
      <w:r w:rsidRPr="008D77E4">
        <w:rPr>
          <w:szCs w:val="20"/>
        </w:rPr>
        <w:t xml:space="preserve"> (v primeru, da </w:t>
      </w:r>
      <w:r w:rsidR="00EB62BF" w:rsidRPr="008D77E4">
        <w:rPr>
          <w:szCs w:val="20"/>
        </w:rPr>
        <w:t>ponudnik</w:t>
      </w:r>
      <w:r w:rsidRPr="008D77E4">
        <w:rPr>
          <w:szCs w:val="20"/>
        </w:rPr>
        <w:t xml:space="preserve"> nastopa s podizvajalci in podizvajalci to zahtevajo)</w:t>
      </w:r>
    </w:p>
    <w:p w14:paraId="5EC19FB6" w14:textId="77777777" w:rsidR="00615A0D" w:rsidRPr="008D77E4" w:rsidRDefault="00615A0D" w:rsidP="00584B84">
      <w:pPr>
        <w:spacing w:line="240" w:lineRule="auto"/>
        <w:rPr>
          <w:rFonts w:cs="Arial"/>
          <w:szCs w:val="20"/>
        </w:rPr>
      </w:pPr>
      <w:bookmarkStart w:id="50" w:name="_Hlk514924822"/>
    </w:p>
    <w:bookmarkEnd w:id="50"/>
    <w:p w14:paraId="28248A55" w14:textId="78BB1624" w:rsidR="00E905C4" w:rsidRPr="008D77E4" w:rsidRDefault="00E905C4" w:rsidP="00584B84">
      <w:pPr>
        <w:spacing w:line="240" w:lineRule="auto"/>
        <w:rPr>
          <w:rFonts w:cs="Arial"/>
          <w:szCs w:val="20"/>
          <w:lang w:eastAsia="sl-SI"/>
        </w:rPr>
      </w:pPr>
      <w:r w:rsidRPr="008D77E4">
        <w:rPr>
          <w:rFonts w:cs="Arial"/>
          <w:szCs w:val="20"/>
          <w:lang w:eastAsia="sl-SI"/>
        </w:rPr>
        <w:t>Ponudnik v ponudbi priloži le dokumente, ki so navedeni v tej točki.</w:t>
      </w:r>
      <w:r w:rsidR="00E72D79" w:rsidRPr="008D77E4">
        <w:rPr>
          <w:rFonts w:cs="Arial"/>
          <w:szCs w:val="20"/>
          <w:lang w:eastAsia="sl-SI"/>
        </w:rPr>
        <w:t xml:space="preserve"> </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1" w:name="_Toc94681015"/>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1"/>
    </w:p>
    <w:p w14:paraId="74634378" w14:textId="77777777" w:rsidR="00584B84" w:rsidRPr="008D77E4" w:rsidRDefault="00584B84" w:rsidP="00584B84">
      <w:pPr>
        <w:pStyle w:val="Naslov3"/>
        <w:rPr>
          <w:rFonts w:eastAsia="Arial Unicode MS" w:cs="Arial"/>
          <w:szCs w:val="20"/>
          <w:lang w:eastAsia="ar-SA"/>
        </w:rPr>
      </w:pPr>
      <w:bookmarkStart w:id="52" w:name="_Toc94681016"/>
      <w:bookmarkStart w:id="53" w:name="_Toc336851750"/>
      <w:bookmarkStart w:id="54" w:name="_Toc336851798"/>
      <w:bookmarkStart w:id="55" w:name="_Toc336851748"/>
      <w:bookmarkStart w:id="56" w:name="_Toc336851796"/>
      <w:r w:rsidRPr="008D77E4">
        <w:rPr>
          <w:rFonts w:eastAsia="Arial Unicode MS" w:cs="Arial"/>
          <w:szCs w:val="20"/>
          <w:lang w:eastAsia="ar-SA"/>
        </w:rPr>
        <w:t>Obrazec ESPD – za vse gospodarske subjekte</w:t>
      </w:r>
      <w:bookmarkEnd w:id="52"/>
    </w:p>
    <w:p w14:paraId="31C27FB9" w14:textId="5D64BC74" w:rsidR="00584B84" w:rsidRPr="008D77E4" w:rsidRDefault="00584B84" w:rsidP="00584B84">
      <w:pPr>
        <w:spacing w:line="240" w:lineRule="auto"/>
      </w:pPr>
      <w:r w:rsidRPr="008D77E4">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77777777" w:rsidR="004C29AA" w:rsidRPr="008D77E4" w:rsidRDefault="004C29AA" w:rsidP="00584B84">
      <w:pPr>
        <w:spacing w:line="240" w:lineRule="auto"/>
      </w:pPr>
    </w:p>
    <w:p w14:paraId="0DAAAAE3" w14:textId="77777777" w:rsidR="00584B84" w:rsidRPr="008D77E4" w:rsidRDefault="00584B84" w:rsidP="00584B84">
      <w:pPr>
        <w:spacing w:line="240" w:lineRule="auto"/>
        <w:rPr>
          <w:rFonts w:cs="Arial"/>
          <w:szCs w:val="20"/>
          <w:lang w:eastAsia="sl-SI"/>
        </w:rPr>
      </w:pPr>
      <w:r w:rsidRPr="008D77E4">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8D77E4">
        <w:rPr>
          <w:rFonts w:cs="Arial"/>
          <w:szCs w:val="20"/>
          <w:lang w:eastAsia="sl-SI"/>
        </w:rPr>
        <w:t>ZIntPK</w:t>
      </w:r>
      <w:proofErr w:type="spellEnd"/>
      <w:r w:rsidRPr="008D77E4">
        <w:rPr>
          <w:rFonts w:cs="Arial"/>
          <w:szCs w:val="20"/>
          <w:lang w:eastAsia="sl-SI"/>
        </w:rPr>
        <w:t>).</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03D46898" w14:textId="5EB65FB4" w:rsidR="00584B84" w:rsidRPr="008D77E4" w:rsidRDefault="007A07CC" w:rsidP="00584B84">
      <w:pPr>
        <w:spacing w:line="240" w:lineRule="auto"/>
      </w:pPr>
      <w:r w:rsidRPr="008D77E4">
        <w:rPr>
          <w:rFonts w:cs="Arial"/>
          <w:szCs w:val="20"/>
          <w:lang w:eastAsia="sl-SI"/>
        </w:rPr>
        <w:t>G</w:t>
      </w:r>
      <w:r w:rsidR="00584B84" w:rsidRPr="008D77E4">
        <w:t xml:space="preserve">ospodarski subjekt naročnikov obrazec ESPD (datoteka XML) uvozi na spletni strani portala javnih naročil/ESPD: </w:t>
      </w:r>
      <w:hyperlink r:id="rId14" w:history="1">
        <w:r w:rsidR="00584B84" w:rsidRPr="008D77E4">
          <w:rPr>
            <w:color w:val="0000FF"/>
            <w:u w:val="single"/>
          </w:rPr>
          <w:t>http://www.enarocanje.si/_ESPD/</w:t>
        </w:r>
      </w:hyperlink>
      <w:r w:rsidR="00584B84" w:rsidRPr="008D77E4">
        <w:t xml:space="preserve"> in v njega neposredno vnese zahtevane podatke.</w:t>
      </w:r>
    </w:p>
    <w:p w14:paraId="15827866" w14:textId="77777777" w:rsidR="0046776A" w:rsidRPr="008D77E4" w:rsidRDefault="0046776A" w:rsidP="00584B84">
      <w:pPr>
        <w:spacing w:line="240" w:lineRule="auto"/>
      </w:pPr>
    </w:p>
    <w:p w14:paraId="24D7224C" w14:textId="0C4213F3" w:rsidR="00584B84" w:rsidRPr="008D77E4" w:rsidRDefault="00584B84" w:rsidP="00584B84">
      <w:pPr>
        <w:spacing w:line="240" w:lineRule="auto"/>
      </w:pPr>
      <w:r w:rsidRPr="008D77E4">
        <w:lastRenderedPageBreak/>
        <w:t>Izpolnjen in podpisan ESPD mora biti v ponudbi priložen za vse gospodarske subjekte, ki v kakršni koli vlogi sodelujejo v ponudbi (ponudnik, sodelujoči ponudniki v primeru skupne ponudbe, in podizvajalci).</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57" w:name="_Toc466382905"/>
      <w:bookmarkStart w:id="58" w:name="_Toc466382906"/>
      <w:bookmarkStart w:id="59" w:name="_Hlk511905322"/>
      <w:bookmarkEnd w:id="57"/>
      <w:bookmarkEnd w:id="58"/>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0" w:name="_Hlk531606225"/>
      <w:r w:rsidRPr="008D77E4">
        <w:t>pri čemer se v slednjem primeru v skladu Splošnimi pogoji uporabe sistema e-JN šteje, da je oddan pravno zavezujoč dokument, ki ima enako veljavnost kot podpisan</w:t>
      </w:r>
      <w:bookmarkEnd w:id="60"/>
      <w:r w:rsidRPr="008D77E4">
        <w:t xml:space="preserve">. </w:t>
      </w:r>
      <w:bookmarkEnd w:id="59"/>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1" w:name="_Toc94681017"/>
      <w:r w:rsidRPr="008D77E4">
        <w:rPr>
          <w:rFonts w:eastAsia="Arial Unicode MS" w:cs="Arial"/>
          <w:szCs w:val="20"/>
          <w:lang w:eastAsia="ar-SA"/>
        </w:rPr>
        <w:t>Predračun</w:t>
      </w:r>
      <w:bookmarkEnd w:id="61"/>
    </w:p>
    <w:p w14:paraId="19A0E122" w14:textId="6F9824C6" w:rsidR="004A7821" w:rsidRPr="008D77E4" w:rsidRDefault="00C12236" w:rsidP="00D42B47">
      <w:pPr>
        <w:suppressAutoHyphens/>
        <w:autoSpaceDN w:val="0"/>
        <w:spacing w:line="240" w:lineRule="auto"/>
        <w:textAlignment w:val="baseline"/>
      </w:pPr>
      <w:bookmarkStart w:id="62" w:name="_Hlk66259636"/>
      <w:r w:rsidRPr="008D77E4">
        <w:t xml:space="preserve">Ponudnik mora v </w:t>
      </w:r>
      <w:r w:rsidR="003548D6" w:rsidRPr="008D77E4">
        <w:t xml:space="preserve">obrazcu </w:t>
      </w:r>
      <w:r w:rsidRPr="008D77E4">
        <w:rPr>
          <w:i/>
          <w:iCs/>
        </w:rPr>
        <w:t>Predračun</w:t>
      </w:r>
      <w:r w:rsidRPr="008D77E4">
        <w:t xml:space="preserve"> </w:t>
      </w:r>
      <w:r w:rsidR="00B162A9">
        <w:t>ponujati vse postavke,</w:t>
      </w:r>
      <w:r w:rsidR="007F3468">
        <w:t xml:space="preserve"> </w:t>
      </w:r>
      <w:r w:rsidR="00660D64" w:rsidRPr="008D77E4">
        <w:t xml:space="preserve">ob upoštevanju </w:t>
      </w:r>
      <w:r w:rsidR="0046776A" w:rsidRPr="008D77E4">
        <w:t>zahtev naročnika za predmetno naročilo.</w:t>
      </w:r>
      <w:r w:rsidR="00584B84" w:rsidRPr="008D77E4">
        <w:t xml:space="preserve"> </w:t>
      </w:r>
    </w:p>
    <w:p w14:paraId="44D71580" w14:textId="77777777" w:rsidR="00E72D79" w:rsidRPr="008D77E4" w:rsidRDefault="00E72D79" w:rsidP="00D42B47">
      <w:pPr>
        <w:spacing w:line="240" w:lineRule="auto"/>
      </w:pPr>
    </w:p>
    <w:p w14:paraId="000D41A9" w14:textId="2557BA2D" w:rsidR="00656660" w:rsidRPr="008D77E4" w:rsidRDefault="00656660" w:rsidP="00D42B47">
      <w:pPr>
        <w:spacing w:line="240" w:lineRule="auto"/>
      </w:pPr>
      <w:r w:rsidRPr="008D77E4">
        <w:t xml:space="preserve">Ponudnik vpiše </w:t>
      </w:r>
      <w:r w:rsidR="00B162A9">
        <w:t xml:space="preserve">vse </w:t>
      </w:r>
      <w:r w:rsidRPr="008D77E4">
        <w:t>cen</w:t>
      </w:r>
      <w:r w:rsidR="00B162A9">
        <w:t xml:space="preserve">e na </w:t>
      </w:r>
      <w:r w:rsidR="007F3468">
        <w:t>dve</w:t>
      </w:r>
      <w:r w:rsidR="00B162A9">
        <w:t xml:space="preserve"> decimalk</w:t>
      </w:r>
      <w:r w:rsidR="007F3468">
        <w:t>i</w:t>
      </w:r>
      <w:r w:rsidR="00B162A9">
        <w:t>. Če ponudnik cene za posamezno po</w:t>
      </w:r>
      <w:r w:rsidR="007F3468">
        <w:t>s</w:t>
      </w:r>
      <w:r w:rsidR="00B162A9">
        <w:t>tavko ne vpiše ali v</w:t>
      </w:r>
      <w:r w:rsidR="007F3468">
        <w:t>p</w:t>
      </w:r>
      <w:r w:rsidR="00B162A9">
        <w:t xml:space="preserve">iše znak »0«, »/« </w:t>
      </w:r>
      <w:r w:rsidR="007F3468">
        <w:t>a</w:t>
      </w:r>
      <w:r w:rsidR="00B162A9">
        <w:t>li »-«</w:t>
      </w:r>
      <w:r w:rsidR="007F3468">
        <w:t xml:space="preserve"> </w:t>
      </w:r>
      <w:r w:rsidR="00B162A9">
        <w:t>oziroma smiselno enak znak, se šteje, da je nevpisana cena nič EUR.</w:t>
      </w:r>
      <w:r w:rsidRPr="008D77E4">
        <w:t xml:space="preserve"> </w:t>
      </w:r>
    </w:p>
    <w:p w14:paraId="52580ED2" w14:textId="5F68F0E0" w:rsidR="00D42B47" w:rsidRPr="008D77E4" w:rsidRDefault="00D42B47" w:rsidP="00D42B47">
      <w:pPr>
        <w:spacing w:line="240" w:lineRule="auto"/>
      </w:pPr>
    </w:p>
    <w:p w14:paraId="78DCF15C" w14:textId="6CAF0B9C" w:rsidR="004C29AA" w:rsidRPr="008D77E4" w:rsidRDefault="00CA338F" w:rsidP="00CA338F">
      <w:pPr>
        <w:spacing w:line="240" w:lineRule="auto"/>
        <w:rPr>
          <w:rFonts w:cs="Arial"/>
          <w:szCs w:val="20"/>
        </w:rPr>
      </w:pPr>
      <w:r w:rsidRPr="008D77E4">
        <w:t>Ponudbena cena mora zajemati</w:t>
      </w:r>
      <w:r w:rsidR="00CA5681" w:rsidRPr="008D77E4">
        <w:rPr>
          <w:rFonts w:cs="Arial"/>
          <w:szCs w:val="20"/>
        </w:rPr>
        <w:t xml:space="preserve"> </w:t>
      </w:r>
      <w:r w:rsidR="00656660" w:rsidRPr="008D77E4">
        <w:t>vse davke, takse, dajatve in vse stroške, ki vplivajo na oblikovanje ponudbene cene. Naročnik ne bo naknadno priznal nobenih dodatnih stroškov.</w:t>
      </w:r>
    </w:p>
    <w:p w14:paraId="5CDF370D" w14:textId="77777777" w:rsidR="000D0D45" w:rsidRPr="008D77E4" w:rsidRDefault="000D0D45" w:rsidP="00CA338F">
      <w:pPr>
        <w:spacing w:line="240" w:lineRule="auto"/>
      </w:pPr>
    </w:p>
    <w:p w14:paraId="0793381D" w14:textId="77777777" w:rsidR="00CA338F" w:rsidRPr="008D77E4" w:rsidRDefault="00CA338F" w:rsidP="00CA338F">
      <w:pPr>
        <w:spacing w:line="240" w:lineRule="auto"/>
      </w:pPr>
      <w:r w:rsidRPr="008D77E4">
        <w:t>Ponudnik ne sme spreminjati vsebine predračuna.</w:t>
      </w:r>
    </w:p>
    <w:p w14:paraId="35DC752C" w14:textId="77777777" w:rsidR="00CA338F" w:rsidRPr="008D77E4" w:rsidRDefault="00CA338F" w:rsidP="00CA338F">
      <w:pPr>
        <w:spacing w:line="240" w:lineRule="auto"/>
      </w:pPr>
    </w:p>
    <w:p w14:paraId="6587F223" w14:textId="77777777" w:rsidR="00CA338F" w:rsidRPr="008D77E4" w:rsidRDefault="00CA338F" w:rsidP="00CA338F">
      <w:pPr>
        <w:spacing w:line="240" w:lineRule="auto"/>
      </w:pPr>
      <w:r w:rsidRPr="008D77E4">
        <w:t>V primeru, da bo naročnik pri pregledu in ocenjevanju ponudb odkril očitne računske napake, bo ravnal v skladu s sedmim odstavkom 89. člena ZJN-3.</w:t>
      </w:r>
    </w:p>
    <w:p w14:paraId="2B611F7A" w14:textId="77777777" w:rsidR="00CA338F" w:rsidRPr="008D77E4" w:rsidRDefault="00CA338F" w:rsidP="00CA338F">
      <w:pPr>
        <w:spacing w:line="240" w:lineRule="auto"/>
      </w:pPr>
    </w:p>
    <w:p w14:paraId="5F49E452" w14:textId="78C27B5C" w:rsidR="00CA338F" w:rsidRPr="008D77E4" w:rsidRDefault="00CA5681" w:rsidP="00D42B47">
      <w:pPr>
        <w:spacing w:line="240" w:lineRule="auto"/>
      </w:pPr>
      <w:r w:rsidRPr="008D77E4">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D77E4">
        <w:t>word</w:t>
      </w:r>
      <w:proofErr w:type="spellEnd"/>
      <w:r w:rsidRPr="008D77E4">
        <w:t xml:space="preserve">, </w:t>
      </w:r>
      <w:proofErr w:type="spellStart"/>
      <w:r w:rsidRPr="008D77E4">
        <w:t>excel</w:t>
      </w:r>
      <w:proofErr w:type="spellEnd"/>
      <w:r w:rsidRPr="008D77E4">
        <w:t xml:space="preserve"> ali </w:t>
      </w:r>
      <w:proofErr w:type="spellStart"/>
      <w:r w:rsidRPr="008D77E4">
        <w:t>pdf</w:t>
      </w:r>
      <w:proofErr w:type="spellEnd"/>
      <w:r w:rsidRPr="008D77E4">
        <w:t>. »Skupna ponudbena vrednost«, ki bo vpisana v istoimenski razdelek in dokument, ki bo naložen kot predračun v del »Predračun«, bosta razvidna in dostopna na javnem odpiranju ponudb.</w:t>
      </w:r>
    </w:p>
    <w:p w14:paraId="58037780" w14:textId="77777777" w:rsidR="00CA5681" w:rsidRPr="008D77E4" w:rsidRDefault="00CA5681" w:rsidP="00D42B47">
      <w:pPr>
        <w:spacing w:line="240" w:lineRule="auto"/>
      </w:pPr>
    </w:p>
    <w:p w14:paraId="7D3B0420" w14:textId="77777777" w:rsidR="00CA338F" w:rsidRPr="008D77E4" w:rsidRDefault="00CA338F" w:rsidP="00CA338F">
      <w:pPr>
        <w:spacing w:line="240" w:lineRule="auto"/>
      </w:pPr>
      <w:r w:rsidRPr="008D77E4">
        <w:t>V primeru razhajanj med podatki navedenimi v razdelku »Skupna ponudbena vrednost« in dokumentu, ki je predložen v delu »Predračun«, kot veljavni štejejo podatki v dokumentu, ki je predložen v delu »Predračun«.</w:t>
      </w:r>
    </w:p>
    <w:p w14:paraId="5C1A2959" w14:textId="77777777" w:rsidR="00CA338F" w:rsidRPr="008D77E4" w:rsidRDefault="00CA338F" w:rsidP="00CA338F">
      <w:pPr>
        <w:spacing w:line="240" w:lineRule="auto"/>
      </w:pPr>
    </w:p>
    <w:p w14:paraId="387502F7" w14:textId="62624398" w:rsidR="00C22469" w:rsidRPr="008D77E4" w:rsidRDefault="00CA338F" w:rsidP="00CA338F">
      <w:pPr>
        <w:spacing w:line="240" w:lineRule="auto"/>
      </w:pPr>
      <w:r w:rsidRPr="008D77E4">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FBD0E21" w14:textId="305C7010" w:rsidR="00A21A8B" w:rsidRPr="008D77E4" w:rsidRDefault="00A21A8B" w:rsidP="00584B84">
      <w:pPr>
        <w:pStyle w:val="Naslov3"/>
        <w:rPr>
          <w:rFonts w:eastAsia="Arial Unicode MS" w:cs="Arial"/>
          <w:i w:val="0"/>
          <w:szCs w:val="20"/>
          <w:lang w:eastAsia="ar-SA"/>
        </w:rPr>
      </w:pPr>
      <w:bookmarkStart w:id="63" w:name="_Toc94681018"/>
      <w:bookmarkEnd w:id="62"/>
      <w:bookmarkEnd w:id="53"/>
      <w:bookmarkEnd w:id="54"/>
      <w:bookmarkEnd w:id="55"/>
      <w:bookmarkEnd w:id="56"/>
      <w:r w:rsidRPr="008D77E4">
        <w:rPr>
          <w:rFonts w:eastAsia="Arial Unicode MS" w:cs="Arial"/>
          <w:i w:val="0"/>
          <w:szCs w:val="20"/>
          <w:lang w:eastAsia="ar-SA"/>
        </w:rPr>
        <w:t>Drugi dokumenti ponudbe</w:t>
      </w:r>
      <w:bookmarkEnd w:id="63"/>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0A86B1FA" w14:textId="6C666E27" w:rsidR="00C22469" w:rsidRPr="008D77E4" w:rsidRDefault="00A21A8B" w:rsidP="00303DF7">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0880DCE3" w14:textId="03442C69" w:rsidR="00C22469" w:rsidRPr="007F3468" w:rsidRDefault="003423FB" w:rsidP="00584B84">
      <w:pPr>
        <w:pStyle w:val="Naslov5"/>
        <w:numPr>
          <w:ilvl w:val="3"/>
          <w:numId w:val="2"/>
        </w:numPr>
        <w:tabs>
          <w:tab w:val="left" w:pos="851"/>
        </w:tabs>
        <w:rPr>
          <w:rFonts w:eastAsia="Arial Unicode MS" w:cs="Arial"/>
          <w:i w:val="0"/>
          <w:szCs w:val="20"/>
          <w:lang w:eastAsia="ar-SA"/>
        </w:rPr>
      </w:pPr>
      <w:bookmarkStart w:id="64" w:name="_Toc94681019"/>
      <w:r w:rsidRPr="007F3468">
        <w:rPr>
          <w:rFonts w:eastAsia="Arial Unicode MS" w:cs="Arial"/>
          <w:i w:val="0"/>
          <w:szCs w:val="20"/>
          <w:lang w:eastAsia="ar-SA"/>
        </w:rPr>
        <w:t xml:space="preserve">Arhitekturni </w:t>
      </w:r>
      <w:r w:rsidR="00C22469" w:rsidRPr="007F3468">
        <w:rPr>
          <w:rFonts w:eastAsia="Arial Unicode MS" w:cs="Arial"/>
          <w:i w:val="0"/>
          <w:szCs w:val="20"/>
          <w:lang w:eastAsia="ar-SA"/>
        </w:rPr>
        <w:t>načrt</w:t>
      </w:r>
      <w:bookmarkEnd w:id="64"/>
    </w:p>
    <w:p w14:paraId="4ABFB6D8" w14:textId="77777777" w:rsidR="003650A3" w:rsidRPr="007F3468" w:rsidRDefault="00751CAE" w:rsidP="00C22469">
      <w:pPr>
        <w:shd w:val="clear" w:color="auto" w:fill="FFFFFF"/>
        <w:spacing w:line="240" w:lineRule="auto"/>
        <w:rPr>
          <w:lang w:eastAsia="ar-SA"/>
        </w:rPr>
      </w:pPr>
      <w:r w:rsidRPr="007F3468">
        <w:rPr>
          <w:lang w:eastAsia="ar-SA"/>
        </w:rPr>
        <w:t>Obvezna priloga ponudbe je arhitekturni načrt</w:t>
      </w:r>
      <w:r w:rsidR="00855C74" w:rsidRPr="007F3468">
        <w:rPr>
          <w:lang w:eastAsia="ar-SA"/>
        </w:rPr>
        <w:t xml:space="preserve"> informacijske rešitve, ki jo namerava ponudnik uporabiti pri realizaciji predmetnega naročila</w:t>
      </w:r>
      <w:r w:rsidRPr="007F3468">
        <w:rPr>
          <w:lang w:eastAsia="ar-SA"/>
        </w:rPr>
        <w:t xml:space="preserve">. Arhitekturni načrt mora vsebovati naslednje vsebine: </w:t>
      </w:r>
    </w:p>
    <w:p w14:paraId="238CBC3A" w14:textId="4E37B8F7" w:rsidR="00C22469" w:rsidRPr="007F3468" w:rsidRDefault="00C22469" w:rsidP="00C22469">
      <w:pPr>
        <w:shd w:val="clear" w:color="auto" w:fill="FFFFFF"/>
        <w:spacing w:line="240" w:lineRule="auto"/>
        <w:rPr>
          <w:lang w:eastAsia="ar-SA"/>
        </w:rPr>
      </w:pPr>
      <w:r w:rsidRPr="007F3468">
        <w:rPr>
          <w:lang w:eastAsia="ar-SA"/>
        </w:rPr>
        <w:t xml:space="preserve"> </w:t>
      </w:r>
    </w:p>
    <w:p w14:paraId="3E236B72" w14:textId="77777777" w:rsidR="00165CD1" w:rsidRPr="007F3468"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7F3468">
        <w:rPr>
          <w:rFonts w:eastAsia="Times New Roman" w:cs="Arial"/>
          <w:b/>
          <w:bCs/>
          <w:color w:val="000000"/>
          <w:szCs w:val="20"/>
        </w:rPr>
        <w:t>skico arhitekture celotne rešitve</w:t>
      </w:r>
      <w:r w:rsidRPr="007F3468">
        <w:rPr>
          <w:rFonts w:eastAsia="Times New Roman" w:cs="Arial"/>
          <w:color w:val="000000"/>
          <w:szCs w:val="20"/>
        </w:rPr>
        <w:t xml:space="preserve"> (vključno s telefonijo in fizičnimi prostori) iz katere so razvidni:</w:t>
      </w:r>
    </w:p>
    <w:p w14:paraId="6FDDCF60" w14:textId="77777777" w:rsidR="00165CD1" w:rsidRPr="007F3468" w:rsidRDefault="00165CD1" w:rsidP="008A0D2C">
      <w:pPr>
        <w:pStyle w:val="Odstavekseznama"/>
        <w:numPr>
          <w:ilvl w:val="1"/>
          <w:numId w:val="44"/>
        </w:numPr>
        <w:shd w:val="clear" w:color="auto" w:fill="FFFFFF"/>
        <w:spacing w:line="240" w:lineRule="auto"/>
        <w:contextualSpacing w:val="0"/>
        <w:rPr>
          <w:rFonts w:eastAsia="Times New Roman" w:cs="Arial"/>
          <w:szCs w:val="20"/>
        </w:rPr>
      </w:pPr>
      <w:r w:rsidRPr="007F3468">
        <w:rPr>
          <w:rFonts w:eastAsia="Times New Roman" w:cs="Arial"/>
          <w:color w:val="000000"/>
          <w:szCs w:val="20"/>
        </w:rPr>
        <w:t xml:space="preserve">nivoji (odjemalcev, spletne </w:t>
      </w:r>
      <w:proofErr w:type="spellStart"/>
      <w:r w:rsidRPr="007F3468">
        <w:rPr>
          <w:rFonts w:eastAsia="Times New Roman" w:cs="Arial"/>
          <w:color w:val="000000"/>
          <w:szCs w:val="20"/>
        </w:rPr>
        <w:t>strežbe</w:t>
      </w:r>
      <w:proofErr w:type="spellEnd"/>
      <w:r w:rsidRPr="007F3468">
        <w:rPr>
          <w:rFonts w:eastAsia="Times New Roman" w:cs="Arial"/>
          <w:color w:val="000000"/>
          <w:szCs w:val="20"/>
        </w:rPr>
        <w:t xml:space="preserve">, izvajalnih okolij, podatkovnih zbirk), </w:t>
      </w:r>
    </w:p>
    <w:p w14:paraId="54A24B66" w14:textId="289B040F" w:rsidR="00B22CB1" w:rsidRPr="007F3468" w:rsidRDefault="00165CD1" w:rsidP="008A0D2C">
      <w:pPr>
        <w:pStyle w:val="Odstavekseznama"/>
        <w:numPr>
          <w:ilvl w:val="1"/>
          <w:numId w:val="44"/>
        </w:numPr>
        <w:shd w:val="clear" w:color="auto" w:fill="FFFFFF"/>
        <w:spacing w:line="240" w:lineRule="auto"/>
        <w:contextualSpacing w:val="0"/>
        <w:rPr>
          <w:rFonts w:eastAsia="Times New Roman" w:cs="Arial"/>
          <w:szCs w:val="20"/>
        </w:rPr>
      </w:pPr>
      <w:proofErr w:type="spellStart"/>
      <w:r w:rsidRPr="007F3468">
        <w:rPr>
          <w:rFonts w:eastAsia="Times New Roman" w:cs="Arial"/>
          <w:color w:val="000000"/>
          <w:szCs w:val="20"/>
        </w:rPr>
        <w:lastRenderedPageBreak/>
        <w:t>pomembnejši</w:t>
      </w:r>
      <w:proofErr w:type="spellEnd"/>
      <w:r w:rsidRPr="007F3468">
        <w:rPr>
          <w:rFonts w:eastAsia="Times New Roman" w:cs="Arial"/>
          <w:color w:val="000000"/>
          <w:szCs w:val="20"/>
        </w:rPr>
        <w:t xml:space="preserve"> funkcionalni sklopi (administracija sistema, nadzor nad delovanjem sistema vključno s klicnim centrom, varnostna shema integracija s tehnologijo klicnega centra) </w:t>
      </w:r>
    </w:p>
    <w:p w14:paraId="09E0AF59" w14:textId="77777777" w:rsidR="00165CD1" w:rsidRPr="007F3468" w:rsidRDefault="00165CD1" w:rsidP="008A0D2C">
      <w:pPr>
        <w:pStyle w:val="Odstavekseznama"/>
        <w:numPr>
          <w:ilvl w:val="1"/>
          <w:numId w:val="44"/>
        </w:numPr>
        <w:shd w:val="clear" w:color="auto" w:fill="FFFFFF"/>
        <w:spacing w:line="240" w:lineRule="auto"/>
        <w:contextualSpacing w:val="0"/>
        <w:rPr>
          <w:rFonts w:eastAsia="Times New Roman" w:cs="Arial"/>
          <w:szCs w:val="20"/>
        </w:rPr>
      </w:pPr>
      <w:r w:rsidRPr="007F3468">
        <w:rPr>
          <w:rFonts w:eastAsia="Times New Roman" w:cs="Arial"/>
          <w:color w:val="000000"/>
          <w:szCs w:val="20"/>
        </w:rPr>
        <w:t xml:space="preserve">uporabniške skupine (internetna javnost, registrirani uporabniki, administratorji sistema, </w:t>
      </w:r>
      <w:proofErr w:type="spellStart"/>
      <w:r w:rsidRPr="007F3468">
        <w:rPr>
          <w:rFonts w:eastAsia="Times New Roman" w:cs="Arial"/>
          <w:color w:val="000000"/>
          <w:szCs w:val="20"/>
        </w:rPr>
        <w:t>vnašalci</w:t>
      </w:r>
      <w:proofErr w:type="spellEnd"/>
      <w:r w:rsidRPr="007F3468">
        <w:rPr>
          <w:rFonts w:eastAsia="Times New Roman" w:cs="Arial"/>
          <w:color w:val="000000"/>
          <w:szCs w:val="20"/>
        </w:rPr>
        <w:t xml:space="preserve"> podatkov in podobno). </w:t>
      </w:r>
    </w:p>
    <w:p w14:paraId="7C8126B9" w14:textId="77777777" w:rsidR="00B22CB1" w:rsidRPr="007F3468" w:rsidRDefault="00B22CB1" w:rsidP="00165CD1">
      <w:pPr>
        <w:shd w:val="clear" w:color="auto" w:fill="FFFFFF"/>
        <w:spacing w:line="240" w:lineRule="auto"/>
        <w:ind w:left="1080"/>
        <w:rPr>
          <w:rFonts w:cs="Arial"/>
          <w:color w:val="000000"/>
          <w:szCs w:val="20"/>
        </w:rPr>
      </w:pPr>
    </w:p>
    <w:p w14:paraId="0BB39DC9" w14:textId="5DF78A4A" w:rsidR="00165CD1" w:rsidRPr="007F3468" w:rsidRDefault="00165CD1" w:rsidP="00165CD1">
      <w:pPr>
        <w:shd w:val="clear" w:color="auto" w:fill="FFFFFF"/>
        <w:spacing w:line="240" w:lineRule="auto"/>
        <w:ind w:left="1080"/>
        <w:rPr>
          <w:rFonts w:cs="Arial"/>
          <w:color w:val="000000"/>
          <w:szCs w:val="20"/>
        </w:rPr>
      </w:pPr>
      <w:r w:rsidRPr="007F3468">
        <w:rPr>
          <w:rFonts w:cs="Arial"/>
          <w:color w:val="000000"/>
          <w:szCs w:val="20"/>
        </w:rPr>
        <w:t xml:space="preserve">Povezave med sklopi/moduli/nivoji se </w:t>
      </w:r>
      <w:proofErr w:type="spellStart"/>
      <w:r w:rsidRPr="007F3468">
        <w:rPr>
          <w:rFonts w:cs="Arial"/>
          <w:color w:val="000000"/>
          <w:szCs w:val="20"/>
        </w:rPr>
        <w:t>označijo</w:t>
      </w:r>
      <w:proofErr w:type="spellEnd"/>
      <w:r w:rsidRPr="007F3468">
        <w:rPr>
          <w:rFonts w:cs="Arial"/>
          <w:color w:val="000000"/>
          <w:szCs w:val="20"/>
        </w:rPr>
        <w:t xml:space="preserve"> s protokoli in drugimi pomembnimi lastnostmi. </w:t>
      </w:r>
    </w:p>
    <w:p w14:paraId="49127126" w14:textId="77777777" w:rsidR="00165CD1" w:rsidRPr="007F3468" w:rsidRDefault="00165CD1" w:rsidP="00165CD1">
      <w:pPr>
        <w:shd w:val="clear" w:color="auto" w:fill="FFFFFF"/>
        <w:spacing w:line="240" w:lineRule="auto"/>
        <w:ind w:left="1080"/>
        <w:rPr>
          <w:rFonts w:eastAsiaTheme="minorHAnsi" w:cs="Arial"/>
          <w:szCs w:val="20"/>
        </w:rPr>
      </w:pPr>
    </w:p>
    <w:p w14:paraId="04B8E132" w14:textId="77777777" w:rsidR="00165CD1" w:rsidRPr="007F3468"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7F3468">
        <w:rPr>
          <w:rFonts w:eastAsia="Times New Roman" w:cs="Arial"/>
          <w:b/>
          <w:bCs/>
          <w:color w:val="000000"/>
          <w:szCs w:val="20"/>
        </w:rPr>
        <w:t>opis uporabljenih tehnologij in zahtev</w:t>
      </w:r>
      <w:r w:rsidRPr="007F3468">
        <w:rPr>
          <w:rFonts w:eastAsia="Times New Roman" w:cs="Arial"/>
          <w:color w:val="000000"/>
          <w:szCs w:val="20"/>
        </w:rPr>
        <w:t xml:space="preserve"> za </w:t>
      </w:r>
      <w:proofErr w:type="spellStart"/>
      <w:r w:rsidRPr="007F3468">
        <w:rPr>
          <w:rFonts w:eastAsia="Times New Roman" w:cs="Arial"/>
          <w:color w:val="000000"/>
          <w:szCs w:val="20"/>
        </w:rPr>
        <w:t>podležno</w:t>
      </w:r>
      <w:proofErr w:type="spellEnd"/>
      <w:r w:rsidRPr="007F3468">
        <w:rPr>
          <w:rFonts w:eastAsia="Times New Roman" w:cs="Arial"/>
          <w:color w:val="000000"/>
          <w:szCs w:val="20"/>
        </w:rPr>
        <w:t xml:space="preserve"> infrastrukturo (virtualni strežniki, vsebniki, kapacitete, operacijski sistemi), ter morebitne druge tehnične zahteve, ki jih mora naročnik zagotoviti za potrebe izvedbe naročila</w:t>
      </w:r>
    </w:p>
    <w:p w14:paraId="43A3DEFB" w14:textId="77777777" w:rsidR="00165CD1" w:rsidRPr="007F3468" w:rsidRDefault="00165CD1" w:rsidP="008A0D2C">
      <w:pPr>
        <w:pStyle w:val="Odstavekseznama"/>
        <w:shd w:val="clear" w:color="auto" w:fill="FFFFFF"/>
        <w:spacing w:line="240" w:lineRule="auto"/>
        <w:rPr>
          <w:rFonts w:eastAsiaTheme="minorHAnsi" w:cs="Arial"/>
          <w:szCs w:val="20"/>
        </w:rPr>
      </w:pPr>
    </w:p>
    <w:p w14:paraId="00AE1649" w14:textId="77777777" w:rsidR="00165CD1" w:rsidRPr="007F3468"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7F3468">
        <w:rPr>
          <w:rFonts w:eastAsia="Times New Roman" w:cs="Arial"/>
          <w:b/>
          <w:bCs/>
          <w:color w:val="000000"/>
          <w:szCs w:val="20"/>
        </w:rPr>
        <w:t>uporabljeni standardi in specifikacije</w:t>
      </w:r>
      <w:r w:rsidRPr="007F3468">
        <w:rPr>
          <w:rFonts w:eastAsia="Times New Roman" w:cs="Arial"/>
          <w:color w:val="000000"/>
          <w:szCs w:val="20"/>
        </w:rPr>
        <w:t>, ponudnik opiše tehnološke standarde, ki jih je pri razvoju aplikacije upošteval in sledijo cilju naročnika po uporabi sodobnih, odprtih in neodvisnih tehnoloških standardov</w:t>
      </w:r>
    </w:p>
    <w:p w14:paraId="6AAF8A6D" w14:textId="77777777" w:rsidR="00165CD1" w:rsidRPr="007F3468" w:rsidRDefault="00165CD1" w:rsidP="008A0D2C">
      <w:pPr>
        <w:pStyle w:val="Odstavekseznama"/>
        <w:shd w:val="clear" w:color="auto" w:fill="FFFFFF"/>
        <w:spacing w:line="240" w:lineRule="auto"/>
        <w:rPr>
          <w:rFonts w:cs="Arial"/>
          <w:szCs w:val="20"/>
        </w:rPr>
      </w:pPr>
    </w:p>
    <w:p w14:paraId="6B5E55F8" w14:textId="5BCF900B" w:rsidR="00165CD1" w:rsidRPr="007F3468" w:rsidRDefault="00165CD1" w:rsidP="008A0D2C">
      <w:pPr>
        <w:pStyle w:val="Odstavekseznama"/>
        <w:numPr>
          <w:ilvl w:val="0"/>
          <w:numId w:val="44"/>
        </w:numPr>
        <w:shd w:val="clear" w:color="auto" w:fill="FFFFFF"/>
        <w:spacing w:line="240" w:lineRule="auto"/>
        <w:contextualSpacing w:val="0"/>
        <w:rPr>
          <w:rFonts w:eastAsia="Times New Roman" w:cs="Arial"/>
          <w:szCs w:val="20"/>
        </w:rPr>
      </w:pPr>
      <w:r w:rsidRPr="007F3468">
        <w:rPr>
          <w:rFonts w:eastAsia="Times New Roman" w:cs="Arial"/>
          <w:b/>
          <w:bCs/>
          <w:color w:val="000000"/>
          <w:szCs w:val="20"/>
        </w:rPr>
        <w:t>opis metod in orodij s katerimi zagotavlja informacijsko varnost</w:t>
      </w:r>
      <w:r w:rsidRPr="007F3468">
        <w:rPr>
          <w:rFonts w:eastAsia="Times New Roman" w:cs="Arial"/>
          <w:color w:val="000000"/>
          <w:szCs w:val="20"/>
        </w:rPr>
        <w:t xml:space="preserve"> in, ki jih bo uporabil pri izvedbi predmeta </w:t>
      </w:r>
      <w:proofErr w:type="spellStart"/>
      <w:r w:rsidRPr="007F3468">
        <w:rPr>
          <w:rFonts w:eastAsia="Times New Roman" w:cs="Arial"/>
          <w:color w:val="000000"/>
          <w:szCs w:val="20"/>
        </w:rPr>
        <w:t>naročila</w:t>
      </w:r>
      <w:proofErr w:type="spellEnd"/>
      <w:r w:rsidRPr="007F3468">
        <w:rPr>
          <w:rFonts w:eastAsia="Times New Roman" w:cs="Arial"/>
          <w:color w:val="000000"/>
          <w:szCs w:val="20"/>
        </w:rPr>
        <w:t xml:space="preserve"> </w:t>
      </w:r>
    </w:p>
    <w:p w14:paraId="00402307" w14:textId="77777777" w:rsidR="00165CD1" w:rsidRPr="007F3468" w:rsidRDefault="00165CD1" w:rsidP="00C22469">
      <w:pPr>
        <w:shd w:val="clear" w:color="auto" w:fill="FFFFFF"/>
        <w:spacing w:line="240" w:lineRule="auto"/>
        <w:rPr>
          <w:lang w:eastAsia="ar-SA"/>
        </w:rPr>
      </w:pPr>
    </w:p>
    <w:p w14:paraId="49F24146" w14:textId="326F0B92" w:rsidR="00855C74" w:rsidRPr="007F3468" w:rsidRDefault="00751CAE" w:rsidP="00C22469">
      <w:pPr>
        <w:shd w:val="clear" w:color="auto" w:fill="FFFFFF"/>
        <w:spacing w:line="240" w:lineRule="auto"/>
        <w:rPr>
          <w:lang w:eastAsia="ar-SA"/>
        </w:rPr>
      </w:pPr>
      <w:r w:rsidRPr="007F3468">
        <w:rPr>
          <w:lang w:eastAsia="ar-SA"/>
        </w:rPr>
        <w:t>Arhitekturni načrt informacijske rešitve</w:t>
      </w:r>
      <w:r w:rsidR="00855C74" w:rsidRPr="007F3468">
        <w:rPr>
          <w:lang w:eastAsia="ar-SA"/>
        </w:rPr>
        <w:t xml:space="preserve"> mora biti usklajen s tehničnimi specifikacijami tega nar</w:t>
      </w:r>
      <w:r w:rsidR="008A0D2C" w:rsidRPr="007F3468">
        <w:rPr>
          <w:lang w:eastAsia="ar-SA"/>
        </w:rPr>
        <w:t>o</w:t>
      </w:r>
      <w:r w:rsidR="00855C74" w:rsidRPr="007F3468">
        <w:rPr>
          <w:lang w:eastAsia="ar-SA"/>
        </w:rPr>
        <w:t>čila.</w:t>
      </w:r>
    </w:p>
    <w:p w14:paraId="5317FC71" w14:textId="77777777" w:rsidR="00855C74" w:rsidRPr="007F3468" w:rsidRDefault="00855C74" w:rsidP="00C22469">
      <w:pPr>
        <w:shd w:val="clear" w:color="auto" w:fill="FFFFFF"/>
        <w:spacing w:line="240" w:lineRule="auto"/>
        <w:rPr>
          <w:lang w:eastAsia="ar-SA"/>
        </w:rPr>
      </w:pPr>
    </w:p>
    <w:p w14:paraId="49FB87AA" w14:textId="5509E559" w:rsidR="00375262" w:rsidRPr="009F197F" w:rsidRDefault="00855C74" w:rsidP="00C22469">
      <w:pPr>
        <w:shd w:val="clear" w:color="auto" w:fill="FFFFFF"/>
        <w:spacing w:line="240" w:lineRule="auto"/>
        <w:rPr>
          <w:lang w:eastAsia="ar-SA"/>
        </w:rPr>
      </w:pPr>
      <w:r w:rsidRPr="007F3468">
        <w:rPr>
          <w:lang w:eastAsia="ar-SA"/>
        </w:rPr>
        <w:t xml:space="preserve">Ponudba, ki bo vsebovala arhitekturni načrt, ki </w:t>
      </w:r>
      <w:r w:rsidR="008A0D2C" w:rsidRPr="007F3468">
        <w:rPr>
          <w:lang w:eastAsia="ar-SA"/>
        </w:rPr>
        <w:t>ne bo vseboval vseh zahtevanih opisov ali opisi ne bodo skladni s tehničnimi specifikacijami</w:t>
      </w:r>
      <w:r w:rsidR="00955902" w:rsidRPr="007F3468">
        <w:rPr>
          <w:lang w:eastAsia="ar-SA"/>
        </w:rPr>
        <w:t xml:space="preserve"> in njihovimi prilogami</w:t>
      </w:r>
      <w:r w:rsidR="008A0D2C" w:rsidRPr="007F3468">
        <w:rPr>
          <w:lang w:eastAsia="ar-SA"/>
        </w:rPr>
        <w:t xml:space="preserve">, </w:t>
      </w:r>
      <w:r w:rsidRPr="007F3468">
        <w:rPr>
          <w:lang w:eastAsia="ar-SA"/>
        </w:rPr>
        <w:t>bo zavrnjena kot nedopustna.</w:t>
      </w:r>
      <w:r w:rsidRPr="009F197F">
        <w:rPr>
          <w:lang w:eastAsia="ar-SA"/>
        </w:rPr>
        <w:t xml:space="preserve"> </w:t>
      </w:r>
    </w:p>
    <w:p w14:paraId="7027473D" w14:textId="309CC00F" w:rsidR="00A21A8B" w:rsidRPr="00C22469" w:rsidRDefault="00A21A8B" w:rsidP="00584B84">
      <w:pPr>
        <w:pStyle w:val="Naslov5"/>
        <w:numPr>
          <w:ilvl w:val="3"/>
          <w:numId w:val="2"/>
        </w:numPr>
        <w:tabs>
          <w:tab w:val="left" w:pos="851"/>
        </w:tabs>
        <w:rPr>
          <w:rFonts w:eastAsia="Arial Unicode MS" w:cs="Arial"/>
          <w:i w:val="0"/>
          <w:szCs w:val="20"/>
          <w:lang w:eastAsia="ar-SA"/>
        </w:rPr>
      </w:pPr>
      <w:bookmarkStart w:id="65" w:name="_Toc94681020"/>
      <w:r w:rsidRPr="00C22469">
        <w:rPr>
          <w:rFonts w:eastAsia="Arial Unicode MS" w:cs="Arial"/>
          <w:i w:val="0"/>
          <w:szCs w:val="20"/>
          <w:lang w:eastAsia="ar-SA"/>
        </w:rPr>
        <w:t>Soglasje podizvajalca za neposredna plačila</w:t>
      </w:r>
      <w:bookmarkEnd w:id="65"/>
    </w:p>
    <w:p w14:paraId="3E038214" w14:textId="14269CA7" w:rsidR="00CA338F" w:rsidRPr="00C22469" w:rsidRDefault="00A21A8B" w:rsidP="00C4720C">
      <w:pPr>
        <w:spacing w:line="240" w:lineRule="auto"/>
        <w:rPr>
          <w:lang w:eastAsia="ar-SA"/>
        </w:rPr>
      </w:pPr>
      <w:r w:rsidRPr="00C22469">
        <w:rPr>
          <w:lang w:eastAsia="ar-SA"/>
        </w:rPr>
        <w:t xml:space="preserve">Neposredna plačila podizvajalcu so obvezna v primeru, ko podizvajalec zahteva neposredno </w:t>
      </w:r>
      <w:r w:rsidR="00C4720C" w:rsidRPr="00C22469">
        <w:rPr>
          <w:lang w:eastAsia="ar-SA"/>
        </w:rPr>
        <w:t xml:space="preserve">plačilo in je v ponudbi priložena zahteva podizvajalca za neposredno plačilo. </w:t>
      </w: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6" w:name="_Toc94681021"/>
      <w:r w:rsidRPr="00C22469">
        <w:rPr>
          <w:rFonts w:cs="Arial"/>
          <w:smallCaps w:val="0"/>
          <w:szCs w:val="20"/>
          <w:lang w:eastAsia="ar-SA"/>
        </w:rPr>
        <w:t>D</w:t>
      </w:r>
      <w:r w:rsidR="00364A3E" w:rsidRPr="00C22469">
        <w:rPr>
          <w:rFonts w:cs="Arial"/>
          <w:smallCaps w:val="0"/>
          <w:szCs w:val="20"/>
          <w:lang w:eastAsia="ar-SA"/>
        </w:rPr>
        <w:t>ruga določila za pripravo ponudbe</w:t>
      </w:r>
      <w:bookmarkEnd w:id="66"/>
    </w:p>
    <w:p w14:paraId="4C98E9D4" w14:textId="77777777" w:rsidR="002C427C" w:rsidRPr="00C22469" w:rsidRDefault="002C427C" w:rsidP="00584B84">
      <w:pPr>
        <w:pStyle w:val="Naslov3"/>
        <w:keepLines w:val="0"/>
        <w:spacing w:after="60" w:line="240" w:lineRule="auto"/>
        <w:ind w:left="794" w:hanging="794"/>
        <w:rPr>
          <w:i w:val="0"/>
        </w:rPr>
      </w:pPr>
      <w:bookmarkStart w:id="67" w:name="_Toc336851754"/>
      <w:bookmarkStart w:id="68" w:name="_Toc336851802"/>
      <w:bookmarkStart w:id="69" w:name="_Toc94681022"/>
      <w:r w:rsidRPr="00C22469">
        <w:rPr>
          <w:rFonts w:cs="Arial"/>
          <w:i w:val="0"/>
          <w:szCs w:val="20"/>
        </w:rPr>
        <w:t>S</w:t>
      </w:r>
      <w:r w:rsidRPr="00C22469">
        <w:rPr>
          <w:rFonts w:eastAsia="Arial Unicode MS" w:cs="Arial"/>
          <w:bCs w:val="0"/>
          <w:i w:val="0"/>
          <w:iCs/>
          <w:szCs w:val="20"/>
          <w:lang w:eastAsia="ar-SA"/>
        </w:rPr>
        <w:t>kupna ponudba</w:t>
      </w:r>
      <w:bookmarkEnd w:id="67"/>
      <w:bookmarkEnd w:id="68"/>
      <w:bookmarkEnd w:id="69"/>
    </w:p>
    <w:p w14:paraId="214F419C" w14:textId="029516A2" w:rsidR="00D703F1" w:rsidRPr="00C22469" w:rsidRDefault="00D703F1" w:rsidP="00D703F1">
      <w:pPr>
        <w:spacing w:line="240" w:lineRule="auto"/>
        <w:rPr>
          <w:szCs w:val="20"/>
        </w:rPr>
      </w:pPr>
      <w:bookmarkStart w:id="70"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p>
    <w:p w14:paraId="384C40DF" w14:textId="77777777" w:rsidR="00B86097" w:rsidRPr="00C22469" w:rsidRDefault="00B86097" w:rsidP="00B86097">
      <w:pPr>
        <w:spacing w:line="240" w:lineRule="auto"/>
        <w:rPr>
          <w:rFonts w:cs="Arial"/>
          <w:szCs w:val="20"/>
        </w:rPr>
      </w:pPr>
    </w:p>
    <w:p w14:paraId="6061745D" w14:textId="77777777"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točki </w:t>
      </w:r>
      <w:r w:rsidR="001E287E" w:rsidRPr="00C22469">
        <w:rPr>
          <w:rFonts w:cs="Arial"/>
          <w:szCs w:val="20"/>
        </w:rPr>
        <w:t>9</w:t>
      </w:r>
      <w:r w:rsidRPr="00C22469">
        <w:rPr>
          <w:rFonts w:cs="Arial"/>
          <w:szCs w:val="20"/>
        </w:rPr>
        <w:t>.1. teh navodil.</w:t>
      </w:r>
    </w:p>
    <w:p w14:paraId="15BA0D52" w14:textId="77777777" w:rsidR="00D346E2" w:rsidRPr="00C22469" w:rsidRDefault="00D346E2" w:rsidP="00B86097">
      <w:pPr>
        <w:spacing w:line="240" w:lineRule="auto"/>
        <w:rPr>
          <w:rFonts w:cs="Arial"/>
          <w:szCs w:val="20"/>
        </w:rPr>
      </w:pPr>
    </w:p>
    <w:p w14:paraId="1D9DCE18" w14:textId="778CE972"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C22469">
        <w:rPr>
          <w:rFonts w:cs="Arial"/>
          <w:szCs w:val="20"/>
        </w:rPr>
        <w:t>9</w:t>
      </w:r>
      <w:r w:rsidRPr="00C22469">
        <w:rPr>
          <w:rFonts w:cs="Arial"/>
          <w:szCs w:val="20"/>
        </w:rPr>
        <w:t xml:space="preserve">.1 teh navodil. Če bo katerikoli izmed skupnih ponudnikov v položaju iz točke </w:t>
      </w:r>
      <w:r w:rsidR="001E287E" w:rsidRPr="00C22469">
        <w:rPr>
          <w:rFonts w:cs="Arial"/>
          <w:szCs w:val="20"/>
        </w:rPr>
        <w:t>9</w:t>
      </w:r>
      <w:r w:rsidRPr="00C22469">
        <w:rPr>
          <w:rFonts w:cs="Arial"/>
          <w:szCs w:val="20"/>
        </w:rPr>
        <w:t>.1 teh navodil, bo naročnik ravnal v skladu z devetim, desetim in enajstim odstavkom 75. člena ZJN-3.</w:t>
      </w:r>
    </w:p>
    <w:p w14:paraId="73E4C388" w14:textId="77777777" w:rsidR="00CA5681" w:rsidRPr="00C22469" w:rsidRDefault="00CA5681" w:rsidP="00B86097">
      <w:pPr>
        <w:spacing w:line="240" w:lineRule="auto"/>
        <w:rPr>
          <w:rFonts w:cs="Arial"/>
          <w:szCs w:val="20"/>
        </w:rPr>
      </w:pPr>
    </w:p>
    <w:p w14:paraId="02C73F66" w14:textId="63300EA0" w:rsidR="00CA5681" w:rsidRPr="00C22469" w:rsidRDefault="00CA5681" w:rsidP="00CA5681">
      <w:pPr>
        <w:spacing w:line="240" w:lineRule="auto"/>
        <w:rPr>
          <w:i/>
        </w:rPr>
      </w:pPr>
      <w:r w:rsidRPr="00C22469">
        <w:rPr>
          <w:rFonts w:cs="Arial"/>
          <w:szCs w:val="20"/>
        </w:rPr>
        <w:t xml:space="preserve">Pogoje iz točke </w:t>
      </w:r>
      <w:r w:rsidR="00AF2CA1" w:rsidRPr="00C22469">
        <w:rPr>
          <w:rFonts w:cs="Arial"/>
          <w:szCs w:val="20"/>
        </w:rPr>
        <w:t xml:space="preserve">9.2 in 9.3 </w:t>
      </w:r>
      <w:r w:rsidRPr="00C22469">
        <w:rPr>
          <w:rFonts w:cs="Arial"/>
          <w:szCs w:val="20"/>
        </w:rPr>
        <w:t>teh navodil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Pr="00C22469">
        <w:rPr>
          <w:rFonts w:cs="Arial"/>
          <w:szCs w:val="20"/>
        </w:rPr>
        <w:t xml:space="preserve"> </w:t>
      </w:r>
    </w:p>
    <w:p w14:paraId="3697EA88" w14:textId="6864008D" w:rsidR="00B86097" w:rsidRPr="00C22469" w:rsidRDefault="00B86097" w:rsidP="00B86097">
      <w:pPr>
        <w:spacing w:line="240" w:lineRule="auto"/>
        <w:rPr>
          <w:rFonts w:cs="Arial"/>
          <w:szCs w:val="20"/>
        </w:rPr>
      </w:pPr>
    </w:p>
    <w:p w14:paraId="7D0D390C" w14:textId="77777777" w:rsidR="00B86097" w:rsidRPr="00C22469"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22469">
        <w:rPr>
          <w:rFonts w:cs="Arial"/>
          <w:color w:val="0000FF"/>
          <w:szCs w:val="20"/>
        </w:rPr>
        <w:t xml:space="preserve">. </w:t>
      </w:r>
      <w:r w:rsidRPr="00C22469">
        <w:rPr>
          <w:rFonts w:cs="Arial"/>
          <w:szCs w:val="20"/>
        </w:rPr>
        <w:t>Ne glede na to pa ponudniki odgovarjajo naročniku solidarno.</w:t>
      </w:r>
    </w:p>
    <w:p w14:paraId="7F5272CC" w14:textId="77777777" w:rsidR="00B86097" w:rsidRPr="00C22469" w:rsidRDefault="00B86097" w:rsidP="00584B84">
      <w:pPr>
        <w:pStyle w:val="Naslov3"/>
        <w:keepLines w:val="0"/>
        <w:spacing w:after="60" w:line="240" w:lineRule="auto"/>
        <w:ind w:left="794" w:hanging="794"/>
        <w:rPr>
          <w:rFonts w:cs="Arial"/>
          <w:i w:val="0"/>
          <w:szCs w:val="20"/>
        </w:rPr>
      </w:pPr>
      <w:bookmarkStart w:id="71" w:name="_Toc94681023"/>
      <w:r w:rsidRPr="00C22469">
        <w:rPr>
          <w:rFonts w:cs="Arial"/>
          <w:i w:val="0"/>
          <w:szCs w:val="20"/>
        </w:rPr>
        <w:t>Ponudba s podizvajalci</w:t>
      </w:r>
      <w:bookmarkEnd w:id="70"/>
      <w:bookmarkEnd w:id="71"/>
    </w:p>
    <w:p w14:paraId="190AFC9D" w14:textId="7A11475A" w:rsidR="00D703F1" w:rsidRPr="00C22469" w:rsidRDefault="00B86097" w:rsidP="00D703F1">
      <w:pPr>
        <w:spacing w:line="240" w:lineRule="auto"/>
        <w:rPr>
          <w:rFonts w:cs="Arial"/>
          <w:szCs w:val="20"/>
        </w:rPr>
      </w:pPr>
      <w:r w:rsidRPr="00C22469">
        <w:rPr>
          <w:rFonts w:cs="Arial"/>
          <w:szCs w:val="20"/>
        </w:rPr>
        <w:t xml:space="preserve">V primeru, da bo ponudnik pri izvedbi naročila sodeloval s podizvajalci, mora v </w:t>
      </w:r>
      <w:r w:rsidR="00D703F1" w:rsidRPr="00C22469">
        <w:rPr>
          <w:rFonts w:cs="Arial"/>
          <w:szCs w:val="20"/>
        </w:rPr>
        <w:t xml:space="preserve">ponudbi </w:t>
      </w:r>
      <w:r w:rsidRPr="00C22469">
        <w:rPr>
          <w:rFonts w:cs="Arial"/>
          <w:szCs w:val="20"/>
        </w:rPr>
        <w:t xml:space="preserve">navesti vse predlagane podizvajalce ter vsak del javnega naročila, ki ga namerava oddati v </w:t>
      </w:r>
      <w:proofErr w:type="spellStart"/>
      <w:r w:rsidRPr="00C22469">
        <w:rPr>
          <w:rFonts w:cs="Arial"/>
          <w:szCs w:val="20"/>
        </w:rPr>
        <w:t>podizvajanje</w:t>
      </w:r>
      <w:proofErr w:type="spellEnd"/>
      <w:r w:rsidRPr="00C22469">
        <w:rPr>
          <w:rFonts w:cs="Arial"/>
          <w:szCs w:val="20"/>
        </w:rPr>
        <w:t xml:space="preserve">. Če ponudnik nastopa v ponudbi z več kot enim podizvajalcem, mora napisati delež </w:t>
      </w:r>
      <w:proofErr w:type="spellStart"/>
      <w:r w:rsidRPr="00C22469">
        <w:rPr>
          <w:rFonts w:cs="Arial"/>
          <w:szCs w:val="20"/>
        </w:rPr>
        <w:t>podizvajanja</w:t>
      </w:r>
      <w:proofErr w:type="spellEnd"/>
      <w:r w:rsidRPr="00C22469">
        <w:rPr>
          <w:rFonts w:cs="Arial"/>
          <w:szCs w:val="20"/>
        </w:rPr>
        <w:t xml:space="preserve"> za vsakega prijavljenega podizvajalca posebej. </w:t>
      </w:r>
    </w:p>
    <w:p w14:paraId="5589DA4A" w14:textId="77777777" w:rsidR="00B86097" w:rsidRPr="00C22469" w:rsidRDefault="00B86097" w:rsidP="00B86097">
      <w:pPr>
        <w:spacing w:line="240" w:lineRule="auto"/>
        <w:rPr>
          <w:rFonts w:cs="Arial"/>
          <w:szCs w:val="20"/>
        </w:rPr>
      </w:pPr>
    </w:p>
    <w:p w14:paraId="24883F1F" w14:textId="77777777" w:rsidR="00D703F1" w:rsidRPr="00C22469" w:rsidRDefault="00D703F1" w:rsidP="00D703F1">
      <w:pPr>
        <w:spacing w:line="240" w:lineRule="auto"/>
        <w:rPr>
          <w:szCs w:val="20"/>
        </w:rPr>
      </w:pPr>
      <w:r w:rsidRPr="00C22469">
        <w:rPr>
          <w:szCs w:val="20"/>
        </w:rPr>
        <w:lastRenderedPageBreak/>
        <w:t>Ponudnik v sistem e-JN označi, da gre za ponudbo s podizvajalci in navede vse sodelujoče gospodarske subjekte.</w:t>
      </w:r>
    </w:p>
    <w:p w14:paraId="3C443029" w14:textId="77777777" w:rsidR="00CA5681" w:rsidRPr="00C22469" w:rsidRDefault="00CA5681" w:rsidP="00A45BED">
      <w:pPr>
        <w:spacing w:line="240" w:lineRule="auto"/>
        <w:rPr>
          <w:rFonts w:cs="Arial"/>
          <w:szCs w:val="20"/>
        </w:rPr>
      </w:pPr>
    </w:p>
    <w:p w14:paraId="072A36DB" w14:textId="13FC2288" w:rsidR="00B86097" w:rsidRPr="00C22469" w:rsidRDefault="00B86097" w:rsidP="00B86097">
      <w:pPr>
        <w:spacing w:line="240" w:lineRule="auto"/>
        <w:rPr>
          <w:rFonts w:cs="Arial"/>
          <w:szCs w:val="20"/>
        </w:rPr>
      </w:pPr>
      <w:r w:rsidRPr="00C22469">
        <w:rPr>
          <w:rFonts w:cs="Arial"/>
          <w:szCs w:val="20"/>
        </w:rPr>
        <w:t xml:space="preserve">Ponudnik mora v ponudbi predložiti izpolnjene obrazce </w:t>
      </w:r>
      <w:r w:rsidRPr="00C22469">
        <w:rPr>
          <w:rFonts w:cs="Arial"/>
          <w:i/>
          <w:color w:val="000000"/>
          <w:szCs w:val="20"/>
        </w:rPr>
        <w:t>ESPD</w:t>
      </w:r>
      <w:r w:rsidRPr="00C22469">
        <w:rPr>
          <w:rFonts w:cs="Arial"/>
          <w:szCs w:val="20"/>
        </w:rPr>
        <w:t xml:space="preserve"> za vsakega podizvajalca, s katerim bo sodeloval pri naročilu. </w:t>
      </w:r>
      <w:r w:rsidR="00D703F1" w:rsidRPr="00C22469">
        <w:rPr>
          <w:rFonts w:cs="Arial"/>
          <w:szCs w:val="20"/>
        </w:rPr>
        <w:t>Če</w:t>
      </w:r>
      <w:r w:rsidRPr="00C22469">
        <w:rPr>
          <w:rFonts w:cs="Arial"/>
          <w:szCs w:val="20"/>
        </w:rPr>
        <w:t xml:space="preserve"> bodo pri podizvajalcu obstajali razlogi za izključitev iz točke </w:t>
      </w:r>
      <w:r w:rsidR="001E287E" w:rsidRPr="00C22469">
        <w:rPr>
          <w:rFonts w:cs="Arial"/>
          <w:szCs w:val="20"/>
        </w:rPr>
        <w:t>9</w:t>
      </w:r>
      <w:r w:rsidRPr="00C22469">
        <w:rPr>
          <w:rFonts w:cs="Arial"/>
          <w:szCs w:val="20"/>
        </w:rPr>
        <w:t xml:space="preserve">.1 teh navodil, bo naročnik podizvajalca zavrnil. </w:t>
      </w:r>
    </w:p>
    <w:p w14:paraId="4AC57780" w14:textId="77777777" w:rsidR="00F836EA" w:rsidRPr="00C22469" w:rsidRDefault="00F836EA" w:rsidP="00B86097">
      <w:pPr>
        <w:spacing w:line="240" w:lineRule="auto"/>
        <w:rPr>
          <w:rFonts w:cs="Arial"/>
          <w:szCs w:val="20"/>
        </w:rPr>
      </w:pPr>
    </w:p>
    <w:p w14:paraId="4FCDE826" w14:textId="77777777" w:rsidR="00B86097" w:rsidRPr="00C22469" w:rsidRDefault="00B86097" w:rsidP="00B86097">
      <w:pPr>
        <w:spacing w:line="240" w:lineRule="auto"/>
        <w:rPr>
          <w:rFonts w:cs="Arial"/>
          <w:szCs w:val="20"/>
        </w:rPr>
      </w:pPr>
      <w:r w:rsidRPr="00C22469">
        <w:rPr>
          <w:rFonts w:cs="Arial"/>
          <w:szCs w:val="20"/>
        </w:rPr>
        <w:t>Ponudnik mora za posameznega podizvajalca priložiti enaka dokazila za izpolnjevanje pogojev, določenih v prejšnjem stavku, kot jih mora priložiti zase.</w:t>
      </w:r>
    </w:p>
    <w:p w14:paraId="7C5BFB44" w14:textId="77777777" w:rsidR="00B162A9" w:rsidRPr="00D54742" w:rsidRDefault="00B162A9" w:rsidP="00B162A9">
      <w:pPr>
        <w:spacing w:line="240" w:lineRule="auto"/>
        <w:rPr>
          <w:szCs w:val="20"/>
        </w:rPr>
      </w:pPr>
      <w:r w:rsidRPr="00E21B20">
        <w:rPr>
          <w:szCs w:val="20"/>
        </w:rPr>
        <w:t xml:space="preserve">Če ponudnik za izpolnjevanje </w:t>
      </w:r>
      <w:r>
        <w:rPr>
          <w:szCs w:val="20"/>
        </w:rPr>
        <w:t>pogojev</w:t>
      </w:r>
      <w:r w:rsidRPr="00E21B20">
        <w:rPr>
          <w:szCs w:val="20"/>
        </w:rPr>
        <w:t xml:space="preserve"> uporablja zmogljivosti podizvajalca, je poleg določenega v tej točki potrebno upoštevati še naslednjo točko teh navodil.</w:t>
      </w:r>
    </w:p>
    <w:p w14:paraId="08ECB803" w14:textId="77777777" w:rsidR="00B162A9" w:rsidRPr="00C22469" w:rsidRDefault="00B162A9" w:rsidP="00B86097">
      <w:pPr>
        <w:spacing w:line="240" w:lineRule="auto"/>
        <w:rPr>
          <w:rFonts w:cs="Arial"/>
          <w:szCs w:val="20"/>
        </w:rPr>
      </w:pPr>
    </w:p>
    <w:p w14:paraId="7751A8C8" w14:textId="77777777" w:rsidR="00B86097" w:rsidRPr="00C22469" w:rsidRDefault="00B86097" w:rsidP="00B86097">
      <w:pPr>
        <w:spacing w:line="240" w:lineRule="auto"/>
        <w:rPr>
          <w:rFonts w:cs="Arial"/>
          <w:szCs w:val="20"/>
        </w:rPr>
      </w:pPr>
      <w:r w:rsidRPr="00C2246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C22469" w:rsidRDefault="00B86097" w:rsidP="00B86097">
      <w:pPr>
        <w:spacing w:line="240" w:lineRule="auto"/>
        <w:rPr>
          <w:rFonts w:cs="Arial"/>
          <w:szCs w:val="20"/>
        </w:rPr>
      </w:pPr>
    </w:p>
    <w:p w14:paraId="2E0F1EDC" w14:textId="6E184AC0" w:rsidR="00CA5681" w:rsidRPr="00C22469" w:rsidRDefault="000C2626" w:rsidP="00B86097">
      <w:pPr>
        <w:spacing w:line="240" w:lineRule="auto"/>
        <w:rPr>
          <w:rFonts w:cs="Arial"/>
          <w:szCs w:val="20"/>
        </w:rPr>
      </w:pPr>
      <w:r w:rsidRPr="00C22469">
        <w:rPr>
          <w:rFonts w:cs="Arial"/>
          <w:szCs w:val="20"/>
        </w:rPr>
        <w:t>Izbrani ponudnik</w:t>
      </w:r>
      <w:r w:rsidR="00B86097" w:rsidRPr="00C22469">
        <w:rPr>
          <w:rFonts w:cs="Arial"/>
          <w:szCs w:val="20"/>
        </w:rPr>
        <w:t xml:space="preserve"> v razmerju do naročnika v celoti odgovarja za izvedbo naročila. </w:t>
      </w:r>
    </w:p>
    <w:p w14:paraId="2443DE30" w14:textId="77777777" w:rsidR="00CA5681" w:rsidRPr="00C22469" w:rsidRDefault="00CA5681" w:rsidP="00CA5681">
      <w:pPr>
        <w:pStyle w:val="Naslov3"/>
        <w:keepLines w:val="0"/>
        <w:spacing w:after="60" w:line="240" w:lineRule="auto"/>
        <w:ind w:left="794" w:hanging="794"/>
        <w:rPr>
          <w:rFonts w:cs="Arial"/>
          <w:i w:val="0"/>
          <w:szCs w:val="20"/>
        </w:rPr>
      </w:pPr>
      <w:bookmarkStart w:id="72" w:name="_Toc5277417"/>
      <w:bookmarkStart w:id="73" w:name="_Toc76985848"/>
      <w:bookmarkStart w:id="74" w:name="_Toc94681024"/>
      <w:r w:rsidRPr="00C22469">
        <w:rPr>
          <w:rFonts w:cs="Arial"/>
          <w:i w:val="0"/>
          <w:szCs w:val="20"/>
        </w:rPr>
        <w:t>Uporaba zmogljivosti drugih subjektov</w:t>
      </w:r>
      <w:bookmarkEnd w:id="72"/>
      <w:bookmarkEnd w:id="73"/>
      <w:bookmarkEnd w:id="74"/>
    </w:p>
    <w:p w14:paraId="5AAF9D32" w14:textId="1F55CEF9" w:rsidR="00CA5681" w:rsidRPr="00C22469" w:rsidRDefault="00CA5681" w:rsidP="00CA5681">
      <w:pPr>
        <w:spacing w:line="240" w:lineRule="auto"/>
        <w:rPr>
          <w:rFonts w:eastAsia="Times New Roman"/>
          <w:szCs w:val="20"/>
        </w:rPr>
      </w:pPr>
      <w:r w:rsidRPr="00C22469">
        <w:rPr>
          <w:rFonts w:cs="Arial"/>
          <w:szCs w:val="20"/>
        </w:rPr>
        <w:t xml:space="preserve">Ponudnik lahko glede </w:t>
      </w:r>
      <w:r w:rsidR="00D90284" w:rsidRPr="00C22469">
        <w:rPr>
          <w:rFonts w:cs="Arial"/>
          <w:szCs w:val="20"/>
        </w:rPr>
        <w:t xml:space="preserve">tehnične sposobnosti iz točke 9.2 in glede </w:t>
      </w:r>
      <w:r w:rsidR="006E0BD5" w:rsidRPr="00C22469">
        <w:rPr>
          <w:rFonts w:cs="Arial"/>
          <w:szCs w:val="20"/>
        </w:rPr>
        <w:t>kadrovsk</w:t>
      </w:r>
      <w:r w:rsidR="00D90284" w:rsidRPr="00C22469">
        <w:rPr>
          <w:rFonts w:cs="Arial"/>
          <w:szCs w:val="20"/>
        </w:rPr>
        <w:t>e</w:t>
      </w:r>
      <w:r w:rsidR="006E0BD5" w:rsidRPr="00C22469">
        <w:rPr>
          <w:rFonts w:cs="Arial"/>
          <w:szCs w:val="20"/>
        </w:rPr>
        <w:t xml:space="preserve"> sposobnost</w:t>
      </w:r>
      <w:r w:rsidR="00D90284" w:rsidRPr="00C22469">
        <w:rPr>
          <w:rFonts w:cs="Arial"/>
          <w:szCs w:val="20"/>
        </w:rPr>
        <w:t>i iz točke 9.3</w:t>
      </w:r>
      <w:r w:rsidR="006E0BD5" w:rsidRPr="00C22469">
        <w:rPr>
          <w:rFonts w:cs="Arial"/>
          <w:szCs w:val="20"/>
        </w:rPr>
        <w:t xml:space="preserve"> </w:t>
      </w:r>
      <w:r w:rsidRPr="00C22469">
        <w:rPr>
          <w:rFonts w:cs="Arial"/>
          <w:szCs w:val="20"/>
        </w:rPr>
        <w:t xml:space="preserve">teh navodil za predmetno naročilo uporabi zmogljivosti drugih subjektov, ne glede na pravno razmerje med njim in temi subjekti, </w:t>
      </w:r>
      <w:r w:rsidRPr="00C22469">
        <w:rPr>
          <w:rFonts w:eastAsia="Times New Roman"/>
          <w:szCs w:val="20"/>
        </w:rPr>
        <w:t>vendar le v primeru, če bodo le-ti izvajali storitve, za katere se zahtevajo te zmogljivosti. V ponudbi mora ponudnik označiti, da gre za uporabo zmogljivosti drugih subjektov ter navesti vse sodelujoče gospodarske subjekte.</w:t>
      </w:r>
    </w:p>
    <w:p w14:paraId="1E2E6520" w14:textId="77777777" w:rsidR="00CA5681" w:rsidRPr="00C22469" w:rsidRDefault="00CA5681" w:rsidP="00CA5681">
      <w:pPr>
        <w:spacing w:line="240" w:lineRule="auto"/>
      </w:pPr>
      <w:bookmarkStart w:id="75" w:name="_Hlk536604029"/>
    </w:p>
    <w:bookmarkEnd w:id="75"/>
    <w:p w14:paraId="1434BDA6" w14:textId="2BABFC20" w:rsidR="00D90284" w:rsidRPr="00C22469" w:rsidRDefault="00D90284" w:rsidP="00D90284">
      <w:pPr>
        <w:autoSpaceDE w:val="0"/>
        <w:autoSpaceDN w:val="0"/>
        <w:adjustRightInd w:val="0"/>
        <w:spacing w:line="240" w:lineRule="auto"/>
        <w:rPr>
          <w:rFonts w:eastAsia="Times New Roman"/>
          <w:szCs w:val="20"/>
          <w:lang w:eastAsia="ja-JP"/>
        </w:rPr>
      </w:pPr>
      <w:r w:rsidRPr="00C22469">
        <w:rPr>
          <w:szCs w:val="20"/>
        </w:rPr>
        <w:t xml:space="preserve">Gospodarski subjekt, katerega zmogljivost se uporabi, lahko namesto ponudnika izpolnjuje tehnični pogoj iz točke 9.2  teh navodil le, če bo v ponudbi nastopal kot izvajalec teh storitev v 70 % ali več, </w:t>
      </w:r>
      <w:r w:rsidRPr="00C22469">
        <w:rPr>
          <w:rFonts w:eastAsia="Times New Roman"/>
          <w:szCs w:val="20"/>
          <w:lang w:eastAsia="ja-JP"/>
        </w:rPr>
        <w:t>iz ESPD oziroma ponudbene dokumentacije pa mora biti razvidno, da bo slednji nastopal kot izvajalec predmetnih storitev.</w:t>
      </w:r>
    </w:p>
    <w:p w14:paraId="5BBC33A5" w14:textId="77777777" w:rsidR="00CA5681" w:rsidRPr="003D3D86" w:rsidRDefault="00CA5681" w:rsidP="003D3D86">
      <w:pPr>
        <w:autoSpaceDE w:val="0"/>
        <w:autoSpaceDN w:val="0"/>
        <w:adjustRightInd w:val="0"/>
        <w:spacing w:line="240" w:lineRule="auto"/>
        <w:rPr>
          <w:szCs w:val="20"/>
        </w:rPr>
      </w:pPr>
    </w:p>
    <w:p w14:paraId="659733BC" w14:textId="77777777" w:rsidR="00FD1653" w:rsidRPr="003D3D86" w:rsidRDefault="00FD1653" w:rsidP="003D3D86">
      <w:pPr>
        <w:autoSpaceDE w:val="0"/>
        <w:autoSpaceDN w:val="0"/>
        <w:adjustRightInd w:val="0"/>
        <w:spacing w:line="240" w:lineRule="auto"/>
        <w:rPr>
          <w:szCs w:val="20"/>
        </w:rPr>
      </w:pPr>
      <w:r w:rsidRPr="003D3D86">
        <w:rPr>
          <w:szCs w:val="20"/>
        </w:rPr>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3D3D86">
        <w:rPr>
          <w:szCs w:val="20"/>
        </w:rPr>
        <w:t>podjemna</w:t>
      </w:r>
      <w:proofErr w:type="spellEnd"/>
      <w:r w:rsidRPr="003D3D86">
        <w:rPr>
          <w:szCs w:val="20"/>
        </w:rPr>
        <w:t xml:space="preserve"> pogodba, in podobno.</w:t>
      </w:r>
    </w:p>
    <w:p w14:paraId="12672CD0" w14:textId="77777777" w:rsidR="00CA5681" w:rsidRPr="00C22469" w:rsidRDefault="00CA5681" w:rsidP="00CA5681">
      <w:pPr>
        <w:spacing w:line="240" w:lineRule="auto"/>
        <w:rPr>
          <w:rFonts w:cs="Arial"/>
          <w:szCs w:val="20"/>
        </w:rPr>
      </w:pPr>
    </w:p>
    <w:p w14:paraId="3246C35E" w14:textId="4E1D1175" w:rsidR="00CA5681" w:rsidRPr="00C22469" w:rsidRDefault="00CA5681" w:rsidP="00B86097">
      <w:pPr>
        <w:spacing w:line="240" w:lineRule="auto"/>
        <w:rPr>
          <w:rFonts w:cs="Arial"/>
          <w:szCs w:val="20"/>
        </w:rPr>
      </w:pPr>
      <w:r w:rsidRPr="00C22469">
        <w:rPr>
          <w:rFonts w:cs="Arial"/>
          <w:szCs w:val="20"/>
        </w:rPr>
        <w:t>Naročnik bo v tem primeru ravnal v skladu z drugim odstavkom 81. člena ZJN-3. V primeru, da se bo ponudnik v tem delu skliceval na uporabo zmogljivosti drugih subjektov</w:t>
      </w:r>
      <w:r w:rsidRPr="007F3468">
        <w:rPr>
          <w:rFonts w:cs="Arial"/>
          <w:szCs w:val="20"/>
        </w:rPr>
        <w:t xml:space="preserve">, mora </w:t>
      </w:r>
      <w:r w:rsidR="007F3468" w:rsidRPr="00922015">
        <w:rPr>
          <w:rFonts w:cs="Arial"/>
          <w:szCs w:val="20"/>
        </w:rPr>
        <w:t>to navesti v ponudbeni dokumentaciji</w:t>
      </w:r>
      <w:r w:rsidRPr="007F3468">
        <w:rPr>
          <w:rFonts w:cs="Arial"/>
          <w:szCs w:val="20"/>
        </w:rPr>
        <w:t>.</w:t>
      </w:r>
      <w:r w:rsidRPr="00C22469">
        <w:rPr>
          <w:rFonts w:cs="Arial"/>
          <w:szCs w:val="20"/>
        </w:rPr>
        <w:t xml:space="preserve"> Ponudnik mora v ponudbi za te subjekte predložiti tudi njihove izpolnjene obrazce </w:t>
      </w:r>
      <w:r w:rsidRPr="00C22469">
        <w:rPr>
          <w:rFonts w:cs="Arial"/>
          <w:i/>
          <w:szCs w:val="20"/>
        </w:rPr>
        <w:t>ESPD</w:t>
      </w:r>
      <w:r w:rsidRPr="00C22469">
        <w:rPr>
          <w:rFonts w:cs="Arial"/>
          <w:szCs w:val="20"/>
        </w:rPr>
        <w:t>. V kolikor bodo pri teh subjektih obstajali razlogi za izključitev iz točke 9.1 teh navodil, jih bo naročnik zavrnil.</w:t>
      </w:r>
    </w:p>
    <w:p w14:paraId="31B5BABC"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76" w:name="_Toc336851756"/>
      <w:bookmarkStart w:id="77" w:name="_Toc336851804"/>
      <w:bookmarkStart w:id="78" w:name="_Toc94681025"/>
      <w:r w:rsidRPr="00C22469">
        <w:rPr>
          <w:rFonts w:eastAsia="Arial Unicode MS" w:cs="Arial"/>
          <w:i w:val="0"/>
          <w:szCs w:val="20"/>
          <w:lang w:eastAsia="ar-SA"/>
        </w:rPr>
        <w:t>Variantne ponudbe</w:t>
      </w:r>
      <w:bookmarkEnd w:id="76"/>
      <w:bookmarkEnd w:id="77"/>
      <w:bookmarkEnd w:id="78"/>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C22469" w:rsidRDefault="003F7D4F" w:rsidP="00584B84">
      <w:pPr>
        <w:pStyle w:val="Naslov3"/>
        <w:keepLines w:val="0"/>
        <w:spacing w:after="60" w:line="240" w:lineRule="auto"/>
        <w:ind w:left="794" w:hanging="794"/>
        <w:rPr>
          <w:rFonts w:eastAsia="Arial Unicode MS" w:cs="Arial"/>
          <w:i w:val="0"/>
          <w:szCs w:val="20"/>
          <w:lang w:eastAsia="ar-SA"/>
        </w:rPr>
      </w:pPr>
      <w:bookmarkStart w:id="79" w:name="_Toc336851757"/>
      <w:bookmarkStart w:id="80" w:name="_Toc336851805"/>
      <w:bookmarkStart w:id="81" w:name="_Toc94681026"/>
      <w:r w:rsidRPr="00C22469">
        <w:rPr>
          <w:rFonts w:eastAsia="Arial Unicode MS" w:cs="Arial"/>
          <w:i w:val="0"/>
          <w:szCs w:val="20"/>
          <w:lang w:eastAsia="ar-SA"/>
        </w:rPr>
        <w:t>Jezik ponudbe</w:t>
      </w:r>
      <w:bookmarkEnd w:id="79"/>
      <w:bookmarkEnd w:id="80"/>
      <w:bookmarkEnd w:id="81"/>
    </w:p>
    <w:p w14:paraId="096CE1EA" w14:textId="1339BA91" w:rsidR="00CA5681" w:rsidRPr="00C22469" w:rsidRDefault="00406236" w:rsidP="00CA5681">
      <w:pPr>
        <w:spacing w:line="240" w:lineRule="auto"/>
        <w:rPr>
          <w:rFonts w:cs="Arial"/>
          <w:strike/>
          <w:szCs w:val="20"/>
        </w:rPr>
      </w:pPr>
      <w:bookmarkStart w:id="82" w:name="_Toc336851758"/>
      <w:bookmarkStart w:id="83" w:name="_Toc336851806"/>
      <w:bookmarkStart w:id="84" w:name="_Toc370107321"/>
      <w:bookmarkStart w:id="85" w:name="_Toc336851759"/>
      <w:bookmarkStart w:id="86" w:name="_Toc336851807"/>
      <w:r w:rsidRPr="00C22469">
        <w:rPr>
          <w:rFonts w:cs="Arial"/>
          <w:szCs w:val="20"/>
        </w:rPr>
        <w:t>Vsi dokumenti v zvezi s ponudbo morajo biti v slovenskem jeziku</w:t>
      </w:r>
      <w:bookmarkEnd w:id="82"/>
      <w:bookmarkEnd w:id="83"/>
      <w:bookmarkEnd w:id="84"/>
      <w:r w:rsidR="00656660" w:rsidRPr="00C22469">
        <w:rPr>
          <w:rFonts w:cs="Arial"/>
          <w:strike/>
          <w:szCs w:val="20"/>
        </w:rPr>
        <w:t>.</w:t>
      </w:r>
    </w:p>
    <w:p w14:paraId="7E481AE1" w14:textId="3E777FC1" w:rsidR="009139AC" w:rsidRPr="00C22469" w:rsidRDefault="009139AC" w:rsidP="00CA5681">
      <w:pPr>
        <w:pStyle w:val="Naslov3"/>
        <w:keepLines w:val="0"/>
        <w:spacing w:after="60" w:line="240" w:lineRule="auto"/>
        <w:ind w:left="794" w:hanging="794"/>
        <w:rPr>
          <w:rFonts w:eastAsia="Arial Unicode MS" w:cs="Arial"/>
          <w:i w:val="0"/>
          <w:szCs w:val="20"/>
          <w:lang w:eastAsia="ar-SA"/>
        </w:rPr>
      </w:pPr>
      <w:bookmarkStart w:id="87" w:name="_Toc94681027"/>
      <w:r w:rsidRPr="00C22469">
        <w:rPr>
          <w:rFonts w:eastAsia="Arial Unicode MS" w:cs="Arial"/>
          <w:i w:val="0"/>
          <w:szCs w:val="20"/>
          <w:lang w:eastAsia="ar-SA"/>
        </w:rPr>
        <w:t>Veljavnost ponudbe</w:t>
      </w:r>
      <w:bookmarkEnd w:id="85"/>
      <w:bookmarkEnd w:id="86"/>
      <w:bookmarkEnd w:id="87"/>
    </w:p>
    <w:p w14:paraId="2F3C2AD7" w14:textId="0AE7E70A" w:rsidR="00B86097" w:rsidRPr="00C22469" w:rsidRDefault="009139AC" w:rsidP="007466A1">
      <w:pPr>
        <w:spacing w:line="240" w:lineRule="auto"/>
        <w:rPr>
          <w:rFonts w:cs="Arial"/>
          <w:szCs w:val="20"/>
        </w:rPr>
      </w:pPr>
      <w:r w:rsidRPr="00C22469">
        <w:rPr>
          <w:rFonts w:cs="Arial"/>
          <w:szCs w:val="20"/>
        </w:rPr>
        <w:t xml:space="preserve">Ponudba mora veljati </w:t>
      </w:r>
      <w:r w:rsidR="00376417" w:rsidRPr="00C22469">
        <w:rPr>
          <w:rFonts w:cs="Arial"/>
          <w:szCs w:val="20"/>
        </w:rPr>
        <w:t xml:space="preserve">do </w:t>
      </w:r>
      <w:r w:rsidR="00E22208" w:rsidRPr="007F3468">
        <w:rPr>
          <w:rFonts w:cs="Arial"/>
          <w:szCs w:val="20"/>
        </w:rPr>
        <w:t>31</w:t>
      </w:r>
      <w:r w:rsidR="00CA6266" w:rsidRPr="007F3468">
        <w:rPr>
          <w:rFonts w:cs="Arial"/>
          <w:szCs w:val="20"/>
        </w:rPr>
        <w:t xml:space="preserve">. </w:t>
      </w:r>
      <w:r w:rsidR="002163BF" w:rsidRPr="007F3468">
        <w:rPr>
          <w:rFonts w:cs="Arial"/>
          <w:szCs w:val="20"/>
        </w:rPr>
        <w:t>8</w:t>
      </w:r>
      <w:r w:rsidR="00CA6266" w:rsidRPr="007F3468">
        <w:rPr>
          <w:rFonts w:cs="Arial"/>
          <w:szCs w:val="20"/>
        </w:rPr>
        <w:t>. 2022</w:t>
      </w:r>
      <w:r w:rsidR="00376417" w:rsidRPr="007F3468">
        <w:rPr>
          <w:rFonts w:cs="Arial"/>
          <w:szCs w:val="20"/>
        </w:rPr>
        <w:t>.</w:t>
      </w:r>
      <w:r w:rsidR="00CA21A5" w:rsidRPr="00C22469">
        <w:rPr>
          <w:rFonts w:cs="Arial"/>
          <w:szCs w:val="20"/>
        </w:rPr>
        <w:t xml:space="preserve"> </w:t>
      </w: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C22469" w:rsidRDefault="009139AC" w:rsidP="00584B84">
      <w:pPr>
        <w:pStyle w:val="Naslov3"/>
        <w:keepLines w:val="0"/>
        <w:spacing w:after="60" w:line="240" w:lineRule="auto"/>
        <w:ind w:left="794" w:hanging="794"/>
        <w:rPr>
          <w:rFonts w:eastAsia="Arial Unicode MS" w:cs="Arial"/>
          <w:i w:val="0"/>
          <w:szCs w:val="20"/>
          <w:lang w:eastAsia="ar-SA"/>
        </w:rPr>
      </w:pPr>
      <w:bookmarkStart w:id="88" w:name="_Toc336851760"/>
      <w:bookmarkStart w:id="89" w:name="_Toc336851808"/>
      <w:bookmarkStart w:id="90" w:name="_Toc94681028"/>
      <w:r w:rsidRPr="00C22469">
        <w:rPr>
          <w:rFonts w:eastAsia="Arial Unicode MS" w:cs="Arial"/>
          <w:i w:val="0"/>
          <w:szCs w:val="20"/>
          <w:lang w:eastAsia="ar-SA"/>
        </w:rPr>
        <w:t>Stroški ponudbe</w:t>
      </w:r>
      <w:bookmarkEnd w:id="88"/>
      <w:bookmarkEnd w:id="89"/>
      <w:bookmarkEnd w:id="90"/>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77777777" w:rsidR="003807D9" w:rsidRPr="00C22469" w:rsidRDefault="005D2C09" w:rsidP="00584B84">
      <w:pPr>
        <w:pStyle w:val="Naslov1"/>
        <w:numPr>
          <w:ilvl w:val="0"/>
          <w:numId w:val="2"/>
        </w:numPr>
        <w:suppressAutoHyphens/>
        <w:spacing w:before="280" w:beforeAutospacing="0" w:after="280" w:afterAutospacing="0" w:line="240" w:lineRule="auto"/>
      </w:pPr>
      <w:bookmarkStart w:id="91" w:name="_Toc336851763"/>
      <w:bookmarkStart w:id="92" w:name="_Toc336851811"/>
      <w:bookmarkStart w:id="93" w:name="_Toc94681029"/>
      <w:bookmarkStart w:id="94" w:name="_Toc336851761"/>
      <w:bookmarkStart w:id="95" w:name="_Toc336851809"/>
      <w:r w:rsidRPr="00C22469">
        <w:rPr>
          <w:caps w:val="0"/>
        </w:rPr>
        <w:lastRenderedPageBreak/>
        <w:t xml:space="preserve">OBVESTILO O </w:t>
      </w:r>
      <w:r w:rsidRPr="00C22469">
        <w:rPr>
          <w:rFonts w:cs="Arial"/>
          <w:caps w:val="0"/>
          <w:szCs w:val="20"/>
          <w:lang w:eastAsia="ar-SA"/>
        </w:rPr>
        <w:t>ODLOČITVI</w:t>
      </w:r>
      <w:r w:rsidRPr="00C22469">
        <w:rPr>
          <w:caps w:val="0"/>
        </w:rPr>
        <w:t xml:space="preserve"> O ODDAJI NAROČILA</w:t>
      </w:r>
      <w:bookmarkEnd w:id="91"/>
      <w:bookmarkEnd w:id="92"/>
      <w:bookmarkEnd w:id="93"/>
    </w:p>
    <w:p w14:paraId="283674FA" w14:textId="3A97A351" w:rsidR="00676494" w:rsidRPr="00C22469" w:rsidRDefault="003807D9" w:rsidP="007466A1">
      <w:pPr>
        <w:spacing w:line="240" w:lineRule="auto"/>
      </w:pPr>
      <w:r w:rsidRPr="006C57A0">
        <w:t>Naročnik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6" w:name="_Toc94681030"/>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4"/>
      <w:bookmarkEnd w:id="95"/>
      <w:bookmarkEnd w:id="96"/>
    </w:p>
    <w:p w14:paraId="11CDADD7" w14:textId="102AF595" w:rsidR="00406236" w:rsidRPr="00C22469" w:rsidRDefault="00CA5681" w:rsidP="007466A1">
      <w:pPr>
        <w:spacing w:line="240" w:lineRule="auto"/>
        <w:rPr>
          <w:rFonts w:cs="Arial"/>
          <w:color w:val="000000"/>
          <w:szCs w:val="20"/>
        </w:rPr>
      </w:pPr>
      <w:bookmarkStart w:id="97" w:name="_Toc336851762"/>
      <w:bookmarkStart w:id="98" w:name="_Toc336851810"/>
      <w:r w:rsidRPr="00C22469">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1A92D4D8" w14:textId="16737826" w:rsidR="009139AC" w:rsidRPr="00C22469" w:rsidRDefault="000C2626" w:rsidP="00584B84">
      <w:pPr>
        <w:pStyle w:val="Naslov1"/>
        <w:numPr>
          <w:ilvl w:val="0"/>
          <w:numId w:val="2"/>
        </w:numPr>
        <w:suppressAutoHyphens/>
        <w:spacing w:before="280" w:beforeAutospacing="0" w:after="280" w:afterAutospacing="0" w:line="240" w:lineRule="auto"/>
      </w:pPr>
      <w:bookmarkStart w:id="99" w:name="_Toc94681031"/>
      <w:bookmarkEnd w:id="97"/>
      <w:bookmarkEnd w:id="98"/>
      <w:r w:rsidRPr="00C22469">
        <w:rPr>
          <w:caps w:val="0"/>
        </w:rPr>
        <w:t>POGODBA</w:t>
      </w:r>
      <w:bookmarkEnd w:id="99"/>
    </w:p>
    <w:p w14:paraId="0DFC1DBE" w14:textId="20A673B0" w:rsidR="008B6487" w:rsidRPr="00C22469" w:rsidRDefault="000C2626" w:rsidP="007466A1">
      <w:pPr>
        <w:spacing w:line="240" w:lineRule="auto"/>
      </w:pPr>
      <w:r w:rsidRPr="00C22469">
        <w:t>Pogodbo bo podpisal</w:t>
      </w:r>
      <w:r w:rsidR="00CA5681" w:rsidRPr="00C22469">
        <w:t xml:space="preserve"> naročnik.</w:t>
      </w:r>
      <w:r w:rsidRPr="00C22469">
        <w:t xml:space="preserve"> </w:t>
      </w:r>
    </w:p>
    <w:p w14:paraId="1C0DA923" w14:textId="77777777" w:rsidR="0042585B" w:rsidRPr="00C22469" w:rsidRDefault="0042585B" w:rsidP="007466A1">
      <w:pPr>
        <w:spacing w:line="240" w:lineRule="auto"/>
      </w:pPr>
    </w:p>
    <w:p w14:paraId="531E7683" w14:textId="1816C6A7" w:rsidR="00D908BF" w:rsidRPr="00C22469" w:rsidRDefault="0042585B" w:rsidP="00D908BF">
      <w:pPr>
        <w:spacing w:line="240" w:lineRule="auto"/>
        <w:rPr>
          <w:rFonts w:cs="Arial"/>
          <w:szCs w:val="20"/>
        </w:rPr>
      </w:pPr>
      <w:r w:rsidRPr="00C22469">
        <w:rPr>
          <w:rFonts w:cs="Arial"/>
          <w:szCs w:val="20"/>
        </w:rPr>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r w:rsidR="00D908BF" w:rsidRPr="00C22469">
        <w:rPr>
          <w:szCs w:val="20"/>
        </w:rPr>
        <w:t xml:space="preserve">V primeru, da bo </w:t>
      </w:r>
      <w:r w:rsidR="000C2626" w:rsidRPr="00C22469">
        <w:rPr>
          <w:szCs w:val="20"/>
        </w:rPr>
        <w:t>izbrani ponudnik</w:t>
      </w:r>
      <w:r w:rsidR="00D908BF" w:rsidRPr="00C22469">
        <w:rPr>
          <w:szCs w:val="20"/>
        </w:rPr>
        <w:t xml:space="preserve"> prijavil sodelovanje podizvajalcev in bo vrednost pogodbenih del, ki jih bo podizvajalec izvedel v tem naročilu, višja od 10.000,00 EUR brez DDV, bo moral </w:t>
      </w:r>
      <w:r w:rsidR="000C2626" w:rsidRPr="00C22469">
        <w:rPr>
          <w:szCs w:val="20"/>
        </w:rPr>
        <w:t xml:space="preserve">izbrani ponudnik </w:t>
      </w:r>
      <w:r w:rsidR="00D908BF" w:rsidRPr="00C22469">
        <w:rPr>
          <w:szCs w:val="20"/>
        </w:rPr>
        <w:t>na poziv naročnika zgoraj navedene podatke v roku osmih dni od prejema poziva, posredovati tudi za podizvajalca.</w:t>
      </w:r>
    </w:p>
    <w:p w14:paraId="52B54E6A" w14:textId="77777777" w:rsidR="0042585B" w:rsidRPr="00C22469" w:rsidRDefault="0042585B" w:rsidP="007466A1">
      <w:pPr>
        <w:spacing w:line="240" w:lineRule="auto"/>
        <w:rPr>
          <w:rFonts w:cs="Arial"/>
          <w:szCs w:val="20"/>
        </w:rPr>
      </w:pPr>
    </w:p>
    <w:p w14:paraId="108E15A6" w14:textId="1E40EA7B" w:rsidR="0042585B" w:rsidRPr="00C22469" w:rsidRDefault="0042585B" w:rsidP="007466A1">
      <w:pPr>
        <w:spacing w:line="240" w:lineRule="auto"/>
        <w:rPr>
          <w:rFonts w:cs="Arial"/>
          <w:szCs w:val="20"/>
        </w:rPr>
      </w:pPr>
      <w:r w:rsidRPr="00C22469">
        <w:rPr>
          <w:rFonts w:cs="Arial"/>
          <w:szCs w:val="20"/>
        </w:rPr>
        <w:t xml:space="preserve">Po pričetku veljavnosti </w:t>
      </w:r>
      <w:r w:rsidR="000C2626" w:rsidRPr="00C22469">
        <w:rPr>
          <w:rFonts w:cs="Arial"/>
          <w:szCs w:val="20"/>
        </w:rPr>
        <w:t>pogodbe</w:t>
      </w:r>
      <w:r w:rsidRPr="00C22469">
        <w:rPr>
          <w:rFonts w:cs="Arial"/>
          <w:szCs w:val="20"/>
        </w:rPr>
        <w:t xml:space="preserve"> bo </w:t>
      </w:r>
      <w:r w:rsidR="00CA5681" w:rsidRPr="00C22469">
        <w:rPr>
          <w:rFonts w:cs="Arial"/>
          <w:szCs w:val="20"/>
        </w:rPr>
        <w:t>naročnik</w:t>
      </w:r>
      <w:r w:rsidRPr="00C22469">
        <w:rPr>
          <w:rFonts w:cs="Arial"/>
          <w:szCs w:val="20"/>
        </w:rPr>
        <w:t xml:space="preserve"> preveril, ali obstajajo razlogi iz 35. člena </w:t>
      </w:r>
      <w:proofErr w:type="spellStart"/>
      <w:r w:rsidRPr="00C22469">
        <w:rPr>
          <w:rFonts w:cs="Arial"/>
          <w:szCs w:val="20"/>
        </w:rPr>
        <w:t>ZIntPK</w:t>
      </w:r>
      <w:proofErr w:type="spellEnd"/>
      <w:r w:rsidRPr="00C22469">
        <w:rPr>
          <w:rFonts w:cs="Arial"/>
          <w:szCs w:val="20"/>
        </w:rPr>
        <w:t xml:space="preserve"> o prepovedi poslovanja, zaradi katerih ne sme poslovati z </w:t>
      </w:r>
      <w:r w:rsidR="000C2626" w:rsidRPr="00C22469">
        <w:rPr>
          <w:rFonts w:cs="Arial"/>
          <w:szCs w:val="20"/>
        </w:rPr>
        <w:t>izbranim ponudnikom</w:t>
      </w:r>
      <w:r w:rsidR="00972071" w:rsidRPr="00C22469">
        <w:rPr>
          <w:rFonts w:cs="Arial"/>
          <w:szCs w:val="20"/>
        </w:rPr>
        <w:t xml:space="preserve"> </w:t>
      </w:r>
      <w:r w:rsidRPr="00C22469">
        <w:rPr>
          <w:rFonts w:cs="Arial"/>
          <w:szCs w:val="20"/>
        </w:rPr>
        <w:t xml:space="preserve">za to naročilo. </w:t>
      </w:r>
    </w:p>
    <w:p w14:paraId="35E12C51" w14:textId="77777777" w:rsidR="005A653F" w:rsidRPr="00C22469" w:rsidRDefault="005A653F" w:rsidP="007466A1">
      <w:pPr>
        <w:spacing w:line="240" w:lineRule="auto"/>
      </w:pPr>
    </w:p>
    <w:p w14:paraId="1A6DDCF2" w14:textId="2AE20046" w:rsidR="00AA1198" w:rsidRPr="00C22469" w:rsidRDefault="000C2626" w:rsidP="007466A1">
      <w:pPr>
        <w:spacing w:line="240" w:lineRule="auto"/>
      </w:pPr>
      <w:r w:rsidRPr="00C22469">
        <w:t>Izbrani ponudni</w:t>
      </w:r>
      <w:r w:rsidRPr="007F3468">
        <w:t>k</w:t>
      </w:r>
      <w:r w:rsidR="00AA1198" w:rsidRPr="007F3468">
        <w:t xml:space="preserve"> mora </w:t>
      </w:r>
      <w:r w:rsidR="00B742D3" w:rsidRPr="007F3468">
        <w:t>v</w:t>
      </w:r>
      <w:r w:rsidR="00664C97">
        <w:t xml:space="preserve"> treh dneh</w:t>
      </w:r>
      <w:r w:rsidR="00B742D3" w:rsidRPr="007F3468">
        <w:t xml:space="preserve"> od prejema s strani </w:t>
      </w:r>
      <w:r w:rsidR="00CA5681" w:rsidRPr="007F3468">
        <w:t>naročnika</w:t>
      </w:r>
      <w:r w:rsidR="00B742D3" w:rsidRPr="007F3468">
        <w:t xml:space="preserve"> podpisane</w:t>
      </w:r>
      <w:r w:rsidR="00D908BF" w:rsidRPr="007F3468">
        <w:t xml:space="preserve"> </w:t>
      </w:r>
      <w:r w:rsidRPr="007F3468">
        <w:t>pogodbe</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7F3468">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3C34E98A" w:rsidR="00975E5C" w:rsidRPr="00C22469" w:rsidRDefault="00D908BF" w:rsidP="007466A1">
      <w:pPr>
        <w:spacing w:line="240" w:lineRule="auto"/>
      </w:pPr>
      <w:r w:rsidRPr="00C22469">
        <w:rPr>
          <w:szCs w:val="20"/>
        </w:rPr>
        <w:t xml:space="preserve">S podpisom obrazca ESPD ponudnik potrdi, da sprejema vsebino osnutka </w:t>
      </w:r>
      <w:r w:rsidR="000C2626" w:rsidRPr="00C22469">
        <w:rPr>
          <w:szCs w:val="20"/>
        </w:rPr>
        <w:t>pogodbe. Pogodba</w:t>
      </w:r>
      <w:r w:rsidRPr="00C22469">
        <w:t xml:space="preserve"> </w:t>
      </w:r>
      <w:r w:rsidR="00975E5C" w:rsidRPr="00C22469">
        <w:t>se bo 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 prijavil</w:t>
      </w:r>
      <w:r w:rsidR="00975E5C" w:rsidRPr="00C22469">
        <w:t xml:space="preserve"> sodelo</w:t>
      </w:r>
      <w:r w:rsidR="00B018EC" w:rsidRPr="00C22469">
        <w:t>vanje podizvajalcev in podobno.</w:t>
      </w:r>
      <w:r w:rsidR="00CE12DF" w:rsidRPr="00C22469">
        <w:t xml:space="preserve"> </w:t>
      </w:r>
    </w:p>
    <w:p w14:paraId="096DCD49" w14:textId="77777777" w:rsidR="00211FA8" w:rsidRPr="00C22469" w:rsidRDefault="00211FA8" w:rsidP="007466A1">
      <w:pPr>
        <w:spacing w:line="240" w:lineRule="auto"/>
      </w:pPr>
    </w:p>
    <w:p w14:paraId="546929BB" w14:textId="54F034D7" w:rsidR="00C44686" w:rsidRPr="00C22469" w:rsidRDefault="00C44686" w:rsidP="00C44686">
      <w:pPr>
        <w:spacing w:line="240" w:lineRule="auto"/>
        <w:rPr>
          <w:rFonts w:cs="Arial"/>
          <w:szCs w:val="20"/>
        </w:rPr>
      </w:pPr>
      <w:r w:rsidRPr="00C22469">
        <w:rPr>
          <w:rFonts w:cs="Arial"/>
          <w:szCs w:val="20"/>
        </w:rPr>
        <w:t>Na poziv naročnika bo moral ponudnik v postopku javnega naročanja ali pri izvajanju javnega naročila, v roku osmih dni od prejema poziva, posredovati podatke o:</w:t>
      </w:r>
    </w:p>
    <w:p w14:paraId="6172DE52" w14:textId="77777777" w:rsidR="00C44686" w:rsidRPr="00C22469" w:rsidRDefault="00C44686" w:rsidP="00085151">
      <w:pPr>
        <w:numPr>
          <w:ilvl w:val="1"/>
          <w:numId w:val="13"/>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0EC7E581" w14:textId="77777777" w:rsidR="00C44686" w:rsidRPr="00C22469" w:rsidRDefault="00C44686" w:rsidP="00085151">
      <w:pPr>
        <w:numPr>
          <w:ilvl w:val="1"/>
          <w:numId w:val="13"/>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6FFDB5D8" w14:textId="6B91F406" w:rsidR="00F9270F" w:rsidRPr="00C22469"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100" w:name="_Toc94681032"/>
      <w:r w:rsidRPr="00C22469">
        <w:rPr>
          <w:rFonts w:cs="Arial"/>
          <w:smallCaps w:val="0"/>
          <w:szCs w:val="20"/>
          <w:lang w:eastAsia="ar-SA"/>
        </w:rPr>
        <w:t>Izjave o varovanju podatkov</w:t>
      </w:r>
      <w:bookmarkEnd w:id="100"/>
    </w:p>
    <w:p w14:paraId="00561A72" w14:textId="59D3D074" w:rsidR="00F9270F" w:rsidRPr="00C22469" w:rsidRDefault="000A268C" w:rsidP="000A268C">
      <w:pPr>
        <w:spacing w:line="240" w:lineRule="auto"/>
        <w:rPr>
          <w:rFonts w:cs="Arial"/>
          <w:szCs w:val="20"/>
        </w:rPr>
      </w:pPr>
      <w:r w:rsidRPr="00C22469">
        <w:rPr>
          <w:rFonts w:cs="Arial"/>
          <w:szCs w:val="20"/>
        </w:rPr>
        <w:t xml:space="preserve">Izbrani ponudnik bo moral najkasneje v </w:t>
      </w:r>
      <w:r w:rsidR="00664C97">
        <w:rPr>
          <w:rFonts w:cs="Arial"/>
          <w:szCs w:val="20"/>
        </w:rPr>
        <w:t xml:space="preserve">roku </w:t>
      </w:r>
      <w:r w:rsidR="002163BF">
        <w:rPr>
          <w:rFonts w:cs="Arial"/>
          <w:szCs w:val="20"/>
        </w:rPr>
        <w:t>3 dni</w:t>
      </w:r>
      <w:r w:rsidRPr="00C22469">
        <w:rPr>
          <w:rFonts w:cs="Arial"/>
          <w:szCs w:val="20"/>
        </w:rPr>
        <w:t xml:space="preserve"> od podpisa pogodbe naročniku posredovati izjave vseh kadrov, ki bodo sodelovali pri izvajanju storitev pogodbe, da bodo spoštovali in varovali vse podatke, ki jim bodo posredovani vezano na izvajanje pogodbe.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1" w:name="_Toc336851764"/>
      <w:bookmarkStart w:id="102" w:name="_Toc336851812"/>
      <w:bookmarkStart w:id="103" w:name="_Toc94681033"/>
      <w:r w:rsidRPr="00C22469">
        <w:rPr>
          <w:caps w:val="0"/>
        </w:rPr>
        <w:t xml:space="preserve">PRAVNO </w:t>
      </w:r>
      <w:r w:rsidRPr="00C22469">
        <w:rPr>
          <w:rFonts w:cs="Arial"/>
          <w:caps w:val="0"/>
          <w:szCs w:val="20"/>
          <w:lang w:eastAsia="ar-SA"/>
        </w:rPr>
        <w:t>VARSTVO</w:t>
      </w:r>
      <w:bookmarkEnd w:id="101"/>
      <w:bookmarkEnd w:id="102"/>
      <w:bookmarkEnd w:id="103"/>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w:t>
      </w:r>
      <w:r w:rsidRPr="00C22469">
        <w:lastRenderedPageBreak/>
        <w:t>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77777777" w:rsidR="009F6298" w:rsidRPr="00C22469" w:rsidRDefault="009F6298" w:rsidP="009F6298">
      <w:pPr>
        <w:spacing w:line="240" w:lineRule="auto"/>
        <w:jc w:val="center"/>
      </w:pPr>
      <w:r w:rsidRPr="00C22469">
        <w:t xml:space="preserve"> </w:t>
      </w:r>
      <w:r w:rsidRPr="00C22469">
        <w:tab/>
      </w:r>
      <w:r w:rsidRPr="00C22469">
        <w:tab/>
      </w:r>
      <w:r w:rsidRPr="00C22469">
        <w:tab/>
      </w:r>
      <w:r w:rsidRPr="00C22469">
        <w:tab/>
      </w:r>
      <w:r w:rsidRPr="00C22469">
        <w:tab/>
      </w:r>
      <w:r w:rsidRPr="00C22469">
        <w:tab/>
      </w:r>
      <w:r w:rsidRPr="00C22469">
        <w:tab/>
        <w:t>Boštjan Koritnik</w:t>
      </w:r>
    </w:p>
    <w:p w14:paraId="41C3671A" w14:textId="54FF16DE" w:rsidR="00864C5D" w:rsidRPr="00053C40" w:rsidRDefault="009F6298" w:rsidP="00053C40">
      <w:pPr>
        <w:spacing w:line="240" w:lineRule="auto"/>
        <w:ind w:left="5664" w:firstLine="708"/>
        <w:jc w:val="left"/>
      </w:pPr>
      <w:r w:rsidRPr="00C22469">
        <w:t>minister</w:t>
      </w:r>
    </w:p>
    <w:sectPr w:rsidR="00864C5D" w:rsidRPr="00053C40"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AA560" w14:textId="77777777" w:rsidR="00E64945" w:rsidRDefault="00E64945" w:rsidP="00107834">
      <w:pPr>
        <w:spacing w:line="240" w:lineRule="auto"/>
      </w:pPr>
      <w:r>
        <w:separator/>
      </w:r>
    </w:p>
  </w:endnote>
  <w:endnote w:type="continuationSeparator" w:id="0">
    <w:p w14:paraId="3F29C4CA" w14:textId="77777777" w:rsidR="00E64945" w:rsidRDefault="00E6494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57844E5B" w:rsidR="00E64945" w:rsidRPr="008B285A" w:rsidRDefault="00E64945" w:rsidP="008B285A">
    <w:pPr>
      <w:pStyle w:val="Noga"/>
      <w:pBdr>
        <w:top w:val="single" w:sz="4" w:space="1" w:color="auto"/>
      </w:pBdr>
      <w:rPr>
        <w:sz w:val="16"/>
        <w:szCs w:val="16"/>
      </w:rPr>
    </w:pPr>
    <w:r>
      <w:rPr>
        <w:sz w:val="16"/>
        <w:szCs w:val="16"/>
      </w:rPr>
      <w:t>ODUeNAROCANJE-</w:t>
    </w:r>
    <w:r w:rsidR="00945A9D">
      <w:rPr>
        <w:sz w:val="16"/>
        <w:szCs w:val="16"/>
      </w:rPr>
      <w:t>1</w:t>
    </w:r>
    <w:r w:rsidR="002050D0">
      <w:rPr>
        <w:sz w:val="16"/>
        <w:szCs w:val="16"/>
      </w:rPr>
      <w:t>6</w:t>
    </w:r>
    <w:r>
      <w:rPr>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73740" w14:textId="77777777" w:rsidR="00E64945" w:rsidRDefault="00E64945" w:rsidP="00107834">
      <w:pPr>
        <w:spacing w:line="240" w:lineRule="auto"/>
      </w:pPr>
      <w:r>
        <w:separator/>
      </w:r>
    </w:p>
  </w:footnote>
  <w:footnote w:type="continuationSeparator" w:id="0">
    <w:p w14:paraId="73893446" w14:textId="77777777" w:rsidR="00E64945" w:rsidRDefault="00E64945" w:rsidP="00107834">
      <w:pPr>
        <w:spacing w:line="240" w:lineRule="auto"/>
      </w:pPr>
      <w:r>
        <w:continuationSeparator/>
      </w:r>
    </w:p>
  </w:footnote>
  <w:footnote w:id="1">
    <w:p w14:paraId="0045F9B0" w14:textId="77777777" w:rsidR="00E64945" w:rsidRDefault="00E64945" w:rsidP="00D9208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C824" w14:textId="77777777" w:rsidR="00E64945" w:rsidRDefault="00E64945">
    <w:pPr>
      <w:pStyle w:val="Glava"/>
    </w:pPr>
  </w:p>
  <w:p w14:paraId="5BE0C50C" w14:textId="77777777" w:rsidR="00E64945" w:rsidRDefault="00E64945">
    <w:pPr>
      <w:pStyle w:val="Glava"/>
    </w:pPr>
  </w:p>
  <w:p w14:paraId="58F4517F" w14:textId="77777777" w:rsidR="00E64945" w:rsidRDefault="00E64945">
    <w:pPr>
      <w:pStyle w:val="Glava"/>
    </w:pPr>
  </w:p>
  <w:p w14:paraId="2FE763CF" w14:textId="77777777" w:rsidR="00E64945" w:rsidRDefault="00E64945" w:rsidP="00F6023E">
    <w:pPr>
      <w:pStyle w:val="Glava"/>
      <w:tabs>
        <w:tab w:val="left" w:pos="5112"/>
      </w:tabs>
      <w:spacing w:before="120" w:line="240" w:lineRule="exact"/>
      <w:rPr>
        <w:rFonts w:cs="Arial"/>
        <w:sz w:val="16"/>
      </w:rPr>
    </w:pPr>
  </w:p>
  <w:p w14:paraId="5AECBA8A" w14:textId="34A7ED09" w:rsidR="00E64945" w:rsidRPr="008F3500" w:rsidRDefault="00E64945"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46BD1EC4" w14:textId="77777777" w:rsidR="00E64945" w:rsidRPr="008F3500" w:rsidRDefault="00E64945" w:rsidP="008F44C4">
    <w:pPr>
      <w:pStyle w:val="Glava"/>
      <w:tabs>
        <w:tab w:val="left" w:pos="5112"/>
      </w:tabs>
      <w:spacing w:line="240" w:lineRule="exact"/>
      <w:rPr>
        <w:rFonts w:cs="Arial"/>
        <w:sz w:val="16"/>
      </w:rPr>
    </w:pPr>
  </w:p>
  <w:p w14:paraId="60522EDA" w14:textId="77777777" w:rsidR="00E64945" w:rsidRPr="008F3500" w:rsidRDefault="00E64945"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4BDC3F61" w14:textId="77777777" w:rsidR="00E64945" w:rsidRPr="008F3500" w:rsidRDefault="00E64945"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E64945" w:rsidRPr="008F3500" w:rsidRDefault="00E64945" w:rsidP="008F44C4">
    <w:pPr>
      <w:pStyle w:val="Glava"/>
      <w:tabs>
        <w:tab w:val="left" w:pos="284"/>
        <w:tab w:val="left" w:pos="426"/>
        <w:tab w:val="left" w:pos="5112"/>
      </w:tabs>
      <w:spacing w:before="120" w:line="240" w:lineRule="exact"/>
      <w:rPr>
        <w:rFonts w:cs="Arial"/>
        <w:sz w:val="16"/>
      </w:rPr>
    </w:pPr>
  </w:p>
  <w:p w14:paraId="31FF899A" w14:textId="77777777" w:rsidR="00E64945" w:rsidRDefault="00E649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29E25E3"/>
    <w:multiLevelType w:val="hybridMultilevel"/>
    <w:tmpl w:val="64FCA264"/>
    <w:lvl w:ilvl="0" w:tplc="3F42314E">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3D6D8B"/>
    <w:multiLevelType w:val="hybridMultilevel"/>
    <w:tmpl w:val="82C2ACD8"/>
    <w:lvl w:ilvl="0" w:tplc="A62695C8">
      <w:start w:val="5"/>
      <w:numFmt w:val="bullet"/>
      <w:lvlText w:val="-"/>
      <w:lvlJc w:val="left"/>
      <w:pPr>
        <w:ind w:left="720" w:hanging="360"/>
      </w:pPr>
      <w:rPr>
        <w:rFonts w:ascii="Arial" w:eastAsia="Calibri" w:hAnsi="Arial"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7D166A7"/>
    <w:multiLevelType w:val="hybridMultilevel"/>
    <w:tmpl w:val="1E481344"/>
    <w:lvl w:ilvl="0" w:tplc="0FDA821E">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1A5A9D"/>
    <w:multiLevelType w:val="hybridMultilevel"/>
    <w:tmpl w:val="BFE2BD2C"/>
    <w:lvl w:ilvl="0" w:tplc="1A2A20B2">
      <w:start w:val="9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3F68F4"/>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00B104A"/>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A5A0658"/>
    <w:multiLevelType w:val="hybridMultilevel"/>
    <w:tmpl w:val="67409324"/>
    <w:lvl w:ilvl="0" w:tplc="58181516">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13448A"/>
    <w:multiLevelType w:val="hybridMultilevel"/>
    <w:tmpl w:val="3E0C9FEA"/>
    <w:lvl w:ilvl="0" w:tplc="767E1B3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42368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5C94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FEB4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500C2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B45DD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74779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0EFB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368CE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224694"/>
    <w:multiLevelType w:val="hybridMultilevel"/>
    <w:tmpl w:val="5B8ED546"/>
    <w:lvl w:ilvl="0" w:tplc="6C00CCA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C15240"/>
    <w:multiLevelType w:val="hybridMultilevel"/>
    <w:tmpl w:val="6A8AD1CC"/>
    <w:lvl w:ilvl="0" w:tplc="20CCB040">
      <w:start w:val="1"/>
      <w:numFmt w:val="bullet"/>
      <w:lvlText w:val="-"/>
      <w:lvlJc w:val="left"/>
      <w:pPr>
        <w:ind w:left="720" w:hanging="360"/>
      </w:pPr>
      <w:rPr>
        <w:rFonts w:ascii="Arial" w:hAnsi="Arial" w:hint="default"/>
      </w:rPr>
    </w:lvl>
    <w:lvl w:ilvl="1" w:tplc="18524472">
      <w:start w:val="1"/>
      <w:numFmt w:val="bullet"/>
      <w:lvlText w:val="o"/>
      <w:lvlJc w:val="left"/>
      <w:pPr>
        <w:ind w:left="1440" w:hanging="360"/>
      </w:pPr>
      <w:rPr>
        <w:rFonts w:ascii="Courier New" w:hAnsi="Courier New" w:hint="default"/>
      </w:rPr>
    </w:lvl>
    <w:lvl w:ilvl="2" w:tplc="234214EA">
      <w:start w:val="1"/>
      <w:numFmt w:val="bullet"/>
      <w:lvlText w:val=""/>
      <w:lvlJc w:val="left"/>
      <w:pPr>
        <w:ind w:left="2160" w:hanging="360"/>
      </w:pPr>
      <w:rPr>
        <w:rFonts w:ascii="Wingdings" w:hAnsi="Wingdings" w:hint="default"/>
      </w:rPr>
    </w:lvl>
    <w:lvl w:ilvl="3" w:tplc="DA5EF246">
      <w:start w:val="1"/>
      <w:numFmt w:val="bullet"/>
      <w:lvlText w:val=""/>
      <w:lvlJc w:val="left"/>
      <w:pPr>
        <w:ind w:left="2880" w:hanging="360"/>
      </w:pPr>
      <w:rPr>
        <w:rFonts w:ascii="Symbol" w:hAnsi="Symbol" w:hint="default"/>
      </w:rPr>
    </w:lvl>
    <w:lvl w:ilvl="4" w:tplc="2FB23492">
      <w:start w:val="1"/>
      <w:numFmt w:val="bullet"/>
      <w:lvlText w:val="o"/>
      <w:lvlJc w:val="left"/>
      <w:pPr>
        <w:ind w:left="3600" w:hanging="360"/>
      </w:pPr>
      <w:rPr>
        <w:rFonts w:ascii="Courier New" w:hAnsi="Courier New" w:hint="default"/>
      </w:rPr>
    </w:lvl>
    <w:lvl w:ilvl="5" w:tplc="127473B6">
      <w:start w:val="1"/>
      <w:numFmt w:val="bullet"/>
      <w:lvlText w:val=""/>
      <w:lvlJc w:val="left"/>
      <w:pPr>
        <w:ind w:left="4320" w:hanging="360"/>
      </w:pPr>
      <w:rPr>
        <w:rFonts w:ascii="Wingdings" w:hAnsi="Wingdings" w:hint="default"/>
      </w:rPr>
    </w:lvl>
    <w:lvl w:ilvl="6" w:tplc="A5CE3CDC">
      <w:start w:val="1"/>
      <w:numFmt w:val="bullet"/>
      <w:lvlText w:val=""/>
      <w:lvlJc w:val="left"/>
      <w:pPr>
        <w:ind w:left="5040" w:hanging="360"/>
      </w:pPr>
      <w:rPr>
        <w:rFonts w:ascii="Symbol" w:hAnsi="Symbol" w:hint="default"/>
      </w:rPr>
    </w:lvl>
    <w:lvl w:ilvl="7" w:tplc="2D3A63C2">
      <w:start w:val="1"/>
      <w:numFmt w:val="bullet"/>
      <w:lvlText w:val="o"/>
      <w:lvlJc w:val="left"/>
      <w:pPr>
        <w:ind w:left="5760" w:hanging="360"/>
      </w:pPr>
      <w:rPr>
        <w:rFonts w:ascii="Courier New" w:hAnsi="Courier New" w:hint="default"/>
      </w:rPr>
    </w:lvl>
    <w:lvl w:ilvl="8" w:tplc="8D5CA818">
      <w:start w:val="1"/>
      <w:numFmt w:val="bullet"/>
      <w:lvlText w:val=""/>
      <w:lvlJc w:val="left"/>
      <w:pPr>
        <w:ind w:left="6480" w:hanging="360"/>
      </w:pPr>
      <w:rPr>
        <w:rFonts w:ascii="Wingdings" w:hAnsi="Wingdings" w:hint="default"/>
      </w:rPr>
    </w:lvl>
  </w:abstractNum>
  <w:abstractNum w:abstractNumId="24" w15:restartNumberingAfterBreak="0">
    <w:nsid w:val="4CC43DB9"/>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D14266"/>
    <w:multiLevelType w:val="hybridMultilevel"/>
    <w:tmpl w:val="3B38658C"/>
    <w:lvl w:ilvl="0" w:tplc="79B0E704">
      <w:numFmt w:val="bullet"/>
      <w:lvlText w:val="-"/>
      <w:lvlJc w:val="left"/>
      <w:pPr>
        <w:ind w:left="720" w:hanging="360"/>
      </w:pPr>
      <w:rPr>
        <w:rFonts w:ascii="Arial" w:eastAsia="Calibri" w:hAnsi="Arial" w:cs="Arial"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89632C"/>
    <w:multiLevelType w:val="hybridMultilevel"/>
    <w:tmpl w:val="A232EC7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7" w15:restartNumberingAfterBreak="0">
    <w:nsid w:val="5FAB7864"/>
    <w:multiLevelType w:val="multilevel"/>
    <w:tmpl w:val="73B20098"/>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623434FF"/>
    <w:multiLevelType w:val="hybridMultilevel"/>
    <w:tmpl w:val="74AC6178"/>
    <w:lvl w:ilvl="0" w:tplc="B788501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8F7EAF"/>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A4BF8"/>
    <w:multiLevelType w:val="hybridMultilevel"/>
    <w:tmpl w:val="DA487CBA"/>
    <w:lvl w:ilvl="0" w:tplc="3BDE1A6A">
      <w:start w:val="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6C297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5"/>
  </w:num>
  <w:num w:numId="2">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3"/>
  </w:num>
  <w:num w:numId="4">
    <w:abstractNumId w:val="21"/>
  </w:num>
  <w:num w:numId="5">
    <w:abstractNumId w:val="8"/>
  </w:num>
  <w:num w:numId="6">
    <w:abstractNumId w:val="31"/>
  </w:num>
  <w:num w:numId="7">
    <w:abstractNumId w:val="6"/>
  </w:num>
  <w:num w:numId="8">
    <w:abstractNumId w:val="4"/>
  </w:num>
  <w:num w:numId="9">
    <w:abstractNumId w:val="15"/>
  </w:num>
  <w:num w:numId="10">
    <w:abstractNumId w:val="30"/>
  </w:num>
  <w:num w:numId="11">
    <w:abstractNumId w:val="29"/>
  </w:num>
  <w:num w:numId="12">
    <w:abstractNumId w:val="12"/>
  </w:num>
  <w:num w:numId="13">
    <w:abstractNumId w:val="19"/>
  </w:num>
  <w:num w:numId="14">
    <w:abstractNumId w:val="0"/>
  </w:num>
  <w:num w:numId="15">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7">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8">
    <w:abstractNumId w:val="11"/>
    <w:lvlOverride w:ilvl="0">
      <w:lvl w:ilvl="0">
        <w:numFmt w:val="decimal"/>
        <w:lvlText w:val=""/>
        <w:lvlJc w:val="left"/>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9">
    <w:abstractNumId w:val="28"/>
  </w:num>
  <w:num w:numId="20">
    <w:abstractNumId w:val="22"/>
  </w:num>
  <w:num w:numId="21">
    <w:abstractNumId w:val="34"/>
  </w:num>
  <w:num w:numId="22">
    <w:abstractNumId w:val="27"/>
  </w:num>
  <w:num w:numId="23">
    <w:abstractNumId w:val="10"/>
  </w:num>
  <w:num w:numId="24">
    <w:abstractNumId w:val="37"/>
  </w:num>
  <w:num w:numId="25">
    <w:abstractNumId w:val="17"/>
  </w:num>
  <w:num w:numId="26">
    <w:abstractNumId w:val="24"/>
  </w:num>
  <w:num w:numId="27">
    <w:abstractNumId w:val="16"/>
  </w:num>
  <w:num w:numId="28">
    <w:abstractNumId w:val="3"/>
  </w:num>
  <w:num w:numId="29">
    <w:abstractNumId w:val="32"/>
  </w:num>
  <w:num w:numId="30">
    <w:abstractNumId w:val="36"/>
  </w:num>
  <w:num w:numId="31">
    <w:abstractNumId w:val="4"/>
  </w:num>
  <w:num w:numId="32">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7"/>
  </w:num>
  <w:num w:numId="34">
    <w:abstractNumId w:val="25"/>
  </w:num>
  <w:num w:numId="35">
    <w:abstractNumId w:val="26"/>
  </w:num>
  <w:num w:numId="36">
    <w:abstractNumId w:val="38"/>
  </w:num>
  <w:num w:numId="37">
    <w:abstractNumId w:val="5"/>
  </w:num>
  <w:num w:numId="38">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b/>
          <w:bCs/>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23"/>
  </w:num>
  <w:num w:numId="40">
    <w:abstractNumId w:val="9"/>
  </w:num>
  <w:num w:numId="41">
    <w:abstractNumId w:val="18"/>
  </w:num>
  <w:num w:numId="42">
    <w:abstractNumId w:val="20"/>
  </w:num>
  <w:num w:numId="43">
    <w:abstractNumId w:val="13"/>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5DD6"/>
    <w:rsid w:val="0002120C"/>
    <w:rsid w:val="000221E2"/>
    <w:rsid w:val="000277F7"/>
    <w:rsid w:val="00033810"/>
    <w:rsid w:val="000344DF"/>
    <w:rsid w:val="0003458C"/>
    <w:rsid w:val="00035A31"/>
    <w:rsid w:val="000413E4"/>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7004C"/>
    <w:rsid w:val="00073F5A"/>
    <w:rsid w:val="000749DF"/>
    <w:rsid w:val="000757BF"/>
    <w:rsid w:val="000764C0"/>
    <w:rsid w:val="0007666B"/>
    <w:rsid w:val="00077BD5"/>
    <w:rsid w:val="00081285"/>
    <w:rsid w:val="0008262D"/>
    <w:rsid w:val="00083A76"/>
    <w:rsid w:val="000845AA"/>
    <w:rsid w:val="00085151"/>
    <w:rsid w:val="00087954"/>
    <w:rsid w:val="0009028D"/>
    <w:rsid w:val="000918E8"/>
    <w:rsid w:val="00092E35"/>
    <w:rsid w:val="00094A97"/>
    <w:rsid w:val="000965DF"/>
    <w:rsid w:val="00096CFE"/>
    <w:rsid w:val="00097A70"/>
    <w:rsid w:val="000A1ADC"/>
    <w:rsid w:val="000A268C"/>
    <w:rsid w:val="000A351D"/>
    <w:rsid w:val="000A4571"/>
    <w:rsid w:val="000A468F"/>
    <w:rsid w:val="000A4B6A"/>
    <w:rsid w:val="000B38DE"/>
    <w:rsid w:val="000B44B8"/>
    <w:rsid w:val="000B463B"/>
    <w:rsid w:val="000B66C4"/>
    <w:rsid w:val="000B7A9C"/>
    <w:rsid w:val="000C21AC"/>
    <w:rsid w:val="000C2626"/>
    <w:rsid w:val="000C369C"/>
    <w:rsid w:val="000C4189"/>
    <w:rsid w:val="000C5083"/>
    <w:rsid w:val="000C6108"/>
    <w:rsid w:val="000C735E"/>
    <w:rsid w:val="000C799C"/>
    <w:rsid w:val="000D0D45"/>
    <w:rsid w:val="000E2AF5"/>
    <w:rsid w:val="000E359F"/>
    <w:rsid w:val="000E7E80"/>
    <w:rsid w:val="000F2FC1"/>
    <w:rsid w:val="000F4172"/>
    <w:rsid w:val="000F75C6"/>
    <w:rsid w:val="0010091F"/>
    <w:rsid w:val="00101682"/>
    <w:rsid w:val="00107834"/>
    <w:rsid w:val="0011549B"/>
    <w:rsid w:val="0011613B"/>
    <w:rsid w:val="00116D4B"/>
    <w:rsid w:val="00120550"/>
    <w:rsid w:val="001211CA"/>
    <w:rsid w:val="00121C77"/>
    <w:rsid w:val="00126055"/>
    <w:rsid w:val="00126FA0"/>
    <w:rsid w:val="001303C4"/>
    <w:rsid w:val="001313B1"/>
    <w:rsid w:val="00131590"/>
    <w:rsid w:val="001317DD"/>
    <w:rsid w:val="00131CF2"/>
    <w:rsid w:val="00135727"/>
    <w:rsid w:val="00137731"/>
    <w:rsid w:val="001401F0"/>
    <w:rsid w:val="00140271"/>
    <w:rsid w:val="00142EA9"/>
    <w:rsid w:val="0014694B"/>
    <w:rsid w:val="0015148F"/>
    <w:rsid w:val="00152883"/>
    <w:rsid w:val="00152B13"/>
    <w:rsid w:val="00155D40"/>
    <w:rsid w:val="00156F6C"/>
    <w:rsid w:val="001627BE"/>
    <w:rsid w:val="001643CF"/>
    <w:rsid w:val="00165CD1"/>
    <w:rsid w:val="00170FC3"/>
    <w:rsid w:val="001716C5"/>
    <w:rsid w:val="0017436F"/>
    <w:rsid w:val="00174D87"/>
    <w:rsid w:val="001752F1"/>
    <w:rsid w:val="00180240"/>
    <w:rsid w:val="00182BED"/>
    <w:rsid w:val="001832E6"/>
    <w:rsid w:val="00184082"/>
    <w:rsid w:val="001846AB"/>
    <w:rsid w:val="001853C6"/>
    <w:rsid w:val="00185A5B"/>
    <w:rsid w:val="00185BB1"/>
    <w:rsid w:val="00185CA7"/>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C0916"/>
    <w:rsid w:val="001C2DA3"/>
    <w:rsid w:val="001C3031"/>
    <w:rsid w:val="001C465D"/>
    <w:rsid w:val="001C5AE3"/>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5107"/>
    <w:rsid w:val="001E57E8"/>
    <w:rsid w:val="001E685C"/>
    <w:rsid w:val="001F0C07"/>
    <w:rsid w:val="001F191F"/>
    <w:rsid w:val="001F22A5"/>
    <w:rsid w:val="001F2C54"/>
    <w:rsid w:val="001F3027"/>
    <w:rsid w:val="001F614F"/>
    <w:rsid w:val="001F6F87"/>
    <w:rsid w:val="00200933"/>
    <w:rsid w:val="002016D3"/>
    <w:rsid w:val="002025DF"/>
    <w:rsid w:val="002032E0"/>
    <w:rsid w:val="002039B7"/>
    <w:rsid w:val="002050D0"/>
    <w:rsid w:val="00205DB4"/>
    <w:rsid w:val="0020686A"/>
    <w:rsid w:val="002106B8"/>
    <w:rsid w:val="00211FA8"/>
    <w:rsid w:val="0021540B"/>
    <w:rsid w:val="0021544D"/>
    <w:rsid w:val="002163BF"/>
    <w:rsid w:val="0022399F"/>
    <w:rsid w:val="00223D41"/>
    <w:rsid w:val="00224601"/>
    <w:rsid w:val="0022522F"/>
    <w:rsid w:val="0023135C"/>
    <w:rsid w:val="00232538"/>
    <w:rsid w:val="00232A29"/>
    <w:rsid w:val="0023306B"/>
    <w:rsid w:val="002331D0"/>
    <w:rsid w:val="002336D8"/>
    <w:rsid w:val="002341E7"/>
    <w:rsid w:val="00234453"/>
    <w:rsid w:val="00236CD0"/>
    <w:rsid w:val="00241BE4"/>
    <w:rsid w:val="00244EAA"/>
    <w:rsid w:val="00245415"/>
    <w:rsid w:val="00245FB1"/>
    <w:rsid w:val="00246A04"/>
    <w:rsid w:val="00246CCF"/>
    <w:rsid w:val="00247B69"/>
    <w:rsid w:val="00250583"/>
    <w:rsid w:val="00250608"/>
    <w:rsid w:val="002515AF"/>
    <w:rsid w:val="00253CE9"/>
    <w:rsid w:val="002550D6"/>
    <w:rsid w:val="00255517"/>
    <w:rsid w:val="00256A17"/>
    <w:rsid w:val="00257686"/>
    <w:rsid w:val="00257A73"/>
    <w:rsid w:val="0026289B"/>
    <w:rsid w:val="00262B87"/>
    <w:rsid w:val="002639F8"/>
    <w:rsid w:val="00263F7A"/>
    <w:rsid w:val="0026633B"/>
    <w:rsid w:val="00266AF3"/>
    <w:rsid w:val="00267F61"/>
    <w:rsid w:val="002716F6"/>
    <w:rsid w:val="0027430B"/>
    <w:rsid w:val="00274551"/>
    <w:rsid w:val="00274BC8"/>
    <w:rsid w:val="0028021E"/>
    <w:rsid w:val="002814E9"/>
    <w:rsid w:val="00281AAF"/>
    <w:rsid w:val="00281D28"/>
    <w:rsid w:val="0028249E"/>
    <w:rsid w:val="002826EF"/>
    <w:rsid w:val="002855D0"/>
    <w:rsid w:val="002903E9"/>
    <w:rsid w:val="00292653"/>
    <w:rsid w:val="00292D53"/>
    <w:rsid w:val="00293057"/>
    <w:rsid w:val="00293925"/>
    <w:rsid w:val="00293942"/>
    <w:rsid w:val="002958FE"/>
    <w:rsid w:val="0029623E"/>
    <w:rsid w:val="00297EA4"/>
    <w:rsid w:val="002A0738"/>
    <w:rsid w:val="002A17A0"/>
    <w:rsid w:val="002A1CBF"/>
    <w:rsid w:val="002A367F"/>
    <w:rsid w:val="002A61DD"/>
    <w:rsid w:val="002A6853"/>
    <w:rsid w:val="002A7D86"/>
    <w:rsid w:val="002B0066"/>
    <w:rsid w:val="002B0C97"/>
    <w:rsid w:val="002B2B13"/>
    <w:rsid w:val="002B3833"/>
    <w:rsid w:val="002B5236"/>
    <w:rsid w:val="002B61DE"/>
    <w:rsid w:val="002B669A"/>
    <w:rsid w:val="002B7B71"/>
    <w:rsid w:val="002C0E20"/>
    <w:rsid w:val="002C3ABE"/>
    <w:rsid w:val="002C3EB7"/>
    <w:rsid w:val="002C427C"/>
    <w:rsid w:val="002C5389"/>
    <w:rsid w:val="002C6552"/>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65D7"/>
    <w:rsid w:val="002F0282"/>
    <w:rsid w:val="002F11FE"/>
    <w:rsid w:val="002F3AE7"/>
    <w:rsid w:val="002F5592"/>
    <w:rsid w:val="002F7F47"/>
    <w:rsid w:val="002F7F9C"/>
    <w:rsid w:val="00300276"/>
    <w:rsid w:val="0030028A"/>
    <w:rsid w:val="00300A1F"/>
    <w:rsid w:val="00300E5D"/>
    <w:rsid w:val="00300F2B"/>
    <w:rsid w:val="00303271"/>
    <w:rsid w:val="00303DF7"/>
    <w:rsid w:val="00304BC5"/>
    <w:rsid w:val="00304CE3"/>
    <w:rsid w:val="00306576"/>
    <w:rsid w:val="00307F37"/>
    <w:rsid w:val="00310410"/>
    <w:rsid w:val="0031108C"/>
    <w:rsid w:val="003126F8"/>
    <w:rsid w:val="00312E92"/>
    <w:rsid w:val="0031361E"/>
    <w:rsid w:val="0031393C"/>
    <w:rsid w:val="00314B60"/>
    <w:rsid w:val="00315891"/>
    <w:rsid w:val="0031713D"/>
    <w:rsid w:val="003174CC"/>
    <w:rsid w:val="0032053E"/>
    <w:rsid w:val="00320AE5"/>
    <w:rsid w:val="00321473"/>
    <w:rsid w:val="003216B6"/>
    <w:rsid w:val="003220BA"/>
    <w:rsid w:val="0032358B"/>
    <w:rsid w:val="003261E4"/>
    <w:rsid w:val="00331375"/>
    <w:rsid w:val="003334F7"/>
    <w:rsid w:val="0033532D"/>
    <w:rsid w:val="003353C1"/>
    <w:rsid w:val="00335EE6"/>
    <w:rsid w:val="00337545"/>
    <w:rsid w:val="0033784C"/>
    <w:rsid w:val="003423FB"/>
    <w:rsid w:val="00342B1C"/>
    <w:rsid w:val="003439F3"/>
    <w:rsid w:val="00343A24"/>
    <w:rsid w:val="003457AE"/>
    <w:rsid w:val="003468BE"/>
    <w:rsid w:val="00346C6F"/>
    <w:rsid w:val="003471B2"/>
    <w:rsid w:val="00350D7A"/>
    <w:rsid w:val="003510AB"/>
    <w:rsid w:val="00353466"/>
    <w:rsid w:val="003548D6"/>
    <w:rsid w:val="00356B02"/>
    <w:rsid w:val="00360B5B"/>
    <w:rsid w:val="00361663"/>
    <w:rsid w:val="00361E99"/>
    <w:rsid w:val="00362575"/>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6165"/>
    <w:rsid w:val="00396276"/>
    <w:rsid w:val="003971E2"/>
    <w:rsid w:val="003A00D9"/>
    <w:rsid w:val="003A2683"/>
    <w:rsid w:val="003A2A07"/>
    <w:rsid w:val="003A3046"/>
    <w:rsid w:val="003A7552"/>
    <w:rsid w:val="003A77BA"/>
    <w:rsid w:val="003A784B"/>
    <w:rsid w:val="003A79F7"/>
    <w:rsid w:val="003B04A7"/>
    <w:rsid w:val="003B0F86"/>
    <w:rsid w:val="003B11B5"/>
    <w:rsid w:val="003B4010"/>
    <w:rsid w:val="003B4E7D"/>
    <w:rsid w:val="003B55C7"/>
    <w:rsid w:val="003B5B0C"/>
    <w:rsid w:val="003B604B"/>
    <w:rsid w:val="003B66CD"/>
    <w:rsid w:val="003C020D"/>
    <w:rsid w:val="003C0370"/>
    <w:rsid w:val="003C1C0F"/>
    <w:rsid w:val="003C2BA5"/>
    <w:rsid w:val="003C5714"/>
    <w:rsid w:val="003C5CB2"/>
    <w:rsid w:val="003C6325"/>
    <w:rsid w:val="003D09CD"/>
    <w:rsid w:val="003D302F"/>
    <w:rsid w:val="003D3D86"/>
    <w:rsid w:val="003D4F72"/>
    <w:rsid w:val="003D588D"/>
    <w:rsid w:val="003D6E48"/>
    <w:rsid w:val="003D6F8D"/>
    <w:rsid w:val="003E0C42"/>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A3C"/>
    <w:rsid w:val="00401AAB"/>
    <w:rsid w:val="0040200C"/>
    <w:rsid w:val="004025BA"/>
    <w:rsid w:val="00404B0F"/>
    <w:rsid w:val="0040502A"/>
    <w:rsid w:val="00406236"/>
    <w:rsid w:val="004064C4"/>
    <w:rsid w:val="00407EFA"/>
    <w:rsid w:val="00410806"/>
    <w:rsid w:val="00412AB9"/>
    <w:rsid w:val="00412D1C"/>
    <w:rsid w:val="00413A34"/>
    <w:rsid w:val="00414AD9"/>
    <w:rsid w:val="004154BF"/>
    <w:rsid w:val="004244E2"/>
    <w:rsid w:val="0042585B"/>
    <w:rsid w:val="00426B88"/>
    <w:rsid w:val="00430AAC"/>
    <w:rsid w:val="00431E63"/>
    <w:rsid w:val="00433926"/>
    <w:rsid w:val="0043429B"/>
    <w:rsid w:val="0043501E"/>
    <w:rsid w:val="00436D1D"/>
    <w:rsid w:val="0044105F"/>
    <w:rsid w:val="0044131E"/>
    <w:rsid w:val="00443449"/>
    <w:rsid w:val="00443A74"/>
    <w:rsid w:val="00443B44"/>
    <w:rsid w:val="00445DA3"/>
    <w:rsid w:val="00445FA8"/>
    <w:rsid w:val="00446057"/>
    <w:rsid w:val="004461F4"/>
    <w:rsid w:val="00450935"/>
    <w:rsid w:val="00450FAE"/>
    <w:rsid w:val="0045148B"/>
    <w:rsid w:val="00451B35"/>
    <w:rsid w:val="00455CB9"/>
    <w:rsid w:val="00455F3B"/>
    <w:rsid w:val="004574D9"/>
    <w:rsid w:val="0046154A"/>
    <w:rsid w:val="00462BD5"/>
    <w:rsid w:val="00465026"/>
    <w:rsid w:val="0046776A"/>
    <w:rsid w:val="00467DA9"/>
    <w:rsid w:val="00470593"/>
    <w:rsid w:val="0047215B"/>
    <w:rsid w:val="00472345"/>
    <w:rsid w:val="00473C84"/>
    <w:rsid w:val="0047570E"/>
    <w:rsid w:val="00481508"/>
    <w:rsid w:val="004824A2"/>
    <w:rsid w:val="0048366E"/>
    <w:rsid w:val="0048431B"/>
    <w:rsid w:val="0048535E"/>
    <w:rsid w:val="00490F81"/>
    <w:rsid w:val="00491731"/>
    <w:rsid w:val="00491C88"/>
    <w:rsid w:val="00493784"/>
    <w:rsid w:val="00495289"/>
    <w:rsid w:val="00496377"/>
    <w:rsid w:val="0049684E"/>
    <w:rsid w:val="00496C55"/>
    <w:rsid w:val="004A05E2"/>
    <w:rsid w:val="004A06D9"/>
    <w:rsid w:val="004A20B9"/>
    <w:rsid w:val="004A2BD2"/>
    <w:rsid w:val="004A2C64"/>
    <w:rsid w:val="004A567B"/>
    <w:rsid w:val="004A610B"/>
    <w:rsid w:val="004A62FF"/>
    <w:rsid w:val="004A6CAB"/>
    <w:rsid w:val="004A7821"/>
    <w:rsid w:val="004B1E5B"/>
    <w:rsid w:val="004B3B84"/>
    <w:rsid w:val="004B4DB1"/>
    <w:rsid w:val="004B60BF"/>
    <w:rsid w:val="004B70D0"/>
    <w:rsid w:val="004B7F76"/>
    <w:rsid w:val="004C29AA"/>
    <w:rsid w:val="004C3682"/>
    <w:rsid w:val="004C59F5"/>
    <w:rsid w:val="004C66CF"/>
    <w:rsid w:val="004C6D4D"/>
    <w:rsid w:val="004C6F58"/>
    <w:rsid w:val="004C7F43"/>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283B"/>
    <w:rsid w:val="004F42CF"/>
    <w:rsid w:val="004F54B2"/>
    <w:rsid w:val="004F6FA1"/>
    <w:rsid w:val="0050248B"/>
    <w:rsid w:val="005027BF"/>
    <w:rsid w:val="00503A7D"/>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3129E"/>
    <w:rsid w:val="005312B8"/>
    <w:rsid w:val="005312FE"/>
    <w:rsid w:val="005320CB"/>
    <w:rsid w:val="00534521"/>
    <w:rsid w:val="0053462B"/>
    <w:rsid w:val="00535149"/>
    <w:rsid w:val="005361C2"/>
    <w:rsid w:val="00536EF9"/>
    <w:rsid w:val="00543EC8"/>
    <w:rsid w:val="00544E43"/>
    <w:rsid w:val="00552466"/>
    <w:rsid w:val="005531CE"/>
    <w:rsid w:val="0055438D"/>
    <w:rsid w:val="00554F8F"/>
    <w:rsid w:val="00556FFE"/>
    <w:rsid w:val="00562109"/>
    <w:rsid w:val="00564676"/>
    <w:rsid w:val="00570CFD"/>
    <w:rsid w:val="00573B9B"/>
    <w:rsid w:val="005754EA"/>
    <w:rsid w:val="00575724"/>
    <w:rsid w:val="00580A08"/>
    <w:rsid w:val="00580B2D"/>
    <w:rsid w:val="0058135E"/>
    <w:rsid w:val="00584B84"/>
    <w:rsid w:val="00586102"/>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D0668"/>
    <w:rsid w:val="005D0986"/>
    <w:rsid w:val="005D1D64"/>
    <w:rsid w:val="005D2C09"/>
    <w:rsid w:val="005D3E95"/>
    <w:rsid w:val="005D535D"/>
    <w:rsid w:val="005D58DA"/>
    <w:rsid w:val="005D63CA"/>
    <w:rsid w:val="005D6E8B"/>
    <w:rsid w:val="005D721F"/>
    <w:rsid w:val="005E0F97"/>
    <w:rsid w:val="005E12E5"/>
    <w:rsid w:val="005E1669"/>
    <w:rsid w:val="005E1A4C"/>
    <w:rsid w:val="005E211B"/>
    <w:rsid w:val="005E38E1"/>
    <w:rsid w:val="005E63DB"/>
    <w:rsid w:val="005E7E7A"/>
    <w:rsid w:val="005F0135"/>
    <w:rsid w:val="005F5BA0"/>
    <w:rsid w:val="005F698A"/>
    <w:rsid w:val="00600182"/>
    <w:rsid w:val="0060219D"/>
    <w:rsid w:val="006030B7"/>
    <w:rsid w:val="00603377"/>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4E6"/>
    <w:rsid w:val="00641BCB"/>
    <w:rsid w:val="00641FF1"/>
    <w:rsid w:val="00642B7C"/>
    <w:rsid w:val="00645492"/>
    <w:rsid w:val="00646143"/>
    <w:rsid w:val="0064766F"/>
    <w:rsid w:val="0065043A"/>
    <w:rsid w:val="00651075"/>
    <w:rsid w:val="00651EBB"/>
    <w:rsid w:val="00652041"/>
    <w:rsid w:val="00654477"/>
    <w:rsid w:val="00656660"/>
    <w:rsid w:val="00656669"/>
    <w:rsid w:val="00656908"/>
    <w:rsid w:val="00656A83"/>
    <w:rsid w:val="00656DC4"/>
    <w:rsid w:val="00657D7C"/>
    <w:rsid w:val="006602DC"/>
    <w:rsid w:val="00660D64"/>
    <w:rsid w:val="00664C97"/>
    <w:rsid w:val="00665C3F"/>
    <w:rsid w:val="00666119"/>
    <w:rsid w:val="00666A5D"/>
    <w:rsid w:val="0067160D"/>
    <w:rsid w:val="0067293D"/>
    <w:rsid w:val="00672FA2"/>
    <w:rsid w:val="00673339"/>
    <w:rsid w:val="00673FE3"/>
    <w:rsid w:val="0067420D"/>
    <w:rsid w:val="0067476C"/>
    <w:rsid w:val="00675C2F"/>
    <w:rsid w:val="00675CC5"/>
    <w:rsid w:val="00676494"/>
    <w:rsid w:val="006818E7"/>
    <w:rsid w:val="006826BD"/>
    <w:rsid w:val="00682BA5"/>
    <w:rsid w:val="00682C9B"/>
    <w:rsid w:val="0068650C"/>
    <w:rsid w:val="00686D19"/>
    <w:rsid w:val="00694803"/>
    <w:rsid w:val="00696331"/>
    <w:rsid w:val="00696A4A"/>
    <w:rsid w:val="00696CCF"/>
    <w:rsid w:val="006A0821"/>
    <w:rsid w:val="006A1303"/>
    <w:rsid w:val="006A2604"/>
    <w:rsid w:val="006A6716"/>
    <w:rsid w:val="006B1402"/>
    <w:rsid w:val="006B14D5"/>
    <w:rsid w:val="006B32D8"/>
    <w:rsid w:val="006B371A"/>
    <w:rsid w:val="006B4A80"/>
    <w:rsid w:val="006B5B9F"/>
    <w:rsid w:val="006C3248"/>
    <w:rsid w:val="006C40F1"/>
    <w:rsid w:val="006C57A0"/>
    <w:rsid w:val="006C6BBB"/>
    <w:rsid w:val="006C731F"/>
    <w:rsid w:val="006C7B6F"/>
    <w:rsid w:val="006D06AC"/>
    <w:rsid w:val="006D226F"/>
    <w:rsid w:val="006D551F"/>
    <w:rsid w:val="006D5EBA"/>
    <w:rsid w:val="006D61B1"/>
    <w:rsid w:val="006D763C"/>
    <w:rsid w:val="006D78DB"/>
    <w:rsid w:val="006E0BD5"/>
    <w:rsid w:val="006E12A7"/>
    <w:rsid w:val="006E4F24"/>
    <w:rsid w:val="006E58EE"/>
    <w:rsid w:val="006E5FE0"/>
    <w:rsid w:val="006F2414"/>
    <w:rsid w:val="006F29C3"/>
    <w:rsid w:val="006F37E2"/>
    <w:rsid w:val="006F53CD"/>
    <w:rsid w:val="006F5D6A"/>
    <w:rsid w:val="00700B8E"/>
    <w:rsid w:val="007031B0"/>
    <w:rsid w:val="0070442A"/>
    <w:rsid w:val="00706303"/>
    <w:rsid w:val="00710906"/>
    <w:rsid w:val="0071261A"/>
    <w:rsid w:val="00712F4D"/>
    <w:rsid w:val="00713362"/>
    <w:rsid w:val="00713BBC"/>
    <w:rsid w:val="00714AF9"/>
    <w:rsid w:val="00715D5A"/>
    <w:rsid w:val="00716CB8"/>
    <w:rsid w:val="00717B28"/>
    <w:rsid w:val="00717FE3"/>
    <w:rsid w:val="00724AF7"/>
    <w:rsid w:val="0073070B"/>
    <w:rsid w:val="00730EE8"/>
    <w:rsid w:val="00731307"/>
    <w:rsid w:val="00732048"/>
    <w:rsid w:val="00732118"/>
    <w:rsid w:val="00733D08"/>
    <w:rsid w:val="00735CEB"/>
    <w:rsid w:val="007466A1"/>
    <w:rsid w:val="0074755C"/>
    <w:rsid w:val="00747A74"/>
    <w:rsid w:val="007511EA"/>
    <w:rsid w:val="00751CAE"/>
    <w:rsid w:val="00752F55"/>
    <w:rsid w:val="00753260"/>
    <w:rsid w:val="007549DC"/>
    <w:rsid w:val="0075570E"/>
    <w:rsid w:val="00755C2F"/>
    <w:rsid w:val="00757BBC"/>
    <w:rsid w:val="00760255"/>
    <w:rsid w:val="00760460"/>
    <w:rsid w:val="00761CA7"/>
    <w:rsid w:val="00761E3C"/>
    <w:rsid w:val="00763CA2"/>
    <w:rsid w:val="00764154"/>
    <w:rsid w:val="007641AC"/>
    <w:rsid w:val="007648C9"/>
    <w:rsid w:val="00765DEE"/>
    <w:rsid w:val="007670DE"/>
    <w:rsid w:val="00771795"/>
    <w:rsid w:val="00773664"/>
    <w:rsid w:val="00774C2F"/>
    <w:rsid w:val="00775E6B"/>
    <w:rsid w:val="00777B57"/>
    <w:rsid w:val="0078147C"/>
    <w:rsid w:val="00781DC3"/>
    <w:rsid w:val="007908C6"/>
    <w:rsid w:val="007908FF"/>
    <w:rsid w:val="00794D45"/>
    <w:rsid w:val="00796BF5"/>
    <w:rsid w:val="007A07CC"/>
    <w:rsid w:val="007A08AD"/>
    <w:rsid w:val="007A1E00"/>
    <w:rsid w:val="007A273C"/>
    <w:rsid w:val="007A2761"/>
    <w:rsid w:val="007A36CF"/>
    <w:rsid w:val="007A372F"/>
    <w:rsid w:val="007A5BBB"/>
    <w:rsid w:val="007A679B"/>
    <w:rsid w:val="007A74E2"/>
    <w:rsid w:val="007A7567"/>
    <w:rsid w:val="007B06B9"/>
    <w:rsid w:val="007B0F20"/>
    <w:rsid w:val="007B1A40"/>
    <w:rsid w:val="007B27FF"/>
    <w:rsid w:val="007B2CC3"/>
    <w:rsid w:val="007B3022"/>
    <w:rsid w:val="007B3795"/>
    <w:rsid w:val="007B5285"/>
    <w:rsid w:val="007C36A9"/>
    <w:rsid w:val="007C3ECB"/>
    <w:rsid w:val="007C5ED2"/>
    <w:rsid w:val="007C6E80"/>
    <w:rsid w:val="007C72F9"/>
    <w:rsid w:val="007D07C4"/>
    <w:rsid w:val="007D2E43"/>
    <w:rsid w:val="007D30BC"/>
    <w:rsid w:val="007D4433"/>
    <w:rsid w:val="007D48E5"/>
    <w:rsid w:val="007D4982"/>
    <w:rsid w:val="007D4B7E"/>
    <w:rsid w:val="007D5C3F"/>
    <w:rsid w:val="007D6386"/>
    <w:rsid w:val="007D690C"/>
    <w:rsid w:val="007E1A2E"/>
    <w:rsid w:val="007E1A8B"/>
    <w:rsid w:val="007E22A3"/>
    <w:rsid w:val="007E5B23"/>
    <w:rsid w:val="007E66B2"/>
    <w:rsid w:val="007E6FB5"/>
    <w:rsid w:val="007E753F"/>
    <w:rsid w:val="007E75E9"/>
    <w:rsid w:val="007F00EE"/>
    <w:rsid w:val="007F01F6"/>
    <w:rsid w:val="007F15F0"/>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201F1"/>
    <w:rsid w:val="00820A93"/>
    <w:rsid w:val="00820D84"/>
    <w:rsid w:val="00821971"/>
    <w:rsid w:val="00821B7D"/>
    <w:rsid w:val="0082252F"/>
    <w:rsid w:val="00823977"/>
    <w:rsid w:val="008242E7"/>
    <w:rsid w:val="00824F8D"/>
    <w:rsid w:val="00825A30"/>
    <w:rsid w:val="00830009"/>
    <w:rsid w:val="008313EC"/>
    <w:rsid w:val="00831D98"/>
    <w:rsid w:val="00833F02"/>
    <w:rsid w:val="008348E5"/>
    <w:rsid w:val="00834F48"/>
    <w:rsid w:val="008352AD"/>
    <w:rsid w:val="0083595F"/>
    <w:rsid w:val="0084066E"/>
    <w:rsid w:val="0084481D"/>
    <w:rsid w:val="00844A9C"/>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3794"/>
    <w:rsid w:val="00864C5D"/>
    <w:rsid w:val="008658E0"/>
    <w:rsid w:val="00865A0D"/>
    <w:rsid w:val="00865A95"/>
    <w:rsid w:val="008712C7"/>
    <w:rsid w:val="008741F6"/>
    <w:rsid w:val="00877060"/>
    <w:rsid w:val="00877DF6"/>
    <w:rsid w:val="00877FA4"/>
    <w:rsid w:val="008829D7"/>
    <w:rsid w:val="00884B1E"/>
    <w:rsid w:val="00885574"/>
    <w:rsid w:val="00887C43"/>
    <w:rsid w:val="00890B1E"/>
    <w:rsid w:val="008913EC"/>
    <w:rsid w:val="00893337"/>
    <w:rsid w:val="008933FF"/>
    <w:rsid w:val="0089453D"/>
    <w:rsid w:val="00894DE2"/>
    <w:rsid w:val="008975CE"/>
    <w:rsid w:val="008979F0"/>
    <w:rsid w:val="008A0503"/>
    <w:rsid w:val="008A0D2C"/>
    <w:rsid w:val="008A294A"/>
    <w:rsid w:val="008A4773"/>
    <w:rsid w:val="008B0144"/>
    <w:rsid w:val="008B1594"/>
    <w:rsid w:val="008B1833"/>
    <w:rsid w:val="008B285A"/>
    <w:rsid w:val="008B30F8"/>
    <w:rsid w:val="008B3190"/>
    <w:rsid w:val="008B6487"/>
    <w:rsid w:val="008B6B20"/>
    <w:rsid w:val="008C0918"/>
    <w:rsid w:val="008C0ED9"/>
    <w:rsid w:val="008C59A1"/>
    <w:rsid w:val="008C5B91"/>
    <w:rsid w:val="008C6CB6"/>
    <w:rsid w:val="008C7509"/>
    <w:rsid w:val="008D0587"/>
    <w:rsid w:val="008D061C"/>
    <w:rsid w:val="008D0D09"/>
    <w:rsid w:val="008D245B"/>
    <w:rsid w:val="008D4102"/>
    <w:rsid w:val="008D4916"/>
    <w:rsid w:val="008D49DE"/>
    <w:rsid w:val="008D5414"/>
    <w:rsid w:val="008D5678"/>
    <w:rsid w:val="008D625C"/>
    <w:rsid w:val="008D770F"/>
    <w:rsid w:val="008D77E4"/>
    <w:rsid w:val="008E280A"/>
    <w:rsid w:val="008E3F72"/>
    <w:rsid w:val="008E4ECC"/>
    <w:rsid w:val="008E500C"/>
    <w:rsid w:val="008E558C"/>
    <w:rsid w:val="008E5A89"/>
    <w:rsid w:val="008E5D95"/>
    <w:rsid w:val="008F171E"/>
    <w:rsid w:val="008F1793"/>
    <w:rsid w:val="008F353B"/>
    <w:rsid w:val="008F44C4"/>
    <w:rsid w:val="008F6BFB"/>
    <w:rsid w:val="009009F8"/>
    <w:rsid w:val="009014FF"/>
    <w:rsid w:val="009015DA"/>
    <w:rsid w:val="009042DC"/>
    <w:rsid w:val="00904A0A"/>
    <w:rsid w:val="009052E9"/>
    <w:rsid w:val="00905BF1"/>
    <w:rsid w:val="0090636C"/>
    <w:rsid w:val="00911FF7"/>
    <w:rsid w:val="00912274"/>
    <w:rsid w:val="00912A85"/>
    <w:rsid w:val="00913749"/>
    <w:rsid w:val="009139AC"/>
    <w:rsid w:val="009143D4"/>
    <w:rsid w:val="0091449E"/>
    <w:rsid w:val="00914A4D"/>
    <w:rsid w:val="00915901"/>
    <w:rsid w:val="00920CD4"/>
    <w:rsid w:val="009219FA"/>
    <w:rsid w:val="00923CF0"/>
    <w:rsid w:val="00925C20"/>
    <w:rsid w:val="00926D3C"/>
    <w:rsid w:val="00927706"/>
    <w:rsid w:val="0092794F"/>
    <w:rsid w:val="009279F7"/>
    <w:rsid w:val="00930D73"/>
    <w:rsid w:val="009327B5"/>
    <w:rsid w:val="00932A18"/>
    <w:rsid w:val="009360A8"/>
    <w:rsid w:val="009400F7"/>
    <w:rsid w:val="009427DB"/>
    <w:rsid w:val="00942F12"/>
    <w:rsid w:val="00945A9D"/>
    <w:rsid w:val="00945C87"/>
    <w:rsid w:val="00945C8B"/>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391D"/>
    <w:rsid w:val="00973C13"/>
    <w:rsid w:val="00974B04"/>
    <w:rsid w:val="00975E5C"/>
    <w:rsid w:val="00977D1F"/>
    <w:rsid w:val="00980566"/>
    <w:rsid w:val="00982606"/>
    <w:rsid w:val="00983030"/>
    <w:rsid w:val="009842B1"/>
    <w:rsid w:val="00986DF2"/>
    <w:rsid w:val="00990C82"/>
    <w:rsid w:val="00993E08"/>
    <w:rsid w:val="009947F2"/>
    <w:rsid w:val="00994AFF"/>
    <w:rsid w:val="00997A0E"/>
    <w:rsid w:val="00997B8C"/>
    <w:rsid w:val="009A0740"/>
    <w:rsid w:val="009A0CEA"/>
    <w:rsid w:val="009A2CF9"/>
    <w:rsid w:val="009A31F6"/>
    <w:rsid w:val="009A388A"/>
    <w:rsid w:val="009A4F9E"/>
    <w:rsid w:val="009A5CF3"/>
    <w:rsid w:val="009A6C1B"/>
    <w:rsid w:val="009B05B7"/>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4475"/>
    <w:rsid w:val="009D474A"/>
    <w:rsid w:val="009D57F2"/>
    <w:rsid w:val="009D7267"/>
    <w:rsid w:val="009D738F"/>
    <w:rsid w:val="009E05B1"/>
    <w:rsid w:val="009E18AD"/>
    <w:rsid w:val="009E199A"/>
    <w:rsid w:val="009E20EE"/>
    <w:rsid w:val="009E3725"/>
    <w:rsid w:val="009E4942"/>
    <w:rsid w:val="009E5A9D"/>
    <w:rsid w:val="009E72CE"/>
    <w:rsid w:val="009E7EFC"/>
    <w:rsid w:val="009F0368"/>
    <w:rsid w:val="009F1761"/>
    <w:rsid w:val="009F197F"/>
    <w:rsid w:val="009F2899"/>
    <w:rsid w:val="009F3B11"/>
    <w:rsid w:val="009F3F4A"/>
    <w:rsid w:val="009F5788"/>
    <w:rsid w:val="009F6298"/>
    <w:rsid w:val="009F7950"/>
    <w:rsid w:val="00A00E80"/>
    <w:rsid w:val="00A03BB3"/>
    <w:rsid w:val="00A0456C"/>
    <w:rsid w:val="00A05565"/>
    <w:rsid w:val="00A07569"/>
    <w:rsid w:val="00A101BD"/>
    <w:rsid w:val="00A10237"/>
    <w:rsid w:val="00A112EA"/>
    <w:rsid w:val="00A1195E"/>
    <w:rsid w:val="00A12527"/>
    <w:rsid w:val="00A13804"/>
    <w:rsid w:val="00A14729"/>
    <w:rsid w:val="00A147B1"/>
    <w:rsid w:val="00A14C21"/>
    <w:rsid w:val="00A1590D"/>
    <w:rsid w:val="00A166E7"/>
    <w:rsid w:val="00A21809"/>
    <w:rsid w:val="00A21A8B"/>
    <w:rsid w:val="00A2237D"/>
    <w:rsid w:val="00A238A6"/>
    <w:rsid w:val="00A25A09"/>
    <w:rsid w:val="00A25D44"/>
    <w:rsid w:val="00A26645"/>
    <w:rsid w:val="00A266AC"/>
    <w:rsid w:val="00A26878"/>
    <w:rsid w:val="00A3126F"/>
    <w:rsid w:val="00A34796"/>
    <w:rsid w:val="00A34902"/>
    <w:rsid w:val="00A34934"/>
    <w:rsid w:val="00A35A5B"/>
    <w:rsid w:val="00A44036"/>
    <w:rsid w:val="00A44D64"/>
    <w:rsid w:val="00A44DF8"/>
    <w:rsid w:val="00A4573E"/>
    <w:rsid w:val="00A45BED"/>
    <w:rsid w:val="00A47D2E"/>
    <w:rsid w:val="00A47E44"/>
    <w:rsid w:val="00A50238"/>
    <w:rsid w:val="00A51C4E"/>
    <w:rsid w:val="00A51C86"/>
    <w:rsid w:val="00A53241"/>
    <w:rsid w:val="00A54DBA"/>
    <w:rsid w:val="00A57310"/>
    <w:rsid w:val="00A63090"/>
    <w:rsid w:val="00A635E3"/>
    <w:rsid w:val="00A648B0"/>
    <w:rsid w:val="00A66673"/>
    <w:rsid w:val="00A66860"/>
    <w:rsid w:val="00A672D2"/>
    <w:rsid w:val="00A70027"/>
    <w:rsid w:val="00A70079"/>
    <w:rsid w:val="00A70929"/>
    <w:rsid w:val="00A70B3E"/>
    <w:rsid w:val="00A74C60"/>
    <w:rsid w:val="00A75741"/>
    <w:rsid w:val="00A803D3"/>
    <w:rsid w:val="00A80829"/>
    <w:rsid w:val="00A8186F"/>
    <w:rsid w:val="00A82414"/>
    <w:rsid w:val="00A82D55"/>
    <w:rsid w:val="00A84B1E"/>
    <w:rsid w:val="00A86B28"/>
    <w:rsid w:val="00A9087A"/>
    <w:rsid w:val="00A90D8F"/>
    <w:rsid w:val="00A91109"/>
    <w:rsid w:val="00A92E83"/>
    <w:rsid w:val="00A941FB"/>
    <w:rsid w:val="00A945DD"/>
    <w:rsid w:val="00A95266"/>
    <w:rsid w:val="00AA0016"/>
    <w:rsid w:val="00AA1198"/>
    <w:rsid w:val="00AA18D5"/>
    <w:rsid w:val="00AA255B"/>
    <w:rsid w:val="00AA27D2"/>
    <w:rsid w:val="00AA523A"/>
    <w:rsid w:val="00AA65E4"/>
    <w:rsid w:val="00AA7182"/>
    <w:rsid w:val="00AA783A"/>
    <w:rsid w:val="00AA7FF7"/>
    <w:rsid w:val="00AB2CDA"/>
    <w:rsid w:val="00AB47F7"/>
    <w:rsid w:val="00AB5196"/>
    <w:rsid w:val="00AB54BA"/>
    <w:rsid w:val="00AB6864"/>
    <w:rsid w:val="00AB6A80"/>
    <w:rsid w:val="00AB6C05"/>
    <w:rsid w:val="00AC519F"/>
    <w:rsid w:val="00AC5212"/>
    <w:rsid w:val="00AC52EB"/>
    <w:rsid w:val="00AC5509"/>
    <w:rsid w:val="00AC5AD4"/>
    <w:rsid w:val="00AC60DF"/>
    <w:rsid w:val="00AC7997"/>
    <w:rsid w:val="00AD0961"/>
    <w:rsid w:val="00AD10ED"/>
    <w:rsid w:val="00AD1E32"/>
    <w:rsid w:val="00AD2626"/>
    <w:rsid w:val="00AD33D2"/>
    <w:rsid w:val="00AD3499"/>
    <w:rsid w:val="00AD36C5"/>
    <w:rsid w:val="00AD3DA4"/>
    <w:rsid w:val="00AD42E1"/>
    <w:rsid w:val="00AD62C1"/>
    <w:rsid w:val="00AD6760"/>
    <w:rsid w:val="00AD6B3B"/>
    <w:rsid w:val="00AD7B83"/>
    <w:rsid w:val="00AE168B"/>
    <w:rsid w:val="00AE27B8"/>
    <w:rsid w:val="00AE2F42"/>
    <w:rsid w:val="00AE3B6E"/>
    <w:rsid w:val="00AE44EE"/>
    <w:rsid w:val="00AE70E0"/>
    <w:rsid w:val="00AE7420"/>
    <w:rsid w:val="00AF08F0"/>
    <w:rsid w:val="00AF0C2C"/>
    <w:rsid w:val="00AF18C2"/>
    <w:rsid w:val="00AF2CA1"/>
    <w:rsid w:val="00AF5B08"/>
    <w:rsid w:val="00AF6718"/>
    <w:rsid w:val="00AF6DBD"/>
    <w:rsid w:val="00B018EC"/>
    <w:rsid w:val="00B02510"/>
    <w:rsid w:val="00B02517"/>
    <w:rsid w:val="00B03701"/>
    <w:rsid w:val="00B04BF7"/>
    <w:rsid w:val="00B050D5"/>
    <w:rsid w:val="00B0607A"/>
    <w:rsid w:val="00B10DF7"/>
    <w:rsid w:val="00B119F6"/>
    <w:rsid w:val="00B13318"/>
    <w:rsid w:val="00B152D0"/>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B37"/>
    <w:rsid w:val="00B51380"/>
    <w:rsid w:val="00B51D93"/>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B1D"/>
    <w:rsid w:val="00BA4E07"/>
    <w:rsid w:val="00BA52BE"/>
    <w:rsid w:val="00BA568B"/>
    <w:rsid w:val="00BA6777"/>
    <w:rsid w:val="00BA70AE"/>
    <w:rsid w:val="00BB06EF"/>
    <w:rsid w:val="00BB1E26"/>
    <w:rsid w:val="00BB3ABE"/>
    <w:rsid w:val="00BB49B8"/>
    <w:rsid w:val="00BB4F20"/>
    <w:rsid w:val="00BC386A"/>
    <w:rsid w:val="00BC4F19"/>
    <w:rsid w:val="00BC5C20"/>
    <w:rsid w:val="00BC5F13"/>
    <w:rsid w:val="00BC606B"/>
    <w:rsid w:val="00BD17EC"/>
    <w:rsid w:val="00BD2B9D"/>
    <w:rsid w:val="00BD55D6"/>
    <w:rsid w:val="00BD568D"/>
    <w:rsid w:val="00BD5736"/>
    <w:rsid w:val="00BD6886"/>
    <w:rsid w:val="00BD7ED6"/>
    <w:rsid w:val="00BE1996"/>
    <w:rsid w:val="00BE21BA"/>
    <w:rsid w:val="00BE228A"/>
    <w:rsid w:val="00BE2702"/>
    <w:rsid w:val="00BE2989"/>
    <w:rsid w:val="00BE4635"/>
    <w:rsid w:val="00BE6120"/>
    <w:rsid w:val="00BF2FD9"/>
    <w:rsid w:val="00BF4E04"/>
    <w:rsid w:val="00BF4E57"/>
    <w:rsid w:val="00BF4F5F"/>
    <w:rsid w:val="00BF6356"/>
    <w:rsid w:val="00BF6F9D"/>
    <w:rsid w:val="00C000EA"/>
    <w:rsid w:val="00C01D58"/>
    <w:rsid w:val="00C03979"/>
    <w:rsid w:val="00C04C73"/>
    <w:rsid w:val="00C05853"/>
    <w:rsid w:val="00C063BE"/>
    <w:rsid w:val="00C06B87"/>
    <w:rsid w:val="00C07992"/>
    <w:rsid w:val="00C10375"/>
    <w:rsid w:val="00C10480"/>
    <w:rsid w:val="00C11160"/>
    <w:rsid w:val="00C12236"/>
    <w:rsid w:val="00C12AA8"/>
    <w:rsid w:val="00C16717"/>
    <w:rsid w:val="00C202E9"/>
    <w:rsid w:val="00C20821"/>
    <w:rsid w:val="00C208E9"/>
    <w:rsid w:val="00C21528"/>
    <w:rsid w:val="00C22469"/>
    <w:rsid w:val="00C25178"/>
    <w:rsid w:val="00C2643A"/>
    <w:rsid w:val="00C2739E"/>
    <w:rsid w:val="00C30816"/>
    <w:rsid w:val="00C32E56"/>
    <w:rsid w:val="00C32ED6"/>
    <w:rsid w:val="00C32F61"/>
    <w:rsid w:val="00C3464B"/>
    <w:rsid w:val="00C35F11"/>
    <w:rsid w:val="00C36502"/>
    <w:rsid w:val="00C37268"/>
    <w:rsid w:val="00C44686"/>
    <w:rsid w:val="00C450AB"/>
    <w:rsid w:val="00C4637A"/>
    <w:rsid w:val="00C46AAA"/>
    <w:rsid w:val="00C4720C"/>
    <w:rsid w:val="00C47F7E"/>
    <w:rsid w:val="00C5176B"/>
    <w:rsid w:val="00C52A2D"/>
    <w:rsid w:val="00C52B2A"/>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5A5"/>
    <w:rsid w:val="00C85389"/>
    <w:rsid w:val="00C85CAE"/>
    <w:rsid w:val="00C87405"/>
    <w:rsid w:val="00C8746E"/>
    <w:rsid w:val="00C8762A"/>
    <w:rsid w:val="00C877AA"/>
    <w:rsid w:val="00C87D59"/>
    <w:rsid w:val="00C906F5"/>
    <w:rsid w:val="00C90A54"/>
    <w:rsid w:val="00C90B46"/>
    <w:rsid w:val="00C91BF6"/>
    <w:rsid w:val="00C92803"/>
    <w:rsid w:val="00C9391F"/>
    <w:rsid w:val="00C9626F"/>
    <w:rsid w:val="00CA21A5"/>
    <w:rsid w:val="00CA2882"/>
    <w:rsid w:val="00CA2B63"/>
    <w:rsid w:val="00CA2D7F"/>
    <w:rsid w:val="00CA338F"/>
    <w:rsid w:val="00CA42FD"/>
    <w:rsid w:val="00CA5681"/>
    <w:rsid w:val="00CA5BBF"/>
    <w:rsid w:val="00CA6266"/>
    <w:rsid w:val="00CA64A2"/>
    <w:rsid w:val="00CA650F"/>
    <w:rsid w:val="00CB03DE"/>
    <w:rsid w:val="00CB16E8"/>
    <w:rsid w:val="00CB1B87"/>
    <w:rsid w:val="00CB233E"/>
    <w:rsid w:val="00CB25DB"/>
    <w:rsid w:val="00CB2D3C"/>
    <w:rsid w:val="00CB3FFB"/>
    <w:rsid w:val="00CB6334"/>
    <w:rsid w:val="00CC045C"/>
    <w:rsid w:val="00CC0AF0"/>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F1894"/>
    <w:rsid w:val="00CF3CE9"/>
    <w:rsid w:val="00CF3FD5"/>
    <w:rsid w:val="00CF6AD9"/>
    <w:rsid w:val="00CF6E3D"/>
    <w:rsid w:val="00D005F8"/>
    <w:rsid w:val="00D00701"/>
    <w:rsid w:val="00D107B2"/>
    <w:rsid w:val="00D1095A"/>
    <w:rsid w:val="00D11DAD"/>
    <w:rsid w:val="00D145B4"/>
    <w:rsid w:val="00D14B03"/>
    <w:rsid w:val="00D14CD1"/>
    <w:rsid w:val="00D17F02"/>
    <w:rsid w:val="00D20C9A"/>
    <w:rsid w:val="00D2556F"/>
    <w:rsid w:val="00D25C25"/>
    <w:rsid w:val="00D26262"/>
    <w:rsid w:val="00D26EBF"/>
    <w:rsid w:val="00D277D6"/>
    <w:rsid w:val="00D27F77"/>
    <w:rsid w:val="00D27F8E"/>
    <w:rsid w:val="00D31521"/>
    <w:rsid w:val="00D31CF5"/>
    <w:rsid w:val="00D334BF"/>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7093"/>
    <w:rsid w:val="00D874EE"/>
    <w:rsid w:val="00D87A73"/>
    <w:rsid w:val="00D90284"/>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11EA"/>
    <w:rsid w:val="00DB287C"/>
    <w:rsid w:val="00DB338F"/>
    <w:rsid w:val="00DB3FC1"/>
    <w:rsid w:val="00DB4158"/>
    <w:rsid w:val="00DB436A"/>
    <w:rsid w:val="00DB5102"/>
    <w:rsid w:val="00DB5C3E"/>
    <w:rsid w:val="00DB73D7"/>
    <w:rsid w:val="00DC2519"/>
    <w:rsid w:val="00DC38AE"/>
    <w:rsid w:val="00DC4366"/>
    <w:rsid w:val="00DC6E27"/>
    <w:rsid w:val="00DC7219"/>
    <w:rsid w:val="00DD1018"/>
    <w:rsid w:val="00DD2F27"/>
    <w:rsid w:val="00DD3B90"/>
    <w:rsid w:val="00DD4461"/>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34C2"/>
    <w:rsid w:val="00DF3681"/>
    <w:rsid w:val="00DF3EA2"/>
    <w:rsid w:val="00DF6F60"/>
    <w:rsid w:val="00DF7965"/>
    <w:rsid w:val="00E001DD"/>
    <w:rsid w:val="00E00A5E"/>
    <w:rsid w:val="00E00ACD"/>
    <w:rsid w:val="00E20084"/>
    <w:rsid w:val="00E20B06"/>
    <w:rsid w:val="00E221A0"/>
    <w:rsid w:val="00E22208"/>
    <w:rsid w:val="00E22428"/>
    <w:rsid w:val="00E22E29"/>
    <w:rsid w:val="00E23120"/>
    <w:rsid w:val="00E24B9E"/>
    <w:rsid w:val="00E24FCC"/>
    <w:rsid w:val="00E25695"/>
    <w:rsid w:val="00E2608F"/>
    <w:rsid w:val="00E2626A"/>
    <w:rsid w:val="00E279E1"/>
    <w:rsid w:val="00E30364"/>
    <w:rsid w:val="00E30CD0"/>
    <w:rsid w:val="00E31A33"/>
    <w:rsid w:val="00E325F3"/>
    <w:rsid w:val="00E33527"/>
    <w:rsid w:val="00E338C0"/>
    <w:rsid w:val="00E33A8C"/>
    <w:rsid w:val="00E350DC"/>
    <w:rsid w:val="00E4010E"/>
    <w:rsid w:val="00E40300"/>
    <w:rsid w:val="00E412EB"/>
    <w:rsid w:val="00E41860"/>
    <w:rsid w:val="00E418B5"/>
    <w:rsid w:val="00E42D9F"/>
    <w:rsid w:val="00E444E1"/>
    <w:rsid w:val="00E45D66"/>
    <w:rsid w:val="00E4616C"/>
    <w:rsid w:val="00E47125"/>
    <w:rsid w:val="00E500B3"/>
    <w:rsid w:val="00E50E5D"/>
    <w:rsid w:val="00E52A0D"/>
    <w:rsid w:val="00E53F93"/>
    <w:rsid w:val="00E54094"/>
    <w:rsid w:val="00E56B44"/>
    <w:rsid w:val="00E60EA0"/>
    <w:rsid w:val="00E61214"/>
    <w:rsid w:val="00E613E2"/>
    <w:rsid w:val="00E6210F"/>
    <w:rsid w:val="00E624BA"/>
    <w:rsid w:val="00E62AE3"/>
    <w:rsid w:val="00E64945"/>
    <w:rsid w:val="00E65BFA"/>
    <w:rsid w:val="00E67C4B"/>
    <w:rsid w:val="00E70372"/>
    <w:rsid w:val="00E71678"/>
    <w:rsid w:val="00E71901"/>
    <w:rsid w:val="00E72D79"/>
    <w:rsid w:val="00E7364A"/>
    <w:rsid w:val="00E7393E"/>
    <w:rsid w:val="00E769EE"/>
    <w:rsid w:val="00E77104"/>
    <w:rsid w:val="00E80A7E"/>
    <w:rsid w:val="00E81408"/>
    <w:rsid w:val="00E81C85"/>
    <w:rsid w:val="00E82D53"/>
    <w:rsid w:val="00E833E2"/>
    <w:rsid w:val="00E85AF2"/>
    <w:rsid w:val="00E85F84"/>
    <w:rsid w:val="00E8658C"/>
    <w:rsid w:val="00E905C4"/>
    <w:rsid w:val="00E9140B"/>
    <w:rsid w:val="00E91C7F"/>
    <w:rsid w:val="00E91EB6"/>
    <w:rsid w:val="00E91F79"/>
    <w:rsid w:val="00E9226A"/>
    <w:rsid w:val="00E94421"/>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FD6"/>
    <w:rsid w:val="00EB7C5B"/>
    <w:rsid w:val="00EC0D8E"/>
    <w:rsid w:val="00EC0E60"/>
    <w:rsid w:val="00EC3C94"/>
    <w:rsid w:val="00EC4178"/>
    <w:rsid w:val="00EC584B"/>
    <w:rsid w:val="00EC5C94"/>
    <w:rsid w:val="00EC72A3"/>
    <w:rsid w:val="00ED0938"/>
    <w:rsid w:val="00ED0993"/>
    <w:rsid w:val="00ED13E0"/>
    <w:rsid w:val="00ED3A36"/>
    <w:rsid w:val="00ED3BFB"/>
    <w:rsid w:val="00ED4807"/>
    <w:rsid w:val="00ED6978"/>
    <w:rsid w:val="00ED7620"/>
    <w:rsid w:val="00EE185A"/>
    <w:rsid w:val="00EE2A21"/>
    <w:rsid w:val="00EE2ED3"/>
    <w:rsid w:val="00EE70DD"/>
    <w:rsid w:val="00EF1FAB"/>
    <w:rsid w:val="00EF43B2"/>
    <w:rsid w:val="00F008BE"/>
    <w:rsid w:val="00F00A47"/>
    <w:rsid w:val="00F014F4"/>
    <w:rsid w:val="00F0267E"/>
    <w:rsid w:val="00F0286A"/>
    <w:rsid w:val="00F033FE"/>
    <w:rsid w:val="00F05EAE"/>
    <w:rsid w:val="00F1134E"/>
    <w:rsid w:val="00F11AEC"/>
    <w:rsid w:val="00F130F6"/>
    <w:rsid w:val="00F13526"/>
    <w:rsid w:val="00F13B5B"/>
    <w:rsid w:val="00F14B94"/>
    <w:rsid w:val="00F15521"/>
    <w:rsid w:val="00F22F88"/>
    <w:rsid w:val="00F23E94"/>
    <w:rsid w:val="00F2657B"/>
    <w:rsid w:val="00F27DE0"/>
    <w:rsid w:val="00F31A73"/>
    <w:rsid w:val="00F32485"/>
    <w:rsid w:val="00F32D4B"/>
    <w:rsid w:val="00F35CD7"/>
    <w:rsid w:val="00F36E04"/>
    <w:rsid w:val="00F378D5"/>
    <w:rsid w:val="00F41BC0"/>
    <w:rsid w:val="00F43007"/>
    <w:rsid w:val="00F44D54"/>
    <w:rsid w:val="00F472D1"/>
    <w:rsid w:val="00F4767D"/>
    <w:rsid w:val="00F508F0"/>
    <w:rsid w:val="00F50C85"/>
    <w:rsid w:val="00F51224"/>
    <w:rsid w:val="00F5360C"/>
    <w:rsid w:val="00F54C73"/>
    <w:rsid w:val="00F551E1"/>
    <w:rsid w:val="00F6023E"/>
    <w:rsid w:val="00F613BF"/>
    <w:rsid w:val="00F630BC"/>
    <w:rsid w:val="00F63C42"/>
    <w:rsid w:val="00F63C93"/>
    <w:rsid w:val="00F63D8B"/>
    <w:rsid w:val="00F64D94"/>
    <w:rsid w:val="00F65467"/>
    <w:rsid w:val="00F66254"/>
    <w:rsid w:val="00F67822"/>
    <w:rsid w:val="00F72086"/>
    <w:rsid w:val="00F73112"/>
    <w:rsid w:val="00F7431A"/>
    <w:rsid w:val="00F747E3"/>
    <w:rsid w:val="00F74850"/>
    <w:rsid w:val="00F74B65"/>
    <w:rsid w:val="00F75C90"/>
    <w:rsid w:val="00F810C8"/>
    <w:rsid w:val="00F81327"/>
    <w:rsid w:val="00F8173B"/>
    <w:rsid w:val="00F836EA"/>
    <w:rsid w:val="00F85C9E"/>
    <w:rsid w:val="00F91653"/>
    <w:rsid w:val="00F9270F"/>
    <w:rsid w:val="00F93910"/>
    <w:rsid w:val="00F94A07"/>
    <w:rsid w:val="00F954E2"/>
    <w:rsid w:val="00F97631"/>
    <w:rsid w:val="00F97CB8"/>
    <w:rsid w:val="00FA0EDB"/>
    <w:rsid w:val="00FA1231"/>
    <w:rsid w:val="00FA1995"/>
    <w:rsid w:val="00FA1DBF"/>
    <w:rsid w:val="00FA4F1D"/>
    <w:rsid w:val="00FA60FA"/>
    <w:rsid w:val="00FA65B8"/>
    <w:rsid w:val="00FA7954"/>
    <w:rsid w:val="00FB0003"/>
    <w:rsid w:val="00FB0DF3"/>
    <w:rsid w:val="00FB31B6"/>
    <w:rsid w:val="00FB3E84"/>
    <w:rsid w:val="00FB6779"/>
    <w:rsid w:val="00FB7E6A"/>
    <w:rsid w:val="00FC0937"/>
    <w:rsid w:val="00FC193B"/>
    <w:rsid w:val="00FC3626"/>
    <w:rsid w:val="00FC4F69"/>
    <w:rsid w:val="00FC5F51"/>
    <w:rsid w:val="00FD0076"/>
    <w:rsid w:val="00FD1653"/>
    <w:rsid w:val="00FD1B63"/>
    <w:rsid w:val="00FD1E25"/>
    <w:rsid w:val="00FD2192"/>
    <w:rsid w:val="00FD22F4"/>
    <w:rsid w:val="00FD512E"/>
    <w:rsid w:val="00FD5BBA"/>
    <w:rsid w:val="00FE0E9C"/>
    <w:rsid w:val="00FE1F95"/>
    <w:rsid w:val="00FE2E24"/>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9"/>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5782</Words>
  <Characters>32962</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38667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2021-08-17T10:44:00Z</dcterms:created>
  <dcterms:modified xsi:type="dcterms:W3CDTF">2022-04-12T06:28:00Z</dcterms:modified>
</cp:coreProperties>
</file>