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4702FB" w:rsidRDefault="004702FB" w:rsidP="006975C6">
      <w:pPr>
        <w:pStyle w:val="Paragraf"/>
        <w:rPr>
          <w:rFonts w:ascii="Arial" w:hAnsi="Arial" w:cs="Arial"/>
        </w:rPr>
      </w:pPr>
    </w:p>
    <w:p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16-09/22</w:t>
      </w:r>
    </w:p>
    <w:p w:rsidR="00FB3258" w:rsidRPr="006F1DA5" w:rsidRDefault="00FB3258" w:rsidP="00FC2646">
      <w:pPr>
        <w:pStyle w:val="Paragraf"/>
        <w:tabs>
          <w:tab w:val="right" w:pos="9070"/>
        </w:tabs>
        <w:rPr>
          <w:rFonts w:ascii="Arial" w:hAnsi="Arial" w:cs="Arial"/>
        </w:rPr>
      </w:pPr>
      <w:r w:rsidRPr="006F1DA5">
        <w:rPr>
          <w:rFonts w:ascii="Arial" w:hAnsi="Arial" w:cs="Arial"/>
        </w:rPr>
        <w:t>Datum: 14.04.2022</w:t>
      </w:r>
      <w:r w:rsidR="00FC2646" w:rsidRPr="006F1DA5">
        <w:rPr>
          <w:rFonts w:ascii="Arial" w:hAnsi="Arial" w:cs="Arial"/>
        </w:rPr>
        <w:tab/>
      </w:r>
    </w:p>
    <w:p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p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RAZKUŽILA</w:t>
            </w:r>
          </w:p>
        </w:tc>
      </w:tr>
    </w:tbl>
    <w:p w:rsidR="00FB3258" w:rsidRPr="006F1DA5" w:rsidRDefault="00FB3258" w:rsidP="006975C6">
      <w:pPr>
        <w:pStyle w:val="Paragraf"/>
        <w:rPr>
          <w:rFonts w:ascii="Arial" w:hAnsi="Arial" w:cs="Arial"/>
        </w:rPr>
      </w:pPr>
    </w:p>
    <w:p w:rsidR="00FB3258" w:rsidRPr="006F1DA5" w:rsidRDefault="00FB3258" w:rsidP="006975C6">
      <w:pPr>
        <w:pStyle w:val="Paragraf"/>
        <w:rPr>
          <w:rFonts w:ascii="Arial" w:hAnsi="Arial" w:cs="Arial"/>
        </w:rPr>
      </w:pPr>
      <w:r w:rsidRPr="006F1DA5">
        <w:rPr>
          <w:rFonts w:ascii="Arial" w:hAnsi="Arial" w:cs="Arial"/>
        </w:rPr>
        <w:t>Zaporedna številka: 16-09/22</w:t>
      </w:r>
    </w:p>
    <w:p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rsidR="00337E4D" w:rsidRDefault="00337E4D">
      <w:pPr>
        <w:rPr>
          <w:rFonts w:ascii="Arial" w:hAnsi="Arial" w:cs="Arial"/>
          <w:sz w:val="18"/>
          <w:szCs w:val="18"/>
        </w:rPr>
      </w:pPr>
    </w:p>
    <w:p w:rsidR="00960022" w:rsidRDefault="00E55B9D">
      <w:pPr>
        <w:rPr>
          <w:rFonts w:ascii="Arial" w:hAnsi="Arial" w:cs="Arial"/>
          <w:sz w:val="18"/>
          <w:szCs w:val="18"/>
        </w:rPr>
      </w:pPr>
      <w:r>
        <w:rPr>
          <w:rFonts w:ascii="Arial" w:hAnsi="Arial" w:cs="Arial"/>
        </w:rPr>
        <w:br w:type="page"/>
      </w:r>
    </w:p>
    <w:p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5D7DA1" w:rsidRPr="002B6779" w:rsidRDefault="005D7DA1" w:rsidP="005D7DA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rsidR="005D7DA1" w:rsidRPr="00D36F2E" w:rsidRDefault="005D7DA1" w:rsidP="005D7DA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rsidR="00451FFF" w:rsidRDefault="005D7DA1">
      <w:pPr>
        <w:spacing w:before="225" w:after="225" w:line="240" w:lineRule="auto"/>
        <w:jc w:val="both"/>
      </w:pPr>
      <w:r>
        <w:rPr>
          <w:rFonts w:ascii="Arial" w:hAnsi="Arial" w:cs="Arial"/>
          <w:color w:val="000000"/>
          <w:sz w:val="18"/>
          <w:szCs w:val="18"/>
        </w:rPr>
        <w:t>Sukcesivni nakup razkužil za obdobje 28 mesecev, brez odpiranja konkurence.</w:t>
      </w:r>
    </w:p>
    <w:p w:rsidR="00451FFF" w:rsidRDefault="005D7DA1">
      <w:pPr>
        <w:spacing w:before="225" w:after="225" w:line="240" w:lineRule="auto"/>
        <w:jc w:val="both"/>
      </w:pPr>
      <w:r>
        <w:rPr>
          <w:rFonts w:ascii="Arial" w:hAnsi="Arial" w:cs="Arial"/>
          <w:color w:val="000000"/>
          <w:sz w:val="18"/>
          <w:szCs w:val="18"/>
        </w:rPr>
        <w:t>Na podlagi Zakona o javnem naročanju (ZJN-3, Uradni list RS, št. 91/15,  14/18, 121/21 in 10/22), SPLOŠNA BOLNIŠNICA NOVO MESTO, Šmihelska cesta 1, 8000 Novo mesto (v nadaljevanju: naročnik), vabi zainteresirane ponudnike, da predložijo svojo pisno ponudbo v skladu s to razpisno dokumentacijo in sodelujejo v postopku oddaje javnega naročila.</w:t>
      </w:r>
    </w:p>
    <w:p w:rsidR="00451FFF" w:rsidRDefault="005D7DA1">
      <w:pPr>
        <w:spacing w:before="225" w:after="225" w:line="240" w:lineRule="auto"/>
        <w:jc w:val="both"/>
      </w:pPr>
      <w:r>
        <w:rPr>
          <w:rFonts w:ascii="Arial" w:hAnsi="Arial" w:cs="Arial"/>
          <w:color w:val="000000"/>
          <w:sz w:val="18"/>
          <w:szCs w:val="18"/>
        </w:rPr>
        <w:t>Predmet javnega naročila je: RAZKUŽILA.</w:t>
      </w:r>
    </w:p>
    <w:p w:rsidR="00451FFF" w:rsidRDefault="005D7DA1">
      <w:pPr>
        <w:spacing w:before="225" w:after="225" w:line="240" w:lineRule="auto"/>
        <w:jc w:val="both"/>
      </w:pPr>
      <w:r>
        <w:rPr>
          <w:rFonts w:ascii="Arial" w:hAnsi="Arial" w:cs="Arial"/>
          <w:color w:val="000000"/>
          <w:sz w:val="18"/>
          <w:szCs w:val="18"/>
        </w:rPr>
        <w:t>Delitev naročila na sklope. Podrobnejše informacije o sklopih se nahajajo v poglavju Sklopi.</w:t>
      </w:r>
    </w:p>
    <w:p w:rsidR="00451FFF" w:rsidRDefault="005D7DA1">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rsidR="005D7DA1" w:rsidRDefault="005D7DA1" w:rsidP="005D7DA1">
      <w:pPr>
        <w:pStyle w:val="Paragraf"/>
        <w:rPr>
          <w:rFonts w:ascii="Arial" w:hAnsi="Arial" w:cs="Arial"/>
        </w:rPr>
      </w:pPr>
      <w:r w:rsidRPr="00445A62">
        <w:rPr>
          <w:rFonts w:ascii="Arial" w:hAnsi="Arial" w:cs="Arial"/>
        </w:rPr>
        <w:t>Naročnik je predvidel, da se bo javno naročilo izvedlo skladno z načrtovanim terminskim načrtom:</w:t>
      </w:r>
    </w:p>
    <w:tbl>
      <w:tblPr>
        <w:tblW w:w="5000" w:type="pct"/>
        <w:tblInd w:w="108" w:type="dxa"/>
        <w:tblLook w:val="04A0" w:firstRow="1" w:lastRow="0" w:firstColumn="1" w:lastColumn="0" w:noHBand="0" w:noVBand="1"/>
      </w:tblPr>
      <w:tblGrid>
        <w:gridCol w:w="4781"/>
        <w:gridCol w:w="4277"/>
      </w:tblGrid>
      <w:tr w:rsidR="00451FFF">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51FFF" w:rsidRDefault="005D7DA1">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51FFF" w:rsidRDefault="005D7DA1">
            <w:pPr>
              <w:jc w:val="right"/>
            </w:pPr>
            <w:r>
              <w:rPr>
                <w:rFonts w:ascii="Arial" w:hAnsi="Arial" w:cs="Arial"/>
                <w:b/>
                <w:bCs/>
                <w:color w:val="000000"/>
                <w:position w:val="-2"/>
                <w:sz w:val="18"/>
                <w:szCs w:val="18"/>
                <w:shd w:val="clear" w:color="auto" w:fill="D1D1D1"/>
              </w:rPr>
              <w:t>Datumi</w:t>
            </w:r>
          </w:p>
        </w:tc>
      </w:tr>
      <w:tr w:rsidR="00451FFF">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sidP="00235A9E">
            <w:pPr>
              <w:jc w:val="right"/>
            </w:pPr>
            <w:r>
              <w:rPr>
                <w:rFonts w:ascii="Arial" w:hAnsi="Arial" w:cs="Arial"/>
                <w:color w:val="000000"/>
                <w:position w:val="-2"/>
                <w:sz w:val="18"/>
                <w:szCs w:val="18"/>
              </w:rPr>
              <w:t xml:space="preserve">do </w:t>
            </w:r>
            <w:r w:rsidR="00235A9E">
              <w:rPr>
                <w:rFonts w:ascii="Arial" w:hAnsi="Arial" w:cs="Arial"/>
                <w:color w:val="000000"/>
                <w:position w:val="-2"/>
                <w:sz w:val="18"/>
                <w:szCs w:val="18"/>
              </w:rPr>
              <w:t>1</w:t>
            </w:r>
            <w:r>
              <w:rPr>
                <w:rFonts w:ascii="Arial" w:hAnsi="Arial" w:cs="Arial"/>
                <w:color w:val="000000"/>
                <w:position w:val="-2"/>
                <w:sz w:val="18"/>
                <w:szCs w:val="18"/>
              </w:rPr>
              <w:t>3.05.2022 do 09:00</w:t>
            </w:r>
          </w:p>
        </w:tc>
      </w:tr>
      <w:tr w:rsidR="00451FFF">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right"/>
            </w:pPr>
            <w:r>
              <w:rPr>
                <w:rFonts w:ascii="Arial" w:hAnsi="Arial" w:cs="Arial"/>
                <w:color w:val="000000"/>
                <w:position w:val="-2"/>
                <w:sz w:val="18"/>
                <w:szCs w:val="18"/>
              </w:rPr>
              <w:t xml:space="preserve">do </w:t>
            </w:r>
            <w:r w:rsidR="00235A9E" w:rsidRPr="00235A9E">
              <w:rPr>
                <w:rFonts w:ascii="Arial" w:hAnsi="Arial" w:cs="Arial"/>
                <w:color w:val="000000"/>
                <w:position w:val="-2"/>
                <w:sz w:val="18"/>
                <w:szCs w:val="18"/>
              </w:rPr>
              <w:t>23.05.2022</w:t>
            </w:r>
            <w:r>
              <w:rPr>
                <w:rFonts w:ascii="Arial" w:hAnsi="Arial" w:cs="Arial"/>
                <w:color w:val="000000"/>
                <w:position w:val="-2"/>
                <w:sz w:val="18"/>
                <w:szCs w:val="18"/>
              </w:rPr>
              <w:t xml:space="preserve"> do 09:00</w:t>
            </w:r>
          </w:p>
        </w:tc>
      </w:tr>
      <w:tr w:rsidR="00451FFF">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235A9E" w:rsidP="00235A9E">
            <w:pPr>
              <w:jc w:val="right"/>
            </w:pPr>
            <w:r w:rsidRPr="00235A9E">
              <w:rPr>
                <w:rFonts w:ascii="Arial" w:hAnsi="Arial" w:cs="Arial"/>
                <w:color w:val="000000"/>
                <w:position w:val="-2"/>
                <w:sz w:val="18"/>
                <w:szCs w:val="18"/>
              </w:rPr>
              <w:t>23.05.2022</w:t>
            </w:r>
            <w:r>
              <w:rPr>
                <w:rFonts w:ascii="Arial" w:hAnsi="Arial" w:cs="Arial"/>
                <w:color w:val="000000"/>
                <w:position w:val="-2"/>
                <w:sz w:val="18"/>
                <w:szCs w:val="18"/>
              </w:rPr>
              <w:t xml:space="preserve"> </w:t>
            </w:r>
            <w:r w:rsidR="005D7DA1">
              <w:rPr>
                <w:rFonts w:ascii="Arial" w:hAnsi="Arial" w:cs="Arial"/>
                <w:color w:val="000000"/>
                <w:position w:val="-2"/>
                <w:sz w:val="18"/>
                <w:szCs w:val="18"/>
              </w:rPr>
              <w:t>ob 1</w:t>
            </w:r>
            <w:r>
              <w:rPr>
                <w:rFonts w:ascii="Arial" w:hAnsi="Arial" w:cs="Arial"/>
                <w:color w:val="000000"/>
                <w:position w:val="-2"/>
                <w:sz w:val="18"/>
                <w:szCs w:val="18"/>
              </w:rPr>
              <w:t>2</w:t>
            </w:r>
            <w:r w:rsidR="005D7DA1">
              <w:rPr>
                <w:rFonts w:ascii="Arial" w:hAnsi="Arial" w:cs="Arial"/>
                <w:color w:val="000000"/>
                <w:position w:val="-2"/>
                <w:sz w:val="18"/>
                <w:szCs w:val="18"/>
              </w:rPr>
              <w:t>:00</w:t>
            </w:r>
          </w:p>
        </w:tc>
      </w:tr>
    </w:tbl>
    <w:p w:rsidR="005D7DA1" w:rsidRDefault="005D7DA1" w:rsidP="005D7DA1">
      <w:pPr>
        <w:pStyle w:val="Paragraf"/>
        <w:spacing w:line="240" w:lineRule="auto"/>
        <w:rPr>
          <w:rFonts w:ascii="Arial" w:hAnsi="Arial" w:cs="Arial"/>
        </w:rPr>
      </w:pPr>
    </w:p>
    <w:p w:rsidR="005D7DA1" w:rsidRPr="008806CE" w:rsidRDefault="005D7DA1" w:rsidP="005D7DA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rsidR="005D7DA1" w:rsidRDefault="005D7DA1" w:rsidP="005D7DA1">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Marija Žefran</w:t>
      </w:r>
    </w:p>
    <w:p w:rsidR="005D7DA1" w:rsidRDefault="005D7DA1" w:rsidP="005D7DA1">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marija.zefran@sb-nm.si</w:t>
      </w:r>
    </w:p>
    <w:p w:rsidR="005D7DA1" w:rsidRDefault="005D7DA1" w:rsidP="005D7DA1">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07 39 16 170</w:t>
      </w:r>
    </w:p>
    <w:p w:rsidR="00451FFF" w:rsidRDefault="005D7DA1">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5D7DA1" w:rsidRPr="008806CE" w:rsidRDefault="005D7DA1" w:rsidP="005D7DA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rsidR="005D7DA1" w:rsidRDefault="005D7DA1" w:rsidP="005D7DA1">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W w:w="0" w:type="auto"/>
        <w:tblInd w:w="108" w:type="dxa"/>
        <w:tblLook w:val="04A0" w:firstRow="1" w:lastRow="0" w:firstColumn="1" w:lastColumn="0" w:noHBand="0" w:noVBand="1"/>
      </w:tblPr>
      <w:tblGrid>
        <w:gridCol w:w="4509"/>
      </w:tblGrid>
      <w:tr w:rsidR="00451FFF">
        <w:tc>
          <w:tcPr>
            <w:tcW w:w="0" w:type="auto"/>
            <w:tcMar>
              <w:top w:w="0" w:type="auto"/>
              <w:bottom w:w="0" w:type="auto"/>
            </w:tcMar>
          </w:tcPr>
          <w:p w:rsidR="00451FFF" w:rsidRDefault="005D7DA1" w:rsidP="0031581F">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rsidR="00451FFF" w:rsidRDefault="005D7DA1">
      <w:pPr>
        <w:spacing w:before="225" w:after="225" w:line="240" w:lineRule="auto"/>
        <w:jc w:val="both"/>
      </w:pPr>
      <w:r>
        <w:rPr>
          <w:rFonts w:ascii="Arial" w:hAnsi="Arial" w:cs="Arial"/>
          <w:color w:val="000000"/>
          <w:sz w:val="18"/>
          <w:szCs w:val="18"/>
        </w:rPr>
        <w:lastRenderedPageBreak/>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rsidR="00451FFF" w:rsidRDefault="005D7DA1">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rsidR="00451FFF" w:rsidRDefault="005D7DA1">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rsidR="00451FFF" w:rsidRDefault="005D7DA1">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rsidR="00451FFF" w:rsidRDefault="005D7DA1">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451FFF" w:rsidRDefault="005D7DA1">
      <w:pPr>
        <w:spacing w:before="225" w:after="225" w:line="240" w:lineRule="auto"/>
        <w:jc w:val="both"/>
      </w:pPr>
      <w:r>
        <w:rPr>
          <w:rFonts w:ascii="Arial" w:hAnsi="Arial" w:cs="Arial"/>
          <w:color w:val="000000"/>
          <w:sz w:val="18"/>
          <w:szCs w:val="18"/>
        </w:rPr>
        <w:t>Po preteku roka za predložitev ponudb ponudbe ne bo več mogoče oddati.</w:t>
      </w:r>
    </w:p>
    <w:p w:rsidR="005D7DA1" w:rsidRPr="008806CE" w:rsidRDefault="005D7DA1" w:rsidP="005D7DA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rsidR="005D7DA1" w:rsidRPr="00445A62" w:rsidRDefault="005D7DA1" w:rsidP="005D7DA1">
      <w:pPr>
        <w:spacing w:before="120" w:after="120"/>
        <w:jc w:val="both"/>
        <w:rPr>
          <w:rFonts w:ascii="Arial" w:hAnsi="Arial" w:cs="Arial"/>
          <w:sz w:val="18"/>
          <w:szCs w:val="18"/>
        </w:rPr>
      </w:pPr>
      <w:r>
        <w:rPr>
          <w:rFonts w:ascii="Arial" w:hAnsi="Arial" w:cs="Arial"/>
          <w:sz w:val="18"/>
          <w:szCs w:val="18"/>
        </w:rPr>
        <w:t>Odpiranje ponudb je javno in bo potekalo na naslovu:</w:t>
      </w:r>
    </w:p>
    <w:p w:rsidR="005D7DA1" w:rsidRPr="00445A62" w:rsidRDefault="005D7DA1" w:rsidP="005D7DA1">
      <w:pPr>
        <w:spacing w:before="120" w:after="120"/>
        <w:jc w:val="both"/>
        <w:rPr>
          <w:rFonts w:ascii="Arial" w:hAnsi="Arial" w:cs="Arial"/>
          <w:b/>
          <w:sz w:val="18"/>
          <w:szCs w:val="18"/>
        </w:rPr>
      </w:pPr>
      <w:r>
        <w:rPr>
          <w:rFonts w:ascii="Arial" w:hAnsi="Arial" w:cs="Arial"/>
          <w:b/>
          <w:sz w:val="18"/>
          <w:szCs w:val="18"/>
        </w:rPr>
        <w:t>Spletna aplikacija e-Oddaja</w:t>
      </w:r>
    </w:p>
    <w:p w:rsidR="00451FFF" w:rsidRDefault="005D7DA1">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rsidR="005D7DA1" w:rsidRPr="008806CE" w:rsidRDefault="005D7DA1" w:rsidP="005D7DA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rsidR="005D7DA1" w:rsidRPr="00445A62" w:rsidRDefault="005D7DA1" w:rsidP="005D7DA1">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rsidR="00451FFF" w:rsidRDefault="005D7DA1">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5D7DA1" w:rsidRPr="008806CE" w:rsidRDefault="005D7DA1" w:rsidP="005D7DA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rsidR="005D7DA1" w:rsidRPr="00445A62" w:rsidRDefault="005D7DA1" w:rsidP="005D7DA1">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rsidR="00451FFF" w:rsidRDefault="005D7DA1">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5D7DA1" w:rsidRPr="008806CE" w:rsidRDefault="005D7DA1" w:rsidP="005D7DA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rsidR="00451FFF" w:rsidRDefault="005D7DA1">
      <w:pPr>
        <w:spacing w:before="225" w:after="225" w:line="240" w:lineRule="auto"/>
        <w:jc w:val="both"/>
      </w:pPr>
      <w:r>
        <w:rPr>
          <w:rFonts w:ascii="Arial" w:hAnsi="Arial" w:cs="Arial"/>
          <w:color w:val="000000"/>
          <w:sz w:val="18"/>
          <w:szCs w:val="18"/>
        </w:rPr>
        <w:t>Način postavljanja zahtev za pojasnila:</w:t>
      </w:r>
    </w:p>
    <w:tbl>
      <w:tblPr>
        <w:tblW w:w="0" w:type="auto"/>
        <w:tblInd w:w="108" w:type="dxa"/>
        <w:tblLook w:val="04A0" w:firstRow="1" w:lastRow="0" w:firstColumn="1" w:lastColumn="0" w:noHBand="0" w:noVBand="1"/>
      </w:tblPr>
      <w:tblGrid>
        <w:gridCol w:w="2507"/>
      </w:tblGrid>
      <w:tr w:rsidR="00451FFF">
        <w:tc>
          <w:tcPr>
            <w:tcW w:w="0" w:type="auto"/>
            <w:tcMar>
              <w:top w:w="0" w:type="auto"/>
              <w:bottom w:w="0" w:type="auto"/>
            </w:tcMar>
          </w:tcPr>
          <w:p w:rsidR="00451FFF" w:rsidRDefault="005D7DA1" w:rsidP="0031581F">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rsidR="00451FFF" w:rsidRDefault="005D7DA1">
      <w:pPr>
        <w:spacing w:before="225" w:after="225" w:line="240" w:lineRule="auto"/>
        <w:jc w:val="both"/>
      </w:pPr>
      <w:r>
        <w:rPr>
          <w:rFonts w:ascii="Arial" w:hAnsi="Arial" w:cs="Arial"/>
          <w:color w:val="000000"/>
          <w:sz w:val="18"/>
          <w:szCs w:val="18"/>
        </w:rPr>
        <w:lastRenderedPageBreak/>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rsidR="00451FFF" w:rsidRDefault="005D7DA1">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rsidR="005D7DA1" w:rsidRPr="00BB1848" w:rsidRDefault="005D7DA1" w:rsidP="005D7DA1">
      <w:pPr>
        <w:pStyle w:val="Paragraf"/>
        <w:spacing w:before="0" w:after="0"/>
        <w:rPr>
          <w:rFonts w:cs="Arial"/>
        </w:rPr>
      </w:pPr>
    </w:p>
    <w:p w:rsidR="005D7DA1" w:rsidRPr="00445A62" w:rsidRDefault="005D7DA1" w:rsidP="005D7DA1">
      <w:pPr>
        <w:pStyle w:val="Paragraf"/>
        <w:spacing w:before="0" w:after="0"/>
        <w:jc w:val="both"/>
        <w:rPr>
          <w:rFonts w:ascii="Arial" w:hAnsi="Arial" w:cs="Arial"/>
        </w:rPr>
      </w:pPr>
    </w:p>
    <w:p w:rsidR="005D7DA1" w:rsidRDefault="005D7DA1">
      <w:pPr>
        <w:spacing w:after="0" w:line="240" w:lineRule="auto"/>
        <w:rPr>
          <w:rFonts w:ascii="Arial" w:hAnsi="Arial" w:cs="Arial"/>
          <w:color w:val="000000"/>
          <w:sz w:val="18"/>
          <w:szCs w:val="18"/>
        </w:rPr>
      </w:pPr>
      <w:r>
        <w:rPr>
          <w:rFonts w:ascii="Arial" w:hAnsi="Arial" w:cs="Arial"/>
          <w:color w:val="000000"/>
          <w:sz w:val="18"/>
          <w:szCs w:val="18"/>
        </w:rPr>
        <w:t>Datum: 14.04.2022</w:t>
      </w:r>
    </w:p>
    <w:p w:rsidR="00451FFF" w:rsidRDefault="005D7DA1">
      <w:pPr>
        <w:spacing w:after="0" w:line="240" w:lineRule="auto"/>
        <w:rPr>
          <w:rFonts w:ascii="Arial" w:hAnsi="Arial" w:cs="Arial"/>
          <w:color w:val="000000"/>
          <w:sz w:val="18"/>
          <w:szCs w:val="18"/>
        </w:rPr>
      </w:pPr>
      <w:r>
        <w:rPr>
          <w:rFonts w:ascii="Arial" w:hAnsi="Arial" w:cs="Arial"/>
          <w:color w:val="000000"/>
          <w:sz w:val="18"/>
          <w:szCs w:val="18"/>
        </w:rPr>
        <w:br/>
        <w:t>Kraj: Novo mesto</w:t>
      </w:r>
    </w:p>
    <w:p w:rsidR="005D7DA1" w:rsidRDefault="005D7DA1">
      <w:pPr>
        <w:spacing w:after="0" w:line="240" w:lineRule="auto"/>
        <w:rPr>
          <w:rFonts w:ascii="Arial" w:hAnsi="Arial" w:cs="Arial"/>
          <w:color w:val="000000"/>
          <w:sz w:val="18"/>
          <w:szCs w:val="18"/>
        </w:rPr>
      </w:pPr>
    </w:p>
    <w:p w:rsidR="005D7DA1" w:rsidRDefault="005D7DA1">
      <w:pPr>
        <w:spacing w:after="0" w:line="240" w:lineRule="auto"/>
        <w:rPr>
          <w:rFonts w:ascii="Arial" w:hAnsi="Arial" w:cs="Arial"/>
          <w:color w:val="000000"/>
          <w:sz w:val="18"/>
          <w:szCs w:val="18"/>
        </w:rPr>
      </w:pPr>
    </w:p>
    <w:p w:rsidR="005D7DA1" w:rsidRDefault="005D7DA1">
      <w:pPr>
        <w:spacing w:after="0" w:line="240" w:lineRule="auto"/>
        <w:rPr>
          <w:rFonts w:ascii="Arial" w:hAnsi="Arial" w:cs="Arial"/>
          <w:color w:val="000000"/>
          <w:sz w:val="18"/>
          <w:szCs w:val="18"/>
        </w:rPr>
      </w:pPr>
    </w:p>
    <w:p w:rsidR="005D7DA1" w:rsidRDefault="005D7DA1">
      <w:pPr>
        <w:spacing w:after="0" w:line="240" w:lineRule="auto"/>
        <w:rPr>
          <w:rFonts w:ascii="Arial" w:hAnsi="Arial" w:cs="Arial"/>
          <w:color w:val="000000"/>
          <w:sz w:val="18"/>
          <w:szCs w:val="18"/>
        </w:rPr>
      </w:pPr>
    </w:p>
    <w:p w:rsidR="005D7DA1" w:rsidRDefault="005D7DA1">
      <w:pPr>
        <w:spacing w:after="0" w:line="240" w:lineRule="auto"/>
        <w:rPr>
          <w:rFonts w:ascii="Arial" w:hAnsi="Arial" w:cs="Arial"/>
          <w:color w:val="000000"/>
          <w:sz w:val="18"/>
          <w:szCs w:val="18"/>
        </w:rPr>
      </w:pPr>
    </w:p>
    <w:p w:rsidR="005D7DA1" w:rsidRDefault="005D7DA1">
      <w:pPr>
        <w:spacing w:after="0" w:line="240" w:lineRule="auto"/>
      </w:pPr>
    </w:p>
    <w:tbl>
      <w:tblPr>
        <w:tblW w:w="5000" w:type="pct"/>
        <w:tblInd w:w="108" w:type="dxa"/>
        <w:tblLook w:val="04A0" w:firstRow="1" w:lastRow="0" w:firstColumn="1" w:lastColumn="0" w:noHBand="0" w:noVBand="1"/>
      </w:tblPr>
      <w:tblGrid>
        <w:gridCol w:w="5140"/>
        <w:gridCol w:w="3930"/>
      </w:tblGrid>
      <w:tr w:rsidR="00451FFF">
        <w:trPr>
          <w:cantSplit/>
        </w:trPr>
        <w:tc>
          <w:tcPr>
            <w:tcW w:w="0" w:type="auto"/>
            <w:tcMar>
              <w:top w:w="135" w:type="dxa"/>
              <w:bottom w:w="135" w:type="dxa"/>
            </w:tcMar>
            <w:vAlign w:val="center"/>
          </w:tcPr>
          <w:p w:rsidR="00451FFF" w:rsidRDefault="005D7DA1">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rsidR="00451FFF" w:rsidRDefault="005D7DA1">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rsidR="00451FFF" w:rsidRDefault="00451FFF">
      <w:pPr>
        <w:pageBreakBefore/>
        <w:spacing w:before="225" w:after="225" w:line="240" w:lineRule="auto"/>
        <w:jc w:val="both"/>
      </w:pPr>
    </w:p>
    <w:tbl>
      <w:tblPr>
        <w:tblW w:w="5000" w:type="pct"/>
        <w:tblInd w:w="108" w:type="dxa"/>
        <w:tblLook w:val="04A0" w:firstRow="1" w:lastRow="0" w:firstColumn="1" w:lastColumn="0" w:noHBand="0" w:noVBand="1"/>
      </w:tblPr>
      <w:tblGrid>
        <w:gridCol w:w="1814"/>
        <w:gridCol w:w="7256"/>
      </w:tblGrid>
      <w:tr w:rsidR="00451FFF">
        <w:tc>
          <w:tcPr>
            <w:tcW w:w="0" w:type="auto"/>
            <w:tcMar>
              <w:top w:w="135" w:type="dxa"/>
              <w:bottom w:w="135" w:type="dxa"/>
            </w:tcMar>
            <w:vAlign w:val="center"/>
          </w:tcPr>
          <w:p w:rsidR="00451FFF" w:rsidRDefault="00451FFF"/>
        </w:tc>
        <w:tc>
          <w:tcPr>
            <w:tcW w:w="4000" w:type="pct"/>
            <w:shd w:val="clear" w:color="auto" w:fill="3E8BC9"/>
            <w:tcMar>
              <w:top w:w="135" w:type="dxa"/>
              <w:bottom w:w="135" w:type="dxa"/>
            </w:tcMar>
            <w:vAlign w:val="center"/>
          </w:tcPr>
          <w:p w:rsidR="00451FFF" w:rsidRDefault="005D7DA1">
            <w:r>
              <w:rPr>
                <w:rFonts w:ascii="Arial" w:hAnsi="Arial" w:cs="Arial"/>
                <w:color w:val="FFFFFF"/>
                <w:position w:val="-2"/>
                <w:sz w:val="18"/>
                <w:szCs w:val="18"/>
                <w:shd w:val="clear" w:color="auto" w:fill="3E8BC9"/>
              </w:rPr>
              <w:t>Sklopi</w:t>
            </w:r>
          </w:p>
        </w:tc>
      </w:tr>
    </w:tbl>
    <w:p w:rsidR="00451FFF" w:rsidRDefault="005D7DA1">
      <w:pPr>
        <w:spacing w:before="225" w:after="225" w:line="240" w:lineRule="auto"/>
        <w:jc w:val="both"/>
      </w:pPr>
      <w:r>
        <w:rPr>
          <w:rFonts w:ascii="Arial" w:hAnsi="Arial" w:cs="Arial"/>
          <w:color w:val="000000"/>
          <w:sz w:val="18"/>
          <w:szCs w:val="18"/>
        </w:rPr>
        <w:t>Ponudnik lahko predloži ponudbo za eden, več ali vse razpisane sklope. Blago je znotraj sklopov razdeljeno na več podsklopov. Ponudniki lahko predložijo ponudbo za eden, več ali vse razpisane podsklope.  Podsklopi so zaprti ali odprti.</w:t>
      </w:r>
    </w:p>
    <w:p w:rsidR="00451FFF" w:rsidRDefault="005D7DA1">
      <w:pPr>
        <w:spacing w:before="225" w:after="225" w:line="240" w:lineRule="auto"/>
        <w:jc w:val="both"/>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rsidR="00451FFF" w:rsidRDefault="005D7DA1">
      <w:pPr>
        <w:spacing w:before="225" w:after="225" w:line="240" w:lineRule="auto"/>
        <w:jc w:val="both"/>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tbl>
      <w:tblPr>
        <w:tblW w:w="5000" w:type="pct"/>
        <w:tblInd w:w="108" w:type="dxa"/>
        <w:tblLook w:val="04A0" w:firstRow="1" w:lastRow="0" w:firstColumn="1" w:lastColumn="0" w:noHBand="0" w:noVBand="1"/>
      </w:tblPr>
      <w:tblGrid>
        <w:gridCol w:w="1812"/>
        <w:gridCol w:w="7246"/>
      </w:tblGrid>
      <w:tr w:rsidR="00451FFF">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51FFF" w:rsidRDefault="005D7DA1">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51FFF" w:rsidRDefault="005D7DA1">
            <w:pPr>
              <w:jc w:val="center"/>
            </w:pPr>
            <w:r>
              <w:rPr>
                <w:rFonts w:ascii="Arial" w:hAnsi="Arial" w:cs="Arial"/>
                <w:b/>
                <w:bCs/>
                <w:color w:val="000000"/>
                <w:position w:val="-2"/>
                <w:sz w:val="18"/>
                <w:szCs w:val="18"/>
                <w:shd w:val="clear" w:color="auto" w:fill="D1D1D1"/>
              </w:rPr>
              <w:t>Naziv sklopa</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Sklop 1: RAZKUŽILA ZA INŠTRUMENTE IN PRIPOMOČKE</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Sklop 2: RAZKUŽILA ZA POVRŠINE IN OPREMO</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Sklop 3: RAZKUŽILA ZA KOŽO IN SLUZNICE</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Sklop 4: SREDSTVA ZA HIGIENSKO IN KIRURŠKO RAZKUŽEVANJE ROK</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Sklop 5: RAZKUŽILA ZA ČISTE PROSTORE</w:t>
            </w:r>
          </w:p>
        </w:tc>
      </w:tr>
    </w:tbl>
    <w:p w:rsidR="00451FFF" w:rsidRDefault="00451FFF">
      <w:pPr>
        <w:sectPr w:rsidR="00451FFF" w:rsidSect="005D7DA1">
          <w:headerReference w:type="default" r:id="rId10"/>
          <w:footerReference w:type="default" r:id="rId11"/>
          <w:pgSz w:w="11906" w:h="16838"/>
          <w:pgMar w:top="1418" w:right="1418" w:bottom="1418" w:left="1418" w:header="567" w:footer="596" w:gutter="0"/>
          <w:cols w:space="708"/>
          <w:docGrid w:linePitch="360"/>
        </w:sectPr>
      </w:pPr>
    </w:p>
    <w:p w:rsidR="005D7DA1" w:rsidRPr="00EF740C" w:rsidRDefault="005D7DA1" w:rsidP="005D7DA1">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rsidR="005D7DA1" w:rsidRDefault="005D7DA1" w:rsidP="005D7DA1">
      <w:pPr>
        <w:spacing w:before="120" w:after="120"/>
        <w:rPr>
          <w:rFonts w:ascii="Arial" w:hAnsi="Arial" w:cs="Arial"/>
          <w:sz w:val="18"/>
          <w:szCs w:val="18"/>
        </w:rPr>
      </w:pPr>
    </w:p>
    <w:tbl>
      <w:tblPr>
        <w:tblW w:w="2500" w:type="pct"/>
        <w:tblInd w:w="108" w:type="dxa"/>
        <w:tblLook w:val="04A0" w:firstRow="1" w:lastRow="0" w:firstColumn="1" w:lastColumn="0" w:noHBand="0" w:noVBand="1"/>
      </w:tblPr>
      <w:tblGrid>
        <w:gridCol w:w="4535"/>
      </w:tblGrid>
      <w:tr w:rsidR="00451FFF">
        <w:tc>
          <w:tcPr>
            <w:tcW w:w="0" w:type="auto"/>
            <w:shd w:val="clear" w:color="auto" w:fill="000000"/>
            <w:tcMar>
              <w:top w:w="150" w:type="dxa"/>
              <w:bottom w:w="150" w:type="dxa"/>
            </w:tcMar>
            <w:vAlign w:val="center"/>
          </w:tcPr>
          <w:p w:rsidR="00451FFF" w:rsidRDefault="005D7DA1">
            <w:r>
              <w:rPr>
                <w:rFonts w:ascii="Arial" w:hAnsi="Arial" w:cs="Arial"/>
                <w:b/>
                <w:bCs/>
                <w:color w:val="FFFFFF"/>
                <w:position w:val="-2"/>
                <w:sz w:val="18"/>
                <w:szCs w:val="18"/>
                <w:shd w:val="clear" w:color="auto" w:fill="000000"/>
              </w:rPr>
              <w:t>1. Splošna navodila</w:t>
            </w:r>
          </w:p>
        </w:tc>
      </w:tr>
    </w:tbl>
    <w:p w:rsidR="00451FFF" w:rsidRDefault="005D7DA1">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rsidR="00451FFF" w:rsidRDefault="005D7DA1">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rsidR="00451FFF" w:rsidRDefault="005D7DA1">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rsidR="00451FFF" w:rsidRDefault="005D7DA1">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rsidR="00451FFF" w:rsidRDefault="005D7DA1">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W w:w="2500" w:type="pct"/>
        <w:tblInd w:w="108" w:type="dxa"/>
        <w:tblLook w:val="04A0" w:firstRow="1" w:lastRow="0" w:firstColumn="1" w:lastColumn="0" w:noHBand="0" w:noVBand="1"/>
      </w:tblPr>
      <w:tblGrid>
        <w:gridCol w:w="4535"/>
      </w:tblGrid>
      <w:tr w:rsidR="00451FFF">
        <w:tc>
          <w:tcPr>
            <w:tcW w:w="0" w:type="auto"/>
            <w:shd w:val="clear" w:color="auto" w:fill="000000"/>
            <w:tcMar>
              <w:top w:w="150" w:type="dxa"/>
              <w:bottom w:w="150" w:type="dxa"/>
            </w:tcMar>
            <w:vAlign w:val="center"/>
          </w:tcPr>
          <w:p w:rsidR="00451FFF" w:rsidRDefault="005D7DA1">
            <w:r>
              <w:rPr>
                <w:rFonts w:ascii="Arial" w:hAnsi="Arial" w:cs="Arial"/>
                <w:b/>
                <w:bCs/>
                <w:color w:val="FFFFFF"/>
                <w:position w:val="-2"/>
                <w:sz w:val="18"/>
                <w:szCs w:val="18"/>
                <w:shd w:val="clear" w:color="auto" w:fill="000000"/>
              </w:rPr>
              <w:t>2. Zakoni in predpisi</w:t>
            </w:r>
          </w:p>
        </w:tc>
      </w:tr>
    </w:tbl>
    <w:p w:rsidR="00451FFF" w:rsidRDefault="005D7DA1">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rsidP="008B7E78">
            <w:pPr>
              <w:numPr>
                <w:ilvl w:val="0"/>
                <w:numId w:val="3"/>
              </w:numPr>
              <w:spacing w:after="0" w:line="240" w:lineRule="auto"/>
              <w:ind w:left="357" w:firstLine="0"/>
              <w:rPr>
                <w:rFonts w:ascii="Arial" w:hAnsi="Arial" w:cs="Arial"/>
                <w:color w:val="000000"/>
                <w:sz w:val="18"/>
                <w:szCs w:val="18"/>
              </w:rPr>
            </w:pPr>
            <w:r>
              <w:rPr>
                <w:rFonts w:ascii="Arial" w:hAnsi="Arial" w:cs="Arial"/>
                <w:color w:val="000000"/>
                <w:sz w:val="18"/>
                <w:szCs w:val="18"/>
              </w:rPr>
              <w:t>Zakon o javnem naročanju (ZJN-3;  Uradni list RS, št. 91/15, 14/18, 121/21 in 10/22)</w:t>
            </w:r>
          </w:p>
          <w:p w:rsidR="00451FFF" w:rsidRDefault="005D7DA1" w:rsidP="008B7E78">
            <w:pPr>
              <w:numPr>
                <w:ilvl w:val="0"/>
                <w:numId w:val="3"/>
              </w:numPr>
              <w:spacing w:after="0" w:line="240" w:lineRule="auto"/>
              <w:ind w:left="357" w:firstLine="0"/>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rsidR="00451FFF" w:rsidRDefault="005D7DA1" w:rsidP="008B7E78">
            <w:pPr>
              <w:numPr>
                <w:ilvl w:val="0"/>
                <w:numId w:val="3"/>
              </w:numPr>
              <w:spacing w:after="0" w:line="240" w:lineRule="auto"/>
              <w:ind w:left="357" w:firstLine="0"/>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in 195/20 - odl. US)</w:t>
            </w:r>
          </w:p>
          <w:p w:rsidR="00451FFF" w:rsidRDefault="005D7DA1" w:rsidP="008B7E78">
            <w:pPr>
              <w:numPr>
                <w:ilvl w:val="0"/>
                <w:numId w:val="3"/>
              </w:numPr>
              <w:spacing w:after="0" w:line="240" w:lineRule="auto"/>
              <w:ind w:left="357" w:firstLine="0"/>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in 3/22 - ZDeb)</w:t>
            </w:r>
          </w:p>
          <w:p w:rsidR="00451FFF" w:rsidRDefault="005D7DA1" w:rsidP="008B7E78">
            <w:pPr>
              <w:numPr>
                <w:ilvl w:val="0"/>
                <w:numId w:val="3"/>
              </w:numPr>
              <w:spacing w:after="0" w:line="240" w:lineRule="auto"/>
              <w:ind w:left="357" w:firstLine="0"/>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rsidR="00451FFF" w:rsidRDefault="005D7DA1" w:rsidP="008B7E78">
            <w:pPr>
              <w:numPr>
                <w:ilvl w:val="0"/>
                <w:numId w:val="3"/>
              </w:numPr>
              <w:spacing w:after="0" w:line="240" w:lineRule="auto"/>
              <w:ind w:left="357" w:firstLine="0"/>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rsidR="00451FFF" w:rsidRDefault="005D7DA1" w:rsidP="008B7E78">
            <w:pPr>
              <w:numPr>
                <w:ilvl w:val="0"/>
                <w:numId w:val="3"/>
              </w:numPr>
              <w:spacing w:after="0" w:line="240" w:lineRule="auto"/>
              <w:ind w:left="357" w:firstLine="0"/>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rsidR="00451FFF" w:rsidRDefault="005D7DA1">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rsidR="00451FFF" w:rsidRDefault="005D7DA1">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p w:rsidR="00451FFF" w:rsidRDefault="005D7DA1">
      <w:pPr>
        <w:spacing w:before="225" w:after="225" w:line="240" w:lineRule="auto"/>
        <w:jc w:val="both"/>
      </w:pPr>
      <w:r>
        <w:rPr>
          <w:rFonts w:ascii="Arial" w:hAnsi="Arial" w:cs="Arial"/>
          <w:color w:val="000000"/>
          <w:sz w:val="18"/>
          <w:szCs w:val="18"/>
        </w:rPr>
        <w:t>•              svojih ustanoviteljih, družbenikih, delničarjih, komanditistih ali drugih lastnikih in podatke o lastniških deležih navedenih oseb in</w:t>
      </w:r>
    </w:p>
    <w:p w:rsidR="00451FFF" w:rsidRDefault="005D7DA1">
      <w:pPr>
        <w:spacing w:before="225" w:after="225" w:line="240" w:lineRule="auto"/>
        <w:jc w:val="both"/>
      </w:pPr>
      <w:r>
        <w:rPr>
          <w:rFonts w:ascii="Arial" w:hAnsi="Arial" w:cs="Arial"/>
          <w:color w:val="000000"/>
          <w:sz w:val="18"/>
          <w:szCs w:val="18"/>
        </w:rPr>
        <w:t>•              gospodarskih subjektih, za katere se glede na določbe zakona, ki ureja gospodarske družbe, šteje, da so z njim povezane družbe.</w:t>
      </w:r>
    </w:p>
    <w:p w:rsidR="00451FFF" w:rsidRDefault="005D7DA1">
      <w:pPr>
        <w:spacing w:before="225" w:after="225" w:line="240" w:lineRule="auto"/>
        <w:jc w:val="both"/>
      </w:pPr>
      <w:r>
        <w:rPr>
          <w:rFonts w:ascii="Arial" w:hAnsi="Arial" w:cs="Arial"/>
          <w:color w:val="000000"/>
          <w:sz w:val="18"/>
          <w:szCs w:val="18"/>
        </w:rPr>
        <w:lastRenderedPageBreak/>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451FFF" w:rsidRDefault="005D7DA1">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451FFF" w:rsidRDefault="005D7DA1">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W w:w="2500" w:type="pct"/>
        <w:tblInd w:w="108" w:type="dxa"/>
        <w:tblLook w:val="04A0" w:firstRow="1" w:lastRow="0" w:firstColumn="1" w:lastColumn="0" w:noHBand="0" w:noVBand="1"/>
      </w:tblPr>
      <w:tblGrid>
        <w:gridCol w:w="4535"/>
      </w:tblGrid>
      <w:tr w:rsidR="00451FFF">
        <w:tc>
          <w:tcPr>
            <w:tcW w:w="0" w:type="auto"/>
            <w:shd w:val="clear" w:color="auto" w:fill="000000"/>
            <w:tcMar>
              <w:top w:w="150" w:type="dxa"/>
              <w:bottom w:w="150" w:type="dxa"/>
            </w:tcMar>
            <w:vAlign w:val="center"/>
          </w:tcPr>
          <w:p w:rsidR="00451FFF" w:rsidRDefault="005D7DA1">
            <w:r>
              <w:rPr>
                <w:rFonts w:ascii="Arial" w:hAnsi="Arial" w:cs="Arial"/>
                <w:b/>
                <w:bCs/>
                <w:color w:val="FFFFFF"/>
                <w:position w:val="-2"/>
                <w:sz w:val="18"/>
                <w:szCs w:val="18"/>
                <w:shd w:val="clear" w:color="auto" w:fill="000000"/>
              </w:rPr>
              <w:t>3. Jezik razpisne dokumentacije in ponudbe ter oblika</w:t>
            </w:r>
          </w:p>
        </w:tc>
      </w:tr>
    </w:tbl>
    <w:p w:rsidR="00451FFF" w:rsidRDefault="005D7DA1">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rsidR="00451FFF" w:rsidRDefault="005D7DA1">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rsidR="00451FFF" w:rsidRDefault="005D7DA1">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rsidR="00451FFF" w:rsidRDefault="005D7DA1">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451FFF" w:rsidRDefault="005D7DA1">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W w:w="2500" w:type="pct"/>
        <w:tblInd w:w="108" w:type="dxa"/>
        <w:tblLook w:val="04A0" w:firstRow="1" w:lastRow="0" w:firstColumn="1" w:lastColumn="0" w:noHBand="0" w:noVBand="1"/>
      </w:tblPr>
      <w:tblGrid>
        <w:gridCol w:w="4535"/>
      </w:tblGrid>
      <w:tr w:rsidR="00451FFF">
        <w:tc>
          <w:tcPr>
            <w:tcW w:w="0" w:type="auto"/>
            <w:shd w:val="clear" w:color="auto" w:fill="000000"/>
            <w:tcMar>
              <w:top w:w="150" w:type="dxa"/>
              <w:bottom w:w="150" w:type="dxa"/>
            </w:tcMar>
            <w:vAlign w:val="center"/>
          </w:tcPr>
          <w:p w:rsidR="00451FFF" w:rsidRDefault="005D7DA1">
            <w:r>
              <w:rPr>
                <w:rFonts w:ascii="Arial" w:hAnsi="Arial" w:cs="Arial"/>
                <w:b/>
                <w:bCs/>
                <w:color w:val="FFFFFF"/>
                <w:position w:val="-2"/>
                <w:sz w:val="18"/>
                <w:szCs w:val="18"/>
                <w:shd w:val="clear" w:color="auto" w:fill="000000"/>
              </w:rPr>
              <w:t>4. Skupna ponudba</w:t>
            </w:r>
          </w:p>
        </w:tc>
      </w:tr>
    </w:tbl>
    <w:p w:rsidR="00451FFF" w:rsidRDefault="005D7DA1">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rsidP="008B7E78">
            <w:pPr>
              <w:numPr>
                <w:ilvl w:val="0"/>
                <w:numId w:val="4"/>
              </w:numPr>
              <w:spacing w:after="0" w:line="240" w:lineRule="auto"/>
              <w:ind w:left="357" w:hanging="357"/>
              <w:jc w:val="both"/>
              <w:rPr>
                <w:rFonts w:ascii="Arial" w:hAnsi="Arial" w:cs="Arial"/>
                <w:color w:val="000000"/>
                <w:sz w:val="18"/>
                <w:szCs w:val="18"/>
              </w:rPr>
            </w:pPr>
            <w:r>
              <w:rPr>
                <w:rFonts w:ascii="Arial" w:hAnsi="Arial" w:cs="Arial"/>
                <w:color w:val="000000"/>
                <w:sz w:val="18"/>
                <w:szCs w:val="18"/>
              </w:rPr>
              <w:t>imenovanje nosilca posla pri izvedbi javnega naročila,</w:t>
            </w:r>
          </w:p>
          <w:p w:rsidR="00451FFF" w:rsidRDefault="005D7DA1" w:rsidP="008B7E78">
            <w:pPr>
              <w:numPr>
                <w:ilvl w:val="0"/>
                <w:numId w:val="4"/>
              </w:numPr>
              <w:spacing w:after="0" w:line="240" w:lineRule="auto"/>
              <w:ind w:left="357" w:hanging="357"/>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rsidR="00451FFF" w:rsidRDefault="005D7DA1" w:rsidP="008B7E78">
            <w:pPr>
              <w:numPr>
                <w:ilvl w:val="0"/>
                <w:numId w:val="4"/>
              </w:numPr>
              <w:spacing w:after="0" w:line="240" w:lineRule="auto"/>
              <w:ind w:left="357" w:hanging="357"/>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rsidR="00451FFF" w:rsidRDefault="005D7DA1" w:rsidP="008B7E78">
            <w:pPr>
              <w:numPr>
                <w:ilvl w:val="0"/>
                <w:numId w:val="4"/>
              </w:numPr>
              <w:spacing w:after="0" w:line="240" w:lineRule="auto"/>
              <w:ind w:left="357" w:hanging="357"/>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rsidR="00451FFF" w:rsidRDefault="005D7DA1" w:rsidP="008B7E78">
            <w:pPr>
              <w:numPr>
                <w:ilvl w:val="0"/>
                <w:numId w:val="4"/>
              </w:numPr>
              <w:spacing w:after="0" w:line="240" w:lineRule="auto"/>
              <w:ind w:left="357" w:hanging="357"/>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rsidR="00451FFF" w:rsidRDefault="005D7DA1" w:rsidP="008B7E78">
            <w:pPr>
              <w:numPr>
                <w:ilvl w:val="0"/>
                <w:numId w:val="4"/>
              </w:numPr>
              <w:spacing w:after="0" w:line="240" w:lineRule="auto"/>
              <w:ind w:left="357" w:hanging="357"/>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rsidR="00451FFF" w:rsidRDefault="005D7DA1">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rsidR="00451FFF" w:rsidRDefault="005D7DA1">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W w:w="2500" w:type="pct"/>
        <w:tblInd w:w="108" w:type="dxa"/>
        <w:tblLook w:val="04A0" w:firstRow="1" w:lastRow="0" w:firstColumn="1" w:lastColumn="0" w:noHBand="0" w:noVBand="1"/>
      </w:tblPr>
      <w:tblGrid>
        <w:gridCol w:w="4535"/>
      </w:tblGrid>
      <w:tr w:rsidR="00451FFF">
        <w:tc>
          <w:tcPr>
            <w:tcW w:w="0" w:type="auto"/>
            <w:shd w:val="clear" w:color="auto" w:fill="000000"/>
            <w:tcMar>
              <w:top w:w="150" w:type="dxa"/>
              <w:bottom w:w="150" w:type="dxa"/>
            </w:tcMar>
            <w:vAlign w:val="center"/>
          </w:tcPr>
          <w:p w:rsidR="00451FFF" w:rsidRDefault="005D7DA1">
            <w:r>
              <w:rPr>
                <w:rFonts w:ascii="Arial" w:hAnsi="Arial" w:cs="Arial"/>
                <w:b/>
                <w:bCs/>
                <w:color w:val="FFFFFF"/>
                <w:position w:val="-2"/>
                <w:sz w:val="18"/>
                <w:szCs w:val="18"/>
                <w:shd w:val="clear" w:color="auto" w:fill="000000"/>
              </w:rPr>
              <w:t>5. ESPD</w:t>
            </w:r>
          </w:p>
        </w:tc>
      </w:tr>
    </w:tbl>
    <w:p w:rsidR="00451FFF" w:rsidRDefault="005D7DA1">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451FFF" w:rsidRDefault="005D7DA1">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rsidR="00451FFF" w:rsidRDefault="00451FFF">
      <w:pPr>
        <w:spacing w:before="225" w:after="225" w:line="240" w:lineRule="auto"/>
      </w:pPr>
    </w:p>
    <w:tbl>
      <w:tblPr>
        <w:tblW w:w="2500" w:type="pct"/>
        <w:tblInd w:w="108" w:type="dxa"/>
        <w:tblLook w:val="04A0" w:firstRow="1" w:lastRow="0" w:firstColumn="1" w:lastColumn="0" w:noHBand="0" w:noVBand="1"/>
      </w:tblPr>
      <w:tblGrid>
        <w:gridCol w:w="4535"/>
      </w:tblGrid>
      <w:tr w:rsidR="00451FFF">
        <w:tc>
          <w:tcPr>
            <w:tcW w:w="0" w:type="auto"/>
            <w:shd w:val="clear" w:color="auto" w:fill="000000"/>
            <w:tcMar>
              <w:top w:w="150" w:type="dxa"/>
              <w:bottom w:w="150" w:type="dxa"/>
            </w:tcMar>
            <w:vAlign w:val="center"/>
          </w:tcPr>
          <w:p w:rsidR="00451FFF" w:rsidRDefault="005D7DA1">
            <w:r>
              <w:rPr>
                <w:rFonts w:ascii="Arial" w:hAnsi="Arial" w:cs="Arial"/>
                <w:b/>
                <w:bCs/>
                <w:color w:val="FFFFFF"/>
                <w:position w:val="-2"/>
                <w:sz w:val="18"/>
                <w:szCs w:val="18"/>
                <w:shd w:val="clear" w:color="auto" w:fill="000000"/>
              </w:rPr>
              <w:t>6. Ponudba s podizvajalci</w:t>
            </w:r>
          </w:p>
        </w:tc>
      </w:tr>
    </w:tbl>
    <w:p w:rsidR="00451FFF" w:rsidRDefault="005D7DA1">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rsidR="00451FFF" w:rsidRDefault="005D7DA1">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W w:w="2500" w:type="pct"/>
        <w:tblInd w:w="108" w:type="dxa"/>
        <w:tblLook w:val="04A0" w:firstRow="1" w:lastRow="0" w:firstColumn="1" w:lastColumn="0" w:noHBand="0" w:noVBand="1"/>
      </w:tblPr>
      <w:tblGrid>
        <w:gridCol w:w="4535"/>
      </w:tblGrid>
      <w:tr w:rsidR="00451FFF">
        <w:tc>
          <w:tcPr>
            <w:tcW w:w="0" w:type="auto"/>
            <w:shd w:val="clear" w:color="auto" w:fill="000000"/>
            <w:tcMar>
              <w:top w:w="150" w:type="dxa"/>
              <w:bottom w:w="150" w:type="dxa"/>
            </w:tcMar>
            <w:vAlign w:val="center"/>
          </w:tcPr>
          <w:p w:rsidR="00451FFF" w:rsidRDefault="005D7DA1">
            <w:r>
              <w:rPr>
                <w:rFonts w:ascii="Arial" w:hAnsi="Arial" w:cs="Arial"/>
                <w:b/>
                <w:bCs/>
                <w:color w:val="FFFFFF"/>
                <w:position w:val="-2"/>
                <w:sz w:val="18"/>
                <w:szCs w:val="18"/>
                <w:shd w:val="clear" w:color="auto" w:fill="000000"/>
              </w:rPr>
              <w:t>7. Ustavitev postopka, zavrnitev vseh ponudb, odstop od izvedbe javnega naročila</w:t>
            </w:r>
          </w:p>
        </w:tc>
      </w:tr>
    </w:tbl>
    <w:p w:rsidR="00451FFF" w:rsidRDefault="005D7DA1">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W w:w="2500" w:type="pct"/>
        <w:tblInd w:w="108" w:type="dxa"/>
        <w:tblLook w:val="04A0" w:firstRow="1" w:lastRow="0" w:firstColumn="1" w:lastColumn="0" w:noHBand="0" w:noVBand="1"/>
      </w:tblPr>
      <w:tblGrid>
        <w:gridCol w:w="4535"/>
      </w:tblGrid>
      <w:tr w:rsidR="00451FFF">
        <w:tc>
          <w:tcPr>
            <w:tcW w:w="0" w:type="auto"/>
            <w:shd w:val="clear" w:color="auto" w:fill="000000"/>
            <w:tcMar>
              <w:top w:w="150" w:type="dxa"/>
              <w:bottom w:w="150" w:type="dxa"/>
            </w:tcMar>
            <w:vAlign w:val="center"/>
          </w:tcPr>
          <w:p w:rsidR="00451FFF" w:rsidRDefault="005D7DA1">
            <w:r>
              <w:rPr>
                <w:rFonts w:ascii="Arial" w:hAnsi="Arial" w:cs="Arial"/>
                <w:b/>
                <w:bCs/>
                <w:color w:val="FFFFFF"/>
                <w:position w:val="-2"/>
                <w:sz w:val="18"/>
                <w:szCs w:val="18"/>
                <w:shd w:val="clear" w:color="auto" w:fill="000000"/>
              </w:rPr>
              <w:t>8. Zmanjšanje obsega naročila</w:t>
            </w:r>
          </w:p>
        </w:tc>
      </w:tr>
    </w:tbl>
    <w:p w:rsidR="00451FFF" w:rsidRDefault="005D7DA1">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rsidR="00451FFF" w:rsidRDefault="005D7DA1">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W w:w="2500" w:type="pct"/>
        <w:tblInd w:w="108" w:type="dxa"/>
        <w:tblLook w:val="04A0" w:firstRow="1" w:lastRow="0" w:firstColumn="1" w:lastColumn="0" w:noHBand="0" w:noVBand="1"/>
      </w:tblPr>
      <w:tblGrid>
        <w:gridCol w:w="4535"/>
      </w:tblGrid>
      <w:tr w:rsidR="00451FFF">
        <w:tc>
          <w:tcPr>
            <w:tcW w:w="0" w:type="auto"/>
            <w:shd w:val="clear" w:color="auto" w:fill="000000"/>
            <w:tcMar>
              <w:top w:w="150" w:type="dxa"/>
              <w:bottom w:w="150" w:type="dxa"/>
            </w:tcMar>
            <w:vAlign w:val="center"/>
          </w:tcPr>
          <w:p w:rsidR="00451FFF" w:rsidRDefault="005D7DA1">
            <w:r>
              <w:rPr>
                <w:rFonts w:ascii="Arial" w:hAnsi="Arial" w:cs="Arial"/>
                <w:b/>
                <w:bCs/>
                <w:color w:val="FFFFFF"/>
                <w:position w:val="-2"/>
                <w:sz w:val="18"/>
                <w:szCs w:val="18"/>
                <w:shd w:val="clear" w:color="auto" w:fill="000000"/>
              </w:rPr>
              <w:lastRenderedPageBreak/>
              <w:t>9. Dopolnjevanje, spreminjanje ter pojasnjevanje ponudb</w:t>
            </w:r>
          </w:p>
        </w:tc>
      </w:tr>
    </w:tbl>
    <w:p w:rsidR="00451FFF" w:rsidRDefault="005D7DA1">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rsidR="00451FFF" w:rsidRDefault="005D7DA1">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451FFF" w:rsidRDefault="005D7DA1">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rsidR="00451FFF" w:rsidRDefault="005D7DA1">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rsidR="00451FFF" w:rsidRDefault="005D7DA1">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451FFF" w:rsidRDefault="005D7DA1">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W w:w="2500" w:type="pct"/>
        <w:tblInd w:w="108" w:type="dxa"/>
        <w:tblLook w:val="04A0" w:firstRow="1" w:lastRow="0" w:firstColumn="1" w:lastColumn="0" w:noHBand="0" w:noVBand="1"/>
      </w:tblPr>
      <w:tblGrid>
        <w:gridCol w:w="4535"/>
      </w:tblGrid>
      <w:tr w:rsidR="00451FFF">
        <w:tc>
          <w:tcPr>
            <w:tcW w:w="0" w:type="auto"/>
            <w:shd w:val="clear" w:color="auto" w:fill="000000"/>
            <w:tcMar>
              <w:top w:w="150" w:type="dxa"/>
              <w:bottom w:w="150" w:type="dxa"/>
            </w:tcMar>
            <w:vAlign w:val="center"/>
          </w:tcPr>
          <w:p w:rsidR="00451FFF" w:rsidRDefault="005D7DA1">
            <w:r>
              <w:rPr>
                <w:rFonts w:ascii="Arial" w:hAnsi="Arial" w:cs="Arial"/>
                <w:b/>
                <w:bCs/>
                <w:color w:val="FFFFFF"/>
                <w:position w:val="-2"/>
                <w:sz w:val="18"/>
                <w:szCs w:val="18"/>
                <w:shd w:val="clear" w:color="auto" w:fill="000000"/>
              </w:rPr>
              <w:t>10. Obvestilo o oddaji naročila</w:t>
            </w:r>
          </w:p>
        </w:tc>
      </w:tr>
    </w:tbl>
    <w:p w:rsidR="00451FFF" w:rsidRDefault="005D7DA1">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rsidR="00451FFF" w:rsidRDefault="005D7DA1">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rsidR="00451FFF" w:rsidRDefault="005D7DA1">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451FFF" w:rsidRDefault="005D7DA1">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W w:w="2500" w:type="pct"/>
        <w:tblInd w:w="108" w:type="dxa"/>
        <w:tblLook w:val="04A0" w:firstRow="1" w:lastRow="0" w:firstColumn="1" w:lastColumn="0" w:noHBand="0" w:noVBand="1"/>
      </w:tblPr>
      <w:tblGrid>
        <w:gridCol w:w="4535"/>
      </w:tblGrid>
      <w:tr w:rsidR="00451FFF">
        <w:tc>
          <w:tcPr>
            <w:tcW w:w="0" w:type="auto"/>
            <w:shd w:val="clear" w:color="auto" w:fill="000000"/>
            <w:tcMar>
              <w:top w:w="150" w:type="dxa"/>
              <w:bottom w:w="150" w:type="dxa"/>
            </w:tcMar>
            <w:vAlign w:val="center"/>
          </w:tcPr>
          <w:p w:rsidR="00451FFF" w:rsidRDefault="005D7DA1">
            <w:r>
              <w:rPr>
                <w:rFonts w:ascii="Arial" w:hAnsi="Arial" w:cs="Arial"/>
                <w:b/>
                <w:bCs/>
                <w:color w:val="FFFFFF"/>
                <w:position w:val="-2"/>
                <w:sz w:val="18"/>
                <w:szCs w:val="18"/>
                <w:shd w:val="clear" w:color="auto" w:fill="000000"/>
              </w:rPr>
              <w:lastRenderedPageBreak/>
              <w:t>11. Zaupnost ponudbene dokumentacije</w:t>
            </w:r>
          </w:p>
        </w:tc>
      </w:tr>
    </w:tbl>
    <w:p w:rsidR="00451FFF" w:rsidRDefault="005D7DA1">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rsidR="00451FFF" w:rsidRDefault="005D7DA1">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rsidR="00451FFF" w:rsidRDefault="005D7DA1">
      <w:pPr>
        <w:spacing w:before="225" w:after="225" w:line="240" w:lineRule="auto"/>
        <w:jc w:val="both"/>
      </w:pPr>
      <w:r>
        <w:rPr>
          <w:rFonts w:ascii="Arial" w:hAnsi="Arial" w:cs="Arial"/>
          <w:color w:val="000000"/>
          <w:sz w:val="18"/>
          <w:szCs w:val="18"/>
        </w:rPr>
        <w:t>Skladno z določili zakona, ki ureja poslovna skrivnost, poslovna skrivnost zajema nerazkrito strokovno znanje, izkušnje in poslovne informacije, ki izpolnjuje naslednje zahteve:</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rsidP="008B7E78">
            <w:pPr>
              <w:numPr>
                <w:ilvl w:val="0"/>
                <w:numId w:val="5"/>
              </w:numPr>
              <w:spacing w:after="0" w:line="240" w:lineRule="auto"/>
              <w:ind w:left="709" w:hanging="709"/>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rsidR="00451FFF" w:rsidRDefault="005D7DA1" w:rsidP="008B7E78">
            <w:pPr>
              <w:numPr>
                <w:ilvl w:val="0"/>
                <w:numId w:val="5"/>
              </w:numPr>
              <w:spacing w:after="0" w:line="240" w:lineRule="auto"/>
              <w:ind w:left="709" w:hanging="709"/>
              <w:rPr>
                <w:rFonts w:ascii="Arial" w:hAnsi="Arial" w:cs="Arial"/>
                <w:color w:val="000000"/>
                <w:sz w:val="18"/>
                <w:szCs w:val="18"/>
              </w:rPr>
            </w:pPr>
            <w:r>
              <w:rPr>
                <w:rFonts w:ascii="Arial" w:hAnsi="Arial" w:cs="Arial"/>
                <w:color w:val="000000"/>
                <w:sz w:val="18"/>
                <w:szCs w:val="18"/>
              </w:rPr>
              <w:t>ima tržno vrednost;</w:t>
            </w:r>
          </w:p>
          <w:p w:rsidR="00451FFF" w:rsidRDefault="005D7DA1" w:rsidP="008B7E78">
            <w:pPr>
              <w:numPr>
                <w:ilvl w:val="0"/>
                <w:numId w:val="5"/>
              </w:numPr>
              <w:spacing w:after="0" w:line="240" w:lineRule="auto"/>
              <w:ind w:left="709" w:hanging="709"/>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rsidR="00451FFF" w:rsidRDefault="005D7DA1">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rsidR="00451FFF" w:rsidRDefault="005D7DA1">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 št. ter podatki iz dokazil, ki izkazujejo izpolnjevanje naročnikovih zahtev)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rsidR="00451FFF" w:rsidRDefault="005D7DA1">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W w:w="2500" w:type="pct"/>
        <w:tblInd w:w="108" w:type="dxa"/>
        <w:tblLook w:val="04A0" w:firstRow="1" w:lastRow="0" w:firstColumn="1" w:lastColumn="0" w:noHBand="0" w:noVBand="1"/>
      </w:tblPr>
      <w:tblGrid>
        <w:gridCol w:w="4535"/>
      </w:tblGrid>
      <w:tr w:rsidR="00451FFF">
        <w:tc>
          <w:tcPr>
            <w:tcW w:w="0" w:type="auto"/>
            <w:shd w:val="clear" w:color="auto" w:fill="000000"/>
            <w:tcMar>
              <w:top w:w="150" w:type="dxa"/>
              <w:bottom w:w="150" w:type="dxa"/>
            </w:tcMar>
            <w:vAlign w:val="center"/>
          </w:tcPr>
          <w:p w:rsidR="00451FFF" w:rsidRDefault="005D7DA1">
            <w:r>
              <w:rPr>
                <w:rFonts w:ascii="Arial" w:hAnsi="Arial" w:cs="Arial"/>
                <w:b/>
                <w:bCs/>
                <w:color w:val="FFFFFF"/>
                <w:position w:val="-2"/>
                <w:sz w:val="18"/>
                <w:szCs w:val="18"/>
                <w:shd w:val="clear" w:color="auto" w:fill="000000"/>
              </w:rPr>
              <w:t>12. Način predložitve dokumentov v ponudbi</w:t>
            </w:r>
          </w:p>
        </w:tc>
      </w:tr>
    </w:tbl>
    <w:p w:rsidR="00451FFF" w:rsidRDefault="005D7DA1">
      <w:pPr>
        <w:spacing w:before="225" w:after="225" w:line="240" w:lineRule="auto"/>
        <w:jc w:val="both"/>
      </w:pPr>
      <w:r>
        <w:rPr>
          <w:rFonts w:ascii="Arial" w:hAnsi="Arial" w:cs="Arial"/>
          <w:color w:val="000000"/>
          <w:sz w:val="18"/>
          <w:szCs w:val="18"/>
        </w:rPr>
        <w:t>Zaželeno je:</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rsidP="008B7E78">
            <w:pPr>
              <w:numPr>
                <w:ilvl w:val="0"/>
                <w:numId w:val="6"/>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rsidR="00451FFF" w:rsidRDefault="005D7DA1" w:rsidP="008B7E78">
            <w:pPr>
              <w:numPr>
                <w:ilvl w:val="0"/>
                <w:numId w:val="6"/>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 (v primeru elektronske oddaje ponudbe preko portala za elektronsko javno naročanje e-JN, to ni potrebno);</w:t>
            </w:r>
          </w:p>
          <w:p w:rsidR="00451FFF" w:rsidRDefault="005D7DA1" w:rsidP="008B7E78">
            <w:pPr>
              <w:numPr>
                <w:ilvl w:val="0"/>
                <w:numId w:val="6"/>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rsidR="00451FFF" w:rsidRDefault="005D7DA1">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451FFF" w:rsidRDefault="005D7DA1">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451FFF" w:rsidRDefault="005D7DA1">
      <w:pPr>
        <w:spacing w:before="225" w:after="225" w:line="240" w:lineRule="auto"/>
        <w:jc w:val="both"/>
      </w:pPr>
      <w:r>
        <w:rPr>
          <w:rFonts w:ascii="Arial" w:hAnsi="Arial" w:cs="Arial"/>
          <w:color w:val="000000"/>
          <w:sz w:val="18"/>
          <w:szCs w:val="18"/>
        </w:rPr>
        <w:lastRenderedPageBreak/>
        <w:t>Če obstaja naročnikova zahteva po najvišji dovoljeni starosti dokumentov, ki jih ponudnik prilaga kot dokazila, je to navedeno ob vsakem posameznem dokazilu.</w:t>
      </w:r>
    </w:p>
    <w:p w:rsidR="00451FFF" w:rsidRDefault="005D7DA1">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W w:w="2500" w:type="pct"/>
        <w:tblInd w:w="108" w:type="dxa"/>
        <w:tblLook w:val="04A0" w:firstRow="1" w:lastRow="0" w:firstColumn="1" w:lastColumn="0" w:noHBand="0" w:noVBand="1"/>
      </w:tblPr>
      <w:tblGrid>
        <w:gridCol w:w="4535"/>
      </w:tblGrid>
      <w:tr w:rsidR="00451FFF">
        <w:tc>
          <w:tcPr>
            <w:tcW w:w="0" w:type="auto"/>
            <w:shd w:val="clear" w:color="auto" w:fill="000000"/>
            <w:tcMar>
              <w:top w:w="150" w:type="dxa"/>
              <w:bottom w:w="150" w:type="dxa"/>
            </w:tcMar>
            <w:vAlign w:val="center"/>
          </w:tcPr>
          <w:p w:rsidR="00451FFF" w:rsidRDefault="005D7DA1">
            <w:r>
              <w:rPr>
                <w:rFonts w:ascii="Arial" w:hAnsi="Arial" w:cs="Arial"/>
                <w:b/>
                <w:bCs/>
                <w:color w:val="FFFFFF"/>
                <w:position w:val="-2"/>
                <w:sz w:val="18"/>
                <w:szCs w:val="18"/>
                <w:shd w:val="clear" w:color="auto" w:fill="000000"/>
              </w:rPr>
              <w:t>13. Veljavnost ponudbe</w:t>
            </w:r>
          </w:p>
        </w:tc>
      </w:tr>
    </w:tbl>
    <w:p w:rsidR="00451FFF" w:rsidRDefault="005D7DA1">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rsidR="00451FFF" w:rsidRDefault="005D7DA1">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W w:w="2500" w:type="pct"/>
        <w:tblInd w:w="108" w:type="dxa"/>
        <w:tblLook w:val="04A0" w:firstRow="1" w:lastRow="0" w:firstColumn="1" w:lastColumn="0" w:noHBand="0" w:noVBand="1"/>
      </w:tblPr>
      <w:tblGrid>
        <w:gridCol w:w="4535"/>
      </w:tblGrid>
      <w:tr w:rsidR="00451FFF">
        <w:tc>
          <w:tcPr>
            <w:tcW w:w="0" w:type="auto"/>
            <w:shd w:val="clear" w:color="auto" w:fill="000000"/>
            <w:tcMar>
              <w:top w:w="150" w:type="dxa"/>
              <w:bottom w:w="150" w:type="dxa"/>
            </w:tcMar>
            <w:vAlign w:val="center"/>
          </w:tcPr>
          <w:p w:rsidR="00451FFF" w:rsidRDefault="005D7DA1">
            <w:r>
              <w:rPr>
                <w:rFonts w:ascii="Arial" w:hAnsi="Arial" w:cs="Arial"/>
                <w:b/>
                <w:bCs/>
                <w:color w:val="FFFFFF"/>
                <w:position w:val="-2"/>
                <w:sz w:val="18"/>
                <w:szCs w:val="18"/>
                <w:shd w:val="clear" w:color="auto" w:fill="000000"/>
              </w:rPr>
              <w:t>14. Pravno varstvo</w:t>
            </w:r>
          </w:p>
        </w:tc>
      </w:tr>
    </w:tbl>
    <w:p w:rsidR="00451FFF" w:rsidRDefault="005D7DA1">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451FFF" w:rsidRDefault="005D7DA1">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451FFF" w:rsidRDefault="005D7DA1">
      <w:pPr>
        <w:spacing w:before="225" w:after="225" w:line="240" w:lineRule="auto"/>
        <w:jc w:val="both"/>
      </w:pPr>
      <w:r>
        <w:rPr>
          <w:rFonts w:ascii="Arial" w:hAnsi="Arial" w:cs="Arial"/>
          <w:color w:val="000000"/>
          <w:sz w:val="18"/>
          <w:szCs w:val="18"/>
        </w:rPr>
        <w:t>Zahtevek za revizijo mora vsebovati vse obvezne sestavine, kot jih določa 15. člen ZPVPJN. </w:t>
      </w:r>
    </w:p>
    <w:p w:rsidR="00451FFF" w:rsidRDefault="005D7DA1">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451FFF" w:rsidRDefault="005D7DA1">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rsidR="00451FFF" w:rsidRDefault="005D7DA1">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rsidR="00451FFF" w:rsidRDefault="005D7DA1">
      <w:pPr>
        <w:spacing w:before="225" w:after="225" w:line="240" w:lineRule="auto"/>
        <w:jc w:val="both"/>
      </w:pPr>
      <w:r>
        <w:rPr>
          <w:rFonts w:ascii="Arial" w:hAnsi="Arial" w:cs="Arial"/>
          <w:color w:val="000000"/>
          <w:sz w:val="18"/>
          <w:szCs w:val="18"/>
        </w:rPr>
        <w:t>https://ejn.gov.si/sistem/pravno-varstvo.html</w:t>
      </w:r>
    </w:p>
    <w:p w:rsidR="00451FFF" w:rsidRDefault="005D7DA1">
      <w:pPr>
        <w:spacing w:before="225" w:after="225" w:line="240" w:lineRule="auto"/>
        <w:jc w:val="both"/>
      </w:pPr>
      <w:r>
        <w:rPr>
          <w:rFonts w:ascii="Arial" w:hAnsi="Arial" w:cs="Arial"/>
          <w:b/>
          <w:bCs/>
          <w:color w:val="000000"/>
          <w:sz w:val="18"/>
          <w:szCs w:val="18"/>
        </w:rPr>
        <w:t>Od 1. 1. 2021 se zahtevek za revizijo skladno z določbo 13.a člena ZPVPJN lahko vloži samo preko portala eRevizija na spletnem naslovu https://www.portalerevizija.si. </w:t>
      </w:r>
    </w:p>
    <w:p w:rsidR="00451FFF" w:rsidRDefault="005D7DA1">
      <w:pPr>
        <w:spacing w:before="225" w:after="225" w:line="240" w:lineRule="auto"/>
        <w:jc w:val="both"/>
      </w:pPr>
      <w:r>
        <w:rPr>
          <w:rFonts w:ascii="Arial" w:hAnsi="Arial" w:cs="Arial"/>
          <w:color w:val="000000"/>
          <w:sz w:val="18"/>
          <w:szCs w:val="18"/>
        </w:rPr>
        <w:lastRenderedPageBreak/>
        <w:t>Zahtevek za revizijo se lahko vloži v roku iz 25. člena ZPVPJN.</w:t>
      </w:r>
    </w:p>
    <w:p w:rsidR="00451FFF" w:rsidRDefault="005D7DA1">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W w:w="2500" w:type="pct"/>
        <w:tblInd w:w="108" w:type="dxa"/>
        <w:tblLook w:val="04A0" w:firstRow="1" w:lastRow="0" w:firstColumn="1" w:lastColumn="0" w:noHBand="0" w:noVBand="1"/>
      </w:tblPr>
      <w:tblGrid>
        <w:gridCol w:w="4535"/>
      </w:tblGrid>
      <w:tr w:rsidR="00451FFF">
        <w:tc>
          <w:tcPr>
            <w:tcW w:w="0" w:type="auto"/>
            <w:shd w:val="clear" w:color="auto" w:fill="000000"/>
            <w:tcMar>
              <w:top w:w="150" w:type="dxa"/>
              <w:bottom w:w="150" w:type="dxa"/>
            </w:tcMar>
            <w:vAlign w:val="center"/>
          </w:tcPr>
          <w:p w:rsidR="00451FFF" w:rsidRDefault="005D7DA1">
            <w:r>
              <w:rPr>
                <w:rFonts w:ascii="Arial" w:hAnsi="Arial" w:cs="Arial"/>
                <w:b/>
                <w:bCs/>
                <w:color w:val="FFFFFF"/>
                <w:position w:val="-2"/>
                <w:sz w:val="18"/>
                <w:szCs w:val="18"/>
                <w:shd w:val="clear" w:color="auto" w:fill="000000"/>
              </w:rPr>
              <w:t>15. Sklenitev pogodbe</w:t>
            </w:r>
          </w:p>
        </w:tc>
      </w:tr>
    </w:tbl>
    <w:p w:rsidR="00451FFF" w:rsidRDefault="005D7DA1">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rsidR="00451FFF" w:rsidRDefault="005D7DA1">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rsidR="00451FFF" w:rsidRDefault="005D7DA1">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rsidR="00451FFF" w:rsidRDefault="00451FFF">
      <w:pPr>
        <w:sectPr w:rsidR="00451FFF" w:rsidSect="00D931BF">
          <w:pgSz w:w="11906" w:h="16838"/>
          <w:pgMar w:top="1418" w:right="1418" w:bottom="1418" w:left="1418" w:header="567" w:footer="680" w:gutter="0"/>
          <w:cols w:space="708"/>
          <w:docGrid w:linePitch="360"/>
        </w:sectPr>
      </w:pPr>
    </w:p>
    <w:p w:rsidR="005D7DA1" w:rsidRPr="00A820C7" w:rsidRDefault="005D7DA1" w:rsidP="005D7DA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rsidR="005D7DA1" w:rsidRDefault="005D7DA1" w:rsidP="005D7DA1">
      <w:pPr>
        <w:rPr>
          <w:rFonts w:ascii="Arial" w:hAnsi="Arial" w:cs="Arial"/>
          <w:sz w:val="18"/>
          <w:szCs w:val="18"/>
        </w:rPr>
      </w:pPr>
    </w:p>
    <w:p w:rsidR="00451FFF" w:rsidRDefault="005D7DA1">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rsidR="00451FFF" w:rsidRDefault="005D7DA1">
      <w:pPr>
        <w:spacing w:before="225" w:after="225" w:line="240" w:lineRule="auto"/>
        <w:jc w:val="both"/>
      </w:pPr>
      <w:r>
        <w:rPr>
          <w:rFonts w:ascii="Arial" w:hAnsi="Arial" w:cs="Arial"/>
          <w:color w:val="000000"/>
          <w:sz w:val="18"/>
          <w:szCs w:val="18"/>
        </w:rPr>
        <w:t>Upoštevali se bodo naslednji ponderji:</w:t>
      </w:r>
    </w:p>
    <w:tbl>
      <w:tblPr>
        <w:tblW w:w="5000" w:type="pct"/>
        <w:tblInd w:w="108" w:type="dxa"/>
        <w:tblLook w:val="04A0" w:firstRow="1" w:lastRow="0" w:firstColumn="1" w:lastColumn="0" w:noHBand="0" w:noVBand="1"/>
      </w:tblPr>
      <w:tblGrid>
        <w:gridCol w:w="1087"/>
        <w:gridCol w:w="3442"/>
        <w:gridCol w:w="4529"/>
      </w:tblGrid>
      <w:tr w:rsidR="00451FFF">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Merilo je najnižja ponudbena cena za podsklop v primeru zaprtih podsklopov oz. za posamezno vrsto blaga v primeru odprtih podsklopov.</w:t>
            </w:r>
          </w:p>
        </w:tc>
      </w:tr>
    </w:tbl>
    <w:p w:rsidR="00451FFF" w:rsidRDefault="005D7DA1">
      <w:pPr>
        <w:spacing w:before="225" w:after="225" w:line="240" w:lineRule="auto"/>
        <w:jc w:val="both"/>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p w:rsidR="005D7DA1" w:rsidRPr="00C25086" w:rsidRDefault="005D7DA1" w:rsidP="005D7DA1"/>
    <w:p w:rsidR="00451FFF" w:rsidRDefault="00451FFF">
      <w:pPr>
        <w:sectPr w:rsidR="00451FFF" w:rsidSect="00D931BF">
          <w:pgSz w:w="11906" w:h="16838"/>
          <w:pgMar w:top="1418" w:right="1418" w:bottom="1418" w:left="1418" w:header="567" w:footer="680" w:gutter="0"/>
          <w:cols w:space="708"/>
          <w:docGrid w:linePitch="360"/>
        </w:sectPr>
      </w:pPr>
    </w:p>
    <w:p w:rsidR="006975C6" w:rsidRPr="00563971" w:rsidRDefault="005D7DA1" w:rsidP="005D7DA1">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rsidR="00451FFF" w:rsidRDefault="005D7DA1">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451FFF" w:rsidRDefault="005D7DA1">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W w:w="2500" w:type="pct"/>
        <w:tblInd w:w="108" w:type="dxa"/>
        <w:tblLook w:val="04A0" w:firstRow="1" w:lastRow="0" w:firstColumn="1" w:lastColumn="0" w:noHBand="0" w:noVBand="1"/>
      </w:tblPr>
      <w:tblGrid>
        <w:gridCol w:w="4504"/>
      </w:tblGrid>
      <w:tr w:rsidR="00451FFF">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rsidR="00451FFF" w:rsidRDefault="005D7DA1">
            <w:r>
              <w:rPr>
                <w:rFonts w:ascii="Arial" w:hAnsi="Arial" w:cs="Arial"/>
                <w:color w:val="FFFFFF"/>
                <w:position w:val="-2"/>
                <w:sz w:val="18"/>
                <w:szCs w:val="18"/>
              </w:rPr>
              <w:t>Razlogi za izključitev</w:t>
            </w:r>
          </w:p>
        </w:tc>
      </w:tr>
    </w:tbl>
    <w:p w:rsidR="00451FFF" w:rsidRDefault="00451FFF"/>
    <w:tbl>
      <w:tblPr>
        <w:tblW w:w="9300" w:type="dxa"/>
        <w:tblInd w:w="108" w:type="dxa"/>
        <w:tblLook w:val="04A0" w:firstRow="1" w:lastRow="0" w:firstColumn="1" w:lastColumn="0" w:noHBand="0" w:noVBand="1"/>
      </w:tblPr>
      <w:tblGrid>
        <w:gridCol w:w="1860"/>
        <w:gridCol w:w="7440"/>
      </w:tblGrid>
      <w:tr w:rsidR="00451FFF">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451FFF" w:rsidRDefault="005D7DA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rsidR="00451FFF" w:rsidRDefault="005D7DA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rsidR="00451FFF" w:rsidRDefault="005D7DA1">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4 mesecev, šteto od roka za oddajo prijav ali ponudb.</w:t>
            </w:r>
          </w:p>
          <w:p w:rsidR="00451FFF" w:rsidRDefault="005D7DA1">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 Izpis je lahko pridobljen najpozneje v 90 dneh od roka za oddajo prijav ali ponudb.</w:t>
            </w:r>
          </w:p>
          <w:p w:rsidR="00451FFF" w:rsidRDefault="005D7DA1">
            <w:pPr>
              <w:spacing w:before="135" w:after="135"/>
              <w:jc w:val="both"/>
              <w:textAlignment w:val="center"/>
            </w:pPr>
            <w:r>
              <w:rPr>
                <w:rFonts w:ascii="Arial" w:hAnsi="Arial" w:cs="Arial"/>
                <w:color w:val="000000"/>
                <w:position w:val="-2"/>
                <w:sz w:val="18"/>
                <w:szCs w:val="18"/>
              </w:rPr>
              <w:t>Naročnik si pridržuje pravico, da v sklopu dopolnitev ponudbe zahteva od ponudnikov overjeno izjavo gospodarskega subjekta in fizičnih oseb, da je pogoj izpolnjen na dan oddaje ponudbe.</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451FFF" w:rsidRDefault="005D7DA1">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w:t>
            </w:r>
            <w:r>
              <w:rPr>
                <w:rFonts w:ascii="Arial" w:hAnsi="Arial" w:cs="Arial"/>
                <w:color w:val="000000"/>
                <w:position w:val="-2"/>
                <w:sz w:val="18"/>
                <w:szCs w:val="18"/>
              </w:rPr>
              <w:lastRenderedPageBreak/>
              <w:t>pred pristojnim sodnim ali upravnim organom, notarjem ali pred pristojno organizacijo v matični državi te osebe ali v državi, v kateri ima sedež gospodarski subjekt.</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MORAJO izpolnjevati pogoj</w:t>
            </w:r>
          </w:p>
          <w:p w:rsidR="00451FFF" w:rsidRDefault="005D7DA1">
            <w:pPr>
              <w:spacing w:before="135" w:after="135"/>
              <w:jc w:val="both"/>
              <w:textAlignment w:val="center"/>
            </w:pPr>
            <w:r>
              <w:rPr>
                <w:rFonts w:ascii="Arial" w:hAnsi="Arial" w:cs="Arial"/>
                <w:color w:val="000000"/>
                <w:position w:val="-2"/>
                <w:sz w:val="18"/>
                <w:szCs w:val="18"/>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MORAJO izpolnjevati pogoj</w:t>
            </w:r>
          </w:p>
          <w:p w:rsidR="00451FFF" w:rsidRDefault="005D7DA1">
            <w:pPr>
              <w:spacing w:before="135" w:after="135"/>
              <w:jc w:val="both"/>
              <w:textAlignment w:val="center"/>
            </w:pPr>
            <w:r>
              <w:rPr>
                <w:rFonts w:ascii="Arial" w:hAnsi="Arial" w:cs="Arial"/>
                <w:color w:val="000000"/>
                <w:position w:val="-2"/>
                <w:sz w:val="18"/>
                <w:szCs w:val="18"/>
              </w:rPr>
              <w:t>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p w:rsidR="00451FFF" w:rsidRDefault="005D7DA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rsidR="00451FFF" w:rsidRDefault="00451FFF"/>
    <w:tbl>
      <w:tblPr>
        <w:tblW w:w="9300" w:type="dxa"/>
        <w:tblInd w:w="108" w:type="dxa"/>
        <w:tblLook w:val="04A0" w:firstRow="1" w:lastRow="0" w:firstColumn="1" w:lastColumn="0" w:noHBand="0" w:noVBand="1"/>
      </w:tblPr>
      <w:tblGrid>
        <w:gridCol w:w="1860"/>
        <w:gridCol w:w="7440"/>
      </w:tblGrid>
      <w:tr w:rsidR="00451FFF">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451FFF" w:rsidRDefault="005D7DA1">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rsidR="00451FFF" w:rsidRDefault="005D7DA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Izpolnjen in podpisan Obrazec  KROVNA IZJAVA ali ESPD.</w:t>
            </w:r>
          </w:p>
          <w:p w:rsidR="00451FFF" w:rsidRDefault="005D7DA1">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rsidR="00451FFF" w:rsidRDefault="005D7DA1">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451FFF" w:rsidRDefault="005D7DA1">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w:t>
            </w:r>
            <w:r>
              <w:rPr>
                <w:rFonts w:ascii="Arial" w:hAnsi="Arial" w:cs="Arial"/>
                <w:color w:val="000000"/>
                <w:position w:val="-2"/>
                <w:sz w:val="18"/>
                <w:szCs w:val="18"/>
              </w:rPr>
              <w:lastRenderedPageBreak/>
              <w:t>pred pristojnim sodnim ali upravnim organom, notarjem ali pred pristojno poklicno ali trgovinsko organizacijo v matični državi te osebe ali v državi, v kateri ima sedež gospodarski subjekt.</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MORAJO izpolnjevati pogoj</w:t>
            </w:r>
          </w:p>
          <w:p w:rsidR="00451FFF" w:rsidRDefault="005D7DA1">
            <w:pPr>
              <w:spacing w:before="135" w:after="135"/>
              <w:jc w:val="both"/>
              <w:textAlignment w:val="center"/>
            </w:pPr>
            <w:r>
              <w:rPr>
                <w:rFonts w:ascii="Arial" w:hAnsi="Arial" w:cs="Arial"/>
                <w:color w:val="000000"/>
                <w:position w:val="-2"/>
                <w:sz w:val="18"/>
                <w:szCs w:val="18"/>
              </w:rPr>
              <w:t>Izpolnjen in podpisan Obrazec  KROVNA IZJAVA.</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MORAJO izpolnjevati pogoj</w:t>
            </w:r>
          </w:p>
          <w:p w:rsidR="00451FFF" w:rsidRDefault="005D7DA1">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rsidR="00451FFF" w:rsidRDefault="005D7DA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rsidR="00451FFF" w:rsidRDefault="00451FFF"/>
    <w:tbl>
      <w:tblPr>
        <w:tblW w:w="9300" w:type="dxa"/>
        <w:tblInd w:w="108" w:type="dxa"/>
        <w:tblLook w:val="04A0" w:firstRow="1" w:lastRow="0" w:firstColumn="1" w:lastColumn="0" w:noHBand="0" w:noVBand="1"/>
      </w:tblPr>
      <w:tblGrid>
        <w:gridCol w:w="1860"/>
        <w:gridCol w:w="7440"/>
      </w:tblGrid>
      <w:tr w:rsidR="00451FFF">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451FFF" w:rsidRDefault="005D7DA1">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rsidR="00451FFF" w:rsidRDefault="005D7DA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Izpolnjen in podpisan Obrazec  KROVNA IZJAVA ali ESPD.</w:t>
            </w:r>
          </w:p>
          <w:p w:rsidR="00451FFF" w:rsidRDefault="005D7DA1">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both"/>
              <w:textAlignment w:val="center"/>
            </w:pPr>
            <w:r>
              <w:rPr>
                <w:rFonts w:ascii="Arial" w:hAnsi="Arial" w:cs="Arial"/>
                <w:color w:val="000000"/>
                <w:position w:val="-2"/>
                <w:sz w:val="18"/>
                <w:szCs w:val="18"/>
              </w:rPr>
              <w:t> </w:t>
            </w:r>
          </w:p>
          <w:p w:rsidR="00451FFF" w:rsidRDefault="005D7DA1">
            <w:r>
              <w:rPr>
                <w:rFonts w:ascii="Arial" w:hAnsi="Arial" w:cs="Arial"/>
                <w:color w:val="000000"/>
                <w:position w:val="-2"/>
                <w:sz w:val="18"/>
                <w:szCs w:val="18"/>
              </w:rPr>
              <w:t xml:space="preserve"> /</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MORAJO izpolnjevati pogoj</w:t>
            </w:r>
          </w:p>
          <w:p w:rsidR="00451FFF" w:rsidRDefault="005D7DA1">
            <w:pPr>
              <w:spacing w:before="135" w:after="135"/>
              <w:jc w:val="both"/>
              <w:textAlignment w:val="center"/>
            </w:pPr>
            <w:r>
              <w:rPr>
                <w:rFonts w:ascii="Arial" w:hAnsi="Arial" w:cs="Arial"/>
                <w:color w:val="000000"/>
                <w:position w:val="-2"/>
                <w:sz w:val="18"/>
                <w:szCs w:val="18"/>
              </w:rPr>
              <w:t>Izpolnjen in podpisan Obrazec  KROVNA IZJAVA.</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MORAJO izpolnjevati pogoj</w:t>
            </w:r>
          </w:p>
          <w:p w:rsidR="00451FFF" w:rsidRDefault="005D7DA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rsidR="00451FFF" w:rsidRDefault="00451FFF"/>
    <w:tbl>
      <w:tblPr>
        <w:tblW w:w="9300" w:type="dxa"/>
        <w:tblInd w:w="108" w:type="dxa"/>
        <w:tblLook w:val="04A0" w:firstRow="1" w:lastRow="0" w:firstColumn="1" w:lastColumn="0" w:noHBand="0" w:noVBand="1"/>
      </w:tblPr>
      <w:tblGrid>
        <w:gridCol w:w="1860"/>
        <w:gridCol w:w="7440"/>
      </w:tblGrid>
      <w:tr w:rsidR="00451FFF">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451FFF" w:rsidRDefault="005D7DA1">
            <w:pPr>
              <w:jc w:val="center"/>
            </w:pPr>
            <w:r>
              <w:rPr>
                <w:rFonts w:ascii="Arial" w:hAnsi="Arial" w:cs="Arial"/>
                <w:b/>
                <w:bCs/>
                <w:color w:val="FFFFFF"/>
                <w:position w:val="-2"/>
                <w:sz w:val="18"/>
                <w:szCs w:val="18"/>
              </w:rPr>
              <w:lastRenderedPageBreak/>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451FFF" w:rsidRDefault="005D7DA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Izpolnjen in podpisan Obrazec  KROVNA IZJAVA ali ESPD.</w:t>
            </w:r>
          </w:p>
          <w:p w:rsidR="00451FFF" w:rsidRDefault="005D7DA1">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rsidR="00451FFF" w:rsidRDefault="005D7DA1">
            <w:pPr>
              <w:spacing w:before="135" w:after="135"/>
              <w:jc w:val="both"/>
              <w:textAlignment w:val="center"/>
            </w:pPr>
            <w:r>
              <w:rPr>
                <w:rFonts w:ascii="Arial" w:hAnsi="Arial" w:cs="Arial"/>
                <w:color w:val="000000"/>
                <w:position w:val="-2"/>
                <w:sz w:val="18"/>
                <w:szCs w:val="18"/>
              </w:rPr>
              <w:t>V kolikor bo gospodarski subjekt predložil zgolj Obrazec KROVNA IZJAVA ali ESPD, lahko naročnik potrdilo pridobi sam.</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MORAJO izpolnjevati pogoj</w:t>
            </w:r>
          </w:p>
          <w:p w:rsidR="00451FFF" w:rsidRDefault="005D7DA1">
            <w:pPr>
              <w:spacing w:before="135" w:after="135"/>
              <w:jc w:val="both"/>
              <w:textAlignment w:val="center"/>
            </w:pPr>
            <w:r>
              <w:rPr>
                <w:rFonts w:ascii="Arial" w:hAnsi="Arial" w:cs="Arial"/>
                <w:color w:val="000000"/>
                <w:position w:val="-2"/>
                <w:sz w:val="18"/>
                <w:szCs w:val="18"/>
              </w:rPr>
              <w:t>Izpolnjen in podpisan Obrazec  KROVNA IZJAVA.</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MORAJO izpolnjevati pogoj</w:t>
            </w:r>
          </w:p>
          <w:p w:rsidR="00451FFF" w:rsidRDefault="005D7DA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rsidR="00451FFF" w:rsidRDefault="005D7DA1">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rsidR="00451FFF" w:rsidRDefault="00451FFF"/>
    <w:tbl>
      <w:tblPr>
        <w:tblW w:w="2500" w:type="pct"/>
        <w:tblInd w:w="108" w:type="dxa"/>
        <w:tblLook w:val="04A0" w:firstRow="1" w:lastRow="0" w:firstColumn="1" w:lastColumn="0" w:noHBand="0" w:noVBand="1"/>
      </w:tblPr>
      <w:tblGrid>
        <w:gridCol w:w="4504"/>
      </w:tblGrid>
      <w:tr w:rsidR="00451FFF">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rsidR="00451FFF" w:rsidRDefault="005D7DA1">
            <w:r>
              <w:rPr>
                <w:rFonts w:ascii="Arial" w:hAnsi="Arial" w:cs="Arial"/>
                <w:color w:val="FFFFFF"/>
                <w:position w:val="-2"/>
                <w:sz w:val="18"/>
                <w:szCs w:val="18"/>
              </w:rPr>
              <w:t>Poslovna in finančna sposobnost</w:t>
            </w:r>
          </w:p>
        </w:tc>
      </w:tr>
    </w:tbl>
    <w:p w:rsidR="00451FFF" w:rsidRDefault="00451FFF"/>
    <w:tbl>
      <w:tblPr>
        <w:tblW w:w="9300" w:type="dxa"/>
        <w:tblInd w:w="108" w:type="dxa"/>
        <w:tblLook w:val="04A0" w:firstRow="1" w:lastRow="0" w:firstColumn="1" w:lastColumn="0" w:noHBand="0" w:noVBand="1"/>
      </w:tblPr>
      <w:tblGrid>
        <w:gridCol w:w="1860"/>
        <w:gridCol w:w="7440"/>
      </w:tblGrid>
      <w:tr w:rsidR="00451FFF">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451FFF" w:rsidRDefault="005D7DA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 xml:space="preserve">Dovoljenje za opravljanje prometa z </w:t>
            </w:r>
            <w:r>
              <w:rPr>
                <w:rFonts w:ascii="Arial" w:hAnsi="Arial" w:cs="Arial"/>
                <w:b/>
                <w:bCs/>
                <w:color w:val="FFFFFF"/>
                <w:position w:val="-2"/>
                <w:sz w:val="18"/>
                <w:szCs w:val="18"/>
              </w:rPr>
              <w:lastRenderedPageBreak/>
              <w:t>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lastRenderedPageBreak/>
              <w:t>Ponudnik mora biti vpisan v register poslovnih subjektov, ki opravljajo promet z medicinskimi pripomočki na debelo.</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Izpolnjen in podpisan Obrazec  KROVNA IZJAVA.</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both"/>
              <w:textAlignment w:val="center"/>
            </w:pPr>
            <w:r>
              <w:rPr>
                <w:rFonts w:ascii="Arial" w:hAnsi="Arial" w:cs="Arial"/>
                <w:color w:val="000000"/>
                <w:position w:val="-2"/>
                <w:sz w:val="18"/>
                <w:szCs w:val="18"/>
              </w:rPr>
              <w:t> </w:t>
            </w:r>
          </w:p>
          <w:p w:rsidR="00451FFF" w:rsidRDefault="005D7DA1">
            <w:r>
              <w:rPr>
                <w:rFonts w:ascii="Arial" w:hAnsi="Arial" w:cs="Arial"/>
                <w:color w:val="000000"/>
                <w:position w:val="-2"/>
                <w:sz w:val="18"/>
                <w:szCs w:val="18"/>
              </w:rPr>
              <w:t xml:space="preserve"> /</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MORAJO izpolnjevati pogoj</w:t>
            </w:r>
          </w:p>
          <w:p w:rsidR="00451FFF" w:rsidRDefault="005D7DA1">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MORAJO izpolnjevati pogoj</w:t>
            </w:r>
          </w:p>
          <w:p w:rsidR="00451FFF" w:rsidRDefault="005D7DA1">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rsidR="00451FFF" w:rsidRDefault="00451FFF"/>
    <w:tbl>
      <w:tblPr>
        <w:tblW w:w="9300" w:type="dxa"/>
        <w:tblInd w:w="108" w:type="dxa"/>
        <w:tblLook w:val="04A0" w:firstRow="1" w:lastRow="0" w:firstColumn="1" w:lastColumn="0" w:noHBand="0" w:noVBand="1"/>
      </w:tblPr>
      <w:tblGrid>
        <w:gridCol w:w="1860"/>
        <w:gridCol w:w="7440"/>
      </w:tblGrid>
      <w:tr w:rsidR="00451FFF">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451FFF" w:rsidRDefault="005D7DA1">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rsidR="00451FFF" w:rsidRDefault="005D7DA1">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Izpolnjen in podpisan Obrazec  KROVNA IZJAVA.</w:t>
            </w:r>
          </w:p>
          <w:p w:rsidR="00451FFF" w:rsidRDefault="005D7DA1">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451FFF" w:rsidRDefault="005D7DA1">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MORAJO izpolnjevati pogoj</w:t>
            </w:r>
          </w:p>
          <w:p w:rsidR="00451FFF" w:rsidRDefault="005D7D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MORAJO izpolnjevati pogoj</w:t>
            </w:r>
          </w:p>
          <w:p w:rsidR="00451FFF" w:rsidRDefault="005D7D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451FFF" w:rsidRDefault="00451FFF"/>
    <w:tbl>
      <w:tblPr>
        <w:tblW w:w="9300" w:type="dxa"/>
        <w:tblInd w:w="108" w:type="dxa"/>
        <w:tblLook w:val="04A0" w:firstRow="1" w:lastRow="0" w:firstColumn="1" w:lastColumn="0" w:noHBand="0" w:noVBand="1"/>
      </w:tblPr>
      <w:tblGrid>
        <w:gridCol w:w="1860"/>
        <w:gridCol w:w="7440"/>
      </w:tblGrid>
      <w:tr w:rsidR="00451FFF">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451FFF" w:rsidRDefault="005D7DA1">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Finančna in poslovna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Gospodarski subjekt je finančno in poslovno sposoben za izvedbo javnega naročila.</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Izpolnjen in podpisan Obrazec  KROVNA IZJAVA.</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both"/>
              <w:textAlignment w:val="center"/>
            </w:pPr>
            <w:r>
              <w:rPr>
                <w:rFonts w:ascii="Arial" w:hAnsi="Arial" w:cs="Arial"/>
                <w:color w:val="000000"/>
                <w:position w:val="-2"/>
                <w:sz w:val="18"/>
                <w:szCs w:val="18"/>
              </w:rPr>
              <w:t> </w:t>
            </w:r>
          </w:p>
          <w:p w:rsidR="00451FFF" w:rsidRDefault="005D7DA1">
            <w:r>
              <w:rPr>
                <w:rFonts w:ascii="Arial" w:hAnsi="Arial" w:cs="Arial"/>
                <w:color w:val="000000"/>
                <w:position w:val="-2"/>
                <w:sz w:val="18"/>
                <w:szCs w:val="18"/>
              </w:rPr>
              <w:t xml:space="preserve"> /</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KUMULATIVNO izpolnjevanje pogoja</w:t>
            </w:r>
          </w:p>
          <w:p w:rsidR="00451FFF" w:rsidRDefault="005D7D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KUMULATIVNO izpolnjevanje pogoja</w:t>
            </w:r>
          </w:p>
          <w:p w:rsidR="00451FFF" w:rsidRDefault="005D7D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451FFF" w:rsidRDefault="00451FFF"/>
    <w:tbl>
      <w:tblPr>
        <w:tblW w:w="9300" w:type="dxa"/>
        <w:tblInd w:w="108" w:type="dxa"/>
        <w:tblLook w:val="04A0" w:firstRow="1" w:lastRow="0" w:firstColumn="1" w:lastColumn="0" w:noHBand="0" w:noVBand="1"/>
      </w:tblPr>
      <w:tblGrid>
        <w:gridCol w:w="1860"/>
        <w:gridCol w:w="7440"/>
      </w:tblGrid>
      <w:tr w:rsidR="00451FFF">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451FFF" w:rsidRDefault="005D7DA1">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Iz postopka bo izločen ponudnik, ki je v preteklih treh letih izvajal storitve več kot trikrat nepravočasno ali/in nekvalitetno, večkrat kršil druga pogodbena določila oz. je bila med njim in naročnikom prekinjena pogodba.Kot dokazila o nekvalitetno izvedenih delih bo naročnik štel pisne reklamacije, pisna opozorila dobavitelju o kršitvah pogodbenih obveznosti, obračunane pogodbene kazni ali unovčenje bančne garancije. </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both"/>
              <w:textAlignment w:val="center"/>
            </w:pPr>
            <w:r>
              <w:rPr>
                <w:rFonts w:ascii="Arial" w:hAnsi="Arial" w:cs="Arial"/>
                <w:color w:val="000000"/>
                <w:position w:val="-2"/>
                <w:sz w:val="18"/>
                <w:szCs w:val="18"/>
              </w:rPr>
              <w:t> </w:t>
            </w:r>
          </w:p>
          <w:p w:rsidR="00451FFF" w:rsidRDefault="005D7DA1">
            <w:r>
              <w:rPr>
                <w:rFonts w:ascii="Arial" w:hAnsi="Arial" w:cs="Arial"/>
                <w:color w:val="000000"/>
                <w:position w:val="-2"/>
                <w:sz w:val="18"/>
                <w:szCs w:val="18"/>
              </w:rPr>
              <w:t xml:space="preserve"> /</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MORAJO izpolnjevati pogoj</w:t>
            </w:r>
          </w:p>
          <w:p w:rsidR="00451FFF" w:rsidRDefault="005D7DA1">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MORAJO izpolnjevati pogoj</w:t>
            </w:r>
          </w:p>
          <w:p w:rsidR="00451FFF" w:rsidRDefault="005D7DA1">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rsidR="00451FFF" w:rsidRDefault="00451FFF"/>
    <w:tbl>
      <w:tblPr>
        <w:tblW w:w="2500" w:type="pct"/>
        <w:tblInd w:w="108" w:type="dxa"/>
        <w:tblLook w:val="04A0" w:firstRow="1" w:lastRow="0" w:firstColumn="1" w:lastColumn="0" w:noHBand="0" w:noVBand="1"/>
      </w:tblPr>
      <w:tblGrid>
        <w:gridCol w:w="4504"/>
      </w:tblGrid>
      <w:tr w:rsidR="00451FFF">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rsidR="00451FFF" w:rsidRDefault="005D7DA1">
            <w:r>
              <w:rPr>
                <w:rFonts w:ascii="Arial" w:hAnsi="Arial" w:cs="Arial"/>
                <w:color w:val="FFFFFF"/>
                <w:position w:val="-2"/>
                <w:sz w:val="18"/>
                <w:szCs w:val="18"/>
              </w:rPr>
              <w:t>Tehnična sposobnost</w:t>
            </w:r>
          </w:p>
        </w:tc>
      </w:tr>
    </w:tbl>
    <w:p w:rsidR="00451FFF" w:rsidRDefault="00451FFF"/>
    <w:tbl>
      <w:tblPr>
        <w:tblW w:w="9300" w:type="dxa"/>
        <w:tblInd w:w="108" w:type="dxa"/>
        <w:tblLook w:val="04A0" w:firstRow="1" w:lastRow="0" w:firstColumn="1" w:lastColumn="0" w:noHBand="0" w:noVBand="1"/>
      </w:tblPr>
      <w:tblGrid>
        <w:gridCol w:w="1860"/>
        <w:gridCol w:w="7440"/>
      </w:tblGrid>
      <w:tr w:rsidR="00451FFF">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451FFF" w:rsidRDefault="005D7DA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Da zagotavlja skladnost ponujenega blaga z naročnikovimi strokovnimi zahtevami, navedenimi v tej razpisni dokumentaciji in vseh njenih prilogah.</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Izjava ponudnika (obrazec Krovna izjava) in priloge iz katerih je razvidno, da blago izpolnjuje vse strokovne zahteve naročnika: opisi blaga, prospektni material in tehnična dokumentacija v slovenskem jeziku ali angleškem jeziku iz  katere bodo jasno razvidne vse strokovno tehnične karakteristike ponujenega blaga, ki izhajajo iz naročnikovih strokovnih zahtev. V kolikor je prospektni material v angleškem jeziku in iz njega niso razvidne vse zahtevane karakteristike ponujenega blaga je potrebno predložiti še lasten opis v slovenskem jeziku. Obvezno pa je potrebno priložiti opis v slovenskem jeziku v kolikor pri ponudniku ne obstaja prospektni material v slovenskem ali angleškem jeziku.</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Opisi blaga in/ali prospektno tehnična dokumentacija mora biti označena: sklop.podsklop/zap. št. blaga in zložena v zaporedju kot je navedeno v Predračunu-seznamu razpisanega blaga.</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MORAJO izpolnjevati pogoj</w:t>
            </w:r>
          </w:p>
          <w:p w:rsidR="00451FFF" w:rsidRDefault="005D7DA1">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MORAJO izpolnjevati pogoj</w:t>
            </w:r>
          </w:p>
          <w:p w:rsidR="00451FFF" w:rsidRDefault="005D7DA1">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rsidR="00451FFF" w:rsidRDefault="00451FFF"/>
    <w:tbl>
      <w:tblPr>
        <w:tblW w:w="9300" w:type="dxa"/>
        <w:tblInd w:w="108" w:type="dxa"/>
        <w:tblLook w:val="04A0" w:firstRow="1" w:lastRow="0" w:firstColumn="1" w:lastColumn="0" w:noHBand="0" w:noVBand="1"/>
      </w:tblPr>
      <w:tblGrid>
        <w:gridCol w:w="1860"/>
        <w:gridCol w:w="7440"/>
      </w:tblGrid>
      <w:tr w:rsidR="00451FFF">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451FFF" w:rsidRDefault="005D7DA1">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Elektronska 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Da ob dobavah blaga zagotavlja opremljenost blaga tudi z dobavnico v elektronski obliki s podatki in v obliki, določeni s strani naročnika razvidnimi v Prilogi 2 (pdf datoteka: Format zapisa elektronske dobavnice - Struktura za prenos RACUNOV – DOBAVNIC). Elektronsko dobavnico mora ponudnik urediti v roku dveh mesecev po podpisu predmetne pogodbe.</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both"/>
              <w:textAlignment w:val="center"/>
            </w:pPr>
            <w:r>
              <w:rPr>
                <w:rFonts w:ascii="Arial" w:hAnsi="Arial" w:cs="Arial"/>
                <w:color w:val="000000"/>
                <w:position w:val="-2"/>
                <w:sz w:val="18"/>
                <w:szCs w:val="18"/>
              </w:rPr>
              <w:t> </w:t>
            </w:r>
          </w:p>
          <w:p w:rsidR="00451FFF" w:rsidRDefault="005D7DA1">
            <w:r>
              <w:rPr>
                <w:rFonts w:ascii="Arial" w:hAnsi="Arial" w:cs="Arial"/>
                <w:color w:val="000000"/>
                <w:position w:val="-2"/>
                <w:sz w:val="18"/>
                <w:szCs w:val="18"/>
              </w:rPr>
              <w:t xml:space="preserve"> /</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MORAJO izpolnjevati pogoj</w:t>
            </w:r>
          </w:p>
          <w:p w:rsidR="00451FFF" w:rsidRDefault="005D7DA1">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MORAJO izpolnjevati pogoj</w:t>
            </w:r>
          </w:p>
          <w:p w:rsidR="00451FFF" w:rsidRDefault="005D7DA1">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rsidR="00451FFF" w:rsidRDefault="00451FFF">
      <w:pPr>
        <w:sectPr w:rsidR="00451FFF" w:rsidSect="00D931BF">
          <w:pgSz w:w="11906" w:h="16838"/>
          <w:pgMar w:top="1418" w:right="1418" w:bottom="1418" w:left="1418" w:header="567" w:footer="680" w:gutter="0"/>
          <w:cols w:space="708"/>
          <w:docGrid w:linePitch="360"/>
        </w:sectPr>
      </w:pPr>
    </w:p>
    <w:p w:rsidR="005D7DA1" w:rsidRPr="00141928" w:rsidRDefault="005D7DA1" w:rsidP="005D7DA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W w:w="2500" w:type="pct"/>
        <w:tblInd w:w="108" w:type="dxa"/>
        <w:tblLook w:val="04A0" w:firstRow="1" w:lastRow="0" w:firstColumn="1" w:lastColumn="0" w:noHBand="0" w:noVBand="1"/>
      </w:tblPr>
      <w:tblGrid>
        <w:gridCol w:w="4535"/>
      </w:tblGrid>
      <w:tr w:rsidR="00451FFF">
        <w:tc>
          <w:tcPr>
            <w:tcW w:w="0" w:type="auto"/>
            <w:shd w:val="clear" w:color="auto" w:fill="000000"/>
            <w:tcMar>
              <w:top w:w="150" w:type="dxa"/>
              <w:bottom w:w="150" w:type="dxa"/>
            </w:tcMar>
            <w:vAlign w:val="center"/>
          </w:tcPr>
          <w:p w:rsidR="00451FFF" w:rsidRDefault="005D7DA1">
            <w:pPr>
              <w:jc w:val="center"/>
            </w:pPr>
            <w:r>
              <w:rPr>
                <w:rFonts w:ascii="Arial" w:hAnsi="Arial" w:cs="Arial"/>
                <w:b/>
                <w:bCs/>
                <w:color w:val="FFFFFF"/>
                <w:position w:val="-2"/>
                <w:sz w:val="18"/>
                <w:szCs w:val="18"/>
                <w:shd w:val="clear" w:color="auto" w:fill="000000"/>
              </w:rPr>
              <w:t>Zavarovanje za dobro izvedbo</w:t>
            </w:r>
          </w:p>
        </w:tc>
      </w:tr>
    </w:tbl>
    <w:p w:rsidR="00451FFF" w:rsidRDefault="005D7DA1">
      <w:pPr>
        <w:spacing w:before="225" w:after="225" w:line="240" w:lineRule="auto"/>
        <w:jc w:val="both"/>
      </w:pPr>
      <w:r>
        <w:rPr>
          <w:rFonts w:ascii="Arial" w:hAnsi="Arial" w:cs="Arial"/>
          <w:color w:val="000000"/>
          <w:sz w:val="18"/>
          <w:szCs w:val="18"/>
        </w:rPr>
        <w:t>Instrument zavarovanja: menica</w:t>
      </w:r>
    </w:p>
    <w:p w:rsidR="00451FFF" w:rsidRDefault="005D7DA1">
      <w:pPr>
        <w:spacing w:before="225" w:after="225" w:line="240" w:lineRule="auto"/>
        <w:jc w:val="both"/>
      </w:pPr>
      <w:r>
        <w:rPr>
          <w:rFonts w:ascii="Arial" w:hAnsi="Arial" w:cs="Arial"/>
          <w:color w:val="000000"/>
          <w:sz w:val="18"/>
          <w:szCs w:val="18"/>
        </w:rPr>
        <w:t>Višina zavarovanja: 10 % pogodbene vrednosti z DDV</w:t>
      </w:r>
    </w:p>
    <w:p w:rsidR="00451FFF" w:rsidRDefault="005D7DA1">
      <w:pPr>
        <w:spacing w:before="225" w:after="225" w:line="240" w:lineRule="auto"/>
        <w:jc w:val="both"/>
      </w:pPr>
      <w:r>
        <w:rPr>
          <w:rFonts w:ascii="Arial" w:hAnsi="Arial" w:cs="Arial"/>
          <w:color w:val="000000"/>
          <w:sz w:val="18"/>
          <w:szCs w:val="18"/>
        </w:rPr>
        <w:t>Čas veljavnosti: do izteka veljavnosti predmetne pogodbe</w:t>
      </w:r>
    </w:p>
    <w:p w:rsidR="00451FFF" w:rsidRDefault="005D7DA1">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rsidR="00451FFF" w:rsidRDefault="005D7DA1">
      <w:pPr>
        <w:spacing w:before="225" w:after="225" w:line="240" w:lineRule="auto"/>
        <w:jc w:val="both"/>
      </w:pPr>
      <w:r>
        <w:rPr>
          <w:rFonts w:ascii="Arial" w:hAnsi="Arial" w:cs="Arial"/>
          <w:color w:val="000000"/>
          <w:sz w:val="18"/>
          <w:szCs w:val="18"/>
        </w:rPr>
        <w:t>V primeru, da bo skupna pogodbena vrednost pri posameznem izbranem ponudniku nižja ob 5.000 EUR z DDV, izbranemu ponudniku menice ne bo potrebno prilagati.</w:t>
      </w:r>
    </w:p>
    <w:p w:rsidR="00451FFF" w:rsidRDefault="00451FFF">
      <w:pPr>
        <w:sectPr w:rsidR="00451FFF" w:rsidSect="00D931BF">
          <w:pgSz w:w="11906" w:h="16838"/>
          <w:pgMar w:top="1418" w:right="1418" w:bottom="1418" w:left="1418" w:header="567" w:footer="680" w:gutter="0"/>
          <w:cols w:space="708"/>
          <w:docGrid w:linePitch="360"/>
        </w:sectPr>
      </w:pPr>
    </w:p>
    <w:p w:rsidR="005D7DA1" w:rsidRPr="00A207D9" w:rsidRDefault="005D7DA1" w:rsidP="005D7DA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rsidR="005D7DA1" w:rsidRDefault="005D7DA1" w:rsidP="005D7DA1">
      <w:pPr>
        <w:spacing w:before="240" w:after="120"/>
        <w:rPr>
          <w:rFonts w:ascii="Arial" w:hAnsi="Arial" w:cs="Arial"/>
          <w:sz w:val="18"/>
          <w:szCs w:val="18"/>
        </w:rPr>
      </w:pPr>
    </w:p>
    <w:tbl>
      <w:tblPr>
        <w:tblW w:w="2500" w:type="pct"/>
        <w:tblInd w:w="108" w:type="dxa"/>
        <w:tblLook w:val="04A0" w:firstRow="1" w:lastRow="0" w:firstColumn="1" w:lastColumn="0" w:noHBand="0" w:noVBand="1"/>
      </w:tblPr>
      <w:tblGrid>
        <w:gridCol w:w="4529"/>
      </w:tblGrid>
      <w:tr w:rsidR="00451FFF">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451FFF" w:rsidRDefault="005D7DA1">
            <w:r>
              <w:rPr>
                <w:rFonts w:ascii="Arial" w:hAnsi="Arial" w:cs="Arial"/>
                <w:b/>
                <w:bCs/>
                <w:color w:val="000000"/>
                <w:position w:val="-2"/>
                <w:sz w:val="18"/>
                <w:szCs w:val="18"/>
                <w:shd w:val="clear" w:color="auto" w:fill="FFFFFF"/>
              </w:rPr>
              <w:t>Splošne specifikacije</w:t>
            </w:r>
          </w:p>
        </w:tc>
      </w:tr>
    </w:tbl>
    <w:p w:rsidR="00451FFF" w:rsidRDefault="005D7DA1">
      <w:pPr>
        <w:spacing w:before="225" w:after="225" w:line="240" w:lineRule="auto"/>
        <w:jc w:val="both"/>
      </w:pPr>
      <w:r>
        <w:rPr>
          <w:rFonts w:ascii="Arial" w:hAnsi="Arial" w:cs="Arial"/>
          <w:color w:val="000000"/>
          <w:sz w:val="18"/>
          <w:szCs w:val="18"/>
        </w:rPr>
        <w:t>Vsi ponujeni medicinski pripomočki morajo biti v skladu z določili  trenutno veljavnega Zakona o medicinskih pripomočkih (ZMedPri), Ur.l. 98/09 in podzakonskimi predpisi na predmetnem področju.</w:t>
      </w:r>
    </w:p>
    <w:p w:rsidR="00451FFF" w:rsidRDefault="005D7DA1">
      <w:pPr>
        <w:spacing w:before="225" w:after="225" w:line="240" w:lineRule="auto"/>
        <w:jc w:val="both"/>
      </w:pPr>
      <w:r>
        <w:rPr>
          <w:rFonts w:ascii="Arial" w:hAnsi="Arial" w:cs="Arial"/>
          <w:color w:val="000000"/>
          <w:sz w:val="18"/>
          <w:szCs w:val="18"/>
        </w:rPr>
        <w:t>1. Razpisane količine</w:t>
      </w:r>
    </w:p>
    <w:p w:rsidR="00451FFF" w:rsidRDefault="005D7DA1">
      <w:pPr>
        <w:spacing w:before="225" w:after="225" w:line="240" w:lineRule="auto"/>
        <w:jc w:val="both"/>
      </w:pPr>
      <w:r>
        <w:rPr>
          <w:rFonts w:ascii="Arial" w:hAnsi="Arial" w:cs="Arial"/>
          <w:color w:val="000000"/>
          <w:sz w:val="18"/>
          <w:szCs w:val="18"/>
        </w:rPr>
        <w:t>Vrste in količine razpisanega blaga so podane v Predračunu-seznamu razpisanega blaga. Razpisane količine so okvirne za obdobje 28 mesecev oz. do 31.10.2024.</w:t>
      </w:r>
    </w:p>
    <w:p w:rsidR="00451FFF" w:rsidRDefault="005D7DA1">
      <w:pPr>
        <w:spacing w:before="225" w:after="225" w:line="240" w:lineRule="auto"/>
        <w:jc w:val="both"/>
      </w:pPr>
      <w:r>
        <w:rPr>
          <w:rFonts w:ascii="Arial" w:hAnsi="Arial" w:cs="Arial"/>
          <w:color w:val="000000"/>
          <w:sz w:val="18"/>
          <w:szCs w:val="18"/>
        </w:rPr>
        <w:t>2. Rok dobave: max. 5 dni od prejema naročila s strani pooblaščene osebe naročnika, v nujnih primerih v 24 urah oz. po dogovoru z naročnikom.</w:t>
      </w:r>
    </w:p>
    <w:p w:rsidR="00451FFF" w:rsidRDefault="005D7DA1">
      <w:pPr>
        <w:spacing w:before="225" w:after="225" w:line="240" w:lineRule="auto"/>
        <w:jc w:val="both"/>
      </w:pPr>
      <w:r>
        <w:rPr>
          <w:rFonts w:ascii="Arial" w:hAnsi="Arial" w:cs="Arial"/>
          <w:color w:val="000000"/>
          <w:sz w:val="18"/>
          <w:szCs w:val="18"/>
        </w:rPr>
        <w:t>3. Plačilni pogoji: v roku 60 dni od prejema pravilno izstavljenega računa.</w:t>
      </w:r>
    </w:p>
    <w:p w:rsidR="00451FFF" w:rsidRDefault="005D7DA1">
      <w:pPr>
        <w:spacing w:before="225" w:after="225" w:line="240" w:lineRule="auto"/>
        <w:jc w:val="both"/>
      </w:pPr>
      <w:r>
        <w:rPr>
          <w:rFonts w:ascii="Arial" w:hAnsi="Arial" w:cs="Arial"/>
          <w:color w:val="000000"/>
          <w:sz w:val="18"/>
          <w:szCs w:val="18"/>
        </w:rPr>
        <w:t>4. Skladnost z naročnikovimi  strokovnimi zahtevami</w:t>
      </w:r>
    </w:p>
    <w:p w:rsidR="00451FFF" w:rsidRDefault="005D7DA1">
      <w:pPr>
        <w:spacing w:before="225" w:after="225" w:line="240" w:lineRule="auto"/>
        <w:jc w:val="both"/>
      </w:pPr>
      <w:r>
        <w:rPr>
          <w:rFonts w:ascii="Arial" w:hAnsi="Arial" w:cs="Arial"/>
          <w:color w:val="000000"/>
          <w:sz w:val="18"/>
          <w:szCs w:val="18"/>
        </w:rPr>
        <w:t>Ponujeno blago mora ustrezati strokovnim zahtevam naročnika navedenim v Tehničnih specifikacijah in Predračunu-seznamu razpisanega blaga ali storitev.</w:t>
      </w:r>
    </w:p>
    <w:p w:rsidR="00451FFF" w:rsidRDefault="005D7DA1">
      <w:pPr>
        <w:spacing w:before="225" w:after="225" w:line="240" w:lineRule="auto"/>
        <w:jc w:val="both"/>
      </w:pPr>
      <w:r>
        <w:rPr>
          <w:rFonts w:ascii="Arial" w:hAnsi="Arial" w:cs="Arial"/>
          <w:color w:val="000000"/>
          <w:sz w:val="18"/>
          <w:szCs w:val="18"/>
        </w:rPr>
        <w:t>Ponudnik mora za ponujeno blago predložiti tehnično dokumentacijo (prospektni material, katalogi, tehnični opisi, …) v slovenskem ali angleškem jeziku, iz katere bo nedvoumno razvidno, da ponujeno blago izpolnjuje vse  zahteve naročnika. V kolikor iz proizvajalčeve prospektne oz. tehnične dokumentacije ni razvidno ali ponujeno blago izpolnjuje vse zahteve naročnika, ponudnik priloži še lasten opis blaga, iz katerega bo jasno razvidno, da ponujeno blago izpolnjuje vse zahteve naročnika (zahtevane dimenzije, premeri, zahtevane tehnične rešitve,...). Opis v slovenskem jeziku mora ponudnik priložiti tudi v primeru, da pri ne obstaja opis blaga v slovenskem ali angleškem jeziku.</w:t>
      </w:r>
    </w:p>
    <w:p w:rsidR="00451FFF" w:rsidRDefault="005D7DA1">
      <w:pPr>
        <w:spacing w:before="225" w:after="225" w:line="240" w:lineRule="auto"/>
        <w:jc w:val="both"/>
      </w:pPr>
      <w:r>
        <w:rPr>
          <w:rFonts w:ascii="Arial" w:hAnsi="Arial" w:cs="Arial"/>
          <w:color w:val="000000"/>
          <w:sz w:val="18"/>
          <w:szCs w:val="18"/>
        </w:rPr>
        <w:t>Ponudnik mora v priloženi tehnični dokumentaciji nedvoumno označiti tiste dele dokumentacije, iz katerih bo razvidno, da ponujen artikel izpolnjuje zahteve definirane v specifikaciji zahtev naročnika, in sicer tako da poleg opisa blaga doda oznako: sklop.podsklop/zap. št. blaga. Prospektna dokumentacija mora biti zložena v zaporedju kot je navedeno v Predračunu-seznamu razpisanega blaga.</w:t>
      </w:r>
    </w:p>
    <w:p w:rsidR="00451FFF" w:rsidRDefault="005D7DA1">
      <w:pPr>
        <w:spacing w:before="225" w:after="225" w:line="240" w:lineRule="auto"/>
        <w:jc w:val="both"/>
      </w:pPr>
      <w:r>
        <w:rPr>
          <w:rFonts w:ascii="Arial" w:hAnsi="Arial" w:cs="Arial"/>
          <w:color w:val="000000"/>
          <w:sz w:val="18"/>
          <w:szCs w:val="18"/>
        </w:rPr>
        <w:t>Naročnik ponudb v tem delu ne bo dopolnjeval. V kolikor naročnik blaga ne bo poznal in ponudnik v ponudbi ne bo predložil tehnične dokumentacije in/ali opisa blaga v slovenskem jeziku, v skladu z zahtevami naročnika - iz priložene dokumentacije ne bo v celoti razvidno, da ponujen proizvod izpolnjuje vse zahteve naročnika, bo naročnik tako ponudbo izločil iz  ocenjevanja ponudb.</w:t>
      </w:r>
    </w:p>
    <w:p w:rsidR="00451FFF" w:rsidRDefault="005D7DA1">
      <w:pPr>
        <w:spacing w:before="225" w:after="225" w:line="240" w:lineRule="auto"/>
        <w:jc w:val="both"/>
      </w:pPr>
      <w:r>
        <w:rPr>
          <w:rFonts w:ascii="Arial" w:hAnsi="Arial" w:cs="Arial"/>
          <w:color w:val="000000"/>
          <w:sz w:val="18"/>
          <w:szCs w:val="18"/>
        </w:rPr>
        <w:t>5. Sledljivost blaga</w:t>
      </w:r>
    </w:p>
    <w:p w:rsidR="00451FFF" w:rsidRDefault="005D7DA1">
      <w:pPr>
        <w:spacing w:before="225" w:after="225" w:line="240" w:lineRule="auto"/>
        <w:jc w:val="both"/>
      </w:pPr>
      <w:r>
        <w:rPr>
          <w:rFonts w:ascii="Arial" w:hAnsi="Arial" w:cs="Arial"/>
          <w:color w:val="000000"/>
          <w:sz w:val="18"/>
          <w:szCs w:val="18"/>
        </w:rPr>
        <w:t>Primarna in zunanja ovojnina (osnovno pakiranje) mora vsebovati naslednje podatke: naziv blaga, naziv proizvajalca, oznako dimenzij, število kosov v osnovnem pakiranju,  kataloško številko, črtno kodo, serijsko številko artikla in rok trajanja izdelka. Smer odpiranja sterilnega artikla mora biti jasno označena.  Način pakiranja in vrsta ovojnine pri sterilnih zavitkih mora omogočati aseptično odpiranje (ovojnina se ne sme trgati, odpirati se mora na lepljenih delih).</w:t>
      </w:r>
    </w:p>
    <w:p w:rsidR="00451FFF" w:rsidRDefault="005D7DA1">
      <w:pPr>
        <w:spacing w:before="225" w:after="225" w:line="240" w:lineRule="auto"/>
        <w:jc w:val="both"/>
      </w:pPr>
      <w:r>
        <w:rPr>
          <w:rFonts w:ascii="Arial" w:hAnsi="Arial" w:cs="Arial"/>
          <w:color w:val="000000"/>
          <w:sz w:val="18"/>
          <w:szCs w:val="18"/>
        </w:rPr>
        <w:t>Transportna embalaža mora biti označena z ustreznimi simboli (glede na vrsto blaga) in naslednjimi podatki: naziv blaga, naziv proizvajalca, oznako dimenzij, število kosov v transportnem pakiranju, kataloško številko proizvajalca in/ali črtno kodo.</w:t>
      </w:r>
    </w:p>
    <w:p w:rsidR="00451FFF" w:rsidRDefault="005D7DA1">
      <w:pPr>
        <w:spacing w:before="225" w:after="225" w:line="240" w:lineRule="auto"/>
        <w:jc w:val="both"/>
      </w:pPr>
      <w:r>
        <w:rPr>
          <w:rFonts w:ascii="Arial" w:hAnsi="Arial" w:cs="Arial"/>
          <w:color w:val="000000"/>
          <w:sz w:val="18"/>
          <w:szCs w:val="18"/>
        </w:rPr>
        <w:t>Podatki o blagu: naziv blaga, kataloška številka proizvajalca in proizvajalec se morajo ujemati, in sicer v ponudbeni dokumentaciji, na dobavnici in embalaži.</w:t>
      </w:r>
    </w:p>
    <w:p w:rsidR="00451FFF" w:rsidRDefault="005D7DA1">
      <w:pPr>
        <w:spacing w:before="225" w:after="225" w:line="240" w:lineRule="auto"/>
        <w:jc w:val="both"/>
      </w:pPr>
      <w:r>
        <w:rPr>
          <w:rFonts w:ascii="Arial" w:hAnsi="Arial" w:cs="Arial"/>
          <w:color w:val="000000"/>
          <w:sz w:val="18"/>
          <w:szCs w:val="18"/>
        </w:rPr>
        <w:lastRenderedPageBreak/>
        <w:t>Opozorilo: Kataloška številka artikla v ponudbi in kasneje pri dobavi se mora popolnoma ujemati s kataloško številko na artiklu samem (ovojnini), v nasprotnem primeru bo naročnik smatral, da gre za drug artikel in ga ne bo upošteval pri ocenjevanju ponudb, kasneje –ob dobavi – pa za kršenje pogodbenih določil (dobava artikla, ki ni po pogodbi).</w:t>
      </w:r>
    </w:p>
    <w:p w:rsidR="00451FFF" w:rsidRDefault="005D7DA1">
      <w:pPr>
        <w:spacing w:before="225" w:after="225" w:line="240" w:lineRule="auto"/>
        <w:jc w:val="both"/>
      </w:pPr>
      <w:r>
        <w:rPr>
          <w:rFonts w:ascii="Arial" w:hAnsi="Arial" w:cs="Arial"/>
          <w:color w:val="000000"/>
          <w:sz w:val="18"/>
          <w:szCs w:val="18"/>
        </w:rPr>
        <w:t>6. Vzorčenje blaga</w:t>
      </w:r>
    </w:p>
    <w:p w:rsidR="00451FFF" w:rsidRDefault="005D7DA1">
      <w:pPr>
        <w:spacing w:before="225" w:after="225" w:line="240" w:lineRule="auto"/>
        <w:jc w:val="both"/>
      </w:pPr>
      <w:r>
        <w:rPr>
          <w:rFonts w:ascii="Arial" w:hAnsi="Arial" w:cs="Arial"/>
          <w:color w:val="000000"/>
          <w:sz w:val="18"/>
          <w:szCs w:val="18"/>
        </w:rPr>
        <w:t>V primeru, da naročnik ponujenega blaga ne pozna ali ga še ni uporabljal, se pridružuje pravico do testiranja ponujenega blaga.</w:t>
      </w:r>
    </w:p>
    <w:p w:rsidR="00451FFF" w:rsidRDefault="005D7DA1">
      <w:pPr>
        <w:spacing w:before="225" w:after="225" w:line="240" w:lineRule="auto"/>
        <w:jc w:val="both"/>
      </w:pPr>
      <w:r>
        <w:rPr>
          <w:rFonts w:ascii="Arial" w:hAnsi="Arial" w:cs="Arial"/>
          <w:color w:val="000000"/>
          <w:sz w:val="18"/>
          <w:szCs w:val="18"/>
        </w:rPr>
        <w:t>Ponudnik ob moral na poziv naročnika, v roku 6 delovnih dni, predložiti brezplačne vzorce ponujenega blaga in se udeležiti predstavitve ponujenega blaga oz. ponudbe, v primeru, da bo naročnik to zahteval.</w:t>
      </w:r>
    </w:p>
    <w:p w:rsidR="00451FFF" w:rsidRDefault="005D7DA1">
      <w:pPr>
        <w:spacing w:before="225" w:after="225" w:line="240" w:lineRule="auto"/>
        <w:jc w:val="both"/>
      </w:pPr>
      <w:r>
        <w:rPr>
          <w:rFonts w:ascii="Arial" w:hAnsi="Arial" w:cs="Arial"/>
          <w:color w:val="000000"/>
          <w:sz w:val="18"/>
          <w:szCs w:val="18"/>
        </w:rPr>
        <w:t>V kolikor se pri testiranju ugotovi, da blago ne ustreza potrebam naročnika, si naročnik pridržuje pravico, da blago izloči iz nadaljnjega ocenjevanja ponudb.</w:t>
      </w:r>
    </w:p>
    <w:p w:rsidR="00451FFF" w:rsidRDefault="005D7DA1">
      <w:pPr>
        <w:spacing w:before="225" w:after="225" w:line="240" w:lineRule="auto"/>
        <w:jc w:val="both"/>
      </w:pPr>
      <w:r>
        <w:rPr>
          <w:rFonts w:ascii="Arial" w:hAnsi="Arial" w:cs="Arial"/>
          <w:color w:val="000000"/>
          <w:sz w:val="18"/>
          <w:szCs w:val="18"/>
        </w:rPr>
        <w:t>7. Ostalo:</w:t>
      </w:r>
    </w:p>
    <w:p w:rsidR="00451FFF" w:rsidRDefault="005D7DA1">
      <w:pPr>
        <w:spacing w:before="225" w:after="225" w:line="240" w:lineRule="auto"/>
        <w:jc w:val="both"/>
      </w:pPr>
      <w:r>
        <w:rPr>
          <w:rFonts w:ascii="Arial" w:hAnsi="Arial" w:cs="Arial"/>
          <w:color w:val="000000"/>
          <w:sz w:val="18"/>
          <w:szCs w:val="18"/>
        </w:rPr>
        <w:t>V primeru, da naročnik v predračunu pri posamezni vrsti blaga navaja »funkcionalno in kakovostno enakovreden kot kat.št. xxx, proizvajalca xxx« je to izključno z namenom, da ponudnika seznani, kakšna mora biti funkcionalnost  ter nivo kakovosti artikla in ne gre za zahtevo po popolnoma identičnem blagu, kot je blago, na katerega se sklicuje.</w:t>
      </w:r>
    </w:p>
    <w:tbl>
      <w:tblPr>
        <w:tblW w:w="4710" w:type="pct"/>
        <w:tblInd w:w="108" w:type="dxa"/>
        <w:tblLook w:val="04A0" w:firstRow="1" w:lastRow="0" w:firstColumn="1" w:lastColumn="0" w:noHBand="0" w:noVBand="1"/>
      </w:tblPr>
      <w:tblGrid>
        <w:gridCol w:w="8533"/>
      </w:tblGrid>
      <w:tr w:rsidR="00451FFF" w:rsidTr="005D7DA1">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451FFF" w:rsidRDefault="005D7DA1" w:rsidP="005D7DA1">
            <w:r>
              <w:rPr>
                <w:rFonts w:ascii="Arial" w:hAnsi="Arial" w:cs="Arial"/>
                <w:b/>
                <w:bCs/>
                <w:color w:val="000000"/>
                <w:position w:val="-2"/>
                <w:sz w:val="18"/>
                <w:szCs w:val="18"/>
                <w:shd w:val="clear" w:color="auto" w:fill="FFFFFF"/>
              </w:rPr>
              <w:t>Strokovne zahteve po posameznih vrstah blaga</w:t>
            </w:r>
          </w:p>
        </w:tc>
      </w:tr>
    </w:tbl>
    <w:p w:rsidR="00451FFF" w:rsidRDefault="005D7DA1">
      <w:pPr>
        <w:spacing w:after="0" w:line="240" w:lineRule="auto"/>
        <w:jc w:val="both"/>
      </w:pPr>
      <w:r>
        <w:rPr>
          <w:rFonts w:ascii="Arial" w:hAnsi="Arial" w:cs="Arial"/>
          <w:color w:val="000000"/>
          <w:sz w:val="18"/>
          <w:szCs w:val="18"/>
        </w:rPr>
        <w:t> </w:t>
      </w:r>
    </w:p>
    <w:p w:rsidR="005D7DA1" w:rsidRDefault="005D7DA1">
      <w:pPr>
        <w:rPr>
          <w:rFonts w:ascii="Arial" w:eastAsiaTheme="majorEastAsia" w:hAnsi="Arial" w:cs="Arial"/>
          <w:b/>
          <w:bCs/>
          <w:color w:val="FFFFFF" w:themeColor="background1"/>
          <w:szCs w:val="26"/>
        </w:rPr>
      </w:pPr>
    </w:p>
    <w:p w:rsidR="005D7DA1" w:rsidRPr="008B7E78" w:rsidRDefault="005D7DA1" w:rsidP="005D7DA1">
      <w:pPr>
        <w:pStyle w:val="Naslov1"/>
        <w:spacing w:before="77"/>
        <w:ind w:left="118"/>
        <w:rPr>
          <w:rFonts w:ascii="Arial" w:hAnsi="Arial" w:cs="Arial"/>
          <w:b w:val="0"/>
          <w:bCs w:val="0"/>
          <w:sz w:val="18"/>
          <w:szCs w:val="18"/>
        </w:rPr>
      </w:pPr>
      <w:r w:rsidRPr="008B7E78">
        <w:rPr>
          <w:rFonts w:ascii="Arial" w:hAnsi="Arial" w:cs="Arial"/>
          <w:spacing w:val="-1"/>
          <w:sz w:val="18"/>
          <w:szCs w:val="18"/>
          <w:u w:val="thick" w:color="000000"/>
        </w:rPr>
        <w:t>SKLOP</w:t>
      </w:r>
      <w:r w:rsidRPr="008B7E78">
        <w:rPr>
          <w:rFonts w:ascii="Arial" w:hAnsi="Arial" w:cs="Arial"/>
          <w:spacing w:val="-9"/>
          <w:sz w:val="18"/>
          <w:szCs w:val="18"/>
          <w:u w:val="thick" w:color="000000"/>
        </w:rPr>
        <w:t xml:space="preserve"> </w:t>
      </w:r>
      <w:r w:rsidRPr="008B7E78">
        <w:rPr>
          <w:rFonts w:ascii="Arial" w:hAnsi="Arial" w:cs="Arial"/>
          <w:sz w:val="18"/>
          <w:szCs w:val="18"/>
          <w:u w:val="thick" w:color="000000"/>
        </w:rPr>
        <w:t>I:</w:t>
      </w:r>
      <w:r w:rsidRPr="008B7E78">
        <w:rPr>
          <w:rFonts w:ascii="Arial" w:hAnsi="Arial" w:cs="Arial"/>
          <w:spacing w:val="-10"/>
          <w:sz w:val="18"/>
          <w:szCs w:val="18"/>
          <w:u w:val="thick" w:color="000000"/>
        </w:rPr>
        <w:t xml:space="preserve"> </w:t>
      </w:r>
      <w:r w:rsidRPr="008B7E78">
        <w:rPr>
          <w:rFonts w:ascii="Arial" w:hAnsi="Arial" w:cs="Arial"/>
          <w:spacing w:val="-1"/>
          <w:sz w:val="18"/>
          <w:szCs w:val="18"/>
          <w:u w:val="thick" w:color="000000"/>
        </w:rPr>
        <w:t>RAZKUŽILA</w:t>
      </w:r>
      <w:r w:rsidRPr="008B7E78">
        <w:rPr>
          <w:rFonts w:ascii="Arial" w:hAnsi="Arial" w:cs="Arial"/>
          <w:spacing w:val="-11"/>
          <w:sz w:val="18"/>
          <w:szCs w:val="18"/>
          <w:u w:val="thick" w:color="000000"/>
        </w:rPr>
        <w:t xml:space="preserve"> </w:t>
      </w:r>
      <w:r w:rsidRPr="008B7E78">
        <w:rPr>
          <w:rFonts w:ascii="Arial" w:hAnsi="Arial" w:cs="Arial"/>
          <w:spacing w:val="1"/>
          <w:sz w:val="18"/>
          <w:szCs w:val="18"/>
          <w:u w:val="thick" w:color="000000"/>
        </w:rPr>
        <w:t>ZA</w:t>
      </w:r>
      <w:r w:rsidRPr="008B7E78">
        <w:rPr>
          <w:rFonts w:ascii="Arial" w:hAnsi="Arial" w:cs="Arial"/>
          <w:spacing w:val="-11"/>
          <w:sz w:val="18"/>
          <w:szCs w:val="18"/>
          <w:u w:val="thick" w:color="000000"/>
        </w:rPr>
        <w:t xml:space="preserve"> </w:t>
      </w:r>
      <w:r w:rsidRPr="008B7E78">
        <w:rPr>
          <w:rFonts w:ascii="Arial" w:hAnsi="Arial" w:cs="Arial"/>
          <w:sz w:val="18"/>
          <w:szCs w:val="18"/>
          <w:u w:val="thick" w:color="000000"/>
        </w:rPr>
        <w:t>INŠTRUMENTE</w:t>
      </w:r>
      <w:r w:rsidRPr="008B7E78">
        <w:rPr>
          <w:rFonts w:ascii="Arial" w:hAnsi="Arial" w:cs="Arial"/>
          <w:spacing w:val="-9"/>
          <w:sz w:val="18"/>
          <w:szCs w:val="18"/>
          <w:u w:val="thick" w:color="000000"/>
        </w:rPr>
        <w:t xml:space="preserve"> </w:t>
      </w:r>
      <w:r w:rsidRPr="008B7E78">
        <w:rPr>
          <w:rFonts w:ascii="Arial" w:hAnsi="Arial" w:cs="Arial"/>
          <w:sz w:val="18"/>
          <w:szCs w:val="18"/>
          <w:u w:val="thick" w:color="000000"/>
        </w:rPr>
        <w:t>IN</w:t>
      </w:r>
      <w:r w:rsidRPr="008B7E78">
        <w:rPr>
          <w:rFonts w:ascii="Arial" w:hAnsi="Arial" w:cs="Arial"/>
          <w:spacing w:val="-9"/>
          <w:sz w:val="18"/>
          <w:szCs w:val="18"/>
          <w:u w:val="thick" w:color="000000"/>
        </w:rPr>
        <w:t xml:space="preserve"> </w:t>
      </w:r>
      <w:r w:rsidRPr="008B7E78">
        <w:rPr>
          <w:rFonts w:ascii="Arial" w:hAnsi="Arial" w:cs="Arial"/>
          <w:spacing w:val="-1"/>
          <w:sz w:val="18"/>
          <w:szCs w:val="18"/>
          <w:u w:val="thick" w:color="000000"/>
        </w:rPr>
        <w:t>PRIPOMOČKE</w:t>
      </w:r>
    </w:p>
    <w:p w:rsidR="005D7DA1" w:rsidRPr="008B7E78" w:rsidRDefault="005D7DA1" w:rsidP="005D7DA1">
      <w:pPr>
        <w:spacing w:before="3"/>
        <w:rPr>
          <w:rFonts w:ascii="Arial" w:eastAsia="Arial" w:hAnsi="Arial" w:cs="Arial"/>
          <w:bCs/>
          <w:sz w:val="18"/>
          <w:szCs w:val="18"/>
        </w:rPr>
      </w:pPr>
    </w:p>
    <w:p w:rsidR="005D7DA1" w:rsidRPr="008B7E78" w:rsidRDefault="005D7DA1" w:rsidP="00AC1A3F">
      <w:pPr>
        <w:widowControl w:val="0"/>
        <w:numPr>
          <w:ilvl w:val="2"/>
          <w:numId w:val="41"/>
        </w:numPr>
        <w:tabs>
          <w:tab w:val="left" w:pos="522"/>
        </w:tabs>
        <w:spacing w:before="77" w:after="0" w:line="240" w:lineRule="auto"/>
        <w:ind w:firstLine="0"/>
        <w:rPr>
          <w:rFonts w:ascii="Arial" w:eastAsia="Arial" w:hAnsi="Arial" w:cs="Arial"/>
          <w:sz w:val="18"/>
          <w:szCs w:val="18"/>
        </w:rPr>
      </w:pPr>
      <w:r w:rsidRPr="008B7E78">
        <w:rPr>
          <w:rFonts w:ascii="Arial" w:hAnsi="Arial" w:cs="Arial"/>
          <w:b/>
          <w:spacing w:val="-1"/>
          <w:sz w:val="18"/>
          <w:szCs w:val="18"/>
        </w:rPr>
        <w:t>SREDSTVO</w:t>
      </w:r>
      <w:r w:rsidRPr="008B7E78">
        <w:rPr>
          <w:rFonts w:ascii="Arial" w:hAnsi="Arial" w:cs="Arial"/>
          <w:b/>
          <w:spacing w:val="-12"/>
          <w:sz w:val="18"/>
          <w:szCs w:val="18"/>
        </w:rPr>
        <w:t xml:space="preserve"> </w:t>
      </w:r>
      <w:r w:rsidRPr="008B7E78">
        <w:rPr>
          <w:rFonts w:ascii="Arial" w:hAnsi="Arial" w:cs="Arial"/>
          <w:b/>
          <w:sz w:val="18"/>
          <w:szCs w:val="18"/>
        </w:rPr>
        <w:t>ZA</w:t>
      </w:r>
      <w:r w:rsidRPr="008B7E78">
        <w:rPr>
          <w:rFonts w:ascii="Arial" w:hAnsi="Arial" w:cs="Arial"/>
          <w:b/>
          <w:spacing w:val="-13"/>
          <w:sz w:val="18"/>
          <w:szCs w:val="18"/>
        </w:rPr>
        <w:t xml:space="preserve"> </w:t>
      </w:r>
      <w:r w:rsidRPr="008B7E78">
        <w:rPr>
          <w:rFonts w:ascii="Arial" w:hAnsi="Arial" w:cs="Arial"/>
          <w:b/>
          <w:spacing w:val="-1"/>
          <w:sz w:val="18"/>
          <w:szCs w:val="18"/>
        </w:rPr>
        <w:t>DEKONTAMINACIJO</w:t>
      </w:r>
      <w:r w:rsidRPr="008B7E78">
        <w:rPr>
          <w:rFonts w:ascii="Arial" w:hAnsi="Arial" w:cs="Arial"/>
          <w:b/>
          <w:spacing w:val="-11"/>
          <w:sz w:val="18"/>
          <w:szCs w:val="18"/>
        </w:rPr>
        <w:t xml:space="preserve"> </w:t>
      </w:r>
      <w:r w:rsidRPr="008B7E78">
        <w:rPr>
          <w:rFonts w:ascii="Arial" w:hAnsi="Arial" w:cs="Arial"/>
          <w:b/>
          <w:sz w:val="18"/>
          <w:szCs w:val="18"/>
        </w:rPr>
        <w:t>IN</w:t>
      </w:r>
      <w:r w:rsidRPr="008B7E78">
        <w:rPr>
          <w:rFonts w:ascii="Arial" w:hAnsi="Arial" w:cs="Arial"/>
          <w:b/>
          <w:spacing w:val="-10"/>
          <w:sz w:val="18"/>
          <w:szCs w:val="18"/>
        </w:rPr>
        <w:t xml:space="preserve"> </w:t>
      </w:r>
      <w:r w:rsidRPr="008B7E78">
        <w:rPr>
          <w:rFonts w:ascii="Arial" w:hAnsi="Arial" w:cs="Arial"/>
          <w:b/>
          <w:spacing w:val="-1"/>
          <w:sz w:val="18"/>
          <w:szCs w:val="18"/>
        </w:rPr>
        <w:t>ČIŠČENJE</w:t>
      </w:r>
      <w:r w:rsidRPr="008B7E78">
        <w:rPr>
          <w:rFonts w:ascii="Arial" w:hAnsi="Arial" w:cs="Arial"/>
          <w:b/>
          <w:spacing w:val="-11"/>
          <w:sz w:val="18"/>
          <w:szCs w:val="18"/>
        </w:rPr>
        <w:t xml:space="preserve"> </w:t>
      </w:r>
      <w:r w:rsidRPr="008B7E78">
        <w:rPr>
          <w:rFonts w:ascii="Arial" w:hAnsi="Arial" w:cs="Arial"/>
          <w:b/>
          <w:spacing w:val="-1"/>
          <w:sz w:val="18"/>
          <w:szCs w:val="18"/>
        </w:rPr>
        <w:t>INŠTRUMENTOV</w:t>
      </w:r>
      <w:r w:rsidRPr="008B7E78">
        <w:rPr>
          <w:rFonts w:ascii="Arial" w:hAnsi="Arial" w:cs="Arial"/>
          <w:b/>
          <w:spacing w:val="-10"/>
          <w:sz w:val="18"/>
          <w:szCs w:val="18"/>
        </w:rPr>
        <w:t xml:space="preserve"> </w:t>
      </w:r>
      <w:r w:rsidRPr="008B7E78">
        <w:rPr>
          <w:rFonts w:ascii="Arial" w:hAnsi="Arial" w:cs="Arial"/>
          <w:b/>
          <w:sz w:val="18"/>
          <w:szCs w:val="18"/>
        </w:rPr>
        <w:t>TER</w:t>
      </w:r>
      <w:r w:rsidRPr="008B7E78">
        <w:rPr>
          <w:rFonts w:ascii="Arial" w:hAnsi="Arial" w:cs="Arial"/>
          <w:b/>
          <w:spacing w:val="-11"/>
          <w:sz w:val="18"/>
          <w:szCs w:val="18"/>
        </w:rPr>
        <w:t xml:space="preserve"> </w:t>
      </w:r>
      <w:r w:rsidRPr="008B7E78">
        <w:rPr>
          <w:rFonts w:ascii="Arial" w:hAnsi="Arial" w:cs="Arial"/>
          <w:b/>
          <w:spacing w:val="-1"/>
          <w:sz w:val="18"/>
          <w:szCs w:val="18"/>
        </w:rPr>
        <w:t>PRIPOMOČKOV</w:t>
      </w:r>
    </w:p>
    <w:p w:rsidR="005D7DA1" w:rsidRPr="008B7E78" w:rsidRDefault="005D7DA1" w:rsidP="005D7DA1">
      <w:pPr>
        <w:spacing w:before="7"/>
        <w:rPr>
          <w:rFonts w:ascii="Arial" w:eastAsia="Arial" w:hAnsi="Arial" w:cs="Arial"/>
          <w:bCs/>
          <w:sz w:val="18"/>
          <w:szCs w:val="18"/>
        </w:rPr>
      </w:pPr>
    </w:p>
    <w:p w:rsidR="005D7DA1" w:rsidRPr="008B7E78" w:rsidRDefault="005D7DA1" w:rsidP="00AC1A3F">
      <w:pPr>
        <w:pStyle w:val="Telobesedila"/>
        <w:numPr>
          <w:ilvl w:val="3"/>
          <w:numId w:val="41"/>
        </w:numPr>
        <w:tabs>
          <w:tab w:val="left" w:pos="839"/>
        </w:tabs>
        <w:spacing w:line="207" w:lineRule="exact"/>
        <w:ind w:hanging="271"/>
        <w:rPr>
          <w:rFonts w:cs="Arial"/>
        </w:rPr>
      </w:pPr>
      <w:r w:rsidRPr="008B7E78">
        <w:rPr>
          <w:rFonts w:cs="Arial"/>
          <w:spacing w:val="-1"/>
          <w:u w:val="single" w:color="000000"/>
        </w:rPr>
        <w:t>Strokovne</w:t>
      </w:r>
      <w:r w:rsidRPr="008B7E78">
        <w:rPr>
          <w:rFonts w:cs="Arial"/>
          <w:spacing w:val="-15"/>
          <w:u w:val="single" w:color="000000"/>
        </w:rPr>
        <w:t xml:space="preserve"> </w:t>
      </w:r>
      <w:r w:rsidRPr="008B7E78">
        <w:rPr>
          <w:rFonts w:cs="Arial"/>
          <w:spacing w:val="-1"/>
          <w:u w:val="single" w:color="000000"/>
        </w:rPr>
        <w:t>zahteve:</w:t>
      </w:r>
    </w:p>
    <w:p w:rsidR="005D7DA1" w:rsidRPr="008B7E78" w:rsidRDefault="005D7DA1" w:rsidP="00AC1A3F">
      <w:pPr>
        <w:pStyle w:val="Telobesedila"/>
        <w:numPr>
          <w:ilvl w:val="4"/>
          <w:numId w:val="41"/>
        </w:numPr>
        <w:tabs>
          <w:tab w:val="left" w:pos="1919"/>
        </w:tabs>
        <w:spacing w:line="207" w:lineRule="exact"/>
        <w:rPr>
          <w:rFonts w:cs="Arial"/>
        </w:rPr>
      </w:pPr>
      <w:r w:rsidRPr="008B7E78">
        <w:rPr>
          <w:rFonts w:cs="Arial"/>
        </w:rPr>
        <w:t>visoki</w:t>
      </w:r>
      <w:r w:rsidRPr="008B7E78">
        <w:rPr>
          <w:rFonts w:cs="Arial"/>
          <w:spacing w:val="-8"/>
        </w:rPr>
        <w:t xml:space="preserve"> </w:t>
      </w:r>
      <w:r w:rsidRPr="008B7E78">
        <w:rPr>
          <w:rFonts w:cs="Arial"/>
          <w:spacing w:val="-1"/>
        </w:rPr>
        <w:t>čistilni</w:t>
      </w:r>
      <w:r w:rsidRPr="008B7E78">
        <w:rPr>
          <w:rFonts w:cs="Arial"/>
          <w:spacing w:val="-7"/>
        </w:rPr>
        <w:t xml:space="preserve"> </w:t>
      </w:r>
      <w:r w:rsidRPr="008B7E78">
        <w:rPr>
          <w:rFonts w:cs="Arial"/>
        </w:rPr>
        <w:t>in</w:t>
      </w:r>
      <w:r w:rsidRPr="008B7E78">
        <w:rPr>
          <w:rFonts w:cs="Arial"/>
          <w:spacing w:val="-5"/>
        </w:rPr>
        <w:t xml:space="preserve"> </w:t>
      </w:r>
      <w:r w:rsidRPr="008B7E78">
        <w:rPr>
          <w:rFonts w:cs="Arial"/>
          <w:spacing w:val="-1"/>
        </w:rPr>
        <w:t>razkužilni</w:t>
      </w:r>
      <w:r w:rsidRPr="008B7E78">
        <w:rPr>
          <w:rFonts w:cs="Arial"/>
          <w:spacing w:val="-4"/>
        </w:rPr>
        <w:t xml:space="preserve"> </w:t>
      </w:r>
      <w:r w:rsidRPr="008B7E78">
        <w:rPr>
          <w:rFonts w:cs="Arial"/>
          <w:spacing w:val="-1"/>
        </w:rPr>
        <w:t>učinki</w:t>
      </w:r>
      <w:r w:rsidRPr="008B7E78">
        <w:rPr>
          <w:rFonts w:cs="Arial"/>
          <w:spacing w:val="-5"/>
        </w:rPr>
        <w:t xml:space="preserve"> </w:t>
      </w:r>
      <w:r w:rsidRPr="008B7E78">
        <w:rPr>
          <w:rFonts w:cs="Arial"/>
        </w:rPr>
        <w:t>v</w:t>
      </w:r>
      <w:r w:rsidRPr="008B7E78">
        <w:rPr>
          <w:rFonts w:cs="Arial"/>
          <w:spacing w:val="-6"/>
        </w:rPr>
        <w:t xml:space="preserve"> </w:t>
      </w:r>
      <w:r w:rsidRPr="008B7E78">
        <w:rPr>
          <w:rFonts w:cs="Arial"/>
        </w:rPr>
        <w:t>kratkem</w:t>
      </w:r>
      <w:r w:rsidRPr="008B7E78">
        <w:rPr>
          <w:rFonts w:cs="Arial"/>
          <w:spacing w:val="-6"/>
        </w:rPr>
        <w:t xml:space="preserve"> </w:t>
      </w:r>
      <w:r w:rsidRPr="008B7E78">
        <w:rPr>
          <w:rFonts w:cs="Arial"/>
          <w:spacing w:val="-1"/>
        </w:rPr>
        <w:t>kontaktnem</w:t>
      </w:r>
      <w:r w:rsidRPr="008B7E78">
        <w:rPr>
          <w:rFonts w:cs="Arial"/>
          <w:spacing w:val="-7"/>
        </w:rPr>
        <w:t xml:space="preserve"> </w:t>
      </w:r>
      <w:r w:rsidRPr="008B7E78">
        <w:rPr>
          <w:rFonts w:cs="Arial"/>
          <w:spacing w:val="-1"/>
        </w:rPr>
        <w:t>času</w:t>
      </w:r>
    </w:p>
    <w:p w:rsidR="005D7DA1" w:rsidRPr="008B7E78" w:rsidRDefault="005D7DA1" w:rsidP="00AC1A3F">
      <w:pPr>
        <w:pStyle w:val="Telobesedila"/>
        <w:numPr>
          <w:ilvl w:val="4"/>
          <w:numId w:val="41"/>
        </w:numPr>
        <w:tabs>
          <w:tab w:val="left" w:pos="1969"/>
        </w:tabs>
        <w:spacing w:line="206" w:lineRule="exact"/>
        <w:ind w:left="1968" w:hanging="410"/>
        <w:rPr>
          <w:rFonts w:cs="Arial"/>
        </w:rPr>
      </w:pPr>
      <w:r w:rsidRPr="008B7E78">
        <w:rPr>
          <w:rFonts w:cs="Arial"/>
          <w:spacing w:val="-1"/>
        </w:rPr>
        <w:t>tekoči koncentrat</w:t>
      </w:r>
    </w:p>
    <w:p w:rsidR="005D7DA1" w:rsidRPr="008B7E78" w:rsidRDefault="005D7DA1" w:rsidP="00AC1A3F">
      <w:pPr>
        <w:pStyle w:val="Telobesedila"/>
        <w:numPr>
          <w:ilvl w:val="4"/>
          <w:numId w:val="41"/>
        </w:numPr>
        <w:tabs>
          <w:tab w:val="left" w:pos="1919"/>
        </w:tabs>
        <w:spacing w:line="207" w:lineRule="exact"/>
        <w:rPr>
          <w:rFonts w:cs="Arial"/>
        </w:rPr>
      </w:pPr>
      <w:r w:rsidRPr="008B7E78">
        <w:rPr>
          <w:rFonts w:cs="Arial"/>
          <w:spacing w:val="-1"/>
        </w:rPr>
        <w:t>delovna</w:t>
      </w:r>
      <w:r w:rsidRPr="008B7E78">
        <w:rPr>
          <w:rFonts w:cs="Arial"/>
          <w:spacing w:val="-6"/>
        </w:rPr>
        <w:t xml:space="preserve"> </w:t>
      </w:r>
      <w:r w:rsidRPr="008B7E78">
        <w:rPr>
          <w:rFonts w:cs="Arial"/>
          <w:spacing w:val="-1"/>
        </w:rPr>
        <w:t>raztopina</w:t>
      </w:r>
      <w:r w:rsidRPr="008B7E78">
        <w:rPr>
          <w:rFonts w:cs="Arial"/>
          <w:spacing w:val="-8"/>
        </w:rPr>
        <w:t xml:space="preserve"> </w:t>
      </w:r>
      <w:r w:rsidRPr="008B7E78">
        <w:rPr>
          <w:rFonts w:cs="Arial"/>
        </w:rPr>
        <w:t>se</w:t>
      </w:r>
      <w:r w:rsidRPr="008B7E78">
        <w:rPr>
          <w:rFonts w:cs="Arial"/>
          <w:spacing w:val="-5"/>
        </w:rPr>
        <w:t xml:space="preserve"> </w:t>
      </w:r>
      <w:r w:rsidRPr="008B7E78">
        <w:rPr>
          <w:rFonts w:cs="Arial"/>
          <w:spacing w:val="-1"/>
        </w:rPr>
        <w:t>pripravlja</w:t>
      </w:r>
      <w:r w:rsidRPr="008B7E78">
        <w:rPr>
          <w:rFonts w:cs="Arial"/>
          <w:spacing w:val="-8"/>
        </w:rPr>
        <w:t xml:space="preserve"> </w:t>
      </w:r>
      <w:r w:rsidRPr="008B7E78">
        <w:rPr>
          <w:rFonts w:cs="Arial"/>
        </w:rPr>
        <w:t>z</w:t>
      </w:r>
      <w:r w:rsidRPr="008B7E78">
        <w:rPr>
          <w:rFonts w:cs="Arial"/>
          <w:spacing w:val="-7"/>
        </w:rPr>
        <w:t xml:space="preserve"> </w:t>
      </w:r>
      <w:r w:rsidRPr="008B7E78">
        <w:rPr>
          <w:rFonts w:cs="Arial"/>
          <w:spacing w:val="-1"/>
        </w:rPr>
        <w:t>vodovodno</w:t>
      </w:r>
      <w:r w:rsidRPr="008B7E78">
        <w:rPr>
          <w:rFonts w:cs="Arial"/>
          <w:spacing w:val="-5"/>
        </w:rPr>
        <w:t xml:space="preserve"> </w:t>
      </w:r>
      <w:r w:rsidRPr="008B7E78">
        <w:rPr>
          <w:rFonts w:cs="Arial"/>
          <w:spacing w:val="-1"/>
        </w:rPr>
        <w:t>vodo</w:t>
      </w:r>
    </w:p>
    <w:p w:rsidR="005D7DA1" w:rsidRPr="008B7E78" w:rsidRDefault="005D7DA1" w:rsidP="00AC1A3F">
      <w:pPr>
        <w:pStyle w:val="Telobesedila"/>
        <w:numPr>
          <w:ilvl w:val="4"/>
          <w:numId w:val="41"/>
        </w:numPr>
        <w:tabs>
          <w:tab w:val="left" w:pos="1919"/>
        </w:tabs>
        <w:spacing w:before="1" w:line="207" w:lineRule="exact"/>
        <w:rPr>
          <w:rFonts w:cs="Arial"/>
        </w:rPr>
      </w:pPr>
      <w:r w:rsidRPr="008B7E78">
        <w:rPr>
          <w:rFonts w:cs="Arial"/>
          <w:spacing w:val="-1"/>
        </w:rPr>
        <w:t>namenjeno</w:t>
      </w:r>
      <w:r w:rsidRPr="008B7E78">
        <w:rPr>
          <w:rFonts w:cs="Arial"/>
          <w:spacing w:val="-8"/>
        </w:rPr>
        <w:t xml:space="preserve"> </w:t>
      </w:r>
      <w:r w:rsidRPr="008B7E78">
        <w:rPr>
          <w:rFonts w:cs="Arial"/>
          <w:spacing w:val="-1"/>
        </w:rPr>
        <w:t>je</w:t>
      </w:r>
      <w:r w:rsidRPr="008B7E78">
        <w:rPr>
          <w:rFonts w:cs="Arial"/>
          <w:spacing w:val="-7"/>
        </w:rPr>
        <w:t xml:space="preserve"> </w:t>
      </w:r>
      <w:r w:rsidRPr="008B7E78">
        <w:rPr>
          <w:rFonts w:cs="Arial"/>
          <w:spacing w:val="-1"/>
        </w:rPr>
        <w:t>dekontaminaciji,</w:t>
      </w:r>
      <w:r w:rsidRPr="008B7E78">
        <w:rPr>
          <w:rFonts w:cs="Arial"/>
          <w:spacing w:val="-10"/>
        </w:rPr>
        <w:t xml:space="preserve"> </w:t>
      </w:r>
      <w:r w:rsidRPr="008B7E78">
        <w:rPr>
          <w:rFonts w:cs="Arial"/>
          <w:spacing w:val="-1"/>
        </w:rPr>
        <w:t>čiščenju</w:t>
      </w:r>
      <w:r w:rsidRPr="008B7E78">
        <w:rPr>
          <w:rFonts w:cs="Arial"/>
          <w:spacing w:val="-9"/>
        </w:rPr>
        <w:t xml:space="preserve"> </w:t>
      </w:r>
      <w:r w:rsidRPr="008B7E78">
        <w:rPr>
          <w:rFonts w:cs="Arial"/>
        </w:rPr>
        <w:t>in</w:t>
      </w:r>
      <w:r w:rsidRPr="008B7E78">
        <w:rPr>
          <w:rFonts w:cs="Arial"/>
          <w:spacing w:val="-8"/>
        </w:rPr>
        <w:t xml:space="preserve"> </w:t>
      </w:r>
      <w:r w:rsidRPr="008B7E78">
        <w:rPr>
          <w:rFonts w:cs="Arial"/>
          <w:spacing w:val="-1"/>
        </w:rPr>
        <w:t>razkuževanju</w:t>
      </w:r>
      <w:r w:rsidRPr="008B7E78">
        <w:rPr>
          <w:rFonts w:cs="Arial"/>
          <w:spacing w:val="-9"/>
        </w:rPr>
        <w:t xml:space="preserve"> </w:t>
      </w:r>
      <w:r w:rsidRPr="008B7E78">
        <w:rPr>
          <w:rFonts w:cs="Arial"/>
          <w:spacing w:val="-1"/>
        </w:rPr>
        <w:t>pripomočkov</w:t>
      </w:r>
      <w:r w:rsidRPr="008B7E78">
        <w:rPr>
          <w:rFonts w:cs="Arial"/>
          <w:spacing w:val="-9"/>
        </w:rPr>
        <w:t xml:space="preserve"> </w:t>
      </w:r>
      <w:r w:rsidRPr="008B7E78">
        <w:rPr>
          <w:rFonts w:cs="Arial"/>
        </w:rPr>
        <w:t>in</w:t>
      </w:r>
      <w:r w:rsidRPr="008B7E78">
        <w:rPr>
          <w:rFonts w:cs="Arial"/>
          <w:spacing w:val="-10"/>
        </w:rPr>
        <w:t xml:space="preserve"> </w:t>
      </w:r>
      <w:r w:rsidRPr="008B7E78">
        <w:rPr>
          <w:rFonts w:cs="Arial"/>
          <w:spacing w:val="-1"/>
        </w:rPr>
        <w:t>inštrumentov</w:t>
      </w:r>
    </w:p>
    <w:p w:rsidR="005D7DA1" w:rsidRPr="008B7E78" w:rsidRDefault="005D7DA1" w:rsidP="00AC1A3F">
      <w:pPr>
        <w:pStyle w:val="Telobesedila"/>
        <w:numPr>
          <w:ilvl w:val="4"/>
          <w:numId w:val="41"/>
        </w:numPr>
        <w:tabs>
          <w:tab w:val="left" w:pos="1919"/>
        </w:tabs>
        <w:spacing w:line="206" w:lineRule="exact"/>
        <w:rPr>
          <w:rFonts w:cs="Arial"/>
        </w:rPr>
      </w:pPr>
      <w:r w:rsidRPr="008B7E78">
        <w:rPr>
          <w:rFonts w:cs="Arial"/>
        </w:rPr>
        <w:t>aktivna komponenta je kvaterni amonijev karbonat</w:t>
      </w:r>
    </w:p>
    <w:p w:rsidR="005D7DA1" w:rsidRPr="008B7E78" w:rsidRDefault="005D7DA1" w:rsidP="00AC1A3F">
      <w:pPr>
        <w:pStyle w:val="Telobesedila"/>
        <w:numPr>
          <w:ilvl w:val="4"/>
          <w:numId w:val="41"/>
        </w:numPr>
        <w:tabs>
          <w:tab w:val="left" w:pos="1919"/>
        </w:tabs>
        <w:spacing w:line="206" w:lineRule="exact"/>
        <w:rPr>
          <w:rFonts w:cs="Arial"/>
        </w:rPr>
      </w:pPr>
      <w:r w:rsidRPr="008B7E78">
        <w:rPr>
          <w:rFonts w:cs="Arial"/>
          <w:spacing w:val="-1"/>
        </w:rPr>
        <w:t>dodai</w:t>
      </w:r>
      <w:r w:rsidRPr="008B7E78">
        <w:rPr>
          <w:rFonts w:cs="Arial"/>
          <w:spacing w:val="-10"/>
        </w:rPr>
        <w:t xml:space="preserve"> </w:t>
      </w:r>
      <w:r w:rsidRPr="008B7E78">
        <w:rPr>
          <w:rFonts w:cs="Arial"/>
          <w:spacing w:val="-1"/>
        </w:rPr>
        <w:t>encimski kompleks (</w:t>
      </w:r>
      <w:r w:rsidRPr="008B7E78">
        <w:rPr>
          <w:rFonts w:cs="Arial"/>
        </w:rPr>
        <w:t>proteaza, amilaza, mananaza)</w:t>
      </w:r>
    </w:p>
    <w:p w:rsidR="005D7DA1" w:rsidRPr="008B7E78" w:rsidRDefault="005D7DA1" w:rsidP="005D7DA1">
      <w:pPr>
        <w:pStyle w:val="Telobesedila"/>
        <w:tabs>
          <w:tab w:val="left" w:pos="1918"/>
        </w:tabs>
        <w:ind w:left="1918" w:right="185"/>
        <w:rPr>
          <w:rFonts w:cs="Arial"/>
        </w:rPr>
      </w:pPr>
      <w:r w:rsidRPr="008B7E78">
        <w:rPr>
          <w:rFonts w:cs="Arial"/>
          <w:w w:val="95"/>
        </w:rPr>
        <w:t>-</w:t>
      </w:r>
      <w:r w:rsidRPr="008B7E78">
        <w:rPr>
          <w:rFonts w:cs="Arial"/>
          <w:w w:val="95"/>
        </w:rPr>
        <w:tab/>
      </w:r>
      <w:proofErr w:type="gramStart"/>
      <w:r w:rsidRPr="008B7E78">
        <w:rPr>
          <w:rFonts w:cs="Arial"/>
          <w:spacing w:val="-1"/>
        </w:rPr>
        <w:t>ustreza</w:t>
      </w:r>
      <w:proofErr w:type="gramEnd"/>
      <w:r w:rsidRPr="008B7E78">
        <w:rPr>
          <w:rFonts w:cs="Arial"/>
          <w:spacing w:val="25"/>
        </w:rPr>
        <w:t xml:space="preserve"> </w:t>
      </w:r>
      <w:r w:rsidRPr="008B7E78">
        <w:rPr>
          <w:rFonts w:cs="Arial"/>
          <w:spacing w:val="-1"/>
        </w:rPr>
        <w:t>standardom</w:t>
      </w:r>
      <w:r w:rsidRPr="008B7E78">
        <w:rPr>
          <w:rFonts w:cs="Arial"/>
          <w:spacing w:val="27"/>
        </w:rPr>
        <w:t xml:space="preserve"> </w:t>
      </w:r>
      <w:r w:rsidRPr="008B7E78">
        <w:rPr>
          <w:rFonts w:cs="Arial"/>
          <w:spacing w:val="-1"/>
        </w:rPr>
        <w:t>EN 13727,</w:t>
      </w:r>
      <w:r w:rsidRPr="008B7E78">
        <w:rPr>
          <w:rFonts w:cs="Arial"/>
          <w:spacing w:val="26"/>
        </w:rPr>
        <w:t xml:space="preserve"> </w:t>
      </w:r>
      <w:r w:rsidRPr="008B7E78">
        <w:rPr>
          <w:rFonts w:cs="Arial"/>
          <w:spacing w:val="-1"/>
        </w:rPr>
        <w:t>EN 14561,</w:t>
      </w:r>
      <w:r w:rsidRPr="008B7E78">
        <w:rPr>
          <w:rFonts w:cs="Arial"/>
          <w:spacing w:val="26"/>
        </w:rPr>
        <w:t xml:space="preserve"> </w:t>
      </w:r>
      <w:r w:rsidRPr="008B7E78">
        <w:rPr>
          <w:rFonts w:cs="Arial"/>
          <w:spacing w:val="-1"/>
        </w:rPr>
        <w:t xml:space="preserve">EN 14348, </w:t>
      </w:r>
      <w:r w:rsidRPr="008B7E78">
        <w:rPr>
          <w:rFonts w:cs="Arial"/>
        </w:rPr>
        <w:t xml:space="preserve">EN 14563, </w:t>
      </w:r>
      <w:r w:rsidRPr="008B7E78">
        <w:rPr>
          <w:rFonts w:cs="Arial"/>
          <w:spacing w:val="-1"/>
        </w:rPr>
        <w:t>EN 13624,</w:t>
      </w:r>
      <w:r w:rsidRPr="008B7E78">
        <w:rPr>
          <w:rFonts w:cs="Arial"/>
          <w:spacing w:val="25"/>
        </w:rPr>
        <w:t xml:space="preserve"> </w:t>
      </w:r>
      <w:r w:rsidRPr="008B7E78">
        <w:rPr>
          <w:rFonts w:cs="Arial"/>
          <w:spacing w:val="-1"/>
        </w:rPr>
        <w:t>EN 14562,</w:t>
      </w:r>
      <w:r w:rsidRPr="008B7E78">
        <w:rPr>
          <w:rFonts w:cs="Arial"/>
          <w:spacing w:val="26"/>
        </w:rPr>
        <w:t xml:space="preserve"> </w:t>
      </w:r>
      <w:r w:rsidRPr="008B7E78">
        <w:rPr>
          <w:rFonts w:cs="Arial"/>
          <w:spacing w:val="-1"/>
        </w:rPr>
        <w:t>EN 14476</w:t>
      </w:r>
    </w:p>
    <w:p w:rsidR="005D7DA1" w:rsidRPr="008B7E78" w:rsidRDefault="005D7DA1" w:rsidP="00AC1A3F">
      <w:pPr>
        <w:pStyle w:val="Telobesedila"/>
        <w:numPr>
          <w:ilvl w:val="3"/>
          <w:numId w:val="41"/>
        </w:numPr>
        <w:tabs>
          <w:tab w:val="left" w:pos="839"/>
        </w:tabs>
        <w:spacing w:before="2" w:line="207" w:lineRule="exact"/>
        <w:rPr>
          <w:rFonts w:cs="Arial"/>
        </w:rPr>
      </w:pPr>
      <w:r w:rsidRPr="008B7E78">
        <w:rPr>
          <w:rFonts w:cs="Arial"/>
          <w:spacing w:val="-1"/>
          <w:u w:val="single" w:color="000000"/>
        </w:rPr>
        <w:t>Varnost</w:t>
      </w:r>
      <w:r w:rsidRPr="008B7E78">
        <w:rPr>
          <w:rFonts w:cs="Arial"/>
          <w:spacing w:val="-9"/>
          <w:u w:val="single" w:color="000000"/>
        </w:rPr>
        <w:t xml:space="preserve"> </w:t>
      </w:r>
      <w:r w:rsidRPr="008B7E78">
        <w:rPr>
          <w:rFonts w:cs="Arial"/>
          <w:u w:val="single" w:color="000000"/>
        </w:rPr>
        <w:t>in</w:t>
      </w:r>
      <w:r w:rsidRPr="008B7E78">
        <w:rPr>
          <w:rFonts w:cs="Arial"/>
          <w:spacing w:val="-10"/>
          <w:u w:val="single" w:color="000000"/>
        </w:rPr>
        <w:t xml:space="preserve"> </w:t>
      </w:r>
      <w:r w:rsidRPr="008B7E78">
        <w:rPr>
          <w:rFonts w:cs="Arial"/>
          <w:spacing w:val="-1"/>
          <w:u w:val="single" w:color="000000"/>
        </w:rPr>
        <w:t>testiranja:</w:t>
      </w:r>
    </w:p>
    <w:p w:rsidR="005D7DA1" w:rsidRPr="008B7E78" w:rsidRDefault="005D7DA1" w:rsidP="00AC1A3F">
      <w:pPr>
        <w:pStyle w:val="Telobesedila"/>
        <w:numPr>
          <w:ilvl w:val="0"/>
          <w:numId w:val="44"/>
        </w:numPr>
        <w:tabs>
          <w:tab w:val="left" w:pos="1559"/>
        </w:tabs>
        <w:ind w:right="109"/>
        <w:rPr>
          <w:rFonts w:cs="Arial"/>
        </w:rPr>
      </w:pPr>
      <w:r w:rsidRPr="008B7E78">
        <w:rPr>
          <w:rFonts w:cs="Arial"/>
          <w:spacing w:val="-1"/>
        </w:rPr>
        <w:t>priloženi</w:t>
      </w:r>
      <w:r w:rsidRPr="008B7E78">
        <w:rPr>
          <w:rFonts w:cs="Arial"/>
          <w:spacing w:val="-17"/>
        </w:rPr>
        <w:t xml:space="preserve"> </w:t>
      </w:r>
      <w:r w:rsidRPr="008B7E78">
        <w:rPr>
          <w:rFonts w:cs="Arial"/>
          <w:spacing w:val="-1"/>
        </w:rPr>
        <w:t>morajo</w:t>
      </w:r>
      <w:r w:rsidRPr="008B7E78">
        <w:rPr>
          <w:rFonts w:cs="Arial"/>
          <w:spacing w:val="-16"/>
        </w:rPr>
        <w:t xml:space="preserve"> </w:t>
      </w:r>
      <w:r w:rsidRPr="008B7E78">
        <w:rPr>
          <w:rFonts w:cs="Arial"/>
        </w:rPr>
        <w:t>biti</w:t>
      </w:r>
      <w:r w:rsidRPr="008B7E78">
        <w:rPr>
          <w:rFonts w:cs="Arial"/>
          <w:spacing w:val="-17"/>
        </w:rPr>
        <w:t xml:space="preserve"> </w:t>
      </w:r>
      <w:r w:rsidRPr="008B7E78">
        <w:rPr>
          <w:rFonts w:cs="Arial"/>
          <w:spacing w:val="-1"/>
        </w:rPr>
        <w:t>podatki</w:t>
      </w:r>
      <w:r w:rsidRPr="008B7E78">
        <w:rPr>
          <w:rFonts w:cs="Arial"/>
          <w:spacing w:val="-16"/>
        </w:rPr>
        <w:t xml:space="preserve"> </w:t>
      </w:r>
      <w:r w:rsidRPr="008B7E78">
        <w:rPr>
          <w:rFonts w:cs="Arial"/>
        </w:rPr>
        <w:t>o</w:t>
      </w:r>
      <w:r w:rsidRPr="008B7E78">
        <w:rPr>
          <w:rFonts w:cs="Arial"/>
          <w:spacing w:val="-15"/>
        </w:rPr>
        <w:t xml:space="preserve"> </w:t>
      </w:r>
      <w:r w:rsidRPr="008B7E78">
        <w:rPr>
          <w:rFonts w:cs="Arial"/>
          <w:spacing w:val="-1"/>
        </w:rPr>
        <w:t>testiranjih</w:t>
      </w:r>
      <w:r w:rsidRPr="008B7E78">
        <w:rPr>
          <w:rFonts w:cs="Arial"/>
          <w:spacing w:val="-16"/>
        </w:rPr>
        <w:t xml:space="preserve"> </w:t>
      </w:r>
      <w:r w:rsidRPr="008B7E78">
        <w:rPr>
          <w:rFonts w:cs="Arial"/>
        </w:rPr>
        <w:t>na</w:t>
      </w:r>
      <w:r w:rsidRPr="008B7E78">
        <w:rPr>
          <w:rFonts w:cs="Arial"/>
          <w:spacing w:val="-15"/>
        </w:rPr>
        <w:t xml:space="preserve"> </w:t>
      </w:r>
      <w:r w:rsidRPr="008B7E78">
        <w:rPr>
          <w:rFonts w:cs="Arial"/>
          <w:spacing w:val="-1"/>
        </w:rPr>
        <w:t>različnih</w:t>
      </w:r>
      <w:r w:rsidRPr="008B7E78">
        <w:rPr>
          <w:rFonts w:cs="Arial"/>
          <w:spacing w:val="-16"/>
        </w:rPr>
        <w:t xml:space="preserve"> </w:t>
      </w:r>
      <w:r w:rsidRPr="008B7E78">
        <w:rPr>
          <w:rFonts w:cs="Arial"/>
          <w:spacing w:val="-1"/>
        </w:rPr>
        <w:t>materialih</w:t>
      </w:r>
      <w:r w:rsidRPr="008B7E78">
        <w:rPr>
          <w:rFonts w:cs="Arial"/>
          <w:spacing w:val="-15"/>
        </w:rPr>
        <w:t xml:space="preserve"> </w:t>
      </w:r>
      <w:r w:rsidRPr="008B7E78">
        <w:rPr>
          <w:rFonts w:cs="Arial"/>
          <w:spacing w:val="-1"/>
        </w:rPr>
        <w:t>(npr.</w:t>
      </w:r>
      <w:r w:rsidRPr="008B7E78">
        <w:rPr>
          <w:rFonts w:cs="Arial"/>
          <w:spacing w:val="-15"/>
        </w:rPr>
        <w:t xml:space="preserve"> </w:t>
      </w:r>
      <w:r w:rsidRPr="008B7E78">
        <w:rPr>
          <w:rFonts w:cs="Arial"/>
          <w:spacing w:val="-1"/>
        </w:rPr>
        <w:t>nerjaveče</w:t>
      </w:r>
      <w:r w:rsidRPr="008B7E78">
        <w:rPr>
          <w:rFonts w:cs="Arial"/>
          <w:spacing w:val="-16"/>
        </w:rPr>
        <w:t xml:space="preserve"> </w:t>
      </w:r>
      <w:r w:rsidRPr="008B7E78">
        <w:rPr>
          <w:rFonts w:cs="Arial"/>
          <w:spacing w:val="-1"/>
        </w:rPr>
        <w:t>jeklo,</w:t>
      </w:r>
      <w:r w:rsidRPr="008B7E78">
        <w:rPr>
          <w:rFonts w:cs="Arial"/>
          <w:spacing w:val="-18"/>
        </w:rPr>
        <w:t xml:space="preserve"> </w:t>
      </w:r>
      <w:r w:rsidRPr="008B7E78">
        <w:rPr>
          <w:rFonts w:cs="Arial"/>
          <w:spacing w:val="-1"/>
        </w:rPr>
        <w:t>baker,</w:t>
      </w:r>
      <w:r w:rsidRPr="008B7E78">
        <w:rPr>
          <w:rFonts w:cs="Arial"/>
          <w:spacing w:val="-19"/>
        </w:rPr>
        <w:t xml:space="preserve"> </w:t>
      </w:r>
      <w:r w:rsidRPr="008B7E78">
        <w:rPr>
          <w:rFonts w:cs="Arial"/>
          <w:spacing w:val="-1"/>
        </w:rPr>
        <w:t>guma, plastika)</w:t>
      </w:r>
      <w:r w:rsidRPr="008B7E78">
        <w:rPr>
          <w:rFonts w:cs="Arial"/>
          <w:spacing w:val="-7"/>
        </w:rPr>
        <w:t xml:space="preserve"> </w:t>
      </w:r>
      <w:r w:rsidRPr="008B7E78">
        <w:rPr>
          <w:rFonts w:cs="Arial"/>
        </w:rPr>
        <w:t>in</w:t>
      </w:r>
      <w:r w:rsidRPr="008B7E78">
        <w:rPr>
          <w:rFonts w:cs="Arial"/>
          <w:spacing w:val="-9"/>
        </w:rPr>
        <w:t xml:space="preserve"> </w:t>
      </w:r>
      <w:r w:rsidRPr="008B7E78">
        <w:rPr>
          <w:rFonts w:cs="Arial"/>
          <w:spacing w:val="-1"/>
        </w:rPr>
        <w:t>dokazujejo</w:t>
      </w:r>
      <w:r w:rsidRPr="008B7E78">
        <w:rPr>
          <w:rFonts w:cs="Arial"/>
          <w:spacing w:val="-9"/>
        </w:rPr>
        <w:t xml:space="preserve"> </w:t>
      </w:r>
      <w:r w:rsidRPr="008B7E78">
        <w:rPr>
          <w:rFonts w:cs="Arial"/>
          <w:spacing w:val="-1"/>
        </w:rPr>
        <w:t>kompatibilnost</w:t>
      </w:r>
      <w:r w:rsidRPr="008B7E78">
        <w:rPr>
          <w:rFonts w:cs="Arial"/>
          <w:spacing w:val="-9"/>
        </w:rPr>
        <w:t xml:space="preserve"> </w:t>
      </w:r>
      <w:r w:rsidRPr="008B7E78">
        <w:rPr>
          <w:rFonts w:cs="Arial"/>
        </w:rPr>
        <w:t>in</w:t>
      </w:r>
      <w:r w:rsidRPr="008B7E78">
        <w:rPr>
          <w:rFonts w:cs="Arial"/>
          <w:spacing w:val="-6"/>
        </w:rPr>
        <w:t xml:space="preserve"> </w:t>
      </w:r>
      <w:r w:rsidRPr="008B7E78">
        <w:rPr>
          <w:rFonts w:cs="Arial"/>
          <w:spacing w:val="-1"/>
        </w:rPr>
        <w:t>nadzor</w:t>
      </w:r>
      <w:r w:rsidRPr="008B7E78">
        <w:rPr>
          <w:rFonts w:cs="Arial"/>
          <w:spacing w:val="-7"/>
        </w:rPr>
        <w:t xml:space="preserve"> </w:t>
      </w:r>
      <w:r w:rsidRPr="008B7E78">
        <w:rPr>
          <w:rFonts w:cs="Arial"/>
          <w:spacing w:val="-1"/>
        </w:rPr>
        <w:t>korozije</w:t>
      </w:r>
    </w:p>
    <w:p w:rsidR="005D7DA1" w:rsidRPr="008B7E78" w:rsidRDefault="005D7DA1" w:rsidP="00AC1A3F">
      <w:pPr>
        <w:pStyle w:val="Telobesedila"/>
        <w:numPr>
          <w:ilvl w:val="0"/>
          <w:numId w:val="44"/>
        </w:numPr>
        <w:tabs>
          <w:tab w:val="left" w:pos="1559"/>
        </w:tabs>
        <w:spacing w:line="207" w:lineRule="exact"/>
        <w:rPr>
          <w:rFonts w:cs="Arial"/>
        </w:rPr>
      </w:pPr>
      <w:r w:rsidRPr="008B7E78">
        <w:rPr>
          <w:rFonts w:cs="Arial"/>
          <w:spacing w:val="-1"/>
        </w:rPr>
        <w:t>varnostni</w:t>
      </w:r>
      <w:r w:rsidRPr="008B7E78">
        <w:rPr>
          <w:rFonts w:cs="Arial"/>
          <w:spacing w:val="-6"/>
        </w:rPr>
        <w:t xml:space="preserve"> </w:t>
      </w:r>
      <w:r w:rsidRPr="008B7E78">
        <w:rPr>
          <w:rFonts w:cs="Arial"/>
          <w:spacing w:val="-1"/>
        </w:rPr>
        <w:t>list</w:t>
      </w:r>
      <w:r w:rsidRPr="008B7E78">
        <w:rPr>
          <w:rFonts w:cs="Arial"/>
          <w:spacing w:val="-6"/>
        </w:rPr>
        <w:t xml:space="preserve"> </w:t>
      </w:r>
      <w:r w:rsidRPr="008B7E78">
        <w:rPr>
          <w:rFonts w:cs="Arial"/>
        </w:rPr>
        <w:t>v</w:t>
      </w:r>
      <w:r w:rsidRPr="008B7E78">
        <w:rPr>
          <w:rFonts w:cs="Arial"/>
          <w:spacing w:val="-7"/>
        </w:rPr>
        <w:t xml:space="preserve"> </w:t>
      </w:r>
      <w:r w:rsidRPr="008B7E78">
        <w:rPr>
          <w:rFonts w:cs="Arial"/>
          <w:spacing w:val="-1"/>
        </w:rPr>
        <w:t>slovenskem</w:t>
      </w:r>
      <w:r w:rsidRPr="008B7E78">
        <w:rPr>
          <w:rFonts w:cs="Arial"/>
          <w:spacing w:val="-5"/>
        </w:rPr>
        <w:t xml:space="preserve"> </w:t>
      </w:r>
      <w:r w:rsidRPr="008B7E78">
        <w:rPr>
          <w:rFonts w:cs="Arial"/>
          <w:spacing w:val="-1"/>
        </w:rPr>
        <w:t>jeziku</w:t>
      </w:r>
    </w:p>
    <w:p w:rsidR="005D7DA1" w:rsidRPr="008B7E78" w:rsidRDefault="005D7DA1" w:rsidP="00AC1A3F">
      <w:pPr>
        <w:pStyle w:val="Telobesedila"/>
        <w:numPr>
          <w:ilvl w:val="3"/>
          <w:numId w:val="41"/>
        </w:numPr>
        <w:tabs>
          <w:tab w:val="left" w:pos="839"/>
        </w:tabs>
        <w:spacing w:before="1" w:line="207" w:lineRule="exact"/>
        <w:rPr>
          <w:rFonts w:cs="Arial"/>
        </w:rPr>
      </w:pPr>
      <w:r w:rsidRPr="008B7E78">
        <w:rPr>
          <w:rFonts w:cs="Arial"/>
          <w:u w:val="single" w:color="000000"/>
        </w:rPr>
        <w:t>Oprema:</w:t>
      </w:r>
    </w:p>
    <w:p w:rsidR="005D7DA1" w:rsidRPr="008B7E78" w:rsidRDefault="005D7DA1" w:rsidP="00AC1A3F">
      <w:pPr>
        <w:pStyle w:val="Telobesedila"/>
        <w:numPr>
          <w:ilvl w:val="2"/>
          <w:numId w:val="45"/>
        </w:numPr>
        <w:tabs>
          <w:tab w:val="left" w:pos="1985"/>
        </w:tabs>
        <w:spacing w:line="207" w:lineRule="exact"/>
        <w:ind w:hanging="600"/>
        <w:rPr>
          <w:rFonts w:cs="Arial"/>
        </w:rPr>
      </w:pPr>
      <w:r w:rsidRPr="008B7E78">
        <w:rPr>
          <w:rFonts w:cs="Arial"/>
          <w:spacing w:val="-1"/>
        </w:rPr>
        <w:t>embalaža</w:t>
      </w:r>
      <w:r w:rsidRPr="008B7E78">
        <w:rPr>
          <w:rFonts w:cs="Arial"/>
          <w:spacing w:val="-5"/>
        </w:rPr>
        <w:t xml:space="preserve"> </w:t>
      </w:r>
      <w:r w:rsidRPr="008B7E78">
        <w:rPr>
          <w:rFonts w:cs="Arial"/>
          <w:spacing w:val="-1"/>
        </w:rPr>
        <w:t>mora</w:t>
      </w:r>
      <w:r w:rsidRPr="008B7E78">
        <w:rPr>
          <w:rFonts w:cs="Arial"/>
          <w:spacing w:val="-7"/>
        </w:rPr>
        <w:t xml:space="preserve"> </w:t>
      </w:r>
      <w:r w:rsidRPr="008B7E78">
        <w:rPr>
          <w:rFonts w:cs="Arial"/>
          <w:spacing w:val="-1"/>
        </w:rPr>
        <w:t>imeti</w:t>
      </w:r>
      <w:r w:rsidRPr="008B7E78">
        <w:rPr>
          <w:rFonts w:cs="Arial"/>
          <w:spacing w:val="-4"/>
        </w:rPr>
        <w:t xml:space="preserve"> </w:t>
      </w:r>
      <w:r w:rsidRPr="008B7E78">
        <w:rPr>
          <w:rFonts w:cs="Arial"/>
          <w:spacing w:val="-1"/>
        </w:rPr>
        <w:t>dozirni</w:t>
      </w:r>
      <w:r w:rsidRPr="008B7E78">
        <w:rPr>
          <w:rFonts w:cs="Arial"/>
          <w:spacing w:val="-7"/>
        </w:rPr>
        <w:t xml:space="preserve"> </w:t>
      </w:r>
      <w:r w:rsidRPr="008B7E78">
        <w:rPr>
          <w:rFonts w:cs="Arial"/>
          <w:spacing w:val="-1"/>
        </w:rPr>
        <w:t>sistem,</w:t>
      </w:r>
      <w:r w:rsidRPr="008B7E78">
        <w:rPr>
          <w:rFonts w:cs="Arial"/>
          <w:spacing w:val="-5"/>
        </w:rPr>
        <w:t xml:space="preserve"> </w:t>
      </w:r>
      <w:r w:rsidRPr="008B7E78">
        <w:rPr>
          <w:rFonts w:cs="Arial"/>
          <w:spacing w:val="-1"/>
        </w:rPr>
        <w:t>ki</w:t>
      </w:r>
      <w:r w:rsidRPr="008B7E78">
        <w:rPr>
          <w:rFonts w:cs="Arial"/>
          <w:spacing w:val="-4"/>
        </w:rPr>
        <w:t xml:space="preserve"> </w:t>
      </w:r>
      <w:r w:rsidRPr="008B7E78">
        <w:rPr>
          <w:rFonts w:cs="Arial"/>
        </w:rPr>
        <w:t>je</w:t>
      </w:r>
      <w:r w:rsidRPr="008B7E78">
        <w:rPr>
          <w:rFonts w:cs="Arial"/>
          <w:spacing w:val="-7"/>
        </w:rPr>
        <w:t xml:space="preserve"> </w:t>
      </w:r>
      <w:r w:rsidRPr="008B7E78">
        <w:rPr>
          <w:rFonts w:cs="Arial"/>
          <w:spacing w:val="-1"/>
        </w:rPr>
        <w:t>enostaven</w:t>
      </w:r>
      <w:r w:rsidRPr="008B7E78">
        <w:rPr>
          <w:rFonts w:cs="Arial"/>
          <w:spacing w:val="-7"/>
        </w:rPr>
        <w:t xml:space="preserve"> </w:t>
      </w:r>
      <w:r w:rsidRPr="008B7E78">
        <w:rPr>
          <w:rFonts w:cs="Arial"/>
          <w:spacing w:val="-1"/>
        </w:rPr>
        <w:t>za</w:t>
      </w:r>
      <w:r w:rsidRPr="008B7E78">
        <w:rPr>
          <w:rFonts w:cs="Arial"/>
          <w:spacing w:val="-5"/>
        </w:rPr>
        <w:t xml:space="preserve"> </w:t>
      </w:r>
      <w:r w:rsidRPr="008B7E78">
        <w:rPr>
          <w:rFonts w:cs="Arial"/>
          <w:spacing w:val="-1"/>
        </w:rPr>
        <w:t>uporabo in omogoča natančno doziranje sredstva</w:t>
      </w:r>
    </w:p>
    <w:p w:rsidR="005D7DA1" w:rsidRPr="008B7E78" w:rsidRDefault="005D7DA1" w:rsidP="00AC1A3F">
      <w:pPr>
        <w:pStyle w:val="Telobesedila"/>
        <w:numPr>
          <w:ilvl w:val="2"/>
          <w:numId w:val="45"/>
        </w:numPr>
        <w:tabs>
          <w:tab w:val="left" w:pos="1985"/>
        </w:tabs>
        <w:spacing w:line="207" w:lineRule="exact"/>
        <w:ind w:hanging="600"/>
        <w:rPr>
          <w:rFonts w:cs="Arial"/>
        </w:rPr>
      </w:pPr>
      <w:r w:rsidRPr="008B7E78">
        <w:rPr>
          <w:rFonts w:cs="Arial"/>
          <w:spacing w:val="-1"/>
        </w:rPr>
        <w:t>ponudnik</w:t>
      </w:r>
      <w:r w:rsidRPr="008B7E78">
        <w:rPr>
          <w:rFonts w:cs="Arial"/>
          <w:spacing w:val="-6"/>
        </w:rPr>
        <w:t xml:space="preserve"> </w:t>
      </w:r>
      <w:r w:rsidRPr="008B7E78">
        <w:rPr>
          <w:rFonts w:cs="Arial"/>
          <w:spacing w:val="-1"/>
        </w:rPr>
        <w:t>mora</w:t>
      </w:r>
      <w:r w:rsidRPr="008B7E78">
        <w:rPr>
          <w:rFonts w:cs="Arial"/>
          <w:spacing w:val="-6"/>
        </w:rPr>
        <w:t xml:space="preserve"> </w:t>
      </w:r>
      <w:r w:rsidRPr="008B7E78">
        <w:rPr>
          <w:rFonts w:cs="Arial"/>
          <w:spacing w:val="-1"/>
        </w:rPr>
        <w:t>navesti</w:t>
      </w:r>
      <w:r w:rsidRPr="008B7E78">
        <w:rPr>
          <w:rFonts w:cs="Arial"/>
          <w:spacing w:val="-8"/>
        </w:rPr>
        <w:t xml:space="preserve"> </w:t>
      </w:r>
      <w:r w:rsidRPr="008B7E78">
        <w:rPr>
          <w:rFonts w:cs="Arial"/>
          <w:spacing w:val="-1"/>
        </w:rPr>
        <w:t>količino</w:t>
      </w:r>
      <w:r w:rsidRPr="008B7E78">
        <w:rPr>
          <w:rFonts w:cs="Arial"/>
          <w:spacing w:val="-6"/>
        </w:rPr>
        <w:t xml:space="preserve"> </w:t>
      </w:r>
      <w:r w:rsidRPr="008B7E78">
        <w:rPr>
          <w:rFonts w:cs="Arial"/>
        </w:rPr>
        <w:t>ob</w:t>
      </w:r>
      <w:r w:rsidRPr="008B7E78">
        <w:rPr>
          <w:rFonts w:cs="Arial"/>
          <w:spacing w:val="-6"/>
        </w:rPr>
        <w:t xml:space="preserve"> </w:t>
      </w:r>
      <w:r w:rsidRPr="008B7E78">
        <w:rPr>
          <w:rFonts w:cs="Arial"/>
          <w:spacing w:val="-1"/>
        </w:rPr>
        <w:t>enkratni</w:t>
      </w:r>
      <w:r w:rsidRPr="008B7E78">
        <w:rPr>
          <w:rFonts w:cs="Arial"/>
          <w:spacing w:val="-8"/>
        </w:rPr>
        <w:t xml:space="preserve"> </w:t>
      </w:r>
      <w:r w:rsidRPr="008B7E78">
        <w:rPr>
          <w:rFonts w:cs="Arial"/>
          <w:spacing w:val="-1"/>
        </w:rPr>
        <w:t>aktivaciji</w:t>
      </w:r>
      <w:r w:rsidRPr="008B7E78">
        <w:rPr>
          <w:rFonts w:cs="Arial"/>
          <w:spacing w:val="-8"/>
        </w:rPr>
        <w:t xml:space="preserve"> </w:t>
      </w:r>
      <w:r w:rsidRPr="008B7E78">
        <w:rPr>
          <w:rFonts w:cs="Arial"/>
          <w:spacing w:val="-1"/>
        </w:rPr>
        <w:t>dozirnega</w:t>
      </w:r>
      <w:r w:rsidRPr="008B7E78">
        <w:rPr>
          <w:rFonts w:cs="Arial"/>
          <w:spacing w:val="-6"/>
        </w:rPr>
        <w:t xml:space="preserve"> </w:t>
      </w:r>
      <w:r w:rsidRPr="008B7E78">
        <w:rPr>
          <w:rFonts w:cs="Arial"/>
          <w:spacing w:val="-1"/>
        </w:rPr>
        <w:t>sistema</w:t>
      </w:r>
    </w:p>
    <w:p w:rsidR="005D7DA1" w:rsidRPr="008B7E78" w:rsidRDefault="005D7DA1" w:rsidP="005D7DA1">
      <w:pPr>
        <w:rPr>
          <w:rFonts w:ascii="Arial" w:eastAsia="Arial" w:hAnsi="Arial" w:cs="Arial"/>
          <w:sz w:val="18"/>
          <w:szCs w:val="18"/>
        </w:rPr>
      </w:pPr>
    </w:p>
    <w:p w:rsidR="005D7DA1" w:rsidRPr="008B7E78" w:rsidRDefault="005D7DA1" w:rsidP="00AC1A3F">
      <w:pPr>
        <w:pStyle w:val="Naslov1"/>
        <w:keepNext w:val="0"/>
        <w:keepLines w:val="0"/>
        <w:widowControl w:val="0"/>
        <w:numPr>
          <w:ilvl w:val="2"/>
          <w:numId w:val="41"/>
        </w:numPr>
        <w:tabs>
          <w:tab w:val="left" w:pos="522"/>
        </w:tabs>
        <w:spacing w:before="0" w:line="240" w:lineRule="auto"/>
        <w:ind w:left="521" w:hanging="403"/>
        <w:rPr>
          <w:rFonts w:ascii="Arial" w:hAnsi="Arial" w:cs="Arial"/>
          <w:b w:val="0"/>
          <w:bCs w:val="0"/>
          <w:sz w:val="18"/>
          <w:szCs w:val="18"/>
        </w:rPr>
      </w:pPr>
      <w:r w:rsidRPr="008B7E78">
        <w:rPr>
          <w:rFonts w:ascii="Arial" w:hAnsi="Arial" w:cs="Arial"/>
          <w:spacing w:val="-1"/>
          <w:sz w:val="18"/>
          <w:szCs w:val="18"/>
        </w:rPr>
        <w:t>SREDSTVO</w:t>
      </w:r>
      <w:r w:rsidRPr="008B7E78">
        <w:rPr>
          <w:rFonts w:ascii="Arial" w:hAnsi="Arial" w:cs="Arial"/>
          <w:spacing w:val="-11"/>
          <w:sz w:val="18"/>
          <w:szCs w:val="18"/>
        </w:rPr>
        <w:t xml:space="preserve"> </w:t>
      </w:r>
      <w:r w:rsidRPr="008B7E78">
        <w:rPr>
          <w:rFonts w:ascii="Arial" w:hAnsi="Arial" w:cs="Arial"/>
          <w:sz w:val="18"/>
          <w:szCs w:val="18"/>
        </w:rPr>
        <w:t>ZA</w:t>
      </w:r>
      <w:r w:rsidRPr="008B7E78">
        <w:rPr>
          <w:rFonts w:ascii="Arial" w:hAnsi="Arial" w:cs="Arial"/>
          <w:spacing w:val="-13"/>
          <w:sz w:val="18"/>
          <w:szCs w:val="18"/>
        </w:rPr>
        <w:t xml:space="preserve"> </w:t>
      </w:r>
      <w:r w:rsidRPr="008B7E78">
        <w:rPr>
          <w:rFonts w:ascii="Arial" w:hAnsi="Arial" w:cs="Arial"/>
          <w:spacing w:val="-1"/>
          <w:sz w:val="18"/>
          <w:szCs w:val="18"/>
        </w:rPr>
        <w:t>ROČNO</w:t>
      </w:r>
      <w:r w:rsidRPr="008B7E78">
        <w:rPr>
          <w:rFonts w:ascii="Arial" w:hAnsi="Arial" w:cs="Arial"/>
          <w:spacing w:val="-8"/>
          <w:sz w:val="18"/>
          <w:szCs w:val="18"/>
        </w:rPr>
        <w:t xml:space="preserve"> </w:t>
      </w:r>
      <w:r w:rsidRPr="008B7E78">
        <w:rPr>
          <w:rFonts w:ascii="Arial" w:hAnsi="Arial" w:cs="Arial"/>
          <w:spacing w:val="-1"/>
          <w:sz w:val="18"/>
          <w:szCs w:val="18"/>
        </w:rPr>
        <w:t>ČIŠČENJE</w:t>
      </w:r>
      <w:r w:rsidRPr="008B7E78">
        <w:rPr>
          <w:rFonts w:ascii="Arial" w:hAnsi="Arial" w:cs="Arial"/>
          <w:spacing w:val="-10"/>
          <w:sz w:val="18"/>
          <w:szCs w:val="18"/>
        </w:rPr>
        <w:t xml:space="preserve"> </w:t>
      </w:r>
      <w:r w:rsidRPr="008B7E78">
        <w:rPr>
          <w:rFonts w:ascii="Arial" w:hAnsi="Arial" w:cs="Arial"/>
          <w:spacing w:val="-1"/>
          <w:sz w:val="18"/>
          <w:szCs w:val="18"/>
        </w:rPr>
        <w:t>STEKLOVINE</w:t>
      </w:r>
    </w:p>
    <w:p w:rsidR="005D7DA1" w:rsidRPr="008B7E78" w:rsidRDefault="005D7DA1" w:rsidP="005D7DA1">
      <w:pPr>
        <w:spacing w:before="5"/>
        <w:rPr>
          <w:rFonts w:ascii="Arial" w:eastAsia="Arial" w:hAnsi="Arial" w:cs="Arial"/>
          <w:bCs/>
          <w:sz w:val="18"/>
          <w:szCs w:val="18"/>
        </w:rPr>
      </w:pPr>
    </w:p>
    <w:p w:rsidR="005D7DA1" w:rsidRPr="008B7E78" w:rsidRDefault="005D7DA1" w:rsidP="00AC1A3F">
      <w:pPr>
        <w:pStyle w:val="Telobesedila"/>
        <w:numPr>
          <w:ilvl w:val="3"/>
          <w:numId w:val="41"/>
        </w:numPr>
        <w:tabs>
          <w:tab w:val="left" w:pos="839"/>
        </w:tabs>
        <w:ind w:hanging="293"/>
        <w:rPr>
          <w:rFonts w:cs="Arial"/>
        </w:rPr>
      </w:pPr>
      <w:r w:rsidRPr="008B7E78">
        <w:rPr>
          <w:rFonts w:cs="Arial"/>
          <w:spacing w:val="-1"/>
          <w:u w:val="single" w:color="000000"/>
        </w:rPr>
        <w:t>Strokovne</w:t>
      </w:r>
      <w:r w:rsidRPr="008B7E78">
        <w:rPr>
          <w:rFonts w:cs="Arial"/>
          <w:spacing w:val="-15"/>
          <w:u w:val="single" w:color="000000"/>
        </w:rPr>
        <w:t xml:space="preserve"> </w:t>
      </w:r>
      <w:r w:rsidRPr="008B7E78">
        <w:rPr>
          <w:rFonts w:cs="Arial"/>
          <w:spacing w:val="-1"/>
          <w:u w:val="single" w:color="000000"/>
        </w:rPr>
        <w:t>zahteve:</w:t>
      </w:r>
    </w:p>
    <w:p w:rsidR="005D7DA1" w:rsidRPr="008B7E78" w:rsidRDefault="005D7DA1" w:rsidP="00AC1A3F">
      <w:pPr>
        <w:pStyle w:val="Telobesedila"/>
        <w:numPr>
          <w:ilvl w:val="4"/>
          <w:numId w:val="41"/>
        </w:numPr>
        <w:tabs>
          <w:tab w:val="left" w:pos="1919"/>
        </w:tabs>
        <w:spacing w:before="111" w:line="207" w:lineRule="exact"/>
        <w:rPr>
          <w:rFonts w:cs="Arial"/>
        </w:rPr>
      </w:pPr>
      <w:r w:rsidRPr="008B7E78">
        <w:rPr>
          <w:rFonts w:cs="Arial"/>
          <w:spacing w:val="-1"/>
        </w:rPr>
        <w:t>aktivna</w:t>
      </w:r>
      <w:r w:rsidRPr="008B7E78">
        <w:rPr>
          <w:rFonts w:cs="Arial"/>
          <w:spacing w:val="-9"/>
        </w:rPr>
        <w:t xml:space="preserve"> </w:t>
      </w:r>
      <w:r w:rsidRPr="008B7E78">
        <w:rPr>
          <w:rFonts w:cs="Arial"/>
          <w:spacing w:val="-1"/>
        </w:rPr>
        <w:t>učinkovina</w:t>
      </w:r>
      <w:r w:rsidRPr="008B7E78">
        <w:rPr>
          <w:rFonts w:cs="Arial"/>
          <w:spacing w:val="-8"/>
        </w:rPr>
        <w:t xml:space="preserve"> </w:t>
      </w:r>
      <w:r w:rsidRPr="008B7E78">
        <w:rPr>
          <w:rFonts w:cs="Arial"/>
        </w:rPr>
        <w:t>so</w:t>
      </w:r>
      <w:r w:rsidRPr="008B7E78">
        <w:rPr>
          <w:rFonts w:cs="Arial"/>
          <w:spacing w:val="-6"/>
        </w:rPr>
        <w:t xml:space="preserve"> </w:t>
      </w:r>
      <w:r w:rsidRPr="008B7E78">
        <w:rPr>
          <w:rFonts w:cs="Arial"/>
          <w:spacing w:val="-1"/>
        </w:rPr>
        <w:t>neionske</w:t>
      </w:r>
      <w:r w:rsidRPr="008B7E78">
        <w:rPr>
          <w:rFonts w:cs="Arial"/>
          <w:spacing w:val="-5"/>
        </w:rPr>
        <w:t xml:space="preserve"> </w:t>
      </w:r>
      <w:r w:rsidRPr="008B7E78">
        <w:rPr>
          <w:rFonts w:cs="Arial"/>
        </w:rPr>
        <w:t>in</w:t>
      </w:r>
      <w:r w:rsidRPr="008B7E78">
        <w:rPr>
          <w:rFonts w:cs="Arial"/>
          <w:spacing w:val="-8"/>
        </w:rPr>
        <w:t xml:space="preserve"> </w:t>
      </w:r>
      <w:r w:rsidRPr="008B7E78">
        <w:rPr>
          <w:rFonts w:cs="Arial"/>
          <w:spacing w:val="-1"/>
        </w:rPr>
        <w:t>amfoterne</w:t>
      </w:r>
      <w:r w:rsidRPr="008B7E78">
        <w:rPr>
          <w:rFonts w:cs="Arial"/>
          <w:spacing w:val="-6"/>
        </w:rPr>
        <w:t xml:space="preserve"> </w:t>
      </w:r>
      <w:r w:rsidRPr="008B7E78">
        <w:rPr>
          <w:rFonts w:cs="Arial"/>
          <w:spacing w:val="-1"/>
        </w:rPr>
        <w:t>površinsko</w:t>
      </w:r>
      <w:r w:rsidRPr="008B7E78">
        <w:rPr>
          <w:rFonts w:cs="Arial"/>
          <w:spacing w:val="-8"/>
        </w:rPr>
        <w:t xml:space="preserve"> </w:t>
      </w:r>
      <w:r w:rsidRPr="008B7E78">
        <w:rPr>
          <w:rFonts w:cs="Arial"/>
          <w:spacing w:val="-1"/>
        </w:rPr>
        <w:t>aktivne</w:t>
      </w:r>
      <w:r w:rsidRPr="008B7E78">
        <w:rPr>
          <w:rFonts w:cs="Arial"/>
          <w:spacing w:val="-6"/>
        </w:rPr>
        <w:t xml:space="preserve"> </w:t>
      </w:r>
      <w:r w:rsidRPr="008B7E78">
        <w:rPr>
          <w:rFonts w:cs="Arial"/>
          <w:spacing w:val="-1"/>
        </w:rPr>
        <w:t>snovi</w:t>
      </w:r>
    </w:p>
    <w:p w:rsidR="005D7DA1" w:rsidRPr="008B7E78" w:rsidRDefault="005D7DA1" w:rsidP="00AC1A3F">
      <w:pPr>
        <w:pStyle w:val="Telobesedila"/>
        <w:numPr>
          <w:ilvl w:val="4"/>
          <w:numId w:val="41"/>
        </w:numPr>
        <w:tabs>
          <w:tab w:val="left" w:pos="1919"/>
        </w:tabs>
        <w:ind w:right="185"/>
        <w:rPr>
          <w:rFonts w:cs="Arial"/>
        </w:rPr>
      </w:pPr>
      <w:r w:rsidRPr="008B7E78">
        <w:rPr>
          <w:rFonts w:cs="Arial"/>
          <w:spacing w:val="-1"/>
        </w:rPr>
        <w:t>sredstvo</w:t>
      </w:r>
      <w:r w:rsidRPr="008B7E78">
        <w:rPr>
          <w:rFonts w:cs="Arial"/>
          <w:spacing w:val="14"/>
        </w:rPr>
        <w:t xml:space="preserve"> </w:t>
      </w:r>
      <w:r w:rsidRPr="008B7E78">
        <w:rPr>
          <w:rFonts w:cs="Arial"/>
          <w:spacing w:val="-1"/>
        </w:rPr>
        <w:t>ima</w:t>
      </w:r>
      <w:r w:rsidRPr="008B7E78">
        <w:rPr>
          <w:rFonts w:cs="Arial"/>
          <w:spacing w:val="12"/>
        </w:rPr>
        <w:t xml:space="preserve"> </w:t>
      </w:r>
      <w:r w:rsidRPr="008B7E78">
        <w:rPr>
          <w:rFonts w:cs="Arial"/>
          <w:spacing w:val="-1"/>
        </w:rPr>
        <w:t>močne</w:t>
      </w:r>
      <w:r w:rsidRPr="008B7E78">
        <w:rPr>
          <w:rFonts w:cs="Arial"/>
          <w:spacing w:val="11"/>
        </w:rPr>
        <w:t xml:space="preserve"> </w:t>
      </w:r>
      <w:r w:rsidRPr="008B7E78">
        <w:rPr>
          <w:rFonts w:cs="Arial"/>
          <w:spacing w:val="-1"/>
        </w:rPr>
        <w:t>čistilne</w:t>
      </w:r>
      <w:r w:rsidRPr="008B7E78">
        <w:rPr>
          <w:rFonts w:cs="Arial"/>
          <w:spacing w:val="12"/>
        </w:rPr>
        <w:t xml:space="preserve"> </w:t>
      </w:r>
      <w:r w:rsidRPr="008B7E78">
        <w:rPr>
          <w:rFonts w:cs="Arial"/>
          <w:spacing w:val="-1"/>
        </w:rPr>
        <w:t>učinke</w:t>
      </w:r>
      <w:r w:rsidRPr="008B7E78">
        <w:rPr>
          <w:rFonts w:cs="Arial"/>
          <w:spacing w:val="12"/>
        </w:rPr>
        <w:t xml:space="preserve"> </w:t>
      </w:r>
      <w:r w:rsidRPr="008B7E78">
        <w:rPr>
          <w:rFonts w:cs="Arial"/>
        </w:rPr>
        <w:t>pri</w:t>
      </w:r>
      <w:r w:rsidRPr="008B7E78">
        <w:rPr>
          <w:rFonts w:cs="Arial"/>
          <w:spacing w:val="12"/>
        </w:rPr>
        <w:t xml:space="preserve"> </w:t>
      </w:r>
      <w:r w:rsidRPr="008B7E78">
        <w:rPr>
          <w:rFonts w:cs="Arial"/>
          <w:spacing w:val="-1"/>
        </w:rPr>
        <w:t>trdovratni</w:t>
      </w:r>
      <w:r w:rsidRPr="008B7E78">
        <w:rPr>
          <w:rFonts w:cs="Arial"/>
          <w:spacing w:val="13"/>
        </w:rPr>
        <w:t xml:space="preserve"> </w:t>
      </w:r>
      <w:r w:rsidRPr="008B7E78">
        <w:rPr>
          <w:rFonts w:cs="Arial"/>
          <w:spacing w:val="-1"/>
        </w:rPr>
        <w:t>umazaniji,</w:t>
      </w:r>
      <w:r w:rsidRPr="008B7E78">
        <w:rPr>
          <w:rFonts w:cs="Arial"/>
          <w:spacing w:val="10"/>
        </w:rPr>
        <w:t xml:space="preserve"> </w:t>
      </w:r>
      <w:r w:rsidRPr="008B7E78">
        <w:rPr>
          <w:rFonts w:cs="Arial"/>
          <w:spacing w:val="-1"/>
        </w:rPr>
        <w:t>odstranjuje</w:t>
      </w:r>
      <w:r w:rsidRPr="008B7E78">
        <w:rPr>
          <w:rFonts w:cs="Arial"/>
          <w:spacing w:val="11"/>
        </w:rPr>
        <w:t xml:space="preserve"> </w:t>
      </w:r>
      <w:r w:rsidRPr="008B7E78">
        <w:rPr>
          <w:rFonts w:cs="Arial"/>
          <w:spacing w:val="-1"/>
        </w:rPr>
        <w:t>biofilm</w:t>
      </w:r>
      <w:r w:rsidRPr="008B7E78">
        <w:rPr>
          <w:rFonts w:cs="Arial"/>
          <w:spacing w:val="13"/>
        </w:rPr>
        <w:t xml:space="preserve"> </w:t>
      </w:r>
      <w:r w:rsidRPr="008B7E78">
        <w:rPr>
          <w:rFonts w:cs="Arial"/>
        </w:rPr>
        <w:t>in</w:t>
      </w:r>
      <w:r w:rsidRPr="008B7E78">
        <w:rPr>
          <w:rFonts w:cs="Arial"/>
          <w:spacing w:val="12"/>
        </w:rPr>
        <w:t xml:space="preserve"> </w:t>
      </w:r>
      <w:r w:rsidRPr="008B7E78">
        <w:rPr>
          <w:rFonts w:cs="Arial"/>
          <w:spacing w:val="-1"/>
        </w:rPr>
        <w:t>deluje</w:t>
      </w:r>
      <w:r w:rsidRPr="008B7E78">
        <w:rPr>
          <w:rFonts w:cs="Arial"/>
          <w:spacing w:val="14"/>
        </w:rPr>
        <w:t xml:space="preserve"> </w:t>
      </w:r>
      <w:r w:rsidRPr="008B7E78">
        <w:rPr>
          <w:rFonts w:cs="Arial"/>
        </w:rPr>
        <w:t>v</w:t>
      </w:r>
      <w:r w:rsidRPr="008B7E78">
        <w:rPr>
          <w:rFonts w:cs="Arial"/>
          <w:spacing w:val="85"/>
          <w:w w:val="99"/>
        </w:rPr>
        <w:t xml:space="preserve"> </w:t>
      </w:r>
      <w:r w:rsidRPr="008B7E78">
        <w:rPr>
          <w:rFonts w:cs="Arial"/>
          <w:spacing w:val="-1"/>
        </w:rPr>
        <w:t>kratkem</w:t>
      </w:r>
      <w:r w:rsidRPr="008B7E78">
        <w:rPr>
          <w:rFonts w:cs="Arial"/>
          <w:spacing w:val="-6"/>
        </w:rPr>
        <w:t xml:space="preserve"> </w:t>
      </w:r>
      <w:r w:rsidRPr="008B7E78">
        <w:rPr>
          <w:rFonts w:cs="Arial"/>
          <w:spacing w:val="-1"/>
        </w:rPr>
        <w:t>kontaktnem</w:t>
      </w:r>
      <w:r w:rsidRPr="008B7E78">
        <w:rPr>
          <w:rFonts w:cs="Arial"/>
          <w:spacing w:val="-4"/>
        </w:rPr>
        <w:t xml:space="preserve"> </w:t>
      </w:r>
      <w:r w:rsidRPr="008B7E78">
        <w:rPr>
          <w:rFonts w:cs="Arial"/>
          <w:spacing w:val="-1"/>
        </w:rPr>
        <w:t>času</w:t>
      </w:r>
      <w:r w:rsidRPr="008B7E78">
        <w:rPr>
          <w:rFonts w:cs="Arial"/>
          <w:spacing w:val="-6"/>
        </w:rPr>
        <w:t xml:space="preserve"> </w:t>
      </w:r>
      <w:r w:rsidRPr="008B7E78">
        <w:rPr>
          <w:rFonts w:cs="Arial"/>
        </w:rPr>
        <w:t>5</w:t>
      </w:r>
      <w:r w:rsidRPr="008B7E78">
        <w:rPr>
          <w:rFonts w:cs="Arial"/>
          <w:spacing w:val="-4"/>
        </w:rPr>
        <w:t xml:space="preserve"> </w:t>
      </w:r>
      <w:r w:rsidRPr="008B7E78">
        <w:rPr>
          <w:rFonts w:cs="Arial"/>
        </w:rPr>
        <w:t>–</w:t>
      </w:r>
      <w:r w:rsidRPr="008B7E78">
        <w:rPr>
          <w:rFonts w:cs="Arial"/>
          <w:spacing w:val="-7"/>
        </w:rPr>
        <w:t xml:space="preserve"> </w:t>
      </w:r>
      <w:r w:rsidRPr="008B7E78">
        <w:rPr>
          <w:rFonts w:cs="Arial"/>
        </w:rPr>
        <w:t>10</w:t>
      </w:r>
      <w:r w:rsidRPr="008B7E78">
        <w:rPr>
          <w:rFonts w:cs="Arial"/>
          <w:spacing w:val="-3"/>
        </w:rPr>
        <w:t xml:space="preserve"> </w:t>
      </w:r>
      <w:r w:rsidRPr="008B7E78">
        <w:rPr>
          <w:rFonts w:cs="Arial"/>
          <w:spacing w:val="-1"/>
        </w:rPr>
        <w:t>minut</w:t>
      </w:r>
    </w:p>
    <w:p w:rsidR="005D7DA1" w:rsidRPr="008B7E78" w:rsidRDefault="005D7DA1" w:rsidP="00AC1A3F">
      <w:pPr>
        <w:pStyle w:val="Telobesedila"/>
        <w:numPr>
          <w:ilvl w:val="4"/>
          <w:numId w:val="41"/>
        </w:numPr>
        <w:tabs>
          <w:tab w:val="left" w:pos="1919"/>
        </w:tabs>
        <w:spacing w:before="2" w:line="207" w:lineRule="exact"/>
        <w:rPr>
          <w:rFonts w:cs="Arial"/>
        </w:rPr>
      </w:pPr>
      <w:r w:rsidRPr="008B7E78">
        <w:rPr>
          <w:rFonts w:cs="Arial"/>
          <w:spacing w:val="-1"/>
        </w:rPr>
        <w:t>dnevna</w:t>
      </w:r>
      <w:r w:rsidRPr="008B7E78">
        <w:rPr>
          <w:rFonts w:cs="Arial"/>
          <w:spacing w:val="-8"/>
        </w:rPr>
        <w:t xml:space="preserve"> </w:t>
      </w:r>
      <w:r w:rsidRPr="008B7E78">
        <w:rPr>
          <w:rFonts w:cs="Arial"/>
          <w:spacing w:val="-1"/>
        </w:rPr>
        <w:t>priprava</w:t>
      </w:r>
      <w:r w:rsidRPr="008B7E78">
        <w:rPr>
          <w:rFonts w:cs="Arial"/>
          <w:spacing w:val="-11"/>
        </w:rPr>
        <w:t xml:space="preserve"> </w:t>
      </w:r>
      <w:r w:rsidRPr="008B7E78">
        <w:rPr>
          <w:rFonts w:cs="Arial"/>
          <w:spacing w:val="-1"/>
        </w:rPr>
        <w:t>delovne</w:t>
      </w:r>
      <w:r w:rsidRPr="008B7E78">
        <w:rPr>
          <w:rFonts w:cs="Arial"/>
          <w:spacing w:val="-8"/>
        </w:rPr>
        <w:t xml:space="preserve"> </w:t>
      </w:r>
      <w:r w:rsidRPr="008B7E78">
        <w:rPr>
          <w:rFonts w:cs="Arial"/>
          <w:spacing w:val="-1"/>
        </w:rPr>
        <w:t>raztopine z vodovodno vodo</w:t>
      </w:r>
    </w:p>
    <w:p w:rsidR="005D7DA1" w:rsidRPr="008B7E78" w:rsidRDefault="005D7DA1" w:rsidP="00AC1A3F">
      <w:pPr>
        <w:pStyle w:val="Telobesedila"/>
        <w:numPr>
          <w:ilvl w:val="4"/>
          <w:numId w:val="41"/>
        </w:numPr>
        <w:tabs>
          <w:tab w:val="left" w:pos="1919"/>
        </w:tabs>
        <w:spacing w:line="206" w:lineRule="exact"/>
        <w:rPr>
          <w:rFonts w:cs="Arial"/>
        </w:rPr>
      </w:pPr>
      <w:r w:rsidRPr="008B7E78">
        <w:rPr>
          <w:rFonts w:cs="Arial"/>
          <w:spacing w:val="-1"/>
        </w:rPr>
        <w:t>sredstva</w:t>
      </w:r>
      <w:r w:rsidRPr="008B7E78">
        <w:rPr>
          <w:rFonts w:cs="Arial"/>
          <w:spacing w:val="-6"/>
        </w:rPr>
        <w:t xml:space="preserve"> </w:t>
      </w:r>
      <w:r w:rsidRPr="008B7E78">
        <w:rPr>
          <w:rFonts w:cs="Arial"/>
          <w:spacing w:val="-1"/>
        </w:rPr>
        <w:t>za</w:t>
      </w:r>
      <w:r w:rsidRPr="008B7E78">
        <w:rPr>
          <w:rFonts w:cs="Arial"/>
          <w:spacing w:val="-5"/>
        </w:rPr>
        <w:t xml:space="preserve"> </w:t>
      </w:r>
      <w:r w:rsidRPr="008B7E78">
        <w:rPr>
          <w:rFonts w:cs="Arial"/>
          <w:spacing w:val="-1"/>
        </w:rPr>
        <w:t>nadzor</w:t>
      </w:r>
      <w:r w:rsidRPr="008B7E78">
        <w:rPr>
          <w:rFonts w:cs="Arial"/>
          <w:spacing w:val="-7"/>
        </w:rPr>
        <w:t xml:space="preserve"> </w:t>
      </w:r>
      <w:r w:rsidRPr="008B7E78">
        <w:rPr>
          <w:rFonts w:cs="Arial"/>
        </w:rPr>
        <w:t>nad</w:t>
      </w:r>
      <w:r w:rsidRPr="008B7E78">
        <w:rPr>
          <w:rFonts w:cs="Arial"/>
          <w:spacing w:val="-8"/>
        </w:rPr>
        <w:t xml:space="preserve"> </w:t>
      </w:r>
      <w:r w:rsidRPr="008B7E78">
        <w:rPr>
          <w:rFonts w:cs="Arial"/>
          <w:spacing w:val="-1"/>
        </w:rPr>
        <w:t>korozijo</w:t>
      </w:r>
    </w:p>
    <w:p w:rsidR="005D7DA1" w:rsidRPr="008B7E78" w:rsidRDefault="005D7DA1" w:rsidP="00AC1A3F">
      <w:pPr>
        <w:pStyle w:val="Telobesedila"/>
        <w:numPr>
          <w:ilvl w:val="4"/>
          <w:numId w:val="41"/>
        </w:numPr>
        <w:tabs>
          <w:tab w:val="left" w:pos="1919"/>
        </w:tabs>
        <w:spacing w:line="206" w:lineRule="exact"/>
        <w:rPr>
          <w:rFonts w:cs="Arial"/>
        </w:rPr>
      </w:pPr>
      <w:r w:rsidRPr="008B7E78">
        <w:rPr>
          <w:rFonts w:cs="Arial"/>
        </w:rPr>
        <w:lastRenderedPageBreak/>
        <w:t>se</w:t>
      </w:r>
      <w:r w:rsidRPr="008B7E78">
        <w:rPr>
          <w:rFonts w:cs="Arial"/>
          <w:spacing w:val="-3"/>
        </w:rPr>
        <w:t xml:space="preserve"> </w:t>
      </w:r>
      <w:r w:rsidRPr="008B7E78">
        <w:rPr>
          <w:rFonts w:cs="Arial"/>
          <w:spacing w:val="-1"/>
        </w:rPr>
        <w:t>ne</w:t>
      </w:r>
      <w:r w:rsidRPr="008B7E78">
        <w:rPr>
          <w:rFonts w:cs="Arial"/>
          <w:spacing w:val="-3"/>
        </w:rPr>
        <w:t xml:space="preserve"> </w:t>
      </w:r>
      <w:r w:rsidRPr="008B7E78">
        <w:rPr>
          <w:rFonts w:cs="Arial"/>
          <w:spacing w:val="-1"/>
        </w:rPr>
        <w:t>peni</w:t>
      </w:r>
    </w:p>
    <w:p w:rsidR="005D7DA1" w:rsidRPr="008B7E78" w:rsidRDefault="005D7DA1" w:rsidP="00AC1A3F">
      <w:pPr>
        <w:pStyle w:val="Telobesedila"/>
        <w:numPr>
          <w:ilvl w:val="3"/>
          <w:numId w:val="41"/>
        </w:numPr>
        <w:tabs>
          <w:tab w:val="left" w:pos="851"/>
        </w:tabs>
        <w:spacing w:line="206" w:lineRule="exact"/>
        <w:ind w:left="1198" w:hanging="772"/>
        <w:rPr>
          <w:rFonts w:cs="Arial"/>
        </w:rPr>
      </w:pPr>
      <w:r w:rsidRPr="008B7E78">
        <w:rPr>
          <w:rFonts w:cs="Arial"/>
          <w:spacing w:val="-1"/>
          <w:u w:val="single" w:color="000000"/>
        </w:rPr>
        <w:t>Varnost</w:t>
      </w:r>
      <w:r w:rsidRPr="008B7E78">
        <w:rPr>
          <w:rFonts w:cs="Arial"/>
          <w:spacing w:val="-9"/>
          <w:u w:val="single" w:color="000000"/>
        </w:rPr>
        <w:t xml:space="preserve"> </w:t>
      </w:r>
      <w:r w:rsidRPr="008B7E78">
        <w:rPr>
          <w:rFonts w:cs="Arial"/>
          <w:u w:val="single" w:color="000000"/>
        </w:rPr>
        <w:t>in</w:t>
      </w:r>
      <w:r w:rsidRPr="008B7E78">
        <w:rPr>
          <w:rFonts w:cs="Arial"/>
          <w:spacing w:val="-10"/>
          <w:u w:val="single" w:color="000000"/>
        </w:rPr>
        <w:t xml:space="preserve"> </w:t>
      </w:r>
      <w:r w:rsidRPr="008B7E78">
        <w:rPr>
          <w:rFonts w:cs="Arial"/>
          <w:spacing w:val="-1"/>
          <w:u w:val="single" w:color="000000"/>
        </w:rPr>
        <w:t>testiranja:</w:t>
      </w:r>
    </w:p>
    <w:p w:rsidR="005D7DA1" w:rsidRPr="008B7E78" w:rsidRDefault="005D7DA1" w:rsidP="00AC1A3F">
      <w:pPr>
        <w:pStyle w:val="Telobesedila"/>
        <w:numPr>
          <w:ilvl w:val="4"/>
          <w:numId w:val="41"/>
        </w:numPr>
        <w:tabs>
          <w:tab w:val="left" w:pos="1560"/>
        </w:tabs>
        <w:spacing w:before="2" w:line="207" w:lineRule="exact"/>
        <w:rPr>
          <w:rFonts w:cs="Arial"/>
        </w:rPr>
      </w:pPr>
      <w:r w:rsidRPr="008B7E78">
        <w:rPr>
          <w:rFonts w:cs="Arial"/>
          <w:spacing w:val="-1"/>
        </w:rPr>
        <w:t>varnostni</w:t>
      </w:r>
      <w:r w:rsidRPr="008B7E78">
        <w:rPr>
          <w:rFonts w:cs="Arial"/>
          <w:spacing w:val="-6"/>
        </w:rPr>
        <w:t xml:space="preserve"> </w:t>
      </w:r>
      <w:r w:rsidRPr="008B7E78">
        <w:rPr>
          <w:rFonts w:cs="Arial"/>
          <w:spacing w:val="-1"/>
        </w:rPr>
        <w:t>list</w:t>
      </w:r>
      <w:r w:rsidRPr="008B7E78">
        <w:rPr>
          <w:rFonts w:cs="Arial"/>
          <w:spacing w:val="-6"/>
        </w:rPr>
        <w:t xml:space="preserve"> </w:t>
      </w:r>
      <w:r w:rsidRPr="008B7E78">
        <w:rPr>
          <w:rFonts w:cs="Arial"/>
        </w:rPr>
        <w:t>v</w:t>
      </w:r>
      <w:r w:rsidRPr="008B7E78">
        <w:rPr>
          <w:rFonts w:cs="Arial"/>
          <w:spacing w:val="-7"/>
        </w:rPr>
        <w:t xml:space="preserve"> </w:t>
      </w:r>
      <w:r w:rsidRPr="008B7E78">
        <w:rPr>
          <w:rFonts w:cs="Arial"/>
          <w:spacing w:val="-1"/>
        </w:rPr>
        <w:t>slovenskem</w:t>
      </w:r>
      <w:r w:rsidRPr="008B7E78">
        <w:rPr>
          <w:rFonts w:cs="Arial"/>
          <w:spacing w:val="-5"/>
        </w:rPr>
        <w:t xml:space="preserve"> </w:t>
      </w:r>
      <w:r w:rsidRPr="008B7E78">
        <w:rPr>
          <w:rFonts w:cs="Arial"/>
          <w:spacing w:val="-1"/>
        </w:rPr>
        <w:t>jeziku</w:t>
      </w:r>
    </w:p>
    <w:p w:rsidR="005D7DA1" w:rsidRPr="008B7E78" w:rsidRDefault="005D7DA1" w:rsidP="00AC1A3F">
      <w:pPr>
        <w:pStyle w:val="Telobesedila"/>
        <w:numPr>
          <w:ilvl w:val="3"/>
          <w:numId w:val="41"/>
        </w:numPr>
        <w:tabs>
          <w:tab w:val="left" w:pos="851"/>
        </w:tabs>
        <w:spacing w:line="206" w:lineRule="exact"/>
        <w:ind w:left="1198" w:hanging="797"/>
        <w:rPr>
          <w:rFonts w:cs="Arial"/>
        </w:rPr>
      </w:pPr>
      <w:r w:rsidRPr="008B7E78">
        <w:rPr>
          <w:rFonts w:cs="Arial"/>
          <w:u w:val="single" w:color="000000"/>
        </w:rPr>
        <w:t>Oprema:</w:t>
      </w:r>
    </w:p>
    <w:p w:rsidR="005D7DA1" w:rsidRPr="008B7E78" w:rsidRDefault="005D7DA1" w:rsidP="00AC1A3F">
      <w:pPr>
        <w:pStyle w:val="Telobesedila"/>
        <w:numPr>
          <w:ilvl w:val="4"/>
          <w:numId w:val="41"/>
        </w:numPr>
        <w:spacing w:line="207" w:lineRule="exact"/>
        <w:rPr>
          <w:rFonts w:cs="Arial"/>
        </w:rPr>
      </w:pPr>
      <w:r w:rsidRPr="008B7E78">
        <w:rPr>
          <w:rFonts w:cs="Arial"/>
          <w:spacing w:val="-1"/>
        </w:rPr>
        <w:t>embalaža</w:t>
      </w:r>
      <w:r w:rsidRPr="008B7E78">
        <w:rPr>
          <w:rFonts w:cs="Arial"/>
          <w:spacing w:val="-5"/>
        </w:rPr>
        <w:t xml:space="preserve"> </w:t>
      </w:r>
      <w:r w:rsidRPr="008B7E78">
        <w:rPr>
          <w:rFonts w:cs="Arial"/>
          <w:spacing w:val="-1"/>
        </w:rPr>
        <w:t>mora</w:t>
      </w:r>
      <w:r w:rsidRPr="008B7E78">
        <w:rPr>
          <w:rFonts w:cs="Arial"/>
          <w:spacing w:val="-7"/>
        </w:rPr>
        <w:t xml:space="preserve"> </w:t>
      </w:r>
      <w:r w:rsidRPr="008B7E78">
        <w:rPr>
          <w:rFonts w:cs="Arial"/>
          <w:spacing w:val="-1"/>
        </w:rPr>
        <w:t>imeti</w:t>
      </w:r>
      <w:r w:rsidRPr="008B7E78">
        <w:rPr>
          <w:rFonts w:cs="Arial"/>
          <w:spacing w:val="-4"/>
        </w:rPr>
        <w:t xml:space="preserve"> </w:t>
      </w:r>
      <w:r w:rsidRPr="008B7E78">
        <w:rPr>
          <w:rFonts w:cs="Arial"/>
          <w:spacing w:val="-1"/>
        </w:rPr>
        <w:t>dozirni</w:t>
      </w:r>
      <w:r w:rsidRPr="008B7E78">
        <w:rPr>
          <w:rFonts w:cs="Arial"/>
          <w:spacing w:val="-7"/>
        </w:rPr>
        <w:t xml:space="preserve"> </w:t>
      </w:r>
      <w:r w:rsidRPr="008B7E78">
        <w:rPr>
          <w:rFonts w:cs="Arial"/>
          <w:spacing w:val="-1"/>
        </w:rPr>
        <w:t>sistem,</w:t>
      </w:r>
      <w:r w:rsidRPr="008B7E78">
        <w:rPr>
          <w:rFonts w:cs="Arial"/>
          <w:spacing w:val="-5"/>
        </w:rPr>
        <w:t xml:space="preserve"> </w:t>
      </w:r>
      <w:r w:rsidRPr="008B7E78">
        <w:rPr>
          <w:rFonts w:cs="Arial"/>
          <w:spacing w:val="-1"/>
        </w:rPr>
        <w:t>ki</w:t>
      </w:r>
      <w:r w:rsidRPr="008B7E78">
        <w:rPr>
          <w:rFonts w:cs="Arial"/>
          <w:spacing w:val="-4"/>
        </w:rPr>
        <w:t xml:space="preserve"> </w:t>
      </w:r>
      <w:r w:rsidRPr="008B7E78">
        <w:rPr>
          <w:rFonts w:cs="Arial"/>
        </w:rPr>
        <w:t>je</w:t>
      </w:r>
      <w:r w:rsidRPr="008B7E78">
        <w:rPr>
          <w:rFonts w:cs="Arial"/>
          <w:spacing w:val="-7"/>
        </w:rPr>
        <w:t xml:space="preserve"> </w:t>
      </w:r>
      <w:r w:rsidRPr="008B7E78">
        <w:rPr>
          <w:rFonts w:cs="Arial"/>
          <w:spacing w:val="-1"/>
        </w:rPr>
        <w:t>enostaven</w:t>
      </w:r>
      <w:r w:rsidRPr="008B7E78">
        <w:rPr>
          <w:rFonts w:cs="Arial"/>
          <w:spacing w:val="-7"/>
        </w:rPr>
        <w:t xml:space="preserve"> </w:t>
      </w:r>
      <w:r w:rsidRPr="008B7E78">
        <w:rPr>
          <w:rFonts w:cs="Arial"/>
          <w:spacing w:val="-1"/>
        </w:rPr>
        <w:t>za</w:t>
      </w:r>
      <w:r w:rsidRPr="008B7E78">
        <w:rPr>
          <w:rFonts w:cs="Arial"/>
          <w:spacing w:val="-5"/>
        </w:rPr>
        <w:t xml:space="preserve"> </w:t>
      </w:r>
      <w:r w:rsidRPr="008B7E78">
        <w:rPr>
          <w:rFonts w:cs="Arial"/>
          <w:spacing w:val="-1"/>
        </w:rPr>
        <w:t>uporabo</w:t>
      </w:r>
    </w:p>
    <w:p w:rsidR="005D7DA1" w:rsidRPr="008B7E78" w:rsidRDefault="005D7DA1" w:rsidP="00AC1A3F">
      <w:pPr>
        <w:pStyle w:val="Telobesedila"/>
        <w:numPr>
          <w:ilvl w:val="4"/>
          <w:numId w:val="41"/>
        </w:numPr>
        <w:spacing w:line="207" w:lineRule="exact"/>
        <w:rPr>
          <w:rFonts w:cs="Arial"/>
        </w:rPr>
      </w:pPr>
      <w:r w:rsidRPr="008B7E78">
        <w:rPr>
          <w:rFonts w:cs="Arial"/>
          <w:spacing w:val="-1"/>
        </w:rPr>
        <w:t>ponudnik</w:t>
      </w:r>
      <w:r w:rsidRPr="008B7E78">
        <w:rPr>
          <w:rFonts w:cs="Arial"/>
          <w:spacing w:val="-6"/>
        </w:rPr>
        <w:t xml:space="preserve"> </w:t>
      </w:r>
      <w:r w:rsidRPr="008B7E78">
        <w:rPr>
          <w:rFonts w:cs="Arial"/>
          <w:spacing w:val="-1"/>
        </w:rPr>
        <w:t>mora</w:t>
      </w:r>
      <w:r w:rsidRPr="008B7E78">
        <w:rPr>
          <w:rFonts w:cs="Arial"/>
          <w:spacing w:val="-6"/>
        </w:rPr>
        <w:t xml:space="preserve"> </w:t>
      </w:r>
      <w:r w:rsidRPr="008B7E78">
        <w:rPr>
          <w:rFonts w:cs="Arial"/>
          <w:spacing w:val="-1"/>
        </w:rPr>
        <w:t>navesti</w:t>
      </w:r>
      <w:r w:rsidRPr="008B7E78">
        <w:rPr>
          <w:rFonts w:cs="Arial"/>
          <w:spacing w:val="-8"/>
        </w:rPr>
        <w:t xml:space="preserve"> </w:t>
      </w:r>
      <w:r w:rsidRPr="008B7E78">
        <w:rPr>
          <w:rFonts w:cs="Arial"/>
          <w:spacing w:val="-1"/>
        </w:rPr>
        <w:t>količino</w:t>
      </w:r>
      <w:r w:rsidRPr="008B7E78">
        <w:rPr>
          <w:rFonts w:cs="Arial"/>
          <w:spacing w:val="-6"/>
        </w:rPr>
        <w:t xml:space="preserve"> </w:t>
      </w:r>
      <w:r w:rsidRPr="008B7E78">
        <w:rPr>
          <w:rFonts w:cs="Arial"/>
        </w:rPr>
        <w:t>ob</w:t>
      </w:r>
      <w:r w:rsidRPr="008B7E78">
        <w:rPr>
          <w:rFonts w:cs="Arial"/>
          <w:spacing w:val="-6"/>
        </w:rPr>
        <w:t xml:space="preserve"> </w:t>
      </w:r>
      <w:r w:rsidRPr="008B7E78">
        <w:rPr>
          <w:rFonts w:cs="Arial"/>
          <w:spacing w:val="-1"/>
        </w:rPr>
        <w:t>enkratni</w:t>
      </w:r>
      <w:r w:rsidRPr="008B7E78">
        <w:rPr>
          <w:rFonts w:cs="Arial"/>
          <w:spacing w:val="-8"/>
        </w:rPr>
        <w:t xml:space="preserve"> </w:t>
      </w:r>
      <w:r w:rsidRPr="008B7E78">
        <w:rPr>
          <w:rFonts w:cs="Arial"/>
          <w:spacing w:val="-1"/>
        </w:rPr>
        <w:t>aktivaciji</w:t>
      </w:r>
      <w:r w:rsidRPr="008B7E78">
        <w:rPr>
          <w:rFonts w:cs="Arial"/>
          <w:spacing w:val="-8"/>
        </w:rPr>
        <w:t xml:space="preserve"> </w:t>
      </w:r>
      <w:r w:rsidRPr="008B7E78">
        <w:rPr>
          <w:rFonts w:cs="Arial"/>
          <w:spacing w:val="-1"/>
        </w:rPr>
        <w:t>dozirnega</w:t>
      </w:r>
      <w:r w:rsidRPr="008B7E78">
        <w:rPr>
          <w:rFonts w:cs="Arial"/>
          <w:spacing w:val="-6"/>
        </w:rPr>
        <w:t xml:space="preserve"> </w:t>
      </w:r>
      <w:r w:rsidRPr="008B7E78">
        <w:rPr>
          <w:rFonts w:cs="Arial"/>
          <w:spacing w:val="-1"/>
        </w:rPr>
        <w:t>sistema</w:t>
      </w:r>
    </w:p>
    <w:p w:rsidR="005D7DA1" w:rsidRPr="008B7E78" w:rsidRDefault="005D7DA1" w:rsidP="005D7DA1">
      <w:pPr>
        <w:rPr>
          <w:rFonts w:ascii="Arial" w:eastAsia="Arial" w:hAnsi="Arial" w:cs="Arial"/>
          <w:sz w:val="18"/>
          <w:szCs w:val="18"/>
        </w:rPr>
      </w:pPr>
    </w:p>
    <w:p w:rsidR="005D7DA1" w:rsidRPr="008B7E78" w:rsidRDefault="005D7DA1" w:rsidP="005D7DA1">
      <w:pPr>
        <w:pStyle w:val="Telobesedila"/>
        <w:tabs>
          <w:tab w:val="left" w:pos="839"/>
        </w:tabs>
        <w:spacing w:before="77" w:line="207" w:lineRule="exact"/>
        <w:ind w:left="0" w:firstLine="0"/>
        <w:rPr>
          <w:rFonts w:cs="Arial"/>
          <w:spacing w:val="-1"/>
          <w:u w:val="single" w:color="000000"/>
        </w:rPr>
      </w:pPr>
    </w:p>
    <w:p w:rsidR="005D7DA1" w:rsidRPr="008B7E78" w:rsidRDefault="005D7DA1" w:rsidP="00AC1A3F">
      <w:pPr>
        <w:pStyle w:val="Naslov1"/>
        <w:keepNext w:val="0"/>
        <w:keepLines w:val="0"/>
        <w:widowControl w:val="0"/>
        <w:numPr>
          <w:ilvl w:val="2"/>
          <w:numId w:val="41"/>
        </w:numPr>
        <w:tabs>
          <w:tab w:val="left" w:pos="522"/>
        </w:tabs>
        <w:spacing w:before="0" w:line="240" w:lineRule="auto"/>
        <w:ind w:left="521" w:hanging="403"/>
        <w:rPr>
          <w:rFonts w:ascii="Arial" w:hAnsi="Arial" w:cs="Arial"/>
          <w:sz w:val="18"/>
          <w:szCs w:val="18"/>
        </w:rPr>
      </w:pPr>
      <w:r w:rsidRPr="008B7E78">
        <w:rPr>
          <w:rFonts w:ascii="Arial" w:hAnsi="Arial" w:cs="Arial"/>
          <w:spacing w:val="-1"/>
          <w:sz w:val="18"/>
          <w:szCs w:val="18"/>
        </w:rPr>
        <w:t>SREDSTVO</w:t>
      </w:r>
      <w:r w:rsidRPr="008B7E78">
        <w:rPr>
          <w:rFonts w:ascii="Arial" w:hAnsi="Arial" w:cs="Arial"/>
          <w:spacing w:val="-11"/>
          <w:sz w:val="18"/>
          <w:szCs w:val="18"/>
        </w:rPr>
        <w:t xml:space="preserve"> </w:t>
      </w:r>
      <w:r w:rsidRPr="008B7E78">
        <w:rPr>
          <w:rFonts w:ascii="Arial" w:hAnsi="Arial" w:cs="Arial"/>
          <w:sz w:val="18"/>
          <w:szCs w:val="18"/>
        </w:rPr>
        <w:t>ZA</w:t>
      </w:r>
      <w:r w:rsidRPr="008B7E78">
        <w:rPr>
          <w:rFonts w:ascii="Arial" w:hAnsi="Arial" w:cs="Arial"/>
          <w:spacing w:val="-12"/>
          <w:sz w:val="18"/>
          <w:szCs w:val="18"/>
        </w:rPr>
        <w:t xml:space="preserve"> </w:t>
      </w:r>
      <w:r w:rsidRPr="008B7E78">
        <w:rPr>
          <w:rFonts w:ascii="Arial" w:hAnsi="Arial" w:cs="Arial"/>
          <w:spacing w:val="-1"/>
          <w:sz w:val="18"/>
          <w:szCs w:val="18"/>
        </w:rPr>
        <w:t>OBNOVO</w:t>
      </w:r>
      <w:r w:rsidRPr="008B7E78">
        <w:rPr>
          <w:rFonts w:ascii="Arial" w:hAnsi="Arial" w:cs="Arial"/>
          <w:spacing w:val="-10"/>
          <w:sz w:val="18"/>
          <w:szCs w:val="18"/>
        </w:rPr>
        <w:t xml:space="preserve"> </w:t>
      </w:r>
      <w:r w:rsidRPr="008B7E78">
        <w:rPr>
          <w:rFonts w:ascii="Arial" w:hAnsi="Arial" w:cs="Arial"/>
          <w:spacing w:val="-1"/>
          <w:sz w:val="18"/>
          <w:szCs w:val="18"/>
        </w:rPr>
        <w:t>INŠTRUMENTOV</w:t>
      </w:r>
      <w:r w:rsidRPr="008B7E78">
        <w:rPr>
          <w:rFonts w:ascii="Arial" w:hAnsi="Arial" w:cs="Arial"/>
          <w:spacing w:val="-10"/>
          <w:sz w:val="18"/>
          <w:szCs w:val="18"/>
        </w:rPr>
        <w:t xml:space="preserve"> </w:t>
      </w:r>
      <w:r w:rsidRPr="008B7E78">
        <w:rPr>
          <w:rFonts w:ascii="Arial" w:hAnsi="Arial" w:cs="Arial"/>
          <w:sz w:val="18"/>
          <w:szCs w:val="18"/>
        </w:rPr>
        <w:t>IZ</w:t>
      </w:r>
      <w:r w:rsidRPr="008B7E78">
        <w:rPr>
          <w:rFonts w:ascii="Arial" w:hAnsi="Arial" w:cs="Arial"/>
          <w:spacing w:val="-9"/>
          <w:sz w:val="18"/>
          <w:szCs w:val="18"/>
        </w:rPr>
        <w:t xml:space="preserve"> </w:t>
      </w:r>
      <w:r w:rsidRPr="008B7E78">
        <w:rPr>
          <w:rFonts w:ascii="Arial" w:hAnsi="Arial" w:cs="Arial"/>
          <w:spacing w:val="-1"/>
          <w:sz w:val="18"/>
          <w:szCs w:val="18"/>
        </w:rPr>
        <w:t>NERJAVEČEGA</w:t>
      </w:r>
      <w:r w:rsidRPr="008B7E78">
        <w:rPr>
          <w:rFonts w:ascii="Arial" w:hAnsi="Arial" w:cs="Arial"/>
          <w:spacing w:val="-12"/>
          <w:sz w:val="18"/>
          <w:szCs w:val="18"/>
        </w:rPr>
        <w:t xml:space="preserve"> </w:t>
      </w:r>
      <w:r w:rsidRPr="008B7E78">
        <w:rPr>
          <w:rFonts w:ascii="Arial" w:hAnsi="Arial" w:cs="Arial"/>
          <w:sz w:val="18"/>
          <w:szCs w:val="18"/>
        </w:rPr>
        <w:t>JEKLA</w:t>
      </w:r>
    </w:p>
    <w:p w:rsidR="005D7DA1" w:rsidRPr="008B7E78" w:rsidRDefault="005D7DA1" w:rsidP="005D7DA1">
      <w:pPr>
        <w:rPr>
          <w:rFonts w:ascii="Arial" w:hAnsi="Arial" w:cs="Arial"/>
          <w:sz w:val="18"/>
          <w:szCs w:val="18"/>
        </w:rPr>
      </w:pPr>
    </w:p>
    <w:p w:rsidR="005D7DA1" w:rsidRPr="008B7E78" w:rsidRDefault="005D7DA1" w:rsidP="00AC1A3F">
      <w:pPr>
        <w:pStyle w:val="Naslov1"/>
        <w:keepNext w:val="0"/>
        <w:keepLines w:val="0"/>
        <w:widowControl w:val="0"/>
        <w:numPr>
          <w:ilvl w:val="3"/>
          <w:numId w:val="41"/>
        </w:numPr>
        <w:tabs>
          <w:tab w:val="left" w:pos="522"/>
        </w:tabs>
        <w:spacing w:before="0" w:line="240" w:lineRule="auto"/>
        <w:ind w:hanging="271"/>
        <w:rPr>
          <w:rFonts w:ascii="Arial" w:hAnsi="Arial" w:cs="Arial"/>
          <w:b w:val="0"/>
          <w:bCs w:val="0"/>
          <w:sz w:val="18"/>
          <w:szCs w:val="18"/>
        </w:rPr>
      </w:pPr>
      <w:r w:rsidRPr="008B7E78">
        <w:rPr>
          <w:rFonts w:ascii="Arial" w:hAnsi="Arial" w:cs="Arial"/>
          <w:b w:val="0"/>
          <w:bCs w:val="0"/>
          <w:spacing w:val="-1"/>
          <w:sz w:val="18"/>
          <w:szCs w:val="18"/>
        </w:rPr>
        <w:t>Strokovne</w:t>
      </w:r>
      <w:r w:rsidRPr="008B7E78">
        <w:rPr>
          <w:rFonts w:ascii="Arial" w:hAnsi="Arial" w:cs="Arial"/>
          <w:b w:val="0"/>
          <w:bCs w:val="0"/>
          <w:spacing w:val="-15"/>
          <w:sz w:val="18"/>
          <w:szCs w:val="18"/>
        </w:rPr>
        <w:t xml:space="preserve"> </w:t>
      </w:r>
      <w:r w:rsidRPr="008B7E78">
        <w:rPr>
          <w:rFonts w:ascii="Arial" w:hAnsi="Arial" w:cs="Arial"/>
          <w:b w:val="0"/>
          <w:bCs w:val="0"/>
          <w:spacing w:val="-1"/>
          <w:sz w:val="18"/>
          <w:szCs w:val="18"/>
        </w:rPr>
        <w:t>zahteve:</w:t>
      </w:r>
    </w:p>
    <w:p w:rsidR="005D7DA1" w:rsidRPr="008B7E78" w:rsidRDefault="005D7DA1" w:rsidP="00AC1A3F">
      <w:pPr>
        <w:pStyle w:val="Telobesedila"/>
        <w:numPr>
          <w:ilvl w:val="4"/>
          <w:numId w:val="41"/>
        </w:numPr>
        <w:tabs>
          <w:tab w:val="left" w:pos="1919"/>
        </w:tabs>
        <w:ind w:right="185"/>
        <w:rPr>
          <w:rFonts w:cs="Arial"/>
        </w:rPr>
      </w:pPr>
      <w:r w:rsidRPr="008B7E78">
        <w:rPr>
          <w:rFonts w:cs="Arial"/>
          <w:spacing w:val="-1"/>
        </w:rPr>
        <w:t>namenjeno</w:t>
      </w:r>
      <w:r w:rsidRPr="008B7E78">
        <w:rPr>
          <w:rFonts w:cs="Arial"/>
          <w:spacing w:val="44"/>
        </w:rPr>
        <w:t xml:space="preserve"> </w:t>
      </w:r>
      <w:r w:rsidRPr="008B7E78">
        <w:rPr>
          <w:rFonts w:cs="Arial"/>
          <w:spacing w:val="-1"/>
        </w:rPr>
        <w:t>je</w:t>
      </w:r>
      <w:r w:rsidRPr="008B7E78">
        <w:rPr>
          <w:rFonts w:cs="Arial"/>
          <w:spacing w:val="45"/>
        </w:rPr>
        <w:t xml:space="preserve"> </w:t>
      </w:r>
      <w:r w:rsidRPr="008B7E78">
        <w:rPr>
          <w:rFonts w:cs="Arial"/>
          <w:spacing w:val="-1"/>
        </w:rPr>
        <w:t>učinkovitemu</w:t>
      </w:r>
      <w:r w:rsidRPr="008B7E78">
        <w:rPr>
          <w:rFonts w:cs="Arial"/>
          <w:spacing w:val="43"/>
        </w:rPr>
        <w:t xml:space="preserve"> </w:t>
      </w:r>
      <w:r w:rsidRPr="008B7E78">
        <w:rPr>
          <w:rFonts w:cs="Arial"/>
          <w:spacing w:val="-1"/>
        </w:rPr>
        <w:t>odstranjevanju</w:t>
      </w:r>
      <w:r w:rsidRPr="008B7E78">
        <w:rPr>
          <w:rFonts w:cs="Arial"/>
          <w:spacing w:val="45"/>
        </w:rPr>
        <w:t xml:space="preserve"> </w:t>
      </w:r>
      <w:r w:rsidRPr="008B7E78">
        <w:rPr>
          <w:rFonts w:cs="Arial"/>
          <w:spacing w:val="-1"/>
        </w:rPr>
        <w:t>ostankov</w:t>
      </w:r>
      <w:r w:rsidRPr="008B7E78">
        <w:rPr>
          <w:rFonts w:cs="Arial"/>
          <w:spacing w:val="42"/>
        </w:rPr>
        <w:t xml:space="preserve"> </w:t>
      </w:r>
      <w:r w:rsidRPr="008B7E78">
        <w:rPr>
          <w:rFonts w:cs="Arial"/>
          <w:spacing w:val="-1"/>
        </w:rPr>
        <w:t>proteinov,</w:t>
      </w:r>
      <w:r w:rsidRPr="008B7E78">
        <w:rPr>
          <w:rFonts w:cs="Arial"/>
          <w:spacing w:val="45"/>
        </w:rPr>
        <w:t xml:space="preserve"> </w:t>
      </w:r>
      <w:r w:rsidRPr="008B7E78">
        <w:rPr>
          <w:rFonts w:cs="Arial"/>
          <w:spacing w:val="-1"/>
        </w:rPr>
        <w:t>rje</w:t>
      </w:r>
      <w:r w:rsidRPr="008B7E78">
        <w:rPr>
          <w:rFonts w:cs="Arial"/>
          <w:spacing w:val="45"/>
        </w:rPr>
        <w:t xml:space="preserve"> </w:t>
      </w:r>
      <w:r w:rsidRPr="008B7E78">
        <w:rPr>
          <w:rFonts w:cs="Arial"/>
        </w:rPr>
        <w:t>in</w:t>
      </w:r>
      <w:r w:rsidRPr="008B7E78">
        <w:rPr>
          <w:rFonts w:cs="Arial"/>
          <w:spacing w:val="43"/>
        </w:rPr>
        <w:t xml:space="preserve"> </w:t>
      </w:r>
      <w:r w:rsidRPr="008B7E78">
        <w:rPr>
          <w:rFonts w:cs="Arial"/>
          <w:spacing w:val="-1"/>
        </w:rPr>
        <w:t>ostalih</w:t>
      </w:r>
      <w:r w:rsidRPr="008B7E78">
        <w:rPr>
          <w:rFonts w:cs="Arial"/>
          <w:spacing w:val="45"/>
        </w:rPr>
        <w:t xml:space="preserve"> </w:t>
      </w:r>
      <w:r w:rsidRPr="008B7E78">
        <w:rPr>
          <w:rFonts w:cs="Arial"/>
          <w:spacing w:val="-1"/>
        </w:rPr>
        <w:t>oblog</w:t>
      </w:r>
      <w:r w:rsidRPr="008B7E78">
        <w:rPr>
          <w:rFonts w:cs="Arial"/>
          <w:spacing w:val="44"/>
        </w:rPr>
        <w:t xml:space="preserve"> </w:t>
      </w:r>
      <w:r w:rsidRPr="008B7E78">
        <w:rPr>
          <w:rFonts w:cs="Arial"/>
          <w:spacing w:val="-1"/>
        </w:rPr>
        <w:t>na</w:t>
      </w:r>
      <w:r w:rsidRPr="008B7E78">
        <w:rPr>
          <w:rFonts w:cs="Arial"/>
          <w:spacing w:val="75"/>
          <w:w w:val="99"/>
        </w:rPr>
        <w:t xml:space="preserve"> </w:t>
      </w:r>
      <w:r w:rsidRPr="008B7E78">
        <w:rPr>
          <w:rFonts w:cs="Arial"/>
          <w:spacing w:val="-1"/>
        </w:rPr>
        <w:t>inštrumentih</w:t>
      </w:r>
    </w:p>
    <w:p w:rsidR="005D7DA1" w:rsidRPr="008B7E78" w:rsidRDefault="005D7DA1" w:rsidP="00AC1A3F">
      <w:pPr>
        <w:pStyle w:val="Telobesedila"/>
        <w:numPr>
          <w:ilvl w:val="4"/>
          <w:numId w:val="41"/>
        </w:numPr>
        <w:tabs>
          <w:tab w:val="left" w:pos="1919"/>
        </w:tabs>
        <w:spacing w:before="2" w:line="207" w:lineRule="exact"/>
        <w:rPr>
          <w:rFonts w:cs="Arial"/>
        </w:rPr>
      </w:pPr>
      <w:r w:rsidRPr="008B7E78">
        <w:rPr>
          <w:rFonts w:cs="Arial"/>
          <w:spacing w:val="-1"/>
        </w:rPr>
        <w:t>koncentrat</w:t>
      </w:r>
    </w:p>
    <w:p w:rsidR="005D7DA1" w:rsidRPr="008B7E78" w:rsidRDefault="005D7DA1" w:rsidP="00AC1A3F">
      <w:pPr>
        <w:pStyle w:val="Telobesedila"/>
        <w:numPr>
          <w:ilvl w:val="4"/>
          <w:numId w:val="41"/>
        </w:numPr>
        <w:tabs>
          <w:tab w:val="left" w:pos="1919"/>
        </w:tabs>
        <w:spacing w:line="206" w:lineRule="exact"/>
        <w:rPr>
          <w:rFonts w:cs="Arial"/>
        </w:rPr>
      </w:pPr>
      <w:r w:rsidRPr="008B7E78">
        <w:rPr>
          <w:rFonts w:cs="Arial"/>
          <w:spacing w:val="-1"/>
        </w:rPr>
        <w:t>aktivna</w:t>
      </w:r>
      <w:r w:rsidRPr="008B7E78">
        <w:rPr>
          <w:rFonts w:cs="Arial"/>
          <w:spacing w:val="-9"/>
        </w:rPr>
        <w:t xml:space="preserve"> </w:t>
      </w:r>
      <w:r w:rsidRPr="008B7E78">
        <w:rPr>
          <w:rFonts w:cs="Arial"/>
          <w:spacing w:val="-1"/>
        </w:rPr>
        <w:t>učinkovina</w:t>
      </w:r>
      <w:r w:rsidRPr="008B7E78">
        <w:rPr>
          <w:rFonts w:cs="Arial"/>
          <w:spacing w:val="-9"/>
        </w:rPr>
        <w:t xml:space="preserve"> </w:t>
      </w:r>
      <w:r w:rsidRPr="008B7E78">
        <w:rPr>
          <w:rFonts w:cs="Arial"/>
        </w:rPr>
        <w:t>je</w:t>
      </w:r>
      <w:r w:rsidRPr="008B7E78">
        <w:rPr>
          <w:rFonts w:cs="Arial"/>
          <w:spacing w:val="-6"/>
        </w:rPr>
        <w:t xml:space="preserve"> </w:t>
      </w:r>
      <w:r w:rsidRPr="008B7E78">
        <w:rPr>
          <w:rFonts w:cs="Arial"/>
          <w:spacing w:val="-1"/>
        </w:rPr>
        <w:t>fosforna</w:t>
      </w:r>
      <w:r w:rsidRPr="008B7E78">
        <w:rPr>
          <w:rFonts w:cs="Arial"/>
          <w:spacing w:val="-9"/>
        </w:rPr>
        <w:t xml:space="preserve"> </w:t>
      </w:r>
      <w:r w:rsidRPr="008B7E78">
        <w:rPr>
          <w:rFonts w:cs="Arial"/>
          <w:spacing w:val="-1"/>
        </w:rPr>
        <w:t>kislina in neionski surfaktanti</w:t>
      </w:r>
    </w:p>
    <w:p w:rsidR="005D7DA1" w:rsidRPr="008B7E78" w:rsidRDefault="005D7DA1" w:rsidP="00AC1A3F">
      <w:pPr>
        <w:pStyle w:val="Telobesedila"/>
        <w:numPr>
          <w:ilvl w:val="3"/>
          <w:numId w:val="41"/>
        </w:numPr>
        <w:tabs>
          <w:tab w:val="left" w:pos="839"/>
        </w:tabs>
        <w:spacing w:line="206" w:lineRule="exact"/>
        <w:ind w:hanging="271"/>
        <w:rPr>
          <w:rFonts w:cs="Arial"/>
        </w:rPr>
      </w:pPr>
      <w:r w:rsidRPr="008B7E78">
        <w:rPr>
          <w:rFonts w:cs="Arial"/>
          <w:spacing w:val="-1"/>
          <w:u w:val="single" w:color="000000"/>
        </w:rPr>
        <w:t>Varnost</w:t>
      </w:r>
      <w:r w:rsidRPr="008B7E78">
        <w:rPr>
          <w:rFonts w:cs="Arial"/>
          <w:spacing w:val="-9"/>
          <w:u w:val="single" w:color="000000"/>
        </w:rPr>
        <w:t xml:space="preserve"> </w:t>
      </w:r>
      <w:r w:rsidRPr="008B7E78">
        <w:rPr>
          <w:rFonts w:cs="Arial"/>
          <w:u w:val="single" w:color="000000"/>
        </w:rPr>
        <w:t>in</w:t>
      </w:r>
      <w:r w:rsidRPr="008B7E78">
        <w:rPr>
          <w:rFonts w:cs="Arial"/>
          <w:spacing w:val="-10"/>
          <w:u w:val="single" w:color="000000"/>
        </w:rPr>
        <w:t xml:space="preserve"> </w:t>
      </w:r>
      <w:r w:rsidRPr="008B7E78">
        <w:rPr>
          <w:rFonts w:cs="Arial"/>
          <w:spacing w:val="-1"/>
          <w:u w:val="single" w:color="000000"/>
        </w:rPr>
        <w:t>testiranja:</w:t>
      </w:r>
    </w:p>
    <w:p w:rsidR="005D7DA1" w:rsidRPr="008B7E78" w:rsidRDefault="005D7DA1" w:rsidP="00AC1A3F">
      <w:pPr>
        <w:pStyle w:val="Telobesedila"/>
        <w:numPr>
          <w:ilvl w:val="4"/>
          <w:numId w:val="41"/>
        </w:numPr>
        <w:tabs>
          <w:tab w:val="left" w:pos="1559"/>
        </w:tabs>
        <w:spacing w:line="207" w:lineRule="exact"/>
        <w:rPr>
          <w:rFonts w:cs="Arial"/>
        </w:rPr>
      </w:pPr>
      <w:r w:rsidRPr="008B7E78">
        <w:rPr>
          <w:rFonts w:cs="Arial"/>
          <w:spacing w:val="-1"/>
        </w:rPr>
        <w:t>biološko</w:t>
      </w:r>
      <w:r w:rsidRPr="008B7E78">
        <w:rPr>
          <w:rFonts w:cs="Arial"/>
          <w:spacing w:val="-15"/>
        </w:rPr>
        <w:t xml:space="preserve"> </w:t>
      </w:r>
      <w:r w:rsidRPr="008B7E78">
        <w:rPr>
          <w:rFonts w:cs="Arial"/>
          <w:spacing w:val="-1"/>
        </w:rPr>
        <w:t>razgradljivo</w:t>
      </w:r>
    </w:p>
    <w:p w:rsidR="005D7DA1" w:rsidRPr="008B7E78" w:rsidRDefault="005D7DA1" w:rsidP="00AC1A3F">
      <w:pPr>
        <w:pStyle w:val="Telobesedila"/>
        <w:numPr>
          <w:ilvl w:val="3"/>
          <w:numId w:val="41"/>
        </w:numPr>
        <w:tabs>
          <w:tab w:val="left" w:pos="839"/>
        </w:tabs>
        <w:spacing w:before="1" w:line="207" w:lineRule="exact"/>
        <w:ind w:hanging="271"/>
        <w:rPr>
          <w:rFonts w:cs="Arial"/>
        </w:rPr>
      </w:pPr>
      <w:r w:rsidRPr="008B7E78">
        <w:rPr>
          <w:rFonts w:cs="Arial"/>
          <w:u w:val="single" w:color="000000"/>
        </w:rPr>
        <w:t>Oprema:</w:t>
      </w:r>
    </w:p>
    <w:p w:rsidR="005D7DA1" w:rsidRPr="008B7E78" w:rsidRDefault="005D7DA1" w:rsidP="00AC1A3F">
      <w:pPr>
        <w:pStyle w:val="Telobesedila"/>
        <w:numPr>
          <w:ilvl w:val="4"/>
          <w:numId w:val="41"/>
        </w:numPr>
        <w:tabs>
          <w:tab w:val="left" w:pos="838"/>
        </w:tabs>
        <w:spacing w:line="207" w:lineRule="exact"/>
        <w:rPr>
          <w:rFonts w:cs="Arial"/>
        </w:rPr>
      </w:pPr>
      <w:r w:rsidRPr="008B7E78">
        <w:rPr>
          <w:rFonts w:cs="Arial"/>
          <w:spacing w:val="-1"/>
        </w:rPr>
        <w:t>embalaža</w:t>
      </w:r>
      <w:r w:rsidRPr="008B7E78">
        <w:rPr>
          <w:rFonts w:cs="Arial"/>
          <w:spacing w:val="-5"/>
        </w:rPr>
        <w:t xml:space="preserve"> </w:t>
      </w:r>
      <w:r w:rsidRPr="008B7E78">
        <w:rPr>
          <w:rFonts w:cs="Arial"/>
          <w:spacing w:val="-1"/>
        </w:rPr>
        <w:t>mora</w:t>
      </w:r>
      <w:r w:rsidRPr="008B7E78">
        <w:rPr>
          <w:rFonts w:cs="Arial"/>
          <w:spacing w:val="-7"/>
        </w:rPr>
        <w:t xml:space="preserve"> </w:t>
      </w:r>
      <w:r w:rsidRPr="008B7E78">
        <w:rPr>
          <w:rFonts w:cs="Arial"/>
          <w:spacing w:val="-1"/>
        </w:rPr>
        <w:t>imeti</w:t>
      </w:r>
      <w:r w:rsidRPr="008B7E78">
        <w:rPr>
          <w:rFonts w:cs="Arial"/>
          <w:spacing w:val="-4"/>
        </w:rPr>
        <w:t xml:space="preserve"> </w:t>
      </w:r>
      <w:r w:rsidRPr="008B7E78">
        <w:rPr>
          <w:rFonts w:cs="Arial"/>
          <w:spacing w:val="-1"/>
        </w:rPr>
        <w:t>dozirni</w:t>
      </w:r>
      <w:r w:rsidRPr="008B7E78">
        <w:rPr>
          <w:rFonts w:cs="Arial"/>
          <w:spacing w:val="-7"/>
        </w:rPr>
        <w:t xml:space="preserve"> </w:t>
      </w:r>
      <w:r w:rsidRPr="008B7E78">
        <w:rPr>
          <w:rFonts w:cs="Arial"/>
          <w:spacing w:val="-1"/>
        </w:rPr>
        <w:t>sistem,</w:t>
      </w:r>
      <w:r w:rsidRPr="008B7E78">
        <w:rPr>
          <w:rFonts w:cs="Arial"/>
          <w:spacing w:val="-5"/>
        </w:rPr>
        <w:t xml:space="preserve"> </w:t>
      </w:r>
      <w:r w:rsidRPr="008B7E78">
        <w:rPr>
          <w:rFonts w:cs="Arial"/>
          <w:spacing w:val="-1"/>
        </w:rPr>
        <w:t>ki</w:t>
      </w:r>
      <w:r w:rsidRPr="008B7E78">
        <w:rPr>
          <w:rFonts w:cs="Arial"/>
          <w:spacing w:val="-4"/>
        </w:rPr>
        <w:t xml:space="preserve"> </w:t>
      </w:r>
      <w:r w:rsidRPr="008B7E78">
        <w:rPr>
          <w:rFonts w:cs="Arial"/>
        </w:rPr>
        <w:t>je</w:t>
      </w:r>
      <w:r w:rsidRPr="008B7E78">
        <w:rPr>
          <w:rFonts w:cs="Arial"/>
          <w:spacing w:val="-7"/>
        </w:rPr>
        <w:t xml:space="preserve"> </w:t>
      </w:r>
      <w:r w:rsidRPr="008B7E78">
        <w:rPr>
          <w:rFonts w:cs="Arial"/>
          <w:spacing w:val="-1"/>
        </w:rPr>
        <w:t>enostaven</w:t>
      </w:r>
      <w:r w:rsidRPr="008B7E78">
        <w:rPr>
          <w:rFonts w:cs="Arial"/>
          <w:spacing w:val="-7"/>
        </w:rPr>
        <w:t xml:space="preserve"> </w:t>
      </w:r>
      <w:r w:rsidRPr="008B7E78">
        <w:rPr>
          <w:rFonts w:cs="Arial"/>
          <w:spacing w:val="-1"/>
        </w:rPr>
        <w:t>za</w:t>
      </w:r>
      <w:r w:rsidRPr="008B7E78">
        <w:rPr>
          <w:rFonts w:cs="Arial"/>
          <w:spacing w:val="-5"/>
        </w:rPr>
        <w:t xml:space="preserve"> </w:t>
      </w:r>
      <w:r w:rsidRPr="008B7E78">
        <w:rPr>
          <w:rFonts w:cs="Arial"/>
          <w:spacing w:val="-1"/>
        </w:rPr>
        <w:t>uporabo</w:t>
      </w:r>
    </w:p>
    <w:p w:rsidR="005D7DA1" w:rsidRPr="008B7E78" w:rsidRDefault="005D7DA1" w:rsidP="005D7DA1">
      <w:pPr>
        <w:rPr>
          <w:rFonts w:ascii="Arial" w:eastAsia="Arial" w:hAnsi="Arial" w:cs="Arial"/>
          <w:sz w:val="18"/>
          <w:szCs w:val="18"/>
        </w:rPr>
      </w:pPr>
    </w:p>
    <w:p w:rsidR="005D7DA1" w:rsidRPr="008B7E78" w:rsidRDefault="005D7DA1" w:rsidP="00AC1A3F">
      <w:pPr>
        <w:pStyle w:val="Naslov1"/>
        <w:keepNext w:val="0"/>
        <w:keepLines w:val="0"/>
        <w:widowControl w:val="0"/>
        <w:numPr>
          <w:ilvl w:val="2"/>
          <w:numId w:val="41"/>
        </w:numPr>
        <w:tabs>
          <w:tab w:val="left" w:pos="640"/>
        </w:tabs>
        <w:spacing w:before="0" w:line="275" w:lineRule="auto"/>
        <w:ind w:right="185" w:firstLine="0"/>
        <w:rPr>
          <w:rFonts w:ascii="Arial" w:hAnsi="Arial" w:cs="Arial"/>
          <w:b w:val="0"/>
          <w:bCs w:val="0"/>
          <w:sz w:val="18"/>
          <w:szCs w:val="18"/>
        </w:rPr>
      </w:pPr>
      <w:r w:rsidRPr="008B7E78">
        <w:rPr>
          <w:rFonts w:ascii="Arial" w:hAnsi="Arial" w:cs="Arial"/>
          <w:spacing w:val="-1"/>
          <w:sz w:val="18"/>
          <w:szCs w:val="18"/>
        </w:rPr>
        <w:t>SREDSTVO</w:t>
      </w:r>
      <w:r w:rsidRPr="008B7E78">
        <w:rPr>
          <w:rFonts w:ascii="Arial" w:hAnsi="Arial" w:cs="Arial"/>
          <w:sz w:val="18"/>
          <w:szCs w:val="18"/>
        </w:rPr>
        <w:t xml:space="preserve"> ZA VISOKO</w:t>
      </w:r>
      <w:r w:rsidRPr="008B7E78">
        <w:rPr>
          <w:rFonts w:ascii="Arial" w:hAnsi="Arial" w:cs="Arial"/>
          <w:spacing w:val="6"/>
          <w:sz w:val="18"/>
          <w:szCs w:val="18"/>
        </w:rPr>
        <w:t xml:space="preserve"> </w:t>
      </w:r>
      <w:r w:rsidRPr="008B7E78">
        <w:rPr>
          <w:rFonts w:ascii="Arial" w:hAnsi="Arial" w:cs="Arial"/>
          <w:spacing w:val="-1"/>
          <w:sz w:val="18"/>
          <w:szCs w:val="18"/>
        </w:rPr>
        <w:t>UČINKOVITO</w:t>
      </w:r>
      <w:r w:rsidRPr="008B7E78">
        <w:rPr>
          <w:rFonts w:ascii="Arial" w:hAnsi="Arial" w:cs="Arial"/>
          <w:sz w:val="18"/>
          <w:szCs w:val="18"/>
        </w:rPr>
        <w:t xml:space="preserve"> </w:t>
      </w:r>
      <w:r w:rsidRPr="008B7E78">
        <w:rPr>
          <w:rFonts w:ascii="Arial" w:hAnsi="Arial" w:cs="Arial"/>
          <w:spacing w:val="-1"/>
          <w:sz w:val="18"/>
          <w:szCs w:val="18"/>
        </w:rPr>
        <w:t>RAZKUŽEVANJE</w:t>
      </w:r>
      <w:r w:rsidRPr="008B7E78">
        <w:rPr>
          <w:rFonts w:ascii="Arial" w:hAnsi="Arial" w:cs="Arial"/>
          <w:spacing w:val="10"/>
          <w:sz w:val="18"/>
          <w:szCs w:val="18"/>
        </w:rPr>
        <w:t xml:space="preserve"> </w:t>
      </w:r>
      <w:r w:rsidRPr="008B7E78">
        <w:rPr>
          <w:rFonts w:ascii="Arial" w:hAnsi="Arial" w:cs="Arial"/>
          <w:spacing w:val="1"/>
          <w:sz w:val="18"/>
          <w:szCs w:val="18"/>
        </w:rPr>
        <w:t>NA</w:t>
      </w:r>
      <w:r w:rsidRPr="008B7E78">
        <w:rPr>
          <w:rFonts w:ascii="Arial" w:hAnsi="Arial" w:cs="Arial"/>
          <w:spacing w:val="4"/>
          <w:sz w:val="18"/>
          <w:szCs w:val="18"/>
        </w:rPr>
        <w:t xml:space="preserve"> </w:t>
      </w:r>
      <w:r w:rsidRPr="008B7E78">
        <w:rPr>
          <w:rFonts w:ascii="Arial" w:hAnsi="Arial" w:cs="Arial"/>
          <w:sz w:val="18"/>
          <w:szCs w:val="18"/>
        </w:rPr>
        <w:t>TEMPERATURO</w:t>
      </w:r>
      <w:r w:rsidRPr="008B7E78">
        <w:rPr>
          <w:rFonts w:ascii="Arial" w:hAnsi="Arial" w:cs="Arial"/>
          <w:spacing w:val="7"/>
          <w:sz w:val="18"/>
          <w:szCs w:val="18"/>
        </w:rPr>
        <w:t xml:space="preserve"> </w:t>
      </w:r>
      <w:r w:rsidRPr="008B7E78">
        <w:rPr>
          <w:rFonts w:ascii="Arial" w:hAnsi="Arial" w:cs="Arial"/>
          <w:spacing w:val="-1"/>
          <w:sz w:val="18"/>
          <w:szCs w:val="18"/>
        </w:rPr>
        <w:t>OBČUTLJIVIH</w:t>
      </w:r>
      <w:r w:rsidRPr="008B7E78">
        <w:rPr>
          <w:rFonts w:ascii="Arial" w:hAnsi="Arial" w:cs="Arial"/>
          <w:spacing w:val="69"/>
          <w:w w:val="99"/>
          <w:sz w:val="18"/>
          <w:szCs w:val="18"/>
        </w:rPr>
        <w:t xml:space="preserve"> </w:t>
      </w:r>
      <w:r w:rsidRPr="008B7E78">
        <w:rPr>
          <w:rFonts w:ascii="Arial" w:hAnsi="Arial" w:cs="Arial"/>
          <w:spacing w:val="-1"/>
          <w:sz w:val="18"/>
          <w:szCs w:val="18"/>
        </w:rPr>
        <w:t>MEDICINSKIH</w:t>
      </w:r>
      <w:r w:rsidRPr="008B7E78">
        <w:rPr>
          <w:rFonts w:ascii="Arial" w:hAnsi="Arial" w:cs="Arial"/>
          <w:spacing w:val="-26"/>
          <w:sz w:val="18"/>
          <w:szCs w:val="18"/>
        </w:rPr>
        <w:t xml:space="preserve"> </w:t>
      </w:r>
      <w:r w:rsidRPr="008B7E78">
        <w:rPr>
          <w:rFonts w:ascii="Arial" w:hAnsi="Arial" w:cs="Arial"/>
          <w:spacing w:val="-1"/>
          <w:sz w:val="18"/>
          <w:szCs w:val="18"/>
        </w:rPr>
        <w:t>PRIPOMOČKOV</w:t>
      </w:r>
    </w:p>
    <w:p w:rsidR="005D7DA1" w:rsidRPr="008B7E78" w:rsidRDefault="005D7DA1" w:rsidP="005D7DA1">
      <w:pPr>
        <w:spacing w:before="9"/>
        <w:rPr>
          <w:rFonts w:ascii="Arial" w:eastAsia="Arial" w:hAnsi="Arial" w:cs="Arial"/>
          <w:b/>
          <w:bCs/>
          <w:sz w:val="18"/>
          <w:szCs w:val="18"/>
        </w:rPr>
      </w:pPr>
    </w:p>
    <w:p w:rsidR="005D7DA1" w:rsidRPr="008B7E78" w:rsidRDefault="005D7DA1" w:rsidP="00AC1A3F">
      <w:pPr>
        <w:pStyle w:val="Telobesedila"/>
        <w:numPr>
          <w:ilvl w:val="3"/>
          <w:numId w:val="41"/>
        </w:numPr>
        <w:tabs>
          <w:tab w:val="left" w:pos="851"/>
        </w:tabs>
        <w:ind w:left="1198" w:hanging="631"/>
        <w:rPr>
          <w:rFonts w:cs="Arial"/>
        </w:rPr>
      </w:pPr>
      <w:r w:rsidRPr="008B7E78">
        <w:rPr>
          <w:rFonts w:cs="Arial"/>
          <w:spacing w:val="-1"/>
          <w:u w:val="single" w:color="000000"/>
        </w:rPr>
        <w:t>Strokovne</w:t>
      </w:r>
      <w:r w:rsidRPr="008B7E78">
        <w:rPr>
          <w:rFonts w:cs="Arial"/>
          <w:spacing w:val="-15"/>
          <w:u w:val="single" w:color="000000"/>
        </w:rPr>
        <w:t xml:space="preserve"> </w:t>
      </w:r>
      <w:r w:rsidRPr="008B7E78">
        <w:rPr>
          <w:rFonts w:cs="Arial"/>
          <w:spacing w:val="-1"/>
          <w:u w:val="single" w:color="000000"/>
        </w:rPr>
        <w:t>zahteve:</w:t>
      </w:r>
    </w:p>
    <w:p w:rsidR="005D7DA1" w:rsidRPr="008B7E78" w:rsidRDefault="005D7DA1" w:rsidP="00AC1A3F">
      <w:pPr>
        <w:pStyle w:val="Telobesedila"/>
        <w:numPr>
          <w:ilvl w:val="4"/>
          <w:numId w:val="41"/>
        </w:numPr>
        <w:tabs>
          <w:tab w:val="left" w:pos="1919"/>
        </w:tabs>
        <w:spacing w:before="2" w:line="207" w:lineRule="exact"/>
        <w:rPr>
          <w:rFonts w:cs="Arial"/>
        </w:rPr>
      </w:pPr>
      <w:r w:rsidRPr="008B7E78">
        <w:rPr>
          <w:rFonts w:cs="Arial"/>
          <w:spacing w:val="-1"/>
        </w:rPr>
        <w:t>aktivna</w:t>
      </w:r>
      <w:r w:rsidRPr="008B7E78">
        <w:rPr>
          <w:rFonts w:cs="Arial"/>
          <w:spacing w:val="-9"/>
        </w:rPr>
        <w:t xml:space="preserve"> </w:t>
      </w:r>
      <w:r w:rsidRPr="008B7E78">
        <w:rPr>
          <w:rFonts w:cs="Arial"/>
          <w:spacing w:val="-1"/>
        </w:rPr>
        <w:t>učinkovina</w:t>
      </w:r>
      <w:r w:rsidRPr="008B7E78">
        <w:rPr>
          <w:rFonts w:cs="Arial"/>
          <w:spacing w:val="-9"/>
        </w:rPr>
        <w:t xml:space="preserve"> </w:t>
      </w:r>
      <w:r w:rsidRPr="008B7E78">
        <w:rPr>
          <w:rFonts w:cs="Arial"/>
        </w:rPr>
        <w:t>je</w:t>
      </w:r>
      <w:r w:rsidRPr="008B7E78">
        <w:rPr>
          <w:rFonts w:cs="Arial"/>
          <w:spacing w:val="-7"/>
        </w:rPr>
        <w:t xml:space="preserve"> </w:t>
      </w:r>
      <w:r w:rsidRPr="008B7E78">
        <w:rPr>
          <w:rFonts w:cs="Arial"/>
          <w:spacing w:val="-1"/>
        </w:rPr>
        <w:t>perocetna</w:t>
      </w:r>
      <w:r w:rsidRPr="008B7E78">
        <w:rPr>
          <w:rFonts w:cs="Arial"/>
          <w:spacing w:val="-6"/>
        </w:rPr>
        <w:t xml:space="preserve"> </w:t>
      </w:r>
      <w:r w:rsidRPr="008B7E78">
        <w:rPr>
          <w:rFonts w:cs="Arial"/>
          <w:spacing w:val="-1"/>
        </w:rPr>
        <w:t>kislina</w:t>
      </w:r>
    </w:p>
    <w:p w:rsidR="005D7DA1" w:rsidRPr="008B7E78" w:rsidRDefault="005D7DA1" w:rsidP="00AC1A3F">
      <w:pPr>
        <w:pStyle w:val="Telobesedila"/>
        <w:numPr>
          <w:ilvl w:val="4"/>
          <w:numId w:val="41"/>
        </w:numPr>
        <w:tabs>
          <w:tab w:val="left" w:pos="1919"/>
        </w:tabs>
        <w:spacing w:line="206" w:lineRule="exact"/>
        <w:rPr>
          <w:rFonts w:cs="Arial"/>
        </w:rPr>
      </w:pPr>
      <w:r w:rsidRPr="008B7E78">
        <w:rPr>
          <w:rFonts w:cs="Arial"/>
        </w:rPr>
        <w:t>brez</w:t>
      </w:r>
      <w:r w:rsidRPr="008B7E78">
        <w:rPr>
          <w:rFonts w:cs="Arial"/>
          <w:spacing w:val="-7"/>
        </w:rPr>
        <w:t xml:space="preserve"> </w:t>
      </w:r>
      <w:r w:rsidRPr="008B7E78">
        <w:rPr>
          <w:rFonts w:cs="Arial"/>
          <w:spacing w:val="-1"/>
        </w:rPr>
        <w:t>aldehidov</w:t>
      </w:r>
      <w:r w:rsidRPr="008B7E78">
        <w:rPr>
          <w:rFonts w:cs="Arial"/>
          <w:spacing w:val="-7"/>
        </w:rPr>
        <w:t xml:space="preserve"> </w:t>
      </w:r>
      <w:r w:rsidRPr="008B7E78">
        <w:rPr>
          <w:rFonts w:cs="Arial"/>
        </w:rPr>
        <w:t>in</w:t>
      </w:r>
      <w:r w:rsidRPr="008B7E78">
        <w:rPr>
          <w:rFonts w:cs="Arial"/>
          <w:spacing w:val="-5"/>
        </w:rPr>
        <w:t xml:space="preserve"> </w:t>
      </w:r>
      <w:r w:rsidRPr="008B7E78">
        <w:rPr>
          <w:rFonts w:cs="Arial"/>
          <w:spacing w:val="-1"/>
        </w:rPr>
        <w:t>ocetne</w:t>
      </w:r>
      <w:r w:rsidRPr="008B7E78">
        <w:rPr>
          <w:rFonts w:cs="Arial"/>
          <w:spacing w:val="-7"/>
        </w:rPr>
        <w:t xml:space="preserve"> </w:t>
      </w:r>
      <w:r w:rsidRPr="008B7E78">
        <w:rPr>
          <w:rFonts w:cs="Arial"/>
          <w:spacing w:val="-1"/>
        </w:rPr>
        <w:t>kisline</w:t>
      </w:r>
    </w:p>
    <w:p w:rsidR="005D7DA1" w:rsidRPr="008B7E78" w:rsidRDefault="005D7DA1" w:rsidP="00AC1A3F">
      <w:pPr>
        <w:pStyle w:val="Telobesedila"/>
        <w:numPr>
          <w:ilvl w:val="4"/>
          <w:numId w:val="41"/>
        </w:numPr>
        <w:tabs>
          <w:tab w:val="left" w:pos="1919"/>
        </w:tabs>
        <w:spacing w:line="206" w:lineRule="exact"/>
        <w:rPr>
          <w:rFonts w:cs="Arial"/>
        </w:rPr>
      </w:pPr>
      <w:r w:rsidRPr="008B7E78">
        <w:rPr>
          <w:rFonts w:cs="Arial"/>
        </w:rPr>
        <w:t>dobri</w:t>
      </w:r>
      <w:r w:rsidRPr="008B7E78">
        <w:rPr>
          <w:rFonts w:cs="Arial"/>
          <w:spacing w:val="-7"/>
        </w:rPr>
        <w:t xml:space="preserve"> </w:t>
      </w:r>
      <w:r w:rsidRPr="008B7E78">
        <w:rPr>
          <w:rFonts w:cs="Arial"/>
          <w:spacing w:val="-1"/>
        </w:rPr>
        <w:t>čistilni</w:t>
      </w:r>
      <w:r w:rsidRPr="008B7E78">
        <w:rPr>
          <w:rFonts w:cs="Arial"/>
          <w:spacing w:val="-7"/>
        </w:rPr>
        <w:t xml:space="preserve"> </w:t>
      </w:r>
      <w:r w:rsidRPr="008B7E78">
        <w:rPr>
          <w:rFonts w:cs="Arial"/>
        </w:rPr>
        <w:t>in</w:t>
      </w:r>
      <w:r w:rsidRPr="008B7E78">
        <w:rPr>
          <w:rFonts w:cs="Arial"/>
          <w:spacing w:val="-4"/>
        </w:rPr>
        <w:t xml:space="preserve"> </w:t>
      </w:r>
      <w:r w:rsidRPr="008B7E78">
        <w:rPr>
          <w:rFonts w:cs="Arial"/>
          <w:spacing w:val="-1"/>
        </w:rPr>
        <w:t>razkužilni</w:t>
      </w:r>
      <w:r w:rsidRPr="008B7E78">
        <w:rPr>
          <w:rFonts w:cs="Arial"/>
          <w:spacing w:val="-7"/>
        </w:rPr>
        <w:t xml:space="preserve"> </w:t>
      </w:r>
      <w:r w:rsidRPr="008B7E78">
        <w:rPr>
          <w:rFonts w:cs="Arial"/>
          <w:spacing w:val="-1"/>
        </w:rPr>
        <w:t>učinki</w:t>
      </w:r>
      <w:r w:rsidRPr="008B7E78">
        <w:rPr>
          <w:rFonts w:cs="Arial"/>
          <w:spacing w:val="-6"/>
        </w:rPr>
        <w:t xml:space="preserve"> </w:t>
      </w:r>
      <w:r w:rsidRPr="008B7E78">
        <w:rPr>
          <w:rFonts w:cs="Arial"/>
        </w:rPr>
        <w:t>v</w:t>
      </w:r>
      <w:r w:rsidRPr="008B7E78">
        <w:rPr>
          <w:rFonts w:cs="Arial"/>
          <w:spacing w:val="-6"/>
        </w:rPr>
        <w:t xml:space="preserve"> </w:t>
      </w:r>
      <w:r w:rsidRPr="008B7E78">
        <w:rPr>
          <w:rFonts w:cs="Arial"/>
          <w:spacing w:val="-1"/>
        </w:rPr>
        <w:t>kratkem</w:t>
      </w:r>
      <w:r w:rsidRPr="008B7E78">
        <w:rPr>
          <w:rFonts w:cs="Arial"/>
          <w:spacing w:val="-6"/>
        </w:rPr>
        <w:t xml:space="preserve"> </w:t>
      </w:r>
      <w:r w:rsidRPr="008B7E78">
        <w:rPr>
          <w:rFonts w:cs="Arial"/>
          <w:spacing w:val="-1"/>
        </w:rPr>
        <w:t>kontaktnem</w:t>
      </w:r>
      <w:r w:rsidRPr="008B7E78">
        <w:rPr>
          <w:rFonts w:cs="Arial"/>
          <w:spacing w:val="-4"/>
        </w:rPr>
        <w:t xml:space="preserve"> </w:t>
      </w:r>
      <w:r w:rsidRPr="008B7E78">
        <w:rPr>
          <w:rFonts w:cs="Arial"/>
        </w:rPr>
        <w:t>času</w:t>
      </w:r>
      <w:r w:rsidRPr="008B7E78">
        <w:rPr>
          <w:rFonts w:cs="Arial"/>
          <w:spacing w:val="-7"/>
        </w:rPr>
        <w:t xml:space="preserve"> </w:t>
      </w:r>
      <w:r w:rsidRPr="008B7E78">
        <w:rPr>
          <w:rFonts w:cs="Arial"/>
        </w:rPr>
        <w:t>5</w:t>
      </w:r>
      <w:r w:rsidRPr="008B7E78">
        <w:rPr>
          <w:rFonts w:cs="Arial"/>
          <w:spacing w:val="-7"/>
        </w:rPr>
        <w:t xml:space="preserve"> </w:t>
      </w:r>
      <w:r w:rsidRPr="008B7E78">
        <w:rPr>
          <w:rFonts w:cs="Arial"/>
          <w:spacing w:val="-1"/>
        </w:rPr>
        <w:t>minut</w:t>
      </w:r>
    </w:p>
    <w:p w:rsidR="005D7DA1" w:rsidRPr="008B7E78" w:rsidRDefault="005D7DA1" w:rsidP="00AC1A3F">
      <w:pPr>
        <w:pStyle w:val="Telobesedila"/>
        <w:numPr>
          <w:ilvl w:val="4"/>
          <w:numId w:val="41"/>
        </w:numPr>
        <w:tabs>
          <w:tab w:val="left" w:pos="1919"/>
        </w:tabs>
        <w:ind w:right="185"/>
        <w:rPr>
          <w:rFonts w:cs="Arial"/>
        </w:rPr>
      </w:pPr>
      <w:r w:rsidRPr="008B7E78">
        <w:rPr>
          <w:rFonts w:cs="Arial"/>
          <w:spacing w:val="-1"/>
        </w:rPr>
        <w:t>popoln</w:t>
      </w:r>
      <w:r w:rsidRPr="008B7E78">
        <w:rPr>
          <w:rFonts w:cs="Arial"/>
          <w:spacing w:val="40"/>
        </w:rPr>
        <w:t xml:space="preserve"> </w:t>
      </w:r>
      <w:r w:rsidRPr="008B7E78">
        <w:rPr>
          <w:rFonts w:cs="Arial"/>
          <w:spacing w:val="-1"/>
        </w:rPr>
        <w:t>protimikrobni</w:t>
      </w:r>
      <w:r w:rsidRPr="008B7E78">
        <w:rPr>
          <w:rFonts w:cs="Arial"/>
          <w:spacing w:val="38"/>
        </w:rPr>
        <w:t xml:space="preserve"> </w:t>
      </w:r>
      <w:r w:rsidRPr="008B7E78">
        <w:rPr>
          <w:rFonts w:cs="Arial"/>
          <w:spacing w:val="-1"/>
        </w:rPr>
        <w:t>spekter</w:t>
      </w:r>
      <w:r w:rsidRPr="008B7E78">
        <w:rPr>
          <w:rFonts w:cs="Arial"/>
          <w:spacing w:val="38"/>
        </w:rPr>
        <w:t xml:space="preserve"> </w:t>
      </w:r>
      <w:r w:rsidRPr="008B7E78">
        <w:rPr>
          <w:rFonts w:cs="Arial"/>
          <w:spacing w:val="-1"/>
        </w:rPr>
        <w:t>delovanja:</w:t>
      </w:r>
      <w:r w:rsidRPr="008B7E78">
        <w:rPr>
          <w:rFonts w:cs="Arial"/>
          <w:spacing w:val="40"/>
        </w:rPr>
        <w:t xml:space="preserve"> </w:t>
      </w:r>
      <w:r w:rsidRPr="008B7E78">
        <w:rPr>
          <w:rFonts w:cs="Arial"/>
          <w:spacing w:val="-1"/>
        </w:rPr>
        <w:t>baktericidno,</w:t>
      </w:r>
      <w:r w:rsidRPr="008B7E78">
        <w:rPr>
          <w:rFonts w:cs="Arial"/>
          <w:spacing w:val="40"/>
        </w:rPr>
        <w:t xml:space="preserve"> </w:t>
      </w:r>
      <w:r w:rsidRPr="008B7E78">
        <w:rPr>
          <w:rFonts w:cs="Arial"/>
          <w:spacing w:val="-1"/>
        </w:rPr>
        <w:t>virucidno</w:t>
      </w:r>
      <w:r w:rsidRPr="008B7E78">
        <w:rPr>
          <w:rFonts w:cs="Arial"/>
          <w:spacing w:val="41"/>
        </w:rPr>
        <w:t xml:space="preserve"> </w:t>
      </w:r>
      <w:r w:rsidRPr="008B7E78">
        <w:rPr>
          <w:rFonts w:cs="Arial"/>
          <w:spacing w:val="-1"/>
        </w:rPr>
        <w:t>(HBV,</w:t>
      </w:r>
      <w:r w:rsidRPr="008B7E78">
        <w:rPr>
          <w:rFonts w:cs="Arial"/>
          <w:spacing w:val="40"/>
        </w:rPr>
        <w:t xml:space="preserve"> </w:t>
      </w:r>
      <w:r w:rsidRPr="008B7E78">
        <w:rPr>
          <w:rFonts w:cs="Arial"/>
          <w:spacing w:val="-1"/>
        </w:rPr>
        <w:t>HIV),</w:t>
      </w:r>
      <w:r w:rsidRPr="008B7E78">
        <w:rPr>
          <w:rFonts w:cs="Arial"/>
          <w:spacing w:val="38"/>
        </w:rPr>
        <w:t xml:space="preserve"> </w:t>
      </w:r>
      <w:r w:rsidRPr="008B7E78">
        <w:rPr>
          <w:rFonts w:cs="Arial"/>
          <w:spacing w:val="-1"/>
        </w:rPr>
        <w:t>fungicidno,</w:t>
      </w:r>
      <w:r w:rsidRPr="008B7E78">
        <w:rPr>
          <w:rFonts w:cs="Arial"/>
          <w:spacing w:val="93"/>
          <w:w w:val="99"/>
        </w:rPr>
        <w:t xml:space="preserve"> </w:t>
      </w:r>
      <w:r w:rsidRPr="008B7E78">
        <w:rPr>
          <w:rFonts w:cs="Arial"/>
          <w:spacing w:val="-1"/>
        </w:rPr>
        <w:t>tuberkulocidno</w:t>
      </w:r>
      <w:r w:rsidRPr="008B7E78">
        <w:rPr>
          <w:rFonts w:cs="Arial"/>
          <w:spacing w:val="-13"/>
        </w:rPr>
        <w:t xml:space="preserve"> </w:t>
      </w:r>
      <w:r w:rsidRPr="008B7E78">
        <w:rPr>
          <w:rFonts w:cs="Arial"/>
        </w:rPr>
        <w:t>in</w:t>
      </w:r>
      <w:r w:rsidRPr="008B7E78">
        <w:rPr>
          <w:rFonts w:cs="Arial"/>
          <w:spacing w:val="-13"/>
        </w:rPr>
        <w:t xml:space="preserve"> </w:t>
      </w:r>
      <w:r w:rsidRPr="008B7E78">
        <w:rPr>
          <w:rFonts w:cs="Arial"/>
          <w:spacing w:val="-1"/>
        </w:rPr>
        <w:t>sporocidno</w:t>
      </w:r>
    </w:p>
    <w:p w:rsidR="005D7DA1" w:rsidRPr="008B7E78" w:rsidRDefault="005D7DA1" w:rsidP="00AC1A3F">
      <w:pPr>
        <w:pStyle w:val="Telobesedila"/>
        <w:numPr>
          <w:ilvl w:val="4"/>
          <w:numId w:val="41"/>
        </w:numPr>
        <w:tabs>
          <w:tab w:val="left" w:pos="1919"/>
        </w:tabs>
        <w:spacing w:line="207" w:lineRule="exact"/>
        <w:rPr>
          <w:rFonts w:cs="Arial"/>
        </w:rPr>
      </w:pPr>
      <w:r w:rsidRPr="008B7E78">
        <w:rPr>
          <w:rFonts w:cs="Arial"/>
          <w:spacing w:val="-1"/>
        </w:rPr>
        <w:t>tekočina,</w:t>
      </w:r>
      <w:r w:rsidRPr="008B7E78">
        <w:rPr>
          <w:rFonts w:cs="Arial"/>
          <w:spacing w:val="-7"/>
        </w:rPr>
        <w:t xml:space="preserve"> </w:t>
      </w:r>
      <w:r w:rsidRPr="008B7E78">
        <w:rPr>
          <w:rFonts w:cs="Arial"/>
          <w:spacing w:val="-1"/>
        </w:rPr>
        <w:t>pripravljena</w:t>
      </w:r>
      <w:r w:rsidRPr="008B7E78">
        <w:rPr>
          <w:rFonts w:cs="Arial"/>
          <w:spacing w:val="-5"/>
        </w:rPr>
        <w:t xml:space="preserve"> </w:t>
      </w:r>
      <w:r w:rsidRPr="008B7E78">
        <w:rPr>
          <w:rFonts w:cs="Arial"/>
          <w:spacing w:val="-1"/>
        </w:rPr>
        <w:t>za</w:t>
      </w:r>
      <w:r w:rsidRPr="008B7E78">
        <w:rPr>
          <w:rFonts w:cs="Arial"/>
          <w:spacing w:val="-7"/>
        </w:rPr>
        <w:t xml:space="preserve"> </w:t>
      </w:r>
      <w:r w:rsidRPr="008B7E78">
        <w:rPr>
          <w:rFonts w:cs="Arial"/>
          <w:spacing w:val="-1"/>
        </w:rPr>
        <w:t>uporabo</w:t>
      </w:r>
      <w:r w:rsidRPr="008B7E78">
        <w:rPr>
          <w:rFonts w:cs="Arial"/>
          <w:spacing w:val="38"/>
        </w:rPr>
        <w:t xml:space="preserve"> </w:t>
      </w:r>
      <w:r w:rsidRPr="008B7E78">
        <w:rPr>
          <w:rFonts w:cs="Arial"/>
        </w:rPr>
        <w:t>z</w:t>
      </w:r>
      <w:r w:rsidRPr="008B7E78">
        <w:rPr>
          <w:rFonts w:cs="Arial"/>
          <w:spacing w:val="-7"/>
        </w:rPr>
        <w:t xml:space="preserve"> </w:t>
      </w:r>
      <w:r w:rsidRPr="008B7E78">
        <w:rPr>
          <w:rFonts w:cs="Arial"/>
          <w:spacing w:val="-1"/>
        </w:rPr>
        <w:t>dodatkom</w:t>
      </w:r>
      <w:r w:rsidRPr="008B7E78">
        <w:rPr>
          <w:rFonts w:cs="Arial"/>
          <w:spacing w:val="-6"/>
        </w:rPr>
        <w:t xml:space="preserve"> </w:t>
      </w:r>
      <w:r w:rsidRPr="008B7E78">
        <w:rPr>
          <w:rFonts w:cs="Arial"/>
          <w:spacing w:val="-1"/>
        </w:rPr>
        <w:t>aktivatorja</w:t>
      </w:r>
    </w:p>
    <w:p w:rsidR="005D7DA1" w:rsidRPr="008B7E78" w:rsidRDefault="005D7DA1" w:rsidP="00AC1A3F">
      <w:pPr>
        <w:pStyle w:val="Telobesedila"/>
        <w:numPr>
          <w:ilvl w:val="4"/>
          <w:numId w:val="41"/>
        </w:numPr>
        <w:tabs>
          <w:tab w:val="left" w:pos="1919"/>
        </w:tabs>
        <w:spacing w:line="206" w:lineRule="exact"/>
        <w:rPr>
          <w:rFonts w:cs="Arial"/>
        </w:rPr>
      </w:pPr>
      <w:r w:rsidRPr="008B7E78">
        <w:rPr>
          <w:rFonts w:cs="Arial"/>
          <w:spacing w:val="-1"/>
        </w:rPr>
        <w:t>omogočena</w:t>
      </w:r>
      <w:r w:rsidRPr="008B7E78">
        <w:rPr>
          <w:rFonts w:cs="Arial"/>
          <w:spacing w:val="-9"/>
        </w:rPr>
        <w:t xml:space="preserve"> </w:t>
      </w:r>
      <w:r w:rsidRPr="008B7E78">
        <w:rPr>
          <w:rFonts w:cs="Arial"/>
        </w:rPr>
        <w:t>je</w:t>
      </w:r>
      <w:r w:rsidRPr="008B7E78">
        <w:rPr>
          <w:rFonts w:cs="Arial"/>
          <w:spacing w:val="-5"/>
        </w:rPr>
        <w:t xml:space="preserve"> </w:t>
      </w:r>
      <w:r w:rsidRPr="008B7E78">
        <w:rPr>
          <w:rFonts w:cs="Arial"/>
          <w:spacing w:val="-1"/>
        </w:rPr>
        <w:t>kontrola</w:t>
      </w:r>
      <w:r w:rsidRPr="008B7E78">
        <w:rPr>
          <w:rFonts w:cs="Arial"/>
          <w:spacing w:val="-8"/>
        </w:rPr>
        <w:t xml:space="preserve"> </w:t>
      </w:r>
      <w:r w:rsidRPr="008B7E78">
        <w:rPr>
          <w:rFonts w:cs="Arial"/>
          <w:spacing w:val="-1"/>
        </w:rPr>
        <w:t>učinkovitosti</w:t>
      </w:r>
      <w:r w:rsidRPr="008B7E78">
        <w:rPr>
          <w:rFonts w:cs="Arial"/>
          <w:spacing w:val="-8"/>
        </w:rPr>
        <w:t xml:space="preserve"> </w:t>
      </w:r>
      <w:r w:rsidRPr="008B7E78">
        <w:rPr>
          <w:rFonts w:cs="Arial"/>
        </w:rPr>
        <w:t>s</w:t>
      </w:r>
      <w:r w:rsidRPr="008B7E78">
        <w:rPr>
          <w:rFonts w:cs="Arial"/>
          <w:spacing w:val="-6"/>
        </w:rPr>
        <w:t xml:space="preserve"> </w:t>
      </w:r>
      <w:r w:rsidRPr="008B7E78">
        <w:rPr>
          <w:rFonts w:cs="Arial"/>
          <w:spacing w:val="-1"/>
        </w:rPr>
        <w:t>testnimi</w:t>
      </w:r>
      <w:r w:rsidRPr="008B7E78">
        <w:rPr>
          <w:rFonts w:cs="Arial"/>
          <w:spacing w:val="-5"/>
        </w:rPr>
        <w:t xml:space="preserve"> </w:t>
      </w:r>
      <w:r w:rsidRPr="008B7E78">
        <w:rPr>
          <w:rFonts w:cs="Arial"/>
          <w:spacing w:val="-1"/>
        </w:rPr>
        <w:t>lističi</w:t>
      </w:r>
    </w:p>
    <w:p w:rsidR="005D7DA1" w:rsidRPr="008B7E78" w:rsidRDefault="005D7DA1" w:rsidP="00AC1A3F">
      <w:pPr>
        <w:pStyle w:val="Telobesedila"/>
        <w:numPr>
          <w:ilvl w:val="3"/>
          <w:numId w:val="41"/>
        </w:numPr>
        <w:tabs>
          <w:tab w:val="left" w:pos="851"/>
        </w:tabs>
        <w:spacing w:line="206" w:lineRule="exact"/>
        <w:ind w:left="1198" w:hanging="631"/>
        <w:rPr>
          <w:rFonts w:cs="Arial"/>
        </w:rPr>
      </w:pPr>
      <w:r w:rsidRPr="008B7E78">
        <w:rPr>
          <w:rFonts w:cs="Arial"/>
          <w:spacing w:val="-1"/>
          <w:u w:val="single" w:color="000000"/>
        </w:rPr>
        <w:t>Varnost</w:t>
      </w:r>
      <w:r w:rsidRPr="008B7E78">
        <w:rPr>
          <w:rFonts w:cs="Arial"/>
          <w:spacing w:val="-9"/>
          <w:u w:val="single" w:color="000000"/>
        </w:rPr>
        <w:t xml:space="preserve"> </w:t>
      </w:r>
      <w:r w:rsidRPr="008B7E78">
        <w:rPr>
          <w:rFonts w:cs="Arial"/>
          <w:u w:val="single" w:color="000000"/>
        </w:rPr>
        <w:t>in</w:t>
      </w:r>
      <w:r w:rsidRPr="008B7E78">
        <w:rPr>
          <w:rFonts w:cs="Arial"/>
          <w:spacing w:val="-10"/>
          <w:u w:val="single" w:color="000000"/>
        </w:rPr>
        <w:t xml:space="preserve"> </w:t>
      </w:r>
      <w:r w:rsidRPr="008B7E78">
        <w:rPr>
          <w:rFonts w:cs="Arial"/>
          <w:spacing w:val="-1"/>
          <w:u w:val="single" w:color="000000"/>
        </w:rPr>
        <w:t>testiranja:</w:t>
      </w:r>
    </w:p>
    <w:p w:rsidR="005D7DA1" w:rsidRPr="008B7E78" w:rsidRDefault="005D7DA1" w:rsidP="00AC1A3F">
      <w:pPr>
        <w:pStyle w:val="Telobesedila"/>
        <w:numPr>
          <w:ilvl w:val="4"/>
          <w:numId w:val="41"/>
        </w:numPr>
        <w:tabs>
          <w:tab w:val="left" w:pos="1559"/>
        </w:tabs>
        <w:spacing w:line="207" w:lineRule="exact"/>
        <w:rPr>
          <w:rFonts w:cs="Arial"/>
        </w:rPr>
      </w:pPr>
      <w:r w:rsidRPr="008B7E78">
        <w:rPr>
          <w:rFonts w:cs="Arial"/>
          <w:spacing w:val="-1"/>
        </w:rPr>
        <w:t>biološko</w:t>
      </w:r>
      <w:r w:rsidRPr="008B7E78">
        <w:rPr>
          <w:rFonts w:cs="Arial"/>
          <w:spacing w:val="-15"/>
        </w:rPr>
        <w:t xml:space="preserve"> </w:t>
      </w:r>
      <w:r w:rsidRPr="008B7E78">
        <w:rPr>
          <w:rFonts w:cs="Arial"/>
          <w:spacing w:val="-1"/>
        </w:rPr>
        <w:t>razgradljivo</w:t>
      </w:r>
    </w:p>
    <w:p w:rsidR="005D7DA1" w:rsidRPr="008B7E78" w:rsidRDefault="005D7DA1" w:rsidP="00AC1A3F">
      <w:pPr>
        <w:pStyle w:val="Telobesedila"/>
        <w:numPr>
          <w:ilvl w:val="4"/>
          <w:numId w:val="41"/>
        </w:numPr>
        <w:tabs>
          <w:tab w:val="left" w:pos="1559"/>
        </w:tabs>
        <w:spacing w:before="1"/>
        <w:ind w:right="109"/>
        <w:rPr>
          <w:rFonts w:cs="Arial"/>
        </w:rPr>
      </w:pPr>
      <w:r w:rsidRPr="008B7E78">
        <w:rPr>
          <w:rFonts w:cs="Arial"/>
          <w:spacing w:val="-1"/>
        </w:rPr>
        <w:t>priloženi</w:t>
      </w:r>
      <w:r w:rsidRPr="008B7E78">
        <w:rPr>
          <w:rFonts w:cs="Arial"/>
          <w:spacing w:val="-17"/>
        </w:rPr>
        <w:t xml:space="preserve"> </w:t>
      </w:r>
      <w:r w:rsidRPr="008B7E78">
        <w:rPr>
          <w:rFonts w:cs="Arial"/>
          <w:spacing w:val="-1"/>
        </w:rPr>
        <w:t>morajo</w:t>
      </w:r>
      <w:r w:rsidRPr="008B7E78">
        <w:rPr>
          <w:rFonts w:cs="Arial"/>
          <w:spacing w:val="-16"/>
        </w:rPr>
        <w:t xml:space="preserve"> </w:t>
      </w:r>
      <w:r w:rsidRPr="008B7E78">
        <w:rPr>
          <w:rFonts w:cs="Arial"/>
        </w:rPr>
        <w:t>biti</w:t>
      </w:r>
      <w:r w:rsidRPr="008B7E78">
        <w:rPr>
          <w:rFonts w:cs="Arial"/>
          <w:spacing w:val="-17"/>
        </w:rPr>
        <w:t xml:space="preserve"> </w:t>
      </w:r>
      <w:r w:rsidRPr="008B7E78">
        <w:rPr>
          <w:rFonts w:cs="Arial"/>
          <w:spacing w:val="-1"/>
        </w:rPr>
        <w:t>podatki</w:t>
      </w:r>
      <w:r w:rsidRPr="008B7E78">
        <w:rPr>
          <w:rFonts w:cs="Arial"/>
          <w:spacing w:val="-16"/>
        </w:rPr>
        <w:t xml:space="preserve"> </w:t>
      </w:r>
      <w:r w:rsidRPr="008B7E78">
        <w:rPr>
          <w:rFonts w:cs="Arial"/>
        </w:rPr>
        <w:t>o</w:t>
      </w:r>
      <w:r w:rsidRPr="008B7E78">
        <w:rPr>
          <w:rFonts w:cs="Arial"/>
          <w:spacing w:val="-15"/>
        </w:rPr>
        <w:t xml:space="preserve"> </w:t>
      </w:r>
      <w:r w:rsidRPr="008B7E78">
        <w:rPr>
          <w:rFonts w:cs="Arial"/>
          <w:spacing w:val="-1"/>
        </w:rPr>
        <w:t>testiranjih</w:t>
      </w:r>
      <w:r w:rsidRPr="008B7E78">
        <w:rPr>
          <w:rFonts w:cs="Arial"/>
          <w:spacing w:val="-16"/>
        </w:rPr>
        <w:t xml:space="preserve"> </w:t>
      </w:r>
      <w:r w:rsidRPr="008B7E78">
        <w:rPr>
          <w:rFonts w:cs="Arial"/>
        </w:rPr>
        <w:t>na</w:t>
      </w:r>
      <w:r w:rsidRPr="008B7E78">
        <w:rPr>
          <w:rFonts w:cs="Arial"/>
          <w:spacing w:val="-15"/>
        </w:rPr>
        <w:t xml:space="preserve"> </w:t>
      </w:r>
      <w:r w:rsidRPr="008B7E78">
        <w:rPr>
          <w:rFonts w:cs="Arial"/>
          <w:spacing w:val="-1"/>
        </w:rPr>
        <w:t>različnih</w:t>
      </w:r>
      <w:r w:rsidRPr="008B7E78">
        <w:rPr>
          <w:rFonts w:cs="Arial"/>
          <w:spacing w:val="-16"/>
        </w:rPr>
        <w:t xml:space="preserve"> </w:t>
      </w:r>
      <w:r w:rsidRPr="008B7E78">
        <w:rPr>
          <w:rFonts w:cs="Arial"/>
          <w:spacing w:val="-1"/>
        </w:rPr>
        <w:t>materialih</w:t>
      </w:r>
      <w:r w:rsidRPr="008B7E78">
        <w:rPr>
          <w:rFonts w:cs="Arial"/>
          <w:spacing w:val="-15"/>
        </w:rPr>
        <w:t xml:space="preserve"> </w:t>
      </w:r>
      <w:r w:rsidRPr="008B7E78">
        <w:rPr>
          <w:rFonts w:cs="Arial"/>
          <w:spacing w:val="-1"/>
        </w:rPr>
        <w:t>(npr.</w:t>
      </w:r>
      <w:r w:rsidRPr="008B7E78">
        <w:rPr>
          <w:rFonts w:cs="Arial"/>
          <w:spacing w:val="-15"/>
        </w:rPr>
        <w:t xml:space="preserve"> </w:t>
      </w:r>
      <w:r w:rsidRPr="008B7E78">
        <w:rPr>
          <w:rFonts w:cs="Arial"/>
          <w:spacing w:val="-1"/>
        </w:rPr>
        <w:t>nerjaveče</w:t>
      </w:r>
      <w:r w:rsidRPr="008B7E78">
        <w:rPr>
          <w:rFonts w:cs="Arial"/>
          <w:spacing w:val="-16"/>
        </w:rPr>
        <w:t xml:space="preserve"> </w:t>
      </w:r>
      <w:r w:rsidRPr="008B7E78">
        <w:rPr>
          <w:rFonts w:cs="Arial"/>
          <w:spacing w:val="-1"/>
        </w:rPr>
        <w:t>jeklo,</w:t>
      </w:r>
      <w:r w:rsidRPr="008B7E78">
        <w:rPr>
          <w:rFonts w:cs="Arial"/>
          <w:spacing w:val="-18"/>
        </w:rPr>
        <w:t xml:space="preserve"> </w:t>
      </w:r>
      <w:r w:rsidRPr="008B7E78">
        <w:rPr>
          <w:rFonts w:cs="Arial"/>
          <w:spacing w:val="-1"/>
        </w:rPr>
        <w:t>baker,</w:t>
      </w:r>
      <w:r w:rsidRPr="008B7E78">
        <w:rPr>
          <w:rFonts w:cs="Arial"/>
          <w:spacing w:val="-19"/>
        </w:rPr>
        <w:t xml:space="preserve"> </w:t>
      </w:r>
      <w:r w:rsidRPr="008B7E78">
        <w:rPr>
          <w:rFonts w:cs="Arial"/>
          <w:spacing w:val="-1"/>
        </w:rPr>
        <w:t>guma,</w:t>
      </w:r>
      <w:r w:rsidRPr="008B7E78">
        <w:rPr>
          <w:rFonts w:cs="Arial"/>
          <w:spacing w:val="89"/>
          <w:w w:val="99"/>
        </w:rPr>
        <w:t xml:space="preserve"> </w:t>
      </w:r>
      <w:r w:rsidRPr="008B7E78">
        <w:rPr>
          <w:rFonts w:cs="Arial"/>
          <w:spacing w:val="-1"/>
        </w:rPr>
        <w:t>plastika)</w:t>
      </w:r>
      <w:r w:rsidRPr="008B7E78">
        <w:rPr>
          <w:rFonts w:cs="Arial"/>
          <w:spacing w:val="-9"/>
        </w:rPr>
        <w:t xml:space="preserve"> </w:t>
      </w:r>
      <w:r w:rsidRPr="008B7E78">
        <w:rPr>
          <w:rFonts w:cs="Arial"/>
        </w:rPr>
        <w:t>in</w:t>
      </w:r>
      <w:r w:rsidRPr="008B7E78">
        <w:rPr>
          <w:rFonts w:cs="Arial"/>
          <w:spacing w:val="-10"/>
        </w:rPr>
        <w:t xml:space="preserve"> </w:t>
      </w:r>
      <w:r w:rsidRPr="008B7E78">
        <w:rPr>
          <w:rFonts w:cs="Arial"/>
          <w:spacing w:val="-1"/>
        </w:rPr>
        <w:t>dokazujejo</w:t>
      </w:r>
      <w:r w:rsidRPr="008B7E78">
        <w:rPr>
          <w:rFonts w:cs="Arial"/>
          <w:spacing w:val="-10"/>
        </w:rPr>
        <w:t xml:space="preserve"> </w:t>
      </w:r>
      <w:r w:rsidRPr="008B7E78">
        <w:rPr>
          <w:rFonts w:cs="Arial"/>
          <w:spacing w:val="-1"/>
        </w:rPr>
        <w:t>kompatibilnost</w:t>
      </w:r>
      <w:r w:rsidRPr="008B7E78">
        <w:rPr>
          <w:rFonts w:cs="Arial"/>
          <w:spacing w:val="-10"/>
        </w:rPr>
        <w:t xml:space="preserve"> </w:t>
      </w:r>
      <w:r w:rsidRPr="008B7E78">
        <w:rPr>
          <w:rFonts w:cs="Arial"/>
        </w:rPr>
        <w:t>in</w:t>
      </w:r>
      <w:r w:rsidRPr="008B7E78">
        <w:rPr>
          <w:rFonts w:cs="Arial"/>
          <w:spacing w:val="-7"/>
        </w:rPr>
        <w:t xml:space="preserve"> </w:t>
      </w:r>
      <w:r w:rsidRPr="008B7E78">
        <w:rPr>
          <w:rFonts w:cs="Arial"/>
          <w:spacing w:val="-1"/>
        </w:rPr>
        <w:t>nekorozivnost</w:t>
      </w:r>
    </w:p>
    <w:p w:rsidR="005D7DA1" w:rsidRPr="008B7E78" w:rsidRDefault="005D7DA1" w:rsidP="00AC1A3F">
      <w:pPr>
        <w:pStyle w:val="Telobesedila"/>
        <w:numPr>
          <w:ilvl w:val="4"/>
          <w:numId w:val="41"/>
        </w:numPr>
        <w:tabs>
          <w:tab w:val="left" w:pos="839"/>
        </w:tabs>
        <w:spacing w:line="207" w:lineRule="exact"/>
        <w:rPr>
          <w:rFonts w:cs="Arial"/>
        </w:rPr>
      </w:pPr>
      <w:r w:rsidRPr="008B7E78">
        <w:rPr>
          <w:rFonts w:cs="Arial"/>
          <w:spacing w:val="-1"/>
        </w:rPr>
        <w:t>varnostni</w:t>
      </w:r>
      <w:r w:rsidRPr="008B7E78">
        <w:rPr>
          <w:rFonts w:cs="Arial"/>
          <w:spacing w:val="-6"/>
        </w:rPr>
        <w:t xml:space="preserve"> </w:t>
      </w:r>
      <w:r w:rsidRPr="008B7E78">
        <w:rPr>
          <w:rFonts w:cs="Arial"/>
          <w:spacing w:val="-1"/>
        </w:rPr>
        <w:t>list</w:t>
      </w:r>
      <w:r w:rsidRPr="008B7E78">
        <w:rPr>
          <w:rFonts w:cs="Arial"/>
          <w:spacing w:val="-6"/>
        </w:rPr>
        <w:t xml:space="preserve"> </w:t>
      </w:r>
      <w:r w:rsidRPr="008B7E78">
        <w:rPr>
          <w:rFonts w:cs="Arial"/>
        </w:rPr>
        <w:t>v</w:t>
      </w:r>
      <w:r w:rsidRPr="008B7E78">
        <w:rPr>
          <w:rFonts w:cs="Arial"/>
          <w:spacing w:val="-7"/>
        </w:rPr>
        <w:t xml:space="preserve"> </w:t>
      </w:r>
      <w:r w:rsidRPr="008B7E78">
        <w:rPr>
          <w:rFonts w:cs="Arial"/>
          <w:spacing w:val="-1"/>
        </w:rPr>
        <w:t>slovenskem</w:t>
      </w:r>
      <w:r w:rsidRPr="008B7E78">
        <w:rPr>
          <w:rFonts w:cs="Arial"/>
          <w:spacing w:val="-5"/>
        </w:rPr>
        <w:t xml:space="preserve"> </w:t>
      </w:r>
      <w:r w:rsidRPr="008B7E78">
        <w:rPr>
          <w:rFonts w:cs="Arial"/>
          <w:spacing w:val="-1"/>
        </w:rPr>
        <w:t>jeziku</w:t>
      </w:r>
    </w:p>
    <w:p w:rsidR="005D7DA1" w:rsidRPr="008B7E78" w:rsidRDefault="005D7DA1" w:rsidP="00AC1A3F">
      <w:pPr>
        <w:pStyle w:val="Telobesedila"/>
        <w:numPr>
          <w:ilvl w:val="4"/>
          <w:numId w:val="41"/>
        </w:numPr>
        <w:tabs>
          <w:tab w:val="left" w:pos="1438"/>
        </w:tabs>
        <w:spacing w:line="207" w:lineRule="exact"/>
        <w:rPr>
          <w:rFonts w:cs="Arial"/>
        </w:rPr>
      </w:pPr>
      <w:r w:rsidRPr="008B7E78">
        <w:rPr>
          <w:rFonts w:cs="Arial"/>
          <w:spacing w:val="-1"/>
        </w:rPr>
        <w:t>ustreza</w:t>
      </w:r>
      <w:r w:rsidRPr="008B7E78">
        <w:rPr>
          <w:rFonts w:cs="Arial"/>
          <w:spacing w:val="-11"/>
        </w:rPr>
        <w:t xml:space="preserve"> </w:t>
      </w:r>
      <w:r w:rsidRPr="008B7E78">
        <w:rPr>
          <w:rFonts w:cs="Arial"/>
          <w:spacing w:val="-1"/>
        </w:rPr>
        <w:t>standardom</w:t>
      </w:r>
      <w:r w:rsidRPr="008B7E78">
        <w:rPr>
          <w:rFonts w:cs="Arial"/>
          <w:spacing w:val="-8"/>
        </w:rPr>
        <w:t xml:space="preserve"> </w:t>
      </w:r>
      <w:r w:rsidRPr="008B7E78">
        <w:rPr>
          <w:rFonts w:cs="Arial"/>
          <w:spacing w:val="-1"/>
        </w:rPr>
        <w:t>EN 13727,</w:t>
      </w:r>
      <w:r w:rsidRPr="008B7E78">
        <w:rPr>
          <w:rFonts w:cs="Arial"/>
          <w:spacing w:val="-11"/>
        </w:rPr>
        <w:t xml:space="preserve"> </w:t>
      </w:r>
      <w:r w:rsidRPr="008B7E78">
        <w:rPr>
          <w:rFonts w:cs="Arial"/>
          <w:spacing w:val="-1"/>
        </w:rPr>
        <w:t>EN 14561,</w:t>
      </w:r>
      <w:r w:rsidRPr="008B7E78">
        <w:rPr>
          <w:rFonts w:cs="Arial"/>
          <w:spacing w:val="-9"/>
        </w:rPr>
        <w:t xml:space="preserve"> </w:t>
      </w:r>
      <w:r w:rsidRPr="008B7E78">
        <w:rPr>
          <w:rFonts w:cs="Arial"/>
          <w:spacing w:val="-1"/>
        </w:rPr>
        <w:t>EN 14348,</w:t>
      </w:r>
      <w:r w:rsidRPr="008B7E78">
        <w:rPr>
          <w:rFonts w:cs="Arial"/>
          <w:spacing w:val="-9"/>
        </w:rPr>
        <w:t xml:space="preserve">  </w:t>
      </w:r>
      <w:r w:rsidRPr="008B7E78">
        <w:rPr>
          <w:rFonts w:cs="Arial"/>
          <w:spacing w:val="-1"/>
        </w:rPr>
        <w:t>EN 13624,</w:t>
      </w:r>
      <w:r w:rsidRPr="008B7E78">
        <w:rPr>
          <w:rFonts w:cs="Arial"/>
          <w:spacing w:val="-8"/>
        </w:rPr>
        <w:t xml:space="preserve"> </w:t>
      </w:r>
      <w:r w:rsidRPr="008B7E78">
        <w:rPr>
          <w:rFonts w:cs="Arial"/>
          <w:spacing w:val="-1"/>
        </w:rPr>
        <w:t>EN 14562, EN 14476,</w:t>
      </w:r>
      <w:r w:rsidRPr="008B7E78">
        <w:rPr>
          <w:rFonts w:cs="Arial"/>
          <w:spacing w:val="-9"/>
        </w:rPr>
        <w:t xml:space="preserve"> EN 13704</w:t>
      </w:r>
    </w:p>
    <w:p w:rsidR="005D7DA1" w:rsidRPr="008B7E78" w:rsidRDefault="005D7DA1" w:rsidP="00AC1A3F">
      <w:pPr>
        <w:pStyle w:val="Telobesedila"/>
        <w:numPr>
          <w:ilvl w:val="3"/>
          <w:numId w:val="41"/>
        </w:numPr>
        <w:tabs>
          <w:tab w:val="left" w:pos="851"/>
        </w:tabs>
        <w:spacing w:before="1" w:line="207" w:lineRule="exact"/>
        <w:ind w:left="1198" w:hanging="631"/>
        <w:rPr>
          <w:rFonts w:cs="Arial"/>
        </w:rPr>
      </w:pPr>
      <w:r w:rsidRPr="008B7E78">
        <w:rPr>
          <w:rFonts w:cs="Arial"/>
          <w:w w:val="99"/>
          <w:u w:val="single" w:color="000000"/>
        </w:rPr>
        <w:t xml:space="preserve"> </w:t>
      </w:r>
      <w:r w:rsidRPr="008B7E78">
        <w:rPr>
          <w:rFonts w:cs="Arial"/>
          <w:u w:val="single" w:color="000000"/>
        </w:rPr>
        <w:t>Oprema:</w:t>
      </w:r>
    </w:p>
    <w:p w:rsidR="005D7DA1" w:rsidRPr="008B7E78" w:rsidRDefault="005D7DA1" w:rsidP="00AC1A3F">
      <w:pPr>
        <w:pStyle w:val="Telobesedila"/>
        <w:numPr>
          <w:ilvl w:val="0"/>
          <w:numId w:val="42"/>
        </w:numPr>
        <w:tabs>
          <w:tab w:val="left" w:pos="839"/>
        </w:tabs>
        <w:spacing w:line="207" w:lineRule="exact"/>
        <w:rPr>
          <w:rFonts w:cs="Arial"/>
        </w:rPr>
      </w:pPr>
      <w:r w:rsidRPr="008B7E78">
        <w:rPr>
          <w:rFonts w:cs="Arial"/>
          <w:spacing w:val="-1"/>
        </w:rPr>
        <w:t>testni</w:t>
      </w:r>
      <w:r w:rsidRPr="008B7E78">
        <w:rPr>
          <w:rFonts w:cs="Arial"/>
          <w:spacing w:val="-5"/>
        </w:rPr>
        <w:t xml:space="preserve"> </w:t>
      </w:r>
      <w:r w:rsidRPr="008B7E78">
        <w:rPr>
          <w:rFonts w:cs="Arial"/>
          <w:spacing w:val="-1"/>
        </w:rPr>
        <w:t>lističi</w:t>
      </w:r>
      <w:r w:rsidRPr="008B7E78">
        <w:rPr>
          <w:rFonts w:cs="Arial"/>
          <w:spacing w:val="-7"/>
        </w:rPr>
        <w:t xml:space="preserve"> </w:t>
      </w:r>
      <w:r w:rsidRPr="008B7E78">
        <w:rPr>
          <w:rFonts w:cs="Arial"/>
        </w:rPr>
        <w:t>v</w:t>
      </w:r>
      <w:r w:rsidRPr="008B7E78">
        <w:rPr>
          <w:rFonts w:cs="Arial"/>
          <w:spacing w:val="-6"/>
        </w:rPr>
        <w:t xml:space="preserve"> </w:t>
      </w:r>
      <w:r w:rsidRPr="008B7E78">
        <w:rPr>
          <w:rFonts w:cs="Arial"/>
          <w:spacing w:val="-1"/>
        </w:rPr>
        <w:t>ločeni</w:t>
      </w:r>
      <w:r w:rsidRPr="008B7E78">
        <w:rPr>
          <w:rFonts w:cs="Arial"/>
          <w:spacing w:val="-7"/>
        </w:rPr>
        <w:t xml:space="preserve"> </w:t>
      </w:r>
      <w:r w:rsidRPr="008B7E78">
        <w:rPr>
          <w:rFonts w:cs="Arial"/>
          <w:spacing w:val="-1"/>
        </w:rPr>
        <w:t xml:space="preserve">embalaži </w:t>
      </w:r>
    </w:p>
    <w:p w:rsidR="005D7DA1" w:rsidRPr="008B7E78" w:rsidRDefault="005D7DA1" w:rsidP="005D7DA1">
      <w:pPr>
        <w:spacing w:before="8"/>
        <w:rPr>
          <w:rFonts w:ascii="Arial" w:eastAsia="Arial" w:hAnsi="Arial" w:cs="Arial"/>
          <w:sz w:val="18"/>
          <w:szCs w:val="18"/>
        </w:rPr>
      </w:pPr>
    </w:p>
    <w:p w:rsidR="005D7DA1" w:rsidRPr="008B7E78" w:rsidRDefault="005D7DA1" w:rsidP="00AC1A3F">
      <w:pPr>
        <w:pStyle w:val="Naslov1"/>
        <w:keepNext w:val="0"/>
        <w:keepLines w:val="0"/>
        <w:widowControl w:val="0"/>
        <w:numPr>
          <w:ilvl w:val="2"/>
          <w:numId w:val="41"/>
        </w:numPr>
        <w:tabs>
          <w:tab w:val="left" w:pos="522"/>
        </w:tabs>
        <w:spacing w:before="0" w:line="240" w:lineRule="auto"/>
        <w:ind w:left="521" w:hanging="403"/>
        <w:rPr>
          <w:rFonts w:ascii="Arial" w:hAnsi="Arial" w:cs="Arial"/>
          <w:b w:val="0"/>
          <w:bCs w:val="0"/>
          <w:sz w:val="18"/>
          <w:szCs w:val="18"/>
        </w:rPr>
      </w:pPr>
      <w:r w:rsidRPr="008B7E78">
        <w:rPr>
          <w:rFonts w:ascii="Arial" w:hAnsi="Arial" w:cs="Arial"/>
          <w:spacing w:val="-1"/>
          <w:sz w:val="18"/>
          <w:szCs w:val="18"/>
        </w:rPr>
        <w:t>SREDSTVO</w:t>
      </w:r>
      <w:r w:rsidRPr="008B7E78">
        <w:rPr>
          <w:rFonts w:ascii="Arial" w:hAnsi="Arial" w:cs="Arial"/>
          <w:spacing w:val="-13"/>
          <w:sz w:val="18"/>
          <w:szCs w:val="18"/>
        </w:rPr>
        <w:t xml:space="preserve"> </w:t>
      </w:r>
      <w:r w:rsidRPr="008B7E78">
        <w:rPr>
          <w:rFonts w:ascii="Arial" w:hAnsi="Arial" w:cs="Arial"/>
          <w:sz w:val="18"/>
          <w:szCs w:val="18"/>
        </w:rPr>
        <w:t>ZA</w:t>
      </w:r>
      <w:r w:rsidRPr="008B7E78">
        <w:rPr>
          <w:rFonts w:ascii="Arial" w:hAnsi="Arial" w:cs="Arial"/>
          <w:spacing w:val="-14"/>
          <w:sz w:val="18"/>
          <w:szCs w:val="18"/>
        </w:rPr>
        <w:t xml:space="preserve"> </w:t>
      </w:r>
      <w:r w:rsidRPr="008B7E78">
        <w:rPr>
          <w:rFonts w:ascii="Arial" w:hAnsi="Arial" w:cs="Arial"/>
          <w:spacing w:val="-1"/>
          <w:sz w:val="18"/>
          <w:szCs w:val="18"/>
        </w:rPr>
        <w:t>VISOKO</w:t>
      </w:r>
      <w:r w:rsidRPr="008B7E78">
        <w:rPr>
          <w:rFonts w:ascii="Arial" w:hAnsi="Arial" w:cs="Arial"/>
          <w:spacing w:val="-10"/>
          <w:sz w:val="18"/>
          <w:szCs w:val="18"/>
        </w:rPr>
        <w:t xml:space="preserve"> </w:t>
      </w:r>
      <w:r w:rsidRPr="008B7E78">
        <w:rPr>
          <w:rFonts w:ascii="Arial" w:hAnsi="Arial" w:cs="Arial"/>
          <w:spacing w:val="-1"/>
          <w:sz w:val="18"/>
          <w:szCs w:val="18"/>
        </w:rPr>
        <w:t>UČINKOVITO</w:t>
      </w:r>
      <w:r w:rsidRPr="008B7E78">
        <w:rPr>
          <w:rFonts w:ascii="Arial" w:hAnsi="Arial" w:cs="Arial"/>
          <w:spacing w:val="-13"/>
          <w:sz w:val="18"/>
          <w:szCs w:val="18"/>
        </w:rPr>
        <w:t xml:space="preserve"> </w:t>
      </w:r>
      <w:r w:rsidRPr="008B7E78">
        <w:rPr>
          <w:rFonts w:ascii="Arial" w:hAnsi="Arial" w:cs="Arial"/>
          <w:spacing w:val="-1"/>
          <w:sz w:val="18"/>
          <w:szCs w:val="18"/>
        </w:rPr>
        <w:t>RAZKUŽEVANJE</w:t>
      </w:r>
      <w:r w:rsidRPr="008B7E78">
        <w:rPr>
          <w:rFonts w:ascii="Arial" w:hAnsi="Arial" w:cs="Arial"/>
          <w:spacing w:val="-12"/>
          <w:sz w:val="18"/>
          <w:szCs w:val="18"/>
        </w:rPr>
        <w:t xml:space="preserve"> </w:t>
      </w:r>
      <w:r w:rsidRPr="008B7E78">
        <w:rPr>
          <w:rFonts w:ascii="Arial" w:hAnsi="Arial" w:cs="Arial"/>
          <w:spacing w:val="-1"/>
          <w:sz w:val="18"/>
          <w:szCs w:val="18"/>
        </w:rPr>
        <w:t>ENDOSKOPOV</w:t>
      </w:r>
    </w:p>
    <w:p w:rsidR="005D7DA1" w:rsidRPr="008B7E78" w:rsidRDefault="005D7DA1" w:rsidP="005D7DA1">
      <w:pPr>
        <w:spacing w:before="5"/>
        <w:rPr>
          <w:rFonts w:ascii="Arial" w:eastAsia="Arial" w:hAnsi="Arial" w:cs="Arial"/>
          <w:b/>
          <w:bCs/>
          <w:sz w:val="18"/>
          <w:szCs w:val="18"/>
        </w:rPr>
      </w:pPr>
    </w:p>
    <w:p w:rsidR="005D7DA1" w:rsidRPr="008B7E78" w:rsidRDefault="005D7DA1" w:rsidP="00AC1A3F">
      <w:pPr>
        <w:pStyle w:val="Telobesedila"/>
        <w:numPr>
          <w:ilvl w:val="3"/>
          <w:numId w:val="41"/>
        </w:numPr>
        <w:tabs>
          <w:tab w:val="left" w:pos="1418"/>
        </w:tabs>
        <w:spacing w:line="207" w:lineRule="exact"/>
        <w:ind w:left="993" w:hanging="426"/>
        <w:rPr>
          <w:rFonts w:cs="Arial"/>
        </w:rPr>
      </w:pPr>
      <w:r w:rsidRPr="008B7E78">
        <w:rPr>
          <w:rFonts w:cs="Arial"/>
          <w:spacing w:val="-1"/>
          <w:u w:val="single" w:color="000000"/>
        </w:rPr>
        <w:t xml:space="preserve"> Strokovne</w:t>
      </w:r>
      <w:r w:rsidRPr="008B7E78">
        <w:rPr>
          <w:rFonts w:cs="Arial"/>
          <w:spacing w:val="-15"/>
          <w:u w:val="single" w:color="000000"/>
        </w:rPr>
        <w:t xml:space="preserve"> </w:t>
      </w:r>
      <w:r w:rsidRPr="008B7E78">
        <w:rPr>
          <w:rFonts w:cs="Arial"/>
          <w:spacing w:val="-1"/>
          <w:u w:val="single" w:color="000000"/>
        </w:rPr>
        <w:t>zahteve:</w:t>
      </w:r>
    </w:p>
    <w:p w:rsidR="005D7DA1" w:rsidRPr="008B7E78" w:rsidRDefault="005D7DA1" w:rsidP="00AC1A3F">
      <w:pPr>
        <w:pStyle w:val="Telobesedila"/>
        <w:numPr>
          <w:ilvl w:val="0"/>
          <w:numId w:val="42"/>
        </w:numPr>
        <w:tabs>
          <w:tab w:val="left" w:pos="1535"/>
          <w:tab w:val="left" w:pos="1701"/>
        </w:tabs>
        <w:spacing w:before="33" w:line="207" w:lineRule="exact"/>
        <w:rPr>
          <w:rFonts w:cs="Arial"/>
        </w:rPr>
      </w:pPr>
      <w:r w:rsidRPr="008B7E78">
        <w:rPr>
          <w:rFonts w:cs="Arial"/>
          <w:spacing w:val="-1"/>
        </w:rPr>
        <w:t>aktivna</w:t>
      </w:r>
      <w:r w:rsidRPr="008B7E78">
        <w:rPr>
          <w:rFonts w:cs="Arial"/>
          <w:spacing w:val="-9"/>
        </w:rPr>
        <w:t xml:space="preserve"> </w:t>
      </w:r>
      <w:r w:rsidRPr="008B7E78">
        <w:rPr>
          <w:rFonts w:cs="Arial"/>
          <w:spacing w:val="-1"/>
        </w:rPr>
        <w:t>učinkovina</w:t>
      </w:r>
      <w:r w:rsidRPr="008B7E78">
        <w:rPr>
          <w:rFonts w:cs="Arial"/>
          <w:spacing w:val="-9"/>
        </w:rPr>
        <w:t xml:space="preserve"> </w:t>
      </w:r>
      <w:r w:rsidRPr="008B7E78">
        <w:rPr>
          <w:rFonts w:cs="Arial"/>
        </w:rPr>
        <w:t>je</w:t>
      </w:r>
      <w:r w:rsidRPr="008B7E78">
        <w:rPr>
          <w:rFonts w:cs="Arial"/>
          <w:spacing w:val="-7"/>
        </w:rPr>
        <w:t xml:space="preserve"> </w:t>
      </w:r>
      <w:r w:rsidRPr="008B7E78">
        <w:rPr>
          <w:rFonts w:cs="Arial"/>
          <w:spacing w:val="-1"/>
        </w:rPr>
        <w:t>perocetna</w:t>
      </w:r>
      <w:r w:rsidRPr="008B7E78">
        <w:rPr>
          <w:rFonts w:cs="Arial"/>
          <w:spacing w:val="-6"/>
        </w:rPr>
        <w:t xml:space="preserve"> </w:t>
      </w:r>
      <w:r w:rsidRPr="008B7E78">
        <w:rPr>
          <w:rFonts w:cs="Arial"/>
          <w:spacing w:val="-1"/>
        </w:rPr>
        <w:t>kislina</w:t>
      </w:r>
    </w:p>
    <w:p w:rsidR="005D7DA1" w:rsidRPr="008B7E78" w:rsidRDefault="005D7DA1" w:rsidP="00AC1A3F">
      <w:pPr>
        <w:pStyle w:val="Telobesedila"/>
        <w:numPr>
          <w:ilvl w:val="0"/>
          <w:numId w:val="42"/>
        </w:numPr>
        <w:tabs>
          <w:tab w:val="left" w:pos="1535"/>
          <w:tab w:val="left" w:pos="1701"/>
        </w:tabs>
        <w:spacing w:line="206" w:lineRule="exact"/>
        <w:rPr>
          <w:rFonts w:cs="Arial"/>
        </w:rPr>
      </w:pPr>
      <w:r w:rsidRPr="008B7E78">
        <w:rPr>
          <w:rFonts w:cs="Arial"/>
        </w:rPr>
        <w:t>dobri</w:t>
      </w:r>
      <w:r w:rsidRPr="008B7E78">
        <w:rPr>
          <w:rFonts w:cs="Arial"/>
          <w:spacing w:val="-7"/>
        </w:rPr>
        <w:t xml:space="preserve"> </w:t>
      </w:r>
      <w:r w:rsidRPr="008B7E78">
        <w:rPr>
          <w:rFonts w:cs="Arial"/>
          <w:spacing w:val="-1"/>
        </w:rPr>
        <w:t>čistilni</w:t>
      </w:r>
      <w:r w:rsidRPr="008B7E78">
        <w:rPr>
          <w:rFonts w:cs="Arial"/>
          <w:spacing w:val="-7"/>
        </w:rPr>
        <w:t xml:space="preserve"> </w:t>
      </w:r>
      <w:r w:rsidRPr="008B7E78">
        <w:rPr>
          <w:rFonts w:cs="Arial"/>
        </w:rPr>
        <w:t>in</w:t>
      </w:r>
      <w:r w:rsidRPr="008B7E78">
        <w:rPr>
          <w:rFonts w:cs="Arial"/>
          <w:spacing w:val="-4"/>
        </w:rPr>
        <w:t xml:space="preserve"> </w:t>
      </w:r>
      <w:r w:rsidRPr="008B7E78">
        <w:rPr>
          <w:rFonts w:cs="Arial"/>
          <w:spacing w:val="-1"/>
        </w:rPr>
        <w:t>razkužilni</w:t>
      </w:r>
      <w:r w:rsidRPr="008B7E78">
        <w:rPr>
          <w:rFonts w:cs="Arial"/>
          <w:spacing w:val="-7"/>
        </w:rPr>
        <w:t xml:space="preserve"> </w:t>
      </w:r>
      <w:r w:rsidRPr="008B7E78">
        <w:rPr>
          <w:rFonts w:cs="Arial"/>
          <w:spacing w:val="-1"/>
        </w:rPr>
        <w:t>učinki</w:t>
      </w:r>
      <w:r w:rsidRPr="008B7E78">
        <w:rPr>
          <w:rFonts w:cs="Arial"/>
          <w:spacing w:val="-6"/>
        </w:rPr>
        <w:t xml:space="preserve"> </w:t>
      </w:r>
      <w:r w:rsidRPr="008B7E78">
        <w:rPr>
          <w:rFonts w:cs="Arial"/>
        </w:rPr>
        <w:t>v</w:t>
      </w:r>
      <w:r w:rsidRPr="008B7E78">
        <w:rPr>
          <w:rFonts w:cs="Arial"/>
          <w:spacing w:val="-6"/>
        </w:rPr>
        <w:t xml:space="preserve"> </w:t>
      </w:r>
      <w:r w:rsidRPr="008B7E78">
        <w:rPr>
          <w:rFonts w:cs="Arial"/>
          <w:spacing w:val="-1"/>
        </w:rPr>
        <w:t>kratkem</w:t>
      </w:r>
      <w:r w:rsidRPr="008B7E78">
        <w:rPr>
          <w:rFonts w:cs="Arial"/>
          <w:spacing w:val="-6"/>
        </w:rPr>
        <w:t xml:space="preserve"> </w:t>
      </w:r>
      <w:r w:rsidRPr="008B7E78">
        <w:rPr>
          <w:rFonts w:cs="Arial"/>
          <w:spacing w:val="-1"/>
        </w:rPr>
        <w:t>kontaktnem</w:t>
      </w:r>
      <w:r w:rsidRPr="008B7E78">
        <w:rPr>
          <w:rFonts w:cs="Arial"/>
          <w:spacing w:val="-4"/>
        </w:rPr>
        <w:t xml:space="preserve"> </w:t>
      </w:r>
      <w:r w:rsidRPr="008B7E78">
        <w:rPr>
          <w:rFonts w:cs="Arial"/>
        </w:rPr>
        <w:t>času</w:t>
      </w:r>
      <w:r w:rsidRPr="008B7E78">
        <w:rPr>
          <w:rFonts w:cs="Arial"/>
          <w:spacing w:val="-7"/>
        </w:rPr>
        <w:t xml:space="preserve"> </w:t>
      </w:r>
      <w:r w:rsidRPr="008B7E78">
        <w:rPr>
          <w:rFonts w:cs="Arial"/>
        </w:rPr>
        <w:t>5</w:t>
      </w:r>
      <w:r w:rsidRPr="008B7E78">
        <w:rPr>
          <w:rFonts w:cs="Arial"/>
          <w:spacing w:val="-7"/>
        </w:rPr>
        <w:t xml:space="preserve"> </w:t>
      </w:r>
      <w:r w:rsidRPr="008B7E78">
        <w:rPr>
          <w:rFonts w:cs="Arial"/>
          <w:spacing w:val="-1"/>
        </w:rPr>
        <w:t>minut</w:t>
      </w:r>
    </w:p>
    <w:p w:rsidR="005D7DA1" w:rsidRPr="008B7E78" w:rsidRDefault="005D7DA1" w:rsidP="00AC1A3F">
      <w:pPr>
        <w:pStyle w:val="Telobesedila"/>
        <w:numPr>
          <w:ilvl w:val="0"/>
          <w:numId w:val="42"/>
        </w:numPr>
        <w:tabs>
          <w:tab w:val="left" w:pos="1535"/>
          <w:tab w:val="left" w:pos="1701"/>
        </w:tabs>
        <w:spacing w:line="206" w:lineRule="exact"/>
        <w:rPr>
          <w:rFonts w:cs="Arial"/>
        </w:rPr>
      </w:pPr>
      <w:r w:rsidRPr="008B7E78">
        <w:rPr>
          <w:rFonts w:cs="Arial"/>
          <w:spacing w:val="-1"/>
        </w:rPr>
        <w:t>preprečuje nastanek biofilma</w:t>
      </w:r>
    </w:p>
    <w:p w:rsidR="005D7DA1" w:rsidRPr="008B7E78" w:rsidRDefault="005D7DA1" w:rsidP="00AC1A3F">
      <w:pPr>
        <w:pStyle w:val="Telobesedila"/>
        <w:numPr>
          <w:ilvl w:val="0"/>
          <w:numId w:val="42"/>
        </w:numPr>
        <w:tabs>
          <w:tab w:val="left" w:pos="1535"/>
          <w:tab w:val="left" w:pos="1701"/>
        </w:tabs>
        <w:ind w:left="1701" w:right="185" w:hanging="143"/>
        <w:rPr>
          <w:rFonts w:cs="Arial"/>
        </w:rPr>
      </w:pPr>
      <w:r w:rsidRPr="008B7E78">
        <w:rPr>
          <w:rFonts w:cs="Arial"/>
          <w:spacing w:val="-1"/>
        </w:rPr>
        <w:t>popoln</w:t>
      </w:r>
      <w:r w:rsidRPr="008B7E78">
        <w:rPr>
          <w:rFonts w:cs="Arial"/>
        </w:rPr>
        <w:t xml:space="preserve"> </w:t>
      </w:r>
      <w:r w:rsidRPr="008B7E78">
        <w:rPr>
          <w:rFonts w:cs="Arial"/>
          <w:spacing w:val="38"/>
        </w:rPr>
        <w:t xml:space="preserve"> </w:t>
      </w:r>
      <w:r w:rsidRPr="008B7E78">
        <w:rPr>
          <w:rFonts w:cs="Arial"/>
          <w:spacing w:val="-1"/>
        </w:rPr>
        <w:t>protimikrobni</w:t>
      </w:r>
      <w:r w:rsidRPr="008B7E78">
        <w:rPr>
          <w:rFonts w:cs="Arial"/>
        </w:rPr>
        <w:t xml:space="preserve"> </w:t>
      </w:r>
      <w:r w:rsidRPr="008B7E78">
        <w:rPr>
          <w:rFonts w:cs="Arial"/>
          <w:spacing w:val="36"/>
        </w:rPr>
        <w:t xml:space="preserve"> </w:t>
      </w:r>
      <w:r w:rsidRPr="008B7E78">
        <w:rPr>
          <w:rFonts w:cs="Arial"/>
          <w:spacing w:val="-1"/>
        </w:rPr>
        <w:t>spekter</w:t>
      </w:r>
      <w:r w:rsidRPr="008B7E78">
        <w:rPr>
          <w:rFonts w:cs="Arial"/>
        </w:rPr>
        <w:t xml:space="preserve"> </w:t>
      </w:r>
      <w:r w:rsidRPr="008B7E78">
        <w:rPr>
          <w:rFonts w:cs="Arial"/>
          <w:spacing w:val="35"/>
        </w:rPr>
        <w:t xml:space="preserve"> </w:t>
      </w:r>
      <w:r w:rsidRPr="008B7E78">
        <w:rPr>
          <w:rFonts w:cs="Arial"/>
          <w:spacing w:val="-1"/>
        </w:rPr>
        <w:t>delovanja:</w:t>
      </w:r>
      <w:r w:rsidRPr="008B7E78">
        <w:rPr>
          <w:rFonts w:cs="Arial"/>
        </w:rPr>
        <w:t xml:space="preserve"> </w:t>
      </w:r>
      <w:r w:rsidRPr="008B7E78">
        <w:rPr>
          <w:rFonts w:cs="Arial"/>
          <w:spacing w:val="38"/>
        </w:rPr>
        <w:t xml:space="preserve"> </w:t>
      </w:r>
      <w:r w:rsidRPr="008B7E78">
        <w:rPr>
          <w:rFonts w:cs="Arial"/>
          <w:spacing w:val="-1"/>
        </w:rPr>
        <w:t>baktericidno,</w:t>
      </w:r>
      <w:r w:rsidRPr="008B7E78">
        <w:rPr>
          <w:rFonts w:cs="Arial"/>
        </w:rPr>
        <w:t xml:space="preserve"> </w:t>
      </w:r>
      <w:r w:rsidRPr="008B7E78">
        <w:rPr>
          <w:rFonts w:cs="Arial"/>
          <w:spacing w:val="38"/>
        </w:rPr>
        <w:t xml:space="preserve"> </w:t>
      </w:r>
      <w:r w:rsidRPr="008B7E78">
        <w:rPr>
          <w:rFonts w:cs="Arial"/>
          <w:spacing w:val="-1"/>
        </w:rPr>
        <w:t>virucidno</w:t>
      </w:r>
      <w:r w:rsidRPr="008B7E78">
        <w:rPr>
          <w:rFonts w:cs="Arial"/>
        </w:rPr>
        <w:t xml:space="preserve"> </w:t>
      </w:r>
      <w:r w:rsidRPr="008B7E78">
        <w:rPr>
          <w:rFonts w:cs="Arial"/>
          <w:spacing w:val="39"/>
        </w:rPr>
        <w:t xml:space="preserve"> </w:t>
      </w:r>
      <w:r w:rsidRPr="008B7E78">
        <w:rPr>
          <w:rFonts w:cs="Arial"/>
          <w:spacing w:val="-1"/>
        </w:rPr>
        <w:t>(HBV,</w:t>
      </w:r>
      <w:r w:rsidRPr="008B7E78">
        <w:rPr>
          <w:rFonts w:cs="Arial"/>
        </w:rPr>
        <w:t xml:space="preserve"> </w:t>
      </w:r>
      <w:r w:rsidRPr="008B7E78">
        <w:rPr>
          <w:rFonts w:cs="Arial"/>
          <w:spacing w:val="38"/>
        </w:rPr>
        <w:t xml:space="preserve"> </w:t>
      </w:r>
      <w:r w:rsidRPr="008B7E78">
        <w:rPr>
          <w:rFonts w:cs="Arial"/>
          <w:spacing w:val="-1"/>
        </w:rPr>
        <w:t>HIV),</w:t>
      </w:r>
      <w:r w:rsidRPr="008B7E78">
        <w:rPr>
          <w:rFonts w:cs="Arial"/>
        </w:rPr>
        <w:t xml:space="preserve"> </w:t>
      </w:r>
      <w:r w:rsidRPr="008B7E78">
        <w:rPr>
          <w:rFonts w:cs="Arial"/>
          <w:spacing w:val="-1"/>
        </w:rPr>
        <w:t>fungicidno,</w:t>
      </w:r>
      <w:r w:rsidRPr="008B7E78">
        <w:rPr>
          <w:rFonts w:cs="Arial"/>
          <w:spacing w:val="93"/>
          <w:w w:val="99"/>
        </w:rPr>
        <w:t xml:space="preserve"> </w:t>
      </w:r>
      <w:r w:rsidRPr="008B7E78">
        <w:rPr>
          <w:rFonts w:cs="Arial"/>
          <w:spacing w:val="-1"/>
        </w:rPr>
        <w:t>tuberkulocidno</w:t>
      </w:r>
      <w:r w:rsidRPr="008B7E78">
        <w:rPr>
          <w:rFonts w:cs="Arial"/>
          <w:spacing w:val="-13"/>
        </w:rPr>
        <w:t xml:space="preserve"> </w:t>
      </w:r>
      <w:r w:rsidRPr="008B7E78">
        <w:rPr>
          <w:rFonts w:cs="Arial"/>
        </w:rPr>
        <w:t>in</w:t>
      </w:r>
      <w:r w:rsidRPr="008B7E78">
        <w:rPr>
          <w:rFonts w:cs="Arial"/>
          <w:spacing w:val="-13"/>
        </w:rPr>
        <w:t xml:space="preserve"> </w:t>
      </w:r>
      <w:r w:rsidRPr="008B7E78">
        <w:rPr>
          <w:rFonts w:cs="Arial"/>
          <w:spacing w:val="-1"/>
        </w:rPr>
        <w:t>sporocidno, skladno s določenimi EN</w:t>
      </w:r>
    </w:p>
    <w:p w:rsidR="005D7DA1" w:rsidRPr="008B7E78" w:rsidRDefault="005D7DA1" w:rsidP="00AC1A3F">
      <w:pPr>
        <w:pStyle w:val="Telobesedila"/>
        <w:numPr>
          <w:ilvl w:val="0"/>
          <w:numId w:val="42"/>
        </w:numPr>
        <w:tabs>
          <w:tab w:val="left" w:pos="1535"/>
          <w:tab w:val="left" w:pos="1701"/>
        </w:tabs>
        <w:spacing w:before="2"/>
        <w:rPr>
          <w:rFonts w:cs="Arial"/>
        </w:rPr>
      </w:pPr>
      <w:r w:rsidRPr="008B7E78">
        <w:rPr>
          <w:rFonts w:cs="Arial"/>
          <w:spacing w:val="-1"/>
        </w:rPr>
        <w:t>omogočena</w:t>
      </w:r>
      <w:r w:rsidRPr="008B7E78">
        <w:rPr>
          <w:rFonts w:cs="Arial"/>
          <w:spacing w:val="-9"/>
        </w:rPr>
        <w:t xml:space="preserve"> </w:t>
      </w:r>
      <w:r w:rsidRPr="008B7E78">
        <w:rPr>
          <w:rFonts w:cs="Arial"/>
        </w:rPr>
        <w:t>je</w:t>
      </w:r>
      <w:r w:rsidRPr="008B7E78">
        <w:rPr>
          <w:rFonts w:cs="Arial"/>
          <w:spacing w:val="-5"/>
        </w:rPr>
        <w:t xml:space="preserve"> </w:t>
      </w:r>
      <w:r w:rsidRPr="008B7E78">
        <w:rPr>
          <w:rFonts w:cs="Arial"/>
          <w:spacing w:val="-1"/>
        </w:rPr>
        <w:t>kontrola</w:t>
      </w:r>
      <w:r w:rsidRPr="008B7E78">
        <w:rPr>
          <w:rFonts w:cs="Arial"/>
          <w:spacing w:val="-8"/>
        </w:rPr>
        <w:t xml:space="preserve"> </w:t>
      </w:r>
      <w:r w:rsidRPr="008B7E78">
        <w:rPr>
          <w:rFonts w:cs="Arial"/>
          <w:spacing w:val="-1"/>
        </w:rPr>
        <w:t>učinkovitosti</w:t>
      </w:r>
      <w:r w:rsidRPr="008B7E78">
        <w:rPr>
          <w:rFonts w:cs="Arial"/>
          <w:spacing w:val="-8"/>
        </w:rPr>
        <w:t xml:space="preserve"> </w:t>
      </w:r>
      <w:r w:rsidRPr="008B7E78">
        <w:rPr>
          <w:rFonts w:cs="Arial"/>
        </w:rPr>
        <w:t>s</w:t>
      </w:r>
      <w:r w:rsidRPr="008B7E78">
        <w:rPr>
          <w:rFonts w:cs="Arial"/>
          <w:spacing w:val="-6"/>
        </w:rPr>
        <w:t xml:space="preserve"> </w:t>
      </w:r>
      <w:r w:rsidRPr="008B7E78">
        <w:rPr>
          <w:rFonts w:cs="Arial"/>
          <w:spacing w:val="-1"/>
        </w:rPr>
        <w:t>testnimi</w:t>
      </w:r>
      <w:r w:rsidRPr="008B7E78">
        <w:rPr>
          <w:rFonts w:cs="Arial"/>
          <w:spacing w:val="-5"/>
        </w:rPr>
        <w:t xml:space="preserve"> </w:t>
      </w:r>
      <w:r w:rsidRPr="008B7E78">
        <w:rPr>
          <w:rFonts w:cs="Arial"/>
          <w:spacing w:val="-1"/>
        </w:rPr>
        <w:t>lističi</w:t>
      </w:r>
    </w:p>
    <w:p w:rsidR="005D7DA1" w:rsidRPr="008B7E78" w:rsidRDefault="005D7DA1" w:rsidP="00AC1A3F">
      <w:pPr>
        <w:pStyle w:val="Telobesedila"/>
        <w:numPr>
          <w:ilvl w:val="3"/>
          <w:numId w:val="41"/>
        </w:numPr>
        <w:tabs>
          <w:tab w:val="left" w:pos="993"/>
        </w:tabs>
        <w:spacing w:before="77" w:line="207" w:lineRule="exact"/>
        <w:ind w:left="1276" w:hanging="709"/>
        <w:rPr>
          <w:rFonts w:cs="Arial"/>
        </w:rPr>
      </w:pPr>
      <w:r w:rsidRPr="008B7E78">
        <w:rPr>
          <w:rFonts w:cs="Arial"/>
          <w:spacing w:val="-1"/>
          <w:u w:val="single" w:color="000000"/>
        </w:rPr>
        <w:t>Varnost</w:t>
      </w:r>
      <w:r w:rsidRPr="008B7E78">
        <w:rPr>
          <w:rFonts w:cs="Arial"/>
          <w:spacing w:val="-9"/>
          <w:u w:val="single" w:color="000000"/>
        </w:rPr>
        <w:t xml:space="preserve"> </w:t>
      </w:r>
      <w:r w:rsidRPr="008B7E78">
        <w:rPr>
          <w:rFonts w:cs="Arial"/>
          <w:u w:val="single" w:color="000000"/>
        </w:rPr>
        <w:t>in</w:t>
      </w:r>
      <w:r w:rsidRPr="008B7E78">
        <w:rPr>
          <w:rFonts w:cs="Arial"/>
          <w:spacing w:val="-10"/>
          <w:u w:val="single" w:color="000000"/>
        </w:rPr>
        <w:t xml:space="preserve"> </w:t>
      </w:r>
      <w:r w:rsidRPr="008B7E78">
        <w:rPr>
          <w:rFonts w:cs="Arial"/>
          <w:spacing w:val="-1"/>
          <w:u w:val="single" w:color="000000"/>
        </w:rPr>
        <w:t>testiranja:</w:t>
      </w:r>
    </w:p>
    <w:p w:rsidR="005D7DA1" w:rsidRPr="008B7E78" w:rsidRDefault="005D7DA1" w:rsidP="00AC1A3F">
      <w:pPr>
        <w:pStyle w:val="Telobesedila"/>
        <w:numPr>
          <w:ilvl w:val="4"/>
          <w:numId w:val="41"/>
        </w:numPr>
        <w:tabs>
          <w:tab w:val="left" w:pos="1559"/>
        </w:tabs>
        <w:spacing w:line="207" w:lineRule="exact"/>
        <w:ind w:left="1843" w:hanging="294"/>
        <w:rPr>
          <w:rFonts w:cs="Arial"/>
        </w:rPr>
      </w:pPr>
      <w:r w:rsidRPr="008B7E78">
        <w:rPr>
          <w:rFonts w:cs="Arial"/>
          <w:spacing w:val="-1"/>
        </w:rPr>
        <w:t>biološko</w:t>
      </w:r>
      <w:r w:rsidRPr="008B7E78">
        <w:rPr>
          <w:rFonts w:cs="Arial"/>
          <w:spacing w:val="-15"/>
        </w:rPr>
        <w:t xml:space="preserve"> </w:t>
      </w:r>
      <w:r w:rsidRPr="008B7E78">
        <w:rPr>
          <w:rFonts w:cs="Arial"/>
          <w:spacing w:val="-1"/>
        </w:rPr>
        <w:t>razgradljivo</w:t>
      </w:r>
    </w:p>
    <w:p w:rsidR="005D7DA1" w:rsidRPr="008B7E78" w:rsidRDefault="005D7DA1" w:rsidP="00AC1A3F">
      <w:pPr>
        <w:pStyle w:val="Telobesedila"/>
        <w:numPr>
          <w:ilvl w:val="4"/>
          <w:numId w:val="41"/>
        </w:numPr>
        <w:tabs>
          <w:tab w:val="left" w:pos="1559"/>
        </w:tabs>
        <w:ind w:left="1843" w:right="109" w:hanging="294"/>
        <w:rPr>
          <w:rFonts w:cs="Arial"/>
        </w:rPr>
      </w:pPr>
      <w:r w:rsidRPr="008B7E78">
        <w:rPr>
          <w:rFonts w:cs="Arial"/>
          <w:spacing w:val="-1"/>
        </w:rPr>
        <w:t>priloženi</w:t>
      </w:r>
      <w:r w:rsidRPr="008B7E78">
        <w:rPr>
          <w:rFonts w:cs="Arial"/>
          <w:spacing w:val="-17"/>
        </w:rPr>
        <w:t xml:space="preserve"> </w:t>
      </w:r>
      <w:r w:rsidRPr="008B7E78">
        <w:rPr>
          <w:rFonts w:cs="Arial"/>
          <w:spacing w:val="-1"/>
        </w:rPr>
        <w:t>morajo</w:t>
      </w:r>
      <w:r w:rsidRPr="008B7E78">
        <w:rPr>
          <w:rFonts w:cs="Arial"/>
          <w:spacing w:val="-16"/>
        </w:rPr>
        <w:t xml:space="preserve"> </w:t>
      </w:r>
      <w:r w:rsidRPr="008B7E78">
        <w:rPr>
          <w:rFonts w:cs="Arial"/>
        </w:rPr>
        <w:t>biti</w:t>
      </w:r>
      <w:r w:rsidRPr="008B7E78">
        <w:rPr>
          <w:rFonts w:cs="Arial"/>
          <w:spacing w:val="-17"/>
        </w:rPr>
        <w:t xml:space="preserve"> </w:t>
      </w:r>
      <w:r w:rsidRPr="008B7E78">
        <w:rPr>
          <w:rFonts w:cs="Arial"/>
          <w:spacing w:val="-1"/>
        </w:rPr>
        <w:t>podatki</w:t>
      </w:r>
      <w:r w:rsidRPr="008B7E78">
        <w:rPr>
          <w:rFonts w:cs="Arial"/>
          <w:spacing w:val="-16"/>
        </w:rPr>
        <w:t xml:space="preserve"> </w:t>
      </w:r>
      <w:r w:rsidRPr="008B7E78">
        <w:rPr>
          <w:rFonts w:cs="Arial"/>
        </w:rPr>
        <w:t>o</w:t>
      </w:r>
      <w:r w:rsidRPr="008B7E78">
        <w:rPr>
          <w:rFonts w:cs="Arial"/>
          <w:spacing w:val="-15"/>
        </w:rPr>
        <w:t xml:space="preserve"> </w:t>
      </w:r>
      <w:r w:rsidRPr="008B7E78">
        <w:rPr>
          <w:rFonts w:cs="Arial"/>
          <w:spacing w:val="-1"/>
        </w:rPr>
        <w:t>testiranjih</w:t>
      </w:r>
      <w:r w:rsidRPr="008B7E78">
        <w:rPr>
          <w:rFonts w:cs="Arial"/>
          <w:spacing w:val="-16"/>
        </w:rPr>
        <w:t xml:space="preserve"> </w:t>
      </w:r>
      <w:r w:rsidRPr="008B7E78">
        <w:rPr>
          <w:rFonts w:cs="Arial"/>
        </w:rPr>
        <w:t>na</w:t>
      </w:r>
      <w:r w:rsidRPr="008B7E78">
        <w:rPr>
          <w:rFonts w:cs="Arial"/>
          <w:spacing w:val="-15"/>
        </w:rPr>
        <w:t xml:space="preserve"> </w:t>
      </w:r>
      <w:r w:rsidRPr="008B7E78">
        <w:rPr>
          <w:rFonts w:cs="Arial"/>
          <w:spacing w:val="-1"/>
        </w:rPr>
        <w:t>različnih</w:t>
      </w:r>
      <w:r w:rsidRPr="008B7E78">
        <w:rPr>
          <w:rFonts w:cs="Arial"/>
          <w:spacing w:val="-16"/>
        </w:rPr>
        <w:t xml:space="preserve"> </w:t>
      </w:r>
      <w:r w:rsidRPr="008B7E78">
        <w:rPr>
          <w:rFonts w:cs="Arial"/>
          <w:spacing w:val="-1"/>
        </w:rPr>
        <w:t>materialih</w:t>
      </w:r>
      <w:r w:rsidRPr="008B7E78">
        <w:rPr>
          <w:rFonts w:cs="Arial"/>
          <w:spacing w:val="-15"/>
        </w:rPr>
        <w:t xml:space="preserve"> </w:t>
      </w:r>
      <w:r w:rsidRPr="008B7E78">
        <w:rPr>
          <w:rFonts w:cs="Arial"/>
          <w:spacing w:val="-1"/>
        </w:rPr>
        <w:t>(npr.</w:t>
      </w:r>
      <w:r w:rsidRPr="008B7E78">
        <w:rPr>
          <w:rFonts w:cs="Arial"/>
          <w:spacing w:val="-15"/>
        </w:rPr>
        <w:t xml:space="preserve"> </w:t>
      </w:r>
      <w:r w:rsidRPr="008B7E78">
        <w:rPr>
          <w:rFonts w:cs="Arial"/>
          <w:spacing w:val="-1"/>
        </w:rPr>
        <w:t>nerjaveče</w:t>
      </w:r>
      <w:r w:rsidRPr="008B7E78">
        <w:rPr>
          <w:rFonts w:cs="Arial"/>
          <w:spacing w:val="-16"/>
        </w:rPr>
        <w:t xml:space="preserve"> </w:t>
      </w:r>
      <w:r w:rsidRPr="008B7E78">
        <w:rPr>
          <w:rFonts w:cs="Arial"/>
          <w:spacing w:val="-1"/>
        </w:rPr>
        <w:t>jeklo,</w:t>
      </w:r>
      <w:r w:rsidRPr="008B7E78">
        <w:rPr>
          <w:rFonts w:cs="Arial"/>
          <w:spacing w:val="-18"/>
        </w:rPr>
        <w:t xml:space="preserve"> </w:t>
      </w:r>
      <w:r w:rsidRPr="008B7E78">
        <w:rPr>
          <w:rFonts w:cs="Arial"/>
          <w:spacing w:val="-1"/>
        </w:rPr>
        <w:t>baker,</w:t>
      </w:r>
      <w:r w:rsidRPr="008B7E78">
        <w:rPr>
          <w:rFonts w:cs="Arial"/>
          <w:spacing w:val="-19"/>
        </w:rPr>
        <w:t xml:space="preserve"> </w:t>
      </w:r>
      <w:r w:rsidRPr="008B7E78">
        <w:rPr>
          <w:rFonts w:cs="Arial"/>
          <w:spacing w:val="-1"/>
        </w:rPr>
        <w:t>guma,</w:t>
      </w:r>
      <w:r w:rsidRPr="008B7E78">
        <w:rPr>
          <w:rFonts w:cs="Arial"/>
          <w:spacing w:val="89"/>
          <w:w w:val="99"/>
        </w:rPr>
        <w:t xml:space="preserve"> </w:t>
      </w:r>
      <w:r w:rsidRPr="008B7E78">
        <w:rPr>
          <w:rFonts w:cs="Arial"/>
          <w:spacing w:val="-1"/>
        </w:rPr>
        <w:t>plastika)</w:t>
      </w:r>
      <w:r w:rsidRPr="008B7E78">
        <w:rPr>
          <w:rFonts w:cs="Arial"/>
          <w:spacing w:val="-9"/>
        </w:rPr>
        <w:t xml:space="preserve"> </w:t>
      </w:r>
      <w:r w:rsidRPr="008B7E78">
        <w:rPr>
          <w:rFonts w:cs="Arial"/>
        </w:rPr>
        <w:t>in</w:t>
      </w:r>
      <w:r w:rsidRPr="008B7E78">
        <w:rPr>
          <w:rFonts w:cs="Arial"/>
          <w:spacing w:val="-10"/>
        </w:rPr>
        <w:t xml:space="preserve"> </w:t>
      </w:r>
      <w:r w:rsidRPr="008B7E78">
        <w:rPr>
          <w:rFonts w:cs="Arial"/>
          <w:spacing w:val="-1"/>
        </w:rPr>
        <w:t>dokazujejo</w:t>
      </w:r>
      <w:r w:rsidRPr="008B7E78">
        <w:rPr>
          <w:rFonts w:cs="Arial"/>
          <w:spacing w:val="-10"/>
        </w:rPr>
        <w:t xml:space="preserve"> </w:t>
      </w:r>
      <w:r w:rsidRPr="008B7E78">
        <w:rPr>
          <w:rFonts w:cs="Arial"/>
          <w:spacing w:val="-1"/>
        </w:rPr>
        <w:t>kompatibilnost</w:t>
      </w:r>
      <w:r w:rsidRPr="008B7E78">
        <w:rPr>
          <w:rFonts w:cs="Arial"/>
          <w:spacing w:val="-10"/>
        </w:rPr>
        <w:t xml:space="preserve"> </w:t>
      </w:r>
      <w:r w:rsidRPr="008B7E78">
        <w:rPr>
          <w:rFonts w:cs="Arial"/>
        </w:rPr>
        <w:t>in</w:t>
      </w:r>
      <w:r w:rsidRPr="008B7E78">
        <w:rPr>
          <w:rFonts w:cs="Arial"/>
          <w:spacing w:val="-7"/>
        </w:rPr>
        <w:t xml:space="preserve"> </w:t>
      </w:r>
      <w:r w:rsidRPr="008B7E78">
        <w:rPr>
          <w:rFonts w:cs="Arial"/>
          <w:spacing w:val="-1"/>
        </w:rPr>
        <w:t>nekorozivnost</w:t>
      </w:r>
    </w:p>
    <w:p w:rsidR="005D7DA1" w:rsidRPr="008B7E78" w:rsidRDefault="005D7DA1" w:rsidP="00AC1A3F">
      <w:pPr>
        <w:pStyle w:val="Telobesedila"/>
        <w:numPr>
          <w:ilvl w:val="4"/>
          <w:numId w:val="41"/>
        </w:numPr>
        <w:tabs>
          <w:tab w:val="left" w:pos="1768"/>
        </w:tabs>
        <w:spacing w:line="207" w:lineRule="exact"/>
        <w:ind w:left="1843" w:hanging="294"/>
        <w:rPr>
          <w:rFonts w:cs="Arial"/>
        </w:rPr>
      </w:pPr>
      <w:r w:rsidRPr="008B7E78">
        <w:rPr>
          <w:rFonts w:cs="Arial"/>
          <w:spacing w:val="-1"/>
        </w:rPr>
        <w:t xml:space="preserve"> varnostni</w:t>
      </w:r>
      <w:r w:rsidRPr="008B7E78">
        <w:rPr>
          <w:rFonts w:cs="Arial"/>
          <w:spacing w:val="-6"/>
        </w:rPr>
        <w:t xml:space="preserve"> </w:t>
      </w:r>
      <w:r w:rsidRPr="008B7E78">
        <w:rPr>
          <w:rFonts w:cs="Arial"/>
          <w:spacing w:val="-1"/>
        </w:rPr>
        <w:t>list</w:t>
      </w:r>
      <w:r w:rsidRPr="008B7E78">
        <w:rPr>
          <w:rFonts w:cs="Arial"/>
          <w:spacing w:val="-6"/>
        </w:rPr>
        <w:t xml:space="preserve"> </w:t>
      </w:r>
      <w:r w:rsidRPr="008B7E78">
        <w:rPr>
          <w:rFonts w:cs="Arial"/>
        </w:rPr>
        <w:t>v</w:t>
      </w:r>
      <w:r w:rsidRPr="008B7E78">
        <w:rPr>
          <w:rFonts w:cs="Arial"/>
          <w:spacing w:val="-7"/>
        </w:rPr>
        <w:t xml:space="preserve"> </w:t>
      </w:r>
      <w:r w:rsidRPr="008B7E78">
        <w:rPr>
          <w:rFonts w:cs="Arial"/>
          <w:spacing w:val="-1"/>
        </w:rPr>
        <w:t>slovenskem</w:t>
      </w:r>
      <w:r w:rsidRPr="008B7E78">
        <w:rPr>
          <w:rFonts w:cs="Arial"/>
          <w:spacing w:val="-5"/>
        </w:rPr>
        <w:t xml:space="preserve"> </w:t>
      </w:r>
      <w:r w:rsidRPr="008B7E78">
        <w:rPr>
          <w:rFonts w:cs="Arial"/>
          <w:spacing w:val="-1"/>
        </w:rPr>
        <w:t>jeziku</w:t>
      </w:r>
    </w:p>
    <w:p w:rsidR="005D7DA1" w:rsidRPr="008B7E78" w:rsidRDefault="005D7DA1" w:rsidP="005D7DA1">
      <w:pPr>
        <w:pStyle w:val="Telobesedila"/>
        <w:tabs>
          <w:tab w:val="left" w:pos="1767"/>
        </w:tabs>
        <w:spacing w:line="206" w:lineRule="exact"/>
        <w:ind w:left="1843" w:hanging="294"/>
        <w:rPr>
          <w:rFonts w:cs="Arial"/>
        </w:rPr>
      </w:pPr>
      <w:r w:rsidRPr="008B7E78">
        <w:rPr>
          <w:rFonts w:cs="Arial"/>
          <w:w w:val="95"/>
        </w:rPr>
        <w:t>-</w:t>
      </w:r>
      <w:r w:rsidRPr="008B7E78">
        <w:rPr>
          <w:rFonts w:cs="Arial"/>
          <w:w w:val="95"/>
        </w:rPr>
        <w:tab/>
      </w:r>
      <w:proofErr w:type="gramStart"/>
      <w:r w:rsidRPr="008B7E78">
        <w:rPr>
          <w:rFonts w:cs="Arial"/>
          <w:spacing w:val="-1"/>
        </w:rPr>
        <w:t>ustreza</w:t>
      </w:r>
      <w:proofErr w:type="gramEnd"/>
      <w:r w:rsidRPr="008B7E78">
        <w:rPr>
          <w:rFonts w:cs="Arial"/>
          <w:spacing w:val="-18"/>
        </w:rPr>
        <w:t xml:space="preserve"> </w:t>
      </w:r>
      <w:r w:rsidRPr="008B7E78">
        <w:rPr>
          <w:rFonts w:cs="Arial"/>
          <w:spacing w:val="-1"/>
        </w:rPr>
        <w:t>standardom</w:t>
      </w:r>
      <w:r w:rsidRPr="008B7E78">
        <w:rPr>
          <w:rFonts w:cs="Arial"/>
          <w:spacing w:val="-18"/>
        </w:rPr>
        <w:t xml:space="preserve">  </w:t>
      </w:r>
      <w:r w:rsidRPr="008B7E78">
        <w:rPr>
          <w:rFonts w:cs="Arial"/>
          <w:spacing w:val="-1"/>
        </w:rPr>
        <w:t>EN 13727,</w:t>
      </w:r>
      <w:r w:rsidRPr="008B7E78">
        <w:rPr>
          <w:rFonts w:cs="Arial"/>
          <w:spacing w:val="-20"/>
        </w:rPr>
        <w:t xml:space="preserve"> </w:t>
      </w:r>
      <w:r w:rsidRPr="008B7E78">
        <w:rPr>
          <w:rFonts w:cs="Arial"/>
          <w:spacing w:val="-1"/>
        </w:rPr>
        <w:t>EN 13624,</w:t>
      </w:r>
      <w:r w:rsidRPr="008B7E78">
        <w:rPr>
          <w:rFonts w:cs="Arial"/>
          <w:spacing w:val="-18"/>
        </w:rPr>
        <w:t xml:space="preserve"> </w:t>
      </w:r>
      <w:r w:rsidRPr="008B7E78">
        <w:rPr>
          <w:rFonts w:cs="Arial"/>
          <w:spacing w:val="-1"/>
        </w:rPr>
        <w:t>EN 14348,</w:t>
      </w:r>
      <w:r w:rsidRPr="008B7E78">
        <w:rPr>
          <w:rFonts w:cs="Arial"/>
          <w:spacing w:val="-18"/>
        </w:rPr>
        <w:t xml:space="preserve"> </w:t>
      </w:r>
      <w:r w:rsidRPr="008B7E78">
        <w:rPr>
          <w:rFonts w:cs="Arial"/>
          <w:spacing w:val="-1"/>
        </w:rPr>
        <w:t>EN 14347,</w:t>
      </w:r>
      <w:r w:rsidRPr="008B7E78">
        <w:rPr>
          <w:rFonts w:cs="Arial"/>
          <w:spacing w:val="-18"/>
        </w:rPr>
        <w:t xml:space="preserve"> </w:t>
      </w:r>
      <w:r w:rsidRPr="008B7E78">
        <w:rPr>
          <w:rFonts w:cs="Arial"/>
          <w:spacing w:val="-1"/>
        </w:rPr>
        <w:t>EN 14476</w:t>
      </w:r>
    </w:p>
    <w:p w:rsidR="005D7DA1" w:rsidRPr="008B7E78" w:rsidRDefault="005D7DA1" w:rsidP="00AC1A3F">
      <w:pPr>
        <w:pStyle w:val="Telobesedila"/>
        <w:numPr>
          <w:ilvl w:val="3"/>
          <w:numId w:val="41"/>
        </w:numPr>
        <w:tabs>
          <w:tab w:val="left" w:pos="1276"/>
        </w:tabs>
        <w:spacing w:line="206" w:lineRule="exact"/>
        <w:ind w:left="993" w:hanging="413"/>
        <w:rPr>
          <w:rFonts w:cs="Arial"/>
        </w:rPr>
      </w:pPr>
      <w:r w:rsidRPr="008B7E78">
        <w:rPr>
          <w:rFonts w:cs="Arial"/>
          <w:u w:val="single" w:color="000000"/>
        </w:rPr>
        <w:lastRenderedPageBreak/>
        <w:t>Oprema:</w:t>
      </w:r>
    </w:p>
    <w:p w:rsidR="005D7DA1" w:rsidRPr="008B7E78" w:rsidRDefault="005D7DA1" w:rsidP="00AC1A3F">
      <w:pPr>
        <w:pStyle w:val="Telobesedila"/>
        <w:numPr>
          <w:ilvl w:val="4"/>
          <w:numId w:val="41"/>
        </w:numPr>
        <w:tabs>
          <w:tab w:val="left" w:pos="1768"/>
        </w:tabs>
        <w:spacing w:before="2" w:line="207" w:lineRule="exact"/>
        <w:ind w:left="1767"/>
        <w:rPr>
          <w:rFonts w:cs="Arial"/>
        </w:rPr>
      </w:pPr>
      <w:r w:rsidRPr="008B7E78">
        <w:rPr>
          <w:rFonts w:cs="Arial"/>
        </w:rPr>
        <w:t>do</w:t>
      </w:r>
      <w:r w:rsidRPr="008B7E78">
        <w:rPr>
          <w:rFonts w:cs="Arial"/>
          <w:spacing w:val="-3"/>
        </w:rPr>
        <w:t xml:space="preserve"> </w:t>
      </w:r>
      <w:r w:rsidRPr="008B7E78">
        <w:rPr>
          <w:rFonts w:cs="Arial"/>
        </w:rPr>
        <w:t>5</w:t>
      </w:r>
      <w:r w:rsidRPr="008B7E78">
        <w:rPr>
          <w:rFonts w:cs="Arial"/>
          <w:spacing w:val="-1"/>
        </w:rPr>
        <w:t>L</w:t>
      </w:r>
      <w:r w:rsidRPr="008B7E78">
        <w:rPr>
          <w:rFonts w:cs="Arial"/>
          <w:spacing w:val="-2"/>
        </w:rPr>
        <w:t xml:space="preserve"> </w:t>
      </w:r>
      <w:r w:rsidRPr="008B7E78">
        <w:rPr>
          <w:rFonts w:cs="Arial"/>
          <w:spacing w:val="-1"/>
        </w:rPr>
        <w:t>embalaža</w:t>
      </w:r>
    </w:p>
    <w:p w:rsidR="005D7DA1" w:rsidRPr="008B7E78" w:rsidRDefault="005D7DA1" w:rsidP="00AC1A3F">
      <w:pPr>
        <w:pStyle w:val="Telobesedila"/>
        <w:numPr>
          <w:ilvl w:val="4"/>
          <w:numId w:val="41"/>
        </w:numPr>
        <w:tabs>
          <w:tab w:val="left" w:pos="1768"/>
        </w:tabs>
        <w:spacing w:line="207" w:lineRule="exact"/>
        <w:ind w:left="1767"/>
        <w:rPr>
          <w:rFonts w:cs="Arial"/>
        </w:rPr>
      </w:pPr>
      <w:r w:rsidRPr="008B7E78">
        <w:rPr>
          <w:rFonts w:cs="Arial"/>
          <w:spacing w:val="-1"/>
        </w:rPr>
        <w:t>testni</w:t>
      </w:r>
      <w:r w:rsidRPr="008B7E78">
        <w:rPr>
          <w:rFonts w:cs="Arial"/>
          <w:spacing w:val="-5"/>
        </w:rPr>
        <w:t xml:space="preserve"> </w:t>
      </w:r>
      <w:r w:rsidRPr="008B7E78">
        <w:rPr>
          <w:rFonts w:cs="Arial"/>
          <w:spacing w:val="-1"/>
        </w:rPr>
        <w:t>lističi</w:t>
      </w:r>
      <w:r w:rsidRPr="008B7E78">
        <w:rPr>
          <w:rFonts w:cs="Arial"/>
          <w:spacing w:val="-7"/>
        </w:rPr>
        <w:t xml:space="preserve"> </w:t>
      </w:r>
      <w:r w:rsidRPr="008B7E78">
        <w:rPr>
          <w:rFonts w:cs="Arial"/>
        </w:rPr>
        <w:t>v</w:t>
      </w:r>
      <w:r w:rsidRPr="008B7E78">
        <w:rPr>
          <w:rFonts w:cs="Arial"/>
          <w:spacing w:val="-6"/>
        </w:rPr>
        <w:t xml:space="preserve"> </w:t>
      </w:r>
      <w:r w:rsidRPr="008B7E78">
        <w:rPr>
          <w:rFonts w:cs="Arial"/>
          <w:spacing w:val="-1"/>
        </w:rPr>
        <w:t>ločeni</w:t>
      </w:r>
      <w:r w:rsidRPr="008B7E78">
        <w:rPr>
          <w:rFonts w:cs="Arial"/>
          <w:spacing w:val="-7"/>
        </w:rPr>
        <w:t xml:space="preserve"> </w:t>
      </w:r>
      <w:r w:rsidRPr="008B7E78">
        <w:rPr>
          <w:rFonts w:cs="Arial"/>
          <w:spacing w:val="-1"/>
        </w:rPr>
        <w:t>embalaži</w:t>
      </w:r>
    </w:p>
    <w:p w:rsidR="005D7DA1" w:rsidRPr="008B7E78" w:rsidRDefault="005D7DA1" w:rsidP="005D7DA1">
      <w:pPr>
        <w:rPr>
          <w:rFonts w:ascii="Arial" w:eastAsia="Arial" w:hAnsi="Arial" w:cs="Arial"/>
          <w:sz w:val="18"/>
          <w:szCs w:val="18"/>
        </w:rPr>
      </w:pPr>
    </w:p>
    <w:p w:rsidR="005D7DA1" w:rsidRPr="008B7E78" w:rsidRDefault="005D7DA1" w:rsidP="00AC1A3F">
      <w:pPr>
        <w:pStyle w:val="Naslov1"/>
        <w:keepNext w:val="0"/>
        <w:keepLines w:val="0"/>
        <w:widowControl w:val="0"/>
        <w:numPr>
          <w:ilvl w:val="2"/>
          <w:numId w:val="41"/>
        </w:numPr>
        <w:tabs>
          <w:tab w:val="left" w:pos="522"/>
        </w:tabs>
        <w:spacing w:before="0" w:line="240" w:lineRule="auto"/>
        <w:ind w:left="521" w:hanging="403"/>
        <w:rPr>
          <w:rFonts w:ascii="Arial" w:hAnsi="Arial" w:cs="Arial"/>
          <w:b w:val="0"/>
          <w:bCs w:val="0"/>
          <w:sz w:val="18"/>
          <w:szCs w:val="18"/>
        </w:rPr>
      </w:pPr>
      <w:r w:rsidRPr="008B7E78">
        <w:rPr>
          <w:rFonts w:ascii="Arial" w:hAnsi="Arial" w:cs="Arial"/>
          <w:spacing w:val="-1"/>
          <w:sz w:val="18"/>
          <w:szCs w:val="18"/>
        </w:rPr>
        <w:t>SREDSTVO</w:t>
      </w:r>
      <w:r w:rsidRPr="008B7E78">
        <w:rPr>
          <w:rFonts w:ascii="Arial" w:hAnsi="Arial" w:cs="Arial"/>
          <w:spacing w:val="-12"/>
          <w:sz w:val="18"/>
          <w:szCs w:val="18"/>
        </w:rPr>
        <w:t xml:space="preserve"> </w:t>
      </w:r>
      <w:r w:rsidRPr="008B7E78">
        <w:rPr>
          <w:rFonts w:ascii="Arial" w:hAnsi="Arial" w:cs="Arial"/>
          <w:sz w:val="18"/>
          <w:szCs w:val="18"/>
        </w:rPr>
        <w:t>ZA</w:t>
      </w:r>
      <w:r w:rsidRPr="008B7E78">
        <w:rPr>
          <w:rFonts w:ascii="Arial" w:hAnsi="Arial" w:cs="Arial"/>
          <w:spacing w:val="-13"/>
          <w:sz w:val="18"/>
          <w:szCs w:val="18"/>
        </w:rPr>
        <w:t xml:space="preserve"> </w:t>
      </w:r>
      <w:r w:rsidRPr="008B7E78">
        <w:rPr>
          <w:rFonts w:ascii="Arial" w:hAnsi="Arial" w:cs="Arial"/>
          <w:spacing w:val="-1"/>
          <w:sz w:val="18"/>
          <w:szCs w:val="18"/>
        </w:rPr>
        <w:t>ČIŠČENJE</w:t>
      </w:r>
      <w:r w:rsidRPr="008B7E78">
        <w:rPr>
          <w:rFonts w:ascii="Arial" w:hAnsi="Arial" w:cs="Arial"/>
          <w:spacing w:val="-10"/>
          <w:sz w:val="18"/>
          <w:szCs w:val="18"/>
        </w:rPr>
        <w:t xml:space="preserve"> </w:t>
      </w:r>
      <w:r w:rsidRPr="008B7E78">
        <w:rPr>
          <w:rFonts w:ascii="Arial" w:hAnsi="Arial" w:cs="Arial"/>
          <w:sz w:val="18"/>
          <w:szCs w:val="18"/>
        </w:rPr>
        <w:t>IN</w:t>
      </w:r>
      <w:r w:rsidRPr="008B7E78">
        <w:rPr>
          <w:rFonts w:ascii="Arial" w:hAnsi="Arial" w:cs="Arial"/>
          <w:spacing w:val="-11"/>
          <w:sz w:val="18"/>
          <w:szCs w:val="18"/>
        </w:rPr>
        <w:t xml:space="preserve"> </w:t>
      </w:r>
      <w:r w:rsidRPr="008B7E78">
        <w:rPr>
          <w:rFonts w:ascii="Arial" w:hAnsi="Arial" w:cs="Arial"/>
          <w:spacing w:val="-1"/>
          <w:sz w:val="18"/>
          <w:szCs w:val="18"/>
        </w:rPr>
        <w:t>RAZKUŽEVANJE</w:t>
      </w:r>
      <w:r w:rsidRPr="008B7E78">
        <w:rPr>
          <w:rFonts w:ascii="Arial" w:hAnsi="Arial" w:cs="Arial"/>
          <w:spacing w:val="-11"/>
          <w:sz w:val="18"/>
          <w:szCs w:val="18"/>
        </w:rPr>
        <w:t xml:space="preserve"> </w:t>
      </w:r>
      <w:r w:rsidRPr="008B7E78">
        <w:rPr>
          <w:rFonts w:ascii="Arial" w:hAnsi="Arial" w:cs="Arial"/>
          <w:spacing w:val="-1"/>
          <w:sz w:val="18"/>
          <w:szCs w:val="18"/>
        </w:rPr>
        <w:t>INŠTRUMENTOV</w:t>
      </w:r>
    </w:p>
    <w:p w:rsidR="005D7DA1" w:rsidRPr="008B7E78" w:rsidRDefault="005D7DA1" w:rsidP="005D7DA1">
      <w:pPr>
        <w:spacing w:before="5"/>
        <w:rPr>
          <w:rFonts w:ascii="Arial" w:eastAsia="Arial" w:hAnsi="Arial" w:cs="Arial"/>
          <w:b/>
          <w:bCs/>
          <w:sz w:val="18"/>
          <w:szCs w:val="18"/>
        </w:rPr>
      </w:pPr>
    </w:p>
    <w:p w:rsidR="005D7DA1" w:rsidRPr="008B7E78" w:rsidRDefault="005D7DA1" w:rsidP="00AC1A3F">
      <w:pPr>
        <w:pStyle w:val="Telobesedila"/>
        <w:numPr>
          <w:ilvl w:val="3"/>
          <w:numId w:val="41"/>
        </w:numPr>
        <w:tabs>
          <w:tab w:val="left" w:pos="988"/>
        </w:tabs>
        <w:spacing w:line="207" w:lineRule="exact"/>
        <w:ind w:right="5891"/>
        <w:rPr>
          <w:rFonts w:cs="Arial"/>
        </w:rPr>
      </w:pPr>
      <w:r w:rsidRPr="008B7E78">
        <w:rPr>
          <w:rFonts w:cs="Arial"/>
          <w:spacing w:val="-1"/>
          <w:u w:val="single" w:color="000000"/>
        </w:rPr>
        <w:t>Strokovne</w:t>
      </w:r>
      <w:r w:rsidRPr="008B7E78">
        <w:rPr>
          <w:rFonts w:cs="Arial"/>
          <w:spacing w:val="-15"/>
          <w:u w:val="single" w:color="000000"/>
        </w:rPr>
        <w:t xml:space="preserve"> </w:t>
      </w:r>
      <w:r w:rsidRPr="008B7E78">
        <w:rPr>
          <w:rFonts w:cs="Arial"/>
          <w:spacing w:val="-1"/>
          <w:u w:val="single" w:color="000000"/>
        </w:rPr>
        <w:t>zahteve:</w:t>
      </w:r>
    </w:p>
    <w:p w:rsidR="005D7DA1" w:rsidRPr="008B7E78" w:rsidRDefault="005D7DA1" w:rsidP="00AC1A3F">
      <w:pPr>
        <w:pStyle w:val="Telobesedila"/>
        <w:numPr>
          <w:ilvl w:val="4"/>
          <w:numId w:val="41"/>
        </w:numPr>
        <w:tabs>
          <w:tab w:val="left" w:pos="1919"/>
        </w:tabs>
        <w:spacing w:line="207" w:lineRule="exact"/>
        <w:rPr>
          <w:rFonts w:cs="Arial"/>
        </w:rPr>
      </w:pPr>
      <w:r w:rsidRPr="008B7E78">
        <w:rPr>
          <w:rFonts w:cs="Arial"/>
        </w:rPr>
        <w:t>tekoči koncentrat</w:t>
      </w:r>
    </w:p>
    <w:p w:rsidR="005D7DA1" w:rsidRPr="008B7E78" w:rsidRDefault="005D7DA1" w:rsidP="00AC1A3F">
      <w:pPr>
        <w:pStyle w:val="Telobesedila"/>
        <w:numPr>
          <w:ilvl w:val="4"/>
          <w:numId w:val="41"/>
        </w:numPr>
        <w:tabs>
          <w:tab w:val="left" w:pos="1919"/>
        </w:tabs>
        <w:spacing w:line="207" w:lineRule="exact"/>
        <w:rPr>
          <w:rFonts w:cs="Arial"/>
        </w:rPr>
      </w:pPr>
      <w:r w:rsidRPr="008B7E78">
        <w:rPr>
          <w:rFonts w:cs="Arial"/>
          <w:spacing w:val="-1"/>
        </w:rPr>
        <w:t>aktivna</w:t>
      </w:r>
      <w:r w:rsidRPr="008B7E78">
        <w:rPr>
          <w:rFonts w:cs="Arial"/>
          <w:spacing w:val="-10"/>
        </w:rPr>
        <w:t xml:space="preserve"> </w:t>
      </w:r>
      <w:r w:rsidRPr="008B7E78">
        <w:rPr>
          <w:rFonts w:cs="Arial"/>
          <w:spacing w:val="-1"/>
        </w:rPr>
        <w:t>učinkovina</w:t>
      </w:r>
      <w:r w:rsidRPr="008B7E78">
        <w:rPr>
          <w:rFonts w:cs="Arial"/>
          <w:spacing w:val="-10"/>
        </w:rPr>
        <w:t xml:space="preserve"> </w:t>
      </w:r>
      <w:r w:rsidRPr="008B7E78">
        <w:rPr>
          <w:rFonts w:cs="Arial"/>
        </w:rPr>
        <w:t>je</w:t>
      </w:r>
      <w:r w:rsidRPr="008B7E78">
        <w:rPr>
          <w:rFonts w:cs="Arial"/>
          <w:spacing w:val="-7"/>
        </w:rPr>
        <w:t xml:space="preserve"> </w:t>
      </w:r>
      <w:r w:rsidRPr="008B7E78">
        <w:rPr>
          <w:rFonts w:cs="Arial"/>
          <w:spacing w:val="-1"/>
        </w:rPr>
        <w:t>glukoprotamini,</w:t>
      </w:r>
      <w:r w:rsidRPr="008B7E78">
        <w:rPr>
          <w:rFonts w:cs="Arial"/>
          <w:spacing w:val="-8"/>
        </w:rPr>
        <w:t xml:space="preserve"> </w:t>
      </w:r>
      <w:r w:rsidRPr="008B7E78">
        <w:rPr>
          <w:rFonts w:cs="Arial"/>
          <w:spacing w:val="-1"/>
        </w:rPr>
        <w:t>neionski</w:t>
      </w:r>
      <w:r w:rsidRPr="008B7E78">
        <w:rPr>
          <w:rFonts w:cs="Arial"/>
          <w:spacing w:val="-7"/>
        </w:rPr>
        <w:t xml:space="preserve"> </w:t>
      </w:r>
      <w:r w:rsidRPr="008B7E78">
        <w:rPr>
          <w:rFonts w:cs="Arial"/>
          <w:spacing w:val="-1"/>
        </w:rPr>
        <w:t>tenzidi</w:t>
      </w:r>
    </w:p>
    <w:p w:rsidR="005D7DA1" w:rsidRPr="008B7E78" w:rsidRDefault="005D7DA1" w:rsidP="00AC1A3F">
      <w:pPr>
        <w:pStyle w:val="Telobesedila"/>
        <w:numPr>
          <w:ilvl w:val="4"/>
          <w:numId w:val="41"/>
        </w:numPr>
        <w:tabs>
          <w:tab w:val="left" w:pos="1919"/>
        </w:tabs>
        <w:spacing w:before="1" w:line="207" w:lineRule="exact"/>
        <w:rPr>
          <w:rFonts w:cs="Arial"/>
        </w:rPr>
      </w:pPr>
      <w:r w:rsidRPr="008B7E78">
        <w:rPr>
          <w:rFonts w:cs="Arial"/>
        </w:rPr>
        <w:t>dobri</w:t>
      </w:r>
      <w:r w:rsidRPr="008B7E78">
        <w:rPr>
          <w:rFonts w:cs="Arial"/>
          <w:spacing w:val="-7"/>
        </w:rPr>
        <w:t xml:space="preserve"> </w:t>
      </w:r>
      <w:r w:rsidRPr="008B7E78">
        <w:rPr>
          <w:rFonts w:cs="Arial"/>
          <w:spacing w:val="-1"/>
        </w:rPr>
        <w:t>čistilni</w:t>
      </w:r>
      <w:r w:rsidRPr="008B7E78">
        <w:rPr>
          <w:rFonts w:cs="Arial"/>
          <w:spacing w:val="-6"/>
        </w:rPr>
        <w:t xml:space="preserve"> </w:t>
      </w:r>
      <w:r w:rsidRPr="008B7E78">
        <w:rPr>
          <w:rFonts w:cs="Arial"/>
        </w:rPr>
        <w:t>in</w:t>
      </w:r>
      <w:r w:rsidRPr="008B7E78">
        <w:rPr>
          <w:rFonts w:cs="Arial"/>
          <w:spacing w:val="-4"/>
        </w:rPr>
        <w:t xml:space="preserve"> </w:t>
      </w:r>
      <w:r w:rsidRPr="008B7E78">
        <w:rPr>
          <w:rFonts w:cs="Arial"/>
          <w:spacing w:val="-1"/>
        </w:rPr>
        <w:t>razkužilni</w:t>
      </w:r>
      <w:r w:rsidRPr="008B7E78">
        <w:rPr>
          <w:rFonts w:cs="Arial"/>
          <w:spacing w:val="-7"/>
        </w:rPr>
        <w:t xml:space="preserve"> </w:t>
      </w:r>
      <w:r w:rsidRPr="008B7E78">
        <w:rPr>
          <w:rFonts w:cs="Arial"/>
          <w:spacing w:val="-1"/>
        </w:rPr>
        <w:t>učinki</w:t>
      </w:r>
      <w:r w:rsidRPr="008B7E78">
        <w:rPr>
          <w:rFonts w:cs="Arial"/>
          <w:spacing w:val="-6"/>
        </w:rPr>
        <w:t xml:space="preserve"> </w:t>
      </w:r>
      <w:r w:rsidRPr="008B7E78">
        <w:rPr>
          <w:rFonts w:cs="Arial"/>
        </w:rPr>
        <w:t>v</w:t>
      </w:r>
      <w:r w:rsidRPr="008B7E78">
        <w:rPr>
          <w:rFonts w:cs="Arial"/>
          <w:spacing w:val="-6"/>
        </w:rPr>
        <w:t xml:space="preserve"> </w:t>
      </w:r>
      <w:r w:rsidRPr="008B7E78">
        <w:rPr>
          <w:rFonts w:cs="Arial"/>
        </w:rPr>
        <w:t>15</w:t>
      </w:r>
      <w:r w:rsidRPr="008B7E78">
        <w:rPr>
          <w:rFonts w:cs="Arial"/>
          <w:spacing w:val="-3"/>
        </w:rPr>
        <w:t xml:space="preserve"> </w:t>
      </w:r>
      <w:r w:rsidRPr="008B7E78">
        <w:rPr>
          <w:rFonts w:cs="Arial"/>
          <w:spacing w:val="-1"/>
        </w:rPr>
        <w:t>min</w:t>
      </w:r>
      <w:r w:rsidRPr="008B7E78">
        <w:rPr>
          <w:rFonts w:cs="Arial"/>
          <w:spacing w:val="-4"/>
        </w:rPr>
        <w:t xml:space="preserve"> </w:t>
      </w:r>
      <w:r w:rsidRPr="008B7E78">
        <w:rPr>
          <w:rFonts w:cs="Arial"/>
          <w:spacing w:val="-1"/>
        </w:rPr>
        <w:t>kontaktnem</w:t>
      </w:r>
      <w:r w:rsidRPr="008B7E78">
        <w:rPr>
          <w:rFonts w:cs="Arial"/>
          <w:spacing w:val="-6"/>
        </w:rPr>
        <w:t xml:space="preserve"> </w:t>
      </w:r>
      <w:r w:rsidRPr="008B7E78">
        <w:rPr>
          <w:rFonts w:cs="Arial"/>
        </w:rPr>
        <w:t>času</w:t>
      </w:r>
    </w:p>
    <w:p w:rsidR="005D7DA1" w:rsidRPr="008B7E78" w:rsidRDefault="005D7DA1" w:rsidP="00AC1A3F">
      <w:pPr>
        <w:pStyle w:val="Telobesedila"/>
        <w:numPr>
          <w:ilvl w:val="4"/>
          <w:numId w:val="41"/>
        </w:numPr>
        <w:tabs>
          <w:tab w:val="left" w:pos="1919"/>
        </w:tabs>
        <w:ind w:right="185"/>
        <w:jc w:val="both"/>
        <w:rPr>
          <w:rFonts w:cs="Arial"/>
        </w:rPr>
      </w:pPr>
      <w:r w:rsidRPr="008B7E78">
        <w:rPr>
          <w:rFonts w:cs="Arial"/>
          <w:spacing w:val="-1"/>
        </w:rPr>
        <w:t>popoln</w:t>
      </w:r>
      <w:r w:rsidRPr="008B7E78">
        <w:rPr>
          <w:rFonts w:cs="Arial"/>
          <w:spacing w:val="19"/>
        </w:rPr>
        <w:t xml:space="preserve"> </w:t>
      </w:r>
      <w:r w:rsidRPr="008B7E78">
        <w:rPr>
          <w:rFonts w:cs="Arial"/>
          <w:spacing w:val="-1"/>
        </w:rPr>
        <w:t>protimikrobni</w:t>
      </w:r>
      <w:r w:rsidRPr="008B7E78">
        <w:rPr>
          <w:rFonts w:cs="Arial"/>
          <w:spacing w:val="20"/>
        </w:rPr>
        <w:t xml:space="preserve"> </w:t>
      </w:r>
      <w:r w:rsidRPr="008B7E78">
        <w:rPr>
          <w:rFonts w:cs="Arial"/>
          <w:spacing w:val="-1"/>
        </w:rPr>
        <w:t>spekter</w:t>
      </w:r>
      <w:r w:rsidRPr="008B7E78">
        <w:rPr>
          <w:rFonts w:cs="Arial"/>
          <w:spacing w:val="17"/>
        </w:rPr>
        <w:t xml:space="preserve"> </w:t>
      </w:r>
      <w:r w:rsidRPr="008B7E78">
        <w:rPr>
          <w:rFonts w:cs="Arial"/>
          <w:spacing w:val="-1"/>
        </w:rPr>
        <w:t>delovanja:</w:t>
      </w:r>
      <w:r w:rsidRPr="008B7E78">
        <w:rPr>
          <w:rFonts w:cs="Arial"/>
          <w:spacing w:val="20"/>
        </w:rPr>
        <w:t xml:space="preserve"> </w:t>
      </w:r>
      <w:r w:rsidRPr="008B7E78">
        <w:rPr>
          <w:rFonts w:cs="Arial"/>
          <w:spacing w:val="-1"/>
        </w:rPr>
        <w:t>baktericidno,</w:t>
      </w:r>
      <w:r w:rsidRPr="008B7E78">
        <w:rPr>
          <w:rFonts w:cs="Arial"/>
          <w:spacing w:val="19"/>
        </w:rPr>
        <w:t xml:space="preserve"> </w:t>
      </w:r>
      <w:r w:rsidRPr="008B7E78">
        <w:rPr>
          <w:rFonts w:cs="Arial"/>
          <w:spacing w:val="-1"/>
        </w:rPr>
        <w:t>virucidno</w:t>
      </w:r>
      <w:r w:rsidRPr="008B7E78">
        <w:rPr>
          <w:rFonts w:cs="Arial"/>
          <w:spacing w:val="20"/>
        </w:rPr>
        <w:t xml:space="preserve"> </w:t>
      </w:r>
      <w:r w:rsidRPr="008B7E78">
        <w:rPr>
          <w:rFonts w:cs="Arial"/>
          <w:spacing w:val="-1"/>
        </w:rPr>
        <w:t>(HBV,</w:t>
      </w:r>
      <w:r w:rsidRPr="008B7E78">
        <w:rPr>
          <w:rFonts w:cs="Arial"/>
          <w:spacing w:val="20"/>
        </w:rPr>
        <w:t xml:space="preserve"> </w:t>
      </w:r>
      <w:r w:rsidRPr="008B7E78">
        <w:rPr>
          <w:rFonts w:cs="Arial"/>
          <w:spacing w:val="-1"/>
        </w:rPr>
        <w:t>HIV),</w:t>
      </w:r>
      <w:r w:rsidRPr="008B7E78">
        <w:rPr>
          <w:rFonts w:cs="Arial"/>
          <w:spacing w:val="19"/>
        </w:rPr>
        <w:t xml:space="preserve"> </w:t>
      </w:r>
      <w:r w:rsidRPr="008B7E78">
        <w:rPr>
          <w:rFonts w:cs="Arial"/>
          <w:spacing w:val="-1"/>
        </w:rPr>
        <w:t>fungicidno</w:t>
      </w:r>
      <w:r w:rsidRPr="008B7E78">
        <w:rPr>
          <w:rFonts w:cs="Arial"/>
          <w:spacing w:val="20"/>
        </w:rPr>
        <w:t xml:space="preserve"> </w:t>
      </w:r>
      <w:r w:rsidRPr="008B7E78">
        <w:rPr>
          <w:rFonts w:cs="Arial"/>
          <w:spacing w:val="-1"/>
        </w:rPr>
        <w:t>in</w:t>
      </w:r>
      <w:r w:rsidRPr="008B7E78">
        <w:rPr>
          <w:rFonts w:cs="Arial"/>
          <w:spacing w:val="97"/>
          <w:w w:val="99"/>
        </w:rPr>
        <w:t xml:space="preserve"> </w:t>
      </w:r>
      <w:r w:rsidRPr="008B7E78">
        <w:rPr>
          <w:rFonts w:cs="Arial"/>
          <w:spacing w:val="-1"/>
        </w:rPr>
        <w:t>tuberkulocidno</w:t>
      </w:r>
    </w:p>
    <w:p w:rsidR="005D7DA1" w:rsidRPr="008B7E78" w:rsidRDefault="005D7DA1" w:rsidP="00AC1A3F">
      <w:pPr>
        <w:pStyle w:val="Telobesedila"/>
        <w:numPr>
          <w:ilvl w:val="4"/>
          <w:numId w:val="41"/>
        </w:numPr>
        <w:tabs>
          <w:tab w:val="left" w:pos="1919"/>
        </w:tabs>
        <w:spacing w:before="2" w:line="207" w:lineRule="exact"/>
        <w:rPr>
          <w:rFonts w:cs="Arial"/>
        </w:rPr>
      </w:pPr>
      <w:r w:rsidRPr="008B7E78">
        <w:rPr>
          <w:rFonts w:cs="Arial"/>
          <w:spacing w:val="-1"/>
        </w:rPr>
        <w:t>dnevna</w:t>
      </w:r>
      <w:r w:rsidRPr="008B7E78">
        <w:rPr>
          <w:rFonts w:cs="Arial"/>
          <w:spacing w:val="-8"/>
        </w:rPr>
        <w:t xml:space="preserve"> </w:t>
      </w:r>
      <w:r w:rsidRPr="008B7E78">
        <w:rPr>
          <w:rFonts w:cs="Arial"/>
          <w:spacing w:val="-1"/>
        </w:rPr>
        <w:t>priprava</w:t>
      </w:r>
      <w:r w:rsidRPr="008B7E78">
        <w:rPr>
          <w:rFonts w:cs="Arial"/>
          <w:spacing w:val="-11"/>
        </w:rPr>
        <w:t xml:space="preserve"> </w:t>
      </w:r>
      <w:r w:rsidRPr="008B7E78">
        <w:rPr>
          <w:rFonts w:cs="Arial"/>
          <w:spacing w:val="-1"/>
        </w:rPr>
        <w:t>delovne</w:t>
      </w:r>
      <w:r w:rsidRPr="008B7E78">
        <w:rPr>
          <w:rFonts w:cs="Arial"/>
          <w:spacing w:val="-8"/>
        </w:rPr>
        <w:t xml:space="preserve"> </w:t>
      </w:r>
      <w:r w:rsidRPr="008B7E78">
        <w:rPr>
          <w:rFonts w:cs="Arial"/>
          <w:spacing w:val="-1"/>
        </w:rPr>
        <w:t>raztopine z vodovodno vodo</w:t>
      </w:r>
    </w:p>
    <w:p w:rsidR="005D7DA1" w:rsidRPr="008B7E78" w:rsidRDefault="005D7DA1" w:rsidP="00AC1A3F">
      <w:pPr>
        <w:pStyle w:val="Telobesedila"/>
        <w:numPr>
          <w:ilvl w:val="3"/>
          <w:numId w:val="41"/>
        </w:numPr>
        <w:tabs>
          <w:tab w:val="left" w:pos="1919"/>
        </w:tabs>
        <w:ind w:right="3557"/>
        <w:rPr>
          <w:rFonts w:cs="Arial"/>
        </w:rPr>
      </w:pPr>
      <w:r w:rsidRPr="008B7E78">
        <w:rPr>
          <w:rFonts w:cs="Arial"/>
          <w:spacing w:val="-1"/>
          <w:u w:val="single" w:color="000000"/>
        </w:rPr>
        <w:t>Varnost</w:t>
      </w:r>
      <w:r w:rsidRPr="008B7E78">
        <w:rPr>
          <w:rFonts w:cs="Arial"/>
          <w:spacing w:val="-9"/>
          <w:u w:val="single" w:color="000000"/>
        </w:rPr>
        <w:t xml:space="preserve"> </w:t>
      </w:r>
      <w:r w:rsidRPr="008B7E78">
        <w:rPr>
          <w:rFonts w:cs="Arial"/>
          <w:spacing w:val="-1"/>
          <w:u w:val="single" w:color="000000"/>
        </w:rPr>
        <w:t>in</w:t>
      </w:r>
      <w:r w:rsidRPr="008B7E78">
        <w:rPr>
          <w:rFonts w:cs="Arial"/>
          <w:spacing w:val="-8"/>
          <w:u w:val="single" w:color="000000"/>
        </w:rPr>
        <w:t xml:space="preserve"> </w:t>
      </w:r>
      <w:r w:rsidRPr="008B7E78">
        <w:rPr>
          <w:rFonts w:cs="Arial"/>
          <w:spacing w:val="-1"/>
          <w:u w:val="single" w:color="000000"/>
        </w:rPr>
        <w:t>testiranja:</w:t>
      </w:r>
    </w:p>
    <w:p w:rsidR="005D7DA1" w:rsidRPr="008B7E78" w:rsidRDefault="005D7DA1" w:rsidP="00AC1A3F">
      <w:pPr>
        <w:pStyle w:val="Telobesedila"/>
        <w:numPr>
          <w:ilvl w:val="0"/>
          <w:numId w:val="40"/>
        </w:numPr>
        <w:tabs>
          <w:tab w:val="left" w:pos="1558"/>
        </w:tabs>
        <w:spacing w:line="207" w:lineRule="exact"/>
        <w:ind w:left="1985" w:hanging="412"/>
        <w:rPr>
          <w:rFonts w:cs="Arial"/>
        </w:rPr>
      </w:pPr>
      <w:r w:rsidRPr="008B7E78">
        <w:rPr>
          <w:rFonts w:cs="Arial"/>
          <w:spacing w:val="-1"/>
        </w:rPr>
        <w:t>biološko</w:t>
      </w:r>
      <w:r w:rsidRPr="008B7E78">
        <w:rPr>
          <w:rFonts w:cs="Arial"/>
          <w:spacing w:val="-15"/>
        </w:rPr>
        <w:t xml:space="preserve"> </w:t>
      </w:r>
      <w:r w:rsidRPr="008B7E78">
        <w:rPr>
          <w:rFonts w:cs="Arial"/>
          <w:spacing w:val="-1"/>
        </w:rPr>
        <w:t>razgradljivo</w:t>
      </w:r>
    </w:p>
    <w:p w:rsidR="005D7DA1" w:rsidRPr="008B7E78" w:rsidRDefault="005D7DA1" w:rsidP="00AC1A3F">
      <w:pPr>
        <w:pStyle w:val="Telobesedila"/>
        <w:numPr>
          <w:ilvl w:val="0"/>
          <w:numId w:val="40"/>
        </w:numPr>
        <w:tabs>
          <w:tab w:val="left" w:pos="839"/>
        </w:tabs>
        <w:ind w:left="1985" w:right="185" w:hanging="412"/>
        <w:jc w:val="both"/>
        <w:rPr>
          <w:rFonts w:cs="Arial"/>
        </w:rPr>
      </w:pPr>
      <w:r w:rsidRPr="008B7E78">
        <w:rPr>
          <w:rFonts w:cs="Arial"/>
          <w:spacing w:val="-1"/>
        </w:rPr>
        <w:t>priloženi</w:t>
      </w:r>
      <w:r w:rsidRPr="008B7E78">
        <w:rPr>
          <w:rFonts w:cs="Arial"/>
          <w:spacing w:val="-15"/>
        </w:rPr>
        <w:t xml:space="preserve"> </w:t>
      </w:r>
      <w:r w:rsidRPr="008B7E78">
        <w:rPr>
          <w:rFonts w:cs="Arial"/>
          <w:spacing w:val="-1"/>
        </w:rPr>
        <w:t>morajo</w:t>
      </w:r>
      <w:r w:rsidRPr="008B7E78">
        <w:rPr>
          <w:rFonts w:cs="Arial"/>
          <w:spacing w:val="-15"/>
        </w:rPr>
        <w:t xml:space="preserve"> </w:t>
      </w:r>
      <w:r w:rsidRPr="008B7E78">
        <w:rPr>
          <w:rFonts w:cs="Arial"/>
          <w:spacing w:val="-1"/>
        </w:rPr>
        <w:t>biti</w:t>
      </w:r>
      <w:r w:rsidRPr="008B7E78">
        <w:rPr>
          <w:rFonts w:cs="Arial"/>
          <w:spacing w:val="-15"/>
        </w:rPr>
        <w:t xml:space="preserve"> </w:t>
      </w:r>
      <w:r w:rsidRPr="008B7E78">
        <w:rPr>
          <w:rFonts w:cs="Arial"/>
          <w:spacing w:val="-1"/>
        </w:rPr>
        <w:t>podatki</w:t>
      </w:r>
      <w:r w:rsidRPr="008B7E78">
        <w:rPr>
          <w:rFonts w:cs="Arial"/>
          <w:spacing w:val="-16"/>
        </w:rPr>
        <w:t xml:space="preserve"> </w:t>
      </w:r>
      <w:r w:rsidRPr="008B7E78">
        <w:rPr>
          <w:rFonts w:cs="Arial"/>
        </w:rPr>
        <w:t>o</w:t>
      </w:r>
      <w:r w:rsidRPr="008B7E78">
        <w:rPr>
          <w:rFonts w:cs="Arial"/>
          <w:spacing w:val="-15"/>
        </w:rPr>
        <w:t xml:space="preserve"> </w:t>
      </w:r>
      <w:r w:rsidRPr="008B7E78">
        <w:rPr>
          <w:rFonts w:cs="Arial"/>
          <w:spacing w:val="-1"/>
        </w:rPr>
        <w:t>testiranjih</w:t>
      </w:r>
      <w:r w:rsidRPr="008B7E78">
        <w:rPr>
          <w:rFonts w:cs="Arial"/>
          <w:spacing w:val="-14"/>
        </w:rPr>
        <w:t xml:space="preserve"> </w:t>
      </w:r>
      <w:r w:rsidRPr="008B7E78">
        <w:rPr>
          <w:rFonts w:cs="Arial"/>
          <w:spacing w:val="-1"/>
        </w:rPr>
        <w:t>na</w:t>
      </w:r>
      <w:r w:rsidRPr="008B7E78">
        <w:rPr>
          <w:rFonts w:cs="Arial"/>
          <w:spacing w:val="-15"/>
        </w:rPr>
        <w:t xml:space="preserve"> </w:t>
      </w:r>
      <w:r w:rsidRPr="008B7E78">
        <w:rPr>
          <w:rFonts w:cs="Arial"/>
          <w:spacing w:val="-1"/>
        </w:rPr>
        <w:t>različnih</w:t>
      </w:r>
      <w:r w:rsidRPr="008B7E78">
        <w:rPr>
          <w:rFonts w:cs="Arial"/>
          <w:spacing w:val="-15"/>
        </w:rPr>
        <w:t xml:space="preserve"> </w:t>
      </w:r>
      <w:r w:rsidRPr="008B7E78">
        <w:rPr>
          <w:rFonts w:cs="Arial"/>
          <w:spacing w:val="-1"/>
        </w:rPr>
        <w:t>materialih</w:t>
      </w:r>
      <w:r w:rsidRPr="008B7E78">
        <w:rPr>
          <w:rFonts w:cs="Arial"/>
          <w:spacing w:val="-14"/>
        </w:rPr>
        <w:t xml:space="preserve"> </w:t>
      </w:r>
      <w:r w:rsidRPr="008B7E78">
        <w:rPr>
          <w:rFonts w:cs="Arial"/>
        </w:rPr>
        <w:t>(npr.</w:t>
      </w:r>
      <w:r w:rsidRPr="008B7E78">
        <w:rPr>
          <w:rFonts w:cs="Arial"/>
          <w:spacing w:val="-18"/>
        </w:rPr>
        <w:t xml:space="preserve"> </w:t>
      </w:r>
      <w:r w:rsidRPr="008B7E78">
        <w:rPr>
          <w:rFonts w:cs="Arial"/>
          <w:spacing w:val="-1"/>
        </w:rPr>
        <w:t>nerjaveče</w:t>
      </w:r>
      <w:r w:rsidRPr="008B7E78">
        <w:rPr>
          <w:rFonts w:cs="Arial"/>
          <w:spacing w:val="-16"/>
        </w:rPr>
        <w:t xml:space="preserve"> </w:t>
      </w:r>
      <w:r w:rsidRPr="008B7E78">
        <w:rPr>
          <w:rFonts w:cs="Arial"/>
          <w:spacing w:val="-1"/>
        </w:rPr>
        <w:t>jeklo,</w:t>
      </w:r>
      <w:r w:rsidRPr="008B7E78">
        <w:rPr>
          <w:rFonts w:cs="Arial"/>
          <w:spacing w:val="-17"/>
        </w:rPr>
        <w:t xml:space="preserve"> </w:t>
      </w:r>
      <w:r w:rsidRPr="008B7E78">
        <w:rPr>
          <w:rFonts w:cs="Arial"/>
          <w:spacing w:val="-1"/>
        </w:rPr>
        <w:t>baker,</w:t>
      </w:r>
      <w:r w:rsidRPr="008B7E78">
        <w:rPr>
          <w:rFonts w:cs="Arial"/>
          <w:spacing w:val="-18"/>
        </w:rPr>
        <w:t xml:space="preserve"> </w:t>
      </w:r>
      <w:r w:rsidRPr="008B7E78">
        <w:rPr>
          <w:rFonts w:cs="Arial"/>
          <w:spacing w:val="-1"/>
        </w:rPr>
        <w:t>guma,</w:t>
      </w:r>
      <w:r w:rsidRPr="008B7E78">
        <w:rPr>
          <w:rFonts w:cs="Arial"/>
          <w:spacing w:val="-14"/>
        </w:rPr>
        <w:t xml:space="preserve"> </w:t>
      </w:r>
      <w:r w:rsidRPr="008B7E78">
        <w:rPr>
          <w:rFonts w:cs="Arial"/>
          <w:spacing w:val="-1"/>
        </w:rPr>
        <w:t>plastika)</w:t>
      </w:r>
      <w:r w:rsidRPr="008B7E78">
        <w:rPr>
          <w:rFonts w:cs="Arial"/>
          <w:spacing w:val="99"/>
          <w:w w:val="99"/>
        </w:rPr>
        <w:t xml:space="preserve"> </w:t>
      </w:r>
      <w:r w:rsidRPr="008B7E78">
        <w:rPr>
          <w:rFonts w:cs="Arial"/>
        </w:rPr>
        <w:t>in</w:t>
      </w:r>
      <w:r w:rsidRPr="008B7E78">
        <w:rPr>
          <w:rFonts w:cs="Arial"/>
          <w:spacing w:val="-8"/>
        </w:rPr>
        <w:t xml:space="preserve"> </w:t>
      </w:r>
      <w:r w:rsidRPr="008B7E78">
        <w:rPr>
          <w:rFonts w:cs="Arial"/>
          <w:spacing w:val="-1"/>
        </w:rPr>
        <w:t>dokazujejo</w:t>
      </w:r>
      <w:r w:rsidRPr="008B7E78">
        <w:rPr>
          <w:rFonts w:cs="Arial"/>
          <w:spacing w:val="-11"/>
        </w:rPr>
        <w:t xml:space="preserve"> </w:t>
      </w:r>
      <w:r w:rsidRPr="008B7E78">
        <w:rPr>
          <w:rFonts w:cs="Arial"/>
          <w:spacing w:val="-1"/>
        </w:rPr>
        <w:t>kompatibilnost</w:t>
      </w:r>
      <w:r w:rsidRPr="008B7E78">
        <w:rPr>
          <w:rFonts w:cs="Arial"/>
          <w:spacing w:val="-8"/>
        </w:rPr>
        <w:t xml:space="preserve"> </w:t>
      </w:r>
      <w:r w:rsidRPr="008B7E78">
        <w:rPr>
          <w:rFonts w:cs="Arial"/>
          <w:spacing w:val="-1"/>
        </w:rPr>
        <w:t>in</w:t>
      </w:r>
      <w:r w:rsidRPr="008B7E78">
        <w:rPr>
          <w:rFonts w:cs="Arial"/>
          <w:spacing w:val="-10"/>
        </w:rPr>
        <w:t xml:space="preserve"> </w:t>
      </w:r>
      <w:r w:rsidRPr="008B7E78">
        <w:rPr>
          <w:rFonts w:cs="Arial"/>
          <w:spacing w:val="-1"/>
        </w:rPr>
        <w:t>nekorozivnost</w:t>
      </w:r>
    </w:p>
    <w:p w:rsidR="005D7DA1" w:rsidRPr="008B7E78" w:rsidRDefault="005D7DA1" w:rsidP="00AC1A3F">
      <w:pPr>
        <w:pStyle w:val="Telobesedila"/>
        <w:numPr>
          <w:ilvl w:val="0"/>
          <w:numId w:val="40"/>
        </w:numPr>
        <w:tabs>
          <w:tab w:val="left" w:pos="839"/>
        </w:tabs>
        <w:spacing w:before="2" w:line="207" w:lineRule="exact"/>
        <w:ind w:left="1985" w:hanging="412"/>
        <w:rPr>
          <w:rFonts w:cs="Arial"/>
        </w:rPr>
      </w:pPr>
      <w:r w:rsidRPr="008B7E78">
        <w:rPr>
          <w:rFonts w:cs="Arial"/>
          <w:spacing w:val="-1"/>
        </w:rPr>
        <w:t>varnostni</w:t>
      </w:r>
      <w:r w:rsidRPr="008B7E78">
        <w:rPr>
          <w:rFonts w:cs="Arial"/>
          <w:spacing w:val="-6"/>
        </w:rPr>
        <w:t xml:space="preserve"> </w:t>
      </w:r>
      <w:r w:rsidRPr="008B7E78">
        <w:rPr>
          <w:rFonts w:cs="Arial"/>
          <w:spacing w:val="-1"/>
        </w:rPr>
        <w:t>list</w:t>
      </w:r>
      <w:r w:rsidRPr="008B7E78">
        <w:rPr>
          <w:rFonts w:cs="Arial"/>
          <w:spacing w:val="-6"/>
        </w:rPr>
        <w:t xml:space="preserve"> </w:t>
      </w:r>
      <w:r w:rsidRPr="008B7E78">
        <w:rPr>
          <w:rFonts w:cs="Arial"/>
        </w:rPr>
        <w:t>v</w:t>
      </w:r>
      <w:r w:rsidRPr="008B7E78">
        <w:rPr>
          <w:rFonts w:cs="Arial"/>
          <w:spacing w:val="-7"/>
        </w:rPr>
        <w:t xml:space="preserve"> </w:t>
      </w:r>
      <w:r w:rsidRPr="008B7E78">
        <w:rPr>
          <w:rFonts w:cs="Arial"/>
          <w:spacing w:val="-1"/>
        </w:rPr>
        <w:t>slovenskem</w:t>
      </w:r>
      <w:r w:rsidRPr="008B7E78">
        <w:rPr>
          <w:rFonts w:cs="Arial"/>
          <w:spacing w:val="-5"/>
        </w:rPr>
        <w:t xml:space="preserve"> </w:t>
      </w:r>
      <w:r w:rsidRPr="008B7E78">
        <w:rPr>
          <w:rFonts w:cs="Arial"/>
          <w:spacing w:val="-1"/>
        </w:rPr>
        <w:t>jeziku</w:t>
      </w:r>
    </w:p>
    <w:p w:rsidR="005D7DA1" w:rsidRPr="008B7E78" w:rsidRDefault="005D7DA1" w:rsidP="00AC1A3F">
      <w:pPr>
        <w:pStyle w:val="Telobesedila"/>
        <w:numPr>
          <w:ilvl w:val="4"/>
          <w:numId w:val="41"/>
        </w:numPr>
        <w:tabs>
          <w:tab w:val="left" w:pos="1985"/>
        </w:tabs>
        <w:ind w:right="1645"/>
        <w:rPr>
          <w:rFonts w:cs="Arial"/>
          <w:spacing w:val="57"/>
          <w:w w:val="99"/>
        </w:rPr>
      </w:pPr>
      <w:r w:rsidRPr="008B7E78">
        <w:rPr>
          <w:rFonts w:cs="Arial"/>
          <w:noProof/>
          <w:lang w:val="sl-SI" w:eastAsia="sl-SI"/>
        </w:rPr>
        <mc:AlternateContent>
          <mc:Choice Requires="wpg">
            <w:drawing>
              <wp:anchor distT="0" distB="0" distL="114300" distR="114300" simplePos="0" relativeHeight="251659264" behindDoc="1" locked="0" layoutInCell="1" allowOverlap="1" wp14:anchorId="58A895A3" wp14:editId="56816A13">
                <wp:simplePos x="0" y="0"/>
                <wp:positionH relativeFrom="page">
                  <wp:posOffset>1510030</wp:posOffset>
                </wp:positionH>
                <wp:positionV relativeFrom="paragraph">
                  <wp:posOffset>78105</wp:posOffset>
                </wp:positionV>
                <wp:extent cx="38100" cy="6350"/>
                <wp:effectExtent l="5080" t="8255" r="13970" b="4445"/>
                <wp:wrapNone/>
                <wp:docPr id="7"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100" cy="6350"/>
                          <a:chOff x="2378" y="123"/>
                          <a:chExt cx="60" cy="10"/>
                        </a:xfrm>
                      </wpg:grpSpPr>
                      <wps:wsp>
                        <wps:cNvPr id="8" name="Freeform 3"/>
                        <wps:cNvSpPr>
                          <a:spLocks/>
                        </wps:cNvSpPr>
                        <wps:spPr bwMode="auto">
                          <a:xfrm>
                            <a:off x="2378" y="123"/>
                            <a:ext cx="60" cy="10"/>
                          </a:xfrm>
                          <a:custGeom>
                            <a:avLst/>
                            <a:gdLst>
                              <a:gd name="T0" fmla="+- 0 2378 2378"/>
                              <a:gd name="T1" fmla="*/ T0 w 60"/>
                              <a:gd name="T2" fmla="+- 0 128 123"/>
                              <a:gd name="T3" fmla="*/ 128 h 10"/>
                              <a:gd name="T4" fmla="+- 0 2438 2378"/>
                              <a:gd name="T5" fmla="*/ T4 w 60"/>
                              <a:gd name="T6" fmla="+- 0 128 123"/>
                              <a:gd name="T7" fmla="*/ 128 h 10"/>
                            </a:gdLst>
                            <a:ahLst/>
                            <a:cxnLst>
                              <a:cxn ang="0">
                                <a:pos x="T1" y="T3"/>
                              </a:cxn>
                              <a:cxn ang="0">
                                <a:pos x="T5" y="T7"/>
                              </a:cxn>
                            </a:cxnLst>
                            <a:rect l="0" t="0" r="r" b="b"/>
                            <a:pathLst>
                              <a:path w="60" h="10">
                                <a:moveTo>
                                  <a:pt x="0" y="5"/>
                                </a:moveTo>
                                <a:lnTo>
                                  <a:pt x="60" y="5"/>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EAB1F1" id="Group 2" o:spid="_x0000_s1026" style="position:absolute;margin-left:118.9pt;margin-top:6.15pt;width:3pt;height:.5pt;z-index:-251657216;mso-position-horizontal-relative:page" coordorigin="2378,123" coordsize="6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">
                <v:shape id="Freeform 3" o:spid="_x0000_s1027" style="position:absolute;left:2378;top:123;width:60;height:10;visibility:visible;mso-wrap-style:square;v-text-anchor:top" coordsize="6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xMyL8A&#10;AADaAAAADwAAAGRycy9kb3ducmV2LnhtbERPy4rCMBTdD/gP4QqzG1NnMUg1LSIqAw74XLi8NNem&#10;2tyUJtbO35uF4PJw3rO8t7XoqPWVYwXjUQKCuHC64lLB6bj6moDwAVlj7ZgU/JOHPBt8zDDV7sF7&#10;6g6hFDGEfYoKTAhNKqUvDFn0I9cQR+7iWoshwraUusVHDLe1/E6SH2mx4thgsKGFoeJ2uFsFeuV3&#10;44Q3i+X8vJ78ddurKa5HpT6H/XwKIlAf3uKX+1criFvjlXgDZPY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CXEzIvwAAANoAAAAPAAAAAAAAAAAAAAAAAJgCAABkcnMvZG93bnJl&#10;di54bWxQSwUGAAAAAAQABAD1AAAAhAMAAAAA&#10;" path="m,5r60,e" filled="f" strokeweight=".58pt">
                  <v:path arrowok="t" o:connecttype="custom" o:connectlocs="0,128;60,128" o:connectangles="0,0"/>
                </v:shape>
                <w10:wrap anchorx="page"/>
              </v:group>
            </w:pict>
          </mc:Fallback>
        </mc:AlternateContent>
      </w:r>
      <w:r w:rsidRPr="008B7E78">
        <w:rPr>
          <w:rFonts w:cs="Arial"/>
          <w:spacing w:val="-1"/>
        </w:rPr>
        <w:t>ustreza</w:t>
      </w:r>
      <w:r w:rsidRPr="008B7E78">
        <w:rPr>
          <w:rFonts w:cs="Arial"/>
          <w:spacing w:val="-12"/>
        </w:rPr>
        <w:t xml:space="preserve"> </w:t>
      </w:r>
      <w:r w:rsidRPr="008B7E78">
        <w:rPr>
          <w:rFonts w:cs="Arial"/>
          <w:spacing w:val="-1"/>
        </w:rPr>
        <w:t>standardom</w:t>
      </w:r>
      <w:r w:rsidRPr="008B7E78">
        <w:rPr>
          <w:rFonts w:cs="Arial"/>
          <w:spacing w:val="-8"/>
        </w:rPr>
        <w:t xml:space="preserve">  </w:t>
      </w:r>
      <w:r w:rsidRPr="008B7E78">
        <w:rPr>
          <w:rFonts w:cs="Arial"/>
          <w:spacing w:val="-1"/>
        </w:rPr>
        <w:t>EN 13727,</w:t>
      </w:r>
      <w:r w:rsidRPr="008B7E78">
        <w:rPr>
          <w:rFonts w:cs="Arial"/>
          <w:spacing w:val="-11"/>
        </w:rPr>
        <w:t xml:space="preserve"> </w:t>
      </w:r>
      <w:r w:rsidRPr="008B7E78">
        <w:rPr>
          <w:rFonts w:cs="Arial"/>
          <w:spacing w:val="-1"/>
        </w:rPr>
        <w:t>EN 14563,</w:t>
      </w:r>
      <w:r w:rsidRPr="008B7E78">
        <w:rPr>
          <w:rFonts w:cs="Arial"/>
          <w:spacing w:val="-10"/>
        </w:rPr>
        <w:t xml:space="preserve"> </w:t>
      </w:r>
      <w:r w:rsidRPr="008B7E78">
        <w:rPr>
          <w:rFonts w:cs="Arial"/>
          <w:spacing w:val="-1"/>
        </w:rPr>
        <w:t>EN 14348,</w:t>
      </w:r>
      <w:r w:rsidRPr="008B7E78">
        <w:rPr>
          <w:rFonts w:cs="Arial"/>
          <w:spacing w:val="-9"/>
        </w:rPr>
        <w:t xml:space="preserve"> </w:t>
      </w:r>
      <w:r w:rsidRPr="008B7E78">
        <w:rPr>
          <w:rFonts w:cs="Arial"/>
          <w:spacing w:val="-1"/>
        </w:rPr>
        <w:t>EN 13624</w:t>
      </w:r>
    </w:p>
    <w:p w:rsidR="005D7DA1" w:rsidRPr="008B7E78" w:rsidRDefault="005D7DA1" w:rsidP="00AC1A3F">
      <w:pPr>
        <w:pStyle w:val="Telobesedila"/>
        <w:numPr>
          <w:ilvl w:val="3"/>
          <w:numId w:val="41"/>
        </w:numPr>
        <w:tabs>
          <w:tab w:val="left" w:pos="1438"/>
        </w:tabs>
        <w:ind w:right="2916"/>
        <w:rPr>
          <w:rFonts w:cs="Arial"/>
        </w:rPr>
      </w:pPr>
      <w:r w:rsidRPr="008B7E78">
        <w:rPr>
          <w:rFonts w:cs="Arial"/>
          <w:spacing w:val="-1"/>
          <w:u w:val="single" w:color="000000"/>
        </w:rPr>
        <w:t>Oprema:</w:t>
      </w:r>
    </w:p>
    <w:p w:rsidR="005D7DA1" w:rsidRPr="008B7E78" w:rsidRDefault="005D7DA1" w:rsidP="00AC1A3F">
      <w:pPr>
        <w:pStyle w:val="Telobesedila"/>
        <w:numPr>
          <w:ilvl w:val="0"/>
          <w:numId w:val="43"/>
        </w:numPr>
        <w:ind w:left="1843" w:hanging="283"/>
        <w:rPr>
          <w:rFonts w:cs="Arial"/>
        </w:rPr>
      </w:pPr>
      <w:r w:rsidRPr="008B7E78">
        <w:rPr>
          <w:rFonts w:cs="Arial"/>
        </w:rPr>
        <w:t>2 L embalaža</w:t>
      </w:r>
    </w:p>
    <w:p w:rsidR="005D7DA1" w:rsidRPr="008B7E78" w:rsidRDefault="005D7DA1" w:rsidP="005D7DA1">
      <w:pPr>
        <w:spacing w:before="9"/>
        <w:rPr>
          <w:rFonts w:ascii="Arial" w:eastAsia="Arial" w:hAnsi="Arial" w:cs="Arial"/>
          <w:sz w:val="18"/>
          <w:szCs w:val="18"/>
        </w:rPr>
      </w:pPr>
    </w:p>
    <w:p w:rsidR="005D7DA1" w:rsidRPr="008B7E78" w:rsidRDefault="005D7DA1" w:rsidP="00AC1A3F">
      <w:pPr>
        <w:pStyle w:val="Naslov1"/>
        <w:keepNext w:val="0"/>
        <w:keepLines w:val="0"/>
        <w:widowControl w:val="0"/>
        <w:numPr>
          <w:ilvl w:val="2"/>
          <w:numId w:val="41"/>
        </w:numPr>
        <w:tabs>
          <w:tab w:val="left" w:pos="522"/>
        </w:tabs>
        <w:spacing w:before="0" w:line="240" w:lineRule="auto"/>
        <w:ind w:left="521" w:hanging="403"/>
        <w:rPr>
          <w:rFonts w:ascii="Arial" w:hAnsi="Arial" w:cs="Arial"/>
          <w:b w:val="0"/>
          <w:bCs w:val="0"/>
          <w:sz w:val="18"/>
          <w:szCs w:val="18"/>
        </w:rPr>
      </w:pPr>
      <w:r w:rsidRPr="008B7E78">
        <w:rPr>
          <w:rFonts w:ascii="Arial" w:hAnsi="Arial" w:cs="Arial"/>
          <w:spacing w:val="-1"/>
          <w:sz w:val="18"/>
          <w:szCs w:val="18"/>
        </w:rPr>
        <w:t>SREDSTVO</w:t>
      </w:r>
      <w:r w:rsidRPr="008B7E78">
        <w:rPr>
          <w:rFonts w:ascii="Arial" w:hAnsi="Arial" w:cs="Arial"/>
          <w:spacing w:val="-12"/>
          <w:sz w:val="18"/>
          <w:szCs w:val="18"/>
        </w:rPr>
        <w:t xml:space="preserve"> </w:t>
      </w:r>
      <w:r w:rsidRPr="008B7E78">
        <w:rPr>
          <w:rFonts w:ascii="Arial" w:hAnsi="Arial" w:cs="Arial"/>
          <w:sz w:val="18"/>
          <w:szCs w:val="18"/>
        </w:rPr>
        <w:t>ZA</w:t>
      </w:r>
      <w:r w:rsidRPr="008B7E78">
        <w:rPr>
          <w:rFonts w:ascii="Arial" w:hAnsi="Arial" w:cs="Arial"/>
          <w:spacing w:val="-13"/>
          <w:sz w:val="18"/>
          <w:szCs w:val="18"/>
        </w:rPr>
        <w:t xml:space="preserve"> </w:t>
      </w:r>
      <w:r w:rsidRPr="008B7E78">
        <w:rPr>
          <w:rFonts w:ascii="Arial" w:hAnsi="Arial" w:cs="Arial"/>
          <w:spacing w:val="-1"/>
          <w:sz w:val="18"/>
          <w:szCs w:val="18"/>
        </w:rPr>
        <w:t>ČIŠČENJE</w:t>
      </w:r>
      <w:r w:rsidRPr="008B7E78">
        <w:rPr>
          <w:rFonts w:ascii="Arial" w:hAnsi="Arial" w:cs="Arial"/>
          <w:spacing w:val="-10"/>
          <w:sz w:val="18"/>
          <w:szCs w:val="18"/>
        </w:rPr>
        <w:t xml:space="preserve"> </w:t>
      </w:r>
      <w:r w:rsidRPr="008B7E78">
        <w:rPr>
          <w:rFonts w:ascii="Arial" w:hAnsi="Arial" w:cs="Arial"/>
          <w:sz w:val="18"/>
          <w:szCs w:val="18"/>
        </w:rPr>
        <w:t>IN</w:t>
      </w:r>
      <w:r w:rsidRPr="008B7E78">
        <w:rPr>
          <w:rFonts w:ascii="Arial" w:hAnsi="Arial" w:cs="Arial"/>
          <w:spacing w:val="-11"/>
          <w:sz w:val="18"/>
          <w:szCs w:val="18"/>
        </w:rPr>
        <w:t xml:space="preserve"> </w:t>
      </w:r>
      <w:r w:rsidRPr="008B7E78">
        <w:rPr>
          <w:rFonts w:ascii="Arial" w:hAnsi="Arial" w:cs="Arial"/>
          <w:spacing w:val="-1"/>
          <w:sz w:val="18"/>
          <w:szCs w:val="18"/>
        </w:rPr>
        <w:t>RAZKUŽEVANJE</w:t>
      </w:r>
      <w:r w:rsidRPr="008B7E78">
        <w:rPr>
          <w:rFonts w:ascii="Arial" w:hAnsi="Arial" w:cs="Arial"/>
          <w:spacing w:val="-11"/>
          <w:sz w:val="18"/>
          <w:szCs w:val="18"/>
        </w:rPr>
        <w:t xml:space="preserve"> </w:t>
      </w:r>
      <w:r w:rsidRPr="008B7E78">
        <w:rPr>
          <w:rFonts w:ascii="Arial" w:hAnsi="Arial" w:cs="Arial"/>
          <w:spacing w:val="-1"/>
          <w:sz w:val="18"/>
          <w:szCs w:val="18"/>
        </w:rPr>
        <w:t>INŠTRUMENTOV</w:t>
      </w:r>
    </w:p>
    <w:p w:rsidR="005D7DA1" w:rsidRPr="008B7E78" w:rsidRDefault="005D7DA1" w:rsidP="005D7DA1">
      <w:pPr>
        <w:spacing w:before="7"/>
        <w:rPr>
          <w:rFonts w:ascii="Arial" w:eastAsia="Arial" w:hAnsi="Arial" w:cs="Arial"/>
          <w:bCs/>
          <w:sz w:val="18"/>
          <w:szCs w:val="18"/>
        </w:rPr>
      </w:pPr>
    </w:p>
    <w:p w:rsidR="005D7DA1" w:rsidRPr="008B7E78" w:rsidRDefault="005D7DA1" w:rsidP="00AC1A3F">
      <w:pPr>
        <w:pStyle w:val="Telobesedila"/>
        <w:numPr>
          <w:ilvl w:val="0"/>
          <w:numId w:val="46"/>
        </w:numPr>
        <w:tabs>
          <w:tab w:val="left" w:pos="988"/>
        </w:tabs>
        <w:spacing w:line="207" w:lineRule="exact"/>
        <w:ind w:right="5891"/>
        <w:rPr>
          <w:rFonts w:cs="Arial"/>
        </w:rPr>
      </w:pPr>
      <w:r w:rsidRPr="008B7E78">
        <w:rPr>
          <w:rFonts w:cs="Arial"/>
          <w:spacing w:val="-1"/>
          <w:u w:val="single" w:color="000000"/>
        </w:rPr>
        <w:t>Strokovne</w:t>
      </w:r>
      <w:r w:rsidRPr="008B7E78">
        <w:rPr>
          <w:rFonts w:cs="Arial"/>
          <w:spacing w:val="-15"/>
          <w:u w:val="single" w:color="000000"/>
        </w:rPr>
        <w:t xml:space="preserve"> </w:t>
      </w:r>
      <w:r w:rsidRPr="008B7E78">
        <w:rPr>
          <w:rFonts w:cs="Arial"/>
          <w:spacing w:val="-1"/>
          <w:u w:val="single" w:color="000000"/>
        </w:rPr>
        <w:t>zahteve:</w:t>
      </w:r>
    </w:p>
    <w:p w:rsidR="005D7DA1" w:rsidRPr="008B7E78" w:rsidRDefault="005D7DA1" w:rsidP="00AC1A3F">
      <w:pPr>
        <w:pStyle w:val="Telobesedila"/>
        <w:numPr>
          <w:ilvl w:val="0"/>
          <w:numId w:val="47"/>
        </w:numPr>
        <w:spacing w:line="207" w:lineRule="exact"/>
        <w:ind w:firstLine="722"/>
        <w:rPr>
          <w:rFonts w:cs="Arial"/>
        </w:rPr>
      </w:pPr>
      <w:r w:rsidRPr="008B7E78">
        <w:rPr>
          <w:rFonts w:cs="Arial"/>
          <w:spacing w:val="-1"/>
        </w:rPr>
        <w:t>aktivna</w:t>
      </w:r>
      <w:r w:rsidRPr="008B7E78">
        <w:rPr>
          <w:rFonts w:cs="Arial"/>
          <w:spacing w:val="-9"/>
        </w:rPr>
        <w:t xml:space="preserve"> </w:t>
      </w:r>
      <w:r w:rsidRPr="008B7E78">
        <w:rPr>
          <w:rFonts w:cs="Arial"/>
          <w:spacing w:val="-1"/>
        </w:rPr>
        <w:t>učinkovina</w:t>
      </w:r>
      <w:r w:rsidRPr="008B7E78">
        <w:rPr>
          <w:rFonts w:cs="Arial"/>
          <w:spacing w:val="-9"/>
        </w:rPr>
        <w:t xml:space="preserve"> </w:t>
      </w:r>
      <w:r w:rsidRPr="008B7E78">
        <w:rPr>
          <w:rFonts w:cs="Arial"/>
        </w:rPr>
        <w:t>je</w:t>
      </w:r>
      <w:r w:rsidRPr="008B7E78">
        <w:rPr>
          <w:rFonts w:cs="Arial"/>
          <w:spacing w:val="-7"/>
        </w:rPr>
        <w:t xml:space="preserve"> </w:t>
      </w:r>
      <w:r w:rsidRPr="008B7E78">
        <w:rPr>
          <w:rFonts w:cs="Arial"/>
          <w:spacing w:val="-1"/>
        </w:rPr>
        <w:t>perocetna</w:t>
      </w:r>
      <w:r w:rsidRPr="008B7E78">
        <w:rPr>
          <w:rFonts w:cs="Arial"/>
          <w:spacing w:val="-6"/>
        </w:rPr>
        <w:t xml:space="preserve"> </w:t>
      </w:r>
      <w:r w:rsidRPr="008B7E78">
        <w:rPr>
          <w:rFonts w:cs="Arial"/>
          <w:spacing w:val="-1"/>
        </w:rPr>
        <w:t>kislina</w:t>
      </w:r>
    </w:p>
    <w:p w:rsidR="005D7DA1" w:rsidRPr="008B7E78" w:rsidRDefault="005D7DA1" w:rsidP="00AC1A3F">
      <w:pPr>
        <w:pStyle w:val="Telobesedila"/>
        <w:numPr>
          <w:ilvl w:val="0"/>
          <w:numId w:val="47"/>
        </w:numPr>
        <w:spacing w:line="207" w:lineRule="exact"/>
        <w:ind w:firstLine="722"/>
        <w:rPr>
          <w:rFonts w:cs="Arial"/>
        </w:rPr>
      </w:pPr>
      <w:r w:rsidRPr="008B7E78">
        <w:rPr>
          <w:rFonts w:cs="Arial"/>
        </w:rPr>
        <w:t>dobri</w:t>
      </w:r>
      <w:r w:rsidRPr="008B7E78">
        <w:rPr>
          <w:rFonts w:cs="Arial"/>
          <w:spacing w:val="-7"/>
        </w:rPr>
        <w:t xml:space="preserve"> </w:t>
      </w:r>
      <w:r w:rsidRPr="008B7E78">
        <w:rPr>
          <w:rFonts w:cs="Arial"/>
          <w:spacing w:val="-1"/>
        </w:rPr>
        <w:t>čistilni</w:t>
      </w:r>
      <w:r w:rsidRPr="008B7E78">
        <w:rPr>
          <w:rFonts w:cs="Arial"/>
          <w:spacing w:val="-6"/>
        </w:rPr>
        <w:t xml:space="preserve"> </w:t>
      </w:r>
      <w:r w:rsidRPr="008B7E78">
        <w:rPr>
          <w:rFonts w:cs="Arial"/>
        </w:rPr>
        <w:t>in</w:t>
      </w:r>
      <w:r w:rsidRPr="008B7E78">
        <w:rPr>
          <w:rFonts w:cs="Arial"/>
          <w:spacing w:val="-4"/>
        </w:rPr>
        <w:t xml:space="preserve"> </w:t>
      </w:r>
      <w:r w:rsidRPr="008B7E78">
        <w:rPr>
          <w:rFonts w:cs="Arial"/>
          <w:spacing w:val="-1"/>
        </w:rPr>
        <w:t>razkužilni</w:t>
      </w:r>
      <w:r w:rsidRPr="008B7E78">
        <w:rPr>
          <w:rFonts w:cs="Arial"/>
          <w:spacing w:val="-6"/>
        </w:rPr>
        <w:t xml:space="preserve"> </w:t>
      </w:r>
      <w:r w:rsidRPr="008B7E78">
        <w:rPr>
          <w:rFonts w:cs="Arial"/>
          <w:spacing w:val="-1"/>
        </w:rPr>
        <w:t>učinki</w:t>
      </w:r>
      <w:r w:rsidRPr="008B7E78">
        <w:rPr>
          <w:rFonts w:cs="Arial"/>
          <w:spacing w:val="-7"/>
        </w:rPr>
        <w:t xml:space="preserve"> </w:t>
      </w:r>
      <w:r w:rsidRPr="008B7E78">
        <w:rPr>
          <w:rFonts w:cs="Arial"/>
        </w:rPr>
        <w:t>v</w:t>
      </w:r>
      <w:r w:rsidRPr="008B7E78">
        <w:rPr>
          <w:rFonts w:cs="Arial"/>
          <w:spacing w:val="-5"/>
        </w:rPr>
        <w:t xml:space="preserve"> </w:t>
      </w:r>
      <w:r w:rsidRPr="008B7E78">
        <w:rPr>
          <w:rFonts w:cs="Arial"/>
        </w:rPr>
        <w:t>5</w:t>
      </w:r>
      <w:r w:rsidRPr="008B7E78">
        <w:rPr>
          <w:rFonts w:cs="Arial"/>
          <w:spacing w:val="-4"/>
        </w:rPr>
        <w:t xml:space="preserve"> </w:t>
      </w:r>
      <w:r w:rsidRPr="008B7E78">
        <w:rPr>
          <w:rFonts w:cs="Arial"/>
        </w:rPr>
        <w:t>min</w:t>
      </w:r>
      <w:r w:rsidRPr="008B7E78">
        <w:rPr>
          <w:rFonts w:cs="Arial"/>
          <w:spacing w:val="-6"/>
        </w:rPr>
        <w:t xml:space="preserve"> </w:t>
      </w:r>
      <w:r w:rsidRPr="008B7E78">
        <w:rPr>
          <w:rFonts w:cs="Arial"/>
          <w:spacing w:val="-1"/>
        </w:rPr>
        <w:t>kontaktnem</w:t>
      </w:r>
      <w:r w:rsidRPr="008B7E78">
        <w:rPr>
          <w:rFonts w:cs="Arial"/>
          <w:spacing w:val="-4"/>
        </w:rPr>
        <w:t xml:space="preserve"> </w:t>
      </w:r>
      <w:r w:rsidRPr="008B7E78">
        <w:rPr>
          <w:rFonts w:cs="Arial"/>
          <w:spacing w:val="-1"/>
        </w:rPr>
        <w:t>času</w:t>
      </w:r>
    </w:p>
    <w:p w:rsidR="005D7DA1" w:rsidRPr="008B7E78" w:rsidRDefault="005D7DA1" w:rsidP="00AC1A3F">
      <w:pPr>
        <w:pStyle w:val="Telobesedila"/>
        <w:numPr>
          <w:ilvl w:val="0"/>
          <w:numId w:val="47"/>
        </w:numPr>
        <w:tabs>
          <w:tab w:val="left" w:pos="993"/>
        </w:tabs>
        <w:spacing w:before="1"/>
        <w:ind w:left="2127" w:right="185" w:hanging="567"/>
        <w:rPr>
          <w:rFonts w:cs="Arial"/>
        </w:rPr>
      </w:pPr>
      <w:r w:rsidRPr="008B7E78">
        <w:rPr>
          <w:rFonts w:cs="Arial"/>
          <w:spacing w:val="-1"/>
        </w:rPr>
        <w:t>popoln</w:t>
      </w:r>
      <w:r w:rsidRPr="008B7E78">
        <w:rPr>
          <w:rFonts w:cs="Arial"/>
          <w:spacing w:val="-3"/>
        </w:rPr>
        <w:t xml:space="preserve"> </w:t>
      </w:r>
      <w:r w:rsidRPr="008B7E78">
        <w:rPr>
          <w:rFonts w:cs="Arial"/>
          <w:spacing w:val="-1"/>
        </w:rPr>
        <w:t>protimikrobni</w:t>
      </w:r>
      <w:r w:rsidRPr="008B7E78">
        <w:rPr>
          <w:rFonts w:cs="Arial"/>
          <w:spacing w:val="-5"/>
        </w:rPr>
        <w:t xml:space="preserve"> </w:t>
      </w:r>
      <w:r w:rsidRPr="008B7E78">
        <w:rPr>
          <w:rFonts w:cs="Arial"/>
        </w:rPr>
        <w:t>spekter</w:t>
      </w:r>
      <w:r w:rsidRPr="008B7E78">
        <w:rPr>
          <w:rFonts w:cs="Arial"/>
          <w:spacing w:val="-3"/>
        </w:rPr>
        <w:t xml:space="preserve"> </w:t>
      </w:r>
      <w:r w:rsidRPr="008B7E78">
        <w:rPr>
          <w:rFonts w:cs="Arial"/>
          <w:spacing w:val="-1"/>
        </w:rPr>
        <w:t>delovanja:</w:t>
      </w:r>
      <w:r w:rsidRPr="008B7E78">
        <w:rPr>
          <w:rFonts w:cs="Arial"/>
          <w:spacing w:val="-3"/>
        </w:rPr>
        <w:t xml:space="preserve"> </w:t>
      </w:r>
      <w:r w:rsidRPr="008B7E78">
        <w:rPr>
          <w:rFonts w:cs="Arial"/>
          <w:spacing w:val="-1"/>
        </w:rPr>
        <w:t>baktericidno,</w:t>
      </w:r>
      <w:r w:rsidRPr="008B7E78">
        <w:rPr>
          <w:rFonts w:cs="Arial"/>
          <w:spacing w:val="-2"/>
        </w:rPr>
        <w:t xml:space="preserve"> </w:t>
      </w:r>
      <w:r w:rsidRPr="008B7E78">
        <w:rPr>
          <w:rFonts w:cs="Arial"/>
          <w:spacing w:val="-1"/>
        </w:rPr>
        <w:t>virucidno</w:t>
      </w:r>
      <w:r w:rsidRPr="008B7E78">
        <w:rPr>
          <w:rFonts w:cs="Arial"/>
          <w:spacing w:val="-3"/>
        </w:rPr>
        <w:t xml:space="preserve"> </w:t>
      </w:r>
      <w:r w:rsidRPr="008B7E78">
        <w:rPr>
          <w:rFonts w:cs="Arial"/>
          <w:spacing w:val="-1"/>
        </w:rPr>
        <w:t>(HBV,</w:t>
      </w:r>
      <w:r w:rsidRPr="008B7E78">
        <w:rPr>
          <w:rFonts w:cs="Arial"/>
          <w:spacing w:val="-3"/>
        </w:rPr>
        <w:t xml:space="preserve"> </w:t>
      </w:r>
      <w:r w:rsidRPr="008B7E78">
        <w:rPr>
          <w:rFonts w:cs="Arial"/>
          <w:spacing w:val="-1"/>
        </w:rPr>
        <w:t>HIV),</w:t>
      </w:r>
      <w:r w:rsidRPr="008B7E78">
        <w:rPr>
          <w:rFonts w:cs="Arial"/>
          <w:spacing w:val="-3"/>
        </w:rPr>
        <w:t xml:space="preserve"> </w:t>
      </w:r>
      <w:r w:rsidRPr="008B7E78">
        <w:rPr>
          <w:rFonts w:cs="Arial"/>
          <w:spacing w:val="-1"/>
        </w:rPr>
        <w:t>fungicidno,</w:t>
      </w:r>
      <w:r w:rsidRPr="008B7E78">
        <w:rPr>
          <w:rFonts w:cs="Arial"/>
          <w:spacing w:val="-3"/>
        </w:rPr>
        <w:t xml:space="preserve"> </w:t>
      </w:r>
      <w:r w:rsidRPr="008B7E78">
        <w:rPr>
          <w:rFonts w:cs="Arial"/>
          <w:spacing w:val="-1"/>
        </w:rPr>
        <w:t>tuberkulocidno</w:t>
      </w:r>
      <w:r w:rsidRPr="008B7E78">
        <w:rPr>
          <w:rFonts w:cs="Arial"/>
          <w:spacing w:val="-4"/>
        </w:rPr>
        <w:t xml:space="preserve"> </w:t>
      </w:r>
      <w:r w:rsidRPr="008B7E78">
        <w:rPr>
          <w:rFonts w:cs="Arial"/>
          <w:spacing w:val="-1"/>
        </w:rPr>
        <w:t>in</w:t>
      </w:r>
      <w:r w:rsidRPr="008B7E78">
        <w:rPr>
          <w:rFonts w:cs="Arial"/>
          <w:spacing w:val="105"/>
          <w:w w:val="99"/>
        </w:rPr>
        <w:t xml:space="preserve"> </w:t>
      </w:r>
      <w:r w:rsidRPr="008B7E78">
        <w:rPr>
          <w:rFonts w:cs="Arial"/>
          <w:spacing w:val="-1"/>
        </w:rPr>
        <w:t>sporocidno</w:t>
      </w:r>
    </w:p>
    <w:p w:rsidR="005D7DA1" w:rsidRPr="008B7E78" w:rsidRDefault="005D7DA1" w:rsidP="00AC1A3F">
      <w:pPr>
        <w:pStyle w:val="Telobesedila"/>
        <w:numPr>
          <w:ilvl w:val="4"/>
          <w:numId w:val="47"/>
        </w:numPr>
        <w:tabs>
          <w:tab w:val="left" w:pos="2127"/>
        </w:tabs>
        <w:spacing w:before="2" w:line="207" w:lineRule="exact"/>
        <w:ind w:left="2835" w:hanging="1275"/>
        <w:rPr>
          <w:rFonts w:cs="Arial"/>
        </w:rPr>
      </w:pPr>
      <w:r w:rsidRPr="008B7E78">
        <w:rPr>
          <w:rFonts w:cs="Arial"/>
          <w:spacing w:val="-1"/>
        </w:rPr>
        <w:t>dnevna</w:t>
      </w:r>
      <w:r w:rsidRPr="008B7E78">
        <w:rPr>
          <w:rFonts w:cs="Arial"/>
          <w:spacing w:val="-8"/>
        </w:rPr>
        <w:t xml:space="preserve"> </w:t>
      </w:r>
      <w:r w:rsidRPr="008B7E78">
        <w:rPr>
          <w:rFonts w:cs="Arial"/>
          <w:spacing w:val="-1"/>
        </w:rPr>
        <w:t>priprava</w:t>
      </w:r>
      <w:r w:rsidRPr="008B7E78">
        <w:rPr>
          <w:rFonts w:cs="Arial"/>
          <w:spacing w:val="-11"/>
        </w:rPr>
        <w:t xml:space="preserve"> </w:t>
      </w:r>
      <w:r w:rsidRPr="008B7E78">
        <w:rPr>
          <w:rFonts w:cs="Arial"/>
          <w:spacing w:val="-1"/>
        </w:rPr>
        <w:t>delovne</w:t>
      </w:r>
      <w:r w:rsidRPr="008B7E78">
        <w:rPr>
          <w:rFonts w:cs="Arial"/>
          <w:spacing w:val="-8"/>
        </w:rPr>
        <w:t xml:space="preserve"> </w:t>
      </w:r>
      <w:r w:rsidRPr="008B7E78">
        <w:rPr>
          <w:rFonts w:cs="Arial"/>
          <w:spacing w:val="-1"/>
        </w:rPr>
        <w:t>raztopine z vodovodno vodo</w:t>
      </w:r>
    </w:p>
    <w:p w:rsidR="005D7DA1" w:rsidRPr="008B7E78" w:rsidRDefault="005D7DA1" w:rsidP="00AC1A3F">
      <w:pPr>
        <w:pStyle w:val="Telobesedila"/>
        <w:numPr>
          <w:ilvl w:val="0"/>
          <w:numId w:val="47"/>
        </w:numPr>
        <w:ind w:right="1929" w:firstLine="722"/>
        <w:rPr>
          <w:rFonts w:cs="Arial"/>
        </w:rPr>
      </w:pPr>
      <w:r w:rsidRPr="008B7E78">
        <w:rPr>
          <w:rFonts w:cs="Arial"/>
          <w:spacing w:val="-1"/>
        </w:rPr>
        <w:t>omogočena</w:t>
      </w:r>
      <w:r w:rsidRPr="008B7E78">
        <w:rPr>
          <w:rFonts w:cs="Arial"/>
          <w:spacing w:val="-9"/>
        </w:rPr>
        <w:t xml:space="preserve"> </w:t>
      </w:r>
      <w:r w:rsidRPr="008B7E78">
        <w:rPr>
          <w:rFonts w:cs="Arial"/>
        </w:rPr>
        <w:t>je</w:t>
      </w:r>
      <w:r w:rsidRPr="008B7E78">
        <w:rPr>
          <w:rFonts w:cs="Arial"/>
          <w:spacing w:val="-5"/>
        </w:rPr>
        <w:t xml:space="preserve"> </w:t>
      </w:r>
      <w:r w:rsidRPr="008B7E78">
        <w:rPr>
          <w:rFonts w:cs="Arial"/>
          <w:spacing w:val="-1"/>
        </w:rPr>
        <w:t>kontrola</w:t>
      </w:r>
      <w:r w:rsidRPr="008B7E78">
        <w:rPr>
          <w:rFonts w:cs="Arial"/>
          <w:spacing w:val="-8"/>
        </w:rPr>
        <w:t xml:space="preserve"> </w:t>
      </w:r>
      <w:r w:rsidRPr="008B7E78">
        <w:rPr>
          <w:rFonts w:cs="Arial"/>
          <w:spacing w:val="-1"/>
        </w:rPr>
        <w:t>učinkovitosti</w:t>
      </w:r>
      <w:r w:rsidRPr="008B7E78">
        <w:rPr>
          <w:rFonts w:cs="Arial"/>
          <w:spacing w:val="-8"/>
        </w:rPr>
        <w:t xml:space="preserve"> </w:t>
      </w:r>
      <w:r w:rsidRPr="008B7E78">
        <w:rPr>
          <w:rFonts w:cs="Arial"/>
        </w:rPr>
        <w:t>s</w:t>
      </w:r>
      <w:r w:rsidRPr="008B7E78">
        <w:rPr>
          <w:rFonts w:cs="Arial"/>
          <w:spacing w:val="-6"/>
        </w:rPr>
        <w:t xml:space="preserve"> </w:t>
      </w:r>
      <w:r w:rsidRPr="008B7E78">
        <w:rPr>
          <w:rFonts w:cs="Arial"/>
          <w:spacing w:val="-1"/>
        </w:rPr>
        <w:t>testnimi</w:t>
      </w:r>
      <w:r w:rsidRPr="008B7E78">
        <w:rPr>
          <w:rFonts w:cs="Arial"/>
          <w:spacing w:val="-5"/>
        </w:rPr>
        <w:t xml:space="preserve"> </w:t>
      </w:r>
      <w:r w:rsidRPr="008B7E78">
        <w:rPr>
          <w:rFonts w:cs="Arial"/>
          <w:spacing w:val="-1"/>
        </w:rPr>
        <w:t>lističi</w:t>
      </w:r>
      <w:r w:rsidRPr="008B7E78">
        <w:rPr>
          <w:rFonts w:cs="Arial"/>
          <w:spacing w:val="59"/>
          <w:w w:val="99"/>
        </w:rPr>
        <w:t xml:space="preserve"> </w:t>
      </w:r>
    </w:p>
    <w:p w:rsidR="005D7DA1" w:rsidRPr="008B7E78" w:rsidRDefault="005D7DA1" w:rsidP="005D7DA1">
      <w:pPr>
        <w:pStyle w:val="Telobesedila"/>
        <w:tabs>
          <w:tab w:val="left" w:pos="839"/>
        </w:tabs>
        <w:ind w:left="0" w:right="4354" w:firstLine="0"/>
        <w:rPr>
          <w:rFonts w:cs="Arial"/>
          <w:spacing w:val="-1"/>
          <w:u w:val="single" w:color="000000"/>
        </w:rPr>
      </w:pPr>
    </w:p>
    <w:p w:rsidR="005D7DA1" w:rsidRPr="008B7E78" w:rsidRDefault="005D7DA1" w:rsidP="00AC1A3F">
      <w:pPr>
        <w:pStyle w:val="Telobesedila"/>
        <w:numPr>
          <w:ilvl w:val="0"/>
          <w:numId w:val="46"/>
        </w:numPr>
        <w:tabs>
          <w:tab w:val="left" w:pos="839"/>
        </w:tabs>
        <w:ind w:right="4354"/>
        <w:rPr>
          <w:rFonts w:cs="Arial"/>
        </w:rPr>
      </w:pPr>
      <w:r w:rsidRPr="008B7E78">
        <w:rPr>
          <w:rFonts w:cs="Arial"/>
          <w:spacing w:val="-1"/>
          <w:u w:val="single" w:color="000000"/>
        </w:rPr>
        <w:t>Varnost</w:t>
      </w:r>
      <w:r w:rsidRPr="008B7E78">
        <w:rPr>
          <w:rFonts w:cs="Arial"/>
          <w:spacing w:val="-9"/>
          <w:u w:val="single" w:color="000000"/>
        </w:rPr>
        <w:t xml:space="preserve"> </w:t>
      </w:r>
      <w:r w:rsidRPr="008B7E78">
        <w:rPr>
          <w:rFonts w:cs="Arial"/>
          <w:spacing w:val="-1"/>
          <w:u w:val="single" w:color="000000"/>
        </w:rPr>
        <w:t>in</w:t>
      </w:r>
      <w:r w:rsidRPr="008B7E78">
        <w:rPr>
          <w:rFonts w:cs="Arial"/>
          <w:spacing w:val="-8"/>
          <w:u w:val="single" w:color="000000"/>
        </w:rPr>
        <w:t xml:space="preserve"> </w:t>
      </w:r>
      <w:r w:rsidRPr="008B7E78">
        <w:rPr>
          <w:rFonts w:cs="Arial"/>
          <w:spacing w:val="-1"/>
          <w:u w:val="single" w:color="000000"/>
        </w:rPr>
        <w:t>testiranja:</w:t>
      </w:r>
    </w:p>
    <w:p w:rsidR="005D7DA1" w:rsidRPr="008B7E78" w:rsidRDefault="005D7DA1" w:rsidP="00AC1A3F">
      <w:pPr>
        <w:pStyle w:val="Telobesedila"/>
        <w:numPr>
          <w:ilvl w:val="1"/>
          <w:numId w:val="39"/>
        </w:numPr>
        <w:tabs>
          <w:tab w:val="left" w:pos="1985"/>
        </w:tabs>
        <w:spacing w:line="207" w:lineRule="exact"/>
        <w:ind w:left="1985" w:hanging="425"/>
        <w:rPr>
          <w:rFonts w:cs="Arial"/>
        </w:rPr>
      </w:pPr>
      <w:r w:rsidRPr="008B7E78">
        <w:rPr>
          <w:rFonts w:cs="Arial"/>
          <w:spacing w:val="-1"/>
        </w:rPr>
        <w:t>biološko</w:t>
      </w:r>
      <w:r w:rsidRPr="008B7E78">
        <w:rPr>
          <w:rFonts w:cs="Arial"/>
          <w:spacing w:val="-15"/>
        </w:rPr>
        <w:t xml:space="preserve"> </w:t>
      </w:r>
      <w:r w:rsidRPr="008B7E78">
        <w:rPr>
          <w:rFonts w:cs="Arial"/>
          <w:spacing w:val="-1"/>
        </w:rPr>
        <w:t>razgradljivo</w:t>
      </w:r>
    </w:p>
    <w:p w:rsidR="005D7DA1" w:rsidRPr="008B7E78" w:rsidRDefault="005D7DA1" w:rsidP="00AC1A3F">
      <w:pPr>
        <w:pStyle w:val="Telobesedila"/>
        <w:numPr>
          <w:ilvl w:val="1"/>
          <w:numId w:val="39"/>
        </w:numPr>
        <w:ind w:left="1985" w:right="109" w:hanging="425"/>
        <w:rPr>
          <w:rFonts w:cs="Arial"/>
        </w:rPr>
      </w:pPr>
      <w:r w:rsidRPr="008B7E78">
        <w:rPr>
          <w:rFonts w:cs="Arial"/>
          <w:spacing w:val="-1"/>
        </w:rPr>
        <w:t>priloženi</w:t>
      </w:r>
      <w:r w:rsidRPr="008B7E78">
        <w:rPr>
          <w:rFonts w:cs="Arial"/>
          <w:spacing w:val="-17"/>
        </w:rPr>
        <w:t xml:space="preserve"> </w:t>
      </w:r>
      <w:r w:rsidRPr="008B7E78">
        <w:rPr>
          <w:rFonts w:cs="Arial"/>
          <w:spacing w:val="-1"/>
        </w:rPr>
        <w:t>morajo</w:t>
      </w:r>
      <w:r w:rsidRPr="008B7E78">
        <w:rPr>
          <w:rFonts w:cs="Arial"/>
          <w:spacing w:val="-16"/>
        </w:rPr>
        <w:t xml:space="preserve"> </w:t>
      </w:r>
      <w:r w:rsidRPr="008B7E78">
        <w:rPr>
          <w:rFonts w:cs="Arial"/>
        </w:rPr>
        <w:t>biti</w:t>
      </w:r>
      <w:r w:rsidRPr="008B7E78">
        <w:rPr>
          <w:rFonts w:cs="Arial"/>
          <w:spacing w:val="-17"/>
        </w:rPr>
        <w:t xml:space="preserve"> </w:t>
      </w:r>
      <w:r w:rsidRPr="008B7E78">
        <w:rPr>
          <w:rFonts w:cs="Arial"/>
          <w:spacing w:val="-1"/>
        </w:rPr>
        <w:t>podatki</w:t>
      </w:r>
      <w:r w:rsidRPr="008B7E78">
        <w:rPr>
          <w:rFonts w:cs="Arial"/>
          <w:spacing w:val="-16"/>
        </w:rPr>
        <w:t xml:space="preserve"> </w:t>
      </w:r>
      <w:r w:rsidRPr="008B7E78">
        <w:rPr>
          <w:rFonts w:cs="Arial"/>
        </w:rPr>
        <w:t>o</w:t>
      </w:r>
      <w:r w:rsidRPr="008B7E78">
        <w:rPr>
          <w:rFonts w:cs="Arial"/>
          <w:spacing w:val="-15"/>
        </w:rPr>
        <w:t xml:space="preserve"> </w:t>
      </w:r>
      <w:r w:rsidRPr="008B7E78">
        <w:rPr>
          <w:rFonts w:cs="Arial"/>
          <w:spacing w:val="-1"/>
        </w:rPr>
        <w:t>testiranjih</w:t>
      </w:r>
      <w:r w:rsidRPr="008B7E78">
        <w:rPr>
          <w:rFonts w:cs="Arial"/>
          <w:spacing w:val="-16"/>
        </w:rPr>
        <w:t xml:space="preserve"> </w:t>
      </w:r>
      <w:r w:rsidRPr="008B7E78">
        <w:rPr>
          <w:rFonts w:cs="Arial"/>
        </w:rPr>
        <w:t>na</w:t>
      </w:r>
      <w:r w:rsidRPr="008B7E78">
        <w:rPr>
          <w:rFonts w:cs="Arial"/>
          <w:spacing w:val="-15"/>
        </w:rPr>
        <w:t xml:space="preserve"> </w:t>
      </w:r>
      <w:r w:rsidRPr="008B7E78">
        <w:rPr>
          <w:rFonts w:cs="Arial"/>
          <w:spacing w:val="-1"/>
        </w:rPr>
        <w:t>različnih</w:t>
      </w:r>
      <w:r w:rsidRPr="008B7E78">
        <w:rPr>
          <w:rFonts w:cs="Arial"/>
          <w:spacing w:val="-16"/>
        </w:rPr>
        <w:t xml:space="preserve"> </w:t>
      </w:r>
      <w:r w:rsidRPr="008B7E78">
        <w:rPr>
          <w:rFonts w:cs="Arial"/>
          <w:spacing w:val="-1"/>
        </w:rPr>
        <w:t>materialih</w:t>
      </w:r>
      <w:r w:rsidRPr="008B7E78">
        <w:rPr>
          <w:rFonts w:cs="Arial"/>
          <w:spacing w:val="-15"/>
        </w:rPr>
        <w:t xml:space="preserve"> </w:t>
      </w:r>
      <w:r w:rsidRPr="008B7E78">
        <w:rPr>
          <w:rFonts w:cs="Arial"/>
          <w:spacing w:val="-1"/>
        </w:rPr>
        <w:t>(npr.</w:t>
      </w:r>
      <w:r w:rsidRPr="008B7E78">
        <w:rPr>
          <w:rFonts w:cs="Arial"/>
          <w:spacing w:val="-15"/>
        </w:rPr>
        <w:t xml:space="preserve"> </w:t>
      </w:r>
      <w:r w:rsidRPr="008B7E78">
        <w:rPr>
          <w:rFonts w:cs="Arial"/>
          <w:spacing w:val="-1"/>
        </w:rPr>
        <w:t>nerjaveče</w:t>
      </w:r>
      <w:r w:rsidRPr="008B7E78">
        <w:rPr>
          <w:rFonts w:cs="Arial"/>
          <w:spacing w:val="-16"/>
        </w:rPr>
        <w:t xml:space="preserve"> </w:t>
      </w:r>
      <w:r w:rsidRPr="008B7E78">
        <w:rPr>
          <w:rFonts w:cs="Arial"/>
          <w:spacing w:val="-1"/>
        </w:rPr>
        <w:t>jeklo,</w:t>
      </w:r>
      <w:r w:rsidRPr="008B7E78">
        <w:rPr>
          <w:rFonts w:cs="Arial"/>
          <w:spacing w:val="-18"/>
        </w:rPr>
        <w:t xml:space="preserve"> </w:t>
      </w:r>
      <w:r w:rsidRPr="008B7E78">
        <w:rPr>
          <w:rFonts w:cs="Arial"/>
          <w:spacing w:val="-1"/>
        </w:rPr>
        <w:t>baker,</w:t>
      </w:r>
      <w:r w:rsidRPr="008B7E78">
        <w:rPr>
          <w:rFonts w:cs="Arial"/>
          <w:spacing w:val="-19"/>
        </w:rPr>
        <w:t xml:space="preserve"> </w:t>
      </w:r>
      <w:r w:rsidRPr="008B7E78">
        <w:rPr>
          <w:rFonts w:cs="Arial"/>
          <w:spacing w:val="-1"/>
        </w:rPr>
        <w:t>guma,</w:t>
      </w:r>
      <w:r w:rsidRPr="008B7E78">
        <w:rPr>
          <w:rFonts w:cs="Arial"/>
          <w:spacing w:val="89"/>
          <w:w w:val="99"/>
        </w:rPr>
        <w:t xml:space="preserve"> </w:t>
      </w:r>
      <w:r w:rsidRPr="008B7E78">
        <w:rPr>
          <w:rFonts w:cs="Arial"/>
          <w:spacing w:val="-1"/>
        </w:rPr>
        <w:t>plastika)</w:t>
      </w:r>
      <w:r w:rsidRPr="008B7E78">
        <w:rPr>
          <w:rFonts w:cs="Arial"/>
          <w:spacing w:val="-9"/>
        </w:rPr>
        <w:t xml:space="preserve"> </w:t>
      </w:r>
      <w:r w:rsidRPr="008B7E78">
        <w:rPr>
          <w:rFonts w:cs="Arial"/>
        </w:rPr>
        <w:t>in</w:t>
      </w:r>
      <w:r w:rsidRPr="008B7E78">
        <w:rPr>
          <w:rFonts w:cs="Arial"/>
          <w:spacing w:val="-10"/>
        </w:rPr>
        <w:t xml:space="preserve"> </w:t>
      </w:r>
      <w:r w:rsidRPr="008B7E78">
        <w:rPr>
          <w:rFonts w:cs="Arial"/>
          <w:spacing w:val="-1"/>
        </w:rPr>
        <w:t>dokazujejo</w:t>
      </w:r>
      <w:r w:rsidRPr="008B7E78">
        <w:rPr>
          <w:rFonts w:cs="Arial"/>
          <w:spacing w:val="-10"/>
        </w:rPr>
        <w:t xml:space="preserve"> </w:t>
      </w:r>
      <w:r w:rsidRPr="008B7E78">
        <w:rPr>
          <w:rFonts w:cs="Arial"/>
          <w:spacing w:val="-1"/>
        </w:rPr>
        <w:t>kompatibilnost</w:t>
      </w:r>
      <w:r w:rsidRPr="008B7E78">
        <w:rPr>
          <w:rFonts w:cs="Arial"/>
          <w:spacing w:val="-10"/>
        </w:rPr>
        <w:t xml:space="preserve"> </w:t>
      </w:r>
      <w:r w:rsidRPr="008B7E78">
        <w:rPr>
          <w:rFonts w:cs="Arial"/>
        </w:rPr>
        <w:t>in</w:t>
      </w:r>
      <w:r w:rsidRPr="008B7E78">
        <w:rPr>
          <w:rFonts w:cs="Arial"/>
          <w:spacing w:val="-7"/>
        </w:rPr>
        <w:t xml:space="preserve"> </w:t>
      </w:r>
      <w:r w:rsidRPr="008B7E78">
        <w:rPr>
          <w:rFonts w:cs="Arial"/>
          <w:spacing w:val="-1"/>
        </w:rPr>
        <w:t>nekorozivnost</w:t>
      </w:r>
    </w:p>
    <w:p w:rsidR="005D7DA1" w:rsidRPr="008B7E78" w:rsidRDefault="005D7DA1" w:rsidP="00AC1A3F">
      <w:pPr>
        <w:pStyle w:val="Telobesedila"/>
        <w:numPr>
          <w:ilvl w:val="1"/>
          <w:numId w:val="39"/>
        </w:numPr>
        <w:tabs>
          <w:tab w:val="left" w:pos="839"/>
        </w:tabs>
        <w:spacing w:before="2" w:line="207" w:lineRule="exact"/>
        <w:ind w:left="1985" w:hanging="425"/>
        <w:rPr>
          <w:rFonts w:cs="Arial"/>
        </w:rPr>
      </w:pPr>
      <w:r w:rsidRPr="008B7E78">
        <w:rPr>
          <w:rFonts w:cs="Arial"/>
          <w:spacing w:val="-1"/>
        </w:rPr>
        <w:t>varnostni</w:t>
      </w:r>
      <w:r w:rsidRPr="008B7E78">
        <w:rPr>
          <w:rFonts w:cs="Arial"/>
          <w:spacing w:val="-6"/>
        </w:rPr>
        <w:t xml:space="preserve"> </w:t>
      </w:r>
      <w:r w:rsidRPr="008B7E78">
        <w:rPr>
          <w:rFonts w:cs="Arial"/>
          <w:spacing w:val="-1"/>
        </w:rPr>
        <w:t>list</w:t>
      </w:r>
      <w:r w:rsidRPr="008B7E78">
        <w:rPr>
          <w:rFonts w:cs="Arial"/>
          <w:spacing w:val="-6"/>
        </w:rPr>
        <w:t xml:space="preserve"> </w:t>
      </w:r>
      <w:r w:rsidRPr="008B7E78">
        <w:rPr>
          <w:rFonts w:cs="Arial"/>
        </w:rPr>
        <w:t>v</w:t>
      </w:r>
      <w:r w:rsidRPr="008B7E78">
        <w:rPr>
          <w:rFonts w:cs="Arial"/>
          <w:spacing w:val="-7"/>
        </w:rPr>
        <w:t xml:space="preserve"> </w:t>
      </w:r>
      <w:r w:rsidRPr="008B7E78">
        <w:rPr>
          <w:rFonts w:cs="Arial"/>
          <w:spacing w:val="-1"/>
        </w:rPr>
        <w:t>slovenskem</w:t>
      </w:r>
      <w:r w:rsidRPr="008B7E78">
        <w:rPr>
          <w:rFonts w:cs="Arial"/>
          <w:spacing w:val="-5"/>
        </w:rPr>
        <w:t xml:space="preserve"> </w:t>
      </w:r>
      <w:r w:rsidRPr="008B7E78">
        <w:rPr>
          <w:rFonts w:cs="Arial"/>
          <w:spacing w:val="-1"/>
        </w:rPr>
        <w:t>jeziku</w:t>
      </w:r>
    </w:p>
    <w:p w:rsidR="005D7DA1" w:rsidRPr="008B7E78" w:rsidRDefault="005D7DA1" w:rsidP="00AC1A3F">
      <w:pPr>
        <w:pStyle w:val="Telobesedila"/>
        <w:numPr>
          <w:ilvl w:val="1"/>
          <w:numId w:val="39"/>
        </w:numPr>
        <w:tabs>
          <w:tab w:val="left" w:pos="1438"/>
        </w:tabs>
        <w:spacing w:line="206" w:lineRule="exact"/>
        <w:ind w:left="1985" w:hanging="425"/>
        <w:rPr>
          <w:rFonts w:cs="Arial"/>
        </w:rPr>
      </w:pPr>
      <w:r w:rsidRPr="008B7E78">
        <w:rPr>
          <w:rFonts w:cs="Arial"/>
          <w:spacing w:val="-1"/>
        </w:rPr>
        <w:t>ustreza</w:t>
      </w:r>
      <w:r w:rsidRPr="008B7E78">
        <w:rPr>
          <w:rFonts w:cs="Arial"/>
          <w:spacing w:val="-11"/>
        </w:rPr>
        <w:t xml:space="preserve"> </w:t>
      </w:r>
      <w:r w:rsidRPr="008B7E78">
        <w:rPr>
          <w:rFonts w:cs="Arial"/>
          <w:spacing w:val="-1"/>
        </w:rPr>
        <w:t>standardom</w:t>
      </w:r>
      <w:r w:rsidRPr="008B7E78">
        <w:rPr>
          <w:rFonts w:cs="Arial"/>
          <w:spacing w:val="-9"/>
        </w:rPr>
        <w:t xml:space="preserve"> </w:t>
      </w:r>
      <w:r w:rsidRPr="008B7E78">
        <w:rPr>
          <w:rFonts w:cs="Arial"/>
          <w:spacing w:val="-1"/>
        </w:rPr>
        <w:t>EN13727,</w:t>
      </w:r>
      <w:r w:rsidRPr="008B7E78">
        <w:rPr>
          <w:rFonts w:cs="Arial"/>
          <w:spacing w:val="-11"/>
        </w:rPr>
        <w:t xml:space="preserve"> </w:t>
      </w:r>
      <w:r w:rsidRPr="008B7E78">
        <w:rPr>
          <w:rFonts w:cs="Arial"/>
          <w:spacing w:val="-1"/>
        </w:rPr>
        <w:t>EN14348,</w:t>
      </w:r>
      <w:r w:rsidRPr="008B7E78">
        <w:rPr>
          <w:rFonts w:cs="Arial"/>
          <w:spacing w:val="-9"/>
        </w:rPr>
        <w:t xml:space="preserve"> </w:t>
      </w:r>
      <w:r w:rsidRPr="008B7E78">
        <w:rPr>
          <w:rFonts w:cs="Arial"/>
          <w:spacing w:val="-1"/>
        </w:rPr>
        <w:t>EN13624,</w:t>
      </w:r>
      <w:r w:rsidRPr="008B7E78">
        <w:rPr>
          <w:rFonts w:cs="Arial"/>
          <w:spacing w:val="-9"/>
        </w:rPr>
        <w:t xml:space="preserve"> </w:t>
      </w:r>
      <w:r w:rsidRPr="008B7E78">
        <w:rPr>
          <w:rFonts w:cs="Arial"/>
          <w:spacing w:val="-1"/>
        </w:rPr>
        <w:t>EN14476,</w:t>
      </w:r>
      <w:r w:rsidRPr="008B7E78">
        <w:rPr>
          <w:rFonts w:cs="Arial"/>
          <w:spacing w:val="-9"/>
        </w:rPr>
        <w:t xml:space="preserve"> </w:t>
      </w:r>
      <w:r w:rsidRPr="008B7E78">
        <w:rPr>
          <w:rFonts w:cs="Arial"/>
          <w:spacing w:val="-1"/>
        </w:rPr>
        <w:t>EN13704</w:t>
      </w:r>
    </w:p>
    <w:p w:rsidR="005D7DA1" w:rsidRPr="008B7E78" w:rsidRDefault="005D7DA1" w:rsidP="00AC1A3F">
      <w:pPr>
        <w:pStyle w:val="Telobesedila"/>
        <w:numPr>
          <w:ilvl w:val="0"/>
          <w:numId w:val="46"/>
        </w:numPr>
        <w:spacing w:line="206" w:lineRule="exact"/>
        <w:rPr>
          <w:rFonts w:cs="Arial"/>
        </w:rPr>
      </w:pPr>
      <w:r w:rsidRPr="008B7E78">
        <w:rPr>
          <w:rFonts w:cs="Arial"/>
          <w:spacing w:val="-1"/>
          <w:u w:val="single" w:color="000000"/>
        </w:rPr>
        <w:t>Oprema:</w:t>
      </w:r>
    </w:p>
    <w:p w:rsidR="005D7DA1" w:rsidRPr="008B7E78" w:rsidRDefault="005D7DA1" w:rsidP="00AC1A3F">
      <w:pPr>
        <w:pStyle w:val="Telobesedila"/>
        <w:numPr>
          <w:ilvl w:val="0"/>
          <w:numId w:val="48"/>
        </w:numPr>
        <w:tabs>
          <w:tab w:val="left" w:pos="1307"/>
        </w:tabs>
        <w:spacing w:line="207" w:lineRule="exact"/>
        <w:ind w:left="1985" w:hanging="425"/>
        <w:rPr>
          <w:rFonts w:cs="Arial"/>
        </w:rPr>
      </w:pPr>
      <w:r w:rsidRPr="008B7E78">
        <w:rPr>
          <w:rFonts w:cs="Arial"/>
          <w:spacing w:val="-1"/>
        </w:rPr>
        <w:t>vedro</w:t>
      </w:r>
      <w:r w:rsidRPr="008B7E78">
        <w:rPr>
          <w:rFonts w:cs="Arial"/>
          <w:spacing w:val="-6"/>
        </w:rPr>
        <w:t xml:space="preserve"> </w:t>
      </w:r>
      <w:r w:rsidRPr="008B7E78">
        <w:rPr>
          <w:rFonts w:cs="Arial"/>
        </w:rPr>
        <w:t>s</w:t>
      </w:r>
      <w:r w:rsidRPr="008B7E78">
        <w:rPr>
          <w:rFonts w:cs="Arial"/>
          <w:spacing w:val="-7"/>
        </w:rPr>
        <w:t xml:space="preserve"> </w:t>
      </w:r>
      <w:r w:rsidRPr="008B7E78">
        <w:rPr>
          <w:rFonts w:cs="Arial"/>
          <w:spacing w:val="-1"/>
        </w:rPr>
        <w:t>praškom</w:t>
      </w:r>
    </w:p>
    <w:p w:rsidR="005D7DA1" w:rsidRPr="008B7E78" w:rsidRDefault="005D7DA1" w:rsidP="00AC1A3F">
      <w:pPr>
        <w:pStyle w:val="Telobesedila"/>
        <w:numPr>
          <w:ilvl w:val="0"/>
          <w:numId w:val="48"/>
        </w:numPr>
        <w:tabs>
          <w:tab w:val="left" w:pos="839"/>
        </w:tabs>
        <w:spacing w:before="2"/>
        <w:ind w:left="1985" w:hanging="425"/>
        <w:rPr>
          <w:rFonts w:cs="Arial"/>
        </w:rPr>
      </w:pPr>
      <w:r w:rsidRPr="008B7E78">
        <w:rPr>
          <w:rFonts w:cs="Arial"/>
          <w:spacing w:val="-1"/>
        </w:rPr>
        <w:t>testni</w:t>
      </w:r>
      <w:r w:rsidRPr="008B7E78">
        <w:rPr>
          <w:rFonts w:cs="Arial"/>
          <w:spacing w:val="-5"/>
        </w:rPr>
        <w:t xml:space="preserve"> </w:t>
      </w:r>
      <w:r w:rsidRPr="008B7E78">
        <w:rPr>
          <w:rFonts w:cs="Arial"/>
          <w:spacing w:val="-1"/>
        </w:rPr>
        <w:t>lističi</w:t>
      </w:r>
      <w:r w:rsidRPr="008B7E78">
        <w:rPr>
          <w:rFonts w:cs="Arial"/>
          <w:spacing w:val="-7"/>
        </w:rPr>
        <w:t xml:space="preserve"> </w:t>
      </w:r>
      <w:r w:rsidRPr="008B7E78">
        <w:rPr>
          <w:rFonts w:cs="Arial"/>
        </w:rPr>
        <w:t>v</w:t>
      </w:r>
      <w:r w:rsidRPr="008B7E78">
        <w:rPr>
          <w:rFonts w:cs="Arial"/>
          <w:spacing w:val="-6"/>
        </w:rPr>
        <w:t xml:space="preserve"> </w:t>
      </w:r>
      <w:r w:rsidRPr="008B7E78">
        <w:rPr>
          <w:rFonts w:cs="Arial"/>
          <w:spacing w:val="-1"/>
        </w:rPr>
        <w:t>ločeni</w:t>
      </w:r>
      <w:r w:rsidRPr="008B7E78">
        <w:rPr>
          <w:rFonts w:cs="Arial"/>
          <w:spacing w:val="-7"/>
        </w:rPr>
        <w:t xml:space="preserve"> </w:t>
      </w:r>
      <w:r w:rsidRPr="008B7E78">
        <w:rPr>
          <w:rFonts w:cs="Arial"/>
          <w:spacing w:val="-1"/>
        </w:rPr>
        <w:t>embalaži</w:t>
      </w:r>
    </w:p>
    <w:p w:rsidR="005D7DA1" w:rsidRPr="008B7E78" w:rsidRDefault="005D7DA1" w:rsidP="005D7DA1">
      <w:pPr>
        <w:rPr>
          <w:rFonts w:ascii="Arial" w:eastAsia="Arial" w:hAnsi="Arial" w:cs="Arial"/>
          <w:sz w:val="18"/>
          <w:szCs w:val="18"/>
        </w:rPr>
      </w:pPr>
    </w:p>
    <w:p w:rsidR="005D7DA1" w:rsidRPr="008B7E78" w:rsidRDefault="005D7DA1" w:rsidP="00AC1A3F">
      <w:pPr>
        <w:pStyle w:val="Naslov1"/>
        <w:keepNext w:val="0"/>
        <w:keepLines w:val="0"/>
        <w:widowControl w:val="0"/>
        <w:numPr>
          <w:ilvl w:val="2"/>
          <w:numId w:val="41"/>
        </w:numPr>
        <w:tabs>
          <w:tab w:val="left" w:pos="522"/>
        </w:tabs>
        <w:spacing w:before="0" w:line="240" w:lineRule="auto"/>
        <w:ind w:left="521" w:hanging="403"/>
        <w:rPr>
          <w:rFonts w:ascii="Arial" w:hAnsi="Arial" w:cs="Arial"/>
          <w:b w:val="0"/>
          <w:bCs w:val="0"/>
          <w:sz w:val="18"/>
          <w:szCs w:val="18"/>
        </w:rPr>
      </w:pPr>
      <w:r w:rsidRPr="008B7E78">
        <w:rPr>
          <w:rFonts w:ascii="Arial" w:hAnsi="Arial" w:cs="Arial"/>
          <w:spacing w:val="-1"/>
          <w:sz w:val="18"/>
          <w:szCs w:val="18"/>
        </w:rPr>
        <w:t>SREDSTVO</w:t>
      </w:r>
      <w:r w:rsidRPr="008B7E78">
        <w:rPr>
          <w:rFonts w:ascii="Arial" w:hAnsi="Arial" w:cs="Arial"/>
          <w:spacing w:val="-12"/>
          <w:sz w:val="18"/>
          <w:szCs w:val="18"/>
        </w:rPr>
        <w:t xml:space="preserve"> </w:t>
      </w:r>
      <w:r w:rsidRPr="008B7E78">
        <w:rPr>
          <w:rFonts w:ascii="Arial" w:hAnsi="Arial" w:cs="Arial"/>
          <w:sz w:val="18"/>
          <w:szCs w:val="18"/>
        </w:rPr>
        <w:t>ZA</w:t>
      </w:r>
      <w:r w:rsidRPr="008B7E78">
        <w:rPr>
          <w:rFonts w:ascii="Arial" w:hAnsi="Arial" w:cs="Arial"/>
          <w:spacing w:val="-13"/>
          <w:sz w:val="18"/>
          <w:szCs w:val="18"/>
        </w:rPr>
        <w:t xml:space="preserve"> </w:t>
      </w:r>
      <w:r w:rsidRPr="008B7E78">
        <w:rPr>
          <w:rFonts w:ascii="Arial" w:hAnsi="Arial" w:cs="Arial"/>
          <w:spacing w:val="-1"/>
          <w:sz w:val="18"/>
          <w:szCs w:val="18"/>
        </w:rPr>
        <w:t>VISOKO STOPNJO RAZKUŽEVANJA</w:t>
      </w:r>
      <w:r w:rsidRPr="008B7E78">
        <w:rPr>
          <w:rFonts w:ascii="Arial" w:hAnsi="Arial" w:cs="Arial"/>
          <w:spacing w:val="-11"/>
          <w:sz w:val="18"/>
          <w:szCs w:val="18"/>
        </w:rPr>
        <w:t xml:space="preserve"> </w:t>
      </w:r>
      <w:r w:rsidRPr="008B7E78">
        <w:rPr>
          <w:rFonts w:ascii="Arial" w:hAnsi="Arial" w:cs="Arial"/>
          <w:spacing w:val="-1"/>
          <w:sz w:val="18"/>
          <w:szCs w:val="18"/>
        </w:rPr>
        <w:t>INŠTRUMENTOV</w:t>
      </w:r>
    </w:p>
    <w:p w:rsidR="005D7DA1" w:rsidRPr="008B7E78" w:rsidRDefault="005D7DA1" w:rsidP="005D7DA1">
      <w:pPr>
        <w:spacing w:before="7"/>
        <w:rPr>
          <w:rFonts w:ascii="Arial" w:eastAsia="Arial" w:hAnsi="Arial" w:cs="Arial"/>
          <w:b/>
          <w:bCs/>
          <w:sz w:val="18"/>
          <w:szCs w:val="18"/>
        </w:rPr>
      </w:pPr>
    </w:p>
    <w:p w:rsidR="005D7DA1" w:rsidRPr="008B7E78" w:rsidRDefault="005D7DA1" w:rsidP="00AC1A3F">
      <w:pPr>
        <w:pStyle w:val="Telobesedila"/>
        <w:numPr>
          <w:ilvl w:val="0"/>
          <w:numId w:val="61"/>
        </w:numPr>
        <w:tabs>
          <w:tab w:val="left" w:pos="988"/>
        </w:tabs>
        <w:spacing w:line="207" w:lineRule="exact"/>
        <w:ind w:right="5891"/>
        <w:rPr>
          <w:rFonts w:cs="Arial"/>
        </w:rPr>
      </w:pPr>
      <w:r w:rsidRPr="008B7E78">
        <w:rPr>
          <w:rFonts w:cs="Arial"/>
          <w:spacing w:val="-1"/>
          <w:u w:val="single" w:color="000000"/>
        </w:rPr>
        <w:t>Strokovne</w:t>
      </w:r>
      <w:r w:rsidRPr="008B7E78">
        <w:rPr>
          <w:rFonts w:cs="Arial"/>
          <w:spacing w:val="-15"/>
          <w:u w:val="single" w:color="000000"/>
        </w:rPr>
        <w:t xml:space="preserve"> </w:t>
      </w:r>
      <w:r w:rsidRPr="008B7E78">
        <w:rPr>
          <w:rFonts w:cs="Arial"/>
          <w:spacing w:val="-1"/>
          <w:u w:val="single" w:color="000000"/>
        </w:rPr>
        <w:t>zahteve:</w:t>
      </w:r>
    </w:p>
    <w:p w:rsidR="005D7DA1" w:rsidRPr="008B7E78" w:rsidRDefault="005D7DA1" w:rsidP="00AC1A3F">
      <w:pPr>
        <w:pStyle w:val="Telobesedila"/>
        <w:numPr>
          <w:ilvl w:val="0"/>
          <w:numId w:val="47"/>
        </w:numPr>
        <w:spacing w:line="207" w:lineRule="exact"/>
        <w:ind w:firstLine="722"/>
        <w:rPr>
          <w:rFonts w:cs="Arial"/>
        </w:rPr>
      </w:pPr>
      <w:r w:rsidRPr="008B7E78">
        <w:rPr>
          <w:rFonts w:cs="Arial"/>
          <w:spacing w:val="-1"/>
        </w:rPr>
        <w:t>aktivna</w:t>
      </w:r>
      <w:r w:rsidRPr="008B7E78">
        <w:rPr>
          <w:rFonts w:cs="Arial"/>
          <w:spacing w:val="-9"/>
        </w:rPr>
        <w:t xml:space="preserve"> </w:t>
      </w:r>
      <w:r w:rsidRPr="008B7E78">
        <w:rPr>
          <w:rFonts w:cs="Arial"/>
          <w:spacing w:val="-1"/>
        </w:rPr>
        <w:t>učinkovina</w:t>
      </w:r>
      <w:r w:rsidRPr="008B7E78">
        <w:rPr>
          <w:rFonts w:cs="Arial"/>
          <w:spacing w:val="-9"/>
        </w:rPr>
        <w:t xml:space="preserve"> </w:t>
      </w:r>
      <w:r w:rsidRPr="008B7E78">
        <w:rPr>
          <w:rFonts w:cs="Arial"/>
        </w:rPr>
        <w:t>je</w:t>
      </w:r>
      <w:r w:rsidRPr="008B7E78">
        <w:rPr>
          <w:rFonts w:cs="Arial"/>
          <w:spacing w:val="-7"/>
        </w:rPr>
        <w:t xml:space="preserve"> </w:t>
      </w:r>
      <w:r w:rsidRPr="008B7E78">
        <w:rPr>
          <w:rFonts w:cs="Arial"/>
          <w:spacing w:val="-1"/>
        </w:rPr>
        <w:t>ortoftalaldehid</w:t>
      </w:r>
    </w:p>
    <w:p w:rsidR="005D7DA1" w:rsidRPr="008B7E78" w:rsidRDefault="005D7DA1" w:rsidP="00AC1A3F">
      <w:pPr>
        <w:pStyle w:val="Telobesedila"/>
        <w:numPr>
          <w:ilvl w:val="0"/>
          <w:numId w:val="47"/>
        </w:numPr>
        <w:spacing w:line="207" w:lineRule="exact"/>
        <w:ind w:firstLine="722"/>
        <w:rPr>
          <w:rFonts w:cs="Arial"/>
        </w:rPr>
      </w:pPr>
      <w:r w:rsidRPr="008B7E78">
        <w:rPr>
          <w:rFonts w:cs="Arial"/>
        </w:rPr>
        <w:t>dobri</w:t>
      </w:r>
      <w:r w:rsidRPr="008B7E78">
        <w:rPr>
          <w:rFonts w:cs="Arial"/>
          <w:spacing w:val="-7"/>
        </w:rPr>
        <w:t xml:space="preserve"> </w:t>
      </w:r>
      <w:r w:rsidRPr="008B7E78">
        <w:rPr>
          <w:rFonts w:cs="Arial"/>
          <w:spacing w:val="-1"/>
        </w:rPr>
        <w:t>čistilni</w:t>
      </w:r>
      <w:r w:rsidRPr="008B7E78">
        <w:rPr>
          <w:rFonts w:cs="Arial"/>
          <w:spacing w:val="-6"/>
        </w:rPr>
        <w:t xml:space="preserve"> </w:t>
      </w:r>
      <w:r w:rsidRPr="008B7E78">
        <w:rPr>
          <w:rFonts w:cs="Arial"/>
        </w:rPr>
        <w:t>in</w:t>
      </w:r>
      <w:r w:rsidRPr="008B7E78">
        <w:rPr>
          <w:rFonts w:cs="Arial"/>
          <w:spacing w:val="-4"/>
        </w:rPr>
        <w:t xml:space="preserve"> </w:t>
      </w:r>
      <w:r w:rsidRPr="008B7E78">
        <w:rPr>
          <w:rFonts w:cs="Arial"/>
          <w:spacing w:val="-1"/>
        </w:rPr>
        <w:t>razkužilni</w:t>
      </w:r>
      <w:r w:rsidRPr="008B7E78">
        <w:rPr>
          <w:rFonts w:cs="Arial"/>
          <w:spacing w:val="-6"/>
        </w:rPr>
        <w:t xml:space="preserve"> </w:t>
      </w:r>
      <w:r w:rsidRPr="008B7E78">
        <w:rPr>
          <w:rFonts w:cs="Arial"/>
          <w:spacing w:val="-1"/>
        </w:rPr>
        <w:t>učinki</w:t>
      </w:r>
      <w:r w:rsidRPr="008B7E78">
        <w:rPr>
          <w:rFonts w:cs="Arial"/>
          <w:spacing w:val="-7"/>
        </w:rPr>
        <w:t xml:space="preserve"> </w:t>
      </w:r>
      <w:r w:rsidRPr="008B7E78">
        <w:rPr>
          <w:rFonts w:cs="Arial"/>
        </w:rPr>
        <w:t>v</w:t>
      </w:r>
      <w:r w:rsidRPr="008B7E78">
        <w:rPr>
          <w:rFonts w:cs="Arial"/>
          <w:spacing w:val="-5"/>
        </w:rPr>
        <w:t xml:space="preserve"> </w:t>
      </w:r>
      <w:r w:rsidRPr="008B7E78">
        <w:rPr>
          <w:rFonts w:cs="Arial"/>
        </w:rPr>
        <w:t>5</w:t>
      </w:r>
      <w:r w:rsidRPr="008B7E78">
        <w:rPr>
          <w:rFonts w:cs="Arial"/>
          <w:spacing w:val="-4"/>
        </w:rPr>
        <w:t xml:space="preserve"> </w:t>
      </w:r>
      <w:r w:rsidRPr="008B7E78">
        <w:rPr>
          <w:rFonts w:cs="Arial"/>
        </w:rPr>
        <w:t>min</w:t>
      </w:r>
      <w:r w:rsidRPr="008B7E78">
        <w:rPr>
          <w:rFonts w:cs="Arial"/>
          <w:spacing w:val="-6"/>
        </w:rPr>
        <w:t xml:space="preserve"> </w:t>
      </w:r>
      <w:r w:rsidRPr="008B7E78">
        <w:rPr>
          <w:rFonts w:cs="Arial"/>
          <w:spacing w:val="-1"/>
        </w:rPr>
        <w:t>kontaktnem</w:t>
      </w:r>
      <w:r w:rsidRPr="008B7E78">
        <w:rPr>
          <w:rFonts w:cs="Arial"/>
          <w:spacing w:val="-4"/>
        </w:rPr>
        <w:t xml:space="preserve"> </w:t>
      </w:r>
      <w:r w:rsidRPr="008B7E78">
        <w:rPr>
          <w:rFonts w:cs="Arial"/>
          <w:spacing w:val="-1"/>
        </w:rPr>
        <w:t>času</w:t>
      </w:r>
    </w:p>
    <w:p w:rsidR="005D7DA1" w:rsidRPr="008B7E78" w:rsidRDefault="005D7DA1" w:rsidP="00AC1A3F">
      <w:pPr>
        <w:pStyle w:val="Telobesedila"/>
        <w:numPr>
          <w:ilvl w:val="0"/>
          <w:numId w:val="47"/>
        </w:numPr>
        <w:tabs>
          <w:tab w:val="left" w:pos="993"/>
        </w:tabs>
        <w:spacing w:before="1"/>
        <w:ind w:left="2127" w:right="185" w:hanging="567"/>
        <w:rPr>
          <w:rFonts w:cs="Arial"/>
        </w:rPr>
      </w:pPr>
      <w:r w:rsidRPr="008B7E78">
        <w:rPr>
          <w:rFonts w:cs="Arial"/>
          <w:spacing w:val="-1"/>
        </w:rPr>
        <w:t>popoln</w:t>
      </w:r>
      <w:r w:rsidRPr="008B7E78">
        <w:rPr>
          <w:rFonts w:cs="Arial"/>
          <w:spacing w:val="-3"/>
        </w:rPr>
        <w:t xml:space="preserve"> </w:t>
      </w:r>
      <w:r w:rsidRPr="008B7E78">
        <w:rPr>
          <w:rFonts w:cs="Arial"/>
          <w:spacing w:val="-1"/>
        </w:rPr>
        <w:t>protimikrobni</w:t>
      </w:r>
      <w:r w:rsidRPr="008B7E78">
        <w:rPr>
          <w:rFonts w:cs="Arial"/>
          <w:spacing w:val="-5"/>
        </w:rPr>
        <w:t xml:space="preserve"> </w:t>
      </w:r>
      <w:r w:rsidRPr="008B7E78">
        <w:rPr>
          <w:rFonts w:cs="Arial"/>
        </w:rPr>
        <w:t>spekter</w:t>
      </w:r>
      <w:r w:rsidRPr="008B7E78">
        <w:rPr>
          <w:rFonts w:cs="Arial"/>
          <w:spacing w:val="-3"/>
        </w:rPr>
        <w:t xml:space="preserve"> </w:t>
      </w:r>
      <w:r w:rsidRPr="008B7E78">
        <w:rPr>
          <w:rFonts w:cs="Arial"/>
          <w:spacing w:val="-1"/>
        </w:rPr>
        <w:t>delovanja:</w:t>
      </w:r>
      <w:r w:rsidRPr="008B7E78">
        <w:rPr>
          <w:rFonts w:cs="Arial"/>
          <w:spacing w:val="-3"/>
        </w:rPr>
        <w:t xml:space="preserve"> </w:t>
      </w:r>
      <w:r w:rsidRPr="008B7E78">
        <w:rPr>
          <w:rFonts w:cs="Arial"/>
          <w:spacing w:val="-1"/>
        </w:rPr>
        <w:t>baktericidno,</w:t>
      </w:r>
      <w:r w:rsidRPr="008B7E78">
        <w:rPr>
          <w:rFonts w:cs="Arial"/>
          <w:spacing w:val="-2"/>
        </w:rPr>
        <w:t xml:space="preserve"> </w:t>
      </w:r>
      <w:r w:rsidRPr="008B7E78">
        <w:rPr>
          <w:rFonts w:cs="Arial"/>
          <w:spacing w:val="-1"/>
        </w:rPr>
        <w:t>virucidno</w:t>
      </w:r>
      <w:r w:rsidRPr="008B7E78">
        <w:rPr>
          <w:rFonts w:cs="Arial"/>
          <w:spacing w:val="-3"/>
        </w:rPr>
        <w:t xml:space="preserve"> </w:t>
      </w:r>
      <w:r w:rsidRPr="008B7E78">
        <w:rPr>
          <w:rFonts w:cs="Arial"/>
          <w:spacing w:val="-1"/>
        </w:rPr>
        <w:t>(HBV,</w:t>
      </w:r>
      <w:r w:rsidRPr="008B7E78">
        <w:rPr>
          <w:rFonts w:cs="Arial"/>
          <w:spacing w:val="-3"/>
        </w:rPr>
        <w:t xml:space="preserve"> </w:t>
      </w:r>
      <w:r w:rsidRPr="008B7E78">
        <w:rPr>
          <w:rFonts w:cs="Arial"/>
          <w:spacing w:val="-1"/>
        </w:rPr>
        <w:t>HIV),</w:t>
      </w:r>
      <w:r w:rsidRPr="008B7E78">
        <w:rPr>
          <w:rFonts w:cs="Arial"/>
          <w:spacing w:val="-3"/>
        </w:rPr>
        <w:t xml:space="preserve"> </w:t>
      </w:r>
      <w:r w:rsidRPr="008B7E78">
        <w:rPr>
          <w:rFonts w:cs="Arial"/>
          <w:spacing w:val="-1"/>
        </w:rPr>
        <w:t>fungicidno,</w:t>
      </w:r>
      <w:r w:rsidRPr="008B7E78">
        <w:rPr>
          <w:rFonts w:cs="Arial"/>
          <w:spacing w:val="-3"/>
        </w:rPr>
        <w:t xml:space="preserve"> </w:t>
      </w:r>
      <w:r w:rsidRPr="008B7E78">
        <w:rPr>
          <w:rFonts w:cs="Arial"/>
          <w:spacing w:val="-1"/>
        </w:rPr>
        <w:t>tuberkulocidno</w:t>
      </w:r>
      <w:r w:rsidRPr="008B7E78">
        <w:rPr>
          <w:rFonts w:cs="Arial"/>
          <w:spacing w:val="-4"/>
        </w:rPr>
        <w:t xml:space="preserve"> </w:t>
      </w:r>
      <w:r w:rsidRPr="008B7E78">
        <w:rPr>
          <w:rFonts w:cs="Arial"/>
          <w:spacing w:val="-1"/>
        </w:rPr>
        <w:t>in</w:t>
      </w:r>
      <w:r w:rsidRPr="008B7E78">
        <w:rPr>
          <w:rFonts w:cs="Arial"/>
          <w:spacing w:val="105"/>
          <w:w w:val="99"/>
        </w:rPr>
        <w:t xml:space="preserve"> </w:t>
      </w:r>
      <w:r w:rsidRPr="008B7E78">
        <w:rPr>
          <w:rFonts w:cs="Arial"/>
          <w:spacing w:val="-1"/>
        </w:rPr>
        <w:t>sporocidno</w:t>
      </w:r>
    </w:p>
    <w:p w:rsidR="005D7DA1" w:rsidRPr="008B7E78" w:rsidRDefault="005D7DA1" w:rsidP="00AC1A3F">
      <w:pPr>
        <w:pStyle w:val="Telobesedila"/>
        <w:numPr>
          <w:ilvl w:val="0"/>
          <w:numId w:val="47"/>
        </w:numPr>
        <w:tabs>
          <w:tab w:val="left" w:pos="993"/>
        </w:tabs>
        <w:spacing w:before="1"/>
        <w:ind w:left="2127" w:right="185" w:hanging="567"/>
        <w:rPr>
          <w:rFonts w:cs="Arial"/>
        </w:rPr>
      </w:pPr>
      <w:r w:rsidRPr="008B7E78">
        <w:rPr>
          <w:rFonts w:cs="Arial"/>
          <w:spacing w:val="-1"/>
        </w:rPr>
        <w:t>kontaktni čas 5 min</w:t>
      </w:r>
    </w:p>
    <w:p w:rsidR="005D7DA1" w:rsidRPr="008B7E78" w:rsidRDefault="005D7DA1" w:rsidP="00AC1A3F">
      <w:pPr>
        <w:pStyle w:val="Telobesedila"/>
        <w:numPr>
          <w:ilvl w:val="0"/>
          <w:numId w:val="47"/>
        </w:numPr>
        <w:ind w:right="1929" w:firstLine="722"/>
        <w:rPr>
          <w:rFonts w:cs="Arial"/>
        </w:rPr>
      </w:pPr>
      <w:r w:rsidRPr="008B7E78">
        <w:rPr>
          <w:rFonts w:cs="Arial"/>
          <w:spacing w:val="-1"/>
        </w:rPr>
        <w:t>omogočena</w:t>
      </w:r>
      <w:r w:rsidRPr="008B7E78">
        <w:rPr>
          <w:rFonts w:cs="Arial"/>
          <w:spacing w:val="-9"/>
        </w:rPr>
        <w:t xml:space="preserve"> </w:t>
      </w:r>
      <w:r w:rsidRPr="008B7E78">
        <w:rPr>
          <w:rFonts w:cs="Arial"/>
        </w:rPr>
        <w:t>je</w:t>
      </w:r>
      <w:r w:rsidRPr="008B7E78">
        <w:rPr>
          <w:rFonts w:cs="Arial"/>
          <w:spacing w:val="-5"/>
        </w:rPr>
        <w:t xml:space="preserve"> </w:t>
      </w:r>
      <w:r w:rsidRPr="008B7E78">
        <w:rPr>
          <w:rFonts w:cs="Arial"/>
          <w:spacing w:val="-1"/>
        </w:rPr>
        <w:t>kontrola</w:t>
      </w:r>
      <w:r w:rsidRPr="008B7E78">
        <w:rPr>
          <w:rFonts w:cs="Arial"/>
          <w:spacing w:val="-8"/>
        </w:rPr>
        <w:t xml:space="preserve"> </w:t>
      </w:r>
      <w:r w:rsidRPr="008B7E78">
        <w:rPr>
          <w:rFonts w:cs="Arial"/>
          <w:spacing w:val="-1"/>
        </w:rPr>
        <w:t>učinkovitosti</w:t>
      </w:r>
      <w:r w:rsidRPr="008B7E78">
        <w:rPr>
          <w:rFonts w:cs="Arial"/>
          <w:spacing w:val="-8"/>
        </w:rPr>
        <w:t xml:space="preserve"> </w:t>
      </w:r>
      <w:r w:rsidRPr="008B7E78">
        <w:rPr>
          <w:rFonts w:cs="Arial"/>
        </w:rPr>
        <w:t>s</w:t>
      </w:r>
      <w:r w:rsidRPr="008B7E78">
        <w:rPr>
          <w:rFonts w:cs="Arial"/>
          <w:spacing w:val="-6"/>
        </w:rPr>
        <w:t xml:space="preserve"> </w:t>
      </w:r>
      <w:r w:rsidRPr="008B7E78">
        <w:rPr>
          <w:rFonts w:cs="Arial"/>
          <w:spacing w:val="-1"/>
        </w:rPr>
        <w:t>testnimi</w:t>
      </w:r>
      <w:r w:rsidRPr="008B7E78">
        <w:rPr>
          <w:rFonts w:cs="Arial"/>
          <w:spacing w:val="-5"/>
        </w:rPr>
        <w:t xml:space="preserve"> </w:t>
      </w:r>
      <w:r w:rsidRPr="008B7E78">
        <w:rPr>
          <w:rFonts w:cs="Arial"/>
          <w:spacing w:val="-1"/>
        </w:rPr>
        <w:t>lističi</w:t>
      </w:r>
      <w:r w:rsidRPr="008B7E78">
        <w:rPr>
          <w:rFonts w:cs="Arial"/>
          <w:spacing w:val="59"/>
          <w:w w:val="99"/>
        </w:rPr>
        <w:t xml:space="preserve"> </w:t>
      </w:r>
    </w:p>
    <w:p w:rsidR="005D7DA1" w:rsidRPr="008B7E78" w:rsidRDefault="005D7DA1" w:rsidP="005D7DA1">
      <w:pPr>
        <w:pStyle w:val="Telobesedila"/>
        <w:tabs>
          <w:tab w:val="left" w:pos="839"/>
        </w:tabs>
        <w:ind w:left="0" w:right="4354" w:firstLine="0"/>
        <w:rPr>
          <w:rFonts w:cs="Arial"/>
          <w:spacing w:val="-1"/>
          <w:u w:val="single" w:color="000000"/>
        </w:rPr>
      </w:pPr>
    </w:p>
    <w:p w:rsidR="005D7DA1" w:rsidRPr="008B7E78" w:rsidRDefault="005D7DA1" w:rsidP="00AC1A3F">
      <w:pPr>
        <w:pStyle w:val="Telobesedila"/>
        <w:numPr>
          <w:ilvl w:val="0"/>
          <w:numId w:val="61"/>
        </w:numPr>
        <w:tabs>
          <w:tab w:val="left" w:pos="839"/>
        </w:tabs>
        <w:ind w:right="4354"/>
        <w:rPr>
          <w:rFonts w:cs="Arial"/>
        </w:rPr>
      </w:pPr>
      <w:r w:rsidRPr="008B7E78">
        <w:rPr>
          <w:rFonts w:cs="Arial"/>
          <w:spacing w:val="-1"/>
          <w:u w:val="single" w:color="000000"/>
        </w:rPr>
        <w:t>Varnost</w:t>
      </w:r>
      <w:r w:rsidRPr="008B7E78">
        <w:rPr>
          <w:rFonts w:cs="Arial"/>
          <w:spacing w:val="-9"/>
          <w:u w:val="single" w:color="000000"/>
        </w:rPr>
        <w:t xml:space="preserve"> </w:t>
      </w:r>
      <w:r w:rsidRPr="008B7E78">
        <w:rPr>
          <w:rFonts w:cs="Arial"/>
          <w:spacing w:val="-1"/>
          <w:u w:val="single" w:color="000000"/>
        </w:rPr>
        <w:t>in</w:t>
      </w:r>
      <w:r w:rsidRPr="008B7E78">
        <w:rPr>
          <w:rFonts w:cs="Arial"/>
          <w:spacing w:val="-8"/>
          <w:u w:val="single" w:color="000000"/>
        </w:rPr>
        <w:t xml:space="preserve"> </w:t>
      </w:r>
      <w:r w:rsidRPr="008B7E78">
        <w:rPr>
          <w:rFonts w:cs="Arial"/>
          <w:spacing w:val="-1"/>
          <w:u w:val="single" w:color="000000"/>
        </w:rPr>
        <w:t>testiranja:</w:t>
      </w:r>
    </w:p>
    <w:p w:rsidR="005D7DA1" w:rsidRPr="008B7E78" w:rsidRDefault="005D7DA1" w:rsidP="00AC1A3F">
      <w:pPr>
        <w:pStyle w:val="Telobesedila"/>
        <w:numPr>
          <w:ilvl w:val="1"/>
          <w:numId w:val="39"/>
        </w:numPr>
        <w:tabs>
          <w:tab w:val="left" w:pos="1985"/>
        </w:tabs>
        <w:spacing w:line="207" w:lineRule="exact"/>
        <w:ind w:left="1985" w:hanging="425"/>
        <w:rPr>
          <w:rFonts w:cs="Arial"/>
        </w:rPr>
      </w:pPr>
      <w:r w:rsidRPr="008B7E78">
        <w:rPr>
          <w:rFonts w:cs="Arial"/>
          <w:spacing w:val="-1"/>
        </w:rPr>
        <w:t>biološko</w:t>
      </w:r>
      <w:r w:rsidRPr="008B7E78">
        <w:rPr>
          <w:rFonts w:cs="Arial"/>
          <w:spacing w:val="-15"/>
        </w:rPr>
        <w:t xml:space="preserve"> </w:t>
      </w:r>
      <w:r w:rsidRPr="008B7E78">
        <w:rPr>
          <w:rFonts w:cs="Arial"/>
          <w:spacing w:val="-1"/>
        </w:rPr>
        <w:t>razgradljivo</w:t>
      </w:r>
    </w:p>
    <w:p w:rsidR="005D7DA1" w:rsidRPr="008B7E78" w:rsidRDefault="005D7DA1" w:rsidP="00AC1A3F">
      <w:pPr>
        <w:pStyle w:val="Telobesedila"/>
        <w:numPr>
          <w:ilvl w:val="1"/>
          <w:numId w:val="39"/>
        </w:numPr>
        <w:ind w:left="1985" w:right="109" w:hanging="425"/>
        <w:rPr>
          <w:rFonts w:cs="Arial"/>
        </w:rPr>
      </w:pPr>
      <w:r w:rsidRPr="008B7E78">
        <w:rPr>
          <w:rFonts w:cs="Arial"/>
          <w:spacing w:val="-1"/>
        </w:rPr>
        <w:t>priloženi</w:t>
      </w:r>
      <w:r w:rsidRPr="008B7E78">
        <w:rPr>
          <w:rFonts w:cs="Arial"/>
          <w:spacing w:val="-17"/>
        </w:rPr>
        <w:t xml:space="preserve"> </w:t>
      </w:r>
      <w:r w:rsidRPr="008B7E78">
        <w:rPr>
          <w:rFonts w:cs="Arial"/>
          <w:spacing w:val="-1"/>
        </w:rPr>
        <w:t>morajo</w:t>
      </w:r>
      <w:r w:rsidRPr="008B7E78">
        <w:rPr>
          <w:rFonts w:cs="Arial"/>
          <w:spacing w:val="-16"/>
        </w:rPr>
        <w:t xml:space="preserve"> </w:t>
      </w:r>
      <w:r w:rsidRPr="008B7E78">
        <w:rPr>
          <w:rFonts w:cs="Arial"/>
        </w:rPr>
        <w:t>biti</w:t>
      </w:r>
      <w:r w:rsidRPr="008B7E78">
        <w:rPr>
          <w:rFonts w:cs="Arial"/>
          <w:spacing w:val="-17"/>
        </w:rPr>
        <w:t xml:space="preserve"> </w:t>
      </w:r>
      <w:r w:rsidRPr="008B7E78">
        <w:rPr>
          <w:rFonts w:cs="Arial"/>
          <w:spacing w:val="-1"/>
        </w:rPr>
        <w:t>podatki</w:t>
      </w:r>
      <w:r w:rsidRPr="008B7E78">
        <w:rPr>
          <w:rFonts w:cs="Arial"/>
          <w:spacing w:val="-16"/>
        </w:rPr>
        <w:t xml:space="preserve"> </w:t>
      </w:r>
      <w:r w:rsidRPr="008B7E78">
        <w:rPr>
          <w:rFonts w:cs="Arial"/>
        </w:rPr>
        <w:t>o</w:t>
      </w:r>
      <w:r w:rsidRPr="008B7E78">
        <w:rPr>
          <w:rFonts w:cs="Arial"/>
          <w:spacing w:val="-15"/>
        </w:rPr>
        <w:t xml:space="preserve"> </w:t>
      </w:r>
      <w:r w:rsidRPr="008B7E78">
        <w:rPr>
          <w:rFonts w:cs="Arial"/>
          <w:spacing w:val="-1"/>
        </w:rPr>
        <w:t>testiranjih</w:t>
      </w:r>
      <w:r w:rsidRPr="008B7E78">
        <w:rPr>
          <w:rFonts w:cs="Arial"/>
          <w:spacing w:val="-16"/>
        </w:rPr>
        <w:t xml:space="preserve"> </w:t>
      </w:r>
      <w:r w:rsidRPr="008B7E78">
        <w:rPr>
          <w:rFonts w:cs="Arial"/>
        </w:rPr>
        <w:t>na</w:t>
      </w:r>
      <w:r w:rsidRPr="008B7E78">
        <w:rPr>
          <w:rFonts w:cs="Arial"/>
          <w:spacing w:val="-15"/>
        </w:rPr>
        <w:t xml:space="preserve"> </w:t>
      </w:r>
      <w:r w:rsidRPr="008B7E78">
        <w:rPr>
          <w:rFonts w:cs="Arial"/>
          <w:spacing w:val="-1"/>
        </w:rPr>
        <w:t>različnih</w:t>
      </w:r>
      <w:r w:rsidRPr="008B7E78">
        <w:rPr>
          <w:rFonts w:cs="Arial"/>
          <w:spacing w:val="-16"/>
        </w:rPr>
        <w:t xml:space="preserve"> </w:t>
      </w:r>
      <w:r w:rsidRPr="008B7E78">
        <w:rPr>
          <w:rFonts w:cs="Arial"/>
          <w:spacing w:val="-1"/>
        </w:rPr>
        <w:t>materialih</w:t>
      </w:r>
      <w:r w:rsidRPr="008B7E78">
        <w:rPr>
          <w:rFonts w:cs="Arial"/>
          <w:spacing w:val="-15"/>
        </w:rPr>
        <w:t xml:space="preserve"> </w:t>
      </w:r>
      <w:r w:rsidRPr="008B7E78">
        <w:rPr>
          <w:rFonts w:cs="Arial"/>
          <w:spacing w:val="-1"/>
        </w:rPr>
        <w:t>(npr.</w:t>
      </w:r>
      <w:r w:rsidRPr="008B7E78">
        <w:rPr>
          <w:rFonts w:cs="Arial"/>
          <w:spacing w:val="-15"/>
        </w:rPr>
        <w:t xml:space="preserve"> </w:t>
      </w:r>
      <w:r w:rsidRPr="008B7E78">
        <w:rPr>
          <w:rFonts w:cs="Arial"/>
          <w:spacing w:val="-1"/>
        </w:rPr>
        <w:t>nerjaveče</w:t>
      </w:r>
      <w:r w:rsidRPr="008B7E78">
        <w:rPr>
          <w:rFonts w:cs="Arial"/>
          <w:spacing w:val="-16"/>
        </w:rPr>
        <w:t xml:space="preserve"> </w:t>
      </w:r>
      <w:r w:rsidRPr="008B7E78">
        <w:rPr>
          <w:rFonts w:cs="Arial"/>
          <w:spacing w:val="-1"/>
        </w:rPr>
        <w:t>jeklo,</w:t>
      </w:r>
      <w:r w:rsidRPr="008B7E78">
        <w:rPr>
          <w:rFonts w:cs="Arial"/>
          <w:spacing w:val="-18"/>
        </w:rPr>
        <w:t xml:space="preserve"> </w:t>
      </w:r>
      <w:r w:rsidRPr="008B7E78">
        <w:rPr>
          <w:rFonts w:cs="Arial"/>
          <w:spacing w:val="-1"/>
        </w:rPr>
        <w:t>baker,</w:t>
      </w:r>
      <w:r w:rsidRPr="008B7E78">
        <w:rPr>
          <w:rFonts w:cs="Arial"/>
          <w:spacing w:val="-19"/>
        </w:rPr>
        <w:t xml:space="preserve"> </w:t>
      </w:r>
      <w:r w:rsidRPr="008B7E78">
        <w:rPr>
          <w:rFonts w:cs="Arial"/>
          <w:spacing w:val="-1"/>
        </w:rPr>
        <w:t>guma,</w:t>
      </w:r>
      <w:r w:rsidRPr="008B7E78">
        <w:rPr>
          <w:rFonts w:cs="Arial"/>
          <w:spacing w:val="89"/>
          <w:w w:val="99"/>
        </w:rPr>
        <w:t xml:space="preserve"> </w:t>
      </w:r>
      <w:r w:rsidRPr="008B7E78">
        <w:rPr>
          <w:rFonts w:cs="Arial"/>
          <w:spacing w:val="-1"/>
        </w:rPr>
        <w:t>plastika)</w:t>
      </w:r>
      <w:r w:rsidRPr="008B7E78">
        <w:rPr>
          <w:rFonts w:cs="Arial"/>
          <w:spacing w:val="-9"/>
        </w:rPr>
        <w:t xml:space="preserve"> </w:t>
      </w:r>
      <w:r w:rsidRPr="008B7E78">
        <w:rPr>
          <w:rFonts w:cs="Arial"/>
        </w:rPr>
        <w:t>in</w:t>
      </w:r>
      <w:r w:rsidRPr="008B7E78">
        <w:rPr>
          <w:rFonts w:cs="Arial"/>
          <w:spacing w:val="-10"/>
        </w:rPr>
        <w:t xml:space="preserve"> </w:t>
      </w:r>
      <w:r w:rsidRPr="008B7E78">
        <w:rPr>
          <w:rFonts w:cs="Arial"/>
          <w:spacing w:val="-1"/>
        </w:rPr>
        <w:t>dokazujejo</w:t>
      </w:r>
      <w:r w:rsidRPr="008B7E78">
        <w:rPr>
          <w:rFonts w:cs="Arial"/>
          <w:spacing w:val="-10"/>
        </w:rPr>
        <w:t xml:space="preserve"> </w:t>
      </w:r>
      <w:r w:rsidRPr="008B7E78">
        <w:rPr>
          <w:rFonts w:cs="Arial"/>
          <w:spacing w:val="-1"/>
        </w:rPr>
        <w:t>kompatibilnost</w:t>
      </w:r>
      <w:r w:rsidRPr="008B7E78">
        <w:rPr>
          <w:rFonts w:cs="Arial"/>
          <w:spacing w:val="-10"/>
        </w:rPr>
        <w:t xml:space="preserve"> </w:t>
      </w:r>
      <w:r w:rsidRPr="008B7E78">
        <w:rPr>
          <w:rFonts w:cs="Arial"/>
        </w:rPr>
        <w:t>in</w:t>
      </w:r>
      <w:r w:rsidRPr="008B7E78">
        <w:rPr>
          <w:rFonts w:cs="Arial"/>
          <w:spacing w:val="-7"/>
        </w:rPr>
        <w:t xml:space="preserve"> </w:t>
      </w:r>
      <w:r w:rsidRPr="008B7E78">
        <w:rPr>
          <w:rFonts w:cs="Arial"/>
          <w:spacing w:val="-1"/>
        </w:rPr>
        <w:t>nekorozivnost</w:t>
      </w:r>
    </w:p>
    <w:p w:rsidR="005D7DA1" w:rsidRPr="008B7E78" w:rsidRDefault="005D7DA1" w:rsidP="00AC1A3F">
      <w:pPr>
        <w:pStyle w:val="Telobesedila"/>
        <w:numPr>
          <w:ilvl w:val="1"/>
          <w:numId w:val="39"/>
        </w:numPr>
        <w:tabs>
          <w:tab w:val="left" w:pos="839"/>
        </w:tabs>
        <w:spacing w:before="2" w:line="207" w:lineRule="exact"/>
        <w:ind w:left="1985" w:hanging="425"/>
        <w:rPr>
          <w:rFonts w:cs="Arial"/>
        </w:rPr>
      </w:pPr>
      <w:r w:rsidRPr="008B7E78">
        <w:rPr>
          <w:rFonts w:cs="Arial"/>
          <w:spacing w:val="-1"/>
        </w:rPr>
        <w:t>varnostni</w:t>
      </w:r>
      <w:r w:rsidRPr="008B7E78">
        <w:rPr>
          <w:rFonts w:cs="Arial"/>
          <w:spacing w:val="-6"/>
        </w:rPr>
        <w:t xml:space="preserve"> </w:t>
      </w:r>
      <w:r w:rsidRPr="008B7E78">
        <w:rPr>
          <w:rFonts w:cs="Arial"/>
          <w:spacing w:val="-1"/>
        </w:rPr>
        <w:t>list</w:t>
      </w:r>
      <w:r w:rsidRPr="008B7E78">
        <w:rPr>
          <w:rFonts w:cs="Arial"/>
          <w:spacing w:val="-6"/>
        </w:rPr>
        <w:t xml:space="preserve"> </w:t>
      </w:r>
      <w:r w:rsidRPr="008B7E78">
        <w:rPr>
          <w:rFonts w:cs="Arial"/>
        </w:rPr>
        <w:t>v</w:t>
      </w:r>
      <w:r w:rsidRPr="008B7E78">
        <w:rPr>
          <w:rFonts w:cs="Arial"/>
          <w:spacing w:val="-7"/>
        </w:rPr>
        <w:t xml:space="preserve"> </w:t>
      </w:r>
      <w:r w:rsidRPr="008B7E78">
        <w:rPr>
          <w:rFonts w:cs="Arial"/>
          <w:spacing w:val="-1"/>
        </w:rPr>
        <w:t>slovenskem</w:t>
      </w:r>
      <w:r w:rsidRPr="008B7E78">
        <w:rPr>
          <w:rFonts w:cs="Arial"/>
          <w:spacing w:val="-5"/>
        </w:rPr>
        <w:t xml:space="preserve"> </w:t>
      </w:r>
      <w:r w:rsidRPr="008B7E78">
        <w:rPr>
          <w:rFonts w:cs="Arial"/>
          <w:spacing w:val="-1"/>
        </w:rPr>
        <w:t>jeziku</w:t>
      </w:r>
    </w:p>
    <w:p w:rsidR="005D7DA1" w:rsidRPr="008B7E78" w:rsidRDefault="005D7DA1" w:rsidP="00AC1A3F">
      <w:pPr>
        <w:pStyle w:val="Telobesedila"/>
        <w:numPr>
          <w:ilvl w:val="1"/>
          <w:numId w:val="39"/>
        </w:numPr>
        <w:tabs>
          <w:tab w:val="left" w:pos="1438"/>
        </w:tabs>
        <w:spacing w:line="206" w:lineRule="exact"/>
        <w:ind w:left="1985" w:hanging="425"/>
        <w:rPr>
          <w:rFonts w:cs="Arial"/>
        </w:rPr>
      </w:pPr>
      <w:r w:rsidRPr="008B7E78">
        <w:rPr>
          <w:rFonts w:cs="Arial"/>
          <w:spacing w:val="-1"/>
        </w:rPr>
        <w:lastRenderedPageBreak/>
        <w:t>ustreza</w:t>
      </w:r>
      <w:r w:rsidRPr="008B7E78">
        <w:rPr>
          <w:rFonts w:cs="Arial"/>
          <w:spacing w:val="-11"/>
        </w:rPr>
        <w:t xml:space="preserve"> </w:t>
      </w:r>
      <w:r w:rsidRPr="008B7E78">
        <w:rPr>
          <w:rFonts w:cs="Arial"/>
          <w:spacing w:val="-1"/>
        </w:rPr>
        <w:t>standardom</w:t>
      </w:r>
      <w:r w:rsidRPr="008B7E78">
        <w:rPr>
          <w:rFonts w:cs="Arial"/>
          <w:spacing w:val="-9"/>
        </w:rPr>
        <w:t xml:space="preserve"> </w:t>
      </w:r>
      <w:r w:rsidRPr="008B7E78">
        <w:rPr>
          <w:rFonts w:cs="Arial"/>
          <w:spacing w:val="-1"/>
        </w:rPr>
        <w:t>EN13727,</w:t>
      </w:r>
      <w:r w:rsidRPr="008B7E78">
        <w:rPr>
          <w:rFonts w:cs="Arial"/>
          <w:spacing w:val="-11"/>
        </w:rPr>
        <w:t xml:space="preserve"> </w:t>
      </w:r>
      <w:r w:rsidRPr="008B7E78">
        <w:rPr>
          <w:rFonts w:cs="Arial"/>
          <w:spacing w:val="-1"/>
        </w:rPr>
        <w:t>EN14348,</w:t>
      </w:r>
      <w:r w:rsidRPr="008B7E78">
        <w:rPr>
          <w:rFonts w:cs="Arial"/>
          <w:spacing w:val="-9"/>
        </w:rPr>
        <w:t xml:space="preserve"> </w:t>
      </w:r>
      <w:r w:rsidRPr="008B7E78">
        <w:rPr>
          <w:rFonts w:cs="Arial"/>
          <w:spacing w:val="-1"/>
        </w:rPr>
        <w:t>EN13624,</w:t>
      </w:r>
      <w:r w:rsidRPr="008B7E78">
        <w:rPr>
          <w:rFonts w:cs="Arial"/>
          <w:spacing w:val="-9"/>
        </w:rPr>
        <w:t xml:space="preserve"> </w:t>
      </w:r>
      <w:r w:rsidRPr="008B7E78">
        <w:rPr>
          <w:rFonts w:cs="Arial"/>
          <w:spacing w:val="-1"/>
        </w:rPr>
        <w:t>EN14476,</w:t>
      </w:r>
      <w:r w:rsidRPr="008B7E78">
        <w:rPr>
          <w:rFonts w:cs="Arial"/>
          <w:spacing w:val="-9"/>
        </w:rPr>
        <w:t xml:space="preserve"> </w:t>
      </w:r>
      <w:r w:rsidRPr="008B7E78">
        <w:rPr>
          <w:rFonts w:cs="Arial"/>
          <w:spacing w:val="-1"/>
        </w:rPr>
        <w:t>EN13704</w:t>
      </w:r>
    </w:p>
    <w:p w:rsidR="005D7DA1" w:rsidRPr="008B7E78" w:rsidRDefault="005D7DA1" w:rsidP="00AC1A3F">
      <w:pPr>
        <w:pStyle w:val="Telobesedila"/>
        <w:numPr>
          <w:ilvl w:val="0"/>
          <w:numId w:val="61"/>
        </w:numPr>
        <w:spacing w:line="206" w:lineRule="exact"/>
        <w:rPr>
          <w:rFonts w:cs="Arial"/>
        </w:rPr>
      </w:pPr>
      <w:r w:rsidRPr="008B7E78">
        <w:rPr>
          <w:rFonts w:cs="Arial"/>
          <w:spacing w:val="-1"/>
          <w:u w:val="single" w:color="000000"/>
        </w:rPr>
        <w:t>Oprema:</w:t>
      </w:r>
    </w:p>
    <w:p w:rsidR="005D7DA1" w:rsidRPr="008B7E78" w:rsidRDefault="005D7DA1" w:rsidP="00AC1A3F">
      <w:pPr>
        <w:pStyle w:val="Telobesedila"/>
        <w:numPr>
          <w:ilvl w:val="0"/>
          <w:numId w:val="48"/>
        </w:numPr>
        <w:tabs>
          <w:tab w:val="left" w:pos="1307"/>
        </w:tabs>
        <w:spacing w:line="207" w:lineRule="exact"/>
        <w:ind w:left="1985" w:hanging="425"/>
        <w:rPr>
          <w:rFonts w:cs="Arial"/>
        </w:rPr>
      </w:pPr>
      <w:r w:rsidRPr="008B7E78">
        <w:rPr>
          <w:rFonts w:cs="Arial"/>
          <w:spacing w:val="-1"/>
        </w:rPr>
        <w:t>plastenka 3,78L</w:t>
      </w:r>
    </w:p>
    <w:p w:rsidR="005D7DA1" w:rsidRPr="008B7E78" w:rsidRDefault="005D7DA1" w:rsidP="00AC1A3F">
      <w:pPr>
        <w:pStyle w:val="Telobesedila"/>
        <w:numPr>
          <w:ilvl w:val="0"/>
          <w:numId w:val="48"/>
        </w:numPr>
        <w:tabs>
          <w:tab w:val="left" w:pos="839"/>
        </w:tabs>
        <w:spacing w:before="2"/>
        <w:ind w:left="1985" w:hanging="425"/>
        <w:rPr>
          <w:rFonts w:cs="Arial"/>
        </w:rPr>
      </w:pPr>
      <w:r w:rsidRPr="008B7E78">
        <w:rPr>
          <w:rFonts w:cs="Arial"/>
          <w:spacing w:val="-1"/>
        </w:rPr>
        <w:t>testni</w:t>
      </w:r>
      <w:r w:rsidRPr="008B7E78">
        <w:rPr>
          <w:rFonts w:cs="Arial"/>
          <w:spacing w:val="-5"/>
        </w:rPr>
        <w:t xml:space="preserve"> </w:t>
      </w:r>
      <w:r w:rsidRPr="008B7E78">
        <w:rPr>
          <w:rFonts w:cs="Arial"/>
          <w:spacing w:val="-1"/>
        </w:rPr>
        <w:t>lističi</w:t>
      </w:r>
      <w:r w:rsidRPr="008B7E78">
        <w:rPr>
          <w:rFonts w:cs="Arial"/>
          <w:spacing w:val="-7"/>
        </w:rPr>
        <w:t xml:space="preserve"> </w:t>
      </w:r>
      <w:r w:rsidRPr="008B7E78">
        <w:rPr>
          <w:rFonts w:cs="Arial"/>
        </w:rPr>
        <w:t>v</w:t>
      </w:r>
      <w:r w:rsidRPr="008B7E78">
        <w:rPr>
          <w:rFonts w:cs="Arial"/>
          <w:spacing w:val="-6"/>
        </w:rPr>
        <w:t xml:space="preserve"> </w:t>
      </w:r>
      <w:r w:rsidRPr="008B7E78">
        <w:rPr>
          <w:rFonts w:cs="Arial"/>
          <w:spacing w:val="-1"/>
        </w:rPr>
        <w:t>ločeni</w:t>
      </w:r>
      <w:r w:rsidRPr="008B7E78">
        <w:rPr>
          <w:rFonts w:cs="Arial"/>
          <w:spacing w:val="-7"/>
        </w:rPr>
        <w:t xml:space="preserve"> </w:t>
      </w:r>
      <w:r w:rsidRPr="008B7E78">
        <w:rPr>
          <w:rFonts w:cs="Arial"/>
          <w:spacing w:val="-1"/>
        </w:rPr>
        <w:t>embalaži</w:t>
      </w:r>
    </w:p>
    <w:p w:rsidR="005D7DA1" w:rsidRPr="008B7E78" w:rsidRDefault="005D7DA1" w:rsidP="005D7DA1">
      <w:pPr>
        <w:rPr>
          <w:rFonts w:ascii="Arial" w:eastAsia="Arial" w:hAnsi="Arial" w:cs="Arial"/>
          <w:sz w:val="18"/>
          <w:szCs w:val="18"/>
        </w:rPr>
      </w:pPr>
    </w:p>
    <w:p w:rsidR="005D7DA1" w:rsidRPr="008B7E78" w:rsidRDefault="005D7DA1" w:rsidP="00AC1A3F">
      <w:pPr>
        <w:pStyle w:val="Naslov1"/>
        <w:keepNext w:val="0"/>
        <w:keepLines w:val="0"/>
        <w:widowControl w:val="0"/>
        <w:numPr>
          <w:ilvl w:val="0"/>
          <w:numId w:val="38"/>
        </w:numPr>
        <w:tabs>
          <w:tab w:val="left" w:pos="270"/>
          <w:tab w:val="left" w:pos="707"/>
        </w:tabs>
        <w:spacing w:before="0" w:line="240" w:lineRule="auto"/>
        <w:ind w:right="4973"/>
        <w:jc w:val="center"/>
        <w:rPr>
          <w:rFonts w:ascii="Arial" w:hAnsi="Arial" w:cs="Arial"/>
          <w:b w:val="0"/>
          <w:bCs w:val="0"/>
          <w:sz w:val="18"/>
          <w:szCs w:val="18"/>
        </w:rPr>
      </w:pPr>
      <w:r w:rsidRPr="008B7E78">
        <w:rPr>
          <w:rFonts w:ascii="Arial" w:hAnsi="Arial" w:cs="Arial"/>
          <w:spacing w:val="-1"/>
          <w:sz w:val="18"/>
          <w:szCs w:val="18"/>
          <w:u w:val="thick" w:color="000000"/>
        </w:rPr>
        <w:t>RAZKUŽILA</w:t>
      </w:r>
      <w:r w:rsidRPr="008B7E78">
        <w:rPr>
          <w:rFonts w:ascii="Arial" w:hAnsi="Arial" w:cs="Arial"/>
          <w:spacing w:val="-12"/>
          <w:sz w:val="18"/>
          <w:szCs w:val="18"/>
          <w:u w:val="thick" w:color="000000"/>
        </w:rPr>
        <w:t xml:space="preserve"> </w:t>
      </w:r>
      <w:r w:rsidRPr="008B7E78">
        <w:rPr>
          <w:rFonts w:ascii="Arial" w:hAnsi="Arial" w:cs="Arial"/>
          <w:spacing w:val="1"/>
          <w:sz w:val="18"/>
          <w:szCs w:val="18"/>
          <w:u w:val="thick" w:color="000000"/>
        </w:rPr>
        <w:t>ZA</w:t>
      </w:r>
      <w:r w:rsidRPr="008B7E78">
        <w:rPr>
          <w:rFonts w:ascii="Arial" w:hAnsi="Arial" w:cs="Arial"/>
          <w:spacing w:val="-11"/>
          <w:sz w:val="18"/>
          <w:szCs w:val="18"/>
          <w:u w:val="thick" w:color="000000"/>
        </w:rPr>
        <w:t xml:space="preserve"> </w:t>
      </w:r>
      <w:r w:rsidRPr="008B7E78">
        <w:rPr>
          <w:rFonts w:ascii="Arial" w:hAnsi="Arial" w:cs="Arial"/>
          <w:spacing w:val="-1"/>
          <w:sz w:val="18"/>
          <w:szCs w:val="18"/>
          <w:u w:val="thick" w:color="000000"/>
        </w:rPr>
        <w:t>POVRŠINE</w:t>
      </w:r>
      <w:r w:rsidRPr="008B7E78">
        <w:rPr>
          <w:rFonts w:ascii="Arial" w:hAnsi="Arial" w:cs="Arial"/>
          <w:spacing w:val="-9"/>
          <w:sz w:val="18"/>
          <w:szCs w:val="18"/>
          <w:u w:val="thick" w:color="000000"/>
        </w:rPr>
        <w:t xml:space="preserve"> </w:t>
      </w:r>
      <w:r w:rsidRPr="008B7E78">
        <w:rPr>
          <w:rFonts w:ascii="Arial" w:hAnsi="Arial" w:cs="Arial"/>
          <w:spacing w:val="1"/>
          <w:sz w:val="18"/>
          <w:szCs w:val="18"/>
          <w:u w:val="thick" w:color="000000"/>
        </w:rPr>
        <w:t>IN</w:t>
      </w:r>
      <w:r w:rsidRPr="008B7E78">
        <w:rPr>
          <w:rFonts w:ascii="Arial" w:hAnsi="Arial" w:cs="Arial"/>
          <w:spacing w:val="-8"/>
          <w:sz w:val="18"/>
          <w:szCs w:val="18"/>
          <w:u w:val="thick" w:color="000000"/>
        </w:rPr>
        <w:t xml:space="preserve"> </w:t>
      </w:r>
      <w:r w:rsidRPr="008B7E78">
        <w:rPr>
          <w:rFonts w:ascii="Arial" w:hAnsi="Arial" w:cs="Arial"/>
          <w:spacing w:val="-1"/>
          <w:sz w:val="18"/>
          <w:szCs w:val="18"/>
          <w:u w:val="thick" w:color="000000"/>
        </w:rPr>
        <w:t>OPREMO</w:t>
      </w:r>
    </w:p>
    <w:p w:rsidR="005D7DA1" w:rsidRPr="008B7E78" w:rsidRDefault="005D7DA1" w:rsidP="005D7DA1">
      <w:pPr>
        <w:spacing w:before="6"/>
        <w:rPr>
          <w:rFonts w:ascii="Arial" w:eastAsia="Arial" w:hAnsi="Arial" w:cs="Arial"/>
          <w:bCs/>
          <w:sz w:val="18"/>
          <w:szCs w:val="18"/>
        </w:rPr>
      </w:pPr>
    </w:p>
    <w:p w:rsidR="005D7DA1" w:rsidRPr="008B7E78" w:rsidRDefault="005D7DA1" w:rsidP="00AC1A3F">
      <w:pPr>
        <w:widowControl w:val="0"/>
        <w:numPr>
          <w:ilvl w:val="2"/>
          <w:numId w:val="37"/>
        </w:numPr>
        <w:tabs>
          <w:tab w:val="left" w:pos="572"/>
        </w:tabs>
        <w:spacing w:before="77" w:after="0" w:line="240" w:lineRule="auto"/>
        <w:rPr>
          <w:rFonts w:ascii="Arial" w:eastAsia="Arial" w:hAnsi="Arial" w:cs="Arial"/>
          <w:sz w:val="18"/>
          <w:szCs w:val="18"/>
        </w:rPr>
      </w:pPr>
      <w:r w:rsidRPr="008B7E78">
        <w:rPr>
          <w:rFonts w:ascii="Arial" w:hAnsi="Arial" w:cs="Arial"/>
          <w:b/>
          <w:spacing w:val="-1"/>
          <w:sz w:val="18"/>
          <w:szCs w:val="18"/>
        </w:rPr>
        <w:t>ROBČKI</w:t>
      </w:r>
      <w:r w:rsidRPr="008B7E78">
        <w:rPr>
          <w:rFonts w:ascii="Arial" w:hAnsi="Arial" w:cs="Arial"/>
          <w:b/>
          <w:spacing w:val="-7"/>
          <w:sz w:val="18"/>
          <w:szCs w:val="18"/>
        </w:rPr>
        <w:t xml:space="preserve"> </w:t>
      </w:r>
      <w:r w:rsidRPr="008B7E78">
        <w:rPr>
          <w:rFonts w:ascii="Arial" w:hAnsi="Arial" w:cs="Arial"/>
          <w:b/>
          <w:sz w:val="18"/>
          <w:szCs w:val="18"/>
        </w:rPr>
        <w:t>ZA</w:t>
      </w:r>
      <w:r w:rsidRPr="008B7E78">
        <w:rPr>
          <w:rFonts w:ascii="Arial" w:hAnsi="Arial" w:cs="Arial"/>
          <w:b/>
          <w:spacing w:val="-10"/>
          <w:sz w:val="18"/>
          <w:szCs w:val="18"/>
        </w:rPr>
        <w:t xml:space="preserve"> </w:t>
      </w:r>
      <w:r w:rsidRPr="008B7E78">
        <w:rPr>
          <w:rFonts w:ascii="Arial" w:hAnsi="Arial" w:cs="Arial"/>
          <w:b/>
          <w:spacing w:val="-1"/>
          <w:sz w:val="18"/>
          <w:szCs w:val="18"/>
        </w:rPr>
        <w:t>RAZKUŽEVANJE</w:t>
      </w:r>
      <w:r w:rsidRPr="008B7E78">
        <w:rPr>
          <w:rFonts w:ascii="Arial" w:hAnsi="Arial" w:cs="Arial"/>
          <w:b/>
          <w:spacing w:val="-7"/>
          <w:sz w:val="18"/>
          <w:szCs w:val="18"/>
        </w:rPr>
        <w:t xml:space="preserve"> </w:t>
      </w:r>
      <w:r w:rsidRPr="008B7E78">
        <w:rPr>
          <w:rFonts w:ascii="Arial" w:hAnsi="Arial" w:cs="Arial"/>
          <w:b/>
          <w:spacing w:val="-1"/>
          <w:sz w:val="18"/>
          <w:szCs w:val="18"/>
        </w:rPr>
        <w:t>MANJŠIH</w:t>
      </w:r>
      <w:r w:rsidRPr="008B7E78">
        <w:rPr>
          <w:rFonts w:ascii="Arial" w:hAnsi="Arial" w:cs="Arial"/>
          <w:b/>
          <w:spacing w:val="-7"/>
          <w:sz w:val="18"/>
          <w:szCs w:val="18"/>
        </w:rPr>
        <w:t xml:space="preserve"> </w:t>
      </w:r>
      <w:r w:rsidRPr="008B7E78">
        <w:rPr>
          <w:rFonts w:ascii="Arial" w:hAnsi="Arial" w:cs="Arial"/>
          <w:b/>
          <w:spacing w:val="-1"/>
          <w:sz w:val="18"/>
          <w:szCs w:val="18"/>
        </w:rPr>
        <w:t>POVRŠIN</w:t>
      </w:r>
      <w:r w:rsidRPr="008B7E78">
        <w:rPr>
          <w:rFonts w:ascii="Arial" w:hAnsi="Arial" w:cs="Arial"/>
          <w:b/>
          <w:spacing w:val="-7"/>
          <w:sz w:val="18"/>
          <w:szCs w:val="18"/>
        </w:rPr>
        <w:t xml:space="preserve"> </w:t>
      </w:r>
      <w:r w:rsidRPr="008B7E78">
        <w:rPr>
          <w:rFonts w:ascii="Arial" w:hAnsi="Arial" w:cs="Arial"/>
          <w:b/>
          <w:spacing w:val="1"/>
          <w:sz w:val="18"/>
          <w:szCs w:val="18"/>
        </w:rPr>
        <w:t>IN</w:t>
      </w:r>
      <w:r w:rsidRPr="008B7E78">
        <w:rPr>
          <w:rFonts w:ascii="Arial" w:hAnsi="Arial" w:cs="Arial"/>
          <w:b/>
          <w:spacing w:val="-7"/>
          <w:sz w:val="18"/>
          <w:szCs w:val="18"/>
        </w:rPr>
        <w:t xml:space="preserve"> </w:t>
      </w:r>
      <w:r w:rsidRPr="008B7E78">
        <w:rPr>
          <w:rFonts w:ascii="Arial" w:hAnsi="Arial" w:cs="Arial"/>
          <w:b/>
          <w:spacing w:val="-1"/>
          <w:sz w:val="18"/>
          <w:szCs w:val="18"/>
        </w:rPr>
        <w:t>OPREME</w:t>
      </w:r>
      <w:r w:rsidRPr="008B7E78">
        <w:rPr>
          <w:rFonts w:ascii="Arial" w:hAnsi="Arial" w:cs="Arial"/>
          <w:b/>
          <w:spacing w:val="36"/>
          <w:sz w:val="18"/>
          <w:szCs w:val="18"/>
        </w:rPr>
        <w:t xml:space="preserve"> </w:t>
      </w:r>
      <w:r w:rsidRPr="008B7E78">
        <w:rPr>
          <w:rFonts w:ascii="Arial" w:hAnsi="Arial" w:cs="Arial"/>
          <w:b/>
          <w:spacing w:val="-1"/>
          <w:sz w:val="18"/>
          <w:szCs w:val="18"/>
        </w:rPr>
        <w:t>NA</w:t>
      </w:r>
      <w:r w:rsidRPr="008B7E78">
        <w:rPr>
          <w:rFonts w:ascii="Arial" w:hAnsi="Arial" w:cs="Arial"/>
          <w:b/>
          <w:spacing w:val="-10"/>
          <w:sz w:val="18"/>
          <w:szCs w:val="18"/>
        </w:rPr>
        <w:t xml:space="preserve"> </w:t>
      </w:r>
      <w:r w:rsidRPr="008B7E78">
        <w:rPr>
          <w:rFonts w:ascii="Arial" w:hAnsi="Arial" w:cs="Arial"/>
          <w:b/>
          <w:sz w:val="18"/>
          <w:szCs w:val="18"/>
        </w:rPr>
        <w:t>OSNOVI</w:t>
      </w:r>
      <w:r w:rsidRPr="008B7E78">
        <w:rPr>
          <w:rFonts w:ascii="Arial" w:hAnsi="Arial" w:cs="Arial"/>
          <w:b/>
          <w:spacing w:val="-4"/>
          <w:sz w:val="18"/>
          <w:szCs w:val="18"/>
        </w:rPr>
        <w:t xml:space="preserve"> </w:t>
      </w:r>
      <w:r w:rsidRPr="008B7E78">
        <w:rPr>
          <w:rFonts w:ascii="Arial" w:hAnsi="Arial" w:cs="Arial"/>
          <w:b/>
          <w:spacing w:val="-1"/>
          <w:sz w:val="18"/>
          <w:szCs w:val="18"/>
        </w:rPr>
        <w:t>ALKOHOLA</w:t>
      </w:r>
    </w:p>
    <w:p w:rsidR="005D7DA1" w:rsidRPr="008B7E78" w:rsidRDefault="005D7DA1" w:rsidP="005D7DA1">
      <w:pPr>
        <w:spacing w:before="5"/>
        <w:rPr>
          <w:rFonts w:ascii="Arial" w:eastAsia="Arial" w:hAnsi="Arial" w:cs="Arial"/>
          <w:b/>
          <w:bCs/>
          <w:sz w:val="18"/>
          <w:szCs w:val="18"/>
        </w:rPr>
      </w:pPr>
    </w:p>
    <w:p w:rsidR="005D7DA1" w:rsidRPr="008B7E78" w:rsidRDefault="005D7DA1" w:rsidP="00AC1A3F">
      <w:pPr>
        <w:pStyle w:val="Telobesedila"/>
        <w:numPr>
          <w:ilvl w:val="3"/>
          <w:numId w:val="37"/>
        </w:numPr>
        <w:tabs>
          <w:tab w:val="left" w:pos="906"/>
        </w:tabs>
        <w:ind w:hanging="479"/>
        <w:rPr>
          <w:rFonts w:cs="Arial"/>
        </w:rPr>
      </w:pPr>
      <w:r w:rsidRPr="008B7E78">
        <w:rPr>
          <w:rFonts w:cs="Arial"/>
          <w:spacing w:val="-1"/>
          <w:u w:val="single" w:color="000000"/>
        </w:rPr>
        <w:t>Strokovne</w:t>
      </w:r>
      <w:r w:rsidRPr="008B7E78">
        <w:rPr>
          <w:rFonts w:cs="Arial"/>
          <w:spacing w:val="-15"/>
          <w:u w:val="single" w:color="000000"/>
        </w:rPr>
        <w:t xml:space="preserve"> </w:t>
      </w:r>
      <w:r w:rsidRPr="008B7E78">
        <w:rPr>
          <w:rFonts w:cs="Arial"/>
          <w:spacing w:val="-1"/>
          <w:u w:val="single" w:color="000000"/>
        </w:rPr>
        <w:t>zahteve:</w:t>
      </w:r>
    </w:p>
    <w:p w:rsidR="005D7DA1" w:rsidRPr="008B7E78" w:rsidRDefault="005D7DA1" w:rsidP="00AC1A3F">
      <w:pPr>
        <w:pStyle w:val="Telobesedila"/>
        <w:numPr>
          <w:ilvl w:val="4"/>
          <w:numId w:val="37"/>
        </w:numPr>
        <w:tabs>
          <w:tab w:val="left" w:pos="1919"/>
        </w:tabs>
        <w:spacing w:before="2" w:line="207" w:lineRule="exact"/>
        <w:rPr>
          <w:rFonts w:cs="Arial"/>
        </w:rPr>
      </w:pPr>
      <w:proofErr w:type="gramStart"/>
      <w:r w:rsidRPr="008B7E78">
        <w:rPr>
          <w:rFonts w:cs="Arial"/>
          <w:spacing w:val="-1"/>
        </w:rPr>
        <w:t>aktivna</w:t>
      </w:r>
      <w:proofErr w:type="gramEnd"/>
      <w:r w:rsidRPr="008B7E78">
        <w:rPr>
          <w:rFonts w:cs="Arial"/>
          <w:spacing w:val="-10"/>
        </w:rPr>
        <w:t xml:space="preserve"> </w:t>
      </w:r>
      <w:r w:rsidRPr="008B7E78">
        <w:rPr>
          <w:rFonts w:cs="Arial"/>
          <w:spacing w:val="-1"/>
        </w:rPr>
        <w:t>komponenta</w:t>
      </w:r>
      <w:r w:rsidRPr="008B7E78">
        <w:rPr>
          <w:rFonts w:cs="Arial"/>
          <w:spacing w:val="-7"/>
        </w:rPr>
        <w:t xml:space="preserve"> </w:t>
      </w:r>
      <w:r w:rsidRPr="008B7E78">
        <w:rPr>
          <w:rFonts w:cs="Arial"/>
        </w:rPr>
        <w:t>je</w:t>
      </w:r>
      <w:r w:rsidRPr="008B7E78">
        <w:rPr>
          <w:rFonts w:cs="Arial"/>
          <w:spacing w:val="-9"/>
        </w:rPr>
        <w:t xml:space="preserve"> 70% propan-2ol.</w:t>
      </w:r>
    </w:p>
    <w:p w:rsidR="005D7DA1" w:rsidRPr="008B7E78" w:rsidRDefault="005D7DA1" w:rsidP="00AC1A3F">
      <w:pPr>
        <w:pStyle w:val="Telobesedila"/>
        <w:numPr>
          <w:ilvl w:val="4"/>
          <w:numId w:val="37"/>
        </w:numPr>
        <w:tabs>
          <w:tab w:val="left" w:pos="1919"/>
        </w:tabs>
        <w:spacing w:line="206" w:lineRule="exact"/>
        <w:rPr>
          <w:rFonts w:cs="Arial"/>
        </w:rPr>
      </w:pPr>
      <w:r w:rsidRPr="008B7E78">
        <w:rPr>
          <w:rFonts w:cs="Arial"/>
          <w:spacing w:val="-1"/>
        </w:rPr>
        <w:t>sredstvo</w:t>
      </w:r>
      <w:r w:rsidRPr="008B7E78">
        <w:rPr>
          <w:rFonts w:cs="Arial"/>
          <w:spacing w:val="-7"/>
        </w:rPr>
        <w:t xml:space="preserve"> </w:t>
      </w:r>
      <w:r w:rsidRPr="008B7E78">
        <w:rPr>
          <w:rFonts w:cs="Arial"/>
        </w:rPr>
        <w:t>je</w:t>
      </w:r>
      <w:r w:rsidRPr="008B7E78">
        <w:rPr>
          <w:rFonts w:cs="Arial"/>
          <w:spacing w:val="-8"/>
        </w:rPr>
        <w:t xml:space="preserve"> </w:t>
      </w:r>
      <w:r w:rsidRPr="008B7E78">
        <w:rPr>
          <w:rFonts w:cs="Arial"/>
          <w:spacing w:val="-1"/>
        </w:rPr>
        <w:t>namenjeno</w:t>
      </w:r>
      <w:r w:rsidRPr="008B7E78">
        <w:rPr>
          <w:rFonts w:cs="Arial"/>
          <w:spacing w:val="-7"/>
        </w:rPr>
        <w:t xml:space="preserve"> </w:t>
      </w:r>
      <w:r w:rsidRPr="008B7E78">
        <w:rPr>
          <w:rFonts w:cs="Arial"/>
          <w:spacing w:val="-1"/>
        </w:rPr>
        <w:t>vmesnemu</w:t>
      </w:r>
      <w:r w:rsidRPr="008B7E78">
        <w:rPr>
          <w:rFonts w:cs="Arial"/>
          <w:spacing w:val="-6"/>
        </w:rPr>
        <w:t xml:space="preserve"> </w:t>
      </w:r>
      <w:r w:rsidRPr="008B7E78">
        <w:rPr>
          <w:rFonts w:cs="Arial"/>
          <w:spacing w:val="-1"/>
        </w:rPr>
        <w:t>razkuževanju</w:t>
      </w:r>
      <w:r w:rsidRPr="008B7E78">
        <w:rPr>
          <w:rFonts w:cs="Arial"/>
          <w:spacing w:val="-8"/>
        </w:rPr>
        <w:t xml:space="preserve"> </w:t>
      </w:r>
      <w:r w:rsidRPr="008B7E78">
        <w:rPr>
          <w:rFonts w:cs="Arial"/>
          <w:spacing w:val="-1"/>
        </w:rPr>
        <w:t>manjših</w:t>
      </w:r>
      <w:r w:rsidRPr="008B7E78">
        <w:rPr>
          <w:rFonts w:cs="Arial"/>
          <w:spacing w:val="-7"/>
        </w:rPr>
        <w:t xml:space="preserve"> </w:t>
      </w:r>
      <w:r w:rsidRPr="008B7E78">
        <w:rPr>
          <w:rFonts w:cs="Arial"/>
          <w:spacing w:val="-1"/>
        </w:rPr>
        <w:t>površin</w:t>
      </w:r>
      <w:r w:rsidRPr="008B7E78">
        <w:rPr>
          <w:rFonts w:cs="Arial"/>
          <w:spacing w:val="-6"/>
        </w:rPr>
        <w:t xml:space="preserve"> </w:t>
      </w:r>
      <w:r w:rsidRPr="008B7E78">
        <w:rPr>
          <w:rFonts w:cs="Arial"/>
        </w:rPr>
        <w:t>in</w:t>
      </w:r>
      <w:r w:rsidRPr="008B7E78">
        <w:rPr>
          <w:rFonts w:cs="Arial"/>
          <w:spacing w:val="-8"/>
        </w:rPr>
        <w:t xml:space="preserve"> </w:t>
      </w:r>
      <w:r w:rsidRPr="008B7E78">
        <w:rPr>
          <w:rFonts w:cs="Arial"/>
          <w:spacing w:val="-1"/>
        </w:rPr>
        <w:t>opreme</w:t>
      </w:r>
    </w:p>
    <w:p w:rsidR="005D7DA1" w:rsidRPr="008B7E78" w:rsidRDefault="005D7DA1" w:rsidP="00AC1A3F">
      <w:pPr>
        <w:pStyle w:val="Telobesedila"/>
        <w:numPr>
          <w:ilvl w:val="4"/>
          <w:numId w:val="37"/>
        </w:numPr>
        <w:tabs>
          <w:tab w:val="left" w:pos="1919"/>
        </w:tabs>
        <w:spacing w:line="206" w:lineRule="exact"/>
        <w:rPr>
          <w:rFonts w:cs="Arial"/>
        </w:rPr>
      </w:pPr>
      <w:r w:rsidRPr="008B7E78">
        <w:rPr>
          <w:rFonts w:cs="Arial"/>
          <w:spacing w:val="-1"/>
        </w:rPr>
        <w:t>kontaktni</w:t>
      </w:r>
      <w:r w:rsidRPr="008B7E78">
        <w:rPr>
          <w:rFonts w:cs="Arial"/>
          <w:spacing w:val="-4"/>
        </w:rPr>
        <w:t xml:space="preserve"> </w:t>
      </w:r>
      <w:r w:rsidRPr="008B7E78">
        <w:rPr>
          <w:rFonts w:cs="Arial"/>
          <w:spacing w:val="-1"/>
        </w:rPr>
        <w:t>čas</w:t>
      </w:r>
      <w:r w:rsidRPr="008B7E78">
        <w:rPr>
          <w:rFonts w:cs="Arial"/>
          <w:spacing w:val="-4"/>
        </w:rPr>
        <w:t xml:space="preserve"> </w:t>
      </w:r>
      <w:r w:rsidRPr="008B7E78">
        <w:rPr>
          <w:rFonts w:cs="Arial"/>
        </w:rPr>
        <w:t>je</w:t>
      </w:r>
      <w:r w:rsidRPr="008B7E78">
        <w:rPr>
          <w:rFonts w:cs="Arial"/>
          <w:spacing w:val="-3"/>
        </w:rPr>
        <w:t xml:space="preserve"> </w:t>
      </w:r>
      <w:r w:rsidRPr="008B7E78">
        <w:rPr>
          <w:rFonts w:cs="Arial"/>
          <w:spacing w:val="-1"/>
        </w:rPr>
        <w:t>do</w:t>
      </w:r>
      <w:r w:rsidRPr="008B7E78">
        <w:rPr>
          <w:rFonts w:cs="Arial"/>
          <w:spacing w:val="-3"/>
        </w:rPr>
        <w:t xml:space="preserve"> </w:t>
      </w:r>
      <w:r w:rsidRPr="008B7E78">
        <w:rPr>
          <w:rFonts w:cs="Arial"/>
        </w:rPr>
        <w:t>1</w:t>
      </w:r>
      <w:r w:rsidRPr="008B7E78">
        <w:rPr>
          <w:rFonts w:cs="Arial"/>
          <w:spacing w:val="-6"/>
        </w:rPr>
        <w:t xml:space="preserve"> </w:t>
      </w:r>
      <w:r w:rsidRPr="008B7E78">
        <w:rPr>
          <w:rFonts w:cs="Arial"/>
          <w:spacing w:val="-1"/>
        </w:rPr>
        <w:t>minute</w:t>
      </w:r>
    </w:p>
    <w:p w:rsidR="005D7DA1" w:rsidRPr="008B7E78" w:rsidRDefault="005D7DA1" w:rsidP="00AC1A3F">
      <w:pPr>
        <w:pStyle w:val="Telobesedila"/>
        <w:numPr>
          <w:ilvl w:val="4"/>
          <w:numId w:val="37"/>
        </w:numPr>
        <w:tabs>
          <w:tab w:val="left" w:pos="1919"/>
        </w:tabs>
        <w:spacing w:line="207" w:lineRule="exact"/>
        <w:rPr>
          <w:rFonts w:cs="Arial"/>
        </w:rPr>
      </w:pPr>
      <w:r w:rsidRPr="008B7E78">
        <w:rPr>
          <w:rFonts w:cs="Arial"/>
          <w:spacing w:val="-1"/>
        </w:rPr>
        <w:t>robčki</w:t>
      </w:r>
      <w:r w:rsidRPr="008B7E78">
        <w:rPr>
          <w:rFonts w:cs="Arial"/>
          <w:spacing w:val="-7"/>
        </w:rPr>
        <w:t xml:space="preserve"> </w:t>
      </w:r>
      <w:r w:rsidRPr="008B7E78">
        <w:rPr>
          <w:rFonts w:cs="Arial"/>
        </w:rPr>
        <w:t>so</w:t>
      </w:r>
      <w:r w:rsidRPr="008B7E78">
        <w:rPr>
          <w:rFonts w:cs="Arial"/>
          <w:spacing w:val="-3"/>
        </w:rPr>
        <w:t xml:space="preserve"> </w:t>
      </w:r>
      <w:r w:rsidRPr="008B7E78">
        <w:rPr>
          <w:rFonts w:cs="Arial"/>
          <w:spacing w:val="-1"/>
        </w:rPr>
        <w:t>dobro</w:t>
      </w:r>
      <w:r w:rsidRPr="008B7E78">
        <w:rPr>
          <w:rFonts w:cs="Arial"/>
          <w:spacing w:val="-6"/>
        </w:rPr>
        <w:t xml:space="preserve"> </w:t>
      </w:r>
      <w:r w:rsidRPr="008B7E78">
        <w:rPr>
          <w:rFonts w:cs="Arial"/>
          <w:spacing w:val="-1"/>
        </w:rPr>
        <w:t>prepojeni</w:t>
      </w:r>
      <w:r w:rsidRPr="008B7E78">
        <w:rPr>
          <w:rFonts w:cs="Arial"/>
          <w:spacing w:val="-4"/>
        </w:rPr>
        <w:t xml:space="preserve"> (teža robčka vsaj 23g/m²) </w:t>
      </w:r>
      <w:r w:rsidRPr="008B7E78">
        <w:rPr>
          <w:rFonts w:cs="Arial"/>
          <w:spacing w:val="-1"/>
        </w:rPr>
        <w:t>in</w:t>
      </w:r>
      <w:r w:rsidRPr="008B7E78">
        <w:rPr>
          <w:rFonts w:cs="Arial"/>
          <w:spacing w:val="-3"/>
        </w:rPr>
        <w:t xml:space="preserve"> </w:t>
      </w:r>
      <w:r w:rsidRPr="008B7E78">
        <w:rPr>
          <w:rFonts w:cs="Arial"/>
        </w:rPr>
        <w:t>se</w:t>
      </w:r>
      <w:r w:rsidRPr="008B7E78">
        <w:rPr>
          <w:rFonts w:cs="Arial"/>
          <w:spacing w:val="-6"/>
        </w:rPr>
        <w:t xml:space="preserve"> </w:t>
      </w:r>
      <w:r w:rsidRPr="008B7E78">
        <w:rPr>
          <w:rFonts w:cs="Arial"/>
          <w:spacing w:val="-1"/>
        </w:rPr>
        <w:t>lahko</w:t>
      </w:r>
      <w:r w:rsidRPr="008B7E78">
        <w:rPr>
          <w:rFonts w:cs="Arial"/>
          <w:spacing w:val="-4"/>
        </w:rPr>
        <w:t xml:space="preserve"> </w:t>
      </w:r>
      <w:r w:rsidRPr="008B7E78">
        <w:rPr>
          <w:rFonts w:cs="Arial"/>
          <w:spacing w:val="-1"/>
        </w:rPr>
        <w:t>izvlečejo</w:t>
      </w:r>
      <w:r w:rsidRPr="008B7E78">
        <w:rPr>
          <w:rFonts w:cs="Arial"/>
          <w:spacing w:val="-6"/>
        </w:rPr>
        <w:t xml:space="preserve"> </w:t>
      </w:r>
      <w:r w:rsidRPr="008B7E78">
        <w:rPr>
          <w:rFonts w:cs="Arial"/>
        </w:rPr>
        <w:t>iz</w:t>
      </w:r>
      <w:r w:rsidRPr="008B7E78">
        <w:rPr>
          <w:rFonts w:cs="Arial"/>
          <w:spacing w:val="-5"/>
        </w:rPr>
        <w:t xml:space="preserve"> </w:t>
      </w:r>
      <w:r w:rsidRPr="008B7E78">
        <w:rPr>
          <w:rFonts w:cs="Arial"/>
          <w:spacing w:val="-1"/>
        </w:rPr>
        <w:t>doze</w:t>
      </w:r>
    </w:p>
    <w:p w:rsidR="005D7DA1" w:rsidRPr="008B7E78" w:rsidRDefault="005D7DA1" w:rsidP="00AC1A3F">
      <w:pPr>
        <w:pStyle w:val="Telobesedila"/>
        <w:numPr>
          <w:ilvl w:val="3"/>
          <w:numId w:val="37"/>
        </w:numPr>
        <w:tabs>
          <w:tab w:val="left" w:pos="906"/>
        </w:tabs>
        <w:spacing w:before="1" w:line="207" w:lineRule="exact"/>
        <w:ind w:hanging="479"/>
        <w:rPr>
          <w:rFonts w:cs="Arial"/>
        </w:rPr>
      </w:pPr>
      <w:r w:rsidRPr="008B7E78">
        <w:rPr>
          <w:rFonts w:cs="Arial"/>
          <w:spacing w:val="-1"/>
          <w:u w:val="single" w:color="000000"/>
        </w:rPr>
        <w:t>Varnost</w:t>
      </w:r>
      <w:r w:rsidRPr="008B7E78">
        <w:rPr>
          <w:rFonts w:cs="Arial"/>
          <w:spacing w:val="-9"/>
          <w:u w:val="single" w:color="000000"/>
        </w:rPr>
        <w:t xml:space="preserve"> </w:t>
      </w:r>
      <w:r w:rsidRPr="008B7E78">
        <w:rPr>
          <w:rFonts w:cs="Arial"/>
          <w:u w:val="single" w:color="000000"/>
        </w:rPr>
        <w:t>in</w:t>
      </w:r>
      <w:r w:rsidRPr="008B7E78">
        <w:rPr>
          <w:rFonts w:cs="Arial"/>
          <w:spacing w:val="-10"/>
          <w:u w:val="single" w:color="000000"/>
        </w:rPr>
        <w:t xml:space="preserve"> </w:t>
      </w:r>
      <w:r w:rsidRPr="008B7E78">
        <w:rPr>
          <w:rFonts w:cs="Arial"/>
          <w:spacing w:val="-1"/>
          <w:u w:val="single" w:color="000000"/>
        </w:rPr>
        <w:t>testiranja:</w:t>
      </w:r>
    </w:p>
    <w:p w:rsidR="005D7DA1" w:rsidRPr="008B7E78" w:rsidRDefault="005D7DA1" w:rsidP="00AC1A3F">
      <w:pPr>
        <w:pStyle w:val="Telobesedila"/>
        <w:numPr>
          <w:ilvl w:val="4"/>
          <w:numId w:val="37"/>
        </w:numPr>
        <w:tabs>
          <w:tab w:val="left" w:pos="1985"/>
        </w:tabs>
        <w:spacing w:line="207" w:lineRule="exact"/>
        <w:ind w:left="1985" w:hanging="425"/>
        <w:rPr>
          <w:rFonts w:cs="Arial"/>
        </w:rPr>
      </w:pPr>
      <w:r w:rsidRPr="008B7E78">
        <w:rPr>
          <w:rFonts w:cs="Arial"/>
        </w:rPr>
        <w:t>je</w:t>
      </w:r>
      <w:r w:rsidRPr="008B7E78">
        <w:rPr>
          <w:rFonts w:cs="Arial"/>
          <w:spacing w:val="-8"/>
        </w:rPr>
        <w:t xml:space="preserve"> </w:t>
      </w:r>
      <w:r w:rsidRPr="008B7E78">
        <w:rPr>
          <w:rFonts w:cs="Arial"/>
          <w:spacing w:val="-1"/>
        </w:rPr>
        <w:t>biološko</w:t>
      </w:r>
      <w:r w:rsidRPr="008B7E78">
        <w:rPr>
          <w:rFonts w:cs="Arial"/>
          <w:spacing w:val="-8"/>
        </w:rPr>
        <w:t xml:space="preserve"> </w:t>
      </w:r>
      <w:r w:rsidRPr="008B7E78">
        <w:rPr>
          <w:rFonts w:cs="Arial"/>
          <w:spacing w:val="-1"/>
        </w:rPr>
        <w:t>razgradljivo</w:t>
      </w:r>
    </w:p>
    <w:p w:rsidR="005D7DA1" w:rsidRPr="008B7E78" w:rsidRDefault="005D7DA1" w:rsidP="00AC1A3F">
      <w:pPr>
        <w:pStyle w:val="Telobesedila"/>
        <w:numPr>
          <w:ilvl w:val="4"/>
          <w:numId w:val="37"/>
        </w:numPr>
        <w:tabs>
          <w:tab w:val="left" w:pos="1985"/>
        </w:tabs>
        <w:spacing w:line="206" w:lineRule="exact"/>
        <w:ind w:left="1985" w:hanging="425"/>
        <w:rPr>
          <w:rFonts w:cs="Arial"/>
        </w:rPr>
      </w:pPr>
      <w:r w:rsidRPr="008B7E78">
        <w:rPr>
          <w:rFonts w:cs="Arial"/>
        </w:rPr>
        <w:t>pokrov</w:t>
      </w:r>
      <w:r w:rsidRPr="008B7E78">
        <w:rPr>
          <w:rFonts w:cs="Arial"/>
          <w:spacing w:val="-6"/>
        </w:rPr>
        <w:t xml:space="preserve"> </w:t>
      </w:r>
      <w:r w:rsidRPr="008B7E78">
        <w:rPr>
          <w:rFonts w:cs="Arial"/>
          <w:spacing w:val="-1"/>
        </w:rPr>
        <w:t>doze</w:t>
      </w:r>
      <w:r w:rsidRPr="008B7E78">
        <w:rPr>
          <w:rFonts w:cs="Arial"/>
          <w:spacing w:val="-3"/>
        </w:rPr>
        <w:t xml:space="preserve"> omogoča učinkovito </w:t>
      </w:r>
      <w:r w:rsidRPr="008B7E78">
        <w:rPr>
          <w:rFonts w:cs="Arial"/>
          <w:spacing w:val="-1"/>
        </w:rPr>
        <w:t>zapiranje (preprečuje izsuševanje)</w:t>
      </w:r>
    </w:p>
    <w:p w:rsidR="005D7DA1" w:rsidRPr="008B7E78" w:rsidRDefault="005D7DA1" w:rsidP="00AC1A3F">
      <w:pPr>
        <w:pStyle w:val="Telobesedila"/>
        <w:numPr>
          <w:ilvl w:val="4"/>
          <w:numId w:val="37"/>
        </w:numPr>
        <w:tabs>
          <w:tab w:val="left" w:pos="1985"/>
        </w:tabs>
        <w:spacing w:line="207" w:lineRule="exact"/>
        <w:ind w:left="1985" w:hanging="425"/>
        <w:rPr>
          <w:rFonts w:cs="Arial"/>
        </w:rPr>
      </w:pPr>
      <w:r w:rsidRPr="008B7E78">
        <w:rPr>
          <w:rFonts w:cs="Arial"/>
          <w:spacing w:val="-1"/>
        </w:rPr>
        <w:t>ustreza</w:t>
      </w:r>
      <w:r w:rsidRPr="008B7E78">
        <w:rPr>
          <w:rFonts w:cs="Arial"/>
          <w:spacing w:val="-7"/>
        </w:rPr>
        <w:t xml:space="preserve"> </w:t>
      </w:r>
      <w:r w:rsidRPr="008B7E78">
        <w:rPr>
          <w:rFonts w:cs="Arial"/>
          <w:spacing w:val="-1"/>
        </w:rPr>
        <w:t>zahtevam</w:t>
      </w:r>
      <w:r w:rsidRPr="008B7E78">
        <w:rPr>
          <w:rFonts w:cs="Arial"/>
          <w:spacing w:val="-7"/>
        </w:rPr>
        <w:t xml:space="preserve"> </w:t>
      </w:r>
      <w:r w:rsidRPr="008B7E78">
        <w:rPr>
          <w:rFonts w:cs="Arial"/>
          <w:spacing w:val="-1"/>
        </w:rPr>
        <w:t>EN 13727,</w:t>
      </w:r>
      <w:r w:rsidRPr="008B7E78">
        <w:rPr>
          <w:rFonts w:cs="Arial"/>
          <w:spacing w:val="-7"/>
        </w:rPr>
        <w:t xml:space="preserve"> </w:t>
      </w:r>
      <w:r w:rsidRPr="008B7E78">
        <w:rPr>
          <w:rFonts w:cs="Arial"/>
          <w:spacing w:val="-1"/>
        </w:rPr>
        <w:t>EN 13624,</w:t>
      </w:r>
      <w:r w:rsidRPr="008B7E78">
        <w:rPr>
          <w:rFonts w:cs="Arial"/>
          <w:spacing w:val="-10"/>
        </w:rPr>
        <w:t xml:space="preserve"> </w:t>
      </w:r>
      <w:r w:rsidRPr="008B7E78">
        <w:rPr>
          <w:rFonts w:cs="Arial"/>
          <w:spacing w:val="-1"/>
        </w:rPr>
        <w:t>EN 14476,</w:t>
      </w:r>
      <w:r w:rsidRPr="008B7E78">
        <w:rPr>
          <w:rFonts w:cs="Arial"/>
          <w:spacing w:val="-7"/>
        </w:rPr>
        <w:t xml:space="preserve"> </w:t>
      </w:r>
      <w:r w:rsidRPr="008B7E78">
        <w:rPr>
          <w:rFonts w:cs="Arial"/>
        </w:rPr>
        <w:t>EN</w:t>
      </w:r>
      <w:r w:rsidRPr="008B7E78">
        <w:rPr>
          <w:rFonts w:cs="Arial"/>
          <w:spacing w:val="-8"/>
        </w:rPr>
        <w:t xml:space="preserve"> </w:t>
      </w:r>
      <w:r w:rsidRPr="008B7E78">
        <w:rPr>
          <w:rFonts w:cs="Arial"/>
          <w:spacing w:val="-1"/>
        </w:rPr>
        <w:t>14348, EN 16615</w:t>
      </w:r>
    </w:p>
    <w:p w:rsidR="005D7DA1" w:rsidRPr="008B7E78" w:rsidRDefault="005D7DA1" w:rsidP="00AC1A3F">
      <w:pPr>
        <w:widowControl w:val="0"/>
        <w:numPr>
          <w:ilvl w:val="3"/>
          <w:numId w:val="37"/>
        </w:numPr>
        <w:tabs>
          <w:tab w:val="left" w:pos="906"/>
        </w:tabs>
        <w:spacing w:before="77" w:after="0" w:line="207" w:lineRule="exact"/>
        <w:ind w:hanging="479"/>
        <w:rPr>
          <w:rFonts w:ascii="Arial" w:eastAsia="Arial" w:hAnsi="Arial" w:cs="Arial"/>
          <w:sz w:val="18"/>
          <w:szCs w:val="18"/>
        </w:rPr>
      </w:pPr>
      <w:r w:rsidRPr="008B7E78">
        <w:rPr>
          <w:rFonts w:ascii="Arial" w:eastAsia="Arial" w:hAnsi="Arial" w:cs="Arial"/>
          <w:sz w:val="18"/>
          <w:szCs w:val="18"/>
          <w:u w:val="single" w:color="000000"/>
        </w:rPr>
        <w:t>Oprema:</w:t>
      </w:r>
    </w:p>
    <w:p w:rsidR="005D7DA1" w:rsidRPr="008B7E78" w:rsidRDefault="005D7DA1" w:rsidP="00AC1A3F">
      <w:pPr>
        <w:widowControl w:val="0"/>
        <w:numPr>
          <w:ilvl w:val="0"/>
          <w:numId w:val="36"/>
        </w:numPr>
        <w:tabs>
          <w:tab w:val="left" w:pos="1985"/>
        </w:tabs>
        <w:spacing w:after="0" w:line="207" w:lineRule="exact"/>
        <w:ind w:firstLine="722"/>
        <w:rPr>
          <w:rFonts w:ascii="Arial" w:eastAsia="Arial" w:hAnsi="Arial" w:cs="Arial"/>
          <w:sz w:val="18"/>
          <w:szCs w:val="18"/>
        </w:rPr>
      </w:pPr>
      <w:r w:rsidRPr="008B7E78">
        <w:rPr>
          <w:rFonts w:ascii="Arial" w:eastAsia="Arial" w:hAnsi="Arial" w:cs="Arial"/>
          <w:sz w:val="18"/>
          <w:szCs w:val="18"/>
        </w:rPr>
        <w:t>PVC</w:t>
      </w:r>
      <w:r w:rsidRPr="008B7E78">
        <w:rPr>
          <w:rFonts w:ascii="Arial" w:eastAsia="Arial" w:hAnsi="Arial" w:cs="Arial"/>
          <w:spacing w:val="-8"/>
          <w:sz w:val="18"/>
          <w:szCs w:val="18"/>
        </w:rPr>
        <w:t xml:space="preserve"> </w:t>
      </w:r>
      <w:r w:rsidRPr="008B7E78">
        <w:rPr>
          <w:rFonts w:ascii="Arial" w:eastAsia="Arial" w:hAnsi="Arial" w:cs="Arial"/>
          <w:spacing w:val="-1"/>
          <w:sz w:val="18"/>
          <w:szCs w:val="18"/>
        </w:rPr>
        <w:t>doza (trda ali mehka)</w:t>
      </w:r>
    </w:p>
    <w:p w:rsidR="005D7DA1" w:rsidRPr="008B7E78" w:rsidRDefault="005D7DA1" w:rsidP="00AC1A3F">
      <w:pPr>
        <w:widowControl w:val="0"/>
        <w:numPr>
          <w:ilvl w:val="0"/>
          <w:numId w:val="36"/>
        </w:numPr>
        <w:tabs>
          <w:tab w:val="left" w:pos="1985"/>
        </w:tabs>
        <w:spacing w:before="5" w:after="0" w:line="207" w:lineRule="exact"/>
        <w:ind w:firstLine="722"/>
        <w:rPr>
          <w:rFonts w:ascii="Arial" w:eastAsia="Arial" w:hAnsi="Arial" w:cs="Arial"/>
          <w:sz w:val="18"/>
          <w:szCs w:val="18"/>
        </w:rPr>
      </w:pPr>
      <w:r w:rsidRPr="008B7E78">
        <w:rPr>
          <w:rFonts w:ascii="Arial" w:eastAsia="Arial" w:hAnsi="Arial" w:cs="Arial"/>
          <w:spacing w:val="-1"/>
          <w:sz w:val="18"/>
          <w:szCs w:val="18"/>
        </w:rPr>
        <w:t>velikost</w:t>
      </w:r>
      <w:r w:rsidRPr="008B7E78">
        <w:rPr>
          <w:rFonts w:ascii="Arial" w:eastAsia="Arial" w:hAnsi="Arial" w:cs="Arial"/>
          <w:spacing w:val="-6"/>
          <w:sz w:val="18"/>
          <w:szCs w:val="18"/>
        </w:rPr>
        <w:t xml:space="preserve"> </w:t>
      </w:r>
      <w:r w:rsidRPr="008B7E78">
        <w:rPr>
          <w:rFonts w:ascii="Arial" w:eastAsia="Arial" w:hAnsi="Arial" w:cs="Arial"/>
          <w:spacing w:val="-1"/>
          <w:sz w:val="18"/>
          <w:szCs w:val="18"/>
        </w:rPr>
        <w:t>robčkov</w:t>
      </w:r>
      <w:r w:rsidRPr="008B7E78">
        <w:rPr>
          <w:rFonts w:ascii="Arial" w:eastAsia="Arial" w:hAnsi="Arial" w:cs="Arial"/>
          <w:spacing w:val="-7"/>
          <w:sz w:val="18"/>
          <w:szCs w:val="18"/>
        </w:rPr>
        <w:t xml:space="preserve"> </w:t>
      </w:r>
      <w:r w:rsidRPr="008B7E78">
        <w:rPr>
          <w:rFonts w:ascii="Arial" w:eastAsia="Arial" w:hAnsi="Arial" w:cs="Arial"/>
          <w:sz w:val="18"/>
          <w:szCs w:val="18"/>
        </w:rPr>
        <w:t>je</w:t>
      </w:r>
      <w:r w:rsidRPr="008B7E78">
        <w:rPr>
          <w:rFonts w:ascii="Arial" w:eastAsia="Arial" w:hAnsi="Arial" w:cs="Arial"/>
          <w:spacing w:val="-7"/>
          <w:sz w:val="18"/>
          <w:szCs w:val="18"/>
        </w:rPr>
        <w:t xml:space="preserve"> </w:t>
      </w:r>
      <w:r w:rsidRPr="008B7E78">
        <w:rPr>
          <w:rFonts w:ascii="Arial" w:eastAsia="Arial" w:hAnsi="Arial" w:cs="Arial"/>
          <w:spacing w:val="-1"/>
          <w:sz w:val="18"/>
          <w:szCs w:val="18"/>
        </w:rPr>
        <w:t>najmanj</w:t>
      </w:r>
      <w:r w:rsidRPr="008B7E78">
        <w:rPr>
          <w:rFonts w:ascii="Arial" w:eastAsia="Arial" w:hAnsi="Arial" w:cs="Arial"/>
          <w:spacing w:val="-5"/>
          <w:sz w:val="18"/>
          <w:szCs w:val="18"/>
        </w:rPr>
        <w:t xml:space="preserve"> </w:t>
      </w:r>
      <w:r w:rsidRPr="008B7E78">
        <w:rPr>
          <w:rFonts w:ascii="Arial" w:eastAsia="Arial" w:hAnsi="Arial" w:cs="Arial"/>
          <w:spacing w:val="-1"/>
          <w:sz w:val="18"/>
          <w:szCs w:val="18"/>
        </w:rPr>
        <w:t>200</w:t>
      </w:r>
      <w:r w:rsidRPr="008B7E78">
        <w:rPr>
          <w:rFonts w:ascii="Arial" w:eastAsia="Arial" w:hAnsi="Arial" w:cs="Arial"/>
          <w:spacing w:val="-4"/>
          <w:sz w:val="18"/>
          <w:szCs w:val="18"/>
        </w:rPr>
        <w:t xml:space="preserve"> </w:t>
      </w:r>
      <w:r w:rsidRPr="008B7E78">
        <w:rPr>
          <w:rFonts w:ascii="Arial" w:eastAsia="Arial" w:hAnsi="Arial" w:cs="Arial"/>
          <w:sz w:val="18"/>
          <w:szCs w:val="18"/>
        </w:rPr>
        <w:t>X</w:t>
      </w:r>
      <w:r w:rsidRPr="008B7E78">
        <w:rPr>
          <w:rFonts w:ascii="Arial" w:eastAsia="Arial" w:hAnsi="Arial" w:cs="Arial"/>
          <w:spacing w:val="-9"/>
          <w:sz w:val="18"/>
          <w:szCs w:val="18"/>
        </w:rPr>
        <w:t xml:space="preserve"> </w:t>
      </w:r>
      <w:r w:rsidRPr="008B7E78">
        <w:rPr>
          <w:rFonts w:ascii="Arial" w:eastAsia="Arial" w:hAnsi="Arial" w:cs="Arial"/>
          <w:spacing w:val="-1"/>
          <w:sz w:val="18"/>
          <w:szCs w:val="18"/>
        </w:rPr>
        <w:t xml:space="preserve">200 mm; vsaj </w:t>
      </w:r>
      <w:r w:rsidRPr="008B7E78">
        <w:rPr>
          <w:rFonts w:ascii="Arial" w:eastAsia="Arial" w:hAnsi="Arial" w:cs="Arial"/>
          <w:sz w:val="18"/>
          <w:szCs w:val="18"/>
        </w:rPr>
        <w:t>400 cm</w:t>
      </w:r>
      <w:r w:rsidRPr="008B7E78">
        <w:rPr>
          <w:rFonts w:ascii="Arial" w:eastAsia="Arial" w:hAnsi="Arial" w:cs="Arial"/>
          <w:sz w:val="18"/>
          <w:szCs w:val="18"/>
          <w:vertAlign w:val="superscript"/>
        </w:rPr>
        <w:t>2</w:t>
      </w:r>
      <w:r w:rsidRPr="008B7E78">
        <w:rPr>
          <w:rFonts w:ascii="Arial" w:eastAsia="Arial" w:hAnsi="Arial" w:cs="Arial"/>
          <w:sz w:val="18"/>
          <w:szCs w:val="18"/>
        </w:rPr>
        <w:t xml:space="preserve"> </w:t>
      </w:r>
    </w:p>
    <w:p w:rsidR="005D7DA1" w:rsidRPr="008B7E78" w:rsidRDefault="005D7DA1" w:rsidP="005D7DA1">
      <w:pPr>
        <w:tabs>
          <w:tab w:val="left" w:pos="1985"/>
        </w:tabs>
        <w:spacing w:before="5" w:line="207" w:lineRule="exact"/>
        <w:rPr>
          <w:rFonts w:ascii="Arial" w:eastAsia="Arial" w:hAnsi="Arial" w:cs="Arial"/>
          <w:sz w:val="18"/>
          <w:szCs w:val="18"/>
        </w:rPr>
      </w:pPr>
    </w:p>
    <w:p w:rsidR="005D7DA1" w:rsidRPr="008B7E78" w:rsidRDefault="005D7DA1" w:rsidP="00AC1A3F">
      <w:pPr>
        <w:pStyle w:val="Naslov1"/>
        <w:keepNext w:val="0"/>
        <w:keepLines w:val="0"/>
        <w:widowControl w:val="0"/>
        <w:numPr>
          <w:ilvl w:val="2"/>
          <w:numId w:val="35"/>
        </w:numPr>
        <w:tabs>
          <w:tab w:val="left" w:pos="572"/>
        </w:tabs>
        <w:spacing w:before="7" w:line="240" w:lineRule="auto"/>
        <w:rPr>
          <w:rFonts w:ascii="Arial" w:hAnsi="Arial" w:cs="Arial"/>
          <w:sz w:val="18"/>
          <w:szCs w:val="18"/>
        </w:rPr>
      </w:pPr>
      <w:r w:rsidRPr="008B7E78">
        <w:rPr>
          <w:rFonts w:ascii="Arial" w:hAnsi="Arial" w:cs="Arial"/>
          <w:spacing w:val="-1"/>
          <w:sz w:val="18"/>
          <w:szCs w:val="18"/>
        </w:rPr>
        <w:t>ROBČKI</w:t>
      </w:r>
      <w:r w:rsidRPr="008B7E78">
        <w:rPr>
          <w:rFonts w:ascii="Arial" w:hAnsi="Arial" w:cs="Arial"/>
          <w:spacing w:val="-9"/>
          <w:sz w:val="18"/>
          <w:szCs w:val="18"/>
        </w:rPr>
        <w:t xml:space="preserve"> </w:t>
      </w:r>
      <w:r w:rsidRPr="008B7E78">
        <w:rPr>
          <w:rFonts w:ascii="Arial" w:hAnsi="Arial" w:cs="Arial"/>
          <w:sz w:val="18"/>
          <w:szCs w:val="18"/>
        </w:rPr>
        <w:t>ZA</w:t>
      </w:r>
      <w:r w:rsidRPr="008B7E78">
        <w:rPr>
          <w:rFonts w:ascii="Arial" w:hAnsi="Arial" w:cs="Arial"/>
          <w:spacing w:val="-11"/>
          <w:sz w:val="18"/>
          <w:szCs w:val="18"/>
        </w:rPr>
        <w:t xml:space="preserve"> </w:t>
      </w:r>
      <w:r w:rsidRPr="008B7E78">
        <w:rPr>
          <w:rFonts w:ascii="Arial" w:hAnsi="Arial" w:cs="Arial"/>
          <w:spacing w:val="-1"/>
          <w:sz w:val="18"/>
          <w:szCs w:val="18"/>
        </w:rPr>
        <w:t>RAZKUŽEVANJE</w:t>
      </w:r>
      <w:r w:rsidRPr="008B7E78">
        <w:rPr>
          <w:rFonts w:ascii="Arial" w:hAnsi="Arial" w:cs="Arial"/>
          <w:spacing w:val="-8"/>
          <w:sz w:val="18"/>
          <w:szCs w:val="18"/>
        </w:rPr>
        <w:t xml:space="preserve"> </w:t>
      </w:r>
      <w:r w:rsidRPr="008B7E78">
        <w:rPr>
          <w:rFonts w:ascii="Arial" w:hAnsi="Arial" w:cs="Arial"/>
          <w:spacing w:val="-1"/>
          <w:sz w:val="18"/>
          <w:szCs w:val="18"/>
        </w:rPr>
        <w:t>MANJŠIH</w:t>
      </w:r>
      <w:r w:rsidRPr="008B7E78">
        <w:rPr>
          <w:rFonts w:ascii="Arial" w:hAnsi="Arial" w:cs="Arial"/>
          <w:spacing w:val="-9"/>
          <w:sz w:val="18"/>
          <w:szCs w:val="18"/>
        </w:rPr>
        <w:t xml:space="preserve"> </w:t>
      </w:r>
      <w:r w:rsidRPr="008B7E78">
        <w:rPr>
          <w:rFonts w:ascii="Arial" w:hAnsi="Arial" w:cs="Arial"/>
          <w:spacing w:val="-1"/>
          <w:sz w:val="18"/>
          <w:szCs w:val="18"/>
        </w:rPr>
        <w:t>POVRŠIN</w:t>
      </w:r>
      <w:r w:rsidRPr="008B7E78">
        <w:rPr>
          <w:rFonts w:ascii="Arial" w:hAnsi="Arial" w:cs="Arial"/>
          <w:spacing w:val="-8"/>
          <w:sz w:val="18"/>
          <w:szCs w:val="18"/>
        </w:rPr>
        <w:t xml:space="preserve"> </w:t>
      </w:r>
      <w:r w:rsidRPr="008B7E78">
        <w:rPr>
          <w:rFonts w:ascii="Arial" w:hAnsi="Arial" w:cs="Arial"/>
          <w:spacing w:val="1"/>
          <w:sz w:val="18"/>
          <w:szCs w:val="18"/>
        </w:rPr>
        <w:t>IN</w:t>
      </w:r>
      <w:r w:rsidRPr="008B7E78">
        <w:rPr>
          <w:rFonts w:ascii="Arial" w:hAnsi="Arial" w:cs="Arial"/>
          <w:spacing w:val="-8"/>
          <w:sz w:val="18"/>
          <w:szCs w:val="18"/>
        </w:rPr>
        <w:t xml:space="preserve"> </w:t>
      </w:r>
      <w:r w:rsidRPr="008B7E78">
        <w:rPr>
          <w:rFonts w:ascii="Arial" w:hAnsi="Arial" w:cs="Arial"/>
          <w:spacing w:val="-1"/>
          <w:sz w:val="18"/>
          <w:szCs w:val="18"/>
        </w:rPr>
        <w:t>OPREME BREZ ALKOHOLA</w:t>
      </w:r>
    </w:p>
    <w:p w:rsidR="005D7DA1" w:rsidRPr="008B7E78" w:rsidRDefault="005D7DA1" w:rsidP="005D7DA1">
      <w:pPr>
        <w:pStyle w:val="Naslov1"/>
        <w:tabs>
          <w:tab w:val="left" w:pos="572"/>
        </w:tabs>
        <w:spacing w:before="7"/>
        <w:ind w:left="572"/>
        <w:rPr>
          <w:rFonts w:ascii="Arial" w:hAnsi="Arial" w:cs="Arial"/>
          <w:spacing w:val="-1"/>
          <w:sz w:val="18"/>
          <w:szCs w:val="18"/>
        </w:rPr>
      </w:pPr>
    </w:p>
    <w:p w:rsidR="005D7DA1" w:rsidRPr="008B7E78" w:rsidRDefault="005D7DA1" w:rsidP="00AC1A3F">
      <w:pPr>
        <w:pStyle w:val="Telobesedila"/>
        <w:numPr>
          <w:ilvl w:val="0"/>
          <w:numId w:val="34"/>
        </w:numPr>
        <w:tabs>
          <w:tab w:val="left" w:pos="993"/>
        </w:tabs>
        <w:ind w:firstLine="288"/>
        <w:rPr>
          <w:rFonts w:cs="Arial"/>
        </w:rPr>
      </w:pPr>
      <w:r w:rsidRPr="008B7E78">
        <w:rPr>
          <w:rFonts w:cs="Arial"/>
          <w:spacing w:val="-1"/>
          <w:u w:val="single" w:color="000000"/>
        </w:rPr>
        <w:t xml:space="preserve"> Strokovne</w:t>
      </w:r>
      <w:r w:rsidRPr="008B7E78">
        <w:rPr>
          <w:rFonts w:cs="Arial"/>
          <w:spacing w:val="-15"/>
          <w:u w:val="single" w:color="000000"/>
        </w:rPr>
        <w:t xml:space="preserve"> </w:t>
      </w:r>
      <w:r w:rsidRPr="008B7E78">
        <w:rPr>
          <w:rFonts w:cs="Arial"/>
          <w:spacing w:val="-1"/>
          <w:u w:val="single" w:color="000000"/>
        </w:rPr>
        <w:t>zahteve:</w:t>
      </w:r>
    </w:p>
    <w:p w:rsidR="005D7DA1" w:rsidRPr="008B7E78" w:rsidRDefault="005D7DA1" w:rsidP="00AC1A3F">
      <w:pPr>
        <w:pStyle w:val="Telobesedila"/>
        <w:numPr>
          <w:ilvl w:val="0"/>
          <w:numId w:val="49"/>
        </w:numPr>
        <w:spacing w:before="111" w:line="207" w:lineRule="exact"/>
        <w:ind w:left="1276"/>
        <w:rPr>
          <w:rFonts w:cs="Arial"/>
        </w:rPr>
      </w:pPr>
      <w:r w:rsidRPr="008B7E78">
        <w:rPr>
          <w:rFonts w:cs="Arial"/>
          <w:spacing w:val="-1"/>
        </w:rPr>
        <w:t>aktivne</w:t>
      </w:r>
      <w:r w:rsidRPr="008B7E78">
        <w:rPr>
          <w:rFonts w:cs="Arial"/>
          <w:spacing w:val="-9"/>
        </w:rPr>
        <w:t xml:space="preserve"> </w:t>
      </w:r>
      <w:r w:rsidRPr="008B7E78">
        <w:rPr>
          <w:rFonts w:cs="Arial"/>
          <w:spacing w:val="-1"/>
        </w:rPr>
        <w:t>komponente:</w:t>
      </w:r>
      <w:r w:rsidRPr="008B7E78">
        <w:rPr>
          <w:rFonts w:cs="Arial"/>
          <w:spacing w:val="-8"/>
        </w:rPr>
        <w:t xml:space="preserve"> </w:t>
      </w:r>
      <w:r w:rsidRPr="008B7E78">
        <w:rPr>
          <w:rFonts w:cs="Arial"/>
          <w:spacing w:val="-1"/>
        </w:rPr>
        <w:t>didecil metil amonijev klorid, benzalkonijev klorid, polimerični bigvanidin</w:t>
      </w:r>
    </w:p>
    <w:p w:rsidR="005D7DA1" w:rsidRPr="008B7E78" w:rsidRDefault="005D7DA1" w:rsidP="00AC1A3F">
      <w:pPr>
        <w:pStyle w:val="Telobesedila"/>
        <w:numPr>
          <w:ilvl w:val="0"/>
          <w:numId w:val="49"/>
        </w:numPr>
        <w:spacing w:line="207" w:lineRule="exact"/>
        <w:ind w:left="1276"/>
        <w:rPr>
          <w:rFonts w:cs="Arial"/>
        </w:rPr>
      </w:pPr>
      <w:r w:rsidRPr="008B7E78">
        <w:rPr>
          <w:rFonts w:cs="Arial"/>
          <w:spacing w:val="-1"/>
        </w:rPr>
        <w:t>sredstvo</w:t>
      </w:r>
      <w:r w:rsidRPr="008B7E78">
        <w:rPr>
          <w:rFonts w:cs="Arial"/>
          <w:spacing w:val="-5"/>
        </w:rPr>
        <w:t xml:space="preserve"> </w:t>
      </w:r>
      <w:r w:rsidRPr="008B7E78">
        <w:rPr>
          <w:rFonts w:cs="Arial"/>
        </w:rPr>
        <w:t>je</w:t>
      </w:r>
      <w:r w:rsidRPr="008B7E78">
        <w:rPr>
          <w:rFonts w:cs="Arial"/>
          <w:spacing w:val="-8"/>
        </w:rPr>
        <w:t xml:space="preserve"> </w:t>
      </w:r>
      <w:r w:rsidRPr="008B7E78">
        <w:rPr>
          <w:rFonts w:cs="Arial"/>
          <w:spacing w:val="-1"/>
        </w:rPr>
        <w:t>namenjeno</w:t>
      </w:r>
      <w:r w:rsidRPr="008B7E78">
        <w:rPr>
          <w:rFonts w:cs="Arial"/>
          <w:spacing w:val="-5"/>
        </w:rPr>
        <w:t xml:space="preserve"> </w:t>
      </w:r>
      <w:r w:rsidRPr="008B7E78">
        <w:rPr>
          <w:rFonts w:cs="Arial"/>
          <w:spacing w:val="-1"/>
        </w:rPr>
        <w:t>vmesnemu</w:t>
      </w:r>
      <w:r w:rsidRPr="008B7E78">
        <w:rPr>
          <w:rFonts w:cs="Arial"/>
          <w:spacing w:val="-5"/>
        </w:rPr>
        <w:t xml:space="preserve"> </w:t>
      </w:r>
      <w:r w:rsidRPr="008B7E78">
        <w:rPr>
          <w:rFonts w:cs="Arial"/>
          <w:spacing w:val="-1"/>
        </w:rPr>
        <w:t>razkuževanju</w:t>
      </w:r>
      <w:r w:rsidRPr="008B7E78">
        <w:rPr>
          <w:rFonts w:cs="Arial"/>
          <w:spacing w:val="-7"/>
        </w:rPr>
        <w:t xml:space="preserve"> </w:t>
      </w:r>
      <w:r w:rsidRPr="008B7E78">
        <w:rPr>
          <w:rFonts w:cs="Arial"/>
          <w:spacing w:val="-1"/>
        </w:rPr>
        <w:t>manjših</w:t>
      </w:r>
      <w:r w:rsidRPr="008B7E78">
        <w:rPr>
          <w:rFonts w:cs="Arial"/>
          <w:spacing w:val="-5"/>
        </w:rPr>
        <w:t xml:space="preserve"> </w:t>
      </w:r>
      <w:r w:rsidRPr="008B7E78">
        <w:rPr>
          <w:rFonts w:cs="Arial"/>
          <w:spacing w:val="-1"/>
        </w:rPr>
        <w:t>površin</w:t>
      </w:r>
      <w:r w:rsidRPr="008B7E78">
        <w:rPr>
          <w:rFonts w:cs="Arial"/>
          <w:spacing w:val="-5"/>
        </w:rPr>
        <w:t xml:space="preserve"> </w:t>
      </w:r>
      <w:r w:rsidRPr="008B7E78">
        <w:rPr>
          <w:rFonts w:cs="Arial"/>
        </w:rPr>
        <w:t>in</w:t>
      </w:r>
      <w:r w:rsidRPr="008B7E78">
        <w:rPr>
          <w:rFonts w:cs="Arial"/>
          <w:spacing w:val="-8"/>
        </w:rPr>
        <w:t xml:space="preserve"> </w:t>
      </w:r>
      <w:r w:rsidRPr="008B7E78">
        <w:rPr>
          <w:rFonts w:cs="Arial"/>
          <w:spacing w:val="-1"/>
        </w:rPr>
        <w:t>opreme,</w:t>
      </w:r>
      <w:r w:rsidRPr="008B7E78">
        <w:rPr>
          <w:rFonts w:cs="Arial"/>
          <w:spacing w:val="-7"/>
        </w:rPr>
        <w:t xml:space="preserve"> </w:t>
      </w:r>
      <w:r w:rsidRPr="008B7E78">
        <w:rPr>
          <w:rFonts w:cs="Arial"/>
        </w:rPr>
        <w:t>ki</w:t>
      </w:r>
      <w:r w:rsidRPr="008B7E78">
        <w:rPr>
          <w:rFonts w:cs="Arial"/>
          <w:spacing w:val="-8"/>
        </w:rPr>
        <w:t xml:space="preserve"> </w:t>
      </w:r>
      <w:r w:rsidRPr="008B7E78">
        <w:rPr>
          <w:rFonts w:cs="Arial"/>
        </w:rPr>
        <w:t>so</w:t>
      </w:r>
      <w:r w:rsidRPr="008B7E78">
        <w:rPr>
          <w:rFonts w:cs="Arial"/>
          <w:spacing w:val="-8"/>
        </w:rPr>
        <w:t xml:space="preserve"> </w:t>
      </w:r>
      <w:r w:rsidRPr="008B7E78">
        <w:rPr>
          <w:rFonts w:cs="Arial"/>
          <w:spacing w:val="-1"/>
        </w:rPr>
        <w:t>občutljive</w:t>
      </w:r>
      <w:r w:rsidRPr="008B7E78">
        <w:rPr>
          <w:rFonts w:cs="Arial"/>
          <w:spacing w:val="-4"/>
        </w:rPr>
        <w:t xml:space="preserve"> </w:t>
      </w:r>
      <w:r w:rsidRPr="008B7E78">
        <w:rPr>
          <w:rFonts w:cs="Arial"/>
        </w:rPr>
        <w:t>na</w:t>
      </w:r>
      <w:r w:rsidRPr="008B7E78">
        <w:rPr>
          <w:rFonts w:cs="Arial"/>
          <w:spacing w:val="-5"/>
        </w:rPr>
        <w:t xml:space="preserve"> </w:t>
      </w:r>
      <w:r w:rsidRPr="008B7E78">
        <w:rPr>
          <w:rFonts w:cs="Arial"/>
          <w:spacing w:val="-1"/>
        </w:rPr>
        <w:t>alkohol</w:t>
      </w:r>
    </w:p>
    <w:p w:rsidR="005D7DA1" w:rsidRPr="008B7E78" w:rsidRDefault="005D7DA1" w:rsidP="00AC1A3F">
      <w:pPr>
        <w:pStyle w:val="Telobesedila"/>
        <w:numPr>
          <w:ilvl w:val="0"/>
          <w:numId w:val="49"/>
        </w:numPr>
        <w:spacing w:line="207" w:lineRule="exact"/>
        <w:ind w:left="1276"/>
        <w:rPr>
          <w:rFonts w:cs="Arial"/>
        </w:rPr>
      </w:pPr>
      <w:r w:rsidRPr="008B7E78">
        <w:rPr>
          <w:rFonts w:cs="Arial"/>
          <w:spacing w:val="-1"/>
        </w:rPr>
        <w:t>popoln</w:t>
      </w:r>
      <w:r w:rsidRPr="008B7E78">
        <w:rPr>
          <w:rFonts w:cs="Arial"/>
          <w:spacing w:val="-3"/>
        </w:rPr>
        <w:t xml:space="preserve"> </w:t>
      </w:r>
      <w:r w:rsidRPr="008B7E78">
        <w:rPr>
          <w:rFonts w:cs="Arial"/>
          <w:spacing w:val="-1"/>
        </w:rPr>
        <w:t>protimikrobni</w:t>
      </w:r>
      <w:r w:rsidRPr="008B7E78">
        <w:rPr>
          <w:rFonts w:cs="Arial"/>
          <w:spacing w:val="-5"/>
        </w:rPr>
        <w:t xml:space="preserve"> </w:t>
      </w:r>
      <w:r w:rsidRPr="008B7E78">
        <w:rPr>
          <w:rFonts w:cs="Arial"/>
        </w:rPr>
        <w:t>spekter</w:t>
      </w:r>
      <w:r w:rsidRPr="008B7E78">
        <w:rPr>
          <w:rFonts w:cs="Arial"/>
          <w:spacing w:val="-3"/>
        </w:rPr>
        <w:t xml:space="preserve"> </w:t>
      </w:r>
      <w:r w:rsidRPr="008B7E78">
        <w:rPr>
          <w:rFonts w:cs="Arial"/>
          <w:spacing w:val="-1"/>
        </w:rPr>
        <w:t>delovanja:</w:t>
      </w:r>
      <w:r w:rsidRPr="008B7E78">
        <w:rPr>
          <w:rFonts w:cs="Arial"/>
          <w:spacing w:val="-3"/>
        </w:rPr>
        <w:t xml:space="preserve"> </w:t>
      </w:r>
      <w:r w:rsidRPr="008B7E78">
        <w:rPr>
          <w:rFonts w:cs="Arial"/>
          <w:spacing w:val="-1"/>
        </w:rPr>
        <w:t>baktericidno,</w:t>
      </w:r>
      <w:r w:rsidRPr="008B7E78">
        <w:rPr>
          <w:rFonts w:cs="Arial"/>
          <w:spacing w:val="-2"/>
        </w:rPr>
        <w:t xml:space="preserve"> </w:t>
      </w:r>
      <w:r w:rsidRPr="008B7E78">
        <w:rPr>
          <w:rFonts w:cs="Arial"/>
          <w:spacing w:val="-1"/>
        </w:rPr>
        <w:t>virucidno</w:t>
      </w:r>
      <w:r w:rsidRPr="008B7E78">
        <w:rPr>
          <w:rFonts w:cs="Arial"/>
          <w:spacing w:val="-3"/>
        </w:rPr>
        <w:t xml:space="preserve"> </w:t>
      </w:r>
      <w:r w:rsidRPr="008B7E78">
        <w:rPr>
          <w:rFonts w:cs="Arial"/>
          <w:spacing w:val="-1"/>
        </w:rPr>
        <w:t>(HBV,</w:t>
      </w:r>
      <w:r w:rsidRPr="008B7E78">
        <w:rPr>
          <w:rFonts w:cs="Arial"/>
          <w:spacing w:val="-3"/>
        </w:rPr>
        <w:t xml:space="preserve"> </w:t>
      </w:r>
      <w:r w:rsidRPr="008B7E78">
        <w:rPr>
          <w:rFonts w:cs="Arial"/>
          <w:spacing w:val="-1"/>
        </w:rPr>
        <w:t>HIV),</w:t>
      </w:r>
      <w:r w:rsidRPr="008B7E78">
        <w:rPr>
          <w:rFonts w:cs="Arial"/>
          <w:spacing w:val="-3"/>
        </w:rPr>
        <w:t xml:space="preserve"> </w:t>
      </w:r>
      <w:r w:rsidRPr="008B7E78">
        <w:rPr>
          <w:rFonts w:cs="Arial"/>
          <w:spacing w:val="-1"/>
        </w:rPr>
        <w:t>fungicidno,</w:t>
      </w:r>
      <w:r w:rsidRPr="008B7E78">
        <w:rPr>
          <w:rFonts w:cs="Arial"/>
          <w:spacing w:val="-3"/>
        </w:rPr>
        <w:t xml:space="preserve"> </w:t>
      </w:r>
      <w:r w:rsidRPr="008B7E78">
        <w:rPr>
          <w:rFonts w:cs="Arial"/>
          <w:spacing w:val="-1"/>
        </w:rPr>
        <w:t>tuberkulocidno</w:t>
      </w:r>
    </w:p>
    <w:p w:rsidR="005D7DA1" w:rsidRPr="008B7E78" w:rsidRDefault="005D7DA1" w:rsidP="00AC1A3F">
      <w:pPr>
        <w:pStyle w:val="Telobesedila"/>
        <w:numPr>
          <w:ilvl w:val="0"/>
          <w:numId w:val="49"/>
        </w:numPr>
        <w:spacing w:line="207" w:lineRule="exact"/>
        <w:ind w:left="1276"/>
        <w:rPr>
          <w:rFonts w:cs="Arial"/>
        </w:rPr>
      </w:pPr>
      <w:r w:rsidRPr="008B7E78">
        <w:rPr>
          <w:rFonts w:cs="Arial"/>
        </w:rPr>
        <w:t>robčki morajo biti dobro prepojeni (vsaj 2,7mL), se ne penijo</w:t>
      </w:r>
    </w:p>
    <w:p w:rsidR="005D7DA1" w:rsidRPr="008B7E78" w:rsidRDefault="005D7DA1" w:rsidP="00AC1A3F">
      <w:pPr>
        <w:pStyle w:val="Telobesedila"/>
        <w:numPr>
          <w:ilvl w:val="0"/>
          <w:numId w:val="49"/>
        </w:numPr>
        <w:spacing w:before="1"/>
        <w:ind w:left="1276" w:right="369"/>
        <w:rPr>
          <w:rFonts w:cs="Arial"/>
        </w:rPr>
      </w:pPr>
      <w:r w:rsidRPr="008B7E78">
        <w:rPr>
          <w:rFonts w:cs="Arial"/>
          <w:spacing w:val="-1"/>
        </w:rPr>
        <w:t>kontaktni</w:t>
      </w:r>
      <w:r w:rsidRPr="008B7E78">
        <w:rPr>
          <w:rFonts w:cs="Arial"/>
          <w:spacing w:val="-4"/>
        </w:rPr>
        <w:t xml:space="preserve"> </w:t>
      </w:r>
      <w:r w:rsidRPr="008B7E78">
        <w:rPr>
          <w:rFonts w:cs="Arial"/>
          <w:spacing w:val="-1"/>
        </w:rPr>
        <w:t>čas</w:t>
      </w:r>
      <w:r w:rsidRPr="008B7E78">
        <w:rPr>
          <w:rFonts w:cs="Arial"/>
          <w:spacing w:val="-4"/>
        </w:rPr>
        <w:t xml:space="preserve"> </w:t>
      </w:r>
      <w:r w:rsidRPr="008B7E78">
        <w:rPr>
          <w:rFonts w:cs="Arial"/>
        </w:rPr>
        <w:t>je</w:t>
      </w:r>
      <w:r w:rsidRPr="008B7E78">
        <w:rPr>
          <w:rFonts w:cs="Arial"/>
          <w:spacing w:val="-3"/>
        </w:rPr>
        <w:t xml:space="preserve"> </w:t>
      </w:r>
      <w:r w:rsidRPr="008B7E78">
        <w:rPr>
          <w:rFonts w:cs="Arial"/>
          <w:spacing w:val="-1"/>
        </w:rPr>
        <w:t>do</w:t>
      </w:r>
      <w:r w:rsidRPr="008B7E78">
        <w:rPr>
          <w:rFonts w:cs="Arial"/>
          <w:spacing w:val="-3"/>
        </w:rPr>
        <w:t xml:space="preserve"> </w:t>
      </w:r>
      <w:r w:rsidRPr="008B7E78">
        <w:rPr>
          <w:rFonts w:cs="Arial"/>
        </w:rPr>
        <w:t>1</w:t>
      </w:r>
      <w:r w:rsidRPr="008B7E78">
        <w:rPr>
          <w:rFonts w:cs="Arial"/>
          <w:spacing w:val="-6"/>
        </w:rPr>
        <w:t xml:space="preserve"> </w:t>
      </w:r>
      <w:r w:rsidRPr="008B7E78">
        <w:rPr>
          <w:rFonts w:cs="Arial"/>
          <w:spacing w:val="-1"/>
        </w:rPr>
        <w:t>minute</w:t>
      </w:r>
      <w:r w:rsidRPr="008B7E78">
        <w:rPr>
          <w:rFonts w:cs="Arial"/>
          <w:spacing w:val="27"/>
          <w:w w:val="99"/>
        </w:rPr>
        <w:t xml:space="preserve"> </w:t>
      </w:r>
    </w:p>
    <w:p w:rsidR="005D7DA1" w:rsidRPr="008B7E78" w:rsidRDefault="005D7DA1" w:rsidP="005D7DA1">
      <w:pPr>
        <w:pStyle w:val="Telobesedila"/>
        <w:tabs>
          <w:tab w:val="left" w:pos="839"/>
        </w:tabs>
        <w:spacing w:before="1"/>
        <w:ind w:left="279" w:right="6225" w:firstLine="0"/>
        <w:rPr>
          <w:rFonts w:cs="Arial"/>
        </w:rPr>
      </w:pPr>
    </w:p>
    <w:p w:rsidR="005D7DA1" w:rsidRPr="008B7E78" w:rsidRDefault="005D7DA1" w:rsidP="00AC1A3F">
      <w:pPr>
        <w:pStyle w:val="Telobesedila"/>
        <w:numPr>
          <w:ilvl w:val="0"/>
          <w:numId w:val="34"/>
        </w:numPr>
        <w:tabs>
          <w:tab w:val="left" w:pos="839"/>
        </w:tabs>
        <w:spacing w:before="1"/>
        <w:ind w:right="6225" w:firstLine="288"/>
        <w:rPr>
          <w:rFonts w:cs="Arial"/>
        </w:rPr>
      </w:pPr>
      <w:r w:rsidRPr="008B7E78">
        <w:rPr>
          <w:rFonts w:cs="Arial"/>
          <w:spacing w:val="-1"/>
          <w:u w:val="single" w:color="000000"/>
        </w:rPr>
        <w:t xml:space="preserve"> Varnost</w:t>
      </w:r>
      <w:r w:rsidRPr="008B7E78">
        <w:rPr>
          <w:rFonts w:cs="Arial"/>
          <w:spacing w:val="-9"/>
          <w:u w:val="single" w:color="000000"/>
        </w:rPr>
        <w:t xml:space="preserve"> </w:t>
      </w:r>
      <w:r w:rsidRPr="008B7E78">
        <w:rPr>
          <w:rFonts w:cs="Arial"/>
          <w:spacing w:val="-1"/>
          <w:u w:val="single" w:color="000000"/>
        </w:rPr>
        <w:t>in</w:t>
      </w:r>
      <w:r w:rsidRPr="008B7E78">
        <w:rPr>
          <w:rFonts w:cs="Arial"/>
          <w:spacing w:val="-8"/>
          <w:u w:val="single" w:color="000000"/>
        </w:rPr>
        <w:t xml:space="preserve"> </w:t>
      </w:r>
      <w:r w:rsidRPr="008B7E78">
        <w:rPr>
          <w:rFonts w:cs="Arial"/>
          <w:spacing w:val="-1"/>
          <w:u w:val="single" w:color="000000"/>
        </w:rPr>
        <w:t>testiranja:</w:t>
      </w:r>
    </w:p>
    <w:p w:rsidR="005D7DA1" w:rsidRPr="008B7E78" w:rsidRDefault="005D7DA1" w:rsidP="00AC1A3F">
      <w:pPr>
        <w:pStyle w:val="Telobesedila"/>
        <w:numPr>
          <w:ilvl w:val="0"/>
          <w:numId w:val="50"/>
        </w:numPr>
        <w:tabs>
          <w:tab w:val="left" w:pos="1276"/>
        </w:tabs>
        <w:spacing w:line="207" w:lineRule="exact"/>
        <w:ind w:left="1276" w:hanging="425"/>
        <w:rPr>
          <w:rFonts w:cs="Arial"/>
        </w:rPr>
      </w:pPr>
      <w:r w:rsidRPr="008B7E78">
        <w:rPr>
          <w:rFonts w:cs="Arial"/>
        </w:rPr>
        <w:t>je</w:t>
      </w:r>
      <w:r w:rsidRPr="008B7E78">
        <w:rPr>
          <w:rFonts w:cs="Arial"/>
          <w:spacing w:val="-8"/>
        </w:rPr>
        <w:t xml:space="preserve"> </w:t>
      </w:r>
      <w:r w:rsidRPr="008B7E78">
        <w:rPr>
          <w:rFonts w:cs="Arial"/>
          <w:spacing w:val="-1"/>
        </w:rPr>
        <w:t>biološko</w:t>
      </w:r>
      <w:r w:rsidRPr="008B7E78">
        <w:rPr>
          <w:rFonts w:cs="Arial"/>
          <w:spacing w:val="-8"/>
        </w:rPr>
        <w:t xml:space="preserve"> </w:t>
      </w:r>
      <w:r w:rsidRPr="008B7E78">
        <w:rPr>
          <w:rFonts w:cs="Arial"/>
          <w:spacing w:val="-1"/>
        </w:rPr>
        <w:t>razgradljivo</w:t>
      </w:r>
    </w:p>
    <w:p w:rsidR="005D7DA1" w:rsidRPr="008B7E78" w:rsidRDefault="005D7DA1" w:rsidP="00AC1A3F">
      <w:pPr>
        <w:pStyle w:val="Telobesedila"/>
        <w:numPr>
          <w:ilvl w:val="0"/>
          <w:numId w:val="50"/>
        </w:numPr>
        <w:tabs>
          <w:tab w:val="left" w:pos="1276"/>
          <w:tab w:val="left" w:pos="1985"/>
        </w:tabs>
        <w:spacing w:line="206" w:lineRule="exact"/>
        <w:ind w:left="1276" w:hanging="425"/>
        <w:rPr>
          <w:rFonts w:cs="Arial"/>
        </w:rPr>
      </w:pPr>
      <w:r w:rsidRPr="008B7E78">
        <w:rPr>
          <w:rFonts w:cs="Arial"/>
        </w:rPr>
        <w:t>pokrov</w:t>
      </w:r>
      <w:r w:rsidRPr="008B7E78">
        <w:rPr>
          <w:rFonts w:cs="Arial"/>
          <w:spacing w:val="-6"/>
        </w:rPr>
        <w:t xml:space="preserve"> </w:t>
      </w:r>
      <w:r w:rsidRPr="008B7E78">
        <w:rPr>
          <w:rFonts w:cs="Arial"/>
          <w:spacing w:val="-1"/>
        </w:rPr>
        <w:t>pakiranja</w:t>
      </w:r>
      <w:r w:rsidRPr="008B7E78">
        <w:rPr>
          <w:rFonts w:cs="Arial"/>
          <w:spacing w:val="-3"/>
        </w:rPr>
        <w:t xml:space="preserve"> omogoča učinkovito </w:t>
      </w:r>
      <w:r w:rsidRPr="008B7E78">
        <w:rPr>
          <w:rFonts w:cs="Arial"/>
          <w:spacing w:val="-1"/>
        </w:rPr>
        <w:t>zapiranje (preprečuje izsuševanje)</w:t>
      </w:r>
    </w:p>
    <w:p w:rsidR="005D7DA1" w:rsidRPr="008B7E78" w:rsidRDefault="005D7DA1" w:rsidP="00AC1A3F">
      <w:pPr>
        <w:pStyle w:val="Telobesedila"/>
        <w:numPr>
          <w:ilvl w:val="0"/>
          <w:numId w:val="50"/>
        </w:numPr>
        <w:tabs>
          <w:tab w:val="left" w:pos="1276"/>
        </w:tabs>
        <w:spacing w:before="1"/>
        <w:ind w:left="1276" w:right="228" w:hanging="425"/>
        <w:rPr>
          <w:rFonts w:cs="Arial"/>
        </w:rPr>
      </w:pPr>
      <w:r w:rsidRPr="008B7E78">
        <w:rPr>
          <w:rFonts w:cs="Arial"/>
          <w:spacing w:val="-1"/>
        </w:rPr>
        <w:t>ustreza</w:t>
      </w:r>
      <w:r w:rsidRPr="008B7E78">
        <w:rPr>
          <w:rFonts w:cs="Arial"/>
          <w:spacing w:val="-9"/>
        </w:rPr>
        <w:t xml:space="preserve"> </w:t>
      </w:r>
      <w:r w:rsidRPr="008B7E78">
        <w:rPr>
          <w:rFonts w:cs="Arial"/>
          <w:spacing w:val="-1"/>
        </w:rPr>
        <w:t>zahtevam</w:t>
      </w:r>
      <w:r w:rsidRPr="008B7E78">
        <w:rPr>
          <w:rFonts w:cs="Arial"/>
          <w:spacing w:val="-8"/>
        </w:rPr>
        <w:t xml:space="preserve"> EN 13727, EN 14561, EN 13697, EN 14562, EN 16615, EN 14348, EN 14476</w:t>
      </w:r>
    </w:p>
    <w:p w:rsidR="005D7DA1" w:rsidRPr="008B7E78" w:rsidRDefault="005D7DA1" w:rsidP="005D7DA1">
      <w:pPr>
        <w:pStyle w:val="Telobesedila"/>
        <w:tabs>
          <w:tab w:val="left" w:pos="685"/>
        </w:tabs>
        <w:spacing w:before="1"/>
        <w:ind w:left="478" w:right="3839" w:firstLine="0"/>
        <w:rPr>
          <w:rFonts w:cs="Arial"/>
        </w:rPr>
      </w:pPr>
    </w:p>
    <w:p w:rsidR="005D7DA1" w:rsidRPr="008B7E78" w:rsidRDefault="005D7DA1" w:rsidP="00AC1A3F">
      <w:pPr>
        <w:pStyle w:val="Telobesedila"/>
        <w:numPr>
          <w:ilvl w:val="0"/>
          <w:numId w:val="34"/>
        </w:numPr>
        <w:tabs>
          <w:tab w:val="left" w:pos="685"/>
        </w:tabs>
        <w:spacing w:before="1"/>
        <w:ind w:right="3839" w:firstLine="288"/>
        <w:rPr>
          <w:rFonts w:cs="Arial"/>
        </w:rPr>
      </w:pPr>
      <w:r w:rsidRPr="008B7E78">
        <w:rPr>
          <w:rFonts w:cs="Arial"/>
          <w:spacing w:val="-1"/>
          <w:u w:val="single" w:color="000000"/>
        </w:rPr>
        <w:t xml:space="preserve"> Oprema:</w:t>
      </w:r>
      <w:r w:rsidRPr="008B7E78">
        <w:rPr>
          <w:rFonts w:cs="Arial"/>
        </w:rPr>
        <w:t xml:space="preserve"> </w:t>
      </w:r>
    </w:p>
    <w:p w:rsidR="005D7DA1" w:rsidRPr="008B7E78" w:rsidRDefault="005D7DA1" w:rsidP="00AC1A3F">
      <w:pPr>
        <w:pStyle w:val="Telobesedila"/>
        <w:numPr>
          <w:ilvl w:val="0"/>
          <w:numId w:val="51"/>
        </w:numPr>
        <w:tabs>
          <w:tab w:val="left" w:pos="1276"/>
        </w:tabs>
        <w:spacing w:before="1" w:line="207" w:lineRule="exact"/>
        <w:ind w:firstLine="131"/>
        <w:rPr>
          <w:rFonts w:cs="Arial"/>
        </w:rPr>
      </w:pPr>
      <w:r w:rsidRPr="008B7E78">
        <w:rPr>
          <w:rFonts w:cs="Arial"/>
        </w:rPr>
        <w:t>mehko pakiranje s trdim pokrovom proti izsuševanju</w:t>
      </w:r>
    </w:p>
    <w:p w:rsidR="005D7DA1" w:rsidRPr="008B7E78" w:rsidRDefault="005D7DA1" w:rsidP="00AC1A3F">
      <w:pPr>
        <w:pStyle w:val="Telobesedila"/>
        <w:numPr>
          <w:ilvl w:val="0"/>
          <w:numId w:val="51"/>
        </w:numPr>
        <w:tabs>
          <w:tab w:val="left" w:pos="685"/>
          <w:tab w:val="left" w:pos="1276"/>
        </w:tabs>
        <w:spacing w:before="1"/>
        <w:ind w:right="86" w:firstLine="131"/>
        <w:rPr>
          <w:rFonts w:cs="Arial"/>
        </w:rPr>
      </w:pPr>
      <w:r w:rsidRPr="008B7E78">
        <w:rPr>
          <w:rFonts w:cs="Arial"/>
          <w:spacing w:val="-1"/>
        </w:rPr>
        <w:t>velikost</w:t>
      </w:r>
      <w:r w:rsidRPr="008B7E78">
        <w:rPr>
          <w:rFonts w:cs="Arial"/>
          <w:spacing w:val="-6"/>
        </w:rPr>
        <w:t xml:space="preserve"> </w:t>
      </w:r>
      <w:r w:rsidRPr="008B7E78">
        <w:rPr>
          <w:rFonts w:cs="Arial"/>
          <w:spacing w:val="-1"/>
        </w:rPr>
        <w:t>robčkov</w:t>
      </w:r>
      <w:r w:rsidRPr="008B7E78">
        <w:rPr>
          <w:rFonts w:cs="Arial"/>
          <w:spacing w:val="-7"/>
        </w:rPr>
        <w:t xml:space="preserve"> </w:t>
      </w:r>
      <w:r w:rsidRPr="008B7E78">
        <w:rPr>
          <w:rFonts w:cs="Arial"/>
        </w:rPr>
        <w:t>je</w:t>
      </w:r>
      <w:r w:rsidRPr="008B7E78">
        <w:rPr>
          <w:rFonts w:cs="Arial"/>
          <w:spacing w:val="-7"/>
        </w:rPr>
        <w:t xml:space="preserve"> </w:t>
      </w:r>
      <w:r w:rsidRPr="008B7E78">
        <w:rPr>
          <w:rFonts w:cs="Arial"/>
          <w:spacing w:val="-1"/>
        </w:rPr>
        <w:t>najmanj</w:t>
      </w:r>
      <w:r w:rsidRPr="008B7E78">
        <w:rPr>
          <w:rFonts w:cs="Arial"/>
          <w:spacing w:val="-5"/>
        </w:rPr>
        <w:t xml:space="preserve"> </w:t>
      </w:r>
      <w:r w:rsidRPr="008B7E78">
        <w:rPr>
          <w:rFonts w:cs="Arial"/>
          <w:spacing w:val="-1"/>
        </w:rPr>
        <w:t>260</w:t>
      </w:r>
      <w:r w:rsidRPr="008B7E78">
        <w:rPr>
          <w:rFonts w:cs="Arial"/>
          <w:spacing w:val="-4"/>
        </w:rPr>
        <w:t xml:space="preserve"> </w:t>
      </w:r>
      <w:r w:rsidRPr="008B7E78">
        <w:rPr>
          <w:rFonts w:cs="Arial"/>
        </w:rPr>
        <w:t>X</w:t>
      </w:r>
      <w:r w:rsidRPr="008B7E78">
        <w:rPr>
          <w:rFonts w:cs="Arial"/>
          <w:spacing w:val="-9"/>
        </w:rPr>
        <w:t xml:space="preserve"> </w:t>
      </w:r>
      <w:r w:rsidRPr="008B7E78">
        <w:rPr>
          <w:rFonts w:cs="Arial"/>
          <w:spacing w:val="-1"/>
        </w:rPr>
        <w:t xml:space="preserve">200 mm </w:t>
      </w:r>
    </w:p>
    <w:p w:rsidR="005D7DA1" w:rsidRPr="008B7E78" w:rsidRDefault="005D7DA1" w:rsidP="005D7DA1">
      <w:pPr>
        <w:pStyle w:val="Telobesedila"/>
        <w:tabs>
          <w:tab w:val="left" w:pos="685"/>
          <w:tab w:val="left" w:pos="1276"/>
        </w:tabs>
        <w:spacing w:before="1"/>
        <w:ind w:left="0" w:right="86" w:firstLine="0"/>
        <w:rPr>
          <w:rFonts w:cs="Arial"/>
        </w:rPr>
      </w:pPr>
    </w:p>
    <w:p w:rsidR="005D7DA1" w:rsidRPr="008B7E78" w:rsidRDefault="005D7DA1" w:rsidP="005D7DA1">
      <w:pPr>
        <w:pStyle w:val="Naslov1"/>
        <w:rPr>
          <w:rFonts w:ascii="Arial" w:hAnsi="Arial" w:cs="Arial"/>
          <w:sz w:val="18"/>
          <w:szCs w:val="18"/>
        </w:rPr>
      </w:pPr>
      <w:r w:rsidRPr="008B7E78">
        <w:rPr>
          <w:rFonts w:ascii="Arial" w:hAnsi="Arial" w:cs="Arial"/>
          <w:sz w:val="18"/>
          <w:szCs w:val="18"/>
        </w:rPr>
        <w:t>II.3.I ROBČKI ZA RAZKUŽEVANJE MANJŠIH POVRŠIN IN OPREME Z ALKOHOLOM IN KLORHEKSIDINOM</w:t>
      </w:r>
    </w:p>
    <w:p w:rsidR="005D7DA1" w:rsidRPr="008B7E78" w:rsidRDefault="005D7DA1" w:rsidP="005D7DA1">
      <w:pPr>
        <w:rPr>
          <w:rFonts w:ascii="Arial" w:hAnsi="Arial" w:cs="Arial"/>
          <w:sz w:val="18"/>
          <w:szCs w:val="18"/>
        </w:rPr>
      </w:pPr>
    </w:p>
    <w:p w:rsidR="005D7DA1" w:rsidRPr="008B7E78" w:rsidRDefault="005D7DA1" w:rsidP="00AC1A3F">
      <w:pPr>
        <w:pStyle w:val="Telobesedila"/>
        <w:numPr>
          <w:ilvl w:val="3"/>
          <w:numId w:val="56"/>
        </w:numPr>
        <w:tabs>
          <w:tab w:val="left" w:pos="906"/>
        </w:tabs>
        <w:rPr>
          <w:rFonts w:cs="Arial"/>
        </w:rPr>
      </w:pPr>
      <w:r w:rsidRPr="008B7E78">
        <w:rPr>
          <w:rFonts w:cs="Arial"/>
          <w:spacing w:val="-1"/>
          <w:u w:val="single" w:color="000000"/>
        </w:rPr>
        <w:t>Strokovne</w:t>
      </w:r>
      <w:r w:rsidRPr="008B7E78">
        <w:rPr>
          <w:rFonts w:cs="Arial"/>
          <w:spacing w:val="-15"/>
          <w:u w:val="single" w:color="000000"/>
        </w:rPr>
        <w:t xml:space="preserve"> </w:t>
      </w:r>
      <w:r w:rsidRPr="008B7E78">
        <w:rPr>
          <w:rFonts w:cs="Arial"/>
          <w:spacing w:val="-1"/>
          <w:u w:val="single" w:color="000000"/>
        </w:rPr>
        <w:t>zahteve:</w:t>
      </w:r>
    </w:p>
    <w:p w:rsidR="005D7DA1" w:rsidRPr="008B7E78" w:rsidRDefault="005D7DA1" w:rsidP="00AC1A3F">
      <w:pPr>
        <w:pStyle w:val="Telobesedila"/>
        <w:numPr>
          <w:ilvl w:val="4"/>
          <w:numId w:val="56"/>
        </w:numPr>
        <w:tabs>
          <w:tab w:val="left" w:pos="1276"/>
        </w:tabs>
        <w:spacing w:before="2" w:line="207" w:lineRule="exact"/>
        <w:ind w:left="1276" w:hanging="283"/>
        <w:rPr>
          <w:rFonts w:cs="Arial"/>
        </w:rPr>
      </w:pPr>
      <w:r w:rsidRPr="008B7E78">
        <w:rPr>
          <w:rFonts w:cs="Arial"/>
          <w:spacing w:val="-1"/>
        </w:rPr>
        <w:t>aktivna</w:t>
      </w:r>
      <w:r w:rsidRPr="008B7E78">
        <w:rPr>
          <w:rFonts w:cs="Arial"/>
          <w:spacing w:val="-10"/>
        </w:rPr>
        <w:t xml:space="preserve"> </w:t>
      </w:r>
      <w:r w:rsidRPr="008B7E78">
        <w:rPr>
          <w:rFonts w:cs="Arial"/>
          <w:spacing w:val="-1"/>
        </w:rPr>
        <w:t>komponenta</w:t>
      </w:r>
      <w:r w:rsidRPr="008B7E78">
        <w:rPr>
          <w:rFonts w:cs="Arial"/>
          <w:spacing w:val="-7"/>
        </w:rPr>
        <w:t xml:space="preserve"> </w:t>
      </w:r>
      <w:r w:rsidRPr="008B7E78">
        <w:rPr>
          <w:rFonts w:cs="Arial"/>
        </w:rPr>
        <w:t>je</w:t>
      </w:r>
      <w:r w:rsidRPr="008B7E78">
        <w:rPr>
          <w:rFonts w:cs="Arial"/>
          <w:spacing w:val="-9"/>
        </w:rPr>
        <w:t xml:space="preserve"> 70% isopropanol in 2% kloheksidin glukonat</w:t>
      </w:r>
    </w:p>
    <w:p w:rsidR="005D7DA1" w:rsidRPr="008B7E78" w:rsidRDefault="005D7DA1" w:rsidP="00AC1A3F">
      <w:pPr>
        <w:pStyle w:val="Telobesedila"/>
        <w:numPr>
          <w:ilvl w:val="4"/>
          <w:numId w:val="56"/>
        </w:numPr>
        <w:tabs>
          <w:tab w:val="left" w:pos="1276"/>
        </w:tabs>
        <w:spacing w:line="206" w:lineRule="exact"/>
        <w:ind w:left="1276" w:hanging="283"/>
        <w:rPr>
          <w:rFonts w:cs="Arial"/>
        </w:rPr>
      </w:pPr>
      <w:r w:rsidRPr="008B7E78">
        <w:rPr>
          <w:rFonts w:cs="Arial"/>
          <w:spacing w:val="-1"/>
        </w:rPr>
        <w:t>sredstvo</w:t>
      </w:r>
      <w:r w:rsidRPr="008B7E78">
        <w:rPr>
          <w:rFonts w:cs="Arial"/>
          <w:spacing w:val="-7"/>
        </w:rPr>
        <w:t xml:space="preserve"> </w:t>
      </w:r>
      <w:r w:rsidRPr="008B7E78">
        <w:rPr>
          <w:rFonts w:cs="Arial"/>
        </w:rPr>
        <w:t>je</w:t>
      </w:r>
      <w:r w:rsidRPr="008B7E78">
        <w:rPr>
          <w:rFonts w:cs="Arial"/>
          <w:spacing w:val="-8"/>
        </w:rPr>
        <w:t xml:space="preserve"> </w:t>
      </w:r>
      <w:r w:rsidRPr="008B7E78">
        <w:rPr>
          <w:rFonts w:cs="Arial"/>
          <w:spacing w:val="-1"/>
        </w:rPr>
        <w:t>namenjeno</w:t>
      </w:r>
      <w:r w:rsidRPr="008B7E78">
        <w:rPr>
          <w:rFonts w:cs="Arial"/>
          <w:spacing w:val="-7"/>
        </w:rPr>
        <w:t xml:space="preserve"> </w:t>
      </w:r>
      <w:r w:rsidRPr="008B7E78">
        <w:rPr>
          <w:rFonts w:cs="Arial"/>
          <w:spacing w:val="-1"/>
        </w:rPr>
        <w:t>vmesnemu</w:t>
      </w:r>
      <w:r w:rsidRPr="008B7E78">
        <w:rPr>
          <w:rFonts w:cs="Arial"/>
          <w:spacing w:val="-6"/>
        </w:rPr>
        <w:t xml:space="preserve"> </w:t>
      </w:r>
      <w:r w:rsidRPr="008B7E78">
        <w:rPr>
          <w:rFonts w:cs="Arial"/>
          <w:spacing w:val="-1"/>
        </w:rPr>
        <w:t>razkuževanju</w:t>
      </w:r>
      <w:r w:rsidRPr="008B7E78">
        <w:rPr>
          <w:rFonts w:cs="Arial"/>
          <w:spacing w:val="-8"/>
        </w:rPr>
        <w:t xml:space="preserve"> </w:t>
      </w:r>
      <w:r w:rsidRPr="008B7E78">
        <w:rPr>
          <w:rFonts w:cs="Arial"/>
          <w:spacing w:val="-1"/>
        </w:rPr>
        <w:t>manjših</w:t>
      </w:r>
      <w:r w:rsidRPr="008B7E78">
        <w:rPr>
          <w:rFonts w:cs="Arial"/>
          <w:spacing w:val="-7"/>
        </w:rPr>
        <w:t xml:space="preserve"> </w:t>
      </w:r>
      <w:r w:rsidRPr="008B7E78">
        <w:rPr>
          <w:rFonts w:cs="Arial"/>
          <w:spacing w:val="-1"/>
        </w:rPr>
        <w:t>površin</w:t>
      </w:r>
      <w:r w:rsidRPr="008B7E78">
        <w:rPr>
          <w:rFonts w:cs="Arial"/>
          <w:spacing w:val="-6"/>
        </w:rPr>
        <w:t xml:space="preserve"> </w:t>
      </w:r>
      <w:r w:rsidRPr="008B7E78">
        <w:rPr>
          <w:rFonts w:cs="Arial"/>
        </w:rPr>
        <w:t>kot so konekti katetrov, kanil, konektov</w:t>
      </w:r>
    </w:p>
    <w:p w:rsidR="005D7DA1" w:rsidRPr="008B7E78" w:rsidRDefault="005D7DA1" w:rsidP="00AC1A3F">
      <w:pPr>
        <w:pStyle w:val="Telobesedila"/>
        <w:numPr>
          <w:ilvl w:val="4"/>
          <w:numId w:val="56"/>
        </w:numPr>
        <w:tabs>
          <w:tab w:val="left" w:pos="1276"/>
        </w:tabs>
        <w:spacing w:line="206" w:lineRule="exact"/>
        <w:ind w:left="1276" w:hanging="283"/>
        <w:rPr>
          <w:rFonts w:cs="Arial"/>
        </w:rPr>
      </w:pPr>
      <w:r w:rsidRPr="008B7E78">
        <w:rPr>
          <w:rFonts w:cs="Arial"/>
          <w:spacing w:val="-1"/>
        </w:rPr>
        <w:t>kontaktni</w:t>
      </w:r>
      <w:r w:rsidRPr="008B7E78">
        <w:rPr>
          <w:rFonts w:cs="Arial"/>
          <w:spacing w:val="-4"/>
        </w:rPr>
        <w:t xml:space="preserve"> </w:t>
      </w:r>
      <w:r w:rsidRPr="008B7E78">
        <w:rPr>
          <w:rFonts w:cs="Arial"/>
          <w:spacing w:val="-1"/>
        </w:rPr>
        <w:t>čas</w:t>
      </w:r>
      <w:r w:rsidRPr="008B7E78">
        <w:rPr>
          <w:rFonts w:cs="Arial"/>
          <w:spacing w:val="-4"/>
        </w:rPr>
        <w:t xml:space="preserve"> </w:t>
      </w:r>
      <w:r w:rsidRPr="008B7E78">
        <w:rPr>
          <w:rFonts w:cs="Arial"/>
        </w:rPr>
        <w:t>je</w:t>
      </w:r>
      <w:r w:rsidRPr="008B7E78">
        <w:rPr>
          <w:rFonts w:cs="Arial"/>
          <w:spacing w:val="-3"/>
        </w:rPr>
        <w:t xml:space="preserve"> </w:t>
      </w:r>
      <w:r w:rsidRPr="008B7E78">
        <w:rPr>
          <w:rFonts w:cs="Arial"/>
          <w:spacing w:val="-1"/>
        </w:rPr>
        <w:t>30 sekund</w:t>
      </w:r>
    </w:p>
    <w:p w:rsidR="005D7DA1" w:rsidRPr="008B7E78" w:rsidRDefault="005D7DA1" w:rsidP="00AC1A3F">
      <w:pPr>
        <w:pStyle w:val="Telobesedila"/>
        <w:numPr>
          <w:ilvl w:val="4"/>
          <w:numId w:val="56"/>
        </w:numPr>
        <w:tabs>
          <w:tab w:val="left" w:pos="1276"/>
        </w:tabs>
        <w:spacing w:line="207" w:lineRule="exact"/>
        <w:ind w:left="1276" w:hanging="283"/>
        <w:rPr>
          <w:rFonts w:cs="Arial"/>
        </w:rPr>
      </w:pPr>
      <w:r w:rsidRPr="008B7E78">
        <w:rPr>
          <w:rFonts w:cs="Arial"/>
          <w:spacing w:val="-1"/>
        </w:rPr>
        <w:t>robčki</w:t>
      </w:r>
      <w:r w:rsidRPr="008B7E78">
        <w:rPr>
          <w:rFonts w:cs="Arial"/>
          <w:spacing w:val="-7"/>
        </w:rPr>
        <w:t xml:space="preserve"> </w:t>
      </w:r>
      <w:r w:rsidRPr="008B7E78">
        <w:rPr>
          <w:rFonts w:cs="Arial"/>
        </w:rPr>
        <w:t>so</w:t>
      </w:r>
      <w:r w:rsidRPr="008B7E78">
        <w:rPr>
          <w:rFonts w:cs="Arial"/>
          <w:spacing w:val="-3"/>
        </w:rPr>
        <w:t xml:space="preserve"> </w:t>
      </w:r>
      <w:r w:rsidRPr="008B7E78">
        <w:rPr>
          <w:rFonts w:cs="Arial"/>
          <w:spacing w:val="-1"/>
        </w:rPr>
        <w:t>dobro</w:t>
      </w:r>
      <w:r w:rsidRPr="008B7E78">
        <w:rPr>
          <w:rFonts w:cs="Arial"/>
          <w:spacing w:val="-6"/>
        </w:rPr>
        <w:t xml:space="preserve"> </w:t>
      </w:r>
      <w:r w:rsidRPr="008B7E78">
        <w:rPr>
          <w:rFonts w:cs="Arial"/>
          <w:spacing w:val="-1"/>
        </w:rPr>
        <w:t xml:space="preserve">prepojeni, velikost najmanj 200 x 100 mm </w:t>
      </w:r>
      <w:r w:rsidRPr="008B7E78">
        <w:rPr>
          <w:rFonts w:cs="Arial"/>
        </w:rPr>
        <w:t>(+/-10% )</w:t>
      </w:r>
    </w:p>
    <w:p w:rsidR="005D7DA1" w:rsidRPr="008B7E78" w:rsidRDefault="005D7DA1" w:rsidP="00AC1A3F">
      <w:pPr>
        <w:pStyle w:val="Telobesedila"/>
        <w:numPr>
          <w:ilvl w:val="3"/>
          <w:numId w:val="56"/>
        </w:numPr>
        <w:tabs>
          <w:tab w:val="left" w:pos="906"/>
        </w:tabs>
        <w:spacing w:before="1" w:line="207" w:lineRule="exact"/>
        <w:ind w:hanging="479"/>
        <w:rPr>
          <w:rFonts w:cs="Arial"/>
        </w:rPr>
      </w:pPr>
      <w:r w:rsidRPr="008B7E78">
        <w:rPr>
          <w:rFonts w:cs="Arial"/>
          <w:spacing w:val="-1"/>
          <w:u w:val="single" w:color="000000"/>
        </w:rPr>
        <w:t>Varnost</w:t>
      </w:r>
      <w:r w:rsidRPr="008B7E78">
        <w:rPr>
          <w:rFonts w:cs="Arial"/>
          <w:spacing w:val="-9"/>
          <w:u w:val="single" w:color="000000"/>
        </w:rPr>
        <w:t xml:space="preserve"> </w:t>
      </w:r>
      <w:r w:rsidRPr="008B7E78">
        <w:rPr>
          <w:rFonts w:cs="Arial"/>
          <w:u w:val="single" w:color="000000"/>
        </w:rPr>
        <w:t>in</w:t>
      </w:r>
      <w:r w:rsidRPr="008B7E78">
        <w:rPr>
          <w:rFonts w:cs="Arial"/>
          <w:spacing w:val="-10"/>
          <w:u w:val="single" w:color="000000"/>
        </w:rPr>
        <w:t xml:space="preserve"> </w:t>
      </w:r>
      <w:r w:rsidRPr="008B7E78">
        <w:rPr>
          <w:rFonts w:cs="Arial"/>
          <w:spacing w:val="-1"/>
          <w:u w:val="single" w:color="000000"/>
        </w:rPr>
        <w:t>testiranja:</w:t>
      </w:r>
    </w:p>
    <w:p w:rsidR="005D7DA1" w:rsidRPr="008B7E78" w:rsidRDefault="005D7DA1" w:rsidP="00AC1A3F">
      <w:pPr>
        <w:pStyle w:val="Telobesedila"/>
        <w:numPr>
          <w:ilvl w:val="4"/>
          <w:numId w:val="56"/>
        </w:numPr>
        <w:tabs>
          <w:tab w:val="left" w:pos="1276"/>
        </w:tabs>
        <w:spacing w:line="207" w:lineRule="exact"/>
        <w:ind w:left="1276" w:hanging="283"/>
        <w:rPr>
          <w:rFonts w:cs="Arial"/>
        </w:rPr>
      </w:pPr>
      <w:r w:rsidRPr="008B7E78">
        <w:rPr>
          <w:rFonts w:cs="Arial"/>
        </w:rPr>
        <w:t>je</w:t>
      </w:r>
      <w:r w:rsidRPr="008B7E78">
        <w:rPr>
          <w:rFonts w:cs="Arial"/>
          <w:spacing w:val="-8"/>
        </w:rPr>
        <w:t xml:space="preserve"> </w:t>
      </w:r>
      <w:r w:rsidRPr="008B7E78">
        <w:rPr>
          <w:rFonts w:cs="Arial"/>
          <w:spacing w:val="-1"/>
        </w:rPr>
        <w:t>biološko</w:t>
      </w:r>
      <w:r w:rsidRPr="008B7E78">
        <w:rPr>
          <w:rFonts w:cs="Arial"/>
          <w:spacing w:val="-8"/>
        </w:rPr>
        <w:t xml:space="preserve"> </w:t>
      </w:r>
      <w:r w:rsidRPr="008B7E78">
        <w:rPr>
          <w:rFonts w:cs="Arial"/>
          <w:spacing w:val="-1"/>
        </w:rPr>
        <w:t>razgradljivo</w:t>
      </w:r>
    </w:p>
    <w:p w:rsidR="005D7DA1" w:rsidRPr="008B7E78" w:rsidRDefault="005D7DA1" w:rsidP="00AC1A3F">
      <w:pPr>
        <w:pStyle w:val="Telobesedila"/>
        <w:numPr>
          <w:ilvl w:val="4"/>
          <w:numId w:val="56"/>
        </w:numPr>
        <w:tabs>
          <w:tab w:val="left" w:pos="1276"/>
        </w:tabs>
        <w:spacing w:line="207" w:lineRule="exact"/>
        <w:ind w:left="1276" w:hanging="283"/>
        <w:rPr>
          <w:rFonts w:cs="Arial"/>
        </w:rPr>
      </w:pPr>
      <w:r w:rsidRPr="008B7E78">
        <w:rPr>
          <w:rFonts w:cs="Arial"/>
          <w:spacing w:val="-1"/>
        </w:rPr>
        <w:t>ustreza</w:t>
      </w:r>
      <w:r w:rsidRPr="008B7E78">
        <w:rPr>
          <w:rFonts w:cs="Arial"/>
          <w:spacing w:val="-7"/>
        </w:rPr>
        <w:t xml:space="preserve"> </w:t>
      </w:r>
      <w:r w:rsidRPr="008B7E78">
        <w:rPr>
          <w:rFonts w:cs="Arial"/>
          <w:spacing w:val="-1"/>
        </w:rPr>
        <w:t>zahtevam</w:t>
      </w:r>
      <w:r w:rsidRPr="008B7E78">
        <w:rPr>
          <w:rFonts w:cs="Arial"/>
          <w:spacing w:val="-7"/>
        </w:rPr>
        <w:t xml:space="preserve"> </w:t>
      </w:r>
      <w:r w:rsidRPr="008B7E78">
        <w:rPr>
          <w:rFonts w:cs="Arial"/>
          <w:spacing w:val="-1"/>
        </w:rPr>
        <w:t>EN 1276,</w:t>
      </w:r>
      <w:r w:rsidRPr="008B7E78">
        <w:rPr>
          <w:rFonts w:cs="Arial"/>
          <w:spacing w:val="-7"/>
        </w:rPr>
        <w:t xml:space="preserve"> </w:t>
      </w:r>
      <w:r w:rsidRPr="008B7E78">
        <w:rPr>
          <w:rFonts w:cs="Arial"/>
          <w:spacing w:val="-1"/>
        </w:rPr>
        <w:t>EN 14561,</w:t>
      </w:r>
      <w:r w:rsidRPr="008B7E78">
        <w:rPr>
          <w:rFonts w:cs="Arial"/>
          <w:spacing w:val="-10"/>
        </w:rPr>
        <w:t xml:space="preserve"> </w:t>
      </w:r>
      <w:r w:rsidRPr="008B7E78">
        <w:rPr>
          <w:rFonts w:cs="Arial"/>
          <w:spacing w:val="-1"/>
        </w:rPr>
        <w:t>EN 13624, EN 14476</w:t>
      </w:r>
    </w:p>
    <w:p w:rsidR="005D7DA1" w:rsidRPr="008B7E78" w:rsidRDefault="005D7DA1" w:rsidP="00AC1A3F">
      <w:pPr>
        <w:widowControl w:val="0"/>
        <w:numPr>
          <w:ilvl w:val="3"/>
          <w:numId w:val="56"/>
        </w:numPr>
        <w:tabs>
          <w:tab w:val="left" w:pos="906"/>
        </w:tabs>
        <w:spacing w:before="77" w:after="0" w:line="207" w:lineRule="exact"/>
        <w:ind w:hanging="479"/>
        <w:rPr>
          <w:rFonts w:ascii="Arial" w:eastAsia="Arial" w:hAnsi="Arial" w:cs="Arial"/>
          <w:sz w:val="18"/>
          <w:szCs w:val="18"/>
        </w:rPr>
      </w:pPr>
      <w:r w:rsidRPr="008B7E78">
        <w:rPr>
          <w:rFonts w:ascii="Arial" w:eastAsia="Arial" w:hAnsi="Arial" w:cs="Arial"/>
          <w:sz w:val="18"/>
          <w:szCs w:val="18"/>
          <w:u w:val="single" w:color="000000"/>
        </w:rPr>
        <w:t>Oprema:</w:t>
      </w:r>
    </w:p>
    <w:p w:rsidR="005D7DA1" w:rsidRPr="008B7E78" w:rsidRDefault="005D7DA1" w:rsidP="00AC1A3F">
      <w:pPr>
        <w:pStyle w:val="Odstavekseznama"/>
        <w:widowControl w:val="0"/>
        <w:numPr>
          <w:ilvl w:val="0"/>
          <w:numId w:val="65"/>
        </w:numPr>
        <w:tabs>
          <w:tab w:val="left" w:pos="906"/>
        </w:tabs>
        <w:spacing w:before="77" w:after="0" w:line="207" w:lineRule="exact"/>
        <w:ind w:left="1276" w:hanging="283"/>
        <w:contextualSpacing w:val="0"/>
        <w:rPr>
          <w:rFonts w:ascii="Arial" w:eastAsia="Arial" w:hAnsi="Arial" w:cs="Arial"/>
          <w:sz w:val="18"/>
          <w:szCs w:val="18"/>
        </w:rPr>
      </w:pPr>
      <w:r w:rsidRPr="008B7E78">
        <w:rPr>
          <w:rFonts w:ascii="Arial" w:eastAsia="Arial" w:hAnsi="Arial" w:cs="Arial"/>
          <w:sz w:val="18"/>
          <w:szCs w:val="18"/>
        </w:rPr>
        <w:t>vsak robček je posamično pakiran in označen s sestavo, navodilom za uporabo in datumom</w:t>
      </w:r>
    </w:p>
    <w:p w:rsidR="005D7DA1" w:rsidRPr="008B7E78" w:rsidRDefault="005D7DA1" w:rsidP="005D7DA1">
      <w:pPr>
        <w:rPr>
          <w:rFonts w:ascii="Arial" w:eastAsia="Arial" w:hAnsi="Arial" w:cs="Arial"/>
          <w:sz w:val="18"/>
          <w:szCs w:val="18"/>
        </w:rPr>
      </w:pPr>
    </w:p>
    <w:p w:rsidR="005D7DA1" w:rsidRPr="008B7E78" w:rsidRDefault="005D7DA1" w:rsidP="005D7DA1">
      <w:pPr>
        <w:pStyle w:val="Naslov1"/>
        <w:rPr>
          <w:rFonts w:ascii="Arial" w:hAnsi="Arial" w:cs="Arial"/>
          <w:sz w:val="18"/>
          <w:szCs w:val="18"/>
        </w:rPr>
      </w:pPr>
      <w:r w:rsidRPr="008B7E78">
        <w:rPr>
          <w:rFonts w:ascii="Arial" w:hAnsi="Arial" w:cs="Arial"/>
          <w:sz w:val="18"/>
          <w:szCs w:val="18"/>
        </w:rPr>
        <w:t>II.4.I ROBČKI ZA RAZKUŽEVANJE ULTRAZVOČNIH SOND</w:t>
      </w:r>
    </w:p>
    <w:p w:rsidR="005D7DA1" w:rsidRPr="008B7E78" w:rsidRDefault="005D7DA1" w:rsidP="00AC1A3F">
      <w:pPr>
        <w:pStyle w:val="Telobesedila"/>
        <w:numPr>
          <w:ilvl w:val="0"/>
          <w:numId w:val="52"/>
        </w:numPr>
        <w:ind w:left="851" w:hanging="284"/>
        <w:rPr>
          <w:rFonts w:cs="Arial"/>
          <w:u w:val="single"/>
        </w:rPr>
      </w:pPr>
      <w:r w:rsidRPr="008B7E78">
        <w:rPr>
          <w:rFonts w:cs="Arial"/>
          <w:u w:val="single"/>
        </w:rPr>
        <w:t>Strokovne zahteve:</w:t>
      </w:r>
    </w:p>
    <w:p w:rsidR="005D7DA1" w:rsidRPr="008B7E78" w:rsidRDefault="005D7DA1" w:rsidP="00AC1A3F">
      <w:pPr>
        <w:pStyle w:val="Telobesedila"/>
        <w:numPr>
          <w:ilvl w:val="4"/>
          <w:numId w:val="56"/>
        </w:numPr>
        <w:ind w:left="1276" w:hanging="425"/>
        <w:rPr>
          <w:rFonts w:cs="Arial"/>
        </w:rPr>
      </w:pPr>
      <w:r w:rsidRPr="008B7E78">
        <w:rPr>
          <w:rFonts w:cs="Arial"/>
          <w:spacing w:val="-1"/>
        </w:rPr>
        <w:t>aktivne</w:t>
      </w:r>
      <w:r w:rsidRPr="008B7E78">
        <w:rPr>
          <w:rFonts w:cs="Arial"/>
          <w:spacing w:val="-10"/>
        </w:rPr>
        <w:t xml:space="preserve"> </w:t>
      </w:r>
      <w:r w:rsidRPr="008B7E78">
        <w:rPr>
          <w:rFonts w:cs="Arial"/>
          <w:spacing w:val="-1"/>
        </w:rPr>
        <w:t>komponente:</w:t>
      </w:r>
      <w:r w:rsidRPr="008B7E78">
        <w:rPr>
          <w:rFonts w:cs="Arial"/>
          <w:spacing w:val="-9"/>
        </w:rPr>
        <w:t xml:space="preserve"> dideciL metil amonijev klorid, kvaterne amonijeve spojine</w:t>
      </w:r>
    </w:p>
    <w:p w:rsidR="005D7DA1" w:rsidRPr="008B7E78" w:rsidRDefault="005D7DA1" w:rsidP="00AC1A3F">
      <w:pPr>
        <w:pStyle w:val="Telobesedila"/>
        <w:numPr>
          <w:ilvl w:val="4"/>
          <w:numId w:val="56"/>
        </w:numPr>
        <w:ind w:left="1276" w:hanging="425"/>
        <w:rPr>
          <w:rFonts w:cs="Arial"/>
        </w:rPr>
      </w:pPr>
      <w:r w:rsidRPr="008B7E78">
        <w:rPr>
          <w:rFonts w:cs="Arial"/>
          <w:spacing w:val="-9"/>
        </w:rPr>
        <w:t>sredstvo je namenjeno razkuževanju UZ sond</w:t>
      </w:r>
    </w:p>
    <w:p w:rsidR="005D7DA1" w:rsidRPr="008B7E78" w:rsidRDefault="005D7DA1" w:rsidP="00AC1A3F">
      <w:pPr>
        <w:pStyle w:val="Telobesedila"/>
        <w:numPr>
          <w:ilvl w:val="4"/>
          <w:numId w:val="56"/>
        </w:numPr>
        <w:ind w:left="1276" w:hanging="425"/>
        <w:rPr>
          <w:rFonts w:cs="Arial"/>
        </w:rPr>
      </w:pPr>
      <w:r w:rsidRPr="008B7E78">
        <w:rPr>
          <w:rFonts w:cs="Arial"/>
          <w:spacing w:val="-9"/>
        </w:rPr>
        <w:t>kontaktni čas je 1 minuta</w:t>
      </w:r>
    </w:p>
    <w:p w:rsidR="005D7DA1" w:rsidRPr="008B7E78" w:rsidRDefault="005D7DA1" w:rsidP="00AC1A3F">
      <w:pPr>
        <w:pStyle w:val="Telobesedila"/>
        <w:numPr>
          <w:ilvl w:val="4"/>
          <w:numId w:val="56"/>
        </w:numPr>
        <w:ind w:left="1276" w:hanging="425"/>
        <w:rPr>
          <w:rFonts w:cs="Arial"/>
        </w:rPr>
      </w:pPr>
      <w:r w:rsidRPr="008B7E78">
        <w:rPr>
          <w:rFonts w:cs="Arial"/>
          <w:spacing w:val="-9"/>
        </w:rPr>
        <w:t>pisna izjava proizvajalcev UZ sond (Toshiba, Siemens, Philips) o kompatibilnosti sredstva z aktivno komponento in UZ sondami</w:t>
      </w:r>
    </w:p>
    <w:p w:rsidR="005D7DA1" w:rsidRPr="008B7E78" w:rsidRDefault="005D7DA1" w:rsidP="00AC1A3F">
      <w:pPr>
        <w:pStyle w:val="Telobesedila"/>
        <w:numPr>
          <w:ilvl w:val="0"/>
          <w:numId w:val="52"/>
        </w:numPr>
        <w:ind w:left="851" w:hanging="284"/>
        <w:rPr>
          <w:rFonts w:cs="Arial"/>
          <w:u w:val="single"/>
        </w:rPr>
      </w:pPr>
      <w:r w:rsidRPr="008B7E78">
        <w:rPr>
          <w:rFonts w:cs="Arial"/>
          <w:u w:val="single"/>
        </w:rPr>
        <w:t>Varnost in testiranje:</w:t>
      </w:r>
    </w:p>
    <w:p w:rsidR="005D7DA1" w:rsidRPr="008B7E78" w:rsidRDefault="005D7DA1" w:rsidP="00AC1A3F">
      <w:pPr>
        <w:pStyle w:val="Telobesedila"/>
        <w:numPr>
          <w:ilvl w:val="4"/>
          <w:numId w:val="56"/>
        </w:numPr>
        <w:tabs>
          <w:tab w:val="left" w:pos="1276"/>
        </w:tabs>
        <w:spacing w:line="207" w:lineRule="exact"/>
        <w:ind w:left="1418" w:hanging="567"/>
        <w:rPr>
          <w:rFonts w:cs="Arial"/>
        </w:rPr>
      </w:pPr>
      <w:r w:rsidRPr="008B7E78">
        <w:rPr>
          <w:rFonts w:cs="Arial"/>
        </w:rPr>
        <w:t>je</w:t>
      </w:r>
      <w:r w:rsidRPr="008B7E78">
        <w:rPr>
          <w:rFonts w:cs="Arial"/>
          <w:spacing w:val="-8"/>
        </w:rPr>
        <w:t xml:space="preserve"> </w:t>
      </w:r>
      <w:r w:rsidRPr="008B7E78">
        <w:rPr>
          <w:rFonts w:cs="Arial"/>
          <w:spacing w:val="-1"/>
        </w:rPr>
        <w:t>biološko</w:t>
      </w:r>
      <w:r w:rsidRPr="008B7E78">
        <w:rPr>
          <w:rFonts w:cs="Arial"/>
          <w:spacing w:val="-8"/>
        </w:rPr>
        <w:t xml:space="preserve"> </w:t>
      </w:r>
      <w:r w:rsidRPr="008B7E78">
        <w:rPr>
          <w:rFonts w:cs="Arial"/>
          <w:spacing w:val="-1"/>
        </w:rPr>
        <w:t>razgradljivo</w:t>
      </w:r>
    </w:p>
    <w:p w:rsidR="005D7DA1" w:rsidRPr="008B7E78" w:rsidRDefault="005D7DA1" w:rsidP="00AC1A3F">
      <w:pPr>
        <w:pStyle w:val="Telobesedila"/>
        <w:numPr>
          <w:ilvl w:val="4"/>
          <w:numId w:val="56"/>
        </w:numPr>
        <w:tabs>
          <w:tab w:val="left" w:pos="1276"/>
        </w:tabs>
        <w:spacing w:line="206" w:lineRule="exact"/>
        <w:ind w:hanging="1067"/>
        <w:rPr>
          <w:rFonts w:cs="Arial"/>
        </w:rPr>
      </w:pPr>
      <w:r w:rsidRPr="008B7E78">
        <w:rPr>
          <w:rFonts w:cs="Arial"/>
        </w:rPr>
        <w:t>pokrov</w:t>
      </w:r>
      <w:r w:rsidRPr="008B7E78">
        <w:rPr>
          <w:rFonts w:cs="Arial"/>
          <w:spacing w:val="-6"/>
        </w:rPr>
        <w:t xml:space="preserve"> </w:t>
      </w:r>
      <w:r w:rsidRPr="008B7E78">
        <w:rPr>
          <w:rFonts w:cs="Arial"/>
          <w:spacing w:val="-1"/>
        </w:rPr>
        <w:t>doze</w:t>
      </w:r>
      <w:r w:rsidRPr="008B7E78">
        <w:rPr>
          <w:rFonts w:cs="Arial"/>
          <w:spacing w:val="-3"/>
        </w:rPr>
        <w:t xml:space="preserve"> omogoča učinkovito </w:t>
      </w:r>
      <w:r w:rsidRPr="008B7E78">
        <w:rPr>
          <w:rFonts w:cs="Arial"/>
          <w:spacing w:val="-1"/>
        </w:rPr>
        <w:t>zapiranje (preprečuje izsuševanje)</w:t>
      </w:r>
    </w:p>
    <w:p w:rsidR="005D7DA1" w:rsidRPr="008B7E78" w:rsidRDefault="005D7DA1" w:rsidP="00AC1A3F">
      <w:pPr>
        <w:pStyle w:val="Telobesedila"/>
        <w:numPr>
          <w:ilvl w:val="4"/>
          <w:numId w:val="56"/>
        </w:numPr>
        <w:ind w:left="1276" w:hanging="425"/>
        <w:rPr>
          <w:rFonts w:cs="Arial"/>
        </w:rPr>
      </w:pPr>
      <w:r w:rsidRPr="008B7E78">
        <w:rPr>
          <w:rFonts w:cs="Arial"/>
          <w:spacing w:val="-1"/>
        </w:rPr>
        <w:t>ustreza</w:t>
      </w:r>
      <w:r w:rsidRPr="008B7E78">
        <w:rPr>
          <w:rFonts w:cs="Arial"/>
          <w:spacing w:val="-7"/>
        </w:rPr>
        <w:t xml:space="preserve"> </w:t>
      </w:r>
      <w:r w:rsidRPr="008B7E78">
        <w:rPr>
          <w:rFonts w:cs="Arial"/>
          <w:spacing w:val="-1"/>
        </w:rPr>
        <w:t>zahtevam</w:t>
      </w:r>
      <w:r w:rsidRPr="008B7E78">
        <w:rPr>
          <w:rFonts w:cs="Arial"/>
          <w:spacing w:val="-7"/>
        </w:rPr>
        <w:t xml:space="preserve"> </w:t>
      </w:r>
      <w:r w:rsidRPr="008B7E78">
        <w:rPr>
          <w:rFonts w:cs="Arial"/>
          <w:spacing w:val="-1"/>
        </w:rPr>
        <w:t>EN 13727,</w:t>
      </w:r>
      <w:r w:rsidRPr="008B7E78">
        <w:rPr>
          <w:rFonts w:cs="Arial"/>
          <w:spacing w:val="-7"/>
        </w:rPr>
        <w:t xml:space="preserve"> </w:t>
      </w:r>
      <w:r w:rsidRPr="008B7E78">
        <w:rPr>
          <w:rFonts w:cs="Arial"/>
          <w:spacing w:val="-1"/>
        </w:rPr>
        <w:t>EN 13624,</w:t>
      </w:r>
      <w:r w:rsidRPr="008B7E78">
        <w:rPr>
          <w:rFonts w:cs="Arial"/>
          <w:spacing w:val="-10"/>
        </w:rPr>
        <w:t xml:space="preserve"> </w:t>
      </w:r>
      <w:r w:rsidRPr="008B7E78">
        <w:rPr>
          <w:rFonts w:cs="Arial"/>
          <w:spacing w:val="-1"/>
        </w:rPr>
        <w:t>EN 14476,</w:t>
      </w:r>
      <w:r w:rsidRPr="008B7E78">
        <w:rPr>
          <w:rFonts w:cs="Arial"/>
          <w:spacing w:val="-7"/>
        </w:rPr>
        <w:t xml:space="preserve"> </w:t>
      </w:r>
      <w:r w:rsidRPr="008B7E78">
        <w:rPr>
          <w:rFonts w:cs="Arial"/>
          <w:spacing w:val="-1"/>
        </w:rPr>
        <w:t>EN 16615</w:t>
      </w:r>
    </w:p>
    <w:p w:rsidR="005D7DA1" w:rsidRPr="008B7E78" w:rsidRDefault="005D7DA1" w:rsidP="00AC1A3F">
      <w:pPr>
        <w:pStyle w:val="Telobesedila"/>
        <w:numPr>
          <w:ilvl w:val="0"/>
          <w:numId w:val="52"/>
        </w:numPr>
        <w:ind w:left="851" w:hanging="284"/>
        <w:rPr>
          <w:rFonts w:cs="Arial"/>
          <w:u w:val="single"/>
        </w:rPr>
      </w:pPr>
      <w:r w:rsidRPr="008B7E78">
        <w:rPr>
          <w:rFonts w:cs="Arial"/>
          <w:u w:val="single"/>
        </w:rPr>
        <w:t>Oprema</w:t>
      </w:r>
    </w:p>
    <w:p w:rsidR="005D7DA1" w:rsidRPr="008B7E78" w:rsidRDefault="005D7DA1" w:rsidP="00AC1A3F">
      <w:pPr>
        <w:pStyle w:val="Telobesedila"/>
        <w:numPr>
          <w:ilvl w:val="4"/>
          <w:numId w:val="56"/>
        </w:numPr>
        <w:ind w:left="1276" w:hanging="425"/>
        <w:rPr>
          <w:rFonts w:cs="Arial"/>
        </w:rPr>
      </w:pPr>
      <w:r w:rsidRPr="008B7E78">
        <w:rPr>
          <w:rFonts w:cs="Arial"/>
        </w:rPr>
        <w:t>PVC</w:t>
      </w:r>
      <w:r w:rsidRPr="008B7E78">
        <w:rPr>
          <w:rFonts w:cs="Arial"/>
          <w:spacing w:val="-8"/>
        </w:rPr>
        <w:t xml:space="preserve"> </w:t>
      </w:r>
      <w:r w:rsidRPr="008B7E78">
        <w:rPr>
          <w:rFonts w:cs="Arial"/>
          <w:spacing w:val="-1"/>
        </w:rPr>
        <w:t>doza (trda ali mehka)</w:t>
      </w:r>
    </w:p>
    <w:p w:rsidR="005D7DA1" w:rsidRPr="008B7E78" w:rsidRDefault="005D7DA1" w:rsidP="00AC1A3F">
      <w:pPr>
        <w:pStyle w:val="Telobesedila"/>
        <w:numPr>
          <w:ilvl w:val="4"/>
          <w:numId w:val="56"/>
        </w:numPr>
        <w:ind w:left="1276" w:hanging="425"/>
        <w:rPr>
          <w:rFonts w:cs="Arial"/>
        </w:rPr>
      </w:pPr>
      <w:r w:rsidRPr="008B7E78">
        <w:rPr>
          <w:rFonts w:cs="Arial"/>
          <w:spacing w:val="-1"/>
        </w:rPr>
        <w:t xml:space="preserve">Velikost robčkov najmanj 140 x 200 mm </w:t>
      </w:r>
    </w:p>
    <w:p w:rsidR="005D7DA1" w:rsidRPr="008B7E78" w:rsidRDefault="005D7DA1" w:rsidP="00AC1A3F">
      <w:pPr>
        <w:pStyle w:val="Telobesedila"/>
        <w:numPr>
          <w:ilvl w:val="4"/>
          <w:numId w:val="56"/>
        </w:numPr>
        <w:ind w:left="1276" w:hanging="425"/>
        <w:rPr>
          <w:rFonts w:cs="Arial"/>
        </w:rPr>
      </w:pPr>
      <w:r w:rsidRPr="008B7E78">
        <w:rPr>
          <w:rFonts w:cs="Arial"/>
          <w:spacing w:val="-1"/>
        </w:rPr>
        <w:t>100 robčkov v pakiranju</w:t>
      </w:r>
    </w:p>
    <w:p w:rsidR="005D7DA1" w:rsidRPr="008B7E78" w:rsidRDefault="005D7DA1" w:rsidP="005D7DA1">
      <w:pPr>
        <w:rPr>
          <w:rFonts w:ascii="Arial" w:eastAsia="Arial" w:hAnsi="Arial" w:cs="Arial"/>
          <w:sz w:val="18"/>
          <w:szCs w:val="18"/>
        </w:rPr>
      </w:pPr>
    </w:p>
    <w:p w:rsidR="005D7DA1" w:rsidRPr="008B7E78" w:rsidRDefault="005D7DA1" w:rsidP="005D7DA1">
      <w:pPr>
        <w:pStyle w:val="Naslov1"/>
        <w:rPr>
          <w:rFonts w:ascii="Arial" w:hAnsi="Arial" w:cs="Arial"/>
          <w:sz w:val="18"/>
          <w:szCs w:val="18"/>
        </w:rPr>
      </w:pPr>
      <w:r w:rsidRPr="008B7E78">
        <w:rPr>
          <w:rFonts w:ascii="Arial" w:hAnsi="Arial" w:cs="Arial"/>
          <w:sz w:val="18"/>
          <w:szCs w:val="18"/>
        </w:rPr>
        <w:t>II.5 DOZE ZA AEROGENO RAZKUŽEVANJE PROSTOROV IN POVRŠIN</w:t>
      </w:r>
    </w:p>
    <w:p w:rsidR="005D7DA1" w:rsidRPr="008B7E78" w:rsidRDefault="005D7DA1" w:rsidP="005D7DA1">
      <w:pPr>
        <w:pStyle w:val="Naslov1"/>
        <w:rPr>
          <w:rFonts w:ascii="Arial" w:hAnsi="Arial" w:cs="Arial"/>
          <w:b w:val="0"/>
          <w:sz w:val="18"/>
          <w:szCs w:val="18"/>
        </w:rPr>
      </w:pPr>
    </w:p>
    <w:p w:rsidR="005D7DA1" w:rsidRPr="008B7E78" w:rsidRDefault="005D7DA1" w:rsidP="00AC1A3F">
      <w:pPr>
        <w:pStyle w:val="Telobesedila"/>
        <w:numPr>
          <w:ilvl w:val="0"/>
          <w:numId w:val="62"/>
        </w:numPr>
        <w:ind w:left="851" w:hanging="284"/>
        <w:rPr>
          <w:rFonts w:cs="Arial"/>
          <w:u w:val="single"/>
        </w:rPr>
      </w:pPr>
      <w:r w:rsidRPr="008B7E78">
        <w:rPr>
          <w:rFonts w:cs="Arial"/>
          <w:u w:val="single"/>
        </w:rPr>
        <w:t>Strokovne zahteve:</w:t>
      </w:r>
    </w:p>
    <w:p w:rsidR="005D7DA1" w:rsidRPr="008B7E78" w:rsidRDefault="005D7DA1" w:rsidP="00AC1A3F">
      <w:pPr>
        <w:pStyle w:val="Telobesedila"/>
        <w:numPr>
          <w:ilvl w:val="4"/>
          <w:numId w:val="56"/>
        </w:numPr>
        <w:ind w:left="1276" w:hanging="425"/>
        <w:rPr>
          <w:rFonts w:cs="Arial"/>
        </w:rPr>
      </w:pPr>
      <w:r w:rsidRPr="008B7E78">
        <w:rPr>
          <w:rFonts w:cs="Arial"/>
          <w:spacing w:val="-1"/>
        </w:rPr>
        <w:t>aktivne</w:t>
      </w:r>
      <w:r w:rsidRPr="008B7E78">
        <w:rPr>
          <w:rFonts w:cs="Arial"/>
          <w:spacing w:val="-10"/>
        </w:rPr>
        <w:t xml:space="preserve"> </w:t>
      </w:r>
      <w:r w:rsidRPr="008B7E78">
        <w:rPr>
          <w:rFonts w:cs="Arial"/>
          <w:spacing w:val="-1"/>
        </w:rPr>
        <w:t>komponente:</w:t>
      </w:r>
      <w:r w:rsidRPr="008B7E78">
        <w:rPr>
          <w:rFonts w:cs="Arial"/>
          <w:spacing w:val="-9"/>
        </w:rPr>
        <w:t xml:space="preserve"> dideciL metil amonijev klorid, fenoksietanol</w:t>
      </w:r>
    </w:p>
    <w:p w:rsidR="005D7DA1" w:rsidRPr="008B7E78" w:rsidRDefault="005D7DA1" w:rsidP="00AC1A3F">
      <w:pPr>
        <w:pStyle w:val="Telobesedila"/>
        <w:numPr>
          <w:ilvl w:val="4"/>
          <w:numId w:val="56"/>
        </w:numPr>
        <w:ind w:left="1276" w:hanging="425"/>
        <w:rPr>
          <w:rFonts w:cs="Arial"/>
        </w:rPr>
      </w:pPr>
      <w:r w:rsidRPr="008B7E78">
        <w:rPr>
          <w:rFonts w:cs="Arial"/>
          <w:spacing w:val="-9"/>
        </w:rPr>
        <w:t>sredstvo je namenjeno razkuževanju prostorov in površin</w:t>
      </w:r>
    </w:p>
    <w:p w:rsidR="005D7DA1" w:rsidRPr="008B7E78" w:rsidRDefault="005D7DA1" w:rsidP="00AC1A3F">
      <w:pPr>
        <w:pStyle w:val="Telobesedila"/>
        <w:numPr>
          <w:ilvl w:val="4"/>
          <w:numId w:val="56"/>
        </w:numPr>
        <w:ind w:left="1276" w:hanging="425"/>
        <w:rPr>
          <w:rFonts w:cs="Arial"/>
        </w:rPr>
      </w:pPr>
      <w:r w:rsidRPr="008B7E78">
        <w:rPr>
          <w:rFonts w:cs="Arial"/>
          <w:spacing w:val="-9"/>
        </w:rPr>
        <w:t>kontaktni čas je odvisen od velikosti prostora (m³)</w:t>
      </w:r>
    </w:p>
    <w:p w:rsidR="005D7DA1" w:rsidRPr="008B7E78" w:rsidRDefault="005D7DA1" w:rsidP="00AC1A3F">
      <w:pPr>
        <w:pStyle w:val="Telobesedila"/>
        <w:numPr>
          <w:ilvl w:val="4"/>
          <w:numId w:val="56"/>
        </w:numPr>
        <w:ind w:left="1276" w:hanging="425"/>
        <w:rPr>
          <w:rFonts w:cs="Arial"/>
        </w:rPr>
      </w:pPr>
      <w:r w:rsidRPr="008B7E78">
        <w:rPr>
          <w:rFonts w:cs="Arial"/>
          <w:spacing w:val="-9"/>
        </w:rPr>
        <w:t>enostavna aktivacija doze</w:t>
      </w:r>
    </w:p>
    <w:p w:rsidR="005D7DA1" w:rsidRPr="008B7E78" w:rsidRDefault="005D7DA1" w:rsidP="00AC1A3F">
      <w:pPr>
        <w:pStyle w:val="Telobesedila"/>
        <w:numPr>
          <w:ilvl w:val="0"/>
          <w:numId w:val="62"/>
        </w:numPr>
        <w:ind w:left="851" w:hanging="284"/>
        <w:rPr>
          <w:rFonts w:cs="Arial"/>
          <w:u w:val="single"/>
        </w:rPr>
      </w:pPr>
      <w:r w:rsidRPr="008B7E78">
        <w:rPr>
          <w:rFonts w:cs="Arial"/>
          <w:u w:val="single"/>
        </w:rPr>
        <w:t>Varnost in testiranje:</w:t>
      </w:r>
    </w:p>
    <w:p w:rsidR="005D7DA1" w:rsidRPr="008B7E78" w:rsidRDefault="005D7DA1" w:rsidP="00AC1A3F">
      <w:pPr>
        <w:pStyle w:val="Telobesedila"/>
        <w:numPr>
          <w:ilvl w:val="4"/>
          <w:numId w:val="56"/>
        </w:numPr>
        <w:tabs>
          <w:tab w:val="left" w:pos="1276"/>
        </w:tabs>
        <w:spacing w:line="207" w:lineRule="exact"/>
        <w:ind w:left="1418" w:hanging="567"/>
        <w:rPr>
          <w:rFonts w:cs="Arial"/>
        </w:rPr>
      </w:pPr>
      <w:r w:rsidRPr="008B7E78">
        <w:rPr>
          <w:rFonts w:cs="Arial"/>
        </w:rPr>
        <w:t>je</w:t>
      </w:r>
      <w:r w:rsidRPr="008B7E78">
        <w:rPr>
          <w:rFonts w:cs="Arial"/>
          <w:spacing w:val="-8"/>
        </w:rPr>
        <w:t xml:space="preserve"> </w:t>
      </w:r>
      <w:r w:rsidRPr="008B7E78">
        <w:rPr>
          <w:rFonts w:cs="Arial"/>
          <w:spacing w:val="-1"/>
        </w:rPr>
        <w:t>biološko</w:t>
      </w:r>
      <w:r w:rsidRPr="008B7E78">
        <w:rPr>
          <w:rFonts w:cs="Arial"/>
          <w:spacing w:val="-8"/>
        </w:rPr>
        <w:t xml:space="preserve"> </w:t>
      </w:r>
      <w:r w:rsidRPr="008B7E78">
        <w:rPr>
          <w:rFonts w:cs="Arial"/>
          <w:spacing w:val="-1"/>
        </w:rPr>
        <w:t>razgradljivo</w:t>
      </w:r>
    </w:p>
    <w:p w:rsidR="005D7DA1" w:rsidRPr="008B7E78" w:rsidRDefault="005D7DA1" w:rsidP="00AC1A3F">
      <w:pPr>
        <w:pStyle w:val="Telobesedila"/>
        <w:numPr>
          <w:ilvl w:val="4"/>
          <w:numId w:val="56"/>
        </w:numPr>
        <w:ind w:left="1276" w:hanging="425"/>
        <w:rPr>
          <w:rFonts w:cs="Arial"/>
        </w:rPr>
      </w:pPr>
      <w:r w:rsidRPr="008B7E78">
        <w:rPr>
          <w:rFonts w:cs="Arial"/>
          <w:spacing w:val="-1"/>
        </w:rPr>
        <w:t>ustreza</w:t>
      </w:r>
      <w:r w:rsidRPr="008B7E78">
        <w:rPr>
          <w:rFonts w:cs="Arial"/>
          <w:spacing w:val="-7"/>
        </w:rPr>
        <w:t xml:space="preserve"> </w:t>
      </w:r>
      <w:r w:rsidRPr="008B7E78">
        <w:rPr>
          <w:rFonts w:cs="Arial"/>
          <w:spacing w:val="-1"/>
        </w:rPr>
        <w:t>zahtevam</w:t>
      </w:r>
      <w:r w:rsidRPr="008B7E78">
        <w:rPr>
          <w:rFonts w:cs="Arial"/>
          <w:spacing w:val="-7"/>
        </w:rPr>
        <w:t xml:space="preserve"> </w:t>
      </w:r>
      <w:r w:rsidRPr="008B7E78">
        <w:rPr>
          <w:rFonts w:cs="Arial"/>
          <w:spacing w:val="-1"/>
        </w:rPr>
        <w:t>EN 13727,</w:t>
      </w:r>
      <w:r w:rsidRPr="008B7E78">
        <w:rPr>
          <w:rFonts w:cs="Arial"/>
          <w:spacing w:val="-7"/>
        </w:rPr>
        <w:t xml:space="preserve"> </w:t>
      </w:r>
      <w:r w:rsidRPr="008B7E78">
        <w:rPr>
          <w:rFonts w:cs="Arial"/>
          <w:spacing w:val="-1"/>
        </w:rPr>
        <w:t>EN 13697,</w:t>
      </w:r>
      <w:r w:rsidRPr="008B7E78">
        <w:rPr>
          <w:rFonts w:cs="Arial"/>
          <w:spacing w:val="-10"/>
        </w:rPr>
        <w:t xml:space="preserve"> </w:t>
      </w:r>
      <w:r w:rsidRPr="008B7E78">
        <w:rPr>
          <w:rFonts w:cs="Arial"/>
          <w:spacing w:val="-1"/>
        </w:rPr>
        <w:t>EN 13624,</w:t>
      </w:r>
      <w:r w:rsidRPr="008B7E78">
        <w:rPr>
          <w:rFonts w:cs="Arial"/>
          <w:spacing w:val="-7"/>
        </w:rPr>
        <w:t xml:space="preserve"> </w:t>
      </w:r>
      <w:r w:rsidRPr="008B7E78">
        <w:rPr>
          <w:rFonts w:cs="Arial"/>
        </w:rPr>
        <w:t>EN</w:t>
      </w:r>
      <w:r w:rsidRPr="008B7E78">
        <w:rPr>
          <w:rFonts w:cs="Arial"/>
          <w:spacing w:val="-8"/>
        </w:rPr>
        <w:t xml:space="preserve"> </w:t>
      </w:r>
      <w:r w:rsidRPr="008B7E78">
        <w:rPr>
          <w:rFonts w:cs="Arial"/>
          <w:spacing w:val="-1"/>
        </w:rPr>
        <w:t xml:space="preserve">14476, EN 14348 </w:t>
      </w:r>
    </w:p>
    <w:p w:rsidR="005D7DA1" w:rsidRPr="008B7E78" w:rsidRDefault="005D7DA1" w:rsidP="00AC1A3F">
      <w:pPr>
        <w:pStyle w:val="Telobesedila"/>
        <w:numPr>
          <w:ilvl w:val="3"/>
          <w:numId w:val="63"/>
        </w:numPr>
        <w:rPr>
          <w:rFonts w:cs="Arial"/>
          <w:u w:val="single"/>
        </w:rPr>
      </w:pPr>
      <w:r w:rsidRPr="008B7E78">
        <w:rPr>
          <w:rFonts w:cs="Arial"/>
          <w:u w:val="single"/>
        </w:rPr>
        <w:t>Oprema</w:t>
      </w:r>
    </w:p>
    <w:p w:rsidR="005D7DA1" w:rsidRPr="008B7E78" w:rsidRDefault="005D7DA1" w:rsidP="00AC1A3F">
      <w:pPr>
        <w:pStyle w:val="Telobesedila"/>
        <w:numPr>
          <w:ilvl w:val="4"/>
          <w:numId w:val="63"/>
        </w:numPr>
        <w:ind w:left="1276" w:hanging="425"/>
        <w:rPr>
          <w:rFonts w:cs="Arial"/>
        </w:rPr>
      </w:pPr>
      <w:r w:rsidRPr="008B7E78">
        <w:rPr>
          <w:rFonts w:cs="Arial"/>
        </w:rPr>
        <w:t>50 mL doza</w:t>
      </w:r>
    </w:p>
    <w:p w:rsidR="005D7DA1" w:rsidRPr="008B7E78" w:rsidRDefault="005D7DA1" w:rsidP="005D7DA1">
      <w:pPr>
        <w:spacing w:before="8"/>
        <w:rPr>
          <w:rFonts w:ascii="Arial" w:eastAsia="Arial" w:hAnsi="Arial" w:cs="Arial"/>
          <w:sz w:val="18"/>
          <w:szCs w:val="18"/>
        </w:rPr>
      </w:pPr>
    </w:p>
    <w:p w:rsidR="005D7DA1" w:rsidRPr="008B7E78" w:rsidRDefault="005D7DA1" w:rsidP="00AC1A3F">
      <w:pPr>
        <w:pStyle w:val="Naslov1"/>
        <w:keepNext w:val="0"/>
        <w:keepLines w:val="0"/>
        <w:widowControl w:val="0"/>
        <w:numPr>
          <w:ilvl w:val="0"/>
          <w:numId w:val="38"/>
        </w:numPr>
        <w:tabs>
          <w:tab w:val="left" w:pos="0"/>
          <w:tab w:val="left" w:pos="426"/>
        </w:tabs>
        <w:spacing w:before="0" w:line="240" w:lineRule="auto"/>
        <w:rPr>
          <w:rFonts w:ascii="Arial" w:hAnsi="Arial" w:cs="Arial"/>
          <w:b w:val="0"/>
          <w:bCs w:val="0"/>
          <w:sz w:val="18"/>
          <w:szCs w:val="18"/>
        </w:rPr>
      </w:pPr>
      <w:r w:rsidRPr="008B7E78">
        <w:rPr>
          <w:rFonts w:ascii="Arial" w:hAnsi="Arial" w:cs="Arial"/>
          <w:spacing w:val="-1"/>
          <w:sz w:val="18"/>
          <w:szCs w:val="18"/>
          <w:u w:val="thick" w:color="000000"/>
        </w:rPr>
        <w:t>RAZKUŽILA</w:t>
      </w:r>
      <w:r w:rsidRPr="008B7E78">
        <w:rPr>
          <w:rFonts w:ascii="Arial" w:hAnsi="Arial" w:cs="Arial"/>
          <w:spacing w:val="-11"/>
          <w:sz w:val="18"/>
          <w:szCs w:val="18"/>
          <w:u w:val="thick" w:color="000000"/>
        </w:rPr>
        <w:t xml:space="preserve"> </w:t>
      </w:r>
      <w:r w:rsidRPr="008B7E78">
        <w:rPr>
          <w:rFonts w:ascii="Arial" w:hAnsi="Arial" w:cs="Arial"/>
          <w:spacing w:val="1"/>
          <w:sz w:val="18"/>
          <w:szCs w:val="18"/>
          <w:u w:val="thick" w:color="000000"/>
        </w:rPr>
        <w:t>ZA</w:t>
      </w:r>
      <w:r w:rsidRPr="008B7E78">
        <w:rPr>
          <w:rFonts w:ascii="Arial" w:hAnsi="Arial" w:cs="Arial"/>
          <w:spacing w:val="-10"/>
          <w:sz w:val="18"/>
          <w:szCs w:val="18"/>
          <w:u w:val="thick" w:color="000000"/>
        </w:rPr>
        <w:t xml:space="preserve"> </w:t>
      </w:r>
      <w:r w:rsidRPr="008B7E78">
        <w:rPr>
          <w:rFonts w:ascii="Arial" w:hAnsi="Arial" w:cs="Arial"/>
          <w:spacing w:val="-1"/>
          <w:sz w:val="18"/>
          <w:szCs w:val="18"/>
          <w:u w:val="thick" w:color="000000"/>
        </w:rPr>
        <w:t>KOŽO</w:t>
      </w:r>
      <w:r w:rsidRPr="008B7E78">
        <w:rPr>
          <w:rFonts w:ascii="Arial" w:hAnsi="Arial" w:cs="Arial"/>
          <w:spacing w:val="-9"/>
          <w:sz w:val="18"/>
          <w:szCs w:val="18"/>
          <w:u w:val="thick" w:color="000000"/>
        </w:rPr>
        <w:t xml:space="preserve"> </w:t>
      </w:r>
      <w:r w:rsidRPr="008B7E78">
        <w:rPr>
          <w:rFonts w:ascii="Arial" w:hAnsi="Arial" w:cs="Arial"/>
          <w:sz w:val="18"/>
          <w:szCs w:val="18"/>
          <w:u w:val="thick" w:color="000000"/>
        </w:rPr>
        <w:t>IN</w:t>
      </w:r>
      <w:r w:rsidRPr="008B7E78">
        <w:rPr>
          <w:rFonts w:ascii="Arial" w:hAnsi="Arial" w:cs="Arial"/>
          <w:spacing w:val="-8"/>
          <w:sz w:val="18"/>
          <w:szCs w:val="18"/>
          <w:u w:val="thick" w:color="000000"/>
        </w:rPr>
        <w:t xml:space="preserve"> </w:t>
      </w:r>
      <w:r w:rsidRPr="008B7E78">
        <w:rPr>
          <w:rFonts w:ascii="Arial" w:hAnsi="Arial" w:cs="Arial"/>
          <w:spacing w:val="-1"/>
          <w:sz w:val="18"/>
          <w:szCs w:val="18"/>
          <w:u w:val="thick" w:color="000000"/>
        </w:rPr>
        <w:t>SLUZNICE</w:t>
      </w:r>
    </w:p>
    <w:p w:rsidR="005D7DA1" w:rsidRPr="008B7E78" w:rsidRDefault="005D7DA1" w:rsidP="005D7DA1">
      <w:pPr>
        <w:spacing w:before="6"/>
        <w:rPr>
          <w:rFonts w:ascii="Arial" w:eastAsia="Arial" w:hAnsi="Arial" w:cs="Arial"/>
          <w:bCs/>
          <w:sz w:val="18"/>
          <w:szCs w:val="18"/>
        </w:rPr>
      </w:pPr>
    </w:p>
    <w:p w:rsidR="005D7DA1" w:rsidRPr="008B7E78" w:rsidRDefault="005D7DA1" w:rsidP="005D7DA1">
      <w:pPr>
        <w:spacing w:before="77"/>
        <w:rPr>
          <w:rFonts w:ascii="Arial" w:eastAsia="Arial" w:hAnsi="Arial" w:cs="Arial"/>
          <w:sz w:val="18"/>
          <w:szCs w:val="18"/>
        </w:rPr>
      </w:pPr>
      <w:r w:rsidRPr="008B7E78">
        <w:rPr>
          <w:rFonts w:ascii="Arial" w:hAnsi="Arial" w:cs="Arial"/>
          <w:b/>
          <w:sz w:val="18"/>
          <w:szCs w:val="18"/>
        </w:rPr>
        <w:t>III</w:t>
      </w:r>
      <w:r w:rsidRPr="008B7E78">
        <w:rPr>
          <w:rFonts w:ascii="Arial" w:hAnsi="Arial" w:cs="Arial"/>
          <w:b/>
          <w:spacing w:val="-7"/>
          <w:sz w:val="18"/>
          <w:szCs w:val="18"/>
        </w:rPr>
        <w:t xml:space="preserve"> </w:t>
      </w:r>
      <w:r w:rsidRPr="008B7E78">
        <w:rPr>
          <w:rFonts w:ascii="Arial" w:hAnsi="Arial" w:cs="Arial"/>
          <w:b/>
          <w:sz w:val="18"/>
          <w:szCs w:val="18"/>
        </w:rPr>
        <w:t>1.</w:t>
      </w:r>
      <w:r w:rsidRPr="008B7E78">
        <w:rPr>
          <w:rFonts w:ascii="Arial" w:hAnsi="Arial" w:cs="Arial"/>
          <w:b/>
          <w:spacing w:val="-8"/>
          <w:sz w:val="18"/>
          <w:szCs w:val="18"/>
        </w:rPr>
        <w:t xml:space="preserve"> </w:t>
      </w:r>
      <w:r w:rsidRPr="008B7E78">
        <w:rPr>
          <w:rFonts w:ascii="Arial" w:hAnsi="Arial" w:cs="Arial"/>
          <w:b/>
          <w:sz w:val="18"/>
          <w:szCs w:val="18"/>
        </w:rPr>
        <w:t>1,2</w:t>
      </w:r>
      <w:r w:rsidRPr="008B7E78">
        <w:rPr>
          <w:rFonts w:ascii="Arial" w:hAnsi="Arial" w:cs="Arial"/>
          <w:b/>
          <w:spacing w:val="-5"/>
          <w:sz w:val="18"/>
          <w:szCs w:val="18"/>
        </w:rPr>
        <w:t xml:space="preserve"> </w:t>
      </w:r>
      <w:r w:rsidRPr="008B7E78">
        <w:rPr>
          <w:rFonts w:ascii="Arial" w:hAnsi="Arial" w:cs="Arial"/>
          <w:b/>
          <w:spacing w:val="-1"/>
          <w:sz w:val="18"/>
          <w:szCs w:val="18"/>
        </w:rPr>
        <w:t>RAZKUŽILO</w:t>
      </w:r>
      <w:r w:rsidRPr="008B7E78">
        <w:rPr>
          <w:rFonts w:ascii="Arial" w:hAnsi="Arial" w:cs="Arial"/>
          <w:b/>
          <w:spacing w:val="-7"/>
          <w:sz w:val="18"/>
          <w:szCs w:val="18"/>
        </w:rPr>
        <w:t xml:space="preserve"> </w:t>
      </w:r>
      <w:r w:rsidRPr="008B7E78">
        <w:rPr>
          <w:rFonts w:ascii="Arial" w:hAnsi="Arial" w:cs="Arial"/>
          <w:b/>
          <w:sz w:val="18"/>
          <w:szCs w:val="18"/>
        </w:rPr>
        <w:t>ZA</w:t>
      </w:r>
      <w:r w:rsidRPr="008B7E78">
        <w:rPr>
          <w:rFonts w:ascii="Arial" w:hAnsi="Arial" w:cs="Arial"/>
          <w:b/>
          <w:spacing w:val="-9"/>
          <w:sz w:val="18"/>
          <w:szCs w:val="18"/>
        </w:rPr>
        <w:t xml:space="preserve"> </w:t>
      </w:r>
      <w:r w:rsidRPr="008B7E78">
        <w:rPr>
          <w:rFonts w:ascii="Arial" w:hAnsi="Arial" w:cs="Arial"/>
          <w:b/>
          <w:sz w:val="18"/>
          <w:szCs w:val="18"/>
        </w:rPr>
        <w:t>KOŽO</w:t>
      </w:r>
      <w:r w:rsidRPr="008B7E78">
        <w:rPr>
          <w:rFonts w:ascii="Arial" w:hAnsi="Arial" w:cs="Arial"/>
          <w:b/>
          <w:spacing w:val="-7"/>
          <w:sz w:val="18"/>
          <w:szCs w:val="18"/>
        </w:rPr>
        <w:t xml:space="preserve"> </w:t>
      </w:r>
      <w:r w:rsidRPr="008B7E78">
        <w:rPr>
          <w:rFonts w:ascii="Arial" w:hAnsi="Arial" w:cs="Arial"/>
          <w:b/>
          <w:spacing w:val="-1"/>
          <w:sz w:val="18"/>
          <w:szCs w:val="18"/>
        </w:rPr>
        <w:t>NEOBARVANO</w:t>
      </w:r>
    </w:p>
    <w:p w:rsidR="005D7DA1" w:rsidRPr="008B7E78" w:rsidRDefault="005D7DA1" w:rsidP="005D7DA1">
      <w:pPr>
        <w:spacing w:before="5"/>
        <w:rPr>
          <w:rFonts w:ascii="Arial" w:eastAsia="Arial" w:hAnsi="Arial" w:cs="Arial"/>
          <w:bCs/>
          <w:sz w:val="18"/>
          <w:szCs w:val="18"/>
        </w:rPr>
      </w:pPr>
    </w:p>
    <w:p w:rsidR="005D7DA1" w:rsidRPr="008B7E78" w:rsidRDefault="005D7DA1" w:rsidP="00AC1A3F">
      <w:pPr>
        <w:pStyle w:val="Telobesedila"/>
        <w:numPr>
          <w:ilvl w:val="0"/>
          <w:numId w:val="33"/>
        </w:numPr>
        <w:tabs>
          <w:tab w:val="left" w:pos="839"/>
        </w:tabs>
        <w:spacing w:line="207" w:lineRule="exact"/>
        <w:ind w:hanging="554"/>
        <w:rPr>
          <w:rFonts w:cs="Arial"/>
        </w:rPr>
      </w:pPr>
      <w:r w:rsidRPr="008B7E78">
        <w:rPr>
          <w:rFonts w:cs="Arial"/>
          <w:spacing w:val="-1"/>
          <w:u w:val="single" w:color="000000"/>
        </w:rPr>
        <w:t>Strokovne</w:t>
      </w:r>
      <w:r w:rsidRPr="008B7E78">
        <w:rPr>
          <w:rFonts w:cs="Arial"/>
          <w:spacing w:val="-15"/>
          <w:u w:val="single" w:color="000000"/>
        </w:rPr>
        <w:t xml:space="preserve"> </w:t>
      </w:r>
      <w:r w:rsidRPr="008B7E78">
        <w:rPr>
          <w:rFonts w:cs="Arial"/>
          <w:spacing w:val="-1"/>
          <w:u w:val="single" w:color="000000"/>
        </w:rPr>
        <w:t>zahteve:</w:t>
      </w:r>
    </w:p>
    <w:p w:rsidR="005D7DA1" w:rsidRPr="008B7E78" w:rsidRDefault="005D7DA1" w:rsidP="00AC1A3F">
      <w:pPr>
        <w:pStyle w:val="Telobesedila"/>
        <w:numPr>
          <w:ilvl w:val="0"/>
          <w:numId w:val="53"/>
        </w:numPr>
        <w:tabs>
          <w:tab w:val="left" w:pos="1560"/>
        </w:tabs>
        <w:spacing w:line="207" w:lineRule="exact"/>
        <w:ind w:left="1560" w:hanging="426"/>
        <w:rPr>
          <w:rFonts w:cs="Arial"/>
        </w:rPr>
      </w:pPr>
      <w:r w:rsidRPr="008B7E78">
        <w:rPr>
          <w:rFonts w:cs="Arial"/>
        </w:rPr>
        <w:t>na</w:t>
      </w:r>
      <w:r w:rsidRPr="008B7E78">
        <w:rPr>
          <w:rFonts w:cs="Arial"/>
          <w:spacing w:val="-6"/>
        </w:rPr>
        <w:t xml:space="preserve"> </w:t>
      </w:r>
      <w:r w:rsidRPr="008B7E78">
        <w:rPr>
          <w:rFonts w:cs="Arial"/>
          <w:spacing w:val="-1"/>
        </w:rPr>
        <w:t>alkoholni</w:t>
      </w:r>
      <w:r w:rsidRPr="008B7E78">
        <w:rPr>
          <w:rFonts w:cs="Arial"/>
          <w:spacing w:val="-6"/>
        </w:rPr>
        <w:t xml:space="preserve"> </w:t>
      </w:r>
      <w:r w:rsidRPr="008B7E78">
        <w:rPr>
          <w:rFonts w:cs="Arial"/>
          <w:spacing w:val="-1"/>
        </w:rPr>
        <w:t>osnovi, sestava na 100g: (70 g 2-propanol),</w:t>
      </w:r>
      <w:r w:rsidRPr="008B7E78">
        <w:rPr>
          <w:rFonts w:cs="Arial"/>
          <w:spacing w:val="-7"/>
        </w:rPr>
        <w:t xml:space="preserve"> 0,5 g </w:t>
      </w:r>
      <w:r w:rsidRPr="008B7E78">
        <w:rPr>
          <w:rFonts w:cs="Arial"/>
          <w:spacing w:val="-1"/>
        </w:rPr>
        <w:t>klorheksidin</w:t>
      </w:r>
      <w:r w:rsidRPr="008B7E78">
        <w:rPr>
          <w:rFonts w:cs="Arial"/>
          <w:spacing w:val="-6"/>
        </w:rPr>
        <w:t xml:space="preserve"> </w:t>
      </w:r>
      <w:r w:rsidRPr="008B7E78">
        <w:rPr>
          <w:rFonts w:cs="Arial"/>
          <w:spacing w:val="-1"/>
        </w:rPr>
        <w:t>glukonat</w:t>
      </w:r>
      <w:r w:rsidRPr="008B7E78">
        <w:rPr>
          <w:rFonts w:cs="Arial"/>
          <w:spacing w:val="-9"/>
        </w:rPr>
        <w:t xml:space="preserve"> </w:t>
      </w:r>
      <w:r w:rsidRPr="008B7E78">
        <w:rPr>
          <w:rFonts w:cs="Arial"/>
        </w:rPr>
        <w:t>in</w:t>
      </w:r>
      <w:r w:rsidRPr="008B7E78">
        <w:rPr>
          <w:rFonts w:cs="Arial"/>
          <w:spacing w:val="-6"/>
        </w:rPr>
        <w:t xml:space="preserve"> 0, 45 g </w:t>
      </w:r>
      <w:r w:rsidRPr="008B7E78">
        <w:rPr>
          <w:rFonts w:cs="Arial"/>
          <w:spacing w:val="-1"/>
        </w:rPr>
        <w:t>vodikov</w:t>
      </w:r>
      <w:r w:rsidRPr="008B7E78">
        <w:rPr>
          <w:rFonts w:cs="Arial"/>
          <w:spacing w:val="-8"/>
        </w:rPr>
        <w:t xml:space="preserve"> </w:t>
      </w:r>
      <w:r w:rsidRPr="008B7E78">
        <w:rPr>
          <w:rFonts w:cs="Arial"/>
          <w:spacing w:val="-1"/>
        </w:rPr>
        <w:t>peroksid</w:t>
      </w:r>
    </w:p>
    <w:p w:rsidR="005D7DA1" w:rsidRPr="008B7E78" w:rsidRDefault="005D7DA1" w:rsidP="00AC1A3F">
      <w:pPr>
        <w:pStyle w:val="Telobesedila"/>
        <w:numPr>
          <w:ilvl w:val="0"/>
          <w:numId w:val="53"/>
        </w:numPr>
        <w:tabs>
          <w:tab w:val="left" w:pos="1560"/>
        </w:tabs>
        <w:spacing w:before="1" w:line="207" w:lineRule="exact"/>
        <w:ind w:left="1560" w:hanging="426"/>
        <w:rPr>
          <w:rFonts w:cs="Arial"/>
        </w:rPr>
      </w:pPr>
      <w:r w:rsidRPr="008B7E78">
        <w:rPr>
          <w:rFonts w:cs="Arial"/>
          <w:spacing w:val="-1"/>
        </w:rPr>
        <w:t>pripravljena</w:t>
      </w:r>
      <w:r w:rsidRPr="008B7E78">
        <w:rPr>
          <w:rFonts w:cs="Arial"/>
          <w:spacing w:val="-10"/>
        </w:rPr>
        <w:t xml:space="preserve"> </w:t>
      </w:r>
      <w:r w:rsidRPr="008B7E78">
        <w:rPr>
          <w:rFonts w:cs="Arial"/>
          <w:spacing w:val="-1"/>
        </w:rPr>
        <w:t>tekočina</w:t>
      </w:r>
      <w:r w:rsidRPr="008B7E78">
        <w:rPr>
          <w:rFonts w:cs="Arial"/>
          <w:spacing w:val="-8"/>
        </w:rPr>
        <w:t xml:space="preserve"> </w:t>
      </w:r>
      <w:r w:rsidRPr="008B7E78">
        <w:rPr>
          <w:rFonts w:cs="Arial"/>
          <w:spacing w:val="-1"/>
        </w:rPr>
        <w:t>za</w:t>
      </w:r>
      <w:r w:rsidRPr="008B7E78">
        <w:rPr>
          <w:rFonts w:cs="Arial"/>
          <w:spacing w:val="-7"/>
        </w:rPr>
        <w:t xml:space="preserve"> </w:t>
      </w:r>
      <w:r w:rsidRPr="008B7E78">
        <w:rPr>
          <w:rFonts w:cs="Arial"/>
          <w:spacing w:val="-1"/>
        </w:rPr>
        <w:t>uporabo</w:t>
      </w:r>
    </w:p>
    <w:p w:rsidR="005D7DA1" w:rsidRPr="008B7E78" w:rsidRDefault="005D7DA1" w:rsidP="00AC1A3F">
      <w:pPr>
        <w:pStyle w:val="Telobesedila"/>
        <w:numPr>
          <w:ilvl w:val="0"/>
          <w:numId w:val="53"/>
        </w:numPr>
        <w:tabs>
          <w:tab w:val="left" w:pos="1560"/>
        </w:tabs>
        <w:ind w:left="1560" w:right="88" w:hanging="426"/>
        <w:rPr>
          <w:rFonts w:cs="Arial"/>
        </w:rPr>
      </w:pPr>
      <w:r w:rsidRPr="008B7E78">
        <w:rPr>
          <w:rFonts w:cs="Arial"/>
          <w:spacing w:val="-1"/>
        </w:rPr>
        <w:t>namenjeno</w:t>
      </w:r>
      <w:r w:rsidRPr="008B7E78">
        <w:rPr>
          <w:rFonts w:cs="Arial"/>
          <w:spacing w:val="14"/>
        </w:rPr>
        <w:t xml:space="preserve"> </w:t>
      </w:r>
      <w:r w:rsidRPr="008B7E78">
        <w:rPr>
          <w:rFonts w:cs="Arial"/>
          <w:spacing w:val="-1"/>
        </w:rPr>
        <w:t>je</w:t>
      </w:r>
      <w:r w:rsidRPr="008B7E78">
        <w:rPr>
          <w:rFonts w:cs="Arial"/>
          <w:spacing w:val="15"/>
        </w:rPr>
        <w:t xml:space="preserve"> </w:t>
      </w:r>
      <w:r w:rsidRPr="008B7E78">
        <w:rPr>
          <w:rFonts w:cs="Arial"/>
          <w:spacing w:val="-1"/>
        </w:rPr>
        <w:t>razkuževanju</w:t>
      </w:r>
      <w:r w:rsidRPr="008B7E78">
        <w:rPr>
          <w:rFonts w:cs="Arial"/>
          <w:spacing w:val="14"/>
        </w:rPr>
        <w:t xml:space="preserve"> </w:t>
      </w:r>
      <w:r w:rsidRPr="008B7E78">
        <w:rPr>
          <w:rFonts w:cs="Arial"/>
          <w:spacing w:val="-1"/>
        </w:rPr>
        <w:t>kože</w:t>
      </w:r>
      <w:r w:rsidRPr="008B7E78">
        <w:rPr>
          <w:rFonts w:cs="Arial"/>
          <w:spacing w:val="15"/>
        </w:rPr>
        <w:t xml:space="preserve"> </w:t>
      </w:r>
      <w:r w:rsidRPr="008B7E78">
        <w:rPr>
          <w:rFonts w:cs="Arial"/>
        </w:rPr>
        <w:t>pred</w:t>
      </w:r>
      <w:r w:rsidRPr="008B7E78">
        <w:rPr>
          <w:rFonts w:cs="Arial"/>
          <w:spacing w:val="14"/>
        </w:rPr>
        <w:t xml:space="preserve"> </w:t>
      </w:r>
      <w:r w:rsidRPr="008B7E78">
        <w:rPr>
          <w:rFonts w:cs="Arial"/>
          <w:spacing w:val="-1"/>
        </w:rPr>
        <w:t>injekcijami,</w:t>
      </w:r>
      <w:r w:rsidRPr="008B7E78">
        <w:rPr>
          <w:rFonts w:cs="Arial"/>
          <w:spacing w:val="12"/>
        </w:rPr>
        <w:t xml:space="preserve"> </w:t>
      </w:r>
      <w:r w:rsidRPr="008B7E78">
        <w:rPr>
          <w:rFonts w:cs="Arial"/>
          <w:spacing w:val="-1"/>
        </w:rPr>
        <w:t>infuzijami,</w:t>
      </w:r>
      <w:r w:rsidRPr="008B7E78">
        <w:rPr>
          <w:rFonts w:cs="Arial"/>
          <w:spacing w:val="15"/>
        </w:rPr>
        <w:t xml:space="preserve"> </w:t>
      </w:r>
      <w:r w:rsidRPr="008B7E78">
        <w:rPr>
          <w:rFonts w:cs="Arial"/>
          <w:spacing w:val="-1"/>
        </w:rPr>
        <w:t>punkcijami,</w:t>
      </w:r>
      <w:r w:rsidRPr="008B7E78">
        <w:rPr>
          <w:rFonts w:cs="Arial"/>
          <w:spacing w:val="15"/>
        </w:rPr>
        <w:t xml:space="preserve"> </w:t>
      </w:r>
      <w:r w:rsidRPr="008B7E78">
        <w:rPr>
          <w:rFonts w:cs="Arial"/>
          <w:spacing w:val="-1"/>
        </w:rPr>
        <w:t>odvzemom</w:t>
      </w:r>
      <w:r w:rsidRPr="008B7E78">
        <w:rPr>
          <w:rFonts w:cs="Arial"/>
          <w:spacing w:val="12"/>
        </w:rPr>
        <w:t xml:space="preserve"> </w:t>
      </w:r>
      <w:r w:rsidRPr="008B7E78">
        <w:rPr>
          <w:rFonts w:cs="Arial"/>
          <w:spacing w:val="-1"/>
        </w:rPr>
        <w:t>krvi,</w:t>
      </w:r>
      <w:r w:rsidRPr="008B7E78">
        <w:rPr>
          <w:rFonts w:cs="Arial"/>
          <w:spacing w:val="61"/>
          <w:w w:val="99"/>
        </w:rPr>
        <w:t xml:space="preserve"> </w:t>
      </w:r>
      <w:r w:rsidRPr="008B7E78">
        <w:rPr>
          <w:rFonts w:cs="Arial"/>
          <w:spacing w:val="-1"/>
        </w:rPr>
        <w:t>cepljenjem</w:t>
      </w:r>
    </w:p>
    <w:p w:rsidR="005D7DA1" w:rsidRPr="008B7E78" w:rsidRDefault="005D7DA1" w:rsidP="00AC1A3F">
      <w:pPr>
        <w:pStyle w:val="Telobesedila"/>
        <w:numPr>
          <w:ilvl w:val="0"/>
          <w:numId w:val="53"/>
        </w:numPr>
        <w:tabs>
          <w:tab w:val="left" w:pos="1560"/>
        </w:tabs>
        <w:spacing w:line="207" w:lineRule="exact"/>
        <w:ind w:left="1560" w:hanging="426"/>
        <w:rPr>
          <w:rFonts w:cs="Arial"/>
        </w:rPr>
      </w:pPr>
      <w:r w:rsidRPr="008B7E78">
        <w:rPr>
          <w:rFonts w:cs="Arial"/>
          <w:spacing w:val="-1"/>
        </w:rPr>
        <w:t>kontaktni</w:t>
      </w:r>
      <w:r w:rsidRPr="008B7E78">
        <w:rPr>
          <w:rFonts w:cs="Arial"/>
          <w:spacing w:val="-6"/>
        </w:rPr>
        <w:t xml:space="preserve"> </w:t>
      </w:r>
      <w:r w:rsidRPr="008B7E78">
        <w:rPr>
          <w:rFonts w:cs="Arial"/>
          <w:spacing w:val="-1"/>
        </w:rPr>
        <w:t>čas</w:t>
      </w:r>
      <w:r w:rsidRPr="008B7E78">
        <w:rPr>
          <w:rFonts w:cs="Arial"/>
          <w:spacing w:val="-7"/>
        </w:rPr>
        <w:t xml:space="preserve"> </w:t>
      </w:r>
      <w:r w:rsidRPr="008B7E78">
        <w:rPr>
          <w:rFonts w:cs="Arial"/>
        </w:rPr>
        <w:t>15</w:t>
      </w:r>
      <w:r w:rsidRPr="008B7E78">
        <w:rPr>
          <w:rFonts w:cs="Arial"/>
          <w:spacing w:val="-7"/>
        </w:rPr>
        <w:t xml:space="preserve"> </w:t>
      </w:r>
      <w:r w:rsidRPr="008B7E78">
        <w:rPr>
          <w:rFonts w:cs="Arial"/>
          <w:spacing w:val="-1"/>
        </w:rPr>
        <w:t>sekund</w:t>
      </w:r>
    </w:p>
    <w:p w:rsidR="005D7DA1" w:rsidRPr="008B7E78" w:rsidRDefault="005D7DA1" w:rsidP="00AC1A3F">
      <w:pPr>
        <w:pStyle w:val="Telobesedila"/>
        <w:numPr>
          <w:ilvl w:val="0"/>
          <w:numId w:val="33"/>
        </w:numPr>
        <w:tabs>
          <w:tab w:val="left" w:pos="839"/>
        </w:tabs>
        <w:spacing w:before="77" w:line="207" w:lineRule="exact"/>
        <w:ind w:hanging="554"/>
        <w:rPr>
          <w:rFonts w:cs="Arial"/>
        </w:rPr>
      </w:pPr>
      <w:r w:rsidRPr="008B7E78">
        <w:rPr>
          <w:rFonts w:cs="Arial"/>
          <w:spacing w:val="-1"/>
          <w:u w:val="single" w:color="000000"/>
        </w:rPr>
        <w:t>Varnost</w:t>
      </w:r>
      <w:r w:rsidRPr="008B7E78">
        <w:rPr>
          <w:rFonts w:cs="Arial"/>
          <w:spacing w:val="-9"/>
          <w:u w:val="single" w:color="000000"/>
        </w:rPr>
        <w:t xml:space="preserve"> </w:t>
      </w:r>
      <w:r w:rsidRPr="008B7E78">
        <w:rPr>
          <w:rFonts w:cs="Arial"/>
          <w:u w:val="single" w:color="000000"/>
        </w:rPr>
        <w:t>in</w:t>
      </w:r>
      <w:r w:rsidRPr="008B7E78">
        <w:rPr>
          <w:rFonts w:cs="Arial"/>
          <w:spacing w:val="-10"/>
          <w:u w:val="single" w:color="000000"/>
        </w:rPr>
        <w:t xml:space="preserve"> </w:t>
      </w:r>
      <w:r w:rsidRPr="008B7E78">
        <w:rPr>
          <w:rFonts w:cs="Arial"/>
          <w:spacing w:val="-1"/>
          <w:u w:val="single" w:color="000000"/>
        </w:rPr>
        <w:t>testiranja:</w:t>
      </w:r>
    </w:p>
    <w:p w:rsidR="005D7DA1" w:rsidRPr="008B7E78" w:rsidRDefault="005D7DA1" w:rsidP="00AC1A3F">
      <w:pPr>
        <w:pStyle w:val="Telobesedila"/>
        <w:numPr>
          <w:ilvl w:val="1"/>
          <w:numId w:val="33"/>
        </w:numPr>
        <w:tabs>
          <w:tab w:val="left" w:pos="1559"/>
        </w:tabs>
        <w:spacing w:line="207" w:lineRule="exact"/>
        <w:ind w:left="1558"/>
        <w:rPr>
          <w:rFonts w:cs="Arial"/>
        </w:rPr>
      </w:pPr>
      <w:r w:rsidRPr="008B7E78">
        <w:rPr>
          <w:rFonts w:cs="Arial"/>
          <w:spacing w:val="-1"/>
        </w:rPr>
        <w:t>učinkovitost</w:t>
      </w:r>
      <w:r w:rsidRPr="008B7E78">
        <w:rPr>
          <w:rFonts w:cs="Arial"/>
          <w:spacing w:val="-8"/>
        </w:rPr>
        <w:t xml:space="preserve"> </w:t>
      </w:r>
      <w:r w:rsidRPr="008B7E78">
        <w:rPr>
          <w:rFonts w:cs="Arial"/>
          <w:spacing w:val="-1"/>
        </w:rPr>
        <w:t>zagotovljena</w:t>
      </w:r>
      <w:r w:rsidRPr="008B7E78">
        <w:rPr>
          <w:rFonts w:cs="Arial"/>
          <w:spacing w:val="-6"/>
        </w:rPr>
        <w:t xml:space="preserve"> </w:t>
      </w:r>
      <w:r w:rsidRPr="008B7E78">
        <w:rPr>
          <w:rFonts w:cs="Arial"/>
        </w:rPr>
        <w:t>v</w:t>
      </w:r>
      <w:r w:rsidRPr="008B7E78">
        <w:rPr>
          <w:rFonts w:cs="Arial"/>
          <w:spacing w:val="-8"/>
        </w:rPr>
        <w:t xml:space="preserve"> </w:t>
      </w:r>
      <w:r w:rsidRPr="008B7E78">
        <w:rPr>
          <w:rFonts w:cs="Arial"/>
          <w:spacing w:val="-1"/>
        </w:rPr>
        <w:t>skladu</w:t>
      </w:r>
      <w:r w:rsidRPr="008B7E78">
        <w:rPr>
          <w:rFonts w:cs="Arial"/>
          <w:spacing w:val="-9"/>
        </w:rPr>
        <w:t xml:space="preserve"> </w:t>
      </w:r>
      <w:r w:rsidRPr="008B7E78">
        <w:rPr>
          <w:rFonts w:cs="Arial"/>
        </w:rPr>
        <w:t>s</w:t>
      </w:r>
      <w:r w:rsidRPr="008B7E78">
        <w:rPr>
          <w:rFonts w:cs="Arial"/>
          <w:spacing w:val="-6"/>
        </w:rPr>
        <w:t xml:space="preserve"> </w:t>
      </w:r>
      <w:r w:rsidRPr="008B7E78">
        <w:rPr>
          <w:rFonts w:cs="Arial"/>
          <w:spacing w:val="-1"/>
        </w:rPr>
        <w:t>standardi</w:t>
      </w:r>
      <w:r w:rsidRPr="008B7E78">
        <w:rPr>
          <w:rFonts w:cs="Arial"/>
          <w:spacing w:val="-7"/>
        </w:rPr>
        <w:t xml:space="preserve"> </w:t>
      </w:r>
      <w:r w:rsidRPr="008B7E78">
        <w:rPr>
          <w:rFonts w:cs="Arial"/>
          <w:spacing w:val="-1"/>
        </w:rPr>
        <w:t>EN12791,</w:t>
      </w:r>
      <w:r w:rsidRPr="008B7E78">
        <w:rPr>
          <w:rFonts w:cs="Arial"/>
          <w:spacing w:val="-7"/>
        </w:rPr>
        <w:t xml:space="preserve"> </w:t>
      </w:r>
      <w:r w:rsidRPr="008B7E78">
        <w:rPr>
          <w:rFonts w:cs="Arial"/>
          <w:spacing w:val="-1"/>
        </w:rPr>
        <w:t>EN13727,</w:t>
      </w:r>
      <w:r w:rsidRPr="008B7E78">
        <w:rPr>
          <w:rFonts w:cs="Arial"/>
          <w:spacing w:val="-7"/>
        </w:rPr>
        <w:t xml:space="preserve"> </w:t>
      </w:r>
      <w:r w:rsidRPr="008B7E78">
        <w:rPr>
          <w:rFonts w:cs="Arial"/>
          <w:spacing w:val="-1"/>
        </w:rPr>
        <w:t>EN13624</w:t>
      </w:r>
    </w:p>
    <w:p w:rsidR="005D7DA1" w:rsidRPr="008B7E78" w:rsidRDefault="005D7DA1" w:rsidP="00AC1A3F">
      <w:pPr>
        <w:pStyle w:val="Telobesedila"/>
        <w:numPr>
          <w:ilvl w:val="1"/>
          <w:numId w:val="33"/>
        </w:numPr>
        <w:tabs>
          <w:tab w:val="left" w:pos="1559"/>
        </w:tabs>
        <w:spacing w:line="207" w:lineRule="exact"/>
        <w:ind w:left="1558"/>
        <w:rPr>
          <w:rFonts w:cs="Arial"/>
        </w:rPr>
      </w:pPr>
      <w:r w:rsidRPr="008B7E78">
        <w:rPr>
          <w:rFonts w:cs="Arial"/>
          <w:spacing w:val="-1"/>
        </w:rPr>
        <w:t>testiranja</w:t>
      </w:r>
      <w:r w:rsidRPr="008B7E78">
        <w:rPr>
          <w:rFonts w:cs="Arial"/>
          <w:spacing w:val="-8"/>
        </w:rPr>
        <w:t xml:space="preserve"> </w:t>
      </w:r>
      <w:r w:rsidRPr="008B7E78">
        <w:rPr>
          <w:rFonts w:cs="Arial"/>
          <w:spacing w:val="-1"/>
        </w:rPr>
        <w:t>učinkovitosti</w:t>
      </w:r>
      <w:r w:rsidRPr="008B7E78">
        <w:rPr>
          <w:rFonts w:cs="Arial"/>
          <w:spacing w:val="-9"/>
        </w:rPr>
        <w:t xml:space="preserve"> </w:t>
      </w:r>
      <w:r w:rsidRPr="008B7E78">
        <w:rPr>
          <w:rFonts w:cs="Arial"/>
          <w:spacing w:val="-1"/>
        </w:rPr>
        <w:t>izvedena</w:t>
      </w:r>
      <w:r w:rsidRPr="008B7E78">
        <w:rPr>
          <w:rFonts w:cs="Arial"/>
          <w:spacing w:val="-7"/>
        </w:rPr>
        <w:t xml:space="preserve"> </w:t>
      </w:r>
      <w:r w:rsidRPr="008B7E78">
        <w:rPr>
          <w:rFonts w:cs="Arial"/>
        </w:rPr>
        <w:t>v</w:t>
      </w:r>
      <w:r w:rsidRPr="008B7E78">
        <w:rPr>
          <w:rFonts w:cs="Arial"/>
          <w:spacing w:val="-9"/>
        </w:rPr>
        <w:t xml:space="preserve"> </w:t>
      </w:r>
      <w:r w:rsidRPr="008B7E78">
        <w:rPr>
          <w:rFonts w:cs="Arial"/>
          <w:spacing w:val="-1"/>
        </w:rPr>
        <w:t>akreditiranem</w:t>
      </w:r>
      <w:r w:rsidRPr="008B7E78">
        <w:rPr>
          <w:rFonts w:cs="Arial"/>
          <w:spacing w:val="-7"/>
        </w:rPr>
        <w:t xml:space="preserve"> </w:t>
      </w:r>
      <w:r w:rsidRPr="008B7E78">
        <w:rPr>
          <w:rFonts w:cs="Arial"/>
          <w:spacing w:val="-1"/>
        </w:rPr>
        <w:t>laboratoriju</w:t>
      </w:r>
      <w:r w:rsidRPr="008B7E78">
        <w:rPr>
          <w:rFonts w:cs="Arial"/>
          <w:spacing w:val="-10"/>
        </w:rPr>
        <w:t xml:space="preserve"> </w:t>
      </w:r>
      <w:r w:rsidRPr="008B7E78">
        <w:rPr>
          <w:rFonts w:cs="Arial"/>
        </w:rPr>
        <w:t>EU</w:t>
      </w:r>
    </w:p>
    <w:p w:rsidR="005D7DA1" w:rsidRPr="008B7E78" w:rsidRDefault="005D7DA1" w:rsidP="00AC1A3F">
      <w:pPr>
        <w:pStyle w:val="Telobesedila"/>
        <w:numPr>
          <w:ilvl w:val="1"/>
          <w:numId w:val="33"/>
        </w:numPr>
        <w:tabs>
          <w:tab w:val="left" w:pos="1559"/>
        </w:tabs>
        <w:spacing w:before="1" w:line="207" w:lineRule="exact"/>
        <w:ind w:left="1558"/>
        <w:rPr>
          <w:rFonts w:cs="Arial"/>
        </w:rPr>
      </w:pPr>
      <w:r w:rsidRPr="008B7E78">
        <w:rPr>
          <w:rFonts w:cs="Arial"/>
          <w:spacing w:val="-1"/>
        </w:rPr>
        <w:t>izdelana</w:t>
      </w:r>
      <w:r w:rsidRPr="008B7E78">
        <w:rPr>
          <w:rFonts w:cs="Arial"/>
          <w:spacing w:val="-11"/>
        </w:rPr>
        <w:t xml:space="preserve"> </w:t>
      </w:r>
      <w:r w:rsidRPr="008B7E78">
        <w:rPr>
          <w:rFonts w:cs="Arial"/>
          <w:spacing w:val="-1"/>
        </w:rPr>
        <w:t>toksikološka</w:t>
      </w:r>
      <w:r w:rsidRPr="008B7E78">
        <w:rPr>
          <w:rFonts w:cs="Arial"/>
          <w:spacing w:val="-12"/>
        </w:rPr>
        <w:t xml:space="preserve"> </w:t>
      </w:r>
      <w:r w:rsidRPr="008B7E78">
        <w:rPr>
          <w:rFonts w:cs="Arial"/>
          <w:spacing w:val="-1"/>
        </w:rPr>
        <w:t>ocena</w:t>
      </w:r>
    </w:p>
    <w:p w:rsidR="005D7DA1" w:rsidRPr="008B7E78" w:rsidRDefault="005D7DA1" w:rsidP="00AC1A3F">
      <w:pPr>
        <w:pStyle w:val="Telobesedila"/>
        <w:numPr>
          <w:ilvl w:val="1"/>
          <w:numId w:val="33"/>
        </w:numPr>
        <w:tabs>
          <w:tab w:val="left" w:pos="1559"/>
        </w:tabs>
        <w:spacing w:line="206" w:lineRule="exact"/>
        <w:ind w:left="1558"/>
        <w:rPr>
          <w:rFonts w:cs="Arial"/>
        </w:rPr>
      </w:pPr>
      <w:r w:rsidRPr="008B7E78">
        <w:rPr>
          <w:rFonts w:cs="Arial"/>
          <w:spacing w:val="-1"/>
        </w:rPr>
        <w:t>dokazila</w:t>
      </w:r>
      <w:r w:rsidRPr="008B7E78">
        <w:rPr>
          <w:rFonts w:cs="Arial"/>
          <w:spacing w:val="-5"/>
        </w:rPr>
        <w:t xml:space="preserve"> </w:t>
      </w:r>
      <w:r w:rsidRPr="008B7E78">
        <w:rPr>
          <w:rFonts w:cs="Arial"/>
        </w:rPr>
        <w:t>o</w:t>
      </w:r>
      <w:r w:rsidRPr="008B7E78">
        <w:rPr>
          <w:rFonts w:cs="Arial"/>
          <w:spacing w:val="-7"/>
        </w:rPr>
        <w:t xml:space="preserve"> </w:t>
      </w:r>
      <w:r w:rsidRPr="008B7E78">
        <w:rPr>
          <w:rFonts w:cs="Arial"/>
          <w:spacing w:val="-1"/>
        </w:rPr>
        <w:t>toleranci</w:t>
      </w:r>
      <w:r w:rsidRPr="008B7E78">
        <w:rPr>
          <w:rFonts w:cs="Arial"/>
          <w:spacing w:val="-8"/>
        </w:rPr>
        <w:t xml:space="preserve"> </w:t>
      </w:r>
      <w:r w:rsidRPr="008B7E78">
        <w:rPr>
          <w:rFonts w:cs="Arial"/>
          <w:spacing w:val="-1"/>
        </w:rPr>
        <w:t>kože</w:t>
      </w:r>
      <w:r w:rsidRPr="008B7E78">
        <w:rPr>
          <w:rFonts w:cs="Arial"/>
          <w:spacing w:val="-4"/>
        </w:rPr>
        <w:t xml:space="preserve"> </w:t>
      </w:r>
      <w:r w:rsidRPr="008B7E78">
        <w:rPr>
          <w:rFonts w:cs="Arial"/>
        </w:rPr>
        <w:t>na</w:t>
      </w:r>
      <w:r w:rsidRPr="008B7E78">
        <w:rPr>
          <w:rFonts w:cs="Arial"/>
          <w:spacing w:val="-7"/>
        </w:rPr>
        <w:t xml:space="preserve"> </w:t>
      </w:r>
      <w:r w:rsidRPr="008B7E78">
        <w:rPr>
          <w:rFonts w:cs="Arial"/>
          <w:spacing w:val="-1"/>
        </w:rPr>
        <w:t>proizvod</w:t>
      </w:r>
    </w:p>
    <w:p w:rsidR="005D7DA1" w:rsidRPr="008B7E78" w:rsidRDefault="005D7DA1" w:rsidP="00AC1A3F">
      <w:pPr>
        <w:pStyle w:val="Telobesedila"/>
        <w:numPr>
          <w:ilvl w:val="1"/>
          <w:numId w:val="33"/>
        </w:numPr>
        <w:tabs>
          <w:tab w:val="left" w:pos="1559"/>
        </w:tabs>
        <w:spacing w:line="206" w:lineRule="exact"/>
        <w:ind w:left="1558"/>
        <w:rPr>
          <w:rFonts w:cs="Arial"/>
        </w:rPr>
      </w:pPr>
      <w:r w:rsidRPr="008B7E78">
        <w:rPr>
          <w:rFonts w:cs="Arial"/>
          <w:spacing w:val="-1"/>
        </w:rPr>
        <w:t>navodila</w:t>
      </w:r>
      <w:r w:rsidRPr="008B7E78">
        <w:rPr>
          <w:rFonts w:cs="Arial"/>
          <w:spacing w:val="-6"/>
        </w:rPr>
        <w:t xml:space="preserve"> </w:t>
      </w:r>
      <w:r w:rsidRPr="008B7E78">
        <w:rPr>
          <w:rFonts w:cs="Arial"/>
        </w:rPr>
        <w:t>na</w:t>
      </w:r>
      <w:r w:rsidRPr="008B7E78">
        <w:rPr>
          <w:rFonts w:cs="Arial"/>
          <w:spacing w:val="-8"/>
        </w:rPr>
        <w:t xml:space="preserve"> </w:t>
      </w:r>
      <w:r w:rsidRPr="008B7E78">
        <w:rPr>
          <w:rFonts w:cs="Arial"/>
          <w:spacing w:val="-1"/>
        </w:rPr>
        <w:t>embalaži</w:t>
      </w:r>
      <w:r w:rsidRPr="008B7E78">
        <w:rPr>
          <w:rFonts w:cs="Arial"/>
          <w:spacing w:val="-5"/>
        </w:rPr>
        <w:t xml:space="preserve"> </w:t>
      </w:r>
      <w:r w:rsidRPr="008B7E78">
        <w:rPr>
          <w:rFonts w:cs="Arial"/>
        </w:rPr>
        <w:t>v</w:t>
      </w:r>
      <w:r w:rsidRPr="008B7E78">
        <w:rPr>
          <w:rFonts w:cs="Arial"/>
          <w:spacing w:val="-10"/>
        </w:rPr>
        <w:t xml:space="preserve"> </w:t>
      </w:r>
      <w:r w:rsidRPr="008B7E78">
        <w:rPr>
          <w:rFonts w:cs="Arial"/>
          <w:spacing w:val="-1"/>
        </w:rPr>
        <w:t>slovenskem</w:t>
      </w:r>
      <w:r w:rsidRPr="008B7E78">
        <w:rPr>
          <w:rFonts w:cs="Arial"/>
          <w:spacing w:val="-5"/>
        </w:rPr>
        <w:t xml:space="preserve"> </w:t>
      </w:r>
      <w:r w:rsidRPr="008B7E78">
        <w:rPr>
          <w:rFonts w:cs="Arial"/>
          <w:spacing w:val="-1"/>
        </w:rPr>
        <w:t>jeziku</w:t>
      </w:r>
    </w:p>
    <w:p w:rsidR="005D7DA1" w:rsidRPr="008B7E78" w:rsidRDefault="005D7DA1" w:rsidP="00AC1A3F">
      <w:pPr>
        <w:pStyle w:val="Telobesedila"/>
        <w:numPr>
          <w:ilvl w:val="1"/>
          <w:numId w:val="33"/>
        </w:numPr>
        <w:tabs>
          <w:tab w:val="left" w:pos="1559"/>
        </w:tabs>
        <w:spacing w:line="207" w:lineRule="exact"/>
        <w:ind w:left="1558"/>
        <w:rPr>
          <w:rFonts w:cs="Arial"/>
        </w:rPr>
      </w:pPr>
      <w:r w:rsidRPr="008B7E78">
        <w:rPr>
          <w:rFonts w:cs="Arial"/>
          <w:spacing w:val="-1"/>
        </w:rPr>
        <w:t>varnostni</w:t>
      </w:r>
      <w:r w:rsidRPr="008B7E78">
        <w:rPr>
          <w:rFonts w:cs="Arial"/>
          <w:spacing w:val="-6"/>
        </w:rPr>
        <w:t xml:space="preserve"> </w:t>
      </w:r>
      <w:r w:rsidRPr="008B7E78">
        <w:rPr>
          <w:rFonts w:cs="Arial"/>
          <w:spacing w:val="-1"/>
        </w:rPr>
        <w:t>list</w:t>
      </w:r>
      <w:r w:rsidRPr="008B7E78">
        <w:rPr>
          <w:rFonts w:cs="Arial"/>
          <w:spacing w:val="-6"/>
        </w:rPr>
        <w:t xml:space="preserve"> </w:t>
      </w:r>
      <w:r w:rsidRPr="008B7E78">
        <w:rPr>
          <w:rFonts w:cs="Arial"/>
        </w:rPr>
        <w:t>v</w:t>
      </w:r>
      <w:r w:rsidRPr="008B7E78">
        <w:rPr>
          <w:rFonts w:cs="Arial"/>
          <w:spacing w:val="-7"/>
        </w:rPr>
        <w:t xml:space="preserve"> </w:t>
      </w:r>
      <w:r w:rsidRPr="008B7E78">
        <w:rPr>
          <w:rFonts w:cs="Arial"/>
          <w:spacing w:val="-1"/>
        </w:rPr>
        <w:t>slovenskem</w:t>
      </w:r>
      <w:r w:rsidRPr="008B7E78">
        <w:rPr>
          <w:rFonts w:cs="Arial"/>
          <w:spacing w:val="-5"/>
        </w:rPr>
        <w:t xml:space="preserve"> </w:t>
      </w:r>
      <w:r w:rsidRPr="008B7E78">
        <w:rPr>
          <w:rFonts w:cs="Arial"/>
          <w:spacing w:val="-1"/>
        </w:rPr>
        <w:t>jeziku</w:t>
      </w:r>
    </w:p>
    <w:p w:rsidR="005D7DA1" w:rsidRPr="008B7E78" w:rsidRDefault="005D7DA1" w:rsidP="00AC1A3F">
      <w:pPr>
        <w:pStyle w:val="Telobesedila"/>
        <w:numPr>
          <w:ilvl w:val="0"/>
          <w:numId w:val="33"/>
        </w:numPr>
        <w:tabs>
          <w:tab w:val="left" w:pos="839"/>
        </w:tabs>
        <w:spacing w:before="1" w:line="207" w:lineRule="exact"/>
        <w:ind w:hanging="554"/>
        <w:rPr>
          <w:rFonts w:cs="Arial"/>
        </w:rPr>
      </w:pPr>
      <w:r w:rsidRPr="008B7E78">
        <w:rPr>
          <w:rFonts w:cs="Arial"/>
          <w:u w:val="single" w:color="000000"/>
        </w:rPr>
        <w:t>Oprema:</w:t>
      </w:r>
    </w:p>
    <w:p w:rsidR="005D7DA1" w:rsidRPr="008B7E78" w:rsidRDefault="005D7DA1" w:rsidP="00AC1A3F">
      <w:pPr>
        <w:pStyle w:val="Telobesedila"/>
        <w:numPr>
          <w:ilvl w:val="1"/>
          <w:numId w:val="33"/>
        </w:numPr>
        <w:tabs>
          <w:tab w:val="left" w:pos="1559"/>
        </w:tabs>
        <w:spacing w:line="207" w:lineRule="exact"/>
        <w:ind w:left="1558"/>
        <w:rPr>
          <w:rFonts w:cs="Arial"/>
        </w:rPr>
      </w:pPr>
      <w:r w:rsidRPr="008B7E78">
        <w:rPr>
          <w:rFonts w:cs="Arial"/>
          <w:spacing w:val="-1"/>
        </w:rPr>
        <w:t>dve</w:t>
      </w:r>
      <w:r w:rsidRPr="008B7E78">
        <w:rPr>
          <w:rFonts w:cs="Arial"/>
          <w:spacing w:val="-4"/>
        </w:rPr>
        <w:t xml:space="preserve"> </w:t>
      </w:r>
      <w:r w:rsidRPr="008B7E78">
        <w:rPr>
          <w:rFonts w:cs="Arial"/>
          <w:spacing w:val="-1"/>
        </w:rPr>
        <w:t>velikosti</w:t>
      </w:r>
      <w:r w:rsidRPr="008B7E78">
        <w:rPr>
          <w:rFonts w:cs="Arial"/>
          <w:spacing w:val="-7"/>
        </w:rPr>
        <w:t xml:space="preserve"> </w:t>
      </w:r>
      <w:r w:rsidRPr="008B7E78">
        <w:rPr>
          <w:rFonts w:cs="Arial"/>
          <w:spacing w:val="-1"/>
        </w:rPr>
        <w:t>plastenk:</w:t>
      </w:r>
    </w:p>
    <w:p w:rsidR="005D7DA1" w:rsidRPr="008B7E78" w:rsidRDefault="005D7DA1" w:rsidP="005D7DA1">
      <w:pPr>
        <w:pStyle w:val="Telobesedila"/>
        <w:tabs>
          <w:tab w:val="left" w:pos="1559"/>
        </w:tabs>
        <w:spacing w:line="207" w:lineRule="exact"/>
        <w:ind w:left="1198" w:firstLine="0"/>
        <w:rPr>
          <w:rFonts w:cs="Arial"/>
        </w:rPr>
      </w:pPr>
      <w:r w:rsidRPr="008B7E78">
        <w:rPr>
          <w:rFonts w:cs="Arial"/>
        </w:rPr>
        <w:tab/>
      </w:r>
      <w:r w:rsidRPr="008B7E78">
        <w:rPr>
          <w:rFonts w:cs="Arial"/>
        </w:rPr>
        <w:tab/>
      </w:r>
      <w:proofErr w:type="gramStart"/>
      <w:r w:rsidRPr="008B7E78">
        <w:rPr>
          <w:rFonts w:cs="Arial"/>
        </w:rPr>
        <w:t>a</w:t>
      </w:r>
      <w:proofErr w:type="gramEnd"/>
      <w:r w:rsidRPr="008B7E78">
        <w:rPr>
          <w:rFonts w:cs="Arial"/>
        </w:rPr>
        <w:t>)</w:t>
      </w:r>
      <w:r w:rsidRPr="008B7E78">
        <w:rPr>
          <w:rFonts w:cs="Arial"/>
          <w:spacing w:val="-5"/>
        </w:rPr>
        <w:t xml:space="preserve"> </w:t>
      </w:r>
      <w:r w:rsidRPr="008B7E78">
        <w:rPr>
          <w:rFonts w:cs="Arial"/>
          <w:spacing w:val="-1"/>
        </w:rPr>
        <w:t>200-350</w:t>
      </w:r>
      <w:r w:rsidRPr="008B7E78">
        <w:rPr>
          <w:rFonts w:cs="Arial"/>
          <w:spacing w:val="-7"/>
        </w:rPr>
        <w:t xml:space="preserve"> </w:t>
      </w:r>
      <w:r w:rsidRPr="008B7E78">
        <w:rPr>
          <w:rFonts w:cs="Arial"/>
        </w:rPr>
        <w:t>ml</w:t>
      </w:r>
      <w:r w:rsidRPr="008B7E78">
        <w:rPr>
          <w:rFonts w:cs="Arial"/>
          <w:spacing w:val="-6"/>
        </w:rPr>
        <w:t xml:space="preserve"> </w:t>
      </w:r>
      <w:r w:rsidRPr="008B7E78">
        <w:rPr>
          <w:rFonts w:cs="Arial"/>
        </w:rPr>
        <w:t>s</w:t>
      </w:r>
      <w:r w:rsidRPr="008B7E78">
        <w:rPr>
          <w:rFonts w:cs="Arial"/>
          <w:spacing w:val="-4"/>
        </w:rPr>
        <w:t xml:space="preserve"> </w:t>
      </w:r>
      <w:r w:rsidRPr="008B7E78">
        <w:rPr>
          <w:rFonts w:cs="Arial"/>
          <w:spacing w:val="-1"/>
        </w:rPr>
        <w:t>pršilko</w:t>
      </w:r>
    </w:p>
    <w:p w:rsidR="005D7DA1" w:rsidRPr="008B7E78" w:rsidRDefault="005D7DA1" w:rsidP="005D7DA1">
      <w:pPr>
        <w:pStyle w:val="Telobesedila"/>
        <w:spacing w:line="206" w:lineRule="exact"/>
        <w:ind w:firstLine="602"/>
        <w:rPr>
          <w:rFonts w:cs="Arial"/>
        </w:rPr>
      </w:pPr>
      <w:r w:rsidRPr="008B7E78">
        <w:rPr>
          <w:rFonts w:cs="Arial"/>
        </w:rPr>
        <w:t>b)</w:t>
      </w:r>
      <w:r w:rsidRPr="008B7E78">
        <w:rPr>
          <w:rFonts w:cs="Arial"/>
          <w:spacing w:val="-5"/>
        </w:rPr>
        <w:t xml:space="preserve"> </w:t>
      </w:r>
      <w:r w:rsidRPr="008B7E78">
        <w:rPr>
          <w:rFonts w:cs="Arial"/>
          <w:spacing w:val="-1"/>
        </w:rPr>
        <w:t>500</w:t>
      </w:r>
      <w:r w:rsidRPr="008B7E78">
        <w:rPr>
          <w:rFonts w:cs="Arial"/>
          <w:spacing w:val="-4"/>
        </w:rPr>
        <w:t xml:space="preserve"> </w:t>
      </w:r>
      <w:r w:rsidRPr="008B7E78">
        <w:rPr>
          <w:rFonts w:cs="Arial"/>
          <w:spacing w:val="-1"/>
        </w:rPr>
        <w:t>ml</w:t>
      </w:r>
      <w:r w:rsidRPr="008B7E78">
        <w:rPr>
          <w:rFonts w:cs="Arial"/>
          <w:spacing w:val="-3"/>
        </w:rPr>
        <w:t xml:space="preserve"> </w:t>
      </w:r>
      <w:r w:rsidRPr="008B7E78">
        <w:rPr>
          <w:rFonts w:cs="Arial"/>
          <w:spacing w:val="-1"/>
        </w:rPr>
        <w:t>plastenka</w:t>
      </w:r>
      <w:r w:rsidRPr="008B7E78">
        <w:rPr>
          <w:rFonts w:cs="Arial"/>
          <w:spacing w:val="-4"/>
        </w:rPr>
        <w:t xml:space="preserve"> </w:t>
      </w:r>
      <w:r w:rsidRPr="008B7E78">
        <w:rPr>
          <w:rFonts w:cs="Arial"/>
        </w:rPr>
        <w:t>z</w:t>
      </w:r>
      <w:r w:rsidRPr="008B7E78">
        <w:rPr>
          <w:rFonts w:cs="Arial"/>
          <w:spacing w:val="-6"/>
        </w:rPr>
        <w:t xml:space="preserve"> </w:t>
      </w:r>
      <w:r w:rsidRPr="008B7E78">
        <w:rPr>
          <w:rFonts w:cs="Arial"/>
          <w:spacing w:val="-1"/>
        </w:rPr>
        <w:t>ozkim</w:t>
      </w:r>
      <w:r w:rsidRPr="008B7E78">
        <w:rPr>
          <w:rFonts w:cs="Arial"/>
          <w:spacing w:val="-5"/>
        </w:rPr>
        <w:t xml:space="preserve"> </w:t>
      </w:r>
      <w:r w:rsidRPr="008B7E78">
        <w:rPr>
          <w:rFonts w:cs="Arial"/>
          <w:spacing w:val="-1"/>
        </w:rPr>
        <w:t>izlivnikom in zapiralom, ki omogoča enoročno zapiranje</w:t>
      </w:r>
    </w:p>
    <w:p w:rsidR="005D7DA1" w:rsidRPr="008B7E78" w:rsidRDefault="005D7DA1" w:rsidP="005D7DA1">
      <w:pPr>
        <w:spacing w:before="9"/>
        <w:rPr>
          <w:rFonts w:ascii="Arial" w:eastAsia="Arial" w:hAnsi="Arial" w:cs="Arial"/>
          <w:sz w:val="18"/>
          <w:szCs w:val="18"/>
        </w:rPr>
      </w:pPr>
    </w:p>
    <w:p w:rsidR="005D7DA1" w:rsidRPr="008B7E78" w:rsidRDefault="005D7DA1" w:rsidP="005D7DA1">
      <w:pPr>
        <w:pStyle w:val="Naslov1"/>
        <w:ind w:left="118"/>
        <w:rPr>
          <w:rFonts w:ascii="Arial" w:hAnsi="Arial" w:cs="Arial"/>
          <w:b w:val="0"/>
          <w:bCs w:val="0"/>
          <w:sz w:val="18"/>
          <w:szCs w:val="18"/>
        </w:rPr>
      </w:pPr>
      <w:r w:rsidRPr="008B7E78">
        <w:rPr>
          <w:rFonts w:ascii="Arial" w:hAnsi="Arial" w:cs="Arial"/>
          <w:sz w:val="18"/>
          <w:szCs w:val="18"/>
        </w:rPr>
        <w:lastRenderedPageBreak/>
        <w:t>III</w:t>
      </w:r>
      <w:r w:rsidRPr="008B7E78">
        <w:rPr>
          <w:rFonts w:ascii="Arial" w:hAnsi="Arial" w:cs="Arial"/>
          <w:spacing w:val="-8"/>
          <w:sz w:val="18"/>
          <w:szCs w:val="18"/>
        </w:rPr>
        <w:t xml:space="preserve"> </w:t>
      </w:r>
      <w:r w:rsidRPr="008B7E78">
        <w:rPr>
          <w:rFonts w:ascii="Arial" w:hAnsi="Arial" w:cs="Arial"/>
          <w:spacing w:val="-1"/>
          <w:sz w:val="18"/>
          <w:szCs w:val="18"/>
        </w:rPr>
        <w:t>1.3,4</w:t>
      </w:r>
      <w:r w:rsidRPr="008B7E78">
        <w:rPr>
          <w:rFonts w:ascii="Arial" w:hAnsi="Arial" w:cs="Arial"/>
          <w:spacing w:val="-6"/>
          <w:sz w:val="18"/>
          <w:szCs w:val="18"/>
        </w:rPr>
        <w:t xml:space="preserve"> </w:t>
      </w:r>
      <w:r w:rsidRPr="008B7E78">
        <w:rPr>
          <w:rFonts w:ascii="Arial" w:hAnsi="Arial" w:cs="Arial"/>
          <w:spacing w:val="-1"/>
          <w:sz w:val="18"/>
          <w:szCs w:val="18"/>
        </w:rPr>
        <w:t>RAZKUŽILO</w:t>
      </w:r>
      <w:r w:rsidRPr="008B7E78">
        <w:rPr>
          <w:rFonts w:ascii="Arial" w:hAnsi="Arial" w:cs="Arial"/>
          <w:spacing w:val="-9"/>
          <w:sz w:val="18"/>
          <w:szCs w:val="18"/>
        </w:rPr>
        <w:t xml:space="preserve"> </w:t>
      </w:r>
      <w:r w:rsidRPr="008B7E78">
        <w:rPr>
          <w:rFonts w:ascii="Arial" w:hAnsi="Arial" w:cs="Arial"/>
          <w:sz w:val="18"/>
          <w:szCs w:val="18"/>
        </w:rPr>
        <w:t>ZA</w:t>
      </w:r>
      <w:r w:rsidRPr="008B7E78">
        <w:rPr>
          <w:rFonts w:ascii="Arial" w:hAnsi="Arial" w:cs="Arial"/>
          <w:spacing w:val="-10"/>
          <w:sz w:val="18"/>
          <w:szCs w:val="18"/>
        </w:rPr>
        <w:t xml:space="preserve"> </w:t>
      </w:r>
      <w:r w:rsidRPr="008B7E78">
        <w:rPr>
          <w:rFonts w:ascii="Arial" w:hAnsi="Arial" w:cs="Arial"/>
          <w:sz w:val="18"/>
          <w:szCs w:val="18"/>
        </w:rPr>
        <w:t>KOŽO</w:t>
      </w:r>
      <w:r w:rsidRPr="008B7E78">
        <w:rPr>
          <w:rFonts w:ascii="Arial" w:hAnsi="Arial" w:cs="Arial"/>
          <w:spacing w:val="-8"/>
          <w:sz w:val="18"/>
          <w:szCs w:val="18"/>
        </w:rPr>
        <w:t xml:space="preserve"> </w:t>
      </w:r>
      <w:r w:rsidRPr="008B7E78">
        <w:rPr>
          <w:rFonts w:ascii="Arial" w:hAnsi="Arial" w:cs="Arial"/>
          <w:spacing w:val="-1"/>
          <w:sz w:val="18"/>
          <w:szCs w:val="18"/>
        </w:rPr>
        <w:t>NEOBARVANO</w:t>
      </w:r>
    </w:p>
    <w:p w:rsidR="005D7DA1" w:rsidRPr="008B7E78" w:rsidRDefault="005D7DA1" w:rsidP="005D7DA1">
      <w:pPr>
        <w:spacing w:before="7"/>
        <w:rPr>
          <w:rFonts w:ascii="Arial" w:eastAsia="Arial" w:hAnsi="Arial" w:cs="Arial"/>
          <w:b/>
          <w:bCs/>
          <w:sz w:val="18"/>
          <w:szCs w:val="18"/>
        </w:rPr>
      </w:pPr>
    </w:p>
    <w:p w:rsidR="005D7DA1" w:rsidRPr="008B7E78" w:rsidRDefault="005D7DA1" w:rsidP="00AC1A3F">
      <w:pPr>
        <w:pStyle w:val="Telobesedila"/>
        <w:numPr>
          <w:ilvl w:val="0"/>
          <w:numId w:val="32"/>
        </w:numPr>
        <w:tabs>
          <w:tab w:val="left" w:pos="851"/>
        </w:tabs>
        <w:spacing w:line="207" w:lineRule="exact"/>
        <w:ind w:hanging="914"/>
        <w:jc w:val="left"/>
        <w:rPr>
          <w:rFonts w:cs="Arial"/>
        </w:rPr>
      </w:pPr>
      <w:r w:rsidRPr="008B7E78">
        <w:rPr>
          <w:rFonts w:cs="Arial"/>
          <w:spacing w:val="-1"/>
          <w:u w:val="single" w:color="000000"/>
        </w:rPr>
        <w:t>Strokovne</w:t>
      </w:r>
      <w:r w:rsidRPr="008B7E78">
        <w:rPr>
          <w:rFonts w:cs="Arial"/>
          <w:spacing w:val="-15"/>
          <w:u w:val="single" w:color="000000"/>
        </w:rPr>
        <w:t xml:space="preserve"> </w:t>
      </w:r>
      <w:r w:rsidRPr="008B7E78">
        <w:rPr>
          <w:rFonts w:cs="Arial"/>
          <w:spacing w:val="-1"/>
          <w:u w:val="single" w:color="000000"/>
        </w:rPr>
        <w:t>zahteve:</w:t>
      </w:r>
    </w:p>
    <w:p w:rsidR="005D7DA1" w:rsidRPr="008B7E78" w:rsidRDefault="005D7DA1" w:rsidP="00AC1A3F">
      <w:pPr>
        <w:pStyle w:val="Telobesedila"/>
        <w:numPr>
          <w:ilvl w:val="0"/>
          <w:numId w:val="54"/>
        </w:numPr>
        <w:tabs>
          <w:tab w:val="left" w:pos="1919"/>
        </w:tabs>
        <w:spacing w:line="207" w:lineRule="exact"/>
        <w:ind w:left="1701" w:hanging="425"/>
        <w:rPr>
          <w:rFonts w:cs="Arial"/>
        </w:rPr>
      </w:pPr>
      <w:r w:rsidRPr="008B7E78">
        <w:rPr>
          <w:rFonts w:cs="Arial"/>
        </w:rPr>
        <w:t>na</w:t>
      </w:r>
      <w:r w:rsidRPr="008B7E78">
        <w:rPr>
          <w:rFonts w:cs="Arial"/>
          <w:spacing w:val="-8"/>
        </w:rPr>
        <w:t xml:space="preserve"> </w:t>
      </w:r>
      <w:r w:rsidRPr="008B7E78">
        <w:rPr>
          <w:rFonts w:cs="Arial"/>
          <w:spacing w:val="-1"/>
        </w:rPr>
        <w:t>osnovi</w:t>
      </w:r>
      <w:r w:rsidRPr="008B7E78">
        <w:rPr>
          <w:rFonts w:cs="Arial"/>
          <w:spacing w:val="-8"/>
        </w:rPr>
        <w:t xml:space="preserve"> </w:t>
      </w:r>
      <w:r w:rsidRPr="008B7E78">
        <w:rPr>
          <w:rFonts w:cs="Arial"/>
          <w:spacing w:val="-1"/>
        </w:rPr>
        <w:t>etanola/izopropanola</w:t>
      </w:r>
      <w:r w:rsidRPr="008B7E78">
        <w:rPr>
          <w:rFonts w:cs="Arial"/>
          <w:spacing w:val="-8"/>
        </w:rPr>
        <w:t xml:space="preserve"> </w:t>
      </w:r>
      <w:r w:rsidRPr="008B7E78">
        <w:rPr>
          <w:rFonts w:cs="Arial"/>
        </w:rPr>
        <w:t>in</w:t>
      </w:r>
      <w:r w:rsidRPr="008B7E78">
        <w:rPr>
          <w:rFonts w:cs="Arial"/>
          <w:spacing w:val="-11"/>
        </w:rPr>
        <w:t xml:space="preserve"> </w:t>
      </w:r>
      <w:r w:rsidRPr="008B7E78">
        <w:rPr>
          <w:rFonts w:cs="Arial"/>
          <w:spacing w:val="-1"/>
        </w:rPr>
        <w:t>2%klorheksidin</w:t>
      </w:r>
      <w:r w:rsidRPr="008B7E78">
        <w:rPr>
          <w:rFonts w:cs="Arial"/>
          <w:spacing w:val="-8"/>
        </w:rPr>
        <w:t xml:space="preserve"> </w:t>
      </w:r>
      <w:r w:rsidRPr="008B7E78">
        <w:rPr>
          <w:rFonts w:cs="Arial"/>
          <w:spacing w:val="-1"/>
        </w:rPr>
        <w:t>glukonat</w:t>
      </w:r>
    </w:p>
    <w:p w:rsidR="005D7DA1" w:rsidRPr="008B7E78" w:rsidRDefault="005D7DA1" w:rsidP="00AC1A3F">
      <w:pPr>
        <w:pStyle w:val="Telobesedila"/>
        <w:numPr>
          <w:ilvl w:val="0"/>
          <w:numId w:val="54"/>
        </w:numPr>
        <w:tabs>
          <w:tab w:val="left" w:pos="1919"/>
        </w:tabs>
        <w:spacing w:line="206" w:lineRule="exact"/>
        <w:ind w:left="1701" w:hanging="425"/>
        <w:rPr>
          <w:rFonts w:cs="Arial"/>
        </w:rPr>
      </w:pPr>
      <w:r w:rsidRPr="008B7E78">
        <w:rPr>
          <w:rFonts w:cs="Arial"/>
          <w:spacing w:val="-1"/>
        </w:rPr>
        <w:t>pripravljena</w:t>
      </w:r>
      <w:r w:rsidRPr="008B7E78">
        <w:rPr>
          <w:rFonts w:cs="Arial"/>
          <w:spacing w:val="-10"/>
        </w:rPr>
        <w:t xml:space="preserve"> </w:t>
      </w:r>
      <w:r w:rsidRPr="008B7E78">
        <w:rPr>
          <w:rFonts w:cs="Arial"/>
          <w:spacing w:val="-1"/>
        </w:rPr>
        <w:t>tekočina</w:t>
      </w:r>
      <w:r w:rsidRPr="008B7E78">
        <w:rPr>
          <w:rFonts w:cs="Arial"/>
          <w:spacing w:val="-8"/>
        </w:rPr>
        <w:t xml:space="preserve"> </w:t>
      </w:r>
      <w:r w:rsidRPr="008B7E78">
        <w:rPr>
          <w:rFonts w:cs="Arial"/>
          <w:spacing w:val="-1"/>
        </w:rPr>
        <w:t>za</w:t>
      </w:r>
      <w:r w:rsidRPr="008B7E78">
        <w:rPr>
          <w:rFonts w:cs="Arial"/>
          <w:spacing w:val="-7"/>
        </w:rPr>
        <w:t xml:space="preserve"> </w:t>
      </w:r>
      <w:r w:rsidRPr="008B7E78">
        <w:rPr>
          <w:rFonts w:cs="Arial"/>
          <w:spacing w:val="-1"/>
        </w:rPr>
        <w:t>uporabo</w:t>
      </w:r>
    </w:p>
    <w:p w:rsidR="005D7DA1" w:rsidRPr="008B7E78" w:rsidRDefault="005D7DA1" w:rsidP="00AC1A3F">
      <w:pPr>
        <w:pStyle w:val="Telobesedila"/>
        <w:numPr>
          <w:ilvl w:val="0"/>
          <w:numId w:val="54"/>
        </w:numPr>
        <w:tabs>
          <w:tab w:val="left" w:pos="1919"/>
        </w:tabs>
        <w:ind w:left="1701" w:right="-54" w:hanging="425"/>
        <w:rPr>
          <w:rFonts w:cs="Arial"/>
        </w:rPr>
      </w:pPr>
      <w:r w:rsidRPr="008B7E78">
        <w:rPr>
          <w:rFonts w:cs="Arial"/>
          <w:spacing w:val="-1"/>
        </w:rPr>
        <w:t>namenjeno</w:t>
      </w:r>
      <w:r w:rsidRPr="008B7E78">
        <w:rPr>
          <w:rFonts w:cs="Arial"/>
          <w:spacing w:val="-10"/>
        </w:rPr>
        <w:t xml:space="preserve"> </w:t>
      </w:r>
      <w:r w:rsidRPr="008B7E78">
        <w:rPr>
          <w:rFonts w:cs="Arial"/>
          <w:spacing w:val="-1"/>
        </w:rPr>
        <w:t>je</w:t>
      </w:r>
      <w:r w:rsidRPr="008B7E78">
        <w:rPr>
          <w:rFonts w:cs="Arial"/>
          <w:spacing w:val="-9"/>
        </w:rPr>
        <w:t xml:space="preserve"> </w:t>
      </w:r>
      <w:r w:rsidRPr="008B7E78">
        <w:rPr>
          <w:rFonts w:cs="Arial"/>
          <w:spacing w:val="-1"/>
        </w:rPr>
        <w:t>razkuževanju</w:t>
      </w:r>
      <w:r w:rsidRPr="008B7E78">
        <w:rPr>
          <w:rFonts w:cs="Arial"/>
          <w:spacing w:val="-12"/>
        </w:rPr>
        <w:t xml:space="preserve"> </w:t>
      </w:r>
      <w:r w:rsidRPr="008B7E78">
        <w:rPr>
          <w:rFonts w:cs="Arial"/>
          <w:spacing w:val="-1"/>
        </w:rPr>
        <w:t>kože</w:t>
      </w:r>
      <w:r w:rsidRPr="008B7E78">
        <w:rPr>
          <w:rFonts w:cs="Arial"/>
          <w:spacing w:val="-9"/>
        </w:rPr>
        <w:t xml:space="preserve"> </w:t>
      </w:r>
      <w:r w:rsidRPr="008B7E78">
        <w:rPr>
          <w:rFonts w:cs="Arial"/>
        </w:rPr>
        <w:t>pred</w:t>
      </w:r>
      <w:r w:rsidRPr="008B7E78">
        <w:rPr>
          <w:rFonts w:cs="Arial"/>
          <w:spacing w:val="-9"/>
        </w:rPr>
        <w:t xml:space="preserve"> </w:t>
      </w:r>
      <w:r w:rsidRPr="008B7E78">
        <w:rPr>
          <w:rFonts w:cs="Arial"/>
          <w:spacing w:val="-1"/>
        </w:rPr>
        <w:t>velikimi</w:t>
      </w:r>
      <w:r w:rsidRPr="008B7E78">
        <w:rPr>
          <w:rFonts w:cs="Arial"/>
          <w:spacing w:val="-11"/>
        </w:rPr>
        <w:t xml:space="preserve"> </w:t>
      </w:r>
      <w:r w:rsidRPr="008B7E78">
        <w:rPr>
          <w:rFonts w:cs="Arial"/>
        </w:rPr>
        <w:t>in</w:t>
      </w:r>
      <w:r w:rsidRPr="008B7E78">
        <w:rPr>
          <w:rFonts w:cs="Arial"/>
          <w:spacing w:val="-12"/>
        </w:rPr>
        <w:t xml:space="preserve"> </w:t>
      </w:r>
      <w:r w:rsidRPr="008B7E78">
        <w:rPr>
          <w:rFonts w:cs="Arial"/>
          <w:spacing w:val="-1"/>
        </w:rPr>
        <w:t>malimi</w:t>
      </w:r>
      <w:r w:rsidRPr="008B7E78">
        <w:rPr>
          <w:rFonts w:cs="Arial"/>
          <w:spacing w:val="-10"/>
        </w:rPr>
        <w:t xml:space="preserve"> </w:t>
      </w:r>
      <w:r w:rsidRPr="008B7E78">
        <w:rPr>
          <w:rFonts w:cs="Arial"/>
          <w:spacing w:val="-1"/>
        </w:rPr>
        <w:t>posegi,</w:t>
      </w:r>
      <w:r w:rsidRPr="008B7E78">
        <w:rPr>
          <w:rFonts w:cs="Arial"/>
          <w:spacing w:val="-10"/>
        </w:rPr>
        <w:t xml:space="preserve"> </w:t>
      </w:r>
      <w:r w:rsidRPr="008B7E78">
        <w:rPr>
          <w:rFonts w:cs="Arial"/>
          <w:spacing w:val="-1"/>
        </w:rPr>
        <w:t>kot</w:t>
      </w:r>
      <w:r w:rsidRPr="008B7E78">
        <w:rPr>
          <w:rFonts w:cs="Arial"/>
          <w:spacing w:val="-12"/>
        </w:rPr>
        <w:t xml:space="preserve"> </w:t>
      </w:r>
      <w:r w:rsidRPr="008B7E78">
        <w:rPr>
          <w:rFonts w:cs="Arial"/>
        </w:rPr>
        <w:t>so</w:t>
      </w:r>
      <w:r w:rsidRPr="008B7E78">
        <w:rPr>
          <w:rFonts w:cs="Arial"/>
          <w:spacing w:val="-9"/>
        </w:rPr>
        <w:t xml:space="preserve"> </w:t>
      </w:r>
      <w:r w:rsidRPr="008B7E78">
        <w:rPr>
          <w:rFonts w:cs="Arial"/>
          <w:spacing w:val="-1"/>
        </w:rPr>
        <w:t>vstavljanje</w:t>
      </w:r>
      <w:r w:rsidRPr="008B7E78">
        <w:rPr>
          <w:rFonts w:cs="Arial"/>
          <w:spacing w:val="-9"/>
        </w:rPr>
        <w:t xml:space="preserve"> </w:t>
      </w:r>
      <w:r w:rsidRPr="008B7E78">
        <w:rPr>
          <w:rFonts w:cs="Arial"/>
          <w:spacing w:val="-1"/>
        </w:rPr>
        <w:t>venskih</w:t>
      </w:r>
      <w:r w:rsidRPr="008B7E78">
        <w:rPr>
          <w:rFonts w:cs="Arial"/>
          <w:spacing w:val="-9"/>
        </w:rPr>
        <w:t xml:space="preserve"> </w:t>
      </w:r>
      <w:r w:rsidRPr="008B7E78">
        <w:rPr>
          <w:rFonts w:cs="Arial"/>
          <w:spacing w:val="-1"/>
        </w:rPr>
        <w:t>in</w:t>
      </w:r>
      <w:r w:rsidRPr="008B7E78">
        <w:rPr>
          <w:rFonts w:cs="Arial"/>
          <w:spacing w:val="65"/>
          <w:w w:val="99"/>
        </w:rPr>
        <w:t xml:space="preserve"> </w:t>
      </w:r>
      <w:r w:rsidRPr="008B7E78">
        <w:rPr>
          <w:rFonts w:cs="Arial"/>
          <w:spacing w:val="-1"/>
        </w:rPr>
        <w:t>arterijskih,</w:t>
      </w:r>
      <w:r w:rsidRPr="008B7E78">
        <w:rPr>
          <w:rFonts w:cs="Arial"/>
          <w:spacing w:val="-9"/>
        </w:rPr>
        <w:t xml:space="preserve"> </w:t>
      </w:r>
      <w:r w:rsidRPr="008B7E78">
        <w:rPr>
          <w:rFonts w:cs="Arial"/>
          <w:spacing w:val="-1"/>
        </w:rPr>
        <w:t>perifernih</w:t>
      </w:r>
      <w:r w:rsidRPr="008B7E78">
        <w:rPr>
          <w:rFonts w:cs="Arial"/>
          <w:spacing w:val="-7"/>
        </w:rPr>
        <w:t xml:space="preserve"> </w:t>
      </w:r>
      <w:r w:rsidRPr="008B7E78">
        <w:rPr>
          <w:rFonts w:cs="Arial"/>
        </w:rPr>
        <w:t>in</w:t>
      </w:r>
      <w:r w:rsidRPr="008B7E78">
        <w:rPr>
          <w:rFonts w:cs="Arial"/>
          <w:spacing w:val="-8"/>
        </w:rPr>
        <w:t xml:space="preserve"> </w:t>
      </w:r>
      <w:r w:rsidRPr="008B7E78">
        <w:rPr>
          <w:rFonts w:cs="Arial"/>
          <w:spacing w:val="-1"/>
        </w:rPr>
        <w:t>centralnih</w:t>
      </w:r>
      <w:r w:rsidRPr="008B7E78">
        <w:rPr>
          <w:rFonts w:cs="Arial"/>
          <w:spacing w:val="-9"/>
        </w:rPr>
        <w:t xml:space="preserve"> </w:t>
      </w:r>
      <w:r w:rsidRPr="008B7E78">
        <w:rPr>
          <w:rFonts w:cs="Arial"/>
          <w:spacing w:val="-1"/>
        </w:rPr>
        <w:t>kanalov,</w:t>
      </w:r>
      <w:r w:rsidRPr="008B7E78">
        <w:rPr>
          <w:rFonts w:cs="Arial"/>
          <w:spacing w:val="-7"/>
        </w:rPr>
        <w:t xml:space="preserve"> </w:t>
      </w:r>
      <w:r w:rsidRPr="008B7E78">
        <w:rPr>
          <w:rFonts w:cs="Arial"/>
          <w:spacing w:val="-1"/>
        </w:rPr>
        <w:t>biopsijami,</w:t>
      </w:r>
      <w:r w:rsidRPr="008B7E78">
        <w:rPr>
          <w:rFonts w:cs="Arial"/>
          <w:spacing w:val="-7"/>
        </w:rPr>
        <w:t xml:space="preserve"> </w:t>
      </w:r>
      <w:r w:rsidRPr="008B7E78">
        <w:rPr>
          <w:rFonts w:cs="Arial"/>
          <w:spacing w:val="-1"/>
        </w:rPr>
        <w:t>odvzemi</w:t>
      </w:r>
      <w:r w:rsidRPr="008B7E78">
        <w:rPr>
          <w:rFonts w:cs="Arial"/>
          <w:spacing w:val="-9"/>
        </w:rPr>
        <w:t xml:space="preserve"> </w:t>
      </w:r>
      <w:r w:rsidRPr="008B7E78">
        <w:rPr>
          <w:rFonts w:cs="Arial"/>
          <w:spacing w:val="-1"/>
        </w:rPr>
        <w:t>krvi,</w:t>
      </w:r>
      <w:r w:rsidRPr="008B7E78">
        <w:rPr>
          <w:rFonts w:cs="Arial"/>
          <w:spacing w:val="-7"/>
        </w:rPr>
        <w:t xml:space="preserve"> </w:t>
      </w:r>
      <w:r w:rsidRPr="008B7E78">
        <w:rPr>
          <w:rFonts w:cs="Arial"/>
          <w:spacing w:val="-1"/>
        </w:rPr>
        <w:t>kirurškimi</w:t>
      </w:r>
      <w:r w:rsidRPr="008B7E78">
        <w:rPr>
          <w:rFonts w:cs="Arial"/>
          <w:spacing w:val="-6"/>
        </w:rPr>
        <w:t xml:space="preserve"> </w:t>
      </w:r>
      <w:r w:rsidRPr="008B7E78">
        <w:rPr>
          <w:rFonts w:cs="Arial"/>
          <w:spacing w:val="-1"/>
        </w:rPr>
        <w:t>posegi</w:t>
      </w:r>
    </w:p>
    <w:p w:rsidR="005D7DA1" w:rsidRPr="008B7E78" w:rsidRDefault="005D7DA1" w:rsidP="00AC1A3F">
      <w:pPr>
        <w:pStyle w:val="Telobesedila"/>
        <w:numPr>
          <w:ilvl w:val="0"/>
          <w:numId w:val="54"/>
        </w:numPr>
        <w:tabs>
          <w:tab w:val="left" w:pos="359"/>
          <w:tab w:val="left" w:pos="1919"/>
        </w:tabs>
        <w:spacing w:line="207" w:lineRule="exact"/>
        <w:ind w:left="1701" w:right="3887" w:hanging="425"/>
        <w:rPr>
          <w:rFonts w:cs="Arial"/>
        </w:rPr>
      </w:pPr>
      <w:r w:rsidRPr="008B7E78">
        <w:rPr>
          <w:rFonts w:cs="Arial"/>
          <w:spacing w:val="-1"/>
        </w:rPr>
        <w:t>kontaktni</w:t>
      </w:r>
      <w:r w:rsidRPr="008B7E78">
        <w:rPr>
          <w:rFonts w:cs="Arial"/>
          <w:spacing w:val="-6"/>
        </w:rPr>
        <w:t xml:space="preserve"> </w:t>
      </w:r>
      <w:r w:rsidRPr="008B7E78">
        <w:rPr>
          <w:rFonts w:cs="Arial"/>
          <w:spacing w:val="-1"/>
        </w:rPr>
        <w:t>čas</w:t>
      </w:r>
      <w:r w:rsidRPr="008B7E78">
        <w:rPr>
          <w:rFonts w:cs="Arial"/>
          <w:spacing w:val="-7"/>
        </w:rPr>
        <w:t xml:space="preserve"> </w:t>
      </w:r>
      <w:r w:rsidRPr="008B7E78">
        <w:rPr>
          <w:rFonts w:cs="Arial"/>
        </w:rPr>
        <w:t>15</w:t>
      </w:r>
      <w:r w:rsidRPr="008B7E78">
        <w:rPr>
          <w:rFonts w:cs="Arial"/>
          <w:spacing w:val="-7"/>
        </w:rPr>
        <w:t xml:space="preserve"> </w:t>
      </w:r>
      <w:r w:rsidRPr="008B7E78">
        <w:rPr>
          <w:rFonts w:cs="Arial"/>
          <w:spacing w:val="-1"/>
        </w:rPr>
        <w:t>sekund</w:t>
      </w:r>
    </w:p>
    <w:p w:rsidR="005D7DA1" w:rsidRPr="008B7E78" w:rsidRDefault="005D7DA1" w:rsidP="00AC1A3F">
      <w:pPr>
        <w:pStyle w:val="Telobesedila"/>
        <w:numPr>
          <w:ilvl w:val="0"/>
          <w:numId w:val="32"/>
        </w:numPr>
        <w:spacing w:line="206" w:lineRule="exact"/>
        <w:ind w:left="851" w:hanging="567"/>
        <w:jc w:val="left"/>
        <w:rPr>
          <w:rFonts w:cs="Arial"/>
        </w:rPr>
      </w:pPr>
      <w:r w:rsidRPr="008B7E78">
        <w:rPr>
          <w:rFonts w:cs="Arial"/>
          <w:spacing w:val="-1"/>
          <w:u w:val="single" w:color="000000"/>
        </w:rPr>
        <w:t>Varnost</w:t>
      </w:r>
      <w:r w:rsidRPr="008B7E78">
        <w:rPr>
          <w:rFonts w:cs="Arial"/>
          <w:spacing w:val="-9"/>
          <w:u w:val="single" w:color="000000"/>
        </w:rPr>
        <w:t xml:space="preserve"> </w:t>
      </w:r>
      <w:r w:rsidRPr="008B7E78">
        <w:rPr>
          <w:rFonts w:cs="Arial"/>
          <w:u w:val="single" w:color="000000"/>
        </w:rPr>
        <w:t>in</w:t>
      </w:r>
      <w:r w:rsidRPr="008B7E78">
        <w:rPr>
          <w:rFonts w:cs="Arial"/>
          <w:spacing w:val="-10"/>
          <w:u w:val="single" w:color="000000"/>
        </w:rPr>
        <w:t xml:space="preserve"> </w:t>
      </w:r>
      <w:r w:rsidRPr="008B7E78">
        <w:rPr>
          <w:rFonts w:cs="Arial"/>
          <w:spacing w:val="-1"/>
          <w:u w:val="single" w:color="000000"/>
        </w:rPr>
        <w:t>testiranja:</w:t>
      </w:r>
    </w:p>
    <w:p w:rsidR="005D7DA1" w:rsidRPr="008B7E78" w:rsidRDefault="005D7DA1" w:rsidP="00AC1A3F">
      <w:pPr>
        <w:pStyle w:val="Telobesedila"/>
        <w:numPr>
          <w:ilvl w:val="1"/>
          <w:numId w:val="32"/>
        </w:numPr>
        <w:tabs>
          <w:tab w:val="left" w:pos="1559"/>
        </w:tabs>
        <w:spacing w:line="207" w:lineRule="exact"/>
        <w:ind w:left="1558"/>
        <w:rPr>
          <w:rFonts w:cs="Arial"/>
        </w:rPr>
      </w:pPr>
      <w:r w:rsidRPr="008B7E78">
        <w:rPr>
          <w:rFonts w:cs="Arial"/>
          <w:spacing w:val="-1"/>
        </w:rPr>
        <w:t>učinkovitost</w:t>
      </w:r>
      <w:r w:rsidRPr="008B7E78">
        <w:rPr>
          <w:rFonts w:cs="Arial"/>
          <w:spacing w:val="-7"/>
        </w:rPr>
        <w:t xml:space="preserve"> </w:t>
      </w:r>
      <w:r w:rsidRPr="008B7E78">
        <w:rPr>
          <w:rFonts w:cs="Arial"/>
          <w:spacing w:val="-1"/>
        </w:rPr>
        <w:t>zagotovljena</w:t>
      </w:r>
      <w:r w:rsidRPr="008B7E78">
        <w:rPr>
          <w:rFonts w:cs="Arial"/>
          <w:spacing w:val="-5"/>
        </w:rPr>
        <w:t xml:space="preserve"> </w:t>
      </w:r>
      <w:r w:rsidRPr="008B7E78">
        <w:rPr>
          <w:rFonts w:cs="Arial"/>
        </w:rPr>
        <w:t>v</w:t>
      </w:r>
      <w:r w:rsidRPr="008B7E78">
        <w:rPr>
          <w:rFonts w:cs="Arial"/>
          <w:spacing w:val="-7"/>
        </w:rPr>
        <w:t xml:space="preserve"> </w:t>
      </w:r>
      <w:r w:rsidRPr="008B7E78">
        <w:rPr>
          <w:rFonts w:cs="Arial"/>
          <w:spacing w:val="-1"/>
        </w:rPr>
        <w:t>skladu</w:t>
      </w:r>
      <w:r w:rsidRPr="008B7E78">
        <w:rPr>
          <w:rFonts w:cs="Arial"/>
          <w:spacing w:val="-8"/>
        </w:rPr>
        <w:t xml:space="preserve"> </w:t>
      </w:r>
      <w:r w:rsidRPr="008B7E78">
        <w:rPr>
          <w:rFonts w:cs="Arial"/>
        </w:rPr>
        <w:t>s</w:t>
      </w:r>
      <w:r w:rsidRPr="008B7E78">
        <w:rPr>
          <w:rFonts w:cs="Arial"/>
          <w:spacing w:val="-5"/>
        </w:rPr>
        <w:t xml:space="preserve"> </w:t>
      </w:r>
      <w:r w:rsidRPr="008B7E78">
        <w:rPr>
          <w:rFonts w:cs="Arial"/>
          <w:spacing w:val="-1"/>
        </w:rPr>
        <w:t>standardi</w:t>
      </w:r>
      <w:r w:rsidRPr="008B7E78">
        <w:rPr>
          <w:rFonts w:cs="Arial"/>
          <w:spacing w:val="-5"/>
        </w:rPr>
        <w:t xml:space="preserve"> </w:t>
      </w:r>
      <w:r w:rsidRPr="008B7E78">
        <w:rPr>
          <w:rFonts w:cs="Arial"/>
          <w:spacing w:val="-1"/>
        </w:rPr>
        <w:t>EN 13727</w:t>
      </w:r>
      <w:r w:rsidRPr="008B7E78">
        <w:rPr>
          <w:rFonts w:cs="Arial"/>
          <w:spacing w:val="-5"/>
        </w:rPr>
        <w:t xml:space="preserve">, </w:t>
      </w:r>
      <w:r w:rsidRPr="008B7E78">
        <w:rPr>
          <w:rFonts w:cs="Arial"/>
          <w:spacing w:val="-1"/>
        </w:rPr>
        <w:t>EN 12791, EN 13624</w:t>
      </w:r>
    </w:p>
    <w:p w:rsidR="005D7DA1" w:rsidRPr="008B7E78" w:rsidRDefault="005D7DA1" w:rsidP="00AC1A3F">
      <w:pPr>
        <w:pStyle w:val="Telobesedila"/>
        <w:numPr>
          <w:ilvl w:val="1"/>
          <w:numId w:val="32"/>
        </w:numPr>
        <w:tabs>
          <w:tab w:val="left" w:pos="1559"/>
        </w:tabs>
        <w:spacing w:before="1" w:line="207" w:lineRule="exact"/>
        <w:ind w:left="1558"/>
        <w:rPr>
          <w:rFonts w:cs="Arial"/>
        </w:rPr>
      </w:pPr>
      <w:r w:rsidRPr="008B7E78">
        <w:rPr>
          <w:rFonts w:cs="Arial"/>
          <w:spacing w:val="-1"/>
        </w:rPr>
        <w:t>testiranja</w:t>
      </w:r>
      <w:r w:rsidRPr="008B7E78">
        <w:rPr>
          <w:rFonts w:cs="Arial"/>
          <w:spacing w:val="-8"/>
        </w:rPr>
        <w:t xml:space="preserve"> </w:t>
      </w:r>
      <w:r w:rsidRPr="008B7E78">
        <w:rPr>
          <w:rFonts w:cs="Arial"/>
          <w:spacing w:val="-1"/>
        </w:rPr>
        <w:t>učinkovitosti</w:t>
      </w:r>
      <w:r w:rsidRPr="008B7E78">
        <w:rPr>
          <w:rFonts w:cs="Arial"/>
          <w:spacing w:val="-9"/>
        </w:rPr>
        <w:t xml:space="preserve"> </w:t>
      </w:r>
      <w:r w:rsidRPr="008B7E78">
        <w:rPr>
          <w:rFonts w:cs="Arial"/>
          <w:spacing w:val="-1"/>
        </w:rPr>
        <w:t>izvedena</w:t>
      </w:r>
      <w:r w:rsidRPr="008B7E78">
        <w:rPr>
          <w:rFonts w:cs="Arial"/>
          <w:spacing w:val="-7"/>
        </w:rPr>
        <w:t xml:space="preserve"> </w:t>
      </w:r>
      <w:r w:rsidRPr="008B7E78">
        <w:rPr>
          <w:rFonts w:cs="Arial"/>
        </w:rPr>
        <w:t>v</w:t>
      </w:r>
      <w:r w:rsidRPr="008B7E78">
        <w:rPr>
          <w:rFonts w:cs="Arial"/>
          <w:spacing w:val="-9"/>
        </w:rPr>
        <w:t xml:space="preserve"> </w:t>
      </w:r>
      <w:r w:rsidRPr="008B7E78">
        <w:rPr>
          <w:rFonts w:cs="Arial"/>
          <w:spacing w:val="-1"/>
        </w:rPr>
        <w:t>akreditiranem</w:t>
      </w:r>
      <w:r w:rsidRPr="008B7E78">
        <w:rPr>
          <w:rFonts w:cs="Arial"/>
          <w:spacing w:val="-7"/>
        </w:rPr>
        <w:t xml:space="preserve"> </w:t>
      </w:r>
      <w:r w:rsidRPr="008B7E78">
        <w:rPr>
          <w:rFonts w:cs="Arial"/>
          <w:spacing w:val="-1"/>
        </w:rPr>
        <w:t>laboratoriju</w:t>
      </w:r>
      <w:r w:rsidRPr="008B7E78">
        <w:rPr>
          <w:rFonts w:cs="Arial"/>
          <w:spacing w:val="-10"/>
        </w:rPr>
        <w:t xml:space="preserve"> </w:t>
      </w:r>
      <w:r w:rsidRPr="008B7E78">
        <w:rPr>
          <w:rFonts w:cs="Arial"/>
        </w:rPr>
        <w:t>EU</w:t>
      </w:r>
    </w:p>
    <w:p w:rsidR="005D7DA1" w:rsidRPr="008B7E78" w:rsidRDefault="005D7DA1" w:rsidP="00AC1A3F">
      <w:pPr>
        <w:pStyle w:val="Telobesedila"/>
        <w:numPr>
          <w:ilvl w:val="1"/>
          <w:numId w:val="32"/>
        </w:numPr>
        <w:tabs>
          <w:tab w:val="left" w:pos="1559"/>
        </w:tabs>
        <w:spacing w:line="206" w:lineRule="exact"/>
        <w:ind w:left="1558"/>
        <w:rPr>
          <w:rFonts w:cs="Arial"/>
        </w:rPr>
      </w:pPr>
      <w:r w:rsidRPr="008B7E78">
        <w:rPr>
          <w:rFonts w:cs="Arial"/>
          <w:spacing w:val="-1"/>
        </w:rPr>
        <w:t>izdelana</w:t>
      </w:r>
      <w:r w:rsidRPr="008B7E78">
        <w:rPr>
          <w:rFonts w:cs="Arial"/>
          <w:spacing w:val="-11"/>
        </w:rPr>
        <w:t xml:space="preserve"> </w:t>
      </w:r>
      <w:r w:rsidRPr="008B7E78">
        <w:rPr>
          <w:rFonts w:cs="Arial"/>
          <w:spacing w:val="-1"/>
        </w:rPr>
        <w:t>toksikološka</w:t>
      </w:r>
      <w:r w:rsidRPr="008B7E78">
        <w:rPr>
          <w:rFonts w:cs="Arial"/>
          <w:spacing w:val="-12"/>
        </w:rPr>
        <w:t xml:space="preserve"> </w:t>
      </w:r>
      <w:r w:rsidRPr="008B7E78">
        <w:rPr>
          <w:rFonts w:cs="Arial"/>
          <w:spacing w:val="-1"/>
        </w:rPr>
        <w:t>ocena</w:t>
      </w:r>
    </w:p>
    <w:p w:rsidR="005D7DA1" w:rsidRPr="008B7E78" w:rsidRDefault="005D7DA1" w:rsidP="00AC1A3F">
      <w:pPr>
        <w:pStyle w:val="Telobesedila"/>
        <w:numPr>
          <w:ilvl w:val="1"/>
          <w:numId w:val="32"/>
        </w:numPr>
        <w:tabs>
          <w:tab w:val="left" w:pos="1559"/>
        </w:tabs>
        <w:spacing w:line="206" w:lineRule="exact"/>
        <w:ind w:left="1558"/>
        <w:rPr>
          <w:rFonts w:cs="Arial"/>
        </w:rPr>
      </w:pPr>
      <w:r w:rsidRPr="008B7E78">
        <w:rPr>
          <w:rFonts w:cs="Arial"/>
          <w:spacing w:val="-1"/>
        </w:rPr>
        <w:t>dokazila</w:t>
      </w:r>
      <w:r w:rsidRPr="008B7E78">
        <w:rPr>
          <w:rFonts w:cs="Arial"/>
          <w:spacing w:val="-5"/>
        </w:rPr>
        <w:t xml:space="preserve"> </w:t>
      </w:r>
      <w:r w:rsidRPr="008B7E78">
        <w:rPr>
          <w:rFonts w:cs="Arial"/>
        </w:rPr>
        <w:t>o</w:t>
      </w:r>
      <w:r w:rsidRPr="008B7E78">
        <w:rPr>
          <w:rFonts w:cs="Arial"/>
          <w:spacing w:val="-7"/>
        </w:rPr>
        <w:t xml:space="preserve"> </w:t>
      </w:r>
      <w:r w:rsidRPr="008B7E78">
        <w:rPr>
          <w:rFonts w:cs="Arial"/>
          <w:spacing w:val="-1"/>
        </w:rPr>
        <w:t>toleranci</w:t>
      </w:r>
      <w:r w:rsidRPr="008B7E78">
        <w:rPr>
          <w:rFonts w:cs="Arial"/>
          <w:spacing w:val="-8"/>
        </w:rPr>
        <w:t xml:space="preserve"> </w:t>
      </w:r>
      <w:r w:rsidRPr="008B7E78">
        <w:rPr>
          <w:rFonts w:cs="Arial"/>
          <w:spacing w:val="-1"/>
        </w:rPr>
        <w:t>kože</w:t>
      </w:r>
      <w:r w:rsidRPr="008B7E78">
        <w:rPr>
          <w:rFonts w:cs="Arial"/>
          <w:spacing w:val="-4"/>
        </w:rPr>
        <w:t xml:space="preserve"> </w:t>
      </w:r>
      <w:r w:rsidRPr="008B7E78">
        <w:rPr>
          <w:rFonts w:cs="Arial"/>
        </w:rPr>
        <w:t>na</w:t>
      </w:r>
      <w:r w:rsidRPr="008B7E78">
        <w:rPr>
          <w:rFonts w:cs="Arial"/>
          <w:spacing w:val="-7"/>
        </w:rPr>
        <w:t xml:space="preserve"> </w:t>
      </w:r>
      <w:r w:rsidRPr="008B7E78">
        <w:rPr>
          <w:rFonts w:cs="Arial"/>
          <w:spacing w:val="-1"/>
        </w:rPr>
        <w:t>proizvod</w:t>
      </w:r>
    </w:p>
    <w:p w:rsidR="005D7DA1" w:rsidRPr="008B7E78" w:rsidRDefault="005D7DA1" w:rsidP="00AC1A3F">
      <w:pPr>
        <w:pStyle w:val="Telobesedila"/>
        <w:numPr>
          <w:ilvl w:val="1"/>
          <w:numId w:val="32"/>
        </w:numPr>
        <w:tabs>
          <w:tab w:val="left" w:pos="1559"/>
        </w:tabs>
        <w:spacing w:line="207" w:lineRule="exact"/>
        <w:ind w:left="1558"/>
        <w:rPr>
          <w:rFonts w:cs="Arial"/>
        </w:rPr>
      </w:pPr>
      <w:r w:rsidRPr="008B7E78">
        <w:rPr>
          <w:rFonts w:cs="Arial"/>
          <w:spacing w:val="-1"/>
        </w:rPr>
        <w:t>navodila</w:t>
      </w:r>
      <w:r w:rsidRPr="008B7E78">
        <w:rPr>
          <w:rFonts w:cs="Arial"/>
          <w:spacing w:val="-6"/>
        </w:rPr>
        <w:t xml:space="preserve"> </w:t>
      </w:r>
      <w:r w:rsidRPr="008B7E78">
        <w:rPr>
          <w:rFonts w:cs="Arial"/>
        </w:rPr>
        <w:t>na</w:t>
      </w:r>
      <w:r w:rsidRPr="008B7E78">
        <w:rPr>
          <w:rFonts w:cs="Arial"/>
          <w:spacing w:val="-8"/>
        </w:rPr>
        <w:t xml:space="preserve"> </w:t>
      </w:r>
      <w:r w:rsidRPr="008B7E78">
        <w:rPr>
          <w:rFonts w:cs="Arial"/>
          <w:spacing w:val="-1"/>
        </w:rPr>
        <w:t>embalaži</w:t>
      </w:r>
      <w:r w:rsidRPr="008B7E78">
        <w:rPr>
          <w:rFonts w:cs="Arial"/>
          <w:spacing w:val="-5"/>
        </w:rPr>
        <w:t xml:space="preserve"> </w:t>
      </w:r>
      <w:r w:rsidRPr="008B7E78">
        <w:rPr>
          <w:rFonts w:cs="Arial"/>
        </w:rPr>
        <w:t>v</w:t>
      </w:r>
      <w:r w:rsidRPr="008B7E78">
        <w:rPr>
          <w:rFonts w:cs="Arial"/>
          <w:spacing w:val="-10"/>
        </w:rPr>
        <w:t xml:space="preserve"> </w:t>
      </w:r>
      <w:r w:rsidRPr="008B7E78">
        <w:rPr>
          <w:rFonts w:cs="Arial"/>
          <w:spacing w:val="-1"/>
        </w:rPr>
        <w:t>slovenskem</w:t>
      </w:r>
      <w:r w:rsidRPr="008B7E78">
        <w:rPr>
          <w:rFonts w:cs="Arial"/>
          <w:spacing w:val="-5"/>
        </w:rPr>
        <w:t xml:space="preserve"> </w:t>
      </w:r>
      <w:r w:rsidRPr="008B7E78">
        <w:rPr>
          <w:rFonts w:cs="Arial"/>
          <w:spacing w:val="-1"/>
        </w:rPr>
        <w:t>jeziku</w:t>
      </w:r>
    </w:p>
    <w:p w:rsidR="005D7DA1" w:rsidRPr="008B7E78" w:rsidRDefault="005D7DA1" w:rsidP="00AC1A3F">
      <w:pPr>
        <w:pStyle w:val="Telobesedila"/>
        <w:numPr>
          <w:ilvl w:val="1"/>
          <w:numId w:val="32"/>
        </w:numPr>
        <w:tabs>
          <w:tab w:val="left" w:pos="1559"/>
        </w:tabs>
        <w:spacing w:before="1" w:line="207" w:lineRule="exact"/>
        <w:ind w:left="1558"/>
        <w:rPr>
          <w:rFonts w:cs="Arial"/>
        </w:rPr>
      </w:pPr>
      <w:r w:rsidRPr="008B7E78">
        <w:rPr>
          <w:rFonts w:cs="Arial"/>
          <w:spacing w:val="-1"/>
        </w:rPr>
        <w:t>varnostni</w:t>
      </w:r>
      <w:r w:rsidRPr="008B7E78">
        <w:rPr>
          <w:rFonts w:cs="Arial"/>
          <w:spacing w:val="-6"/>
        </w:rPr>
        <w:t xml:space="preserve"> </w:t>
      </w:r>
      <w:r w:rsidRPr="008B7E78">
        <w:rPr>
          <w:rFonts w:cs="Arial"/>
          <w:spacing w:val="-1"/>
        </w:rPr>
        <w:t>list</w:t>
      </w:r>
      <w:r w:rsidRPr="008B7E78">
        <w:rPr>
          <w:rFonts w:cs="Arial"/>
          <w:spacing w:val="-6"/>
        </w:rPr>
        <w:t xml:space="preserve"> </w:t>
      </w:r>
      <w:r w:rsidRPr="008B7E78">
        <w:rPr>
          <w:rFonts w:cs="Arial"/>
        </w:rPr>
        <w:t>v</w:t>
      </w:r>
      <w:r w:rsidRPr="008B7E78">
        <w:rPr>
          <w:rFonts w:cs="Arial"/>
          <w:spacing w:val="-7"/>
        </w:rPr>
        <w:t xml:space="preserve"> </w:t>
      </w:r>
      <w:r w:rsidRPr="008B7E78">
        <w:rPr>
          <w:rFonts w:cs="Arial"/>
          <w:spacing w:val="-1"/>
        </w:rPr>
        <w:t>slovenskem</w:t>
      </w:r>
      <w:r w:rsidRPr="008B7E78">
        <w:rPr>
          <w:rFonts w:cs="Arial"/>
          <w:spacing w:val="-5"/>
        </w:rPr>
        <w:t xml:space="preserve"> </w:t>
      </w:r>
      <w:r w:rsidRPr="008B7E78">
        <w:rPr>
          <w:rFonts w:cs="Arial"/>
          <w:spacing w:val="-1"/>
        </w:rPr>
        <w:t>jeziku</w:t>
      </w:r>
    </w:p>
    <w:p w:rsidR="005D7DA1" w:rsidRPr="008B7E78" w:rsidRDefault="005D7DA1" w:rsidP="00AC1A3F">
      <w:pPr>
        <w:pStyle w:val="Telobesedila"/>
        <w:numPr>
          <w:ilvl w:val="0"/>
          <w:numId w:val="32"/>
        </w:numPr>
        <w:tabs>
          <w:tab w:val="left" w:pos="851"/>
        </w:tabs>
        <w:spacing w:line="206" w:lineRule="exact"/>
        <w:ind w:hanging="914"/>
        <w:jc w:val="left"/>
        <w:rPr>
          <w:rFonts w:cs="Arial"/>
        </w:rPr>
      </w:pPr>
      <w:r w:rsidRPr="008B7E78">
        <w:rPr>
          <w:rFonts w:cs="Arial"/>
          <w:u w:val="single" w:color="000000"/>
        </w:rPr>
        <w:t>Oprema:</w:t>
      </w:r>
    </w:p>
    <w:p w:rsidR="005D7DA1" w:rsidRPr="008B7E78" w:rsidRDefault="005D7DA1" w:rsidP="00AC1A3F">
      <w:pPr>
        <w:pStyle w:val="Telobesedila"/>
        <w:numPr>
          <w:ilvl w:val="1"/>
          <w:numId w:val="32"/>
        </w:numPr>
        <w:tabs>
          <w:tab w:val="left" w:pos="1559"/>
        </w:tabs>
        <w:spacing w:line="207" w:lineRule="exact"/>
        <w:ind w:left="1558"/>
        <w:rPr>
          <w:rFonts w:cs="Arial"/>
        </w:rPr>
      </w:pPr>
      <w:r w:rsidRPr="008B7E78">
        <w:rPr>
          <w:rFonts w:cs="Arial"/>
          <w:spacing w:val="-1"/>
        </w:rPr>
        <w:t>dve</w:t>
      </w:r>
      <w:r w:rsidRPr="008B7E78">
        <w:rPr>
          <w:rFonts w:cs="Arial"/>
          <w:spacing w:val="-5"/>
        </w:rPr>
        <w:t xml:space="preserve"> </w:t>
      </w:r>
      <w:r w:rsidRPr="008B7E78">
        <w:rPr>
          <w:rFonts w:cs="Arial"/>
          <w:spacing w:val="-1"/>
        </w:rPr>
        <w:t>velikosti</w:t>
      </w:r>
      <w:r w:rsidRPr="008B7E78">
        <w:rPr>
          <w:rFonts w:cs="Arial"/>
          <w:spacing w:val="-6"/>
        </w:rPr>
        <w:t xml:space="preserve"> </w:t>
      </w:r>
      <w:r w:rsidRPr="008B7E78">
        <w:rPr>
          <w:rFonts w:cs="Arial"/>
          <w:spacing w:val="-1"/>
        </w:rPr>
        <w:t>plastenk:</w:t>
      </w:r>
      <w:r w:rsidRPr="008B7E78">
        <w:rPr>
          <w:rFonts w:cs="Arial"/>
          <w:spacing w:val="-7"/>
        </w:rPr>
        <w:t xml:space="preserve"> </w:t>
      </w:r>
    </w:p>
    <w:p w:rsidR="005D7DA1" w:rsidRPr="008B7E78" w:rsidRDefault="005D7DA1" w:rsidP="005D7DA1">
      <w:pPr>
        <w:pStyle w:val="Telobesedila"/>
        <w:tabs>
          <w:tab w:val="left" w:pos="1559"/>
        </w:tabs>
        <w:spacing w:line="207" w:lineRule="exact"/>
        <w:ind w:left="1198" w:firstLine="0"/>
        <w:rPr>
          <w:rFonts w:cs="Arial"/>
          <w:spacing w:val="-1"/>
        </w:rPr>
      </w:pPr>
      <w:r w:rsidRPr="008B7E78">
        <w:rPr>
          <w:rFonts w:cs="Arial"/>
        </w:rPr>
        <w:tab/>
      </w:r>
      <w:r w:rsidRPr="008B7E78">
        <w:rPr>
          <w:rFonts w:cs="Arial"/>
        </w:rPr>
        <w:tab/>
      </w:r>
      <w:proofErr w:type="gramStart"/>
      <w:r w:rsidRPr="008B7E78">
        <w:rPr>
          <w:rFonts w:cs="Arial"/>
        </w:rPr>
        <w:t>a</w:t>
      </w:r>
      <w:proofErr w:type="gramEnd"/>
      <w:r w:rsidRPr="008B7E78">
        <w:rPr>
          <w:rFonts w:cs="Arial"/>
        </w:rPr>
        <w:t>)</w:t>
      </w:r>
      <w:r w:rsidRPr="008B7E78">
        <w:rPr>
          <w:rFonts w:cs="Arial"/>
          <w:spacing w:val="-5"/>
        </w:rPr>
        <w:t xml:space="preserve"> </w:t>
      </w:r>
      <w:r w:rsidRPr="008B7E78">
        <w:rPr>
          <w:rFonts w:cs="Arial"/>
          <w:spacing w:val="-1"/>
        </w:rPr>
        <w:t>200-350</w:t>
      </w:r>
      <w:r w:rsidRPr="008B7E78">
        <w:rPr>
          <w:rFonts w:cs="Arial"/>
          <w:spacing w:val="-7"/>
        </w:rPr>
        <w:t xml:space="preserve"> </w:t>
      </w:r>
      <w:r w:rsidRPr="008B7E78">
        <w:rPr>
          <w:rFonts w:cs="Arial"/>
        </w:rPr>
        <w:t>ml</w:t>
      </w:r>
      <w:r w:rsidRPr="008B7E78">
        <w:rPr>
          <w:rFonts w:cs="Arial"/>
          <w:spacing w:val="-4"/>
        </w:rPr>
        <w:t xml:space="preserve"> </w:t>
      </w:r>
      <w:r w:rsidRPr="008B7E78">
        <w:rPr>
          <w:rFonts w:cs="Arial"/>
        </w:rPr>
        <w:t>z</w:t>
      </w:r>
      <w:r w:rsidRPr="008B7E78">
        <w:rPr>
          <w:rFonts w:cs="Arial"/>
          <w:spacing w:val="-6"/>
        </w:rPr>
        <w:t xml:space="preserve"> </w:t>
      </w:r>
      <w:r w:rsidRPr="008B7E78">
        <w:rPr>
          <w:rFonts w:cs="Arial"/>
          <w:spacing w:val="-1"/>
        </w:rPr>
        <w:t>ozkim</w:t>
      </w:r>
      <w:r w:rsidRPr="008B7E78">
        <w:rPr>
          <w:rFonts w:cs="Arial"/>
          <w:spacing w:val="-4"/>
        </w:rPr>
        <w:t xml:space="preserve"> </w:t>
      </w:r>
      <w:r w:rsidRPr="008B7E78">
        <w:rPr>
          <w:rFonts w:cs="Arial"/>
          <w:spacing w:val="-1"/>
        </w:rPr>
        <w:t>izlivnikom in zapiralom, ki omogoča enoročno zapiranje</w:t>
      </w:r>
    </w:p>
    <w:p w:rsidR="005D7DA1" w:rsidRPr="008B7E78" w:rsidRDefault="005D7DA1" w:rsidP="005D7DA1">
      <w:pPr>
        <w:pStyle w:val="Telobesedila"/>
        <w:tabs>
          <w:tab w:val="left" w:pos="1559"/>
        </w:tabs>
        <w:spacing w:line="207" w:lineRule="exact"/>
        <w:ind w:left="1198" w:firstLine="0"/>
        <w:rPr>
          <w:rFonts w:cs="Arial"/>
        </w:rPr>
      </w:pPr>
      <w:r w:rsidRPr="008B7E78">
        <w:rPr>
          <w:rFonts w:cs="Arial"/>
        </w:rPr>
        <w:tab/>
      </w:r>
      <w:r w:rsidRPr="008B7E78">
        <w:rPr>
          <w:rFonts w:cs="Arial"/>
        </w:rPr>
        <w:tab/>
        <w:t>b) 500 ml z</w:t>
      </w:r>
      <w:r w:rsidRPr="008B7E78">
        <w:rPr>
          <w:rFonts w:cs="Arial"/>
          <w:spacing w:val="-6"/>
        </w:rPr>
        <w:t xml:space="preserve"> </w:t>
      </w:r>
      <w:r w:rsidRPr="008B7E78">
        <w:rPr>
          <w:rFonts w:cs="Arial"/>
          <w:spacing w:val="-1"/>
        </w:rPr>
        <w:t>ozkim</w:t>
      </w:r>
      <w:r w:rsidRPr="008B7E78">
        <w:rPr>
          <w:rFonts w:cs="Arial"/>
          <w:spacing w:val="-4"/>
        </w:rPr>
        <w:t xml:space="preserve"> </w:t>
      </w:r>
      <w:r w:rsidRPr="008B7E78">
        <w:rPr>
          <w:rFonts w:cs="Arial"/>
          <w:spacing w:val="-1"/>
        </w:rPr>
        <w:t>izlivnikom in zapiralom, ki omogoča enoročno zapiranje</w:t>
      </w:r>
    </w:p>
    <w:p w:rsidR="005D7DA1" w:rsidRPr="008B7E78" w:rsidRDefault="005D7DA1" w:rsidP="005D7DA1">
      <w:pPr>
        <w:rPr>
          <w:rFonts w:ascii="Arial" w:eastAsia="Arial" w:hAnsi="Arial" w:cs="Arial"/>
          <w:sz w:val="18"/>
          <w:szCs w:val="18"/>
        </w:rPr>
      </w:pPr>
    </w:p>
    <w:p w:rsidR="005D7DA1" w:rsidRPr="008B7E78" w:rsidRDefault="005D7DA1" w:rsidP="00AC1A3F">
      <w:pPr>
        <w:pStyle w:val="Naslov1"/>
        <w:keepNext w:val="0"/>
        <w:keepLines w:val="0"/>
        <w:widowControl w:val="0"/>
        <w:numPr>
          <w:ilvl w:val="2"/>
          <w:numId w:val="31"/>
        </w:numPr>
        <w:tabs>
          <w:tab w:val="left" w:pos="572"/>
        </w:tabs>
        <w:spacing w:before="0" w:line="240" w:lineRule="auto"/>
        <w:ind w:hanging="451"/>
        <w:rPr>
          <w:rFonts w:ascii="Arial" w:hAnsi="Arial" w:cs="Arial"/>
          <w:b w:val="0"/>
          <w:bCs w:val="0"/>
          <w:sz w:val="18"/>
          <w:szCs w:val="18"/>
        </w:rPr>
      </w:pPr>
      <w:r w:rsidRPr="008B7E78">
        <w:rPr>
          <w:rFonts w:ascii="Arial" w:hAnsi="Arial" w:cs="Arial"/>
          <w:spacing w:val="-7"/>
          <w:sz w:val="18"/>
          <w:szCs w:val="18"/>
        </w:rPr>
        <w:t xml:space="preserve"> </w:t>
      </w:r>
      <w:r w:rsidRPr="008B7E78">
        <w:rPr>
          <w:rFonts w:ascii="Arial" w:hAnsi="Arial" w:cs="Arial"/>
          <w:spacing w:val="-1"/>
          <w:sz w:val="18"/>
          <w:szCs w:val="18"/>
        </w:rPr>
        <w:t>RAZKUŽILO</w:t>
      </w:r>
      <w:r w:rsidRPr="008B7E78">
        <w:rPr>
          <w:rFonts w:ascii="Arial" w:hAnsi="Arial" w:cs="Arial"/>
          <w:spacing w:val="-9"/>
          <w:sz w:val="18"/>
          <w:szCs w:val="18"/>
        </w:rPr>
        <w:t xml:space="preserve"> </w:t>
      </w:r>
      <w:r w:rsidRPr="008B7E78">
        <w:rPr>
          <w:rFonts w:ascii="Arial" w:hAnsi="Arial" w:cs="Arial"/>
          <w:sz w:val="18"/>
          <w:szCs w:val="18"/>
        </w:rPr>
        <w:t>ZA</w:t>
      </w:r>
      <w:r w:rsidRPr="008B7E78">
        <w:rPr>
          <w:rFonts w:ascii="Arial" w:hAnsi="Arial" w:cs="Arial"/>
          <w:spacing w:val="-10"/>
          <w:sz w:val="18"/>
          <w:szCs w:val="18"/>
        </w:rPr>
        <w:t xml:space="preserve"> </w:t>
      </w:r>
      <w:r w:rsidRPr="008B7E78">
        <w:rPr>
          <w:rFonts w:ascii="Arial" w:hAnsi="Arial" w:cs="Arial"/>
          <w:sz w:val="18"/>
          <w:szCs w:val="18"/>
        </w:rPr>
        <w:t>KOŽO</w:t>
      </w:r>
      <w:r w:rsidRPr="008B7E78">
        <w:rPr>
          <w:rFonts w:ascii="Arial" w:hAnsi="Arial" w:cs="Arial"/>
          <w:spacing w:val="-8"/>
          <w:sz w:val="18"/>
          <w:szCs w:val="18"/>
        </w:rPr>
        <w:t xml:space="preserve"> </w:t>
      </w:r>
      <w:r w:rsidRPr="008B7E78">
        <w:rPr>
          <w:rFonts w:ascii="Arial" w:hAnsi="Arial" w:cs="Arial"/>
          <w:spacing w:val="-1"/>
          <w:sz w:val="18"/>
          <w:szCs w:val="18"/>
        </w:rPr>
        <w:t>OBARVANO</w:t>
      </w:r>
    </w:p>
    <w:p w:rsidR="005D7DA1" w:rsidRPr="008B7E78" w:rsidRDefault="005D7DA1" w:rsidP="005D7DA1">
      <w:pPr>
        <w:spacing w:before="7"/>
        <w:rPr>
          <w:rFonts w:ascii="Arial" w:eastAsia="Arial" w:hAnsi="Arial" w:cs="Arial"/>
          <w:b/>
          <w:bCs/>
          <w:sz w:val="18"/>
          <w:szCs w:val="18"/>
        </w:rPr>
      </w:pPr>
    </w:p>
    <w:p w:rsidR="005D7DA1" w:rsidRPr="008B7E78" w:rsidRDefault="005D7DA1" w:rsidP="00AC1A3F">
      <w:pPr>
        <w:pStyle w:val="Telobesedila"/>
        <w:numPr>
          <w:ilvl w:val="3"/>
          <w:numId w:val="31"/>
        </w:numPr>
        <w:tabs>
          <w:tab w:val="left" w:pos="839"/>
        </w:tabs>
        <w:spacing w:line="207" w:lineRule="exact"/>
        <w:rPr>
          <w:rFonts w:cs="Arial"/>
        </w:rPr>
      </w:pPr>
      <w:r w:rsidRPr="008B7E78">
        <w:rPr>
          <w:rFonts w:cs="Arial"/>
          <w:spacing w:val="-1"/>
          <w:u w:val="single" w:color="000000"/>
        </w:rPr>
        <w:t>Strokovne</w:t>
      </w:r>
      <w:r w:rsidRPr="008B7E78">
        <w:rPr>
          <w:rFonts w:cs="Arial"/>
          <w:spacing w:val="-15"/>
          <w:u w:val="single" w:color="000000"/>
        </w:rPr>
        <w:t xml:space="preserve"> </w:t>
      </w:r>
      <w:r w:rsidRPr="008B7E78">
        <w:rPr>
          <w:rFonts w:cs="Arial"/>
          <w:spacing w:val="-1"/>
          <w:u w:val="single" w:color="000000"/>
        </w:rPr>
        <w:t>zahteve:</w:t>
      </w:r>
    </w:p>
    <w:p w:rsidR="005D7DA1" w:rsidRPr="008B7E78" w:rsidRDefault="005D7DA1" w:rsidP="00AC1A3F">
      <w:pPr>
        <w:pStyle w:val="Telobesedila"/>
        <w:numPr>
          <w:ilvl w:val="4"/>
          <w:numId w:val="31"/>
        </w:numPr>
        <w:tabs>
          <w:tab w:val="left" w:pos="1609"/>
        </w:tabs>
        <w:spacing w:line="207" w:lineRule="exact"/>
        <w:ind w:hanging="357"/>
        <w:rPr>
          <w:rFonts w:cs="Arial"/>
        </w:rPr>
      </w:pPr>
      <w:r w:rsidRPr="008B7E78">
        <w:rPr>
          <w:rFonts w:cs="Arial"/>
        </w:rPr>
        <w:t>na</w:t>
      </w:r>
      <w:r w:rsidRPr="008B7E78">
        <w:rPr>
          <w:rFonts w:cs="Arial"/>
          <w:spacing w:val="-8"/>
        </w:rPr>
        <w:t xml:space="preserve"> </w:t>
      </w:r>
      <w:r w:rsidRPr="008B7E78">
        <w:rPr>
          <w:rFonts w:cs="Arial"/>
          <w:spacing w:val="-1"/>
        </w:rPr>
        <w:t>osnovi</w:t>
      </w:r>
      <w:r w:rsidRPr="008B7E78">
        <w:rPr>
          <w:rFonts w:cs="Arial"/>
          <w:spacing w:val="-8"/>
        </w:rPr>
        <w:t xml:space="preserve"> </w:t>
      </w:r>
      <w:r w:rsidRPr="008B7E78">
        <w:rPr>
          <w:rFonts w:cs="Arial"/>
          <w:spacing w:val="-1"/>
        </w:rPr>
        <w:t>etanola/izopropanola</w:t>
      </w:r>
      <w:r w:rsidRPr="008B7E78">
        <w:rPr>
          <w:rFonts w:cs="Arial"/>
          <w:spacing w:val="-8"/>
        </w:rPr>
        <w:t xml:space="preserve"> </w:t>
      </w:r>
      <w:r w:rsidRPr="008B7E78">
        <w:rPr>
          <w:rFonts w:cs="Arial"/>
        </w:rPr>
        <w:t>in</w:t>
      </w:r>
      <w:r w:rsidRPr="008B7E78">
        <w:rPr>
          <w:rFonts w:cs="Arial"/>
          <w:spacing w:val="-11"/>
        </w:rPr>
        <w:t xml:space="preserve"> </w:t>
      </w:r>
      <w:r w:rsidRPr="008B7E78">
        <w:rPr>
          <w:rFonts w:cs="Arial"/>
          <w:spacing w:val="-1"/>
        </w:rPr>
        <w:t>2%klorheksidin</w:t>
      </w:r>
      <w:r w:rsidRPr="008B7E78">
        <w:rPr>
          <w:rFonts w:cs="Arial"/>
          <w:spacing w:val="-8"/>
        </w:rPr>
        <w:t xml:space="preserve"> </w:t>
      </w:r>
      <w:r w:rsidRPr="008B7E78">
        <w:rPr>
          <w:rFonts w:cs="Arial"/>
          <w:spacing w:val="-1"/>
        </w:rPr>
        <w:t>glukonat</w:t>
      </w:r>
      <w:r w:rsidRPr="008B7E78">
        <w:rPr>
          <w:rFonts w:cs="Arial"/>
        </w:rPr>
        <w:t xml:space="preserve"> z</w:t>
      </w:r>
      <w:r w:rsidRPr="008B7E78">
        <w:rPr>
          <w:rFonts w:cs="Arial"/>
          <w:spacing w:val="-8"/>
        </w:rPr>
        <w:t xml:space="preserve"> </w:t>
      </w:r>
      <w:r w:rsidRPr="008B7E78">
        <w:rPr>
          <w:rFonts w:cs="Arial"/>
          <w:spacing w:val="-1"/>
        </w:rPr>
        <w:t>dodanim</w:t>
      </w:r>
      <w:r w:rsidRPr="008B7E78">
        <w:rPr>
          <w:rFonts w:cs="Arial"/>
          <w:spacing w:val="-6"/>
        </w:rPr>
        <w:t xml:space="preserve"> </w:t>
      </w:r>
      <w:r w:rsidRPr="008B7E78">
        <w:rPr>
          <w:rFonts w:cs="Arial"/>
          <w:spacing w:val="-1"/>
        </w:rPr>
        <w:t>barvilom</w:t>
      </w:r>
    </w:p>
    <w:p w:rsidR="005D7DA1" w:rsidRPr="008B7E78" w:rsidRDefault="005D7DA1" w:rsidP="00AC1A3F">
      <w:pPr>
        <w:pStyle w:val="Telobesedila"/>
        <w:numPr>
          <w:ilvl w:val="4"/>
          <w:numId w:val="31"/>
        </w:numPr>
        <w:tabs>
          <w:tab w:val="left" w:pos="1609"/>
        </w:tabs>
        <w:spacing w:line="207" w:lineRule="exact"/>
        <w:ind w:hanging="357"/>
        <w:rPr>
          <w:rFonts w:cs="Arial"/>
        </w:rPr>
      </w:pPr>
      <w:r w:rsidRPr="008B7E78">
        <w:rPr>
          <w:rFonts w:cs="Arial"/>
          <w:spacing w:val="-1"/>
        </w:rPr>
        <w:t>pripravljena</w:t>
      </w:r>
      <w:r w:rsidRPr="008B7E78">
        <w:rPr>
          <w:rFonts w:cs="Arial"/>
          <w:spacing w:val="-10"/>
        </w:rPr>
        <w:t xml:space="preserve"> </w:t>
      </w:r>
      <w:r w:rsidRPr="008B7E78">
        <w:rPr>
          <w:rFonts w:cs="Arial"/>
          <w:spacing w:val="-1"/>
        </w:rPr>
        <w:t>tekočina</w:t>
      </w:r>
      <w:r w:rsidRPr="008B7E78">
        <w:rPr>
          <w:rFonts w:cs="Arial"/>
          <w:spacing w:val="-8"/>
        </w:rPr>
        <w:t xml:space="preserve"> </w:t>
      </w:r>
      <w:r w:rsidRPr="008B7E78">
        <w:rPr>
          <w:rFonts w:cs="Arial"/>
          <w:spacing w:val="-1"/>
        </w:rPr>
        <w:t>za</w:t>
      </w:r>
      <w:r w:rsidRPr="008B7E78">
        <w:rPr>
          <w:rFonts w:cs="Arial"/>
          <w:spacing w:val="-7"/>
        </w:rPr>
        <w:t xml:space="preserve"> </w:t>
      </w:r>
      <w:r w:rsidRPr="008B7E78">
        <w:rPr>
          <w:rFonts w:cs="Arial"/>
          <w:spacing w:val="-1"/>
        </w:rPr>
        <w:t>uporabo</w:t>
      </w:r>
    </w:p>
    <w:p w:rsidR="005D7DA1" w:rsidRPr="008B7E78" w:rsidRDefault="005D7DA1" w:rsidP="00AC1A3F">
      <w:pPr>
        <w:pStyle w:val="Telobesedila"/>
        <w:numPr>
          <w:ilvl w:val="4"/>
          <w:numId w:val="31"/>
        </w:numPr>
        <w:tabs>
          <w:tab w:val="left" w:pos="1609"/>
        </w:tabs>
        <w:spacing w:before="1"/>
        <w:ind w:right="88" w:hanging="357"/>
        <w:rPr>
          <w:rFonts w:cs="Arial"/>
        </w:rPr>
      </w:pPr>
      <w:r w:rsidRPr="008B7E78">
        <w:rPr>
          <w:rFonts w:cs="Arial"/>
          <w:spacing w:val="-1"/>
        </w:rPr>
        <w:t>namenjeno</w:t>
      </w:r>
      <w:r w:rsidRPr="008B7E78">
        <w:rPr>
          <w:rFonts w:cs="Arial"/>
          <w:spacing w:val="28"/>
        </w:rPr>
        <w:t xml:space="preserve"> </w:t>
      </w:r>
      <w:r w:rsidRPr="008B7E78">
        <w:rPr>
          <w:rFonts w:cs="Arial"/>
        </w:rPr>
        <w:t>je</w:t>
      </w:r>
      <w:r w:rsidRPr="008B7E78">
        <w:rPr>
          <w:rFonts w:cs="Arial"/>
          <w:spacing w:val="28"/>
        </w:rPr>
        <w:t xml:space="preserve"> </w:t>
      </w:r>
      <w:r w:rsidRPr="008B7E78">
        <w:rPr>
          <w:rFonts w:cs="Arial"/>
          <w:spacing w:val="-1"/>
        </w:rPr>
        <w:t>higienskemu</w:t>
      </w:r>
      <w:r w:rsidRPr="008B7E78">
        <w:rPr>
          <w:rFonts w:cs="Arial"/>
          <w:spacing w:val="28"/>
        </w:rPr>
        <w:t xml:space="preserve"> </w:t>
      </w:r>
      <w:r w:rsidRPr="008B7E78">
        <w:rPr>
          <w:rFonts w:cs="Arial"/>
          <w:spacing w:val="-1"/>
        </w:rPr>
        <w:t>in</w:t>
      </w:r>
      <w:r w:rsidRPr="008B7E78">
        <w:rPr>
          <w:rFonts w:cs="Arial"/>
          <w:spacing w:val="28"/>
        </w:rPr>
        <w:t xml:space="preserve"> </w:t>
      </w:r>
      <w:r w:rsidRPr="008B7E78">
        <w:rPr>
          <w:rFonts w:cs="Arial"/>
          <w:spacing w:val="-1"/>
        </w:rPr>
        <w:t>kirurškemu</w:t>
      </w:r>
      <w:r w:rsidRPr="008B7E78">
        <w:rPr>
          <w:rFonts w:cs="Arial"/>
          <w:spacing w:val="31"/>
        </w:rPr>
        <w:t xml:space="preserve"> </w:t>
      </w:r>
      <w:r w:rsidRPr="008B7E78">
        <w:rPr>
          <w:rFonts w:cs="Arial"/>
          <w:spacing w:val="-1"/>
        </w:rPr>
        <w:t>razkuževanju</w:t>
      </w:r>
      <w:r w:rsidRPr="008B7E78">
        <w:rPr>
          <w:rFonts w:cs="Arial"/>
          <w:spacing w:val="28"/>
        </w:rPr>
        <w:t xml:space="preserve"> </w:t>
      </w:r>
      <w:r w:rsidRPr="008B7E78">
        <w:rPr>
          <w:rFonts w:cs="Arial"/>
          <w:spacing w:val="-2"/>
        </w:rPr>
        <w:t>kože</w:t>
      </w:r>
      <w:r w:rsidRPr="008B7E78">
        <w:rPr>
          <w:rFonts w:cs="Arial"/>
          <w:spacing w:val="30"/>
        </w:rPr>
        <w:t xml:space="preserve"> </w:t>
      </w:r>
      <w:r w:rsidRPr="008B7E78">
        <w:rPr>
          <w:rFonts w:cs="Arial"/>
        </w:rPr>
        <w:t>pred</w:t>
      </w:r>
      <w:r w:rsidRPr="008B7E78">
        <w:rPr>
          <w:rFonts w:cs="Arial"/>
          <w:spacing w:val="28"/>
        </w:rPr>
        <w:t xml:space="preserve"> </w:t>
      </w:r>
      <w:r w:rsidRPr="008B7E78">
        <w:rPr>
          <w:rFonts w:cs="Arial"/>
          <w:spacing w:val="-1"/>
        </w:rPr>
        <w:t>malimi</w:t>
      </w:r>
      <w:r w:rsidRPr="008B7E78">
        <w:rPr>
          <w:rFonts w:cs="Arial"/>
          <w:spacing w:val="28"/>
        </w:rPr>
        <w:t xml:space="preserve"> </w:t>
      </w:r>
      <w:r w:rsidRPr="008B7E78">
        <w:rPr>
          <w:rFonts w:cs="Arial"/>
        </w:rPr>
        <w:t>in</w:t>
      </w:r>
      <w:r w:rsidRPr="008B7E78">
        <w:rPr>
          <w:rFonts w:cs="Arial"/>
          <w:spacing w:val="29"/>
        </w:rPr>
        <w:t xml:space="preserve"> </w:t>
      </w:r>
      <w:r w:rsidRPr="008B7E78">
        <w:rPr>
          <w:rFonts w:cs="Arial"/>
          <w:spacing w:val="-1"/>
        </w:rPr>
        <w:t>velikimi</w:t>
      </w:r>
      <w:r w:rsidRPr="008B7E78">
        <w:rPr>
          <w:rFonts w:cs="Arial"/>
          <w:spacing w:val="28"/>
        </w:rPr>
        <w:t xml:space="preserve"> </w:t>
      </w:r>
      <w:r w:rsidRPr="008B7E78">
        <w:rPr>
          <w:rFonts w:cs="Arial"/>
          <w:spacing w:val="-1"/>
        </w:rPr>
        <w:t>posegi</w:t>
      </w:r>
      <w:r w:rsidRPr="008B7E78">
        <w:rPr>
          <w:rFonts w:cs="Arial"/>
          <w:spacing w:val="75"/>
          <w:w w:val="99"/>
        </w:rPr>
        <w:t xml:space="preserve"> </w:t>
      </w:r>
      <w:r w:rsidRPr="008B7E78">
        <w:rPr>
          <w:rFonts w:cs="Arial"/>
          <w:spacing w:val="-1"/>
        </w:rPr>
        <w:t>(vstavljanje</w:t>
      </w:r>
      <w:r w:rsidRPr="008B7E78">
        <w:rPr>
          <w:rFonts w:cs="Arial"/>
          <w:spacing w:val="-7"/>
        </w:rPr>
        <w:t xml:space="preserve"> </w:t>
      </w:r>
      <w:r w:rsidRPr="008B7E78">
        <w:rPr>
          <w:rFonts w:cs="Arial"/>
          <w:spacing w:val="-1"/>
        </w:rPr>
        <w:t>centralnih</w:t>
      </w:r>
      <w:r w:rsidRPr="008B7E78">
        <w:rPr>
          <w:rFonts w:cs="Arial"/>
          <w:spacing w:val="-6"/>
        </w:rPr>
        <w:t xml:space="preserve"> </w:t>
      </w:r>
      <w:r w:rsidRPr="008B7E78">
        <w:rPr>
          <w:rFonts w:cs="Arial"/>
          <w:spacing w:val="-1"/>
        </w:rPr>
        <w:t>in</w:t>
      </w:r>
      <w:r w:rsidRPr="008B7E78">
        <w:rPr>
          <w:rFonts w:cs="Arial"/>
          <w:spacing w:val="-7"/>
        </w:rPr>
        <w:t xml:space="preserve"> </w:t>
      </w:r>
      <w:r w:rsidRPr="008B7E78">
        <w:rPr>
          <w:rFonts w:cs="Arial"/>
          <w:spacing w:val="-1"/>
        </w:rPr>
        <w:t>perifernih</w:t>
      </w:r>
      <w:r w:rsidRPr="008B7E78">
        <w:rPr>
          <w:rFonts w:cs="Arial"/>
          <w:spacing w:val="-9"/>
        </w:rPr>
        <w:t xml:space="preserve"> </w:t>
      </w:r>
      <w:r w:rsidRPr="008B7E78">
        <w:rPr>
          <w:rFonts w:cs="Arial"/>
          <w:spacing w:val="-1"/>
        </w:rPr>
        <w:t>kanalov,</w:t>
      </w:r>
      <w:r w:rsidRPr="008B7E78">
        <w:rPr>
          <w:rFonts w:cs="Arial"/>
          <w:spacing w:val="-7"/>
        </w:rPr>
        <w:t xml:space="preserve"> </w:t>
      </w:r>
      <w:r w:rsidRPr="008B7E78">
        <w:rPr>
          <w:rFonts w:cs="Arial"/>
          <w:spacing w:val="-1"/>
        </w:rPr>
        <w:t>kirurški</w:t>
      </w:r>
      <w:r w:rsidRPr="008B7E78">
        <w:rPr>
          <w:rFonts w:cs="Arial"/>
          <w:spacing w:val="-9"/>
        </w:rPr>
        <w:t xml:space="preserve"> </w:t>
      </w:r>
      <w:r w:rsidRPr="008B7E78">
        <w:rPr>
          <w:rFonts w:cs="Arial"/>
          <w:spacing w:val="-1"/>
        </w:rPr>
        <w:t>posegi,</w:t>
      </w:r>
      <w:r w:rsidRPr="008B7E78">
        <w:rPr>
          <w:rFonts w:cs="Arial"/>
          <w:spacing w:val="-7"/>
        </w:rPr>
        <w:t xml:space="preserve"> </w:t>
      </w:r>
      <w:r w:rsidRPr="008B7E78">
        <w:rPr>
          <w:rFonts w:cs="Arial"/>
          <w:spacing w:val="-1"/>
        </w:rPr>
        <w:t>biopsije)</w:t>
      </w:r>
    </w:p>
    <w:p w:rsidR="005D7DA1" w:rsidRPr="008B7E78" w:rsidRDefault="005D7DA1" w:rsidP="00AC1A3F">
      <w:pPr>
        <w:pStyle w:val="Telobesedila"/>
        <w:numPr>
          <w:ilvl w:val="4"/>
          <w:numId w:val="31"/>
        </w:numPr>
        <w:tabs>
          <w:tab w:val="left" w:pos="1609"/>
        </w:tabs>
        <w:spacing w:line="207" w:lineRule="exact"/>
        <w:ind w:hanging="357"/>
        <w:rPr>
          <w:rFonts w:cs="Arial"/>
        </w:rPr>
      </w:pPr>
      <w:r w:rsidRPr="008B7E78">
        <w:rPr>
          <w:rFonts w:cs="Arial"/>
          <w:spacing w:val="-1"/>
        </w:rPr>
        <w:t>kontaktni</w:t>
      </w:r>
      <w:r w:rsidRPr="008B7E78">
        <w:rPr>
          <w:rFonts w:cs="Arial"/>
          <w:spacing w:val="-6"/>
        </w:rPr>
        <w:t xml:space="preserve"> </w:t>
      </w:r>
      <w:r w:rsidRPr="008B7E78">
        <w:rPr>
          <w:rFonts w:cs="Arial"/>
          <w:spacing w:val="-1"/>
        </w:rPr>
        <w:t>čas</w:t>
      </w:r>
      <w:r w:rsidRPr="008B7E78">
        <w:rPr>
          <w:rFonts w:cs="Arial"/>
          <w:spacing w:val="-7"/>
        </w:rPr>
        <w:t xml:space="preserve"> </w:t>
      </w:r>
      <w:r w:rsidRPr="008B7E78">
        <w:rPr>
          <w:rFonts w:cs="Arial"/>
        </w:rPr>
        <w:t>15</w:t>
      </w:r>
      <w:r w:rsidRPr="008B7E78">
        <w:rPr>
          <w:rFonts w:cs="Arial"/>
          <w:spacing w:val="-7"/>
        </w:rPr>
        <w:t xml:space="preserve"> </w:t>
      </w:r>
      <w:r w:rsidRPr="008B7E78">
        <w:rPr>
          <w:rFonts w:cs="Arial"/>
          <w:spacing w:val="-1"/>
        </w:rPr>
        <w:t>sekund</w:t>
      </w:r>
    </w:p>
    <w:p w:rsidR="005D7DA1" w:rsidRPr="008B7E78" w:rsidRDefault="005D7DA1" w:rsidP="00AC1A3F">
      <w:pPr>
        <w:pStyle w:val="Telobesedila"/>
        <w:numPr>
          <w:ilvl w:val="4"/>
          <w:numId w:val="31"/>
        </w:numPr>
        <w:tabs>
          <w:tab w:val="left" w:pos="1609"/>
        </w:tabs>
        <w:spacing w:line="207" w:lineRule="exact"/>
        <w:ind w:hanging="357"/>
        <w:rPr>
          <w:rFonts w:cs="Arial"/>
        </w:rPr>
      </w:pPr>
      <w:r w:rsidRPr="008B7E78">
        <w:rPr>
          <w:rFonts w:cs="Arial"/>
        </w:rPr>
        <w:t>dobro</w:t>
      </w:r>
      <w:r w:rsidRPr="008B7E78">
        <w:rPr>
          <w:rFonts w:cs="Arial"/>
          <w:spacing w:val="-8"/>
        </w:rPr>
        <w:t xml:space="preserve"> </w:t>
      </w:r>
      <w:r w:rsidRPr="008B7E78">
        <w:rPr>
          <w:rFonts w:cs="Arial"/>
          <w:spacing w:val="-1"/>
        </w:rPr>
        <w:t>markira</w:t>
      </w:r>
      <w:r w:rsidRPr="008B7E78">
        <w:rPr>
          <w:rFonts w:cs="Arial"/>
          <w:spacing w:val="-5"/>
        </w:rPr>
        <w:t xml:space="preserve"> </w:t>
      </w:r>
      <w:r w:rsidRPr="008B7E78">
        <w:rPr>
          <w:rFonts w:cs="Arial"/>
          <w:spacing w:val="-1"/>
        </w:rPr>
        <w:t>OP</w:t>
      </w:r>
      <w:r w:rsidRPr="008B7E78">
        <w:rPr>
          <w:rFonts w:cs="Arial"/>
          <w:spacing w:val="-8"/>
        </w:rPr>
        <w:t xml:space="preserve"> </w:t>
      </w:r>
      <w:r w:rsidRPr="008B7E78">
        <w:rPr>
          <w:rFonts w:cs="Arial"/>
          <w:spacing w:val="-1"/>
        </w:rPr>
        <w:t>polje</w:t>
      </w:r>
    </w:p>
    <w:p w:rsidR="005D7DA1" w:rsidRPr="008B7E78" w:rsidRDefault="005D7DA1" w:rsidP="00AC1A3F">
      <w:pPr>
        <w:pStyle w:val="Telobesedila"/>
        <w:numPr>
          <w:ilvl w:val="3"/>
          <w:numId w:val="31"/>
        </w:numPr>
        <w:tabs>
          <w:tab w:val="left" w:pos="839"/>
        </w:tabs>
        <w:spacing w:before="1" w:line="207" w:lineRule="exact"/>
        <w:rPr>
          <w:rFonts w:cs="Arial"/>
        </w:rPr>
      </w:pPr>
      <w:r w:rsidRPr="008B7E78">
        <w:rPr>
          <w:rFonts w:cs="Arial"/>
          <w:spacing w:val="-1"/>
          <w:u w:val="single" w:color="000000"/>
        </w:rPr>
        <w:t>Varnost</w:t>
      </w:r>
      <w:r w:rsidRPr="008B7E78">
        <w:rPr>
          <w:rFonts w:cs="Arial"/>
          <w:spacing w:val="-9"/>
          <w:u w:val="single" w:color="000000"/>
        </w:rPr>
        <w:t xml:space="preserve"> </w:t>
      </w:r>
      <w:r w:rsidRPr="008B7E78">
        <w:rPr>
          <w:rFonts w:cs="Arial"/>
          <w:u w:val="single" w:color="000000"/>
        </w:rPr>
        <w:t>in</w:t>
      </w:r>
      <w:r w:rsidRPr="008B7E78">
        <w:rPr>
          <w:rFonts w:cs="Arial"/>
          <w:spacing w:val="-10"/>
          <w:u w:val="single" w:color="000000"/>
        </w:rPr>
        <w:t xml:space="preserve"> </w:t>
      </w:r>
      <w:r w:rsidRPr="008B7E78">
        <w:rPr>
          <w:rFonts w:cs="Arial"/>
          <w:spacing w:val="-1"/>
          <w:u w:val="single" w:color="000000"/>
        </w:rPr>
        <w:t>testiranja:</w:t>
      </w:r>
    </w:p>
    <w:p w:rsidR="005D7DA1" w:rsidRPr="008B7E78" w:rsidRDefault="005D7DA1" w:rsidP="00AC1A3F">
      <w:pPr>
        <w:pStyle w:val="Telobesedila"/>
        <w:numPr>
          <w:ilvl w:val="4"/>
          <w:numId w:val="31"/>
        </w:numPr>
        <w:tabs>
          <w:tab w:val="left" w:pos="1559"/>
        </w:tabs>
        <w:spacing w:line="207" w:lineRule="exact"/>
        <w:ind w:left="1558" w:hanging="360"/>
        <w:rPr>
          <w:rFonts w:cs="Arial"/>
        </w:rPr>
      </w:pPr>
      <w:r w:rsidRPr="008B7E78">
        <w:rPr>
          <w:rFonts w:cs="Arial"/>
          <w:spacing w:val="-1"/>
        </w:rPr>
        <w:t>učinkovitost</w:t>
      </w:r>
      <w:r w:rsidRPr="008B7E78">
        <w:rPr>
          <w:rFonts w:cs="Arial"/>
          <w:spacing w:val="-6"/>
        </w:rPr>
        <w:t xml:space="preserve"> </w:t>
      </w:r>
      <w:r w:rsidRPr="008B7E78">
        <w:rPr>
          <w:rFonts w:cs="Arial"/>
          <w:spacing w:val="-1"/>
        </w:rPr>
        <w:t>zagotovljena</w:t>
      </w:r>
      <w:r w:rsidRPr="008B7E78">
        <w:rPr>
          <w:rFonts w:cs="Arial"/>
          <w:spacing w:val="-5"/>
        </w:rPr>
        <w:t xml:space="preserve"> </w:t>
      </w:r>
      <w:r w:rsidRPr="008B7E78">
        <w:rPr>
          <w:rFonts w:cs="Arial"/>
        </w:rPr>
        <w:t>v</w:t>
      </w:r>
      <w:r w:rsidRPr="008B7E78">
        <w:rPr>
          <w:rFonts w:cs="Arial"/>
          <w:spacing w:val="-6"/>
        </w:rPr>
        <w:t xml:space="preserve"> </w:t>
      </w:r>
      <w:r w:rsidRPr="008B7E78">
        <w:rPr>
          <w:rFonts w:cs="Arial"/>
          <w:spacing w:val="-1"/>
        </w:rPr>
        <w:t>skladu</w:t>
      </w:r>
      <w:r w:rsidRPr="008B7E78">
        <w:rPr>
          <w:rFonts w:cs="Arial"/>
          <w:spacing w:val="-8"/>
        </w:rPr>
        <w:t xml:space="preserve"> </w:t>
      </w:r>
      <w:r w:rsidRPr="008B7E78">
        <w:rPr>
          <w:rFonts w:cs="Arial"/>
        </w:rPr>
        <w:t>s</w:t>
      </w:r>
      <w:r w:rsidRPr="008B7E78">
        <w:rPr>
          <w:rFonts w:cs="Arial"/>
          <w:spacing w:val="-5"/>
        </w:rPr>
        <w:t xml:space="preserve"> </w:t>
      </w:r>
      <w:r w:rsidRPr="008B7E78">
        <w:rPr>
          <w:rFonts w:cs="Arial"/>
          <w:spacing w:val="-1"/>
        </w:rPr>
        <w:t>standardi</w:t>
      </w:r>
      <w:r w:rsidRPr="008B7E78">
        <w:rPr>
          <w:rFonts w:cs="Arial"/>
          <w:spacing w:val="-4"/>
        </w:rPr>
        <w:t xml:space="preserve"> </w:t>
      </w:r>
      <w:r w:rsidRPr="008B7E78">
        <w:rPr>
          <w:rFonts w:cs="Arial"/>
          <w:spacing w:val="-1"/>
        </w:rPr>
        <w:t>EN 13727</w:t>
      </w:r>
      <w:r w:rsidRPr="008B7E78">
        <w:rPr>
          <w:rFonts w:cs="Arial"/>
          <w:spacing w:val="-5"/>
        </w:rPr>
        <w:t xml:space="preserve">, </w:t>
      </w:r>
      <w:r w:rsidRPr="008B7E78">
        <w:rPr>
          <w:rFonts w:cs="Arial"/>
          <w:spacing w:val="-1"/>
        </w:rPr>
        <w:t>EN 12791, EN 13624</w:t>
      </w:r>
    </w:p>
    <w:p w:rsidR="005D7DA1" w:rsidRPr="008B7E78" w:rsidRDefault="005D7DA1" w:rsidP="00AC1A3F">
      <w:pPr>
        <w:pStyle w:val="Telobesedila"/>
        <w:numPr>
          <w:ilvl w:val="4"/>
          <w:numId w:val="31"/>
        </w:numPr>
        <w:tabs>
          <w:tab w:val="left" w:pos="1559"/>
        </w:tabs>
        <w:spacing w:line="206" w:lineRule="exact"/>
        <w:ind w:left="1558" w:hanging="360"/>
        <w:rPr>
          <w:rFonts w:cs="Arial"/>
        </w:rPr>
      </w:pPr>
      <w:r w:rsidRPr="008B7E78">
        <w:rPr>
          <w:rFonts w:cs="Arial"/>
          <w:spacing w:val="-1"/>
        </w:rPr>
        <w:t>testiranja</w:t>
      </w:r>
      <w:r w:rsidRPr="008B7E78">
        <w:rPr>
          <w:rFonts w:cs="Arial"/>
          <w:spacing w:val="-8"/>
        </w:rPr>
        <w:t xml:space="preserve"> </w:t>
      </w:r>
      <w:r w:rsidRPr="008B7E78">
        <w:rPr>
          <w:rFonts w:cs="Arial"/>
          <w:spacing w:val="-1"/>
        </w:rPr>
        <w:t>učinkovitosti</w:t>
      </w:r>
      <w:r w:rsidRPr="008B7E78">
        <w:rPr>
          <w:rFonts w:cs="Arial"/>
          <w:spacing w:val="-9"/>
        </w:rPr>
        <w:t xml:space="preserve"> </w:t>
      </w:r>
      <w:r w:rsidRPr="008B7E78">
        <w:rPr>
          <w:rFonts w:cs="Arial"/>
          <w:spacing w:val="-1"/>
        </w:rPr>
        <w:t>izvedena</w:t>
      </w:r>
      <w:r w:rsidRPr="008B7E78">
        <w:rPr>
          <w:rFonts w:cs="Arial"/>
          <w:spacing w:val="-7"/>
        </w:rPr>
        <w:t xml:space="preserve"> </w:t>
      </w:r>
      <w:r w:rsidRPr="008B7E78">
        <w:rPr>
          <w:rFonts w:cs="Arial"/>
        </w:rPr>
        <w:t>v</w:t>
      </w:r>
      <w:r w:rsidRPr="008B7E78">
        <w:rPr>
          <w:rFonts w:cs="Arial"/>
          <w:spacing w:val="-9"/>
        </w:rPr>
        <w:t xml:space="preserve"> </w:t>
      </w:r>
      <w:r w:rsidRPr="008B7E78">
        <w:rPr>
          <w:rFonts w:cs="Arial"/>
          <w:spacing w:val="-1"/>
        </w:rPr>
        <w:t>akreditiranem</w:t>
      </w:r>
      <w:r w:rsidRPr="008B7E78">
        <w:rPr>
          <w:rFonts w:cs="Arial"/>
          <w:spacing w:val="-7"/>
        </w:rPr>
        <w:t xml:space="preserve"> </w:t>
      </w:r>
      <w:r w:rsidRPr="008B7E78">
        <w:rPr>
          <w:rFonts w:cs="Arial"/>
          <w:spacing w:val="-1"/>
        </w:rPr>
        <w:t>laboratoriju</w:t>
      </w:r>
      <w:r w:rsidRPr="008B7E78">
        <w:rPr>
          <w:rFonts w:cs="Arial"/>
          <w:spacing w:val="-10"/>
        </w:rPr>
        <w:t xml:space="preserve"> </w:t>
      </w:r>
      <w:r w:rsidRPr="008B7E78">
        <w:rPr>
          <w:rFonts w:cs="Arial"/>
        </w:rPr>
        <w:t>EU</w:t>
      </w:r>
    </w:p>
    <w:p w:rsidR="005D7DA1" w:rsidRPr="008B7E78" w:rsidRDefault="005D7DA1" w:rsidP="00AC1A3F">
      <w:pPr>
        <w:pStyle w:val="Telobesedila"/>
        <w:numPr>
          <w:ilvl w:val="4"/>
          <w:numId w:val="31"/>
        </w:numPr>
        <w:tabs>
          <w:tab w:val="left" w:pos="1559"/>
        </w:tabs>
        <w:spacing w:line="207" w:lineRule="exact"/>
        <w:ind w:left="1558" w:hanging="360"/>
        <w:rPr>
          <w:rFonts w:cs="Arial"/>
        </w:rPr>
      </w:pPr>
      <w:r w:rsidRPr="008B7E78">
        <w:rPr>
          <w:rFonts w:cs="Arial"/>
          <w:spacing w:val="-1"/>
        </w:rPr>
        <w:t>izdelana</w:t>
      </w:r>
      <w:r w:rsidRPr="008B7E78">
        <w:rPr>
          <w:rFonts w:cs="Arial"/>
          <w:spacing w:val="-11"/>
        </w:rPr>
        <w:t xml:space="preserve"> </w:t>
      </w:r>
      <w:r w:rsidRPr="008B7E78">
        <w:rPr>
          <w:rFonts w:cs="Arial"/>
          <w:spacing w:val="-1"/>
        </w:rPr>
        <w:t>toksikološka</w:t>
      </w:r>
      <w:r w:rsidRPr="008B7E78">
        <w:rPr>
          <w:rFonts w:cs="Arial"/>
          <w:spacing w:val="-12"/>
        </w:rPr>
        <w:t xml:space="preserve"> </w:t>
      </w:r>
      <w:r w:rsidRPr="008B7E78">
        <w:rPr>
          <w:rFonts w:cs="Arial"/>
          <w:spacing w:val="-1"/>
        </w:rPr>
        <w:t>ocena</w:t>
      </w:r>
    </w:p>
    <w:p w:rsidR="005D7DA1" w:rsidRPr="008B7E78" w:rsidRDefault="005D7DA1" w:rsidP="00AC1A3F">
      <w:pPr>
        <w:pStyle w:val="Telobesedila"/>
        <w:numPr>
          <w:ilvl w:val="4"/>
          <w:numId w:val="31"/>
        </w:numPr>
        <w:tabs>
          <w:tab w:val="left" w:pos="1559"/>
        </w:tabs>
        <w:spacing w:before="1" w:line="207" w:lineRule="exact"/>
        <w:ind w:left="1558" w:hanging="360"/>
        <w:rPr>
          <w:rFonts w:cs="Arial"/>
        </w:rPr>
      </w:pPr>
      <w:r w:rsidRPr="008B7E78">
        <w:rPr>
          <w:rFonts w:cs="Arial"/>
          <w:spacing w:val="-1"/>
        </w:rPr>
        <w:t>dokazila</w:t>
      </w:r>
      <w:r w:rsidRPr="008B7E78">
        <w:rPr>
          <w:rFonts w:cs="Arial"/>
          <w:spacing w:val="-5"/>
        </w:rPr>
        <w:t xml:space="preserve"> </w:t>
      </w:r>
      <w:r w:rsidRPr="008B7E78">
        <w:rPr>
          <w:rFonts w:cs="Arial"/>
        </w:rPr>
        <w:t>o</w:t>
      </w:r>
      <w:r w:rsidRPr="008B7E78">
        <w:rPr>
          <w:rFonts w:cs="Arial"/>
          <w:spacing w:val="-7"/>
        </w:rPr>
        <w:t xml:space="preserve"> </w:t>
      </w:r>
      <w:r w:rsidRPr="008B7E78">
        <w:rPr>
          <w:rFonts w:cs="Arial"/>
          <w:spacing w:val="-1"/>
        </w:rPr>
        <w:t>toleranci</w:t>
      </w:r>
      <w:r w:rsidRPr="008B7E78">
        <w:rPr>
          <w:rFonts w:cs="Arial"/>
          <w:spacing w:val="-8"/>
        </w:rPr>
        <w:t xml:space="preserve"> </w:t>
      </w:r>
      <w:r w:rsidRPr="008B7E78">
        <w:rPr>
          <w:rFonts w:cs="Arial"/>
          <w:spacing w:val="-1"/>
        </w:rPr>
        <w:t>kože</w:t>
      </w:r>
      <w:r w:rsidRPr="008B7E78">
        <w:rPr>
          <w:rFonts w:cs="Arial"/>
          <w:spacing w:val="-4"/>
        </w:rPr>
        <w:t xml:space="preserve"> </w:t>
      </w:r>
      <w:r w:rsidRPr="008B7E78">
        <w:rPr>
          <w:rFonts w:cs="Arial"/>
        </w:rPr>
        <w:t>na</w:t>
      </w:r>
      <w:r w:rsidRPr="008B7E78">
        <w:rPr>
          <w:rFonts w:cs="Arial"/>
          <w:spacing w:val="-7"/>
        </w:rPr>
        <w:t xml:space="preserve"> </w:t>
      </w:r>
      <w:r w:rsidRPr="008B7E78">
        <w:rPr>
          <w:rFonts w:cs="Arial"/>
          <w:spacing w:val="-1"/>
        </w:rPr>
        <w:t>proizvod</w:t>
      </w:r>
    </w:p>
    <w:p w:rsidR="005D7DA1" w:rsidRPr="008B7E78" w:rsidRDefault="005D7DA1" w:rsidP="00AC1A3F">
      <w:pPr>
        <w:pStyle w:val="Telobesedila"/>
        <w:numPr>
          <w:ilvl w:val="4"/>
          <w:numId w:val="31"/>
        </w:numPr>
        <w:tabs>
          <w:tab w:val="left" w:pos="1559"/>
        </w:tabs>
        <w:spacing w:line="206" w:lineRule="exact"/>
        <w:ind w:left="1558" w:hanging="360"/>
        <w:rPr>
          <w:rFonts w:cs="Arial"/>
        </w:rPr>
      </w:pPr>
      <w:r w:rsidRPr="008B7E78">
        <w:rPr>
          <w:rFonts w:cs="Arial"/>
          <w:spacing w:val="-1"/>
        </w:rPr>
        <w:t>podatki</w:t>
      </w:r>
      <w:r w:rsidRPr="008B7E78">
        <w:rPr>
          <w:rFonts w:cs="Arial"/>
          <w:spacing w:val="-7"/>
        </w:rPr>
        <w:t xml:space="preserve"> </w:t>
      </w:r>
      <w:r w:rsidRPr="008B7E78">
        <w:rPr>
          <w:rFonts w:cs="Arial"/>
        </w:rPr>
        <w:t>o</w:t>
      </w:r>
      <w:r w:rsidRPr="008B7E78">
        <w:rPr>
          <w:rFonts w:cs="Arial"/>
          <w:spacing w:val="-3"/>
        </w:rPr>
        <w:t xml:space="preserve"> </w:t>
      </w:r>
      <w:r w:rsidRPr="008B7E78">
        <w:rPr>
          <w:rFonts w:cs="Arial"/>
          <w:spacing w:val="-1"/>
        </w:rPr>
        <w:t>vplivu</w:t>
      </w:r>
      <w:r w:rsidRPr="008B7E78">
        <w:rPr>
          <w:rFonts w:cs="Arial"/>
          <w:spacing w:val="-4"/>
        </w:rPr>
        <w:t xml:space="preserve"> </w:t>
      </w:r>
      <w:r w:rsidRPr="008B7E78">
        <w:rPr>
          <w:rFonts w:cs="Arial"/>
          <w:spacing w:val="-1"/>
        </w:rPr>
        <w:t>na</w:t>
      </w:r>
      <w:r w:rsidRPr="008B7E78">
        <w:rPr>
          <w:rFonts w:cs="Arial"/>
          <w:spacing w:val="-3"/>
        </w:rPr>
        <w:t xml:space="preserve"> </w:t>
      </w:r>
      <w:r w:rsidRPr="008B7E78">
        <w:rPr>
          <w:rFonts w:cs="Arial"/>
          <w:spacing w:val="-1"/>
        </w:rPr>
        <w:t>celjenje</w:t>
      </w:r>
      <w:r w:rsidRPr="008B7E78">
        <w:rPr>
          <w:rFonts w:cs="Arial"/>
          <w:spacing w:val="-4"/>
        </w:rPr>
        <w:t xml:space="preserve"> </w:t>
      </w:r>
      <w:r w:rsidRPr="008B7E78">
        <w:rPr>
          <w:rFonts w:cs="Arial"/>
          <w:spacing w:val="-1"/>
        </w:rPr>
        <w:t>ran</w:t>
      </w:r>
    </w:p>
    <w:p w:rsidR="005D7DA1" w:rsidRPr="008B7E78" w:rsidRDefault="005D7DA1" w:rsidP="00AC1A3F">
      <w:pPr>
        <w:pStyle w:val="Telobesedila"/>
        <w:numPr>
          <w:ilvl w:val="4"/>
          <w:numId w:val="31"/>
        </w:numPr>
        <w:tabs>
          <w:tab w:val="left" w:pos="1559"/>
        </w:tabs>
        <w:spacing w:line="206" w:lineRule="exact"/>
        <w:ind w:left="1558" w:hanging="360"/>
        <w:rPr>
          <w:rFonts w:cs="Arial"/>
        </w:rPr>
      </w:pPr>
      <w:r w:rsidRPr="008B7E78">
        <w:rPr>
          <w:rFonts w:cs="Arial"/>
          <w:spacing w:val="-1"/>
        </w:rPr>
        <w:t>navodila</w:t>
      </w:r>
      <w:r w:rsidRPr="008B7E78">
        <w:rPr>
          <w:rFonts w:cs="Arial"/>
          <w:spacing w:val="-6"/>
        </w:rPr>
        <w:t xml:space="preserve"> </w:t>
      </w:r>
      <w:r w:rsidRPr="008B7E78">
        <w:rPr>
          <w:rFonts w:cs="Arial"/>
        </w:rPr>
        <w:t>na</w:t>
      </w:r>
      <w:r w:rsidRPr="008B7E78">
        <w:rPr>
          <w:rFonts w:cs="Arial"/>
          <w:spacing w:val="-8"/>
        </w:rPr>
        <w:t xml:space="preserve"> </w:t>
      </w:r>
      <w:r w:rsidRPr="008B7E78">
        <w:rPr>
          <w:rFonts w:cs="Arial"/>
          <w:spacing w:val="-1"/>
        </w:rPr>
        <w:t>embalaži</w:t>
      </w:r>
      <w:r w:rsidRPr="008B7E78">
        <w:rPr>
          <w:rFonts w:cs="Arial"/>
          <w:spacing w:val="-5"/>
        </w:rPr>
        <w:t xml:space="preserve"> </w:t>
      </w:r>
      <w:r w:rsidRPr="008B7E78">
        <w:rPr>
          <w:rFonts w:cs="Arial"/>
        </w:rPr>
        <w:t>v</w:t>
      </w:r>
      <w:r w:rsidRPr="008B7E78">
        <w:rPr>
          <w:rFonts w:cs="Arial"/>
          <w:spacing w:val="-10"/>
        </w:rPr>
        <w:t xml:space="preserve"> </w:t>
      </w:r>
      <w:r w:rsidRPr="008B7E78">
        <w:rPr>
          <w:rFonts w:cs="Arial"/>
          <w:spacing w:val="-1"/>
        </w:rPr>
        <w:t>slovenskem</w:t>
      </w:r>
      <w:r w:rsidRPr="008B7E78">
        <w:rPr>
          <w:rFonts w:cs="Arial"/>
          <w:spacing w:val="-5"/>
        </w:rPr>
        <w:t xml:space="preserve"> </w:t>
      </w:r>
      <w:r w:rsidRPr="008B7E78">
        <w:rPr>
          <w:rFonts w:cs="Arial"/>
          <w:spacing w:val="-1"/>
        </w:rPr>
        <w:t>jeziku</w:t>
      </w:r>
    </w:p>
    <w:p w:rsidR="005D7DA1" w:rsidRPr="008B7E78" w:rsidRDefault="005D7DA1" w:rsidP="00AC1A3F">
      <w:pPr>
        <w:pStyle w:val="Telobesedila"/>
        <w:numPr>
          <w:ilvl w:val="4"/>
          <w:numId w:val="31"/>
        </w:numPr>
        <w:tabs>
          <w:tab w:val="left" w:pos="1559"/>
        </w:tabs>
        <w:spacing w:line="207" w:lineRule="exact"/>
        <w:ind w:left="1558" w:hanging="360"/>
        <w:rPr>
          <w:rFonts w:cs="Arial"/>
        </w:rPr>
      </w:pPr>
      <w:r w:rsidRPr="008B7E78">
        <w:rPr>
          <w:rFonts w:cs="Arial"/>
          <w:spacing w:val="-1"/>
        </w:rPr>
        <w:t>varnostni</w:t>
      </w:r>
      <w:r w:rsidRPr="008B7E78">
        <w:rPr>
          <w:rFonts w:cs="Arial"/>
          <w:spacing w:val="-6"/>
        </w:rPr>
        <w:t xml:space="preserve"> </w:t>
      </w:r>
      <w:r w:rsidRPr="008B7E78">
        <w:rPr>
          <w:rFonts w:cs="Arial"/>
          <w:spacing w:val="-1"/>
        </w:rPr>
        <w:t>list</w:t>
      </w:r>
      <w:r w:rsidRPr="008B7E78">
        <w:rPr>
          <w:rFonts w:cs="Arial"/>
          <w:spacing w:val="-6"/>
        </w:rPr>
        <w:t xml:space="preserve"> </w:t>
      </w:r>
      <w:r w:rsidRPr="008B7E78">
        <w:rPr>
          <w:rFonts w:cs="Arial"/>
        </w:rPr>
        <w:t>v</w:t>
      </w:r>
      <w:r w:rsidRPr="008B7E78">
        <w:rPr>
          <w:rFonts w:cs="Arial"/>
          <w:spacing w:val="-7"/>
        </w:rPr>
        <w:t xml:space="preserve"> </w:t>
      </w:r>
      <w:r w:rsidRPr="008B7E78">
        <w:rPr>
          <w:rFonts w:cs="Arial"/>
          <w:spacing w:val="-1"/>
        </w:rPr>
        <w:t>slovenskem</w:t>
      </w:r>
      <w:r w:rsidRPr="008B7E78">
        <w:rPr>
          <w:rFonts w:cs="Arial"/>
          <w:spacing w:val="-5"/>
        </w:rPr>
        <w:t xml:space="preserve"> </w:t>
      </w:r>
      <w:r w:rsidRPr="008B7E78">
        <w:rPr>
          <w:rFonts w:cs="Arial"/>
          <w:spacing w:val="-1"/>
        </w:rPr>
        <w:t>jeziku</w:t>
      </w:r>
    </w:p>
    <w:p w:rsidR="005D7DA1" w:rsidRPr="008B7E78" w:rsidRDefault="005D7DA1" w:rsidP="00AC1A3F">
      <w:pPr>
        <w:pStyle w:val="Telobesedila"/>
        <w:numPr>
          <w:ilvl w:val="3"/>
          <w:numId w:val="31"/>
        </w:numPr>
        <w:tabs>
          <w:tab w:val="left" w:pos="839"/>
        </w:tabs>
        <w:spacing w:before="1" w:line="195" w:lineRule="exact"/>
        <w:rPr>
          <w:rFonts w:cs="Arial"/>
        </w:rPr>
      </w:pPr>
      <w:r w:rsidRPr="008B7E78">
        <w:rPr>
          <w:rFonts w:cs="Arial"/>
          <w:u w:val="single" w:color="000000"/>
        </w:rPr>
        <w:t>Oprema:</w:t>
      </w:r>
    </w:p>
    <w:p w:rsidR="005D7DA1" w:rsidRPr="008B7E78" w:rsidRDefault="005D7DA1" w:rsidP="00AC1A3F">
      <w:pPr>
        <w:pStyle w:val="Telobesedila"/>
        <w:numPr>
          <w:ilvl w:val="0"/>
          <w:numId w:val="55"/>
        </w:numPr>
        <w:spacing w:line="206" w:lineRule="exact"/>
        <w:ind w:left="1560" w:hanging="426"/>
        <w:rPr>
          <w:rFonts w:cs="Arial"/>
        </w:rPr>
      </w:pPr>
      <w:r w:rsidRPr="008B7E78">
        <w:rPr>
          <w:rFonts w:cs="Arial"/>
        </w:rPr>
        <w:t>500</w:t>
      </w:r>
      <w:r w:rsidRPr="008B7E78">
        <w:rPr>
          <w:rFonts w:cs="Arial"/>
          <w:spacing w:val="-7"/>
        </w:rPr>
        <w:t xml:space="preserve"> </w:t>
      </w:r>
      <w:r w:rsidRPr="008B7E78">
        <w:rPr>
          <w:rFonts w:cs="Arial"/>
        </w:rPr>
        <w:t>ml</w:t>
      </w:r>
      <w:r w:rsidRPr="008B7E78">
        <w:rPr>
          <w:rFonts w:cs="Arial"/>
          <w:spacing w:val="-6"/>
        </w:rPr>
        <w:t xml:space="preserve"> </w:t>
      </w:r>
      <w:r w:rsidRPr="008B7E78">
        <w:rPr>
          <w:rFonts w:cs="Arial"/>
          <w:spacing w:val="-1"/>
        </w:rPr>
        <w:t>plastenka</w:t>
      </w:r>
      <w:r w:rsidRPr="008B7E78">
        <w:rPr>
          <w:rFonts w:cs="Arial"/>
          <w:spacing w:val="-7"/>
        </w:rPr>
        <w:t xml:space="preserve"> </w:t>
      </w:r>
      <w:r w:rsidRPr="008B7E78">
        <w:rPr>
          <w:rFonts w:cs="Arial"/>
        </w:rPr>
        <w:t>z</w:t>
      </w:r>
      <w:r w:rsidRPr="008B7E78">
        <w:rPr>
          <w:rFonts w:cs="Arial"/>
          <w:spacing w:val="-5"/>
        </w:rPr>
        <w:t xml:space="preserve"> </w:t>
      </w:r>
      <w:r w:rsidRPr="008B7E78">
        <w:rPr>
          <w:rFonts w:cs="Arial"/>
          <w:spacing w:val="-1"/>
        </w:rPr>
        <w:t>ozkim</w:t>
      </w:r>
      <w:r w:rsidRPr="008B7E78">
        <w:rPr>
          <w:rFonts w:cs="Arial"/>
          <w:spacing w:val="-4"/>
        </w:rPr>
        <w:t xml:space="preserve"> </w:t>
      </w:r>
      <w:r w:rsidRPr="008B7E78">
        <w:rPr>
          <w:rFonts w:cs="Arial"/>
          <w:spacing w:val="-1"/>
        </w:rPr>
        <w:t>izlivnikom in zapiralom, ki omogoča enoročno zapiranje</w:t>
      </w:r>
    </w:p>
    <w:p w:rsidR="005D7DA1" w:rsidRPr="008B7E78" w:rsidRDefault="005D7DA1" w:rsidP="005D7DA1">
      <w:pPr>
        <w:spacing w:before="9"/>
        <w:rPr>
          <w:rFonts w:ascii="Arial" w:eastAsia="Arial" w:hAnsi="Arial" w:cs="Arial"/>
          <w:sz w:val="18"/>
          <w:szCs w:val="18"/>
        </w:rPr>
      </w:pPr>
    </w:p>
    <w:p w:rsidR="005D7DA1" w:rsidRPr="008B7E78" w:rsidRDefault="005D7DA1" w:rsidP="00AC1A3F">
      <w:pPr>
        <w:pStyle w:val="Naslov1"/>
        <w:keepNext w:val="0"/>
        <w:keepLines w:val="0"/>
        <w:widowControl w:val="0"/>
        <w:numPr>
          <w:ilvl w:val="2"/>
          <w:numId w:val="30"/>
        </w:numPr>
        <w:tabs>
          <w:tab w:val="left" w:pos="620"/>
        </w:tabs>
        <w:spacing w:before="0" w:line="240" w:lineRule="auto"/>
        <w:rPr>
          <w:rFonts w:ascii="Arial" w:hAnsi="Arial" w:cs="Arial"/>
          <w:b w:val="0"/>
          <w:bCs w:val="0"/>
          <w:sz w:val="18"/>
          <w:szCs w:val="18"/>
        </w:rPr>
      </w:pPr>
      <w:r w:rsidRPr="008B7E78">
        <w:rPr>
          <w:rFonts w:ascii="Arial" w:hAnsi="Arial" w:cs="Arial"/>
          <w:spacing w:val="-1"/>
          <w:sz w:val="18"/>
          <w:szCs w:val="18"/>
        </w:rPr>
        <w:t>RAZKUŽILO</w:t>
      </w:r>
      <w:r w:rsidRPr="008B7E78">
        <w:rPr>
          <w:rFonts w:ascii="Arial" w:hAnsi="Arial" w:cs="Arial"/>
          <w:spacing w:val="-9"/>
          <w:sz w:val="18"/>
          <w:szCs w:val="18"/>
        </w:rPr>
        <w:t xml:space="preserve"> </w:t>
      </w:r>
      <w:r w:rsidRPr="008B7E78">
        <w:rPr>
          <w:rFonts w:ascii="Arial" w:hAnsi="Arial" w:cs="Arial"/>
          <w:spacing w:val="1"/>
          <w:sz w:val="18"/>
          <w:szCs w:val="18"/>
        </w:rPr>
        <w:t>ZA</w:t>
      </w:r>
      <w:r w:rsidRPr="008B7E78">
        <w:rPr>
          <w:rFonts w:ascii="Arial" w:hAnsi="Arial" w:cs="Arial"/>
          <w:spacing w:val="-11"/>
          <w:sz w:val="18"/>
          <w:szCs w:val="18"/>
        </w:rPr>
        <w:t xml:space="preserve"> </w:t>
      </w:r>
      <w:r w:rsidRPr="008B7E78">
        <w:rPr>
          <w:rFonts w:ascii="Arial" w:hAnsi="Arial" w:cs="Arial"/>
          <w:spacing w:val="-1"/>
          <w:sz w:val="18"/>
          <w:szCs w:val="18"/>
        </w:rPr>
        <w:t>KOŽO</w:t>
      </w:r>
      <w:r w:rsidRPr="008B7E78">
        <w:rPr>
          <w:rFonts w:ascii="Arial" w:hAnsi="Arial" w:cs="Arial"/>
          <w:spacing w:val="-6"/>
          <w:sz w:val="18"/>
          <w:szCs w:val="18"/>
        </w:rPr>
        <w:t xml:space="preserve"> </w:t>
      </w:r>
      <w:r w:rsidRPr="008B7E78">
        <w:rPr>
          <w:rFonts w:ascii="Arial" w:hAnsi="Arial" w:cs="Arial"/>
          <w:sz w:val="18"/>
          <w:szCs w:val="18"/>
        </w:rPr>
        <w:t>Z</w:t>
      </w:r>
      <w:r w:rsidRPr="008B7E78">
        <w:rPr>
          <w:rFonts w:ascii="Arial" w:hAnsi="Arial" w:cs="Arial"/>
          <w:spacing w:val="-9"/>
          <w:sz w:val="18"/>
          <w:szCs w:val="18"/>
        </w:rPr>
        <w:t xml:space="preserve"> </w:t>
      </w:r>
      <w:r w:rsidRPr="008B7E78">
        <w:rPr>
          <w:rFonts w:ascii="Arial" w:hAnsi="Arial" w:cs="Arial"/>
          <w:spacing w:val="-1"/>
          <w:sz w:val="18"/>
          <w:szCs w:val="18"/>
        </w:rPr>
        <w:t>JODIRANIM</w:t>
      </w:r>
      <w:r w:rsidRPr="008B7E78">
        <w:rPr>
          <w:rFonts w:ascii="Arial" w:hAnsi="Arial" w:cs="Arial"/>
          <w:spacing w:val="-7"/>
          <w:sz w:val="18"/>
          <w:szCs w:val="18"/>
        </w:rPr>
        <w:t xml:space="preserve"> </w:t>
      </w:r>
      <w:r w:rsidRPr="008B7E78">
        <w:rPr>
          <w:rFonts w:ascii="Arial" w:hAnsi="Arial" w:cs="Arial"/>
          <w:spacing w:val="-1"/>
          <w:sz w:val="18"/>
          <w:szCs w:val="18"/>
        </w:rPr>
        <w:t>POVIDONOM</w:t>
      </w:r>
    </w:p>
    <w:p w:rsidR="005D7DA1" w:rsidRPr="008B7E78" w:rsidRDefault="005D7DA1" w:rsidP="005D7DA1">
      <w:pPr>
        <w:spacing w:before="7"/>
        <w:rPr>
          <w:rFonts w:ascii="Arial" w:eastAsia="Arial" w:hAnsi="Arial" w:cs="Arial"/>
          <w:b/>
          <w:bCs/>
          <w:sz w:val="18"/>
          <w:szCs w:val="18"/>
        </w:rPr>
      </w:pPr>
    </w:p>
    <w:p w:rsidR="005D7DA1" w:rsidRPr="008B7E78" w:rsidRDefault="005D7DA1" w:rsidP="00AC1A3F">
      <w:pPr>
        <w:pStyle w:val="Telobesedila"/>
        <w:numPr>
          <w:ilvl w:val="3"/>
          <w:numId w:val="30"/>
        </w:numPr>
        <w:tabs>
          <w:tab w:val="left" w:pos="839"/>
        </w:tabs>
        <w:spacing w:line="207" w:lineRule="exact"/>
        <w:ind w:hanging="554"/>
        <w:rPr>
          <w:rFonts w:cs="Arial"/>
        </w:rPr>
      </w:pPr>
      <w:r w:rsidRPr="008B7E78">
        <w:rPr>
          <w:rFonts w:cs="Arial"/>
          <w:spacing w:val="-1"/>
          <w:u w:val="single" w:color="000000"/>
        </w:rPr>
        <w:t>Strokovne</w:t>
      </w:r>
      <w:r w:rsidRPr="008B7E78">
        <w:rPr>
          <w:rFonts w:cs="Arial"/>
          <w:spacing w:val="-15"/>
          <w:u w:val="single" w:color="000000"/>
        </w:rPr>
        <w:t xml:space="preserve"> </w:t>
      </w:r>
      <w:r w:rsidRPr="008B7E78">
        <w:rPr>
          <w:rFonts w:cs="Arial"/>
          <w:spacing w:val="-1"/>
          <w:u w:val="single" w:color="000000"/>
        </w:rPr>
        <w:t>zahteve:</w:t>
      </w:r>
    </w:p>
    <w:p w:rsidR="005D7DA1" w:rsidRPr="008B7E78" w:rsidRDefault="005D7DA1" w:rsidP="00AC1A3F">
      <w:pPr>
        <w:pStyle w:val="Telobesedila"/>
        <w:numPr>
          <w:ilvl w:val="4"/>
          <w:numId w:val="30"/>
        </w:numPr>
        <w:tabs>
          <w:tab w:val="left" w:pos="1609"/>
        </w:tabs>
        <w:ind w:right="185" w:hanging="357"/>
        <w:rPr>
          <w:rFonts w:cs="Arial"/>
        </w:rPr>
      </w:pPr>
      <w:r w:rsidRPr="008B7E78">
        <w:rPr>
          <w:rFonts w:cs="Arial"/>
        </w:rPr>
        <w:t>na</w:t>
      </w:r>
      <w:r w:rsidRPr="008B7E78">
        <w:rPr>
          <w:rFonts w:cs="Arial"/>
          <w:spacing w:val="14"/>
        </w:rPr>
        <w:t xml:space="preserve"> </w:t>
      </w:r>
      <w:r w:rsidRPr="008B7E78">
        <w:rPr>
          <w:rFonts w:cs="Arial"/>
          <w:spacing w:val="-1"/>
        </w:rPr>
        <w:t>vodni</w:t>
      </w:r>
      <w:r w:rsidRPr="008B7E78">
        <w:rPr>
          <w:rFonts w:cs="Arial"/>
          <w:spacing w:val="12"/>
        </w:rPr>
        <w:t xml:space="preserve"> </w:t>
      </w:r>
      <w:r w:rsidRPr="008B7E78">
        <w:rPr>
          <w:rFonts w:cs="Arial"/>
          <w:spacing w:val="-1"/>
        </w:rPr>
        <w:t>osnovi,</w:t>
      </w:r>
      <w:r w:rsidRPr="008B7E78">
        <w:rPr>
          <w:rFonts w:cs="Arial"/>
          <w:spacing w:val="14"/>
        </w:rPr>
        <w:t xml:space="preserve"> </w:t>
      </w:r>
      <w:r w:rsidRPr="008B7E78">
        <w:rPr>
          <w:rFonts w:cs="Arial"/>
          <w:spacing w:val="-1"/>
        </w:rPr>
        <w:t>poli</w:t>
      </w:r>
      <w:r w:rsidRPr="008B7E78">
        <w:rPr>
          <w:rFonts w:cs="Arial"/>
          <w:spacing w:val="14"/>
        </w:rPr>
        <w:t xml:space="preserve"> </w:t>
      </w:r>
      <w:r w:rsidRPr="008B7E78">
        <w:rPr>
          <w:rFonts w:cs="Arial"/>
          <w:spacing w:val="-1"/>
        </w:rPr>
        <w:t>(1vinil-2-pirolidon)</w:t>
      </w:r>
      <w:r w:rsidRPr="008B7E78">
        <w:rPr>
          <w:rFonts w:cs="Arial"/>
          <w:spacing w:val="11"/>
        </w:rPr>
        <w:t xml:space="preserve"> </w:t>
      </w:r>
      <w:r w:rsidRPr="008B7E78">
        <w:rPr>
          <w:rFonts w:cs="Arial"/>
        </w:rPr>
        <w:t>jod</w:t>
      </w:r>
      <w:r w:rsidRPr="008B7E78">
        <w:rPr>
          <w:rFonts w:cs="Arial"/>
          <w:spacing w:val="12"/>
        </w:rPr>
        <w:t xml:space="preserve"> </w:t>
      </w:r>
      <w:r w:rsidRPr="008B7E78">
        <w:rPr>
          <w:rFonts w:cs="Arial"/>
          <w:spacing w:val="-1"/>
        </w:rPr>
        <w:t>kompleks</w:t>
      </w:r>
      <w:r w:rsidRPr="008B7E78">
        <w:rPr>
          <w:rFonts w:cs="Arial"/>
          <w:spacing w:val="14"/>
        </w:rPr>
        <w:t xml:space="preserve"> </w:t>
      </w:r>
      <w:r w:rsidRPr="008B7E78">
        <w:rPr>
          <w:rFonts w:cs="Arial"/>
          <w:spacing w:val="-1"/>
        </w:rPr>
        <w:t>vsebuje</w:t>
      </w:r>
      <w:r w:rsidRPr="008B7E78">
        <w:rPr>
          <w:rFonts w:cs="Arial"/>
          <w:spacing w:val="15"/>
        </w:rPr>
        <w:t xml:space="preserve"> </w:t>
      </w:r>
      <w:r w:rsidRPr="008B7E78">
        <w:rPr>
          <w:rFonts w:cs="Arial"/>
          <w:spacing w:val="-1"/>
        </w:rPr>
        <w:t>aktivno</w:t>
      </w:r>
      <w:r w:rsidRPr="008B7E78">
        <w:rPr>
          <w:rFonts w:cs="Arial"/>
          <w:spacing w:val="14"/>
        </w:rPr>
        <w:t xml:space="preserve"> </w:t>
      </w:r>
      <w:r w:rsidRPr="008B7E78">
        <w:rPr>
          <w:rFonts w:cs="Arial"/>
          <w:spacing w:val="-1"/>
        </w:rPr>
        <w:t>snov</w:t>
      </w:r>
      <w:r w:rsidRPr="008B7E78">
        <w:rPr>
          <w:rFonts w:cs="Arial"/>
          <w:spacing w:val="12"/>
        </w:rPr>
        <w:t xml:space="preserve"> </w:t>
      </w:r>
      <w:r w:rsidRPr="008B7E78">
        <w:rPr>
          <w:rFonts w:cs="Arial"/>
          <w:spacing w:val="-1"/>
        </w:rPr>
        <w:t>jodiran</w:t>
      </w:r>
      <w:r w:rsidRPr="008B7E78">
        <w:rPr>
          <w:rFonts w:cs="Arial"/>
          <w:spacing w:val="12"/>
        </w:rPr>
        <w:t xml:space="preserve"> </w:t>
      </w:r>
      <w:r w:rsidRPr="008B7E78">
        <w:rPr>
          <w:rFonts w:cs="Arial"/>
          <w:spacing w:val="-1"/>
        </w:rPr>
        <w:t>povidon</w:t>
      </w:r>
      <w:r w:rsidRPr="008B7E78">
        <w:rPr>
          <w:rFonts w:cs="Arial"/>
          <w:spacing w:val="14"/>
        </w:rPr>
        <w:t xml:space="preserve"> </w:t>
      </w:r>
      <w:r w:rsidRPr="008B7E78">
        <w:rPr>
          <w:rFonts w:cs="Arial"/>
        </w:rPr>
        <w:t>z</w:t>
      </w:r>
      <w:r w:rsidRPr="008B7E78">
        <w:rPr>
          <w:rFonts w:cs="Arial"/>
          <w:spacing w:val="83"/>
          <w:w w:val="99"/>
        </w:rPr>
        <w:t xml:space="preserve"> </w:t>
      </w:r>
      <w:r w:rsidRPr="008B7E78">
        <w:rPr>
          <w:rFonts w:cs="Arial"/>
        </w:rPr>
        <w:t>10%</w:t>
      </w:r>
      <w:r w:rsidRPr="008B7E78">
        <w:rPr>
          <w:rFonts w:cs="Arial"/>
          <w:spacing w:val="-9"/>
        </w:rPr>
        <w:t xml:space="preserve"> </w:t>
      </w:r>
      <w:r w:rsidRPr="008B7E78">
        <w:rPr>
          <w:rFonts w:cs="Arial"/>
          <w:spacing w:val="-1"/>
        </w:rPr>
        <w:t>razpoložljivim</w:t>
      </w:r>
      <w:r w:rsidRPr="008B7E78">
        <w:rPr>
          <w:rFonts w:cs="Arial"/>
          <w:spacing w:val="-9"/>
        </w:rPr>
        <w:t xml:space="preserve"> </w:t>
      </w:r>
      <w:r w:rsidRPr="008B7E78">
        <w:rPr>
          <w:rFonts w:cs="Arial"/>
          <w:spacing w:val="-1"/>
        </w:rPr>
        <w:t>jodom</w:t>
      </w:r>
    </w:p>
    <w:p w:rsidR="005D7DA1" w:rsidRPr="008B7E78" w:rsidRDefault="005D7DA1" w:rsidP="00AC1A3F">
      <w:pPr>
        <w:pStyle w:val="Telobesedila"/>
        <w:numPr>
          <w:ilvl w:val="4"/>
          <w:numId w:val="30"/>
        </w:numPr>
        <w:tabs>
          <w:tab w:val="left" w:pos="1609"/>
        </w:tabs>
        <w:spacing w:line="207" w:lineRule="exact"/>
        <w:ind w:hanging="357"/>
        <w:rPr>
          <w:rFonts w:cs="Arial"/>
        </w:rPr>
      </w:pPr>
      <w:r w:rsidRPr="008B7E78">
        <w:rPr>
          <w:rFonts w:cs="Arial"/>
          <w:spacing w:val="-1"/>
        </w:rPr>
        <w:t>pripravljena</w:t>
      </w:r>
      <w:r w:rsidRPr="008B7E78">
        <w:rPr>
          <w:rFonts w:cs="Arial"/>
          <w:spacing w:val="-10"/>
        </w:rPr>
        <w:t xml:space="preserve"> </w:t>
      </w:r>
      <w:r w:rsidRPr="008B7E78">
        <w:rPr>
          <w:rFonts w:cs="Arial"/>
          <w:spacing w:val="-1"/>
        </w:rPr>
        <w:t>tekočina</w:t>
      </w:r>
      <w:r w:rsidRPr="008B7E78">
        <w:rPr>
          <w:rFonts w:cs="Arial"/>
          <w:spacing w:val="-8"/>
        </w:rPr>
        <w:t xml:space="preserve"> </w:t>
      </w:r>
      <w:r w:rsidRPr="008B7E78">
        <w:rPr>
          <w:rFonts w:cs="Arial"/>
          <w:spacing w:val="-1"/>
        </w:rPr>
        <w:t>za</w:t>
      </w:r>
      <w:r w:rsidRPr="008B7E78">
        <w:rPr>
          <w:rFonts w:cs="Arial"/>
          <w:spacing w:val="-7"/>
        </w:rPr>
        <w:t xml:space="preserve"> </w:t>
      </w:r>
      <w:r w:rsidRPr="008B7E78">
        <w:rPr>
          <w:rFonts w:cs="Arial"/>
          <w:spacing w:val="-1"/>
        </w:rPr>
        <w:t>uporabo</w:t>
      </w:r>
    </w:p>
    <w:p w:rsidR="005D7DA1" w:rsidRPr="008B7E78" w:rsidRDefault="005D7DA1" w:rsidP="00AC1A3F">
      <w:pPr>
        <w:pStyle w:val="Telobesedila"/>
        <w:numPr>
          <w:ilvl w:val="4"/>
          <w:numId w:val="30"/>
        </w:numPr>
        <w:spacing w:line="207" w:lineRule="exact"/>
        <w:rPr>
          <w:rFonts w:cs="Arial"/>
        </w:rPr>
      </w:pPr>
      <w:r w:rsidRPr="008B7E78">
        <w:rPr>
          <w:rFonts w:cs="Arial"/>
        </w:rPr>
        <w:t>namenjeno je higienskemu in kirurškemu razkuževanju kože pred posegi (vstavljanje centralnih in perifernih kanalov, kirurški posegi, biopsije)</w:t>
      </w:r>
    </w:p>
    <w:p w:rsidR="005D7DA1" w:rsidRPr="008B7E78" w:rsidRDefault="005D7DA1" w:rsidP="00AC1A3F">
      <w:pPr>
        <w:pStyle w:val="Telobesedila"/>
        <w:numPr>
          <w:ilvl w:val="4"/>
          <w:numId w:val="30"/>
        </w:numPr>
        <w:rPr>
          <w:rFonts w:cs="Arial"/>
        </w:rPr>
      </w:pPr>
      <w:r w:rsidRPr="008B7E78">
        <w:rPr>
          <w:rFonts w:cs="Arial"/>
        </w:rPr>
        <w:t>dobro markira OP polje</w:t>
      </w:r>
    </w:p>
    <w:p w:rsidR="005D7DA1" w:rsidRPr="008B7E78" w:rsidRDefault="005D7DA1" w:rsidP="00AC1A3F">
      <w:pPr>
        <w:pStyle w:val="Telobesedila"/>
        <w:numPr>
          <w:ilvl w:val="3"/>
          <w:numId w:val="30"/>
        </w:numPr>
        <w:tabs>
          <w:tab w:val="left" w:pos="839"/>
        </w:tabs>
        <w:spacing w:before="1" w:line="207" w:lineRule="exact"/>
        <w:ind w:hanging="554"/>
        <w:rPr>
          <w:rFonts w:cs="Arial"/>
        </w:rPr>
      </w:pPr>
      <w:r w:rsidRPr="008B7E78">
        <w:rPr>
          <w:rFonts w:cs="Arial"/>
          <w:spacing w:val="-1"/>
          <w:u w:val="single" w:color="000000"/>
        </w:rPr>
        <w:t>Varnost</w:t>
      </w:r>
      <w:r w:rsidRPr="008B7E78">
        <w:rPr>
          <w:rFonts w:cs="Arial"/>
          <w:spacing w:val="-9"/>
          <w:u w:val="single" w:color="000000"/>
        </w:rPr>
        <w:t xml:space="preserve"> </w:t>
      </w:r>
      <w:r w:rsidRPr="008B7E78">
        <w:rPr>
          <w:rFonts w:cs="Arial"/>
          <w:u w:val="single" w:color="000000"/>
        </w:rPr>
        <w:t>in</w:t>
      </w:r>
      <w:r w:rsidRPr="008B7E78">
        <w:rPr>
          <w:rFonts w:cs="Arial"/>
          <w:spacing w:val="-10"/>
          <w:u w:val="single" w:color="000000"/>
        </w:rPr>
        <w:t xml:space="preserve"> </w:t>
      </w:r>
      <w:r w:rsidRPr="008B7E78">
        <w:rPr>
          <w:rFonts w:cs="Arial"/>
          <w:spacing w:val="-1"/>
          <w:u w:val="single" w:color="000000"/>
        </w:rPr>
        <w:t>testiranja:</w:t>
      </w:r>
    </w:p>
    <w:p w:rsidR="005D7DA1" w:rsidRPr="008B7E78" w:rsidRDefault="005D7DA1" w:rsidP="00AC1A3F">
      <w:pPr>
        <w:pStyle w:val="Telobesedila"/>
        <w:numPr>
          <w:ilvl w:val="4"/>
          <w:numId w:val="30"/>
        </w:numPr>
        <w:tabs>
          <w:tab w:val="left" w:pos="1559"/>
        </w:tabs>
        <w:spacing w:line="207" w:lineRule="exact"/>
        <w:ind w:left="1558" w:hanging="360"/>
        <w:rPr>
          <w:rFonts w:cs="Arial"/>
        </w:rPr>
      </w:pPr>
      <w:r w:rsidRPr="008B7E78">
        <w:rPr>
          <w:rFonts w:cs="Arial"/>
          <w:spacing w:val="-1"/>
        </w:rPr>
        <w:t>učinkovitost</w:t>
      </w:r>
      <w:r w:rsidRPr="008B7E78">
        <w:rPr>
          <w:rFonts w:cs="Arial"/>
          <w:spacing w:val="-8"/>
        </w:rPr>
        <w:t xml:space="preserve"> </w:t>
      </w:r>
      <w:r w:rsidRPr="008B7E78">
        <w:rPr>
          <w:rFonts w:cs="Arial"/>
          <w:spacing w:val="-1"/>
        </w:rPr>
        <w:t>zagotovljena</w:t>
      </w:r>
      <w:r w:rsidRPr="008B7E78">
        <w:rPr>
          <w:rFonts w:cs="Arial"/>
          <w:spacing w:val="-6"/>
        </w:rPr>
        <w:t xml:space="preserve"> </w:t>
      </w:r>
      <w:r w:rsidRPr="008B7E78">
        <w:rPr>
          <w:rFonts w:cs="Arial"/>
        </w:rPr>
        <w:t>v</w:t>
      </w:r>
      <w:r w:rsidRPr="008B7E78">
        <w:rPr>
          <w:rFonts w:cs="Arial"/>
          <w:spacing w:val="-8"/>
        </w:rPr>
        <w:t xml:space="preserve"> </w:t>
      </w:r>
      <w:r w:rsidRPr="008B7E78">
        <w:rPr>
          <w:rFonts w:cs="Arial"/>
          <w:spacing w:val="-1"/>
        </w:rPr>
        <w:t>skladu</w:t>
      </w:r>
      <w:r w:rsidRPr="008B7E78">
        <w:rPr>
          <w:rFonts w:cs="Arial"/>
          <w:spacing w:val="-9"/>
        </w:rPr>
        <w:t xml:space="preserve"> </w:t>
      </w:r>
      <w:r w:rsidRPr="008B7E78">
        <w:rPr>
          <w:rFonts w:cs="Arial"/>
        </w:rPr>
        <w:t>s</w:t>
      </w:r>
      <w:r w:rsidRPr="008B7E78">
        <w:rPr>
          <w:rFonts w:cs="Arial"/>
          <w:spacing w:val="-6"/>
        </w:rPr>
        <w:t xml:space="preserve"> </w:t>
      </w:r>
      <w:r w:rsidRPr="008B7E78">
        <w:rPr>
          <w:rFonts w:cs="Arial"/>
          <w:spacing w:val="-1"/>
        </w:rPr>
        <w:t>EN13727,</w:t>
      </w:r>
      <w:r w:rsidRPr="008B7E78">
        <w:rPr>
          <w:rFonts w:cs="Arial"/>
          <w:spacing w:val="-7"/>
        </w:rPr>
        <w:t xml:space="preserve"> </w:t>
      </w:r>
      <w:r w:rsidRPr="008B7E78">
        <w:rPr>
          <w:rFonts w:cs="Arial"/>
          <w:spacing w:val="-1"/>
        </w:rPr>
        <w:t>EN13624,</w:t>
      </w:r>
      <w:r w:rsidRPr="008B7E78">
        <w:rPr>
          <w:rFonts w:cs="Arial"/>
          <w:spacing w:val="-8"/>
        </w:rPr>
        <w:t xml:space="preserve"> </w:t>
      </w:r>
      <w:r w:rsidRPr="008B7E78">
        <w:rPr>
          <w:rFonts w:cs="Arial"/>
          <w:spacing w:val="-1"/>
        </w:rPr>
        <w:t>EN12791</w:t>
      </w:r>
    </w:p>
    <w:p w:rsidR="005D7DA1" w:rsidRPr="008B7E78" w:rsidRDefault="005D7DA1" w:rsidP="00AC1A3F">
      <w:pPr>
        <w:pStyle w:val="Telobesedila"/>
        <w:numPr>
          <w:ilvl w:val="4"/>
          <w:numId w:val="30"/>
        </w:numPr>
        <w:tabs>
          <w:tab w:val="left" w:pos="1559"/>
        </w:tabs>
        <w:spacing w:line="206" w:lineRule="exact"/>
        <w:ind w:left="1558" w:hanging="360"/>
        <w:rPr>
          <w:rFonts w:cs="Arial"/>
        </w:rPr>
      </w:pPr>
      <w:r w:rsidRPr="008B7E78">
        <w:rPr>
          <w:rFonts w:cs="Arial"/>
          <w:spacing w:val="-1"/>
        </w:rPr>
        <w:t>testiranja</w:t>
      </w:r>
      <w:r w:rsidRPr="008B7E78">
        <w:rPr>
          <w:rFonts w:cs="Arial"/>
          <w:spacing w:val="-8"/>
        </w:rPr>
        <w:t xml:space="preserve"> </w:t>
      </w:r>
      <w:r w:rsidRPr="008B7E78">
        <w:rPr>
          <w:rFonts w:cs="Arial"/>
          <w:spacing w:val="-1"/>
        </w:rPr>
        <w:t>učinkovitosti</w:t>
      </w:r>
      <w:r w:rsidRPr="008B7E78">
        <w:rPr>
          <w:rFonts w:cs="Arial"/>
          <w:spacing w:val="-9"/>
        </w:rPr>
        <w:t xml:space="preserve"> </w:t>
      </w:r>
      <w:r w:rsidRPr="008B7E78">
        <w:rPr>
          <w:rFonts w:cs="Arial"/>
          <w:spacing w:val="-1"/>
        </w:rPr>
        <w:t>izvedena</w:t>
      </w:r>
      <w:r w:rsidRPr="008B7E78">
        <w:rPr>
          <w:rFonts w:cs="Arial"/>
          <w:spacing w:val="-7"/>
        </w:rPr>
        <w:t xml:space="preserve"> </w:t>
      </w:r>
      <w:r w:rsidRPr="008B7E78">
        <w:rPr>
          <w:rFonts w:cs="Arial"/>
        </w:rPr>
        <w:t>v</w:t>
      </w:r>
      <w:r w:rsidRPr="008B7E78">
        <w:rPr>
          <w:rFonts w:cs="Arial"/>
          <w:spacing w:val="-9"/>
        </w:rPr>
        <w:t xml:space="preserve"> </w:t>
      </w:r>
      <w:r w:rsidRPr="008B7E78">
        <w:rPr>
          <w:rFonts w:cs="Arial"/>
          <w:spacing w:val="-1"/>
        </w:rPr>
        <w:t>akreditiranem</w:t>
      </w:r>
      <w:r w:rsidRPr="008B7E78">
        <w:rPr>
          <w:rFonts w:cs="Arial"/>
          <w:spacing w:val="-7"/>
        </w:rPr>
        <w:t xml:space="preserve"> </w:t>
      </w:r>
      <w:r w:rsidRPr="008B7E78">
        <w:rPr>
          <w:rFonts w:cs="Arial"/>
          <w:spacing w:val="-1"/>
        </w:rPr>
        <w:t>laboratoriju</w:t>
      </w:r>
      <w:r w:rsidRPr="008B7E78">
        <w:rPr>
          <w:rFonts w:cs="Arial"/>
          <w:spacing w:val="-10"/>
        </w:rPr>
        <w:t xml:space="preserve"> </w:t>
      </w:r>
      <w:r w:rsidRPr="008B7E78">
        <w:rPr>
          <w:rFonts w:cs="Arial"/>
        </w:rPr>
        <w:t>EU</w:t>
      </w:r>
    </w:p>
    <w:p w:rsidR="005D7DA1" w:rsidRPr="008B7E78" w:rsidRDefault="005D7DA1" w:rsidP="00AC1A3F">
      <w:pPr>
        <w:pStyle w:val="Telobesedila"/>
        <w:numPr>
          <w:ilvl w:val="4"/>
          <w:numId w:val="30"/>
        </w:numPr>
        <w:tabs>
          <w:tab w:val="left" w:pos="1559"/>
        </w:tabs>
        <w:spacing w:line="207" w:lineRule="exact"/>
        <w:ind w:left="1558" w:hanging="360"/>
        <w:rPr>
          <w:rFonts w:cs="Arial"/>
        </w:rPr>
      </w:pPr>
      <w:r w:rsidRPr="008B7E78">
        <w:rPr>
          <w:rFonts w:cs="Arial"/>
          <w:spacing w:val="-1"/>
        </w:rPr>
        <w:t>izdelana</w:t>
      </w:r>
      <w:r w:rsidRPr="008B7E78">
        <w:rPr>
          <w:rFonts w:cs="Arial"/>
          <w:spacing w:val="-11"/>
        </w:rPr>
        <w:t xml:space="preserve"> </w:t>
      </w:r>
      <w:r w:rsidRPr="008B7E78">
        <w:rPr>
          <w:rFonts w:cs="Arial"/>
          <w:spacing w:val="-1"/>
        </w:rPr>
        <w:t>toksikološka</w:t>
      </w:r>
      <w:r w:rsidRPr="008B7E78">
        <w:rPr>
          <w:rFonts w:cs="Arial"/>
          <w:spacing w:val="-12"/>
        </w:rPr>
        <w:t xml:space="preserve"> </w:t>
      </w:r>
      <w:r w:rsidRPr="008B7E78">
        <w:rPr>
          <w:rFonts w:cs="Arial"/>
          <w:spacing w:val="-1"/>
        </w:rPr>
        <w:t>ocena</w:t>
      </w:r>
    </w:p>
    <w:p w:rsidR="005D7DA1" w:rsidRPr="008B7E78" w:rsidRDefault="005D7DA1" w:rsidP="00AC1A3F">
      <w:pPr>
        <w:pStyle w:val="Telobesedila"/>
        <w:numPr>
          <w:ilvl w:val="4"/>
          <w:numId w:val="30"/>
        </w:numPr>
        <w:tabs>
          <w:tab w:val="left" w:pos="1559"/>
        </w:tabs>
        <w:spacing w:before="1" w:line="207" w:lineRule="exact"/>
        <w:ind w:left="1558" w:hanging="360"/>
        <w:rPr>
          <w:rFonts w:cs="Arial"/>
        </w:rPr>
      </w:pPr>
      <w:r w:rsidRPr="008B7E78">
        <w:rPr>
          <w:rFonts w:cs="Arial"/>
          <w:spacing w:val="-1"/>
        </w:rPr>
        <w:t>dokazila</w:t>
      </w:r>
      <w:r w:rsidRPr="008B7E78">
        <w:rPr>
          <w:rFonts w:cs="Arial"/>
          <w:spacing w:val="-5"/>
        </w:rPr>
        <w:t xml:space="preserve"> </w:t>
      </w:r>
      <w:r w:rsidRPr="008B7E78">
        <w:rPr>
          <w:rFonts w:cs="Arial"/>
        </w:rPr>
        <w:t>o</w:t>
      </w:r>
      <w:r w:rsidRPr="008B7E78">
        <w:rPr>
          <w:rFonts w:cs="Arial"/>
          <w:spacing w:val="-7"/>
        </w:rPr>
        <w:t xml:space="preserve"> </w:t>
      </w:r>
      <w:r w:rsidRPr="008B7E78">
        <w:rPr>
          <w:rFonts w:cs="Arial"/>
          <w:spacing w:val="-1"/>
        </w:rPr>
        <w:t>toleranci</w:t>
      </w:r>
      <w:r w:rsidRPr="008B7E78">
        <w:rPr>
          <w:rFonts w:cs="Arial"/>
          <w:spacing w:val="-8"/>
        </w:rPr>
        <w:t xml:space="preserve"> </w:t>
      </w:r>
      <w:r w:rsidRPr="008B7E78">
        <w:rPr>
          <w:rFonts w:cs="Arial"/>
          <w:spacing w:val="-1"/>
        </w:rPr>
        <w:t>kože</w:t>
      </w:r>
      <w:r w:rsidRPr="008B7E78">
        <w:rPr>
          <w:rFonts w:cs="Arial"/>
          <w:spacing w:val="-4"/>
        </w:rPr>
        <w:t xml:space="preserve"> </w:t>
      </w:r>
      <w:r w:rsidRPr="008B7E78">
        <w:rPr>
          <w:rFonts w:cs="Arial"/>
        </w:rPr>
        <w:t>na</w:t>
      </w:r>
      <w:r w:rsidRPr="008B7E78">
        <w:rPr>
          <w:rFonts w:cs="Arial"/>
          <w:spacing w:val="-7"/>
        </w:rPr>
        <w:t xml:space="preserve"> </w:t>
      </w:r>
      <w:r w:rsidRPr="008B7E78">
        <w:rPr>
          <w:rFonts w:cs="Arial"/>
          <w:spacing w:val="-1"/>
        </w:rPr>
        <w:t>proizvod</w:t>
      </w:r>
    </w:p>
    <w:p w:rsidR="005D7DA1" w:rsidRPr="008B7E78" w:rsidRDefault="005D7DA1" w:rsidP="00AC1A3F">
      <w:pPr>
        <w:pStyle w:val="Telobesedila"/>
        <w:numPr>
          <w:ilvl w:val="4"/>
          <w:numId w:val="30"/>
        </w:numPr>
        <w:tabs>
          <w:tab w:val="left" w:pos="1559"/>
        </w:tabs>
        <w:spacing w:line="206" w:lineRule="exact"/>
        <w:ind w:left="1558" w:hanging="360"/>
        <w:rPr>
          <w:rFonts w:cs="Arial"/>
        </w:rPr>
      </w:pPr>
      <w:r w:rsidRPr="008B7E78">
        <w:rPr>
          <w:rFonts w:cs="Arial"/>
          <w:spacing w:val="-1"/>
        </w:rPr>
        <w:t>podatki</w:t>
      </w:r>
      <w:r w:rsidRPr="008B7E78">
        <w:rPr>
          <w:rFonts w:cs="Arial"/>
          <w:spacing w:val="-7"/>
        </w:rPr>
        <w:t xml:space="preserve"> </w:t>
      </w:r>
      <w:r w:rsidRPr="008B7E78">
        <w:rPr>
          <w:rFonts w:cs="Arial"/>
        </w:rPr>
        <w:t>o</w:t>
      </w:r>
      <w:r w:rsidRPr="008B7E78">
        <w:rPr>
          <w:rFonts w:cs="Arial"/>
          <w:spacing w:val="-3"/>
        </w:rPr>
        <w:t xml:space="preserve"> </w:t>
      </w:r>
      <w:r w:rsidRPr="008B7E78">
        <w:rPr>
          <w:rFonts w:cs="Arial"/>
          <w:spacing w:val="-1"/>
        </w:rPr>
        <w:t>vplivu</w:t>
      </w:r>
      <w:r w:rsidRPr="008B7E78">
        <w:rPr>
          <w:rFonts w:cs="Arial"/>
          <w:spacing w:val="-4"/>
        </w:rPr>
        <w:t xml:space="preserve"> </w:t>
      </w:r>
      <w:r w:rsidRPr="008B7E78">
        <w:rPr>
          <w:rFonts w:cs="Arial"/>
          <w:spacing w:val="-1"/>
        </w:rPr>
        <w:t>na</w:t>
      </w:r>
      <w:r w:rsidRPr="008B7E78">
        <w:rPr>
          <w:rFonts w:cs="Arial"/>
          <w:spacing w:val="-3"/>
        </w:rPr>
        <w:t xml:space="preserve"> </w:t>
      </w:r>
      <w:r w:rsidRPr="008B7E78">
        <w:rPr>
          <w:rFonts w:cs="Arial"/>
          <w:spacing w:val="-1"/>
        </w:rPr>
        <w:t>celjenje</w:t>
      </w:r>
      <w:r w:rsidRPr="008B7E78">
        <w:rPr>
          <w:rFonts w:cs="Arial"/>
          <w:spacing w:val="-4"/>
        </w:rPr>
        <w:t xml:space="preserve"> </w:t>
      </w:r>
      <w:r w:rsidRPr="008B7E78">
        <w:rPr>
          <w:rFonts w:cs="Arial"/>
          <w:spacing w:val="-1"/>
        </w:rPr>
        <w:t>ran</w:t>
      </w:r>
    </w:p>
    <w:p w:rsidR="005D7DA1" w:rsidRPr="008B7E78" w:rsidRDefault="005D7DA1" w:rsidP="00AC1A3F">
      <w:pPr>
        <w:pStyle w:val="Telobesedila"/>
        <w:numPr>
          <w:ilvl w:val="4"/>
          <w:numId w:val="30"/>
        </w:numPr>
        <w:tabs>
          <w:tab w:val="left" w:pos="1559"/>
        </w:tabs>
        <w:spacing w:line="206" w:lineRule="exact"/>
        <w:ind w:left="1558" w:hanging="360"/>
        <w:rPr>
          <w:rFonts w:cs="Arial"/>
        </w:rPr>
      </w:pPr>
      <w:r w:rsidRPr="008B7E78">
        <w:rPr>
          <w:rFonts w:cs="Arial"/>
          <w:spacing w:val="-1"/>
        </w:rPr>
        <w:t>navodila</w:t>
      </w:r>
      <w:r w:rsidRPr="008B7E78">
        <w:rPr>
          <w:rFonts w:cs="Arial"/>
          <w:spacing w:val="-6"/>
        </w:rPr>
        <w:t xml:space="preserve"> </w:t>
      </w:r>
      <w:r w:rsidRPr="008B7E78">
        <w:rPr>
          <w:rFonts w:cs="Arial"/>
        </w:rPr>
        <w:t>na</w:t>
      </w:r>
      <w:r w:rsidRPr="008B7E78">
        <w:rPr>
          <w:rFonts w:cs="Arial"/>
          <w:spacing w:val="-8"/>
        </w:rPr>
        <w:t xml:space="preserve"> </w:t>
      </w:r>
      <w:r w:rsidRPr="008B7E78">
        <w:rPr>
          <w:rFonts w:cs="Arial"/>
          <w:spacing w:val="-1"/>
        </w:rPr>
        <w:t>embalaži</w:t>
      </w:r>
      <w:r w:rsidRPr="008B7E78">
        <w:rPr>
          <w:rFonts w:cs="Arial"/>
          <w:spacing w:val="-5"/>
        </w:rPr>
        <w:t xml:space="preserve"> </w:t>
      </w:r>
      <w:r w:rsidRPr="008B7E78">
        <w:rPr>
          <w:rFonts w:cs="Arial"/>
        </w:rPr>
        <w:t>v</w:t>
      </w:r>
      <w:r w:rsidRPr="008B7E78">
        <w:rPr>
          <w:rFonts w:cs="Arial"/>
          <w:spacing w:val="-10"/>
        </w:rPr>
        <w:t xml:space="preserve"> </w:t>
      </w:r>
      <w:r w:rsidRPr="008B7E78">
        <w:rPr>
          <w:rFonts w:cs="Arial"/>
          <w:spacing w:val="-1"/>
        </w:rPr>
        <w:t>slovenskem</w:t>
      </w:r>
      <w:r w:rsidRPr="008B7E78">
        <w:rPr>
          <w:rFonts w:cs="Arial"/>
          <w:spacing w:val="-5"/>
        </w:rPr>
        <w:t xml:space="preserve"> </w:t>
      </w:r>
      <w:r w:rsidRPr="008B7E78">
        <w:rPr>
          <w:rFonts w:cs="Arial"/>
          <w:spacing w:val="-1"/>
        </w:rPr>
        <w:t>jeziku</w:t>
      </w:r>
    </w:p>
    <w:p w:rsidR="005D7DA1" w:rsidRPr="008B7E78" w:rsidRDefault="005D7DA1" w:rsidP="00AC1A3F">
      <w:pPr>
        <w:pStyle w:val="Telobesedila"/>
        <w:numPr>
          <w:ilvl w:val="4"/>
          <w:numId w:val="30"/>
        </w:numPr>
        <w:tabs>
          <w:tab w:val="left" w:pos="1559"/>
        </w:tabs>
        <w:spacing w:line="207" w:lineRule="exact"/>
        <w:ind w:left="1558" w:hanging="360"/>
        <w:rPr>
          <w:rFonts w:cs="Arial"/>
        </w:rPr>
      </w:pPr>
      <w:r w:rsidRPr="008B7E78">
        <w:rPr>
          <w:rFonts w:cs="Arial"/>
          <w:spacing w:val="-1"/>
        </w:rPr>
        <w:t>varnostni</w:t>
      </w:r>
      <w:r w:rsidRPr="008B7E78">
        <w:rPr>
          <w:rFonts w:cs="Arial"/>
          <w:spacing w:val="-6"/>
        </w:rPr>
        <w:t xml:space="preserve"> </w:t>
      </w:r>
      <w:r w:rsidRPr="008B7E78">
        <w:rPr>
          <w:rFonts w:cs="Arial"/>
          <w:spacing w:val="-1"/>
        </w:rPr>
        <w:t>list</w:t>
      </w:r>
      <w:r w:rsidRPr="008B7E78">
        <w:rPr>
          <w:rFonts w:cs="Arial"/>
          <w:spacing w:val="-6"/>
        </w:rPr>
        <w:t xml:space="preserve"> </w:t>
      </w:r>
      <w:r w:rsidRPr="008B7E78">
        <w:rPr>
          <w:rFonts w:cs="Arial"/>
        </w:rPr>
        <w:t>v</w:t>
      </w:r>
      <w:r w:rsidRPr="008B7E78">
        <w:rPr>
          <w:rFonts w:cs="Arial"/>
          <w:spacing w:val="-7"/>
        </w:rPr>
        <w:t xml:space="preserve"> </w:t>
      </w:r>
      <w:r w:rsidRPr="008B7E78">
        <w:rPr>
          <w:rFonts w:cs="Arial"/>
          <w:spacing w:val="-1"/>
        </w:rPr>
        <w:t>slovenskem</w:t>
      </w:r>
      <w:r w:rsidRPr="008B7E78">
        <w:rPr>
          <w:rFonts w:cs="Arial"/>
          <w:spacing w:val="-5"/>
        </w:rPr>
        <w:t xml:space="preserve"> </w:t>
      </w:r>
      <w:r w:rsidRPr="008B7E78">
        <w:rPr>
          <w:rFonts w:cs="Arial"/>
          <w:spacing w:val="-1"/>
        </w:rPr>
        <w:t>jeziku</w:t>
      </w:r>
    </w:p>
    <w:p w:rsidR="005D7DA1" w:rsidRPr="008B7E78" w:rsidRDefault="005D7DA1" w:rsidP="00AC1A3F">
      <w:pPr>
        <w:pStyle w:val="Telobesedila"/>
        <w:numPr>
          <w:ilvl w:val="3"/>
          <w:numId w:val="30"/>
        </w:numPr>
        <w:tabs>
          <w:tab w:val="left" w:pos="839"/>
        </w:tabs>
        <w:spacing w:before="1" w:line="207" w:lineRule="exact"/>
        <w:ind w:hanging="412"/>
        <w:rPr>
          <w:rFonts w:cs="Arial"/>
        </w:rPr>
      </w:pPr>
      <w:r w:rsidRPr="008B7E78">
        <w:rPr>
          <w:rFonts w:cs="Arial"/>
          <w:u w:val="single" w:color="000000"/>
        </w:rPr>
        <w:t>Oprema:</w:t>
      </w:r>
    </w:p>
    <w:p w:rsidR="005D7DA1" w:rsidRPr="008B7E78" w:rsidRDefault="005D7DA1" w:rsidP="00AC1A3F">
      <w:pPr>
        <w:pStyle w:val="Telobesedila"/>
        <w:numPr>
          <w:ilvl w:val="4"/>
          <w:numId w:val="30"/>
        </w:numPr>
        <w:tabs>
          <w:tab w:val="left" w:pos="949"/>
        </w:tabs>
        <w:spacing w:line="207" w:lineRule="exact"/>
        <w:ind w:left="948" w:right="796" w:hanging="239"/>
        <w:jc w:val="center"/>
        <w:rPr>
          <w:rFonts w:cs="Arial"/>
        </w:rPr>
      </w:pPr>
      <w:r w:rsidRPr="008B7E78">
        <w:rPr>
          <w:rFonts w:cs="Arial"/>
        </w:rPr>
        <w:lastRenderedPageBreak/>
        <w:t>1000</w:t>
      </w:r>
      <w:r w:rsidRPr="008B7E78">
        <w:rPr>
          <w:rFonts w:cs="Arial"/>
          <w:spacing w:val="-8"/>
        </w:rPr>
        <w:t xml:space="preserve"> </w:t>
      </w:r>
      <w:r w:rsidRPr="008B7E78">
        <w:rPr>
          <w:rFonts w:cs="Arial"/>
        </w:rPr>
        <w:t>ml</w:t>
      </w:r>
      <w:r w:rsidRPr="008B7E78">
        <w:rPr>
          <w:rFonts w:cs="Arial"/>
          <w:spacing w:val="-7"/>
        </w:rPr>
        <w:t xml:space="preserve"> </w:t>
      </w:r>
      <w:r w:rsidRPr="008B7E78">
        <w:rPr>
          <w:rFonts w:cs="Arial"/>
          <w:spacing w:val="-1"/>
        </w:rPr>
        <w:t>plastenka</w:t>
      </w:r>
      <w:r w:rsidRPr="008B7E78">
        <w:rPr>
          <w:rFonts w:cs="Arial"/>
          <w:spacing w:val="-8"/>
        </w:rPr>
        <w:t xml:space="preserve"> </w:t>
      </w:r>
      <w:r w:rsidRPr="008B7E78">
        <w:rPr>
          <w:rFonts w:cs="Arial"/>
        </w:rPr>
        <w:t>z</w:t>
      </w:r>
      <w:r w:rsidRPr="008B7E78">
        <w:rPr>
          <w:rFonts w:cs="Arial"/>
          <w:spacing w:val="-6"/>
        </w:rPr>
        <w:t xml:space="preserve"> </w:t>
      </w:r>
      <w:r w:rsidRPr="008B7E78">
        <w:rPr>
          <w:rFonts w:cs="Arial"/>
          <w:spacing w:val="-1"/>
        </w:rPr>
        <w:t>ozkim</w:t>
      </w:r>
      <w:r w:rsidRPr="008B7E78">
        <w:rPr>
          <w:rFonts w:cs="Arial"/>
          <w:spacing w:val="-6"/>
        </w:rPr>
        <w:t xml:space="preserve"> </w:t>
      </w:r>
      <w:r w:rsidRPr="008B7E78">
        <w:rPr>
          <w:rFonts w:cs="Arial"/>
          <w:spacing w:val="-1"/>
        </w:rPr>
        <w:t>izlivnikom in zapiralom, ki omogoča enoročno zapiranje</w:t>
      </w:r>
    </w:p>
    <w:p w:rsidR="005D7DA1" w:rsidRPr="008B7E78" w:rsidRDefault="005D7DA1" w:rsidP="005D7DA1">
      <w:pPr>
        <w:rPr>
          <w:rFonts w:ascii="Arial" w:eastAsia="Arial" w:hAnsi="Arial" w:cs="Arial"/>
          <w:sz w:val="18"/>
          <w:szCs w:val="18"/>
        </w:rPr>
      </w:pPr>
    </w:p>
    <w:p w:rsidR="005D7DA1" w:rsidRPr="008B7E78" w:rsidRDefault="005D7DA1" w:rsidP="00AC1A3F">
      <w:pPr>
        <w:pStyle w:val="Naslov1"/>
        <w:keepNext w:val="0"/>
        <w:keepLines w:val="0"/>
        <w:widowControl w:val="0"/>
        <w:numPr>
          <w:ilvl w:val="2"/>
          <w:numId w:val="30"/>
        </w:numPr>
        <w:tabs>
          <w:tab w:val="left" w:pos="620"/>
        </w:tabs>
        <w:spacing w:before="0" w:line="240" w:lineRule="auto"/>
        <w:rPr>
          <w:rFonts w:ascii="Arial" w:hAnsi="Arial" w:cs="Arial"/>
          <w:b w:val="0"/>
          <w:bCs w:val="0"/>
          <w:sz w:val="18"/>
          <w:szCs w:val="18"/>
        </w:rPr>
      </w:pPr>
      <w:r w:rsidRPr="008B7E78">
        <w:rPr>
          <w:rFonts w:ascii="Arial" w:hAnsi="Arial" w:cs="Arial"/>
          <w:spacing w:val="-1"/>
          <w:sz w:val="18"/>
          <w:szCs w:val="18"/>
        </w:rPr>
        <w:t>RAZKUŽILO</w:t>
      </w:r>
      <w:r w:rsidRPr="008B7E78">
        <w:rPr>
          <w:rFonts w:ascii="Arial" w:hAnsi="Arial" w:cs="Arial"/>
          <w:spacing w:val="-9"/>
          <w:sz w:val="18"/>
          <w:szCs w:val="18"/>
        </w:rPr>
        <w:t xml:space="preserve"> </w:t>
      </w:r>
      <w:r w:rsidRPr="008B7E78">
        <w:rPr>
          <w:rFonts w:ascii="Arial" w:hAnsi="Arial" w:cs="Arial"/>
          <w:spacing w:val="1"/>
          <w:sz w:val="18"/>
          <w:szCs w:val="18"/>
        </w:rPr>
        <w:t>ZA</w:t>
      </w:r>
      <w:r w:rsidRPr="008B7E78">
        <w:rPr>
          <w:rFonts w:ascii="Arial" w:hAnsi="Arial" w:cs="Arial"/>
          <w:spacing w:val="-11"/>
          <w:sz w:val="18"/>
          <w:szCs w:val="18"/>
        </w:rPr>
        <w:t xml:space="preserve"> </w:t>
      </w:r>
      <w:r w:rsidRPr="008B7E78">
        <w:rPr>
          <w:rFonts w:ascii="Arial" w:hAnsi="Arial" w:cs="Arial"/>
          <w:spacing w:val="-1"/>
          <w:sz w:val="18"/>
          <w:szCs w:val="18"/>
        </w:rPr>
        <w:t>KOŽO</w:t>
      </w:r>
      <w:r w:rsidRPr="008B7E78">
        <w:rPr>
          <w:rFonts w:ascii="Arial" w:hAnsi="Arial" w:cs="Arial"/>
          <w:spacing w:val="-6"/>
          <w:sz w:val="18"/>
          <w:szCs w:val="18"/>
        </w:rPr>
        <w:t xml:space="preserve"> </w:t>
      </w:r>
      <w:r w:rsidRPr="008B7E78">
        <w:rPr>
          <w:rFonts w:ascii="Arial" w:hAnsi="Arial" w:cs="Arial"/>
          <w:sz w:val="18"/>
          <w:szCs w:val="18"/>
        </w:rPr>
        <w:t>Z</w:t>
      </w:r>
      <w:r w:rsidRPr="008B7E78">
        <w:rPr>
          <w:rFonts w:ascii="Arial" w:hAnsi="Arial" w:cs="Arial"/>
          <w:spacing w:val="-9"/>
          <w:sz w:val="18"/>
          <w:szCs w:val="18"/>
        </w:rPr>
        <w:t xml:space="preserve"> </w:t>
      </w:r>
      <w:r w:rsidRPr="008B7E78">
        <w:rPr>
          <w:rFonts w:ascii="Arial" w:hAnsi="Arial" w:cs="Arial"/>
          <w:spacing w:val="-1"/>
          <w:sz w:val="18"/>
          <w:szCs w:val="18"/>
        </w:rPr>
        <w:t>ALKOHOLOM OBARANO</w:t>
      </w:r>
    </w:p>
    <w:p w:rsidR="005D7DA1" w:rsidRPr="008B7E78" w:rsidRDefault="005D7DA1" w:rsidP="005D7DA1">
      <w:pPr>
        <w:spacing w:before="7"/>
        <w:rPr>
          <w:rFonts w:ascii="Arial" w:eastAsia="Arial" w:hAnsi="Arial" w:cs="Arial"/>
          <w:b/>
          <w:bCs/>
          <w:sz w:val="18"/>
          <w:szCs w:val="18"/>
        </w:rPr>
      </w:pPr>
    </w:p>
    <w:p w:rsidR="005D7DA1" w:rsidRPr="008B7E78" w:rsidRDefault="005D7DA1" w:rsidP="00AC1A3F">
      <w:pPr>
        <w:pStyle w:val="Telobesedila"/>
        <w:numPr>
          <w:ilvl w:val="3"/>
          <w:numId w:val="30"/>
        </w:numPr>
        <w:tabs>
          <w:tab w:val="left" w:pos="839"/>
        </w:tabs>
        <w:spacing w:line="207" w:lineRule="exact"/>
        <w:ind w:hanging="554"/>
        <w:rPr>
          <w:rFonts w:cs="Arial"/>
        </w:rPr>
      </w:pPr>
      <w:r w:rsidRPr="008B7E78">
        <w:rPr>
          <w:rFonts w:cs="Arial"/>
          <w:spacing w:val="-1"/>
          <w:u w:val="single" w:color="000000"/>
        </w:rPr>
        <w:t>Strokovne</w:t>
      </w:r>
      <w:r w:rsidRPr="008B7E78">
        <w:rPr>
          <w:rFonts w:cs="Arial"/>
          <w:spacing w:val="-15"/>
          <w:u w:val="single" w:color="000000"/>
        </w:rPr>
        <w:t xml:space="preserve"> </w:t>
      </w:r>
      <w:r w:rsidRPr="008B7E78">
        <w:rPr>
          <w:rFonts w:cs="Arial"/>
          <w:spacing w:val="-1"/>
          <w:u w:val="single" w:color="000000"/>
        </w:rPr>
        <w:t>zahteve:</w:t>
      </w:r>
    </w:p>
    <w:p w:rsidR="005D7DA1" w:rsidRPr="008B7E78" w:rsidRDefault="005D7DA1" w:rsidP="00AC1A3F">
      <w:pPr>
        <w:pStyle w:val="Telobesedila"/>
        <w:numPr>
          <w:ilvl w:val="4"/>
          <w:numId w:val="30"/>
        </w:numPr>
        <w:tabs>
          <w:tab w:val="left" w:pos="1609"/>
        </w:tabs>
        <w:ind w:right="185" w:hanging="357"/>
        <w:rPr>
          <w:rFonts w:cs="Arial"/>
        </w:rPr>
      </w:pPr>
      <w:r w:rsidRPr="008B7E78">
        <w:rPr>
          <w:rFonts w:cs="Arial"/>
        </w:rPr>
        <w:t>na</w:t>
      </w:r>
      <w:r w:rsidRPr="008B7E78">
        <w:rPr>
          <w:rFonts w:cs="Arial"/>
          <w:spacing w:val="14"/>
        </w:rPr>
        <w:t xml:space="preserve"> </w:t>
      </w:r>
      <w:r w:rsidRPr="008B7E78">
        <w:rPr>
          <w:rFonts w:cs="Arial"/>
          <w:spacing w:val="-1"/>
        </w:rPr>
        <w:t>osnovi alkohola (etanol, isopropanol) in vodikovega preolksida</w:t>
      </w:r>
    </w:p>
    <w:p w:rsidR="005D7DA1" w:rsidRPr="008B7E78" w:rsidRDefault="005D7DA1" w:rsidP="00AC1A3F">
      <w:pPr>
        <w:pStyle w:val="Telobesedila"/>
        <w:numPr>
          <w:ilvl w:val="4"/>
          <w:numId w:val="30"/>
        </w:numPr>
        <w:tabs>
          <w:tab w:val="left" w:pos="1609"/>
        </w:tabs>
        <w:spacing w:line="207" w:lineRule="exact"/>
        <w:ind w:hanging="357"/>
        <w:rPr>
          <w:rFonts w:cs="Arial"/>
        </w:rPr>
      </w:pPr>
      <w:r w:rsidRPr="008B7E78">
        <w:rPr>
          <w:rFonts w:cs="Arial"/>
          <w:spacing w:val="-1"/>
        </w:rPr>
        <w:t>pripravljena</w:t>
      </w:r>
      <w:r w:rsidRPr="008B7E78">
        <w:rPr>
          <w:rFonts w:cs="Arial"/>
          <w:spacing w:val="-10"/>
        </w:rPr>
        <w:t xml:space="preserve"> </w:t>
      </w:r>
      <w:r w:rsidRPr="008B7E78">
        <w:rPr>
          <w:rFonts w:cs="Arial"/>
          <w:spacing w:val="-1"/>
        </w:rPr>
        <w:t>tekočina</w:t>
      </w:r>
      <w:r w:rsidRPr="008B7E78">
        <w:rPr>
          <w:rFonts w:cs="Arial"/>
          <w:spacing w:val="-8"/>
        </w:rPr>
        <w:t xml:space="preserve"> </w:t>
      </w:r>
      <w:r w:rsidRPr="008B7E78">
        <w:rPr>
          <w:rFonts w:cs="Arial"/>
          <w:spacing w:val="-1"/>
        </w:rPr>
        <w:t>za</w:t>
      </w:r>
      <w:r w:rsidRPr="008B7E78">
        <w:rPr>
          <w:rFonts w:cs="Arial"/>
          <w:spacing w:val="-7"/>
        </w:rPr>
        <w:t xml:space="preserve"> </w:t>
      </w:r>
      <w:r w:rsidRPr="008B7E78">
        <w:rPr>
          <w:rFonts w:cs="Arial"/>
          <w:spacing w:val="-1"/>
        </w:rPr>
        <w:t>uporabo</w:t>
      </w:r>
    </w:p>
    <w:p w:rsidR="005D7DA1" w:rsidRPr="008B7E78" w:rsidRDefault="005D7DA1" w:rsidP="00AC1A3F">
      <w:pPr>
        <w:pStyle w:val="Telobesedila"/>
        <w:numPr>
          <w:ilvl w:val="4"/>
          <w:numId w:val="30"/>
        </w:numPr>
        <w:spacing w:line="207" w:lineRule="exact"/>
        <w:rPr>
          <w:rFonts w:cs="Arial"/>
        </w:rPr>
      </w:pPr>
      <w:r w:rsidRPr="008B7E78">
        <w:rPr>
          <w:rFonts w:cs="Arial"/>
        </w:rPr>
        <w:t>namenjeno je higienskemu in kirurškemu razkuževanju kože pred posegi (vstavljanje centralnih in perifernih kanalov, kirurški posegi, biopsije)</w:t>
      </w:r>
    </w:p>
    <w:p w:rsidR="005D7DA1" w:rsidRPr="008B7E78" w:rsidRDefault="005D7DA1" w:rsidP="00AC1A3F">
      <w:pPr>
        <w:pStyle w:val="Telobesedila"/>
        <w:numPr>
          <w:ilvl w:val="4"/>
          <w:numId w:val="30"/>
        </w:numPr>
        <w:rPr>
          <w:rFonts w:cs="Arial"/>
        </w:rPr>
      </w:pPr>
      <w:r w:rsidRPr="008B7E78">
        <w:rPr>
          <w:rFonts w:cs="Arial"/>
        </w:rPr>
        <w:t>dobro markira OP polje</w:t>
      </w:r>
    </w:p>
    <w:p w:rsidR="005D7DA1" w:rsidRPr="008B7E78" w:rsidRDefault="005D7DA1" w:rsidP="00AC1A3F">
      <w:pPr>
        <w:pStyle w:val="Telobesedila"/>
        <w:numPr>
          <w:ilvl w:val="4"/>
          <w:numId w:val="30"/>
        </w:numPr>
        <w:rPr>
          <w:rFonts w:cs="Arial"/>
        </w:rPr>
      </w:pPr>
      <w:r w:rsidRPr="008B7E78">
        <w:rPr>
          <w:rFonts w:cs="Arial"/>
        </w:rPr>
        <w:t>brez joda</w:t>
      </w:r>
    </w:p>
    <w:p w:rsidR="005D7DA1" w:rsidRPr="008B7E78" w:rsidRDefault="005D7DA1" w:rsidP="00AC1A3F">
      <w:pPr>
        <w:pStyle w:val="Telobesedila"/>
        <w:numPr>
          <w:ilvl w:val="3"/>
          <w:numId w:val="30"/>
        </w:numPr>
        <w:tabs>
          <w:tab w:val="left" w:pos="839"/>
        </w:tabs>
        <w:spacing w:before="1" w:line="207" w:lineRule="exact"/>
        <w:ind w:hanging="554"/>
        <w:rPr>
          <w:rFonts w:cs="Arial"/>
        </w:rPr>
      </w:pPr>
      <w:r w:rsidRPr="008B7E78">
        <w:rPr>
          <w:rFonts w:cs="Arial"/>
          <w:spacing w:val="-1"/>
          <w:u w:val="single" w:color="000000"/>
        </w:rPr>
        <w:t>Varnost</w:t>
      </w:r>
      <w:r w:rsidRPr="008B7E78">
        <w:rPr>
          <w:rFonts w:cs="Arial"/>
          <w:spacing w:val="-9"/>
          <w:u w:val="single" w:color="000000"/>
        </w:rPr>
        <w:t xml:space="preserve"> </w:t>
      </w:r>
      <w:r w:rsidRPr="008B7E78">
        <w:rPr>
          <w:rFonts w:cs="Arial"/>
          <w:u w:val="single" w:color="000000"/>
        </w:rPr>
        <w:t>in</w:t>
      </w:r>
      <w:r w:rsidRPr="008B7E78">
        <w:rPr>
          <w:rFonts w:cs="Arial"/>
          <w:spacing w:val="-10"/>
          <w:u w:val="single" w:color="000000"/>
        </w:rPr>
        <w:t xml:space="preserve"> </w:t>
      </w:r>
      <w:r w:rsidRPr="008B7E78">
        <w:rPr>
          <w:rFonts w:cs="Arial"/>
          <w:spacing w:val="-1"/>
          <w:u w:val="single" w:color="000000"/>
        </w:rPr>
        <w:t>testiranja:</w:t>
      </w:r>
    </w:p>
    <w:p w:rsidR="005D7DA1" w:rsidRPr="008B7E78" w:rsidRDefault="005D7DA1" w:rsidP="00AC1A3F">
      <w:pPr>
        <w:pStyle w:val="Telobesedila"/>
        <w:numPr>
          <w:ilvl w:val="4"/>
          <w:numId w:val="30"/>
        </w:numPr>
        <w:tabs>
          <w:tab w:val="left" w:pos="1559"/>
        </w:tabs>
        <w:spacing w:line="207" w:lineRule="exact"/>
        <w:ind w:left="1558" w:hanging="360"/>
        <w:rPr>
          <w:rFonts w:cs="Arial"/>
        </w:rPr>
      </w:pPr>
      <w:r w:rsidRPr="008B7E78">
        <w:rPr>
          <w:rFonts w:cs="Arial"/>
          <w:spacing w:val="-1"/>
        </w:rPr>
        <w:t>učinkovitost</w:t>
      </w:r>
      <w:r w:rsidRPr="008B7E78">
        <w:rPr>
          <w:rFonts w:cs="Arial"/>
          <w:spacing w:val="-8"/>
        </w:rPr>
        <w:t xml:space="preserve"> </w:t>
      </w:r>
      <w:r w:rsidRPr="008B7E78">
        <w:rPr>
          <w:rFonts w:cs="Arial"/>
          <w:spacing w:val="-1"/>
        </w:rPr>
        <w:t>zagotovljena</w:t>
      </w:r>
      <w:r w:rsidRPr="008B7E78">
        <w:rPr>
          <w:rFonts w:cs="Arial"/>
          <w:spacing w:val="-6"/>
        </w:rPr>
        <w:t xml:space="preserve"> </w:t>
      </w:r>
      <w:r w:rsidRPr="008B7E78">
        <w:rPr>
          <w:rFonts w:cs="Arial"/>
        </w:rPr>
        <w:t>v</w:t>
      </w:r>
      <w:r w:rsidRPr="008B7E78">
        <w:rPr>
          <w:rFonts w:cs="Arial"/>
          <w:spacing w:val="-8"/>
        </w:rPr>
        <w:t xml:space="preserve"> </w:t>
      </w:r>
      <w:r w:rsidRPr="008B7E78">
        <w:rPr>
          <w:rFonts w:cs="Arial"/>
          <w:spacing w:val="-1"/>
        </w:rPr>
        <w:t>skladu</w:t>
      </w:r>
      <w:r w:rsidRPr="008B7E78">
        <w:rPr>
          <w:rFonts w:cs="Arial"/>
          <w:spacing w:val="-9"/>
        </w:rPr>
        <w:t xml:space="preserve"> </w:t>
      </w:r>
      <w:r w:rsidRPr="008B7E78">
        <w:rPr>
          <w:rFonts w:cs="Arial"/>
        </w:rPr>
        <w:t>s</w:t>
      </w:r>
      <w:r w:rsidRPr="008B7E78">
        <w:rPr>
          <w:rFonts w:cs="Arial"/>
          <w:spacing w:val="-6"/>
        </w:rPr>
        <w:t xml:space="preserve"> standardi </w:t>
      </w:r>
      <w:r w:rsidRPr="008B7E78">
        <w:rPr>
          <w:rFonts w:cs="Arial"/>
          <w:spacing w:val="-1"/>
        </w:rPr>
        <w:t>EN 13727,</w:t>
      </w:r>
      <w:r w:rsidRPr="008B7E78">
        <w:rPr>
          <w:rFonts w:cs="Arial"/>
          <w:spacing w:val="-7"/>
        </w:rPr>
        <w:t xml:space="preserve"> </w:t>
      </w:r>
      <w:r w:rsidRPr="008B7E78">
        <w:rPr>
          <w:rFonts w:cs="Arial"/>
          <w:spacing w:val="-1"/>
        </w:rPr>
        <w:t>EN 13624,</w:t>
      </w:r>
      <w:r w:rsidRPr="008B7E78">
        <w:rPr>
          <w:rFonts w:cs="Arial"/>
          <w:spacing w:val="-8"/>
        </w:rPr>
        <w:t xml:space="preserve"> </w:t>
      </w:r>
      <w:r w:rsidRPr="008B7E78">
        <w:rPr>
          <w:rFonts w:cs="Arial"/>
          <w:spacing w:val="-1"/>
        </w:rPr>
        <w:t>EN 12791</w:t>
      </w:r>
    </w:p>
    <w:p w:rsidR="005D7DA1" w:rsidRPr="008B7E78" w:rsidRDefault="005D7DA1" w:rsidP="00AC1A3F">
      <w:pPr>
        <w:pStyle w:val="Telobesedila"/>
        <w:numPr>
          <w:ilvl w:val="4"/>
          <w:numId w:val="30"/>
        </w:numPr>
        <w:tabs>
          <w:tab w:val="left" w:pos="1559"/>
        </w:tabs>
        <w:spacing w:line="206" w:lineRule="exact"/>
        <w:ind w:left="1558" w:hanging="360"/>
        <w:rPr>
          <w:rFonts w:cs="Arial"/>
        </w:rPr>
      </w:pPr>
      <w:r w:rsidRPr="008B7E78">
        <w:rPr>
          <w:rFonts w:cs="Arial"/>
          <w:spacing w:val="-1"/>
        </w:rPr>
        <w:t>testiranja</w:t>
      </w:r>
      <w:r w:rsidRPr="008B7E78">
        <w:rPr>
          <w:rFonts w:cs="Arial"/>
          <w:spacing w:val="-8"/>
        </w:rPr>
        <w:t xml:space="preserve"> </w:t>
      </w:r>
      <w:r w:rsidRPr="008B7E78">
        <w:rPr>
          <w:rFonts w:cs="Arial"/>
          <w:spacing w:val="-1"/>
        </w:rPr>
        <w:t>učinkovitosti</w:t>
      </w:r>
      <w:r w:rsidRPr="008B7E78">
        <w:rPr>
          <w:rFonts w:cs="Arial"/>
          <w:spacing w:val="-9"/>
        </w:rPr>
        <w:t xml:space="preserve"> </w:t>
      </w:r>
      <w:r w:rsidRPr="008B7E78">
        <w:rPr>
          <w:rFonts w:cs="Arial"/>
          <w:spacing w:val="-1"/>
        </w:rPr>
        <w:t>izvedena</w:t>
      </w:r>
      <w:r w:rsidRPr="008B7E78">
        <w:rPr>
          <w:rFonts w:cs="Arial"/>
          <w:spacing w:val="-7"/>
        </w:rPr>
        <w:t xml:space="preserve"> </w:t>
      </w:r>
      <w:r w:rsidRPr="008B7E78">
        <w:rPr>
          <w:rFonts w:cs="Arial"/>
        </w:rPr>
        <w:t>v</w:t>
      </w:r>
      <w:r w:rsidRPr="008B7E78">
        <w:rPr>
          <w:rFonts w:cs="Arial"/>
          <w:spacing w:val="-9"/>
        </w:rPr>
        <w:t xml:space="preserve"> </w:t>
      </w:r>
      <w:r w:rsidRPr="008B7E78">
        <w:rPr>
          <w:rFonts w:cs="Arial"/>
          <w:spacing w:val="-1"/>
        </w:rPr>
        <w:t>akreditiranem</w:t>
      </w:r>
      <w:r w:rsidRPr="008B7E78">
        <w:rPr>
          <w:rFonts w:cs="Arial"/>
          <w:spacing w:val="-7"/>
        </w:rPr>
        <w:t xml:space="preserve"> </w:t>
      </w:r>
      <w:r w:rsidRPr="008B7E78">
        <w:rPr>
          <w:rFonts w:cs="Arial"/>
          <w:spacing w:val="-1"/>
        </w:rPr>
        <w:t>laboratoriju</w:t>
      </w:r>
      <w:r w:rsidRPr="008B7E78">
        <w:rPr>
          <w:rFonts w:cs="Arial"/>
          <w:spacing w:val="-10"/>
        </w:rPr>
        <w:t xml:space="preserve"> </w:t>
      </w:r>
      <w:r w:rsidRPr="008B7E78">
        <w:rPr>
          <w:rFonts w:cs="Arial"/>
        </w:rPr>
        <w:t>EU</w:t>
      </w:r>
    </w:p>
    <w:p w:rsidR="005D7DA1" w:rsidRPr="008B7E78" w:rsidRDefault="005D7DA1" w:rsidP="00AC1A3F">
      <w:pPr>
        <w:pStyle w:val="Telobesedila"/>
        <w:numPr>
          <w:ilvl w:val="4"/>
          <w:numId w:val="30"/>
        </w:numPr>
        <w:tabs>
          <w:tab w:val="left" w:pos="1559"/>
        </w:tabs>
        <w:spacing w:line="207" w:lineRule="exact"/>
        <w:ind w:left="1558" w:hanging="360"/>
        <w:rPr>
          <w:rFonts w:cs="Arial"/>
        </w:rPr>
      </w:pPr>
      <w:r w:rsidRPr="008B7E78">
        <w:rPr>
          <w:rFonts w:cs="Arial"/>
          <w:spacing w:val="-1"/>
        </w:rPr>
        <w:t>izdelana</w:t>
      </w:r>
      <w:r w:rsidRPr="008B7E78">
        <w:rPr>
          <w:rFonts w:cs="Arial"/>
          <w:spacing w:val="-11"/>
        </w:rPr>
        <w:t xml:space="preserve"> </w:t>
      </w:r>
      <w:r w:rsidRPr="008B7E78">
        <w:rPr>
          <w:rFonts w:cs="Arial"/>
          <w:spacing w:val="-1"/>
        </w:rPr>
        <w:t>toksikološka</w:t>
      </w:r>
      <w:r w:rsidRPr="008B7E78">
        <w:rPr>
          <w:rFonts w:cs="Arial"/>
          <w:spacing w:val="-12"/>
        </w:rPr>
        <w:t xml:space="preserve"> </w:t>
      </w:r>
      <w:r w:rsidRPr="008B7E78">
        <w:rPr>
          <w:rFonts w:cs="Arial"/>
          <w:spacing w:val="-1"/>
        </w:rPr>
        <w:t>ocena</w:t>
      </w:r>
    </w:p>
    <w:p w:rsidR="005D7DA1" w:rsidRPr="008B7E78" w:rsidRDefault="005D7DA1" w:rsidP="00AC1A3F">
      <w:pPr>
        <w:pStyle w:val="Telobesedila"/>
        <w:numPr>
          <w:ilvl w:val="4"/>
          <w:numId w:val="30"/>
        </w:numPr>
        <w:tabs>
          <w:tab w:val="left" w:pos="1559"/>
        </w:tabs>
        <w:spacing w:before="1" w:line="207" w:lineRule="exact"/>
        <w:ind w:left="1558" w:hanging="360"/>
        <w:rPr>
          <w:rFonts w:cs="Arial"/>
        </w:rPr>
      </w:pPr>
      <w:r w:rsidRPr="008B7E78">
        <w:rPr>
          <w:rFonts w:cs="Arial"/>
          <w:spacing w:val="-1"/>
        </w:rPr>
        <w:t>dokazila</w:t>
      </w:r>
      <w:r w:rsidRPr="008B7E78">
        <w:rPr>
          <w:rFonts w:cs="Arial"/>
          <w:spacing w:val="-5"/>
        </w:rPr>
        <w:t xml:space="preserve"> </w:t>
      </w:r>
      <w:r w:rsidRPr="008B7E78">
        <w:rPr>
          <w:rFonts w:cs="Arial"/>
        </w:rPr>
        <w:t>o</w:t>
      </w:r>
      <w:r w:rsidRPr="008B7E78">
        <w:rPr>
          <w:rFonts w:cs="Arial"/>
          <w:spacing w:val="-7"/>
        </w:rPr>
        <w:t xml:space="preserve"> </w:t>
      </w:r>
      <w:r w:rsidRPr="008B7E78">
        <w:rPr>
          <w:rFonts w:cs="Arial"/>
          <w:spacing w:val="-1"/>
        </w:rPr>
        <w:t>toleranci</w:t>
      </w:r>
      <w:r w:rsidRPr="008B7E78">
        <w:rPr>
          <w:rFonts w:cs="Arial"/>
          <w:spacing w:val="-8"/>
        </w:rPr>
        <w:t xml:space="preserve"> </w:t>
      </w:r>
      <w:r w:rsidRPr="008B7E78">
        <w:rPr>
          <w:rFonts w:cs="Arial"/>
          <w:spacing w:val="-1"/>
        </w:rPr>
        <w:t>kože</w:t>
      </w:r>
      <w:r w:rsidRPr="008B7E78">
        <w:rPr>
          <w:rFonts w:cs="Arial"/>
          <w:spacing w:val="-4"/>
        </w:rPr>
        <w:t xml:space="preserve"> </w:t>
      </w:r>
      <w:r w:rsidRPr="008B7E78">
        <w:rPr>
          <w:rFonts w:cs="Arial"/>
        </w:rPr>
        <w:t>na</w:t>
      </w:r>
      <w:r w:rsidRPr="008B7E78">
        <w:rPr>
          <w:rFonts w:cs="Arial"/>
          <w:spacing w:val="-7"/>
        </w:rPr>
        <w:t xml:space="preserve"> </w:t>
      </w:r>
      <w:r w:rsidRPr="008B7E78">
        <w:rPr>
          <w:rFonts w:cs="Arial"/>
          <w:spacing w:val="-1"/>
        </w:rPr>
        <w:t>proizvod</w:t>
      </w:r>
    </w:p>
    <w:p w:rsidR="005D7DA1" w:rsidRPr="008B7E78" w:rsidRDefault="005D7DA1" w:rsidP="00AC1A3F">
      <w:pPr>
        <w:pStyle w:val="Telobesedila"/>
        <w:numPr>
          <w:ilvl w:val="4"/>
          <w:numId w:val="30"/>
        </w:numPr>
        <w:tabs>
          <w:tab w:val="left" w:pos="1559"/>
        </w:tabs>
        <w:spacing w:line="206" w:lineRule="exact"/>
        <w:ind w:left="1558" w:hanging="360"/>
        <w:rPr>
          <w:rFonts w:cs="Arial"/>
        </w:rPr>
      </w:pPr>
      <w:r w:rsidRPr="008B7E78">
        <w:rPr>
          <w:rFonts w:cs="Arial"/>
          <w:spacing w:val="-1"/>
        </w:rPr>
        <w:t>podatki</w:t>
      </w:r>
      <w:r w:rsidRPr="008B7E78">
        <w:rPr>
          <w:rFonts w:cs="Arial"/>
          <w:spacing w:val="-7"/>
        </w:rPr>
        <w:t xml:space="preserve"> </w:t>
      </w:r>
      <w:r w:rsidRPr="008B7E78">
        <w:rPr>
          <w:rFonts w:cs="Arial"/>
        </w:rPr>
        <w:t>o</w:t>
      </w:r>
      <w:r w:rsidRPr="008B7E78">
        <w:rPr>
          <w:rFonts w:cs="Arial"/>
          <w:spacing w:val="-3"/>
        </w:rPr>
        <w:t xml:space="preserve"> </w:t>
      </w:r>
      <w:r w:rsidRPr="008B7E78">
        <w:rPr>
          <w:rFonts w:cs="Arial"/>
          <w:spacing w:val="-1"/>
        </w:rPr>
        <w:t>vplivu</w:t>
      </w:r>
      <w:r w:rsidRPr="008B7E78">
        <w:rPr>
          <w:rFonts w:cs="Arial"/>
          <w:spacing w:val="-4"/>
        </w:rPr>
        <w:t xml:space="preserve"> </w:t>
      </w:r>
      <w:r w:rsidRPr="008B7E78">
        <w:rPr>
          <w:rFonts w:cs="Arial"/>
          <w:spacing w:val="-1"/>
        </w:rPr>
        <w:t>na</w:t>
      </w:r>
      <w:r w:rsidRPr="008B7E78">
        <w:rPr>
          <w:rFonts w:cs="Arial"/>
          <w:spacing w:val="-3"/>
        </w:rPr>
        <w:t xml:space="preserve"> </w:t>
      </w:r>
      <w:r w:rsidRPr="008B7E78">
        <w:rPr>
          <w:rFonts w:cs="Arial"/>
          <w:spacing w:val="-1"/>
        </w:rPr>
        <w:t>celjenje</w:t>
      </w:r>
      <w:r w:rsidRPr="008B7E78">
        <w:rPr>
          <w:rFonts w:cs="Arial"/>
          <w:spacing w:val="-4"/>
        </w:rPr>
        <w:t xml:space="preserve"> </w:t>
      </w:r>
      <w:r w:rsidRPr="008B7E78">
        <w:rPr>
          <w:rFonts w:cs="Arial"/>
          <w:spacing w:val="-1"/>
        </w:rPr>
        <w:t>ran</w:t>
      </w:r>
    </w:p>
    <w:p w:rsidR="005D7DA1" w:rsidRPr="008B7E78" w:rsidRDefault="005D7DA1" w:rsidP="00AC1A3F">
      <w:pPr>
        <w:pStyle w:val="Telobesedila"/>
        <w:numPr>
          <w:ilvl w:val="4"/>
          <w:numId w:val="30"/>
        </w:numPr>
        <w:tabs>
          <w:tab w:val="left" w:pos="1559"/>
        </w:tabs>
        <w:spacing w:line="206" w:lineRule="exact"/>
        <w:ind w:left="1558" w:hanging="360"/>
        <w:rPr>
          <w:rFonts w:cs="Arial"/>
        </w:rPr>
      </w:pPr>
      <w:r w:rsidRPr="008B7E78">
        <w:rPr>
          <w:rFonts w:cs="Arial"/>
          <w:spacing w:val="-1"/>
        </w:rPr>
        <w:t>navodila</w:t>
      </w:r>
      <w:r w:rsidRPr="008B7E78">
        <w:rPr>
          <w:rFonts w:cs="Arial"/>
          <w:spacing w:val="-6"/>
        </w:rPr>
        <w:t xml:space="preserve"> </w:t>
      </w:r>
      <w:r w:rsidRPr="008B7E78">
        <w:rPr>
          <w:rFonts w:cs="Arial"/>
        </w:rPr>
        <w:t>na</w:t>
      </w:r>
      <w:r w:rsidRPr="008B7E78">
        <w:rPr>
          <w:rFonts w:cs="Arial"/>
          <w:spacing w:val="-8"/>
        </w:rPr>
        <w:t xml:space="preserve"> </w:t>
      </w:r>
      <w:r w:rsidRPr="008B7E78">
        <w:rPr>
          <w:rFonts w:cs="Arial"/>
          <w:spacing w:val="-1"/>
        </w:rPr>
        <w:t>embalaži</w:t>
      </w:r>
      <w:r w:rsidRPr="008B7E78">
        <w:rPr>
          <w:rFonts w:cs="Arial"/>
          <w:spacing w:val="-5"/>
        </w:rPr>
        <w:t xml:space="preserve"> </w:t>
      </w:r>
      <w:r w:rsidRPr="008B7E78">
        <w:rPr>
          <w:rFonts w:cs="Arial"/>
        </w:rPr>
        <w:t>v</w:t>
      </w:r>
      <w:r w:rsidRPr="008B7E78">
        <w:rPr>
          <w:rFonts w:cs="Arial"/>
          <w:spacing w:val="-10"/>
        </w:rPr>
        <w:t xml:space="preserve"> </w:t>
      </w:r>
      <w:r w:rsidRPr="008B7E78">
        <w:rPr>
          <w:rFonts w:cs="Arial"/>
          <w:spacing w:val="-1"/>
        </w:rPr>
        <w:t>slovenskem</w:t>
      </w:r>
      <w:r w:rsidRPr="008B7E78">
        <w:rPr>
          <w:rFonts w:cs="Arial"/>
          <w:spacing w:val="-5"/>
        </w:rPr>
        <w:t xml:space="preserve"> </w:t>
      </w:r>
      <w:r w:rsidRPr="008B7E78">
        <w:rPr>
          <w:rFonts w:cs="Arial"/>
          <w:spacing w:val="-1"/>
        </w:rPr>
        <w:t>jeziku</w:t>
      </w:r>
    </w:p>
    <w:p w:rsidR="005D7DA1" w:rsidRPr="008B7E78" w:rsidRDefault="005D7DA1" w:rsidP="00AC1A3F">
      <w:pPr>
        <w:pStyle w:val="Telobesedila"/>
        <w:numPr>
          <w:ilvl w:val="4"/>
          <w:numId w:val="30"/>
        </w:numPr>
        <w:tabs>
          <w:tab w:val="left" w:pos="1559"/>
        </w:tabs>
        <w:spacing w:line="207" w:lineRule="exact"/>
        <w:ind w:left="1558" w:hanging="360"/>
        <w:rPr>
          <w:rFonts w:cs="Arial"/>
        </w:rPr>
      </w:pPr>
      <w:r w:rsidRPr="008B7E78">
        <w:rPr>
          <w:rFonts w:cs="Arial"/>
          <w:spacing w:val="-1"/>
        </w:rPr>
        <w:t>varnostni</w:t>
      </w:r>
      <w:r w:rsidRPr="008B7E78">
        <w:rPr>
          <w:rFonts w:cs="Arial"/>
          <w:spacing w:val="-6"/>
        </w:rPr>
        <w:t xml:space="preserve"> </w:t>
      </w:r>
      <w:r w:rsidRPr="008B7E78">
        <w:rPr>
          <w:rFonts w:cs="Arial"/>
          <w:spacing w:val="-1"/>
        </w:rPr>
        <w:t>list</w:t>
      </w:r>
      <w:r w:rsidRPr="008B7E78">
        <w:rPr>
          <w:rFonts w:cs="Arial"/>
          <w:spacing w:val="-6"/>
        </w:rPr>
        <w:t xml:space="preserve"> </w:t>
      </w:r>
      <w:r w:rsidRPr="008B7E78">
        <w:rPr>
          <w:rFonts w:cs="Arial"/>
        </w:rPr>
        <w:t>v</w:t>
      </w:r>
      <w:r w:rsidRPr="008B7E78">
        <w:rPr>
          <w:rFonts w:cs="Arial"/>
          <w:spacing w:val="-7"/>
        </w:rPr>
        <w:t xml:space="preserve"> </w:t>
      </w:r>
      <w:r w:rsidRPr="008B7E78">
        <w:rPr>
          <w:rFonts w:cs="Arial"/>
          <w:spacing w:val="-1"/>
        </w:rPr>
        <w:t>slovenskem</w:t>
      </w:r>
      <w:r w:rsidRPr="008B7E78">
        <w:rPr>
          <w:rFonts w:cs="Arial"/>
          <w:spacing w:val="-5"/>
        </w:rPr>
        <w:t xml:space="preserve"> </w:t>
      </w:r>
      <w:r w:rsidRPr="008B7E78">
        <w:rPr>
          <w:rFonts w:cs="Arial"/>
          <w:spacing w:val="-1"/>
        </w:rPr>
        <w:t>jeziku</w:t>
      </w:r>
    </w:p>
    <w:p w:rsidR="005D7DA1" w:rsidRPr="008B7E78" w:rsidRDefault="005D7DA1" w:rsidP="00AC1A3F">
      <w:pPr>
        <w:pStyle w:val="Telobesedila"/>
        <w:numPr>
          <w:ilvl w:val="3"/>
          <w:numId w:val="30"/>
        </w:numPr>
        <w:tabs>
          <w:tab w:val="left" w:pos="839"/>
        </w:tabs>
        <w:spacing w:before="1" w:line="207" w:lineRule="exact"/>
        <w:ind w:hanging="412"/>
        <w:rPr>
          <w:rFonts w:cs="Arial"/>
        </w:rPr>
      </w:pPr>
      <w:r w:rsidRPr="008B7E78">
        <w:rPr>
          <w:rFonts w:cs="Arial"/>
          <w:u w:val="single" w:color="000000"/>
        </w:rPr>
        <w:t>Oprema:</w:t>
      </w:r>
    </w:p>
    <w:p w:rsidR="005D7DA1" w:rsidRPr="008B7E78" w:rsidRDefault="005D7DA1" w:rsidP="00AC1A3F">
      <w:pPr>
        <w:pStyle w:val="Telobesedila"/>
        <w:numPr>
          <w:ilvl w:val="4"/>
          <w:numId w:val="30"/>
        </w:numPr>
        <w:tabs>
          <w:tab w:val="left" w:pos="949"/>
        </w:tabs>
        <w:spacing w:line="207" w:lineRule="exact"/>
        <w:ind w:left="948" w:right="796" w:hanging="239"/>
        <w:jc w:val="center"/>
        <w:rPr>
          <w:rFonts w:cs="Arial"/>
        </w:rPr>
      </w:pPr>
      <w:r w:rsidRPr="008B7E78">
        <w:rPr>
          <w:rFonts w:cs="Arial"/>
        </w:rPr>
        <w:t>1000</w:t>
      </w:r>
      <w:r w:rsidRPr="008B7E78">
        <w:rPr>
          <w:rFonts w:cs="Arial"/>
          <w:spacing w:val="-8"/>
        </w:rPr>
        <w:t xml:space="preserve"> </w:t>
      </w:r>
      <w:r w:rsidRPr="008B7E78">
        <w:rPr>
          <w:rFonts w:cs="Arial"/>
        </w:rPr>
        <w:t>ml</w:t>
      </w:r>
      <w:r w:rsidRPr="008B7E78">
        <w:rPr>
          <w:rFonts w:cs="Arial"/>
          <w:spacing w:val="-7"/>
        </w:rPr>
        <w:t xml:space="preserve"> </w:t>
      </w:r>
      <w:r w:rsidRPr="008B7E78">
        <w:rPr>
          <w:rFonts w:cs="Arial"/>
          <w:spacing w:val="-1"/>
        </w:rPr>
        <w:t>plastenka</w:t>
      </w:r>
      <w:r w:rsidRPr="008B7E78">
        <w:rPr>
          <w:rFonts w:cs="Arial"/>
          <w:spacing w:val="-8"/>
        </w:rPr>
        <w:t xml:space="preserve"> </w:t>
      </w:r>
      <w:r w:rsidRPr="008B7E78">
        <w:rPr>
          <w:rFonts w:cs="Arial"/>
        </w:rPr>
        <w:t>z</w:t>
      </w:r>
      <w:r w:rsidRPr="008B7E78">
        <w:rPr>
          <w:rFonts w:cs="Arial"/>
          <w:spacing w:val="-6"/>
        </w:rPr>
        <w:t xml:space="preserve"> </w:t>
      </w:r>
      <w:r w:rsidRPr="008B7E78">
        <w:rPr>
          <w:rFonts w:cs="Arial"/>
          <w:spacing w:val="-1"/>
        </w:rPr>
        <w:t>ozkim</w:t>
      </w:r>
      <w:r w:rsidRPr="008B7E78">
        <w:rPr>
          <w:rFonts w:cs="Arial"/>
          <w:spacing w:val="-6"/>
        </w:rPr>
        <w:t xml:space="preserve"> </w:t>
      </w:r>
      <w:r w:rsidRPr="008B7E78">
        <w:rPr>
          <w:rFonts w:cs="Arial"/>
          <w:spacing w:val="-1"/>
        </w:rPr>
        <w:t>izlivnikom in zapiralom, ki omogoča enoročno zapiranje</w:t>
      </w:r>
    </w:p>
    <w:p w:rsidR="005D7DA1" w:rsidRPr="008B7E78" w:rsidRDefault="005D7DA1" w:rsidP="005D7DA1">
      <w:pPr>
        <w:rPr>
          <w:rFonts w:ascii="Arial" w:eastAsia="Arial" w:hAnsi="Arial" w:cs="Arial"/>
          <w:sz w:val="18"/>
          <w:szCs w:val="18"/>
        </w:rPr>
      </w:pPr>
    </w:p>
    <w:p w:rsidR="005D7DA1" w:rsidRPr="008B7E78" w:rsidRDefault="005D7DA1" w:rsidP="005D7DA1">
      <w:pPr>
        <w:pStyle w:val="Naslov1"/>
        <w:tabs>
          <w:tab w:val="left" w:pos="620"/>
        </w:tabs>
        <w:rPr>
          <w:rFonts w:ascii="Arial" w:hAnsi="Arial" w:cs="Arial"/>
          <w:b w:val="0"/>
          <w:bCs w:val="0"/>
          <w:sz w:val="18"/>
          <w:szCs w:val="18"/>
        </w:rPr>
      </w:pPr>
      <w:r w:rsidRPr="008B7E78">
        <w:rPr>
          <w:rFonts w:ascii="Arial" w:hAnsi="Arial" w:cs="Arial"/>
          <w:spacing w:val="-1"/>
          <w:sz w:val="18"/>
          <w:szCs w:val="18"/>
        </w:rPr>
        <w:t>III.3.1. RAZKUŽILO</w:t>
      </w:r>
      <w:r w:rsidRPr="008B7E78">
        <w:rPr>
          <w:rFonts w:ascii="Arial" w:hAnsi="Arial" w:cs="Arial"/>
          <w:spacing w:val="-15"/>
          <w:sz w:val="18"/>
          <w:szCs w:val="18"/>
        </w:rPr>
        <w:t xml:space="preserve"> </w:t>
      </w:r>
      <w:r w:rsidRPr="008B7E78">
        <w:rPr>
          <w:rFonts w:ascii="Arial" w:hAnsi="Arial" w:cs="Arial"/>
          <w:spacing w:val="1"/>
          <w:sz w:val="18"/>
          <w:szCs w:val="18"/>
        </w:rPr>
        <w:t>ZA</w:t>
      </w:r>
      <w:r w:rsidRPr="008B7E78">
        <w:rPr>
          <w:rFonts w:ascii="Arial" w:hAnsi="Arial" w:cs="Arial"/>
          <w:spacing w:val="-15"/>
          <w:sz w:val="18"/>
          <w:szCs w:val="18"/>
        </w:rPr>
        <w:t xml:space="preserve"> </w:t>
      </w:r>
      <w:r w:rsidRPr="008B7E78">
        <w:rPr>
          <w:rFonts w:ascii="Arial" w:hAnsi="Arial" w:cs="Arial"/>
          <w:spacing w:val="-1"/>
          <w:sz w:val="18"/>
          <w:szCs w:val="18"/>
        </w:rPr>
        <w:t>RAZKUŽEVANJE</w:t>
      </w:r>
      <w:r w:rsidRPr="008B7E78">
        <w:rPr>
          <w:rFonts w:ascii="Arial" w:hAnsi="Arial" w:cs="Arial"/>
          <w:spacing w:val="-12"/>
          <w:sz w:val="18"/>
          <w:szCs w:val="18"/>
        </w:rPr>
        <w:t xml:space="preserve"> </w:t>
      </w:r>
      <w:r w:rsidRPr="008B7E78">
        <w:rPr>
          <w:rFonts w:ascii="Arial" w:hAnsi="Arial" w:cs="Arial"/>
          <w:spacing w:val="-1"/>
          <w:sz w:val="18"/>
          <w:szCs w:val="18"/>
        </w:rPr>
        <w:t>SLUZNICE</w:t>
      </w:r>
    </w:p>
    <w:p w:rsidR="005D7DA1" w:rsidRPr="008B7E78" w:rsidRDefault="005D7DA1" w:rsidP="005D7DA1">
      <w:pPr>
        <w:spacing w:before="5"/>
        <w:rPr>
          <w:rFonts w:ascii="Arial" w:eastAsia="Arial" w:hAnsi="Arial" w:cs="Arial"/>
          <w:b/>
          <w:bCs/>
          <w:sz w:val="18"/>
          <w:szCs w:val="18"/>
        </w:rPr>
      </w:pPr>
    </w:p>
    <w:p w:rsidR="005D7DA1" w:rsidRPr="008B7E78" w:rsidRDefault="005D7DA1" w:rsidP="00AC1A3F">
      <w:pPr>
        <w:pStyle w:val="Telobesedila"/>
        <w:numPr>
          <w:ilvl w:val="3"/>
          <w:numId w:val="29"/>
        </w:numPr>
        <w:tabs>
          <w:tab w:val="left" w:pos="839"/>
        </w:tabs>
        <w:rPr>
          <w:rFonts w:cs="Arial"/>
        </w:rPr>
      </w:pPr>
      <w:r w:rsidRPr="008B7E78">
        <w:rPr>
          <w:rFonts w:cs="Arial"/>
          <w:spacing w:val="-1"/>
          <w:u w:val="single" w:color="000000"/>
        </w:rPr>
        <w:t>Strokovne</w:t>
      </w:r>
      <w:r w:rsidRPr="008B7E78">
        <w:rPr>
          <w:rFonts w:cs="Arial"/>
          <w:spacing w:val="-15"/>
          <w:u w:val="single" w:color="000000"/>
        </w:rPr>
        <w:t xml:space="preserve"> </w:t>
      </w:r>
      <w:r w:rsidRPr="008B7E78">
        <w:rPr>
          <w:rFonts w:cs="Arial"/>
          <w:spacing w:val="-1"/>
          <w:u w:val="single" w:color="000000"/>
        </w:rPr>
        <w:t>zahteve:</w:t>
      </w:r>
    </w:p>
    <w:p w:rsidR="005D7DA1" w:rsidRPr="008B7E78" w:rsidRDefault="005D7DA1" w:rsidP="00AC1A3F">
      <w:pPr>
        <w:pStyle w:val="Telobesedila"/>
        <w:numPr>
          <w:ilvl w:val="4"/>
          <w:numId w:val="29"/>
        </w:numPr>
        <w:tabs>
          <w:tab w:val="left" w:pos="1609"/>
        </w:tabs>
        <w:spacing w:before="2" w:line="207" w:lineRule="exact"/>
        <w:ind w:hanging="357"/>
        <w:rPr>
          <w:rFonts w:cs="Arial"/>
        </w:rPr>
      </w:pPr>
      <w:r w:rsidRPr="008B7E78">
        <w:rPr>
          <w:rFonts w:cs="Arial"/>
          <w:spacing w:val="-1"/>
        </w:rPr>
        <w:t>2% klorheksidin diglukonat na vodni osnovi</w:t>
      </w:r>
    </w:p>
    <w:p w:rsidR="005D7DA1" w:rsidRPr="008B7E78" w:rsidRDefault="005D7DA1" w:rsidP="00AC1A3F">
      <w:pPr>
        <w:pStyle w:val="Telobesedila"/>
        <w:numPr>
          <w:ilvl w:val="4"/>
          <w:numId w:val="29"/>
        </w:numPr>
        <w:tabs>
          <w:tab w:val="left" w:pos="1609"/>
        </w:tabs>
        <w:spacing w:line="206" w:lineRule="exact"/>
        <w:ind w:hanging="357"/>
        <w:rPr>
          <w:rFonts w:cs="Arial"/>
        </w:rPr>
      </w:pPr>
      <w:r w:rsidRPr="008B7E78">
        <w:rPr>
          <w:rFonts w:cs="Arial"/>
        </w:rPr>
        <w:t>s</w:t>
      </w:r>
      <w:r w:rsidRPr="008B7E78">
        <w:rPr>
          <w:rFonts w:cs="Arial"/>
          <w:spacing w:val="-10"/>
        </w:rPr>
        <w:t xml:space="preserve"> </w:t>
      </w:r>
      <w:r w:rsidRPr="008B7E78">
        <w:rPr>
          <w:rFonts w:cs="Arial"/>
          <w:spacing w:val="-1"/>
        </w:rPr>
        <w:t>podaljšanim</w:t>
      </w:r>
      <w:r w:rsidRPr="008B7E78">
        <w:rPr>
          <w:rFonts w:cs="Arial"/>
          <w:spacing w:val="-10"/>
        </w:rPr>
        <w:t xml:space="preserve"> </w:t>
      </w:r>
      <w:r w:rsidRPr="008B7E78">
        <w:rPr>
          <w:rFonts w:cs="Arial"/>
          <w:spacing w:val="-1"/>
        </w:rPr>
        <w:t>delovanjem</w:t>
      </w:r>
    </w:p>
    <w:p w:rsidR="005D7DA1" w:rsidRPr="008B7E78" w:rsidRDefault="005D7DA1" w:rsidP="00AC1A3F">
      <w:pPr>
        <w:pStyle w:val="Telobesedila"/>
        <w:numPr>
          <w:ilvl w:val="4"/>
          <w:numId w:val="29"/>
        </w:numPr>
        <w:tabs>
          <w:tab w:val="left" w:pos="1609"/>
        </w:tabs>
        <w:spacing w:line="206" w:lineRule="exact"/>
        <w:ind w:hanging="357"/>
        <w:rPr>
          <w:rFonts w:cs="Arial"/>
        </w:rPr>
      </w:pPr>
      <w:r w:rsidRPr="008B7E78">
        <w:rPr>
          <w:rFonts w:cs="Arial"/>
          <w:spacing w:val="-1"/>
        </w:rPr>
        <w:t>pripravljena</w:t>
      </w:r>
      <w:r w:rsidRPr="008B7E78">
        <w:rPr>
          <w:rFonts w:cs="Arial"/>
          <w:spacing w:val="-10"/>
        </w:rPr>
        <w:t xml:space="preserve"> </w:t>
      </w:r>
      <w:r w:rsidRPr="008B7E78">
        <w:rPr>
          <w:rFonts w:cs="Arial"/>
          <w:spacing w:val="-1"/>
        </w:rPr>
        <w:t>tekočina</w:t>
      </w:r>
      <w:r w:rsidRPr="008B7E78">
        <w:rPr>
          <w:rFonts w:cs="Arial"/>
          <w:spacing w:val="-8"/>
        </w:rPr>
        <w:t xml:space="preserve"> </w:t>
      </w:r>
      <w:r w:rsidRPr="008B7E78">
        <w:rPr>
          <w:rFonts w:cs="Arial"/>
          <w:spacing w:val="-1"/>
        </w:rPr>
        <w:t>za</w:t>
      </w:r>
      <w:r w:rsidRPr="008B7E78">
        <w:rPr>
          <w:rFonts w:cs="Arial"/>
          <w:spacing w:val="-7"/>
        </w:rPr>
        <w:t xml:space="preserve"> </w:t>
      </w:r>
      <w:r w:rsidRPr="008B7E78">
        <w:rPr>
          <w:rFonts w:cs="Arial"/>
          <w:spacing w:val="-1"/>
        </w:rPr>
        <w:t>uporabo</w:t>
      </w:r>
    </w:p>
    <w:p w:rsidR="005D7DA1" w:rsidRPr="008B7E78" w:rsidRDefault="005D7DA1" w:rsidP="00AC1A3F">
      <w:pPr>
        <w:pStyle w:val="Telobesedila"/>
        <w:numPr>
          <w:ilvl w:val="4"/>
          <w:numId w:val="29"/>
        </w:numPr>
        <w:tabs>
          <w:tab w:val="left" w:pos="1609"/>
        </w:tabs>
        <w:ind w:right="109" w:hanging="357"/>
        <w:rPr>
          <w:rFonts w:cs="Arial"/>
        </w:rPr>
      </w:pPr>
      <w:r w:rsidRPr="008B7E78">
        <w:rPr>
          <w:rFonts w:cs="Arial"/>
          <w:spacing w:val="-1"/>
        </w:rPr>
        <w:t>namenjeno</w:t>
      </w:r>
      <w:r w:rsidRPr="008B7E78">
        <w:rPr>
          <w:rFonts w:cs="Arial"/>
          <w:spacing w:val="4"/>
        </w:rPr>
        <w:t xml:space="preserve"> </w:t>
      </w:r>
      <w:r w:rsidRPr="008B7E78">
        <w:rPr>
          <w:rFonts w:cs="Arial"/>
        </w:rPr>
        <w:t xml:space="preserve">je </w:t>
      </w:r>
      <w:r w:rsidRPr="008B7E78">
        <w:rPr>
          <w:rFonts w:cs="Arial"/>
          <w:spacing w:val="-1"/>
        </w:rPr>
        <w:t>razkuževanju</w:t>
      </w:r>
      <w:r w:rsidRPr="008B7E78">
        <w:rPr>
          <w:rFonts w:cs="Arial"/>
          <w:spacing w:val="4"/>
        </w:rPr>
        <w:t xml:space="preserve"> </w:t>
      </w:r>
      <w:r w:rsidRPr="008B7E78">
        <w:rPr>
          <w:rFonts w:cs="Arial"/>
          <w:spacing w:val="-1"/>
        </w:rPr>
        <w:t>sluznic</w:t>
      </w:r>
      <w:r w:rsidRPr="008B7E78">
        <w:rPr>
          <w:rFonts w:cs="Arial"/>
          <w:spacing w:val="4"/>
        </w:rPr>
        <w:t xml:space="preserve"> </w:t>
      </w:r>
      <w:r w:rsidRPr="008B7E78">
        <w:rPr>
          <w:rFonts w:cs="Arial"/>
          <w:spacing w:val="-1"/>
        </w:rPr>
        <w:t>ustne</w:t>
      </w:r>
      <w:r w:rsidRPr="008B7E78">
        <w:rPr>
          <w:rFonts w:cs="Arial"/>
        </w:rPr>
        <w:t xml:space="preserve"> </w:t>
      </w:r>
      <w:r w:rsidRPr="008B7E78">
        <w:rPr>
          <w:rFonts w:cs="Arial"/>
          <w:spacing w:val="-1"/>
        </w:rPr>
        <w:t>votline,</w:t>
      </w:r>
      <w:r w:rsidRPr="008B7E78">
        <w:rPr>
          <w:rFonts w:cs="Arial"/>
          <w:spacing w:val="4"/>
        </w:rPr>
        <w:t xml:space="preserve"> </w:t>
      </w:r>
      <w:r w:rsidRPr="008B7E78">
        <w:rPr>
          <w:rFonts w:cs="Arial"/>
          <w:spacing w:val="-1"/>
        </w:rPr>
        <w:t>žrela,</w:t>
      </w:r>
      <w:r w:rsidRPr="008B7E78">
        <w:rPr>
          <w:rFonts w:cs="Arial"/>
          <w:spacing w:val="75"/>
          <w:w w:val="99"/>
        </w:rPr>
        <w:t xml:space="preserve"> </w:t>
      </w:r>
      <w:r w:rsidRPr="008B7E78">
        <w:rPr>
          <w:rFonts w:cs="Arial"/>
          <w:spacing w:val="-1"/>
        </w:rPr>
        <w:t>urovaginalnega</w:t>
      </w:r>
      <w:r w:rsidRPr="008B7E78">
        <w:rPr>
          <w:rFonts w:cs="Arial"/>
          <w:spacing w:val="-7"/>
        </w:rPr>
        <w:t xml:space="preserve"> </w:t>
      </w:r>
      <w:r w:rsidRPr="008B7E78">
        <w:rPr>
          <w:rFonts w:cs="Arial"/>
          <w:spacing w:val="-1"/>
        </w:rPr>
        <w:t>področja</w:t>
      </w:r>
      <w:r w:rsidRPr="008B7E78">
        <w:rPr>
          <w:rFonts w:cs="Arial"/>
          <w:spacing w:val="-9"/>
        </w:rPr>
        <w:t xml:space="preserve"> </w:t>
      </w:r>
      <w:r w:rsidRPr="008B7E78">
        <w:rPr>
          <w:rFonts w:cs="Arial"/>
          <w:spacing w:val="-1"/>
        </w:rPr>
        <w:t>pred</w:t>
      </w:r>
      <w:r w:rsidRPr="008B7E78">
        <w:rPr>
          <w:rFonts w:cs="Arial"/>
          <w:spacing w:val="-9"/>
        </w:rPr>
        <w:t xml:space="preserve"> </w:t>
      </w:r>
      <w:r w:rsidRPr="008B7E78">
        <w:rPr>
          <w:rFonts w:cs="Arial"/>
          <w:spacing w:val="-1"/>
        </w:rPr>
        <w:t>OP</w:t>
      </w:r>
      <w:r w:rsidRPr="008B7E78">
        <w:rPr>
          <w:rFonts w:cs="Arial"/>
          <w:spacing w:val="-8"/>
        </w:rPr>
        <w:t xml:space="preserve"> </w:t>
      </w:r>
      <w:r w:rsidRPr="008B7E78">
        <w:rPr>
          <w:rFonts w:cs="Arial"/>
        </w:rPr>
        <w:t>in</w:t>
      </w:r>
      <w:r w:rsidRPr="008B7E78">
        <w:rPr>
          <w:rFonts w:cs="Arial"/>
          <w:spacing w:val="-6"/>
        </w:rPr>
        <w:t xml:space="preserve"> </w:t>
      </w:r>
      <w:r w:rsidRPr="008B7E78">
        <w:rPr>
          <w:rFonts w:cs="Arial"/>
          <w:spacing w:val="-1"/>
        </w:rPr>
        <w:t>transuretralnimi</w:t>
      </w:r>
      <w:r w:rsidRPr="008B7E78">
        <w:rPr>
          <w:rFonts w:cs="Arial"/>
          <w:spacing w:val="-7"/>
        </w:rPr>
        <w:t xml:space="preserve"> </w:t>
      </w:r>
      <w:r w:rsidRPr="008B7E78">
        <w:rPr>
          <w:rFonts w:cs="Arial"/>
          <w:spacing w:val="-1"/>
        </w:rPr>
        <w:t>posegi</w:t>
      </w:r>
    </w:p>
    <w:p w:rsidR="005D7DA1" w:rsidRPr="008B7E78" w:rsidRDefault="005D7DA1" w:rsidP="00AC1A3F">
      <w:pPr>
        <w:pStyle w:val="Telobesedila"/>
        <w:numPr>
          <w:ilvl w:val="4"/>
          <w:numId w:val="29"/>
        </w:numPr>
        <w:tabs>
          <w:tab w:val="left" w:pos="1609"/>
        </w:tabs>
        <w:spacing w:line="207" w:lineRule="exact"/>
        <w:ind w:hanging="357"/>
        <w:rPr>
          <w:rFonts w:cs="Arial"/>
        </w:rPr>
      </w:pPr>
      <w:r w:rsidRPr="008B7E78">
        <w:rPr>
          <w:rFonts w:cs="Arial"/>
          <w:spacing w:val="-1"/>
        </w:rPr>
        <w:t>fiziološki</w:t>
      </w:r>
      <w:r w:rsidRPr="008B7E78">
        <w:rPr>
          <w:rFonts w:cs="Arial"/>
          <w:spacing w:val="-9"/>
        </w:rPr>
        <w:t xml:space="preserve"> </w:t>
      </w:r>
      <w:r w:rsidRPr="008B7E78">
        <w:rPr>
          <w:rFonts w:cs="Arial"/>
        </w:rPr>
        <w:t>pH</w:t>
      </w:r>
    </w:p>
    <w:p w:rsidR="005D7DA1" w:rsidRPr="008B7E78" w:rsidRDefault="005D7DA1" w:rsidP="00AC1A3F">
      <w:pPr>
        <w:pStyle w:val="Telobesedila"/>
        <w:numPr>
          <w:ilvl w:val="3"/>
          <w:numId w:val="29"/>
        </w:numPr>
        <w:tabs>
          <w:tab w:val="left" w:pos="839"/>
        </w:tabs>
        <w:spacing w:line="206" w:lineRule="exact"/>
        <w:rPr>
          <w:rFonts w:cs="Arial"/>
        </w:rPr>
      </w:pPr>
      <w:r w:rsidRPr="008B7E78">
        <w:rPr>
          <w:rFonts w:cs="Arial"/>
          <w:spacing w:val="-1"/>
          <w:u w:val="single" w:color="000000"/>
        </w:rPr>
        <w:t>Varnost</w:t>
      </w:r>
      <w:r w:rsidRPr="008B7E78">
        <w:rPr>
          <w:rFonts w:cs="Arial"/>
          <w:spacing w:val="-9"/>
          <w:u w:val="single" w:color="000000"/>
        </w:rPr>
        <w:t xml:space="preserve"> </w:t>
      </w:r>
      <w:r w:rsidRPr="008B7E78">
        <w:rPr>
          <w:rFonts w:cs="Arial"/>
          <w:u w:val="single" w:color="000000"/>
        </w:rPr>
        <w:t>in</w:t>
      </w:r>
      <w:r w:rsidRPr="008B7E78">
        <w:rPr>
          <w:rFonts w:cs="Arial"/>
          <w:spacing w:val="-10"/>
          <w:u w:val="single" w:color="000000"/>
        </w:rPr>
        <w:t xml:space="preserve"> </w:t>
      </w:r>
      <w:r w:rsidRPr="008B7E78">
        <w:rPr>
          <w:rFonts w:cs="Arial"/>
          <w:spacing w:val="-1"/>
          <w:u w:val="single" w:color="000000"/>
        </w:rPr>
        <w:t>testiranja:</w:t>
      </w:r>
    </w:p>
    <w:p w:rsidR="005D7DA1" w:rsidRPr="008B7E78" w:rsidRDefault="005D7DA1" w:rsidP="00AC1A3F">
      <w:pPr>
        <w:pStyle w:val="Telobesedila"/>
        <w:numPr>
          <w:ilvl w:val="4"/>
          <w:numId w:val="29"/>
        </w:numPr>
        <w:tabs>
          <w:tab w:val="left" w:pos="1559"/>
        </w:tabs>
        <w:spacing w:line="207" w:lineRule="exact"/>
        <w:ind w:left="1558" w:hanging="360"/>
        <w:rPr>
          <w:rFonts w:cs="Arial"/>
        </w:rPr>
      </w:pPr>
      <w:r w:rsidRPr="008B7E78">
        <w:rPr>
          <w:rFonts w:cs="Arial"/>
          <w:spacing w:val="-1"/>
        </w:rPr>
        <w:t>učinkovitost</w:t>
      </w:r>
      <w:r w:rsidRPr="008B7E78">
        <w:rPr>
          <w:rFonts w:cs="Arial"/>
          <w:spacing w:val="-8"/>
        </w:rPr>
        <w:t xml:space="preserve"> </w:t>
      </w:r>
      <w:r w:rsidRPr="008B7E78">
        <w:rPr>
          <w:rFonts w:cs="Arial"/>
          <w:spacing w:val="-1"/>
        </w:rPr>
        <w:t>zagotovljena</w:t>
      </w:r>
      <w:r w:rsidRPr="008B7E78">
        <w:rPr>
          <w:rFonts w:cs="Arial"/>
          <w:spacing w:val="-6"/>
        </w:rPr>
        <w:t xml:space="preserve"> </w:t>
      </w:r>
      <w:r w:rsidRPr="008B7E78">
        <w:rPr>
          <w:rFonts w:cs="Arial"/>
        </w:rPr>
        <w:t>v</w:t>
      </w:r>
      <w:r w:rsidRPr="008B7E78">
        <w:rPr>
          <w:rFonts w:cs="Arial"/>
          <w:spacing w:val="-8"/>
        </w:rPr>
        <w:t xml:space="preserve"> </w:t>
      </w:r>
      <w:r w:rsidRPr="008B7E78">
        <w:rPr>
          <w:rFonts w:cs="Arial"/>
          <w:spacing w:val="-1"/>
        </w:rPr>
        <w:t>skladu</w:t>
      </w:r>
      <w:r w:rsidRPr="008B7E78">
        <w:rPr>
          <w:rFonts w:cs="Arial"/>
          <w:spacing w:val="-9"/>
        </w:rPr>
        <w:t xml:space="preserve"> </w:t>
      </w:r>
      <w:r w:rsidRPr="008B7E78">
        <w:rPr>
          <w:rFonts w:cs="Arial"/>
        </w:rPr>
        <w:t>s</w:t>
      </w:r>
      <w:r w:rsidRPr="008B7E78">
        <w:rPr>
          <w:rFonts w:cs="Arial"/>
          <w:spacing w:val="-6"/>
        </w:rPr>
        <w:t xml:space="preserve"> standardi </w:t>
      </w:r>
      <w:r w:rsidRPr="008B7E78">
        <w:rPr>
          <w:rFonts w:cs="Arial"/>
          <w:spacing w:val="-1"/>
        </w:rPr>
        <w:t>EN 13727,</w:t>
      </w:r>
      <w:r w:rsidRPr="008B7E78">
        <w:rPr>
          <w:rFonts w:cs="Arial"/>
          <w:spacing w:val="-7"/>
        </w:rPr>
        <w:t xml:space="preserve"> </w:t>
      </w:r>
      <w:r w:rsidRPr="008B7E78">
        <w:rPr>
          <w:rFonts w:cs="Arial"/>
          <w:spacing w:val="-1"/>
        </w:rPr>
        <w:t>EN 13624,</w:t>
      </w:r>
      <w:r w:rsidRPr="008B7E78">
        <w:rPr>
          <w:rFonts w:cs="Arial"/>
          <w:spacing w:val="-8"/>
        </w:rPr>
        <w:t xml:space="preserve"> </w:t>
      </w:r>
      <w:r w:rsidRPr="008B7E78">
        <w:rPr>
          <w:rFonts w:cs="Arial"/>
          <w:spacing w:val="-1"/>
        </w:rPr>
        <w:t>EN 12791</w:t>
      </w:r>
    </w:p>
    <w:p w:rsidR="005D7DA1" w:rsidRPr="008B7E78" w:rsidRDefault="005D7DA1" w:rsidP="00AC1A3F">
      <w:pPr>
        <w:pStyle w:val="Telobesedila"/>
        <w:numPr>
          <w:ilvl w:val="4"/>
          <w:numId w:val="29"/>
        </w:numPr>
        <w:tabs>
          <w:tab w:val="left" w:pos="1559"/>
        </w:tabs>
        <w:spacing w:line="207" w:lineRule="exact"/>
        <w:ind w:left="1558" w:hanging="360"/>
        <w:rPr>
          <w:rFonts w:cs="Arial"/>
        </w:rPr>
      </w:pPr>
      <w:r w:rsidRPr="008B7E78">
        <w:rPr>
          <w:rFonts w:cs="Arial"/>
          <w:spacing w:val="-1"/>
        </w:rPr>
        <w:t>testiranja</w:t>
      </w:r>
      <w:r w:rsidRPr="008B7E78">
        <w:rPr>
          <w:rFonts w:cs="Arial"/>
          <w:spacing w:val="-8"/>
        </w:rPr>
        <w:t xml:space="preserve"> </w:t>
      </w:r>
      <w:r w:rsidRPr="008B7E78">
        <w:rPr>
          <w:rFonts w:cs="Arial"/>
          <w:spacing w:val="-1"/>
        </w:rPr>
        <w:t>učinkovitosti</w:t>
      </w:r>
      <w:r w:rsidRPr="008B7E78">
        <w:rPr>
          <w:rFonts w:cs="Arial"/>
          <w:spacing w:val="-9"/>
        </w:rPr>
        <w:t xml:space="preserve"> </w:t>
      </w:r>
      <w:r w:rsidRPr="008B7E78">
        <w:rPr>
          <w:rFonts w:cs="Arial"/>
          <w:spacing w:val="-1"/>
        </w:rPr>
        <w:t>izvedena</w:t>
      </w:r>
      <w:r w:rsidRPr="008B7E78">
        <w:rPr>
          <w:rFonts w:cs="Arial"/>
          <w:spacing w:val="-7"/>
        </w:rPr>
        <w:t xml:space="preserve"> </w:t>
      </w:r>
      <w:r w:rsidRPr="008B7E78">
        <w:rPr>
          <w:rFonts w:cs="Arial"/>
        </w:rPr>
        <w:t>v</w:t>
      </w:r>
      <w:r w:rsidRPr="008B7E78">
        <w:rPr>
          <w:rFonts w:cs="Arial"/>
          <w:spacing w:val="-9"/>
        </w:rPr>
        <w:t xml:space="preserve"> </w:t>
      </w:r>
      <w:r w:rsidRPr="008B7E78">
        <w:rPr>
          <w:rFonts w:cs="Arial"/>
          <w:spacing w:val="-1"/>
        </w:rPr>
        <w:t>akreditiranem</w:t>
      </w:r>
      <w:r w:rsidRPr="008B7E78">
        <w:rPr>
          <w:rFonts w:cs="Arial"/>
          <w:spacing w:val="-7"/>
        </w:rPr>
        <w:t xml:space="preserve"> </w:t>
      </w:r>
      <w:r w:rsidRPr="008B7E78">
        <w:rPr>
          <w:rFonts w:cs="Arial"/>
          <w:spacing w:val="-1"/>
        </w:rPr>
        <w:t>laboratoriju</w:t>
      </w:r>
      <w:r w:rsidRPr="008B7E78">
        <w:rPr>
          <w:rFonts w:cs="Arial"/>
          <w:spacing w:val="-10"/>
        </w:rPr>
        <w:t xml:space="preserve"> </w:t>
      </w:r>
      <w:r w:rsidRPr="008B7E78">
        <w:rPr>
          <w:rFonts w:cs="Arial"/>
        </w:rPr>
        <w:t>EU</w:t>
      </w:r>
    </w:p>
    <w:p w:rsidR="005D7DA1" w:rsidRPr="008B7E78" w:rsidRDefault="005D7DA1" w:rsidP="00AC1A3F">
      <w:pPr>
        <w:pStyle w:val="Telobesedila"/>
        <w:numPr>
          <w:ilvl w:val="4"/>
          <w:numId w:val="29"/>
        </w:numPr>
        <w:tabs>
          <w:tab w:val="left" w:pos="1559"/>
        </w:tabs>
        <w:spacing w:line="206" w:lineRule="exact"/>
        <w:ind w:left="1558" w:hanging="360"/>
        <w:rPr>
          <w:rFonts w:cs="Arial"/>
        </w:rPr>
      </w:pPr>
      <w:r w:rsidRPr="008B7E78">
        <w:rPr>
          <w:rFonts w:cs="Arial"/>
          <w:spacing w:val="-1"/>
        </w:rPr>
        <w:t>izdelana</w:t>
      </w:r>
      <w:r w:rsidRPr="008B7E78">
        <w:rPr>
          <w:rFonts w:cs="Arial"/>
          <w:spacing w:val="-11"/>
        </w:rPr>
        <w:t xml:space="preserve"> </w:t>
      </w:r>
      <w:r w:rsidRPr="008B7E78">
        <w:rPr>
          <w:rFonts w:cs="Arial"/>
          <w:spacing w:val="-1"/>
        </w:rPr>
        <w:t>toksikološka</w:t>
      </w:r>
      <w:r w:rsidRPr="008B7E78">
        <w:rPr>
          <w:rFonts w:cs="Arial"/>
          <w:spacing w:val="-12"/>
        </w:rPr>
        <w:t xml:space="preserve"> </w:t>
      </w:r>
      <w:r w:rsidRPr="008B7E78">
        <w:rPr>
          <w:rFonts w:cs="Arial"/>
          <w:spacing w:val="-1"/>
        </w:rPr>
        <w:t>ocena</w:t>
      </w:r>
    </w:p>
    <w:p w:rsidR="005D7DA1" w:rsidRPr="008B7E78" w:rsidRDefault="005D7DA1" w:rsidP="00AC1A3F">
      <w:pPr>
        <w:pStyle w:val="Telobesedila"/>
        <w:numPr>
          <w:ilvl w:val="4"/>
          <w:numId w:val="29"/>
        </w:numPr>
        <w:tabs>
          <w:tab w:val="left" w:pos="1559"/>
        </w:tabs>
        <w:spacing w:line="207" w:lineRule="exact"/>
        <w:ind w:left="1558" w:hanging="360"/>
        <w:rPr>
          <w:rFonts w:cs="Arial"/>
        </w:rPr>
      </w:pPr>
      <w:r w:rsidRPr="008B7E78">
        <w:rPr>
          <w:rFonts w:cs="Arial"/>
          <w:spacing w:val="-1"/>
        </w:rPr>
        <w:t>dokazila</w:t>
      </w:r>
      <w:r w:rsidRPr="008B7E78">
        <w:rPr>
          <w:rFonts w:cs="Arial"/>
          <w:spacing w:val="-5"/>
        </w:rPr>
        <w:t xml:space="preserve"> </w:t>
      </w:r>
      <w:r w:rsidRPr="008B7E78">
        <w:rPr>
          <w:rFonts w:cs="Arial"/>
        </w:rPr>
        <w:t>o</w:t>
      </w:r>
      <w:r w:rsidRPr="008B7E78">
        <w:rPr>
          <w:rFonts w:cs="Arial"/>
          <w:spacing w:val="-7"/>
        </w:rPr>
        <w:t xml:space="preserve"> </w:t>
      </w:r>
      <w:r w:rsidRPr="008B7E78">
        <w:rPr>
          <w:rFonts w:cs="Arial"/>
          <w:spacing w:val="-1"/>
        </w:rPr>
        <w:t>toleranci</w:t>
      </w:r>
      <w:r w:rsidRPr="008B7E78">
        <w:rPr>
          <w:rFonts w:cs="Arial"/>
          <w:spacing w:val="-8"/>
        </w:rPr>
        <w:t xml:space="preserve"> </w:t>
      </w:r>
      <w:r w:rsidRPr="008B7E78">
        <w:rPr>
          <w:rFonts w:cs="Arial"/>
          <w:spacing w:val="-1"/>
        </w:rPr>
        <w:t>kože</w:t>
      </w:r>
      <w:r w:rsidRPr="008B7E78">
        <w:rPr>
          <w:rFonts w:cs="Arial"/>
          <w:spacing w:val="-4"/>
        </w:rPr>
        <w:t xml:space="preserve"> </w:t>
      </w:r>
      <w:r w:rsidRPr="008B7E78">
        <w:rPr>
          <w:rFonts w:cs="Arial"/>
        </w:rPr>
        <w:t>na</w:t>
      </w:r>
      <w:r w:rsidRPr="008B7E78">
        <w:rPr>
          <w:rFonts w:cs="Arial"/>
          <w:spacing w:val="-7"/>
        </w:rPr>
        <w:t xml:space="preserve"> </w:t>
      </w:r>
      <w:r w:rsidRPr="008B7E78">
        <w:rPr>
          <w:rFonts w:cs="Arial"/>
          <w:spacing w:val="-1"/>
        </w:rPr>
        <w:t>proizvod</w:t>
      </w:r>
    </w:p>
    <w:p w:rsidR="005D7DA1" w:rsidRPr="008B7E78" w:rsidRDefault="005D7DA1" w:rsidP="00AC1A3F">
      <w:pPr>
        <w:pStyle w:val="Telobesedila"/>
        <w:numPr>
          <w:ilvl w:val="4"/>
          <w:numId w:val="29"/>
        </w:numPr>
        <w:tabs>
          <w:tab w:val="left" w:pos="1559"/>
        </w:tabs>
        <w:spacing w:before="1" w:line="207" w:lineRule="exact"/>
        <w:ind w:left="1558" w:hanging="360"/>
        <w:rPr>
          <w:rFonts w:cs="Arial"/>
        </w:rPr>
      </w:pPr>
      <w:r w:rsidRPr="008B7E78">
        <w:rPr>
          <w:rFonts w:cs="Arial"/>
          <w:spacing w:val="-1"/>
        </w:rPr>
        <w:t>podatki</w:t>
      </w:r>
      <w:r w:rsidRPr="008B7E78">
        <w:rPr>
          <w:rFonts w:cs="Arial"/>
          <w:spacing w:val="-7"/>
        </w:rPr>
        <w:t xml:space="preserve"> </w:t>
      </w:r>
      <w:r w:rsidRPr="008B7E78">
        <w:rPr>
          <w:rFonts w:cs="Arial"/>
        </w:rPr>
        <w:t>o</w:t>
      </w:r>
      <w:r w:rsidRPr="008B7E78">
        <w:rPr>
          <w:rFonts w:cs="Arial"/>
          <w:spacing w:val="-3"/>
        </w:rPr>
        <w:t xml:space="preserve"> </w:t>
      </w:r>
      <w:r w:rsidRPr="008B7E78">
        <w:rPr>
          <w:rFonts w:cs="Arial"/>
          <w:spacing w:val="-1"/>
        </w:rPr>
        <w:t>vplivu</w:t>
      </w:r>
      <w:r w:rsidRPr="008B7E78">
        <w:rPr>
          <w:rFonts w:cs="Arial"/>
          <w:spacing w:val="-4"/>
        </w:rPr>
        <w:t xml:space="preserve"> </w:t>
      </w:r>
      <w:r w:rsidRPr="008B7E78">
        <w:rPr>
          <w:rFonts w:cs="Arial"/>
          <w:spacing w:val="-1"/>
        </w:rPr>
        <w:t>na</w:t>
      </w:r>
      <w:r w:rsidRPr="008B7E78">
        <w:rPr>
          <w:rFonts w:cs="Arial"/>
          <w:spacing w:val="-3"/>
        </w:rPr>
        <w:t xml:space="preserve"> </w:t>
      </w:r>
      <w:r w:rsidRPr="008B7E78">
        <w:rPr>
          <w:rFonts w:cs="Arial"/>
          <w:spacing w:val="-1"/>
        </w:rPr>
        <w:t>celjenje</w:t>
      </w:r>
      <w:r w:rsidRPr="008B7E78">
        <w:rPr>
          <w:rFonts w:cs="Arial"/>
          <w:spacing w:val="-4"/>
        </w:rPr>
        <w:t xml:space="preserve"> </w:t>
      </w:r>
      <w:r w:rsidRPr="008B7E78">
        <w:rPr>
          <w:rFonts w:cs="Arial"/>
          <w:spacing w:val="-1"/>
        </w:rPr>
        <w:t>ran</w:t>
      </w:r>
    </w:p>
    <w:p w:rsidR="005D7DA1" w:rsidRPr="008B7E78" w:rsidRDefault="005D7DA1" w:rsidP="00AC1A3F">
      <w:pPr>
        <w:pStyle w:val="Telobesedila"/>
        <w:numPr>
          <w:ilvl w:val="4"/>
          <w:numId w:val="29"/>
        </w:numPr>
        <w:tabs>
          <w:tab w:val="left" w:pos="1559"/>
        </w:tabs>
        <w:spacing w:line="206" w:lineRule="exact"/>
        <w:ind w:left="1558" w:hanging="360"/>
        <w:rPr>
          <w:rFonts w:cs="Arial"/>
        </w:rPr>
      </w:pPr>
      <w:r w:rsidRPr="008B7E78">
        <w:rPr>
          <w:rFonts w:cs="Arial"/>
          <w:spacing w:val="-1"/>
        </w:rPr>
        <w:t>navodila</w:t>
      </w:r>
      <w:r w:rsidRPr="008B7E78">
        <w:rPr>
          <w:rFonts w:cs="Arial"/>
          <w:spacing w:val="-6"/>
        </w:rPr>
        <w:t xml:space="preserve"> </w:t>
      </w:r>
      <w:r w:rsidRPr="008B7E78">
        <w:rPr>
          <w:rFonts w:cs="Arial"/>
        </w:rPr>
        <w:t>na</w:t>
      </w:r>
      <w:r w:rsidRPr="008B7E78">
        <w:rPr>
          <w:rFonts w:cs="Arial"/>
          <w:spacing w:val="-8"/>
        </w:rPr>
        <w:t xml:space="preserve"> </w:t>
      </w:r>
      <w:r w:rsidRPr="008B7E78">
        <w:rPr>
          <w:rFonts w:cs="Arial"/>
          <w:spacing w:val="-1"/>
        </w:rPr>
        <w:t>embalaži</w:t>
      </w:r>
      <w:r w:rsidRPr="008B7E78">
        <w:rPr>
          <w:rFonts w:cs="Arial"/>
          <w:spacing w:val="-5"/>
        </w:rPr>
        <w:t xml:space="preserve"> </w:t>
      </w:r>
      <w:r w:rsidRPr="008B7E78">
        <w:rPr>
          <w:rFonts w:cs="Arial"/>
        </w:rPr>
        <w:t>v</w:t>
      </w:r>
      <w:r w:rsidRPr="008B7E78">
        <w:rPr>
          <w:rFonts w:cs="Arial"/>
          <w:spacing w:val="-10"/>
        </w:rPr>
        <w:t xml:space="preserve"> </w:t>
      </w:r>
      <w:r w:rsidRPr="008B7E78">
        <w:rPr>
          <w:rFonts w:cs="Arial"/>
          <w:spacing w:val="-1"/>
        </w:rPr>
        <w:t>slovenskem</w:t>
      </w:r>
      <w:r w:rsidRPr="008B7E78">
        <w:rPr>
          <w:rFonts w:cs="Arial"/>
          <w:spacing w:val="-5"/>
        </w:rPr>
        <w:t xml:space="preserve"> </w:t>
      </w:r>
      <w:r w:rsidRPr="008B7E78">
        <w:rPr>
          <w:rFonts w:cs="Arial"/>
          <w:spacing w:val="-1"/>
        </w:rPr>
        <w:t>jeziku</w:t>
      </w:r>
    </w:p>
    <w:p w:rsidR="005D7DA1" w:rsidRPr="008B7E78" w:rsidRDefault="005D7DA1" w:rsidP="00AC1A3F">
      <w:pPr>
        <w:pStyle w:val="Telobesedila"/>
        <w:numPr>
          <w:ilvl w:val="4"/>
          <w:numId w:val="29"/>
        </w:numPr>
        <w:tabs>
          <w:tab w:val="left" w:pos="1559"/>
        </w:tabs>
        <w:spacing w:line="206" w:lineRule="exact"/>
        <w:ind w:left="1558" w:hanging="360"/>
        <w:rPr>
          <w:rFonts w:cs="Arial"/>
        </w:rPr>
      </w:pPr>
      <w:r w:rsidRPr="008B7E78">
        <w:rPr>
          <w:rFonts w:cs="Arial"/>
          <w:spacing w:val="-1"/>
        </w:rPr>
        <w:t>varnostni</w:t>
      </w:r>
      <w:r w:rsidRPr="008B7E78">
        <w:rPr>
          <w:rFonts w:cs="Arial"/>
          <w:spacing w:val="-6"/>
        </w:rPr>
        <w:t xml:space="preserve"> </w:t>
      </w:r>
      <w:r w:rsidRPr="008B7E78">
        <w:rPr>
          <w:rFonts w:cs="Arial"/>
          <w:spacing w:val="-1"/>
        </w:rPr>
        <w:t>list</w:t>
      </w:r>
      <w:r w:rsidRPr="008B7E78">
        <w:rPr>
          <w:rFonts w:cs="Arial"/>
          <w:spacing w:val="-6"/>
        </w:rPr>
        <w:t xml:space="preserve"> </w:t>
      </w:r>
      <w:r w:rsidRPr="008B7E78">
        <w:rPr>
          <w:rFonts w:cs="Arial"/>
        </w:rPr>
        <w:t>v</w:t>
      </w:r>
      <w:r w:rsidRPr="008B7E78">
        <w:rPr>
          <w:rFonts w:cs="Arial"/>
          <w:spacing w:val="-7"/>
        </w:rPr>
        <w:t xml:space="preserve"> </w:t>
      </w:r>
      <w:r w:rsidRPr="008B7E78">
        <w:rPr>
          <w:rFonts w:cs="Arial"/>
          <w:spacing w:val="-1"/>
        </w:rPr>
        <w:t>slovenskem</w:t>
      </w:r>
      <w:r w:rsidRPr="008B7E78">
        <w:rPr>
          <w:rFonts w:cs="Arial"/>
          <w:spacing w:val="-5"/>
        </w:rPr>
        <w:t xml:space="preserve"> </w:t>
      </w:r>
      <w:r w:rsidRPr="008B7E78">
        <w:rPr>
          <w:rFonts w:cs="Arial"/>
          <w:spacing w:val="-1"/>
        </w:rPr>
        <w:t>jeziku</w:t>
      </w:r>
    </w:p>
    <w:p w:rsidR="005D7DA1" w:rsidRPr="008B7E78" w:rsidRDefault="005D7DA1" w:rsidP="00AC1A3F">
      <w:pPr>
        <w:pStyle w:val="Telobesedila"/>
        <w:numPr>
          <w:ilvl w:val="4"/>
          <w:numId w:val="29"/>
        </w:numPr>
        <w:tabs>
          <w:tab w:val="left" w:pos="1559"/>
        </w:tabs>
        <w:spacing w:line="207" w:lineRule="exact"/>
        <w:ind w:left="1558" w:hanging="360"/>
        <w:rPr>
          <w:rFonts w:cs="Arial"/>
        </w:rPr>
      </w:pPr>
      <w:r w:rsidRPr="008B7E78">
        <w:rPr>
          <w:rFonts w:cs="Arial"/>
          <w:spacing w:val="-1"/>
        </w:rPr>
        <w:t>dostopni</w:t>
      </w:r>
      <w:r w:rsidRPr="008B7E78">
        <w:rPr>
          <w:rFonts w:cs="Arial"/>
          <w:spacing w:val="-11"/>
        </w:rPr>
        <w:t xml:space="preserve"> </w:t>
      </w:r>
      <w:r w:rsidRPr="008B7E78">
        <w:rPr>
          <w:rFonts w:cs="Arial"/>
          <w:spacing w:val="-1"/>
        </w:rPr>
        <w:t>podatki</w:t>
      </w:r>
      <w:r w:rsidRPr="008B7E78">
        <w:rPr>
          <w:rFonts w:cs="Arial"/>
          <w:spacing w:val="-9"/>
        </w:rPr>
        <w:t xml:space="preserve"> </w:t>
      </w:r>
      <w:r w:rsidRPr="008B7E78">
        <w:rPr>
          <w:rFonts w:cs="Arial"/>
        </w:rPr>
        <w:t>o</w:t>
      </w:r>
      <w:r w:rsidRPr="008B7E78">
        <w:rPr>
          <w:rFonts w:cs="Arial"/>
          <w:spacing w:val="-10"/>
        </w:rPr>
        <w:t xml:space="preserve"> </w:t>
      </w:r>
      <w:r w:rsidRPr="008B7E78">
        <w:rPr>
          <w:rFonts w:cs="Arial"/>
          <w:spacing w:val="-1"/>
        </w:rPr>
        <w:t>kontraindikacijah</w:t>
      </w:r>
    </w:p>
    <w:p w:rsidR="005D7DA1" w:rsidRPr="008B7E78" w:rsidRDefault="005D7DA1" w:rsidP="00AC1A3F">
      <w:pPr>
        <w:pStyle w:val="Telobesedila"/>
        <w:numPr>
          <w:ilvl w:val="3"/>
          <w:numId w:val="29"/>
        </w:numPr>
        <w:tabs>
          <w:tab w:val="left" w:pos="839"/>
        </w:tabs>
        <w:spacing w:before="1" w:line="207" w:lineRule="exact"/>
        <w:rPr>
          <w:rFonts w:cs="Arial"/>
        </w:rPr>
      </w:pPr>
      <w:r w:rsidRPr="008B7E78">
        <w:rPr>
          <w:rFonts w:cs="Arial"/>
          <w:u w:val="single" w:color="000000"/>
        </w:rPr>
        <w:t>Oprema:</w:t>
      </w:r>
    </w:p>
    <w:p w:rsidR="005D7DA1" w:rsidRPr="008B7E78" w:rsidRDefault="005D7DA1" w:rsidP="00AC1A3F">
      <w:pPr>
        <w:pStyle w:val="Telobesedila"/>
        <w:numPr>
          <w:ilvl w:val="4"/>
          <w:numId w:val="29"/>
        </w:numPr>
        <w:tabs>
          <w:tab w:val="left" w:pos="1559"/>
        </w:tabs>
        <w:spacing w:line="207" w:lineRule="exact"/>
        <w:ind w:left="1558" w:hanging="307"/>
        <w:rPr>
          <w:rFonts w:cs="Arial"/>
        </w:rPr>
      </w:pPr>
      <w:r w:rsidRPr="008B7E78">
        <w:rPr>
          <w:rFonts w:cs="Arial"/>
        </w:rPr>
        <w:t>250</w:t>
      </w:r>
      <w:r w:rsidRPr="008B7E78">
        <w:rPr>
          <w:rFonts w:cs="Arial"/>
          <w:spacing w:val="-7"/>
        </w:rPr>
        <w:t xml:space="preserve"> </w:t>
      </w:r>
      <w:r w:rsidRPr="008B7E78">
        <w:rPr>
          <w:rFonts w:cs="Arial"/>
        </w:rPr>
        <w:t>ml</w:t>
      </w:r>
      <w:r w:rsidRPr="008B7E78">
        <w:rPr>
          <w:rFonts w:cs="Arial"/>
          <w:spacing w:val="-5"/>
        </w:rPr>
        <w:t xml:space="preserve"> </w:t>
      </w:r>
      <w:r w:rsidRPr="008B7E78">
        <w:rPr>
          <w:rFonts w:cs="Arial"/>
          <w:spacing w:val="-1"/>
        </w:rPr>
        <w:t>plastenka</w:t>
      </w:r>
      <w:r w:rsidRPr="008B7E78">
        <w:rPr>
          <w:rFonts w:cs="Arial"/>
          <w:spacing w:val="-4"/>
        </w:rPr>
        <w:t xml:space="preserve"> </w:t>
      </w:r>
      <w:r w:rsidRPr="008B7E78">
        <w:rPr>
          <w:rFonts w:cs="Arial"/>
        </w:rPr>
        <w:t>z</w:t>
      </w:r>
      <w:r w:rsidRPr="008B7E78">
        <w:rPr>
          <w:rFonts w:cs="Arial"/>
          <w:spacing w:val="-6"/>
        </w:rPr>
        <w:t xml:space="preserve"> </w:t>
      </w:r>
      <w:r w:rsidRPr="008B7E78">
        <w:rPr>
          <w:rFonts w:cs="Arial"/>
          <w:spacing w:val="-1"/>
        </w:rPr>
        <w:t>ozkim</w:t>
      </w:r>
      <w:r w:rsidRPr="008B7E78">
        <w:rPr>
          <w:rFonts w:cs="Arial"/>
          <w:spacing w:val="-4"/>
        </w:rPr>
        <w:t xml:space="preserve"> </w:t>
      </w:r>
      <w:r w:rsidRPr="008B7E78">
        <w:rPr>
          <w:rFonts w:cs="Arial"/>
          <w:spacing w:val="-1"/>
        </w:rPr>
        <w:t>izlivnikom</w:t>
      </w:r>
    </w:p>
    <w:p w:rsidR="005D7DA1" w:rsidRPr="008B7E78" w:rsidRDefault="005D7DA1" w:rsidP="005D7DA1">
      <w:pPr>
        <w:pStyle w:val="Telobesedila"/>
        <w:tabs>
          <w:tab w:val="left" w:pos="1559"/>
        </w:tabs>
        <w:spacing w:line="207" w:lineRule="exact"/>
        <w:ind w:firstLine="0"/>
        <w:rPr>
          <w:rFonts w:cs="Arial"/>
        </w:rPr>
      </w:pPr>
    </w:p>
    <w:p w:rsidR="005D7DA1" w:rsidRPr="008B7E78" w:rsidRDefault="005D7DA1" w:rsidP="00AC1A3F">
      <w:pPr>
        <w:pStyle w:val="Naslov1"/>
        <w:keepNext w:val="0"/>
        <w:keepLines w:val="0"/>
        <w:widowControl w:val="0"/>
        <w:numPr>
          <w:ilvl w:val="0"/>
          <w:numId w:val="28"/>
        </w:numPr>
        <w:tabs>
          <w:tab w:val="left" w:pos="371"/>
        </w:tabs>
        <w:spacing w:before="0" w:line="240" w:lineRule="auto"/>
        <w:rPr>
          <w:rFonts w:ascii="Arial" w:hAnsi="Arial" w:cs="Arial"/>
          <w:b w:val="0"/>
          <w:bCs w:val="0"/>
          <w:sz w:val="18"/>
          <w:szCs w:val="18"/>
        </w:rPr>
      </w:pPr>
      <w:r w:rsidRPr="008B7E78">
        <w:rPr>
          <w:rFonts w:ascii="Arial" w:hAnsi="Arial" w:cs="Arial"/>
          <w:spacing w:val="-1"/>
          <w:sz w:val="18"/>
          <w:szCs w:val="18"/>
        </w:rPr>
        <w:t>4.1</w:t>
      </w:r>
      <w:r w:rsidRPr="008B7E78">
        <w:rPr>
          <w:rFonts w:ascii="Arial" w:hAnsi="Arial" w:cs="Arial"/>
          <w:spacing w:val="-7"/>
          <w:sz w:val="18"/>
          <w:szCs w:val="18"/>
        </w:rPr>
        <w:t xml:space="preserve"> </w:t>
      </w:r>
      <w:r w:rsidRPr="008B7E78">
        <w:rPr>
          <w:rFonts w:ascii="Arial" w:hAnsi="Arial" w:cs="Arial"/>
          <w:spacing w:val="-1"/>
          <w:sz w:val="18"/>
          <w:szCs w:val="18"/>
        </w:rPr>
        <w:t>RAZKUŽILNI</w:t>
      </w:r>
      <w:r w:rsidRPr="008B7E78">
        <w:rPr>
          <w:rFonts w:ascii="Arial" w:hAnsi="Arial" w:cs="Arial"/>
          <w:spacing w:val="-7"/>
          <w:sz w:val="18"/>
          <w:szCs w:val="18"/>
        </w:rPr>
        <w:t xml:space="preserve"> </w:t>
      </w:r>
      <w:r w:rsidRPr="008B7E78">
        <w:rPr>
          <w:rFonts w:ascii="Arial" w:hAnsi="Arial" w:cs="Arial"/>
          <w:spacing w:val="-1"/>
          <w:sz w:val="18"/>
          <w:szCs w:val="18"/>
        </w:rPr>
        <w:t>ROBČKI</w:t>
      </w:r>
      <w:r w:rsidRPr="008B7E78">
        <w:rPr>
          <w:rFonts w:ascii="Arial" w:hAnsi="Arial" w:cs="Arial"/>
          <w:spacing w:val="-4"/>
          <w:sz w:val="18"/>
          <w:szCs w:val="18"/>
        </w:rPr>
        <w:t xml:space="preserve"> </w:t>
      </w:r>
      <w:r w:rsidRPr="008B7E78">
        <w:rPr>
          <w:rFonts w:ascii="Arial" w:hAnsi="Arial" w:cs="Arial"/>
          <w:sz w:val="18"/>
          <w:szCs w:val="18"/>
        </w:rPr>
        <w:t>ZA</w:t>
      </w:r>
      <w:r w:rsidRPr="008B7E78">
        <w:rPr>
          <w:rFonts w:ascii="Arial" w:hAnsi="Arial" w:cs="Arial"/>
          <w:spacing w:val="-9"/>
          <w:sz w:val="18"/>
          <w:szCs w:val="18"/>
        </w:rPr>
        <w:t xml:space="preserve"> </w:t>
      </w:r>
      <w:r w:rsidRPr="008B7E78">
        <w:rPr>
          <w:rFonts w:ascii="Arial" w:hAnsi="Arial" w:cs="Arial"/>
          <w:spacing w:val="-1"/>
          <w:sz w:val="18"/>
          <w:szCs w:val="18"/>
        </w:rPr>
        <w:t>KOŽO</w:t>
      </w:r>
    </w:p>
    <w:p w:rsidR="005D7DA1" w:rsidRPr="008B7E78" w:rsidRDefault="005D7DA1" w:rsidP="005D7DA1">
      <w:pPr>
        <w:spacing w:before="5"/>
        <w:rPr>
          <w:rFonts w:ascii="Arial" w:eastAsia="Arial" w:hAnsi="Arial" w:cs="Arial"/>
          <w:b/>
          <w:bCs/>
          <w:sz w:val="18"/>
          <w:szCs w:val="18"/>
        </w:rPr>
      </w:pPr>
    </w:p>
    <w:p w:rsidR="005D7DA1" w:rsidRPr="008B7E78" w:rsidRDefault="005D7DA1" w:rsidP="00AC1A3F">
      <w:pPr>
        <w:pStyle w:val="Telobesedila"/>
        <w:numPr>
          <w:ilvl w:val="1"/>
          <w:numId w:val="28"/>
        </w:numPr>
        <w:tabs>
          <w:tab w:val="left" w:pos="839"/>
        </w:tabs>
        <w:spacing w:line="207" w:lineRule="exact"/>
        <w:ind w:hanging="412"/>
        <w:rPr>
          <w:rFonts w:cs="Arial"/>
        </w:rPr>
      </w:pPr>
      <w:r w:rsidRPr="008B7E78">
        <w:rPr>
          <w:rFonts w:cs="Arial"/>
          <w:spacing w:val="-1"/>
          <w:u w:val="single" w:color="000000"/>
        </w:rPr>
        <w:t>Strokovne</w:t>
      </w:r>
      <w:r w:rsidRPr="008B7E78">
        <w:rPr>
          <w:rFonts w:cs="Arial"/>
          <w:spacing w:val="-15"/>
          <w:u w:val="single" w:color="000000"/>
        </w:rPr>
        <w:t xml:space="preserve"> </w:t>
      </w:r>
      <w:r w:rsidRPr="008B7E78">
        <w:rPr>
          <w:rFonts w:cs="Arial"/>
          <w:spacing w:val="-1"/>
          <w:u w:val="single" w:color="000000"/>
        </w:rPr>
        <w:t>zahteve:</w:t>
      </w:r>
    </w:p>
    <w:p w:rsidR="005D7DA1" w:rsidRPr="008B7E78" w:rsidRDefault="005D7DA1" w:rsidP="00AC1A3F">
      <w:pPr>
        <w:pStyle w:val="Telobesedila"/>
        <w:numPr>
          <w:ilvl w:val="2"/>
          <w:numId w:val="28"/>
        </w:numPr>
        <w:tabs>
          <w:tab w:val="left" w:pos="1609"/>
        </w:tabs>
        <w:spacing w:line="207" w:lineRule="exact"/>
        <w:ind w:hanging="357"/>
        <w:rPr>
          <w:rFonts w:cs="Arial"/>
        </w:rPr>
      </w:pPr>
      <w:r w:rsidRPr="008B7E78">
        <w:rPr>
          <w:rFonts w:cs="Arial"/>
        </w:rPr>
        <w:t>na</w:t>
      </w:r>
      <w:r w:rsidRPr="008B7E78">
        <w:rPr>
          <w:rFonts w:cs="Arial"/>
          <w:spacing w:val="-7"/>
        </w:rPr>
        <w:t xml:space="preserve"> </w:t>
      </w:r>
      <w:r w:rsidRPr="008B7E78">
        <w:rPr>
          <w:rFonts w:cs="Arial"/>
          <w:spacing w:val="-1"/>
        </w:rPr>
        <w:t>alkoholni</w:t>
      </w:r>
      <w:r w:rsidRPr="008B7E78">
        <w:rPr>
          <w:rFonts w:cs="Arial"/>
          <w:spacing w:val="-6"/>
        </w:rPr>
        <w:t xml:space="preserve"> </w:t>
      </w:r>
      <w:r w:rsidRPr="008B7E78">
        <w:rPr>
          <w:rFonts w:cs="Arial"/>
          <w:spacing w:val="-1"/>
        </w:rPr>
        <w:t>osnovi</w:t>
      </w:r>
      <w:r w:rsidRPr="008B7E78">
        <w:rPr>
          <w:rFonts w:cs="Arial"/>
          <w:spacing w:val="-7"/>
        </w:rPr>
        <w:t xml:space="preserve"> </w:t>
      </w:r>
      <w:r w:rsidRPr="008B7E78">
        <w:rPr>
          <w:rFonts w:cs="Arial"/>
          <w:spacing w:val="-1"/>
        </w:rPr>
        <w:t>(vsaj</w:t>
      </w:r>
      <w:r w:rsidRPr="008B7E78">
        <w:rPr>
          <w:rFonts w:cs="Arial"/>
          <w:spacing w:val="-6"/>
        </w:rPr>
        <w:t xml:space="preserve"> </w:t>
      </w:r>
      <w:r w:rsidRPr="008B7E78">
        <w:rPr>
          <w:rFonts w:cs="Arial"/>
          <w:spacing w:val="-1"/>
        </w:rPr>
        <w:t>70%</w:t>
      </w:r>
      <w:r w:rsidRPr="008B7E78">
        <w:rPr>
          <w:rFonts w:cs="Arial"/>
          <w:spacing w:val="-9"/>
        </w:rPr>
        <w:t xml:space="preserve"> </w:t>
      </w:r>
      <w:r w:rsidRPr="008B7E78">
        <w:rPr>
          <w:rFonts w:cs="Arial"/>
          <w:spacing w:val="-1"/>
        </w:rPr>
        <w:t>etanol/izopropanol)</w:t>
      </w:r>
    </w:p>
    <w:p w:rsidR="005D7DA1" w:rsidRPr="008B7E78" w:rsidRDefault="005D7DA1" w:rsidP="00AC1A3F">
      <w:pPr>
        <w:pStyle w:val="Telobesedila"/>
        <w:numPr>
          <w:ilvl w:val="2"/>
          <w:numId w:val="28"/>
        </w:numPr>
        <w:tabs>
          <w:tab w:val="left" w:pos="1609"/>
        </w:tabs>
        <w:spacing w:before="1" w:line="207" w:lineRule="exact"/>
        <w:ind w:hanging="357"/>
        <w:rPr>
          <w:rFonts w:cs="Arial"/>
        </w:rPr>
      </w:pPr>
      <w:r w:rsidRPr="008B7E78">
        <w:rPr>
          <w:rFonts w:cs="Arial"/>
          <w:spacing w:val="-1"/>
        </w:rPr>
        <w:t>namenjeno</w:t>
      </w:r>
      <w:r w:rsidRPr="008B7E78">
        <w:rPr>
          <w:rFonts w:cs="Arial"/>
          <w:spacing w:val="-6"/>
        </w:rPr>
        <w:t xml:space="preserve"> </w:t>
      </w:r>
      <w:r w:rsidRPr="008B7E78">
        <w:rPr>
          <w:rFonts w:cs="Arial"/>
          <w:spacing w:val="-1"/>
        </w:rPr>
        <w:t>je</w:t>
      </w:r>
      <w:r w:rsidRPr="008B7E78">
        <w:rPr>
          <w:rFonts w:cs="Arial"/>
          <w:spacing w:val="-5"/>
        </w:rPr>
        <w:t xml:space="preserve"> </w:t>
      </w:r>
      <w:r w:rsidRPr="008B7E78">
        <w:rPr>
          <w:rFonts w:cs="Arial"/>
          <w:spacing w:val="-1"/>
        </w:rPr>
        <w:t>razkuževanju</w:t>
      </w:r>
      <w:r w:rsidRPr="008B7E78">
        <w:rPr>
          <w:rFonts w:cs="Arial"/>
          <w:spacing w:val="-8"/>
        </w:rPr>
        <w:t xml:space="preserve"> </w:t>
      </w:r>
      <w:r w:rsidRPr="008B7E78">
        <w:rPr>
          <w:rFonts w:cs="Arial"/>
          <w:spacing w:val="-1"/>
        </w:rPr>
        <w:t>kože</w:t>
      </w:r>
      <w:r w:rsidRPr="008B7E78">
        <w:rPr>
          <w:rFonts w:cs="Arial"/>
          <w:spacing w:val="-5"/>
        </w:rPr>
        <w:t xml:space="preserve"> </w:t>
      </w:r>
      <w:r w:rsidRPr="008B7E78">
        <w:rPr>
          <w:rFonts w:cs="Arial"/>
        </w:rPr>
        <w:t>pred</w:t>
      </w:r>
      <w:r w:rsidRPr="008B7E78">
        <w:rPr>
          <w:rFonts w:cs="Arial"/>
          <w:spacing w:val="-5"/>
        </w:rPr>
        <w:t xml:space="preserve"> </w:t>
      </w:r>
      <w:r w:rsidRPr="008B7E78">
        <w:rPr>
          <w:rFonts w:cs="Arial"/>
          <w:spacing w:val="-1"/>
        </w:rPr>
        <w:t>posegi</w:t>
      </w:r>
      <w:r w:rsidRPr="008B7E78">
        <w:rPr>
          <w:rFonts w:cs="Arial"/>
          <w:spacing w:val="-6"/>
        </w:rPr>
        <w:t xml:space="preserve"> </w:t>
      </w:r>
      <w:r w:rsidRPr="008B7E78">
        <w:rPr>
          <w:rFonts w:cs="Arial"/>
        </w:rPr>
        <w:t>z</w:t>
      </w:r>
      <w:r w:rsidRPr="008B7E78">
        <w:rPr>
          <w:rFonts w:cs="Arial"/>
          <w:spacing w:val="-7"/>
        </w:rPr>
        <w:t xml:space="preserve"> </w:t>
      </w:r>
      <w:r w:rsidRPr="008B7E78">
        <w:rPr>
          <w:rFonts w:cs="Arial"/>
          <w:spacing w:val="-1"/>
        </w:rPr>
        <w:t>manjšim</w:t>
      </w:r>
      <w:r w:rsidRPr="008B7E78">
        <w:rPr>
          <w:rFonts w:cs="Arial"/>
          <w:spacing w:val="-5"/>
        </w:rPr>
        <w:t xml:space="preserve"> </w:t>
      </w:r>
      <w:r w:rsidRPr="008B7E78">
        <w:rPr>
          <w:rFonts w:cs="Arial"/>
          <w:spacing w:val="-1"/>
        </w:rPr>
        <w:t>tveganjem</w:t>
      </w:r>
    </w:p>
    <w:p w:rsidR="005D7DA1" w:rsidRPr="008B7E78" w:rsidRDefault="005D7DA1" w:rsidP="00AC1A3F">
      <w:pPr>
        <w:pStyle w:val="Telobesedila"/>
        <w:numPr>
          <w:ilvl w:val="2"/>
          <w:numId w:val="28"/>
        </w:numPr>
        <w:tabs>
          <w:tab w:val="left" w:pos="1609"/>
        </w:tabs>
        <w:spacing w:line="206" w:lineRule="exact"/>
        <w:ind w:hanging="357"/>
        <w:rPr>
          <w:rFonts w:cs="Arial"/>
        </w:rPr>
      </w:pPr>
      <w:r w:rsidRPr="008B7E78">
        <w:rPr>
          <w:rFonts w:cs="Arial"/>
          <w:spacing w:val="-1"/>
        </w:rPr>
        <w:t>robčki</w:t>
      </w:r>
      <w:r w:rsidRPr="008B7E78">
        <w:rPr>
          <w:rFonts w:cs="Arial"/>
          <w:spacing w:val="-8"/>
        </w:rPr>
        <w:t xml:space="preserve"> </w:t>
      </w:r>
      <w:r w:rsidRPr="008B7E78">
        <w:rPr>
          <w:rFonts w:cs="Arial"/>
        </w:rPr>
        <w:t>so</w:t>
      </w:r>
      <w:r w:rsidRPr="008B7E78">
        <w:rPr>
          <w:rFonts w:cs="Arial"/>
          <w:spacing w:val="-4"/>
        </w:rPr>
        <w:t xml:space="preserve"> </w:t>
      </w:r>
      <w:r w:rsidRPr="008B7E78">
        <w:rPr>
          <w:rFonts w:cs="Arial"/>
          <w:spacing w:val="-1"/>
        </w:rPr>
        <w:t>posamično</w:t>
      </w:r>
      <w:r w:rsidRPr="008B7E78">
        <w:rPr>
          <w:rFonts w:cs="Arial"/>
          <w:spacing w:val="-8"/>
        </w:rPr>
        <w:t xml:space="preserve"> </w:t>
      </w:r>
      <w:r w:rsidRPr="008B7E78">
        <w:rPr>
          <w:rFonts w:cs="Arial"/>
          <w:spacing w:val="-1"/>
        </w:rPr>
        <w:t>pakirani</w:t>
      </w:r>
      <w:r w:rsidRPr="008B7E78">
        <w:rPr>
          <w:rFonts w:cs="Arial"/>
          <w:spacing w:val="-4"/>
        </w:rPr>
        <w:t xml:space="preserve"> </w:t>
      </w:r>
      <w:r w:rsidRPr="008B7E78">
        <w:rPr>
          <w:rFonts w:cs="Arial"/>
          <w:spacing w:val="-1"/>
        </w:rPr>
        <w:t>in</w:t>
      </w:r>
      <w:r w:rsidRPr="008B7E78">
        <w:rPr>
          <w:rFonts w:cs="Arial"/>
          <w:spacing w:val="-5"/>
        </w:rPr>
        <w:t xml:space="preserve"> </w:t>
      </w:r>
      <w:r w:rsidRPr="008B7E78">
        <w:rPr>
          <w:rFonts w:cs="Arial"/>
          <w:spacing w:val="-1"/>
        </w:rPr>
        <w:t>za</w:t>
      </w:r>
      <w:r w:rsidRPr="008B7E78">
        <w:rPr>
          <w:rFonts w:cs="Arial"/>
          <w:spacing w:val="-5"/>
        </w:rPr>
        <w:t xml:space="preserve"> </w:t>
      </w:r>
      <w:r w:rsidRPr="008B7E78">
        <w:rPr>
          <w:rFonts w:cs="Arial"/>
          <w:spacing w:val="-1"/>
        </w:rPr>
        <w:t>enkratno</w:t>
      </w:r>
      <w:r w:rsidRPr="008B7E78">
        <w:rPr>
          <w:rFonts w:cs="Arial"/>
          <w:spacing w:val="-7"/>
        </w:rPr>
        <w:t xml:space="preserve"> </w:t>
      </w:r>
      <w:r w:rsidRPr="008B7E78">
        <w:rPr>
          <w:rFonts w:cs="Arial"/>
          <w:spacing w:val="-1"/>
        </w:rPr>
        <w:t>uporabo</w:t>
      </w:r>
    </w:p>
    <w:p w:rsidR="005D7DA1" w:rsidRPr="008B7E78" w:rsidRDefault="005D7DA1" w:rsidP="00AC1A3F">
      <w:pPr>
        <w:pStyle w:val="Telobesedila"/>
        <w:numPr>
          <w:ilvl w:val="2"/>
          <w:numId w:val="28"/>
        </w:numPr>
        <w:tabs>
          <w:tab w:val="left" w:pos="1609"/>
        </w:tabs>
        <w:spacing w:line="206" w:lineRule="exact"/>
        <w:ind w:hanging="357"/>
        <w:rPr>
          <w:rFonts w:cs="Arial"/>
        </w:rPr>
      </w:pPr>
      <w:r w:rsidRPr="008B7E78">
        <w:rPr>
          <w:rFonts w:cs="Arial"/>
          <w:spacing w:val="-1"/>
        </w:rPr>
        <w:t>velikost</w:t>
      </w:r>
      <w:r w:rsidRPr="008B7E78">
        <w:rPr>
          <w:rFonts w:cs="Arial"/>
          <w:spacing w:val="-6"/>
        </w:rPr>
        <w:t xml:space="preserve"> </w:t>
      </w:r>
      <w:r w:rsidRPr="008B7E78">
        <w:rPr>
          <w:rFonts w:cs="Arial"/>
          <w:spacing w:val="-1"/>
        </w:rPr>
        <w:t>robčka</w:t>
      </w:r>
      <w:r w:rsidRPr="008B7E78">
        <w:rPr>
          <w:rFonts w:cs="Arial"/>
          <w:spacing w:val="-5"/>
        </w:rPr>
        <w:t xml:space="preserve"> </w:t>
      </w:r>
      <w:r w:rsidRPr="008B7E78">
        <w:rPr>
          <w:rFonts w:cs="Arial"/>
          <w:spacing w:val="-1"/>
        </w:rPr>
        <w:t>je</w:t>
      </w:r>
      <w:r w:rsidRPr="008B7E78">
        <w:rPr>
          <w:rFonts w:cs="Arial"/>
          <w:spacing w:val="-5"/>
        </w:rPr>
        <w:t xml:space="preserve"> </w:t>
      </w:r>
      <w:r w:rsidRPr="008B7E78">
        <w:rPr>
          <w:rFonts w:cs="Arial"/>
          <w:spacing w:val="-1"/>
        </w:rPr>
        <w:t>30-50</w:t>
      </w:r>
      <w:r w:rsidRPr="008B7E78">
        <w:rPr>
          <w:rFonts w:cs="Arial"/>
          <w:spacing w:val="-5"/>
        </w:rPr>
        <w:t xml:space="preserve"> </w:t>
      </w:r>
      <w:r w:rsidRPr="008B7E78">
        <w:rPr>
          <w:rFonts w:cs="Arial"/>
        </w:rPr>
        <w:t>x</w:t>
      </w:r>
      <w:r w:rsidRPr="008B7E78">
        <w:rPr>
          <w:rFonts w:cs="Arial"/>
          <w:spacing w:val="-9"/>
        </w:rPr>
        <w:t xml:space="preserve"> </w:t>
      </w:r>
      <w:r w:rsidRPr="008B7E78">
        <w:rPr>
          <w:rFonts w:cs="Arial"/>
          <w:spacing w:val="-1"/>
        </w:rPr>
        <w:t>60-80 mm</w:t>
      </w:r>
    </w:p>
    <w:p w:rsidR="005D7DA1" w:rsidRPr="008B7E78" w:rsidRDefault="005D7DA1" w:rsidP="00AC1A3F">
      <w:pPr>
        <w:pStyle w:val="Telobesedila"/>
        <w:numPr>
          <w:ilvl w:val="1"/>
          <w:numId w:val="28"/>
        </w:numPr>
        <w:tabs>
          <w:tab w:val="left" w:pos="839"/>
        </w:tabs>
        <w:spacing w:line="206" w:lineRule="exact"/>
        <w:ind w:hanging="412"/>
        <w:rPr>
          <w:rFonts w:cs="Arial"/>
        </w:rPr>
      </w:pPr>
      <w:r w:rsidRPr="008B7E78">
        <w:rPr>
          <w:rFonts w:cs="Arial"/>
          <w:spacing w:val="-1"/>
          <w:u w:val="single" w:color="000000"/>
        </w:rPr>
        <w:t>Varnost</w:t>
      </w:r>
      <w:r w:rsidRPr="008B7E78">
        <w:rPr>
          <w:rFonts w:cs="Arial"/>
          <w:spacing w:val="-9"/>
          <w:u w:val="single" w:color="000000"/>
        </w:rPr>
        <w:t xml:space="preserve"> </w:t>
      </w:r>
      <w:r w:rsidRPr="008B7E78">
        <w:rPr>
          <w:rFonts w:cs="Arial"/>
          <w:u w:val="single" w:color="000000"/>
        </w:rPr>
        <w:t>in</w:t>
      </w:r>
      <w:r w:rsidRPr="008B7E78">
        <w:rPr>
          <w:rFonts w:cs="Arial"/>
          <w:spacing w:val="-10"/>
          <w:u w:val="single" w:color="000000"/>
        </w:rPr>
        <w:t xml:space="preserve"> </w:t>
      </w:r>
      <w:r w:rsidRPr="008B7E78">
        <w:rPr>
          <w:rFonts w:cs="Arial"/>
          <w:spacing w:val="-1"/>
          <w:u w:val="single" w:color="000000"/>
        </w:rPr>
        <w:t>testiranja:</w:t>
      </w:r>
    </w:p>
    <w:p w:rsidR="005D7DA1" w:rsidRPr="008B7E78" w:rsidRDefault="005D7DA1" w:rsidP="00AC1A3F">
      <w:pPr>
        <w:pStyle w:val="Telobesedila"/>
        <w:numPr>
          <w:ilvl w:val="2"/>
          <w:numId w:val="28"/>
        </w:numPr>
        <w:tabs>
          <w:tab w:val="left" w:pos="1559"/>
        </w:tabs>
        <w:spacing w:before="2" w:line="207" w:lineRule="exact"/>
        <w:ind w:left="1558" w:hanging="307"/>
        <w:rPr>
          <w:rFonts w:cs="Arial"/>
        </w:rPr>
      </w:pPr>
      <w:r w:rsidRPr="008B7E78">
        <w:rPr>
          <w:rFonts w:cs="Arial"/>
          <w:spacing w:val="-1"/>
        </w:rPr>
        <w:t>učinkovitost</w:t>
      </w:r>
      <w:r w:rsidRPr="008B7E78">
        <w:rPr>
          <w:rFonts w:cs="Arial"/>
          <w:spacing w:val="-8"/>
        </w:rPr>
        <w:t xml:space="preserve"> </w:t>
      </w:r>
      <w:r w:rsidRPr="008B7E78">
        <w:rPr>
          <w:rFonts w:cs="Arial"/>
          <w:spacing w:val="-1"/>
        </w:rPr>
        <w:t>zagotovljena</w:t>
      </w:r>
      <w:r w:rsidRPr="008B7E78">
        <w:rPr>
          <w:rFonts w:cs="Arial"/>
          <w:spacing w:val="-6"/>
        </w:rPr>
        <w:t xml:space="preserve"> </w:t>
      </w:r>
      <w:r w:rsidRPr="008B7E78">
        <w:rPr>
          <w:rFonts w:cs="Arial"/>
        </w:rPr>
        <w:t>v</w:t>
      </w:r>
      <w:r w:rsidRPr="008B7E78">
        <w:rPr>
          <w:rFonts w:cs="Arial"/>
          <w:spacing w:val="-8"/>
        </w:rPr>
        <w:t xml:space="preserve"> </w:t>
      </w:r>
      <w:r w:rsidRPr="008B7E78">
        <w:rPr>
          <w:rFonts w:cs="Arial"/>
          <w:spacing w:val="-1"/>
        </w:rPr>
        <w:t>skladu</w:t>
      </w:r>
      <w:r w:rsidRPr="008B7E78">
        <w:rPr>
          <w:rFonts w:cs="Arial"/>
          <w:spacing w:val="-8"/>
        </w:rPr>
        <w:t xml:space="preserve"> </w:t>
      </w:r>
      <w:r w:rsidRPr="008B7E78">
        <w:rPr>
          <w:rFonts w:cs="Arial"/>
        </w:rPr>
        <w:t>s</w:t>
      </w:r>
      <w:r w:rsidRPr="008B7E78">
        <w:rPr>
          <w:rFonts w:cs="Arial"/>
          <w:spacing w:val="-7"/>
        </w:rPr>
        <w:t xml:space="preserve"> </w:t>
      </w:r>
      <w:r w:rsidRPr="008B7E78">
        <w:rPr>
          <w:rFonts w:cs="Arial"/>
          <w:spacing w:val="-1"/>
        </w:rPr>
        <w:t>standardi</w:t>
      </w:r>
      <w:r w:rsidRPr="008B7E78">
        <w:rPr>
          <w:rFonts w:cs="Arial"/>
          <w:spacing w:val="-6"/>
        </w:rPr>
        <w:t xml:space="preserve"> </w:t>
      </w:r>
      <w:r w:rsidRPr="008B7E78">
        <w:rPr>
          <w:rFonts w:cs="Arial"/>
          <w:spacing w:val="-1"/>
        </w:rPr>
        <w:t>EN 13727,</w:t>
      </w:r>
      <w:r w:rsidRPr="008B7E78">
        <w:rPr>
          <w:rFonts w:cs="Arial"/>
          <w:spacing w:val="-7"/>
        </w:rPr>
        <w:t xml:space="preserve"> </w:t>
      </w:r>
      <w:r w:rsidRPr="008B7E78">
        <w:rPr>
          <w:rFonts w:cs="Arial"/>
          <w:spacing w:val="-1"/>
        </w:rPr>
        <w:t>EN 13624</w:t>
      </w:r>
    </w:p>
    <w:p w:rsidR="005D7DA1" w:rsidRPr="008B7E78" w:rsidRDefault="005D7DA1" w:rsidP="00AC1A3F">
      <w:pPr>
        <w:pStyle w:val="Telobesedila"/>
        <w:numPr>
          <w:ilvl w:val="2"/>
          <w:numId w:val="28"/>
        </w:numPr>
        <w:tabs>
          <w:tab w:val="left" w:pos="1559"/>
        </w:tabs>
        <w:spacing w:line="206" w:lineRule="exact"/>
        <w:ind w:left="1559" w:hanging="306"/>
        <w:rPr>
          <w:rFonts w:cs="Arial"/>
        </w:rPr>
      </w:pPr>
      <w:r w:rsidRPr="008B7E78">
        <w:rPr>
          <w:rFonts w:cs="Arial"/>
          <w:spacing w:val="-1"/>
        </w:rPr>
        <w:t>dokazila</w:t>
      </w:r>
      <w:r w:rsidRPr="008B7E78">
        <w:rPr>
          <w:rFonts w:cs="Arial"/>
          <w:spacing w:val="-7"/>
        </w:rPr>
        <w:t xml:space="preserve"> </w:t>
      </w:r>
      <w:r w:rsidRPr="008B7E78">
        <w:rPr>
          <w:rFonts w:cs="Arial"/>
        </w:rPr>
        <w:t>o</w:t>
      </w:r>
      <w:r w:rsidRPr="008B7E78">
        <w:rPr>
          <w:rFonts w:cs="Arial"/>
          <w:spacing w:val="-9"/>
        </w:rPr>
        <w:t xml:space="preserve"> </w:t>
      </w:r>
      <w:r w:rsidRPr="008B7E78">
        <w:rPr>
          <w:rFonts w:cs="Arial"/>
          <w:spacing w:val="-1"/>
        </w:rPr>
        <w:t>netoksičnosti</w:t>
      </w:r>
      <w:r w:rsidRPr="008B7E78">
        <w:rPr>
          <w:rFonts w:cs="Arial"/>
          <w:spacing w:val="-7"/>
        </w:rPr>
        <w:t xml:space="preserve"> </w:t>
      </w:r>
      <w:r w:rsidRPr="008B7E78">
        <w:rPr>
          <w:rFonts w:cs="Arial"/>
          <w:spacing w:val="-1"/>
        </w:rPr>
        <w:t>in</w:t>
      </w:r>
      <w:r w:rsidRPr="008B7E78">
        <w:rPr>
          <w:rFonts w:cs="Arial"/>
          <w:spacing w:val="-7"/>
        </w:rPr>
        <w:t xml:space="preserve"> </w:t>
      </w:r>
      <w:r w:rsidRPr="008B7E78">
        <w:rPr>
          <w:rFonts w:cs="Arial"/>
          <w:spacing w:val="-1"/>
        </w:rPr>
        <w:t>nealergenosti</w:t>
      </w:r>
    </w:p>
    <w:p w:rsidR="005D7DA1" w:rsidRPr="008B7E78" w:rsidRDefault="005D7DA1" w:rsidP="00AC1A3F">
      <w:pPr>
        <w:pStyle w:val="Telobesedila"/>
        <w:numPr>
          <w:ilvl w:val="2"/>
          <w:numId w:val="28"/>
        </w:numPr>
        <w:tabs>
          <w:tab w:val="left" w:pos="1559"/>
        </w:tabs>
        <w:spacing w:line="206" w:lineRule="exact"/>
        <w:ind w:left="1558" w:hanging="307"/>
        <w:rPr>
          <w:rFonts w:cs="Arial"/>
        </w:rPr>
      </w:pPr>
      <w:r w:rsidRPr="008B7E78">
        <w:rPr>
          <w:rFonts w:cs="Arial"/>
          <w:spacing w:val="-1"/>
        </w:rPr>
        <w:t>navodila</w:t>
      </w:r>
      <w:r w:rsidRPr="008B7E78">
        <w:rPr>
          <w:rFonts w:cs="Arial"/>
          <w:spacing w:val="-6"/>
        </w:rPr>
        <w:t xml:space="preserve"> </w:t>
      </w:r>
      <w:r w:rsidRPr="008B7E78">
        <w:rPr>
          <w:rFonts w:cs="Arial"/>
        </w:rPr>
        <w:t>na</w:t>
      </w:r>
      <w:r w:rsidRPr="008B7E78">
        <w:rPr>
          <w:rFonts w:cs="Arial"/>
          <w:spacing w:val="-8"/>
        </w:rPr>
        <w:t xml:space="preserve"> </w:t>
      </w:r>
      <w:r w:rsidRPr="008B7E78">
        <w:rPr>
          <w:rFonts w:cs="Arial"/>
          <w:spacing w:val="-1"/>
        </w:rPr>
        <w:t>embalaži</w:t>
      </w:r>
      <w:r w:rsidRPr="008B7E78">
        <w:rPr>
          <w:rFonts w:cs="Arial"/>
          <w:spacing w:val="-5"/>
        </w:rPr>
        <w:t xml:space="preserve"> </w:t>
      </w:r>
      <w:r w:rsidRPr="008B7E78">
        <w:rPr>
          <w:rFonts w:cs="Arial"/>
        </w:rPr>
        <w:t>v</w:t>
      </w:r>
      <w:r w:rsidRPr="008B7E78">
        <w:rPr>
          <w:rFonts w:cs="Arial"/>
          <w:spacing w:val="-10"/>
        </w:rPr>
        <w:t xml:space="preserve"> </w:t>
      </w:r>
      <w:r w:rsidRPr="008B7E78">
        <w:rPr>
          <w:rFonts w:cs="Arial"/>
          <w:spacing w:val="-1"/>
        </w:rPr>
        <w:t>slovenskem</w:t>
      </w:r>
      <w:r w:rsidRPr="008B7E78">
        <w:rPr>
          <w:rFonts w:cs="Arial"/>
          <w:spacing w:val="-5"/>
        </w:rPr>
        <w:t xml:space="preserve"> </w:t>
      </w:r>
      <w:r w:rsidRPr="008B7E78">
        <w:rPr>
          <w:rFonts w:cs="Arial"/>
          <w:spacing w:val="-1"/>
        </w:rPr>
        <w:t>jeziku</w:t>
      </w:r>
    </w:p>
    <w:p w:rsidR="005D7DA1" w:rsidRPr="008B7E78" w:rsidRDefault="005D7DA1" w:rsidP="00AC1A3F">
      <w:pPr>
        <w:pStyle w:val="Telobesedila"/>
        <w:numPr>
          <w:ilvl w:val="2"/>
          <w:numId w:val="28"/>
        </w:numPr>
        <w:tabs>
          <w:tab w:val="left" w:pos="1559"/>
        </w:tabs>
        <w:spacing w:line="207" w:lineRule="exact"/>
        <w:ind w:left="1558" w:hanging="307"/>
        <w:rPr>
          <w:rFonts w:cs="Arial"/>
        </w:rPr>
      </w:pPr>
      <w:r w:rsidRPr="008B7E78">
        <w:rPr>
          <w:rFonts w:cs="Arial"/>
          <w:spacing w:val="-1"/>
        </w:rPr>
        <w:t>varnostni</w:t>
      </w:r>
      <w:r w:rsidRPr="008B7E78">
        <w:rPr>
          <w:rFonts w:cs="Arial"/>
          <w:spacing w:val="-6"/>
        </w:rPr>
        <w:t xml:space="preserve"> </w:t>
      </w:r>
      <w:r w:rsidRPr="008B7E78">
        <w:rPr>
          <w:rFonts w:cs="Arial"/>
          <w:spacing w:val="-1"/>
        </w:rPr>
        <w:t>list</w:t>
      </w:r>
      <w:r w:rsidRPr="008B7E78">
        <w:rPr>
          <w:rFonts w:cs="Arial"/>
          <w:spacing w:val="-6"/>
        </w:rPr>
        <w:t xml:space="preserve"> </w:t>
      </w:r>
      <w:r w:rsidRPr="008B7E78">
        <w:rPr>
          <w:rFonts w:cs="Arial"/>
        </w:rPr>
        <w:t>v</w:t>
      </w:r>
      <w:r w:rsidRPr="008B7E78">
        <w:rPr>
          <w:rFonts w:cs="Arial"/>
          <w:spacing w:val="-7"/>
        </w:rPr>
        <w:t xml:space="preserve"> </w:t>
      </w:r>
      <w:r w:rsidRPr="008B7E78">
        <w:rPr>
          <w:rFonts w:cs="Arial"/>
          <w:spacing w:val="-1"/>
        </w:rPr>
        <w:t>slovenskem</w:t>
      </w:r>
      <w:r w:rsidRPr="008B7E78">
        <w:rPr>
          <w:rFonts w:cs="Arial"/>
          <w:spacing w:val="-5"/>
        </w:rPr>
        <w:t xml:space="preserve"> </w:t>
      </w:r>
      <w:r w:rsidRPr="008B7E78">
        <w:rPr>
          <w:rFonts w:cs="Arial"/>
          <w:spacing w:val="-1"/>
        </w:rPr>
        <w:t>jeziku</w:t>
      </w:r>
    </w:p>
    <w:p w:rsidR="005D7DA1" w:rsidRPr="008B7E78" w:rsidRDefault="005D7DA1" w:rsidP="00AC1A3F">
      <w:pPr>
        <w:pStyle w:val="Telobesedila"/>
        <w:numPr>
          <w:ilvl w:val="2"/>
          <w:numId w:val="28"/>
        </w:numPr>
        <w:tabs>
          <w:tab w:val="left" w:pos="1559"/>
        </w:tabs>
        <w:spacing w:before="1" w:line="207" w:lineRule="exact"/>
        <w:ind w:left="1558" w:hanging="307"/>
        <w:rPr>
          <w:rFonts w:cs="Arial"/>
        </w:rPr>
      </w:pPr>
      <w:r w:rsidRPr="008B7E78">
        <w:rPr>
          <w:rFonts w:cs="Arial"/>
          <w:spacing w:val="-1"/>
        </w:rPr>
        <w:t>dokazila</w:t>
      </w:r>
      <w:r w:rsidRPr="008B7E78">
        <w:rPr>
          <w:rFonts w:cs="Arial"/>
          <w:spacing w:val="-5"/>
        </w:rPr>
        <w:t xml:space="preserve"> </w:t>
      </w:r>
      <w:r w:rsidRPr="008B7E78">
        <w:rPr>
          <w:rFonts w:cs="Arial"/>
        </w:rPr>
        <w:t>o</w:t>
      </w:r>
      <w:r w:rsidRPr="008B7E78">
        <w:rPr>
          <w:rFonts w:cs="Arial"/>
          <w:spacing w:val="-7"/>
        </w:rPr>
        <w:t xml:space="preserve"> </w:t>
      </w:r>
      <w:r w:rsidRPr="008B7E78">
        <w:rPr>
          <w:rFonts w:cs="Arial"/>
          <w:spacing w:val="-1"/>
        </w:rPr>
        <w:t>toleranci</w:t>
      </w:r>
      <w:r w:rsidRPr="008B7E78">
        <w:rPr>
          <w:rFonts w:cs="Arial"/>
          <w:spacing w:val="-8"/>
        </w:rPr>
        <w:t xml:space="preserve"> </w:t>
      </w:r>
      <w:r w:rsidRPr="008B7E78">
        <w:rPr>
          <w:rFonts w:cs="Arial"/>
          <w:spacing w:val="-1"/>
        </w:rPr>
        <w:t>kože</w:t>
      </w:r>
      <w:r w:rsidRPr="008B7E78">
        <w:rPr>
          <w:rFonts w:cs="Arial"/>
          <w:spacing w:val="-4"/>
        </w:rPr>
        <w:t xml:space="preserve"> </w:t>
      </w:r>
      <w:r w:rsidRPr="008B7E78">
        <w:rPr>
          <w:rFonts w:cs="Arial"/>
        </w:rPr>
        <w:t>na</w:t>
      </w:r>
      <w:r w:rsidRPr="008B7E78">
        <w:rPr>
          <w:rFonts w:cs="Arial"/>
          <w:spacing w:val="-7"/>
        </w:rPr>
        <w:t xml:space="preserve"> </w:t>
      </w:r>
      <w:r w:rsidRPr="008B7E78">
        <w:rPr>
          <w:rFonts w:cs="Arial"/>
          <w:spacing w:val="-1"/>
        </w:rPr>
        <w:t>proizvod</w:t>
      </w:r>
    </w:p>
    <w:p w:rsidR="005D7DA1" w:rsidRPr="008B7E78" w:rsidRDefault="005D7DA1" w:rsidP="00AC1A3F">
      <w:pPr>
        <w:pStyle w:val="Telobesedila"/>
        <w:numPr>
          <w:ilvl w:val="1"/>
          <w:numId w:val="28"/>
        </w:numPr>
        <w:tabs>
          <w:tab w:val="left" w:pos="839"/>
        </w:tabs>
        <w:spacing w:line="206" w:lineRule="exact"/>
        <w:ind w:hanging="412"/>
        <w:rPr>
          <w:rFonts w:cs="Arial"/>
        </w:rPr>
      </w:pPr>
      <w:r w:rsidRPr="008B7E78">
        <w:rPr>
          <w:rFonts w:cs="Arial"/>
          <w:u w:val="single" w:color="000000"/>
        </w:rPr>
        <w:t>Oprema:</w:t>
      </w:r>
    </w:p>
    <w:p w:rsidR="005D7DA1" w:rsidRPr="008B7E78" w:rsidRDefault="005D7DA1" w:rsidP="00AC1A3F">
      <w:pPr>
        <w:pStyle w:val="Telobesedila"/>
        <w:numPr>
          <w:ilvl w:val="2"/>
          <w:numId w:val="28"/>
        </w:numPr>
        <w:tabs>
          <w:tab w:val="left" w:pos="1609"/>
        </w:tabs>
        <w:spacing w:line="207" w:lineRule="exact"/>
        <w:ind w:hanging="357"/>
        <w:rPr>
          <w:rFonts w:cs="Arial"/>
        </w:rPr>
      </w:pPr>
      <w:r w:rsidRPr="008B7E78">
        <w:rPr>
          <w:rFonts w:cs="Arial"/>
        </w:rPr>
        <w:lastRenderedPageBreak/>
        <w:t>Max. 200</w:t>
      </w:r>
      <w:r w:rsidRPr="008B7E78">
        <w:rPr>
          <w:rFonts w:cs="Arial"/>
          <w:spacing w:val="-4"/>
        </w:rPr>
        <w:t xml:space="preserve"> </w:t>
      </w:r>
      <w:r w:rsidRPr="008B7E78">
        <w:rPr>
          <w:rFonts w:cs="Arial"/>
          <w:spacing w:val="-1"/>
        </w:rPr>
        <w:t>robčkov v paketu (sc)</w:t>
      </w:r>
    </w:p>
    <w:p w:rsidR="005D7DA1" w:rsidRPr="008B7E78" w:rsidRDefault="005D7DA1" w:rsidP="005D7DA1">
      <w:pPr>
        <w:spacing w:before="5"/>
        <w:rPr>
          <w:rFonts w:ascii="Arial" w:eastAsia="Arial" w:hAnsi="Arial" w:cs="Arial"/>
          <w:sz w:val="18"/>
          <w:szCs w:val="18"/>
        </w:rPr>
      </w:pPr>
    </w:p>
    <w:p w:rsidR="005D7DA1" w:rsidRPr="008B7E78" w:rsidRDefault="005D7DA1" w:rsidP="00AC1A3F">
      <w:pPr>
        <w:pStyle w:val="Naslov1"/>
        <w:keepNext w:val="0"/>
        <w:keepLines w:val="0"/>
        <w:widowControl w:val="0"/>
        <w:numPr>
          <w:ilvl w:val="1"/>
          <w:numId w:val="27"/>
        </w:numPr>
        <w:tabs>
          <w:tab w:val="left" w:pos="472"/>
        </w:tabs>
        <w:spacing w:before="0" w:line="240" w:lineRule="auto"/>
        <w:rPr>
          <w:rFonts w:ascii="Arial" w:hAnsi="Arial" w:cs="Arial"/>
          <w:b w:val="0"/>
          <w:bCs w:val="0"/>
          <w:sz w:val="18"/>
          <w:szCs w:val="18"/>
        </w:rPr>
      </w:pPr>
      <w:r w:rsidRPr="008B7E78">
        <w:rPr>
          <w:rFonts w:ascii="Arial" w:hAnsi="Arial" w:cs="Arial"/>
          <w:spacing w:val="-1"/>
          <w:sz w:val="18"/>
          <w:szCs w:val="18"/>
        </w:rPr>
        <w:t>SREDSTVA</w:t>
      </w:r>
      <w:r w:rsidRPr="008B7E78">
        <w:rPr>
          <w:rFonts w:ascii="Arial" w:hAnsi="Arial" w:cs="Arial"/>
          <w:spacing w:val="-15"/>
          <w:sz w:val="18"/>
          <w:szCs w:val="18"/>
        </w:rPr>
        <w:t xml:space="preserve"> </w:t>
      </w:r>
      <w:r w:rsidRPr="008B7E78">
        <w:rPr>
          <w:rFonts w:ascii="Arial" w:hAnsi="Arial" w:cs="Arial"/>
          <w:sz w:val="18"/>
          <w:szCs w:val="18"/>
        </w:rPr>
        <w:t>ZA</w:t>
      </w:r>
      <w:r w:rsidRPr="008B7E78">
        <w:rPr>
          <w:rFonts w:ascii="Arial" w:hAnsi="Arial" w:cs="Arial"/>
          <w:spacing w:val="-14"/>
          <w:sz w:val="18"/>
          <w:szCs w:val="18"/>
        </w:rPr>
        <w:t xml:space="preserve"> </w:t>
      </w:r>
      <w:r w:rsidRPr="008B7E78">
        <w:rPr>
          <w:rFonts w:ascii="Arial" w:hAnsi="Arial" w:cs="Arial"/>
          <w:spacing w:val="-1"/>
          <w:sz w:val="18"/>
          <w:szCs w:val="18"/>
        </w:rPr>
        <w:t>DEKOLONIZACIJO</w:t>
      </w:r>
      <w:r w:rsidRPr="008B7E78">
        <w:rPr>
          <w:rFonts w:ascii="Arial" w:hAnsi="Arial" w:cs="Arial"/>
          <w:spacing w:val="-13"/>
          <w:sz w:val="18"/>
          <w:szCs w:val="18"/>
        </w:rPr>
        <w:t xml:space="preserve"> </w:t>
      </w:r>
      <w:r w:rsidRPr="008B7E78">
        <w:rPr>
          <w:rFonts w:ascii="Arial" w:hAnsi="Arial" w:cs="Arial"/>
          <w:sz w:val="18"/>
          <w:szCs w:val="18"/>
        </w:rPr>
        <w:t>S</w:t>
      </w:r>
      <w:r w:rsidRPr="008B7E78">
        <w:rPr>
          <w:rFonts w:ascii="Arial" w:hAnsi="Arial" w:cs="Arial"/>
          <w:spacing w:val="-11"/>
          <w:sz w:val="18"/>
          <w:szCs w:val="18"/>
        </w:rPr>
        <w:t xml:space="preserve"> </w:t>
      </w:r>
      <w:r w:rsidRPr="008B7E78">
        <w:rPr>
          <w:rFonts w:ascii="Arial" w:hAnsi="Arial" w:cs="Arial"/>
          <w:spacing w:val="-1"/>
          <w:sz w:val="18"/>
          <w:szCs w:val="18"/>
        </w:rPr>
        <w:t>POLIHEKSANIDOM</w:t>
      </w:r>
    </w:p>
    <w:p w:rsidR="005D7DA1" w:rsidRPr="008B7E78" w:rsidRDefault="005D7DA1" w:rsidP="005D7DA1">
      <w:pPr>
        <w:spacing w:before="2"/>
        <w:rPr>
          <w:rFonts w:ascii="Arial" w:eastAsia="Arial" w:hAnsi="Arial" w:cs="Arial"/>
          <w:b/>
          <w:bCs/>
          <w:sz w:val="18"/>
          <w:szCs w:val="18"/>
        </w:rPr>
      </w:pPr>
    </w:p>
    <w:p w:rsidR="005D7DA1" w:rsidRPr="008B7E78" w:rsidRDefault="005D7DA1" w:rsidP="00AC1A3F">
      <w:pPr>
        <w:widowControl w:val="0"/>
        <w:numPr>
          <w:ilvl w:val="2"/>
          <w:numId w:val="27"/>
        </w:numPr>
        <w:tabs>
          <w:tab w:val="left" w:pos="620"/>
        </w:tabs>
        <w:spacing w:after="0" w:line="240" w:lineRule="auto"/>
        <w:rPr>
          <w:rFonts w:ascii="Arial" w:eastAsia="Arial" w:hAnsi="Arial" w:cs="Arial"/>
          <w:sz w:val="18"/>
          <w:szCs w:val="18"/>
        </w:rPr>
      </w:pPr>
      <w:r w:rsidRPr="008B7E78">
        <w:rPr>
          <w:rFonts w:ascii="Arial" w:eastAsia="Arial" w:hAnsi="Arial" w:cs="Arial"/>
          <w:b/>
          <w:bCs/>
          <w:spacing w:val="-1"/>
          <w:sz w:val="18"/>
          <w:szCs w:val="18"/>
        </w:rPr>
        <w:t>Sredstvo</w:t>
      </w:r>
      <w:r w:rsidRPr="008B7E78">
        <w:rPr>
          <w:rFonts w:ascii="Arial" w:eastAsia="Arial" w:hAnsi="Arial" w:cs="Arial"/>
          <w:b/>
          <w:bCs/>
          <w:spacing w:val="-7"/>
          <w:sz w:val="18"/>
          <w:szCs w:val="18"/>
        </w:rPr>
        <w:t xml:space="preserve"> </w:t>
      </w:r>
      <w:r w:rsidRPr="008B7E78">
        <w:rPr>
          <w:rFonts w:ascii="Arial" w:eastAsia="Arial" w:hAnsi="Arial" w:cs="Arial"/>
          <w:b/>
          <w:bCs/>
          <w:spacing w:val="-1"/>
          <w:sz w:val="18"/>
          <w:szCs w:val="18"/>
        </w:rPr>
        <w:t>za</w:t>
      </w:r>
      <w:r w:rsidRPr="008B7E78">
        <w:rPr>
          <w:rFonts w:ascii="Arial" w:eastAsia="Arial" w:hAnsi="Arial" w:cs="Arial"/>
          <w:b/>
          <w:bCs/>
          <w:spacing w:val="-6"/>
          <w:sz w:val="18"/>
          <w:szCs w:val="18"/>
        </w:rPr>
        <w:t xml:space="preserve"> </w:t>
      </w:r>
      <w:r w:rsidRPr="008B7E78">
        <w:rPr>
          <w:rFonts w:ascii="Arial" w:eastAsia="Arial" w:hAnsi="Arial" w:cs="Arial"/>
          <w:b/>
          <w:bCs/>
          <w:spacing w:val="-1"/>
          <w:sz w:val="18"/>
          <w:szCs w:val="18"/>
        </w:rPr>
        <w:t>dekolonizacijo</w:t>
      </w:r>
      <w:r w:rsidRPr="008B7E78">
        <w:rPr>
          <w:rFonts w:ascii="Arial" w:eastAsia="Arial" w:hAnsi="Arial" w:cs="Arial"/>
          <w:b/>
          <w:bCs/>
          <w:spacing w:val="-9"/>
          <w:sz w:val="18"/>
          <w:szCs w:val="18"/>
        </w:rPr>
        <w:t xml:space="preserve"> </w:t>
      </w:r>
      <w:r w:rsidRPr="008B7E78">
        <w:rPr>
          <w:rFonts w:ascii="Arial" w:eastAsia="Arial" w:hAnsi="Arial" w:cs="Arial"/>
          <w:b/>
          <w:bCs/>
          <w:sz w:val="18"/>
          <w:szCs w:val="18"/>
        </w:rPr>
        <w:t>–</w:t>
      </w:r>
      <w:r w:rsidRPr="008B7E78">
        <w:rPr>
          <w:rFonts w:ascii="Arial" w:eastAsia="Arial" w:hAnsi="Arial" w:cs="Arial"/>
          <w:b/>
          <w:bCs/>
          <w:spacing w:val="-5"/>
          <w:sz w:val="18"/>
          <w:szCs w:val="18"/>
        </w:rPr>
        <w:t xml:space="preserve"> </w:t>
      </w:r>
      <w:r w:rsidRPr="008B7E78">
        <w:rPr>
          <w:rFonts w:ascii="Arial" w:eastAsia="Arial" w:hAnsi="Arial" w:cs="Arial"/>
          <w:b/>
          <w:bCs/>
          <w:spacing w:val="-1"/>
          <w:sz w:val="18"/>
          <w:szCs w:val="18"/>
        </w:rPr>
        <w:t>pena</w:t>
      </w:r>
      <w:r w:rsidRPr="008B7E78">
        <w:rPr>
          <w:rFonts w:ascii="Arial" w:eastAsia="Arial" w:hAnsi="Arial" w:cs="Arial"/>
          <w:b/>
          <w:bCs/>
          <w:spacing w:val="-6"/>
          <w:sz w:val="18"/>
          <w:szCs w:val="18"/>
        </w:rPr>
        <w:t xml:space="preserve"> </w:t>
      </w:r>
      <w:r w:rsidRPr="008B7E78">
        <w:rPr>
          <w:rFonts w:ascii="Arial" w:eastAsia="Arial" w:hAnsi="Arial" w:cs="Arial"/>
          <w:b/>
          <w:bCs/>
          <w:spacing w:val="-1"/>
          <w:sz w:val="18"/>
          <w:szCs w:val="18"/>
        </w:rPr>
        <w:t>pripravljena</w:t>
      </w:r>
      <w:r w:rsidRPr="008B7E78">
        <w:rPr>
          <w:rFonts w:ascii="Arial" w:eastAsia="Arial" w:hAnsi="Arial" w:cs="Arial"/>
          <w:b/>
          <w:bCs/>
          <w:spacing w:val="-6"/>
          <w:sz w:val="18"/>
          <w:szCs w:val="18"/>
        </w:rPr>
        <w:t xml:space="preserve"> </w:t>
      </w:r>
      <w:r w:rsidRPr="008B7E78">
        <w:rPr>
          <w:rFonts w:ascii="Arial" w:eastAsia="Arial" w:hAnsi="Arial" w:cs="Arial"/>
          <w:b/>
          <w:bCs/>
          <w:spacing w:val="-1"/>
          <w:sz w:val="18"/>
          <w:szCs w:val="18"/>
        </w:rPr>
        <w:t>za</w:t>
      </w:r>
      <w:r w:rsidRPr="008B7E78">
        <w:rPr>
          <w:rFonts w:ascii="Arial" w:eastAsia="Arial" w:hAnsi="Arial" w:cs="Arial"/>
          <w:b/>
          <w:bCs/>
          <w:spacing w:val="-6"/>
          <w:sz w:val="18"/>
          <w:szCs w:val="18"/>
        </w:rPr>
        <w:t xml:space="preserve"> </w:t>
      </w:r>
      <w:r w:rsidRPr="008B7E78">
        <w:rPr>
          <w:rFonts w:ascii="Arial" w:eastAsia="Arial" w:hAnsi="Arial" w:cs="Arial"/>
          <w:b/>
          <w:bCs/>
          <w:spacing w:val="-1"/>
          <w:sz w:val="18"/>
          <w:szCs w:val="18"/>
        </w:rPr>
        <w:t>takojšnjo</w:t>
      </w:r>
      <w:r w:rsidRPr="008B7E78">
        <w:rPr>
          <w:rFonts w:ascii="Arial" w:eastAsia="Arial" w:hAnsi="Arial" w:cs="Arial"/>
          <w:b/>
          <w:bCs/>
          <w:spacing w:val="-7"/>
          <w:sz w:val="18"/>
          <w:szCs w:val="18"/>
        </w:rPr>
        <w:t xml:space="preserve"> </w:t>
      </w:r>
      <w:r w:rsidRPr="008B7E78">
        <w:rPr>
          <w:rFonts w:ascii="Arial" w:eastAsia="Arial" w:hAnsi="Arial" w:cs="Arial"/>
          <w:b/>
          <w:bCs/>
          <w:spacing w:val="-1"/>
          <w:sz w:val="18"/>
          <w:szCs w:val="18"/>
        </w:rPr>
        <w:t>uporabo</w:t>
      </w:r>
    </w:p>
    <w:p w:rsidR="005D7DA1" w:rsidRPr="008B7E78" w:rsidRDefault="005D7DA1" w:rsidP="00AC1A3F">
      <w:pPr>
        <w:pStyle w:val="Telobesedila"/>
        <w:numPr>
          <w:ilvl w:val="3"/>
          <w:numId w:val="27"/>
        </w:numPr>
        <w:tabs>
          <w:tab w:val="left" w:pos="839"/>
        </w:tabs>
        <w:spacing w:before="4" w:line="207" w:lineRule="exact"/>
        <w:rPr>
          <w:rFonts w:cs="Arial"/>
        </w:rPr>
      </w:pPr>
      <w:r w:rsidRPr="008B7E78">
        <w:rPr>
          <w:rFonts w:cs="Arial"/>
          <w:spacing w:val="-1"/>
        </w:rPr>
        <w:t>Strokovne</w:t>
      </w:r>
      <w:r w:rsidRPr="008B7E78">
        <w:rPr>
          <w:rFonts w:cs="Arial"/>
          <w:spacing w:val="-14"/>
        </w:rPr>
        <w:t xml:space="preserve"> </w:t>
      </w:r>
      <w:r w:rsidRPr="008B7E78">
        <w:rPr>
          <w:rFonts w:cs="Arial"/>
          <w:spacing w:val="-1"/>
        </w:rPr>
        <w:t>zahteve:</w:t>
      </w:r>
    </w:p>
    <w:p w:rsidR="005D7DA1" w:rsidRPr="008B7E78" w:rsidRDefault="005D7DA1" w:rsidP="00AC1A3F">
      <w:pPr>
        <w:pStyle w:val="Telobesedila"/>
        <w:numPr>
          <w:ilvl w:val="4"/>
          <w:numId w:val="27"/>
        </w:numPr>
        <w:tabs>
          <w:tab w:val="left" w:pos="1379"/>
        </w:tabs>
        <w:spacing w:line="207" w:lineRule="exact"/>
        <w:ind w:hanging="385"/>
        <w:rPr>
          <w:rFonts w:cs="Arial"/>
        </w:rPr>
      </w:pPr>
      <w:r w:rsidRPr="008B7E78">
        <w:rPr>
          <w:rFonts w:cs="Arial"/>
          <w:spacing w:val="-1"/>
        </w:rPr>
        <w:t>aktivna</w:t>
      </w:r>
      <w:r w:rsidRPr="008B7E78">
        <w:rPr>
          <w:rFonts w:cs="Arial"/>
          <w:spacing w:val="-8"/>
        </w:rPr>
        <w:t xml:space="preserve"> </w:t>
      </w:r>
      <w:r w:rsidRPr="008B7E78">
        <w:rPr>
          <w:rFonts w:cs="Arial"/>
          <w:spacing w:val="-1"/>
        </w:rPr>
        <w:t>substanca:</w:t>
      </w:r>
      <w:r w:rsidRPr="008B7E78">
        <w:rPr>
          <w:rFonts w:cs="Arial"/>
          <w:spacing w:val="-5"/>
        </w:rPr>
        <w:t xml:space="preserve"> </w:t>
      </w:r>
      <w:r w:rsidRPr="008B7E78">
        <w:rPr>
          <w:rFonts w:cs="Arial"/>
          <w:spacing w:val="-1"/>
        </w:rPr>
        <w:t>0,1</w:t>
      </w:r>
      <w:r w:rsidRPr="008B7E78">
        <w:rPr>
          <w:rFonts w:cs="Arial"/>
          <w:spacing w:val="-5"/>
        </w:rPr>
        <w:t xml:space="preserve"> </w:t>
      </w:r>
      <w:r w:rsidRPr="008B7E78">
        <w:rPr>
          <w:rFonts w:cs="Arial"/>
        </w:rPr>
        <w:t>%</w:t>
      </w:r>
      <w:r w:rsidRPr="008B7E78">
        <w:rPr>
          <w:rFonts w:cs="Arial"/>
          <w:spacing w:val="-7"/>
        </w:rPr>
        <w:t xml:space="preserve"> </w:t>
      </w:r>
      <w:r w:rsidRPr="008B7E78">
        <w:rPr>
          <w:rFonts w:cs="Arial"/>
          <w:spacing w:val="-1"/>
        </w:rPr>
        <w:t>poliheksanid,</w:t>
      </w:r>
      <w:r w:rsidRPr="008B7E78">
        <w:rPr>
          <w:rFonts w:cs="Arial"/>
          <w:spacing w:val="-5"/>
        </w:rPr>
        <w:t xml:space="preserve"> </w:t>
      </w:r>
      <w:r w:rsidRPr="008B7E78">
        <w:rPr>
          <w:rFonts w:cs="Arial"/>
          <w:spacing w:val="-1"/>
        </w:rPr>
        <w:t>0,1</w:t>
      </w:r>
      <w:r w:rsidRPr="008B7E78">
        <w:rPr>
          <w:rFonts w:cs="Arial"/>
          <w:spacing w:val="-5"/>
        </w:rPr>
        <w:t xml:space="preserve"> </w:t>
      </w:r>
      <w:r w:rsidRPr="008B7E78">
        <w:rPr>
          <w:rFonts w:cs="Arial"/>
        </w:rPr>
        <w:t>%</w:t>
      </w:r>
      <w:r w:rsidRPr="008B7E78">
        <w:rPr>
          <w:rFonts w:cs="Arial"/>
          <w:spacing w:val="-4"/>
        </w:rPr>
        <w:t xml:space="preserve"> </w:t>
      </w:r>
      <w:r w:rsidRPr="008B7E78">
        <w:rPr>
          <w:rFonts w:cs="Arial"/>
          <w:spacing w:val="-1"/>
        </w:rPr>
        <w:t>betain</w:t>
      </w:r>
    </w:p>
    <w:p w:rsidR="005D7DA1" w:rsidRPr="008B7E78" w:rsidRDefault="005D7DA1" w:rsidP="00AC1A3F">
      <w:pPr>
        <w:pStyle w:val="Telobesedila"/>
        <w:numPr>
          <w:ilvl w:val="4"/>
          <w:numId w:val="27"/>
        </w:numPr>
        <w:tabs>
          <w:tab w:val="left" w:pos="1379"/>
        </w:tabs>
        <w:spacing w:before="1" w:line="207" w:lineRule="exact"/>
        <w:rPr>
          <w:rFonts w:cs="Arial"/>
        </w:rPr>
      </w:pPr>
      <w:r w:rsidRPr="008B7E78">
        <w:rPr>
          <w:rFonts w:cs="Arial"/>
          <w:spacing w:val="-1"/>
        </w:rPr>
        <w:t>učinkovit</w:t>
      </w:r>
      <w:r w:rsidRPr="008B7E78">
        <w:rPr>
          <w:rFonts w:cs="Arial"/>
          <w:spacing w:val="46"/>
        </w:rPr>
        <w:t xml:space="preserve"> </w:t>
      </w:r>
      <w:r w:rsidRPr="008B7E78">
        <w:rPr>
          <w:rFonts w:cs="Arial"/>
          <w:spacing w:val="-1"/>
        </w:rPr>
        <w:t>pri</w:t>
      </w:r>
      <w:r w:rsidRPr="008B7E78">
        <w:rPr>
          <w:rFonts w:cs="Arial"/>
          <w:spacing w:val="47"/>
        </w:rPr>
        <w:t xml:space="preserve"> </w:t>
      </w:r>
      <w:r w:rsidRPr="008B7E78">
        <w:rPr>
          <w:rFonts w:cs="Arial"/>
          <w:spacing w:val="-1"/>
        </w:rPr>
        <w:t>dekolonizaciji</w:t>
      </w:r>
      <w:r w:rsidRPr="008B7E78">
        <w:rPr>
          <w:rFonts w:cs="Arial"/>
          <w:spacing w:val="47"/>
        </w:rPr>
        <w:t xml:space="preserve"> </w:t>
      </w:r>
      <w:r w:rsidRPr="008B7E78">
        <w:rPr>
          <w:rFonts w:cs="Arial"/>
          <w:spacing w:val="-1"/>
        </w:rPr>
        <w:t>bolnika</w:t>
      </w:r>
      <w:r w:rsidRPr="008B7E78">
        <w:rPr>
          <w:rFonts w:cs="Arial"/>
          <w:spacing w:val="46"/>
        </w:rPr>
        <w:t xml:space="preserve"> </w:t>
      </w:r>
      <w:r w:rsidRPr="008B7E78">
        <w:rPr>
          <w:rFonts w:cs="Arial"/>
        </w:rPr>
        <w:t>z</w:t>
      </w:r>
      <w:r w:rsidRPr="008B7E78">
        <w:rPr>
          <w:rFonts w:cs="Arial"/>
          <w:spacing w:val="45"/>
        </w:rPr>
        <w:t xml:space="preserve"> </w:t>
      </w:r>
      <w:r w:rsidRPr="008B7E78">
        <w:rPr>
          <w:rFonts w:cs="Arial"/>
          <w:spacing w:val="-1"/>
        </w:rPr>
        <w:t>MRSA,</w:t>
      </w:r>
      <w:r w:rsidRPr="008B7E78">
        <w:rPr>
          <w:rFonts w:cs="Arial"/>
          <w:spacing w:val="46"/>
        </w:rPr>
        <w:t xml:space="preserve"> </w:t>
      </w:r>
      <w:r w:rsidRPr="008B7E78">
        <w:rPr>
          <w:rFonts w:cs="Arial"/>
          <w:spacing w:val="-1"/>
        </w:rPr>
        <w:t>umivanje</w:t>
      </w:r>
      <w:r w:rsidRPr="008B7E78">
        <w:rPr>
          <w:rFonts w:cs="Arial"/>
          <w:spacing w:val="46"/>
        </w:rPr>
        <w:t xml:space="preserve"> </w:t>
      </w:r>
      <w:r w:rsidRPr="008B7E78">
        <w:rPr>
          <w:rFonts w:cs="Arial"/>
          <w:spacing w:val="-1"/>
        </w:rPr>
        <w:t>las,</w:t>
      </w:r>
      <w:r w:rsidRPr="008B7E78">
        <w:rPr>
          <w:rFonts w:cs="Arial"/>
          <w:spacing w:val="47"/>
        </w:rPr>
        <w:t xml:space="preserve"> </w:t>
      </w:r>
      <w:r w:rsidRPr="008B7E78">
        <w:rPr>
          <w:rFonts w:cs="Arial"/>
          <w:spacing w:val="-1"/>
        </w:rPr>
        <w:t>odstranjevanje</w:t>
      </w:r>
      <w:r w:rsidRPr="008B7E78">
        <w:rPr>
          <w:rFonts w:cs="Arial"/>
          <w:spacing w:val="46"/>
        </w:rPr>
        <w:t xml:space="preserve"> </w:t>
      </w:r>
      <w:r w:rsidRPr="008B7E78">
        <w:rPr>
          <w:rFonts w:cs="Arial"/>
          <w:spacing w:val="-1"/>
        </w:rPr>
        <w:t>neprijetnih</w:t>
      </w:r>
      <w:r w:rsidRPr="008B7E78">
        <w:rPr>
          <w:rFonts w:cs="Arial"/>
          <w:spacing w:val="44"/>
        </w:rPr>
        <w:t xml:space="preserve"> </w:t>
      </w:r>
      <w:r w:rsidRPr="008B7E78">
        <w:rPr>
          <w:rFonts w:cs="Arial"/>
          <w:spacing w:val="-1"/>
        </w:rPr>
        <w:t>vonjav,</w:t>
      </w:r>
    </w:p>
    <w:p w:rsidR="005D7DA1" w:rsidRPr="008B7E78" w:rsidRDefault="005D7DA1" w:rsidP="005D7DA1">
      <w:pPr>
        <w:pStyle w:val="Telobesedila"/>
        <w:spacing w:line="206" w:lineRule="exact"/>
        <w:ind w:left="833" w:right="3413" w:firstLine="0"/>
        <w:jc w:val="center"/>
        <w:rPr>
          <w:rFonts w:cs="Arial"/>
          <w:spacing w:val="-1"/>
        </w:rPr>
      </w:pPr>
      <w:proofErr w:type="gramStart"/>
      <w:r w:rsidRPr="008B7E78">
        <w:rPr>
          <w:rFonts w:cs="Arial"/>
          <w:spacing w:val="-1"/>
        </w:rPr>
        <w:t>čiščenje</w:t>
      </w:r>
      <w:proofErr w:type="gramEnd"/>
      <w:r w:rsidRPr="008B7E78">
        <w:rPr>
          <w:rFonts w:cs="Arial"/>
          <w:spacing w:val="-6"/>
        </w:rPr>
        <w:t xml:space="preserve"> </w:t>
      </w:r>
      <w:r w:rsidRPr="008B7E78">
        <w:rPr>
          <w:rFonts w:cs="Arial"/>
          <w:spacing w:val="-1"/>
        </w:rPr>
        <w:t>ter</w:t>
      </w:r>
      <w:r w:rsidRPr="008B7E78">
        <w:rPr>
          <w:rFonts w:cs="Arial"/>
          <w:spacing w:val="-6"/>
        </w:rPr>
        <w:t xml:space="preserve"> </w:t>
      </w:r>
      <w:r w:rsidRPr="008B7E78">
        <w:rPr>
          <w:rFonts w:cs="Arial"/>
          <w:spacing w:val="-1"/>
        </w:rPr>
        <w:t>nego</w:t>
      </w:r>
      <w:r w:rsidRPr="008B7E78">
        <w:rPr>
          <w:rFonts w:cs="Arial"/>
          <w:spacing w:val="-5"/>
        </w:rPr>
        <w:t xml:space="preserve"> </w:t>
      </w:r>
      <w:r w:rsidRPr="008B7E78">
        <w:rPr>
          <w:rFonts w:cs="Arial"/>
          <w:spacing w:val="-1"/>
        </w:rPr>
        <w:t>občutljive</w:t>
      </w:r>
      <w:r w:rsidRPr="008B7E78">
        <w:rPr>
          <w:rFonts w:cs="Arial"/>
          <w:spacing w:val="-5"/>
        </w:rPr>
        <w:t xml:space="preserve"> </w:t>
      </w:r>
      <w:r w:rsidRPr="008B7E78">
        <w:rPr>
          <w:rFonts w:cs="Arial"/>
        </w:rPr>
        <w:t>in</w:t>
      </w:r>
      <w:r w:rsidRPr="008B7E78">
        <w:rPr>
          <w:rFonts w:cs="Arial"/>
          <w:spacing w:val="-8"/>
        </w:rPr>
        <w:t xml:space="preserve"> </w:t>
      </w:r>
      <w:r w:rsidRPr="008B7E78">
        <w:rPr>
          <w:rFonts w:cs="Arial"/>
          <w:spacing w:val="-1"/>
        </w:rPr>
        <w:t>problematične</w:t>
      </w:r>
      <w:r w:rsidRPr="008B7E78">
        <w:rPr>
          <w:rFonts w:cs="Arial"/>
          <w:spacing w:val="-8"/>
        </w:rPr>
        <w:t xml:space="preserve"> </w:t>
      </w:r>
      <w:r w:rsidRPr="008B7E78">
        <w:rPr>
          <w:rFonts w:cs="Arial"/>
          <w:spacing w:val="-1"/>
        </w:rPr>
        <w:t>kože</w:t>
      </w:r>
    </w:p>
    <w:p w:rsidR="005D7DA1" w:rsidRPr="008B7E78" w:rsidRDefault="005D7DA1" w:rsidP="00AC1A3F">
      <w:pPr>
        <w:pStyle w:val="Telobesedila"/>
        <w:numPr>
          <w:ilvl w:val="4"/>
          <w:numId w:val="27"/>
        </w:numPr>
        <w:spacing w:line="206" w:lineRule="exact"/>
        <w:ind w:right="3413"/>
        <w:rPr>
          <w:rFonts w:cs="Arial"/>
        </w:rPr>
      </w:pPr>
      <w:r w:rsidRPr="008B7E78">
        <w:rPr>
          <w:rFonts w:cs="Arial"/>
          <w:spacing w:val="-1"/>
        </w:rPr>
        <w:t>dodatno izpiranje ni potrebno</w:t>
      </w:r>
    </w:p>
    <w:p w:rsidR="005D7DA1" w:rsidRPr="008B7E78" w:rsidRDefault="005D7DA1" w:rsidP="00AC1A3F">
      <w:pPr>
        <w:pStyle w:val="Telobesedila"/>
        <w:numPr>
          <w:ilvl w:val="4"/>
          <w:numId w:val="27"/>
        </w:numPr>
        <w:spacing w:line="206" w:lineRule="exact"/>
        <w:ind w:right="3413"/>
        <w:rPr>
          <w:rFonts w:cs="Arial"/>
        </w:rPr>
      </w:pPr>
      <w:r w:rsidRPr="008B7E78">
        <w:rPr>
          <w:rFonts w:cs="Arial"/>
          <w:spacing w:val="-1"/>
        </w:rPr>
        <w:t>brezbarvna raztopina, ki je pripravljena za takojšnjo uporabo</w:t>
      </w:r>
    </w:p>
    <w:p w:rsidR="005D7DA1" w:rsidRPr="008B7E78" w:rsidRDefault="005D7DA1" w:rsidP="00AC1A3F">
      <w:pPr>
        <w:pStyle w:val="Telobesedila"/>
        <w:numPr>
          <w:ilvl w:val="3"/>
          <w:numId w:val="27"/>
        </w:numPr>
        <w:tabs>
          <w:tab w:val="left" w:pos="839"/>
        </w:tabs>
        <w:spacing w:line="206" w:lineRule="exact"/>
        <w:rPr>
          <w:rFonts w:cs="Arial"/>
        </w:rPr>
      </w:pPr>
      <w:r w:rsidRPr="008B7E78">
        <w:rPr>
          <w:rFonts w:cs="Arial"/>
          <w:spacing w:val="-1"/>
        </w:rPr>
        <w:t>Varnost:</w:t>
      </w:r>
    </w:p>
    <w:p w:rsidR="005D7DA1" w:rsidRPr="008B7E78" w:rsidRDefault="005D7DA1" w:rsidP="00AC1A3F">
      <w:pPr>
        <w:pStyle w:val="Telobesedila"/>
        <w:numPr>
          <w:ilvl w:val="4"/>
          <w:numId w:val="27"/>
        </w:numPr>
        <w:spacing w:line="207" w:lineRule="exact"/>
        <w:ind w:left="1418" w:hanging="425"/>
        <w:rPr>
          <w:rFonts w:cs="Arial"/>
        </w:rPr>
      </w:pPr>
      <w:r w:rsidRPr="008B7E78">
        <w:rPr>
          <w:rFonts w:cs="Arial"/>
        </w:rPr>
        <w:t>ne</w:t>
      </w:r>
      <w:r w:rsidRPr="008B7E78">
        <w:rPr>
          <w:rFonts w:cs="Arial"/>
          <w:spacing w:val="-4"/>
        </w:rPr>
        <w:t xml:space="preserve"> </w:t>
      </w:r>
      <w:r w:rsidRPr="008B7E78">
        <w:rPr>
          <w:rFonts w:cs="Arial"/>
          <w:spacing w:val="-1"/>
        </w:rPr>
        <w:t>draži</w:t>
      </w:r>
      <w:r w:rsidRPr="008B7E78">
        <w:rPr>
          <w:rFonts w:cs="Arial"/>
          <w:spacing w:val="-6"/>
        </w:rPr>
        <w:t xml:space="preserve"> </w:t>
      </w:r>
      <w:r w:rsidRPr="008B7E78">
        <w:rPr>
          <w:rFonts w:cs="Arial"/>
          <w:spacing w:val="-1"/>
        </w:rPr>
        <w:t>kože</w:t>
      </w:r>
      <w:r w:rsidRPr="008B7E78">
        <w:rPr>
          <w:rFonts w:cs="Arial"/>
          <w:spacing w:val="-3"/>
        </w:rPr>
        <w:t xml:space="preserve"> </w:t>
      </w:r>
      <w:r w:rsidRPr="008B7E78">
        <w:rPr>
          <w:rFonts w:cs="Arial"/>
          <w:spacing w:val="-1"/>
        </w:rPr>
        <w:t>in</w:t>
      </w:r>
      <w:r w:rsidRPr="008B7E78">
        <w:rPr>
          <w:rFonts w:cs="Arial"/>
          <w:spacing w:val="-3"/>
        </w:rPr>
        <w:t xml:space="preserve"> </w:t>
      </w:r>
      <w:r w:rsidRPr="008B7E78">
        <w:rPr>
          <w:rFonts w:cs="Arial"/>
          <w:spacing w:val="-1"/>
        </w:rPr>
        <w:t>sluznic</w:t>
      </w:r>
    </w:p>
    <w:p w:rsidR="005D7DA1" w:rsidRPr="008B7E78" w:rsidRDefault="005D7DA1" w:rsidP="00AC1A3F">
      <w:pPr>
        <w:pStyle w:val="Telobesedila"/>
        <w:numPr>
          <w:ilvl w:val="4"/>
          <w:numId w:val="27"/>
        </w:numPr>
        <w:spacing w:before="1" w:line="207" w:lineRule="exact"/>
        <w:ind w:left="1418" w:hanging="425"/>
        <w:rPr>
          <w:rFonts w:cs="Arial"/>
        </w:rPr>
      </w:pPr>
      <w:r w:rsidRPr="008B7E78">
        <w:rPr>
          <w:rFonts w:cs="Arial"/>
          <w:spacing w:val="-1"/>
        </w:rPr>
        <w:t>opravljeno</w:t>
      </w:r>
      <w:r w:rsidRPr="008B7E78">
        <w:rPr>
          <w:rFonts w:cs="Arial"/>
          <w:spacing w:val="-13"/>
        </w:rPr>
        <w:t xml:space="preserve"> </w:t>
      </w:r>
      <w:r w:rsidRPr="008B7E78">
        <w:rPr>
          <w:rFonts w:cs="Arial"/>
          <w:spacing w:val="-1"/>
        </w:rPr>
        <w:t>klinično</w:t>
      </w:r>
      <w:r w:rsidRPr="008B7E78">
        <w:rPr>
          <w:rFonts w:cs="Arial"/>
          <w:spacing w:val="-10"/>
        </w:rPr>
        <w:t xml:space="preserve"> </w:t>
      </w:r>
      <w:r w:rsidRPr="008B7E78">
        <w:rPr>
          <w:rFonts w:cs="Arial"/>
          <w:spacing w:val="-1"/>
        </w:rPr>
        <w:t>testiranje</w:t>
      </w:r>
    </w:p>
    <w:p w:rsidR="005D7DA1" w:rsidRPr="008B7E78" w:rsidRDefault="005D7DA1" w:rsidP="00AC1A3F">
      <w:pPr>
        <w:pStyle w:val="Telobesedila"/>
        <w:numPr>
          <w:ilvl w:val="3"/>
          <w:numId w:val="27"/>
        </w:numPr>
        <w:tabs>
          <w:tab w:val="left" w:pos="839"/>
        </w:tabs>
        <w:spacing w:line="206" w:lineRule="exact"/>
        <w:rPr>
          <w:rFonts w:cs="Arial"/>
        </w:rPr>
      </w:pPr>
      <w:r w:rsidRPr="008B7E78">
        <w:rPr>
          <w:rFonts w:cs="Arial"/>
        </w:rPr>
        <w:t>Oprema:</w:t>
      </w:r>
    </w:p>
    <w:p w:rsidR="005D7DA1" w:rsidRPr="008B7E78" w:rsidRDefault="005D7DA1" w:rsidP="00AC1A3F">
      <w:pPr>
        <w:pStyle w:val="Telobesedila"/>
        <w:numPr>
          <w:ilvl w:val="4"/>
          <w:numId w:val="27"/>
        </w:numPr>
        <w:tabs>
          <w:tab w:val="left" w:pos="1535"/>
        </w:tabs>
        <w:spacing w:line="207" w:lineRule="exact"/>
        <w:ind w:left="1534" w:hanging="329"/>
        <w:rPr>
          <w:rFonts w:cs="Arial"/>
        </w:rPr>
      </w:pPr>
      <w:r w:rsidRPr="008B7E78">
        <w:rPr>
          <w:rFonts w:cs="Arial"/>
        </w:rPr>
        <w:t>200</w:t>
      </w:r>
      <w:r w:rsidRPr="008B7E78">
        <w:rPr>
          <w:rFonts w:cs="Arial"/>
          <w:spacing w:val="-8"/>
        </w:rPr>
        <w:t xml:space="preserve"> </w:t>
      </w:r>
      <w:r w:rsidRPr="008B7E78">
        <w:rPr>
          <w:rFonts w:cs="Arial"/>
        </w:rPr>
        <w:t>ml</w:t>
      </w:r>
      <w:r w:rsidRPr="008B7E78">
        <w:rPr>
          <w:rFonts w:cs="Arial"/>
          <w:spacing w:val="-5"/>
        </w:rPr>
        <w:t xml:space="preserve"> </w:t>
      </w:r>
      <w:r w:rsidRPr="008B7E78">
        <w:rPr>
          <w:rFonts w:cs="Arial"/>
          <w:spacing w:val="-1"/>
        </w:rPr>
        <w:t>penilna</w:t>
      </w:r>
      <w:r w:rsidRPr="008B7E78">
        <w:rPr>
          <w:rFonts w:cs="Arial"/>
          <w:spacing w:val="-8"/>
        </w:rPr>
        <w:t xml:space="preserve"> </w:t>
      </w:r>
      <w:r w:rsidRPr="008B7E78">
        <w:rPr>
          <w:rFonts w:cs="Arial"/>
          <w:spacing w:val="-1"/>
        </w:rPr>
        <w:t>plastenka</w:t>
      </w:r>
      <w:r w:rsidRPr="008B7E78">
        <w:rPr>
          <w:rFonts w:cs="Arial"/>
          <w:spacing w:val="-8"/>
        </w:rPr>
        <w:t xml:space="preserve"> </w:t>
      </w:r>
      <w:r w:rsidRPr="008B7E78">
        <w:rPr>
          <w:rFonts w:cs="Arial"/>
        </w:rPr>
        <w:t>in</w:t>
      </w:r>
      <w:r w:rsidRPr="008B7E78">
        <w:rPr>
          <w:rFonts w:cs="Arial"/>
          <w:spacing w:val="-5"/>
        </w:rPr>
        <w:t xml:space="preserve"> </w:t>
      </w:r>
      <w:r w:rsidRPr="008B7E78">
        <w:rPr>
          <w:rFonts w:cs="Arial"/>
          <w:spacing w:val="-1"/>
        </w:rPr>
        <w:t>omogoča</w:t>
      </w:r>
      <w:r w:rsidRPr="008B7E78">
        <w:rPr>
          <w:rFonts w:cs="Arial"/>
          <w:spacing w:val="-5"/>
        </w:rPr>
        <w:t xml:space="preserve"> </w:t>
      </w:r>
      <w:r w:rsidRPr="008B7E78">
        <w:rPr>
          <w:rFonts w:cs="Arial"/>
          <w:spacing w:val="-1"/>
        </w:rPr>
        <w:t>večkratno</w:t>
      </w:r>
      <w:r w:rsidRPr="008B7E78">
        <w:rPr>
          <w:rFonts w:cs="Arial"/>
          <w:spacing w:val="-8"/>
        </w:rPr>
        <w:t xml:space="preserve"> </w:t>
      </w:r>
      <w:r w:rsidRPr="008B7E78">
        <w:rPr>
          <w:rFonts w:cs="Arial"/>
          <w:spacing w:val="-1"/>
        </w:rPr>
        <w:t>uporabo</w:t>
      </w:r>
    </w:p>
    <w:p w:rsidR="005D7DA1" w:rsidRPr="008B7E78" w:rsidRDefault="005D7DA1" w:rsidP="005D7DA1">
      <w:pPr>
        <w:spacing w:before="8"/>
        <w:rPr>
          <w:rFonts w:ascii="Arial" w:eastAsia="Arial" w:hAnsi="Arial" w:cs="Arial"/>
          <w:sz w:val="18"/>
          <w:szCs w:val="18"/>
        </w:rPr>
      </w:pPr>
    </w:p>
    <w:p w:rsidR="005D7DA1" w:rsidRPr="008B7E78" w:rsidRDefault="005D7DA1" w:rsidP="00AC1A3F">
      <w:pPr>
        <w:pStyle w:val="Naslov1"/>
        <w:keepNext w:val="0"/>
        <w:keepLines w:val="0"/>
        <w:widowControl w:val="0"/>
        <w:numPr>
          <w:ilvl w:val="2"/>
          <w:numId w:val="27"/>
        </w:numPr>
        <w:tabs>
          <w:tab w:val="left" w:pos="620"/>
        </w:tabs>
        <w:spacing w:before="0" w:line="240" w:lineRule="auto"/>
        <w:rPr>
          <w:rFonts w:ascii="Arial" w:hAnsi="Arial" w:cs="Arial"/>
          <w:b w:val="0"/>
          <w:bCs w:val="0"/>
          <w:sz w:val="18"/>
          <w:szCs w:val="18"/>
        </w:rPr>
      </w:pPr>
      <w:r w:rsidRPr="008B7E78">
        <w:rPr>
          <w:rFonts w:ascii="Arial" w:hAnsi="Arial" w:cs="Arial"/>
          <w:spacing w:val="-1"/>
          <w:sz w:val="18"/>
          <w:szCs w:val="18"/>
        </w:rPr>
        <w:t>Sredstvo</w:t>
      </w:r>
      <w:r w:rsidRPr="008B7E78">
        <w:rPr>
          <w:rFonts w:ascii="Arial" w:hAnsi="Arial" w:cs="Arial"/>
          <w:spacing w:val="-7"/>
          <w:sz w:val="18"/>
          <w:szCs w:val="18"/>
        </w:rPr>
        <w:t xml:space="preserve"> </w:t>
      </w:r>
      <w:r w:rsidRPr="008B7E78">
        <w:rPr>
          <w:rFonts w:ascii="Arial" w:hAnsi="Arial" w:cs="Arial"/>
          <w:spacing w:val="-1"/>
          <w:sz w:val="18"/>
          <w:szCs w:val="18"/>
        </w:rPr>
        <w:t>za</w:t>
      </w:r>
      <w:r w:rsidRPr="008B7E78">
        <w:rPr>
          <w:rFonts w:ascii="Arial" w:hAnsi="Arial" w:cs="Arial"/>
          <w:spacing w:val="-6"/>
          <w:sz w:val="18"/>
          <w:szCs w:val="18"/>
        </w:rPr>
        <w:t xml:space="preserve"> </w:t>
      </w:r>
      <w:r w:rsidRPr="008B7E78">
        <w:rPr>
          <w:rFonts w:ascii="Arial" w:hAnsi="Arial" w:cs="Arial"/>
          <w:spacing w:val="-1"/>
          <w:sz w:val="18"/>
          <w:szCs w:val="18"/>
        </w:rPr>
        <w:t>dekolonizacijo</w:t>
      </w:r>
      <w:r w:rsidRPr="008B7E78">
        <w:rPr>
          <w:rFonts w:ascii="Arial" w:hAnsi="Arial" w:cs="Arial"/>
          <w:spacing w:val="-8"/>
          <w:sz w:val="18"/>
          <w:szCs w:val="18"/>
        </w:rPr>
        <w:t xml:space="preserve"> </w:t>
      </w:r>
      <w:r w:rsidRPr="008B7E78">
        <w:rPr>
          <w:rFonts w:ascii="Arial" w:hAnsi="Arial" w:cs="Arial"/>
          <w:sz w:val="18"/>
          <w:szCs w:val="18"/>
        </w:rPr>
        <w:t>–</w:t>
      </w:r>
      <w:r w:rsidRPr="008B7E78">
        <w:rPr>
          <w:rFonts w:ascii="Arial" w:hAnsi="Arial" w:cs="Arial"/>
          <w:spacing w:val="-5"/>
          <w:sz w:val="18"/>
          <w:szCs w:val="18"/>
        </w:rPr>
        <w:t xml:space="preserve"> </w:t>
      </w:r>
      <w:r w:rsidRPr="008B7E78">
        <w:rPr>
          <w:rFonts w:ascii="Arial" w:hAnsi="Arial" w:cs="Arial"/>
          <w:spacing w:val="-1"/>
          <w:sz w:val="18"/>
          <w:szCs w:val="18"/>
        </w:rPr>
        <w:t>raztopina</w:t>
      </w:r>
      <w:r w:rsidRPr="008B7E78">
        <w:rPr>
          <w:rFonts w:ascii="Arial" w:hAnsi="Arial" w:cs="Arial"/>
          <w:spacing w:val="36"/>
          <w:sz w:val="18"/>
          <w:szCs w:val="18"/>
        </w:rPr>
        <w:t xml:space="preserve"> </w:t>
      </w:r>
      <w:r w:rsidRPr="008B7E78">
        <w:rPr>
          <w:rFonts w:ascii="Arial" w:hAnsi="Arial" w:cs="Arial"/>
          <w:spacing w:val="-1"/>
          <w:sz w:val="18"/>
          <w:szCs w:val="18"/>
        </w:rPr>
        <w:t>pripravljena</w:t>
      </w:r>
      <w:r w:rsidRPr="008B7E78">
        <w:rPr>
          <w:rFonts w:ascii="Arial" w:hAnsi="Arial" w:cs="Arial"/>
          <w:spacing w:val="-6"/>
          <w:sz w:val="18"/>
          <w:szCs w:val="18"/>
        </w:rPr>
        <w:t xml:space="preserve"> </w:t>
      </w:r>
      <w:r w:rsidRPr="008B7E78">
        <w:rPr>
          <w:rFonts w:ascii="Arial" w:hAnsi="Arial" w:cs="Arial"/>
          <w:sz w:val="18"/>
          <w:szCs w:val="18"/>
        </w:rPr>
        <w:t>za</w:t>
      </w:r>
      <w:r w:rsidRPr="008B7E78">
        <w:rPr>
          <w:rFonts w:ascii="Arial" w:hAnsi="Arial" w:cs="Arial"/>
          <w:spacing w:val="-5"/>
          <w:sz w:val="18"/>
          <w:szCs w:val="18"/>
        </w:rPr>
        <w:t xml:space="preserve"> </w:t>
      </w:r>
      <w:r w:rsidRPr="008B7E78">
        <w:rPr>
          <w:rFonts w:ascii="Arial" w:hAnsi="Arial" w:cs="Arial"/>
          <w:spacing w:val="-1"/>
          <w:sz w:val="18"/>
          <w:szCs w:val="18"/>
        </w:rPr>
        <w:t>takojšnjo</w:t>
      </w:r>
      <w:r w:rsidRPr="008B7E78">
        <w:rPr>
          <w:rFonts w:ascii="Arial" w:hAnsi="Arial" w:cs="Arial"/>
          <w:spacing w:val="-7"/>
          <w:sz w:val="18"/>
          <w:szCs w:val="18"/>
        </w:rPr>
        <w:t xml:space="preserve"> </w:t>
      </w:r>
      <w:r w:rsidRPr="008B7E78">
        <w:rPr>
          <w:rFonts w:ascii="Arial" w:hAnsi="Arial" w:cs="Arial"/>
          <w:spacing w:val="-1"/>
          <w:sz w:val="18"/>
          <w:szCs w:val="18"/>
        </w:rPr>
        <w:t>uporabo</w:t>
      </w:r>
    </w:p>
    <w:p w:rsidR="005D7DA1" w:rsidRPr="008B7E78" w:rsidRDefault="005D7DA1" w:rsidP="00AC1A3F">
      <w:pPr>
        <w:pStyle w:val="Telobesedila"/>
        <w:numPr>
          <w:ilvl w:val="3"/>
          <w:numId w:val="27"/>
        </w:numPr>
        <w:tabs>
          <w:tab w:val="left" w:pos="839"/>
        </w:tabs>
        <w:spacing w:before="4" w:line="207" w:lineRule="exact"/>
        <w:rPr>
          <w:rFonts w:cs="Arial"/>
        </w:rPr>
      </w:pPr>
      <w:r w:rsidRPr="008B7E78">
        <w:rPr>
          <w:rFonts w:cs="Arial"/>
          <w:spacing w:val="-1"/>
        </w:rPr>
        <w:t>Strokovne</w:t>
      </w:r>
      <w:r w:rsidRPr="008B7E78">
        <w:rPr>
          <w:rFonts w:cs="Arial"/>
          <w:spacing w:val="-14"/>
        </w:rPr>
        <w:t xml:space="preserve"> </w:t>
      </w:r>
      <w:r w:rsidRPr="008B7E78">
        <w:rPr>
          <w:rFonts w:cs="Arial"/>
          <w:spacing w:val="-1"/>
        </w:rPr>
        <w:t>zahteve:</w:t>
      </w:r>
    </w:p>
    <w:p w:rsidR="005D7DA1" w:rsidRPr="008B7E78" w:rsidRDefault="005D7DA1" w:rsidP="00AC1A3F">
      <w:pPr>
        <w:pStyle w:val="Telobesedila"/>
        <w:numPr>
          <w:ilvl w:val="4"/>
          <w:numId w:val="27"/>
        </w:numPr>
        <w:tabs>
          <w:tab w:val="left" w:pos="1379"/>
        </w:tabs>
        <w:spacing w:line="207" w:lineRule="exact"/>
        <w:rPr>
          <w:rFonts w:cs="Arial"/>
        </w:rPr>
      </w:pPr>
      <w:r w:rsidRPr="008B7E78">
        <w:rPr>
          <w:rFonts w:cs="Arial"/>
          <w:spacing w:val="-1"/>
        </w:rPr>
        <w:t>aktivna</w:t>
      </w:r>
      <w:r w:rsidRPr="008B7E78">
        <w:rPr>
          <w:rFonts w:cs="Arial"/>
          <w:spacing w:val="-8"/>
        </w:rPr>
        <w:t xml:space="preserve"> </w:t>
      </w:r>
      <w:r w:rsidRPr="008B7E78">
        <w:rPr>
          <w:rFonts w:cs="Arial"/>
          <w:spacing w:val="-1"/>
        </w:rPr>
        <w:t>substanca:</w:t>
      </w:r>
      <w:r w:rsidRPr="008B7E78">
        <w:rPr>
          <w:rFonts w:cs="Arial"/>
          <w:spacing w:val="-5"/>
        </w:rPr>
        <w:t xml:space="preserve"> </w:t>
      </w:r>
      <w:r w:rsidRPr="008B7E78">
        <w:rPr>
          <w:rFonts w:cs="Arial"/>
          <w:spacing w:val="-1"/>
        </w:rPr>
        <w:t>0,1</w:t>
      </w:r>
      <w:r w:rsidRPr="008B7E78">
        <w:rPr>
          <w:rFonts w:cs="Arial"/>
          <w:spacing w:val="-5"/>
        </w:rPr>
        <w:t xml:space="preserve"> </w:t>
      </w:r>
      <w:r w:rsidRPr="008B7E78">
        <w:rPr>
          <w:rFonts w:cs="Arial"/>
        </w:rPr>
        <w:t>%</w:t>
      </w:r>
      <w:r w:rsidRPr="008B7E78">
        <w:rPr>
          <w:rFonts w:cs="Arial"/>
          <w:spacing w:val="-7"/>
        </w:rPr>
        <w:t xml:space="preserve"> </w:t>
      </w:r>
      <w:r w:rsidRPr="008B7E78">
        <w:rPr>
          <w:rFonts w:cs="Arial"/>
          <w:spacing w:val="-1"/>
        </w:rPr>
        <w:t>poliheksanid,</w:t>
      </w:r>
      <w:r w:rsidRPr="008B7E78">
        <w:rPr>
          <w:rFonts w:cs="Arial"/>
          <w:spacing w:val="-5"/>
        </w:rPr>
        <w:t xml:space="preserve"> </w:t>
      </w:r>
      <w:r w:rsidRPr="008B7E78">
        <w:rPr>
          <w:rFonts w:cs="Arial"/>
          <w:spacing w:val="-1"/>
        </w:rPr>
        <w:t>0,1</w:t>
      </w:r>
      <w:r w:rsidRPr="008B7E78">
        <w:rPr>
          <w:rFonts w:cs="Arial"/>
          <w:spacing w:val="-5"/>
        </w:rPr>
        <w:t xml:space="preserve"> </w:t>
      </w:r>
      <w:r w:rsidRPr="008B7E78">
        <w:rPr>
          <w:rFonts w:cs="Arial"/>
        </w:rPr>
        <w:t>%</w:t>
      </w:r>
      <w:r w:rsidRPr="008B7E78">
        <w:rPr>
          <w:rFonts w:cs="Arial"/>
          <w:spacing w:val="-4"/>
        </w:rPr>
        <w:t xml:space="preserve"> </w:t>
      </w:r>
      <w:r w:rsidRPr="008B7E78">
        <w:rPr>
          <w:rFonts w:cs="Arial"/>
          <w:spacing w:val="-1"/>
        </w:rPr>
        <w:t>betain</w:t>
      </w:r>
    </w:p>
    <w:p w:rsidR="005D7DA1" w:rsidRPr="008B7E78" w:rsidRDefault="005D7DA1" w:rsidP="00AC1A3F">
      <w:pPr>
        <w:pStyle w:val="Telobesedila"/>
        <w:numPr>
          <w:ilvl w:val="4"/>
          <w:numId w:val="27"/>
        </w:numPr>
        <w:tabs>
          <w:tab w:val="left" w:pos="1379"/>
        </w:tabs>
        <w:spacing w:before="1" w:line="207" w:lineRule="exact"/>
        <w:rPr>
          <w:rFonts w:cs="Arial"/>
        </w:rPr>
      </w:pPr>
      <w:r w:rsidRPr="008B7E78">
        <w:rPr>
          <w:rFonts w:cs="Arial"/>
          <w:spacing w:val="-1"/>
        </w:rPr>
        <w:t>učinkovit</w:t>
      </w:r>
      <w:r w:rsidRPr="008B7E78">
        <w:rPr>
          <w:rFonts w:cs="Arial"/>
          <w:spacing w:val="-9"/>
        </w:rPr>
        <w:t xml:space="preserve"> </w:t>
      </w:r>
      <w:r w:rsidRPr="008B7E78">
        <w:rPr>
          <w:rFonts w:cs="Arial"/>
        </w:rPr>
        <w:t>pri</w:t>
      </w:r>
      <w:r w:rsidRPr="008B7E78">
        <w:rPr>
          <w:rFonts w:cs="Arial"/>
          <w:spacing w:val="-5"/>
        </w:rPr>
        <w:t xml:space="preserve"> </w:t>
      </w:r>
      <w:r w:rsidRPr="008B7E78">
        <w:rPr>
          <w:rFonts w:cs="Arial"/>
          <w:spacing w:val="-1"/>
        </w:rPr>
        <w:t>dekolonizaciji</w:t>
      </w:r>
      <w:r w:rsidRPr="008B7E78">
        <w:rPr>
          <w:rFonts w:cs="Arial"/>
          <w:spacing w:val="-6"/>
        </w:rPr>
        <w:t xml:space="preserve"> </w:t>
      </w:r>
      <w:r w:rsidRPr="008B7E78">
        <w:rPr>
          <w:rFonts w:cs="Arial"/>
          <w:spacing w:val="-1"/>
        </w:rPr>
        <w:t>bolnika</w:t>
      </w:r>
      <w:r w:rsidRPr="008B7E78">
        <w:rPr>
          <w:rFonts w:cs="Arial"/>
          <w:spacing w:val="-8"/>
        </w:rPr>
        <w:t xml:space="preserve"> </w:t>
      </w:r>
      <w:r w:rsidRPr="008B7E78">
        <w:rPr>
          <w:rFonts w:cs="Arial"/>
        </w:rPr>
        <w:t>z</w:t>
      </w:r>
      <w:r w:rsidRPr="008B7E78">
        <w:rPr>
          <w:rFonts w:cs="Arial"/>
          <w:spacing w:val="-7"/>
        </w:rPr>
        <w:t xml:space="preserve"> </w:t>
      </w:r>
      <w:r w:rsidRPr="008B7E78">
        <w:rPr>
          <w:rFonts w:cs="Arial"/>
          <w:spacing w:val="-2"/>
        </w:rPr>
        <w:t>MRSA</w:t>
      </w:r>
    </w:p>
    <w:p w:rsidR="005D7DA1" w:rsidRPr="008B7E78" w:rsidRDefault="005D7DA1" w:rsidP="00AC1A3F">
      <w:pPr>
        <w:pStyle w:val="Telobesedila"/>
        <w:numPr>
          <w:ilvl w:val="4"/>
          <w:numId w:val="27"/>
        </w:numPr>
        <w:tabs>
          <w:tab w:val="left" w:pos="1379"/>
        </w:tabs>
        <w:spacing w:line="206" w:lineRule="exact"/>
        <w:rPr>
          <w:rFonts w:cs="Arial"/>
        </w:rPr>
      </w:pPr>
      <w:r w:rsidRPr="008B7E78">
        <w:rPr>
          <w:rFonts w:cs="Arial"/>
          <w:spacing w:val="-1"/>
        </w:rPr>
        <w:t>Namenjena</w:t>
      </w:r>
      <w:r w:rsidRPr="008B7E78">
        <w:rPr>
          <w:rFonts w:cs="Arial"/>
          <w:spacing w:val="-13"/>
        </w:rPr>
        <w:t xml:space="preserve"> </w:t>
      </w:r>
      <w:r w:rsidRPr="008B7E78">
        <w:rPr>
          <w:rFonts w:cs="Arial"/>
          <w:spacing w:val="-1"/>
        </w:rPr>
        <w:t>aseptičnemu</w:t>
      </w:r>
      <w:r w:rsidRPr="008B7E78">
        <w:rPr>
          <w:rFonts w:cs="Arial"/>
          <w:spacing w:val="-11"/>
        </w:rPr>
        <w:t xml:space="preserve"> </w:t>
      </w:r>
      <w:r w:rsidRPr="008B7E78">
        <w:rPr>
          <w:rFonts w:cs="Arial"/>
          <w:spacing w:val="-1"/>
        </w:rPr>
        <w:t>čiščenju</w:t>
      </w:r>
      <w:r w:rsidRPr="008B7E78">
        <w:rPr>
          <w:rFonts w:cs="Arial"/>
          <w:spacing w:val="-13"/>
        </w:rPr>
        <w:t xml:space="preserve"> </w:t>
      </w:r>
      <w:r w:rsidRPr="008B7E78">
        <w:rPr>
          <w:rFonts w:cs="Arial"/>
        </w:rPr>
        <w:t>in</w:t>
      </w:r>
      <w:r w:rsidRPr="008B7E78">
        <w:rPr>
          <w:rFonts w:cs="Arial"/>
          <w:spacing w:val="-12"/>
        </w:rPr>
        <w:t xml:space="preserve"> </w:t>
      </w:r>
      <w:r w:rsidRPr="008B7E78">
        <w:rPr>
          <w:rFonts w:cs="Arial"/>
          <w:spacing w:val="-1"/>
        </w:rPr>
        <w:t>negi</w:t>
      </w:r>
      <w:r w:rsidRPr="008B7E78">
        <w:rPr>
          <w:rFonts w:cs="Arial"/>
          <w:spacing w:val="-11"/>
        </w:rPr>
        <w:t xml:space="preserve"> </w:t>
      </w:r>
      <w:r w:rsidRPr="008B7E78">
        <w:rPr>
          <w:rFonts w:cs="Arial"/>
          <w:spacing w:val="-1"/>
        </w:rPr>
        <w:t>telesa,</w:t>
      </w:r>
      <w:r w:rsidRPr="008B7E78">
        <w:rPr>
          <w:rFonts w:cs="Arial"/>
          <w:spacing w:val="-13"/>
        </w:rPr>
        <w:t xml:space="preserve"> </w:t>
      </w:r>
      <w:r w:rsidRPr="008B7E78">
        <w:rPr>
          <w:rFonts w:cs="Arial"/>
          <w:spacing w:val="-1"/>
        </w:rPr>
        <w:t>primerna</w:t>
      </w:r>
      <w:r w:rsidRPr="008B7E78">
        <w:rPr>
          <w:rFonts w:cs="Arial"/>
          <w:spacing w:val="-13"/>
        </w:rPr>
        <w:t xml:space="preserve"> </w:t>
      </w:r>
      <w:r w:rsidRPr="008B7E78">
        <w:rPr>
          <w:rFonts w:cs="Arial"/>
          <w:spacing w:val="-1"/>
        </w:rPr>
        <w:t>tudi</w:t>
      </w:r>
      <w:r w:rsidRPr="008B7E78">
        <w:rPr>
          <w:rFonts w:cs="Arial"/>
          <w:spacing w:val="-10"/>
        </w:rPr>
        <w:t xml:space="preserve"> </w:t>
      </w:r>
      <w:r w:rsidRPr="008B7E78">
        <w:rPr>
          <w:rFonts w:cs="Arial"/>
          <w:spacing w:val="-1"/>
        </w:rPr>
        <w:t>za</w:t>
      </w:r>
      <w:r w:rsidRPr="008B7E78">
        <w:rPr>
          <w:rFonts w:cs="Arial"/>
          <w:spacing w:val="-10"/>
        </w:rPr>
        <w:t xml:space="preserve"> </w:t>
      </w:r>
      <w:r w:rsidRPr="008B7E78">
        <w:rPr>
          <w:rFonts w:cs="Arial"/>
          <w:spacing w:val="-1"/>
        </w:rPr>
        <w:t>čiščenje</w:t>
      </w:r>
      <w:r w:rsidRPr="008B7E78">
        <w:rPr>
          <w:rFonts w:cs="Arial"/>
          <w:spacing w:val="-10"/>
        </w:rPr>
        <w:t xml:space="preserve"> </w:t>
      </w:r>
      <w:r w:rsidRPr="008B7E78">
        <w:rPr>
          <w:rFonts w:cs="Arial"/>
          <w:spacing w:val="-1"/>
        </w:rPr>
        <w:t>vhodnega</w:t>
      </w:r>
      <w:r w:rsidRPr="008B7E78">
        <w:rPr>
          <w:rFonts w:cs="Arial"/>
          <w:spacing w:val="-13"/>
        </w:rPr>
        <w:t xml:space="preserve"> </w:t>
      </w:r>
      <w:r w:rsidRPr="008B7E78">
        <w:rPr>
          <w:rFonts w:cs="Arial"/>
        </w:rPr>
        <w:t>mesta</w:t>
      </w:r>
      <w:r w:rsidRPr="008B7E78">
        <w:rPr>
          <w:rFonts w:cs="Arial"/>
          <w:spacing w:val="-13"/>
        </w:rPr>
        <w:t xml:space="preserve"> </w:t>
      </w:r>
      <w:r w:rsidRPr="008B7E78">
        <w:rPr>
          <w:rFonts w:cs="Arial"/>
          <w:spacing w:val="-1"/>
        </w:rPr>
        <w:t>katetra</w:t>
      </w:r>
    </w:p>
    <w:p w:rsidR="005D7DA1" w:rsidRPr="008B7E78" w:rsidRDefault="005D7DA1" w:rsidP="00AC1A3F">
      <w:pPr>
        <w:pStyle w:val="Telobesedila"/>
        <w:numPr>
          <w:ilvl w:val="4"/>
          <w:numId w:val="27"/>
        </w:numPr>
        <w:tabs>
          <w:tab w:val="left" w:pos="1379"/>
        </w:tabs>
        <w:spacing w:line="206" w:lineRule="exact"/>
        <w:rPr>
          <w:rFonts w:cs="Arial"/>
        </w:rPr>
      </w:pPr>
      <w:r w:rsidRPr="008B7E78">
        <w:rPr>
          <w:rFonts w:cs="Arial"/>
          <w:spacing w:val="-1"/>
        </w:rPr>
        <w:t>brezbarvna</w:t>
      </w:r>
      <w:r w:rsidRPr="008B7E78">
        <w:rPr>
          <w:rFonts w:cs="Arial"/>
          <w:spacing w:val="-6"/>
        </w:rPr>
        <w:t xml:space="preserve"> </w:t>
      </w:r>
      <w:r w:rsidRPr="008B7E78">
        <w:rPr>
          <w:rFonts w:cs="Arial"/>
          <w:spacing w:val="-1"/>
        </w:rPr>
        <w:t>raztopina,</w:t>
      </w:r>
      <w:r w:rsidRPr="008B7E78">
        <w:rPr>
          <w:rFonts w:cs="Arial"/>
          <w:spacing w:val="-6"/>
        </w:rPr>
        <w:t xml:space="preserve"> </w:t>
      </w:r>
      <w:r w:rsidRPr="008B7E78">
        <w:rPr>
          <w:rFonts w:cs="Arial"/>
          <w:spacing w:val="-1"/>
        </w:rPr>
        <w:t>ki</w:t>
      </w:r>
      <w:r w:rsidRPr="008B7E78">
        <w:rPr>
          <w:rFonts w:cs="Arial"/>
          <w:spacing w:val="-6"/>
        </w:rPr>
        <w:t xml:space="preserve"> </w:t>
      </w:r>
      <w:r w:rsidRPr="008B7E78">
        <w:rPr>
          <w:rFonts w:cs="Arial"/>
        </w:rPr>
        <w:t>je</w:t>
      </w:r>
      <w:r w:rsidRPr="008B7E78">
        <w:rPr>
          <w:rFonts w:cs="Arial"/>
          <w:spacing w:val="-8"/>
        </w:rPr>
        <w:t xml:space="preserve"> </w:t>
      </w:r>
      <w:r w:rsidRPr="008B7E78">
        <w:rPr>
          <w:rFonts w:cs="Arial"/>
          <w:spacing w:val="-1"/>
        </w:rPr>
        <w:t>pripravljena</w:t>
      </w:r>
      <w:r w:rsidRPr="008B7E78">
        <w:rPr>
          <w:rFonts w:cs="Arial"/>
          <w:spacing w:val="-5"/>
        </w:rPr>
        <w:t xml:space="preserve"> </w:t>
      </w:r>
      <w:r w:rsidRPr="008B7E78">
        <w:rPr>
          <w:rFonts w:cs="Arial"/>
          <w:spacing w:val="-1"/>
        </w:rPr>
        <w:t>za</w:t>
      </w:r>
      <w:r w:rsidRPr="008B7E78">
        <w:rPr>
          <w:rFonts w:cs="Arial"/>
          <w:spacing w:val="-6"/>
        </w:rPr>
        <w:t xml:space="preserve"> </w:t>
      </w:r>
      <w:r w:rsidRPr="008B7E78">
        <w:rPr>
          <w:rFonts w:cs="Arial"/>
          <w:spacing w:val="-1"/>
        </w:rPr>
        <w:t>takojšnjo</w:t>
      </w:r>
      <w:r w:rsidRPr="008B7E78">
        <w:rPr>
          <w:rFonts w:cs="Arial"/>
          <w:spacing w:val="-5"/>
        </w:rPr>
        <w:t xml:space="preserve"> </w:t>
      </w:r>
      <w:r w:rsidRPr="008B7E78">
        <w:rPr>
          <w:rFonts w:cs="Arial"/>
          <w:spacing w:val="-1"/>
        </w:rPr>
        <w:t>uporabo</w:t>
      </w:r>
    </w:p>
    <w:p w:rsidR="005D7DA1" w:rsidRPr="008B7E78" w:rsidRDefault="005D7DA1" w:rsidP="00AC1A3F">
      <w:pPr>
        <w:pStyle w:val="Telobesedila"/>
        <w:numPr>
          <w:ilvl w:val="4"/>
          <w:numId w:val="27"/>
        </w:numPr>
        <w:tabs>
          <w:tab w:val="left" w:pos="1379"/>
        </w:tabs>
        <w:spacing w:line="207" w:lineRule="exact"/>
        <w:rPr>
          <w:rFonts w:cs="Arial"/>
        </w:rPr>
      </w:pPr>
      <w:r w:rsidRPr="008B7E78">
        <w:rPr>
          <w:rFonts w:cs="Arial"/>
          <w:spacing w:val="-1"/>
        </w:rPr>
        <w:t>primeren</w:t>
      </w:r>
      <w:r w:rsidRPr="008B7E78">
        <w:rPr>
          <w:rFonts w:cs="Arial"/>
          <w:spacing w:val="-5"/>
        </w:rPr>
        <w:t xml:space="preserve"> </w:t>
      </w:r>
      <w:r w:rsidRPr="008B7E78">
        <w:rPr>
          <w:rFonts w:cs="Arial"/>
          <w:spacing w:val="-1"/>
        </w:rPr>
        <w:t>tudi</w:t>
      </w:r>
      <w:r w:rsidRPr="008B7E78">
        <w:rPr>
          <w:rFonts w:cs="Arial"/>
          <w:spacing w:val="-4"/>
        </w:rPr>
        <w:t xml:space="preserve"> </w:t>
      </w:r>
      <w:r w:rsidRPr="008B7E78">
        <w:rPr>
          <w:rFonts w:cs="Arial"/>
          <w:spacing w:val="-1"/>
        </w:rPr>
        <w:t>za</w:t>
      </w:r>
      <w:r w:rsidRPr="008B7E78">
        <w:rPr>
          <w:rFonts w:cs="Arial"/>
          <w:spacing w:val="-6"/>
        </w:rPr>
        <w:t xml:space="preserve"> </w:t>
      </w:r>
      <w:r w:rsidRPr="008B7E78">
        <w:rPr>
          <w:rFonts w:cs="Arial"/>
          <w:spacing w:val="-1"/>
        </w:rPr>
        <w:t>bolnike</w:t>
      </w:r>
      <w:r w:rsidRPr="008B7E78">
        <w:rPr>
          <w:rFonts w:cs="Arial"/>
          <w:spacing w:val="-5"/>
        </w:rPr>
        <w:t xml:space="preserve"> </w:t>
      </w:r>
      <w:r w:rsidRPr="008B7E78">
        <w:rPr>
          <w:rFonts w:cs="Arial"/>
        </w:rPr>
        <w:t>z</w:t>
      </w:r>
      <w:r w:rsidRPr="008B7E78">
        <w:rPr>
          <w:rFonts w:cs="Arial"/>
          <w:spacing w:val="-5"/>
        </w:rPr>
        <w:t xml:space="preserve"> </w:t>
      </w:r>
      <w:r w:rsidRPr="008B7E78">
        <w:rPr>
          <w:rFonts w:cs="Arial"/>
          <w:spacing w:val="-1"/>
        </w:rPr>
        <w:t>občutljivo</w:t>
      </w:r>
      <w:r w:rsidRPr="008B7E78">
        <w:rPr>
          <w:rFonts w:cs="Arial"/>
          <w:spacing w:val="-7"/>
        </w:rPr>
        <w:t xml:space="preserve"> </w:t>
      </w:r>
      <w:r w:rsidRPr="008B7E78">
        <w:rPr>
          <w:rFonts w:cs="Arial"/>
          <w:spacing w:val="-1"/>
        </w:rPr>
        <w:t>kožo</w:t>
      </w:r>
    </w:p>
    <w:p w:rsidR="005D7DA1" w:rsidRPr="008B7E78" w:rsidRDefault="005D7DA1" w:rsidP="00AC1A3F">
      <w:pPr>
        <w:pStyle w:val="Telobesedila"/>
        <w:numPr>
          <w:ilvl w:val="4"/>
          <w:numId w:val="27"/>
        </w:numPr>
        <w:tabs>
          <w:tab w:val="left" w:pos="1379"/>
        </w:tabs>
        <w:spacing w:before="1" w:line="207" w:lineRule="exact"/>
        <w:rPr>
          <w:rFonts w:cs="Arial"/>
        </w:rPr>
      </w:pPr>
      <w:r w:rsidRPr="008B7E78">
        <w:rPr>
          <w:rFonts w:cs="Arial"/>
          <w:spacing w:val="-1"/>
        </w:rPr>
        <w:t>dodatno</w:t>
      </w:r>
      <w:r w:rsidRPr="008B7E78">
        <w:rPr>
          <w:rFonts w:cs="Arial"/>
          <w:spacing w:val="-6"/>
        </w:rPr>
        <w:t xml:space="preserve"> </w:t>
      </w:r>
      <w:r w:rsidRPr="008B7E78">
        <w:rPr>
          <w:rFonts w:cs="Arial"/>
          <w:spacing w:val="-1"/>
        </w:rPr>
        <w:t>izpiranje</w:t>
      </w:r>
      <w:r w:rsidRPr="008B7E78">
        <w:rPr>
          <w:rFonts w:cs="Arial"/>
          <w:spacing w:val="-5"/>
        </w:rPr>
        <w:t xml:space="preserve"> </w:t>
      </w:r>
      <w:r w:rsidRPr="008B7E78">
        <w:rPr>
          <w:rFonts w:cs="Arial"/>
        </w:rPr>
        <w:t>po</w:t>
      </w:r>
      <w:r w:rsidRPr="008B7E78">
        <w:rPr>
          <w:rFonts w:cs="Arial"/>
          <w:spacing w:val="-7"/>
        </w:rPr>
        <w:t xml:space="preserve"> </w:t>
      </w:r>
      <w:r w:rsidRPr="008B7E78">
        <w:rPr>
          <w:rFonts w:cs="Arial"/>
          <w:spacing w:val="-1"/>
        </w:rPr>
        <w:t>uporabi</w:t>
      </w:r>
      <w:r w:rsidRPr="008B7E78">
        <w:rPr>
          <w:rFonts w:cs="Arial"/>
          <w:spacing w:val="-8"/>
        </w:rPr>
        <w:t xml:space="preserve"> </w:t>
      </w:r>
      <w:r w:rsidRPr="008B7E78">
        <w:rPr>
          <w:rFonts w:cs="Arial"/>
          <w:spacing w:val="-1"/>
        </w:rPr>
        <w:t>ni</w:t>
      </w:r>
      <w:r w:rsidRPr="008B7E78">
        <w:rPr>
          <w:rFonts w:cs="Arial"/>
          <w:spacing w:val="-5"/>
        </w:rPr>
        <w:t xml:space="preserve"> </w:t>
      </w:r>
      <w:r w:rsidRPr="008B7E78">
        <w:rPr>
          <w:rFonts w:cs="Arial"/>
          <w:spacing w:val="-1"/>
        </w:rPr>
        <w:t>potrebno</w:t>
      </w:r>
    </w:p>
    <w:p w:rsidR="005D7DA1" w:rsidRPr="008B7E78" w:rsidRDefault="005D7DA1" w:rsidP="00AC1A3F">
      <w:pPr>
        <w:pStyle w:val="Telobesedila"/>
        <w:numPr>
          <w:ilvl w:val="4"/>
          <w:numId w:val="27"/>
        </w:numPr>
        <w:tabs>
          <w:tab w:val="left" w:pos="1379"/>
        </w:tabs>
        <w:spacing w:line="206" w:lineRule="exact"/>
        <w:rPr>
          <w:rFonts w:cs="Arial"/>
        </w:rPr>
      </w:pPr>
      <w:r w:rsidRPr="008B7E78">
        <w:rPr>
          <w:rFonts w:cs="Arial"/>
          <w:spacing w:val="-1"/>
        </w:rPr>
        <w:t>pripravljeno</w:t>
      </w:r>
      <w:r w:rsidRPr="008B7E78">
        <w:rPr>
          <w:rFonts w:cs="Arial"/>
          <w:spacing w:val="-8"/>
        </w:rPr>
        <w:t xml:space="preserve"> </w:t>
      </w:r>
      <w:r w:rsidRPr="008B7E78">
        <w:rPr>
          <w:rFonts w:cs="Arial"/>
          <w:spacing w:val="-1"/>
        </w:rPr>
        <w:t>za</w:t>
      </w:r>
      <w:r w:rsidRPr="008B7E78">
        <w:rPr>
          <w:rFonts w:cs="Arial"/>
          <w:spacing w:val="-10"/>
        </w:rPr>
        <w:t xml:space="preserve"> </w:t>
      </w:r>
      <w:r w:rsidRPr="008B7E78">
        <w:rPr>
          <w:rFonts w:cs="Arial"/>
          <w:spacing w:val="-1"/>
        </w:rPr>
        <w:t>takojšnjo</w:t>
      </w:r>
      <w:r w:rsidRPr="008B7E78">
        <w:rPr>
          <w:rFonts w:cs="Arial"/>
          <w:spacing w:val="-10"/>
        </w:rPr>
        <w:t xml:space="preserve"> </w:t>
      </w:r>
      <w:r w:rsidRPr="008B7E78">
        <w:rPr>
          <w:rFonts w:cs="Arial"/>
          <w:spacing w:val="-1"/>
        </w:rPr>
        <w:t>uporabo</w:t>
      </w:r>
    </w:p>
    <w:p w:rsidR="005D7DA1" w:rsidRPr="008B7E78" w:rsidRDefault="005D7DA1" w:rsidP="00AC1A3F">
      <w:pPr>
        <w:pStyle w:val="Telobesedila"/>
        <w:numPr>
          <w:ilvl w:val="3"/>
          <w:numId w:val="27"/>
        </w:numPr>
        <w:tabs>
          <w:tab w:val="left" w:pos="839"/>
        </w:tabs>
        <w:spacing w:line="206" w:lineRule="exact"/>
        <w:rPr>
          <w:rFonts w:cs="Arial"/>
        </w:rPr>
      </w:pPr>
      <w:r w:rsidRPr="008B7E78">
        <w:rPr>
          <w:rFonts w:cs="Arial"/>
          <w:spacing w:val="-1"/>
        </w:rPr>
        <w:t>Varnost:</w:t>
      </w:r>
    </w:p>
    <w:p w:rsidR="005D7DA1" w:rsidRPr="008B7E78" w:rsidRDefault="005D7DA1" w:rsidP="00AC1A3F">
      <w:pPr>
        <w:pStyle w:val="Telobesedila"/>
        <w:numPr>
          <w:ilvl w:val="4"/>
          <w:numId w:val="27"/>
        </w:numPr>
        <w:tabs>
          <w:tab w:val="left" w:pos="1559"/>
        </w:tabs>
        <w:spacing w:line="207" w:lineRule="exact"/>
        <w:ind w:left="1558" w:hanging="307"/>
        <w:rPr>
          <w:rFonts w:cs="Arial"/>
        </w:rPr>
      </w:pPr>
      <w:r w:rsidRPr="008B7E78">
        <w:rPr>
          <w:rFonts w:cs="Arial"/>
        </w:rPr>
        <w:t>ne</w:t>
      </w:r>
      <w:r w:rsidRPr="008B7E78">
        <w:rPr>
          <w:rFonts w:cs="Arial"/>
          <w:spacing w:val="-4"/>
        </w:rPr>
        <w:t xml:space="preserve"> </w:t>
      </w:r>
      <w:r w:rsidRPr="008B7E78">
        <w:rPr>
          <w:rFonts w:cs="Arial"/>
          <w:spacing w:val="-1"/>
        </w:rPr>
        <w:t>draži</w:t>
      </w:r>
      <w:r w:rsidRPr="008B7E78">
        <w:rPr>
          <w:rFonts w:cs="Arial"/>
          <w:spacing w:val="-6"/>
        </w:rPr>
        <w:t xml:space="preserve"> </w:t>
      </w:r>
      <w:r w:rsidRPr="008B7E78">
        <w:rPr>
          <w:rFonts w:cs="Arial"/>
          <w:spacing w:val="-1"/>
        </w:rPr>
        <w:t>kože</w:t>
      </w:r>
      <w:r w:rsidRPr="008B7E78">
        <w:rPr>
          <w:rFonts w:cs="Arial"/>
          <w:spacing w:val="-3"/>
        </w:rPr>
        <w:t xml:space="preserve"> </w:t>
      </w:r>
      <w:r w:rsidRPr="008B7E78">
        <w:rPr>
          <w:rFonts w:cs="Arial"/>
          <w:spacing w:val="-1"/>
        </w:rPr>
        <w:t>in</w:t>
      </w:r>
      <w:r w:rsidRPr="008B7E78">
        <w:rPr>
          <w:rFonts w:cs="Arial"/>
          <w:spacing w:val="-3"/>
        </w:rPr>
        <w:t xml:space="preserve"> </w:t>
      </w:r>
      <w:r w:rsidRPr="008B7E78">
        <w:rPr>
          <w:rFonts w:cs="Arial"/>
          <w:spacing w:val="-1"/>
        </w:rPr>
        <w:t>sluznic</w:t>
      </w:r>
    </w:p>
    <w:p w:rsidR="005D7DA1" w:rsidRPr="008B7E78" w:rsidRDefault="005D7DA1" w:rsidP="00AC1A3F">
      <w:pPr>
        <w:pStyle w:val="Telobesedila"/>
        <w:numPr>
          <w:ilvl w:val="4"/>
          <w:numId w:val="27"/>
        </w:numPr>
        <w:tabs>
          <w:tab w:val="left" w:pos="1609"/>
        </w:tabs>
        <w:spacing w:before="1" w:line="207" w:lineRule="exact"/>
        <w:ind w:left="1608" w:hanging="357"/>
        <w:rPr>
          <w:rFonts w:cs="Arial"/>
        </w:rPr>
      </w:pPr>
      <w:r w:rsidRPr="008B7E78">
        <w:rPr>
          <w:rFonts w:cs="Arial"/>
          <w:spacing w:val="-1"/>
        </w:rPr>
        <w:t>opravljeno</w:t>
      </w:r>
      <w:r w:rsidRPr="008B7E78">
        <w:rPr>
          <w:rFonts w:cs="Arial"/>
          <w:spacing w:val="-13"/>
        </w:rPr>
        <w:t xml:space="preserve"> </w:t>
      </w:r>
      <w:r w:rsidRPr="008B7E78">
        <w:rPr>
          <w:rFonts w:cs="Arial"/>
          <w:spacing w:val="-1"/>
        </w:rPr>
        <w:t>klinično</w:t>
      </w:r>
      <w:r w:rsidRPr="008B7E78">
        <w:rPr>
          <w:rFonts w:cs="Arial"/>
          <w:spacing w:val="-10"/>
        </w:rPr>
        <w:t xml:space="preserve"> </w:t>
      </w:r>
      <w:r w:rsidRPr="008B7E78">
        <w:rPr>
          <w:rFonts w:cs="Arial"/>
          <w:spacing w:val="-1"/>
        </w:rPr>
        <w:t>testiranje</w:t>
      </w:r>
    </w:p>
    <w:p w:rsidR="005D7DA1" w:rsidRPr="008B7E78" w:rsidRDefault="005D7DA1" w:rsidP="00AC1A3F">
      <w:pPr>
        <w:pStyle w:val="Telobesedila"/>
        <w:numPr>
          <w:ilvl w:val="3"/>
          <w:numId w:val="27"/>
        </w:numPr>
        <w:tabs>
          <w:tab w:val="left" w:pos="839"/>
        </w:tabs>
        <w:spacing w:line="206" w:lineRule="exact"/>
        <w:rPr>
          <w:rFonts w:cs="Arial"/>
        </w:rPr>
      </w:pPr>
      <w:r w:rsidRPr="008B7E78">
        <w:rPr>
          <w:rFonts w:cs="Arial"/>
        </w:rPr>
        <w:t>Oprema:</w:t>
      </w:r>
    </w:p>
    <w:p w:rsidR="005D7DA1" w:rsidRPr="008B7E78" w:rsidRDefault="005D7DA1" w:rsidP="00AC1A3F">
      <w:pPr>
        <w:pStyle w:val="Telobesedila"/>
        <w:numPr>
          <w:ilvl w:val="4"/>
          <w:numId w:val="27"/>
        </w:numPr>
        <w:tabs>
          <w:tab w:val="left" w:pos="1535"/>
        </w:tabs>
        <w:spacing w:line="207" w:lineRule="exact"/>
        <w:ind w:left="1534" w:hanging="329"/>
        <w:rPr>
          <w:rFonts w:cs="Arial"/>
        </w:rPr>
      </w:pPr>
      <w:r w:rsidRPr="008B7E78">
        <w:rPr>
          <w:rFonts w:cs="Arial"/>
        </w:rPr>
        <w:t>500</w:t>
      </w:r>
      <w:r w:rsidRPr="008B7E78">
        <w:rPr>
          <w:rFonts w:cs="Arial"/>
          <w:spacing w:val="-7"/>
        </w:rPr>
        <w:t xml:space="preserve"> </w:t>
      </w:r>
      <w:r w:rsidRPr="008B7E78">
        <w:rPr>
          <w:rFonts w:cs="Arial"/>
        </w:rPr>
        <w:t>ml</w:t>
      </w:r>
      <w:r w:rsidRPr="008B7E78">
        <w:rPr>
          <w:rFonts w:cs="Arial"/>
          <w:spacing w:val="-4"/>
        </w:rPr>
        <w:t xml:space="preserve"> </w:t>
      </w:r>
      <w:r w:rsidRPr="008B7E78">
        <w:rPr>
          <w:rFonts w:cs="Arial"/>
          <w:spacing w:val="-1"/>
        </w:rPr>
        <w:t>embalaža</w:t>
      </w:r>
      <w:r w:rsidRPr="008B7E78">
        <w:rPr>
          <w:rFonts w:cs="Arial"/>
          <w:spacing w:val="-4"/>
        </w:rPr>
        <w:t xml:space="preserve"> </w:t>
      </w:r>
      <w:r w:rsidRPr="008B7E78">
        <w:rPr>
          <w:rFonts w:cs="Arial"/>
        </w:rPr>
        <w:t>z</w:t>
      </w:r>
      <w:r w:rsidRPr="008B7E78">
        <w:rPr>
          <w:rFonts w:cs="Arial"/>
          <w:spacing w:val="-6"/>
        </w:rPr>
        <w:t xml:space="preserve"> </w:t>
      </w:r>
      <w:r w:rsidRPr="008B7E78">
        <w:rPr>
          <w:rFonts w:cs="Arial"/>
          <w:spacing w:val="-1"/>
        </w:rPr>
        <w:t>zaporko</w:t>
      </w:r>
      <w:r w:rsidRPr="008B7E78">
        <w:rPr>
          <w:rFonts w:cs="Arial"/>
          <w:spacing w:val="-4"/>
        </w:rPr>
        <w:t xml:space="preserve"> </w:t>
      </w:r>
      <w:r w:rsidRPr="008B7E78">
        <w:rPr>
          <w:rFonts w:cs="Arial"/>
          <w:spacing w:val="-1"/>
        </w:rPr>
        <w:t>in</w:t>
      </w:r>
      <w:r w:rsidRPr="008B7E78">
        <w:rPr>
          <w:rFonts w:cs="Arial"/>
          <w:spacing w:val="-7"/>
        </w:rPr>
        <w:t xml:space="preserve"> </w:t>
      </w:r>
      <w:r w:rsidRPr="008B7E78">
        <w:rPr>
          <w:rFonts w:cs="Arial"/>
          <w:spacing w:val="-1"/>
        </w:rPr>
        <w:t>ozkim</w:t>
      </w:r>
      <w:r w:rsidRPr="008B7E78">
        <w:rPr>
          <w:rFonts w:cs="Arial"/>
          <w:spacing w:val="-5"/>
        </w:rPr>
        <w:t xml:space="preserve"> </w:t>
      </w:r>
      <w:r w:rsidRPr="008B7E78">
        <w:rPr>
          <w:rFonts w:cs="Arial"/>
          <w:spacing w:val="-1"/>
        </w:rPr>
        <w:t>izlivnikom</w:t>
      </w:r>
    </w:p>
    <w:p w:rsidR="005D7DA1" w:rsidRPr="008B7E78" w:rsidRDefault="005D7DA1" w:rsidP="005D7DA1">
      <w:pPr>
        <w:spacing w:before="8"/>
        <w:rPr>
          <w:rFonts w:ascii="Arial" w:eastAsia="Arial" w:hAnsi="Arial" w:cs="Arial"/>
          <w:sz w:val="18"/>
          <w:szCs w:val="18"/>
        </w:rPr>
      </w:pPr>
    </w:p>
    <w:p w:rsidR="005D7DA1" w:rsidRPr="008B7E78" w:rsidRDefault="005D7DA1" w:rsidP="00AC1A3F">
      <w:pPr>
        <w:pStyle w:val="Naslov1"/>
        <w:keepNext w:val="0"/>
        <w:keepLines w:val="0"/>
        <w:widowControl w:val="0"/>
        <w:numPr>
          <w:ilvl w:val="2"/>
          <w:numId w:val="27"/>
        </w:numPr>
        <w:tabs>
          <w:tab w:val="left" w:pos="621"/>
        </w:tabs>
        <w:spacing w:before="0" w:line="240" w:lineRule="auto"/>
        <w:rPr>
          <w:rFonts w:ascii="Arial" w:hAnsi="Arial" w:cs="Arial"/>
          <w:b w:val="0"/>
          <w:bCs w:val="0"/>
          <w:sz w:val="18"/>
          <w:szCs w:val="18"/>
        </w:rPr>
      </w:pPr>
      <w:r w:rsidRPr="008B7E78">
        <w:rPr>
          <w:rFonts w:ascii="Arial" w:hAnsi="Arial" w:cs="Arial"/>
          <w:spacing w:val="-1"/>
          <w:sz w:val="18"/>
          <w:szCs w:val="18"/>
        </w:rPr>
        <w:t>Sredstvo</w:t>
      </w:r>
      <w:r w:rsidRPr="008B7E78">
        <w:rPr>
          <w:rFonts w:ascii="Arial" w:hAnsi="Arial" w:cs="Arial"/>
          <w:spacing w:val="-7"/>
          <w:sz w:val="18"/>
          <w:szCs w:val="18"/>
        </w:rPr>
        <w:t xml:space="preserve"> </w:t>
      </w:r>
      <w:r w:rsidRPr="008B7E78">
        <w:rPr>
          <w:rFonts w:ascii="Arial" w:hAnsi="Arial" w:cs="Arial"/>
          <w:spacing w:val="-1"/>
          <w:sz w:val="18"/>
          <w:szCs w:val="18"/>
        </w:rPr>
        <w:t>za</w:t>
      </w:r>
      <w:r w:rsidRPr="008B7E78">
        <w:rPr>
          <w:rFonts w:ascii="Arial" w:hAnsi="Arial" w:cs="Arial"/>
          <w:spacing w:val="-5"/>
          <w:sz w:val="18"/>
          <w:szCs w:val="18"/>
        </w:rPr>
        <w:t xml:space="preserve"> </w:t>
      </w:r>
      <w:r w:rsidRPr="008B7E78">
        <w:rPr>
          <w:rFonts w:ascii="Arial" w:hAnsi="Arial" w:cs="Arial"/>
          <w:spacing w:val="-1"/>
          <w:sz w:val="18"/>
          <w:szCs w:val="18"/>
        </w:rPr>
        <w:t>dekolonizacijo</w:t>
      </w:r>
      <w:r w:rsidRPr="008B7E78">
        <w:rPr>
          <w:rFonts w:ascii="Arial" w:hAnsi="Arial" w:cs="Arial"/>
          <w:spacing w:val="-9"/>
          <w:sz w:val="18"/>
          <w:szCs w:val="18"/>
        </w:rPr>
        <w:t xml:space="preserve"> </w:t>
      </w:r>
      <w:r w:rsidRPr="008B7E78">
        <w:rPr>
          <w:rFonts w:ascii="Arial" w:hAnsi="Arial" w:cs="Arial"/>
          <w:sz w:val="18"/>
          <w:szCs w:val="18"/>
        </w:rPr>
        <w:t>–</w:t>
      </w:r>
      <w:r w:rsidRPr="008B7E78">
        <w:rPr>
          <w:rFonts w:ascii="Arial" w:hAnsi="Arial" w:cs="Arial"/>
          <w:spacing w:val="-5"/>
          <w:sz w:val="18"/>
          <w:szCs w:val="18"/>
        </w:rPr>
        <w:t xml:space="preserve"> </w:t>
      </w:r>
      <w:r w:rsidRPr="008B7E78">
        <w:rPr>
          <w:rFonts w:ascii="Arial" w:hAnsi="Arial" w:cs="Arial"/>
          <w:spacing w:val="-1"/>
          <w:sz w:val="18"/>
          <w:szCs w:val="18"/>
        </w:rPr>
        <w:t>raztopina</w:t>
      </w:r>
      <w:r w:rsidRPr="008B7E78">
        <w:rPr>
          <w:rFonts w:ascii="Arial" w:hAnsi="Arial" w:cs="Arial"/>
          <w:spacing w:val="-8"/>
          <w:sz w:val="18"/>
          <w:szCs w:val="18"/>
        </w:rPr>
        <w:t xml:space="preserve"> </w:t>
      </w:r>
      <w:r w:rsidRPr="008B7E78">
        <w:rPr>
          <w:rFonts w:ascii="Arial" w:hAnsi="Arial" w:cs="Arial"/>
          <w:sz w:val="18"/>
          <w:szCs w:val="18"/>
        </w:rPr>
        <w:t>za</w:t>
      </w:r>
      <w:r w:rsidRPr="008B7E78">
        <w:rPr>
          <w:rFonts w:ascii="Arial" w:hAnsi="Arial" w:cs="Arial"/>
          <w:spacing w:val="-9"/>
          <w:sz w:val="18"/>
          <w:szCs w:val="18"/>
        </w:rPr>
        <w:t xml:space="preserve"> </w:t>
      </w:r>
      <w:r w:rsidRPr="008B7E78">
        <w:rPr>
          <w:rFonts w:ascii="Arial" w:hAnsi="Arial" w:cs="Arial"/>
          <w:spacing w:val="-1"/>
          <w:sz w:val="18"/>
          <w:szCs w:val="18"/>
        </w:rPr>
        <w:t>izpiranje</w:t>
      </w:r>
      <w:r w:rsidRPr="008B7E78">
        <w:rPr>
          <w:rFonts w:ascii="Arial" w:hAnsi="Arial" w:cs="Arial"/>
          <w:spacing w:val="-8"/>
          <w:sz w:val="18"/>
          <w:szCs w:val="18"/>
        </w:rPr>
        <w:t xml:space="preserve"> </w:t>
      </w:r>
      <w:r w:rsidRPr="008B7E78">
        <w:rPr>
          <w:rFonts w:ascii="Arial" w:hAnsi="Arial" w:cs="Arial"/>
          <w:sz w:val="18"/>
          <w:szCs w:val="18"/>
        </w:rPr>
        <w:t>ustne</w:t>
      </w:r>
      <w:r w:rsidRPr="008B7E78">
        <w:rPr>
          <w:rFonts w:ascii="Arial" w:hAnsi="Arial" w:cs="Arial"/>
          <w:spacing w:val="-5"/>
          <w:sz w:val="18"/>
          <w:szCs w:val="18"/>
        </w:rPr>
        <w:t xml:space="preserve"> </w:t>
      </w:r>
      <w:r w:rsidRPr="008B7E78">
        <w:rPr>
          <w:rFonts w:ascii="Arial" w:hAnsi="Arial" w:cs="Arial"/>
          <w:spacing w:val="-1"/>
          <w:sz w:val="18"/>
          <w:szCs w:val="18"/>
        </w:rPr>
        <w:t>votline</w:t>
      </w:r>
    </w:p>
    <w:p w:rsidR="005D7DA1" w:rsidRPr="008B7E78" w:rsidRDefault="005D7DA1" w:rsidP="00AC1A3F">
      <w:pPr>
        <w:pStyle w:val="Telobesedila"/>
        <w:numPr>
          <w:ilvl w:val="3"/>
          <w:numId w:val="27"/>
        </w:numPr>
        <w:tabs>
          <w:tab w:val="left" w:pos="839"/>
        </w:tabs>
        <w:spacing w:before="4" w:line="207" w:lineRule="exact"/>
        <w:rPr>
          <w:rFonts w:cs="Arial"/>
        </w:rPr>
      </w:pPr>
      <w:r w:rsidRPr="008B7E78">
        <w:rPr>
          <w:rFonts w:cs="Arial"/>
          <w:spacing w:val="-1"/>
        </w:rPr>
        <w:t>Strokovne</w:t>
      </w:r>
      <w:r w:rsidRPr="008B7E78">
        <w:rPr>
          <w:rFonts w:cs="Arial"/>
          <w:spacing w:val="-14"/>
        </w:rPr>
        <w:t xml:space="preserve"> </w:t>
      </w:r>
      <w:r w:rsidRPr="008B7E78">
        <w:rPr>
          <w:rFonts w:cs="Arial"/>
          <w:spacing w:val="-1"/>
        </w:rPr>
        <w:t>zahteve:</w:t>
      </w:r>
    </w:p>
    <w:p w:rsidR="005D7DA1" w:rsidRPr="008B7E78" w:rsidRDefault="005D7DA1" w:rsidP="00AC1A3F">
      <w:pPr>
        <w:pStyle w:val="Telobesedila"/>
        <w:numPr>
          <w:ilvl w:val="4"/>
          <w:numId w:val="27"/>
        </w:numPr>
        <w:tabs>
          <w:tab w:val="left" w:pos="1379"/>
        </w:tabs>
        <w:spacing w:line="207" w:lineRule="exact"/>
        <w:rPr>
          <w:rFonts w:cs="Arial"/>
        </w:rPr>
      </w:pPr>
      <w:r w:rsidRPr="008B7E78">
        <w:rPr>
          <w:rFonts w:cs="Arial"/>
          <w:spacing w:val="-1"/>
        </w:rPr>
        <w:t>aktivna</w:t>
      </w:r>
      <w:r w:rsidRPr="008B7E78">
        <w:rPr>
          <w:rFonts w:cs="Arial"/>
          <w:spacing w:val="-9"/>
        </w:rPr>
        <w:t xml:space="preserve"> </w:t>
      </w:r>
      <w:r w:rsidRPr="008B7E78">
        <w:rPr>
          <w:rFonts w:cs="Arial"/>
          <w:spacing w:val="-1"/>
        </w:rPr>
        <w:t>substanca:</w:t>
      </w:r>
      <w:r w:rsidRPr="008B7E78">
        <w:rPr>
          <w:rFonts w:cs="Arial"/>
          <w:spacing w:val="-6"/>
        </w:rPr>
        <w:t xml:space="preserve"> </w:t>
      </w:r>
      <w:r w:rsidRPr="008B7E78">
        <w:rPr>
          <w:rFonts w:cs="Arial"/>
          <w:spacing w:val="-1"/>
        </w:rPr>
        <w:t>0,1%</w:t>
      </w:r>
      <w:r w:rsidRPr="008B7E78">
        <w:rPr>
          <w:rFonts w:cs="Arial"/>
          <w:spacing w:val="-5"/>
        </w:rPr>
        <w:t xml:space="preserve"> </w:t>
      </w:r>
      <w:r w:rsidRPr="008B7E78">
        <w:rPr>
          <w:rFonts w:cs="Arial"/>
          <w:spacing w:val="-1"/>
        </w:rPr>
        <w:t>poliheksanid,</w:t>
      </w:r>
      <w:r w:rsidRPr="008B7E78">
        <w:rPr>
          <w:rFonts w:cs="Arial"/>
          <w:spacing w:val="-7"/>
        </w:rPr>
        <w:t xml:space="preserve"> </w:t>
      </w:r>
      <w:r w:rsidRPr="008B7E78">
        <w:rPr>
          <w:rFonts w:cs="Arial"/>
          <w:spacing w:val="-1"/>
        </w:rPr>
        <w:t>0,1</w:t>
      </w:r>
      <w:r w:rsidRPr="008B7E78">
        <w:rPr>
          <w:rFonts w:cs="Arial"/>
          <w:spacing w:val="-5"/>
        </w:rPr>
        <w:t xml:space="preserve"> </w:t>
      </w:r>
      <w:r w:rsidRPr="008B7E78">
        <w:rPr>
          <w:rFonts w:cs="Arial"/>
        </w:rPr>
        <w:t>%</w:t>
      </w:r>
      <w:r w:rsidRPr="008B7E78">
        <w:rPr>
          <w:rFonts w:cs="Arial"/>
          <w:spacing w:val="-5"/>
        </w:rPr>
        <w:t xml:space="preserve"> </w:t>
      </w:r>
      <w:r w:rsidRPr="008B7E78">
        <w:rPr>
          <w:rFonts w:cs="Arial"/>
          <w:spacing w:val="-1"/>
        </w:rPr>
        <w:t>betain</w:t>
      </w:r>
    </w:p>
    <w:p w:rsidR="005D7DA1" w:rsidRPr="008B7E78" w:rsidRDefault="005D7DA1" w:rsidP="00AC1A3F">
      <w:pPr>
        <w:pStyle w:val="Telobesedila"/>
        <w:numPr>
          <w:ilvl w:val="4"/>
          <w:numId w:val="27"/>
        </w:numPr>
        <w:tabs>
          <w:tab w:val="left" w:pos="1379"/>
        </w:tabs>
        <w:spacing w:before="1" w:line="207" w:lineRule="exact"/>
        <w:rPr>
          <w:rFonts w:cs="Arial"/>
        </w:rPr>
      </w:pPr>
      <w:r w:rsidRPr="008B7E78">
        <w:rPr>
          <w:rFonts w:cs="Arial"/>
          <w:spacing w:val="-1"/>
        </w:rPr>
        <w:t>učinkovit</w:t>
      </w:r>
      <w:r w:rsidRPr="008B7E78">
        <w:rPr>
          <w:rFonts w:cs="Arial"/>
          <w:spacing w:val="-8"/>
        </w:rPr>
        <w:t xml:space="preserve"> </w:t>
      </w:r>
      <w:r w:rsidRPr="008B7E78">
        <w:rPr>
          <w:rFonts w:cs="Arial"/>
        </w:rPr>
        <w:t>pri</w:t>
      </w:r>
      <w:r w:rsidRPr="008B7E78">
        <w:rPr>
          <w:rFonts w:cs="Arial"/>
          <w:spacing w:val="-5"/>
        </w:rPr>
        <w:t xml:space="preserve"> </w:t>
      </w:r>
      <w:r w:rsidRPr="008B7E78">
        <w:rPr>
          <w:rFonts w:cs="Arial"/>
          <w:spacing w:val="-1"/>
        </w:rPr>
        <w:t>dekolonizaciji</w:t>
      </w:r>
      <w:r w:rsidRPr="008B7E78">
        <w:rPr>
          <w:rFonts w:cs="Arial"/>
          <w:spacing w:val="-4"/>
        </w:rPr>
        <w:t xml:space="preserve"> </w:t>
      </w:r>
      <w:r w:rsidRPr="008B7E78">
        <w:rPr>
          <w:rFonts w:cs="Arial"/>
          <w:spacing w:val="-1"/>
        </w:rPr>
        <w:t>bolnika</w:t>
      </w:r>
      <w:r w:rsidRPr="008B7E78">
        <w:rPr>
          <w:rFonts w:cs="Arial"/>
          <w:spacing w:val="-8"/>
        </w:rPr>
        <w:t xml:space="preserve"> </w:t>
      </w:r>
      <w:r w:rsidRPr="008B7E78">
        <w:rPr>
          <w:rFonts w:cs="Arial"/>
        </w:rPr>
        <w:t>z</w:t>
      </w:r>
      <w:r w:rsidRPr="008B7E78">
        <w:rPr>
          <w:rFonts w:cs="Arial"/>
          <w:spacing w:val="-6"/>
        </w:rPr>
        <w:t xml:space="preserve"> </w:t>
      </w:r>
      <w:r w:rsidRPr="008B7E78">
        <w:rPr>
          <w:rFonts w:cs="Arial"/>
          <w:spacing w:val="-1"/>
        </w:rPr>
        <w:t>MRSA,</w:t>
      </w:r>
      <w:r w:rsidRPr="008B7E78">
        <w:rPr>
          <w:rFonts w:cs="Arial"/>
          <w:spacing w:val="-3"/>
        </w:rPr>
        <w:t xml:space="preserve"> </w:t>
      </w:r>
      <w:r w:rsidRPr="008B7E78">
        <w:rPr>
          <w:rFonts w:cs="Arial"/>
          <w:spacing w:val="-1"/>
        </w:rPr>
        <w:t>vzdrževanje</w:t>
      </w:r>
      <w:r w:rsidRPr="008B7E78">
        <w:rPr>
          <w:rFonts w:cs="Arial"/>
          <w:spacing w:val="-5"/>
        </w:rPr>
        <w:t xml:space="preserve"> </w:t>
      </w:r>
      <w:r w:rsidRPr="008B7E78">
        <w:rPr>
          <w:rFonts w:cs="Arial"/>
          <w:spacing w:val="-1"/>
        </w:rPr>
        <w:t>ustne</w:t>
      </w:r>
      <w:r w:rsidRPr="008B7E78">
        <w:rPr>
          <w:rFonts w:cs="Arial"/>
          <w:spacing w:val="-5"/>
        </w:rPr>
        <w:t xml:space="preserve"> </w:t>
      </w:r>
      <w:r w:rsidRPr="008B7E78">
        <w:rPr>
          <w:rFonts w:cs="Arial"/>
          <w:spacing w:val="-1"/>
        </w:rPr>
        <w:t>flore</w:t>
      </w:r>
      <w:r w:rsidRPr="008B7E78">
        <w:rPr>
          <w:rFonts w:cs="Arial"/>
          <w:spacing w:val="-5"/>
        </w:rPr>
        <w:t xml:space="preserve"> </w:t>
      </w:r>
      <w:r w:rsidRPr="008B7E78">
        <w:rPr>
          <w:rFonts w:cs="Arial"/>
          <w:spacing w:val="-1"/>
        </w:rPr>
        <w:t>in</w:t>
      </w:r>
      <w:r w:rsidRPr="008B7E78">
        <w:rPr>
          <w:rFonts w:cs="Arial"/>
          <w:spacing w:val="-4"/>
        </w:rPr>
        <w:t xml:space="preserve"> </w:t>
      </w:r>
      <w:r w:rsidRPr="008B7E78">
        <w:rPr>
          <w:rFonts w:cs="Arial"/>
          <w:spacing w:val="-1"/>
        </w:rPr>
        <w:t>dnevno</w:t>
      </w:r>
      <w:r w:rsidRPr="008B7E78">
        <w:rPr>
          <w:rFonts w:cs="Arial"/>
          <w:spacing w:val="-5"/>
        </w:rPr>
        <w:t xml:space="preserve"> </w:t>
      </w:r>
      <w:r w:rsidRPr="008B7E78">
        <w:rPr>
          <w:rFonts w:cs="Arial"/>
          <w:spacing w:val="-1"/>
        </w:rPr>
        <w:t>higieno</w:t>
      </w:r>
    </w:p>
    <w:p w:rsidR="005D7DA1" w:rsidRPr="008B7E78" w:rsidRDefault="005D7DA1" w:rsidP="00AC1A3F">
      <w:pPr>
        <w:pStyle w:val="Telobesedila"/>
        <w:numPr>
          <w:ilvl w:val="4"/>
          <w:numId w:val="27"/>
        </w:numPr>
        <w:tabs>
          <w:tab w:val="left" w:pos="1379"/>
        </w:tabs>
        <w:spacing w:line="206" w:lineRule="exact"/>
        <w:rPr>
          <w:rFonts w:cs="Arial"/>
        </w:rPr>
      </w:pPr>
      <w:r w:rsidRPr="008B7E78">
        <w:rPr>
          <w:rFonts w:cs="Arial"/>
          <w:spacing w:val="-1"/>
        </w:rPr>
        <w:t>brezbarvno</w:t>
      </w:r>
      <w:r w:rsidRPr="008B7E78">
        <w:rPr>
          <w:rFonts w:cs="Arial"/>
          <w:spacing w:val="-7"/>
        </w:rPr>
        <w:t xml:space="preserve"> </w:t>
      </w:r>
      <w:r w:rsidRPr="008B7E78">
        <w:rPr>
          <w:rFonts w:cs="Arial"/>
          <w:spacing w:val="-1"/>
        </w:rPr>
        <w:t>in</w:t>
      </w:r>
      <w:r w:rsidRPr="008B7E78">
        <w:rPr>
          <w:rFonts w:cs="Arial"/>
          <w:spacing w:val="-6"/>
        </w:rPr>
        <w:t xml:space="preserve"> </w:t>
      </w:r>
      <w:r w:rsidRPr="008B7E78">
        <w:rPr>
          <w:rFonts w:cs="Arial"/>
          <w:spacing w:val="-1"/>
        </w:rPr>
        <w:t>pripravljeno</w:t>
      </w:r>
      <w:r w:rsidRPr="008B7E78">
        <w:rPr>
          <w:rFonts w:cs="Arial"/>
          <w:spacing w:val="-6"/>
        </w:rPr>
        <w:t xml:space="preserve"> </w:t>
      </w:r>
      <w:r w:rsidRPr="008B7E78">
        <w:rPr>
          <w:rFonts w:cs="Arial"/>
          <w:spacing w:val="-1"/>
        </w:rPr>
        <w:t>za</w:t>
      </w:r>
      <w:r w:rsidRPr="008B7E78">
        <w:rPr>
          <w:rFonts w:cs="Arial"/>
          <w:spacing w:val="-6"/>
        </w:rPr>
        <w:t xml:space="preserve"> </w:t>
      </w:r>
      <w:r w:rsidRPr="008B7E78">
        <w:rPr>
          <w:rFonts w:cs="Arial"/>
          <w:spacing w:val="-1"/>
        </w:rPr>
        <w:t>takojšnjo</w:t>
      </w:r>
      <w:r w:rsidRPr="008B7E78">
        <w:rPr>
          <w:rFonts w:cs="Arial"/>
          <w:spacing w:val="-6"/>
        </w:rPr>
        <w:t xml:space="preserve"> </w:t>
      </w:r>
      <w:r w:rsidRPr="008B7E78">
        <w:rPr>
          <w:rFonts w:cs="Arial"/>
          <w:spacing w:val="-1"/>
        </w:rPr>
        <w:t>uporabo</w:t>
      </w:r>
    </w:p>
    <w:p w:rsidR="005D7DA1" w:rsidRPr="008B7E78" w:rsidRDefault="005D7DA1" w:rsidP="00AC1A3F">
      <w:pPr>
        <w:pStyle w:val="Telobesedila"/>
        <w:numPr>
          <w:ilvl w:val="4"/>
          <w:numId w:val="27"/>
        </w:numPr>
        <w:tabs>
          <w:tab w:val="left" w:pos="1379"/>
        </w:tabs>
        <w:spacing w:line="206" w:lineRule="exact"/>
        <w:rPr>
          <w:rFonts w:cs="Arial"/>
        </w:rPr>
      </w:pPr>
      <w:r w:rsidRPr="008B7E78">
        <w:rPr>
          <w:rFonts w:cs="Arial"/>
          <w:spacing w:val="-1"/>
        </w:rPr>
        <w:t>primeren</w:t>
      </w:r>
      <w:r w:rsidRPr="008B7E78">
        <w:rPr>
          <w:rFonts w:cs="Arial"/>
          <w:spacing w:val="-5"/>
        </w:rPr>
        <w:t xml:space="preserve"> </w:t>
      </w:r>
      <w:r w:rsidRPr="008B7E78">
        <w:rPr>
          <w:rFonts w:cs="Arial"/>
          <w:spacing w:val="-1"/>
        </w:rPr>
        <w:t>tudi</w:t>
      </w:r>
      <w:r w:rsidRPr="008B7E78">
        <w:rPr>
          <w:rFonts w:cs="Arial"/>
          <w:spacing w:val="-4"/>
        </w:rPr>
        <w:t xml:space="preserve"> </w:t>
      </w:r>
      <w:r w:rsidRPr="008B7E78">
        <w:rPr>
          <w:rFonts w:cs="Arial"/>
          <w:spacing w:val="-1"/>
        </w:rPr>
        <w:t>za</w:t>
      </w:r>
      <w:r w:rsidRPr="008B7E78">
        <w:rPr>
          <w:rFonts w:cs="Arial"/>
          <w:spacing w:val="-6"/>
        </w:rPr>
        <w:t xml:space="preserve"> </w:t>
      </w:r>
      <w:r w:rsidRPr="008B7E78">
        <w:rPr>
          <w:rFonts w:cs="Arial"/>
          <w:spacing w:val="-1"/>
        </w:rPr>
        <w:t>bolnike</w:t>
      </w:r>
      <w:r w:rsidRPr="008B7E78">
        <w:rPr>
          <w:rFonts w:cs="Arial"/>
          <w:spacing w:val="-5"/>
        </w:rPr>
        <w:t xml:space="preserve"> </w:t>
      </w:r>
      <w:r w:rsidRPr="008B7E78">
        <w:rPr>
          <w:rFonts w:cs="Arial"/>
        </w:rPr>
        <w:t>z</w:t>
      </w:r>
      <w:r w:rsidRPr="008B7E78">
        <w:rPr>
          <w:rFonts w:cs="Arial"/>
          <w:spacing w:val="-5"/>
        </w:rPr>
        <w:t xml:space="preserve"> </w:t>
      </w:r>
      <w:r w:rsidRPr="008B7E78">
        <w:rPr>
          <w:rFonts w:cs="Arial"/>
          <w:spacing w:val="-1"/>
        </w:rPr>
        <w:t>občutljivo</w:t>
      </w:r>
      <w:r w:rsidRPr="008B7E78">
        <w:rPr>
          <w:rFonts w:cs="Arial"/>
          <w:spacing w:val="-7"/>
        </w:rPr>
        <w:t xml:space="preserve"> </w:t>
      </w:r>
      <w:r w:rsidRPr="008B7E78">
        <w:rPr>
          <w:rFonts w:cs="Arial"/>
          <w:spacing w:val="-1"/>
        </w:rPr>
        <w:t>kožo</w:t>
      </w:r>
    </w:p>
    <w:p w:rsidR="005D7DA1" w:rsidRPr="008B7E78" w:rsidRDefault="005D7DA1" w:rsidP="00AC1A3F">
      <w:pPr>
        <w:pStyle w:val="Telobesedila"/>
        <w:numPr>
          <w:ilvl w:val="4"/>
          <w:numId w:val="27"/>
        </w:numPr>
        <w:tabs>
          <w:tab w:val="left" w:pos="1379"/>
        </w:tabs>
        <w:spacing w:line="207" w:lineRule="exact"/>
        <w:rPr>
          <w:rFonts w:cs="Arial"/>
        </w:rPr>
      </w:pPr>
      <w:r w:rsidRPr="008B7E78">
        <w:rPr>
          <w:rFonts w:cs="Arial"/>
          <w:spacing w:val="-1"/>
        </w:rPr>
        <w:t>dodatno</w:t>
      </w:r>
      <w:r w:rsidRPr="008B7E78">
        <w:rPr>
          <w:rFonts w:cs="Arial"/>
          <w:spacing w:val="-6"/>
        </w:rPr>
        <w:t xml:space="preserve"> </w:t>
      </w:r>
      <w:r w:rsidRPr="008B7E78">
        <w:rPr>
          <w:rFonts w:cs="Arial"/>
          <w:spacing w:val="-1"/>
        </w:rPr>
        <w:t>izpiranje</w:t>
      </w:r>
      <w:r w:rsidRPr="008B7E78">
        <w:rPr>
          <w:rFonts w:cs="Arial"/>
          <w:spacing w:val="-5"/>
        </w:rPr>
        <w:t xml:space="preserve"> </w:t>
      </w:r>
      <w:r w:rsidRPr="008B7E78">
        <w:rPr>
          <w:rFonts w:cs="Arial"/>
        </w:rPr>
        <w:t>po</w:t>
      </w:r>
      <w:r w:rsidRPr="008B7E78">
        <w:rPr>
          <w:rFonts w:cs="Arial"/>
          <w:spacing w:val="-7"/>
        </w:rPr>
        <w:t xml:space="preserve"> </w:t>
      </w:r>
      <w:r w:rsidRPr="008B7E78">
        <w:rPr>
          <w:rFonts w:cs="Arial"/>
          <w:spacing w:val="-1"/>
        </w:rPr>
        <w:t>uporabi</w:t>
      </w:r>
      <w:r w:rsidRPr="008B7E78">
        <w:rPr>
          <w:rFonts w:cs="Arial"/>
          <w:spacing w:val="-8"/>
        </w:rPr>
        <w:t xml:space="preserve"> </w:t>
      </w:r>
      <w:r w:rsidRPr="008B7E78">
        <w:rPr>
          <w:rFonts w:cs="Arial"/>
          <w:spacing w:val="-1"/>
        </w:rPr>
        <w:t>ni</w:t>
      </w:r>
      <w:r w:rsidRPr="008B7E78">
        <w:rPr>
          <w:rFonts w:cs="Arial"/>
          <w:spacing w:val="-5"/>
        </w:rPr>
        <w:t xml:space="preserve"> </w:t>
      </w:r>
      <w:r w:rsidRPr="008B7E78">
        <w:rPr>
          <w:rFonts w:cs="Arial"/>
          <w:spacing w:val="-1"/>
        </w:rPr>
        <w:t>potrebno</w:t>
      </w:r>
    </w:p>
    <w:p w:rsidR="005D7DA1" w:rsidRPr="008B7E78" w:rsidRDefault="005D7DA1" w:rsidP="00AC1A3F">
      <w:pPr>
        <w:pStyle w:val="Telobesedila"/>
        <w:numPr>
          <w:ilvl w:val="3"/>
          <w:numId w:val="27"/>
        </w:numPr>
        <w:tabs>
          <w:tab w:val="left" w:pos="839"/>
        </w:tabs>
        <w:spacing w:before="1" w:line="207" w:lineRule="exact"/>
        <w:rPr>
          <w:rFonts w:cs="Arial"/>
        </w:rPr>
      </w:pPr>
      <w:r w:rsidRPr="008B7E78">
        <w:rPr>
          <w:rFonts w:cs="Arial"/>
          <w:spacing w:val="-1"/>
        </w:rPr>
        <w:t>Varnost:</w:t>
      </w:r>
    </w:p>
    <w:p w:rsidR="005D7DA1" w:rsidRPr="008B7E78" w:rsidRDefault="005D7DA1" w:rsidP="00AC1A3F">
      <w:pPr>
        <w:pStyle w:val="Telobesedila"/>
        <w:numPr>
          <w:ilvl w:val="4"/>
          <w:numId w:val="27"/>
        </w:numPr>
        <w:tabs>
          <w:tab w:val="left" w:pos="1559"/>
        </w:tabs>
        <w:spacing w:line="207" w:lineRule="exact"/>
        <w:ind w:left="1558"/>
        <w:rPr>
          <w:rFonts w:cs="Arial"/>
        </w:rPr>
      </w:pPr>
      <w:r w:rsidRPr="008B7E78">
        <w:rPr>
          <w:rFonts w:cs="Arial"/>
        </w:rPr>
        <w:t>ne</w:t>
      </w:r>
      <w:r w:rsidRPr="008B7E78">
        <w:rPr>
          <w:rFonts w:cs="Arial"/>
          <w:spacing w:val="-4"/>
        </w:rPr>
        <w:t xml:space="preserve"> </w:t>
      </w:r>
      <w:r w:rsidRPr="008B7E78">
        <w:rPr>
          <w:rFonts w:cs="Arial"/>
          <w:spacing w:val="-1"/>
        </w:rPr>
        <w:t>draži</w:t>
      </w:r>
      <w:r w:rsidRPr="008B7E78">
        <w:rPr>
          <w:rFonts w:cs="Arial"/>
          <w:spacing w:val="-6"/>
        </w:rPr>
        <w:t xml:space="preserve"> </w:t>
      </w:r>
      <w:r w:rsidRPr="008B7E78">
        <w:rPr>
          <w:rFonts w:cs="Arial"/>
          <w:spacing w:val="-1"/>
        </w:rPr>
        <w:t>kože</w:t>
      </w:r>
      <w:r w:rsidRPr="008B7E78">
        <w:rPr>
          <w:rFonts w:cs="Arial"/>
          <w:spacing w:val="-3"/>
        </w:rPr>
        <w:t xml:space="preserve"> </w:t>
      </w:r>
      <w:r w:rsidRPr="008B7E78">
        <w:rPr>
          <w:rFonts w:cs="Arial"/>
          <w:spacing w:val="-1"/>
        </w:rPr>
        <w:t>in</w:t>
      </w:r>
      <w:r w:rsidRPr="008B7E78">
        <w:rPr>
          <w:rFonts w:cs="Arial"/>
          <w:spacing w:val="-3"/>
        </w:rPr>
        <w:t xml:space="preserve"> </w:t>
      </w:r>
      <w:r w:rsidRPr="008B7E78">
        <w:rPr>
          <w:rFonts w:cs="Arial"/>
          <w:spacing w:val="-1"/>
        </w:rPr>
        <w:t>sluznic</w:t>
      </w:r>
    </w:p>
    <w:p w:rsidR="005D7DA1" w:rsidRPr="008B7E78" w:rsidRDefault="005D7DA1" w:rsidP="00AC1A3F">
      <w:pPr>
        <w:pStyle w:val="Telobesedila"/>
        <w:numPr>
          <w:ilvl w:val="4"/>
          <w:numId w:val="27"/>
        </w:numPr>
        <w:tabs>
          <w:tab w:val="left" w:pos="1559"/>
        </w:tabs>
        <w:spacing w:line="206" w:lineRule="exact"/>
        <w:ind w:left="1558"/>
        <w:rPr>
          <w:rFonts w:cs="Arial"/>
        </w:rPr>
      </w:pPr>
      <w:r w:rsidRPr="008B7E78">
        <w:rPr>
          <w:rFonts w:cs="Arial"/>
          <w:spacing w:val="-1"/>
        </w:rPr>
        <w:t>opravljena</w:t>
      </w:r>
      <w:r w:rsidRPr="008B7E78">
        <w:rPr>
          <w:rFonts w:cs="Arial"/>
          <w:spacing w:val="-13"/>
        </w:rPr>
        <w:t xml:space="preserve"> </w:t>
      </w:r>
      <w:r w:rsidRPr="008B7E78">
        <w:rPr>
          <w:rFonts w:cs="Arial"/>
          <w:spacing w:val="-1"/>
        </w:rPr>
        <w:t>klinična</w:t>
      </w:r>
      <w:r w:rsidRPr="008B7E78">
        <w:rPr>
          <w:rFonts w:cs="Arial"/>
          <w:spacing w:val="-10"/>
        </w:rPr>
        <w:t xml:space="preserve"> </w:t>
      </w:r>
      <w:r w:rsidRPr="008B7E78">
        <w:rPr>
          <w:rFonts w:cs="Arial"/>
          <w:spacing w:val="-1"/>
        </w:rPr>
        <w:t>testiranja</w:t>
      </w:r>
    </w:p>
    <w:p w:rsidR="005D7DA1" w:rsidRPr="008B7E78" w:rsidRDefault="005D7DA1" w:rsidP="00AC1A3F">
      <w:pPr>
        <w:pStyle w:val="Telobesedila"/>
        <w:numPr>
          <w:ilvl w:val="3"/>
          <w:numId w:val="27"/>
        </w:numPr>
        <w:tabs>
          <w:tab w:val="left" w:pos="839"/>
        </w:tabs>
        <w:spacing w:line="206" w:lineRule="exact"/>
        <w:rPr>
          <w:rFonts w:cs="Arial"/>
        </w:rPr>
      </w:pPr>
      <w:r w:rsidRPr="008B7E78">
        <w:rPr>
          <w:rFonts w:cs="Arial"/>
        </w:rPr>
        <w:t>Oprema:</w:t>
      </w:r>
    </w:p>
    <w:p w:rsidR="005D7DA1" w:rsidRPr="008B7E78" w:rsidRDefault="005D7DA1" w:rsidP="00AC1A3F">
      <w:pPr>
        <w:pStyle w:val="Telobesedila"/>
        <w:numPr>
          <w:ilvl w:val="4"/>
          <w:numId w:val="27"/>
        </w:numPr>
        <w:tabs>
          <w:tab w:val="left" w:pos="1535"/>
        </w:tabs>
        <w:spacing w:before="2"/>
        <w:ind w:left="1534" w:hanging="329"/>
        <w:rPr>
          <w:rFonts w:cs="Arial"/>
        </w:rPr>
      </w:pPr>
      <w:r w:rsidRPr="008B7E78">
        <w:rPr>
          <w:rFonts w:cs="Arial"/>
        </w:rPr>
        <w:t>250</w:t>
      </w:r>
      <w:r w:rsidRPr="008B7E78">
        <w:rPr>
          <w:rFonts w:cs="Arial"/>
          <w:spacing w:val="-8"/>
        </w:rPr>
        <w:t xml:space="preserve"> </w:t>
      </w:r>
      <w:r w:rsidRPr="008B7E78">
        <w:rPr>
          <w:rFonts w:cs="Arial"/>
        </w:rPr>
        <w:t>ml</w:t>
      </w:r>
      <w:r w:rsidRPr="008B7E78">
        <w:rPr>
          <w:rFonts w:cs="Arial"/>
          <w:spacing w:val="-6"/>
        </w:rPr>
        <w:t xml:space="preserve"> </w:t>
      </w:r>
      <w:r w:rsidRPr="008B7E78">
        <w:rPr>
          <w:rFonts w:cs="Arial"/>
          <w:spacing w:val="-1"/>
        </w:rPr>
        <w:t>embalaža,</w:t>
      </w:r>
      <w:r w:rsidRPr="008B7E78">
        <w:rPr>
          <w:rFonts w:cs="Arial"/>
          <w:spacing w:val="-7"/>
        </w:rPr>
        <w:t xml:space="preserve"> </w:t>
      </w:r>
      <w:r w:rsidRPr="008B7E78">
        <w:rPr>
          <w:rFonts w:cs="Arial"/>
        </w:rPr>
        <w:t>ki</w:t>
      </w:r>
      <w:r w:rsidRPr="008B7E78">
        <w:rPr>
          <w:rFonts w:cs="Arial"/>
          <w:spacing w:val="-6"/>
        </w:rPr>
        <w:t xml:space="preserve"> </w:t>
      </w:r>
      <w:r w:rsidRPr="008B7E78">
        <w:rPr>
          <w:rFonts w:cs="Arial"/>
          <w:spacing w:val="-1"/>
        </w:rPr>
        <w:t>omogoča</w:t>
      </w:r>
      <w:r w:rsidRPr="008B7E78">
        <w:rPr>
          <w:rFonts w:cs="Arial"/>
          <w:spacing w:val="-8"/>
        </w:rPr>
        <w:t xml:space="preserve"> </w:t>
      </w:r>
      <w:r w:rsidRPr="008B7E78">
        <w:rPr>
          <w:rFonts w:cs="Arial"/>
          <w:spacing w:val="-1"/>
        </w:rPr>
        <w:t>večkratno</w:t>
      </w:r>
      <w:r w:rsidRPr="008B7E78">
        <w:rPr>
          <w:rFonts w:cs="Arial"/>
          <w:spacing w:val="-5"/>
        </w:rPr>
        <w:t xml:space="preserve"> </w:t>
      </w:r>
      <w:r w:rsidRPr="008B7E78">
        <w:rPr>
          <w:rFonts w:cs="Arial"/>
          <w:spacing w:val="-1"/>
        </w:rPr>
        <w:t>uporabo</w:t>
      </w:r>
    </w:p>
    <w:p w:rsidR="005D7DA1" w:rsidRPr="008B7E78" w:rsidRDefault="005D7DA1" w:rsidP="005D7DA1">
      <w:pPr>
        <w:spacing w:before="5"/>
        <w:rPr>
          <w:rFonts w:ascii="Arial" w:eastAsia="Arial" w:hAnsi="Arial" w:cs="Arial"/>
          <w:sz w:val="18"/>
          <w:szCs w:val="18"/>
        </w:rPr>
      </w:pPr>
    </w:p>
    <w:p w:rsidR="005D7DA1" w:rsidRPr="008B7E78" w:rsidRDefault="005D7DA1" w:rsidP="00AC1A3F">
      <w:pPr>
        <w:pStyle w:val="Naslov1"/>
        <w:keepNext w:val="0"/>
        <w:keepLines w:val="0"/>
        <w:widowControl w:val="0"/>
        <w:numPr>
          <w:ilvl w:val="2"/>
          <w:numId w:val="27"/>
        </w:numPr>
        <w:tabs>
          <w:tab w:val="left" w:pos="621"/>
        </w:tabs>
        <w:spacing w:before="0" w:line="240" w:lineRule="auto"/>
        <w:rPr>
          <w:rFonts w:ascii="Arial" w:hAnsi="Arial" w:cs="Arial"/>
          <w:b w:val="0"/>
          <w:bCs w:val="0"/>
          <w:sz w:val="18"/>
          <w:szCs w:val="18"/>
        </w:rPr>
      </w:pPr>
      <w:r w:rsidRPr="008B7E78">
        <w:rPr>
          <w:rFonts w:ascii="Arial" w:hAnsi="Arial" w:cs="Arial"/>
          <w:spacing w:val="-1"/>
          <w:sz w:val="18"/>
          <w:szCs w:val="18"/>
        </w:rPr>
        <w:t>Sredstvo</w:t>
      </w:r>
      <w:r w:rsidRPr="008B7E78">
        <w:rPr>
          <w:rFonts w:ascii="Arial" w:hAnsi="Arial" w:cs="Arial"/>
          <w:spacing w:val="-6"/>
          <w:sz w:val="18"/>
          <w:szCs w:val="18"/>
        </w:rPr>
        <w:t xml:space="preserve"> </w:t>
      </w:r>
      <w:r w:rsidRPr="008B7E78">
        <w:rPr>
          <w:rFonts w:ascii="Arial" w:hAnsi="Arial" w:cs="Arial"/>
          <w:spacing w:val="-1"/>
          <w:sz w:val="18"/>
          <w:szCs w:val="18"/>
        </w:rPr>
        <w:t>za</w:t>
      </w:r>
      <w:r w:rsidRPr="008B7E78">
        <w:rPr>
          <w:rFonts w:ascii="Arial" w:hAnsi="Arial" w:cs="Arial"/>
          <w:spacing w:val="-5"/>
          <w:sz w:val="18"/>
          <w:szCs w:val="18"/>
        </w:rPr>
        <w:t xml:space="preserve"> </w:t>
      </w:r>
      <w:r w:rsidRPr="008B7E78">
        <w:rPr>
          <w:rFonts w:ascii="Arial" w:hAnsi="Arial" w:cs="Arial"/>
          <w:spacing w:val="-1"/>
          <w:sz w:val="18"/>
          <w:szCs w:val="18"/>
        </w:rPr>
        <w:t>dekolonizacijo</w:t>
      </w:r>
      <w:r w:rsidRPr="008B7E78">
        <w:rPr>
          <w:rFonts w:ascii="Arial" w:hAnsi="Arial" w:cs="Arial"/>
          <w:spacing w:val="-8"/>
          <w:sz w:val="18"/>
          <w:szCs w:val="18"/>
        </w:rPr>
        <w:t xml:space="preserve"> </w:t>
      </w:r>
      <w:r w:rsidRPr="008B7E78">
        <w:rPr>
          <w:rFonts w:ascii="Arial" w:hAnsi="Arial" w:cs="Arial"/>
          <w:sz w:val="18"/>
          <w:szCs w:val="18"/>
        </w:rPr>
        <w:t>–</w:t>
      </w:r>
      <w:r w:rsidRPr="008B7E78">
        <w:rPr>
          <w:rFonts w:ascii="Arial" w:hAnsi="Arial" w:cs="Arial"/>
          <w:spacing w:val="-5"/>
          <w:sz w:val="18"/>
          <w:szCs w:val="18"/>
        </w:rPr>
        <w:t xml:space="preserve"> </w:t>
      </w:r>
      <w:r w:rsidRPr="008B7E78">
        <w:rPr>
          <w:rFonts w:ascii="Arial" w:hAnsi="Arial" w:cs="Arial"/>
          <w:sz w:val="18"/>
          <w:szCs w:val="18"/>
        </w:rPr>
        <w:t>gel</w:t>
      </w:r>
      <w:r w:rsidRPr="008B7E78">
        <w:rPr>
          <w:rFonts w:ascii="Arial" w:hAnsi="Arial" w:cs="Arial"/>
          <w:spacing w:val="-7"/>
          <w:sz w:val="18"/>
          <w:szCs w:val="18"/>
        </w:rPr>
        <w:t xml:space="preserve"> </w:t>
      </w:r>
      <w:r w:rsidRPr="008B7E78">
        <w:rPr>
          <w:rFonts w:ascii="Arial" w:hAnsi="Arial" w:cs="Arial"/>
          <w:sz w:val="18"/>
          <w:szCs w:val="18"/>
        </w:rPr>
        <w:t>za</w:t>
      </w:r>
      <w:r w:rsidRPr="008B7E78">
        <w:rPr>
          <w:rFonts w:ascii="Arial" w:hAnsi="Arial" w:cs="Arial"/>
          <w:spacing w:val="-8"/>
          <w:sz w:val="18"/>
          <w:szCs w:val="18"/>
        </w:rPr>
        <w:t xml:space="preserve"> </w:t>
      </w:r>
      <w:r w:rsidRPr="008B7E78">
        <w:rPr>
          <w:rFonts w:ascii="Arial" w:hAnsi="Arial" w:cs="Arial"/>
          <w:sz w:val="18"/>
          <w:szCs w:val="18"/>
        </w:rPr>
        <w:t>nosno</w:t>
      </w:r>
      <w:r w:rsidRPr="008B7E78">
        <w:rPr>
          <w:rFonts w:ascii="Arial" w:hAnsi="Arial" w:cs="Arial"/>
          <w:spacing w:val="-8"/>
          <w:sz w:val="18"/>
          <w:szCs w:val="18"/>
        </w:rPr>
        <w:t xml:space="preserve"> </w:t>
      </w:r>
      <w:r w:rsidRPr="008B7E78">
        <w:rPr>
          <w:rFonts w:ascii="Arial" w:hAnsi="Arial" w:cs="Arial"/>
          <w:spacing w:val="-1"/>
          <w:sz w:val="18"/>
          <w:szCs w:val="18"/>
        </w:rPr>
        <w:t>sluznico</w:t>
      </w:r>
    </w:p>
    <w:p w:rsidR="005D7DA1" w:rsidRPr="008B7E78" w:rsidRDefault="005D7DA1" w:rsidP="00AC1A3F">
      <w:pPr>
        <w:pStyle w:val="Telobesedila"/>
        <w:numPr>
          <w:ilvl w:val="3"/>
          <w:numId w:val="27"/>
        </w:numPr>
        <w:tabs>
          <w:tab w:val="left" w:pos="839"/>
        </w:tabs>
        <w:spacing w:before="4"/>
        <w:rPr>
          <w:rFonts w:cs="Arial"/>
        </w:rPr>
      </w:pPr>
      <w:r w:rsidRPr="008B7E78">
        <w:rPr>
          <w:rFonts w:cs="Arial"/>
          <w:spacing w:val="-1"/>
        </w:rPr>
        <w:t>Strokovne</w:t>
      </w:r>
      <w:r w:rsidRPr="008B7E78">
        <w:rPr>
          <w:rFonts w:cs="Arial"/>
          <w:spacing w:val="-14"/>
        </w:rPr>
        <w:t xml:space="preserve"> </w:t>
      </w:r>
      <w:r w:rsidRPr="008B7E78">
        <w:rPr>
          <w:rFonts w:cs="Arial"/>
          <w:spacing w:val="-1"/>
        </w:rPr>
        <w:t>zahteve:</w:t>
      </w:r>
    </w:p>
    <w:p w:rsidR="005D7DA1" w:rsidRPr="008B7E78" w:rsidRDefault="005D7DA1" w:rsidP="00AC1A3F">
      <w:pPr>
        <w:pStyle w:val="Telobesedila"/>
        <w:numPr>
          <w:ilvl w:val="4"/>
          <w:numId w:val="27"/>
        </w:numPr>
        <w:tabs>
          <w:tab w:val="left" w:pos="1379"/>
        </w:tabs>
        <w:spacing w:before="2" w:line="207" w:lineRule="exact"/>
        <w:rPr>
          <w:rFonts w:cs="Arial"/>
        </w:rPr>
      </w:pPr>
      <w:r w:rsidRPr="008B7E78">
        <w:rPr>
          <w:rFonts w:cs="Arial"/>
          <w:spacing w:val="-1"/>
        </w:rPr>
        <w:t>aktivna</w:t>
      </w:r>
      <w:r w:rsidRPr="008B7E78">
        <w:rPr>
          <w:rFonts w:cs="Arial"/>
          <w:spacing w:val="-14"/>
        </w:rPr>
        <w:t xml:space="preserve"> </w:t>
      </w:r>
      <w:r w:rsidRPr="008B7E78">
        <w:rPr>
          <w:rFonts w:cs="Arial"/>
          <w:spacing w:val="-1"/>
        </w:rPr>
        <w:t>substanca:</w:t>
      </w:r>
      <w:r w:rsidRPr="008B7E78">
        <w:rPr>
          <w:rFonts w:cs="Arial"/>
          <w:spacing w:val="-13"/>
        </w:rPr>
        <w:t xml:space="preserve"> </w:t>
      </w:r>
      <w:r w:rsidRPr="008B7E78">
        <w:rPr>
          <w:rFonts w:cs="Arial"/>
          <w:spacing w:val="-1"/>
        </w:rPr>
        <w:t>poliheksanid</w:t>
      </w:r>
    </w:p>
    <w:p w:rsidR="005D7DA1" w:rsidRPr="008B7E78" w:rsidRDefault="005D7DA1" w:rsidP="00AC1A3F">
      <w:pPr>
        <w:pStyle w:val="Telobesedila"/>
        <w:numPr>
          <w:ilvl w:val="4"/>
          <w:numId w:val="27"/>
        </w:numPr>
        <w:tabs>
          <w:tab w:val="left" w:pos="1379"/>
        </w:tabs>
        <w:spacing w:line="206" w:lineRule="exact"/>
        <w:rPr>
          <w:rFonts w:cs="Arial"/>
        </w:rPr>
      </w:pPr>
      <w:r w:rsidRPr="008B7E78">
        <w:rPr>
          <w:rFonts w:cs="Arial"/>
          <w:spacing w:val="-1"/>
        </w:rPr>
        <w:t>učinkovit</w:t>
      </w:r>
      <w:r w:rsidRPr="008B7E78">
        <w:rPr>
          <w:rFonts w:cs="Arial"/>
          <w:spacing w:val="-7"/>
        </w:rPr>
        <w:t xml:space="preserve"> </w:t>
      </w:r>
      <w:r w:rsidRPr="008B7E78">
        <w:rPr>
          <w:rFonts w:cs="Arial"/>
        </w:rPr>
        <w:t>pri</w:t>
      </w:r>
      <w:r w:rsidRPr="008B7E78">
        <w:rPr>
          <w:rFonts w:cs="Arial"/>
          <w:spacing w:val="-5"/>
        </w:rPr>
        <w:t xml:space="preserve"> </w:t>
      </w:r>
      <w:r w:rsidRPr="008B7E78">
        <w:rPr>
          <w:rFonts w:cs="Arial"/>
          <w:spacing w:val="-1"/>
        </w:rPr>
        <w:t>dekolonizaciji</w:t>
      </w:r>
      <w:r w:rsidRPr="008B7E78">
        <w:rPr>
          <w:rFonts w:cs="Arial"/>
          <w:spacing w:val="-4"/>
        </w:rPr>
        <w:t xml:space="preserve"> </w:t>
      </w:r>
      <w:r w:rsidRPr="008B7E78">
        <w:rPr>
          <w:rFonts w:cs="Arial"/>
          <w:spacing w:val="-1"/>
        </w:rPr>
        <w:t>bolnika</w:t>
      </w:r>
      <w:r w:rsidRPr="008B7E78">
        <w:rPr>
          <w:rFonts w:cs="Arial"/>
          <w:spacing w:val="-7"/>
        </w:rPr>
        <w:t xml:space="preserve"> </w:t>
      </w:r>
      <w:r w:rsidRPr="008B7E78">
        <w:rPr>
          <w:rFonts w:cs="Arial"/>
        </w:rPr>
        <w:t>z</w:t>
      </w:r>
      <w:r w:rsidRPr="008B7E78">
        <w:rPr>
          <w:rFonts w:cs="Arial"/>
          <w:spacing w:val="-6"/>
        </w:rPr>
        <w:t xml:space="preserve"> </w:t>
      </w:r>
      <w:r w:rsidRPr="008B7E78">
        <w:rPr>
          <w:rFonts w:cs="Arial"/>
          <w:spacing w:val="-2"/>
        </w:rPr>
        <w:t>MRSA</w:t>
      </w:r>
      <w:r w:rsidRPr="008B7E78">
        <w:rPr>
          <w:rFonts w:cs="Arial"/>
          <w:spacing w:val="-4"/>
        </w:rPr>
        <w:t xml:space="preserve"> </w:t>
      </w:r>
      <w:r w:rsidRPr="008B7E78">
        <w:rPr>
          <w:rFonts w:cs="Arial"/>
        </w:rPr>
        <w:t>v</w:t>
      </w:r>
      <w:r w:rsidRPr="008B7E78">
        <w:rPr>
          <w:rFonts w:cs="Arial"/>
          <w:spacing w:val="-6"/>
        </w:rPr>
        <w:t xml:space="preserve"> </w:t>
      </w:r>
      <w:r w:rsidRPr="008B7E78">
        <w:rPr>
          <w:rFonts w:cs="Arial"/>
        </w:rPr>
        <w:t>nosu</w:t>
      </w:r>
    </w:p>
    <w:p w:rsidR="005D7DA1" w:rsidRPr="008B7E78" w:rsidRDefault="005D7DA1" w:rsidP="00AC1A3F">
      <w:pPr>
        <w:pStyle w:val="Telobesedila"/>
        <w:numPr>
          <w:ilvl w:val="4"/>
          <w:numId w:val="27"/>
        </w:numPr>
        <w:tabs>
          <w:tab w:val="left" w:pos="1379"/>
        </w:tabs>
        <w:spacing w:line="206" w:lineRule="exact"/>
        <w:rPr>
          <w:rFonts w:cs="Arial"/>
        </w:rPr>
      </w:pPr>
      <w:r w:rsidRPr="008B7E78">
        <w:rPr>
          <w:rFonts w:cs="Arial"/>
          <w:spacing w:val="-1"/>
        </w:rPr>
        <w:t>brezbarvno</w:t>
      </w:r>
      <w:r w:rsidRPr="008B7E78">
        <w:rPr>
          <w:rFonts w:cs="Arial"/>
          <w:spacing w:val="-7"/>
        </w:rPr>
        <w:t xml:space="preserve"> </w:t>
      </w:r>
      <w:r w:rsidRPr="008B7E78">
        <w:rPr>
          <w:rFonts w:cs="Arial"/>
          <w:spacing w:val="-1"/>
        </w:rPr>
        <w:t>in</w:t>
      </w:r>
      <w:r w:rsidRPr="008B7E78">
        <w:rPr>
          <w:rFonts w:cs="Arial"/>
          <w:spacing w:val="-6"/>
        </w:rPr>
        <w:t xml:space="preserve"> </w:t>
      </w:r>
      <w:r w:rsidRPr="008B7E78">
        <w:rPr>
          <w:rFonts w:cs="Arial"/>
          <w:spacing w:val="-1"/>
        </w:rPr>
        <w:t>pripravljeno</w:t>
      </w:r>
      <w:r w:rsidRPr="008B7E78">
        <w:rPr>
          <w:rFonts w:cs="Arial"/>
          <w:spacing w:val="-6"/>
        </w:rPr>
        <w:t xml:space="preserve"> </w:t>
      </w:r>
      <w:r w:rsidRPr="008B7E78">
        <w:rPr>
          <w:rFonts w:cs="Arial"/>
          <w:spacing w:val="-1"/>
        </w:rPr>
        <w:t>za</w:t>
      </w:r>
      <w:r w:rsidRPr="008B7E78">
        <w:rPr>
          <w:rFonts w:cs="Arial"/>
          <w:spacing w:val="-6"/>
        </w:rPr>
        <w:t xml:space="preserve"> </w:t>
      </w:r>
      <w:r w:rsidRPr="008B7E78">
        <w:rPr>
          <w:rFonts w:cs="Arial"/>
          <w:spacing w:val="-1"/>
        </w:rPr>
        <w:t>takojšnjo</w:t>
      </w:r>
      <w:r w:rsidRPr="008B7E78">
        <w:rPr>
          <w:rFonts w:cs="Arial"/>
          <w:spacing w:val="-6"/>
        </w:rPr>
        <w:t xml:space="preserve"> </w:t>
      </w:r>
      <w:r w:rsidRPr="008B7E78">
        <w:rPr>
          <w:rFonts w:cs="Arial"/>
          <w:spacing w:val="-1"/>
        </w:rPr>
        <w:t>uporabo</w:t>
      </w:r>
    </w:p>
    <w:p w:rsidR="005D7DA1" w:rsidRPr="008B7E78" w:rsidRDefault="005D7DA1" w:rsidP="00AC1A3F">
      <w:pPr>
        <w:pStyle w:val="Telobesedila"/>
        <w:numPr>
          <w:ilvl w:val="4"/>
          <w:numId w:val="27"/>
        </w:numPr>
        <w:tabs>
          <w:tab w:val="left" w:pos="1379"/>
        </w:tabs>
        <w:spacing w:line="206" w:lineRule="exact"/>
        <w:rPr>
          <w:rFonts w:cs="Arial"/>
        </w:rPr>
      </w:pPr>
      <w:r w:rsidRPr="008B7E78">
        <w:rPr>
          <w:rFonts w:cs="Arial"/>
          <w:spacing w:val="-1"/>
        </w:rPr>
        <w:t>dodatno</w:t>
      </w:r>
      <w:r w:rsidRPr="008B7E78">
        <w:rPr>
          <w:rFonts w:cs="Arial"/>
          <w:spacing w:val="-6"/>
        </w:rPr>
        <w:t xml:space="preserve"> </w:t>
      </w:r>
      <w:r w:rsidRPr="008B7E78">
        <w:rPr>
          <w:rFonts w:cs="Arial"/>
          <w:spacing w:val="-1"/>
        </w:rPr>
        <w:t>izpiranje</w:t>
      </w:r>
      <w:r w:rsidRPr="008B7E78">
        <w:rPr>
          <w:rFonts w:cs="Arial"/>
          <w:spacing w:val="-5"/>
        </w:rPr>
        <w:t xml:space="preserve"> </w:t>
      </w:r>
      <w:r w:rsidRPr="008B7E78">
        <w:rPr>
          <w:rFonts w:cs="Arial"/>
        </w:rPr>
        <w:t>po</w:t>
      </w:r>
      <w:r w:rsidRPr="008B7E78">
        <w:rPr>
          <w:rFonts w:cs="Arial"/>
          <w:spacing w:val="-7"/>
        </w:rPr>
        <w:t xml:space="preserve"> </w:t>
      </w:r>
      <w:r w:rsidRPr="008B7E78">
        <w:rPr>
          <w:rFonts w:cs="Arial"/>
          <w:spacing w:val="-1"/>
        </w:rPr>
        <w:t>uporabi</w:t>
      </w:r>
      <w:r w:rsidRPr="008B7E78">
        <w:rPr>
          <w:rFonts w:cs="Arial"/>
          <w:spacing w:val="-8"/>
        </w:rPr>
        <w:t xml:space="preserve"> </w:t>
      </w:r>
      <w:r w:rsidRPr="008B7E78">
        <w:rPr>
          <w:rFonts w:cs="Arial"/>
          <w:spacing w:val="-1"/>
        </w:rPr>
        <w:t>ni</w:t>
      </w:r>
      <w:r w:rsidRPr="008B7E78">
        <w:rPr>
          <w:rFonts w:cs="Arial"/>
          <w:spacing w:val="-5"/>
        </w:rPr>
        <w:t xml:space="preserve"> </w:t>
      </w:r>
      <w:r w:rsidRPr="008B7E78">
        <w:rPr>
          <w:rFonts w:cs="Arial"/>
          <w:spacing w:val="-1"/>
        </w:rPr>
        <w:t>potrebno</w:t>
      </w:r>
    </w:p>
    <w:p w:rsidR="005D7DA1" w:rsidRPr="008B7E78" w:rsidRDefault="005D7DA1" w:rsidP="00AC1A3F">
      <w:pPr>
        <w:pStyle w:val="Telobesedila"/>
        <w:numPr>
          <w:ilvl w:val="4"/>
          <w:numId w:val="27"/>
        </w:numPr>
        <w:tabs>
          <w:tab w:val="left" w:pos="1379"/>
        </w:tabs>
        <w:spacing w:line="207" w:lineRule="exact"/>
        <w:rPr>
          <w:rFonts w:cs="Arial"/>
        </w:rPr>
      </w:pPr>
      <w:r w:rsidRPr="008B7E78">
        <w:rPr>
          <w:rFonts w:cs="Arial"/>
          <w:spacing w:val="-1"/>
        </w:rPr>
        <w:t>pripravljeno</w:t>
      </w:r>
      <w:r w:rsidRPr="008B7E78">
        <w:rPr>
          <w:rFonts w:cs="Arial"/>
          <w:spacing w:val="-8"/>
        </w:rPr>
        <w:t xml:space="preserve"> </w:t>
      </w:r>
      <w:r w:rsidRPr="008B7E78">
        <w:rPr>
          <w:rFonts w:cs="Arial"/>
          <w:spacing w:val="-1"/>
        </w:rPr>
        <w:t>za</w:t>
      </w:r>
      <w:r w:rsidRPr="008B7E78">
        <w:rPr>
          <w:rFonts w:cs="Arial"/>
          <w:spacing w:val="-10"/>
        </w:rPr>
        <w:t xml:space="preserve"> </w:t>
      </w:r>
      <w:r w:rsidRPr="008B7E78">
        <w:rPr>
          <w:rFonts w:cs="Arial"/>
          <w:spacing w:val="-1"/>
        </w:rPr>
        <w:t>takojšnjo</w:t>
      </w:r>
      <w:r w:rsidRPr="008B7E78">
        <w:rPr>
          <w:rFonts w:cs="Arial"/>
          <w:spacing w:val="-10"/>
        </w:rPr>
        <w:t xml:space="preserve"> </w:t>
      </w:r>
      <w:r w:rsidRPr="008B7E78">
        <w:rPr>
          <w:rFonts w:cs="Arial"/>
          <w:spacing w:val="-1"/>
        </w:rPr>
        <w:t>uporabo</w:t>
      </w:r>
    </w:p>
    <w:p w:rsidR="005D7DA1" w:rsidRPr="008B7E78" w:rsidRDefault="005D7DA1" w:rsidP="00AC1A3F">
      <w:pPr>
        <w:pStyle w:val="Telobesedila"/>
        <w:numPr>
          <w:ilvl w:val="4"/>
          <w:numId w:val="27"/>
        </w:numPr>
        <w:tabs>
          <w:tab w:val="left" w:pos="1379"/>
        </w:tabs>
        <w:spacing w:before="1" w:line="207" w:lineRule="exact"/>
        <w:rPr>
          <w:rFonts w:cs="Arial"/>
        </w:rPr>
      </w:pPr>
      <w:r w:rsidRPr="008B7E78">
        <w:rPr>
          <w:rFonts w:cs="Arial"/>
          <w:spacing w:val="-1"/>
        </w:rPr>
        <w:t>uporaben</w:t>
      </w:r>
      <w:r w:rsidRPr="008B7E78">
        <w:rPr>
          <w:rFonts w:cs="Arial"/>
          <w:spacing w:val="-4"/>
        </w:rPr>
        <w:t xml:space="preserve"> </w:t>
      </w:r>
      <w:r w:rsidRPr="008B7E78">
        <w:rPr>
          <w:rFonts w:cs="Arial"/>
          <w:spacing w:val="-1"/>
        </w:rPr>
        <w:t>do</w:t>
      </w:r>
      <w:r w:rsidRPr="008B7E78">
        <w:rPr>
          <w:rFonts w:cs="Arial"/>
          <w:spacing w:val="-4"/>
        </w:rPr>
        <w:t xml:space="preserve"> </w:t>
      </w:r>
      <w:r w:rsidRPr="008B7E78">
        <w:rPr>
          <w:rFonts w:cs="Arial"/>
        </w:rPr>
        <w:t>8</w:t>
      </w:r>
      <w:r w:rsidRPr="008B7E78">
        <w:rPr>
          <w:rFonts w:cs="Arial"/>
          <w:spacing w:val="-7"/>
        </w:rPr>
        <w:t xml:space="preserve"> </w:t>
      </w:r>
      <w:r w:rsidRPr="008B7E78">
        <w:rPr>
          <w:rFonts w:cs="Arial"/>
          <w:spacing w:val="-1"/>
        </w:rPr>
        <w:t>tednov</w:t>
      </w:r>
      <w:r w:rsidRPr="008B7E78">
        <w:rPr>
          <w:rFonts w:cs="Arial"/>
          <w:spacing w:val="-5"/>
        </w:rPr>
        <w:t xml:space="preserve"> </w:t>
      </w:r>
      <w:r w:rsidRPr="008B7E78">
        <w:rPr>
          <w:rFonts w:cs="Arial"/>
        </w:rPr>
        <w:t>po</w:t>
      </w:r>
      <w:r w:rsidRPr="008B7E78">
        <w:rPr>
          <w:rFonts w:cs="Arial"/>
          <w:spacing w:val="-4"/>
        </w:rPr>
        <w:t xml:space="preserve"> </w:t>
      </w:r>
      <w:r w:rsidRPr="008B7E78">
        <w:rPr>
          <w:rFonts w:cs="Arial"/>
          <w:spacing w:val="-1"/>
        </w:rPr>
        <w:t>prvem</w:t>
      </w:r>
      <w:r w:rsidRPr="008B7E78">
        <w:rPr>
          <w:rFonts w:cs="Arial"/>
          <w:spacing w:val="-4"/>
        </w:rPr>
        <w:t xml:space="preserve"> </w:t>
      </w:r>
      <w:r w:rsidRPr="008B7E78">
        <w:rPr>
          <w:rFonts w:cs="Arial"/>
          <w:spacing w:val="-1"/>
        </w:rPr>
        <w:t>odprtju</w:t>
      </w:r>
    </w:p>
    <w:p w:rsidR="005D7DA1" w:rsidRPr="008B7E78" w:rsidRDefault="005D7DA1" w:rsidP="00AC1A3F">
      <w:pPr>
        <w:pStyle w:val="Telobesedila"/>
        <w:numPr>
          <w:ilvl w:val="3"/>
          <w:numId w:val="27"/>
        </w:numPr>
        <w:tabs>
          <w:tab w:val="left" w:pos="839"/>
        </w:tabs>
        <w:spacing w:line="206" w:lineRule="exact"/>
        <w:rPr>
          <w:rFonts w:cs="Arial"/>
        </w:rPr>
      </w:pPr>
      <w:r w:rsidRPr="008B7E78">
        <w:rPr>
          <w:rFonts w:cs="Arial"/>
          <w:spacing w:val="-1"/>
        </w:rPr>
        <w:t>Varnost:</w:t>
      </w:r>
    </w:p>
    <w:p w:rsidR="005D7DA1" w:rsidRPr="008B7E78" w:rsidRDefault="005D7DA1" w:rsidP="00AC1A3F">
      <w:pPr>
        <w:pStyle w:val="Telobesedila"/>
        <w:numPr>
          <w:ilvl w:val="4"/>
          <w:numId w:val="27"/>
        </w:numPr>
        <w:tabs>
          <w:tab w:val="left" w:pos="1559"/>
        </w:tabs>
        <w:spacing w:line="207" w:lineRule="exact"/>
        <w:ind w:left="1558"/>
        <w:rPr>
          <w:rFonts w:cs="Arial"/>
        </w:rPr>
      </w:pPr>
      <w:r w:rsidRPr="008B7E78">
        <w:rPr>
          <w:rFonts w:cs="Arial"/>
        </w:rPr>
        <w:t>ne</w:t>
      </w:r>
      <w:r w:rsidRPr="008B7E78">
        <w:rPr>
          <w:rFonts w:cs="Arial"/>
          <w:spacing w:val="-4"/>
        </w:rPr>
        <w:t xml:space="preserve"> </w:t>
      </w:r>
      <w:r w:rsidRPr="008B7E78">
        <w:rPr>
          <w:rFonts w:cs="Arial"/>
          <w:spacing w:val="-1"/>
        </w:rPr>
        <w:t>draži</w:t>
      </w:r>
      <w:r w:rsidRPr="008B7E78">
        <w:rPr>
          <w:rFonts w:cs="Arial"/>
          <w:spacing w:val="-6"/>
        </w:rPr>
        <w:t xml:space="preserve"> </w:t>
      </w:r>
      <w:r w:rsidRPr="008B7E78">
        <w:rPr>
          <w:rFonts w:cs="Arial"/>
          <w:spacing w:val="-1"/>
        </w:rPr>
        <w:t>kože</w:t>
      </w:r>
      <w:r w:rsidRPr="008B7E78">
        <w:rPr>
          <w:rFonts w:cs="Arial"/>
          <w:spacing w:val="-3"/>
        </w:rPr>
        <w:t xml:space="preserve"> </w:t>
      </w:r>
      <w:r w:rsidRPr="008B7E78">
        <w:rPr>
          <w:rFonts w:cs="Arial"/>
          <w:spacing w:val="-1"/>
        </w:rPr>
        <w:t>in</w:t>
      </w:r>
      <w:r w:rsidRPr="008B7E78">
        <w:rPr>
          <w:rFonts w:cs="Arial"/>
          <w:spacing w:val="-3"/>
        </w:rPr>
        <w:t xml:space="preserve"> </w:t>
      </w:r>
      <w:r w:rsidRPr="008B7E78">
        <w:rPr>
          <w:rFonts w:cs="Arial"/>
          <w:spacing w:val="-1"/>
        </w:rPr>
        <w:t>sluznic</w:t>
      </w:r>
    </w:p>
    <w:p w:rsidR="005D7DA1" w:rsidRPr="008B7E78" w:rsidRDefault="005D7DA1" w:rsidP="00AC1A3F">
      <w:pPr>
        <w:pStyle w:val="Telobesedila"/>
        <w:numPr>
          <w:ilvl w:val="3"/>
          <w:numId w:val="27"/>
        </w:numPr>
        <w:tabs>
          <w:tab w:val="left" w:pos="839"/>
        </w:tabs>
        <w:spacing w:line="206" w:lineRule="exact"/>
        <w:rPr>
          <w:rFonts w:cs="Arial"/>
        </w:rPr>
      </w:pPr>
      <w:r w:rsidRPr="008B7E78">
        <w:rPr>
          <w:rFonts w:cs="Arial"/>
        </w:rPr>
        <w:t>Oprema:</w:t>
      </w:r>
    </w:p>
    <w:p w:rsidR="005D7DA1" w:rsidRPr="008B7E78" w:rsidRDefault="005D7DA1" w:rsidP="00AC1A3F">
      <w:pPr>
        <w:pStyle w:val="Telobesedila"/>
        <w:numPr>
          <w:ilvl w:val="4"/>
          <w:numId w:val="27"/>
        </w:numPr>
        <w:tabs>
          <w:tab w:val="left" w:pos="1535"/>
        </w:tabs>
        <w:spacing w:before="2"/>
        <w:ind w:left="1534" w:hanging="329"/>
        <w:rPr>
          <w:rFonts w:cs="Arial"/>
        </w:rPr>
      </w:pPr>
      <w:r w:rsidRPr="008B7E78">
        <w:rPr>
          <w:rFonts w:cs="Arial"/>
        </w:rPr>
        <w:t>30</w:t>
      </w:r>
      <w:r w:rsidRPr="008B7E78">
        <w:rPr>
          <w:rFonts w:cs="Arial"/>
          <w:spacing w:val="-4"/>
        </w:rPr>
        <w:t xml:space="preserve"> </w:t>
      </w:r>
      <w:r w:rsidRPr="008B7E78">
        <w:rPr>
          <w:rFonts w:cs="Arial"/>
          <w:spacing w:val="-1"/>
        </w:rPr>
        <w:t>ml</w:t>
      </w:r>
      <w:r w:rsidRPr="008B7E78">
        <w:rPr>
          <w:rFonts w:cs="Arial"/>
          <w:spacing w:val="-4"/>
        </w:rPr>
        <w:t xml:space="preserve"> </w:t>
      </w:r>
      <w:r w:rsidRPr="008B7E78">
        <w:rPr>
          <w:rFonts w:cs="Arial"/>
          <w:spacing w:val="-1"/>
        </w:rPr>
        <w:t>embalaža,</w:t>
      </w:r>
      <w:r w:rsidRPr="008B7E78">
        <w:rPr>
          <w:rFonts w:cs="Arial"/>
          <w:spacing w:val="-4"/>
        </w:rPr>
        <w:t xml:space="preserve"> </w:t>
      </w:r>
      <w:r w:rsidRPr="008B7E78">
        <w:rPr>
          <w:rFonts w:cs="Arial"/>
          <w:spacing w:val="-1"/>
        </w:rPr>
        <w:t>ki</w:t>
      </w:r>
      <w:r w:rsidRPr="008B7E78">
        <w:rPr>
          <w:rFonts w:cs="Arial"/>
          <w:spacing w:val="-4"/>
        </w:rPr>
        <w:t xml:space="preserve"> </w:t>
      </w:r>
      <w:r w:rsidRPr="008B7E78">
        <w:rPr>
          <w:rFonts w:cs="Arial"/>
          <w:spacing w:val="-1"/>
        </w:rPr>
        <w:t>omogoča</w:t>
      </w:r>
      <w:r w:rsidRPr="008B7E78">
        <w:rPr>
          <w:rFonts w:cs="Arial"/>
          <w:spacing w:val="-6"/>
        </w:rPr>
        <w:t xml:space="preserve"> </w:t>
      </w:r>
      <w:r w:rsidRPr="008B7E78">
        <w:rPr>
          <w:rFonts w:cs="Arial"/>
          <w:spacing w:val="-1"/>
        </w:rPr>
        <w:t>aplikacijo</w:t>
      </w:r>
      <w:r w:rsidRPr="008B7E78">
        <w:rPr>
          <w:rFonts w:cs="Arial"/>
          <w:spacing w:val="-4"/>
        </w:rPr>
        <w:t xml:space="preserve"> </w:t>
      </w:r>
      <w:r w:rsidRPr="008B7E78">
        <w:rPr>
          <w:rFonts w:cs="Arial"/>
        </w:rPr>
        <w:t>v</w:t>
      </w:r>
      <w:r w:rsidRPr="008B7E78">
        <w:rPr>
          <w:rFonts w:cs="Arial"/>
          <w:spacing w:val="-6"/>
        </w:rPr>
        <w:t xml:space="preserve"> </w:t>
      </w:r>
      <w:r w:rsidRPr="008B7E78">
        <w:rPr>
          <w:rFonts w:cs="Arial"/>
          <w:spacing w:val="-1"/>
        </w:rPr>
        <w:t>nos</w:t>
      </w:r>
    </w:p>
    <w:p w:rsidR="005D7DA1" w:rsidRPr="008B7E78" w:rsidRDefault="005D7DA1" w:rsidP="005D7DA1">
      <w:pPr>
        <w:rPr>
          <w:rFonts w:ascii="Arial" w:eastAsia="Arial" w:hAnsi="Arial" w:cs="Arial"/>
          <w:sz w:val="18"/>
          <w:szCs w:val="18"/>
        </w:rPr>
      </w:pPr>
    </w:p>
    <w:p w:rsidR="005D7DA1" w:rsidRPr="008B7E78" w:rsidRDefault="005D7DA1" w:rsidP="00AC1A3F">
      <w:pPr>
        <w:pStyle w:val="Naslov1"/>
        <w:keepNext w:val="0"/>
        <w:keepLines w:val="0"/>
        <w:widowControl w:val="0"/>
        <w:numPr>
          <w:ilvl w:val="1"/>
          <w:numId w:val="26"/>
        </w:numPr>
        <w:tabs>
          <w:tab w:val="left" w:pos="472"/>
        </w:tabs>
        <w:spacing w:before="0" w:line="240" w:lineRule="auto"/>
        <w:rPr>
          <w:rFonts w:ascii="Arial" w:hAnsi="Arial" w:cs="Arial"/>
          <w:b w:val="0"/>
          <w:bCs w:val="0"/>
          <w:sz w:val="18"/>
          <w:szCs w:val="18"/>
        </w:rPr>
      </w:pPr>
      <w:r w:rsidRPr="008B7E78">
        <w:rPr>
          <w:rFonts w:ascii="Arial" w:hAnsi="Arial" w:cs="Arial"/>
          <w:spacing w:val="-1"/>
          <w:sz w:val="18"/>
          <w:szCs w:val="18"/>
        </w:rPr>
        <w:t>SREDSTVA</w:t>
      </w:r>
      <w:r w:rsidRPr="008B7E78">
        <w:rPr>
          <w:rFonts w:ascii="Arial" w:hAnsi="Arial" w:cs="Arial"/>
          <w:spacing w:val="-14"/>
          <w:sz w:val="18"/>
          <w:szCs w:val="18"/>
        </w:rPr>
        <w:t xml:space="preserve"> </w:t>
      </w:r>
      <w:r w:rsidRPr="008B7E78">
        <w:rPr>
          <w:rFonts w:ascii="Arial" w:hAnsi="Arial" w:cs="Arial"/>
          <w:sz w:val="18"/>
          <w:szCs w:val="18"/>
        </w:rPr>
        <w:t>ZA</w:t>
      </w:r>
      <w:r w:rsidRPr="008B7E78">
        <w:rPr>
          <w:rFonts w:ascii="Arial" w:hAnsi="Arial" w:cs="Arial"/>
          <w:spacing w:val="-14"/>
          <w:sz w:val="18"/>
          <w:szCs w:val="18"/>
        </w:rPr>
        <w:t xml:space="preserve"> </w:t>
      </w:r>
      <w:r w:rsidRPr="008B7E78">
        <w:rPr>
          <w:rFonts w:ascii="Arial" w:hAnsi="Arial" w:cs="Arial"/>
          <w:spacing w:val="-1"/>
          <w:sz w:val="18"/>
          <w:szCs w:val="18"/>
        </w:rPr>
        <w:t>DEKOLONIZACIJO</w:t>
      </w:r>
      <w:r w:rsidRPr="008B7E78">
        <w:rPr>
          <w:rFonts w:ascii="Arial" w:hAnsi="Arial" w:cs="Arial"/>
          <w:spacing w:val="-12"/>
          <w:sz w:val="18"/>
          <w:szCs w:val="18"/>
        </w:rPr>
        <w:t xml:space="preserve"> </w:t>
      </w:r>
      <w:r w:rsidRPr="008B7E78">
        <w:rPr>
          <w:rFonts w:ascii="Arial" w:hAnsi="Arial" w:cs="Arial"/>
          <w:sz w:val="18"/>
          <w:szCs w:val="18"/>
        </w:rPr>
        <w:t>S</w:t>
      </w:r>
      <w:r w:rsidRPr="008B7E78">
        <w:rPr>
          <w:rFonts w:ascii="Arial" w:hAnsi="Arial" w:cs="Arial"/>
          <w:spacing w:val="-12"/>
          <w:sz w:val="18"/>
          <w:szCs w:val="18"/>
        </w:rPr>
        <w:t xml:space="preserve"> </w:t>
      </w:r>
      <w:r w:rsidRPr="008B7E78">
        <w:rPr>
          <w:rFonts w:ascii="Arial" w:hAnsi="Arial" w:cs="Arial"/>
          <w:spacing w:val="-1"/>
          <w:sz w:val="18"/>
          <w:szCs w:val="18"/>
        </w:rPr>
        <w:t>KLORHEKSIDIN</w:t>
      </w:r>
      <w:r w:rsidRPr="008B7E78">
        <w:rPr>
          <w:rFonts w:ascii="Arial" w:hAnsi="Arial" w:cs="Arial"/>
          <w:spacing w:val="-10"/>
          <w:sz w:val="18"/>
          <w:szCs w:val="18"/>
        </w:rPr>
        <w:t xml:space="preserve"> </w:t>
      </w:r>
      <w:r w:rsidRPr="008B7E78">
        <w:rPr>
          <w:rFonts w:ascii="Arial" w:hAnsi="Arial" w:cs="Arial"/>
          <w:spacing w:val="-1"/>
          <w:sz w:val="18"/>
          <w:szCs w:val="18"/>
        </w:rPr>
        <w:t>GLUKONATOM</w:t>
      </w:r>
    </w:p>
    <w:p w:rsidR="005D7DA1" w:rsidRPr="008B7E78" w:rsidRDefault="005D7DA1" w:rsidP="005D7DA1">
      <w:pPr>
        <w:spacing w:before="2"/>
        <w:rPr>
          <w:rFonts w:ascii="Arial" w:eastAsia="Arial" w:hAnsi="Arial" w:cs="Arial"/>
          <w:b/>
          <w:bCs/>
          <w:sz w:val="18"/>
          <w:szCs w:val="18"/>
        </w:rPr>
      </w:pPr>
    </w:p>
    <w:p w:rsidR="005D7DA1" w:rsidRPr="008B7E78" w:rsidRDefault="005D7DA1" w:rsidP="00AC1A3F">
      <w:pPr>
        <w:widowControl w:val="0"/>
        <w:numPr>
          <w:ilvl w:val="2"/>
          <w:numId w:val="26"/>
        </w:numPr>
        <w:tabs>
          <w:tab w:val="left" w:pos="621"/>
        </w:tabs>
        <w:spacing w:after="0" w:line="240" w:lineRule="auto"/>
        <w:rPr>
          <w:rFonts w:ascii="Arial" w:eastAsia="Arial" w:hAnsi="Arial" w:cs="Arial"/>
          <w:sz w:val="18"/>
          <w:szCs w:val="18"/>
        </w:rPr>
      </w:pPr>
      <w:r w:rsidRPr="008B7E78">
        <w:rPr>
          <w:rFonts w:ascii="Arial" w:hAnsi="Arial" w:cs="Arial"/>
          <w:b/>
          <w:spacing w:val="-1"/>
          <w:sz w:val="18"/>
          <w:szCs w:val="18"/>
        </w:rPr>
        <w:t>Antiseptično</w:t>
      </w:r>
      <w:r w:rsidRPr="008B7E78">
        <w:rPr>
          <w:rFonts w:ascii="Arial" w:hAnsi="Arial" w:cs="Arial"/>
          <w:b/>
          <w:spacing w:val="-8"/>
          <w:sz w:val="18"/>
          <w:szCs w:val="18"/>
        </w:rPr>
        <w:t xml:space="preserve"> </w:t>
      </w:r>
      <w:r w:rsidRPr="008B7E78">
        <w:rPr>
          <w:rFonts w:ascii="Arial" w:hAnsi="Arial" w:cs="Arial"/>
          <w:b/>
          <w:sz w:val="18"/>
          <w:szCs w:val="18"/>
        </w:rPr>
        <w:t>milo</w:t>
      </w:r>
      <w:r w:rsidRPr="008B7E78">
        <w:rPr>
          <w:rFonts w:ascii="Arial" w:hAnsi="Arial" w:cs="Arial"/>
          <w:b/>
          <w:spacing w:val="-7"/>
          <w:sz w:val="18"/>
          <w:szCs w:val="18"/>
        </w:rPr>
        <w:t xml:space="preserve"> </w:t>
      </w:r>
      <w:r w:rsidRPr="008B7E78">
        <w:rPr>
          <w:rFonts w:ascii="Arial" w:hAnsi="Arial" w:cs="Arial"/>
          <w:b/>
          <w:sz w:val="18"/>
          <w:szCs w:val="18"/>
        </w:rPr>
        <w:t>za</w:t>
      </w:r>
      <w:r w:rsidRPr="008B7E78">
        <w:rPr>
          <w:rFonts w:ascii="Arial" w:hAnsi="Arial" w:cs="Arial"/>
          <w:b/>
          <w:spacing w:val="-5"/>
          <w:sz w:val="18"/>
          <w:szCs w:val="18"/>
        </w:rPr>
        <w:t xml:space="preserve"> </w:t>
      </w:r>
      <w:r w:rsidRPr="008B7E78">
        <w:rPr>
          <w:rFonts w:ascii="Arial" w:hAnsi="Arial" w:cs="Arial"/>
          <w:b/>
          <w:spacing w:val="-1"/>
          <w:sz w:val="18"/>
          <w:szCs w:val="18"/>
        </w:rPr>
        <w:t>roke,</w:t>
      </w:r>
      <w:r w:rsidRPr="008B7E78">
        <w:rPr>
          <w:rFonts w:ascii="Arial" w:hAnsi="Arial" w:cs="Arial"/>
          <w:b/>
          <w:spacing w:val="-6"/>
          <w:sz w:val="18"/>
          <w:szCs w:val="18"/>
        </w:rPr>
        <w:t xml:space="preserve"> </w:t>
      </w:r>
      <w:r w:rsidRPr="008B7E78">
        <w:rPr>
          <w:rFonts w:ascii="Arial" w:hAnsi="Arial" w:cs="Arial"/>
          <w:b/>
          <w:spacing w:val="-1"/>
          <w:sz w:val="18"/>
          <w:szCs w:val="18"/>
        </w:rPr>
        <w:t>kožo</w:t>
      </w:r>
      <w:r w:rsidRPr="008B7E78">
        <w:rPr>
          <w:rFonts w:ascii="Arial" w:hAnsi="Arial" w:cs="Arial"/>
          <w:b/>
          <w:spacing w:val="-7"/>
          <w:sz w:val="18"/>
          <w:szCs w:val="18"/>
        </w:rPr>
        <w:t xml:space="preserve"> </w:t>
      </w:r>
      <w:r w:rsidRPr="008B7E78">
        <w:rPr>
          <w:rFonts w:ascii="Arial" w:hAnsi="Arial" w:cs="Arial"/>
          <w:b/>
          <w:sz w:val="18"/>
          <w:szCs w:val="18"/>
        </w:rPr>
        <w:t>in</w:t>
      </w:r>
      <w:r w:rsidRPr="008B7E78">
        <w:rPr>
          <w:rFonts w:ascii="Arial" w:hAnsi="Arial" w:cs="Arial"/>
          <w:b/>
          <w:spacing w:val="-6"/>
          <w:sz w:val="18"/>
          <w:szCs w:val="18"/>
        </w:rPr>
        <w:t xml:space="preserve"> </w:t>
      </w:r>
      <w:r w:rsidRPr="008B7E78">
        <w:rPr>
          <w:rFonts w:ascii="Arial" w:hAnsi="Arial" w:cs="Arial"/>
          <w:b/>
          <w:spacing w:val="-1"/>
          <w:sz w:val="18"/>
          <w:szCs w:val="18"/>
        </w:rPr>
        <w:t>sluznice</w:t>
      </w:r>
    </w:p>
    <w:p w:rsidR="005D7DA1" w:rsidRPr="008B7E78" w:rsidRDefault="005D7DA1" w:rsidP="00AC1A3F">
      <w:pPr>
        <w:pStyle w:val="Telobesedila"/>
        <w:numPr>
          <w:ilvl w:val="3"/>
          <w:numId w:val="26"/>
        </w:numPr>
        <w:tabs>
          <w:tab w:val="left" w:pos="839"/>
        </w:tabs>
        <w:spacing w:before="4" w:line="207" w:lineRule="exact"/>
        <w:rPr>
          <w:rFonts w:cs="Arial"/>
        </w:rPr>
      </w:pPr>
      <w:r w:rsidRPr="008B7E78">
        <w:rPr>
          <w:rFonts w:cs="Arial"/>
          <w:spacing w:val="-1"/>
        </w:rPr>
        <w:t>Strokovne</w:t>
      </w:r>
      <w:r w:rsidRPr="008B7E78">
        <w:rPr>
          <w:rFonts w:cs="Arial"/>
          <w:spacing w:val="-14"/>
        </w:rPr>
        <w:t xml:space="preserve"> </w:t>
      </w:r>
      <w:r w:rsidRPr="008B7E78">
        <w:rPr>
          <w:rFonts w:cs="Arial"/>
          <w:spacing w:val="-1"/>
        </w:rPr>
        <w:t>zahteve:</w:t>
      </w:r>
    </w:p>
    <w:p w:rsidR="005D7DA1" w:rsidRPr="008B7E78" w:rsidRDefault="005D7DA1" w:rsidP="00AC1A3F">
      <w:pPr>
        <w:pStyle w:val="Telobesedila"/>
        <w:numPr>
          <w:ilvl w:val="4"/>
          <w:numId w:val="26"/>
        </w:numPr>
        <w:tabs>
          <w:tab w:val="left" w:pos="1379"/>
        </w:tabs>
        <w:spacing w:line="207" w:lineRule="exact"/>
        <w:rPr>
          <w:rFonts w:cs="Arial"/>
        </w:rPr>
      </w:pPr>
      <w:r w:rsidRPr="008B7E78">
        <w:rPr>
          <w:rFonts w:cs="Arial"/>
          <w:spacing w:val="-1"/>
        </w:rPr>
        <w:t>aktivna</w:t>
      </w:r>
      <w:r w:rsidRPr="008B7E78">
        <w:rPr>
          <w:rFonts w:cs="Arial"/>
          <w:spacing w:val="-9"/>
        </w:rPr>
        <w:t xml:space="preserve"> </w:t>
      </w:r>
      <w:r w:rsidRPr="008B7E78">
        <w:rPr>
          <w:rFonts w:cs="Arial"/>
          <w:spacing w:val="-1"/>
        </w:rPr>
        <w:t>substanca:</w:t>
      </w:r>
      <w:r w:rsidRPr="008B7E78">
        <w:rPr>
          <w:rFonts w:cs="Arial"/>
          <w:spacing w:val="-6"/>
        </w:rPr>
        <w:t xml:space="preserve"> </w:t>
      </w:r>
      <w:r w:rsidRPr="008B7E78">
        <w:rPr>
          <w:rFonts w:cs="Arial"/>
          <w:spacing w:val="-1"/>
        </w:rPr>
        <w:t>4 5</w:t>
      </w:r>
      <w:r w:rsidRPr="008B7E78">
        <w:rPr>
          <w:rFonts w:cs="Arial"/>
        </w:rPr>
        <w:t>%</w:t>
      </w:r>
      <w:r w:rsidRPr="008B7E78">
        <w:rPr>
          <w:rFonts w:cs="Arial"/>
          <w:spacing w:val="-9"/>
        </w:rPr>
        <w:t xml:space="preserve"> </w:t>
      </w:r>
      <w:r w:rsidRPr="008B7E78">
        <w:rPr>
          <w:rFonts w:cs="Arial"/>
          <w:spacing w:val="-1"/>
        </w:rPr>
        <w:t>klorheksanid</w:t>
      </w:r>
      <w:r w:rsidRPr="008B7E78">
        <w:rPr>
          <w:rFonts w:cs="Arial"/>
          <w:spacing w:val="-8"/>
        </w:rPr>
        <w:t xml:space="preserve"> </w:t>
      </w:r>
      <w:r w:rsidRPr="008B7E78">
        <w:rPr>
          <w:rFonts w:cs="Arial"/>
          <w:spacing w:val="-1"/>
        </w:rPr>
        <w:t>diglukonat,</w:t>
      </w:r>
      <w:r w:rsidRPr="008B7E78">
        <w:rPr>
          <w:rFonts w:cs="Arial"/>
          <w:spacing w:val="-6"/>
        </w:rPr>
        <w:t xml:space="preserve"> </w:t>
      </w:r>
      <w:r w:rsidRPr="008B7E78">
        <w:rPr>
          <w:rFonts w:cs="Arial"/>
        </w:rPr>
        <w:t>4</w:t>
      </w:r>
      <w:r w:rsidRPr="008B7E78">
        <w:rPr>
          <w:rFonts w:cs="Arial"/>
          <w:spacing w:val="-8"/>
        </w:rPr>
        <w:t xml:space="preserve"> </w:t>
      </w:r>
      <w:r w:rsidRPr="008B7E78">
        <w:rPr>
          <w:rFonts w:cs="Arial"/>
        </w:rPr>
        <w:t>%</w:t>
      </w:r>
      <w:r w:rsidRPr="008B7E78">
        <w:rPr>
          <w:rFonts w:cs="Arial"/>
          <w:spacing w:val="-6"/>
        </w:rPr>
        <w:t xml:space="preserve"> </w:t>
      </w:r>
      <w:r w:rsidRPr="008B7E78">
        <w:rPr>
          <w:rFonts w:cs="Arial"/>
          <w:spacing w:val="-1"/>
        </w:rPr>
        <w:t>propan-2-ola, dišava ter roža barva</w:t>
      </w:r>
    </w:p>
    <w:p w:rsidR="005D7DA1" w:rsidRPr="008B7E78" w:rsidRDefault="005D7DA1" w:rsidP="00AC1A3F">
      <w:pPr>
        <w:pStyle w:val="Telobesedila"/>
        <w:numPr>
          <w:ilvl w:val="4"/>
          <w:numId w:val="26"/>
        </w:numPr>
        <w:tabs>
          <w:tab w:val="left" w:pos="1379"/>
        </w:tabs>
        <w:spacing w:line="207" w:lineRule="exact"/>
        <w:rPr>
          <w:rFonts w:cs="Arial"/>
        </w:rPr>
      </w:pPr>
      <w:r w:rsidRPr="008B7E78">
        <w:rPr>
          <w:rFonts w:cs="Arial"/>
          <w:spacing w:val="-1"/>
        </w:rPr>
        <w:t xml:space="preserve">pH: </w:t>
      </w:r>
      <w:r w:rsidRPr="008B7E78">
        <w:rPr>
          <w:rFonts w:cs="Arial"/>
          <w:shd w:val="clear" w:color="auto" w:fill="FFFFFF"/>
        </w:rPr>
        <w:t>5.5 +/- 0.5</w:t>
      </w:r>
    </w:p>
    <w:p w:rsidR="005D7DA1" w:rsidRPr="008B7E78" w:rsidRDefault="005D7DA1" w:rsidP="00AC1A3F">
      <w:pPr>
        <w:pStyle w:val="Telobesedila"/>
        <w:numPr>
          <w:ilvl w:val="4"/>
          <w:numId w:val="26"/>
        </w:numPr>
        <w:tabs>
          <w:tab w:val="left" w:pos="1379"/>
        </w:tabs>
        <w:spacing w:before="1" w:line="207" w:lineRule="exact"/>
        <w:rPr>
          <w:rFonts w:cs="Arial"/>
        </w:rPr>
      </w:pPr>
      <w:r w:rsidRPr="008B7E78">
        <w:rPr>
          <w:rFonts w:cs="Arial"/>
          <w:spacing w:val="-1"/>
        </w:rPr>
        <w:t>učinkuje</w:t>
      </w:r>
      <w:r w:rsidRPr="008B7E78">
        <w:rPr>
          <w:rFonts w:cs="Arial"/>
          <w:spacing w:val="-5"/>
        </w:rPr>
        <w:t xml:space="preserve"> </w:t>
      </w:r>
      <w:r w:rsidRPr="008B7E78">
        <w:rPr>
          <w:rFonts w:cs="Arial"/>
          <w:spacing w:val="-1"/>
        </w:rPr>
        <w:t>na</w:t>
      </w:r>
      <w:r w:rsidRPr="008B7E78">
        <w:rPr>
          <w:rFonts w:cs="Arial"/>
          <w:spacing w:val="-4"/>
        </w:rPr>
        <w:t xml:space="preserve"> </w:t>
      </w:r>
      <w:r w:rsidRPr="008B7E78">
        <w:rPr>
          <w:rFonts w:cs="Arial"/>
          <w:spacing w:val="-1"/>
        </w:rPr>
        <w:t>bakterije</w:t>
      </w:r>
      <w:r w:rsidRPr="008B7E78">
        <w:rPr>
          <w:rFonts w:cs="Arial"/>
          <w:spacing w:val="-5"/>
        </w:rPr>
        <w:t xml:space="preserve"> </w:t>
      </w:r>
      <w:r w:rsidRPr="008B7E78">
        <w:rPr>
          <w:rFonts w:cs="Arial"/>
          <w:spacing w:val="-1"/>
        </w:rPr>
        <w:t>(tudi</w:t>
      </w:r>
      <w:r w:rsidRPr="008B7E78">
        <w:rPr>
          <w:rFonts w:cs="Arial"/>
          <w:spacing w:val="-7"/>
        </w:rPr>
        <w:t xml:space="preserve"> </w:t>
      </w:r>
      <w:r w:rsidRPr="008B7E78">
        <w:rPr>
          <w:rFonts w:cs="Arial"/>
          <w:spacing w:val="-1"/>
        </w:rPr>
        <w:t>MRSA),</w:t>
      </w:r>
      <w:r w:rsidRPr="008B7E78">
        <w:rPr>
          <w:rFonts w:cs="Arial"/>
          <w:spacing w:val="-5"/>
        </w:rPr>
        <w:t xml:space="preserve"> </w:t>
      </w:r>
      <w:r w:rsidRPr="008B7E78">
        <w:rPr>
          <w:rFonts w:cs="Arial"/>
          <w:spacing w:val="-1"/>
        </w:rPr>
        <w:t>glive,</w:t>
      </w:r>
      <w:r w:rsidRPr="008B7E78">
        <w:rPr>
          <w:rFonts w:cs="Arial"/>
          <w:spacing w:val="-7"/>
        </w:rPr>
        <w:t xml:space="preserve"> </w:t>
      </w:r>
      <w:r w:rsidRPr="008B7E78">
        <w:rPr>
          <w:rFonts w:cs="Arial"/>
          <w:spacing w:val="-1"/>
        </w:rPr>
        <w:t>dermatofite</w:t>
      </w:r>
      <w:r w:rsidRPr="008B7E78">
        <w:rPr>
          <w:rFonts w:cs="Arial"/>
          <w:spacing w:val="-7"/>
        </w:rPr>
        <w:t xml:space="preserve"> </w:t>
      </w:r>
      <w:r w:rsidRPr="008B7E78">
        <w:rPr>
          <w:rFonts w:cs="Arial"/>
        </w:rPr>
        <w:t>in</w:t>
      </w:r>
      <w:r w:rsidRPr="008B7E78">
        <w:rPr>
          <w:rFonts w:cs="Arial"/>
          <w:spacing w:val="-4"/>
        </w:rPr>
        <w:t xml:space="preserve"> </w:t>
      </w:r>
      <w:r w:rsidRPr="008B7E78">
        <w:rPr>
          <w:rFonts w:cs="Arial"/>
          <w:spacing w:val="-1"/>
        </w:rPr>
        <w:t>lipofilne</w:t>
      </w:r>
      <w:r w:rsidRPr="008B7E78">
        <w:rPr>
          <w:rFonts w:cs="Arial"/>
          <w:spacing w:val="-5"/>
        </w:rPr>
        <w:t xml:space="preserve"> </w:t>
      </w:r>
      <w:r w:rsidRPr="008B7E78">
        <w:rPr>
          <w:rFonts w:cs="Arial"/>
          <w:spacing w:val="-1"/>
        </w:rPr>
        <w:t>viruse</w:t>
      </w:r>
      <w:r w:rsidRPr="008B7E78">
        <w:rPr>
          <w:rFonts w:cs="Arial"/>
          <w:spacing w:val="-4"/>
        </w:rPr>
        <w:t xml:space="preserve"> </w:t>
      </w:r>
      <w:r w:rsidRPr="008B7E78">
        <w:rPr>
          <w:rFonts w:cs="Arial"/>
          <w:spacing w:val="-1"/>
        </w:rPr>
        <w:t>(tudi</w:t>
      </w:r>
      <w:r w:rsidRPr="008B7E78">
        <w:rPr>
          <w:rFonts w:cs="Arial"/>
          <w:spacing w:val="-4"/>
        </w:rPr>
        <w:t xml:space="preserve"> </w:t>
      </w:r>
      <w:r w:rsidRPr="008B7E78">
        <w:rPr>
          <w:rFonts w:cs="Arial"/>
          <w:spacing w:val="-1"/>
        </w:rPr>
        <w:t>HIV)</w:t>
      </w:r>
    </w:p>
    <w:p w:rsidR="005D7DA1" w:rsidRPr="008B7E78" w:rsidRDefault="005D7DA1" w:rsidP="00AC1A3F">
      <w:pPr>
        <w:pStyle w:val="Telobesedila"/>
        <w:numPr>
          <w:ilvl w:val="4"/>
          <w:numId w:val="26"/>
        </w:numPr>
        <w:tabs>
          <w:tab w:val="left" w:pos="1379"/>
        </w:tabs>
        <w:spacing w:line="206" w:lineRule="exact"/>
        <w:rPr>
          <w:rFonts w:cs="Arial"/>
        </w:rPr>
      </w:pPr>
      <w:r w:rsidRPr="008B7E78">
        <w:rPr>
          <w:rFonts w:cs="Arial"/>
          <w:spacing w:val="-1"/>
        </w:rPr>
        <w:t>učinkovitost</w:t>
      </w:r>
      <w:r w:rsidRPr="008B7E78">
        <w:rPr>
          <w:rFonts w:cs="Arial"/>
          <w:spacing w:val="-11"/>
        </w:rPr>
        <w:t xml:space="preserve"> </w:t>
      </w:r>
      <w:r w:rsidRPr="008B7E78">
        <w:rPr>
          <w:rFonts w:cs="Arial"/>
          <w:spacing w:val="-1"/>
        </w:rPr>
        <w:t>ustrezno</w:t>
      </w:r>
      <w:r w:rsidRPr="008B7E78">
        <w:rPr>
          <w:rFonts w:cs="Arial"/>
          <w:spacing w:val="-8"/>
        </w:rPr>
        <w:t xml:space="preserve"> </w:t>
      </w:r>
      <w:r w:rsidRPr="008B7E78">
        <w:rPr>
          <w:rFonts w:cs="Arial"/>
          <w:spacing w:val="-1"/>
        </w:rPr>
        <w:t>EN1499,</w:t>
      </w:r>
      <w:r w:rsidRPr="008B7E78">
        <w:rPr>
          <w:rFonts w:cs="Arial"/>
          <w:spacing w:val="-11"/>
        </w:rPr>
        <w:t xml:space="preserve"> </w:t>
      </w:r>
      <w:r w:rsidRPr="008B7E78">
        <w:rPr>
          <w:rFonts w:cs="Arial"/>
          <w:spacing w:val="-1"/>
        </w:rPr>
        <w:t>EN12791,</w:t>
      </w:r>
      <w:r w:rsidRPr="008B7E78">
        <w:rPr>
          <w:rFonts w:cs="Arial"/>
          <w:spacing w:val="-9"/>
        </w:rPr>
        <w:t xml:space="preserve"> </w:t>
      </w:r>
      <w:r w:rsidRPr="008B7E78">
        <w:rPr>
          <w:rFonts w:cs="Arial"/>
          <w:spacing w:val="-1"/>
        </w:rPr>
        <w:t>EN13727,</w:t>
      </w:r>
      <w:r w:rsidRPr="008B7E78">
        <w:rPr>
          <w:rFonts w:cs="Arial"/>
          <w:spacing w:val="-9"/>
        </w:rPr>
        <w:t xml:space="preserve"> </w:t>
      </w:r>
      <w:r w:rsidRPr="008B7E78">
        <w:rPr>
          <w:rFonts w:cs="Arial"/>
          <w:spacing w:val="-1"/>
        </w:rPr>
        <w:t>EN14476,</w:t>
      </w:r>
      <w:r w:rsidRPr="008B7E78">
        <w:rPr>
          <w:rFonts w:cs="Arial"/>
          <w:spacing w:val="-9"/>
        </w:rPr>
        <w:t xml:space="preserve"> </w:t>
      </w:r>
      <w:r w:rsidRPr="008B7E78">
        <w:rPr>
          <w:rFonts w:cs="Arial"/>
          <w:spacing w:val="-1"/>
        </w:rPr>
        <w:t>EN1650</w:t>
      </w:r>
    </w:p>
    <w:p w:rsidR="005D7DA1" w:rsidRPr="008B7E78" w:rsidRDefault="005D7DA1" w:rsidP="00AC1A3F">
      <w:pPr>
        <w:pStyle w:val="Telobesedila"/>
        <w:numPr>
          <w:ilvl w:val="4"/>
          <w:numId w:val="26"/>
        </w:numPr>
        <w:tabs>
          <w:tab w:val="left" w:pos="1379"/>
        </w:tabs>
        <w:spacing w:line="206" w:lineRule="exact"/>
        <w:rPr>
          <w:rFonts w:cs="Arial"/>
        </w:rPr>
      </w:pPr>
      <w:r w:rsidRPr="008B7E78">
        <w:rPr>
          <w:rFonts w:cs="Arial"/>
          <w:spacing w:val="-1"/>
        </w:rPr>
        <w:t>deluje</w:t>
      </w:r>
      <w:r w:rsidRPr="008B7E78">
        <w:rPr>
          <w:rFonts w:cs="Arial"/>
          <w:spacing w:val="-5"/>
        </w:rPr>
        <w:t xml:space="preserve"> </w:t>
      </w:r>
      <w:r w:rsidRPr="008B7E78">
        <w:rPr>
          <w:rFonts w:cs="Arial"/>
          <w:spacing w:val="-1"/>
        </w:rPr>
        <w:t>tudi</w:t>
      </w:r>
      <w:r w:rsidRPr="008B7E78">
        <w:rPr>
          <w:rFonts w:cs="Arial"/>
          <w:spacing w:val="-5"/>
        </w:rPr>
        <w:t xml:space="preserve"> </w:t>
      </w:r>
      <w:r w:rsidRPr="008B7E78">
        <w:rPr>
          <w:rFonts w:cs="Arial"/>
        </w:rPr>
        <w:t>v</w:t>
      </w:r>
      <w:r w:rsidRPr="008B7E78">
        <w:rPr>
          <w:rFonts w:cs="Arial"/>
          <w:spacing w:val="-7"/>
        </w:rPr>
        <w:t xml:space="preserve"> </w:t>
      </w:r>
      <w:r w:rsidRPr="008B7E78">
        <w:rPr>
          <w:rFonts w:cs="Arial"/>
          <w:spacing w:val="-1"/>
        </w:rPr>
        <w:t>prisotnosti</w:t>
      </w:r>
      <w:r w:rsidRPr="008B7E78">
        <w:rPr>
          <w:rFonts w:cs="Arial"/>
          <w:spacing w:val="-5"/>
        </w:rPr>
        <w:t xml:space="preserve"> </w:t>
      </w:r>
      <w:r w:rsidRPr="008B7E78">
        <w:rPr>
          <w:rFonts w:cs="Arial"/>
          <w:spacing w:val="-1"/>
        </w:rPr>
        <w:t>organskih</w:t>
      </w:r>
      <w:r w:rsidRPr="008B7E78">
        <w:rPr>
          <w:rFonts w:cs="Arial"/>
          <w:spacing w:val="-7"/>
        </w:rPr>
        <w:t xml:space="preserve"> </w:t>
      </w:r>
      <w:r w:rsidRPr="008B7E78">
        <w:rPr>
          <w:rFonts w:cs="Arial"/>
          <w:spacing w:val="-1"/>
        </w:rPr>
        <w:t>snovi</w:t>
      </w:r>
    </w:p>
    <w:p w:rsidR="005D7DA1" w:rsidRPr="008B7E78" w:rsidRDefault="005D7DA1" w:rsidP="00AC1A3F">
      <w:pPr>
        <w:pStyle w:val="Telobesedila"/>
        <w:numPr>
          <w:ilvl w:val="4"/>
          <w:numId w:val="26"/>
        </w:numPr>
        <w:tabs>
          <w:tab w:val="left" w:pos="1379"/>
        </w:tabs>
        <w:ind w:right="185"/>
        <w:rPr>
          <w:rFonts w:cs="Arial"/>
        </w:rPr>
      </w:pPr>
      <w:r w:rsidRPr="008B7E78">
        <w:rPr>
          <w:rFonts w:cs="Arial"/>
          <w:spacing w:val="-1"/>
        </w:rPr>
        <w:t>namenjen</w:t>
      </w:r>
      <w:r w:rsidRPr="008B7E78">
        <w:rPr>
          <w:rFonts w:cs="Arial"/>
          <w:spacing w:val="44"/>
        </w:rPr>
        <w:t xml:space="preserve"> </w:t>
      </w:r>
      <w:r w:rsidRPr="008B7E78">
        <w:rPr>
          <w:rFonts w:cs="Arial"/>
          <w:spacing w:val="-1"/>
        </w:rPr>
        <w:t>tudi</w:t>
      </w:r>
      <w:r w:rsidRPr="008B7E78">
        <w:rPr>
          <w:rFonts w:cs="Arial"/>
          <w:spacing w:val="45"/>
        </w:rPr>
        <w:t xml:space="preserve"> </w:t>
      </w:r>
      <w:r w:rsidRPr="008B7E78">
        <w:rPr>
          <w:rFonts w:cs="Arial"/>
          <w:spacing w:val="-1"/>
        </w:rPr>
        <w:t>za</w:t>
      </w:r>
      <w:r w:rsidRPr="008B7E78">
        <w:rPr>
          <w:rFonts w:cs="Arial"/>
          <w:spacing w:val="45"/>
        </w:rPr>
        <w:t xml:space="preserve"> </w:t>
      </w:r>
      <w:r w:rsidRPr="008B7E78">
        <w:rPr>
          <w:rFonts w:cs="Arial"/>
          <w:spacing w:val="-1"/>
        </w:rPr>
        <w:t>higiensko</w:t>
      </w:r>
      <w:r w:rsidRPr="008B7E78">
        <w:rPr>
          <w:rFonts w:cs="Arial"/>
          <w:spacing w:val="43"/>
        </w:rPr>
        <w:t xml:space="preserve"> </w:t>
      </w:r>
      <w:r w:rsidRPr="008B7E78">
        <w:rPr>
          <w:rFonts w:cs="Arial"/>
          <w:spacing w:val="-1"/>
        </w:rPr>
        <w:t>antiseptično</w:t>
      </w:r>
      <w:r w:rsidRPr="008B7E78">
        <w:rPr>
          <w:rFonts w:cs="Arial"/>
          <w:spacing w:val="45"/>
        </w:rPr>
        <w:t xml:space="preserve"> </w:t>
      </w:r>
      <w:r w:rsidRPr="008B7E78">
        <w:rPr>
          <w:rFonts w:cs="Arial"/>
          <w:spacing w:val="-1"/>
        </w:rPr>
        <w:t>umivanje</w:t>
      </w:r>
      <w:r w:rsidRPr="008B7E78">
        <w:rPr>
          <w:rFonts w:cs="Arial"/>
          <w:spacing w:val="45"/>
        </w:rPr>
        <w:t xml:space="preserve"> </w:t>
      </w:r>
      <w:r w:rsidRPr="008B7E78">
        <w:rPr>
          <w:rFonts w:cs="Arial"/>
        </w:rPr>
        <w:t>in</w:t>
      </w:r>
      <w:r w:rsidRPr="008B7E78">
        <w:rPr>
          <w:rFonts w:cs="Arial"/>
          <w:spacing w:val="45"/>
        </w:rPr>
        <w:t xml:space="preserve"> </w:t>
      </w:r>
      <w:r w:rsidRPr="008B7E78">
        <w:rPr>
          <w:rFonts w:cs="Arial"/>
          <w:spacing w:val="-1"/>
        </w:rPr>
        <w:t>razkuževanje</w:t>
      </w:r>
      <w:r w:rsidRPr="008B7E78">
        <w:rPr>
          <w:rFonts w:cs="Arial"/>
          <w:spacing w:val="45"/>
        </w:rPr>
        <w:t xml:space="preserve"> </w:t>
      </w:r>
      <w:r w:rsidRPr="008B7E78">
        <w:rPr>
          <w:rFonts w:cs="Arial"/>
          <w:spacing w:val="-1"/>
        </w:rPr>
        <w:t>rok,</w:t>
      </w:r>
      <w:r w:rsidRPr="008B7E78">
        <w:rPr>
          <w:rFonts w:cs="Arial"/>
          <w:spacing w:val="42"/>
        </w:rPr>
        <w:t xml:space="preserve"> </w:t>
      </w:r>
      <w:r w:rsidRPr="008B7E78">
        <w:rPr>
          <w:rFonts w:cs="Arial"/>
          <w:spacing w:val="-1"/>
        </w:rPr>
        <w:t>kirurško</w:t>
      </w:r>
      <w:r w:rsidRPr="008B7E78">
        <w:rPr>
          <w:rFonts w:cs="Arial"/>
          <w:spacing w:val="45"/>
        </w:rPr>
        <w:t xml:space="preserve"> </w:t>
      </w:r>
      <w:r w:rsidRPr="008B7E78">
        <w:rPr>
          <w:rFonts w:cs="Arial"/>
          <w:spacing w:val="-1"/>
        </w:rPr>
        <w:t>umivanje</w:t>
      </w:r>
      <w:r w:rsidRPr="008B7E78">
        <w:rPr>
          <w:rFonts w:cs="Arial"/>
          <w:spacing w:val="43"/>
        </w:rPr>
        <w:t xml:space="preserve"> </w:t>
      </w:r>
      <w:r w:rsidRPr="008B7E78">
        <w:rPr>
          <w:rFonts w:cs="Arial"/>
        </w:rPr>
        <w:t>in</w:t>
      </w:r>
      <w:r w:rsidRPr="008B7E78">
        <w:rPr>
          <w:rFonts w:cs="Arial"/>
          <w:spacing w:val="73"/>
          <w:w w:val="99"/>
        </w:rPr>
        <w:t xml:space="preserve"> </w:t>
      </w:r>
      <w:r w:rsidRPr="008B7E78">
        <w:rPr>
          <w:rFonts w:cs="Arial"/>
          <w:spacing w:val="-1"/>
        </w:rPr>
        <w:t>razkuževanje</w:t>
      </w:r>
      <w:r w:rsidRPr="008B7E78">
        <w:rPr>
          <w:rFonts w:cs="Arial"/>
          <w:spacing w:val="-6"/>
        </w:rPr>
        <w:t xml:space="preserve"> </w:t>
      </w:r>
      <w:r w:rsidRPr="008B7E78">
        <w:rPr>
          <w:rFonts w:cs="Arial"/>
          <w:spacing w:val="-1"/>
        </w:rPr>
        <w:t>rok</w:t>
      </w:r>
      <w:r w:rsidRPr="008B7E78">
        <w:rPr>
          <w:rFonts w:cs="Arial"/>
          <w:spacing w:val="-5"/>
        </w:rPr>
        <w:t xml:space="preserve"> </w:t>
      </w:r>
      <w:r w:rsidRPr="008B7E78">
        <w:rPr>
          <w:rFonts w:cs="Arial"/>
          <w:spacing w:val="-1"/>
        </w:rPr>
        <w:t>ter</w:t>
      </w:r>
      <w:r w:rsidRPr="008B7E78">
        <w:rPr>
          <w:rFonts w:cs="Arial"/>
          <w:spacing w:val="-6"/>
        </w:rPr>
        <w:t xml:space="preserve"> </w:t>
      </w:r>
      <w:r w:rsidRPr="008B7E78">
        <w:rPr>
          <w:rFonts w:cs="Arial"/>
          <w:spacing w:val="-1"/>
        </w:rPr>
        <w:t>za</w:t>
      </w:r>
      <w:r w:rsidRPr="008B7E78">
        <w:rPr>
          <w:rFonts w:cs="Arial"/>
          <w:spacing w:val="-5"/>
        </w:rPr>
        <w:t xml:space="preserve"> </w:t>
      </w:r>
      <w:r w:rsidRPr="008B7E78">
        <w:rPr>
          <w:rFonts w:cs="Arial"/>
          <w:spacing w:val="-1"/>
        </w:rPr>
        <w:t>pred-</w:t>
      </w:r>
      <w:r w:rsidRPr="008B7E78">
        <w:rPr>
          <w:rFonts w:cs="Arial"/>
          <w:spacing w:val="-6"/>
        </w:rPr>
        <w:t xml:space="preserve"> </w:t>
      </w:r>
      <w:r w:rsidRPr="008B7E78">
        <w:rPr>
          <w:rFonts w:cs="Arial"/>
          <w:spacing w:val="-1"/>
        </w:rPr>
        <w:t>in</w:t>
      </w:r>
      <w:r w:rsidRPr="008B7E78">
        <w:rPr>
          <w:rFonts w:cs="Arial"/>
          <w:spacing w:val="-6"/>
        </w:rPr>
        <w:t xml:space="preserve"> </w:t>
      </w:r>
      <w:r w:rsidRPr="008B7E78">
        <w:rPr>
          <w:rFonts w:cs="Arial"/>
          <w:spacing w:val="-1"/>
        </w:rPr>
        <w:t>pooperacijsko</w:t>
      </w:r>
      <w:r w:rsidRPr="008B7E78">
        <w:rPr>
          <w:rFonts w:cs="Arial"/>
          <w:spacing w:val="-5"/>
        </w:rPr>
        <w:t xml:space="preserve"> </w:t>
      </w:r>
      <w:r w:rsidRPr="008B7E78">
        <w:rPr>
          <w:rFonts w:cs="Arial"/>
          <w:spacing w:val="-1"/>
        </w:rPr>
        <w:t>antiseptično</w:t>
      </w:r>
      <w:r w:rsidRPr="008B7E78">
        <w:rPr>
          <w:rFonts w:cs="Arial"/>
          <w:spacing w:val="-8"/>
        </w:rPr>
        <w:t xml:space="preserve"> </w:t>
      </w:r>
      <w:r w:rsidRPr="008B7E78">
        <w:rPr>
          <w:rFonts w:cs="Arial"/>
          <w:spacing w:val="-1"/>
        </w:rPr>
        <w:t>čiščenje</w:t>
      </w:r>
      <w:r w:rsidRPr="008B7E78">
        <w:rPr>
          <w:rFonts w:cs="Arial"/>
          <w:spacing w:val="-8"/>
        </w:rPr>
        <w:t xml:space="preserve"> </w:t>
      </w:r>
      <w:r w:rsidRPr="008B7E78">
        <w:rPr>
          <w:rFonts w:cs="Arial"/>
          <w:spacing w:val="-1"/>
        </w:rPr>
        <w:t>bolnikove</w:t>
      </w:r>
      <w:r w:rsidRPr="008B7E78">
        <w:rPr>
          <w:rFonts w:cs="Arial"/>
          <w:spacing w:val="-5"/>
        </w:rPr>
        <w:t xml:space="preserve"> </w:t>
      </w:r>
      <w:r w:rsidRPr="008B7E78">
        <w:rPr>
          <w:rFonts w:cs="Arial"/>
          <w:spacing w:val="-1"/>
        </w:rPr>
        <w:t>kože</w:t>
      </w:r>
    </w:p>
    <w:p w:rsidR="005D7DA1" w:rsidRPr="008B7E78" w:rsidRDefault="005D7DA1" w:rsidP="00AC1A3F">
      <w:pPr>
        <w:pStyle w:val="Telobesedila"/>
        <w:numPr>
          <w:ilvl w:val="4"/>
          <w:numId w:val="26"/>
        </w:numPr>
        <w:tabs>
          <w:tab w:val="left" w:pos="1379"/>
        </w:tabs>
        <w:spacing w:line="206" w:lineRule="exact"/>
        <w:ind w:hanging="357"/>
        <w:rPr>
          <w:rFonts w:cs="Arial"/>
        </w:rPr>
      </w:pPr>
      <w:r w:rsidRPr="008B7E78">
        <w:rPr>
          <w:rFonts w:cs="Arial"/>
          <w:spacing w:val="-1"/>
        </w:rPr>
        <w:t>namenjen</w:t>
      </w:r>
      <w:r w:rsidRPr="008B7E78">
        <w:rPr>
          <w:rFonts w:cs="Arial"/>
          <w:spacing w:val="-7"/>
        </w:rPr>
        <w:t xml:space="preserve"> </w:t>
      </w:r>
      <w:r w:rsidRPr="008B7E78">
        <w:rPr>
          <w:rFonts w:cs="Arial"/>
          <w:spacing w:val="-1"/>
        </w:rPr>
        <w:t>dekolonizaciji</w:t>
      </w:r>
      <w:r w:rsidRPr="008B7E78">
        <w:rPr>
          <w:rFonts w:cs="Arial"/>
          <w:spacing w:val="-7"/>
        </w:rPr>
        <w:t xml:space="preserve"> </w:t>
      </w:r>
      <w:r w:rsidRPr="008B7E78">
        <w:rPr>
          <w:rFonts w:cs="Arial"/>
          <w:spacing w:val="-1"/>
        </w:rPr>
        <w:t>telesa</w:t>
      </w:r>
      <w:r w:rsidRPr="008B7E78">
        <w:rPr>
          <w:rFonts w:cs="Arial"/>
          <w:spacing w:val="-9"/>
        </w:rPr>
        <w:t xml:space="preserve"> </w:t>
      </w:r>
      <w:r w:rsidRPr="008B7E78">
        <w:rPr>
          <w:rFonts w:cs="Arial"/>
        </w:rPr>
        <w:t>in</w:t>
      </w:r>
      <w:r w:rsidRPr="008B7E78">
        <w:rPr>
          <w:rFonts w:cs="Arial"/>
          <w:spacing w:val="-7"/>
        </w:rPr>
        <w:t xml:space="preserve"> </w:t>
      </w:r>
      <w:r w:rsidRPr="008B7E78">
        <w:rPr>
          <w:rFonts w:cs="Arial"/>
          <w:spacing w:val="-1"/>
        </w:rPr>
        <w:t>lasišča</w:t>
      </w:r>
    </w:p>
    <w:p w:rsidR="005D7DA1" w:rsidRPr="008B7E78" w:rsidRDefault="005D7DA1" w:rsidP="00AC1A3F">
      <w:pPr>
        <w:pStyle w:val="Telobesedila"/>
        <w:numPr>
          <w:ilvl w:val="4"/>
          <w:numId w:val="26"/>
        </w:numPr>
        <w:tabs>
          <w:tab w:val="left" w:pos="1379"/>
        </w:tabs>
        <w:spacing w:line="206" w:lineRule="exact"/>
        <w:ind w:hanging="357"/>
        <w:rPr>
          <w:rFonts w:cs="Arial"/>
        </w:rPr>
      </w:pPr>
      <w:r w:rsidRPr="008B7E78">
        <w:rPr>
          <w:rFonts w:cs="Arial"/>
          <w:spacing w:val="-1"/>
        </w:rPr>
        <w:t>namenjen</w:t>
      </w:r>
      <w:r w:rsidRPr="008B7E78">
        <w:rPr>
          <w:rFonts w:cs="Arial"/>
          <w:spacing w:val="-8"/>
        </w:rPr>
        <w:t xml:space="preserve"> </w:t>
      </w:r>
      <w:r w:rsidRPr="008B7E78">
        <w:rPr>
          <w:rFonts w:cs="Arial"/>
          <w:spacing w:val="-1"/>
        </w:rPr>
        <w:t>čiščenju</w:t>
      </w:r>
      <w:r w:rsidRPr="008B7E78">
        <w:rPr>
          <w:rFonts w:cs="Arial"/>
          <w:spacing w:val="-7"/>
        </w:rPr>
        <w:t xml:space="preserve"> </w:t>
      </w:r>
      <w:r w:rsidRPr="008B7E78">
        <w:rPr>
          <w:rFonts w:cs="Arial"/>
          <w:spacing w:val="-1"/>
        </w:rPr>
        <w:t>in</w:t>
      </w:r>
      <w:r w:rsidRPr="008B7E78">
        <w:rPr>
          <w:rFonts w:cs="Arial"/>
          <w:spacing w:val="-8"/>
        </w:rPr>
        <w:t xml:space="preserve"> </w:t>
      </w:r>
      <w:r w:rsidRPr="008B7E78">
        <w:rPr>
          <w:rFonts w:cs="Arial"/>
          <w:spacing w:val="-1"/>
        </w:rPr>
        <w:t>razkuževanju</w:t>
      </w:r>
      <w:r w:rsidRPr="008B7E78">
        <w:rPr>
          <w:rFonts w:cs="Arial"/>
          <w:spacing w:val="-9"/>
        </w:rPr>
        <w:t xml:space="preserve"> </w:t>
      </w:r>
      <w:r w:rsidRPr="008B7E78">
        <w:rPr>
          <w:rFonts w:cs="Arial"/>
          <w:spacing w:val="-1"/>
        </w:rPr>
        <w:t>operacijskega</w:t>
      </w:r>
      <w:r w:rsidRPr="008B7E78">
        <w:rPr>
          <w:rFonts w:cs="Arial"/>
          <w:spacing w:val="-8"/>
        </w:rPr>
        <w:t xml:space="preserve"> </w:t>
      </w:r>
      <w:r w:rsidRPr="008B7E78">
        <w:rPr>
          <w:rFonts w:cs="Arial"/>
          <w:spacing w:val="-1"/>
        </w:rPr>
        <w:t>polja</w:t>
      </w:r>
    </w:p>
    <w:p w:rsidR="005D7DA1" w:rsidRPr="008B7E78" w:rsidRDefault="005D7DA1" w:rsidP="00AC1A3F">
      <w:pPr>
        <w:pStyle w:val="Telobesedila"/>
        <w:numPr>
          <w:ilvl w:val="4"/>
          <w:numId w:val="26"/>
        </w:numPr>
        <w:tabs>
          <w:tab w:val="left" w:pos="1379"/>
        </w:tabs>
        <w:spacing w:line="206" w:lineRule="exact"/>
        <w:ind w:hanging="357"/>
        <w:rPr>
          <w:rFonts w:cs="Arial"/>
        </w:rPr>
      </w:pPr>
      <w:r w:rsidRPr="008B7E78">
        <w:rPr>
          <w:rFonts w:cs="Arial"/>
          <w:spacing w:val="-1"/>
        </w:rPr>
        <w:t>primeren tudi za bolnike z občutljivo kožo</w:t>
      </w:r>
    </w:p>
    <w:p w:rsidR="005D7DA1" w:rsidRPr="008B7E78" w:rsidRDefault="005D7DA1" w:rsidP="00AC1A3F">
      <w:pPr>
        <w:pStyle w:val="Telobesedila"/>
        <w:numPr>
          <w:ilvl w:val="4"/>
          <w:numId w:val="26"/>
        </w:numPr>
        <w:tabs>
          <w:tab w:val="left" w:pos="1379"/>
        </w:tabs>
        <w:spacing w:line="206" w:lineRule="exact"/>
        <w:ind w:hanging="357"/>
        <w:rPr>
          <w:rFonts w:cs="Arial"/>
        </w:rPr>
      </w:pPr>
      <w:r w:rsidRPr="008B7E78">
        <w:rPr>
          <w:rFonts w:cs="Arial"/>
          <w:spacing w:val="-1"/>
        </w:rPr>
        <w:t>dodatno izpiranje po uporabi ni potrebno</w:t>
      </w:r>
    </w:p>
    <w:p w:rsidR="005D7DA1" w:rsidRPr="008B7E78" w:rsidRDefault="005D7DA1" w:rsidP="00AC1A3F">
      <w:pPr>
        <w:pStyle w:val="Telobesedila"/>
        <w:numPr>
          <w:ilvl w:val="4"/>
          <w:numId w:val="26"/>
        </w:numPr>
        <w:tabs>
          <w:tab w:val="left" w:pos="1379"/>
        </w:tabs>
        <w:spacing w:line="206" w:lineRule="exact"/>
        <w:ind w:hanging="357"/>
        <w:rPr>
          <w:rFonts w:cs="Arial"/>
        </w:rPr>
      </w:pPr>
      <w:r w:rsidRPr="008B7E78">
        <w:rPr>
          <w:rFonts w:cs="Arial"/>
          <w:spacing w:val="-1"/>
        </w:rPr>
        <w:t>pripravljeno za takojšnjo uporabo</w:t>
      </w:r>
    </w:p>
    <w:p w:rsidR="005D7DA1" w:rsidRPr="008B7E78" w:rsidRDefault="005D7DA1" w:rsidP="00AC1A3F">
      <w:pPr>
        <w:pStyle w:val="Telobesedila"/>
        <w:numPr>
          <w:ilvl w:val="3"/>
          <w:numId w:val="26"/>
        </w:numPr>
        <w:tabs>
          <w:tab w:val="left" w:pos="839"/>
        </w:tabs>
        <w:spacing w:before="1" w:line="207" w:lineRule="exact"/>
        <w:rPr>
          <w:rFonts w:cs="Arial"/>
        </w:rPr>
      </w:pPr>
      <w:r w:rsidRPr="008B7E78">
        <w:rPr>
          <w:rFonts w:cs="Arial"/>
          <w:spacing w:val="-1"/>
        </w:rPr>
        <w:t>Varnost:</w:t>
      </w:r>
    </w:p>
    <w:p w:rsidR="005D7DA1" w:rsidRPr="008B7E78" w:rsidRDefault="005D7DA1" w:rsidP="00AC1A3F">
      <w:pPr>
        <w:pStyle w:val="Telobesedila"/>
        <w:numPr>
          <w:ilvl w:val="4"/>
          <w:numId w:val="26"/>
        </w:numPr>
        <w:tabs>
          <w:tab w:val="left" w:pos="1559"/>
        </w:tabs>
        <w:spacing w:line="207" w:lineRule="exact"/>
        <w:ind w:left="1558"/>
        <w:rPr>
          <w:rFonts w:cs="Arial"/>
        </w:rPr>
      </w:pPr>
      <w:r w:rsidRPr="008B7E78">
        <w:rPr>
          <w:rFonts w:cs="Arial"/>
        </w:rPr>
        <w:t>ne</w:t>
      </w:r>
      <w:r w:rsidRPr="008B7E78">
        <w:rPr>
          <w:rFonts w:cs="Arial"/>
          <w:spacing w:val="-4"/>
        </w:rPr>
        <w:t xml:space="preserve"> </w:t>
      </w:r>
      <w:r w:rsidRPr="008B7E78">
        <w:rPr>
          <w:rFonts w:cs="Arial"/>
          <w:spacing w:val="-1"/>
        </w:rPr>
        <w:t>draži</w:t>
      </w:r>
      <w:r w:rsidRPr="008B7E78">
        <w:rPr>
          <w:rFonts w:cs="Arial"/>
          <w:spacing w:val="-6"/>
        </w:rPr>
        <w:t xml:space="preserve"> </w:t>
      </w:r>
      <w:r w:rsidRPr="008B7E78">
        <w:rPr>
          <w:rFonts w:cs="Arial"/>
          <w:spacing w:val="-1"/>
        </w:rPr>
        <w:t>kože</w:t>
      </w:r>
      <w:r w:rsidRPr="008B7E78">
        <w:rPr>
          <w:rFonts w:cs="Arial"/>
          <w:spacing w:val="-3"/>
        </w:rPr>
        <w:t xml:space="preserve"> </w:t>
      </w:r>
      <w:r w:rsidRPr="008B7E78">
        <w:rPr>
          <w:rFonts w:cs="Arial"/>
          <w:spacing w:val="-1"/>
        </w:rPr>
        <w:t>in</w:t>
      </w:r>
      <w:r w:rsidRPr="008B7E78">
        <w:rPr>
          <w:rFonts w:cs="Arial"/>
          <w:spacing w:val="-3"/>
        </w:rPr>
        <w:t xml:space="preserve"> </w:t>
      </w:r>
      <w:r w:rsidRPr="008B7E78">
        <w:rPr>
          <w:rFonts w:cs="Arial"/>
          <w:spacing w:val="-1"/>
        </w:rPr>
        <w:t>sluznic</w:t>
      </w:r>
    </w:p>
    <w:p w:rsidR="005D7DA1" w:rsidRPr="008B7E78" w:rsidRDefault="005D7DA1" w:rsidP="00AC1A3F">
      <w:pPr>
        <w:pStyle w:val="Telobesedila"/>
        <w:numPr>
          <w:ilvl w:val="3"/>
          <w:numId w:val="26"/>
        </w:numPr>
        <w:tabs>
          <w:tab w:val="left" w:pos="839"/>
        </w:tabs>
        <w:spacing w:line="206" w:lineRule="exact"/>
        <w:rPr>
          <w:rFonts w:cs="Arial"/>
        </w:rPr>
      </w:pPr>
      <w:r w:rsidRPr="008B7E78">
        <w:rPr>
          <w:rFonts w:cs="Arial"/>
        </w:rPr>
        <w:t>Oprema:</w:t>
      </w:r>
    </w:p>
    <w:p w:rsidR="005D7DA1" w:rsidRPr="008B7E78" w:rsidRDefault="005D7DA1" w:rsidP="00AC1A3F">
      <w:pPr>
        <w:pStyle w:val="Telobesedila"/>
        <w:numPr>
          <w:ilvl w:val="4"/>
          <w:numId w:val="26"/>
        </w:numPr>
        <w:tabs>
          <w:tab w:val="left" w:pos="1535"/>
        </w:tabs>
        <w:spacing w:line="207" w:lineRule="exact"/>
        <w:ind w:left="1534" w:hanging="329"/>
        <w:rPr>
          <w:rFonts w:cs="Arial"/>
        </w:rPr>
      </w:pPr>
      <w:r w:rsidRPr="008B7E78">
        <w:rPr>
          <w:rFonts w:cs="Arial"/>
        </w:rPr>
        <w:t>500</w:t>
      </w:r>
      <w:r w:rsidRPr="008B7E78">
        <w:rPr>
          <w:rFonts w:cs="Arial"/>
          <w:spacing w:val="-7"/>
        </w:rPr>
        <w:t xml:space="preserve"> </w:t>
      </w:r>
      <w:r w:rsidRPr="008B7E78">
        <w:rPr>
          <w:rFonts w:cs="Arial"/>
        </w:rPr>
        <w:t>ml</w:t>
      </w:r>
      <w:r w:rsidRPr="008B7E78">
        <w:rPr>
          <w:rFonts w:cs="Arial"/>
          <w:spacing w:val="-4"/>
        </w:rPr>
        <w:t xml:space="preserve"> </w:t>
      </w:r>
      <w:r w:rsidRPr="008B7E78">
        <w:rPr>
          <w:rFonts w:cs="Arial"/>
          <w:spacing w:val="-1"/>
        </w:rPr>
        <w:t>plastenka</w:t>
      </w:r>
      <w:r w:rsidRPr="008B7E78">
        <w:rPr>
          <w:rFonts w:cs="Arial"/>
          <w:spacing w:val="-4"/>
        </w:rPr>
        <w:t xml:space="preserve"> </w:t>
      </w:r>
      <w:r w:rsidRPr="008B7E78">
        <w:rPr>
          <w:rFonts w:cs="Arial"/>
        </w:rPr>
        <w:t>z</w:t>
      </w:r>
      <w:r w:rsidRPr="008B7E78">
        <w:rPr>
          <w:rFonts w:cs="Arial"/>
          <w:spacing w:val="-6"/>
        </w:rPr>
        <w:t xml:space="preserve"> </w:t>
      </w:r>
      <w:r w:rsidRPr="008B7E78">
        <w:rPr>
          <w:rFonts w:cs="Arial"/>
          <w:spacing w:val="-1"/>
        </w:rPr>
        <w:t>zaporko</w:t>
      </w:r>
      <w:r w:rsidRPr="008B7E78">
        <w:rPr>
          <w:rFonts w:cs="Arial"/>
          <w:spacing w:val="-4"/>
        </w:rPr>
        <w:t xml:space="preserve"> </w:t>
      </w:r>
      <w:r w:rsidRPr="008B7E78">
        <w:rPr>
          <w:rFonts w:cs="Arial"/>
        </w:rPr>
        <w:t>z</w:t>
      </w:r>
      <w:r w:rsidRPr="008B7E78">
        <w:rPr>
          <w:rFonts w:cs="Arial"/>
          <w:spacing w:val="-8"/>
        </w:rPr>
        <w:t xml:space="preserve"> </w:t>
      </w:r>
      <w:r w:rsidRPr="008B7E78">
        <w:rPr>
          <w:rFonts w:cs="Arial"/>
          <w:spacing w:val="-1"/>
        </w:rPr>
        <w:t>ozkim</w:t>
      </w:r>
      <w:r w:rsidRPr="008B7E78">
        <w:rPr>
          <w:rFonts w:cs="Arial"/>
          <w:spacing w:val="-6"/>
        </w:rPr>
        <w:t xml:space="preserve"> </w:t>
      </w:r>
      <w:r w:rsidRPr="008B7E78">
        <w:rPr>
          <w:rFonts w:cs="Arial"/>
          <w:spacing w:val="-1"/>
        </w:rPr>
        <w:t>izlivnikom</w:t>
      </w:r>
    </w:p>
    <w:p w:rsidR="005D7DA1" w:rsidRPr="008B7E78" w:rsidRDefault="005D7DA1" w:rsidP="005D7DA1">
      <w:pPr>
        <w:pStyle w:val="Telobesedila"/>
        <w:tabs>
          <w:tab w:val="left" w:pos="1535"/>
        </w:tabs>
        <w:spacing w:line="207" w:lineRule="exact"/>
        <w:ind w:left="0" w:firstLine="0"/>
        <w:rPr>
          <w:rFonts w:cs="Arial"/>
          <w:spacing w:val="-1"/>
        </w:rPr>
      </w:pPr>
    </w:p>
    <w:p w:rsidR="005D7DA1" w:rsidRPr="008B7E78" w:rsidRDefault="005D7DA1" w:rsidP="00AC1A3F">
      <w:pPr>
        <w:pStyle w:val="Naslov1"/>
        <w:keepNext w:val="0"/>
        <w:keepLines w:val="0"/>
        <w:widowControl w:val="0"/>
        <w:numPr>
          <w:ilvl w:val="1"/>
          <w:numId w:val="25"/>
        </w:numPr>
        <w:tabs>
          <w:tab w:val="left" w:pos="472"/>
        </w:tabs>
        <w:spacing w:before="0" w:line="240" w:lineRule="auto"/>
        <w:rPr>
          <w:rFonts w:ascii="Arial" w:hAnsi="Arial" w:cs="Arial"/>
          <w:b w:val="0"/>
          <w:bCs w:val="0"/>
          <w:sz w:val="18"/>
          <w:szCs w:val="18"/>
        </w:rPr>
      </w:pPr>
      <w:r w:rsidRPr="008B7E78">
        <w:rPr>
          <w:rFonts w:ascii="Arial" w:hAnsi="Arial" w:cs="Arial"/>
          <w:spacing w:val="-1"/>
          <w:sz w:val="18"/>
          <w:szCs w:val="18"/>
        </w:rPr>
        <w:t>SREDSTVA</w:t>
      </w:r>
      <w:r w:rsidRPr="008B7E78">
        <w:rPr>
          <w:rFonts w:ascii="Arial" w:hAnsi="Arial" w:cs="Arial"/>
          <w:spacing w:val="-14"/>
          <w:sz w:val="18"/>
          <w:szCs w:val="18"/>
        </w:rPr>
        <w:t xml:space="preserve"> </w:t>
      </w:r>
      <w:r w:rsidRPr="008B7E78">
        <w:rPr>
          <w:rFonts w:ascii="Arial" w:hAnsi="Arial" w:cs="Arial"/>
          <w:sz w:val="18"/>
          <w:szCs w:val="18"/>
        </w:rPr>
        <w:t>ZA</w:t>
      </w:r>
      <w:r w:rsidRPr="008B7E78">
        <w:rPr>
          <w:rFonts w:ascii="Arial" w:hAnsi="Arial" w:cs="Arial"/>
          <w:spacing w:val="-13"/>
          <w:sz w:val="18"/>
          <w:szCs w:val="18"/>
        </w:rPr>
        <w:t xml:space="preserve"> </w:t>
      </w:r>
      <w:r w:rsidRPr="008B7E78">
        <w:rPr>
          <w:rFonts w:ascii="Arial" w:hAnsi="Arial" w:cs="Arial"/>
          <w:spacing w:val="-1"/>
          <w:sz w:val="18"/>
          <w:szCs w:val="18"/>
        </w:rPr>
        <w:t>DEKOLONIZACIJO</w:t>
      </w:r>
      <w:r w:rsidRPr="008B7E78">
        <w:rPr>
          <w:rFonts w:ascii="Arial" w:hAnsi="Arial" w:cs="Arial"/>
          <w:spacing w:val="-12"/>
          <w:sz w:val="18"/>
          <w:szCs w:val="18"/>
        </w:rPr>
        <w:t xml:space="preserve"> </w:t>
      </w:r>
      <w:r w:rsidRPr="008B7E78">
        <w:rPr>
          <w:rFonts w:ascii="Arial" w:hAnsi="Arial" w:cs="Arial"/>
          <w:sz w:val="18"/>
          <w:szCs w:val="18"/>
        </w:rPr>
        <w:t>Z</w:t>
      </w:r>
      <w:r w:rsidRPr="008B7E78">
        <w:rPr>
          <w:rFonts w:ascii="Arial" w:hAnsi="Arial" w:cs="Arial"/>
          <w:spacing w:val="-11"/>
          <w:sz w:val="18"/>
          <w:szCs w:val="18"/>
        </w:rPr>
        <w:t xml:space="preserve"> </w:t>
      </w:r>
      <w:r w:rsidRPr="008B7E78">
        <w:rPr>
          <w:rFonts w:ascii="Arial" w:hAnsi="Arial" w:cs="Arial"/>
          <w:spacing w:val="-1"/>
          <w:sz w:val="18"/>
          <w:szCs w:val="18"/>
        </w:rPr>
        <w:t>OKTENIDINOM</w:t>
      </w:r>
    </w:p>
    <w:p w:rsidR="005D7DA1" w:rsidRPr="008B7E78" w:rsidRDefault="005D7DA1" w:rsidP="005D7DA1">
      <w:pPr>
        <w:spacing w:before="2"/>
        <w:rPr>
          <w:rFonts w:ascii="Arial" w:eastAsia="Arial" w:hAnsi="Arial" w:cs="Arial"/>
          <w:b/>
          <w:bCs/>
          <w:sz w:val="18"/>
          <w:szCs w:val="18"/>
        </w:rPr>
      </w:pPr>
    </w:p>
    <w:p w:rsidR="005D7DA1" w:rsidRPr="008B7E78" w:rsidRDefault="005D7DA1" w:rsidP="00AC1A3F">
      <w:pPr>
        <w:widowControl w:val="0"/>
        <w:numPr>
          <w:ilvl w:val="2"/>
          <w:numId w:val="25"/>
        </w:numPr>
        <w:tabs>
          <w:tab w:val="left" w:pos="620"/>
        </w:tabs>
        <w:spacing w:after="0" w:line="240" w:lineRule="auto"/>
        <w:rPr>
          <w:rFonts w:ascii="Arial" w:eastAsia="Arial" w:hAnsi="Arial" w:cs="Arial"/>
          <w:sz w:val="18"/>
          <w:szCs w:val="18"/>
        </w:rPr>
      </w:pPr>
      <w:r w:rsidRPr="008B7E78">
        <w:rPr>
          <w:rFonts w:ascii="Arial" w:eastAsia="Arial" w:hAnsi="Arial" w:cs="Arial"/>
          <w:b/>
          <w:bCs/>
          <w:spacing w:val="-1"/>
          <w:sz w:val="18"/>
          <w:szCs w:val="18"/>
        </w:rPr>
        <w:t>Sredstvo</w:t>
      </w:r>
      <w:r w:rsidRPr="008B7E78">
        <w:rPr>
          <w:rFonts w:ascii="Arial" w:eastAsia="Arial" w:hAnsi="Arial" w:cs="Arial"/>
          <w:b/>
          <w:bCs/>
          <w:spacing w:val="-7"/>
          <w:sz w:val="18"/>
          <w:szCs w:val="18"/>
        </w:rPr>
        <w:t xml:space="preserve"> </w:t>
      </w:r>
      <w:r w:rsidRPr="008B7E78">
        <w:rPr>
          <w:rFonts w:ascii="Arial" w:eastAsia="Arial" w:hAnsi="Arial" w:cs="Arial"/>
          <w:b/>
          <w:bCs/>
          <w:spacing w:val="-1"/>
          <w:sz w:val="18"/>
          <w:szCs w:val="18"/>
        </w:rPr>
        <w:t>za</w:t>
      </w:r>
      <w:r w:rsidRPr="008B7E78">
        <w:rPr>
          <w:rFonts w:ascii="Arial" w:eastAsia="Arial" w:hAnsi="Arial" w:cs="Arial"/>
          <w:b/>
          <w:bCs/>
          <w:spacing w:val="-6"/>
          <w:sz w:val="18"/>
          <w:szCs w:val="18"/>
        </w:rPr>
        <w:t xml:space="preserve"> </w:t>
      </w:r>
      <w:r w:rsidRPr="008B7E78">
        <w:rPr>
          <w:rFonts w:ascii="Arial" w:eastAsia="Arial" w:hAnsi="Arial" w:cs="Arial"/>
          <w:b/>
          <w:bCs/>
          <w:spacing w:val="-1"/>
          <w:sz w:val="18"/>
          <w:szCs w:val="18"/>
        </w:rPr>
        <w:t>dekolonizacijo</w:t>
      </w:r>
      <w:r w:rsidRPr="008B7E78">
        <w:rPr>
          <w:rFonts w:ascii="Arial" w:eastAsia="Arial" w:hAnsi="Arial" w:cs="Arial"/>
          <w:b/>
          <w:bCs/>
          <w:spacing w:val="-8"/>
          <w:sz w:val="18"/>
          <w:szCs w:val="18"/>
        </w:rPr>
        <w:t xml:space="preserve"> </w:t>
      </w:r>
      <w:r w:rsidRPr="008B7E78">
        <w:rPr>
          <w:rFonts w:ascii="Arial" w:eastAsia="Arial" w:hAnsi="Arial" w:cs="Arial"/>
          <w:b/>
          <w:bCs/>
          <w:sz w:val="18"/>
          <w:szCs w:val="18"/>
        </w:rPr>
        <w:t>–</w:t>
      </w:r>
      <w:r w:rsidRPr="008B7E78">
        <w:rPr>
          <w:rFonts w:ascii="Arial" w:eastAsia="Arial" w:hAnsi="Arial" w:cs="Arial"/>
          <w:b/>
          <w:bCs/>
          <w:spacing w:val="-5"/>
          <w:sz w:val="18"/>
          <w:szCs w:val="18"/>
        </w:rPr>
        <w:t xml:space="preserve"> </w:t>
      </w:r>
      <w:r w:rsidRPr="008B7E78">
        <w:rPr>
          <w:rFonts w:ascii="Arial" w:eastAsia="Arial" w:hAnsi="Arial" w:cs="Arial"/>
          <w:b/>
          <w:bCs/>
          <w:spacing w:val="-1"/>
          <w:sz w:val="18"/>
          <w:szCs w:val="18"/>
        </w:rPr>
        <w:t>raztopina</w:t>
      </w:r>
      <w:r w:rsidRPr="008B7E78">
        <w:rPr>
          <w:rFonts w:ascii="Arial" w:eastAsia="Arial" w:hAnsi="Arial" w:cs="Arial"/>
          <w:b/>
          <w:bCs/>
          <w:spacing w:val="-9"/>
          <w:sz w:val="18"/>
          <w:szCs w:val="18"/>
        </w:rPr>
        <w:t xml:space="preserve"> </w:t>
      </w:r>
      <w:r w:rsidRPr="008B7E78">
        <w:rPr>
          <w:rFonts w:ascii="Arial" w:eastAsia="Arial" w:hAnsi="Arial" w:cs="Arial"/>
          <w:b/>
          <w:bCs/>
          <w:sz w:val="18"/>
          <w:szCs w:val="18"/>
        </w:rPr>
        <w:t>za</w:t>
      </w:r>
      <w:r w:rsidRPr="008B7E78">
        <w:rPr>
          <w:rFonts w:ascii="Arial" w:eastAsia="Arial" w:hAnsi="Arial" w:cs="Arial"/>
          <w:b/>
          <w:bCs/>
          <w:spacing w:val="-8"/>
          <w:sz w:val="18"/>
          <w:szCs w:val="18"/>
        </w:rPr>
        <w:t xml:space="preserve"> </w:t>
      </w:r>
      <w:r w:rsidRPr="008B7E78">
        <w:rPr>
          <w:rFonts w:ascii="Arial" w:eastAsia="Arial" w:hAnsi="Arial" w:cs="Arial"/>
          <w:b/>
          <w:bCs/>
          <w:spacing w:val="-1"/>
          <w:sz w:val="18"/>
          <w:szCs w:val="18"/>
        </w:rPr>
        <w:t>umivanje</w:t>
      </w:r>
      <w:r w:rsidRPr="008B7E78">
        <w:rPr>
          <w:rFonts w:ascii="Arial" w:eastAsia="Arial" w:hAnsi="Arial" w:cs="Arial"/>
          <w:b/>
          <w:bCs/>
          <w:spacing w:val="-5"/>
          <w:sz w:val="18"/>
          <w:szCs w:val="18"/>
        </w:rPr>
        <w:t xml:space="preserve"> </w:t>
      </w:r>
      <w:r w:rsidRPr="008B7E78">
        <w:rPr>
          <w:rFonts w:ascii="Arial" w:eastAsia="Arial" w:hAnsi="Arial" w:cs="Arial"/>
          <w:b/>
          <w:bCs/>
          <w:spacing w:val="-1"/>
          <w:sz w:val="18"/>
          <w:szCs w:val="18"/>
        </w:rPr>
        <w:t>celega</w:t>
      </w:r>
      <w:r w:rsidRPr="008B7E78">
        <w:rPr>
          <w:rFonts w:ascii="Arial" w:eastAsia="Arial" w:hAnsi="Arial" w:cs="Arial"/>
          <w:b/>
          <w:bCs/>
          <w:spacing w:val="-6"/>
          <w:sz w:val="18"/>
          <w:szCs w:val="18"/>
        </w:rPr>
        <w:t xml:space="preserve"> </w:t>
      </w:r>
      <w:r w:rsidRPr="008B7E78">
        <w:rPr>
          <w:rFonts w:ascii="Arial" w:eastAsia="Arial" w:hAnsi="Arial" w:cs="Arial"/>
          <w:b/>
          <w:bCs/>
          <w:spacing w:val="-1"/>
          <w:sz w:val="18"/>
          <w:szCs w:val="18"/>
        </w:rPr>
        <w:t>telesa</w:t>
      </w:r>
    </w:p>
    <w:p w:rsidR="005D7DA1" w:rsidRPr="008B7E78" w:rsidRDefault="005D7DA1" w:rsidP="00AC1A3F">
      <w:pPr>
        <w:pStyle w:val="Telobesedila"/>
        <w:numPr>
          <w:ilvl w:val="3"/>
          <w:numId w:val="25"/>
        </w:numPr>
        <w:tabs>
          <w:tab w:val="left" w:pos="839"/>
        </w:tabs>
        <w:spacing w:before="4" w:line="207" w:lineRule="exact"/>
        <w:rPr>
          <w:rFonts w:cs="Arial"/>
        </w:rPr>
      </w:pPr>
      <w:r w:rsidRPr="008B7E78">
        <w:rPr>
          <w:rFonts w:cs="Arial"/>
          <w:spacing w:val="-1"/>
        </w:rPr>
        <w:t>Strokovne</w:t>
      </w:r>
      <w:r w:rsidRPr="008B7E78">
        <w:rPr>
          <w:rFonts w:cs="Arial"/>
          <w:spacing w:val="-14"/>
        </w:rPr>
        <w:t xml:space="preserve"> </w:t>
      </w:r>
      <w:r w:rsidRPr="008B7E78">
        <w:rPr>
          <w:rFonts w:cs="Arial"/>
          <w:spacing w:val="-1"/>
        </w:rPr>
        <w:t>zahteve:</w:t>
      </w:r>
    </w:p>
    <w:p w:rsidR="005D7DA1" w:rsidRPr="008B7E78" w:rsidRDefault="005D7DA1" w:rsidP="00AC1A3F">
      <w:pPr>
        <w:pStyle w:val="Telobesedila"/>
        <w:numPr>
          <w:ilvl w:val="4"/>
          <w:numId w:val="25"/>
        </w:numPr>
        <w:tabs>
          <w:tab w:val="left" w:pos="1379"/>
        </w:tabs>
        <w:spacing w:line="207" w:lineRule="exact"/>
        <w:rPr>
          <w:rFonts w:cs="Arial"/>
        </w:rPr>
      </w:pPr>
      <w:r w:rsidRPr="008B7E78">
        <w:rPr>
          <w:rFonts w:cs="Arial"/>
          <w:spacing w:val="-1"/>
        </w:rPr>
        <w:t>aktivna</w:t>
      </w:r>
      <w:r w:rsidRPr="008B7E78">
        <w:rPr>
          <w:rFonts w:cs="Arial"/>
          <w:spacing w:val="-13"/>
        </w:rPr>
        <w:t xml:space="preserve"> </w:t>
      </w:r>
      <w:r w:rsidRPr="008B7E78">
        <w:rPr>
          <w:rFonts w:cs="Arial"/>
          <w:spacing w:val="-1"/>
        </w:rPr>
        <w:t>substanca:</w:t>
      </w:r>
      <w:r w:rsidRPr="008B7E78">
        <w:rPr>
          <w:rFonts w:cs="Arial"/>
          <w:spacing w:val="-11"/>
        </w:rPr>
        <w:t xml:space="preserve"> </w:t>
      </w:r>
      <w:r w:rsidRPr="008B7E78">
        <w:rPr>
          <w:rFonts w:cs="Arial"/>
          <w:spacing w:val="-1"/>
        </w:rPr>
        <w:t>oktenidin</w:t>
      </w:r>
    </w:p>
    <w:p w:rsidR="005D7DA1" w:rsidRPr="008B7E78" w:rsidRDefault="005D7DA1" w:rsidP="00AC1A3F">
      <w:pPr>
        <w:pStyle w:val="Telobesedila"/>
        <w:numPr>
          <w:ilvl w:val="4"/>
          <w:numId w:val="25"/>
        </w:numPr>
        <w:tabs>
          <w:tab w:val="left" w:pos="1379"/>
        </w:tabs>
        <w:spacing w:line="207" w:lineRule="exact"/>
        <w:rPr>
          <w:rFonts w:cs="Arial"/>
        </w:rPr>
      </w:pPr>
      <w:r w:rsidRPr="008B7E78">
        <w:rPr>
          <w:rFonts w:cs="Arial"/>
          <w:spacing w:val="-1"/>
        </w:rPr>
        <w:t>učinkovit</w:t>
      </w:r>
      <w:r w:rsidRPr="008B7E78">
        <w:rPr>
          <w:rFonts w:cs="Arial"/>
          <w:spacing w:val="-9"/>
        </w:rPr>
        <w:t xml:space="preserve"> </w:t>
      </w:r>
      <w:r w:rsidRPr="008B7E78">
        <w:rPr>
          <w:rFonts w:cs="Arial"/>
        </w:rPr>
        <w:t>pri</w:t>
      </w:r>
      <w:r w:rsidRPr="008B7E78">
        <w:rPr>
          <w:rFonts w:cs="Arial"/>
          <w:spacing w:val="-5"/>
        </w:rPr>
        <w:t xml:space="preserve"> </w:t>
      </w:r>
      <w:r w:rsidRPr="008B7E78">
        <w:rPr>
          <w:rFonts w:cs="Arial"/>
          <w:spacing w:val="-1"/>
        </w:rPr>
        <w:t>dekolonizaciji</w:t>
      </w:r>
      <w:r w:rsidRPr="008B7E78">
        <w:rPr>
          <w:rFonts w:cs="Arial"/>
          <w:spacing w:val="-6"/>
        </w:rPr>
        <w:t xml:space="preserve"> </w:t>
      </w:r>
      <w:r w:rsidRPr="008B7E78">
        <w:rPr>
          <w:rFonts w:cs="Arial"/>
          <w:spacing w:val="-1"/>
        </w:rPr>
        <w:t>bolnika</w:t>
      </w:r>
      <w:r w:rsidRPr="008B7E78">
        <w:rPr>
          <w:rFonts w:cs="Arial"/>
          <w:spacing w:val="-8"/>
        </w:rPr>
        <w:t xml:space="preserve"> </w:t>
      </w:r>
      <w:r w:rsidRPr="008B7E78">
        <w:rPr>
          <w:rFonts w:cs="Arial"/>
        </w:rPr>
        <w:t>z</w:t>
      </w:r>
      <w:r w:rsidRPr="008B7E78">
        <w:rPr>
          <w:rFonts w:cs="Arial"/>
          <w:spacing w:val="-7"/>
        </w:rPr>
        <w:t xml:space="preserve"> </w:t>
      </w:r>
      <w:r w:rsidRPr="008B7E78">
        <w:rPr>
          <w:rFonts w:cs="Arial"/>
          <w:spacing w:val="-2"/>
        </w:rPr>
        <w:t>MRSA</w:t>
      </w:r>
    </w:p>
    <w:p w:rsidR="005D7DA1" w:rsidRPr="008B7E78" w:rsidRDefault="005D7DA1" w:rsidP="00AC1A3F">
      <w:pPr>
        <w:pStyle w:val="Telobesedila"/>
        <w:numPr>
          <w:ilvl w:val="4"/>
          <w:numId w:val="25"/>
        </w:numPr>
        <w:tabs>
          <w:tab w:val="left" w:pos="1379"/>
        </w:tabs>
        <w:spacing w:before="1" w:line="207" w:lineRule="exact"/>
        <w:rPr>
          <w:rFonts w:cs="Arial"/>
        </w:rPr>
      </w:pPr>
      <w:r w:rsidRPr="008B7E78">
        <w:rPr>
          <w:rFonts w:cs="Arial"/>
          <w:spacing w:val="-1"/>
        </w:rPr>
        <w:t>brezbarvno,</w:t>
      </w:r>
      <w:r w:rsidRPr="008B7E78">
        <w:rPr>
          <w:rFonts w:cs="Arial"/>
          <w:spacing w:val="-6"/>
        </w:rPr>
        <w:t xml:space="preserve"> </w:t>
      </w:r>
      <w:r w:rsidRPr="008B7E78">
        <w:rPr>
          <w:rFonts w:cs="Arial"/>
          <w:spacing w:val="-1"/>
        </w:rPr>
        <w:t>brez</w:t>
      </w:r>
      <w:r w:rsidRPr="008B7E78">
        <w:rPr>
          <w:rFonts w:cs="Arial"/>
          <w:spacing w:val="-6"/>
        </w:rPr>
        <w:t xml:space="preserve"> </w:t>
      </w:r>
      <w:r w:rsidRPr="008B7E78">
        <w:rPr>
          <w:rFonts w:cs="Arial"/>
          <w:spacing w:val="-1"/>
        </w:rPr>
        <w:t>dišav</w:t>
      </w:r>
      <w:r w:rsidRPr="008B7E78">
        <w:rPr>
          <w:rFonts w:cs="Arial"/>
          <w:spacing w:val="-6"/>
        </w:rPr>
        <w:t xml:space="preserve"> </w:t>
      </w:r>
      <w:r w:rsidRPr="008B7E78">
        <w:rPr>
          <w:rFonts w:cs="Arial"/>
        </w:rPr>
        <w:t>ter</w:t>
      </w:r>
      <w:r w:rsidRPr="008B7E78">
        <w:rPr>
          <w:rFonts w:cs="Arial"/>
          <w:spacing w:val="-7"/>
        </w:rPr>
        <w:t xml:space="preserve"> </w:t>
      </w:r>
      <w:r w:rsidRPr="008B7E78">
        <w:rPr>
          <w:rFonts w:cs="Arial"/>
        </w:rPr>
        <w:t>mil</w:t>
      </w:r>
      <w:r w:rsidRPr="008B7E78">
        <w:rPr>
          <w:rFonts w:cs="Arial"/>
          <w:spacing w:val="-8"/>
        </w:rPr>
        <w:t xml:space="preserve"> </w:t>
      </w:r>
      <w:r w:rsidRPr="008B7E78">
        <w:rPr>
          <w:rFonts w:cs="Arial"/>
          <w:spacing w:val="-1"/>
        </w:rPr>
        <w:t>in</w:t>
      </w:r>
      <w:r w:rsidRPr="008B7E78">
        <w:rPr>
          <w:rFonts w:cs="Arial"/>
          <w:spacing w:val="-4"/>
        </w:rPr>
        <w:t xml:space="preserve"> </w:t>
      </w:r>
      <w:r w:rsidRPr="008B7E78">
        <w:rPr>
          <w:rFonts w:cs="Arial"/>
          <w:spacing w:val="-1"/>
        </w:rPr>
        <w:t>pripravljeno</w:t>
      </w:r>
      <w:r w:rsidRPr="008B7E78">
        <w:rPr>
          <w:rFonts w:cs="Arial"/>
          <w:spacing w:val="-4"/>
        </w:rPr>
        <w:t xml:space="preserve"> </w:t>
      </w:r>
      <w:r w:rsidRPr="008B7E78">
        <w:rPr>
          <w:rFonts w:cs="Arial"/>
          <w:spacing w:val="-1"/>
        </w:rPr>
        <w:t>za</w:t>
      </w:r>
      <w:r w:rsidRPr="008B7E78">
        <w:rPr>
          <w:rFonts w:cs="Arial"/>
          <w:spacing w:val="-5"/>
        </w:rPr>
        <w:t xml:space="preserve"> </w:t>
      </w:r>
      <w:r w:rsidRPr="008B7E78">
        <w:rPr>
          <w:rFonts w:cs="Arial"/>
          <w:spacing w:val="-1"/>
        </w:rPr>
        <w:t>takojšnjo</w:t>
      </w:r>
      <w:r w:rsidRPr="008B7E78">
        <w:rPr>
          <w:rFonts w:cs="Arial"/>
          <w:spacing w:val="-4"/>
        </w:rPr>
        <w:t xml:space="preserve"> </w:t>
      </w:r>
      <w:r w:rsidRPr="008B7E78">
        <w:rPr>
          <w:rFonts w:cs="Arial"/>
          <w:spacing w:val="-1"/>
        </w:rPr>
        <w:t>uporabo</w:t>
      </w:r>
    </w:p>
    <w:p w:rsidR="005D7DA1" w:rsidRPr="008B7E78" w:rsidRDefault="005D7DA1" w:rsidP="00AC1A3F">
      <w:pPr>
        <w:pStyle w:val="Telobesedila"/>
        <w:numPr>
          <w:ilvl w:val="4"/>
          <w:numId w:val="25"/>
        </w:numPr>
        <w:tabs>
          <w:tab w:val="left" w:pos="1379"/>
        </w:tabs>
        <w:spacing w:line="206" w:lineRule="exact"/>
        <w:rPr>
          <w:rFonts w:cs="Arial"/>
        </w:rPr>
      </w:pPr>
      <w:r w:rsidRPr="008B7E78">
        <w:rPr>
          <w:rFonts w:cs="Arial"/>
          <w:spacing w:val="-1"/>
        </w:rPr>
        <w:t>namenjeno</w:t>
      </w:r>
      <w:r w:rsidRPr="008B7E78">
        <w:rPr>
          <w:rFonts w:cs="Arial"/>
          <w:spacing w:val="-8"/>
        </w:rPr>
        <w:t xml:space="preserve"> </w:t>
      </w:r>
      <w:r w:rsidRPr="008B7E78">
        <w:rPr>
          <w:rFonts w:cs="Arial"/>
          <w:spacing w:val="-1"/>
        </w:rPr>
        <w:t>tudi</w:t>
      </w:r>
      <w:r w:rsidRPr="008B7E78">
        <w:rPr>
          <w:rFonts w:cs="Arial"/>
          <w:spacing w:val="-10"/>
        </w:rPr>
        <w:t xml:space="preserve"> </w:t>
      </w:r>
      <w:r w:rsidRPr="008B7E78">
        <w:rPr>
          <w:rFonts w:cs="Arial"/>
          <w:spacing w:val="-1"/>
        </w:rPr>
        <w:t>umivanju</w:t>
      </w:r>
      <w:r w:rsidRPr="008B7E78">
        <w:rPr>
          <w:rFonts w:cs="Arial"/>
          <w:spacing w:val="-10"/>
        </w:rPr>
        <w:t xml:space="preserve"> </w:t>
      </w:r>
      <w:r w:rsidRPr="008B7E78">
        <w:rPr>
          <w:rFonts w:cs="Arial"/>
          <w:spacing w:val="-1"/>
        </w:rPr>
        <w:t>lasišča</w:t>
      </w:r>
    </w:p>
    <w:p w:rsidR="005D7DA1" w:rsidRPr="008B7E78" w:rsidRDefault="005D7DA1" w:rsidP="00AC1A3F">
      <w:pPr>
        <w:pStyle w:val="Telobesedila"/>
        <w:numPr>
          <w:ilvl w:val="3"/>
          <w:numId w:val="25"/>
        </w:numPr>
        <w:tabs>
          <w:tab w:val="left" w:pos="839"/>
        </w:tabs>
        <w:spacing w:line="206" w:lineRule="exact"/>
        <w:rPr>
          <w:rFonts w:cs="Arial"/>
        </w:rPr>
      </w:pPr>
      <w:r w:rsidRPr="008B7E78">
        <w:rPr>
          <w:rFonts w:cs="Arial"/>
          <w:spacing w:val="-1"/>
        </w:rPr>
        <w:t>Varnost:</w:t>
      </w:r>
    </w:p>
    <w:p w:rsidR="005D7DA1" w:rsidRPr="008B7E78" w:rsidRDefault="005D7DA1" w:rsidP="00AC1A3F">
      <w:pPr>
        <w:pStyle w:val="Telobesedila"/>
        <w:numPr>
          <w:ilvl w:val="4"/>
          <w:numId w:val="25"/>
        </w:numPr>
        <w:tabs>
          <w:tab w:val="left" w:pos="1559"/>
        </w:tabs>
        <w:spacing w:line="207" w:lineRule="exact"/>
        <w:ind w:left="1558"/>
        <w:rPr>
          <w:rFonts w:cs="Arial"/>
        </w:rPr>
      </w:pPr>
      <w:r w:rsidRPr="008B7E78">
        <w:rPr>
          <w:rFonts w:cs="Arial"/>
          <w:spacing w:val="-1"/>
        </w:rPr>
        <w:t>učinkovitost</w:t>
      </w:r>
      <w:r w:rsidRPr="008B7E78">
        <w:rPr>
          <w:rFonts w:cs="Arial"/>
          <w:spacing w:val="-7"/>
        </w:rPr>
        <w:t xml:space="preserve"> </w:t>
      </w:r>
      <w:r w:rsidRPr="008B7E78">
        <w:rPr>
          <w:rFonts w:cs="Arial"/>
          <w:spacing w:val="-1"/>
        </w:rPr>
        <w:t>zagotovljena</w:t>
      </w:r>
      <w:r w:rsidRPr="008B7E78">
        <w:rPr>
          <w:rFonts w:cs="Arial"/>
          <w:spacing w:val="-6"/>
        </w:rPr>
        <w:t xml:space="preserve"> </w:t>
      </w:r>
      <w:r w:rsidRPr="008B7E78">
        <w:rPr>
          <w:rFonts w:cs="Arial"/>
        </w:rPr>
        <w:t>v</w:t>
      </w:r>
      <w:r w:rsidRPr="008B7E78">
        <w:rPr>
          <w:rFonts w:cs="Arial"/>
          <w:spacing w:val="-8"/>
        </w:rPr>
        <w:t xml:space="preserve"> </w:t>
      </w:r>
      <w:r w:rsidRPr="008B7E78">
        <w:rPr>
          <w:rFonts w:cs="Arial"/>
          <w:spacing w:val="-1"/>
        </w:rPr>
        <w:t>skladu</w:t>
      </w:r>
      <w:r w:rsidRPr="008B7E78">
        <w:rPr>
          <w:rFonts w:cs="Arial"/>
          <w:spacing w:val="-9"/>
        </w:rPr>
        <w:t xml:space="preserve"> </w:t>
      </w:r>
      <w:r w:rsidRPr="008B7E78">
        <w:rPr>
          <w:rFonts w:cs="Arial"/>
        </w:rPr>
        <w:t>s</w:t>
      </w:r>
      <w:r w:rsidRPr="008B7E78">
        <w:rPr>
          <w:rFonts w:cs="Arial"/>
          <w:spacing w:val="-6"/>
        </w:rPr>
        <w:t xml:space="preserve"> </w:t>
      </w:r>
      <w:r w:rsidRPr="008B7E78">
        <w:rPr>
          <w:rFonts w:cs="Arial"/>
          <w:spacing w:val="-1"/>
        </w:rPr>
        <w:t>standardi</w:t>
      </w:r>
      <w:r w:rsidRPr="008B7E78">
        <w:rPr>
          <w:rFonts w:cs="Arial"/>
          <w:spacing w:val="-6"/>
        </w:rPr>
        <w:t xml:space="preserve"> </w:t>
      </w:r>
      <w:r w:rsidRPr="008B7E78">
        <w:rPr>
          <w:rFonts w:cs="Arial"/>
          <w:spacing w:val="-1"/>
        </w:rPr>
        <w:t>EN12054</w:t>
      </w:r>
    </w:p>
    <w:p w:rsidR="005D7DA1" w:rsidRPr="008B7E78" w:rsidRDefault="005D7DA1" w:rsidP="00AC1A3F">
      <w:pPr>
        <w:pStyle w:val="Telobesedila"/>
        <w:numPr>
          <w:ilvl w:val="4"/>
          <w:numId w:val="25"/>
        </w:numPr>
        <w:tabs>
          <w:tab w:val="left" w:pos="1559"/>
        </w:tabs>
        <w:spacing w:before="1" w:line="207" w:lineRule="exact"/>
        <w:ind w:left="1558"/>
        <w:rPr>
          <w:rFonts w:cs="Arial"/>
        </w:rPr>
      </w:pPr>
      <w:r w:rsidRPr="008B7E78">
        <w:rPr>
          <w:rFonts w:cs="Arial"/>
        </w:rPr>
        <w:t>ne</w:t>
      </w:r>
      <w:r w:rsidRPr="008B7E78">
        <w:rPr>
          <w:rFonts w:cs="Arial"/>
          <w:spacing w:val="-4"/>
        </w:rPr>
        <w:t xml:space="preserve"> </w:t>
      </w:r>
      <w:r w:rsidRPr="008B7E78">
        <w:rPr>
          <w:rFonts w:cs="Arial"/>
          <w:spacing w:val="-1"/>
        </w:rPr>
        <w:t>draži</w:t>
      </w:r>
      <w:r w:rsidRPr="008B7E78">
        <w:rPr>
          <w:rFonts w:cs="Arial"/>
          <w:spacing w:val="-6"/>
        </w:rPr>
        <w:t xml:space="preserve"> </w:t>
      </w:r>
      <w:r w:rsidRPr="008B7E78">
        <w:rPr>
          <w:rFonts w:cs="Arial"/>
          <w:spacing w:val="-1"/>
        </w:rPr>
        <w:t>kože</w:t>
      </w:r>
      <w:r w:rsidRPr="008B7E78">
        <w:rPr>
          <w:rFonts w:cs="Arial"/>
          <w:spacing w:val="-3"/>
        </w:rPr>
        <w:t xml:space="preserve"> </w:t>
      </w:r>
      <w:r w:rsidRPr="008B7E78">
        <w:rPr>
          <w:rFonts w:cs="Arial"/>
          <w:spacing w:val="-1"/>
        </w:rPr>
        <w:t>in</w:t>
      </w:r>
      <w:r w:rsidRPr="008B7E78">
        <w:rPr>
          <w:rFonts w:cs="Arial"/>
          <w:spacing w:val="-3"/>
        </w:rPr>
        <w:t xml:space="preserve"> </w:t>
      </w:r>
      <w:r w:rsidRPr="008B7E78">
        <w:rPr>
          <w:rFonts w:cs="Arial"/>
          <w:spacing w:val="-1"/>
        </w:rPr>
        <w:t>sluznic</w:t>
      </w:r>
    </w:p>
    <w:p w:rsidR="005D7DA1" w:rsidRPr="008B7E78" w:rsidRDefault="005D7DA1" w:rsidP="00AC1A3F">
      <w:pPr>
        <w:pStyle w:val="Telobesedila"/>
        <w:numPr>
          <w:ilvl w:val="3"/>
          <w:numId w:val="25"/>
        </w:numPr>
        <w:tabs>
          <w:tab w:val="left" w:pos="839"/>
        </w:tabs>
        <w:spacing w:line="206" w:lineRule="exact"/>
        <w:rPr>
          <w:rFonts w:cs="Arial"/>
        </w:rPr>
      </w:pPr>
      <w:r w:rsidRPr="008B7E78">
        <w:rPr>
          <w:rFonts w:cs="Arial"/>
        </w:rPr>
        <w:t>Oprema:</w:t>
      </w:r>
    </w:p>
    <w:p w:rsidR="005D7DA1" w:rsidRPr="008B7E78" w:rsidRDefault="005D7DA1" w:rsidP="00AC1A3F">
      <w:pPr>
        <w:pStyle w:val="Telobesedila"/>
        <w:numPr>
          <w:ilvl w:val="4"/>
          <w:numId w:val="25"/>
        </w:numPr>
        <w:tabs>
          <w:tab w:val="left" w:pos="1535"/>
        </w:tabs>
        <w:spacing w:line="207" w:lineRule="exact"/>
        <w:ind w:left="1534" w:hanging="329"/>
        <w:rPr>
          <w:rFonts w:cs="Arial"/>
        </w:rPr>
      </w:pPr>
      <w:r w:rsidRPr="008B7E78">
        <w:rPr>
          <w:rFonts w:cs="Arial"/>
          <w:spacing w:val="-1"/>
        </w:rPr>
        <w:t>embalaža,</w:t>
      </w:r>
      <w:r w:rsidRPr="008B7E78">
        <w:rPr>
          <w:rFonts w:cs="Arial"/>
          <w:spacing w:val="-10"/>
        </w:rPr>
        <w:t xml:space="preserve"> </w:t>
      </w:r>
      <w:r w:rsidRPr="008B7E78">
        <w:rPr>
          <w:rFonts w:cs="Arial"/>
        </w:rPr>
        <w:t>ki</w:t>
      </w:r>
      <w:r w:rsidRPr="008B7E78">
        <w:rPr>
          <w:rFonts w:cs="Arial"/>
          <w:spacing w:val="-7"/>
        </w:rPr>
        <w:t xml:space="preserve"> </w:t>
      </w:r>
      <w:r w:rsidRPr="008B7E78">
        <w:rPr>
          <w:rFonts w:cs="Arial"/>
          <w:spacing w:val="-1"/>
        </w:rPr>
        <w:t>omogoča</w:t>
      </w:r>
      <w:r w:rsidRPr="008B7E78">
        <w:rPr>
          <w:rFonts w:cs="Arial"/>
          <w:spacing w:val="-7"/>
        </w:rPr>
        <w:t xml:space="preserve"> </w:t>
      </w:r>
      <w:r w:rsidRPr="008B7E78">
        <w:rPr>
          <w:rFonts w:cs="Arial"/>
          <w:spacing w:val="-1"/>
        </w:rPr>
        <w:t>večkratno</w:t>
      </w:r>
      <w:r w:rsidRPr="008B7E78">
        <w:rPr>
          <w:rFonts w:cs="Arial"/>
          <w:spacing w:val="-7"/>
        </w:rPr>
        <w:t xml:space="preserve"> </w:t>
      </w:r>
      <w:r w:rsidRPr="008B7E78">
        <w:rPr>
          <w:rFonts w:cs="Arial"/>
          <w:spacing w:val="-1"/>
        </w:rPr>
        <w:t>uporabo</w:t>
      </w:r>
    </w:p>
    <w:p w:rsidR="005D7DA1" w:rsidRPr="008B7E78" w:rsidRDefault="005D7DA1" w:rsidP="005D7DA1">
      <w:pPr>
        <w:rPr>
          <w:rFonts w:ascii="Arial" w:eastAsia="Arial" w:hAnsi="Arial" w:cs="Arial"/>
          <w:sz w:val="18"/>
          <w:szCs w:val="18"/>
        </w:rPr>
      </w:pPr>
    </w:p>
    <w:p w:rsidR="005D7DA1" w:rsidRPr="008B7E78" w:rsidRDefault="005D7DA1" w:rsidP="005D7DA1">
      <w:pPr>
        <w:spacing w:before="8"/>
        <w:rPr>
          <w:rFonts w:ascii="Arial" w:eastAsia="Arial" w:hAnsi="Arial" w:cs="Arial"/>
          <w:sz w:val="18"/>
          <w:szCs w:val="18"/>
        </w:rPr>
      </w:pPr>
    </w:p>
    <w:p w:rsidR="005D7DA1" w:rsidRPr="008B7E78" w:rsidRDefault="005D7DA1" w:rsidP="00AC1A3F">
      <w:pPr>
        <w:pStyle w:val="Naslov1"/>
        <w:keepNext w:val="0"/>
        <w:keepLines w:val="0"/>
        <w:widowControl w:val="0"/>
        <w:numPr>
          <w:ilvl w:val="2"/>
          <w:numId w:val="25"/>
        </w:numPr>
        <w:tabs>
          <w:tab w:val="left" w:pos="671"/>
        </w:tabs>
        <w:spacing w:before="0" w:line="240" w:lineRule="auto"/>
        <w:ind w:left="670"/>
        <w:rPr>
          <w:rFonts w:ascii="Arial" w:hAnsi="Arial" w:cs="Arial"/>
          <w:b w:val="0"/>
          <w:bCs w:val="0"/>
          <w:sz w:val="18"/>
          <w:szCs w:val="18"/>
        </w:rPr>
      </w:pPr>
      <w:r w:rsidRPr="008B7E78">
        <w:rPr>
          <w:rFonts w:ascii="Arial" w:hAnsi="Arial" w:cs="Arial"/>
          <w:spacing w:val="-1"/>
          <w:sz w:val="18"/>
          <w:szCs w:val="18"/>
        </w:rPr>
        <w:t>Sredstvo</w:t>
      </w:r>
      <w:r w:rsidRPr="008B7E78">
        <w:rPr>
          <w:rFonts w:ascii="Arial" w:hAnsi="Arial" w:cs="Arial"/>
          <w:spacing w:val="-6"/>
          <w:sz w:val="18"/>
          <w:szCs w:val="18"/>
        </w:rPr>
        <w:t xml:space="preserve"> </w:t>
      </w:r>
      <w:r w:rsidRPr="008B7E78">
        <w:rPr>
          <w:rFonts w:ascii="Arial" w:hAnsi="Arial" w:cs="Arial"/>
          <w:spacing w:val="-1"/>
          <w:sz w:val="18"/>
          <w:szCs w:val="18"/>
        </w:rPr>
        <w:t>za</w:t>
      </w:r>
      <w:r w:rsidRPr="008B7E78">
        <w:rPr>
          <w:rFonts w:ascii="Arial" w:hAnsi="Arial" w:cs="Arial"/>
          <w:spacing w:val="-4"/>
          <w:sz w:val="18"/>
          <w:szCs w:val="18"/>
        </w:rPr>
        <w:t xml:space="preserve"> </w:t>
      </w:r>
      <w:r w:rsidRPr="008B7E78">
        <w:rPr>
          <w:rFonts w:ascii="Arial" w:hAnsi="Arial" w:cs="Arial"/>
          <w:spacing w:val="-1"/>
          <w:sz w:val="18"/>
          <w:szCs w:val="18"/>
        </w:rPr>
        <w:t>dekolonizacijo</w:t>
      </w:r>
      <w:r w:rsidRPr="008B7E78">
        <w:rPr>
          <w:rFonts w:ascii="Arial" w:hAnsi="Arial" w:cs="Arial"/>
          <w:spacing w:val="-8"/>
          <w:sz w:val="18"/>
          <w:szCs w:val="18"/>
        </w:rPr>
        <w:t xml:space="preserve"> </w:t>
      </w:r>
      <w:r w:rsidRPr="008B7E78">
        <w:rPr>
          <w:rFonts w:ascii="Arial" w:hAnsi="Arial" w:cs="Arial"/>
          <w:sz w:val="18"/>
          <w:szCs w:val="18"/>
        </w:rPr>
        <w:t>–</w:t>
      </w:r>
      <w:r w:rsidRPr="008B7E78">
        <w:rPr>
          <w:rFonts w:ascii="Arial" w:hAnsi="Arial" w:cs="Arial"/>
          <w:spacing w:val="-4"/>
          <w:sz w:val="18"/>
          <w:szCs w:val="18"/>
        </w:rPr>
        <w:t xml:space="preserve"> </w:t>
      </w:r>
      <w:r w:rsidRPr="008B7E78">
        <w:rPr>
          <w:rFonts w:ascii="Arial" w:hAnsi="Arial" w:cs="Arial"/>
          <w:spacing w:val="-1"/>
          <w:sz w:val="18"/>
          <w:szCs w:val="18"/>
        </w:rPr>
        <w:t>raztopina</w:t>
      </w:r>
      <w:r w:rsidRPr="008B7E78">
        <w:rPr>
          <w:rFonts w:ascii="Arial" w:hAnsi="Arial" w:cs="Arial"/>
          <w:spacing w:val="-8"/>
          <w:sz w:val="18"/>
          <w:szCs w:val="18"/>
        </w:rPr>
        <w:t xml:space="preserve"> </w:t>
      </w:r>
      <w:r w:rsidRPr="008B7E78">
        <w:rPr>
          <w:rFonts w:ascii="Arial" w:hAnsi="Arial" w:cs="Arial"/>
          <w:sz w:val="18"/>
          <w:szCs w:val="18"/>
        </w:rPr>
        <w:t>za</w:t>
      </w:r>
      <w:r w:rsidRPr="008B7E78">
        <w:rPr>
          <w:rFonts w:ascii="Arial" w:hAnsi="Arial" w:cs="Arial"/>
          <w:spacing w:val="-7"/>
          <w:sz w:val="18"/>
          <w:szCs w:val="18"/>
        </w:rPr>
        <w:t xml:space="preserve"> </w:t>
      </w:r>
      <w:r w:rsidRPr="008B7E78">
        <w:rPr>
          <w:rFonts w:ascii="Arial" w:hAnsi="Arial" w:cs="Arial"/>
          <w:spacing w:val="-1"/>
          <w:sz w:val="18"/>
          <w:szCs w:val="18"/>
        </w:rPr>
        <w:t>spiranje</w:t>
      </w:r>
      <w:r w:rsidRPr="008B7E78">
        <w:rPr>
          <w:rFonts w:ascii="Arial" w:hAnsi="Arial" w:cs="Arial"/>
          <w:spacing w:val="-7"/>
          <w:sz w:val="18"/>
          <w:szCs w:val="18"/>
        </w:rPr>
        <w:t xml:space="preserve"> </w:t>
      </w:r>
      <w:r w:rsidRPr="008B7E78">
        <w:rPr>
          <w:rFonts w:ascii="Arial" w:hAnsi="Arial" w:cs="Arial"/>
          <w:sz w:val="18"/>
          <w:szCs w:val="18"/>
        </w:rPr>
        <w:t>ust</w:t>
      </w:r>
      <w:r w:rsidRPr="008B7E78">
        <w:rPr>
          <w:rFonts w:ascii="Arial" w:hAnsi="Arial" w:cs="Arial"/>
          <w:spacing w:val="-5"/>
          <w:sz w:val="18"/>
          <w:szCs w:val="18"/>
        </w:rPr>
        <w:t xml:space="preserve"> </w:t>
      </w:r>
      <w:r w:rsidRPr="008B7E78">
        <w:rPr>
          <w:rFonts w:ascii="Arial" w:hAnsi="Arial" w:cs="Arial"/>
          <w:sz w:val="18"/>
          <w:szCs w:val="18"/>
        </w:rPr>
        <w:t>in</w:t>
      </w:r>
      <w:r w:rsidRPr="008B7E78">
        <w:rPr>
          <w:rFonts w:ascii="Arial" w:hAnsi="Arial" w:cs="Arial"/>
          <w:spacing w:val="-8"/>
          <w:sz w:val="18"/>
          <w:szCs w:val="18"/>
        </w:rPr>
        <w:t xml:space="preserve"> </w:t>
      </w:r>
      <w:r w:rsidRPr="008B7E78">
        <w:rPr>
          <w:rFonts w:ascii="Arial" w:hAnsi="Arial" w:cs="Arial"/>
          <w:sz w:val="18"/>
          <w:szCs w:val="18"/>
        </w:rPr>
        <w:t>žrela</w:t>
      </w:r>
    </w:p>
    <w:p w:rsidR="005D7DA1" w:rsidRPr="008B7E78" w:rsidRDefault="005D7DA1" w:rsidP="00AC1A3F">
      <w:pPr>
        <w:pStyle w:val="Telobesedila"/>
        <w:numPr>
          <w:ilvl w:val="3"/>
          <w:numId w:val="25"/>
        </w:numPr>
        <w:tabs>
          <w:tab w:val="left" w:pos="839"/>
        </w:tabs>
        <w:spacing w:before="4" w:line="207" w:lineRule="exact"/>
        <w:rPr>
          <w:rFonts w:cs="Arial"/>
        </w:rPr>
      </w:pPr>
      <w:r w:rsidRPr="008B7E78">
        <w:rPr>
          <w:rFonts w:cs="Arial"/>
          <w:spacing w:val="-1"/>
        </w:rPr>
        <w:t>Strokovne</w:t>
      </w:r>
      <w:r w:rsidRPr="008B7E78">
        <w:rPr>
          <w:rFonts w:cs="Arial"/>
          <w:spacing w:val="-14"/>
        </w:rPr>
        <w:t xml:space="preserve"> </w:t>
      </w:r>
      <w:r w:rsidRPr="008B7E78">
        <w:rPr>
          <w:rFonts w:cs="Arial"/>
          <w:spacing w:val="-1"/>
        </w:rPr>
        <w:t>zahteve:</w:t>
      </w:r>
    </w:p>
    <w:p w:rsidR="005D7DA1" w:rsidRPr="008B7E78" w:rsidRDefault="005D7DA1" w:rsidP="00AC1A3F">
      <w:pPr>
        <w:pStyle w:val="Telobesedila"/>
        <w:numPr>
          <w:ilvl w:val="4"/>
          <w:numId w:val="25"/>
        </w:numPr>
        <w:tabs>
          <w:tab w:val="left" w:pos="1379"/>
        </w:tabs>
        <w:spacing w:line="207" w:lineRule="exact"/>
        <w:rPr>
          <w:rFonts w:cs="Arial"/>
        </w:rPr>
      </w:pPr>
      <w:r w:rsidRPr="008B7E78">
        <w:rPr>
          <w:rFonts w:cs="Arial"/>
          <w:spacing w:val="-1"/>
        </w:rPr>
        <w:t>aktivna</w:t>
      </w:r>
      <w:r w:rsidRPr="008B7E78">
        <w:rPr>
          <w:rFonts w:cs="Arial"/>
          <w:spacing w:val="-13"/>
        </w:rPr>
        <w:t xml:space="preserve"> </w:t>
      </w:r>
      <w:r w:rsidRPr="008B7E78">
        <w:rPr>
          <w:rFonts w:cs="Arial"/>
          <w:spacing w:val="-1"/>
        </w:rPr>
        <w:t>substanca:</w:t>
      </w:r>
      <w:r w:rsidRPr="008B7E78">
        <w:rPr>
          <w:rFonts w:cs="Arial"/>
          <w:spacing w:val="-11"/>
        </w:rPr>
        <w:t xml:space="preserve"> </w:t>
      </w:r>
      <w:r w:rsidRPr="008B7E78">
        <w:rPr>
          <w:rFonts w:cs="Arial"/>
          <w:spacing w:val="-1"/>
        </w:rPr>
        <w:t>oktenidin</w:t>
      </w:r>
    </w:p>
    <w:p w:rsidR="005D7DA1" w:rsidRPr="008B7E78" w:rsidRDefault="005D7DA1" w:rsidP="00AC1A3F">
      <w:pPr>
        <w:pStyle w:val="Telobesedila"/>
        <w:numPr>
          <w:ilvl w:val="4"/>
          <w:numId w:val="25"/>
        </w:numPr>
        <w:tabs>
          <w:tab w:val="left" w:pos="1379"/>
        </w:tabs>
        <w:spacing w:before="1" w:line="207" w:lineRule="exact"/>
        <w:rPr>
          <w:rFonts w:cs="Arial"/>
        </w:rPr>
      </w:pPr>
      <w:r w:rsidRPr="008B7E78">
        <w:rPr>
          <w:rFonts w:cs="Arial"/>
          <w:spacing w:val="-1"/>
        </w:rPr>
        <w:t>učinkovit</w:t>
      </w:r>
      <w:r w:rsidRPr="008B7E78">
        <w:rPr>
          <w:rFonts w:cs="Arial"/>
          <w:spacing w:val="-7"/>
        </w:rPr>
        <w:t xml:space="preserve"> </w:t>
      </w:r>
      <w:r w:rsidRPr="008B7E78">
        <w:rPr>
          <w:rFonts w:cs="Arial"/>
        </w:rPr>
        <w:t>pri</w:t>
      </w:r>
      <w:r w:rsidRPr="008B7E78">
        <w:rPr>
          <w:rFonts w:cs="Arial"/>
          <w:spacing w:val="-4"/>
        </w:rPr>
        <w:t xml:space="preserve"> </w:t>
      </w:r>
      <w:r w:rsidRPr="008B7E78">
        <w:rPr>
          <w:rFonts w:cs="Arial"/>
          <w:spacing w:val="-1"/>
        </w:rPr>
        <w:t>dekolonizaciji</w:t>
      </w:r>
      <w:r w:rsidRPr="008B7E78">
        <w:rPr>
          <w:rFonts w:cs="Arial"/>
          <w:spacing w:val="-3"/>
        </w:rPr>
        <w:t xml:space="preserve"> </w:t>
      </w:r>
      <w:r w:rsidRPr="008B7E78">
        <w:rPr>
          <w:rFonts w:cs="Arial"/>
          <w:spacing w:val="-1"/>
        </w:rPr>
        <w:t>bolnika</w:t>
      </w:r>
      <w:r w:rsidRPr="008B7E78">
        <w:rPr>
          <w:rFonts w:cs="Arial"/>
          <w:spacing w:val="-7"/>
        </w:rPr>
        <w:t xml:space="preserve"> </w:t>
      </w:r>
      <w:r w:rsidRPr="008B7E78">
        <w:rPr>
          <w:rFonts w:cs="Arial"/>
        </w:rPr>
        <w:t>z</w:t>
      </w:r>
      <w:r w:rsidRPr="008B7E78">
        <w:rPr>
          <w:rFonts w:cs="Arial"/>
          <w:spacing w:val="-5"/>
        </w:rPr>
        <w:t xml:space="preserve"> </w:t>
      </w:r>
      <w:r w:rsidRPr="008B7E78">
        <w:rPr>
          <w:rFonts w:cs="Arial"/>
          <w:spacing w:val="-2"/>
        </w:rPr>
        <w:t>MRSA</w:t>
      </w:r>
      <w:r w:rsidRPr="008B7E78">
        <w:rPr>
          <w:rFonts w:cs="Arial"/>
          <w:spacing w:val="-3"/>
        </w:rPr>
        <w:t xml:space="preserve"> </w:t>
      </w:r>
      <w:r w:rsidRPr="008B7E78">
        <w:rPr>
          <w:rFonts w:cs="Arial"/>
          <w:spacing w:val="-1"/>
        </w:rPr>
        <w:t>za</w:t>
      </w:r>
      <w:r w:rsidRPr="008B7E78">
        <w:rPr>
          <w:rFonts w:cs="Arial"/>
          <w:spacing w:val="-4"/>
        </w:rPr>
        <w:t xml:space="preserve"> </w:t>
      </w:r>
      <w:r w:rsidRPr="008B7E78">
        <w:rPr>
          <w:rFonts w:cs="Arial"/>
        </w:rPr>
        <w:t>uporabo</w:t>
      </w:r>
      <w:r w:rsidRPr="008B7E78">
        <w:rPr>
          <w:rFonts w:cs="Arial"/>
          <w:spacing w:val="-6"/>
        </w:rPr>
        <w:t xml:space="preserve"> </w:t>
      </w:r>
      <w:r w:rsidRPr="008B7E78">
        <w:rPr>
          <w:rFonts w:cs="Arial"/>
        </w:rPr>
        <w:t>v</w:t>
      </w:r>
      <w:r w:rsidRPr="008B7E78">
        <w:rPr>
          <w:rFonts w:cs="Arial"/>
          <w:spacing w:val="-5"/>
        </w:rPr>
        <w:t xml:space="preserve"> </w:t>
      </w:r>
      <w:r w:rsidRPr="008B7E78">
        <w:rPr>
          <w:rFonts w:cs="Arial"/>
          <w:spacing w:val="-1"/>
        </w:rPr>
        <w:t>ustih</w:t>
      </w:r>
      <w:r w:rsidRPr="008B7E78">
        <w:rPr>
          <w:rFonts w:cs="Arial"/>
          <w:spacing w:val="-4"/>
        </w:rPr>
        <w:t xml:space="preserve"> </w:t>
      </w:r>
      <w:r w:rsidRPr="008B7E78">
        <w:rPr>
          <w:rFonts w:cs="Arial"/>
        </w:rPr>
        <w:t>in</w:t>
      </w:r>
      <w:r w:rsidRPr="008B7E78">
        <w:rPr>
          <w:rFonts w:cs="Arial"/>
          <w:spacing w:val="-6"/>
        </w:rPr>
        <w:t xml:space="preserve"> </w:t>
      </w:r>
      <w:r w:rsidRPr="008B7E78">
        <w:rPr>
          <w:rFonts w:cs="Arial"/>
          <w:spacing w:val="-1"/>
        </w:rPr>
        <w:t>žrelu</w:t>
      </w:r>
    </w:p>
    <w:p w:rsidR="005D7DA1" w:rsidRPr="008B7E78" w:rsidRDefault="005D7DA1" w:rsidP="00AC1A3F">
      <w:pPr>
        <w:pStyle w:val="Telobesedila"/>
        <w:numPr>
          <w:ilvl w:val="4"/>
          <w:numId w:val="25"/>
        </w:numPr>
        <w:tabs>
          <w:tab w:val="left" w:pos="1379"/>
        </w:tabs>
        <w:spacing w:line="206" w:lineRule="exact"/>
        <w:rPr>
          <w:rFonts w:cs="Arial"/>
        </w:rPr>
      </w:pPr>
      <w:r w:rsidRPr="008B7E78">
        <w:rPr>
          <w:rFonts w:cs="Arial"/>
        </w:rPr>
        <w:t>brez</w:t>
      </w:r>
      <w:r w:rsidRPr="008B7E78">
        <w:rPr>
          <w:rFonts w:cs="Arial"/>
          <w:spacing w:val="-9"/>
        </w:rPr>
        <w:t xml:space="preserve"> </w:t>
      </w:r>
      <w:r w:rsidRPr="008B7E78">
        <w:rPr>
          <w:rFonts w:cs="Arial"/>
          <w:spacing w:val="-1"/>
        </w:rPr>
        <w:t>alkohola</w:t>
      </w:r>
      <w:r w:rsidRPr="008B7E78">
        <w:rPr>
          <w:rFonts w:cs="Arial"/>
          <w:spacing w:val="-6"/>
        </w:rPr>
        <w:t xml:space="preserve"> </w:t>
      </w:r>
      <w:r w:rsidRPr="008B7E78">
        <w:rPr>
          <w:rFonts w:cs="Arial"/>
          <w:spacing w:val="-1"/>
        </w:rPr>
        <w:t>in</w:t>
      </w:r>
      <w:r w:rsidRPr="008B7E78">
        <w:rPr>
          <w:rFonts w:cs="Arial"/>
          <w:spacing w:val="-7"/>
        </w:rPr>
        <w:t xml:space="preserve"> </w:t>
      </w:r>
      <w:r w:rsidRPr="008B7E78">
        <w:rPr>
          <w:rFonts w:cs="Arial"/>
          <w:spacing w:val="-1"/>
        </w:rPr>
        <w:t>klorheksidina</w:t>
      </w:r>
    </w:p>
    <w:p w:rsidR="005D7DA1" w:rsidRPr="008B7E78" w:rsidRDefault="005D7DA1" w:rsidP="00AC1A3F">
      <w:pPr>
        <w:pStyle w:val="Telobesedila"/>
        <w:numPr>
          <w:ilvl w:val="4"/>
          <w:numId w:val="25"/>
        </w:numPr>
        <w:tabs>
          <w:tab w:val="left" w:pos="1379"/>
        </w:tabs>
        <w:spacing w:line="206" w:lineRule="exact"/>
        <w:rPr>
          <w:rFonts w:cs="Arial"/>
        </w:rPr>
      </w:pPr>
      <w:r w:rsidRPr="008B7E78">
        <w:rPr>
          <w:rFonts w:cs="Arial"/>
          <w:spacing w:val="-1"/>
        </w:rPr>
        <w:t>kontaktni</w:t>
      </w:r>
      <w:r w:rsidRPr="008B7E78">
        <w:rPr>
          <w:rFonts w:cs="Arial"/>
          <w:spacing w:val="-4"/>
        </w:rPr>
        <w:t xml:space="preserve"> </w:t>
      </w:r>
      <w:r w:rsidRPr="008B7E78">
        <w:rPr>
          <w:rFonts w:cs="Arial"/>
          <w:spacing w:val="-1"/>
        </w:rPr>
        <w:t>čas</w:t>
      </w:r>
      <w:r w:rsidRPr="008B7E78">
        <w:rPr>
          <w:rFonts w:cs="Arial"/>
          <w:spacing w:val="-6"/>
        </w:rPr>
        <w:t xml:space="preserve"> </w:t>
      </w:r>
      <w:r w:rsidRPr="008B7E78">
        <w:rPr>
          <w:rFonts w:cs="Arial"/>
        </w:rPr>
        <w:t>je</w:t>
      </w:r>
      <w:r w:rsidRPr="008B7E78">
        <w:rPr>
          <w:rFonts w:cs="Arial"/>
          <w:spacing w:val="-4"/>
        </w:rPr>
        <w:t xml:space="preserve"> </w:t>
      </w:r>
      <w:r w:rsidRPr="008B7E78">
        <w:rPr>
          <w:rFonts w:cs="Arial"/>
          <w:spacing w:val="-1"/>
        </w:rPr>
        <w:t>15</w:t>
      </w:r>
      <w:r w:rsidRPr="008B7E78">
        <w:rPr>
          <w:rFonts w:cs="Arial"/>
          <w:spacing w:val="-4"/>
        </w:rPr>
        <w:t xml:space="preserve"> </w:t>
      </w:r>
      <w:r w:rsidRPr="008B7E78">
        <w:rPr>
          <w:rFonts w:cs="Arial"/>
          <w:spacing w:val="-1"/>
        </w:rPr>
        <w:t>sekund</w:t>
      </w:r>
    </w:p>
    <w:p w:rsidR="005D7DA1" w:rsidRPr="008B7E78" w:rsidRDefault="005D7DA1" w:rsidP="00AC1A3F">
      <w:pPr>
        <w:pStyle w:val="Telobesedila"/>
        <w:numPr>
          <w:ilvl w:val="3"/>
          <w:numId w:val="25"/>
        </w:numPr>
        <w:tabs>
          <w:tab w:val="left" w:pos="839"/>
        </w:tabs>
        <w:spacing w:line="206" w:lineRule="exact"/>
        <w:rPr>
          <w:rFonts w:cs="Arial"/>
        </w:rPr>
      </w:pPr>
      <w:r w:rsidRPr="008B7E78">
        <w:rPr>
          <w:rFonts w:cs="Arial"/>
          <w:spacing w:val="-1"/>
        </w:rPr>
        <w:t>Varnost:</w:t>
      </w:r>
    </w:p>
    <w:p w:rsidR="005D7DA1" w:rsidRPr="008B7E78" w:rsidRDefault="005D7DA1" w:rsidP="00AC1A3F">
      <w:pPr>
        <w:pStyle w:val="Telobesedila"/>
        <w:numPr>
          <w:ilvl w:val="4"/>
          <w:numId w:val="25"/>
        </w:numPr>
        <w:tabs>
          <w:tab w:val="left" w:pos="1559"/>
        </w:tabs>
        <w:spacing w:before="2" w:line="207" w:lineRule="exact"/>
        <w:ind w:left="1558"/>
        <w:rPr>
          <w:rFonts w:cs="Arial"/>
        </w:rPr>
      </w:pPr>
      <w:r w:rsidRPr="008B7E78">
        <w:rPr>
          <w:rFonts w:cs="Arial"/>
          <w:spacing w:val="-1"/>
        </w:rPr>
        <w:t>učinkovitost</w:t>
      </w:r>
      <w:r w:rsidRPr="008B7E78">
        <w:rPr>
          <w:rFonts w:cs="Arial"/>
          <w:spacing w:val="-7"/>
        </w:rPr>
        <w:t xml:space="preserve"> </w:t>
      </w:r>
      <w:r w:rsidRPr="008B7E78">
        <w:rPr>
          <w:rFonts w:cs="Arial"/>
          <w:spacing w:val="-1"/>
        </w:rPr>
        <w:t>zagotovljena</w:t>
      </w:r>
      <w:r w:rsidRPr="008B7E78">
        <w:rPr>
          <w:rFonts w:cs="Arial"/>
          <w:spacing w:val="-6"/>
        </w:rPr>
        <w:t xml:space="preserve"> </w:t>
      </w:r>
      <w:r w:rsidRPr="008B7E78">
        <w:rPr>
          <w:rFonts w:cs="Arial"/>
        </w:rPr>
        <w:t>v</w:t>
      </w:r>
      <w:r w:rsidRPr="008B7E78">
        <w:rPr>
          <w:rFonts w:cs="Arial"/>
          <w:spacing w:val="-8"/>
        </w:rPr>
        <w:t xml:space="preserve"> </w:t>
      </w:r>
      <w:r w:rsidRPr="008B7E78">
        <w:rPr>
          <w:rFonts w:cs="Arial"/>
          <w:spacing w:val="-1"/>
        </w:rPr>
        <w:t>skladu</w:t>
      </w:r>
      <w:r w:rsidRPr="008B7E78">
        <w:rPr>
          <w:rFonts w:cs="Arial"/>
          <w:spacing w:val="-8"/>
        </w:rPr>
        <w:t xml:space="preserve"> </w:t>
      </w:r>
      <w:r w:rsidRPr="008B7E78">
        <w:rPr>
          <w:rFonts w:cs="Arial"/>
        </w:rPr>
        <w:t>s</w:t>
      </w:r>
      <w:r w:rsidRPr="008B7E78">
        <w:rPr>
          <w:rFonts w:cs="Arial"/>
          <w:spacing w:val="-6"/>
        </w:rPr>
        <w:t xml:space="preserve"> </w:t>
      </w:r>
      <w:r w:rsidRPr="008B7E78">
        <w:rPr>
          <w:rFonts w:cs="Arial"/>
          <w:spacing w:val="-1"/>
        </w:rPr>
        <w:t>standardi</w:t>
      </w:r>
      <w:r w:rsidRPr="008B7E78">
        <w:rPr>
          <w:rFonts w:cs="Arial"/>
          <w:spacing w:val="-6"/>
        </w:rPr>
        <w:t xml:space="preserve"> </w:t>
      </w:r>
      <w:r w:rsidRPr="008B7E78">
        <w:rPr>
          <w:rFonts w:cs="Arial"/>
          <w:spacing w:val="-1"/>
        </w:rPr>
        <w:t>EN1650</w:t>
      </w:r>
    </w:p>
    <w:p w:rsidR="005D7DA1" w:rsidRPr="008B7E78" w:rsidRDefault="005D7DA1" w:rsidP="00AC1A3F">
      <w:pPr>
        <w:pStyle w:val="Telobesedila"/>
        <w:numPr>
          <w:ilvl w:val="4"/>
          <w:numId w:val="25"/>
        </w:numPr>
        <w:tabs>
          <w:tab w:val="left" w:pos="1559"/>
        </w:tabs>
        <w:spacing w:line="206" w:lineRule="exact"/>
        <w:ind w:left="1558"/>
        <w:rPr>
          <w:rFonts w:cs="Arial"/>
        </w:rPr>
      </w:pPr>
      <w:r w:rsidRPr="008B7E78">
        <w:rPr>
          <w:rFonts w:cs="Arial"/>
        </w:rPr>
        <w:t>ne</w:t>
      </w:r>
      <w:r w:rsidRPr="008B7E78">
        <w:rPr>
          <w:rFonts w:cs="Arial"/>
          <w:spacing w:val="-5"/>
        </w:rPr>
        <w:t xml:space="preserve"> </w:t>
      </w:r>
      <w:r w:rsidRPr="008B7E78">
        <w:rPr>
          <w:rFonts w:cs="Arial"/>
          <w:spacing w:val="-1"/>
        </w:rPr>
        <w:t>draži</w:t>
      </w:r>
      <w:r w:rsidRPr="008B7E78">
        <w:rPr>
          <w:rFonts w:cs="Arial"/>
          <w:spacing w:val="-8"/>
        </w:rPr>
        <w:t xml:space="preserve"> </w:t>
      </w:r>
      <w:r w:rsidRPr="008B7E78">
        <w:rPr>
          <w:rFonts w:cs="Arial"/>
          <w:spacing w:val="-1"/>
        </w:rPr>
        <w:t>sluznic</w:t>
      </w:r>
    </w:p>
    <w:p w:rsidR="005D7DA1" w:rsidRPr="008B7E78" w:rsidRDefault="005D7DA1" w:rsidP="00AC1A3F">
      <w:pPr>
        <w:pStyle w:val="Telobesedila"/>
        <w:numPr>
          <w:ilvl w:val="3"/>
          <w:numId w:val="25"/>
        </w:numPr>
        <w:tabs>
          <w:tab w:val="left" w:pos="839"/>
        </w:tabs>
        <w:spacing w:line="206" w:lineRule="exact"/>
        <w:rPr>
          <w:rFonts w:cs="Arial"/>
        </w:rPr>
      </w:pPr>
      <w:r w:rsidRPr="008B7E78">
        <w:rPr>
          <w:rFonts w:cs="Arial"/>
        </w:rPr>
        <w:t>Oprema:</w:t>
      </w:r>
    </w:p>
    <w:p w:rsidR="005D7DA1" w:rsidRPr="008B7E78" w:rsidRDefault="005D7DA1" w:rsidP="00AC1A3F">
      <w:pPr>
        <w:pStyle w:val="Telobesedila"/>
        <w:numPr>
          <w:ilvl w:val="4"/>
          <w:numId w:val="25"/>
        </w:numPr>
        <w:tabs>
          <w:tab w:val="left" w:pos="1535"/>
        </w:tabs>
        <w:spacing w:line="207" w:lineRule="exact"/>
        <w:ind w:left="1534" w:hanging="329"/>
        <w:rPr>
          <w:rFonts w:cs="Arial"/>
        </w:rPr>
      </w:pPr>
      <w:r w:rsidRPr="008B7E78">
        <w:rPr>
          <w:rFonts w:cs="Arial"/>
          <w:spacing w:val="-1"/>
        </w:rPr>
        <w:t>embalaža,</w:t>
      </w:r>
      <w:r w:rsidRPr="008B7E78">
        <w:rPr>
          <w:rFonts w:cs="Arial"/>
          <w:spacing w:val="-10"/>
        </w:rPr>
        <w:t xml:space="preserve"> </w:t>
      </w:r>
      <w:r w:rsidRPr="008B7E78">
        <w:rPr>
          <w:rFonts w:cs="Arial"/>
        </w:rPr>
        <w:t>ki</w:t>
      </w:r>
      <w:r w:rsidRPr="008B7E78">
        <w:rPr>
          <w:rFonts w:cs="Arial"/>
          <w:spacing w:val="-7"/>
        </w:rPr>
        <w:t xml:space="preserve"> </w:t>
      </w:r>
      <w:r w:rsidRPr="008B7E78">
        <w:rPr>
          <w:rFonts w:cs="Arial"/>
          <w:spacing w:val="-1"/>
        </w:rPr>
        <w:t>omogoča</w:t>
      </w:r>
      <w:r w:rsidRPr="008B7E78">
        <w:rPr>
          <w:rFonts w:cs="Arial"/>
          <w:spacing w:val="-7"/>
        </w:rPr>
        <w:t xml:space="preserve"> </w:t>
      </w:r>
      <w:r w:rsidRPr="008B7E78">
        <w:rPr>
          <w:rFonts w:cs="Arial"/>
          <w:spacing w:val="-1"/>
        </w:rPr>
        <w:t>večkratno</w:t>
      </w:r>
      <w:r w:rsidRPr="008B7E78">
        <w:rPr>
          <w:rFonts w:cs="Arial"/>
          <w:spacing w:val="-7"/>
        </w:rPr>
        <w:t xml:space="preserve"> </w:t>
      </w:r>
      <w:r w:rsidRPr="008B7E78">
        <w:rPr>
          <w:rFonts w:cs="Arial"/>
          <w:spacing w:val="-1"/>
        </w:rPr>
        <w:t>uporabo</w:t>
      </w:r>
    </w:p>
    <w:p w:rsidR="005D7DA1" w:rsidRPr="008B7E78" w:rsidRDefault="005D7DA1" w:rsidP="005D7DA1">
      <w:pPr>
        <w:spacing w:before="8"/>
        <w:rPr>
          <w:rFonts w:ascii="Arial" w:eastAsia="Arial" w:hAnsi="Arial" w:cs="Arial"/>
          <w:sz w:val="18"/>
          <w:szCs w:val="18"/>
        </w:rPr>
      </w:pPr>
    </w:p>
    <w:p w:rsidR="005D7DA1" w:rsidRPr="008B7E78" w:rsidRDefault="005D7DA1" w:rsidP="00AC1A3F">
      <w:pPr>
        <w:pStyle w:val="Naslov1"/>
        <w:keepNext w:val="0"/>
        <w:keepLines w:val="0"/>
        <w:widowControl w:val="0"/>
        <w:numPr>
          <w:ilvl w:val="2"/>
          <w:numId w:val="25"/>
        </w:numPr>
        <w:tabs>
          <w:tab w:val="left" w:pos="620"/>
        </w:tabs>
        <w:spacing w:before="0" w:line="240" w:lineRule="auto"/>
        <w:rPr>
          <w:rFonts w:ascii="Arial" w:hAnsi="Arial" w:cs="Arial"/>
          <w:b w:val="0"/>
          <w:bCs w:val="0"/>
          <w:sz w:val="18"/>
          <w:szCs w:val="18"/>
        </w:rPr>
      </w:pPr>
      <w:r w:rsidRPr="008B7E78">
        <w:rPr>
          <w:rFonts w:ascii="Arial" w:hAnsi="Arial" w:cs="Arial"/>
          <w:spacing w:val="-1"/>
          <w:sz w:val="18"/>
          <w:szCs w:val="18"/>
        </w:rPr>
        <w:t>Sredstvo</w:t>
      </w:r>
      <w:r w:rsidRPr="008B7E78">
        <w:rPr>
          <w:rFonts w:ascii="Arial" w:hAnsi="Arial" w:cs="Arial"/>
          <w:spacing w:val="-6"/>
          <w:sz w:val="18"/>
          <w:szCs w:val="18"/>
        </w:rPr>
        <w:t xml:space="preserve"> </w:t>
      </w:r>
      <w:r w:rsidRPr="008B7E78">
        <w:rPr>
          <w:rFonts w:ascii="Arial" w:hAnsi="Arial" w:cs="Arial"/>
          <w:spacing w:val="-1"/>
          <w:sz w:val="18"/>
          <w:szCs w:val="18"/>
        </w:rPr>
        <w:t>za</w:t>
      </w:r>
      <w:r w:rsidRPr="008B7E78">
        <w:rPr>
          <w:rFonts w:ascii="Arial" w:hAnsi="Arial" w:cs="Arial"/>
          <w:spacing w:val="-5"/>
          <w:sz w:val="18"/>
          <w:szCs w:val="18"/>
        </w:rPr>
        <w:t xml:space="preserve"> </w:t>
      </w:r>
      <w:r w:rsidRPr="008B7E78">
        <w:rPr>
          <w:rFonts w:ascii="Arial" w:hAnsi="Arial" w:cs="Arial"/>
          <w:spacing w:val="-1"/>
          <w:sz w:val="18"/>
          <w:szCs w:val="18"/>
        </w:rPr>
        <w:t>dekolonizacijo</w:t>
      </w:r>
      <w:r w:rsidRPr="008B7E78">
        <w:rPr>
          <w:rFonts w:ascii="Arial" w:hAnsi="Arial" w:cs="Arial"/>
          <w:spacing w:val="-7"/>
          <w:sz w:val="18"/>
          <w:szCs w:val="18"/>
        </w:rPr>
        <w:t xml:space="preserve"> </w:t>
      </w:r>
      <w:r w:rsidRPr="008B7E78">
        <w:rPr>
          <w:rFonts w:ascii="Arial" w:hAnsi="Arial" w:cs="Arial"/>
          <w:sz w:val="18"/>
          <w:szCs w:val="18"/>
        </w:rPr>
        <w:t>–</w:t>
      </w:r>
      <w:r w:rsidRPr="008B7E78">
        <w:rPr>
          <w:rFonts w:ascii="Arial" w:hAnsi="Arial" w:cs="Arial"/>
          <w:spacing w:val="-5"/>
          <w:sz w:val="18"/>
          <w:szCs w:val="18"/>
        </w:rPr>
        <w:t xml:space="preserve"> </w:t>
      </w:r>
      <w:r w:rsidRPr="008B7E78">
        <w:rPr>
          <w:rFonts w:ascii="Arial" w:hAnsi="Arial" w:cs="Arial"/>
          <w:spacing w:val="-1"/>
          <w:sz w:val="18"/>
          <w:szCs w:val="18"/>
        </w:rPr>
        <w:t>sredstvo</w:t>
      </w:r>
      <w:r w:rsidRPr="008B7E78">
        <w:rPr>
          <w:rFonts w:ascii="Arial" w:hAnsi="Arial" w:cs="Arial"/>
          <w:spacing w:val="-6"/>
          <w:sz w:val="18"/>
          <w:szCs w:val="18"/>
        </w:rPr>
        <w:t xml:space="preserve"> </w:t>
      </w:r>
      <w:r w:rsidRPr="008B7E78">
        <w:rPr>
          <w:rFonts w:ascii="Arial" w:hAnsi="Arial" w:cs="Arial"/>
          <w:sz w:val="18"/>
          <w:szCs w:val="18"/>
        </w:rPr>
        <w:t>za</w:t>
      </w:r>
      <w:r w:rsidRPr="008B7E78">
        <w:rPr>
          <w:rFonts w:ascii="Arial" w:hAnsi="Arial" w:cs="Arial"/>
          <w:spacing w:val="-5"/>
          <w:sz w:val="18"/>
          <w:szCs w:val="18"/>
        </w:rPr>
        <w:t xml:space="preserve"> </w:t>
      </w:r>
      <w:r w:rsidRPr="008B7E78">
        <w:rPr>
          <w:rFonts w:ascii="Arial" w:hAnsi="Arial" w:cs="Arial"/>
          <w:spacing w:val="-1"/>
          <w:sz w:val="18"/>
          <w:szCs w:val="18"/>
        </w:rPr>
        <w:t>uporabo</w:t>
      </w:r>
      <w:r w:rsidRPr="008B7E78">
        <w:rPr>
          <w:rFonts w:ascii="Arial" w:hAnsi="Arial" w:cs="Arial"/>
          <w:spacing w:val="-7"/>
          <w:sz w:val="18"/>
          <w:szCs w:val="18"/>
        </w:rPr>
        <w:t xml:space="preserve"> </w:t>
      </w:r>
      <w:r w:rsidRPr="008B7E78">
        <w:rPr>
          <w:rFonts w:ascii="Arial" w:hAnsi="Arial" w:cs="Arial"/>
          <w:sz w:val="18"/>
          <w:szCs w:val="18"/>
        </w:rPr>
        <w:t>v</w:t>
      </w:r>
      <w:r w:rsidRPr="008B7E78">
        <w:rPr>
          <w:rFonts w:ascii="Arial" w:hAnsi="Arial" w:cs="Arial"/>
          <w:spacing w:val="-7"/>
          <w:sz w:val="18"/>
          <w:szCs w:val="18"/>
        </w:rPr>
        <w:t xml:space="preserve"> </w:t>
      </w:r>
      <w:r w:rsidRPr="008B7E78">
        <w:rPr>
          <w:rFonts w:ascii="Arial" w:hAnsi="Arial" w:cs="Arial"/>
          <w:sz w:val="18"/>
          <w:szCs w:val="18"/>
        </w:rPr>
        <w:t>nosu</w:t>
      </w:r>
    </w:p>
    <w:p w:rsidR="005D7DA1" w:rsidRPr="008B7E78" w:rsidRDefault="005D7DA1" w:rsidP="00AC1A3F">
      <w:pPr>
        <w:pStyle w:val="Telobesedila"/>
        <w:numPr>
          <w:ilvl w:val="3"/>
          <w:numId w:val="25"/>
        </w:numPr>
        <w:tabs>
          <w:tab w:val="left" w:pos="839"/>
        </w:tabs>
        <w:spacing w:before="4" w:line="207" w:lineRule="exact"/>
        <w:rPr>
          <w:rFonts w:cs="Arial"/>
        </w:rPr>
      </w:pPr>
      <w:r w:rsidRPr="008B7E78">
        <w:rPr>
          <w:rFonts w:cs="Arial"/>
          <w:spacing w:val="-1"/>
        </w:rPr>
        <w:t>Strokovne</w:t>
      </w:r>
      <w:r w:rsidRPr="008B7E78">
        <w:rPr>
          <w:rFonts w:cs="Arial"/>
          <w:spacing w:val="-14"/>
        </w:rPr>
        <w:t xml:space="preserve"> </w:t>
      </w:r>
      <w:r w:rsidRPr="008B7E78">
        <w:rPr>
          <w:rFonts w:cs="Arial"/>
          <w:spacing w:val="-1"/>
        </w:rPr>
        <w:t>zahteve:</w:t>
      </w:r>
    </w:p>
    <w:p w:rsidR="005D7DA1" w:rsidRPr="008B7E78" w:rsidRDefault="005D7DA1" w:rsidP="00AC1A3F">
      <w:pPr>
        <w:pStyle w:val="Telobesedila"/>
        <w:numPr>
          <w:ilvl w:val="4"/>
          <w:numId w:val="25"/>
        </w:numPr>
        <w:tabs>
          <w:tab w:val="left" w:pos="1379"/>
        </w:tabs>
        <w:spacing w:line="207" w:lineRule="exact"/>
        <w:rPr>
          <w:rFonts w:cs="Arial"/>
        </w:rPr>
      </w:pPr>
      <w:r w:rsidRPr="008B7E78">
        <w:rPr>
          <w:rFonts w:cs="Arial"/>
          <w:spacing w:val="-1"/>
        </w:rPr>
        <w:t>aktivna</w:t>
      </w:r>
      <w:r w:rsidRPr="008B7E78">
        <w:rPr>
          <w:rFonts w:cs="Arial"/>
          <w:spacing w:val="-13"/>
        </w:rPr>
        <w:t xml:space="preserve"> </w:t>
      </w:r>
      <w:r w:rsidRPr="008B7E78">
        <w:rPr>
          <w:rFonts w:cs="Arial"/>
          <w:spacing w:val="-1"/>
        </w:rPr>
        <w:t>substanca:</w:t>
      </w:r>
      <w:r w:rsidRPr="008B7E78">
        <w:rPr>
          <w:rFonts w:cs="Arial"/>
          <w:spacing w:val="-11"/>
        </w:rPr>
        <w:t xml:space="preserve"> </w:t>
      </w:r>
      <w:r w:rsidRPr="008B7E78">
        <w:rPr>
          <w:rFonts w:cs="Arial"/>
          <w:spacing w:val="-1"/>
        </w:rPr>
        <w:t>oktenidin</w:t>
      </w:r>
    </w:p>
    <w:p w:rsidR="005D7DA1" w:rsidRPr="008B7E78" w:rsidRDefault="005D7DA1" w:rsidP="00AC1A3F">
      <w:pPr>
        <w:pStyle w:val="Telobesedila"/>
        <w:numPr>
          <w:ilvl w:val="4"/>
          <w:numId w:val="25"/>
        </w:numPr>
        <w:tabs>
          <w:tab w:val="left" w:pos="1379"/>
        </w:tabs>
        <w:spacing w:line="206" w:lineRule="exact"/>
        <w:rPr>
          <w:rFonts w:cs="Arial"/>
        </w:rPr>
      </w:pPr>
      <w:r w:rsidRPr="008B7E78">
        <w:rPr>
          <w:rFonts w:cs="Arial"/>
          <w:spacing w:val="-1"/>
        </w:rPr>
        <w:t>učinkovit</w:t>
      </w:r>
      <w:r w:rsidRPr="008B7E78">
        <w:rPr>
          <w:rFonts w:cs="Arial"/>
          <w:spacing w:val="-9"/>
        </w:rPr>
        <w:t xml:space="preserve"> </w:t>
      </w:r>
      <w:r w:rsidRPr="008B7E78">
        <w:rPr>
          <w:rFonts w:cs="Arial"/>
        </w:rPr>
        <w:t>pri</w:t>
      </w:r>
      <w:r w:rsidRPr="008B7E78">
        <w:rPr>
          <w:rFonts w:cs="Arial"/>
          <w:spacing w:val="-5"/>
        </w:rPr>
        <w:t xml:space="preserve"> </w:t>
      </w:r>
      <w:r w:rsidRPr="008B7E78">
        <w:rPr>
          <w:rFonts w:cs="Arial"/>
          <w:spacing w:val="-1"/>
        </w:rPr>
        <w:t>dekolonizaciji</w:t>
      </w:r>
      <w:r w:rsidRPr="008B7E78">
        <w:rPr>
          <w:rFonts w:cs="Arial"/>
          <w:spacing w:val="-6"/>
        </w:rPr>
        <w:t xml:space="preserve"> </w:t>
      </w:r>
      <w:r w:rsidRPr="008B7E78">
        <w:rPr>
          <w:rFonts w:cs="Arial"/>
          <w:spacing w:val="-1"/>
        </w:rPr>
        <w:t>bolnika</w:t>
      </w:r>
      <w:r w:rsidRPr="008B7E78">
        <w:rPr>
          <w:rFonts w:cs="Arial"/>
          <w:spacing w:val="-8"/>
        </w:rPr>
        <w:t xml:space="preserve"> </w:t>
      </w:r>
      <w:r w:rsidRPr="008B7E78">
        <w:rPr>
          <w:rFonts w:cs="Arial"/>
        </w:rPr>
        <w:t>z</w:t>
      </w:r>
      <w:r w:rsidRPr="008B7E78">
        <w:rPr>
          <w:rFonts w:cs="Arial"/>
          <w:spacing w:val="-7"/>
        </w:rPr>
        <w:t xml:space="preserve"> </w:t>
      </w:r>
      <w:r w:rsidRPr="008B7E78">
        <w:rPr>
          <w:rFonts w:cs="Arial"/>
          <w:spacing w:val="-2"/>
        </w:rPr>
        <w:t>MRSA</w:t>
      </w:r>
    </w:p>
    <w:p w:rsidR="005D7DA1" w:rsidRPr="008B7E78" w:rsidRDefault="005D7DA1" w:rsidP="00AC1A3F">
      <w:pPr>
        <w:pStyle w:val="Telobesedila"/>
        <w:numPr>
          <w:ilvl w:val="4"/>
          <w:numId w:val="25"/>
        </w:numPr>
        <w:tabs>
          <w:tab w:val="left" w:pos="1379"/>
        </w:tabs>
        <w:spacing w:line="207" w:lineRule="exact"/>
        <w:rPr>
          <w:rFonts w:cs="Arial"/>
        </w:rPr>
      </w:pPr>
      <w:r w:rsidRPr="008B7E78">
        <w:rPr>
          <w:rFonts w:cs="Arial"/>
        </w:rPr>
        <w:t>v</w:t>
      </w:r>
      <w:r w:rsidRPr="008B7E78">
        <w:rPr>
          <w:rFonts w:cs="Arial"/>
          <w:spacing w:val="-6"/>
        </w:rPr>
        <w:t xml:space="preserve"> </w:t>
      </w:r>
      <w:r w:rsidRPr="008B7E78">
        <w:rPr>
          <w:rFonts w:cs="Arial"/>
          <w:spacing w:val="-1"/>
        </w:rPr>
        <w:t>obliki</w:t>
      </w:r>
      <w:r w:rsidRPr="008B7E78">
        <w:rPr>
          <w:rFonts w:cs="Arial"/>
          <w:spacing w:val="-3"/>
        </w:rPr>
        <w:t xml:space="preserve"> </w:t>
      </w:r>
      <w:r w:rsidRPr="008B7E78">
        <w:rPr>
          <w:rFonts w:cs="Arial"/>
          <w:spacing w:val="-1"/>
        </w:rPr>
        <w:t>gela</w:t>
      </w:r>
    </w:p>
    <w:p w:rsidR="005D7DA1" w:rsidRPr="008B7E78" w:rsidRDefault="005D7DA1" w:rsidP="00AC1A3F">
      <w:pPr>
        <w:pStyle w:val="Telobesedila"/>
        <w:numPr>
          <w:ilvl w:val="3"/>
          <w:numId w:val="25"/>
        </w:numPr>
        <w:tabs>
          <w:tab w:val="left" w:pos="839"/>
        </w:tabs>
        <w:spacing w:before="1" w:line="207" w:lineRule="exact"/>
        <w:rPr>
          <w:rFonts w:cs="Arial"/>
        </w:rPr>
      </w:pPr>
      <w:r w:rsidRPr="008B7E78">
        <w:rPr>
          <w:rFonts w:cs="Arial"/>
          <w:spacing w:val="-1"/>
        </w:rPr>
        <w:t>Varnost:</w:t>
      </w:r>
    </w:p>
    <w:p w:rsidR="005D7DA1" w:rsidRPr="008B7E78" w:rsidRDefault="005D7DA1" w:rsidP="00AC1A3F">
      <w:pPr>
        <w:pStyle w:val="Telobesedila"/>
        <w:numPr>
          <w:ilvl w:val="4"/>
          <w:numId w:val="25"/>
        </w:numPr>
        <w:tabs>
          <w:tab w:val="left" w:pos="1559"/>
        </w:tabs>
        <w:spacing w:line="207" w:lineRule="exact"/>
        <w:ind w:left="1558"/>
        <w:rPr>
          <w:rFonts w:cs="Arial"/>
        </w:rPr>
      </w:pPr>
      <w:r w:rsidRPr="008B7E78">
        <w:rPr>
          <w:rFonts w:cs="Arial"/>
        </w:rPr>
        <w:t>ne</w:t>
      </w:r>
      <w:r w:rsidRPr="008B7E78">
        <w:rPr>
          <w:rFonts w:cs="Arial"/>
          <w:spacing w:val="-4"/>
        </w:rPr>
        <w:t xml:space="preserve"> </w:t>
      </w:r>
      <w:r w:rsidRPr="008B7E78">
        <w:rPr>
          <w:rFonts w:cs="Arial"/>
          <w:spacing w:val="-1"/>
        </w:rPr>
        <w:t>draži</w:t>
      </w:r>
      <w:r w:rsidRPr="008B7E78">
        <w:rPr>
          <w:rFonts w:cs="Arial"/>
          <w:spacing w:val="-6"/>
        </w:rPr>
        <w:t xml:space="preserve"> </w:t>
      </w:r>
      <w:r w:rsidRPr="008B7E78">
        <w:rPr>
          <w:rFonts w:cs="Arial"/>
          <w:spacing w:val="-1"/>
        </w:rPr>
        <w:t>kože</w:t>
      </w:r>
      <w:r w:rsidRPr="008B7E78">
        <w:rPr>
          <w:rFonts w:cs="Arial"/>
          <w:spacing w:val="-3"/>
        </w:rPr>
        <w:t xml:space="preserve"> </w:t>
      </w:r>
      <w:r w:rsidRPr="008B7E78">
        <w:rPr>
          <w:rFonts w:cs="Arial"/>
          <w:spacing w:val="-1"/>
        </w:rPr>
        <w:t>in</w:t>
      </w:r>
      <w:r w:rsidRPr="008B7E78">
        <w:rPr>
          <w:rFonts w:cs="Arial"/>
          <w:spacing w:val="-3"/>
        </w:rPr>
        <w:t xml:space="preserve"> </w:t>
      </w:r>
      <w:r w:rsidRPr="008B7E78">
        <w:rPr>
          <w:rFonts w:cs="Arial"/>
          <w:spacing w:val="-1"/>
        </w:rPr>
        <w:t>sluznic</w:t>
      </w:r>
    </w:p>
    <w:p w:rsidR="005D7DA1" w:rsidRPr="008B7E78" w:rsidRDefault="005D7DA1" w:rsidP="00AC1A3F">
      <w:pPr>
        <w:pStyle w:val="Telobesedila"/>
        <w:numPr>
          <w:ilvl w:val="3"/>
          <w:numId w:val="25"/>
        </w:numPr>
        <w:tabs>
          <w:tab w:val="left" w:pos="839"/>
        </w:tabs>
        <w:spacing w:line="206" w:lineRule="exact"/>
        <w:rPr>
          <w:rFonts w:cs="Arial"/>
        </w:rPr>
      </w:pPr>
      <w:r w:rsidRPr="008B7E78">
        <w:rPr>
          <w:rFonts w:cs="Arial"/>
        </w:rPr>
        <w:t>Oprema:</w:t>
      </w:r>
    </w:p>
    <w:p w:rsidR="005D7DA1" w:rsidRPr="008B7E78" w:rsidRDefault="005D7DA1" w:rsidP="00AC1A3F">
      <w:pPr>
        <w:widowControl w:val="0"/>
        <w:numPr>
          <w:ilvl w:val="4"/>
          <w:numId w:val="25"/>
        </w:numPr>
        <w:spacing w:after="0" w:line="206" w:lineRule="exact"/>
        <w:rPr>
          <w:rFonts w:ascii="Arial" w:hAnsi="Arial" w:cs="Arial"/>
          <w:sz w:val="18"/>
          <w:szCs w:val="18"/>
        </w:rPr>
      </w:pPr>
      <w:r w:rsidRPr="008B7E78">
        <w:rPr>
          <w:rFonts w:ascii="Arial" w:hAnsi="Arial" w:cs="Arial"/>
          <w:sz w:val="18"/>
          <w:szCs w:val="18"/>
        </w:rPr>
        <w:lastRenderedPageBreak/>
        <w:t>embalaža, ki omogoča večkratno uporabo</w:t>
      </w:r>
    </w:p>
    <w:p w:rsidR="005D7DA1" w:rsidRPr="008B7E78" w:rsidRDefault="005D7DA1" w:rsidP="005D7DA1">
      <w:pPr>
        <w:spacing w:before="8"/>
        <w:rPr>
          <w:rFonts w:ascii="Arial" w:eastAsia="Arial" w:hAnsi="Arial" w:cs="Arial"/>
          <w:sz w:val="18"/>
          <w:szCs w:val="18"/>
        </w:rPr>
      </w:pPr>
    </w:p>
    <w:p w:rsidR="005D7DA1" w:rsidRPr="008B7E78" w:rsidRDefault="005D7DA1" w:rsidP="00AC1A3F">
      <w:pPr>
        <w:pStyle w:val="Naslov1"/>
        <w:keepNext w:val="0"/>
        <w:keepLines w:val="0"/>
        <w:widowControl w:val="0"/>
        <w:numPr>
          <w:ilvl w:val="0"/>
          <w:numId w:val="28"/>
        </w:numPr>
        <w:tabs>
          <w:tab w:val="left" w:pos="440"/>
        </w:tabs>
        <w:spacing w:before="0" w:line="240" w:lineRule="auto"/>
        <w:rPr>
          <w:rFonts w:ascii="Arial" w:hAnsi="Arial" w:cs="Arial"/>
          <w:b w:val="0"/>
          <w:bCs w:val="0"/>
          <w:sz w:val="18"/>
          <w:szCs w:val="18"/>
        </w:rPr>
      </w:pPr>
      <w:r w:rsidRPr="008B7E78">
        <w:rPr>
          <w:rFonts w:ascii="Arial" w:hAnsi="Arial" w:cs="Arial"/>
          <w:spacing w:val="-1"/>
          <w:sz w:val="18"/>
          <w:szCs w:val="18"/>
          <w:u w:val="thick" w:color="000000"/>
        </w:rPr>
        <w:t>SREDSTVA ZA HIGIENSKO IN KIRURŠKO RAZKUŽEVANJE ROK</w:t>
      </w:r>
    </w:p>
    <w:p w:rsidR="005D7DA1" w:rsidRPr="008B7E78" w:rsidRDefault="005D7DA1" w:rsidP="005D7DA1">
      <w:pPr>
        <w:pStyle w:val="Naslov1"/>
        <w:tabs>
          <w:tab w:val="left" w:pos="440"/>
        </w:tabs>
        <w:ind w:left="567"/>
        <w:rPr>
          <w:rFonts w:ascii="Arial" w:hAnsi="Arial" w:cs="Arial"/>
          <w:bCs w:val="0"/>
          <w:sz w:val="18"/>
          <w:szCs w:val="18"/>
        </w:rPr>
      </w:pPr>
      <w:r w:rsidRPr="008B7E78">
        <w:rPr>
          <w:rFonts w:ascii="Arial" w:hAnsi="Arial" w:cs="Arial"/>
          <w:bCs w:val="0"/>
          <w:sz w:val="18"/>
          <w:szCs w:val="18"/>
        </w:rPr>
        <w:t>IV.1. Sredstvo za razkuževanje rok</w:t>
      </w:r>
    </w:p>
    <w:p w:rsidR="005D7DA1" w:rsidRPr="008B7E78" w:rsidRDefault="005D7DA1" w:rsidP="00AC1A3F">
      <w:pPr>
        <w:pStyle w:val="Telobesedila"/>
        <w:numPr>
          <w:ilvl w:val="3"/>
          <w:numId w:val="64"/>
        </w:numPr>
        <w:tabs>
          <w:tab w:val="left" w:pos="851"/>
        </w:tabs>
        <w:spacing w:line="207" w:lineRule="exact"/>
        <w:rPr>
          <w:rFonts w:cs="Arial"/>
        </w:rPr>
      </w:pPr>
      <w:r w:rsidRPr="008B7E78">
        <w:rPr>
          <w:rFonts w:cs="Arial"/>
          <w:spacing w:val="-1"/>
          <w:u w:val="single" w:color="000000"/>
        </w:rPr>
        <w:t>Strokovne</w:t>
      </w:r>
      <w:r w:rsidRPr="008B7E78">
        <w:rPr>
          <w:rFonts w:cs="Arial"/>
          <w:spacing w:val="-15"/>
          <w:u w:val="single" w:color="000000"/>
        </w:rPr>
        <w:t xml:space="preserve"> </w:t>
      </w:r>
      <w:r w:rsidRPr="008B7E78">
        <w:rPr>
          <w:rFonts w:cs="Arial"/>
          <w:spacing w:val="-1"/>
          <w:u w:val="single" w:color="000000"/>
        </w:rPr>
        <w:t>zahteve:</w:t>
      </w:r>
    </w:p>
    <w:p w:rsidR="005D7DA1" w:rsidRPr="008B7E78" w:rsidRDefault="005D7DA1" w:rsidP="00AC1A3F">
      <w:pPr>
        <w:pStyle w:val="Telobesedila"/>
        <w:numPr>
          <w:ilvl w:val="0"/>
          <w:numId w:val="54"/>
        </w:numPr>
        <w:tabs>
          <w:tab w:val="left" w:pos="1919"/>
        </w:tabs>
        <w:spacing w:line="207" w:lineRule="exact"/>
        <w:ind w:left="1701" w:hanging="425"/>
        <w:rPr>
          <w:rFonts w:cs="Arial"/>
        </w:rPr>
      </w:pPr>
      <w:r w:rsidRPr="008B7E78">
        <w:rPr>
          <w:rFonts w:cs="Arial"/>
        </w:rPr>
        <w:t>na</w:t>
      </w:r>
      <w:r w:rsidRPr="008B7E78">
        <w:rPr>
          <w:rFonts w:cs="Arial"/>
          <w:spacing w:val="-8"/>
        </w:rPr>
        <w:t xml:space="preserve"> </w:t>
      </w:r>
      <w:r w:rsidRPr="008B7E78">
        <w:rPr>
          <w:rFonts w:cs="Arial"/>
          <w:spacing w:val="-1"/>
        </w:rPr>
        <w:t>osnovi</w:t>
      </w:r>
      <w:r w:rsidRPr="008B7E78">
        <w:rPr>
          <w:rFonts w:cs="Arial"/>
          <w:spacing w:val="-8"/>
        </w:rPr>
        <w:t xml:space="preserve"> </w:t>
      </w:r>
      <w:r w:rsidRPr="008B7E78">
        <w:rPr>
          <w:rFonts w:cs="Arial"/>
          <w:spacing w:val="-1"/>
        </w:rPr>
        <w:t>etanola/izopropanola</w:t>
      </w:r>
      <w:r w:rsidRPr="008B7E78">
        <w:rPr>
          <w:rFonts w:cs="Arial"/>
          <w:spacing w:val="-8"/>
        </w:rPr>
        <w:t xml:space="preserve"> </w:t>
      </w:r>
      <w:r w:rsidRPr="008B7E78">
        <w:rPr>
          <w:rFonts w:cs="Arial"/>
        </w:rPr>
        <w:t>in</w:t>
      </w:r>
      <w:r w:rsidRPr="008B7E78">
        <w:rPr>
          <w:rFonts w:cs="Arial"/>
          <w:spacing w:val="-11"/>
        </w:rPr>
        <w:t xml:space="preserve"> </w:t>
      </w:r>
      <w:r w:rsidRPr="008B7E78">
        <w:rPr>
          <w:rFonts w:cs="Arial"/>
          <w:spacing w:val="-1"/>
        </w:rPr>
        <w:t>2%klorheksidin</w:t>
      </w:r>
      <w:r w:rsidRPr="008B7E78">
        <w:rPr>
          <w:rFonts w:cs="Arial"/>
          <w:spacing w:val="-8"/>
        </w:rPr>
        <w:t xml:space="preserve"> </w:t>
      </w:r>
      <w:r w:rsidRPr="008B7E78">
        <w:rPr>
          <w:rFonts w:cs="Arial"/>
          <w:spacing w:val="-1"/>
        </w:rPr>
        <w:t>glukonat</w:t>
      </w:r>
    </w:p>
    <w:p w:rsidR="005D7DA1" w:rsidRPr="008B7E78" w:rsidRDefault="005D7DA1" w:rsidP="00AC1A3F">
      <w:pPr>
        <w:pStyle w:val="Telobesedila"/>
        <w:numPr>
          <w:ilvl w:val="0"/>
          <w:numId w:val="54"/>
        </w:numPr>
        <w:tabs>
          <w:tab w:val="left" w:pos="1919"/>
        </w:tabs>
        <w:spacing w:line="206" w:lineRule="exact"/>
        <w:ind w:left="1701" w:hanging="425"/>
        <w:rPr>
          <w:rFonts w:cs="Arial"/>
        </w:rPr>
      </w:pPr>
      <w:r w:rsidRPr="008B7E78">
        <w:rPr>
          <w:rFonts w:cs="Arial"/>
          <w:spacing w:val="-1"/>
        </w:rPr>
        <w:t>pripravljeno sredstvo pena za Nexa sistem</w:t>
      </w:r>
    </w:p>
    <w:p w:rsidR="005D7DA1" w:rsidRPr="008B7E78" w:rsidRDefault="005D7DA1" w:rsidP="00AC1A3F">
      <w:pPr>
        <w:pStyle w:val="Telobesedila"/>
        <w:numPr>
          <w:ilvl w:val="0"/>
          <w:numId w:val="54"/>
        </w:numPr>
        <w:tabs>
          <w:tab w:val="left" w:pos="1919"/>
        </w:tabs>
        <w:ind w:left="1701" w:right="-54" w:hanging="425"/>
        <w:rPr>
          <w:rFonts w:cs="Arial"/>
        </w:rPr>
      </w:pPr>
      <w:r w:rsidRPr="008B7E78">
        <w:rPr>
          <w:rFonts w:cs="Arial"/>
          <w:spacing w:val="-1"/>
        </w:rPr>
        <w:t>namenjeno</w:t>
      </w:r>
      <w:r w:rsidRPr="008B7E78">
        <w:rPr>
          <w:rFonts w:cs="Arial"/>
          <w:spacing w:val="-10"/>
        </w:rPr>
        <w:t xml:space="preserve"> </w:t>
      </w:r>
      <w:r w:rsidRPr="008B7E78">
        <w:rPr>
          <w:rFonts w:cs="Arial"/>
          <w:spacing w:val="-1"/>
        </w:rPr>
        <w:t>je</w:t>
      </w:r>
      <w:r w:rsidRPr="008B7E78">
        <w:rPr>
          <w:rFonts w:cs="Arial"/>
          <w:spacing w:val="-9"/>
        </w:rPr>
        <w:t xml:space="preserve"> </w:t>
      </w:r>
      <w:r w:rsidRPr="008B7E78">
        <w:rPr>
          <w:rFonts w:cs="Arial"/>
          <w:spacing w:val="-1"/>
        </w:rPr>
        <w:t>rzkuževanju rok</w:t>
      </w:r>
    </w:p>
    <w:p w:rsidR="005D7DA1" w:rsidRPr="008B7E78" w:rsidRDefault="005D7DA1" w:rsidP="00AC1A3F">
      <w:pPr>
        <w:pStyle w:val="Telobesedila"/>
        <w:numPr>
          <w:ilvl w:val="0"/>
          <w:numId w:val="54"/>
        </w:numPr>
        <w:tabs>
          <w:tab w:val="left" w:pos="359"/>
          <w:tab w:val="left" w:pos="1919"/>
        </w:tabs>
        <w:spacing w:line="207" w:lineRule="exact"/>
        <w:ind w:left="1701" w:right="3887" w:hanging="425"/>
        <w:rPr>
          <w:rFonts w:cs="Arial"/>
        </w:rPr>
      </w:pPr>
      <w:r w:rsidRPr="008B7E78">
        <w:rPr>
          <w:rFonts w:cs="Arial"/>
          <w:spacing w:val="-1"/>
        </w:rPr>
        <w:t>kontaktni</w:t>
      </w:r>
      <w:r w:rsidRPr="008B7E78">
        <w:rPr>
          <w:rFonts w:cs="Arial"/>
          <w:spacing w:val="-6"/>
        </w:rPr>
        <w:t xml:space="preserve"> </w:t>
      </w:r>
      <w:r w:rsidRPr="008B7E78">
        <w:rPr>
          <w:rFonts w:cs="Arial"/>
          <w:spacing w:val="-1"/>
        </w:rPr>
        <w:t>čas</w:t>
      </w:r>
      <w:r w:rsidRPr="008B7E78">
        <w:rPr>
          <w:rFonts w:cs="Arial"/>
          <w:spacing w:val="-7"/>
        </w:rPr>
        <w:t xml:space="preserve"> </w:t>
      </w:r>
      <w:r w:rsidRPr="008B7E78">
        <w:rPr>
          <w:rFonts w:cs="Arial"/>
        </w:rPr>
        <w:t>30</w:t>
      </w:r>
      <w:r w:rsidRPr="008B7E78">
        <w:rPr>
          <w:rFonts w:cs="Arial"/>
          <w:spacing w:val="-7"/>
        </w:rPr>
        <w:t xml:space="preserve"> </w:t>
      </w:r>
      <w:r w:rsidRPr="008B7E78">
        <w:rPr>
          <w:rFonts w:cs="Arial"/>
          <w:spacing w:val="-1"/>
        </w:rPr>
        <w:t>sekund</w:t>
      </w:r>
    </w:p>
    <w:p w:rsidR="005D7DA1" w:rsidRPr="008B7E78" w:rsidRDefault="005D7DA1" w:rsidP="00AC1A3F">
      <w:pPr>
        <w:pStyle w:val="Telobesedila"/>
        <w:numPr>
          <w:ilvl w:val="3"/>
          <w:numId w:val="64"/>
        </w:numPr>
        <w:spacing w:line="206" w:lineRule="exact"/>
        <w:rPr>
          <w:rFonts w:cs="Arial"/>
        </w:rPr>
      </w:pPr>
      <w:r w:rsidRPr="008B7E78">
        <w:rPr>
          <w:rFonts w:cs="Arial"/>
          <w:spacing w:val="-1"/>
          <w:u w:val="single" w:color="000000"/>
        </w:rPr>
        <w:t>Varnost</w:t>
      </w:r>
      <w:r w:rsidRPr="008B7E78">
        <w:rPr>
          <w:rFonts w:cs="Arial"/>
          <w:spacing w:val="-9"/>
          <w:u w:val="single" w:color="000000"/>
        </w:rPr>
        <w:t xml:space="preserve"> </w:t>
      </w:r>
      <w:r w:rsidRPr="008B7E78">
        <w:rPr>
          <w:rFonts w:cs="Arial"/>
          <w:u w:val="single" w:color="000000"/>
        </w:rPr>
        <w:t>in</w:t>
      </w:r>
      <w:r w:rsidRPr="008B7E78">
        <w:rPr>
          <w:rFonts w:cs="Arial"/>
          <w:spacing w:val="-10"/>
          <w:u w:val="single" w:color="000000"/>
        </w:rPr>
        <w:t xml:space="preserve"> </w:t>
      </w:r>
      <w:r w:rsidRPr="008B7E78">
        <w:rPr>
          <w:rFonts w:cs="Arial"/>
          <w:spacing w:val="-1"/>
          <w:u w:val="single" w:color="000000"/>
        </w:rPr>
        <w:t>testiranja:</w:t>
      </w:r>
    </w:p>
    <w:p w:rsidR="005D7DA1" w:rsidRPr="008B7E78" w:rsidRDefault="005D7DA1" w:rsidP="00AC1A3F">
      <w:pPr>
        <w:pStyle w:val="Telobesedila"/>
        <w:numPr>
          <w:ilvl w:val="1"/>
          <w:numId w:val="58"/>
        </w:numPr>
        <w:tabs>
          <w:tab w:val="left" w:pos="1559"/>
        </w:tabs>
        <w:spacing w:line="207" w:lineRule="exact"/>
        <w:ind w:left="1843" w:hanging="850"/>
        <w:rPr>
          <w:rFonts w:cs="Arial"/>
        </w:rPr>
      </w:pPr>
      <w:r w:rsidRPr="008B7E78">
        <w:rPr>
          <w:rFonts w:cs="Arial"/>
          <w:spacing w:val="-1"/>
        </w:rPr>
        <w:t>učinkovitost</w:t>
      </w:r>
      <w:r w:rsidRPr="008B7E78">
        <w:rPr>
          <w:rFonts w:cs="Arial"/>
          <w:spacing w:val="-7"/>
        </w:rPr>
        <w:t xml:space="preserve"> </w:t>
      </w:r>
      <w:r w:rsidRPr="008B7E78">
        <w:rPr>
          <w:rFonts w:cs="Arial"/>
          <w:spacing w:val="-1"/>
        </w:rPr>
        <w:t>zagotovljena</w:t>
      </w:r>
      <w:r w:rsidRPr="008B7E78">
        <w:rPr>
          <w:rFonts w:cs="Arial"/>
          <w:spacing w:val="-5"/>
        </w:rPr>
        <w:t xml:space="preserve"> </w:t>
      </w:r>
      <w:r w:rsidRPr="008B7E78">
        <w:rPr>
          <w:rFonts w:cs="Arial"/>
        </w:rPr>
        <w:t>v</w:t>
      </w:r>
      <w:r w:rsidRPr="008B7E78">
        <w:rPr>
          <w:rFonts w:cs="Arial"/>
          <w:spacing w:val="-7"/>
        </w:rPr>
        <w:t xml:space="preserve"> </w:t>
      </w:r>
      <w:r w:rsidRPr="008B7E78">
        <w:rPr>
          <w:rFonts w:cs="Arial"/>
          <w:spacing w:val="-1"/>
        </w:rPr>
        <w:t>skladu</w:t>
      </w:r>
      <w:r w:rsidRPr="008B7E78">
        <w:rPr>
          <w:rFonts w:cs="Arial"/>
          <w:spacing w:val="-8"/>
        </w:rPr>
        <w:t xml:space="preserve"> </w:t>
      </w:r>
      <w:r w:rsidRPr="008B7E78">
        <w:rPr>
          <w:rFonts w:cs="Arial"/>
        </w:rPr>
        <w:t>s</w:t>
      </w:r>
      <w:r w:rsidRPr="008B7E78">
        <w:rPr>
          <w:rFonts w:cs="Arial"/>
          <w:spacing w:val="-5"/>
        </w:rPr>
        <w:t xml:space="preserve"> </w:t>
      </w:r>
      <w:r w:rsidRPr="008B7E78">
        <w:rPr>
          <w:rFonts w:cs="Arial"/>
          <w:spacing w:val="-1"/>
        </w:rPr>
        <w:t>standardi</w:t>
      </w:r>
      <w:r w:rsidRPr="008B7E78">
        <w:rPr>
          <w:rFonts w:cs="Arial"/>
          <w:spacing w:val="-5"/>
        </w:rPr>
        <w:t xml:space="preserve"> </w:t>
      </w:r>
      <w:r w:rsidRPr="008B7E78">
        <w:rPr>
          <w:rFonts w:cs="Arial"/>
          <w:spacing w:val="-1"/>
        </w:rPr>
        <w:t>EN 1500, EN 14476, EN 13727, EN 13624</w:t>
      </w:r>
    </w:p>
    <w:p w:rsidR="005D7DA1" w:rsidRPr="008B7E78" w:rsidRDefault="005D7DA1" w:rsidP="00AC1A3F">
      <w:pPr>
        <w:pStyle w:val="Telobesedila"/>
        <w:numPr>
          <w:ilvl w:val="1"/>
          <w:numId w:val="58"/>
        </w:numPr>
        <w:tabs>
          <w:tab w:val="left" w:pos="1559"/>
        </w:tabs>
        <w:spacing w:line="207" w:lineRule="exact"/>
        <w:ind w:left="1843" w:hanging="850"/>
        <w:rPr>
          <w:rFonts w:cs="Arial"/>
        </w:rPr>
      </w:pPr>
      <w:r w:rsidRPr="008B7E78">
        <w:rPr>
          <w:rFonts w:cs="Arial"/>
          <w:spacing w:val="-1"/>
        </w:rPr>
        <w:t>popoln virucid</w:t>
      </w:r>
    </w:p>
    <w:p w:rsidR="005D7DA1" w:rsidRPr="008B7E78" w:rsidRDefault="005D7DA1" w:rsidP="00AC1A3F">
      <w:pPr>
        <w:pStyle w:val="Telobesedila"/>
        <w:numPr>
          <w:ilvl w:val="1"/>
          <w:numId w:val="58"/>
        </w:numPr>
        <w:tabs>
          <w:tab w:val="left" w:pos="1559"/>
        </w:tabs>
        <w:spacing w:before="1" w:line="207" w:lineRule="exact"/>
        <w:ind w:left="1843" w:hanging="850"/>
        <w:rPr>
          <w:rFonts w:cs="Arial"/>
        </w:rPr>
      </w:pPr>
      <w:r w:rsidRPr="008B7E78">
        <w:rPr>
          <w:rFonts w:cs="Arial"/>
          <w:spacing w:val="-1"/>
        </w:rPr>
        <w:t>testiranja</w:t>
      </w:r>
      <w:r w:rsidRPr="008B7E78">
        <w:rPr>
          <w:rFonts w:cs="Arial"/>
          <w:spacing w:val="-8"/>
        </w:rPr>
        <w:t xml:space="preserve"> </w:t>
      </w:r>
      <w:r w:rsidRPr="008B7E78">
        <w:rPr>
          <w:rFonts w:cs="Arial"/>
          <w:spacing w:val="-1"/>
        </w:rPr>
        <w:t>učinkovitosti</w:t>
      </w:r>
      <w:r w:rsidRPr="008B7E78">
        <w:rPr>
          <w:rFonts w:cs="Arial"/>
          <w:spacing w:val="-9"/>
        </w:rPr>
        <w:t xml:space="preserve"> </w:t>
      </w:r>
      <w:r w:rsidRPr="008B7E78">
        <w:rPr>
          <w:rFonts w:cs="Arial"/>
          <w:spacing w:val="-1"/>
        </w:rPr>
        <w:t>izvedena</w:t>
      </w:r>
      <w:r w:rsidRPr="008B7E78">
        <w:rPr>
          <w:rFonts w:cs="Arial"/>
          <w:spacing w:val="-7"/>
        </w:rPr>
        <w:t xml:space="preserve"> </w:t>
      </w:r>
      <w:r w:rsidRPr="008B7E78">
        <w:rPr>
          <w:rFonts w:cs="Arial"/>
        </w:rPr>
        <w:t>v</w:t>
      </w:r>
      <w:r w:rsidRPr="008B7E78">
        <w:rPr>
          <w:rFonts w:cs="Arial"/>
          <w:spacing w:val="-9"/>
        </w:rPr>
        <w:t xml:space="preserve"> </w:t>
      </w:r>
      <w:r w:rsidRPr="008B7E78">
        <w:rPr>
          <w:rFonts w:cs="Arial"/>
          <w:spacing w:val="-1"/>
        </w:rPr>
        <w:t>akreditiranem</w:t>
      </w:r>
      <w:r w:rsidRPr="008B7E78">
        <w:rPr>
          <w:rFonts w:cs="Arial"/>
          <w:spacing w:val="-7"/>
        </w:rPr>
        <w:t xml:space="preserve"> </w:t>
      </w:r>
      <w:r w:rsidRPr="008B7E78">
        <w:rPr>
          <w:rFonts w:cs="Arial"/>
          <w:spacing w:val="-1"/>
        </w:rPr>
        <w:t>laboratoriju</w:t>
      </w:r>
      <w:r w:rsidRPr="008B7E78">
        <w:rPr>
          <w:rFonts w:cs="Arial"/>
          <w:spacing w:val="-10"/>
        </w:rPr>
        <w:t xml:space="preserve"> </w:t>
      </w:r>
      <w:r w:rsidRPr="008B7E78">
        <w:rPr>
          <w:rFonts w:cs="Arial"/>
        </w:rPr>
        <w:t>EU</w:t>
      </w:r>
    </w:p>
    <w:p w:rsidR="005D7DA1" w:rsidRPr="008B7E78" w:rsidRDefault="005D7DA1" w:rsidP="00AC1A3F">
      <w:pPr>
        <w:pStyle w:val="Telobesedila"/>
        <w:numPr>
          <w:ilvl w:val="1"/>
          <w:numId w:val="58"/>
        </w:numPr>
        <w:tabs>
          <w:tab w:val="left" w:pos="1559"/>
        </w:tabs>
        <w:spacing w:line="206" w:lineRule="exact"/>
        <w:ind w:left="1843" w:hanging="850"/>
        <w:rPr>
          <w:rFonts w:cs="Arial"/>
        </w:rPr>
      </w:pPr>
      <w:r w:rsidRPr="008B7E78">
        <w:rPr>
          <w:rFonts w:cs="Arial"/>
          <w:spacing w:val="-1"/>
        </w:rPr>
        <w:t>izdelana</w:t>
      </w:r>
      <w:r w:rsidRPr="008B7E78">
        <w:rPr>
          <w:rFonts w:cs="Arial"/>
          <w:spacing w:val="-11"/>
        </w:rPr>
        <w:t xml:space="preserve"> </w:t>
      </w:r>
      <w:r w:rsidRPr="008B7E78">
        <w:rPr>
          <w:rFonts w:cs="Arial"/>
          <w:spacing w:val="-1"/>
        </w:rPr>
        <w:t>toksikološka</w:t>
      </w:r>
      <w:r w:rsidRPr="008B7E78">
        <w:rPr>
          <w:rFonts w:cs="Arial"/>
          <w:spacing w:val="-12"/>
        </w:rPr>
        <w:t xml:space="preserve"> </w:t>
      </w:r>
      <w:r w:rsidRPr="008B7E78">
        <w:rPr>
          <w:rFonts w:cs="Arial"/>
          <w:spacing w:val="-1"/>
        </w:rPr>
        <w:t>ocena</w:t>
      </w:r>
    </w:p>
    <w:p w:rsidR="005D7DA1" w:rsidRPr="008B7E78" w:rsidRDefault="005D7DA1" w:rsidP="00AC1A3F">
      <w:pPr>
        <w:pStyle w:val="Telobesedila"/>
        <w:numPr>
          <w:ilvl w:val="1"/>
          <w:numId w:val="58"/>
        </w:numPr>
        <w:tabs>
          <w:tab w:val="left" w:pos="1559"/>
        </w:tabs>
        <w:spacing w:line="206" w:lineRule="exact"/>
        <w:ind w:left="1843" w:hanging="850"/>
        <w:rPr>
          <w:rFonts w:cs="Arial"/>
        </w:rPr>
      </w:pPr>
      <w:r w:rsidRPr="008B7E78">
        <w:rPr>
          <w:rFonts w:cs="Arial"/>
          <w:spacing w:val="-1"/>
        </w:rPr>
        <w:t>dokazila</w:t>
      </w:r>
      <w:r w:rsidRPr="008B7E78">
        <w:rPr>
          <w:rFonts w:cs="Arial"/>
          <w:spacing w:val="-5"/>
        </w:rPr>
        <w:t xml:space="preserve"> </w:t>
      </w:r>
      <w:r w:rsidRPr="008B7E78">
        <w:rPr>
          <w:rFonts w:cs="Arial"/>
        </w:rPr>
        <w:t>o</w:t>
      </w:r>
      <w:r w:rsidRPr="008B7E78">
        <w:rPr>
          <w:rFonts w:cs="Arial"/>
          <w:spacing w:val="-7"/>
        </w:rPr>
        <w:t xml:space="preserve"> </w:t>
      </w:r>
      <w:r w:rsidRPr="008B7E78">
        <w:rPr>
          <w:rFonts w:cs="Arial"/>
          <w:spacing w:val="-1"/>
        </w:rPr>
        <w:t>toleranci</w:t>
      </w:r>
      <w:r w:rsidRPr="008B7E78">
        <w:rPr>
          <w:rFonts w:cs="Arial"/>
          <w:spacing w:val="-8"/>
        </w:rPr>
        <w:t xml:space="preserve"> </w:t>
      </w:r>
      <w:r w:rsidRPr="008B7E78">
        <w:rPr>
          <w:rFonts w:cs="Arial"/>
          <w:spacing w:val="-1"/>
        </w:rPr>
        <w:t>kože</w:t>
      </w:r>
      <w:r w:rsidRPr="008B7E78">
        <w:rPr>
          <w:rFonts w:cs="Arial"/>
          <w:spacing w:val="-4"/>
        </w:rPr>
        <w:t xml:space="preserve"> </w:t>
      </w:r>
      <w:r w:rsidRPr="008B7E78">
        <w:rPr>
          <w:rFonts w:cs="Arial"/>
        </w:rPr>
        <w:t>na</w:t>
      </w:r>
      <w:r w:rsidRPr="008B7E78">
        <w:rPr>
          <w:rFonts w:cs="Arial"/>
          <w:spacing w:val="-7"/>
        </w:rPr>
        <w:t xml:space="preserve"> </w:t>
      </w:r>
      <w:r w:rsidRPr="008B7E78">
        <w:rPr>
          <w:rFonts w:cs="Arial"/>
          <w:spacing w:val="-1"/>
        </w:rPr>
        <w:t>proizvod</w:t>
      </w:r>
    </w:p>
    <w:p w:rsidR="005D7DA1" w:rsidRPr="008B7E78" w:rsidRDefault="005D7DA1" w:rsidP="00AC1A3F">
      <w:pPr>
        <w:pStyle w:val="Telobesedila"/>
        <w:numPr>
          <w:ilvl w:val="1"/>
          <w:numId w:val="58"/>
        </w:numPr>
        <w:tabs>
          <w:tab w:val="left" w:pos="1559"/>
        </w:tabs>
        <w:spacing w:line="207" w:lineRule="exact"/>
        <w:ind w:left="1843" w:hanging="850"/>
        <w:rPr>
          <w:rFonts w:cs="Arial"/>
        </w:rPr>
      </w:pPr>
      <w:r w:rsidRPr="008B7E78">
        <w:rPr>
          <w:rFonts w:cs="Arial"/>
          <w:spacing w:val="-1"/>
        </w:rPr>
        <w:t>navodila</w:t>
      </w:r>
      <w:r w:rsidRPr="008B7E78">
        <w:rPr>
          <w:rFonts w:cs="Arial"/>
          <w:spacing w:val="-6"/>
        </w:rPr>
        <w:t xml:space="preserve"> </w:t>
      </w:r>
      <w:r w:rsidRPr="008B7E78">
        <w:rPr>
          <w:rFonts w:cs="Arial"/>
        </w:rPr>
        <w:t>na</w:t>
      </w:r>
      <w:r w:rsidRPr="008B7E78">
        <w:rPr>
          <w:rFonts w:cs="Arial"/>
          <w:spacing w:val="-8"/>
        </w:rPr>
        <w:t xml:space="preserve"> </w:t>
      </w:r>
      <w:r w:rsidRPr="008B7E78">
        <w:rPr>
          <w:rFonts w:cs="Arial"/>
          <w:spacing w:val="-1"/>
        </w:rPr>
        <w:t>embalaži</w:t>
      </w:r>
      <w:r w:rsidRPr="008B7E78">
        <w:rPr>
          <w:rFonts w:cs="Arial"/>
          <w:spacing w:val="-5"/>
        </w:rPr>
        <w:t xml:space="preserve"> </w:t>
      </w:r>
      <w:r w:rsidRPr="008B7E78">
        <w:rPr>
          <w:rFonts w:cs="Arial"/>
        </w:rPr>
        <w:t>v</w:t>
      </w:r>
      <w:r w:rsidRPr="008B7E78">
        <w:rPr>
          <w:rFonts w:cs="Arial"/>
          <w:spacing w:val="-10"/>
        </w:rPr>
        <w:t xml:space="preserve"> </w:t>
      </w:r>
      <w:r w:rsidRPr="008B7E78">
        <w:rPr>
          <w:rFonts w:cs="Arial"/>
          <w:spacing w:val="-1"/>
        </w:rPr>
        <w:t>slovenskem</w:t>
      </w:r>
      <w:r w:rsidRPr="008B7E78">
        <w:rPr>
          <w:rFonts w:cs="Arial"/>
          <w:spacing w:val="-5"/>
        </w:rPr>
        <w:t xml:space="preserve"> </w:t>
      </w:r>
      <w:r w:rsidRPr="008B7E78">
        <w:rPr>
          <w:rFonts w:cs="Arial"/>
          <w:spacing w:val="-1"/>
        </w:rPr>
        <w:t>jeziku</w:t>
      </w:r>
    </w:p>
    <w:p w:rsidR="005D7DA1" w:rsidRPr="008B7E78" w:rsidRDefault="005D7DA1" w:rsidP="00AC1A3F">
      <w:pPr>
        <w:pStyle w:val="Telobesedila"/>
        <w:numPr>
          <w:ilvl w:val="1"/>
          <w:numId w:val="58"/>
        </w:numPr>
        <w:tabs>
          <w:tab w:val="left" w:pos="1559"/>
        </w:tabs>
        <w:spacing w:before="1" w:line="207" w:lineRule="exact"/>
        <w:ind w:left="1843" w:hanging="850"/>
        <w:rPr>
          <w:rFonts w:cs="Arial"/>
        </w:rPr>
      </w:pPr>
      <w:r w:rsidRPr="008B7E78">
        <w:rPr>
          <w:rFonts w:cs="Arial"/>
          <w:spacing w:val="-1"/>
        </w:rPr>
        <w:t>varnostni</w:t>
      </w:r>
      <w:r w:rsidRPr="008B7E78">
        <w:rPr>
          <w:rFonts w:cs="Arial"/>
          <w:spacing w:val="-6"/>
        </w:rPr>
        <w:t xml:space="preserve"> </w:t>
      </w:r>
      <w:r w:rsidRPr="008B7E78">
        <w:rPr>
          <w:rFonts w:cs="Arial"/>
          <w:spacing w:val="-1"/>
        </w:rPr>
        <w:t>list</w:t>
      </w:r>
      <w:r w:rsidRPr="008B7E78">
        <w:rPr>
          <w:rFonts w:cs="Arial"/>
          <w:spacing w:val="-6"/>
        </w:rPr>
        <w:t xml:space="preserve"> </w:t>
      </w:r>
      <w:r w:rsidRPr="008B7E78">
        <w:rPr>
          <w:rFonts w:cs="Arial"/>
        </w:rPr>
        <w:t>v</w:t>
      </w:r>
      <w:r w:rsidRPr="008B7E78">
        <w:rPr>
          <w:rFonts w:cs="Arial"/>
          <w:spacing w:val="-7"/>
        </w:rPr>
        <w:t xml:space="preserve"> </w:t>
      </w:r>
      <w:r w:rsidRPr="008B7E78">
        <w:rPr>
          <w:rFonts w:cs="Arial"/>
          <w:spacing w:val="-1"/>
        </w:rPr>
        <w:t>slovenskem</w:t>
      </w:r>
      <w:r w:rsidRPr="008B7E78">
        <w:rPr>
          <w:rFonts w:cs="Arial"/>
          <w:spacing w:val="-5"/>
        </w:rPr>
        <w:t xml:space="preserve"> </w:t>
      </w:r>
      <w:r w:rsidRPr="008B7E78">
        <w:rPr>
          <w:rFonts w:cs="Arial"/>
          <w:spacing w:val="-1"/>
        </w:rPr>
        <w:t>jeziku</w:t>
      </w:r>
    </w:p>
    <w:p w:rsidR="005D7DA1" w:rsidRPr="008B7E78" w:rsidRDefault="005D7DA1" w:rsidP="00AC1A3F">
      <w:pPr>
        <w:pStyle w:val="Telobesedila"/>
        <w:numPr>
          <w:ilvl w:val="3"/>
          <w:numId w:val="57"/>
        </w:numPr>
        <w:tabs>
          <w:tab w:val="left" w:pos="851"/>
        </w:tabs>
        <w:spacing w:line="206" w:lineRule="exact"/>
        <w:rPr>
          <w:rFonts w:cs="Arial"/>
        </w:rPr>
      </w:pPr>
      <w:r w:rsidRPr="008B7E78">
        <w:rPr>
          <w:rFonts w:cs="Arial"/>
          <w:u w:val="single" w:color="000000"/>
        </w:rPr>
        <w:t>Oprema:</w:t>
      </w:r>
    </w:p>
    <w:p w:rsidR="005D7DA1" w:rsidRPr="008B7E78" w:rsidRDefault="005D7DA1" w:rsidP="00AC1A3F">
      <w:pPr>
        <w:pStyle w:val="Telobesedila"/>
        <w:numPr>
          <w:ilvl w:val="4"/>
          <w:numId w:val="57"/>
        </w:numPr>
        <w:tabs>
          <w:tab w:val="left" w:pos="851"/>
        </w:tabs>
        <w:spacing w:line="206" w:lineRule="exact"/>
        <w:rPr>
          <w:rFonts w:cs="Arial"/>
        </w:rPr>
      </w:pPr>
      <w:r w:rsidRPr="008B7E78">
        <w:rPr>
          <w:rFonts w:cs="Arial"/>
          <w:spacing w:val="-5"/>
        </w:rPr>
        <w:t>p</w:t>
      </w:r>
      <w:r w:rsidRPr="008B7E78">
        <w:rPr>
          <w:rFonts w:cs="Arial"/>
          <w:spacing w:val="-1"/>
        </w:rPr>
        <w:t>olnilo za Nexa dozator</w:t>
      </w:r>
    </w:p>
    <w:p w:rsidR="005D7DA1" w:rsidRPr="008B7E78" w:rsidRDefault="005D7DA1" w:rsidP="005D7DA1">
      <w:pPr>
        <w:pStyle w:val="Naslov1"/>
        <w:tabs>
          <w:tab w:val="left" w:pos="440"/>
        </w:tabs>
        <w:ind w:left="567"/>
        <w:rPr>
          <w:rFonts w:ascii="Arial" w:hAnsi="Arial" w:cs="Arial"/>
          <w:bCs w:val="0"/>
          <w:sz w:val="18"/>
          <w:szCs w:val="18"/>
        </w:rPr>
      </w:pPr>
      <w:r w:rsidRPr="008B7E78">
        <w:rPr>
          <w:rFonts w:ascii="Arial" w:hAnsi="Arial" w:cs="Arial"/>
          <w:bCs w:val="0"/>
          <w:sz w:val="18"/>
          <w:szCs w:val="18"/>
        </w:rPr>
        <w:t>IV.2. Sredstvo za testiranje učinkovitosti razkuževanja rok</w:t>
      </w:r>
    </w:p>
    <w:p w:rsidR="005D7DA1" w:rsidRPr="008B7E78" w:rsidRDefault="005D7DA1" w:rsidP="00AC1A3F">
      <w:pPr>
        <w:pStyle w:val="Telobesedila"/>
        <w:numPr>
          <w:ilvl w:val="2"/>
          <w:numId w:val="28"/>
        </w:numPr>
        <w:tabs>
          <w:tab w:val="left" w:pos="839"/>
        </w:tabs>
        <w:spacing w:before="76"/>
        <w:rPr>
          <w:rFonts w:cs="Arial"/>
        </w:rPr>
      </w:pPr>
      <w:r w:rsidRPr="008B7E78">
        <w:rPr>
          <w:rFonts w:cs="Arial"/>
          <w:spacing w:val="-1"/>
          <w:u w:val="single" w:color="000000"/>
        </w:rPr>
        <w:t>Strokovne</w:t>
      </w:r>
      <w:r w:rsidRPr="008B7E78">
        <w:rPr>
          <w:rFonts w:cs="Arial"/>
          <w:spacing w:val="-15"/>
          <w:u w:val="single" w:color="000000"/>
        </w:rPr>
        <w:t xml:space="preserve"> </w:t>
      </w:r>
      <w:r w:rsidRPr="008B7E78">
        <w:rPr>
          <w:rFonts w:cs="Arial"/>
          <w:spacing w:val="-1"/>
          <w:u w:val="single" w:color="000000"/>
        </w:rPr>
        <w:t>zahteve:</w:t>
      </w:r>
    </w:p>
    <w:p w:rsidR="005D7DA1" w:rsidRPr="008B7E78" w:rsidRDefault="005D7DA1" w:rsidP="00AC1A3F">
      <w:pPr>
        <w:pStyle w:val="Telobesedila"/>
        <w:numPr>
          <w:ilvl w:val="0"/>
          <w:numId w:val="59"/>
        </w:numPr>
        <w:tabs>
          <w:tab w:val="left" w:pos="1559"/>
        </w:tabs>
        <w:spacing w:before="1"/>
        <w:ind w:left="1418" w:hanging="425"/>
        <w:rPr>
          <w:rFonts w:cs="Arial"/>
        </w:rPr>
      </w:pPr>
      <w:r w:rsidRPr="008B7E78">
        <w:rPr>
          <w:rFonts w:cs="Arial"/>
          <w:spacing w:val="-1"/>
        </w:rPr>
        <w:t>izdelek</w:t>
      </w:r>
      <w:r w:rsidRPr="008B7E78">
        <w:rPr>
          <w:rFonts w:cs="Arial"/>
          <w:spacing w:val="-6"/>
        </w:rPr>
        <w:t xml:space="preserve"> </w:t>
      </w:r>
      <w:r w:rsidRPr="008B7E78">
        <w:rPr>
          <w:rFonts w:cs="Arial"/>
        </w:rPr>
        <w:t>je</w:t>
      </w:r>
      <w:r w:rsidRPr="008B7E78">
        <w:rPr>
          <w:rFonts w:cs="Arial"/>
          <w:spacing w:val="-9"/>
        </w:rPr>
        <w:t xml:space="preserve"> </w:t>
      </w:r>
      <w:r w:rsidRPr="008B7E78">
        <w:rPr>
          <w:rFonts w:cs="Arial"/>
          <w:spacing w:val="-1"/>
        </w:rPr>
        <w:t>namenjen</w:t>
      </w:r>
      <w:r w:rsidRPr="008B7E78">
        <w:rPr>
          <w:rFonts w:cs="Arial"/>
          <w:spacing w:val="-5"/>
        </w:rPr>
        <w:t xml:space="preserve"> </w:t>
      </w:r>
      <w:r w:rsidRPr="008B7E78">
        <w:rPr>
          <w:rFonts w:cs="Arial"/>
          <w:spacing w:val="-1"/>
        </w:rPr>
        <w:t>preverjanju</w:t>
      </w:r>
      <w:r w:rsidRPr="008B7E78">
        <w:rPr>
          <w:rFonts w:cs="Arial"/>
          <w:spacing w:val="-6"/>
        </w:rPr>
        <w:t xml:space="preserve"> </w:t>
      </w:r>
      <w:r w:rsidRPr="008B7E78">
        <w:rPr>
          <w:rFonts w:cs="Arial"/>
          <w:spacing w:val="-1"/>
        </w:rPr>
        <w:t>učinkovitosti</w:t>
      </w:r>
      <w:r w:rsidRPr="008B7E78">
        <w:rPr>
          <w:rFonts w:cs="Arial"/>
          <w:spacing w:val="-6"/>
        </w:rPr>
        <w:t xml:space="preserve"> </w:t>
      </w:r>
      <w:r w:rsidRPr="008B7E78">
        <w:rPr>
          <w:rFonts w:cs="Arial"/>
          <w:spacing w:val="-1"/>
        </w:rPr>
        <w:t>postopka</w:t>
      </w:r>
      <w:r w:rsidRPr="008B7E78">
        <w:rPr>
          <w:rFonts w:cs="Arial"/>
          <w:spacing w:val="-6"/>
        </w:rPr>
        <w:t xml:space="preserve"> </w:t>
      </w:r>
      <w:r w:rsidRPr="008B7E78">
        <w:rPr>
          <w:rFonts w:cs="Arial"/>
          <w:spacing w:val="-1"/>
        </w:rPr>
        <w:t>razkuževanja</w:t>
      </w:r>
      <w:r w:rsidRPr="008B7E78">
        <w:rPr>
          <w:rFonts w:cs="Arial"/>
          <w:spacing w:val="-5"/>
        </w:rPr>
        <w:t xml:space="preserve"> </w:t>
      </w:r>
      <w:r w:rsidRPr="008B7E78">
        <w:rPr>
          <w:rFonts w:cs="Arial"/>
        </w:rPr>
        <w:t>rok</w:t>
      </w:r>
      <w:r w:rsidRPr="008B7E78">
        <w:rPr>
          <w:rFonts w:cs="Arial"/>
          <w:spacing w:val="-8"/>
        </w:rPr>
        <w:t xml:space="preserve"> </w:t>
      </w:r>
      <w:r w:rsidRPr="008B7E78">
        <w:rPr>
          <w:rFonts w:cs="Arial"/>
        </w:rPr>
        <w:t>pod</w:t>
      </w:r>
      <w:r w:rsidRPr="008B7E78">
        <w:rPr>
          <w:rFonts w:cs="Arial"/>
          <w:spacing w:val="-8"/>
        </w:rPr>
        <w:t xml:space="preserve"> </w:t>
      </w:r>
      <w:r w:rsidRPr="008B7E78">
        <w:rPr>
          <w:rFonts w:cs="Arial"/>
          <w:spacing w:val="-1"/>
        </w:rPr>
        <w:t>UV</w:t>
      </w:r>
      <w:r w:rsidRPr="008B7E78">
        <w:rPr>
          <w:rFonts w:cs="Arial"/>
          <w:spacing w:val="-7"/>
        </w:rPr>
        <w:t xml:space="preserve"> </w:t>
      </w:r>
      <w:r w:rsidRPr="008B7E78">
        <w:rPr>
          <w:rFonts w:cs="Arial"/>
          <w:spacing w:val="-1"/>
        </w:rPr>
        <w:t>svetlobo</w:t>
      </w:r>
    </w:p>
    <w:p w:rsidR="005D7DA1" w:rsidRPr="008B7E78" w:rsidRDefault="005D7DA1" w:rsidP="00AC1A3F">
      <w:pPr>
        <w:pStyle w:val="Telobesedila"/>
        <w:numPr>
          <w:ilvl w:val="0"/>
          <w:numId w:val="59"/>
        </w:numPr>
        <w:tabs>
          <w:tab w:val="left" w:pos="1559"/>
        </w:tabs>
        <w:spacing w:before="1" w:line="207" w:lineRule="exact"/>
        <w:ind w:left="1418" w:hanging="425"/>
        <w:rPr>
          <w:rFonts w:cs="Arial"/>
        </w:rPr>
      </w:pPr>
      <w:r w:rsidRPr="008B7E78">
        <w:rPr>
          <w:rFonts w:cs="Arial"/>
          <w:spacing w:val="-1"/>
        </w:rPr>
        <w:t>brezbarvno</w:t>
      </w:r>
      <w:r w:rsidRPr="008B7E78">
        <w:rPr>
          <w:rFonts w:cs="Arial"/>
          <w:spacing w:val="-4"/>
        </w:rPr>
        <w:t xml:space="preserve"> </w:t>
      </w:r>
      <w:r w:rsidRPr="008B7E78">
        <w:rPr>
          <w:rFonts w:cs="Arial"/>
          <w:spacing w:val="-1"/>
        </w:rPr>
        <w:t>in</w:t>
      </w:r>
      <w:r w:rsidRPr="008B7E78">
        <w:rPr>
          <w:rFonts w:cs="Arial"/>
          <w:spacing w:val="-3"/>
        </w:rPr>
        <w:t xml:space="preserve"> </w:t>
      </w:r>
      <w:r w:rsidRPr="008B7E78">
        <w:rPr>
          <w:rFonts w:cs="Arial"/>
        </w:rPr>
        <w:t>ne</w:t>
      </w:r>
      <w:r w:rsidRPr="008B7E78">
        <w:rPr>
          <w:rFonts w:cs="Arial"/>
          <w:spacing w:val="-7"/>
        </w:rPr>
        <w:t xml:space="preserve"> </w:t>
      </w:r>
      <w:r w:rsidRPr="008B7E78">
        <w:rPr>
          <w:rFonts w:cs="Arial"/>
          <w:spacing w:val="-1"/>
        </w:rPr>
        <w:t>pušča</w:t>
      </w:r>
      <w:r w:rsidRPr="008B7E78">
        <w:rPr>
          <w:rFonts w:cs="Arial"/>
          <w:spacing w:val="-6"/>
        </w:rPr>
        <w:t xml:space="preserve"> </w:t>
      </w:r>
      <w:r w:rsidRPr="008B7E78">
        <w:rPr>
          <w:rFonts w:cs="Arial"/>
          <w:spacing w:val="-1"/>
        </w:rPr>
        <w:t>barvnih</w:t>
      </w:r>
      <w:r w:rsidRPr="008B7E78">
        <w:rPr>
          <w:rFonts w:cs="Arial"/>
          <w:spacing w:val="-3"/>
        </w:rPr>
        <w:t xml:space="preserve"> </w:t>
      </w:r>
      <w:r w:rsidRPr="008B7E78">
        <w:rPr>
          <w:rFonts w:cs="Arial"/>
          <w:spacing w:val="-1"/>
        </w:rPr>
        <w:t>sledi</w:t>
      </w:r>
      <w:r w:rsidRPr="008B7E78">
        <w:rPr>
          <w:rFonts w:cs="Arial"/>
          <w:spacing w:val="-6"/>
        </w:rPr>
        <w:t xml:space="preserve"> </w:t>
      </w:r>
      <w:r w:rsidRPr="008B7E78">
        <w:rPr>
          <w:rFonts w:cs="Arial"/>
        </w:rPr>
        <w:t>na</w:t>
      </w:r>
      <w:r w:rsidRPr="008B7E78">
        <w:rPr>
          <w:rFonts w:cs="Arial"/>
          <w:spacing w:val="-7"/>
        </w:rPr>
        <w:t xml:space="preserve"> </w:t>
      </w:r>
      <w:r w:rsidRPr="008B7E78">
        <w:rPr>
          <w:rFonts w:cs="Arial"/>
          <w:spacing w:val="-1"/>
        </w:rPr>
        <w:t>koži</w:t>
      </w:r>
      <w:r w:rsidRPr="008B7E78">
        <w:rPr>
          <w:rFonts w:cs="Arial"/>
          <w:spacing w:val="-3"/>
        </w:rPr>
        <w:t xml:space="preserve"> </w:t>
      </w:r>
      <w:r w:rsidRPr="008B7E78">
        <w:rPr>
          <w:rFonts w:cs="Arial"/>
          <w:spacing w:val="-1"/>
        </w:rPr>
        <w:t>rok</w:t>
      </w:r>
    </w:p>
    <w:p w:rsidR="005D7DA1" w:rsidRPr="008B7E78" w:rsidRDefault="005D7DA1" w:rsidP="00AC1A3F">
      <w:pPr>
        <w:pStyle w:val="Telobesedila"/>
        <w:numPr>
          <w:ilvl w:val="0"/>
          <w:numId w:val="59"/>
        </w:numPr>
        <w:tabs>
          <w:tab w:val="left" w:pos="1559"/>
        </w:tabs>
        <w:spacing w:line="207" w:lineRule="exact"/>
        <w:ind w:left="1418" w:hanging="425"/>
        <w:rPr>
          <w:rFonts w:cs="Arial"/>
        </w:rPr>
      </w:pPr>
      <w:r w:rsidRPr="008B7E78">
        <w:rPr>
          <w:rFonts w:cs="Arial"/>
          <w:spacing w:val="-1"/>
        </w:rPr>
        <w:t>izdelek</w:t>
      </w:r>
      <w:r w:rsidRPr="008B7E78">
        <w:rPr>
          <w:rFonts w:cs="Arial"/>
          <w:spacing w:val="-7"/>
        </w:rPr>
        <w:t xml:space="preserve"> </w:t>
      </w:r>
      <w:r w:rsidRPr="008B7E78">
        <w:rPr>
          <w:rFonts w:cs="Arial"/>
        </w:rPr>
        <w:t>ni</w:t>
      </w:r>
      <w:r w:rsidRPr="008B7E78">
        <w:rPr>
          <w:rFonts w:cs="Arial"/>
          <w:spacing w:val="-9"/>
        </w:rPr>
        <w:t xml:space="preserve"> </w:t>
      </w:r>
      <w:r w:rsidRPr="008B7E78">
        <w:rPr>
          <w:rFonts w:cs="Arial"/>
          <w:spacing w:val="-1"/>
        </w:rPr>
        <w:t>namenjen</w:t>
      </w:r>
      <w:r w:rsidRPr="008B7E78">
        <w:rPr>
          <w:rFonts w:cs="Arial"/>
          <w:spacing w:val="-6"/>
        </w:rPr>
        <w:t xml:space="preserve"> </w:t>
      </w:r>
      <w:r w:rsidRPr="008B7E78">
        <w:rPr>
          <w:rFonts w:cs="Arial"/>
          <w:spacing w:val="-1"/>
        </w:rPr>
        <w:t>higienskemu</w:t>
      </w:r>
      <w:r w:rsidRPr="008B7E78">
        <w:rPr>
          <w:rFonts w:cs="Arial"/>
          <w:spacing w:val="-6"/>
        </w:rPr>
        <w:t xml:space="preserve"> </w:t>
      </w:r>
      <w:r w:rsidRPr="008B7E78">
        <w:rPr>
          <w:rFonts w:cs="Arial"/>
          <w:spacing w:val="-1"/>
        </w:rPr>
        <w:t>in/ali</w:t>
      </w:r>
      <w:r w:rsidRPr="008B7E78">
        <w:rPr>
          <w:rFonts w:cs="Arial"/>
          <w:spacing w:val="-7"/>
        </w:rPr>
        <w:t xml:space="preserve"> </w:t>
      </w:r>
      <w:r w:rsidRPr="008B7E78">
        <w:rPr>
          <w:rFonts w:cs="Arial"/>
          <w:spacing w:val="-1"/>
        </w:rPr>
        <w:t>kirurškemu</w:t>
      </w:r>
      <w:r w:rsidRPr="008B7E78">
        <w:rPr>
          <w:rFonts w:cs="Arial"/>
          <w:spacing w:val="-6"/>
        </w:rPr>
        <w:t xml:space="preserve"> </w:t>
      </w:r>
      <w:r w:rsidRPr="008B7E78">
        <w:rPr>
          <w:rFonts w:cs="Arial"/>
          <w:spacing w:val="-1"/>
        </w:rPr>
        <w:t>razkuževanju</w:t>
      </w:r>
      <w:r w:rsidRPr="008B7E78">
        <w:rPr>
          <w:rFonts w:cs="Arial"/>
          <w:spacing w:val="-6"/>
        </w:rPr>
        <w:t xml:space="preserve"> </w:t>
      </w:r>
      <w:r w:rsidRPr="008B7E78">
        <w:rPr>
          <w:rFonts w:cs="Arial"/>
          <w:spacing w:val="-1"/>
        </w:rPr>
        <w:t>rok</w:t>
      </w:r>
    </w:p>
    <w:p w:rsidR="005D7DA1" w:rsidRPr="008B7E78" w:rsidRDefault="005D7DA1" w:rsidP="00AC1A3F">
      <w:pPr>
        <w:pStyle w:val="Telobesedila"/>
        <w:numPr>
          <w:ilvl w:val="2"/>
          <w:numId w:val="28"/>
        </w:numPr>
        <w:tabs>
          <w:tab w:val="left" w:pos="839"/>
        </w:tabs>
        <w:spacing w:before="1" w:line="226" w:lineRule="exact"/>
        <w:rPr>
          <w:rFonts w:cs="Arial"/>
        </w:rPr>
      </w:pPr>
      <w:r w:rsidRPr="008B7E78">
        <w:rPr>
          <w:rFonts w:cs="Arial"/>
          <w:spacing w:val="-1"/>
          <w:u w:val="single" w:color="000000"/>
        </w:rPr>
        <w:t>Varnost</w:t>
      </w:r>
      <w:r w:rsidRPr="008B7E78">
        <w:rPr>
          <w:rFonts w:cs="Arial"/>
          <w:spacing w:val="-9"/>
          <w:u w:val="single" w:color="000000"/>
        </w:rPr>
        <w:t xml:space="preserve"> </w:t>
      </w:r>
      <w:r w:rsidRPr="008B7E78">
        <w:rPr>
          <w:rFonts w:cs="Arial"/>
          <w:u w:val="single" w:color="000000"/>
        </w:rPr>
        <w:t>in</w:t>
      </w:r>
      <w:r w:rsidRPr="008B7E78">
        <w:rPr>
          <w:rFonts w:cs="Arial"/>
          <w:spacing w:val="-10"/>
          <w:u w:val="single" w:color="000000"/>
        </w:rPr>
        <w:t xml:space="preserve"> </w:t>
      </w:r>
      <w:r w:rsidRPr="008B7E78">
        <w:rPr>
          <w:rFonts w:cs="Arial"/>
          <w:spacing w:val="-1"/>
          <w:u w:val="single" w:color="000000"/>
        </w:rPr>
        <w:t>testiranja:</w:t>
      </w:r>
    </w:p>
    <w:p w:rsidR="005D7DA1" w:rsidRPr="008B7E78" w:rsidRDefault="005D7DA1" w:rsidP="00AC1A3F">
      <w:pPr>
        <w:pStyle w:val="Telobesedila"/>
        <w:numPr>
          <w:ilvl w:val="3"/>
          <w:numId w:val="60"/>
        </w:numPr>
        <w:tabs>
          <w:tab w:val="left" w:pos="1559"/>
        </w:tabs>
        <w:spacing w:line="207" w:lineRule="exact"/>
        <w:rPr>
          <w:rFonts w:cs="Arial"/>
        </w:rPr>
      </w:pPr>
      <w:r w:rsidRPr="008B7E78">
        <w:rPr>
          <w:rFonts w:cs="Arial"/>
          <w:spacing w:val="-1"/>
        </w:rPr>
        <w:t>dokazilo</w:t>
      </w:r>
      <w:r w:rsidRPr="008B7E78">
        <w:rPr>
          <w:rFonts w:cs="Arial"/>
          <w:spacing w:val="-5"/>
        </w:rPr>
        <w:t xml:space="preserve"> </w:t>
      </w:r>
      <w:r w:rsidRPr="008B7E78">
        <w:rPr>
          <w:rFonts w:cs="Arial"/>
        </w:rPr>
        <w:t>o</w:t>
      </w:r>
      <w:r w:rsidRPr="008B7E78">
        <w:rPr>
          <w:rFonts w:cs="Arial"/>
          <w:spacing w:val="-8"/>
        </w:rPr>
        <w:t xml:space="preserve"> </w:t>
      </w:r>
      <w:r w:rsidRPr="008B7E78">
        <w:rPr>
          <w:rFonts w:cs="Arial"/>
          <w:spacing w:val="-1"/>
        </w:rPr>
        <w:t>netoksičnosti</w:t>
      </w:r>
      <w:r w:rsidRPr="008B7E78">
        <w:rPr>
          <w:rFonts w:cs="Arial"/>
          <w:spacing w:val="-5"/>
        </w:rPr>
        <w:t xml:space="preserve"> </w:t>
      </w:r>
      <w:r w:rsidRPr="008B7E78">
        <w:rPr>
          <w:rFonts w:cs="Arial"/>
          <w:spacing w:val="-1"/>
        </w:rPr>
        <w:t>in</w:t>
      </w:r>
      <w:r w:rsidRPr="008B7E78">
        <w:rPr>
          <w:rFonts w:cs="Arial"/>
          <w:spacing w:val="-5"/>
        </w:rPr>
        <w:t xml:space="preserve"> </w:t>
      </w:r>
      <w:r w:rsidRPr="008B7E78">
        <w:rPr>
          <w:rFonts w:cs="Arial"/>
          <w:spacing w:val="-1"/>
        </w:rPr>
        <w:t>nealergenosti</w:t>
      </w:r>
      <w:r w:rsidRPr="008B7E78">
        <w:rPr>
          <w:rFonts w:cs="Arial"/>
          <w:spacing w:val="-5"/>
        </w:rPr>
        <w:t xml:space="preserve"> </w:t>
      </w:r>
      <w:r w:rsidRPr="008B7E78">
        <w:rPr>
          <w:rFonts w:cs="Arial"/>
        </w:rPr>
        <w:t>ter</w:t>
      </w:r>
      <w:r w:rsidRPr="008B7E78">
        <w:rPr>
          <w:rFonts w:cs="Arial"/>
          <w:spacing w:val="-7"/>
        </w:rPr>
        <w:t xml:space="preserve"> </w:t>
      </w:r>
      <w:r w:rsidRPr="008B7E78">
        <w:rPr>
          <w:rFonts w:cs="Arial"/>
          <w:spacing w:val="-1"/>
        </w:rPr>
        <w:t>toleranci</w:t>
      </w:r>
      <w:r w:rsidRPr="008B7E78">
        <w:rPr>
          <w:rFonts w:cs="Arial"/>
          <w:spacing w:val="-8"/>
        </w:rPr>
        <w:t xml:space="preserve"> </w:t>
      </w:r>
      <w:r w:rsidRPr="008B7E78">
        <w:rPr>
          <w:rFonts w:cs="Arial"/>
          <w:spacing w:val="-1"/>
        </w:rPr>
        <w:t>kože</w:t>
      </w:r>
      <w:r w:rsidRPr="008B7E78">
        <w:rPr>
          <w:rFonts w:cs="Arial"/>
          <w:spacing w:val="-5"/>
        </w:rPr>
        <w:t xml:space="preserve"> </w:t>
      </w:r>
      <w:r w:rsidRPr="008B7E78">
        <w:rPr>
          <w:rFonts w:cs="Arial"/>
          <w:spacing w:val="-1"/>
        </w:rPr>
        <w:t>na</w:t>
      </w:r>
      <w:r w:rsidRPr="008B7E78">
        <w:rPr>
          <w:rFonts w:cs="Arial"/>
          <w:spacing w:val="-7"/>
        </w:rPr>
        <w:t xml:space="preserve"> </w:t>
      </w:r>
      <w:r w:rsidRPr="008B7E78">
        <w:rPr>
          <w:rFonts w:cs="Arial"/>
          <w:spacing w:val="-1"/>
        </w:rPr>
        <w:t>proizvod</w:t>
      </w:r>
    </w:p>
    <w:p w:rsidR="005D7DA1" w:rsidRPr="008B7E78" w:rsidRDefault="005D7DA1" w:rsidP="00AC1A3F">
      <w:pPr>
        <w:pStyle w:val="Telobesedila"/>
        <w:numPr>
          <w:ilvl w:val="3"/>
          <w:numId w:val="60"/>
        </w:numPr>
        <w:tabs>
          <w:tab w:val="left" w:pos="1559"/>
        </w:tabs>
        <w:spacing w:before="1"/>
        <w:rPr>
          <w:rFonts w:cs="Arial"/>
        </w:rPr>
      </w:pPr>
      <w:r w:rsidRPr="008B7E78">
        <w:rPr>
          <w:rFonts w:cs="Arial"/>
          <w:spacing w:val="-1"/>
        </w:rPr>
        <w:t>navodila</w:t>
      </w:r>
      <w:r w:rsidRPr="008B7E78">
        <w:rPr>
          <w:rFonts w:cs="Arial"/>
          <w:spacing w:val="-5"/>
        </w:rPr>
        <w:t xml:space="preserve"> </w:t>
      </w:r>
      <w:r w:rsidRPr="008B7E78">
        <w:rPr>
          <w:rFonts w:cs="Arial"/>
        </w:rPr>
        <w:t>na</w:t>
      </w:r>
      <w:r w:rsidRPr="008B7E78">
        <w:rPr>
          <w:rFonts w:cs="Arial"/>
          <w:spacing w:val="-7"/>
        </w:rPr>
        <w:t xml:space="preserve"> </w:t>
      </w:r>
      <w:r w:rsidRPr="008B7E78">
        <w:rPr>
          <w:rFonts w:cs="Arial"/>
          <w:spacing w:val="-1"/>
        </w:rPr>
        <w:t>embalaži</w:t>
      </w:r>
      <w:r w:rsidRPr="008B7E78">
        <w:rPr>
          <w:rFonts w:cs="Arial"/>
          <w:spacing w:val="-7"/>
        </w:rPr>
        <w:t xml:space="preserve"> </w:t>
      </w:r>
      <w:r w:rsidRPr="008B7E78">
        <w:rPr>
          <w:rFonts w:cs="Arial"/>
        </w:rPr>
        <w:t>in</w:t>
      </w:r>
      <w:r w:rsidRPr="008B7E78">
        <w:rPr>
          <w:rFonts w:cs="Arial"/>
          <w:spacing w:val="-4"/>
        </w:rPr>
        <w:t xml:space="preserve"> </w:t>
      </w:r>
      <w:r w:rsidRPr="008B7E78">
        <w:rPr>
          <w:rFonts w:cs="Arial"/>
          <w:spacing w:val="-1"/>
        </w:rPr>
        <w:t>varnostni</w:t>
      </w:r>
      <w:r w:rsidRPr="008B7E78">
        <w:rPr>
          <w:rFonts w:cs="Arial"/>
          <w:spacing w:val="-7"/>
        </w:rPr>
        <w:t xml:space="preserve"> </w:t>
      </w:r>
      <w:r w:rsidRPr="008B7E78">
        <w:rPr>
          <w:rFonts w:cs="Arial"/>
          <w:spacing w:val="-1"/>
        </w:rPr>
        <w:t>list</w:t>
      </w:r>
      <w:r w:rsidRPr="008B7E78">
        <w:rPr>
          <w:rFonts w:cs="Arial"/>
          <w:spacing w:val="-6"/>
        </w:rPr>
        <w:t xml:space="preserve"> </w:t>
      </w:r>
      <w:r w:rsidRPr="008B7E78">
        <w:rPr>
          <w:rFonts w:cs="Arial"/>
        </w:rPr>
        <w:t>v</w:t>
      </w:r>
      <w:r w:rsidRPr="008B7E78">
        <w:rPr>
          <w:rFonts w:cs="Arial"/>
          <w:spacing w:val="-6"/>
        </w:rPr>
        <w:t xml:space="preserve"> </w:t>
      </w:r>
      <w:r w:rsidRPr="008B7E78">
        <w:rPr>
          <w:rFonts w:cs="Arial"/>
          <w:spacing w:val="-1"/>
        </w:rPr>
        <w:t>slovenskem</w:t>
      </w:r>
      <w:r w:rsidRPr="008B7E78">
        <w:rPr>
          <w:rFonts w:cs="Arial"/>
          <w:spacing w:val="-4"/>
        </w:rPr>
        <w:t xml:space="preserve"> </w:t>
      </w:r>
      <w:r w:rsidRPr="008B7E78">
        <w:rPr>
          <w:rFonts w:cs="Arial"/>
          <w:spacing w:val="-1"/>
        </w:rPr>
        <w:t>jeziku</w:t>
      </w:r>
    </w:p>
    <w:p w:rsidR="005D7DA1" w:rsidRPr="008B7E78" w:rsidRDefault="005D7DA1" w:rsidP="00AC1A3F">
      <w:pPr>
        <w:pStyle w:val="Telobesedila"/>
        <w:numPr>
          <w:ilvl w:val="2"/>
          <w:numId w:val="28"/>
        </w:numPr>
        <w:tabs>
          <w:tab w:val="left" w:pos="839"/>
        </w:tabs>
        <w:spacing w:before="1" w:line="226" w:lineRule="exact"/>
        <w:rPr>
          <w:rFonts w:cs="Arial"/>
        </w:rPr>
      </w:pPr>
      <w:r w:rsidRPr="008B7E78">
        <w:rPr>
          <w:rFonts w:cs="Arial"/>
          <w:u w:val="single" w:color="000000"/>
        </w:rPr>
        <w:t>Oprema:</w:t>
      </w:r>
    </w:p>
    <w:p w:rsidR="005D7DA1" w:rsidRPr="008B7E78" w:rsidRDefault="005D7DA1" w:rsidP="00AC1A3F">
      <w:pPr>
        <w:pStyle w:val="Telobesedila"/>
        <w:numPr>
          <w:ilvl w:val="3"/>
          <w:numId w:val="60"/>
        </w:numPr>
        <w:tabs>
          <w:tab w:val="left" w:pos="839"/>
        </w:tabs>
        <w:spacing w:before="1" w:line="226" w:lineRule="exact"/>
        <w:rPr>
          <w:rFonts w:cs="Arial"/>
        </w:rPr>
      </w:pPr>
      <w:r w:rsidRPr="008B7E78">
        <w:rPr>
          <w:rFonts w:cs="Arial"/>
          <w:u w:color="000000"/>
        </w:rPr>
        <w:t>ali 500mL plastenka z že dodanim sredstvom, za nadzor pod UV svetlobo</w:t>
      </w:r>
    </w:p>
    <w:p w:rsidR="005D7DA1" w:rsidRPr="008B7E78" w:rsidRDefault="005D7DA1" w:rsidP="00AC1A3F">
      <w:pPr>
        <w:pStyle w:val="Telobesedila"/>
        <w:numPr>
          <w:ilvl w:val="3"/>
          <w:numId w:val="60"/>
        </w:numPr>
        <w:tabs>
          <w:tab w:val="left" w:pos="839"/>
        </w:tabs>
        <w:spacing w:before="1" w:line="226" w:lineRule="exact"/>
        <w:rPr>
          <w:rFonts w:cs="Arial"/>
        </w:rPr>
      </w:pPr>
      <w:r w:rsidRPr="008B7E78">
        <w:rPr>
          <w:rFonts w:cs="Arial"/>
        </w:rPr>
        <w:t>ali pripravljena količina sredstva za 500mL embalažo za razkužilo</w:t>
      </w:r>
    </w:p>
    <w:p w:rsidR="005D7DA1" w:rsidRPr="008B7E78" w:rsidRDefault="005D7DA1" w:rsidP="005D7DA1">
      <w:pPr>
        <w:rPr>
          <w:rFonts w:ascii="Arial" w:eastAsia="Arial" w:hAnsi="Arial" w:cs="Arial"/>
          <w:spacing w:val="-1"/>
          <w:sz w:val="18"/>
          <w:szCs w:val="18"/>
        </w:rPr>
      </w:pPr>
    </w:p>
    <w:p w:rsidR="005D7DA1" w:rsidRPr="008B7E78" w:rsidRDefault="005D7DA1" w:rsidP="00AC1A3F">
      <w:pPr>
        <w:pStyle w:val="Naslov1"/>
        <w:keepNext w:val="0"/>
        <w:keepLines w:val="0"/>
        <w:widowControl w:val="0"/>
        <w:numPr>
          <w:ilvl w:val="0"/>
          <w:numId w:val="24"/>
        </w:numPr>
        <w:tabs>
          <w:tab w:val="left" w:pos="289"/>
        </w:tabs>
        <w:spacing w:before="181" w:line="240" w:lineRule="auto"/>
        <w:rPr>
          <w:rFonts w:ascii="Arial" w:hAnsi="Arial" w:cs="Arial"/>
          <w:b w:val="0"/>
          <w:bCs w:val="0"/>
          <w:sz w:val="18"/>
          <w:szCs w:val="18"/>
        </w:rPr>
      </w:pPr>
      <w:r w:rsidRPr="008B7E78">
        <w:rPr>
          <w:rFonts w:ascii="Arial" w:hAnsi="Arial" w:cs="Arial"/>
          <w:spacing w:val="-1"/>
          <w:sz w:val="18"/>
          <w:szCs w:val="18"/>
          <w:u w:val="thick" w:color="000000"/>
        </w:rPr>
        <w:t>RAZKUŽILA</w:t>
      </w:r>
      <w:r w:rsidRPr="008B7E78">
        <w:rPr>
          <w:rFonts w:ascii="Arial" w:hAnsi="Arial" w:cs="Arial"/>
          <w:spacing w:val="-13"/>
          <w:sz w:val="18"/>
          <w:szCs w:val="18"/>
          <w:u w:val="thick" w:color="000000"/>
        </w:rPr>
        <w:t xml:space="preserve"> </w:t>
      </w:r>
      <w:r w:rsidRPr="008B7E78">
        <w:rPr>
          <w:rFonts w:ascii="Arial" w:hAnsi="Arial" w:cs="Arial"/>
          <w:spacing w:val="1"/>
          <w:sz w:val="18"/>
          <w:szCs w:val="18"/>
          <w:u w:val="thick" w:color="000000"/>
        </w:rPr>
        <w:t>ZA</w:t>
      </w:r>
      <w:r w:rsidRPr="008B7E78">
        <w:rPr>
          <w:rFonts w:ascii="Arial" w:hAnsi="Arial" w:cs="Arial"/>
          <w:spacing w:val="-13"/>
          <w:sz w:val="18"/>
          <w:szCs w:val="18"/>
          <w:u w:val="thick" w:color="000000"/>
        </w:rPr>
        <w:t xml:space="preserve"> </w:t>
      </w:r>
      <w:r w:rsidRPr="008B7E78">
        <w:rPr>
          <w:rFonts w:ascii="Arial" w:hAnsi="Arial" w:cs="Arial"/>
          <w:spacing w:val="-1"/>
          <w:sz w:val="18"/>
          <w:szCs w:val="18"/>
          <w:u w:val="thick" w:color="000000"/>
        </w:rPr>
        <w:t>ČISTE</w:t>
      </w:r>
      <w:r w:rsidRPr="008B7E78">
        <w:rPr>
          <w:rFonts w:ascii="Arial" w:hAnsi="Arial" w:cs="Arial"/>
          <w:spacing w:val="-10"/>
          <w:sz w:val="18"/>
          <w:szCs w:val="18"/>
          <w:u w:val="thick" w:color="000000"/>
        </w:rPr>
        <w:t xml:space="preserve"> </w:t>
      </w:r>
      <w:r w:rsidRPr="008B7E78">
        <w:rPr>
          <w:rFonts w:ascii="Arial" w:hAnsi="Arial" w:cs="Arial"/>
          <w:spacing w:val="-1"/>
          <w:sz w:val="18"/>
          <w:szCs w:val="18"/>
          <w:u w:val="thick" w:color="000000"/>
        </w:rPr>
        <w:t>PROSTORE</w:t>
      </w:r>
    </w:p>
    <w:p w:rsidR="005D7DA1" w:rsidRPr="008B7E78" w:rsidRDefault="005D7DA1" w:rsidP="005D7DA1">
      <w:pPr>
        <w:spacing w:before="5"/>
        <w:rPr>
          <w:rFonts w:ascii="Arial" w:eastAsia="Arial" w:hAnsi="Arial" w:cs="Arial"/>
          <w:b/>
          <w:bCs/>
          <w:sz w:val="18"/>
          <w:szCs w:val="18"/>
        </w:rPr>
      </w:pPr>
    </w:p>
    <w:p w:rsidR="005D7DA1" w:rsidRPr="008B7E78" w:rsidRDefault="005D7DA1" w:rsidP="005D7DA1">
      <w:pPr>
        <w:spacing w:before="77"/>
        <w:ind w:left="118"/>
        <w:rPr>
          <w:rFonts w:ascii="Arial" w:eastAsia="Arial" w:hAnsi="Arial" w:cs="Arial"/>
          <w:sz w:val="18"/>
          <w:szCs w:val="18"/>
        </w:rPr>
      </w:pPr>
      <w:r w:rsidRPr="008B7E78">
        <w:rPr>
          <w:rFonts w:ascii="Arial" w:hAnsi="Arial" w:cs="Arial"/>
          <w:spacing w:val="-1"/>
          <w:sz w:val="18"/>
          <w:szCs w:val="18"/>
        </w:rPr>
        <w:t>Proizvodi</w:t>
      </w:r>
      <w:r w:rsidRPr="008B7E78">
        <w:rPr>
          <w:rFonts w:ascii="Arial" w:hAnsi="Arial" w:cs="Arial"/>
          <w:spacing w:val="-4"/>
          <w:sz w:val="18"/>
          <w:szCs w:val="18"/>
        </w:rPr>
        <w:t xml:space="preserve"> </w:t>
      </w:r>
      <w:r w:rsidRPr="008B7E78">
        <w:rPr>
          <w:rFonts w:ascii="Arial" w:hAnsi="Arial" w:cs="Arial"/>
          <w:spacing w:val="-1"/>
          <w:sz w:val="18"/>
          <w:szCs w:val="18"/>
        </w:rPr>
        <w:t>morajo</w:t>
      </w:r>
      <w:r w:rsidRPr="008B7E78">
        <w:rPr>
          <w:rFonts w:ascii="Arial" w:hAnsi="Arial" w:cs="Arial"/>
          <w:spacing w:val="-7"/>
          <w:sz w:val="18"/>
          <w:szCs w:val="18"/>
        </w:rPr>
        <w:t xml:space="preserve"> </w:t>
      </w:r>
      <w:r w:rsidRPr="008B7E78">
        <w:rPr>
          <w:rFonts w:ascii="Arial" w:hAnsi="Arial" w:cs="Arial"/>
          <w:spacing w:val="-1"/>
          <w:sz w:val="18"/>
          <w:szCs w:val="18"/>
        </w:rPr>
        <w:t>biti</w:t>
      </w:r>
      <w:r w:rsidRPr="008B7E78">
        <w:rPr>
          <w:rFonts w:ascii="Arial" w:hAnsi="Arial" w:cs="Arial"/>
          <w:spacing w:val="-3"/>
          <w:sz w:val="18"/>
          <w:szCs w:val="18"/>
        </w:rPr>
        <w:t xml:space="preserve"> </w:t>
      </w:r>
      <w:r w:rsidRPr="008B7E78">
        <w:rPr>
          <w:rFonts w:ascii="Arial" w:hAnsi="Arial" w:cs="Arial"/>
          <w:sz w:val="18"/>
          <w:szCs w:val="18"/>
        </w:rPr>
        <w:t>v</w:t>
      </w:r>
      <w:r w:rsidRPr="008B7E78">
        <w:rPr>
          <w:rFonts w:ascii="Arial" w:hAnsi="Arial" w:cs="Arial"/>
          <w:spacing w:val="-6"/>
          <w:sz w:val="18"/>
          <w:szCs w:val="18"/>
        </w:rPr>
        <w:t xml:space="preserve"> </w:t>
      </w:r>
      <w:r w:rsidRPr="008B7E78">
        <w:rPr>
          <w:rFonts w:ascii="Arial" w:hAnsi="Arial" w:cs="Arial"/>
          <w:spacing w:val="-1"/>
          <w:sz w:val="18"/>
          <w:szCs w:val="18"/>
        </w:rPr>
        <w:t>skladu</w:t>
      </w:r>
      <w:r w:rsidRPr="008B7E78">
        <w:rPr>
          <w:rFonts w:ascii="Arial" w:hAnsi="Arial" w:cs="Arial"/>
          <w:spacing w:val="-6"/>
          <w:sz w:val="18"/>
          <w:szCs w:val="18"/>
        </w:rPr>
        <w:t xml:space="preserve"> </w:t>
      </w:r>
      <w:r w:rsidRPr="008B7E78">
        <w:rPr>
          <w:rFonts w:ascii="Arial" w:hAnsi="Arial" w:cs="Arial"/>
          <w:sz w:val="18"/>
          <w:szCs w:val="18"/>
        </w:rPr>
        <w:t>z</w:t>
      </w:r>
      <w:r w:rsidRPr="008B7E78">
        <w:rPr>
          <w:rFonts w:ascii="Arial" w:hAnsi="Arial" w:cs="Arial"/>
          <w:spacing w:val="-6"/>
          <w:sz w:val="18"/>
          <w:szCs w:val="18"/>
        </w:rPr>
        <w:t xml:space="preserve"> </w:t>
      </w:r>
      <w:r w:rsidRPr="008B7E78">
        <w:rPr>
          <w:rFonts w:ascii="Arial" w:hAnsi="Arial" w:cs="Arial"/>
          <w:b/>
          <w:sz w:val="18"/>
          <w:szCs w:val="18"/>
        </w:rPr>
        <w:t>Zakon</w:t>
      </w:r>
      <w:r w:rsidRPr="008B7E78">
        <w:rPr>
          <w:rFonts w:ascii="Arial" w:hAnsi="Arial" w:cs="Arial"/>
          <w:b/>
          <w:spacing w:val="-4"/>
          <w:sz w:val="18"/>
          <w:szCs w:val="18"/>
        </w:rPr>
        <w:t xml:space="preserve"> </w:t>
      </w:r>
      <w:r w:rsidRPr="008B7E78">
        <w:rPr>
          <w:rFonts w:ascii="Arial" w:hAnsi="Arial" w:cs="Arial"/>
          <w:b/>
          <w:sz w:val="18"/>
          <w:szCs w:val="18"/>
        </w:rPr>
        <w:t>o</w:t>
      </w:r>
      <w:r w:rsidRPr="008B7E78">
        <w:rPr>
          <w:rFonts w:ascii="Arial" w:hAnsi="Arial" w:cs="Arial"/>
          <w:b/>
          <w:spacing w:val="-7"/>
          <w:sz w:val="18"/>
          <w:szCs w:val="18"/>
        </w:rPr>
        <w:t xml:space="preserve"> </w:t>
      </w:r>
      <w:r w:rsidRPr="008B7E78">
        <w:rPr>
          <w:rFonts w:ascii="Arial" w:hAnsi="Arial" w:cs="Arial"/>
          <w:b/>
          <w:spacing w:val="-1"/>
          <w:sz w:val="18"/>
          <w:szCs w:val="18"/>
        </w:rPr>
        <w:t>kemikalijah</w:t>
      </w:r>
      <w:r w:rsidRPr="008B7E78">
        <w:rPr>
          <w:rFonts w:ascii="Arial" w:hAnsi="Arial" w:cs="Arial"/>
          <w:b/>
          <w:spacing w:val="42"/>
          <w:sz w:val="18"/>
          <w:szCs w:val="18"/>
        </w:rPr>
        <w:t xml:space="preserve"> </w:t>
      </w:r>
      <w:r w:rsidRPr="008B7E78">
        <w:rPr>
          <w:rFonts w:ascii="Arial" w:hAnsi="Arial" w:cs="Arial"/>
          <w:b/>
          <w:spacing w:val="-1"/>
          <w:sz w:val="18"/>
          <w:szCs w:val="18"/>
        </w:rPr>
        <w:t>in</w:t>
      </w:r>
      <w:r w:rsidRPr="008B7E78">
        <w:rPr>
          <w:rFonts w:ascii="Arial" w:hAnsi="Arial" w:cs="Arial"/>
          <w:b/>
          <w:spacing w:val="-4"/>
          <w:sz w:val="18"/>
          <w:szCs w:val="18"/>
        </w:rPr>
        <w:t xml:space="preserve"> </w:t>
      </w:r>
      <w:r w:rsidRPr="008B7E78">
        <w:rPr>
          <w:rFonts w:ascii="Arial" w:hAnsi="Arial" w:cs="Arial"/>
          <w:b/>
          <w:spacing w:val="-1"/>
          <w:sz w:val="18"/>
          <w:szCs w:val="18"/>
        </w:rPr>
        <w:t>Pravilnikom</w:t>
      </w:r>
      <w:r w:rsidRPr="008B7E78">
        <w:rPr>
          <w:rFonts w:ascii="Arial" w:hAnsi="Arial" w:cs="Arial"/>
          <w:b/>
          <w:spacing w:val="-4"/>
          <w:sz w:val="18"/>
          <w:szCs w:val="18"/>
        </w:rPr>
        <w:t xml:space="preserve"> </w:t>
      </w:r>
      <w:r w:rsidRPr="008B7E78">
        <w:rPr>
          <w:rFonts w:ascii="Arial" w:hAnsi="Arial" w:cs="Arial"/>
          <w:b/>
          <w:sz w:val="18"/>
          <w:szCs w:val="18"/>
        </w:rPr>
        <w:t>o</w:t>
      </w:r>
      <w:r w:rsidRPr="008B7E78">
        <w:rPr>
          <w:rFonts w:ascii="Arial" w:hAnsi="Arial" w:cs="Arial"/>
          <w:b/>
          <w:spacing w:val="-5"/>
          <w:sz w:val="18"/>
          <w:szCs w:val="18"/>
        </w:rPr>
        <w:t xml:space="preserve"> </w:t>
      </w:r>
      <w:r w:rsidRPr="008B7E78">
        <w:rPr>
          <w:rFonts w:ascii="Arial" w:hAnsi="Arial" w:cs="Arial"/>
          <w:b/>
          <w:spacing w:val="-1"/>
          <w:sz w:val="18"/>
          <w:szCs w:val="18"/>
        </w:rPr>
        <w:t>dajanju</w:t>
      </w:r>
      <w:r w:rsidRPr="008B7E78">
        <w:rPr>
          <w:rFonts w:ascii="Arial" w:hAnsi="Arial" w:cs="Arial"/>
          <w:b/>
          <w:spacing w:val="-4"/>
          <w:sz w:val="18"/>
          <w:szCs w:val="18"/>
        </w:rPr>
        <w:t xml:space="preserve"> </w:t>
      </w:r>
      <w:r w:rsidRPr="008B7E78">
        <w:rPr>
          <w:rFonts w:ascii="Arial" w:hAnsi="Arial" w:cs="Arial"/>
          <w:b/>
          <w:spacing w:val="-1"/>
          <w:sz w:val="18"/>
          <w:szCs w:val="18"/>
        </w:rPr>
        <w:t>biocidov</w:t>
      </w:r>
      <w:r w:rsidRPr="008B7E78">
        <w:rPr>
          <w:rFonts w:ascii="Arial" w:hAnsi="Arial" w:cs="Arial"/>
          <w:b/>
          <w:spacing w:val="-9"/>
          <w:sz w:val="18"/>
          <w:szCs w:val="18"/>
        </w:rPr>
        <w:t xml:space="preserve"> </w:t>
      </w:r>
      <w:r w:rsidRPr="008B7E78">
        <w:rPr>
          <w:rFonts w:ascii="Arial" w:hAnsi="Arial" w:cs="Arial"/>
          <w:b/>
          <w:sz w:val="18"/>
          <w:szCs w:val="18"/>
        </w:rPr>
        <w:t>v</w:t>
      </w:r>
      <w:r w:rsidRPr="008B7E78">
        <w:rPr>
          <w:rFonts w:ascii="Arial" w:hAnsi="Arial" w:cs="Arial"/>
          <w:b/>
          <w:spacing w:val="-6"/>
          <w:sz w:val="18"/>
          <w:szCs w:val="18"/>
        </w:rPr>
        <w:t xml:space="preserve"> </w:t>
      </w:r>
      <w:r w:rsidRPr="008B7E78">
        <w:rPr>
          <w:rFonts w:ascii="Arial" w:hAnsi="Arial" w:cs="Arial"/>
          <w:b/>
          <w:spacing w:val="-1"/>
          <w:sz w:val="18"/>
          <w:szCs w:val="18"/>
        </w:rPr>
        <w:t>promet.</w:t>
      </w:r>
    </w:p>
    <w:p w:rsidR="005D7DA1" w:rsidRPr="008B7E78" w:rsidRDefault="005D7DA1" w:rsidP="00AC1A3F">
      <w:pPr>
        <w:pStyle w:val="Naslov1"/>
        <w:keepNext w:val="0"/>
        <w:keepLines w:val="0"/>
        <w:widowControl w:val="0"/>
        <w:numPr>
          <w:ilvl w:val="1"/>
          <w:numId w:val="24"/>
        </w:numPr>
        <w:tabs>
          <w:tab w:val="left" w:pos="491"/>
        </w:tabs>
        <w:spacing w:before="0" w:line="240" w:lineRule="auto"/>
        <w:rPr>
          <w:rFonts w:ascii="Arial" w:hAnsi="Arial" w:cs="Arial"/>
          <w:b w:val="0"/>
          <w:bCs w:val="0"/>
          <w:sz w:val="18"/>
          <w:szCs w:val="18"/>
        </w:rPr>
      </w:pPr>
      <w:r w:rsidRPr="008B7E78">
        <w:rPr>
          <w:rFonts w:ascii="Arial" w:hAnsi="Arial" w:cs="Arial"/>
          <w:spacing w:val="-1"/>
          <w:sz w:val="18"/>
          <w:szCs w:val="18"/>
        </w:rPr>
        <w:t>RAZKUŽILA</w:t>
      </w:r>
      <w:r w:rsidRPr="008B7E78">
        <w:rPr>
          <w:rFonts w:ascii="Arial" w:hAnsi="Arial" w:cs="Arial"/>
          <w:spacing w:val="-12"/>
          <w:sz w:val="18"/>
          <w:szCs w:val="18"/>
        </w:rPr>
        <w:t xml:space="preserve"> </w:t>
      </w:r>
      <w:r w:rsidRPr="008B7E78">
        <w:rPr>
          <w:rFonts w:ascii="Arial" w:hAnsi="Arial" w:cs="Arial"/>
          <w:sz w:val="18"/>
          <w:szCs w:val="18"/>
        </w:rPr>
        <w:t>IN</w:t>
      </w:r>
      <w:r w:rsidRPr="008B7E78">
        <w:rPr>
          <w:rFonts w:ascii="Arial" w:hAnsi="Arial" w:cs="Arial"/>
          <w:spacing w:val="-8"/>
          <w:sz w:val="18"/>
          <w:szCs w:val="18"/>
        </w:rPr>
        <w:t xml:space="preserve"> </w:t>
      </w:r>
      <w:r w:rsidRPr="008B7E78">
        <w:rPr>
          <w:rFonts w:ascii="Arial" w:hAnsi="Arial" w:cs="Arial"/>
          <w:spacing w:val="-1"/>
          <w:sz w:val="18"/>
          <w:szCs w:val="18"/>
        </w:rPr>
        <w:t>KRPICE</w:t>
      </w:r>
      <w:r w:rsidRPr="008B7E78">
        <w:rPr>
          <w:rFonts w:ascii="Arial" w:hAnsi="Arial" w:cs="Arial"/>
          <w:spacing w:val="-7"/>
          <w:sz w:val="18"/>
          <w:szCs w:val="18"/>
        </w:rPr>
        <w:t xml:space="preserve"> </w:t>
      </w:r>
      <w:r w:rsidRPr="008B7E78">
        <w:rPr>
          <w:rFonts w:ascii="Arial" w:hAnsi="Arial" w:cs="Arial"/>
          <w:sz w:val="18"/>
          <w:szCs w:val="18"/>
        </w:rPr>
        <w:t>ZA</w:t>
      </w:r>
      <w:r w:rsidRPr="008B7E78">
        <w:rPr>
          <w:rFonts w:ascii="Arial" w:hAnsi="Arial" w:cs="Arial"/>
          <w:spacing w:val="-12"/>
          <w:sz w:val="18"/>
          <w:szCs w:val="18"/>
        </w:rPr>
        <w:t xml:space="preserve"> </w:t>
      </w:r>
      <w:r w:rsidRPr="008B7E78">
        <w:rPr>
          <w:rFonts w:ascii="Arial" w:hAnsi="Arial" w:cs="Arial"/>
          <w:spacing w:val="-1"/>
          <w:sz w:val="18"/>
          <w:szCs w:val="18"/>
        </w:rPr>
        <w:t>RAZKUŽEVANJE</w:t>
      </w:r>
      <w:r w:rsidRPr="008B7E78">
        <w:rPr>
          <w:rFonts w:ascii="Arial" w:hAnsi="Arial" w:cs="Arial"/>
          <w:spacing w:val="-8"/>
          <w:sz w:val="18"/>
          <w:szCs w:val="18"/>
        </w:rPr>
        <w:t xml:space="preserve"> </w:t>
      </w:r>
      <w:r w:rsidRPr="008B7E78">
        <w:rPr>
          <w:rFonts w:ascii="Arial" w:hAnsi="Arial" w:cs="Arial"/>
          <w:spacing w:val="-1"/>
          <w:sz w:val="18"/>
          <w:szCs w:val="18"/>
        </w:rPr>
        <w:t>ČISTIH</w:t>
      </w:r>
      <w:r w:rsidRPr="008B7E78">
        <w:rPr>
          <w:rFonts w:ascii="Arial" w:hAnsi="Arial" w:cs="Arial"/>
          <w:spacing w:val="-9"/>
          <w:sz w:val="18"/>
          <w:szCs w:val="18"/>
        </w:rPr>
        <w:t xml:space="preserve"> </w:t>
      </w:r>
      <w:r w:rsidRPr="008B7E78">
        <w:rPr>
          <w:rFonts w:ascii="Arial" w:hAnsi="Arial" w:cs="Arial"/>
          <w:spacing w:val="-1"/>
          <w:sz w:val="18"/>
          <w:szCs w:val="18"/>
        </w:rPr>
        <w:t>PROSTOROV,</w:t>
      </w:r>
      <w:r w:rsidRPr="008B7E78">
        <w:rPr>
          <w:rFonts w:ascii="Arial" w:hAnsi="Arial" w:cs="Arial"/>
          <w:spacing w:val="-9"/>
          <w:sz w:val="18"/>
          <w:szCs w:val="18"/>
        </w:rPr>
        <w:t xml:space="preserve"> </w:t>
      </w:r>
      <w:r w:rsidRPr="008B7E78">
        <w:rPr>
          <w:rFonts w:ascii="Arial" w:hAnsi="Arial" w:cs="Arial"/>
          <w:spacing w:val="-1"/>
          <w:sz w:val="18"/>
          <w:szCs w:val="18"/>
        </w:rPr>
        <w:t>sterilno</w:t>
      </w:r>
    </w:p>
    <w:p w:rsidR="005D7DA1" w:rsidRPr="008B7E78" w:rsidRDefault="005D7DA1" w:rsidP="005D7DA1">
      <w:pPr>
        <w:spacing w:before="2"/>
        <w:rPr>
          <w:rFonts w:ascii="Arial" w:eastAsia="Arial" w:hAnsi="Arial" w:cs="Arial"/>
          <w:b/>
          <w:bCs/>
          <w:sz w:val="18"/>
          <w:szCs w:val="18"/>
        </w:rPr>
      </w:pPr>
    </w:p>
    <w:p w:rsidR="005D7DA1" w:rsidRPr="008B7E78" w:rsidRDefault="005D7DA1" w:rsidP="00AC1A3F">
      <w:pPr>
        <w:widowControl w:val="0"/>
        <w:numPr>
          <w:ilvl w:val="2"/>
          <w:numId w:val="24"/>
        </w:numPr>
        <w:tabs>
          <w:tab w:val="left" w:pos="642"/>
        </w:tabs>
        <w:spacing w:after="0" w:line="240" w:lineRule="auto"/>
        <w:ind w:hanging="523"/>
        <w:rPr>
          <w:rFonts w:ascii="Arial" w:eastAsia="Arial" w:hAnsi="Arial" w:cs="Arial"/>
          <w:sz w:val="18"/>
          <w:szCs w:val="18"/>
        </w:rPr>
      </w:pPr>
      <w:r w:rsidRPr="008B7E78">
        <w:rPr>
          <w:rFonts w:ascii="Arial" w:hAnsi="Arial" w:cs="Arial"/>
          <w:b/>
          <w:spacing w:val="-1"/>
          <w:sz w:val="18"/>
          <w:szCs w:val="18"/>
        </w:rPr>
        <w:t>Sterilni</w:t>
      </w:r>
      <w:r w:rsidRPr="008B7E78">
        <w:rPr>
          <w:rFonts w:ascii="Arial" w:hAnsi="Arial" w:cs="Arial"/>
          <w:b/>
          <w:spacing w:val="-6"/>
          <w:sz w:val="18"/>
          <w:szCs w:val="18"/>
        </w:rPr>
        <w:t xml:space="preserve"> </w:t>
      </w:r>
      <w:r w:rsidRPr="008B7E78">
        <w:rPr>
          <w:rFonts w:ascii="Arial" w:hAnsi="Arial" w:cs="Arial"/>
          <w:b/>
          <w:spacing w:val="-1"/>
          <w:sz w:val="18"/>
          <w:szCs w:val="18"/>
        </w:rPr>
        <w:t>denaturirani</w:t>
      </w:r>
      <w:r w:rsidRPr="008B7E78">
        <w:rPr>
          <w:rFonts w:ascii="Arial" w:hAnsi="Arial" w:cs="Arial"/>
          <w:b/>
          <w:spacing w:val="-6"/>
          <w:sz w:val="18"/>
          <w:szCs w:val="18"/>
        </w:rPr>
        <w:t xml:space="preserve"> </w:t>
      </w:r>
      <w:r w:rsidRPr="008B7E78">
        <w:rPr>
          <w:rFonts w:ascii="Arial" w:hAnsi="Arial" w:cs="Arial"/>
          <w:b/>
          <w:spacing w:val="-1"/>
          <w:sz w:val="18"/>
          <w:szCs w:val="18"/>
        </w:rPr>
        <w:t>etanol</w:t>
      </w:r>
      <w:r w:rsidRPr="008B7E78">
        <w:rPr>
          <w:rFonts w:ascii="Arial" w:hAnsi="Arial" w:cs="Arial"/>
          <w:b/>
          <w:spacing w:val="-6"/>
          <w:sz w:val="18"/>
          <w:szCs w:val="18"/>
        </w:rPr>
        <w:t xml:space="preserve"> </w:t>
      </w:r>
      <w:r w:rsidRPr="008B7E78">
        <w:rPr>
          <w:rFonts w:ascii="Arial" w:hAnsi="Arial" w:cs="Arial"/>
          <w:b/>
          <w:spacing w:val="-1"/>
          <w:sz w:val="18"/>
          <w:szCs w:val="18"/>
        </w:rPr>
        <w:t>(70%v/v)</w:t>
      </w:r>
      <w:r w:rsidRPr="008B7E78">
        <w:rPr>
          <w:rFonts w:ascii="Arial" w:hAnsi="Arial" w:cs="Arial"/>
          <w:b/>
          <w:spacing w:val="-4"/>
          <w:sz w:val="18"/>
          <w:szCs w:val="18"/>
        </w:rPr>
        <w:t xml:space="preserve"> </w:t>
      </w:r>
      <w:r w:rsidRPr="008B7E78">
        <w:rPr>
          <w:rFonts w:ascii="Arial" w:hAnsi="Arial" w:cs="Arial"/>
          <w:b/>
          <w:sz w:val="18"/>
          <w:szCs w:val="18"/>
        </w:rPr>
        <w:t>v</w:t>
      </w:r>
      <w:r w:rsidRPr="008B7E78">
        <w:rPr>
          <w:rFonts w:ascii="Arial" w:hAnsi="Arial" w:cs="Arial"/>
          <w:b/>
          <w:spacing w:val="-7"/>
          <w:sz w:val="18"/>
          <w:szCs w:val="18"/>
        </w:rPr>
        <w:t xml:space="preserve"> </w:t>
      </w:r>
      <w:r w:rsidRPr="008B7E78">
        <w:rPr>
          <w:rFonts w:ascii="Arial" w:hAnsi="Arial" w:cs="Arial"/>
          <w:b/>
          <w:spacing w:val="-1"/>
          <w:sz w:val="18"/>
          <w:szCs w:val="18"/>
        </w:rPr>
        <w:t>razpršilu,</w:t>
      </w:r>
      <w:r w:rsidRPr="008B7E78">
        <w:rPr>
          <w:rFonts w:ascii="Arial" w:hAnsi="Arial" w:cs="Arial"/>
          <w:b/>
          <w:spacing w:val="-6"/>
          <w:sz w:val="18"/>
          <w:szCs w:val="18"/>
        </w:rPr>
        <w:t xml:space="preserve"> </w:t>
      </w:r>
      <w:r w:rsidRPr="008B7E78">
        <w:rPr>
          <w:rFonts w:ascii="Arial" w:hAnsi="Arial" w:cs="Arial"/>
          <w:b/>
          <w:spacing w:val="-1"/>
          <w:sz w:val="18"/>
          <w:szCs w:val="18"/>
        </w:rPr>
        <w:t>razredčen</w:t>
      </w:r>
      <w:r w:rsidRPr="008B7E78">
        <w:rPr>
          <w:rFonts w:ascii="Arial" w:hAnsi="Arial" w:cs="Arial"/>
          <w:b/>
          <w:spacing w:val="-6"/>
          <w:sz w:val="18"/>
          <w:szCs w:val="18"/>
        </w:rPr>
        <w:t xml:space="preserve"> </w:t>
      </w:r>
      <w:r w:rsidRPr="008B7E78">
        <w:rPr>
          <w:rFonts w:ascii="Arial" w:hAnsi="Arial" w:cs="Arial"/>
          <w:b/>
          <w:sz w:val="18"/>
          <w:szCs w:val="18"/>
        </w:rPr>
        <w:t>z</w:t>
      </w:r>
      <w:r w:rsidRPr="008B7E78">
        <w:rPr>
          <w:rFonts w:ascii="Arial" w:hAnsi="Arial" w:cs="Arial"/>
          <w:b/>
          <w:spacing w:val="-5"/>
          <w:sz w:val="18"/>
          <w:szCs w:val="18"/>
        </w:rPr>
        <w:t xml:space="preserve"> </w:t>
      </w:r>
      <w:r w:rsidRPr="008B7E78">
        <w:rPr>
          <w:rFonts w:ascii="Arial" w:hAnsi="Arial" w:cs="Arial"/>
          <w:b/>
          <w:spacing w:val="-1"/>
          <w:sz w:val="18"/>
          <w:szCs w:val="18"/>
        </w:rPr>
        <w:t>vodo</w:t>
      </w:r>
      <w:r w:rsidRPr="008B7E78">
        <w:rPr>
          <w:rFonts w:ascii="Arial" w:hAnsi="Arial" w:cs="Arial"/>
          <w:b/>
          <w:spacing w:val="-7"/>
          <w:sz w:val="18"/>
          <w:szCs w:val="18"/>
        </w:rPr>
        <w:t xml:space="preserve"> </w:t>
      </w:r>
      <w:r w:rsidRPr="008B7E78">
        <w:rPr>
          <w:rFonts w:ascii="Arial" w:hAnsi="Arial" w:cs="Arial"/>
          <w:b/>
          <w:sz w:val="18"/>
          <w:szCs w:val="18"/>
        </w:rPr>
        <w:t>za</w:t>
      </w:r>
      <w:r w:rsidRPr="008B7E78">
        <w:rPr>
          <w:rFonts w:ascii="Arial" w:hAnsi="Arial" w:cs="Arial"/>
          <w:b/>
          <w:spacing w:val="-5"/>
          <w:sz w:val="18"/>
          <w:szCs w:val="18"/>
        </w:rPr>
        <w:t xml:space="preserve"> </w:t>
      </w:r>
      <w:r w:rsidRPr="008B7E78">
        <w:rPr>
          <w:rFonts w:ascii="Arial" w:hAnsi="Arial" w:cs="Arial"/>
          <w:b/>
          <w:spacing w:val="-1"/>
          <w:sz w:val="18"/>
          <w:szCs w:val="18"/>
        </w:rPr>
        <w:t>injekcije,</w:t>
      </w:r>
      <w:r w:rsidRPr="008B7E78">
        <w:rPr>
          <w:rFonts w:ascii="Arial" w:hAnsi="Arial" w:cs="Arial"/>
          <w:b/>
          <w:spacing w:val="-11"/>
          <w:sz w:val="18"/>
          <w:szCs w:val="18"/>
        </w:rPr>
        <w:t xml:space="preserve"> </w:t>
      </w:r>
      <w:r w:rsidRPr="008B7E78">
        <w:rPr>
          <w:rFonts w:ascii="Arial" w:hAnsi="Arial" w:cs="Arial"/>
          <w:b/>
          <w:spacing w:val="-1"/>
          <w:sz w:val="18"/>
          <w:szCs w:val="18"/>
        </w:rPr>
        <w:t>brez</w:t>
      </w:r>
      <w:r w:rsidRPr="008B7E78">
        <w:rPr>
          <w:rFonts w:ascii="Arial" w:hAnsi="Arial" w:cs="Arial"/>
          <w:b/>
          <w:spacing w:val="-4"/>
          <w:sz w:val="18"/>
          <w:szCs w:val="18"/>
        </w:rPr>
        <w:t xml:space="preserve"> </w:t>
      </w:r>
      <w:r w:rsidRPr="008B7E78">
        <w:rPr>
          <w:rFonts w:ascii="Arial" w:hAnsi="Arial" w:cs="Arial"/>
          <w:b/>
          <w:spacing w:val="-1"/>
          <w:sz w:val="18"/>
          <w:szCs w:val="18"/>
        </w:rPr>
        <w:t>spor</w:t>
      </w:r>
    </w:p>
    <w:p w:rsidR="005D7DA1" w:rsidRPr="008B7E78" w:rsidRDefault="005D7DA1" w:rsidP="005D7DA1">
      <w:pPr>
        <w:spacing w:before="4"/>
        <w:rPr>
          <w:rFonts w:ascii="Arial" w:eastAsia="Arial" w:hAnsi="Arial" w:cs="Arial"/>
          <w:b/>
          <w:bCs/>
          <w:sz w:val="18"/>
          <w:szCs w:val="18"/>
        </w:rPr>
      </w:pPr>
    </w:p>
    <w:p w:rsidR="005D7DA1" w:rsidRPr="008B7E78" w:rsidRDefault="005D7DA1" w:rsidP="00AC1A3F">
      <w:pPr>
        <w:pStyle w:val="Telobesedila"/>
        <w:numPr>
          <w:ilvl w:val="3"/>
          <w:numId w:val="24"/>
        </w:numPr>
        <w:tabs>
          <w:tab w:val="left" w:pos="899"/>
        </w:tabs>
        <w:spacing w:line="207" w:lineRule="exact"/>
        <w:jc w:val="left"/>
        <w:rPr>
          <w:rFonts w:cs="Arial"/>
        </w:rPr>
      </w:pPr>
      <w:r w:rsidRPr="008B7E78">
        <w:rPr>
          <w:rFonts w:cs="Arial"/>
          <w:spacing w:val="-1"/>
          <w:u w:val="single" w:color="000000"/>
        </w:rPr>
        <w:t>Strokovne</w:t>
      </w:r>
      <w:r w:rsidRPr="008B7E78">
        <w:rPr>
          <w:rFonts w:cs="Arial"/>
          <w:spacing w:val="-15"/>
          <w:u w:val="single" w:color="000000"/>
        </w:rPr>
        <w:t xml:space="preserve"> </w:t>
      </w:r>
      <w:r w:rsidRPr="008B7E78">
        <w:rPr>
          <w:rFonts w:cs="Arial"/>
          <w:spacing w:val="-1"/>
          <w:u w:val="single" w:color="000000"/>
        </w:rPr>
        <w:t>zahteve:</w:t>
      </w:r>
    </w:p>
    <w:p w:rsidR="005D7DA1" w:rsidRPr="008B7E78" w:rsidRDefault="005D7DA1" w:rsidP="00AC1A3F">
      <w:pPr>
        <w:pStyle w:val="Telobesedila"/>
        <w:numPr>
          <w:ilvl w:val="4"/>
          <w:numId w:val="24"/>
        </w:numPr>
        <w:tabs>
          <w:tab w:val="left" w:pos="1199"/>
        </w:tabs>
        <w:ind w:right="395"/>
        <w:rPr>
          <w:rFonts w:cs="Arial"/>
        </w:rPr>
      </w:pPr>
      <w:r w:rsidRPr="008B7E78">
        <w:rPr>
          <w:rFonts w:cs="Arial"/>
          <w:spacing w:val="-1"/>
        </w:rPr>
        <w:t>Sterilni</w:t>
      </w:r>
      <w:r w:rsidRPr="008B7E78">
        <w:rPr>
          <w:rFonts w:cs="Arial"/>
          <w:spacing w:val="-5"/>
        </w:rPr>
        <w:t xml:space="preserve"> </w:t>
      </w:r>
      <w:r w:rsidRPr="008B7E78">
        <w:rPr>
          <w:rFonts w:cs="Arial"/>
          <w:spacing w:val="-1"/>
        </w:rPr>
        <w:t>denaturirani</w:t>
      </w:r>
      <w:r w:rsidRPr="008B7E78">
        <w:rPr>
          <w:rFonts w:cs="Arial"/>
          <w:spacing w:val="-5"/>
        </w:rPr>
        <w:t xml:space="preserve"> </w:t>
      </w:r>
      <w:r w:rsidRPr="008B7E78">
        <w:rPr>
          <w:rFonts w:cs="Arial"/>
          <w:spacing w:val="-1"/>
        </w:rPr>
        <w:t>etanol</w:t>
      </w:r>
      <w:r w:rsidRPr="008B7E78">
        <w:rPr>
          <w:rFonts w:cs="Arial"/>
          <w:spacing w:val="-4"/>
        </w:rPr>
        <w:t xml:space="preserve"> </w:t>
      </w:r>
      <w:r w:rsidRPr="008B7E78">
        <w:rPr>
          <w:rFonts w:cs="Arial"/>
          <w:spacing w:val="-1"/>
        </w:rPr>
        <w:t>(70%v/v),</w:t>
      </w:r>
      <w:r w:rsidRPr="008B7E78">
        <w:rPr>
          <w:rFonts w:cs="Arial"/>
          <w:spacing w:val="-5"/>
        </w:rPr>
        <w:t xml:space="preserve"> </w:t>
      </w:r>
      <w:r w:rsidRPr="008B7E78">
        <w:rPr>
          <w:rFonts w:cs="Arial"/>
          <w:spacing w:val="-1"/>
        </w:rPr>
        <w:t>razredčen</w:t>
      </w:r>
      <w:r w:rsidRPr="008B7E78">
        <w:rPr>
          <w:rFonts w:cs="Arial"/>
          <w:spacing w:val="-5"/>
        </w:rPr>
        <w:t xml:space="preserve"> </w:t>
      </w:r>
      <w:r w:rsidRPr="008B7E78">
        <w:rPr>
          <w:rFonts w:cs="Arial"/>
        </w:rPr>
        <w:t>z</w:t>
      </w:r>
      <w:r w:rsidRPr="008B7E78">
        <w:rPr>
          <w:rFonts w:cs="Arial"/>
          <w:spacing w:val="-6"/>
        </w:rPr>
        <w:t xml:space="preserve"> </w:t>
      </w:r>
      <w:r w:rsidRPr="008B7E78">
        <w:rPr>
          <w:rFonts w:cs="Arial"/>
          <w:spacing w:val="-1"/>
        </w:rPr>
        <w:t>vodo</w:t>
      </w:r>
      <w:r w:rsidRPr="008B7E78">
        <w:rPr>
          <w:rFonts w:cs="Arial"/>
          <w:spacing w:val="-8"/>
        </w:rPr>
        <w:t xml:space="preserve"> </w:t>
      </w:r>
      <w:r w:rsidRPr="008B7E78">
        <w:rPr>
          <w:rFonts w:cs="Arial"/>
          <w:spacing w:val="-1"/>
        </w:rPr>
        <w:t>za</w:t>
      </w:r>
      <w:r w:rsidRPr="008B7E78">
        <w:rPr>
          <w:rFonts w:cs="Arial"/>
          <w:spacing w:val="-4"/>
        </w:rPr>
        <w:t xml:space="preserve"> </w:t>
      </w:r>
      <w:r w:rsidRPr="008B7E78">
        <w:rPr>
          <w:rFonts w:cs="Arial"/>
          <w:spacing w:val="-1"/>
        </w:rPr>
        <w:t>injekcije</w:t>
      </w:r>
      <w:r w:rsidRPr="008B7E78">
        <w:rPr>
          <w:rFonts w:cs="Arial"/>
          <w:spacing w:val="-5"/>
        </w:rPr>
        <w:t xml:space="preserve"> </w:t>
      </w:r>
      <w:r w:rsidRPr="008B7E78">
        <w:rPr>
          <w:rFonts w:cs="Arial"/>
          <w:spacing w:val="-1"/>
        </w:rPr>
        <w:t>(kakovost</w:t>
      </w:r>
      <w:r w:rsidRPr="008B7E78">
        <w:rPr>
          <w:rFonts w:cs="Arial"/>
          <w:spacing w:val="-7"/>
        </w:rPr>
        <w:t xml:space="preserve"> </w:t>
      </w:r>
      <w:r w:rsidRPr="008B7E78">
        <w:rPr>
          <w:rFonts w:cs="Arial"/>
          <w:spacing w:val="-1"/>
        </w:rPr>
        <w:t>vode</w:t>
      </w:r>
      <w:r w:rsidRPr="008B7E78">
        <w:rPr>
          <w:rFonts w:cs="Arial"/>
          <w:spacing w:val="-4"/>
        </w:rPr>
        <w:t xml:space="preserve"> </w:t>
      </w:r>
      <w:r w:rsidRPr="008B7E78">
        <w:rPr>
          <w:rFonts w:cs="Arial"/>
          <w:spacing w:val="-1"/>
        </w:rPr>
        <w:t>za</w:t>
      </w:r>
      <w:r w:rsidRPr="008B7E78">
        <w:rPr>
          <w:rFonts w:cs="Arial"/>
          <w:spacing w:val="-5"/>
        </w:rPr>
        <w:t xml:space="preserve"> </w:t>
      </w:r>
      <w:r w:rsidRPr="008B7E78">
        <w:rPr>
          <w:rFonts w:cs="Arial"/>
          <w:spacing w:val="-1"/>
        </w:rPr>
        <w:t>injekcije</w:t>
      </w:r>
      <w:r w:rsidRPr="008B7E78">
        <w:rPr>
          <w:rFonts w:cs="Arial"/>
          <w:spacing w:val="-7"/>
        </w:rPr>
        <w:t xml:space="preserve"> </w:t>
      </w:r>
      <w:r w:rsidRPr="008B7E78">
        <w:rPr>
          <w:rFonts w:cs="Arial"/>
        </w:rPr>
        <w:t>po</w:t>
      </w:r>
      <w:r w:rsidRPr="008B7E78">
        <w:rPr>
          <w:rFonts w:cs="Arial"/>
          <w:spacing w:val="85"/>
          <w:w w:val="99"/>
        </w:rPr>
        <w:t xml:space="preserve"> </w:t>
      </w:r>
      <w:r w:rsidRPr="008B7E78">
        <w:rPr>
          <w:rFonts w:cs="Arial"/>
        </w:rPr>
        <w:t>Ph.</w:t>
      </w:r>
      <w:r w:rsidRPr="008B7E78">
        <w:rPr>
          <w:rFonts w:cs="Arial"/>
          <w:spacing w:val="-5"/>
        </w:rPr>
        <w:t xml:space="preserve"> </w:t>
      </w:r>
      <w:r w:rsidRPr="008B7E78">
        <w:rPr>
          <w:rFonts w:cs="Arial"/>
        </w:rPr>
        <w:t>Eur.),</w:t>
      </w:r>
      <w:r w:rsidRPr="008B7E78">
        <w:rPr>
          <w:rFonts w:cs="Arial"/>
          <w:spacing w:val="-7"/>
        </w:rPr>
        <w:t xml:space="preserve"> </w:t>
      </w:r>
      <w:r w:rsidRPr="008B7E78">
        <w:rPr>
          <w:rFonts w:cs="Arial"/>
        </w:rPr>
        <w:t>brez</w:t>
      </w:r>
      <w:r w:rsidRPr="008B7E78">
        <w:rPr>
          <w:rFonts w:cs="Arial"/>
          <w:spacing w:val="-6"/>
        </w:rPr>
        <w:t xml:space="preserve"> </w:t>
      </w:r>
      <w:r w:rsidRPr="008B7E78">
        <w:rPr>
          <w:rFonts w:cs="Arial"/>
          <w:spacing w:val="-1"/>
        </w:rPr>
        <w:t>spor</w:t>
      </w:r>
    </w:p>
    <w:p w:rsidR="005D7DA1" w:rsidRPr="008B7E78" w:rsidRDefault="005D7DA1" w:rsidP="00AC1A3F">
      <w:pPr>
        <w:pStyle w:val="Telobesedila"/>
        <w:numPr>
          <w:ilvl w:val="4"/>
          <w:numId w:val="24"/>
        </w:numPr>
        <w:tabs>
          <w:tab w:val="left" w:pos="1199"/>
        </w:tabs>
        <w:spacing w:line="207" w:lineRule="exact"/>
        <w:rPr>
          <w:rFonts w:cs="Arial"/>
        </w:rPr>
      </w:pPr>
      <w:r w:rsidRPr="008B7E78">
        <w:rPr>
          <w:rFonts w:cs="Arial"/>
          <w:spacing w:val="-1"/>
        </w:rPr>
        <w:t>Raven</w:t>
      </w:r>
      <w:r w:rsidRPr="008B7E78">
        <w:rPr>
          <w:rFonts w:cs="Arial"/>
          <w:spacing w:val="-7"/>
        </w:rPr>
        <w:t xml:space="preserve"> </w:t>
      </w:r>
      <w:r w:rsidRPr="008B7E78">
        <w:rPr>
          <w:rFonts w:cs="Arial"/>
          <w:spacing w:val="-1"/>
        </w:rPr>
        <w:t>endotoksinov:</w:t>
      </w:r>
      <w:r w:rsidRPr="008B7E78">
        <w:rPr>
          <w:rFonts w:cs="Arial"/>
          <w:spacing w:val="-8"/>
        </w:rPr>
        <w:t xml:space="preserve"> </w:t>
      </w:r>
      <w:r w:rsidRPr="008B7E78">
        <w:rPr>
          <w:rFonts w:cs="Arial"/>
          <w:spacing w:val="-1"/>
        </w:rPr>
        <w:t>zagotovljena</w:t>
      </w:r>
      <w:r w:rsidRPr="008B7E78">
        <w:rPr>
          <w:rFonts w:cs="Arial"/>
          <w:spacing w:val="-6"/>
        </w:rPr>
        <w:t xml:space="preserve"> </w:t>
      </w:r>
      <w:r w:rsidRPr="008B7E78">
        <w:rPr>
          <w:rFonts w:cs="Arial"/>
          <w:spacing w:val="-1"/>
        </w:rPr>
        <w:t>pod</w:t>
      </w:r>
      <w:r w:rsidRPr="008B7E78">
        <w:rPr>
          <w:rFonts w:cs="Arial"/>
          <w:spacing w:val="-7"/>
        </w:rPr>
        <w:t xml:space="preserve"> </w:t>
      </w:r>
      <w:r w:rsidRPr="008B7E78">
        <w:rPr>
          <w:rFonts w:cs="Arial"/>
          <w:spacing w:val="-1"/>
        </w:rPr>
        <w:t>0,25</w:t>
      </w:r>
      <w:r w:rsidRPr="008B7E78">
        <w:rPr>
          <w:rFonts w:cs="Arial"/>
          <w:spacing w:val="-6"/>
        </w:rPr>
        <w:t xml:space="preserve"> </w:t>
      </w:r>
      <w:r w:rsidRPr="008B7E78">
        <w:rPr>
          <w:rFonts w:cs="Arial"/>
          <w:spacing w:val="-1"/>
        </w:rPr>
        <w:t>EU/ml</w:t>
      </w:r>
    </w:p>
    <w:p w:rsidR="005D7DA1" w:rsidRPr="008B7E78" w:rsidRDefault="005D7DA1" w:rsidP="00AC1A3F">
      <w:pPr>
        <w:pStyle w:val="Telobesedila"/>
        <w:numPr>
          <w:ilvl w:val="4"/>
          <w:numId w:val="24"/>
        </w:numPr>
        <w:tabs>
          <w:tab w:val="left" w:pos="1199"/>
        </w:tabs>
        <w:ind w:right="263"/>
        <w:rPr>
          <w:rFonts w:cs="Arial"/>
        </w:rPr>
      </w:pPr>
      <w:r w:rsidRPr="008B7E78">
        <w:rPr>
          <w:rFonts w:cs="Arial"/>
          <w:spacing w:val="-1"/>
        </w:rPr>
        <w:t>Proizvodnja</w:t>
      </w:r>
      <w:r w:rsidRPr="008B7E78">
        <w:rPr>
          <w:rFonts w:cs="Arial"/>
          <w:spacing w:val="-4"/>
        </w:rPr>
        <w:t xml:space="preserve"> </w:t>
      </w:r>
      <w:r w:rsidRPr="008B7E78">
        <w:rPr>
          <w:rFonts w:cs="Arial"/>
        </w:rPr>
        <w:t>v</w:t>
      </w:r>
      <w:r w:rsidRPr="008B7E78">
        <w:rPr>
          <w:rFonts w:cs="Arial"/>
          <w:spacing w:val="-6"/>
        </w:rPr>
        <w:t xml:space="preserve"> </w:t>
      </w:r>
      <w:r w:rsidRPr="008B7E78">
        <w:rPr>
          <w:rFonts w:cs="Arial"/>
          <w:spacing w:val="-1"/>
        </w:rPr>
        <w:t>čistem</w:t>
      </w:r>
      <w:r w:rsidRPr="008B7E78">
        <w:rPr>
          <w:rFonts w:cs="Arial"/>
          <w:spacing w:val="-6"/>
        </w:rPr>
        <w:t xml:space="preserve"> </w:t>
      </w:r>
      <w:r w:rsidRPr="008B7E78">
        <w:rPr>
          <w:rFonts w:cs="Arial"/>
          <w:spacing w:val="-1"/>
        </w:rPr>
        <w:t>prostoru</w:t>
      </w:r>
      <w:r w:rsidRPr="008B7E78">
        <w:rPr>
          <w:rFonts w:cs="Arial"/>
          <w:spacing w:val="-6"/>
        </w:rPr>
        <w:t xml:space="preserve"> </w:t>
      </w:r>
      <w:r w:rsidRPr="008B7E78">
        <w:rPr>
          <w:rFonts w:cs="Arial"/>
        </w:rPr>
        <w:t>klase</w:t>
      </w:r>
      <w:r w:rsidRPr="008B7E78">
        <w:rPr>
          <w:rFonts w:cs="Arial"/>
          <w:spacing w:val="-4"/>
        </w:rPr>
        <w:t xml:space="preserve"> </w:t>
      </w:r>
      <w:r w:rsidRPr="008B7E78">
        <w:rPr>
          <w:rFonts w:cs="Arial"/>
          <w:spacing w:val="-1"/>
        </w:rPr>
        <w:t>100</w:t>
      </w:r>
      <w:r w:rsidRPr="008B7E78">
        <w:rPr>
          <w:rFonts w:cs="Arial"/>
          <w:spacing w:val="-4"/>
        </w:rPr>
        <w:t xml:space="preserve"> </w:t>
      </w:r>
      <w:r w:rsidRPr="008B7E78">
        <w:rPr>
          <w:rFonts w:cs="Arial"/>
        </w:rPr>
        <w:t>(ISO</w:t>
      </w:r>
      <w:r w:rsidRPr="008B7E78">
        <w:rPr>
          <w:rFonts w:cs="Arial"/>
          <w:spacing w:val="-6"/>
        </w:rPr>
        <w:t xml:space="preserve"> </w:t>
      </w:r>
      <w:r w:rsidRPr="008B7E78">
        <w:rPr>
          <w:rFonts w:cs="Arial"/>
        </w:rPr>
        <w:t>5,</w:t>
      </w:r>
      <w:r w:rsidRPr="008B7E78">
        <w:rPr>
          <w:rFonts w:cs="Arial"/>
          <w:spacing w:val="-6"/>
        </w:rPr>
        <w:t xml:space="preserve"> </w:t>
      </w:r>
      <w:r w:rsidRPr="008B7E78">
        <w:rPr>
          <w:rFonts w:cs="Arial"/>
          <w:spacing w:val="-2"/>
        </w:rPr>
        <w:t>GMP</w:t>
      </w:r>
      <w:r w:rsidRPr="008B7E78">
        <w:rPr>
          <w:rFonts w:cs="Arial"/>
          <w:spacing w:val="-5"/>
        </w:rPr>
        <w:t xml:space="preserve"> </w:t>
      </w:r>
      <w:r w:rsidRPr="008B7E78">
        <w:rPr>
          <w:rFonts w:cs="Arial"/>
        </w:rPr>
        <w:t>A),</w:t>
      </w:r>
      <w:r w:rsidRPr="008B7E78">
        <w:rPr>
          <w:rFonts w:cs="Arial"/>
          <w:spacing w:val="-5"/>
        </w:rPr>
        <w:t xml:space="preserve"> </w:t>
      </w:r>
      <w:r w:rsidRPr="008B7E78">
        <w:rPr>
          <w:rFonts w:cs="Arial"/>
        </w:rPr>
        <w:t>filtriran</w:t>
      </w:r>
      <w:r w:rsidRPr="008B7E78">
        <w:rPr>
          <w:rFonts w:cs="Arial"/>
          <w:spacing w:val="40"/>
        </w:rPr>
        <w:t xml:space="preserve"> </w:t>
      </w:r>
      <w:r w:rsidRPr="008B7E78">
        <w:rPr>
          <w:rFonts w:cs="Arial"/>
          <w:spacing w:val="-1"/>
        </w:rPr>
        <w:t>skozi</w:t>
      </w:r>
      <w:r w:rsidRPr="008B7E78">
        <w:rPr>
          <w:rFonts w:cs="Arial"/>
          <w:spacing w:val="-4"/>
        </w:rPr>
        <w:t xml:space="preserve"> </w:t>
      </w:r>
      <w:r w:rsidRPr="008B7E78">
        <w:rPr>
          <w:rFonts w:cs="Arial"/>
          <w:spacing w:val="-1"/>
        </w:rPr>
        <w:t>0</w:t>
      </w:r>
      <w:proofErr w:type="gramStart"/>
      <w:r w:rsidRPr="008B7E78">
        <w:rPr>
          <w:rFonts w:cs="Arial"/>
          <w:spacing w:val="-1"/>
        </w:rPr>
        <w:t>,2</w:t>
      </w:r>
      <w:proofErr w:type="gramEnd"/>
      <w:r w:rsidRPr="008B7E78">
        <w:rPr>
          <w:rFonts w:cs="Arial"/>
          <w:spacing w:val="-1"/>
        </w:rPr>
        <w:t>-mikronski</w:t>
      </w:r>
      <w:r w:rsidRPr="008B7E78">
        <w:rPr>
          <w:rFonts w:cs="Arial"/>
          <w:spacing w:val="-4"/>
        </w:rPr>
        <w:t xml:space="preserve"> </w:t>
      </w:r>
      <w:r w:rsidRPr="008B7E78">
        <w:rPr>
          <w:rFonts w:cs="Arial"/>
          <w:spacing w:val="-1"/>
        </w:rPr>
        <w:t>filter,</w:t>
      </w:r>
      <w:r w:rsidRPr="008B7E78">
        <w:rPr>
          <w:rFonts w:cs="Arial"/>
          <w:spacing w:val="-6"/>
        </w:rPr>
        <w:t xml:space="preserve"> </w:t>
      </w:r>
      <w:r w:rsidRPr="008B7E78">
        <w:rPr>
          <w:rFonts w:cs="Arial"/>
        </w:rPr>
        <w:t>končna</w:t>
      </w:r>
      <w:r w:rsidRPr="008B7E78">
        <w:rPr>
          <w:rFonts w:cs="Arial"/>
          <w:spacing w:val="65"/>
          <w:w w:val="99"/>
        </w:rPr>
        <w:t xml:space="preserve"> </w:t>
      </w:r>
      <w:r w:rsidRPr="008B7E78">
        <w:rPr>
          <w:rFonts w:cs="Arial"/>
          <w:spacing w:val="-1"/>
        </w:rPr>
        <w:t>sterilizacija</w:t>
      </w:r>
      <w:r w:rsidRPr="008B7E78">
        <w:rPr>
          <w:rFonts w:cs="Arial"/>
          <w:spacing w:val="-9"/>
        </w:rPr>
        <w:t xml:space="preserve"> </w:t>
      </w:r>
      <w:r w:rsidRPr="008B7E78">
        <w:rPr>
          <w:rFonts w:cs="Arial"/>
        </w:rPr>
        <w:t>z</w:t>
      </w:r>
      <w:r w:rsidRPr="008B7E78">
        <w:rPr>
          <w:rFonts w:cs="Arial"/>
          <w:spacing w:val="-10"/>
        </w:rPr>
        <w:t xml:space="preserve"> </w:t>
      </w:r>
      <w:r w:rsidRPr="008B7E78">
        <w:rPr>
          <w:rFonts w:cs="Arial"/>
          <w:spacing w:val="-1"/>
        </w:rPr>
        <w:t>obsevanjem:</w:t>
      </w:r>
      <w:r w:rsidRPr="008B7E78">
        <w:rPr>
          <w:rFonts w:cs="Arial"/>
          <w:spacing w:val="-9"/>
        </w:rPr>
        <w:t xml:space="preserve"> </w:t>
      </w:r>
      <w:r w:rsidRPr="008B7E78">
        <w:rPr>
          <w:rFonts w:cs="Arial"/>
          <w:spacing w:val="-1"/>
        </w:rPr>
        <w:t>25kGym.</w:t>
      </w:r>
    </w:p>
    <w:p w:rsidR="005D7DA1" w:rsidRPr="008B7E78" w:rsidRDefault="005D7DA1" w:rsidP="00AC1A3F">
      <w:pPr>
        <w:pStyle w:val="Telobesedila"/>
        <w:numPr>
          <w:ilvl w:val="4"/>
          <w:numId w:val="24"/>
        </w:numPr>
        <w:tabs>
          <w:tab w:val="left" w:pos="1199"/>
        </w:tabs>
        <w:spacing w:before="2" w:line="207" w:lineRule="exact"/>
        <w:rPr>
          <w:rFonts w:cs="Arial"/>
        </w:rPr>
      </w:pPr>
      <w:r w:rsidRPr="008B7E78">
        <w:rPr>
          <w:rFonts w:cs="Arial"/>
        </w:rPr>
        <w:t>V</w:t>
      </w:r>
      <w:r w:rsidRPr="008B7E78">
        <w:rPr>
          <w:rFonts w:cs="Arial"/>
          <w:spacing w:val="-5"/>
        </w:rPr>
        <w:t xml:space="preserve"> </w:t>
      </w:r>
      <w:r w:rsidRPr="008B7E78">
        <w:rPr>
          <w:rFonts w:cs="Arial"/>
        </w:rPr>
        <w:t>skladu</w:t>
      </w:r>
      <w:r w:rsidRPr="008B7E78">
        <w:rPr>
          <w:rFonts w:cs="Arial"/>
          <w:spacing w:val="-3"/>
        </w:rPr>
        <w:t xml:space="preserve"> </w:t>
      </w:r>
      <w:r w:rsidRPr="008B7E78">
        <w:rPr>
          <w:rFonts w:cs="Arial"/>
        </w:rPr>
        <w:t>z</w:t>
      </w:r>
      <w:r w:rsidRPr="008B7E78">
        <w:rPr>
          <w:rFonts w:cs="Arial"/>
          <w:spacing w:val="-6"/>
        </w:rPr>
        <w:t xml:space="preserve"> </w:t>
      </w:r>
      <w:r w:rsidRPr="008B7E78">
        <w:rPr>
          <w:rFonts w:cs="Arial"/>
          <w:spacing w:val="-1"/>
        </w:rPr>
        <w:t>veljavnim</w:t>
      </w:r>
      <w:r w:rsidRPr="008B7E78">
        <w:rPr>
          <w:rFonts w:cs="Arial"/>
          <w:spacing w:val="43"/>
        </w:rPr>
        <w:t xml:space="preserve"> </w:t>
      </w:r>
      <w:r w:rsidRPr="008B7E78">
        <w:rPr>
          <w:rFonts w:cs="Arial"/>
          <w:spacing w:val="-1"/>
        </w:rPr>
        <w:t>Zakonom</w:t>
      </w:r>
      <w:r w:rsidRPr="008B7E78">
        <w:rPr>
          <w:rFonts w:cs="Arial"/>
          <w:spacing w:val="-3"/>
        </w:rPr>
        <w:t xml:space="preserve"> </w:t>
      </w:r>
      <w:r w:rsidRPr="008B7E78">
        <w:rPr>
          <w:rFonts w:cs="Arial"/>
        </w:rPr>
        <w:t>o</w:t>
      </w:r>
      <w:r w:rsidRPr="008B7E78">
        <w:rPr>
          <w:rFonts w:cs="Arial"/>
          <w:spacing w:val="-6"/>
        </w:rPr>
        <w:t xml:space="preserve"> </w:t>
      </w:r>
      <w:r w:rsidRPr="008B7E78">
        <w:rPr>
          <w:rFonts w:cs="Arial"/>
          <w:spacing w:val="-1"/>
        </w:rPr>
        <w:t>kemikalijah</w:t>
      </w:r>
      <w:r w:rsidRPr="008B7E78">
        <w:rPr>
          <w:rFonts w:cs="Arial"/>
          <w:spacing w:val="-6"/>
        </w:rPr>
        <w:t xml:space="preserve"> </w:t>
      </w:r>
      <w:r w:rsidRPr="008B7E78">
        <w:rPr>
          <w:rFonts w:cs="Arial"/>
        </w:rPr>
        <w:t>in</w:t>
      </w:r>
      <w:r w:rsidRPr="008B7E78">
        <w:rPr>
          <w:rFonts w:cs="Arial"/>
          <w:spacing w:val="-7"/>
        </w:rPr>
        <w:t xml:space="preserve"> </w:t>
      </w:r>
      <w:r w:rsidRPr="008B7E78">
        <w:rPr>
          <w:rFonts w:cs="Arial"/>
          <w:spacing w:val="-1"/>
        </w:rPr>
        <w:t>smernicam</w:t>
      </w:r>
      <w:r w:rsidRPr="008B7E78">
        <w:rPr>
          <w:rFonts w:cs="Arial"/>
          <w:spacing w:val="-5"/>
        </w:rPr>
        <w:t xml:space="preserve"> </w:t>
      </w:r>
      <w:r w:rsidRPr="008B7E78">
        <w:rPr>
          <w:rFonts w:cs="Arial"/>
        </w:rPr>
        <w:t>EC</w:t>
      </w:r>
      <w:r w:rsidRPr="008B7E78">
        <w:rPr>
          <w:rFonts w:cs="Arial"/>
          <w:spacing w:val="-4"/>
        </w:rPr>
        <w:t xml:space="preserve"> </w:t>
      </w:r>
      <w:r w:rsidRPr="008B7E78">
        <w:rPr>
          <w:rFonts w:cs="Arial"/>
          <w:spacing w:val="-1"/>
        </w:rPr>
        <w:t>GMP</w:t>
      </w:r>
      <w:r w:rsidRPr="008B7E78">
        <w:rPr>
          <w:rFonts w:cs="Arial"/>
          <w:spacing w:val="-5"/>
        </w:rPr>
        <w:t xml:space="preserve"> </w:t>
      </w:r>
      <w:r w:rsidRPr="008B7E78">
        <w:rPr>
          <w:rFonts w:cs="Arial"/>
        </w:rPr>
        <w:t>(Annex</w:t>
      </w:r>
      <w:r w:rsidRPr="008B7E78">
        <w:rPr>
          <w:rFonts w:cs="Arial"/>
          <w:spacing w:val="-8"/>
        </w:rPr>
        <w:t xml:space="preserve"> </w:t>
      </w:r>
      <w:r w:rsidRPr="008B7E78">
        <w:rPr>
          <w:rFonts w:cs="Arial"/>
        </w:rPr>
        <w:t>1)</w:t>
      </w:r>
    </w:p>
    <w:p w:rsidR="005D7DA1" w:rsidRPr="008B7E78" w:rsidRDefault="005D7DA1" w:rsidP="00AC1A3F">
      <w:pPr>
        <w:pStyle w:val="Telobesedila"/>
        <w:numPr>
          <w:ilvl w:val="3"/>
          <w:numId w:val="24"/>
        </w:numPr>
        <w:tabs>
          <w:tab w:val="left" w:pos="839"/>
        </w:tabs>
        <w:spacing w:line="206" w:lineRule="exact"/>
        <w:ind w:left="838"/>
        <w:jc w:val="left"/>
        <w:rPr>
          <w:rFonts w:cs="Arial"/>
        </w:rPr>
      </w:pPr>
      <w:r w:rsidRPr="008B7E78">
        <w:rPr>
          <w:rFonts w:cs="Arial"/>
          <w:spacing w:val="-1"/>
          <w:u w:val="single" w:color="000000"/>
        </w:rPr>
        <w:t>Varnost</w:t>
      </w:r>
      <w:r w:rsidRPr="008B7E78">
        <w:rPr>
          <w:rFonts w:cs="Arial"/>
          <w:spacing w:val="-9"/>
          <w:u w:val="single" w:color="000000"/>
        </w:rPr>
        <w:t xml:space="preserve"> </w:t>
      </w:r>
      <w:r w:rsidRPr="008B7E78">
        <w:rPr>
          <w:rFonts w:cs="Arial"/>
          <w:u w:val="single" w:color="000000"/>
        </w:rPr>
        <w:t>in</w:t>
      </w:r>
      <w:r w:rsidRPr="008B7E78">
        <w:rPr>
          <w:rFonts w:cs="Arial"/>
          <w:spacing w:val="-10"/>
          <w:u w:val="single" w:color="000000"/>
        </w:rPr>
        <w:t xml:space="preserve"> </w:t>
      </w:r>
      <w:r w:rsidRPr="008B7E78">
        <w:rPr>
          <w:rFonts w:cs="Arial"/>
          <w:spacing w:val="-1"/>
          <w:u w:val="single" w:color="000000"/>
        </w:rPr>
        <w:t>testiranja:</w:t>
      </w:r>
    </w:p>
    <w:p w:rsidR="005D7DA1" w:rsidRPr="008B7E78" w:rsidRDefault="005D7DA1" w:rsidP="00AC1A3F">
      <w:pPr>
        <w:pStyle w:val="Telobesedila"/>
        <w:numPr>
          <w:ilvl w:val="0"/>
          <w:numId w:val="23"/>
        </w:numPr>
        <w:tabs>
          <w:tab w:val="left" w:pos="839"/>
        </w:tabs>
        <w:spacing w:line="207" w:lineRule="exact"/>
        <w:rPr>
          <w:rFonts w:cs="Arial"/>
        </w:rPr>
      </w:pPr>
      <w:r w:rsidRPr="008B7E78">
        <w:rPr>
          <w:rFonts w:cs="Arial"/>
          <w:spacing w:val="-1"/>
        </w:rPr>
        <w:t>Sterilnost</w:t>
      </w:r>
      <w:r w:rsidRPr="008B7E78">
        <w:rPr>
          <w:rFonts w:cs="Arial"/>
          <w:spacing w:val="-9"/>
        </w:rPr>
        <w:t xml:space="preserve"> </w:t>
      </w:r>
      <w:r w:rsidRPr="008B7E78">
        <w:rPr>
          <w:rFonts w:cs="Arial"/>
        </w:rPr>
        <w:t>in</w:t>
      </w:r>
      <w:r w:rsidRPr="008B7E78">
        <w:rPr>
          <w:rFonts w:cs="Arial"/>
          <w:spacing w:val="-8"/>
        </w:rPr>
        <w:t xml:space="preserve"> </w:t>
      </w:r>
      <w:r w:rsidRPr="008B7E78">
        <w:rPr>
          <w:rFonts w:cs="Arial"/>
          <w:spacing w:val="-1"/>
        </w:rPr>
        <w:t>endotoksini</w:t>
      </w:r>
      <w:r w:rsidRPr="008B7E78">
        <w:rPr>
          <w:rFonts w:cs="Arial"/>
          <w:spacing w:val="-5"/>
        </w:rPr>
        <w:t xml:space="preserve"> </w:t>
      </w:r>
      <w:r w:rsidRPr="008B7E78">
        <w:rPr>
          <w:rFonts w:cs="Arial"/>
          <w:spacing w:val="-1"/>
        </w:rPr>
        <w:t>testirani</w:t>
      </w:r>
      <w:r w:rsidRPr="008B7E78">
        <w:rPr>
          <w:rFonts w:cs="Arial"/>
          <w:spacing w:val="-6"/>
        </w:rPr>
        <w:t xml:space="preserve"> </w:t>
      </w:r>
      <w:r w:rsidRPr="008B7E78">
        <w:rPr>
          <w:rFonts w:cs="Arial"/>
        </w:rPr>
        <w:t>po</w:t>
      </w:r>
      <w:r w:rsidRPr="008B7E78">
        <w:rPr>
          <w:rFonts w:cs="Arial"/>
          <w:spacing w:val="-8"/>
        </w:rPr>
        <w:t xml:space="preserve"> </w:t>
      </w:r>
      <w:r w:rsidRPr="008B7E78">
        <w:rPr>
          <w:rFonts w:cs="Arial"/>
          <w:spacing w:val="-1"/>
        </w:rPr>
        <w:t>veljavni</w:t>
      </w:r>
      <w:r w:rsidRPr="008B7E78">
        <w:rPr>
          <w:rFonts w:cs="Arial"/>
          <w:spacing w:val="-8"/>
        </w:rPr>
        <w:t xml:space="preserve"> </w:t>
      </w:r>
      <w:r w:rsidRPr="008B7E78">
        <w:rPr>
          <w:rFonts w:cs="Arial"/>
          <w:spacing w:val="-1"/>
        </w:rPr>
        <w:t>farmakopejski</w:t>
      </w:r>
      <w:r w:rsidRPr="008B7E78">
        <w:rPr>
          <w:rFonts w:cs="Arial"/>
          <w:spacing w:val="-8"/>
        </w:rPr>
        <w:t xml:space="preserve"> </w:t>
      </w:r>
      <w:r w:rsidRPr="008B7E78">
        <w:rPr>
          <w:rFonts w:cs="Arial"/>
          <w:spacing w:val="-1"/>
        </w:rPr>
        <w:t>metodi</w:t>
      </w:r>
      <w:r w:rsidRPr="008B7E78">
        <w:rPr>
          <w:rFonts w:cs="Arial"/>
          <w:spacing w:val="-9"/>
        </w:rPr>
        <w:t xml:space="preserve"> </w:t>
      </w:r>
      <w:r w:rsidRPr="008B7E78">
        <w:rPr>
          <w:rFonts w:cs="Arial"/>
        </w:rPr>
        <w:t>(Ph.</w:t>
      </w:r>
      <w:r w:rsidRPr="008B7E78">
        <w:rPr>
          <w:rFonts w:cs="Arial"/>
          <w:spacing w:val="-6"/>
        </w:rPr>
        <w:t xml:space="preserve"> </w:t>
      </w:r>
      <w:r w:rsidRPr="008B7E78">
        <w:rPr>
          <w:rFonts w:cs="Arial"/>
          <w:spacing w:val="-1"/>
        </w:rPr>
        <w:t>Eur.).</w:t>
      </w:r>
    </w:p>
    <w:p w:rsidR="005D7DA1" w:rsidRPr="008B7E78" w:rsidRDefault="005D7DA1" w:rsidP="00AC1A3F">
      <w:pPr>
        <w:pStyle w:val="Telobesedila"/>
        <w:numPr>
          <w:ilvl w:val="0"/>
          <w:numId w:val="23"/>
        </w:numPr>
        <w:tabs>
          <w:tab w:val="left" w:pos="839"/>
        </w:tabs>
        <w:ind w:right="885"/>
        <w:rPr>
          <w:rFonts w:cs="Arial"/>
        </w:rPr>
      </w:pPr>
      <w:r w:rsidRPr="008B7E78">
        <w:rPr>
          <w:rFonts w:cs="Arial"/>
          <w:spacing w:val="-1"/>
        </w:rPr>
        <w:t>Vsaka</w:t>
      </w:r>
      <w:r w:rsidRPr="008B7E78">
        <w:rPr>
          <w:rFonts w:cs="Arial"/>
          <w:spacing w:val="-6"/>
        </w:rPr>
        <w:t xml:space="preserve"> </w:t>
      </w:r>
      <w:r w:rsidRPr="008B7E78">
        <w:rPr>
          <w:rFonts w:cs="Arial"/>
          <w:spacing w:val="-1"/>
        </w:rPr>
        <w:t>proizvodna</w:t>
      </w:r>
      <w:r w:rsidRPr="008B7E78">
        <w:rPr>
          <w:rFonts w:cs="Arial"/>
          <w:spacing w:val="-6"/>
        </w:rPr>
        <w:t xml:space="preserve"> </w:t>
      </w:r>
      <w:r w:rsidRPr="008B7E78">
        <w:rPr>
          <w:rFonts w:cs="Arial"/>
          <w:spacing w:val="-1"/>
        </w:rPr>
        <w:t>serija</w:t>
      </w:r>
      <w:r w:rsidRPr="008B7E78">
        <w:rPr>
          <w:rFonts w:cs="Arial"/>
          <w:spacing w:val="-5"/>
        </w:rPr>
        <w:t xml:space="preserve"> </w:t>
      </w:r>
      <w:r w:rsidRPr="008B7E78">
        <w:rPr>
          <w:rFonts w:cs="Arial"/>
          <w:spacing w:val="-1"/>
        </w:rPr>
        <w:t>mora</w:t>
      </w:r>
      <w:r w:rsidRPr="008B7E78">
        <w:rPr>
          <w:rFonts w:cs="Arial"/>
          <w:spacing w:val="-9"/>
        </w:rPr>
        <w:t xml:space="preserve"> </w:t>
      </w:r>
      <w:r w:rsidRPr="008B7E78">
        <w:rPr>
          <w:rFonts w:cs="Arial"/>
          <w:spacing w:val="-1"/>
        </w:rPr>
        <w:t>imeti</w:t>
      </w:r>
      <w:r w:rsidRPr="008B7E78">
        <w:rPr>
          <w:rFonts w:cs="Arial"/>
          <w:spacing w:val="-5"/>
        </w:rPr>
        <w:t xml:space="preserve"> </w:t>
      </w:r>
      <w:r w:rsidRPr="008B7E78">
        <w:rPr>
          <w:rFonts w:cs="Arial"/>
          <w:spacing w:val="-1"/>
        </w:rPr>
        <w:t>analizni</w:t>
      </w:r>
      <w:r w:rsidRPr="008B7E78">
        <w:rPr>
          <w:rFonts w:cs="Arial"/>
          <w:spacing w:val="-8"/>
        </w:rPr>
        <w:t xml:space="preserve"> </w:t>
      </w:r>
      <w:r w:rsidRPr="008B7E78">
        <w:rPr>
          <w:rFonts w:cs="Arial"/>
          <w:spacing w:val="-1"/>
        </w:rPr>
        <w:t>certifikat,</w:t>
      </w:r>
      <w:r w:rsidRPr="008B7E78">
        <w:rPr>
          <w:rFonts w:cs="Arial"/>
          <w:spacing w:val="-7"/>
        </w:rPr>
        <w:t xml:space="preserve"> </w:t>
      </w:r>
      <w:r w:rsidRPr="008B7E78">
        <w:rPr>
          <w:rFonts w:cs="Arial"/>
          <w:spacing w:val="-1"/>
        </w:rPr>
        <w:t>certifikat</w:t>
      </w:r>
      <w:r w:rsidRPr="008B7E78">
        <w:rPr>
          <w:rFonts w:cs="Arial"/>
          <w:spacing w:val="-6"/>
        </w:rPr>
        <w:t xml:space="preserve"> </w:t>
      </w:r>
      <w:r w:rsidRPr="008B7E78">
        <w:rPr>
          <w:rFonts w:cs="Arial"/>
          <w:spacing w:val="-1"/>
        </w:rPr>
        <w:t>obsevanja,</w:t>
      </w:r>
      <w:r w:rsidRPr="008B7E78">
        <w:rPr>
          <w:rFonts w:cs="Arial"/>
          <w:spacing w:val="-7"/>
        </w:rPr>
        <w:t xml:space="preserve"> </w:t>
      </w:r>
      <w:r w:rsidRPr="008B7E78">
        <w:rPr>
          <w:rFonts w:cs="Arial"/>
          <w:spacing w:val="-1"/>
        </w:rPr>
        <w:t>kvantitativni</w:t>
      </w:r>
      <w:r w:rsidRPr="008B7E78">
        <w:rPr>
          <w:rFonts w:cs="Arial"/>
          <w:spacing w:val="-6"/>
        </w:rPr>
        <w:t xml:space="preserve"> </w:t>
      </w:r>
      <w:r w:rsidRPr="008B7E78">
        <w:rPr>
          <w:rFonts w:cs="Arial"/>
          <w:spacing w:val="-1"/>
        </w:rPr>
        <w:t>test</w:t>
      </w:r>
      <w:r w:rsidRPr="008B7E78">
        <w:rPr>
          <w:rFonts w:cs="Arial"/>
          <w:spacing w:val="-10"/>
        </w:rPr>
        <w:t xml:space="preserve"> </w:t>
      </w:r>
      <w:r w:rsidRPr="008B7E78">
        <w:rPr>
          <w:rFonts w:cs="Arial"/>
          <w:spacing w:val="-1"/>
        </w:rPr>
        <w:t>ravni</w:t>
      </w:r>
      <w:r w:rsidRPr="008B7E78">
        <w:rPr>
          <w:rFonts w:cs="Arial"/>
          <w:spacing w:val="95"/>
          <w:w w:val="99"/>
        </w:rPr>
        <w:t xml:space="preserve"> </w:t>
      </w:r>
      <w:r w:rsidRPr="008B7E78">
        <w:rPr>
          <w:rFonts w:cs="Arial"/>
          <w:spacing w:val="-1"/>
        </w:rPr>
        <w:t>endotoksinov</w:t>
      </w:r>
      <w:r w:rsidRPr="008B7E78">
        <w:rPr>
          <w:rFonts w:cs="Arial"/>
          <w:spacing w:val="-8"/>
        </w:rPr>
        <w:t xml:space="preserve"> </w:t>
      </w:r>
      <w:r w:rsidRPr="008B7E78">
        <w:rPr>
          <w:rFonts w:cs="Arial"/>
          <w:spacing w:val="-1"/>
        </w:rPr>
        <w:t>pod</w:t>
      </w:r>
      <w:r w:rsidRPr="008B7E78">
        <w:rPr>
          <w:rFonts w:cs="Arial"/>
          <w:spacing w:val="-6"/>
        </w:rPr>
        <w:t xml:space="preserve"> </w:t>
      </w:r>
      <w:r w:rsidRPr="008B7E78">
        <w:rPr>
          <w:rFonts w:cs="Arial"/>
          <w:spacing w:val="-1"/>
        </w:rPr>
        <w:t>0,25EU/ml</w:t>
      </w:r>
      <w:r w:rsidRPr="008B7E78">
        <w:rPr>
          <w:rFonts w:cs="Arial"/>
          <w:spacing w:val="-6"/>
        </w:rPr>
        <w:t xml:space="preserve"> </w:t>
      </w:r>
      <w:r w:rsidRPr="008B7E78">
        <w:rPr>
          <w:rFonts w:cs="Arial"/>
          <w:spacing w:val="-1"/>
        </w:rPr>
        <w:t>in</w:t>
      </w:r>
      <w:r w:rsidRPr="008B7E78">
        <w:rPr>
          <w:rFonts w:cs="Arial"/>
          <w:spacing w:val="-6"/>
        </w:rPr>
        <w:t xml:space="preserve"> </w:t>
      </w:r>
      <w:r w:rsidRPr="008B7E78">
        <w:rPr>
          <w:rFonts w:cs="Arial"/>
          <w:spacing w:val="-1"/>
        </w:rPr>
        <w:t>test</w:t>
      </w:r>
      <w:r w:rsidRPr="008B7E78">
        <w:rPr>
          <w:rFonts w:cs="Arial"/>
          <w:spacing w:val="-7"/>
        </w:rPr>
        <w:t xml:space="preserve"> </w:t>
      </w:r>
      <w:r w:rsidRPr="008B7E78">
        <w:rPr>
          <w:rFonts w:cs="Arial"/>
          <w:spacing w:val="-1"/>
        </w:rPr>
        <w:t>sterilnosti.</w:t>
      </w:r>
    </w:p>
    <w:p w:rsidR="005D7DA1" w:rsidRPr="008B7E78" w:rsidRDefault="005D7DA1" w:rsidP="00AC1A3F">
      <w:pPr>
        <w:pStyle w:val="Telobesedila"/>
        <w:numPr>
          <w:ilvl w:val="0"/>
          <w:numId w:val="23"/>
        </w:numPr>
        <w:tabs>
          <w:tab w:val="left" w:pos="839"/>
        </w:tabs>
        <w:spacing w:line="207" w:lineRule="exact"/>
        <w:rPr>
          <w:rFonts w:cs="Arial"/>
        </w:rPr>
      </w:pPr>
      <w:r w:rsidRPr="008B7E78">
        <w:rPr>
          <w:rFonts w:cs="Arial"/>
          <w:spacing w:val="-1"/>
        </w:rPr>
        <w:t>Izdelek</w:t>
      </w:r>
      <w:r w:rsidRPr="008B7E78">
        <w:rPr>
          <w:rFonts w:cs="Arial"/>
          <w:spacing w:val="-9"/>
        </w:rPr>
        <w:t xml:space="preserve"> </w:t>
      </w:r>
      <w:r w:rsidRPr="008B7E78">
        <w:rPr>
          <w:rFonts w:cs="Arial"/>
          <w:spacing w:val="-1"/>
        </w:rPr>
        <w:t>ustreza</w:t>
      </w:r>
      <w:r w:rsidRPr="008B7E78">
        <w:rPr>
          <w:rFonts w:cs="Arial"/>
          <w:spacing w:val="-7"/>
        </w:rPr>
        <w:t xml:space="preserve"> </w:t>
      </w:r>
      <w:r w:rsidRPr="008B7E78">
        <w:rPr>
          <w:rFonts w:cs="Arial"/>
          <w:spacing w:val="-1"/>
        </w:rPr>
        <w:t>EN1276</w:t>
      </w:r>
      <w:r w:rsidRPr="008B7E78">
        <w:rPr>
          <w:rFonts w:cs="Arial"/>
          <w:spacing w:val="-7"/>
        </w:rPr>
        <w:t xml:space="preserve"> </w:t>
      </w:r>
      <w:r w:rsidRPr="008B7E78">
        <w:rPr>
          <w:rFonts w:cs="Arial"/>
          <w:spacing w:val="-1"/>
        </w:rPr>
        <w:t>za</w:t>
      </w:r>
      <w:r w:rsidRPr="008B7E78">
        <w:rPr>
          <w:rFonts w:cs="Arial"/>
          <w:spacing w:val="-7"/>
        </w:rPr>
        <w:t xml:space="preserve"> </w:t>
      </w:r>
      <w:r w:rsidRPr="008B7E78">
        <w:rPr>
          <w:rFonts w:cs="Arial"/>
          <w:spacing w:val="-1"/>
        </w:rPr>
        <w:t>baktericidno</w:t>
      </w:r>
      <w:r w:rsidRPr="008B7E78">
        <w:rPr>
          <w:rFonts w:cs="Arial"/>
          <w:spacing w:val="-7"/>
        </w:rPr>
        <w:t xml:space="preserve"> </w:t>
      </w:r>
      <w:r w:rsidRPr="008B7E78">
        <w:rPr>
          <w:rFonts w:cs="Arial"/>
          <w:spacing w:val="-1"/>
        </w:rPr>
        <w:t>učinkovitost</w:t>
      </w:r>
    </w:p>
    <w:p w:rsidR="005D7DA1" w:rsidRPr="008B7E78" w:rsidRDefault="005D7DA1" w:rsidP="00AC1A3F">
      <w:pPr>
        <w:pStyle w:val="Telobesedila"/>
        <w:numPr>
          <w:ilvl w:val="0"/>
          <w:numId w:val="23"/>
        </w:numPr>
        <w:tabs>
          <w:tab w:val="left" w:pos="839"/>
        </w:tabs>
        <w:spacing w:line="207" w:lineRule="exact"/>
        <w:rPr>
          <w:rFonts w:cs="Arial"/>
        </w:rPr>
      </w:pPr>
      <w:r w:rsidRPr="008B7E78">
        <w:rPr>
          <w:rFonts w:cs="Arial"/>
          <w:spacing w:val="-1"/>
        </w:rPr>
        <w:t>Varnostni</w:t>
      </w:r>
      <w:r w:rsidRPr="008B7E78">
        <w:rPr>
          <w:rFonts w:cs="Arial"/>
          <w:spacing w:val="-9"/>
        </w:rPr>
        <w:t xml:space="preserve"> </w:t>
      </w:r>
      <w:r w:rsidRPr="008B7E78">
        <w:rPr>
          <w:rFonts w:cs="Arial"/>
          <w:spacing w:val="-1"/>
        </w:rPr>
        <w:t>list</w:t>
      </w:r>
      <w:r w:rsidRPr="008B7E78">
        <w:rPr>
          <w:rFonts w:cs="Arial"/>
          <w:spacing w:val="-6"/>
        </w:rPr>
        <w:t xml:space="preserve"> </w:t>
      </w:r>
      <w:r w:rsidRPr="008B7E78">
        <w:rPr>
          <w:rFonts w:cs="Arial"/>
        </w:rPr>
        <w:t>v</w:t>
      </w:r>
      <w:r w:rsidRPr="008B7E78">
        <w:rPr>
          <w:rFonts w:cs="Arial"/>
          <w:spacing w:val="-7"/>
        </w:rPr>
        <w:t xml:space="preserve"> </w:t>
      </w:r>
      <w:r w:rsidRPr="008B7E78">
        <w:rPr>
          <w:rFonts w:cs="Arial"/>
          <w:spacing w:val="-1"/>
        </w:rPr>
        <w:t>slovenskem</w:t>
      </w:r>
      <w:r w:rsidRPr="008B7E78">
        <w:rPr>
          <w:rFonts w:cs="Arial"/>
          <w:spacing w:val="-7"/>
        </w:rPr>
        <w:t xml:space="preserve"> </w:t>
      </w:r>
      <w:r w:rsidRPr="008B7E78">
        <w:rPr>
          <w:rFonts w:cs="Arial"/>
          <w:spacing w:val="-1"/>
        </w:rPr>
        <w:t>jeziku</w:t>
      </w:r>
    </w:p>
    <w:p w:rsidR="005D7DA1" w:rsidRPr="008B7E78" w:rsidRDefault="005D7DA1" w:rsidP="005D7DA1">
      <w:pPr>
        <w:rPr>
          <w:rFonts w:ascii="Arial" w:eastAsia="Arial" w:hAnsi="Arial" w:cs="Arial"/>
          <w:sz w:val="18"/>
          <w:szCs w:val="18"/>
        </w:rPr>
      </w:pPr>
    </w:p>
    <w:p w:rsidR="005D7DA1" w:rsidRPr="008B7E78" w:rsidRDefault="005D7DA1" w:rsidP="00AC1A3F">
      <w:pPr>
        <w:pStyle w:val="Telobesedila"/>
        <w:numPr>
          <w:ilvl w:val="0"/>
          <w:numId w:val="22"/>
        </w:numPr>
        <w:tabs>
          <w:tab w:val="left" w:pos="839"/>
        </w:tabs>
        <w:spacing w:line="207" w:lineRule="exact"/>
        <w:rPr>
          <w:rFonts w:cs="Arial"/>
        </w:rPr>
      </w:pPr>
      <w:r w:rsidRPr="008B7E78">
        <w:rPr>
          <w:rFonts w:cs="Arial"/>
          <w:u w:val="single" w:color="000000"/>
        </w:rPr>
        <w:t>Oprema:</w:t>
      </w:r>
    </w:p>
    <w:p w:rsidR="005D7DA1" w:rsidRPr="008B7E78" w:rsidRDefault="005D7DA1" w:rsidP="00AC1A3F">
      <w:pPr>
        <w:pStyle w:val="Telobesedila"/>
        <w:numPr>
          <w:ilvl w:val="1"/>
          <w:numId w:val="22"/>
        </w:numPr>
        <w:tabs>
          <w:tab w:val="left" w:pos="1559"/>
        </w:tabs>
        <w:spacing w:line="207" w:lineRule="exact"/>
        <w:rPr>
          <w:rFonts w:cs="Arial"/>
        </w:rPr>
      </w:pPr>
      <w:r w:rsidRPr="008B7E78">
        <w:rPr>
          <w:rFonts w:cs="Arial"/>
          <w:spacing w:val="-1"/>
        </w:rPr>
        <w:t>1000ml</w:t>
      </w:r>
      <w:r w:rsidRPr="008B7E78">
        <w:rPr>
          <w:rFonts w:cs="Arial"/>
          <w:spacing w:val="-8"/>
        </w:rPr>
        <w:t xml:space="preserve"> </w:t>
      </w:r>
      <w:r w:rsidRPr="008B7E78">
        <w:rPr>
          <w:rFonts w:cs="Arial"/>
          <w:spacing w:val="-1"/>
        </w:rPr>
        <w:t>plastenka</w:t>
      </w:r>
      <w:r w:rsidRPr="008B7E78">
        <w:rPr>
          <w:rFonts w:cs="Arial"/>
          <w:spacing w:val="-7"/>
        </w:rPr>
        <w:t xml:space="preserve"> </w:t>
      </w:r>
      <w:r w:rsidRPr="008B7E78">
        <w:rPr>
          <w:rFonts w:cs="Arial"/>
        </w:rPr>
        <w:t>z</w:t>
      </w:r>
      <w:r w:rsidRPr="008B7E78">
        <w:rPr>
          <w:rFonts w:cs="Arial"/>
          <w:spacing w:val="-10"/>
        </w:rPr>
        <w:t xml:space="preserve"> </w:t>
      </w:r>
      <w:r w:rsidRPr="008B7E78">
        <w:rPr>
          <w:rFonts w:cs="Arial"/>
          <w:spacing w:val="-1"/>
        </w:rPr>
        <w:t>razpršilnikom</w:t>
      </w:r>
    </w:p>
    <w:p w:rsidR="005D7DA1" w:rsidRPr="008B7E78" w:rsidRDefault="005D7DA1" w:rsidP="00AC1A3F">
      <w:pPr>
        <w:pStyle w:val="Telobesedila"/>
        <w:numPr>
          <w:ilvl w:val="1"/>
          <w:numId w:val="22"/>
        </w:numPr>
        <w:tabs>
          <w:tab w:val="left" w:pos="1559"/>
        </w:tabs>
        <w:spacing w:line="206" w:lineRule="exact"/>
        <w:rPr>
          <w:rFonts w:cs="Arial"/>
        </w:rPr>
      </w:pPr>
      <w:r w:rsidRPr="008B7E78">
        <w:rPr>
          <w:rFonts w:cs="Arial"/>
        </w:rPr>
        <w:t>Brez</w:t>
      </w:r>
      <w:r w:rsidRPr="008B7E78">
        <w:rPr>
          <w:rFonts w:cs="Arial"/>
          <w:spacing w:val="-9"/>
        </w:rPr>
        <w:t xml:space="preserve"> </w:t>
      </w:r>
      <w:r w:rsidRPr="008B7E78">
        <w:rPr>
          <w:rFonts w:cs="Arial"/>
          <w:spacing w:val="-1"/>
        </w:rPr>
        <w:t>potisnega</w:t>
      </w:r>
      <w:r w:rsidRPr="008B7E78">
        <w:rPr>
          <w:rFonts w:cs="Arial"/>
          <w:spacing w:val="-7"/>
        </w:rPr>
        <w:t xml:space="preserve"> </w:t>
      </w:r>
      <w:r w:rsidRPr="008B7E78">
        <w:rPr>
          <w:rFonts w:cs="Arial"/>
          <w:spacing w:val="-1"/>
        </w:rPr>
        <w:t>plina</w:t>
      </w:r>
    </w:p>
    <w:p w:rsidR="005D7DA1" w:rsidRPr="008B7E78" w:rsidRDefault="005D7DA1" w:rsidP="00AC1A3F">
      <w:pPr>
        <w:pStyle w:val="Telobesedila"/>
        <w:numPr>
          <w:ilvl w:val="1"/>
          <w:numId w:val="22"/>
        </w:numPr>
        <w:tabs>
          <w:tab w:val="left" w:pos="1559"/>
        </w:tabs>
        <w:spacing w:line="207" w:lineRule="exact"/>
        <w:rPr>
          <w:rFonts w:cs="Arial"/>
        </w:rPr>
      </w:pPr>
      <w:r w:rsidRPr="008B7E78">
        <w:rPr>
          <w:rFonts w:cs="Arial"/>
          <w:spacing w:val="-1"/>
        </w:rPr>
        <w:t>Vsaka</w:t>
      </w:r>
      <w:r w:rsidRPr="008B7E78">
        <w:rPr>
          <w:rFonts w:cs="Arial"/>
          <w:spacing w:val="-5"/>
        </w:rPr>
        <w:t xml:space="preserve"> </w:t>
      </w:r>
      <w:r w:rsidRPr="008B7E78">
        <w:rPr>
          <w:rFonts w:cs="Arial"/>
          <w:spacing w:val="-1"/>
        </w:rPr>
        <w:t>plastenka</w:t>
      </w:r>
      <w:r w:rsidRPr="008B7E78">
        <w:rPr>
          <w:rFonts w:cs="Arial"/>
          <w:spacing w:val="-5"/>
        </w:rPr>
        <w:t xml:space="preserve"> </w:t>
      </w:r>
      <w:r w:rsidRPr="008B7E78">
        <w:rPr>
          <w:rFonts w:cs="Arial"/>
          <w:spacing w:val="-1"/>
        </w:rPr>
        <w:t>mora</w:t>
      </w:r>
      <w:r w:rsidRPr="008B7E78">
        <w:rPr>
          <w:rFonts w:cs="Arial"/>
          <w:spacing w:val="-5"/>
        </w:rPr>
        <w:t xml:space="preserve"> </w:t>
      </w:r>
      <w:r w:rsidRPr="008B7E78">
        <w:rPr>
          <w:rFonts w:cs="Arial"/>
          <w:spacing w:val="-1"/>
        </w:rPr>
        <w:t>biti</w:t>
      </w:r>
      <w:r w:rsidRPr="008B7E78">
        <w:rPr>
          <w:rFonts w:cs="Arial"/>
          <w:spacing w:val="-8"/>
        </w:rPr>
        <w:t xml:space="preserve"> </w:t>
      </w:r>
      <w:r w:rsidRPr="008B7E78">
        <w:rPr>
          <w:rFonts w:cs="Arial"/>
          <w:spacing w:val="-1"/>
        </w:rPr>
        <w:t>sterilno</w:t>
      </w:r>
      <w:r w:rsidRPr="008B7E78">
        <w:rPr>
          <w:rFonts w:cs="Arial"/>
          <w:spacing w:val="-4"/>
        </w:rPr>
        <w:t xml:space="preserve"> </w:t>
      </w:r>
      <w:r w:rsidRPr="008B7E78">
        <w:rPr>
          <w:rFonts w:cs="Arial"/>
          <w:spacing w:val="-1"/>
        </w:rPr>
        <w:t>pakirana</w:t>
      </w:r>
      <w:r w:rsidRPr="008B7E78">
        <w:rPr>
          <w:rFonts w:cs="Arial"/>
          <w:spacing w:val="-8"/>
        </w:rPr>
        <w:t xml:space="preserve"> </w:t>
      </w:r>
      <w:r w:rsidRPr="008B7E78">
        <w:rPr>
          <w:rFonts w:cs="Arial"/>
        </w:rPr>
        <w:t>v</w:t>
      </w:r>
      <w:r w:rsidRPr="008B7E78">
        <w:rPr>
          <w:rFonts w:cs="Arial"/>
          <w:spacing w:val="-7"/>
        </w:rPr>
        <w:t xml:space="preserve"> </w:t>
      </w:r>
      <w:r w:rsidRPr="008B7E78">
        <w:rPr>
          <w:rFonts w:cs="Arial"/>
          <w:spacing w:val="-1"/>
        </w:rPr>
        <w:t>trojno</w:t>
      </w:r>
      <w:r w:rsidRPr="008B7E78">
        <w:rPr>
          <w:rFonts w:cs="Arial"/>
          <w:spacing w:val="-4"/>
        </w:rPr>
        <w:t xml:space="preserve"> </w:t>
      </w:r>
      <w:r w:rsidRPr="008B7E78">
        <w:rPr>
          <w:rFonts w:cs="Arial"/>
          <w:spacing w:val="-1"/>
        </w:rPr>
        <w:t>neprašno</w:t>
      </w:r>
      <w:r w:rsidRPr="008B7E78">
        <w:rPr>
          <w:rFonts w:cs="Arial"/>
          <w:spacing w:val="-8"/>
        </w:rPr>
        <w:t xml:space="preserve"> </w:t>
      </w:r>
      <w:r w:rsidRPr="008B7E78">
        <w:rPr>
          <w:rFonts w:cs="Arial"/>
          <w:spacing w:val="-1"/>
        </w:rPr>
        <w:t>ovojnino</w:t>
      </w:r>
    </w:p>
    <w:p w:rsidR="005D7DA1" w:rsidRPr="008B7E78" w:rsidRDefault="005D7DA1" w:rsidP="00AC1A3F">
      <w:pPr>
        <w:pStyle w:val="Telobesedila"/>
        <w:numPr>
          <w:ilvl w:val="1"/>
          <w:numId w:val="22"/>
        </w:numPr>
        <w:tabs>
          <w:tab w:val="left" w:pos="1559"/>
        </w:tabs>
        <w:spacing w:before="1"/>
        <w:ind w:right="185"/>
        <w:rPr>
          <w:rFonts w:cs="Arial"/>
        </w:rPr>
      </w:pPr>
      <w:r w:rsidRPr="008B7E78">
        <w:rPr>
          <w:rFonts w:cs="Arial"/>
          <w:spacing w:val="-1"/>
        </w:rPr>
        <w:t>Plastenka</w:t>
      </w:r>
      <w:r w:rsidRPr="008B7E78">
        <w:rPr>
          <w:rFonts w:cs="Arial"/>
          <w:spacing w:val="40"/>
        </w:rPr>
        <w:t xml:space="preserve"> </w:t>
      </w:r>
      <w:r w:rsidRPr="008B7E78">
        <w:rPr>
          <w:rFonts w:cs="Arial"/>
        </w:rPr>
        <w:t>z</w:t>
      </w:r>
      <w:r w:rsidRPr="008B7E78">
        <w:rPr>
          <w:rFonts w:cs="Arial"/>
          <w:spacing w:val="38"/>
        </w:rPr>
        <w:t xml:space="preserve"> </w:t>
      </w:r>
      <w:r w:rsidRPr="008B7E78">
        <w:rPr>
          <w:rFonts w:cs="Arial"/>
          <w:spacing w:val="-1"/>
        </w:rPr>
        <w:t>razpršilnikom</w:t>
      </w:r>
      <w:r w:rsidRPr="008B7E78">
        <w:rPr>
          <w:rFonts w:cs="Arial"/>
          <w:spacing w:val="38"/>
        </w:rPr>
        <w:t xml:space="preserve"> </w:t>
      </w:r>
      <w:r w:rsidRPr="008B7E78">
        <w:rPr>
          <w:rFonts w:cs="Arial"/>
          <w:spacing w:val="-1"/>
        </w:rPr>
        <w:t>mora</w:t>
      </w:r>
      <w:r w:rsidRPr="008B7E78">
        <w:rPr>
          <w:rFonts w:cs="Arial"/>
          <w:spacing w:val="40"/>
        </w:rPr>
        <w:t xml:space="preserve"> </w:t>
      </w:r>
      <w:r w:rsidRPr="008B7E78">
        <w:rPr>
          <w:rFonts w:cs="Arial"/>
          <w:spacing w:val="-1"/>
        </w:rPr>
        <w:t>zagotavljati</w:t>
      </w:r>
      <w:r w:rsidRPr="008B7E78">
        <w:rPr>
          <w:rFonts w:cs="Arial"/>
          <w:spacing w:val="38"/>
        </w:rPr>
        <w:t xml:space="preserve"> </w:t>
      </w:r>
      <w:r w:rsidRPr="008B7E78">
        <w:rPr>
          <w:rFonts w:cs="Arial"/>
          <w:spacing w:val="-1"/>
        </w:rPr>
        <w:t>sterilnost</w:t>
      </w:r>
      <w:r w:rsidRPr="008B7E78">
        <w:rPr>
          <w:rFonts w:cs="Arial"/>
          <w:spacing w:val="40"/>
        </w:rPr>
        <w:t xml:space="preserve"> </w:t>
      </w:r>
      <w:r w:rsidRPr="008B7E78">
        <w:rPr>
          <w:rFonts w:cs="Arial"/>
          <w:spacing w:val="-1"/>
        </w:rPr>
        <w:t>vsebine</w:t>
      </w:r>
      <w:r w:rsidRPr="008B7E78">
        <w:rPr>
          <w:rFonts w:cs="Arial"/>
          <w:spacing w:val="38"/>
        </w:rPr>
        <w:t xml:space="preserve"> </w:t>
      </w:r>
      <w:r w:rsidRPr="008B7E78">
        <w:rPr>
          <w:rFonts w:cs="Arial"/>
        </w:rPr>
        <w:t>med</w:t>
      </w:r>
      <w:r w:rsidRPr="008B7E78">
        <w:rPr>
          <w:rFonts w:cs="Arial"/>
          <w:spacing w:val="40"/>
        </w:rPr>
        <w:t xml:space="preserve"> </w:t>
      </w:r>
      <w:r w:rsidRPr="008B7E78">
        <w:rPr>
          <w:rFonts w:cs="Arial"/>
          <w:spacing w:val="-1"/>
        </w:rPr>
        <w:t>uporabo</w:t>
      </w:r>
      <w:r w:rsidRPr="008B7E78">
        <w:rPr>
          <w:rFonts w:cs="Arial"/>
          <w:spacing w:val="40"/>
        </w:rPr>
        <w:t xml:space="preserve"> </w:t>
      </w:r>
      <w:r w:rsidRPr="008B7E78">
        <w:rPr>
          <w:rFonts w:cs="Arial"/>
          <w:spacing w:val="-1"/>
        </w:rPr>
        <w:t>še</w:t>
      </w:r>
      <w:r w:rsidRPr="008B7E78">
        <w:rPr>
          <w:rFonts w:cs="Arial"/>
          <w:spacing w:val="40"/>
        </w:rPr>
        <w:t xml:space="preserve"> </w:t>
      </w:r>
      <w:r w:rsidRPr="008B7E78">
        <w:rPr>
          <w:rFonts w:cs="Arial"/>
          <w:spacing w:val="-1"/>
        </w:rPr>
        <w:t>najmanj</w:t>
      </w:r>
      <w:r w:rsidRPr="008B7E78">
        <w:rPr>
          <w:rFonts w:cs="Arial"/>
          <w:spacing w:val="40"/>
        </w:rPr>
        <w:t xml:space="preserve"> </w:t>
      </w:r>
      <w:r w:rsidRPr="008B7E78">
        <w:rPr>
          <w:rFonts w:cs="Arial"/>
          <w:spacing w:val="-1"/>
        </w:rPr>
        <w:t>tri</w:t>
      </w:r>
      <w:r w:rsidRPr="008B7E78">
        <w:rPr>
          <w:rFonts w:cs="Arial"/>
          <w:spacing w:val="83"/>
          <w:w w:val="99"/>
        </w:rPr>
        <w:t xml:space="preserve"> </w:t>
      </w:r>
      <w:r w:rsidRPr="008B7E78">
        <w:rPr>
          <w:rFonts w:cs="Arial"/>
        </w:rPr>
        <w:t>mesece</w:t>
      </w:r>
      <w:r w:rsidRPr="008B7E78">
        <w:rPr>
          <w:rFonts w:cs="Arial"/>
          <w:spacing w:val="-9"/>
        </w:rPr>
        <w:t xml:space="preserve"> </w:t>
      </w:r>
      <w:r w:rsidRPr="008B7E78">
        <w:rPr>
          <w:rFonts w:cs="Arial"/>
        </w:rPr>
        <w:t>od</w:t>
      </w:r>
      <w:r w:rsidRPr="008B7E78">
        <w:rPr>
          <w:rFonts w:cs="Arial"/>
          <w:spacing w:val="-6"/>
        </w:rPr>
        <w:t xml:space="preserve"> </w:t>
      </w:r>
      <w:r w:rsidRPr="008B7E78">
        <w:rPr>
          <w:rFonts w:cs="Arial"/>
          <w:spacing w:val="-1"/>
        </w:rPr>
        <w:t>začetka</w:t>
      </w:r>
      <w:r w:rsidRPr="008B7E78">
        <w:rPr>
          <w:rFonts w:cs="Arial"/>
          <w:spacing w:val="-7"/>
        </w:rPr>
        <w:t xml:space="preserve"> </w:t>
      </w:r>
      <w:r w:rsidRPr="008B7E78">
        <w:rPr>
          <w:rFonts w:cs="Arial"/>
          <w:spacing w:val="-1"/>
        </w:rPr>
        <w:t>uporabe</w:t>
      </w:r>
    </w:p>
    <w:p w:rsidR="005D7DA1" w:rsidRPr="008B7E78" w:rsidRDefault="005D7DA1" w:rsidP="005D7DA1">
      <w:pPr>
        <w:rPr>
          <w:rFonts w:ascii="Arial" w:eastAsia="Arial" w:hAnsi="Arial" w:cs="Arial"/>
          <w:sz w:val="18"/>
          <w:szCs w:val="18"/>
        </w:rPr>
      </w:pPr>
    </w:p>
    <w:p w:rsidR="005D7DA1" w:rsidRPr="008B7E78" w:rsidRDefault="005D7DA1" w:rsidP="00AC1A3F">
      <w:pPr>
        <w:pStyle w:val="Naslov1"/>
        <w:keepNext w:val="0"/>
        <w:keepLines w:val="0"/>
        <w:widowControl w:val="0"/>
        <w:numPr>
          <w:ilvl w:val="2"/>
          <w:numId w:val="24"/>
        </w:numPr>
        <w:tabs>
          <w:tab w:val="left" w:pos="642"/>
        </w:tabs>
        <w:spacing w:before="0" w:line="240" w:lineRule="auto"/>
        <w:ind w:hanging="523"/>
        <w:rPr>
          <w:rFonts w:ascii="Arial" w:hAnsi="Arial" w:cs="Arial"/>
          <w:b w:val="0"/>
          <w:bCs w:val="0"/>
          <w:sz w:val="18"/>
          <w:szCs w:val="18"/>
        </w:rPr>
      </w:pPr>
      <w:r w:rsidRPr="008B7E78">
        <w:rPr>
          <w:rFonts w:ascii="Arial" w:hAnsi="Arial" w:cs="Arial"/>
          <w:spacing w:val="-1"/>
          <w:sz w:val="18"/>
          <w:szCs w:val="18"/>
        </w:rPr>
        <w:t>Sterilne</w:t>
      </w:r>
      <w:r w:rsidRPr="008B7E78">
        <w:rPr>
          <w:rFonts w:ascii="Arial" w:hAnsi="Arial" w:cs="Arial"/>
          <w:spacing w:val="39"/>
          <w:sz w:val="18"/>
          <w:szCs w:val="18"/>
        </w:rPr>
        <w:t xml:space="preserve"> </w:t>
      </w:r>
      <w:r w:rsidRPr="008B7E78">
        <w:rPr>
          <w:rFonts w:ascii="Arial" w:hAnsi="Arial" w:cs="Arial"/>
          <w:spacing w:val="-1"/>
          <w:sz w:val="18"/>
          <w:szCs w:val="18"/>
        </w:rPr>
        <w:t>krpice</w:t>
      </w:r>
      <w:r w:rsidRPr="008B7E78">
        <w:rPr>
          <w:rFonts w:ascii="Arial" w:hAnsi="Arial" w:cs="Arial"/>
          <w:spacing w:val="-7"/>
          <w:sz w:val="18"/>
          <w:szCs w:val="18"/>
        </w:rPr>
        <w:t xml:space="preserve"> </w:t>
      </w:r>
      <w:r w:rsidRPr="008B7E78">
        <w:rPr>
          <w:rFonts w:ascii="Arial" w:hAnsi="Arial" w:cs="Arial"/>
          <w:sz w:val="18"/>
          <w:szCs w:val="18"/>
        </w:rPr>
        <w:t>v</w:t>
      </w:r>
      <w:r w:rsidRPr="008B7E78">
        <w:rPr>
          <w:rFonts w:ascii="Arial" w:hAnsi="Arial" w:cs="Arial"/>
          <w:spacing w:val="-7"/>
          <w:sz w:val="18"/>
          <w:szCs w:val="18"/>
        </w:rPr>
        <w:t xml:space="preserve"> </w:t>
      </w:r>
      <w:r w:rsidRPr="008B7E78">
        <w:rPr>
          <w:rFonts w:ascii="Arial" w:hAnsi="Arial" w:cs="Arial"/>
          <w:sz w:val="18"/>
          <w:szCs w:val="18"/>
        </w:rPr>
        <w:t>dozi,</w:t>
      </w:r>
      <w:r w:rsidRPr="008B7E78">
        <w:rPr>
          <w:rFonts w:ascii="Arial" w:hAnsi="Arial" w:cs="Arial"/>
          <w:spacing w:val="-7"/>
          <w:sz w:val="18"/>
          <w:szCs w:val="18"/>
        </w:rPr>
        <w:t xml:space="preserve"> </w:t>
      </w:r>
      <w:r w:rsidRPr="008B7E78">
        <w:rPr>
          <w:rFonts w:ascii="Arial" w:hAnsi="Arial" w:cs="Arial"/>
          <w:spacing w:val="-1"/>
          <w:sz w:val="18"/>
          <w:szCs w:val="18"/>
        </w:rPr>
        <w:t>prepojene</w:t>
      </w:r>
      <w:r w:rsidRPr="008B7E78">
        <w:rPr>
          <w:rFonts w:ascii="Arial" w:hAnsi="Arial" w:cs="Arial"/>
          <w:spacing w:val="-4"/>
          <w:sz w:val="18"/>
          <w:szCs w:val="18"/>
        </w:rPr>
        <w:t xml:space="preserve"> </w:t>
      </w:r>
      <w:r w:rsidRPr="008B7E78">
        <w:rPr>
          <w:rFonts w:ascii="Arial" w:hAnsi="Arial" w:cs="Arial"/>
          <w:sz w:val="18"/>
          <w:szCs w:val="18"/>
        </w:rPr>
        <w:t>z</w:t>
      </w:r>
      <w:r w:rsidRPr="008B7E78">
        <w:rPr>
          <w:rFonts w:ascii="Arial" w:hAnsi="Arial" w:cs="Arial"/>
          <w:spacing w:val="-6"/>
          <w:sz w:val="18"/>
          <w:szCs w:val="18"/>
        </w:rPr>
        <w:t xml:space="preserve"> </w:t>
      </w:r>
      <w:r w:rsidRPr="008B7E78">
        <w:rPr>
          <w:rFonts w:ascii="Arial" w:hAnsi="Arial" w:cs="Arial"/>
          <w:spacing w:val="-1"/>
          <w:sz w:val="18"/>
          <w:szCs w:val="18"/>
        </w:rPr>
        <w:t>denaturianim</w:t>
      </w:r>
      <w:r w:rsidRPr="008B7E78">
        <w:rPr>
          <w:rFonts w:ascii="Arial" w:hAnsi="Arial" w:cs="Arial"/>
          <w:spacing w:val="-4"/>
          <w:sz w:val="18"/>
          <w:szCs w:val="18"/>
        </w:rPr>
        <w:t xml:space="preserve"> </w:t>
      </w:r>
      <w:r w:rsidRPr="008B7E78">
        <w:rPr>
          <w:rFonts w:ascii="Arial" w:hAnsi="Arial" w:cs="Arial"/>
          <w:spacing w:val="-1"/>
          <w:sz w:val="18"/>
          <w:szCs w:val="18"/>
        </w:rPr>
        <w:t>etanolom</w:t>
      </w:r>
      <w:r w:rsidRPr="008B7E78">
        <w:rPr>
          <w:rFonts w:ascii="Arial" w:hAnsi="Arial" w:cs="Arial"/>
          <w:spacing w:val="39"/>
          <w:sz w:val="18"/>
          <w:szCs w:val="18"/>
        </w:rPr>
        <w:t xml:space="preserve"> </w:t>
      </w:r>
      <w:r w:rsidRPr="008B7E78">
        <w:rPr>
          <w:rFonts w:ascii="Arial" w:hAnsi="Arial" w:cs="Arial"/>
          <w:spacing w:val="-1"/>
          <w:sz w:val="18"/>
          <w:szCs w:val="18"/>
        </w:rPr>
        <w:t>70%v/v,</w:t>
      </w:r>
      <w:r w:rsidRPr="008B7E78">
        <w:rPr>
          <w:rFonts w:ascii="Arial" w:hAnsi="Arial" w:cs="Arial"/>
          <w:spacing w:val="-5"/>
          <w:sz w:val="18"/>
          <w:szCs w:val="18"/>
        </w:rPr>
        <w:t xml:space="preserve"> </w:t>
      </w:r>
      <w:r w:rsidRPr="008B7E78">
        <w:rPr>
          <w:rFonts w:ascii="Arial" w:hAnsi="Arial" w:cs="Arial"/>
          <w:spacing w:val="-1"/>
          <w:sz w:val="18"/>
          <w:szCs w:val="18"/>
        </w:rPr>
        <w:t>brez</w:t>
      </w:r>
      <w:r w:rsidRPr="008B7E78">
        <w:rPr>
          <w:rFonts w:ascii="Arial" w:hAnsi="Arial" w:cs="Arial"/>
          <w:spacing w:val="-4"/>
          <w:sz w:val="18"/>
          <w:szCs w:val="18"/>
        </w:rPr>
        <w:t xml:space="preserve"> </w:t>
      </w:r>
      <w:r w:rsidRPr="008B7E78">
        <w:rPr>
          <w:rFonts w:ascii="Arial" w:hAnsi="Arial" w:cs="Arial"/>
          <w:sz w:val="18"/>
          <w:szCs w:val="18"/>
        </w:rPr>
        <w:t>spor</w:t>
      </w:r>
    </w:p>
    <w:p w:rsidR="005D7DA1" w:rsidRPr="008B7E78" w:rsidRDefault="005D7DA1" w:rsidP="005D7DA1">
      <w:pPr>
        <w:spacing w:before="4"/>
        <w:rPr>
          <w:rFonts w:ascii="Arial" w:eastAsia="Arial" w:hAnsi="Arial" w:cs="Arial"/>
          <w:b/>
          <w:bCs/>
          <w:sz w:val="18"/>
          <w:szCs w:val="18"/>
        </w:rPr>
      </w:pPr>
    </w:p>
    <w:p w:rsidR="005D7DA1" w:rsidRPr="008B7E78" w:rsidRDefault="005D7DA1" w:rsidP="00AC1A3F">
      <w:pPr>
        <w:pStyle w:val="Telobesedila"/>
        <w:numPr>
          <w:ilvl w:val="3"/>
          <w:numId w:val="24"/>
        </w:numPr>
        <w:tabs>
          <w:tab w:val="left" w:pos="839"/>
        </w:tabs>
        <w:spacing w:line="207" w:lineRule="exact"/>
        <w:ind w:left="838"/>
        <w:jc w:val="left"/>
        <w:rPr>
          <w:rFonts w:cs="Arial"/>
        </w:rPr>
      </w:pPr>
      <w:r w:rsidRPr="008B7E78">
        <w:rPr>
          <w:rFonts w:cs="Arial"/>
          <w:spacing w:val="-1"/>
          <w:u w:val="single" w:color="000000"/>
        </w:rPr>
        <w:t>Zahteve</w:t>
      </w:r>
      <w:r w:rsidRPr="008B7E78">
        <w:rPr>
          <w:rFonts w:cs="Arial"/>
          <w:spacing w:val="-1"/>
        </w:rPr>
        <w:t>:</w:t>
      </w:r>
    </w:p>
    <w:p w:rsidR="005D7DA1" w:rsidRPr="008B7E78" w:rsidRDefault="005D7DA1" w:rsidP="00AC1A3F">
      <w:pPr>
        <w:pStyle w:val="Telobesedila"/>
        <w:numPr>
          <w:ilvl w:val="4"/>
          <w:numId w:val="24"/>
        </w:numPr>
        <w:tabs>
          <w:tab w:val="left" w:pos="1379"/>
        </w:tabs>
        <w:ind w:left="1378" w:right="185"/>
        <w:rPr>
          <w:rFonts w:cs="Arial"/>
        </w:rPr>
      </w:pPr>
      <w:r w:rsidRPr="008B7E78">
        <w:rPr>
          <w:rFonts w:cs="Arial"/>
        </w:rPr>
        <w:t>bele</w:t>
      </w:r>
      <w:r w:rsidRPr="008B7E78">
        <w:rPr>
          <w:rFonts w:cs="Arial"/>
          <w:spacing w:val="-7"/>
        </w:rPr>
        <w:t xml:space="preserve"> </w:t>
      </w:r>
      <w:r w:rsidRPr="008B7E78">
        <w:rPr>
          <w:rFonts w:cs="Arial"/>
        </w:rPr>
        <w:t>krpice,</w:t>
      </w:r>
      <w:r w:rsidRPr="008B7E78">
        <w:rPr>
          <w:rFonts w:cs="Arial"/>
          <w:spacing w:val="-7"/>
        </w:rPr>
        <w:t xml:space="preserve"> </w:t>
      </w:r>
      <w:r w:rsidRPr="008B7E78">
        <w:rPr>
          <w:rFonts w:cs="Arial"/>
        </w:rPr>
        <w:t>ki</w:t>
      </w:r>
      <w:r w:rsidRPr="008B7E78">
        <w:rPr>
          <w:rFonts w:cs="Arial"/>
          <w:spacing w:val="-6"/>
        </w:rPr>
        <w:t xml:space="preserve"> </w:t>
      </w:r>
      <w:r w:rsidRPr="008B7E78">
        <w:rPr>
          <w:rFonts w:cs="Arial"/>
        </w:rPr>
        <w:t>ne</w:t>
      </w:r>
      <w:r w:rsidRPr="008B7E78">
        <w:rPr>
          <w:rFonts w:cs="Arial"/>
          <w:spacing w:val="-7"/>
        </w:rPr>
        <w:t xml:space="preserve"> </w:t>
      </w:r>
      <w:r w:rsidRPr="008B7E78">
        <w:rPr>
          <w:rFonts w:cs="Arial"/>
          <w:spacing w:val="-1"/>
        </w:rPr>
        <w:t>odpuščajo</w:t>
      </w:r>
      <w:r w:rsidRPr="008B7E78">
        <w:rPr>
          <w:rFonts w:cs="Arial"/>
          <w:spacing w:val="-6"/>
        </w:rPr>
        <w:t xml:space="preserve"> </w:t>
      </w:r>
      <w:r w:rsidRPr="008B7E78">
        <w:rPr>
          <w:rFonts w:cs="Arial"/>
          <w:spacing w:val="-1"/>
        </w:rPr>
        <w:t>delcev</w:t>
      </w:r>
      <w:r w:rsidRPr="008B7E78">
        <w:rPr>
          <w:rFonts w:cs="Arial"/>
          <w:spacing w:val="-6"/>
        </w:rPr>
        <w:t xml:space="preserve"> </w:t>
      </w:r>
      <w:r w:rsidRPr="008B7E78">
        <w:rPr>
          <w:rFonts w:cs="Arial"/>
          <w:spacing w:val="-1"/>
        </w:rPr>
        <w:t>in</w:t>
      </w:r>
      <w:r w:rsidRPr="008B7E78">
        <w:rPr>
          <w:rFonts w:cs="Arial"/>
          <w:spacing w:val="-4"/>
        </w:rPr>
        <w:t xml:space="preserve"> </w:t>
      </w:r>
      <w:r w:rsidRPr="008B7E78">
        <w:rPr>
          <w:rFonts w:cs="Arial"/>
          <w:spacing w:val="-1"/>
        </w:rPr>
        <w:t>so</w:t>
      </w:r>
      <w:r w:rsidRPr="008B7E78">
        <w:rPr>
          <w:rFonts w:cs="Arial"/>
          <w:spacing w:val="-4"/>
        </w:rPr>
        <w:t xml:space="preserve"> </w:t>
      </w:r>
      <w:r w:rsidRPr="008B7E78">
        <w:rPr>
          <w:rFonts w:cs="Arial"/>
          <w:spacing w:val="-1"/>
        </w:rPr>
        <w:t>prepojene</w:t>
      </w:r>
      <w:r w:rsidRPr="008B7E78">
        <w:rPr>
          <w:rFonts w:cs="Arial"/>
          <w:spacing w:val="-6"/>
        </w:rPr>
        <w:t xml:space="preserve"> </w:t>
      </w:r>
      <w:r w:rsidRPr="008B7E78">
        <w:rPr>
          <w:rFonts w:cs="Arial"/>
        </w:rPr>
        <w:t>s</w:t>
      </w:r>
      <w:r w:rsidRPr="008B7E78">
        <w:rPr>
          <w:rFonts w:cs="Arial"/>
          <w:spacing w:val="-4"/>
        </w:rPr>
        <w:t xml:space="preserve"> </w:t>
      </w:r>
      <w:r w:rsidRPr="008B7E78">
        <w:rPr>
          <w:rFonts w:cs="Arial"/>
          <w:spacing w:val="-1"/>
        </w:rPr>
        <w:t>sterilnim</w:t>
      </w:r>
      <w:r w:rsidRPr="008B7E78">
        <w:rPr>
          <w:rFonts w:cs="Arial"/>
          <w:spacing w:val="-4"/>
        </w:rPr>
        <w:t xml:space="preserve"> </w:t>
      </w:r>
      <w:r w:rsidRPr="008B7E78">
        <w:rPr>
          <w:rFonts w:cs="Arial"/>
          <w:spacing w:val="-1"/>
        </w:rPr>
        <w:t>denaturiranim</w:t>
      </w:r>
      <w:r w:rsidRPr="008B7E78">
        <w:rPr>
          <w:rFonts w:cs="Arial"/>
          <w:spacing w:val="-5"/>
        </w:rPr>
        <w:t xml:space="preserve"> </w:t>
      </w:r>
      <w:r w:rsidRPr="008B7E78">
        <w:rPr>
          <w:rFonts w:cs="Arial"/>
          <w:spacing w:val="-1"/>
        </w:rPr>
        <w:t>etanolom</w:t>
      </w:r>
      <w:r w:rsidRPr="008B7E78">
        <w:rPr>
          <w:rFonts w:cs="Arial"/>
          <w:spacing w:val="42"/>
        </w:rPr>
        <w:t xml:space="preserve"> </w:t>
      </w:r>
      <w:r w:rsidRPr="008B7E78">
        <w:rPr>
          <w:rFonts w:cs="Arial"/>
          <w:spacing w:val="-2"/>
        </w:rPr>
        <w:t>70%v/v,</w:t>
      </w:r>
      <w:r w:rsidRPr="008B7E78">
        <w:rPr>
          <w:rFonts w:cs="Arial"/>
          <w:spacing w:val="-5"/>
        </w:rPr>
        <w:t xml:space="preserve"> </w:t>
      </w:r>
      <w:r w:rsidRPr="008B7E78">
        <w:rPr>
          <w:rFonts w:cs="Arial"/>
        </w:rPr>
        <w:t>ki</w:t>
      </w:r>
      <w:r w:rsidRPr="008B7E78">
        <w:rPr>
          <w:rFonts w:cs="Arial"/>
          <w:spacing w:val="75"/>
          <w:w w:val="99"/>
        </w:rPr>
        <w:t xml:space="preserve"> </w:t>
      </w:r>
      <w:r w:rsidRPr="008B7E78">
        <w:rPr>
          <w:rFonts w:cs="Arial"/>
        </w:rPr>
        <w:t>je</w:t>
      </w:r>
      <w:r w:rsidRPr="008B7E78">
        <w:rPr>
          <w:rFonts w:cs="Arial"/>
          <w:spacing w:val="-5"/>
        </w:rPr>
        <w:t xml:space="preserve"> </w:t>
      </w:r>
      <w:r w:rsidRPr="008B7E78">
        <w:rPr>
          <w:rFonts w:cs="Arial"/>
          <w:spacing w:val="-1"/>
        </w:rPr>
        <w:t>razredčenim</w:t>
      </w:r>
      <w:r w:rsidRPr="008B7E78">
        <w:rPr>
          <w:rFonts w:cs="Arial"/>
          <w:spacing w:val="-6"/>
        </w:rPr>
        <w:t xml:space="preserve"> </w:t>
      </w:r>
      <w:r w:rsidRPr="008B7E78">
        <w:rPr>
          <w:rFonts w:cs="Arial"/>
        </w:rPr>
        <w:t>s</w:t>
      </w:r>
      <w:r w:rsidRPr="008B7E78">
        <w:rPr>
          <w:rFonts w:cs="Arial"/>
          <w:spacing w:val="-4"/>
        </w:rPr>
        <w:t xml:space="preserve"> </w:t>
      </w:r>
      <w:r w:rsidRPr="008B7E78">
        <w:rPr>
          <w:rFonts w:cs="Arial"/>
          <w:spacing w:val="-1"/>
        </w:rPr>
        <w:t>prečiščeno</w:t>
      </w:r>
      <w:r w:rsidRPr="008B7E78">
        <w:rPr>
          <w:rFonts w:cs="Arial"/>
          <w:spacing w:val="-5"/>
        </w:rPr>
        <w:t xml:space="preserve"> </w:t>
      </w:r>
      <w:r w:rsidRPr="008B7E78">
        <w:rPr>
          <w:rFonts w:cs="Arial"/>
          <w:spacing w:val="-1"/>
        </w:rPr>
        <w:t>vodo,</w:t>
      </w:r>
      <w:r w:rsidRPr="008B7E78">
        <w:rPr>
          <w:rFonts w:cs="Arial"/>
          <w:spacing w:val="-5"/>
        </w:rPr>
        <w:t xml:space="preserve"> </w:t>
      </w:r>
      <w:r w:rsidRPr="008B7E78">
        <w:rPr>
          <w:rFonts w:cs="Arial"/>
          <w:spacing w:val="-1"/>
        </w:rPr>
        <w:t>brez</w:t>
      </w:r>
      <w:r w:rsidRPr="008B7E78">
        <w:rPr>
          <w:rFonts w:cs="Arial"/>
          <w:spacing w:val="-6"/>
        </w:rPr>
        <w:t xml:space="preserve"> </w:t>
      </w:r>
      <w:r w:rsidRPr="008B7E78">
        <w:rPr>
          <w:rFonts w:cs="Arial"/>
          <w:spacing w:val="-1"/>
        </w:rPr>
        <w:t>spor</w:t>
      </w:r>
      <w:r w:rsidRPr="008B7E78">
        <w:rPr>
          <w:rFonts w:cs="Arial"/>
          <w:spacing w:val="-5"/>
        </w:rPr>
        <w:t xml:space="preserve"> </w:t>
      </w:r>
      <w:r w:rsidRPr="008B7E78">
        <w:rPr>
          <w:rFonts w:cs="Arial"/>
        </w:rPr>
        <w:t>in</w:t>
      </w:r>
      <w:r w:rsidRPr="008B7E78">
        <w:rPr>
          <w:rFonts w:cs="Arial"/>
          <w:spacing w:val="-7"/>
        </w:rPr>
        <w:t xml:space="preserve"> </w:t>
      </w:r>
      <w:r w:rsidRPr="008B7E78">
        <w:rPr>
          <w:rFonts w:cs="Arial"/>
          <w:spacing w:val="-1"/>
        </w:rPr>
        <w:t>filtriran</w:t>
      </w:r>
      <w:r w:rsidRPr="008B7E78">
        <w:rPr>
          <w:rFonts w:cs="Arial"/>
          <w:spacing w:val="-7"/>
        </w:rPr>
        <w:t xml:space="preserve"> </w:t>
      </w:r>
      <w:r w:rsidRPr="008B7E78">
        <w:rPr>
          <w:rFonts w:cs="Arial"/>
          <w:spacing w:val="-1"/>
        </w:rPr>
        <w:t>skozi</w:t>
      </w:r>
      <w:r w:rsidRPr="008B7E78">
        <w:rPr>
          <w:rFonts w:cs="Arial"/>
          <w:spacing w:val="-7"/>
        </w:rPr>
        <w:t xml:space="preserve"> </w:t>
      </w:r>
      <w:r w:rsidRPr="008B7E78">
        <w:rPr>
          <w:rFonts w:cs="Arial"/>
          <w:spacing w:val="-1"/>
        </w:rPr>
        <w:t>0,2-mikronski</w:t>
      </w:r>
      <w:r w:rsidRPr="008B7E78">
        <w:rPr>
          <w:rFonts w:cs="Arial"/>
          <w:spacing w:val="-5"/>
        </w:rPr>
        <w:t xml:space="preserve"> </w:t>
      </w:r>
      <w:r w:rsidRPr="008B7E78">
        <w:rPr>
          <w:rFonts w:cs="Arial"/>
          <w:spacing w:val="-1"/>
        </w:rPr>
        <w:t>filter</w:t>
      </w:r>
    </w:p>
    <w:p w:rsidR="005D7DA1" w:rsidRPr="008B7E78" w:rsidRDefault="005D7DA1" w:rsidP="00AC1A3F">
      <w:pPr>
        <w:pStyle w:val="Telobesedila"/>
        <w:numPr>
          <w:ilvl w:val="4"/>
          <w:numId w:val="24"/>
        </w:numPr>
        <w:tabs>
          <w:tab w:val="left" w:pos="1379"/>
        </w:tabs>
        <w:spacing w:line="207" w:lineRule="exact"/>
        <w:ind w:left="1378"/>
        <w:rPr>
          <w:rFonts w:cs="Arial"/>
        </w:rPr>
      </w:pPr>
      <w:r w:rsidRPr="008B7E78">
        <w:rPr>
          <w:rFonts w:cs="Arial"/>
          <w:spacing w:val="-1"/>
        </w:rPr>
        <w:t>Dimenzija</w:t>
      </w:r>
      <w:r w:rsidRPr="008B7E78">
        <w:rPr>
          <w:rFonts w:cs="Arial"/>
          <w:spacing w:val="-4"/>
        </w:rPr>
        <w:t xml:space="preserve"> </w:t>
      </w:r>
      <w:r w:rsidRPr="008B7E78">
        <w:rPr>
          <w:rFonts w:cs="Arial"/>
          <w:spacing w:val="-1"/>
        </w:rPr>
        <w:t>krpice:</w:t>
      </w:r>
      <w:r w:rsidRPr="008B7E78">
        <w:rPr>
          <w:rFonts w:cs="Arial"/>
          <w:spacing w:val="-4"/>
        </w:rPr>
        <w:t xml:space="preserve"> </w:t>
      </w:r>
      <w:r w:rsidRPr="008B7E78">
        <w:rPr>
          <w:rFonts w:cs="Arial"/>
          <w:spacing w:val="-1"/>
        </w:rPr>
        <w:t>20-25</w:t>
      </w:r>
      <w:r w:rsidRPr="008B7E78">
        <w:rPr>
          <w:rFonts w:cs="Arial"/>
          <w:spacing w:val="-6"/>
        </w:rPr>
        <w:t xml:space="preserve"> </w:t>
      </w:r>
      <w:r w:rsidRPr="008B7E78">
        <w:rPr>
          <w:rFonts w:cs="Arial"/>
        </w:rPr>
        <w:t>cm</w:t>
      </w:r>
      <w:r w:rsidRPr="008B7E78">
        <w:rPr>
          <w:rFonts w:cs="Arial"/>
          <w:spacing w:val="-5"/>
        </w:rPr>
        <w:t xml:space="preserve"> </w:t>
      </w:r>
      <w:r w:rsidRPr="008B7E78">
        <w:rPr>
          <w:rFonts w:cs="Arial"/>
        </w:rPr>
        <w:t>x</w:t>
      </w:r>
      <w:r w:rsidRPr="008B7E78">
        <w:rPr>
          <w:rFonts w:cs="Arial"/>
          <w:spacing w:val="-5"/>
        </w:rPr>
        <w:t xml:space="preserve"> </w:t>
      </w:r>
      <w:r w:rsidRPr="008B7E78">
        <w:rPr>
          <w:rFonts w:cs="Arial"/>
        </w:rPr>
        <w:t>20-</w:t>
      </w:r>
      <w:r w:rsidRPr="008B7E78">
        <w:rPr>
          <w:rFonts w:cs="Arial"/>
          <w:spacing w:val="-4"/>
        </w:rPr>
        <w:t xml:space="preserve"> </w:t>
      </w:r>
      <w:r w:rsidRPr="008B7E78">
        <w:rPr>
          <w:rFonts w:cs="Arial"/>
        </w:rPr>
        <w:t>25</w:t>
      </w:r>
      <w:r w:rsidRPr="008B7E78">
        <w:rPr>
          <w:rFonts w:cs="Arial"/>
          <w:spacing w:val="-6"/>
        </w:rPr>
        <w:t xml:space="preserve"> </w:t>
      </w:r>
      <w:r w:rsidRPr="008B7E78">
        <w:rPr>
          <w:rFonts w:cs="Arial"/>
          <w:spacing w:val="-1"/>
        </w:rPr>
        <w:t>cm,</w:t>
      </w:r>
    </w:p>
    <w:p w:rsidR="005D7DA1" w:rsidRPr="008B7E78" w:rsidRDefault="005D7DA1" w:rsidP="00AC1A3F">
      <w:pPr>
        <w:pStyle w:val="Telobesedila"/>
        <w:numPr>
          <w:ilvl w:val="4"/>
          <w:numId w:val="24"/>
        </w:numPr>
        <w:tabs>
          <w:tab w:val="left" w:pos="1379"/>
        </w:tabs>
        <w:spacing w:line="206" w:lineRule="exact"/>
        <w:ind w:left="1378"/>
        <w:rPr>
          <w:rFonts w:cs="Arial"/>
        </w:rPr>
      </w:pPr>
      <w:r w:rsidRPr="008B7E78">
        <w:rPr>
          <w:rFonts w:cs="Arial"/>
        </w:rPr>
        <w:t>V</w:t>
      </w:r>
      <w:r w:rsidRPr="008B7E78">
        <w:rPr>
          <w:rFonts w:cs="Arial"/>
          <w:spacing w:val="-5"/>
        </w:rPr>
        <w:t xml:space="preserve"> </w:t>
      </w:r>
      <w:r w:rsidRPr="008B7E78">
        <w:rPr>
          <w:rFonts w:cs="Arial"/>
        </w:rPr>
        <w:t>skladu</w:t>
      </w:r>
      <w:r w:rsidRPr="008B7E78">
        <w:rPr>
          <w:rFonts w:cs="Arial"/>
          <w:spacing w:val="-3"/>
        </w:rPr>
        <w:t xml:space="preserve"> </w:t>
      </w:r>
      <w:r w:rsidRPr="008B7E78">
        <w:rPr>
          <w:rFonts w:cs="Arial"/>
        </w:rPr>
        <w:t>z</w:t>
      </w:r>
      <w:r w:rsidRPr="008B7E78">
        <w:rPr>
          <w:rFonts w:cs="Arial"/>
          <w:spacing w:val="-6"/>
        </w:rPr>
        <w:t xml:space="preserve"> </w:t>
      </w:r>
      <w:r w:rsidRPr="008B7E78">
        <w:rPr>
          <w:rFonts w:cs="Arial"/>
          <w:spacing w:val="-1"/>
        </w:rPr>
        <w:t>veljavnim</w:t>
      </w:r>
      <w:r w:rsidRPr="008B7E78">
        <w:rPr>
          <w:rFonts w:cs="Arial"/>
          <w:spacing w:val="43"/>
        </w:rPr>
        <w:t xml:space="preserve"> </w:t>
      </w:r>
      <w:r w:rsidRPr="008B7E78">
        <w:rPr>
          <w:rFonts w:cs="Arial"/>
          <w:spacing w:val="-1"/>
        </w:rPr>
        <w:t>Zakonom</w:t>
      </w:r>
      <w:r w:rsidRPr="008B7E78">
        <w:rPr>
          <w:rFonts w:cs="Arial"/>
          <w:spacing w:val="-3"/>
        </w:rPr>
        <w:t xml:space="preserve"> </w:t>
      </w:r>
      <w:r w:rsidRPr="008B7E78">
        <w:rPr>
          <w:rFonts w:cs="Arial"/>
        </w:rPr>
        <w:t>o</w:t>
      </w:r>
      <w:r w:rsidRPr="008B7E78">
        <w:rPr>
          <w:rFonts w:cs="Arial"/>
          <w:spacing w:val="-7"/>
        </w:rPr>
        <w:t xml:space="preserve"> </w:t>
      </w:r>
      <w:r w:rsidRPr="008B7E78">
        <w:rPr>
          <w:rFonts w:cs="Arial"/>
          <w:spacing w:val="-1"/>
        </w:rPr>
        <w:t>kemikalijah</w:t>
      </w:r>
      <w:r w:rsidRPr="008B7E78">
        <w:rPr>
          <w:rFonts w:cs="Arial"/>
          <w:spacing w:val="-6"/>
        </w:rPr>
        <w:t xml:space="preserve"> </w:t>
      </w:r>
      <w:r w:rsidRPr="008B7E78">
        <w:rPr>
          <w:rFonts w:cs="Arial"/>
        </w:rPr>
        <w:t>in</w:t>
      </w:r>
      <w:r w:rsidRPr="008B7E78">
        <w:rPr>
          <w:rFonts w:cs="Arial"/>
          <w:spacing w:val="-6"/>
        </w:rPr>
        <w:t xml:space="preserve"> </w:t>
      </w:r>
      <w:r w:rsidRPr="008B7E78">
        <w:rPr>
          <w:rFonts w:cs="Arial"/>
          <w:spacing w:val="-1"/>
        </w:rPr>
        <w:t>smernicam</w:t>
      </w:r>
      <w:r w:rsidRPr="008B7E78">
        <w:rPr>
          <w:rFonts w:cs="Arial"/>
          <w:spacing w:val="-5"/>
        </w:rPr>
        <w:t xml:space="preserve"> </w:t>
      </w:r>
      <w:r w:rsidRPr="008B7E78">
        <w:rPr>
          <w:rFonts w:cs="Arial"/>
        </w:rPr>
        <w:t>EC</w:t>
      </w:r>
      <w:r w:rsidRPr="008B7E78">
        <w:rPr>
          <w:rFonts w:cs="Arial"/>
          <w:spacing w:val="-5"/>
        </w:rPr>
        <w:t xml:space="preserve"> </w:t>
      </w:r>
      <w:r w:rsidRPr="008B7E78">
        <w:rPr>
          <w:rFonts w:cs="Arial"/>
          <w:spacing w:val="-1"/>
        </w:rPr>
        <w:t>GMP</w:t>
      </w:r>
      <w:r w:rsidRPr="008B7E78">
        <w:rPr>
          <w:rFonts w:cs="Arial"/>
          <w:spacing w:val="-4"/>
        </w:rPr>
        <w:t xml:space="preserve"> </w:t>
      </w:r>
      <w:r w:rsidRPr="008B7E78">
        <w:rPr>
          <w:rFonts w:cs="Arial"/>
        </w:rPr>
        <w:t>(Annex</w:t>
      </w:r>
      <w:r w:rsidRPr="008B7E78">
        <w:rPr>
          <w:rFonts w:cs="Arial"/>
          <w:spacing w:val="-8"/>
        </w:rPr>
        <w:t xml:space="preserve"> </w:t>
      </w:r>
      <w:r w:rsidRPr="008B7E78">
        <w:rPr>
          <w:rFonts w:cs="Arial"/>
        </w:rPr>
        <w:t>1).</w:t>
      </w:r>
    </w:p>
    <w:p w:rsidR="005D7DA1" w:rsidRPr="008B7E78" w:rsidRDefault="005D7DA1" w:rsidP="00AC1A3F">
      <w:pPr>
        <w:pStyle w:val="Telobesedila"/>
        <w:numPr>
          <w:ilvl w:val="4"/>
          <w:numId w:val="24"/>
        </w:numPr>
        <w:tabs>
          <w:tab w:val="left" w:pos="1379"/>
        </w:tabs>
        <w:spacing w:line="207" w:lineRule="exact"/>
        <w:ind w:left="1378"/>
        <w:rPr>
          <w:rFonts w:cs="Arial"/>
        </w:rPr>
      </w:pPr>
      <w:r w:rsidRPr="008B7E78">
        <w:rPr>
          <w:rFonts w:cs="Arial"/>
          <w:spacing w:val="-1"/>
        </w:rPr>
        <w:t>Vsaka</w:t>
      </w:r>
      <w:r w:rsidRPr="008B7E78">
        <w:rPr>
          <w:rFonts w:cs="Arial"/>
          <w:spacing w:val="-6"/>
        </w:rPr>
        <w:t xml:space="preserve"> </w:t>
      </w:r>
      <w:r w:rsidRPr="008B7E78">
        <w:rPr>
          <w:rFonts w:cs="Arial"/>
          <w:spacing w:val="-1"/>
        </w:rPr>
        <w:t>proizvodna</w:t>
      </w:r>
      <w:r w:rsidRPr="008B7E78">
        <w:rPr>
          <w:rFonts w:cs="Arial"/>
          <w:spacing w:val="-5"/>
        </w:rPr>
        <w:t xml:space="preserve"> </w:t>
      </w:r>
      <w:r w:rsidRPr="008B7E78">
        <w:rPr>
          <w:rFonts w:cs="Arial"/>
          <w:spacing w:val="-1"/>
        </w:rPr>
        <w:t>serija</w:t>
      </w:r>
      <w:r w:rsidRPr="008B7E78">
        <w:rPr>
          <w:rFonts w:cs="Arial"/>
          <w:spacing w:val="-5"/>
        </w:rPr>
        <w:t xml:space="preserve"> </w:t>
      </w:r>
      <w:r w:rsidRPr="008B7E78">
        <w:rPr>
          <w:rFonts w:cs="Arial"/>
          <w:spacing w:val="-1"/>
        </w:rPr>
        <w:t>mora</w:t>
      </w:r>
      <w:r w:rsidRPr="008B7E78">
        <w:rPr>
          <w:rFonts w:cs="Arial"/>
          <w:spacing w:val="-7"/>
        </w:rPr>
        <w:t xml:space="preserve"> </w:t>
      </w:r>
      <w:r w:rsidRPr="008B7E78">
        <w:rPr>
          <w:rFonts w:cs="Arial"/>
          <w:spacing w:val="-1"/>
        </w:rPr>
        <w:t>imeti</w:t>
      </w:r>
      <w:r w:rsidRPr="008B7E78">
        <w:rPr>
          <w:rFonts w:cs="Arial"/>
          <w:spacing w:val="-6"/>
        </w:rPr>
        <w:t xml:space="preserve"> </w:t>
      </w:r>
      <w:r w:rsidRPr="008B7E78">
        <w:rPr>
          <w:rFonts w:cs="Arial"/>
          <w:spacing w:val="-1"/>
        </w:rPr>
        <w:t>certifikat</w:t>
      </w:r>
      <w:r w:rsidRPr="008B7E78">
        <w:rPr>
          <w:rFonts w:cs="Arial"/>
          <w:spacing w:val="-6"/>
        </w:rPr>
        <w:t xml:space="preserve"> </w:t>
      </w:r>
      <w:r w:rsidRPr="008B7E78">
        <w:rPr>
          <w:rFonts w:cs="Arial"/>
          <w:spacing w:val="-1"/>
        </w:rPr>
        <w:t>ustreznosti</w:t>
      </w:r>
      <w:r w:rsidRPr="008B7E78">
        <w:rPr>
          <w:rFonts w:cs="Arial"/>
          <w:spacing w:val="-7"/>
        </w:rPr>
        <w:t xml:space="preserve"> </w:t>
      </w:r>
      <w:r w:rsidRPr="008B7E78">
        <w:rPr>
          <w:rFonts w:cs="Arial"/>
        </w:rPr>
        <w:t>in</w:t>
      </w:r>
      <w:r w:rsidRPr="008B7E78">
        <w:rPr>
          <w:rFonts w:cs="Arial"/>
          <w:spacing w:val="-5"/>
        </w:rPr>
        <w:t xml:space="preserve"> </w:t>
      </w:r>
      <w:r w:rsidRPr="008B7E78">
        <w:rPr>
          <w:rFonts w:cs="Arial"/>
          <w:spacing w:val="-1"/>
        </w:rPr>
        <w:t>test</w:t>
      </w:r>
      <w:r w:rsidRPr="008B7E78">
        <w:rPr>
          <w:rFonts w:cs="Arial"/>
          <w:spacing w:val="-6"/>
        </w:rPr>
        <w:t xml:space="preserve"> </w:t>
      </w:r>
      <w:r w:rsidRPr="008B7E78">
        <w:rPr>
          <w:rFonts w:cs="Arial"/>
          <w:spacing w:val="-1"/>
        </w:rPr>
        <w:t>sterilnosti.</w:t>
      </w:r>
    </w:p>
    <w:p w:rsidR="005D7DA1" w:rsidRPr="008B7E78" w:rsidRDefault="005D7DA1" w:rsidP="005D7DA1">
      <w:pPr>
        <w:rPr>
          <w:rFonts w:ascii="Arial" w:eastAsia="Arial" w:hAnsi="Arial" w:cs="Arial"/>
          <w:sz w:val="18"/>
          <w:szCs w:val="18"/>
        </w:rPr>
      </w:pPr>
    </w:p>
    <w:p w:rsidR="005D7DA1" w:rsidRPr="008B7E78" w:rsidRDefault="005D7DA1" w:rsidP="00AC1A3F">
      <w:pPr>
        <w:pStyle w:val="Telobesedila"/>
        <w:numPr>
          <w:ilvl w:val="3"/>
          <w:numId w:val="24"/>
        </w:numPr>
        <w:tabs>
          <w:tab w:val="left" w:pos="839"/>
        </w:tabs>
        <w:spacing w:line="207" w:lineRule="exact"/>
        <w:ind w:left="838"/>
        <w:jc w:val="left"/>
        <w:rPr>
          <w:rFonts w:cs="Arial"/>
        </w:rPr>
      </w:pPr>
      <w:r w:rsidRPr="008B7E78">
        <w:rPr>
          <w:rFonts w:cs="Arial"/>
          <w:spacing w:val="-1"/>
          <w:u w:val="single" w:color="000000"/>
        </w:rPr>
        <w:t>Varnost</w:t>
      </w:r>
      <w:r w:rsidRPr="008B7E78">
        <w:rPr>
          <w:rFonts w:cs="Arial"/>
          <w:spacing w:val="-9"/>
          <w:u w:val="single" w:color="000000"/>
        </w:rPr>
        <w:t xml:space="preserve"> </w:t>
      </w:r>
      <w:r w:rsidRPr="008B7E78">
        <w:rPr>
          <w:rFonts w:cs="Arial"/>
          <w:u w:val="single" w:color="000000"/>
        </w:rPr>
        <w:t>in</w:t>
      </w:r>
      <w:r w:rsidRPr="008B7E78">
        <w:rPr>
          <w:rFonts w:cs="Arial"/>
          <w:spacing w:val="-10"/>
          <w:u w:val="single" w:color="000000"/>
        </w:rPr>
        <w:t xml:space="preserve"> </w:t>
      </w:r>
      <w:r w:rsidRPr="008B7E78">
        <w:rPr>
          <w:rFonts w:cs="Arial"/>
          <w:spacing w:val="-1"/>
          <w:u w:val="single" w:color="000000"/>
        </w:rPr>
        <w:t>testiranje:</w:t>
      </w:r>
    </w:p>
    <w:p w:rsidR="005D7DA1" w:rsidRPr="008B7E78" w:rsidRDefault="005D7DA1" w:rsidP="00AC1A3F">
      <w:pPr>
        <w:pStyle w:val="Telobesedila"/>
        <w:numPr>
          <w:ilvl w:val="4"/>
          <w:numId w:val="24"/>
        </w:numPr>
        <w:tabs>
          <w:tab w:val="left" w:pos="1559"/>
        </w:tabs>
        <w:spacing w:line="207" w:lineRule="exact"/>
        <w:ind w:left="1558"/>
        <w:rPr>
          <w:rFonts w:cs="Arial"/>
        </w:rPr>
      </w:pPr>
      <w:r w:rsidRPr="008B7E78">
        <w:rPr>
          <w:rFonts w:cs="Arial"/>
        </w:rPr>
        <w:t>V</w:t>
      </w:r>
      <w:r w:rsidRPr="008B7E78">
        <w:rPr>
          <w:rFonts w:cs="Arial"/>
          <w:spacing w:val="-5"/>
        </w:rPr>
        <w:t xml:space="preserve"> </w:t>
      </w:r>
      <w:r w:rsidRPr="008B7E78">
        <w:rPr>
          <w:rFonts w:cs="Arial"/>
        </w:rPr>
        <w:t>skladu</w:t>
      </w:r>
      <w:r w:rsidRPr="008B7E78">
        <w:rPr>
          <w:rFonts w:cs="Arial"/>
          <w:spacing w:val="-3"/>
        </w:rPr>
        <w:t xml:space="preserve"> </w:t>
      </w:r>
      <w:r w:rsidRPr="008B7E78">
        <w:rPr>
          <w:rFonts w:cs="Arial"/>
        </w:rPr>
        <w:t>z</w:t>
      </w:r>
      <w:r w:rsidRPr="008B7E78">
        <w:rPr>
          <w:rFonts w:cs="Arial"/>
          <w:spacing w:val="-6"/>
        </w:rPr>
        <w:t xml:space="preserve"> </w:t>
      </w:r>
      <w:r w:rsidRPr="008B7E78">
        <w:rPr>
          <w:rFonts w:cs="Arial"/>
          <w:spacing w:val="-1"/>
        </w:rPr>
        <w:t>veljavnim</w:t>
      </w:r>
      <w:r w:rsidRPr="008B7E78">
        <w:rPr>
          <w:rFonts w:cs="Arial"/>
          <w:spacing w:val="43"/>
        </w:rPr>
        <w:t xml:space="preserve"> </w:t>
      </w:r>
      <w:r w:rsidRPr="008B7E78">
        <w:rPr>
          <w:rFonts w:cs="Arial"/>
          <w:spacing w:val="-1"/>
        </w:rPr>
        <w:t>Zakonom</w:t>
      </w:r>
      <w:r w:rsidRPr="008B7E78">
        <w:rPr>
          <w:rFonts w:cs="Arial"/>
          <w:spacing w:val="-3"/>
        </w:rPr>
        <w:t xml:space="preserve"> </w:t>
      </w:r>
      <w:r w:rsidRPr="008B7E78">
        <w:rPr>
          <w:rFonts w:cs="Arial"/>
        </w:rPr>
        <w:t>o</w:t>
      </w:r>
      <w:r w:rsidRPr="008B7E78">
        <w:rPr>
          <w:rFonts w:cs="Arial"/>
          <w:spacing w:val="-7"/>
        </w:rPr>
        <w:t xml:space="preserve"> </w:t>
      </w:r>
      <w:r w:rsidRPr="008B7E78">
        <w:rPr>
          <w:rFonts w:cs="Arial"/>
          <w:spacing w:val="-1"/>
        </w:rPr>
        <w:t>kemikalijah</w:t>
      </w:r>
      <w:r w:rsidRPr="008B7E78">
        <w:rPr>
          <w:rFonts w:cs="Arial"/>
          <w:spacing w:val="-6"/>
        </w:rPr>
        <w:t xml:space="preserve"> </w:t>
      </w:r>
      <w:r w:rsidRPr="008B7E78">
        <w:rPr>
          <w:rFonts w:cs="Arial"/>
        </w:rPr>
        <w:t>in</w:t>
      </w:r>
      <w:r w:rsidRPr="008B7E78">
        <w:rPr>
          <w:rFonts w:cs="Arial"/>
          <w:spacing w:val="-6"/>
        </w:rPr>
        <w:t xml:space="preserve"> </w:t>
      </w:r>
      <w:r w:rsidRPr="008B7E78">
        <w:rPr>
          <w:rFonts w:cs="Arial"/>
          <w:spacing w:val="-1"/>
        </w:rPr>
        <w:t>smernicam</w:t>
      </w:r>
      <w:r w:rsidRPr="008B7E78">
        <w:rPr>
          <w:rFonts w:cs="Arial"/>
          <w:spacing w:val="-5"/>
        </w:rPr>
        <w:t xml:space="preserve"> </w:t>
      </w:r>
      <w:r w:rsidRPr="008B7E78">
        <w:rPr>
          <w:rFonts w:cs="Arial"/>
        </w:rPr>
        <w:t>EC</w:t>
      </w:r>
      <w:r w:rsidRPr="008B7E78">
        <w:rPr>
          <w:rFonts w:cs="Arial"/>
          <w:spacing w:val="-5"/>
        </w:rPr>
        <w:t xml:space="preserve"> </w:t>
      </w:r>
      <w:r w:rsidRPr="008B7E78">
        <w:rPr>
          <w:rFonts w:cs="Arial"/>
          <w:spacing w:val="-1"/>
        </w:rPr>
        <w:t>GMP</w:t>
      </w:r>
      <w:r w:rsidRPr="008B7E78">
        <w:rPr>
          <w:rFonts w:cs="Arial"/>
          <w:spacing w:val="-4"/>
        </w:rPr>
        <w:t xml:space="preserve"> </w:t>
      </w:r>
      <w:r w:rsidRPr="008B7E78">
        <w:rPr>
          <w:rFonts w:cs="Arial"/>
        </w:rPr>
        <w:t>(Annex</w:t>
      </w:r>
      <w:r w:rsidRPr="008B7E78">
        <w:rPr>
          <w:rFonts w:cs="Arial"/>
          <w:spacing w:val="-8"/>
        </w:rPr>
        <w:t xml:space="preserve"> </w:t>
      </w:r>
      <w:r w:rsidRPr="008B7E78">
        <w:rPr>
          <w:rFonts w:cs="Arial"/>
        </w:rPr>
        <w:t>1).</w:t>
      </w:r>
    </w:p>
    <w:p w:rsidR="005D7DA1" w:rsidRPr="008B7E78" w:rsidRDefault="005D7DA1" w:rsidP="00AC1A3F">
      <w:pPr>
        <w:pStyle w:val="Telobesedila"/>
        <w:numPr>
          <w:ilvl w:val="4"/>
          <w:numId w:val="24"/>
        </w:numPr>
        <w:tabs>
          <w:tab w:val="left" w:pos="1559"/>
        </w:tabs>
        <w:spacing w:line="207" w:lineRule="exact"/>
        <w:ind w:left="1558"/>
        <w:rPr>
          <w:rFonts w:cs="Arial"/>
        </w:rPr>
      </w:pPr>
      <w:r w:rsidRPr="008B7E78">
        <w:rPr>
          <w:rFonts w:cs="Arial"/>
          <w:spacing w:val="-1"/>
        </w:rPr>
        <w:t>Vsaka</w:t>
      </w:r>
      <w:r w:rsidRPr="008B7E78">
        <w:rPr>
          <w:rFonts w:cs="Arial"/>
          <w:spacing w:val="-6"/>
        </w:rPr>
        <w:t xml:space="preserve"> </w:t>
      </w:r>
      <w:r w:rsidRPr="008B7E78">
        <w:rPr>
          <w:rFonts w:cs="Arial"/>
          <w:spacing w:val="-1"/>
        </w:rPr>
        <w:t>proizvodna</w:t>
      </w:r>
      <w:r w:rsidRPr="008B7E78">
        <w:rPr>
          <w:rFonts w:cs="Arial"/>
          <w:spacing w:val="-5"/>
        </w:rPr>
        <w:t xml:space="preserve"> </w:t>
      </w:r>
      <w:r w:rsidRPr="008B7E78">
        <w:rPr>
          <w:rFonts w:cs="Arial"/>
          <w:spacing w:val="-1"/>
        </w:rPr>
        <w:t>serija</w:t>
      </w:r>
      <w:r w:rsidRPr="008B7E78">
        <w:rPr>
          <w:rFonts w:cs="Arial"/>
          <w:spacing w:val="-5"/>
        </w:rPr>
        <w:t xml:space="preserve"> </w:t>
      </w:r>
      <w:r w:rsidRPr="008B7E78">
        <w:rPr>
          <w:rFonts w:cs="Arial"/>
          <w:spacing w:val="-1"/>
        </w:rPr>
        <w:t>mora</w:t>
      </w:r>
      <w:r w:rsidRPr="008B7E78">
        <w:rPr>
          <w:rFonts w:cs="Arial"/>
          <w:spacing w:val="-7"/>
        </w:rPr>
        <w:t xml:space="preserve"> </w:t>
      </w:r>
      <w:r w:rsidRPr="008B7E78">
        <w:rPr>
          <w:rFonts w:cs="Arial"/>
          <w:spacing w:val="-1"/>
        </w:rPr>
        <w:t>imeti</w:t>
      </w:r>
      <w:r w:rsidRPr="008B7E78">
        <w:rPr>
          <w:rFonts w:cs="Arial"/>
          <w:spacing w:val="-5"/>
        </w:rPr>
        <w:t xml:space="preserve"> </w:t>
      </w:r>
      <w:r w:rsidRPr="008B7E78">
        <w:rPr>
          <w:rFonts w:cs="Arial"/>
          <w:spacing w:val="-1"/>
        </w:rPr>
        <w:t>certifikat</w:t>
      </w:r>
      <w:r w:rsidRPr="008B7E78">
        <w:rPr>
          <w:rFonts w:cs="Arial"/>
          <w:spacing w:val="-6"/>
        </w:rPr>
        <w:t xml:space="preserve"> </w:t>
      </w:r>
      <w:r w:rsidRPr="008B7E78">
        <w:rPr>
          <w:rFonts w:cs="Arial"/>
          <w:spacing w:val="-1"/>
        </w:rPr>
        <w:t>ustreznosti</w:t>
      </w:r>
      <w:r w:rsidRPr="008B7E78">
        <w:rPr>
          <w:rFonts w:cs="Arial"/>
          <w:spacing w:val="-8"/>
        </w:rPr>
        <w:t xml:space="preserve"> </w:t>
      </w:r>
      <w:r w:rsidRPr="008B7E78">
        <w:rPr>
          <w:rFonts w:cs="Arial"/>
        </w:rPr>
        <w:t>in</w:t>
      </w:r>
      <w:r w:rsidRPr="008B7E78">
        <w:rPr>
          <w:rFonts w:cs="Arial"/>
          <w:spacing w:val="-5"/>
        </w:rPr>
        <w:t xml:space="preserve"> </w:t>
      </w:r>
      <w:r w:rsidRPr="008B7E78">
        <w:rPr>
          <w:rFonts w:cs="Arial"/>
          <w:spacing w:val="-1"/>
        </w:rPr>
        <w:t>test</w:t>
      </w:r>
      <w:r w:rsidRPr="008B7E78">
        <w:rPr>
          <w:rFonts w:cs="Arial"/>
          <w:spacing w:val="-6"/>
        </w:rPr>
        <w:t xml:space="preserve"> </w:t>
      </w:r>
      <w:r w:rsidRPr="008B7E78">
        <w:rPr>
          <w:rFonts w:cs="Arial"/>
          <w:spacing w:val="-1"/>
        </w:rPr>
        <w:t>sterilnosti</w:t>
      </w:r>
    </w:p>
    <w:p w:rsidR="005D7DA1" w:rsidRPr="008B7E78" w:rsidRDefault="005D7DA1" w:rsidP="005D7DA1">
      <w:pPr>
        <w:rPr>
          <w:rFonts w:ascii="Arial" w:eastAsia="Arial" w:hAnsi="Arial" w:cs="Arial"/>
          <w:sz w:val="18"/>
          <w:szCs w:val="18"/>
        </w:rPr>
      </w:pPr>
    </w:p>
    <w:p w:rsidR="005D7DA1" w:rsidRPr="008B7E78" w:rsidRDefault="005D7DA1" w:rsidP="00AC1A3F">
      <w:pPr>
        <w:pStyle w:val="Telobesedila"/>
        <w:numPr>
          <w:ilvl w:val="3"/>
          <w:numId w:val="24"/>
        </w:numPr>
        <w:tabs>
          <w:tab w:val="left" w:pos="839"/>
        </w:tabs>
        <w:ind w:left="838"/>
        <w:jc w:val="left"/>
        <w:rPr>
          <w:rFonts w:cs="Arial"/>
        </w:rPr>
      </w:pPr>
      <w:r w:rsidRPr="008B7E78">
        <w:rPr>
          <w:rFonts w:cs="Arial"/>
          <w:u w:val="single" w:color="000000"/>
        </w:rPr>
        <w:t>Oprema:</w:t>
      </w:r>
    </w:p>
    <w:p w:rsidR="005D7DA1" w:rsidRPr="008B7E78" w:rsidRDefault="005D7DA1" w:rsidP="00AC1A3F">
      <w:pPr>
        <w:pStyle w:val="Telobesedila"/>
        <w:numPr>
          <w:ilvl w:val="4"/>
          <w:numId w:val="24"/>
        </w:numPr>
        <w:tabs>
          <w:tab w:val="left" w:pos="839"/>
        </w:tabs>
        <w:rPr>
          <w:rFonts w:cs="Arial"/>
        </w:rPr>
      </w:pPr>
      <w:r w:rsidRPr="008B7E78">
        <w:rPr>
          <w:rFonts w:cs="Arial"/>
        </w:rPr>
        <w:t>pakirano do 100 krpic v dozi</w:t>
      </w:r>
    </w:p>
    <w:p w:rsidR="005D7DA1" w:rsidRPr="008B7E78" w:rsidRDefault="005D7DA1" w:rsidP="00AC1A3F">
      <w:pPr>
        <w:pStyle w:val="Telobesedila"/>
        <w:numPr>
          <w:ilvl w:val="4"/>
          <w:numId w:val="24"/>
        </w:numPr>
        <w:tabs>
          <w:tab w:val="left" w:pos="839"/>
        </w:tabs>
        <w:rPr>
          <w:rFonts w:cs="Arial"/>
        </w:rPr>
      </w:pPr>
      <w:r w:rsidRPr="008B7E78">
        <w:rPr>
          <w:rFonts w:cs="Arial"/>
        </w:rPr>
        <w:t>vsaka doza mora biti sterilno pakirana v dvojno ovojnino</w:t>
      </w:r>
    </w:p>
    <w:p w:rsidR="005D7DA1" w:rsidRPr="008B7E78" w:rsidRDefault="005D7DA1" w:rsidP="005D7DA1">
      <w:pPr>
        <w:pStyle w:val="Telobesedila"/>
        <w:tabs>
          <w:tab w:val="left" w:pos="839"/>
        </w:tabs>
        <w:ind w:left="1198" w:firstLine="0"/>
        <w:rPr>
          <w:rFonts w:cs="Arial"/>
        </w:rPr>
      </w:pPr>
    </w:p>
    <w:p w:rsidR="005D7DA1" w:rsidRPr="008B7E78" w:rsidRDefault="005D7DA1" w:rsidP="00AC1A3F">
      <w:pPr>
        <w:pStyle w:val="Naslov1"/>
        <w:keepNext w:val="0"/>
        <w:keepLines w:val="0"/>
        <w:widowControl w:val="0"/>
        <w:numPr>
          <w:ilvl w:val="2"/>
          <w:numId w:val="24"/>
        </w:numPr>
        <w:tabs>
          <w:tab w:val="left" w:pos="642"/>
        </w:tabs>
        <w:spacing w:before="0" w:line="240" w:lineRule="auto"/>
        <w:ind w:hanging="523"/>
        <w:rPr>
          <w:rFonts w:ascii="Arial" w:hAnsi="Arial" w:cs="Arial"/>
          <w:b w:val="0"/>
          <w:bCs w:val="0"/>
          <w:sz w:val="18"/>
          <w:szCs w:val="18"/>
        </w:rPr>
      </w:pPr>
      <w:r w:rsidRPr="008B7E78">
        <w:rPr>
          <w:rFonts w:ascii="Arial" w:hAnsi="Arial" w:cs="Arial"/>
          <w:spacing w:val="-1"/>
          <w:sz w:val="18"/>
          <w:szCs w:val="18"/>
        </w:rPr>
        <w:t>Sterilne</w:t>
      </w:r>
      <w:r w:rsidRPr="008B7E78">
        <w:rPr>
          <w:rFonts w:ascii="Arial" w:hAnsi="Arial" w:cs="Arial"/>
          <w:spacing w:val="39"/>
          <w:sz w:val="18"/>
          <w:szCs w:val="18"/>
        </w:rPr>
        <w:t xml:space="preserve"> </w:t>
      </w:r>
      <w:r w:rsidRPr="008B7E78">
        <w:rPr>
          <w:rFonts w:ascii="Arial" w:hAnsi="Arial" w:cs="Arial"/>
          <w:spacing w:val="-1"/>
          <w:sz w:val="18"/>
          <w:szCs w:val="18"/>
        </w:rPr>
        <w:t>krpice</w:t>
      </w:r>
      <w:r w:rsidRPr="008B7E78">
        <w:rPr>
          <w:rFonts w:ascii="Arial" w:hAnsi="Arial" w:cs="Arial"/>
          <w:spacing w:val="-6"/>
          <w:sz w:val="18"/>
          <w:szCs w:val="18"/>
        </w:rPr>
        <w:t xml:space="preserve"> </w:t>
      </w:r>
      <w:r w:rsidRPr="008B7E78">
        <w:rPr>
          <w:rFonts w:ascii="Arial" w:hAnsi="Arial" w:cs="Arial"/>
          <w:sz w:val="18"/>
          <w:szCs w:val="18"/>
        </w:rPr>
        <w:t>v</w:t>
      </w:r>
      <w:r w:rsidRPr="008B7E78">
        <w:rPr>
          <w:rFonts w:ascii="Arial" w:hAnsi="Arial" w:cs="Arial"/>
          <w:spacing w:val="-7"/>
          <w:sz w:val="18"/>
          <w:szCs w:val="18"/>
        </w:rPr>
        <w:t xml:space="preserve"> </w:t>
      </w:r>
      <w:r w:rsidRPr="008B7E78">
        <w:rPr>
          <w:rFonts w:ascii="Arial" w:hAnsi="Arial" w:cs="Arial"/>
          <w:sz w:val="18"/>
          <w:szCs w:val="18"/>
        </w:rPr>
        <w:t>dozi,</w:t>
      </w:r>
      <w:r w:rsidRPr="008B7E78">
        <w:rPr>
          <w:rFonts w:ascii="Arial" w:hAnsi="Arial" w:cs="Arial"/>
          <w:spacing w:val="-6"/>
          <w:sz w:val="18"/>
          <w:szCs w:val="18"/>
        </w:rPr>
        <w:t xml:space="preserve"> </w:t>
      </w:r>
      <w:r w:rsidRPr="008B7E78">
        <w:rPr>
          <w:rFonts w:ascii="Arial" w:hAnsi="Arial" w:cs="Arial"/>
          <w:spacing w:val="-1"/>
          <w:sz w:val="18"/>
          <w:szCs w:val="18"/>
        </w:rPr>
        <w:t>prepojene</w:t>
      </w:r>
      <w:r w:rsidRPr="008B7E78">
        <w:rPr>
          <w:rFonts w:ascii="Arial" w:hAnsi="Arial" w:cs="Arial"/>
          <w:spacing w:val="-4"/>
          <w:sz w:val="18"/>
          <w:szCs w:val="18"/>
        </w:rPr>
        <w:t xml:space="preserve"> </w:t>
      </w:r>
      <w:r w:rsidRPr="008B7E78">
        <w:rPr>
          <w:rFonts w:ascii="Arial" w:hAnsi="Arial" w:cs="Arial"/>
          <w:sz w:val="18"/>
          <w:szCs w:val="18"/>
        </w:rPr>
        <w:t>z</w:t>
      </w:r>
      <w:r w:rsidRPr="008B7E78">
        <w:rPr>
          <w:rFonts w:ascii="Arial" w:hAnsi="Arial" w:cs="Arial"/>
          <w:spacing w:val="-6"/>
          <w:sz w:val="18"/>
          <w:szCs w:val="18"/>
        </w:rPr>
        <w:t xml:space="preserve"> </w:t>
      </w:r>
      <w:r w:rsidRPr="008B7E78">
        <w:rPr>
          <w:rFonts w:ascii="Arial" w:hAnsi="Arial" w:cs="Arial"/>
          <w:spacing w:val="-1"/>
          <w:sz w:val="18"/>
          <w:szCs w:val="18"/>
        </w:rPr>
        <w:t>izopropilnim</w:t>
      </w:r>
      <w:r w:rsidRPr="008B7E78">
        <w:rPr>
          <w:rFonts w:ascii="Arial" w:hAnsi="Arial" w:cs="Arial"/>
          <w:spacing w:val="-3"/>
          <w:sz w:val="18"/>
          <w:szCs w:val="18"/>
        </w:rPr>
        <w:t xml:space="preserve"> </w:t>
      </w:r>
      <w:r w:rsidRPr="008B7E78">
        <w:rPr>
          <w:rFonts w:ascii="Arial" w:hAnsi="Arial" w:cs="Arial"/>
          <w:spacing w:val="-1"/>
          <w:sz w:val="18"/>
          <w:szCs w:val="18"/>
        </w:rPr>
        <w:t>alkoholom</w:t>
      </w:r>
      <w:r w:rsidRPr="008B7E78">
        <w:rPr>
          <w:rFonts w:ascii="Arial" w:hAnsi="Arial" w:cs="Arial"/>
          <w:spacing w:val="39"/>
          <w:sz w:val="18"/>
          <w:szCs w:val="18"/>
        </w:rPr>
        <w:t xml:space="preserve"> </w:t>
      </w:r>
      <w:r w:rsidRPr="008B7E78">
        <w:rPr>
          <w:rFonts w:ascii="Arial" w:hAnsi="Arial" w:cs="Arial"/>
          <w:spacing w:val="-1"/>
          <w:sz w:val="18"/>
          <w:szCs w:val="18"/>
        </w:rPr>
        <w:t>70%v/v,</w:t>
      </w:r>
      <w:r w:rsidRPr="008B7E78">
        <w:rPr>
          <w:rFonts w:ascii="Arial" w:hAnsi="Arial" w:cs="Arial"/>
          <w:spacing w:val="42"/>
          <w:sz w:val="18"/>
          <w:szCs w:val="18"/>
        </w:rPr>
        <w:t xml:space="preserve"> </w:t>
      </w:r>
      <w:r w:rsidRPr="008B7E78">
        <w:rPr>
          <w:rFonts w:ascii="Arial" w:hAnsi="Arial" w:cs="Arial"/>
          <w:spacing w:val="-1"/>
          <w:sz w:val="18"/>
          <w:szCs w:val="18"/>
        </w:rPr>
        <w:t>brez</w:t>
      </w:r>
      <w:r w:rsidRPr="008B7E78">
        <w:rPr>
          <w:rFonts w:ascii="Arial" w:hAnsi="Arial" w:cs="Arial"/>
          <w:spacing w:val="-4"/>
          <w:sz w:val="18"/>
          <w:szCs w:val="18"/>
        </w:rPr>
        <w:t xml:space="preserve"> </w:t>
      </w:r>
      <w:r w:rsidRPr="008B7E78">
        <w:rPr>
          <w:rFonts w:ascii="Arial" w:hAnsi="Arial" w:cs="Arial"/>
          <w:sz w:val="18"/>
          <w:szCs w:val="18"/>
        </w:rPr>
        <w:t>spor</w:t>
      </w:r>
    </w:p>
    <w:p w:rsidR="005D7DA1" w:rsidRPr="008B7E78" w:rsidRDefault="005D7DA1" w:rsidP="005D7DA1">
      <w:pPr>
        <w:rPr>
          <w:rFonts w:ascii="Arial" w:eastAsia="Arial" w:hAnsi="Arial" w:cs="Arial"/>
          <w:b/>
          <w:bCs/>
          <w:sz w:val="18"/>
          <w:szCs w:val="18"/>
        </w:rPr>
      </w:pPr>
    </w:p>
    <w:p w:rsidR="005D7DA1" w:rsidRPr="008B7E78" w:rsidRDefault="005D7DA1" w:rsidP="00AC1A3F">
      <w:pPr>
        <w:pStyle w:val="Telobesedila"/>
        <w:numPr>
          <w:ilvl w:val="0"/>
          <w:numId w:val="21"/>
        </w:numPr>
        <w:tabs>
          <w:tab w:val="left" w:pos="640"/>
        </w:tabs>
        <w:rPr>
          <w:rFonts w:cs="Arial"/>
        </w:rPr>
      </w:pPr>
      <w:r w:rsidRPr="008B7E78">
        <w:rPr>
          <w:rFonts w:cs="Arial"/>
          <w:spacing w:val="-1"/>
          <w:u w:val="single" w:color="000000"/>
        </w:rPr>
        <w:t>Zahteve</w:t>
      </w:r>
      <w:r w:rsidRPr="008B7E78">
        <w:rPr>
          <w:rFonts w:cs="Arial"/>
          <w:spacing w:val="-1"/>
        </w:rPr>
        <w:t>:</w:t>
      </w:r>
    </w:p>
    <w:p w:rsidR="005D7DA1" w:rsidRPr="008B7E78" w:rsidRDefault="005D7DA1" w:rsidP="005D7DA1">
      <w:pPr>
        <w:spacing w:before="6"/>
        <w:rPr>
          <w:rFonts w:ascii="Arial" w:eastAsia="Arial" w:hAnsi="Arial" w:cs="Arial"/>
          <w:sz w:val="18"/>
          <w:szCs w:val="18"/>
        </w:rPr>
      </w:pPr>
    </w:p>
    <w:p w:rsidR="005D7DA1" w:rsidRPr="008B7E78" w:rsidRDefault="005D7DA1" w:rsidP="00AC1A3F">
      <w:pPr>
        <w:pStyle w:val="Telobesedila"/>
        <w:numPr>
          <w:ilvl w:val="1"/>
          <w:numId w:val="21"/>
        </w:numPr>
        <w:tabs>
          <w:tab w:val="left" w:pos="1379"/>
        </w:tabs>
        <w:spacing w:before="111"/>
        <w:ind w:right="185"/>
        <w:rPr>
          <w:rFonts w:cs="Arial"/>
        </w:rPr>
      </w:pPr>
      <w:r w:rsidRPr="008B7E78">
        <w:rPr>
          <w:rFonts w:cs="Arial"/>
        </w:rPr>
        <w:t>bele</w:t>
      </w:r>
      <w:r w:rsidRPr="008B7E78">
        <w:rPr>
          <w:rFonts w:cs="Arial"/>
          <w:spacing w:val="-7"/>
        </w:rPr>
        <w:t xml:space="preserve"> </w:t>
      </w:r>
      <w:r w:rsidRPr="008B7E78">
        <w:rPr>
          <w:rFonts w:cs="Arial"/>
        </w:rPr>
        <w:t>krpice,</w:t>
      </w:r>
      <w:r w:rsidRPr="008B7E78">
        <w:rPr>
          <w:rFonts w:cs="Arial"/>
          <w:spacing w:val="-7"/>
        </w:rPr>
        <w:t xml:space="preserve"> </w:t>
      </w:r>
      <w:r w:rsidRPr="008B7E78">
        <w:rPr>
          <w:rFonts w:cs="Arial"/>
        </w:rPr>
        <w:t>ki</w:t>
      </w:r>
      <w:r w:rsidRPr="008B7E78">
        <w:rPr>
          <w:rFonts w:cs="Arial"/>
          <w:spacing w:val="-6"/>
        </w:rPr>
        <w:t xml:space="preserve"> </w:t>
      </w:r>
      <w:r w:rsidRPr="008B7E78">
        <w:rPr>
          <w:rFonts w:cs="Arial"/>
        </w:rPr>
        <w:t>ne</w:t>
      </w:r>
      <w:r w:rsidRPr="008B7E78">
        <w:rPr>
          <w:rFonts w:cs="Arial"/>
          <w:spacing w:val="-7"/>
        </w:rPr>
        <w:t xml:space="preserve"> </w:t>
      </w:r>
      <w:r w:rsidRPr="008B7E78">
        <w:rPr>
          <w:rFonts w:cs="Arial"/>
          <w:spacing w:val="-1"/>
        </w:rPr>
        <w:t>odpuščajo</w:t>
      </w:r>
      <w:r w:rsidRPr="008B7E78">
        <w:rPr>
          <w:rFonts w:cs="Arial"/>
          <w:spacing w:val="-6"/>
        </w:rPr>
        <w:t xml:space="preserve"> </w:t>
      </w:r>
      <w:r w:rsidRPr="008B7E78">
        <w:rPr>
          <w:rFonts w:cs="Arial"/>
          <w:spacing w:val="-1"/>
        </w:rPr>
        <w:t>delcev</w:t>
      </w:r>
      <w:r w:rsidRPr="008B7E78">
        <w:rPr>
          <w:rFonts w:cs="Arial"/>
          <w:spacing w:val="-6"/>
        </w:rPr>
        <w:t xml:space="preserve"> </w:t>
      </w:r>
      <w:r w:rsidRPr="008B7E78">
        <w:rPr>
          <w:rFonts w:cs="Arial"/>
          <w:spacing w:val="-1"/>
        </w:rPr>
        <w:t>in</w:t>
      </w:r>
      <w:r w:rsidRPr="008B7E78">
        <w:rPr>
          <w:rFonts w:cs="Arial"/>
          <w:spacing w:val="-3"/>
        </w:rPr>
        <w:t xml:space="preserve"> </w:t>
      </w:r>
      <w:r w:rsidRPr="008B7E78">
        <w:rPr>
          <w:rFonts w:cs="Arial"/>
          <w:spacing w:val="-1"/>
        </w:rPr>
        <w:t>so</w:t>
      </w:r>
      <w:r w:rsidRPr="008B7E78">
        <w:rPr>
          <w:rFonts w:cs="Arial"/>
          <w:spacing w:val="-4"/>
        </w:rPr>
        <w:t xml:space="preserve"> </w:t>
      </w:r>
      <w:r w:rsidRPr="008B7E78">
        <w:rPr>
          <w:rFonts w:cs="Arial"/>
          <w:spacing w:val="-1"/>
        </w:rPr>
        <w:t>prepojene</w:t>
      </w:r>
      <w:r w:rsidRPr="008B7E78">
        <w:rPr>
          <w:rFonts w:cs="Arial"/>
          <w:spacing w:val="-7"/>
        </w:rPr>
        <w:t xml:space="preserve"> </w:t>
      </w:r>
      <w:r w:rsidRPr="008B7E78">
        <w:rPr>
          <w:rFonts w:cs="Arial"/>
        </w:rPr>
        <w:t>s</w:t>
      </w:r>
      <w:r w:rsidRPr="008B7E78">
        <w:rPr>
          <w:rFonts w:cs="Arial"/>
          <w:spacing w:val="-4"/>
        </w:rPr>
        <w:t xml:space="preserve"> </w:t>
      </w:r>
      <w:r w:rsidRPr="008B7E78">
        <w:rPr>
          <w:rFonts w:cs="Arial"/>
          <w:spacing w:val="-1"/>
        </w:rPr>
        <w:t>sterilnim</w:t>
      </w:r>
      <w:r w:rsidRPr="008B7E78">
        <w:rPr>
          <w:rFonts w:cs="Arial"/>
          <w:spacing w:val="-3"/>
        </w:rPr>
        <w:t xml:space="preserve"> </w:t>
      </w:r>
      <w:r w:rsidRPr="008B7E78">
        <w:rPr>
          <w:rFonts w:cs="Arial"/>
          <w:spacing w:val="-1"/>
        </w:rPr>
        <w:t>izopropilnim</w:t>
      </w:r>
      <w:r w:rsidRPr="008B7E78">
        <w:rPr>
          <w:rFonts w:cs="Arial"/>
          <w:spacing w:val="-6"/>
        </w:rPr>
        <w:t xml:space="preserve"> </w:t>
      </w:r>
      <w:r w:rsidRPr="008B7E78">
        <w:rPr>
          <w:rFonts w:cs="Arial"/>
          <w:spacing w:val="-1"/>
        </w:rPr>
        <w:t>alkoholom</w:t>
      </w:r>
      <w:r w:rsidRPr="008B7E78">
        <w:rPr>
          <w:rFonts w:cs="Arial"/>
          <w:spacing w:val="42"/>
        </w:rPr>
        <w:t xml:space="preserve"> </w:t>
      </w:r>
      <w:r w:rsidRPr="008B7E78">
        <w:rPr>
          <w:rFonts w:cs="Arial"/>
          <w:spacing w:val="-2"/>
        </w:rPr>
        <w:t>70%v/v,</w:t>
      </w:r>
      <w:r w:rsidRPr="008B7E78">
        <w:rPr>
          <w:rFonts w:cs="Arial"/>
          <w:spacing w:val="-4"/>
        </w:rPr>
        <w:t xml:space="preserve"> </w:t>
      </w:r>
      <w:r w:rsidRPr="008B7E78">
        <w:rPr>
          <w:rFonts w:cs="Arial"/>
        </w:rPr>
        <w:t>ki</w:t>
      </w:r>
      <w:r w:rsidRPr="008B7E78">
        <w:rPr>
          <w:rFonts w:cs="Arial"/>
          <w:spacing w:val="75"/>
          <w:w w:val="99"/>
        </w:rPr>
        <w:t xml:space="preserve"> </w:t>
      </w:r>
      <w:r w:rsidRPr="008B7E78">
        <w:rPr>
          <w:rFonts w:cs="Arial"/>
        </w:rPr>
        <w:t>je</w:t>
      </w:r>
      <w:r w:rsidRPr="008B7E78">
        <w:rPr>
          <w:rFonts w:cs="Arial"/>
          <w:spacing w:val="-5"/>
        </w:rPr>
        <w:t xml:space="preserve"> </w:t>
      </w:r>
      <w:r w:rsidRPr="008B7E78">
        <w:rPr>
          <w:rFonts w:cs="Arial"/>
          <w:spacing w:val="-1"/>
        </w:rPr>
        <w:t>razredčenim</w:t>
      </w:r>
      <w:r w:rsidRPr="008B7E78">
        <w:rPr>
          <w:rFonts w:cs="Arial"/>
          <w:spacing w:val="-6"/>
        </w:rPr>
        <w:t xml:space="preserve"> </w:t>
      </w:r>
      <w:r w:rsidRPr="008B7E78">
        <w:rPr>
          <w:rFonts w:cs="Arial"/>
        </w:rPr>
        <w:t>s</w:t>
      </w:r>
      <w:r w:rsidRPr="008B7E78">
        <w:rPr>
          <w:rFonts w:cs="Arial"/>
          <w:spacing w:val="-4"/>
        </w:rPr>
        <w:t xml:space="preserve"> </w:t>
      </w:r>
      <w:r w:rsidRPr="008B7E78">
        <w:rPr>
          <w:rFonts w:cs="Arial"/>
          <w:spacing w:val="-1"/>
        </w:rPr>
        <w:t>prečiščeno</w:t>
      </w:r>
      <w:r w:rsidRPr="008B7E78">
        <w:rPr>
          <w:rFonts w:cs="Arial"/>
          <w:spacing w:val="-5"/>
        </w:rPr>
        <w:t xml:space="preserve"> </w:t>
      </w:r>
      <w:r w:rsidRPr="008B7E78">
        <w:rPr>
          <w:rFonts w:cs="Arial"/>
          <w:spacing w:val="-1"/>
        </w:rPr>
        <w:t>vodo,</w:t>
      </w:r>
      <w:r w:rsidRPr="008B7E78">
        <w:rPr>
          <w:rFonts w:cs="Arial"/>
          <w:spacing w:val="-5"/>
        </w:rPr>
        <w:t xml:space="preserve"> </w:t>
      </w:r>
      <w:r w:rsidRPr="008B7E78">
        <w:rPr>
          <w:rFonts w:cs="Arial"/>
          <w:spacing w:val="-1"/>
        </w:rPr>
        <w:t>brez</w:t>
      </w:r>
      <w:r w:rsidRPr="008B7E78">
        <w:rPr>
          <w:rFonts w:cs="Arial"/>
          <w:spacing w:val="-6"/>
        </w:rPr>
        <w:t xml:space="preserve"> </w:t>
      </w:r>
      <w:r w:rsidRPr="008B7E78">
        <w:rPr>
          <w:rFonts w:cs="Arial"/>
          <w:spacing w:val="-1"/>
        </w:rPr>
        <w:t>spor</w:t>
      </w:r>
      <w:r w:rsidRPr="008B7E78">
        <w:rPr>
          <w:rFonts w:cs="Arial"/>
          <w:spacing w:val="-5"/>
        </w:rPr>
        <w:t xml:space="preserve"> </w:t>
      </w:r>
      <w:r w:rsidRPr="008B7E78">
        <w:rPr>
          <w:rFonts w:cs="Arial"/>
        </w:rPr>
        <w:t>in</w:t>
      </w:r>
      <w:r w:rsidRPr="008B7E78">
        <w:rPr>
          <w:rFonts w:cs="Arial"/>
          <w:spacing w:val="-7"/>
        </w:rPr>
        <w:t xml:space="preserve"> </w:t>
      </w:r>
      <w:r w:rsidRPr="008B7E78">
        <w:rPr>
          <w:rFonts w:cs="Arial"/>
          <w:spacing w:val="-1"/>
        </w:rPr>
        <w:t>filtriran</w:t>
      </w:r>
      <w:r w:rsidRPr="008B7E78">
        <w:rPr>
          <w:rFonts w:cs="Arial"/>
          <w:spacing w:val="-7"/>
        </w:rPr>
        <w:t xml:space="preserve"> </w:t>
      </w:r>
      <w:r w:rsidRPr="008B7E78">
        <w:rPr>
          <w:rFonts w:cs="Arial"/>
          <w:spacing w:val="-1"/>
        </w:rPr>
        <w:t>skozi</w:t>
      </w:r>
      <w:r w:rsidRPr="008B7E78">
        <w:rPr>
          <w:rFonts w:cs="Arial"/>
          <w:spacing w:val="-7"/>
        </w:rPr>
        <w:t xml:space="preserve"> </w:t>
      </w:r>
      <w:r w:rsidRPr="008B7E78">
        <w:rPr>
          <w:rFonts w:cs="Arial"/>
          <w:spacing w:val="-1"/>
        </w:rPr>
        <w:t>0,2-mikronski</w:t>
      </w:r>
      <w:r w:rsidRPr="008B7E78">
        <w:rPr>
          <w:rFonts w:cs="Arial"/>
          <w:spacing w:val="-5"/>
        </w:rPr>
        <w:t xml:space="preserve"> </w:t>
      </w:r>
      <w:r w:rsidRPr="008B7E78">
        <w:rPr>
          <w:rFonts w:cs="Arial"/>
          <w:spacing w:val="-1"/>
        </w:rPr>
        <w:t>filter</w:t>
      </w:r>
    </w:p>
    <w:p w:rsidR="005D7DA1" w:rsidRPr="008B7E78" w:rsidRDefault="005D7DA1" w:rsidP="00AC1A3F">
      <w:pPr>
        <w:pStyle w:val="Telobesedila"/>
        <w:numPr>
          <w:ilvl w:val="1"/>
          <w:numId w:val="21"/>
        </w:numPr>
        <w:tabs>
          <w:tab w:val="left" w:pos="1379"/>
        </w:tabs>
        <w:spacing w:line="207" w:lineRule="exact"/>
        <w:rPr>
          <w:rFonts w:cs="Arial"/>
        </w:rPr>
      </w:pPr>
      <w:r w:rsidRPr="008B7E78">
        <w:rPr>
          <w:rFonts w:cs="Arial"/>
          <w:spacing w:val="-1"/>
        </w:rPr>
        <w:t>Dimenzija</w:t>
      </w:r>
      <w:r w:rsidRPr="008B7E78">
        <w:rPr>
          <w:rFonts w:cs="Arial"/>
          <w:spacing w:val="-4"/>
        </w:rPr>
        <w:t xml:space="preserve"> </w:t>
      </w:r>
      <w:r w:rsidRPr="008B7E78">
        <w:rPr>
          <w:rFonts w:cs="Arial"/>
          <w:spacing w:val="-1"/>
        </w:rPr>
        <w:t>krpice:</w:t>
      </w:r>
      <w:r w:rsidRPr="008B7E78">
        <w:rPr>
          <w:rFonts w:cs="Arial"/>
          <w:spacing w:val="-4"/>
        </w:rPr>
        <w:t xml:space="preserve"> </w:t>
      </w:r>
      <w:r w:rsidRPr="008B7E78">
        <w:rPr>
          <w:rFonts w:cs="Arial"/>
          <w:spacing w:val="-1"/>
        </w:rPr>
        <w:t>20-25</w:t>
      </w:r>
      <w:r w:rsidRPr="008B7E78">
        <w:rPr>
          <w:rFonts w:cs="Arial"/>
          <w:spacing w:val="-6"/>
        </w:rPr>
        <w:t xml:space="preserve"> </w:t>
      </w:r>
      <w:r w:rsidRPr="008B7E78">
        <w:rPr>
          <w:rFonts w:cs="Arial"/>
        </w:rPr>
        <w:t>cm</w:t>
      </w:r>
      <w:r w:rsidRPr="008B7E78">
        <w:rPr>
          <w:rFonts w:cs="Arial"/>
          <w:spacing w:val="-5"/>
        </w:rPr>
        <w:t xml:space="preserve"> </w:t>
      </w:r>
      <w:r w:rsidRPr="008B7E78">
        <w:rPr>
          <w:rFonts w:cs="Arial"/>
        </w:rPr>
        <w:t>x</w:t>
      </w:r>
      <w:r w:rsidRPr="008B7E78">
        <w:rPr>
          <w:rFonts w:cs="Arial"/>
          <w:spacing w:val="-5"/>
        </w:rPr>
        <w:t xml:space="preserve"> </w:t>
      </w:r>
      <w:r w:rsidRPr="008B7E78">
        <w:rPr>
          <w:rFonts w:cs="Arial"/>
        </w:rPr>
        <w:t>20-</w:t>
      </w:r>
      <w:r w:rsidRPr="008B7E78">
        <w:rPr>
          <w:rFonts w:cs="Arial"/>
          <w:spacing w:val="-4"/>
        </w:rPr>
        <w:t xml:space="preserve"> </w:t>
      </w:r>
      <w:r w:rsidRPr="008B7E78">
        <w:rPr>
          <w:rFonts w:cs="Arial"/>
        </w:rPr>
        <w:t>25</w:t>
      </w:r>
      <w:r w:rsidRPr="008B7E78">
        <w:rPr>
          <w:rFonts w:cs="Arial"/>
          <w:spacing w:val="-6"/>
        </w:rPr>
        <w:t xml:space="preserve"> </w:t>
      </w:r>
      <w:r w:rsidRPr="008B7E78">
        <w:rPr>
          <w:rFonts w:cs="Arial"/>
          <w:spacing w:val="-1"/>
        </w:rPr>
        <w:t>cm,</w:t>
      </w:r>
    </w:p>
    <w:p w:rsidR="005D7DA1" w:rsidRPr="008B7E78" w:rsidRDefault="005D7DA1" w:rsidP="005D7DA1">
      <w:pPr>
        <w:spacing w:before="11"/>
        <w:rPr>
          <w:rFonts w:ascii="Arial" w:eastAsia="Arial" w:hAnsi="Arial" w:cs="Arial"/>
          <w:sz w:val="18"/>
          <w:szCs w:val="18"/>
        </w:rPr>
      </w:pPr>
    </w:p>
    <w:p w:rsidR="005D7DA1" w:rsidRPr="008B7E78" w:rsidRDefault="005D7DA1" w:rsidP="00AC1A3F">
      <w:pPr>
        <w:pStyle w:val="Telobesedila"/>
        <w:numPr>
          <w:ilvl w:val="0"/>
          <w:numId w:val="21"/>
        </w:numPr>
        <w:tabs>
          <w:tab w:val="left" w:pos="640"/>
        </w:tabs>
        <w:spacing w:line="207" w:lineRule="exact"/>
        <w:rPr>
          <w:rFonts w:cs="Arial"/>
        </w:rPr>
      </w:pPr>
      <w:r w:rsidRPr="008B7E78">
        <w:rPr>
          <w:rFonts w:cs="Arial"/>
          <w:spacing w:val="-1"/>
          <w:u w:val="single" w:color="000000"/>
        </w:rPr>
        <w:t>Varnost</w:t>
      </w:r>
      <w:r w:rsidRPr="008B7E78">
        <w:rPr>
          <w:rFonts w:cs="Arial"/>
          <w:spacing w:val="-9"/>
          <w:u w:val="single" w:color="000000"/>
        </w:rPr>
        <w:t xml:space="preserve"> </w:t>
      </w:r>
      <w:r w:rsidRPr="008B7E78">
        <w:rPr>
          <w:rFonts w:cs="Arial"/>
          <w:spacing w:val="-1"/>
          <w:u w:val="single" w:color="000000"/>
        </w:rPr>
        <w:t>in</w:t>
      </w:r>
      <w:r w:rsidRPr="008B7E78">
        <w:rPr>
          <w:rFonts w:cs="Arial"/>
          <w:spacing w:val="-7"/>
          <w:u w:val="single" w:color="000000"/>
        </w:rPr>
        <w:t xml:space="preserve"> </w:t>
      </w:r>
      <w:r w:rsidRPr="008B7E78">
        <w:rPr>
          <w:rFonts w:cs="Arial"/>
          <w:spacing w:val="-1"/>
          <w:u w:val="single" w:color="000000"/>
        </w:rPr>
        <w:t>testiranje:</w:t>
      </w:r>
    </w:p>
    <w:p w:rsidR="005D7DA1" w:rsidRPr="008B7E78" w:rsidRDefault="005D7DA1" w:rsidP="00AC1A3F">
      <w:pPr>
        <w:pStyle w:val="Telobesedila"/>
        <w:numPr>
          <w:ilvl w:val="1"/>
          <w:numId w:val="21"/>
        </w:numPr>
        <w:tabs>
          <w:tab w:val="left" w:pos="1559"/>
        </w:tabs>
        <w:spacing w:line="207" w:lineRule="exact"/>
        <w:ind w:left="1558"/>
        <w:rPr>
          <w:rFonts w:cs="Arial"/>
        </w:rPr>
      </w:pPr>
      <w:r w:rsidRPr="008B7E78">
        <w:rPr>
          <w:rFonts w:cs="Arial"/>
        </w:rPr>
        <w:t>V</w:t>
      </w:r>
      <w:r w:rsidRPr="008B7E78">
        <w:rPr>
          <w:rFonts w:cs="Arial"/>
          <w:spacing w:val="-5"/>
        </w:rPr>
        <w:t xml:space="preserve"> </w:t>
      </w:r>
      <w:r w:rsidRPr="008B7E78">
        <w:rPr>
          <w:rFonts w:cs="Arial"/>
        </w:rPr>
        <w:t>skladu</w:t>
      </w:r>
      <w:r w:rsidRPr="008B7E78">
        <w:rPr>
          <w:rFonts w:cs="Arial"/>
          <w:spacing w:val="-3"/>
        </w:rPr>
        <w:t xml:space="preserve"> </w:t>
      </w:r>
      <w:r w:rsidRPr="008B7E78">
        <w:rPr>
          <w:rFonts w:cs="Arial"/>
        </w:rPr>
        <w:t>z</w:t>
      </w:r>
      <w:r w:rsidRPr="008B7E78">
        <w:rPr>
          <w:rFonts w:cs="Arial"/>
          <w:spacing w:val="-6"/>
        </w:rPr>
        <w:t xml:space="preserve"> </w:t>
      </w:r>
      <w:r w:rsidRPr="008B7E78">
        <w:rPr>
          <w:rFonts w:cs="Arial"/>
          <w:spacing w:val="-1"/>
        </w:rPr>
        <w:t>veljavnim</w:t>
      </w:r>
      <w:r w:rsidRPr="008B7E78">
        <w:rPr>
          <w:rFonts w:cs="Arial"/>
          <w:spacing w:val="43"/>
        </w:rPr>
        <w:t xml:space="preserve"> </w:t>
      </w:r>
      <w:r w:rsidRPr="008B7E78">
        <w:rPr>
          <w:rFonts w:cs="Arial"/>
          <w:spacing w:val="-1"/>
        </w:rPr>
        <w:t>Zakonom</w:t>
      </w:r>
      <w:r w:rsidRPr="008B7E78">
        <w:rPr>
          <w:rFonts w:cs="Arial"/>
          <w:spacing w:val="-3"/>
        </w:rPr>
        <w:t xml:space="preserve"> </w:t>
      </w:r>
      <w:r w:rsidRPr="008B7E78">
        <w:rPr>
          <w:rFonts w:cs="Arial"/>
        </w:rPr>
        <w:t>o</w:t>
      </w:r>
      <w:r w:rsidRPr="008B7E78">
        <w:rPr>
          <w:rFonts w:cs="Arial"/>
          <w:spacing w:val="-7"/>
        </w:rPr>
        <w:t xml:space="preserve"> </w:t>
      </w:r>
      <w:r w:rsidRPr="008B7E78">
        <w:rPr>
          <w:rFonts w:cs="Arial"/>
          <w:spacing w:val="-1"/>
        </w:rPr>
        <w:t>kemikalijah</w:t>
      </w:r>
      <w:r w:rsidRPr="008B7E78">
        <w:rPr>
          <w:rFonts w:cs="Arial"/>
          <w:spacing w:val="-6"/>
        </w:rPr>
        <w:t xml:space="preserve"> </w:t>
      </w:r>
      <w:r w:rsidRPr="008B7E78">
        <w:rPr>
          <w:rFonts w:cs="Arial"/>
        </w:rPr>
        <w:t>in</w:t>
      </w:r>
      <w:r w:rsidRPr="008B7E78">
        <w:rPr>
          <w:rFonts w:cs="Arial"/>
          <w:spacing w:val="-6"/>
        </w:rPr>
        <w:t xml:space="preserve"> </w:t>
      </w:r>
      <w:r w:rsidRPr="008B7E78">
        <w:rPr>
          <w:rFonts w:cs="Arial"/>
          <w:spacing w:val="-1"/>
        </w:rPr>
        <w:t>smernicam</w:t>
      </w:r>
      <w:r w:rsidRPr="008B7E78">
        <w:rPr>
          <w:rFonts w:cs="Arial"/>
          <w:spacing w:val="-5"/>
        </w:rPr>
        <w:t xml:space="preserve"> </w:t>
      </w:r>
      <w:r w:rsidRPr="008B7E78">
        <w:rPr>
          <w:rFonts w:cs="Arial"/>
        </w:rPr>
        <w:t>EC</w:t>
      </w:r>
      <w:r w:rsidRPr="008B7E78">
        <w:rPr>
          <w:rFonts w:cs="Arial"/>
          <w:spacing w:val="-5"/>
        </w:rPr>
        <w:t xml:space="preserve"> </w:t>
      </w:r>
      <w:r w:rsidRPr="008B7E78">
        <w:rPr>
          <w:rFonts w:cs="Arial"/>
          <w:spacing w:val="-1"/>
        </w:rPr>
        <w:t>GMP</w:t>
      </w:r>
      <w:r w:rsidRPr="008B7E78">
        <w:rPr>
          <w:rFonts w:cs="Arial"/>
          <w:spacing w:val="-4"/>
        </w:rPr>
        <w:t xml:space="preserve"> </w:t>
      </w:r>
      <w:r w:rsidRPr="008B7E78">
        <w:rPr>
          <w:rFonts w:cs="Arial"/>
        </w:rPr>
        <w:t>(Annex</w:t>
      </w:r>
      <w:r w:rsidRPr="008B7E78">
        <w:rPr>
          <w:rFonts w:cs="Arial"/>
          <w:spacing w:val="-8"/>
        </w:rPr>
        <w:t xml:space="preserve"> </w:t>
      </w:r>
      <w:r w:rsidRPr="008B7E78">
        <w:rPr>
          <w:rFonts w:cs="Arial"/>
        </w:rPr>
        <w:t>1).</w:t>
      </w:r>
    </w:p>
    <w:p w:rsidR="005D7DA1" w:rsidRPr="008B7E78" w:rsidRDefault="005D7DA1" w:rsidP="00AC1A3F">
      <w:pPr>
        <w:pStyle w:val="Telobesedila"/>
        <w:numPr>
          <w:ilvl w:val="1"/>
          <w:numId w:val="21"/>
        </w:numPr>
        <w:tabs>
          <w:tab w:val="left" w:pos="1559"/>
        </w:tabs>
        <w:spacing w:before="1"/>
        <w:ind w:left="1558"/>
        <w:rPr>
          <w:rFonts w:cs="Arial"/>
        </w:rPr>
      </w:pPr>
      <w:r w:rsidRPr="008B7E78">
        <w:rPr>
          <w:rFonts w:cs="Arial"/>
          <w:spacing w:val="-1"/>
        </w:rPr>
        <w:t>Vsaka</w:t>
      </w:r>
      <w:r w:rsidRPr="008B7E78">
        <w:rPr>
          <w:rFonts w:cs="Arial"/>
          <w:spacing w:val="-6"/>
        </w:rPr>
        <w:t xml:space="preserve"> </w:t>
      </w:r>
      <w:r w:rsidRPr="008B7E78">
        <w:rPr>
          <w:rFonts w:cs="Arial"/>
          <w:spacing w:val="-1"/>
        </w:rPr>
        <w:t>proizvodna</w:t>
      </w:r>
      <w:r w:rsidRPr="008B7E78">
        <w:rPr>
          <w:rFonts w:cs="Arial"/>
          <w:spacing w:val="-5"/>
        </w:rPr>
        <w:t xml:space="preserve"> </w:t>
      </w:r>
      <w:r w:rsidRPr="008B7E78">
        <w:rPr>
          <w:rFonts w:cs="Arial"/>
          <w:spacing w:val="-1"/>
        </w:rPr>
        <w:t>serija</w:t>
      </w:r>
      <w:r w:rsidRPr="008B7E78">
        <w:rPr>
          <w:rFonts w:cs="Arial"/>
          <w:spacing w:val="-5"/>
        </w:rPr>
        <w:t xml:space="preserve"> </w:t>
      </w:r>
      <w:r w:rsidRPr="008B7E78">
        <w:rPr>
          <w:rFonts w:cs="Arial"/>
          <w:spacing w:val="-1"/>
        </w:rPr>
        <w:t>mora</w:t>
      </w:r>
      <w:r w:rsidRPr="008B7E78">
        <w:rPr>
          <w:rFonts w:cs="Arial"/>
          <w:spacing w:val="-7"/>
        </w:rPr>
        <w:t xml:space="preserve"> </w:t>
      </w:r>
      <w:r w:rsidRPr="008B7E78">
        <w:rPr>
          <w:rFonts w:cs="Arial"/>
          <w:spacing w:val="-1"/>
        </w:rPr>
        <w:t>imeti</w:t>
      </w:r>
      <w:r w:rsidRPr="008B7E78">
        <w:rPr>
          <w:rFonts w:cs="Arial"/>
          <w:spacing w:val="-5"/>
        </w:rPr>
        <w:t xml:space="preserve"> </w:t>
      </w:r>
      <w:r w:rsidRPr="008B7E78">
        <w:rPr>
          <w:rFonts w:cs="Arial"/>
          <w:spacing w:val="-1"/>
        </w:rPr>
        <w:t>certifikat</w:t>
      </w:r>
      <w:r w:rsidRPr="008B7E78">
        <w:rPr>
          <w:rFonts w:cs="Arial"/>
          <w:spacing w:val="-6"/>
        </w:rPr>
        <w:t xml:space="preserve"> </w:t>
      </w:r>
      <w:r w:rsidRPr="008B7E78">
        <w:rPr>
          <w:rFonts w:cs="Arial"/>
          <w:spacing w:val="-1"/>
        </w:rPr>
        <w:t>ustreznosti</w:t>
      </w:r>
      <w:r w:rsidRPr="008B7E78">
        <w:rPr>
          <w:rFonts w:cs="Arial"/>
          <w:spacing w:val="-8"/>
        </w:rPr>
        <w:t xml:space="preserve"> </w:t>
      </w:r>
      <w:r w:rsidRPr="008B7E78">
        <w:rPr>
          <w:rFonts w:cs="Arial"/>
        </w:rPr>
        <w:t>in</w:t>
      </w:r>
      <w:r w:rsidRPr="008B7E78">
        <w:rPr>
          <w:rFonts w:cs="Arial"/>
          <w:spacing w:val="-5"/>
        </w:rPr>
        <w:t xml:space="preserve"> </w:t>
      </w:r>
      <w:r w:rsidRPr="008B7E78">
        <w:rPr>
          <w:rFonts w:cs="Arial"/>
          <w:spacing w:val="-1"/>
        </w:rPr>
        <w:t>test</w:t>
      </w:r>
      <w:r w:rsidRPr="008B7E78">
        <w:rPr>
          <w:rFonts w:cs="Arial"/>
          <w:spacing w:val="-6"/>
        </w:rPr>
        <w:t xml:space="preserve"> </w:t>
      </w:r>
      <w:r w:rsidRPr="008B7E78">
        <w:rPr>
          <w:rFonts w:cs="Arial"/>
          <w:spacing w:val="-1"/>
        </w:rPr>
        <w:t>sterilnosti</w:t>
      </w:r>
    </w:p>
    <w:p w:rsidR="005D7DA1" w:rsidRPr="008B7E78" w:rsidRDefault="005D7DA1" w:rsidP="005D7DA1">
      <w:pPr>
        <w:spacing w:before="10"/>
        <w:rPr>
          <w:rFonts w:ascii="Arial" w:eastAsia="Arial" w:hAnsi="Arial" w:cs="Arial"/>
          <w:sz w:val="18"/>
          <w:szCs w:val="18"/>
        </w:rPr>
      </w:pPr>
    </w:p>
    <w:p w:rsidR="005D7DA1" w:rsidRPr="008B7E78" w:rsidRDefault="005D7DA1" w:rsidP="00AC1A3F">
      <w:pPr>
        <w:pStyle w:val="Telobesedila"/>
        <w:numPr>
          <w:ilvl w:val="0"/>
          <w:numId w:val="21"/>
        </w:numPr>
        <w:spacing w:line="207" w:lineRule="exact"/>
        <w:rPr>
          <w:rFonts w:cs="Arial"/>
        </w:rPr>
      </w:pPr>
      <w:r w:rsidRPr="008B7E78">
        <w:rPr>
          <w:rFonts w:cs="Arial"/>
          <w:spacing w:val="-1"/>
          <w:u w:val="single" w:color="000000"/>
        </w:rPr>
        <w:t xml:space="preserve"> Oprema:</w:t>
      </w:r>
    </w:p>
    <w:p w:rsidR="005D7DA1" w:rsidRPr="008B7E78" w:rsidRDefault="005D7DA1" w:rsidP="00AC1A3F">
      <w:pPr>
        <w:pStyle w:val="Telobesedila"/>
        <w:numPr>
          <w:ilvl w:val="1"/>
          <w:numId w:val="21"/>
        </w:numPr>
        <w:tabs>
          <w:tab w:val="left" w:pos="1559"/>
        </w:tabs>
        <w:spacing w:line="207" w:lineRule="exact"/>
        <w:ind w:left="1558"/>
        <w:rPr>
          <w:rFonts w:cs="Arial"/>
        </w:rPr>
      </w:pPr>
      <w:r w:rsidRPr="008B7E78">
        <w:rPr>
          <w:rFonts w:cs="Arial"/>
          <w:spacing w:val="-1"/>
        </w:rPr>
        <w:t>pakirano</w:t>
      </w:r>
      <w:r w:rsidRPr="008B7E78">
        <w:rPr>
          <w:rFonts w:cs="Arial"/>
          <w:spacing w:val="-6"/>
        </w:rPr>
        <w:t xml:space="preserve"> </w:t>
      </w:r>
      <w:r w:rsidRPr="008B7E78">
        <w:rPr>
          <w:rFonts w:cs="Arial"/>
        </w:rPr>
        <w:t>do</w:t>
      </w:r>
      <w:r w:rsidRPr="008B7E78">
        <w:rPr>
          <w:rFonts w:cs="Arial"/>
          <w:spacing w:val="-3"/>
        </w:rPr>
        <w:t xml:space="preserve"> </w:t>
      </w:r>
      <w:r w:rsidRPr="008B7E78">
        <w:rPr>
          <w:rFonts w:cs="Arial"/>
          <w:spacing w:val="-1"/>
        </w:rPr>
        <w:t>100</w:t>
      </w:r>
      <w:r w:rsidRPr="008B7E78">
        <w:rPr>
          <w:rFonts w:cs="Arial"/>
          <w:spacing w:val="-6"/>
        </w:rPr>
        <w:t xml:space="preserve"> </w:t>
      </w:r>
      <w:r w:rsidRPr="008B7E78">
        <w:rPr>
          <w:rFonts w:cs="Arial"/>
          <w:spacing w:val="-1"/>
        </w:rPr>
        <w:t>krpic</w:t>
      </w:r>
      <w:r w:rsidRPr="008B7E78">
        <w:rPr>
          <w:rFonts w:cs="Arial"/>
          <w:spacing w:val="-3"/>
        </w:rPr>
        <w:t xml:space="preserve"> </w:t>
      </w:r>
      <w:r w:rsidRPr="008B7E78">
        <w:rPr>
          <w:rFonts w:cs="Arial"/>
        </w:rPr>
        <w:t>v</w:t>
      </w:r>
      <w:r w:rsidRPr="008B7E78">
        <w:rPr>
          <w:rFonts w:cs="Arial"/>
          <w:spacing w:val="-5"/>
        </w:rPr>
        <w:t xml:space="preserve"> </w:t>
      </w:r>
      <w:r w:rsidRPr="008B7E78">
        <w:rPr>
          <w:rFonts w:cs="Arial"/>
          <w:spacing w:val="-1"/>
        </w:rPr>
        <w:t>dozi</w:t>
      </w:r>
    </w:p>
    <w:p w:rsidR="005D7DA1" w:rsidRPr="008B7E78" w:rsidRDefault="005D7DA1" w:rsidP="00AC1A3F">
      <w:pPr>
        <w:pStyle w:val="Telobesedila"/>
        <w:numPr>
          <w:ilvl w:val="1"/>
          <w:numId w:val="21"/>
        </w:numPr>
        <w:tabs>
          <w:tab w:val="left" w:pos="1559"/>
        </w:tabs>
        <w:spacing w:before="1"/>
        <w:ind w:left="1558"/>
        <w:rPr>
          <w:rFonts w:cs="Arial"/>
        </w:rPr>
      </w:pPr>
      <w:r w:rsidRPr="008B7E78">
        <w:rPr>
          <w:rFonts w:cs="Arial"/>
        </w:rPr>
        <w:t>vsaka</w:t>
      </w:r>
      <w:r w:rsidRPr="008B7E78">
        <w:rPr>
          <w:rFonts w:cs="Arial"/>
          <w:spacing w:val="-7"/>
        </w:rPr>
        <w:t xml:space="preserve"> </w:t>
      </w:r>
      <w:r w:rsidRPr="008B7E78">
        <w:rPr>
          <w:rFonts w:cs="Arial"/>
          <w:spacing w:val="-1"/>
        </w:rPr>
        <w:t>doza</w:t>
      </w:r>
      <w:r w:rsidRPr="008B7E78">
        <w:rPr>
          <w:rFonts w:cs="Arial"/>
          <w:spacing w:val="-5"/>
        </w:rPr>
        <w:t xml:space="preserve"> </w:t>
      </w:r>
      <w:r w:rsidRPr="008B7E78">
        <w:rPr>
          <w:rFonts w:cs="Arial"/>
          <w:spacing w:val="-1"/>
        </w:rPr>
        <w:t>mora</w:t>
      </w:r>
      <w:r w:rsidRPr="008B7E78">
        <w:rPr>
          <w:rFonts w:cs="Arial"/>
          <w:spacing w:val="-4"/>
        </w:rPr>
        <w:t xml:space="preserve"> </w:t>
      </w:r>
      <w:r w:rsidRPr="008B7E78">
        <w:rPr>
          <w:rFonts w:cs="Arial"/>
          <w:spacing w:val="-1"/>
        </w:rPr>
        <w:t>biti</w:t>
      </w:r>
      <w:r w:rsidRPr="008B7E78">
        <w:rPr>
          <w:rFonts w:cs="Arial"/>
          <w:spacing w:val="-7"/>
        </w:rPr>
        <w:t xml:space="preserve"> </w:t>
      </w:r>
      <w:r w:rsidRPr="008B7E78">
        <w:rPr>
          <w:rFonts w:cs="Arial"/>
          <w:spacing w:val="-1"/>
        </w:rPr>
        <w:t>sterilno</w:t>
      </w:r>
      <w:r w:rsidRPr="008B7E78">
        <w:rPr>
          <w:rFonts w:cs="Arial"/>
          <w:spacing w:val="-7"/>
        </w:rPr>
        <w:t xml:space="preserve"> </w:t>
      </w:r>
      <w:r w:rsidRPr="008B7E78">
        <w:rPr>
          <w:rFonts w:cs="Arial"/>
          <w:spacing w:val="-1"/>
        </w:rPr>
        <w:t>pakirana</w:t>
      </w:r>
      <w:r w:rsidRPr="008B7E78">
        <w:rPr>
          <w:rFonts w:cs="Arial"/>
          <w:spacing w:val="-4"/>
        </w:rPr>
        <w:t xml:space="preserve"> </w:t>
      </w:r>
      <w:r w:rsidRPr="008B7E78">
        <w:rPr>
          <w:rFonts w:cs="Arial"/>
        </w:rPr>
        <w:t>v</w:t>
      </w:r>
      <w:r w:rsidRPr="008B7E78">
        <w:rPr>
          <w:rFonts w:cs="Arial"/>
          <w:spacing w:val="-6"/>
        </w:rPr>
        <w:t xml:space="preserve"> </w:t>
      </w:r>
      <w:r w:rsidRPr="008B7E78">
        <w:rPr>
          <w:rFonts w:cs="Arial"/>
          <w:spacing w:val="-1"/>
        </w:rPr>
        <w:t>dvojno</w:t>
      </w:r>
      <w:r w:rsidRPr="008B7E78">
        <w:rPr>
          <w:rFonts w:cs="Arial"/>
          <w:spacing w:val="-4"/>
        </w:rPr>
        <w:t xml:space="preserve"> </w:t>
      </w:r>
      <w:r w:rsidRPr="008B7E78">
        <w:rPr>
          <w:rFonts w:cs="Arial"/>
          <w:spacing w:val="-1"/>
        </w:rPr>
        <w:t>ovojnino</w:t>
      </w:r>
    </w:p>
    <w:p w:rsidR="005D7DA1" w:rsidRPr="008B7E78" w:rsidRDefault="005D7DA1" w:rsidP="005D7DA1">
      <w:pPr>
        <w:spacing w:before="5"/>
        <w:rPr>
          <w:rFonts w:ascii="Arial" w:eastAsia="Arial" w:hAnsi="Arial" w:cs="Arial"/>
          <w:sz w:val="18"/>
          <w:szCs w:val="18"/>
        </w:rPr>
      </w:pPr>
    </w:p>
    <w:p w:rsidR="005D7DA1" w:rsidRPr="008B7E78" w:rsidRDefault="005D7DA1" w:rsidP="00AC1A3F">
      <w:pPr>
        <w:pStyle w:val="Naslov1"/>
        <w:keepNext w:val="0"/>
        <w:keepLines w:val="0"/>
        <w:widowControl w:val="0"/>
        <w:numPr>
          <w:ilvl w:val="1"/>
          <w:numId w:val="20"/>
        </w:numPr>
        <w:tabs>
          <w:tab w:val="left" w:pos="491"/>
        </w:tabs>
        <w:spacing w:before="0" w:line="240" w:lineRule="auto"/>
        <w:rPr>
          <w:rFonts w:ascii="Arial" w:hAnsi="Arial" w:cs="Arial"/>
          <w:b w:val="0"/>
          <w:bCs w:val="0"/>
          <w:sz w:val="18"/>
          <w:szCs w:val="18"/>
        </w:rPr>
      </w:pPr>
      <w:r w:rsidRPr="008B7E78">
        <w:rPr>
          <w:rFonts w:ascii="Arial" w:hAnsi="Arial" w:cs="Arial"/>
          <w:spacing w:val="-1"/>
          <w:sz w:val="18"/>
          <w:szCs w:val="18"/>
        </w:rPr>
        <w:t>KRPE</w:t>
      </w:r>
      <w:r w:rsidRPr="008B7E78">
        <w:rPr>
          <w:rFonts w:ascii="Arial" w:hAnsi="Arial" w:cs="Arial"/>
          <w:spacing w:val="-9"/>
          <w:sz w:val="18"/>
          <w:szCs w:val="18"/>
        </w:rPr>
        <w:t xml:space="preserve"> </w:t>
      </w:r>
      <w:r w:rsidRPr="008B7E78">
        <w:rPr>
          <w:rFonts w:ascii="Arial" w:hAnsi="Arial" w:cs="Arial"/>
          <w:sz w:val="18"/>
          <w:szCs w:val="18"/>
        </w:rPr>
        <w:t>ZA</w:t>
      </w:r>
      <w:r w:rsidRPr="008B7E78">
        <w:rPr>
          <w:rFonts w:ascii="Arial" w:hAnsi="Arial" w:cs="Arial"/>
          <w:spacing w:val="-12"/>
          <w:sz w:val="18"/>
          <w:szCs w:val="18"/>
        </w:rPr>
        <w:t xml:space="preserve"> </w:t>
      </w:r>
      <w:r w:rsidRPr="008B7E78">
        <w:rPr>
          <w:rFonts w:ascii="Arial" w:hAnsi="Arial" w:cs="Arial"/>
          <w:spacing w:val="-1"/>
          <w:sz w:val="18"/>
          <w:szCs w:val="18"/>
        </w:rPr>
        <w:t>TALNO</w:t>
      </w:r>
      <w:r w:rsidRPr="008B7E78">
        <w:rPr>
          <w:rFonts w:ascii="Arial" w:hAnsi="Arial" w:cs="Arial"/>
          <w:spacing w:val="-9"/>
          <w:sz w:val="18"/>
          <w:szCs w:val="18"/>
        </w:rPr>
        <w:t xml:space="preserve"> </w:t>
      </w:r>
      <w:r w:rsidRPr="008B7E78">
        <w:rPr>
          <w:rFonts w:ascii="Arial" w:hAnsi="Arial" w:cs="Arial"/>
          <w:spacing w:val="-1"/>
          <w:sz w:val="18"/>
          <w:szCs w:val="18"/>
        </w:rPr>
        <w:t>RAZKUŽEVANJE</w:t>
      </w:r>
      <w:r w:rsidRPr="008B7E78">
        <w:rPr>
          <w:rFonts w:ascii="Arial" w:hAnsi="Arial" w:cs="Arial"/>
          <w:spacing w:val="-9"/>
          <w:sz w:val="18"/>
          <w:szCs w:val="18"/>
        </w:rPr>
        <w:t xml:space="preserve"> </w:t>
      </w:r>
      <w:r w:rsidRPr="008B7E78">
        <w:rPr>
          <w:rFonts w:ascii="Arial" w:hAnsi="Arial" w:cs="Arial"/>
          <w:spacing w:val="-1"/>
          <w:sz w:val="18"/>
          <w:szCs w:val="18"/>
        </w:rPr>
        <w:t>ČISTIH</w:t>
      </w:r>
      <w:r w:rsidRPr="008B7E78">
        <w:rPr>
          <w:rFonts w:ascii="Arial" w:hAnsi="Arial" w:cs="Arial"/>
          <w:spacing w:val="-9"/>
          <w:sz w:val="18"/>
          <w:szCs w:val="18"/>
        </w:rPr>
        <w:t xml:space="preserve"> </w:t>
      </w:r>
      <w:r w:rsidRPr="008B7E78">
        <w:rPr>
          <w:rFonts w:ascii="Arial" w:hAnsi="Arial" w:cs="Arial"/>
          <w:spacing w:val="-1"/>
          <w:sz w:val="18"/>
          <w:szCs w:val="18"/>
        </w:rPr>
        <w:t>PROSTOROV,</w:t>
      </w:r>
      <w:r w:rsidRPr="008B7E78">
        <w:rPr>
          <w:rFonts w:ascii="Arial" w:hAnsi="Arial" w:cs="Arial"/>
          <w:spacing w:val="-9"/>
          <w:sz w:val="18"/>
          <w:szCs w:val="18"/>
        </w:rPr>
        <w:t xml:space="preserve"> </w:t>
      </w:r>
      <w:r w:rsidRPr="008B7E78">
        <w:rPr>
          <w:rFonts w:ascii="Arial" w:hAnsi="Arial" w:cs="Arial"/>
          <w:spacing w:val="-1"/>
          <w:sz w:val="18"/>
          <w:szCs w:val="18"/>
        </w:rPr>
        <w:t>sterilne</w:t>
      </w:r>
    </w:p>
    <w:p w:rsidR="005D7DA1" w:rsidRPr="008B7E78" w:rsidRDefault="005D7DA1" w:rsidP="005D7DA1">
      <w:pPr>
        <w:spacing w:before="2"/>
        <w:rPr>
          <w:rFonts w:ascii="Arial" w:eastAsia="Arial" w:hAnsi="Arial" w:cs="Arial"/>
          <w:b/>
          <w:bCs/>
          <w:sz w:val="18"/>
          <w:szCs w:val="18"/>
        </w:rPr>
      </w:pPr>
    </w:p>
    <w:p w:rsidR="005D7DA1" w:rsidRPr="008B7E78" w:rsidRDefault="005D7DA1" w:rsidP="00AC1A3F">
      <w:pPr>
        <w:widowControl w:val="0"/>
        <w:numPr>
          <w:ilvl w:val="2"/>
          <w:numId w:val="20"/>
        </w:numPr>
        <w:tabs>
          <w:tab w:val="left" w:pos="642"/>
          <w:tab w:val="left" w:pos="7642"/>
        </w:tabs>
        <w:spacing w:after="0" w:line="240" w:lineRule="auto"/>
        <w:ind w:hanging="360"/>
        <w:jc w:val="left"/>
        <w:rPr>
          <w:rFonts w:ascii="Arial" w:eastAsia="Arial" w:hAnsi="Arial" w:cs="Arial"/>
          <w:sz w:val="18"/>
          <w:szCs w:val="18"/>
        </w:rPr>
      </w:pPr>
      <w:r w:rsidRPr="008B7E78">
        <w:rPr>
          <w:rFonts w:ascii="Arial" w:hAnsi="Arial" w:cs="Arial"/>
          <w:b/>
          <w:spacing w:val="-1"/>
          <w:sz w:val="18"/>
          <w:szCs w:val="18"/>
        </w:rPr>
        <w:t>Sterilne</w:t>
      </w:r>
      <w:r w:rsidRPr="008B7E78">
        <w:rPr>
          <w:rFonts w:ascii="Arial" w:hAnsi="Arial" w:cs="Arial"/>
          <w:b/>
          <w:spacing w:val="-8"/>
          <w:sz w:val="18"/>
          <w:szCs w:val="18"/>
        </w:rPr>
        <w:t xml:space="preserve"> </w:t>
      </w:r>
      <w:r w:rsidRPr="008B7E78">
        <w:rPr>
          <w:rFonts w:ascii="Arial" w:hAnsi="Arial" w:cs="Arial"/>
          <w:b/>
          <w:spacing w:val="-1"/>
          <w:sz w:val="18"/>
          <w:szCs w:val="18"/>
        </w:rPr>
        <w:t>krpe</w:t>
      </w:r>
      <w:r w:rsidRPr="008B7E78">
        <w:rPr>
          <w:rFonts w:ascii="Arial" w:hAnsi="Arial" w:cs="Arial"/>
          <w:b/>
          <w:spacing w:val="-5"/>
          <w:sz w:val="18"/>
          <w:szCs w:val="18"/>
        </w:rPr>
        <w:t xml:space="preserve"> </w:t>
      </w:r>
      <w:r w:rsidRPr="008B7E78">
        <w:rPr>
          <w:rFonts w:ascii="Arial" w:hAnsi="Arial" w:cs="Arial"/>
          <w:b/>
          <w:spacing w:val="-1"/>
          <w:sz w:val="18"/>
          <w:szCs w:val="18"/>
        </w:rPr>
        <w:t>za</w:t>
      </w:r>
      <w:r w:rsidRPr="008B7E78">
        <w:rPr>
          <w:rFonts w:ascii="Arial" w:hAnsi="Arial" w:cs="Arial"/>
          <w:b/>
          <w:spacing w:val="-6"/>
          <w:sz w:val="18"/>
          <w:szCs w:val="18"/>
        </w:rPr>
        <w:t xml:space="preserve"> </w:t>
      </w:r>
      <w:r w:rsidRPr="008B7E78">
        <w:rPr>
          <w:rFonts w:ascii="Arial" w:hAnsi="Arial" w:cs="Arial"/>
          <w:b/>
          <w:spacing w:val="-1"/>
          <w:sz w:val="18"/>
          <w:szCs w:val="18"/>
        </w:rPr>
        <w:t>talno</w:t>
      </w:r>
      <w:r w:rsidRPr="008B7E78">
        <w:rPr>
          <w:rFonts w:ascii="Arial" w:hAnsi="Arial" w:cs="Arial"/>
          <w:b/>
          <w:spacing w:val="-6"/>
          <w:sz w:val="18"/>
          <w:szCs w:val="18"/>
        </w:rPr>
        <w:t xml:space="preserve"> </w:t>
      </w:r>
      <w:r w:rsidRPr="008B7E78">
        <w:rPr>
          <w:rFonts w:ascii="Arial" w:hAnsi="Arial" w:cs="Arial"/>
          <w:b/>
          <w:spacing w:val="-1"/>
          <w:sz w:val="18"/>
          <w:szCs w:val="18"/>
        </w:rPr>
        <w:t>razkuževanje</w:t>
      </w:r>
      <w:r w:rsidRPr="008B7E78">
        <w:rPr>
          <w:rFonts w:ascii="Arial" w:hAnsi="Arial" w:cs="Arial"/>
          <w:b/>
          <w:spacing w:val="-5"/>
          <w:sz w:val="18"/>
          <w:szCs w:val="18"/>
        </w:rPr>
        <w:t xml:space="preserve"> </w:t>
      </w:r>
      <w:r w:rsidRPr="008B7E78">
        <w:rPr>
          <w:rFonts w:ascii="Arial" w:hAnsi="Arial" w:cs="Arial"/>
          <w:b/>
          <w:spacing w:val="-1"/>
          <w:sz w:val="18"/>
          <w:szCs w:val="18"/>
        </w:rPr>
        <w:t>velikih</w:t>
      </w:r>
      <w:r w:rsidRPr="008B7E78">
        <w:rPr>
          <w:rFonts w:ascii="Arial" w:hAnsi="Arial" w:cs="Arial"/>
          <w:b/>
          <w:spacing w:val="-6"/>
          <w:sz w:val="18"/>
          <w:szCs w:val="18"/>
        </w:rPr>
        <w:t xml:space="preserve"> </w:t>
      </w:r>
      <w:r w:rsidRPr="008B7E78">
        <w:rPr>
          <w:rFonts w:ascii="Arial" w:hAnsi="Arial" w:cs="Arial"/>
          <w:b/>
          <w:spacing w:val="-1"/>
          <w:sz w:val="18"/>
          <w:szCs w:val="18"/>
        </w:rPr>
        <w:t>površin,</w:t>
      </w:r>
      <w:r w:rsidRPr="008B7E78">
        <w:rPr>
          <w:rFonts w:ascii="Arial" w:hAnsi="Arial" w:cs="Arial"/>
          <w:b/>
          <w:spacing w:val="-8"/>
          <w:sz w:val="18"/>
          <w:szCs w:val="18"/>
        </w:rPr>
        <w:t xml:space="preserve"> </w:t>
      </w:r>
      <w:r w:rsidRPr="008B7E78">
        <w:rPr>
          <w:rFonts w:ascii="Arial" w:hAnsi="Arial" w:cs="Arial"/>
          <w:b/>
          <w:spacing w:val="-1"/>
          <w:sz w:val="18"/>
          <w:szCs w:val="18"/>
        </w:rPr>
        <w:t>prepojene</w:t>
      </w:r>
      <w:r w:rsidRPr="008B7E78">
        <w:rPr>
          <w:rFonts w:ascii="Arial" w:hAnsi="Arial" w:cs="Arial"/>
          <w:b/>
          <w:spacing w:val="-5"/>
          <w:sz w:val="18"/>
          <w:szCs w:val="18"/>
        </w:rPr>
        <w:t xml:space="preserve"> </w:t>
      </w:r>
      <w:r w:rsidRPr="008B7E78">
        <w:rPr>
          <w:rFonts w:ascii="Arial" w:hAnsi="Arial" w:cs="Arial"/>
          <w:b/>
          <w:sz w:val="18"/>
          <w:szCs w:val="18"/>
        </w:rPr>
        <w:t>z</w:t>
      </w:r>
      <w:r w:rsidRPr="008B7E78">
        <w:rPr>
          <w:rFonts w:ascii="Arial" w:hAnsi="Arial" w:cs="Arial"/>
          <w:b/>
          <w:spacing w:val="-7"/>
          <w:sz w:val="18"/>
          <w:szCs w:val="18"/>
        </w:rPr>
        <w:t xml:space="preserve"> </w:t>
      </w:r>
      <w:r w:rsidRPr="008B7E78">
        <w:rPr>
          <w:rFonts w:ascii="Arial" w:hAnsi="Arial" w:cs="Arial"/>
          <w:b/>
          <w:spacing w:val="-1"/>
          <w:sz w:val="18"/>
          <w:szCs w:val="18"/>
        </w:rPr>
        <w:t>biocidom</w:t>
      </w:r>
      <w:r w:rsidRPr="008B7E78">
        <w:rPr>
          <w:rFonts w:ascii="Arial" w:hAnsi="Arial" w:cs="Arial"/>
          <w:b/>
          <w:spacing w:val="-7"/>
          <w:sz w:val="18"/>
          <w:szCs w:val="18"/>
        </w:rPr>
        <w:t xml:space="preserve"> </w:t>
      </w:r>
      <w:r w:rsidRPr="008B7E78">
        <w:rPr>
          <w:rFonts w:ascii="Arial" w:hAnsi="Arial" w:cs="Arial"/>
          <w:b/>
          <w:sz w:val="18"/>
          <w:szCs w:val="18"/>
        </w:rPr>
        <w:t xml:space="preserve">na </w:t>
      </w:r>
      <w:r w:rsidRPr="008B7E78">
        <w:rPr>
          <w:rFonts w:ascii="Arial" w:hAnsi="Arial" w:cs="Arial"/>
          <w:b/>
          <w:spacing w:val="-1"/>
          <w:sz w:val="18"/>
          <w:szCs w:val="18"/>
        </w:rPr>
        <w:t>osnovi</w:t>
      </w:r>
      <w:r w:rsidRPr="008B7E78">
        <w:rPr>
          <w:rFonts w:ascii="Arial" w:hAnsi="Arial" w:cs="Arial"/>
          <w:b/>
          <w:spacing w:val="-15"/>
          <w:sz w:val="18"/>
          <w:szCs w:val="18"/>
        </w:rPr>
        <w:t xml:space="preserve"> </w:t>
      </w:r>
      <w:r w:rsidRPr="008B7E78">
        <w:rPr>
          <w:rFonts w:ascii="Arial" w:hAnsi="Arial" w:cs="Arial"/>
          <w:b/>
          <w:spacing w:val="-1"/>
          <w:sz w:val="18"/>
          <w:szCs w:val="18"/>
        </w:rPr>
        <w:t>kvarternih</w:t>
      </w:r>
    </w:p>
    <w:p w:rsidR="005D7DA1" w:rsidRPr="008B7E78" w:rsidRDefault="005D7DA1" w:rsidP="005D7DA1">
      <w:pPr>
        <w:spacing w:before="5"/>
        <w:rPr>
          <w:rFonts w:ascii="Arial" w:eastAsia="Arial" w:hAnsi="Arial" w:cs="Arial"/>
          <w:b/>
          <w:bCs/>
          <w:sz w:val="18"/>
          <w:szCs w:val="18"/>
        </w:rPr>
      </w:pPr>
    </w:p>
    <w:p w:rsidR="005D7DA1" w:rsidRPr="008B7E78" w:rsidRDefault="005D7DA1" w:rsidP="00AC1A3F">
      <w:pPr>
        <w:pStyle w:val="Telobesedila"/>
        <w:numPr>
          <w:ilvl w:val="3"/>
          <w:numId w:val="20"/>
        </w:numPr>
        <w:tabs>
          <w:tab w:val="left" w:pos="839"/>
        </w:tabs>
        <w:rPr>
          <w:rFonts w:cs="Arial"/>
        </w:rPr>
      </w:pPr>
      <w:r w:rsidRPr="008B7E78">
        <w:rPr>
          <w:rFonts w:cs="Arial"/>
          <w:spacing w:val="-1"/>
          <w:u w:val="single" w:color="000000"/>
        </w:rPr>
        <w:t>Zahteve:</w:t>
      </w:r>
    </w:p>
    <w:p w:rsidR="005D7DA1" w:rsidRPr="008B7E78" w:rsidRDefault="005D7DA1" w:rsidP="00AC1A3F">
      <w:pPr>
        <w:pStyle w:val="Telobesedila"/>
        <w:numPr>
          <w:ilvl w:val="4"/>
          <w:numId w:val="20"/>
        </w:numPr>
        <w:tabs>
          <w:tab w:val="left" w:pos="1559"/>
        </w:tabs>
        <w:spacing w:before="2" w:line="207" w:lineRule="exact"/>
        <w:rPr>
          <w:rFonts w:cs="Arial"/>
        </w:rPr>
      </w:pPr>
      <w:r w:rsidRPr="008B7E78">
        <w:rPr>
          <w:rFonts w:cs="Arial"/>
          <w:spacing w:val="-1"/>
        </w:rPr>
        <w:t>Sterilne</w:t>
      </w:r>
      <w:r w:rsidRPr="008B7E78">
        <w:rPr>
          <w:rFonts w:cs="Arial"/>
          <w:spacing w:val="-5"/>
        </w:rPr>
        <w:t xml:space="preserve"> </w:t>
      </w:r>
      <w:r w:rsidRPr="008B7E78">
        <w:rPr>
          <w:rFonts w:cs="Arial"/>
          <w:spacing w:val="-1"/>
        </w:rPr>
        <w:t>krpe,</w:t>
      </w:r>
      <w:r w:rsidRPr="008B7E78">
        <w:rPr>
          <w:rFonts w:cs="Arial"/>
          <w:spacing w:val="-7"/>
        </w:rPr>
        <w:t xml:space="preserve"> </w:t>
      </w:r>
      <w:r w:rsidRPr="008B7E78">
        <w:rPr>
          <w:rFonts w:cs="Arial"/>
        </w:rPr>
        <w:t>ki</w:t>
      </w:r>
      <w:r w:rsidRPr="008B7E78">
        <w:rPr>
          <w:rFonts w:cs="Arial"/>
          <w:spacing w:val="-6"/>
        </w:rPr>
        <w:t xml:space="preserve"> </w:t>
      </w:r>
      <w:r w:rsidRPr="008B7E78">
        <w:rPr>
          <w:rFonts w:cs="Arial"/>
        </w:rPr>
        <w:t>ne</w:t>
      </w:r>
      <w:r w:rsidRPr="008B7E78">
        <w:rPr>
          <w:rFonts w:cs="Arial"/>
          <w:spacing w:val="-5"/>
        </w:rPr>
        <w:t xml:space="preserve"> </w:t>
      </w:r>
      <w:r w:rsidRPr="008B7E78">
        <w:rPr>
          <w:rFonts w:cs="Arial"/>
          <w:spacing w:val="-1"/>
        </w:rPr>
        <w:t>odpuščajo</w:t>
      </w:r>
      <w:r w:rsidRPr="008B7E78">
        <w:rPr>
          <w:rFonts w:cs="Arial"/>
          <w:spacing w:val="-7"/>
        </w:rPr>
        <w:t xml:space="preserve"> </w:t>
      </w:r>
      <w:r w:rsidRPr="008B7E78">
        <w:rPr>
          <w:rFonts w:cs="Arial"/>
          <w:spacing w:val="-1"/>
        </w:rPr>
        <w:t>delcev,</w:t>
      </w:r>
      <w:r w:rsidRPr="008B7E78">
        <w:rPr>
          <w:rFonts w:cs="Arial"/>
          <w:spacing w:val="-5"/>
        </w:rPr>
        <w:t xml:space="preserve"> </w:t>
      </w:r>
      <w:r w:rsidRPr="008B7E78">
        <w:rPr>
          <w:rFonts w:cs="Arial"/>
          <w:spacing w:val="-1"/>
        </w:rPr>
        <w:t>dimenzije</w:t>
      </w:r>
      <w:r w:rsidRPr="008B7E78">
        <w:rPr>
          <w:rFonts w:cs="Arial"/>
          <w:spacing w:val="-4"/>
        </w:rPr>
        <w:t xml:space="preserve"> </w:t>
      </w:r>
      <w:r w:rsidRPr="008B7E78">
        <w:rPr>
          <w:rFonts w:cs="Arial"/>
          <w:spacing w:val="-1"/>
        </w:rPr>
        <w:t>42cm</w:t>
      </w:r>
      <w:r w:rsidRPr="008B7E78">
        <w:rPr>
          <w:rFonts w:cs="Arial"/>
          <w:spacing w:val="-6"/>
        </w:rPr>
        <w:t xml:space="preserve"> </w:t>
      </w:r>
      <w:r w:rsidRPr="008B7E78">
        <w:rPr>
          <w:rFonts w:cs="Arial"/>
        </w:rPr>
        <w:t>x</w:t>
      </w:r>
      <w:r w:rsidRPr="008B7E78">
        <w:rPr>
          <w:rFonts w:cs="Arial"/>
          <w:spacing w:val="-9"/>
        </w:rPr>
        <w:t xml:space="preserve"> </w:t>
      </w:r>
      <w:r w:rsidRPr="008B7E78">
        <w:rPr>
          <w:rFonts w:cs="Arial"/>
        </w:rPr>
        <w:t>25cm.</w:t>
      </w:r>
    </w:p>
    <w:p w:rsidR="005D7DA1" w:rsidRPr="008B7E78" w:rsidRDefault="005D7DA1" w:rsidP="00AC1A3F">
      <w:pPr>
        <w:pStyle w:val="Telobesedila"/>
        <w:numPr>
          <w:ilvl w:val="4"/>
          <w:numId w:val="20"/>
        </w:numPr>
        <w:tabs>
          <w:tab w:val="left" w:pos="1559"/>
        </w:tabs>
        <w:ind w:right="185"/>
        <w:rPr>
          <w:rFonts w:cs="Arial"/>
        </w:rPr>
      </w:pPr>
      <w:r w:rsidRPr="008B7E78">
        <w:rPr>
          <w:rFonts w:cs="Arial"/>
          <w:spacing w:val="-1"/>
        </w:rPr>
        <w:t>Prepojene</w:t>
      </w:r>
      <w:r w:rsidRPr="008B7E78">
        <w:rPr>
          <w:rFonts w:cs="Arial"/>
          <w:spacing w:val="36"/>
        </w:rPr>
        <w:t xml:space="preserve"> </w:t>
      </w:r>
      <w:r w:rsidRPr="008B7E78">
        <w:rPr>
          <w:rFonts w:cs="Arial"/>
        </w:rPr>
        <w:t xml:space="preserve">so  </w:t>
      </w:r>
      <w:r w:rsidRPr="008B7E78">
        <w:rPr>
          <w:rFonts w:cs="Arial"/>
          <w:spacing w:val="28"/>
        </w:rPr>
        <w:t xml:space="preserve"> </w:t>
      </w:r>
      <w:r w:rsidRPr="008B7E78">
        <w:rPr>
          <w:rFonts w:cs="Arial"/>
        </w:rPr>
        <w:t>z</w:t>
      </w:r>
      <w:r w:rsidRPr="008B7E78">
        <w:rPr>
          <w:rFonts w:cs="Arial"/>
          <w:spacing w:val="38"/>
        </w:rPr>
        <w:t xml:space="preserve"> </w:t>
      </w:r>
      <w:r w:rsidRPr="008B7E78">
        <w:rPr>
          <w:rFonts w:cs="Arial"/>
          <w:spacing w:val="-1"/>
        </w:rPr>
        <w:t>biocidom</w:t>
      </w:r>
      <w:r w:rsidRPr="008B7E78">
        <w:rPr>
          <w:rFonts w:cs="Arial"/>
          <w:spacing w:val="39"/>
        </w:rPr>
        <w:t xml:space="preserve"> </w:t>
      </w:r>
      <w:proofErr w:type="gramStart"/>
      <w:r w:rsidRPr="008B7E78">
        <w:rPr>
          <w:rFonts w:cs="Arial"/>
          <w:spacing w:val="-1"/>
        </w:rPr>
        <w:t>na</w:t>
      </w:r>
      <w:proofErr w:type="gramEnd"/>
      <w:r w:rsidRPr="008B7E78">
        <w:rPr>
          <w:rFonts w:cs="Arial"/>
          <w:spacing w:val="40"/>
        </w:rPr>
        <w:t xml:space="preserve"> </w:t>
      </w:r>
      <w:r w:rsidRPr="008B7E78">
        <w:rPr>
          <w:rFonts w:cs="Arial"/>
          <w:spacing w:val="-1"/>
        </w:rPr>
        <w:t>osnovi</w:t>
      </w:r>
      <w:r w:rsidRPr="008B7E78">
        <w:rPr>
          <w:rFonts w:cs="Arial"/>
          <w:spacing w:val="39"/>
        </w:rPr>
        <w:t xml:space="preserve"> </w:t>
      </w:r>
      <w:r w:rsidRPr="008B7E78">
        <w:rPr>
          <w:rFonts w:cs="Arial"/>
          <w:spacing w:val="-1"/>
        </w:rPr>
        <w:t>kvarternih</w:t>
      </w:r>
      <w:r w:rsidRPr="008B7E78">
        <w:rPr>
          <w:rFonts w:cs="Arial"/>
          <w:spacing w:val="37"/>
        </w:rPr>
        <w:t xml:space="preserve"> </w:t>
      </w:r>
      <w:r w:rsidRPr="008B7E78">
        <w:rPr>
          <w:rFonts w:cs="Arial"/>
          <w:spacing w:val="-1"/>
        </w:rPr>
        <w:t>amonijevih</w:t>
      </w:r>
      <w:r w:rsidRPr="008B7E78">
        <w:rPr>
          <w:rFonts w:cs="Arial"/>
          <w:spacing w:val="39"/>
        </w:rPr>
        <w:t xml:space="preserve"> </w:t>
      </w:r>
      <w:r w:rsidRPr="008B7E78">
        <w:rPr>
          <w:rFonts w:cs="Arial"/>
          <w:spacing w:val="-1"/>
        </w:rPr>
        <w:t>soli</w:t>
      </w:r>
      <w:r w:rsidRPr="008B7E78">
        <w:rPr>
          <w:rFonts w:cs="Arial"/>
          <w:spacing w:val="40"/>
        </w:rPr>
        <w:t xml:space="preserve"> </w:t>
      </w:r>
      <w:r w:rsidRPr="008B7E78">
        <w:rPr>
          <w:rFonts w:cs="Arial"/>
          <w:spacing w:val="-1"/>
        </w:rPr>
        <w:t>in</w:t>
      </w:r>
      <w:r w:rsidRPr="008B7E78">
        <w:rPr>
          <w:rFonts w:cs="Arial"/>
          <w:spacing w:val="39"/>
        </w:rPr>
        <w:t xml:space="preserve"> </w:t>
      </w:r>
      <w:r w:rsidRPr="008B7E78">
        <w:rPr>
          <w:rFonts w:cs="Arial"/>
          <w:spacing w:val="-1"/>
        </w:rPr>
        <w:t>bigvanidov,</w:t>
      </w:r>
      <w:r w:rsidRPr="008B7E78">
        <w:rPr>
          <w:rFonts w:cs="Arial"/>
          <w:spacing w:val="39"/>
        </w:rPr>
        <w:t xml:space="preserve"> </w:t>
      </w:r>
      <w:r w:rsidRPr="008B7E78">
        <w:rPr>
          <w:rFonts w:cs="Arial"/>
        </w:rPr>
        <w:t>ki</w:t>
      </w:r>
      <w:r w:rsidRPr="008B7E78">
        <w:rPr>
          <w:rFonts w:cs="Arial"/>
          <w:spacing w:val="37"/>
        </w:rPr>
        <w:t xml:space="preserve"> </w:t>
      </w:r>
      <w:r w:rsidRPr="008B7E78">
        <w:rPr>
          <w:rFonts w:cs="Arial"/>
          <w:spacing w:val="-1"/>
        </w:rPr>
        <w:t>deluje</w:t>
      </w:r>
      <w:r w:rsidRPr="008B7E78">
        <w:rPr>
          <w:rFonts w:cs="Arial"/>
          <w:spacing w:val="40"/>
        </w:rPr>
        <w:t xml:space="preserve"> </w:t>
      </w:r>
      <w:r w:rsidRPr="008B7E78">
        <w:rPr>
          <w:rFonts w:cs="Arial"/>
        </w:rPr>
        <w:t>na</w:t>
      </w:r>
      <w:r w:rsidRPr="008B7E78">
        <w:rPr>
          <w:rFonts w:cs="Arial"/>
          <w:spacing w:val="61"/>
          <w:w w:val="99"/>
        </w:rPr>
        <w:t xml:space="preserve"> </w:t>
      </w:r>
      <w:r w:rsidRPr="008B7E78">
        <w:rPr>
          <w:rFonts w:cs="Arial"/>
          <w:spacing w:val="-1"/>
        </w:rPr>
        <w:t>vegetativne</w:t>
      </w:r>
      <w:r w:rsidRPr="008B7E78">
        <w:rPr>
          <w:rFonts w:cs="Arial"/>
          <w:spacing w:val="-16"/>
        </w:rPr>
        <w:t xml:space="preserve"> </w:t>
      </w:r>
      <w:r w:rsidRPr="008B7E78">
        <w:rPr>
          <w:rFonts w:cs="Arial"/>
          <w:spacing w:val="-1"/>
        </w:rPr>
        <w:t>oblike</w:t>
      </w:r>
      <w:r w:rsidRPr="008B7E78">
        <w:rPr>
          <w:rFonts w:cs="Arial"/>
          <w:spacing w:val="-14"/>
        </w:rPr>
        <w:t xml:space="preserve"> </w:t>
      </w:r>
      <w:r w:rsidRPr="008B7E78">
        <w:rPr>
          <w:rFonts w:cs="Arial"/>
          <w:spacing w:val="-1"/>
        </w:rPr>
        <w:t>mikroorganizmov.</w:t>
      </w:r>
    </w:p>
    <w:p w:rsidR="005D7DA1" w:rsidRPr="008B7E78" w:rsidRDefault="005D7DA1" w:rsidP="00AC1A3F">
      <w:pPr>
        <w:pStyle w:val="Telobesedila"/>
        <w:numPr>
          <w:ilvl w:val="3"/>
          <w:numId w:val="20"/>
        </w:numPr>
        <w:tabs>
          <w:tab w:val="left" w:pos="839"/>
        </w:tabs>
        <w:spacing w:line="206" w:lineRule="exact"/>
        <w:rPr>
          <w:rFonts w:cs="Arial"/>
        </w:rPr>
      </w:pPr>
      <w:r w:rsidRPr="008B7E78">
        <w:rPr>
          <w:rFonts w:cs="Arial"/>
          <w:spacing w:val="-1"/>
          <w:u w:val="single" w:color="000000"/>
        </w:rPr>
        <w:t>Varnost</w:t>
      </w:r>
      <w:r w:rsidRPr="008B7E78">
        <w:rPr>
          <w:rFonts w:cs="Arial"/>
          <w:spacing w:val="-9"/>
          <w:u w:val="single" w:color="000000"/>
        </w:rPr>
        <w:t xml:space="preserve"> </w:t>
      </w:r>
      <w:r w:rsidRPr="008B7E78">
        <w:rPr>
          <w:rFonts w:cs="Arial"/>
          <w:u w:val="single" w:color="000000"/>
        </w:rPr>
        <w:t>in</w:t>
      </w:r>
      <w:r w:rsidRPr="008B7E78">
        <w:rPr>
          <w:rFonts w:cs="Arial"/>
          <w:spacing w:val="-10"/>
          <w:u w:val="single" w:color="000000"/>
        </w:rPr>
        <w:t xml:space="preserve"> </w:t>
      </w:r>
      <w:r w:rsidRPr="008B7E78">
        <w:rPr>
          <w:rFonts w:cs="Arial"/>
          <w:spacing w:val="-1"/>
          <w:u w:val="single" w:color="000000"/>
        </w:rPr>
        <w:t>testiranje:</w:t>
      </w:r>
    </w:p>
    <w:p w:rsidR="005D7DA1" w:rsidRPr="008B7E78" w:rsidRDefault="005D7DA1" w:rsidP="00AC1A3F">
      <w:pPr>
        <w:pStyle w:val="Telobesedila"/>
        <w:numPr>
          <w:ilvl w:val="4"/>
          <w:numId w:val="20"/>
        </w:numPr>
        <w:tabs>
          <w:tab w:val="left" w:pos="1559"/>
        </w:tabs>
        <w:spacing w:before="2" w:line="207" w:lineRule="exact"/>
        <w:rPr>
          <w:rFonts w:cs="Arial"/>
        </w:rPr>
      </w:pPr>
      <w:r w:rsidRPr="008B7E78">
        <w:rPr>
          <w:rFonts w:cs="Arial"/>
        </w:rPr>
        <w:t>vsaka</w:t>
      </w:r>
      <w:r w:rsidRPr="008B7E78">
        <w:rPr>
          <w:rFonts w:cs="Arial"/>
          <w:spacing w:val="-7"/>
        </w:rPr>
        <w:t xml:space="preserve"> </w:t>
      </w:r>
      <w:r w:rsidRPr="008B7E78">
        <w:rPr>
          <w:rFonts w:cs="Arial"/>
          <w:spacing w:val="-1"/>
        </w:rPr>
        <w:t>serija</w:t>
      </w:r>
      <w:r w:rsidRPr="008B7E78">
        <w:rPr>
          <w:rFonts w:cs="Arial"/>
          <w:spacing w:val="-4"/>
        </w:rPr>
        <w:t xml:space="preserve"> </w:t>
      </w:r>
      <w:r w:rsidRPr="008B7E78">
        <w:rPr>
          <w:rFonts w:cs="Arial"/>
          <w:spacing w:val="-1"/>
        </w:rPr>
        <w:t>izdelka</w:t>
      </w:r>
      <w:r w:rsidRPr="008B7E78">
        <w:rPr>
          <w:rFonts w:cs="Arial"/>
          <w:spacing w:val="-4"/>
        </w:rPr>
        <w:t xml:space="preserve"> </w:t>
      </w:r>
      <w:r w:rsidRPr="008B7E78">
        <w:rPr>
          <w:rFonts w:cs="Arial"/>
          <w:spacing w:val="-1"/>
        </w:rPr>
        <w:t>mora</w:t>
      </w:r>
      <w:r w:rsidRPr="008B7E78">
        <w:rPr>
          <w:rFonts w:cs="Arial"/>
          <w:spacing w:val="-4"/>
        </w:rPr>
        <w:t xml:space="preserve"> </w:t>
      </w:r>
      <w:r w:rsidRPr="008B7E78">
        <w:rPr>
          <w:rFonts w:cs="Arial"/>
          <w:spacing w:val="-1"/>
        </w:rPr>
        <w:t>imeti</w:t>
      </w:r>
      <w:r w:rsidRPr="008B7E78">
        <w:rPr>
          <w:rFonts w:cs="Arial"/>
          <w:spacing w:val="-7"/>
        </w:rPr>
        <w:t xml:space="preserve"> </w:t>
      </w:r>
      <w:r w:rsidRPr="008B7E78">
        <w:rPr>
          <w:rFonts w:cs="Arial"/>
          <w:spacing w:val="-1"/>
        </w:rPr>
        <w:t>certifikat,</w:t>
      </w:r>
      <w:r w:rsidRPr="008B7E78">
        <w:rPr>
          <w:rFonts w:cs="Arial"/>
          <w:spacing w:val="-6"/>
        </w:rPr>
        <w:t xml:space="preserve"> </w:t>
      </w:r>
      <w:r w:rsidRPr="008B7E78">
        <w:rPr>
          <w:rFonts w:cs="Arial"/>
        </w:rPr>
        <w:t>ki</w:t>
      </w:r>
      <w:r w:rsidRPr="008B7E78">
        <w:rPr>
          <w:rFonts w:cs="Arial"/>
          <w:spacing w:val="-7"/>
        </w:rPr>
        <w:t xml:space="preserve"> </w:t>
      </w:r>
      <w:r w:rsidRPr="008B7E78">
        <w:rPr>
          <w:rFonts w:cs="Arial"/>
          <w:spacing w:val="-1"/>
        </w:rPr>
        <w:t>potrjuje</w:t>
      </w:r>
      <w:r w:rsidRPr="008B7E78">
        <w:rPr>
          <w:rFonts w:cs="Arial"/>
          <w:spacing w:val="40"/>
        </w:rPr>
        <w:t xml:space="preserve"> </w:t>
      </w:r>
      <w:r w:rsidRPr="008B7E78">
        <w:rPr>
          <w:rFonts w:cs="Arial"/>
          <w:spacing w:val="-1"/>
        </w:rPr>
        <w:t>ustreznosti</w:t>
      </w:r>
      <w:r w:rsidRPr="008B7E78">
        <w:rPr>
          <w:rFonts w:cs="Arial"/>
          <w:spacing w:val="-4"/>
        </w:rPr>
        <w:t xml:space="preserve"> </w:t>
      </w:r>
      <w:r w:rsidRPr="008B7E78">
        <w:rPr>
          <w:rFonts w:cs="Arial"/>
          <w:spacing w:val="-1"/>
        </w:rPr>
        <w:t>in</w:t>
      </w:r>
      <w:r w:rsidRPr="008B7E78">
        <w:rPr>
          <w:rFonts w:cs="Arial"/>
          <w:spacing w:val="-4"/>
        </w:rPr>
        <w:t xml:space="preserve"> </w:t>
      </w:r>
      <w:r w:rsidRPr="008B7E78">
        <w:rPr>
          <w:rFonts w:cs="Arial"/>
          <w:spacing w:val="-1"/>
        </w:rPr>
        <w:t>test</w:t>
      </w:r>
      <w:r w:rsidRPr="008B7E78">
        <w:rPr>
          <w:rFonts w:cs="Arial"/>
          <w:spacing w:val="-7"/>
        </w:rPr>
        <w:t xml:space="preserve"> </w:t>
      </w:r>
      <w:r w:rsidRPr="008B7E78">
        <w:rPr>
          <w:rFonts w:cs="Arial"/>
          <w:spacing w:val="-1"/>
        </w:rPr>
        <w:t>sterilnosti</w:t>
      </w:r>
    </w:p>
    <w:p w:rsidR="005D7DA1" w:rsidRPr="008B7E78" w:rsidRDefault="005D7DA1" w:rsidP="00AC1A3F">
      <w:pPr>
        <w:pStyle w:val="Telobesedila"/>
        <w:numPr>
          <w:ilvl w:val="4"/>
          <w:numId w:val="20"/>
        </w:numPr>
        <w:tabs>
          <w:tab w:val="left" w:pos="1559"/>
        </w:tabs>
        <w:spacing w:line="206" w:lineRule="exact"/>
        <w:rPr>
          <w:rFonts w:cs="Arial"/>
        </w:rPr>
      </w:pPr>
      <w:proofErr w:type="gramStart"/>
      <w:r w:rsidRPr="008B7E78">
        <w:rPr>
          <w:rFonts w:cs="Arial"/>
        </w:rPr>
        <w:t>v</w:t>
      </w:r>
      <w:proofErr w:type="gramEnd"/>
      <w:r w:rsidRPr="008B7E78">
        <w:rPr>
          <w:rFonts w:cs="Arial"/>
          <w:spacing w:val="-6"/>
        </w:rPr>
        <w:t xml:space="preserve"> </w:t>
      </w:r>
      <w:r w:rsidRPr="008B7E78">
        <w:rPr>
          <w:rFonts w:cs="Arial"/>
        </w:rPr>
        <w:t>skladu</w:t>
      </w:r>
      <w:r w:rsidRPr="008B7E78">
        <w:rPr>
          <w:rFonts w:cs="Arial"/>
          <w:spacing w:val="-3"/>
        </w:rPr>
        <w:t xml:space="preserve"> </w:t>
      </w:r>
      <w:r w:rsidRPr="008B7E78">
        <w:rPr>
          <w:rFonts w:cs="Arial"/>
        </w:rPr>
        <w:t>z</w:t>
      </w:r>
      <w:r w:rsidRPr="008B7E78">
        <w:rPr>
          <w:rFonts w:cs="Arial"/>
          <w:spacing w:val="-6"/>
        </w:rPr>
        <w:t xml:space="preserve"> </w:t>
      </w:r>
      <w:r w:rsidRPr="008B7E78">
        <w:rPr>
          <w:rFonts w:cs="Arial"/>
          <w:spacing w:val="-1"/>
        </w:rPr>
        <w:t>veljavnim</w:t>
      </w:r>
      <w:r w:rsidRPr="008B7E78">
        <w:rPr>
          <w:rFonts w:cs="Arial"/>
          <w:spacing w:val="41"/>
        </w:rPr>
        <w:t xml:space="preserve"> </w:t>
      </w:r>
      <w:r w:rsidRPr="008B7E78">
        <w:rPr>
          <w:rFonts w:cs="Arial"/>
          <w:spacing w:val="-1"/>
        </w:rPr>
        <w:t>Zakonom</w:t>
      </w:r>
      <w:r w:rsidRPr="008B7E78">
        <w:rPr>
          <w:rFonts w:cs="Arial"/>
          <w:spacing w:val="-6"/>
        </w:rPr>
        <w:t xml:space="preserve"> </w:t>
      </w:r>
      <w:r w:rsidRPr="008B7E78">
        <w:rPr>
          <w:rFonts w:cs="Arial"/>
        </w:rPr>
        <w:t>o</w:t>
      </w:r>
      <w:r w:rsidRPr="008B7E78">
        <w:rPr>
          <w:rFonts w:cs="Arial"/>
          <w:spacing w:val="-3"/>
        </w:rPr>
        <w:t xml:space="preserve"> </w:t>
      </w:r>
      <w:r w:rsidRPr="008B7E78">
        <w:rPr>
          <w:rFonts w:cs="Arial"/>
          <w:spacing w:val="-1"/>
        </w:rPr>
        <w:t>kemikalijah</w:t>
      </w:r>
      <w:r w:rsidRPr="008B7E78">
        <w:rPr>
          <w:rFonts w:cs="Arial"/>
          <w:spacing w:val="-3"/>
        </w:rPr>
        <w:t xml:space="preserve"> </w:t>
      </w:r>
      <w:r w:rsidRPr="008B7E78">
        <w:rPr>
          <w:rFonts w:cs="Arial"/>
        </w:rPr>
        <w:t>in</w:t>
      </w:r>
      <w:r w:rsidRPr="008B7E78">
        <w:rPr>
          <w:rFonts w:cs="Arial"/>
          <w:spacing w:val="-7"/>
        </w:rPr>
        <w:t xml:space="preserve"> </w:t>
      </w:r>
      <w:r w:rsidRPr="008B7E78">
        <w:rPr>
          <w:rFonts w:cs="Arial"/>
          <w:spacing w:val="-1"/>
        </w:rPr>
        <w:t>smernicam</w:t>
      </w:r>
      <w:r w:rsidRPr="008B7E78">
        <w:rPr>
          <w:rFonts w:cs="Arial"/>
          <w:spacing w:val="-3"/>
        </w:rPr>
        <w:t xml:space="preserve"> </w:t>
      </w:r>
      <w:r w:rsidRPr="008B7E78">
        <w:rPr>
          <w:rFonts w:cs="Arial"/>
          <w:spacing w:val="-2"/>
        </w:rPr>
        <w:t>EC</w:t>
      </w:r>
      <w:r w:rsidRPr="008B7E78">
        <w:rPr>
          <w:rFonts w:cs="Arial"/>
          <w:spacing w:val="-5"/>
        </w:rPr>
        <w:t xml:space="preserve"> </w:t>
      </w:r>
      <w:r w:rsidRPr="008B7E78">
        <w:rPr>
          <w:rFonts w:cs="Arial"/>
          <w:spacing w:val="-1"/>
        </w:rPr>
        <w:t>GMP</w:t>
      </w:r>
      <w:r w:rsidRPr="008B7E78">
        <w:rPr>
          <w:rFonts w:cs="Arial"/>
          <w:spacing w:val="-4"/>
        </w:rPr>
        <w:t xml:space="preserve"> </w:t>
      </w:r>
      <w:r w:rsidRPr="008B7E78">
        <w:rPr>
          <w:rFonts w:cs="Arial"/>
        </w:rPr>
        <w:t>(Annex</w:t>
      </w:r>
      <w:r w:rsidRPr="008B7E78">
        <w:rPr>
          <w:rFonts w:cs="Arial"/>
          <w:spacing w:val="-8"/>
        </w:rPr>
        <w:t xml:space="preserve"> </w:t>
      </w:r>
      <w:r w:rsidRPr="008B7E78">
        <w:rPr>
          <w:rFonts w:cs="Arial"/>
        </w:rPr>
        <w:t>1).</w:t>
      </w:r>
    </w:p>
    <w:p w:rsidR="005D7DA1" w:rsidRPr="008B7E78" w:rsidRDefault="005D7DA1" w:rsidP="00AC1A3F">
      <w:pPr>
        <w:pStyle w:val="Telobesedila"/>
        <w:numPr>
          <w:ilvl w:val="3"/>
          <w:numId w:val="20"/>
        </w:numPr>
        <w:tabs>
          <w:tab w:val="left" w:pos="839"/>
        </w:tabs>
        <w:spacing w:line="206" w:lineRule="exact"/>
        <w:rPr>
          <w:rFonts w:cs="Arial"/>
        </w:rPr>
      </w:pPr>
      <w:r w:rsidRPr="008B7E78">
        <w:rPr>
          <w:rFonts w:cs="Arial"/>
          <w:u w:val="single" w:color="000000"/>
        </w:rPr>
        <w:t>Oprema:</w:t>
      </w:r>
    </w:p>
    <w:p w:rsidR="005D7DA1" w:rsidRPr="008B7E78" w:rsidRDefault="005D7DA1" w:rsidP="00AC1A3F">
      <w:pPr>
        <w:pStyle w:val="Telobesedila"/>
        <w:numPr>
          <w:ilvl w:val="4"/>
          <w:numId w:val="20"/>
        </w:numPr>
        <w:tabs>
          <w:tab w:val="left" w:pos="1559"/>
        </w:tabs>
        <w:spacing w:line="207" w:lineRule="exact"/>
        <w:rPr>
          <w:rFonts w:cs="Arial"/>
        </w:rPr>
      </w:pPr>
      <w:r w:rsidRPr="008B7E78">
        <w:rPr>
          <w:rFonts w:cs="Arial"/>
          <w:spacing w:val="-1"/>
        </w:rPr>
        <w:t>primarno</w:t>
      </w:r>
      <w:r w:rsidRPr="008B7E78">
        <w:rPr>
          <w:rFonts w:cs="Arial"/>
          <w:spacing w:val="-5"/>
        </w:rPr>
        <w:t xml:space="preserve"> </w:t>
      </w:r>
      <w:r w:rsidRPr="008B7E78">
        <w:rPr>
          <w:rFonts w:cs="Arial"/>
          <w:spacing w:val="-1"/>
        </w:rPr>
        <w:t>pakiranje</w:t>
      </w:r>
      <w:r w:rsidRPr="008B7E78">
        <w:rPr>
          <w:rFonts w:cs="Arial"/>
          <w:spacing w:val="-4"/>
        </w:rPr>
        <w:t xml:space="preserve"> </w:t>
      </w:r>
      <w:r w:rsidRPr="008B7E78">
        <w:rPr>
          <w:rFonts w:cs="Arial"/>
          <w:spacing w:val="-1"/>
        </w:rPr>
        <w:t>do</w:t>
      </w:r>
      <w:r w:rsidRPr="008B7E78">
        <w:rPr>
          <w:rFonts w:cs="Arial"/>
          <w:spacing w:val="-4"/>
        </w:rPr>
        <w:t xml:space="preserve"> </w:t>
      </w:r>
      <w:r w:rsidRPr="008B7E78">
        <w:rPr>
          <w:rFonts w:cs="Arial"/>
        </w:rPr>
        <w:t>20</w:t>
      </w:r>
      <w:r w:rsidRPr="008B7E78">
        <w:rPr>
          <w:rFonts w:cs="Arial"/>
          <w:spacing w:val="-7"/>
        </w:rPr>
        <w:t xml:space="preserve"> </w:t>
      </w:r>
      <w:r w:rsidRPr="008B7E78">
        <w:rPr>
          <w:rFonts w:cs="Arial"/>
        </w:rPr>
        <w:t>krp</w:t>
      </w:r>
      <w:r w:rsidRPr="008B7E78">
        <w:rPr>
          <w:rFonts w:cs="Arial"/>
          <w:spacing w:val="-4"/>
        </w:rPr>
        <w:t xml:space="preserve"> </w:t>
      </w:r>
      <w:r w:rsidRPr="008B7E78">
        <w:rPr>
          <w:rFonts w:cs="Arial"/>
        </w:rPr>
        <w:t>v</w:t>
      </w:r>
      <w:r w:rsidRPr="008B7E78">
        <w:rPr>
          <w:rFonts w:cs="Arial"/>
          <w:spacing w:val="-9"/>
        </w:rPr>
        <w:t xml:space="preserve"> </w:t>
      </w:r>
      <w:r w:rsidRPr="008B7E78">
        <w:rPr>
          <w:rFonts w:cs="Arial"/>
          <w:spacing w:val="-1"/>
        </w:rPr>
        <w:t>zavitku,</w:t>
      </w:r>
      <w:r w:rsidRPr="008B7E78">
        <w:rPr>
          <w:rFonts w:cs="Arial"/>
          <w:spacing w:val="-7"/>
        </w:rPr>
        <w:t xml:space="preserve"> </w:t>
      </w:r>
      <w:r w:rsidRPr="008B7E78">
        <w:rPr>
          <w:rFonts w:cs="Arial"/>
          <w:spacing w:val="-1"/>
        </w:rPr>
        <w:t>sekundarno</w:t>
      </w:r>
      <w:r w:rsidRPr="008B7E78">
        <w:rPr>
          <w:rFonts w:cs="Arial"/>
          <w:spacing w:val="-7"/>
        </w:rPr>
        <w:t xml:space="preserve"> </w:t>
      </w:r>
      <w:r w:rsidRPr="008B7E78">
        <w:rPr>
          <w:rFonts w:cs="Arial"/>
          <w:spacing w:val="-1"/>
        </w:rPr>
        <w:t>pakiranje</w:t>
      </w:r>
      <w:r w:rsidRPr="008B7E78">
        <w:rPr>
          <w:rFonts w:cs="Arial"/>
          <w:spacing w:val="-7"/>
        </w:rPr>
        <w:t xml:space="preserve"> </w:t>
      </w:r>
      <w:r w:rsidRPr="008B7E78">
        <w:rPr>
          <w:rFonts w:cs="Arial"/>
        </w:rPr>
        <w:t>do</w:t>
      </w:r>
      <w:r w:rsidRPr="008B7E78">
        <w:rPr>
          <w:rFonts w:cs="Arial"/>
          <w:spacing w:val="-4"/>
        </w:rPr>
        <w:t xml:space="preserve"> </w:t>
      </w:r>
      <w:r w:rsidRPr="008B7E78">
        <w:rPr>
          <w:rFonts w:cs="Arial"/>
        </w:rPr>
        <w:t>10</w:t>
      </w:r>
      <w:r w:rsidRPr="008B7E78">
        <w:rPr>
          <w:rFonts w:cs="Arial"/>
          <w:spacing w:val="-7"/>
        </w:rPr>
        <w:t xml:space="preserve"> </w:t>
      </w:r>
      <w:r w:rsidRPr="008B7E78">
        <w:rPr>
          <w:rFonts w:cs="Arial"/>
          <w:spacing w:val="-1"/>
        </w:rPr>
        <w:t>zavitkov</w:t>
      </w:r>
    </w:p>
    <w:p w:rsidR="005D7DA1" w:rsidRPr="008B7E78" w:rsidRDefault="005D7DA1" w:rsidP="00AC1A3F">
      <w:pPr>
        <w:pStyle w:val="Telobesedila"/>
        <w:numPr>
          <w:ilvl w:val="4"/>
          <w:numId w:val="20"/>
        </w:numPr>
        <w:tabs>
          <w:tab w:val="left" w:pos="1559"/>
        </w:tabs>
        <w:spacing w:before="1"/>
        <w:rPr>
          <w:rFonts w:cs="Arial"/>
        </w:rPr>
      </w:pPr>
      <w:proofErr w:type="gramStart"/>
      <w:r w:rsidRPr="008B7E78">
        <w:rPr>
          <w:rFonts w:cs="Arial"/>
        </w:rPr>
        <w:t>vsako</w:t>
      </w:r>
      <w:proofErr w:type="gramEnd"/>
      <w:r w:rsidRPr="008B7E78">
        <w:rPr>
          <w:rFonts w:cs="Arial"/>
          <w:spacing w:val="-7"/>
        </w:rPr>
        <w:t xml:space="preserve"> </w:t>
      </w:r>
      <w:r w:rsidRPr="008B7E78">
        <w:rPr>
          <w:rFonts w:cs="Arial"/>
          <w:spacing w:val="-1"/>
        </w:rPr>
        <w:t>primarno</w:t>
      </w:r>
      <w:r w:rsidRPr="008B7E78">
        <w:rPr>
          <w:rFonts w:cs="Arial"/>
          <w:spacing w:val="-6"/>
        </w:rPr>
        <w:t xml:space="preserve"> </w:t>
      </w:r>
      <w:r w:rsidRPr="008B7E78">
        <w:rPr>
          <w:rFonts w:cs="Arial"/>
          <w:spacing w:val="-1"/>
        </w:rPr>
        <w:t>pakiranje</w:t>
      </w:r>
      <w:r w:rsidRPr="008B7E78">
        <w:rPr>
          <w:rFonts w:cs="Arial"/>
          <w:spacing w:val="42"/>
        </w:rPr>
        <w:t xml:space="preserve"> </w:t>
      </w:r>
      <w:r w:rsidRPr="008B7E78">
        <w:rPr>
          <w:rFonts w:cs="Arial"/>
          <w:spacing w:val="-1"/>
        </w:rPr>
        <w:t>(zavitek)</w:t>
      </w:r>
      <w:r w:rsidRPr="008B7E78">
        <w:rPr>
          <w:rFonts w:cs="Arial"/>
          <w:spacing w:val="-6"/>
        </w:rPr>
        <w:t xml:space="preserve"> </w:t>
      </w:r>
      <w:r w:rsidRPr="008B7E78">
        <w:rPr>
          <w:rFonts w:cs="Arial"/>
          <w:spacing w:val="-1"/>
        </w:rPr>
        <w:t>mora</w:t>
      </w:r>
      <w:r w:rsidRPr="008B7E78">
        <w:rPr>
          <w:rFonts w:cs="Arial"/>
          <w:spacing w:val="-4"/>
        </w:rPr>
        <w:t xml:space="preserve"> </w:t>
      </w:r>
      <w:r w:rsidRPr="008B7E78">
        <w:rPr>
          <w:rFonts w:cs="Arial"/>
          <w:spacing w:val="-1"/>
        </w:rPr>
        <w:t>biti</w:t>
      </w:r>
      <w:r w:rsidRPr="008B7E78">
        <w:rPr>
          <w:rFonts w:cs="Arial"/>
          <w:spacing w:val="-3"/>
        </w:rPr>
        <w:t xml:space="preserve"> </w:t>
      </w:r>
      <w:r w:rsidRPr="008B7E78">
        <w:rPr>
          <w:rFonts w:cs="Arial"/>
          <w:spacing w:val="-1"/>
        </w:rPr>
        <w:t>pakiran</w:t>
      </w:r>
      <w:r w:rsidRPr="008B7E78">
        <w:rPr>
          <w:rFonts w:cs="Arial"/>
          <w:spacing w:val="-4"/>
        </w:rPr>
        <w:t xml:space="preserve"> </w:t>
      </w:r>
      <w:r w:rsidRPr="008B7E78">
        <w:rPr>
          <w:rFonts w:cs="Arial"/>
        </w:rPr>
        <w:t>v</w:t>
      </w:r>
      <w:r w:rsidRPr="008B7E78">
        <w:rPr>
          <w:rFonts w:cs="Arial"/>
          <w:spacing w:val="-5"/>
        </w:rPr>
        <w:t xml:space="preserve"> </w:t>
      </w:r>
      <w:r w:rsidRPr="008B7E78">
        <w:rPr>
          <w:rFonts w:cs="Arial"/>
          <w:spacing w:val="-1"/>
        </w:rPr>
        <w:t>dva</w:t>
      </w:r>
      <w:r w:rsidRPr="008B7E78">
        <w:rPr>
          <w:rFonts w:cs="Arial"/>
          <w:spacing w:val="-4"/>
        </w:rPr>
        <w:t xml:space="preserve"> </w:t>
      </w:r>
      <w:r w:rsidRPr="008B7E78">
        <w:rPr>
          <w:rFonts w:cs="Arial"/>
          <w:spacing w:val="-1"/>
        </w:rPr>
        <w:t>ovoja</w:t>
      </w:r>
      <w:r w:rsidRPr="008B7E78">
        <w:rPr>
          <w:rFonts w:cs="Arial"/>
          <w:spacing w:val="-3"/>
        </w:rPr>
        <w:t xml:space="preserve"> </w:t>
      </w:r>
      <w:r w:rsidRPr="008B7E78">
        <w:rPr>
          <w:rFonts w:cs="Arial"/>
          <w:spacing w:val="-1"/>
        </w:rPr>
        <w:t>ali</w:t>
      </w:r>
      <w:r w:rsidRPr="008B7E78">
        <w:rPr>
          <w:rFonts w:cs="Arial"/>
          <w:spacing w:val="-4"/>
        </w:rPr>
        <w:t xml:space="preserve"> </w:t>
      </w:r>
      <w:r w:rsidRPr="008B7E78">
        <w:rPr>
          <w:rFonts w:cs="Arial"/>
          <w:spacing w:val="-1"/>
        </w:rPr>
        <w:t>vrečki.</w:t>
      </w:r>
    </w:p>
    <w:p w:rsidR="005D7DA1" w:rsidRPr="008B7E78" w:rsidRDefault="005D7DA1" w:rsidP="005D7DA1">
      <w:pPr>
        <w:spacing w:before="5"/>
        <w:rPr>
          <w:rFonts w:ascii="Arial" w:eastAsia="Arial" w:hAnsi="Arial" w:cs="Arial"/>
          <w:sz w:val="18"/>
          <w:szCs w:val="18"/>
        </w:rPr>
      </w:pPr>
    </w:p>
    <w:p w:rsidR="005D7DA1" w:rsidRPr="008B7E78" w:rsidRDefault="005D7DA1" w:rsidP="00AC1A3F">
      <w:pPr>
        <w:pStyle w:val="Naslov1"/>
        <w:keepNext w:val="0"/>
        <w:keepLines w:val="0"/>
        <w:widowControl w:val="0"/>
        <w:numPr>
          <w:ilvl w:val="2"/>
          <w:numId w:val="20"/>
        </w:numPr>
        <w:tabs>
          <w:tab w:val="left" w:pos="1016"/>
        </w:tabs>
        <w:spacing w:before="0" w:line="275" w:lineRule="auto"/>
        <w:ind w:right="185" w:firstLine="0"/>
        <w:jc w:val="left"/>
        <w:rPr>
          <w:rFonts w:ascii="Arial" w:hAnsi="Arial" w:cs="Arial"/>
          <w:b w:val="0"/>
          <w:bCs w:val="0"/>
          <w:sz w:val="18"/>
          <w:szCs w:val="18"/>
        </w:rPr>
      </w:pPr>
      <w:r w:rsidRPr="008B7E78">
        <w:rPr>
          <w:rFonts w:ascii="Arial" w:hAnsi="Arial" w:cs="Arial"/>
          <w:spacing w:val="-1"/>
          <w:sz w:val="18"/>
          <w:szCs w:val="18"/>
        </w:rPr>
        <w:t>Sterilne</w:t>
      </w:r>
      <w:r w:rsidRPr="008B7E78">
        <w:rPr>
          <w:rFonts w:ascii="Arial" w:hAnsi="Arial" w:cs="Arial"/>
          <w:spacing w:val="7"/>
          <w:sz w:val="18"/>
          <w:szCs w:val="18"/>
        </w:rPr>
        <w:t xml:space="preserve"> </w:t>
      </w:r>
      <w:r w:rsidRPr="008B7E78">
        <w:rPr>
          <w:rFonts w:ascii="Arial" w:hAnsi="Arial" w:cs="Arial"/>
          <w:spacing w:val="-1"/>
          <w:sz w:val="18"/>
          <w:szCs w:val="18"/>
        </w:rPr>
        <w:t>krpe</w:t>
      </w:r>
      <w:r w:rsidRPr="008B7E78">
        <w:rPr>
          <w:rFonts w:ascii="Arial" w:hAnsi="Arial" w:cs="Arial"/>
          <w:spacing w:val="7"/>
          <w:sz w:val="18"/>
          <w:szCs w:val="18"/>
        </w:rPr>
        <w:t xml:space="preserve"> </w:t>
      </w:r>
      <w:r w:rsidRPr="008B7E78">
        <w:rPr>
          <w:rFonts w:ascii="Arial" w:hAnsi="Arial" w:cs="Arial"/>
          <w:sz w:val="18"/>
          <w:szCs w:val="18"/>
        </w:rPr>
        <w:t>za</w:t>
      </w:r>
      <w:r w:rsidRPr="008B7E78">
        <w:rPr>
          <w:rFonts w:ascii="Arial" w:hAnsi="Arial" w:cs="Arial"/>
          <w:spacing w:val="10"/>
          <w:sz w:val="18"/>
          <w:szCs w:val="18"/>
        </w:rPr>
        <w:t xml:space="preserve"> </w:t>
      </w:r>
      <w:r w:rsidRPr="008B7E78">
        <w:rPr>
          <w:rFonts w:ascii="Arial" w:hAnsi="Arial" w:cs="Arial"/>
          <w:spacing w:val="-1"/>
          <w:sz w:val="18"/>
          <w:szCs w:val="18"/>
        </w:rPr>
        <w:t>talno</w:t>
      </w:r>
      <w:r w:rsidRPr="008B7E78">
        <w:rPr>
          <w:rFonts w:ascii="Arial" w:hAnsi="Arial" w:cs="Arial"/>
          <w:spacing w:val="4"/>
          <w:sz w:val="18"/>
          <w:szCs w:val="18"/>
        </w:rPr>
        <w:t xml:space="preserve"> </w:t>
      </w:r>
      <w:r w:rsidRPr="008B7E78">
        <w:rPr>
          <w:rFonts w:ascii="Arial" w:hAnsi="Arial" w:cs="Arial"/>
          <w:spacing w:val="-1"/>
          <w:sz w:val="18"/>
          <w:szCs w:val="18"/>
        </w:rPr>
        <w:t>razkuževanje</w:t>
      </w:r>
      <w:r w:rsidRPr="008B7E78">
        <w:rPr>
          <w:rFonts w:ascii="Arial" w:hAnsi="Arial" w:cs="Arial"/>
          <w:sz w:val="18"/>
          <w:szCs w:val="18"/>
        </w:rPr>
        <w:t xml:space="preserve"> </w:t>
      </w:r>
      <w:r w:rsidRPr="008B7E78">
        <w:rPr>
          <w:rFonts w:ascii="Arial" w:hAnsi="Arial" w:cs="Arial"/>
          <w:spacing w:val="16"/>
          <w:sz w:val="18"/>
          <w:szCs w:val="18"/>
        </w:rPr>
        <w:t xml:space="preserve"> </w:t>
      </w:r>
      <w:r w:rsidRPr="008B7E78">
        <w:rPr>
          <w:rFonts w:ascii="Arial" w:hAnsi="Arial" w:cs="Arial"/>
          <w:spacing w:val="-1"/>
          <w:sz w:val="18"/>
          <w:szCs w:val="18"/>
        </w:rPr>
        <w:t>velikih</w:t>
      </w:r>
      <w:r w:rsidRPr="008B7E78">
        <w:rPr>
          <w:rFonts w:ascii="Arial" w:hAnsi="Arial" w:cs="Arial"/>
          <w:spacing w:val="6"/>
          <w:sz w:val="18"/>
          <w:szCs w:val="18"/>
        </w:rPr>
        <w:t xml:space="preserve"> </w:t>
      </w:r>
      <w:r w:rsidRPr="008B7E78">
        <w:rPr>
          <w:rFonts w:ascii="Arial" w:hAnsi="Arial" w:cs="Arial"/>
          <w:spacing w:val="-1"/>
          <w:sz w:val="18"/>
          <w:szCs w:val="18"/>
        </w:rPr>
        <w:t>površin,</w:t>
      </w:r>
      <w:r w:rsidRPr="008B7E78">
        <w:rPr>
          <w:rFonts w:ascii="Arial" w:hAnsi="Arial" w:cs="Arial"/>
          <w:spacing w:val="10"/>
          <w:sz w:val="18"/>
          <w:szCs w:val="18"/>
        </w:rPr>
        <w:t xml:space="preserve"> </w:t>
      </w:r>
      <w:r w:rsidRPr="008B7E78">
        <w:rPr>
          <w:rFonts w:ascii="Arial" w:hAnsi="Arial" w:cs="Arial"/>
          <w:spacing w:val="-1"/>
          <w:sz w:val="18"/>
          <w:szCs w:val="18"/>
        </w:rPr>
        <w:t>prepojene</w:t>
      </w:r>
      <w:r w:rsidRPr="008B7E78">
        <w:rPr>
          <w:rFonts w:ascii="Arial" w:hAnsi="Arial" w:cs="Arial"/>
          <w:spacing w:val="7"/>
          <w:sz w:val="18"/>
          <w:szCs w:val="18"/>
        </w:rPr>
        <w:t xml:space="preserve"> </w:t>
      </w:r>
      <w:r w:rsidRPr="008B7E78">
        <w:rPr>
          <w:rFonts w:ascii="Arial" w:hAnsi="Arial" w:cs="Arial"/>
          <w:sz w:val="18"/>
          <w:szCs w:val="18"/>
        </w:rPr>
        <w:t>s</w:t>
      </w:r>
      <w:r w:rsidRPr="008B7E78">
        <w:rPr>
          <w:rFonts w:ascii="Arial" w:hAnsi="Arial" w:cs="Arial"/>
          <w:spacing w:val="9"/>
          <w:sz w:val="18"/>
          <w:szCs w:val="18"/>
        </w:rPr>
        <w:t xml:space="preserve"> </w:t>
      </w:r>
      <w:r w:rsidRPr="008B7E78">
        <w:rPr>
          <w:rFonts w:ascii="Arial" w:hAnsi="Arial" w:cs="Arial"/>
          <w:spacing w:val="-1"/>
          <w:sz w:val="18"/>
          <w:szCs w:val="18"/>
        </w:rPr>
        <w:t>sterilnim</w:t>
      </w:r>
      <w:r w:rsidRPr="008B7E78">
        <w:rPr>
          <w:rFonts w:ascii="Arial" w:hAnsi="Arial" w:cs="Arial"/>
          <w:spacing w:val="8"/>
          <w:sz w:val="18"/>
          <w:szCs w:val="18"/>
        </w:rPr>
        <w:t xml:space="preserve"> </w:t>
      </w:r>
      <w:r w:rsidRPr="008B7E78">
        <w:rPr>
          <w:rFonts w:ascii="Arial" w:hAnsi="Arial" w:cs="Arial"/>
          <w:spacing w:val="-1"/>
          <w:sz w:val="18"/>
          <w:szCs w:val="18"/>
        </w:rPr>
        <w:t>biocidom</w:t>
      </w:r>
      <w:r w:rsidRPr="008B7E78">
        <w:rPr>
          <w:rFonts w:ascii="Arial" w:hAnsi="Arial" w:cs="Arial"/>
          <w:spacing w:val="7"/>
          <w:sz w:val="18"/>
          <w:szCs w:val="18"/>
        </w:rPr>
        <w:t xml:space="preserve"> </w:t>
      </w:r>
      <w:r w:rsidRPr="008B7E78">
        <w:rPr>
          <w:rFonts w:ascii="Arial" w:hAnsi="Arial" w:cs="Arial"/>
          <w:sz w:val="18"/>
          <w:szCs w:val="18"/>
        </w:rPr>
        <w:t>na</w:t>
      </w:r>
      <w:r w:rsidRPr="008B7E78">
        <w:rPr>
          <w:rFonts w:ascii="Arial" w:hAnsi="Arial" w:cs="Arial"/>
          <w:spacing w:val="9"/>
          <w:sz w:val="18"/>
          <w:szCs w:val="18"/>
        </w:rPr>
        <w:t xml:space="preserve"> </w:t>
      </w:r>
      <w:r w:rsidRPr="008B7E78">
        <w:rPr>
          <w:rFonts w:ascii="Arial" w:hAnsi="Arial" w:cs="Arial"/>
          <w:spacing w:val="-1"/>
          <w:sz w:val="18"/>
          <w:szCs w:val="18"/>
        </w:rPr>
        <w:t>osnovi</w:t>
      </w:r>
      <w:r w:rsidRPr="008B7E78">
        <w:rPr>
          <w:rFonts w:ascii="Arial" w:hAnsi="Arial" w:cs="Arial"/>
          <w:spacing w:val="97"/>
          <w:w w:val="99"/>
          <w:sz w:val="18"/>
          <w:szCs w:val="18"/>
        </w:rPr>
        <w:t xml:space="preserve"> </w:t>
      </w:r>
      <w:r w:rsidRPr="008B7E78">
        <w:rPr>
          <w:rFonts w:ascii="Arial" w:hAnsi="Arial" w:cs="Arial"/>
          <w:spacing w:val="-1"/>
          <w:sz w:val="18"/>
          <w:szCs w:val="18"/>
        </w:rPr>
        <w:t>peroksida</w:t>
      </w:r>
    </w:p>
    <w:p w:rsidR="005D7DA1" w:rsidRPr="008B7E78" w:rsidRDefault="005D7DA1" w:rsidP="005D7DA1">
      <w:pPr>
        <w:spacing w:before="11"/>
        <w:rPr>
          <w:rFonts w:ascii="Arial" w:eastAsia="Arial" w:hAnsi="Arial" w:cs="Arial"/>
          <w:b/>
          <w:bCs/>
          <w:sz w:val="18"/>
          <w:szCs w:val="18"/>
        </w:rPr>
      </w:pPr>
    </w:p>
    <w:p w:rsidR="005D7DA1" w:rsidRPr="008B7E78" w:rsidRDefault="005D7DA1" w:rsidP="005D7DA1">
      <w:pPr>
        <w:pStyle w:val="Telobesedila"/>
        <w:ind w:left="478" w:firstLine="0"/>
        <w:rPr>
          <w:rFonts w:cs="Arial"/>
        </w:rPr>
      </w:pPr>
      <w:proofErr w:type="gramStart"/>
      <w:r w:rsidRPr="008B7E78">
        <w:rPr>
          <w:rFonts w:cs="Arial"/>
          <w:spacing w:val="-1"/>
          <w:u w:val="single" w:color="000000"/>
        </w:rPr>
        <w:t>a)</w:t>
      </w:r>
      <w:proofErr w:type="gramEnd"/>
      <w:r w:rsidRPr="008B7E78">
        <w:rPr>
          <w:rFonts w:cs="Arial"/>
          <w:spacing w:val="-1"/>
          <w:u w:val="single" w:color="000000"/>
        </w:rPr>
        <w:t>Zahteve:</w:t>
      </w:r>
    </w:p>
    <w:p w:rsidR="005D7DA1" w:rsidRPr="008B7E78" w:rsidRDefault="005D7DA1" w:rsidP="005D7DA1">
      <w:pPr>
        <w:spacing w:before="6"/>
        <w:rPr>
          <w:rFonts w:ascii="Arial" w:eastAsia="Arial" w:hAnsi="Arial" w:cs="Arial"/>
          <w:sz w:val="18"/>
          <w:szCs w:val="18"/>
        </w:rPr>
      </w:pPr>
    </w:p>
    <w:p w:rsidR="005D7DA1" w:rsidRPr="008B7E78" w:rsidRDefault="005D7DA1" w:rsidP="00AC1A3F">
      <w:pPr>
        <w:pStyle w:val="Telobesedila"/>
        <w:numPr>
          <w:ilvl w:val="0"/>
          <w:numId w:val="19"/>
        </w:numPr>
        <w:tabs>
          <w:tab w:val="left" w:pos="1559"/>
        </w:tabs>
        <w:spacing w:before="111" w:line="207" w:lineRule="exact"/>
        <w:rPr>
          <w:rFonts w:cs="Arial"/>
        </w:rPr>
      </w:pPr>
      <w:r w:rsidRPr="008B7E78">
        <w:rPr>
          <w:rFonts w:cs="Arial"/>
          <w:spacing w:val="-1"/>
        </w:rPr>
        <w:t>Sterilne</w:t>
      </w:r>
      <w:r w:rsidRPr="008B7E78">
        <w:rPr>
          <w:rFonts w:cs="Arial"/>
          <w:spacing w:val="-5"/>
        </w:rPr>
        <w:t xml:space="preserve"> </w:t>
      </w:r>
      <w:r w:rsidRPr="008B7E78">
        <w:rPr>
          <w:rFonts w:cs="Arial"/>
          <w:spacing w:val="-1"/>
        </w:rPr>
        <w:t>krpe,</w:t>
      </w:r>
      <w:r w:rsidRPr="008B7E78">
        <w:rPr>
          <w:rFonts w:cs="Arial"/>
          <w:spacing w:val="-6"/>
        </w:rPr>
        <w:t xml:space="preserve"> </w:t>
      </w:r>
      <w:r w:rsidRPr="008B7E78">
        <w:rPr>
          <w:rFonts w:cs="Arial"/>
        </w:rPr>
        <w:t>ki</w:t>
      </w:r>
      <w:r w:rsidRPr="008B7E78">
        <w:rPr>
          <w:rFonts w:cs="Arial"/>
          <w:spacing w:val="-7"/>
        </w:rPr>
        <w:t xml:space="preserve"> </w:t>
      </w:r>
      <w:r w:rsidRPr="008B7E78">
        <w:rPr>
          <w:rFonts w:cs="Arial"/>
        </w:rPr>
        <w:t>ne</w:t>
      </w:r>
      <w:r w:rsidRPr="008B7E78">
        <w:rPr>
          <w:rFonts w:cs="Arial"/>
          <w:spacing w:val="-4"/>
        </w:rPr>
        <w:t xml:space="preserve"> </w:t>
      </w:r>
      <w:r w:rsidRPr="008B7E78">
        <w:rPr>
          <w:rFonts w:cs="Arial"/>
          <w:spacing w:val="-1"/>
        </w:rPr>
        <w:t>odpuščajo</w:t>
      </w:r>
      <w:r w:rsidRPr="008B7E78">
        <w:rPr>
          <w:rFonts w:cs="Arial"/>
          <w:spacing w:val="-7"/>
        </w:rPr>
        <w:t xml:space="preserve"> </w:t>
      </w:r>
      <w:r w:rsidRPr="008B7E78">
        <w:rPr>
          <w:rFonts w:cs="Arial"/>
          <w:spacing w:val="-1"/>
        </w:rPr>
        <w:t>delcev,</w:t>
      </w:r>
      <w:r w:rsidRPr="008B7E78">
        <w:rPr>
          <w:rFonts w:cs="Arial"/>
          <w:spacing w:val="-5"/>
        </w:rPr>
        <w:t xml:space="preserve"> </w:t>
      </w:r>
      <w:r w:rsidRPr="008B7E78">
        <w:rPr>
          <w:rFonts w:cs="Arial"/>
          <w:spacing w:val="-1"/>
        </w:rPr>
        <w:t>dimenzije</w:t>
      </w:r>
      <w:r w:rsidRPr="008B7E78">
        <w:rPr>
          <w:rFonts w:cs="Arial"/>
          <w:spacing w:val="-5"/>
        </w:rPr>
        <w:t xml:space="preserve"> </w:t>
      </w:r>
      <w:r w:rsidRPr="008B7E78">
        <w:rPr>
          <w:rFonts w:cs="Arial"/>
          <w:spacing w:val="-1"/>
        </w:rPr>
        <w:t>42cm</w:t>
      </w:r>
      <w:r w:rsidRPr="008B7E78">
        <w:rPr>
          <w:rFonts w:cs="Arial"/>
          <w:spacing w:val="-5"/>
        </w:rPr>
        <w:t xml:space="preserve"> </w:t>
      </w:r>
      <w:r w:rsidRPr="008B7E78">
        <w:rPr>
          <w:rFonts w:cs="Arial"/>
        </w:rPr>
        <w:t>x</w:t>
      </w:r>
      <w:r w:rsidRPr="008B7E78">
        <w:rPr>
          <w:rFonts w:cs="Arial"/>
          <w:spacing w:val="-9"/>
        </w:rPr>
        <w:t xml:space="preserve"> </w:t>
      </w:r>
      <w:r w:rsidRPr="008B7E78">
        <w:rPr>
          <w:rFonts w:cs="Arial"/>
        </w:rPr>
        <w:t>25cm</w:t>
      </w:r>
    </w:p>
    <w:p w:rsidR="005D7DA1" w:rsidRPr="008B7E78" w:rsidRDefault="005D7DA1" w:rsidP="00AC1A3F">
      <w:pPr>
        <w:pStyle w:val="Telobesedila"/>
        <w:numPr>
          <w:ilvl w:val="0"/>
          <w:numId w:val="19"/>
        </w:numPr>
        <w:tabs>
          <w:tab w:val="left" w:pos="1559"/>
        </w:tabs>
        <w:ind w:right="185"/>
        <w:rPr>
          <w:rFonts w:cs="Arial"/>
        </w:rPr>
      </w:pPr>
      <w:r w:rsidRPr="008B7E78">
        <w:rPr>
          <w:rFonts w:cs="Arial"/>
          <w:spacing w:val="-1"/>
        </w:rPr>
        <w:t>Prepojene</w:t>
      </w:r>
      <w:r w:rsidRPr="008B7E78">
        <w:rPr>
          <w:rFonts w:cs="Arial"/>
          <w:spacing w:val="34"/>
        </w:rPr>
        <w:t xml:space="preserve"> </w:t>
      </w:r>
      <w:r w:rsidRPr="008B7E78">
        <w:rPr>
          <w:rFonts w:cs="Arial"/>
        </w:rPr>
        <w:t xml:space="preserve">so  </w:t>
      </w:r>
      <w:r w:rsidRPr="008B7E78">
        <w:rPr>
          <w:rFonts w:cs="Arial"/>
          <w:spacing w:val="20"/>
        </w:rPr>
        <w:t xml:space="preserve"> </w:t>
      </w:r>
      <w:r w:rsidRPr="008B7E78">
        <w:rPr>
          <w:rFonts w:cs="Arial"/>
        </w:rPr>
        <w:t>z</w:t>
      </w:r>
      <w:r w:rsidRPr="008B7E78">
        <w:rPr>
          <w:rFonts w:cs="Arial"/>
          <w:spacing w:val="35"/>
        </w:rPr>
        <w:t xml:space="preserve"> </w:t>
      </w:r>
      <w:r w:rsidRPr="008B7E78">
        <w:rPr>
          <w:rFonts w:cs="Arial"/>
          <w:spacing w:val="-1"/>
        </w:rPr>
        <w:t>biocidom,</w:t>
      </w:r>
      <w:r w:rsidRPr="008B7E78">
        <w:rPr>
          <w:rFonts w:cs="Arial"/>
          <w:spacing w:val="35"/>
        </w:rPr>
        <w:t xml:space="preserve"> </w:t>
      </w:r>
      <w:r w:rsidRPr="008B7E78">
        <w:rPr>
          <w:rFonts w:cs="Arial"/>
        </w:rPr>
        <w:t>ki</w:t>
      </w:r>
      <w:r w:rsidRPr="008B7E78">
        <w:rPr>
          <w:rFonts w:cs="Arial"/>
          <w:spacing w:val="35"/>
        </w:rPr>
        <w:t xml:space="preserve"> </w:t>
      </w:r>
      <w:r w:rsidRPr="008B7E78">
        <w:rPr>
          <w:rFonts w:cs="Arial"/>
          <w:spacing w:val="-1"/>
        </w:rPr>
        <w:t>vsebuje</w:t>
      </w:r>
      <w:r w:rsidRPr="008B7E78">
        <w:rPr>
          <w:rFonts w:cs="Arial"/>
          <w:spacing w:val="35"/>
        </w:rPr>
        <w:t xml:space="preserve"> </w:t>
      </w:r>
      <w:r w:rsidRPr="008B7E78">
        <w:rPr>
          <w:rFonts w:cs="Arial"/>
          <w:spacing w:val="-1"/>
        </w:rPr>
        <w:t>vodikov</w:t>
      </w:r>
      <w:r w:rsidRPr="008B7E78">
        <w:rPr>
          <w:rFonts w:cs="Arial"/>
          <w:spacing w:val="34"/>
        </w:rPr>
        <w:t xml:space="preserve"> </w:t>
      </w:r>
      <w:r w:rsidRPr="008B7E78">
        <w:rPr>
          <w:rFonts w:cs="Arial"/>
          <w:spacing w:val="-1"/>
        </w:rPr>
        <w:t>peroksid</w:t>
      </w:r>
      <w:r w:rsidRPr="008B7E78">
        <w:rPr>
          <w:rFonts w:cs="Arial"/>
          <w:spacing w:val="35"/>
        </w:rPr>
        <w:t xml:space="preserve"> </w:t>
      </w:r>
      <w:r w:rsidRPr="008B7E78">
        <w:rPr>
          <w:rFonts w:cs="Arial"/>
          <w:spacing w:val="-1"/>
        </w:rPr>
        <w:t>in</w:t>
      </w:r>
      <w:r w:rsidRPr="008B7E78">
        <w:rPr>
          <w:rFonts w:cs="Arial"/>
          <w:spacing w:val="35"/>
        </w:rPr>
        <w:t xml:space="preserve"> </w:t>
      </w:r>
      <w:r w:rsidRPr="008B7E78">
        <w:rPr>
          <w:rFonts w:cs="Arial"/>
          <w:spacing w:val="-1"/>
        </w:rPr>
        <w:t>ima</w:t>
      </w:r>
      <w:r w:rsidRPr="008B7E78">
        <w:rPr>
          <w:rFonts w:cs="Arial"/>
          <w:spacing w:val="35"/>
        </w:rPr>
        <w:t xml:space="preserve"> </w:t>
      </w:r>
      <w:r w:rsidRPr="008B7E78">
        <w:rPr>
          <w:rFonts w:cs="Arial"/>
          <w:spacing w:val="-1"/>
        </w:rPr>
        <w:t>širok</w:t>
      </w:r>
      <w:r w:rsidRPr="008B7E78">
        <w:rPr>
          <w:rFonts w:cs="Arial"/>
          <w:spacing w:val="35"/>
        </w:rPr>
        <w:t xml:space="preserve"> </w:t>
      </w:r>
      <w:r w:rsidRPr="008B7E78">
        <w:rPr>
          <w:rFonts w:cs="Arial"/>
          <w:spacing w:val="-1"/>
        </w:rPr>
        <w:t>spekter</w:t>
      </w:r>
      <w:r w:rsidRPr="008B7E78">
        <w:rPr>
          <w:rFonts w:cs="Arial"/>
          <w:spacing w:val="37"/>
        </w:rPr>
        <w:t xml:space="preserve"> </w:t>
      </w:r>
      <w:r w:rsidRPr="008B7E78">
        <w:rPr>
          <w:rFonts w:cs="Arial"/>
          <w:spacing w:val="-1"/>
        </w:rPr>
        <w:t>delovanja</w:t>
      </w:r>
      <w:r w:rsidRPr="008B7E78">
        <w:rPr>
          <w:rFonts w:cs="Arial"/>
        </w:rPr>
        <w:t xml:space="preserve">  </w:t>
      </w:r>
      <w:r w:rsidRPr="008B7E78">
        <w:rPr>
          <w:rFonts w:cs="Arial"/>
          <w:spacing w:val="21"/>
        </w:rPr>
        <w:t xml:space="preserve"> </w:t>
      </w:r>
      <w:r w:rsidRPr="008B7E78">
        <w:rPr>
          <w:rFonts w:cs="Arial"/>
          <w:spacing w:val="-1"/>
        </w:rPr>
        <w:t>na</w:t>
      </w:r>
      <w:r w:rsidRPr="008B7E78">
        <w:rPr>
          <w:rFonts w:cs="Arial"/>
          <w:spacing w:val="81"/>
          <w:w w:val="99"/>
        </w:rPr>
        <w:t xml:space="preserve"> </w:t>
      </w:r>
      <w:r w:rsidRPr="008B7E78">
        <w:rPr>
          <w:rFonts w:cs="Arial"/>
          <w:spacing w:val="-1"/>
        </w:rPr>
        <w:t>vegetativne</w:t>
      </w:r>
      <w:r w:rsidRPr="008B7E78">
        <w:rPr>
          <w:rFonts w:cs="Arial"/>
          <w:spacing w:val="-11"/>
        </w:rPr>
        <w:t xml:space="preserve"> </w:t>
      </w:r>
      <w:r w:rsidRPr="008B7E78">
        <w:rPr>
          <w:rFonts w:cs="Arial"/>
          <w:spacing w:val="-1"/>
        </w:rPr>
        <w:t>oblike</w:t>
      </w:r>
      <w:r w:rsidRPr="008B7E78">
        <w:rPr>
          <w:rFonts w:cs="Arial"/>
          <w:spacing w:val="-7"/>
        </w:rPr>
        <w:t xml:space="preserve"> </w:t>
      </w:r>
      <w:r w:rsidRPr="008B7E78">
        <w:rPr>
          <w:rFonts w:cs="Arial"/>
          <w:spacing w:val="-1"/>
        </w:rPr>
        <w:t>mikroorganizmov</w:t>
      </w:r>
      <w:r w:rsidRPr="008B7E78">
        <w:rPr>
          <w:rFonts w:cs="Arial"/>
          <w:spacing w:val="-9"/>
        </w:rPr>
        <w:t xml:space="preserve"> </w:t>
      </w:r>
      <w:r w:rsidRPr="008B7E78">
        <w:rPr>
          <w:rFonts w:cs="Arial"/>
        </w:rPr>
        <w:t>in</w:t>
      </w:r>
      <w:r w:rsidRPr="008B7E78">
        <w:rPr>
          <w:rFonts w:cs="Arial"/>
          <w:spacing w:val="-8"/>
        </w:rPr>
        <w:t xml:space="preserve"> </w:t>
      </w:r>
      <w:r w:rsidRPr="008B7E78">
        <w:rPr>
          <w:rFonts w:cs="Arial"/>
          <w:spacing w:val="-1"/>
        </w:rPr>
        <w:t>spore</w:t>
      </w:r>
    </w:p>
    <w:p w:rsidR="005D7DA1" w:rsidRPr="008B7E78" w:rsidRDefault="005D7DA1" w:rsidP="00AC1A3F">
      <w:pPr>
        <w:pStyle w:val="Telobesedila"/>
        <w:numPr>
          <w:ilvl w:val="0"/>
          <w:numId w:val="18"/>
        </w:numPr>
        <w:tabs>
          <w:tab w:val="left" w:pos="640"/>
        </w:tabs>
        <w:spacing w:line="206" w:lineRule="exact"/>
        <w:rPr>
          <w:rFonts w:cs="Arial"/>
        </w:rPr>
      </w:pPr>
      <w:r w:rsidRPr="008B7E78">
        <w:rPr>
          <w:rFonts w:cs="Arial"/>
          <w:spacing w:val="-1"/>
          <w:u w:val="single" w:color="000000"/>
        </w:rPr>
        <w:t>Varnost</w:t>
      </w:r>
      <w:r w:rsidRPr="008B7E78">
        <w:rPr>
          <w:rFonts w:cs="Arial"/>
          <w:spacing w:val="-9"/>
          <w:u w:val="single" w:color="000000"/>
        </w:rPr>
        <w:t xml:space="preserve"> </w:t>
      </w:r>
      <w:r w:rsidRPr="008B7E78">
        <w:rPr>
          <w:rFonts w:cs="Arial"/>
          <w:spacing w:val="-1"/>
          <w:u w:val="single" w:color="000000"/>
        </w:rPr>
        <w:t>in</w:t>
      </w:r>
      <w:r w:rsidRPr="008B7E78">
        <w:rPr>
          <w:rFonts w:cs="Arial"/>
          <w:spacing w:val="-7"/>
          <w:u w:val="single" w:color="000000"/>
        </w:rPr>
        <w:t xml:space="preserve"> </w:t>
      </w:r>
      <w:r w:rsidRPr="008B7E78">
        <w:rPr>
          <w:rFonts w:cs="Arial"/>
          <w:spacing w:val="-1"/>
          <w:u w:val="single" w:color="000000"/>
        </w:rPr>
        <w:t>testiranje:</w:t>
      </w:r>
    </w:p>
    <w:p w:rsidR="005D7DA1" w:rsidRPr="008B7E78" w:rsidRDefault="005D7DA1" w:rsidP="005D7DA1">
      <w:pPr>
        <w:spacing w:before="6"/>
        <w:rPr>
          <w:rFonts w:ascii="Arial" w:eastAsia="Arial" w:hAnsi="Arial" w:cs="Arial"/>
          <w:sz w:val="18"/>
          <w:szCs w:val="18"/>
        </w:rPr>
      </w:pPr>
    </w:p>
    <w:p w:rsidR="005D7DA1" w:rsidRPr="008B7E78" w:rsidRDefault="005D7DA1" w:rsidP="00AC1A3F">
      <w:pPr>
        <w:pStyle w:val="Telobesedila"/>
        <w:numPr>
          <w:ilvl w:val="1"/>
          <w:numId w:val="18"/>
        </w:numPr>
        <w:tabs>
          <w:tab w:val="left" w:pos="1559"/>
        </w:tabs>
        <w:spacing w:before="111" w:line="207" w:lineRule="exact"/>
        <w:ind w:firstLine="720"/>
        <w:rPr>
          <w:rFonts w:cs="Arial"/>
        </w:rPr>
      </w:pPr>
      <w:proofErr w:type="gramStart"/>
      <w:r w:rsidRPr="008B7E78">
        <w:rPr>
          <w:rFonts w:cs="Arial"/>
        </w:rPr>
        <w:t>vsaka</w:t>
      </w:r>
      <w:proofErr w:type="gramEnd"/>
      <w:r w:rsidRPr="008B7E78">
        <w:rPr>
          <w:rFonts w:cs="Arial"/>
          <w:spacing w:val="-7"/>
        </w:rPr>
        <w:t xml:space="preserve"> </w:t>
      </w:r>
      <w:r w:rsidRPr="008B7E78">
        <w:rPr>
          <w:rFonts w:cs="Arial"/>
          <w:spacing w:val="-1"/>
        </w:rPr>
        <w:t>serija</w:t>
      </w:r>
      <w:r w:rsidRPr="008B7E78">
        <w:rPr>
          <w:rFonts w:cs="Arial"/>
          <w:spacing w:val="-4"/>
        </w:rPr>
        <w:t xml:space="preserve"> </w:t>
      </w:r>
      <w:r w:rsidRPr="008B7E78">
        <w:rPr>
          <w:rFonts w:cs="Arial"/>
          <w:spacing w:val="-1"/>
        </w:rPr>
        <w:t>izdelka</w:t>
      </w:r>
      <w:r w:rsidRPr="008B7E78">
        <w:rPr>
          <w:rFonts w:cs="Arial"/>
          <w:spacing w:val="-4"/>
        </w:rPr>
        <w:t xml:space="preserve"> </w:t>
      </w:r>
      <w:r w:rsidRPr="008B7E78">
        <w:rPr>
          <w:rFonts w:cs="Arial"/>
          <w:spacing w:val="-1"/>
        </w:rPr>
        <w:t>mora</w:t>
      </w:r>
      <w:r w:rsidRPr="008B7E78">
        <w:rPr>
          <w:rFonts w:cs="Arial"/>
          <w:spacing w:val="-4"/>
        </w:rPr>
        <w:t xml:space="preserve"> </w:t>
      </w:r>
      <w:r w:rsidRPr="008B7E78">
        <w:rPr>
          <w:rFonts w:cs="Arial"/>
          <w:spacing w:val="-1"/>
        </w:rPr>
        <w:t>imeti</w:t>
      </w:r>
      <w:r w:rsidRPr="008B7E78">
        <w:rPr>
          <w:rFonts w:cs="Arial"/>
          <w:spacing w:val="-7"/>
        </w:rPr>
        <w:t xml:space="preserve"> </w:t>
      </w:r>
      <w:r w:rsidRPr="008B7E78">
        <w:rPr>
          <w:rFonts w:cs="Arial"/>
          <w:spacing w:val="-1"/>
        </w:rPr>
        <w:t>certifikat,</w:t>
      </w:r>
      <w:r w:rsidRPr="008B7E78">
        <w:rPr>
          <w:rFonts w:cs="Arial"/>
          <w:spacing w:val="-6"/>
        </w:rPr>
        <w:t xml:space="preserve"> </w:t>
      </w:r>
      <w:r w:rsidRPr="008B7E78">
        <w:rPr>
          <w:rFonts w:cs="Arial"/>
        </w:rPr>
        <w:t>ki</w:t>
      </w:r>
      <w:r w:rsidRPr="008B7E78">
        <w:rPr>
          <w:rFonts w:cs="Arial"/>
          <w:spacing w:val="-7"/>
        </w:rPr>
        <w:t xml:space="preserve"> </w:t>
      </w:r>
      <w:r w:rsidRPr="008B7E78">
        <w:rPr>
          <w:rFonts w:cs="Arial"/>
          <w:spacing w:val="-1"/>
        </w:rPr>
        <w:t>potrjuje</w:t>
      </w:r>
      <w:r w:rsidRPr="008B7E78">
        <w:rPr>
          <w:rFonts w:cs="Arial"/>
          <w:spacing w:val="39"/>
        </w:rPr>
        <w:t xml:space="preserve"> </w:t>
      </w:r>
      <w:r w:rsidRPr="008B7E78">
        <w:rPr>
          <w:rFonts w:cs="Arial"/>
          <w:spacing w:val="-1"/>
        </w:rPr>
        <w:t>ustreznost</w:t>
      </w:r>
      <w:r w:rsidRPr="008B7E78">
        <w:rPr>
          <w:rFonts w:cs="Arial"/>
          <w:spacing w:val="-5"/>
        </w:rPr>
        <w:t xml:space="preserve"> </w:t>
      </w:r>
      <w:r w:rsidRPr="008B7E78">
        <w:rPr>
          <w:rFonts w:cs="Arial"/>
        </w:rPr>
        <w:t>in</w:t>
      </w:r>
      <w:r w:rsidRPr="008B7E78">
        <w:rPr>
          <w:rFonts w:cs="Arial"/>
          <w:spacing w:val="-6"/>
        </w:rPr>
        <w:t xml:space="preserve"> </w:t>
      </w:r>
      <w:r w:rsidRPr="008B7E78">
        <w:rPr>
          <w:rFonts w:cs="Arial"/>
          <w:spacing w:val="-1"/>
        </w:rPr>
        <w:t>test</w:t>
      </w:r>
      <w:r w:rsidRPr="008B7E78">
        <w:rPr>
          <w:rFonts w:cs="Arial"/>
          <w:spacing w:val="-5"/>
        </w:rPr>
        <w:t xml:space="preserve"> </w:t>
      </w:r>
      <w:r w:rsidRPr="008B7E78">
        <w:rPr>
          <w:rFonts w:cs="Arial"/>
          <w:spacing w:val="-1"/>
        </w:rPr>
        <w:t>sterilnosti.</w:t>
      </w:r>
    </w:p>
    <w:p w:rsidR="005D7DA1" w:rsidRPr="008B7E78" w:rsidRDefault="005D7DA1" w:rsidP="00AC1A3F">
      <w:pPr>
        <w:pStyle w:val="Telobesedila"/>
        <w:numPr>
          <w:ilvl w:val="1"/>
          <w:numId w:val="18"/>
        </w:numPr>
        <w:tabs>
          <w:tab w:val="left" w:pos="1559"/>
        </w:tabs>
        <w:ind w:right="1408" w:firstLine="720"/>
        <w:rPr>
          <w:rFonts w:cs="Arial"/>
        </w:rPr>
      </w:pPr>
      <w:r w:rsidRPr="008B7E78">
        <w:rPr>
          <w:rFonts w:cs="Arial"/>
        </w:rPr>
        <w:t>V</w:t>
      </w:r>
      <w:r w:rsidRPr="008B7E78">
        <w:rPr>
          <w:rFonts w:cs="Arial"/>
          <w:spacing w:val="-5"/>
        </w:rPr>
        <w:t xml:space="preserve"> </w:t>
      </w:r>
      <w:r w:rsidRPr="008B7E78">
        <w:rPr>
          <w:rFonts w:cs="Arial"/>
        </w:rPr>
        <w:t>skladu</w:t>
      </w:r>
      <w:r w:rsidRPr="008B7E78">
        <w:rPr>
          <w:rFonts w:cs="Arial"/>
          <w:spacing w:val="-3"/>
        </w:rPr>
        <w:t xml:space="preserve"> </w:t>
      </w:r>
      <w:r w:rsidRPr="008B7E78">
        <w:rPr>
          <w:rFonts w:cs="Arial"/>
        </w:rPr>
        <w:t>z</w:t>
      </w:r>
      <w:r w:rsidRPr="008B7E78">
        <w:rPr>
          <w:rFonts w:cs="Arial"/>
          <w:spacing w:val="-6"/>
        </w:rPr>
        <w:t xml:space="preserve"> </w:t>
      </w:r>
      <w:r w:rsidRPr="008B7E78">
        <w:rPr>
          <w:rFonts w:cs="Arial"/>
          <w:spacing w:val="-1"/>
        </w:rPr>
        <w:t>veljavnim</w:t>
      </w:r>
      <w:r w:rsidRPr="008B7E78">
        <w:rPr>
          <w:rFonts w:cs="Arial"/>
          <w:spacing w:val="43"/>
        </w:rPr>
        <w:t xml:space="preserve"> </w:t>
      </w:r>
      <w:r w:rsidRPr="008B7E78">
        <w:rPr>
          <w:rFonts w:cs="Arial"/>
          <w:spacing w:val="-1"/>
        </w:rPr>
        <w:t>Zakonom</w:t>
      </w:r>
      <w:r w:rsidRPr="008B7E78">
        <w:rPr>
          <w:rFonts w:cs="Arial"/>
          <w:spacing w:val="-3"/>
        </w:rPr>
        <w:t xml:space="preserve"> </w:t>
      </w:r>
      <w:r w:rsidRPr="008B7E78">
        <w:rPr>
          <w:rFonts w:cs="Arial"/>
        </w:rPr>
        <w:t>o</w:t>
      </w:r>
      <w:r w:rsidRPr="008B7E78">
        <w:rPr>
          <w:rFonts w:cs="Arial"/>
          <w:spacing w:val="-7"/>
        </w:rPr>
        <w:t xml:space="preserve"> </w:t>
      </w:r>
      <w:r w:rsidRPr="008B7E78">
        <w:rPr>
          <w:rFonts w:cs="Arial"/>
          <w:spacing w:val="-1"/>
        </w:rPr>
        <w:t>kemikalijah</w:t>
      </w:r>
      <w:r w:rsidRPr="008B7E78">
        <w:rPr>
          <w:rFonts w:cs="Arial"/>
          <w:spacing w:val="-6"/>
        </w:rPr>
        <w:t xml:space="preserve"> </w:t>
      </w:r>
      <w:r w:rsidRPr="008B7E78">
        <w:rPr>
          <w:rFonts w:cs="Arial"/>
        </w:rPr>
        <w:t>in</w:t>
      </w:r>
      <w:r w:rsidRPr="008B7E78">
        <w:rPr>
          <w:rFonts w:cs="Arial"/>
          <w:spacing w:val="-6"/>
        </w:rPr>
        <w:t xml:space="preserve"> </w:t>
      </w:r>
      <w:r w:rsidRPr="008B7E78">
        <w:rPr>
          <w:rFonts w:cs="Arial"/>
          <w:spacing w:val="-1"/>
        </w:rPr>
        <w:t>smernicam</w:t>
      </w:r>
      <w:r w:rsidRPr="008B7E78">
        <w:rPr>
          <w:rFonts w:cs="Arial"/>
          <w:spacing w:val="-5"/>
        </w:rPr>
        <w:t xml:space="preserve"> </w:t>
      </w:r>
      <w:r w:rsidRPr="008B7E78">
        <w:rPr>
          <w:rFonts w:cs="Arial"/>
        </w:rPr>
        <w:t>EC</w:t>
      </w:r>
      <w:r w:rsidRPr="008B7E78">
        <w:rPr>
          <w:rFonts w:cs="Arial"/>
          <w:spacing w:val="-5"/>
        </w:rPr>
        <w:t xml:space="preserve"> </w:t>
      </w:r>
      <w:r w:rsidRPr="008B7E78">
        <w:rPr>
          <w:rFonts w:cs="Arial"/>
          <w:spacing w:val="-1"/>
        </w:rPr>
        <w:t>GMP</w:t>
      </w:r>
      <w:r w:rsidRPr="008B7E78">
        <w:rPr>
          <w:rFonts w:cs="Arial"/>
          <w:spacing w:val="-4"/>
        </w:rPr>
        <w:t xml:space="preserve"> </w:t>
      </w:r>
      <w:r w:rsidRPr="008B7E78">
        <w:rPr>
          <w:rFonts w:cs="Arial"/>
        </w:rPr>
        <w:t>(Annex</w:t>
      </w:r>
      <w:r w:rsidRPr="008B7E78">
        <w:rPr>
          <w:rFonts w:cs="Arial"/>
          <w:spacing w:val="-8"/>
        </w:rPr>
        <w:t xml:space="preserve"> </w:t>
      </w:r>
      <w:r w:rsidRPr="008B7E78">
        <w:rPr>
          <w:rFonts w:cs="Arial"/>
        </w:rPr>
        <w:t>1).</w:t>
      </w:r>
      <w:r w:rsidRPr="008B7E78">
        <w:rPr>
          <w:rFonts w:cs="Arial"/>
          <w:spacing w:val="33"/>
          <w:w w:val="99"/>
        </w:rPr>
        <w:t xml:space="preserve"> </w:t>
      </w:r>
      <w:r w:rsidRPr="008B7E78">
        <w:rPr>
          <w:rFonts w:cs="Arial"/>
          <w:spacing w:val="-1"/>
          <w:u w:val="single" w:color="000000"/>
        </w:rPr>
        <w:t>c)Oprema:</w:t>
      </w:r>
    </w:p>
    <w:p w:rsidR="005D7DA1" w:rsidRPr="008B7E78" w:rsidRDefault="005D7DA1" w:rsidP="005D7DA1">
      <w:pPr>
        <w:spacing w:before="6"/>
        <w:rPr>
          <w:rFonts w:ascii="Arial" w:eastAsia="Arial" w:hAnsi="Arial" w:cs="Arial"/>
          <w:sz w:val="18"/>
          <w:szCs w:val="18"/>
        </w:rPr>
      </w:pPr>
    </w:p>
    <w:p w:rsidR="005D7DA1" w:rsidRPr="008B7E78" w:rsidRDefault="005D7DA1" w:rsidP="00AC1A3F">
      <w:pPr>
        <w:pStyle w:val="Telobesedila"/>
        <w:numPr>
          <w:ilvl w:val="1"/>
          <w:numId w:val="18"/>
        </w:numPr>
        <w:tabs>
          <w:tab w:val="left" w:pos="1559"/>
        </w:tabs>
        <w:spacing w:before="111" w:line="207" w:lineRule="exact"/>
        <w:ind w:left="1558"/>
        <w:rPr>
          <w:rFonts w:cs="Arial"/>
        </w:rPr>
      </w:pPr>
      <w:r w:rsidRPr="008B7E78">
        <w:rPr>
          <w:rFonts w:cs="Arial"/>
          <w:spacing w:val="-1"/>
        </w:rPr>
        <w:t>primarno</w:t>
      </w:r>
      <w:r w:rsidRPr="008B7E78">
        <w:rPr>
          <w:rFonts w:cs="Arial"/>
          <w:spacing w:val="-5"/>
        </w:rPr>
        <w:t xml:space="preserve"> </w:t>
      </w:r>
      <w:r w:rsidRPr="008B7E78">
        <w:rPr>
          <w:rFonts w:cs="Arial"/>
          <w:spacing w:val="-1"/>
        </w:rPr>
        <w:t>pakiranje</w:t>
      </w:r>
      <w:r w:rsidRPr="008B7E78">
        <w:rPr>
          <w:rFonts w:cs="Arial"/>
          <w:spacing w:val="-4"/>
        </w:rPr>
        <w:t xml:space="preserve"> </w:t>
      </w:r>
      <w:r w:rsidRPr="008B7E78">
        <w:rPr>
          <w:rFonts w:cs="Arial"/>
          <w:spacing w:val="-1"/>
        </w:rPr>
        <w:t>do</w:t>
      </w:r>
      <w:r w:rsidRPr="008B7E78">
        <w:rPr>
          <w:rFonts w:cs="Arial"/>
          <w:spacing w:val="-4"/>
        </w:rPr>
        <w:t xml:space="preserve"> </w:t>
      </w:r>
      <w:r w:rsidRPr="008B7E78">
        <w:rPr>
          <w:rFonts w:cs="Arial"/>
        </w:rPr>
        <w:t>20</w:t>
      </w:r>
      <w:r w:rsidRPr="008B7E78">
        <w:rPr>
          <w:rFonts w:cs="Arial"/>
          <w:spacing w:val="-7"/>
        </w:rPr>
        <w:t xml:space="preserve"> </w:t>
      </w:r>
      <w:r w:rsidRPr="008B7E78">
        <w:rPr>
          <w:rFonts w:cs="Arial"/>
        </w:rPr>
        <w:t>krp</w:t>
      </w:r>
      <w:r w:rsidRPr="008B7E78">
        <w:rPr>
          <w:rFonts w:cs="Arial"/>
          <w:spacing w:val="-4"/>
        </w:rPr>
        <w:t xml:space="preserve"> </w:t>
      </w:r>
      <w:r w:rsidRPr="008B7E78">
        <w:rPr>
          <w:rFonts w:cs="Arial"/>
        </w:rPr>
        <w:t>v</w:t>
      </w:r>
      <w:r w:rsidRPr="008B7E78">
        <w:rPr>
          <w:rFonts w:cs="Arial"/>
          <w:spacing w:val="-9"/>
        </w:rPr>
        <w:t xml:space="preserve"> </w:t>
      </w:r>
      <w:r w:rsidRPr="008B7E78">
        <w:rPr>
          <w:rFonts w:cs="Arial"/>
          <w:spacing w:val="-1"/>
        </w:rPr>
        <w:t>zavitku,</w:t>
      </w:r>
      <w:r w:rsidRPr="008B7E78">
        <w:rPr>
          <w:rFonts w:cs="Arial"/>
          <w:spacing w:val="-7"/>
        </w:rPr>
        <w:t xml:space="preserve"> </w:t>
      </w:r>
      <w:r w:rsidRPr="008B7E78">
        <w:rPr>
          <w:rFonts w:cs="Arial"/>
          <w:spacing w:val="-1"/>
        </w:rPr>
        <w:t>sekundarno</w:t>
      </w:r>
      <w:r w:rsidRPr="008B7E78">
        <w:rPr>
          <w:rFonts w:cs="Arial"/>
          <w:spacing w:val="-7"/>
        </w:rPr>
        <w:t xml:space="preserve"> </w:t>
      </w:r>
      <w:r w:rsidRPr="008B7E78">
        <w:rPr>
          <w:rFonts w:cs="Arial"/>
          <w:spacing w:val="-1"/>
        </w:rPr>
        <w:t>pakiranje</w:t>
      </w:r>
      <w:r w:rsidRPr="008B7E78">
        <w:rPr>
          <w:rFonts w:cs="Arial"/>
          <w:spacing w:val="-7"/>
        </w:rPr>
        <w:t xml:space="preserve"> </w:t>
      </w:r>
      <w:r w:rsidRPr="008B7E78">
        <w:rPr>
          <w:rFonts w:cs="Arial"/>
        </w:rPr>
        <w:t>do</w:t>
      </w:r>
      <w:r w:rsidRPr="008B7E78">
        <w:rPr>
          <w:rFonts w:cs="Arial"/>
          <w:spacing w:val="-4"/>
        </w:rPr>
        <w:t xml:space="preserve"> </w:t>
      </w:r>
      <w:r w:rsidRPr="008B7E78">
        <w:rPr>
          <w:rFonts w:cs="Arial"/>
        </w:rPr>
        <w:t>10</w:t>
      </w:r>
      <w:r w:rsidRPr="008B7E78">
        <w:rPr>
          <w:rFonts w:cs="Arial"/>
          <w:spacing w:val="-7"/>
        </w:rPr>
        <w:t xml:space="preserve"> </w:t>
      </w:r>
      <w:r w:rsidRPr="008B7E78">
        <w:rPr>
          <w:rFonts w:cs="Arial"/>
          <w:spacing w:val="-1"/>
        </w:rPr>
        <w:t>zavitkov</w:t>
      </w:r>
    </w:p>
    <w:p w:rsidR="005D7DA1" w:rsidRPr="008B7E78" w:rsidRDefault="005D7DA1" w:rsidP="00AC1A3F">
      <w:pPr>
        <w:pStyle w:val="Telobesedila"/>
        <w:numPr>
          <w:ilvl w:val="1"/>
          <w:numId w:val="18"/>
        </w:numPr>
        <w:tabs>
          <w:tab w:val="left" w:pos="1559"/>
        </w:tabs>
        <w:spacing w:line="207" w:lineRule="exact"/>
        <w:ind w:left="1558"/>
        <w:rPr>
          <w:rFonts w:cs="Arial"/>
        </w:rPr>
      </w:pPr>
      <w:proofErr w:type="gramStart"/>
      <w:r w:rsidRPr="008B7E78">
        <w:rPr>
          <w:rFonts w:cs="Arial"/>
        </w:rPr>
        <w:t>vsako</w:t>
      </w:r>
      <w:proofErr w:type="gramEnd"/>
      <w:r w:rsidRPr="008B7E78">
        <w:rPr>
          <w:rFonts w:cs="Arial"/>
          <w:spacing w:val="-7"/>
        </w:rPr>
        <w:t xml:space="preserve"> </w:t>
      </w:r>
      <w:r w:rsidRPr="008B7E78">
        <w:rPr>
          <w:rFonts w:cs="Arial"/>
          <w:spacing w:val="-1"/>
        </w:rPr>
        <w:t>primarno</w:t>
      </w:r>
      <w:r w:rsidRPr="008B7E78">
        <w:rPr>
          <w:rFonts w:cs="Arial"/>
          <w:spacing w:val="-6"/>
        </w:rPr>
        <w:t xml:space="preserve"> </w:t>
      </w:r>
      <w:r w:rsidRPr="008B7E78">
        <w:rPr>
          <w:rFonts w:cs="Arial"/>
          <w:spacing w:val="-1"/>
        </w:rPr>
        <w:t>pakiranje</w:t>
      </w:r>
      <w:r w:rsidRPr="008B7E78">
        <w:rPr>
          <w:rFonts w:cs="Arial"/>
          <w:spacing w:val="42"/>
        </w:rPr>
        <w:t xml:space="preserve"> </w:t>
      </w:r>
      <w:r w:rsidRPr="008B7E78">
        <w:rPr>
          <w:rFonts w:cs="Arial"/>
          <w:spacing w:val="-1"/>
        </w:rPr>
        <w:t>(zavitek)</w:t>
      </w:r>
      <w:r w:rsidRPr="008B7E78">
        <w:rPr>
          <w:rFonts w:cs="Arial"/>
          <w:spacing w:val="-6"/>
        </w:rPr>
        <w:t xml:space="preserve"> </w:t>
      </w:r>
      <w:r w:rsidRPr="008B7E78">
        <w:rPr>
          <w:rFonts w:cs="Arial"/>
          <w:spacing w:val="-1"/>
        </w:rPr>
        <w:t>mora</w:t>
      </w:r>
      <w:r w:rsidRPr="008B7E78">
        <w:rPr>
          <w:rFonts w:cs="Arial"/>
          <w:spacing w:val="-4"/>
        </w:rPr>
        <w:t xml:space="preserve"> </w:t>
      </w:r>
      <w:r w:rsidRPr="008B7E78">
        <w:rPr>
          <w:rFonts w:cs="Arial"/>
          <w:spacing w:val="-1"/>
        </w:rPr>
        <w:t>biti</w:t>
      </w:r>
      <w:r w:rsidRPr="008B7E78">
        <w:rPr>
          <w:rFonts w:cs="Arial"/>
          <w:spacing w:val="-3"/>
        </w:rPr>
        <w:t xml:space="preserve"> </w:t>
      </w:r>
      <w:r w:rsidRPr="008B7E78">
        <w:rPr>
          <w:rFonts w:cs="Arial"/>
          <w:spacing w:val="-1"/>
        </w:rPr>
        <w:t>pakiran</w:t>
      </w:r>
      <w:r w:rsidRPr="008B7E78">
        <w:rPr>
          <w:rFonts w:cs="Arial"/>
          <w:spacing w:val="-4"/>
        </w:rPr>
        <w:t xml:space="preserve"> </w:t>
      </w:r>
      <w:r w:rsidRPr="008B7E78">
        <w:rPr>
          <w:rFonts w:cs="Arial"/>
        </w:rPr>
        <w:t>v</w:t>
      </w:r>
      <w:r w:rsidRPr="008B7E78">
        <w:rPr>
          <w:rFonts w:cs="Arial"/>
          <w:spacing w:val="-5"/>
        </w:rPr>
        <w:t xml:space="preserve"> </w:t>
      </w:r>
      <w:r w:rsidRPr="008B7E78">
        <w:rPr>
          <w:rFonts w:cs="Arial"/>
          <w:spacing w:val="-1"/>
        </w:rPr>
        <w:t>dva</w:t>
      </w:r>
      <w:r w:rsidRPr="008B7E78">
        <w:rPr>
          <w:rFonts w:cs="Arial"/>
          <w:spacing w:val="-4"/>
        </w:rPr>
        <w:t xml:space="preserve"> </w:t>
      </w:r>
      <w:r w:rsidRPr="008B7E78">
        <w:rPr>
          <w:rFonts w:cs="Arial"/>
          <w:spacing w:val="-1"/>
        </w:rPr>
        <w:t>ovoja</w:t>
      </w:r>
      <w:r w:rsidRPr="008B7E78">
        <w:rPr>
          <w:rFonts w:cs="Arial"/>
          <w:spacing w:val="-3"/>
        </w:rPr>
        <w:t xml:space="preserve"> </w:t>
      </w:r>
      <w:r w:rsidRPr="008B7E78">
        <w:rPr>
          <w:rFonts w:cs="Arial"/>
          <w:spacing w:val="-1"/>
        </w:rPr>
        <w:t>ali</w:t>
      </w:r>
      <w:r w:rsidRPr="008B7E78">
        <w:rPr>
          <w:rFonts w:cs="Arial"/>
          <w:spacing w:val="-4"/>
        </w:rPr>
        <w:t xml:space="preserve"> </w:t>
      </w:r>
      <w:r w:rsidRPr="008B7E78">
        <w:rPr>
          <w:rFonts w:cs="Arial"/>
          <w:spacing w:val="-1"/>
        </w:rPr>
        <w:t>vrečki.</w:t>
      </w:r>
    </w:p>
    <w:p w:rsidR="005D7DA1" w:rsidRPr="008B7E78" w:rsidRDefault="005D7DA1" w:rsidP="005D7DA1">
      <w:pPr>
        <w:spacing w:before="7"/>
        <w:rPr>
          <w:rFonts w:ascii="Arial" w:eastAsia="Arial" w:hAnsi="Arial" w:cs="Arial"/>
          <w:sz w:val="18"/>
          <w:szCs w:val="18"/>
        </w:rPr>
      </w:pPr>
    </w:p>
    <w:p w:rsidR="005D7DA1" w:rsidRPr="008B7E78" w:rsidRDefault="005D7DA1" w:rsidP="00AC1A3F">
      <w:pPr>
        <w:pStyle w:val="Naslov1"/>
        <w:keepNext w:val="0"/>
        <w:keepLines w:val="0"/>
        <w:widowControl w:val="0"/>
        <w:numPr>
          <w:ilvl w:val="1"/>
          <w:numId w:val="20"/>
        </w:numPr>
        <w:tabs>
          <w:tab w:val="left" w:pos="491"/>
        </w:tabs>
        <w:spacing w:before="0" w:line="240" w:lineRule="auto"/>
        <w:rPr>
          <w:rFonts w:ascii="Arial" w:hAnsi="Arial" w:cs="Arial"/>
          <w:b w:val="0"/>
          <w:bCs w:val="0"/>
          <w:sz w:val="18"/>
          <w:szCs w:val="18"/>
        </w:rPr>
      </w:pPr>
      <w:r w:rsidRPr="008B7E78">
        <w:rPr>
          <w:rFonts w:ascii="Arial" w:hAnsi="Arial" w:cs="Arial"/>
          <w:spacing w:val="-1"/>
          <w:sz w:val="18"/>
          <w:szCs w:val="18"/>
        </w:rPr>
        <w:t>RAZKUŽILO</w:t>
      </w:r>
      <w:r w:rsidRPr="008B7E78">
        <w:rPr>
          <w:rFonts w:ascii="Arial" w:hAnsi="Arial" w:cs="Arial"/>
          <w:spacing w:val="-13"/>
          <w:sz w:val="18"/>
          <w:szCs w:val="18"/>
        </w:rPr>
        <w:t xml:space="preserve"> </w:t>
      </w:r>
      <w:r w:rsidRPr="008B7E78">
        <w:rPr>
          <w:rFonts w:ascii="Arial" w:hAnsi="Arial" w:cs="Arial"/>
          <w:sz w:val="18"/>
          <w:szCs w:val="18"/>
        </w:rPr>
        <w:t>ZA</w:t>
      </w:r>
      <w:r w:rsidRPr="008B7E78">
        <w:rPr>
          <w:rFonts w:ascii="Arial" w:hAnsi="Arial" w:cs="Arial"/>
          <w:spacing w:val="-13"/>
          <w:sz w:val="18"/>
          <w:szCs w:val="18"/>
        </w:rPr>
        <w:t xml:space="preserve"> </w:t>
      </w:r>
      <w:r w:rsidRPr="008B7E78">
        <w:rPr>
          <w:rFonts w:ascii="Arial" w:hAnsi="Arial" w:cs="Arial"/>
          <w:spacing w:val="-1"/>
          <w:sz w:val="18"/>
          <w:szCs w:val="18"/>
        </w:rPr>
        <w:t>RAZKUŽEVANJE</w:t>
      </w:r>
      <w:r w:rsidRPr="008B7E78">
        <w:rPr>
          <w:rFonts w:ascii="Arial" w:hAnsi="Arial" w:cs="Arial"/>
          <w:spacing w:val="-12"/>
          <w:sz w:val="18"/>
          <w:szCs w:val="18"/>
        </w:rPr>
        <w:t xml:space="preserve"> </w:t>
      </w:r>
      <w:r w:rsidRPr="008B7E78">
        <w:rPr>
          <w:rFonts w:ascii="Arial" w:hAnsi="Arial" w:cs="Arial"/>
          <w:spacing w:val="-1"/>
          <w:sz w:val="18"/>
          <w:szCs w:val="18"/>
        </w:rPr>
        <w:t>ČISTIH</w:t>
      </w:r>
      <w:r w:rsidRPr="008B7E78">
        <w:rPr>
          <w:rFonts w:ascii="Arial" w:hAnsi="Arial" w:cs="Arial"/>
          <w:spacing w:val="-11"/>
          <w:sz w:val="18"/>
          <w:szCs w:val="18"/>
        </w:rPr>
        <w:t xml:space="preserve"> </w:t>
      </w:r>
      <w:r w:rsidRPr="008B7E78">
        <w:rPr>
          <w:rFonts w:ascii="Arial" w:hAnsi="Arial" w:cs="Arial"/>
          <w:spacing w:val="-1"/>
          <w:sz w:val="18"/>
          <w:szCs w:val="18"/>
        </w:rPr>
        <w:t>PROSTOROV,</w:t>
      </w:r>
      <w:r w:rsidRPr="008B7E78">
        <w:rPr>
          <w:rFonts w:ascii="Arial" w:hAnsi="Arial" w:cs="Arial"/>
          <w:spacing w:val="-11"/>
          <w:sz w:val="18"/>
          <w:szCs w:val="18"/>
        </w:rPr>
        <w:t xml:space="preserve"> </w:t>
      </w:r>
      <w:r w:rsidRPr="008B7E78">
        <w:rPr>
          <w:rFonts w:ascii="Arial" w:hAnsi="Arial" w:cs="Arial"/>
          <w:spacing w:val="-1"/>
          <w:sz w:val="18"/>
          <w:szCs w:val="18"/>
        </w:rPr>
        <w:t>SPOROCIDNO,</w:t>
      </w:r>
      <w:r w:rsidRPr="008B7E78">
        <w:rPr>
          <w:rFonts w:ascii="Arial" w:hAnsi="Arial" w:cs="Arial"/>
          <w:spacing w:val="-12"/>
          <w:sz w:val="18"/>
          <w:szCs w:val="18"/>
        </w:rPr>
        <w:t xml:space="preserve"> </w:t>
      </w:r>
      <w:r w:rsidRPr="008B7E78">
        <w:rPr>
          <w:rFonts w:ascii="Arial" w:hAnsi="Arial" w:cs="Arial"/>
          <w:spacing w:val="-1"/>
          <w:sz w:val="18"/>
          <w:szCs w:val="18"/>
        </w:rPr>
        <w:t>STERILNO</w:t>
      </w:r>
    </w:p>
    <w:p w:rsidR="005D7DA1" w:rsidRPr="008B7E78" w:rsidRDefault="005D7DA1" w:rsidP="005D7DA1">
      <w:pPr>
        <w:spacing w:before="11"/>
        <w:rPr>
          <w:rFonts w:ascii="Arial" w:eastAsia="Arial" w:hAnsi="Arial" w:cs="Arial"/>
          <w:b/>
          <w:bCs/>
          <w:sz w:val="18"/>
          <w:szCs w:val="18"/>
        </w:rPr>
      </w:pPr>
    </w:p>
    <w:p w:rsidR="005D7DA1" w:rsidRPr="008B7E78" w:rsidRDefault="005D7DA1" w:rsidP="00AC1A3F">
      <w:pPr>
        <w:widowControl w:val="0"/>
        <w:numPr>
          <w:ilvl w:val="2"/>
          <w:numId w:val="20"/>
        </w:numPr>
        <w:tabs>
          <w:tab w:val="left" w:pos="642"/>
        </w:tabs>
        <w:spacing w:after="0" w:line="240" w:lineRule="auto"/>
        <w:ind w:left="641" w:hanging="523"/>
        <w:jc w:val="left"/>
        <w:rPr>
          <w:rFonts w:ascii="Arial" w:eastAsia="Arial" w:hAnsi="Arial" w:cs="Arial"/>
          <w:sz w:val="18"/>
          <w:szCs w:val="18"/>
        </w:rPr>
      </w:pPr>
      <w:r w:rsidRPr="008B7E78">
        <w:rPr>
          <w:rFonts w:ascii="Arial" w:hAnsi="Arial" w:cs="Arial"/>
          <w:b/>
          <w:spacing w:val="-1"/>
          <w:sz w:val="18"/>
          <w:szCs w:val="18"/>
        </w:rPr>
        <w:t>Razkužilo</w:t>
      </w:r>
      <w:r w:rsidRPr="008B7E78">
        <w:rPr>
          <w:rFonts w:ascii="Arial" w:hAnsi="Arial" w:cs="Arial"/>
          <w:b/>
          <w:spacing w:val="-11"/>
          <w:sz w:val="18"/>
          <w:szCs w:val="18"/>
        </w:rPr>
        <w:t xml:space="preserve"> </w:t>
      </w:r>
      <w:r w:rsidRPr="008B7E78">
        <w:rPr>
          <w:rFonts w:ascii="Arial" w:hAnsi="Arial" w:cs="Arial"/>
          <w:b/>
          <w:spacing w:val="-1"/>
          <w:sz w:val="18"/>
          <w:szCs w:val="18"/>
        </w:rPr>
        <w:t>sporocidno</w:t>
      </w:r>
      <w:r w:rsidRPr="008B7E78">
        <w:rPr>
          <w:rFonts w:ascii="Arial" w:hAnsi="Arial" w:cs="Arial"/>
          <w:b/>
          <w:spacing w:val="-10"/>
          <w:sz w:val="18"/>
          <w:szCs w:val="18"/>
        </w:rPr>
        <w:t xml:space="preserve"> </w:t>
      </w:r>
      <w:r w:rsidRPr="008B7E78">
        <w:rPr>
          <w:rFonts w:ascii="Arial" w:hAnsi="Arial" w:cs="Arial"/>
          <w:b/>
          <w:spacing w:val="-1"/>
          <w:sz w:val="18"/>
          <w:szCs w:val="18"/>
        </w:rPr>
        <w:t>razkužilo</w:t>
      </w:r>
      <w:r w:rsidRPr="008B7E78">
        <w:rPr>
          <w:rFonts w:ascii="Arial" w:hAnsi="Arial" w:cs="Arial"/>
          <w:b/>
          <w:spacing w:val="-9"/>
          <w:sz w:val="18"/>
          <w:szCs w:val="18"/>
        </w:rPr>
        <w:t xml:space="preserve"> </w:t>
      </w:r>
      <w:r w:rsidRPr="008B7E78">
        <w:rPr>
          <w:rFonts w:ascii="Arial" w:hAnsi="Arial" w:cs="Arial"/>
          <w:b/>
          <w:sz w:val="18"/>
          <w:szCs w:val="18"/>
        </w:rPr>
        <w:t>v</w:t>
      </w:r>
      <w:r w:rsidRPr="008B7E78">
        <w:rPr>
          <w:rFonts w:ascii="Arial" w:hAnsi="Arial" w:cs="Arial"/>
          <w:b/>
          <w:spacing w:val="-11"/>
          <w:sz w:val="18"/>
          <w:szCs w:val="18"/>
        </w:rPr>
        <w:t xml:space="preserve"> </w:t>
      </w:r>
      <w:r w:rsidRPr="008B7E78">
        <w:rPr>
          <w:rFonts w:ascii="Arial" w:hAnsi="Arial" w:cs="Arial"/>
          <w:b/>
          <w:spacing w:val="-1"/>
          <w:sz w:val="18"/>
          <w:szCs w:val="18"/>
        </w:rPr>
        <w:t>razpršilu</w:t>
      </w:r>
    </w:p>
    <w:p w:rsidR="005D7DA1" w:rsidRPr="008B7E78" w:rsidRDefault="005D7DA1" w:rsidP="005D7DA1">
      <w:pPr>
        <w:spacing w:before="7"/>
        <w:rPr>
          <w:rFonts w:ascii="Arial" w:eastAsia="Arial" w:hAnsi="Arial" w:cs="Arial"/>
          <w:b/>
          <w:bCs/>
          <w:sz w:val="18"/>
          <w:szCs w:val="18"/>
        </w:rPr>
      </w:pPr>
    </w:p>
    <w:p w:rsidR="005D7DA1" w:rsidRPr="008B7E78" w:rsidRDefault="005D7DA1" w:rsidP="00AC1A3F">
      <w:pPr>
        <w:pStyle w:val="Telobesedila"/>
        <w:numPr>
          <w:ilvl w:val="3"/>
          <w:numId w:val="20"/>
        </w:numPr>
        <w:tabs>
          <w:tab w:val="left" w:pos="839"/>
        </w:tabs>
        <w:spacing w:line="207" w:lineRule="exact"/>
        <w:rPr>
          <w:rFonts w:cs="Arial"/>
        </w:rPr>
      </w:pPr>
      <w:r w:rsidRPr="008B7E78">
        <w:rPr>
          <w:rFonts w:cs="Arial"/>
          <w:spacing w:val="-1"/>
          <w:u w:val="single" w:color="000000"/>
        </w:rPr>
        <w:t>Zahteve</w:t>
      </w:r>
    </w:p>
    <w:p w:rsidR="005D7DA1" w:rsidRPr="008B7E78" w:rsidRDefault="005D7DA1" w:rsidP="00AC1A3F">
      <w:pPr>
        <w:pStyle w:val="Telobesedila"/>
        <w:numPr>
          <w:ilvl w:val="4"/>
          <w:numId w:val="20"/>
        </w:numPr>
        <w:tabs>
          <w:tab w:val="left" w:pos="1559"/>
        </w:tabs>
        <w:ind w:right="885"/>
        <w:rPr>
          <w:rFonts w:cs="Arial"/>
        </w:rPr>
      </w:pPr>
      <w:r w:rsidRPr="008B7E78">
        <w:rPr>
          <w:rFonts w:cs="Arial"/>
          <w:spacing w:val="-1"/>
        </w:rPr>
        <w:t>Sterilni</w:t>
      </w:r>
      <w:r w:rsidRPr="008B7E78">
        <w:rPr>
          <w:rFonts w:cs="Arial"/>
          <w:spacing w:val="-5"/>
        </w:rPr>
        <w:t xml:space="preserve"> </w:t>
      </w:r>
      <w:r w:rsidRPr="008B7E78">
        <w:rPr>
          <w:rFonts w:cs="Arial"/>
          <w:spacing w:val="-1"/>
        </w:rPr>
        <w:t>vodikov</w:t>
      </w:r>
      <w:r w:rsidRPr="008B7E78">
        <w:rPr>
          <w:rFonts w:cs="Arial"/>
          <w:spacing w:val="-6"/>
        </w:rPr>
        <w:t xml:space="preserve"> </w:t>
      </w:r>
      <w:r w:rsidRPr="008B7E78">
        <w:rPr>
          <w:rFonts w:cs="Arial"/>
          <w:spacing w:val="-1"/>
        </w:rPr>
        <w:t>peroksid</w:t>
      </w:r>
      <w:r w:rsidRPr="008B7E78">
        <w:rPr>
          <w:rFonts w:cs="Arial"/>
          <w:spacing w:val="-7"/>
        </w:rPr>
        <w:t xml:space="preserve"> </w:t>
      </w:r>
      <w:r w:rsidRPr="008B7E78">
        <w:rPr>
          <w:rFonts w:cs="Arial"/>
        </w:rPr>
        <w:t>5%,</w:t>
      </w:r>
      <w:r w:rsidRPr="008B7E78">
        <w:rPr>
          <w:rFonts w:cs="Arial"/>
          <w:spacing w:val="-7"/>
        </w:rPr>
        <w:t xml:space="preserve"> </w:t>
      </w:r>
      <w:r w:rsidRPr="008B7E78">
        <w:rPr>
          <w:rFonts w:cs="Arial"/>
          <w:spacing w:val="-1"/>
        </w:rPr>
        <w:t>denaturirani</w:t>
      </w:r>
      <w:r w:rsidRPr="008B7E78">
        <w:rPr>
          <w:rFonts w:cs="Arial"/>
          <w:spacing w:val="-5"/>
        </w:rPr>
        <w:t xml:space="preserve"> </w:t>
      </w:r>
      <w:r w:rsidRPr="008B7E78">
        <w:rPr>
          <w:rFonts w:cs="Arial"/>
          <w:spacing w:val="-1"/>
        </w:rPr>
        <w:t>etanol</w:t>
      </w:r>
      <w:r w:rsidRPr="008B7E78">
        <w:rPr>
          <w:rFonts w:cs="Arial"/>
          <w:spacing w:val="-7"/>
        </w:rPr>
        <w:t xml:space="preserve"> </w:t>
      </w:r>
      <w:r w:rsidRPr="008B7E78">
        <w:rPr>
          <w:rFonts w:cs="Arial"/>
          <w:spacing w:val="-1"/>
        </w:rPr>
        <w:t>(70%v/v)</w:t>
      </w:r>
      <w:r w:rsidRPr="008B7E78">
        <w:rPr>
          <w:rFonts w:cs="Arial"/>
          <w:spacing w:val="-5"/>
        </w:rPr>
        <w:t xml:space="preserve"> </w:t>
      </w:r>
      <w:r w:rsidRPr="008B7E78">
        <w:rPr>
          <w:rFonts w:cs="Arial"/>
          <w:spacing w:val="-1"/>
        </w:rPr>
        <w:t>brez</w:t>
      </w:r>
      <w:r w:rsidRPr="008B7E78">
        <w:rPr>
          <w:rFonts w:cs="Arial"/>
          <w:spacing w:val="-6"/>
        </w:rPr>
        <w:t xml:space="preserve"> </w:t>
      </w:r>
      <w:r w:rsidRPr="008B7E78">
        <w:rPr>
          <w:rFonts w:cs="Arial"/>
        </w:rPr>
        <w:t>spor</w:t>
      </w:r>
      <w:r w:rsidRPr="008B7E78">
        <w:rPr>
          <w:rFonts w:cs="Arial"/>
          <w:spacing w:val="-5"/>
        </w:rPr>
        <w:t xml:space="preserve"> </w:t>
      </w:r>
      <w:r w:rsidRPr="008B7E78">
        <w:rPr>
          <w:rFonts w:cs="Arial"/>
        </w:rPr>
        <w:t>v</w:t>
      </w:r>
      <w:r w:rsidRPr="008B7E78">
        <w:rPr>
          <w:rFonts w:cs="Arial"/>
          <w:spacing w:val="-7"/>
        </w:rPr>
        <w:t xml:space="preserve"> </w:t>
      </w:r>
      <w:r w:rsidRPr="008B7E78">
        <w:rPr>
          <w:rFonts w:cs="Arial"/>
          <w:spacing w:val="-1"/>
        </w:rPr>
        <w:t>vodi</w:t>
      </w:r>
      <w:r w:rsidRPr="008B7E78">
        <w:rPr>
          <w:rFonts w:cs="Arial"/>
          <w:spacing w:val="-4"/>
        </w:rPr>
        <w:t xml:space="preserve"> </w:t>
      </w:r>
      <w:r w:rsidRPr="008B7E78">
        <w:rPr>
          <w:rFonts w:cs="Arial"/>
          <w:spacing w:val="-1"/>
        </w:rPr>
        <w:t>za</w:t>
      </w:r>
      <w:r w:rsidRPr="008B7E78">
        <w:rPr>
          <w:rFonts w:cs="Arial"/>
          <w:spacing w:val="-7"/>
        </w:rPr>
        <w:t xml:space="preserve"> </w:t>
      </w:r>
      <w:r w:rsidRPr="008B7E78">
        <w:rPr>
          <w:rFonts w:cs="Arial"/>
          <w:spacing w:val="-1"/>
        </w:rPr>
        <w:t>injekcije</w:t>
      </w:r>
      <w:r w:rsidRPr="008B7E78">
        <w:rPr>
          <w:rFonts w:cs="Arial"/>
          <w:spacing w:val="71"/>
          <w:w w:val="99"/>
        </w:rPr>
        <w:t xml:space="preserve"> </w:t>
      </w:r>
      <w:r w:rsidRPr="008B7E78">
        <w:rPr>
          <w:rFonts w:cs="Arial"/>
          <w:spacing w:val="-1"/>
        </w:rPr>
        <w:t>(kakovost</w:t>
      </w:r>
      <w:r w:rsidRPr="008B7E78">
        <w:rPr>
          <w:rFonts w:cs="Arial"/>
          <w:spacing w:val="-5"/>
        </w:rPr>
        <w:t xml:space="preserve"> </w:t>
      </w:r>
      <w:r w:rsidRPr="008B7E78">
        <w:rPr>
          <w:rFonts w:cs="Arial"/>
          <w:spacing w:val="-1"/>
        </w:rPr>
        <w:t>vode</w:t>
      </w:r>
      <w:r w:rsidRPr="008B7E78">
        <w:rPr>
          <w:rFonts w:cs="Arial"/>
          <w:spacing w:val="-4"/>
        </w:rPr>
        <w:t xml:space="preserve"> </w:t>
      </w:r>
      <w:r w:rsidRPr="008B7E78">
        <w:rPr>
          <w:rFonts w:cs="Arial"/>
          <w:spacing w:val="-1"/>
        </w:rPr>
        <w:t>za</w:t>
      </w:r>
      <w:r w:rsidRPr="008B7E78">
        <w:rPr>
          <w:rFonts w:cs="Arial"/>
          <w:spacing w:val="-4"/>
        </w:rPr>
        <w:t xml:space="preserve"> </w:t>
      </w:r>
      <w:r w:rsidRPr="008B7E78">
        <w:rPr>
          <w:rFonts w:cs="Arial"/>
          <w:spacing w:val="-1"/>
        </w:rPr>
        <w:t>injekcije</w:t>
      </w:r>
      <w:r w:rsidRPr="008B7E78">
        <w:rPr>
          <w:rFonts w:cs="Arial"/>
          <w:spacing w:val="-4"/>
        </w:rPr>
        <w:t xml:space="preserve"> </w:t>
      </w:r>
      <w:r w:rsidRPr="008B7E78">
        <w:rPr>
          <w:rFonts w:cs="Arial"/>
          <w:spacing w:val="-1"/>
        </w:rPr>
        <w:t>po</w:t>
      </w:r>
      <w:r w:rsidRPr="008B7E78">
        <w:rPr>
          <w:rFonts w:cs="Arial"/>
          <w:spacing w:val="-7"/>
        </w:rPr>
        <w:t xml:space="preserve"> </w:t>
      </w:r>
      <w:r w:rsidRPr="008B7E78">
        <w:rPr>
          <w:rFonts w:cs="Arial"/>
        </w:rPr>
        <w:t>Ph.</w:t>
      </w:r>
      <w:r w:rsidRPr="008B7E78">
        <w:rPr>
          <w:rFonts w:cs="Arial"/>
          <w:spacing w:val="-4"/>
        </w:rPr>
        <w:t xml:space="preserve"> </w:t>
      </w:r>
      <w:r w:rsidRPr="008B7E78">
        <w:rPr>
          <w:rFonts w:cs="Arial"/>
        </w:rPr>
        <w:t>Eur.),</w:t>
      </w:r>
    </w:p>
    <w:p w:rsidR="005D7DA1" w:rsidRPr="008B7E78" w:rsidRDefault="005D7DA1" w:rsidP="00AC1A3F">
      <w:pPr>
        <w:pStyle w:val="Telobesedila"/>
        <w:numPr>
          <w:ilvl w:val="4"/>
          <w:numId w:val="20"/>
        </w:numPr>
        <w:tabs>
          <w:tab w:val="left" w:pos="1559"/>
        </w:tabs>
        <w:ind w:right="885"/>
        <w:rPr>
          <w:rFonts w:cs="Arial"/>
          <w:spacing w:val="-1"/>
        </w:rPr>
      </w:pPr>
      <w:r w:rsidRPr="008B7E78">
        <w:rPr>
          <w:rFonts w:cs="Arial"/>
          <w:spacing w:val="-1"/>
        </w:rPr>
        <w:t>Razkužilo filtrirano skozi 0,2-mikronski filter, aseptično polnjenje, končno sterilizirano z gama žarki (25kGy)</w:t>
      </w:r>
    </w:p>
    <w:p w:rsidR="005D7DA1" w:rsidRPr="008B7E78" w:rsidRDefault="005D7DA1" w:rsidP="005D7DA1">
      <w:pPr>
        <w:pStyle w:val="Telobesedila"/>
        <w:tabs>
          <w:tab w:val="left" w:pos="1559"/>
        </w:tabs>
        <w:ind w:right="885" w:firstLine="0"/>
        <w:rPr>
          <w:rFonts w:cs="Arial"/>
          <w:spacing w:val="-1"/>
        </w:rPr>
      </w:pPr>
    </w:p>
    <w:p w:rsidR="005D7DA1" w:rsidRPr="008B7E78" w:rsidRDefault="005D7DA1" w:rsidP="00AC1A3F">
      <w:pPr>
        <w:pStyle w:val="Telobesedila"/>
        <w:numPr>
          <w:ilvl w:val="0"/>
          <w:numId w:val="17"/>
        </w:numPr>
        <w:tabs>
          <w:tab w:val="left" w:pos="819"/>
        </w:tabs>
        <w:spacing w:before="1"/>
        <w:rPr>
          <w:rFonts w:cs="Arial"/>
        </w:rPr>
      </w:pPr>
      <w:r w:rsidRPr="008B7E78">
        <w:rPr>
          <w:rFonts w:cs="Arial"/>
          <w:spacing w:val="-1"/>
          <w:u w:val="single" w:color="000000"/>
        </w:rPr>
        <w:t>Varnost</w:t>
      </w:r>
      <w:r w:rsidRPr="008B7E78">
        <w:rPr>
          <w:rFonts w:cs="Arial"/>
          <w:spacing w:val="-9"/>
          <w:u w:val="single" w:color="000000"/>
        </w:rPr>
        <w:t xml:space="preserve"> </w:t>
      </w:r>
      <w:r w:rsidRPr="008B7E78">
        <w:rPr>
          <w:rFonts w:cs="Arial"/>
          <w:u w:val="single" w:color="000000"/>
        </w:rPr>
        <w:t>in</w:t>
      </w:r>
      <w:r w:rsidRPr="008B7E78">
        <w:rPr>
          <w:rFonts w:cs="Arial"/>
          <w:spacing w:val="-10"/>
          <w:u w:val="single" w:color="000000"/>
        </w:rPr>
        <w:t xml:space="preserve"> </w:t>
      </w:r>
      <w:r w:rsidRPr="008B7E78">
        <w:rPr>
          <w:rFonts w:cs="Arial"/>
          <w:spacing w:val="-1"/>
          <w:u w:val="single" w:color="000000"/>
        </w:rPr>
        <w:t>testiranje:</w:t>
      </w:r>
    </w:p>
    <w:p w:rsidR="005D7DA1" w:rsidRPr="008B7E78" w:rsidRDefault="005D7DA1" w:rsidP="005D7DA1">
      <w:pPr>
        <w:spacing w:before="4"/>
        <w:rPr>
          <w:rFonts w:ascii="Arial" w:eastAsia="Arial" w:hAnsi="Arial" w:cs="Arial"/>
          <w:sz w:val="18"/>
          <w:szCs w:val="18"/>
        </w:rPr>
      </w:pPr>
    </w:p>
    <w:p w:rsidR="005D7DA1" w:rsidRPr="008B7E78" w:rsidRDefault="005D7DA1" w:rsidP="00AC1A3F">
      <w:pPr>
        <w:pStyle w:val="Telobesedila"/>
        <w:numPr>
          <w:ilvl w:val="0"/>
          <w:numId w:val="16"/>
        </w:numPr>
        <w:tabs>
          <w:tab w:val="left" w:pos="819"/>
        </w:tabs>
        <w:spacing w:before="111" w:line="207" w:lineRule="exact"/>
        <w:rPr>
          <w:rFonts w:cs="Arial"/>
        </w:rPr>
      </w:pPr>
      <w:r w:rsidRPr="008B7E78">
        <w:rPr>
          <w:rFonts w:cs="Arial"/>
          <w:spacing w:val="-1"/>
        </w:rPr>
        <w:t>Vsaka</w:t>
      </w:r>
      <w:r w:rsidRPr="008B7E78">
        <w:rPr>
          <w:rFonts w:cs="Arial"/>
          <w:spacing w:val="-6"/>
        </w:rPr>
        <w:t xml:space="preserve"> </w:t>
      </w:r>
      <w:r w:rsidRPr="008B7E78">
        <w:rPr>
          <w:rFonts w:cs="Arial"/>
          <w:spacing w:val="-1"/>
        </w:rPr>
        <w:t>proizvodna</w:t>
      </w:r>
      <w:r w:rsidRPr="008B7E78">
        <w:rPr>
          <w:rFonts w:cs="Arial"/>
          <w:spacing w:val="-5"/>
        </w:rPr>
        <w:t xml:space="preserve"> </w:t>
      </w:r>
      <w:r w:rsidRPr="008B7E78">
        <w:rPr>
          <w:rFonts w:cs="Arial"/>
          <w:spacing w:val="-1"/>
        </w:rPr>
        <w:t>serija</w:t>
      </w:r>
      <w:r w:rsidRPr="008B7E78">
        <w:rPr>
          <w:rFonts w:cs="Arial"/>
          <w:spacing w:val="-5"/>
        </w:rPr>
        <w:t xml:space="preserve"> </w:t>
      </w:r>
      <w:r w:rsidRPr="008B7E78">
        <w:rPr>
          <w:rFonts w:cs="Arial"/>
          <w:spacing w:val="-1"/>
        </w:rPr>
        <w:t>mora</w:t>
      </w:r>
      <w:r w:rsidRPr="008B7E78">
        <w:rPr>
          <w:rFonts w:cs="Arial"/>
          <w:spacing w:val="-7"/>
        </w:rPr>
        <w:t xml:space="preserve"> </w:t>
      </w:r>
      <w:r w:rsidRPr="008B7E78">
        <w:rPr>
          <w:rFonts w:cs="Arial"/>
          <w:spacing w:val="-1"/>
        </w:rPr>
        <w:t>imeti</w:t>
      </w:r>
      <w:r w:rsidRPr="008B7E78">
        <w:rPr>
          <w:rFonts w:cs="Arial"/>
          <w:spacing w:val="-6"/>
        </w:rPr>
        <w:t xml:space="preserve"> </w:t>
      </w:r>
      <w:r w:rsidRPr="008B7E78">
        <w:rPr>
          <w:rFonts w:cs="Arial"/>
          <w:spacing w:val="-1"/>
        </w:rPr>
        <w:t>certifikat</w:t>
      </w:r>
      <w:r w:rsidRPr="008B7E78">
        <w:rPr>
          <w:rFonts w:cs="Arial"/>
          <w:spacing w:val="-6"/>
        </w:rPr>
        <w:t xml:space="preserve"> </w:t>
      </w:r>
      <w:r w:rsidRPr="008B7E78">
        <w:rPr>
          <w:rFonts w:cs="Arial"/>
          <w:spacing w:val="-1"/>
        </w:rPr>
        <w:t>ustreznosti</w:t>
      </w:r>
      <w:r w:rsidRPr="008B7E78">
        <w:rPr>
          <w:rFonts w:cs="Arial"/>
          <w:spacing w:val="-7"/>
        </w:rPr>
        <w:t xml:space="preserve"> </w:t>
      </w:r>
      <w:r w:rsidRPr="008B7E78">
        <w:rPr>
          <w:rFonts w:cs="Arial"/>
        </w:rPr>
        <w:t>in</w:t>
      </w:r>
      <w:r w:rsidRPr="008B7E78">
        <w:rPr>
          <w:rFonts w:cs="Arial"/>
          <w:spacing w:val="-5"/>
        </w:rPr>
        <w:t xml:space="preserve"> </w:t>
      </w:r>
      <w:r w:rsidRPr="008B7E78">
        <w:rPr>
          <w:rFonts w:cs="Arial"/>
          <w:spacing w:val="-1"/>
        </w:rPr>
        <w:t>test</w:t>
      </w:r>
      <w:r w:rsidRPr="008B7E78">
        <w:rPr>
          <w:rFonts w:cs="Arial"/>
          <w:spacing w:val="-6"/>
        </w:rPr>
        <w:t xml:space="preserve"> </w:t>
      </w:r>
      <w:r w:rsidRPr="008B7E78">
        <w:rPr>
          <w:rFonts w:cs="Arial"/>
          <w:spacing w:val="-1"/>
        </w:rPr>
        <w:t>sterilnosti.</w:t>
      </w:r>
    </w:p>
    <w:p w:rsidR="005D7DA1" w:rsidRPr="008B7E78" w:rsidRDefault="005D7DA1" w:rsidP="00AC1A3F">
      <w:pPr>
        <w:pStyle w:val="Telobesedila"/>
        <w:numPr>
          <w:ilvl w:val="0"/>
          <w:numId w:val="16"/>
        </w:numPr>
        <w:tabs>
          <w:tab w:val="left" w:pos="819"/>
        </w:tabs>
        <w:spacing w:line="207" w:lineRule="exact"/>
        <w:rPr>
          <w:rFonts w:cs="Arial"/>
        </w:rPr>
      </w:pPr>
      <w:r w:rsidRPr="008B7E78">
        <w:rPr>
          <w:rFonts w:cs="Arial"/>
          <w:spacing w:val="-1"/>
        </w:rPr>
        <w:t>Izdelek</w:t>
      </w:r>
      <w:r w:rsidRPr="008B7E78">
        <w:rPr>
          <w:rFonts w:cs="Arial"/>
          <w:spacing w:val="-7"/>
        </w:rPr>
        <w:t xml:space="preserve"> </w:t>
      </w:r>
      <w:r w:rsidRPr="008B7E78">
        <w:rPr>
          <w:rFonts w:cs="Arial"/>
          <w:spacing w:val="-1"/>
        </w:rPr>
        <w:t>ustreza</w:t>
      </w:r>
      <w:r w:rsidRPr="008B7E78">
        <w:rPr>
          <w:rFonts w:cs="Arial"/>
          <w:spacing w:val="-5"/>
        </w:rPr>
        <w:t xml:space="preserve"> </w:t>
      </w:r>
      <w:r w:rsidRPr="008B7E78">
        <w:rPr>
          <w:rFonts w:cs="Arial"/>
        </w:rPr>
        <w:t>EN</w:t>
      </w:r>
      <w:r w:rsidRPr="008B7E78">
        <w:rPr>
          <w:rFonts w:cs="Arial"/>
          <w:spacing w:val="-5"/>
        </w:rPr>
        <w:t xml:space="preserve"> </w:t>
      </w:r>
      <w:r w:rsidRPr="008B7E78">
        <w:rPr>
          <w:rFonts w:cs="Arial"/>
          <w:spacing w:val="-1"/>
        </w:rPr>
        <w:t>13697,</w:t>
      </w:r>
      <w:r w:rsidRPr="008B7E78">
        <w:rPr>
          <w:rFonts w:cs="Arial"/>
          <w:spacing w:val="-6"/>
        </w:rPr>
        <w:t xml:space="preserve"> </w:t>
      </w:r>
      <w:r w:rsidRPr="008B7E78">
        <w:rPr>
          <w:rFonts w:cs="Arial"/>
        </w:rPr>
        <w:t>EN</w:t>
      </w:r>
      <w:r w:rsidRPr="008B7E78">
        <w:rPr>
          <w:rFonts w:cs="Arial"/>
          <w:spacing w:val="-8"/>
        </w:rPr>
        <w:t xml:space="preserve"> </w:t>
      </w:r>
      <w:r w:rsidRPr="008B7E78">
        <w:rPr>
          <w:rFonts w:cs="Arial"/>
          <w:spacing w:val="-1"/>
        </w:rPr>
        <w:t>13704.</w:t>
      </w:r>
    </w:p>
    <w:p w:rsidR="005D7DA1" w:rsidRPr="008B7E78" w:rsidRDefault="005D7DA1" w:rsidP="00AC1A3F">
      <w:pPr>
        <w:pStyle w:val="Telobesedila"/>
        <w:numPr>
          <w:ilvl w:val="0"/>
          <w:numId w:val="16"/>
        </w:numPr>
        <w:tabs>
          <w:tab w:val="left" w:pos="819"/>
        </w:tabs>
        <w:spacing w:before="1" w:line="207" w:lineRule="exact"/>
        <w:rPr>
          <w:rFonts w:cs="Arial"/>
        </w:rPr>
      </w:pPr>
      <w:r w:rsidRPr="008B7E78">
        <w:rPr>
          <w:rFonts w:cs="Arial"/>
          <w:spacing w:val="-1"/>
        </w:rPr>
        <w:t>Varnostni</w:t>
      </w:r>
      <w:r w:rsidRPr="008B7E78">
        <w:rPr>
          <w:rFonts w:cs="Arial"/>
          <w:spacing w:val="-9"/>
        </w:rPr>
        <w:t xml:space="preserve"> </w:t>
      </w:r>
      <w:r w:rsidRPr="008B7E78">
        <w:rPr>
          <w:rFonts w:cs="Arial"/>
          <w:spacing w:val="-1"/>
        </w:rPr>
        <w:t>list</w:t>
      </w:r>
      <w:r w:rsidRPr="008B7E78">
        <w:rPr>
          <w:rFonts w:cs="Arial"/>
          <w:spacing w:val="-6"/>
        </w:rPr>
        <w:t xml:space="preserve"> </w:t>
      </w:r>
      <w:r w:rsidRPr="008B7E78">
        <w:rPr>
          <w:rFonts w:cs="Arial"/>
        </w:rPr>
        <w:t>v</w:t>
      </w:r>
      <w:r w:rsidRPr="008B7E78">
        <w:rPr>
          <w:rFonts w:cs="Arial"/>
          <w:spacing w:val="-7"/>
        </w:rPr>
        <w:t xml:space="preserve"> </w:t>
      </w:r>
      <w:r w:rsidRPr="008B7E78">
        <w:rPr>
          <w:rFonts w:cs="Arial"/>
          <w:spacing w:val="-1"/>
        </w:rPr>
        <w:t>slovenskem</w:t>
      </w:r>
      <w:r w:rsidRPr="008B7E78">
        <w:rPr>
          <w:rFonts w:cs="Arial"/>
          <w:spacing w:val="-7"/>
        </w:rPr>
        <w:t xml:space="preserve"> </w:t>
      </w:r>
      <w:r w:rsidRPr="008B7E78">
        <w:rPr>
          <w:rFonts w:cs="Arial"/>
          <w:spacing w:val="-1"/>
        </w:rPr>
        <w:t>jeziku</w:t>
      </w:r>
    </w:p>
    <w:p w:rsidR="005D7DA1" w:rsidRPr="008B7E78" w:rsidRDefault="005D7DA1" w:rsidP="00AC1A3F">
      <w:pPr>
        <w:pStyle w:val="Telobesedila"/>
        <w:numPr>
          <w:ilvl w:val="0"/>
          <w:numId w:val="16"/>
        </w:numPr>
        <w:tabs>
          <w:tab w:val="left" w:pos="819"/>
        </w:tabs>
        <w:spacing w:line="206" w:lineRule="exact"/>
        <w:rPr>
          <w:rFonts w:cs="Arial"/>
        </w:rPr>
      </w:pPr>
      <w:r w:rsidRPr="008B7E78">
        <w:rPr>
          <w:rFonts w:cs="Arial"/>
        </w:rPr>
        <w:t>V</w:t>
      </w:r>
      <w:r w:rsidRPr="008B7E78">
        <w:rPr>
          <w:rFonts w:cs="Arial"/>
          <w:spacing w:val="-5"/>
        </w:rPr>
        <w:t xml:space="preserve"> </w:t>
      </w:r>
      <w:r w:rsidRPr="008B7E78">
        <w:rPr>
          <w:rFonts w:cs="Arial"/>
        </w:rPr>
        <w:t>skladu</w:t>
      </w:r>
      <w:r w:rsidRPr="008B7E78">
        <w:rPr>
          <w:rFonts w:cs="Arial"/>
          <w:spacing w:val="-3"/>
        </w:rPr>
        <w:t xml:space="preserve"> </w:t>
      </w:r>
      <w:r w:rsidRPr="008B7E78">
        <w:rPr>
          <w:rFonts w:cs="Arial"/>
        </w:rPr>
        <w:t>z</w:t>
      </w:r>
      <w:r w:rsidRPr="008B7E78">
        <w:rPr>
          <w:rFonts w:cs="Arial"/>
          <w:spacing w:val="-6"/>
        </w:rPr>
        <w:t xml:space="preserve"> </w:t>
      </w:r>
      <w:r w:rsidRPr="008B7E78">
        <w:rPr>
          <w:rFonts w:cs="Arial"/>
          <w:spacing w:val="-1"/>
        </w:rPr>
        <w:t>veljavnim</w:t>
      </w:r>
      <w:r w:rsidRPr="008B7E78">
        <w:rPr>
          <w:rFonts w:cs="Arial"/>
          <w:spacing w:val="43"/>
        </w:rPr>
        <w:t xml:space="preserve"> </w:t>
      </w:r>
      <w:r w:rsidRPr="008B7E78">
        <w:rPr>
          <w:rFonts w:cs="Arial"/>
          <w:spacing w:val="-1"/>
        </w:rPr>
        <w:t>Zakonom</w:t>
      </w:r>
      <w:r w:rsidRPr="008B7E78">
        <w:rPr>
          <w:rFonts w:cs="Arial"/>
          <w:spacing w:val="-3"/>
        </w:rPr>
        <w:t xml:space="preserve"> </w:t>
      </w:r>
      <w:r w:rsidRPr="008B7E78">
        <w:rPr>
          <w:rFonts w:cs="Arial"/>
        </w:rPr>
        <w:t>o</w:t>
      </w:r>
      <w:r w:rsidRPr="008B7E78">
        <w:rPr>
          <w:rFonts w:cs="Arial"/>
          <w:spacing w:val="-6"/>
        </w:rPr>
        <w:t xml:space="preserve"> </w:t>
      </w:r>
      <w:r w:rsidRPr="008B7E78">
        <w:rPr>
          <w:rFonts w:cs="Arial"/>
          <w:spacing w:val="-1"/>
        </w:rPr>
        <w:t>kemikalijah</w:t>
      </w:r>
      <w:r w:rsidRPr="008B7E78">
        <w:rPr>
          <w:rFonts w:cs="Arial"/>
          <w:spacing w:val="-6"/>
        </w:rPr>
        <w:t xml:space="preserve"> </w:t>
      </w:r>
      <w:r w:rsidRPr="008B7E78">
        <w:rPr>
          <w:rFonts w:cs="Arial"/>
        </w:rPr>
        <w:t>in</w:t>
      </w:r>
      <w:r w:rsidRPr="008B7E78">
        <w:rPr>
          <w:rFonts w:cs="Arial"/>
          <w:spacing w:val="-7"/>
        </w:rPr>
        <w:t xml:space="preserve"> </w:t>
      </w:r>
      <w:r w:rsidRPr="008B7E78">
        <w:rPr>
          <w:rFonts w:cs="Arial"/>
          <w:spacing w:val="-1"/>
        </w:rPr>
        <w:t>smernicam</w:t>
      </w:r>
      <w:r w:rsidRPr="008B7E78">
        <w:rPr>
          <w:rFonts w:cs="Arial"/>
          <w:spacing w:val="-5"/>
        </w:rPr>
        <w:t xml:space="preserve"> </w:t>
      </w:r>
      <w:r w:rsidRPr="008B7E78">
        <w:rPr>
          <w:rFonts w:cs="Arial"/>
        </w:rPr>
        <w:t>EC</w:t>
      </w:r>
      <w:r w:rsidRPr="008B7E78">
        <w:rPr>
          <w:rFonts w:cs="Arial"/>
          <w:spacing w:val="-4"/>
        </w:rPr>
        <w:t xml:space="preserve"> </w:t>
      </w:r>
      <w:r w:rsidRPr="008B7E78">
        <w:rPr>
          <w:rFonts w:cs="Arial"/>
          <w:spacing w:val="-1"/>
        </w:rPr>
        <w:t>GMP</w:t>
      </w:r>
      <w:r w:rsidRPr="008B7E78">
        <w:rPr>
          <w:rFonts w:cs="Arial"/>
          <w:spacing w:val="-5"/>
        </w:rPr>
        <w:t xml:space="preserve"> </w:t>
      </w:r>
      <w:r w:rsidRPr="008B7E78">
        <w:rPr>
          <w:rFonts w:cs="Arial"/>
        </w:rPr>
        <w:t>(Annex</w:t>
      </w:r>
      <w:r w:rsidRPr="008B7E78">
        <w:rPr>
          <w:rFonts w:cs="Arial"/>
          <w:spacing w:val="-8"/>
        </w:rPr>
        <w:t xml:space="preserve"> </w:t>
      </w:r>
      <w:r w:rsidRPr="008B7E78">
        <w:rPr>
          <w:rFonts w:cs="Arial"/>
        </w:rPr>
        <w:t>1)</w:t>
      </w:r>
    </w:p>
    <w:p w:rsidR="005D7DA1" w:rsidRPr="008B7E78" w:rsidRDefault="005D7DA1" w:rsidP="00AC1A3F">
      <w:pPr>
        <w:pStyle w:val="Telobesedila"/>
        <w:numPr>
          <w:ilvl w:val="0"/>
          <w:numId w:val="17"/>
        </w:numPr>
        <w:tabs>
          <w:tab w:val="left" w:pos="819"/>
        </w:tabs>
        <w:spacing w:line="206" w:lineRule="exact"/>
        <w:rPr>
          <w:rFonts w:cs="Arial"/>
        </w:rPr>
      </w:pPr>
      <w:r w:rsidRPr="008B7E78">
        <w:rPr>
          <w:rFonts w:cs="Arial"/>
          <w:u w:val="single" w:color="000000"/>
        </w:rPr>
        <w:t>Oprema:</w:t>
      </w:r>
    </w:p>
    <w:p w:rsidR="005D7DA1" w:rsidRPr="008B7E78" w:rsidRDefault="005D7DA1" w:rsidP="005D7DA1">
      <w:pPr>
        <w:spacing w:before="6"/>
        <w:rPr>
          <w:rFonts w:ascii="Arial" w:eastAsia="Arial" w:hAnsi="Arial" w:cs="Arial"/>
          <w:sz w:val="18"/>
          <w:szCs w:val="18"/>
        </w:rPr>
      </w:pPr>
    </w:p>
    <w:p w:rsidR="005D7DA1" w:rsidRPr="008B7E78" w:rsidRDefault="005D7DA1" w:rsidP="008B7E78">
      <w:pPr>
        <w:pStyle w:val="Telobesedila"/>
        <w:numPr>
          <w:ilvl w:val="1"/>
          <w:numId w:val="17"/>
        </w:numPr>
        <w:tabs>
          <w:tab w:val="left" w:pos="1179"/>
        </w:tabs>
        <w:spacing w:before="111"/>
        <w:rPr>
          <w:rFonts w:cs="Arial"/>
        </w:rPr>
      </w:pPr>
      <w:r w:rsidRPr="008B7E78">
        <w:rPr>
          <w:rFonts w:cs="Arial"/>
          <w:spacing w:val="-1"/>
        </w:rPr>
        <w:t>1000ml</w:t>
      </w:r>
      <w:r w:rsidRPr="008B7E78">
        <w:rPr>
          <w:rFonts w:cs="Arial"/>
          <w:spacing w:val="-6"/>
        </w:rPr>
        <w:t xml:space="preserve"> </w:t>
      </w:r>
      <w:r w:rsidRPr="008B7E78">
        <w:rPr>
          <w:rFonts w:cs="Arial"/>
          <w:spacing w:val="-1"/>
        </w:rPr>
        <w:t>plastenka</w:t>
      </w:r>
      <w:r w:rsidRPr="008B7E78">
        <w:rPr>
          <w:rFonts w:cs="Arial"/>
          <w:spacing w:val="-6"/>
        </w:rPr>
        <w:t xml:space="preserve"> </w:t>
      </w:r>
      <w:r w:rsidRPr="008B7E78">
        <w:rPr>
          <w:rFonts w:cs="Arial"/>
        </w:rPr>
        <w:t>z</w:t>
      </w:r>
      <w:r w:rsidRPr="008B7E78">
        <w:rPr>
          <w:rFonts w:cs="Arial"/>
          <w:spacing w:val="-8"/>
        </w:rPr>
        <w:t xml:space="preserve"> </w:t>
      </w:r>
      <w:r w:rsidRPr="008B7E78">
        <w:rPr>
          <w:rFonts w:cs="Arial"/>
          <w:spacing w:val="-1"/>
        </w:rPr>
        <w:t>razpršilnikom,</w:t>
      </w:r>
      <w:r w:rsidRPr="008B7E78">
        <w:rPr>
          <w:rFonts w:cs="Arial"/>
          <w:spacing w:val="-7"/>
        </w:rPr>
        <w:t xml:space="preserve"> </w:t>
      </w:r>
      <w:r w:rsidRPr="008B7E78">
        <w:rPr>
          <w:rFonts w:cs="Arial"/>
          <w:spacing w:val="-1"/>
        </w:rPr>
        <w:t>brez</w:t>
      </w:r>
      <w:r w:rsidRPr="008B7E78">
        <w:rPr>
          <w:rFonts w:cs="Arial"/>
          <w:spacing w:val="-8"/>
        </w:rPr>
        <w:t xml:space="preserve"> </w:t>
      </w:r>
      <w:r w:rsidRPr="008B7E78">
        <w:rPr>
          <w:rFonts w:cs="Arial"/>
          <w:spacing w:val="-1"/>
        </w:rPr>
        <w:t>potisnega</w:t>
      </w:r>
      <w:r w:rsidRPr="008B7E78">
        <w:rPr>
          <w:rFonts w:cs="Arial"/>
          <w:spacing w:val="-8"/>
        </w:rPr>
        <w:t xml:space="preserve"> </w:t>
      </w:r>
      <w:r w:rsidRPr="008B7E78">
        <w:rPr>
          <w:rFonts w:cs="Arial"/>
          <w:spacing w:val="-1"/>
        </w:rPr>
        <w:t>plina</w:t>
      </w:r>
    </w:p>
    <w:p w:rsidR="005D7DA1" w:rsidRPr="008B7E78" w:rsidRDefault="005D7DA1" w:rsidP="008B7E78">
      <w:pPr>
        <w:spacing w:before="11" w:line="240" w:lineRule="auto"/>
        <w:rPr>
          <w:rFonts w:ascii="Arial" w:eastAsia="Arial" w:hAnsi="Arial" w:cs="Arial"/>
          <w:sz w:val="18"/>
          <w:szCs w:val="18"/>
        </w:rPr>
      </w:pPr>
    </w:p>
    <w:p w:rsidR="005D7DA1" w:rsidRPr="008B7E78" w:rsidRDefault="005D7DA1" w:rsidP="008B7E78">
      <w:pPr>
        <w:pStyle w:val="Telobesedila"/>
        <w:numPr>
          <w:ilvl w:val="1"/>
          <w:numId w:val="17"/>
        </w:numPr>
        <w:tabs>
          <w:tab w:val="left" w:pos="1179"/>
        </w:tabs>
        <w:rPr>
          <w:rFonts w:cs="Arial"/>
        </w:rPr>
      </w:pPr>
      <w:r w:rsidRPr="008B7E78">
        <w:rPr>
          <w:rFonts w:cs="Arial"/>
          <w:spacing w:val="-1"/>
        </w:rPr>
        <w:t>Vsaka</w:t>
      </w:r>
      <w:r w:rsidRPr="008B7E78">
        <w:rPr>
          <w:rFonts w:cs="Arial"/>
          <w:spacing w:val="-6"/>
        </w:rPr>
        <w:t xml:space="preserve"> </w:t>
      </w:r>
      <w:r w:rsidRPr="008B7E78">
        <w:rPr>
          <w:rFonts w:cs="Arial"/>
          <w:spacing w:val="-1"/>
        </w:rPr>
        <w:t>posamezna</w:t>
      </w:r>
      <w:r w:rsidRPr="008B7E78">
        <w:rPr>
          <w:rFonts w:cs="Arial"/>
          <w:spacing w:val="-5"/>
        </w:rPr>
        <w:t xml:space="preserve"> </w:t>
      </w:r>
      <w:r w:rsidRPr="008B7E78">
        <w:rPr>
          <w:rFonts w:cs="Arial"/>
          <w:spacing w:val="-1"/>
        </w:rPr>
        <w:t>plastenka</w:t>
      </w:r>
      <w:r w:rsidRPr="008B7E78">
        <w:rPr>
          <w:rFonts w:cs="Arial"/>
          <w:spacing w:val="-8"/>
        </w:rPr>
        <w:t xml:space="preserve"> </w:t>
      </w:r>
      <w:r w:rsidRPr="008B7E78">
        <w:rPr>
          <w:rFonts w:cs="Arial"/>
        </w:rPr>
        <w:t>mora</w:t>
      </w:r>
      <w:r w:rsidRPr="008B7E78">
        <w:rPr>
          <w:rFonts w:cs="Arial"/>
          <w:spacing w:val="-7"/>
        </w:rPr>
        <w:t xml:space="preserve"> </w:t>
      </w:r>
      <w:r w:rsidRPr="008B7E78">
        <w:rPr>
          <w:rFonts w:cs="Arial"/>
        </w:rPr>
        <w:t>biti</w:t>
      </w:r>
      <w:r w:rsidRPr="008B7E78">
        <w:rPr>
          <w:rFonts w:cs="Arial"/>
          <w:spacing w:val="-8"/>
        </w:rPr>
        <w:t xml:space="preserve"> </w:t>
      </w:r>
      <w:r w:rsidRPr="008B7E78">
        <w:rPr>
          <w:rFonts w:cs="Arial"/>
          <w:spacing w:val="-1"/>
        </w:rPr>
        <w:t>pakirana</w:t>
      </w:r>
      <w:r w:rsidRPr="008B7E78">
        <w:rPr>
          <w:rFonts w:cs="Arial"/>
          <w:spacing w:val="-5"/>
        </w:rPr>
        <w:t xml:space="preserve"> </w:t>
      </w:r>
      <w:r w:rsidRPr="008B7E78">
        <w:rPr>
          <w:rFonts w:cs="Arial"/>
        </w:rPr>
        <w:t>v</w:t>
      </w:r>
      <w:r w:rsidRPr="008B7E78">
        <w:rPr>
          <w:rFonts w:cs="Arial"/>
          <w:spacing w:val="-7"/>
        </w:rPr>
        <w:t xml:space="preserve"> </w:t>
      </w:r>
      <w:r w:rsidRPr="008B7E78">
        <w:rPr>
          <w:rFonts w:cs="Arial"/>
          <w:spacing w:val="-1"/>
        </w:rPr>
        <w:t>trojno</w:t>
      </w:r>
      <w:r w:rsidRPr="008B7E78">
        <w:rPr>
          <w:rFonts w:cs="Arial"/>
          <w:spacing w:val="-8"/>
        </w:rPr>
        <w:t xml:space="preserve"> </w:t>
      </w:r>
      <w:r w:rsidRPr="008B7E78">
        <w:rPr>
          <w:rFonts w:cs="Arial"/>
          <w:spacing w:val="-1"/>
        </w:rPr>
        <w:t>sterilno</w:t>
      </w:r>
      <w:r w:rsidRPr="008B7E78">
        <w:rPr>
          <w:rFonts w:cs="Arial"/>
          <w:spacing w:val="-8"/>
        </w:rPr>
        <w:t xml:space="preserve"> </w:t>
      </w:r>
      <w:r w:rsidRPr="008B7E78">
        <w:rPr>
          <w:rFonts w:cs="Arial"/>
          <w:spacing w:val="-1"/>
        </w:rPr>
        <w:t>ovojnino</w:t>
      </w:r>
    </w:p>
    <w:p w:rsidR="005D7DA1" w:rsidRPr="008B7E78" w:rsidRDefault="005D7DA1" w:rsidP="008B7E78">
      <w:pPr>
        <w:spacing w:before="1" w:line="240" w:lineRule="auto"/>
        <w:rPr>
          <w:rFonts w:ascii="Arial" w:eastAsia="Arial" w:hAnsi="Arial" w:cs="Arial"/>
          <w:sz w:val="18"/>
          <w:szCs w:val="18"/>
        </w:rPr>
      </w:pPr>
    </w:p>
    <w:p w:rsidR="005D7DA1" w:rsidRPr="00CB7054" w:rsidRDefault="005D7DA1" w:rsidP="008B7E78">
      <w:pPr>
        <w:pStyle w:val="Telobesedila"/>
        <w:numPr>
          <w:ilvl w:val="1"/>
          <w:numId w:val="17"/>
        </w:numPr>
        <w:tabs>
          <w:tab w:val="left" w:pos="1179"/>
        </w:tabs>
        <w:ind w:right="254"/>
        <w:rPr>
          <w:rFonts w:cs="Arial"/>
        </w:rPr>
      </w:pPr>
      <w:r w:rsidRPr="008B7E78">
        <w:rPr>
          <w:rFonts w:cs="Arial"/>
          <w:spacing w:val="-1"/>
        </w:rPr>
        <w:t>Izvedba</w:t>
      </w:r>
      <w:r w:rsidRPr="008B7E78">
        <w:rPr>
          <w:rFonts w:cs="Arial"/>
          <w:spacing w:val="-5"/>
        </w:rPr>
        <w:t xml:space="preserve"> </w:t>
      </w:r>
      <w:r w:rsidRPr="008B7E78">
        <w:rPr>
          <w:rFonts w:cs="Arial"/>
          <w:spacing w:val="-1"/>
        </w:rPr>
        <w:t>1000ml</w:t>
      </w:r>
      <w:r w:rsidRPr="008B7E78">
        <w:rPr>
          <w:rFonts w:cs="Arial"/>
          <w:spacing w:val="-8"/>
        </w:rPr>
        <w:t xml:space="preserve"> </w:t>
      </w:r>
      <w:r w:rsidRPr="008B7E78">
        <w:rPr>
          <w:rFonts w:cs="Arial"/>
          <w:spacing w:val="-1"/>
        </w:rPr>
        <w:t>plastenka</w:t>
      </w:r>
      <w:r w:rsidRPr="008B7E78">
        <w:rPr>
          <w:rFonts w:cs="Arial"/>
          <w:spacing w:val="-4"/>
        </w:rPr>
        <w:t xml:space="preserve"> </w:t>
      </w:r>
      <w:r w:rsidRPr="008B7E78">
        <w:rPr>
          <w:rFonts w:cs="Arial"/>
        </w:rPr>
        <w:t>z</w:t>
      </w:r>
      <w:r w:rsidRPr="008B7E78">
        <w:rPr>
          <w:rFonts w:cs="Arial"/>
          <w:spacing w:val="-7"/>
        </w:rPr>
        <w:t xml:space="preserve"> </w:t>
      </w:r>
      <w:r w:rsidRPr="008B7E78">
        <w:rPr>
          <w:rFonts w:cs="Arial"/>
          <w:spacing w:val="-1"/>
        </w:rPr>
        <w:t>razpršilnikom</w:t>
      </w:r>
      <w:r w:rsidRPr="008B7E78">
        <w:rPr>
          <w:rFonts w:cs="Arial"/>
          <w:spacing w:val="-6"/>
        </w:rPr>
        <w:t xml:space="preserve"> </w:t>
      </w:r>
      <w:r w:rsidRPr="008B7E78">
        <w:rPr>
          <w:rFonts w:cs="Arial"/>
        </w:rPr>
        <w:t>mora</w:t>
      </w:r>
      <w:r w:rsidRPr="008B7E78">
        <w:rPr>
          <w:rFonts w:cs="Arial"/>
          <w:spacing w:val="-5"/>
        </w:rPr>
        <w:t xml:space="preserve"> </w:t>
      </w:r>
      <w:r w:rsidRPr="008B7E78">
        <w:rPr>
          <w:rFonts w:cs="Arial"/>
          <w:spacing w:val="-1"/>
        </w:rPr>
        <w:t>zagotavljati</w:t>
      </w:r>
      <w:r w:rsidRPr="008B7E78">
        <w:rPr>
          <w:rFonts w:cs="Arial"/>
          <w:spacing w:val="-7"/>
        </w:rPr>
        <w:t xml:space="preserve"> </w:t>
      </w:r>
      <w:r w:rsidRPr="008B7E78">
        <w:rPr>
          <w:rFonts w:cs="Arial"/>
          <w:spacing w:val="-1"/>
        </w:rPr>
        <w:t>sterilnost</w:t>
      </w:r>
      <w:r w:rsidRPr="008B7E78">
        <w:rPr>
          <w:rFonts w:cs="Arial"/>
          <w:spacing w:val="-8"/>
        </w:rPr>
        <w:t xml:space="preserve"> </w:t>
      </w:r>
      <w:r w:rsidRPr="008B7E78">
        <w:rPr>
          <w:rFonts w:cs="Arial"/>
          <w:spacing w:val="-1"/>
        </w:rPr>
        <w:t>vsebine</w:t>
      </w:r>
      <w:r w:rsidRPr="008B7E78">
        <w:rPr>
          <w:rFonts w:cs="Arial"/>
          <w:spacing w:val="-7"/>
        </w:rPr>
        <w:t xml:space="preserve"> </w:t>
      </w:r>
      <w:r w:rsidRPr="008B7E78">
        <w:rPr>
          <w:rFonts w:cs="Arial"/>
        </w:rPr>
        <w:t>med</w:t>
      </w:r>
      <w:r w:rsidRPr="008B7E78">
        <w:rPr>
          <w:rFonts w:cs="Arial"/>
          <w:spacing w:val="-8"/>
        </w:rPr>
        <w:t xml:space="preserve"> </w:t>
      </w:r>
      <w:r w:rsidRPr="008B7E78">
        <w:rPr>
          <w:rFonts w:cs="Arial"/>
          <w:spacing w:val="-1"/>
        </w:rPr>
        <w:t>uporabo</w:t>
      </w:r>
      <w:r w:rsidRPr="008B7E78">
        <w:rPr>
          <w:rFonts w:cs="Arial"/>
          <w:spacing w:val="-7"/>
        </w:rPr>
        <w:t xml:space="preserve"> </w:t>
      </w:r>
      <w:r w:rsidRPr="008B7E78">
        <w:rPr>
          <w:rFonts w:cs="Arial"/>
        </w:rPr>
        <w:t>-</w:t>
      </w:r>
      <w:r w:rsidRPr="008B7E78">
        <w:rPr>
          <w:rFonts w:cs="Arial"/>
          <w:spacing w:val="39"/>
        </w:rPr>
        <w:t xml:space="preserve"> </w:t>
      </w:r>
      <w:r w:rsidRPr="008B7E78">
        <w:rPr>
          <w:rFonts w:cs="Arial"/>
          <w:spacing w:val="-1"/>
        </w:rPr>
        <w:t>vsaj</w:t>
      </w:r>
      <w:r w:rsidRPr="008B7E78">
        <w:rPr>
          <w:rFonts w:cs="Arial"/>
          <w:spacing w:val="87"/>
          <w:w w:val="99"/>
        </w:rPr>
        <w:t xml:space="preserve"> </w:t>
      </w:r>
      <w:r w:rsidRPr="008B7E78">
        <w:rPr>
          <w:rFonts w:cs="Arial"/>
        </w:rPr>
        <w:t>tri</w:t>
      </w:r>
      <w:r w:rsidRPr="008B7E78">
        <w:rPr>
          <w:rFonts w:cs="Arial"/>
          <w:spacing w:val="-5"/>
        </w:rPr>
        <w:t xml:space="preserve"> </w:t>
      </w:r>
      <w:r w:rsidRPr="008B7E78">
        <w:rPr>
          <w:rFonts w:cs="Arial"/>
          <w:spacing w:val="-1"/>
        </w:rPr>
        <w:t>mesece</w:t>
      </w:r>
      <w:r w:rsidRPr="008B7E78">
        <w:rPr>
          <w:rFonts w:cs="Arial"/>
          <w:spacing w:val="-5"/>
        </w:rPr>
        <w:t xml:space="preserve"> </w:t>
      </w:r>
      <w:r w:rsidRPr="008B7E78">
        <w:rPr>
          <w:rFonts w:cs="Arial"/>
          <w:spacing w:val="-1"/>
        </w:rPr>
        <w:t>po</w:t>
      </w:r>
      <w:r w:rsidRPr="008B7E78">
        <w:rPr>
          <w:rFonts w:cs="Arial"/>
          <w:spacing w:val="-5"/>
        </w:rPr>
        <w:t xml:space="preserve"> </w:t>
      </w:r>
      <w:r w:rsidRPr="008B7E78">
        <w:rPr>
          <w:rFonts w:cs="Arial"/>
          <w:spacing w:val="-1"/>
        </w:rPr>
        <w:t>začetku</w:t>
      </w:r>
      <w:r w:rsidRPr="008B7E78">
        <w:rPr>
          <w:rFonts w:cs="Arial"/>
          <w:spacing w:val="-8"/>
        </w:rPr>
        <w:t xml:space="preserve"> </w:t>
      </w:r>
      <w:r w:rsidRPr="008B7E78">
        <w:rPr>
          <w:rFonts w:cs="Arial"/>
          <w:spacing w:val="-1"/>
        </w:rPr>
        <w:t>uporabe.</w:t>
      </w:r>
    </w:p>
    <w:p w:rsidR="00CB7054" w:rsidRDefault="00CB7054" w:rsidP="00CB7054">
      <w:pPr>
        <w:pStyle w:val="Odstavekseznama"/>
        <w:rPr>
          <w:rFonts w:cs="Arial"/>
        </w:rPr>
      </w:pPr>
    </w:p>
    <w:p w:rsidR="00CB7054" w:rsidRPr="008B7E78" w:rsidRDefault="00CB7054" w:rsidP="008B7E78">
      <w:pPr>
        <w:pStyle w:val="Telobesedila"/>
        <w:numPr>
          <w:ilvl w:val="1"/>
          <w:numId w:val="17"/>
        </w:numPr>
        <w:tabs>
          <w:tab w:val="left" w:pos="1179"/>
        </w:tabs>
        <w:ind w:right="254"/>
        <w:rPr>
          <w:rFonts w:cs="Arial"/>
        </w:rPr>
      </w:pPr>
    </w:p>
    <w:p w:rsidR="00EB7570" w:rsidRPr="00A17BFF" w:rsidRDefault="00EB7570" w:rsidP="00EB7570">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rsidR="005D7DA1" w:rsidRPr="00A17BFF" w:rsidRDefault="005D7DA1" w:rsidP="005D7DA1">
      <w:pPr>
        <w:pStyle w:val="Paragraf"/>
        <w:rPr>
          <w:rFonts w:ascii="Arial" w:hAnsi="Arial" w:cs="Arial"/>
        </w:rPr>
      </w:pPr>
    </w:p>
    <w:p w:rsidR="00451FFF" w:rsidRDefault="005D7DA1">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451FFF" w:rsidRDefault="005D7DA1">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rsidR="00451FFF" w:rsidRDefault="005D7DA1">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rsidR="00451FFF" w:rsidRDefault="005D7DA1">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rsidR="005D7DA1" w:rsidRPr="00A17BFF" w:rsidRDefault="005D7DA1" w:rsidP="005D7DA1">
      <w:pPr>
        <w:pStyle w:val="Paragraf"/>
        <w:jc w:val="both"/>
        <w:rPr>
          <w:rFonts w:ascii="Arial" w:hAnsi="Arial" w:cs="Arial"/>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006"/>
        <w:gridCol w:w="4702"/>
        <w:gridCol w:w="3344"/>
      </w:tblGrid>
      <w:tr w:rsidR="00451FFF">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451FFF" w:rsidRDefault="005D7DA1">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451FFF" w:rsidRDefault="005D7DA1">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451FFF" w:rsidRDefault="005D7DA1">
            <w:pPr>
              <w:jc w:val="center"/>
            </w:pPr>
            <w:r>
              <w:rPr>
                <w:rFonts w:ascii="Arial" w:hAnsi="Arial" w:cs="Arial"/>
                <w:b/>
                <w:bCs/>
                <w:color w:val="000000"/>
                <w:position w:val="-3"/>
                <w:sz w:val="20"/>
                <w:szCs w:val="20"/>
                <w:shd w:val="clear" w:color="auto" w:fill="AAAAAA"/>
              </w:rPr>
              <w:t>Opombe</w:t>
            </w:r>
          </w:p>
        </w:tc>
      </w:tr>
      <w:tr w:rsidR="00451FF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r>
              <w:rPr>
                <w:rFonts w:ascii="Arial" w:hAnsi="Arial" w:cs="Arial"/>
                <w:color w:val="000000"/>
                <w:position w:val="-2"/>
                <w:sz w:val="18"/>
                <w:szCs w:val="18"/>
              </w:rPr>
              <w:t>Ponudba</w:t>
            </w:r>
            <w:r>
              <w:rPr>
                <w:rFonts w:ascii="Arial" w:hAnsi="Arial" w:cs="Arial"/>
                <w:color w:val="000000"/>
                <w:position w:val="-2"/>
                <w:sz w:val="18"/>
                <w:szCs w:val="18"/>
              </w:rPr>
              <w:br/>
              <w:t>Velja za sklop 1 (RAZKUŽILA ZA INŠTRUMENTE IN PRIPOMOČKE ), sklop 2 (RAZKUŽILA ZA POVRŠINE IN OPREMO), sklop 3 (RAZKUŽILA ZA KOŽO IN SLUZNICE), sklop 4 (SREDSTVA ZA HIGIENSKO IN KIRURŠKO RAZKUŽEVANJE ROK), sklop 5 (RAZKUŽILA ZA ČISTE PROSTORE).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 Izpolnjen, podpisan in žigosan in priložen v razdelek »Drugi dokumenti«</w:t>
            </w:r>
          </w:p>
        </w:tc>
      </w:tr>
      <w:tr w:rsidR="00451FF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r>
              <w:rPr>
                <w:rFonts w:ascii="Arial" w:hAnsi="Arial" w:cs="Arial"/>
                <w:color w:val="000000"/>
                <w:position w:val="-2"/>
                <w:sz w:val="18"/>
                <w:szCs w:val="18"/>
              </w:rPr>
              <w:t>Krovna izjava</w:t>
            </w:r>
            <w:r>
              <w:rPr>
                <w:rFonts w:ascii="Arial" w:hAnsi="Arial" w:cs="Arial"/>
                <w:color w:val="000000"/>
                <w:position w:val="-2"/>
                <w:sz w:val="18"/>
                <w:szCs w:val="18"/>
              </w:rPr>
              <w:br/>
              <w:t>Velja za sklop 1 (RAZKUŽILA ZA INŠTRUMENTE IN PRIPOMOČKE ), sklop 2 (RAZKUŽILA ZA POVRŠINE IN OPREMO), sklop 3 (RAZKUŽILA ZA KOŽO IN SLUZNICE), sklop 4 (SREDSTVA ZA HIGIENSKO IN KIRURŠKO RAZKUŽEVANJE ROK), sklop 5 (RAZKUŽILA ZA ČISTE PROSTORE).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Izpolnjen, podpisan in žigosan in priložen v razdelek »Drugi dokumenti«</w:t>
            </w:r>
          </w:p>
        </w:tc>
      </w:tr>
      <w:tr w:rsidR="00451FF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r>
              <w:rPr>
                <w:rFonts w:ascii="Arial" w:hAnsi="Arial" w:cs="Arial"/>
                <w:color w:val="000000"/>
                <w:position w:val="-2"/>
                <w:sz w:val="18"/>
                <w:szCs w:val="18"/>
              </w:rPr>
              <w:t>ESPD</w:t>
            </w:r>
            <w:r>
              <w:rPr>
                <w:rFonts w:ascii="Arial" w:hAnsi="Arial" w:cs="Arial"/>
                <w:color w:val="000000"/>
                <w:position w:val="-2"/>
                <w:sz w:val="18"/>
                <w:szCs w:val="18"/>
              </w:rPr>
              <w:br/>
              <w:t>Velja za sklop 1 (RAZKUŽILA ZA INŠTRUMENTE IN PRIPOMOČKE ), sklop 2 (RAZKUŽILA ZA POVRŠINE IN OPREMO), sklop 3 (RAZKUŽILA ZA KOŽO IN SLUZNICE), sklop 4 (SREDSTVA ZA HIGIENSKO IN KIRURŠKO RAZKUŽEVANJE ROK), sklop 5 (RAZKUŽILA ZA ČISTE PROSTORE).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Izpolnjen .xml, uvoziti v e-Oddajo. Scan ESPD dokumenta priložiti v razdelek Drugi dokumenti.</w:t>
            </w:r>
          </w:p>
        </w:tc>
      </w:tr>
      <w:tr w:rsidR="00451FF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r>
              <w:rPr>
                <w:rFonts w:ascii="Arial" w:hAnsi="Arial" w:cs="Arial"/>
                <w:color w:val="000000"/>
                <w:position w:val="-2"/>
                <w:sz w:val="18"/>
                <w:szCs w:val="18"/>
              </w:rPr>
              <w:t>Izjava gospodarskega subjekta in pooblastilo za pridobitev podatkov iz kazenske evidence</w:t>
            </w:r>
            <w:r>
              <w:rPr>
                <w:rFonts w:ascii="Arial" w:hAnsi="Arial" w:cs="Arial"/>
                <w:color w:val="000000"/>
                <w:position w:val="-2"/>
                <w:sz w:val="18"/>
                <w:szCs w:val="18"/>
              </w:rPr>
              <w:br/>
              <w:t xml:space="preserve">Velja za sklop 1 (RAZKUŽILA ZA INŠTRUMENTE IN PRIPOMOČKE ), sklop 2 (RAZKUŽILA ZA POVRŠINE </w:t>
            </w:r>
            <w:r>
              <w:rPr>
                <w:rFonts w:ascii="Arial" w:hAnsi="Arial" w:cs="Arial"/>
                <w:color w:val="000000"/>
                <w:position w:val="-2"/>
                <w:sz w:val="18"/>
                <w:szCs w:val="18"/>
              </w:rPr>
              <w:lastRenderedPageBreak/>
              <w:t>IN OPREMO), sklop 3 (RAZKUŽILA ZA KOŽO IN SLUZNICE), sklop 4 (SREDSTVA ZA HIGIENSKO IN KIRURŠKO RAZKUŽEVANJE ROK), sklop 5 (RAZKUŽILA ZA ČISTE PROSTORE).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lastRenderedPageBreak/>
              <w:t>Izpolnjen, podpisan in žigosan.</w:t>
            </w:r>
          </w:p>
        </w:tc>
      </w:tr>
      <w:tr w:rsidR="00451FF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r>
              <w:rPr>
                <w:rFonts w:ascii="Arial" w:hAnsi="Arial" w:cs="Arial"/>
                <w:color w:val="000000"/>
                <w:position w:val="-2"/>
                <w:sz w:val="18"/>
                <w:szCs w:val="18"/>
              </w:rPr>
              <w:t>Izjava članov organov in zastopnikov gospodarskega subjekta in pooblastilo za pridobitev podatkov iz kazenske evidence</w:t>
            </w:r>
            <w:r>
              <w:rPr>
                <w:rFonts w:ascii="Arial" w:hAnsi="Arial" w:cs="Arial"/>
                <w:color w:val="000000"/>
                <w:position w:val="-2"/>
                <w:sz w:val="18"/>
                <w:szCs w:val="18"/>
              </w:rPr>
              <w:br/>
              <w:t>Velja za sklop 1 (RAZKUŽILA ZA INŠTRUMENTE IN PRIPOMOČKE ), sklop 2 (RAZKUŽILA ZA POVRŠINE IN OPREMO), sklop 3 (RAZKUŽILA ZA KOŽO IN SLUZNICE), sklop 4 (SREDSTVA ZA HIGIENSKO IN KIRURŠKO RAZKUŽEVANJE ROK), sklop 5 (RAZKUŽILA ZA ČISTE PROSTORE).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Izpolnjen, podpisan in žigosan. </w:t>
            </w:r>
          </w:p>
          <w:p w:rsidR="00451FFF" w:rsidRDefault="005D7DA1">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451FF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r>
              <w:rPr>
                <w:rFonts w:ascii="Arial" w:hAnsi="Arial" w:cs="Arial"/>
                <w:color w:val="000000"/>
                <w:position w:val="-2"/>
                <w:sz w:val="18"/>
                <w:szCs w:val="18"/>
              </w:rPr>
              <w:t>Vzorec menične izjave za dobro izvedbo</w:t>
            </w:r>
          </w:p>
          <w:p w:rsidR="00451FFF" w:rsidRDefault="00451FF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Parafiran.</w:t>
            </w:r>
          </w:p>
        </w:tc>
      </w:tr>
      <w:tr w:rsidR="00451FF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r>
              <w:rPr>
                <w:rFonts w:ascii="Arial" w:hAnsi="Arial" w:cs="Arial"/>
                <w:color w:val="000000"/>
                <w:position w:val="-2"/>
                <w:sz w:val="18"/>
                <w:szCs w:val="18"/>
              </w:rPr>
              <w:t>Izjava o lastniških deležih</w:t>
            </w:r>
            <w:r>
              <w:rPr>
                <w:rFonts w:ascii="Arial" w:hAnsi="Arial" w:cs="Arial"/>
                <w:color w:val="000000"/>
                <w:position w:val="-2"/>
                <w:sz w:val="18"/>
                <w:szCs w:val="18"/>
              </w:rPr>
              <w:br/>
              <w:t>Velja za sklop 1 (RAZKUŽILA ZA INŠTRUMENTE IN PRIPOMOČKE ), sklop 2 (RAZKUŽILA ZA POVRŠINE IN OPREMO), sklop 3 (RAZKUŽILA ZA KOŽO IN SLUZNICE), sklop 4 (SREDSTVA ZA HIGIENSKO IN KIRURŠKO RAZKUŽEVANJE ROK), sklop 5 (RAZKUŽILA ZA ČISTE PROSTORE).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Izpolnjen, podpisan in žigosan</w:t>
            </w:r>
          </w:p>
        </w:tc>
      </w:tr>
      <w:tr w:rsidR="00451FF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r>
              <w:rPr>
                <w:rFonts w:ascii="Arial" w:hAnsi="Arial" w:cs="Arial"/>
                <w:color w:val="000000"/>
                <w:position w:val="-2"/>
                <w:sz w:val="18"/>
                <w:szCs w:val="18"/>
              </w:rPr>
              <w:t>Vzorec pogodbe: Pogodba za dobavo medicinsko potrošnega materiala_možnost podaljšanja.</w:t>
            </w:r>
          </w:p>
          <w:p w:rsidR="00451FFF" w:rsidRDefault="00451FF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pPr>
              <w:jc w:val="both"/>
            </w:pPr>
            <w:r>
              <w:rPr>
                <w:rFonts w:ascii="Arial" w:hAnsi="Arial" w:cs="Arial"/>
                <w:color w:val="000000"/>
                <w:position w:val="-2"/>
                <w:sz w:val="18"/>
                <w:szCs w:val="18"/>
              </w:rPr>
              <w:t>Parafiran, podpisan in žigosan.</w:t>
            </w:r>
          </w:p>
        </w:tc>
      </w:tr>
      <w:tr w:rsidR="00451FF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r>
              <w:rPr>
                <w:rFonts w:ascii="Arial" w:hAnsi="Arial" w:cs="Arial"/>
                <w:color w:val="000000"/>
                <w:position w:val="-2"/>
                <w:sz w:val="18"/>
                <w:szCs w:val="18"/>
              </w:rPr>
              <w:t>Tehnična dokumentacija</w:t>
            </w:r>
          </w:p>
          <w:p w:rsidR="00451FFF" w:rsidRDefault="00451FF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Tehnična dokumentacija mora biti priložena v skladu z navodili v poglavju Pogoji za priznanje usposobljenosti/Tehnična sposobnost/Pogoj: Skladnost ponujenega blaga z naročnikovimi strokovnimi zahtevami ter navodili in zahtevami v poglavju Tehnična specifikacija.</w:t>
            </w:r>
          </w:p>
        </w:tc>
      </w:tr>
      <w:tr w:rsidR="00451FF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r>
              <w:rPr>
                <w:rFonts w:ascii="Arial" w:hAnsi="Arial" w:cs="Arial"/>
                <w:color w:val="000000"/>
                <w:position w:val="-2"/>
                <w:sz w:val="18"/>
                <w:szCs w:val="18"/>
              </w:rPr>
              <w:t>Predračun - seznam razpisanega blaga ali storitev</w:t>
            </w:r>
          </w:p>
          <w:p w:rsidR="00451FFF" w:rsidRDefault="00451FF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 xml:space="preserve">Predračun-seznam razpisanega blaga ali storitev je sestavni del ponudbe. Ponudnik predračun predloži k ponudbi v pisni (scan) in v elektronski obliki (xls.). Pisna verzija predračuna mora </w:t>
            </w:r>
            <w:r>
              <w:rPr>
                <w:rFonts w:ascii="Arial" w:hAnsi="Arial" w:cs="Arial"/>
                <w:color w:val="000000"/>
                <w:position w:val="-2"/>
                <w:sz w:val="18"/>
                <w:szCs w:val="18"/>
              </w:rPr>
              <w:lastRenderedPageBreak/>
              <w:t>biti izpolnjena, podpisana in ožigosana (vsak list posebej) in naložena v razdelek "Predračun".  Elektronska oblika mora biti priložena v razdelek "Drugi dokumenti".</w:t>
            </w:r>
          </w:p>
        </w:tc>
      </w:tr>
    </w:tbl>
    <w:p w:rsidR="00451FFF" w:rsidRDefault="00451FFF">
      <w:pPr>
        <w:sectPr w:rsidR="00451FFF" w:rsidSect="00D931BF">
          <w:pgSz w:w="11906" w:h="16838"/>
          <w:pgMar w:top="1418" w:right="1418" w:bottom="1418" w:left="1418" w:header="567" w:footer="680" w:gutter="0"/>
          <w:cols w:space="708"/>
          <w:docGrid w:linePitch="360"/>
        </w:sectPr>
      </w:pPr>
    </w:p>
    <w:p w:rsidR="005D7DA1" w:rsidRPr="00590863" w:rsidRDefault="005D7DA1" w:rsidP="005D7DA1">
      <w:pPr>
        <w:spacing w:after="0"/>
        <w:jc w:val="right"/>
        <w:rPr>
          <w:rFonts w:ascii="Arial" w:hAnsi="Arial" w:cs="Arial"/>
          <w:sz w:val="18"/>
          <w:szCs w:val="18"/>
        </w:rPr>
      </w:pPr>
      <w:r w:rsidRPr="00590863">
        <w:rPr>
          <w:rFonts w:ascii="Arial" w:hAnsi="Arial" w:cs="Arial"/>
          <w:sz w:val="18"/>
          <w:szCs w:val="18"/>
        </w:rPr>
        <w:lastRenderedPageBreak/>
        <w:t>Obrazec št: 1</w:t>
      </w:r>
    </w:p>
    <w:p w:rsidR="005D7DA1" w:rsidRPr="00252358" w:rsidRDefault="005D7DA1" w:rsidP="005D7DA1"/>
    <w:p w:rsidR="005D7DA1" w:rsidRDefault="005D7DA1" w:rsidP="005D7D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5D7DA1" w:rsidRDefault="005D7DA1" w:rsidP="005D7DA1">
      <w:pPr>
        <w:spacing w:after="120"/>
        <w:rPr>
          <w:rFonts w:ascii="Arial" w:hAnsi="Arial" w:cs="Arial"/>
        </w:rPr>
      </w:pPr>
    </w:p>
    <w:p w:rsidR="00451FFF" w:rsidRDefault="005D7DA1">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RAZKUŽILA</w:t>
      </w:r>
      <w:r>
        <w:rPr>
          <w:rFonts w:ascii="Arial" w:hAnsi="Arial" w:cs="Arial"/>
          <w:color w:val="000000"/>
          <w:sz w:val="18"/>
          <w:szCs w:val="18"/>
        </w:rPr>
        <w:t>« dajemo ponudbo, kot sledi:</w:t>
      </w:r>
    </w:p>
    <w:p w:rsidR="00451FFF" w:rsidRDefault="005D7DA1">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W w:w="8670" w:type="dxa"/>
        <w:tblInd w:w="108" w:type="dxa"/>
        <w:tblLook w:val="04A0" w:firstRow="1" w:lastRow="0" w:firstColumn="1" w:lastColumn="0" w:noHBand="0" w:noVBand="1"/>
      </w:tblPr>
      <w:tblGrid>
        <w:gridCol w:w="2385"/>
        <w:gridCol w:w="6285"/>
      </w:tblGrid>
      <w:tr w:rsidR="00451FFF">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51FFF" w:rsidRDefault="005D7DA1">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 </w:t>
            </w:r>
          </w:p>
        </w:tc>
      </w:tr>
      <w:tr w:rsidR="00451FFF">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51FFF" w:rsidRDefault="005D7DA1">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 </w:t>
            </w:r>
          </w:p>
        </w:tc>
      </w:tr>
    </w:tbl>
    <w:p w:rsidR="00451FFF" w:rsidRDefault="005D7DA1">
      <w:pPr>
        <w:spacing w:before="225" w:after="225" w:line="240" w:lineRule="auto"/>
        <w:jc w:val="both"/>
      </w:pPr>
      <w:r>
        <w:rPr>
          <w:rFonts w:ascii="Arial" w:hAnsi="Arial" w:cs="Arial"/>
          <w:color w:val="000000"/>
          <w:sz w:val="18"/>
          <w:szCs w:val="18"/>
        </w:rPr>
        <w:t>Ponudbo oddajamo (ustrezno označite):</w:t>
      </w:r>
    </w:p>
    <w:p w:rsidR="00451FFF" w:rsidRDefault="005D7DA1">
      <w:pPr>
        <w:spacing w:before="225" w:after="225" w:line="240" w:lineRule="auto"/>
        <w:jc w:val="both"/>
      </w:pPr>
      <w:r>
        <w:fldChar w:fldCharType="begin">
          <w:ffData>
            <w:name w:val="cbox162591b71e7e37"/>
            <w:enabled/>
            <w:calcOnExit w:val="0"/>
            <w:checkBox>
              <w:sizeAuto/>
              <w:default w:val="0"/>
            </w:checkBox>
          </w:ffData>
        </w:fldChar>
      </w:r>
      <w:bookmarkStart w:id="0" w:name="cbox162591b71e7e37"/>
      <w:r>
        <w:instrText xml:space="preserve"> FORMCHECKBOX </w:instrText>
      </w:r>
      <w:r w:rsidR="008B7E78">
        <w:fldChar w:fldCharType="separate"/>
      </w:r>
      <w:r>
        <w:fldChar w:fldCharType="end"/>
      </w:r>
      <w:bookmarkEnd w:id="0"/>
      <w:r>
        <w:rPr>
          <w:rFonts w:ascii="Arial" w:hAnsi="Arial" w:cs="Arial"/>
          <w:color w:val="000000"/>
          <w:sz w:val="18"/>
          <w:szCs w:val="18"/>
        </w:rPr>
        <w:t> samostojno</w:t>
      </w:r>
    </w:p>
    <w:p w:rsidR="00451FFF" w:rsidRDefault="005D7DA1">
      <w:pPr>
        <w:spacing w:before="225" w:after="225" w:line="240" w:lineRule="auto"/>
        <w:jc w:val="both"/>
      </w:pPr>
      <w:r>
        <w:fldChar w:fldCharType="begin">
          <w:ffData>
            <w:name w:val="cbox162591b71e8135"/>
            <w:enabled/>
            <w:calcOnExit w:val="0"/>
            <w:checkBox>
              <w:sizeAuto/>
              <w:default w:val="0"/>
            </w:checkBox>
          </w:ffData>
        </w:fldChar>
      </w:r>
      <w:bookmarkStart w:id="1" w:name="cbox162591b71e8135"/>
      <w:r>
        <w:instrText xml:space="preserve"> FORMCHECKBOX </w:instrText>
      </w:r>
      <w:r w:rsidR="008B7E78">
        <w:fldChar w:fldCharType="separate"/>
      </w:r>
      <w:r>
        <w:fldChar w:fldCharType="end"/>
      </w:r>
      <w:bookmarkEnd w:id="1"/>
      <w:r>
        <w:rPr>
          <w:rFonts w:ascii="Arial" w:hAnsi="Arial" w:cs="Arial"/>
          <w:color w:val="000000"/>
          <w:sz w:val="18"/>
          <w:szCs w:val="18"/>
        </w:rPr>
        <w:t> z naslednjimi partnerji (navedite samo firme): ___________________________________</w:t>
      </w:r>
    </w:p>
    <w:p w:rsidR="00451FFF" w:rsidRDefault="005D7DA1">
      <w:pPr>
        <w:spacing w:before="225" w:after="225" w:line="240" w:lineRule="auto"/>
        <w:jc w:val="both"/>
      </w:pPr>
      <w:r>
        <w:fldChar w:fldCharType="begin">
          <w:ffData>
            <w:name w:val="cbox162591b71e8439"/>
            <w:enabled/>
            <w:calcOnExit w:val="0"/>
            <w:checkBox>
              <w:sizeAuto/>
              <w:default w:val="0"/>
            </w:checkBox>
          </w:ffData>
        </w:fldChar>
      </w:r>
      <w:bookmarkStart w:id="2" w:name="cbox162591b71e8439"/>
      <w:r>
        <w:instrText xml:space="preserve"> FORMCHECKBOX </w:instrText>
      </w:r>
      <w:r w:rsidR="008B7E78">
        <w:fldChar w:fldCharType="separate"/>
      </w:r>
      <w:r>
        <w:fldChar w:fldCharType="end"/>
      </w:r>
      <w:bookmarkEnd w:id="2"/>
      <w:r>
        <w:rPr>
          <w:rFonts w:ascii="Arial" w:hAnsi="Arial" w:cs="Arial"/>
          <w:color w:val="000000"/>
          <w:sz w:val="18"/>
          <w:szCs w:val="18"/>
        </w:rPr>
        <w:t> z naslednjimi podizvajalci (navedite samo firme): ________________________________</w:t>
      </w:r>
    </w:p>
    <w:p w:rsidR="00451FFF" w:rsidRDefault="005D7DA1">
      <w:pPr>
        <w:spacing w:before="225" w:after="225" w:line="240" w:lineRule="auto"/>
        <w:jc w:val="both"/>
      </w:pPr>
      <w:r>
        <w:fldChar w:fldCharType="begin">
          <w:ffData>
            <w:name w:val="cbox162591b71e8741"/>
            <w:enabled/>
            <w:calcOnExit w:val="0"/>
            <w:checkBox>
              <w:sizeAuto/>
              <w:default w:val="0"/>
            </w:checkBox>
          </w:ffData>
        </w:fldChar>
      </w:r>
      <w:bookmarkStart w:id="3" w:name="cbox162591b71e8741"/>
      <w:r>
        <w:instrText xml:space="preserve"> FORMCHECKBOX </w:instrText>
      </w:r>
      <w:r w:rsidR="008B7E78">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rsidR="00451FFF" w:rsidRDefault="005D7DA1">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p w:rsidR="00451FFF" w:rsidRDefault="005D7DA1">
      <w:pPr>
        <w:spacing w:before="225" w:after="225" w:line="240" w:lineRule="auto"/>
        <w:ind w:left="360"/>
        <w:jc w:val="both"/>
      </w:pPr>
      <w:r>
        <w:rPr>
          <w:rFonts w:ascii="Arial" w:hAnsi="Arial" w:cs="Arial"/>
          <w:b/>
          <w:bCs/>
          <w:color w:val="000000"/>
          <w:sz w:val="18"/>
          <w:szCs w:val="18"/>
        </w:rPr>
        <w:t>Ponudbena cena je razvidna v Predračunu-seznamu razpisanega blaga ali storitev, ki je sestavni del ponudbe, in sicer v pisni in elektronski obliki. Pisna verzija predračuna mora biti izpolnjena, podpisana in ožigosana (vsak list posebej) in v PDF obliki naložena v razdelek "Predračun". Elektronska oblika predračuna   (datoteka xls) mora biti  obvezno priložena v razdelek "Drugi dokumenti". V primeru, odstopanja natisnjenega medija od prenosnega medija, bo naročnik upošteval natisnjen izvod.</w:t>
      </w:r>
    </w:p>
    <w:p w:rsidR="00451FFF" w:rsidRDefault="005D7DA1">
      <w:pPr>
        <w:spacing w:before="225" w:after="225" w:line="240" w:lineRule="auto"/>
        <w:jc w:val="both"/>
      </w:pPr>
      <w:r>
        <w:rPr>
          <w:rFonts w:ascii="Arial" w:hAnsi="Arial" w:cs="Arial"/>
          <w:color w:val="000000"/>
          <w:sz w:val="18"/>
          <w:szCs w:val="18"/>
        </w:rPr>
        <w:t> </w:t>
      </w:r>
    </w:p>
    <w:p w:rsidR="00451FFF" w:rsidRDefault="005D7DA1">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rsidR="00451FFF" w:rsidRDefault="005D7DA1">
      <w:pPr>
        <w:spacing w:before="225" w:after="225" w:line="240" w:lineRule="auto"/>
        <w:jc w:val="both"/>
      </w:pPr>
      <w:r>
        <w:rPr>
          <w:rFonts w:ascii="Arial" w:hAnsi="Arial" w:cs="Arial"/>
          <w:color w:val="000000"/>
          <w:sz w:val="18"/>
          <w:szCs w:val="18"/>
        </w:rPr>
        <w:t>Ponudba velja najmanj 180 dni od roka za predložitev ponudb.</w:t>
      </w:r>
    </w:p>
    <w:p w:rsidR="00451FFF" w:rsidRDefault="005D7DA1">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451FFF" w:rsidRDefault="005D7DA1">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rsidR="00451FFF" w:rsidRDefault="005D7DA1">
      <w:pPr>
        <w:spacing w:before="225" w:after="225" w:line="240" w:lineRule="auto"/>
        <w:jc w:val="both"/>
      </w:pPr>
      <w:r>
        <w:rPr>
          <w:rFonts w:ascii="Arial" w:hAnsi="Arial" w:cs="Arial"/>
          <w:color w:val="000000"/>
          <w:sz w:val="18"/>
          <w:szCs w:val="18"/>
        </w:rPr>
        <w:t>Plačila se opravijo na podlagi izdanih računov. Rok plačila je 60 dni od datuma prejema računa. Če naročnik izpodbija del zneska, je dolžan plačati nesporni del zneska. Roki plačil podizvajalcem so enaki kot za izvajalca.</w:t>
      </w:r>
    </w:p>
    <w:p w:rsidR="00451FFF" w:rsidRDefault="005D7DA1">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rsidR="00451FFF" w:rsidRDefault="005D7DA1">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451FFF" w:rsidRDefault="005D7DA1">
      <w:pPr>
        <w:spacing w:before="225" w:after="225" w:line="240" w:lineRule="auto"/>
        <w:jc w:val="both"/>
      </w:pPr>
      <w:r>
        <w:rPr>
          <w:rFonts w:ascii="Arial" w:hAnsi="Arial" w:cs="Arial"/>
          <w:color w:val="000000"/>
          <w:sz w:val="18"/>
          <w:szCs w:val="18"/>
        </w:rPr>
        <w:t> </w:t>
      </w:r>
    </w:p>
    <w:p w:rsidR="00451FFF" w:rsidRDefault="005D7DA1">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W w:w="8355" w:type="dxa"/>
        <w:tblInd w:w="108" w:type="dxa"/>
        <w:tblLook w:val="04A0" w:firstRow="1" w:lastRow="0" w:firstColumn="1" w:lastColumn="0" w:noHBand="0" w:noVBand="1"/>
      </w:tblPr>
      <w:tblGrid>
        <w:gridCol w:w="3194"/>
        <w:gridCol w:w="5161"/>
      </w:tblGrid>
      <w:tr w:rsidR="00451FF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51FFF" w:rsidRDefault="005D7DA1">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 </w:t>
            </w:r>
          </w:p>
        </w:tc>
      </w:tr>
      <w:tr w:rsidR="00451FF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51FFF" w:rsidRDefault="005D7DA1">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 </w:t>
            </w:r>
          </w:p>
        </w:tc>
      </w:tr>
      <w:tr w:rsidR="00451FF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51FFF" w:rsidRDefault="005D7DA1">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 </w:t>
            </w:r>
          </w:p>
        </w:tc>
      </w:tr>
      <w:tr w:rsidR="00451FF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51FFF" w:rsidRDefault="005D7DA1">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 </w:t>
            </w:r>
          </w:p>
        </w:tc>
      </w:tr>
      <w:tr w:rsidR="00451FF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51FFF" w:rsidRDefault="005D7DA1">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 </w:t>
            </w:r>
          </w:p>
        </w:tc>
      </w:tr>
      <w:tr w:rsidR="00451FF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51FFF" w:rsidRDefault="005D7DA1">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 </w:t>
            </w:r>
          </w:p>
        </w:tc>
      </w:tr>
      <w:tr w:rsidR="00451FF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51FFF" w:rsidRDefault="005D7DA1">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 </w:t>
            </w:r>
          </w:p>
        </w:tc>
      </w:tr>
      <w:tr w:rsidR="00451FF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51FFF" w:rsidRDefault="005D7DA1">
            <w:pPr>
              <w:jc w:val="right"/>
            </w:pPr>
            <w:r>
              <w:rPr>
                <w:rFonts w:ascii="Arial" w:hAnsi="Arial" w:cs="Arial"/>
                <w:color w:val="000000"/>
                <w:position w:val="-2"/>
                <w:sz w:val="18"/>
                <w:szCs w:val="18"/>
                <w:shd w:val="clear" w:color="auto" w:fill="CCCCCC"/>
              </w:rPr>
              <w:t>SKRBNIK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 </w:t>
            </w:r>
          </w:p>
        </w:tc>
      </w:tr>
      <w:tr w:rsidR="00451FF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51FFF" w:rsidRDefault="005D7DA1">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 </w:t>
            </w:r>
          </w:p>
        </w:tc>
      </w:tr>
      <w:tr w:rsidR="00451FF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51FFF" w:rsidRDefault="005D7DA1">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 </w:t>
            </w:r>
          </w:p>
        </w:tc>
      </w:tr>
      <w:tr w:rsidR="00451FF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51FFF" w:rsidRDefault="005D7DA1">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 </w:t>
            </w:r>
          </w:p>
        </w:tc>
      </w:tr>
      <w:tr w:rsidR="00451FF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51FFF" w:rsidRDefault="005D7DA1">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 </w:t>
            </w:r>
          </w:p>
        </w:tc>
      </w:tr>
      <w:tr w:rsidR="00451FF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51FFF" w:rsidRDefault="005D7DA1">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 </w:t>
            </w:r>
          </w:p>
        </w:tc>
      </w:tr>
      <w:tr w:rsidR="00451FF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51FFF" w:rsidRDefault="005D7DA1">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r>
            <w:r>
              <w:rPr>
                <w:rFonts w:ascii="Arial" w:hAnsi="Arial" w:cs="Arial"/>
                <w:i/>
                <w:iCs/>
                <w:color w:val="000000"/>
                <w:position w:val="-2"/>
                <w:sz w:val="18"/>
                <w:szCs w:val="18"/>
                <w:shd w:val="clear" w:color="auto" w:fill="CCCCCC"/>
              </w:rPr>
              <w:lastRenderedPageBreak/>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lastRenderedPageBreak/>
              <w:t> </w:t>
            </w:r>
          </w:p>
        </w:tc>
      </w:tr>
    </w:tbl>
    <w:p w:rsidR="00451FFF" w:rsidRDefault="00451FFF"/>
    <w:tbl>
      <w:tblPr>
        <w:tblW w:w="8745" w:type="dxa"/>
        <w:tblInd w:w="108" w:type="dxa"/>
        <w:tblLook w:val="04A0" w:firstRow="1" w:lastRow="0" w:firstColumn="1" w:lastColumn="0" w:noHBand="0" w:noVBand="1"/>
      </w:tblPr>
      <w:tblGrid>
        <w:gridCol w:w="4080"/>
        <w:gridCol w:w="4665"/>
      </w:tblGrid>
      <w:tr w:rsidR="00451FFF">
        <w:tc>
          <w:tcPr>
            <w:tcW w:w="4080" w:type="dxa"/>
            <w:gridSpan w:val="2"/>
            <w:tcMar>
              <w:top w:w="75" w:type="dxa"/>
              <w:bottom w:w="75" w:type="dxa"/>
            </w:tcMar>
            <w:vAlign w:val="center"/>
          </w:tcPr>
          <w:p w:rsidR="00451FFF" w:rsidRDefault="005D7DA1">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p w:rsidR="00451FFF" w:rsidRDefault="005D7DA1">
            <w:pPr>
              <w:spacing w:before="135" w:after="135"/>
              <w:jc w:val="both"/>
              <w:textAlignment w:val="center"/>
            </w:pPr>
            <w:r>
              <w:rPr>
                <w:rFonts w:ascii="Arial" w:hAnsi="Arial" w:cs="Arial"/>
                <w:color w:val="000000"/>
                <w:position w:val="-2"/>
                <w:sz w:val="18"/>
                <w:szCs w:val="18"/>
              </w:rPr>
              <w:t> </w:t>
            </w:r>
          </w:p>
        </w:tc>
      </w:tr>
      <w:tr w:rsidR="00451FFF">
        <w:tc>
          <w:tcPr>
            <w:tcW w:w="4080" w:type="dxa"/>
            <w:tcMar>
              <w:top w:w="75" w:type="dxa"/>
              <w:bottom w:w="75" w:type="dxa"/>
            </w:tcMar>
            <w:vAlign w:val="center"/>
          </w:tcPr>
          <w:p w:rsidR="00451FFF" w:rsidRDefault="005D7DA1">
            <w:r>
              <w:rPr>
                <w:rFonts w:ascii="Arial" w:hAnsi="Arial" w:cs="Arial"/>
                <w:color w:val="000000"/>
                <w:position w:val="-2"/>
                <w:sz w:val="18"/>
                <w:szCs w:val="18"/>
              </w:rPr>
              <w:t>Kraj in datum:</w:t>
            </w:r>
          </w:p>
        </w:tc>
        <w:tc>
          <w:tcPr>
            <w:tcW w:w="0" w:type="auto"/>
            <w:tcMar>
              <w:top w:w="75" w:type="dxa"/>
              <w:bottom w:w="75" w:type="dxa"/>
            </w:tcMar>
            <w:vAlign w:val="center"/>
          </w:tcPr>
          <w:p w:rsidR="00451FFF" w:rsidRDefault="005D7DA1">
            <w:pPr>
              <w:jc w:val="center"/>
            </w:pPr>
            <w:r>
              <w:rPr>
                <w:rFonts w:ascii="Arial" w:hAnsi="Arial" w:cs="Arial"/>
                <w:color w:val="000000"/>
                <w:position w:val="-2"/>
                <w:sz w:val="18"/>
                <w:szCs w:val="18"/>
              </w:rPr>
              <w:t>Ime in priimek: _____________________</w:t>
            </w:r>
          </w:p>
        </w:tc>
      </w:tr>
      <w:tr w:rsidR="00451FFF">
        <w:tc>
          <w:tcPr>
            <w:tcW w:w="4080" w:type="dxa"/>
            <w:tcMar>
              <w:top w:w="75" w:type="dxa"/>
              <w:bottom w:w="75" w:type="dxa"/>
            </w:tcMar>
            <w:vAlign w:val="center"/>
          </w:tcPr>
          <w:p w:rsidR="00451FFF" w:rsidRDefault="005D7DA1">
            <w:r>
              <w:rPr>
                <w:rFonts w:ascii="Arial" w:hAnsi="Arial" w:cs="Arial"/>
                <w:color w:val="000000"/>
                <w:position w:val="-2"/>
                <w:sz w:val="18"/>
                <w:szCs w:val="18"/>
              </w:rPr>
              <w:t> </w:t>
            </w:r>
          </w:p>
        </w:tc>
        <w:tc>
          <w:tcPr>
            <w:tcW w:w="0" w:type="auto"/>
            <w:tcMar>
              <w:top w:w="75" w:type="dxa"/>
              <w:bottom w:w="75" w:type="dxa"/>
            </w:tcMar>
            <w:vAlign w:val="center"/>
          </w:tcPr>
          <w:p w:rsidR="00451FFF" w:rsidRDefault="00451FFF"/>
          <w:p w:rsidR="00451FFF" w:rsidRDefault="005D7DA1">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451FFF" w:rsidRDefault="00451FFF">
      <w:pPr>
        <w:sectPr w:rsidR="00451FFF" w:rsidSect="005D7DA1">
          <w:footerReference w:type="default" r:id="rId12"/>
          <w:pgSz w:w="11906" w:h="16838"/>
          <w:pgMar w:top="1418" w:right="1418" w:bottom="1418" w:left="1418" w:header="567" w:footer="596" w:gutter="0"/>
          <w:cols w:space="708"/>
          <w:docGrid w:linePitch="360"/>
        </w:sectPr>
      </w:pPr>
    </w:p>
    <w:p w:rsidR="005D7DA1" w:rsidRPr="00590863" w:rsidRDefault="005D7DA1" w:rsidP="005D7DA1">
      <w:pPr>
        <w:spacing w:after="0"/>
        <w:jc w:val="right"/>
        <w:rPr>
          <w:rFonts w:ascii="Arial" w:hAnsi="Arial" w:cs="Arial"/>
          <w:sz w:val="18"/>
          <w:szCs w:val="18"/>
        </w:rPr>
      </w:pPr>
      <w:r w:rsidRPr="00590863">
        <w:rPr>
          <w:rFonts w:ascii="Arial" w:hAnsi="Arial" w:cs="Arial"/>
          <w:sz w:val="18"/>
          <w:szCs w:val="18"/>
        </w:rPr>
        <w:lastRenderedPageBreak/>
        <w:t>Obrazec št: 2</w:t>
      </w:r>
    </w:p>
    <w:p w:rsidR="005D7DA1" w:rsidRPr="00252358" w:rsidRDefault="005D7DA1" w:rsidP="005D7DA1"/>
    <w:p w:rsidR="005D7DA1" w:rsidRDefault="005D7DA1" w:rsidP="005D7D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5D7DA1" w:rsidRDefault="005D7DA1" w:rsidP="005D7DA1">
      <w:pPr>
        <w:spacing w:after="120"/>
        <w:rPr>
          <w:rFonts w:ascii="Arial" w:hAnsi="Arial" w:cs="Arial"/>
        </w:rPr>
      </w:pPr>
    </w:p>
    <w:p w:rsidR="00451FFF" w:rsidRDefault="005D7DA1">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RAZKUŽILA</w:t>
      </w:r>
      <w:r>
        <w:rPr>
          <w:rFonts w:ascii="Arial" w:hAnsi="Arial" w:cs="Arial"/>
          <w:color w:val="000000"/>
          <w:sz w:val="18"/>
          <w:szCs w:val="18"/>
        </w:rPr>
        <w:t>«,</w:t>
      </w:r>
    </w:p>
    <w:p w:rsidR="00451FFF" w:rsidRDefault="005D7DA1">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451FFF" w:rsidRDefault="005D7DA1">
      <w:pPr>
        <w:spacing w:before="225" w:after="225" w:line="240" w:lineRule="auto"/>
        <w:jc w:val="both"/>
      </w:pPr>
      <w:r>
        <w:rPr>
          <w:rFonts w:ascii="Arial" w:hAnsi="Arial" w:cs="Arial"/>
          <w:i/>
          <w:iCs/>
          <w:color w:val="000000"/>
          <w:sz w:val="18"/>
          <w:szCs w:val="18"/>
        </w:rPr>
        <w:t>(naziv ponudnika, partnerja v skupni ponudbi)</w:t>
      </w:r>
    </w:p>
    <w:p w:rsidR="00451FFF" w:rsidRDefault="005D7DA1" w:rsidP="00CB7054">
      <w:pPr>
        <w:spacing w:before="225" w:after="225" w:line="240" w:lineRule="auto"/>
        <w:ind w:hanging="709"/>
        <w:jc w:val="both"/>
      </w:pPr>
      <w:r>
        <w:rPr>
          <w:rFonts w:ascii="Arial" w:hAnsi="Arial" w:cs="Arial"/>
          <w:color w:val="000000"/>
          <w:sz w:val="18"/>
          <w:szCs w:val="18"/>
        </w:rPr>
        <w:t>s polno odgovornostjo izjavljamo, da:</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rsidP="00CB7054">
            <w:pPr>
              <w:numPr>
                <w:ilvl w:val="0"/>
                <w:numId w:val="7"/>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451FFF" w:rsidRDefault="005D7DA1" w:rsidP="00CB7054">
            <w:pPr>
              <w:numPr>
                <w:ilvl w:val="0"/>
                <w:numId w:val="7"/>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451FFF" w:rsidRDefault="005D7DA1" w:rsidP="00CB7054">
            <w:pPr>
              <w:numPr>
                <w:ilvl w:val="0"/>
                <w:numId w:val="7"/>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451FFF" w:rsidRDefault="005D7DA1" w:rsidP="00CB7054">
            <w:pPr>
              <w:numPr>
                <w:ilvl w:val="0"/>
                <w:numId w:val="7"/>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451FFF" w:rsidRDefault="005D7DA1" w:rsidP="00CB7054">
            <w:pPr>
              <w:numPr>
                <w:ilvl w:val="0"/>
                <w:numId w:val="7"/>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451FFF" w:rsidRDefault="005D7DA1" w:rsidP="00CB7054">
            <w:pPr>
              <w:numPr>
                <w:ilvl w:val="0"/>
                <w:numId w:val="7"/>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451FFF" w:rsidRDefault="005D7DA1" w:rsidP="00CB7054">
            <w:pPr>
              <w:numPr>
                <w:ilvl w:val="0"/>
                <w:numId w:val="7"/>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451FFF" w:rsidRDefault="005D7DA1" w:rsidP="00CB7054">
            <w:pPr>
              <w:numPr>
                <w:ilvl w:val="0"/>
                <w:numId w:val="7"/>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451FFF" w:rsidRDefault="005D7DA1" w:rsidP="00CB7054">
            <w:pPr>
              <w:numPr>
                <w:ilvl w:val="0"/>
                <w:numId w:val="7"/>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451FFF" w:rsidRDefault="005D7DA1" w:rsidP="00CB7054">
            <w:pPr>
              <w:numPr>
                <w:ilvl w:val="0"/>
                <w:numId w:val="7"/>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451FFF" w:rsidRDefault="005D7DA1" w:rsidP="00CB7054">
            <w:pPr>
              <w:numPr>
                <w:ilvl w:val="0"/>
                <w:numId w:val="7"/>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451FFF" w:rsidRDefault="005D7DA1" w:rsidP="00CB7054">
            <w:pPr>
              <w:numPr>
                <w:ilvl w:val="0"/>
                <w:numId w:val="7"/>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451FFF" w:rsidRDefault="005D7DA1" w:rsidP="00CB7054">
            <w:pPr>
              <w:numPr>
                <w:ilvl w:val="0"/>
                <w:numId w:val="7"/>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lastRenderedPageBreak/>
              <w:t>bodo vsi zamenjani kadri ob morebitni menjavi izpolnjevali kadrovske pogoje, ki jih je določil naročnik v razpisni dokumentaciji;</w:t>
            </w:r>
          </w:p>
          <w:p w:rsidR="00451FFF" w:rsidRDefault="005D7DA1" w:rsidP="00CB7054">
            <w:pPr>
              <w:numPr>
                <w:ilvl w:val="0"/>
                <w:numId w:val="7"/>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451FFF" w:rsidRDefault="005D7DA1" w:rsidP="00CB7054">
            <w:pPr>
              <w:numPr>
                <w:ilvl w:val="0"/>
                <w:numId w:val="7"/>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bomo predložili vsa zahtevana zavarovanja posla;</w:t>
            </w:r>
          </w:p>
          <w:p w:rsidR="00451FFF" w:rsidRDefault="005D7DA1" w:rsidP="00CB7054">
            <w:pPr>
              <w:numPr>
                <w:ilvl w:val="0"/>
                <w:numId w:val="7"/>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451FFF" w:rsidRDefault="005D7DA1" w:rsidP="00CB7054">
            <w:pPr>
              <w:numPr>
                <w:ilvl w:val="0"/>
                <w:numId w:val="7"/>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451FFF" w:rsidRDefault="005D7DA1" w:rsidP="00CB7054">
            <w:pPr>
              <w:numPr>
                <w:ilvl w:val="0"/>
                <w:numId w:val="7"/>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451FFF" w:rsidRDefault="005D7DA1" w:rsidP="00CB7054">
            <w:pPr>
              <w:numPr>
                <w:ilvl w:val="0"/>
                <w:numId w:val="7"/>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451FFF" w:rsidRDefault="005D7DA1" w:rsidP="00CB7054">
            <w:pPr>
              <w:numPr>
                <w:ilvl w:val="0"/>
                <w:numId w:val="7"/>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451FFF" w:rsidRDefault="005D7DA1" w:rsidP="00CB7054">
            <w:pPr>
              <w:numPr>
                <w:ilvl w:val="0"/>
                <w:numId w:val="7"/>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rsidR="00451FFF" w:rsidRDefault="005D7DA1" w:rsidP="00CB7054">
            <w:pPr>
              <w:numPr>
                <w:ilvl w:val="0"/>
                <w:numId w:val="7"/>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451FFF" w:rsidRDefault="005D7DA1" w:rsidP="00CB7054">
      <w:pPr>
        <w:spacing w:before="225" w:after="225" w:line="240" w:lineRule="auto"/>
        <w:ind w:hanging="709"/>
        <w:jc w:val="both"/>
      </w:pPr>
      <w:r>
        <w:rPr>
          <w:rFonts w:ascii="Arial" w:hAnsi="Arial" w:cs="Arial"/>
          <w:color w:val="000000"/>
          <w:sz w:val="18"/>
          <w:szCs w:val="18"/>
        </w:rPr>
        <w:lastRenderedPageBreak/>
        <w:t>Izjavljamo, da izpolnjujemo naslednje obvezne pogoje skladno z zakonskimi zahtevami in zahtevami naročnika:</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rsidP="00CB7054">
            <w:pPr>
              <w:numPr>
                <w:ilvl w:val="0"/>
                <w:numId w:val="8"/>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451FFF" w:rsidRDefault="005D7DA1" w:rsidP="00CB7054">
            <w:pPr>
              <w:numPr>
                <w:ilvl w:val="0"/>
                <w:numId w:val="8"/>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rsidR="00451FFF" w:rsidRDefault="005D7DA1" w:rsidP="00CB7054">
            <w:pPr>
              <w:numPr>
                <w:ilvl w:val="0"/>
                <w:numId w:val="8"/>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rsidR="00451FFF" w:rsidRDefault="005D7DA1" w:rsidP="00CB7054">
            <w:pPr>
              <w:numPr>
                <w:ilvl w:val="0"/>
                <w:numId w:val="8"/>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rsidR="00451FFF" w:rsidRDefault="005D7DA1" w:rsidP="00CB7054">
            <w:pPr>
              <w:numPr>
                <w:ilvl w:val="0"/>
                <w:numId w:val="8"/>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451FFF" w:rsidRDefault="005D7DA1" w:rsidP="00CB7054">
            <w:pPr>
              <w:numPr>
                <w:ilvl w:val="0"/>
                <w:numId w:val="8"/>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rsidR="00451FFF" w:rsidRDefault="005D7DA1" w:rsidP="00CB7054">
            <w:pPr>
              <w:numPr>
                <w:ilvl w:val="0"/>
                <w:numId w:val="8"/>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451FFF" w:rsidRDefault="005D7DA1" w:rsidP="00CB7054">
            <w:pPr>
              <w:numPr>
                <w:ilvl w:val="0"/>
                <w:numId w:val="8"/>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451FFF" w:rsidRDefault="005D7DA1" w:rsidP="00CB7054">
            <w:pPr>
              <w:numPr>
                <w:ilvl w:val="0"/>
                <w:numId w:val="8"/>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lastRenderedPageBreak/>
              <w:t>z drugimi gospodarskimi subjekti nismo sklenili dogovora, katerega cilj ali učinek je preprečevati, omejevati ali izkrivljati konkurenco,</w:t>
            </w:r>
          </w:p>
          <w:p w:rsidR="00451FFF" w:rsidRDefault="005D7DA1" w:rsidP="00CB7054">
            <w:pPr>
              <w:numPr>
                <w:ilvl w:val="0"/>
                <w:numId w:val="8"/>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451FFF" w:rsidRDefault="005D7DA1" w:rsidP="00CB7054">
            <w:pPr>
              <w:numPr>
                <w:ilvl w:val="0"/>
                <w:numId w:val="8"/>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451FFF" w:rsidRDefault="005D7DA1" w:rsidP="00CB7054">
            <w:pPr>
              <w:numPr>
                <w:ilvl w:val="0"/>
                <w:numId w:val="8"/>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rsidR="00451FFF" w:rsidRDefault="005D7DA1" w:rsidP="00CB7054">
            <w:pPr>
              <w:numPr>
                <w:ilvl w:val="0"/>
                <w:numId w:val="8"/>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451FFF" w:rsidRDefault="005D7DA1" w:rsidP="00CB7054">
      <w:pPr>
        <w:spacing w:before="225" w:after="225" w:line="240" w:lineRule="auto"/>
        <w:ind w:hanging="709"/>
        <w:jc w:val="both"/>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rsidR="00451FFF" w:rsidRDefault="005D7DA1" w:rsidP="00CB7054">
      <w:pPr>
        <w:spacing w:before="225" w:after="225" w:line="240" w:lineRule="auto"/>
        <w:ind w:hanging="709"/>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RAZKUŽILA,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rsidR="00451FFF" w:rsidRDefault="005D7DA1" w:rsidP="00CB7054">
      <w:pPr>
        <w:spacing w:before="225" w:after="225" w:line="240" w:lineRule="auto"/>
        <w:ind w:hanging="709"/>
        <w:jc w:val="both"/>
      </w:pPr>
      <w:r>
        <w:rPr>
          <w:rFonts w:ascii="Arial" w:hAnsi="Arial" w:cs="Arial"/>
          <w:color w:val="000000"/>
          <w:sz w:val="18"/>
          <w:szCs w:val="18"/>
        </w:rPr>
        <w:t> </w:t>
      </w:r>
    </w:p>
    <w:tbl>
      <w:tblPr>
        <w:tblW w:w="5000" w:type="pct"/>
        <w:tblInd w:w="108" w:type="dxa"/>
        <w:tblLook w:val="04A0" w:firstRow="1" w:lastRow="0" w:firstColumn="1" w:lastColumn="0" w:noHBand="0" w:noVBand="1"/>
      </w:tblPr>
      <w:tblGrid>
        <w:gridCol w:w="4535"/>
        <w:gridCol w:w="4535"/>
      </w:tblGrid>
      <w:tr w:rsidR="00451FFF">
        <w:tc>
          <w:tcPr>
            <w:tcW w:w="2500" w:type="pct"/>
            <w:tcMar>
              <w:top w:w="75" w:type="dxa"/>
              <w:bottom w:w="75" w:type="dxa"/>
            </w:tcMar>
            <w:vAlign w:val="center"/>
          </w:tcPr>
          <w:p w:rsidR="00451FFF" w:rsidRDefault="005D7DA1" w:rsidP="00CB7054">
            <w:pPr>
              <w:spacing w:line="240" w:lineRule="auto"/>
              <w:ind w:hanging="709"/>
            </w:pPr>
            <w:r>
              <w:rPr>
                <w:rFonts w:ascii="Arial" w:hAnsi="Arial" w:cs="Arial"/>
                <w:color w:val="000000"/>
                <w:position w:val="-2"/>
                <w:sz w:val="18"/>
                <w:szCs w:val="18"/>
              </w:rPr>
              <w:t>Kraj in datum:</w:t>
            </w:r>
          </w:p>
        </w:tc>
        <w:tc>
          <w:tcPr>
            <w:tcW w:w="0" w:type="auto"/>
            <w:tcMar>
              <w:top w:w="75" w:type="dxa"/>
              <w:bottom w:w="75" w:type="dxa"/>
            </w:tcMar>
            <w:vAlign w:val="center"/>
          </w:tcPr>
          <w:p w:rsidR="00451FFF" w:rsidRDefault="005D7DA1" w:rsidP="00CB7054">
            <w:pPr>
              <w:spacing w:line="240" w:lineRule="auto"/>
              <w:ind w:hanging="709"/>
            </w:pPr>
            <w:r>
              <w:rPr>
                <w:rFonts w:ascii="Arial" w:hAnsi="Arial" w:cs="Arial"/>
                <w:color w:val="000000"/>
                <w:position w:val="-2"/>
                <w:sz w:val="18"/>
                <w:szCs w:val="18"/>
              </w:rPr>
              <w:t>Ime in priimek: _____________________</w:t>
            </w:r>
          </w:p>
        </w:tc>
      </w:tr>
      <w:tr w:rsidR="00451FFF">
        <w:tc>
          <w:tcPr>
            <w:tcW w:w="2500" w:type="pct"/>
            <w:tcMar>
              <w:top w:w="75" w:type="dxa"/>
              <w:bottom w:w="75" w:type="dxa"/>
            </w:tcMar>
            <w:vAlign w:val="center"/>
          </w:tcPr>
          <w:p w:rsidR="00451FFF" w:rsidRDefault="005D7DA1">
            <w:r>
              <w:rPr>
                <w:rFonts w:ascii="Arial" w:hAnsi="Arial" w:cs="Arial"/>
                <w:color w:val="000000"/>
                <w:position w:val="-2"/>
                <w:sz w:val="18"/>
                <w:szCs w:val="18"/>
              </w:rPr>
              <w:t> </w:t>
            </w:r>
          </w:p>
        </w:tc>
        <w:tc>
          <w:tcPr>
            <w:tcW w:w="0" w:type="auto"/>
            <w:tcMar>
              <w:top w:w="75" w:type="dxa"/>
              <w:bottom w:w="75" w:type="dxa"/>
            </w:tcMar>
            <w:vAlign w:val="center"/>
          </w:tcPr>
          <w:p w:rsidR="00451FFF" w:rsidRDefault="00451FFF"/>
          <w:p w:rsidR="00451FFF" w:rsidRDefault="005D7DA1">
            <w:pPr>
              <w:jc w:val="center"/>
            </w:pPr>
            <w:r>
              <w:rPr>
                <w:rFonts w:ascii="Arial" w:hAnsi="Arial" w:cs="Arial"/>
                <w:color w:val="A9A9A9"/>
                <w:position w:val="-2"/>
                <w:sz w:val="18"/>
                <w:szCs w:val="18"/>
              </w:rPr>
              <w:t>(žig in podpis)</w:t>
            </w:r>
          </w:p>
        </w:tc>
      </w:tr>
    </w:tbl>
    <w:p w:rsidR="00CB7054" w:rsidRDefault="00CB7054">
      <w:pPr>
        <w:spacing w:before="225" w:after="225" w:line="240" w:lineRule="auto"/>
        <w:jc w:val="both"/>
        <w:rPr>
          <w:rFonts w:ascii="Arial" w:hAnsi="Arial" w:cs="Arial"/>
          <w:color w:val="000000"/>
          <w:sz w:val="18"/>
          <w:szCs w:val="18"/>
        </w:rPr>
      </w:pPr>
    </w:p>
    <w:p w:rsidR="00CB7054" w:rsidRDefault="00CB7054">
      <w:pPr>
        <w:rPr>
          <w:rFonts w:ascii="Arial" w:hAnsi="Arial" w:cs="Arial"/>
          <w:color w:val="000000"/>
          <w:sz w:val="18"/>
          <w:szCs w:val="18"/>
        </w:rPr>
      </w:pPr>
      <w:r>
        <w:rPr>
          <w:rFonts w:ascii="Arial" w:hAnsi="Arial" w:cs="Arial"/>
          <w:color w:val="000000"/>
          <w:sz w:val="18"/>
          <w:szCs w:val="18"/>
        </w:rPr>
        <w:br w:type="page"/>
      </w:r>
    </w:p>
    <w:p w:rsidR="005D7DA1" w:rsidRPr="00590863" w:rsidRDefault="005D7DA1" w:rsidP="005D7DA1">
      <w:pPr>
        <w:spacing w:after="0"/>
        <w:jc w:val="right"/>
        <w:rPr>
          <w:rFonts w:ascii="Arial" w:hAnsi="Arial" w:cs="Arial"/>
          <w:sz w:val="18"/>
          <w:szCs w:val="18"/>
        </w:rPr>
      </w:pPr>
      <w:r w:rsidRPr="00590863">
        <w:rPr>
          <w:rFonts w:ascii="Arial" w:hAnsi="Arial" w:cs="Arial"/>
          <w:sz w:val="18"/>
          <w:szCs w:val="18"/>
        </w:rPr>
        <w:t>Obrazec št: 3</w:t>
      </w:r>
    </w:p>
    <w:p w:rsidR="005D7DA1" w:rsidRPr="00252358" w:rsidRDefault="005D7DA1" w:rsidP="005D7DA1"/>
    <w:p w:rsidR="005D7DA1" w:rsidRDefault="005D7DA1" w:rsidP="005D7D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rsidR="005D7DA1" w:rsidRDefault="005D7DA1" w:rsidP="005D7DA1">
      <w:pPr>
        <w:spacing w:after="120"/>
        <w:rPr>
          <w:rFonts w:ascii="Arial" w:hAnsi="Arial" w:cs="Arial"/>
        </w:rPr>
      </w:pPr>
    </w:p>
    <w:p w:rsidR="00451FFF" w:rsidRDefault="005D7DA1">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rsidR="00451FFF" w:rsidRDefault="005D7DA1">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rsidR="00451FFF" w:rsidRDefault="005D7DA1">
      <w:pPr>
        <w:spacing w:before="225" w:after="225" w:line="240" w:lineRule="auto"/>
        <w:jc w:val="both"/>
      </w:pPr>
      <w:r>
        <w:rPr>
          <w:rFonts w:ascii="Arial" w:hAnsi="Arial" w:cs="Arial"/>
          <w:color w:val="000000"/>
          <w:sz w:val="18"/>
          <w:szCs w:val="18"/>
        </w:rPr>
        <w:t xml:space="preserve">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w:t>
      </w:r>
      <w:r>
        <w:rPr>
          <w:rFonts w:ascii="Arial" w:hAnsi="Arial" w:cs="Arial"/>
          <w:color w:val="000000"/>
          <w:sz w:val="18"/>
          <w:szCs w:val="18"/>
        </w:rPr>
        <w:lastRenderedPageBreak/>
        <w:t>stori tako, da ESPD po zaključku vsakokratne priprave oziroma izpolnjevanja izvozi in shrani na svojem računalniku ali drugem elektronskem mediju (.xml oblika).</w:t>
      </w:r>
    </w:p>
    <w:p w:rsidR="00451FFF" w:rsidRDefault="00451FFF">
      <w:pPr>
        <w:sectPr w:rsidR="00451FFF" w:rsidSect="005D7DA1">
          <w:footerReference w:type="default" r:id="rId13"/>
          <w:pgSz w:w="11906" w:h="16838"/>
          <w:pgMar w:top="1418" w:right="1418" w:bottom="1418" w:left="1418" w:header="567" w:footer="596" w:gutter="0"/>
          <w:cols w:space="708"/>
          <w:docGrid w:linePitch="360"/>
        </w:sectPr>
      </w:pPr>
    </w:p>
    <w:p w:rsidR="005D7DA1" w:rsidRPr="00590863" w:rsidRDefault="005D7DA1" w:rsidP="005D7DA1">
      <w:pPr>
        <w:spacing w:after="0"/>
        <w:jc w:val="right"/>
        <w:rPr>
          <w:rFonts w:ascii="Arial" w:hAnsi="Arial" w:cs="Arial"/>
          <w:sz w:val="18"/>
          <w:szCs w:val="18"/>
        </w:rPr>
      </w:pPr>
      <w:r w:rsidRPr="00590863">
        <w:rPr>
          <w:rFonts w:ascii="Arial" w:hAnsi="Arial" w:cs="Arial"/>
          <w:sz w:val="18"/>
          <w:szCs w:val="18"/>
        </w:rPr>
        <w:lastRenderedPageBreak/>
        <w:t>Obrazec št: 4</w:t>
      </w:r>
    </w:p>
    <w:p w:rsidR="005D7DA1" w:rsidRPr="00252358" w:rsidRDefault="005D7DA1" w:rsidP="005D7DA1"/>
    <w:p w:rsidR="005D7DA1" w:rsidRDefault="005D7DA1" w:rsidP="005D7D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5D7DA1" w:rsidRDefault="005D7DA1" w:rsidP="005D7DA1">
      <w:pPr>
        <w:spacing w:after="120"/>
        <w:rPr>
          <w:rFonts w:ascii="Arial" w:hAnsi="Arial" w:cs="Arial"/>
        </w:rPr>
      </w:pPr>
    </w:p>
    <w:p w:rsidR="00451FFF" w:rsidRDefault="005D7DA1">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rsidP="00CB7054">
            <w:pPr>
              <w:numPr>
                <w:ilvl w:val="0"/>
                <w:numId w:val="9"/>
              </w:numPr>
              <w:spacing w:after="0" w:line="240" w:lineRule="auto"/>
              <w:ind w:left="357" w:hanging="357"/>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451FFF" w:rsidRDefault="005D7DA1" w:rsidP="00CB7054">
            <w:pPr>
              <w:numPr>
                <w:ilvl w:val="0"/>
                <w:numId w:val="9"/>
              </w:numPr>
              <w:spacing w:after="0" w:line="240" w:lineRule="auto"/>
              <w:ind w:left="357" w:hanging="357"/>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451FFF" w:rsidRDefault="005D7DA1" w:rsidP="00CB7054">
            <w:pPr>
              <w:numPr>
                <w:ilvl w:val="0"/>
                <w:numId w:val="9"/>
              </w:numPr>
              <w:spacing w:after="0" w:line="240" w:lineRule="auto"/>
              <w:ind w:left="357" w:hanging="357"/>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451FFF" w:rsidRDefault="005D7DA1">
      <w:pPr>
        <w:spacing w:before="225" w:after="225" w:line="240" w:lineRule="auto"/>
        <w:jc w:val="center"/>
      </w:pPr>
      <w:r>
        <w:rPr>
          <w:rFonts w:ascii="Arial" w:hAnsi="Arial" w:cs="Arial"/>
          <w:b/>
          <w:bCs/>
          <w:color w:val="000000"/>
          <w:sz w:val="21"/>
          <w:szCs w:val="21"/>
        </w:rPr>
        <w:t>POOBLASTILO</w:t>
      </w:r>
    </w:p>
    <w:p w:rsidR="00451FFF" w:rsidRDefault="005D7DA1">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javnega naročila od Ministrstva za pravosodje pridobi potrdilo iz kazenske evidence in evidence o prekrških.</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716"/>
        <w:gridCol w:w="6336"/>
      </w:tblGrid>
      <w:tr w:rsidR="00451FF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r>
              <w:rPr>
                <w:rFonts w:ascii="Arial" w:hAnsi="Arial" w:cs="Arial"/>
                <w:color w:val="000000"/>
                <w:position w:val="-2"/>
                <w:sz w:val="18"/>
                <w:szCs w:val="18"/>
              </w:rPr>
              <w:t> </w:t>
            </w:r>
          </w:p>
        </w:tc>
      </w:tr>
      <w:tr w:rsidR="00451FF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r>
              <w:rPr>
                <w:rFonts w:ascii="Arial" w:hAnsi="Arial" w:cs="Arial"/>
                <w:color w:val="000000"/>
                <w:position w:val="-2"/>
                <w:sz w:val="18"/>
                <w:szCs w:val="18"/>
              </w:rPr>
              <w:t> </w:t>
            </w:r>
          </w:p>
        </w:tc>
      </w:tr>
      <w:tr w:rsidR="00451FF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r>
              <w:rPr>
                <w:rFonts w:ascii="Arial" w:hAnsi="Arial" w:cs="Arial"/>
                <w:color w:val="000000"/>
                <w:position w:val="-2"/>
                <w:sz w:val="18"/>
                <w:szCs w:val="18"/>
              </w:rPr>
              <w:t> </w:t>
            </w:r>
          </w:p>
        </w:tc>
      </w:tr>
      <w:tr w:rsidR="00451FF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r>
              <w:rPr>
                <w:rFonts w:ascii="Arial" w:hAnsi="Arial" w:cs="Arial"/>
                <w:color w:val="000000"/>
                <w:position w:val="-2"/>
                <w:sz w:val="18"/>
                <w:szCs w:val="18"/>
              </w:rPr>
              <w:t> </w:t>
            </w:r>
          </w:p>
        </w:tc>
      </w:tr>
      <w:tr w:rsidR="00451FF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r>
              <w:rPr>
                <w:rFonts w:ascii="Arial" w:hAnsi="Arial" w:cs="Arial"/>
                <w:color w:val="000000"/>
                <w:position w:val="-2"/>
                <w:sz w:val="18"/>
                <w:szCs w:val="18"/>
              </w:rPr>
              <w:t> </w:t>
            </w:r>
          </w:p>
        </w:tc>
      </w:tr>
    </w:tbl>
    <w:p w:rsidR="00451FFF" w:rsidRDefault="005D7DA1">
      <w:pPr>
        <w:spacing w:before="225" w:after="225" w:line="240" w:lineRule="auto"/>
        <w:jc w:val="both"/>
      </w:pPr>
      <w:r>
        <w:rPr>
          <w:rFonts w:ascii="Arial" w:hAnsi="Arial" w:cs="Arial"/>
          <w:color w:val="000000"/>
          <w:sz w:val="18"/>
          <w:szCs w:val="18"/>
        </w:rPr>
        <w:t> </w:t>
      </w:r>
    </w:p>
    <w:tbl>
      <w:tblPr>
        <w:tblW w:w="5000" w:type="pct"/>
        <w:tblInd w:w="108" w:type="dxa"/>
        <w:tblLook w:val="04A0" w:firstRow="1" w:lastRow="0" w:firstColumn="1" w:lastColumn="0" w:noHBand="0" w:noVBand="1"/>
      </w:tblPr>
      <w:tblGrid>
        <w:gridCol w:w="4535"/>
        <w:gridCol w:w="4535"/>
      </w:tblGrid>
      <w:tr w:rsidR="00451FFF">
        <w:tc>
          <w:tcPr>
            <w:tcW w:w="2500" w:type="pct"/>
            <w:tcMar>
              <w:top w:w="75" w:type="dxa"/>
              <w:bottom w:w="75" w:type="dxa"/>
            </w:tcMar>
            <w:vAlign w:val="center"/>
          </w:tcPr>
          <w:p w:rsidR="00451FFF" w:rsidRDefault="005D7DA1">
            <w:r>
              <w:rPr>
                <w:rFonts w:ascii="Arial" w:hAnsi="Arial" w:cs="Arial"/>
                <w:color w:val="000000"/>
                <w:position w:val="-2"/>
                <w:sz w:val="18"/>
                <w:szCs w:val="18"/>
              </w:rPr>
              <w:t>Kraj in datum:</w:t>
            </w:r>
          </w:p>
        </w:tc>
        <w:tc>
          <w:tcPr>
            <w:tcW w:w="0" w:type="auto"/>
            <w:tcMar>
              <w:top w:w="75" w:type="dxa"/>
              <w:bottom w:w="75" w:type="dxa"/>
            </w:tcMar>
            <w:vAlign w:val="center"/>
          </w:tcPr>
          <w:p w:rsidR="00451FFF" w:rsidRDefault="005D7DA1">
            <w:r>
              <w:rPr>
                <w:rFonts w:ascii="Arial" w:hAnsi="Arial" w:cs="Arial"/>
                <w:color w:val="000000"/>
                <w:position w:val="-2"/>
                <w:sz w:val="18"/>
                <w:szCs w:val="18"/>
              </w:rPr>
              <w:t>Ime in priimek: _____________________</w:t>
            </w:r>
          </w:p>
        </w:tc>
      </w:tr>
      <w:tr w:rsidR="00451FFF">
        <w:tc>
          <w:tcPr>
            <w:tcW w:w="2500" w:type="pct"/>
            <w:tcMar>
              <w:top w:w="75" w:type="dxa"/>
              <w:bottom w:w="75" w:type="dxa"/>
            </w:tcMar>
            <w:vAlign w:val="center"/>
          </w:tcPr>
          <w:p w:rsidR="00451FFF" w:rsidRDefault="005D7DA1">
            <w:r>
              <w:rPr>
                <w:rFonts w:ascii="Arial" w:hAnsi="Arial" w:cs="Arial"/>
                <w:color w:val="000000"/>
                <w:position w:val="-2"/>
                <w:sz w:val="18"/>
                <w:szCs w:val="18"/>
              </w:rPr>
              <w:t> </w:t>
            </w:r>
          </w:p>
        </w:tc>
        <w:tc>
          <w:tcPr>
            <w:tcW w:w="0" w:type="auto"/>
            <w:tcMar>
              <w:top w:w="75" w:type="dxa"/>
              <w:bottom w:w="75" w:type="dxa"/>
            </w:tcMar>
            <w:vAlign w:val="center"/>
          </w:tcPr>
          <w:p w:rsidR="00451FFF" w:rsidRDefault="00451FFF"/>
          <w:p w:rsidR="00451FFF" w:rsidRDefault="005D7DA1">
            <w:pPr>
              <w:jc w:val="center"/>
            </w:pPr>
            <w:r>
              <w:rPr>
                <w:rFonts w:ascii="Arial" w:hAnsi="Arial" w:cs="Arial"/>
                <w:color w:val="A9A9A9"/>
                <w:position w:val="-2"/>
                <w:sz w:val="18"/>
                <w:szCs w:val="18"/>
              </w:rPr>
              <w:lastRenderedPageBreak/>
              <w:t>(žig in podpis)</w:t>
            </w:r>
          </w:p>
        </w:tc>
      </w:tr>
    </w:tbl>
    <w:p w:rsidR="00451FFF" w:rsidRDefault="005D7DA1">
      <w:pPr>
        <w:spacing w:before="225" w:after="225" w:line="240" w:lineRule="auto"/>
        <w:jc w:val="both"/>
      </w:pPr>
      <w:r>
        <w:rPr>
          <w:rFonts w:ascii="Arial" w:hAnsi="Arial" w:cs="Arial"/>
          <w:color w:val="000000"/>
          <w:sz w:val="18"/>
          <w:szCs w:val="18"/>
        </w:rPr>
        <w:lastRenderedPageBreak/>
        <w:t> </w:t>
      </w:r>
    </w:p>
    <w:p w:rsidR="00451FFF" w:rsidRDefault="00451FFF">
      <w:pPr>
        <w:sectPr w:rsidR="00451FFF" w:rsidSect="005D7DA1">
          <w:footerReference w:type="default" r:id="rId14"/>
          <w:pgSz w:w="11906" w:h="16838"/>
          <w:pgMar w:top="1418" w:right="1418" w:bottom="1418" w:left="1418" w:header="567" w:footer="596" w:gutter="0"/>
          <w:cols w:space="708"/>
          <w:docGrid w:linePitch="360"/>
        </w:sectPr>
      </w:pPr>
    </w:p>
    <w:p w:rsidR="005D7DA1" w:rsidRPr="00590863" w:rsidRDefault="005D7DA1" w:rsidP="005D7DA1">
      <w:pPr>
        <w:spacing w:after="0"/>
        <w:jc w:val="right"/>
        <w:rPr>
          <w:rFonts w:ascii="Arial" w:hAnsi="Arial" w:cs="Arial"/>
          <w:sz w:val="18"/>
          <w:szCs w:val="18"/>
        </w:rPr>
      </w:pPr>
      <w:r w:rsidRPr="00590863">
        <w:rPr>
          <w:rFonts w:ascii="Arial" w:hAnsi="Arial" w:cs="Arial"/>
          <w:sz w:val="18"/>
          <w:szCs w:val="18"/>
        </w:rPr>
        <w:lastRenderedPageBreak/>
        <w:t>Obrazec št: 5</w:t>
      </w:r>
    </w:p>
    <w:p w:rsidR="005D7DA1" w:rsidRPr="00252358" w:rsidRDefault="005D7DA1" w:rsidP="005D7DA1"/>
    <w:p w:rsidR="005D7DA1" w:rsidRDefault="005D7DA1" w:rsidP="005D7D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5D7DA1" w:rsidRDefault="005D7DA1" w:rsidP="005D7DA1">
      <w:pPr>
        <w:spacing w:after="120"/>
        <w:rPr>
          <w:rFonts w:ascii="Arial" w:hAnsi="Arial" w:cs="Arial"/>
        </w:rPr>
      </w:pPr>
    </w:p>
    <w:p w:rsidR="00451FFF" w:rsidRDefault="005D7DA1">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rsidP="00CB7054">
            <w:pPr>
              <w:numPr>
                <w:ilvl w:val="0"/>
                <w:numId w:val="10"/>
              </w:numPr>
              <w:spacing w:after="0"/>
              <w:ind w:left="357" w:hanging="357"/>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451FFF" w:rsidRDefault="005D7DA1" w:rsidP="00CB7054">
            <w:pPr>
              <w:numPr>
                <w:ilvl w:val="0"/>
                <w:numId w:val="10"/>
              </w:numPr>
              <w:spacing w:after="0"/>
              <w:ind w:left="357" w:hanging="357"/>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451FFF" w:rsidRDefault="005D7DA1">
      <w:pPr>
        <w:spacing w:before="225" w:after="225" w:line="240" w:lineRule="auto"/>
        <w:jc w:val="center"/>
      </w:pPr>
      <w:r>
        <w:rPr>
          <w:rFonts w:ascii="Arial" w:hAnsi="Arial" w:cs="Arial"/>
          <w:b/>
          <w:bCs/>
          <w:color w:val="000000"/>
          <w:sz w:val="21"/>
          <w:szCs w:val="21"/>
        </w:rPr>
        <w:t>POOBLASTILO</w:t>
      </w:r>
    </w:p>
    <w:p w:rsidR="00451FFF" w:rsidRDefault="005D7DA1">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SPLOŠNA BOLNIŠNICA NOVO MESTO,Šmihelska cesta 1, 8000 Novo mesto,</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W w:w="5000" w:type="pct"/>
        <w:tblInd w:w="108" w:type="dxa"/>
        <w:tblLook w:val="04A0" w:firstRow="1" w:lastRow="0" w:firstColumn="1" w:lastColumn="0" w:noHBand="0" w:noVBand="1"/>
      </w:tblPr>
      <w:tblGrid>
        <w:gridCol w:w="3270"/>
        <w:gridCol w:w="5788"/>
      </w:tblGrid>
      <w:tr w:rsidR="00451FFF">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sidP="00CB7054">
            <w:pPr>
              <w:spacing w:after="0" w:line="240" w:lineRule="auto"/>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sidP="00CB7054">
            <w:pPr>
              <w:spacing w:after="0" w:line="240" w:lineRule="auto"/>
            </w:pPr>
            <w:r>
              <w:rPr>
                <w:rFonts w:ascii="Arial" w:hAnsi="Arial" w:cs="Arial"/>
                <w:color w:val="000000"/>
                <w:position w:val="-2"/>
                <w:sz w:val="18"/>
                <w:szCs w:val="18"/>
              </w:rPr>
              <w:t> </w:t>
            </w:r>
          </w:p>
        </w:tc>
      </w:tr>
      <w:tr w:rsidR="00451FFF">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sidP="00CB7054">
            <w:pPr>
              <w:spacing w:after="0" w:line="240" w:lineRule="auto"/>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sidP="00CB7054">
            <w:pPr>
              <w:spacing w:after="0" w:line="240" w:lineRule="auto"/>
            </w:pPr>
            <w:r>
              <w:rPr>
                <w:rFonts w:ascii="Arial" w:hAnsi="Arial" w:cs="Arial"/>
                <w:color w:val="000000"/>
                <w:position w:val="-2"/>
                <w:sz w:val="18"/>
                <w:szCs w:val="18"/>
              </w:rPr>
              <w:t> </w:t>
            </w:r>
          </w:p>
        </w:tc>
      </w:tr>
      <w:tr w:rsidR="00451FFF">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sidP="00CB7054">
            <w:pPr>
              <w:spacing w:after="0" w:line="240" w:lineRule="auto"/>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sidP="00CB7054">
            <w:pPr>
              <w:spacing w:after="0" w:line="240" w:lineRule="auto"/>
            </w:pPr>
            <w:r>
              <w:rPr>
                <w:rFonts w:ascii="Arial" w:hAnsi="Arial" w:cs="Arial"/>
                <w:color w:val="000000"/>
                <w:position w:val="-2"/>
                <w:sz w:val="18"/>
                <w:szCs w:val="18"/>
              </w:rPr>
              <w:t> </w:t>
            </w:r>
          </w:p>
        </w:tc>
      </w:tr>
      <w:tr w:rsidR="00451FFF">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sidP="00CB7054">
            <w:pPr>
              <w:spacing w:after="0" w:line="240" w:lineRule="auto"/>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sidP="00CB7054">
            <w:pPr>
              <w:spacing w:after="0" w:line="240" w:lineRule="auto"/>
            </w:pPr>
            <w:r>
              <w:rPr>
                <w:rFonts w:ascii="Arial" w:hAnsi="Arial" w:cs="Arial"/>
                <w:color w:val="000000"/>
                <w:position w:val="-2"/>
                <w:sz w:val="18"/>
                <w:szCs w:val="18"/>
              </w:rPr>
              <w:t> </w:t>
            </w:r>
          </w:p>
        </w:tc>
      </w:tr>
      <w:tr w:rsidR="00451FFF">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sidP="00CB7054">
            <w:pPr>
              <w:spacing w:after="0" w:line="240" w:lineRule="auto"/>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sidP="00CB7054">
            <w:pPr>
              <w:spacing w:after="0" w:line="240" w:lineRule="auto"/>
            </w:pPr>
            <w:r>
              <w:rPr>
                <w:rFonts w:ascii="Arial" w:hAnsi="Arial" w:cs="Arial"/>
                <w:color w:val="000000"/>
                <w:position w:val="-2"/>
                <w:sz w:val="18"/>
                <w:szCs w:val="18"/>
              </w:rPr>
              <w:t> </w:t>
            </w:r>
          </w:p>
        </w:tc>
      </w:tr>
      <w:tr w:rsidR="00451FFF">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sidP="00CB7054">
            <w:pPr>
              <w:spacing w:after="0" w:line="240" w:lineRule="auto"/>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sidP="00CB7054">
            <w:pPr>
              <w:spacing w:after="0" w:line="240" w:lineRule="auto"/>
            </w:pPr>
            <w:r>
              <w:rPr>
                <w:rFonts w:ascii="Arial" w:hAnsi="Arial" w:cs="Arial"/>
                <w:color w:val="000000"/>
                <w:position w:val="-2"/>
                <w:sz w:val="18"/>
                <w:szCs w:val="18"/>
              </w:rPr>
              <w:t> </w:t>
            </w:r>
          </w:p>
        </w:tc>
      </w:tr>
      <w:tr w:rsidR="00451FFF">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sidP="00CB7054">
            <w:pPr>
              <w:spacing w:after="0" w:line="240" w:lineRule="auto"/>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sidP="00CB7054">
            <w:pPr>
              <w:spacing w:after="0" w:line="240" w:lineRule="auto"/>
            </w:pPr>
            <w:r>
              <w:rPr>
                <w:rFonts w:ascii="Arial" w:hAnsi="Arial" w:cs="Arial"/>
                <w:color w:val="000000"/>
                <w:position w:val="-2"/>
                <w:sz w:val="18"/>
                <w:szCs w:val="18"/>
              </w:rPr>
              <w:t> </w:t>
            </w:r>
          </w:p>
        </w:tc>
      </w:tr>
      <w:tr w:rsidR="00451FFF">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sidP="00CB7054">
            <w:pPr>
              <w:spacing w:after="0" w:line="240" w:lineRule="auto"/>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sidP="00CB7054">
            <w:pPr>
              <w:spacing w:after="0" w:line="240" w:lineRule="auto"/>
            </w:pPr>
            <w:r>
              <w:rPr>
                <w:rFonts w:ascii="Arial" w:hAnsi="Arial" w:cs="Arial"/>
                <w:color w:val="000000"/>
                <w:position w:val="-2"/>
                <w:sz w:val="18"/>
                <w:szCs w:val="18"/>
              </w:rPr>
              <w:t> </w:t>
            </w:r>
          </w:p>
        </w:tc>
      </w:tr>
    </w:tbl>
    <w:p w:rsidR="00451FFF" w:rsidRDefault="005D7DA1">
      <w:pPr>
        <w:spacing w:before="225" w:after="225" w:line="240" w:lineRule="auto"/>
        <w:jc w:val="both"/>
      </w:pPr>
      <w:r>
        <w:rPr>
          <w:rFonts w:ascii="Arial" w:hAnsi="Arial" w:cs="Arial"/>
          <w:color w:val="000000"/>
          <w:sz w:val="18"/>
          <w:szCs w:val="18"/>
        </w:rPr>
        <w:t> </w:t>
      </w:r>
    </w:p>
    <w:tbl>
      <w:tblPr>
        <w:tblW w:w="5000" w:type="pct"/>
        <w:tblInd w:w="108" w:type="dxa"/>
        <w:tblLook w:val="04A0" w:firstRow="1" w:lastRow="0" w:firstColumn="1" w:lastColumn="0" w:noHBand="0" w:noVBand="1"/>
      </w:tblPr>
      <w:tblGrid>
        <w:gridCol w:w="4535"/>
        <w:gridCol w:w="4535"/>
      </w:tblGrid>
      <w:tr w:rsidR="00451FFF">
        <w:tc>
          <w:tcPr>
            <w:tcW w:w="2500" w:type="pct"/>
            <w:tcMar>
              <w:top w:w="75" w:type="dxa"/>
              <w:bottom w:w="75" w:type="dxa"/>
            </w:tcMar>
            <w:vAlign w:val="center"/>
          </w:tcPr>
          <w:p w:rsidR="00451FFF" w:rsidRDefault="005D7DA1">
            <w:r>
              <w:rPr>
                <w:rFonts w:ascii="Arial" w:hAnsi="Arial" w:cs="Arial"/>
                <w:color w:val="000000"/>
                <w:position w:val="-2"/>
                <w:sz w:val="18"/>
                <w:szCs w:val="18"/>
              </w:rPr>
              <w:lastRenderedPageBreak/>
              <w:t>Kraj in datum:</w:t>
            </w:r>
          </w:p>
        </w:tc>
        <w:tc>
          <w:tcPr>
            <w:tcW w:w="0" w:type="auto"/>
            <w:tcMar>
              <w:top w:w="75" w:type="dxa"/>
              <w:bottom w:w="75" w:type="dxa"/>
            </w:tcMar>
            <w:vAlign w:val="center"/>
          </w:tcPr>
          <w:p w:rsidR="00451FFF" w:rsidRDefault="005D7DA1">
            <w:r>
              <w:rPr>
                <w:rFonts w:ascii="Arial" w:hAnsi="Arial" w:cs="Arial"/>
                <w:color w:val="000000"/>
                <w:position w:val="-2"/>
                <w:sz w:val="18"/>
                <w:szCs w:val="18"/>
              </w:rPr>
              <w:t>Ime in priimek: _____________________</w:t>
            </w:r>
          </w:p>
        </w:tc>
      </w:tr>
      <w:tr w:rsidR="00451FFF">
        <w:tc>
          <w:tcPr>
            <w:tcW w:w="2500" w:type="pct"/>
            <w:tcMar>
              <w:top w:w="75" w:type="dxa"/>
              <w:bottom w:w="75" w:type="dxa"/>
            </w:tcMar>
            <w:vAlign w:val="center"/>
          </w:tcPr>
          <w:p w:rsidR="00451FFF" w:rsidRDefault="005D7DA1">
            <w:r>
              <w:rPr>
                <w:rFonts w:ascii="Arial" w:hAnsi="Arial" w:cs="Arial"/>
                <w:color w:val="000000"/>
                <w:position w:val="-2"/>
                <w:sz w:val="18"/>
                <w:szCs w:val="18"/>
              </w:rPr>
              <w:t> </w:t>
            </w:r>
          </w:p>
        </w:tc>
        <w:tc>
          <w:tcPr>
            <w:tcW w:w="0" w:type="auto"/>
            <w:tcMar>
              <w:top w:w="75" w:type="dxa"/>
              <w:bottom w:w="75" w:type="dxa"/>
            </w:tcMar>
            <w:vAlign w:val="center"/>
          </w:tcPr>
          <w:p w:rsidR="00451FFF" w:rsidRDefault="005D7DA1">
            <w:pPr>
              <w:jc w:val="center"/>
            </w:pPr>
            <w:r>
              <w:rPr>
                <w:rFonts w:ascii="Arial" w:hAnsi="Arial" w:cs="Arial"/>
                <w:color w:val="A9A9A9"/>
                <w:position w:val="-2"/>
                <w:sz w:val="18"/>
                <w:szCs w:val="18"/>
              </w:rPr>
              <w:t>(podpis)</w:t>
            </w:r>
          </w:p>
        </w:tc>
      </w:tr>
    </w:tbl>
    <w:p w:rsidR="00451FFF" w:rsidRDefault="005D7DA1">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rsidR="00451FFF" w:rsidRDefault="005D7DA1">
      <w:pPr>
        <w:spacing w:before="225" w:after="225" w:line="240" w:lineRule="auto"/>
        <w:jc w:val="both"/>
      </w:pPr>
      <w:r>
        <w:rPr>
          <w:rFonts w:ascii="Arial" w:hAnsi="Arial" w:cs="Arial"/>
          <w:color w:val="000000"/>
          <w:sz w:val="18"/>
          <w:szCs w:val="18"/>
        </w:rPr>
        <w:t> </w:t>
      </w:r>
    </w:p>
    <w:p w:rsidR="00451FFF" w:rsidRDefault="00451FFF">
      <w:pPr>
        <w:sectPr w:rsidR="00451FFF" w:rsidSect="005D7DA1">
          <w:footerReference w:type="default" r:id="rId15"/>
          <w:pgSz w:w="11906" w:h="16838"/>
          <w:pgMar w:top="1418" w:right="1418" w:bottom="1418" w:left="1418" w:header="567" w:footer="596" w:gutter="0"/>
          <w:cols w:space="708"/>
          <w:docGrid w:linePitch="360"/>
        </w:sectPr>
      </w:pPr>
    </w:p>
    <w:p w:rsidR="005D7DA1" w:rsidRPr="00590863" w:rsidRDefault="005D7DA1" w:rsidP="005D7DA1">
      <w:pPr>
        <w:spacing w:after="0"/>
        <w:jc w:val="right"/>
        <w:rPr>
          <w:rFonts w:ascii="Arial" w:hAnsi="Arial" w:cs="Arial"/>
          <w:sz w:val="18"/>
          <w:szCs w:val="18"/>
        </w:rPr>
      </w:pPr>
      <w:r w:rsidRPr="00590863">
        <w:rPr>
          <w:rFonts w:ascii="Arial" w:hAnsi="Arial" w:cs="Arial"/>
          <w:sz w:val="18"/>
          <w:szCs w:val="18"/>
        </w:rPr>
        <w:lastRenderedPageBreak/>
        <w:t>Obrazec št: 6</w:t>
      </w:r>
    </w:p>
    <w:p w:rsidR="005D7DA1" w:rsidRPr="00252358" w:rsidRDefault="005D7DA1" w:rsidP="005D7DA1"/>
    <w:p w:rsidR="005D7DA1" w:rsidRDefault="005D7DA1" w:rsidP="005D7D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5D7DA1" w:rsidRDefault="005D7DA1" w:rsidP="005D7DA1">
      <w:pPr>
        <w:spacing w:after="120"/>
        <w:rPr>
          <w:rFonts w:ascii="Arial" w:hAnsi="Arial" w:cs="Arial"/>
        </w:rPr>
      </w:pPr>
    </w:p>
    <w:p w:rsidR="00451FFF" w:rsidRDefault="005D7DA1">
      <w:pPr>
        <w:spacing w:before="225" w:after="225" w:line="240" w:lineRule="auto"/>
        <w:jc w:val="center"/>
      </w:pPr>
      <w:r>
        <w:rPr>
          <w:rFonts w:ascii="Arial" w:hAnsi="Arial" w:cs="Arial"/>
          <w:b/>
          <w:bCs/>
          <w:color w:val="000000"/>
          <w:sz w:val="24"/>
          <w:szCs w:val="24"/>
        </w:rPr>
        <w:t>MENIČNA IZJAVA</w:t>
      </w:r>
    </w:p>
    <w:p w:rsidR="00451FFF" w:rsidRDefault="005D7DA1">
      <w:pPr>
        <w:spacing w:before="225" w:after="225" w:line="240" w:lineRule="auto"/>
        <w:jc w:val="center"/>
      </w:pPr>
      <w:r>
        <w:rPr>
          <w:rFonts w:ascii="Arial" w:hAnsi="Arial" w:cs="Arial"/>
          <w:color w:val="000000"/>
          <w:sz w:val="21"/>
          <w:szCs w:val="21"/>
        </w:rPr>
        <w:t>s pooblastilom za izpolnitev in unovčenje menice</w:t>
      </w:r>
    </w:p>
    <w:p w:rsidR="00451FFF" w:rsidRDefault="005D7DA1">
      <w:pPr>
        <w:spacing w:before="225" w:after="225" w:line="240" w:lineRule="auto"/>
        <w:jc w:val="both"/>
      </w:pPr>
      <w:r>
        <w:rPr>
          <w:rFonts w:ascii="Arial" w:hAnsi="Arial" w:cs="Arial"/>
          <w:color w:val="000000"/>
          <w:sz w:val="18"/>
          <w:szCs w:val="18"/>
        </w:rPr>
        <w:t> </w:t>
      </w:r>
    </w:p>
    <w:p w:rsidR="00451FFF" w:rsidRDefault="005D7DA1">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451FFF" w:rsidRDefault="005D7DA1">
      <w:pPr>
        <w:spacing w:before="225" w:after="225" w:line="240" w:lineRule="auto"/>
        <w:jc w:val="both"/>
      </w:pPr>
      <w:r>
        <w:rPr>
          <w:rFonts w:ascii="Arial" w:hAnsi="Arial" w:cs="Arial"/>
          <w:b/>
          <w:bCs/>
          <w:color w:val="000000"/>
          <w:sz w:val="18"/>
          <w:szCs w:val="18"/>
        </w:rPr>
        <w:t>RAZKUŽILA</w:t>
      </w:r>
    </w:p>
    <w:p w:rsidR="00451FFF" w:rsidRDefault="005D7DA1">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451FFF" w:rsidRDefault="005D7DA1">
      <w:pPr>
        <w:spacing w:before="225" w:after="225" w:line="240" w:lineRule="auto"/>
        <w:jc w:val="both"/>
      </w:pPr>
      <w:r>
        <w:rPr>
          <w:rFonts w:ascii="Arial" w:hAnsi="Arial" w:cs="Arial"/>
          <w:color w:val="000000"/>
          <w:sz w:val="18"/>
          <w:szCs w:val="18"/>
        </w:rPr>
        <w:t> </w:t>
      </w:r>
    </w:p>
    <w:p w:rsidR="00451FFF" w:rsidRDefault="005D7DA1">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 pogodbene vrednosti z DDV</w:t>
      </w:r>
    </w:p>
    <w:p w:rsidR="00451FFF" w:rsidRDefault="005D7DA1">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451FFF" w:rsidRDefault="005D7DA1">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rsidR="00451FFF" w:rsidRDefault="005D7DA1">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451FFF" w:rsidRDefault="005D7DA1">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451FFF" w:rsidRDefault="005D7DA1">
      <w:pPr>
        <w:spacing w:before="225" w:after="225" w:line="240" w:lineRule="auto"/>
        <w:jc w:val="both"/>
      </w:pPr>
      <w:r>
        <w:rPr>
          <w:rFonts w:ascii="Arial" w:hAnsi="Arial" w:cs="Arial"/>
          <w:color w:val="000000"/>
          <w:sz w:val="18"/>
          <w:szCs w:val="18"/>
        </w:rPr>
        <w:t> </w:t>
      </w:r>
    </w:p>
    <w:p w:rsidR="00451FFF" w:rsidRDefault="005D7DA1">
      <w:pPr>
        <w:spacing w:before="225" w:after="225" w:line="240" w:lineRule="auto"/>
        <w:jc w:val="both"/>
      </w:pPr>
      <w:r>
        <w:rPr>
          <w:rFonts w:ascii="Arial" w:hAnsi="Arial" w:cs="Arial"/>
          <w:color w:val="000000"/>
          <w:sz w:val="18"/>
          <w:szCs w:val="18"/>
        </w:rPr>
        <w:t>Priloga: </w:t>
      </w:r>
    </w:p>
    <w:p w:rsidR="00451FFF" w:rsidRDefault="005D7DA1">
      <w:pPr>
        <w:spacing w:before="225" w:after="225" w:line="240" w:lineRule="auto"/>
        <w:jc w:val="both"/>
      </w:pPr>
      <w:r>
        <w:rPr>
          <w:rFonts w:ascii="Arial" w:hAnsi="Arial" w:cs="Arial"/>
          <w:color w:val="000000"/>
          <w:sz w:val="18"/>
          <w:szCs w:val="18"/>
        </w:rPr>
        <w:t>- bianco menica, podpisana in žigosana</w:t>
      </w:r>
    </w:p>
    <w:p w:rsidR="00451FFF" w:rsidRDefault="005D7DA1">
      <w:pPr>
        <w:spacing w:before="225" w:after="225" w:line="240" w:lineRule="auto"/>
        <w:jc w:val="both"/>
      </w:pPr>
      <w:r>
        <w:rPr>
          <w:rFonts w:ascii="Arial" w:hAnsi="Arial" w:cs="Arial"/>
          <w:color w:val="000000"/>
          <w:sz w:val="18"/>
          <w:szCs w:val="18"/>
        </w:rPr>
        <w:t> </w:t>
      </w:r>
    </w:p>
    <w:tbl>
      <w:tblPr>
        <w:tblW w:w="5000" w:type="pct"/>
        <w:tblInd w:w="108" w:type="dxa"/>
        <w:tblLook w:val="04A0" w:firstRow="1" w:lastRow="0" w:firstColumn="1" w:lastColumn="0" w:noHBand="0" w:noVBand="1"/>
      </w:tblPr>
      <w:tblGrid>
        <w:gridCol w:w="4535"/>
        <w:gridCol w:w="4535"/>
      </w:tblGrid>
      <w:tr w:rsidR="00451FFF">
        <w:tc>
          <w:tcPr>
            <w:tcW w:w="2500" w:type="pct"/>
            <w:tcMar>
              <w:top w:w="75" w:type="dxa"/>
              <w:bottom w:w="75" w:type="dxa"/>
            </w:tcMar>
            <w:vAlign w:val="center"/>
          </w:tcPr>
          <w:p w:rsidR="00451FFF" w:rsidRDefault="005D7DA1">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451FFF" w:rsidRDefault="005D7DA1">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451FFF">
        <w:tc>
          <w:tcPr>
            <w:tcW w:w="2500" w:type="pct"/>
            <w:tcMar>
              <w:top w:w="75" w:type="dxa"/>
              <w:bottom w:w="75" w:type="dxa"/>
            </w:tcMar>
            <w:vAlign w:val="center"/>
          </w:tcPr>
          <w:p w:rsidR="00451FFF" w:rsidRDefault="005D7DA1">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451FFF" w:rsidRDefault="00451FFF"/>
          <w:p w:rsidR="00451FFF" w:rsidRDefault="005D7DA1">
            <w:pPr>
              <w:jc w:val="center"/>
            </w:pPr>
            <w:r>
              <w:rPr>
                <w:rFonts w:ascii="Arial" w:hAnsi="Arial" w:cs="Arial"/>
                <w:color w:val="A9A9A9"/>
                <w:position w:val="-2"/>
                <w:sz w:val="18"/>
                <w:szCs w:val="18"/>
              </w:rPr>
              <w:t>(žig in podpis)</w:t>
            </w:r>
          </w:p>
        </w:tc>
      </w:tr>
    </w:tbl>
    <w:p w:rsidR="00451FFF" w:rsidRDefault="005D7DA1">
      <w:pPr>
        <w:spacing w:before="225" w:after="225" w:line="240" w:lineRule="auto"/>
        <w:jc w:val="both"/>
      </w:pPr>
      <w:r>
        <w:rPr>
          <w:rFonts w:ascii="Arial" w:hAnsi="Arial" w:cs="Arial"/>
          <w:color w:val="000000"/>
          <w:sz w:val="18"/>
          <w:szCs w:val="18"/>
        </w:rPr>
        <w:t> </w:t>
      </w:r>
    </w:p>
    <w:p w:rsidR="00451FFF" w:rsidRDefault="005D7DA1">
      <w:pPr>
        <w:spacing w:before="225" w:after="225" w:line="240" w:lineRule="auto"/>
        <w:jc w:val="both"/>
      </w:pPr>
      <w:r>
        <w:rPr>
          <w:rFonts w:ascii="Arial" w:hAnsi="Arial" w:cs="Arial"/>
          <w:color w:val="000000"/>
          <w:sz w:val="18"/>
          <w:szCs w:val="18"/>
        </w:rPr>
        <w:t> </w:t>
      </w:r>
    </w:p>
    <w:p w:rsidR="00451FFF" w:rsidRDefault="00451FFF">
      <w:pPr>
        <w:sectPr w:rsidR="00451FFF" w:rsidSect="005D7DA1">
          <w:footerReference w:type="default" r:id="rId16"/>
          <w:pgSz w:w="11906" w:h="16838"/>
          <w:pgMar w:top="1418" w:right="1418" w:bottom="1418" w:left="1418" w:header="567" w:footer="596" w:gutter="0"/>
          <w:cols w:space="708"/>
          <w:docGrid w:linePitch="360"/>
        </w:sectPr>
      </w:pPr>
    </w:p>
    <w:p w:rsidR="005D7DA1" w:rsidRPr="00590863" w:rsidRDefault="005D7DA1" w:rsidP="005D7DA1">
      <w:pPr>
        <w:spacing w:after="0"/>
        <w:jc w:val="right"/>
        <w:rPr>
          <w:rFonts w:ascii="Arial" w:hAnsi="Arial" w:cs="Arial"/>
          <w:sz w:val="18"/>
          <w:szCs w:val="18"/>
        </w:rPr>
      </w:pPr>
      <w:r w:rsidRPr="00590863">
        <w:rPr>
          <w:rFonts w:ascii="Arial" w:hAnsi="Arial" w:cs="Arial"/>
          <w:sz w:val="18"/>
          <w:szCs w:val="18"/>
        </w:rPr>
        <w:lastRenderedPageBreak/>
        <w:t>Obrazec št: 7</w:t>
      </w:r>
    </w:p>
    <w:p w:rsidR="005D7DA1" w:rsidRDefault="005D7DA1" w:rsidP="005D7D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5D7DA1" w:rsidRDefault="005D7DA1" w:rsidP="005D7DA1">
      <w:pPr>
        <w:spacing w:after="120"/>
        <w:rPr>
          <w:rFonts w:ascii="Arial" w:hAnsi="Arial" w:cs="Arial"/>
        </w:rPr>
      </w:pPr>
    </w:p>
    <w:p w:rsidR="00451FFF" w:rsidRDefault="005D7DA1">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451FFF" w:rsidRDefault="005D7DA1">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51FF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b/>
                <w:bCs/>
                <w:color w:val="000000"/>
                <w:position w:val="-2"/>
                <w:sz w:val="18"/>
                <w:szCs w:val="18"/>
              </w:rPr>
              <w:t>Ime in priimek</w:t>
            </w:r>
          </w:p>
          <w:p w:rsidR="00451FFF" w:rsidRDefault="005D7DA1">
            <w:pPr>
              <w:spacing w:before="135" w:after="135"/>
              <w:jc w:val="both"/>
              <w:textAlignment w:val="center"/>
            </w:pPr>
            <w:r>
              <w:rPr>
                <w:rFonts w:ascii="Arial" w:hAnsi="Arial" w:cs="Arial"/>
                <w:b/>
                <w:bCs/>
                <w:color w:val="000000"/>
                <w:position w:val="-2"/>
                <w:sz w:val="18"/>
                <w:szCs w:val="18"/>
              </w:rPr>
              <w:t>ali</w:t>
            </w:r>
          </w:p>
          <w:p w:rsidR="00451FFF" w:rsidRDefault="005D7DA1">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b/>
                <w:bCs/>
                <w:color w:val="000000"/>
                <w:position w:val="-2"/>
                <w:sz w:val="18"/>
                <w:szCs w:val="18"/>
              </w:rPr>
              <w:t>Naslov prebivališča</w:t>
            </w:r>
          </w:p>
          <w:p w:rsidR="00451FFF" w:rsidRDefault="005D7DA1">
            <w:pPr>
              <w:spacing w:before="135" w:after="135"/>
              <w:jc w:val="both"/>
              <w:textAlignment w:val="center"/>
            </w:pPr>
            <w:r>
              <w:rPr>
                <w:rFonts w:ascii="Arial" w:hAnsi="Arial" w:cs="Arial"/>
                <w:b/>
                <w:bCs/>
                <w:color w:val="000000"/>
                <w:position w:val="-2"/>
                <w:sz w:val="18"/>
                <w:szCs w:val="18"/>
              </w:rPr>
              <w:t>ali</w:t>
            </w:r>
          </w:p>
          <w:p w:rsidR="00451FFF" w:rsidRDefault="005D7DA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b/>
                <w:bCs/>
                <w:color w:val="000000"/>
                <w:position w:val="-2"/>
                <w:sz w:val="18"/>
                <w:szCs w:val="18"/>
              </w:rPr>
              <w:t>Delež lastništva</w:t>
            </w:r>
          </w:p>
          <w:p w:rsidR="00451FFF" w:rsidRDefault="005D7DA1">
            <w:pPr>
              <w:spacing w:before="135" w:after="135"/>
              <w:jc w:val="both"/>
              <w:textAlignment w:val="center"/>
            </w:pPr>
            <w:r>
              <w:rPr>
                <w:rFonts w:ascii="Arial" w:hAnsi="Arial" w:cs="Arial"/>
                <w:b/>
                <w:bCs/>
                <w:color w:val="000000"/>
                <w:position w:val="-2"/>
                <w:sz w:val="18"/>
                <w:szCs w:val="18"/>
              </w:rPr>
              <w:t>ali</w:t>
            </w:r>
          </w:p>
          <w:p w:rsidR="00451FFF" w:rsidRDefault="005D7DA1">
            <w:pPr>
              <w:spacing w:before="135" w:after="135"/>
              <w:jc w:val="both"/>
              <w:textAlignment w:val="center"/>
            </w:pPr>
            <w:r>
              <w:rPr>
                <w:rFonts w:ascii="Arial" w:hAnsi="Arial" w:cs="Arial"/>
                <w:b/>
                <w:bCs/>
                <w:color w:val="000000"/>
                <w:position w:val="-2"/>
                <w:sz w:val="18"/>
                <w:szCs w:val="18"/>
              </w:rPr>
              <w:t>Delež lastništva gospodarskega subjekta</w:t>
            </w:r>
          </w:p>
        </w:tc>
      </w:tr>
      <w:tr w:rsidR="00451FF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color w:val="000000"/>
                <w:position w:val="-2"/>
                <w:sz w:val="18"/>
                <w:szCs w:val="18"/>
              </w:rPr>
              <w:t> </w:t>
            </w:r>
          </w:p>
        </w:tc>
      </w:tr>
      <w:tr w:rsidR="00451FF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color w:val="000000"/>
                <w:position w:val="-2"/>
                <w:sz w:val="18"/>
                <w:szCs w:val="18"/>
              </w:rPr>
              <w:t> </w:t>
            </w:r>
          </w:p>
        </w:tc>
      </w:tr>
      <w:tr w:rsidR="00451FF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color w:val="000000"/>
                <w:position w:val="-2"/>
                <w:sz w:val="18"/>
                <w:szCs w:val="18"/>
              </w:rPr>
              <w:t> </w:t>
            </w:r>
          </w:p>
        </w:tc>
      </w:tr>
      <w:tr w:rsidR="00451FF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color w:val="000000"/>
                <w:position w:val="-2"/>
                <w:sz w:val="18"/>
                <w:szCs w:val="18"/>
              </w:rPr>
              <w:t> </w:t>
            </w:r>
          </w:p>
        </w:tc>
      </w:tr>
    </w:tbl>
    <w:p w:rsidR="00451FFF" w:rsidRDefault="005D7DA1">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51FF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b/>
                <w:bCs/>
                <w:color w:val="000000"/>
                <w:position w:val="-2"/>
                <w:sz w:val="18"/>
                <w:szCs w:val="18"/>
              </w:rPr>
              <w:t>Delež lastništva gospodarskega subjekta</w:t>
            </w:r>
          </w:p>
        </w:tc>
      </w:tr>
      <w:tr w:rsidR="00451FF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color w:val="000000"/>
                <w:position w:val="-2"/>
                <w:sz w:val="18"/>
                <w:szCs w:val="18"/>
              </w:rPr>
              <w:t> </w:t>
            </w:r>
          </w:p>
        </w:tc>
      </w:tr>
      <w:tr w:rsidR="00451FF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color w:val="000000"/>
                <w:position w:val="-2"/>
                <w:sz w:val="18"/>
                <w:szCs w:val="18"/>
              </w:rPr>
              <w:t> </w:t>
            </w:r>
          </w:p>
        </w:tc>
      </w:tr>
      <w:tr w:rsidR="00451FF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color w:val="000000"/>
                <w:position w:val="-2"/>
                <w:sz w:val="18"/>
                <w:szCs w:val="18"/>
              </w:rPr>
              <w:t> </w:t>
            </w:r>
          </w:p>
        </w:tc>
      </w:tr>
      <w:tr w:rsidR="00451FF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color w:val="000000"/>
                <w:position w:val="-2"/>
                <w:sz w:val="18"/>
                <w:szCs w:val="18"/>
              </w:rPr>
              <w:t> </w:t>
            </w:r>
          </w:p>
        </w:tc>
      </w:tr>
    </w:tbl>
    <w:p w:rsidR="00451FFF" w:rsidRDefault="005D7DA1">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451FFF">
        <w:tc>
          <w:tcPr>
            <w:tcW w:w="4080" w:type="dxa"/>
            <w:tcMar>
              <w:top w:w="75" w:type="dxa"/>
              <w:bottom w:w="75" w:type="dxa"/>
            </w:tcMar>
            <w:vAlign w:val="center"/>
          </w:tcPr>
          <w:p w:rsidR="00451FFF" w:rsidRDefault="005D7DA1">
            <w:r>
              <w:rPr>
                <w:rFonts w:ascii="Arial" w:hAnsi="Arial" w:cs="Arial"/>
                <w:color w:val="000000"/>
                <w:position w:val="-2"/>
                <w:sz w:val="18"/>
                <w:szCs w:val="18"/>
              </w:rPr>
              <w:t>Kraj in datum:</w:t>
            </w:r>
          </w:p>
        </w:tc>
        <w:tc>
          <w:tcPr>
            <w:tcW w:w="0" w:type="auto"/>
            <w:tcMar>
              <w:top w:w="75" w:type="dxa"/>
              <w:bottom w:w="75" w:type="dxa"/>
            </w:tcMar>
            <w:vAlign w:val="center"/>
          </w:tcPr>
          <w:p w:rsidR="00451FFF" w:rsidRDefault="005D7DA1">
            <w:r>
              <w:rPr>
                <w:rFonts w:ascii="Arial" w:hAnsi="Arial" w:cs="Arial"/>
                <w:color w:val="000000"/>
                <w:position w:val="-2"/>
                <w:sz w:val="18"/>
                <w:szCs w:val="18"/>
              </w:rPr>
              <w:t>Ime in priimek: _____________________</w:t>
            </w:r>
          </w:p>
        </w:tc>
      </w:tr>
      <w:tr w:rsidR="00451FFF">
        <w:tc>
          <w:tcPr>
            <w:tcW w:w="4080" w:type="dxa"/>
            <w:tcMar>
              <w:top w:w="75" w:type="dxa"/>
              <w:bottom w:w="75" w:type="dxa"/>
            </w:tcMar>
            <w:vAlign w:val="center"/>
          </w:tcPr>
          <w:p w:rsidR="00451FFF" w:rsidRDefault="005D7DA1">
            <w:r>
              <w:rPr>
                <w:rFonts w:ascii="Arial" w:hAnsi="Arial" w:cs="Arial"/>
                <w:color w:val="000000"/>
                <w:position w:val="-2"/>
                <w:sz w:val="18"/>
                <w:szCs w:val="18"/>
              </w:rPr>
              <w:t> </w:t>
            </w:r>
          </w:p>
        </w:tc>
        <w:tc>
          <w:tcPr>
            <w:tcW w:w="0" w:type="auto"/>
            <w:tcMar>
              <w:top w:w="75" w:type="dxa"/>
              <w:bottom w:w="75" w:type="dxa"/>
            </w:tcMar>
            <w:vAlign w:val="center"/>
          </w:tcPr>
          <w:p w:rsidR="00451FFF" w:rsidRDefault="005D7DA1">
            <w:pPr>
              <w:jc w:val="center"/>
            </w:pPr>
            <w:r>
              <w:rPr>
                <w:rFonts w:ascii="Arial" w:hAnsi="Arial" w:cs="Arial"/>
                <w:color w:val="000000"/>
                <w:position w:val="-2"/>
                <w:sz w:val="18"/>
                <w:szCs w:val="18"/>
              </w:rPr>
              <w:t>(žig in podpis)</w:t>
            </w:r>
          </w:p>
        </w:tc>
      </w:tr>
    </w:tbl>
    <w:p w:rsidR="00451FFF" w:rsidRDefault="005D7DA1">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451FFF" w:rsidRDefault="00451FFF">
      <w:pPr>
        <w:sectPr w:rsidR="00451FFF" w:rsidSect="005D7DA1">
          <w:footerReference w:type="default" r:id="rId17"/>
          <w:pgSz w:w="11906" w:h="16838"/>
          <w:pgMar w:top="1418" w:right="1418" w:bottom="1418" w:left="1418" w:header="567" w:footer="596" w:gutter="0"/>
          <w:cols w:space="708"/>
          <w:docGrid w:linePitch="360"/>
        </w:sectPr>
      </w:pPr>
    </w:p>
    <w:p w:rsidR="005D7DA1" w:rsidRPr="00116091" w:rsidRDefault="005D7DA1" w:rsidP="005D7DA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5D7DA1" w:rsidRDefault="005D7DA1" w:rsidP="005D7DA1">
      <w:pPr>
        <w:rPr>
          <w:rFonts w:ascii="Arial" w:hAnsi="Arial" w:cs="Arial"/>
        </w:rPr>
      </w:pPr>
    </w:p>
    <w:p w:rsidR="00451FFF" w:rsidRDefault="005D7DA1">
      <w:pPr>
        <w:spacing w:before="224" w:after="224" w:line="240" w:lineRule="auto"/>
        <w:jc w:val="center"/>
        <w:outlineLvl w:val="1"/>
      </w:pPr>
      <w:r>
        <w:rPr>
          <w:rFonts w:ascii="Arial" w:hAnsi="Arial" w:cs="Arial"/>
          <w:b/>
          <w:bCs/>
          <w:color w:val="000000"/>
          <w:sz w:val="27"/>
          <w:szCs w:val="27"/>
        </w:rPr>
        <w:t>POGODBA ZA DOBAVO MEDICINSKO POTROŠNEGA MATERIALA_MOŽNOST PODALJŠANJA</w:t>
      </w:r>
    </w:p>
    <w:p w:rsidR="00451FFF" w:rsidRDefault="005D7DA1">
      <w:pPr>
        <w:spacing w:before="225" w:after="225" w:line="240" w:lineRule="auto"/>
        <w:jc w:val="center"/>
      </w:pPr>
      <w:r>
        <w:rPr>
          <w:rFonts w:ascii="Arial" w:hAnsi="Arial" w:cs="Arial"/>
          <w:color w:val="000000"/>
          <w:sz w:val="18"/>
          <w:szCs w:val="18"/>
        </w:rPr>
        <w:t>sklenjena med</w:t>
      </w:r>
    </w:p>
    <w:p w:rsidR="00451FFF" w:rsidRDefault="005D7DA1">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W w:w="3500" w:type="pct"/>
        <w:tblInd w:w="108" w:type="dxa"/>
        <w:tblLook w:val="04A0" w:firstRow="1" w:lastRow="0" w:firstColumn="1" w:lastColumn="0" w:noHBand="0" w:noVBand="1"/>
      </w:tblPr>
      <w:tblGrid>
        <w:gridCol w:w="3300"/>
        <w:gridCol w:w="3049"/>
      </w:tblGrid>
      <w:tr w:rsidR="00451FFF">
        <w:tc>
          <w:tcPr>
            <w:tcW w:w="3300" w:type="dxa"/>
            <w:tcMar>
              <w:top w:w="0" w:type="auto"/>
              <w:bottom w:w="0" w:type="auto"/>
            </w:tcMar>
            <w:vAlign w:val="center"/>
          </w:tcPr>
          <w:p w:rsidR="00451FFF" w:rsidRDefault="005D7DA1">
            <w:r>
              <w:rPr>
                <w:rFonts w:ascii="Arial" w:hAnsi="Arial" w:cs="Arial"/>
                <w:color w:val="000000"/>
                <w:position w:val="-2"/>
                <w:sz w:val="18"/>
                <w:szCs w:val="18"/>
              </w:rPr>
              <w:t>Matična številka:</w:t>
            </w:r>
          </w:p>
        </w:tc>
        <w:tc>
          <w:tcPr>
            <w:tcW w:w="0" w:type="auto"/>
            <w:tcMar>
              <w:top w:w="0" w:type="auto"/>
              <w:bottom w:w="0" w:type="auto"/>
            </w:tcMar>
            <w:vAlign w:val="center"/>
          </w:tcPr>
          <w:p w:rsidR="00451FFF" w:rsidRDefault="005D7DA1">
            <w:r>
              <w:rPr>
                <w:rFonts w:ascii="Arial" w:hAnsi="Arial" w:cs="Arial"/>
                <w:color w:val="000000"/>
                <w:position w:val="-2"/>
                <w:sz w:val="18"/>
                <w:szCs w:val="18"/>
              </w:rPr>
              <w:t>5054621000</w:t>
            </w:r>
          </w:p>
        </w:tc>
      </w:tr>
      <w:tr w:rsidR="00451FFF">
        <w:tc>
          <w:tcPr>
            <w:tcW w:w="3300" w:type="dxa"/>
            <w:tcMar>
              <w:top w:w="0" w:type="auto"/>
              <w:bottom w:w="0" w:type="auto"/>
            </w:tcMar>
            <w:vAlign w:val="center"/>
          </w:tcPr>
          <w:p w:rsidR="00451FFF" w:rsidRDefault="005D7DA1">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451FFF" w:rsidRDefault="005D7DA1">
            <w:r>
              <w:rPr>
                <w:rFonts w:ascii="Arial" w:hAnsi="Arial" w:cs="Arial"/>
                <w:color w:val="000000"/>
                <w:position w:val="-2"/>
                <w:sz w:val="18"/>
                <w:szCs w:val="18"/>
              </w:rPr>
              <w:t>SI 82657106</w:t>
            </w:r>
          </w:p>
        </w:tc>
      </w:tr>
      <w:tr w:rsidR="00451FFF">
        <w:tc>
          <w:tcPr>
            <w:tcW w:w="3300" w:type="dxa"/>
            <w:tcMar>
              <w:top w:w="0" w:type="auto"/>
              <w:bottom w:w="0" w:type="auto"/>
            </w:tcMar>
            <w:vAlign w:val="center"/>
          </w:tcPr>
          <w:p w:rsidR="00451FFF" w:rsidRDefault="005D7DA1">
            <w:r>
              <w:rPr>
                <w:rFonts w:ascii="Arial" w:hAnsi="Arial" w:cs="Arial"/>
                <w:color w:val="000000"/>
                <w:position w:val="-2"/>
                <w:sz w:val="18"/>
                <w:szCs w:val="18"/>
              </w:rPr>
              <w:t>Transakcijski račun (TRR):</w:t>
            </w:r>
          </w:p>
        </w:tc>
        <w:tc>
          <w:tcPr>
            <w:tcW w:w="0" w:type="auto"/>
            <w:tcMar>
              <w:top w:w="0" w:type="auto"/>
              <w:bottom w:w="0" w:type="auto"/>
            </w:tcMar>
            <w:vAlign w:val="center"/>
          </w:tcPr>
          <w:p w:rsidR="00451FFF" w:rsidRDefault="005D7DA1">
            <w:r>
              <w:rPr>
                <w:rFonts w:ascii="Arial" w:hAnsi="Arial" w:cs="Arial"/>
                <w:color w:val="000000"/>
                <w:position w:val="-2"/>
                <w:sz w:val="18"/>
                <w:szCs w:val="18"/>
              </w:rPr>
              <w:t>SI56 0110 0603 0278 379</w:t>
            </w:r>
          </w:p>
        </w:tc>
      </w:tr>
    </w:tbl>
    <w:p w:rsidR="00451FFF" w:rsidRDefault="00451FFF"/>
    <w:p w:rsidR="00451FFF" w:rsidRDefault="005D7DA1">
      <w:pPr>
        <w:spacing w:before="225" w:after="225" w:line="240" w:lineRule="auto"/>
        <w:jc w:val="center"/>
      </w:pPr>
      <w:r>
        <w:rPr>
          <w:rFonts w:ascii="Arial" w:hAnsi="Arial" w:cs="Arial"/>
          <w:color w:val="000000"/>
          <w:sz w:val="18"/>
          <w:szCs w:val="18"/>
        </w:rPr>
        <w:t>in</w:t>
      </w:r>
    </w:p>
    <w:p w:rsidR="00451FFF" w:rsidRDefault="005D7DA1">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049"/>
      </w:tblGrid>
      <w:tr w:rsidR="00451FFF">
        <w:tc>
          <w:tcPr>
            <w:tcW w:w="3300" w:type="dxa"/>
            <w:tcMar>
              <w:top w:w="0" w:type="auto"/>
              <w:bottom w:w="0" w:type="auto"/>
            </w:tcMar>
            <w:vAlign w:val="center"/>
          </w:tcPr>
          <w:p w:rsidR="00451FFF" w:rsidRDefault="005D7DA1">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451FFF" w:rsidRDefault="005D7DA1">
            <w:r>
              <w:rPr>
                <w:rFonts w:ascii="Arial" w:hAnsi="Arial" w:cs="Arial"/>
                <w:color w:val="000000"/>
                <w:position w:val="-2"/>
                <w:sz w:val="18"/>
                <w:szCs w:val="18"/>
              </w:rPr>
              <w:t> </w:t>
            </w:r>
          </w:p>
        </w:tc>
      </w:tr>
      <w:tr w:rsidR="00451FFF">
        <w:tc>
          <w:tcPr>
            <w:tcW w:w="3300" w:type="dxa"/>
            <w:tcMar>
              <w:top w:w="0" w:type="auto"/>
              <w:bottom w:w="0" w:type="auto"/>
            </w:tcMar>
            <w:vAlign w:val="center"/>
          </w:tcPr>
          <w:p w:rsidR="00451FFF" w:rsidRDefault="005D7DA1">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451FFF" w:rsidRDefault="005D7DA1">
            <w:r>
              <w:rPr>
                <w:rFonts w:ascii="Arial" w:hAnsi="Arial" w:cs="Arial"/>
                <w:color w:val="000000"/>
                <w:position w:val="-2"/>
                <w:sz w:val="18"/>
                <w:szCs w:val="18"/>
              </w:rPr>
              <w:t> </w:t>
            </w:r>
          </w:p>
        </w:tc>
      </w:tr>
      <w:tr w:rsidR="00451FFF">
        <w:tc>
          <w:tcPr>
            <w:tcW w:w="3300" w:type="dxa"/>
            <w:tcMar>
              <w:top w:w="0" w:type="auto"/>
              <w:bottom w:w="0" w:type="auto"/>
            </w:tcMar>
            <w:vAlign w:val="center"/>
          </w:tcPr>
          <w:p w:rsidR="00451FFF" w:rsidRDefault="005D7DA1">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451FFF" w:rsidRDefault="005D7DA1">
            <w:r>
              <w:rPr>
                <w:rFonts w:ascii="Arial" w:hAnsi="Arial" w:cs="Arial"/>
                <w:color w:val="000000"/>
                <w:position w:val="-2"/>
                <w:sz w:val="18"/>
                <w:szCs w:val="18"/>
              </w:rPr>
              <w:t> </w:t>
            </w:r>
          </w:p>
        </w:tc>
      </w:tr>
    </w:tbl>
    <w:p w:rsidR="00451FFF" w:rsidRDefault="005D7DA1">
      <w:pPr>
        <w:spacing w:before="225" w:after="225" w:line="240" w:lineRule="auto"/>
        <w:jc w:val="both"/>
      </w:pPr>
      <w:r>
        <w:rPr>
          <w:rFonts w:ascii="Arial" w:hAnsi="Arial" w:cs="Arial"/>
          <w:color w:val="000000"/>
          <w:sz w:val="18"/>
          <w:szCs w:val="18"/>
        </w:rPr>
        <w:t> </w:t>
      </w:r>
    </w:p>
    <w:p w:rsidR="00451FFF" w:rsidRDefault="005D7DA1">
      <w:pPr>
        <w:spacing w:before="225" w:after="225" w:line="240" w:lineRule="auto"/>
        <w:jc w:val="both"/>
      </w:pPr>
      <w:r>
        <w:rPr>
          <w:rFonts w:ascii="Arial" w:hAnsi="Arial" w:cs="Arial"/>
          <w:b/>
          <w:bCs/>
          <w:color w:val="000000"/>
          <w:sz w:val="18"/>
          <w:szCs w:val="18"/>
        </w:rPr>
        <w:t>I. SPLOŠNE DOLOČBE</w:t>
      </w:r>
    </w:p>
    <w:p w:rsidR="00451FFF" w:rsidRDefault="005D7DA1">
      <w:pPr>
        <w:spacing w:after="0" w:line="240" w:lineRule="auto"/>
        <w:jc w:val="center"/>
      </w:pPr>
      <w:r>
        <w:rPr>
          <w:rFonts w:ascii="Arial" w:hAnsi="Arial" w:cs="Arial"/>
          <w:b/>
          <w:bCs/>
          <w:color w:val="000000"/>
          <w:sz w:val="18"/>
          <w:szCs w:val="18"/>
        </w:rPr>
        <w:t>1. člen</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pPr>
              <w:spacing w:before="225" w:after="225"/>
              <w:jc w:val="both"/>
            </w:pPr>
            <w:r>
              <w:rPr>
                <w:rFonts w:ascii="Arial" w:hAnsi="Arial" w:cs="Arial"/>
                <w:color w:val="000000"/>
                <w:sz w:val="18"/>
                <w:szCs w:val="18"/>
              </w:rPr>
              <w:t>Naročnik in izvajalec ugotavljata, da je bil na osnovi:</w:t>
            </w:r>
          </w:p>
          <w:p w:rsidR="00451FFF" w:rsidRDefault="005D7DA1">
            <w:pPr>
              <w:spacing w:before="225" w:after="225"/>
              <w:jc w:val="both"/>
            </w:pPr>
            <w:r>
              <w:rPr>
                <w:rFonts w:ascii="Arial" w:hAnsi="Arial" w:cs="Arial"/>
                <w:color w:val="000000"/>
                <w:sz w:val="18"/>
                <w:szCs w:val="18"/>
              </w:rPr>
              <w:t>javnega naročila za predmet: RAZKUŽILA, objavljenega na Portalu javnih naročil številka _____________ z dne ___________ in</w:t>
            </w:r>
            <w:r>
              <w:rPr>
                <w:rFonts w:ascii="Arial" w:hAnsi="Arial" w:cs="Arial"/>
                <w:color w:val="000000"/>
                <w:sz w:val="18"/>
                <w:szCs w:val="18"/>
              </w:rPr>
              <w:br/>
              <w:t>naročnikove odločitve o oddaji javnega naročila številka ________________ z dne ______________,</w:t>
            </w:r>
          </w:p>
          <w:p w:rsidR="00451FFF" w:rsidRDefault="005D7DA1">
            <w:pPr>
              <w:spacing w:before="225" w:after="225"/>
              <w:jc w:val="both"/>
            </w:pPr>
            <w:r>
              <w:rPr>
                <w:rFonts w:ascii="Arial" w:hAnsi="Arial" w:cs="Arial"/>
                <w:color w:val="000000"/>
                <w:sz w:val="18"/>
                <w:szCs w:val="18"/>
              </w:rPr>
              <w:t>izbran izvajalec v okviru omenjenega javnega naročila, zaradi česar se sklepa predmetna pogodba.</w:t>
            </w:r>
          </w:p>
        </w:tc>
      </w:tr>
    </w:tbl>
    <w:p w:rsidR="00451FFF" w:rsidRDefault="005D7DA1">
      <w:pPr>
        <w:spacing w:after="0" w:line="240" w:lineRule="auto"/>
        <w:jc w:val="center"/>
      </w:pPr>
      <w:r>
        <w:rPr>
          <w:rFonts w:ascii="Arial" w:hAnsi="Arial" w:cs="Arial"/>
          <w:b/>
          <w:bCs/>
          <w:color w:val="000000"/>
          <w:sz w:val="18"/>
          <w:szCs w:val="18"/>
        </w:rPr>
        <w:t>2. člen</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pPr>
              <w:spacing w:before="225" w:after="225"/>
              <w:jc w:val="both"/>
            </w:pPr>
            <w:r>
              <w:rPr>
                <w:rFonts w:ascii="Arial" w:hAnsi="Arial" w:cs="Arial"/>
                <w:color w:val="000000"/>
                <w:sz w:val="18"/>
                <w:szCs w:val="18"/>
              </w:rPr>
              <w:t>S to pogodbo se naročnik in izvajalec  dogovorita o splošnih in posebnih pogojih izvajanja pogodbe.</w:t>
            </w:r>
          </w:p>
          <w:p w:rsidR="00451FFF" w:rsidRDefault="005D7DA1">
            <w:pPr>
              <w:spacing w:before="225" w:after="225"/>
              <w:jc w:val="both"/>
            </w:pPr>
            <w:r>
              <w:rPr>
                <w:rFonts w:ascii="Arial" w:hAnsi="Arial" w:cs="Arial"/>
                <w:color w:val="000000"/>
                <w:sz w:val="18"/>
                <w:szCs w:val="18"/>
              </w:rPr>
              <w:t>Vrste blaga, za katere stranki sklepata pogodbo so navedene v prilogi te pogodbe - Izbrane ponudbe po ponudnikih.</w:t>
            </w:r>
          </w:p>
          <w:p w:rsidR="00451FFF" w:rsidRDefault="005D7DA1">
            <w:pPr>
              <w:spacing w:before="225" w:after="225"/>
              <w:jc w:val="both"/>
            </w:pPr>
            <w:r>
              <w:rPr>
                <w:rFonts w:ascii="Arial" w:hAnsi="Arial" w:cs="Arial"/>
                <w:color w:val="000000"/>
                <w:sz w:val="18"/>
                <w:szCs w:val="18"/>
              </w:rPr>
              <w:t>Ponudbena dokumentacija  in razpisna dokumentacija so sestavni del te pogodbe.</w:t>
            </w:r>
          </w:p>
        </w:tc>
      </w:tr>
    </w:tbl>
    <w:p w:rsidR="00451FFF" w:rsidRDefault="005D7DA1">
      <w:pPr>
        <w:spacing w:before="225" w:after="225" w:line="240" w:lineRule="auto"/>
        <w:jc w:val="both"/>
      </w:pPr>
      <w:r>
        <w:rPr>
          <w:rFonts w:ascii="Arial" w:hAnsi="Arial" w:cs="Arial"/>
          <w:b/>
          <w:bCs/>
          <w:color w:val="000000"/>
          <w:sz w:val="18"/>
          <w:szCs w:val="18"/>
        </w:rPr>
        <w:t>II. PREDMET POGODBE</w:t>
      </w:r>
    </w:p>
    <w:p w:rsidR="00451FFF" w:rsidRDefault="005D7DA1">
      <w:pPr>
        <w:spacing w:after="0" w:line="240" w:lineRule="auto"/>
        <w:jc w:val="center"/>
      </w:pPr>
      <w:r>
        <w:rPr>
          <w:rFonts w:ascii="Arial" w:hAnsi="Arial" w:cs="Arial"/>
          <w:b/>
          <w:bCs/>
          <w:color w:val="000000"/>
          <w:sz w:val="18"/>
          <w:szCs w:val="18"/>
        </w:rPr>
        <w:lastRenderedPageBreak/>
        <w:t>3. člen</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pPr>
              <w:spacing w:before="225" w:after="225"/>
              <w:jc w:val="both"/>
            </w:pPr>
            <w:r>
              <w:rPr>
                <w:rFonts w:ascii="Arial" w:hAnsi="Arial" w:cs="Arial"/>
                <w:color w:val="000000"/>
                <w:sz w:val="18"/>
                <w:szCs w:val="18"/>
              </w:rPr>
              <w:t>Predmet pogodbe so stalne nabave blaga, in sicer:</w:t>
            </w:r>
          </w:p>
          <w:p w:rsidR="00451FFF" w:rsidRDefault="005D7DA1">
            <w:pPr>
              <w:spacing w:before="225" w:after="225"/>
              <w:jc w:val="both"/>
            </w:pPr>
            <w:r>
              <w:rPr>
                <w:rFonts w:ascii="Arial" w:hAnsi="Arial" w:cs="Arial"/>
                <w:color w:val="000000"/>
                <w:sz w:val="18"/>
                <w:szCs w:val="18"/>
              </w:rPr>
              <w:t>__________________________________, ki jih naročnik po obsegu in času ne more vnaprej določiti.</w:t>
            </w:r>
          </w:p>
          <w:p w:rsidR="00451FFF" w:rsidRDefault="005D7DA1">
            <w:pPr>
              <w:spacing w:before="225" w:after="225"/>
              <w:jc w:val="both"/>
            </w:pPr>
            <w:r>
              <w:rPr>
                <w:rFonts w:ascii="Arial" w:hAnsi="Arial" w:cs="Arial"/>
                <w:color w:val="000000"/>
                <w:sz w:val="18"/>
                <w:szCs w:val="18"/>
              </w:rPr>
              <w:t>Naročnik in izvajalec te pogodbe se izrecno dogovorita, da bo naročnik v času trajanja te pogodbe nabavljal le tiste vrste in količine predmetnega blaga, ki jih bo dejansko potreboval. Naročnik se ne zavezuje k nabavi celotnih količin, določenih v Predračunu – Seznamu razpisanega blaga. Količine in vrste blaga, navedene v predračunu, so okvirne.</w:t>
            </w:r>
          </w:p>
        </w:tc>
      </w:tr>
    </w:tbl>
    <w:p w:rsidR="00451FFF" w:rsidRDefault="005D7DA1">
      <w:pPr>
        <w:spacing w:after="0" w:line="240" w:lineRule="auto"/>
        <w:jc w:val="center"/>
      </w:pPr>
      <w:r>
        <w:rPr>
          <w:rFonts w:ascii="Arial" w:hAnsi="Arial" w:cs="Arial"/>
          <w:b/>
          <w:bCs/>
          <w:color w:val="000000"/>
          <w:sz w:val="18"/>
          <w:szCs w:val="18"/>
        </w:rPr>
        <w:t>4. člen</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pPr>
              <w:spacing w:before="225" w:after="225"/>
              <w:jc w:val="both"/>
            </w:pPr>
            <w:r>
              <w:rPr>
                <w:rFonts w:ascii="Arial" w:hAnsi="Arial" w:cs="Arial"/>
                <w:color w:val="000000"/>
                <w:sz w:val="18"/>
                <w:szCs w:val="18"/>
              </w:rPr>
              <w:t>Naročnik in izvajalec te pogodbe se dogovorita: </w:t>
            </w:r>
          </w:p>
          <w:tbl>
            <w:tblPr>
              <w:tblW w:w="0" w:type="auto"/>
              <w:tblLook w:val="04A0" w:firstRow="1" w:lastRow="0" w:firstColumn="1" w:lastColumn="0" w:noHBand="0" w:noVBand="1"/>
            </w:tblPr>
            <w:tblGrid>
              <w:gridCol w:w="8746"/>
            </w:tblGrid>
            <w:tr w:rsidR="00451FFF">
              <w:tc>
                <w:tcPr>
                  <w:tcW w:w="0" w:type="auto"/>
                  <w:tcMar>
                    <w:top w:w="0" w:type="auto"/>
                    <w:bottom w:w="0" w:type="auto"/>
                  </w:tcMar>
                </w:tcPr>
                <w:p w:rsidR="00451FFF" w:rsidRDefault="005D7DA1" w:rsidP="00AC1A3F">
                  <w:pPr>
                    <w:numPr>
                      <w:ilvl w:val="0"/>
                      <w:numId w:val="11"/>
                    </w:numPr>
                    <w:jc w:val="both"/>
                    <w:rPr>
                      <w:rFonts w:ascii="Arial" w:hAnsi="Arial" w:cs="Arial"/>
                      <w:color w:val="000000"/>
                      <w:sz w:val="18"/>
                      <w:szCs w:val="18"/>
                    </w:rPr>
                  </w:pPr>
                  <w:r>
                    <w:rPr>
                      <w:rFonts w:ascii="Arial" w:hAnsi="Arial" w:cs="Arial"/>
                      <w:color w:val="000000"/>
                      <w:sz w:val="18"/>
                      <w:szCs w:val="18"/>
                    </w:rPr>
                    <w:t>Da bo naročnik v času trajanja pogodbe, v primeru potrebe, od izvajalca na osnovi ponudbe kupoval tudi drugo istovrstno blago, ki ni na Predračunu – Seznamu razpisanega blaga, na način in po določilih, dogovorjenih v tej pogodbi.</w:t>
                  </w:r>
                </w:p>
                <w:p w:rsidR="00451FFF" w:rsidRDefault="005D7DA1" w:rsidP="00AC1A3F">
                  <w:pPr>
                    <w:numPr>
                      <w:ilvl w:val="0"/>
                      <w:numId w:val="11"/>
                    </w:numPr>
                    <w:jc w:val="both"/>
                    <w:rPr>
                      <w:rFonts w:ascii="Arial" w:hAnsi="Arial" w:cs="Arial"/>
                      <w:color w:val="000000"/>
                      <w:sz w:val="18"/>
                      <w:szCs w:val="18"/>
                    </w:rPr>
                  </w:pPr>
                  <w:r>
                    <w:rPr>
                      <w:rFonts w:ascii="Arial" w:hAnsi="Arial" w:cs="Arial"/>
                      <w:color w:val="000000"/>
                      <w:sz w:val="18"/>
                      <w:szCs w:val="18"/>
                    </w:rPr>
                    <w:t>Da ponudnik izjemoma lahko zamenja posamezni artikel v pogodbi v primeru, ko gre za novo generacijo izbranega blaga istega proizvajalca, ki mora izpolnjevati vse zahteve iz razpisne dokumentacije. Zamenjavo mora potrditi naročnik. Cena mora ostati nespremenjena oz. ne sme bistveno odstopati od pogodbene cene. </w:t>
                  </w:r>
                </w:p>
                <w:p w:rsidR="00451FFF" w:rsidRDefault="005D7DA1" w:rsidP="00AC1A3F">
                  <w:pPr>
                    <w:numPr>
                      <w:ilvl w:val="0"/>
                      <w:numId w:val="11"/>
                    </w:numPr>
                    <w:jc w:val="both"/>
                    <w:rPr>
                      <w:rFonts w:ascii="Arial" w:hAnsi="Arial" w:cs="Arial"/>
                      <w:color w:val="000000"/>
                      <w:sz w:val="18"/>
                      <w:szCs w:val="18"/>
                    </w:rPr>
                  </w:pPr>
                  <w:r>
                    <w:rPr>
                      <w:rFonts w:ascii="Arial" w:hAnsi="Arial" w:cs="Arial"/>
                      <w:color w:val="000000"/>
                      <w:sz w:val="18"/>
                      <w:szCs w:val="18"/>
                    </w:rPr>
                    <w:t>V primeru, da proizvajalec preneha z izdelovanjem določenega blaga in ga  ponudnik nadomesti z ustreznim novim blagom ima naročnik pravico kupovati blago v okviru predmetne pogodbe.Cena mora ostati nespremenjena oz. ne sme bistveno odstopati od pogodbene cene. </w:t>
                  </w:r>
                </w:p>
              </w:tc>
            </w:tr>
          </w:tbl>
          <w:p w:rsidR="00451FFF" w:rsidRDefault="00451FFF"/>
          <w:p w:rsidR="00451FFF" w:rsidRDefault="005D7DA1">
            <w:pPr>
              <w:spacing w:before="225" w:after="225"/>
              <w:jc w:val="both"/>
            </w:pPr>
            <w:r>
              <w:rPr>
                <w:rFonts w:ascii="Arial" w:hAnsi="Arial" w:cs="Arial"/>
                <w:color w:val="000000"/>
                <w:sz w:val="18"/>
                <w:szCs w:val="18"/>
              </w:rPr>
              <w:t>Vse spremembe morajo biti medsebojno usklajene, pisno obrazložene in dokumentirane.</w:t>
            </w:r>
          </w:p>
        </w:tc>
      </w:tr>
    </w:tbl>
    <w:p w:rsidR="00451FFF" w:rsidRDefault="005D7DA1">
      <w:pPr>
        <w:spacing w:after="0" w:line="240" w:lineRule="auto"/>
        <w:jc w:val="center"/>
      </w:pPr>
      <w:r>
        <w:rPr>
          <w:rFonts w:ascii="Arial" w:hAnsi="Arial" w:cs="Arial"/>
          <w:b/>
          <w:bCs/>
          <w:color w:val="000000"/>
          <w:sz w:val="18"/>
          <w:szCs w:val="18"/>
        </w:rPr>
        <w:t>5. člen</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pPr>
              <w:spacing w:before="225" w:after="225"/>
              <w:jc w:val="both"/>
            </w:pPr>
            <w:r>
              <w:rPr>
                <w:rFonts w:ascii="Arial" w:hAnsi="Arial" w:cs="Arial"/>
                <w:color w:val="000000"/>
                <w:sz w:val="18"/>
                <w:szCs w:val="18"/>
              </w:rPr>
              <w:t>Ta pogodba se sklepa za obdobje 28 mesecev od oddaje naročila, in sicer od predvidoma 1.7.2022 do 31.10.2024.</w:t>
            </w:r>
          </w:p>
        </w:tc>
      </w:tr>
    </w:tbl>
    <w:p w:rsidR="00451FFF" w:rsidRDefault="005D7DA1">
      <w:pPr>
        <w:spacing w:before="225" w:after="225" w:line="240" w:lineRule="auto"/>
        <w:jc w:val="both"/>
      </w:pPr>
      <w:r>
        <w:rPr>
          <w:rFonts w:ascii="Arial" w:hAnsi="Arial" w:cs="Arial"/>
          <w:b/>
          <w:bCs/>
          <w:color w:val="000000"/>
          <w:sz w:val="18"/>
          <w:szCs w:val="18"/>
        </w:rPr>
        <w:t>III. POGODBENA VREDNOST IN PLAČILNI POGOJI</w:t>
      </w:r>
    </w:p>
    <w:p w:rsidR="00451FFF" w:rsidRDefault="005D7DA1">
      <w:pPr>
        <w:spacing w:after="0" w:line="240" w:lineRule="auto"/>
        <w:jc w:val="center"/>
      </w:pPr>
      <w:r>
        <w:rPr>
          <w:rFonts w:ascii="Arial" w:hAnsi="Arial" w:cs="Arial"/>
          <w:b/>
          <w:bCs/>
          <w:color w:val="000000"/>
          <w:sz w:val="18"/>
          <w:szCs w:val="18"/>
        </w:rPr>
        <w:t>6. člen</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pPr>
              <w:spacing w:before="225" w:after="225"/>
              <w:jc w:val="both"/>
            </w:pPr>
            <w:r>
              <w:rPr>
                <w:rFonts w:ascii="Arial" w:hAnsi="Arial" w:cs="Arial"/>
                <w:color w:val="000000"/>
                <w:sz w:val="18"/>
                <w:szCs w:val="18"/>
              </w:rPr>
              <w:t>Okvirna skupna pogodbena vrednost blaga znaša  _______________ EUR brez DDV oz.   _______________________ EUR z DDV.</w:t>
            </w:r>
          </w:p>
          <w:p w:rsidR="00451FFF" w:rsidRDefault="005D7DA1">
            <w:pPr>
              <w:spacing w:before="225" w:after="225"/>
              <w:jc w:val="both"/>
            </w:pPr>
            <w:r>
              <w:rPr>
                <w:rFonts w:ascii="Arial" w:hAnsi="Arial" w:cs="Arial"/>
                <w:color w:val="000000"/>
                <w:sz w:val="18"/>
                <w:szCs w:val="18"/>
              </w:rPr>
              <w:t>Cene iz Predračuna - Seznama razpisanega blaga so izražene v evrih. V ceni so zajeti vsi stroški (dobave blaga, špediterski stroški, prevozni, carinski ter vsi morebitni drugi stroški), vsi popusti in rabati ter davek na dodano vrednost. Cene veljajo ddp skladišča naročnika razloženo.</w:t>
            </w:r>
          </w:p>
          <w:p w:rsidR="00451FFF" w:rsidRDefault="005D7DA1">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rsidR="00451FFF" w:rsidRDefault="005D7DA1">
            <w:pPr>
              <w:spacing w:before="225" w:after="225"/>
              <w:jc w:val="both"/>
            </w:pPr>
            <w:r>
              <w:rPr>
                <w:rFonts w:ascii="Arial" w:hAnsi="Arial" w:cs="Arial"/>
                <w:color w:val="000000"/>
                <w:sz w:val="18"/>
                <w:szCs w:val="18"/>
              </w:rPr>
              <w:t xml:space="preserve">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w:t>
            </w:r>
            <w:r>
              <w:rPr>
                <w:rFonts w:ascii="Arial" w:hAnsi="Arial" w:cs="Arial"/>
                <w:color w:val="000000"/>
                <w:sz w:val="18"/>
                <w:szCs w:val="18"/>
              </w:rPr>
              <w:lastRenderedPageBreak/>
              <w:t>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Ur.l. RS, št.1/04).</w:t>
            </w:r>
          </w:p>
          <w:p w:rsidR="00451FFF" w:rsidRDefault="005D7DA1">
            <w:pPr>
              <w:spacing w:before="225" w:after="225"/>
              <w:jc w:val="both"/>
            </w:pPr>
            <w:r>
              <w:rPr>
                <w:rFonts w:ascii="Arial" w:hAnsi="Arial" w:cs="Arial"/>
                <w:color w:val="000000"/>
                <w:sz w:val="18"/>
                <w:szCs w:val="18"/>
              </w:rPr>
              <w:t>Izvajalec se zavezuje naročnika pisno zaprositi za spremembo cen. O spremembi cen pogodbeni stranki skleneta aneks k tej pogodbi.</w:t>
            </w:r>
          </w:p>
        </w:tc>
      </w:tr>
    </w:tbl>
    <w:p w:rsidR="00451FFF" w:rsidRDefault="005D7DA1">
      <w:pPr>
        <w:spacing w:after="0" w:line="240" w:lineRule="auto"/>
        <w:jc w:val="center"/>
      </w:pPr>
      <w:r>
        <w:rPr>
          <w:rFonts w:ascii="Arial" w:hAnsi="Arial" w:cs="Arial"/>
          <w:b/>
          <w:bCs/>
          <w:color w:val="000000"/>
          <w:sz w:val="18"/>
          <w:szCs w:val="18"/>
        </w:rPr>
        <w:lastRenderedPageBreak/>
        <w:t>7. člen</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(eRačun) preko spletnega portala UJPnet. Kot uradni prejem računa se šteje datum vnosa računa v sistem UJPnet.</w:t>
            </w:r>
          </w:p>
          <w:p w:rsidR="00451FFF" w:rsidRDefault="005D7DA1">
            <w:pPr>
              <w:spacing w:before="225" w:after="225"/>
              <w:jc w:val="both"/>
            </w:pPr>
            <w:r>
              <w:rPr>
                <w:rFonts w:ascii="Arial" w:hAnsi="Arial" w:cs="Arial"/>
                <w:color w:val="000000"/>
                <w:sz w:val="18"/>
                <w:szCs w:val="18"/>
              </w:rPr>
              <w:t>Račun mora, poleg obveznih podatkov, vsebovati še:</w:t>
            </w:r>
          </w:p>
          <w:p w:rsidR="00451FFF" w:rsidRDefault="005D7DA1">
            <w:pPr>
              <w:spacing w:before="225" w:after="225"/>
              <w:jc w:val="both"/>
            </w:pPr>
            <w:r>
              <w:rPr>
                <w:rFonts w:ascii="Arial" w:hAnsi="Arial" w:cs="Arial"/>
                <w:color w:val="000000"/>
                <w:sz w:val="18"/>
                <w:szCs w:val="18"/>
              </w:rPr>
              <w:t>- navedbo lokacije kamor je bilo blago dostavljeno, </w:t>
            </w:r>
          </w:p>
          <w:p w:rsidR="00451FFF" w:rsidRDefault="005D7DA1">
            <w:pPr>
              <w:spacing w:before="225" w:after="225"/>
              <w:jc w:val="both"/>
            </w:pPr>
            <w:r>
              <w:rPr>
                <w:rFonts w:ascii="Arial" w:hAnsi="Arial" w:cs="Arial"/>
                <w:color w:val="000000"/>
                <w:sz w:val="18"/>
                <w:szCs w:val="18"/>
              </w:rPr>
              <w:t>- številko naročila in datum naročila,</w:t>
            </w:r>
          </w:p>
          <w:p w:rsidR="00451FFF" w:rsidRDefault="005D7DA1">
            <w:pPr>
              <w:spacing w:before="225" w:after="225"/>
              <w:jc w:val="both"/>
            </w:pPr>
            <w:r>
              <w:rPr>
                <w:rFonts w:ascii="Arial" w:hAnsi="Arial" w:cs="Arial"/>
                <w:color w:val="000000"/>
                <w:sz w:val="18"/>
                <w:szCs w:val="18"/>
              </w:rPr>
              <w:t>- specifikacijo dobavljenega blaga</w:t>
            </w:r>
          </w:p>
          <w:p w:rsidR="00451FFF" w:rsidRDefault="005D7DA1">
            <w:pPr>
              <w:spacing w:before="225" w:after="225"/>
              <w:jc w:val="both"/>
            </w:pPr>
            <w:r>
              <w:rPr>
                <w:rFonts w:ascii="Arial" w:hAnsi="Arial" w:cs="Arial"/>
                <w:color w:val="000000"/>
                <w:sz w:val="18"/>
                <w:szCs w:val="18"/>
              </w:rPr>
              <w:t>- podatke za Intrastat, če gre za izvajalca iz EU.</w:t>
            </w:r>
          </w:p>
          <w:p w:rsidR="00451FFF" w:rsidRDefault="005D7DA1">
            <w:pPr>
              <w:spacing w:before="225" w:after="225"/>
              <w:jc w:val="both"/>
            </w:pPr>
            <w:r>
              <w:rPr>
                <w:rFonts w:ascii="Arial" w:hAnsi="Arial" w:cs="Arial"/>
                <w:color w:val="000000"/>
                <w:sz w:val="18"/>
                <w:szCs w:val="18"/>
              </w:rPr>
              <w:t>V kolikor naročnik računa ne zavrne v roku 8 delovnih dni od prejema, se račun šteje za potrjenega.</w:t>
            </w:r>
          </w:p>
          <w:p w:rsidR="00451FFF" w:rsidRDefault="005D7DA1">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rsidR="00451FFF" w:rsidRDefault="005D7DA1">
            <w:pPr>
              <w:spacing w:before="225" w:after="225"/>
              <w:jc w:val="both"/>
            </w:pPr>
            <w:r>
              <w:rPr>
                <w:rFonts w:ascii="Arial" w:hAnsi="Arial" w:cs="Arial"/>
                <w:color w:val="000000"/>
                <w:sz w:val="18"/>
                <w:szCs w:val="18"/>
              </w:rPr>
              <w:t>Naročnik se zaveže plačati račun v roku 60 dni od prejema pravilno izstavljenega računa na transakcijski račun izvajalca. V primeru zamude pri plačilu lahko izvajalec naročniku zaračuna zakonske zamudne obresti.</w:t>
            </w:r>
          </w:p>
          <w:p w:rsidR="00451FFF" w:rsidRDefault="005D7DA1">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pri podatkih o izvajalcu.</w:t>
            </w:r>
          </w:p>
        </w:tc>
      </w:tr>
    </w:tbl>
    <w:p w:rsidR="00451FFF" w:rsidRDefault="005D7DA1">
      <w:pPr>
        <w:spacing w:before="225" w:after="225" w:line="240" w:lineRule="auto"/>
        <w:jc w:val="both"/>
      </w:pPr>
      <w:r>
        <w:rPr>
          <w:rFonts w:ascii="Arial" w:hAnsi="Arial" w:cs="Arial"/>
          <w:b/>
          <w:bCs/>
          <w:color w:val="000000"/>
          <w:sz w:val="18"/>
          <w:szCs w:val="18"/>
        </w:rPr>
        <w:t>IV. NAROČANJE, DOBAVA IN PREVZEM BLAGA</w:t>
      </w:r>
    </w:p>
    <w:p w:rsidR="00451FFF" w:rsidRDefault="005D7DA1">
      <w:pPr>
        <w:spacing w:after="0" w:line="240" w:lineRule="auto"/>
        <w:jc w:val="center"/>
      </w:pPr>
      <w:r>
        <w:rPr>
          <w:rFonts w:ascii="Arial" w:hAnsi="Arial" w:cs="Arial"/>
          <w:b/>
          <w:bCs/>
          <w:color w:val="000000"/>
          <w:sz w:val="18"/>
          <w:szCs w:val="18"/>
        </w:rPr>
        <w:t>8. člen</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pPr>
              <w:spacing w:before="225" w:after="225"/>
              <w:jc w:val="both"/>
            </w:pPr>
            <w:r>
              <w:rPr>
                <w:rFonts w:ascii="Arial" w:hAnsi="Arial" w:cs="Arial"/>
                <w:color w:val="000000"/>
                <w:sz w:val="18"/>
                <w:szCs w:val="18"/>
              </w:rPr>
              <w:t>Naročnik bo posamezne vrste blaga, ki jih bo potreboval, kupoval od izbranega izvajalca na podlagi sklenjene pogodbe, in sicer na podlagi izstavljenih naročilnic po pošti, telefaksu ali elektronski pošti. Naročnik bo v naročilnici opredelil vrste in količine blaga. </w:t>
            </w:r>
          </w:p>
        </w:tc>
      </w:tr>
    </w:tbl>
    <w:p w:rsidR="00451FFF" w:rsidRDefault="005D7DA1">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pPr>
              <w:spacing w:before="225" w:after="225"/>
              <w:jc w:val="both"/>
            </w:pPr>
            <w:r>
              <w:rPr>
                <w:rFonts w:ascii="Arial" w:hAnsi="Arial" w:cs="Arial"/>
                <w:color w:val="000000"/>
                <w:sz w:val="18"/>
                <w:szCs w:val="18"/>
              </w:rPr>
              <w:t>Izvajalec se zavezuje zagotavljati:</w:t>
            </w:r>
          </w:p>
          <w:tbl>
            <w:tblPr>
              <w:tblW w:w="0" w:type="auto"/>
              <w:tblLook w:val="04A0" w:firstRow="1" w:lastRow="0" w:firstColumn="1" w:lastColumn="0" w:noHBand="0" w:noVBand="1"/>
            </w:tblPr>
            <w:tblGrid>
              <w:gridCol w:w="8746"/>
            </w:tblGrid>
            <w:tr w:rsidR="00451FFF">
              <w:tc>
                <w:tcPr>
                  <w:tcW w:w="0" w:type="auto"/>
                  <w:tcMar>
                    <w:top w:w="0" w:type="auto"/>
                    <w:bottom w:w="0" w:type="auto"/>
                  </w:tcMar>
                </w:tcPr>
                <w:p w:rsidR="00451FFF" w:rsidRDefault="005D7DA1" w:rsidP="00AC1A3F">
                  <w:pPr>
                    <w:numPr>
                      <w:ilvl w:val="0"/>
                      <w:numId w:val="12"/>
                    </w:numPr>
                    <w:jc w:val="both"/>
                    <w:rPr>
                      <w:rFonts w:ascii="Arial" w:hAnsi="Arial" w:cs="Arial"/>
                      <w:color w:val="000000"/>
                      <w:sz w:val="18"/>
                      <w:szCs w:val="18"/>
                    </w:rPr>
                  </w:pPr>
                  <w:r>
                    <w:rPr>
                      <w:rFonts w:ascii="Arial" w:hAnsi="Arial" w:cs="Arial"/>
                      <w:color w:val="000000"/>
                      <w:sz w:val="18"/>
                      <w:szCs w:val="18"/>
                    </w:rPr>
                    <w:t>da bo naročniku dobavljal blago v skladu s ponudbeno specifikacijo in specifikacijo zahtev naročnika;</w:t>
                  </w:r>
                </w:p>
                <w:p w:rsidR="00451FFF" w:rsidRDefault="005D7DA1" w:rsidP="00AC1A3F">
                  <w:pPr>
                    <w:numPr>
                      <w:ilvl w:val="0"/>
                      <w:numId w:val="12"/>
                    </w:numPr>
                    <w:jc w:val="both"/>
                    <w:rPr>
                      <w:rFonts w:ascii="Arial" w:hAnsi="Arial" w:cs="Arial"/>
                      <w:color w:val="000000"/>
                      <w:sz w:val="18"/>
                      <w:szCs w:val="18"/>
                    </w:rPr>
                  </w:pPr>
                  <w:r>
                    <w:rPr>
                      <w:rFonts w:ascii="Arial" w:hAnsi="Arial" w:cs="Arial"/>
                      <w:color w:val="000000"/>
                      <w:sz w:val="18"/>
                      <w:szCs w:val="18"/>
                    </w:rPr>
                    <w:t>dobavo blaga v roku max. 5 dni od prejema pisnega naročila, v nujnih primerih v dogovoru z naročnikom;</w:t>
                  </w:r>
                </w:p>
                <w:p w:rsidR="00451FFF" w:rsidRDefault="005D7DA1" w:rsidP="00AC1A3F">
                  <w:pPr>
                    <w:numPr>
                      <w:ilvl w:val="0"/>
                      <w:numId w:val="12"/>
                    </w:numPr>
                    <w:jc w:val="both"/>
                    <w:rPr>
                      <w:rFonts w:ascii="Arial" w:hAnsi="Arial" w:cs="Arial"/>
                      <w:color w:val="000000"/>
                      <w:sz w:val="18"/>
                      <w:szCs w:val="18"/>
                    </w:rPr>
                  </w:pPr>
                  <w:r>
                    <w:rPr>
                      <w:rFonts w:ascii="Arial" w:hAnsi="Arial" w:cs="Arial"/>
                      <w:color w:val="000000"/>
                      <w:sz w:val="18"/>
                      <w:szCs w:val="18"/>
                    </w:rPr>
                    <w:lastRenderedPageBreak/>
                    <w:t>dostavo blaga ddp skladišče lekarne Splošne bolnišnice Novo mesto - razloženo v skladišče naročnika, in sicer od 7.00 do 15.00 ure, izven tega časa je dostava dovoljena le ob soglasju naročnika;</w:t>
                  </w:r>
                </w:p>
                <w:p w:rsidR="00451FFF" w:rsidRDefault="005D7DA1" w:rsidP="00AC1A3F">
                  <w:pPr>
                    <w:numPr>
                      <w:ilvl w:val="0"/>
                      <w:numId w:val="12"/>
                    </w:numPr>
                    <w:jc w:val="both"/>
                    <w:rPr>
                      <w:rFonts w:ascii="Arial" w:hAnsi="Arial" w:cs="Arial"/>
                      <w:color w:val="000000"/>
                      <w:sz w:val="18"/>
                      <w:szCs w:val="18"/>
                    </w:rPr>
                  </w:pPr>
                  <w:r>
                    <w:rPr>
                      <w:rFonts w:ascii="Arial" w:hAnsi="Arial" w:cs="Arial"/>
                      <w:color w:val="000000"/>
                      <w:sz w:val="18"/>
                      <w:szCs w:val="18"/>
                    </w:rPr>
                    <w:t>da bo v primeru, da blaga ne bo mogel dostaviti v pogodbenem roku, o tem pisno obvestil naročnika in ga seznanil z natančnim datumom dostave blaga, in sicer na elektronski naslov: jana.vuckovic@sb-nm.si; </w:t>
                  </w:r>
                </w:p>
                <w:p w:rsidR="00451FFF" w:rsidRDefault="005D7DA1" w:rsidP="00AC1A3F">
                  <w:pPr>
                    <w:numPr>
                      <w:ilvl w:val="0"/>
                      <w:numId w:val="12"/>
                    </w:numPr>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izvajalcu;</w:t>
                  </w:r>
                </w:p>
                <w:p w:rsidR="00451FFF" w:rsidRDefault="005D7DA1" w:rsidP="00AC1A3F">
                  <w:pPr>
                    <w:numPr>
                      <w:ilvl w:val="0"/>
                      <w:numId w:val="12"/>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in/ali črtna koda, v ponudbeni dokumentaciji, na dobavnici in embalaži;</w:t>
                  </w:r>
                </w:p>
                <w:p w:rsidR="00451FFF" w:rsidRDefault="005D7DA1" w:rsidP="00AC1A3F">
                  <w:pPr>
                    <w:numPr>
                      <w:ilvl w:val="0"/>
                      <w:numId w:val="12"/>
                    </w:numPr>
                    <w:jc w:val="both"/>
                    <w:rPr>
                      <w:rFonts w:ascii="Arial" w:hAnsi="Arial" w:cs="Arial"/>
                      <w:color w:val="000000"/>
                      <w:sz w:val="18"/>
                      <w:szCs w:val="18"/>
                    </w:rPr>
                  </w:pPr>
                  <w:r>
                    <w:rPr>
                      <w:rFonts w:ascii="Arial" w:hAnsi="Arial" w:cs="Arial"/>
                      <w:color w:val="000000"/>
                      <w:sz w:val="18"/>
                      <w:szCs w:val="18"/>
                    </w:rPr>
                    <w:t>spoštovanje hišnega reda bolnišnice.</w:t>
                  </w:r>
                </w:p>
              </w:tc>
            </w:tr>
          </w:tbl>
          <w:p w:rsidR="00451FFF" w:rsidRDefault="00451FFF"/>
          <w:p w:rsidR="00451FFF" w:rsidRDefault="005D7DA1">
            <w:pPr>
              <w:spacing w:before="225" w:after="225"/>
              <w:jc w:val="both"/>
            </w:pPr>
            <w:r>
              <w:rPr>
                <w:rFonts w:ascii="Arial" w:hAnsi="Arial" w:cs="Arial"/>
                <w:color w:val="000000"/>
                <w:sz w:val="18"/>
                <w:szCs w:val="18"/>
              </w:rPr>
              <w:t>Izvajalec mora dobavljeno blago poleg pisne dobavnice opremiti tudi z dobavnico v elektronski obliki (v skladu s pogojem za priznanje usposobljenosti iz predmetne razpisne dokumentacije/tč. Tehnična sposobnost). Elektronsko obliko dobavnice izvajalec pošlje na naslov: simona.hribar@sb-nm.si.</w:t>
            </w:r>
          </w:p>
        </w:tc>
      </w:tr>
    </w:tbl>
    <w:p w:rsidR="00451FFF" w:rsidRDefault="005D7DA1">
      <w:pPr>
        <w:spacing w:after="0" w:line="240" w:lineRule="auto"/>
        <w:jc w:val="center"/>
      </w:pPr>
      <w:r>
        <w:rPr>
          <w:rFonts w:ascii="Arial" w:hAnsi="Arial" w:cs="Arial"/>
          <w:b/>
          <w:bCs/>
          <w:color w:val="000000"/>
          <w:sz w:val="18"/>
          <w:szCs w:val="18"/>
        </w:rPr>
        <w:lastRenderedPageBreak/>
        <w:t>10. člen</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pPr>
              <w:spacing w:before="225" w:after="225"/>
              <w:jc w:val="both"/>
            </w:pPr>
            <w:r>
              <w:rPr>
                <w:rFonts w:ascii="Arial" w:hAnsi="Arial" w:cs="Arial"/>
                <w:color w:val="000000"/>
                <w:sz w:val="18"/>
                <w:szCs w:val="18"/>
              </w:rPr>
              <w:t>Naročnik se obvezuje naročeno blago v celoti prevzeti na podlagi dobavnice. Dobavnica mora biti napisana v slovenskem jeziku.</w:t>
            </w:r>
          </w:p>
        </w:tc>
      </w:tr>
    </w:tbl>
    <w:p w:rsidR="00451FFF" w:rsidRDefault="005D7DA1">
      <w:pPr>
        <w:spacing w:after="0" w:line="240" w:lineRule="auto"/>
        <w:jc w:val="center"/>
      </w:pPr>
      <w:r>
        <w:rPr>
          <w:rFonts w:ascii="Arial" w:hAnsi="Arial" w:cs="Arial"/>
          <w:b/>
          <w:bCs/>
          <w:color w:val="000000"/>
          <w:sz w:val="18"/>
          <w:szCs w:val="18"/>
        </w:rPr>
        <w:t>11. člen</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pPr>
              <w:spacing w:before="225" w:after="225"/>
              <w:jc w:val="both"/>
            </w:pPr>
            <w:r>
              <w:rPr>
                <w:rFonts w:ascii="Arial" w:hAnsi="Arial" w:cs="Arial"/>
                <w:color w:val="000000"/>
                <w:sz w:val="18"/>
                <w:szCs w:val="18"/>
              </w:rPr>
              <w:t>Količinski prevzem blaga se opravi ob prevzemu, kakovostni pa v uzančnih rokih.</w:t>
            </w:r>
          </w:p>
          <w:p w:rsidR="00451FFF" w:rsidRDefault="005D7DA1">
            <w:pPr>
              <w:spacing w:before="225" w:after="225"/>
              <w:jc w:val="both"/>
            </w:pPr>
            <w:r>
              <w:rPr>
                <w:rFonts w:ascii="Arial" w:hAnsi="Arial" w:cs="Arial"/>
                <w:color w:val="000000"/>
                <w:sz w:val="18"/>
                <w:szCs w:val="18"/>
              </w:rPr>
              <w:t>Naročnik bo o morebitnih količinskih odstopanjih, očitnih napakah in poškodovani embalaži  prevzetega blaga sestavil reklamacijski zapisnik in obvestil izvajalca o reklamaciji, najkasneje v roku 8 dni po prejemu blaga.</w:t>
            </w:r>
          </w:p>
          <w:p w:rsidR="00451FFF" w:rsidRDefault="005D7DA1">
            <w:pPr>
              <w:spacing w:before="225" w:after="225"/>
              <w:jc w:val="both"/>
            </w:pPr>
            <w:r>
              <w:rPr>
                <w:rFonts w:ascii="Arial" w:hAnsi="Arial" w:cs="Arial"/>
                <w:color w:val="000000"/>
                <w:sz w:val="18"/>
                <w:szCs w:val="18"/>
              </w:rPr>
              <w:t>O kakovostnih in drugih napakah, ki jih ni mogoče ugotoviti takoj ob prevzemu, bo naročnik ravnal v skladu z določili obligacijskega zakonika.</w:t>
            </w:r>
          </w:p>
        </w:tc>
      </w:tr>
    </w:tbl>
    <w:p w:rsidR="00451FFF" w:rsidRDefault="005D7DA1">
      <w:pPr>
        <w:spacing w:before="225" w:after="225" w:line="240" w:lineRule="auto"/>
        <w:jc w:val="both"/>
      </w:pPr>
      <w:r>
        <w:rPr>
          <w:rFonts w:ascii="Arial" w:hAnsi="Arial" w:cs="Arial"/>
          <w:b/>
          <w:bCs/>
          <w:color w:val="000000"/>
          <w:sz w:val="18"/>
          <w:szCs w:val="18"/>
        </w:rPr>
        <w:t>V. KAKOVOST BLAGA</w:t>
      </w:r>
    </w:p>
    <w:p w:rsidR="00451FFF" w:rsidRDefault="005D7DA1">
      <w:pPr>
        <w:spacing w:after="0" w:line="240" w:lineRule="auto"/>
        <w:jc w:val="center"/>
      </w:pPr>
      <w:r>
        <w:rPr>
          <w:rFonts w:ascii="Arial" w:hAnsi="Arial" w:cs="Arial"/>
          <w:b/>
          <w:bCs/>
          <w:color w:val="000000"/>
          <w:sz w:val="18"/>
          <w:szCs w:val="18"/>
        </w:rPr>
        <w:t>12. člen</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pPr>
              <w:spacing w:before="225" w:after="225"/>
              <w:jc w:val="both"/>
            </w:pPr>
            <w:r>
              <w:rPr>
                <w:rFonts w:ascii="Arial" w:hAnsi="Arial" w:cs="Arial"/>
                <w:color w:val="000000"/>
                <w:sz w:val="18"/>
                <w:szCs w:val="18"/>
              </w:rPr>
              <w:t>Kakovost blaga mora ustrezati vsem strokovnim zahtevam, opisom in karakteristikam, ki so bili dani v okviru razpisne in ponudbene dokumentacije ter obstoječim standardom in deklarirani kakovosti na embalaži blaga. </w:t>
            </w:r>
          </w:p>
        </w:tc>
      </w:tr>
    </w:tbl>
    <w:p w:rsidR="00451FFF" w:rsidRDefault="005D7DA1">
      <w:pPr>
        <w:spacing w:after="0" w:line="240" w:lineRule="auto"/>
        <w:jc w:val="center"/>
      </w:pPr>
      <w:r>
        <w:rPr>
          <w:rFonts w:ascii="Arial" w:hAnsi="Arial" w:cs="Arial"/>
          <w:b/>
          <w:bCs/>
          <w:color w:val="000000"/>
          <w:sz w:val="18"/>
          <w:szCs w:val="18"/>
        </w:rPr>
        <w:t>13. člen</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pPr>
              <w:spacing w:before="225" w:after="225"/>
              <w:jc w:val="both"/>
            </w:pPr>
            <w:r>
              <w:rPr>
                <w:rFonts w:ascii="Arial" w:hAnsi="Arial" w:cs="Arial"/>
                <w:color w:val="000000"/>
                <w:sz w:val="18"/>
                <w:szCs w:val="18"/>
              </w:rPr>
              <w:t>Izvajalec naročniku  zagotavlja, da bo nosil vse stroške, ki bi nastali zaradi odpoklica blaga zaradi napake, storjene s strani izvajalca oziroma proizvajalca blaga.</w:t>
            </w:r>
          </w:p>
        </w:tc>
      </w:tr>
    </w:tbl>
    <w:p w:rsidR="00451FFF" w:rsidRDefault="005D7DA1">
      <w:pPr>
        <w:spacing w:after="0" w:line="240" w:lineRule="auto"/>
        <w:jc w:val="center"/>
      </w:pPr>
      <w:r>
        <w:rPr>
          <w:rFonts w:ascii="Arial" w:hAnsi="Arial" w:cs="Arial"/>
          <w:b/>
          <w:bCs/>
          <w:color w:val="000000"/>
          <w:sz w:val="18"/>
          <w:szCs w:val="18"/>
        </w:rPr>
        <w:t>14. člen</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pPr>
              <w:spacing w:before="225" w:after="225"/>
              <w:jc w:val="both"/>
            </w:pPr>
            <w:r>
              <w:rPr>
                <w:rFonts w:ascii="Arial" w:hAnsi="Arial" w:cs="Arial"/>
                <w:color w:val="000000"/>
                <w:sz w:val="18"/>
                <w:szCs w:val="18"/>
              </w:rPr>
              <w:t xml:space="preserve">Naročnik si pridržuje pravico, da reklamira kakovostno neustrezno blago in blago, za katerega se ob dobavah ugotovi, da  ne izpolnjuje pogojev in strokovnih zahtev naročnika ter da v kolikor ne pride do rešitve reklamacije </w:t>
            </w:r>
            <w:r>
              <w:rPr>
                <w:rFonts w:ascii="Arial" w:hAnsi="Arial" w:cs="Arial"/>
                <w:color w:val="000000"/>
                <w:sz w:val="18"/>
                <w:szCs w:val="18"/>
              </w:rPr>
              <w:lastRenderedPageBreak/>
              <w:t>med izvajalcem in naročnikom, izloči kakovostno neustrezno blago in z izvajalcem prekine pogodbo za dobavo predmetnega blaga.  </w:t>
            </w:r>
          </w:p>
          <w:p w:rsidR="00451FFF" w:rsidRDefault="005D7DA1">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rsidR="00451FFF" w:rsidRDefault="005D7DA1">
      <w:pPr>
        <w:spacing w:before="225" w:after="225" w:line="240" w:lineRule="auto"/>
        <w:jc w:val="both"/>
      </w:pPr>
      <w:r>
        <w:rPr>
          <w:rFonts w:ascii="Arial" w:hAnsi="Arial" w:cs="Arial"/>
          <w:b/>
          <w:bCs/>
          <w:color w:val="000000"/>
          <w:sz w:val="18"/>
          <w:szCs w:val="18"/>
        </w:rPr>
        <w:lastRenderedPageBreak/>
        <w:t>VI. ZAVAROVANJE OBVEZNOSTI</w:t>
      </w:r>
    </w:p>
    <w:p w:rsidR="00451FFF" w:rsidRDefault="005D7DA1">
      <w:pPr>
        <w:spacing w:after="0" w:line="240" w:lineRule="auto"/>
        <w:jc w:val="center"/>
      </w:pPr>
      <w:r>
        <w:rPr>
          <w:rFonts w:ascii="Arial" w:hAnsi="Arial" w:cs="Arial"/>
          <w:b/>
          <w:bCs/>
          <w:color w:val="000000"/>
          <w:sz w:val="18"/>
          <w:szCs w:val="18"/>
        </w:rPr>
        <w:t>15. člen</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pPr>
              <w:spacing w:before="225" w:after="225"/>
              <w:jc w:val="both"/>
            </w:pPr>
            <w:r>
              <w:rPr>
                <w:rFonts w:ascii="Arial" w:hAnsi="Arial" w:cs="Arial"/>
                <w:color w:val="000000"/>
                <w:sz w:val="18"/>
                <w:szCs w:val="18"/>
              </w:rPr>
              <w:t>Izbrani izvajalec bo v petih dneh od podpisa te pogodbe, kot instrument zavarovanja predložil naročniku zavarovanje za dobro izvedbo pogodbenih obveznosti z veljavnostjo do izteka pogodbe, in sicer:</w:t>
            </w:r>
          </w:p>
          <w:tbl>
            <w:tblPr>
              <w:tblW w:w="0" w:type="auto"/>
              <w:tblLook w:val="04A0" w:firstRow="1" w:lastRow="0" w:firstColumn="1" w:lastColumn="0" w:noHBand="0" w:noVBand="1"/>
            </w:tblPr>
            <w:tblGrid>
              <w:gridCol w:w="8746"/>
            </w:tblGrid>
            <w:tr w:rsidR="00451FFF">
              <w:tc>
                <w:tcPr>
                  <w:tcW w:w="0" w:type="auto"/>
                  <w:tcMar>
                    <w:top w:w="0" w:type="auto"/>
                    <w:bottom w:w="0" w:type="auto"/>
                  </w:tcMar>
                </w:tcPr>
                <w:p w:rsidR="00451FFF" w:rsidRDefault="005D7DA1" w:rsidP="00AC1A3F">
                  <w:pPr>
                    <w:numPr>
                      <w:ilvl w:val="0"/>
                      <w:numId w:val="13"/>
                    </w:numPr>
                    <w:jc w:val="both"/>
                    <w:rPr>
                      <w:rFonts w:ascii="Arial" w:hAnsi="Arial" w:cs="Arial"/>
                      <w:color w:val="000000"/>
                      <w:sz w:val="18"/>
                      <w:szCs w:val="18"/>
                    </w:rPr>
                  </w:pPr>
                  <w:r>
                    <w:rPr>
                      <w:rFonts w:ascii="Arial" w:hAnsi="Arial" w:cs="Arial"/>
                      <w:color w:val="000000"/>
                      <w:sz w:val="18"/>
                      <w:szCs w:val="18"/>
                    </w:rPr>
                    <w:t>menično izjavo in lastno podpisano menico s pooblastilom za njeno izpolnitev v višini 10% pogodbene vrednosti z DDV, v kolikor pogodbena vrednost presega vrednost 5.000 EUR z DDV.</w:t>
                  </w:r>
                </w:p>
              </w:tc>
            </w:tr>
          </w:tbl>
          <w:p w:rsidR="00451FFF" w:rsidRDefault="00451FFF"/>
          <w:p w:rsidR="00451FFF" w:rsidRDefault="005D7DA1">
            <w:pPr>
              <w:spacing w:before="225" w:after="225"/>
              <w:jc w:val="both"/>
            </w:pPr>
            <w:r>
              <w:rPr>
                <w:rFonts w:ascii="Arial" w:hAnsi="Arial" w:cs="Arial"/>
                <w:color w:val="000000"/>
                <w:sz w:val="18"/>
                <w:szCs w:val="18"/>
              </w:rPr>
              <w:t>Naročnik bo zavarovanje za dobro izvedbo pogodbenih obveznosti lahko unovčil, če naročeno blago pri posamezni dobavi:</w:t>
            </w:r>
          </w:p>
          <w:tbl>
            <w:tblPr>
              <w:tblW w:w="0" w:type="auto"/>
              <w:tblLook w:val="04A0" w:firstRow="1" w:lastRow="0" w:firstColumn="1" w:lastColumn="0" w:noHBand="0" w:noVBand="1"/>
            </w:tblPr>
            <w:tblGrid>
              <w:gridCol w:w="5619"/>
            </w:tblGrid>
            <w:tr w:rsidR="00451FFF">
              <w:tc>
                <w:tcPr>
                  <w:tcW w:w="0" w:type="auto"/>
                  <w:tcMar>
                    <w:top w:w="0" w:type="auto"/>
                    <w:bottom w:w="0" w:type="auto"/>
                  </w:tcMar>
                </w:tcPr>
                <w:p w:rsidR="00451FFF" w:rsidRDefault="005D7DA1" w:rsidP="00AC1A3F">
                  <w:pPr>
                    <w:numPr>
                      <w:ilvl w:val="0"/>
                      <w:numId w:val="14"/>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rsidR="00451FFF" w:rsidRDefault="005D7DA1" w:rsidP="00AC1A3F">
                  <w:pPr>
                    <w:numPr>
                      <w:ilvl w:val="0"/>
                      <w:numId w:val="14"/>
                    </w:numPr>
                    <w:jc w:val="both"/>
                    <w:rPr>
                      <w:rFonts w:ascii="Arial" w:hAnsi="Arial" w:cs="Arial"/>
                      <w:color w:val="000000"/>
                      <w:sz w:val="18"/>
                      <w:szCs w:val="18"/>
                    </w:rPr>
                  </w:pPr>
                  <w:r>
                    <w:rPr>
                      <w:rFonts w:ascii="Arial" w:hAnsi="Arial" w:cs="Arial"/>
                      <w:color w:val="000000"/>
                      <w:sz w:val="18"/>
                      <w:szCs w:val="18"/>
                    </w:rPr>
                    <w:t>ne bo prejel v roku in v količinah, opredeljenih v naročilnici.</w:t>
                  </w:r>
                </w:p>
              </w:tc>
            </w:tr>
          </w:tbl>
          <w:p w:rsidR="00451FFF" w:rsidRDefault="00451FFF"/>
        </w:tc>
      </w:tr>
    </w:tbl>
    <w:p w:rsidR="00451FFF" w:rsidRDefault="005D7DA1">
      <w:pPr>
        <w:spacing w:before="225" w:after="225" w:line="240" w:lineRule="auto"/>
        <w:jc w:val="both"/>
      </w:pPr>
      <w:r>
        <w:rPr>
          <w:rFonts w:ascii="Arial" w:hAnsi="Arial" w:cs="Arial"/>
          <w:b/>
          <w:bCs/>
          <w:color w:val="000000"/>
          <w:sz w:val="18"/>
          <w:szCs w:val="18"/>
        </w:rPr>
        <w:t>VII. SKRBNIK POGODBE</w:t>
      </w:r>
    </w:p>
    <w:p w:rsidR="00451FFF" w:rsidRDefault="005D7DA1">
      <w:pPr>
        <w:spacing w:after="0" w:line="240" w:lineRule="auto"/>
        <w:jc w:val="center"/>
      </w:pPr>
      <w:r>
        <w:rPr>
          <w:rFonts w:ascii="Arial" w:hAnsi="Arial" w:cs="Arial"/>
          <w:b/>
          <w:bCs/>
          <w:color w:val="000000"/>
          <w:sz w:val="18"/>
          <w:szCs w:val="18"/>
        </w:rPr>
        <w:t>16. člen</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Katja Vernig, vodja oddelka bolnišnične lekarne.</w:t>
            </w:r>
          </w:p>
          <w:p w:rsidR="00451FFF" w:rsidRDefault="005D7DA1">
            <w:pPr>
              <w:spacing w:before="225" w:after="225"/>
              <w:jc w:val="both"/>
            </w:pPr>
            <w:r>
              <w:rPr>
                <w:rFonts w:ascii="Arial" w:hAnsi="Arial" w:cs="Arial"/>
                <w:color w:val="000000"/>
                <w:sz w:val="18"/>
                <w:szCs w:val="18"/>
              </w:rPr>
              <w:t>Skrbnik pogodbe s strani naročnika je Barbara Slak Turk, vodja službe za nabavo in skladiščenje.</w:t>
            </w:r>
          </w:p>
          <w:p w:rsidR="00451FFF" w:rsidRDefault="005D7DA1">
            <w:pPr>
              <w:spacing w:before="225" w:after="225"/>
              <w:jc w:val="both"/>
            </w:pPr>
            <w:r>
              <w:rPr>
                <w:rFonts w:ascii="Arial" w:hAnsi="Arial" w:cs="Arial"/>
                <w:color w:val="000000"/>
                <w:sz w:val="18"/>
                <w:szCs w:val="18"/>
              </w:rPr>
              <w:t>Skrbnik pogodbe s strani izvajalca je___________________________.</w:t>
            </w:r>
          </w:p>
        </w:tc>
      </w:tr>
    </w:tbl>
    <w:p w:rsidR="00451FFF" w:rsidRDefault="005D7DA1">
      <w:pPr>
        <w:spacing w:before="225" w:after="225" w:line="240" w:lineRule="auto"/>
        <w:jc w:val="both"/>
      </w:pPr>
      <w:r>
        <w:rPr>
          <w:rFonts w:ascii="Arial" w:hAnsi="Arial" w:cs="Arial"/>
          <w:b/>
          <w:bCs/>
          <w:color w:val="000000"/>
          <w:sz w:val="18"/>
          <w:szCs w:val="18"/>
        </w:rPr>
        <w:t>VIII. ODSTOP OD POGODBE</w:t>
      </w:r>
    </w:p>
    <w:p w:rsidR="00451FFF" w:rsidRDefault="005D7DA1">
      <w:pPr>
        <w:spacing w:after="0" w:line="240" w:lineRule="auto"/>
        <w:jc w:val="center"/>
      </w:pPr>
      <w:r>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rsidR="00451FFF" w:rsidRDefault="005D7DA1">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451FFF" w:rsidRDefault="005D7DA1">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rsidR="00451FFF" w:rsidRDefault="005D7DA1">
            <w:pPr>
              <w:spacing w:before="225" w:after="225"/>
              <w:jc w:val="both"/>
            </w:pPr>
            <w:r>
              <w:rPr>
                <w:rFonts w:ascii="Arial" w:hAnsi="Arial" w:cs="Arial"/>
                <w:color w:val="000000"/>
                <w:sz w:val="18"/>
                <w:szCs w:val="18"/>
              </w:rPr>
              <w:t>• javno naročilo je bilo bistveno spremenjeno, kar terja nov postopek javnega naročanja;</w:t>
            </w:r>
          </w:p>
          <w:p w:rsidR="00451FFF" w:rsidRDefault="005D7DA1">
            <w:pPr>
              <w:spacing w:before="225" w:after="225"/>
              <w:jc w:val="both"/>
            </w:pPr>
            <w:r>
              <w:rPr>
                <w:rFonts w:ascii="Arial" w:hAnsi="Arial" w:cs="Arial"/>
                <w:color w:val="000000"/>
                <w:sz w:val="18"/>
                <w:szCs w:val="18"/>
              </w:rPr>
              <w:lastRenderedPageBreak/>
              <w:t>• v času oddaje javnega naročila je bil izvajalec  v enem od položajev, zaradi katerega bi ga naročnik moral izključiti iz postopka javnega naročanja, pa s tem dejstvom naročnik ni bil seznanjen v postopku javnega naročanja;</w:t>
            </w:r>
          </w:p>
          <w:p w:rsidR="00451FFF" w:rsidRDefault="005D7DA1">
            <w:pPr>
              <w:spacing w:before="225" w:after="225"/>
              <w:jc w:val="both"/>
            </w:pPr>
            <w:r>
              <w:rPr>
                <w:rFonts w:ascii="Arial" w:hAnsi="Arial" w:cs="Arial"/>
                <w:color w:val="000000"/>
                <w:sz w:val="18"/>
                <w:szCs w:val="18"/>
              </w:rPr>
              <w:t>• zaradi hudih kršitev obveznosti iz PEU, PDEU in ZJN-3, ki jih je po postopku v skladu z 258. členom PDEU ugotovilo Sodišče Evropske unije, javno naročilo ne bi smelo biti oddano izvajalcu.</w:t>
            </w:r>
          </w:p>
          <w:p w:rsidR="00451FFF" w:rsidRDefault="005D7DA1">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rsidR="00451FFF" w:rsidRDefault="005D7DA1">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rsidR="00451FFF" w:rsidRDefault="005D7DA1">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rsidR="00451FFF" w:rsidRDefault="005D7DA1">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rsidR="00451FFF" w:rsidRDefault="005D7DA1">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rsidR="00451FFF" w:rsidRDefault="005D7DA1">
            <w:pPr>
              <w:spacing w:before="225" w:after="225"/>
              <w:jc w:val="both"/>
            </w:pPr>
            <w:r>
              <w:rPr>
                <w:rFonts w:ascii="Arial" w:hAnsi="Arial" w:cs="Arial"/>
                <w:color w:val="000000"/>
                <w:sz w:val="18"/>
                <w:szCs w:val="18"/>
              </w:rPr>
              <w:t>Odstop od pogodbe učinkuje z dnem, ko izvajalec prejme pisno izjavo naročnika o odstopu.</w:t>
            </w:r>
          </w:p>
          <w:p w:rsidR="00451FFF" w:rsidRDefault="005D7DA1">
            <w:pPr>
              <w:spacing w:before="225" w:after="225"/>
              <w:jc w:val="both"/>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tc>
      </w:tr>
    </w:tbl>
    <w:p w:rsidR="00451FFF" w:rsidRDefault="005D7DA1">
      <w:pPr>
        <w:spacing w:after="0" w:line="240" w:lineRule="auto"/>
        <w:jc w:val="center"/>
      </w:pPr>
      <w:r>
        <w:rPr>
          <w:rFonts w:ascii="Arial" w:hAnsi="Arial" w:cs="Arial"/>
          <w:b/>
          <w:bCs/>
          <w:color w:val="000000"/>
          <w:sz w:val="18"/>
          <w:szCs w:val="18"/>
        </w:rPr>
        <w:lastRenderedPageBreak/>
        <w:t>18. člen</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pPr>
              <w:spacing w:before="225" w:after="225"/>
              <w:jc w:val="both"/>
            </w:pPr>
            <w:r>
              <w:rPr>
                <w:rFonts w:ascii="Arial" w:hAnsi="Arial" w:cs="Arial"/>
                <w:color w:val="000000"/>
                <w:sz w:val="18"/>
                <w:szCs w:val="18"/>
              </w:rPr>
              <w:t>Ta pogodba je sklenjena pod razveznim pogojem, ki se uresniči v primeru izpolnitve ene od naslednjih okoliščin:</w:t>
            </w:r>
          </w:p>
          <w:p w:rsidR="00451FFF" w:rsidRDefault="005D7DA1">
            <w:pPr>
              <w:spacing w:before="225" w:after="225"/>
              <w:jc w:val="both"/>
            </w:pPr>
            <w:r>
              <w:rPr>
                <w:rFonts w:ascii="Arial" w:hAnsi="Arial" w:cs="Arial"/>
                <w:color w:val="000000"/>
                <w:sz w:val="18"/>
                <w:szCs w:val="18"/>
              </w:rPr>
              <w:t>- če bo naročnik seznanjen, da je sodišče s pravnomočno odločitvijo ugotovilo kršitev obveznosti delovne, okoljske ali socialne zakonodaje s strani izvajalca ali podizvajalca ali</w:t>
            </w:r>
          </w:p>
          <w:p w:rsidR="00451FFF" w:rsidRDefault="005D7DA1">
            <w:pPr>
              <w:spacing w:before="225" w:after="225"/>
              <w:jc w:val="both"/>
            </w:pPr>
            <w:r>
              <w:rPr>
                <w:rFonts w:ascii="Arial" w:hAnsi="Arial" w:cs="Arial"/>
                <w:color w:val="000000"/>
                <w:sz w:val="18"/>
                <w:szCs w:val="18"/>
              </w:rPr>
              <w:t>- če bo naročnik seznanjen, da je pristojni državni organ pri izvajalcu ali podizvajalcu v času izvajanja pogodbe ugotovil najmanj dve kršitvi v zvezi s:</w:t>
            </w:r>
          </w:p>
          <w:tbl>
            <w:tblPr>
              <w:tblW w:w="0" w:type="auto"/>
              <w:tblLook w:val="04A0" w:firstRow="1" w:lastRow="0" w:firstColumn="1" w:lastColumn="0" w:noHBand="0" w:noVBand="1"/>
            </w:tblPr>
            <w:tblGrid>
              <w:gridCol w:w="8746"/>
            </w:tblGrid>
            <w:tr w:rsidR="00451FFF">
              <w:tc>
                <w:tcPr>
                  <w:tcW w:w="0" w:type="auto"/>
                  <w:tcMar>
                    <w:top w:w="0" w:type="auto"/>
                    <w:bottom w:w="0" w:type="auto"/>
                  </w:tcMar>
                </w:tcPr>
                <w:p w:rsidR="00451FFF" w:rsidRDefault="005D7DA1" w:rsidP="00AC1A3F">
                  <w:pPr>
                    <w:numPr>
                      <w:ilvl w:val="0"/>
                      <w:numId w:val="15"/>
                    </w:numPr>
                    <w:jc w:val="both"/>
                    <w:rPr>
                      <w:rFonts w:ascii="Arial" w:hAnsi="Arial" w:cs="Arial"/>
                      <w:color w:val="000000"/>
                      <w:sz w:val="18"/>
                      <w:szCs w:val="18"/>
                    </w:rPr>
                  </w:pPr>
                  <w:r>
                    <w:rPr>
                      <w:rFonts w:ascii="Arial" w:hAnsi="Arial" w:cs="Arial"/>
                      <w:color w:val="000000"/>
                      <w:sz w:val="18"/>
                      <w:szCs w:val="18"/>
                    </w:rPr>
                    <w:t>plačilom za delo,</w:t>
                  </w:r>
                </w:p>
                <w:p w:rsidR="00451FFF" w:rsidRDefault="005D7DA1" w:rsidP="00AC1A3F">
                  <w:pPr>
                    <w:numPr>
                      <w:ilvl w:val="0"/>
                      <w:numId w:val="15"/>
                    </w:numPr>
                    <w:jc w:val="both"/>
                    <w:rPr>
                      <w:rFonts w:ascii="Arial" w:hAnsi="Arial" w:cs="Arial"/>
                      <w:color w:val="000000"/>
                      <w:sz w:val="18"/>
                      <w:szCs w:val="18"/>
                    </w:rPr>
                  </w:pPr>
                  <w:r>
                    <w:rPr>
                      <w:rFonts w:ascii="Arial" w:hAnsi="Arial" w:cs="Arial"/>
                      <w:color w:val="000000"/>
                      <w:sz w:val="18"/>
                      <w:szCs w:val="18"/>
                    </w:rPr>
                    <w:t>delovnim časom,</w:t>
                  </w:r>
                </w:p>
                <w:p w:rsidR="00451FFF" w:rsidRDefault="005D7DA1" w:rsidP="00AC1A3F">
                  <w:pPr>
                    <w:numPr>
                      <w:ilvl w:val="0"/>
                      <w:numId w:val="15"/>
                    </w:numPr>
                    <w:jc w:val="both"/>
                    <w:rPr>
                      <w:rFonts w:ascii="Arial" w:hAnsi="Arial" w:cs="Arial"/>
                      <w:color w:val="000000"/>
                      <w:sz w:val="18"/>
                      <w:szCs w:val="18"/>
                    </w:rPr>
                  </w:pPr>
                  <w:r>
                    <w:rPr>
                      <w:rFonts w:ascii="Arial" w:hAnsi="Arial" w:cs="Arial"/>
                      <w:color w:val="000000"/>
                      <w:sz w:val="18"/>
                      <w:szCs w:val="18"/>
                    </w:rPr>
                    <w:t>počitki,</w:t>
                  </w:r>
                </w:p>
                <w:p w:rsidR="00451FFF" w:rsidRDefault="005D7DA1" w:rsidP="00AC1A3F">
                  <w:pPr>
                    <w:numPr>
                      <w:ilvl w:val="0"/>
                      <w:numId w:val="15"/>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 in za kateri mu je bila s pravnomočno odločitvijo ali več pravnomočnimi odločitvami izrečena globa za prekršek,</w:t>
                  </w:r>
                </w:p>
              </w:tc>
            </w:tr>
          </w:tbl>
          <w:p w:rsidR="00451FFF" w:rsidRDefault="005D7DA1">
            <w:pPr>
              <w:spacing w:before="225" w:after="225"/>
              <w:jc w:val="both"/>
            </w:pPr>
            <w:bookmarkStart w:id="4" w:name="_GoBack"/>
            <w:bookmarkEnd w:id="4"/>
            <w:r>
              <w:rPr>
                <w:rFonts w:ascii="Arial" w:hAnsi="Arial" w:cs="Arial"/>
                <w:color w:val="000000"/>
                <w:sz w:val="18"/>
                <w:szCs w:val="18"/>
              </w:rPr>
              <w:t xml:space="preserve">in pod pogojem, da je od seznanitve s kršitvijo in do izteka veljavnosti pogodbe še najmanj šest mesecev oziroma če izvajalec nastopa s podizvajalcem pa tudi, če zaradi ugotovljene kršitve pri podizvajalcu izvajalec </w:t>
            </w:r>
            <w:r>
              <w:rPr>
                <w:rFonts w:ascii="Arial" w:hAnsi="Arial" w:cs="Arial"/>
                <w:color w:val="000000"/>
                <w:sz w:val="18"/>
                <w:szCs w:val="18"/>
              </w:rPr>
              <w:lastRenderedPageBreak/>
              <w:t>ne nadomesti ali zamenja tega podizvajalca, na način določen v skladu s 94. členom ZJN-3 in določili te pogodbe v roku 30 dni od seznanitve s kršitvijo.</w:t>
            </w:r>
          </w:p>
          <w:p w:rsidR="00451FFF" w:rsidRDefault="005D7DA1">
            <w:pPr>
              <w:spacing w:before="225" w:after="225"/>
              <w:jc w:val="both"/>
            </w:pPr>
            <w:r>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rsidR="00451FFF" w:rsidRDefault="005D7DA1">
            <w:pPr>
              <w:spacing w:before="225" w:after="225"/>
              <w:jc w:val="both"/>
            </w:pPr>
            <w:r>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rsidR="00451FFF" w:rsidRDefault="005D7DA1">
      <w:pPr>
        <w:spacing w:before="225" w:after="225" w:line="240" w:lineRule="auto"/>
        <w:jc w:val="both"/>
      </w:pPr>
      <w:r>
        <w:rPr>
          <w:rFonts w:ascii="Arial" w:hAnsi="Arial" w:cs="Arial"/>
          <w:b/>
          <w:bCs/>
          <w:color w:val="000000"/>
          <w:sz w:val="18"/>
          <w:szCs w:val="18"/>
        </w:rPr>
        <w:lastRenderedPageBreak/>
        <w:t>IX. PROTIKORUPCIJSKA KLAVZULA</w:t>
      </w:r>
    </w:p>
    <w:p w:rsidR="00451FFF" w:rsidRDefault="005D7DA1">
      <w:pPr>
        <w:spacing w:after="0" w:line="240" w:lineRule="auto"/>
        <w:jc w:val="center"/>
      </w:pPr>
      <w:r>
        <w:rPr>
          <w:rFonts w:ascii="Arial" w:hAnsi="Arial" w:cs="Arial"/>
          <w:b/>
          <w:bCs/>
          <w:color w:val="000000"/>
          <w:sz w:val="18"/>
          <w:szCs w:val="18"/>
        </w:rPr>
        <w:t>19. člen</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p w:rsidR="00451FFF" w:rsidRDefault="005D7DA1">
            <w:pPr>
              <w:spacing w:before="225" w:after="225"/>
              <w:jc w:val="both"/>
            </w:pPr>
            <w:r>
              <w:rPr>
                <w:rFonts w:ascii="Arial" w:hAnsi="Arial" w:cs="Arial"/>
                <w:color w:val="000000"/>
                <w:sz w:val="18"/>
                <w:szCs w:val="18"/>
              </w:rPr>
              <w:t>-pridobitev posla ali</w:t>
            </w:r>
          </w:p>
          <w:p w:rsidR="00451FFF" w:rsidRDefault="005D7DA1">
            <w:pPr>
              <w:spacing w:before="225" w:after="225"/>
              <w:jc w:val="both"/>
            </w:pPr>
            <w:r>
              <w:rPr>
                <w:rFonts w:ascii="Arial" w:hAnsi="Arial" w:cs="Arial"/>
                <w:color w:val="000000"/>
                <w:sz w:val="18"/>
                <w:szCs w:val="18"/>
              </w:rPr>
              <w:t>-sklenitev posla pod ugodnejšimi pogoji ali</w:t>
            </w:r>
          </w:p>
          <w:p w:rsidR="00451FFF" w:rsidRDefault="005D7DA1">
            <w:pPr>
              <w:spacing w:before="225" w:after="225"/>
              <w:jc w:val="both"/>
            </w:pPr>
            <w:r>
              <w:rPr>
                <w:rFonts w:ascii="Arial" w:hAnsi="Arial" w:cs="Arial"/>
                <w:color w:val="000000"/>
                <w:sz w:val="18"/>
                <w:szCs w:val="18"/>
              </w:rPr>
              <w:t>-za opustitev dolžnega nadzora nad izvajanjem pogodbenih obveznosti ali</w:t>
            </w:r>
          </w:p>
          <w:p w:rsidR="00451FFF" w:rsidRDefault="005D7DA1">
            <w:pPr>
              <w:spacing w:before="225" w:after="225"/>
              <w:jc w:val="both"/>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rsidR="00451FFF" w:rsidRDefault="005D7DA1">
            <w:pPr>
              <w:spacing w:before="225" w:after="225"/>
              <w:jc w:val="both"/>
            </w:pPr>
            <w:r>
              <w:rPr>
                <w:rFonts w:ascii="Arial" w:hAnsi="Arial" w:cs="Arial"/>
                <w:color w:val="000000"/>
                <w:sz w:val="18"/>
                <w:szCs w:val="18"/>
              </w:rPr>
              <w:t>je nična.</w:t>
            </w:r>
          </w:p>
        </w:tc>
      </w:tr>
    </w:tbl>
    <w:p w:rsidR="00451FFF" w:rsidRDefault="005D7DA1">
      <w:pPr>
        <w:spacing w:before="225" w:after="225" w:line="240" w:lineRule="auto"/>
        <w:jc w:val="both"/>
      </w:pPr>
      <w:r>
        <w:rPr>
          <w:rFonts w:ascii="Arial" w:hAnsi="Arial" w:cs="Arial"/>
          <w:b/>
          <w:bCs/>
          <w:color w:val="000000"/>
          <w:sz w:val="18"/>
          <w:szCs w:val="18"/>
        </w:rPr>
        <w:t>X. KONČNE DOLOČBE</w:t>
      </w:r>
    </w:p>
    <w:p w:rsidR="00451FFF" w:rsidRDefault="005D7DA1">
      <w:pPr>
        <w:spacing w:after="0" w:line="240" w:lineRule="auto"/>
        <w:jc w:val="center"/>
      </w:pPr>
      <w:r>
        <w:rPr>
          <w:rFonts w:ascii="Arial" w:hAnsi="Arial" w:cs="Arial"/>
          <w:b/>
          <w:bCs/>
          <w:color w:val="000000"/>
          <w:sz w:val="18"/>
          <w:szCs w:val="18"/>
        </w:rPr>
        <w:t>20. člen</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pPr>
              <w:spacing w:before="225" w:after="225"/>
              <w:jc w:val="both"/>
            </w:pPr>
            <w:r>
              <w:rPr>
                <w:rFonts w:ascii="Arial" w:hAnsi="Arial" w:cs="Arial"/>
                <w:color w:val="000000"/>
                <w:sz w:val="18"/>
                <w:szCs w:val="18"/>
              </w:rPr>
              <w:t>Pogodba je sklenjena z dnem podpisa pogodbenih strank in stopi v veljavo z dnem predložitve zahtevanega finančnega zavarovanja za dobro izvedbo pogodbenih obveznosti s strani izvajalca.</w:t>
            </w:r>
          </w:p>
          <w:p w:rsidR="00451FFF" w:rsidRDefault="005D7DA1">
            <w:pPr>
              <w:spacing w:before="225" w:after="225"/>
              <w:jc w:val="both"/>
            </w:pPr>
            <w:r>
              <w:rPr>
                <w:rFonts w:ascii="Arial" w:hAnsi="Arial" w:cs="Arial"/>
                <w:color w:val="000000"/>
                <w:sz w:val="18"/>
                <w:szCs w:val="18"/>
              </w:rPr>
              <w:t>Pogodba je veljavna do izvedbe vseh pogodbenih obveznosti pogodbenih strank in izteka vseh garancijskih rokov.</w:t>
            </w:r>
          </w:p>
          <w:p w:rsidR="00451FFF" w:rsidRDefault="005D7DA1">
            <w:pPr>
              <w:spacing w:before="225" w:after="225"/>
              <w:jc w:val="both"/>
            </w:pPr>
            <w:r>
              <w:rPr>
                <w:rFonts w:ascii="Arial" w:hAnsi="Arial" w:cs="Arial"/>
                <w:color w:val="000000"/>
                <w:sz w:val="18"/>
                <w:szCs w:val="18"/>
              </w:rPr>
              <w:t>Pogodba se lahko spremeni ali dopolni s pisnim aneksom, ki ga sprejmeta in podpišeta pogodbeni stranki. </w:t>
            </w:r>
          </w:p>
        </w:tc>
      </w:tr>
    </w:tbl>
    <w:p w:rsidR="00451FFF" w:rsidRDefault="005D7DA1">
      <w:pPr>
        <w:spacing w:after="0" w:line="240" w:lineRule="auto"/>
        <w:jc w:val="center"/>
      </w:pPr>
      <w:r>
        <w:rPr>
          <w:rFonts w:ascii="Arial" w:hAnsi="Arial" w:cs="Arial"/>
          <w:b/>
          <w:bCs/>
          <w:color w:val="000000"/>
          <w:sz w:val="18"/>
          <w:szCs w:val="18"/>
        </w:rPr>
        <w:t>21. člen</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pPr>
              <w:spacing w:before="225" w:after="225"/>
              <w:jc w:val="both"/>
            </w:pPr>
            <w:r>
              <w:rPr>
                <w:rFonts w:ascii="Arial" w:hAnsi="Arial" w:cs="Arial"/>
                <w:color w:val="000000"/>
                <w:sz w:val="18"/>
                <w:szCs w:val="18"/>
              </w:rPr>
              <w:t>Stranki se obvezujeta, da bosta uredili vse, kar je potrebno za izvršitev pogodbe in  ravnali s skrbnostjo dobrega gospodarja.</w:t>
            </w:r>
          </w:p>
        </w:tc>
      </w:tr>
    </w:tbl>
    <w:p w:rsidR="00451FFF" w:rsidRDefault="005D7DA1">
      <w:pPr>
        <w:spacing w:after="0" w:line="240" w:lineRule="auto"/>
        <w:jc w:val="center"/>
      </w:pPr>
      <w:r>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pPr>
              <w:spacing w:before="225" w:after="225"/>
              <w:jc w:val="both"/>
            </w:pPr>
            <w:r>
              <w:rPr>
                <w:rFonts w:ascii="Arial" w:hAnsi="Arial" w:cs="Arial"/>
                <w:color w:val="000000"/>
                <w:sz w:val="18"/>
                <w:szCs w:val="18"/>
              </w:rPr>
              <w:t>Morebitne spore iz te pogodbe, ki jih pogodbeni stranki ne bi mogli rešiti sporazumno, rešuje stvarno pristojno sodišče v Novem mestu.</w:t>
            </w:r>
          </w:p>
        </w:tc>
      </w:tr>
    </w:tbl>
    <w:p w:rsidR="00451FFF" w:rsidRDefault="005D7DA1">
      <w:pPr>
        <w:spacing w:after="0" w:line="240" w:lineRule="auto"/>
        <w:jc w:val="center"/>
      </w:pPr>
      <w:r>
        <w:rPr>
          <w:rFonts w:ascii="Arial" w:hAnsi="Arial" w:cs="Arial"/>
          <w:b/>
          <w:bCs/>
          <w:color w:val="000000"/>
          <w:sz w:val="18"/>
          <w:szCs w:val="18"/>
        </w:rPr>
        <w:t>23. člen</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pPr>
              <w:spacing w:before="225" w:after="225"/>
              <w:jc w:val="both"/>
            </w:pPr>
            <w:r>
              <w:rPr>
                <w:rFonts w:ascii="Arial" w:hAnsi="Arial" w:cs="Arial"/>
                <w:color w:val="000000"/>
                <w:sz w:val="18"/>
                <w:szCs w:val="18"/>
              </w:rPr>
              <w:t>Pogodba je sklenjena z dnem podpisa pogodbenih strank in stopi v veljavo z dnem predložitve zahtevanega finančnega zavarovanja za dobro izvedbo pogodbenih obveznosti s strani izvajalca.</w:t>
            </w:r>
          </w:p>
          <w:p w:rsidR="00451FFF" w:rsidRDefault="005D7DA1">
            <w:pPr>
              <w:spacing w:before="225" w:after="225"/>
              <w:jc w:val="both"/>
            </w:pPr>
            <w:r>
              <w:rPr>
                <w:rFonts w:ascii="Arial" w:hAnsi="Arial" w:cs="Arial"/>
                <w:color w:val="000000"/>
                <w:sz w:val="18"/>
                <w:szCs w:val="18"/>
              </w:rPr>
              <w:lastRenderedPageBreak/>
              <w:t>Pogodba je sestavljena v 2 enakih izvodih, od katerih prejme vsaka od pogodbenih strank po 1 izvod.</w:t>
            </w:r>
          </w:p>
        </w:tc>
      </w:tr>
    </w:tbl>
    <w:p w:rsidR="00451FFF" w:rsidRDefault="005D7DA1">
      <w:pPr>
        <w:spacing w:after="0" w:line="240" w:lineRule="auto"/>
        <w:jc w:val="center"/>
      </w:pPr>
      <w:r>
        <w:rPr>
          <w:rFonts w:ascii="Arial" w:hAnsi="Arial" w:cs="Arial"/>
          <w:b/>
          <w:bCs/>
          <w:color w:val="000000"/>
          <w:sz w:val="18"/>
          <w:szCs w:val="18"/>
        </w:rPr>
        <w:lastRenderedPageBreak/>
        <w:t>24. člen</w:t>
      </w:r>
    </w:p>
    <w:tbl>
      <w:tblPr>
        <w:tblW w:w="0" w:type="auto"/>
        <w:tblInd w:w="108" w:type="dxa"/>
        <w:tblLook w:val="04A0" w:firstRow="1" w:lastRow="0" w:firstColumn="1" w:lastColumn="0" w:noHBand="0" w:noVBand="1"/>
      </w:tblPr>
      <w:tblGrid>
        <w:gridCol w:w="3849"/>
      </w:tblGrid>
      <w:tr w:rsidR="00451FFF">
        <w:tc>
          <w:tcPr>
            <w:tcW w:w="0" w:type="auto"/>
            <w:tcMar>
              <w:top w:w="0" w:type="auto"/>
              <w:bottom w:w="0" w:type="auto"/>
            </w:tcMar>
          </w:tcPr>
          <w:p w:rsidR="00451FFF" w:rsidRDefault="005D7DA1">
            <w:pPr>
              <w:spacing w:before="225" w:after="225"/>
              <w:jc w:val="both"/>
            </w:pPr>
            <w:r>
              <w:rPr>
                <w:rFonts w:ascii="Arial" w:hAnsi="Arial" w:cs="Arial"/>
                <w:color w:val="000000"/>
                <w:sz w:val="18"/>
                <w:szCs w:val="18"/>
              </w:rPr>
              <w:t>Sestavni del te pogodbe so naslednje priloge:</w:t>
            </w:r>
          </w:p>
          <w:p w:rsidR="00451FFF" w:rsidRDefault="005D7DA1">
            <w:pPr>
              <w:spacing w:before="225" w:after="225"/>
              <w:jc w:val="both"/>
            </w:pPr>
            <w:r>
              <w:rPr>
                <w:rFonts w:ascii="Arial" w:hAnsi="Arial" w:cs="Arial"/>
                <w:color w:val="000000"/>
                <w:sz w:val="18"/>
                <w:szCs w:val="18"/>
              </w:rPr>
              <w:t>- ponudba,</w:t>
            </w:r>
          </w:p>
          <w:p w:rsidR="00451FFF" w:rsidRDefault="005D7DA1">
            <w:pPr>
              <w:spacing w:before="225" w:after="225"/>
              <w:jc w:val="both"/>
            </w:pPr>
            <w:r>
              <w:rPr>
                <w:rFonts w:ascii="Arial" w:hAnsi="Arial" w:cs="Arial"/>
                <w:color w:val="000000"/>
                <w:sz w:val="18"/>
                <w:szCs w:val="18"/>
              </w:rPr>
              <w:t>- Izbrane ponudbe po ponudnikih.</w:t>
            </w:r>
          </w:p>
        </w:tc>
      </w:tr>
    </w:tbl>
    <w:p w:rsidR="00451FFF" w:rsidRDefault="005D7DA1">
      <w:pPr>
        <w:spacing w:before="975" w:after="225" w:line="240" w:lineRule="auto"/>
        <w:jc w:val="both"/>
      </w:pPr>
      <w:r>
        <w:rPr>
          <w:rFonts w:ascii="Arial" w:hAnsi="Arial" w:cs="Arial"/>
          <w:color w:val="000000"/>
          <w:sz w:val="18"/>
          <w:szCs w:val="18"/>
        </w:rPr>
        <w:t>V/na ________________, dne ________________</w:t>
      </w:r>
    </w:p>
    <w:sectPr w:rsidR="00451FFF"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7E78" w:rsidRDefault="008B7E78" w:rsidP="006975C6">
      <w:pPr>
        <w:spacing w:after="0" w:line="240" w:lineRule="auto"/>
      </w:pPr>
      <w:r>
        <w:separator/>
      </w:r>
    </w:p>
  </w:endnote>
  <w:endnote w:type="continuationSeparator" w:id="0">
    <w:p w:rsidR="008B7E78" w:rsidRDefault="008B7E78"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E78" w:rsidRDefault="008B7E78" w:rsidP="00D379CF">
    <w:pPr>
      <w:pStyle w:val="Noga"/>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E78" w:rsidRPr="006F1DA5" w:rsidRDefault="008B7E78" w:rsidP="005D7DA1">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CB7054">
          <w:rPr>
            <w:rFonts w:ascii="Arial" w:hAnsi="Arial" w:cs="Arial"/>
            <w:noProof/>
          </w:rPr>
          <w:t>38</w:t>
        </w:r>
        <w:r w:rsidRPr="006F1DA5">
          <w:rPr>
            <w:rFonts w:ascii="Arial" w:hAnsi="Arial" w:cs="Arial"/>
            <w:noProof/>
          </w:rPr>
          <w:fldChar w:fldCharType="end"/>
        </w:r>
      </w:sdtContent>
    </w:sdt>
  </w:p>
  <w:p w:rsidR="008B7E78" w:rsidRDefault="008B7E78" w:rsidP="00D379CF">
    <w:pPr>
      <w:pStyle w:val="Nog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E78" w:rsidRDefault="008B7E78" w:rsidP="005D7DA1">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E78" w:rsidRDefault="008B7E78" w:rsidP="005D7DA1">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E78" w:rsidRDefault="008B7E78" w:rsidP="005D7DA1">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E78" w:rsidRDefault="008B7E78" w:rsidP="005D7DA1">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E78" w:rsidRDefault="008B7E78" w:rsidP="005D7DA1">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E78" w:rsidRDefault="008B7E78" w:rsidP="005D7DA1">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7E78" w:rsidRDefault="008B7E78" w:rsidP="006975C6">
      <w:pPr>
        <w:spacing w:after="0" w:line="240" w:lineRule="auto"/>
      </w:pPr>
      <w:r>
        <w:separator/>
      </w:r>
    </w:p>
  </w:footnote>
  <w:footnote w:type="continuationSeparator" w:id="0">
    <w:p w:rsidR="008B7E78" w:rsidRDefault="008B7E78"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36"/>
      <w:gridCol w:w="3315"/>
      <w:gridCol w:w="4119"/>
    </w:tblGrid>
    <w:tr w:rsidR="008B7E78" w:rsidRPr="006F1DA5" w:rsidTr="005D7DA1">
      <w:trPr>
        <w:trHeight w:val="1268"/>
      </w:trPr>
      <w:tc>
        <w:tcPr>
          <w:tcW w:w="1668" w:type="dxa"/>
        </w:tcPr>
        <w:p w:rsidR="008B7E78" w:rsidRPr="006F1DA5" w:rsidRDefault="008B7E78" w:rsidP="005D7DA1">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8B7E78" w:rsidRPr="006F1DA5" w:rsidRDefault="008B7E78" w:rsidP="005D7DA1">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rsidR="008B7E78" w:rsidRPr="006F1DA5" w:rsidRDefault="008B7E78" w:rsidP="005D7DA1">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rsidR="008B7E78" w:rsidRPr="006F1DA5" w:rsidRDefault="008B7E78" w:rsidP="005D7DA1">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rsidR="008B7E78" w:rsidRPr="006F1DA5" w:rsidRDefault="008B7E78" w:rsidP="005D7DA1">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rsidR="008B7E78" w:rsidRPr="006F1DA5" w:rsidRDefault="008B7E78" w:rsidP="005D7DA1">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rsidR="008B7E78" w:rsidRPr="006F1DA5" w:rsidRDefault="008B7E78" w:rsidP="005D7DA1">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rsidR="008B7E78" w:rsidRDefault="008B7E78">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598"/>
      <w:gridCol w:w="3263"/>
      <w:gridCol w:w="4209"/>
    </w:tblGrid>
    <w:tr w:rsidR="008B7E78" w:rsidRPr="006F1DA5" w:rsidTr="00B169F3">
      <w:trPr>
        <w:trHeight w:val="1268"/>
      </w:trPr>
      <w:tc>
        <w:tcPr>
          <w:tcW w:w="1668" w:type="dxa"/>
        </w:tcPr>
        <w:p w:rsidR="008B7E78" w:rsidRPr="006F1DA5" w:rsidRDefault="008B7E78"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8B7E78" w:rsidRPr="006F1DA5" w:rsidRDefault="008B7E78"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rsidR="008B7E78" w:rsidRPr="006F1DA5" w:rsidRDefault="008B7E78"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rsidR="008B7E78" w:rsidRPr="006F1DA5" w:rsidRDefault="008B7E78"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rsidR="008B7E78" w:rsidRPr="006F1DA5" w:rsidRDefault="008B7E78"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rsidR="008B7E78" w:rsidRPr="006F1DA5" w:rsidRDefault="008B7E78"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rsidR="008B7E78" w:rsidRPr="006F1DA5" w:rsidRDefault="008B7E78"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8B7E78" w:rsidRPr="006F1DA5" w:rsidRDefault="008B7E78"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0260C"/>
    <w:multiLevelType w:val="multilevel"/>
    <w:tmpl w:val="B0EC03BE"/>
    <w:lvl w:ilvl="0">
      <w:start w:val="3"/>
      <w:numFmt w:val="upperRoman"/>
      <w:lvlText w:val="%1"/>
      <w:lvlJc w:val="left"/>
      <w:pPr>
        <w:ind w:left="569" w:hanging="452"/>
      </w:pPr>
      <w:rPr>
        <w:rFonts w:hint="default"/>
      </w:rPr>
    </w:lvl>
    <w:lvl w:ilvl="1">
      <w:start w:val="2"/>
      <w:numFmt w:val="decimal"/>
      <w:lvlText w:val="%1.%2"/>
      <w:lvlJc w:val="left"/>
      <w:pPr>
        <w:ind w:left="569" w:hanging="452"/>
      </w:pPr>
      <w:rPr>
        <w:rFonts w:hint="default"/>
      </w:rPr>
    </w:lvl>
    <w:lvl w:ilvl="2">
      <w:start w:val="1"/>
      <w:numFmt w:val="decimal"/>
      <w:lvlText w:val="%1.%2.%3"/>
      <w:lvlJc w:val="left"/>
      <w:pPr>
        <w:ind w:left="569" w:hanging="452"/>
      </w:pPr>
      <w:rPr>
        <w:rFonts w:ascii="Arial" w:eastAsia="Arial" w:hAnsi="Arial" w:hint="default"/>
        <w:b/>
        <w:bCs/>
        <w:w w:val="99"/>
        <w:sz w:val="18"/>
        <w:szCs w:val="18"/>
      </w:rPr>
    </w:lvl>
    <w:lvl w:ilvl="3">
      <w:start w:val="1"/>
      <w:numFmt w:val="lowerLetter"/>
      <w:lvlText w:val="%4)"/>
      <w:lvlJc w:val="left"/>
      <w:pPr>
        <w:ind w:left="838" w:hanging="360"/>
      </w:pPr>
      <w:rPr>
        <w:rFonts w:ascii="Arial" w:eastAsia="Arial" w:hAnsi="Arial" w:hint="default"/>
        <w:w w:val="99"/>
        <w:sz w:val="18"/>
        <w:szCs w:val="18"/>
      </w:rPr>
    </w:lvl>
    <w:lvl w:ilvl="4">
      <w:start w:val="1"/>
      <w:numFmt w:val="bullet"/>
      <w:lvlText w:val="-"/>
      <w:lvlJc w:val="left"/>
      <w:pPr>
        <w:ind w:left="1608" w:hanging="358"/>
      </w:pPr>
      <w:rPr>
        <w:rFonts w:ascii="Times New Roman" w:eastAsia="Times New Roman" w:hAnsi="Times New Roman" w:hint="default"/>
        <w:w w:val="99"/>
        <w:sz w:val="18"/>
        <w:szCs w:val="18"/>
      </w:rPr>
    </w:lvl>
    <w:lvl w:ilvl="5">
      <w:start w:val="1"/>
      <w:numFmt w:val="bullet"/>
      <w:lvlText w:val="•"/>
      <w:lvlJc w:val="left"/>
      <w:pPr>
        <w:ind w:left="3348" w:hanging="358"/>
      </w:pPr>
      <w:rPr>
        <w:rFonts w:hint="default"/>
      </w:rPr>
    </w:lvl>
    <w:lvl w:ilvl="6">
      <w:start w:val="1"/>
      <w:numFmt w:val="bullet"/>
      <w:lvlText w:val="•"/>
      <w:lvlJc w:val="left"/>
      <w:pPr>
        <w:ind w:left="4538" w:hanging="358"/>
      </w:pPr>
      <w:rPr>
        <w:rFonts w:hint="default"/>
      </w:rPr>
    </w:lvl>
    <w:lvl w:ilvl="7">
      <w:start w:val="1"/>
      <w:numFmt w:val="bullet"/>
      <w:lvlText w:val="•"/>
      <w:lvlJc w:val="left"/>
      <w:pPr>
        <w:ind w:left="5729" w:hanging="358"/>
      </w:pPr>
      <w:rPr>
        <w:rFonts w:hint="default"/>
      </w:rPr>
    </w:lvl>
    <w:lvl w:ilvl="8">
      <w:start w:val="1"/>
      <w:numFmt w:val="bullet"/>
      <w:lvlText w:val="•"/>
      <w:lvlJc w:val="left"/>
      <w:pPr>
        <w:ind w:left="6919" w:hanging="358"/>
      </w:pPr>
      <w:rPr>
        <w:rFonts w:hint="default"/>
      </w:rPr>
    </w:lvl>
  </w:abstractNum>
  <w:abstractNum w:abstractNumId="1" w15:restartNumberingAfterBreak="0">
    <w:nsid w:val="03FE5171"/>
    <w:multiLevelType w:val="hybridMultilevel"/>
    <w:tmpl w:val="3CF6182E"/>
    <w:lvl w:ilvl="0" w:tplc="08C4AF18">
      <w:start w:val="1"/>
      <w:numFmt w:val="bullet"/>
      <w:lvlText w:val=""/>
      <w:lvlJc w:val="left"/>
      <w:pPr>
        <w:ind w:left="720" w:hanging="360"/>
      </w:pPr>
      <w:rPr>
        <w:rFonts w:ascii="Symbol" w:hAnsi="Symbol" w:cs="Symbol" w:hint="default"/>
        <w:sz w:val="18"/>
        <w:szCs w:val="18"/>
      </w:rPr>
    </w:lvl>
    <w:lvl w:ilvl="1" w:tplc="DFF2CA4C">
      <w:start w:val="1"/>
      <w:numFmt w:val="bullet"/>
      <w:lvlText w:val="o"/>
      <w:lvlJc w:val="left"/>
      <w:pPr>
        <w:ind w:left="1440" w:hanging="360"/>
      </w:pPr>
      <w:rPr>
        <w:rFonts w:ascii="Courier New" w:hAnsi="Courier New" w:cs="Courier New" w:hint="default"/>
      </w:rPr>
    </w:lvl>
    <w:lvl w:ilvl="2" w:tplc="4ACCF9DC">
      <w:start w:val="1"/>
      <w:numFmt w:val="bullet"/>
      <w:lvlText w:val=""/>
      <w:lvlJc w:val="left"/>
      <w:pPr>
        <w:ind w:left="2160" w:hanging="360"/>
      </w:pPr>
      <w:rPr>
        <w:rFonts w:ascii="Wingdings" w:hAnsi="Wingdings" w:cs="Wingdings" w:hint="default"/>
      </w:rPr>
    </w:lvl>
    <w:lvl w:ilvl="3" w:tplc="2EAE3E86">
      <w:start w:val="1"/>
      <w:numFmt w:val="bullet"/>
      <w:lvlText w:val=""/>
      <w:lvlJc w:val="left"/>
      <w:pPr>
        <w:ind w:left="2880" w:hanging="360"/>
      </w:pPr>
      <w:rPr>
        <w:rFonts w:ascii="Symbol" w:hAnsi="Symbol" w:cs="Symbol" w:hint="default"/>
      </w:rPr>
    </w:lvl>
    <w:lvl w:ilvl="4" w:tplc="E7B492DC">
      <w:start w:val="1"/>
      <w:numFmt w:val="bullet"/>
      <w:lvlText w:val="o"/>
      <w:lvlJc w:val="left"/>
      <w:pPr>
        <w:ind w:left="3600" w:hanging="360"/>
      </w:pPr>
      <w:rPr>
        <w:rFonts w:ascii="Courier New" w:hAnsi="Courier New" w:cs="Courier New" w:hint="default"/>
      </w:rPr>
    </w:lvl>
    <w:lvl w:ilvl="5" w:tplc="81A87D42">
      <w:start w:val="1"/>
      <w:numFmt w:val="bullet"/>
      <w:lvlText w:val=""/>
      <w:lvlJc w:val="left"/>
      <w:pPr>
        <w:ind w:left="4320" w:hanging="360"/>
      </w:pPr>
      <w:rPr>
        <w:rFonts w:ascii="Wingdings" w:hAnsi="Wingdings" w:cs="Wingdings" w:hint="default"/>
      </w:rPr>
    </w:lvl>
    <w:lvl w:ilvl="6" w:tplc="F4C24BF2">
      <w:start w:val="1"/>
      <w:numFmt w:val="bullet"/>
      <w:lvlText w:val=""/>
      <w:lvlJc w:val="left"/>
      <w:pPr>
        <w:ind w:left="5040" w:hanging="360"/>
      </w:pPr>
      <w:rPr>
        <w:rFonts w:ascii="Symbol" w:hAnsi="Symbol" w:cs="Symbol" w:hint="default"/>
      </w:rPr>
    </w:lvl>
    <w:lvl w:ilvl="7" w:tplc="06789ADC">
      <w:start w:val="1"/>
      <w:numFmt w:val="bullet"/>
      <w:lvlText w:val="o"/>
      <w:lvlJc w:val="left"/>
      <w:pPr>
        <w:ind w:left="5760" w:hanging="360"/>
      </w:pPr>
      <w:rPr>
        <w:rFonts w:ascii="Courier New" w:hAnsi="Courier New" w:cs="Courier New" w:hint="default"/>
      </w:rPr>
    </w:lvl>
    <w:lvl w:ilvl="8" w:tplc="5AA85E7E">
      <w:start w:val="1"/>
      <w:numFmt w:val="bullet"/>
      <w:lvlText w:val=""/>
      <w:lvlJc w:val="left"/>
      <w:pPr>
        <w:ind w:left="6480" w:hanging="360"/>
      </w:pPr>
      <w:rPr>
        <w:rFonts w:ascii="Wingdings" w:hAnsi="Wingdings" w:cs="Wingdings" w:hint="default"/>
      </w:rPr>
    </w:lvl>
  </w:abstractNum>
  <w:abstractNum w:abstractNumId="2" w15:restartNumberingAfterBreak="0">
    <w:nsid w:val="05506CCD"/>
    <w:multiLevelType w:val="hybridMultilevel"/>
    <w:tmpl w:val="8CAC29B0"/>
    <w:lvl w:ilvl="0" w:tplc="A12CA6F4">
      <w:start w:val="3"/>
      <w:numFmt w:val="upperRoman"/>
      <w:lvlText w:val="%1."/>
      <w:lvlJc w:val="left"/>
      <w:pPr>
        <w:ind w:left="370" w:hanging="252"/>
      </w:pPr>
      <w:rPr>
        <w:rFonts w:ascii="Arial" w:eastAsia="Arial" w:hAnsi="Arial" w:hint="default"/>
        <w:b/>
        <w:bCs/>
        <w:w w:val="99"/>
        <w:sz w:val="18"/>
        <w:szCs w:val="18"/>
      </w:rPr>
    </w:lvl>
    <w:lvl w:ilvl="1" w:tplc="8E92DE7C">
      <w:start w:val="1"/>
      <w:numFmt w:val="lowerLetter"/>
      <w:lvlText w:val="%2)"/>
      <w:lvlJc w:val="left"/>
      <w:pPr>
        <w:ind w:left="838" w:hanging="360"/>
      </w:pPr>
      <w:rPr>
        <w:rFonts w:ascii="Arial" w:eastAsia="Arial" w:hAnsi="Arial" w:hint="default"/>
        <w:w w:val="99"/>
        <w:sz w:val="18"/>
        <w:szCs w:val="18"/>
      </w:rPr>
    </w:lvl>
    <w:lvl w:ilvl="2" w:tplc="F4146200">
      <w:start w:val="1"/>
      <w:numFmt w:val="bullet"/>
      <w:lvlText w:val="-"/>
      <w:lvlJc w:val="left"/>
      <w:pPr>
        <w:ind w:left="1608" w:hanging="358"/>
      </w:pPr>
      <w:rPr>
        <w:rFonts w:ascii="Times New Roman" w:eastAsia="Times New Roman" w:hAnsi="Times New Roman" w:hint="default"/>
        <w:w w:val="99"/>
        <w:sz w:val="18"/>
        <w:szCs w:val="18"/>
      </w:rPr>
    </w:lvl>
    <w:lvl w:ilvl="3" w:tplc="06844F1C">
      <w:start w:val="1"/>
      <w:numFmt w:val="bullet"/>
      <w:lvlText w:val="•"/>
      <w:lvlJc w:val="left"/>
      <w:pPr>
        <w:ind w:left="1608" w:hanging="358"/>
      </w:pPr>
      <w:rPr>
        <w:rFonts w:hint="default"/>
      </w:rPr>
    </w:lvl>
    <w:lvl w:ilvl="4" w:tplc="561A9C8E">
      <w:start w:val="1"/>
      <w:numFmt w:val="bullet"/>
      <w:lvlText w:val="•"/>
      <w:lvlJc w:val="left"/>
      <w:pPr>
        <w:ind w:left="2707" w:hanging="358"/>
      </w:pPr>
      <w:rPr>
        <w:rFonts w:hint="default"/>
      </w:rPr>
    </w:lvl>
    <w:lvl w:ilvl="5" w:tplc="5F6E8500">
      <w:start w:val="1"/>
      <w:numFmt w:val="bullet"/>
      <w:lvlText w:val="•"/>
      <w:lvlJc w:val="left"/>
      <w:pPr>
        <w:ind w:left="3806" w:hanging="358"/>
      </w:pPr>
      <w:rPr>
        <w:rFonts w:hint="default"/>
      </w:rPr>
    </w:lvl>
    <w:lvl w:ilvl="6" w:tplc="C5D62ABC">
      <w:start w:val="1"/>
      <w:numFmt w:val="bullet"/>
      <w:lvlText w:val="•"/>
      <w:lvlJc w:val="left"/>
      <w:pPr>
        <w:ind w:left="4905" w:hanging="358"/>
      </w:pPr>
      <w:rPr>
        <w:rFonts w:hint="default"/>
      </w:rPr>
    </w:lvl>
    <w:lvl w:ilvl="7" w:tplc="E9B094E2">
      <w:start w:val="1"/>
      <w:numFmt w:val="bullet"/>
      <w:lvlText w:val="•"/>
      <w:lvlJc w:val="left"/>
      <w:pPr>
        <w:ind w:left="6003" w:hanging="358"/>
      </w:pPr>
      <w:rPr>
        <w:rFonts w:hint="default"/>
      </w:rPr>
    </w:lvl>
    <w:lvl w:ilvl="8" w:tplc="40DCBF8A">
      <w:start w:val="1"/>
      <w:numFmt w:val="bullet"/>
      <w:lvlText w:val="•"/>
      <w:lvlJc w:val="left"/>
      <w:pPr>
        <w:ind w:left="7102" w:hanging="358"/>
      </w:pPr>
      <w:rPr>
        <w:rFonts w:hint="default"/>
      </w:rPr>
    </w:lvl>
  </w:abstractNum>
  <w:abstractNum w:abstractNumId="3" w15:restartNumberingAfterBreak="0">
    <w:nsid w:val="068370F8"/>
    <w:multiLevelType w:val="hybridMultilevel"/>
    <w:tmpl w:val="78C0E410"/>
    <w:lvl w:ilvl="0" w:tplc="EF2AC414">
      <w:start w:val="1"/>
      <w:numFmt w:val="bullet"/>
      <w:lvlText w:val=""/>
      <w:lvlJc w:val="left"/>
      <w:pPr>
        <w:ind w:left="720" w:hanging="360"/>
      </w:pPr>
      <w:rPr>
        <w:rFonts w:ascii="Symbol" w:hAnsi="Symbol" w:cs="Symbol" w:hint="default"/>
        <w:sz w:val="18"/>
        <w:szCs w:val="18"/>
      </w:rPr>
    </w:lvl>
    <w:lvl w:ilvl="1" w:tplc="C6760F42">
      <w:start w:val="1"/>
      <w:numFmt w:val="bullet"/>
      <w:lvlText w:val="o"/>
      <w:lvlJc w:val="left"/>
      <w:pPr>
        <w:ind w:left="1440" w:hanging="360"/>
      </w:pPr>
      <w:rPr>
        <w:rFonts w:ascii="Courier New" w:hAnsi="Courier New" w:cs="Courier New" w:hint="default"/>
      </w:rPr>
    </w:lvl>
    <w:lvl w:ilvl="2" w:tplc="CA2C71E0">
      <w:start w:val="1"/>
      <w:numFmt w:val="bullet"/>
      <w:lvlText w:val=""/>
      <w:lvlJc w:val="left"/>
      <w:pPr>
        <w:ind w:left="2160" w:hanging="360"/>
      </w:pPr>
      <w:rPr>
        <w:rFonts w:ascii="Wingdings" w:hAnsi="Wingdings" w:cs="Wingdings" w:hint="default"/>
      </w:rPr>
    </w:lvl>
    <w:lvl w:ilvl="3" w:tplc="28D281DE">
      <w:start w:val="1"/>
      <w:numFmt w:val="bullet"/>
      <w:lvlText w:val=""/>
      <w:lvlJc w:val="left"/>
      <w:pPr>
        <w:ind w:left="2880" w:hanging="360"/>
      </w:pPr>
      <w:rPr>
        <w:rFonts w:ascii="Symbol" w:hAnsi="Symbol" w:cs="Symbol" w:hint="default"/>
      </w:rPr>
    </w:lvl>
    <w:lvl w:ilvl="4" w:tplc="A9CA5782">
      <w:start w:val="1"/>
      <w:numFmt w:val="bullet"/>
      <w:lvlText w:val="o"/>
      <w:lvlJc w:val="left"/>
      <w:pPr>
        <w:ind w:left="3600" w:hanging="360"/>
      </w:pPr>
      <w:rPr>
        <w:rFonts w:ascii="Courier New" w:hAnsi="Courier New" w:cs="Courier New" w:hint="default"/>
      </w:rPr>
    </w:lvl>
    <w:lvl w:ilvl="5" w:tplc="99B2AE22">
      <w:start w:val="1"/>
      <w:numFmt w:val="bullet"/>
      <w:lvlText w:val=""/>
      <w:lvlJc w:val="left"/>
      <w:pPr>
        <w:ind w:left="4320" w:hanging="360"/>
      </w:pPr>
      <w:rPr>
        <w:rFonts w:ascii="Wingdings" w:hAnsi="Wingdings" w:cs="Wingdings" w:hint="default"/>
      </w:rPr>
    </w:lvl>
    <w:lvl w:ilvl="6" w:tplc="ECA4E12C">
      <w:start w:val="1"/>
      <w:numFmt w:val="bullet"/>
      <w:lvlText w:val=""/>
      <w:lvlJc w:val="left"/>
      <w:pPr>
        <w:ind w:left="5040" w:hanging="360"/>
      </w:pPr>
      <w:rPr>
        <w:rFonts w:ascii="Symbol" w:hAnsi="Symbol" w:cs="Symbol" w:hint="default"/>
      </w:rPr>
    </w:lvl>
    <w:lvl w:ilvl="7" w:tplc="D2828194">
      <w:start w:val="1"/>
      <w:numFmt w:val="bullet"/>
      <w:lvlText w:val="o"/>
      <w:lvlJc w:val="left"/>
      <w:pPr>
        <w:ind w:left="5760" w:hanging="360"/>
      </w:pPr>
      <w:rPr>
        <w:rFonts w:ascii="Courier New" w:hAnsi="Courier New" w:cs="Courier New" w:hint="default"/>
      </w:rPr>
    </w:lvl>
    <w:lvl w:ilvl="8" w:tplc="6A98B2C4">
      <w:start w:val="1"/>
      <w:numFmt w:val="bullet"/>
      <w:lvlText w:val=""/>
      <w:lvlJc w:val="left"/>
      <w:pPr>
        <w:ind w:left="6480" w:hanging="360"/>
      </w:pPr>
      <w:rPr>
        <w:rFonts w:ascii="Wingdings" w:hAnsi="Wingdings" w:cs="Wingdings" w:hint="default"/>
      </w:rPr>
    </w:lvl>
  </w:abstractNum>
  <w:abstractNum w:abstractNumId="4" w15:restartNumberingAfterBreak="0">
    <w:nsid w:val="082D6412"/>
    <w:multiLevelType w:val="hybridMultilevel"/>
    <w:tmpl w:val="8EEC57D4"/>
    <w:lvl w:ilvl="0" w:tplc="D3C26F70">
      <w:start w:val="1"/>
      <w:numFmt w:val="bullet"/>
      <w:lvlText w:val=""/>
      <w:lvlJc w:val="left"/>
      <w:pPr>
        <w:ind w:left="720" w:hanging="360"/>
      </w:pPr>
      <w:rPr>
        <w:rFonts w:ascii="Symbol" w:hAnsi="Symbol" w:cs="Symbol" w:hint="default"/>
        <w:sz w:val="18"/>
        <w:szCs w:val="18"/>
      </w:rPr>
    </w:lvl>
    <w:lvl w:ilvl="1" w:tplc="A8BE0EC4">
      <w:start w:val="1"/>
      <w:numFmt w:val="bullet"/>
      <w:lvlText w:val="o"/>
      <w:lvlJc w:val="left"/>
      <w:pPr>
        <w:ind w:left="1440" w:hanging="360"/>
      </w:pPr>
      <w:rPr>
        <w:rFonts w:ascii="Courier New" w:hAnsi="Courier New" w:cs="Courier New" w:hint="default"/>
      </w:rPr>
    </w:lvl>
    <w:lvl w:ilvl="2" w:tplc="D6866C84">
      <w:start w:val="1"/>
      <w:numFmt w:val="bullet"/>
      <w:lvlText w:val=""/>
      <w:lvlJc w:val="left"/>
      <w:pPr>
        <w:ind w:left="2160" w:hanging="360"/>
      </w:pPr>
      <w:rPr>
        <w:rFonts w:ascii="Wingdings" w:hAnsi="Wingdings" w:cs="Wingdings" w:hint="default"/>
      </w:rPr>
    </w:lvl>
    <w:lvl w:ilvl="3" w:tplc="9348C164">
      <w:start w:val="1"/>
      <w:numFmt w:val="bullet"/>
      <w:lvlText w:val=""/>
      <w:lvlJc w:val="left"/>
      <w:pPr>
        <w:ind w:left="2880" w:hanging="360"/>
      </w:pPr>
      <w:rPr>
        <w:rFonts w:ascii="Symbol" w:hAnsi="Symbol" w:cs="Symbol" w:hint="default"/>
      </w:rPr>
    </w:lvl>
    <w:lvl w:ilvl="4" w:tplc="C1F0B226">
      <w:start w:val="1"/>
      <w:numFmt w:val="bullet"/>
      <w:lvlText w:val="o"/>
      <w:lvlJc w:val="left"/>
      <w:pPr>
        <w:ind w:left="3600" w:hanging="360"/>
      </w:pPr>
      <w:rPr>
        <w:rFonts w:ascii="Courier New" w:hAnsi="Courier New" w:cs="Courier New" w:hint="default"/>
      </w:rPr>
    </w:lvl>
    <w:lvl w:ilvl="5" w:tplc="0DA834DC">
      <w:start w:val="1"/>
      <w:numFmt w:val="bullet"/>
      <w:lvlText w:val=""/>
      <w:lvlJc w:val="left"/>
      <w:pPr>
        <w:ind w:left="4320" w:hanging="360"/>
      </w:pPr>
      <w:rPr>
        <w:rFonts w:ascii="Wingdings" w:hAnsi="Wingdings" w:cs="Wingdings" w:hint="default"/>
      </w:rPr>
    </w:lvl>
    <w:lvl w:ilvl="6" w:tplc="28549E54">
      <w:start w:val="1"/>
      <w:numFmt w:val="bullet"/>
      <w:lvlText w:val=""/>
      <w:lvlJc w:val="left"/>
      <w:pPr>
        <w:ind w:left="5040" w:hanging="360"/>
      </w:pPr>
      <w:rPr>
        <w:rFonts w:ascii="Symbol" w:hAnsi="Symbol" w:cs="Symbol" w:hint="default"/>
      </w:rPr>
    </w:lvl>
    <w:lvl w:ilvl="7" w:tplc="7E6A0644">
      <w:start w:val="1"/>
      <w:numFmt w:val="bullet"/>
      <w:lvlText w:val="o"/>
      <w:lvlJc w:val="left"/>
      <w:pPr>
        <w:ind w:left="5760" w:hanging="360"/>
      </w:pPr>
      <w:rPr>
        <w:rFonts w:ascii="Courier New" w:hAnsi="Courier New" w:cs="Courier New" w:hint="default"/>
      </w:rPr>
    </w:lvl>
    <w:lvl w:ilvl="8" w:tplc="C3EA9328">
      <w:start w:val="1"/>
      <w:numFmt w:val="bullet"/>
      <w:lvlText w:val=""/>
      <w:lvlJc w:val="left"/>
      <w:pPr>
        <w:ind w:left="6480" w:hanging="360"/>
      </w:pPr>
      <w:rPr>
        <w:rFonts w:ascii="Wingdings" w:hAnsi="Wingdings" w:cs="Wingdings" w:hint="default"/>
      </w:rPr>
    </w:lvl>
  </w:abstractNum>
  <w:abstractNum w:abstractNumId="5" w15:restartNumberingAfterBreak="0">
    <w:nsid w:val="09F475C1"/>
    <w:multiLevelType w:val="hybridMultilevel"/>
    <w:tmpl w:val="9ADA01D8"/>
    <w:lvl w:ilvl="0" w:tplc="1D2C8918">
      <w:start w:val="1"/>
      <w:numFmt w:val="bullet"/>
      <w:lvlText w:val=""/>
      <w:lvlJc w:val="left"/>
      <w:pPr>
        <w:ind w:left="720" w:hanging="360"/>
      </w:pPr>
      <w:rPr>
        <w:rFonts w:ascii="Symbol" w:hAnsi="Symbol" w:cs="Symbol" w:hint="default"/>
        <w:sz w:val="18"/>
        <w:szCs w:val="18"/>
      </w:rPr>
    </w:lvl>
    <w:lvl w:ilvl="1" w:tplc="D3B8D95E">
      <w:start w:val="1"/>
      <w:numFmt w:val="bullet"/>
      <w:lvlText w:val="o"/>
      <w:lvlJc w:val="left"/>
      <w:pPr>
        <w:ind w:left="1440" w:hanging="360"/>
      </w:pPr>
      <w:rPr>
        <w:rFonts w:ascii="Courier New" w:hAnsi="Courier New" w:cs="Courier New" w:hint="default"/>
      </w:rPr>
    </w:lvl>
    <w:lvl w:ilvl="2" w:tplc="9550A46A">
      <w:start w:val="1"/>
      <w:numFmt w:val="bullet"/>
      <w:lvlText w:val=""/>
      <w:lvlJc w:val="left"/>
      <w:pPr>
        <w:ind w:left="2160" w:hanging="360"/>
      </w:pPr>
      <w:rPr>
        <w:rFonts w:ascii="Wingdings" w:hAnsi="Wingdings" w:cs="Wingdings" w:hint="default"/>
      </w:rPr>
    </w:lvl>
    <w:lvl w:ilvl="3" w:tplc="067ACC6E">
      <w:start w:val="1"/>
      <w:numFmt w:val="bullet"/>
      <w:lvlText w:val=""/>
      <w:lvlJc w:val="left"/>
      <w:pPr>
        <w:ind w:left="2880" w:hanging="360"/>
      </w:pPr>
      <w:rPr>
        <w:rFonts w:ascii="Symbol" w:hAnsi="Symbol" w:cs="Symbol" w:hint="default"/>
      </w:rPr>
    </w:lvl>
    <w:lvl w:ilvl="4" w:tplc="4C28ED48">
      <w:start w:val="1"/>
      <w:numFmt w:val="bullet"/>
      <w:lvlText w:val="o"/>
      <w:lvlJc w:val="left"/>
      <w:pPr>
        <w:ind w:left="3600" w:hanging="360"/>
      </w:pPr>
      <w:rPr>
        <w:rFonts w:ascii="Courier New" w:hAnsi="Courier New" w:cs="Courier New" w:hint="default"/>
      </w:rPr>
    </w:lvl>
    <w:lvl w:ilvl="5" w:tplc="6F1614F0">
      <w:start w:val="1"/>
      <w:numFmt w:val="bullet"/>
      <w:lvlText w:val=""/>
      <w:lvlJc w:val="left"/>
      <w:pPr>
        <w:ind w:left="4320" w:hanging="360"/>
      </w:pPr>
      <w:rPr>
        <w:rFonts w:ascii="Wingdings" w:hAnsi="Wingdings" w:cs="Wingdings" w:hint="default"/>
      </w:rPr>
    </w:lvl>
    <w:lvl w:ilvl="6" w:tplc="B5BECF30">
      <w:start w:val="1"/>
      <w:numFmt w:val="bullet"/>
      <w:lvlText w:val=""/>
      <w:lvlJc w:val="left"/>
      <w:pPr>
        <w:ind w:left="5040" w:hanging="360"/>
      </w:pPr>
      <w:rPr>
        <w:rFonts w:ascii="Symbol" w:hAnsi="Symbol" w:cs="Symbol" w:hint="default"/>
      </w:rPr>
    </w:lvl>
    <w:lvl w:ilvl="7" w:tplc="E1C046C4">
      <w:start w:val="1"/>
      <w:numFmt w:val="bullet"/>
      <w:lvlText w:val="o"/>
      <w:lvlJc w:val="left"/>
      <w:pPr>
        <w:ind w:left="5760" w:hanging="360"/>
      </w:pPr>
      <w:rPr>
        <w:rFonts w:ascii="Courier New" w:hAnsi="Courier New" w:cs="Courier New" w:hint="default"/>
      </w:rPr>
    </w:lvl>
    <w:lvl w:ilvl="8" w:tplc="1E02A6C6">
      <w:start w:val="1"/>
      <w:numFmt w:val="bullet"/>
      <w:lvlText w:val=""/>
      <w:lvlJc w:val="left"/>
      <w:pPr>
        <w:ind w:left="6480" w:hanging="360"/>
      </w:pPr>
      <w:rPr>
        <w:rFonts w:ascii="Wingdings" w:hAnsi="Wingdings" w:cs="Wingdings" w:hint="default"/>
      </w:rPr>
    </w:lvl>
  </w:abstractNum>
  <w:abstractNum w:abstractNumId="6" w15:restartNumberingAfterBreak="0">
    <w:nsid w:val="0B736FD6"/>
    <w:multiLevelType w:val="hybridMultilevel"/>
    <w:tmpl w:val="5480374C"/>
    <w:lvl w:ilvl="0" w:tplc="C4A8EA3E">
      <w:start w:val="1"/>
      <w:numFmt w:val="decimal"/>
      <w:lvlText w:val="%1."/>
      <w:lvlJc w:val="left"/>
      <w:pPr>
        <w:ind w:left="720" w:hanging="360"/>
      </w:pPr>
      <w:rPr>
        <w:rFonts w:ascii="Arial" w:hAnsi="Arial" w:cs="Arial" w:hint="default"/>
        <w:sz w:val="18"/>
        <w:szCs w:val="18"/>
      </w:rPr>
    </w:lvl>
    <w:lvl w:ilvl="1" w:tplc="F0B4BF42">
      <w:start w:val="1"/>
      <w:numFmt w:val="decimal"/>
      <w:lvlText w:val="%2."/>
      <w:lvlJc w:val="left"/>
      <w:pPr>
        <w:ind w:left="1440" w:hanging="360"/>
      </w:pPr>
    </w:lvl>
    <w:lvl w:ilvl="2" w:tplc="CE5AFE7C">
      <w:start w:val="1"/>
      <w:numFmt w:val="decimal"/>
      <w:lvlText w:val="%3."/>
      <w:lvlJc w:val="left"/>
      <w:pPr>
        <w:ind w:left="2160" w:hanging="360"/>
      </w:pPr>
    </w:lvl>
    <w:lvl w:ilvl="3" w:tplc="A5AC3A8E">
      <w:start w:val="1"/>
      <w:numFmt w:val="decimal"/>
      <w:lvlText w:val="%4."/>
      <w:lvlJc w:val="left"/>
      <w:pPr>
        <w:ind w:left="2880" w:hanging="360"/>
      </w:pPr>
    </w:lvl>
    <w:lvl w:ilvl="4" w:tplc="A1B0826E">
      <w:start w:val="1"/>
      <w:numFmt w:val="decimal"/>
      <w:lvlText w:val="%5."/>
      <w:lvlJc w:val="left"/>
      <w:pPr>
        <w:ind w:left="3600" w:hanging="360"/>
      </w:pPr>
    </w:lvl>
    <w:lvl w:ilvl="5" w:tplc="28941304">
      <w:start w:val="1"/>
      <w:numFmt w:val="decimal"/>
      <w:lvlText w:val="%6."/>
      <w:lvlJc w:val="left"/>
      <w:pPr>
        <w:ind w:left="4320" w:hanging="360"/>
      </w:pPr>
    </w:lvl>
    <w:lvl w:ilvl="6" w:tplc="CD5E2FAA">
      <w:start w:val="1"/>
      <w:numFmt w:val="decimal"/>
      <w:lvlText w:val="%7."/>
      <w:lvlJc w:val="left"/>
      <w:pPr>
        <w:ind w:left="5040" w:hanging="360"/>
      </w:pPr>
    </w:lvl>
    <w:lvl w:ilvl="7" w:tplc="D1402DF4">
      <w:start w:val="1"/>
      <w:numFmt w:val="decimal"/>
      <w:lvlText w:val="%8."/>
      <w:lvlJc w:val="left"/>
      <w:pPr>
        <w:ind w:left="5760" w:hanging="360"/>
      </w:pPr>
    </w:lvl>
    <w:lvl w:ilvl="8" w:tplc="3AE4CEF0">
      <w:start w:val="1"/>
      <w:numFmt w:val="decimal"/>
      <w:lvlText w:val="%9."/>
      <w:lvlJc w:val="left"/>
      <w:pPr>
        <w:ind w:left="6480" w:hanging="360"/>
      </w:pPr>
    </w:lvl>
  </w:abstractNum>
  <w:abstractNum w:abstractNumId="7" w15:restartNumberingAfterBreak="0">
    <w:nsid w:val="0C710B26"/>
    <w:multiLevelType w:val="hybridMultilevel"/>
    <w:tmpl w:val="C846C94A"/>
    <w:lvl w:ilvl="0" w:tplc="65140D82">
      <w:start w:val="1"/>
      <w:numFmt w:val="bullet"/>
      <w:lvlText w:val="-"/>
      <w:lvlJc w:val="left"/>
      <w:pPr>
        <w:ind w:left="720" w:hanging="360"/>
      </w:pPr>
      <w:rPr>
        <w:rFonts w:ascii="Times New Roman" w:eastAsia="Times New Roman" w:hAnsi="Times New Roman" w:hint="default"/>
        <w:w w:val="99"/>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16102E"/>
    <w:multiLevelType w:val="hybridMultilevel"/>
    <w:tmpl w:val="7BC00838"/>
    <w:lvl w:ilvl="0" w:tplc="04240017">
      <w:start w:val="1"/>
      <w:numFmt w:val="lowerLetter"/>
      <w:lvlText w:val="%1)"/>
      <w:lvlJc w:val="left"/>
      <w:pPr>
        <w:ind w:left="1918" w:hanging="360"/>
      </w:pPr>
      <w:rPr>
        <w:rFonts w:hint="default"/>
        <w:w w:val="99"/>
        <w:sz w:val="18"/>
        <w:szCs w:val="18"/>
      </w:rPr>
    </w:lvl>
    <w:lvl w:ilvl="1" w:tplc="04240003">
      <w:start w:val="1"/>
      <w:numFmt w:val="bullet"/>
      <w:lvlText w:val="o"/>
      <w:lvlJc w:val="left"/>
      <w:pPr>
        <w:ind w:left="2638" w:hanging="360"/>
      </w:pPr>
      <w:rPr>
        <w:rFonts w:ascii="Courier New" w:hAnsi="Courier New" w:cs="Courier New" w:hint="default"/>
      </w:rPr>
    </w:lvl>
    <w:lvl w:ilvl="2" w:tplc="04240005" w:tentative="1">
      <w:start w:val="1"/>
      <w:numFmt w:val="bullet"/>
      <w:lvlText w:val=""/>
      <w:lvlJc w:val="left"/>
      <w:pPr>
        <w:ind w:left="3358" w:hanging="360"/>
      </w:pPr>
      <w:rPr>
        <w:rFonts w:ascii="Wingdings" w:hAnsi="Wingdings" w:hint="default"/>
      </w:rPr>
    </w:lvl>
    <w:lvl w:ilvl="3" w:tplc="04240001" w:tentative="1">
      <w:start w:val="1"/>
      <w:numFmt w:val="bullet"/>
      <w:lvlText w:val=""/>
      <w:lvlJc w:val="left"/>
      <w:pPr>
        <w:ind w:left="4078" w:hanging="360"/>
      </w:pPr>
      <w:rPr>
        <w:rFonts w:ascii="Symbol" w:hAnsi="Symbol" w:hint="default"/>
      </w:rPr>
    </w:lvl>
    <w:lvl w:ilvl="4" w:tplc="04240003" w:tentative="1">
      <w:start w:val="1"/>
      <w:numFmt w:val="bullet"/>
      <w:lvlText w:val="o"/>
      <w:lvlJc w:val="left"/>
      <w:pPr>
        <w:ind w:left="4798" w:hanging="360"/>
      </w:pPr>
      <w:rPr>
        <w:rFonts w:ascii="Courier New" w:hAnsi="Courier New" w:cs="Courier New" w:hint="default"/>
      </w:rPr>
    </w:lvl>
    <w:lvl w:ilvl="5" w:tplc="04240005" w:tentative="1">
      <w:start w:val="1"/>
      <w:numFmt w:val="bullet"/>
      <w:lvlText w:val=""/>
      <w:lvlJc w:val="left"/>
      <w:pPr>
        <w:ind w:left="5518" w:hanging="360"/>
      </w:pPr>
      <w:rPr>
        <w:rFonts w:ascii="Wingdings" w:hAnsi="Wingdings" w:hint="default"/>
      </w:rPr>
    </w:lvl>
    <w:lvl w:ilvl="6" w:tplc="04240001" w:tentative="1">
      <w:start w:val="1"/>
      <w:numFmt w:val="bullet"/>
      <w:lvlText w:val=""/>
      <w:lvlJc w:val="left"/>
      <w:pPr>
        <w:ind w:left="6238" w:hanging="360"/>
      </w:pPr>
      <w:rPr>
        <w:rFonts w:ascii="Symbol" w:hAnsi="Symbol" w:hint="default"/>
      </w:rPr>
    </w:lvl>
    <w:lvl w:ilvl="7" w:tplc="04240003" w:tentative="1">
      <w:start w:val="1"/>
      <w:numFmt w:val="bullet"/>
      <w:lvlText w:val="o"/>
      <w:lvlJc w:val="left"/>
      <w:pPr>
        <w:ind w:left="6958" w:hanging="360"/>
      </w:pPr>
      <w:rPr>
        <w:rFonts w:ascii="Courier New" w:hAnsi="Courier New" w:cs="Courier New" w:hint="default"/>
      </w:rPr>
    </w:lvl>
    <w:lvl w:ilvl="8" w:tplc="04240005" w:tentative="1">
      <w:start w:val="1"/>
      <w:numFmt w:val="bullet"/>
      <w:lvlText w:val=""/>
      <w:lvlJc w:val="left"/>
      <w:pPr>
        <w:ind w:left="7678" w:hanging="360"/>
      </w:pPr>
      <w:rPr>
        <w:rFonts w:ascii="Wingdings" w:hAnsi="Wingdings" w:hint="default"/>
      </w:rPr>
    </w:lvl>
  </w:abstractNum>
  <w:abstractNum w:abstractNumId="9" w15:restartNumberingAfterBreak="0">
    <w:nsid w:val="102A617E"/>
    <w:multiLevelType w:val="hybridMultilevel"/>
    <w:tmpl w:val="DC1A84F6"/>
    <w:lvl w:ilvl="0" w:tplc="5C8E4D20">
      <w:start w:val="1"/>
      <w:numFmt w:val="bullet"/>
      <w:lvlText w:val="-"/>
      <w:lvlJc w:val="left"/>
      <w:pPr>
        <w:ind w:left="838" w:hanging="360"/>
      </w:pPr>
      <w:rPr>
        <w:rFonts w:ascii="Times New Roman" w:eastAsia="Times New Roman" w:hAnsi="Times New Roman" w:hint="default"/>
        <w:w w:val="99"/>
        <w:sz w:val="18"/>
        <w:szCs w:val="18"/>
      </w:rPr>
    </w:lvl>
    <w:lvl w:ilvl="1" w:tplc="4C1E72A4">
      <w:start w:val="1"/>
      <w:numFmt w:val="bullet"/>
      <w:lvlText w:val="•"/>
      <w:lvlJc w:val="left"/>
      <w:pPr>
        <w:ind w:left="1684" w:hanging="360"/>
      </w:pPr>
      <w:rPr>
        <w:rFonts w:hint="default"/>
      </w:rPr>
    </w:lvl>
    <w:lvl w:ilvl="2" w:tplc="685E6DC2">
      <w:start w:val="1"/>
      <w:numFmt w:val="bullet"/>
      <w:lvlText w:val="•"/>
      <w:lvlJc w:val="left"/>
      <w:pPr>
        <w:ind w:left="2530" w:hanging="360"/>
      </w:pPr>
      <w:rPr>
        <w:rFonts w:hint="default"/>
      </w:rPr>
    </w:lvl>
    <w:lvl w:ilvl="3" w:tplc="06EE41E6">
      <w:start w:val="1"/>
      <w:numFmt w:val="bullet"/>
      <w:lvlText w:val="•"/>
      <w:lvlJc w:val="left"/>
      <w:pPr>
        <w:ind w:left="3376" w:hanging="360"/>
      </w:pPr>
      <w:rPr>
        <w:rFonts w:hint="default"/>
      </w:rPr>
    </w:lvl>
    <w:lvl w:ilvl="4" w:tplc="A894D42E">
      <w:start w:val="1"/>
      <w:numFmt w:val="bullet"/>
      <w:lvlText w:val="•"/>
      <w:lvlJc w:val="left"/>
      <w:pPr>
        <w:ind w:left="4223" w:hanging="360"/>
      </w:pPr>
      <w:rPr>
        <w:rFonts w:hint="default"/>
      </w:rPr>
    </w:lvl>
    <w:lvl w:ilvl="5" w:tplc="6010B7CA">
      <w:start w:val="1"/>
      <w:numFmt w:val="bullet"/>
      <w:lvlText w:val="•"/>
      <w:lvlJc w:val="left"/>
      <w:pPr>
        <w:ind w:left="5069" w:hanging="360"/>
      </w:pPr>
      <w:rPr>
        <w:rFonts w:hint="default"/>
      </w:rPr>
    </w:lvl>
    <w:lvl w:ilvl="6" w:tplc="436E40F8">
      <w:start w:val="1"/>
      <w:numFmt w:val="bullet"/>
      <w:lvlText w:val="•"/>
      <w:lvlJc w:val="left"/>
      <w:pPr>
        <w:ind w:left="5915" w:hanging="360"/>
      </w:pPr>
      <w:rPr>
        <w:rFonts w:hint="default"/>
      </w:rPr>
    </w:lvl>
    <w:lvl w:ilvl="7" w:tplc="EF00686C">
      <w:start w:val="1"/>
      <w:numFmt w:val="bullet"/>
      <w:lvlText w:val="•"/>
      <w:lvlJc w:val="left"/>
      <w:pPr>
        <w:ind w:left="6761" w:hanging="360"/>
      </w:pPr>
      <w:rPr>
        <w:rFonts w:hint="default"/>
      </w:rPr>
    </w:lvl>
    <w:lvl w:ilvl="8" w:tplc="820219FA">
      <w:start w:val="1"/>
      <w:numFmt w:val="bullet"/>
      <w:lvlText w:val="•"/>
      <w:lvlJc w:val="left"/>
      <w:pPr>
        <w:ind w:left="7607" w:hanging="360"/>
      </w:pPr>
      <w:rPr>
        <w:rFonts w:hint="default"/>
      </w:rPr>
    </w:lvl>
  </w:abstractNum>
  <w:abstractNum w:abstractNumId="10" w15:restartNumberingAfterBreak="0">
    <w:nsid w:val="11895629"/>
    <w:multiLevelType w:val="hybridMultilevel"/>
    <w:tmpl w:val="7BC0EB28"/>
    <w:lvl w:ilvl="0" w:tplc="04240017">
      <w:start w:val="1"/>
      <w:numFmt w:val="lowerLetter"/>
      <w:lvlText w:val="%1)"/>
      <w:lvlJc w:val="left"/>
      <w:pPr>
        <w:ind w:left="1918" w:hanging="360"/>
      </w:pPr>
      <w:rPr>
        <w:rFonts w:hint="default"/>
        <w:w w:val="99"/>
        <w:sz w:val="18"/>
        <w:szCs w:val="18"/>
      </w:rPr>
    </w:lvl>
    <w:lvl w:ilvl="1" w:tplc="04240003">
      <w:start w:val="1"/>
      <w:numFmt w:val="bullet"/>
      <w:lvlText w:val="o"/>
      <w:lvlJc w:val="left"/>
      <w:pPr>
        <w:ind w:left="2638" w:hanging="360"/>
      </w:pPr>
      <w:rPr>
        <w:rFonts w:ascii="Courier New" w:hAnsi="Courier New" w:cs="Courier New" w:hint="default"/>
      </w:rPr>
    </w:lvl>
    <w:lvl w:ilvl="2" w:tplc="04240005" w:tentative="1">
      <w:start w:val="1"/>
      <w:numFmt w:val="bullet"/>
      <w:lvlText w:val=""/>
      <w:lvlJc w:val="left"/>
      <w:pPr>
        <w:ind w:left="3358" w:hanging="360"/>
      </w:pPr>
      <w:rPr>
        <w:rFonts w:ascii="Wingdings" w:hAnsi="Wingdings" w:hint="default"/>
      </w:rPr>
    </w:lvl>
    <w:lvl w:ilvl="3" w:tplc="04240001" w:tentative="1">
      <w:start w:val="1"/>
      <w:numFmt w:val="bullet"/>
      <w:lvlText w:val=""/>
      <w:lvlJc w:val="left"/>
      <w:pPr>
        <w:ind w:left="4078" w:hanging="360"/>
      </w:pPr>
      <w:rPr>
        <w:rFonts w:ascii="Symbol" w:hAnsi="Symbol" w:hint="default"/>
      </w:rPr>
    </w:lvl>
    <w:lvl w:ilvl="4" w:tplc="04240003" w:tentative="1">
      <w:start w:val="1"/>
      <w:numFmt w:val="bullet"/>
      <w:lvlText w:val="o"/>
      <w:lvlJc w:val="left"/>
      <w:pPr>
        <w:ind w:left="4798" w:hanging="360"/>
      </w:pPr>
      <w:rPr>
        <w:rFonts w:ascii="Courier New" w:hAnsi="Courier New" w:cs="Courier New" w:hint="default"/>
      </w:rPr>
    </w:lvl>
    <w:lvl w:ilvl="5" w:tplc="04240005" w:tentative="1">
      <w:start w:val="1"/>
      <w:numFmt w:val="bullet"/>
      <w:lvlText w:val=""/>
      <w:lvlJc w:val="left"/>
      <w:pPr>
        <w:ind w:left="5518" w:hanging="360"/>
      </w:pPr>
      <w:rPr>
        <w:rFonts w:ascii="Wingdings" w:hAnsi="Wingdings" w:hint="default"/>
      </w:rPr>
    </w:lvl>
    <w:lvl w:ilvl="6" w:tplc="04240001" w:tentative="1">
      <w:start w:val="1"/>
      <w:numFmt w:val="bullet"/>
      <w:lvlText w:val=""/>
      <w:lvlJc w:val="left"/>
      <w:pPr>
        <w:ind w:left="6238" w:hanging="360"/>
      </w:pPr>
      <w:rPr>
        <w:rFonts w:ascii="Symbol" w:hAnsi="Symbol" w:hint="default"/>
      </w:rPr>
    </w:lvl>
    <w:lvl w:ilvl="7" w:tplc="04240003" w:tentative="1">
      <w:start w:val="1"/>
      <w:numFmt w:val="bullet"/>
      <w:lvlText w:val="o"/>
      <w:lvlJc w:val="left"/>
      <w:pPr>
        <w:ind w:left="6958" w:hanging="360"/>
      </w:pPr>
      <w:rPr>
        <w:rFonts w:ascii="Courier New" w:hAnsi="Courier New" w:cs="Courier New" w:hint="default"/>
      </w:rPr>
    </w:lvl>
    <w:lvl w:ilvl="8" w:tplc="04240005" w:tentative="1">
      <w:start w:val="1"/>
      <w:numFmt w:val="bullet"/>
      <w:lvlText w:val=""/>
      <w:lvlJc w:val="left"/>
      <w:pPr>
        <w:ind w:left="7678" w:hanging="360"/>
      </w:pPr>
      <w:rPr>
        <w:rFonts w:ascii="Wingdings" w:hAnsi="Wingdings" w:hint="default"/>
      </w:rPr>
    </w:lvl>
  </w:abstractNum>
  <w:abstractNum w:abstractNumId="11" w15:restartNumberingAfterBreak="0">
    <w:nsid w:val="15075D75"/>
    <w:multiLevelType w:val="multilevel"/>
    <w:tmpl w:val="74E28678"/>
    <w:lvl w:ilvl="0">
      <w:start w:val="2"/>
      <w:numFmt w:val="upperRoman"/>
      <w:lvlText w:val="%1"/>
      <w:lvlJc w:val="left"/>
      <w:pPr>
        <w:ind w:left="572" w:hanging="454"/>
      </w:pPr>
      <w:rPr>
        <w:rFonts w:hint="default"/>
      </w:rPr>
    </w:lvl>
    <w:lvl w:ilvl="1">
      <w:start w:val="1"/>
      <w:numFmt w:val="decimal"/>
      <w:lvlText w:val="%1.%2"/>
      <w:lvlJc w:val="left"/>
      <w:pPr>
        <w:ind w:left="572" w:hanging="454"/>
      </w:pPr>
      <w:rPr>
        <w:rFonts w:hint="default"/>
      </w:rPr>
    </w:lvl>
    <w:lvl w:ilvl="2">
      <w:start w:val="1"/>
      <w:numFmt w:val="decimal"/>
      <w:lvlText w:val="%1.%2.%3"/>
      <w:lvlJc w:val="left"/>
      <w:pPr>
        <w:ind w:left="572" w:hanging="454"/>
      </w:pPr>
      <w:rPr>
        <w:rFonts w:ascii="Arial" w:eastAsia="Arial" w:hAnsi="Arial" w:hint="default"/>
        <w:b/>
        <w:bCs/>
        <w:w w:val="99"/>
        <w:sz w:val="18"/>
        <w:szCs w:val="18"/>
      </w:rPr>
    </w:lvl>
    <w:lvl w:ilvl="3">
      <w:start w:val="3"/>
      <w:numFmt w:val="lowerLetter"/>
      <w:lvlText w:val="%4)"/>
      <w:lvlJc w:val="left"/>
      <w:pPr>
        <w:ind w:left="905" w:hanging="360"/>
      </w:pPr>
      <w:rPr>
        <w:rFonts w:ascii="Arial" w:eastAsia="Arial" w:hAnsi="Arial" w:hint="default"/>
        <w:w w:val="99"/>
        <w:sz w:val="18"/>
        <w:szCs w:val="18"/>
      </w:rPr>
    </w:lvl>
    <w:lvl w:ilvl="4">
      <w:start w:val="1"/>
      <w:numFmt w:val="bullet"/>
      <w:lvlText w:val="-"/>
      <w:lvlJc w:val="left"/>
      <w:pPr>
        <w:ind w:left="1918" w:hanging="360"/>
      </w:pPr>
      <w:rPr>
        <w:rFonts w:ascii="Times New Roman" w:eastAsia="Times New Roman" w:hAnsi="Times New Roman" w:hint="default"/>
        <w:w w:val="99"/>
        <w:sz w:val="18"/>
        <w:szCs w:val="18"/>
      </w:rPr>
    </w:lvl>
    <w:lvl w:ilvl="5">
      <w:start w:val="1"/>
      <w:numFmt w:val="bullet"/>
      <w:lvlText w:val="•"/>
      <w:lvlJc w:val="left"/>
      <w:pPr>
        <w:ind w:left="4027" w:hanging="360"/>
      </w:pPr>
      <w:rPr>
        <w:rFonts w:hint="default"/>
      </w:rPr>
    </w:lvl>
    <w:lvl w:ilvl="6">
      <w:start w:val="1"/>
      <w:numFmt w:val="bullet"/>
      <w:lvlText w:val="•"/>
      <w:lvlJc w:val="left"/>
      <w:pPr>
        <w:ind w:left="5081" w:hanging="360"/>
      </w:pPr>
      <w:rPr>
        <w:rFonts w:hint="default"/>
      </w:rPr>
    </w:lvl>
    <w:lvl w:ilvl="7">
      <w:start w:val="1"/>
      <w:numFmt w:val="bullet"/>
      <w:lvlText w:val="•"/>
      <w:lvlJc w:val="left"/>
      <w:pPr>
        <w:ind w:left="6136" w:hanging="360"/>
      </w:pPr>
      <w:rPr>
        <w:rFonts w:hint="default"/>
      </w:rPr>
    </w:lvl>
    <w:lvl w:ilvl="8">
      <w:start w:val="1"/>
      <w:numFmt w:val="bullet"/>
      <w:lvlText w:val="•"/>
      <w:lvlJc w:val="left"/>
      <w:pPr>
        <w:ind w:left="7190" w:hanging="360"/>
      </w:pPr>
      <w:rPr>
        <w:rFonts w:hint="default"/>
      </w:rPr>
    </w:lvl>
  </w:abstractNum>
  <w:abstractNum w:abstractNumId="12" w15:restartNumberingAfterBreak="0">
    <w:nsid w:val="15325F7E"/>
    <w:multiLevelType w:val="multilevel"/>
    <w:tmpl w:val="309E88B8"/>
    <w:lvl w:ilvl="0">
      <w:start w:val="2"/>
      <w:numFmt w:val="upperRoman"/>
      <w:lvlText w:val="%1"/>
      <w:lvlJc w:val="left"/>
      <w:pPr>
        <w:ind w:left="572" w:hanging="454"/>
      </w:pPr>
      <w:rPr>
        <w:rFonts w:hint="default"/>
      </w:rPr>
    </w:lvl>
    <w:lvl w:ilvl="1">
      <w:start w:val="1"/>
      <w:numFmt w:val="decimal"/>
      <w:lvlText w:val="%1.%2"/>
      <w:lvlJc w:val="left"/>
      <w:pPr>
        <w:ind w:left="572" w:hanging="454"/>
      </w:pPr>
      <w:rPr>
        <w:rFonts w:hint="default"/>
      </w:rPr>
    </w:lvl>
    <w:lvl w:ilvl="2">
      <w:start w:val="1"/>
      <w:numFmt w:val="decimal"/>
      <w:lvlText w:val="%1.%2.%3"/>
      <w:lvlJc w:val="left"/>
      <w:pPr>
        <w:ind w:left="572" w:hanging="454"/>
      </w:pPr>
      <w:rPr>
        <w:rFonts w:ascii="Arial" w:eastAsia="Arial" w:hAnsi="Arial" w:hint="default"/>
        <w:b/>
        <w:bCs/>
        <w:w w:val="99"/>
        <w:sz w:val="18"/>
        <w:szCs w:val="18"/>
      </w:rPr>
    </w:lvl>
    <w:lvl w:ilvl="3">
      <w:start w:val="1"/>
      <w:numFmt w:val="lowerLetter"/>
      <w:lvlText w:val="%4)"/>
      <w:lvlJc w:val="left"/>
      <w:pPr>
        <w:ind w:left="905" w:hanging="360"/>
      </w:pPr>
      <w:rPr>
        <w:rFonts w:ascii="Arial" w:eastAsia="Arial" w:hAnsi="Arial" w:hint="default"/>
        <w:w w:val="99"/>
        <w:sz w:val="18"/>
        <w:szCs w:val="18"/>
      </w:rPr>
    </w:lvl>
    <w:lvl w:ilvl="4">
      <w:start w:val="1"/>
      <w:numFmt w:val="bullet"/>
      <w:lvlText w:val="-"/>
      <w:lvlJc w:val="left"/>
      <w:pPr>
        <w:ind w:left="1211" w:hanging="360"/>
      </w:pPr>
      <w:rPr>
        <w:rFonts w:ascii="Times New Roman" w:eastAsia="Times New Roman" w:hAnsi="Times New Roman" w:hint="default"/>
        <w:w w:val="99"/>
        <w:sz w:val="18"/>
        <w:szCs w:val="18"/>
      </w:rPr>
    </w:lvl>
    <w:lvl w:ilvl="5">
      <w:start w:val="1"/>
      <w:numFmt w:val="bullet"/>
      <w:lvlText w:val="•"/>
      <w:lvlJc w:val="left"/>
      <w:pPr>
        <w:ind w:left="4027" w:hanging="360"/>
      </w:pPr>
      <w:rPr>
        <w:rFonts w:hint="default"/>
      </w:rPr>
    </w:lvl>
    <w:lvl w:ilvl="6">
      <w:start w:val="1"/>
      <w:numFmt w:val="bullet"/>
      <w:lvlText w:val="•"/>
      <w:lvlJc w:val="left"/>
      <w:pPr>
        <w:ind w:left="5081" w:hanging="360"/>
      </w:pPr>
      <w:rPr>
        <w:rFonts w:hint="default"/>
      </w:rPr>
    </w:lvl>
    <w:lvl w:ilvl="7">
      <w:start w:val="1"/>
      <w:numFmt w:val="bullet"/>
      <w:lvlText w:val="•"/>
      <w:lvlJc w:val="left"/>
      <w:pPr>
        <w:ind w:left="6136" w:hanging="360"/>
      </w:pPr>
      <w:rPr>
        <w:rFonts w:hint="default"/>
      </w:rPr>
    </w:lvl>
    <w:lvl w:ilvl="8">
      <w:start w:val="1"/>
      <w:numFmt w:val="bullet"/>
      <w:lvlText w:val="•"/>
      <w:lvlJc w:val="left"/>
      <w:pPr>
        <w:ind w:left="7190" w:hanging="360"/>
      </w:pPr>
      <w:rPr>
        <w:rFonts w:hint="default"/>
      </w:rPr>
    </w:lvl>
  </w:abstractNum>
  <w:abstractNum w:abstractNumId="13" w15:restartNumberingAfterBreak="0">
    <w:nsid w:val="19545B66"/>
    <w:multiLevelType w:val="hybridMultilevel"/>
    <w:tmpl w:val="43161F54"/>
    <w:lvl w:ilvl="0" w:tplc="41861AF8">
      <w:start w:val="1"/>
      <w:numFmt w:val="bullet"/>
      <w:lvlText w:val="-"/>
      <w:lvlJc w:val="left"/>
      <w:pPr>
        <w:ind w:left="838" w:hanging="360"/>
      </w:pPr>
      <w:rPr>
        <w:rFonts w:ascii="Times New Roman" w:eastAsia="Times New Roman" w:hAnsi="Times New Roman" w:hint="default"/>
        <w:w w:val="99"/>
        <w:sz w:val="18"/>
        <w:szCs w:val="18"/>
      </w:rPr>
    </w:lvl>
    <w:lvl w:ilvl="1" w:tplc="0FD22B62">
      <w:start w:val="1"/>
      <w:numFmt w:val="bullet"/>
      <w:lvlText w:val="•"/>
      <w:lvlJc w:val="left"/>
      <w:pPr>
        <w:ind w:left="1684" w:hanging="360"/>
      </w:pPr>
      <w:rPr>
        <w:rFonts w:hint="default"/>
      </w:rPr>
    </w:lvl>
    <w:lvl w:ilvl="2" w:tplc="AA0E8BE4">
      <w:start w:val="1"/>
      <w:numFmt w:val="bullet"/>
      <w:lvlText w:val="•"/>
      <w:lvlJc w:val="left"/>
      <w:pPr>
        <w:ind w:left="2530" w:hanging="360"/>
      </w:pPr>
      <w:rPr>
        <w:rFonts w:hint="default"/>
      </w:rPr>
    </w:lvl>
    <w:lvl w:ilvl="3" w:tplc="48F2E684">
      <w:start w:val="1"/>
      <w:numFmt w:val="bullet"/>
      <w:lvlText w:val="•"/>
      <w:lvlJc w:val="left"/>
      <w:pPr>
        <w:ind w:left="3376" w:hanging="360"/>
      </w:pPr>
      <w:rPr>
        <w:rFonts w:hint="default"/>
      </w:rPr>
    </w:lvl>
    <w:lvl w:ilvl="4" w:tplc="FE92C75E">
      <w:start w:val="1"/>
      <w:numFmt w:val="bullet"/>
      <w:lvlText w:val="•"/>
      <w:lvlJc w:val="left"/>
      <w:pPr>
        <w:ind w:left="4223" w:hanging="360"/>
      </w:pPr>
      <w:rPr>
        <w:rFonts w:hint="default"/>
      </w:rPr>
    </w:lvl>
    <w:lvl w:ilvl="5" w:tplc="10C6005C">
      <w:start w:val="1"/>
      <w:numFmt w:val="bullet"/>
      <w:lvlText w:val="•"/>
      <w:lvlJc w:val="left"/>
      <w:pPr>
        <w:ind w:left="5069" w:hanging="360"/>
      </w:pPr>
      <w:rPr>
        <w:rFonts w:hint="default"/>
      </w:rPr>
    </w:lvl>
    <w:lvl w:ilvl="6" w:tplc="4BC07018">
      <w:start w:val="1"/>
      <w:numFmt w:val="bullet"/>
      <w:lvlText w:val="•"/>
      <w:lvlJc w:val="left"/>
      <w:pPr>
        <w:ind w:left="5915" w:hanging="360"/>
      </w:pPr>
      <w:rPr>
        <w:rFonts w:hint="default"/>
      </w:rPr>
    </w:lvl>
    <w:lvl w:ilvl="7" w:tplc="AF0E45FC">
      <w:start w:val="1"/>
      <w:numFmt w:val="bullet"/>
      <w:lvlText w:val="•"/>
      <w:lvlJc w:val="left"/>
      <w:pPr>
        <w:ind w:left="6761" w:hanging="360"/>
      </w:pPr>
      <w:rPr>
        <w:rFonts w:hint="default"/>
      </w:rPr>
    </w:lvl>
    <w:lvl w:ilvl="8" w:tplc="36969280">
      <w:start w:val="1"/>
      <w:numFmt w:val="bullet"/>
      <w:lvlText w:val="•"/>
      <w:lvlJc w:val="left"/>
      <w:pPr>
        <w:ind w:left="7607" w:hanging="360"/>
      </w:pPr>
      <w:rPr>
        <w:rFonts w:hint="default"/>
      </w:rPr>
    </w:lvl>
  </w:abstractNum>
  <w:abstractNum w:abstractNumId="14" w15:restartNumberingAfterBreak="0">
    <w:nsid w:val="1C6347B1"/>
    <w:multiLevelType w:val="hybridMultilevel"/>
    <w:tmpl w:val="4EC66E56"/>
    <w:lvl w:ilvl="0" w:tplc="65140D82">
      <w:start w:val="1"/>
      <w:numFmt w:val="bullet"/>
      <w:lvlText w:val="-"/>
      <w:lvlJc w:val="left"/>
      <w:pPr>
        <w:ind w:left="720" w:hanging="360"/>
      </w:pPr>
      <w:rPr>
        <w:rFonts w:ascii="Times New Roman" w:eastAsia="Times New Roman" w:hAnsi="Times New Roman" w:hint="default"/>
        <w:w w:val="99"/>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F262A4"/>
    <w:multiLevelType w:val="hybridMultilevel"/>
    <w:tmpl w:val="111846AA"/>
    <w:lvl w:ilvl="0" w:tplc="65140D82">
      <w:start w:val="1"/>
      <w:numFmt w:val="bullet"/>
      <w:lvlText w:val="-"/>
      <w:lvlJc w:val="left"/>
      <w:pPr>
        <w:ind w:left="1918" w:hanging="360"/>
      </w:pPr>
      <w:rPr>
        <w:rFonts w:ascii="Times New Roman" w:eastAsia="Times New Roman" w:hAnsi="Times New Roman" w:hint="default"/>
        <w:w w:val="99"/>
        <w:sz w:val="18"/>
        <w:szCs w:val="18"/>
      </w:rPr>
    </w:lvl>
    <w:lvl w:ilvl="1" w:tplc="04240003" w:tentative="1">
      <w:start w:val="1"/>
      <w:numFmt w:val="bullet"/>
      <w:lvlText w:val="o"/>
      <w:lvlJc w:val="left"/>
      <w:pPr>
        <w:ind w:left="2638" w:hanging="360"/>
      </w:pPr>
      <w:rPr>
        <w:rFonts w:ascii="Courier New" w:hAnsi="Courier New" w:cs="Courier New" w:hint="default"/>
      </w:rPr>
    </w:lvl>
    <w:lvl w:ilvl="2" w:tplc="04240005" w:tentative="1">
      <w:start w:val="1"/>
      <w:numFmt w:val="bullet"/>
      <w:lvlText w:val=""/>
      <w:lvlJc w:val="left"/>
      <w:pPr>
        <w:ind w:left="3358" w:hanging="360"/>
      </w:pPr>
      <w:rPr>
        <w:rFonts w:ascii="Wingdings" w:hAnsi="Wingdings" w:hint="default"/>
      </w:rPr>
    </w:lvl>
    <w:lvl w:ilvl="3" w:tplc="04240001" w:tentative="1">
      <w:start w:val="1"/>
      <w:numFmt w:val="bullet"/>
      <w:lvlText w:val=""/>
      <w:lvlJc w:val="left"/>
      <w:pPr>
        <w:ind w:left="4078" w:hanging="360"/>
      </w:pPr>
      <w:rPr>
        <w:rFonts w:ascii="Symbol" w:hAnsi="Symbol" w:hint="default"/>
      </w:rPr>
    </w:lvl>
    <w:lvl w:ilvl="4" w:tplc="04240003" w:tentative="1">
      <w:start w:val="1"/>
      <w:numFmt w:val="bullet"/>
      <w:lvlText w:val="o"/>
      <w:lvlJc w:val="left"/>
      <w:pPr>
        <w:ind w:left="4798" w:hanging="360"/>
      </w:pPr>
      <w:rPr>
        <w:rFonts w:ascii="Courier New" w:hAnsi="Courier New" w:cs="Courier New" w:hint="default"/>
      </w:rPr>
    </w:lvl>
    <w:lvl w:ilvl="5" w:tplc="04240005" w:tentative="1">
      <w:start w:val="1"/>
      <w:numFmt w:val="bullet"/>
      <w:lvlText w:val=""/>
      <w:lvlJc w:val="left"/>
      <w:pPr>
        <w:ind w:left="5518" w:hanging="360"/>
      </w:pPr>
      <w:rPr>
        <w:rFonts w:ascii="Wingdings" w:hAnsi="Wingdings" w:hint="default"/>
      </w:rPr>
    </w:lvl>
    <w:lvl w:ilvl="6" w:tplc="04240001" w:tentative="1">
      <w:start w:val="1"/>
      <w:numFmt w:val="bullet"/>
      <w:lvlText w:val=""/>
      <w:lvlJc w:val="left"/>
      <w:pPr>
        <w:ind w:left="6238" w:hanging="360"/>
      </w:pPr>
      <w:rPr>
        <w:rFonts w:ascii="Symbol" w:hAnsi="Symbol" w:hint="default"/>
      </w:rPr>
    </w:lvl>
    <w:lvl w:ilvl="7" w:tplc="04240003" w:tentative="1">
      <w:start w:val="1"/>
      <w:numFmt w:val="bullet"/>
      <w:lvlText w:val="o"/>
      <w:lvlJc w:val="left"/>
      <w:pPr>
        <w:ind w:left="6958" w:hanging="360"/>
      </w:pPr>
      <w:rPr>
        <w:rFonts w:ascii="Courier New" w:hAnsi="Courier New" w:cs="Courier New" w:hint="default"/>
      </w:rPr>
    </w:lvl>
    <w:lvl w:ilvl="8" w:tplc="04240005" w:tentative="1">
      <w:start w:val="1"/>
      <w:numFmt w:val="bullet"/>
      <w:lvlText w:val=""/>
      <w:lvlJc w:val="left"/>
      <w:pPr>
        <w:ind w:left="7678" w:hanging="360"/>
      </w:pPr>
      <w:rPr>
        <w:rFonts w:ascii="Wingdings" w:hAnsi="Wingdings" w:hint="default"/>
      </w:rPr>
    </w:lvl>
  </w:abstractNum>
  <w:abstractNum w:abstractNumId="16" w15:restartNumberingAfterBreak="0">
    <w:nsid w:val="1F384DF4"/>
    <w:multiLevelType w:val="hybridMultilevel"/>
    <w:tmpl w:val="973C5064"/>
    <w:lvl w:ilvl="0" w:tplc="09DCA2D8">
      <w:start w:val="1"/>
      <w:numFmt w:val="bullet"/>
      <w:lvlText w:val="-"/>
      <w:lvlJc w:val="left"/>
      <w:pPr>
        <w:ind w:left="838" w:hanging="360"/>
      </w:pPr>
      <w:rPr>
        <w:rFonts w:ascii="Times New Roman" w:eastAsia="Times New Roman" w:hAnsi="Times New Roman" w:hint="default"/>
        <w:w w:val="99"/>
        <w:sz w:val="18"/>
        <w:szCs w:val="18"/>
      </w:rPr>
    </w:lvl>
    <w:lvl w:ilvl="1" w:tplc="B1FA48E0">
      <w:start w:val="1"/>
      <w:numFmt w:val="bullet"/>
      <w:lvlText w:val="•"/>
      <w:lvlJc w:val="left"/>
      <w:pPr>
        <w:ind w:left="838" w:hanging="360"/>
      </w:pPr>
      <w:rPr>
        <w:rFonts w:hint="default"/>
      </w:rPr>
    </w:lvl>
    <w:lvl w:ilvl="2" w:tplc="08587F88">
      <w:start w:val="1"/>
      <w:numFmt w:val="bullet"/>
      <w:lvlText w:val="•"/>
      <w:lvlJc w:val="left"/>
      <w:pPr>
        <w:ind w:left="948" w:hanging="360"/>
      </w:pPr>
      <w:rPr>
        <w:rFonts w:hint="default"/>
      </w:rPr>
    </w:lvl>
    <w:lvl w:ilvl="3" w:tplc="F680217E">
      <w:start w:val="1"/>
      <w:numFmt w:val="bullet"/>
      <w:lvlText w:val="•"/>
      <w:lvlJc w:val="left"/>
      <w:pPr>
        <w:ind w:left="1992" w:hanging="360"/>
      </w:pPr>
      <w:rPr>
        <w:rFonts w:hint="default"/>
      </w:rPr>
    </w:lvl>
    <w:lvl w:ilvl="4" w:tplc="3642FEE2">
      <w:start w:val="1"/>
      <w:numFmt w:val="bullet"/>
      <w:lvlText w:val="•"/>
      <w:lvlJc w:val="left"/>
      <w:pPr>
        <w:ind w:left="3036" w:hanging="360"/>
      </w:pPr>
      <w:rPr>
        <w:rFonts w:hint="default"/>
      </w:rPr>
    </w:lvl>
    <w:lvl w:ilvl="5" w:tplc="C1268958">
      <w:start w:val="1"/>
      <w:numFmt w:val="bullet"/>
      <w:lvlText w:val="•"/>
      <w:lvlJc w:val="left"/>
      <w:pPr>
        <w:ind w:left="4080" w:hanging="360"/>
      </w:pPr>
      <w:rPr>
        <w:rFonts w:hint="default"/>
      </w:rPr>
    </w:lvl>
    <w:lvl w:ilvl="6" w:tplc="99D033F6">
      <w:start w:val="1"/>
      <w:numFmt w:val="bullet"/>
      <w:lvlText w:val="•"/>
      <w:lvlJc w:val="left"/>
      <w:pPr>
        <w:ind w:left="5124" w:hanging="360"/>
      </w:pPr>
      <w:rPr>
        <w:rFonts w:hint="default"/>
      </w:rPr>
    </w:lvl>
    <w:lvl w:ilvl="7" w:tplc="CA70A3DE">
      <w:start w:val="1"/>
      <w:numFmt w:val="bullet"/>
      <w:lvlText w:val="•"/>
      <w:lvlJc w:val="left"/>
      <w:pPr>
        <w:ind w:left="6168" w:hanging="360"/>
      </w:pPr>
      <w:rPr>
        <w:rFonts w:hint="default"/>
      </w:rPr>
    </w:lvl>
    <w:lvl w:ilvl="8" w:tplc="2DD82164">
      <w:start w:val="1"/>
      <w:numFmt w:val="bullet"/>
      <w:lvlText w:val="•"/>
      <w:lvlJc w:val="left"/>
      <w:pPr>
        <w:ind w:left="7212" w:hanging="360"/>
      </w:pPr>
      <w:rPr>
        <w:rFonts w:hint="default"/>
      </w:rPr>
    </w:lvl>
  </w:abstractNum>
  <w:abstractNum w:abstractNumId="17" w15:restartNumberingAfterBreak="0">
    <w:nsid w:val="234F4A9A"/>
    <w:multiLevelType w:val="hybridMultilevel"/>
    <w:tmpl w:val="D8EED278"/>
    <w:lvl w:ilvl="0" w:tplc="09DCA2D8">
      <w:start w:val="1"/>
      <w:numFmt w:val="bullet"/>
      <w:lvlText w:val="-"/>
      <w:lvlJc w:val="left"/>
      <w:pPr>
        <w:ind w:left="2036" w:hanging="360"/>
      </w:pPr>
      <w:rPr>
        <w:rFonts w:ascii="Times New Roman" w:eastAsia="Times New Roman" w:hAnsi="Times New Roman" w:hint="default"/>
        <w:w w:val="99"/>
        <w:sz w:val="18"/>
        <w:szCs w:val="18"/>
      </w:rPr>
    </w:lvl>
    <w:lvl w:ilvl="1" w:tplc="04240003" w:tentative="1">
      <w:start w:val="1"/>
      <w:numFmt w:val="bullet"/>
      <w:lvlText w:val="o"/>
      <w:lvlJc w:val="left"/>
      <w:pPr>
        <w:ind w:left="2638" w:hanging="360"/>
      </w:pPr>
      <w:rPr>
        <w:rFonts w:ascii="Courier New" w:hAnsi="Courier New" w:cs="Courier New" w:hint="default"/>
      </w:rPr>
    </w:lvl>
    <w:lvl w:ilvl="2" w:tplc="04240005" w:tentative="1">
      <w:start w:val="1"/>
      <w:numFmt w:val="bullet"/>
      <w:lvlText w:val=""/>
      <w:lvlJc w:val="left"/>
      <w:pPr>
        <w:ind w:left="3358" w:hanging="360"/>
      </w:pPr>
      <w:rPr>
        <w:rFonts w:ascii="Wingdings" w:hAnsi="Wingdings" w:hint="default"/>
      </w:rPr>
    </w:lvl>
    <w:lvl w:ilvl="3" w:tplc="04240001" w:tentative="1">
      <w:start w:val="1"/>
      <w:numFmt w:val="bullet"/>
      <w:lvlText w:val=""/>
      <w:lvlJc w:val="left"/>
      <w:pPr>
        <w:ind w:left="4078" w:hanging="360"/>
      </w:pPr>
      <w:rPr>
        <w:rFonts w:ascii="Symbol" w:hAnsi="Symbol" w:hint="default"/>
      </w:rPr>
    </w:lvl>
    <w:lvl w:ilvl="4" w:tplc="04240003" w:tentative="1">
      <w:start w:val="1"/>
      <w:numFmt w:val="bullet"/>
      <w:lvlText w:val="o"/>
      <w:lvlJc w:val="left"/>
      <w:pPr>
        <w:ind w:left="4798" w:hanging="360"/>
      </w:pPr>
      <w:rPr>
        <w:rFonts w:ascii="Courier New" w:hAnsi="Courier New" w:cs="Courier New" w:hint="default"/>
      </w:rPr>
    </w:lvl>
    <w:lvl w:ilvl="5" w:tplc="04240005" w:tentative="1">
      <w:start w:val="1"/>
      <w:numFmt w:val="bullet"/>
      <w:lvlText w:val=""/>
      <w:lvlJc w:val="left"/>
      <w:pPr>
        <w:ind w:left="5518" w:hanging="360"/>
      </w:pPr>
      <w:rPr>
        <w:rFonts w:ascii="Wingdings" w:hAnsi="Wingdings" w:hint="default"/>
      </w:rPr>
    </w:lvl>
    <w:lvl w:ilvl="6" w:tplc="04240001" w:tentative="1">
      <w:start w:val="1"/>
      <w:numFmt w:val="bullet"/>
      <w:lvlText w:val=""/>
      <w:lvlJc w:val="left"/>
      <w:pPr>
        <w:ind w:left="6238" w:hanging="360"/>
      </w:pPr>
      <w:rPr>
        <w:rFonts w:ascii="Symbol" w:hAnsi="Symbol" w:hint="default"/>
      </w:rPr>
    </w:lvl>
    <w:lvl w:ilvl="7" w:tplc="04240003" w:tentative="1">
      <w:start w:val="1"/>
      <w:numFmt w:val="bullet"/>
      <w:lvlText w:val="o"/>
      <w:lvlJc w:val="left"/>
      <w:pPr>
        <w:ind w:left="6958" w:hanging="360"/>
      </w:pPr>
      <w:rPr>
        <w:rFonts w:ascii="Courier New" w:hAnsi="Courier New" w:cs="Courier New" w:hint="default"/>
      </w:rPr>
    </w:lvl>
    <w:lvl w:ilvl="8" w:tplc="04240005" w:tentative="1">
      <w:start w:val="1"/>
      <w:numFmt w:val="bullet"/>
      <w:lvlText w:val=""/>
      <w:lvlJc w:val="left"/>
      <w:pPr>
        <w:ind w:left="7678" w:hanging="360"/>
      </w:pPr>
      <w:rPr>
        <w:rFonts w:ascii="Wingdings" w:hAnsi="Wingdings" w:hint="default"/>
      </w:rPr>
    </w:lvl>
  </w:abstractNum>
  <w:abstractNum w:abstractNumId="18" w15:restartNumberingAfterBreak="0">
    <w:nsid w:val="248E0BDC"/>
    <w:multiLevelType w:val="hybridMultilevel"/>
    <w:tmpl w:val="710C348A"/>
    <w:lvl w:ilvl="0" w:tplc="65140D82">
      <w:start w:val="1"/>
      <w:numFmt w:val="bullet"/>
      <w:lvlText w:val="-"/>
      <w:lvlJc w:val="left"/>
      <w:pPr>
        <w:ind w:left="720" w:hanging="360"/>
      </w:pPr>
      <w:rPr>
        <w:rFonts w:ascii="Times New Roman" w:eastAsia="Times New Roman" w:hAnsi="Times New Roman" w:hint="default"/>
        <w:w w:val="99"/>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69A20FF"/>
    <w:multiLevelType w:val="hybridMultilevel"/>
    <w:tmpl w:val="094C0DA8"/>
    <w:lvl w:ilvl="0" w:tplc="65140D82">
      <w:start w:val="1"/>
      <w:numFmt w:val="bullet"/>
      <w:lvlText w:val="-"/>
      <w:lvlJc w:val="left"/>
      <w:pPr>
        <w:ind w:left="720" w:hanging="360"/>
      </w:pPr>
      <w:rPr>
        <w:rFonts w:ascii="Times New Roman" w:eastAsia="Times New Roman" w:hAnsi="Times New Roman" w:hint="default"/>
        <w:w w:val="99"/>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6F12737"/>
    <w:multiLevelType w:val="hybridMultilevel"/>
    <w:tmpl w:val="26A63804"/>
    <w:lvl w:ilvl="0" w:tplc="54747C34">
      <w:start w:val="1"/>
      <w:numFmt w:val="bullet"/>
      <w:lvlText w:val=""/>
      <w:lvlJc w:val="left"/>
      <w:pPr>
        <w:ind w:left="720" w:hanging="360"/>
      </w:pPr>
      <w:rPr>
        <w:rFonts w:ascii="Symbol" w:hAnsi="Symbol" w:cs="Symbol" w:hint="default"/>
        <w:sz w:val="18"/>
        <w:szCs w:val="18"/>
      </w:rPr>
    </w:lvl>
    <w:lvl w:ilvl="1" w:tplc="5C520CB6">
      <w:start w:val="1"/>
      <w:numFmt w:val="bullet"/>
      <w:lvlText w:val="o"/>
      <w:lvlJc w:val="left"/>
      <w:pPr>
        <w:ind w:left="1440" w:hanging="360"/>
      </w:pPr>
      <w:rPr>
        <w:rFonts w:ascii="Courier New" w:hAnsi="Courier New" w:cs="Courier New" w:hint="default"/>
      </w:rPr>
    </w:lvl>
    <w:lvl w:ilvl="2" w:tplc="113A2186">
      <w:start w:val="1"/>
      <w:numFmt w:val="bullet"/>
      <w:lvlText w:val=""/>
      <w:lvlJc w:val="left"/>
      <w:pPr>
        <w:ind w:left="2160" w:hanging="360"/>
      </w:pPr>
      <w:rPr>
        <w:rFonts w:ascii="Wingdings" w:hAnsi="Wingdings" w:cs="Wingdings" w:hint="default"/>
      </w:rPr>
    </w:lvl>
    <w:lvl w:ilvl="3" w:tplc="9C226CB4">
      <w:start w:val="1"/>
      <w:numFmt w:val="bullet"/>
      <w:lvlText w:val=""/>
      <w:lvlJc w:val="left"/>
      <w:pPr>
        <w:ind w:left="2880" w:hanging="360"/>
      </w:pPr>
      <w:rPr>
        <w:rFonts w:ascii="Symbol" w:hAnsi="Symbol" w:cs="Symbol" w:hint="default"/>
      </w:rPr>
    </w:lvl>
    <w:lvl w:ilvl="4" w:tplc="993C0C48">
      <w:start w:val="1"/>
      <w:numFmt w:val="bullet"/>
      <w:lvlText w:val="o"/>
      <w:lvlJc w:val="left"/>
      <w:pPr>
        <w:ind w:left="3600" w:hanging="360"/>
      </w:pPr>
      <w:rPr>
        <w:rFonts w:ascii="Courier New" w:hAnsi="Courier New" w:cs="Courier New" w:hint="default"/>
      </w:rPr>
    </w:lvl>
    <w:lvl w:ilvl="5" w:tplc="70ECB22C">
      <w:start w:val="1"/>
      <w:numFmt w:val="bullet"/>
      <w:lvlText w:val=""/>
      <w:lvlJc w:val="left"/>
      <w:pPr>
        <w:ind w:left="4320" w:hanging="360"/>
      </w:pPr>
      <w:rPr>
        <w:rFonts w:ascii="Wingdings" w:hAnsi="Wingdings" w:cs="Wingdings" w:hint="default"/>
      </w:rPr>
    </w:lvl>
    <w:lvl w:ilvl="6" w:tplc="EB025868">
      <w:start w:val="1"/>
      <w:numFmt w:val="bullet"/>
      <w:lvlText w:val=""/>
      <w:lvlJc w:val="left"/>
      <w:pPr>
        <w:ind w:left="5040" w:hanging="360"/>
      </w:pPr>
      <w:rPr>
        <w:rFonts w:ascii="Symbol" w:hAnsi="Symbol" w:cs="Symbol" w:hint="default"/>
      </w:rPr>
    </w:lvl>
    <w:lvl w:ilvl="7" w:tplc="0B2CE820">
      <w:start w:val="1"/>
      <w:numFmt w:val="bullet"/>
      <w:lvlText w:val="o"/>
      <w:lvlJc w:val="left"/>
      <w:pPr>
        <w:ind w:left="5760" w:hanging="360"/>
      </w:pPr>
      <w:rPr>
        <w:rFonts w:ascii="Courier New" w:hAnsi="Courier New" w:cs="Courier New" w:hint="default"/>
      </w:rPr>
    </w:lvl>
    <w:lvl w:ilvl="8" w:tplc="AD3EBF9A">
      <w:start w:val="1"/>
      <w:numFmt w:val="bullet"/>
      <w:lvlText w:val=""/>
      <w:lvlJc w:val="left"/>
      <w:pPr>
        <w:ind w:left="6480" w:hanging="360"/>
      </w:pPr>
      <w:rPr>
        <w:rFonts w:ascii="Wingdings" w:hAnsi="Wingdings" w:cs="Wingdings" w:hint="default"/>
      </w:rPr>
    </w:lvl>
  </w:abstractNum>
  <w:abstractNum w:abstractNumId="21" w15:restartNumberingAfterBreak="0">
    <w:nsid w:val="2B3C65AD"/>
    <w:multiLevelType w:val="hybridMultilevel"/>
    <w:tmpl w:val="BECE54BC"/>
    <w:lvl w:ilvl="0" w:tplc="3716C0EE">
      <w:start w:val="1"/>
      <w:numFmt w:val="bullet"/>
      <w:lvlText w:val=""/>
      <w:lvlJc w:val="left"/>
      <w:pPr>
        <w:ind w:left="720" w:hanging="360"/>
      </w:pPr>
      <w:rPr>
        <w:rFonts w:ascii="Symbol" w:hAnsi="Symbol" w:cs="Symbol" w:hint="default"/>
        <w:sz w:val="18"/>
        <w:szCs w:val="18"/>
      </w:rPr>
    </w:lvl>
    <w:lvl w:ilvl="1" w:tplc="1DC6A2F0">
      <w:start w:val="1"/>
      <w:numFmt w:val="bullet"/>
      <w:lvlText w:val="o"/>
      <w:lvlJc w:val="left"/>
      <w:pPr>
        <w:ind w:left="1440" w:hanging="360"/>
      </w:pPr>
      <w:rPr>
        <w:rFonts w:ascii="Courier New" w:hAnsi="Courier New" w:cs="Courier New" w:hint="default"/>
      </w:rPr>
    </w:lvl>
    <w:lvl w:ilvl="2" w:tplc="639832C2">
      <w:start w:val="1"/>
      <w:numFmt w:val="bullet"/>
      <w:lvlText w:val=""/>
      <w:lvlJc w:val="left"/>
      <w:pPr>
        <w:ind w:left="2160" w:hanging="360"/>
      </w:pPr>
      <w:rPr>
        <w:rFonts w:ascii="Wingdings" w:hAnsi="Wingdings" w:cs="Wingdings" w:hint="default"/>
      </w:rPr>
    </w:lvl>
    <w:lvl w:ilvl="3" w:tplc="A82AFCA4">
      <w:start w:val="1"/>
      <w:numFmt w:val="bullet"/>
      <w:lvlText w:val=""/>
      <w:lvlJc w:val="left"/>
      <w:pPr>
        <w:ind w:left="2880" w:hanging="360"/>
      </w:pPr>
      <w:rPr>
        <w:rFonts w:ascii="Symbol" w:hAnsi="Symbol" w:cs="Symbol" w:hint="default"/>
      </w:rPr>
    </w:lvl>
    <w:lvl w:ilvl="4" w:tplc="B8D69A3A">
      <w:start w:val="1"/>
      <w:numFmt w:val="bullet"/>
      <w:lvlText w:val="o"/>
      <w:lvlJc w:val="left"/>
      <w:pPr>
        <w:ind w:left="3600" w:hanging="360"/>
      </w:pPr>
      <w:rPr>
        <w:rFonts w:ascii="Courier New" w:hAnsi="Courier New" w:cs="Courier New" w:hint="default"/>
      </w:rPr>
    </w:lvl>
    <w:lvl w:ilvl="5" w:tplc="319C82FA">
      <w:start w:val="1"/>
      <w:numFmt w:val="bullet"/>
      <w:lvlText w:val=""/>
      <w:lvlJc w:val="left"/>
      <w:pPr>
        <w:ind w:left="4320" w:hanging="360"/>
      </w:pPr>
      <w:rPr>
        <w:rFonts w:ascii="Wingdings" w:hAnsi="Wingdings" w:cs="Wingdings" w:hint="default"/>
      </w:rPr>
    </w:lvl>
    <w:lvl w:ilvl="6" w:tplc="21E83D3E">
      <w:start w:val="1"/>
      <w:numFmt w:val="bullet"/>
      <w:lvlText w:val=""/>
      <w:lvlJc w:val="left"/>
      <w:pPr>
        <w:ind w:left="5040" w:hanging="360"/>
      </w:pPr>
      <w:rPr>
        <w:rFonts w:ascii="Symbol" w:hAnsi="Symbol" w:cs="Symbol" w:hint="default"/>
      </w:rPr>
    </w:lvl>
    <w:lvl w:ilvl="7" w:tplc="DB9CA372">
      <w:start w:val="1"/>
      <w:numFmt w:val="bullet"/>
      <w:lvlText w:val="o"/>
      <w:lvlJc w:val="left"/>
      <w:pPr>
        <w:ind w:left="5760" w:hanging="360"/>
      </w:pPr>
      <w:rPr>
        <w:rFonts w:ascii="Courier New" w:hAnsi="Courier New" w:cs="Courier New" w:hint="default"/>
      </w:rPr>
    </w:lvl>
    <w:lvl w:ilvl="8" w:tplc="F5068AB6">
      <w:start w:val="1"/>
      <w:numFmt w:val="bullet"/>
      <w:lvlText w:val=""/>
      <w:lvlJc w:val="left"/>
      <w:pPr>
        <w:ind w:left="6480" w:hanging="360"/>
      </w:pPr>
      <w:rPr>
        <w:rFonts w:ascii="Wingdings" w:hAnsi="Wingdings" w:cs="Wingdings" w:hint="default"/>
      </w:rPr>
    </w:lvl>
  </w:abstractNum>
  <w:abstractNum w:abstractNumId="22" w15:restartNumberingAfterBreak="0">
    <w:nsid w:val="2DD92162"/>
    <w:multiLevelType w:val="hybridMultilevel"/>
    <w:tmpl w:val="B38C9256"/>
    <w:lvl w:ilvl="0" w:tplc="61AC9190">
      <w:start w:val="2"/>
      <w:numFmt w:val="lowerLetter"/>
      <w:lvlText w:val="%1)"/>
      <w:lvlJc w:val="left"/>
      <w:pPr>
        <w:ind w:left="838" w:hanging="360"/>
      </w:pPr>
      <w:rPr>
        <w:rFonts w:ascii="Arial" w:eastAsia="Arial" w:hAnsi="Arial" w:hint="default"/>
        <w:w w:val="99"/>
        <w:sz w:val="18"/>
        <w:szCs w:val="18"/>
      </w:rPr>
    </w:lvl>
    <w:lvl w:ilvl="1" w:tplc="EBDE516A">
      <w:start w:val="1"/>
      <w:numFmt w:val="bullet"/>
      <w:lvlText w:val="-"/>
      <w:lvlJc w:val="left"/>
      <w:pPr>
        <w:ind w:left="1558" w:hanging="360"/>
      </w:pPr>
      <w:rPr>
        <w:rFonts w:ascii="Times New Roman" w:eastAsia="Times New Roman" w:hAnsi="Times New Roman" w:hint="default"/>
        <w:w w:val="99"/>
        <w:sz w:val="18"/>
        <w:szCs w:val="18"/>
      </w:rPr>
    </w:lvl>
    <w:lvl w:ilvl="2" w:tplc="C790537E">
      <w:start w:val="1"/>
      <w:numFmt w:val="bullet"/>
      <w:lvlText w:val="•"/>
      <w:lvlJc w:val="left"/>
      <w:pPr>
        <w:ind w:left="2418" w:hanging="360"/>
      </w:pPr>
      <w:rPr>
        <w:rFonts w:hint="default"/>
      </w:rPr>
    </w:lvl>
    <w:lvl w:ilvl="3" w:tplc="6DF82C90">
      <w:start w:val="1"/>
      <w:numFmt w:val="bullet"/>
      <w:lvlText w:val="•"/>
      <w:lvlJc w:val="left"/>
      <w:pPr>
        <w:ind w:left="3278" w:hanging="360"/>
      </w:pPr>
      <w:rPr>
        <w:rFonts w:hint="default"/>
      </w:rPr>
    </w:lvl>
    <w:lvl w:ilvl="4" w:tplc="1F36CFB4">
      <w:start w:val="1"/>
      <w:numFmt w:val="bullet"/>
      <w:lvlText w:val="•"/>
      <w:lvlJc w:val="left"/>
      <w:pPr>
        <w:ind w:left="4138" w:hanging="360"/>
      </w:pPr>
      <w:rPr>
        <w:rFonts w:hint="default"/>
      </w:rPr>
    </w:lvl>
    <w:lvl w:ilvl="5" w:tplc="C4EE51DE">
      <w:start w:val="1"/>
      <w:numFmt w:val="bullet"/>
      <w:lvlText w:val="•"/>
      <w:lvlJc w:val="left"/>
      <w:pPr>
        <w:ind w:left="4999" w:hanging="360"/>
      </w:pPr>
      <w:rPr>
        <w:rFonts w:hint="default"/>
      </w:rPr>
    </w:lvl>
    <w:lvl w:ilvl="6" w:tplc="43406148">
      <w:start w:val="1"/>
      <w:numFmt w:val="bullet"/>
      <w:lvlText w:val="•"/>
      <w:lvlJc w:val="left"/>
      <w:pPr>
        <w:ind w:left="5859" w:hanging="360"/>
      </w:pPr>
      <w:rPr>
        <w:rFonts w:hint="default"/>
      </w:rPr>
    </w:lvl>
    <w:lvl w:ilvl="7" w:tplc="6DF8611C">
      <w:start w:val="1"/>
      <w:numFmt w:val="bullet"/>
      <w:lvlText w:val="•"/>
      <w:lvlJc w:val="left"/>
      <w:pPr>
        <w:ind w:left="6719" w:hanging="360"/>
      </w:pPr>
      <w:rPr>
        <w:rFonts w:hint="default"/>
      </w:rPr>
    </w:lvl>
    <w:lvl w:ilvl="8" w:tplc="DA8A8F20">
      <w:start w:val="1"/>
      <w:numFmt w:val="bullet"/>
      <w:lvlText w:val="•"/>
      <w:lvlJc w:val="left"/>
      <w:pPr>
        <w:ind w:left="7579" w:hanging="360"/>
      </w:pPr>
      <w:rPr>
        <w:rFonts w:hint="default"/>
      </w:rPr>
    </w:lvl>
  </w:abstractNum>
  <w:abstractNum w:abstractNumId="23" w15:restartNumberingAfterBreak="0">
    <w:nsid w:val="337549B5"/>
    <w:multiLevelType w:val="hybridMultilevel"/>
    <w:tmpl w:val="C2FE0FBA"/>
    <w:lvl w:ilvl="0" w:tplc="AE800070">
      <w:start w:val="2"/>
      <w:numFmt w:val="lowerLetter"/>
      <w:lvlText w:val="%1)"/>
      <w:lvlJc w:val="left"/>
      <w:pPr>
        <w:ind w:left="818" w:hanging="360"/>
      </w:pPr>
      <w:rPr>
        <w:rFonts w:ascii="Arial" w:eastAsia="Arial" w:hAnsi="Arial" w:hint="default"/>
        <w:w w:val="99"/>
        <w:sz w:val="18"/>
        <w:szCs w:val="18"/>
      </w:rPr>
    </w:lvl>
    <w:lvl w:ilvl="1" w:tplc="0C6CD13A">
      <w:start w:val="1"/>
      <w:numFmt w:val="bullet"/>
      <w:lvlText w:val="-"/>
      <w:lvlJc w:val="left"/>
      <w:pPr>
        <w:ind w:left="1178" w:hanging="360"/>
      </w:pPr>
      <w:rPr>
        <w:rFonts w:ascii="Times New Roman" w:eastAsia="Times New Roman" w:hAnsi="Times New Roman" w:hint="default"/>
        <w:w w:val="99"/>
        <w:sz w:val="18"/>
        <w:szCs w:val="18"/>
      </w:rPr>
    </w:lvl>
    <w:lvl w:ilvl="2" w:tplc="357C49F0">
      <w:start w:val="1"/>
      <w:numFmt w:val="bullet"/>
      <w:lvlText w:val="•"/>
      <w:lvlJc w:val="left"/>
      <w:pPr>
        <w:ind w:left="2065" w:hanging="360"/>
      </w:pPr>
      <w:rPr>
        <w:rFonts w:hint="default"/>
      </w:rPr>
    </w:lvl>
    <w:lvl w:ilvl="3" w:tplc="CA2A3432">
      <w:start w:val="1"/>
      <w:numFmt w:val="bullet"/>
      <w:lvlText w:val="•"/>
      <w:lvlJc w:val="left"/>
      <w:pPr>
        <w:ind w:left="2952" w:hanging="360"/>
      </w:pPr>
      <w:rPr>
        <w:rFonts w:hint="default"/>
      </w:rPr>
    </w:lvl>
    <w:lvl w:ilvl="4" w:tplc="F0B02F88">
      <w:start w:val="1"/>
      <w:numFmt w:val="bullet"/>
      <w:lvlText w:val="•"/>
      <w:lvlJc w:val="left"/>
      <w:pPr>
        <w:ind w:left="3838" w:hanging="360"/>
      </w:pPr>
      <w:rPr>
        <w:rFonts w:hint="default"/>
      </w:rPr>
    </w:lvl>
    <w:lvl w:ilvl="5" w:tplc="04A0E51C">
      <w:start w:val="1"/>
      <w:numFmt w:val="bullet"/>
      <w:lvlText w:val="•"/>
      <w:lvlJc w:val="left"/>
      <w:pPr>
        <w:ind w:left="4725" w:hanging="360"/>
      </w:pPr>
      <w:rPr>
        <w:rFonts w:hint="default"/>
      </w:rPr>
    </w:lvl>
    <w:lvl w:ilvl="6" w:tplc="FCCA5C7C">
      <w:start w:val="1"/>
      <w:numFmt w:val="bullet"/>
      <w:lvlText w:val="•"/>
      <w:lvlJc w:val="left"/>
      <w:pPr>
        <w:ind w:left="5612" w:hanging="360"/>
      </w:pPr>
      <w:rPr>
        <w:rFonts w:hint="default"/>
      </w:rPr>
    </w:lvl>
    <w:lvl w:ilvl="7" w:tplc="9BD0FEE0">
      <w:start w:val="1"/>
      <w:numFmt w:val="bullet"/>
      <w:lvlText w:val="•"/>
      <w:lvlJc w:val="left"/>
      <w:pPr>
        <w:ind w:left="6499" w:hanging="360"/>
      </w:pPr>
      <w:rPr>
        <w:rFonts w:hint="default"/>
      </w:rPr>
    </w:lvl>
    <w:lvl w:ilvl="8" w:tplc="792AB994">
      <w:start w:val="1"/>
      <w:numFmt w:val="bullet"/>
      <w:lvlText w:val="•"/>
      <w:lvlJc w:val="left"/>
      <w:pPr>
        <w:ind w:left="7386" w:hanging="360"/>
      </w:pPr>
      <w:rPr>
        <w:rFonts w:hint="default"/>
      </w:rPr>
    </w:lvl>
  </w:abstractNum>
  <w:abstractNum w:abstractNumId="24" w15:restartNumberingAfterBreak="0">
    <w:nsid w:val="35732AE1"/>
    <w:multiLevelType w:val="hybridMultilevel"/>
    <w:tmpl w:val="80560172"/>
    <w:lvl w:ilvl="0" w:tplc="D6008042">
      <w:start w:val="1"/>
      <w:numFmt w:val="bullet"/>
      <w:lvlText w:val=""/>
      <w:lvlJc w:val="left"/>
      <w:pPr>
        <w:ind w:left="720" w:hanging="360"/>
      </w:pPr>
      <w:rPr>
        <w:rFonts w:ascii="Symbol" w:hAnsi="Symbol" w:cs="Symbol" w:hint="default"/>
        <w:sz w:val="18"/>
        <w:szCs w:val="18"/>
      </w:rPr>
    </w:lvl>
    <w:lvl w:ilvl="1" w:tplc="E41EFCF0">
      <w:start w:val="1"/>
      <w:numFmt w:val="bullet"/>
      <w:lvlText w:val="o"/>
      <w:lvlJc w:val="left"/>
      <w:pPr>
        <w:ind w:left="1440" w:hanging="360"/>
      </w:pPr>
      <w:rPr>
        <w:rFonts w:ascii="Courier New" w:hAnsi="Courier New" w:cs="Courier New" w:hint="default"/>
      </w:rPr>
    </w:lvl>
    <w:lvl w:ilvl="2" w:tplc="2C24C7CA">
      <w:start w:val="1"/>
      <w:numFmt w:val="bullet"/>
      <w:lvlText w:val=""/>
      <w:lvlJc w:val="left"/>
      <w:pPr>
        <w:ind w:left="2160" w:hanging="360"/>
      </w:pPr>
      <w:rPr>
        <w:rFonts w:ascii="Wingdings" w:hAnsi="Wingdings" w:cs="Wingdings" w:hint="default"/>
      </w:rPr>
    </w:lvl>
    <w:lvl w:ilvl="3" w:tplc="1FAA1672">
      <w:start w:val="1"/>
      <w:numFmt w:val="bullet"/>
      <w:lvlText w:val=""/>
      <w:lvlJc w:val="left"/>
      <w:pPr>
        <w:ind w:left="2880" w:hanging="360"/>
      </w:pPr>
      <w:rPr>
        <w:rFonts w:ascii="Symbol" w:hAnsi="Symbol" w:cs="Symbol" w:hint="default"/>
      </w:rPr>
    </w:lvl>
    <w:lvl w:ilvl="4" w:tplc="58EA9416">
      <w:start w:val="1"/>
      <w:numFmt w:val="bullet"/>
      <w:lvlText w:val="o"/>
      <w:lvlJc w:val="left"/>
      <w:pPr>
        <w:ind w:left="3600" w:hanging="360"/>
      </w:pPr>
      <w:rPr>
        <w:rFonts w:ascii="Courier New" w:hAnsi="Courier New" w:cs="Courier New" w:hint="default"/>
      </w:rPr>
    </w:lvl>
    <w:lvl w:ilvl="5" w:tplc="9D80E052">
      <w:start w:val="1"/>
      <w:numFmt w:val="bullet"/>
      <w:lvlText w:val=""/>
      <w:lvlJc w:val="left"/>
      <w:pPr>
        <w:ind w:left="4320" w:hanging="360"/>
      </w:pPr>
      <w:rPr>
        <w:rFonts w:ascii="Wingdings" w:hAnsi="Wingdings" w:cs="Wingdings" w:hint="default"/>
      </w:rPr>
    </w:lvl>
    <w:lvl w:ilvl="6" w:tplc="63F4275C">
      <w:start w:val="1"/>
      <w:numFmt w:val="bullet"/>
      <w:lvlText w:val=""/>
      <w:lvlJc w:val="left"/>
      <w:pPr>
        <w:ind w:left="5040" w:hanging="360"/>
      </w:pPr>
      <w:rPr>
        <w:rFonts w:ascii="Symbol" w:hAnsi="Symbol" w:cs="Symbol" w:hint="default"/>
      </w:rPr>
    </w:lvl>
    <w:lvl w:ilvl="7" w:tplc="6E9274D0">
      <w:start w:val="1"/>
      <w:numFmt w:val="bullet"/>
      <w:lvlText w:val="o"/>
      <w:lvlJc w:val="left"/>
      <w:pPr>
        <w:ind w:left="5760" w:hanging="360"/>
      </w:pPr>
      <w:rPr>
        <w:rFonts w:ascii="Courier New" w:hAnsi="Courier New" w:cs="Courier New" w:hint="default"/>
      </w:rPr>
    </w:lvl>
    <w:lvl w:ilvl="8" w:tplc="AAFAE706">
      <w:start w:val="1"/>
      <w:numFmt w:val="bullet"/>
      <w:lvlText w:val=""/>
      <w:lvlJc w:val="left"/>
      <w:pPr>
        <w:ind w:left="6480" w:hanging="360"/>
      </w:pPr>
      <w:rPr>
        <w:rFonts w:ascii="Wingdings" w:hAnsi="Wingdings" w:cs="Wingdings" w:hint="default"/>
      </w:rPr>
    </w:lvl>
  </w:abstractNum>
  <w:abstractNum w:abstractNumId="25" w15:restartNumberingAfterBreak="0">
    <w:nsid w:val="360C24F9"/>
    <w:multiLevelType w:val="multilevel"/>
    <w:tmpl w:val="69DA4D1A"/>
    <w:lvl w:ilvl="0">
      <w:start w:val="3"/>
      <w:numFmt w:val="upperRoman"/>
      <w:lvlText w:val="%1"/>
      <w:lvlJc w:val="left"/>
      <w:pPr>
        <w:ind w:left="471" w:hanging="353"/>
      </w:pPr>
      <w:rPr>
        <w:rFonts w:hint="default"/>
      </w:rPr>
    </w:lvl>
    <w:lvl w:ilvl="1">
      <w:start w:val="6"/>
      <w:numFmt w:val="decimal"/>
      <w:lvlText w:val="%1.%2"/>
      <w:lvlJc w:val="left"/>
      <w:pPr>
        <w:ind w:left="471" w:hanging="353"/>
      </w:pPr>
      <w:rPr>
        <w:rFonts w:ascii="Arial" w:eastAsia="Arial" w:hAnsi="Arial" w:hint="default"/>
        <w:b/>
        <w:bCs/>
        <w:w w:val="99"/>
        <w:sz w:val="18"/>
        <w:szCs w:val="18"/>
      </w:rPr>
    </w:lvl>
    <w:lvl w:ilvl="2">
      <w:start w:val="1"/>
      <w:numFmt w:val="decimal"/>
      <w:lvlText w:val="%1.%2.%3"/>
      <w:lvlJc w:val="left"/>
      <w:pPr>
        <w:ind w:left="620" w:hanging="502"/>
      </w:pPr>
      <w:rPr>
        <w:rFonts w:ascii="Arial" w:eastAsia="Arial" w:hAnsi="Arial" w:hint="default"/>
        <w:b/>
        <w:bCs/>
        <w:w w:val="99"/>
        <w:sz w:val="18"/>
        <w:szCs w:val="18"/>
      </w:rPr>
    </w:lvl>
    <w:lvl w:ilvl="3">
      <w:start w:val="3"/>
      <w:numFmt w:val="lowerLetter"/>
      <w:lvlText w:val="%4)"/>
      <w:lvlJc w:val="left"/>
      <w:pPr>
        <w:ind w:left="838" w:hanging="360"/>
      </w:pPr>
      <w:rPr>
        <w:rFonts w:hint="default"/>
        <w:w w:val="99"/>
        <w:sz w:val="18"/>
        <w:szCs w:val="18"/>
      </w:rPr>
    </w:lvl>
    <w:lvl w:ilvl="4">
      <w:start w:val="1"/>
      <w:numFmt w:val="bullet"/>
      <w:lvlText w:val="-"/>
      <w:lvlJc w:val="left"/>
      <w:pPr>
        <w:ind w:left="1378" w:hanging="360"/>
      </w:pPr>
      <w:rPr>
        <w:rFonts w:ascii="Times New Roman" w:eastAsia="Times New Roman" w:hAnsi="Times New Roman" w:hint="default"/>
        <w:w w:val="99"/>
        <w:sz w:val="18"/>
        <w:szCs w:val="18"/>
      </w:rPr>
    </w:lvl>
    <w:lvl w:ilvl="5">
      <w:start w:val="1"/>
      <w:numFmt w:val="bullet"/>
      <w:lvlText w:val="•"/>
      <w:lvlJc w:val="left"/>
      <w:pPr>
        <w:ind w:left="1558" w:hanging="360"/>
      </w:pPr>
      <w:rPr>
        <w:rFonts w:hint="default"/>
      </w:rPr>
    </w:lvl>
    <w:lvl w:ilvl="6">
      <w:start w:val="1"/>
      <w:numFmt w:val="bullet"/>
      <w:lvlText w:val="•"/>
      <w:lvlJc w:val="left"/>
      <w:pPr>
        <w:ind w:left="3082" w:hanging="360"/>
      </w:pPr>
      <w:rPr>
        <w:rFonts w:hint="default"/>
      </w:rPr>
    </w:lvl>
    <w:lvl w:ilvl="7">
      <w:start w:val="1"/>
      <w:numFmt w:val="bullet"/>
      <w:lvlText w:val="•"/>
      <w:lvlJc w:val="left"/>
      <w:pPr>
        <w:ind w:left="4607" w:hanging="360"/>
      </w:pPr>
      <w:rPr>
        <w:rFonts w:hint="default"/>
      </w:rPr>
    </w:lvl>
    <w:lvl w:ilvl="8">
      <w:start w:val="1"/>
      <w:numFmt w:val="bullet"/>
      <w:lvlText w:val="•"/>
      <w:lvlJc w:val="left"/>
      <w:pPr>
        <w:ind w:left="6131" w:hanging="360"/>
      </w:pPr>
      <w:rPr>
        <w:rFonts w:hint="default"/>
      </w:rPr>
    </w:lvl>
  </w:abstractNum>
  <w:abstractNum w:abstractNumId="26" w15:restartNumberingAfterBreak="0">
    <w:nsid w:val="369C2B36"/>
    <w:multiLevelType w:val="hybridMultilevel"/>
    <w:tmpl w:val="D312D360"/>
    <w:lvl w:ilvl="0" w:tplc="8D487BF4">
      <w:start w:val="1"/>
      <w:numFmt w:val="bullet"/>
      <w:lvlText w:val=""/>
      <w:lvlJc w:val="left"/>
      <w:pPr>
        <w:ind w:left="720" w:hanging="360"/>
      </w:pPr>
      <w:rPr>
        <w:rFonts w:ascii="Symbol" w:hAnsi="Symbol" w:cs="Symbol" w:hint="default"/>
        <w:sz w:val="18"/>
        <w:szCs w:val="18"/>
      </w:rPr>
    </w:lvl>
    <w:lvl w:ilvl="1" w:tplc="B9EC32DC">
      <w:start w:val="1"/>
      <w:numFmt w:val="bullet"/>
      <w:lvlText w:val="o"/>
      <w:lvlJc w:val="left"/>
      <w:pPr>
        <w:ind w:left="1440" w:hanging="360"/>
      </w:pPr>
      <w:rPr>
        <w:rFonts w:ascii="Courier New" w:hAnsi="Courier New" w:cs="Courier New" w:hint="default"/>
      </w:rPr>
    </w:lvl>
    <w:lvl w:ilvl="2" w:tplc="8F006412">
      <w:start w:val="1"/>
      <w:numFmt w:val="bullet"/>
      <w:lvlText w:val=""/>
      <w:lvlJc w:val="left"/>
      <w:pPr>
        <w:ind w:left="2160" w:hanging="360"/>
      </w:pPr>
      <w:rPr>
        <w:rFonts w:ascii="Wingdings" w:hAnsi="Wingdings" w:cs="Wingdings" w:hint="default"/>
      </w:rPr>
    </w:lvl>
    <w:lvl w:ilvl="3" w:tplc="5FB87CBE">
      <w:start w:val="1"/>
      <w:numFmt w:val="bullet"/>
      <w:lvlText w:val=""/>
      <w:lvlJc w:val="left"/>
      <w:pPr>
        <w:ind w:left="2880" w:hanging="360"/>
      </w:pPr>
      <w:rPr>
        <w:rFonts w:ascii="Symbol" w:hAnsi="Symbol" w:cs="Symbol" w:hint="default"/>
      </w:rPr>
    </w:lvl>
    <w:lvl w:ilvl="4" w:tplc="E50471FE">
      <w:start w:val="1"/>
      <w:numFmt w:val="bullet"/>
      <w:lvlText w:val="o"/>
      <w:lvlJc w:val="left"/>
      <w:pPr>
        <w:ind w:left="3600" w:hanging="360"/>
      </w:pPr>
      <w:rPr>
        <w:rFonts w:ascii="Courier New" w:hAnsi="Courier New" w:cs="Courier New" w:hint="default"/>
      </w:rPr>
    </w:lvl>
    <w:lvl w:ilvl="5" w:tplc="8EC22780">
      <w:start w:val="1"/>
      <w:numFmt w:val="bullet"/>
      <w:lvlText w:val=""/>
      <w:lvlJc w:val="left"/>
      <w:pPr>
        <w:ind w:left="4320" w:hanging="360"/>
      </w:pPr>
      <w:rPr>
        <w:rFonts w:ascii="Wingdings" w:hAnsi="Wingdings" w:cs="Wingdings" w:hint="default"/>
      </w:rPr>
    </w:lvl>
    <w:lvl w:ilvl="6" w:tplc="C3EA9A70">
      <w:start w:val="1"/>
      <w:numFmt w:val="bullet"/>
      <w:lvlText w:val=""/>
      <w:lvlJc w:val="left"/>
      <w:pPr>
        <w:ind w:left="5040" w:hanging="360"/>
      </w:pPr>
      <w:rPr>
        <w:rFonts w:ascii="Symbol" w:hAnsi="Symbol" w:cs="Symbol" w:hint="default"/>
      </w:rPr>
    </w:lvl>
    <w:lvl w:ilvl="7" w:tplc="549EC798">
      <w:start w:val="1"/>
      <w:numFmt w:val="bullet"/>
      <w:lvlText w:val="o"/>
      <w:lvlJc w:val="left"/>
      <w:pPr>
        <w:ind w:left="5760" w:hanging="360"/>
      </w:pPr>
      <w:rPr>
        <w:rFonts w:ascii="Courier New" w:hAnsi="Courier New" w:cs="Courier New" w:hint="default"/>
      </w:rPr>
    </w:lvl>
    <w:lvl w:ilvl="8" w:tplc="A31268D2">
      <w:start w:val="1"/>
      <w:numFmt w:val="bullet"/>
      <w:lvlText w:val=""/>
      <w:lvlJc w:val="left"/>
      <w:pPr>
        <w:ind w:left="6480" w:hanging="360"/>
      </w:pPr>
      <w:rPr>
        <w:rFonts w:ascii="Wingdings" w:hAnsi="Wingdings" w:cs="Wingdings" w:hint="default"/>
      </w:rPr>
    </w:lvl>
  </w:abstractNum>
  <w:abstractNum w:abstractNumId="27" w15:restartNumberingAfterBreak="0">
    <w:nsid w:val="39426106"/>
    <w:multiLevelType w:val="hybridMultilevel"/>
    <w:tmpl w:val="217E31E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B057D63"/>
    <w:multiLevelType w:val="multilevel"/>
    <w:tmpl w:val="403CC3AE"/>
    <w:lvl w:ilvl="0">
      <w:start w:val="1"/>
      <w:numFmt w:val="upperRoman"/>
      <w:lvlText w:val="%1"/>
      <w:lvlJc w:val="left"/>
      <w:pPr>
        <w:ind w:left="521" w:hanging="404"/>
      </w:pPr>
      <w:rPr>
        <w:rFonts w:hint="default"/>
      </w:rPr>
    </w:lvl>
    <w:lvl w:ilvl="1">
      <w:start w:val="1"/>
      <w:numFmt w:val="decimal"/>
      <w:lvlText w:val="%1.%2"/>
      <w:lvlJc w:val="left"/>
      <w:pPr>
        <w:ind w:left="521" w:hanging="404"/>
      </w:pPr>
      <w:rPr>
        <w:rFonts w:hint="default"/>
      </w:rPr>
    </w:lvl>
    <w:lvl w:ilvl="2">
      <w:start w:val="1"/>
      <w:numFmt w:val="decimal"/>
      <w:lvlText w:val="%1.%2.%3"/>
      <w:lvlJc w:val="left"/>
      <w:pPr>
        <w:ind w:left="404" w:hanging="404"/>
      </w:pPr>
      <w:rPr>
        <w:rFonts w:ascii="Arial" w:eastAsia="Arial" w:hAnsi="Arial" w:hint="default"/>
        <w:b/>
        <w:bCs/>
        <w:w w:val="99"/>
        <w:sz w:val="18"/>
        <w:szCs w:val="18"/>
      </w:rPr>
    </w:lvl>
    <w:lvl w:ilvl="3">
      <w:start w:val="1"/>
      <w:numFmt w:val="lowerLetter"/>
      <w:lvlText w:val="%4)"/>
      <w:lvlJc w:val="left"/>
      <w:pPr>
        <w:ind w:left="838" w:hanging="360"/>
      </w:pPr>
      <w:rPr>
        <w:rFonts w:ascii="Arial" w:eastAsia="Arial" w:hAnsi="Arial" w:cstheme="minorBidi" w:hint="default"/>
        <w:w w:val="99"/>
        <w:sz w:val="18"/>
        <w:szCs w:val="18"/>
      </w:rPr>
    </w:lvl>
    <w:lvl w:ilvl="4">
      <w:start w:val="1"/>
      <w:numFmt w:val="bullet"/>
      <w:lvlText w:val="-"/>
      <w:lvlJc w:val="left"/>
      <w:pPr>
        <w:ind w:left="1918" w:hanging="360"/>
      </w:pPr>
      <w:rPr>
        <w:rFonts w:ascii="Times New Roman" w:eastAsia="Times New Roman" w:hAnsi="Times New Roman" w:hint="default"/>
        <w:w w:val="99"/>
        <w:sz w:val="18"/>
        <w:szCs w:val="18"/>
      </w:rPr>
    </w:lvl>
    <w:lvl w:ilvl="5">
      <w:start w:val="1"/>
      <w:numFmt w:val="bullet"/>
      <w:lvlText w:val="•"/>
      <w:lvlJc w:val="left"/>
      <w:pPr>
        <w:ind w:left="838" w:hanging="360"/>
      </w:pPr>
      <w:rPr>
        <w:rFonts w:hint="default"/>
      </w:rPr>
    </w:lvl>
    <w:lvl w:ilvl="6">
      <w:start w:val="1"/>
      <w:numFmt w:val="bullet"/>
      <w:lvlText w:val="•"/>
      <w:lvlJc w:val="left"/>
      <w:pPr>
        <w:ind w:left="987" w:hanging="360"/>
      </w:pPr>
      <w:rPr>
        <w:rFonts w:hint="default"/>
      </w:rPr>
    </w:lvl>
    <w:lvl w:ilvl="7">
      <w:start w:val="1"/>
      <w:numFmt w:val="bullet"/>
      <w:lvlText w:val="•"/>
      <w:lvlJc w:val="left"/>
      <w:pPr>
        <w:ind w:left="987" w:hanging="360"/>
      </w:pPr>
      <w:rPr>
        <w:rFonts w:hint="default"/>
      </w:rPr>
    </w:lvl>
    <w:lvl w:ilvl="8">
      <w:start w:val="1"/>
      <w:numFmt w:val="bullet"/>
      <w:lvlText w:val="•"/>
      <w:lvlJc w:val="left"/>
      <w:pPr>
        <w:ind w:left="987" w:hanging="360"/>
      </w:pPr>
      <w:rPr>
        <w:rFonts w:hint="default"/>
      </w:rPr>
    </w:lvl>
  </w:abstractNum>
  <w:abstractNum w:abstractNumId="29" w15:restartNumberingAfterBreak="0">
    <w:nsid w:val="3E341ED6"/>
    <w:multiLevelType w:val="hybridMultilevel"/>
    <w:tmpl w:val="4A96B23C"/>
    <w:lvl w:ilvl="0" w:tplc="65140D82">
      <w:start w:val="1"/>
      <w:numFmt w:val="bullet"/>
      <w:lvlText w:val="-"/>
      <w:lvlJc w:val="left"/>
      <w:pPr>
        <w:ind w:left="720" w:hanging="360"/>
      </w:pPr>
      <w:rPr>
        <w:rFonts w:ascii="Times New Roman" w:eastAsia="Times New Roman" w:hAnsi="Times New Roman" w:hint="default"/>
        <w:w w:val="99"/>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29B7FBB"/>
    <w:multiLevelType w:val="hybridMultilevel"/>
    <w:tmpl w:val="11FC659C"/>
    <w:lvl w:ilvl="0" w:tplc="65140D82">
      <w:start w:val="1"/>
      <w:numFmt w:val="bullet"/>
      <w:lvlText w:val="-"/>
      <w:lvlJc w:val="left"/>
      <w:pPr>
        <w:ind w:left="720" w:hanging="360"/>
      </w:pPr>
      <w:rPr>
        <w:rFonts w:ascii="Times New Roman" w:eastAsia="Times New Roman" w:hAnsi="Times New Roman" w:hint="default"/>
        <w:w w:val="99"/>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2CD6F79"/>
    <w:multiLevelType w:val="hybridMultilevel"/>
    <w:tmpl w:val="10807CD8"/>
    <w:lvl w:ilvl="0" w:tplc="53EE5330">
      <w:start w:val="1"/>
      <w:numFmt w:val="lowerLetter"/>
      <w:lvlText w:val="%1)"/>
      <w:lvlJc w:val="left"/>
      <w:pPr>
        <w:ind w:left="838" w:hanging="360"/>
      </w:pPr>
      <w:rPr>
        <w:rFonts w:ascii="Arial" w:eastAsia="Arial" w:hAnsi="Arial" w:cstheme="minorBidi"/>
        <w:w w:val="99"/>
        <w:sz w:val="18"/>
        <w:szCs w:val="18"/>
      </w:rPr>
    </w:lvl>
    <w:lvl w:ilvl="1" w:tplc="A9522514">
      <w:start w:val="1"/>
      <w:numFmt w:val="bullet"/>
      <w:lvlText w:val="-"/>
      <w:lvlJc w:val="left"/>
      <w:pPr>
        <w:ind w:left="1558" w:hanging="360"/>
      </w:pPr>
      <w:rPr>
        <w:rFonts w:ascii="Times New Roman" w:eastAsia="Times New Roman" w:hAnsi="Times New Roman" w:hint="default"/>
        <w:w w:val="99"/>
        <w:sz w:val="18"/>
        <w:szCs w:val="18"/>
      </w:rPr>
    </w:lvl>
    <w:lvl w:ilvl="2" w:tplc="D13690C0">
      <w:start w:val="1"/>
      <w:numFmt w:val="bullet"/>
      <w:lvlText w:val="•"/>
      <w:lvlJc w:val="left"/>
      <w:pPr>
        <w:ind w:left="1558" w:hanging="360"/>
      </w:pPr>
      <w:rPr>
        <w:rFonts w:hint="default"/>
      </w:rPr>
    </w:lvl>
    <w:lvl w:ilvl="3" w:tplc="A776D45C">
      <w:start w:val="1"/>
      <w:numFmt w:val="bullet"/>
      <w:lvlText w:val="•"/>
      <w:lvlJc w:val="left"/>
      <w:pPr>
        <w:ind w:left="2526" w:hanging="360"/>
      </w:pPr>
      <w:rPr>
        <w:rFonts w:hint="default"/>
      </w:rPr>
    </w:lvl>
    <w:lvl w:ilvl="4" w:tplc="8444AF78">
      <w:start w:val="1"/>
      <w:numFmt w:val="bullet"/>
      <w:lvlText w:val="•"/>
      <w:lvlJc w:val="left"/>
      <w:pPr>
        <w:ind w:left="3493" w:hanging="360"/>
      </w:pPr>
      <w:rPr>
        <w:rFonts w:hint="default"/>
      </w:rPr>
    </w:lvl>
    <w:lvl w:ilvl="5" w:tplc="30967306">
      <w:start w:val="1"/>
      <w:numFmt w:val="bullet"/>
      <w:lvlText w:val="•"/>
      <w:lvlJc w:val="left"/>
      <w:pPr>
        <w:ind w:left="4461" w:hanging="360"/>
      </w:pPr>
      <w:rPr>
        <w:rFonts w:hint="default"/>
      </w:rPr>
    </w:lvl>
    <w:lvl w:ilvl="6" w:tplc="276CAB72">
      <w:start w:val="1"/>
      <w:numFmt w:val="bullet"/>
      <w:lvlText w:val="•"/>
      <w:lvlJc w:val="left"/>
      <w:pPr>
        <w:ind w:left="5429" w:hanging="360"/>
      </w:pPr>
      <w:rPr>
        <w:rFonts w:hint="default"/>
      </w:rPr>
    </w:lvl>
    <w:lvl w:ilvl="7" w:tplc="A3CEA1E0">
      <w:start w:val="1"/>
      <w:numFmt w:val="bullet"/>
      <w:lvlText w:val="•"/>
      <w:lvlJc w:val="left"/>
      <w:pPr>
        <w:ind w:left="6396" w:hanging="360"/>
      </w:pPr>
      <w:rPr>
        <w:rFonts w:hint="default"/>
      </w:rPr>
    </w:lvl>
    <w:lvl w:ilvl="8" w:tplc="BDC02636">
      <w:start w:val="1"/>
      <w:numFmt w:val="bullet"/>
      <w:lvlText w:val="•"/>
      <w:lvlJc w:val="left"/>
      <w:pPr>
        <w:ind w:left="7364" w:hanging="360"/>
      </w:pPr>
      <w:rPr>
        <w:rFonts w:hint="default"/>
      </w:rPr>
    </w:lvl>
  </w:abstractNum>
  <w:abstractNum w:abstractNumId="32" w15:restartNumberingAfterBreak="0">
    <w:nsid w:val="43A846B8"/>
    <w:multiLevelType w:val="hybridMultilevel"/>
    <w:tmpl w:val="6FB8767A"/>
    <w:lvl w:ilvl="0" w:tplc="C03649E2">
      <w:start w:val="1"/>
      <w:numFmt w:val="bullet"/>
      <w:lvlText w:val=""/>
      <w:lvlJc w:val="left"/>
      <w:pPr>
        <w:ind w:left="720" w:hanging="360"/>
      </w:pPr>
      <w:rPr>
        <w:rFonts w:ascii="Symbol" w:hAnsi="Symbol" w:cs="Symbol" w:hint="default"/>
        <w:sz w:val="18"/>
        <w:szCs w:val="18"/>
      </w:rPr>
    </w:lvl>
    <w:lvl w:ilvl="1" w:tplc="E5A0AE3A">
      <w:start w:val="1"/>
      <w:numFmt w:val="bullet"/>
      <w:lvlText w:val="o"/>
      <w:lvlJc w:val="left"/>
      <w:pPr>
        <w:ind w:left="1440" w:hanging="360"/>
      </w:pPr>
      <w:rPr>
        <w:rFonts w:ascii="Courier New" w:hAnsi="Courier New" w:cs="Courier New" w:hint="default"/>
      </w:rPr>
    </w:lvl>
    <w:lvl w:ilvl="2" w:tplc="5C0A4B16">
      <w:start w:val="1"/>
      <w:numFmt w:val="bullet"/>
      <w:lvlText w:val=""/>
      <w:lvlJc w:val="left"/>
      <w:pPr>
        <w:ind w:left="2160" w:hanging="360"/>
      </w:pPr>
      <w:rPr>
        <w:rFonts w:ascii="Wingdings" w:hAnsi="Wingdings" w:cs="Wingdings" w:hint="default"/>
      </w:rPr>
    </w:lvl>
    <w:lvl w:ilvl="3" w:tplc="022CA172">
      <w:start w:val="1"/>
      <w:numFmt w:val="bullet"/>
      <w:lvlText w:val=""/>
      <w:lvlJc w:val="left"/>
      <w:pPr>
        <w:ind w:left="2880" w:hanging="360"/>
      </w:pPr>
      <w:rPr>
        <w:rFonts w:ascii="Symbol" w:hAnsi="Symbol" w:cs="Symbol" w:hint="default"/>
      </w:rPr>
    </w:lvl>
    <w:lvl w:ilvl="4" w:tplc="3BB056D4">
      <w:start w:val="1"/>
      <w:numFmt w:val="bullet"/>
      <w:lvlText w:val="o"/>
      <w:lvlJc w:val="left"/>
      <w:pPr>
        <w:ind w:left="3600" w:hanging="360"/>
      </w:pPr>
      <w:rPr>
        <w:rFonts w:ascii="Courier New" w:hAnsi="Courier New" w:cs="Courier New" w:hint="default"/>
      </w:rPr>
    </w:lvl>
    <w:lvl w:ilvl="5" w:tplc="819816BA">
      <w:start w:val="1"/>
      <w:numFmt w:val="bullet"/>
      <w:lvlText w:val=""/>
      <w:lvlJc w:val="left"/>
      <w:pPr>
        <w:ind w:left="4320" w:hanging="360"/>
      </w:pPr>
      <w:rPr>
        <w:rFonts w:ascii="Wingdings" w:hAnsi="Wingdings" w:cs="Wingdings" w:hint="default"/>
      </w:rPr>
    </w:lvl>
    <w:lvl w:ilvl="6" w:tplc="65C848DA">
      <w:start w:val="1"/>
      <w:numFmt w:val="bullet"/>
      <w:lvlText w:val=""/>
      <w:lvlJc w:val="left"/>
      <w:pPr>
        <w:ind w:left="5040" w:hanging="360"/>
      </w:pPr>
      <w:rPr>
        <w:rFonts w:ascii="Symbol" w:hAnsi="Symbol" w:cs="Symbol" w:hint="default"/>
      </w:rPr>
    </w:lvl>
    <w:lvl w:ilvl="7" w:tplc="3C260A96">
      <w:start w:val="1"/>
      <w:numFmt w:val="bullet"/>
      <w:lvlText w:val="o"/>
      <w:lvlJc w:val="left"/>
      <w:pPr>
        <w:ind w:left="5760" w:hanging="360"/>
      </w:pPr>
      <w:rPr>
        <w:rFonts w:ascii="Courier New" w:hAnsi="Courier New" w:cs="Courier New" w:hint="default"/>
      </w:rPr>
    </w:lvl>
    <w:lvl w:ilvl="8" w:tplc="7B96C138">
      <w:start w:val="1"/>
      <w:numFmt w:val="bullet"/>
      <w:lvlText w:val=""/>
      <w:lvlJc w:val="left"/>
      <w:pPr>
        <w:ind w:left="6480" w:hanging="360"/>
      </w:pPr>
      <w:rPr>
        <w:rFonts w:ascii="Wingdings" w:hAnsi="Wingdings" w:cs="Wingdings" w:hint="default"/>
      </w:rPr>
    </w:lvl>
  </w:abstractNum>
  <w:abstractNum w:abstractNumId="33" w15:restartNumberingAfterBreak="0">
    <w:nsid w:val="45E47339"/>
    <w:multiLevelType w:val="hybridMultilevel"/>
    <w:tmpl w:val="3A0A1D9E"/>
    <w:lvl w:ilvl="0" w:tplc="76CE1A68">
      <w:start w:val="1"/>
      <w:numFmt w:val="bullet"/>
      <w:lvlText w:val=""/>
      <w:lvlJc w:val="left"/>
      <w:pPr>
        <w:ind w:left="720" w:hanging="360"/>
      </w:pPr>
      <w:rPr>
        <w:rFonts w:ascii="Symbol" w:hAnsi="Symbol" w:cs="Symbol" w:hint="default"/>
        <w:sz w:val="18"/>
        <w:szCs w:val="18"/>
      </w:rPr>
    </w:lvl>
    <w:lvl w:ilvl="1" w:tplc="78586348">
      <w:start w:val="1"/>
      <w:numFmt w:val="bullet"/>
      <w:lvlText w:val="o"/>
      <w:lvlJc w:val="left"/>
      <w:pPr>
        <w:ind w:left="1440" w:hanging="360"/>
      </w:pPr>
      <w:rPr>
        <w:rFonts w:ascii="Courier New" w:hAnsi="Courier New" w:cs="Courier New" w:hint="default"/>
      </w:rPr>
    </w:lvl>
    <w:lvl w:ilvl="2" w:tplc="4ABA41C4">
      <w:start w:val="1"/>
      <w:numFmt w:val="bullet"/>
      <w:lvlText w:val=""/>
      <w:lvlJc w:val="left"/>
      <w:pPr>
        <w:ind w:left="2160" w:hanging="360"/>
      </w:pPr>
      <w:rPr>
        <w:rFonts w:ascii="Wingdings" w:hAnsi="Wingdings" w:cs="Wingdings" w:hint="default"/>
      </w:rPr>
    </w:lvl>
    <w:lvl w:ilvl="3" w:tplc="5B82EE12">
      <w:start w:val="1"/>
      <w:numFmt w:val="bullet"/>
      <w:lvlText w:val=""/>
      <w:lvlJc w:val="left"/>
      <w:pPr>
        <w:ind w:left="2880" w:hanging="360"/>
      </w:pPr>
      <w:rPr>
        <w:rFonts w:ascii="Symbol" w:hAnsi="Symbol" w:cs="Symbol" w:hint="default"/>
      </w:rPr>
    </w:lvl>
    <w:lvl w:ilvl="4" w:tplc="D646CF0C">
      <w:start w:val="1"/>
      <w:numFmt w:val="bullet"/>
      <w:lvlText w:val="o"/>
      <w:lvlJc w:val="left"/>
      <w:pPr>
        <w:ind w:left="3600" w:hanging="360"/>
      </w:pPr>
      <w:rPr>
        <w:rFonts w:ascii="Courier New" w:hAnsi="Courier New" w:cs="Courier New" w:hint="default"/>
      </w:rPr>
    </w:lvl>
    <w:lvl w:ilvl="5" w:tplc="7FC080E4">
      <w:start w:val="1"/>
      <w:numFmt w:val="bullet"/>
      <w:lvlText w:val=""/>
      <w:lvlJc w:val="left"/>
      <w:pPr>
        <w:ind w:left="4320" w:hanging="360"/>
      </w:pPr>
      <w:rPr>
        <w:rFonts w:ascii="Wingdings" w:hAnsi="Wingdings" w:cs="Wingdings" w:hint="default"/>
      </w:rPr>
    </w:lvl>
    <w:lvl w:ilvl="6" w:tplc="2758E86A">
      <w:start w:val="1"/>
      <w:numFmt w:val="bullet"/>
      <w:lvlText w:val=""/>
      <w:lvlJc w:val="left"/>
      <w:pPr>
        <w:ind w:left="5040" w:hanging="360"/>
      </w:pPr>
      <w:rPr>
        <w:rFonts w:ascii="Symbol" w:hAnsi="Symbol" w:cs="Symbol" w:hint="default"/>
      </w:rPr>
    </w:lvl>
    <w:lvl w:ilvl="7" w:tplc="AD7C2142">
      <w:start w:val="1"/>
      <w:numFmt w:val="bullet"/>
      <w:lvlText w:val="o"/>
      <w:lvlJc w:val="left"/>
      <w:pPr>
        <w:ind w:left="5760" w:hanging="360"/>
      </w:pPr>
      <w:rPr>
        <w:rFonts w:ascii="Courier New" w:hAnsi="Courier New" w:cs="Courier New" w:hint="default"/>
      </w:rPr>
    </w:lvl>
    <w:lvl w:ilvl="8" w:tplc="3DCE7000">
      <w:start w:val="1"/>
      <w:numFmt w:val="bullet"/>
      <w:lvlText w:val=""/>
      <w:lvlJc w:val="left"/>
      <w:pPr>
        <w:ind w:left="6480" w:hanging="360"/>
      </w:pPr>
      <w:rPr>
        <w:rFonts w:ascii="Wingdings" w:hAnsi="Wingdings" w:cs="Wingdings" w:hint="default"/>
      </w:rPr>
    </w:lvl>
  </w:abstractNum>
  <w:abstractNum w:abstractNumId="34" w15:restartNumberingAfterBreak="0">
    <w:nsid w:val="4786300A"/>
    <w:multiLevelType w:val="hybridMultilevel"/>
    <w:tmpl w:val="56FA0FA8"/>
    <w:lvl w:ilvl="0" w:tplc="FCB2FDDC">
      <w:start w:val="1"/>
      <w:numFmt w:val="bullet"/>
      <w:lvlText w:val=""/>
      <w:lvlJc w:val="left"/>
      <w:pPr>
        <w:ind w:left="720" w:hanging="360"/>
      </w:pPr>
      <w:rPr>
        <w:rFonts w:ascii="Symbol" w:hAnsi="Symbol" w:cs="Symbol" w:hint="default"/>
        <w:sz w:val="18"/>
        <w:szCs w:val="18"/>
      </w:rPr>
    </w:lvl>
    <w:lvl w:ilvl="1" w:tplc="77600330">
      <w:start w:val="1"/>
      <w:numFmt w:val="bullet"/>
      <w:lvlText w:val="o"/>
      <w:lvlJc w:val="left"/>
      <w:pPr>
        <w:ind w:left="1440" w:hanging="360"/>
      </w:pPr>
      <w:rPr>
        <w:rFonts w:ascii="Courier New" w:hAnsi="Courier New" w:cs="Courier New" w:hint="default"/>
      </w:rPr>
    </w:lvl>
    <w:lvl w:ilvl="2" w:tplc="BFCEE78C">
      <w:start w:val="1"/>
      <w:numFmt w:val="bullet"/>
      <w:lvlText w:val=""/>
      <w:lvlJc w:val="left"/>
      <w:pPr>
        <w:ind w:left="2160" w:hanging="360"/>
      </w:pPr>
      <w:rPr>
        <w:rFonts w:ascii="Wingdings" w:hAnsi="Wingdings" w:cs="Wingdings" w:hint="default"/>
      </w:rPr>
    </w:lvl>
    <w:lvl w:ilvl="3" w:tplc="7CCAE07E">
      <w:start w:val="1"/>
      <w:numFmt w:val="bullet"/>
      <w:lvlText w:val=""/>
      <w:lvlJc w:val="left"/>
      <w:pPr>
        <w:ind w:left="2880" w:hanging="360"/>
      </w:pPr>
      <w:rPr>
        <w:rFonts w:ascii="Symbol" w:hAnsi="Symbol" w:cs="Symbol" w:hint="default"/>
      </w:rPr>
    </w:lvl>
    <w:lvl w:ilvl="4" w:tplc="E1588116">
      <w:start w:val="1"/>
      <w:numFmt w:val="bullet"/>
      <w:lvlText w:val="o"/>
      <w:lvlJc w:val="left"/>
      <w:pPr>
        <w:ind w:left="3600" w:hanging="360"/>
      </w:pPr>
      <w:rPr>
        <w:rFonts w:ascii="Courier New" w:hAnsi="Courier New" w:cs="Courier New" w:hint="default"/>
      </w:rPr>
    </w:lvl>
    <w:lvl w:ilvl="5" w:tplc="CD4206B6">
      <w:start w:val="1"/>
      <w:numFmt w:val="bullet"/>
      <w:lvlText w:val=""/>
      <w:lvlJc w:val="left"/>
      <w:pPr>
        <w:ind w:left="4320" w:hanging="360"/>
      </w:pPr>
      <w:rPr>
        <w:rFonts w:ascii="Wingdings" w:hAnsi="Wingdings" w:cs="Wingdings" w:hint="default"/>
      </w:rPr>
    </w:lvl>
    <w:lvl w:ilvl="6" w:tplc="BD8634C0">
      <w:start w:val="1"/>
      <w:numFmt w:val="bullet"/>
      <w:lvlText w:val=""/>
      <w:lvlJc w:val="left"/>
      <w:pPr>
        <w:ind w:left="5040" w:hanging="360"/>
      </w:pPr>
      <w:rPr>
        <w:rFonts w:ascii="Symbol" w:hAnsi="Symbol" w:cs="Symbol" w:hint="default"/>
      </w:rPr>
    </w:lvl>
    <w:lvl w:ilvl="7" w:tplc="03AC2AFC">
      <w:start w:val="1"/>
      <w:numFmt w:val="bullet"/>
      <w:lvlText w:val="o"/>
      <w:lvlJc w:val="left"/>
      <w:pPr>
        <w:ind w:left="5760" w:hanging="360"/>
      </w:pPr>
      <w:rPr>
        <w:rFonts w:ascii="Courier New" w:hAnsi="Courier New" w:cs="Courier New" w:hint="default"/>
      </w:rPr>
    </w:lvl>
    <w:lvl w:ilvl="8" w:tplc="5A2CDBC6">
      <w:start w:val="1"/>
      <w:numFmt w:val="bullet"/>
      <w:lvlText w:val=""/>
      <w:lvlJc w:val="left"/>
      <w:pPr>
        <w:ind w:left="6480" w:hanging="360"/>
      </w:pPr>
      <w:rPr>
        <w:rFonts w:ascii="Wingdings" w:hAnsi="Wingdings" w:cs="Wingdings" w:hint="default"/>
      </w:rPr>
    </w:lvl>
  </w:abstractNum>
  <w:abstractNum w:abstractNumId="35" w15:restartNumberingAfterBreak="0">
    <w:nsid w:val="478C18D8"/>
    <w:multiLevelType w:val="hybridMultilevel"/>
    <w:tmpl w:val="7BB8BD6C"/>
    <w:lvl w:ilvl="0" w:tplc="65140D82">
      <w:start w:val="1"/>
      <w:numFmt w:val="bullet"/>
      <w:lvlText w:val="-"/>
      <w:lvlJc w:val="left"/>
      <w:pPr>
        <w:ind w:left="818" w:hanging="360"/>
      </w:pPr>
      <w:rPr>
        <w:rFonts w:ascii="Times New Roman" w:eastAsia="Times New Roman" w:hAnsi="Times New Roman" w:hint="default"/>
        <w:w w:val="99"/>
        <w:sz w:val="18"/>
        <w:szCs w:val="18"/>
      </w:rPr>
    </w:lvl>
    <w:lvl w:ilvl="1" w:tplc="7DFEED6C">
      <w:start w:val="1"/>
      <w:numFmt w:val="bullet"/>
      <w:lvlText w:val="•"/>
      <w:lvlJc w:val="left"/>
      <w:pPr>
        <w:ind w:left="1652" w:hanging="360"/>
      </w:pPr>
      <w:rPr>
        <w:rFonts w:hint="default"/>
      </w:rPr>
    </w:lvl>
    <w:lvl w:ilvl="2" w:tplc="0F16FED0">
      <w:start w:val="1"/>
      <w:numFmt w:val="bullet"/>
      <w:lvlText w:val="•"/>
      <w:lvlJc w:val="left"/>
      <w:pPr>
        <w:ind w:left="2486" w:hanging="360"/>
      </w:pPr>
      <w:rPr>
        <w:rFonts w:hint="default"/>
      </w:rPr>
    </w:lvl>
    <w:lvl w:ilvl="3" w:tplc="39ACD358">
      <w:start w:val="1"/>
      <w:numFmt w:val="bullet"/>
      <w:lvlText w:val="•"/>
      <w:lvlJc w:val="left"/>
      <w:pPr>
        <w:ind w:left="3320" w:hanging="360"/>
      </w:pPr>
      <w:rPr>
        <w:rFonts w:hint="default"/>
      </w:rPr>
    </w:lvl>
    <w:lvl w:ilvl="4" w:tplc="87F65D92">
      <w:start w:val="1"/>
      <w:numFmt w:val="bullet"/>
      <w:lvlText w:val="•"/>
      <w:lvlJc w:val="left"/>
      <w:pPr>
        <w:ind w:left="4155" w:hanging="360"/>
      </w:pPr>
      <w:rPr>
        <w:rFonts w:hint="default"/>
      </w:rPr>
    </w:lvl>
    <w:lvl w:ilvl="5" w:tplc="261A307E">
      <w:start w:val="1"/>
      <w:numFmt w:val="bullet"/>
      <w:lvlText w:val="•"/>
      <w:lvlJc w:val="left"/>
      <w:pPr>
        <w:ind w:left="4989" w:hanging="360"/>
      </w:pPr>
      <w:rPr>
        <w:rFonts w:hint="default"/>
      </w:rPr>
    </w:lvl>
    <w:lvl w:ilvl="6" w:tplc="DC8C8BC8">
      <w:start w:val="1"/>
      <w:numFmt w:val="bullet"/>
      <w:lvlText w:val="•"/>
      <w:lvlJc w:val="left"/>
      <w:pPr>
        <w:ind w:left="5823" w:hanging="360"/>
      </w:pPr>
      <w:rPr>
        <w:rFonts w:hint="default"/>
      </w:rPr>
    </w:lvl>
    <w:lvl w:ilvl="7" w:tplc="F3627D80">
      <w:start w:val="1"/>
      <w:numFmt w:val="bullet"/>
      <w:lvlText w:val="•"/>
      <w:lvlJc w:val="left"/>
      <w:pPr>
        <w:ind w:left="6657" w:hanging="360"/>
      </w:pPr>
      <w:rPr>
        <w:rFonts w:hint="default"/>
      </w:rPr>
    </w:lvl>
    <w:lvl w:ilvl="8" w:tplc="3EC0DDD2">
      <w:start w:val="1"/>
      <w:numFmt w:val="bullet"/>
      <w:lvlText w:val="•"/>
      <w:lvlJc w:val="left"/>
      <w:pPr>
        <w:ind w:left="7491" w:hanging="360"/>
      </w:pPr>
      <w:rPr>
        <w:rFonts w:hint="default"/>
      </w:rPr>
    </w:lvl>
  </w:abstractNum>
  <w:abstractNum w:abstractNumId="36" w15:restartNumberingAfterBreak="0">
    <w:nsid w:val="4B542A0D"/>
    <w:multiLevelType w:val="multilevel"/>
    <w:tmpl w:val="403CC3AE"/>
    <w:lvl w:ilvl="0">
      <w:start w:val="1"/>
      <w:numFmt w:val="upperRoman"/>
      <w:lvlText w:val="%1"/>
      <w:lvlJc w:val="left"/>
      <w:pPr>
        <w:ind w:left="521" w:hanging="404"/>
      </w:pPr>
      <w:rPr>
        <w:rFonts w:hint="default"/>
      </w:rPr>
    </w:lvl>
    <w:lvl w:ilvl="1">
      <w:start w:val="1"/>
      <w:numFmt w:val="decimal"/>
      <w:lvlText w:val="%1.%2"/>
      <w:lvlJc w:val="left"/>
      <w:pPr>
        <w:ind w:left="521" w:hanging="404"/>
      </w:pPr>
      <w:rPr>
        <w:rFonts w:hint="default"/>
      </w:rPr>
    </w:lvl>
    <w:lvl w:ilvl="2">
      <w:start w:val="1"/>
      <w:numFmt w:val="decimal"/>
      <w:lvlText w:val="%1.%2.%3"/>
      <w:lvlJc w:val="left"/>
      <w:pPr>
        <w:ind w:left="404" w:hanging="404"/>
      </w:pPr>
      <w:rPr>
        <w:rFonts w:ascii="Arial" w:eastAsia="Arial" w:hAnsi="Arial" w:hint="default"/>
        <w:b/>
        <w:bCs/>
        <w:w w:val="99"/>
        <w:sz w:val="18"/>
        <w:szCs w:val="18"/>
      </w:rPr>
    </w:lvl>
    <w:lvl w:ilvl="3">
      <w:start w:val="1"/>
      <w:numFmt w:val="lowerLetter"/>
      <w:lvlText w:val="%4)"/>
      <w:lvlJc w:val="left"/>
      <w:pPr>
        <w:ind w:left="838" w:hanging="360"/>
      </w:pPr>
      <w:rPr>
        <w:rFonts w:ascii="Arial" w:eastAsia="Arial" w:hAnsi="Arial" w:cstheme="minorBidi" w:hint="default"/>
        <w:w w:val="99"/>
        <w:sz w:val="18"/>
        <w:szCs w:val="18"/>
      </w:rPr>
    </w:lvl>
    <w:lvl w:ilvl="4">
      <w:start w:val="1"/>
      <w:numFmt w:val="bullet"/>
      <w:lvlText w:val="-"/>
      <w:lvlJc w:val="left"/>
      <w:pPr>
        <w:ind w:left="1918" w:hanging="360"/>
      </w:pPr>
      <w:rPr>
        <w:rFonts w:ascii="Times New Roman" w:eastAsia="Times New Roman" w:hAnsi="Times New Roman" w:hint="default"/>
        <w:w w:val="99"/>
        <w:sz w:val="18"/>
        <w:szCs w:val="18"/>
      </w:rPr>
    </w:lvl>
    <w:lvl w:ilvl="5">
      <w:start w:val="1"/>
      <w:numFmt w:val="bullet"/>
      <w:lvlText w:val="•"/>
      <w:lvlJc w:val="left"/>
      <w:pPr>
        <w:ind w:left="838" w:hanging="360"/>
      </w:pPr>
      <w:rPr>
        <w:rFonts w:hint="default"/>
      </w:rPr>
    </w:lvl>
    <w:lvl w:ilvl="6">
      <w:start w:val="1"/>
      <w:numFmt w:val="bullet"/>
      <w:lvlText w:val="•"/>
      <w:lvlJc w:val="left"/>
      <w:pPr>
        <w:ind w:left="987" w:hanging="360"/>
      </w:pPr>
      <w:rPr>
        <w:rFonts w:hint="default"/>
      </w:rPr>
    </w:lvl>
    <w:lvl w:ilvl="7">
      <w:start w:val="1"/>
      <w:numFmt w:val="bullet"/>
      <w:lvlText w:val="•"/>
      <w:lvlJc w:val="left"/>
      <w:pPr>
        <w:ind w:left="987" w:hanging="360"/>
      </w:pPr>
      <w:rPr>
        <w:rFonts w:hint="default"/>
      </w:rPr>
    </w:lvl>
    <w:lvl w:ilvl="8">
      <w:start w:val="1"/>
      <w:numFmt w:val="bullet"/>
      <w:lvlText w:val="•"/>
      <w:lvlJc w:val="left"/>
      <w:pPr>
        <w:ind w:left="987" w:hanging="360"/>
      </w:pPr>
      <w:rPr>
        <w:rFonts w:hint="default"/>
      </w:rPr>
    </w:lvl>
  </w:abstractNum>
  <w:abstractNum w:abstractNumId="37" w15:restartNumberingAfterBreak="0">
    <w:nsid w:val="4B885B3A"/>
    <w:multiLevelType w:val="multilevel"/>
    <w:tmpl w:val="35AECB9A"/>
    <w:lvl w:ilvl="0">
      <w:start w:val="1"/>
      <w:numFmt w:val="upperRoman"/>
      <w:lvlText w:val="%1"/>
      <w:lvlJc w:val="left"/>
      <w:pPr>
        <w:ind w:left="521" w:hanging="404"/>
      </w:pPr>
      <w:rPr>
        <w:rFonts w:hint="default"/>
      </w:rPr>
    </w:lvl>
    <w:lvl w:ilvl="1">
      <w:start w:val="1"/>
      <w:numFmt w:val="bullet"/>
      <w:lvlText w:val="-"/>
      <w:lvlJc w:val="left"/>
      <w:pPr>
        <w:ind w:left="521" w:hanging="404"/>
      </w:pPr>
      <w:rPr>
        <w:rFonts w:ascii="Times New Roman" w:eastAsia="Times New Roman" w:hAnsi="Times New Roman" w:hint="default"/>
        <w:w w:val="99"/>
        <w:sz w:val="18"/>
        <w:szCs w:val="18"/>
      </w:rPr>
    </w:lvl>
    <w:lvl w:ilvl="2">
      <w:start w:val="1"/>
      <w:numFmt w:val="decimal"/>
      <w:lvlText w:val="%1.%2.%3"/>
      <w:lvlJc w:val="left"/>
      <w:pPr>
        <w:ind w:left="404" w:hanging="404"/>
      </w:pPr>
      <w:rPr>
        <w:rFonts w:ascii="Arial" w:eastAsia="Arial" w:hAnsi="Arial" w:hint="default"/>
        <w:b/>
        <w:bCs/>
        <w:w w:val="99"/>
        <w:sz w:val="18"/>
        <w:szCs w:val="18"/>
      </w:rPr>
    </w:lvl>
    <w:lvl w:ilvl="3">
      <w:start w:val="1"/>
      <w:numFmt w:val="lowerLetter"/>
      <w:lvlText w:val="%4)"/>
      <w:lvlJc w:val="left"/>
      <w:pPr>
        <w:ind w:left="838" w:hanging="360"/>
      </w:pPr>
      <w:rPr>
        <w:rFonts w:ascii="Arial" w:eastAsia="Arial" w:hAnsi="Arial" w:cstheme="minorBidi" w:hint="default"/>
        <w:w w:val="99"/>
        <w:sz w:val="18"/>
        <w:szCs w:val="18"/>
      </w:rPr>
    </w:lvl>
    <w:lvl w:ilvl="4">
      <w:start w:val="1"/>
      <w:numFmt w:val="bullet"/>
      <w:lvlText w:val="-"/>
      <w:lvlJc w:val="left"/>
      <w:pPr>
        <w:ind w:left="1918" w:hanging="360"/>
      </w:pPr>
      <w:rPr>
        <w:rFonts w:ascii="Times New Roman" w:eastAsia="Times New Roman" w:hAnsi="Times New Roman" w:hint="default"/>
        <w:w w:val="99"/>
        <w:sz w:val="18"/>
        <w:szCs w:val="18"/>
      </w:rPr>
    </w:lvl>
    <w:lvl w:ilvl="5">
      <w:start w:val="1"/>
      <w:numFmt w:val="bullet"/>
      <w:lvlText w:val="•"/>
      <w:lvlJc w:val="left"/>
      <w:pPr>
        <w:ind w:left="838" w:hanging="360"/>
      </w:pPr>
      <w:rPr>
        <w:rFonts w:hint="default"/>
      </w:rPr>
    </w:lvl>
    <w:lvl w:ilvl="6">
      <w:start w:val="1"/>
      <w:numFmt w:val="bullet"/>
      <w:lvlText w:val="•"/>
      <w:lvlJc w:val="left"/>
      <w:pPr>
        <w:ind w:left="987" w:hanging="360"/>
      </w:pPr>
      <w:rPr>
        <w:rFonts w:hint="default"/>
      </w:rPr>
    </w:lvl>
    <w:lvl w:ilvl="7">
      <w:start w:val="1"/>
      <w:numFmt w:val="bullet"/>
      <w:lvlText w:val="•"/>
      <w:lvlJc w:val="left"/>
      <w:pPr>
        <w:ind w:left="987" w:hanging="360"/>
      </w:pPr>
      <w:rPr>
        <w:rFonts w:hint="default"/>
      </w:rPr>
    </w:lvl>
    <w:lvl w:ilvl="8">
      <w:start w:val="1"/>
      <w:numFmt w:val="bullet"/>
      <w:lvlText w:val="•"/>
      <w:lvlJc w:val="left"/>
      <w:pPr>
        <w:ind w:left="987" w:hanging="360"/>
      </w:pPr>
      <w:rPr>
        <w:rFonts w:hint="default"/>
      </w:rPr>
    </w:lvl>
  </w:abstractNum>
  <w:abstractNum w:abstractNumId="38" w15:restartNumberingAfterBreak="0">
    <w:nsid w:val="4D4108A1"/>
    <w:multiLevelType w:val="hybridMultilevel"/>
    <w:tmpl w:val="780E231A"/>
    <w:lvl w:ilvl="0" w:tplc="EF5676F8">
      <w:start w:val="1"/>
      <w:numFmt w:val="bullet"/>
      <w:lvlText w:val=""/>
      <w:lvlJc w:val="left"/>
      <w:pPr>
        <w:ind w:left="720" w:hanging="360"/>
      </w:pPr>
      <w:rPr>
        <w:rFonts w:ascii="Symbol" w:hAnsi="Symbol" w:cs="Symbol" w:hint="default"/>
        <w:sz w:val="18"/>
        <w:szCs w:val="18"/>
      </w:rPr>
    </w:lvl>
    <w:lvl w:ilvl="1" w:tplc="A3F6BE88">
      <w:start w:val="1"/>
      <w:numFmt w:val="bullet"/>
      <w:lvlText w:val="o"/>
      <w:lvlJc w:val="left"/>
      <w:pPr>
        <w:ind w:left="1440" w:hanging="360"/>
      </w:pPr>
      <w:rPr>
        <w:rFonts w:ascii="Courier New" w:hAnsi="Courier New" w:cs="Courier New" w:hint="default"/>
      </w:rPr>
    </w:lvl>
    <w:lvl w:ilvl="2" w:tplc="E562623A">
      <w:start w:val="1"/>
      <w:numFmt w:val="bullet"/>
      <w:lvlText w:val=""/>
      <w:lvlJc w:val="left"/>
      <w:pPr>
        <w:ind w:left="2160" w:hanging="360"/>
      </w:pPr>
      <w:rPr>
        <w:rFonts w:ascii="Wingdings" w:hAnsi="Wingdings" w:cs="Wingdings" w:hint="default"/>
      </w:rPr>
    </w:lvl>
    <w:lvl w:ilvl="3" w:tplc="E198239E">
      <w:start w:val="1"/>
      <w:numFmt w:val="bullet"/>
      <w:lvlText w:val=""/>
      <w:lvlJc w:val="left"/>
      <w:pPr>
        <w:ind w:left="2880" w:hanging="360"/>
      </w:pPr>
      <w:rPr>
        <w:rFonts w:ascii="Symbol" w:hAnsi="Symbol" w:cs="Symbol" w:hint="default"/>
      </w:rPr>
    </w:lvl>
    <w:lvl w:ilvl="4" w:tplc="E7F8C0A0">
      <w:start w:val="1"/>
      <w:numFmt w:val="bullet"/>
      <w:lvlText w:val="o"/>
      <w:lvlJc w:val="left"/>
      <w:pPr>
        <w:ind w:left="3600" w:hanging="360"/>
      </w:pPr>
      <w:rPr>
        <w:rFonts w:ascii="Courier New" w:hAnsi="Courier New" w:cs="Courier New" w:hint="default"/>
      </w:rPr>
    </w:lvl>
    <w:lvl w:ilvl="5" w:tplc="636C92EA">
      <w:start w:val="1"/>
      <w:numFmt w:val="bullet"/>
      <w:lvlText w:val=""/>
      <w:lvlJc w:val="left"/>
      <w:pPr>
        <w:ind w:left="4320" w:hanging="360"/>
      </w:pPr>
      <w:rPr>
        <w:rFonts w:ascii="Wingdings" w:hAnsi="Wingdings" w:cs="Wingdings" w:hint="default"/>
      </w:rPr>
    </w:lvl>
    <w:lvl w:ilvl="6" w:tplc="7DEA1D8E">
      <w:start w:val="1"/>
      <w:numFmt w:val="bullet"/>
      <w:lvlText w:val=""/>
      <w:lvlJc w:val="left"/>
      <w:pPr>
        <w:ind w:left="5040" w:hanging="360"/>
      </w:pPr>
      <w:rPr>
        <w:rFonts w:ascii="Symbol" w:hAnsi="Symbol" w:cs="Symbol" w:hint="default"/>
      </w:rPr>
    </w:lvl>
    <w:lvl w:ilvl="7" w:tplc="1F0EDCB2">
      <w:start w:val="1"/>
      <w:numFmt w:val="bullet"/>
      <w:lvlText w:val="o"/>
      <w:lvlJc w:val="left"/>
      <w:pPr>
        <w:ind w:left="5760" w:hanging="360"/>
      </w:pPr>
      <w:rPr>
        <w:rFonts w:ascii="Courier New" w:hAnsi="Courier New" w:cs="Courier New" w:hint="default"/>
      </w:rPr>
    </w:lvl>
    <w:lvl w:ilvl="8" w:tplc="1FE05E8C">
      <w:start w:val="1"/>
      <w:numFmt w:val="bullet"/>
      <w:lvlText w:val=""/>
      <w:lvlJc w:val="left"/>
      <w:pPr>
        <w:ind w:left="6480" w:hanging="360"/>
      </w:pPr>
      <w:rPr>
        <w:rFonts w:ascii="Wingdings" w:hAnsi="Wingdings" w:cs="Wingdings" w:hint="default"/>
      </w:rPr>
    </w:lvl>
  </w:abstractNum>
  <w:abstractNum w:abstractNumId="39" w15:restartNumberingAfterBreak="0">
    <w:nsid w:val="4E816D31"/>
    <w:multiLevelType w:val="hybridMultilevel"/>
    <w:tmpl w:val="71D2FAE2"/>
    <w:lvl w:ilvl="0" w:tplc="38F8D20C">
      <w:start w:val="1"/>
      <w:numFmt w:val="bullet"/>
      <w:lvlText w:val=""/>
      <w:lvlJc w:val="left"/>
      <w:pPr>
        <w:ind w:left="720" w:hanging="360"/>
      </w:pPr>
      <w:rPr>
        <w:rFonts w:ascii="Symbol" w:hAnsi="Symbol" w:cs="Symbol" w:hint="default"/>
        <w:sz w:val="18"/>
        <w:szCs w:val="18"/>
      </w:rPr>
    </w:lvl>
    <w:lvl w:ilvl="1" w:tplc="A96E4CFC">
      <w:start w:val="1"/>
      <w:numFmt w:val="bullet"/>
      <w:lvlText w:val="o"/>
      <w:lvlJc w:val="left"/>
      <w:pPr>
        <w:ind w:left="1440" w:hanging="360"/>
      </w:pPr>
      <w:rPr>
        <w:rFonts w:ascii="Courier New" w:hAnsi="Courier New" w:cs="Courier New" w:hint="default"/>
      </w:rPr>
    </w:lvl>
    <w:lvl w:ilvl="2" w:tplc="F036CAE2">
      <w:start w:val="1"/>
      <w:numFmt w:val="bullet"/>
      <w:lvlText w:val=""/>
      <w:lvlJc w:val="left"/>
      <w:pPr>
        <w:ind w:left="2160" w:hanging="360"/>
      </w:pPr>
      <w:rPr>
        <w:rFonts w:ascii="Wingdings" w:hAnsi="Wingdings" w:cs="Wingdings" w:hint="default"/>
      </w:rPr>
    </w:lvl>
    <w:lvl w:ilvl="3" w:tplc="C402136E">
      <w:start w:val="1"/>
      <w:numFmt w:val="bullet"/>
      <w:lvlText w:val=""/>
      <w:lvlJc w:val="left"/>
      <w:pPr>
        <w:ind w:left="2880" w:hanging="360"/>
      </w:pPr>
      <w:rPr>
        <w:rFonts w:ascii="Symbol" w:hAnsi="Symbol" w:cs="Symbol" w:hint="default"/>
      </w:rPr>
    </w:lvl>
    <w:lvl w:ilvl="4" w:tplc="D9AE6FC2">
      <w:start w:val="1"/>
      <w:numFmt w:val="bullet"/>
      <w:lvlText w:val="o"/>
      <w:lvlJc w:val="left"/>
      <w:pPr>
        <w:ind w:left="3600" w:hanging="360"/>
      </w:pPr>
      <w:rPr>
        <w:rFonts w:ascii="Courier New" w:hAnsi="Courier New" w:cs="Courier New" w:hint="default"/>
      </w:rPr>
    </w:lvl>
    <w:lvl w:ilvl="5" w:tplc="011AAE76">
      <w:start w:val="1"/>
      <w:numFmt w:val="bullet"/>
      <w:lvlText w:val=""/>
      <w:lvlJc w:val="left"/>
      <w:pPr>
        <w:ind w:left="4320" w:hanging="360"/>
      </w:pPr>
      <w:rPr>
        <w:rFonts w:ascii="Wingdings" w:hAnsi="Wingdings" w:cs="Wingdings" w:hint="default"/>
      </w:rPr>
    </w:lvl>
    <w:lvl w:ilvl="6" w:tplc="6EA66D32">
      <w:start w:val="1"/>
      <w:numFmt w:val="bullet"/>
      <w:lvlText w:val=""/>
      <w:lvlJc w:val="left"/>
      <w:pPr>
        <w:ind w:left="5040" w:hanging="360"/>
      </w:pPr>
      <w:rPr>
        <w:rFonts w:ascii="Symbol" w:hAnsi="Symbol" w:cs="Symbol" w:hint="default"/>
      </w:rPr>
    </w:lvl>
    <w:lvl w:ilvl="7" w:tplc="A1389396">
      <w:start w:val="1"/>
      <w:numFmt w:val="bullet"/>
      <w:lvlText w:val="o"/>
      <w:lvlJc w:val="left"/>
      <w:pPr>
        <w:ind w:left="5760" w:hanging="360"/>
      </w:pPr>
      <w:rPr>
        <w:rFonts w:ascii="Courier New" w:hAnsi="Courier New" w:cs="Courier New" w:hint="default"/>
      </w:rPr>
    </w:lvl>
    <w:lvl w:ilvl="8" w:tplc="6FC8ACFA">
      <w:start w:val="1"/>
      <w:numFmt w:val="bullet"/>
      <w:lvlText w:val=""/>
      <w:lvlJc w:val="left"/>
      <w:pPr>
        <w:ind w:left="6480" w:hanging="360"/>
      </w:pPr>
      <w:rPr>
        <w:rFonts w:ascii="Wingdings" w:hAnsi="Wingdings" w:cs="Wingdings" w:hint="default"/>
      </w:rPr>
    </w:lvl>
  </w:abstractNum>
  <w:abstractNum w:abstractNumId="40" w15:restartNumberingAfterBreak="0">
    <w:nsid w:val="4EC177F3"/>
    <w:multiLevelType w:val="hybridMultilevel"/>
    <w:tmpl w:val="D5E44BAC"/>
    <w:lvl w:ilvl="0" w:tplc="7772E5E0">
      <w:start w:val="1"/>
      <w:numFmt w:val="lowerLetter"/>
      <w:lvlText w:val="%1)"/>
      <w:lvlJc w:val="left"/>
      <w:pPr>
        <w:ind w:left="838" w:hanging="720"/>
      </w:pPr>
      <w:rPr>
        <w:rFonts w:ascii="Arial" w:eastAsia="Arial" w:hAnsi="Arial" w:hint="default"/>
        <w:w w:val="99"/>
        <w:sz w:val="18"/>
        <w:szCs w:val="18"/>
      </w:rPr>
    </w:lvl>
    <w:lvl w:ilvl="1" w:tplc="633A1E6E">
      <w:start w:val="1"/>
      <w:numFmt w:val="bullet"/>
      <w:lvlText w:val="-"/>
      <w:lvlJc w:val="left"/>
      <w:pPr>
        <w:ind w:left="1918" w:hanging="360"/>
      </w:pPr>
      <w:rPr>
        <w:rFonts w:ascii="Times New Roman" w:eastAsia="Times New Roman" w:hAnsi="Times New Roman" w:hint="default"/>
        <w:w w:val="99"/>
        <w:sz w:val="18"/>
        <w:szCs w:val="18"/>
      </w:rPr>
    </w:lvl>
    <w:lvl w:ilvl="2" w:tplc="B8180CEA">
      <w:start w:val="1"/>
      <w:numFmt w:val="bullet"/>
      <w:lvlText w:val="•"/>
      <w:lvlJc w:val="left"/>
      <w:pPr>
        <w:ind w:left="1918" w:hanging="360"/>
      </w:pPr>
      <w:rPr>
        <w:rFonts w:hint="default"/>
      </w:rPr>
    </w:lvl>
    <w:lvl w:ilvl="3" w:tplc="AB92B216">
      <w:start w:val="1"/>
      <w:numFmt w:val="bullet"/>
      <w:lvlText w:val="•"/>
      <w:lvlJc w:val="left"/>
      <w:pPr>
        <w:ind w:left="2841" w:hanging="360"/>
      </w:pPr>
      <w:rPr>
        <w:rFonts w:hint="default"/>
      </w:rPr>
    </w:lvl>
    <w:lvl w:ilvl="4" w:tplc="618A5A60">
      <w:start w:val="1"/>
      <w:numFmt w:val="bullet"/>
      <w:lvlText w:val="•"/>
      <w:lvlJc w:val="left"/>
      <w:pPr>
        <w:ind w:left="3763" w:hanging="360"/>
      </w:pPr>
      <w:rPr>
        <w:rFonts w:hint="default"/>
      </w:rPr>
    </w:lvl>
    <w:lvl w:ilvl="5" w:tplc="7E4208B2">
      <w:start w:val="1"/>
      <w:numFmt w:val="bullet"/>
      <w:lvlText w:val="•"/>
      <w:lvlJc w:val="left"/>
      <w:pPr>
        <w:ind w:left="4686" w:hanging="360"/>
      </w:pPr>
      <w:rPr>
        <w:rFonts w:hint="default"/>
      </w:rPr>
    </w:lvl>
    <w:lvl w:ilvl="6" w:tplc="0F1CF818">
      <w:start w:val="1"/>
      <w:numFmt w:val="bullet"/>
      <w:lvlText w:val="•"/>
      <w:lvlJc w:val="left"/>
      <w:pPr>
        <w:ind w:left="5609" w:hanging="360"/>
      </w:pPr>
      <w:rPr>
        <w:rFonts w:hint="default"/>
      </w:rPr>
    </w:lvl>
    <w:lvl w:ilvl="7" w:tplc="4D0ADE08">
      <w:start w:val="1"/>
      <w:numFmt w:val="bullet"/>
      <w:lvlText w:val="•"/>
      <w:lvlJc w:val="left"/>
      <w:pPr>
        <w:ind w:left="6531" w:hanging="360"/>
      </w:pPr>
      <w:rPr>
        <w:rFonts w:hint="default"/>
      </w:rPr>
    </w:lvl>
    <w:lvl w:ilvl="8" w:tplc="95627334">
      <w:start w:val="1"/>
      <w:numFmt w:val="bullet"/>
      <w:lvlText w:val="•"/>
      <w:lvlJc w:val="left"/>
      <w:pPr>
        <w:ind w:left="7454" w:hanging="360"/>
      </w:pPr>
      <w:rPr>
        <w:rFonts w:hint="default"/>
      </w:rPr>
    </w:lvl>
  </w:abstractNum>
  <w:abstractNum w:abstractNumId="41" w15:restartNumberingAfterBreak="0">
    <w:nsid w:val="4F5951C5"/>
    <w:multiLevelType w:val="hybridMultilevel"/>
    <w:tmpl w:val="58A8792A"/>
    <w:lvl w:ilvl="0" w:tplc="D918EA10">
      <w:start w:val="2"/>
      <w:numFmt w:val="upperRoman"/>
      <w:lvlText w:val="%1."/>
      <w:lvlJc w:val="left"/>
      <w:pPr>
        <w:ind w:left="269" w:hanging="151"/>
      </w:pPr>
      <w:rPr>
        <w:rFonts w:hint="default"/>
        <w:u w:val="thick" w:color="000000"/>
      </w:rPr>
    </w:lvl>
    <w:lvl w:ilvl="1" w:tplc="2660BCDA">
      <w:start w:val="1"/>
      <w:numFmt w:val="bullet"/>
      <w:lvlText w:val="•"/>
      <w:lvlJc w:val="left"/>
      <w:pPr>
        <w:ind w:left="1172" w:hanging="151"/>
      </w:pPr>
      <w:rPr>
        <w:rFonts w:hint="default"/>
      </w:rPr>
    </w:lvl>
    <w:lvl w:ilvl="2" w:tplc="8AF8EAEA">
      <w:start w:val="1"/>
      <w:numFmt w:val="bullet"/>
      <w:lvlText w:val="•"/>
      <w:lvlJc w:val="left"/>
      <w:pPr>
        <w:ind w:left="2075" w:hanging="151"/>
      </w:pPr>
      <w:rPr>
        <w:rFonts w:hint="default"/>
      </w:rPr>
    </w:lvl>
    <w:lvl w:ilvl="3" w:tplc="A508AAD8">
      <w:start w:val="1"/>
      <w:numFmt w:val="bullet"/>
      <w:lvlText w:val="•"/>
      <w:lvlJc w:val="left"/>
      <w:pPr>
        <w:ind w:left="2978" w:hanging="151"/>
      </w:pPr>
      <w:rPr>
        <w:rFonts w:hint="default"/>
      </w:rPr>
    </w:lvl>
    <w:lvl w:ilvl="4" w:tplc="AB9ACECC">
      <w:start w:val="1"/>
      <w:numFmt w:val="bullet"/>
      <w:lvlText w:val="•"/>
      <w:lvlJc w:val="left"/>
      <w:pPr>
        <w:ind w:left="3881" w:hanging="151"/>
      </w:pPr>
      <w:rPr>
        <w:rFonts w:hint="default"/>
      </w:rPr>
    </w:lvl>
    <w:lvl w:ilvl="5" w:tplc="21D8BAE4">
      <w:start w:val="1"/>
      <w:numFmt w:val="bullet"/>
      <w:lvlText w:val="•"/>
      <w:lvlJc w:val="left"/>
      <w:pPr>
        <w:ind w:left="4784" w:hanging="151"/>
      </w:pPr>
      <w:rPr>
        <w:rFonts w:hint="default"/>
      </w:rPr>
    </w:lvl>
    <w:lvl w:ilvl="6" w:tplc="53D6A038">
      <w:start w:val="1"/>
      <w:numFmt w:val="bullet"/>
      <w:lvlText w:val="•"/>
      <w:lvlJc w:val="left"/>
      <w:pPr>
        <w:ind w:left="5687" w:hanging="151"/>
      </w:pPr>
      <w:rPr>
        <w:rFonts w:hint="default"/>
      </w:rPr>
    </w:lvl>
    <w:lvl w:ilvl="7" w:tplc="FE0A72C8">
      <w:start w:val="1"/>
      <w:numFmt w:val="bullet"/>
      <w:lvlText w:val="•"/>
      <w:lvlJc w:val="left"/>
      <w:pPr>
        <w:ind w:left="6590" w:hanging="151"/>
      </w:pPr>
      <w:rPr>
        <w:rFonts w:hint="default"/>
      </w:rPr>
    </w:lvl>
    <w:lvl w:ilvl="8" w:tplc="E556CABE">
      <w:start w:val="1"/>
      <w:numFmt w:val="bullet"/>
      <w:lvlText w:val="•"/>
      <w:lvlJc w:val="left"/>
      <w:pPr>
        <w:ind w:left="7493" w:hanging="151"/>
      </w:pPr>
      <w:rPr>
        <w:rFonts w:hint="default"/>
      </w:rPr>
    </w:lvl>
  </w:abstractNum>
  <w:abstractNum w:abstractNumId="42" w15:restartNumberingAfterBreak="0">
    <w:nsid w:val="54994818"/>
    <w:multiLevelType w:val="hybridMultilevel"/>
    <w:tmpl w:val="217E31E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73844EE"/>
    <w:multiLevelType w:val="hybridMultilevel"/>
    <w:tmpl w:val="1D1E4BA6"/>
    <w:lvl w:ilvl="0" w:tplc="09DCA2D8">
      <w:start w:val="1"/>
      <w:numFmt w:val="bullet"/>
      <w:lvlText w:val="-"/>
      <w:lvlJc w:val="left"/>
      <w:pPr>
        <w:ind w:left="838" w:hanging="360"/>
      </w:pPr>
      <w:rPr>
        <w:rFonts w:ascii="Times New Roman" w:eastAsia="Times New Roman" w:hAnsi="Times New Roman" w:hint="default"/>
        <w:w w:val="99"/>
        <w:sz w:val="18"/>
        <w:szCs w:val="18"/>
      </w:rPr>
    </w:lvl>
    <w:lvl w:ilvl="1" w:tplc="04240003" w:tentative="1">
      <w:start w:val="1"/>
      <w:numFmt w:val="bullet"/>
      <w:lvlText w:val="o"/>
      <w:lvlJc w:val="left"/>
      <w:pPr>
        <w:ind w:left="1440" w:hanging="360"/>
      </w:pPr>
      <w:rPr>
        <w:rFonts w:ascii="Courier New" w:hAnsi="Courier New" w:cs="Courier New" w:hint="default"/>
      </w:rPr>
    </w:lvl>
    <w:lvl w:ilvl="2" w:tplc="61987C16">
      <w:start w:val="1"/>
      <w:numFmt w:val="bullet"/>
      <w:lvlText w:val="-"/>
      <w:lvlJc w:val="left"/>
      <w:pPr>
        <w:ind w:left="2160" w:hanging="360"/>
      </w:pPr>
      <w:rPr>
        <w:rFonts w:ascii="Times New Roman" w:eastAsia="Times New Roman" w:hAnsi="Times New Roman" w:hint="default"/>
        <w:w w:val="99"/>
        <w:sz w:val="18"/>
        <w:szCs w:val="18"/>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9F55BF0"/>
    <w:multiLevelType w:val="hybridMultilevel"/>
    <w:tmpl w:val="4CE8CA38"/>
    <w:lvl w:ilvl="0" w:tplc="61987C16">
      <w:start w:val="1"/>
      <w:numFmt w:val="bullet"/>
      <w:lvlText w:val="-"/>
      <w:lvlJc w:val="left"/>
      <w:pPr>
        <w:ind w:left="838" w:hanging="360"/>
      </w:pPr>
      <w:rPr>
        <w:rFonts w:ascii="Times New Roman" w:eastAsia="Times New Roman" w:hAnsi="Times New Roman" w:hint="default"/>
        <w:w w:val="99"/>
        <w:sz w:val="18"/>
        <w:szCs w:val="18"/>
      </w:rPr>
    </w:lvl>
    <w:lvl w:ilvl="1" w:tplc="A9522514">
      <w:start w:val="1"/>
      <w:numFmt w:val="bullet"/>
      <w:lvlText w:val="-"/>
      <w:lvlJc w:val="left"/>
      <w:pPr>
        <w:ind w:left="1558" w:hanging="360"/>
      </w:pPr>
      <w:rPr>
        <w:rFonts w:ascii="Times New Roman" w:eastAsia="Times New Roman" w:hAnsi="Times New Roman" w:hint="default"/>
        <w:w w:val="99"/>
        <w:sz w:val="18"/>
        <w:szCs w:val="18"/>
      </w:rPr>
    </w:lvl>
    <w:lvl w:ilvl="2" w:tplc="D13690C0">
      <w:start w:val="1"/>
      <w:numFmt w:val="bullet"/>
      <w:lvlText w:val="•"/>
      <w:lvlJc w:val="left"/>
      <w:pPr>
        <w:ind w:left="1558" w:hanging="360"/>
      </w:pPr>
      <w:rPr>
        <w:rFonts w:hint="default"/>
      </w:rPr>
    </w:lvl>
    <w:lvl w:ilvl="3" w:tplc="A776D45C">
      <w:start w:val="1"/>
      <w:numFmt w:val="bullet"/>
      <w:lvlText w:val="•"/>
      <w:lvlJc w:val="left"/>
      <w:pPr>
        <w:ind w:left="2526" w:hanging="360"/>
      </w:pPr>
      <w:rPr>
        <w:rFonts w:hint="default"/>
      </w:rPr>
    </w:lvl>
    <w:lvl w:ilvl="4" w:tplc="61987C16">
      <w:start w:val="1"/>
      <w:numFmt w:val="bullet"/>
      <w:lvlText w:val="-"/>
      <w:lvlJc w:val="left"/>
      <w:pPr>
        <w:ind w:left="3493" w:hanging="360"/>
      </w:pPr>
      <w:rPr>
        <w:rFonts w:ascii="Times New Roman" w:eastAsia="Times New Roman" w:hAnsi="Times New Roman" w:hint="default"/>
        <w:w w:val="99"/>
        <w:sz w:val="18"/>
        <w:szCs w:val="18"/>
      </w:rPr>
    </w:lvl>
    <w:lvl w:ilvl="5" w:tplc="30967306">
      <w:start w:val="1"/>
      <w:numFmt w:val="bullet"/>
      <w:lvlText w:val="•"/>
      <w:lvlJc w:val="left"/>
      <w:pPr>
        <w:ind w:left="4461" w:hanging="360"/>
      </w:pPr>
      <w:rPr>
        <w:rFonts w:hint="default"/>
      </w:rPr>
    </w:lvl>
    <w:lvl w:ilvl="6" w:tplc="276CAB72">
      <w:start w:val="1"/>
      <w:numFmt w:val="bullet"/>
      <w:lvlText w:val="•"/>
      <w:lvlJc w:val="left"/>
      <w:pPr>
        <w:ind w:left="5429" w:hanging="360"/>
      </w:pPr>
      <w:rPr>
        <w:rFonts w:hint="default"/>
      </w:rPr>
    </w:lvl>
    <w:lvl w:ilvl="7" w:tplc="A3CEA1E0">
      <w:start w:val="1"/>
      <w:numFmt w:val="bullet"/>
      <w:lvlText w:val="•"/>
      <w:lvlJc w:val="left"/>
      <w:pPr>
        <w:ind w:left="6396" w:hanging="360"/>
      </w:pPr>
      <w:rPr>
        <w:rFonts w:hint="default"/>
      </w:rPr>
    </w:lvl>
    <w:lvl w:ilvl="8" w:tplc="BDC02636">
      <w:start w:val="1"/>
      <w:numFmt w:val="bullet"/>
      <w:lvlText w:val="•"/>
      <w:lvlJc w:val="left"/>
      <w:pPr>
        <w:ind w:left="7364" w:hanging="360"/>
      </w:pPr>
      <w:rPr>
        <w:rFonts w:hint="default"/>
      </w:rPr>
    </w:lvl>
  </w:abstractNum>
  <w:abstractNum w:abstractNumId="45" w15:restartNumberingAfterBreak="0">
    <w:nsid w:val="60BE210C"/>
    <w:multiLevelType w:val="multilevel"/>
    <w:tmpl w:val="E06E8AB4"/>
    <w:lvl w:ilvl="0">
      <w:start w:val="5"/>
      <w:numFmt w:val="upperRoman"/>
      <w:lvlText w:val="%1"/>
      <w:lvlJc w:val="left"/>
      <w:pPr>
        <w:ind w:left="490" w:hanging="372"/>
      </w:pPr>
      <w:rPr>
        <w:rFonts w:hint="default"/>
      </w:rPr>
    </w:lvl>
    <w:lvl w:ilvl="1">
      <w:start w:val="2"/>
      <w:numFmt w:val="decimal"/>
      <w:lvlText w:val="%1.%2."/>
      <w:lvlJc w:val="left"/>
      <w:pPr>
        <w:ind w:left="490" w:hanging="372"/>
      </w:pPr>
      <w:rPr>
        <w:rFonts w:ascii="Arial" w:eastAsia="Arial" w:hAnsi="Arial" w:hint="default"/>
        <w:b/>
        <w:bCs/>
        <w:w w:val="99"/>
        <w:sz w:val="18"/>
        <w:szCs w:val="18"/>
      </w:rPr>
    </w:lvl>
    <w:lvl w:ilvl="2">
      <w:start w:val="1"/>
      <w:numFmt w:val="decimal"/>
      <w:lvlText w:val="%1.%2.%3."/>
      <w:lvlJc w:val="left"/>
      <w:pPr>
        <w:ind w:left="478" w:hanging="524"/>
        <w:jc w:val="right"/>
      </w:pPr>
      <w:rPr>
        <w:rFonts w:ascii="Arial" w:eastAsia="Arial" w:hAnsi="Arial" w:hint="default"/>
        <w:b/>
        <w:bCs/>
        <w:w w:val="99"/>
        <w:sz w:val="18"/>
        <w:szCs w:val="18"/>
      </w:rPr>
    </w:lvl>
    <w:lvl w:ilvl="3">
      <w:start w:val="1"/>
      <w:numFmt w:val="lowerLetter"/>
      <w:lvlText w:val="%4)"/>
      <w:lvlJc w:val="left"/>
      <w:pPr>
        <w:ind w:left="838" w:hanging="360"/>
      </w:pPr>
      <w:rPr>
        <w:rFonts w:ascii="Arial" w:eastAsia="Arial" w:hAnsi="Arial" w:hint="default"/>
        <w:w w:val="99"/>
        <w:sz w:val="18"/>
        <w:szCs w:val="18"/>
      </w:rPr>
    </w:lvl>
    <w:lvl w:ilvl="4">
      <w:start w:val="1"/>
      <w:numFmt w:val="bullet"/>
      <w:lvlText w:val="-"/>
      <w:lvlJc w:val="left"/>
      <w:pPr>
        <w:ind w:left="1558" w:hanging="360"/>
      </w:pPr>
      <w:rPr>
        <w:rFonts w:ascii="Times New Roman" w:eastAsia="Times New Roman" w:hAnsi="Times New Roman" w:hint="default"/>
        <w:w w:val="99"/>
        <w:sz w:val="18"/>
        <w:szCs w:val="18"/>
      </w:rPr>
    </w:lvl>
    <w:lvl w:ilvl="5">
      <w:start w:val="1"/>
      <w:numFmt w:val="bullet"/>
      <w:lvlText w:val="•"/>
      <w:lvlJc w:val="left"/>
      <w:pPr>
        <w:ind w:left="1558" w:hanging="360"/>
      </w:pPr>
      <w:rPr>
        <w:rFonts w:hint="default"/>
      </w:rPr>
    </w:lvl>
    <w:lvl w:ilvl="6">
      <w:start w:val="1"/>
      <w:numFmt w:val="bullet"/>
      <w:lvlText w:val="•"/>
      <w:lvlJc w:val="left"/>
      <w:pPr>
        <w:ind w:left="1558" w:hanging="360"/>
      </w:pPr>
      <w:rPr>
        <w:rFonts w:hint="default"/>
      </w:rPr>
    </w:lvl>
    <w:lvl w:ilvl="7">
      <w:start w:val="1"/>
      <w:numFmt w:val="bullet"/>
      <w:lvlText w:val="•"/>
      <w:lvlJc w:val="left"/>
      <w:pPr>
        <w:ind w:left="1558" w:hanging="360"/>
      </w:pPr>
      <w:rPr>
        <w:rFonts w:hint="default"/>
      </w:rPr>
    </w:lvl>
    <w:lvl w:ilvl="8">
      <w:start w:val="1"/>
      <w:numFmt w:val="bullet"/>
      <w:lvlText w:val="•"/>
      <w:lvlJc w:val="left"/>
      <w:pPr>
        <w:ind w:left="4138" w:hanging="360"/>
      </w:pPr>
      <w:rPr>
        <w:rFonts w:hint="default"/>
      </w:rPr>
    </w:lvl>
  </w:abstractNum>
  <w:abstractNum w:abstractNumId="46" w15:restartNumberingAfterBreak="0">
    <w:nsid w:val="60D35ADE"/>
    <w:multiLevelType w:val="multilevel"/>
    <w:tmpl w:val="74BE3B00"/>
    <w:lvl w:ilvl="0">
      <w:start w:val="3"/>
      <w:numFmt w:val="upperRoman"/>
      <w:lvlText w:val="%1"/>
      <w:lvlJc w:val="left"/>
      <w:pPr>
        <w:ind w:left="620" w:hanging="502"/>
      </w:pPr>
      <w:rPr>
        <w:rFonts w:hint="default"/>
      </w:rPr>
    </w:lvl>
    <w:lvl w:ilvl="1">
      <w:start w:val="3"/>
      <w:numFmt w:val="decimal"/>
      <w:lvlText w:val="%1.%2"/>
      <w:lvlJc w:val="left"/>
      <w:pPr>
        <w:ind w:left="620" w:hanging="502"/>
      </w:pPr>
      <w:rPr>
        <w:rFonts w:hint="default"/>
      </w:rPr>
    </w:lvl>
    <w:lvl w:ilvl="2">
      <w:start w:val="1"/>
      <w:numFmt w:val="decimal"/>
      <w:lvlText w:val="%1.%2.%3"/>
      <w:lvlJc w:val="left"/>
      <w:pPr>
        <w:ind w:left="620" w:hanging="502"/>
      </w:pPr>
      <w:rPr>
        <w:rFonts w:ascii="Arial" w:eastAsia="Arial" w:hAnsi="Arial" w:hint="default"/>
        <w:b/>
        <w:bCs/>
        <w:w w:val="99"/>
        <w:sz w:val="18"/>
        <w:szCs w:val="18"/>
      </w:rPr>
    </w:lvl>
    <w:lvl w:ilvl="3">
      <w:start w:val="1"/>
      <w:numFmt w:val="lowerLetter"/>
      <w:lvlText w:val="%4)"/>
      <w:lvlJc w:val="left"/>
      <w:pPr>
        <w:ind w:left="838" w:hanging="360"/>
      </w:pPr>
      <w:rPr>
        <w:rFonts w:ascii="Arial" w:eastAsia="Arial" w:hAnsi="Arial" w:hint="default"/>
        <w:w w:val="99"/>
        <w:sz w:val="18"/>
        <w:szCs w:val="18"/>
      </w:rPr>
    </w:lvl>
    <w:lvl w:ilvl="4">
      <w:start w:val="1"/>
      <w:numFmt w:val="bullet"/>
      <w:lvlText w:val="-"/>
      <w:lvlJc w:val="left"/>
      <w:pPr>
        <w:ind w:left="1608" w:hanging="358"/>
      </w:pPr>
      <w:rPr>
        <w:rFonts w:ascii="Times New Roman" w:eastAsia="Times New Roman" w:hAnsi="Times New Roman" w:hint="default"/>
        <w:w w:val="99"/>
        <w:sz w:val="18"/>
        <w:szCs w:val="18"/>
      </w:rPr>
    </w:lvl>
    <w:lvl w:ilvl="5">
      <w:start w:val="1"/>
      <w:numFmt w:val="bullet"/>
      <w:lvlText w:val="•"/>
      <w:lvlJc w:val="left"/>
      <w:pPr>
        <w:ind w:left="2890" w:hanging="358"/>
      </w:pPr>
      <w:rPr>
        <w:rFonts w:hint="default"/>
      </w:rPr>
    </w:lvl>
    <w:lvl w:ilvl="6">
      <w:start w:val="1"/>
      <w:numFmt w:val="bullet"/>
      <w:lvlText w:val="•"/>
      <w:lvlJc w:val="left"/>
      <w:pPr>
        <w:ind w:left="4172" w:hanging="358"/>
      </w:pPr>
      <w:rPr>
        <w:rFonts w:hint="default"/>
      </w:rPr>
    </w:lvl>
    <w:lvl w:ilvl="7">
      <w:start w:val="1"/>
      <w:numFmt w:val="bullet"/>
      <w:lvlText w:val="•"/>
      <w:lvlJc w:val="left"/>
      <w:pPr>
        <w:ind w:left="5454" w:hanging="358"/>
      </w:pPr>
      <w:rPr>
        <w:rFonts w:hint="default"/>
      </w:rPr>
    </w:lvl>
    <w:lvl w:ilvl="8">
      <w:start w:val="1"/>
      <w:numFmt w:val="bullet"/>
      <w:lvlText w:val="•"/>
      <w:lvlJc w:val="left"/>
      <w:pPr>
        <w:ind w:left="6736" w:hanging="358"/>
      </w:pPr>
      <w:rPr>
        <w:rFonts w:hint="default"/>
      </w:rPr>
    </w:lvl>
  </w:abstractNum>
  <w:abstractNum w:abstractNumId="47" w15:restartNumberingAfterBreak="0">
    <w:nsid w:val="612B0394"/>
    <w:multiLevelType w:val="hybridMultilevel"/>
    <w:tmpl w:val="E884CF42"/>
    <w:lvl w:ilvl="0" w:tplc="A9522514">
      <w:start w:val="1"/>
      <w:numFmt w:val="bullet"/>
      <w:lvlText w:val="-"/>
      <w:lvlJc w:val="left"/>
      <w:pPr>
        <w:ind w:left="1558" w:hanging="360"/>
      </w:pPr>
      <w:rPr>
        <w:rFonts w:ascii="Times New Roman" w:eastAsia="Times New Roman" w:hAnsi="Times New Roman" w:hint="default"/>
        <w:w w:val="99"/>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1775BB1"/>
    <w:multiLevelType w:val="hybridMultilevel"/>
    <w:tmpl w:val="DDB403B6"/>
    <w:lvl w:ilvl="0" w:tplc="04240017">
      <w:start w:val="1"/>
      <w:numFmt w:val="lowerLetter"/>
      <w:lvlText w:val="%1)"/>
      <w:lvlJc w:val="left"/>
      <w:pPr>
        <w:ind w:left="1222" w:hanging="1080"/>
        <w:jc w:val="right"/>
      </w:pPr>
      <w:rPr>
        <w:rFonts w:hint="default"/>
        <w:u w:val="single" w:color="000000"/>
      </w:rPr>
    </w:lvl>
    <w:lvl w:ilvl="1" w:tplc="1098D9CE">
      <w:start w:val="1"/>
      <w:numFmt w:val="bullet"/>
      <w:lvlText w:val="-"/>
      <w:lvlJc w:val="left"/>
      <w:pPr>
        <w:ind w:left="1942" w:hanging="360"/>
      </w:pPr>
      <w:rPr>
        <w:rFonts w:ascii="Times New Roman" w:eastAsia="Times New Roman" w:hAnsi="Times New Roman" w:hint="default"/>
        <w:w w:val="99"/>
        <w:sz w:val="18"/>
        <w:szCs w:val="18"/>
      </w:rPr>
    </w:lvl>
    <w:lvl w:ilvl="2" w:tplc="625A90F4">
      <w:start w:val="1"/>
      <w:numFmt w:val="bullet"/>
      <w:lvlText w:val="•"/>
      <w:lvlJc w:val="left"/>
      <w:pPr>
        <w:ind w:left="1942" w:hanging="360"/>
      </w:pPr>
      <w:rPr>
        <w:rFonts w:hint="default"/>
      </w:rPr>
    </w:lvl>
    <w:lvl w:ilvl="3" w:tplc="8EBAFE90">
      <w:start w:val="1"/>
      <w:numFmt w:val="bullet"/>
      <w:lvlText w:val="•"/>
      <w:lvlJc w:val="left"/>
      <w:pPr>
        <w:ind w:left="2865" w:hanging="360"/>
      </w:pPr>
      <w:rPr>
        <w:rFonts w:hint="default"/>
      </w:rPr>
    </w:lvl>
    <w:lvl w:ilvl="4" w:tplc="732601DE">
      <w:start w:val="1"/>
      <w:numFmt w:val="bullet"/>
      <w:lvlText w:val="•"/>
      <w:lvlJc w:val="left"/>
      <w:pPr>
        <w:ind w:left="3787" w:hanging="360"/>
      </w:pPr>
      <w:rPr>
        <w:rFonts w:hint="default"/>
      </w:rPr>
    </w:lvl>
    <w:lvl w:ilvl="5" w:tplc="10C6FDA6">
      <w:start w:val="1"/>
      <w:numFmt w:val="bullet"/>
      <w:lvlText w:val="•"/>
      <w:lvlJc w:val="left"/>
      <w:pPr>
        <w:ind w:left="4710" w:hanging="360"/>
      </w:pPr>
      <w:rPr>
        <w:rFonts w:hint="default"/>
      </w:rPr>
    </w:lvl>
    <w:lvl w:ilvl="6" w:tplc="723E30E2">
      <w:start w:val="1"/>
      <w:numFmt w:val="bullet"/>
      <w:lvlText w:val="•"/>
      <w:lvlJc w:val="left"/>
      <w:pPr>
        <w:ind w:left="5633" w:hanging="360"/>
      </w:pPr>
      <w:rPr>
        <w:rFonts w:hint="default"/>
      </w:rPr>
    </w:lvl>
    <w:lvl w:ilvl="7" w:tplc="9C5ABA5E">
      <w:start w:val="1"/>
      <w:numFmt w:val="bullet"/>
      <w:lvlText w:val="•"/>
      <w:lvlJc w:val="left"/>
      <w:pPr>
        <w:ind w:left="6555" w:hanging="360"/>
      </w:pPr>
      <w:rPr>
        <w:rFonts w:hint="default"/>
      </w:rPr>
    </w:lvl>
    <w:lvl w:ilvl="8" w:tplc="34A895FE">
      <w:start w:val="1"/>
      <w:numFmt w:val="bullet"/>
      <w:lvlText w:val="•"/>
      <w:lvlJc w:val="left"/>
      <w:pPr>
        <w:ind w:left="7478" w:hanging="360"/>
      </w:pPr>
      <w:rPr>
        <w:rFonts w:hint="default"/>
      </w:rPr>
    </w:lvl>
  </w:abstractNum>
  <w:abstractNum w:abstractNumId="49" w15:restartNumberingAfterBreak="0">
    <w:nsid w:val="62FC2931"/>
    <w:multiLevelType w:val="hybridMultilevel"/>
    <w:tmpl w:val="09100EA2"/>
    <w:lvl w:ilvl="0" w:tplc="9E744778">
      <w:start w:val="1"/>
      <w:numFmt w:val="lowerLetter"/>
      <w:lvlText w:val="%1)"/>
      <w:lvlJc w:val="left"/>
      <w:pPr>
        <w:ind w:left="639" w:hanging="161"/>
      </w:pPr>
      <w:rPr>
        <w:rFonts w:hint="default"/>
        <w:u w:val="single" w:color="000000"/>
      </w:rPr>
    </w:lvl>
    <w:lvl w:ilvl="1" w:tplc="26EC9DF6">
      <w:start w:val="1"/>
      <w:numFmt w:val="bullet"/>
      <w:lvlText w:val="-"/>
      <w:lvlJc w:val="left"/>
      <w:pPr>
        <w:ind w:left="1378" w:hanging="360"/>
      </w:pPr>
      <w:rPr>
        <w:rFonts w:ascii="Times New Roman" w:eastAsia="Times New Roman" w:hAnsi="Times New Roman" w:hint="default"/>
        <w:w w:val="99"/>
        <w:sz w:val="18"/>
        <w:szCs w:val="18"/>
      </w:rPr>
    </w:lvl>
    <w:lvl w:ilvl="2" w:tplc="7CCAC5B4">
      <w:start w:val="1"/>
      <w:numFmt w:val="bullet"/>
      <w:lvlText w:val="•"/>
      <w:lvlJc w:val="left"/>
      <w:pPr>
        <w:ind w:left="1558" w:hanging="360"/>
      </w:pPr>
      <w:rPr>
        <w:rFonts w:hint="default"/>
      </w:rPr>
    </w:lvl>
    <w:lvl w:ilvl="3" w:tplc="1A044CDA">
      <w:start w:val="1"/>
      <w:numFmt w:val="bullet"/>
      <w:lvlText w:val="•"/>
      <w:lvlJc w:val="left"/>
      <w:pPr>
        <w:ind w:left="2526" w:hanging="360"/>
      </w:pPr>
      <w:rPr>
        <w:rFonts w:hint="default"/>
      </w:rPr>
    </w:lvl>
    <w:lvl w:ilvl="4" w:tplc="B156A206">
      <w:start w:val="1"/>
      <w:numFmt w:val="bullet"/>
      <w:lvlText w:val="•"/>
      <w:lvlJc w:val="left"/>
      <w:pPr>
        <w:ind w:left="3493" w:hanging="360"/>
      </w:pPr>
      <w:rPr>
        <w:rFonts w:hint="default"/>
      </w:rPr>
    </w:lvl>
    <w:lvl w:ilvl="5" w:tplc="295621B8">
      <w:start w:val="1"/>
      <w:numFmt w:val="bullet"/>
      <w:lvlText w:val="•"/>
      <w:lvlJc w:val="left"/>
      <w:pPr>
        <w:ind w:left="4461" w:hanging="360"/>
      </w:pPr>
      <w:rPr>
        <w:rFonts w:hint="default"/>
      </w:rPr>
    </w:lvl>
    <w:lvl w:ilvl="6" w:tplc="E7844342">
      <w:start w:val="1"/>
      <w:numFmt w:val="bullet"/>
      <w:lvlText w:val="•"/>
      <w:lvlJc w:val="left"/>
      <w:pPr>
        <w:ind w:left="5429" w:hanging="360"/>
      </w:pPr>
      <w:rPr>
        <w:rFonts w:hint="default"/>
      </w:rPr>
    </w:lvl>
    <w:lvl w:ilvl="7" w:tplc="A9361CD4">
      <w:start w:val="1"/>
      <w:numFmt w:val="bullet"/>
      <w:lvlText w:val="•"/>
      <w:lvlJc w:val="left"/>
      <w:pPr>
        <w:ind w:left="6396" w:hanging="360"/>
      </w:pPr>
      <w:rPr>
        <w:rFonts w:hint="default"/>
      </w:rPr>
    </w:lvl>
    <w:lvl w:ilvl="8" w:tplc="499AF4EA">
      <w:start w:val="1"/>
      <w:numFmt w:val="bullet"/>
      <w:lvlText w:val="•"/>
      <w:lvlJc w:val="left"/>
      <w:pPr>
        <w:ind w:left="7364" w:hanging="360"/>
      </w:pPr>
      <w:rPr>
        <w:rFonts w:hint="default"/>
      </w:rPr>
    </w:lvl>
  </w:abstractNum>
  <w:abstractNum w:abstractNumId="50" w15:restartNumberingAfterBreak="0">
    <w:nsid w:val="63A91620"/>
    <w:multiLevelType w:val="hybridMultilevel"/>
    <w:tmpl w:val="0994CA92"/>
    <w:lvl w:ilvl="0" w:tplc="D4FAFBF4">
      <w:start w:val="1"/>
      <w:numFmt w:val="bullet"/>
      <w:lvlText w:val=""/>
      <w:lvlJc w:val="left"/>
      <w:pPr>
        <w:ind w:left="720" w:hanging="360"/>
      </w:pPr>
      <w:rPr>
        <w:rFonts w:ascii="Symbol" w:hAnsi="Symbol" w:cs="Symbol" w:hint="default"/>
        <w:sz w:val="18"/>
        <w:szCs w:val="18"/>
      </w:rPr>
    </w:lvl>
    <w:lvl w:ilvl="1" w:tplc="5D4EF83E">
      <w:start w:val="1"/>
      <w:numFmt w:val="bullet"/>
      <w:lvlText w:val="o"/>
      <w:lvlJc w:val="left"/>
      <w:pPr>
        <w:ind w:left="1440" w:hanging="360"/>
      </w:pPr>
      <w:rPr>
        <w:rFonts w:ascii="Courier New" w:hAnsi="Courier New" w:cs="Courier New" w:hint="default"/>
      </w:rPr>
    </w:lvl>
    <w:lvl w:ilvl="2" w:tplc="0670470A">
      <w:start w:val="1"/>
      <w:numFmt w:val="bullet"/>
      <w:lvlText w:val=""/>
      <w:lvlJc w:val="left"/>
      <w:pPr>
        <w:ind w:left="2160" w:hanging="360"/>
      </w:pPr>
      <w:rPr>
        <w:rFonts w:ascii="Wingdings" w:hAnsi="Wingdings" w:cs="Wingdings" w:hint="default"/>
      </w:rPr>
    </w:lvl>
    <w:lvl w:ilvl="3" w:tplc="BEA685F2">
      <w:start w:val="1"/>
      <w:numFmt w:val="bullet"/>
      <w:lvlText w:val=""/>
      <w:lvlJc w:val="left"/>
      <w:pPr>
        <w:ind w:left="2880" w:hanging="360"/>
      </w:pPr>
      <w:rPr>
        <w:rFonts w:ascii="Symbol" w:hAnsi="Symbol" w:cs="Symbol" w:hint="default"/>
      </w:rPr>
    </w:lvl>
    <w:lvl w:ilvl="4" w:tplc="132E2004">
      <w:start w:val="1"/>
      <w:numFmt w:val="bullet"/>
      <w:lvlText w:val="o"/>
      <w:lvlJc w:val="left"/>
      <w:pPr>
        <w:ind w:left="3600" w:hanging="360"/>
      </w:pPr>
      <w:rPr>
        <w:rFonts w:ascii="Courier New" w:hAnsi="Courier New" w:cs="Courier New" w:hint="default"/>
      </w:rPr>
    </w:lvl>
    <w:lvl w:ilvl="5" w:tplc="B5B8D3B4">
      <w:start w:val="1"/>
      <w:numFmt w:val="bullet"/>
      <w:lvlText w:val=""/>
      <w:lvlJc w:val="left"/>
      <w:pPr>
        <w:ind w:left="4320" w:hanging="360"/>
      </w:pPr>
      <w:rPr>
        <w:rFonts w:ascii="Wingdings" w:hAnsi="Wingdings" w:cs="Wingdings" w:hint="default"/>
      </w:rPr>
    </w:lvl>
    <w:lvl w:ilvl="6" w:tplc="4C9A42CE">
      <w:start w:val="1"/>
      <w:numFmt w:val="bullet"/>
      <w:lvlText w:val=""/>
      <w:lvlJc w:val="left"/>
      <w:pPr>
        <w:ind w:left="5040" w:hanging="360"/>
      </w:pPr>
      <w:rPr>
        <w:rFonts w:ascii="Symbol" w:hAnsi="Symbol" w:cs="Symbol" w:hint="default"/>
      </w:rPr>
    </w:lvl>
    <w:lvl w:ilvl="7" w:tplc="2FDA07DC">
      <w:start w:val="1"/>
      <w:numFmt w:val="bullet"/>
      <w:lvlText w:val="o"/>
      <w:lvlJc w:val="left"/>
      <w:pPr>
        <w:ind w:left="5760" w:hanging="360"/>
      </w:pPr>
      <w:rPr>
        <w:rFonts w:ascii="Courier New" w:hAnsi="Courier New" w:cs="Courier New" w:hint="default"/>
      </w:rPr>
    </w:lvl>
    <w:lvl w:ilvl="8" w:tplc="F6BC1D04">
      <w:start w:val="1"/>
      <w:numFmt w:val="bullet"/>
      <w:lvlText w:val=""/>
      <w:lvlJc w:val="left"/>
      <w:pPr>
        <w:ind w:left="6480" w:hanging="360"/>
      </w:pPr>
      <w:rPr>
        <w:rFonts w:ascii="Wingdings" w:hAnsi="Wingdings" w:cs="Wingdings" w:hint="default"/>
      </w:rPr>
    </w:lvl>
  </w:abstractNum>
  <w:abstractNum w:abstractNumId="51" w15:restartNumberingAfterBreak="0">
    <w:nsid w:val="687E706C"/>
    <w:multiLevelType w:val="hybridMultilevel"/>
    <w:tmpl w:val="7722CA0C"/>
    <w:lvl w:ilvl="0" w:tplc="AD760630">
      <w:start w:val="2"/>
      <w:numFmt w:val="lowerLetter"/>
      <w:lvlText w:val="%1)"/>
      <w:lvlJc w:val="left"/>
      <w:pPr>
        <w:ind w:left="639" w:hanging="161"/>
      </w:pPr>
      <w:rPr>
        <w:rFonts w:hint="default"/>
        <w:u w:val="single" w:color="000000"/>
      </w:rPr>
    </w:lvl>
    <w:lvl w:ilvl="1" w:tplc="B538ABF4">
      <w:start w:val="1"/>
      <w:numFmt w:val="bullet"/>
      <w:lvlText w:val="-"/>
      <w:lvlJc w:val="left"/>
      <w:pPr>
        <w:ind w:left="478" w:hanging="360"/>
      </w:pPr>
      <w:rPr>
        <w:rFonts w:ascii="Times New Roman" w:eastAsia="Times New Roman" w:hAnsi="Times New Roman" w:hint="default"/>
        <w:w w:val="99"/>
        <w:sz w:val="18"/>
        <w:szCs w:val="18"/>
      </w:rPr>
    </w:lvl>
    <w:lvl w:ilvl="2" w:tplc="207CB7D2">
      <w:start w:val="1"/>
      <w:numFmt w:val="bullet"/>
      <w:lvlText w:val="•"/>
      <w:lvlJc w:val="left"/>
      <w:pPr>
        <w:ind w:left="1601" w:hanging="360"/>
      </w:pPr>
      <w:rPr>
        <w:rFonts w:hint="default"/>
      </w:rPr>
    </w:lvl>
    <w:lvl w:ilvl="3" w:tplc="93327686">
      <w:start w:val="1"/>
      <w:numFmt w:val="bullet"/>
      <w:lvlText w:val="•"/>
      <w:lvlJc w:val="left"/>
      <w:pPr>
        <w:ind w:left="2563" w:hanging="360"/>
      </w:pPr>
      <w:rPr>
        <w:rFonts w:hint="default"/>
      </w:rPr>
    </w:lvl>
    <w:lvl w:ilvl="4" w:tplc="9496E4B2">
      <w:start w:val="1"/>
      <w:numFmt w:val="bullet"/>
      <w:lvlText w:val="•"/>
      <w:lvlJc w:val="left"/>
      <w:pPr>
        <w:ind w:left="3526" w:hanging="360"/>
      </w:pPr>
      <w:rPr>
        <w:rFonts w:hint="default"/>
      </w:rPr>
    </w:lvl>
    <w:lvl w:ilvl="5" w:tplc="43487F26">
      <w:start w:val="1"/>
      <w:numFmt w:val="bullet"/>
      <w:lvlText w:val="•"/>
      <w:lvlJc w:val="left"/>
      <w:pPr>
        <w:ind w:left="4488" w:hanging="360"/>
      </w:pPr>
      <w:rPr>
        <w:rFonts w:hint="default"/>
      </w:rPr>
    </w:lvl>
    <w:lvl w:ilvl="6" w:tplc="7B365546">
      <w:start w:val="1"/>
      <w:numFmt w:val="bullet"/>
      <w:lvlText w:val="•"/>
      <w:lvlJc w:val="left"/>
      <w:pPr>
        <w:ind w:left="5450" w:hanging="360"/>
      </w:pPr>
      <w:rPr>
        <w:rFonts w:hint="default"/>
      </w:rPr>
    </w:lvl>
    <w:lvl w:ilvl="7" w:tplc="E6142C94">
      <w:start w:val="1"/>
      <w:numFmt w:val="bullet"/>
      <w:lvlText w:val="•"/>
      <w:lvlJc w:val="left"/>
      <w:pPr>
        <w:ind w:left="6413" w:hanging="360"/>
      </w:pPr>
      <w:rPr>
        <w:rFonts w:hint="default"/>
      </w:rPr>
    </w:lvl>
    <w:lvl w:ilvl="8" w:tplc="942E2842">
      <w:start w:val="1"/>
      <w:numFmt w:val="bullet"/>
      <w:lvlText w:val="•"/>
      <w:lvlJc w:val="left"/>
      <w:pPr>
        <w:ind w:left="7375" w:hanging="360"/>
      </w:pPr>
      <w:rPr>
        <w:rFonts w:hint="default"/>
      </w:rPr>
    </w:lvl>
  </w:abstractNum>
  <w:abstractNum w:abstractNumId="52" w15:restartNumberingAfterBreak="0">
    <w:nsid w:val="68A6725B"/>
    <w:multiLevelType w:val="hybridMultilevel"/>
    <w:tmpl w:val="EBB4044A"/>
    <w:lvl w:ilvl="0" w:tplc="61987C16">
      <w:start w:val="1"/>
      <w:numFmt w:val="bullet"/>
      <w:lvlText w:val="-"/>
      <w:lvlJc w:val="left"/>
      <w:pPr>
        <w:ind w:left="1918" w:hanging="360"/>
      </w:pPr>
      <w:rPr>
        <w:rFonts w:ascii="Times New Roman" w:eastAsia="Times New Roman" w:hAnsi="Times New Roman" w:hint="default"/>
        <w:w w:val="99"/>
        <w:sz w:val="18"/>
        <w:szCs w:val="18"/>
      </w:rPr>
    </w:lvl>
    <w:lvl w:ilvl="1" w:tplc="04240003" w:tentative="1">
      <w:start w:val="1"/>
      <w:numFmt w:val="bullet"/>
      <w:lvlText w:val="o"/>
      <w:lvlJc w:val="left"/>
      <w:pPr>
        <w:ind w:left="2638" w:hanging="360"/>
      </w:pPr>
      <w:rPr>
        <w:rFonts w:ascii="Courier New" w:hAnsi="Courier New" w:cs="Courier New" w:hint="default"/>
      </w:rPr>
    </w:lvl>
    <w:lvl w:ilvl="2" w:tplc="04240005" w:tentative="1">
      <w:start w:val="1"/>
      <w:numFmt w:val="bullet"/>
      <w:lvlText w:val=""/>
      <w:lvlJc w:val="left"/>
      <w:pPr>
        <w:ind w:left="3358" w:hanging="360"/>
      </w:pPr>
      <w:rPr>
        <w:rFonts w:ascii="Wingdings" w:hAnsi="Wingdings" w:hint="default"/>
      </w:rPr>
    </w:lvl>
    <w:lvl w:ilvl="3" w:tplc="04240001" w:tentative="1">
      <w:start w:val="1"/>
      <w:numFmt w:val="bullet"/>
      <w:lvlText w:val=""/>
      <w:lvlJc w:val="left"/>
      <w:pPr>
        <w:ind w:left="4078" w:hanging="360"/>
      </w:pPr>
      <w:rPr>
        <w:rFonts w:ascii="Symbol" w:hAnsi="Symbol" w:hint="default"/>
      </w:rPr>
    </w:lvl>
    <w:lvl w:ilvl="4" w:tplc="04240003" w:tentative="1">
      <w:start w:val="1"/>
      <w:numFmt w:val="bullet"/>
      <w:lvlText w:val="o"/>
      <w:lvlJc w:val="left"/>
      <w:pPr>
        <w:ind w:left="4798" w:hanging="360"/>
      </w:pPr>
      <w:rPr>
        <w:rFonts w:ascii="Courier New" w:hAnsi="Courier New" w:cs="Courier New" w:hint="default"/>
      </w:rPr>
    </w:lvl>
    <w:lvl w:ilvl="5" w:tplc="04240005" w:tentative="1">
      <w:start w:val="1"/>
      <w:numFmt w:val="bullet"/>
      <w:lvlText w:val=""/>
      <w:lvlJc w:val="left"/>
      <w:pPr>
        <w:ind w:left="5518" w:hanging="360"/>
      </w:pPr>
      <w:rPr>
        <w:rFonts w:ascii="Wingdings" w:hAnsi="Wingdings" w:hint="default"/>
      </w:rPr>
    </w:lvl>
    <w:lvl w:ilvl="6" w:tplc="04240001" w:tentative="1">
      <w:start w:val="1"/>
      <w:numFmt w:val="bullet"/>
      <w:lvlText w:val=""/>
      <w:lvlJc w:val="left"/>
      <w:pPr>
        <w:ind w:left="6238" w:hanging="360"/>
      </w:pPr>
      <w:rPr>
        <w:rFonts w:ascii="Symbol" w:hAnsi="Symbol" w:hint="default"/>
      </w:rPr>
    </w:lvl>
    <w:lvl w:ilvl="7" w:tplc="04240003" w:tentative="1">
      <w:start w:val="1"/>
      <w:numFmt w:val="bullet"/>
      <w:lvlText w:val="o"/>
      <w:lvlJc w:val="left"/>
      <w:pPr>
        <w:ind w:left="6958" w:hanging="360"/>
      </w:pPr>
      <w:rPr>
        <w:rFonts w:ascii="Courier New" w:hAnsi="Courier New" w:cs="Courier New" w:hint="default"/>
      </w:rPr>
    </w:lvl>
    <w:lvl w:ilvl="8" w:tplc="04240005" w:tentative="1">
      <w:start w:val="1"/>
      <w:numFmt w:val="bullet"/>
      <w:lvlText w:val=""/>
      <w:lvlJc w:val="left"/>
      <w:pPr>
        <w:ind w:left="7678" w:hanging="360"/>
      </w:pPr>
      <w:rPr>
        <w:rFonts w:ascii="Wingdings" w:hAnsi="Wingdings" w:hint="default"/>
      </w:rPr>
    </w:lvl>
  </w:abstractNum>
  <w:abstractNum w:abstractNumId="53" w15:restartNumberingAfterBreak="0">
    <w:nsid w:val="6A9A7721"/>
    <w:multiLevelType w:val="multilevel"/>
    <w:tmpl w:val="D9CCEE7E"/>
    <w:lvl w:ilvl="0">
      <w:start w:val="5"/>
      <w:numFmt w:val="upperRoman"/>
      <w:lvlText w:val="%1."/>
      <w:lvlJc w:val="left"/>
      <w:pPr>
        <w:ind w:left="288" w:hanging="170"/>
      </w:pPr>
      <w:rPr>
        <w:rFonts w:hint="default"/>
        <w:u w:val="thick" w:color="000000"/>
      </w:rPr>
    </w:lvl>
    <w:lvl w:ilvl="1">
      <w:start w:val="1"/>
      <w:numFmt w:val="decimal"/>
      <w:lvlText w:val="%1.%2."/>
      <w:lvlJc w:val="left"/>
      <w:pPr>
        <w:ind w:left="490" w:hanging="372"/>
      </w:pPr>
      <w:rPr>
        <w:rFonts w:ascii="Arial" w:eastAsia="Arial" w:hAnsi="Arial" w:hint="default"/>
        <w:b/>
        <w:bCs/>
        <w:w w:val="99"/>
        <w:sz w:val="18"/>
        <w:szCs w:val="18"/>
      </w:rPr>
    </w:lvl>
    <w:lvl w:ilvl="2">
      <w:start w:val="1"/>
      <w:numFmt w:val="decimal"/>
      <w:lvlText w:val="%1.%2.%3."/>
      <w:lvlJc w:val="left"/>
      <w:pPr>
        <w:ind w:left="641" w:hanging="524"/>
      </w:pPr>
      <w:rPr>
        <w:rFonts w:ascii="Arial" w:eastAsia="Arial" w:hAnsi="Arial" w:hint="default"/>
        <w:b/>
        <w:bCs/>
        <w:w w:val="99"/>
        <w:sz w:val="18"/>
        <w:szCs w:val="18"/>
      </w:rPr>
    </w:lvl>
    <w:lvl w:ilvl="3">
      <w:start w:val="1"/>
      <w:numFmt w:val="lowerLetter"/>
      <w:lvlText w:val="%4)"/>
      <w:lvlJc w:val="left"/>
      <w:pPr>
        <w:ind w:left="898" w:hanging="360"/>
        <w:jc w:val="right"/>
      </w:pPr>
      <w:rPr>
        <w:rFonts w:ascii="Arial" w:eastAsia="Arial" w:hAnsi="Arial" w:hint="default"/>
        <w:w w:val="99"/>
        <w:sz w:val="18"/>
        <w:szCs w:val="18"/>
      </w:rPr>
    </w:lvl>
    <w:lvl w:ilvl="4">
      <w:start w:val="1"/>
      <w:numFmt w:val="bullet"/>
      <w:lvlText w:val="-"/>
      <w:lvlJc w:val="left"/>
      <w:pPr>
        <w:ind w:left="1198" w:hanging="360"/>
      </w:pPr>
      <w:rPr>
        <w:rFonts w:ascii="Times New Roman" w:eastAsia="Times New Roman" w:hAnsi="Times New Roman" w:hint="default"/>
        <w:w w:val="99"/>
        <w:sz w:val="18"/>
        <w:szCs w:val="18"/>
      </w:rPr>
    </w:lvl>
    <w:lvl w:ilvl="5">
      <w:start w:val="1"/>
      <w:numFmt w:val="bullet"/>
      <w:lvlText w:val="•"/>
      <w:lvlJc w:val="left"/>
      <w:pPr>
        <w:ind w:left="1198" w:hanging="360"/>
      </w:pPr>
      <w:rPr>
        <w:rFonts w:hint="default"/>
      </w:rPr>
    </w:lvl>
    <w:lvl w:ilvl="6">
      <w:start w:val="1"/>
      <w:numFmt w:val="bullet"/>
      <w:lvlText w:val="•"/>
      <w:lvlJc w:val="left"/>
      <w:pPr>
        <w:ind w:left="1378" w:hanging="360"/>
      </w:pPr>
      <w:rPr>
        <w:rFonts w:hint="default"/>
      </w:rPr>
    </w:lvl>
    <w:lvl w:ilvl="7">
      <w:start w:val="1"/>
      <w:numFmt w:val="bullet"/>
      <w:lvlText w:val="•"/>
      <w:lvlJc w:val="left"/>
      <w:pPr>
        <w:ind w:left="1558" w:hanging="360"/>
      </w:pPr>
      <w:rPr>
        <w:rFonts w:hint="default"/>
      </w:rPr>
    </w:lvl>
    <w:lvl w:ilvl="8">
      <w:start w:val="1"/>
      <w:numFmt w:val="bullet"/>
      <w:lvlText w:val="•"/>
      <w:lvlJc w:val="left"/>
      <w:pPr>
        <w:ind w:left="4138" w:hanging="360"/>
      </w:pPr>
      <w:rPr>
        <w:rFonts w:hint="default"/>
      </w:rPr>
    </w:lvl>
  </w:abstractNum>
  <w:abstractNum w:abstractNumId="54" w15:restartNumberingAfterBreak="0">
    <w:nsid w:val="6AF219C7"/>
    <w:multiLevelType w:val="multilevel"/>
    <w:tmpl w:val="4D1CA318"/>
    <w:lvl w:ilvl="0">
      <w:start w:val="3"/>
      <w:numFmt w:val="upperRoman"/>
      <w:lvlText w:val="%1"/>
      <w:lvlJc w:val="left"/>
      <w:pPr>
        <w:ind w:left="471" w:hanging="353"/>
      </w:pPr>
      <w:rPr>
        <w:rFonts w:hint="default"/>
      </w:rPr>
    </w:lvl>
    <w:lvl w:ilvl="1">
      <w:start w:val="7"/>
      <w:numFmt w:val="decimal"/>
      <w:lvlText w:val="%1.%2"/>
      <w:lvlJc w:val="left"/>
      <w:pPr>
        <w:ind w:left="471" w:hanging="353"/>
      </w:pPr>
      <w:rPr>
        <w:rFonts w:ascii="Arial" w:eastAsia="Arial" w:hAnsi="Arial" w:hint="default"/>
        <w:b/>
        <w:bCs/>
        <w:w w:val="99"/>
        <w:sz w:val="18"/>
        <w:szCs w:val="18"/>
      </w:rPr>
    </w:lvl>
    <w:lvl w:ilvl="2">
      <w:start w:val="1"/>
      <w:numFmt w:val="decimal"/>
      <w:lvlText w:val="%1.%2.%3"/>
      <w:lvlJc w:val="left"/>
      <w:pPr>
        <w:ind w:left="620" w:hanging="502"/>
      </w:pPr>
      <w:rPr>
        <w:rFonts w:ascii="Arial" w:eastAsia="Arial" w:hAnsi="Arial" w:hint="default"/>
        <w:b/>
        <w:bCs/>
        <w:w w:val="99"/>
        <w:sz w:val="18"/>
        <w:szCs w:val="18"/>
      </w:rPr>
    </w:lvl>
    <w:lvl w:ilvl="3">
      <w:start w:val="1"/>
      <w:numFmt w:val="lowerLetter"/>
      <w:lvlText w:val="%4)"/>
      <w:lvlJc w:val="left"/>
      <w:pPr>
        <w:ind w:left="838" w:hanging="360"/>
      </w:pPr>
      <w:rPr>
        <w:rFonts w:ascii="Arial" w:eastAsia="Arial" w:hAnsi="Arial" w:hint="default"/>
        <w:w w:val="99"/>
        <w:sz w:val="18"/>
        <w:szCs w:val="18"/>
      </w:rPr>
    </w:lvl>
    <w:lvl w:ilvl="4">
      <w:start w:val="1"/>
      <w:numFmt w:val="bullet"/>
      <w:lvlText w:val="-"/>
      <w:lvlJc w:val="left"/>
      <w:pPr>
        <w:ind w:left="1378" w:hanging="360"/>
      </w:pPr>
      <w:rPr>
        <w:rFonts w:ascii="Times New Roman" w:eastAsia="Times New Roman" w:hAnsi="Times New Roman" w:hint="default"/>
        <w:w w:val="99"/>
        <w:sz w:val="18"/>
        <w:szCs w:val="18"/>
      </w:rPr>
    </w:lvl>
    <w:lvl w:ilvl="5">
      <w:start w:val="1"/>
      <w:numFmt w:val="bullet"/>
      <w:lvlText w:val="•"/>
      <w:lvlJc w:val="left"/>
      <w:pPr>
        <w:ind w:left="838" w:hanging="360"/>
      </w:pPr>
      <w:rPr>
        <w:rFonts w:hint="default"/>
      </w:rPr>
    </w:lvl>
    <w:lvl w:ilvl="6">
      <w:start w:val="1"/>
      <w:numFmt w:val="bullet"/>
      <w:lvlText w:val="•"/>
      <w:lvlJc w:val="left"/>
      <w:pPr>
        <w:ind w:left="1378" w:hanging="360"/>
      </w:pPr>
      <w:rPr>
        <w:rFonts w:hint="default"/>
      </w:rPr>
    </w:lvl>
    <w:lvl w:ilvl="7">
      <w:start w:val="1"/>
      <w:numFmt w:val="bullet"/>
      <w:lvlText w:val="•"/>
      <w:lvlJc w:val="left"/>
      <w:pPr>
        <w:ind w:left="1378" w:hanging="360"/>
      </w:pPr>
      <w:rPr>
        <w:rFonts w:hint="default"/>
      </w:rPr>
    </w:lvl>
    <w:lvl w:ilvl="8">
      <w:start w:val="1"/>
      <w:numFmt w:val="bullet"/>
      <w:lvlText w:val="•"/>
      <w:lvlJc w:val="left"/>
      <w:pPr>
        <w:ind w:left="1378" w:hanging="360"/>
      </w:pPr>
      <w:rPr>
        <w:rFonts w:hint="default"/>
      </w:rPr>
    </w:lvl>
  </w:abstractNum>
  <w:abstractNum w:abstractNumId="55" w15:restartNumberingAfterBreak="0">
    <w:nsid w:val="6BBC4AF8"/>
    <w:multiLevelType w:val="hybridMultilevel"/>
    <w:tmpl w:val="AF30756E"/>
    <w:lvl w:ilvl="0" w:tplc="729C6C52">
      <w:start w:val="1"/>
      <w:numFmt w:val="bullet"/>
      <w:lvlText w:val="-"/>
      <w:lvlJc w:val="left"/>
      <w:pPr>
        <w:ind w:left="1558" w:hanging="360"/>
      </w:pPr>
      <w:rPr>
        <w:rFonts w:ascii="Times New Roman" w:eastAsia="Times New Roman" w:hAnsi="Times New Roman" w:hint="default"/>
        <w:w w:val="99"/>
        <w:sz w:val="18"/>
        <w:szCs w:val="18"/>
      </w:rPr>
    </w:lvl>
    <w:lvl w:ilvl="1" w:tplc="17C40CA8">
      <w:start w:val="1"/>
      <w:numFmt w:val="bullet"/>
      <w:lvlText w:val="•"/>
      <w:lvlJc w:val="left"/>
      <w:pPr>
        <w:ind w:left="2332" w:hanging="360"/>
      </w:pPr>
      <w:rPr>
        <w:rFonts w:hint="default"/>
      </w:rPr>
    </w:lvl>
    <w:lvl w:ilvl="2" w:tplc="D3DADF58">
      <w:start w:val="1"/>
      <w:numFmt w:val="bullet"/>
      <w:lvlText w:val="•"/>
      <w:lvlJc w:val="left"/>
      <w:pPr>
        <w:ind w:left="3106" w:hanging="360"/>
      </w:pPr>
      <w:rPr>
        <w:rFonts w:hint="default"/>
      </w:rPr>
    </w:lvl>
    <w:lvl w:ilvl="3" w:tplc="BAC6C92E">
      <w:start w:val="1"/>
      <w:numFmt w:val="bullet"/>
      <w:lvlText w:val="•"/>
      <w:lvlJc w:val="left"/>
      <w:pPr>
        <w:ind w:left="3880" w:hanging="360"/>
      </w:pPr>
      <w:rPr>
        <w:rFonts w:hint="default"/>
      </w:rPr>
    </w:lvl>
    <w:lvl w:ilvl="4" w:tplc="A530A472">
      <w:start w:val="1"/>
      <w:numFmt w:val="bullet"/>
      <w:lvlText w:val="•"/>
      <w:lvlJc w:val="left"/>
      <w:pPr>
        <w:ind w:left="4655" w:hanging="360"/>
      </w:pPr>
      <w:rPr>
        <w:rFonts w:hint="default"/>
      </w:rPr>
    </w:lvl>
    <w:lvl w:ilvl="5" w:tplc="462E9E82">
      <w:start w:val="1"/>
      <w:numFmt w:val="bullet"/>
      <w:lvlText w:val="•"/>
      <w:lvlJc w:val="left"/>
      <w:pPr>
        <w:ind w:left="5429" w:hanging="360"/>
      </w:pPr>
      <w:rPr>
        <w:rFonts w:hint="default"/>
      </w:rPr>
    </w:lvl>
    <w:lvl w:ilvl="6" w:tplc="73062D02">
      <w:start w:val="1"/>
      <w:numFmt w:val="bullet"/>
      <w:lvlText w:val="•"/>
      <w:lvlJc w:val="left"/>
      <w:pPr>
        <w:ind w:left="6203" w:hanging="360"/>
      </w:pPr>
      <w:rPr>
        <w:rFonts w:hint="default"/>
      </w:rPr>
    </w:lvl>
    <w:lvl w:ilvl="7" w:tplc="2E16750C">
      <w:start w:val="1"/>
      <w:numFmt w:val="bullet"/>
      <w:lvlText w:val="•"/>
      <w:lvlJc w:val="left"/>
      <w:pPr>
        <w:ind w:left="6977" w:hanging="360"/>
      </w:pPr>
      <w:rPr>
        <w:rFonts w:hint="default"/>
      </w:rPr>
    </w:lvl>
    <w:lvl w:ilvl="8" w:tplc="D8C23202">
      <w:start w:val="1"/>
      <w:numFmt w:val="bullet"/>
      <w:lvlText w:val="•"/>
      <w:lvlJc w:val="left"/>
      <w:pPr>
        <w:ind w:left="7751" w:hanging="360"/>
      </w:pPr>
      <w:rPr>
        <w:rFonts w:hint="default"/>
      </w:rPr>
    </w:lvl>
  </w:abstractNum>
  <w:abstractNum w:abstractNumId="56" w15:restartNumberingAfterBreak="0">
    <w:nsid w:val="6F7943DC"/>
    <w:multiLevelType w:val="multilevel"/>
    <w:tmpl w:val="1D98A0C0"/>
    <w:lvl w:ilvl="0">
      <w:start w:val="4"/>
      <w:numFmt w:val="upperRoman"/>
      <w:lvlText w:val="%1"/>
      <w:lvlJc w:val="left"/>
      <w:pPr>
        <w:ind w:left="439" w:hanging="321"/>
      </w:pPr>
      <w:rPr>
        <w:rFonts w:hint="default"/>
      </w:rPr>
    </w:lvl>
    <w:lvl w:ilvl="1">
      <w:start w:val="3"/>
      <w:numFmt w:val="decimal"/>
      <w:lvlText w:val="%1.%2"/>
      <w:lvlJc w:val="left"/>
      <w:pPr>
        <w:ind w:left="439" w:hanging="321"/>
      </w:pPr>
      <w:rPr>
        <w:rFonts w:hint="default"/>
        <w:u w:val="thick" w:color="000000"/>
      </w:rPr>
    </w:lvl>
    <w:lvl w:ilvl="2">
      <w:start w:val="1"/>
      <w:numFmt w:val="lowerLetter"/>
      <w:lvlText w:val="%3)"/>
      <w:lvlJc w:val="left"/>
      <w:pPr>
        <w:ind w:left="838" w:hanging="358"/>
      </w:pPr>
      <w:rPr>
        <w:rFonts w:ascii="Arial" w:eastAsia="Arial" w:hAnsi="Arial" w:cstheme="minorBidi"/>
        <w:w w:val="99"/>
        <w:position w:val="2"/>
        <w:sz w:val="18"/>
        <w:szCs w:val="18"/>
      </w:rPr>
    </w:lvl>
    <w:lvl w:ilvl="3">
      <w:start w:val="1"/>
      <w:numFmt w:val="bullet"/>
      <w:lvlText w:val="-"/>
      <w:lvlJc w:val="left"/>
      <w:pPr>
        <w:ind w:left="1558" w:hanging="358"/>
      </w:pPr>
      <w:rPr>
        <w:rFonts w:ascii="Times New Roman" w:eastAsia="Times New Roman" w:hAnsi="Times New Roman" w:hint="default"/>
        <w:w w:val="99"/>
        <w:position w:val="2"/>
        <w:sz w:val="18"/>
        <w:szCs w:val="18"/>
      </w:rPr>
    </w:lvl>
    <w:lvl w:ilvl="4">
      <w:start w:val="1"/>
      <w:numFmt w:val="bullet"/>
      <w:lvlText w:val="•"/>
      <w:lvlJc w:val="left"/>
      <w:pPr>
        <w:ind w:left="3493" w:hanging="358"/>
      </w:pPr>
      <w:rPr>
        <w:rFonts w:hint="default"/>
      </w:rPr>
    </w:lvl>
    <w:lvl w:ilvl="5">
      <w:start w:val="1"/>
      <w:numFmt w:val="bullet"/>
      <w:lvlText w:val="•"/>
      <w:lvlJc w:val="left"/>
      <w:pPr>
        <w:ind w:left="4461" w:hanging="358"/>
      </w:pPr>
      <w:rPr>
        <w:rFonts w:hint="default"/>
      </w:rPr>
    </w:lvl>
    <w:lvl w:ilvl="6">
      <w:start w:val="1"/>
      <w:numFmt w:val="bullet"/>
      <w:lvlText w:val="•"/>
      <w:lvlJc w:val="left"/>
      <w:pPr>
        <w:ind w:left="5429" w:hanging="358"/>
      </w:pPr>
      <w:rPr>
        <w:rFonts w:hint="default"/>
      </w:rPr>
    </w:lvl>
    <w:lvl w:ilvl="7">
      <w:start w:val="1"/>
      <w:numFmt w:val="bullet"/>
      <w:lvlText w:val="•"/>
      <w:lvlJc w:val="left"/>
      <w:pPr>
        <w:ind w:left="6396" w:hanging="358"/>
      </w:pPr>
      <w:rPr>
        <w:rFonts w:hint="default"/>
      </w:rPr>
    </w:lvl>
    <w:lvl w:ilvl="8">
      <w:start w:val="1"/>
      <w:numFmt w:val="bullet"/>
      <w:lvlText w:val="•"/>
      <w:lvlJc w:val="left"/>
      <w:pPr>
        <w:ind w:left="7364" w:hanging="358"/>
      </w:pPr>
      <w:rPr>
        <w:rFonts w:hint="default"/>
      </w:rPr>
    </w:lvl>
  </w:abstractNum>
  <w:abstractNum w:abstractNumId="57" w15:restartNumberingAfterBreak="0">
    <w:nsid w:val="761546A4"/>
    <w:multiLevelType w:val="multilevel"/>
    <w:tmpl w:val="95E4AFBE"/>
    <w:lvl w:ilvl="0">
      <w:start w:val="2"/>
      <w:numFmt w:val="upperRoman"/>
      <w:lvlText w:val="%1"/>
      <w:lvlJc w:val="left"/>
      <w:pPr>
        <w:ind w:left="572" w:hanging="454"/>
      </w:pPr>
      <w:rPr>
        <w:rFonts w:hint="default"/>
      </w:rPr>
    </w:lvl>
    <w:lvl w:ilvl="1">
      <w:start w:val="2"/>
      <w:numFmt w:val="decimal"/>
      <w:lvlText w:val="%1.%2"/>
      <w:lvlJc w:val="left"/>
      <w:pPr>
        <w:ind w:left="572" w:hanging="454"/>
      </w:pPr>
      <w:rPr>
        <w:rFonts w:hint="default"/>
      </w:rPr>
    </w:lvl>
    <w:lvl w:ilvl="2">
      <w:start w:val="1"/>
      <w:numFmt w:val="decimal"/>
      <w:lvlText w:val="%1.%2.%3"/>
      <w:lvlJc w:val="left"/>
      <w:pPr>
        <w:ind w:left="572" w:hanging="454"/>
      </w:pPr>
      <w:rPr>
        <w:rFonts w:ascii="Arial" w:eastAsia="Arial" w:hAnsi="Arial" w:hint="default"/>
        <w:b/>
        <w:bCs/>
        <w:w w:val="99"/>
        <w:sz w:val="18"/>
        <w:szCs w:val="18"/>
      </w:rPr>
    </w:lvl>
    <w:lvl w:ilvl="3">
      <w:start w:val="1"/>
      <w:numFmt w:val="bullet"/>
      <w:lvlText w:val="•"/>
      <w:lvlJc w:val="left"/>
      <w:pPr>
        <w:ind w:left="3190" w:hanging="454"/>
      </w:pPr>
      <w:rPr>
        <w:rFonts w:hint="default"/>
      </w:rPr>
    </w:lvl>
    <w:lvl w:ilvl="4">
      <w:start w:val="1"/>
      <w:numFmt w:val="bullet"/>
      <w:lvlText w:val="•"/>
      <w:lvlJc w:val="left"/>
      <w:pPr>
        <w:ind w:left="4063" w:hanging="454"/>
      </w:pPr>
      <w:rPr>
        <w:rFonts w:hint="default"/>
      </w:rPr>
    </w:lvl>
    <w:lvl w:ilvl="5">
      <w:start w:val="1"/>
      <w:numFmt w:val="bullet"/>
      <w:lvlText w:val="•"/>
      <w:lvlJc w:val="left"/>
      <w:pPr>
        <w:ind w:left="4936" w:hanging="454"/>
      </w:pPr>
      <w:rPr>
        <w:rFonts w:hint="default"/>
      </w:rPr>
    </w:lvl>
    <w:lvl w:ilvl="6">
      <w:start w:val="1"/>
      <w:numFmt w:val="bullet"/>
      <w:lvlText w:val="•"/>
      <w:lvlJc w:val="left"/>
      <w:pPr>
        <w:ind w:left="5808" w:hanging="454"/>
      </w:pPr>
      <w:rPr>
        <w:rFonts w:hint="default"/>
      </w:rPr>
    </w:lvl>
    <w:lvl w:ilvl="7">
      <w:start w:val="1"/>
      <w:numFmt w:val="bullet"/>
      <w:lvlText w:val="•"/>
      <w:lvlJc w:val="left"/>
      <w:pPr>
        <w:ind w:left="6681" w:hanging="454"/>
      </w:pPr>
      <w:rPr>
        <w:rFonts w:hint="default"/>
      </w:rPr>
    </w:lvl>
    <w:lvl w:ilvl="8">
      <w:start w:val="1"/>
      <w:numFmt w:val="bullet"/>
      <w:lvlText w:val="•"/>
      <w:lvlJc w:val="left"/>
      <w:pPr>
        <w:ind w:left="7554" w:hanging="454"/>
      </w:pPr>
      <w:rPr>
        <w:rFonts w:hint="default"/>
      </w:rPr>
    </w:lvl>
  </w:abstractNum>
  <w:abstractNum w:abstractNumId="58" w15:restartNumberingAfterBreak="0">
    <w:nsid w:val="766C5AEA"/>
    <w:multiLevelType w:val="hybridMultilevel"/>
    <w:tmpl w:val="1C8225CE"/>
    <w:lvl w:ilvl="0" w:tplc="09DCA2D8">
      <w:start w:val="1"/>
      <w:numFmt w:val="bullet"/>
      <w:lvlText w:val="-"/>
      <w:lvlJc w:val="left"/>
      <w:pPr>
        <w:ind w:left="838" w:hanging="360"/>
      </w:pPr>
      <w:rPr>
        <w:rFonts w:ascii="Times New Roman" w:eastAsia="Times New Roman" w:hAnsi="Times New Roman" w:hint="default"/>
        <w:w w:val="99"/>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7606FBA"/>
    <w:multiLevelType w:val="multilevel"/>
    <w:tmpl w:val="69DA4D1A"/>
    <w:lvl w:ilvl="0">
      <w:start w:val="3"/>
      <w:numFmt w:val="upperRoman"/>
      <w:lvlText w:val="%1"/>
      <w:lvlJc w:val="left"/>
      <w:pPr>
        <w:ind w:left="471" w:hanging="353"/>
      </w:pPr>
      <w:rPr>
        <w:rFonts w:hint="default"/>
      </w:rPr>
    </w:lvl>
    <w:lvl w:ilvl="1">
      <w:start w:val="6"/>
      <w:numFmt w:val="decimal"/>
      <w:lvlText w:val="%1.%2"/>
      <w:lvlJc w:val="left"/>
      <w:pPr>
        <w:ind w:left="471" w:hanging="353"/>
      </w:pPr>
      <w:rPr>
        <w:rFonts w:ascii="Arial" w:eastAsia="Arial" w:hAnsi="Arial" w:hint="default"/>
        <w:b/>
        <w:bCs/>
        <w:w w:val="99"/>
        <w:sz w:val="18"/>
        <w:szCs w:val="18"/>
      </w:rPr>
    </w:lvl>
    <w:lvl w:ilvl="2">
      <w:start w:val="1"/>
      <w:numFmt w:val="decimal"/>
      <w:lvlText w:val="%1.%2.%3"/>
      <w:lvlJc w:val="left"/>
      <w:pPr>
        <w:ind w:left="620" w:hanging="502"/>
      </w:pPr>
      <w:rPr>
        <w:rFonts w:ascii="Arial" w:eastAsia="Arial" w:hAnsi="Arial" w:hint="default"/>
        <w:b/>
        <w:bCs/>
        <w:w w:val="99"/>
        <w:sz w:val="18"/>
        <w:szCs w:val="18"/>
      </w:rPr>
    </w:lvl>
    <w:lvl w:ilvl="3">
      <w:start w:val="3"/>
      <w:numFmt w:val="lowerLetter"/>
      <w:lvlText w:val="%4)"/>
      <w:lvlJc w:val="left"/>
      <w:pPr>
        <w:ind w:left="838" w:hanging="360"/>
      </w:pPr>
      <w:rPr>
        <w:rFonts w:hint="default"/>
        <w:w w:val="99"/>
        <w:sz w:val="18"/>
        <w:szCs w:val="18"/>
      </w:rPr>
    </w:lvl>
    <w:lvl w:ilvl="4">
      <w:start w:val="1"/>
      <w:numFmt w:val="bullet"/>
      <w:lvlText w:val="-"/>
      <w:lvlJc w:val="left"/>
      <w:pPr>
        <w:ind w:left="1378" w:hanging="360"/>
      </w:pPr>
      <w:rPr>
        <w:rFonts w:ascii="Times New Roman" w:eastAsia="Times New Roman" w:hAnsi="Times New Roman" w:hint="default"/>
        <w:w w:val="99"/>
        <w:sz w:val="18"/>
        <w:szCs w:val="18"/>
      </w:rPr>
    </w:lvl>
    <w:lvl w:ilvl="5">
      <w:start w:val="1"/>
      <w:numFmt w:val="bullet"/>
      <w:lvlText w:val="•"/>
      <w:lvlJc w:val="left"/>
      <w:pPr>
        <w:ind w:left="1558" w:hanging="360"/>
      </w:pPr>
      <w:rPr>
        <w:rFonts w:hint="default"/>
      </w:rPr>
    </w:lvl>
    <w:lvl w:ilvl="6">
      <w:start w:val="1"/>
      <w:numFmt w:val="bullet"/>
      <w:lvlText w:val="•"/>
      <w:lvlJc w:val="left"/>
      <w:pPr>
        <w:ind w:left="3082" w:hanging="360"/>
      </w:pPr>
      <w:rPr>
        <w:rFonts w:hint="default"/>
      </w:rPr>
    </w:lvl>
    <w:lvl w:ilvl="7">
      <w:start w:val="1"/>
      <w:numFmt w:val="bullet"/>
      <w:lvlText w:val="•"/>
      <w:lvlJc w:val="left"/>
      <w:pPr>
        <w:ind w:left="4607" w:hanging="360"/>
      </w:pPr>
      <w:rPr>
        <w:rFonts w:hint="default"/>
      </w:rPr>
    </w:lvl>
    <w:lvl w:ilvl="8">
      <w:start w:val="1"/>
      <w:numFmt w:val="bullet"/>
      <w:lvlText w:val="•"/>
      <w:lvlJc w:val="left"/>
      <w:pPr>
        <w:ind w:left="6131" w:hanging="360"/>
      </w:pPr>
      <w:rPr>
        <w:rFonts w:hint="default"/>
      </w:rPr>
    </w:lvl>
  </w:abstractNum>
  <w:abstractNum w:abstractNumId="60" w15:restartNumberingAfterBreak="0">
    <w:nsid w:val="77E67264"/>
    <w:multiLevelType w:val="hybridMultilevel"/>
    <w:tmpl w:val="5F768AE2"/>
    <w:lvl w:ilvl="0" w:tplc="65140D82">
      <w:start w:val="1"/>
      <w:numFmt w:val="bullet"/>
      <w:lvlText w:val="-"/>
      <w:lvlJc w:val="left"/>
      <w:pPr>
        <w:ind w:left="720" w:hanging="360"/>
      </w:pPr>
      <w:rPr>
        <w:rFonts w:ascii="Times New Roman" w:eastAsia="Times New Roman" w:hAnsi="Times New Roman" w:hint="default"/>
        <w:w w:val="99"/>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B0C50CA"/>
    <w:multiLevelType w:val="multilevel"/>
    <w:tmpl w:val="309E88B8"/>
    <w:lvl w:ilvl="0">
      <w:start w:val="2"/>
      <w:numFmt w:val="upperRoman"/>
      <w:lvlText w:val="%1"/>
      <w:lvlJc w:val="left"/>
      <w:pPr>
        <w:ind w:left="572" w:hanging="454"/>
      </w:pPr>
      <w:rPr>
        <w:rFonts w:hint="default"/>
      </w:rPr>
    </w:lvl>
    <w:lvl w:ilvl="1">
      <w:start w:val="1"/>
      <w:numFmt w:val="decimal"/>
      <w:lvlText w:val="%1.%2"/>
      <w:lvlJc w:val="left"/>
      <w:pPr>
        <w:ind w:left="572" w:hanging="454"/>
      </w:pPr>
      <w:rPr>
        <w:rFonts w:hint="default"/>
      </w:rPr>
    </w:lvl>
    <w:lvl w:ilvl="2">
      <w:start w:val="1"/>
      <w:numFmt w:val="decimal"/>
      <w:lvlText w:val="%1.%2.%3"/>
      <w:lvlJc w:val="left"/>
      <w:pPr>
        <w:ind w:left="572" w:hanging="454"/>
      </w:pPr>
      <w:rPr>
        <w:rFonts w:ascii="Arial" w:eastAsia="Arial" w:hAnsi="Arial" w:hint="default"/>
        <w:b/>
        <w:bCs/>
        <w:w w:val="99"/>
        <w:sz w:val="18"/>
        <w:szCs w:val="18"/>
      </w:rPr>
    </w:lvl>
    <w:lvl w:ilvl="3">
      <w:start w:val="1"/>
      <w:numFmt w:val="lowerLetter"/>
      <w:lvlText w:val="%4)"/>
      <w:lvlJc w:val="left"/>
      <w:pPr>
        <w:ind w:left="905" w:hanging="360"/>
      </w:pPr>
      <w:rPr>
        <w:rFonts w:ascii="Arial" w:eastAsia="Arial" w:hAnsi="Arial" w:hint="default"/>
        <w:w w:val="99"/>
        <w:sz w:val="18"/>
        <w:szCs w:val="18"/>
      </w:rPr>
    </w:lvl>
    <w:lvl w:ilvl="4">
      <w:start w:val="1"/>
      <w:numFmt w:val="bullet"/>
      <w:lvlText w:val="-"/>
      <w:lvlJc w:val="left"/>
      <w:pPr>
        <w:ind w:left="1918" w:hanging="360"/>
      </w:pPr>
      <w:rPr>
        <w:rFonts w:ascii="Times New Roman" w:eastAsia="Times New Roman" w:hAnsi="Times New Roman" w:hint="default"/>
        <w:w w:val="99"/>
        <w:sz w:val="18"/>
        <w:szCs w:val="18"/>
      </w:rPr>
    </w:lvl>
    <w:lvl w:ilvl="5">
      <w:start w:val="1"/>
      <w:numFmt w:val="bullet"/>
      <w:lvlText w:val="•"/>
      <w:lvlJc w:val="left"/>
      <w:pPr>
        <w:ind w:left="4027" w:hanging="360"/>
      </w:pPr>
      <w:rPr>
        <w:rFonts w:hint="default"/>
      </w:rPr>
    </w:lvl>
    <w:lvl w:ilvl="6">
      <w:start w:val="1"/>
      <w:numFmt w:val="bullet"/>
      <w:lvlText w:val="•"/>
      <w:lvlJc w:val="left"/>
      <w:pPr>
        <w:ind w:left="5081" w:hanging="360"/>
      </w:pPr>
      <w:rPr>
        <w:rFonts w:hint="default"/>
      </w:rPr>
    </w:lvl>
    <w:lvl w:ilvl="7">
      <w:start w:val="1"/>
      <w:numFmt w:val="bullet"/>
      <w:lvlText w:val="•"/>
      <w:lvlJc w:val="left"/>
      <w:pPr>
        <w:ind w:left="6136" w:hanging="360"/>
      </w:pPr>
      <w:rPr>
        <w:rFonts w:hint="default"/>
      </w:rPr>
    </w:lvl>
    <w:lvl w:ilvl="8">
      <w:start w:val="1"/>
      <w:numFmt w:val="bullet"/>
      <w:lvlText w:val="•"/>
      <w:lvlJc w:val="left"/>
      <w:pPr>
        <w:ind w:left="7190" w:hanging="360"/>
      </w:pPr>
      <w:rPr>
        <w:rFonts w:hint="default"/>
      </w:rPr>
    </w:lvl>
  </w:abstractNum>
  <w:abstractNum w:abstractNumId="62" w15:restartNumberingAfterBreak="0">
    <w:nsid w:val="7BFF374D"/>
    <w:multiLevelType w:val="multilevel"/>
    <w:tmpl w:val="9BD47C96"/>
    <w:lvl w:ilvl="0">
      <w:start w:val="3"/>
      <w:numFmt w:val="upperRoman"/>
      <w:lvlText w:val="%1"/>
      <w:lvlJc w:val="left"/>
      <w:pPr>
        <w:ind w:left="471" w:hanging="353"/>
      </w:pPr>
      <w:rPr>
        <w:rFonts w:hint="default"/>
      </w:rPr>
    </w:lvl>
    <w:lvl w:ilvl="1">
      <w:start w:val="5"/>
      <w:numFmt w:val="decimal"/>
      <w:lvlText w:val="%1.%2"/>
      <w:lvlJc w:val="left"/>
      <w:pPr>
        <w:ind w:left="471" w:hanging="353"/>
      </w:pPr>
      <w:rPr>
        <w:rFonts w:ascii="Arial" w:eastAsia="Arial" w:hAnsi="Arial" w:hint="default"/>
        <w:b/>
        <w:bCs/>
        <w:w w:val="99"/>
        <w:sz w:val="18"/>
        <w:szCs w:val="18"/>
      </w:rPr>
    </w:lvl>
    <w:lvl w:ilvl="2">
      <w:start w:val="1"/>
      <w:numFmt w:val="decimal"/>
      <w:lvlText w:val="%1.%2.%3"/>
      <w:lvlJc w:val="left"/>
      <w:pPr>
        <w:ind w:left="620" w:hanging="502"/>
      </w:pPr>
      <w:rPr>
        <w:rFonts w:ascii="Arial" w:eastAsia="Arial" w:hAnsi="Arial" w:hint="default"/>
        <w:b/>
        <w:bCs/>
        <w:w w:val="99"/>
        <w:sz w:val="18"/>
        <w:szCs w:val="18"/>
      </w:rPr>
    </w:lvl>
    <w:lvl w:ilvl="3">
      <w:start w:val="1"/>
      <w:numFmt w:val="lowerLetter"/>
      <w:lvlText w:val="%4)"/>
      <w:lvlJc w:val="left"/>
      <w:pPr>
        <w:ind w:left="838" w:hanging="360"/>
      </w:pPr>
      <w:rPr>
        <w:rFonts w:ascii="Arial" w:eastAsia="Arial" w:hAnsi="Arial" w:hint="default"/>
        <w:w w:val="99"/>
        <w:sz w:val="18"/>
        <w:szCs w:val="18"/>
      </w:rPr>
    </w:lvl>
    <w:lvl w:ilvl="4">
      <w:start w:val="1"/>
      <w:numFmt w:val="bullet"/>
      <w:lvlText w:val="-"/>
      <w:lvlJc w:val="left"/>
      <w:pPr>
        <w:ind w:left="1378" w:hanging="360"/>
      </w:pPr>
      <w:rPr>
        <w:rFonts w:ascii="Times New Roman" w:eastAsia="Times New Roman" w:hAnsi="Times New Roman" w:hint="default"/>
        <w:w w:val="99"/>
        <w:sz w:val="18"/>
        <w:szCs w:val="18"/>
      </w:rPr>
    </w:lvl>
    <w:lvl w:ilvl="5">
      <w:start w:val="1"/>
      <w:numFmt w:val="bullet"/>
      <w:lvlText w:val="•"/>
      <w:lvlJc w:val="left"/>
      <w:pPr>
        <w:ind w:left="838" w:hanging="360"/>
      </w:pPr>
      <w:rPr>
        <w:rFonts w:hint="default"/>
      </w:rPr>
    </w:lvl>
    <w:lvl w:ilvl="6">
      <w:start w:val="1"/>
      <w:numFmt w:val="bullet"/>
      <w:lvlText w:val="•"/>
      <w:lvlJc w:val="left"/>
      <w:pPr>
        <w:ind w:left="1378" w:hanging="360"/>
      </w:pPr>
      <w:rPr>
        <w:rFonts w:hint="default"/>
      </w:rPr>
    </w:lvl>
    <w:lvl w:ilvl="7">
      <w:start w:val="1"/>
      <w:numFmt w:val="bullet"/>
      <w:lvlText w:val="•"/>
      <w:lvlJc w:val="left"/>
      <w:pPr>
        <w:ind w:left="1378" w:hanging="360"/>
      </w:pPr>
      <w:rPr>
        <w:rFonts w:hint="default"/>
      </w:rPr>
    </w:lvl>
    <w:lvl w:ilvl="8">
      <w:start w:val="1"/>
      <w:numFmt w:val="bullet"/>
      <w:lvlText w:val="•"/>
      <w:lvlJc w:val="left"/>
      <w:pPr>
        <w:ind w:left="1378" w:hanging="360"/>
      </w:pPr>
      <w:rPr>
        <w:rFonts w:hint="default"/>
      </w:rPr>
    </w:lvl>
  </w:abstractNum>
  <w:abstractNum w:abstractNumId="63" w15:restartNumberingAfterBreak="0">
    <w:nsid w:val="7E026064"/>
    <w:multiLevelType w:val="hybridMultilevel"/>
    <w:tmpl w:val="30A0C6F0"/>
    <w:lvl w:ilvl="0" w:tplc="04240017">
      <w:start w:val="1"/>
      <w:numFmt w:val="lowerLetter"/>
      <w:lvlText w:val="%1)"/>
      <w:lvlJc w:val="left"/>
      <w:pPr>
        <w:ind w:left="279" w:hanging="161"/>
      </w:pPr>
      <w:rPr>
        <w:rFonts w:hint="default"/>
        <w:u w:val="single" w:color="000000"/>
      </w:rPr>
    </w:lvl>
    <w:lvl w:ilvl="1" w:tplc="200A9FFC">
      <w:start w:val="1"/>
      <w:numFmt w:val="bullet"/>
      <w:lvlText w:val="-"/>
      <w:lvlJc w:val="left"/>
      <w:pPr>
        <w:ind w:left="118" w:hanging="360"/>
      </w:pPr>
      <w:rPr>
        <w:rFonts w:ascii="Times New Roman" w:eastAsia="Times New Roman" w:hAnsi="Times New Roman" w:hint="default"/>
        <w:w w:val="99"/>
        <w:sz w:val="18"/>
        <w:szCs w:val="18"/>
      </w:rPr>
    </w:lvl>
    <w:lvl w:ilvl="2" w:tplc="F93ABD42">
      <w:start w:val="1"/>
      <w:numFmt w:val="bullet"/>
      <w:lvlText w:val="•"/>
      <w:lvlJc w:val="left"/>
      <w:pPr>
        <w:ind w:left="1281" w:hanging="360"/>
      </w:pPr>
      <w:rPr>
        <w:rFonts w:hint="default"/>
      </w:rPr>
    </w:lvl>
    <w:lvl w:ilvl="3" w:tplc="147C32B2">
      <w:start w:val="1"/>
      <w:numFmt w:val="bullet"/>
      <w:lvlText w:val="•"/>
      <w:lvlJc w:val="left"/>
      <w:pPr>
        <w:ind w:left="2283" w:hanging="360"/>
      </w:pPr>
      <w:rPr>
        <w:rFonts w:hint="default"/>
      </w:rPr>
    </w:lvl>
    <w:lvl w:ilvl="4" w:tplc="2EACE800">
      <w:start w:val="1"/>
      <w:numFmt w:val="bullet"/>
      <w:lvlText w:val="•"/>
      <w:lvlJc w:val="left"/>
      <w:pPr>
        <w:ind w:left="3286" w:hanging="360"/>
      </w:pPr>
      <w:rPr>
        <w:rFonts w:hint="default"/>
      </w:rPr>
    </w:lvl>
    <w:lvl w:ilvl="5" w:tplc="0B60CC20">
      <w:start w:val="1"/>
      <w:numFmt w:val="bullet"/>
      <w:lvlText w:val="•"/>
      <w:lvlJc w:val="left"/>
      <w:pPr>
        <w:ind w:left="4288" w:hanging="360"/>
      </w:pPr>
      <w:rPr>
        <w:rFonts w:hint="default"/>
      </w:rPr>
    </w:lvl>
    <w:lvl w:ilvl="6" w:tplc="7EE6B952">
      <w:start w:val="1"/>
      <w:numFmt w:val="bullet"/>
      <w:lvlText w:val="•"/>
      <w:lvlJc w:val="left"/>
      <w:pPr>
        <w:ind w:left="5290" w:hanging="360"/>
      </w:pPr>
      <w:rPr>
        <w:rFonts w:hint="default"/>
      </w:rPr>
    </w:lvl>
    <w:lvl w:ilvl="7" w:tplc="1416146E">
      <w:start w:val="1"/>
      <w:numFmt w:val="bullet"/>
      <w:lvlText w:val="•"/>
      <w:lvlJc w:val="left"/>
      <w:pPr>
        <w:ind w:left="6293" w:hanging="360"/>
      </w:pPr>
      <w:rPr>
        <w:rFonts w:hint="default"/>
      </w:rPr>
    </w:lvl>
    <w:lvl w:ilvl="8" w:tplc="1A54512E">
      <w:start w:val="1"/>
      <w:numFmt w:val="bullet"/>
      <w:lvlText w:val="•"/>
      <w:lvlJc w:val="left"/>
      <w:pPr>
        <w:ind w:left="7295" w:hanging="360"/>
      </w:pPr>
      <w:rPr>
        <w:rFonts w:hint="default"/>
      </w:rPr>
    </w:lvl>
  </w:abstractNum>
  <w:abstractNum w:abstractNumId="64" w15:restartNumberingAfterBreak="0">
    <w:nsid w:val="7F7861CA"/>
    <w:multiLevelType w:val="multilevel"/>
    <w:tmpl w:val="4F66697C"/>
    <w:lvl w:ilvl="0">
      <w:start w:val="3"/>
      <w:numFmt w:val="upperRoman"/>
      <w:lvlText w:val="%1"/>
      <w:lvlJc w:val="left"/>
      <w:pPr>
        <w:ind w:left="620" w:hanging="502"/>
      </w:pPr>
      <w:rPr>
        <w:rFonts w:hint="default"/>
      </w:rPr>
    </w:lvl>
    <w:lvl w:ilvl="1">
      <w:start w:val="2"/>
      <w:numFmt w:val="decimal"/>
      <w:lvlText w:val="%1.%2"/>
      <w:lvlJc w:val="left"/>
      <w:pPr>
        <w:ind w:left="620" w:hanging="502"/>
      </w:pPr>
      <w:rPr>
        <w:rFonts w:hint="default"/>
      </w:rPr>
    </w:lvl>
    <w:lvl w:ilvl="2">
      <w:start w:val="2"/>
      <w:numFmt w:val="decimal"/>
      <w:lvlText w:val="%1.%2.%3"/>
      <w:lvlJc w:val="left"/>
      <w:pPr>
        <w:ind w:left="620" w:hanging="502"/>
      </w:pPr>
      <w:rPr>
        <w:rFonts w:ascii="Arial" w:eastAsia="Arial" w:hAnsi="Arial" w:hint="default"/>
        <w:b/>
        <w:bCs/>
        <w:w w:val="99"/>
        <w:sz w:val="18"/>
        <w:szCs w:val="18"/>
      </w:rPr>
    </w:lvl>
    <w:lvl w:ilvl="3">
      <w:start w:val="1"/>
      <w:numFmt w:val="lowerLetter"/>
      <w:lvlText w:val="%4)"/>
      <w:lvlJc w:val="left"/>
      <w:pPr>
        <w:ind w:left="838" w:hanging="360"/>
      </w:pPr>
      <w:rPr>
        <w:rFonts w:ascii="Arial" w:eastAsia="Arial" w:hAnsi="Arial" w:hint="default"/>
        <w:w w:val="99"/>
        <w:sz w:val="18"/>
        <w:szCs w:val="18"/>
      </w:rPr>
    </w:lvl>
    <w:lvl w:ilvl="4">
      <w:start w:val="1"/>
      <w:numFmt w:val="bullet"/>
      <w:lvlText w:val="-"/>
      <w:lvlJc w:val="left"/>
      <w:pPr>
        <w:ind w:left="1608" w:hanging="358"/>
      </w:pPr>
      <w:rPr>
        <w:rFonts w:ascii="Times New Roman" w:eastAsia="Times New Roman" w:hAnsi="Times New Roman" w:hint="default"/>
        <w:w w:val="99"/>
        <w:sz w:val="18"/>
        <w:szCs w:val="18"/>
      </w:rPr>
    </w:lvl>
    <w:lvl w:ilvl="5">
      <w:start w:val="1"/>
      <w:numFmt w:val="bullet"/>
      <w:lvlText w:val="•"/>
      <w:lvlJc w:val="left"/>
      <w:pPr>
        <w:ind w:left="2890" w:hanging="358"/>
      </w:pPr>
      <w:rPr>
        <w:rFonts w:hint="default"/>
      </w:rPr>
    </w:lvl>
    <w:lvl w:ilvl="6">
      <w:start w:val="1"/>
      <w:numFmt w:val="bullet"/>
      <w:lvlText w:val="•"/>
      <w:lvlJc w:val="left"/>
      <w:pPr>
        <w:ind w:left="4172" w:hanging="358"/>
      </w:pPr>
      <w:rPr>
        <w:rFonts w:hint="default"/>
      </w:rPr>
    </w:lvl>
    <w:lvl w:ilvl="7">
      <w:start w:val="1"/>
      <w:numFmt w:val="bullet"/>
      <w:lvlText w:val="•"/>
      <w:lvlJc w:val="left"/>
      <w:pPr>
        <w:ind w:left="5454" w:hanging="358"/>
      </w:pPr>
      <w:rPr>
        <w:rFonts w:hint="default"/>
      </w:rPr>
    </w:lvl>
    <w:lvl w:ilvl="8">
      <w:start w:val="1"/>
      <w:numFmt w:val="bullet"/>
      <w:lvlText w:val="•"/>
      <w:lvlJc w:val="left"/>
      <w:pPr>
        <w:ind w:left="6736" w:hanging="358"/>
      </w:pPr>
      <w:rPr>
        <w:rFonts w:hint="default"/>
      </w:rPr>
    </w:lvl>
  </w:abstractNum>
  <w:num w:numId="1">
    <w:abstractNumId w:val="24"/>
  </w:num>
  <w:num w:numId="2">
    <w:abstractNumId w:val="5"/>
  </w:num>
  <w:num w:numId="3">
    <w:abstractNumId w:val="20"/>
  </w:num>
  <w:num w:numId="4">
    <w:abstractNumId w:val="33"/>
  </w:num>
  <w:num w:numId="5">
    <w:abstractNumId w:val="38"/>
  </w:num>
  <w:num w:numId="6">
    <w:abstractNumId w:val="1"/>
  </w:num>
  <w:num w:numId="7">
    <w:abstractNumId w:val="34"/>
  </w:num>
  <w:num w:numId="8">
    <w:abstractNumId w:val="3"/>
  </w:num>
  <w:num w:numId="9">
    <w:abstractNumId w:val="4"/>
  </w:num>
  <w:num w:numId="10">
    <w:abstractNumId w:val="21"/>
  </w:num>
  <w:num w:numId="11">
    <w:abstractNumId w:val="6"/>
  </w:num>
  <w:num w:numId="12">
    <w:abstractNumId w:val="32"/>
  </w:num>
  <w:num w:numId="13">
    <w:abstractNumId w:val="39"/>
  </w:num>
  <w:num w:numId="14">
    <w:abstractNumId w:val="50"/>
  </w:num>
  <w:num w:numId="15">
    <w:abstractNumId w:val="26"/>
  </w:num>
  <w:num w:numId="16">
    <w:abstractNumId w:val="35"/>
  </w:num>
  <w:num w:numId="17">
    <w:abstractNumId w:val="23"/>
  </w:num>
  <w:num w:numId="18">
    <w:abstractNumId w:val="51"/>
  </w:num>
  <w:num w:numId="19">
    <w:abstractNumId w:val="55"/>
  </w:num>
  <w:num w:numId="20">
    <w:abstractNumId w:val="45"/>
  </w:num>
  <w:num w:numId="21">
    <w:abstractNumId w:val="49"/>
  </w:num>
  <w:num w:numId="22">
    <w:abstractNumId w:val="22"/>
  </w:num>
  <w:num w:numId="23">
    <w:abstractNumId w:val="13"/>
  </w:num>
  <w:num w:numId="24">
    <w:abstractNumId w:val="53"/>
  </w:num>
  <w:num w:numId="25">
    <w:abstractNumId w:val="54"/>
  </w:num>
  <w:num w:numId="26">
    <w:abstractNumId w:val="59"/>
  </w:num>
  <w:num w:numId="27">
    <w:abstractNumId w:val="62"/>
  </w:num>
  <w:num w:numId="28">
    <w:abstractNumId w:val="2"/>
  </w:num>
  <w:num w:numId="29">
    <w:abstractNumId w:val="46"/>
  </w:num>
  <w:num w:numId="30">
    <w:abstractNumId w:val="64"/>
  </w:num>
  <w:num w:numId="31">
    <w:abstractNumId w:val="0"/>
  </w:num>
  <w:num w:numId="32">
    <w:abstractNumId w:val="48"/>
  </w:num>
  <w:num w:numId="33">
    <w:abstractNumId w:val="40"/>
  </w:num>
  <w:num w:numId="34">
    <w:abstractNumId w:val="63"/>
  </w:num>
  <w:num w:numId="35">
    <w:abstractNumId w:val="57"/>
  </w:num>
  <w:num w:numId="36">
    <w:abstractNumId w:val="9"/>
  </w:num>
  <w:num w:numId="37">
    <w:abstractNumId w:val="61"/>
  </w:num>
  <w:num w:numId="38">
    <w:abstractNumId w:val="41"/>
  </w:num>
  <w:num w:numId="39">
    <w:abstractNumId w:val="31"/>
  </w:num>
  <w:num w:numId="40">
    <w:abstractNumId w:val="16"/>
  </w:num>
  <w:num w:numId="41">
    <w:abstractNumId w:val="36"/>
  </w:num>
  <w:num w:numId="42">
    <w:abstractNumId w:val="52"/>
  </w:num>
  <w:num w:numId="43">
    <w:abstractNumId w:val="58"/>
  </w:num>
  <w:num w:numId="44">
    <w:abstractNumId w:val="17"/>
  </w:num>
  <w:num w:numId="45">
    <w:abstractNumId w:val="43"/>
  </w:num>
  <w:num w:numId="46">
    <w:abstractNumId w:val="42"/>
  </w:num>
  <w:num w:numId="47">
    <w:abstractNumId w:val="44"/>
  </w:num>
  <w:num w:numId="48">
    <w:abstractNumId w:val="47"/>
  </w:num>
  <w:num w:numId="49">
    <w:abstractNumId w:val="18"/>
  </w:num>
  <w:num w:numId="50">
    <w:abstractNumId w:val="60"/>
  </w:num>
  <w:num w:numId="51">
    <w:abstractNumId w:val="30"/>
  </w:num>
  <w:num w:numId="52">
    <w:abstractNumId w:val="10"/>
  </w:num>
  <w:num w:numId="53">
    <w:abstractNumId w:val="15"/>
  </w:num>
  <w:num w:numId="54">
    <w:abstractNumId w:val="19"/>
  </w:num>
  <w:num w:numId="55">
    <w:abstractNumId w:val="14"/>
  </w:num>
  <w:num w:numId="56">
    <w:abstractNumId w:val="12"/>
  </w:num>
  <w:num w:numId="57">
    <w:abstractNumId w:val="25"/>
  </w:num>
  <w:num w:numId="58">
    <w:abstractNumId w:val="37"/>
  </w:num>
  <w:num w:numId="59">
    <w:abstractNumId w:val="29"/>
  </w:num>
  <w:num w:numId="60">
    <w:abstractNumId w:val="56"/>
  </w:num>
  <w:num w:numId="61">
    <w:abstractNumId w:val="27"/>
  </w:num>
  <w:num w:numId="62">
    <w:abstractNumId w:val="8"/>
  </w:num>
  <w:num w:numId="63">
    <w:abstractNumId w:val="11"/>
  </w:num>
  <w:num w:numId="64">
    <w:abstractNumId w:val="28"/>
  </w:num>
  <w:num w:numId="65">
    <w:abstractNumId w:val="7"/>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21212"/>
    <w:rsid w:val="00027F41"/>
    <w:rsid w:val="00037A49"/>
    <w:rsid w:val="00043DDE"/>
    <w:rsid w:val="00097F4A"/>
    <w:rsid w:val="000C5527"/>
    <w:rsid w:val="000E76C6"/>
    <w:rsid w:val="00127127"/>
    <w:rsid w:val="00134892"/>
    <w:rsid w:val="00204EDB"/>
    <w:rsid w:val="00235A9E"/>
    <w:rsid w:val="002634AA"/>
    <w:rsid w:val="002D58B5"/>
    <w:rsid w:val="0031581F"/>
    <w:rsid w:val="0033249E"/>
    <w:rsid w:val="00337E4D"/>
    <w:rsid w:val="00341EB5"/>
    <w:rsid w:val="00343395"/>
    <w:rsid w:val="003A1AA2"/>
    <w:rsid w:val="00451FFF"/>
    <w:rsid w:val="004702FB"/>
    <w:rsid w:val="00471503"/>
    <w:rsid w:val="0049479E"/>
    <w:rsid w:val="004D2F9F"/>
    <w:rsid w:val="004F2927"/>
    <w:rsid w:val="0052142A"/>
    <w:rsid w:val="0053510E"/>
    <w:rsid w:val="005423BF"/>
    <w:rsid w:val="005B6195"/>
    <w:rsid w:val="005D7DA1"/>
    <w:rsid w:val="006347C3"/>
    <w:rsid w:val="006975C6"/>
    <w:rsid w:val="006A5918"/>
    <w:rsid w:val="006B2936"/>
    <w:rsid w:val="006F1DA5"/>
    <w:rsid w:val="007109D5"/>
    <w:rsid w:val="00785F39"/>
    <w:rsid w:val="007C3EA0"/>
    <w:rsid w:val="007D6FB3"/>
    <w:rsid w:val="007E0E83"/>
    <w:rsid w:val="008278F5"/>
    <w:rsid w:val="008B72CE"/>
    <w:rsid w:val="008B7E78"/>
    <w:rsid w:val="00930868"/>
    <w:rsid w:val="00960022"/>
    <w:rsid w:val="00A52459"/>
    <w:rsid w:val="00AC1A3F"/>
    <w:rsid w:val="00AF7FB0"/>
    <w:rsid w:val="00B05771"/>
    <w:rsid w:val="00B169F3"/>
    <w:rsid w:val="00B757D1"/>
    <w:rsid w:val="00B93434"/>
    <w:rsid w:val="00BC2D61"/>
    <w:rsid w:val="00C02EF0"/>
    <w:rsid w:val="00C125C6"/>
    <w:rsid w:val="00C24613"/>
    <w:rsid w:val="00C315C9"/>
    <w:rsid w:val="00C4793C"/>
    <w:rsid w:val="00CB7054"/>
    <w:rsid w:val="00CD6E25"/>
    <w:rsid w:val="00D379CF"/>
    <w:rsid w:val="00D60A0B"/>
    <w:rsid w:val="00D7467F"/>
    <w:rsid w:val="00D931BF"/>
    <w:rsid w:val="00DD2FA1"/>
    <w:rsid w:val="00E55B9D"/>
    <w:rsid w:val="00EB7570"/>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basedOn w:val="Navaden"/>
    <w:uiPriority w:val="1"/>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Telobesedila">
    <w:name w:val="Body Text"/>
    <w:basedOn w:val="Navaden"/>
    <w:link w:val="TelobesedilaZnak"/>
    <w:uiPriority w:val="1"/>
    <w:qFormat/>
    <w:rsid w:val="005D7DA1"/>
    <w:pPr>
      <w:widowControl w:val="0"/>
      <w:spacing w:after="0" w:line="240" w:lineRule="auto"/>
      <w:ind w:left="1558" w:hanging="360"/>
    </w:pPr>
    <w:rPr>
      <w:rFonts w:ascii="Arial" w:eastAsia="Arial" w:hAnsi="Arial"/>
      <w:sz w:val="18"/>
      <w:szCs w:val="18"/>
      <w:lang w:val="en-US"/>
    </w:rPr>
  </w:style>
  <w:style w:type="character" w:customStyle="1" w:styleId="TelobesedilaZnak">
    <w:name w:val="Telo besedila Znak"/>
    <w:basedOn w:val="Privzetapisavaodstavka"/>
    <w:link w:val="Telobesedila"/>
    <w:uiPriority w:val="1"/>
    <w:rsid w:val="005D7DA1"/>
    <w:rPr>
      <w:rFonts w:ascii="Arial" w:eastAsia="Arial" w:hAnsi="Arial"/>
      <w:sz w:val="18"/>
      <w:szCs w:val="18"/>
      <w:lang w:val="en-US"/>
    </w:rPr>
  </w:style>
  <w:style w:type="paragraph" w:customStyle="1" w:styleId="TableParagraph">
    <w:name w:val="Table Paragraph"/>
    <w:basedOn w:val="Navaden"/>
    <w:uiPriority w:val="1"/>
    <w:qFormat/>
    <w:rsid w:val="005D7DA1"/>
    <w:pPr>
      <w:widowControl w:val="0"/>
      <w:spacing w:after="0" w:line="240" w:lineRule="auto"/>
    </w:pPr>
    <w:rPr>
      <w:rFonts w:asciiTheme="minorHAnsi" w:hAnsiTheme="minorHAns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43C37D-471B-4C02-B9D9-16FBD2B84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56</Pages>
  <Words>16934</Words>
  <Characters>96524</Characters>
  <Application>Microsoft Office Word</Application>
  <DocSecurity>0</DocSecurity>
  <Lines>804</Lines>
  <Paragraphs>226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zefranm</cp:lastModifiedBy>
  <cp:revision>7</cp:revision>
  <dcterms:created xsi:type="dcterms:W3CDTF">2022-04-15T07:16:00Z</dcterms:created>
  <dcterms:modified xsi:type="dcterms:W3CDTF">2022-04-19T06:16:00Z</dcterms:modified>
</cp:coreProperties>
</file>