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95AEB" w14:textId="50F93226" w:rsidR="004702FB" w:rsidRDefault="00A759DE" w:rsidP="006975C6">
      <w:pPr>
        <w:pStyle w:val="Paragraf"/>
        <w:rPr>
          <w:rFonts w:ascii="Arial" w:hAnsi="Arial" w:cs="Arial"/>
        </w:rPr>
      </w:pPr>
      <w:r>
        <w:rPr>
          <w:rFonts w:ascii="Arial" w:hAnsi="Arial" w:cs="Arial"/>
          <w:noProof/>
        </w:rPr>
        <w:object w:dxaOrig="1440" w:dyaOrig="1440" w14:anchorId="384BA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53.3pt;margin-top:-1.2pt;width:125.3pt;height:109.8pt;z-index:251658240;mso-position-horizontal-relative:margin;mso-position-vertical-relative:margin">
            <v:imagedata r:id="rId8" o:title=""/>
            <w10:wrap type="square" anchorx="margin" anchory="margin"/>
          </v:shape>
          <o:OLEObject Type="Embed" ProgID="PBrush" ShapeID="_x0000_s1028" DrawAspect="Content" ObjectID="_1713861505" r:id="rId9"/>
        </w:object>
      </w:r>
    </w:p>
    <w:p w14:paraId="250D74E3" w14:textId="7161D36F" w:rsidR="00197EB0" w:rsidRDefault="00197EB0" w:rsidP="00486B93">
      <w:pPr>
        <w:pStyle w:val="Paragraf"/>
        <w:rPr>
          <w:rFonts w:ascii="Arial" w:hAnsi="Arial" w:cs="Arial"/>
        </w:rPr>
      </w:pPr>
    </w:p>
    <w:p w14:paraId="013EC7E9" w14:textId="77777777" w:rsidR="00197EB0" w:rsidRDefault="00197EB0" w:rsidP="00486B93">
      <w:pPr>
        <w:pStyle w:val="Paragraf"/>
        <w:rPr>
          <w:rFonts w:ascii="Arial" w:hAnsi="Arial" w:cs="Arial"/>
        </w:rPr>
      </w:pPr>
    </w:p>
    <w:p w14:paraId="58496478" w14:textId="77777777" w:rsidR="00197EB0" w:rsidRDefault="00197EB0" w:rsidP="00486B93">
      <w:pPr>
        <w:pStyle w:val="Paragraf"/>
        <w:rPr>
          <w:rFonts w:ascii="Arial" w:hAnsi="Arial" w:cs="Arial"/>
        </w:rPr>
      </w:pPr>
    </w:p>
    <w:p w14:paraId="278D200A" w14:textId="77777777" w:rsidR="00197EB0" w:rsidRDefault="00197EB0" w:rsidP="00486B93">
      <w:pPr>
        <w:pStyle w:val="Paragraf"/>
        <w:rPr>
          <w:rFonts w:ascii="Arial" w:hAnsi="Arial" w:cs="Arial"/>
        </w:rPr>
      </w:pPr>
    </w:p>
    <w:p w14:paraId="2AB239E7" w14:textId="77777777" w:rsidR="00197EB0" w:rsidRDefault="00197EB0" w:rsidP="00486B93">
      <w:pPr>
        <w:pStyle w:val="Paragraf"/>
        <w:rPr>
          <w:rFonts w:ascii="Arial" w:hAnsi="Arial" w:cs="Arial"/>
        </w:rPr>
      </w:pPr>
    </w:p>
    <w:p w14:paraId="7630F5EE" w14:textId="7E4E4CF9" w:rsidR="00486B93" w:rsidRPr="00B10801" w:rsidRDefault="00FB3258" w:rsidP="00486B93">
      <w:pPr>
        <w:pStyle w:val="Paragraf"/>
        <w:rPr>
          <w:rFonts w:ascii="Arial" w:hAnsi="Arial" w:cs="Arial"/>
        </w:rPr>
      </w:pPr>
      <w:r w:rsidRPr="00B10801">
        <w:rPr>
          <w:rFonts w:ascii="Arial" w:hAnsi="Arial" w:cs="Arial"/>
        </w:rPr>
        <w:t>Št</w:t>
      </w:r>
      <w:r w:rsidR="00FC68B5" w:rsidRPr="00B10801">
        <w:rPr>
          <w:rFonts w:ascii="Arial" w:hAnsi="Arial" w:cs="Arial"/>
        </w:rPr>
        <w:t>evilka</w:t>
      </w:r>
      <w:r w:rsidRPr="00B10801">
        <w:rPr>
          <w:rFonts w:ascii="Arial" w:hAnsi="Arial" w:cs="Arial"/>
        </w:rPr>
        <w:t>:</w:t>
      </w:r>
      <w:r w:rsidR="00127127" w:rsidRPr="00B10801">
        <w:rPr>
          <w:rFonts w:ascii="Arial" w:hAnsi="Arial" w:cs="Arial"/>
        </w:rPr>
        <w:t xml:space="preserve"> </w:t>
      </w:r>
      <w:r w:rsidR="00B84312">
        <w:rPr>
          <w:rFonts w:ascii="Arial" w:hAnsi="Arial" w:cs="Arial"/>
          <w:shd w:val="clear" w:color="auto" w:fill="FFFFFF"/>
        </w:rPr>
        <w:t>4300-04</w:t>
      </w:r>
      <w:r w:rsidR="009A0C38" w:rsidRPr="00B84312">
        <w:rPr>
          <w:rFonts w:ascii="Arial" w:hAnsi="Arial" w:cs="Arial"/>
          <w:shd w:val="clear" w:color="auto" w:fill="FFFFFF"/>
        </w:rPr>
        <w:t>/2022</w:t>
      </w:r>
      <w:r w:rsidR="00CF4445" w:rsidRPr="00B84312">
        <w:rPr>
          <w:rFonts w:ascii="Arial" w:hAnsi="Arial" w:cs="Arial"/>
          <w:shd w:val="clear" w:color="auto" w:fill="FFFFFF"/>
        </w:rPr>
        <w:t>-02</w:t>
      </w:r>
    </w:p>
    <w:p w14:paraId="28D491C5" w14:textId="021F5EEC" w:rsidR="006F7F03" w:rsidRDefault="00FB3258" w:rsidP="006F7F03">
      <w:pPr>
        <w:pStyle w:val="Paragraf"/>
        <w:rPr>
          <w:rFonts w:ascii="Arial" w:hAnsi="Arial" w:cs="Arial"/>
        </w:rPr>
      </w:pPr>
      <w:r w:rsidRPr="00B10801">
        <w:rPr>
          <w:rFonts w:ascii="Arial" w:hAnsi="Arial" w:cs="Arial"/>
        </w:rPr>
        <w:t xml:space="preserve">Datum: </w:t>
      </w:r>
      <w:r w:rsidR="0093772B" w:rsidRPr="00B10801">
        <w:rPr>
          <w:rFonts w:ascii="Arial" w:hAnsi="Arial" w:cs="Arial"/>
        </w:rPr>
        <w:tab/>
      </w:r>
      <w:r w:rsidR="00231922">
        <w:rPr>
          <w:rFonts w:ascii="Arial" w:hAnsi="Arial" w:cs="Arial"/>
        </w:rPr>
        <w:t>11</w:t>
      </w:r>
      <w:r w:rsidR="005D1FCB">
        <w:rPr>
          <w:rFonts w:ascii="Arial" w:hAnsi="Arial" w:cs="Arial"/>
        </w:rPr>
        <w:t>.5.</w:t>
      </w:r>
      <w:r w:rsidR="00086712" w:rsidRPr="00B10801">
        <w:rPr>
          <w:rFonts w:ascii="Arial" w:hAnsi="Arial" w:cs="Arial"/>
        </w:rPr>
        <w:t>2022</w:t>
      </w:r>
      <w:r w:rsidR="00FC2646" w:rsidRPr="00B10801">
        <w:rPr>
          <w:rFonts w:ascii="Arial" w:hAnsi="Arial" w:cs="Arial"/>
        </w:rPr>
        <w:tab/>
      </w:r>
    </w:p>
    <w:p w14:paraId="72C48E62" w14:textId="6F2E659D" w:rsidR="006F7F03" w:rsidRDefault="006F7F03" w:rsidP="006F7F03">
      <w:pPr>
        <w:pStyle w:val="Paragraf"/>
        <w:rPr>
          <w:rFonts w:ascii="Arial" w:hAnsi="Arial" w:cs="Arial"/>
        </w:rPr>
      </w:pPr>
    </w:p>
    <w:p w14:paraId="61FD37DC" w14:textId="3830EB31" w:rsidR="006F7F03" w:rsidRPr="00107C06" w:rsidRDefault="006F7F03" w:rsidP="006F7F03">
      <w:pPr>
        <w:pStyle w:val="Paragraf"/>
        <w:rPr>
          <w:rFonts w:ascii="Arial" w:hAnsi="Arial" w:cs="Arial"/>
          <w:sz w:val="24"/>
          <w:szCs w:val="24"/>
        </w:rPr>
      </w:pPr>
    </w:p>
    <w:p w14:paraId="47BB7896" w14:textId="77777777" w:rsidR="006F7F03" w:rsidRPr="00107C06" w:rsidRDefault="006F7F03" w:rsidP="006F7F03">
      <w:pPr>
        <w:pStyle w:val="Paragraf"/>
        <w:rPr>
          <w:rFonts w:ascii="Arial" w:hAnsi="Arial" w:cs="Arial"/>
          <w:sz w:val="24"/>
          <w:szCs w:val="24"/>
        </w:rPr>
      </w:pPr>
    </w:p>
    <w:p w14:paraId="5F557FC5" w14:textId="77777777" w:rsidR="006F7F03" w:rsidRPr="00107C06" w:rsidRDefault="006F7F03" w:rsidP="004B3E4F">
      <w:pPr>
        <w:pStyle w:val="Paragraf"/>
        <w:jc w:val="right"/>
        <w:rPr>
          <w:rFonts w:ascii="Arial" w:hAnsi="Arial" w:cs="Arial"/>
          <w:sz w:val="24"/>
          <w:szCs w:val="24"/>
        </w:rPr>
      </w:pPr>
    </w:p>
    <w:p w14:paraId="62D7B0C3" w14:textId="35323815" w:rsidR="006F7F03" w:rsidRPr="00107C06" w:rsidRDefault="004B3E4F" w:rsidP="006F7F03">
      <w:pPr>
        <w:pStyle w:val="Paragraf"/>
        <w:jc w:val="right"/>
        <w:rPr>
          <w:rStyle w:val="highlight"/>
          <w:rFonts w:ascii="Arial" w:hAnsi="Arial" w:cs="Arial"/>
          <w:sz w:val="24"/>
          <w:szCs w:val="24"/>
        </w:rPr>
      </w:pPr>
      <w:r w:rsidRPr="00107C06">
        <w:rPr>
          <w:rFonts w:ascii="Arial" w:hAnsi="Arial" w:cs="Arial"/>
          <w:sz w:val="24"/>
          <w:szCs w:val="24"/>
        </w:rPr>
        <w:t>RAZPISNA DOKUMENTACIJA za oddajo javnega naročila z naslovom</w:t>
      </w:r>
      <w:r w:rsidR="006F7F03" w:rsidRPr="00107C06">
        <w:rPr>
          <w:rFonts w:ascii="Arial" w:hAnsi="Arial" w:cs="Arial"/>
          <w:sz w:val="24"/>
          <w:szCs w:val="24"/>
        </w:rPr>
        <w:t>:</w:t>
      </w:r>
      <w:bookmarkStart w:id="0" w:name="_Hlk22570957"/>
    </w:p>
    <w:p w14:paraId="3E920D1E" w14:textId="3B7D188A" w:rsidR="00FB3258" w:rsidRPr="00107C06" w:rsidRDefault="006F7F03" w:rsidP="00362F6A">
      <w:pPr>
        <w:pStyle w:val="Paragraf"/>
        <w:jc w:val="both"/>
        <w:rPr>
          <w:rFonts w:ascii="Arial" w:hAnsi="Arial" w:cs="Arial"/>
          <w:b/>
          <w:sz w:val="24"/>
          <w:szCs w:val="24"/>
        </w:rPr>
      </w:pPr>
      <w:r w:rsidRPr="00107C06">
        <w:rPr>
          <w:rStyle w:val="highlight"/>
          <w:rFonts w:ascii="Arial" w:hAnsi="Arial" w:cs="Arial"/>
          <w:b/>
          <w:bCs/>
          <w:sz w:val="24"/>
          <w:szCs w:val="24"/>
        </w:rPr>
        <w:t>»</w:t>
      </w:r>
      <w:r w:rsidR="004B3E4F" w:rsidRPr="00107C06">
        <w:rPr>
          <w:rStyle w:val="highlight"/>
          <w:rFonts w:ascii="Arial" w:hAnsi="Arial" w:cs="Arial"/>
          <w:b/>
          <w:bCs/>
          <w:sz w:val="24"/>
          <w:szCs w:val="24"/>
        </w:rPr>
        <w:t>Izdelava projektne dokumentacije</w:t>
      </w:r>
      <w:bookmarkEnd w:id="0"/>
      <w:r w:rsidR="004B3E4F" w:rsidRPr="00107C06">
        <w:rPr>
          <w:rFonts w:ascii="Arial" w:hAnsi="Arial" w:cs="Arial"/>
          <w:b/>
          <w:sz w:val="24"/>
          <w:szCs w:val="24"/>
        </w:rPr>
        <w:t xml:space="preserve"> za gradnjo zunanje bivalne enote za otroke in mladostnike do 26. leta s kombiniranimi  motnjami (motnja v duševnem razvoju z dodatnimi vedenjskimi motnjami in težavami v duševnem razvoju) za CUDV Črna na Koroškem</w:t>
      </w:r>
      <w:r w:rsidRPr="00107C06">
        <w:rPr>
          <w:rFonts w:ascii="Arial" w:hAnsi="Arial" w:cs="Arial"/>
          <w:b/>
          <w:sz w:val="24"/>
          <w:szCs w:val="24"/>
        </w:rPr>
        <w:t>«</w:t>
      </w:r>
    </w:p>
    <w:p w14:paraId="237456F8" w14:textId="77777777" w:rsidR="004B3E4F" w:rsidRPr="00107C06" w:rsidRDefault="004B3E4F" w:rsidP="006975C6">
      <w:pPr>
        <w:pStyle w:val="Paragraf"/>
        <w:rPr>
          <w:rFonts w:ascii="Arial" w:hAnsi="Arial" w:cs="Arial"/>
          <w:sz w:val="24"/>
          <w:szCs w:val="24"/>
        </w:rPr>
      </w:pPr>
    </w:p>
    <w:p w14:paraId="1933E910" w14:textId="77777777" w:rsidR="004B3E4F" w:rsidRPr="00107C06" w:rsidRDefault="004B3E4F" w:rsidP="006975C6">
      <w:pPr>
        <w:pStyle w:val="Paragraf"/>
        <w:rPr>
          <w:rFonts w:ascii="Arial" w:hAnsi="Arial" w:cs="Arial"/>
          <w:sz w:val="24"/>
          <w:szCs w:val="24"/>
        </w:rPr>
      </w:pPr>
    </w:p>
    <w:p w14:paraId="29D9E7A9" w14:textId="7893B013" w:rsidR="00FB3258" w:rsidRPr="00107C06" w:rsidRDefault="00FB3258" w:rsidP="006F7F03">
      <w:pPr>
        <w:pStyle w:val="Paragraf"/>
        <w:ind w:left="2964" w:hanging="2964"/>
        <w:rPr>
          <w:rFonts w:ascii="Arial" w:hAnsi="Arial" w:cs="Arial"/>
          <w:sz w:val="24"/>
          <w:szCs w:val="24"/>
        </w:rPr>
      </w:pPr>
      <w:r w:rsidRPr="00107C06">
        <w:rPr>
          <w:rFonts w:ascii="Arial" w:hAnsi="Arial" w:cs="Arial"/>
          <w:sz w:val="24"/>
          <w:szCs w:val="24"/>
        </w:rPr>
        <w:t xml:space="preserve">Vrsta postopka: </w:t>
      </w:r>
      <w:r w:rsidR="006F7F03" w:rsidRPr="00107C06">
        <w:rPr>
          <w:rFonts w:ascii="Arial" w:hAnsi="Arial" w:cs="Arial"/>
          <w:sz w:val="24"/>
          <w:szCs w:val="24"/>
        </w:rPr>
        <w:t xml:space="preserve">        </w:t>
      </w:r>
      <w:r w:rsidR="006F7F03" w:rsidRPr="00107C06">
        <w:rPr>
          <w:rFonts w:ascii="Arial" w:hAnsi="Arial" w:cs="Arial"/>
          <w:sz w:val="24"/>
          <w:szCs w:val="24"/>
        </w:rPr>
        <w:tab/>
      </w:r>
      <w:r w:rsidRPr="00107C06">
        <w:rPr>
          <w:rFonts w:ascii="Arial" w:hAnsi="Arial" w:cs="Arial"/>
          <w:sz w:val="24"/>
          <w:szCs w:val="24"/>
        </w:rPr>
        <w:t>postopek oddaje naročila male vrednosti skladno s 47. členom ZJN-3</w:t>
      </w:r>
    </w:p>
    <w:p w14:paraId="5F3B097C" w14:textId="07BB2017" w:rsidR="004B3E4F" w:rsidRPr="00107C06" w:rsidRDefault="006F7F03" w:rsidP="00A86459">
      <w:pPr>
        <w:pBdr>
          <w:top w:val="nil"/>
          <w:left w:val="nil"/>
          <w:bottom w:val="nil"/>
          <w:right w:val="nil"/>
          <w:between w:val="nil"/>
        </w:pBdr>
        <w:jc w:val="both"/>
        <w:rPr>
          <w:rFonts w:ascii="Arial" w:eastAsia="Arial" w:hAnsi="Arial" w:cs="Arial"/>
          <w:color w:val="000000"/>
          <w:sz w:val="24"/>
          <w:szCs w:val="24"/>
        </w:rPr>
      </w:pPr>
      <w:bookmarkStart w:id="1" w:name="_Hlk58309803"/>
      <w:r w:rsidRPr="00107C06">
        <w:rPr>
          <w:rFonts w:ascii="Arial" w:eastAsia="Arial" w:hAnsi="Arial" w:cs="Arial"/>
          <w:color w:val="000000"/>
          <w:sz w:val="24"/>
          <w:szCs w:val="24"/>
        </w:rPr>
        <w:t xml:space="preserve">Oznaka javnega naročila:  </w:t>
      </w:r>
    </w:p>
    <w:p w14:paraId="18B930FE" w14:textId="77777777" w:rsidR="006F7F03" w:rsidRPr="00107C06" w:rsidRDefault="00A86459" w:rsidP="00A86459">
      <w:pPr>
        <w:pBdr>
          <w:top w:val="nil"/>
          <w:left w:val="nil"/>
          <w:bottom w:val="nil"/>
          <w:right w:val="nil"/>
          <w:between w:val="nil"/>
        </w:pBdr>
        <w:jc w:val="both"/>
        <w:rPr>
          <w:rFonts w:ascii="Arial" w:eastAsia="Arial" w:hAnsi="Arial" w:cs="Arial"/>
          <w:color w:val="000000"/>
          <w:sz w:val="24"/>
          <w:szCs w:val="24"/>
        </w:rPr>
      </w:pPr>
      <w:r w:rsidRPr="00107C06">
        <w:rPr>
          <w:rFonts w:ascii="Arial" w:eastAsia="Arial" w:hAnsi="Arial" w:cs="Arial"/>
          <w:color w:val="000000"/>
          <w:sz w:val="24"/>
          <w:szCs w:val="24"/>
        </w:rPr>
        <w:t>Predmet naročila sofinancirata Republika Slovenija, Ministrstvo za delo, družino, soc</w:t>
      </w:r>
      <w:r w:rsidR="007D60F7" w:rsidRPr="00107C06">
        <w:rPr>
          <w:rFonts w:ascii="Arial" w:eastAsia="Arial" w:hAnsi="Arial" w:cs="Arial"/>
          <w:color w:val="000000"/>
          <w:sz w:val="24"/>
          <w:szCs w:val="24"/>
        </w:rPr>
        <w:t xml:space="preserve">ialne zadeve in enake možnosti </w:t>
      </w:r>
      <w:r w:rsidRPr="00107C06">
        <w:rPr>
          <w:rFonts w:ascii="Arial" w:eastAsia="Arial" w:hAnsi="Arial" w:cs="Arial"/>
          <w:color w:val="000000"/>
          <w:sz w:val="24"/>
          <w:szCs w:val="24"/>
        </w:rPr>
        <w:t xml:space="preserve">in </w:t>
      </w:r>
      <w:r w:rsidR="00D40CF5" w:rsidRPr="00107C06">
        <w:rPr>
          <w:rFonts w:ascii="Arial" w:eastAsia="Arial" w:hAnsi="Arial" w:cs="Arial"/>
          <w:color w:val="000000"/>
          <w:sz w:val="24"/>
          <w:szCs w:val="24"/>
        </w:rPr>
        <w:t>CUDV Črna na Koroškem</w:t>
      </w:r>
      <w:r w:rsidRPr="00107C06">
        <w:rPr>
          <w:rFonts w:ascii="Arial" w:eastAsia="Arial" w:hAnsi="Arial" w:cs="Arial"/>
          <w:color w:val="000000"/>
          <w:sz w:val="24"/>
          <w:szCs w:val="24"/>
        </w:rPr>
        <w:t>.</w:t>
      </w:r>
      <w:r w:rsidR="006F7F03" w:rsidRPr="00107C06">
        <w:rPr>
          <w:rFonts w:ascii="Arial" w:eastAsia="Arial" w:hAnsi="Arial" w:cs="Arial"/>
          <w:color w:val="000000"/>
          <w:sz w:val="24"/>
          <w:szCs w:val="24"/>
        </w:rPr>
        <w:t xml:space="preserve"> </w:t>
      </w:r>
    </w:p>
    <w:bookmarkEnd w:id="1"/>
    <w:p w14:paraId="36213488" w14:textId="77777777" w:rsidR="00960022" w:rsidRDefault="00E55B9D">
      <w:pPr>
        <w:rPr>
          <w:rFonts w:ascii="Arial" w:hAnsi="Arial" w:cs="Arial"/>
          <w:sz w:val="18"/>
          <w:szCs w:val="18"/>
        </w:rPr>
      </w:pPr>
      <w:r>
        <w:rPr>
          <w:rFonts w:ascii="Arial" w:hAnsi="Arial" w:cs="Arial"/>
        </w:rPr>
        <w:br w:type="page"/>
      </w:r>
    </w:p>
    <w:p w14:paraId="32E91907" w14:textId="77777777" w:rsidR="00960022" w:rsidRPr="006F1DA5" w:rsidRDefault="00960022" w:rsidP="006975C6">
      <w:pPr>
        <w:pStyle w:val="Paragraf"/>
        <w:rPr>
          <w:rFonts w:ascii="Arial" w:hAnsi="Arial" w:cs="Arial"/>
        </w:rPr>
        <w:sectPr w:rsidR="00960022" w:rsidRPr="006F1DA5" w:rsidSect="00197EB0">
          <w:headerReference w:type="default" r:id="rId10"/>
          <w:footerReference w:type="default" r:id="rId11"/>
          <w:pgSz w:w="11906" w:h="16838"/>
          <w:pgMar w:top="1947" w:right="1418" w:bottom="1418" w:left="1418" w:header="567" w:footer="596" w:gutter="0"/>
          <w:cols w:space="708"/>
          <w:docGrid w:linePitch="360"/>
        </w:sectPr>
      </w:pPr>
    </w:p>
    <w:p w14:paraId="74CA7517" w14:textId="77777777" w:rsidR="00A5442E" w:rsidRPr="002B6779" w:rsidRDefault="008423F0" w:rsidP="00A5442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15FAF895" w14:textId="77777777" w:rsidR="00A5442E" w:rsidRPr="00D36F2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E179898" w14:textId="387B4DC1" w:rsidR="004D270E" w:rsidRDefault="008423F0" w:rsidP="004D270E">
      <w:pPr>
        <w:tabs>
          <w:tab w:val="left" w:pos="3261"/>
        </w:tabs>
        <w:spacing w:before="120" w:after="120"/>
        <w:jc w:val="both"/>
        <w:rPr>
          <w:rFonts w:ascii="Arial" w:hAnsi="Arial" w:cs="Arial"/>
          <w:b/>
          <w:sz w:val="18"/>
          <w:szCs w:val="18"/>
        </w:rPr>
      </w:pPr>
      <w:r>
        <w:rPr>
          <w:rFonts w:ascii="Arial" w:hAnsi="Arial" w:cs="Arial"/>
          <w:color w:val="000000"/>
          <w:sz w:val="18"/>
          <w:szCs w:val="18"/>
        </w:rPr>
        <w:t>Predmet j</w:t>
      </w:r>
      <w:r w:rsidR="008D44E5">
        <w:rPr>
          <w:rFonts w:ascii="Arial" w:hAnsi="Arial" w:cs="Arial"/>
          <w:color w:val="000000"/>
          <w:sz w:val="18"/>
          <w:szCs w:val="18"/>
        </w:rPr>
        <w:t>a</w:t>
      </w:r>
      <w:r>
        <w:rPr>
          <w:rFonts w:ascii="Arial" w:hAnsi="Arial" w:cs="Arial"/>
          <w:color w:val="000000"/>
          <w:sz w:val="18"/>
          <w:szCs w:val="18"/>
        </w:rPr>
        <w:t>vnega naročila je</w:t>
      </w:r>
      <w:r w:rsidR="004D270E">
        <w:rPr>
          <w:rFonts w:ascii="Arial" w:hAnsi="Arial" w:cs="Arial"/>
          <w:color w:val="000000"/>
          <w:sz w:val="18"/>
          <w:szCs w:val="18"/>
        </w:rPr>
        <w:t xml:space="preserve"> </w:t>
      </w:r>
      <w:r w:rsidR="004D270E" w:rsidRPr="00C336B8">
        <w:rPr>
          <w:rStyle w:val="highlight"/>
          <w:rFonts w:ascii="Arial" w:hAnsi="Arial" w:cs="Arial"/>
          <w:b/>
          <w:sz w:val="18"/>
          <w:szCs w:val="18"/>
        </w:rPr>
        <w:t xml:space="preserve">Izdelava projektne </w:t>
      </w:r>
      <w:r w:rsidR="004D270E" w:rsidRPr="00CD69A6">
        <w:rPr>
          <w:rStyle w:val="highlight"/>
          <w:rFonts w:ascii="Arial" w:hAnsi="Arial" w:cs="Arial"/>
          <w:b/>
          <w:sz w:val="18"/>
          <w:szCs w:val="18"/>
        </w:rPr>
        <w:t xml:space="preserve">dokumentacije za </w:t>
      </w:r>
      <w:r w:rsidR="00CD69A6" w:rsidRPr="00CD69A6">
        <w:rPr>
          <w:rStyle w:val="highlight"/>
          <w:rFonts w:ascii="Arial" w:hAnsi="Arial" w:cs="Arial"/>
          <w:b/>
          <w:sz w:val="18"/>
          <w:szCs w:val="18"/>
        </w:rPr>
        <w:t xml:space="preserve">gradnjo </w:t>
      </w:r>
      <w:r w:rsidR="00D93E3B">
        <w:rPr>
          <w:rStyle w:val="highlight"/>
          <w:rFonts w:ascii="Arial" w:hAnsi="Arial" w:cs="Arial"/>
          <w:b/>
          <w:sz w:val="18"/>
          <w:szCs w:val="18"/>
        </w:rPr>
        <w:t>zunanje bivalne enote za otroke in mladostnike do 26 leta s kombiniranimi motnjami (motnja v duševnem razvoju z dodatnimi vedenjskimi motnjami in težavami v duševnem razvoju)</w:t>
      </w:r>
      <w:r w:rsidR="00CD69A6" w:rsidRPr="00CD69A6">
        <w:rPr>
          <w:rStyle w:val="highlight"/>
          <w:rFonts w:ascii="Arial" w:hAnsi="Arial" w:cs="Arial"/>
          <w:b/>
          <w:sz w:val="18"/>
          <w:szCs w:val="18"/>
        </w:rPr>
        <w:t xml:space="preserve"> </w:t>
      </w:r>
      <w:r w:rsidR="00CD69A6" w:rsidRPr="00CD69A6">
        <w:rPr>
          <w:rFonts w:ascii="Arial" w:hAnsi="Arial" w:cs="Arial"/>
          <w:b/>
          <w:bCs/>
          <w:sz w:val="18"/>
          <w:szCs w:val="18"/>
        </w:rPr>
        <w:t>Centra za usposabljanje, delo in varstvo Črna na Koroškem</w:t>
      </w:r>
      <w:r w:rsidR="00CD69A6">
        <w:rPr>
          <w:rFonts w:ascii="Arial" w:hAnsi="Arial" w:cs="Arial"/>
          <w:b/>
          <w:sz w:val="18"/>
          <w:szCs w:val="18"/>
        </w:rPr>
        <w:t>.</w:t>
      </w:r>
    </w:p>
    <w:p w14:paraId="51600317" w14:textId="0FC89A55" w:rsidR="001C1D6A" w:rsidRDefault="001C1D6A">
      <w:pPr>
        <w:spacing w:before="225" w:after="225" w:line="240" w:lineRule="auto"/>
        <w:jc w:val="both"/>
        <w:rPr>
          <w:rFonts w:ascii="Arial" w:hAnsi="Arial" w:cs="Arial"/>
          <w:color w:val="000000"/>
          <w:sz w:val="18"/>
          <w:szCs w:val="18"/>
        </w:rPr>
      </w:pPr>
      <w:r>
        <w:rPr>
          <w:rFonts w:ascii="Arial" w:hAnsi="Arial" w:cs="Arial"/>
          <w:color w:val="000000"/>
          <w:sz w:val="18"/>
          <w:szCs w:val="18"/>
        </w:rPr>
        <w:t>Podrobneje je predmet naročila</w:t>
      </w:r>
      <w:r w:rsidR="007D60F7">
        <w:rPr>
          <w:rFonts w:ascii="Arial" w:hAnsi="Arial" w:cs="Arial"/>
          <w:color w:val="000000"/>
          <w:sz w:val="18"/>
          <w:szCs w:val="18"/>
        </w:rPr>
        <w:t xml:space="preserve"> </w:t>
      </w:r>
      <w:r w:rsidR="007D60F7" w:rsidRPr="007D60F7">
        <w:rPr>
          <w:rFonts w:ascii="Arial" w:hAnsi="Arial" w:cs="Arial"/>
          <w:color w:val="000000"/>
          <w:sz w:val="18"/>
          <w:szCs w:val="18"/>
        </w:rPr>
        <w:t xml:space="preserve">opredeljen </w:t>
      </w:r>
      <w:r w:rsidRPr="007D60F7">
        <w:rPr>
          <w:rFonts w:ascii="Arial" w:hAnsi="Arial" w:cs="Arial"/>
          <w:color w:val="000000"/>
          <w:sz w:val="18"/>
          <w:szCs w:val="18"/>
        </w:rPr>
        <w:t xml:space="preserve"> v Projektni nalogi</w:t>
      </w:r>
      <w:r w:rsidR="00E77976" w:rsidRPr="007D60F7">
        <w:rPr>
          <w:rFonts w:ascii="Arial" w:hAnsi="Arial" w:cs="Arial"/>
          <w:color w:val="000000"/>
          <w:sz w:val="18"/>
          <w:szCs w:val="18"/>
        </w:rPr>
        <w:t xml:space="preserve"> z naslovom </w:t>
      </w:r>
      <w:r w:rsidR="00D941A7">
        <w:rPr>
          <w:rFonts w:ascii="Arial" w:hAnsi="Arial" w:cs="Arial"/>
          <w:color w:val="000000"/>
          <w:sz w:val="18"/>
          <w:szCs w:val="18"/>
        </w:rPr>
        <w:t>Izgradnja z</w:t>
      </w:r>
      <w:r w:rsidR="00F901F6" w:rsidRPr="007D60F7">
        <w:rPr>
          <w:rFonts w:ascii="Arial" w:hAnsi="Arial" w:cs="Arial"/>
          <w:color w:val="000000"/>
          <w:sz w:val="18"/>
          <w:szCs w:val="18"/>
        </w:rPr>
        <w:t>unanje bivalne enote za otroke in mladostnike do 26. leta  s kombiniranimi motnjami (motnja v duševnem razvoju z dodatnimi vedenjskimi motnjami in težavami v duševnem razvoju)</w:t>
      </w:r>
      <w:r w:rsidRPr="007D60F7">
        <w:rPr>
          <w:rFonts w:ascii="Arial" w:hAnsi="Arial" w:cs="Arial"/>
          <w:color w:val="000000"/>
          <w:sz w:val="18"/>
          <w:szCs w:val="18"/>
        </w:rPr>
        <w:t>,</w:t>
      </w:r>
      <w:r w:rsidR="00E77976" w:rsidRPr="007D60F7">
        <w:rPr>
          <w:rFonts w:ascii="Arial" w:hAnsi="Arial" w:cs="Arial"/>
          <w:color w:val="000000"/>
          <w:sz w:val="18"/>
          <w:szCs w:val="18"/>
        </w:rPr>
        <w:t xml:space="preserve"> z </w:t>
      </w:r>
      <w:r w:rsidR="00E77976" w:rsidRPr="00B10801">
        <w:rPr>
          <w:rFonts w:ascii="Arial" w:hAnsi="Arial" w:cs="Arial"/>
          <w:color w:val="000000"/>
          <w:sz w:val="18"/>
          <w:szCs w:val="18"/>
        </w:rPr>
        <w:t xml:space="preserve">dne </w:t>
      </w:r>
      <w:r w:rsidR="00B10801" w:rsidRPr="00B10801">
        <w:rPr>
          <w:rFonts w:ascii="Arial" w:hAnsi="Arial" w:cs="Arial"/>
          <w:color w:val="000000"/>
          <w:sz w:val="18"/>
          <w:szCs w:val="18"/>
        </w:rPr>
        <w:t>2</w:t>
      </w:r>
      <w:r w:rsidR="00ED1427" w:rsidRPr="00B10801">
        <w:rPr>
          <w:rFonts w:ascii="Arial" w:hAnsi="Arial" w:cs="Arial"/>
          <w:color w:val="000000"/>
          <w:sz w:val="18"/>
          <w:szCs w:val="18"/>
        </w:rPr>
        <w:t>.3.2022</w:t>
      </w:r>
      <w:r w:rsidR="00E77976" w:rsidRPr="00B10801">
        <w:rPr>
          <w:rFonts w:ascii="Arial" w:hAnsi="Arial" w:cs="Arial"/>
          <w:color w:val="000000"/>
          <w:sz w:val="18"/>
          <w:szCs w:val="18"/>
        </w:rPr>
        <w:t>,</w:t>
      </w:r>
      <w:r w:rsidRPr="00B10801">
        <w:rPr>
          <w:rFonts w:ascii="Arial" w:hAnsi="Arial" w:cs="Arial"/>
          <w:color w:val="000000"/>
          <w:sz w:val="18"/>
          <w:szCs w:val="18"/>
        </w:rPr>
        <w:t xml:space="preserve"> ki je</w:t>
      </w:r>
      <w:r>
        <w:rPr>
          <w:rFonts w:ascii="Arial" w:hAnsi="Arial" w:cs="Arial"/>
          <w:color w:val="000000"/>
          <w:sz w:val="18"/>
          <w:szCs w:val="18"/>
        </w:rPr>
        <w:t xml:space="preserve"> priloga in sestavni del predmetne razpisne dokumentacije.</w:t>
      </w:r>
    </w:p>
    <w:p w14:paraId="1BDDCD65" w14:textId="48D996A1" w:rsidR="00CF4445" w:rsidRPr="00CF4445" w:rsidRDefault="00CF4445" w:rsidP="00CF4445">
      <w:pPr>
        <w:pBdr>
          <w:top w:val="nil"/>
          <w:left w:val="nil"/>
          <w:bottom w:val="nil"/>
          <w:right w:val="nil"/>
          <w:between w:val="nil"/>
        </w:pBdr>
        <w:jc w:val="both"/>
        <w:rPr>
          <w:rFonts w:ascii="Arial" w:eastAsia="Arial" w:hAnsi="Arial" w:cs="Arial"/>
          <w:i/>
          <w:iCs/>
          <w:color w:val="000000"/>
          <w:sz w:val="18"/>
          <w:szCs w:val="18"/>
        </w:rPr>
      </w:pPr>
      <w:r w:rsidRPr="00B10801">
        <w:rPr>
          <w:rFonts w:ascii="Arial" w:eastAsia="Arial" w:hAnsi="Arial" w:cs="Arial"/>
          <w:i/>
          <w:iCs/>
          <w:color w:val="000000"/>
          <w:sz w:val="18"/>
          <w:szCs w:val="18"/>
        </w:rPr>
        <w:t>Predmet naročila sofinancirata Republika Slovenija, Ministrstvo za delo, družino, so</w:t>
      </w:r>
      <w:r w:rsidR="00613463" w:rsidRPr="00B10801">
        <w:rPr>
          <w:rFonts w:ascii="Arial" w:eastAsia="Arial" w:hAnsi="Arial" w:cs="Arial"/>
          <w:i/>
          <w:iCs/>
          <w:color w:val="000000"/>
          <w:sz w:val="18"/>
          <w:szCs w:val="18"/>
        </w:rPr>
        <w:t>cialne zadeve in enake možnosti in</w:t>
      </w:r>
      <w:r w:rsidRPr="00B10801">
        <w:rPr>
          <w:rFonts w:ascii="Arial" w:eastAsia="Arial" w:hAnsi="Arial" w:cs="Arial"/>
          <w:i/>
          <w:iCs/>
          <w:color w:val="000000"/>
          <w:sz w:val="18"/>
          <w:szCs w:val="18"/>
        </w:rPr>
        <w:t xml:space="preserve"> </w:t>
      </w:r>
      <w:r w:rsidR="00613463" w:rsidRPr="00B10801">
        <w:rPr>
          <w:rFonts w:ascii="Arial" w:eastAsia="Arial" w:hAnsi="Arial" w:cs="Arial"/>
          <w:i/>
          <w:iCs/>
          <w:color w:val="000000"/>
          <w:sz w:val="18"/>
          <w:szCs w:val="18"/>
        </w:rPr>
        <w:t>CUDV Črna na Koroškem.</w:t>
      </w:r>
    </w:p>
    <w:p w14:paraId="3CD2D191" w14:textId="728D19C2" w:rsidR="00A4076D" w:rsidRDefault="008423F0">
      <w:pPr>
        <w:spacing w:before="225" w:after="225" w:line="240" w:lineRule="auto"/>
        <w:jc w:val="both"/>
      </w:pPr>
      <w:r>
        <w:rPr>
          <w:rFonts w:ascii="Arial" w:hAnsi="Arial" w:cs="Arial"/>
          <w:color w:val="000000"/>
          <w:sz w:val="18"/>
          <w:szCs w:val="18"/>
        </w:rPr>
        <w:t>Na podlagi Za</w:t>
      </w:r>
      <w:r w:rsidR="00362F6A">
        <w:rPr>
          <w:rFonts w:ascii="Arial" w:hAnsi="Arial" w:cs="Arial"/>
          <w:color w:val="000000"/>
          <w:sz w:val="18"/>
          <w:szCs w:val="18"/>
        </w:rPr>
        <w:t>kona o javnem naročanju (</w:t>
      </w:r>
      <w:r>
        <w:rPr>
          <w:rFonts w:ascii="Arial" w:hAnsi="Arial" w:cs="Arial"/>
          <w:color w:val="000000"/>
          <w:sz w:val="18"/>
          <w:szCs w:val="18"/>
        </w:rPr>
        <w:t>Uradni list RS, št. 91/15</w:t>
      </w:r>
      <w:r w:rsidR="00501AAE">
        <w:rPr>
          <w:rFonts w:ascii="Arial" w:hAnsi="Arial" w:cs="Arial"/>
          <w:color w:val="000000"/>
          <w:sz w:val="18"/>
          <w:szCs w:val="18"/>
        </w:rPr>
        <w:t xml:space="preserve"> ,</w:t>
      </w:r>
      <w:r w:rsidR="00FC68B5">
        <w:rPr>
          <w:rFonts w:ascii="Arial" w:hAnsi="Arial" w:cs="Arial"/>
          <w:color w:val="000000"/>
          <w:sz w:val="18"/>
          <w:szCs w:val="18"/>
        </w:rPr>
        <w:t>14/18</w:t>
      </w:r>
      <w:r w:rsidR="00F16CD2">
        <w:rPr>
          <w:rFonts w:ascii="Arial" w:hAnsi="Arial" w:cs="Arial"/>
          <w:color w:val="000000"/>
          <w:sz w:val="18"/>
          <w:szCs w:val="18"/>
        </w:rPr>
        <w:t>,</w:t>
      </w:r>
      <w:r w:rsidR="00501AAE">
        <w:rPr>
          <w:rFonts w:ascii="Arial" w:hAnsi="Arial" w:cs="Arial"/>
          <w:color w:val="000000"/>
          <w:sz w:val="18"/>
          <w:szCs w:val="18"/>
        </w:rPr>
        <w:t xml:space="preserve"> 121/21</w:t>
      </w:r>
      <w:r w:rsidR="00F16CD2">
        <w:rPr>
          <w:rFonts w:ascii="Arial" w:hAnsi="Arial" w:cs="Arial"/>
          <w:color w:val="000000"/>
          <w:sz w:val="18"/>
          <w:szCs w:val="18"/>
        </w:rPr>
        <w:t xml:space="preserve"> in 10/22</w:t>
      </w:r>
      <w:r w:rsidR="00854E77">
        <w:rPr>
          <w:rFonts w:ascii="Arial" w:hAnsi="Arial" w:cs="Arial"/>
          <w:color w:val="000000"/>
          <w:sz w:val="18"/>
          <w:szCs w:val="18"/>
        </w:rPr>
        <w:t>, v nadaljevanju: ZJN-3</w:t>
      </w:r>
      <w:r>
        <w:rPr>
          <w:rFonts w:ascii="Arial" w:hAnsi="Arial" w:cs="Arial"/>
          <w:color w:val="000000"/>
          <w:sz w:val="18"/>
          <w:szCs w:val="18"/>
        </w:rPr>
        <w:t>)</w:t>
      </w:r>
      <w:r w:rsidR="00CD69A6">
        <w:rPr>
          <w:rFonts w:ascii="Arial" w:hAnsi="Arial" w:cs="Arial"/>
          <w:color w:val="000000"/>
          <w:sz w:val="18"/>
          <w:szCs w:val="18"/>
        </w:rPr>
        <w:t xml:space="preserve"> naročnik</w:t>
      </w:r>
      <w:r>
        <w:rPr>
          <w:rFonts w:ascii="Arial" w:hAnsi="Arial" w:cs="Arial"/>
          <w:color w:val="000000"/>
          <w:sz w:val="18"/>
          <w:szCs w:val="18"/>
        </w:rPr>
        <w:t xml:space="preserve"> </w:t>
      </w:r>
      <w:r w:rsidR="00CD69A6" w:rsidRPr="00CD69A6">
        <w:rPr>
          <w:rFonts w:ascii="Arial" w:hAnsi="Arial" w:cs="Arial"/>
          <w:b/>
          <w:bCs/>
          <w:sz w:val="18"/>
          <w:szCs w:val="18"/>
        </w:rPr>
        <w:t>Cent</w:t>
      </w:r>
      <w:r w:rsidR="00CD69A6">
        <w:rPr>
          <w:rFonts w:ascii="Arial" w:hAnsi="Arial" w:cs="Arial"/>
          <w:b/>
          <w:bCs/>
          <w:sz w:val="18"/>
          <w:szCs w:val="18"/>
        </w:rPr>
        <w:t>er</w:t>
      </w:r>
      <w:r w:rsidR="00CD69A6" w:rsidRPr="00CD69A6">
        <w:rPr>
          <w:rFonts w:ascii="Arial" w:hAnsi="Arial" w:cs="Arial"/>
          <w:b/>
          <w:bCs/>
          <w:sz w:val="18"/>
          <w:szCs w:val="18"/>
        </w:rPr>
        <w:t xml:space="preserve"> za usposabljanje, delo in varstvo Črna na Koroškem</w:t>
      </w:r>
      <w:r w:rsidR="00CD69A6">
        <w:rPr>
          <w:rFonts w:ascii="Arial" w:hAnsi="Arial" w:cs="Arial"/>
          <w:b/>
          <w:bCs/>
          <w:sz w:val="18"/>
          <w:szCs w:val="18"/>
        </w:rPr>
        <w:t>, Center 144, 2393 Črna na Koroškem</w:t>
      </w:r>
      <w:r w:rsidR="00CD69A6" w:rsidRPr="004D270E">
        <w:rPr>
          <w:rFonts w:ascii="Arial" w:hAnsi="Arial" w:cs="Arial"/>
          <w:b/>
          <w:bCs/>
          <w:color w:val="000000"/>
          <w:sz w:val="18"/>
          <w:szCs w:val="18"/>
        </w:rPr>
        <w:t xml:space="preserve"> </w:t>
      </w:r>
      <w:r>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6E44AD92" w14:textId="2DB35BEB"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Delitev naročila na sklope: naročilo se oddaja celovito.</w:t>
      </w:r>
    </w:p>
    <w:p w14:paraId="5BC3A5DC" w14:textId="77777777" w:rsidR="00A4076D" w:rsidRDefault="008423F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w:t>
      </w:r>
    </w:p>
    <w:p w14:paraId="7BBED172" w14:textId="77777777" w:rsidR="00A5442E" w:rsidRDefault="008423F0" w:rsidP="00A5442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90"/>
        <w:gridCol w:w="4168"/>
      </w:tblGrid>
      <w:tr w:rsidR="00A4076D" w14:paraId="7A3B88E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75EB29" w14:textId="77777777" w:rsidR="00A4076D" w:rsidRDefault="008423F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CB81B3" w14:textId="77777777" w:rsidR="00A4076D" w:rsidRDefault="008423F0">
            <w:pPr>
              <w:jc w:val="right"/>
            </w:pPr>
            <w:r>
              <w:rPr>
                <w:rFonts w:ascii="Arial" w:hAnsi="Arial" w:cs="Arial"/>
                <w:b/>
                <w:bCs/>
                <w:color w:val="000000"/>
                <w:position w:val="-2"/>
                <w:sz w:val="18"/>
                <w:szCs w:val="18"/>
                <w:shd w:val="clear" w:color="auto" w:fill="D1D1D1"/>
              </w:rPr>
              <w:t>Datumi</w:t>
            </w:r>
          </w:p>
        </w:tc>
      </w:tr>
      <w:tr w:rsidR="00A4076D" w14:paraId="1C292A2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F7D00" w14:textId="77777777" w:rsidR="00A4076D" w:rsidRDefault="008423F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B51AC" w14:textId="7DE06085" w:rsidR="00A4076D" w:rsidRPr="00003070" w:rsidRDefault="008423F0" w:rsidP="00ED1427">
            <w:pPr>
              <w:jc w:val="right"/>
            </w:pPr>
            <w:r w:rsidRPr="00003070">
              <w:rPr>
                <w:rFonts w:ascii="Arial" w:hAnsi="Arial" w:cs="Arial"/>
                <w:color w:val="000000"/>
                <w:position w:val="-2"/>
                <w:sz w:val="18"/>
                <w:szCs w:val="18"/>
              </w:rPr>
              <w:t>do</w:t>
            </w:r>
            <w:r w:rsidR="00474CC9" w:rsidRPr="00003070">
              <w:rPr>
                <w:rFonts w:ascii="Arial" w:hAnsi="Arial" w:cs="Arial"/>
                <w:color w:val="000000"/>
                <w:position w:val="-2"/>
                <w:sz w:val="18"/>
                <w:szCs w:val="18"/>
              </w:rPr>
              <w:t xml:space="preserve"> </w:t>
            </w:r>
            <w:r w:rsidR="00107C06">
              <w:rPr>
                <w:rFonts w:ascii="Arial" w:hAnsi="Arial" w:cs="Arial"/>
                <w:color w:val="000000"/>
                <w:position w:val="-2"/>
                <w:sz w:val="18"/>
                <w:szCs w:val="18"/>
              </w:rPr>
              <w:t>20</w:t>
            </w:r>
            <w:r w:rsidR="00974059" w:rsidRPr="00003070">
              <w:rPr>
                <w:rFonts w:ascii="Arial" w:hAnsi="Arial" w:cs="Arial"/>
                <w:color w:val="000000"/>
                <w:position w:val="-2"/>
                <w:sz w:val="18"/>
                <w:szCs w:val="18"/>
              </w:rPr>
              <w:t>.5</w:t>
            </w:r>
            <w:r w:rsidR="00ED1427" w:rsidRPr="00003070">
              <w:rPr>
                <w:rFonts w:ascii="Arial" w:hAnsi="Arial" w:cs="Arial"/>
                <w:color w:val="000000"/>
                <w:position w:val="-2"/>
                <w:sz w:val="18"/>
                <w:szCs w:val="18"/>
              </w:rPr>
              <w:t>.</w:t>
            </w:r>
            <w:r w:rsidRPr="00003070">
              <w:rPr>
                <w:rFonts w:ascii="Arial" w:hAnsi="Arial" w:cs="Arial"/>
                <w:color w:val="000000"/>
                <w:position w:val="-2"/>
                <w:sz w:val="18"/>
                <w:szCs w:val="18"/>
              </w:rPr>
              <w:t>20</w:t>
            </w:r>
            <w:r w:rsidR="00086712" w:rsidRPr="00003070">
              <w:rPr>
                <w:rFonts w:ascii="Arial" w:hAnsi="Arial" w:cs="Arial"/>
                <w:color w:val="000000"/>
                <w:position w:val="-2"/>
                <w:sz w:val="18"/>
                <w:szCs w:val="18"/>
              </w:rPr>
              <w:t>22</w:t>
            </w:r>
            <w:r w:rsidRPr="00003070">
              <w:rPr>
                <w:rFonts w:ascii="Arial" w:hAnsi="Arial" w:cs="Arial"/>
                <w:color w:val="000000"/>
                <w:position w:val="-2"/>
                <w:sz w:val="18"/>
                <w:szCs w:val="18"/>
              </w:rPr>
              <w:t xml:space="preserve"> do </w:t>
            </w:r>
            <w:r w:rsidR="00CB2AFC" w:rsidRPr="00003070">
              <w:rPr>
                <w:rFonts w:ascii="Arial" w:hAnsi="Arial" w:cs="Arial"/>
                <w:color w:val="000000"/>
                <w:position w:val="-2"/>
                <w:sz w:val="18"/>
                <w:szCs w:val="18"/>
              </w:rPr>
              <w:t>10</w:t>
            </w:r>
            <w:r w:rsidRPr="00003070">
              <w:rPr>
                <w:rFonts w:ascii="Arial" w:hAnsi="Arial" w:cs="Arial"/>
                <w:color w:val="000000"/>
                <w:position w:val="-2"/>
                <w:sz w:val="18"/>
                <w:szCs w:val="18"/>
              </w:rPr>
              <w:t>:00</w:t>
            </w:r>
          </w:p>
        </w:tc>
      </w:tr>
      <w:tr w:rsidR="00A4076D" w14:paraId="4A90F47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3A908" w14:textId="77777777" w:rsidR="00A4076D" w:rsidRDefault="008423F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889F3" w14:textId="1EF67991" w:rsidR="00A4076D" w:rsidRPr="00003070" w:rsidRDefault="00474CC9" w:rsidP="00974059">
            <w:pPr>
              <w:jc w:val="right"/>
            </w:pPr>
            <w:r w:rsidRPr="00003070">
              <w:rPr>
                <w:rFonts w:ascii="Arial" w:hAnsi="Arial" w:cs="Arial"/>
                <w:position w:val="-2"/>
                <w:sz w:val="18"/>
                <w:szCs w:val="18"/>
              </w:rPr>
              <w:t>d</w:t>
            </w:r>
            <w:r w:rsidR="008423F0" w:rsidRPr="00003070">
              <w:rPr>
                <w:rFonts w:ascii="Arial" w:hAnsi="Arial" w:cs="Arial"/>
                <w:position w:val="-2"/>
                <w:sz w:val="18"/>
                <w:szCs w:val="18"/>
              </w:rPr>
              <w:t>o</w:t>
            </w:r>
            <w:r w:rsidRPr="00003070">
              <w:rPr>
                <w:rFonts w:ascii="Arial" w:hAnsi="Arial" w:cs="Arial"/>
                <w:position w:val="-2"/>
                <w:sz w:val="18"/>
                <w:szCs w:val="18"/>
              </w:rPr>
              <w:t xml:space="preserve"> </w:t>
            </w:r>
            <w:r w:rsidR="00231922" w:rsidRPr="00003070">
              <w:rPr>
                <w:rFonts w:ascii="Arial" w:hAnsi="Arial" w:cs="Arial"/>
                <w:position w:val="-2"/>
                <w:sz w:val="18"/>
                <w:szCs w:val="18"/>
              </w:rPr>
              <w:t>2</w:t>
            </w:r>
            <w:r w:rsidR="00107C06">
              <w:rPr>
                <w:rFonts w:ascii="Arial" w:hAnsi="Arial" w:cs="Arial"/>
                <w:position w:val="-2"/>
                <w:sz w:val="18"/>
                <w:szCs w:val="18"/>
              </w:rPr>
              <w:t>7.5</w:t>
            </w:r>
            <w:r w:rsidR="007C6624" w:rsidRPr="00003070">
              <w:rPr>
                <w:rFonts w:ascii="Arial" w:hAnsi="Arial" w:cs="Arial"/>
                <w:position w:val="-2"/>
                <w:sz w:val="18"/>
                <w:szCs w:val="18"/>
              </w:rPr>
              <w:t>.</w:t>
            </w:r>
            <w:r w:rsidR="008423F0" w:rsidRPr="00003070">
              <w:rPr>
                <w:rFonts w:ascii="Arial" w:hAnsi="Arial" w:cs="Arial"/>
                <w:position w:val="-2"/>
                <w:sz w:val="18"/>
                <w:szCs w:val="18"/>
              </w:rPr>
              <w:t>20</w:t>
            </w:r>
            <w:r w:rsidR="00086712" w:rsidRPr="00003070">
              <w:rPr>
                <w:rFonts w:ascii="Arial" w:hAnsi="Arial" w:cs="Arial"/>
                <w:position w:val="-2"/>
                <w:sz w:val="18"/>
                <w:szCs w:val="18"/>
              </w:rPr>
              <w:t>22</w:t>
            </w:r>
            <w:r w:rsidR="004D270E" w:rsidRPr="00003070">
              <w:rPr>
                <w:rFonts w:ascii="Arial" w:hAnsi="Arial" w:cs="Arial"/>
                <w:position w:val="-2"/>
                <w:sz w:val="18"/>
                <w:szCs w:val="18"/>
              </w:rPr>
              <w:t xml:space="preserve"> </w:t>
            </w:r>
            <w:r w:rsidR="008423F0" w:rsidRPr="00003070">
              <w:rPr>
                <w:rFonts w:ascii="Arial" w:hAnsi="Arial" w:cs="Arial"/>
                <w:position w:val="-2"/>
                <w:sz w:val="18"/>
                <w:szCs w:val="18"/>
              </w:rPr>
              <w:t xml:space="preserve">do </w:t>
            </w:r>
            <w:r w:rsidR="00CB2AFC" w:rsidRPr="00003070">
              <w:rPr>
                <w:rFonts w:ascii="Arial" w:hAnsi="Arial" w:cs="Arial"/>
                <w:position w:val="-2"/>
                <w:sz w:val="18"/>
                <w:szCs w:val="18"/>
              </w:rPr>
              <w:t>10</w:t>
            </w:r>
            <w:r w:rsidR="008423F0" w:rsidRPr="00003070">
              <w:rPr>
                <w:rFonts w:ascii="Arial" w:hAnsi="Arial" w:cs="Arial"/>
                <w:position w:val="-2"/>
                <w:sz w:val="18"/>
                <w:szCs w:val="18"/>
              </w:rPr>
              <w:t>:00</w:t>
            </w:r>
          </w:p>
        </w:tc>
      </w:tr>
      <w:tr w:rsidR="00A4076D" w14:paraId="7795613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E3944" w14:textId="77777777" w:rsidR="00A4076D" w:rsidRDefault="008423F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B19A" w14:textId="4CCAD84E" w:rsidR="00A4076D" w:rsidRPr="00003070" w:rsidRDefault="00107C06" w:rsidP="00974059">
            <w:pPr>
              <w:jc w:val="right"/>
            </w:pPr>
            <w:r>
              <w:rPr>
                <w:rFonts w:ascii="Arial" w:hAnsi="Arial" w:cs="Arial"/>
                <w:position w:val="-2"/>
                <w:sz w:val="18"/>
                <w:szCs w:val="18"/>
              </w:rPr>
              <w:t>27.5</w:t>
            </w:r>
            <w:r w:rsidR="00974059" w:rsidRPr="00003070">
              <w:rPr>
                <w:rFonts w:ascii="Arial" w:hAnsi="Arial" w:cs="Arial"/>
                <w:position w:val="-2"/>
                <w:sz w:val="18"/>
                <w:szCs w:val="18"/>
              </w:rPr>
              <w:t>.</w:t>
            </w:r>
            <w:r w:rsidR="00086712" w:rsidRPr="00003070">
              <w:rPr>
                <w:rFonts w:ascii="Arial" w:hAnsi="Arial" w:cs="Arial"/>
                <w:position w:val="-2"/>
                <w:sz w:val="18"/>
                <w:szCs w:val="18"/>
              </w:rPr>
              <w:t>2022</w:t>
            </w:r>
            <w:r w:rsidR="00AD4216" w:rsidRPr="00003070">
              <w:rPr>
                <w:rFonts w:ascii="Arial" w:hAnsi="Arial" w:cs="Arial"/>
                <w:position w:val="-2"/>
                <w:sz w:val="18"/>
                <w:szCs w:val="18"/>
              </w:rPr>
              <w:t xml:space="preserve"> </w:t>
            </w:r>
            <w:r w:rsidR="002011B8" w:rsidRPr="00003070">
              <w:rPr>
                <w:rFonts w:ascii="Arial" w:hAnsi="Arial" w:cs="Arial"/>
                <w:position w:val="-2"/>
                <w:sz w:val="18"/>
                <w:szCs w:val="18"/>
              </w:rPr>
              <w:t>11:00</w:t>
            </w:r>
          </w:p>
        </w:tc>
      </w:tr>
    </w:tbl>
    <w:p w14:paraId="38BFA059"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71F7929" w14:textId="0601B11B" w:rsidR="00C93A9B" w:rsidRDefault="00C93A9B" w:rsidP="00C93A9B">
      <w:pPr>
        <w:pStyle w:val="Paragraf"/>
        <w:spacing w:line="240" w:lineRule="auto"/>
        <w:rPr>
          <w:rFonts w:ascii="Arial" w:hAnsi="Arial" w:cs="Arial"/>
        </w:rPr>
      </w:pPr>
      <w:r>
        <w:rPr>
          <w:rFonts w:ascii="Arial" w:hAnsi="Arial" w:cs="Arial"/>
        </w:rPr>
        <w:t xml:space="preserve">Kontaktna oseba: </w:t>
      </w:r>
      <w:r w:rsidR="006F7F03">
        <w:rPr>
          <w:rFonts w:ascii="Arial" w:hAnsi="Arial" w:cs="Arial"/>
        </w:rPr>
        <w:tab/>
      </w:r>
      <w:r w:rsidR="00966B30">
        <w:rPr>
          <w:rFonts w:ascii="Arial" w:hAnsi="Arial" w:cs="Arial"/>
        </w:rPr>
        <w:t>Dalja Pečovnik</w:t>
      </w:r>
      <w:r w:rsidR="00CB2AFC">
        <w:rPr>
          <w:rFonts w:ascii="Arial" w:hAnsi="Arial" w:cs="Arial"/>
        </w:rPr>
        <w:t xml:space="preserve"> </w:t>
      </w:r>
    </w:p>
    <w:p w14:paraId="3D780139" w14:textId="15A05FB4" w:rsidR="00C93A9B" w:rsidRDefault="00C93A9B" w:rsidP="00C93A9B">
      <w:pPr>
        <w:pStyle w:val="Paragraf"/>
        <w:spacing w:line="240" w:lineRule="auto"/>
        <w:rPr>
          <w:rFonts w:ascii="Arial" w:hAnsi="Arial" w:cs="Arial"/>
        </w:rPr>
      </w:pPr>
      <w:r>
        <w:rPr>
          <w:rFonts w:ascii="Arial" w:hAnsi="Arial" w:cs="Arial"/>
        </w:rPr>
        <w:t xml:space="preserve">E-poštni naslov: </w:t>
      </w:r>
      <w:r w:rsidR="006F7F03">
        <w:rPr>
          <w:rFonts w:ascii="Arial" w:hAnsi="Arial" w:cs="Arial"/>
        </w:rPr>
        <w:tab/>
      </w:r>
      <w:r w:rsidR="006F7F03">
        <w:rPr>
          <w:rFonts w:ascii="Arial" w:hAnsi="Arial" w:cs="Arial"/>
        </w:rPr>
        <w:tab/>
      </w:r>
      <w:r w:rsidR="00966B30">
        <w:rPr>
          <w:rFonts w:ascii="Arial" w:hAnsi="Arial" w:cs="Arial"/>
        </w:rPr>
        <w:t>dalja.pecovnik@cudvcrna.si</w:t>
      </w:r>
    </w:p>
    <w:p w14:paraId="2A15B536" w14:textId="77777777" w:rsidR="00C93A9B" w:rsidRDefault="00C93A9B" w:rsidP="00C93A9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CBFC7A"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76635D3" w14:textId="77777777" w:rsidR="00CB2AFC" w:rsidRDefault="00CB2AFC" w:rsidP="00CB2AFC">
      <w:pPr>
        <w:spacing w:after="0"/>
        <w:jc w:val="both"/>
        <w:rPr>
          <w:rFonts w:ascii="Arial" w:hAnsi="Arial" w:cs="Arial"/>
          <w:sz w:val="18"/>
          <w:szCs w:val="18"/>
        </w:rPr>
      </w:pPr>
    </w:p>
    <w:p w14:paraId="437E22CB" w14:textId="2E57550A" w:rsidR="00C93A9B" w:rsidRPr="00855FE6" w:rsidRDefault="00C93A9B" w:rsidP="00C93A9B">
      <w:pPr>
        <w:jc w:val="both"/>
        <w:rPr>
          <w:rFonts w:ascii="Arial" w:hAnsi="Arial" w:cs="Arial"/>
          <w:sz w:val="18"/>
          <w:szCs w:val="18"/>
        </w:rPr>
      </w:pPr>
      <w:r w:rsidRPr="00855FE6">
        <w:rPr>
          <w:rFonts w:ascii="Arial" w:hAnsi="Arial" w:cs="Arial"/>
          <w:sz w:val="18"/>
          <w:szCs w:val="18"/>
        </w:rPr>
        <w:t xml:space="preserve">Ponudniki morajo ponudbe predložiti v informacijski sistem e-JN na spletnem naslovu </w:t>
      </w:r>
      <w:hyperlink r:id="rId12" w:history="1">
        <w:r w:rsidRPr="00855FE6">
          <w:rPr>
            <w:rStyle w:val="Hiperpovezava"/>
            <w:rFonts w:ascii="Arial" w:hAnsi="Arial" w:cs="Arial"/>
            <w:sz w:val="18"/>
            <w:szCs w:val="18"/>
          </w:rPr>
          <w:t>https://ejn.gov.si/eJN2</w:t>
        </w:r>
      </w:hyperlink>
      <w:r w:rsidRPr="00855FE6">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55FE6">
          <w:rPr>
            <w:rStyle w:val="Hiperpovezava"/>
            <w:rFonts w:ascii="Arial" w:hAnsi="Arial" w:cs="Arial"/>
            <w:sz w:val="18"/>
            <w:szCs w:val="18"/>
          </w:rPr>
          <w:t>https://ejn.gov.si/eJN2</w:t>
        </w:r>
      </w:hyperlink>
      <w:r w:rsidRPr="00855FE6">
        <w:rPr>
          <w:rFonts w:ascii="Arial" w:hAnsi="Arial" w:cs="Arial"/>
          <w:sz w:val="18"/>
          <w:szCs w:val="18"/>
        </w:rPr>
        <w:t>.</w:t>
      </w:r>
    </w:p>
    <w:p w14:paraId="5909AB46" w14:textId="77777777" w:rsidR="00C93A9B" w:rsidRPr="00855FE6" w:rsidRDefault="00C93A9B" w:rsidP="00C93A9B">
      <w:pPr>
        <w:jc w:val="both"/>
        <w:rPr>
          <w:rFonts w:ascii="Arial" w:hAnsi="Arial" w:cs="Arial"/>
          <w:sz w:val="18"/>
          <w:szCs w:val="18"/>
        </w:rPr>
      </w:pPr>
      <w:r w:rsidRPr="00855FE6">
        <w:rPr>
          <w:rFonts w:ascii="Arial" w:hAnsi="Arial" w:cs="Arial"/>
          <w:sz w:val="18"/>
          <w:szCs w:val="18"/>
        </w:rPr>
        <w:t xml:space="preserve">Ponudnik se mora pred oddajo ponudbe registrirati na spletnem naslovu </w:t>
      </w:r>
      <w:hyperlink r:id="rId14" w:history="1">
        <w:r w:rsidRPr="00855FE6">
          <w:rPr>
            <w:rStyle w:val="Hiperpovezava"/>
            <w:rFonts w:ascii="Arial" w:hAnsi="Arial" w:cs="Arial"/>
            <w:sz w:val="18"/>
            <w:szCs w:val="18"/>
          </w:rPr>
          <w:t>https://ejn.gov.si/eJN2</w:t>
        </w:r>
      </w:hyperlink>
      <w:r w:rsidRPr="00855FE6">
        <w:rPr>
          <w:rFonts w:ascii="Arial" w:hAnsi="Arial" w:cs="Arial"/>
          <w:sz w:val="18"/>
          <w:szCs w:val="18"/>
        </w:rPr>
        <w:t>, v skladu z Navodili za uporabo e-JN. Če je ponudnik že registriran v informacijski sistem e-JN, se v aplikacijo prijavi na istem naslovu.</w:t>
      </w:r>
    </w:p>
    <w:p w14:paraId="62FC7AFD" w14:textId="77777777" w:rsidR="00C93A9B" w:rsidRPr="001250F4" w:rsidRDefault="00C93A9B" w:rsidP="00C93A9B">
      <w:pPr>
        <w:jc w:val="both"/>
        <w:rPr>
          <w:rFonts w:ascii="Arial" w:hAnsi="Arial" w:cs="Arial"/>
          <w:sz w:val="18"/>
          <w:szCs w:val="18"/>
        </w:rPr>
      </w:pPr>
      <w:r w:rsidRPr="001250F4">
        <w:rPr>
          <w:rFonts w:ascii="Arial" w:hAnsi="Arial" w:cs="Arial"/>
          <w:sz w:val="18"/>
          <w:szCs w:val="18"/>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250F4">
        <w:rPr>
          <w:rStyle w:val="Sprotnaopomba-sklic"/>
          <w:rFonts w:cs="Arial"/>
          <w:sz w:val="18"/>
          <w:szCs w:val="18"/>
        </w:rPr>
        <w:footnoteReference w:id="1"/>
      </w:r>
      <w:r w:rsidRPr="001250F4">
        <w:rPr>
          <w:rFonts w:ascii="Arial" w:hAnsi="Arial" w:cs="Arial"/>
          <w:sz w:val="18"/>
          <w:szCs w:val="18"/>
        </w:rPr>
        <w:t>). Z oddajo ponudbe je le-ta zavezujoča za čas, naveden v ponudbi, razen če jo uporabnik ponudnika umakne ali spremeni pred potekom roka za oddajo ponudb.</w:t>
      </w:r>
    </w:p>
    <w:p w14:paraId="0B071E98" w14:textId="1C0C2494" w:rsidR="00C93A9B" w:rsidRPr="00855FE6" w:rsidRDefault="00C93A9B" w:rsidP="00C93A9B">
      <w:pPr>
        <w:jc w:val="both"/>
        <w:rPr>
          <w:rFonts w:ascii="Arial" w:hAnsi="Arial" w:cs="Arial"/>
          <w:sz w:val="18"/>
          <w:szCs w:val="18"/>
        </w:rPr>
      </w:pPr>
      <w:r w:rsidRPr="00855FE6">
        <w:rPr>
          <w:rFonts w:ascii="Arial" w:hAnsi="Arial" w:cs="Arial"/>
          <w:sz w:val="18"/>
          <w:szCs w:val="18"/>
          <w:lang w:eastAsia="sl-SI"/>
        </w:rPr>
        <w:t xml:space="preserve">Ponudba se šteje za pravočasno oddano, če jo naročnik prejme preko sistema e-JN </w:t>
      </w:r>
      <w:hyperlink r:id="rId15" w:history="1">
        <w:r w:rsidRPr="00003070">
          <w:rPr>
            <w:rStyle w:val="Hiperpovezava"/>
            <w:rFonts w:ascii="Arial" w:hAnsi="Arial" w:cs="Arial"/>
            <w:sz w:val="18"/>
            <w:szCs w:val="18"/>
          </w:rPr>
          <w:t>https://ejn.gov.si/eJN2</w:t>
        </w:r>
      </w:hyperlink>
      <w:r>
        <w:rPr>
          <w:rStyle w:val="Hiperpovezava"/>
          <w:rFonts w:ascii="Arial" w:hAnsi="Arial" w:cs="Arial"/>
          <w:sz w:val="18"/>
          <w:szCs w:val="18"/>
        </w:rPr>
        <w:t xml:space="preserve"> </w:t>
      </w:r>
      <w:r w:rsidRPr="00B10801">
        <w:rPr>
          <w:rFonts w:ascii="Arial" w:hAnsi="Arial" w:cs="Arial"/>
          <w:b/>
          <w:sz w:val="18"/>
          <w:szCs w:val="18"/>
        </w:rPr>
        <w:t xml:space="preserve">najkasneje do </w:t>
      </w:r>
      <w:r w:rsidR="00974059" w:rsidRPr="00003070">
        <w:rPr>
          <w:rFonts w:ascii="Arial" w:hAnsi="Arial" w:cs="Arial"/>
          <w:b/>
          <w:sz w:val="18"/>
          <w:szCs w:val="18"/>
        </w:rPr>
        <w:t>2</w:t>
      </w:r>
      <w:r w:rsidR="00107C06">
        <w:rPr>
          <w:rFonts w:ascii="Arial" w:hAnsi="Arial" w:cs="Arial"/>
          <w:b/>
          <w:sz w:val="18"/>
          <w:szCs w:val="18"/>
        </w:rPr>
        <w:t>7</w:t>
      </w:r>
      <w:r w:rsidR="00003070" w:rsidRPr="00003070">
        <w:rPr>
          <w:rFonts w:ascii="Arial" w:hAnsi="Arial" w:cs="Arial"/>
          <w:b/>
          <w:sz w:val="18"/>
          <w:szCs w:val="18"/>
        </w:rPr>
        <w:t>.</w:t>
      </w:r>
      <w:r w:rsidR="00003070">
        <w:rPr>
          <w:rFonts w:ascii="Arial" w:hAnsi="Arial" w:cs="Arial"/>
          <w:b/>
          <w:sz w:val="18"/>
          <w:szCs w:val="18"/>
        </w:rPr>
        <w:t xml:space="preserve"> </w:t>
      </w:r>
      <w:r w:rsidR="00107C06">
        <w:rPr>
          <w:rFonts w:ascii="Arial" w:hAnsi="Arial" w:cs="Arial"/>
          <w:b/>
          <w:sz w:val="18"/>
          <w:szCs w:val="18"/>
        </w:rPr>
        <w:t>5</w:t>
      </w:r>
      <w:r w:rsidR="00ED1427" w:rsidRPr="00003070">
        <w:rPr>
          <w:rFonts w:ascii="Arial" w:hAnsi="Arial" w:cs="Arial"/>
          <w:b/>
          <w:sz w:val="18"/>
          <w:szCs w:val="18"/>
        </w:rPr>
        <w:t>.</w:t>
      </w:r>
      <w:r w:rsidR="00107C06">
        <w:rPr>
          <w:rFonts w:ascii="Arial" w:hAnsi="Arial" w:cs="Arial"/>
          <w:b/>
          <w:sz w:val="18"/>
          <w:szCs w:val="18"/>
        </w:rPr>
        <w:t xml:space="preserve"> </w:t>
      </w:r>
      <w:r w:rsidR="00D40CF5" w:rsidRPr="00003070">
        <w:rPr>
          <w:rFonts w:ascii="Arial" w:hAnsi="Arial" w:cs="Arial"/>
          <w:b/>
          <w:sz w:val="18"/>
          <w:szCs w:val="18"/>
        </w:rPr>
        <w:t>2022</w:t>
      </w:r>
      <w:r w:rsidRPr="00003070">
        <w:rPr>
          <w:rFonts w:ascii="Arial" w:hAnsi="Arial" w:cs="Arial"/>
          <w:b/>
          <w:sz w:val="18"/>
          <w:szCs w:val="18"/>
        </w:rPr>
        <w:t xml:space="preserve"> do </w:t>
      </w:r>
      <w:r w:rsidR="00B03D60" w:rsidRPr="00003070">
        <w:rPr>
          <w:rFonts w:ascii="Arial" w:hAnsi="Arial" w:cs="Arial"/>
          <w:b/>
          <w:sz w:val="18"/>
          <w:szCs w:val="18"/>
        </w:rPr>
        <w:t>11</w:t>
      </w:r>
      <w:r w:rsidRPr="00003070">
        <w:rPr>
          <w:rFonts w:ascii="Arial" w:hAnsi="Arial" w:cs="Arial"/>
          <w:b/>
          <w:sz w:val="18"/>
          <w:szCs w:val="18"/>
        </w:rPr>
        <w:t>.00 ure</w:t>
      </w:r>
      <w:r w:rsidRPr="00B10801">
        <w:rPr>
          <w:rFonts w:ascii="Arial" w:hAnsi="Arial" w:cs="Arial"/>
          <w:sz w:val="18"/>
          <w:szCs w:val="18"/>
        </w:rPr>
        <w:t>. Za oddano ponudbo se šteje ponudba, ki je v informacijskem sistemu e-JN</w:t>
      </w:r>
      <w:r w:rsidRPr="00855FE6">
        <w:rPr>
          <w:rFonts w:ascii="Arial" w:hAnsi="Arial" w:cs="Arial"/>
          <w:sz w:val="18"/>
          <w:szCs w:val="18"/>
        </w:rPr>
        <w:t xml:space="preserve"> označena s statusom »ODDANO«.</w:t>
      </w:r>
    </w:p>
    <w:p w14:paraId="2B2D692A" w14:textId="77777777" w:rsidR="00C93A9B" w:rsidRPr="00855FE6" w:rsidRDefault="00C93A9B" w:rsidP="00C93A9B">
      <w:pPr>
        <w:jc w:val="both"/>
        <w:rPr>
          <w:rFonts w:ascii="Arial" w:hAnsi="Arial" w:cs="Arial"/>
          <w:sz w:val="18"/>
          <w:szCs w:val="18"/>
        </w:rPr>
      </w:pPr>
      <w:r w:rsidRPr="00855FE6">
        <w:rPr>
          <w:rFonts w:ascii="Arial" w:hAnsi="Arial" w:cs="Arial"/>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282FBA" w14:textId="77777777" w:rsidR="00C93A9B" w:rsidRPr="00855FE6" w:rsidRDefault="00C93A9B" w:rsidP="00C93A9B">
      <w:pPr>
        <w:jc w:val="both"/>
        <w:rPr>
          <w:rFonts w:ascii="Arial" w:hAnsi="Arial" w:cs="Arial"/>
          <w:sz w:val="18"/>
          <w:szCs w:val="18"/>
        </w:rPr>
      </w:pPr>
      <w:r w:rsidRPr="00855FE6">
        <w:rPr>
          <w:rFonts w:ascii="Arial" w:hAnsi="Arial" w:cs="Arial"/>
          <w:sz w:val="18"/>
          <w:szCs w:val="18"/>
        </w:rPr>
        <w:t>Po preteku roka za predložitev ponudb ponudbe ne bo več mogoče oddati.</w:t>
      </w:r>
    </w:p>
    <w:p w14:paraId="08BBA048" w14:textId="1590B207" w:rsidR="00C93A9B" w:rsidRDefault="00C93A9B" w:rsidP="00C93A9B">
      <w:pPr>
        <w:jc w:val="both"/>
        <w:rPr>
          <w:rFonts w:ascii="Arial" w:hAnsi="Arial" w:cs="Arial"/>
          <w:i/>
          <w:sz w:val="18"/>
          <w:szCs w:val="18"/>
        </w:rPr>
      </w:pPr>
      <w:r w:rsidRPr="00D76F03">
        <w:rPr>
          <w:rFonts w:ascii="Arial" w:hAnsi="Arial" w:cs="Arial"/>
          <w:sz w:val="18"/>
          <w:szCs w:val="18"/>
        </w:rPr>
        <w:t>Dostop do povezave za oddajo elektronske ponudbe v tem postopku javnega naročila je na naslednji povezavi:</w:t>
      </w:r>
      <w:r w:rsidRPr="00A86459">
        <w:rPr>
          <w:rFonts w:ascii="Arial" w:hAnsi="Arial" w:cs="Arial"/>
          <w:sz w:val="18"/>
          <w:szCs w:val="18"/>
          <w:highlight w:val="yellow"/>
        </w:rPr>
        <w:t xml:space="preserve"> </w:t>
      </w:r>
      <w:r w:rsidR="00D76F03" w:rsidRPr="00B03D60">
        <w:rPr>
          <w:rStyle w:val="Hiperpovezava"/>
          <w:rFonts w:ascii="Arial" w:hAnsi="Arial" w:cs="Arial"/>
          <w:sz w:val="18"/>
          <w:szCs w:val="18"/>
        </w:rPr>
        <w:t>https://ejn.gov.si/</w:t>
      </w:r>
    </w:p>
    <w:p w14:paraId="6A221DFE"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E906DB3" w14:textId="77777777" w:rsidR="00980E5D" w:rsidRDefault="00980E5D" w:rsidP="00980E5D">
      <w:pPr>
        <w:jc w:val="both"/>
        <w:rPr>
          <w:rFonts w:ascii="Arial" w:hAnsi="Arial" w:cs="Arial"/>
          <w:sz w:val="18"/>
          <w:szCs w:val="18"/>
        </w:rPr>
      </w:pPr>
    </w:p>
    <w:p w14:paraId="68CBE412" w14:textId="4D2441B2" w:rsidR="00980E5D" w:rsidRPr="00980E5D" w:rsidRDefault="00980E5D" w:rsidP="00980E5D">
      <w:pPr>
        <w:jc w:val="both"/>
        <w:rPr>
          <w:rFonts w:ascii="Arial" w:hAnsi="Arial" w:cs="Arial"/>
          <w:sz w:val="18"/>
          <w:szCs w:val="18"/>
          <w:lang w:eastAsia="sl-SI"/>
        </w:rPr>
      </w:pPr>
      <w:r w:rsidRPr="00980E5D">
        <w:rPr>
          <w:rFonts w:ascii="Arial" w:hAnsi="Arial" w:cs="Arial"/>
          <w:sz w:val="18"/>
          <w:szCs w:val="18"/>
        </w:rPr>
        <w:t xml:space="preserve">Odpiranje ponudb bo potekalo avtomatično v informacijskem sistemu e-JN dne </w:t>
      </w:r>
      <w:r w:rsidR="00003070" w:rsidRPr="00003070">
        <w:rPr>
          <w:rFonts w:ascii="Arial" w:hAnsi="Arial" w:cs="Arial"/>
          <w:b/>
          <w:bCs/>
          <w:color w:val="000000" w:themeColor="text1"/>
          <w:sz w:val="18"/>
          <w:szCs w:val="18"/>
        </w:rPr>
        <w:t>2</w:t>
      </w:r>
      <w:r w:rsidR="00107C06">
        <w:rPr>
          <w:rFonts w:ascii="Arial" w:hAnsi="Arial" w:cs="Arial"/>
          <w:b/>
          <w:bCs/>
          <w:color w:val="000000" w:themeColor="text1"/>
          <w:sz w:val="18"/>
          <w:szCs w:val="18"/>
        </w:rPr>
        <w:t>7. 5</w:t>
      </w:r>
      <w:bookmarkStart w:id="2" w:name="_GoBack"/>
      <w:bookmarkEnd w:id="2"/>
      <w:r w:rsidRPr="00003070">
        <w:rPr>
          <w:rFonts w:ascii="Arial" w:hAnsi="Arial" w:cs="Arial"/>
          <w:b/>
          <w:bCs/>
          <w:color w:val="000000" w:themeColor="text1"/>
          <w:sz w:val="18"/>
          <w:szCs w:val="18"/>
        </w:rPr>
        <w:t>. 2022</w:t>
      </w:r>
      <w:r w:rsidRPr="00003070">
        <w:rPr>
          <w:rFonts w:ascii="Arial" w:hAnsi="Arial" w:cs="Arial"/>
          <w:b/>
          <w:color w:val="000000" w:themeColor="text1"/>
          <w:sz w:val="18"/>
          <w:szCs w:val="18"/>
        </w:rPr>
        <w:t xml:space="preserve"> </w:t>
      </w:r>
      <w:r w:rsidRPr="00003070">
        <w:rPr>
          <w:rFonts w:ascii="Arial" w:hAnsi="Arial" w:cs="Arial"/>
          <w:sz w:val="18"/>
          <w:szCs w:val="18"/>
        </w:rPr>
        <w:t xml:space="preserve">in se bo začelo </w:t>
      </w:r>
      <w:r w:rsidRPr="00003070">
        <w:rPr>
          <w:rFonts w:ascii="Arial" w:hAnsi="Arial" w:cs="Arial"/>
          <w:b/>
          <w:sz w:val="18"/>
          <w:szCs w:val="18"/>
        </w:rPr>
        <w:t>ob 11:00 uri</w:t>
      </w:r>
      <w:r w:rsidRPr="00003070">
        <w:rPr>
          <w:rFonts w:ascii="Arial" w:hAnsi="Arial" w:cs="Arial"/>
          <w:sz w:val="18"/>
          <w:szCs w:val="18"/>
        </w:rPr>
        <w:t xml:space="preserve"> na spletnem naslovu </w:t>
      </w:r>
      <w:hyperlink r:id="rId16" w:history="1">
        <w:r w:rsidRPr="00003070">
          <w:rPr>
            <w:rFonts w:ascii="Arial" w:hAnsi="Arial" w:cs="Arial"/>
            <w:color w:val="1E8AE7"/>
            <w:sz w:val="18"/>
            <w:szCs w:val="18"/>
            <w:u w:val="single"/>
          </w:rPr>
          <w:t>https://ejn.gov.si/eJN2</w:t>
        </w:r>
      </w:hyperlink>
      <w:r w:rsidRPr="00003070">
        <w:rPr>
          <w:rFonts w:ascii="Arial" w:hAnsi="Arial" w:cs="Arial"/>
          <w:sz w:val="18"/>
          <w:szCs w:val="18"/>
          <w:lang w:eastAsia="sl-SI"/>
        </w:rPr>
        <w:t>.</w:t>
      </w:r>
      <w:r w:rsidRPr="00980E5D">
        <w:rPr>
          <w:rFonts w:ascii="Arial" w:hAnsi="Arial" w:cs="Arial"/>
          <w:sz w:val="18"/>
          <w:szCs w:val="18"/>
          <w:lang w:eastAsia="sl-SI"/>
        </w:rPr>
        <w:t xml:space="preserve"> </w:t>
      </w:r>
    </w:p>
    <w:p w14:paraId="1CD2E2B9" w14:textId="77777777" w:rsidR="00980E5D" w:rsidRDefault="00980E5D" w:rsidP="00980E5D">
      <w:pPr>
        <w:jc w:val="both"/>
        <w:rPr>
          <w:rFonts w:ascii="Arial" w:hAnsi="Arial" w:cs="Arial"/>
          <w:sz w:val="18"/>
          <w:szCs w:val="18"/>
        </w:rPr>
      </w:pPr>
      <w:r w:rsidRPr="00F03260">
        <w:rPr>
          <w:rFonts w:ascii="Arial" w:hAnsi="Arial" w:cs="Arial"/>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F03260">
        <w:rPr>
          <w:rFonts w:ascii="Arial" w:hAnsi="Arial" w:cs="Arial"/>
          <w:sz w:val="18"/>
          <w:szCs w:val="18"/>
        </w:rPr>
        <w:t>pdf</w:t>
      </w:r>
      <w:proofErr w:type="spellEnd"/>
      <w:r w:rsidRPr="00F03260">
        <w:rPr>
          <w:rFonts w:ascii="Arial" w:hAnsi="Arial" w:cs="Arial"/>
          <w:sz w:val="18"/>
          <w:szCs w:val="18"/>
        </w:rPr>
        <w:t xml:space="preserve"> dokumenta, ki ga ponudnik naloži v sistem e-JN pod zavihek »Predračun«. Ponudniki, ki so oddali ponudbe, imajo te podatke v informacijskem sistemu e-JN na razpolago v razdelku »Zapisnik o odpiranju ponudb«. </w:t>
      </w:r>
    </w:p>
    <w:p w14:paraId="4CB347AF"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4D1D8F2" w14:textId="77777777" w:rsidR="00A5442E" w:rsidRPr="00445A62" w:rsidRDefault="008423F0" w:rsidP="00A5442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Pr="00003070">
        <w:rPr>
          <w:rFonts w:ascii="Arial" w:hAnsi="Arial" w:cs="Arial"/>
          <w:b/>
          <w:sz w:val="18"/>
          <w:szCs w:val="18"/>
        </w:rPr>
        <w:t>90</w:t>
      </w:r>
      <w:r w:rsidRPr="00445A62">
        <w:rPr>
          <w:rFonts w:ascii="Arial" w:hAnsi="Arial" w:cs="Arial"/>
          <w:b/>
          <w:sz w:val="18"/>
          <w:szCs w:val="18"/>
        </w:rPr>
        <w:t xml:space="preserve"> dni od roka za predložitev ponudb.</w:t>
      </w:r>
    </w:p>
    <w:p w14:paraId="517C839F" w14:textId="77777777" w:rsidR="00A4076D" w:rsidRDefault="008423F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0D23E15"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CA484DF" w14:textId="77777777" w:rsidR="00A5442E" w:rsidRPr="00445A62" w:rsidRDefault="008423F0" w:rsidP="00A5442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E8A1F4D" w14:textId="77777777" w:rsidR="00A4076D" w:rsidRDefault="008423F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3DFA0F8" w14:textId="77777777" w:rsidR="00A5442E" w:rsidRPr="008806CE" w:rsidRDefault="008423F0" w:rsidP="00A544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52F1553" w14:textId="77777777" w:rsidR="00A4076D" w:rsidRDefault="008423F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4076D" w14:paraId="500D8DD9" w14:textId="77777777">
        <w:tc>
          <w:tcPr>
            <w:tcW w:w="0" w:type="auto"/>
            <w:tcMar>
              <w:top w:w="0" w:type="auto"/>
              <w:bottom w:w="0" w:type="auto"/>
            </w:tcMar>
          </w:tcPr>
          <w:p w14:paraId="1A51D2B8" w14:textId="77777777" w:rsidR="00A4076D" w:rsidRDefault="008423F0" w:rsidP="00F55863">
            <w:pPr>
              <w:numPr>
                <w:ilvl w:val="0"/>
                <w:numId w:val="1"/>
              </w:numPr>
              <w:rPr>
                <w:rFonts w:ascii="Arial" w:hAnsi="Arial" w:cs="Arial"/>
                <w:color w:val="000000"/>
                <w:sz w:val="18"/>
                <w:szCs w:val="18"/>
              </w:rPr>
            </w:pPr>
            <w:r>
              <w:rPr>
                <w:rFonts w:ascii="Arial" w:hAnsi="Arial" w:cs="Arial"/>
                <w:color w:val="000000"/>
                <w:sz w:val="18"/>
                <w:szCs w:val="18"/>
              </w:rPr>
              <w:t>Portal javnih naročil</w:t>
            </w:r>
          </w:p>
        </w:tc>
      </w:tr>
    </w:tbl>
    <w:p w14:paraId="33078FBB" w14:textId="77777777" w:rsidR="00A4076D" w:rsidRDefault="008423F0">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21C0DD" w14:textId="44B646CF" w:rsidR="001D0DFF"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09E3370" w14:textId="77777777" w:rsidR="00FE3DF7" w:rsidRDefault="00FE3DF7" w:rsidP="00FE3DF7">
      <w:pPr>
        <w:spacing w:after="0" w:line="240" w:lineRule="auto"/>
        <w:rPr>
          <w:rFonts w:ascii="Arial" w:hAnsi="Arial" w:cs="Arial"/>
          <w:b/>
        </w:rPr>
      </w:pPr>
    </w:p>
    <w:tbl>
      <w:tblPr>
        <w:tblStyle w:val="NormalTablePHPDOCX"/>
        <w:tblW w:w="2500" w:type="pct"/>
        <w:tblInd w:w="108" w:type="dxa"/>
        <w:tblLook w:val="04A0" w:firstRow="1" w:lastRow="0" w:firstColumn="1" w:lastColumn="0" w:noHBand="0" w:noVBand="1"/>
      </w:tblPr>
      <w:tblGrid>
        <w:gridCol w:w="4535"/>
      </w:tblGrid>
      <w:tr w:rsidR="00FE3DF7" w:rsidRPr="00957001" w14:paraId="392849C7" w14:textId="77777777" w:rsidTr="008304B7">
        <w:tc>
          <w:tcPr>
            <w:tcW w:w="0" w:type="auto"/>
            <w:shd w:val="clear" w:color="auto" w:fill="000000"/>
            <w:tcMar>
              <w:top w:w="150" w:type="dxa"/>
              <w:bottom w:w="150" w:type="dxa"/>
            </w:tcMar>
            <w:vAlign w:val="center"/>
          </w:tcPr>
          <w:p w14:paraId="2027FD2C" w14:textId="1B397B4E" w:rsidR="00FE3DF7" w:rsidRPr="00FE3DF7" w:rsidRDefault="00FE3DF7" w:rsidP="008304B7">
            <w:pPr>
              <w:rPr>
                <w:rFonts w:ascii="Arial" w:hAnsi="Arial" w:cs="Arial"/>
              </w:rPr>
            </w:pPr>
            <w:r w:rsidRPr="00FE3DF7">
              <w:rPr>
                <w:rFonts w:ascii="Arial" w:hAnsi="Arial" w:cs="Arial"/>
                <w:b/>
                <w:bCs/>
                <w:color w:val="FFFFFF"/>
                <w:position w:val="-2"/>
                <w:shd w:val="clear" w:color="auto" w:fill="000000"/>
              </w:rPr>
              <w:t>IZVEDBA POGAJANJ</w:t>
            </w:r>
          </w:p>
        </w:tc>
      </w:tr>
    </w:tbl>
    <w:p w14:paraId="59A32FBF" w14:textId="77777777" w:rsidR="00FE3DF7" w:rsidRPr="00AF25AA" w:rsidRDefault="00FE3DF7" w:rsidP="00FE3DF7">
      <w:pPr>
        <w:spacing w:before="225" w:after="225" w:line="240" w:lineRule="auto"/>
        <w:jc w:val="both"/>
        <w:rPr>
          <w:rFonts w:ascii="Arial" w:hAnsi="Arial" w:cs="Arial"/>
          <w:sz w:val="18"/>
          <w:szCs w:val="18"/>
        </w:rPr>
      </w:pPr>
      <w:r w:rsidRPr="00B10801">
        <w:rPr>
          <w:rFonts w:ascii="Arial" w:hAnsi="Arial" w:cs="Arial"/>
          <w:sz w:val="18"/>
          <w:szCs w:val="18"/>
        </w:rPr>
        <w:t>Naročnik bo skladno z drugim odstavkom 47. člena ZJN-3 izvedel pogajanja. Naročnik bo izvedel pogajanja v enem</w:t>
      </w:r>
      <w:r w:rsidRPr="00AF25AA">
        <w:rPr>
          <w:rFonts w:ascii="Arial" w:hAnsi="Arial" w:cs="Arial"/>
          <w:sz w:val="18"/>
          <w:szCs w:val="18"/>
        </w:rPr>
        <w:t xml:space="preserve"> krogu.</w:t>
      </w:r>
    </w:p>
    <w:p w14:paraId="646B8974" w14:textId="77777777" w:rsidR="00FE3DF7" w:rsidRPr="00AF25AA" w:rsidRDefault="00FE3DF7" w:rsidP="00FE3DF7">
      <w:pPr>
        <w:spacing w:after="0" w:line="240" w:lineRule="auto"/>
        <w:jc w:val="both"/>
        <w:rPr>
          <w:rFonts w:ascii="Arial" w:hAnsi="Arial" w:cs="Arial"/>
          <w:sz w:val="18"/>
          <w:szCs w:val="18"/>
        </w:rPr>
      </w:pPr>
      <w:r w:rsidRPr="00AF25AA">
        <w:rPr>
          <w:rFonts w:ascii="Arial" w:hAnsi="Arial" w:cs="Arial"/>
          <w:sz w:val="18"/>
          <w:szCs w:val="18"/>
        </w:rPr>
        <w:t xml:space="preserve">Naročnik bo po prejemu ponudb gospodarskih subjektov preveril, ali posamezna ponudba izpolnjuje vse zahtevane pogoje za sodelovanje, ki jih ureja 76. člen ZJN-3, da za gospodarskega subjekta ne obstajajo razlogi za izključitev, ki jih ureja 75. člen ZJN-3, ter je njegova ponudba dopustna v skladu z 29. točko 2. člena ZJN-3. </w:t>
      </w:r>
    </w:p>
    <w:p w14:paraId="0C850388" w14:textId="77777777" w:rsidR="00FE3DF7" w:rsidRPr="00AF25AA" w:rsidRDefault="00FE3DF7" w:rsidP="00FE3DF7">
      <w:pPr>
        <w:spacing w:after="0" w:line="240" w:lineRule="auto"/>
        <w:jc w:val="both"/>
        <w:rPr>
          <w:rFonts w:ascii="Arial" w:hAnsi="Arial" w:cs="Arial"/>
          <w:sz w:val="18"/>
          <w:szCs w:val="18"/>
        </w:rPr>
      </w:pPr>
    </w:p>
    <w:p w14:paraId="65E52A75" w14:textId="77777777" w:rsidR="00FE3DF7" w:rsidRPr="00AF25AA" w:rsidRDefault="00FE3DF7" w:rsidP="00FE3DF7">
      <w:pPr>
        <w:spacing w:after="0" w:line="240" w:lineRule="auto"/>
        <w:jc w:val="both"/>
        <w:rPr>
          <w:rFonts w:ascii="Arial" w:hAnsi="Arial" w:cs="Arial"/>
          <w:sz w:val="18"/>
          <w:szCs w:val="18"/>
        </w:rPr>
      </w:pPr>
      <w:r w:rsidRPr="00AF25AA">
        <w:rPr>
          <w:rFonts w:ascii="Arial" w:hAnsi="Arial" w:cs="Arial"/>
          <w:sz w:val="18"/>
          <w:szCs w:val="18"/>
        </w:rPr>
        <w:t>V pogajanja bo povabil izključno gospodarske subjekte, ki bodo izpolnjevali vse navedene pogoje iz prejšnjega odstavka.</w:t>
      </w:r>
    </w:p>
    <w:p w14:paraId="239AB13C" w14:textId="77777777" w:rsidR="00FE3DF7" w:rsidRPr="00AF25AA" w:rsidRDefault="00FE3DF7" w:rsidP="00FE3DF7">
      <w:pPr>
        <w:spacing w:after="0" w:line="240" w:lineRule="auto"/>
        <w:jc w:val="both"/>
        <w:rPr>
          <w:rFonts w:ascii="Arial" w:hAnsi="Arial" w:cs="Arial"/>
          <w:sz w:val="18"/>
          <w:szCs w:val="18"/>
        </w:rPr>
      </w:pPr>
    </w:p>
    <w:p w14:paraId="008DFF67" w14:textId="77777777" w:rsidR="00FE3DF7" w:rsidRPr="00AF25AA" w:rsidRDefault="00FE3DF7" w:rsidP="00FE3DF7">
      <w:pPr>
        <w:spacing w:after="0" w:line="240" w:lineRule="auto"/>
        <w:jc w:val="both"/>
        <w:rPr>
          <w:rFonts w:ascii="Arial" w:hAnsi="Arial" w:cs="Arial"/>
          <w:sz w:val="18"/>
          <w:szCs w:val="18"/>
        </w:rPr>
      </w:pPr>
      <w:r w:rsidRPr="00AF25AA">
        <w:rPr>
          <w:rFonts w:ascii="Arial" w:hAnsi="Arial" w:cs="Arial"/>
          <w:sz w:val="18"/>
          <w:szCs w:val="18"/>
        </w:rPr>
        <w:t xml:space="preserve">Pogajanja bodo potekala izključno o višini ponudbene cene. Izhodišče za pogajanje bo ponudbena cena, dana v prvotni ponudbi, ki so jo gospodarski subjekti oddali do roka določenega za predložitev ponudb. </w:t>
      </w:r>
    </w:p>
    <w:p w14:paraId="628BB329" w14:textId="77777777" w:rsidR="00FE3DF7" w:rsidRPr="00AF25AA" w:rsidRDefault="00FE3DF7" w:rsidP="00FE3DF7">
      <w:pPr>
        <w:spacing w:after="0" w:line="240" w:lineRule="auto"/>
        <w:jc w:val="both"/>
        <w:rPr>
          <w:rFonts w:ascii="Arial" w:hAnsi="Arial" w:cs="Arial"/>
          <w:sz w:val="18"/>
          <w:szCs w:val="18"/>
        </w:rPr>
      </w:pPr>
    </w:p>
    <w:p w14:paraId="24651433" w14:textId="1EBBCF86" w:rsidR="00FE3DF7" w:rsidRPr="00AF25AA" w:rsidRDefault="00FE3DF7" w:rsidP="00FE3DF7">
      <w:pPr>
        <w:spacing w:after="0" w:line="240" w:lineRule="auto"/>
        <w:jc w:val="both"/>
        <w:rPr>
          <w:rFonts w:ascii="Arial" w:hAnsi="Arial" w:cs="Arial"/>
          <w:sz w:val="18"/>
          <w:szCs w:val="18"/>
        </w:rPr>
      </w:pPr>
      <w:r w:rsidRPr="00AF25AA">
        <w:rPr>
          <w:rFonts w:ascii="Arial" w:hAnsi="Arial" w:cs="Arial"/>
          <w:sz w:val="18"/>
          <w:szCs w:val="18"/>
        </w:rPr>
        <w:t xml:space="preserve">Ponudniki bodo končno ponudbeno ceno, doseženo v pogajanjih napisali v obrazec Ponudba - končna cena. Ponudniki bodo ponudili popust v % na končno ponudbeno ceno. Ponudba z znižanimi cenami na enoto bo priloga pogodbe, ki jo bo naročnik sklenil z izbranim ponudnikom. Pogajanja bodo potekala v enem krogu, izključno o višini ponudbene cene. Gospodarski subjekti lahko v pogajanjih cene le znižajo. </w:t>
      </w:r>
    </w:p>
    <w:p w14:paraId="54C4A179" w14:textId="77777777" w:rsidR="00FE3DF7" w:rsidRPr="00AF25AA" w:rsidRDefault="00FE3DF7" w:rsidP="00FE3DF7">
      <w:pPr>
        <w:spacing w:after="0" w:line="240" w:lineRule="auto"/>
        <w:jc w:val="both"/>
        <w:rPr>
          <w:rFonts w:ascii="Arial" w:hAnsi="Arial" w:cs="Arial"/>
          <w:sz w:val="18"/>
          <w:szCs w:val="18"/>
        </w:rPr>
      </w:pPr>
    </w:p>
    <w:p w14:paraId="16737A99" w14:textId="2615093E" w:rsidR="00FE3DF7" w:rsidRDefault="00FE3DF7" w:rsidP="00FE3DF7">
      <w:pPr>
        <w:spacing w:after="0" w:line="240" w:lineRule="auto"/>
        <w:jc w:val="both"/>
        <w:rPr>
          <w:rFonts w:ascii="Arial" w:hAnsi="Arial" w:cs="Arial"/>
          <w:sz w:val="18"/>
          <w:szCs w:val="18"/>
        </w:rPr>
      </w:pPr>
      <w:r w:rsidRPr="00AF25AA">
        <w:rPr>
          <w:rFonts w:ascii="Arial" w:hAnsi="Arial" w:cs="Arial"/>
          <w:sz w:val="18"/>
          <w:szCs w:val="18"/>
        </w:rPr>
        <w:t>O pogajanjih bo ponudnik obveščen preko informacijskega sistema e-JN. Naročnik bo v pogajanjih zahteval oddajo ponudbe preko sistema e-JN (do roka za oddajo nove ponudbe, kot bo s strani naročnika določen v sistemu e-JN), pridržuje pa si tudi pravico do izvedbe fizičnih pogajanj. V slednjem primeru bo ponudnik prejel le elektronsko sporočilo, da je prejel povabilo na pogajanja brez oddaje pon</w:t>
      </w:r>
      <w:r>
        <w:rPr>
          <w:rFonts w:ascii="Arial" w:hAnsi="Arial" w:cs="Arial"/>
          <w:sz w:val="18"/>
          <w:szCs w:val="18"/>
        </w:rPr>
        <w:t>ud</w:t>
      </w:r>
      <w:r w:rsidRPr="00AF25AA">
        <w:rPr>
          <w:rFonts w:ascii="Arial" w:hAnsi="Arial" w:cs="Arial"/>
          <w:sz w:val="18"/>
          <w:szCs w:val="18"/>
        </w:rPr>
        <w:t>be, rok za oddajo nove ponudbe pa bo ponudnikom sporočen v povabilu na pogajanja</w:t>
      </w:r>
      <w:r>
        <w:rPr>
          <w:rFonts w:ascii="Arial" w:hAnsi="Arial" w:cs="Arial"/>
          <w:sz w:val="18"/>
          <w:szCs w:val="18"/>
        </w:rPr>
        <w:t xml:space="preserve"> preko elektronske pošte na elektronski naslov ponudnika kot bo razviden v sistemu e-JN, kjer bo ponudnik oddal prvotno ponudbo.</w:t>
      </w:r>
    </w:p>
    <w:p w14:paraId="101066E5" w14:textId="77777777" w:rsidR="00FE3DF7" w:rsidRDefault="00FE3DF7" w:rsidP="00FE3DF7">
      <w:pPr>
        <w:spacing w:after="0" w:line="240" w:lineRule="auto"/>
        <w:jc w:val="both"/>
        <w:rPr>
          <w:rFonts w:ascii="Arial" w:hAnsi="Arial" w:cs="Arial"/>
          <w:sz w:val="18"/>
          <w:szCs w:val="18"/>
        </w:rPr>
      </w:pPr>
    </w:p>
    <w:p w14:paraId="3A341DB4" w14:textId="50923398" w:rsidR="00335304" w:rsidRDefault="00335304" w:rsidP="00335304">
      <w:pPr>
        <w:spacing w:after="0" w:line="240" w:lineRule="auto"/>
      </w:pPr>
      <w:r w:rsidRPr="00B10801">
        <w:rPr>
          <w:rFonts w:ascii="Arial" w:hAnsi="Arial" w:cs="Arial"/>
          <w:color w:val="000000"/>
          <w:sz w:val="18"/>
          <w:szCs w:val="18"/>
        </w:rPr>
        <w:t xml:space="preserve">Datum: </w:t>
      </w:r>
      <w:r w:rsidR="00003070">
        <w:rPr>
          <w:rFonts w:ascii="Arial" w:hAnsi="Arial" w:cs="Arial"/>
          <w:color w:val="000000"/>
          <w:sz w:val="18"/>
          <w:szCs w:val="18"/>
        </w:rPr>
        <w:t>11. 5. 2022</w:t>
      </w:r>
      <w:r>
        <w:rPr>
          <w:rFonts w:ascii="Arial" w:hAnsi="Arial" w:cs="Arial"/>
          <w:color w:val="000000"/>
          <w:sz w:val="18"/>
          <w:szCs w:val="18"/>
        </w:rPr>
        <w:br/>
        <w:t xml:space="preserve">Kraj: </w:t>
      </w:r>
      <w:r w:rsidR="00E13369">
        <w:rPr>
          <w:rFonts w:ascii="Arial" w:hAnsi="Arial" w:cs="Arial"/>
          <w:color w:val="000000"/>
          <w:sz w:val="18"/>
          <w:szCs w:val="18"/>
        </w:rPr>
        <w:t>Črna na Koroškem</w:t>
      </w:r>
    </w:p>
    <w:tbl>
      <w:tblPr>
        <w:tblStyle w:val="NormalTablePHPDOCX"/>
        <w:tblW w:w="5000" w:type="pct"/>
        <w:tblLook w:val="04A0" w:firstRow="1" w:lastRow="0" w:firstColumn="1" w:lastColumn="0" w:noHBand="0" w:noVBand="1"/>
      </w:tblPr>
      <w:tblGrid>
        <w:gridCol w:w="775"/>
        <w:gridCol w:w="8295"/>
      </w:tblGrid>
      <w:tr w:rsidR="00335304" w14:paraId="7177EAFB" w14:textId="77777777" w:rsidTr="00DC43B6">
        <w:trPr>
          <w:cantSplit/>
        </w:trPr>
        <w:tc>
          <w:tcPr>
            <w:tcW w:w="0" w:type="auto"/>
            <w:tcMar>
              <w:top w:w="135" w:type="dxa"/>
              <w:bottom w:w="135" w:type="dxa"/>
            </w:tcMar>
            <w:vAlign w:val="center"/>
          </w:tcPr>
          <w:p w14:paraId="7C64601F" w14:textId="77777777" w:rsidR="00335304" w:rsidRDefault="00335304" w:rsidP="00DC43B6"/>
        </w:tc>
        <w:tc>
          <w:tcPr>
            <w:tcW w:w="0" w:type="auto"/>
            <w:tcMar>
              <w:top w:w="135" w:type="dxa"/>
              <w:bottom w:w="135" w:type="dxa"/>
            </w:tcMar>
            <w:vAlign w:val="center"/>
          </w:tcPr>
          <w:p w14:paraId="31C88E62" w14:textId="4E1AB370" w:rsidR="00335304" w:rsidRDefault="00335304" w:rsidP="00DC43B6">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E13369">
              <w:rPr>
                <w:rFonts w:ascii="Arial" w:hAnsi="Arial" w:cs="Arial"/>
                <w:b/>
                <w:bCs/>
                <w:color w:val="000000"/>
                <w:position w:val="-2"/>
                <w:sz w:val="18"/>
                <w:szCs w:val="18"/>
              </w:rPr>
              <w:t>CUDV Črna na Koroškem</w:t>
            </w:r>
          </w:p>
          <w:p w14:paraId="760B08A9" w14:textId="77777777" w:rsidR="00335304" w:rsidRDefault="00335304" w:rsidP="00DC43B6">
            <w:pPr>
              <w:jc w:val="right"/>
              <w:rPr>
                <w:rFonts w:ascii="Arial" w:hAnsi="Arial" w:cs="Arial"/>
                <w:color w:val="000000"/>
                <w:position w:val="-2"/>
                <w:sz w:val="18"/>
                <w:szCs w:val="18"/>
              </w:rPr>
            </w:pPr>
          </w:p>
          <w:p w14:paraId="20582B0A" w14:textId="10A2D7AD" w:rsidR="00335304" w:rsidRDefault="00E13369" w:rsidP="00DC43B6">
            <w:pPr>
              <w:jc w:val="right"/>
            </w:pPr>
            <w:r>
              <w:rPr>
                <w:rFonts w:ascii="Arial" w:hAnsi="Arial" w:cs="Arial"/>
                <w:color w:val="000000"/>
                <w:position w:val="-2"/>
                <w:sz w:val="18"/>
                <w:szCs w:val="18"/>
              </w:rPr>
              <w:t>Dalja Pečovnik</w:t>
            </w:r>
            <w:r w:rsidR="00335304">
              <w:rPr>
                <w:rFonts w:ascii="Arial" w:hAnsi="Arial" w:cs="Arial"/>
                <w:color w:val="000000"/>
                <w:position w:val="-2"/>
                <w:sz w:val="18"/>
                <w:szCs w:val="18"/>
              </w:rPr>
              <w:t xml:space="preserve">, </w:t>
            </w:r>
            <w:r>
              <w:rPr>
                <w:rFonts w:ascii="Arial" w:hAnsi="Arial" w:cs="Arial"/>
                <w:color w:val="000000"/>
                <w:position w:val="-2"/>
                <w:sz w:val="18"/>
                <w:szCs w:val="18"/>
              </w:rPr>
              <w:t>direktor</w:t>
            </w:r>
            <w:r w:rsidR="00DE5244">
              <w:rPr>
                <w:rFonts w:ascii="Arial" w:hAnsi="Arial" w:cs="Arial"/>
                <w:color w:val="000000"/>
                <w:position w:val="-2"/>
                <w:sz w:val="18"/>
                <w:szCs w:val="18"/>
              </w:rPr>
              <w:t>ica</w:t>
            </w:r>
          </w:p>
        </w:tc>
      </w:tr>
    </w:tbl>
    <w:p w14:paraId="207EA2E9" w14:textId="77777777" w:rsidR="00335304" w:rsidRDefault="00335304" w:rsidP="00335304">
      <w:pPr>
        <w:sectPr w:rsidR="00335304" w:rsidSect="00197EB0">
          <w:headerReference w:type="default" r:id="rId17"/>
          <w:footerReference w:type="default" r:id="rId18"/>
          <w:pgSz w:w="11906" w:h="16838"/>
          <w:pgMar w:top="1276" w:right="1418" w:bottom="1276" w:left="1418" w:header="567" w:footer="596" w:gutter="0"/>
          <w:cols w:space="708"/>
          <w:docGrid w:linePitch="360"/>
        </w:sectPr>
      </w:pPr>
    </w:p>
    <w:p w14:paraId="04742903" w14:textId="77777777" w:rsidR="00A5442E" w:rsidRPr="00EF740C" w:rsidRDefault="008423F0" w:rsidP="00A5442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755FB3A" w14:textId="77777777" w:rsidR="00A5442E" w:rsidRDefault="00A5442E" w:rsidP="00A5442E">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4076D" w14:paraId="1D26828F" w14:textId="77777777">
        <w:tc>
          <w:tcPr>
            <w:tcW w:w="0" w:type="auto"/>
            <w:shd w:val="clear" w:color="auto" w:fill="000000"/>
            <w:tcMar>
              <w:top w:w="150" w:type="dxa"/>
              <w:bottom w:w="150" w:type="dxa"/>
            </w:tcMar>
            <w:vAlign w:val="center"/>
          </w:tcPr>
          <w:p w14:paraId="3893E78B" w14:textId="77777777" w:rsidR="00A4076D" w:rsidRDefault="008423F0">
            <w:r>
              <w:rPr>
                <w:rFonts w:ascii="Arial" w:hAnsi="Arial" w:cs="Arial"/>
                <w:b/>
                <w:bCs/>
                <w:color w:val="FFFFFF"/>
                <w:position w:val="-2"/>
                <w:sz w:val="18"/>
                <w:szCs w:val="18"/>
                <w:shd w:val="clear" w:color="auto" w:fill="000000"/>
              </w:rPr>
              <w:t>1. Splošna navodila</w:t>
            </w:r>
          </w:p>
        </w:tc>
      </w:tr>
    </w:tbl>
    <w:p w14:paraId="696B713A" w14:textId="77777777" w:rsidR="00A4076D" w:rsidRDefault="008423F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9E3B0A2" w14:textId="77777777" w:rsidR="00A4076D" w:rsidRDefault="008423F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w:t>
      </w:r>
    </w:p>
    <w:p w14:paraId="0EFC2CA4" w14:textId="77777777" w:rsidR="00A4076D" w:rsidRDefault="008423F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7B79E10" w14:textId="77777777" w:rsidR="00A4076D" w:rsidRDefault="008423F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4076D" w14:paraId="75D4B293" w14:textId="77777777">
        <w:tc>
          <w:tcPr>
            <w:tcW w:w="0" w:type="auto"/>
            <w:shd w:val="clear" w:color="auto" w:fill="000000"/>
            <w:tcMar>
              <w:top w:w="150" w:type="dxa"/>
              <w:bottom w:w="150" w:type="dxa"/>
            </w:tcMar>
            <w:vAlign w:val="center"/>
          </w:tcPr>
          <w:p w14:paraId="6A37B2D6" w14:textId="77777777" w:rsidR="00A4076D" w:rsidRDefault="008423F0">
            <w:r>
              <w:rPr>
                <w:rFonts w:ascii="Arial" w:hAnsi="Arial" w:cs="Arial"/>
                <w:b/>
                <w:bCs/>
                <w:color w:val="FFFFFF"/>
                <w:position w:val="-2"/>
                <w:sz w:val="18"/>
                <w:szCs w:val="18"/>
                <w:shd w:val="clear" w:color="auto" w:fill="000000"/>
              </w:rPr>
              <w:t>2. Zakoni in predpisi</w:t>
            </w:r>
          </w:p>
        </w:tc>
      </w:tr>
    </w:tbl>
    <w:p w14:paraId="7BD3B4C0" w14:textId="77777777" w:rsidR="00A4076D" w:rsidRDefault="008423F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4076D" w14:paraId="3EC4A9BE" w14:textId="77777777" w:rsidTr="00FF1B38">
        <w:trPr>
          <w:trHeight w:val="2263"/>
        </w:trPr>
        <w:tc>
          <w:tcPr>
            <w:tcW w:w="0" w:type="auto"/>
            <w:tcMar>
              <w:top w:w="0" w:type="auto"/>
              <w:bottom w:w="0" w:type="auto"/>
            </w:tcMar>
          </w:tcPr>
          <w:p w14:paraId="03CA13A1" w14:textId="662652F4" w:rsidR="00A4076D"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Zakon o javnem naročanju (Uradni list RS, št. 91/15</w:t>
            </w:r>
            <w:r w:rsidR="005F3F46">
              <w:rPr>
                <w:rFonts w:ascii="Arial" w:hAnsi="Arial" w:cs="Arial"/>
                <w:color w:val="000000"/>
                <w:sz w:val="18"/>
                <w:szCs w:val="18"/>
              </w:rPr>
              <w:t>,</w:t>
            </w:r>
            <w:r w:rsidR="00C660FD">
              <w:rPr>
                <w:rFonts w:ascii="Arial" w:hAnsi="Arial" w:cs="Arial"/>
                <w:color w:val="000000"/>
                <w:sz w:val="18"/>
                <w:szCs w:val="18"/>
              </w:rPr>
              <w:t xml:space="preserve"> 14/18</w:t>
            </w:r>
            <w:r w:rsidR="003C13A5">
              <w:rPr>
                <w:rFonts w:ascii="Arial" w:hAnsi="Arial" w:cs="Arial"/>
                <w:color w:val="000000"/>
                <w:sz w:val="18"/>
                <w:szCs w:val="18"/>
              </w:rPr>
              <w:t>,</w:t>
            </w:r>
            <w:r w:rsidR="005F3F46">
              <w:rPr>
                <w:rFonts w:ascii="Arial" w:hAnsi="Arial" w:cs="Arial"/>
                <w:color w:val="000000"/>
                <w:sz w:val="18"/>
                <w:szCs w:val="18"/>
              </w:rPr>
              <w:t xml:space="preserve"> 121/21</w:t>
            </w:r>
            <w:r w:rsidR="003C13A5">
              <w:rPr>
                <w:rFonts w:ascii="Arial" w:hAnsi="Arial" w:cs="Arial"/>
                <w:color w:val="000000"/>
                <w:sz w:val="18"/>
                <w:szCs w:val="18"/>
              </w:rPr>
              <w:t xml:space="preserve"> in 10/22</w:t>
            </w:r>
            <w:r w:rsidR="00854E77">
              <w:rPr>
                <w:rFonts w:ascii="Arial" w:hAnsi="Arial" w:cs="Arial"/>
                <w:color w:val="000000"/>
                <w:sz w:val="18"/>
                <w:szCs w:val="18"/>
              </w:rPr>
              <w:t>, v nadaljevanju: ZJN-3</w:t>
            </w:r>
            <w:r>
              <w:rPr>
                <w:rFonts w:ascii="Arial" w:hAnsi="Arial" w:cs="Arial"/>
                <w:color w:val="000000"/>
                <w:sz w:val="18"/>
                <w:szCs w:val="18"/>
              </w:rPr>
              <w:t>)</w:t>
            </w:r>
          </w:p>
          <w:p w14:paraId="7A5FADEC" w14:textId="2DDA2DB0" w:rsidR="00A4076D"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w:t>
            </w:r>
            <w:r w:rsidR="009318B1">
              <w:rPr>
                <w:rFonts w:ascii="Arial" w:hAnsi="Arial" w:cs="Arial"/>
                <w:color w:val="000000"/>
                <w:sz w:val="18"/>
                <w:szCs w:val="18"/>
              </w:rPr>
              <w:t>,</w:t>
            </w:r>
            <w:r>
              <w:rPr>
                <w:rFonts w:ascii="Arial" w:hAnsi="Arial" w:cs="Arial"/>
                <w:color w:val="000000"/>
                <w:sz w:val="18"/>
                <w:szCs w:val="18"/>
              </w:rPr>
              <w:t xml:space="preserve"> 60/17</w:t>
            </w:r>
            <w:r w:rsidR="009318B1">
              <w:rPr>
                <w:rFonts w:ascii="Arial" w:hAnsi="Arial" w:cs="Arial"/>
                <w:color w:val="000000"/>
                <w:sz w:val="18"/>
                <w:szCs w:val="18"/>
              </w:rPr>
              <w:t xml:space="preserve"> in 72/19</w:t>
            </w:r>
            <w:r w:rsidR="00854E77">
              <w:rPr>
                <w:rFonts w:ascii="Arial" w:hAnsi="Arial" w:cs="Arial"/>
                <w:color w:val="000000"/>
                <w:sz w:val="18"/>
                <w:szCs w:val="18"/>
              </w:rPr>
              <w:t>, v nadaljevanju: ZPVPJN</w:t>
            </w:r>
            <w:r>
              <w:rPr>
                <w:rFonts w:ascii="Arial" w:hAnsi="Arial" w:cs="Arial"/>
                <w:color w:val="000000"/>
                <w:sz w:val="18"/>
                <w:szCs w:val="18"/>
              </w:rPr>
              <w:t>)</w:t>
            </w:r>
          </w:p>
          <w:p w14:paraId="43A03DE8" w14:textId="2C1BB9D2" w:rsidR="00A4076D"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in 101/13, 55/15 – </w:t>
            </w:r>
            <w:proofErr w:type="spellStart"/>
            <w:r>
              <w:rPr>
                <w:rFonts w:ascii="Arial" w:hAnsi="Arial" w:cs="Arial"/>
                <w:color w:val="000000"/>
                <w:sz w:val="18"/>
                <w:szCs w:val="18"/>
              </w:rPr>
              <w:t>ZFis</w:t>
            </w:r>
            <w:r w:rsidR="00582D68">
              <w:rPr>
                <w:rFonts w:ascii="Arial" w:hAnsi="Arial" w:cs="Arial"/>
                <w:color w:val="000000"/>
                <w:sz w:val="18"/>
                <w:szCs w:val="18"/>
              </w:rPr>
              <w:t>P</w:t>
            </w:r>
            <w:proofErr w:type="spellEnd"/>
            <w:r w:rsidR="00582D68">
              <w:rPr>
                <w:rFonts w:ascii="Arial" w:hAnsi="Arial" w:cs="Arial"/>
                <w:color w:val="000000"/>
                <w:sz w:val="18"/>
                <w:szCs w:val="18"/>
              </w:rPr>
              <w:t>,</w:t>
            </w:r>
            <w:r>
              <w:rPr>
                <w:rFonts w:ascii="Arial" w:hAnsi="Arial" w:cs="Arial"/>
                <w:color w:val="000000"/>
                <w:sz w:val="18"/>
                <w:szCs w:val="18"/>
              </w:rPr>
              <w:t xml:space="preserve"> 96/15 – ZIPRS1617</w:t>
            </w:r>
            <w:r w:rsidR="00494610">
              <w:rPr>
                <w:rFonts w:ascii="Arial" w:hAnsi="Arial" w:cs="Arial"/>
                <w:color w:val="000000"/>
                <w:sz w:val="18"/>
                <w:szCs w:val="18"/>
              </w:rPr>
              <w:t>,</w:t>
            </w:r>
            <w:r w:rsidR="00582D68">
              <w:rPr>
                <w:rFonts w:ascii="Arial" w:hAnsi="Arial" w:cs="Arial"/>
                <w:color w:val="000000"/>
                <w:sz w:val="18"/>
                <w:szCs w:val="18"/>
              </w:rPr>
              <w:t>13/18</w:t>
            </w:r>
            <w:r w:rsidR="00494610">
              <w:rPr>
                <w:rFonts w:ascii="Arial" w:hAnsi="Arial" w:cs="Arial"/>
                <w:color w:val="000000"/>
                <w:sz w:val="18"/>
                <w:szCs w:val="18"/>
              </w:rPr>
              <w:t xml:space="preserve"> in 195/20 – odl.US</w:t>
            </w:r>
            <w:r w:rsidR="00854E77">
              <w:rPr>
                <w:rFonts w:ascii="Arial" w:hAnsi="Arial" w:cs="Arial"/>
                <w:color w:val="000000"/>
                <w:sz w:val="18"/>
                <w:szCs w:val="18"/>
              </w:rPr>
              <w:t>, v nadaljevanju: ZJF</w:t>
            </w:r>
            <w:r>
              <w:rPr>
                <w:rFonts w:ascii="Arial" w:hAnsi="Arial" w:cs="Arial"/>
                <w:color w:val="000000"/>
                <w:sz w:val="18"/>
                <w:szCs w:val="18"/>
              </w:rPr>
              <w:t>)</w:t>
            </w:r>
          </w:p>
          <w:p w14:paraId="7573BAD4" w14:textId="40445BDC" w:rsidR="00A4076D"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r w:rsidR="00494610">
              <w:rPr>
                <w:rFonts w:ascii="Arial" w:hAnsi="Arial" w:cs="Arial"/>
                <w:color w:val="000000"/>
                <w:sz w:val="18"/>
                <w:szCs w:val="18"/>
              </w:rPr>
              <w:t xml:space="preserve"> in 158/20</w:t>
            </w:r>
            <w:r w:rsidR="00854E77">
              <w:rPr>
                <w:rFonts w:ascii="Arial" w:hAnsi="Arial" w:cs="Arial"/>
                <w:color w:val="000000"/>
                <w:sz w:val="18"/>
                <w:szCs w:val="18"/>
              </w:rPr>
              <w:t xml:space="preserve">, v nadaljevanju: </w:t>
            </w:r>
            <w:proofErr w:type="spellStart"/>
            <w:r w:rsidR="00854E77">
              <w:rPr>
                <w:rFonts w:ascii="Arial" w:hAnsi="Arial" w:cs="Arial"/>
                <w:color w:val="000000"/>
                <w:sz w:val="18"/>
                <w:szCs w:val="18"/>
              </w:rPr>
              <w:t>ZIntPK</w:t>
            </w:r>
            <w:proofErr w:type="spellEnd"/>
            <w:r>
              <w:rPr>
                <w:rFonts w:ascii="Arial" w:hAnsi="Arial" w:cs="Arial"/>
                <w:color w:val="000000"/>
                <w:sz w:val="18"/>
                <w:szCs w:val="18"/>
              </w:rPr>
              <w:t>);</w:t>
            </w:r>
          </w:p>
          <w:p w14:paraId="73D35724" w14:textId="77777777" w:rsidR="00A4076D"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DC2F14C" w14:textId="505A0349" w:rsidR="00A4076D" w:rsidRPr="009318B1" w:rsidRDefault="008423F0" w:rsidP="00F55863">
            <w:pPr>
              <w:numPr>
                <w:ilvl w:val="0"/>
                <w:numId w:val="2"/>
              </w:numPr>
              <w:jc w:val="both"/>
              <w:rPr>
                <w:rFonts w:ascii="Arial" w:hAnsi="Arial" w:cs="Arial"/>
                <w:sz w:val="18"/>
                <w:szCs w:val="18"/>
              </w:rPr>
            </w:pPr>
            <w:r>
              <w:rPr>
                <w:rFonts w:ascii="Arial" w:hAnsi="Arial" w:cs="Arial"/>
                <w:color w:val="000000"/>
                <w:sz w:val="18"/>
                <w:szCs w:val="18"/>
              </w:rPr>
              <w:t xml:space="preserve">Obligacijski zakonik (Uradni </w:t>
            </w:r>
            <w:r w:rsidRPr="009318B1">
              <w:rPr>
                <w:rFonts w:ascii="Arial" w:hAnsi="Arial" w:cs="Arial"/>
                <w:sz w:val="18"/>
                <w:szCs w:val="18"/>
              </w:rPr>
              <w:t xml:space="preserve">list RS, št. </w:t>
            </w:r>
            <w:hyperlink r:id="rId19" w:tgtFrame="_blank" w:tooltip="Obligacijski zakonik (uradno prečiščeno besedilo)" w:history="1">
              <w:r w:rsidR="009318B1" w:rsidRPr="009318B1">
                <w:rPr>
                  <w:rStyle w:val="Hiperpovezava"/>
                  <w:rFonts w:ascii="Arial" w:hAnsi="Arial" w:cs="Arial"/>
                  <w:color w:val="auto"/>
                  <w:sz w:val="18"/>
                  <w:szCs w:val="18"/>
                  <w:u w:val="none"/>
                  <w:shd w:val="clear" w:color="auto" w:fill="FFFFFF"/>
                </w:rPr>
                <w:t>97/07</w:t>
              </w:r>
            </w:hyperlink>
            <w:r w:rsidR="009318B1" w:rsidRPr="009318B1">
              <w:rPr>
                <w:rFonts w:ascii="Arial" w:hAnsi="Arial" w:cs="Arial"/>
                <w:sz w:val="18"/>
                <w:szCs w:val="18"/>
                <w:shd w:val="clear" w:color="auto" w:fill="FFFFFF"/>
              </w:rPr>
              <w:t> – uradno prečiščeno besedilo, </w:t>
            </w:r>
            <w:hyperlink r:id="rId20" w:tgtFrame="_blank" w:tooltip="Odločba o razveljavitvi 184. člena Obligacijskega zakonika" w:history="1">
              <w:r w:rsidR="009318B1" w:rsidRPr="009318B1">
                <w:rPr>
                  <w:rStyle w:val="Hiperpovezava"/>
                  <w:rFonts w:ascii="Arial" w:hAnsi="Arial" w:cs="Arial"/>
                  <w:color w:val="auto"/>
                  <w:sz w:val="18"/>
                  <w:szCs w:val="18"/>
                  <w:u w:val="none"/>
                  <w:shd w:val="clear" w:color="auto" w:fill="FFFFFF"/>
                </w:rPr>
                <w:t>64/16</w:t>
              </w:r>
            </w:hyperlink>
            <w:r w:rsidR="009318B1" w:rsidRPr="009318B1">
              <w:rPr>
                <w:rFonts w:ascii="Arial" w:hAnsi="Arial" w:cs="Arial"/>
                <w:sz w:val="18"/>
                <w:szCs w:val="18"/>
                <w:shd w:val="clear" w:color="auto" w:fill="FFFFFF"/>
              </w:rPr>
              <w:t xml:space="preserve"> – </w:t>
            </w:r>
            <w:proofErr w:type="spellStart"/>
            <w:r w:rsidR="009318B1" w:rsidRPr="009318B1">
              <w:rPr>
                <w:rFonts w:ascii="Arial" w:hAnsi="Arial" w:cs="Arial"/>
                <w:sz w:val="18"/>
                <w:szCs w:val="18"/>
                <w:shd w:val="clear" w:color="auto" w:fill="FFFFFF"/>
              </w:rPr>
              <w:t>odl</w:t>
            </w:r>
            <w:proofErr w:type="spellEnd"/>
            <w:r w:rsidR="009318B1" w:rsidRPr="009318B1">
              <w:rPr>
                <w:rFonts w:ascii="Arial" w:hAnsi="Arial" w:cs="Arial"/>
                <w:sz w:val="18"/>
                <w:szCs w:val="18"/>
                <w:shd w:val="clear" w:color="auto" w:fill="FFFFFF"/>
              </w:rPr>
              <w:t>. US in </w:t>
            </w:r>
            <w:hyperlink r:id="rId21" w:tgtFrame="_blank" w:tooltip="Avtentična razlaga 631. člena Obligacijskega zakonika" w:history="1">
              <w:r w:rsidR="009318B1" w:rsidRPr="009318B1">
                <w:rPr>
                  <w:rStyle w:val="Hiperpovezava"/>
                  <w:rFonts w:ascii="Arial" w:hAnsi="Arial" w:cs="Arial"/>
                  <w:color w:val="auto"/>
                  <w:sz w:val="18"/>
                  <w:szCs w:val="18"/>
                  <w:u w:val="none"/>
                  <w:shd w:val="clear" w:color="auto" w:fill="FFFFFF"/>
                </w:rPr>
                <w:t>20/18</w:t>
              </w:r>
            </w:hyperlink>
            <w:r w:rsidR="009318B1" w:rsidRPr="009318B1">
              <w:rPr>
                <w:rFonts w:ascii="Arial" w:hAnsi="Arial" w:cs="Arial"/>
                <w:sz w:val="18"/>
                <w:szCs w:val="18"/>
                <w:shd w:val="clear" w:color="auto" w:fill="FFFFFF"/>
              </w:rPr>
              <w:t> – OROZ631</w:t>
            </w:r>
            <w:r w:rsidR="00854E77">
              <w:rPr>
                <w:rFonts w:ascii="Arial" w:hAnsi="Arial" w:cs="Arial"/>
                <w:sz w:val="18"/>
                <w:szCs w:val="18"/>
                <w:shd w:val="clear" w:color="auto" w:fill="FFFFFF"/>
              </w:rPr>
              <w:t>, v nadaljevanju: OZ</w:t>
            </w:r>
            <w:r w:rsidRPr="009318B1">
              <w:rPr>
                <w:rFonts w:ascii="Arial" w:hAnsi="Arial" w:cs="Arial"/>
                <w:sz w:val="18"/>
                <w:szCs w:val="18"/>
              </w:rPr>
              <w:t>)</w:t>
            </w:r>
            <w:r w:rsidR="006F5D4B">
              <w:rPr>
                <w:rFonts w:ascii="Arial" w:hAnsi="Arial" w:cs="Arial"/>
                <w:sz w:val="18"/>
                <w:szCs w:val="18"/>
              </w:rPr>
              <w:t>;</w:t>
            </w:r>
          </w:p>
          <w:p w14:paraId="0AAFB5C6" w14:textId="0E31FB8C" w:rsidR="00A4076D" w:rsidRDefault="00582D68" w:rsidP="00F55863">
            <w:pPr>
              <w:numPr>
                <w:ilvl w:val="0"/>
                <w:numId w:val="2"/>
              </w:numPr>
              <w:jc w:val="both"/>
              <w:rPr>
                <w:rFonts w:ascii="Arial" w:hAnsi="Arial" w:cs="Arial"/>
                <w:color w:val="000000"/>
                <w:sz w:val="18"/>
                <w:szCs w:val="18"/>
              </w:rPr>
            </w:pPr>
            <w:r w:rsidRPr="009318B1">
              <w:rPr>
                <w:rFonts w:ascii="Arial" w:hAnsi="Arial" w:cs="Arial"/>
                <w:sz w:val="18"/>
                <w:szCs w:val="18"/>
              </w:rPr>
              <w:t>Uredba</w:t>
            </w:r>
            <w:r w:rsidR="008423F0" w:rsidRPr="009318B1">
              <w:rPr>
                <w:rFonts w:ascii="Arial" w:hAnsi="Arial" w:cs="Arial"/>
                <w:sz w:val="18"/>
                <w:szCs w:val="18"/>
              </w:rPr>
              <w:t xml:space="preserve"> o zelenem javnem naročanju </w:t>
            </w:r>
            <w:r w:rsidR="008423F0">
              <w:rPr>
                <w:rFonts w:ascii="Arial" w:hAnsi="Arial" w:cs="Arial"/>
                <w:color w:val="000000"/>
                <w:sz w:val="18"/>
                <w:szCs w:val="18"/>
              </w:rPr>
              <w:t>(Uradni list RS, št. 51/17</w:t>
            </w:r>
            <w:r w:rsidR="00494610">
              <w:rPr>
                <w:rFonts w:ascii="Arial" w:hAnsi="Arial" w:cs="Arial"/>
                <w:color w:val="000000"/>
                <w:sz w:val="18"/>
                <w:szCs w:val="18"/>
              </w:rPr>
              <w:t xml:space="preserve">, </w:t>
            </w:r>
            <w:r w:rsidR="006F5D4B">
              <w:rPr>
                <w:rFonts w:ascii="Arial" w:hAnsi="Arial" w:cs="Arial"/>
                <w:color w:val="000000"/>
                <w:sz w:val="18"/>
                <w:szCs w:val="18"/>
              </w:rPr>
              <w:t>64/19</w:t>
            </w:r>
            <w:r w:rsidR="00494610">
              <w:rPr>
                <w:rFonts w:ascii="Arial" w:hAnsi="Arial" w:cs="Arial"/>
                <w:color w:val="000000"/>
                <w:sz w:val="18"/>
                <w:szCs w:val="18"/>
              </w:rPr>
              <w:t xml:space="preserve"> in 121/21</w:t>
            </w:r>
            <w:r w:rsidR="008423F0">
              <w:rPr>
                <w:rFonts w:ascii="Arial" w:hAnsi="Arial" w:cs="Arial"/>
                <w:color w:val="000000"/>
                <w:sz w:val="18"/>
                <w:szCs w:val="18"/>
              </w:rPr>
              <w:t>)</w:t>
            </w:r>
            <w:r w:rsidR="006F5D4B">
              <w:rPr>
                <w:rFonts w:ascii="Arial" w:hAnsi="Arial" w:cs="Arial"/>
                <w:color w:val="000000"/>
                <w:sz w:val="18"/>
                <w:szCs w:val="18"/>
              </w:rPr>
              <w:t>;</w:t>
            </w:r>
          </w:p>
          <w:p w14:paraId="11DD1325" w14:textId="5FCC1F7B" w:rsidR="00A4076D" w:rsidRPr="00F70421" w:rsidRDefault="008423F0" w:rsidP="00F55863">
            <w:pPr>
              <w:numPr>
                <w:ilvl w:val="0"/>
                <w:numId w:val="2"/>
              </w:numPr>
              <w:jc w:val="both"/>
              <w:rPr>
                <w:rFonts w:ascii="Arial" w:hAnsi="Arial" w:cs="Arial"/>
                <w:color w:val="000000"/>
                <w:sz w:val="18"/>
                <w:szCs w:val="18"/>
              </w:rPr>
            </w:pPr>
            <w:r>
              <w:rPr>
                <w:rFonts w:ascii="Arial" w:hAnsi="Arial" w:cs="Arial"/>
                <w:color w:val="000000"/>
                <w:sz w:val="18"/>
                <w:szCs w:val="18"/>
              </w:rPr>
              <w:t>Gradbeni zakon (Uradni list RS, št. 61/17</w:t>
            </w:r>
            <w:r w:rsidR="00494610">
              <w:rPr>
                <w:rFonts w:ascii="Arial" w:hAnsi="Arial" w:cs="Arial"/>
                <w:color w:val="000000"/>
                <w:sz w:val="18"/>
                <w:szCs w:val="18"/>
              </w:rPr>
              <w:t xml:space="preserve">, 72/ 17 – </w:t>
            </w:r>
            <w:proofErr w:type="spellStart"/>
            <w:r w:rsidR="00494610">
              <w:rPr>
                <w:rFonts w:ascii="Arial" w:hAnsi="Arial" w:cs="Arial"/>
                <w:color w:val="000000"/>
                <w:sz w:val="18"/>
                <w:szCs w:val="18"/>
              </w:rPr>
              <w:t>popr</w:t>
            </w:r>
            <w:proofErr w:type="spellEnd"/>
            <w:r w:rsidR="00494610">
              <w:rPr>
                <w:rFonts w:ascii="Arial" w:hAnsi="Arial" w:cs="Arial"/>
                <w:color w:val="000000"/>
                <w:sz w:val="18"/>
                <w:szCs w:val="18"/>
              </w:rPr>
              <w:t>.,</w:t>
            </w:r>
            <w:r w:rsidR="006F5D4B" w:rsidRPr="00F70421">
              <w:rPr>
                <w:rFonts w:ascii="Arial" w:hAnsi="Arial" w:cs="Arial"/>
                <w:color w:val="000000"/>
                <w:sz w:val="18"/>
                <w:szCs w:val="18"/>
              </w:rPr>
              <w:t xml:space="preserve"> 65/20</w:t>
            </w:r>
            <w:r w:rsidR="00494610">
              <w:rPr>
                <w:rFonts w:ascii="Arial" w:hAnsi="Arial" w:cs="Arial"/>
                <w:color w:val="000000"/>
                <w:sz w:val="18"/>
                <w:szCs w:val="18"/>
              </w:rPr>
              <w:t xml:space="preserve"> in 15/21 </w:t>
            </w:r>
            <w:r w:rsidR="00854E77">
              <w:rPr>
                <w:rFonts w:ascii="Arial" w:hAnsi="Arial" w:cs="Arial"/>
                <w:color w:val="000000"/>
                <w:sz w:val="18"/>
                <w:szCs w:val="18"/>
              </w:rPr>
              <w:t>–</w:t>
            </w:r>
            <w:r w:rsidR="00494610">
              <w:rPr>
                <w:rFonts w:ascii="Arial" w:hAnsi="Arial" w:cs="Arial"/>
                <w:color w:val="000000"/>
                <w:sz w:val="18"/>
                <w:szCs w:val="18"/>
              </w:rPr>
              <w:t xml:space="preserve"> ZDUOP</w:t>
            </w:r>
            <w:r w:rsidR="00854E77">
              <w:rPr>
                <w:rFonts w:ascii="Arial" w:hAnsi="Arial" w:cs="Arial"/>
                <w:color w:val="000000"/>
                <w:sz w:val="18"/>
                <w:szCs w:val="18"/>
              </w:rPr>
              <w:t>,</w:t>
            </w:r>
            <w:r w:rsidR="00854E77" w:rsidRPr="00854E77">
              <w:t xml:space="preserve"> </w:t>
            </w:r>
            <w:hyperlink r:id="rId22" w:tgtFrame="_blank" w:tooltip="Gradbeni zakon" w:history="1">
              <w:r w:rsidR="00854E77" w:rsidRPr="00854E77">
                <w:rPr>
                  <w:rFonts w:ascii="Arial" w:hAnsi="Arial" w:cs="Arial"/>
                  <w:bCs/>
                  <w:sz w:val="18"/>
                  <w:szCs w:val="18"/>
                  <w:shd w:val="clear" w:color="auto" w:fill="FFFFFF"/>
                </w:rPr>
                <w:t>199/21</w:t>
              </w:r>
            </w:hyperlink>
            <w:r w:rsidR="00854E77" w:rsidRPr="00854E77">
              <w:rPr>
                <w:rFonts w:ascii="Arial" w:hAnsi="Arial" w:cs="Arial"/>
                <w:bCs/>
                <w:sz w:val="18"/>
                <w:szCs w:val="18"/>
                <w:shd w:val="clear" w:color="auto" w:fill="FFFFFF"/>
              </w:rPr>
              <w:t> – GZ-1</w:t>
            </w:r>
            <w:r w:rsidR="00854E77">
              <w:rPr>
                <w:rFonts w:ascii="Arial" w:hAnsi="Arial" w:cs="Arial"/>
                <w:bCs/>
                <w:sz w:val="18"/>
                <w:szCs w:val="18"/>
                <w:shd w:val="clear" w:color="auto" w:fill="FFFFFF"/>
              </w:rPr>
              <w:t>, v nadaljevanju: GZ</w:t>
            </w:r>
            <w:r w:rsidRPr="00F70421">
              <w:rPr>
                <w:rFonts w:ascii="Arial" w:hAnsi="Arial" w:cs="Arial"/>
                <w:color w:val="000000"/>
                <w:sz w:val="18"/>
                <w:szCs w:val="18"/>
              </w:rPr>
              <w:t>)</w:t>
            </w:r>
            <w:r w:rsidR="006F5D4B" w:rsidRPr="00F70421">
              <w:rPr>
                <w:rFonts w:ascii="Arial" w:hAnsi="Arial" w:cs="Arial"/>
                <w:color w:val="000000"/>
                <w:sz w:val="18"/>
                <w:szCs w:val="18"/>
              </w:rPr>
              <w:t>;</w:t>
            </w:r>
          </w:p>
          <w:p w14:paraId="69343E57" w14:textId="77BCEB7D" w:rsidR="00A4076D" w:rsidRPr="00E13369" w:rsidRDefault="00F70421" w:rsidP="00F55863">
            <w:pPr>
              <w:numPr>
                <w:ilvl w:val="0"/>
                <w:numId w:val="2"/>
              </w:numPr>
              <w:jc w:val="both"/>
              <w:rPr>
                <w:rFonts w:ascii="Arial" w:hAnsi="Arial" w:cs="Arial"/>
                <w:color w:val="000000"/>
                <w:sz w:val="18"/>
                <w:szCs w:val="18"/>
              </w:rPr>
            </w:pPr>
            <w:r w:rsidRPr="00F70421">
              <w:rPr>
                <w:rFonts w:ascii="Arial" w:hAnsi="Arial" w:cs="Arial"/>
                <w:sz w:val="18"/>
                <w:szCs w:val="18"/>
              </w:rPr>
              <w:t xml:space="preserve">Pravilnik o podrobnejši vsebini dokumentacije in obrazcih, povezanih z graditvijo objektov (Uradni list RS, </w:t>
            </w:r>
            <w:r w:rsidR="00494610">
              <w:rPr>
                <w:rFonts w:ascii="Arial" w:hAnsi="Arial" w:cs="Arial"/>
                <w:sz w:val="18"/>
                <w:szCs w:val="18"/>
              </w:rPr>
              <w:t xml:space="preserve">št. 36/18, 51/18 – </w:t>
            </w:r>
            <w:proofErr w:type="spellStart"/>
            <w:r w:rsidR="00494610">
              <w:rPr>
                <w:rFonts w:ascii="Arial" w:hAnsi="Arial" w:cs="Arial"/>
                <w:sz w:val="18"/>
                <w:szCs w:val="18"/>
              </w:rPr>
              <w:t>popr</w:t>
            </w:r>
            <w:proofErr w:type="spellEnd"/>
            <w:r w:rsidR="00494610">
              <w:rPr>
                <w:rFonts w:ascii="Arial" w:hAnsi="Arial" w:cs="Arial"/>
                <w:sz w:val="18"/>
                <w:szCs w:val="18"/>
              </w:rPr>
              <w:t>. in 197/20</w:t>
            </w:r>
            <w:r w:rsidRPr="00FF1B38">
              <w:rPr>
                <w:rFonts w:ascii="Arial" w:hAnsi="Arial" w:cs="Arial"/>
                <w:sz w:val="18"/>
                <w:szCs w:val="18"/>
              </w:rPr>
              <w:t>)</w:t>
            </w:r>
            <w:r w:rsidR="00E13369">
              <w:rPr>
                <w:rFonts w:ascii="Arial" w:hAnsi="Arial" w:cs="Arial"/>
                <w:sz w:val="18"/>
                <w:szCs w:val="18"/>
              </w:rPr>
              <w:t xml:space="preserve"> </w:t>
            </w:r>
            <w:r w:rsidR="008423F0" w:rsidRPr="00E13369">
              <w:rPr>
                <w:rFonts w:ascii="Arial" w:hAnsi="Arial" w:cs="Arial"/>
                <w:color w:val="000000"/>
                <w:sz w:val="18"/>
                <w:szCs w:val="18"/>
              </w:rPr>
              <w:t>ter</w:t>
            </w:r>
          </w:p>
          <w:p w14:paraId="14488FE3" w14:textId="77777777" w:rsidR="00A4076D" w:rsidRDefault="008423F0" w:rsidP="00F55863">
            <w:pPr>
              <w:numPr>
                <w:ilvl w:val="0"/>
                <w:numId w:val="2"/>
              </w:numPr>
              <w:jc w:val="both"/>
              <w:rPr>
                <w:rFonts w:ascii="Arial" w:hAnsi="Arial" w:cs="Arial"/>
                <w:color w:val="000000"/>
                <w:sz w:val="18"/>
                <w:szCs w:val="18"/>
              </w:rPr>
            </w:pPr>
            <w:r w:rsidRPr="00FF1B38">
              <w:rPr>
                <w:rFonts w:ascii="Arial" w:hAnsi="Arial" w:cs="Arial"/>
                <w:color w:val="000000"/>
                <w:sz w:val="18"/>
                <w:szCs w:val="18"/>
              </w:rPr>
              <w:t>vsa ostala</w:t>
            </w:r>
            <w:r>
              <w:rPr>
                <w:rFonts w:ascii="Arial" w:hAnsi="Arial" w:cs="Arial"/>
                <w:color w:val="000000"/>
                <w:sz w:val="18"/>
                <w:szCs w:val="18"/>
              </w:rPr>
              <w:t xml:space="preserve"> veljavna zakonodaja, ki velja v Republiki Sloveniji in ureja zadevno področje.</w:t>
            </w:r>
          </w:p>
        </w:tc>
      </w:tr>
    </w:tbl>
    <w:p w14:paraId="5E470381" w14:textId="77777777" w:rsidR="00980E5D" w:rsidRDefault="00980E5D" w:rsidP="00980E5D">
      <w:pPr>
        <w:spacing w:before="225" w:after="225" w:line="240" w:lineRule="auto"/>
        <w:jc w:val="both"/>
        <w:rPr>
          <w:rFonts w:ascii="Arial" w:hAnsi="Arial" w:cs="Arial"/>
          <w:color w:val="000000"/>
          <w:sz w:val="18"/>
          <w:szCs w:val="18"/>
        </w:rPr>
      </w:pPr>
      <w:r w:rsidRPr="008469FC">
        <w:rPr>
          <w:rFonts w:ascii="Arial" w:hAnsi="Arial" w:cs="Arial"/>
          <w:color w:val="000000"/>
          <w:sz w:val="18"/>
          <w:szCs w:val="18"/>
        </w:rPr>
        <w:t>Ob upoštevanju dejstva, da je trenutno v Republiki Sloveniji še vedno prisotna nalezljiva bolezen SARS-CoV-2 (COVID-19), se pri oddaji javnega naročila smiselno, v kolikor je to aplikativno, upošteva tudi sprejeta zakonodaja v zvezi s SARS-CoV-2 (COVID-19). Navedeno velja tako za zakonodajo, ki je sprejeta v času objave tega javnega naročila, kot tudi za zakonodajo, ki bo zaradi SARS-CoV-2 (COVID-19) sprejeta po datumu objave tega javnega naročila.</w:t>
      </w:r>
    </w:p>
    <w:p w14:paraId="19B0B34B" w14:textId="4F50517B" w:rsidR="00A4076D" w:rsidRDefault="008423F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w:t>
      </w:r>
      <w:r w:rsidR="00ED7294">
        <w:rPr>
          <w:rFonts w:ascii="Arial" w:hAnsi="Arial" w:cs="Arial"/>
          <w:color w:val="000000"/>
          <w:sz w:val="18"/>
          <w:szCs w:val="18"/>
        </w:rPr>
        <w:t>tretji</w:t>
      </w:r>
      <w:r>
        <w:rPr>
          <w:rFonts w:ascii="Arial" w:hAnsi="Arial" w:cs="Arial"/>
          <w:color w:val="000000"/>
          <w:sz w:val="18"/>
          <w:szCs w:val="18"/>
        </w:rPr>
        <w:t xml:space="preserve"> odstavek 91. člena). V primeru kršitev navedenih določb bo takšna ponudba izločena iz nadaljnjega postopka.</w:t>
      </w:r>
    </w:p>
    <w:p w14:paraId="2ADB12D9" w14:textId="77777777" w:rsidR="00A4076D" w:rsidRDefault="008423F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4076D" w14:paraId="4161039D" w14:textId="77777777">
        <w:tc>
          <w:tcPr>
            <w:tcW w:w="0" w:type="auto"/>
            <w:tcMar>
              <w:top w:w="0" w:type="auto"/>
              <w:bottom w:w="0" w:type="auto"/>
            </w:tcMar>
          </w:tcPr>
          <w:p w14:paraId="316ED710" w14:textId="77777777" w:rsidR="00A4076D" w:rsidRDefault="008423F0" w:rsidP="00F55863">
            <w:pPr>
              <w:numPr>
                <w:ilvl w:val="0"/>
                <w:numId w:val="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43D5E8D" w14:textId="77777777" w:rsidR="00A4076D" w:rsidRDefault="008423F0" w:rsidP="00F55863">
            <w:pPr>
              <w:numPr>
                <w:ilvl w:val="0"/>
                <w:numId w:val="3"/>
              </w:numPr>
              <w:jc w:val="both"/>
              <w:rPr>
                <w:rFonts w:ascii="Arial" w:hAnsi="Arial" w:cs="Arial"/>
                <w:color w:val="000000"/>
                <w:sz w:val="18"/>
                <w:szCs w:val="18"/>
              </w:rPr>
            </w:pPr>
            <w:r>
              <w:rPr>
                <w:rFonts w:ascii="Arial" w:hAnsi="Arial" w:cs="Arial"/>
                <w:color w:val="000000"/>
                <w:sz w:val="18"/>
                <w:szCs w:val="18"/>
              </w:rPr>
              <w:lastRenderedPageBreak/>
              <w:t>gospodarskih subjektih, za katere se glede na določbe zakona, ki ureja gospodarske družbe, šteje, da so z njim povezane družbe.</w:t>
            </w:r>
          </w:p>
        </w:tc>
      </w:tr>
    </w:tbl>
    <w:p w14:paraId="41D4874F" w14:textId="77777777" w:rsidR="00A4076D" w:rsidRDefault="008423F0">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1157C369" w14:textId="47482FFD" w:rsidR="00A4076D" w:rsidRDefault="008423F0">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w:t>
      </w:r>
      <w:r w:rsidR="00ED7294">
        <w:rPr>
          <w:rFonts w:ascii="Arial" w:hAnsi="Arial" w:cs="Arial"/>
          <w:color w:val="000000"/>
          <w:sz w:val="18"/>
          <w:szCs w:val="18"/>
        </w:rPr>
        <w:t>šestim</w:t>
      </w:r>
      <w:r>
        <w:rPr>
          <w:rFonts w:ascii="Arial" w:hAnsi="Arial" w:cs="Arial"/>
          <w:color w:val="000000"/>
          <w:sz w:val="18"/>
          <w:szCs w:val="18"/>
        </w:rPr>
        <w:t xml:space="preserve">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EF04139" w14:textId="77777777" w:rsidR="00A4076D" w:rsidRDefault="008423F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031CC0" w14:textId="77777777" w:rsidR="00A4076D" w:rsidRDefault="008423F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4076D" w14:paraId="73A705D8" w14:textId="77777777">
        <w:tc>
          <w:tcPr>
            <w:tcW w:w="0" w:type="auto"/>
            <w:shd w:val="clear" w:color="auto" w:fill="000000"/>
            <w:tcMar>
              <w:top w:w="150" w:type="dxa"/>
              <w:bottom w:w="150" w:type="dxa"/>
            </w:tcMar>
            <w:vAlign w:val="center"/>
          </w:tcPr>
          <w:p w14:paraId="1C729ABD" w14:textId="77777777" w:rsidR="00A4076D" w:rsidRDefault="008423F0">
            <w:r>
              <w:rPr>
                <w:rFonts w:ascii="Arial" w:hAnsi="Arial" w:cs="Arial"/>
                <w:b/>
                <w:bCs/>
                <w:color w:val="FFFFFF"/>
                <w:position w:val="-2"/>
                <w:sz w:val="18"/>
                <w:szCs w:val="18"/>
                <w:shd w:val="clear" w:color="auto" w:fill="000000"/>
              </w:rPr>
              <w:t>3. Jezik razpisne dokumentacije in ponudbe ter oblika</w:t>
            </w:r>
          </w:p>
        </w:tc>
      </w:tr>
    </w:tbl>
    <w:p w14:paraId="699830B8" w14:textId="77777777" w:rsidR="00A4076D" w:rsidRDefault="008423F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91E96D" w14:textId="77777777" w:rsidR="00A4076D" w:rsidRDefault="008423F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w:t>
      </w:r>
    </w:p>
    <w:p w14:paraId="0EB4A144" w14:textId="77777777" w:rsidR="00A4076D" w:rsidRDefault="008423F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29B56B0" w14:textId="77777777" w:rsidR="00A4076D" w:rsidRDefault="008423F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C59857D" w14:textId="77777777" w:rsidR="00A4076D" w:rsidRDefault="008423F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4076D" w14:paraId="7A50351C" w14:textId="77777777">
        <w:tc>
          <w:tcPr>
            <w:tcW w:w="0" w:type="auto"/>
            <w:shd w:val="clear" w:color="auto" w:fill="000000"/>
            <w:tcMar>
              <w:top w:w="150" w:type="dxa"/>
              <w:bottom w:w="150" w:type="dxa"/>
            </w:tcMar>
            <w:vAlign w:val="center"/>
          </w:tcPr>
          <w:p w14:paraId="7162E74C" w14:textId="77777777" w:rsidR="00A4076D" w:rsidRDefault="008423F0">
            <w:r>
              <w:rPr>
                <w:rFonts w:ascii="Arial" w:hAnsi="Arial" w:cs="Arial"/>
                <w:b/>
                <w:bCs/>
                <w:color w:val="FFFFFF"/>
                <w:position w:val="-2"/>
                <w:sz w:val="18"/>
                <w:szCs w:val="18"/>
                <w:shd w:val="clear" w:color="auto" w:fill="000000"/>
              </w:rPr>
              <w:t>4. Skupna ponudba</w:t>
            </w:r>
          </w:p>
        </w:tc>
      </w:tr>
    </w:tbl>
    <w:p w14:paraId="72125F97" w14:textId="77777777" w:rsidR="00A4076D" w:rsidRDefault="008423F0">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w:t>
      </w:r>
      <w:r w:rsidRPr="00D43FE8">
        <w:rPr>
          <w:rFonts w:ascii="Arial" w:hAnsi="Arial" w:cs="Arial"/>
          <w:b/>
          <w:bCs/>
          <w:color w:val="000000"/>
          <w:sz w:val="18"/>
          <w:szCs w:val="18"/>
          <w:u w:val="single"/>
        </w:rPr>
        <w:t>V ponudbi mora skupina gospodarskih subjektov predložiti s strani zakonitih zastopnikov vseh sodelujočih v skupni ponudbi podpisan sporazum oziroma pogodbo</w:t>
      </w:r>
      <w:r>
        <w:rPr>
          <w:rFonts w:ascii="Arial" w:hAnsi="Arial" w:cs="Arial"/>
          <w:color w:val="000000"/>
          <w:sz w:val="18"/>
          <w:szCs w:val="18"/>
        </w:rPr>
        <w:t>, iz katere izhajajo sledeče informacije:</w:t>
      </w:r>
    </w:p>
    <w:tbl>
      <w:tblPr>
        <w:tblStyle w:val="NormalTablePHPDOCX"/>
        <w:tblW w:w="0" w:type="auto"/>
        <w:tblInd w:w="108" w:type="dxa"/>
        <w:tblLook w:val="04A0" w:firstRow="1" w:lastRow="0" w:firstColumn="1" w:lastColumn="0" w:noHBand="0" w:noVBand="1"/>
      </w:tblPr>
      <w:tblGrid>
        <w:gridCol w:w="8962"/>
      </w:tblGrid>
      <w:tr w:rsidR="00A4076D" w14:paraId="525EF3A4" w14:textId="77777777">
        <w:tc>
          <w:tcPr>
            <w:tcW w:w="0" w:type="auto"/>
            <w:tcMar>
              <w:top w:w="0" w:type="auto"/>
              <w:bottom w:w="0" w:type="auto"/>
            </w:tcMar>
          </w:tcPr>
          <w:p w14:paraId="45EA1DC4" w14:textId="77777777"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184B00F" w14:textId="77777777"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A6310B5" w14:textId="77777777"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584C0C0" w14:textId="77777777"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0E36D27" w14:textId="4A6E5E3B"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w:t>
            </w:r>
            <w:r w:rsidR="00980E5D">
              <w:rPr>
                <w:rFonts w:ascii="Arial" w:hAnsi="Arial" w:cs="Arial"/>
                <w:color w:val="000000"/>
                <w:sz w:val="18"/>
                <w:szCs w:val="18"/>
              </w:rPr>
              <w:t xml:space="preserve">ji iz razpisne dokumentacije, </w:t>
            </w:r>
          </w:p>
          <w:p w14:paraId="442E3508" w14:textId="52F0E318" w:rsidR="00A4076D" w:rsidRDefault="008423F0" w:rsidP="00F55863">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w:t>
            </w:r>
            <w:r w:rsidR="00980E5D">
              <w:rPr>
                <w:rFonts w:ascii="Arial" w:hAnsi="Arial" w:cs="Arial"/>
                <w:color w:val="000000"/>
                <w:sz w:val="18"/>
                <w:szCs w:val="18"/>
              </w:rPr>
              <w:t>o za izvedbo celotnega naročila in</w:t>
            </w:r>
          </w:p>
          <w:p w14:paraId="1FDF3E1F" w14:textId="17286EDE" w:rsidR="00980E5D" w:rsidRDefault="00980E5D" w:rsidP="00F55863">
            <w:pPr>
              <w:numPr>
                <w:ilvl w:val="0"/>
                <w:numId w:val="4"/>
              </w:numPr>
              <w:jc w:val="both"/>
              <w:rPr>
                <w:rFonts w:ascii="Arial" w:hAnsi="Arial" w:cs="Arial"/>
                <w:color w:val="000000"/>
                <w:sz w:val="18"/>
                <w:szCs w:val="18"/>
              </w:rPr>
            </w:pPr>
            <w:r>
              <w:rPr>
                <w:rFonts w:ascii="Arial" w:hAnsi="Arial" w:cs="Arial"/>
                <w:color w:val="000000"/>
                <w:sz w:val="18"/>
                <w:szCs w:val="18"/>
              </w:rPr>
              <w:t>datum, žig in podpis vseh partnerjev v skupni ponudbi.</w:t>
            </w:r>
          </w:p>
        </w:tc>
      </w:tr>
    </w:tbl>
    <w:p w14:paraId="1FB5C641" w14:textId="77777777" w:rsidR="00A4076D" w:rsidRDefault="008423F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B835FC4" w14:textId="77777777" w:rsidR="00A4076D" w:rsidRDefault="008423F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Ind w:w="108" w:type="dxa"/>
        <w:tblLook w:val="04A0" w:firstRow="1" w:lastRow="0" w:firstColumn="1" w:lastColumn="0" w:noHBand="0" w:noVBand="1"/>
      </w:tblPr>
      <w:tblGrid>
        <w:gridCol w:w="4535"/>
      </w:tblGrid>
      <w:tr w:rsidR="00A4076D" w14:paraId="32D0E9F3" w14:textId="77777777">
        <w:tc>
          <w:tcPr>
            <w:tcW w:w="0" w:type="auto"/>
            <w:shd w:val="clear" w:color="auto" w:fill="000000"/>
            <w:tcMar>
              <w:top w:w="150" w:type="dxa"/>
              <w:bottom w:w="150" w:type="dxa"/>
            </w:tcMar>
            <w:vAlign w:val="center"/>
          </w:tcPr>
          <w:p w14:paraId="19FDA5DE" w14:textId="77777777" w:rsidR="00A4076D" w:rsidRDefault="008423F0">
            <w:r>
              <w:rPr>
                <w:rFonts w:ascii="Arial" w:hAnsi="Arial" w:cs="Arial"/>
                <w:b/>
                <w:bCs/>
                <w:color w:val="FFFFFF"/>
                <w:position w:val="-2"/>
                <w:sz w:val="18"/>
                <w:szCs w:val="18"/>
                <w:shd w:val="clear" w:color="auto" w:fill="000000"/>
              </w:rPr>
              <w:t>5. Ponudba s podizvajalci</w:t>
            </w:r>
          </w:p>
        </w:tc>
      </w:tr>
    </w:tbl>
    <w:p w14:paraId="13ABE0E1" w14:textId="77777777" w:rsidR="00A4076D" w:rsidRDefault="008423F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3DEC3CC" w14:textId="77777777" w:rsidR="00A4076D" w:rsidRDefault="008423F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A4076D" w14:paraId="47280E12" w14:textId="77777777">
        <w:tc>
          <w:tcPr>
            <w:tcW w:w="0" w:type="auto"/>
            <w:tcMar>
              <w:top w:w="0" w:type="auto"/>
              <w:bottom w:w="0" w:type="auto"/>
            </w:tcMar>
          </w:tcPr>
          <w:p w14:paraId="540A3B74" w14:textId="77777777" w:rsidR="00A4076D" w:rsidRDefault="008423F0" w:rsidP="00F55863">
            <w:pPr>
              <w:numPr>
                <w:ilvl w:val="0"/>
                <w:numId w:val="5"/>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797C2E2" w14:textId="77777777" w:rsidR="00A4076D" w:rsidRDefault="008423F0" w:rsidP="00F55863">
            <w:pPr>
              <w:numPr>
                <w:ilvl w:val="0"/>
                <w:numId w:val="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041C279B" w14:textId="77777777" w:rsidR="00A4076D" w:rsidRDefault="008423F0" w:rsidP="00F55863">
            <w:pPr>
              <w:numPr>
                <w:ilvl w:val="0"/>
                <w:numId w:val="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6B09B2F" w14:textId="77777777" w:rsidR="00A4076D" w:rsidRDefault="008423F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03E4154" w14:textId="77777777" w:rsidR="00A4076D" w:rsidRDefault="008423F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0F5CF289" w14:textId="77777777" w:rsidR="00A4076D" w:rsidRDefault="008423F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BD11C07" w14:textId="098816BB" w:rsidR="00A4076D" w:rsidRDefault="008423F0">
      <w:pPr>
        <w:spacing w:before="225" w:after="225" w:line="240" w:lineRule="auto"/>
        <w:jc w:val="both"/>
      </w:pPr>
      <w:r>
        <w:rPr>
          <w:rFonts w:ascii="Arial" w:hAnsi="Arial" w:cs="Arial"/>
          <w:color w:val="000000"/>
          <w:sz w:val="18"/>
          <w:szCs w:val="18"/>
        </w:rPr>
        <w:t xml:space="preserve">Ne glede na to ali je naročnik v razpisni dokumentaciji kot relevantne opredelil razloge za izključitev iz </w:t>
      </w:r>
      <w:r w:rsidR="00ED7294">
        <w:rPr>
          <w:rFonts w:ascii="Arial" w:hAnsi="Arial" w:cs="Arial"/>
          <w:color w:val="000000"/>
          <w:sz w:val="18"/>
          <w:szCs w:val="18"/>
        </w:rPr>
        <w:t>šestega</w:t>
      </w:r>
      <w:r>
        <w:rPr>
          <w:rFonts w:ascii="Arial" w:hAnsi="Arial" w:cs="Arial"/>
          <w:color w:val="000000"/>
          <w:sz w:val="18"/>
          <w:szCs w:val="18"/>
        </w:rPr>
        <w:t xml:space="preserve"> odstavka 75. člena ZJN-3, lahko zavrne vsakega podizvajalca, če zanj obstajajo razlogi za izključitev iz točke č</w:t>
      </w:r>
      <w:r w:rsidR="004176E3">
        <w:rPr>
          <w:rFonts w:ascii="Arial" w:hAnsi="Arial" w:cs="Arial"/>
          <w:color w:val="000000"/>
          <w:sz w:val="18"/>
          <w:szCs w:val="18"/>
        </w:rPr>
        <w:t>)</w:t>
      </w:r>
      <w:r>
        <w:rPr>
          <w:rFonts w:ascii="Arial" w:hAnsi="Arial" w:cs="Arial"/>
          <w:color w:val="000000"/>
          <w:sz w:val="18"/>
          <w:szCs w:val="18"/>
        </w:rPr>
        <w:t>, d</w:t>
      </w:r>
      <w:r w:rsidR="004176E3">
        <w:rPr>
          <w:rFonts w:ascii="Arial" w:hAnsi="Arial" w:cs="Arial"/>
          <w:color w:val="000000"/>
          <w:sz w:val="18"/>
          <w:szCs w:val="18"/>
        </w:rPr>
        <w:t>)</w:t>
      </w:r>
      <w:r>
        <w:rPr>
          <w:rFonts w:ascii="Arial" w:hAnsi="Arial" w:cs="Arial"/>
          <w:color w:val="000000"/>
          <w:sz w:val="18"/>
          <w:szCs w:val="18"/>
        </w:rPr>
        <w:t>, g</w:t>
      </w:r>
      <w:r w:rsidR="004176E3">
        <w:rPr>
          <w:rFonts w:ascii="Arial" w:hAnsi="Arial" w:cs="Arial"/>
          <w:color w:val="000000"/>
          <w:sz w:val="18"/>
          <w:szCs w:val="18"/>
        </w:rPr>
        <w:t>)</w:t>
      </w:r>
      <w:r>
        <w:rPr>
          <w:rFonts w:ascii="Arial" w:hAnsi="Arial" w:cs="Arial"/>
          <w:color w:val="000000"/>
          <w:sz w:val="18"/>
          <w:szCs w:val="18"/>
        </w:rPr>
        <w:t xml:space="preserve"> in h</w:t>
      </w:r>
      <w:r w:rsidR="004176E3">
        <w:rPr>
          <w:rFonts w:ascii="Arial" w:hAnsi="Arial" w:cs="Arial"/>
          <w:color w:val="000000"/>
          <w:sz w:val="18"/>
          <w:szCs w:val="18"/>
        </w:rPr>
        <w:t>)</w:t>
      </w:r>
      <w:r>
        <w:rPr>
          <w:rFonts w:ascii="Arial" w:hAnsi="Arial" w:cs="Arial"/>
          <w:color w:val="000000"/>
          <w:sz w:val="18"/>
          <w:szCs w:val="18"/>
        </w:rPr>
        <w:t xml:space="preserve"> </w:t>
      </w:r>
      <w:r w:rsidR="00511F23">
        <w:rPr>
          <w:rFonts w:ascii="Arial" w:hAnsi="Arial" w:cs="Arial"/>
          <w:color w:val="000000"/>
          <w:sz w:val="18"/>
          <w:szCs w:val="18"/>
        </w:rPr>
        <w:t>šestega</w:t>
      </w:r>
      <w:r>
        <w:rPr>
          <w:rFonts w:ascii="Arial" w:hAnsi="Arial" w:cs="Arial"/>
          <w:color w:val="000000"/>
          <w:sz w:val="18"/>
          <w:szCs w:val="18"/>
        </w:rPr>
        <w:t xml:space="preserve"> odstavka 75. člena ZJN-3.</w:t>
      </w:r>
    </w:p>
    <w:p w14:paraId="202D2378" w14:textId="77777777" w:rsidR="00A4076D" w:rsidRDefault="008423F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EB66DDC" w14:textId="733D138F" w:rsidR="00A4076D" w:rsidRDefault="008423F0">
      <w:pPr>
        <w:spacing w:before="225" w:after="225" w:line="240" w:lineRule="auto"/>
        <w:jc w:val="both"/>
      </w:pPr>
      <w:r>
        <w:rPr>
          <w:rFonts w:ascii="Arial" w:hAnsi="Arial" w:cs="Arial"/>
          <w:color w:val="000000"/>
          <w:sz w:val="18"/>
          <w:szCs w:val="18"/>
        </w:rPr>
        <w:t xml:space="preserve">V kolikor podizvajalec v skladu z </w:t>
      </w:r>
      <w:r w:rsidR="00ED7294">
        <w:rPr>
          <w:rFonts w:ascii="Arial" w:hAnsi="Arial" w:cs="Arial"/>
          <w:color w:val="000000"/>
          <w:sz w:val="18"/>
          <w:szCs w:val="18"/>
        </w:rPr>
        <w:t>drugim</w:t>
      </w:r>
      <w:r>
        <w:rPr>
          <w:rFonts w:ascii="Arial" w:hAnsi="Arial" w:cs="Arial"/>
          <w:color w:val="000000"/>
          <w:sz w:val="18"/>
          <w:szCs w:val="18"/>
        </w:rPr>
        <w:t xml:space="preserve"> in </w:t>
      </w:r>
      <w:r w:rsidR="00ED7294">
        <w:rPr>
          <w:rFonts w:ascii="Arial" w:hAnsi="Arial" w:cs="Arial"/>
          <w:color w:val="000000"/>
          <w:sz w:val="18"/>
          <w:szCs w:val="18"/>
        </w:rPr>
        <w:t>tretjim</w:t>
      </w:r>
      <w:r>
        <w:rPr>
          <w:rFonts w:ascii="Arial" w:hAnsi="Arial" w:cs="Arial"/>
          <w:color w:val="000000"/>
          <w:sz w:val="18"/>
          <w:szCs w:val="18"/>
        </w:rPr>
        <w:t xml:space="preserve"> odstavkom 94. člena ZJN-3, zahteva neposredno plačilo, se šteje, da je neposredno plačilo pod</w:t>
      </w:r>
      <w:r w:rsidR="004176E3">
        <w:rPr>
          <w:rFonts w:ascii="Arial" w:hAnsi="Arial" w:cs="Arial"/>
          <w:color w:val="000000"/>
          <w:sz w:val="18"/>
          <w:szCs w:val="18"/>
        </w:rPr>
        <w:t>izvajalcu obvezno, kar sta dolž</w:t>
      </w:r>
      <w:r>
        <w:rPr>
          <w:rFonts w:ascii="Arial" w:hAnsi="Arial" w:cs="Arial"/>
          <w:color w:val="000000"/>
          <w:sz w:val="18"/>
          <w:szCs w:val="18"/>
        </w:rPr>
        <w:t>n</w:t>
      </w:r>
      <w:r w:rsidR="004176E3">
        <w:rPr>
          <w:rFonts w:ascii="Arial" w:hAnsi="Arial" w:cs="Arial"/>
          <w:color w:val="000000"/>
          <w:sz w:val="18"/>
          <w:szCs w:val="18"/>
        </w:rPr>
        <w:t>a</w:t>
      </w:r>
      <w:r>
        <w:rPr>
          <w:rFonts w:ascii="Arial" w:hAnsi="Arial" w:cs="Arial"/>
          <w:color w:val="000000"/>
          <w:sz w:val="18"/>
          <w:szCs w:val="18"/>
        </w:rPr>
        <w:t xml:space="preserve"> upoštevati naročnik in glavni izvajalec.</w:t>
      </w:r>
    </w:p>
    <w:p w14:paraId="37A184C3" w14:textId="77777777" w:rsidR="00A4076D" w:rsidRDefault="008423F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4076D" w14:paraId="018D7A59" w14:textId="77777777">
        <w:tc>
          <w:tcPr>
            <w:tcW w:w="0" w:type="auto"/>
            <w:tcMar>
              <w:top w:w="0" w:type="auto"/>
              <w:bottom w:w="0" w:type="auto"/>
            </w:tcMar>
          </w:tcPr>
          <w:p w14:paraId="4A6EFFC9" w14:textId="77777777" w:rsidR="00A4076D" w:rsidRDefault="008423F0" w:rsidP="00F55863">
            <w:pPr>
              <w:numPr>
                <w:ilvl w:val="0"/>
                <w:numId w:val="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1F579EC8" w14:textId="77777777" w:rsidR="00A4076D" w:rsidRDefault="008423F0" w:rsidP="00F55863">
            <w:pPr>
              <w:numPr>
                <w:ilvl w:val="0"/>
                <w:numId w:val="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F73338C" w14:textId="77777777" w:rsidR="00A4076D" w:rsidRDefault="008423F0" w:rsidP="00F55863">
            <w:pPr>
              <w:numPr>
                <w:ilvl w:val="0"/>
                <w:numId w:val="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B9B5ECE" w14:textId="77777777" w:rsidR="00A4076D" w:rsidRDefault="008423F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A4076D" w14:paraId="0B090C88" w14:textId="77777777">
        <w:tc>
          <w:tcPr>
            <w:tcW w:w="0" w:type="auto"/>
            <w:shd w:val="clear" w:color="auto" w:fill="000000"/>
            <w:tcMar>
              <w:top w:w="150" w:type="dxa"/>
              <w:bottom w:w="150" w:type="dxa"/>
            </w:tcMar>
            <w:vAlign w:val="center"/>
          </w:tcPr>
          <w:p w14:paraId="0290E0B4" w14:textId="77777777" w:rsidR="00A4076D" w:rsidRDefault="008423F0">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14:paraId="753282E7" w14:textId="77777777" w:rsidR="00A4076D" w:rsidRDefault="008423F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4076D" w14:paraId="56FC9F58" w14:textId="77777777">
        <w:tc>
          <w:tcPr>
            <w:tcW w:w="0" w:type="auto"/>
            <w:shd w:val="clear" w:color="auto" w:fill="000000"/>
            <w:tcMar>
              <w:top w:w="150" w:type="dxa"/>
              <w:bottom w:w="150" w:type="dxa"/>
            </w:tcMar>
            <w:vAlign w:val="center"/>
          </w:tcPr>
          <w:p w14:paraId="2DD4C7AA" w14:textId="77777777" w:rsidR="00A4076D" w:rsidRDefault="008423F0">
            <w:r>
              <w:rPr>
                <w:rFonts w:ascii="Arial" w:hAnsi="Arial" w:cs="Arial"/>
                <w:b/>
                <w:bCs/>
                <w:color w:val="FFFFFF"/>
                <w:position w:val="-2"/>
                <w:sz w:val="18"/>
                <w:szCs w:val="18"/>
                <w:shd w:val="clear" w:color="auto" w:fill="000000"/>
              </w:rPr>
              <w:t>7. Zmanjšanje obsega naročila</w:t>
            </w:r>
          </w:p>
        </w:tc>
      </w:tr>
    </w:tbl>
    <w:p w14:paraId="3479E3F6" w14:textId="77777777" w:rsidR="00A4076D" w:rsidRDefault="008423F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32B2AE9" w14:textId="77777777" w:rsidR="00A4076D" w:rsidRDefault="008423F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4076D" w14:paraId="0249C24D" w14:textId="77777777">
        <w:tc>
          <w:tcPr>
            <w:tcW w:w="0" w:type="auto"/>
            <w:shd w:val="clear" w:color="auto" w:fill="000000"/>
            <w:tcMar>
              <w:top w:w="150" w:type="dxa"/>
              <w:bottom w:w="150" w:type="dxa"/>
            </w:tcMar>
            <w:vAlign w:val="center"/>
          </w:tcPr>
          <w:p w14:paraId="6A19FE9D" w14:textId="77777777" w:rsidR="00A4076D" w:rsidRDefault="008423F0">
            <w:r>
              <w:rPr>
                <w:rFonts w:ascii="Arial" w:hAnsi="Arial" w:cs="Arial"/>
                <w:b/>
                <w:bCs/>
                <w:color w:val="FFFFFF"/>
                <w:position w:val="-2"/>
                <w:sz w:val="18"/>
                <w:szCs w:val="18"/>
                <w:shd w:val="clear" w:color="auto" w:fill="000000"/>
              </w:rPr>
              <w:t>8. Dopolnjevanje, spreminjanje ter pojasnjevanje ponudb</w:t>
            </w:r>
          </w:p>
        </w:tc>
      </w:tr>
    </w:tbl>
    <w:p w14:paraId="62AFC1B6" w14:textId="77777777" w:rsidR="00A4076D" w:rsidRDefault="008423F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BA756BD" w14:textId="77777777" w:rsidR="00A4076D" w:rsidRDefault="008423F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2DB73F31" w14:textId="77777777" w:rsidR="00A4076D" w:rsidRDefault="008423F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A000CEC" w14:textId="77777777" w:rsidR="00A4076D" w:rsidRDefault="008423F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4076D" w14:paraId="4E7C7D95" w14:textId="77777777">
        <w:tc>
          <w:tcPr>
            <w:tcW w:w="0" w:type="auto"/>
            <w:tcMar>
              <w:top w:w="0" w:type="auto"/>
              <w:bottom w:w="0" w:type="auto"/>
            </w:tcMar>
          </w:tcPr>
          <w:p w14:paraId="1EFC9693" w14:textId="77777777" w:rsidR="00A4076D" w:rsidRDefault="008423F0" w:rsidP="00F55863">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5B293AE6" w14:textId="77777777" w:rsidR="00A4076D" w:rsidRDefault="008423F0" w:rsidP="00F55863">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57C57DEB" w14:textId="77777777" w:rsidR="00A4076D" w:rsidRDefault="008423F0" w:rsidP="00F55863">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18EA9579" w14:textId="77777777" w:rsidR="00A4076D" w:rsidRDefault="008423F0">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A74FC59" w14:textId="06545B1C" w:rsidR="00A4076D" w:rsidRDefault="00913A07">
      <w:pPr>
        <w:spacing w:before="225" w:after="225" w:line="240" w:lineRule="auto"/>
        <w:jc w:val="both"/>
        <w:rPr>
          <w:rFonts w:ascii="Arial" w:hAnsi="Arial" w:cs="Arial"/>
          <w:color w:val="000000"/>
          <w:sz w:val="18"/>
          <w:szCs w:val="18"/>
        </w:rPr>
      </w:pPr>
      <w:r w:rsidRPr="00957001">
        <w:rPr>
          <w:rFonts w:ascii="Arial" w:hAnsi="Arial" w:cs="Arial"/>
          <w:b/>
          <w:bCs/>
          <w:color w:val="000000"/>
          <w:sz w:val="18"/>
          <w:szCs w:val="18"/>
        </w:rPr>
        <w:t xml:space="preserve">V primeru, da ponudniki v razpisni dokumentaciji ugotovijo napake v </w:t>
      </w:r>
      <w:proofErr w:type="spellStart"/>
      <w:r w:rsidRPr="00957001">
        <w:rPr>
          <w:rFonts w:ascii="Arial" w:hAnsi="Arial" w:cs="Arial"/>
          <w:b/>
          <w:bCs/>
          <w:color w:val="000000"/>
          <w:sz w:val="18"/>
          <w:szCs w:val="18"/>
        </w:rPr>
        <w:t>prednastavljenih</w:t>
      </w:r>
      <w:proofErr w:type="spellEnd"/>
      <w:r w:rsidRPr="00957001">
        <w:rPr>
          <w:rFonts w:ascii="Arial" w:hAnsi="Arial" w:cs="Arial"/>
          <w:b/>
          <w:bCs/>
          <w:color w:val="000000"/>
          <w:sz w:val="18"/>
          <w:szCs w:val="18"/>
        </w:rPr>
        <w:t xml:space="preserve"> formulah za izračune ponudbenih cen, naj o tem čim prej obvestijo naročnika</w:t>
      </w:r>
      <w:r>
        <w:rPr>
          <w:rFonts w:ascii="Arial" w:hAnsi="Arial" w:cs="Arial"/>
          <w:b/>
          <w:bCs/>
          <w:color w:val="000000"/>
          <w:sz w:val="18"/>
          <w:szCs w:val="18"/>
        </w:rPr>
        <w:t>.</w:t>
      </w:r>
      <w:r>
        <w:rPr>
          <w:rFonts w:ascii="Arial" w:hAnsi="Arial" w:cs="Arial"/>
          <w:color w:val="000000"/>
          <w:sz w:val="18"/>
          <w:szCs w:val="18"/>
        </w:rPr>
        <w:t xml:space="preserve"> </w:t>
      </w:r>
      <w:r w:rsidR="008423F0">
        <w:rPr>
          <w:rFonts w:ascii="Arial" w:hAnsi="Arial" w:cs="Arial"/>
          <w:color w:val="000000"/>
          <w:sz w:val="18"/>
          <w:szCs w:val="18"/>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008423F0">
        <w:rPr>
          <w:rFonts w:ascii="Arial" w:hAnsi="Arial" w:cs="Arial"/>
          <w:color w:val="000000"/>
          <w:sz w:val="18"/>
          <w:szCs w:val="18"/>
        </w:rPr>
        <w:t>predizpolnjenih</w:t>
      </w:r>
      <w:proofErr w:type="spellEnd"/>
      <w:r w:rsidR="008423F0">
        <w:rPr>
          <w:rFonts w:ascii="Arial" w:hAnsi="Arial" w:cs="Arial"/>
          <w:color w:val="000000"/>
          <w:sz w:val="18"/>
          <w:szCs w:val="18"/>
        </w:rPr>
        <w:t xml:space="preserve"> količin ali na kakršenkoli način posegati v same vsebinske zahteve predmeta naročila.</w:t>
      </w:r>
    </w:p>
    <w:p w14:paraId="6B9053D0" w14:textId="77777777" w:rsidR="00BC2FB2" w:rsidRDefault="00BC2FB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4076D" w14:paraId="6525AA76" w14:textId="77777777">
        <w:tc>
          <w:tcPr>
            <w:tcW w:w="0" w:type="auto"/>
            <w:shd w:val="clear" w:color="auto" w:fill="000000"/>
            <w:tcMar>
              <w:top w:w="150" w:type="dxa"/>
              <w:bottom w:w="150" w:type="dxa"/>
            </w:tcMar>
            <w:vAlign w:val="center"/>
          </w:tcPr>
          <w:p w14:paraId="7501E7C7" w14:textId="77777777" w:rsidR="00A4076D" w:rsidRDefault="008423F0">
            <w:r>
              <w:rPr>
                <w:rFonts w:ascii="Arial" w:hAnsi="Arial" w:cs="Arial"/>
                <w:b/>
                <w:bCs/>
                <w:color w:val="FFFFFF"/>
                <w:position w:val="-2"/>
                <w:sz w:val="18"/>
                <w:szCs w:val="18"/>
                <w:shd w:val="clear" w:color="auto" w:fill="000000"/>
              </w:rPr>
              <w:t>9. Obvestilo o oddaji naročila</w:t>
            </w:r>
          </w:p>
        </w:tc>
      </w:tr>
    </w:tbl>
    <w:p w14:paraId="710963BB" w14:textId="77777777" w:rsidR="00A4076D" w:rsidRDefault="008423F0">
      <w:pPr>
        <w:spacing w:before="225" w:after="225" w:line="240" w:lineRule="auto"/>
        <w:jc w:val="both"/>
      </w:pPr>
      <w:r>
        <w:rPr>
          <w:rFonts w:ascii="Arial" w:hAnsi="Arial" w:cs="Arial"/>
          <w:color w:val="000000"/>
          <w:sz w:val="18"/>
          <w:szCs w:val="18"/>
        </w:rPr>
        <w:lastRenderedPageBreak/>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043E83C" w14:textId="77777777" w:rsidR="00A4076D" w:rsidRDefault="008423F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830FD79" w14:textId="77777777" w:rsidR="00A4076D" w:rsidRDefault="008423F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A78BCDC" w14:textId="569ACA8E"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p>
    <w:p w14:paraId="0B599F87" w14:textId="32ECD61D" w:rsidR="003C13A5" w:rsidRPr="003C13A5" w:rsidRDefault="003C13A5" w:rsidP="003C13A5">
      <w:pPr>
        <w:spacing w:before="60" w:after="0" w:line="240" w:lineRule="auto"/>
        <w:jc w:val="both"/>
        <w:rPr>
          <w:rFonts w:ascii="Arial" w:eastAsia="Times New Roman" w:hAnsi="Arial" w:cs="Arial"/>
          <w:sz w:val="18"/>
          <w:szCs w:val="18"/>
          <w:lang w:eastAsia="sl-SI"/>
        </w:rPr>
      </w:pPr>
      <w:r w:rsidRPr="003C13A5">
        <w:rPr>
          <w:rFonts w:ascii="Arial" w:eastAsia="Times New Roman" w:hAnsi="Arial" w:cs="Arial"/>
          <w:sz w:val="18"/>
          <w:szCs w:val="18"/>
          <w:lang w:eastAsia="sl-SI"/>
        </w:rPr>
        <w:t>Po sprejemu odločitve o oddaji naročila lahko naročnik iz razlogov in na način, kot je določeno z zakonom odstopi od sklenitve pogodbe oziroma izvedbe javnega naročila.</w:t>
      </w:r>
    </w:p>
    <w:p w14:paraId="2F675509" w14:textId="77777777" w:rsidR="003C13A5" w:rsidRDefault="003C13A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4076D" w14:paraId="07445553" w14:textId="77777777">
        <w:tc>
          <w:tcPr>
            <w:tcW w:w="0" w:type="auto"/>
            <w:shd w:val="clear" w:color="auto" w:fill="000000"/>
            <w:tcMar>
              <w:top w:w="150" w:type="dxa"/>
              <w:bottom w:w="150" w:type="dxa"/>
            </w:tcMar>
            <w:vAlign w:val="center"/>
          </w:tcPr>
          <w:p w14:paraId="74F21CB6" w14:textId="77777777" w:rsidR="00A4076D" w:rsidRDefault="008423F0">
            <w:r>
              <w:rPr>
                <w:rFonts w:ascii="Arial" w:hAnsi="Arial" w:cs="Arial"/>
                <w:b/>
                <w:bCs/>
                <w:color w:val="FFFFFF"/>
                <w:position w:val="-2"/>
                <w:sz w:val="18"/>
                <w:szCs w:val="18"/>
                <w:shd w:val="clear" w:color="auto" w:fill="000000"/>
              </w:rPr>
              <w:t>10. Sklenitev pogodbe in spremembe pogodbe</w:t>
            </w:r>
          </w:p>
        </w:tc>
      </w:tr>
    </w:tbl>
    <w:p w14:paraId="638A1782" w14:textId="77777777" w:rsidR="00A4076D" w:rsidRDefault="008423F0">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43B4C592" w14:textId="77777777" w:rsidR="00A4076D" w:rsidRDefault="008423F0">
      <w:pPr>
        <w:spacing w:before="225" w:after="225" w:line="240" w:lineRule="auto"/>
        <w:jc w:val="both"/>
      </w:pPr>
      <w:r>
        <w:rPr>
          <w:rFonts w:ascii="Arial" w:hAnsi="Arial" w:cs="Arial"/>
          <w:color w:val="000000"/>
          <w:sz w:val="18"/>
          <w:szCs w:val="18"/>
        </w:rPr>
        <w:t xml:space="preserve">Če se izbrani ponudnik v </w:t>
      </w:r>
      <w:r w:rsidRPr="003C13A5">
        <w:rPr>
          <w:rFonts w:ascii="Arial" w:hAnsi="Arial" w:cs="Arial"/>
          <w:b/>
          <w:color w:val="000000"/>
          <w:sz w:val="18"/>
          <w:szCs w:val="18"/>
        </w:rPr>
        <w:t>osmih (8) delovnih dneh od prejema poziva k podpisu pogodbe</w:t>
      </w:r>
      <w:r>
        <w:rPr>
          <w:rFonts w:ascii="Arial" w:hAnsi="Arial" w:cs="Arial"/>
          <w:color w:val="000000"/>
          <w:sz w:val="18"/>
          <w:szCs w:val="18"/>
        </w:rPr>
        <w:t xml:space="preserve"> ne bo odzval z vračilom podpisane verzije pogodbe in jo poslal ali izročil na naslov/sedež naročnika (oddajna teorija), lahko naročnik šteje, da je izbrani ponudnik odstopil od ponudbe.</w:t>
      </w:r>
    </w:p>
    <w:p w14:paraId="090C48BC" w14:textId="77777777" w:rsidR="00A4076D" w:rsidRDefault="008423F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74F0DD8" w14:textId="77777777" w:rsidR="00A4076D" w:rsidRDefault="008423F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4076D" w14:paraId="6422730A" w14:textId="77777777">
        <w:tc>
          <w:tcPr>
            <w:tcW w:w="0" w:type="auto"/>
            <w:tcMar>
              <w:top w:w="0" w:type="auto"/>
              <w:bottom w:w="0" w:type="auto"/>
            </w:tcMar>
          </w:tcPr>
          <w:p w14:paraId="6ED2DE20" w14:textId="77777777" w:rsidR="00A4076D" w:rsidRDefault="008423F0" w:rsidP="00F55863">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AA0567B" w14:textId="77777777" w:rsidR="00A4076D" w:rsidRDefault="008423F0" w:rsidP="00F55863">
            <w:pPr>
              <w:numPr>
                <w:ilvl w:val="0"/>
                <w:numId w:val="8"/>
              </w:numPr>
              <w:jc w:val="both"/>
              <w:rPr>
                <w:rFonts w:ascii="Arial" w:hAnsi="Arial" w:cs="Arial"/>
                <w:color w:val="000000"/>
                <w:sz w:val="18"/>
                <w:szCs w:val="18"/>
              </w:rPr>
            </w:pPr>
            <w:r>
              <w:rPr>
                <w:rFonts w:ascii="Arial" w:hAnsi="Arial" w:cs="Arial"/>
                <w:color w:val="000000"/>
                <w:sz w:val="18"/>
                <w:szCs w:val="18"/>
              </w:rPr>
              <w:t>za dodatne storitve, ki jih izvede prvotni izvajalec, če so potrebne, čeprav niso bile vključene v prvotno javno naročilo, in če zamenjava izvajalca:</w:t>
            </w:r>
          </w:p>
        </w:tc>
      </w:tr>
    </w:tbl>
    <w:p w14:paraId="18A435FB" w14:textId="77777777" w:rsidR="00A4076D" w:rsidRDefault="00A4076D" w:rsidP="00A11EDD">
      <w:pPr>
        <w:spacing w:after="0"/>
      </w:pPr>
    </w:p>
    <w:tbl>
      <w:tblPr>
        <w:tblStyle w:val="NormalTablePHPDOCX"/>
        <w:tblW w:w="0" w:type="auto"/>
        <w:tblInd w:w="108" w:type="dxa"/>
        <w:tblLook w:val="04A0" w:firstRow="1" w:lastRow="0" w:firstColumn="1" w:lastColumn="0" w:noHBand="0" w:noVBand="1"/>
      </w:tblPr>
      <w:tblGrid>
        <w:gridCol w:w="8962"/>
      </w:tblGrid>
      <w:tr w:rsidR="00A4076D" w14:paraId="2D095029" w14:textId="77777777">
        <w:tc>
          <w:tcPr>
            <w:tcW w:w="0" w:type="auto"/>
            <w:tcMar>
              <w:top w:w="0" w:type="auto"/>
              <w:bottom w:w="0" w:type="auto"/>
            </w:tcMar>
          </w:tcPr>
          <w:p w14:paraId="6EB78E83" w14:textId="77777777" w:rsidR="00A4076D" w:rsidRDefault="008423F0" w:rsidP="00F55863">
            <w:pPr>
              <w:numPr>
                <w:ilvl w:val="0"/>
                <w:numId w:val="9"/>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obstoječimi storitvami, naročenimi v okviru prvotnega javnega naročila, ter</w:t>
            </w:r>
          </w:p>
          <w:p w14:paraId="12E31780" w14:textId="77777777" w:rsidR="00A4076D" w:rsidRDefault="008423F0" w:rsidP="00F55863">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5954F362" w14:textId="77777777" w:rsidR="00A4076D" w:rsidRDefault="00A4076D"/>
    <w:tbl>
      <w:tblPr>
        <w:tblStyle w:val="NormalTablePHPDOCX"/>
        <w:tblW w:w="0" w:type="auto"/>
        <w:tblInd w:w="108" w:type="dxa"/>
        <w:tblLook w:val="04A0" w:firstRow="1" w:lastRow="0" w:firstColumn="1" w:lastColumn="0" w:noHBand="0" w:noVBand="1"/>
      </w:tblPr>
      <w:tblGrid>
        <w:gridCol w:w="8962"/>
      </w:tblGrid>
      <w:tr w:rsidR="00A4076D" w14:paraId="497F0B43" w14:textId="77777777">
        <w:tc>
          <w:tcPr>
            <w:tcW w:w="0" w:type="auto"/>
            <w:tcMar>
              <w:top w:w="0" w:type="auto"/>
              <w:bottom w:w="0" w:type="auto"/>
            </w:tcMar>
          </w:tcPr>
          <w:p w14:paraId="2B09E32D" w14:textId="77777777" w:rsidR="00A4076D" w:rsidRDefault="008423F0" w:rsidP="00F55863">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355CF064" w14:textId="77777777" w:rsidR="00A4076D" w:rsidRDefault="008423F0" w:rsidP="00F55863">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14:paraId="29DFE880" w14:textId="77777777" w:rsidR="00A4076D" w:rsidRDefault="00A4076D" w:rsidP="00A11EDD">
      <w:pPr>
        <w:spacing w:after="0"/>
      </w:pPr>
    </w:p>
    <w:tbl>
      <w:tblPr>
        <w:tblStyle w:val="NormalTablePHPDOCX"/>
        <w:tblW w:w="0" w:type="auto"/>
        <w:tblInd w:w="108" w:type="dxa"/>
        <w:tblLook w:val="04A0" w:firstRow="1" w:lastRow="0" w:firstColumn="1" w:lastColumn="0" w:noHBand="0" w:noVBand="1"/>
      </w:tblPr>
      <w:tblGrid>
        <w:gridCol w:w="8962"/>
      </w:tblGrid>
      <w:tr w:rsidR="00A4076D" w14:paraId="621CD9E5" w14:textId="77777777">
        <w:tc>
          <w:tcPr>
            <w:tcW w:w="0" w:type="auto"/>
            <w:tcMar>
              <w:top w:w="0" w:type="auto"/>
              <w:bottom w:w="0" w:type="auto"/>
            </w:tcMar>
          </w:tcPr>
          <w:p w14:paraId="0DE74434" w14:textId="77777777" w:rsidR="00A4076D" w:rsidRDefault="008423F0" w:rsidP="00F55863">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7C30403A" w14:textId="77777777" w:rsidR="00A4076D" w:rsidRDefault="008423F0" w:rsidP="00F55863">
            <w:pPr>
              <w:numPr>
                <w:ilvl w:val="0"/>
                <w:numId w:val="11"/>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w:t>
            </w:r>
            <w:r>
              <w:rPr>
                <w:rFonts w:ascii="Arial" w:hAnsi="Arial" w:cs="Arial"/>
                <w:color w:val="000000"/>
                <w:sz w:val="18"/>
                <w:szCs w:val="18"/>
              </w:rPr>
              <w:lastRenderedPageBreak/>
              <w:t xml:space="preserve">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07E00488" w14:textId="77777777" w:rsidR="00A4076D" w:rsidRDefault="00A4076D"/>
    <w:tbl>
      <w:tblPr>
        <w:tblStyle w:val="NormalTablePHPDOCX"/>
        <w:tblW w:w="0" w:type="auto"/>
        <w:tblInd w:w="108" w:type="dxa"/>
        <w:tblLook w:val="04A0" w:firstRow="1" w:lastRow="0" w:firstColumn="1" w:lastColumn="0" w:noHBand="0" w:noVBand="1"/>
      </w:tblPr>
      <w:tblGrid>
        <w:gridCol w:w="5309"/>
      </w:tblGrid>
      <w:tr w:rsidR="00A4076D" w14:paraId="6B334C98" w14:textId="77777777">
        <w:tc>
          <w:tcPr>
            <w:tcW w:w="0" w:type="auto"/>
            <w:tcMar>
              <w:top w:w="0" w:type="auto"/>
              <w:bottom w:w="0" w:type="auto"/>
            </w:tcMar>
          </w:tcPr>
          <w:p w14:paraId="381A7CD2" w14:textId="77777777" w:rsidR="00A4076D" w:rsidRDefault="008423F0" w:rsidP="00F55863">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2A0E47ED" w14:textId="77777777" w:rsidR="00A4076D" w:rsidRDefault="008423F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0EA075F" w14:textId="77777777" w:rsidR="00A4076D" w:rsidRDefault="008423F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4076D" w14:paraId="5B978353" w14:textId="77777777">
        <w:tc>
          <w:tcPr>
            <w:tcW w:w="0" w:type="auto"/>
            <w:tcMar>
              <w:top w:w="0" w:type="auto"/>
              <w:bottom w:w="0" w:type="auto"/>
            </w:tcMar>
          </w:tcPr>
          <w:p w14:paraId="2D298ACC" w14:textId="77777777" w:rsidR="00A4076D" w:rsidRDefault="008423F0" w:rsidP="00F55863">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DBE924C" w14:textId="77777777" w:rsidR="00A4076D" w:rsidRDefault="008423F0" w:rsidP="00F55863">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2FF38F4" w14:textId="77777777" w:rsidR="00A4076D" w:rsidRDefault="008423F0" w:rsidP="00F55863">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1438A17A" w14:textId="77777777" w:rsidR="00A4076D" w:rsidRDefault="008423F0" w:rsidP="00F55863">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E95F09D" w14:textId="77777777" w:rsidR="00A4076D" w:rsidRDefault="00A4076D" w:rsidP="00A11EDD">
      <w:pPr>
        <w:spacing w:after="0"/>
      </w:pPr>
    </w:p>
    <w:tbl>
      <w:tblPr>
        <w:tblStyle w:val="NormalTablePHPDOCX"/>
        <w:tblW w:w="2500" w:type="pct"/>
        <w:tblInd w:w="108" w:type="dxa"/>
        <w:tblLook w:val="04A0" w:firstRow="1" w:lastRow="0" w:firstColumn="1" w:lastColumn="0" w:noHBand="0" w:noVBand="1"/>
      </w:tblPr>
      <w:tblGrid>
        <w:gridCol w:w="4535"/>
      </w:tblGrid>
      <w:tr w:rsidR="00A4076D" w14:paraId="64778892" w14:textId="77777777">
        <w:tc>
          <w:tcPr>
            <w:tcW w:w="0" w:type="auto"/>
            <w:shd w:val="clear" w:color="auto" w:fill="000000"/>
            <w:tcMar>
              <w:top w:w="150" w:type="dxa"/>
              <w:bottom w:w="150" w:type="dxa"/>
            </w:tcMar>
            <w:vAlign w:val="center"/>
          </w:tcPr>
          <w:p w14:paraId="393C96F2" w14:textId="77777777" w:rsidR="00A4076D" w:rsidRDefault="008423F0">
            <w:r>
              <w:rPr>
                <w:rFonts w:ascii="Arial" w:hAnsi="Arial" w:cs="Arial"/>
                <w:b/>
                <w:bCs/>
                <w:color w:val="FFFFFF"/>
                <w:position w:val="-2"/>
                <w:sz w:val="18"/>
                <w:szCs w:val="18"/>
                <w:shd w:val="clear" w:color="auto" w:fill="000000"/>
              </w:rPr>
              <w:t>11. Zaupnost ponudbene dokumentacije</w:t>
            </w:r>
          </w:p>
        </w:tc>
      </w:tr>
    </w:tbl>
    <w:p w14:paraId="58BF2DE4" w14:textId="77777777" w:rsidR="00A4076D" w:rsidRDefault="008423F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9507066" w14:textId="77777777" w:rsidR="00A4076D" w:rsidRDefault="008423F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DF4DA76" w14:textId="77777777" w:rsidR="00A4076D" w:rsidRDefault="008423F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56DBFCE" w14:textId="77777777" w:rsidR="00A4076D" w:rsidRDefault="008423F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A4076D" w14:paraId="4C92E68D" w14:textId="77777777">
        <w:tc>
          <w:tcPr>
            <w:tcW w:w="0" w:type="auto"/>
            <w:shd w:val="clear" w:color="auto" w:fill="000000"/>
            <w:tcMar>
              <w:top w:w="150" w:type="dxa"/>
              <w:bottom w:w="150" w:type="dxa"/>
            </w:tcMar>
            <w:vAlign w:val="center"/>
          </w:tcPr>
          <w:p w14:paraId="2E63FAA2" w14:textId="77777777" w:rsidR="00A4076D" w:rsidRDefault="008423F0">
            <w:r>
              <w:rPr>
                <w:rFonts w:ascii="Arial" w:hAnsi="Arial" w:cs="Arial"/>
                <w:b/>
                <w:bCs/>
                <w:color w:val="FFFFFF"/>
                <w:position w:val="-2"/>
                <w:sz w:val="18"/>
                <w:szCs w:val="18"/>
                <w:shd w:val="clear" w:color="auto" w:fill="000000"/>
              </w:rPr>
              <w:t>12. Način predložitve dokumentov v ponudbi</w:t>
            </w:r>
          </w:p>
        </w:tc>
      </w:tr>
    </w:tbl>
    <w:p w14:paraId="3AA396ED" w14:textId="77777777" w:rsidR="00A4076D" w:rsidRDefault="008423F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4076D" w14:paraId="40384806" w14:textId="77777777">
        <w:tc>
          <w:tcPr>
            <w:tcW w:w="0" w:type="auto"/>
            <w:tcMar>
              <w:top w:w="0" w:type="auto"/>
              <w:bottom w:w="0" w:type="auto"/>
            </w:tcMar>
          </w:tcPr>
          <w:p w14:paraId="30E1C48F" w14:textId="77777777" w:rsidR="00A4076D" w:rsidRDefault="008423F0" w:rsidP="00F55863">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8C95E6C" w14:textId="77777777" w:rsidR="00A4076D" w:rsidRDefault="008423F0" w:rsidP="00F55863">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4A2FF282" w14:textId="77777777" w:rsidR="00A4076D" w:rsidRDefault="008423F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C774762" w14:textId="77777777" w:rsidR="00A4076D" w:rsidRDefault="008423F0">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6FA527D" w14:textId="77777777" w:rsidR="00A4076D" w:rsidRDefault="008423F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C3B8815" w14:textId="77777777" w:rsidR="00A4076D" w:rsidRDefault="008423F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4076D" w14:paraId="4A6C049C" w14:textId="77777777">
        <w:tc>
          <w:tcPr>
            <w:tcW w:w="0" w:type="auto"/>
            <w:shd w:val="clear" w:color="auto" w:fill="000000"/>
            <w:tcMar>
              <w:top w:w="150" w:type="dxa"/>
              <w:bottom w:w="150" w:type="dxa"/>
            </w:tcMar>
            <w:vAlign w:val="center"/>
          </w:tcPr>
          <w:p w14:paraId="12E08571" w14:textId="77777777" w:rsidR="00A4076D" w:rsidRDefault="008423F0">
            <w:r>
              <w:rPr>
                <w:rFonts w:ascii="Arial" w:hAnsi="Arial" w:cs="Arial"/>
                <w:b/>
                <w:bCs/>
                <w:color w:val="FFFFFF"/>
                <w:position w:val="-2"/>
                <w:sz w:val="18"/>
                <w:szCs w:val="18"/>
                <w:shd w:val="clear" w:color="auto" w:fill="000000"/>
              </w:rPr>
              <w:t>13. Veljavnost ponudbe</w:t>
            </w:r>
          </w:p>
        </w:tc>
      </w:tr>
    </w:tbl>
    <w:p w14:paraId="2CF9B63B" w14:textId="77777777" w:rsidR="00A4076D" w:rsidRDefault="008423F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2D0BBF2" w14:textId="332F1593"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C2D7B" w14:paraId="209C19CD" w14:textId="77777777" w:rsidTr="00EB1815">
        <w:tc>
          <w:tcPr>
            <w:tcW w:w="0" w:type="auto"/>
            <w:shd w:val="clear" w:color="auto" w:fill="000000"/>
            <w:tcMar>
              <w:top w:w="150" w:type="dxa"/>
              <w:bottom w:w="150" w:type="dxa"/>
            </w:tcMar>
            <w:vAlign w:val="center"/>
          </w:tcPr>
          <w:p w14:paraId="542B6A5B" w14:textId="4A6AA8B3" w:rsidR="005C2D7B" w:rsidRDefault="005C2D7B" w:rsidP="00EB1815">
            <w:r>
              <w:rPr>
                <w:rFonts w:ascii="Arial" w:hAnsi="Arial" w:cs="Arial"/>
                <w:b/>
                <w:bCs/>
                <w:color w:val="FFFFFF"/>
                <w:position w:val="-2"/>
                <w:sz w:val="18"/>
                <w:szCs w:val="18"/>
                <w:shd w:val="clear" w:color="auto" w:fill="000000"/>
              </w:rPr>
              <w:t>14. Ponudbena cena</w:t>
            </w:r>
          </w:p>
        </w:tc>
      </w:tr>
    </w:tbl>
    <w:p w14:paraId="4FA329E6" w14:textId="77777777" w:rsidR="005C2D7B" w:rsidRDefault="005C2D7B" w:rsidP="005C2D7B">
      <w:pPr>
        <w:spacing w:after="0" w:line="240" w:lineRule="auto"/>
        <w:jc w:val="both"/>
        <w:rPr>
          <w:rFonts w:ascii="Arial" w:hAnsi="Arial" w:cs="Arial"/>
          <w:sz w:val="18"/>
          <w:szCs w:val="18"/>
        </w:rPr>
      </w:pPr>
    </w:p>
    <w:p w14:paraId="163BBCF6" w14:textId="418B31D3" w:rsidR="000D31E8" w:rsidRDefault="000D31E8" w:rsidP="005C2D7B">
      <w:pPr>
        <w:spacing w:after="0" w:line="240" w:lineRule="auto"/>
        <w:jc w:val="both"/>
        <w:rPr>
          <w:rFonts w:ascii="Arial" w:hAnsi="Arial" w:cs="Arial"/>
          <w:sz w:val="18"/>
          <w:szCs w:val="18"/>
        </w:rPr>
      </w:pPr>
      <w:r w:rsidRPr="005C2D7B">
        <w:rPr>
          <w:rFonts w:ascii="Arial" w:hAnsi="Arial" w:cs="Arial"/>
          <w:sz w:val="18"/>
          <w:szCs w:val="18"/>
        </w:rPr>
        <w:t xml:space="preserve">V ponudbeno ceno morajo biti vključeni vsi stroški ponudnika in morebitnih podizvajalcev. </w:t>
      </w:r>
    </w:p>
    <w:p w14:paraId="14033A41" w14:textId="77777777" w:rsidR="005C2D7B" w:rsidRPr="005C2D7B" w:rsidRDefault="005C2D7B" w:rsidP="005C2D7B">
      <w:pPr>
        <w:spacing w:after="0" w:line="240" w:lineRule="auto"/>
        <w:jc w:val="both"/>
        <w:rPr>
          <w:rFonts w:ascii="Arial" w:hAnsi="Arial" w:cs="Arial"/>
          <w:sz w:val="18"/>
          <w:szCs w:val="18"/>
        </w:rPr>
      </w:pPr>
    </w:p>
    <w:p w14:paraId="0CCCF114" w14:textId="77777777" w:rsidR="000D31E8" w:rsidRPr="005C2D7B" w:rsidRDefault="000D31E8" w:rsidP="005C2D7B">
      <w:pPr>
        <w:spacing w:after="0" w:line="240" w:lineRule="auto"/>
        <w:jc w:val="both"/>
        <w:rPr>
          <w:rFonts w:ascii="Arial" w:hAnsi="Arial" w:cs="Arial"/>
          <w:sz w:val="18"/>
          <w:szCs w:val="18"/>
        </w:rPr>
      </w:pPr>
      <w:r w:rsidRPr="005C2D7B">
        <w:rPr>
          <w:rFonts w:ascii="Arial" w:hAnsi="Arial" w:cs="Arial"/>
          <w:sz w:val="18"/>
          <w:szCs w:val="18"/>
        </w:rPr>
        <w:t xml:space="preserve">Ponudba v ceni posameznih vrst del vključuje tudi stroške: </w:t>
      </w:r>
    </w:p>
    <w:p w14:paraId="2D493939" w14:textId="2C437321"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vodenja izdelave projektov, sodelovanje z naročnikom, sodelovanje pri revizijah in dopolnitve projektne dokumentacije po utemeljenih zahtevah revizijske razprave in upravnih organov,</w:t>
      </w:r>
    </w:p>
    <w:p w14:paraId="6D2518F2" w14:textId="43A72C1D"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 xml:space="preserve">pridobivanje podatkov, usklajevanje ter pridobivanje projektnih pogojev in mnenj pristojnih </w:t>
      </w:r>
      <w:proofErr w:type="spellStart"/>
      <w:r w:rsidRPr="005C2D7B">
        <w:rPr>
          <w:rFonts w:ascii="Arial" w:hAnsi="Arial" w:cs="Arial"/>
          <w:sz w:val="18"/>
          <w:szCs w:val="18"/>
        </w:rPr>
        <w:t>mnenjedajalcev</w:t>
      </w:r>
      <w:proofErr w:type="spellEnd"/>
      <w:r w:rsidRPr="005C2D7B">
        <w:rPr>
          <w:rFonts w:ascii="Arial" w:hAnsi="Arial" w:cs="Arial"/>
          <w:sz w:val="18"/>
          <w:szCs w:val="18"/>
        </w:rPr>
        <w:t xml:space="preserve"> na projektne rešitve, </w:t>
      </w:r>
    </w:p>
    <w:p w14:paraId="433AE291" w14:textId="23128BFD"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 xml:space="preserve">kopije izvlečkov iz projektne dokumentacije, ki služijo kot delovno gradivo na koordinacijah in drugih sestankih, </w:t>
      </w:r>
    </w:p>
    <w:p w14:paraId="4512A8D2" w14:textId="32BDE55C"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 xml:space="preserve">vse materialne in transportne stroške vezane na izdelavo razpisanih del, </w:t>
      </w:r>
    </w:p>
    <w:p w14:paraId="77E35973" w14:textId="226B5A5A"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 xml:space="preserve">vse stroške v zvezi s podizvajalci, </w:t>
      </w:r>
    </w:p>
    <w:p w14:paraId="5405F4D8" w14:textId="7ED68963" w:rsidR="000D31E8" w:rsidRPr="005C2D7B" w:rsidRDefault="000D31E8" w:rsidP="00F55863">
      <w:pPr>
        <w:pStyle w:val="Odstavekseznama"/>
        <w:numPr>
          <w:ilvl w:val="0"/>
          <w:numId w:val="14"/>
        </w:numPr>
        <w:spacing w:after="0" w:line="240" w:lineRule="auto"/>
        <w:jc w:val="both"/>
        <w:rPr>
          <w:rFonts w:ascii="Arial" w:hAnsi="Arial" w:cs="Arial"/>
          <w:sz w:val="18"/>
          <w:szCs w:val="18"/>
        </w:rPr>
      </w:pPr>
      <w:r w:rsidRPr="005C2D7B">
        <w:rPr>
          <w:rFonts w:ascii="Arial" w:hAnsi="Arial" w:cs="Arial"/>
          <w:sz w:val="18"/>
          <w:szCs w:val="18"/>
        </w:rPr>
        <w:t xml:space="preserve">redno udeležbo na operativnih sestankih v času izvajanja del. </w:t>
      </w:r>
    </w:p>
    <w:p w14:paraId="28741735" w14:textId="77777777" w:rsidR="005C2D7B" w:rsidRPr="005C2D7B" w:rsidRDefault="005C2D7B" w:rsidP="005C2D7B">
      <w:pPr>
        <w:spacing w:after="0" w:line="240" w:lineRule="auto"/>
        <w:ind w:left="426" w:hanging="142"/>
        <w:jc w:val="both"/>
        <w:rPr>
          <w:rFonts w:ascii="Arial" w:hAnsi="Arial" w:cs="Arial"/>
          <w:sz w:val="18"/>
          <w:szCs w:val="18"/>
        </w:rPr>
      </w:pPr>
    </w:p>
    <w:p w14:paraId="40E29E8C" w14:textId="77777777" w:rsidR="00B61E06" w:rsidRDefault="000D31E8" w:rsidP="00B61E06">
      <w:pPr>
        <w:spacing w:after="0" w:line="240" w:lineRule="auto"/>
        <w:jc w:val="both"/>
        <w:rPr>
          <w:rFonts w:ascii="Arial" w:hAnsi="Arial" w:cs="Arial"/>
          <w:sz w:val="18"/>
          <w:szCs w:val="18"/>
        </w:rPr>
      </w:pPr>
      <w:r w:rsidRPr="005C2D7B">
        <w:rPr>
          <w:rFonts w:ascii="Arial" w:hAnsi="Arial" w:cs="Arial"/>
          <w:sz w:val="18"/>
          <w:szCs w:val="18"/>
        </w:rPr>
        <w:t xml:space="preserve">Vsa dela, ki niso posebej navedena v specifikaciji ponudbe in so predmet </w:t>
      </w:r>
      <w:r w:rsidR="005C2D7B">
        <w:rPr>
          <w:rFonts w:ascii="Arial" w:hAnsi="Arial" w:cs="Arial"/>
          <w:sz w:val="18"/>
          <w:szCs w:val="18"/>
        </w:rPr>
        <w:t>naročila,</w:t>
      </w:r>
      <w:r w:rsidRPr="005C2D7B">
        <w:rPr>
          <w:rFonts w:ascii="Arial" w:hAnsi="Arial" w:cs="Arial"/>
          <w:sz w:val="18"/>
          <w:szCs w:val="18"/>
        </w:rPr>
        <w:t xml:space="preserve"> morajo biti vključena v postavke predračuna. Za ta dela </w:t>
      </w:r>
      <w:r w:rsidR="005C2D7B">
        <w:rPr>
          <w:rFonts w:ascii="Arial" w:hAnsi="Arial" w:cs="Arial"/>
          <w:sz w:val="18"/>
          <w:szCs w:val="18"/>
        </w:rPr>
        <w:t xml:space="preserve">izbrani </w:t>
      </w:r>
      <w:r w:rsidRPr="005C2D7B">
        <w:rPr>
          <w:rFonts w:ascii="Arial" w:hAnsi="Arial" w:cs="Arial"/>
          <w:sz w:val="18"/>
          <w:szCs w:val="18"/>
        </w:rPr>
        <w:t>izvajalec nima pravice zahtevati nikakršnega doplačila na ponudbeno ceno.</w:t>
      </w:r>
      <w:bookmarkStart w:id="3" w:name="_Hlk532391566"/>
    </w:p>
    <w:p w14:paraId="5F465555" w14:textId="50E93F0B" w:rsidR="00D71F0E" w:rsidRPr="00B61E06" w:rsidRDefault="00D71F0E" w:rsidP="00B61E06">
      <w:pPr>
        <w:spacing w:after="0" w:line="240" w:lineRule="auto"/>
        <w:jc w:val="both"/>
        <w:rPr>
          <w:rFonts w:ascii="Arial" w:hAnsi="Arial" w:cs="Arial"/>
          <w:sz w:val="18"/>
          <w:szCs w:val="18"/>
        </w:rPr>
      </w:pPr>
      <w:r w:rsidRPr="00B61E06">
        <w:rPr>
          <w:rFonts w:ascii="Arial" w:hAnsi="Arial" w:cs="Arial"/>
          <w:bCs/>
          <w:sz w:val="18"/>
          <w:szCs w:val="18"/>
          <w:bdr w:val="none" w:sz="0" w:space="0" w:color="auto" w:frame="1"/>
          <w:shd w:val="clear" w:color="auto" w:fill="FFFFFF"/>
        </w:rPr>
        <w:t xml:space="preserve"> </w:t>
      </w:r>
      <w:bookmarkEnd w:id="3"/>
    </w:p>
    <w:tbl>
      <w:tblPr>
        <w:tblStyle w:val="NormalTablePHPDOCX1"/>
        <w:tblW w:w="2422" w:type="pct"/>
        <w:tblInd w:w="142" w:type="dxa"/>
        <w:tblLook w:val="04A0" w:firstRow="1" w:lastRow="0" w:firstColumn="1" w:lastColumn="0" w:noHBand="0" w:noVBand="1"/>
      </w:tblPr>
      <w:tblGrid>
        <w:gridCol w:w="4394"/>
      </w:tblGrid>
      <w:tr w:rsidR="00D71F0E" w:rsidRPr="00D71F0E" w14:paraId="67F36585" w14:textId="77777777" w:rsidTr="005D1FCB">
        <w:tc>
          <w:tcPr>
            <w:tcW w:w="5000" w:type="pct"/>
            <w:shd w:val="clear" w:color="auto" w:fill="000000"/>
            <w:tcMar>
              <w:top w:w="150" w:type="dxa"/>
              <w:bottom w:w="150" w:type="dxa"/>
            </w:tcMar>
            <w:vAlign w:val="center"/>
          </w:tcPr>
          <w:p w14:paraId="284486C8" w14:textId="294EE3A6" w:rsidR="00D71F0E" w:rsidRPr="00D71F0E" w:rsidRDefault="00D71F0E" w:rsidP="00D71F0E">
            <w:pPr>
              <w:rPr>
                <w:rFonts w:ascii="Arial" w:hAnsi="Arial" w:cs="Arial"/>
              </w:rPr>
            </w:pPr>
            <w:r w:rsidRPr="00D71F0E">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5</w:t>
            </w:r>
            <w:r w:rsidRPr="00D71F0E">
              <w:rPr>
                <w:rFonts w:ascii="Arial" w:hAnsi="Arial" w:cs="Arial"/>
                <w:b/>
                <w:bCs/>
                <w:color w:val="FFFFFF"/>
                <w:position w:val="-2"/>
                <w:sz w:val="18"/>
                <w:szCs w:val="18"/>
                <w:shd w:val="clear" w:color="auto" w:fill="000000"/>
              </w:rPr>
              <w:t>. ESPD</w:t>
            </w:r>
          </w:p>
        </w:tc>
      </w:tr>
    </w:tbl>
    <w:p w14:paraId="7F8A885D" w14:textId="77777777" w:rsidR="00D71F0E" w:rsidRPr="00D71F0E" w:rsidRDefault="00D71F0E" w:rsidP="00D71F0E">
      <w:pPr>
        <w:spacing w:before="225" w:after="225" w:line="240" w:lineRule="auto"/>
        <w:jc w:val="both"/>
        <w:rPr>
          <w:rFonts w:ascii="Arial" w:eastAsia="Times New Roman" w:hAnsi="Arial" w:cs="Arial"/>
          <w:sz w:val="18"/>
          <w:szCs w:val="18"/>
          <w:lang w:eastAsia="sl-SI"/>
        </w:rPr>
      </w:pPr>
      <w:r w:rsidRPr="00D71F0E">
        <w:rPr>
          <w:rFonts w:ascii="Arial" w:eastAsia="Times New Roman" w:hAnsi="Arial" w:cs="Arial"/>
          <w:sz w:val="18"/>
          <w:szCs w:val="18"/>
          <w:lang w:eastAsia="sl-SI"/>
        </w:rPr>
        <w:t xml:space="preserve">Naročnik namesto potrdil, ki jih izdajajo javni organi ali tretje osebe, sprejme kot predhodni dokaz Enotni evropski dokument v zvezi z oddajo javnega naročila (v nadaljevanju: ESPD). </w:t>
      </w:r>
      <w:r w:rsidRPr="00D71F0E">
        <w:rPr>
          <w:rFonts w:ascii="Arial" w:hAnsi="Arial" w:cs="Arial"/>
          <w:sz w:val="18"/>
          <w:szCs w:val="18"/>
        </w:rPr>
        <w:t>Način izpolnitve ESPD s strani gospodarskega subjekta je opisan v navodilih za uporabo ESPD na naslovu http://www.djn.mju.gov.si/sistem-javnega-narocanja/stalisca-ministrstva/obrazci. Odgovori na pogosta vprašanja so objavljeni na spletni strani Evropske komisije http://ec.europa.eu/DocsRoom/documents/17242/attachments/1/translations.</w:t>
      </w:r>
    </w:p>
    <w:p w14:paraId="009E4AF4" w14:textId="77777777" w:rsidR="00D71F0E" w:rsidRPr="00D71F0E" w:rsidRDefault="00D71F0E" w:rsidP="00D71F0E">
      <w:pPr>
        <w:spacing w:before="225" w:after="225" w:line="240" w:lineRule="auto"/>
        <w:jc w:val="both"/>
        <w:rPr>
          <w:rFonts w:ascii="Arial" w:hAnsi="Arial" w:cs="Arial"/>
          <w:color w:val="000000"/>
          <w:sz w:val="18"/>
          <w:szCs w:val="18"/>
        </w:rPr>
      </w:pPr>
      <w:r w:rsidRPr="00D71F0E">
        <w:rPr>
          <w:rFonts w:ascii="Arial" w:hAnsi="Arial" w:cs="Arial"/>
          <w:color w:val="000000"/>
          <w:sz w:val="18"/>
          <w:szCs w:val="18"/>
        </w:rPr>
        <w:t>ESPD (enotni evropski dokument v zvezi z oddajo javnega naro</w:t>
      </w:r>
      <w:r w:rsidRPr="00D71F0E">
        <w:rPr>
          <w:rFonts w:ascii="Arial" w:hAnsi="Arial" w:cs="Arial" w:hint="eastAsia"/>
          <w:color w:val="000000"/>
          <w:sz w:val="18"/>
          <w:szCs w:val="18"/>
        </w:rPr>
        <w:t>č</w:t>
      </w:r>
      <w:r w:rsidRPr="00D71F0E">
        <w:rPr>
          <w:rFonts w:ascii="Arial" w:hAnsi="Arial" w:cs="Arial"/>
          <w:color w:val="000000"/>
          <w:sz w:val="18"/>
          <w:szCs w:val="18"/>
        </w:rPr>
        <w:t>ila) predstavlja uradno izjavo gospodarskega subjekta, da ne obstajajo razlogi za izklju</w:t>
      </w:r>
      <w:r w:rsidRPr="00D71F0E">
        <w:rPr>
          <w:rFonts w:ascii="Arial" w:hAnsi="Arial" w:cs="Arial" w:hint="eastAsia"/>
          <w:color w:val="000000"/>
          <w:sz w:val="18"/>
          <w:szCs w:val="18"/>
        </w:rPr>
        <w:t>č</w:t>
      </w:r>
      <w:r w:rsidRPr="00D71F0E">
        <w:rPr>
          <w:rFonts w:ascii="Arial" w:hAnsi="Arial" w:cs="Arial"/>
          <w:color w:val="000000"/>
          <w:sz w:val="18"/>
          <w:szCs w:val="18"/>
        </w:rPr>
        <w:t>itev in da izpolnjuje pogoje za sodelovanje. Ponudniki lahko vedno predložijo ESPD kot predhodno dokazilo, da ne obstajajo razlogi za izklju</w:t>
      </w:r>
      <w:r w:rsidRPr="00D71F0E">
        <w:rPr>
          <w:rFonts w:ascii="Arial" w:hAnsi="Arial" w:cs="Arial" w:hint="eastAsia"/>
          <w:color w:val="000000"/>
          <w:sz w:val="18"/>
          <w:szCs w:val="18"/>
        </w:rPr>
        <w:t>č</w:t>
      </w:r>
      <w:r w:rsidRPr="00D71F0E">
        <w:rPr>
          <w:rFonts w:ascii="Arial" w:hAnsi="Arial" w:cs="Arial"/>
          <w:color w:val="000000"/>
          <w:sz w:val="18"/>
          <w:szCs w:val="18"/>
        </w:rPr>
        <w:t xml:space="preserve">itev in da izpolnjujejo pogoje za sodelovanje, pri čemer morajo ESPD obrazce predložiti za vse gospodarske subjekte (partnerje, podizvajalce, ostale gospodarske subjekte), ki sodelujejo v ponudbi. </w:t>
      </w:r>
    </w:p>
    <w:p w14:paraId="53AE2D29" w14:textId="77777777" w:rsidR="00D71F0E" w:rsidRPr="00D71F0E" w:rsidRDefault="00D71F0E" w:rsidP="00D71F0E">
      <w:pPr>
        <w:spacing w:before="225" w:after="225" w:line="240" w:lineRule="auto"/>
        <w:jc w:val="both"/>
        <w:rPr>
          <w:rFonts w:ascii="Arial" w:hAnsi="Arial" w:cs="Arial"/>
          <w:color w:val="000000"/>
          <w:sz w:val="18"/>
          <w:szCs w:val="18"/>
        </w:rPr>
      </w:pPr>
      <w:r w:rsidRPr="00D71F0E">
        <w:rPr>
          <w:rFonts w:ascii="Arial" w:hAnsi="Arial" w:cs="Arial"/>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71F0E">
        <w:rPr>
          <w:rFonts w:ascii="Arial" w:hAnsi="Arial" w:cs="Arial"/>
          <w:sz w:val="18"/>
          <w:szCs w:val="18"/>
        </w:rPr>
        <w:t>xml</w:t>
      </w:r>
      <w:proofErr w:type="spellEnd"/>
      <w:r w:rsidRPr="00D71F0E">
        <w:rPr>
          <w:rFonts w:ascii="Arial" w:hAnsi="Arial" w:cs="Arial"/>
          <w:sz w:val="18"/>
          <w:szCs w:val="18"/>
        </w:rPr>
        <w:t xml:space="preserve">. obliki ali nepodpisan ESPD v </w:t>
      </w:r>
      <w:proofErr w:type="spellStart"/>
      <w:r w:rsidRPr="00D71F0E">
        <w:rPr>
          <w:rFonts w:ascii="Arial" w:hAnsi="Arial" w:cs="Arial"/>
          <w:sz w:val="18"/>
          <w:szCs w:val="18"/>
        </w:rPr>
        <w:t>xml</w:t>
      </w:r>
      <w:proofErr w:type="spellEnd"/>
      <w:r w:rsidRPr="00D71F0E">
        <w:rPr>
          <w:rFonts w:ascii="Arial" w:hAnsi="Arial" w:cs="Arial"/>
          <w:sz w:val="18"/>
          <w:szCs w:val="18"/>
        </w:rPr>
        <w:t xml:space="preserve">. obliki, pri čemer se v slednjem primeru v skladu Splošnimi pogoji uporabe informacijskega sistema e-JN šteje, da je oddan pravno zavezujoč dokument, ki </w:t>
      </w:r>
      <w:r w:rsidRPr="00D71F0E">
        <w:rPr>
          <w:rFonts w:ascii="Arial" w:hAnsi="Arial" w:cs="Arial"/>
          <w:sz w:val="18"/>
          <w:szCs w:val="18"/>
        </w:rPr>
        <w:lastRenderedPageBreak/>
        <w:t xml:space="preserve">ima enako veljavnost kot podpisan. Za ostale sodelujoče ponudnik v razdelek »ESPD – ostali sodelujoči« priloži podpisane ESPD v </w:t>
      </w:r>
      <w:proofErr w:type="spellStart"/>
      <w:r w:rsidRPr="00D71F0E">
        <w:rPr>
          <w:rFonts w:ascii="Arial" w:hAnsi="Arial" w:cs="Arial"/>
          <w:sz w:val="18"/>
          <w:szCs w:val="18"/>
        </w:rPr>
        <w:t>pdf</w:t>
      </w:r>
      <w:proofErr w:type="spellEnd"/>
      <w:r w:rsidRPr="00D71F0E">
        <w:rPr>
          <w:rFonts w:ascii="Arial" w:hAnsi="Arial" w:cs="Arial"/>
          <w:sz w:val="18"/>
          <w:szCs w:val="18"/>
        </w:rPr>
        <w:t xml:space="preserve">. obliki, ali v elektronski obliki podpisan </w:t>
      </w:r>
      <w:proofErr w:type="spellStart"/>
      <w:r w:rsidRPr="00D71F0E">
        <w:rPr>
          <w:rFonts w:ascii="Arial" w:hAnsi="Arial" w:cs="Arial"/>
          <w:sz w:val="18"/>
          <w:szCs w:val="18"/>
        </w:rPr>
        <w:t>xml</w:t>
      </w:r>
      <w:proofErr w:type="spellEnd"/>
      <w:r w:rsidRPr="00D71F0E">
        <w:rPr>
          <w:rFonts w:ascii="Arial" w:hAnsi="Arial" w:cs="Arial"/>
          <w:sz w:val="18"/>
          <w:szCs w:val="18"/>
        </w:rPr>
        <w:t>.</w:t>
      </w:r>
    </w:p>
    <w:p w14:paraId="5C07526A" w14:textId="77777777" w:rsidR="00D71F0E" w:rsidRPr="00D71F0E" w:rsidRDefault="00D71F0E" w:rsidP="00D71F0E">
      <w:pPr>
        <w:spacing w:before="225" w:after="225" w:line="240" w:lineRule="auto"/>
        <w:jc w:val="both"/>
        <w:rPr>
          <w:rFonts w:ascii="Arial" w:hAnsi="Arial" w:cs="Arial"/>
        </w:rPr>
      </w:pPr>
      <w:r w:rsidRPr="00D71F0E">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w:t>
      </w:r>
      <w:r w:rsidRPr="00D71F0E">
        <w:rPr>
          <w:rFonts w:ascii="Arial" w:hAnsi="Arial" w:cs="Arial" w:hint="eastAsia"/>
          <w:color w:val="000000"/>
          <w:sz w:val="18"/>
          <w:szCs w:val="18"/>
        </w:rPr>
        <w:t>č</w:t>
      </w:r>
      <w:r w:rsidRPr="00D71F0E">
        <w:rPr>
          <w:rFonts w:ascii="Arial" w:hAnsi="Arial" w:cs="Arial"/>
          <w:color w:val="000000"/>
          <w:sz w:val="18"/>
          <w:szCs w:val="18"/>
        </w:rPr>
        <w:t>itev in da izpolnjujejo pogoje za sodelovanje.</w:t>
      </w:r>
    </w:p>
    <w:p w14:paraId="24778B38" w14:textId="77777777" w:rsidR="005C2D7B" w:rsidRPr="005C2D7B" w:rsidRDefault="005C2D7B" w:rsidP="005C2D7B">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4076D" w14:paraId="1511410D" w14:textId="77777777">
        <w:tc>
          <w:tcPr>
            <w:tcW w:w="0" w:type="auto"/>
            <w:shd w:val="clear" w:color="auto" w:fill="000000"/>
            <w:tcMar>
              <w:top w:w="150" w:type="dxa"/>
              <w:bottom w:w="150" w:type="dxa"/>
            </w:tcMar>
            <w:vAlign w:val="center"/>
          </w:tcPr>
          <w:p w14:paraId="1CC6E378" w14:textId="61B4E3D5" w:rsidR="00A4076D" w:rsidRDefault="008423F0">
            <w:r>
              <w:rPr>
                <w:rFonts w:ascii="Arial" w:hAnsi="Arial" w:cs="Arial"/>
                <w:b/>
                <w:bCs/>
                <w:color w:val="FFFFFF"/>
                <w:position w:val="-2"/>
                <w:sz w:val="18"/>
                <w:szCs w:val="18"/>
                <w:shd w:val="clear" w:color="auto" w:fill="000000"/>
              </w:rPr>
              <w:t>1</w:t>
            </w:r>
            <w:r w:rsidR="00D71F0E">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xml:space="preserve"> Pravno varstvo</w:t>
            </w:r>
          </w:p>
        </w:tc>
      </w:tr>
    </w:tbl>
    <w:p w14:paraId="641EEF24" w14:textId="3847F75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Pravno varstvo v postopku javnega naročanja je zagotovljeno v skladu z določbami Zakona o pravnem varstvu v postopkih javnega naročanja</w:t>
      </w:r>
      <w:r w:rsidR="004B561A">
        <w:rPr>
          <w:rFonts w:ascii="Arial" w:hAnsi="Arial" w:cs="Arial"/>
          <w:color w:val="000000"/>
          <w:sz w:val="18"/>
          <w:szCs w:val="18"/>
        </w:rPr>
        <w:t>,</w:t>
      </w:r>
      <w:r w:rsidRPr="00D71F0E">
        <w:rPr>
          <w:rFonts w:ascii="Arial" w:hAnsi="Arial" w:cs="Arial"/>
          <w:color w:val="000000"/>
          <w:sz w:val="18"/>
          <w:szCs w:val="18"/>
        </w:rPr>
        <w:t xml:space="preserve"> po postopku in na način kot ga določa zakon.</w:t>
      </w:r>
    </w:p>
    <w:p w14:paraId="11C91AD6"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B1746A7"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Zahtevek za revizijo mora vsebovati vse obvezne sestavine, kot jih določa 15. člen ZPVPJN. </w:t>
      </w:r>
    </w:p>
    <w:p w14:paraId="76FE565F"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 xml:space="preserve">V </w:t>
      </w:r>
      <w:proofErr w:type="spellStart"/>
      <w:r w:rsidRPr="00D71F0E">
        <w:rPr>
          <w:rFonts w:ascii="Arial" w:hAnsi="Arial" w:cs="Arial"/>
          <w:color w:val="000000"/>
          <w:sz w:val="18"/>
          <w:szCs w:val="18"/>
        </w:rPr>
        <w:t>predrevizijskem</w:t>
      </w:r>
      <w:proofErr w:type="spellEnd"/>
      <w:r w:rsidRPr="00D71F0E">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6447552" w14:textId="1FD999B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 xml:space="preserve">Vlagatelj mora pred vložitvijo zahtevka za revizijo zoper vsebino razpisne dokumentacije ali vsebino objave plačati takso v višini </w:t>
      </w:r>
      <w:r w:rsidR="00175468">
        <w:rPr>
          <w:rFonts w:ascii="Arial" w:hAnsi="Arial" w:cs="Arial"/>
          <w:color w:val="000000"/>
          <w:sz w:val="18"/>
          <w:szCs w:val="18"/>
        </w:rPr>
        <w:t>2</w:t>
      </w:r>
      <w:r w:rsidRPr="00D71F0E">
        <w:rPr>
          <w:rFonts w:ascii="Arial" w:hAnsi="Arial" w:cs="Arial"/>
          <w:color w:val="000000"/>
          <w:sz w:val="18"/>
          <w:szCs w:val="18"/>
        </w:rPr>
        <w:t>.000,00 EUR.</w:t>
      </w:r>
    </w:p>
    <w:p w14:paraId="5B55998A"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D71F0E">
        <w:rPr>
          <w:rFonts w:ascii="Arial" w:hAnsi="Arial" w:cs="Arial"/>
          <w:color w:val="000000"/>
          <w:sz w:val="18"/>
          <w:szCs w:val="18"/>
        </w:rPr>
        <w:t>predrevizijski</w:t>
      </w:r>
      <w:proofErr w:type="spellEnd"/>
      <w:r w:rsidRPr="00D71F0E">
        <w:rPr>
          <w:rFonts w:ascii="Arial" w:hAnsi="Arial" w:cs="Arial"/>
          <w:color w:val="000000"/>
          <w:sz w:val="18"/>
          <w:szCs w:val="18"/>
        </w:rPr>
        <w:t xml:space="preserve"> in revizijski postopek. Natančne informacije o načinu plačila takse so dostopne na spletni strani Ministrstva za javno upravo: </w:t>
      </w:r>
    </w:p>
    <w:p w14:paraId="7DF0194C"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http://www.djn.mju.gov.si/sistem-javnega-narocanja/pravno-varstvo </w:t>
      </w:r>
    </w:p>
    <w:p w14:paraId="7F077476"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 xml:space="preserve">Zahtevek za revizijo se vloži preko portala </w:t>
      </w:r>
      <w:proofErr w:type="spellStart"/>
      <w:r w:rsidRPr="00D71F0E">
        <w:rPr>
          <w:rFonts w:ascii="Arial" w:hAnsi="Arial" w:cs="Arial"/>
          <w:color w:val="000000"/>
          <w:sz w:val="18"/>
          <w:szCs w:val="18"/>
        </w:rPr>
        <w:t>eRevizija</w:t>
      </w:r>
      <w:proofErr w:type="spellEnd"/>
      <w:r w:rsidRPr="00D71F0E">
        <w:rPr>
          <w:rFonts w:ascii="Arial" w:hAnsi="Arial" w:cs="Arial"/>
          <w:color w:val="000000"/>
          <w:sz w:val="18"/>
          <w:szCs w:val="18"/>
        </w:rPr>
        <w:t>.</w:t>
      </w:r>
    </w:p>
    <w:p w14:paraId="5C0BDCCF"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Zahtevek za revizijo se lahko vloži v roku iz 25. člena ZPVPJN.</w:t>
      </w:r>
    </w:p>
    <w:p w14:paraId="4E22DA79" w14:textId="77777777" w:rsidR="00D71F0E" w:rsidRPr="00D71F0E" w:rsidRDefault="00D71F0E" w:rsidP="00D71F0E">
      <w:pPr>
        <w:spacing w:before="225" w:after="225" w:line="240" w:lineRule="auto"/>
        <w:jc w:val="both"/>
        <w:rPr>
          <w:rFonts w:ascii="Arial" w:hAnsi="Arial" w:cs="Arial"/>
          <w:sz w:val="18"/>
          <w:szCs w:val="18"/>
        </w:rPr>
      </w:pPr>
      <w:r w:rsidRPr="00D71F0E">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A3934B4" w14:textId="77777777" w:rsidR="00A55AAD" w:rsidRDefault="00A55AAD">
      <w:pPr>
        <w:sectPr w:rsidR="00A55AAD" w:rsidSect="00D931BF">
          <w:headerReference w:type="default" r:id="rId23"/>
          <w:footerReference w:type="default" r:id="rId24"/>
          <w:pgSz w:w="11906" w:h="16838"/>
          <w:pgMar w:top="1418" w:right="1418" w:bottom="1418" w:left="1418" w:header="567" w:footer="680" w:gutter="0"/>
          <w:cols w:space="708"/>
          <w:docGrid w:linePitch="360"/>
        </w:sectPr>
      </w:pPr>
    </w:p>
    <w:p w14:paraId="73778B4B" w14:textId="77777777" w:rsidR="00A5442E" w:rsidRPr="00A820C7" w:rsidRDefault="008423F0" w:rsidP="00A5442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C27BA0D" w14:textId="77777777" w:rsidR="00A5442E" w:rsidRDefault="00A5442E" w:rsidP="00A5442E">
      <w:pPr>
        <w:rPr>
          <w:rFonts w:ascii="Arial" w:hAnsi="Arial" w:cs="Arial"/>
          <w:sz w:val="18"/>
          <w:szCs w:val="18"/>
        </w:rPr>
      </w:pPr>
    </w:p>
    <w:p w14:paraId="2B195DAA" w14:textId="77777777" w:rsidR="00A4076D" w:rsidRDefault="008423F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72B0D8A" w14:textId="77777777" w:rsidR="00A4076D" w:rsidRDefault="008423F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4076D" w14:paraId="4BFE5E5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32540" w14:textId="77777777" w:rsidR="00A4076D" w:rsidRDefault="008423F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8D1FC" w14:textId="2794C2F6" w:rsidR="00A4076D" w:rsidRDefault="008423F0">
            <w:r>
              <w:rPr>
                <w:rFonts w:ascii="Arial" w:hAnsi="Arial" w:cs="Arial"/>
                <w:color w:val="000000"/>
                <w:position w:val="-2"/>
                <w:sz w:val="18"/>
                <w:szCs w:val="18"/>
              </w:rPr>
              <w:t>Najnižja ponudbena cena v EUR brez DDV za celoten obseg javnega naročila</w:t>
            </w:r>
            <w:r w:rsidR="009E63F7">
              <w:rPr>
                <w:rFonts w:ascii="Arial" w:hAnsi="Arial" w:cs="Arial"/>
                <w:color w:val="000000"/>
                <w:position w:val="-2"/>
                <w:sz w:val="18"/>
                <w:szCs w:val="18"/>
              </w:rPr>
              <w:t xml:space="preserve"> (</w:t>
            </w:r>
            <w:proofErr w:type="spellStart"/>
            <w:r w:rsidR="009E63F7">
              <w:rPr>
                <w:rFonts w:ascii="Arial" w:hAnsi="Arial" w:cs="Arial"/>
                <w:color w:val="000000"/>
                <w:position w:val="-2"/>
                <w:sz w:val="18"/>
                <w:szCs w:val="18"/>
              </w:rPr>
              <w:t>max</w:t>
            </w:r>
            <w:proofErr w:type="spellEnd"/>
            <w:r w:rsidR="009E63F7">
              <w:rPr>
                <w:rFonts w:ascii="Arial" w:hAnsi="Arial" w:cs="Arial"/>
                <w:color w:val="000000"/>
                <w:position w:val="-2"/>
                <w:sz w:val="18"/>
                <w:szCs w:val="18"/>
              </w:rPr>
              <w:t>. 80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C59D5" w14:textId="77777777" w:rsidR="00404EAD" w:rsidRDefault="00404E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ki bo v ponudbi ponudil najnižjo ponudbeno ceno za celoten obseg javnega naročila v EUR brez DDV, bo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prejel 80 točk. Preostali ponudniki bodo prejeli točke skladno z naslednjim izračunom:</w:t>
            </w:r>
          </w:p>
          <w:p w14:paraId="565F1D70" w14:textId="77777777" w:rsidR="00A4076D" w:rsidRPr="00404EAD" w:rsidRDefault="008423F0" w:rsidP="00404EAD">
            <w:pPr>
              <w:spacing w:before="135" w:after="135"/>
              <w:jc w:val="center"/>
              <w:textAlignment w:val="center"/>
              <w:rPr>
                <w:b/>
              </w:rPr>
            </w:pPr>
            <w:r w:rsidRPr="00404EAD">
              <w:rPr>
                <w:rFonts w:ascii="Arial" w:hAnsi="Arial" w:cs="Arial"/>
                <w:b/>
                <w:color w:val="000000"/>
                <w:position w:val="-2"/>
                <w:sz w:val="18"/>
                <w:szCs w:val="18"/>
              </w:rPr>
              <w:t>M1</w:t>
            </w:r>
            <w:r w:rsidRPr="00404EAD">
              <w:rPr>
                <w:rFonts w:ascii="Arial" w:hAnsi="Arial" w:cs="Arial"/>
                <w:b/>
                <w:color w:val="000000"/>
                <w:position w:val="-3"/>
                <w:sz w:val="16"/>
                <w:szCs w:val="16"/>
                <w:vertAlign w:val="subscript"/>
              </w:rPr>
              <w:t>(x)</w:t>
            </w:r>
            <w:r w:rsidRPr="00404EAD">
              <w:rPr>
                <w:rFonts w:ascii="Arial" w:hAnsi="Arial" w:cs="Arial"/>
                <w:b/>
                <w:color w:val="000000"/>
                <w:position w:val="-2"/>
                <w:sz w:val="18"/>
                <w:szCs w:val="18"/>
              </w:rPr>
              <w:t> = (C</w:t>
            </w:r>
            <w:r w:rsidRPr="00404EAD">
              <w:rPr>
                <w:rFonts w:ascii="Arial" w:hAnsi="Arial" w:cs="Arial"/>
                <w:b/>
                <w:color w:val="000000"/>
                <w:position w:val="-3"/>
                <w:sz w:val="16"/>
                <w:szCs w:val="16"/>
                <w:vertAlign w:val="subscript"/>
              </w:rPr>
              <w:t>(min)</w:t>
            </w:r>
            <w:r w:rsidRPr="00404EAD">
              <w:rPr>
                <w:rFonts w:ascii="Arial" w:hAnsi="Arial" w:cs="Arial"/>
                <w:b/>
                <w:color w:val="000000"/>
                <w:position w:val="-2"/>
                <w:sz w:val="18"/>
                <w:szCs w:val="18"/>
              </w:rPr>
              <w:t> / C</w:t>
            </w:r>
            <w:r w:rsidRPr="00404EAD">
              <w:rPr>
                <w:rFonts w:ascii="Arial" w:hAnsi="Arial" w:cs="Arial"/>
                <w:b/>
                <w:color w:val="000000"/>
                <w:position w:val="-3"/>
                <w:sz w:val="16"/>
                <w:szCs w:val="16"/>
                <w:vertAlign w:val="subscript"/>
              </w:rPr>
              <w:t>(x)</w:t>
            </w:r>
            <w:r w:rsidRPr="00404EAD">
              <w:rPr>
                <w:rFonts w:ascii="Arial" w:hAnsi="Arial" w:cs="Arial"/>
                <w:b/>
                <w:color w:val="000000"/>
                <w:position w:val="-2"/>
                <w:sz w:val="18"/>
                <w:szCs w:val="18"/>
              </w:rPr>
              <w:t> )* M1</w:t>
            </w:r>
            <w:r w:rsidRPr="00404EAD">
              <w:rPr>
                <w:rFonts w:ascii="Arial" w:hAnsi="Arial" w:cs="Arial"/>
                <w:b/>
                <w:color w:val="000000"/>
                <w:position w:val="-3"/>
                <w:sz w:val="16"/>
                <w:szCs w:val="16"/>
                <w:vertAlign w:val="subscript"/>
              </w:rPr>
              <w:t>(</w:t>
            </w:r>
            <w:proofErr w:type="spellStart"/>
            <w:r w:rsidRPr="00404EAD">
              <w:rPr>
                <w:rFonts w:ascii="Arial" w:hAnsi="Arial" w:cs="Arial"/>
                <w:b/>
                <w:color w:val="000000"/>
                <w:position w:val="-3"/>
                <w:sz w:val="16"/>
                <w:szCs w:val="16"/>
                <w:vertAlign w:val="subscript"/>
              </w:rPr>
              <w:t>max</w:t>
            </w:r>
            <w:proofErr w:type="spellEnd"/>
            <w:r w:rsidRPr="00404EAD">
              <w:rPr>
                <w:rFonts w:ascii="Arial" w:hAnsi="Arial" w:cs="Arial"/>
                <w:b/>
                <w:color w:val="000000"/>
                <w:position w:val="-3"/>
                <w:sz w:val="16"/>
                <w:szCs w:val="16"/>
                <w:vertAlign w:val="subscript"/>
              </w:rPr>
              <w:t>)</w:t>
            </w:r>
          </w:p>
          <w:p w14:paraId="19F94275" w14:textId="77777777" w:rsidR="00A4076D" w:rsidRDefault="008423F0">
            <w:pPr>
              <w:spacing w:before="135" w:after="135"/>
              <w:jc w:val="both"/>
              <w:textAlignment w:val="center"/>
            </w:pPr>
            <w:r>
              <w:rPr>
                <w:rFonts w:ascii="Arial" w:hAnsi="Arial" w:cs="Arial"/>
                <w:color w:val="000000"/>
                <w:position w:val="-2"/>
                <w:sz w:val="18"/>
                <w:szCs w:val="18"/>
              </w:rPr>
              <w:t>M1</w:t>
            </w:r>
            <w:r>
              <w:rPr>
                <w:rFonts w:ascii="Arial" w:hAnsi="Arial" w:cs="Arial"/>
                <w:color w:val="000000"/>
                <w:position w:val="-3"/>
                <w:sz w:val="16"/>
                <w:szCs w:val="16"/>
                <w:vertAlign w:val="subscript"/>
              </w:rPr>
              <w:t>(x)</w:t>
            </w:r>
            <w:r>
              <w:rPr>
                <w:rFonts w:ascii="Arial" w:hAnsi="Arial" w:cs="Arial"/>
                <w:color w:val="000000"/>
                <w:position w:val="-2"/>
                <w:sz w:val="18"/>
                <w:szCs w:val="18"/>
              </w:rPr>
              <w:t> = doseženo število točk posamezne ponudbe po tem merilu</w:t>
            </w:r>
          </w:p>
          <w:p w14:paraId="0A774425" w14:textId="77777777" w:rsidR="00A4076D" w:rsidRDefault="008423F0">
            <w:pPr>
              <w:spacing w:before="135" w:after="135"/>
              <w:jc w:val="both"/>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(min)</w:t>
            </w:r>
            <w:r>
              <w:rPr>
                <w:rFonts w:ascii="Arial" w:hAnsi="Arial" w:cs="Arial"/>
                <w:color w:val="000000"/>
                <w:position w:val="-2"/>
                <w:sz w:val="18"/>
                <w:szCs w:val="18"/>
              </w:rPr>
              <w:t> = najnižja ponudbena vrednost v EUR brez DDV        </w:t>
            </w:r>
          </w:p>
          <w:p w14:paraId="1C7DF76A" w14:textId="77777777" w:rsidR="00A4076D" w:rsidRDefault="008423F0">
            <w:pPr>
              <w:spacing w:before="135" w:after="135"/>
              <w:jc w:val="both"/>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(x)</w:t>
            </w:r>
            <w:r>
              <w:rPr>
                <w:rFonts w:ascii="Arial" w:hAnsi="Arial" w:cs="Arial"/>
                <w:color w:val="000000"/>
                <w:position w:val="-2"/>
                <w:sz w:val="18"/>
                <w:szCs w:val="18"/>
              </w:rPr>
              <w:t> = ponudbena vrednost posameznega ponudnika v EUR brez DDV</w:t>
            </w:r>
          </w:p>
          <w:p w14:paraId="27896B49" w14:textId="77777777" w:rsidR="00A4076D" w:rsidRDefault="008423F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M1</w:t>
            </w:r>
            <w:r>
              <w:rPr>
                <w:rFonts w:ascii="Arial" w:hAnsi="Arial" w:cs="Arial"/>
                <w:color w:val="000000"/>
                <w:position w:val="-3"/>
                <w:sz w:val="16"/>
                <w:szCs w:val="16"/>
                <w:vertAlign w:val="subscript"/>
              </w:rPr>
              <w:t>(</w:t>
            </w:r>
            <w:proofErr w:type="spellStart"/>
            <w:r>
              <w:rPr>
                <w:rFonts w:ascii="Arial" w:hAnsi="Arial" w:cs="Arial"/>
                <w:color w:val="000000"/>
                <w:position w:val="-3"/>
                <w:sz w:val="16"/>
                <w:szCs w:val="16"/>
                <w:vertAlign w:val="subscript"/>
              </w:rPr>
              <w:t>max</w:t>
            </w:r>
            <w:proofErr w:type="spellEnd"/>
            <w:r>
              <w:rPr>
                <w:rFonts w:ascii="Arial" w:hAnsi="Arial" w:cs="Arial"/>
                <w:color w:val="000000"/>
                <w:position w:val="-3"/>
                <w:sz w:val="16"/>
                <w:szCs w:val="16"/>
                <w:vertAlign w:val="subscript"/>
              </w:rPr>
              <w:t>)</w:t>
            </w:r>
            <w:r>
              <w:rPr>
                <w:rFonts w:ascii="Arial" w:hAnsi="Arial" w:cs="Arial"/>
                <w:color w:val="000000"/>
                <w:position w:val="-2"/>
                <w:sz w:val="18"/>
                <w:szCs w:val="18"/>
              </w:rPr>
              <w:t> = maksimalno število točk po merilu M1 (80 točk)</w:t>
            </w:r>
          </w:p>
          <w:p w14:paraId="01B0B74D" w14:textId="77777777" w:rsidR="00404EAD" w:rsidRDefault="00404E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Za razvrstitev ponudb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je relevantna skupna ponudbena cena v EUR brez DDV, kot izhaja iz obrazca </w:t>
            </w:r>
            <w:r w:rsidRPr="00B360B0">
              <w:rPr>
                <w:rFonts w:ascii="Arial" w:hAnsi="Arial" w:cs="Arial"/>
                <w:b/>
                <w:bCs/>
                <w:color w:val="000000"/>
                <w:position w:val="-2"/>
                <w:sz w:val="18"/>
                <w:szCs w:val="18"/>
              </w:rPr>
              <w:t>Ponudbeni predračun</w:t>
            </w:r>
            <w:r>
              <w:rPr>
                <w:rFonts w:ascii="Arial" w:hAnsi="Arial" w:cs="Arial"/>
                <w:color w:val="000000"/>
                <w:position w:val="-2"/>
                <w:sz w:val="18"/>
                <w:szCs w:val="18"/>
              </w:rPr>
              <w:t>.</w:t>
            </w:r>
          </w:p>
          <w:p w14:paraId="5DE597D3" w14:textId="727990B3" w:rsidR="009E63F7" w:rsidRPr="009E63F7" w:rsidRDefault="009E63F7">
            <w:pPr>
              <w:spacing w:before="135" w:after="135"/>
              <w:jc w:val="both"/>
              <w:textAlignment w:val="center"/>
              <w:rPr>
                <w:rFonts w:ascii="Arial" w:hAnsi="Arial" w:cs="Arial"/>
                <w:sz w:val="18"/>
                <w:szCs w:val="18"/>
              </w:rPr>
            </w:pPr>
            <w:r w:rsidRPr="009E63F7">
              <w:rPr>
                <w:rFonts w:ascii="Arial" w:hAnsi="Arial" w:cs="Arial"/>
                <w:position w:val="-2"/>
                <w:sz w:val="18"/>
                <w:szCs w:val="18"/>
              </w:rPr>
              <w:t xml:space="preserve">Št. točk </w:t>
            </w:r>
            <w:r w:rsidR="00B270EE">
              <w:rPr>
                <w:rFonts w:ascii="Arial" w:hAnsi="Arial" w:cs="Arial"/>
                <w:position w:val="-2"/>
                <w:sz w:val="18"/>
                <w:szCs w:val="18"/>
              </w:rPr>
              <w:t xml:space="preserve">po </w:t>
            </w:r>
            <w:proofErr w:type="spellStart"/>
            <w:r w:rsidR="00B270EE">
              <w:rPr>
                <w:rFonts w:ascii="Arial" w:hAnsi="Arial" w:cs="Arial"/>
                <w:position w:val="-2"/>
                <w:sz w:val="18"/>
                <w:szCs w:val="18"/>
              </w:rPr>
              <w:t>Ponderju</w:t>
            </w:r>
            <w:proofErr w:type="spellEnd"/>
            <w:r w:rsidR="00B270EE">
              <w:rPr>
                <w:rFonts w:ascii="Arial" w:hAnsi="Arial" w:cs="Arial"/>
                <w:position w:val="-2"/>
                <w:sz w:val="18"/>
                <w:szCs w:val="18"/>
              </w:rPr>
              <w:t xml:space="preserve"> 1 </w:t>
            </w:r>
            <w:r w:rsidRPr="009E63F7">
              <w:rPr>
                <w:rFonts w:ascii="Arial" w:hAnsi="Arial" w:cs="Arial"/>
                <w:position w:val="-2"/>
                <w:sz w:val="18"/>
                <w:szCs w:val="18"/>
              </w:rPr>
              <w:t>se zaokroži na dve decimalki natančno.</w:t>
            </w:r>
          </w:p>
        </w:tc>
      </w:tr>
      <w:tr w:rsidR="00A4076D" w14:paraId="37709678" w14:textId="77777777" w:rsidTr="008A2D0E">
        <w:trPr>
          <w:trHeight w:val="4294"/>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6A7B1" w14:textId="1CF0BCFA" w:rsidR="00A4076D" w:rsidRPr="00595A46" w:rsidRDefault="008423F0">
            <w:proofErr w:type="spellStart"/>
            <w:r w:rsidRPr="00595A46">
              <w:rPr>
                <w:rFonts w:ascii="Arial" w:hAnsi="Arial" w:cs="Arial"/>
                <w:position w:val="-2"/>
                <w:sz w:val="18"/>
                <w:szCs w:val="18"/>
              </w:rPr>
              <w:t>Ponder</w:t>
            </w:r>
            <w:proofErr w:type="spellEnd"/>
            <w:r w:rsidRPr="00595A46">
              <w:rPr>
                <w:rFonts w:ascii="Arial" w:hAnsi="Arial" w:cs="Arial"/>
                <w:position w:val="-2"/>
                <w:sz w:val="18"/>
                <w:szCs w:val="18"/>
              </w:rPr>
              <w:t xml:space="preserve"> </w:t>
            </w:r>
            <w:r w:rsidR="00595A46" w:rsidRPr="00595A46">
              <w:rPr>
                <w:rFonts w:ascii="Arial" w:hAnsi="Arial" w:cs="Arial"/>
                <w:position w:val="-2"/>
                <w:sz w:val="18"/>
                <w:szCs w:val="18"/>
              </w:rPr>
              <w:t>2</w:t>
            </w:r>
            <w:r w:rsidRPr="00595A46">
              <w:rPr>
                <w:rFonts w:ascii="Arial" w:hAnsi="Arial" w:cs="Arial"/>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2BA9D" w14:textId="1B835EC1" w:rsidR="00B42410" w:rsidRPr="00595A46" w:rsidRDefault="00570E77" w:rsidP="00595A46">
            <w:pPr>
              <w:rPr>
                <w:rFonts w:ascii="Arial" w:hAnsi="Arial" w:cs="Arial"/>
                <w:sz w:val="18"/>
                <w:szCs w:val="18"/>
              </w:rPr>
            </w:pPr>
            <w:bookmarkStart w:id="4" w:name="_Hlk47602070"/>
            <w:r w:rsidRPr="00595A46">
              <w:rPr>
                <w:rFonts w:ascii="Arial" w:hAnsi="Arial" w:cs="Arial"/>
                <w:sz w:val="18"/>
                <w:szCs w:val="18"/>
              </w:rPr>
              <w:t xml:space="preserve">Usposobljenost kadra </w:t>
            </w:r>
            <w:bookmarkEnd w:id="4"/>
            <w:r w:rsidR="009E63F7">
              <w:rPr>
                <w:rFonts w:ascii="Arial" w:hAnsi="Arial" w:cs="Arial"/>
                <w:sz w:val="18"/>
                <w:szCs w:val="18"/>
              </w:rPr>
              <w:t>(</w:t>
            </w:r>
            <w:proofErr w:type="spellStart"/>
            <w:r w:rsidR="009E63F7">
              <w:rPr>
                <w:rFonts w:ascii="Arial" w:hAnsi="Arial" w:cs="Arial"/>
                <w:sz w:val="18"/>
                <w:szCs w:val="18"/>
              </w:rPr>
              <w:t>max</w:t>
            </w:r>
            <w:proofErr w:type="spellEnd"/>
            <w:r w:rsidR="009E63F7">
              <w:rPr>
                <w:rFonts w:ascii="Arial" w:hAnsi="Arial" w:cs="Arial"/>
                <w:sz w:val="18"/>
                <w:szCs w:val="18"/>
              </w:rPr>
              <w:t>. 20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5000" w:type="pct"/>
              <w:tblLook w:val="04A0" w:firstRow="1" w:lastRow="0" w:firstColumn="1" w:lastColumn="0" w:noHBand="0" w:noVBand="1"/>
            </w:tblPr>
            <w:tblGrid>
              <w:gridCol w:w="4313"/>
            </w:tblGrid>
            <w:tr w:rsidR="00A4076D" w:rsidRPr="00D55C23" w14:paraId="5B4DA78E" w14:textId="77777777">
              <w:tc>
                <w:tcPr>
                  <w:tcW w:w="0" w:type="auto"/>
                  <w:tcMar>
                    <w:top w:w="0" w:type="auto"/>
                    <w:bottom w:w="0" w:type="auto"/>
                  </w:tcMar>
                  <w:vAlign w:val="center"/>
                </w:tcPr>
                <w:p w14:paraId="2B2AA81E" w14:textId="77777777" w:rsidR="00A33F22" w:rsidRDefault="00C725A0" w:rsidP="00A33F22">
                  <w:pPr>
                    <w:spacing w:after="160" w:line="256" w:lineRule="auto"/>
                    <w:contextualSpacing/>
                    <w:jc w:val="both"/>
                    <w:rPr>
                      <w:rFonts w:ascii="Arial" w:hAnsi="Arial" w:cs="Arial"/>
                      <w:sz w:val="18"/>
                      <w:szCs w:val="18"/>
                    </w:rPr>
                  </w:pPr>
                  <w:r w:rsidRPr="00C725A0">
                    <w:rPr>
                      <w:rFonts w:ascii="Arial" w:hAnsi="Arial" w:cs="Arial"/>
                      <w:sz w:val="18"/>
                      <w:szCs w:val="18"/>
                    </w:rPr>
                    <w:t>Naročnik bo točkoval spodaj navedene pooblaščene strokovne kadre, ki bodo dejansko opravljali predmet javnega naročila.</w:t>
                  </w:r>
                  <w:r>
                    <w:rPr>
                      <w:rFonts w:ascii="Arial" w:hAnsi="Arial" w:cs="Arial"/>
                      <w:sz w:val="18"/>
                      <w:szCs w:val="18"/>
                    </w:rPr>
                    <w:t xml:space="preserve"> </w:t>
                  </w:r>
                </w:p>
                <w:p w14:paraId="3DCFA70C" w14:textId="77777777" w:rsidR="00A33F22" w:rsidRDefault="00A33F22" w:rsidP="00A33F22">
                  <w:pPr>
                    <w:spacing w:after="160" w:line="256" w:lineRule="auto"/>
                    <w:contextualSpacing/>
                    <w:jc w:val="both"/>
                    <w:rPr>
                      <w:rFonts w:ascii="Arial" w:hAnsi="Arial" w:cs="Arial"/>
                      <w:color w:val="000000"/>
                      <w:position w:val="-2"/>
                      <w:sz w:val="18"/>
                      <w:szCs w:val="18"/>
                    </w:rPr>
                  </w:pPr>
                </w:p>
                <w:p w14:paraId="50FDA940" w14:textId="77777777" w:rsidR="00A33F22" w:rsidRDefault="00A33F22" w:rsidP="00B23BE2">
                  <w:pPr>
                    <w:spacing w:after="160" w:line="256" w:lineRule="auto"/>
                    <w:contextualSpacing/>
                    <w:jc w:val="both"/>
                    <w:rPr>
                      <w:rFonts w:ascii="Arial" w:hAnsi="Arial" w:cs="Arial"/>
                      <w:color w:val="000000"/>
                      <w:position w:val="-2"/>
                      <w:sz w:val="18"/>
                      <w:szCs w:val="18"/>
                    </w:rPr>
                  </w:pPr>
                  <w:r>
                    <w:rPr>
                      <w:rFonts w:ascii="Arial" w:hAnsi="Arial" w:cs="Arial"/>
                      <w:color w:val="000000"/>
                      <w:position w:val="-2"/>
                      <w:sz w:val="18"/>
                      <w:szCs w:val="18"/>
                    </w:rPr>
                    <w:t xml:space="preserve">Maksimalno število doseženih točk po </w:t>
                  </w:r>
                  <w:proofErr w:type="spellStart"/>
                  <w:r>
                    <w:rPr>
                      <w:rFonts w:ascii="Arial" w:hAnsi="Arial" w:cs="Arial"/>
                      <w:color w:val="000000"/>
                      <w:position w:val="-2"/>
                      <w:sz w:val="18"/>
                      <w:szCs w:val="18"/>
                    </w:rPr>
                    <w:t>Ponderju</w:t>
                  </w:r>
                  <w:proofErr w:type="spellEnd"/>
                  <w:r>
                    <w:rPr>
                      <w:rFonts w:ascii="Arial" w:hAnsi="Arial" w:cs="Arial"/>
                      <w:color w:val="000000"/>
                      <w:position w:val="-2"/>
                      <w:sz w:val="18"/>
                      <w:szCs w:val="18"/>
                    </w:rPr>
                    <w:t xml:space="preserve"> 2 je 20.</w:t>
                  </w:r>
                </w:p>
                <w:p w14:paraId="3A734776" w14:textId="77777777" w:rsidR="00A33F22" w:rsidRDefault="00A33F22" w:rsidP="00B23BE2">
                  <w:pPr>
                    <w:spacing w:after="160" w:line="256" w:lineRule="auto"/>
                    <w:contextualSpacing/>
                    <w:jc w:val="both"/>
                    <w:rPr>
                      <w:rFonts w:ascii="Arial" w:hAnsi="Arial" w:cs="Arial"/>
                      <w:color w:val="000000"/>
                      <w:position w:val="-2"/>
                      <w:sz w:val="18"/>
                      <w:szCs w:val="18"/>
                    </w:rPr>
                  </w:pPr>
                </w:p>
                <w:p w14:paraId="6CD6132A" w14:textId="2E52D2F2" w:rsidR="009E63F7" w:rsidRDefault="009E63F7" w:rsidP="00B23BE2">
                  <w:pPr>
                    <w:spacing w:after="160" w:line="256" w:lineRule="auto"/>
                    <w:contextualSpacing/>
                    <w:jc w:val="both"/>
                    <w:rPr>
                      <w:rFonts w:ascii="Arial" w:hAnsi="Arial" w:cs="Arial"/>
                      <w:sz w:val="18"/>
                      <w:szCs w:val="18"/>
                    </w:rPr>
                  </w:pPr>
                  <w:r>
                    <w:rPr>
                      <w:rFonts w:ascii="Arial" w:hAnsi="Arial" w:cs="Arial"/>
                      <w:sz w:val="18"/>
                      <w:szCs w:val="18"/>
                    </w:rPr>
                    <w:t>Gospodarski subjekt mora</w:t>
                  </w:r>
                  <w:r w:rsidR="00C725A0" w:rsidRPr="00C725A0">
                    <w:rPr>
                      <w:rFonts w:ascii="Arial" w:hAnsi="Arial" w:cs="Arial"/>
                      <w:sz w:val="18"/>
                      <w:szCs w:val="18"/>
                    </w:rPr>
                    <w:t xml:space="preserve"> </w:t>
                  </w:r>
                  <w:r>
                    <w:rPr>
                      <w:rFonts w:ascii="Arial" w:hAnsi="Arial" w:cs="Arial"/>
                      <w:sz w:val="18"/>
                      <w:szCs w:val="18"/>
                    </w:rPr>
                    <w:t xml:space="preserve">v ponudbi </w:t>
                  </w:r>
                  <w:r w:rsidR="00C725A0" w:rsidRPr="00C725A0">
                    <w:rPr>
                      <w:rFonts w:ascii="Arial" w:hAnsi="Arial" w:cs="Arial"/>
                      <w:sz w:val="18"/>
                      <w:szCs w:val="18"/>
                    </w:rPr>
                    <w:t xml:space="preserve">za </w:t>
                  </w:r>
                  <w:r>
                    <w:rPr>
                      <w:rFonts w:ascii="Arial" w:hAnsi="Arial" w:cs="Arial"/>
                      <w:sz w:val="18"/>
                      <w:szCs w:val="18"/>
                    </w:rPr>
                    <w:t xml:space="preserve">izkazovanje predmetnega </w:t>
                  </w:r>
                  <w:proofErr w:type="spellStart"/>
                  <w:r>
                    <w:rPr>
                      <w:rFonts w:ascii="Arial" w:hAnsi="Arial" w:cs="Arial"/>
                      <w:sz w:val="18"/>
                      <w:szCs w:val="18"/>
                    </w:rPr>
                    <w:t>ponderja</w:t>
                  </w:r>
                  <w:proofErr w:type="spellEnd"/>
                  <w:r>
                    <w:rPr>
                      <w:rFonts w:ascii="Arial" w:hAnsi="Arial" w:cs="Arial"/>
                      <w:sz w:val="18"/>
                      <w:szCs w:val="18"/>
                    </w:rPr>
                    <w:t xml:space="preserve"> 2</w:t>
                  </w:r>
                  <w:r w:rsidR="00C725A0" w:rsidRPr="00C725A0">
                    <w:rPr>
                      <w:rFonts w:ascii="Arial" w:hAnsi="Arial" w:cs="Arial"/>
                      <w:sz w:val="18"/>
                      <w:szCs w:val="18"/>
                    </w:rPr>
                    <w:t xml:space="preserve"> za kader predloži</w:t>
                  </w:r>
                  <w:r>
                    <w:rPr>
                      <w:rFonts w:ascii="Arial" w:hAnsi="Arial" w:cs="Arial"/>
                      <w:sz w:val="18"/>
                      <w:szCs w:val="18"/>
                    </w:rPr>
                    <w:t>ti:</w:t>
                  </w:r>
                </w:p>
                <w:p w14:paraId="38C19E1D" w14:textId="22AC390A" w:rsidR="009E63F7" w:rsidRDefault="008A2D0E" w:rsidP="00F55863">
                  <w:pPr>
                    <w:pStyle w:val="Odstavekseznama"/>
                    <w:numPr>
                      <w:ilvl w:val="0"/>
                      <w:numId w:val="28"/>
                    </w:numPr>
                    <w:spacing w:after="160" w:line="256" w:lineRule="auto"/>
                    <w:ind w:left="385"/>
                    <w:jc w:val="both"/>
                    <w:rPr>
                      <w:rFonts w:ascii="Arial" w:hAnsi="Arial" w:cs="Arial"/>
                      <w:sz w:val="18"/>
                      <w:szCs w:val="18"/>
                    </w:rPr>
                  </w:pPr>
                  <w:r>
                    <w:rPr>
                      <w:rFonts w:ascii="Arial" w:hAnsi="Arial" w:cs="Arial"/>
                      <w:sz w:val="18"/>
                      <w:szCs w:val="18"/>
                    </w:rPr>
                    <w:t>reference</w:t>
                  </w:r>
                  <w:r w:rsidR="00C725A0" w:rsidRPr="009E63F7">
                    <w:rPr>
                      <w:rFonts w:ascii="Arial" w:hAnsi="Arial" w:cs="Arial"/>
                      <w:sz w:val="18"/>
                      <w:szCs w:val="18"/>
                    </w:rPr>
                    <w:t>, pridobljen</w:t>
                  </w:r>
                  <w:r>
                    <w:rPr>
                      <w:rFonts w:ascii="Arial" w:hAnsi="Arial" w:cs="Arial"/>
                      <w:sz w:val="18"/>
                      <w:szCs w:val="18"/>
                    </w:rPr>
                    <w:t>e</w:t>
                  </w:r>
                  <w:r w:rsidR="00C725A0" w:rsidRPr="009E63F7">
                    <w:rPr>
                      <w:rFonts w:ascii="Arial" w:hAnsi="Arial" w:cs="Arial"/>
                      <w:sz w:val="18"/>
                      <w:szCs w:val="18"/>
                    </w:rPr>
                    <w:t xml:space="preserve"> v zadnjih </w:t>
                  </w:r>
                  <w:r w:rsidR="00A33F22">
                    <w:rPr>
                      <w:rFonts w:ascii="Arial" w:hAnsi="Arial" w:cs="Arial"/>
                      <w:sz w:val="18"/>
                      <w:szCs w:val="18"/>
                    </w:rPr>
                    <w:t>desetih</w:t>
                  </w:r>
                  <w:r w:rsidR="00C725A0" w:rsidRPr="009E63F7">
                    <w:rPr>
                      <w:rFonts w:ascii="Arial" w:hAnsi="Arial" w:cs="Arial"/>
                      <w:sz w:val="18"/>
                      <w:szCs w:val="18"/>
                    </w:rPr>
                    <w:t xml:space="preserve"> (</w:t>
                  </w:r>
                  <w:r w:rsidR="00A33F22">
                    <w:rPr>
                      <w:rFonts w:ascii="Arial" w:hAnsi="Arial" w:cs="Arial"/>
                      <w:sz w:val="18"/>
                      <w:szCs w:val="18"/>
                    </w:rPr>
                    <w:t>10</w:t>
                  </w:r>
                  <w:r w:rsidR="00C725A0" w:rsidRPr="009E63F7">
                    <w:rPr>
                      <w:rFonts w:ascii="Arial" w:hAnsi="Arial" w:cs="Arial"/>
                      <w:sz w:val="18"/>
                      <w:szCs w:val="18"/>
                    </w:rPr>
                    <w:t xml:space="preserve">) letih, šteto </w:t>
                  </w:r>
                  <w:r w:rsidR="00B23BE2" w:rsidRPr="009E63F7">
                    <w:rPr>
                      <w:rFonts w:ascii="Arial" w:hAnsi="Arial" w:cs="Arial"/>
                      <w:sz w:val="18"/>
                      <w:szCs w:val="18"/>
                    </w:rPr>
                    <w:t>do</w:t>
                  </w:r>
                  <w:r w:rsidR="00C725A0" w:rsidRPr="009E63F7">
                    <w:rPr>
                      <w:rFonts w:ascii="Arial" w:hAnsi="Arial" w:cs="Arial"/>
                      <w:sz w:val="18"/>
                      <w:szCs w:val="18"/>
                    </w:rPr>
                    <w:t xml:space="preserve"> roka za oddajo ponudbe, </w:t>
                  </w:r>
                </w:p>
                <w:p w14:paraId="5E0A73BB" w14:textId="7578D226" w:rsidR="009E63F7" w:rsidRPr="009E63F7" w:rsidRDefault="00C725A0" w:rsidP="00F55863">
                  <w:pPr>
                    <w:pStyle w:val="Odstavekseznama"/>
                    <w:numPr>
                      <w:ilvl w:val="0"/>
                      <w:numId w:val="28"/>
                    </w:numPr>
                    <w:spacing w:after="160" w:line="256" w:lineRule="auto"/>
                    <w:ind w:left="385"/>
                    <w:jc w:val="both"/>
                    <w:rPr>
                      <w:rFonts w:ascii="Arial" w:hAnsi="Arial" w:cs="Arial"/>
                      <w:sz w:val="18"/>
                      <w:szCs w:val="18"/>
                    </w:rPr>
                  </w:pPr>
                  <w:r w:rsidRPr="009E63F7">
                    <w:rPr>
                      <w:rFonts w:ascii="Arial" w:hAnsi="Arial" w:cs="Arial"/>
                      <w:sz w:val="18"/>
                      <w:szCs w:val="18"/>
                    </w:rPr>
                    <w:t xml:space="preserve">za </w:t>
                  </w:r>
                  <w:r w:rsidR="007B5A08">
                    <w:rPr>
                      <w:rFonts w:ascii="Arial" w:hAnsi="Arial" w:cs="Arial"/>
                      <w:sz w:val="18"/>
                      <w:szCs w:val="18"/>
                    </w:rPr>
                    <w:t xml:space="preserve">izdelavo </w:t>
                  </w:r>
                  <w:r w:rsidRPr="009E63F7">
                    <w:rPr>
                      <w:rFonts w:ascii="Arial" w:hAnsi="Arial" w:cs="Arial"/>
                      <w:sz w:val="18"/>
                      <w:szCs w:val="18"/>
                    </w:rPr>
                    <w:t>projektn</w:t>
                  </w:r>
                  <w:r w:rsidR="007B5A08">
                    <w:rPr>
                      <w:rFonts w:ascii="Arial" w:hAnsi="Arial" w:cs="Arial"/>
                      <w:sz w:val="18"/>
                      <w:szCs w:val="18"/>
                    </w:rPr>
                    <w:t>e</w:t>
                  </w:r>
                  <w:r w:rsidRPr="009E63F7">
                    <w:rPr>
                      <w:rFonts w:ascii="Arial" w:hAnsi="Arial" w:cs="Arial"/>
                      <w:sz w:val="18"/>
                      <w:szCs w:val="18"/>
                    </w:rPr>
                    <w:t xml:space="preserve"> dokumentacij</w:t>
                  </w:r>
                  <w:r w:rsidR="007B5A08">
                    <w:rPr>
                      <w:rFonts w:ascii="Arial" w:hAnsi="Arial" w:cs="Arial"/>
                      <w:sz w:val="18"/>
                      <w:szCs w:val="18"/>
                    </w:rPr>
                    <w:t>e</w:t>
                  </w:r>
                  <w:r w:rsidRPr="009E63F7">
                    <w:rPr>
                      <w:rFonts w:ascii="Arial" w:hAnsi="Arial" w:cs="Arial"/>
                      <w:sz w:val="18"/>
                      <w:szCs w:val="18"/>
                    </w:rPr>
                    <w:t xml:space="preserve"> </w:t>
                  </w:r>
                  <w:r w:rsidRPr="009E63F7">
                    <w:rPr>
                      <w:rFonts w:ascii="Arial" w:hAnsi="Arial" w:cs="Arial"/>
                      <w:bCs/>
                      <w:sz w:val="18"/>
                      <w:szCs w:val="18"/>
                    </w:rPr>
                    <w:t xml:space="preserve">za novogradnjo oz. </w:t>
                  </w:r>
                  <w:r w:rsidR="00B23BE2" w:rsidRPr="009E63F7">
                    <w:rPr>
                      <w:rFonts w:ascii="Arial" w:hAnsi="Arial" w:cs="Arial"/>
                      <w:bCs/>
                      <w:sz w:val="18"/>
                      <w:szCs w:val="18"/>
                    </w:rPr>
                    <w:t>rekonstrukcijo</w:t>
                  </w:r>
                  <w:r w:rsidRPr="009E63F7">
                    <w:rPr>
                      <w:rFonts w:ascii="Arial" w:hAnsi="Arial" w:cs="Arial"/>
                      <w:bCs/>
                      <w:sz w:val="18"/>
                      <w:szCs w:val="18"/>
                    </w:rPr>
                    <w:t xml:space="preserve"> </w:t>
                  </w:r>
                  <w:r w:rsidR="00696A31">
                    <w:rPr>
                      <w:rFonts w:ascii="Arial" w:hAnsi="Arial" w:cs="Arial"/>
                      <w:bCs/>
                      <w:sz w:val="18"/>
                      <w:szCs w:val="18"/>
                    </w:rPr>
                    <w:t xml:space="preserve">(vsaj </w:t>
                  </w:r>
                  <w:r w:rsidR="007B5A08">
                    <w:rPr>
                      <w:rFonts w:ascii="Arial" w:hAnsi="Arial" w:cs="Arial"/>
                      <w:bCs/>
                      <w:sz w:val="18"/>
                      <w:szCs w:val="18"/>
                    </w:rPr>
                    <w:t xml:space="preserve">idejna zasnova, </w:t>
                  </w:r>
                  <w:r w:rsidR="00696A31">
                    <w:rPr>
                      <w:rFonts w:ascii="Arial" w:hAnsi="Arial" w:cs="Arial"/>
                      <w:bCs/>
                      <w:sz w:val="18"/>
                      <w:szCs w:val="18"/>
                    </w:rPr>
                    <w:t xml:space="preserve">DGD in PZI) </w:t>
                  </w:r>
                  <w:r w:rsidRPr="009E63F7">
                    <w:rPr>
                      <w:rFonts w:ascii="Arial" w:hAnsi="Arial" w:cs="Arial"/>
                      <w:bCs/>
                      <w:sz w:val="18"/>
                      <w:szCs w:val="18"/>
                    </w:rPr>
                    <w:t>s pridobljeni</w:t>
                  </w:r>
                  <w:r w:rsidR="00696A31">
                    <w:rPr>
                      <w:rFonts w:ascii="Arial" w:hAnsi="Arial" w:cs="Arial"/>
                      <w:bCs/>
                      <w:sz w:val="18"/>
                      <w:szCs w:val="18"/>
                    </w:rPr>
                    <w:t>m</w:t>
                  </w:r>
                  <w:r w:rsidRPr="009E63F7">
                    <w:rPr>
                      <w:rFonts w:ascii="Arial" w:hAnsi="Arial" w:cs="Arial"/>
                      <w:bCs/>
                      <w:sz w:val="18"/>
                      <w:szCs w:val="18"/>
                    </w:rPr>
                    <w:t xml:space="preserve"> gradbenim </w:t>
                  </w:r>
                  <w:r w:rsidR="00D51A93">
                    <w:rPr>
                      <w:rFonts w:ascii="Arial" w:hAnsi="Arial" w:cs="Arial"/>
                      <w:bCs/>
                      <w:sz w:val="18"/>
                      <w:szCs w:val="18"/>
                    </w:rPr>
                    <w:t>oz.</w:t>
                  </w:r>
                  <w:r w:rsidRPr="009E63F7">
                    <w:rPr>
                      <w:rFonts w:ascii="Arial" w:hAnsi="Arial" w:cs="Arial"/>
                      <w:bCs/>
                      <w:sz w:val="18"/>
                      <w:szCs w:val="18"/>
                    </w:rPr>
                    <w:t xml:space="preserve"> uporabnim dovoljenjem</w:t>
                  </w:r>
                  <w:r w:rsidR="00696A31">
                    <w:rPr>
                      <w:rFonts w:ascii="Arial" w:hAnsi="Arial" w:cs="Arial"/>
                      <w:bCs/>
                      <w:sz w:val="18"/>
                      <w:szCs w:val="18"/>
                    </w:rPr>
                    <w:t xml:space="preserve"> za objekt</w:t>
                  </w:r>
                  <w:r w:rsidR="00316557">
                    <w:rPr>
                      <w:rFonts w:ascii="Arial" w:hAnsi="Arial" w:cs="Arial"/>
                      <w:bCs/>
                      <w:sz w:val="18"/>
                      <w:szCs w:val="18"/>
                    </w:rPr>
                    <w:t>,</w:t>
                  </w:r>
                </w:p>
                <w:p w14:paraId="509FDB27" w14:textId="2FE213E7" w:rsidR="00B23BE2" w:rsidRDefault="00C725A0" w:rsidP="00F55863">
                  <w:pPr>
                    <w:pStyle w:val="Odstavekseznama"/>
                    <w:numPr>
                      <w:ilvl w:val="0"/>
                      <w:numId w:val="28"/>
                    </w:numPr>
                    <w:spacing w:after="160" w:line="256" w:lineRule="auto"/>
                    <w:ind w:left="385"/>
                    <w:jc w:val="both"/>
                    <w:rPr>
                      <w:rFonts w:ascii="Arial" w:hAnsi="Arial" w:cs="Arial"/>
                      <w:sz w:val="18"/>
                      <w:szCs w:val="18"/>
                    </w:rPr>
                  </w:pPr>
                  <w:r w:rsidRPr="009E63F7">
                    <w:rPr>
                      <w:rFonts w:ascii="Arial" w:hAnsi="Arial" w:cs="Arial"/>
                      <w:sz w:val="18"/>
                      <w:szCs w:val="18"/>
                    </w:rPr>
                    <w:t xml:space="preserve">po </w:t>
                  </w:r>
                  <w:r w:rsidR="00C17338" w:rsidRPr="009E63F7">
                    <w:rPr>
                      <w:rFonts w:ascii="Arial" w:hAnsi="Arial" w:cs="Arial"/>
                      <w:sz w:val="18"/>
                      <w:szCs w:val="18"/>
                    </w:rPr>
                    <w:t xml:space="preserve">enotni </w:t>
                  </w:r>
                  <w:r w:rsidRPr="009E63F7">
                    <w:rPr>
                      <w:rFonts w:ascii="Arial" w:hAnsi="Arial" w:cs="Arial"/>
                      <w:sz w:val="18"/>
                      <w:szCs w:val="18"/>
                    </w:rPr>
                    <w:t>klasifikaciji</w:t>
                  </w:r>
                  <w:r w:rsidR="00B23BE2" w:rsidRPr="009E63F7">
                    <w:rPr>
                      <w:rFonts w:ascii="Arial" w:hAnsi="Arial" w:cs="Arial"/>
                      <w:sz w:val="18"/>
                      <w:szCs w:val="18"/>
                    </w:rPr>
                    <w:t xml:space="preserve"> </w:t>
                  </w:r>
                  <w:r w:rsidR="00C17338" w:rsidRPr="009E63F7">
                    <w:rPr>
                      <w:rFonts w:ascii="Arial" w:hAnsi="Arial" w:cs="Arial"/>
                      <w:sz w:val="18"/>
                      <w:szCs w:val="18"/>
                    </w:rPr>
                    <w:t>vrst objektov</w:t>
                  </w:r>
                  <w:r w:rsidR="00B23BE2" w:rsidRPr="009E63F7">
                    <w:rPr>
                      <w:rFonts w:ascii="Arial" w:hAnsi="Arial" w:cs="Arial"/>
                      <w:sz w:val="18"/>
                      <w:szCs w:val="18"/>
                    </w:rPr>
                    <w:t xml:space="preserve"> CC-SI</w:t>
                  </w:r>
                  <w:r w:rsidR="006A5C85">
                    <w:rPr>
                      <w:rFonts w:ascii="Arial" w:hAnsi="Arial" w:cs="Arial"/>
                      <w:sz w:val="18"/>
                      <w:szCs w:val="18"/>
                    </w:rPr>
                    <w:t xml:space="preserve"> </w:t>
                  </w:r>
                  <w:r w:rsidRPr="009E63F7">
                    <w:rPr>
                      <w:rFonts w:ascii="Arial" w:hAnsi="Arial" w:cs="Arial"/>
                      <w:sz w:val="18"/>
                      <w:szCs w:val="18"/>
                    </w:rPr>
                    <w:t>1</w:t>
                  </w:r>
                  <w:r w:rsidR="007B5A08">
                    <w:rPr>
                      <w:rFonts w:ascii="Arial" w:hAnsi="Arial" w:cs="Arial"/>
                      <w:sz w:val="18"/>
                      <w:szCs w:val="18"/>
                    </w:rPr>
                    <w:t>1</w:t>
                  </w:r>
                  <w:r w:rsidR="00B74E54">
                    <w:rPr>
                      <w:rFonts w:ascii="Arial" w:hAnsi="Arial" w:cs="Arial"/>
                      <w:sz w:val="18"/>
                      <w:szCs w:val="18"/>
                    </w:rPr>
                    <w:t>2 – Večs</w:t>
                  </w:r>
                  <w:r w:rsidR="007B5A08">
                    <w:rPr>
                      <w:rFonts w:ascii="Arial" w:hAnsi="Arial" w:cs="Arial"/>
                      <w:sz w:val="18"/>
                      <w:szCs w:val="18"/>
                    </w:rPr>
                    <w:t>tanovanjske stavbe</w:t>
                  </w:r>
                  <w:r w:rsidR="00B74E54">
                    <w:rPr>
                      <w:rFonts w:ascii="Arial" w:hAnsi="Arial" w:cs="Arial"/>
                      <w:sz w:val="18"/>
                      <w:szCs w:val="18"/>
                    </w:rPr>
                    <w:t xml:space="preserve"> ali</w:t>
                  </w:r>
                  <w:r w:rsidR="00B74E54" w:rsidRPr="009E63F7">
                    <w:rPr>
                      <w:rFonts w:ascii="Arial" w:hAnsi="Arial" w:cs="Arial"/>
                      <w:sz w:val="18"/>
                      <w:szCs w:val="18"/>
                    </w:rPr>
                    <w:t xml:space="preserve"> CC-SI</w:t>
                  </w:r>
                  <w:r w:rsidR="00B74E54">
                    <w:rPr>
                      <w:rFonts w:ascii="Arial" w:hAnsi="Arial" w:cs="Arial"/>
                      <w:sz w:val="18"/>
                      <w:szCs w:val="18"/>
                    </w:rPr>
                    <w:t xml:space="preserve"> </w:t>
                  </w:r>
                  <w:r w:rsidR="00B74E54" w:rsidRPr="009E63F7">
                    <w:rPr>
                      <w:rFonts w:ascii="Arial" w:hAnsi="Arial" w:cs="Arial"/>
                      <w:sz w:val="18"/>
                      <w:szCs w:val="18"/>
                    </w:rPr>
                    <w:t>1</w:t>
                  </w:r>
                  <w:r w:rsidR="00B74E54">
                    <w:rPr>
                      <w:rFonts w:ascii="Arial" w:hAnsi="Arial" w:cs="Arial"/>
                      <w:sz w:val="18"/>
                      <w:szCs w:val="18"/>
                    </w:rPr>
                    <w:t xml:space="preserve">13 – </w:t>
                  </w:r>
                  <w:r w:rsidR="005B2494">
                    <w:rPr>
                      <w:rFonts w:ascii="Arial" w:hAnsi="Arial" w:cs="Arial"/>
                      <w:sz w:val="18"/>
                      <w:szCs w:val="18"/>
                    </w:rPr>
                    <w:t>Stanovanjske stavbe za posebne družbene skupine</w:t>
                  </w:r>
                  <w:r w:rsidRPr="009E63F7">
                    <w:rPr>
                      <w:rFonts w:ascii="Arial" w:hAnsi="Arial" w:cs="Arial"/>
                      <w:sz w:val="18"/>
                      <w:szCs w:val="18"/>
                    </w:rPr>
                    <w:t>, in sicer za</w:t>
                  </w:r>
                  <w:r w:rsidR="00B23BE2" w:rsidRPr="009E63F7">
                    <w:rPr>
                      <w:rFonts w:ascii="Arial" w:hAnsi="Arial" w:cs="Arial"/>
                      <w:sz w:val="18"/>
                      <w:szCs w:val="18"/>
                    </w:rPr>
                    <w:t xml:space="preserve"> naslednji kader</w:t>
                  </w:r>
                  <w:r w:rsidRPr="009E63F7">
                    <w:rPr>
                      <w:rFonts w:ascii="Arial" w:hAnsi="Arial" w:cs="Arial"/>
                      <w:sz w:val="18"/>
                      <w:szCs w:val="18"/>
                    </w:rPr>
                    <w:t>:</w:t>
                  </w:r>
                </w:p>
                <w:p w14:paraId="79B21BD4" w14:textId="77777777" w:rsidR="00A33F22" w:rsidRPr="009E63F7" w:rsidRDefault="00A33F22" w:rsidP="00A33F22">
                  <w:pPr>
                    <w:pStyle w:val="Odstavekseznama"/>
                    <w:spacing w:after="160" w:line="256" w:lineRule="auto"/>
                    <w:ind w:left="385"/>
                    <w:jc w:val="both"/>
                    <w:rPr>
                      <w:rFonts w:ascii="Arial" w:hAnsi="Arial" w:cs="Arial"/>
                      <w:sz w:val="18"/>
                      <w:szCs w:val="18"/>
                    </w:rPr>
                  </w:pPr>
                </w:p>
                <w:p w14:paraId="5484756D" w14:textId="44150BC6" w:rsidR="00B23BE2" w:rsidRDefault="00C725A0" w:rsidP="00F55863">
                  <w:pPr>
                    <w:pStyle w:val="Odstavekseznama"/>
                    <w:numPr>
                      <w:ilvl w:val="1"/>
                      <w:numId w:val="28"/>
                    </w:numPr>
                    <w:spacing w:after="160" w:line="256" w:lineRule="auto"/>
                    <w:ind w:left="669"/>
                    <w:jc w:val="both"/>
                    <w:rPr>
                      <w:rFonts w:ascii="Arial" w:hAnsi="Arial" w:cs="Arial"/>
                      <w:i/>
                      <w:iCs/>
                      <w:sz w:val="18"/>
                      <w:szCs w:val="18"/>
                    </w:rPr>
                  </w:pPr>
                  <w:r w:rsidRPr="00B23BE2">
                    <w:rPr>
                      <w:rFonts w:ascii="Arial" w:hAnsi="Arial" w:cs="Arial"/>
                      <w:i/>
                      <w:iCs/>
                      <w:sz w:val="18"/>
                      <w:szCs w:val="18"/>
                    </w:rPr>
                    <w:t xml:space="preserve">pooblaščeni arhitekt – </w:t>
                  </w:r>
                  <w:r w:rsidR="008A2D0E">
                    <w:rPr>
                      <w:rFonts w:ascii="Arial" w:hAnsi="Arial" w:cs="Arial"/>
                      <w:i/>
                      <w:iCs/>
                      <w:sz w:val="18"/>
                      <w:szCs w:val="18"/>
                    </w:rPr>
                    <w:t>2,5</w:t>
                  </w:r>
                  <w:r w:rsidR="008A2D0E" w:rsidRPr="00B23BE2">
                    <w:rPr>
                      <w:rFonts w:ascii="Arial" w:hAnsi="Arial" w:cs="Arial"/>
                      <w:i/>
                      <w:iCs/>
                      <w:sz w:val="18"/>
                      <w:szCs w:val="18"/>
                    </w:rPr>
                    <w:t xml:space="preserve"> točk</w:t>
                  </w:r>
                  <w:r w:rsidR="008A2D0E">
                    <w:rPr>
                      <w:rFonts w:ascii="Arial" w:hAnsi="Arial" w:cs="Arial"/>
                      <w:i/>
                      <w:iCs/>
                      <w:sz w:val="18"/>
                      <w:szCs w:val="18"/>
                    </w:rPr>
                    <w:t>e/referenco</w:t>
                  </w:r>
                </w:p>
                <w:p w14:paraId="76718E48" w14:textId="77777777" w:rsidR="00A33F22" w:rsidRPr="00B23BE2" w:rsidRDefault="00A33F22" w:rsidP="00A33F22">
                  <w:pPr>
                    <w:pStyle w:val="Odstavekseznama"/>
                    <w:spacing w:after="160" w:line="256" w:lineRule="auto"/>
                    <w:ind w:left="669"/>
                    <w:jc w:val="both"/>
                    <w:rPr>
                      <w:rFonts w:ascii="Arial" w:hAnsi="Arial" w:cs="Arial"/>
                      <w:i/>
                      <w:iCs/>
                      <w:sz w:val="18"/>
                      <w:szCs w:val="18"/>
                    </w:rPr>
                  </w:pPr>
                </w:p>
                <w:p w14:paraId="3AEC0EA0" w14:textId="7D6C5ACF" w:rsidR="00C725A0" w:rsidRDefault="00C725A0" w:rsidP="00F55863">
                  <w:pPr>
                    <w:pStyle w:val="Odstavekseznama"/>
                    <w:numPr>
                      <w:ilvl w:val="1"/>
                      <w:numId w:val="28"/>
                    </w:numPr>
                    <w:spacing w:line="256" w:lineRule="auto"/>
                    <w:ind w:left="669"/>
                    <w:jc w:val="both"/>
                    <w:rPr>
                      <w:rFonts w:ascii="Arial" w:hAnsi="Arial" w:cs="Arial"/>
                      <w:i/>
                      <w:iCs/>
                      <w:sz w:val="18"/>
                      <w:szCs w:val="18"/>
                    </w:rPr>
                  </w:pPr>
                  <w:r w:rsidRPr="00B23BE2">
                    <w:rPr>
                      <w:rFonts w:ascii="Arial" w:hAnsi="Arial" w:cs="Arial"/>
                      <w:i/>
                      <w:iCs/>
                      <w:sz w:val="18"/>
                      <w:szCs w:val="18"/>
                    </w:rPr>
                    <w:t xml:space="preserve">pooblaščeni inženir s področja gradbeništva za strokovno področje gradbene stroke za izdelavo načrtov konstrukcij stavb – </w:t>
                  </w:r>
                  <w:r w:rsidR="008A2D0E">
                    <w:rPr>
                      <w:rFonts w:ascii="Arial" w:hAnsi="Arial" w:cs="Arial"/>
                      <w:i/>
                      <w:iCs/>
                      <w:sz w:val="18"/>
                      <w:szCs w:val="18"/>
                    </w:rPr>
                    <w:t>2,5</w:t>
                  </w:r>
                  <w:r w:rsidR="008A2D0E" w:rsidRPr="00B23BE2">
                    <w:rPr>
                      <w:rFonts w:ascii="Arial" w:hAnsi="Arial" w:cs="Arial"/>
                      <w:i/>
                      <w:iCs/>
                      <w:sz w:val="18"/>
                      <w:szCs w:val="18"/>
                    </w:rPr>
                    <w:t xml:space="preserve"> točk</w:t>
                  </w:r>
                  <w:r w:rsidR="008A2D0E">
                    <w:rPr>
                      <w:rFonts w:ascii="Arial" w:hAnsi="Arial" w:cs="Arial"/>
                      <w:i/>
                      <w:iCs/>
                      <w:sz w:val="18"/>
                      <w:szCs w:val="18"/>
                    </w:rPr>
                    <w:t>e/referenco</w:t>
                  </w:r>
                </w:p>
                <w:p w14:paraId="40E4C4BD" w14:textId="77777777" w:rsidR="00A33F22" w:rsidRPr="00B23BE2" w:rsidRDefault="00A33F22" w:rsidP="00A33F22">
                  <w:pPr>
                    <w:pStyle w:val="Odstavekseznama"/>
                    <w:spacing w:line="256" w:lineRule="auto"/>
                    <w:ind w:left="669"/>
                    <w:jc w:val="both"/>
                    <w:rPr>
                      <w:rFonts w:ascii="Arial" w:hAnsi="Arial" w:cs="Arial"/>
                      <w:i/>
                      <w:iCs/>
                      <w:sz w:val="18"/>
                      <w:szCs w:val="18"/>
                    </w:rPr>
                  </w:pPr>
                </w:p>
                <w:p w14:paraId="0CF9EE63" w14:textId="21803A79" w:rsidR="00C725A0" w:rsidRDefault="00C725A0" w:rsidP="00F55863">
                  <w:pPr>
                    <w:pStyle w:val="Odstavekseznama"/>
                    <w:numPr>
                      <w:ilvl w:val="1"/>
                      <w:numId w:val="28"/>
                    </w:numPr>
                    <w:ind w:left="669"/>
                    <w:jc w:val="both"/>
                    <w:rPr>
                      <w:rFonts w:ascii="Arial" w:hAnsi="Arial" w:cs="Arial"/>
                      <w:i/>
                      <w:iCs/>
                      <w:sz w:val="18"/>
                      <w:szCs w:val="18"/>
                    </w:rPr>
                  </w:pPr>
                  <w:r w:rsidRPr="00B23BE2">
                    <w:rPr>
                      <w:rFonts w:ascii="Arial" w:hAnsi="Arial" w:cs="Arial"/>
                      <w:i/>
                      <w:iCs/>
                      <w:sz w:val="18"/>
                      <w:szCs w:val="18"/>
                    </w:rPr>
                    <w:t xml:space="preserve">pooblaščeni inženir s področja elektrotehnike – </w:t>
                  </w:r>
                  <w:r w:rsidR="008A2D0E">
                    <w:rPr>
                      <w:rFonts w:ascii="Arial" w:hAnsi="Arial" w:cs="Arial"/>
                      <w:i/>
                      <w:iCs/>
                      <w:sz w:val="18"/>
                      <w:szCs w:val="18"/>
                    </w:rPr>
                    <w:t>2,</w:t>
                  </w:r>
                  <w:r w:rsidR="00DD24F4">
                    <w:rPr>
                      <w:rFonts w:ascii="Arial" w:hAnsi="Arial" w:cs="Arial"/>
                      <w:i/>
                      <w:iCs/>
                      <w:sz w:val="18"/>
                      <w:szCs w:val="18"/>
                    </w:rPr>
                    <w:t>5</w:t>
                  </w:r>
                  <w:r w:rsidR="00DD24F4" w:rsidRPr="00B23BE2">
                    <w:rPr>
                      <w:rFonts w:ascii="Arial" w:hAnsi="Arial" w:cs="Arial"/>
                      <w:i/>
                      <w:iCs/>
                      <w:sz w:val="18"/>
                      <w:szCs w:val="18"/>
                    </w:rPr>
                    <w:t xml:space="preserve"> točk</w:t>
                  </w:r>
                  <w:r w:rsidR="008A2D0E">
                    <w:rPr>
                      <w:rFonts w:ascii="Arial" w:hAnsi="Arial" w:cs="Arial"/>
                      <w:i/>
                      <w:iCs/>
                      <w:sz w:val="18"/>
                      <w:szCs w:val="18"/>
                    </w:rPr>
                    <w:t>e/referenco</w:t>
                  </w:r>
                </w:p>
                <w:p w14:paraId="4F4FF75B" w14:textId="77777777" w:rsidR="00A33F22" w:rsidRPr="00B23BE2" w:rsidRDefault="00A33F22" w:rsidP="00A33F22">
                  <w:pPr>
                    <w:pStyle w:val="Odstavekseznama"/>
                    <w:ind w:left="669"/>
                    <w:jc w:val="both"/>
                    <w:rPr>
                      <w:rFonts w:ascii="Arial" w:hAnsi="Arial" w:cs="Arial"/>
                      <w:i/>
                      <w:iCs/>
                      <w:sz w:val="18"/>
                      <w:szCs w:val="18"/>
                    </w:rPr>
                  </w:pPr>
                </w:p>
                <w:p w14:paraId="6B3B12C5" w14:textId="3C34850B" w:rsidR="00C725A0" w:rsidRPr="00B23BE2" w:rsidRDefault="00C725A0" w:rsidP="00F55863">
                  <w:pPr>
                    <w:pStyle w:val="Odstavekseznama"/>
                    <w:numPr>
                      <w:ilvl w:val="1"/>
                      <w:numId w:val="28"/>
                    </w:numPr>
                    <w:ind w:left="669"/>
                    <w:jc w:val="both"/>
                    <w:rPr>
                      <w:rFonts w:ascii="Arial" w:hAnsi="Arial" w:cs="Arial"/>
                      <w:i/>
                      <w:iCs/>
                      <w:sz w:val="18"/>
                      <w:szCs w:val="18"/>
                    </w:rPr>
                  </w:pPr>
                  <w:r w:rsidRPr="00B23BE2">
                    <w:rPr>
                      <w:rFonts w:ascii="Arial" w:hAnsi="Arial" w:cs="Arial"/>
                      <w:i/>
                      <w:iCs/>
                      <w:sz w:val="18"/>
                      <w:szCs w:val="18"/>
                    </w:rPr>
                    <w:t xml:space="preserve">pooblaščeni inženir s področja strojništva – </w:t>
                  </w:r>
                  <w:r w:rsidR="008A2D0E">
                    <w:rPr>
                      <w:rFonts w:ascii="Arial" w:hAnsi="Arial" w:cs="Arial"/>
                      <w:i/>
                      <w:iCs/>
                      <w:sz w:val="18"/>
                      <w:szCs w:val="18"/>
                    </w:rPr>
                    <w:t>2,5</w:t>
                  </w:r>
                  <w:r w:rsidR="008A2D0E" w:rsidRPr="00B23BE2">
                    <w:rPr>
                      <w:rFonts w:ascii="Arial" w:hAnsi="Arial" w:cs="Arial"/>
                      <w:i/>
                      <w:iCs/>
                      <w:sz w:val="18"/>
                      <w:szCs w:val="18"/>
                    </w:rPr>
                    <w:t xml:space="preserve"> točk</w:t>
                  </w:r>
                  <w:r w:rsidR="008A2D0E">
                    <w:rPr>
                      <w:rFonts w:ascii="Arial" w:hAnsi="Arial" w:cs="Arial"/>
                      <w:i/>
                      <w:iCs/>
                      <w:sz w:val="18"/>
                      <w:szCs w:val="18"/>
                    </w:rPr>
                    <w:t>e/referenco</w:t>
                  </w:r>
                </w:p>
                <w:p w14:paraId="544C025B" w14:textId="08A5BB9B" w:rsidR="00C725A0" w:rsidRDefault="00C725A0" w:rsidP="00C725A0">
                  <w:pPr>
                    <w:spacing w:after="160" w:line="256" w:lineRule="auto"/>
                    <w:contextualSpacing/>
                    <w:jc w:val="both"/>
                    <w:rPr>
                      <w:rFonts w:ascii="Arial" w:hAnsi="Arial" w:cs="Arial"/>
                      <w:bCs/>
                      <w:sz w:val="18"/>
                      <w:szCs w:val="18"/>
                    </w:rPr>
                  </w:pPr>
                </w:p>
                <w:p w14:paraId="53FCEF6E" w14:textId="3D003B66" w:rsidR="00347D98" w:rsidRDefault="00347D98" w:rsidP="00C725A0">
                  <w:pPr>
                    <w:spacing w:after="160" w:line="256" w:lineRule="auto"/>
                    <w:contextualSpacing/>
                    <w:jc w:val="both"/>
                    <w:rPr>
                      <w:rFonts w:ascii="Arial" w:hAnsi="Arial" w:cs="Arial"/>
                      <w:bCs/>
                      <w:sz w:val="18"/>
                      <w:szCs w:val="18"/>
                    </w:rPr>
                  </w:pPr>
                  <w:r>
                    <w:rPr>
                      <w:rFonts w:ascii="Arial" w:hAnsi="Arial" w:cs="Arial"/>
                      <w:bCs/>
                      <w:sz w:val="18"/>
                      <w:szCs w:val="18"/>
                    </w:rPr>
                    <w:t>Naročnik bo pri posameznem kadru upošteval največ dve referenci.</w:t>
                  </w:r>
                </w:p>
                <w:p w14:paraId="2EF0551F" w14:textId="77777777" w:rsidR="00C725A0" w:rsidRPr="00C725A0" w:rsidRDefault="00C725A0" w:rsidP="00C725A0">
                  <w:pPr>
                    <w:jc w:val="both"/>
                    <w:rPr>
                      <w:rFonts w:ascii="Arial" w:hAnsi="Arial" w:cs="Arial"/>
                      <w:sz w:val="18"/>
                      <w:szCs w:val="18"/>
                    </w:rPr>
                  </w:pPr>
                </w:p>
                <w:p w14:paraId="225C1456" w14:textId="3661159C" w:rsidR="000516D8" w:rsidRPr="000516D8" w:rsidRDefault="00C725A0" w:rsidP="00C725A0">
                  <w:pPr>
                    <w:jc w:val="both"/>
                    <w:rPr>
                      <w:rFonts w:ascii="Arial" w:hAnsi="Arial" w:cs="Arial"/>
                      <w:sz w:val="18"/>
                      <w:szCs w:val="18"/>
                    </w:rPr>
                  </w:pPr>
                  <w:r w:rsidRPr="000516D8">
                    <w:rPr>
                      <w:rFonts w:ascii="Arial" w:hAnsi="Arial" w:cs="Arial"/>
                      <w:sz w:val="18"/>
                      <w:szCs w:val="18"/>
                    </w:rPr>
                    <w:t xml:space="preserve">Za izkazovanje </w:t>
                  </w:r>
                  <w:proofErr w:type="spellStart"/>
                  <w:r w:rsidR="0086682C">
                    <w:rPr>
                      <w:rFonts w:ascii="Arial" w:hAnsi="Arial" w:cs="Arial"/>
                      <w:sz w:val="18"/>
                      <w:szCs w:val="18"/>
                    </w:rPr>
                    <w:t>Ponderja</w:t>
                  </w:r>
                  <w:proofErr w:type="spellEnd"/>
                  <w:r w:rsidR="0086682C">
                    <w:rPr>
                      <w:rFonts w:ascii="Arial" w:hAnsi="Arial" w:cs="Arial"/>
                      <w:sz w:val="18"/>
                      <w:szCs w:val="18"/>
                    </w:rPr>
                    <w:t xml:space="preserve"> 2</w:t>
                  </w:r>
                  <w:r w:rsidRPr="000516D8">
                    <w:rPr>
                      <w:rFonts w:ascii="Arial" w:hAnsi="Arial" w:cs="Arial"/>
                      <w:sz w:val="18"/>
                      <w:szCs w:val="18"/>
                    </w:rPr>
                    <w:t xml:space="preserve"> »usposobljenost kadr</w:t>
                  </w:r>
                  <w:r w:rsidR="0086682C">
                    <w:rPr>
                      <w:rFonts w:ascii="Arial" w:hAnsi="Arial" w:cs="Arial"/>
                      <w:sz w:val="18"/>
                      <w:szCs w:val="18"/>
                    </w:rPr>
                    <w:t>a</w:t>
                  </w:r>
                  <w:r w:rsidRPr="000516D8">
                    <w:rPr>
                      <w:rFonts w:ascii="Arial" w:hAnsi="Arial" w:cs="Arial"/>
                      <w:sz w:val="18"/>
                      <w:szCs w:val="18"/>
                    </w:rPr>
                    <w:t>« mora ponudnik izpolniti</w:t>
                  </w:r>
                  <w:r w:rsidR="000516D8" w:rsidRPr="000516D8">
                    <w:rPr>
                      <w:rFonts w:ascii="Arial" w:hAnsi="Arial" w:cs="Arial"/>
                      <w:sz w:val="18"/>
                      <w:szCs w:val="18"/>
                    </w:rPr>
                    <w:t xml:space="preserve"> obrazec</w:t>
                  </w:r>
                  <w:r w:rsidR="00B360B0">
                    <w:rPr>
                      <w:rFonts w:ascii="Arial" w:hAnsi="Arial" w:cs="Arial"/>
                      <w:sz w:val="18"/>
                      <w:szCs w:val="18"/>
                    </w:rPr>
                    <w:t xml:space="preserve"> </w:t>
                  </w:r>
                  <w:r w:rsidR="00B360B0" w:rsidRPr="00B360B0">
                    <w:rPr>
                      <w:rFonts w:ascii="Arial" w:hAnsi="Arial" w:cs="Arial"/>
                      <w:b/>
                      <w:bCs/>
                      <w:sz w:val="18"/>
                      <w:szCs w:val="18"/>
                    </w:rPr>
                    <w:t>Ponudbeni predračun</w:t>
                  </w:r>
                  <w:r w:rsidR="009F315D">
                    <w:rPr>
                      <w:rFonts w:ascii="Arial" w:hAnsi="Arial" w:cs="Arial"/>
                      <w:b/>
                      <w:bCs/>
                      <w:sz w:val="18"/>
                      <w:szCs w:val="18"/>
                    </w:rPr>
                    <w:t>,</w:t>
                  </w:r>
                  <w:r w:rsidR="000516D8" w:rsidRPr="000516D8">
                    <w:rPr>
                      <w:rFonts w:ascii="Arial" w:hAnsi="Arial" w:cs="Arial"/>
                      <w:sz w:val="18"/>
                      <w:szCs w:val="18"/>
                    </w:rPr>
                    <w:t xml:space="preserve"> </w:t>
                  </w:r>
                  <w:r w:rsidR="00B360B0">
                    <w:rPr>
                      <w:rFonts w:ascii="Arial" w:hAnsi="Arial" w:cs="Arial"/>
                      <w:sz w:val="18"/>
                      <w:szCs w:val="18"/>
                    </w:rPr>
                    <w:t xml:space="preserve">obrazec </w:t>
                  </w:r>
                  <w:r w:rsidR="000516D8" w:rsidRPr="000516D8">
                    <w:rPr>
                      <w:rFonts w:ascii="Arial" w:hAnsi="Arial" w:cs="Arial"/>
                      <w:b/>
                      <w:bCs/>
                      <w:sz w:val="18"/>
                      <w:szCs w:val="18"/>
                    </w:rPr>
                    <w:t>Referenčna lista kadrov</w:t>
                  </w:r>
                  <w:r w:rsidR="000516D8">
                    <w:rPr>
                      <w:rFonts w:ascii="Arial" w:hAnsi="Arial" w:cs="Arial"/>
                      <w:b/>
                      <w:bCs/>
                      <w:sz w:val="18"/>
                      <w:szCs w:val="18"/>
                    </w:rPr>
                    <w:t xml:space="preserve"> (za izkazovanje merila </w:t>
                  </w:r>
                  <w:proofErr w:type="spellStart"/>
                  <w:r w:rsidR="000516D8">
                    <w:rPr>
                      <w:rFonts w:ascii="Arial" w:hAnsi="Arial" w:cs="Arial"/>
                      <w:b/>
                      <w:bCs/>
                      <w:sz w:val="18"/>
                      <w:szCs w:val="18"/>
                    </w:rPr>
                    <w:t>Ponder</w:t>
                  </w:r>
                  <w:proofErr w:type="spellEnd"/>
                  <w:r w:rsidR="000516D8">
                    <w:rPr>
                      <w:rFonts w:ascii="Arial" w:hAnsi="Arial" w:cs="Arial"/>
                      <w:b/>
                      <w:bCs/>
                      <w:sz w:val="18"/>
                      <w:szCs w:val="18"/>
                    </w:rPr>
                    <w:t xml:space="preserve"> 2)</w:t>
                  </w:r>
                  <w:r w:rsidR="009F315D">
                    <w:rPr>
                      <w:rFonts w:ascii="Arial" w:hAnsi="Arial" w:cs="Arial"/>
                      <w:b/>
                      <w:bCs/>
                      <w:sz w:val="18"/>
                      <w:szCs w:val="18"/>
                    </w:rPr>
                    <w:t xml:space="preserve"> in Potrdila o dobro opravljenem delu kadra.</w:t>
                  </w:r>
                  <w:r w:rsidRPr="000516D8">
                    <w:rPr>
                      <w:rFonts w:ascii="Arial" w:hAnsi="Arial" w:cs="Arial"/>
                      <w:sz w:val="18"/>
                      <w:szCs w:val="18"/>
                    </w:rPr>
                    <w:t xml:space="preserve"> </w:t>
                  </w:r>
                </w:p>
                <w:p w14:paraId="232BDAF9" w14:textId="77777777" w:rsidR="000516D8" w:rsidRDefault="000516D8" w:rsidP="00C725A0">
                  <w:pPr>
                    <w:jc w:val="both"/>
                    <w:rPr>
                      <w:rFonts w:ascii="Arial" w:hAnsi="Arial" w:cs="Arial"/>
                      <w:sz w:val="18"/>
                      <w:szCs w:val="18"/>
                    </w:rPr>
                  </w:pPr>
                </w:p>
                <w:p w14:paraId="54FE5E27" w14:textId="0AA30E11" w:rsidR="00C725A0" w:rsidRPr="00C725A0" w:rsidRDefault="00C725A0" w:rsidP="00C725A0">
                  <w:pPr>
                    <w:jc w:val="both"/>
                    <w:rPr>
                      <w:rFonts w:ascii="Arial" w:hAnsi="Arial" w:cs="Arial"/>
                      <w:sz w:val="18"/>
                      <w:szCs w:val="18"/>
                    </w:rPr>
                  </w:pPr>
                  <w:r w:rsidRPr="00C725A0">
                    <w:rPr>
                      <w:rFonts w:ascii="Arial" w:hAnsi="Arial" w:cs="Arial"/>
                      <w:sz w:val="18"/>
                      <w:szCs w:val="18"/>
                    </w:rPr>
                    <w:t xml:space="preserve">V primeru, da ponudnik ne bo pravilno izpolnil </w:t>
                  </w:r>
                  <w:r w:rsidR="000516D8">
                    <w:rPr>
                      <w:rFonts w:ascii="Arial" w:hAnsi="Arial" w:cs="Arial"/>
                      <w:sz w:val="18"/>
                      <w:szCs w:val="18"/>
                    </w:rPr>
                    <w:t>zahtevanih obrazcev</w:t>
                  </w:r>
                  <w:r w:rsidRPr="00C725A0">
                    <w:rPr>
                      <w:rFonts w:ascii="Arial" w:hAnsi="Arial" w:cs="Arial"/>
                      <w:sz w:val="18"/>
                      <w:szCs w:val="18"/>
                    </w:rPr>
                    <w:t xml:space="preserve"> in priložil ustreznih dokazil, ga naročnik </w:t>
                  </w:r>
                  <w:r w:rsidR="000516D8">
                    <w:rPr>
                      <w:rFonts w:ascii="Arial" w:hAnsi="Arial" w:cs="Arial"/>
                      <w:sz w:val="18"/>
                      <w:szCs w:val="18"/>
                    </w:rPr>
                    <w:t xml:space="preserve">v tem delu ne bo </w:t>
                  </w:r>
                  <w:r w:rsidRPr="00C725A0">
                    <w:rPr>
                      <w:rFonts w:ascii="Arial" w:hAnsi="Arial" w:cs="Arial"/>
                      <w:sz w:val="18"/>
                      <w:szCs w:val="18"/>
                    </w:rPr>
                    <w:t>poziva</w:t>
                  </w:r>
                  <w:r w:rsidR="000516D8">
                    <w:rPr>
                      <w:rFonts w:ascii="Arial" w:hAnsi="Arial" w:cs="Arial"/>
                      <w:sz w:val="18"/>
                      <w:szCs w:val="18"/>
                    </w:rPr>
                    <w:t>l</w:t>
                  </w:r>
                  <w:r w:rsidRPr="00C725A0">
                    <w:rPr>
                      <w:rFonts w:ascii="Arial" w:hAnsi="Arial" w:cs="Arial"/>
                      <w:sz w:val="18"/>
                      <w:szCs w:val="18"/>
                    </w:rPr>
                    <w:t xml:space="preserve"> </w:t>
                  </w:r>
                  <w:r w:rsidR="000516D8">
                    <w:rPr>
                      <w:rFonts w:ascii="Arial" w:hAnsi="Arial" w:cs="Arial"/>
                      <w:sz w:val="18"/>
                      <w:szCs w:val="18"/>
                    </w:rPr>
                    <w:t>k</w:t>
                  </w:r>
                  <w:r w:rsidRPr="00C725A0">
                    <w:rPr>
                      <w:rFonts w:ascii="Arial" w:hAnsi="Arial" w:cs="Arial"/>
                      <w:sz w:val="18"/>
                      <w:szCs w:val="18"/>
                    </w:rPr>
                    <w:t xml:space="preserve"> dopolnit</w:t>
                  </w:r>
                  <w:r w:rsidR="000516D8">
                    <w:rPr>
                      <w:rFonts w:ascii="Arial" w:hAnsi="Arial" w:cs="Arial"/>
                      <w:sz w:val="18"/>
                      <w:szCs w:val="18"/>
                    </w:rPr>
                    <w:t>vi</w:t>
                  </w:r>
                  <w:r w:rsidRPr="00C725A0">
                    <w:rPr>
                      <w:rFonts w:ascii="Arial" w:hAnsi="Arial" w:cs="Arial"/>
                      <w:sz w:val="18"/>
                      <w:szCs w:val="18"/>
                    </w:rPr>
                    <w:t xml:space="preserve"> ponudbe. V tem primeru </w:t>
                  </w:r>
                  <w:r w:rsidR="000516D8">
                    <w:rPr>
                      <w:rFonts w:ascii="Arial" w:hAnsi="Arial" w:cs="Arial"/>
                      <w:sz w:val="18"/>
                      <w:szCs w:val="18"/>
                    </w:rPr>
                    <w:t xml:space="preserve">bo ponudnik za predmetni </w:t>
                  </w:r>
                  <w:proofErr w:type="spellStart"/>
                  <w:r w:rsidR="000516D8">
                    <w:rPr>
                      <w:rFonts w:ascii="Arial" w:hAnsi="Arial" w:cs="Arial"/>
                      <w:sz w:val="18"/>
                      <w:szCs w:val="18"/>
                    </w:rPr>
                    <w:t>ponder</w:t>
                  </w:r>
                  <w:proofErr w:type="spellEnd"/>
                  <w:r w:rsidR="000516D8">
                    <w:rPr>
                      <w:rFonts w:ascii="Arial" w:hAnsi="Arial" w:cs="Arial"/>
                      <w:sz w:val="18"/>
                      <w:szCs w:val="18"/>
                    </w:rPr>
                    <w:t xml:space="preserve"> 2 prejel 0 točk</w:t>
                  </w:r>
                  <w:r w:rsidRPr="00C725A0">
                    <w:rPr>
                      <w:rFonts w:ascii="Arial" w:hAnsi="Arial" w:cs="Arial"/>
                      <w:sz w:val="18"/>
                      <w:szCs w:val="18"/>
                    </w:rPr>
                    <w:t>.</w:t>
                  </w:r>
                </w:p>
                <w:p w14:paraId="3D6EF17C" w14:textId="77777777" w:rsidR="00C725A0" w:rsidRPr="00C725A0" w:rsidRDefault="00C725A0" w:rsidP="00C725A0">
                  <w:pPr>
                    <w:jc w:val="both"/>
                    <w:rPr>
                      <w:rFonts w:ascii="Arial" w:hAnsi="Arial" w:cs="Arial"/>
                      <w:bCs/>
                      <w:sz w:val="18"/>
                      <w:szCs w:val="18"/>
                    </w:rPr>
                  </w:pPr>
                </w:p>
                <w:p w14:paraId="1BD87D5A" w14:textId="08BD7E00" w:rsidR="00404EAD" w:rsidRPr="000516D8" w:rsidRDefault="00C725A0" w:rsidP="000516D8">
                  <w:pPr>
                    <w:jc w:val="both"/>
                    <w:rPr>
                      <w:rFonts w:ascii="Arial" w:hAnsi="Arial" w:cs="Arial"/>
                      <w:bCs/>
                      <w:sz w:val="18"/>
                      <w:szCs w:val="18"/>
                    </w:rPr>
                  </w:pPr>
                  <w:r w:rsidRPr="00C725A0">
                    <w:rPr>
                      <w:rFonts w:ascii="Arial" w:hAnsi="Arial" w:cs="Arial"/>
                      <w:bCs/>
                      <w:sz w:val="18"/>
                      <w:szCs w:val="18"/>
                    </w:rPr>
                    <w:t xml:space="preserve">Ponudnik lahko </w:t>
                  </w:r>
                  <w:r w:rsidR="000516D8">
                    <w:rPr>
                      <w:rFonts w:ascii="Arial" w:hAnsi="Arial" w:cs="Arial"/>
                      <w:bCs/>
                      <w:sz w:val="18"/>
                      <w:szCs w:val="18"/>
                    </w:rPr>
                    <w:t>izkazovanje</w:t>
                  </w:r>
                  <w:r w:rsidRPr="00C725A0">
                    <w:rPr>
                      <w:rFonts w:ascii="Arial" w:hAnsi="Arial" w:cs="Arial"/>
                      <w:bCs/>
                      <w:sz w:val="18"/>
                      <w:szCs w:val="18"/>
                    </w:rPr>
                    <w:t xml:space="preserve"> »</w:t>
                  </w:r>
                  <w:proofErr w:type="spellStart"/>
                  <w:r w:rsidR="000516D8">
                    <w:rPr>
                      <w:rFonts w:ascii="Arial" w:hAnsi="Arial" w:cs="Arial"/>
                      <w:bCs/>
                      <w:sz w:val="18"/>
                      <w:szCs w:val="18"/>
                    </w:rPr>
                    <w:t>Ponderja</w:t>
                  </w:r>
                  <w:proofErr w:type="spellEnd"/>
                  <w:r w:rsidR="000516D8">
                    <w:rPr>
                      <w:rFonts w:ascii="Arial" w:hAnsi="Arial" w:cs="Arial"/>
                      <w:bCs/>
                      <w:sz w:val="18"/>
                      <w:szCs w:val="18"/>
                    </w:rPr>
                    <w:t xml:space="preserve"> 2</w:t>
                  </w:r>
                  <w:r w:rsidRPr="00C725A0">
                    <w:rPr>
                      <w:rFonts w:ascii="Arial" w:hAnsi="Arial" w:cs="Arial"/>
                      <w:bCs/>
                      <w:sz w:val="18"/>
                      <w:szCs w:val="18"/>
                    </w:rPr>
                    <w:t xml:space="preserve">« izkaže tudi s predložitvijo referenc </w:t>
                  </w:r>
                  <w:r w:rsidR="0086682C">
                    <w:rPr>
                      <w:rFonts w:ascii="Arial" w:hAnsi="Arial" w:cs="Arial"/>
                      <w:bCs/>
                      <w:sz w:val="18"/>
                      <w:szCs w:val="18"/>
                    </w:rPr>
                    <w:t xml:space="preserve">kadrov </w:t>
                  </w:r>
                  <w:proofErr w:type="spellStart"/>
                  <w:r w:rsidRPr="00C725A0">
                    <w:rPr>
                      <w:rFonts w:ascii="Arial" w:hAnsi="Arial" w:cs="Arial"/>
                      <w:bCs/>
                      <w:sz w:val="18"/>
                      <w:szCs w:val="18"/>
                    </w:rPr>
                    <w:t>soponudnikov</w:t>
                  </w:r>
                  <w:proofErr w:type="spellEnd"/>
                  <w:r w:rsidRPr="00C725A0">
                    <w:rPr>
                      <w:rFonts w:ascii="Arial" w:hAnsi="Arial" w:cs="Arial"/>
                      <w:bCs/>
                      <w:sz w:val="18"/>
                      <w:szCs w:val="18"/>
                    </w:rPr>
                    <w:t xml:space="preserve"> ali podizvajalcev, za katere veljajo enake zahteve</w:t>
                  </w:r>
                  <w:r w:rsidR="000516D8">
                    <w:rPr>
                      <w:rFonts w:ascii="Arial" w:hAnsi="Arial" w:cs="Arial"/>
                      <w:bCs/>
                      <w:sz w:val="18"/>
                      <w:szCs w:val="18"/>
                    </w:rPr>
                    <w:t xml:space="preserve">, </w:t>
                  </w:r>
                  <w:r w:rsidRPr="00C725A0">
                    <w:rPr>
                      <w:rFonts w:ascii="Arial" w:hAnsi="Arial" w:cs="Arial"/>
                      <w:bCs/>
                      <w:sz w:val="18"/>
                      <w:szCs w:val="18"/>
                    </w:rPr>
                    <w:t>in bodo dejansko sodelovali pri izvedbi predmetnega javnega naročila</w:t>
                  </w:r>
                  <w:r w:rsidR="000516D8">
                    <w:rPr>
                      <w:rFonts w:ascii="Arial" w:hAnsi="Arial" w:cs="Arial"/>
                      <w:bCs/>
                      <w:sz w:val="18"/>
                      <w:szCs w:val="18"/>
                    </w:rPr>
                    <w:t>.</w:t>
                  </w:r>
                </w:p>
              </w:tc>
            </w:tr>
          </w:tbl>
          <w:p w14:paraId="06DBC065" w14:textId="77777777" w:rsidR="00A4076D" w:rsidRPr="00D55C23" w:rsidRDefault="00A4076D">
            <w:pPr>
              <w:rPr>
                <w:color w:val="FF0000"/>
              </w:rPr>
            </w:pPr>
          </w:p>
        </w:tc>
      </w:tr>
    </w:tbl>
    <w:p w14:paraId="4FE9646D" w14:textId="77777777" w:rsidR="00BA3436" w:rsidRDefault="00BA3436">
      <w:pPr>
        <w:spacing w:before="225" w:after="225" w:line="240" w:lineRule="auto"/>
        <w:jc w:val="both"/>
        <w:rPr>
          <w:rFonts w:ascii="Arial" w:hAnsi="Arial" w:cs="Arial"/>
          <w:color w:val="000000"/>
          <w:sz w:val="18"/>
          <w:szCs w:val="18"/>
        </w:rPr>
      </w:pPr>
    </w:p>
    <w:p w14:paraId="0C50CBAB" w14:textId="77777777" w:rsidR="00A33F22" w:rsidRDefault="00A33F22" w:rsidP="00A33F22">
      <w:pPr>
        <w:jc w:val="both"/>
        <w:rPr>
          <w:rFonts w:ascii="Arial" w:hAnsi="Arial" w:cs="Arial"/>
          <w:iCs/>
          <w:sz w:val="18"/>
          <w:szCs w:val="18"/>
        </w:rPr>
      </w:pPr>
      <w:r>
        <w:rPr>
          <w:rFonts w:ascii="Arial" w:hAnsi="Arial" w:cs="Arial"/>
          <w:iCs/>
          <w:sz w:val="18"/>
          <w:szCs w:val="18"/>
        </w:rPr>
        <w:t>Naročnik bo izbral ponudnika, ki bo po spodnji formuli dosegel najvišje število točk (</w:t>
      </w:r>
      <w:proofErr w:type="spellStart"/>
      <w:r>
        <w:rPr>
          <w:rFonts w:ascii="Arial" w:hAnsi="Arial" w:cs="Arial"/>
          <w:iCs/>
          <w:sz w:val="18"/>
          <w:szCs w:val="18"/>
        </w:rPr>
        <w:t>max</w:t>
      </w:r>
      <w:proofErr w:type="spellEnd"/>
      <w:r>
        <w:rPr>
          <w:rFonts w:ascii="Arial" w:hAnsi="Arial" w:cs="Arial"/>
          <w:iCs/>
          <w:sz w:val="18"/>
          <w:szCs w:val="18"/>
        </w:rPr>
        <w:t>. število točk = 100 točk):</w:t>
      </w:r>
    </w:p>
    <w:p w14:paraId="12A225EE" w14:textId="77777777" w:rsidR="00A33F22" w:rsidRPr="00F86426" w:rsidRDefault="00A33F22" w:rsidP="00A33F22">
      <w:pPr>
        <w:jc w:val="center"/>
        <w:rPr>
          <w:rFonts w:ascii="Arial" w:hAnsi="Arial" w:cs="Arial"/>
          <w:b/>
          <w:iCs/>
          <w:sz w:val="18"/>
          <w:szCs w:val="18"/>
        </w:rPr>
      </w:pPr>
      <w:r w:rsidRPr="00F86426">
        <w:rPr>
          <w:rFonts w:ascii="Arial" w:hAnsi="Arial" w:cs="Arial"/>
          <w:b/>
          <w:iCs/>
          <w:sz w:val="18"/>
          <w:szCs w:val="18"/>
        </w:rPr>
        <w:t xml:space="preserve">Št. točk = </w:t>
      </w:r>
      <w:proofErr w:type="spellStart"/>
      <w:r w:rsidRPr="00F86426">
        <w:rPr>
          <w:rFonts w:ascii="Arial" w:hAnsi="Arial" w:cs="Arial"/>
          <w:b/>
          <w:iCs/>
          <w:sz w:val="18"/>
          <w:szCs w:val="18"/>
        </w:rPr>
        <w:t>Ponder</w:t>
      </w:r>
      <w:proofErr w:type="spellEnd"/>
      <w:r w:rsidRPr="00F86426">
        <w:rPr>
          <w:rFonts w:ascii="Arial" w:hAnsi="Arial" w:cs="Arial"/>
          <w:b/>
          <w:iCs/>
          <w:sz w:val="18"/>
          <w:szCs w:val="18"/>
        </w:rPr>
        <w:t xml:space="preserve"> 1 + </w:t>
      </w:r>
      <w:proofErr w:type="spellStart"/>
      <w:r w:rsidRPr="00F86426">
        <w:rPr>
          <w:rFonts w:ascii="Arial" w:hAnsi="Arial" w:cs="Arial"/>
          <w:b/>
          <w:iCs/>
          <w:sz w:val="18"/>
          <w:szCs w:val="18"/>
        </w:rPr>
        <w:t>Ponder</w:t>
      </w:r>
      <w:proofErr w:type="spellEnd"/>
      <w:r w:rsidRPr="00F86426">
        <w:rPr>
          <w:rFonts w:ascii="Arial" w:hAnsi="Arial" w:cs="Arial"/>
          <w:b/>
          <w:iCs/>
          <w:sz w:val="18"/>
          <w:szCs w:val="18"/>
        </w:rPr>
        <w:t xml:space="preserve"> 2</w:t>
      </w:r>
    </w:p>
    <w:p w14:paraId="754940C6" w14:textId="72D6AE84" w:rsidR="00A4076D" w:rsidRDefault="008423F0">
      <w:pPr>
        <w:spacing w:before="225" w:after="225" w:line="240" w:lineRule="auto"/>
        <w:jc w:val="both"/>
      </w:pPr>
      <w:r>
        <w:rPr>
          <w:rFonts w:ascii="Arial" w:hAnsi="Arial" w:cs="Arial"/>
          <w:color w:val="000000"/>
          <w:sz w:val="18"/>
          <w:szCs w:val="18"/>
        </w:rPr>
        <w:t xml:space="preserve">V primeru po točkah enakovrednih ponudb se upošteva izračun točk na </w:t>
      </w:r>
      <w:r w:rsidR="005923EF">
        <w:rPr>
          <w:rFonts w:ascii="Arial" w:hAnsi="Arial" w:cs="Arial"/>
          <w:color w:val="000000"/>
          <w:sz w:val="18"/>
          <w:szCs w:val="18"/>
        </w:rPr>
        <w:t>4</w:t>
      </w:r>
      <w:r>
        <w:rPr>
          <w:rFonts w:ascii="Arial" w:hAnsi="Arial" w:cs="Arial"/>
          <w:color w:val="000000"/>
          <w:sz w:val="18"/>
          <w:szCs w:val="18"/>
        </w:rPr>
        <w:t xml:space="preserve"> decimalk</w:t>
      </w:r>
      <w:r w:rsidR="005C615A">
        <w:rPr>
          <w:rFonts w:ascii="Arial" w:hAnsi="Arial" w:cs="Arial"/>
          <w:color w:val="000000"/>
          <w:sz w:val="18"/>
          <w:szCs w:val="18"/>
        </w:rPr>
        <w:t>e</w:t>
      </w:r>
      <w:r>
        <w:rPr>
          <w:rFonts w:ascii="Arial" w:hAnsi="Arial" w:cs="Arial"/>
          <w:color w:val="000000"/>
          <w:sz w:val="18"/>
          <w:szCs w:val="18"/>
        </w:rPr>
        <w:t xml:space="preserve"> natančno. V primeru, da so ponudbe še vedno enakovredne, se upošteva ponudba z najnižjo ceno. V primeru, da so ponudbe še vedno enakovredne, se </w:t>
      </w:r>
      <w:r w:rsidR="009E63F7">
        <w:rPr>
          <w:rFonts w:ascii="Arial" w:hAnsi="Arial" w:cs="Arial"/>
          <w:color w:val="000000"/>
          <w:sz w:val="18"/>
          <w:szCs w:val="18"/>
        </w:rPr>
        <w:t xml:space="preserve">s temi ponudbami </w:t>
      </w:r>
      <w:r>
        <w:rPr>
          <w:rFonts w:ascii="Arial" w:hAnsi="Arial" w:cs="Arial"/>
          <w:color w:val="000000"/>
          <w:sz w:val="18"/>
          <w:szCs w:val="18"/>
        </w:rPr>
        <w:t>izvede javni žreb.</w:t>
      </w:r>
    </w:p>
    <w:p w14:paraId="1646DB33" w14:textId="77777777" w:rsidR="00A5442E" w:rsidRPr="00C25086" w:rsidRDefault="00A5442E" w:rsidP="00A5442E"/>
    <w:p w14:paraId="37540354" w14:textId="77777777" w:rsidR="00A4076D" w:rsidRDefault="00A4076D">
      <w:pPr>
        <w:sectPr w:rsidR="00A4076D" w:rsidSect="00D931BF">
          <w:pgSz w:w="11906" w:h="16838"/>
          <w:pgMar w:top="1418" w:right="1418" w:bottom="1418" w:left="1418" w:header="567" w:footer="680" w:gutter="0"/>
          <w:cols w:space="708"/>
          <w:docGrid w:linePitch="360"/>
        </w:sectPr>
      </w:pPr>
    </w:p>
    <w:p w14:paraId="2D107227" w14:textId="77777777" w:rsidR="006975C6" w:rsidRPr="00563971" w:rsidRDefault="008423F0" w:rsidP="00A5442E">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AF80454" w14:textId="77777777" w:rsidR="00A4076D" w:rsidRDefault="008423F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7CAF344" w14:textId="77777777" w:rsidR="00A4076D" w:rsidRDefault="008423F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4076D" w14:paraId="5E60174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FE34F25" w14:textId="77777777" w:rsidR="00A4076D" w:rsidRDefault="008423F0">
            <w:r>
              <w:rPr>
                <w:rFonts w:ascii="Arial" w:hAnsi="Arial" w:cs="Arial"/>
                <w:color w:val="FFFFFF"/>
                <w:position w:val="-2"/>
                <w:sz w:val="18"/>
                <w:szCs w:val="18"/>
              </w:rPr>
              <w:t>Razlogi za izključitev</w:t>
            </w:r>
          </w:p>
        </w:tc>
      </w:tr>
    </w:tbl>
    <w:p w14:paraId="276AF583"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69E5EA0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5964D3" w14:textId="77777777" w:rsidR="00A4076D" w:rsidRDefault="008423F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DE25E" w14:textId="77777777" w:rsidR="00A4076D" w:rsidRDefault="008423F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D6229AE" w14:textId="77777777" w:rsidR="00A4076D" w:rsidRDefault="008423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076D" w14:paraId="45AE50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FE516"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90809" w14:textId="16B4BD67" w:rsidR="00ED3016" w:rsidRDefault="00AA1705" w:rsidP="00ED3016">
            <w:pPr>
              <w:spacing w:before="135" w:after="135"/>
              <w:jc w:val="both"/>
              <w:textAlignment w:val="center"/>
            </w:pPr>
            <w:r>
              <w:rPr>
                <w:rFonts w:ascii="Arial" w:hAnsi="Arial" w:cs="Arial"/>
                <w:color w:val="000000"/>
                <w:position w:val="-2"/>
                <w:sz w:val="18"/>
                <w:szCs w:val="18"/>
              </w:rPr>
              <w:t>Izpolnjen in</w:t>
            </w:r>
            <w:r w:rsidR="00D71F0E">
              <w:rPr>
                <w:rFonts w:ascii="Arial" w:hAnsi="Arial" w:cs="Arial"/>
                <w:color w:val="000000"/>
                <w:position w:val="-2"/>
                <w:sz w:val="18"/>
                <w:szCs w:val="18"/>
              </w:rPr>
              <w:t xml:space="preserve"> podpisan Obrazec Krovna izjava in ESPD.</w:t>
            </w:r>
          </w:p>
          <w:p w14:paraId="58F18CAB" w14:textId="1A66156B" w:rsidR="00A4076D" w:rsidRDefault="00ED3016" w:rsidP="00ED3016">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00DF5D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CF9BD"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5A339" w14:textId="77777777" w:rsidR="00A4076D" w:rsidRDefault="008423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0239A32" w14:textId="77777777" w:rsidR="00A4076D" w:rsidRDefault="008423F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428F2" w14:paraId="643E4D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097C4" w14:textId="77777777" w:rsidR="009428F2" w:rsidRDefault="009428F2" w:rsidP="009428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9BCB2" w14:textId="77777777" w:rsidR="009428F2" w:rsidRPr="00957001" w:rsidRDefault="009428F2" w:rsidP="009428F2">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p>
          <w:p w14:paraId="2E98D56D" w14:textId="77777777" w:rsidR="009428F2" w:rsidRDefault="009428F2" w:rsidP="009428F2">
            <w:pPr>
              <w:spacing w:before="135" w:after="135"/>
              <w:jc w:val="both"/>
              <w:rPr>
                <w:rFonts w:ascii="Arial" w:eastAsia="Arial" w:hAnsi="Arial" w:cs="Arial"/>
                <w:color w:val="000000"/>
                <w:sz w:val="18"/>
                <w:szCs w:val="18"/>
              </w:rPr>
            </w:pPr>
            <w:r>
              <w:rPr>
                <w:rFonts w:ascii="Arial" w:eastAsia="Arial" w:hAnsi="Arial" w:cs="Arial"/>
                <w:color w:val="000000"/>
                <w:sz w:val="18"/>
                <w:szCs w:val="18"/>
              </w:rPr>
              <w:t>Izpolnjen in podpisan Obrazec KROVNA IZJAVA in ESPD.</w:t>
            </w:r>
          </w:p>
          <w:p w14:paraId="38408B7E" w14:textId="77777777" w:rsidR="009428F2" w:rsidRDefault="009428F2" w:rsidP="009428F2">
            <w:pPr>
              <w:spacing w:before="135" w:after="135"/>
              <w:jc w:val="both"/>
            </w:pPr>
            <w:r>
              <w:rPr>
                <w:rFonts w:ascii="Arial" w:eastAsia="Arial" w:hAnsi="Arial" w:cs="Arial"/>
                <w:color w:val="000000"/>
                <w:sz w:val="18"/>
                <w:szCs w:val="18"/>
              </w:rPr>
              <w:t xml:space="preserve">Prav tako mora gospodarski subjekt v ponudbi predložiti </w:t>
            </w:r>
            <w:r w:rsidRPr="00CA665A">
              <w:rPr>
                <w:rFonts w:ascii="Arial" w:eastAsia="Arial" w:hAnsi="Arial" w:cs="Arial"/>
                <w:color w:val="000000"/>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3 mesecev, šteto od roka za oddajo ponudb, ter izjave </w:t>
            </w:r>
            <w:r>
              <w:rPr>
                <w:rFonts w:ascii="Arial" w:eastAsia="Arial" w:hAnsi="Arial" w:cs="Arial"/>
                <w:color w:val="000000"/>
                <w:sz w:val="18"/>
                <w:szCs w:val="18"/>
              </w:rPr>
              <w:t>in</w:t>
            </w:r>
            <w:r w:rsidRPr="00CA665A">
              <w:rPr>
                <w:rFonts w:ascii="Arial" w:eastAsia="Arial" w:hAnsi="Arial" w:cs="Arial"/>
                <w:color w:val="000000"/>
                <w:sz w:val="18"/>
                <w:szCs w:val="18"/>
              </w:rPr>
              <w:t xml:space="preserve">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12C86DB" w14:textId="1F3432E6" w:rsidR="009428F2" w:rsidRDefault="009428F2" w:rsidP="009428F2">
            <w:pPr>
              <w:spacing w:before="135" w:after="135"/>
              <w:jc w:val="both"/>
              <w:textAlignment w:val="center"/>
            </w:pPr>
            <w:r w:rsidRPr="00CA665A">
              <w:rPr>
                <w:rFonts w:ascii="Arial" w:eastAsia="Arial" w:hAnsi="Arial" w:cs="Arial"/>
                <w:color w:val="000000"/>
                <w:sz w:val="18"/>
                <w:szCs w:val="18"/>
              </w:rPr>
              <w:t>Naročnik si pridržuje pravico najugodnejšega ponudnika pozvati k predložitvi notarsko overjene formalne izjave, iz katere izhaja, da na dan poteka roka za predložitev ponudb, niso obstajali izključitveni razlogi iz 75. člena ZJN-</w:t>
            </w:r>
            <w:r>
              <w:rPr>
                <w:rFonts w:ascii="Arial" w:eastAsia="Arial" w:hAnsi="Arial" w:cs="Arial"/>
                <w:color w:val="000000"/>
                <w:sz w:val="18"/>
                <w:szCs w:val="18"/>
              </w:rPr>
              <w:t>3.</w:t>
            </w:r>
          </w:p>
        </w:tc>
      </w:tr>
      <w:tr w:rsidR="009428F2" w14:paraId="268C12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F644A" w14:textId="77777777" w:rsidR="009428F2" w:rsidRDefault="009428F2" w:rsidP="009428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6BBD6" w14:textId="77777777" w:rsidR="00D7544F" w:rsidRPr="00D7544F" w:rsidRDefault="00D7544F" w:rsidP="00D7544F">
            <w:pPr>
              <w:spacing w:before="135" w:after="135" w:line="276" w:lineRule="auto"/>
              <w:jc w:val="both"/>
              <w:textAlignment w:val="center"/>
              <w:rPr>
                <w:rFonts w:ascii="Arial" w:hAnsi="Arial" w:cs="Arial"/>
                <w:b/>
                <w:sz w:val="18"/>
                <w:szCs w:val="18"/>
              </w:rPr>
            </w:pPr>
            <w:r w:rsidRPr="00D7544F">
              <w:rPr>
                <w:rFonts w:ascii="Arial" w:hAnsi="Arial" w:cs="Arial"/>
                <w:b/>
                <w:color w:val="000000"/>
                <w:position w:val="-2"/>
                <w:sz w:val="18"/>
                <w:szCs w:val="18"/>
              </w:rPr>
              <w:t>MORAJO izpolnjevati pogoj</w:t>
            </w:r>
          </w:p>
          <w:p w14:paraId="6700AD8C" w14:textId="77777777" w:rsidR="00D7544F" w:rsidRPr="00D7544F" w:rsidRDefault="00D7544F" w:rsidP="00D7544F">
            <w:pPr>
              <w:spacing w:before="135" w:after="135" w:line="276" w:lineRule="auto"/>
              <w:jc w:val="both"/>
              <w:rPr>
                <w:rFonts w:ascii="Arial" w:eastAsia="Arial" w:hAnsi="Arial" w:cs="Arial"/>
                <w:color w:val="000000"/>
                <w:sz w:val="18"/>
                <w:szCs w:val="18"/>
              </w:rPr>
            </w:pPr>
            <w:r w:rsidRPr="00D7544F">
              <w:rPr>
                <w:rFonts w:ascii="Arial" w:eastAsia="Arial" w:hAnsi="Arial" w:cs="Arial"/>
                <w:color w:val="000000"/>
                <w:sz w:val="18"/>
                <w:szCs w:val="18"/>
              </w:rPr>
              <w:t>ESDP in izpolnjen in podpisan Obrazec Izjava pooblaščene osebe podizvajalca v zvezi z izpolnjevanjem obveznih pogojev za podizvajalce.</w:t>
            </w:r>
          </w:p>
          <w:p w14:paraId="200EC587" w14:textId="77777777" w:rsidR="00D7544F" w:rsidRPr="00D7544F" w:rsidRDefault="00D7544F" w:rsidP="00D7544F">
            <w:pPr>
              <w:spacing w:before="135" w:after="135" w:line="276" w:lineRule="auto"/>
              <w:jc w:val="both"/>
            </w:pPr>
            <w:r w:rsidRPr="00D7544F">
              <w:rPr>
                <w:rFonts w:ascii="Arial" w:eastAsia="Arial" w:hAnsi="Arial" w:cs="Arial"/>
                <w:color w:val="000000"/>
                <w:sz w:val="18"/>
                <w:szCs w:val="18"/>
              </w:rPr>
              <w:t>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3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BC9492" w14:textId="77777777" w:rsidR="00D7544F" w:rsidRPr="00D7544F" w:rsidRDefault="00D7544F" w:rsidP="00D7544F">
            <w:pPr>
              <w:spacing w:before="135" w:after="135" w:line="276" w:lineRule="auto"/>
              <w:jc w:val="both"/>
              <w:textAlignment w:val="center"/>
              <w:rPr>
                <w:rFonts w:ascii="Arial" w:eastAsia="Arial" w:hAnsi="Arial" w:cs="Arial"/>
                <w:color w:val="000000"/>
                <w:sz w:val="18"/>
                <w:szCs w:val="18"/>
              </w:rPr>
            </w:pPr>
            <w:r w:rsidRPr="00D7544F">
              <w:rPr>
                <w:rFonts w:ascii="Arial" w:eastAsia="Arial" w:hAnsi="Arial" w:cs="Arial"/>
                <w:color w:val="000000"/>
                <w:sz w:val="18"/>
                <w:szCs w:val="18"/>
              </w:rPr>
              <w:t>Naročnik si pridržuje pravico najugodnejšega ponudnika pozvati k predložitvi notarsko overjene formalne izjave, iz katere izhaja, da na dan poteka roka za predložitev ponudb, niso obstajali izključitveni razlogi iz 75. člena ZJN-3.</w:t>
            </w:r>
          </w:p>
          <w:p w14:paraId="5F0D914D" w14:textId="6A9C9EA5" w:rsidR="009428F2" w:rsidRDefault="00D7544F" w:rsidP="00D7544F">
            <w:pPr>
              <w:spacing w:before="135" w:after="135"/>
              <w:jc w:val="both"/>
              <w:textAlignment w:val="center"/>
            </w:pPr>
            <w:r w:rsidRPr="00D7544F">
              <w:rPr>
                <w:rFonts w:ascii="Arial" w:eastAsia="Arial" w:hAnsi="Arial" w:cs="Arial"/>
                <w:color w:val="000000"/>
                <w:sz w:val="18"/>
                <w:szCs w:val="18"/>
              </w:rPr>
              <w:t>Naročnik bo zavrnil vsakega podizvajalca, če zanj obstajajo razlogi za izključitev iz prvega odstavka 75. člena ZJN-3.</w:t>
            </w:r>
          </w:p>
        </w:tc>
      </w:tr>
    </w:tbl>
    <w:p w14:paraId="66A74AA5"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4EBD7F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E79600" w14:textId="77777777" w:rsidR="00A4076D" w:rsidRDefault="008423F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278DD" w14:textId="77777777" w:rsidR="00FE2BDA" w:rsidRDefault="00FE2BDA" w:rsidP="00FE2BD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6C937872" w14:textId="77777777" w:rsidR="00FE2BDA" w:rsidRDefault="00FE2BDA" w:rsidP="00FE2BD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7A028BE3" w14:textId="70809629" w:rsidR="00A4076D" w:rsidRDefault="00FE2BDA" w:rsidP="00FE2BDA">
            <w:pPr>
              <w:spacing w:before="135" w:after="135"/>
              <w:jc w:val="both"/>
              <w:textAlignment w:val="center"/>
            </w:pPr>
            <w:r w:rsidRPr="0009162B">
              <w:rPr>
                <w:rFonts w:ascii="Arial" w:hAnsi="Arial" w:cs="Arial"/>
                <w:i/>
                <w:iCs/>
                <w:sz w:val="18"/>
                <w:szCs w:val="18"/>
              </w:rPr>
              <w:t xml:space="preserve">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w:t>
            </w:r>
            <w:r>
              <w:rPr>
                <w:rFonts w:ascii="Arial" w:hAnsi="Arial" w:cs="Arial"/>
                <w:i/>
                <w:iCs/>
                <w:sz w:val="18"/>
                <w:szCs w:val="18"/>
              </w:rPr>
              <w:t>vloge</w:t>
            </w:r>
            <w:r w:rsidRPr="0009162B">
              <w:rPr>
                <w:rFonts w:ascii="Arial" w:hAnsi="Arial" w:cs="Arial"/>
                <w:i/>
                <w:iCs/>
                <w:sz w:val="18"/>
                <w:szCs w:val="18"/>
              </w:rPr>
              <w:t xml:space="preserve"> ali preverjanja ta subjekt ni imel predloženih vseh obračunov davčnih odtegljajev za dohodke iz delovnega razmerja za obdobje zadnjih petih let </w:t>
            </w:r>
            <w:r w:rsidRPr="007B7DB2">
              <w:rPr>
                <w:rFonts w:ascii="Arial" w:hAnsi="Arial" w:cs="Arial"/>
                <w:i/>
                <w:iCs/>
                <w:sz w:val="18"/>
                <w:szCs w:val="18"/>
              </w:rPr>
              <w:t>do dne oddaje vloge, se dovoli popravni mehanizem v skladu z  drugim odstavkom 38. člena Zakona o interventnih ukrepih za omilitev in odpravo posledic epidemije COVID-19 (Uradni list št. 80/2020, v nadaljevanju: ZIUOOPE).</w:t>
            </w:r>
            <w:r>
              <w:rPr>
                <w:rFonts w:ascii="Arial" w:hAnsi="Arial" w:cs="Arial"/>
                <w:i/>
                <w:iCs/>
                <w:sz w:val="18"/>
                <w:szCs w:val="18"/>
              </w:rPr>
              <w:t xml:space="preserve"> Naročnik v</w:t>
            </w:r>
            <w:r w:rsidRPr="007B7DB2">
              <w:rPr>
                <w:rFonts w:ascii="Arial" w:hAnsi="Arial" w:cs="Arial"/>
                <w:i/>
                <w:iCs/>
                <w:sz w:val="18"/>
                <w:szCs w:val="18"/>
              </w:rPr>
              <w:t xml:space="preserve"> tem primeru določi primeren rok, v katerem mora gospodarski subjekt obveznosti izpolniti, ta rok pa ne sme biti daljši od 30 dni.</w:t>
            </w:r>
          </w:p>
        </w:tc>
      </w:tr>
      <w:tr w:rsidR="00A4076D" w14:paraId="68D04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8AFCC"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B8743" w14:textId="77777777" w:rsidR="00D71F0E" w:rsidRPr="00D71F0E" w:rsidRDefault="00D71F0E" w:rsidP="00D71F0E">
            <w:pPr>
              <w:spacing w:before="135" w:after="135" w:line="276" w:lineRule="auto"/>
              <w:jc w:val="both"/>
              <w:textAlignment w:val="center"/>
              <w:rPr>
                <w:rFonts w:ascii="Arial" w:hAnsi="Arial" w:cs="Arial"/>
                <w:sz w:val="18"/>
                <w:szCs w:val="18"/>
              </w:rPr>
            </w:pPr>
            <w:r w:rsidRPr="00D71F0E">
              <w:rPr>
                <w:rFonts w:ascii="Arial" w:hAnsi="Arial" w:cs="Arial"/>
                <w:color w:val="000000"/>
                <w:position w:val="-2"/>
                <w:sz w:val="18"/>
                <w:szCs w:val="18"/>
              </w:rPr>
              <w:t>Izpolnjen in podpisan Obrazec  KROVNA IZJAVA in ESPD.</w:t>
            </w:r>
          </w:p>
          <w:p w14:paraId="2332A427" w14:textId="4E96C98C"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66A69D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79193"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872D1" w14:textId="77777777" w:rsidR="00A4076D" w:rsidRDefault="008423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A9A187" w14:textId="77777777" w:rsidR="00A4076D" w:rsidRDefault="008423F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4076D" w14:paraId="5A4693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7C89A" w14:textId="77777777" w:rsidR="00A4076D" w:rsidRDefault="008423F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77843"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7A845041" w14:textId="77777777" w:rsidR="00A5236D" w:rsidRDefault="00A5236D" w:rsidP="00A5236D">
            <w:pPr>
              <w:spacing w:before="135" w:after="135"/>
              <w:jc w:val="both"/>
              <w:textAlignment w:val="center"/>
            </w:pPr>
            <w:r>
              <w:rPr>
                <w:rFonts w:ascii="Arial" w:hAnsi="Arial" w:cs="Arial"/>
                <w:color w:val="000000"/>
                <w:position w:val="-2"/>
                <w:sz w:val="18"/>
                <w:szCs w:val="18"/>
              </w:rPr>
              <w:t>Obrazec Krovna izjava.</w:t>
            </w:r>
          </w:p>
          <w:p w14:paraId="512D84A5" w14:textId="4107D36F"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0E385A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FC0A2"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DFF69"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605C239C" w14:textId="77777777" w:rsidR="00A5236D" w:rsidRDefault="00A5236D" w:rsidP="00A5236D">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14:paraId="76113C04" w14:textId="49CEF64E"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14:paraId="22E8E3A4"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7A8D239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71DC40" w14:textId="77777777" w:rsidR="00A4076D" w:rsidRDefault="008423F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B5CA4" w14:textId="77777777" w:rsidR="00A4076D" w:rsidRDefault="008423F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46BDCDCE" w14:textId="77777777" w:rsidR="00A4076D" w:rsidRDefault="008423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4076D" w14:paraId="3F2522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B23D6"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6E238" w14:textId="77777777" w:rsidR="00D71F0E" w:rsidRPr="00D71F0E" w:rsidRDefault="00D71F0E" w:rsidP="00D71F0E">
            <w:pPr>
              <w:spacing w:before="135" w:after="135" w:line="276" w:lineRule="auto"/>
              <w:jc w:val="both"/>
              <w:textAlignment w:val="center"/>
              <w:rPr>
                <w:rFonts w:ascii="Arial" w:hAnsi="Arial" w:cs="Arial"/>
                <w:sz w:val="18"/>
                <w:szCs w:val="18"/>
              </w:rPr>
            </w:pPr>
            <w:r w:rsidRPr="00D71F0E">
              <w:rPr>
                <w:rFonts w:ascii="Arial" w:hAnsi="Arial" w:cs="Arial"/>
                <w:color w:val="000000"/>
                <w:position w:val="-2"/>
                <w:sz w:val="18"/>
                <w:szCs w:val="18"/>
              </w:rPr>
              <w:t>Izpolnjen in podpisan Obrazec  KROVNA IZJAVA in ESPD.</w:t>
            </w:r>
          </w:p>
          <w:p w14:paraId="2B50359A" w14:textId="774ADBAB"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6CD6B8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37C2A"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F03D7" w14:textId="77777777" w:rsidR="00A4076D" w:rsidRDefault="008423F0">
            <w:pPr>
              <w:jc w:val="both"/>
              <w:textAlignment w:val="center"/>
            </w:pPr>
            <w:r>
              <w:rPr>
                <w:rFonts w:ascii="Arial" w:hAnsi="Arial" w:cs="Arial"/>
                <w:color w:val="000000"/>
                <w:position w:val="-2"/>
                <w:sz w:val="18"/>
                <w:szCs w:val="18"/>
              </w:rPr>
              <w:t> </w:t>
            </w:r>
          </w:p>
          <w:p w14:paraId="76A32BDD" w14:textId="77777777" w:rsidR="00A4076D" w:rsidRDefault="008423F0">
            <w:r>
              <w:rPr>
                <w:rFonts w:ascii="Arial" w:hAnsi="Arial" w:cs="Arial"/>
                <w:color w:val="000000"/>
                <w:position w:val="-2"/>
                <w:sz w:val="18"/>
                <w:szCs w:val="18"/>
              </w:rPr>
              <w:t xml:space="preserve"> /</w:t>
            </w:r>
          </w:p>
        </w:tc>
      </w:tr>
      <w:tr w:rsidR="00A4076D" w14:paraId="441D80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27EB2" w14:textId="77777777" w:rsidR="00A4076D" w:rsidRDefault="008423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3302E"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3A99A0A6" w14:textId="77777777" w:rsidR="00D71F0E" w:rsidRPr="00D71F0E" w:rsidRDefault="00D71F0E" w:rsidP="00D71F0E">
            <w:pPr>
              <w:spacing w:before="135" w:after="135" w:line="276" w:lineRule="auto"/>
              <w:jc w:val="both"/>
              <w:textAlignment w:val="center"/>
              <w:rPr>
                <w:rFonts w:ascii="Arial" w:hAnsi="Arial" w:cs="Arial"/>
                <w:sz w:val="18"/>
                <w:szCs w:val="18"/>
              </w:rPr>
            </w:pPr>
            <w:r w:rsidRPr="00D71F0E">
              <w:rPr>
                <w:rFonts w:ascii="Arial" w:hAnsi="Arial" w:cs="Arial"/>
                <w:color w:val="000000"/>
                <w:position w:val="-2"/>
                <w:sz w:val="18"/>
                <w:szCs w:val="18"/>
              </w:rPr>
              <w:t>Izpolnjen in podpisan Obrazec  KROVNA IZJAVA in ESPD.</w:t>
            </w:r>
          </w:p>
          <w:p w14:paraId="590C336B" w14:textId="7645C30D"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129F96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71579"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FA988"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62F55CBB" w14:textId="7EF1F121" w:rsidR="00A5236D" w:rsidRDefault="00005A8A" w:rsidP="00A5236D">
            <w:pPr>
              <w:spacing w:before="135" w:after="135"/>
              <w:jc w:val="both"/>
              <w:textAlignment w:val="center"/>
            </w:pPr>
            <w:r>
              <w:rPr>
                <w:rFonts w:ascii="Arial" w:hAnsi="Arial" w:cs="Arial"/>
                <w:color w:val="000000"/>
                <w:position w:val="-2"/>
                <w:sz w:val="18"/>
                <w:szCs w:val="18"/>
              </w:rPr>
              <w:t xml:space="preserve">ESPD in  izpolnjen in podpisan </w:t>
            </w:r>
            <w:r w:rsidR="00A5236D">
              <w:rPr>
                <w:rFonts w:ascii="Arial" w:hAnsi="Arial" w:cs="Arial"/>
                <w:color w:val="000000"/>
                <w:position w:val="-2"/>
                <w:sz w:val="18"/>
                <w:szCs w:val="18"/>
              </w:rPr>
              <w:t>Obrazec Izjava pooblaščene osebe podizvajalca v zvezi z izpolnjevanjem obveznih pogojev za podizvajalca.</w:t>
            </w:r>
          </w:p>
          <w:p w14:paraId="38F7B9CC" w14:textId="79F35822" w:rsidR="00A4076D" w:rsidRDefault="00A5236D" w:rsidP="00A5236D">
            <w:pPr>
              <w:spacing w:before="135" w:after="135"/>
              <w:jc w:val="both"/>
              <w:textAlignment w:val="center"/>
            </w:pPr>
            <w:r>
              <w:rPr>
                <w:rFonts w:ascii="Arial" w:hAnsi="Arial" w:cs="Arial"/>
                <w:color w:val="000000"/>
                <w:position w:val="-2"/>
                <w:sz w:val="18"/>
                <w:szCs w:val="18"/>
              </w:rPr>
              <w:t xml:space="preserve">Naročnik si pridržuje </w:t>
            </w:r>
            <w:r w:rsidRPr="001661F5">
              <w:rPr>
                <w:rFonts w:ascii="Arial" w:hAnsi="Arial" w:cs="Arial"/>
                <w:color w:val="000000"/>
                <w:position w:val="-2"/>
                <w:sz w:val="18"/>
                <w:szCs w:val="18"/>
              </w:rPr>
              <w:t>pravico, da v zvezi s preverbo predmetnih izjav ravna skladno s tretjim odstavkom 47. člena ZJN-3, torej obstoj in vsebine navedb v ponudbi preveri zgolj v primeru dvoma o resničnosti ponudnikovih</w:t>
            </w:r>
            <w:r>
              <w:rPr>
                <w:rFonts w:ascii="Arial" w:hAnsi="Arial" w:cs="Arial"/>
                <w:color w:val="000000"/>
                <w:position w:val="-2"/>
                <w:sz w:val="18"/>
                <w:szCs w:val="18"/>
              </w:rPr>
              <w:t xml:space="preserve"> izjav v ponudbi.</w:t>
            </w:r>
          </w:p>
        </w:tc>
      </w:tr>
    </w:tbl>
    <w:p w14:paraId="0F5BEE0F"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5593D31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C869F9" w14:textId="77777777" w:rsidR="00A4076D" w:rsidRDefault="008423F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5E3CC" w14:textId="77777777" w:rsidR="00FE2BDA" w:rsidRDefault="00FE2BDA" w:rsidP="00FE2BD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52B26D" w14:textId="70D0EA97" w:rsidR="00A4076D" w:rsidRDefault="00FE2BDA" w:rsidP="00FE2BDA">
            <w:pPr>
              <w:spacing w:before="135" w:after="135"/>
              <w:jc w:val="both"/>
              <w:textAlignment w:val="center"/>
            </w:pPr>
            <w:r w:rsidRPr="001661F5">
              <w:rPr>
                <w:rFonts w:ascii="Arial" w:hAnsi="Arial" w:cs="Arial"/>
                <w:sz w:val="18"/>
                <w:szCs w:val="18"/>
              </w:rPr>
              <w:t>V kolikor je gospodarski subjekt v položaju iz zgornjega odstavka, lahko naročniku v skladu s Sklepom Ustavnega sodišča RS št. U-I-180/19-17 in ob smiselni uporabi devetega odstavka 75. člena ZJN-3 predloži dokazila, da je sprejel</w:t>
            </w:r>
            <w:r w:rsidRPr="00274CE0">
              <w:rPr>
                <w:rFonts w:ascii="Arial" w:hAnsi="Arial" w:cs="Arial"/>
                <w:sz w:val="18"/>
                <w:szCs w:val="18"/>
              </w:rPr>
              <w:t xml:space="preserve"> zadostne ukrepe, s katerimi lahko dokaže svojo zanesljivost kljub obstoju razlogov za izključitev.</w:t>
            </w:r>
          </w:p>
        </w:tc>
      </w:tr>
      <w:tr w:rsidR="00A4076D" w14:paraId="5B192A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51A5B"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0CD1A" w14:textId="77777777" w:rsidR="00A4076D" w:rsidRDefault="008423F0">
            <w:pPr>
              <w:spacing w:before="135" w:after="135"/>
              <w:jc w:val="both"/>
              <w:textAlignment w:val="center"/>
            </w:pPr>
            <w:r>
              <w:rPr>
                <w:rFonts w:ascii="Arial" w:hAnsi="Arial" w:cs="Arial"/>
                <w:color w:val="000000"/>
                <w:position w:val="-2"/>
                <w:sz w:val="18"/>
                <w:szCs w:val="18"/>
              </w:rPr>
              <w:t>Izpolnjen in podpisan Obrazec  KROVNA IZJAVA.</w:t>
            </w:r>
          </w:p>
          <w:p w14:paraId="2D1D60D9" w14:textId="7F251199" w:rsidR="00A4076D" w:rsidRDefault="00FE2BDA">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17358E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0E0F1"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27955" w14:textId="77777777" w:rsidR="00A4076D" w:rsidRDefault="008423F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4076D" w14:paraId="1FE391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55EDB" w14:textId="77777777" w:rsidR="00A4076D" w:rsidRDefault="008423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4FC67"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7F9B399F" w14:textId="77777777" w:rsidR="00A5236D" w:rsidRDefault="00A5236D" w:rsidP="00A5236D">
            <w:pPr>
              <w:spacing w:before="135" w:after="135"/>
              <w:jc w:val="both"/>
              <w:textAlignment w:val="center"/>
            </w:pPr>
            <w:r>
              <w:rPr>
                <w:rFonts w:ascii="Arial" w:hAnsi="Arial" w:cs="Arial"/>
                <w:color w:val="000000"/>
                <w:position w:val="-2"/>
                <w:sz w:val="18"/>
                <w:szCs w:val="18"/>
              </w:rPr>
              <w:t>Obrazec Krovna izjava.</w:t>
            </w:r>
          </w:p>
          <w:p w14:paraId="5EC3FD91" w14:textId="00FE7EEE"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A4076D" w14:paraId="4DCAFB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420BD"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8ECDE"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2EE8795F" w14:textId="77777777" w:rsidR="00A5236D" w:rsidRDefault="00A5236D" w:rsidP="00A5236D">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14:paraId="4BAD2E03" w14:textId="2784F7CC" w:rsidR="00A4076D" w:rsidRDefault="00A5236D" w:rsidP="00A5236D">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14:paraId="7F2282CE" w14:textId="662D1C89"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FE2BDA" w:rsidRPr="00957001" w14:paraId="74EA5CB3" w14:textId="77777777" w:rsidTr="00D43FE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FE2B858" w14:textId="77777777" w:rsidR="00FE2BDA" w:rsidRPr="00C136ED" w:rsidRDefault="00FE2BDA" w:rsidP="00D43FE8">
            <w:pPr>
              <w:jc w:val="center"/>
              <w:rPr>
                <w:rFonts w:ascii="Arial" w:hAnsi="Arial" w:cs="Arial"/>
                <w:b/>
                <w:bCs/>
                <w:color w:val="FFFFFF"/>
                <w:position w:val="-2"/>
                <w:sz w:val="18"/>
                <w:szCs w:val="18"/>
              </w:rPr>
            </w:pPr>
            <w:r w:rsidRPr="00C136ED">
              <w:rPr>
                <w:rFonts w:ascii="Arial" w:hAnsi="Arial" w:cs="Arial"/>
                <w:b/>
                <w:bCs/>
                <w:color w:val="FFFFFF"/>
                <w:position w:val="-2"/>
                <w:sz w:val="18"/>
                <w:szCs w:val="18"/>
              </w:rPr>
              <w:t>POGOJ 5</w:t>
            </w:r>
            <w:r w:rsidRPr="00C136ED">
              <w:rPr>
                <w:rFonts w:ascii="Arial" w:hAnsi="Arial" w:cs="Arial"/>
                <w:b/>
                <w:bCs/>
                <w:color w:val="FFFFFF"/>
                <w:position w:val="-2"/>
                <w:sz w:val="18"/>
                <w:szCs w:val="18"/>
              </w:rPr>
              <w:br/>
            </w:r>
            <w:r w:rsidRPr="00C136ED">
              <w:rPr>
                <w:b/>
                <w:bCs/>
                <w:color w:val="FFFFFF" w:themeColor="background1"/>
                <w:sz w:val="18"/>
                <w:szCs w:val="18"/>
              </w:rPr>
              <w:t xml:space="preserve">Postopek zaradi insolventnosti </w:t>
            </w:r>
          </w:p>
          <w:p w14:paraId="67C70AB7" w14:textId="77777777" w:rsidR="00FE2BDA" w:rsidRPr="00957001" w:rsidRDefault="00FE2BDA" w:rsidP="00D43FE8">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30D55" w14:textId="77777777" w:rsidR="00FE2BDA" w:rsidRPr="00C136ED" w:rsidRDefault="00FE2BDA" w:rsidP="00D43FE8">
            <w:pPr>
              <w:pStyle w:val="Default"/>
              <w:jc w:val="both"/>
              <w:rPr>
                <w:sz w:val="18"/>
                <w:szCs w:val="18"/>
              </w:rPr>
            </w:pPr>
            <w:r w:rsidRPr="00C136ED">
              <w:rPr>
                <w:sz w:val="18"/>
                <w:szCs w:val="18"/>
              </w:rPr>
              <w:t xml:space="preserve">Naročnik bo iz sodelovanja v postopku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C536393" w14:textId="77777777" w:rsidR="00FE2BDA" w:rsidRPr="00C136ED" w:rsidRDefault="00FE2BDA" w:rsidP="00D43FE8">
            <w:pPr>
              <w:pStyle w:val="Default"/>
              <w:jc w:val="both"/>
              <w:rPr>
                <w:sz w:val="18"/>
                <w:szCs w:val="18"/>
              </w:rPr>
            </w:pPr>
          </w:p>
          <w:p w14:paraId="061FD540" w14:textId="77777777" w:rsidR="00FE2BDA" w:rsidRPr="00C136ED" w:rsidRDefault="00FE2BDA" w:rsidP="00D43FE8">
            <w:pPr>
              <w:pStyle w:val="Default"/>
              <w:jc w:val="both"/>
              <w:rPr>
                <w:sz w:val="18"/>
                <w:szCs w:val="18"/>
              </w:rPr>
            </w:pPr>
            <w:r w:rsidRPr="00C136ED">
              <w:rPr>
                <w:sz w:val="18"/>
                <w:szCs w:val="18"/>
              </w:rPr>
              <w:t xml:space="preserve">Naročnik se lahko odloči, da iz postopka javnega naročanja ne izključi gospodarskega subjekta, pri katerem je sodišče pravnomočno odločilo o potrditvi prisilne poravnave. </w:t>
            </w:r>
          </w:p>
          <w:p w14:paraId="0E44995F" w14:textId="77777777" w:rsidR="00FE2BDA" w:rsidRPr="00C136ED" w:rsidRDefault="00FE2BDA" w:rsidP="00D43FE8">
            <w:pPr>
              <w:pStyle w:val="Default"/>
              <w:jc w:val="both"/>
              <w:rPr>
                <w:sz w:val="18"/>
                <w:szCs w:val="18"/>
              </w:rPr>
            </w:pPr>
          </w:p>
          <w:p w14:paraId="78BC8FED" w14:textId="77777777" w:rsidR="00FE2BDA" w:rsidRPr="001F5CC0" w:rsidRDefault="00FE2BDA" w:rsidP="00D43FE8">
            <w:pPr>
              <w:jc w:val="both"/>
              <w:rPr>
                <w:rFonts w:ascii="Arial" w:hAnsi="Arial" w:cs="Arial"/>
                <w:sz w:val="18"/>
                <w:szCs w:val="18"/>
              </w:rPr>
            </w:pPr>
            <w:r w:rsidRPr="00C136ED">
              <w:rPr>
                <w:rFonts w:ascii="Arial" w:hAnsi="Arial" w:cs="Arial"/>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r>
              <w:t xml:space="preserve"> </w:t>
            </w:r>
          </w:p>
        </w:tc>
      </w:tr>
      <w:tr w:rsidR="00FE2BDA" w:rsidRPr="00957001" w14:paraId="792630ED" w14:textId="77777777" w:rsidTr="00D43F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3248E" w14:textId="77777777" w:rsidR="00FE2BDA" w:rsidRPr="00957001" w:rsidRDefault="00FE2BDA" w:rsidP="00D43FE8">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E3A38" w14:textId="77777777" w:rsidR="00FE2BDA" w:rsidRDefault="00FE2BDA" w:rsidP="00D43FE8">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Izpolnjen in podpisan </w:t>
            </w:r>
          </w:p>
          <w:p w14:paraId="0ADC7BB6" w14:textId="5CC638B2" w:rsidR="00FE2BDA" w:rsidRPr="00C136ED" w:rsidRDefault="00FE2BDA" w:rsidP="00F55863">
            <w:pPr>
              <w:pStyle w:val="Odstavekseznama"/>
              <w:numPr>
                <w:ilvl w:val="0"/>
                <w:numId w:val="27"/>
              </w:numPr>
              <w:spacing w:before="135" w:after="135"/>
              <w:jc w:val="both"/>
              <w:textAlignment w:val="center"/>
              <w:rPr>
                <w:rFonts w:ascii="Arial" w:hAnsi="Arial" w:cs="Arial"/>
                <w:sz w:val="18"/>
                <w:szCs w:val="18"/>
              </w:rPr>
            </w:pPr>
            <w:r>
              <w:rPr>
                <w:rFonts w:ascii="Arial" w:hAnsi="Arial" w:cs="Arial"/>
                <w:color w:val="000000"/>
                <w:position w:val="-2"/>
                <w:sz w:val="18"/>
                <w:szCs w:val="18"/>
              </w:rPr>
              <w:t>Obrazec KROVNA IZJAVA.</w:t>
            </w:r>
          </w:p>
          <w:p w14:paraId="47829F4D" w14:textId="77777777" w:rsidR="00FE2BDA" w:rsidRPr="00233173" w:rsidRDefault="00FE2BDA" w:rsidP="00D43FE8">
            <w:pPr>
              <w:jc w:val="both"/>
              <w:rPr>
                <w:rFonts w:ascii="Arial" w:hAnsi="Arial" w:cs="Arial"/>
                <w:i/>
                <w:sz w:val="18"/>
                <w:szCs w:val="18"/>
              </w:rPr>
            </w:pPr>
            <w:r w:rsidRPr="00C136ED">
              <w:rPr>
                <w:rFonts w:ascii="Arial" w:hAnsi="Arial" w:cs="Arial"/>
                <w:sz w:val="18"/>
                <w:szCs w:val="18"/>
              </w:rPr>
              <w:t>Naročnik bo izpolnjevanje navedenega pogoja preveril v uradnih registrih in evidencah.</w:t>
            </w:r>
            <w:r>
              <w:t xml:space="preserve"> </w:t>
            </w:r>
          </w:p>
        </w:tc>
      </w:tr>
      <w:tr w:rsidR="00FE2BDA" w:rsidRPr="00957001" w14:paraId="112FAB38" w14:textId="77777777" w:rsidTr="00D43F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FD9C6" w14:textId="77777777" w:rsidR="00FE2BDA" w:rsidRPr="00957001" w:rsidRDefault="00FE2BDA" w:rsidP="00D43FE8">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26D80" w14:textId="77777777" w:rsidR="00FE2BDA" w:rsidRPr="00C136ED" w:rsidRDefault="00FE2BDA" w:rsidP="00D43FE8">
            <w:pPr>
              <w:pStyle w:val="Default"/>
              <w:jc w:val="both"/>
              <w:rPr>
                <w:sz w:val="18"/>
                <w:szCs w:val="18"/>
              </w:rPr>
            </w:pPr>
            <w:r w:rsidRPr="00C136ED">
              <w:rPr>
                <w:b/>
                <w:bCs/>
                <w:sz w:val="18"/>
                <w:szCs w:val="18"/>
              </w:rPr>
              <w:t xml:space="preserve">Gospodarski subjekti, ki nimajo sedeža v Republiki Sloveniji: </w:t>
            </w:r>
          </w:p>
          <w:p w14:paraId="7CEFA8E7" w14:textId="77777777" w:rsidR="00FE2BDA" w:rsidRPr="00957001" w:rsidRDefault="00FE2BDA" w:rsidP="00D43FE8">
            <w:pPr>
              <w:spacing w:before="135" w:after="135"/>
              <w:jc w:val="both"/>
              <w:textAlignment w:val="center"/>
              <w:rPr>
                <w:rFonts w:ascii="Arial" w:hAnsi="Arial" w:cs="Arial"/>
                <w:sz w:val="18"/>
                <w:szCs w:val="18"/>
              </w:rPr>
            </w:pPr>
            <w:r w:rsidRPr="00C136ED">
              <w:rPr>
                <w:rFonts w:ascii="Arial" w:hAnsi="Arial" w:cs="Arial"/>
                <w:color w:val="000000"/>
                <w:position w:val="-2"/>
                <w:sz w:val="18"/>
                <w:szCs w:val="18"/>
              </w:rPr>
              <w:t>Če država članica ali tretja država dokumentov in potrdil ne izdaja ali če ti ne zajemajo vseh primerov iz drugega odstavka</w:t>
            </w:r>
            <w:r w:rsidRPr="00957001">
              <w:rPr>
                <w:rFonts w:ascii="Arial" w:hAnsi="Arial" w:cs="Arial"/>
                <w:color w:val="000000"/>
                <w:position w:val="-2"/>
                <w:sz w:val="18"/>
                <w:szCs w:val="18"/>
              </w:rPr>
              <w:t xml:space="preserve">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E2BDA" w:rsidRPr="00957001" w14:paraId="13105F17" w14:textId="77777777" w:rsidTr="00D43F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83C36" w14:textId="77777777" w:rsidR="00FE2BDA" w:rsidRPr="00957001" w:rsidRDefault="00FE2BDA" w:rsidP="00D43FE8">
            <w:pPr>
              <w:jc w:val="center"/>
              <w:rPr>
                <w:rFonts w:ascii="Arial" w:hAnsi="Arial" w:cs="Arial"/>
                <w:sz w:val="18"/>
                <w:szCs w:val="18"/>
              </w:rPr>
            </w:pPr>
            <w:r w:rsidRPr="00957001">
              <w:rPr>
                <w:rFonts w:ascii="Arial" w:hAnsi="Arial" w:cs="Arial"/>
                <w:color w:val="000000"/>
                <w:position w:val="-2"/>
                <w:sz w:val="18"/>
                <w:szCs w:val="18"/>
              </w:rPr>
              <w:t xml:space="preserve">Partnerji v skupni </w:t>
            </w:r>
            <w:r>
              <w:rPr>
                <w:rFonts w:ascii="Arial" w:hAnsi="Arial" w:cs="Arial"/>
                <w:color w:val="000000"/>
                <w:position w:val="-2"/>
                <w:sz w:val="18"/>
                <w:szCs w:val="18"/>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B0CAF" w14:textId="77777777" w:rsidR="00FE2BDA" w:rsidRDefault="00FE2BDA" w:rsidP="00FE2BDA">
            <w:pPr>
              <w:spacing w:before="135" w:after="135"/>
              <w:jc w:val="both"/>
              <w:textAlignment w:val="center"/>
            </w:pPr>
            <w:r>
              <w:rPr>
                <w:rFonts w:ascii="Arial" w:hAnsi="Arial" w:cs="Arial"/>
                <w:color w:val="000000"/>
                <w:position w:val="-2"/>
                <w:sz w:val="18"/>
                <w:szCs w:val="18"/>
              </w:rPr>
              <w:t>MORAJO izpolnjevati pogoj</w:t>
            </w:r>
          </w:p>
          <w:p w14:paraId="67D24DD8" w14:textId="1877EF3C" w:rsidR="00FE2BDA" w:rsidRDefault="00FE2BDA" w:rsidP="00F55863">
            <w:pPr>
              <w:pStyle w:val="Odstavekseznama"/>
              <w:numPr>
                <w:ilvl w:val="0"/>
                <w:numId w:val="27"/>
              </w:numPr>
              <w:spacing w:before="135" w:after="135"/>
              <w:jc w:val="both"/>
              <w:textAlignment w:val="center"/>
            </w:pPr>
            <w:r w:rsidRPr="00FE2BDA">
              <w:rPr>
                <w:rFonts w:ascii="Arial" w:hAnsi="Arial" w:cs="Arial"/>
                <w:color w:val="000000"/>
                <w:position w:val="-2"/>
                <w:sz w:val="18"/>
                <w:szCs w:val="18"/>
              </w:rPr>
              <w:t>Obrazec Krovna izjava.</w:t>
            </w:r>
          </w:p>
          <w:p w14:paraId="2AE0F47E" w14:textId="0A01411F" w:rsidR="00FE2BDA" w:rsidRPr="00FE2BDA" w:rsidRDefault="00FE2BDA" w:rsidP="00FE2BDA">
            <w:pPr>
              <w:spacing w:before="135" w:after="135"/>
              <w:jc w:val="both"/>
              <w:textAlignment w:val="center"/>
              <w:rPr>
                <w:rFonts w:ascii="Arial" w:hAnsi="Arial" w:cs="Arial"/>
                <w:sz w:val="18"/>
                <w:szCs w:val="18"/>
              </w:rPr>
            </w:pPr>
            <w:r w:rsidRPr="00FE2BDA">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FE2BDA" w:rsidRPr="00957001" w14:paraId="47B44DE7" w14:textId="77777777" w:rsidTr="00D43F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CBC9C" w14:textId="77777777" w:rsidR="00FE2BDA" w:rsidRPr="00957001" w:rsidRDefault="00FE2BDA" w:rsidP="00D43FE8">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C16C1" w14:textId="77777777" w:rsidR="00FE2BDA" w:rsidRDefault="00FE2BDA" w:rsidP="00FE2BDA">
            <w:pPr>
              <w:spacing w:before="135" w:after="135"/>
              <w:jc w:val="both"/>
              <w:textAlignment w:val="center"/>
            </w:pPr>
            <w:r>
              <w:rPr>
                <w:rFonts w:ascii="Arial" w:hAnsi="Arial" w:cs="Arial"/>
                <w:color w:val="000000"/>
                <w:position w:val="-2"/>
                <w:sz w:val="18"/>
                <w:szCs w:val="18"/>
              </w:rPr>
              <w:t>MORAJO izpolnjevati pogoj</w:t>
            </w:r>
          </w:p>
          <w:p w14:paraId="0661B7D1" w14:textId="69FD995C" w:rsidR="00FE2BDA" w:rsidRDefault="00FE2BDA" w:rsidP="00F55863">
            <w:pPr>
              <w:pStyle w:val="Odstavekseznama"/>
              <w:numPr>
                <w:ilvl w:val="0"/>
                <w:numId w:val="27"/>
              </w:numPr>
              <w:spacing w:before="135" w:after="135"/>
              <w:jc w:val="both"/>
              <w:textAlignment w:val="center"/>
            </w:pPr>
            <w:r w:rsidRPr="00FE2BDA">
              <w:rPr>
                <w:rFonts w:ascii="Arial" w:hAnsi="Arial" w:cs="Arial"/>
                <w:color w:val="000000"/>
                <w:position w:val="-2"/>
                <w:sz w:val="18"/>
                <w:szCs w:val="18"/>
              </w:rPr>
              <w:t>Obrazec Izjava pooblaščene osebe podizvajalca v zvezi z izpolnjevanjem obveznih pogojev za podizvajalca.</w:t>
            </w:r>
          </w:p>
          <w:p w14:paraId="4532C4CA" w14:textId="6DD58E43" w:rsidR="00FE2BDA" w:rsidRPr="00FE2BDA" w:rsidRDefault="00FE2BDA" w:rsidP="00FE2BDA">
            <w:pPr>
              <w:spacing w:before="135" w:after="135"/>
              <w:jc w:val="both"/>
              <w:textAlignment w:val="center"/>
              <w:rPr>
                <w:rFonts w:ascii="Arial" w:hAnsi="Arial" w:cs="Arial"/>
                <w:color w:val="000000"/>
                <w:position w:val="-2"/>
                <w:sz w:val="18"/>
                <w:szCs w:val="18"/>
              </w:rPr>
            </w:pPr>
            <w:r w:rsidRPr="00FE2BDA">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14:paraId="2C73C1E8" w14:textId="77777777" w:rsidR="00FE2BDA" w:rsidRDefault="00FE2BDA"/>
    <w:tbl>
      <w:tblPr>
        <w:tblStyle w:val="NormalTablePHPDOCX"/>
        <w:tblW w:w="2500" w:type="pct"/>
        <w:tblInd w:w="108" w:type="dxa"/>
        <w:tblLook w:val="04A0" w:firstRow="1" w:lastRow="0" w:firstColumn="1" w:lastColumn="0" w:noHBand="0" w:noVBand="1"/>
      </w:tblPr>
      <w:tblGrid>
        <w:gridCol w:w="4504"/>
      </w:tblGrid>
      <w:tr w:rsidR="00A4076D" w14:paraId="4461867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A010674" w14:textId="77777777" w:rsidR="00A4076D" w:rsidRDefault="008423F0">
            <w:r>
              <w:rPr>
                <w:rFonts w:ascii="Arial" w:hAnsi="Arial" w:cs="Arial"/>
                <w:color w:val="FFFFFF"/>
                <w:position w:val="-2"/>
                <w:sz w:val="18"/>
                <w:szCs w:val="18"/>
              </w:rPr>
              <w:t>Poslovna in finančna sposobnost</w:t>
            </w:r>
          </w:p>
        </w:tc>
      </w:tr>
    </w:tbl>
    <w:p w14:paraId="6C6FE2B6"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5C2BFE" w14:paraId="7AD50212" w14:textId="77777777" w:rsidTr="00222F3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B594067" w14:textId="77777777" w:rsidR="005C2BFE" w:rsidRDefault="005C2BFE" w:rsidP="00222F3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pogojev za projektanta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5C2BFE" w14:paraId="412261B4" w14:textId="77777777" w:rsidTr="00222F37">
              <w:tc>
                <w:tcPr>
                  <w:tcW w:w="0" w:type="auto"/>
                  <w:tcMar>
                    <w:top w:w="0" w:type="auto"/>
                    <w:bottom w:w="0" w:type="auto"/>
                  </w:tcMar>
                </w:tcPr>
                <w:p w14:paraId="4A0872A1" w14:textId="36198B88" w:rsidR="005C2BFE" w:rsidRPr="0093095B" w:rsidRDefault="005C2BFE" w:rsidP="00222F37">
                  <w:pPr>
                    <w:jc w:val="both"/>
                  </w:pPr>
                  <w:r w:rsidRPr="0093095B">
                    <w:rPr>
                      <w:rFonts w:ascii="Arial" w:hAnsi="Arial" w:cs="Arial"/>
                      <w:color w:val="000000"/>
                      <w:position w:val="-2"/>
                      <w:sz w:val="18"/>
                      <w:szCs w:val="18"/>
                    </w:rPr>
                    <w:t>Gospodarski subjekt s sedežem v Republiki Sloveniji mora</w:t>
                  </w:r>
                  <w:r w:rsidR="00A5236D" w:rsidRPr="0093095B">
                    <w:rPr>
                      <w:rFonts w:ascii="Arial" w:hAnsi="Arial" w:cs="Arial"/>
                      <w:color w:val="000000"/>
                      <w:position w:val="-2"/>
                      <w:sz w:val="18"/>
                      <w:szCs w:val="18"/>
                    </w:rPr>
                    <w:t xml:space="preserve"> </w:t>
                  </w:r>
                  <w:r w:rsidRPr="0093095B">
                    <w:rPr>
                      <w:rFonts w:ascii="Arial" w:hAnsi="Arial" w:cs="Arial"/>
                      <w:color w:val="000000"/>
                      <w:position w:val="-2"/>
                      <w:sz w:val="18"/>
                      <w:szCs w:val="18"/>
                    </w:rPr>
                    <w:t>izpolnjevati</w:t>
                  </w:r>
                  <w:r w:rsidR="00A5236D" w:rsidRPr="0093095B">
                    <w:rPr>
                      <w:rFonts w:ascii="Arial" w:hAnsi="Arial" w:cs="Arial"/>
                      <w:color w:val="000000"/>
                      <w:position w:val="-2"/>
                      <w:sz w:val="18"/>
                      <w:szCs w:val="18"/>
                    </w:rPr>
                    <w:t xml:space="preserve"> vse zahtevane</w:t>
                  </w:r>
                  <w:r w:rsidRPr="0093095B">
                    <w:rPr>
                      <w:rFonts w:ascii="Arial" w:hAnsi="Arial" w:cs="Arial"/>
                      <w:color w:val="000000"/>
                      <w:position w:val="-2"/>
                      <w:sz w:val="18"/>
                      <w:szCs w:val="18"/>
                    </w:rPr>
                    <w:t xml:space="preserve"> pogoje za projektanta</w:t>
                  </w:r>
                  <w:r w:rsidR="00A5236D" w:rsidRPr="0093095B">
                    <w:rPr>
                      <w:rFonts w:ascii="Arial" w:hAnsi="Arial" w:cs="Arial"/>
                      <w:color w:val="000000"/>
                      <w:position w:val="-2"/>
                      <w:sz w:val="18"/>
                      <w:szCs w:val="18"/>
                    </w:rPr>
                    <w:t>, kot jih določata veljavni Gradbeni zakon in Zakon o arhitekturni in inženirski dejavnos</w:t>
                  </w:r>
                  <w:r w:rsidR="0093095B">
                    <w:rPr>
                      <w:rFonts w:ascii="Arial" w:hAnsi="Arial" w:cs="Arial"/>
                      <w:color w:val="000000"/>
                      <w:position w:val="-2"/>
                      <w:sz w:val="18"/>
                      <w:szCs w:val="18"/>
                    </w:rPr>
                    <w:t>ti.</w:t>
                  </w:r>
                </w:p>
              </w:tc>
            </w:tr>
            <w:tr w:rsidR="005C2BFE" w14:paraId="48F2DCA7" w14:textId="77777777" w:rsidTr="00222F37">
              <w:tc>
                <w:tcPr>
                  <w:tcW w:w="0" w:type="auto"/>
                  <w:tcMar>
                    <w:top w:w="0" w:type="auto"/>
                    <w:bottom w:w="0" w:type="auto"/>
                  </w:tcMar>
                </w:tcPr>
                <w:p w14:paraId="5F0B20B6" w14:textId="77777777" w:rsidR="005C2BFE" w:rsidRDefault="005C2BFE" w:rsidP="00222F37"/>
              </w:tc>
            </w:tr>
            <w:tr w:rsidR="005C2BFE" w14:paraId="5048915C" w14:textId="77777777" w:rsidTr="00222F37">
              <w:tc>
                <w:tcPr>
                  <w:tcW w:w="0" w:type="auto"/>
                  <w:tcMar>
                    <w:top w:w="0" w:type="auto"/>
                    <w:bottom w:w="0" w:type="auto"/>
                  </w:tcMar>
                </w:tcPr>
                <w:p w14:paraId="2807DA25" w14:textId="77777777" w:rsidR="005C2BFE" w:rsidRDefault="005C2BFE" w:rsidP="00222F37">
                  <w:pPr>
                    <w:jc w:val="both"/>
                  </w:pPr>
                  <w:r>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mora izpolnjevati pogoje za zakonito opravljanje dejavnosti, ki je predmet javnega naročila (projektiranje), v državi sedeža.</w:t>
                  </w:r>
                </w:p>
              </w:tc>
            </w:tr>
            <w:tr w:rsidR="005C2BFE" w14:paraId="3580CF0B" w14:textId="77777777" w:rsidTr="00222F37">
              <w:tc>
                <w:tcPr>
                  <w:tcW w:w="0" w:type="auto"/>
                  <w:tcMar>
                    <w:top w:w="0" w:type="auto"/>
                    <w:bottom w:w="0" w:type="auto"/>
                  </w:tcMar>
                </w:tcPr>
                <w:p w14:paraId="0AFD610C" w14:textId="77777777" w:rsidR="005C2BFE" w:rsidRDefault="005C2BFE" w:rsidP="00222F37"/>
              </w:tc>
            </w:tr>
            <w:tr w:rsidR="005C2BFE" w14:paraId="21D35255" w14:textId="77777777" w:rsidTr="00222F37">
              <w:tc>
                <w:tcPr>
                  <w:tcW w:w="0" w:type="auto"/>
                  <w:tcMar>
                    <w:top w:w="0" w:type="auto"/>
                    <w:bottom w:w="0" w:type="auto"/>
                  </w:tcMar>
                </w:tcPr>
                <w:p w14:paraId="2993AFFD" w14:textId="77777777" w:rsidR="005C2BFE" w:rsidRDefault="005C2BFE" w:rsidP="00222F37">
                  <w:pPr>
                    <w:jc w:val="both"/>
                  </w:pPr>
                  <w:r>
                    <w:rPr>
                      <w:rFonts w:ascii="Arial" w:hAnsi="Arial" w:cs="Arial"/>
                      <w:color w:val="000000"/>
                      <w:position w:val="-2"/>
                      <w:sz w:val="18"/>
                      <w:szCs w:val="18"/>
                    </w:rPr>
                    <w:t>Gospodarski subjekt s sedežem v državi, ki ni navedena v predhodnih dveh odstavkih mora izpolnjevati pogoje za zakonito opravljanje dejavnosti ki je predmet javnega naročila (projektiranje), v državi sedeža, pri čemer lahko ponudnik opravlja storitve v Republiki Sloveniji le, če je izpolnjen pogoj materialne vzajemnosti.</w:t>
                  </w:r>
                </w:p>
              </w:tc>
            </w:tr>
          </w:tbl>
          <w:p w14:paraId="430A3D0D" w14:textId="77777777" w:rsidR="005C2BFE" w:rsidRDefault="005C2BFE" w:rsidP="00222F37"/>
        </w:tc>
      </w:tr>
      <w:tr w:rsidR="005C2BFE" w14:paraId="001A4F7E" w14:textId="77777777" w:rsidTr="00222F3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D7163" w14:textId="77777777" w:rsidR="005C2BFE" w:rsidRDefault="005C2BFE" w:rsidP="00222F3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5EAD4" w14:textId="77777777" w:rsidR="0093095B" w:rsidRDefault="0093095B" w:rsidP="0093095B">
            <w:pPr>
              <w:spacing w:before="135" w:after="135"/>
              <w:jc w:val="both"/>
              <w:textAlignment w:val="center"/>
            </w:pPr>
            <w:r>
              <w:rPr>
                <w:rFonts w:ascii="Arial" w:hAnsi="Arial" w:cs="Arial"/>
                <w:color w:val="000000"/>
                <w:position w:val="-2"/>
                <w:sz w:val="18"/>
                <w:szCs w:val="18"/>
              </w:rPr>
              <w:t>Izpolnjen in podpisan Obrazec  KROVNA IZJAVA.</w:t>
            </w:r>
          </w:p>
          <w:p w14:paraId="15A899A0" w14:textId="699E9457" w:rsidR="005C2BFE" w:rsidRDefault="0093095B" w:rsidP="0093095B">
            <w:r>
              <w:rPr>
                <w:rFonts w:ascii="Arial" w:hAnsi="Arial" w:cs="Arial"/>
                <w:color w:val="000000"/>
                <w:position w:val="-2"/>
                <w:sz w:val="18"/>
                <w:szCs w:val="18"/>
              </w:rPr>
              <w:t>Naročnik lahko izpolnjevanje navedenega pogoja preveri v uradnih registrih in evidencah.</w:t>
            </w:r>
          </w:p>
        </w:tc>
      </w:tr>
      <w:tr w:rsidR="005C2BFE" w14:paraId="4D08E316" w14:textId="77777777" w:rsidTr="00222F3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84960" w14:textId="77777777" w:rsidR="005C2BFE" w:rsidRDefault="005C2BFE" w:rsidP="00222F3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3AEFC" w14:textId="7FF33FC5" w:rsidR="005C2BFE" w:rsidRDefault="0093095B" w:rsidP="00222F37">
            <w:pPr>
              <w:jc w:val="both"/>
              <w:textAlignment w:val="center"/>
              <w:rPr>
                <w:rFonts w:ascii="Arial" w:hAnsi="Arial" w:cs="Arial"/>
                <w:color w:val="000000"/>
                <w:position w:val="-2"/>
                <w:sz w:val="18"/>
                <w:szCs w:val="18"/>
              </w:rPr>
            </w:pPr>
            <w:r w:rsidRPr="0093095B">
              <w:rPr>
                <w:rFonts w:ascii="Arial" w:hAnsi="Arial" w:cs="Arial"/>
                <w:color w:val="000000"/>
                <w:position w:val="-2"/>
                <w:sz w:val="18"/>
                <w:szCs w:val="18"/>
              </w:rPr>
              <w:t>Gospodarski subjekt s sedežem v državah članicah Evropske unije, Evropskega gospodarskega prostora in Švicarske konfederacije ali s sedežem v državi, s katero je sklenjen ustrezen mednarodni sporazum izpolnjevanje pogoja se dokazuje s potrdilom, ki ga izda pristojen organ v državi sedeža.</w:t>
            </w:r>
          </w:p>
          <w:p w14:paraId="31E26F70" w14:textId="56D9F3BA" w:rsidR="0093095B" w:rsidRDefault="0093095B" w:rsidP="00222F37">
            <w:pPr>
              <w:jc w:val="both"/>
              <w:textAlignment w:val="center"/>
              <w:rPr>
                <w:rFonts w:ascii="Arial" w:hAnsi="Arial" w:cs="Arial"/>
                <w:color w:val="000000"/>
                <w:position w:val="-2"/>
                <w:sz w:val="18"/>
                <w:szCs w:val="18"/>
              </w:rPr>
            </w:pPr>
          </w:p>
          <w:p w14:paraId="2EECC9DD" w14:textId="66AE210E" w:rsidR="005C2BFE" w:rsidRPr="0093095B" w:rsidRDefault="0093095B" w:rsidP="0093095B">
            <w:pPr>
              <w:jc w:val="both"/>
              <w:textAlignment w:val="center"/>
              <w:rPr>
                <w:rFonts w:ascii="Arial" w:hAnsi="Arial" w:cs="Arial"/>
                <w:sz w:val="18"/>
                <w:szCs w:val="18"/>
              </w:rPr>
            </w:pPr>
            <w:r w:rsidRPr="0093095B">
              <w:rPr>
                <w:rFonts w:ascii="Arial" w:hAnsi="Arial" w:cs="Arial"/>
                <w:sz w:val="18"/>
                <w:szCs w:val="18"/>
              </w:rPr>
              <w:t>Gospodarski subjekt s sedežem v državi, ki ni navedena v predhodnih dveh odstavkih kot dokazilo ali je pogoj izpolnjen in na kakšen način je izpolnjen predloži ustrezno potrdilo, ki ga izda pristojen organ v državi sedeža. Ali je izpolnjen pogoj materialne vzajemnosti bo v vsakokratnem primeru preveril naročnik sam pri pristojnih organih.</w:t>
            </w:r>
          </w:p>
        </w:tc>
      </w:tr>
      <w:tr w:rsidR="005C2BFE" w14:paraId="0E51B20C" w14:textId="77777777" w:rsidTr="00222F3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CA33C" w14:textId="77777777" w:rsidR="005C2BFE" w:rsidRDefault="005C2BFE" w:rsidP="00222F3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F2E08" w14:textId="77777777" w:rsidR="005C2BFE" w:rsidRDefault="005C2BFE" w:rsidP="00222F37">
            <w:pPr>
              <w:spacing w:before="135" w:after="135"/>
              <w:jc w:val="both"/>
              <w:textAlignment w:val="center"/>
            </w:pPr>
            <w:r>
              <w:rPr>
                <w:rFonts w:ascii="Arial" w:hAnsi="Arial" w:cs="Arial"/>
                <w:color w:val="000000"/>
                <w:position w:val="-2"/>
                <w:sz w:val="18"/>
                <w:szCs w:val="18"/>
              </w:rPr>
              <w:t>MORAJO izpolnjevati pogoj</w:t>
            </w:r>
          </w:p>
          <w:p w14:paraId="4465BEB3" w14:textId="77777777" w:rsidR="005C2BFE" w:rsidRDefault="005C2BFE" w:rsidP="00222F3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C2BFE" w14:paraId="01DB26B4" w14:textId="77777777" w:rsidTr="00222F3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821BE" w14:textId="77777777" w:rsidR="005C2BFE" w:rsidRDefault="005C2BFE" w:rsidP="00222F3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5661" w14:textId="77777777" w:rsidR="005C2BFE" w:rsidRDefault="005C2BFE" w:rsidP="00222F37">
            <w:pPr>
              <w:spacing w:before="135" w:after="135"/>
              <w:jc w:val="both"/>
              <w:textAlignment w:val="center"/>
            </w:pPr>
            <w:r>
              <w:rPr>
                <w:rFonts w:ascii="Arial" w:hAnsi="Arial" w:cs="Arial"/>
                <w:color w:val="000000"/>
                <w:position w:val="-2"/>
                <w:sz w:val="18"/>
                <w:szCs w:val="18"/>
              </w:rPr>
              <w:t>MORAJO izpolnjevati pogoj</w:t>
            </w:r>
          </w:p>
          <w:p w14:paraId="2235B7DC" w14:textId="77777777" w:rsidR="005C2BFE" w:rsidRDefault="005C2BFE" w:rsidP="00222F3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F686835" w14:textId="77777777" w:rsidR="00564CB2" w:rsidRDefault="00564CB2"/>
    <w:tbl>
      <w:tblPr>
        <w:tblStyle w:val="NormalTablePHPDOCX"/>
        <w:tblW w:w="9300" w:type="dxa"/>
        <w:tblInd w:w="108" w:type="dxa"/>
        <w:tblLook w:val="04A0" w:firstRow="1" w:lastRow="0" w:firstColumn="1" w:lastColumn="0" w:noHBand="0" w:noVBand="1"/>
      </w:tblPr>
      <w:tblGrid>
        <w:gridCol w:w="1860"/>
        <w:gridCol w:w="7440"/>
      </w:tblGrid>
      <w:tr w:rsidR="00A4076D" w14:paraId="6A364F6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E056EB" w14:textId="5FF754D7" w:rsidR="00A4076D" w:rsidRDefault="00877404">
            <w:pPr>
              <w:jc w:val="center"/>
            </w:pPr>
            <w:r>
              <w:rPr>
                <w:rFonts w:ascii="Arial" w:hAnsi="Arial" w:cs="Arial"/>
                <w:b/>
                <w:bCs/>
                <w:color w:val="FFFFFF"/>
                <w:position w:val="-2"/>
                <w:sz w:val="18"/>
                <w:szCs w:val="18"/>
              </w:rPr>
              <w:t xml:space="preserve">POGOJ </w:t>
            </w:r>
            <w:r w:rsidR="00E13369">
              <w:rPr>
                <w:rFonts w:ascii="Arial" w:hAnsi="Arial" w:cs="Arial"/>
                <w:b/>
                <w:bCs/>
                <w:color w:val="FFFFFF"/>
                <w:position w:val="-2"/>
                <w:sz w:val="18"/>
                <w:szCs w:val="18"/>
              </w:rPr>
              <w:t>2</w:t>
            </w:r>
            <w:r w:rsidR="008423F0">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32E8B" w14:textId="77777777" w:rsidR="00A4076D" w:rsidRDefault="008423F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2CD54AE" w14:textId="77777777" w:rsidR="00A4076D" w:rsidRDefault="008423F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A4076D" w14:paraId="7E4918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12B76"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D302D" w14:textId="77777777" w:rsidR="00A4076D" w:rsidRDefault="008423F0">
            <w:pPr>
              <w:spacing w:before="135" w:after="135"/>
              <w:jc w:val="both"/>
              <w:textAlignment w:val="center"/>
            </w:pPr>
            <w:r>
              <w:rPr>
                <w:rFonts w:ascii="Arial" w:hAnsi="Arial" w:cs="Arial"/>
                <w:color w:val="000000"/>
                <w:position w:val="-2"/>
                <w:sz w:val="18"/>
                <w:szCs w:val="18"/>
              </w:rPr>
              <w:t>Izpolnjen in podpisan Obrazec  KROVNA IZJAVA.</w:t>
            </w:r>
          </w:p>
          <w:p w14:paraId="726DEDCF" w14:textId="77777777" w:rsidR="00A4076D" w:rsidRDefault="008423F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4076D" w14:paraId="441FD4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2D132"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05CFA" w14:textId="77777777" w:rsidR="00A4076D" w:rsidRDefault="008423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DBDFA7" w14:textId="77777777" w:rsidR="00A4076D" w:rsidRDefault="008423F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4076D" w14:paraId="610175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45D40" w14:textId="77777777" w:rsidR="00A4076D" w:rsidRDefault="008423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A1560"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2A42D566" w14:textId="77777777" w:rsidR="00A4076D" w:rsidRDefault="008423F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4076D" w14:paraId="5D2098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5D2B2"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0C1AB"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62C29024" w14:textId="77777777" w:rsidR="00A4076D" w:rsidRDefault="008423F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6930DF9"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0738964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28BDBF5" w14:textId="4E3BFDAF" w:rsidR="00A4076D" w:rsidRDefault="00877404">
            <w:pPr>
              <w:jc w:val="center"/>
            </w:pPr>
            <w:r>
              <w:rPr>
                <w:rFonts w:ascii="Arial" w:hAnsi="Arial" w:cs="Arial"/>
                <w:b/>
                <w:bCs/>
                <w:color w:val="FFFFFF"/>
                <w:position w:val="-2"/>
                <w:sz w:val="18"/>
                <w:szCs w:val="18"/>
              </w:rPr>
              <w:lastRenderedPageBreak/>
              <w:t xml:space="preserve">POGOJ </w:t>
            </w:r>
            <w:r w:rsidR="00E13369">
              <w:rPr>
                <w:rFonts w:ascii="Arial" w:hAnsi="Arial" w:cs="Arial"/>
                <w:b/>
                <w:bCs/>
                <w:color w:val="FFFFFF"/>
                <w:position w:val="-2"/>
                <w:sz w:val="18"/>
                <w:szCs w:val="18"/>
              </w:rPr>
              <w:t>3</w:t>
            </w:r>
            <w:r w:rsidR="008423F0">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1F8F5" w14:textId="4149EFBE" w:rsidR="00A4076D" w:rsidRDefault="008423F0">
            <w:pPr>
              <w:spacing w:before="135" w:after="135"/>
              <w:jc w:val="both"/>
              <w:textAlignment w:val="center"/>
            </w:pPr>
            <w:r>
              <w:rPr>
                <w:rFonts w:ascii="Arial" w:hAnsi="Arial" w:cs="Arial"/>
                <w:color w:val="000000"/>
                <w:position w:val="-2"/>
                <w:sz w:val="18"/>
                <w:szCs w:val="18"/>
              </w:rPr>
              <w:t>Ponudnik oziroma skupina ponudnikov mora izkazati, da je imela čiste prihodke od prodaje v zadnjih treh poslovnih letih</w:t>
            </w:r>
            <w:r w:rsidR="0093095B">
              <w:rPr>
                <w:rFonts w:ascii="Arial" w:hAnsi="Arial" w:cs="Arial"/>
                <w:color w:val="000000"/>
                <w:position w:val="-2"/>
                <w:sz w:val="18"/>
                <w:szCs w:val="18"/>
              </w:rPr>
              <w:t xml:space="preserve"> (upoštevajo se leta 201</w:t>
            </w:r>
            <w:r w:rsidR="0034452A">
              <w:rPr>
                <w:rFonts w:ascii="Arial" w:hAnsi="Arial" w:cs="Arial"/>
                <w:color w:val="000000"/>
                <w:position w:val="-2"/>
                <w:sz w:val="18"/>
                <w:szCs w:val="18"/>
              </w:rPr>
              <w:t>8</w:t>
            </w:r>
            <w:r w:rsidR="0093095B">
              <w:rPr>
                <w:rFonts w:ascii="Arial" w:hAnsi="Arial" w:cs="Arial"/>
                <w:color w:val="000000"/>
                <w:position w:val="-2"/>
                <w:sz w:val="18"/>
                <w:szCs w:val="18"/>
              </w:rPr>
              <w:t>, 201</w:t>
            </w:r>
            <w:r w:rsidR="0034452A">
              <w:rPr>
                <w:rFonts w:ascii="Arial" w:hAnsi="Arial" w:cs="Arial"/>
                <w:color w:val="000000"/>
                <w:position w:val="-2"/>
                <w:sz w:val="18"/>
                <w:szCs w:val="18"/>
              </w:rPr>
              <w:t>9 in 2020</w:t>
            </w:r>
            <w:r w:rsidR="00C22A6E">
              <w:rPr>
                <w:rFonts w:ascii="Arial" w:hAnsi="Arial" w:cs="Arial"/>
                <w:color w:val="000000"/>
                <w:position w:val="-2"/>
                <w:sz w:val="18"/>
                <w:szCs w:val="18"/>
              </w:rPr>
              <w:t xml:space="preserve">) v višini najmanj </w:t>
            </w:r>
            <w:r w:rsidR="005D2DCE">
              <w:rPr>
                <w:rFonts w:ascii="Arial" w:hAnsi="Arial" w:cs="Arial"/>
                <w:color w:val="000000"/>
                <w:position w:val="-2"/>
                <w:sz w:val="18"/>
                <w:szCs w:val="18"/>
              </w:rPr>
              <w:t xml:space="preserve"> </w:t>
            </w:r>
            <w:r w:rsidR="00E13369">
              <w:rPr>
                <w:rFonts w:ascii="Arial" w:hAnsi="Arial" w:cs="Arial"/>
                <w:color w:val="000000"/>
                <w:position w:val="-2"/>
                <w:sz w:val="18"/>
                <w:szCs w:val="18"/>
              </w:rPr>
              <w:t>8</w:t>
            </w:r>
            <w:r w:rsidR="005D2DCE">
              <w:rPr>
                <w:rFonts w:ascii="Arial" w:hAnsi="Arial" w:cs="Arial"/>
                <w:color w:val="000000"/>
                <w:position w:val="-2"/>
                <w:sz w:val="18"/>
                <w:szCs w:val="18"/>
              </w:rPr>
              <w:t>0</w:t>
            </w:r>
            <w:r>
              <w:rPr>
                <w:rFonts w:ascii="Arial" w:hAnsi="Arial" w:cs="Arial"/>
                <w:color w:val="000000"/>
                <w:position w:val="-2"/>
                <w:sz w:val="18"/>
                <w:szCs w:val="18"/>
              </w:rPr>
              <w:t>.000</w:t>
            </w:r>
            <w:r w:rsidR="005D2DCE">
              <w:rPr>
                <w:rFonts w:ascii="Arial" w:hAnsi="Arial" w:cs="Arial"/>
                <w:color w:val="000000"/>
                <w:position w:val="-2"/>
                <w:sz w:val="18"/>
                <w:szCs w:val="18"/>
              </w:rPr>
              <w:t>,00</w:t>
            </w:r>
            <w:r>
              <w:rPr>
                <w:rFonts w:ascii="Arial" w:hAnsi="Arial" w:cs="Arial"/>
                <w:color w:val="000000"/>
                <w:position w:val="-2"/>
                <w:sz w:val="18"/>
                <w:szCs w:val="18"/>
              </w:rPr>
              <w:t xml:space="preserve"> EUR za posamezno poslovno leto. V kolikor ponudnik posluje krajše obdobje od zahtevanega, se upošteva pogoj sorazmerno glede na obdobje poslovanja.</w:t>
            </w:r>
          </w:p>
        </w:tc>
      </w:tr>
      <w:tr w:rsidR="00A4076D" w14:paraId="564B95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95837"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A0196" w14:textId="77777777" w:rsidR="00A4076D" w:rsidRDefault="008423F0">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w:t>
            </w:r>
            <w:r w:rsidR="00C22A6E">
              <w:rPr>
                <w:rFonts w:ascii="Arial" w:hAnsi="Arial" w:cs="Arial"/>
                <w:color w:val="000000"/>
                <w:position w:val="-2"/>
                <w:sz w:val="18"/>
                <w:szCs w:val="18"/>
              </w:rPr>
              <w:t xml:space="preserve"> ali adekvatno dokazilo iz katerega izhajajo navedeni podatki (kot na primer S.BON-1/P).</w:t>
            </w:r>
          </w:p>
        </w:tc>
      </w:tr>
      <w:tr w:rsidR="00A4076D" w14:paraId="3A812A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46B88" w14:textId="77777777" w:rsidR="00A4076D" w:rsidRDefault="008423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8DF0A" w14:textId="2EF6E4B8" w:rsidR="00A4076D" w:rsidRDefault="00D92E87">
            <w:pPr>
              <w:spacing w:before="135" w:after="135"/>
              <w:jc w:val="both"/>
              <w:textAlignment w:val="center"/>
            </w:pPr>
            <w:r>
              <w:rPr>
                <w:rFonts w:ascii="Arial" w:hAnsi="Arial" w:cs="Arial"/>
                <w:color w:val="000000"/>
                <w:position w:val="-2"/>
                <w:sz w:val="18"/>
                <w:szCs w:val="18"/>
              </w:rPr>
              <w:t>/</w:t>
            </w:r>
          </w:p>
        </w:tc>
      </w:tr>
      <w:tr w:rsidR="00A4076D" w14:paraId="3430FB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C9669" w14:textId="77777777" w:rsidR="00A4076D" w:rsidRDefault="008423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2F03F" w14:textId="77777777" w:rsidR="00A4076D" w:rsidRDefault="008423F0">
            <w:pPr>
              <w:spacing w:before="135" w:after="135"/>
              <w:jc w:val="both"/>
              <w:textAlignment w:val="center"/>
            </w:pPr>
            <w:r>
              <w:rPr>
                <w:rFonts w:ascii="Arial" w:hAnsi="Arial" w:cs="Arial"/>
                <w:color w:val="000000"/>
                <w:position w:val="-2"/>
                <w:sz w:val="18"/>
                <w:szCs w:val="18"/>
              </w:rPr>
              <w:t>MORAJO izpolnjevati pogoj</w:t>
            </w:r>
          </w:p>
          <w:p w14:paraId="49A759E8" w14:textId="77777777" w:rsidR="00A4076D" w:rsidRDefault="008423F0">
            <w:pPr>
              <w:spacing w:before="135" w:after="135"/>
              <w:jc w:val="both"/>
              <w:textAlignment w:val="center"/>
            </w:pPr>
            <w:r>
              <w:rPr>
                <w:rFonts w:ascii="Arial" w:hAnsi="Arial" w:cs="Arial"/>
                <w:color w:val="000000"/>
                <w:position w:val="-2"/>
                <w:sz w:val="18"/>
                <w:szCs w:val="18"/>
              </w:rPr>
              <w:t>Partnerji morajo predložiti dokazila, ki so</w:t>
            </w:r>
            <w:r w:rsidR="008D44E5">
              <w:rPr>
                <w:rFonts w:ascii="Arial" w:hAnsi="Arial" w:cs="Arial"/>
                <w:color w:val="000000"/>
                <w:position w:val="-2"/>
                <w:sz w:val="18"/>
                <w:szCs w:val="18"/>
              </w:rPr>
              <w:t xml:space="preserve"> </w:t>
            </w:r>
            <w:r>
              <w:rPr>
                <w:rFonts w:ascii="Arial" w:hAnsi="Arial" w:cs="Arial"/>
                <w:color w:val="000000"/>
                <w:position w:val="-2"/>
                <w:sz w:val="18"/>
                <w:szCs w:val="18"/>
              </w:rPr>
              <w:t>z</w:t>
            </w:r>
            <w:r w:rsidR="008D44E5">
              <w:rPr>
                <w:rFonts w:ascii="Arial" w:hAnsi="Arial" w:cs="Arial"/>
                <w:color w:val="000000"/>
                <w:position w:val="-2"/>
                <w:sz w:val="18"/>
                <w:szCs w:val="18"/>
              </w:rPr>
              <w:t>a</w:t>
            </w:r>
            <w:r>
              <w:rPr>
                <w:rFonts w:ascii="Arial" w:hAnsi="Arial" w:cs="Arial"/>
                <w:color w:val="000000"/>
                <w:position w:val="-2"/>
                <w:sz w:val="18"/>
                <w:szCs w:val="18"/>
              </w:rPr>
              <w:t>htevana za ponudnika.</w:t>
            </w:r>
          </w:p>
        </w:tc>
      </w:tr>
      <w:tr w:rsidR="00A4076D" w14:paraId="50FEB2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C0ECD"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FDAED" w14:textId="78895E6B" w:rsidR="00A4076D" w:rsidRDefault="008423F0" w:rsidP="00E13369">
            <w:pPr>
              <w:spacing w:before="135" w:after="135"/>
              <w:jc w:val="both"/>
              <w:textAlignment w:val="center"/>
            </w:pPr>
            <w:r>
              <w:rPr>
                <w:rFonts w:ascii="Arial" w:hAnsi="Arial" w:cs="Arial"/>
                <w:color w:val="000000"/>
                <w:position w:val="-2"/>
                <w:sz w:val="18"/>
                <w:szCs w:val="18"/>
              </w:rPr>
              <w:t>NI POTREBNO izpolnjevati pogoj</w:t>
            </w:r>
            <w:r w:rsidR="00E13369">
              <w:rPr>
                <w:rFonts w:ascii="Arial" w:hAnsi="Arial" w:cs="Arial"/>
                <w:color w:val="000000"/>
                <w:position w:val="-2"/>
                <w:sz w:val="18"/>
                <w:szCs w:val="18"/>
              </w:rPr>
              <w:t>a</w:t>
            </w:r>
          </w:p>
        </w:tc>
      </w:tr>
    </w:tbl>
    <w:p w14:paraId="560660C2" w14:textId="77777777" w:rsidR="00A4076D" w:rsidRDefault="00A4076D"/>
    <w:tbl>
      <w:tblPr>
        <w:tblStyle w:val="NormalTablePHPDOCX"/>
        <w:tblW w:w="2500" w:type="pct"/>
        <w:tblInd w:w="108" w:type="dxa"/>
        <w:tblLook w:val="04A0" w:firstRow="1" w:lastRow="0" w:firstColumn="1" w:lastColumn="0" w:noHBand="0" w:noVBand="1"/>
      </w:tblPr>
      <w:tblGrid>
        <w:gridCol w:w="4504"/>
      </w:tblGrid>
      <w:tr w:rsidR="00A4076D" w14:paraId="11A4B7F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DBAC858" w14:textId="5946EDEA" w:rsidR="00A4076D" w:rsidRDefault="008423F0">
            <w:r>
              <w:rPr>
                <w:rFonts w:ascii="Arial" w:hAnsi="Arial" w:cs="Arial"/>
                <w:color w:val="FFFFFF"/>
                <w:position w:val="-2"/>
                <w:sz w:val="18"/>
                <w:szCs w:val="18"/>
              </w:rPr>
              <w:t xml:space="preserve">Tehnična </w:t>
            </w:r>
            <w:r w:rsidR="00E13369">
              <w:rPr>
                <w:rFonts w:ascii="Arial" w:hAnsi="Arial" w:cs="Arial"/>
                <w:color w:val="FFFFFF"/>
                <w:position w:val="-2"/>
                <w:sz w:val="18"/>
                <w:szCs w:val="18"/>
              </w:rPr>
              <w:t xml:space="preserve">in kadrovska </w:t>
            </w:r>
            <w:r>
              <w:rPr>
                <w:rFonts w:ascii="Arial" w:hAnsi="Arial" w:cs="Arial"/>
                <w:color w:val="FFFFFF"/>
                <w:position w:val="-2"/>
                <w:sz w:val="18"/>
                <w:szCs w:val="18"/>
              </w:rPr>
              <w:t>sposobnost</w:t>
            </w:r>
          </w:p>
        </w:tc>
      </w:tr>
    </w:tbl>
    <w:p w14:paraId="7731D943" w14:textId="77777777"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A4076D" w14:paraId="26099E18" w14:textId="77777777" w:rsidTr="006C671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E68E66F" w14:textId="77777777" w:rsidR="00A4076D" w:rsidRDefault="008423F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E48C00A" w14:textId="77777777" w:rsidR="006B78E0" w:rsidRDefault="008423F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ki nastopa v</w:t>
            </w:r>
            <w:r w:rsidR="00DA1F0D">
              <w:rPr>
                <w:rFonts w:ascii="Arial" w:hAnsi="Arial" w:cs="Arial"/>
                <w:color w:val="000000"/>
                <w:position w:val="-2"/>
                <w:sz w:val="18"/>
                <w:szCs w:val="18"/>
              </w:rPr>
              <w:t xml:space="preserve"> po</w:t>
            </w:r>
            <w:r w:rsidR="00850F12">
              <w:rPr>
                <w:rFonts w:ascii="Arial" w:hAnsi="Arial" w:cs="Arial"/>
                <w:color w:val="000000"/>
                <w:position w:val="-2"/>
                <w:sz w:val="18"/>
                <w:szCs w:val="18"/>
              </w:rPr>
              <w:t>nudbi, je v obdobju zadnjih sedmih</w:t>
            </w:r>
            <w:r>
              <w:rPr>
                <w:rFonts w:ascii="Arial" w:hAnsi="Arial" w:cs="Arial"/>
                <w:color w:val="000000"/>
                <w:position w:val="-2"/>
                <w:sz w:val="18"/>
                <w:szCs w:val="18"/>
              </w:rPr>
              <w:t xml:space="preserve"> (</w:t>
            </w:r>
            <w:r w:rsidR="00850F12">
              <w:rPr>
                <w:rFonts w:ascii="Arial" w:hAnsi="Arial" w:cs="Arial"/>
                <w:color w:val="000000"/>
                <w:position w:val="-2"/>
                <w:sz w:val="18"/>
                <w:szCs w:val="18"/>
              </w:rPr>
              <w:t>7</w:t>
            </w:r>
            <w:r>
              <w:rPr>
                <w:rFonts w:ascii="Arial" w:hAnsi="Arial" w:cs="Arial"/>
                <w:color w:val="000000"/>
                <w:position w:val="-2"/>
                <w:sz w:val="18"/>
                <w:szCs w:val="18"/>
              </w:rPr>
              <w:t>) let</w:t>
            </w:r>
            <w:r w:rsidR="00850F12">
              <w:rPr>
                <w:rFonts w:ascii="Arial" w:hAnsi="Arial" w:cs="Arial"/>
                <w:color w:val="000000"/>
                <w:position w:val="-2"/>
                <w:sz w:val="18"/>
                <w:szCs w:val="18"/>
              </w:rPr>
              <w:t>ih</w:t>
            </w:r>
            <w:r>
              <w:rPr>
                <w:rFonts w:ascii="Arial" w:hAnsi="Arial" w:cs="Arial"/>
                <w:color w:val="000000"/>
                <w:position w:val="-2"/>
                <w:sz w:val="18"/>
                <w:szCs w:val="18"/>
              </w:rPr>
              <w:t xml:space="preserve"> pred objavo tega naročila na Portalu javnih naročil, izvedel</w:t>
            </w:r>
            <w:r w:rsidR="006B78E0">
              <w:rPr>
                <w:rFonts w:ascii="Arial" w:hAnsi="Arial" w:cs="Arial"/>
                <w:color w:val="000000"/>
                <w:position w:val="-2"/>
                <w:sz w:val="18"/>
                <w:szCs w:val="18"/>
              </w:rPr>
              <w:t>:</w:t>
            </w:r>
          </w:p>
          <w:p w14:paraId="1A7725D8" w14:textId="14916EAE" w:rsidR="006B78E0" w:rsidRPr="00A1001B" w:rsidRDefault="008423F0" w:rsidP="006B78E0">
            <w:pPr>
              <w:pStyle w:val="Odstavekseznama"/>
              <w:numPr>
                <w:ilvl w:val="0"/>
                <w:numId w:val="27"/>
              </w:numPr>
              <w:spacing w:before="135" w:after="135"/>
              <w:jc w:val="both"/>
              <w:textAlignment w:val="center"/>
            </w:pPr>
            <w:r w:rsidRPr="006B78E0">
              <w:rPr>
                <w:rFonts w:ascii="Arial" w:hAnsi="Arial" w:cs="Arial"/>
                <w:color w:val="000000"/>
                <w:position w:val="-2"/>
                <w:sz w:val="18"/>
                <w:szCs w:val="18"/>
              </w:rPr>
              <w:t xml:space="preserve">najmanj </w:t>
            </w:r>
            <w:r w:rsidR="006B78E0">
              <w:rPr>
                <w:rFonts w:ascii="Arial" w:hAnsi="Arial" w:cs="Arial"/>
                <w:color w:val="000000"/>
                <w:position w:val="-2"/>
                <w:sz w:val="18"/>
                <w:szCs w:val="18"/>
              </w:rPr>
              <w:t>1</w:t>
            </w:r>
            <w:r w:rsidRPr="006B78E0">
              <w:rPr>
                <w:rFonts w:ascii="Arial" w:hAnsi="Arial" w:cs="Arial"/>
                <w:color w:val="000000"/>
                <w:position w:val="-2"/>
                <w:sz w:val="18"/>
                <w:szCs w:val="18"/>
              </w:rPr>
              <w:t xml:space="preserve"> (</w:t>
            </w:r>
            <w:r w:rsidR="006B78E0">
              <w:rPr>
                <w:rFonts w:ascii="Arial" w:hAnsi="Arial" w:cs="Arial"/>
                <w:color w:val="000000"/>
                <w:position w:val="-2"/>
                <w:sz w:val="18"/>
                <w:szCs w:val="18"/>
              </w:rPr>
              <w:t>eno</w:t>
            </w:r>
            <w:r w:rsidRPr="006B78E0">
              <w:rPr>
                <w:rFonts w:ascii="Arial" w:hAnsi="Arial" w:cs="Arial"/>
                <w:color w:val="000000"/>
                <w:position w:val="-2"/>
                <w:sz w:val="18"/>
                <w:szCs w:val="18"/>
              </w:rPr>
              <w:t>) istovrstn</w:t>
            </w:r>
            <w:r w:rsidR="006B78E0">
              <w:rPr>
                <w:rFonts w:ascii="Arial" w:hAnsi="Arial" w:cs="Arial"/>
                <w:color w:val="000000"/>
                <w:position w:val="-2"/>
                <w:sz w:val="18"/>
                <w:szCs w:val="18"/>
              </w:rPr>
              <w:t>o</w:t>
            </w:r>
            <w:r w:rsidRPr="006B78E0">
              <w:rPr>
                <w:rFonts w:ascii="Arial" w:hAnsi="Arial" w:cs="Arial"/>
                <w:color w:val="000000"/>
                <w:position w:val="-2"/>
                <w:sz w:val="18"/>
                <w:szCs w:val="18"/>
              </w:rPr>
              <w:t xml:space="preserve"> stori</w:t>
            </w:r>
            <w:r w:rsidR="00E13369" w:rsidRPr="006B78E0">
              <w:rPr>
                <w:rFonts w:ascii="Arial" w:hAnsi="Arial" w:cs="Arial"/>
                <w:color w:val="000000"/>
                <w:position w:val="-2"/>
                <w:sz w:val="18"/>
                <w:szCs w:val="18"/>
              </w:rPr>
              <w:t>t</w:t>
            </w:r>
            <w:r w:rsidR="006B78E0">
              <w:rPr>
                <w:rFonts w:ascii="Arial" w:hAnsi="Arial" w:cs="Arial"/>
                <w:color w:val="000000"/>
                <w:position w:val="-2"/>
                <w:sz w:val="18"/>
                <w:szCs w:val="18"/>
              </w:rPr>
              <w:t>ev</w:t>
            </w:r>
            <w:r w:rsidR="00C22A6E" w:rsidRPr="006B78E0">
              <w:rPr>
                <w:rFonts w:ascii="Arial" w:hAnsi="Arial" w:cs="Arial"/>
                <w:color w:val="000000"/>
                <w:position w:val="-2"/>
                <w:sz w:val="18"/>
                <w:szCs w:val="18"/>
              </w:rPr>
              <w:t xml:space="preserve"> </w:t>
            </w:r>
            <w:r w:rsidR="00C22A6E" w:rsidRPr="006B78E0">
              <w:rPr>
                <w:rFonts w:ascii="Arial" w:hAnsi="Arial" w:cs="Arial"/>
                <w:position w:val="-2"/>
                <w:sz w:val="18"/>
                <w:szCs w:val="18"/>
              </w:rPr>
              <w:t>projektiranja</w:t>
            </w:r>
            <w:r w:rsidRPr="006B78E0">
              <w:rPr>
                <w:rFonts w:ascii="Arial" w:hAnsi="Arial" w:cs="Arial"/>
                <w:position w:val="-2"/>
                <w:sz w:val="18"/>
                <w:szCs w:val="18"/>
              </w:rPr>
              <w:t xml:space="preserve"> za objekt klasifikacije </w:t>
            </w:r>
            <w:r w:rsidR="00EE1DB3" w:rsidRPr="006B78E0">
              <w:rPr>
                <w:rFonts w:ascii="Arial" w:hAnsi="Arial" w:cs="Arial"/>
                <w:position w:val="-2"/>
                <w:sz w:val="18"/>
                <w:szCs w:val="18"/>
              </w:rPr>
              <w:t>CC-SI 11</w:t>
            </w:r>
            <w:r w:rsidR="006B78E0">
              <w:rPr>
                <w:rFonts w:ascii="Arial" w:hAnsi="Arial" w:cs="Arial"/>
                <w:position w:val="-2"/>
                <w:sz w:val="18"/>
                <w:szCs w:val="18"/>
              </w:rPr>
              <w:t>3</w:t>
            </w:r>
            <w:r w:rsidR="00767BB0" w:rsidRPr="006B78E0">
              <w:rPr>
                <w:rFonts w:ascii="Arial" w:hAnsi="Arial" w:cs="Arial"/>
                <w:position w:val="-2"/>
                <w:sz w:val="18"/>
                <w:szCs w:val="18"/>
              </w:rPr>
              <w:t xml:space="preserve"> – S</w:t>
            </w:r>
            <w:r w:rsidR="00EE1DB3" w:rsidRPr="006B78E0">
              <w:rPr>
                <w:rFonts w:ascii="Arial" w:hAnsi="Arial" w:cs="Arial"/>
                <w:position w:val="-2"/>
                <w:sz w:val="18"/>
                <w:szCs w:val="18"/>
              </w:rPr>
              <w:t>tanovanjske s</w:t>
            </w:r>
            <w:r w:rsidR="00767BB0" w:rsidRPr="006B78E0">
              <w:rPr>
                <w:rFonts w:ascii="Arial" w:hAnsi="Arial" w:cs="Arial"/>
                <w:position w:val="-2"/>
                <w:sz w:val="18"/>
                <w:szCs w:val="18"/>
              </w:rPr>
              <w:t>tavbe</w:t>
            </w:r>
            <w:r w:rsidR="00A562C2">
              <w:rPr>
                <w:rFonts w:ascii="Arial" w:hAnsi="Arial" w:cs="Arial"/>
                <w:position w:val="-2"/>
                <w:sz w:val="18"/>
                <w:szCs w:val="18"/>
              </w:rPr>
              <w:t xml:space="preserve"> za posebne družbene skupine</w:t>
            </w:r>
            <w:r w:rsidR="006B78E0">
              <w:rPr>
                <w:rFonts w:ascii="Arial" w:hAnsi="Arial" w:cs="Arial"/>
                <w:position w:val="-2"/>
                <w:sz w:val="18"/>
                <w:szCs w:val="18"/>
              </w:rPr>
              <w:t xml:space="preserve">, </w:t>
            </w:r>
            <w:r w:rsidR="006B78E0" w:rsidRPr="00974610">
              <w:rPr>
                <w:rFonts w:ascii="Arial" w:hAnsi="Arial" w:cs="Arial"/>
                <w:position w:val="-2"/>
                <w:sz w:val="18"/>
                <w:szCs w:val="18"/>
              </w:rPr>
              <w:t xml:space="preserve">z bruto tlorisno kvadraturo </w:t>
            </w:r>
            <w:r w:rsidR="006B78E0" w:rsidRPr="00A1001B">
              <w:rPr>
                <w:rFonts w:ascii="Arial" w:hAnsi="Arial" w:cs="Arial"/>
                <w:position w:val="-2"/>
                <w:sz w:val="18"/>
                <w:szCs w:val="18"/>
              </w:rPr>
              <w:t xml:space="preserve">najmanj </w:t>
            </w:r>
            <w:r w:rsidR="00A562C2" w:rsidRPr="00A1001B">
              <w:rPr>
                <w:rFonts w:ascii="Arial" w:hAnsi="Arial" w:cs="Arial"/>
                <w:position w:val="-2"/>
                <w:sz w:val="18"/>
                <w:szCs w:val="18"/>
              </w:rPr>
              <w:t>10</w:t>
            </w:r>
            <w:r w:rsidR="006B78E0" w:rsidRPr="00A1001B">
              <w:rPr>
                <w:rFonts w:ascii="Arial" w:hAnsi="Arial" w:cs="Arial"/>
                <w:position w:val="-2"/>
                <w:sz w:val="18"/>
                <w:szCs w:val="18"/>
              </w:rPr>
              <w:t>00 m2, in</w:t>
            </w:r>
          </w:p>
          <w:p w14:paraId="295D1D59" w14:textId="1EFE0294" w:rsidR="00A4076D" w:rsidRPr="00974610" w:rsidRDefault="006B78E0" w:rsidP="006B78E0">
            <w:pPr>
              <w:pStyle w:val="Odstavekseznama"/>
              <w:numPr>
                <w:ilvl w:val="0"/>
                <w:numId w:val="27"/>
              </w:numPr>
              <w:spacing w:before="135" w:after="135"/>
              <w:jc w:val="both"/>
              <w:textAlignment w:val="center"/>
            </w:pPr>
            <w:r>
              <w:rPr>
                <w:rFonts w:ascii="Arial" w:hAnsi="Arial" w:cs="Arial"/>
                <w:position w:val="-2"/>
                <w:sz w:val="18"/>
                <w:szCs w:val="18"/>
              </w:rPr>
              <w:t xml:space="preserve">najmanj 1 (eno) </w:t>
            </w:r>
            <w:r w:rsidRPr="006B78E0">
              <w:rPr>
                <w:rFonts w:ascii="Arial" w:hAnsi="Arial" w:cs="Arial"/>
                <w:color w:val="000000"/>
                <w:position w:val="-2"/>
                <w:sz w:val="18"/>
                <w:szCs w:val="18"/>
              </w:rPr>
              <w:t>istovrstn</w:t>
            </w:r>
            <w:r>
              <w:rPr>
                <w:rFonts w:ascii="Arial" w:hAnsi="Arial" w:cs="Arial"/>
                <w:color w:val="000000"/>
                <w:position w:val="-2"/>
                <w:sz w:val="18"/>
                <w:szCs w:val="18"/>
              </w:rPr>
              <w:t>o</w:t>
            </w:r>
            <w:r w:rsidRPr="006B78E0">
              <w:rPr>
                <w:rFonts w:ascii="Arial" w:hAnsi="Arial" w:cs="Arial"/>
                <w:color w:val="000000"/>
                <w:position w:val="-2"/>
                <w:sz w:val="18"/>
                <w:szCs w:val="18"/>
              </w:rPr>
              <w:t xml:space="preserve"> storit</w:t>
            </w:r>
            <w:r>
              <w:rPr>
                <w:rFonts w:ascii="Arial" w:hAnsi="Arial" w:cs="Arial"/>
                <w:color w:val="000000"/>
                <w:position w:val="-2"/>
                <w:sz w:val="18"/>
                <w:szCs w:val="18"/>
              </w:rPr>
              <w:t>ev</w:t>
            </w:r>
            <w:r w:rsidRPr="006B78E0">
              <w:rPr>
                <w:rFonts w:ascii="Arial" w:hAnsi="Arial" w:cs="Arial"/>
                <w:color w:val="000000"/>
                <w:position w:val="-2"/>
                <w:sz w:val="18"/>
                <w:szCs w:val="18"/>
              </w:rPr>
              <w:t xml:space="preserve"> </w:t>
            </w:r>
            <w:r w:rsidRPr="006B78E0">
              <w:rPr>
                <w:rFonts w:ascii="Arial" w:hAnsi="Arial" w:cs="Arial"/>
                <w:position w:val="-2"/>
                <w:sz w:val="18"/>
                <w:szCs w:val="18"/>
              </w:rPr>
              <w:t>projektiranja za objekt klasifikacije CC-SI 11</w:t>
            </w:r>
            <w:r>
              <w:rPr>
                <w:rFonts w:ascii="Arial" w:hAnsi="Arial" w:cs="Arial"/>
                <w:position w:val="-2"/>
                <w:sz w:val="18"/>
                <w:szCs w:val="18"/>
              </w:rPr>
              <w:t>2</w:t>
            </w:r>
            <w:r w:rsidRPr="006B78E0">
              <w:rPr>
                <w:rFonts w:ascii="Arial" w:hAnsi="Arial" w:cs="Arial"/>
                <w:position w:val="-2"/>
                <w:sz w:val="18"/>
                <w:szCs w:val="18"/>
              </w:rPr>
              <w:t xml:space="preserve"> – </w:t>
            </w:r>
            <w:r>
              <w:rPr>
                <w:rFonts w:ascii="Arial" w:hAnsi="Arial" w:cs="Arial"/>
                <w:position w:val="-2"/>
                <w:sz w:val="18"/>
                <w:szCs w:val="18"/>
              </w:rPr>
              <w:t>Večs</w:t>
            </w:r>
            <w:r w:rsidRPr="006B78E0">
              <w:rPr>
                <w:rFonts w:ascii="Arial" w:hAnsi="Arial" w:cs="Arial"/>
                <w:position w:val="-2"/>
                <w:sz w:val="18"/>
                <w:szCs w:val="18"/>
              </w:rPr>
              <w:t>tanovanjske stavbe</w:t>
            </w:r>
            <w:r>
              <w:rPr>
                <w:rFonts w:ascii="Arial" w:hAnsi="Arial" w:cs="Arial"/>
                <w:position w:val="-2"/>
                <w:sz w:val="18"/>
                <w:szCs w:val="18"/>
              </w:rPr>
              <w:t xml:space="preserve">, </w:t>
            </w:r>
            <w:r w:rsidRPr="00974610">
              <w:rPr>
                <w:rFonts w:ascii="Arial" w:hAnsi="Arial" w:cs="Arial"/>
                <w:position w:val="-2"/>
                <w:sz w:val="18"/>
                <w:szCs w:val="18"/>
              </w:rPr>
              <w:t>z bruto tlorisno kvadraturo n</w:t>
            </w:r>
            <w:r w:rsidR="00A562C2">
              <w:rPr>
                <w:rFonts w:ascii="Arial" w:hAnsi="Arial" w:cs="Arial"/>
                <w:position w:val="-2"/>
                <w:sz w:val="18"/>
                <w:szCs w:val="18"/>
              </w:rPr>
              <w:t xml:space="preserve">ajmanj 1000 m2 </w:t>
            </w:r>
          </w:p>
          <w:p w14:paraId="743B9DD2" w14:textId="27868FDD" w:rsidR="00A4076D" w:rsidRPr="00974610" w:rsidRDefault="008423F0">
            <w:pPr>
              <w:spacing w:before="135" w:after="135"/>
              <w:jc w:val="both"/>
              <w:textAlignment w:val="center"/>
            </w:pPr>
            <w:r w:rsidRPr="00974610">
              <w:rPr>
                <w:rFonts w:ascii="Arial" w:hAnsi="Arial" w:cs="Arial"/>
                <w:position w:val="-2"/>
                <w:sz w:val="18"/>
                <w:szCs w:val="18"/>
              </w:rPr>
              <w:t xml:space="preserve">Kot </w:t>
            </w:r>
            <w:r w:rsidRPr="00E13369">
              <w:rPr>
                <w:rFonts w:ascii="Arial" w:hAnsi="Arial" w:cs="Arial"/>
                <w:position w:val="-2"/>
                <w:sz w:val="18"/>
                <w:szCs w:val="18"/>
              </w:rPr>
              <w:t xml:space="preserve">istovrstna storitev s področja </w:t>
            </w:r>
            <w:r w:rsidR="006B78E0">
              <w:rPr>
                <w:rFonts w:ascii="Arial" w:hAnsi="Arial" w:cs="Arial"/>
                <w:position w:val="-2"/>
                <w:sz w:val="18"/>
                <w:szCs w:val="18"/>
              </w:rPr>
              <w:t xml:space="preserve">predmeta tega </w:t>
            </w:r>
            <w:r w:rsidRPr="00E13369">
              <w:rPr>
                <w:rFonts w:ascii="Arial" w:hAnsi="Arial" w:cs="Arial"/>
                <w:position w:val="-2"/>
                <w:sz w:val="18"/>
                <w:szCs w:val="18"/>
              </w:rPr>
              <w:t xml:space="preserve">javnega naročila šteje </w:t>
            </w:r>
            <w:r w:rsidR="00556D95" w:rsidRPr="00E13369">
              <w:rPr>
                <w:rFonts w:ascii="Arial" w:hAnsi="Arial" w:cs="Arial"/>
                <w:position w:val="-2"/>
                <w:sz w:val="18"/>
                <w:szCs w:val="18"/>
              </w:rPr>
              <w:t>najmanj</w:t>
            </w:r>
            <w:r w:rsidR="006B78E0">
              <w:rPr>
                <w:rFonts w:ascii="Arial" w:hAnsi="Arial" w:cs="Arial"/>
                <w:position w:val="-2"/>
                <w:sz w:val="18"/>
                <w:szCs w:val="18"/>
              </w:rPr>
              <w:t xml:space="preserve"> izdelava</w:t>
            </w:r>
            <w:r w:rsidR="00E13369" w:rsidRPr="00E13369">
              <w:rPr>
                <w:rFonts w:ascii="Arial" w:hAnsi="Arial" w:cs="Arial"/>
                <w:sz w:val="18"/>
                <w:szCs w:val="18"/>
              </w:rPr>
              <w:t xml:space="preserve"> idejne zasnove (IZP), </w:t>
            </w:r>
            <w:r w:rsidRPr="00E13369">
              <w:rPr>
                <w:rFonts w:ascii="Arial" w:hAnsi="Arial" w:cs="Arial"/>
                <w:position w:val="-2"/>
                <w:sz w:val="18"/>
                <w:szCs w:val="18"/>
              </w:rPr>
              <w:t>priprava</w:t>
            </w:r>
            <w:r w:rsidR="00AD7110" w:rsidRPr="00E13369">
              <w:rPr>
                <w:rFonts w:ascii="Arial" w:hAnsi="Arial" w:cs="Arial"/>
                <w:position w:val="-2"/>
                <w:sz w:val="18"/>
                <w:szCs w:val="18"/>
              </w:rPr>
              <w:t xml:space="preserve"> dokumentacije za pridobitev gradbenega dovoljenja </w:t>
            </w:r>
            <w:r w:rsidR="00733CFB" w:rsidRPr="00E13369">
              <w:rPr>
                <w:rFonts w:ascii="Arial" w:hAnsi="Arial" w:cs="Arial"/>
                <w:position w:val="-2"/>
                <w:sz w:val="18"/>
                <w:szCs w:val="18"/>
              </w:rPr>
              <w:t>s pridobitvijo pogojev in soglasij</w:t>
            </w:r>
            <w:r w:rsidR="00E13369">
              <w:rPr>
                <w:rFonts w:ascii="Arial" w:hAnsi="Arial" w:cs="Arial"/>
                <w:position w:val="-2"/>
                <w:sz w:val="18"/>
                <w:szCs w:val="18"/>
              </w:rPr>
              <w:t xml:space="preserve"> (DGD)</w:t>
            </w:r>
            <w:r w:rsidR="006C6719" w:rsidRPr="00974610">
              <w:rPr>
                <w:rFonts w:ascii="Arial" w:hAnsi="Arial" w:cs="Arial"/>
                <w:position w:val="-2"/>
                <w:sz w:val="18"/>
                <w:szCs w:val="18"/>
              </w:rPr>
              <w:t xml:space="preserve"> </w:t>
            </w:r>
            <w:r w:rsidRPr="00974610">
              <w:rPr>
                <w:rFonts w:ascii="Arial" w:hAnsi="Arial" w:cs="Arial"/>
                <w:position w:val="-2"/>
                <w:sz w:val="18"/>
                <w:szCs w:val="18"/>
              </w:rPr>
              <w:t xml:space="preserve">ter PZI. Vse navedene aktivnosti morajo biti zajete znotraj </w:t>
            </w:r>
            <w:r w:rsidR="0087689E">
              <w:rPr>
                <w:rFonts w:ascii="Arial" w:hAnsi="Arial" w:cs="Arial"/>
                <w:position w:val="-2"/>
                <w:sz w:val="18"/>
                <w:szCs w:val="18"/>
              </w:rPr>
              <w:t xml:space="preserve">istega </w:t>
            </w:r>
            <w:r w:rsidRPr="00974610">
              <w:rPr>
                <w:rFonts w:ascii="Arial" w:hAnsi="Arial" w:cs="Arial"/>
                <w:position w:val="-2"/>
                <w:sz w:val="18"/>
                <w:szCs w:val="18"/>
              </w:rPr>
              <w:t>referenčnega posla.</w:t>
            </w:r>
          </w:p>
          <w:p w14:paraId="2E226DDD" w14:textId="77777777" w:rsidR="00A4076D" w:rsidRPr="00974610" w:rsidRDefault="008423F0">
            <w:pPr>
              <w:spacing w:before="135" w:after="135"/>
              <w:jc w:val="both"/>
              <w:textAlignment w:val="center"/>
            </w:pPr>
            <w:r w:rsidRPr="00974610">
              <w:rPr>
                <w:rFonts w:ascii="Arial" w:hAnsi="Arial" w:cs="Arial"/>
                <w:position w:val="-2"/>
                <w:sz w:val="18"/>
                <w:szCs w:val="18"/>
              </w:rPr>
              <w:t xml:space="preserve">Kot ustrezni referenčni posli bodo šteti tisti posli, kjer je bilo za objekt pridobljeno pravnomočno </w:t>
            </w:r>
            <w:r w:rsidR="00733CFB" w:rsidRPr="00974610">
              <w:rPr>
                <w:rFonts w:ascii="Arial" w:hAnsi="Arial" w:cs="Arial"/>
                <w:position w:val="-2"/>
                <w:sz w:val="18"/>
                <w:szCs w:val="18"/>
              </w:rPr>
              <w:t xml:space="preserve">gradbeno dovoljenje ali </w:t>
            </w:r>
            <w:r w:rsidRPr="00974610">
              <w:rPr>
                <w:rFonts w:ascii="Arial" w:hAnsi="Arial" w:cs="Arial"/>
                <w:position w:val="-2"/>
                <w:sz w:val="18"/>
                <w:szCs w:val="18"/>
              </w:rPr>
              <w:t xml:space="preserve">uporabno dovoljenje in sicer je morala pravnomočnost nastopiti v obdobju znotraj zadnjih </w:t>
            </w:r>
            <w:r w:rsidR="00850F12" w:rsidRPr="00974610">
              <w:rPr>
                <w:rFonts w:ascii="Arial" w:hAnsi="Arial" w:cs="Arial"/>
                <w:position w:val="-2"/>
                <w:sz w:val="18"/>
                <w:szCs w:val="18"/>
              </w:rPr>
              <w:t>sedmih (7</w:t>
            </w:r>
            <w:r w:rsidRPr="00974610">
              <w:rPr>
                <w:rFonts w:ascii="Arial" w:hAnsi="Arial" w:cs="Arial"/>
                <w:position w:val="-2"/>
                <w:sz w:val="18"/>
                <w:szCs w:val="18"/>
              </w:rPr>
              <w:t>) let</w:t>
            </w:r>
            <w:r w:rsidR="00850F12" w:rsidRPr="00974610">
              <w:rPr>
                <w:rFonts w:ascii="Arial" w:hAnsi="Arial" w:cs="Arial"/>
                <w:position w:val="-2"/>
                <w:sz w:val="18"/>
                <w:szCs w:val="18"/>
              </w:rPr>
              <w:t>ih</w:t>
            </w:r>
            <w:r w:rsidRPr="00974610">
              <w:rPr>
                <w:rFonts w:ascii="Arial" w:hAnsi="Arial" w:cs="Arial"/>
                <w:position w:val="-2"/>
                <w:sz w:val="18"/>
                <w:szCs w:val="18"/>
              </w:rPr>
              <w:t xml:space="preserve"> pred objavo predmetnega javnega naročila na portalu javnih naročil.</w:t>
            </w:r>
          </w:p>
          <w:p w14:paraId="7B960F9F" w14:textId="785C2223" w:rsidR="00AD7110" w:rsidRDefault="008423F0">
            <w:pPr>
              <w:spacing w:before="135" w:after="135"/>
              <w:jc w:val="both"/>
              <w:textAlignment w:val="center"/>
              <w:rPr>
                <w:rFonts w:ascii="Arial" w:hAnsi="Arial" w:cs="Arial"/>
                <w:color w:val="000000"/>
                <w:position w:val="-2"/>
                <w:sz w:val="18"/>
                <w:szCs w:val="18"/>
              </w:rPr>
            </w:pPr>
            <w:r w:rsidRPr="00974610">
              <w:rPr>
                <w:rFonts w:ascii="Arial" w:hAnsi="Arial" w:cs="Arial"/>
                <w:position w:val="-2"/>
                <w:sz w:val="18"/>
                <w:szCs w:val="18"/>
              </w:rPr>
              <w:t>Gospodarski subjekt, ki navede posamezno referenco</w:t>
            </w:r>
            <w:r w:rsidR="007F39A0">
              <w:rPr>
                <w:rFonts w:ascii="Arial" w:hAnsi="Arial" w:cs="Arial"/>
                <w:position w:val="-2"/>
                <w:sz w:val="18"/>
                <w:szCs w:val="18"/>
              </w:rPr>
              <w:t>,</w:t>
            </w:r>
            <w:r w:rsidRPr="00974610">
              <w:rPr>
                <w:rFonts w:ascii="Arial" w:hAnsi="Arial" w:cs="Arial"/>
                <w:position w:val="-2"/>
                <w:sz w:val="18"/>
                <w:szCs w:val="18"/>
              </w:rPr>
              <w:t xml:space="preserve"> je moral v okviru referenčnega dela nastopati kot glavni izvajalec</w:t>
            </w:r>
            <w:r w:rsidR="00EE1DB3">
              <w:rPr>
                <w:rFonts w:ascii="Arial" w:hAnsi="Arial" w:cs="Arial"/>
                <w:position w:val="-2"/>
                <w:sz w:val="18"/>
                <w:szCs w:val="18"/>
              </w:rPr>
              <w:t xml:space="preserve"> (vodilni partner)</w:t>
            </w:r>
            <w:r w:rsidRPr="00974610">
              <w:rPr>
                <w:rFonts w:ascii="Arial" w:hAnsi="Arial" w:cs="Arial"/>
                <w:position w:val="-2"/>
                <w:sz w:val="18"/>
                <w:szCs w:val="18"/>
              </w:rPr>
              <w:t xml:space="preserve"> ali izvajalec</w:t>
            </w:r>
            <w:r w:rsidR="00EE1DB3">
              <w:rPr>
                <w:rFonts w:ascii="Arial" w:hAnsi="Arial" w:cs="Arial"/>
                <w:position w:val="-2"/>
                <w:sz w:val="18"/>
                <w:szCs w:val="18"/>
              </w:rPr>
              <w:t xml:space="preserve"> (partner)</w:t>
            </w:r>
            <w:r w:rsidRPr="00974610">
              <w:rPr>
                <w:rFonts w:ascii="Arial" w:hAnsi="Arial" w:cs="Arial"/>
                <w:position w:val="-2"/>
                <w:sz w:val="18"/>
                <w:szCs w:val="18"/>
              </w:rPr>
              <w:t xml:space="preserve"> v skupnem nastopu (partnerski nastop, </w:t>
            </w:r>
            <w:proofErr w:type="spellStart"/>
            <w:r w:rsidRPr="00974610">
              <w:rPr>
                <w:rFonts w:ascii="Arial" w:hAnsi="Arial" w:cs="Arial"/>
                <w:position w:val="-2"/>
                <w:sz w:val="18"/>
                <w:szCs w:val="18"/>
              </w:rPr>
              <w:t>joint</w:t>
            </w:r>
            <w:proofErr w:type="spellEnd"/>
            <w:r w:rsidRPr="00974610">
              <w:rPr>
                <w:rFonts w:ascii="Arial" w:hAnsi="Arial" w:cs="Arial"/>
                <w:position w:val="-2"/>
                <w:sz w:val="18"/>
                <w:szCs w:val="18"/>
              </w:rPr>
              <w:t xml:space="preserve"> </w:t>
            </w:r>
            <w:proofErr w:type="spellStart"/>
            <w:r w:rsidR="006C6719" w:rsidRPr="00974610">
              <w:rPr>
                <w:rFonts w:ascii="Arial" w:hAnsi="Arial" w:cs="Arial"/>
                <w:position w:val="-2"/>
                <w:sz w:val="18"/>
                <w:szCs w:val="18"/>
              </w:rPr>
              <w:t>venture</w:t>
            </w:r>
            <w:proofErr w:type="spellEnd"/>
            <w:r w:rsidR="006C6719" w:rsidRPr="00974610">
              <w:rPr>
                <w:rFonts w:ascii="Arial" w:hAnsi="Arial" w:cs="Arial"/>
                <w:position w:val="-2"/>
                <w:sz w:val="18"/>
                <w:szCs w:val="18"/>
              </w:rPr>
              <w:t>)</w:t>
            </w:r>
            <w:r w:rsidR="00AD7110" w:rsidRPr="00974610">
              <w:rPr>
                <w:rFonts w:ascii="Arial" w:hAnsi="Arial" w:cs="Arial"/>
                <w:position w:val="-2"/>
                <w:sz w:val="18"/>
                <w:szCs w:val="18"/>
              </w:rPr>
              <w:t>.</w:t>
            </w:r>
          </w:p>
          <w:p w14:paraId="630A87D3" w14:textId="7A7A17A6" w:rsidR="00A4076D" w:rsidRDefault="008423F0">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w:t>
            </w:r>
          </w:p>
        </w:tc>
      </w:tr>
      <w:tr w:rsidR="00A4076D" w14:paraId="31CB02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2BC89" w14:textId="77777777" w:rsidR="00A4076D" w:rsidRDefault="008423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D4A76" w14:textId="77777777" w:rsidR="007F39A0" w:rsidRDefault="008423F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izpolni obrazec</w:t>
            </w:r>
            <w:r w:rsidR="007F39A0">
              <w:rPr>
                <w:rFonts w:ascii="Arial" w:hAnsi="Arial" w:cs="Arial"/>
                <w:color w:val="000000"/>
                <w:position w:val="-2"/>
                <w:sz w:val="18"/>
                <w:szCs w:val="18"/>
              </w:rPr>
              <w:t>:</w:t>
            </w:r>
          </w:p>
          <w:p w14:paraId="584CDB14" w14:textId="2E9C3F99" w:rsidR="007F39A0" w:rsidRPr="007F39A0" w:rsidRDefault="008423F0" w:rsidP="00F55863">
            <w:pPr>
              <w:pStyle w:val="Odstavekseznama"/>
              <w:numPr>
                <w:ilvl w:val="0"/>
                <w:numId w:val="27"/>
              </w:numPr>
              <w:spacing w:before="135" w:after="135"/>
              <w:jc w:val="both"/>
              <w:textAlignment w:val="center"/>
            </w:pPr>
            <w:r w:rsidRPr="007F39A0">
              <w:rPr>
                <w:rFonts w:ascii="Arial" w:hAnsi="Arial" w:cs="Arial"/>
                <w:color w:val="000000"/>
                <w:position w:val="-2"/>
                <w:sz w:val="18"/>
                <w:szCs w:val="18"/>
              </w:rPr>
              <w:t>Referenčna lista gospodarskega subjekta</w:t>
            </w:r>
            <w:r w:rsidR="00A67745">
              <w:rPr>
                <w:rFonts w:ascii="Arial" w:hAnsi="Arial" w:cs="Arial"/>
                <w:color w:val="000000"/>
                <w:position w:val="-2"/>
                <w:sz w:val="18"/>
                <w:szCs w:val="18"/>
              </w:rPr>
              <w:t>.</w:t>
            </w:r>
            <w:r w:rsidRPr="007F39A0">
              <w:rPr>
                <w:rFonts w:ascii="Arial" w:hAnsi="Arial" w:cs="Arial"/>
                <w:color w:val="000000"/>
                <w:position w:val="-2"/>
                <w:sz w:val="18"/>
                <w:szCs w:val="18"/>
              </w:rPr>
              <w:t xml:space="preserve"> </w:t>
            </w:r>
          </w:p>
          <w:p w14:paraId="31266784" w14:textId="6C61DD47" w:rsidR="00A67745" w:rsidRPr="00A67745" w:rsidRDefault="00A67745" w:rsidP="00A6774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fazi oddaje ponudbe naročnik </w:t>
            </w:r>
            <w:r w:rsidRPr="00A67745">
              <w:rPr>
                <w:rFonts w:ascii="Arial" w:hAnsi="Arial" w:cs="Arial"/>
                <w:b/>
                <w:bCs/>
                <w:color w:val="000000"/>
                <w:position w:val="-2"/>
                <w:sz w:val="18"/>
                <w:szCs w:val="18"/>
              </w:rPr>
              <w:t>ne zahteva</w:t>
            </w:r>
            <w:r>
              <w:rPr>
                <w:rFonts w:ascii="Arial" w:hAnsi="Arial" w:cs="Arial"/>
                <w:color w:val="000000"/>
                <w:position w:val="-2"/>
                <w:sz w:val="18"/>
                <w:szCs w:val="18"/>
              </w:rPr>
              <w:t xml:space="preserve"> </w:t>
            </w:r>
            <w:r w:rsidRPr="00A67745">
              <w:rPr>
                <w:rFonts w:ascii="Arial" w:hAnsi="Arial" w:cs="Arial"/>
                <w:color w:val="000000"/>
                <w:position w:val="-2"/>
                <w:sz w:val="18"/>
                <w:szCs w:val="18"/>
              </w:rPr>
              <w:t>predloži</w:t>
            </w:r>
            <w:r>
              <w:rPr>
                <w:rFonts w:ascii="Arial" w:hAnsi="Arial" w:cs="Arial"/>
                <w:color w:val="000000"/>
                <w:position w:val="-2"/>
                <w:sz w:val="18"/>
                <w:szCs w:val="18"/>
              </w:rPr>
              <w:t>tev</w:t>
            </w:r>
            <w:r w:rsidRPr="00A67745">
              <w:rPr>
                <w:rFonts w:ascii="Arial" w:hAnsi="Arial" w:cs="Arial"/>
                <w:color w:val="000000"/>
                <w:position w:val="-2"/>
                <w:sz w:val="18"/>
                <w:szCs w:val="18"/>
              </w:rPr>
              <w:t xml:space="preserve"> referenčn</w:t>
            </w:r>
            <w:r>
              <w:rPr>
                <w:rFonts w:ascii="Arial" w:hAnsi="Arial" w:cs="Arial"/>
                <w:color w:val="000000"/>
                <w:position w:val="-2"/>
                <w:sz w:val="18"/>
                <w:szCs w:val="18"/>
              </w:rPr>
              <w:t>ih</w:t>
            </w:r>
            <w:r w:rsidRPr="00A67745">
              <w:rPr>
                <w:rFonts w:ascii="Arial" w:hAnsi="Arial" w:cs="Arial"/>
                <w:color w:val="000000"/>
                <w:position w:val="-2"/>
                <w:sz w:val="18"/>
                <w:szCs w:val="18"/>
              </w:rPr>
              <w:t xml:space="preserve"> potrdil o dobro opravljenem delu, potrjen</w:t>
            </w:r>
            <w:r>
              <w:rPr>
                <w:rFonts w:ascii="Arial" w:hAnsi="Arial" w:cs="Arial"/>
                <w:color w:val="000000"/>
                <w:position w:val="-2"/>
                <w:sz w:val="18"/>
                <w:szCs w:val="18"/>
              </w:rPr>
              <w:t>ih</w:t>
            </w:r>
            <w:r w:rsidRPr="00A67745">
              <w:rPr>
                <w:rFonts w:ascii="Arial" w:hAnsi="Arial" w:cs="Arial"/>
                <w:color w:val="000000"/>
                <w:position w:val="-2"/>
                <w:sz w:val="18"/>
                <w:szCs w:val="18"/>
              </w:rPr>
              <w:t xml:space="preserve"> s strani investitorja (naročnika) posameznega posla</w:t>
            </w:r>
            <w:r>
              <w:rPr>
                <w:rFonts w:ascii="Arial" w:hAnsi="Arial" w:cs="Arial"/>
                <w:color w:val="000000"/>
                <w:position w:val="-2"/>
                <w:sz w:val="18"/>
                <w:szCs w:val="18"/>
              </w:rPr>
              <w:t xml:space="preserve">, lahko pa </w:t>
            </w:r>
            <w:r>
              <w:rPr>
                <w:rFonts w:ascii="Arial" w:hAnsi="Arial" w:cs="Arial"/>
                <w:color w:val="000000"/>
                <w:position w:val="-2"/>
                <w:sz w:val="18"/>
                <w:szCs w:val="18"/>
              </w:rPr>
              <w:lastRenderedPageBreak/>
              <w:t>jih ponudniki vseeno predložijo.</w:t>
            </w:r>
            <w:r w:rsidRPr="00A67745">
              <w:rPr>
                <w:rFonts w:ascii="Arial" w:hAnsi="Arial" w:cs="Arial"/>
                <w:color w:val="000000"/>
                <w:position w:val="-2"/>
                <w:sz w:val="18"/>
                <w:szCs w:val="18"/>
              </w:rPr>
              <w:t xml:space="preserve"> </w:t>
            </w:r>
            <w:r>
              <w:rPr>
                <w:rFonts w:ascii="Arial" w:hAnsi="Arial" w:cs="Arial"/>
                <w:color w:val="000000"/>
                <w:position w:val="-2"/>
                <w:sz w:val="18"/>
                <w:szCs w:val="18"/>
              </w:rPr>
              <w:t>Naročnik si pridržuje pravico naknadno v fazi pregledovanja in ocenjevanja ponudb ponudnike pozvati k predložitvi navedenih referenčnih potrdil.</w:t>
            </w:r>
          </w:p>
          <w:p w14:paraId="5EC4750B" w14:textId="295E0F91" w:rsidR="00A4076D" w:rsidRDefault="00A67745" w:rsidP="00A67745">
            <w:pPr>
              <w:spacing w:before="135" w:after="135"/>
              <w:jc w:val="both"/>
              <w:textAlignment w:val="center"/>
            </w:pPr>
            <w:r>
              <w:rPr>
                <w:rFonts w:ascii="Arial" w:hAnsi="Arial" w:cs="Arial"/>
                <w:color w:val="000000"/>
                <w:position w:val="-2"/>
                <w:sz w:val="18"/>
                <w:szCs w:val="18"/>
              </w:rPr>
              <w:t>Referenčna potrdila, če jih ponudniki vseeno predložijo že v ponudbi, so lahko ali na obrazcu, ki je sestavni del te razpisne dokumentacije ali pa na referenčnem potrdilu, ki vsebuje najmanj vse podatke, ki jih vsebuje omenjeni obrazec.</w:t>
            </w:r>
          </w:p>
        </w:tc>
      </w:tr>
      <w:tr w:rsidR="00A4076D" w14:paraId="6C08A4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E0070" w14:textId="77777777" w:rsidR="00A4076D" w:rsidRDefault="008423F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FE795" w14:textId="1A91A032" w:rsidR="003465B7" w:rsidRDefault="003465B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Reference, ki ne bodo vpisane v </w:t>
            </w:r>
            <w:r w:rsidR="00A67745">
              <w:rPr>
                <w:rFonts w:ascii="Arial" w:hAnsi="Arial" w:cs="Arial"/>
                <w:color w:val="000000"/>
                <w:position w:val="-2"/>
                <w:sz w:val="18"/>
                <w:szCs w:val="18"/>
              </w:rPr>
              <w:t xml:space="preserve">zahtevani </w:t>
            </w:r>
            <w:r>
              <w:rPr>
                <w:rFonts w:ascii="Arial" w:hAnsi="Arial" w:cs="Arial"/>
                <w:color w:val="000000"/>
                <w:position w:val="-2"/>
                <w:sz w:val="18"/>
                <w:szCs w:val="18"/>
              </w:rPr>
              <w:t>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p w14:paraId="03D3B663" w14:textId="6C8315FF" w:rsidR="005300C7" w:rsidRPr="00EE1DB3" w:rsidRDefault="007F39A0">
            <w:pPr>
              <w:spacing w:before="135" w:after="135"/>
              <w:jc w:val="both"/>
              <w:textAlignment w:val="center"/>
              <w:rPr>
                <w:rFonts w:ascii="Arial" w:hAnsi="Arial" w:cs="Arial"/>
                <w:color w:val="000000"/>
                <w:position w:val="-2"/>
                <w:sz w:val="18"/>
                <w:szCs w:val="18"/>
              </w:rPr>
            </w:pPr>
            <w:r w:rsidRPr="009924C5">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A4076D" w14:paraId="60CEA6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970E6" w14:textId="77777777" w:rsidR="00A4076D" w:rsidRDefault="008423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CE61E" w14:textId="77777777" w:rsidR="00A4076D" w:rsidRDefault="008423F0">
            <w:pPr>
              <w:spacing w:before="135" w:after="135"/>
              <w:jc w:val="both"/>
              <w:textAlignment w:val="center"/>
            </w:pPr>
            <w:r>
              <w:rPr>
                <w:rFonts w:ascii="Arial" w:hAnsi="Arial" w:cs="Arial"/>
                <w:color w:val="000000"/>
                <w:position w:val="-2"/>
                <w:sz w:val="18"/>
                <w:szCs w:val="18"/>
              </w:rPr>
              <w:t>KUMULATIVNO izpolnjevanje pogoja</w:t>
            </w:r>
          </w:p>
          <w:p w14:paraId="7F65006F" w14:textId="10E772F2" w:rsidR="00A4076D" w:rsidRDefault="00641BC1">
            <w:pPr>
              <w:jc w:val="both"/>
              <w:textAlignment w:val="center"/>
            </w:pPr>
            <w:r>
              <w:rPr>
                <w:rFonts w:ascii="Arial" w:hAnsi="Arial" w:cs="Arial"/>
                <w:sz w:val="18"/>
                <w:szCs w:val="18"/>
              </w:rPr>
              <w:t>Pogoj lahko izkaže tudi partner v primeru skupne ponudbe, v kolikor je dejansko izvedel istovrstno storitev, zahtevano v pogoju, in bo pri predmetnem javnem naročilu tudi prevzel v izvedbo te storitve.</w:t>
            </w:r>
          </w:p>
        </w:tc>
      </w:tr>
      <w:tr w:rsidR="00A4076D" w14:paraId="4A45C1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7E094" w14:textId="77777777" w:rsidR="00A4076D" w:rsidRDefault="008423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F8E7D" w14:textId="77777777" w:rsidR="00A4076D" w:rsidRDefault="008423F0">
            <w:pPr>
              <w:spacing w:before="135" w:after="135"/>
              <w:jc w:val="both"/>
              <w:textAlignment w:val="center"/>
            </w:pPr>
            <w:r>
              <w:rPr>
                <w:rFonts w:ascii="Arial" w:hAnsi="Arial" w:cs="Arial"/>
                <w:color w:val="000000"/>
                <w:position w:val="-2"/>
                <w:sz w:val="18"/>
                <w:szCs w:val="18"/>
              </w:rPr>
              <w:t>KUMULATIVNO izpolnjevanje pogoja</w:t>
            </w:r>
          </w:p>
          <w:p w14:paraId="7F0A5402" w14:textId="5B6D7673" w:rsidR="00A4076D" w:rsidRDefault="00641BC1">
            <w:pPr>
              <w:jc w:val="both"/>
              <w:textAlignment w:val="center"/>
            </w:pPr>
            <w:r>
              <w:rPr>
                <w:rFonts w:ascii="Arial" w:hAnsi="Arial" w:cs="Arial"/>
                <w:sz w:val="18"/>
                <w:szCs w:val="18"/>
              </w:rPr>
              <w:t>Pogoj lahko izkaže tudi podizvajalec v primeru nastopa s podizvajalci, v kolikor je dejansko izvedel istovrstno storitev, zahtevano v pogoju, in bo pri predmetnem javnem naročilu tudi prevzel v izvedbo te storitve.</w:t>
            </w:r>
          </w:p>
        </w:tc>
      </w:tr>
    </w:tbl>
    <w:p w14:paraId="7122A696" w14:textId="50241E9E" w:rsidR="00A4076D" w:rsidRDefault="00A4076D"/>
    <w:tbl>
      <w:tblPr>
        <w:tblStyle w:val="NormalTablePHPDOCX"/>
        <w:tblW w:w="9300" w:type="dxa"/>
        <w:tblInd w:w="108" w:type="dxa"/>
        <w:tblLook w:val="04A0" w:firstRow="1" w:lastRow="0" w:firstColumn="1" w:lastColumn="0" w:noHBand="0" w:noVBand="1"/>
      </w:tblPr>
      <w:tblGrid>
        <w:gridCol w:w="1860"/>
        <w:gridCol w:w="7440"/>
      </w:tblGrid>
      <w:tr w:rsidR="004537C0" w14:paraId="464AACDC" w14:textId="77777777" w:rsidTr="00E125C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A6E8AB" w14:textId="155DD06A" w:rsidR="004537C0" w:rsidRDefault="004537C0" w:rsidP="00E125C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sestava</w:t>
            </w:r>
          </w:p>
        </w:tc>
        <w:tc>
          <w:tcPr>
            <w:tcW w:w="400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469380D" w14:textId="77777777" w:rsidR="00016EA3" w:rsidRDefault="004537C0" w:rsidP="00E125C3">
            <w:pPr>
              <w:jc w:val="both"/>
              <w:rPr>
                <w:sz w:val="18"/>
                <w:szCs w:val="18"/>
              </w:rPr>
            </w:pPr>
            <w:r w:rsidRPr="003E2E43">
              <w:rPr>
                <w:sz w:val="18"/>
                <w:szCs w:val="18"/>
              </w:rPr>
              <w:t>Gospodarski subjekt, ki nastopa v ponudbi</w:t>
            </w:r>
            <w:r>
              <w:rPr>
                <w:sz w:val="18"/>
                <w:szCs w:val="18"/>
              </w:rPr>
              <w:t xml:space="preserve">, ima za izvajanje razpisanih storitev na voljo zadostne kadrovske kapacitete. </w:t>
            </w:r>
          </w:p>
          <w:p w14:paraId="0B97BE54" w14:textId="77777777" w:rsidR="00016EA3" w:rsidRDefault="00016EA3" w:rsidP="00E125C3">
            <w:pPr>
              <w:jc w:val="both"/>
              <w:rPr>
                <w:sz w:val="18"/>
                <w:szCs w:val="18"/>
              </w:rPr>
            </w:pPr>
          </w:p>
          <w:p w14:paraId="4C6D32DB" w14:textId="77777777" w:rsidR="004537C0" w:rsidRDefault="004537C0" w:rsidP="00E125C3">
            <w:pPr>
              <w:jc w:val="both"/>
              <w:rPr>
                <w:sz w:val="18"/>
                <w:szCs w:val="18"/>
              </w:rPr>
            </w:pPr>
            <w:r>
              <w:rPr>
                <w:sz w:val="18"/>
                <w:szCs w:val="18"/>
              </w:rPr>
              <w:t xml:space="preserve">Gospodarski subjekt </w:t>
            </w:r>
            <w:r w:rsidR="00016EA3">
              <w:rPr>
                <w:sz w:val="18"/>
                <w:szCs w:val="18"/>
              </w:rPr>
              <w:t>mora v ponudbi nominirati najmanj naslednji usposobljen kader:</w:t>
            </w:r>
          </w:p>
          <w:p w14:paraId="5F0CCEA5" w14:textId="5563651A" w:rsidR="00016EA3" w:rsidRPr="00016EA3" w:rsidRDefault="00016EA3" w:rsidP="00F55863">
            <w:pPr>
              <w:pStyle w:val="Odstavekseznama"/>
              <w:numPr>
                <w:ilvl w:val="0"/>
                <w:numId w:val="29"/>
              </w:numPr>
              <w:rPr>
                <w:rFonts w:ascii="Arial" w:hAnsi="Arial" w:cs="Arial"/>
                <w:bCs/>
                <w:i/>
                <w:iCs/>
                <w:sz w:val="18"/>
                <w:szCs w:val="18"/>
              </w:rPr>
            </w:pPr>
            <w:r w:rsidRPr="00016EA3">
              <w:rPr>
                <w:rFonts w:ascii="Arial" w:hAnsi="Arial" w:cs="Arial"/>
                <w:bCs/>
                <w:i/>
                <w:iCs/>
                <w:sz w:val="18"/>
                <w:szCs w:val="18"/>
              </w:rPr>
              <w:t>enega vodjo projekta</w:t>
            </w:r>
          </w:p>
          <w:p w14:paraId="36F9BBCF" w14:textId="7EB60805" w:rsidR="00016EA3" w:rsidRPr="00016EA3" w:rsidRDefault="00016EA3" w:rsidP="00F55863">
            <w:pPr>
              <w:pStyle w:val="Odstavekseznama"/>
              <w:numPr>
                <w:ilvl w:val="0"/>
                <w:numId w:val="29"/>
              </w:numPr>
              <w:rPr>
                <w:rFonts w:ascii="Arial" w:hAnsi="Arial" w:cs="Arial"/>
                <w:bCs/>
                <w:i/>
                <w:iCs/>
                <w:sz w:val="18"/>
                <w:szCs w:val="18"/>
              </w:rPr>
            </w:pPr>
            <w:r w:rsidRPr="00016EA3">
              <w:rPr>
                <w:rFonts w:ascii="Arial" w:hAnsi="Arial" w:cs="Arial"/>
                <w:i/>
                <w:iCs/>
                <w:sz w:val="18"/>
                <w:szCs w:val="18"/>
              </w:rPr>
              <w:t>enega pooblaščenega arhitekta</w:t>
            </w:r>
          </w:p>
          <w:p w14:paraId="789B7197" w14:textId="16E67DE8" w:rsidR="00016EA3" w:rsidRPr="00016EA3" w:rsidRDefault="00016EA3" w:rsidP="00F55863">
            <w:pPr>
              <w:pStyle w:val="Odstavekseznama"/>
              <w:numPr>
                <w:ilvl w:val="0"/>
                <w:numId w:val="29"/>
              </w:numPr>
              <w:rPr>
                <w:rFonts w:ascii="Arial" w:hAnsi="Arial" w:cs="Arial"/>
                <w:bCs/>
                <w:i/>
                <w:iCs/>
                <w:sz w:val="18"/>
                <w:szCs w:val="18"/>
              </w:rPr>
            </w:pPr>
            <w:r w:rsidRPr="00016EA3">
              <w:rPr>
                <w:rFonts w:ascii="Arial" w:hAnsi="Arial" w:cs="Arial"/>
                <w:i/>
                <w:iCs/>
                <w:sz w:val="18"/>
                <w:szCs w:val="18"/>
              </w:rPr>
              <w:t xml:space="preserve">enega pooblaščenega inženirja s področja gradbeništva za strokovno področje gradbene stroke za izdelavo načrtov konstrukcij stavb </w:t>
            </w:r>
          </w:p>
          <w:p w14:paraId="7AC6210E" w14:textId="66ACA58A" w:rsidR="00016EA3" w:rsidRPr="00016EA3" w:rsidRDefault="00016EA3" w:rsidP="00F55863">
            <w:pPr>
              <w:pStyle w:val="Odstavekseznama"/>
              <w:numPr>
                <w:ilvl w:val="0"/>
                <w:numId w:val="29"/>
              </w:numPr>
              <w:rPr>
                <w:rFonts w:ascii="Arial" w:hAnsi="Arial" w:cs="Arial"/>
                <w:bCs/>
                <w:i/>
                <w:iCs/>
                <w:sz w:val="18"/>
                <w:szCs w:val="18"/>
              </w:rPr>
            </w:pPr>
            <w:r w:rsidRPr="00016EA3">
              <w:rPr>
                <w:rFonts w:ascii="Arial" w:hAnsi="Arial" w:cs="Arial"/>
                <w:i/>
                <w:iCs/>
                <w:sz w:val="18"/>
                <w:szCs w:val="18"/>
              </w:rPr>
              <w:t xml:space="preserve">enega pooblaščenega inženirja s področja elektrotehnike </w:t>
            </w:r>
          </w:p>
          <w:p w14:paraId="166AA549" w14:textId="77777777" w:rsidR="00016EA3" w:rsidRPr="00016EA3" w:rsidRDefault="00016EA3" w:rsidP="00F55863">
            <w:pPr>
              <w:pStyle w:val="Odstavekseznama"/>
              <w:numPr>
                <w:ilvl w:val="0"/>
                <w:numId w:val="29"/>
              </w:numPr>
              <w:rPr>
                <w:rFonts w:ascii="Arial" w:hAnsi="Arial" w:cs="Arial"/>
                <w:bCs/>
                <w:sz w:val="18"/>
                <w:szCs w:val="18"/>
              </w:rPr>
            </w:pPr>
            <w:r w:rsidRPr="00016EA3">
              <w:rPr>
                <w:rFonts w:ascii="Arial" w:hAnsi="Arial" w:cs="Arial"/>
                <w:i/>
                <w:iCs/>
                <w:sz w:val="18"/>
                <w:szCs w:val="18"/>
              </w:rPr>
              <w:t>enega pooblaščenega inženirja s področja strojništva.</w:t>
            </w:r>
          </w:p>
          <w:p w14:paraId="5A030BDD" w14:textId="77777777" w:rsidR="00016EA3" w:rsidRDefault="00016EA3" w:rsidP="00016EA3">
            <w:pPr>
              <w:rPr>
                <w:rFonts w:ascii="Arial" w:hAnsi="Arial" w:cs="Arial"/>
                <w:bCs/>
                <w:sz w:val="18"/>
                <w:szCs w:val="18"/>
              </w:rPr>
            </w:pPr>
          </w:p>
          <w:p w14:paraId="00974550" w14:textId="7EC916E3" w:rsidR="00016EA3" w:rsidRPr="00016EA3" w:rsidRDefault="00016EA3" w:rsidP="00016EA3">
            <w:pPr>
              <w:jc w:val="both"/>
              <w:rPr>
                <w:rFonts w:ascii="Arial" w:hAnsi="Arial" w:cs="Arial"/>
                <w:bCs/>
                <w:sz w:val="18"/>
                <w:szCs w:val="18"/>
              </w:rPr>
            </w:pPr>
            <w:r>
              <w:rPr>
                <w:rFonts w:ascii="Arial" w:hAnsi="Arial" w:cs="Arial"/>
                <w:bCs/>
                <w:sz w:val="18"/>
                <w:szCs w:val="18"/>
              </w:rPr>
              <w:t>Vsi nominirani kadri morajo izpolnjevati pogoje iz veljavne gradbene zakonodaje (Gradbeni zakon</w:t>
            </w:r>
            <w:r w:rsidR="000E6359">
              <w:rPr>
                <w:rFonts w:ascii="Arial" w:hAnsi="Arial" w:cs="Arial"/>
                <w:bCs/>
                <w:sz w:val="18"/>
                <w:szCs w:val="18"/>
              </w:rPr>
              <w:t>-GZ</w:t>
            </w:r>
            <w:r>
              <w:rPr>
                <w:rFonts w:ascii="Arial" w:hAnsi="Arial" w:cs="Arial"/>
                <w:bCs/>
                <w:sz w:val="18"/>
                <w:szCs w:val="18"/>
              </w:rPr>
              <w:t xml:space="preserve"> in Zakon o arhitekturni in inženirski dejavnosti</w:t>
            </w:r>
            <w:r w:rsidR="000E6359">
              <w:rPr>
                <w:rFonts w:ascii="Arial" w:hAnsi="Arial" w:cs="Arial"/>
                <w:bCs/>
                <w:sz w:val="18"/>
                <w:szCs w:val="18"/>
              </w:rPr>
              <w:t>-ZAID</w:t>
            </w:r>
            <w:r>
              <w:rPr>
                <w:rFonts w:ascii="Arial" w:hAnsi="Arial" w:cs="Arial"/>
                <w:bCs/>
                <w:sz w:val="18"/>
                <w:szCs w:val="18"/>
              </w:rPr>
              <w:t>)</w:t>
            </w:r>
            <w:r w:rsidR="000E6359">
              <w:rPr>
                <w:rFonts w:ascii="Arial" w:hAnsi="Arial" w:cs="Arial"/>
                <w:bCs/>
                <w:sz w:val="18"/>
                <w:szCs w:val="18"/>
              </w:rPr>
              <w:t>.</w:t>
            </w:r>
          </w:p>
        </w:tc>
      </w:tr>
      <w:tr w:rsidR="004537C0" w14:paraId="7D1A0570"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64080" w14:textId="77777777" w:rsidR="004537C0" w:rsidRDefault="004537C0" w:rsidP="00E125C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4F32D" w14:textId="77777777" w:rsidR="00016EA3" w:rsidRDefault="00016EA3" w:rsidP="00016EA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izpolnjevanje pogoja dokazuje z izpolnitvijo:</w:t>
            </w:r>
          </w:p>
          <w:p w14:paraId="56DD267A" w14:textId="0F4B65A7" w:rsidR="004537C0" w:rsidRDefault="00016EA3" w:rsidP="00F55863">
            <w:pPr>
              <w:pStyle w:val="Odstavekseznama"/>
              <w:numPr>
                <w:ilvl w:val="0"/>
                <w:numId w:val="27"/>
              </w:numPr>
              <w:spacing w:before="135" w:after="135"/>
              <w:jc w:val="both"/>
              <w:textAlignment w:val="center"/>
            </w:pPr>
            <w:r w:rsidRPr="00016EA3">
              <w:rPr>
                <w:rFonts w:ascii="Arial" w:hAnsi="Arial" w:cs="Arial"/>
                <w:color w:val="000000"/>
                <w:position w:val="-2"/>
                <w:sz w:val="18"/>
                <w:szCs w:val="18"/>
              </w:rPr>
              <w:t>obrazca Seznam kadrov</w:t>
            </w:r>
          </w:p>
        </w:tc>
      </w:tr>
      <w:tr w:rsidR="004537C0" w14:paraId="5ABD9FBF"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F81D6" w14:textId="77777777" w:rsidR="004537C0" w:rsidRDefault="004537C0" w:rsidP="00E125C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8ADBB" w14:textId="6AEF5CE3" w:rsidR="004537C0" w:rsidRDefault="00016EA3" w:rsidP="00E125C3">
            <w:pPr>
              <w:spacing w:before="135" w:after="135"/>
              <w:jc w:val="both"/>
              <w:textAlignment w:val="center"/>
            </w:pPr>
            <w:r>
              <w:rPr>
                <w:rFonts w:ascii="Arial" w:hAnsi="Arial" w:cs="Arial"/>
                <w:color w:val="000000"/>
                <w:position w:val="-2"/>
                <w:sz w:val="18"/>
                <w:szCs w:val="18"/>
              </w:rPr>
              <w:t>/</w:t>
            </w:r>
          </w:p>
        </w:tc>
      </w:tr>
      <w:tr w:rsidR="004537C0" w14:paraId="7076D51A"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640CC" w14:textId="77777777" w:rsidR="004537C0" w:rsidRDefault="004537C0" w:rsidP="00E125C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DE3BF" w14:textId="1592EB3D" w:rsidR="004537C0" w:rsidRDefault="004537C0" w:rsidP="000E6359">
            <w:pPr>
              <w:spacing w:before="135" w:after="135"/>
              <w:jc w:val="both"/>
              <w:textAlignment w:val="center"/>
            </w:pPr>
            <w:r>
              <w:rPr>
                <w:rFonts w:ascii="Arial" w:hAnsi="Arial" w:cs="Arial"/>
                <w:color w:val="000000"/>
                <w:position w:val="-2"/>
                <w:sz w:val="18"/>
                <w:szCs w:val="18"/>
              </w:rPr>
              <w:t>KUMULATIVNO izpolnjevanje pogoja</w:t>
            </w:r>
          </w:p>
        </w:tc>
      </w:tr>
      <w:tr w:rsidR="004537C0" w14:paraId="4CAE20D8"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A2F37" w14:textId="77777777" w:rsidR="004537C0" w:rsidRDefault="004537C0" w:rsidP="00E125C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4DDD0" w14:textId="60F8EB9C" w:rsidR="004537C0" w:rsidRDefault="004537C0" w:rsidP="000E6359">
            <w:pPr>
              <w:spacing w:before="135" w:after="135"/>
              <w:jc w:val="both"/>
              <w:textAlignment w:val="center"/>
            </w:pPr>
            <w:r>
              <w:rPr>
                <w:rFonts w:ascii="Arial" w:hAnsi="Arial" w:cs="Arial"/>
                <w:color w:val="000000"/>
                <w:position w:val="-2"/>
                <w:sz w:val="18"/>
                <w:szCs w:val="18"/>
              </w:rPr>
              <w:t>KUMULATIVNO izpolnjevanje pogoja</w:t>
            </w:r>
          </w:p>
        </w:tc>
      </w:tr>
    </w:tbl>
    <w:p w14:paraId="14B77A21" w14:textId="5DD4F896" w:rsidR="004537C0" w:rsidRDefault="004537C0"/>
    <w:tbl>
      <w:tblPr>
        <w:tblStyle w:val="NormalTablePHPDOCX"/>
        <w:tblW w:w="9300" w:type="dxa"/>
        <w:tblInd w:w="108" w:type="dxa"/>
        <w:tblLook w:val="04A0" w:firstRow="1" w:lastRow="0" w:firstColumn="1" w:lastColumn="0" w:noHBand="0" w:noVBand="1"/>
      </w:tblPr>
      <w:tblGrid>
        <w:gridCol w:w="1860"/>
        <w:gridCol w:w="7440"/>
      </w:tblGrid>
      <w:tr w:rsidR="00C512EB" w14:paraId="36A7E6D9" w14:textId="77777777" w:rsidTr="00E125C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4BDD7FD" w14:textId="781D1CCC" w:rsidR="00C512EB" w:rsidRDefault="00C512EB" w:rsidP="00E125C3">
            <w:pPr>
              <w:jc w:val="center"/>
            </w:pPr>
            <w:r>
              <w:rPr>
                <w:rFonts w:ascii="Arial" w:hAnsi="Arial" w:cs="Arial"/>
                <w:b/>
                <w:bCs/>
                <w:color w:val="FFFFFF"/>
                <w:position w:val="-2"/>
                <w:sz w:val="18"/>
                <w:szCs w:val="18"/>
              </w:rPr>
              <w:t xml:space="preserve">POGOJ </w:t>
            </w:r>
            <w:r w:rsidR="004537C0">
              <w:rPr>
                <w:rFonts w:ascii="Arial" w:hAnsi="Arial" w:cs="Arial"/>
                <w:b/>
                <w:bCs/>
                <w:color w:val="FFFFFF"/>
                <w:position w:val="-2"/>
                <w:sz w:val="18"/>
                <w:szCs w:val="18"/>
              </w:rPr>
              <w:t>3</w:t>
            </w:r>
            <w:r>
              <w:rPr>
                <w:rFonts w:ascii="Arial" w:hAnsi="Arial" w:cs="Arial"/>
                <w:b/>
                <w:bCs/>
                <w:color w:val="FFFFFF"/>
                <w:position w:val="-2"/>
                <w:sz w:val="18"/>
                <w:szCs w:val="18"/>
              </w:rPr>
              <w:br/>
              <w:t>Vodja projekta</w:t>
            </w:r>
          </w:p>
        </w:tc>
        <w:tc>
          <w:tcPr>
            <w:tcW w:w="400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17F73A4F" w14:textId="6439FF6E" w:rsidR="00C512EB" w:rsidRPr="007F39A0" w:rsidRDefault="00C512EB" w:rsidP="00C512EB">
            <w:pPr>
              <w:jc w:val="both"/>
              <w:rPr>
                <w:rFonts w:ascii="Arial" w:hAnsi="Arial" w:cs="Arial"/>
                <w:sz w:val="18"/>
                <w:szCs w:val="18"/>
              </w:rPr>
            </w:pPr>
            <w:r w:rsidRPr="007F39A0">
              <w:rPr>
                <w:rFonts w:ascii="Arial" w:hAnsi="Arial" w:cs="Arial"/>
                <w:sz w:val="18"/>
                <w:szCs w:val="18"/>
              </w:rPr>
              <w:t>Gospodarski subjekt mora nominirati enega vodjo projekta (prej: odgovorni vodja projekta), ki izpolnjuje pogoje v skladu z Gradbenim zakonom (prej: Zakonom o graditvi objektov).</w:t>
            </w:r>
          </w:p>
          <w:p w14:paraId="349ED990" w14:textId="77777777" w:rsidR="00C512EB" w:rsidRDefault="00C512EB" w:rsidP="00C512EB">
            <w:pPr>
              <w:jc w:val="both"/>
            </w:pPr>
          </w:p>
          <w:p w14:paraId="3C42CD6B" w14:textId="55606BEA" w:rsidR="00C512EB" w:rsidRDefault="00C512EB" w:rsidP="00C512EB">
            <w:pPr>
              <w:jc w:val="both"/>
              <w:rPr>
                <w:rFonts w:ascii="Arial" w:hAnsi="Arial" w:cs="Arial"/>
                <w:sz w:val="18"/>
                <w:szCs w:val="18"/>
              </w:rPr>
            </w:pPr>
            <w:r w:rsidRPr="007F39A0">
              <w:rPr>
                <w:rFonts w:ascii="Arial" w:hAnsi="Arial" w:cs="Arial"/>
                <w:sz w:val="18"/>
                <w:szCs w:val="18"/>
              </w:rPr>
              <w:t>Vodja projekta mora izkazati, da je v obdobju zadnjih sedem (7) let</w:t>
            </w:r>
            <w:r w:rsidR="007F39A0">
              <w:rPr>
                <w:rFonts w:ascii="Arial" w:hAnsi="Arial" w:cs="Arial"/>
                <w:sz w:val="18"/>
                <w:szCs w:val="18"/>
              </w:rPr>
              <w:t xml:space="preserve"> pred objavo predmetnega javnega naročila na Portalu javnih naročil</w:t>
            </w:r>
            <w:r w:rsidRPr="007F39A0">
              <w:rPr>
                <w:rFonts w:ascii="Arial" w:hAnsi="Arial" w:cs="Arial"/>
                <w:sz w:val="18"/>
                <w:szCs w:val="18"/>
              </w:rPr>
              <w:t xml:space="preserve"> kvalitetno, strokovno in v skladu s pogodbenimi določili opravljal funkcijo vodje projekta (prej: odgovornega vodje projekta) pri  izvedbi vsaj enega (1) </w:t>
            </w:r>
            <w:r w:rsidR="003465B7">
              <w:rPr>
                <w:rFonts w:ascii="Arial" w:hAnsi="Arial" w:cs="Arial"/>
                <w:sz w:val="18"/>
                <w:szCs w:val="18"/>
              </w:rPr>
              <w:t xml:space="preserve">istovrstnega </w:t>
            </w:r>
            <w:r w:rsidRPr="007F39A0">
              <w:rPr>
                <w:rFonts w:ascii="Arial" w:hAnsi="Arial" w:cs="Arial"/>
                <w:sz w:val="18"/>
                <w:szCs w:val="18"/>
              </w:rPr>
              <w:t>referenčnega posla</w:t>
            </w:r>
            <w:r w:rsidR="003465B7">
              <w:rPr>
                <w:rFonts w:ascii="Arial" w:hAnsi="Arial" w:cs="Arial"/>
                <w:sz w:val="18"/>
                <w:szCs w:val="18"/>
              </w:rPr>
              <w:t>.</w:t>
            </w:r>
            <w:r w:rsidRPr="007F39A0">
              <w:rPr>
                <w:rFonts w:ascii="Arial" w:hAnsi="Arial" w:cs="Arial"/>
                <w:sz w:val="18"/>
                <w:szCs w:val="18"/>
              </w:rPr>
              <w:t xml:space="preserve"> </w:t>
            </w:r>
          </w:p>
          <w:p w14:paraId="0D69484D" w14:textId="05204061" w:rsidR="003465B7" w:rsidRPr="00974610" w:rsidRDefault="003465B7" w:rsidP="003465B7">
            <w:pPr>
              <w:spacing w:before="135" w:after="135"/>
              <w:jc w:val="both"/>
              <w:textAlignment w:val="center"/>
            </w:pPr>
            <w:r>
              <w:rPr>
                <w:rFonts w:ascii="Arial" w:hAnsi="Arial" w:cs="Arial"/>
                <w:color w:val="000000"/>
                <w:position w:val="-2"/>
                <w:sz w:val="18"/>
                <w:szCs w:val="18"/>
              </w:rPr>
              <w:t xml:space="preserve">Kot istovrstni referenčni posel bo naročnik </w:t>
            </w:r>
            <w:r w:rsidRPr="00974610">
              <w:rPr>
                <w:rFonts w:ascii="Arial" w:hAnsi="Arial" w:cs="Arial"/>
                <w:position w:val="-2"/>
                <w:sz w:val="18"/>
                <w:szCs w:val="18"/>
              </w:rPr>
              <w:t>šte</w:t>
            </w:r>
            <w:r>
              <w:rPr>
                <w:rFonts w:ascii="Arial" w:hAnsi="Arial" w:cs="Arial"/>
                <w:position w:val="-2"/>
                <w:sz w:val="18"/>
                <w:szCs w:val="18"/>
              </w:rPr>
              <w:t>l</w:t>
            </w:r>
            <w:r w:rsidR="00EE1DB3">
              <w:rPr>
                <w:rFonts w:ascii="Arial" w:hAnsi="Arial" w:cs="Arial"/>
                <w:position w:val="-2"/>
                <w:sz w:val="18"/>
                <w:szCs w:val="18"/>
              </w:rPr>
              <w:t xml:space="preserve"> izdelavo idejne zasnove (IZP)</w:t>
            </w:r>
            <w:r w:rsidR="00EE1DB3" w:rsidRPr="00E13369">
              <w:rPr>
                <w:rFonts w:ascii="Arial" w:hAnsi="Arial" w:cs="Arial"/>
                <w:sz w:val="18"/>
                <w:szCs w:val="18"/>
              </w:rPr>
              <w:t xml:space="preserve">, </w:t>
            </w:r>
            <w:r w:rsidR="00EE1DB3" w:rsidRPr="00E13369">
              <w:rPr>
                <w:rFonts w:ascii="Arial" w:hAnsi="Arial" w:cs="Arial"/>
                <w:position w:val="-2"/>
                <w:sz w:val="18"/>
                <w:szCs w:val="18"/>
              </w:rPr>
              <w:t>priprava dokumentacije za pridobitev gradbenega dovoljenja s pridobitvijo pogojev in soglasij</w:t>
            </w:r>
            <w:r w:rsidR="00EE1DB3">
              <w:rPr>
                <w:rFonts w:ascii="Arial" w:hAnsi="Arial" w:cs="Arial"/>
                <w:position w:val="-2"/>
                <w:sz w:val="18"/>
                <w:szCs w:val="18"/>
              </w:rPr>
              <w:t xml:space="preserve"> (DGD)</w:t>
            </w:r>
            <w:r w:rsidR="00EE1DB3" w:rsidRPr="00974610">
              <w:rPr>
                <w:rFonts w:ascii="Arial" w:hAnsi="Arial" w:cs="Arial"/>
                <w:position w:val="-2"/>
                <w:sz w:val="18"/>
                <w:szCs w:val="18"/>
              </w:rPr>
              <w:t xml:space="preserve"> ter PZI</w:t>
            </w:r>
            <w:r>
              <w:rPr>
                <w:rFonts w:ascii="Arial" w:hAnsi="Arial" w:cs="Arial"/>
                <w:position w:val="-2"/>
                <w:sz w:val="18"/>
                <w:szCs w:val="18"/>
              </w:rPr>
              <w:t>,</w:t>
            </w:r>
            <w:r w:rsidRPr="00974610">
              <w:rPr>
                <w:rFonts w:ascii="Arial" w:hAnsi="Arial" w:cs="Arial"/>
                <w:position w:val="-2"/>
                <w:sz w:val="18"/>
                <w:szCs w:val="18"/>
              </w:rPr>
              <w:t xml:space="preserve"> za objekt klasifikacije</w:t>
            </w:r>
            <w:r w:rsidR="008920A8">
              <w:rPr>
                <w:rFonts w:ascii="Arial" w:hAnsi="Arial" w:cs="Arial"/>
                <w:position w:val="-2"/>
                <w:sz w:val="18"/>
                <w:szCs w:val="18"/>
              </w:rPr>
              <w:t xml:space="preserve"> </w:t>
            </w:r>
            <w:r w:rsidR="005B2494" w:rsidRPr="009E63F7">
              <w:rPr>
                <w:rFonts w:ascii="Arial" w:hAnsi="Arial" w:cs="Arial"/>
                <w:sz w:val="18"/>
                <w:szCs w:val="18"/>
              </w:rPr>
              <w:t>CC-SI</w:t>
            </w:r>
            <w:r w:rsidR="005B2494">
              <w:rPr>
                <w:rFonts w:ascii="Arial" w:hAnsi="Arial" w:cs="Arial"/>
                <w:sz w:val="18"/>
                <w:szCs w:val="18"/>
              </w:rPr>
              <w:t xml:space="preserve"> </w:t>
            </w:r>
            <w:r w:rsidR="005B2494" w:rsidRPr="009E63F7">
              <w:rPr>
                <w:rFonts w:ascii="Arial" w:hAnsi="Arial" w:cs="Arial"/>
                <w:sz w:val="18"/>
                <w:szCs w:val="18"/>
              </w:rPr>
              <w:t>1</w:t>
            </w:r>
            <w:r w:rsidR="005B2494">
              <w:rPr>
                <w:rFonts w:ascii="Arial" w:hAnsi="Arial" w:cs="Arial"/>
                <w:sz w:val="18"/>
                <w:szCs w:val="18"/>
              </w:rPr>
              <w:t>12 – Večstanovanjske stavbe ali</w:t>
            </w:r>
            <w:r w:rsidR="005B2494" w:rsidRPr="009E63F7">
              <w:rPr>
                <w:rFonts w:ascii="Arial" w:hAnsi="Arial" w:cs="Arial"/>
                <w:sz w:val="18"/>
                <w:szCs w:val="18"/>
              </w:rPr>
              <w:t xml:space="preserve"> CC-SI</w:t>
            </w:r>
            <w:r w:rsidR="005B2494">
              <w:rPr>
                <w:rFonts w:ascii="Arial" w:hAnsi="Arial" w:cs="Arial"/>
                <w:sz w:val="18"/>
                <w:szCs w:val="18"/>
              </w:rPr>
              <w:t xml:space="preserve"> </w:t>
            </w:r>
            <w:r w:rsidR="005B2494" w:rsidRPr="009E63F7">
              <w:rPr>
                <w:rFonts w:ascii="Arial" w:hAnsi="Arial" w:cs="Arial"/>
                <w:sz w:val="18"/>
                <w:szCs w:val="18"/>
              </w:rPr>
              <w:t>1</w:t>
            </w:r>
            <w:r w:rsidR="005B2494">
              <w:rPr>
                <w:rFonts w:ascii="Arial" w:hAnsi="Arial" w:cs="Arial"/>
                <w:sz w:val="18"/>
                <w:szCs w:val="18"/>
              </w:rPr>
              <w:t>13 – Stanovanjske stavbe za posebne družbene skupine</w:t>
            </w:r>
            <w:r w:rsidR="00615B5F">
              <w:rPr>
                <w:rFonts w:ascii="Arial" w:hAnsi="Arial" w:cs="Arial"/>
                <w:position w:val="-2"/>
                <w:sz w:val="18"/>
                <w:szCs w:val="18"/>
              </w:rPr>
              <w:t xml:space="preserve">, z </w:t>
            </w:r>
            <w:r w:rsidR="00615B5F" w:rsidRPr="00974610">
              <w:rPr>
                <w:rFonts w:ascii="Arial" w:hAnsi="Arial" w:cs="Arial"/>
                <w:position w:val="-2"/>
                <w:sz w:val="18"/>
                <w:szCs w:val="18"/>
              </w:rPr>
              <w:t>bruto tlorisn</w:t>
            </w:r>
            <w:r w:rsidR="00615B5F">
              <w:rPr>
                <w:rFonts w:ascii="Arial" w:hAnsi="Arial" w:cs="Arial"/>
                <w:position w:val="-2"/>
                <w:sz w:val="18"/>
                <w:szCs w:val="18"/>
              </w:rPr>
              <w:t>o</w:t>
            </w:r>
            <w:r w:rsidR="00615B5F" w:rsidRPr="00974610">
              <w:rPr>
                <w:rFonts w:ascii="Arial" w:hAnsi="Arial" w:cs="Arial"/>
                <w:position w:val="-2"/>
                <w:sz w:val="18"/>
                <w:szCs w:val="18"/>
              </w:rPr>
              <w:t xml:space="preserve"> kvadratur</w:t>
            </w:r>
            <w:r w:rsidR="00615B5F">
              <w:rPr>
                <w:rFonts w:ascii="Arial" w:hAnsi="Arial" w:cs="Arial"/>
                <w:position w:val="-2"/>
                <w:sz w:val="18"/>
                <w:szCs w:val="18"/>
              </w:rPr>
              <w:t>o</w:t>
            </w:r>
            <w:r w:rsidR="00615B5F" w:rsidRPr="00974610">
              <w:rPr>
                <w:rFonts w:ascii="Arial" w:hAnsi="Arial" w:cs="Arial"/>
                <w:position w:val="-2"/>
                <w:sz w:val="18"/>
                <w:szCs w:val="18"/>
              </w:rPr>
              <w:t xml:space="preserve"> </w:t>
            </w:r>
            <w:r w:rsidR="00615B5F">
              <w:rPr>
                <w:rFonts w:ascii="Arial" w:hAnsi="Arial" w:cs="Arial"/>
                <w:position w:val="-2"/>
                <w:sz w:val="18"/>
                <w:szCs w:val="18"/>
              </w:rPr>
              <w:t>objekta najmanj 1000 m2.</w:t>
            </w:r>
          </w:p>
          <w:p w14:paraId="6FF3010F" w14:textId="77777777" w:rsidR="00204A47" w:rsidRPr="00974610" w:rsidRDefault="00204A47" w:rsidP="00204A47">
            <w:pPr>
              <w:spacing w:before="135" w:after="135"/>
              <w:jc w:val="both"/>
              <w:textAlignment w:val="center"/>
            </w:pPr>
            <w:r w:rsidRPr="00974610">
              <w:rPr>
                <w:rFonts w:ascii="Arial" w:hAnsi="Arial" w:cs="Arial"/>
                <w:position w:val="-2"/>
                <w:sz w:val="18"/>
                <w:szCs w:val="18"/>
              </w:rPr>
              <w:t>Kot ustrezni referenčni posli bodo šteti tisti posli, kjer je bilo za objekt pridobljeno pravnomočno gradbeno dovoljenje ali uporabno dovoljenje in sicer je morala pravnomočnost nastopiti v obdobju znotraj zadnjih sedmih (7) letih pred objavo predmetnega javnega naročila na portalu javnih naročil.</w:t>
            </w:r>
          </w:p>
          <w:p w14:paraId="413F5B8C" w14:textId="7A4A0087" w:rsidR="00C512EB" w:rsidRPr="007F39A0" w:rsidRDefault="003465B7" w:rsidP="000E3A40">
            <w:pPr>
              <w:spacing w:before="135" w:after="135"/>
              <w:jc w:val="both"/>
              <w:textAlignment w:val="center"/>
              <w:rPr>
                <w:rFonts w:ascii="Arial" w:hAnsi="Arial" w:cs="Arial"/>
                <w:bCs/>
                <w:sz w:val="18"/>
                <w:szCs w:val="18"/>
              </w:rPr>
            </w:pPr>
            <w:r w:rsidRPr="00974610">
              <w:rPr>
                <w:rFonts w:ascii="Arial" w:hAnsi="Arial" w:cs="Arial"/>
                <w:position w:val="-2"/>
                <w:sz w:val="18"/>
                <w:szCs w:val="18"/>
              </w:rPr>
              <w:t>Vse navedene aktivnosti morajo biti zajete znotraj referenčnega posla.</w:t>
            </w:r>
          </w:p>
        </w:tc>
      </w:tr>
      <w:tr w:rsidR="00C512EB" w14:paraId="7A458E54"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FD644" w14:textId="77777777" w:rsidR="00C512EB" w:rsidRDefault="00C512EB" w:rsidP="00E125C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F7A84" w14:textId="77777777" w:rsidR="003465B7" w:rsidRDefault="003465B7" w:rsidP="003465B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izpolni obrazec </w:t>
            </w:r>
          </w:p>
          <w:p w14:paraId="5BAAEA71" w14:textId="4745E5CF" w:rsidR="003465B7" w:rsidRDefault="003465B7" w:rsidP="00F55863">
            <w:pPr>
              <w:pStyle w:val="Odstavekseznama"/>
              <w:numPr>
                <w:ilvl w:val="0"/>
                <w:numId w:val="27"/>
              </w:numPr>
              <w:spacing w:before="135" w:after="135"/>
              <w:jc w:val="both"/>
              <w:textAlignment w:val="center"/>
              <w:rPr>
                <w:rFonts w:ascii="Arial" w:hAnsi="Arial" w:cs="Arial"/>
                <w:color w:val="000000"/>
                <w:position w:val="-2"/>
                <w:sz w:val="18"/>
                <w:szCs w:val="18"/>
              </w:rPr>
            </w:pPr>
            <w:r w:rsidRPr="003465B7">
              <w:rPr>
                <w:rFonts w:ascii="Arial" w:hAnsi="Arial" w:cs="Arial"/>
                <w:color w:val="000000"/>
                <w:position w:val="-2"/>
                <w:sz w:val="18"/>
                <w:szCs w:val="18"/>
              </w:rPr>
              <w:t xml:space="preserve">Referenčna lista </w:t>
            </w:r>
            <w:r w:rsidR="00E125C3">
              <w:rPr>
                <w:rFonts w:ascii="Arial" w:hAnsi="Arial" w:cs="Arial"/>
                <w:color w:val="000000"/>
                <w:position w:val="-2"/>
                <w:sz w:val="18"/>
                <w:szCs w:val="18"/>
              </w:rPr>
              <w:t>vodje projekta</w:t>
            </w:r>
            <w:r w:rsidR="00A67745">
              <w:rPr>
                <w:rFonts w:ascii="Arial" w:hAnsi="Arial" w:cs="Arial"/>
                <w:color w:val="000000"/>
                <w:position w:val="-2"/>
                <w:sz w:val="18"/>
                <w:szCs w:val="18"/>
              </w:rPr>
              <w:t>.</w:t>
            </w:r>
          </w:p>
          <w:p w14:paraId="56EF98B9" w14:textId="4BD7199E" w:rsidR="003465B7" w:rsidRPr="00A67745" w:rsidRDefault="00A67745" w:rsidP="00A6774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fazi oddaje ponudbe naročnik </w:t>
            </w:r>
            <w:r w:rsidRPr="00A67745">
              <w:rPr>
                <w:rFonts w:ascii="Arial" w:hAnsi="Arial" w:cs="Arial"/>
                <w:b/>
                <w:bCs/>
                <w:color w:val="000000"/>
                <w:position w:val="-2"/>
                <w:sz w:val="18"/>
                <w:szCs w:val="18"/>
              </w:rPr>
              <w:t>ne zahteva</w:t>
            </w:r>
            <w:r>
              <w:rPr>
                <w:rFonts w:ascii="Arial" w:hAnsi="Arial" w:cs="Arial"/>
                <w:color w:val="000000"/>
                <w:position w:val="-2"/>
                <w:sz w:val="18"/>
                <w:szCs w:val="18"/>
              </w:rPr>
              <w:t xml:space="preserve"> </w:t>
            </w:r>
            <w:r w:rsidR="003465B7" w:rsidRPr="00A67745">
              <w:rPr>
                <w:rFonts w:ascii="Arial" w:hAnsi="Arial" w:cs="Arial"/>
                <w:color w:val="000000"/>
                <w:position w:val="-2"/>
                <w:sz w:val="18"/>
                <w:szCs w:val="18"/>
              </w:rPr>
              <w:t>predloži</w:t>
            </w:r>
            <w:r>
              <w:rPr>
                <w:rFonts w:ascii="Arial" w:hAnsi="Arial" w:cs="Arial"/>
                <w:color w:val="000000"/>
                <w:position w:val="-2"/>
                <w:sz w:val="18"/>
                <w:szCs w:val="18"/>
              </w:rPr>
              <w:t>tev</w:t>
            </w:r>
            <w:r w:rsidR="003465B7" w:rsidRPr="00A67745">
              <w:rPr>
                <w:rFonts w:ascii="Arial" w:hAnsi="Arial" w:cs="Arial"/>
                <w:color w:val="000000"/>
                <w:position w:val="-2"/>
                <w:sz w:val="18"/>
                <w:szCs w:val="18"/>
              </w:rPr>
              <w:t xml:space="preserve"> referenčn</w:t>
            </w:r>
            <w:r>
              <w:rPr>
                <w:rFonts w:ascii="Arial" w:hAnsi="Arial" w:cs="Arial"/>
                <w:color w:val="000000"/>
                <w:position w:val="-2"/>
                <w:sz w:val="18"/>
                <w:szCs w:val="18"/>
              </w:rPr>
              <w:t>ih</w:t>
            </w:r>
            <w:r w:rsidR="003465B7" w:rsidRPr="00A67745">
              <w:rPr>
                <w:rFonts w:ascii="Arial" w:hAnsi="Arial" w:cs="Arial"/>
                <w:color w:val="000000"/>
                <w:position w:val="-2"/>
                <w:sz w:val="18"/>
                <w:szCs w:val="18"/>
              </w:rPr>
              <w:t xml:space="preserve"> potrdil</w:t>
            </w:r>
            <w:r w:rsidR="009F315D" w:rsidRPr="00A67745">
              <w:rPr>
                <w:rFonts w:ascii="Arial" w:hAnsi="Arial" w:cs="Arial"/>
                <w:color w:val="000000"/>
                <w:position w:val="-2"/>
                <w:sz w:val="18"/>
                <w:szCs w:val="18"/>
              </w:rPr>
              <w:t xml:space="preserve"> o dobro opravljenem delu kadra</w:t>
            </w:r>
            <w:r w:rsidR="003465B7" w:rsidRPr="00A67745">
              <w:rPr>
                <w:rFonts w:ascii="Arial" w:hAnsi="Arial" w:cs="Arial"/>
                <w:color w:val="000000"/>
                <w:position w:val="-2"/>
                <w:sz w:val="18"/>
                <w:szCs w:val="18"/>
              </w:rPr>
              <w:t>, potrjen</w:t>
            </w:r>
            <w:r>
              <w:rPr>
                <w:rFonts w:ascii="Arial" w:hAnsi="Arial" w:cs="Arial"/>
                <w:color w:val="000000"/>
                <w:position w:val="-2"/>
                <w:sz w:val="18"/>
                <w:szCs w:val="18"/>
              </w:rPr>
              <w:t>ih</w:t>
            </w:r>
            <w:r w:rsidR="003465B7" w:rsidRPr="00A67745">
              <w:rPr>
                <w:rFonts w:ascii="Arial" w:hAnsi="Arial" w:cs="Arial"/>
                <w:color w:val="000000"/>
                <w:position w:val="-2"/>
                <w:sz w:val="18"/>
                <w:szCs w:val="18"/>
              </w:rPr>
              <w:t xml:space="preserve"> s strani investitorja (naročnika) posameznega posla</w:t>
            </w:r>
            <w:r>
              <w:rPr>
                <w:rFonts w:ascii="Arial" w:hAnsi="Arial" w:cs="Arial"/>
                <w:color w:val="000000"/>
                <w:position w:val="-2"/>
                <w:sz w:val="18"/>
                <w:szCs w:val="18"/>
              </w:rPr>
              <w:t>, lahko pa jih ponudniki vseeno predložijo.</w:t>
            </w:r>
            <w:r w:rsidR="003465B7" w:rsidRPr="00A67745">
              <w:rPr>
                <w:rFonts w:ascii="Arial" w:hAnsi="Arial" w:cs="Arial"/>
                <w:color w:val="000000"/>
                <w:position w:val="-2"/>
                <w:sz w:val="18"/>
                <w:szCs w:val="18"/>
              </w:rPr>
              <w:t xml:space="preserve"> </w:t>
            </w:r>
            <w:r>
              <w:rPr>
                <w:rFonts w:ascii="Arial" w:hAnsi="Arial" w:cs="Arial"/>
                <w:color w:val="000000"/>
                <w:position w:val="-2"/>
                <w:sz w:val="18"/>
                <w:szCs w:val="18"/>
              </w:rPr>
              <w:t>Naročnik si pridržuje pravico naknadno v fazi pregledovanja in ocenjevanja ponudb ponudnike pozvati k predložitvi navedenih referenčnih potrdil.</w:t>
            </w:r>
          </w:p>
          <w:p w14:paraId="2C66AE9D" w14:textId="6D8F0C4E" w:rsidR="00C512EB" w:rsidRDefault="003465B7" w:rsidP="003465B7">
            <w:pPr>
              <w:spacing w:before="135" w:after="135"/>
              <w:jc w:val="both"/>
              <w:textAlignment w:val="center"/>
            </w:pPr>
            <w:r>
              <w:rPr>
                <w:rFonts w:ascii="Arial" w:hAnsi="Arial" w:cs="Arial"/>
                <w:color w:val="000000"/>
                <w:position w:val="-2"/>
                <w:sz w:val="18"/>
                <w:szCs w:val="18"/>
              </w:rPr>
              <w:t>Referenčna potrdila</w:t>
            </w:r>
            <w:r w:rsidR="00A67745">
              <w:rPr>
                <w:rFonts w:ascii="Arial" w:hAnsi="Arial" w:cs="Arial"/>
                <w:color w:val="000000"/>
                <w:position w:val="-2"/>
                <w:sz w:val="18"/>
                <w:szCs w:val="18"/>
              </w:rPr>
              <w:t>, če jih ponudniki vseeno predložijo že v ponudbi, so lahko</w:t>
            </w:r>
            <w:r w:rsidR="00DC78C4">
              <w:rPr>
                <w:rFonts w:ascii="Arial" w:hAnsi="Arial" w:cs="Arial"/>
                <w:color w:val="000000"/>
                <w:position w:val="-2"/>
                <w:sz w:val="18"/>
                <w:szCs w:val="18"/>
              </w:rPr>
              <w:t xml:space="preserve"> </w:t>
            </w:r>
            <w:r>
              <w:rPr>
                <w:rFonts w:ascii="Arial" w:hAnsi="Arial" w:cs="Arial"/>
                <w:color w:val="000000"/>
                <w:position w:val="-2"/>
                <w:sz w:val="18"/>
                <w:szCs w:val="18"/>
              </w:rPr>
              <w:t>ali na obrazcu, ki je sestavni del te razpisne dokumentacije ali pa na referenčnem potrdilu, ki vsebuje najmanj vse podatke, ki jih vsebuje omenjeni obrazec.</w:t>
            </w:r>
          </w:p>
        </w:tc>
      </w:tr>
      <w:tr w:rsidR="00C512EB" w14:paraId="7A0C76DB"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22FCA" w14:textId="77777777" w:rsidR="00C512EB" w:rsidRDefault="00C512EB" w:rsidP="00E125C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773B4" w14:textId="6F439ECF" w:rsidR="003465B7" w:rsidRDefault="003465B7" w:rsidP="003465B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Reference, ki ne bodo vpisane v </w:t>
            </w:r>
            <w:r w:rsidR="00A67745">
              <w:rPr>
                <w:rFonts w:ascii="Arial" w:hAnsi="Arial" w:cs="Arial"/>
                <w:color w:val="000000"/>
                <w:position w:val="-2"/>
                <w:sz w:val="18"/>
                <w:szCs w:val="18"/>
              </w:rPr>
              <w:t xml:space="preserve">zahtevani </w:t>
            </w:r>
            <w:r>
              <w:rPr>
                <w:rFonts w:ascii="Arial" w:hAnsi="Arial" w:cs="Arial"/>
                <w:color w:val="000000"/>
                <w:position w:val="-2"/>
                <w:sz w:val="18"/>
                <w:szCs w:val="18"/>
              </w:rPr>
              <w:t>obrazec se pri pregledu ponudbe za namen ugotovitve izpolnjevanja pogoja ne bodo upoštevale. Če bo iz dokumentacije (spiska referenc) razvidno, da gospodarski subjekt referenčnega pogoja ne izpolnjuje, bo naročnik štel, da gospodarski subjekt zahtevanih referenc nima in gospodarskega subjekta ne bo pozival k predložitvi dodatnih referenc.</w:t>
            </w:r>
          </w:p>
          <w:p w14:paraId="0CA03B37" w14:textId="0A2E6CA4" w:rsidR="00C512EB" w:rsidRDefault="003465B7" w:rsidP="003465B7">
            <w:pPr>
              <w:spacing w:before="135" w:after="135"/>
              <w:jc w:val="both"/>
              <w:textAlignment w:val="center"/>
            </w:pPr>
            <w:r w:rsidRPr="009924C5">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C512EB" w14:paraId="2C801670"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8B382" w14:textId="77777777" w:rsidR="00C512EB" w:rsidRDefault="00C512EB" w:rsidP="00E125C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A1262" w14:textId="648D36CD" w:rsidR="00C512EB" w:rsidRDefault="00C512EB" w:rsidP="005119E1">
            <w:pPr>
              <w:spacing w:before="135" w:after="135"/>
              <w:jc w:val="both"/>
              <w:textAlignment w:val="center"/>
            </w:pPr>
            <w:r>
              <w:rPr>
                <w:rFonts w:ascii="Arial" w:hAnsi="Arial" w:cs="Arial"/>
                <w:color w:val="000000"/>
                <w:position w:val="-2"/>
                <w:sz w:val="18"/>
                <w:szCs w:val="18"/>
              </w:rPr>
              <w:t>KUMULATIVNO izpolnjevanje pogoja </w:t>
            </w:r>
          </w:p>
        </w:tc>
      </w:tr>
      <w:tr w:rsidR="00C512EB" w14:paraId="44784BB6" w14:textId="77777777" w:rsidTr="00E125C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9A28D" w14:textId="77777777" w:rsidR="00C512EB" w:rsidRDefault="00C512EB" w:rsidP="00E125C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D6CEC" w14:textId="6F957BE3" w:rsidR="00C512EB" w:rsidRDefault="00C512EB" w:rsidP="005119E1">
            <w:pPr>
              <w:spacing w:before="135" w:after="135"/>
              <w:jc w:val="both"/>
              <w:textAlignment w:val="center"/>
            </w:pPr>
            <w:r>
              <w:rPr>
                <w:rFonts w:ascii="Arial" w:hAnsi="Arial" w:cs="Arial"/>
                <w:color w:val="000000"/>
                <w:position w:val="-2"/>
                <w:sz w:val="18"/>
                <w:szCs w:val="18"/>
              </w:rPr>
              <w:t>KUMULATIVNO izpolnjevanje pogoja</w:t>
            </w:r>
          </w:p>
        </w:tc>
      </w:tr>
    </w:tbl>
    <w:p w14:paraId="1DC409EF" w14:textId="77777777" w:rsidR="00C512EB" w:rsidRDefault="00C512EB"/>
    <w:p w14:paraId="6157455F" w14:textId="77777777" w:rsidR="00A4076D" w:rsidRDefault="00A4076D"/>
    <w:p w14:paraId="587D0ACB" w14:textId="77777777" w:rsidR="00A4076D" w:rsidRDefault="00A4076D"/>
    <w:p w14:paraId="027F6E90" w14:textId="6597C855" w:rsidR="005968B0" w:rsidRDefault="005968B0"/>
    <w:p w14:paraId="6D85E706" w14:textId="77777777" w:rsidR="00A5442E" w:rsidRPr="00141928" w:rsidRDefault="00A5442E" w:rsidP="00A5442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44FCBFD9" w14:textId="77777777" w:rsidR="00A5442E" w:rsidRDefault="00A5442E" w:rsidP="00A5442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5442E" w14:paraId="7CAE6245" w14:textId="77777777" w:rsidTr="00A5442E">
        <w:tc>
          <w:tcPr>
            <w:tcW w:w="0" w:type="auto"/>
            <w:shd w:val="clear" w:color="auto" w:fill="000000"/>
            <w:tcMar>
              <w:top w:w="150" w:type="dxa"/>
              <w:bottom w:w="150" w:type="dxa"/>
            </w:tcMar>
            <w:vAlign w:val="center"/>
          </w:tcPr>
          <w:p w14:paraId="2F58CC9D" w14:textId="77777777" w:rsidR="00A5442E" w:rsidRDefault="00A5442E" w:rsidP="00A5442E">
            <w:pPr>
              <w:jc w:val="center"/>
            </w:pPr>
            <w:r>
              <w:rPr>
                <w:rFonts w:ascii="Arial" w:hAnsi="Arial" w:cs="Arial"/>
                <w:b/>
                <w:bCs/>
                <w:color w:val="FFFFFF"/>
                <w:position w:val="-2"/>
                <w:sz w:val="18"/>
                <w:szCs w:val="18"/>
                <w:shd w:val="clear" w:color="auto" w:fill="000000"/>
              </w:rPr>
              <w:t>Zavarovanje za dobro izvedbo v fazi priprave projektne dokumentacije</w:t>
            </w:r>
          </w:p>
        </w:tc>
      </w:tr>
    </w:tbl>
    <w:p w14:paraId="48FCFCF5" w14:textId="34C5D6DE" w:rsidR="00A5442E" w:rsidRDefault="00A5442E" w:rsidP="00A5442E">
      <w:pPr>
        <w:spacing w:before="225" w:after="225" w:line="240" w:lineRule="auto"/>
        <w:jc w:val="both"/>
      </w:pPr>
      <w:r>
        <w:rPr>
          <w:rFonts w:ascii="Arial" w:hAnsi="Arial" w:cs="Arial"/>
          <w:color w:val="000000"/>
          <w:sz w:val="18"/>
          <w:szCs w:val="18"/>
        </w:rPr>
        <w:t xml:space="preserve">Instrument zavarovanja: </w:t>
      </w:r>
      <w:r w:rsidR="00D012A6">
        <w:rPr>
          <w:rFonts w:ascii="Arial" w:hAnsi="Arial" w:cs="Arial"/>
          <w:color w:val="000000"/>
          <w:sz w:val="18"/>
          <w:szCs w:val="18"/>
        </w:rPr>
        <w:t xml:space="preserve">Menična izjava in </w:t>
      </w:r>
      <w:r w:rsidR="00974610">
        <w:rPr>
          <w:rFonts w:ascii="Arial" w:hAnsi="Arial" w:cs="Arial"/>
          <w:color w:val="000000"/>
          <w:sz w:val="18"/>
          <w:szCs w:val="18"/>
        </w:rPr>
        <w:t xml:space="preserve">bianco </w:t>
      </w:r>
      <w:r w:rsidR="00D012A6">
        <w:rPr>
          <w:rFonts w:ascii="Arial" w:hAnsi="Arial" w:cs="Arial"/>
          <w:color w:val="000000"/>
          <w:sz w:val="18"/>
          <w:szCs w:val="18"/>
        </w:rPr>
        <w:t>menica</w:t>
      </w:r>
    </w:p>
    <w:p w14:paraId="2C8121A4" w14:textId="3D4E5D44" w:rsidR="00A5442E" w:rsidRDefault="00A5442E" w:rsidP="00A5442E">
      <w:pPr>
        <w:spacing w:before="225" w:after="225" w:line="240" w:lineRule="auto"/>
        <w:jc w:val="both"/>
      </w:pPr>
      <w:r>
        <w:rPr>
          <w:rFonts w:ascii="Arial" w:hAnsi="Arial" w:cs="Arial"/>
          <w:color w:val="000000"/>
          <w:sz w:val="18"/>
          <w:szCs w:val="18"/>
        </w:rPr>
        <w:t xml:space="preserve">Višina zavarovanja: </w:t>
      </w:r>
      <w:r w:rsidRPr="00DB027B">
        <w:rPr>
          <w:rFonts w:ascii="Arial" w:hAnsi="Arial" w:cs="Arial"/>
          <w:color w:val="000000"/>
          <w:sz w:val="18"/>
          <w:szCs w:val="18"/>
        </w:rPr>
        <w:t xml:space="preserve">10,00 % pogodbene </w:t>
      </w:r>
      <w:r w:rsidRPr="00F856E3">
        <w:rPr>
          <w:rFonts w:ascii="Arial" w:hAnsi="Arial" w:cs="Arial"/>
          <w:color w:val="000000"/>
          <w:sz w:val="18"/>
          <w:szCs w:val="18"/>
        </w:rPr>
        <w:t>vrednosti</w:t>
      </w:r>
      <w:r w:rsidR="00FA717A" w:rsidRPr="00F856E3">
        <w:rPr>
          <w:rFonts w:ascii="Arial" w:hAnsi="Arial" w:cs="Arial"/>
          <w:color w:val="000000"/>
          <w:sz w:val="18"/>
          <w:szCs w:val="18"/>
        </w:rPr>
        <w:t xml:space="preserve"> </w:t>
      </w:r>
      <w:r w:rsidR="00DB027B" w:rsidRPr="00F856E3">
        <w:rPr>
          <w:rFonts w:ascii="Arial" w:hAnsi="Arial" w:cs="Arial"/>
          <w:color w:val="000000"/>
          <w:sz w:val="18"/>
          <w:szCs w:val="18"/>
        </w:rPr>
        <w:t>z DDV</w:t>
      </w:r>
    </w:p>
    <w:p w14:paraId="70F453DC" w14:textId="589211CE" w:rsidR="00A5442E" w:rsidRDefault="00A5442E" w:rsidP="00A5442E">
      <w:pPr>
        <w:spacing w:before="225" w:after="225" w:line="240" w:lineRule="auto"/>
        <w:jc w:val="both"/>
      </w:pPr>
      <w:r>
        <w:rPr>
          <w:rFonts w:ascii="Arial" w:hAnsi="Arial" w:cs="Arial"/>
          <w:color w:val="000000"/>
          <w:sz w:val="18"/>
          <w:szCs w:val="18"/>
        </w:rPr>
        <w:t xml:space="preserve">Čas veljavnosti: najmanj 90 dni od </w:t>
      </w:r>
      <w:r w:rsidR="00DC78C4">
        <w:rPr>
          <w:rFonts w:ascii="Arial" w:hAnsi="Arial" w:cs="Arial"/>
          <w:color w:val="000000"/>
          <w:sz w:val="18"/>
          <w:szCs w:val="18"/>
        </w:rPr>
        <w:t>izteka vseh pogodbenih obveznosti</w:t>
      </w:r>
    </w:p>
    <w:p w14:paraId="68422378" w14:textId="7AD66FB0" w:rsidR="00A5442E" w:rsidRPr="00D0688A" w:rsidRDefault="00A5442E" w:rsidP="00A5442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Zahtevanje dokazila: </w:t>
      </w:r>
      <w:r w:rsidR="00C84849">
        <w:rPr>
          <w:rFonts w:ascii="Arial" w:hAnsi="Arial" w:cs="Arial"/>
          <w:color w:val="000000"/>
          <w:sz w:val="18"/>
          <w:szCs w:val="18"/>
        </w:rPr>
        <w:t>parafiran obrazec Vzorec menične izjave za dobro izvedbo</w:t>
      </w:r>
      <w:r w:rsidR="009A7B6A" w:rsidRPr="00D0688A">
        <w:rPr>
          <w:rFonts w:ascii="Arial" w:hAnsi="Arial" w:cs="Arial"/>
          <w:color w:val="000000"/>
          <w:sz w:val="18"/>
          <w:szCs w:val="18"/>
        </w:rPr>
        <w:t>.</w:t>
      </w:r>
    </w:p>
    <w:p w14:paraId="6A4BDE3C" w14:textId="7D2977CC" w:rsidR="00A5442E" w:rsidRDefault="00A5442E" w:rsidP="00A5442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5442E" w14:paraId="4C1F14BF" w14:textId="77777777" w:rsidTr="00A5442E">
        <w:tc>
          <w:tcPr>
            <w:tcW w:w="0" w:type="auto"/>
            <w:shd w:val="clear" w:color="auto" w:fill="000000"/>
            <w:tcMar>
              <w:top w:w="150" w:type="dxa"/>
              <w:bottom w:w="150" w:type="dxa"/>
            </w:tcMar>
            <w:vAlign w:val="center"/>
          </w:tcPr>
          <w:p w14:paraId="7B9988B9" w14:textId="77777777" w:rsidR="00A5442E" w:rsidRDefault="00A5442E" w:rsidP="00A5442E">
            <w:pPr>
              <w:jc w:val="center"/>
            </w:pPr>
            <w:r>
              <w:rPr>
                <w:rFonts w:ascii="Arial" w:hAnsi="Arial" w:cs="Arial"/>
                <w:b/>
                <w:bCs/>
                <w:color w:val="FFFFFF"/>
                <w:position w:val="-2"/>
                <w:sz w:val="18"/>
                <w:szCs w:val="18"/>
                <w:shd w:val="clear" w:color="auto" w:fill="000000"/>
              </w:rPr>
              <w:t>Zavarovanje odgovornosti</w:t>
            </w:r>
          </w:p>
        </w:tc>
      </w:tr>
    </w:tbl>
    <w:p w14:paraId="152F03EB" w14:textId="738550D0" w:rsidR="00D012A6" w:rsidRDefault="00D012A6" w:rsidP="00A5442E">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najmanj 50.000,00 EUR</w:t>
      </w:r>
      <w:r w:rsidR="00004C15">
        <w:rPr>
          <w:rFonts w:ascii="Arial" w:hAnsi="Arial" w:cs="Arial"/>
          <w:color w:val="000000"/>
          <w:sz w:val="18"/>
          <w:szCs w:val="18"/>
        </w:rPr>
        <w:t>/letno</w:t>
      </w:r>
    </w:p>
    <w:p w14:paraId="46D5A85D" w14:textId="51E1CDF3" w:rsidR="00D012A6" w:rsidRDefault="00D012A6" w:rsidP="00A5442E">
      <w:pPr>
        <w:spacing w:before="225" w:after="225" w:line="240" w:lineRule="auto"/>
        <w:jc w:val="both"/>
        <w:rPr>
          <w:rFonts w:ascii="Arial" w:hAnsi="Arial" w:cs="Arial"/>
          <w:color w:val="000000"/>
          <w:sz w:val="18"/>
          <w:szCs w:val="18"/>
        </w:rPr>
      </w:pPr>
      <w:r>
        <w:rPr>
          <w:rFonts w:ascii="Arial" w:hAnsi="Arial" w:cs="Arial"/>
          <w:color w:val="000000"/>
          <w:sz w:val="18"/>
          <w:szCs w:val="18"/>
        </w:rPr>
        <w:t>Zahtevano zavarovanje je skladno s 15. členom Zakona o arhitekturni in inženirski dejavnosti (Uradni list RS, št. 61/17)</w:t>
      </w:r>
    </w:p>
    <w:p w14:paraId="4999CC2A" w14:textId="08090A1F" w:rsidR="00A5442E" w:rsidRDefault="00A5442E" w:rsidP="00A5442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Posebno dokazilo ni zahtevano. Ponudnik s podpisom obrazca </w:t>
      </w:r>
      <w:r w:rsidR="00974610">
        <w:rPr>
          <w:rFonts w:ascii="Arial" w:hAnsi="Arial" w:cs="Arial"/>
          <w:color w:val="000000"/>
          <w:sz w:val="18"/>
          <w:szCs w:val="18"/>
        </w:rPr>
        <w:t>K</w:t>
      </w:r>
      <w:r>
        <w:rPr>
          <w:rFonts w:ascii="Arial" w:hAnsi="Arial" w:cs="Arial"/>
          <w:color w:val="000000"/>
          <w:sz w:val="18"/>
          <w:szCs w:val="18"/>
        </w:rPr>
        <w:t>rovna izjava potrjuje, da bo ob podpisu pogodbe naročniku izročil dokazila o sklenjenem zavarovanju.</w:t>
      </w:r>
    </w:p>
    <w:p w14:paraId="2C3A4778" w14:textId="77777777" w:rsidR="008D44E5" w:rsidRDefault="008D44E5"/>
    <w:p w14:paraId="52D482C3" w14:textId="77777777" w:rsidR="00B03824" w:rsidRDefault="00B03824"/>
    <w:p w14:paraId="3DA94736" w14:textId="77777777" w:rsidR="00B03824" w:rsidRDefault="00B03824"/>
    <w:p w14:paraId="221DAA53" w14:textId="77777777" w:rsidR="00B03824" w:rsidRDefault="00B03824"/>
    <w:p w14:paraId="671C0578" w14:textId="6B657C17" w:rsidR="00B03824" w:rsidRDefault="00B03824"/>
    <w:p w14:paraId="2F56714C" w14:textId="22453CAA" w:rsidR="009F1ED7" w:rsidRDefault="009F1ED7"/>
    <w:p w14:paraId="5535073F" w14:textId="6E63CC48" w:rsidR="009F1ED7" w:rsidRDefault="009F1ED7"/>
    <w:p w14:paraId="3DD83EAF" w14:textId="77777777" w:rsidR="009F1ED7" w:rsidRDefault="009F1ED7"/>
    <w:p w14:paraId="390ACC33" w14:textId="52171B72" w:rsidR="008D44E5" w:rsidRDefault="008D44E5"/>
    <w:p w14:paraId="5B84B629" w14:textId="0D4D2341" w:rsidR="00DC78C4" w:rsidRDefault="00DC78C4"/>
    <w:p w14:paraId="634E3EB7" w14:textId="4BC8E4F8" w:rsidR="00DC78C4" w:rsidRDefault="00DC78C4"/>
    <w:p w14:paraId="7504ECE9" w14:textId="59019949" w:rsidR="00DC78C4" w:rsidRDefault="00DC78C4"/>
    <w:p w14:paraId="160224EC" w14:textId="46C92467" w:rsidR="00DC78C4" w:rsidRDefault="00DC78C4"/>
    <w:p w14:paraId="2D865C5C" w14:textId="6F4DA03A" w:rsidR="00E05D58" w:rsidRDefault="00E05D58"/>
    <w:p w14:paraId="1008CD56" w14:textId="77777777" w:rsidR="00E05D58" w:rsidRDefault="00E05D58"/>
    <w:p w14:paraId="6E4880D0" w14:textId="77777777" w:rsidR="008D44E5" w:rsidRDefault="009E55DB" w:rsidP="009E55D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sz w:val="22"/>
          <w:szCs w:val="22"/>
        </w:rPr>
      </w:pPr>
      <w:r w:rsidRPr="009E55DB">
        <w:rPr>
          <w:rFonts w:ascii="Arial" w:hAnsi="Arial" w:cs="Arial"/>
          <w:color w:val="FFFFFF" w:themeColor="background1"/>
          <w:sz w:val="22"/>
          <w:szCs w:val="22"/>
        </w:rPr>
        <w:lastRenderedPageBreak/>
        <w:t>Tehnične specifikacije</w:t>
      </w:r>
    </w:p>
    <w:p w14:paraId="5DAFA233" w14:textId="77777777" w:rsidR="009A0E6B" w:rsidRDefault="009A0E6B" w:rsidP="009A0E6B">
      <w:pPr>
        <w:jc w:val="both"/>
        <w:rPr>
          <w:rFonts w:ascii="Arial" w:hAnsi="Arial" w:cs="Arial"/>
          <w:sz w:val="18"/>
          <w:szCs w:val="18"/>
        </w:rPr>
      </w:pPr>
      <w:r w:rsidRPr="009A0E6B">
        <w:rPr>
          <w:rFonts w:ascii="Arial" w:hAnsi="Arial" w:cs="Arial"/>
          <w:sz w:val="18"/>
          <w:szCs w:val="18"/>
        </w:rPr>
        <w:t xml:space="preserve">Predmet javnega naročila je izdelava projektne dokumentacije, ki obsega </w:t>
      </w:r>
      <w:r>
        <w:rPr>
          <w:rFonts w:ascii="Arial" w:hAnsi="Arial" w:cs="Arial"/>
          <w:sz w:val="18"/>
          <w:szCs w:val="18"/>
        </w:rPr>
        <w:t>naslednje:</w:t>
      </w:r>
    </w:p>
    <w:p w14:paraId="6DFF7C88" w14:textId="77777777"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posnetek obstoječega stanja na zemljiščih z objekti,</w:t>
      </w:r>
    </w:p>
    <w:p w14:paraId="7D595E8B" w14:textId="77777777"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 xml:space="preserve">dokumentacijo za odstranitev s predpisano vsebino, načrt gospodarjenja z odpadki v skladu s predpisom, ki ureja ravnanje z gradbenimi odpadki, </w:t>
      </w:r>
      <w:r w:rsidRPr="00E77976">
        <w:rPr>
          <w:rFonts w:ascii="Arial" w:hAnsi="Arial" w:cs="Arial"/>
          <w:b/>
          <w:bCs/>
          <w:sz w:val="18"/>
          <w:szCs w:val="18"/>
        </w:rPr>
        <w:t>PZI</w:t>
      </w:r>
    </w:p>
    <w:p w14:paraId="688D057C" w14:textId="46259B7C" w:rsidR="00E77976" w:rsidRPr="003C58D2" w:rsidRDefault="00E77976" w:rsidP="00E77976">
      <w:pPr>
        <w:pStyle w:val="Odstavekseznama"/>
        <w:numPr>
          <w:ilvl w:val="0"/>
          <w:numId w:val="30"/>
        </w:numPr>
        <w:spacing w:after="0" w:line="240" w:lineRule="auto"/>
        <w:rPr>
          <w:rFonts w:ascii="Arial" w:hAnsi="Arial" w:cs="Arial"/>
          <w:sz w:val="18"/>
          <w:szCs w:val="18"/>
        </w:rPr>
      </w:pPr>
      <w:r w:rsidRPr="003C58D2">
        <w:rPr>
          <w:rFonts w:ascii="Arial" w:hAnsi="Arial" w:cs="Arial"/>
          <w:sz w:val="18"/>
          <w:szCs w:val="18"/>
        </w:rPr>
        <w:t xml:space="preserve">izdelava idejne zasnove, </w:t>
      </w:r>
      <w:r w:rsidRPr="003C58D2">
        <w:rPr>
          <w:rFonts w:ascii="Arial" w:hAnsi="Arial" w:cs="Arial"/>
          <w:b/>
          <w:bCs/>
          <w:sz w:val="18"/>
          <w:szCs w:val="18"/>
        </w:rPr>
        <w:t>IZP</w:t>
      </w:r>
    </w:p>
    <w:p w14:paraId="05186428" w14:textId="2BCAAE61"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3D vizualizacija zunanjosti in notranjosti objekta (do 4 vizualizacije za objekt in sicer 2 v fazi IZP in 2 v fazi PZI)</w:t>
      </w:r>
    </w:p>
    <w:p w14:paraId="13C6FA8C" w14:textId="054BAC89"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izdelava projektne dokumentacije za pri</w:t>
      </w:r>
      <w:r w:rsidR="000448D1">
        <w:rPr>
          <w:rFonts w:ascii="Arial" w:hAnsi="Arial" w:cs="Arial"/>
          <w:sz w:val="18"/>
          <w:szCs w:val="18"/>
        </w:rPr>
        <w:t>dobitev gradbenega dovoljenja</w:t>
      </w:r>
      <w:r w:rsidRPr="00E77976">
        <w:rPr>
          <w:rFonts w:ascii="Arial" w:hAnsi="Arial" w:cs="Arial"/>
          <w:sz w:val="18"/>
          <w:szCs w:val="18"/>
        </w:rPr>
        <w:t xml:space="preserve">, </w:t>
      </w:r>
      <w:r w:rsidRPr="00E77976">
        <w:rPr>
          <w:rFonts w:ascii="Arial" w:hAnsi="Arial" w:cs="Arial"/>
          <w:b/>
          <w:bCs/>
          <w:sz w:val="18"/>
          <w:szCs w:val="18"/>
        </w:rPr>
        <w:t>DGD</w:t>
      </w:r>
    </w:p>
    <w:p w14:paraId="5386802F" w14:textId="77777777"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 xml:space="preserve">izdelava morebitne druge dokumentacije, potrebne za pridobitev gradbenega dovoljenja (vsi priključki infrastrukture, geomehanika,…), </w:t>
      </w:r>
    </w:p>
    <w:p w14:paraId="69F0752C" w14:textId="77777777"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 xml:space="preserve">pridobitev projektnih pogojev, mnenj, gradbenega dovoljenja, </w:t>
      </w:r>
    </w:p>
    <w:p w14:paraId="48CBFA9E" w14:textId="00EC0FF6" w:rsidR="00E77976" w:rsidRDefault="000448D1" w:rsidP="00E77976">
      <w:pPr>
        <w:pStyle w:val="Odstavekseznama"/>
        <w:numPr>
          <w:ilvl w:val="0"/>
          <w:numId w:val="30"/>
        </w:numPr>
        <w:spacing w:after="0" w:line="240" w:lineRule="auto"/>
        <w:rPr>
          <w:rFonts w:ascii="Arial" w:hAnsi="Arial" w:cs="Arial"/>
          <w:sz w:val="18"/>
          <w:szCs w:val="18"/>
        </w:rPr>
      </w:pPr>
      <w:r>
        <w:rPr>
          <w:rFonts w:ascii="Arial" w:hAnsi="Arial" w:cs="Arial"/>
          <w:sz w:val="18"/>
          <w:szCs w:val="18"/>
        </w:rPr>
        <w:t>projekt za izvedbo</w:t>
      </w:r>
      <w:r w:rsidR="00E77976" w:rsidRPr="00E77976">
        <w:rPr>
          <w:rFonts w:ascii="Arial" w:hAnsi="Arial" w:cs="Arial"/>
          <w:sz w:val="18"/>
          <w:szCs w:val="18"/>
        </w:rPr>
        <w:t>, s popisom gradbeno o</w:t>
      </w:r>
      <w:r>
        <w:rPr>
          <w:rFonts w:ascii="Arial" w:hAnsi="Arial" w:cs="Arial"/>
          <w:sz w:val="18"/>
          <w:szCs w:val="18"/>
        </w:rPr>
        <w:t xml:space="preserve">brtniških in instalacijskih del, zunanje ureditve </w:t>
      </w:r>
      <w:r w:rsidR="00E77976" w:rsidRPr="00E77976">
        <w:rPr>
          <w:rFonts w:ascii="Arial" w:hAnsi="Arial" w:cs="Arial"/>
          <w:sz w:val="18"/>
          <w:szCs w:val="18"/>
        </w:rPr>
        <w:t xml:space="preserve">in projektantsko oceno, </w:t>
      </w:r>
      <w:r w:rsidR="00E77976" w:rsidRPr="00E77976">
        <w:rPr>
          <w:rFonts w:ascii="Arial" w:hAnsi="Arial" w:cs="Arial"/>
          <w:b/>
          <w:bCs/>
          <w:sz w:val="18"/>
          <w:szCs w:val="18"/>
        </w:rPr>
        <w:t>PZI</w:t>
      </w:r>
      <w:r>
        <w:rPr>
          <w:rFonts w:ascii="Arial" w:hAnsi="Arial" w:cs="Arial"/>
          <w:sz w:val="18"/>
          <w:szCs w:val="18"/>
        </w:rPr>
        <w:t>,</w:t>
      </w:r>
    </w:p>
    <w:p w14:paraId="7B2D0F14" w14:textId="53CD00D8" w:rsidR="000448D1" w:rsidRDefault="000448D1" w:rsidP="00E77976">
      <w:pPr>
        <w:pStyle w:val="Odstavekseznama"/>
        <w:numPr>
          <w:ilvl w:val="0"/>
          <w:numId w:val="30"/>
        </w:numPr>
        <w:spacing w:after="0" w:line="240" w:lineRule="auto"/>
        <w:rPr>
          <w:rFonts w:ascii="Arial" w:hAnsi="Arial" w:cs="Arial"/>
          <w:sz w:val="18"/>
          <w:szCs w:val="18"/>
        </w:rPr>
      </w:pPr>
      <w:r>
        <w:rPr>
          <w:rFonts w:ascii="Arial" w:hAnsi="Arial" w:cs="Arial"/>
          <w:sz w:val="18"/>
          <w:szCs w:val="18"/>
        </w:rPr>
        <w:t xml:space="preserve">izdelava dokumentacije izvedenih del, </w:t>
      </w:r>
      <w:r w:rsidRPr="000448D1">
        <w:rPr>
          <w:rFonts w:ascii="Arial" w:hAnsi="Arial" w:cs="Arial"/>
          <w:b/>
          <w:sz w:val="18"/>
          <w:szCs w:val="18"/>
        </w:rPr>
        <w:t>PID</w:t>
      </w:r>
      <w:r>
        <w:rPr>
          <w:rFonts w:ascii="Arial" w:hAnsi="Arial" w:cs="Arial"/>
          <w:sz w:val="18"/>
          <w:szCs w:val="18"/>
        </w:rPr>
        <w:t>,</w:t>
      </w:r>
    </w:p>
    <w:p w14:paraId="7AA64318" w14:textId="165DF839" w:rsidR="00B83C32" w:rsidRPr="003C58D2" w:rsidRDefault="00B83C32" w:rsidP="00E77976">
      <w:pPr>
        <w:pStyle w:val="Odstavekseznama"/>
        <w:numPr>
          <w:ilvl w:val="0"/>
          <w:numId w:val="30"/>
        </w:numPr>
        <w:spacing w:after="0" w:line="240" w:lineRule="auto"/>
        <w:rPr>
          <w:rFonts w:ascii="Arial" w:hAnsi="Arial" w:cs="Arial"/>
          <w:sz w:val="18"/>
          <w:szCs w:val="18"/>
        </w:rPr>
      </w:pPr>
      <w:r w:rsidRPr="003C58D2">
        <w:rPr>
          <w:rFonts w:ascii="Arial" w:hAnsi="Arial" w:cs="Arial"/>
          <w:sz w:val="18"/>
          <w:szCs w:val="18"/>
        </w:rPr>
        <w:t>sodelovanje (tolmačenje, svetovanje, strokovna pomoč) v času gradnje,</w:t>
      </w:r>
    </w:p>
    <w:p w14:paraId="545A4CE0" w14:textId="77777777" w:rsidR="00E77976" w:rsidRPr="00E77976" w:rsidRDefault="00E77976" w:rsidP="00E77976">
      <w:pPr>
        <w:pStyle w:val="Odstavekseznama"/>
        <w:numPr>
          <w:ilvl w:val="0"/>
          <w:numId w:val="30"/>
        </w:numPr>
        <w:spacing w:after="0" w:line="240" w:lineRule="auto"/>
        <w:rPr>
          <w:rFonts w:ascii="Arial" w:hAnsi="Arial" w:cs="Arial"/>
          <w:sz w:val="18"/>
          <w:szCs w:val="18"/>
        </w:rPr>
      </w:pPr>
      <w:r w:rsidRPr="00E77976">
        <w:rPr>
          <w:rFonts w:ascii="Arial" w:hAnsi="Arial" w:cs="Arial"/>
          <w:sz w:val="18"/>
          <w:szCs w:val="18"/>
        </w:rPr>
        <w:t xml:space="preserve">sodelovanje pri tehničnem pregledu. </w:t>
      </w:r>
    </w:p>
    <w:p w14:paraId="6D459238" w14:textId="77777777" w:rsidR="007B5A08" w:rsidRDefault="007B5A08" w:rsidP="009F1ED7">
      <w:pPr>
        <w:jc w:val="both"/>
        <w:rPr>
          <w:rFonts w:ascii="Arial" w:hAnsi="Arial" w:cs="Arial"/>
          <w:sz w:val="18"/>
          <w:szCs w:val="18"/>
        </w:rPr>
      </w:pPr>
    </w:p>
    <w:p w14:paraId="5C3BFBD3" w14:textId="4A88F4A6" w:rsidR="009A0E6B" w:rsidRPr="00252AD6" w:rsidRDefault="009A0E6B" w:rsidP="009F1ED7">
      <w:pPr>
        <w:jc w:val="both"/>
        <w:rPr>
          <w:rFonts w:ascii="Arial" w:hAnsi="Arial" w:cs="Arial"/>
          <w:sz w:val="18"/>
          <w:szCs w:val="18"/>
        </w:rPr>
      </w:pPr>
      <w:r>
        <w:rPr>
          <w:rFonts w:ascii="Arial" w:hAnsi="Arial" w:cs="Arial"/>
          <w:sz w:val="18"/>
          <w:szCs w:val="18"/>
        </w:rPr>
        <w:t>Predmet naročila je podrobneje opisan v Projektni nalogi</w:t>
      </w:r>
      <w:r w:rsidR="007B5A08">
        <w:rPr>
          <w:rFonts w:ascii="Arial" w:hAnsi="Arial" w:cs="Arial"/>
          <w:sz w:val="18"/>
          <w:szCs w:val="18"/>
        </w:rPr>
        <w:t xml:space="preserve"> z </w:t>
      </w:r>
      <w:r w:rsidR="007B5A08" w:rsidRPr="00252AD6">
        <w:rPr>
          <w:rFonts w:ascii="Arial" w:hAnsi="Arial" w:cs="Arial"/>
          <w:sz w:val="18"/>
          <w:szCs w:val="18"/>
        </w:rPr>
        <w:t xml:space="preserve">naslovom </w:t>
      </w:r>
      <w:r w:rsidR="00F901F6" w:rsidRPr="00252AD6">
        <w:rPr>
          <w:rFonts w:ascii="Arial" w:hAnsi="Arial" w:cs="Arial"/>
          <w:color w:val="000000"/>
          <w:sz w:val="18"/>
          <w:szCs w:val="18"/>
        </w:rPr>
        <w:t xml:space="preserve">Zunanje bivalne enote za otroke in mladostnike do 26. leta  s kombiniranimi motnjami (motnja v duševnem razvoju z dodatnimi vedenjskimi motnjami in težavami v duševnem </w:t>
      </w:r>
      <w:r w:rsidR="00F901F6" w:rsidRPr="00B10801">
        <w:rPr>
          <w:rFonts w:ascii="Arial" w:hAnsi="Arial" w:cs="Arial"/>
          <w:color w:val="000000"/>
          <w:sz w:val="18"/>
          <w:szCs w:val="18"/>
        </w:rPr>
        <w:t>razvoju)</w:t>
      </w:r>
      <w:r w:rsidR="007B5A08" w:rsidRPr="00B10801">
        <w:rPr>
          <w:rFonts w:ascii="Arial" w:hAnsi="Arial" w:cs="Arial"/>
          <w:sz w:val="18"/>
          <w:szCs w:val="18"/>
        </w:rPr>
        <w:t xml:space="preserve">, </w:t>
      </w:r>
      <w:r w:rsidR="00E77976" w:rsidRPr="00B10801">
        <w:rPr>
          <w:rFonts w:ascii="Arial" w:hAnsi="Arial" w:cs="Arial"/>
          <w:sz w:val="18"/>
          <w:szCs w:val="18"/>
        </w:rPr>
        <w:t xml:space="preserve">z dne </w:t>
      </w:r>
      <w:r w:rsidR="00B10801" w:rsidRPr="00B10801">
        <w:rPr>
          <w:rFonts w:ascii="Arial" w:hAnsi="Arial" w:cs="Arial"/>
          <w:sz w:val="18"/>
          <w:szCs w:val="18"/>
        </w:rPr>
        <w:t>2</w:t>
      </w:r>
      <w:r w:rsidR="006C70E2" w:rsidRPr="00B10801">
        <w:rPr>
          <w:rFonts w:ascii="Arial" w:hAnsi="Arial" w:cs="Arial"/>
          <w:sz w:val="18"/>
          <w:szCs w:val="18"/>
        </w:rPr>
        <w:t>.3</w:t>
      </w:r>
      <w:r w:rsidR="000448D1" w:rsidRPr="00B10801">
        <w:rPr>
          <w:rFonts w:ascii="Arial" w:hAnsi="Arial" w:cs="Arial"/>
          <w:sz w:val="18"/>
          <w:szCs w:val="18"/>
        </w:rPr>
        <w:t>.2022</w:t>
      </w:r>
      <w:r w:rsidR="00E77976" w:rsidRPr="00B10801">
        <w:rPr>
          <w:rFonts w:ascii="Arial" w:hAnsi="Arial" w:cs="Arial"/>
          <w:sz w:val="18"/>
          <w:szCs w:val="18"/>
        </w:rPr>
        <w:t xml:space="preserve">, </w:t>
      </w:r>
      <w:r w:rsidRPr="00B10801">
        <w:rPr>
          <w:rFonts w:ascii="Arial" w:hAnsi="Arial" w:cs="Arial"/>
          <w:sz w:val="18"/>
          <w:szCs w:val="18"/>
        </w:rPr>
        <w:t>ki je</w:t>
      </w:r>
      <w:r w:rsidRPr="00252AD6">
        <w:rPr>
          <w:rFonts w:ascii="Arial" w:hAnsi="Arial" w:cs="Arial"/>
          <w:sz w:val="18"/>
          <w:szCs w:val="18"/>
        </w:rPr>
        <w:t xml:space="preserve"> priloga in sestavni del predmetne razpisne dokumentacije.</w:t>
      </w:r>
    </w:p>
    <w:p w14:paraId="5CBAA08F" w14:textId="14CCF47C" w:rsidR="00F13DEE" w:rsidRPr="00252AD6" w:rsidRDefault="00F13DEE" w:rsidP="009E55DB">
      <w:pPr>
        <w:rPr>
          <w:rFonts w:ascii="Arial" w:hAnsi="Arial" w:cs="Arial"/>
          <w:sz w:val="18"/>
          <w:szCs w:val="18"/>
        </w:rPr>
      </w:pPr>
      <w:r w:rsidRPr="00252AD6">
        <w:rPr>
          <w:rFonts w:ascii="Arial" w:hAnsi="Arial" w:cs="Arial"/>
          <w:b/>
          <w:sz w:val="18"/>
          <w:szCs w:val="18"/>
        </w:rPr>
        <w:t>ROK</w:t>
      </w:r>
      <w:r w:rsidR="00E77976" w:rsidRPr="00252AD6">
        <w:rPr>
          <w:rFonts w:ascii="Arial" w:hAnsi="Arial" w:cs="Arial"/>
          <w:b/>
          <w:sz w:val="18"/>
          <w:szCs w:val="18"/>
        </w:rPr>
        <w:t>I</w:t>
      </w:r>
      <w:r w:rsidRPr="00252AD6">
        <w:rPr>
          <w:rFonts w:ascii="Arial" w:hAnsi="Arial" w:cs="Arial"/>
          <w:b/>
          <w:sz w:val="18"/>
          <w:szCs w:val="18"/>
        </w:rPr>
        <w:t xml:space="preserve"> IZDELAVE</w:t>
      </w:r>
      <w:r w:rsidR="00E77976" w:rsidRPr="00252AD6">
        <w:rPr>
          <w:rFonts w:ascii="Arial" w:hAnsi="Arial" w:cs="Arial"/>
          <w:b/>
          <w:sz w:val="18"/>
          <w:szCs w:val="18"/>
        </w:rPr>
        <w:t xml:space="preserve"> DOKUMENTACIJE</w:t>
      </w:r>
      <w:r w:rsidR="00C84849" w:rsidRPr="00252AD6">
        <w:rPr>
          <w:rFonts w:ascii="Arial" w:hAnsi="Arial" w:cs="Arial"/>
          <w:b/>
          <w:sz w:val="18"/>
          <w:szCs w:val="18"/>
        </w:rPr>
        <w:t xml:space="preserve"> V SKLADU S PRO</w:t>
      </w:r>
      <w:r w:rsidR="00E77976" w:rsidRPr="00252AD6">
        <w:rPr>
          <w:rFonts w:ascii="Arial" w:hAnsi="Arial" w:cs="Arial"/>
          <w:b/>
          <w:sz w:val="18"/>
          <w:szCs w:val="18"/>
        </w:rPr>
        <w:t>JE</w:t>
      </w:r>
      <w:r w:rsidR="00C84849" w:rsidRPr="00252AD6">
        <w:rPr>
          <w:rFonts w:ascii="Arial" w:hAnsi="Arial" w:cs="Arial"/>
          <w:b/>
          <w:sz w:val="18"/>
          <w:szCs w:val="18"/>
        </w:rPr>
        <w:t>KTNO NALOGO</w:t>
      </w:r>
      <w:r w:rsidRPr="00252AD6">
        <w:rPr>
          <w:rFonts w:ascii="Arial" w:hAnsi="Arial" w:cs="Arial"/>
          <w:sz w:val="18"/>
          <w:szCs w:val="18"/>
        </w:rPr>
        <w:t xml:space="preserve">: </w:t>
      </w:r>
    </w:p>
    <w:tbl>
      <w:tblPr>
        <w:tblStyle w:val="NormalTablePHPDOCX"/>
        <w:tblW w:w="5000" w:type="pct"/>
        <w:tblLook w:val="04A0" w:firstRow="1" w:lastRow="0" w:firstColumn="1" w:lastColumn="0" w:noHBand="0" w:noVBand="1"/>
      </w:tblPr>
      <w:tblGrid>
        <w:gridCol w:w="5520"/>
        <w:gridCol w:w="3532"/>
      </w:tblGrid>
      <w:tr w:rsidR="003E392F" w:rsidRPr="00252AD6" w14:paraId="43E651E0" w14:textId="77777777" w:rsidTr="00922B14">
        <w:trPr>
          <w:trHeight w:val="346"/>
        </w:trPr>
        <w:tc>
          <w:tcPr>
            <w:tcW w:w="3049" w:type="pct"/>
            <w:tcBorders>
              <w:top w:val="single" w:sz="7" w:space="0" w:color="auto"/>
              <w:left w:val="single" w:sz="7" w:space="0" w:color="auto"/>
              <w:bottom w:val="single" w:sz="7" w:space="0" w:color="auto"/>
              <w:right w:val="single" w:sz="7" w:space="0" w:color="auto"/>
            </w:tcBorders>
            <w:shd w:val="clear" w:color="auto" w:fill="FFFFFF"/>
            <w:tcMar>
              <w:top w:w="0" w:type="auto"/>
              <w:bottom w:w="0" w:type="auto"/>
            </w:tcMar>
          </w:tcPr>
          <w:p w14:paraId="7EAE6430" w14:textId="77777777" w:rsidR="003E392F" w:rsidRPr="00252AD6" w:rsidRDefault="003E392F" w:rsidP="003D4F63">
            <w:pPr>
              <w:shd w:val="clear" w:color="auto" w:fill="FFFFFF"/>
              <w:spacing w:before="135" w:after="135"/>
              <w:jc w:val="center"/>
              <w:textAlignment w:val="top"/>
              <w:rPr>
                <w:sz w:val="18"/>
                <w:szCs w:val="18"/>
              </w:rPr>
            </w:pPr>
            <w:r w:rsidRPr="00252AD6">
              <w:rPr>
                <w:rFonts w:ascii="Arial" w:hAnsi="Arial" w:cs="Arial"/>
                <w:color w:val="000000"/>
                <w:sz w:val="18"/>
                <w:szCs w:val="18"/>
                <w:shd w:val="clear" w:color="auto" w:fill="FFFFFF"/>
              </w:rPr>
              <w:t>Storitev:</w:t>
            </w:r>
          </w:p>
        </w:tc>
        <w:tc>
          <w:tcPr>
            <w:tcW w:w="1951" w:type="pct"/>
            <w:tcBorders>
              <w:top w:val="single" w:sz="7" w:space="0" w:color="auto"/>
              <w:bottom w:val="single" w:sz="7" w:space="0" w:color="auto"/>
              <w:right w:val="single" w:sz="7" w:space="0" w:color="auto"/>
            </w:tcBorders>
            <w:shd w:val="clear" w:color="auto" w:fill="FFFFFF"/>
            <w:tcMar>
              <w:top w:w="0" w:type="auto"/>
              <w:bottom w:w="0" w:type="auto"/>
            </w:tcMar>
          </w:tcPr>
          <w:p w14:paraId="03468844" w14:textId="77777777" w:rsidR="003E392F" w:rsidRPr="00252AD6" w:rsidRDefault="003E392F" w:rsidP="003D4F63">
            <w:pPr>
              <w:shd w:val="clear" w:color="auto" w:fill="FFFFFF"/>
              <w:spacing w:before="135" w:after="135"/>
              <w:jc w:val="center"/>
              <w:textAlignment w:val="top"/>
              <w:rPr>
                <w:sz w:val="18"/>
                <w:szCs w:val="18"/>
              </w:rPr>
            </w:pPr>
            <w:r w:rsidRPr="00252AD6">
              <w:rPr>
                <w:rFonts w:ascii="Arial" w:hAnsi="Arial" w:cs="Arial"/>
                <w:color w:val="000000"/>
                <w:sz w:val="18"/>
                <w:szCs w:val="18"/>
                <w:shd w:val="clear" w:color="auto" w:fill="FFFFFF"/>
              </w:rPr>
              <w:t>Rok izvedbe:</w:t>
            </w:r>
          </w:p>
        </w:tc>
      </w:tr>
      <w:tr w:rsidR="003E392F" w:rsidRPr="00252AD6" w14:paraId="0534F036" w14:textId="77777777" w:rsidTr="00922B14">
        <w:trPr>
          <w:trHeight w:val="288"/>
        </w:trPr>
        <w:tc>
          <w:tcPr>
            <w:tcW w:w="3049" w:type="pct"/>
            <w:tcBorders>
              <w:left w:val="single" w:sz="7" w:space="0" w:color="auto"/>
              <w:bottom w:val="single" w:sz="7" w:space="0" w:color="auto"/>
              <w:right w:val="single" w:sz="7" w:space="0" w:color="auto"/>
            </w:tcBorders>
            <w:shd w:val="clear" w:color="auto" w:fill="FFFFFF"/>
            <w:tcMar>
              <w:top w:w="0" w:type="auto"/>
              <w:bottom w:w="0" w:type="auto"/>
            </w:tcMar>
          </w:tcPr>
          <w:p w14:paraId="75DFC88E" w14:textId="77777777" w:rsidR="003E392F" w:rsidRPr="00252AD6" w:rsidRDefault="00865375" w:rsidP="003D4F63">
            <w:pPr>
              <w:shd w:val="clear" w:color="auto" w:fill="FFFFFF"/>
              <w:spacing w:before="135" w:after="135"/>
              <w:jc w:val="both"/>
              <w:textAlignment w:val="top"/>
              <w:rPr>
                <w:sz w:val="18"/>
                <w:szCs w:val="18"/>
              </w:rPr>
            </w:pPr>
            <w:r w:rsidRPr="00252AD6">
              <w:rPr>
                <w:rFonts w:ascii="Arial" w:hAnsi="Arial" w:cs="Arial"/>
                <w:color w:val="000000"/>
                <w:sz w:val="18"/>
                <w:szCs w:val="18"/>
                <w:shd w:val="clear" w:color="auto" w:fill="FFFFFF"/>
              </w:rPr>
              <w:t>Idejna zasnova</w:t>
            </w:r>
            <w:r w:rsidR="001553BC" w:rsidRPr="00252AD6">
              <w:rPr>
                <w:rFonts w:ascii="Arial" w:hAnsi="Arial" w:cs="Arial"/>
                <w:color w:val="000000"/>
                <w:sz w:val="18"/>
                <w:szCs w:val="18"/>
                <w:shd w:val="clear" w:color="auto" w:fill="FFFFFF"/>
              </w:rPr>
              <w:t xml:space="preserve"> za pridobitev projektnih in drugih pogojev</w:t>
            </w:r>
            <w:r w:rsidRPr="00252AD6">
              <w:rPr>
                <w:rFonts w:ascii="Arial" w:hAnsi="Arial" w:cs="Arial"/>
                <w:color w:val="000000"/>
                <w:sz w:val="18"/>
                <w:szCs w:val="18"/>
                <w:shd w:val="clear" w:color="auto" w:fill="FFFFFF"/>
              </w:rPr>
              <w:t xml:space="preserve"> - I</w:t>
            </w:r>
            <w:r w:rsidR="003E392F" w:rsidRPr="00252AD6">
              <w:rPr>
                <w:rFonts w:ascii="Arial" w:hAnsi="Arial" w:cs="Arial"/>
                <w:color w:val="000000"/>
                <w:sz w:val="18"/>
                <w:szCs w:val="18"/>
                <w:shd w:val="clear" w:color="auto" w:fill="FFFFFF"/>
              </w:rPr>
              <w:t>Z</w:t>
            </w:r>
            <w:r w:rsidRPr="00252AD6">
              <w:rPr>
                <w:rFonts w:ascii="Arial" w:hAnsi="Arial" w:cs="Arial"/>
                <w:color w:val="000000"/>
                <w:sz w:val="18"/>
                <w:szCs w:val="18"/>
                <w:shd w:val="clear" w:color="auto" w:fill="FFFFFF"/>
              </w:rPr>
              <w:t>P</w:t>
            </w:r>
          </w:p>
        </w:tc>
        <w:tc>
          <w:tcPr>
            <w:tcW w:w="1951" w:type="pct"/>
            <w:tcBorders>
              <w:bottom w:val="single" w:sz="7" w:space="0" w:color="auto"/>
              <w:right w:val="single" w:sz="7" w:space="0" w:color="auto"/>
            </w:tcBorders>
            <w:shd w:val="clear" w:color="auto" w:fill="FFFFFF"/>
            <w:tcMar>
              <w:top w:w="0" w:type="auto"/>
              <w:bottom w:w="0" w:type="auto"/>
            </w:tcMar>
          </w:tcPr>
          <w:p w14:paraId="251DD9B0" w14:textId="42913DB1" w:rsidR="003E392F" w:rsidRPr="00252AD6" w:rsidRDefault="00252AD6" w:rsidP="00C84849">
            <w:pPr>
              <w:shd w:val="clear" w:color="auto" w:fill="FFFFFF"/>
              <w:spacing w:before="135" w:after="135"/>
              <w:jc w:val="center"/>
              <w:textAlignment w:val="top"/>
              <w:rPr>
                <w:rFonts w:ascii="Arial" w:hAnsi="Arial" w:cs="Arial"/>
                <w:sz w:val="18"/>
                <w:szCs w:val="18"/>
              </w:rPr>
            </w:pPr>
            <w:r w:rsidRPr="00252AD6">
              <w:rPr>
                <w:rFonts w:ascii="Arial" w:hAnsi="Arial" w:cs="Arial"/>
                <w:color w:val="000000"/>
                <w:sz w:val="18"/>
                <w:szCs w:val="18"/>
                <w:shd w:val="clear" w:color="auto" w:fill="FFFFFF"/>
              </w:rPr>
              <w:t>3</w:t>
            </w:r>
            <w:r w:rsidR="00065DED" w:rsidRPr="00252AD6">
              <w:rPr>
                <w:rFonts w:ascii="Arial" w:hAnsi="Arial" w:cs="Arial"/>
                <w:color w:val="000000"/>
                <w:sz w:val="18"/>
                <w:szCs w:val="18"/>
                <w:shd w:val="clear" w:color="auto" w:fill="FFFFFF"/>
              </w:rPr>
              <w:t xml:space="preserve">0 </w:t>
            </w:r>
            <w:r w:rsidR="003E392F" w:rsidRPr="00252AD6">
              <w:rPr>
                <w:rFonts w:ascii="Arial" w:hAnsi="Arial" w:cs="Arial"/>
                <w:color w:val="000000"/>
                <w:sz w:val="18"/>
                <w:szCs w:val="18"/>
                <w:shd w:val="clear" w:color="auto" w:fill="FFFFFF"/>
              </w:rPr>
              <w:t xml:space="preserve">dni od </w:t>
            </w:r>
            <w:r w:rsidR="000575E5" w:rsidRPr="00252AD6">
              <w:rPr>
                <w:rFonts w:ascii="Arial" w:hAnsi="Arial" w:cs="Arial"/>
                <w:color w:val="000000"/>
                <w:sz w:val="18"/>
                <w:szCs w:val="18"/>
                <w:shd w:val="clear" w:color="auto" w:fill="FFFFFF"/>
              </w:rPr>
              <w:t xml:space="preserve">sklenitve </w:t>
            </w:r>
            <w:r w:rsidR="003E392F" w:rsidRPr="00252AD6">
              <w:rPr>
                <w:rFonts w:ascii="Arial" w:hAnsi="Arial" w:cs="Arial"/>
                <w:color w:val="000000"/>
                <w:sz w:val="18"/>
                <w:szCs w:val="18"/>
                <w:shd w:val="clear" w:color="auto" w:fill="FFFFFF"/>
              </w:rPr>
              <w:t>pogodbe</w:t>
            </w:r>
            <w:r w:rsidRPr="00252AD6">
              <w:rPr>
                <w:rFonts w:ascii="Arial" w:hAnsi="Arial" w:cs="Arial"/>
                <w:color w:val="000000"/>
                <w:sz w:val="18"/>
                <w:szCs w:val="18"/>
                <w:shd w:val="clear" w:color="auto" w:fill="FFFFFF"/>
              </w:rPr>
              <w:t xml:space="preserve"> in pridobitve že izdelane idejne zasnove</w:t>
            </w:r>
          </w:p>
        </w:tc>
      </w:tr>
      <w:tr w:rsidR="003E392F" w:rsidRPr="00252AD6" w14:paraId="24272AC3" w14:textId="77777777" w:rsidTr="000C6645">
        <w:trPr>
          <w:trHeight w:val="288"/>
        </w:trPr>
        <w:tc>
          <w:tcPr>
            <w:tcW w:w="3049" w:type="pct"/>
            <w:tcBorders>
              <w:left w:val="single" w:sz="7" w:space="0" w:color="auto"/>
              <w:bottom w:val="single" w:sz="8" w:space="0" w:color="auto"/>
              <w:right w:val="single" w:sz="7" w:space="0" w:color="auto"/>
            </w:tcBorders>
            <w:shd w:val="clear" w:color="auto" w:fill="FFFFFF"/>
            <w:tcMar>
              <w:top w:w="0" w:type="auto"/>
              <w:bottom w:w="0" w:type="auto"/>
            </w:tcMar>
          </w:tcPr>
          <w:p w14:paraId="5AEFEEBA" w14:textId="0610F6B7" w:rsidR="003E392F" w:rsidRPr="00252AD6" w:rsidRDefault="001553BC" w:rsidP="003D4F63">
            <w:pPr>
              <w:shd w:val="clear" w:color="auto" w:fill="FFFFFF"/>
              <w:spacing w:before="135" w:after="135"/>
              <w:jc w:val="both"/>
              <w:textAlignment w:val="top"/>
              <w:rPr>
                <w:sz w:val="18"/>
                <w:szCs w:val="18"/>
              </w:rPr>
            </w:pPr>
            <w:r w:rsidRPr="00252AD6">
              <w:rPr>
                <w:rFonts w:ascii="Arial" w:hAnsi="Arial" w:cs="Arial"/>
                <w:color w:val="000000"/>
                <w:sz w:val="18"/>
                <w:szCs w:val="18"/>
                <w:shd w:val="clear" w:color="auto" w:fill="FFFFFF"/>
              </w:rPr>
              <w:t>Projektna dokumentacija za pridobitev mnenj in gradbenega dovoljenja</w:t>
            </w:r>
            <w:r w:rsidR="00865375" w:rsidRPr="00252AD6">
              <w:rPr>
                <w:rFonts w:ascii="Arial" w:hAnsi="Arial" w:cs="Arial"/>
                <w:color w:val="000000"/>
                <w:sz w:val="18"/>
                <w:szCs w:val="18"/>
                <w:shd w:val="clear" w:color="auto" w:fill="FFFFFF"/>
              </w:rPr>
              <w:t xml:space="preserve"> D</w:t>
            </w:r>
            <w:r w:rsidR="003E392F" w:rsidRPr="00252AD6">
              <w:rPr>
                <w:rFonts w:ascii="Arial" w:hAnsi="Arial" w:cs="Arial"/>
                <w:color w:val="000000"/>
                <w:sz w:val="18"/>
                <w:szCs w:val="18"/>
                <w:shd w:val="clear" w:color="auto" w:fill="FFFFFF"/>
              </w:rPr>
              <w:t>GD</w:t>
            </w:r>
            <w:r w:rsidR="00784F31">
              <w:rPr>
                <w:rFonts w:ascii="Arial" w:hAnsi="Arial" w:cs="Arial"/>
                <w:color w:val="000000"/>
                <w:sz w:val="18"/>
                <w:szCs w:val="18"/>
                <w:shd w:val="clear" w:color="auto" w:fill="FFFFFF"/>
              </w:rPr>
              <w:t xml:space="preserve"> ter</w:t>
            </w:r>
            <w:r w:rsidR="005A7C57">
              <w:rPr>
                <w:rFonts w:ascii="Arial" w:hAnsi="Arial" w:cs="Arial"/>
                <w:color w:val="000000"/>
                <w:sz w:val="18"/>
                <w:szCs w:val="18"/>
                <w:shd w:val="clear" w:color="auto" w:fill="FFFFFF"/>
              </w:rPr>
              <w:t xml:space="preserve"> vložitev popolne zahteve za izdajo gradbenega dovoljenja</w:t>
            </w:r>
          </w:p>
        </w:tc>
        <w:tc>
          <w:tcPr>
            <w:tcW w:w="1951" w:type="pct"/>
            <w:tcBorders>
              <w:bottom w:val="single" w:sz="8" w:space="0" w:color="auto"/>
              <w:right w:val="single" w:sz="7" w:space="0" w:color="auto"/>
            </w:tcBorders>
            <w:shd w:val="clear" w:color="auto" w:fill="FFFFFF"/>
            <w:tcMar>
              <w:top w:w="0" w:type="auto"/>
              <w:bottom w:w="0" w:type="auto"/>
            </w:tcMar>
            <w:vAlign w:val="center"/>
          </w:tcPr>
          <w:p w14:paraId="41A64EBB" w14:textId="1E03AC9E" w:rsidR="003E392F" w:rsidRPr="00252AD6" w:rsidRDefault="00D85159" w:rsidP="000C6645">
            <w:pPr>
              <w:rPr>
                <w:rFonts w:ascii="Arial" w:hAnsi="Arial" w:cs="Arial"/>
                <w:sz w:val="18"/>
                <w:szCs w:val="18"/>
              </w:rPr>
            </w:pPr>
            <w:r w:rsidRPr="00CB66D6">
              <w:rPr>
                <w:rFonts w:ascii="Arial" w:hAnsi="Arial" w:cs="Arial"/>
                <w:sz w:val="18"/>
                <w:szCs w:val="18"/>
              </w:rPr>
              <w:t>115 dni od podpisa pogodbe, 85 dni od potrditve IZP dokumentacije oziroma 30 dni od zadnjega pridobljenega mnenja</w:t>
            </w:r>
          </w:p>
        </w:tc>
      </w:tr>
      <w:tr w:rsidR="003E392F" w:rsidRPr="00252AD6" w14:paraId="6253EAA9" w14:textId="77777777" w:rsidTr="00922B14">
        <w:trPr>
          <w:trHeight w:val="561"/>
        </w:trPr>
        <w:tc>
          <w:tcPr>
            <w:tcW w:w="3049" w:type="pct"/>
            <w:tcBorders>
              <w:top w:val="single" w:sz="8" w:space="0" w:color="auto"/>
              <w:left w:val="single" w:sz="8" w:space="0" w:color="auto"/>
              <w:bottom w:val="single" w:sz="8" w:space="0" w:color="auto"/>
              <w:right w:val="single" w:sz="8" w:space="0" w:color="auto"/>
            </w:tcBorders>
            <w:shd w:val="clear" w:color="auto" w:fill="FFFFFF"/>
            <w:tcMar>
              <w:top w:w="0" w:type="auto"/>
              <w:bottom w:w="0" w:type="auto"/>
            </w:tcMar>
          </w:tcPr>
          <w:p w14:paraId="0DA0319E" w14:textId="77777777" w:rsidR="003E392F" w:rsidRPr="00252AD6" w:rsidRDefault="003E392F" w:rsidP="003D4F63">
            <w:pPr>
              <w:shd w:val="clear" w:color="auto" w:fill="FFFFFF"/>
              <w:spacing w:before="135" w:after="135"/>
              <w:jc w:val="both"/>
              <w:textAlignment w:val="top"/>
              <w:rPr>
                <w:rFonts w:ascii="Arial" w:hAnsi="Arial" w:cs="Arial"/>
                <w:sz w:val="18"/>
                <w:szCs w:val="18"/>
              </w:rPr>
            </w:pPr>
            <w:r w:rsidRPr="00252AD6">
              <w:rPr>
                <w:rFonts w:ascii="Arial" w:hAnsi="Arial" w:cs="Arial"/>
                <w:sz w:val="18"/>
                <w:szCs w:val="18"/>
              </w:rPr>
              <w:t>Proje</w:t>
            </w:r>
            <w:r w:rsidR="001553BC" w:rsidRPr="00252AD6">
              <w:rPr>
                <w:rFonts w:ascii="Arial" w:hAnsi="Arial" w:cs="Arial"/>
                <w:sz w:val="18"/>
                <w:szCs w:val="18"/>
              </w:rPr>
              <w:t>ktna dokumentacija za izvedbo gradnje</w:t>
            </w:r>
            <w:r w:rsidRPr="00252AD6">
              <w:rPr>
                <w:rFonts w:ascii="Arial" w:hAnsi="Arial" w:cs="Arial"/>
                <w:sz w:val="18"/>
                <w:szCs w:val="18"/>
              </w:rPr>
              <w:t xml:space="preserve"> PZI</w:t>
            </w:r>
          </w:p>
        </w:tc>
        <w:tc>
          <w:tcPr>
            <w:tcW w:w="1951" w:type="pct"/>
            <w:tcBorders>
              <w:top w:val="single" w:sz="8" w:space="0" w:color="auto"/>
              <w:left w:val="single" w:sz="8" w:space="0" w:color="auto"/>
              <w:bottom w:val="single" w:sz="8" w:space="0" w:color="auto"/>
              <w:right w:val="single" w:sz="8" w:space="0" w:color="auto"/>
            </w:tcBorders>
            <w:shd w:val="clear" w:color="auto" w:fill="FFFFFF"/>
            <w:tcMar>
              <w:top w:w="0" w:type="auto"/>
              <w:bottom w:w="0" w:type="auto"/>
            </w:tcMar>
          </w:tcPr>
          <w:p w14:paraId="559C2568" w14:textId="69B79CC0" w:rsidR="003E392F" w:rsidRPr="00252AD6" w:rsidRDefault="00C84849" w:rsidP="00C84849">
            <w:pPr>
              <w:shd w:val="clear" w:color="auto" w:fill="FFFFFF"/>
              <w:spacing w:before="135" w:after="135"/>
              <w:jc w:val="center"/>
              <w:textAlignment w:val="top"/>
              <w:rPr>
                <w:rFonts w:ascii="Arial" w:hAnsi="Arial" w:cs="Arial"/>
                <w:sz w:val="18"/>
                <w:szCs w:val="18"/>
              </w:rPr>
            </w:pPr>
            <w:r w:rsidRPr="00252AD6">
              <w:rPr>
                <w:rFonts w:ascii="Arial" w:hAnsi="Arial" w:cs="Arial"/>
                <w:sz w:val="18"/>
                <w:szCs w:val="18"/>
              </w:rPr>
              <w:t>45 od pridobljenega gradbenega dovoljenja</w:t>
            </w:r>
          </w:p>
        </w:tc>
      </w:tr>
      <w:tr w:rsidR="00252AD6" w:rsidRPr="00B26536" w14:paraId="5921E3E6" w14:textId="77777777" w:rsidTr="00922B14">
        <w:trPr>
          <w:trHeight w:val="561"/>
        </w:trPr>
        <w:tc>
          <w:tcPr>
            <w:tcW w:w="3049" w:type="pct"/>
            <w:tcBorders>
              <w:top w:val="single" w:sz="8" w:space="0" w:color="auto"/>
              <w:left w:val="single" w:sz="8" w:space="0" w:color="auto"/>
              <w:bottom w:val="single" w:sz="8" w:space="0" w:color="auto"/>
              <w:right w:val="single" w:sz="8" w:space="0" w:color="auto"/>
            </w:tcBorders>
            <w:shd w:val="clear" w:color="auto" w:fill="FFFFFF"/>
            <w:tcMar>
              <w:top w:w="0" w:type="auto"/>
              <w:bottom w:w="0" w:type="auto"/>
            </w:tcMar>
          </w:tcPr>
          <w:p w14:paraId="160D4756" w14:textId="244F8240" w:rsidR="00252AD6" w:rsidRPr="00252AD6" w:rsidRDefault="00252AD6" w:rsidP="003D4F63">
            <w:pPr>
              <w:shd w:val="clear" w:color="auto" w:fill="FFFFFF"/>
              <w:spacing w:before="135" w:after="135"/>
              <w:jc w:val="both"/>
              <w:textAlignment w:val="top"/>
              <w:rPr>
                <w:rFonts w:ascii="Arial" w:hAnsi="Arial" w:cs="Arial"/>
                <w:sz w:val="18"/>
                <w:szCs w:val="18"/>
              </w:rPr>
            </w:pPr>
            <w:r w:rsidRPr="00252AD6">
              <w:rPr>
                <w:rFonts w:ascii="Arial" w:hAnsi="Arial" w:cs="Arial"/>
                <w:sz w:val="18"/>
                <w:szCs w:val="18"/>
              </w:rPr>
              <w:t>Projektna dokumentacija izvedenih del PID</w:t>
            </w:r>
          </w:p>
        </w:tc>
        <w:tc>
          <w:tcPr>
            <w:tcW w:w="1951" w:type="pct"/>
            <w:tcBorders>
              <w:top w:val="single" w:sz="8" w:space="0" w:color="auto"/>
              <w:left w:val="single" w:sz="8" w:space="0" w:color="auto"/>
              <w:bottom w:val="single" w:sz="8" w:space="0" w:color="auto"/>
              <w:right w:val="single" w:sz="8" w:space="0" w:color="auto"/>
            </w:tcBorders>
            <w:shd w:val="clear" w:color="auto" w:fill="FFFFFF"/>
            <w:tcMar>
              <w:top w:w="0" w:type="auto"/>
              <w:bottom w:w="0" w:type="auto"/>
            </w:tcMar>
          </w:tcPr>
          <w:p w14:paraId="167672E1" w14:textId="32FD1AE6" w:rsidR="00252AD6" w:rsidRPr="00252AD6" w:rsidRDefault="000C6645" w:rsidP="00C84849">
            <w:pPr>
              <w:shd w:val="clear" w:color="auto" w:fill="FFFFFF"/>
              <w:spacing w:before="135" w:after="135"/>
              <w:jc w:val="center"/>
              <w:textAlignment w:val="top"/>
              <w:rPr>
                <w:rFonts w:ascii="Arial" w:hAnsi="Arial" w:cs="Arial"/>
                <w:sz w:val="18"/>
                <w:szCs w:val="18"/>
              </w:rPr>
            </w:pPr>
            <w:r>
              <w:rPr>
                <w:rFonts w:ascii="Arial" w:hAnsi="Arial" w:cs="Arial"/>
                <w:sz w:val="18"/>
                <w:szCs w:val="18"/>
              </w:rPr>
              <w:t>45</w:t>
            </w:r>
            <w:r w:rsidR="00252AD6" w:rsidRPr="00252AD6">
              <w:rPr>
                <w:rFonts w:ascii="Arial" w:hAnsi="Arial" w:cs="Arial"/>
                <w:sz w:val="18"/>
                <w:szCs w:val="18"/>
              </w:rPr>
              <w:t xml:space="preserve"> dni od predaje zadnje dokumentacije izvajalca del in obvestila izvajalca o zaključku del.</w:t>
            </w:r>
          </w:p>
        </w:tc>
      </w:tr>
    </w:tbl>
    <w:p w14:paraId="6EED64E1" w14:textId="2443F1A5" w:rsidR="00DE3257" w:rsidRDefault="00DE3257">
      <w:pPr>
        <w:spacing w:before="225" w:after="225" w:line="240" w:lineRule="auto"/>
        <w:jc w:val="both"/>
        <w:rPr>
          <w:rFonts w:ascii="Arial" w:hAnsi="Arial" w:cs="Arial"/>
          <w:color w:val="000000"/>
          <w:sz w:val="18"/>
          <w:szCs w:val="18"/>
        </w:rPr>
      </w:pPr>
    </w:p>
    <w:p w14:paraId="5D99FB9D" w14:textId="7756AA78" w:rsidR="00DE3257" w:rsidRDefault="00DE3257">
      <w:pPr>
        <w:spacing w:before="225" w:after="225" w:line="240" w:lineRule="auto"/>
        <w:jc w:val="both"/>
        <w:rPr>
          <w:rFonts w:ascii="Arial" w:hAnsi="Arial" w:cs="Arial"/>
          <w:color w:val="000000"/>
          <w:sz w:val="18"/>
          <w:szCs w:val="18"/>
        </w:rPr>
      </w:pPr>
    </w:p>
    <w:p w14:paraId="52D6C823" w14:textId="14C8BB03" w:rsidR="00DE3257" w:rsidRDefault="00DE3257">
      <w:pPr>
        <w:spacing w:before="225" w:after="225" w:line="240" w:lineRule="auto"/>
        <w:jc w:val="both"/>
        <w:rPr>
          <w:rFonts w:ascii="Arial" w:hAnsi="Arial" w:cs="Arial"/>
          <w:color w:val="000000"/>
          <w:sz w:val="18"/>
          <w:szCs w:val="18"/>
        </w:rPr>
      </w:pPr>
    </w:p>
    <w:p w14:paraId="73BB22D3" w14:textId="6D33F674" w:rsidR="00DE3257" w:rsidRDefault="00DE3257">
      <w:pPr>
        <w:spacing w:before="225" w:after="225" w:line="240" w:lineRule="auto"/>
        <w:jc w:val="both"/>
        <w:rPr>
          <w:rFonts w:ascii="Arial" w:hAnsi="Arial" w:cs="Arial"/>
          <w:color w:val="000000"/>
          <w:sz w:val="18"/>
          <w:szCs w:val="18"/>
        </w:rPr>
      </w:pPr>
    </w:p>
    <w:p w14:paraId="7D82BF71" w14:textId="1BF74345" w:rsidR="00DE3257" w:rsidRDefault="00DE3257">
      <w:pPr>
        <w:spacing w:before="225" w:after="225" w:line="240" w:lineRule="auto"/>
        <w:jc w:val="both"/>
        <w:rPr>
          <w:rFonts w:ascii="Arial" w:hAnsi="Arial" w:cs="Arial"/>
          <w:color w:val="000000"/>
          <w:sz w:val="18"/>
          <w:szCs w:val="18"/>
        </w:rPr>
      </w:pPr>
    </w:p>
    <w:p w14:paraId="77DC7339" w14:textId="5F3D44A5" w:rsidR="00DE3257" w:rsidRDefault="00DE3257">
      <w:pPr>
        <w:spacing w:before="225" w:after="225" w:line="240" w:lineRule="auto"/>
        <w:jc w:val="both"/>
        <w:rPr>
          <w:rFonts w:ascii="Arial" w:hAnsi="Arial" w:cs="Arial"/>
          <w:color w:val="000000"/>
          <w:sz w:val="18"/>
          <w:szCs w:val="18"/>
        </w:rPr>
      </w:pPr>
    </w:p>
    <w:p w14:paraId="4C7F605B" w14:textId="4DA06AE9" w:rsidR="00DE3257" w:rsidRDefault="00DE3257">
      <w:pPr>
        <w:spacing w:before="225" w:after="225" w:line="240" w:lineRule="auto"/>
        <w:jc w:val="both"/>
        <w:rPr>
          <w:rFonts w:ascii="Arial" w:hAnsi="Arial" w:cs="Arial"/>
          <w:color w:val="000000"/>
          <w:sz w:val="18"/>
          <w:szCs w:val="18"/>
        </w:rPr>
      </w:pPr>
    </w:p>
    <w:p w14:paraId="1E323D0C" w14:textId="631A69C5" w:rsidR="00DE3257" w:rsidRDefault="00DE3257">
      <w:pPr>
        <w:spacing w:before="225" w:after="225" w:line="240" w:lineRule="auto"/>
        <w:jc w:val="both"/>
        <w:rPr>
          <w:rFonts w:ascii="Arial" w:hAnsi="Arial" w:cs="Arial"/>
          <w:color w:val="000000"/>
          <w:sz w:val="18"/>
          <w:szCs w:val="18"/>
        </w:rPr>
      </w:pPr>
    </w:p>
    <w:p w14:paraId="65335202" w14:textId="3EE88961" w:rsidR="00DE3257" w:rsidRDefault="00DE3257">
      <w:pPr>
        <w:spacing w:before="225" w:after="225" w:line="240" w:lineRule="auto"/>
        <w:jc w:val="both"/>
        <w:rPr>
          <w:rFonts w:ascii="Arial" w:hAnsi="Arial" w:cs="Arial"/>
          <w:color w:val="000000"/>
          <w:sz w:val="18"/>
          <w:szCs w:val="18"/>
        </w:rPr>
      </w:pPr>
    </w:p>
    <w:p w14:paraId="3FC14E9E" w14:textId="77777777" w:rsidR="00DE3257" w:rsidRDefault="00DE3257">
      <w:pPr>
        <w:spacing w:before="225" w:after="225" w:line="240" w:lineRule="auto"/>
        <w:jc w:val="both"/>
        <w:rPr>
          <w:rFonts w:ascii="Arial" w:hAnsi="Arial" w:cs="Arial"/>
          <w:color w:val="000000"/>
          <w:sz w:val="18"/>
          <w:szCs w:val="18"/>
        </w:rPr>
      </w:pPr>
    </w:p>
    <w:p w14:paraId="5C21B155" w14:textId="77777777" w:rsidR="00DE3257" w:rsidRPr="00A17BFF" w:rsidRDefault="00DE3257" w:rsidP="00DE325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02F70F1" w14:textId="77777777" w:rsidR="00EC7EC9" w:rsidRDefault="00EC7EC9" w:rsidP="00E125C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0CAD62" w14:textId="63D04880" w:rsidR="00EC7EC9" w:rsidRDefault="00EC7EC9" w:rsidP="00EC7EC9">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7"/>
        <w:gridCol w:w="2781"/>
        <w:gridCol w:w="4754"/>
      </w:tblGrid>
      <w:tr w:rsidR="00EC7EC9" w14:paraId="664885F3" w14:textId="77777777" w:rsidTr="00E125C3">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B735AF" w14:textId="77777777" w:rsidR="00EC7EC9" w:rsidRPr="007C4FA3" w:rsidRDefault="00EC7EC9" w:rsidP="00E125C3">
            <w:pPr>
              <w:jc w:val="center"/>
              <w:rPr>
                <w:rFonts w:ascii="Arial" w:hAnsi="Arial" w:cs="Arial"/>
                <w:b/>
                <w:bCs/>
                <w:sz w:val="18"/>
                <w:szCs w:val="18"/>
              </w:rPr>
            </w:pPr>
            <w:proofErr w:type="spellStart"/>
            <w:r w:rsidRPr="007C4FA3">
              <w:rPr>
                <w:rFonts w:ascii="Arial" w:hAnsi="Arial" w:cs="Arial"/>
                <w:b/>
                <w:bCs/>
                <w:sz w:val="18"/>
                <w:szCs w:val="18"/>
              </w:rPr>
              <w:t>Zap</w:t>
            </w:r>
            <w:proofErr w:type="spellEnd"/>
            <w:r w:rsidRPr="007C4FA3">
              <w:rPr>
                <w:rFonts w:ascii="Arial" w:hAnsi="Arial" w:cs="Arial"/>
                <w:b/>
                <w:bCs/>
                <w:sz w:val="18"/>
                <w:szCs w:val="18"/>
              </w:rPr>
              <w:t>. št.</w:t>
            </w:r>
          </w:p>
        </w:tc>
        <w:tc>
          <w:tcPr>
            <w:tcW w:w="15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9328A9" w14:textId="77777777" w:rsidR="00EC7EC9" w:rsidRDefault="00EC7EC9" w:rsidP="00E125C3">
            <w:pPr>
              <w:jc w:val="center"/>
            </w:pPr>
            <w:r>
              <w:rPr>
                <w:rFonts w:ascii="Arial" w:hAnsi="Arial" w:cs="Arial"/>
                <w:b/>
                <w:bCs/>
                <w:color w:val="000000"/>
                <w:position w:val="-3"/>
                <w:sz w:val="20"/>
                <w:szCs w:val="20"/>
                <w:shd w:val="clear" w:color="auto" w:fill="AAAAAA"/>
              </w:rPr>
              <w:t>Naziv obrazca</w:t>
            </w:r>
          </w:p>
        </w:tc>
        <w:tc>
          <w:tcPr>
            <w:tcW w:w="262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F8B83B5" w14:textId="77777777" w:rsidR="00EC7EC9" w:rsidRDefault="00EC7EC9" w:rsidP="00E125C3">
            <w:pPr>
              <w:jc w:val="center"/>
            </w:pPr>
            <w:r>
              <w:rPr>
                <w:rFonts w:ascii="Arial" w:hAnsi="Arial" w:cs="Arial"/>
                <w:b/>
                <w:bCs/>
                <w:color w:val="000000"/>
                <w:position w:val="-3"/>
                <w:sz w:val="20"/>
                <w:szCs w:val="20"/>
                <w:shd w:val="clear" w:color="auto" w:fill="AAAAAA"/>
              </w:rPr>
              <w:t>Opombe</w:t>
            </w:r>
          </w:p>
        </w:tc>
      </w:tr>
      <w:tr w:rsidR="00EC7EC9" w14:paraId="17DCF108" w14:textId="77777777" w:rsidTr="00E125C3">
        <w:trPr>
          <w:trHeight w:val="638"/>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7BB42" w14:textId="77777777" w:rsidR="00EC7EC9" w:rsidRDefault="00EC7EC9" w:rsidP="00E125C3">
            <w:pPr>
              <w:jc w:val="center"/>
            </w:pPr>
            <w:r>
              <w:rPr>
                <w:rFonts w:ascii="Arial" w:hAnsi="Arial" w:cs="Arial"/>
                <w:color w:val="000000"/>
                <w:position w:val="-2"/>
                <w:sz w:val="18"/>
                <w:szCs w:val="18"/>
              </w:rPr>
              <w:t>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78FBE" w14:textId="77777777" w:rsidR="00EC7EC9" w:rsidRDefault="00EC7EC9" w:rsidP="00E125C3">
            <w:pPr>
              <w:jc w:val="center"/>
            </w:pPr>
            <w:r>
              <w:rPr>
                <w:rFonts w:ascii="Arial" w:hAnsi="Arial" w:cs="Arial"/>
                <w:color w:val="000000"/>
                <w:position w:val="-2"/>
                <w:sz w:val="18"/>
                <w:szCs w:val="18"/>
              </w:rPr>
              <w:t>Ponudba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251C6" w14:textId="77777777" w:rsidR="00EC7EC9" w:rsidRDefault="00EC7EC9" w:rsidP="00E125C3">
            <w:pPr>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5880C65" w14:textId="77777777" w:rsidR="00EC7EC9" w:rsidRDefault="00EC7EC9" w:rsidP="00E125C3">
            <w:pPr>
              <w:jc w:val="both"/>
              <w:textAlignment w:val="center"/>
              <w:rPr>
                <w:rFonts w:ascii="Arial" w:hAnsi="Arial" w:cs="Arial"/>
                <w:color w:val="000000"/>
                <w:position w:val="-2"/>
                <w:sz w:val="18"/>
                <w:szCs w:val="18"/>
              </w:rPr>
            </w:pPr>
          </w:p>
          <w:p w14:paraId="0F505516" w14:textId="77777777" w:rsidR="00EC7EC9" w:rsidRPr="007C4FA3" w:rsidRDefault="00EC7EC9" w:rsidP="00E125C3">
            <w:pPr>
              <w:jc w:val="both"/>
              <w:rPr>
                <w:i/>
                <w:sz w:val="18"/>
                <w:szCs w:val="18"/>
              </w:rPr>
            </w:pPr>
            <w:r w:rsidRPr="00A2470C">
              <w:rPr>
                <w:sz w:val="18"/>
                <w:szCs w:val="18"/>
              </w:rPr>
              <w:t>Ponudnik v informacijskem sistemu e-JN v razdelek »Druge priloge« naloži obrazec v .</w:t>
            </w:r>
            <w:proofErr w:type="spellStart"/>
            <w:r w:rsidRPr="00A2470C">
              <w:rPr>
                <w:sz w:val="18"/>
                <w:szCs w:val="18"/>
              </w:rPr>
              <w:t>pdf</w:t>
            </w:r>
            <w:proofErr w:type="spellEnd"/>
            <w:r w:rsidRPr="00A2470C">
              <w:rPr>
                <w:sz w:val="18"/>
                <w:szCs w:val="18"/>
              </w:rPr>
              <w:t xml:space="preserve"> obliki.</w:t>
            </w:r>
          </w:p>
        </w:tc>
      </w:tr>
      <w:tr w:rsidR="00EC7EC9" w14:paraId="76085619"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770B0" w14:textId="77777777" w:rsidR="00EC7EC9" w:rsidRDefault="00EC7EC9" w:rsidP="00E125C3">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ACCEE" w14:textId="77777777" w:rsidR="00EC7EC9" w:rsidRDefault="00EC7EC9" w:rsidP="00E125C3">
            <w:pPr>
              <w:jc w:val="cente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9AC1" w14:textId="77777777" w:rsidR="00EC7EC9" w:rsidRDefault="00EC7EC9" w:rsidP="00E125C3">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DD1C537" w14:textId="77777777" w:rsidR="00EC7EC9" w:rsidRDefault="00EC7EC9" w:rsidP="00E125C3">
            <w:pPr>
              <w:jc w:val="both"/>
              <w:textAlignment w:val="center"/>
              <w:rPr>
                <w:rFonts w:ascii="Arial" w:hAnsi="Arial" w:cs="Arial"/>
                <w:color w:val="000000"/>
                <w:position w:val="-2"/>
                <w:sz w:val="18"/>
                <w:szCs w:val="18"/>
              </w:rPr>
            </w:pPr>
          </w:p>
          <w:p w14:paraId="3387A66C" w14:textId="77777777" w:rsidR="00EC7EC9" w:rsidRPr="007C4FA3" w:rsidRDefault="00EC7EC9" w:rsidP="00E125C3">
            <w:pPr>
              <w:jc w:val="both"/>
              <w:rPr>
                <w:i/>
                <w:sz w:val="18"/>
                <w:szCs w:val="18"/>
              </w:rPr>
            </w:pPr>
            <w:r w:rsidRPr="00A2470C">
              <w:rPr>
                <w:sz w:val="18"/>
                <w:szCs w:val="18"/>
              </w:rPr>
              <w:t>Ponudnik v informacijskem sistemu e-JN v razdelek »Predračun« naloži izpolnjen obrazec v .</w:t>
            </w:r>
            <w:proofErr w:type="spellStart"/>
            <w:r w:rsidRPr="00A2470C">
              <w:rPr>
                <w:sz w:val="18"/>
                <w:szCs w:val="18"/>
              </w:rPr>
              <w:t>pdf</w:t>
            </w:r>
            <w:proofErr w:type="spellEnd"/>
            <w:r w:rsidRPr="00A2470C">
              <w:rPr>
                <w:sz w:val="18"/>
                <w:szCs w:val="18"/>
              </w:rPr>
              <w:t xml:space="preserve"> datoteki, ki bo dostopen na javnem odpiranju ponudb.</w:t>
            </w:r>
          </w:p>
        </w:tc>
      </w:tr>
      <w:tr w:rsidR="00EC7EC9" w14:paraId="75B08D69"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4EDA" w14:textId="77777777" w:rsidR="00EC7EC9" w:rsidRDefault="00EC7EC9" w:rsidP="00E125C3">
            <w:pPr>
              <w:jc w:val="center"/>
            </w:pPr>
            <w:r>
              <w:rPr>
                <w:rFonts w:ascii="Arial" w:hAnsi="Arial" w:cs="Arial"/>
                <w:color w:val="000000"/>
                <w:position w:val="-2"/>
                <w:sz w:val="18"/>
                <w:szCs w:val="18"/>
              </w:rPr>
              <w:t>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FEDB2" w14:textId="77777777" w:rsidR="00EC7EC9" w:rsidRDefault="00EC7EC9" w:rsidP="00E125C3">
            <w:pPr>
              <w:jc w:val="center"/>
            </w:pPr>
            <w:r>
              <w:rPr>
                <w:rFonts w:ascii="Arial" w:hAnsi="Arial" w:cs="Arial"/>
                <w:color w:val="000000"/>
                <w:position w:val="-2"/>
                <w:sz w:val="18"/>
                <w:szCs w:val="18"/>
              </w:rPr>
              <w:t>Krovna izjava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E79BC"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7612AB7" w14:textId="77777777" w:rsidR="00EC7EC9" w:rsidRDefault="00EC7EC9" w:rsidP="00E125C3">
            <w:pPr>
              <w:spacing w:before="135"/>
              <w:jc w:val="both"/>
              <w:textAlignment w:val="center"/>
            </w:pPr>
            <w:r w:rsidRPr="00A2470C">
              <w:rPr>
                <w:sz w:val="18"/>
                <w:szCs w:val="18"/>
              </w:rPr>
              <w:t>Ponudnik v informacijskem sistemu e-JN obrazec naloži v razdelek »Druge priloge«.</w:t>
            </w:r>
          </w:p>
        </w:tc>
      </w:tr>
      <w:tr w:rsidR="00EC7EC9" w14:paraId="3164C6F7"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FAAC" w14:textId="77777777" w:rsidR="00EC7EC9" w:rsidRDefault="00EC7EC9" w:rsidP="00E125C3">
            <w:pPr>
              <w:jc w:val="center"/>
            </w:pPr>
            <w:r>
              <w:rPr>
                <w:rFonts w:ascii="Arial" w:hAnsi="Arial" w:cs="Arial"/>
                <w:color w:val="000000"/>
                <w:position w:val="-2"/>
                <w:sz w:val="18"/>
                <w:szCs w:val="18"/>
              </w:rPr>
              <w:t>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63FF9" w14:textId="77777777" w:rsidR="00EC7EC9" w:rsidRDefault="00EC7EC9" w:rsidP="00E125C3">
            <w:pPr>
              <w:jc w:val="center"/>
            </w:pPr>
            <w:r>
              <w:rPr>
                <w:rFonts w:ascii="Arial" w:hAnsi="Arial" w:cs="Arial"/>
                <w:color w:val="000000"/>
                <w:position w:val="-2"/>
                <w:sz w:val="18"/>
                <w:szCs w:val="18"/>
              </w:rPr>
              <w:t>Referenčna lista gospodarskega subjekta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102BC"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ED2A084" w14:textId="77777777" w:rsidR="00EC7EC9" w:rsidRDefault="00EC7EC9" w:rsidP="00E125C3">
            <w:pPr>
              <w:spacing w:before="135"/>
              <w:jc w:val="both"/>
              <w:textAlignment w:val="center"/>
            </w:pPr>
            <w:r w:rsidRPr="00A2470C">
              <w:rPr>
                <w:sz w:val="18"/>
                <w:szCs w:val="18"/>
              </w:rPr>
              <w:t>Ponudnik v informacijskem sistemu e-JN obrazec naloži v razdelek »Druge priloge«.</w:t>
            </w:r>
          </w:p>
        </w:tc>
      </w:tr>
      <w:tr w:rsidR="00EC7EC9" w14:paraId="5FF0F2C7"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1B180" w14:textId="77777777" w:rsidR="00EC7EC9" w:rsidRDefault="00EC7EC9" w:rsidP="00E125C3">
            <w:pPr>
              <w:jc w:val="center"/>
            </w:pPr>
            <w:r>
              <w:rPr>
                <w:rFonts w:ascii="Arial" w:hAnsi="Arial" w:cs="Arial"/>
                <w:color w:val="000000"/>
                <w:position w:val="-2"/>
                <w:sz w:val="18"/>
                <w:szCs w:val="18"/>
              </w:rPr>
              <w:t>4</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1EB7" w14:textId="77777777" w:rsidR="00EC7EC9" w:rsidRDefault="00EC7EC9" w:rsidP="00E125C3">
            <w:pPr>
              <w:jc w:val="center"/>
            </w:pPr>
            <w:r>
              <w:rPr>
                <w:rFonts w:ascii="Arial" w:hAnsi="Arial" w:cs="Arial"/>
                <w:color w:val="000000"/>
                <w:position w:val="-2"/>
                <w:sz w:val="18"/>
                <w:szCs w:val="18"/>
              </w:rPr>
              <w:t>Potrdilo o dobro opravljenem delu</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08F9F" w14:textId="77777777" w:rsidR="00A67745" w:rsidRDefault="00A67745" w:rsidP="00A67745">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fazi oddaje ponudbe.</w:t>
            </w:r>
          </w:p>
          <w:p w14:paraId="6DC955E4" w14:textId="64628EC4" w:rsidR="00EC7EC9" w:rsidRDefault="00A67745" w:rsidP="00A67745">
            <w:pPr>
              <w:spacing w:before="135"/>
              <w:jc w:val="both"/>
              <w:textAlignment w:val="center"/>
            </w:pPr>
            <w:r>
              <w:rPr>
                <w:sz w:val="18"/>
                <w:szCs w:val="18"/>
              </w:rPr>
              <w:t>V kolikor ga p</w:t>
            </w:r>
            <w:r w:rsidRPr="00A2470C">
              <w:rPr>
                <w:sz w:val="18"/>
                <w:szCs w:val="18"/>
              </w:rPr>
              <w:t>onudnik</w:t>
            </w:r>
            <w:r>
              <w:rPr>
                <w:sz w:val="18"/>
                <w:szCs w:val="18"/>
              </w:rPr>
              <w:t xml:space="preserve"> vseeno priloži se</w:t>
            </w:r>
            <w:r w:rsidRPr="00A2470C">
              <w:rPr>
                <w:sz w:val="18"/>
                <w:szCs w:val="18"/>
              </w:rPr>
              <w:t xml:space="preserve"> v informacijskem sistemu e-JN obrazec naloži v razdelek »Druge priloge«.</w:t>
            </w:r>
          </w:p>
        </w:tc>
      </w:tr>
      <w:tr w:rsidR="00EC7EC9" w14:paraId="286D93AE"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EAC50" w14:textId="77777777" w:rsidR="00EC7EC9" w:rsidRDefault="00EC7EC9" w:rsidP="00E125C3">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41BF" w14:textId="2E6EB297" w:rsidR="00EC7EC9" w:rsidRDefault="00226FD9" w:rsidP="00E125C3">
            <w:pPr>
              <w:jc w:val="center"/>
              <w:rPr>
                <w:rFonts w:ascii="Arial" w:hAnsi="Arial" w:cs="Arial"/>
                <w:color w:val="000000"/>
                <w:position w:val="-2"/>
                <w:sz w:val="18"/>
                <w:szCs w:val="18"/>
              </w:rPr>
            </w:pPr>
            <w:r>
              <w:rPr>
                <w:rFonts w:ascii="Arial" w:hAnsi="Arial" w:cs="Arial"/>
                <w:color w:val="000000"/>
                <w:position w:val="-2"/>
                <w:sz w:val="18"/>
                <w:szCs w:val="18"/>
              </w:rPr>
              <w:t>Seznam kadrov</w:t>
            </w:r>
            <w:r w:rsidR="00EC7EC9">
              <w:rPr>
                <w:rFonts w:ascii="Arial" w:hAnsi="Arial" w:cs="Arial"/>
                <w:color w:val="000000"/>
                <w:position w:val="-2"/>
                <w:sz w:val="18"/>
                <w:szCs w:val="18"/>
              </w:rPr>
              <w:t xml:space="preserv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7F734"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01D3764A" w14:textId="77777777" w:rsidR="00EC7EC9" w:rsidRDefault="00EC7EC9" w:rsidP="00E125C3">
            <w:pPr>
              <w:spacing w:before="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F426A8" w14:paraId="3780B8B8"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C90A8" w14:textId="52B65311" w:rsidR="00F426A8" w:rsidRDefault="00F426A8" w:rsidP="00F426A8">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5F43" w14:textId="3BD9B0DA" w:rsidR="00F426A8" w:rsidRDefault="00F426A8" w:rsidP="00F426A8">
            <w:pPr>
              <w:jc w:val="center"/>
              <w:rPr>
                <w:rFonts w:ascii="Arial" w:hAnsi="Arial" w:cs="Arial"/>
                <w:color w:val="000000"/>
                <w:position w:val="-2"/>
                <w:sz w:val="18"/>
                <w:szCs w:val="18"/>
              </w:rPr>
            </w:pPr>
            <w:r w:rsidRPr="009F315D">
              <w:rPr>
                <w:rFonts w:ascii="Arial" w:hAnsi="Arial" w:cs="Arial"/>
                <w:sz w:val="18"/>
                <w:szCs w:val="18"/>
              </w:rPr>
              <w:t>Referenčna lista vodje projekta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F7FCD" w14:textId="77777777" w:rsidR="00F426A8" w:rsidRDefault="00F426A8" w:rsidP="00F426A8">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F616C33" w14:textId="5C36A26E" w:rsidR="00F426A8" w:rsidRDefault="00F426A8" w:rsidP="00F426A8">
            <w:pPr>
              <w:spacing w:before="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F426A8" w14:paraId="03506E41"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746CB" w14:textId="30DEB3A5" w:rsidR="00F426A8" w:rsidRDefault="00F426A8" w:rsidP="00F426A8">
            <w:pPr>
              <w:jc w:val="center"/>
            </w:pPr>
            <w:r>
              <w:rPr>
                <w:rFonts w:ascii="Arial" w:hAnsi="Arial" w:cs="Arial"/>
                <w:color w:val="000000"/>
                <w:position w:val="-2"/>
                <w:sz w:val="18"/>
                <w:szCs w:val="18"/>
              </w:rPr>
              <w:t>7</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3964B" w14:textId="2962703E" w:rsidR="00F426A8" w:rsidRPr="00F426A8" w:rsidRDefault="00F426A8" w:rsidP="00F426A8">
            <w:pPr>
              <w:jc w:val="center"/>
            </w:pPr>
            <w:r w:rsidRPr="00F426A8">
              <w:rPr>
                <w:rFonts w:ascii="Arial" w:hAnsi="Arial" w:cs="Arial"/>
                <w:sz w:val="18"/>
                <w:szCs w:val="18"/>
              </w:rPr>
              <w:t xml:space="preserve">Referenčna lista kadrov (za izkazovanje merila </w:t>
            </w:r>
            <w:proofErr w:type="spellStart"/>
            <w:r w:rsidRPr="00F426A8">
              <w:rPr>
                <w:rFonts w:ascii="Arial" w:hAnsi="Arial" w:cs="Arial"/>
                <w:sz w:val="18"/>
                <w:szCs w:val="18"/>
              </w:rPr>
              <w:t>Ponder</w:t>
            </w:r>
            <w:proofErr w:type="spellEnd"/>
            <w:r w:rsidRPr="00F426A8">
              <w:rPr>
                <w:rFonts w:ascii="Arial" w:hAnsi="Arial" w:cs="Arial"/>
                <w:sz w:val="18"/>
                <w:szCs w:val="18"/>
              </w:rPr>
              <w:t xml:space="preserve"> 2)</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54D965BB" w14:textId="77777777" w:rsidR="00F426A8" w:rsidRPr="00F426A8" w:rsidRDefault="00F426A8" w:rsidP="00F426A8">
            <w:pPr>
              <w:spacing w:before="135"/>
              <w:jc w:val="both"/>
              <w:textAlignment w:val="center"/>
              <w:rPr>
                <w:rFonts w:ascii="Arial" w:hAnsi="Arial" w:cs="Arial"/>
                <w:color w:val="000000"/>
                <w:position w:val="-2"/>
                <w:sz w:val="18"/>
                <w:szCs w:val="18"/>
              </w:rPr>
            </w:pPr>
            <w:r w:rsidRPr="00F426A8">
              <w:rPr>
                <w:rFonts w:ascii="Arial" w:hAnsi="Arial" w:cs="Arial"/>
                <w:color w:val="000000"/>
                <w:position w:val="-2"/>
                <w:sz w:val="18"/>
                <w:szCs w:val="18"/>
              </w:rPr>
              <w:t xml:space="preserve">Izpolnjen, podpisan in žigosan. </w:t>
            </w:r>
          </w:p>
          <w:p w14:paraId="33209066" w14:textId="77777777" w:rsidR="00F426A8" w:rsidRPr="00F426A8" w:rsidRDefault="00F426A8" w:rsidP="00F426A8">
            <w:pPr>
              <w:spacing w:before="135"/>
              <w:jc w:val="both"/>
              <w:textAlignment w:val="center"/>
            </w:pPr>
            <w:r w:rsidRPr="00F426A8">
              <w:rPr>
                <w:sz w:val="18"/>
                <w:szCs w:val="18"/>
              </w:rPr>
              <w:t>Ponudnik v informacijskem sistemu e-JN obrazec naloži v razdelek »Druge priloge«.</w:t>
            </w:r>
          </w:p>
        </w:tc>
      </w:tr>
      <w:tr w:rsidR="00EC7EC9" w14:paraId="7589473D"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254E2" w14:textId="60F28458" w:rsidR="00EC7EC9" w:rsidRDefault="00F426A8" w:rsidP="00E125C3">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F2E75" w14:textId="4FBD6B3B" w:rsidR="00EC7EC9" w:rsidRDefault="00EC7EC9" w:rsidP="00E125C3">
            <w:pPr>
              <w:jc w:val="center"/>
              <w:rPr>
                <w:rFonts w:ascii="Arial" w:hAnsi="Arial" w:cs="Arial"/>
                <w:color w:val="000000"/>
                <w:position w:val="-2"/>
                <w:sz w:val="18"/>
                <w:szCs w:val="18"/>
              </w:rPr>
            </w:pPr>
            <w:r>
              <w:rPr>
                <w:rFonts w:ascii="Arial" w:hAnsi="Arial" w:cs="Arial"/>
                <w:color w:val="000000"/>
                <w:position w:val="-2"/>
                <w:sz w:val="18"/>
                <w:szCs w:val="18"/>
              </w:rPr>
              <w:t xml:space="preserve">Potrdilo o dobro opravljenem delu </w:t>
            </w:r>
            <w:r w:rsidR="00226FD9">
              <w:rPr>
                <w:rFonts w:ascii="Arial" w:hAnsi="Arial" w:cs="Arial"/>
                <w:color w:val="000000"/>
                <w:position w:val="-2"/>
                <w:sz w:val="18"/>
                <w:szCs w:val="18"/>
              </w:rPr>
              <w:t>kadrov</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62C60C81" w14:textId="304C40B7" w:rsidR="00EC7EC9" w:rsidRDefault="00A67745"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fazi oddaje ponudbe.</w:t>
            </w:r>
          </w:p>
          <w:p w14:paraId="62DA8E13" w14:textId="5984ECA9" w:rsidR="00EC7EC9" w:rsidRDefault="00A67745" w:rsidP="00E125C3">
            <w:pPr>
              <w:spacing w:before="135"/>
              <w:jc w:val="both"/>
              <w:textAlignment w:val="center"/>
              <w:rPr>
                <w:rFonts w:ascii="Arial" w:hAnsi="Arial" w:cs="Arial"/>
                <w:color w:val="000000"/>
                <w:position w:val="-2"/>
                <w:sz w:val="18"/>
                <w:szCs w:val="18"/>
              </w:rPr>
            </w:pPr>
            <w:r>
              <w:rPr>
                <w:sz w:val="18"/>
                <w:szCs w:val="18"/>
              </w:rPr>
              <w:lastRenderedPageBreak/>
              <w:t>V kolikor ga p</w:t>
            </w:r>
            <w:r w:rsidR="00EC7EC9" w:rsidRPr="00A2470C">
              <w:rPr>
                <w:sz w:val="18"/>
                <w:szCs w:val="18"/>
              </w:rPr>
              <w:t>onudnik</w:t>
            </w:r>
            <w:r>
              <w:rPr>
                <w:sz w:val="18"/>
                <w:szCs w:val="18"/>
              </w:rPr>
              <w:t xml:space="preserve"> vseeno priloži se</w:t>
            </w:r>
            <w:r w:rsidR="00EC7EC9" w:rsidRPr="00A2470C">
              <w:rPr>
                <w:sz w:val="18"/>
                <w:szCs w:val="18"/>
              </w:rPr>
              <w:t xml:space="preserve"> v informacijskem sistemu e-JN obrazec naloži v razdelek »Druge priloge«.</w:t>
            </w:r>
          </w:p>
        </w:tc>
      </w:tr>
      <w:tr w:rsidR="00EC7EC9" w14:paraId="0C9F3B42" w14:textId="77777777" w:rsidTr="00E125C3">
        <w:trPr>
          <w:trHeight w:val="674"/>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EF549" w14:textId="7A8F14EE" w:rsidR="00EC7EC9" w:rsidRDefault="00F426A8" w:rsidP="00E125C3">
            <w:pPr>
              <w:jc w:val="center"/>
            </w:pPr>
            <w:r>
              <w:rPr>
                <w:rFonts w:ascii="Arial" w:hAnsi="Arial" w:cs="Arial"/>
                <w:color w:val="000000"/>
                <w:position w:val="-2"/>
                <w:sz w:val="18"/>
                <w:szCs w:val="18"/>
              </w:rPr>
              <w:lastRenderedPageBreak/>
              <w:t>9</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4AA64" w14:textId="0C1AA757" w:rsidR="00EC7EC9" w:rsidRDefault="00EC7EC9" w:rsidP="00E125C3">
            <w:pPr>
              <w:jc w:val="center"/>
            </w:pPr>
            <w:r>
              <w:rPr>
                <w:rFonts w:ascii="Arial" w:hAnsi="Arial" w:cs="Arial"/>
                <w:color w:val="000000"/>
                <w:position w:val="-2"/>
                <w:sz w:val="18"/>
                <w:szCs w:val="18"/>
              </w:rPr>
              <w:t xml:space="preserve">Vzorec </w:t>
            </w:r>
            <w:r w:rsidR="00C84849">
              <w:rPr>
                <w:rFonts w:ascii="Arial" w:hAnsi="Arial" w:cs="Arial"/>
                <w:color w:val="000000"/>
                <w:position w:val="-2"/>
                <w:sz w:val="18"/>
                <w:szCs w:val="18"/>
              </w:rPr>
              <w:t>menične izjave</w:t>
            </w:r>
            <w:r>
              <w:rPr>
                <w:rFonts w:ascii="Arial" w:hAnsi="Arial" w:cs="Arial"/>
                <w:color w:val="000000"/>
                <w:position w:val="-2"/>
                <w:sz w:val="18"/>
                <w:szCs w:val="18"/>
              </w:rPr>
              <w:t xml:space="preserve"> za dobro izvedbo</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99C89" w14:textId="77777777" w:rsidR="001C69AD" w:rsidRDefault="001C69AD" w:rsidP="001C69AD">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70692437" w14:textId="65C6F5C8" w:rsidR="00EC7EC9" w:rsidRDefault="001C69AD" w:rsidP="001C69AD">
            <w:pPr>
              <w:spacing w:before="135"/>
              <w:jc w:val="both"/>
              <w:textAlignment w:val="center"/>
            </w:pPr>
            <w:r w:rsidRPr="00A2470C">
              <w:rPr>
                <w:sz w:val="18"/>
                <w:szCs w:val="18"/>
              </w:rPr>
              <w:t>Ponudnik v informacijskem sistemu e-JN obrazec naloži v razdelek »Druge priloge«.</w:t>
            </w:r>
          </w:p>
        </w:tc>
      </w:tr>
      <w:tr w:rsidR="00EC7EC9" w14:paraId="032E8B87"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19239" w14:textId="1010B1B7" w:rsidR="00EC7EC9" w:rsidRDefault="00917C98" w:rsidP="00E125C3">
            <w:pPr>
              <w:jc w:val="center"/>
            </w:pPr>
            <w:r>
              <w:rPr>
                <w:rFonts w:ascii="Arial" w:hAnsi="Arial" w:cs="Arial"/>
                <w:color w:val="000000"/>
                <w:position w:val="-2"/>
                <w:sz w:val="18"/>
                <w:szCs w:val="18"/>
              </w:rPr>
              <w:t>10</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34DBA" w14:textId="77777777" w:rsidR="00EC7EC9" w:rsidRDefault="00EC7EC9" w:rsidP="00E125C3">
            <w:pPr>
              <w:jc w:val="center"/>
            </w:pPr>
            <w:r>
              <w:rPr>
                <w:rFonts w:ascii="Arial" w:hAnsi="Arial" w:cs="Arial"/>
                <w:color w:val="000000"/>
                <w:position w:val="-2"/>
                <w:sz w:val="18"/>
                <w:szCs w:val="18"/>
              </w:rPr>
              <w:t>Izjava zastopnika podizvajalca v zvezi z izpolnjevanjem obveznih pogojev za podizvajalce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9BB2D"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BDE88AF" w14:textId="77777777" w:rsidR="00EC7EC9" w:rsidRDefault="00EC7EC9" w:rsidP="00E125C3">
            <w:pPr>
              <w:spacing w:before="135"/>
              <w:jc w:val="both"/>
              <w:textAlignment w:val="center"/>
            </w:pPr>
            <w:r w:rsidRPr="00A2470C">
              <w:rPr>
                <w:sz w:val="18"/>
                <w:szCs w:val="18"/>
              </w:rPr>
              <w:t>Ponudnik v informacijskem sistemu e-JN obrazec naloži v razdelek »Druge priloge«.</w:t>
            </w:r>
          </w:p>
        </w:tc>
      </w:tr>
      <w:tr w:rsidR="00EC7EC9" w14:paraId="4A653B75"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B6760" w14:textId="6D9993FE" w:rsidR="00EC7EC9" w:rsidRDefault="00917C98" w:rsidP="00E125C3">
            <w:pPr>
              <w:jc w:val="center"/>
            </w:pPr>
            <w:r>
              <w:rPr>
                <w:rFonts w:ascii="Arial" w:hAnsi="Arial" w:cs="Arial"/>
                <w:color w:val="000000"/>
                <w:position w:val="-2"/>
                <w:sz w:val="18"/>
                <w:szCs w:val="18"/>
              </w:rPr>
              <w:t>11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9A398" w14:textId="77777777" w:rsidR="00EC7EC9" w:rsidRDefault="00EC7EC9" w:rsidP="00E125C3">
            <w:pPr>
              <w:jc w:val="center"/>
            </w:pPr>
            <w:r>
              <w:rPr>
                <w:rFonts w:ascii="Arial" w:hAnsi="Arial" w:cs="Arial"/>
                <w:color w:val="000000"/>
                <w:position w:val="-2"/>
                <w:sz w:val="18"/>
                <w:szCs w:val="18"/>
              </w:rPr>
              <w:t>Izjava podizvajalca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E745"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3B60EDF" w14:textId="77777777" w:rsidR="00EC7EC9" w:rsidRDefault="00EC7EC9" w:rsidP="00E125C3">
            <w:pPr>
              <w:spacing w:before="135"/>
              <w:jc w:val="both"/>
              <w:textAlignment w:val="center"/>
            </w:pPr>
            <w:r w:rsidRPr="00A2470C">
              <w:rPr>
                <w:sz w:val="18"/>
                <w:szCs w:val="18"/>
              </w:rPr>
              <w:t>Ponudnik v informacijskem sistemu e-JN obrazec naloži v razdelek »Druge priloge«.</w:t>
            </w:r>
          </w:p>
        </w:tc>
      </w:tr>
      <w:tr w:rsidR="00EC7EC9" w14:paraId="46B5A707"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6C50E" w14:textId="282B0E7D" w:rsidR="00EC7EC9" w:rsidRDefault="00917C98" w:rsidP="00E125C3">
            <w:pPr>
              <w:jc w:val="center"/>
            </w:pPr>
            <w:r>
              <w:rPr>
                <w:rFonts w:ascii="Arial" w:hAnsi="Arial" w:cs="Arial"/>
                <w:color w:val="000000"/>
                <w:position w:val="-2"/>
                <w:sz w:val="18"/>
                <w:szCs w:val="18"/>
              </w:rPr>
              <w:t>12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283DA" w14:textId="77777777" w:rsidR="00EC7EC9" w:rsidRDefault="00EC7EC9" w:rsidP="00E125C3">
            <w:pPr>
              <w:jc w:val="center"/>
            </w:pPr>
            <w:r>
              <w:rPr>
                <w:rFonts w:ascii="Arial" w:hAnsi="Arial" w:cs="Arial"/>
                <w:color w:val="000000"/>
                <w:position w:val="-2"/>
                <w:sz w:val="18"/>
                <w:szCs w:val="18"/>
              </w:rPr>
              <w:t>Izjava o nastopu s podizvajalci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90CE6"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3A0B112" w14:textId="77777777" w:rsidR="00EC7EC9" w:rsidRPr="000512C6" w:rsidRDefault="00EC7EC9" w:rsidP="00E125C3">
            <w:pPr>
              <w:spacing w:before="135"/>
              <w:jc w:val="both"/>
              <w:textAlignment w:val="center"/>
              <w:rPr>
                <w:rFonts w:ascii="Arial" w:hAnsi="Arial" w:cs="Arial"/>
                <w:b/>
                <w:color w:val="000000"/>
                <w:position w:val="-2"/>
                <w:sz w:val="18"/>
                <w:szCs w:val="18"/>
              </w:rPr>
            </w:pPr>
            <w:r w:rsidRPr="00A2470C">
              <w:rPr>
                <w:sz w:val="18"/>
                <w:szCs w:val="18"/>
              </w:rPr>
              <w:t>Ponudnik v informacijskem sistemu e-JN obrazec naloži v razdelek »Druge priloge«.</w:t>
            </w:r>
          </w:p>
        </w:tc>
      </w:tr>
      <w:tr w:rsidR="00EC7EC9" w14:paraId="33D7CEAE"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586D1" w14:textId="6A0B30D8" w:rsidR="00EC7EC9" w:rsidRDefault="00917C98" w:rsidP="00E125C3">
            <w:pPr>
              <w:jc w:val="center"/>
            </w:pPr>
            <w:r>
              <w:rPr>
                <w:rFonts w:ascii="Arial" w:hAnsi="Arial" w:cs="Arial"/>
                <w:color w:val="000000"/>
                <w:position w:val="-2"/>
                <w:sz w:val="18"/>
                <w:szCs w:val="18"/>
              </w:rPr>
              <w:t>13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E082" w14:textId="77777777" w:rsidR="00EC7EC9" w:rsidRDefault="00EC7EC9" w:rsidP="00E125C3">
            <w:pPr>
              <w:jc w:val="center"/>
            </w:pPr>
            <w:r>
              <w:rPr>
                <w:rFonts w:ascii="Arial" w:hAnsi="Arial" w:cs="Arial"/>
                <w:color w:val="000000"/>
                <w:position w:val="-2"/>
                <w:sz w:val="18"/>
                <w:szCs w:val="18"/>
              </w:rPr>
              <w:t>Izjava o lastniških deležih</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EBA3C" w14:textId="77777777" w:rsidR="00EC7EC9" w:rsidRDefault="00EC7EC9" w:rsidP="00E125C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3AB75ED" w14:textId="77777777" w:rsidR="00EC7EC9" w:rsidRPr="000512C6" w:rsidRDefault="00EC7EC9" w:rsidP="00E125C3">
            <w:pPr>
              <w:spacing w:before="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226FD9" w14:paraId="7E9B6EA6"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29BE8" w14:textId="7288E0E7" w:rsidR="00226FD9" w:rsidRDefault="00226FD9" w:rsidP="00226FD9">
            <w:pPr>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F19D" w14:textId="0427D661" w:rsidR="00226FD9" w:rsidRDefault="00226FD9" w:rsidP="00226FD9">
            <w:pPr>
              <w:jc w:val="center"/>
              <w:rPr>
                <w:rFonts w:ascii="Arial" w:hAnsi="Arial" w:cs="Arial"/>
                <w:color w:val="000000"/>
                <w:position w:val="-2"/>
                <w:sz w:val="18"/>
                <w:szCs w:val="18"/>
              </w:rPr>
            </w:pPr>
            <w:r>
              <w:rPr>
                <w:rFonts w:ascii="Arial" w:hAnsi="Arial" w:cs="Arial"/>
                <w:color w:val="000000"/>
                <w:position w:val="-2"/>
                <w:sz w:val="18"/>
                <w:szCs w:val="18"/>
              </w:rPr>
              <w:t>Letni računovodski izkazi za zadnja tri zaključena poslovna leta pred rokom za predložitev ponudbe ali adekvatno dokazilo (kot na primer S.BON-1/P).</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998A0" w14:textId="16FF5F9D" w:rsidR="00226FD9" w:rsidRDefault="00226FD9" w:rsidP="00226FD9">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Ustrezno dokazilo</w:t>
            </w:r>
          </w:p>
          <w:p w14:paraId="7C59082C" w14:textId="1238C350" w:rsidR="00226FD9" w:rsidRDefault="00226FD9" w:rsidP="00226FD9">
            <w:pPr>
              <w:spacing w:before="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 xml:space="preserve">dokazilo </w:t>
            </w:r>
            <w:r w:rsidRPr="00A2470C">
              <w:rPr>
                <w:sz w:val="18"/>
                <w:szCs w:val="18"/>
              </w:rPr>
              <w:t xml:space="preserve"> naloži v razdelek »Druge priloge«.</w:t>
            </w:r>
          </w:p>
        </w:tc>
      </w:tr>
      <w:tr w:rsidR="00EC7EC9" w14:paraId="7C61C25D"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0AAEB" w14:textId="77777777" w:rsidR="00EC7EC9" w:rsidRDefault="00EC7EC9" w:rsidP="00E125C3">
            <w:pPr>
              <w:jc w:val="cente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A0509" w14:textId="77777777" w:rsidR="00EC7EC9" w:rsidRDefault="00EC7EC9" w:rsidP="00E125C3">
            <w:pPr>
              <w:jc w:val="cente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01A4A" w14:textId="77777777" w:rsidR="00EC7EC9" w:rsidRDefault="00EC7EC9" w:rsidP="00E125C3">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05ED51A4" w14:textId="77777777" w:rsidR="00EC7EC9" w:rsidRDefault="00EC7EC9" w:rsidP="00E125C3">
            <w:pPr>
              <w:spacing w:before="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EC7EC9" w14:paraId="609BBC8C" w14:textId="77777777" w:rsidTr="00E125C3">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B327C" w14:textId="77777777" w:rsidR="00EC7EC9" w:rsidRDefault="00EC7EC9" w:rsidP="00E125C3">
            <w:pPr>
              <w:jc w:val="center"/>
            </w:pPr>
            <w:r>
              <w:rPr>
                <w:rFonts w:ascii="Arial" w:hAnsi="Arial" w:cs="Arial"/>
                <w:color w:val="000000"/>
                <w:position w:val="-2"/>
                <w:sz w:val="18"/>
                <w:szCs w:val="18"/>
              </w:rPr>
              <w:t>Priloga</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C8BC6" w14:textId="77777777" w:rsidR="00EC7EC9" w:rsidRDefault="00EC7EC9" w:rsidP="00E125C3">
            <w:pPr>
              <w:jc w:val="center"/>
            </w:pPr>
            <w:r>
              <w:rPr>
                <w:rFonts w:ascii="Arial" w:hAnsi="Arial" w:cs="Arial"/>
                <w:color w:val="000000"/>
                <w:position w:val="-2"/>
                <w:sz w:val="18"/>
                <w:szCs w:val="18"/>
              </w:rPr>
              <w:t xml:space="preserve">Vzorec pogodbe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B04C6" w14:textId="77777777" w:rsidR="00EC7EC9" w:rsidRDefault="00EC7EC9" w:rsidP="00E125C3">
            <w:pPr>
              <w:spacing w:before="135"/>
              <w:jc w:val="both"/>
              <w:textAlignment w:val="center"/>
              <w:rPr>
                <w:rFonts w:ascii="Arial" w:hAnsi="Arial" w:cs="Arial"/>
                <w:sz w:val="18"/>
                <w:szCs w:val="18"/>
              </w:rPr>
            </w:pPr>
            <w:r w:rsidRPr="000512C6">
              <w:rPr>
                <w:rFonts w:ascii="Arial" w:hAnsi="Arial" w:cs="Arial"/>
                <w:sz w:val="18"/>
                <w:szCs w:val="18"/>
              </w:rPr>
              <w:t>Parafirati vsako stran vzorca pogodbe.</w:t>
            </w:r>
          </w:p>
          <w:p w14:paraId="5DE2CB3D" w14:textId="77777777" w:rsidR="00EC7EC9" w:rsidRPr="000512C6" w:rsidRDefault="00EC7EC9" w:rsidP="00E125C3">
            <w:pPr>
              <w:spacing w:before="135"/>
              <w:jc w:val="both"/>
              <w:textAlignment w:val="center"/>
              <w:rPr>
                <w:rFonts w:ascii="Arial" w:hAnsi="Arial" w:cs="Arial"/>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bl>
    <w:p w14:paraId="59E6125B" w14:textId="77777777" w:rsidR="00C84849" w:rsidRDefault="00C84849" w:rsidP="001C69AD">
      <w:pPr>
        <w:spacing w:after="0"/>
        <w:jc w:val="right"/>
        <w:rPr>
          <w:rFonts w:ascii="Arial" w:hAnsi="Arial" w:cs="Arial"/>
          <w:sz w:val="18"/>
          <w:szCs w:val="18"/>
        </w:rPr>
      </w:pPr>
      <w:r>
        <w:rPr>
          <w:rFonts w:ascii="Arial" w:hAnsi="Arial" w:cs="Arial"/>
          <w:sz w:val="18"/>
          <w:szCs w:val="18"/>
        </w:rPr>
        <w:br w:type="page"/>
      </w:r>
    </w:p>
    <w:p w14:paraId="1CE9B4B2" w14:textId="0058634C" w:rsidR="00A5442E" w:rsidRPr="001C69AD" w:rsidRDefault="008423F0" w:rsidP="001C69AD">
      <w:pPr>
        <w:spacing w:after="0"/>
        <w:jc w:val="right"/>
        <w:rPr>
          <w:rFonts w:ascii="Arial" w:hAnsi="Arial" w:cs="Arial"/>
          <w:sz w:val="18"/>
          <w:szCs w:val="18"/>
        </w:rPr>
      </w:pPr>
      <w:r w:rsidRPr="00590863">
        <w:rPr>
          <w:rFonts w:ascii="Arial" w:hAnsi="Arial" w:cs="Arial"/>
          <w:sz w:val="18"/>
          <w:szCs w:val="18"/>
        </w:rPr>
        <w:lastRenderedPageBreak/>
        <w:t>Obrazec št: 1</w:t>
      </w:r>
    </w:p>
    <w:p w14:paraId="4CC5CF01"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A337FF" w14:textId="77777777" w:rsidR="00A5442E" w:rsidRDefault="00A5442E" w:rsidP="00A5442E">
      <w:pPr>
        <w:spacing w:after="120"/>
        <w:rPr>
          <w:rFonts w:ascii="Arial" w:hAnsi="Arial" w:cs="Arial"/>
        </w:rPr>
      </w:pPr>
    </w:p>
    <w:p w14:paraId="1FA81B4A" w14:textId="357AB8FE" w:rsidR="00A4076D" w:rsidRDefault="008423F0">
      <w:pPr>
        <w:spacing w:before="225" w:after="225" w:line="240" w:lineRule="auto"/>
        <w:jc w:val="both"/>
      </w:pPr>
      <w:r w:rsidRPr="00252AD6">
        <w:rPr>
          <w:rFonts w:ascii="Arial" w:hAnsi="Arial" w:cs="Arial"/>
          <w:color w:val="000000"/>
          <w:sz w:val="18"/>
          <w:szCs w:val="18"/>
        </w:rPr>
        <w:t>Na osnovi povabila za naročilo »</w:t>
      </w:r>
      <w:r w:rsidR="00F901F6" w:rsidRPr="00252AD6">
        <w:rPr>
          <w:rFonts w:ascii="Arial" w:hAnsi="Arial" w:cs="Arial"/>
          <w:color w:val="000000"/>
          <w:sz w:val="18"/>
          <w:szCs w:val="18"/>
        </w:rPr>
        <w:t xml:space="preserve">Zunanje bivalne enote za otroke in mladostnike do 26. leta  s kombiniranimi motnjami (motnja v duševnem razvoju z dodatnimi vedenjskimi motnjami in težavami v duševnem razvoju) </w:t>
      </w:r>
      <w:r w:rsidR="00FC2D5A" w:rsidRPr="00252AD6">
        <w:rPr>
          <w:rFonts w:ascii="Arial" w:hAnsi="Arial" w:cs="Arial"/>
          <w:sz w:val="18"/>
          <w:szCs w:val="18"/>
        </w:rPr>
        <w:t>CUDV</w:t>
      </w:r>
      <w:r w:rsidR="00FC2D5A" w:rsidRPr="00FC2D5A">
        <w:rPr>
          <w:rFonts w:ascii="Arial" w:hAnsi="Arial" w:cs="Arial"/>
          <w:sz w:val="18"/>
          <w:szCs w:val="18"/>
        </w:rPr>
        <w:t xml:space="preserve"> Črna na Koroškem</w:t>
      </w:r>
      <w:r>
        <w:rPr>
          <w:rFonts w:ascii="Arial" w:hAnsi="Arial" w:cs="Arial"/>
          <w:color w:val="000000"/>
          <w:sz w:val="18"/>
          <w:szCs w:val="18"/>
        </w:rPr>
        <w:t>« dajemo ponudbo, kot sledi:</w:t>
      </w:r>
    </w:p>
    <w:p w14:paraId="0F2B9DB5" w14:textId="77777777" w:rsidR="00A4076D" w:rsidRDefault="008423F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4076D" w14:paraId="27F5462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4DE898" w14:textId="77777777" w:rsidR="00A4076D" w:rsidRDefault="008423F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0DFC5" w14:textId="77777777" w:rsidR="00A4076D" w:rsidRDefault="008423F0">
            <w:r>
              <w:rPr>
                <w:rFonts w:ascii="Arial" w:hAnsi="Arial" w:cs="Arial"/>
                <w:color w:val="000000"/>
                <w:position w:val="-2"/>
                <w:sz w:val="18"/>
                <w:szCs w:val="18"/>
              </w:rPr>
              <w:t> </w:t>
            </w:r>
          </w:p>
        </w:tc>
      </w:tr>
      <w:tr w:rsidR="00A4076D" w14:paraId="732F4B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15236" w14:textId="77777777" w:rsidR="00A4076D" w:rsidRDefault="008423F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BA7BF" w14:textId="77777777" w:rsidR="00A4076D" w:rsidRDefault="008423F0">
            <w:r>
              <w:rPr>
                <w:rFonts w:ascii="Arial" w:hAnsi="Arial" w:cs="Arial"/>
                <w:color w:val="000000"/>
                <w:position w:val="-2"/>
                <w:sz w:val="18"/>
                <w:szCs w:val="18"/>
              </w:rPr>
              <w:t> </w:t>
            </w:r>
          </w:p>
        </w:tc>
      </w:tr>
    </w:tbl>
    <w:p w14:paraId="78645391" w14:textId="77777777" w:rsidR="00A4076D" w:rsidRDefault="008423F0">
      <w:pPr>
        <w:spacing w:before="225" w:after="225" w:line="240" w:lineRule="auto"/>
        <w:jc w:val="both"/>
      </w:pPr>
      <w:r>
        <w:rPr>
          <w:rFonts w:ascii="Arial" w:hAnsi="Arial" w:cs="Arial"/>
          <w:color w:val="000000"/>
          <w:sz w:val="18"/>
          <w:szCs w:val="18"/>
        </w:rPr>
        <w:t>Ponudbo oddajamo (ustrezno označite):</w:t>
      </w:r>
    </w:p>
    <w:p w14:paraId="3BE6C781" w14:textId="77777777" w:rsidR="00A4076D" w:rsidRDefault="008423F0">
      <w:pPr>
        <w:spacing w:before="225" w:after="225" w:line="240" w:lineRule="auto"/>
        <w:jc w:val="both"/>
      </w:pPr>
      <w:r>
        <w:fldChar w:fldCharType="begin">
          <w:ffData>
            <w:name w:val="cbox15abb7ecedf887"/>
            <w:enabled/>
            <w:calcOnExit w:val="0"/>
            <w:checkBox>
              <w:sizeAuto/>
              <w:default w:val="0"/>
            </w:checkBox>
          </w:ffData>
        </w:fldChar>
      </w:r>
      <w:bookmarkStart w:id="5" w:name="cbox15abb7ecedf887"/>
      <w:r>
        <w:instrText xml:space="preserve"> FORMCHECKBOX </w:instrText>
      </w:r>
      <w:r w:rsidR="00A759DE">
        <w:fldChar w:fldCharType="separate"/>
      </w:r>
      <w:r>
        <w:fldChar w:fldCharType="end"/>
      </w:r>
      <w:bookmarkEnd w:id="5"/>
      <w:r>
        <w:rPr>
          <w:rFonts w:ascii="Arial" w:hAnsi="Arial" w:cs="Arial"/>
          <w:color w:val="000000"/>
          <w:sz w:val="18"/>
          <w:szCs w:val="18"/>
        </w:rPr>
        <w:t> samostojno</w:t>
      </w:r>
    </w:p>
    <w:p w14:paraId="1F807403" w14:textId="77777777" w:rsidR="00A4076D" w:rsidRDefault="008423F0">
      <w:pPr>
        <w:spacing w:before="225" w:after="225" w:line="240" w:lineRule="auto"/>
        <w:jc w:val="both"/>
      </w:pPr>
      <w:r>
        <w:fldChar w:fldCharType="begin">
          <w:ffData>
            <w:name w:val="cbox15abb7ecedfb7c"/>
            <w:enabled/>
            <w:calcOnExit w:val="0"/>
            <w:checkBox>
              <w:sizeAuto/>
              <w:default w:val="0"/>
            </w:checkBox>
          </w:ffData>
        </w:fldChar>
      </w:r>
      <w:bookmarkStart w:id="6" w:name="cbox15abb7ecedfb7c"/>
      <w:r>
        <w:instrText xml:space="preserve"> FORMCHECKBOX </w:instrText>
      </w:r>
      <w:r w:rsidR="00A759DE">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1DEF49E5" w14:textId="77777777" w:rsidR="00A4076D" w:rsidRDefault="008423F0">
      <w:pPr>
        <w:spacing w:before="225" w:after="225" w:line="240" w:lineRule="auto"/>
        <w:jc w:val="both"/>
      </w:pPr>
      <w:r>
        <w:fldChar w:fldCharType="begin">
          <w:ffData>
            <w:name w:val="cbox15abb7ecedfe37"/>
            <w:enabled/>
            <w:calcOnExit w:val="0"/>
            <w:checkBox>
              <w:sizeAuto/>
              <w:default w:val="0"/>
            </w:checkBox>
          </w:ffData>
        </w:fldChar>
      </w:r>
      <w:bookmarkStart w:id="7" w:name="cbox15abb7ecedfe37"/>
      <w:r>
        <w:instrText xml:space="preserve"> FORMCHECKBOX </w:instrText>
      </w:r>
      <w:r w:rsidR="00A759DE">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7FF28F82" w14:textId="77777777" w:rsidR="00A4076D" w:rsidRDefault="008423F0">
      <w:pPr>
        <w:spacing w:before="225" w:after="225" w:line="240" w:lineRule="auto"/>
        <w:jc w:val="both"/>
      </w:pPr>
      <w:r>
        <w:fldChar w:fldCharType="begin">
          <w:ffData>
            <w:name w:val="cbox15abb7ecee0112"/>
            <w:enabled/>
            <w:calcOnExit w:val="0"/>
            <w:checkBox>
              <w:sizeAuto/>
              <w:default w:val="0"/>
            </w:checkBox>
          </w:ffData>
        </w:fldChar>
      </w:r>
      <w:bookmarkStart w:id="8" w:name="cbox15abb7ecee0112"/>
      <w:r>
        <w:instrText xml:space="preserve"> FORMCHECKBOX </w:instrText>
      </w:r>
      <w:r w:rsidR="00A759DE">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4B80852F" w14:textId="6691C5D0" w:rsidR="00792993"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Pr>
          <w:rFonts w:ascii="Arial" w:hAnsi="Arial" w:cs="Arial"/>
          <w:b/>
          <w:bCs/>
          <w:color w:val="000000"/>
          <w:sz w:val="18"/>
          <w:szCs w:val="18"/>
        </w:rPr>
        <w:t>II. Rok veljavnosti ponudb</w:t>
      </w:r>
      <w:r w:rsidRPr="00792993">
        <w:rPr>
          <w:rFonts w:ascii="Arial" w:hAnsi="Arial" w:cs="Arial"/>
          <w:b/>
          <w:color w:val="000000"/>
          <w:sz w:val="18"/>
          <w:szCs w:val="18"/>
        </w:rPr>
        <w:t>e</w:t>
      </w:r>
      <w:r>
        <w:rPr>
          <w:rFonts w:ascii="Arial" w:hAnsi="Arial" w:cs="Arial"/>
          <w:color w:val="000000"/>
          <w:sz w:val="18"/>
          <w:szCs w:val="18"/>
        </w:rPr>
        <w:t> </w:t>
      </w:r>
    </w:p>
    <w:p w14:paraId="707CFFD4" w14:textId="083DF22E" w:rsidR="00A4076D" w:rsidRDefault="008423F0">
      <w:pPr>
        <w:spacing w:before="225" w:after="225" w:line="240" w:lineRule="auto"/>
        <w:jc w:val="both"/>
      </w:pPr>
      <w:r>
        <w:rPr>
          <w:rFonts w:ascii="Arial" w:hAnsi="Arial" w:cs="Arial"/>
          <w:color w:val="000000"/>
          <w:sz w:val="18"/>
          <w:szCs w:val="18"/>
        </w:rPr>
        <w:t>Ponudba velja najmanj 90 dni od roka za predložitev ponudb.</w:t>
      </w:r>
    </w:p>
    <w:p w14:paraId="066F5EA2" w14:textId="77777777" w:rsidR="00A4076D" w:rsidRDefault="008423F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98E0EA4" w14:textId="28FD51A1" w:rsidR="00A4076D" w:rsidRDefault="008423F0">
      <w:pPr>
        <w:spacing w:before="225" w:after="225" w:line="240" w:lineRule="auto"/>
        <w:jc w:val="both"/>
      </w:pPr>
      <w:r>
        <w:rPr>
          <w:rFonts w:ascii="Arial" w:hAnsi="Arial" w:cs="Arial"/>
          <w:b/>
          <w:bCs/>
          <w:color w:val="000000"/>
          <w:sz w:val="18"/>
          <w:szCs w:val="18"/>
        </w:rPr>
        <w:t>I</w:t>
      </w:r>
      <w:r w:rsidR="0057795E">
        <w:rPr>
          <w:rFonts w:ascii="Arial" w:hAnsi="Arial" w:cs="Arial"/>
          <w:b/>
          <w:bCs/>
          <w:color w:val="000000"/>
          <w:sz w:val="18"/>
          <w:szCs w:val="18"/>
        </w:rPr>
        <w:t>II</w:t>
      </w:r>
      <w:r>
        <w:rPr>
          <w:rFonts w:ascii="Arial" w:hAnsi="Arial" w:cs="Arial"/>
          <w:b/>
          <w:bCs/>
          <w:color w:val="000000"/>
          <w:sz w:val="18"/>
          <w:szCs w:val="18"/>
        </w:rPr>
        <w:t>. Podatki o plačilu </w:t>
      </w:r>
    </w:p>
    <w:p w14:paraId="59D4A6B5" w14:textId="303D60F7" w:rsidR="00A4076D" w:rsidRDefault="008423F0">
      <w:pPr>
        <w:spacing w:before="225" w:after="225" w:line="240" w:lineRule="auto"/>
        <w:jc w:val="both"/>
      </w:pPr>
      <w:r>
        <w:rPr>
          <w:rFonts w:ascii="Arial" w:hAnsi="Arial" w:cs="Arial"/>
          <w:color w:val="000000"/>
          <w:sz w:val="18"/>
          <w:szCs w:val="18"/>
        </w:rPr>
        <w:t xml:space="preserve">Plačila se opravijo na podlagi izdanih računov. Rok plačila je </w:t>
      </w:r>
      <w:r w:rsidR="00784F31">
        <w:rPr>
          <w:rFonts w:ascii="Arial" w:hAnsi="Arial" w:cs="Arial"/>
          <w:color w:val="000000"/>
          <w:sz w:val="18"/>
          <w:szCs w:val="18"/>
        </w:rPr>
        <w:t xml:space="preserve">v </w:t>
      </w:r>
      <w:r>
        <w:rPr>
          <w:rFonts w:ascii="Arial" w:hAnsi="Arial" w:cs="Arial"/>
          <w:color w:val="000000"/>
          <w:sz w:val="18"/>
          <w:szCs w:val="18"/>
        </w:rPr>
        <w:t>30</w:t>
      </w:r>
      <w:r w:rsidR="00784F31">
        <w:rPr>
          <w:rFonts w:ascii="Arial" w:hAnsi="Arial" w:cs="Arial"/>
          <w:color w:val="000000"/>
          <w:sz w:val="18"/>
          <w:szCs w:val="18"/>
        </w:rPr>
        <w:t>-ih</w:t>
      </w:r>
      <w:r>
        <w:rPr>
          <w:rFonts w:ascii="Arial" w:hAnsi="Arial" w:cs="Arial"/>
          <w:color w:val="000000"/>
          <w:sz w:val="18"/>
          <w:szCs w:val="18"/>
        </w:rPr>
        <w:t xml:space="preserve"> d</w:t>
      </w:r>
      <w:r w:rsidR="00784F31">
        <w:rPr>
          <w:rFonts w:ascii="Arial" w:hAnsi="Arial" w:cs="Arial"/>
          <w:color w:val="000000"/>
          <w:sz w:val="18"/>
          <w:szCs w:val="18"/>
        </w:rPr>
        <w:t xml:space="preserve">neh </w:t>
      </w:r>
      <w:r>
        <w:rPr>
          <w:rFonts w:ascii="Arial" w:hAnsi="Arial" w:cs="Arial"/>
          <w:color w:val="000000"/>
          <w:sz w:val="18"/>
          <w:szCs w:val="18"/>
        </w:rPr>
        <w:t>od datuma prejema računa. Če naročnik izpodbija del zneska, je dolžan plačati nesporni del zneska. Roki plačil podizvajalcem so enaki kot za izvajalca.</w:t>
      </w:r>
    </w:p>
    <w:p w14:paraId="4E0C54C8" w14:textId="77777777" w:rsidR="00A4076D" w:rsidRDefault="008423F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A1D4D21" w14:textId="1F8A2FB4" w:rsidR="00A4076D" w:rsidRDefault="008423F0" w:rsidP="00A03545">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54C51D" w14:textId="361AB045" w:rsidR="00792993" w:rsidRDefault="00792993" w:rsidP="00A03545">
      <w:pPr>
        <w:spacing w:after="0" w:line="240" w:lineRule="auto"/>
        <w:jc w:val="both"/>
        <w:rPr>
          <w:rFonts w:ascii="Arial" w:hAnsi="Arial" w:cs="Arial"/>
          <w:color w:val="000000"/>
          <w:sz w:val="18"/>
          <w:szCs w:val="18"/>
        </w:rPr>
      </w:pPr>
    </w:p>
    <w:p w14:paraId="5B188541" w14:textId="19314773" w:rsidR="00A4076D" w:rsidRDefault="008423F0">
      <w:pPr>
        <w:spacing w:after="0" w:line="240" w:lineRule="auto"/>
        <w:jc w:val="both"/>
        <w:rPr>
          <w:rFonts w:ascii="Arial" w:hAnsi="Arial" w:cs="Arial"/>
          <w:b/>
          <w:bCs/>
          <w:color w:val="000000"/>
          <w:sz w:val="18"/>
          <w:szCs w:val="18"/>
        </w:rPr>
      </w:pPr>
      <w:r>
        <w:rPr>
          <w:rFonts w:ascii="Arial" w:hAnsi="Arial" w:cs="Arial"/>
          <w:color w:val="000000"/>
          <w:sz w:val="18"/>
          <w:szCs w:val="18"/>
        </w:rPr>
        <w:t> </w:t>
      </w:r>
      <w:r w:rsidR="0057795E">
        <w:rPr>
          <w:rFonts w:ascii="Arial" w:hAnsi="Arial" w:cs="Arial"/>
          <w:color w:val="000000"/>
          <w:sz w:val="18"/>
          <w:szCs w:val="18"/>
        </w:rPr>
        <w:t>I</w:t>
      </w:r>
      <w:r>
        <w:rPr>
          <w:rFonts w:ascii="Arial" w:hAnsi="Arial" w:cs="Arial"/>
          <w:b/>
          <w:bCs/>
          <w:color w:val="000000"/>
          <w:sz w:val="18"/>
          <w:szCs w:val="18"/>
        </w:rPr>
        <w:t>V. Podatki o gospodarskem subjektu</w:t>
      </w:r>
    </w:p>
    <w:p w14:paraId="743DE4CA" w14:textId="77777777" w:rsidR="00792993" w:rsidRDefault="00792993">
      <w:pPr>
        <w:spacing w:after="0" w:line="240" w:lineRule="auto"/>
        <w:jc w:val="both"/>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4076D" w14:paraId="356DA146"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CFABC" w14:textId="77777777" w:rsidR="00A4076D" w:rsidRDefault="008423F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BDC42" w14:textId="77777777" w:rsidR="00A4076D" w:rsidRDefault="008423F0">
            <w:r>
              <w:rPr>
                <w:rFonts w:ascii="Arial" w:hAnsi="Arial" w:cs="Arial"/>
                <w:color w:val="000000"/>
                <w:position w:val="-2"/>
                <w:sz w:val="18"/>
                <w:szCs w:val="18"/>
              </w:rPr>
              <w:t> </w:t>
            </w:r>
          </w:p>
        </w:tc>
      </w:tr>
      <w:tr w:rsidR="00A4076D" w14:paraId="59441D91"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0D757" w14:textId="77777777" w:rsidR="00A4076D" w:rsidRDefault="008423F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2076F" w14:textId="77777777" w:rsidR="00A4076D" w:rsidRDefault="008423F0">
            <w:r>
              <w:rPr>
                <w:rFonts w:ascii="Arial" w:hAnsi="Arial" w:cs="Arial"/>
                <w:color w:val="000000"/>
                <w:position w:val="-2"/>
                <w:sz w:val="18"/>
                <w:szCs w:val="18"/>
              </w:rPr>
              <w:t> </w:t>
            </w:r>
          </w:p>
        </w:tc>
      </w:tr>
      <w:tr w:rsidR="00A4076D" w14:paraId="5066AFD4"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216A" w14:textId="77777777" w:rsidR="00A4076D" w:rsidRDefault="008423F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19BE7" w14:textId="77777777" w:rsidR="00A4076D" w:rsidRDefault="008423F0">
            <w:r>
              <w:rPr>
                <w:rFonts w:ascii="Arial" w:hAnsi="Arial" w:cs="Arial"/>
                <w:color w:val="000000"/>
                <w:position w:val="-2"/>
                <w:sz w:val="18"/>
                <w:szCs w:val="18"/>
              </w:rPr>
              <w:t> </w:t>
            </w:r>
          </w:p>
        </w:tc>
      </w:tr>
      <w:tr w:rsidR="00A4076D" w14:paraId="2C24CF58"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7439BA" w14:textId="77777777" w:rsidR="00A4076D" w:rsidRDefault="008423F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742A7" w14:textId="77777777" w:rsidR="00A4076D" w:rsidRDefault="008423F0">
            <w:r>
              <w:rPr>
                <w:rFonts w:ascii="Arial" w:hAnsi="Arial" w:cs="Arial"/>
                <w:color w:val="000000"/>
                <w:position w:val="-2"/>
                <w:sz w:val="18"/>
                <w:szCs w:val="18"/>
              </w:rPr>
              <w:t> </w:t>
            </w:r>
          </w:p>
        </w:tc>
      </w:tr>
      <w:tr w:rsidR="00A4076D" w14:paraId="435661ED"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3322C" w14:textId="77777777" w:rsidR="00A4076D" w:rsidRDefault="008423F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8753D" w14:textId="77777777" w:rsidR="00A4076D" w:rsidRDefault="008423F0">
            <w:r>
              <w:rPr>
                <w:rFonts w:ascii="Arial" w:hAnsi="Arial" w:cs="Arial"/>
                <w:color w:val="000000"/>
                <w:position w:val="-2"/>
                <w:sz w:val="18"/>
                <w:szCs w:val="18"/>
              </w:rPr>
              <w:t> </w:t>
            </w:r>
          </w:p>
        </w:tc>
      </w:tr>
      <w:tr w:rsidR="00A4076D" w14:paraId="676C27ED"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F7A6D9" w14:textId="77777777" w:rsidR="00A4076D" w:rsidRDefault="008423F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8C64C" w14:textId="77777777" w:rsidR="00A4076D" w:rsidRDefault="008423F0">
            <w:r>
              <w:rPr>
                <w:rFonts w:ascii="Arial" w:hAnsi="Arial" w:cs="Arial"/>
                <w:color w:val="000000"/>
                <w:position w:val="-2"/>
                <w:sz w:val="18"/>
                <w:szCs w:val="18"/>
              </w:rPr>
              <w:t> </w:t>
            </w:r>
          </w:p>
        </w:tc>
      </w:tr>
      <w:tr w:rsidR="00A4076D" w14:paraId="76023350"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49287" w14:textId="77777777" w:rsidR="00A4076D" w:rsidRDefault="008423F0">
            <w:pPr>
              <w:jc w:val="right"/>
            </w:pPr>
            <w:r>
              <w:rPr>
                <w:rFonts w:ascii="Arial" w:hAnsi="Arial" w:cs="Arial"/>
                <w:b/>
                <w:bCs/>
                <w:color w:val="000000"/>
                <w:position w:val="-2"/>
                <w:sz w:val="18"/>
                <w:szCs w:val="18"/>
                <w:shd w:val="clear" w:color="auto" w:fill="CCCCCC"/>
              </w:rPr>
              <w:lastRenderedPageBreak/>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6204E" w14:textId="77777777" w:rsidR="00A4076D" w:rsidRDefault="008423F0">
            <w:r>
              <w:rPr>
                <w:rFonts w:ascii="Arial" w:hAnsi="Arial" w:cs="Arial"/>
                <w:color w:val="000000"/>
                <w:position w:val="-2"/>
                <w:sz w:val="18"/>
                <w:szCs w:val="18"/>
              </w:rPr>
              <w:t> </w:t>
            </w:r>
          </w:p>
        </w:tc>
      </w:tr>
      <w:tr w:rsidR="00A4076D" w14:paraId="46A06F37"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77823E" w14:textId="77777777" w:rsidR="00A4076D" w:rsidRDefault="008423F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C59DD" w14:textId="77777777" w:rsidR="00A4076D" w:rsidRDefault="008423F0">
            <w:r>
              <w:rPr>
                <w:rFonts w:ascii="Arial" w:hAnsi="Arial" w:cs="Arial"/>
                <w:color w:val="000000"/>
                <w:position w:val="-2"/>
                <w:sz w:val="18"/>
                <w:szCs w:val="18"/>
              </w:rPr>
              <w:t> </w:t>
            </w:r>
          </w:p>
        </w:tc>
      </w:tr>
      <w:tr w:rsidR="00A4076D" w14:paraId="3E1F1D44"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D77B9B" w14:textId="77777777" w:rsidR="00A4076D" w:rsidRDefault="008423F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DAEFE" w14:textId="77777777" w:rsidR="00A4076D" w:rsidRDefault="008423F0">
            <w:r>
              <w:rPr>
                <w:rFonts w:ascii="Arial" w:hAnsi="Arial" w:cs="Arial"/>
                <w:color w:val="000000"/>
                <w:position w:val="-2"/>
                <w:sz w:val="18"/>
                <w:szCs w:val="18"/>
              </w:rPr>
              <w:t> </w:t>
            </w:r>
          </w:p>
        </w:tc>
      </w:tr>
      <w:tr w:rsidR="00A4076D" w14:paraId="34729C76"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28F1F" w14:textId="77777777" w:rsidR="00A4076D" w:rsidRDefault="008423F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974CC" w14:textId="77777777" w:rsidR="00A4076D" w:rsidRDefault="008423F0">
            <w:r>
              <w:rPr>
                <w:rFonts w:ascii="Arial" w:hAnsi="Arial" w:cs="Arial"/>
                <w:color w:val="000000"/>
                <w:position w:val="-2"/>
                <w:sz w:val="18"/>
                <w:szCs w:val="18"/>
              </w:rPr>
              <w:t> </w:t>
            </w:r>
          </w:p>
        </w:tc>
      </w:tr>
      <w:tr w:rsidR="00A4076D" w14:paraId="0CF13536"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9395A" w14:textId="77777777" w:rsidR="00A4076D" w:rsidRDefault="008423F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A0D69" w14:textId="77777777" w:rsidR="00A4076D" w:rsidRDefault="008423F0">
            <w:r>
              <w:rPr>
                <w:rFonts w:ascii="Arial" w:hAnsi="Arial" w:cs="Arial"/>
                <w:color w:val="000000"/>
                <w:position w:val="-2"/>
                <w:sz w:val="18"/>
                <w:szCs w:val="18"/>
              </w:rPr>
              <w:t> </w:t>
            </w:r>
          </w:p>
        </w:tc>
      </w:tr>
      <w:tr w:rsidR="00A4076D" w14:paraId="17C0E0C6"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317B6" w14:textId="77777777" w:rsidR="00A4076D" w:rsidRDefault="008423F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15258" w14:textId="77777777" w:rsidR="00A4076D" w:rsidRDefault="008423F0">
            <w:r>
              <w:rPr>
                <w:rFonts w:ascii="Arial" w:hAnsi="Arial" w:cs="Arial"/>
                <w:color w:val="000000"/>
                <w:position w:val="-2"/>
                <w:sz w:val="18"/>
                <w:szCs w:val="18"/>
              </w:rPr>
              <w:t> </w:t>
            </w:r>
          </w:p>
        </w:tc>
      </w:tr>
      <w:tr w:rsidR="00A4076D" w14:paraId="749A49B8" w14:textId="77777777" w:rsidTr="0090450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7BC77F" w14:textId="77777777" w:rsidR="00A4076D" w:rsidRDefault="008423F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13C7C" w14:textId="77777777" w:rsidR="00A4076D" w:rsidRDefault="008423F0">
            <w:r>
              <w:rPr>
                <w:rFonts w:ascii="Arial" w:hAnsi="Arial" w:cs="Arial"/>
                <w:color w:val="000000"/>
                <w:position w:val="-2"/>
                <w:sz w:val="18"/>
                <w:szCs w:val="18"/>
              </w:rPr>
              <w:t> </w:t>
            </w:r>
          </w:p>
        </w:tc>
      </w:tr>
      <w:tr w:rsidR="00A4076D" w14:paraId="439A0BF1" w14:textId="77777777" w:rsidTr="00904500">
        <w:tblPrEx>
          <w:shd w:val="clear" w:color="auto" w:fill="auto"/>
        </w:tblPrEx>
        <w:tc>
          <w:tcPr>
            <w:tcW w:w="8745" w:type="dxa"/>
            <w:gridSpan w:val="5"/>
            <w:tcMar>
              <w:top w:w="75" w:type="dxa"/>
              <w:bottom w:w="75" w:type="dxa"/>
            </w:tcMar>
            <w:vAlign w:val="center"/>
          </w:tcPr>
          <w:p w14:paraId="693C2666" w14:textId="3AA17B47" w:rsidR="00A4076D" w:rsidRDefault="00A4076D">
            <w:pPr>
              <w:spacing w:before="135" w:after="135"/>
              <w:jc w:val="both"/>
              <w:textAlignment w:val="center"/>
            </w:pPr>
          </w:p>
        </w:tc>
      </w:tr>
      <w:tr w:rsidR="00A4076D" w14:paraId="5BBDF145" w14:textId="77777777" w:rsidTr="00904500">
        <w:tblPrEx>
          <w:shd w:val="clear" w:color="auto" w:fill="auto"/>
        </w:tblPrEx>
        <w:tc>
          <w:tcPr>
            <w:tcW w:w="4080" w:type="dxa"/>
            <w:gridSpan w:val="3"/>
            <w:tcMar>
              <w:top w:w="75" w:type="dxa"/>
              <w:bottom w:w="75" w:type="dxa"/>
            </w:tcMar>
            <w:vAlign w:val="center"/>
          </w:tcPr>
          <w:p w14:paraId="07C9042E" w14:textId="77777777" w:rsidR="00A4076D" w:rsidRDefault="008423F0">
            <w:r>
              <w:rPr>
                <w:rFonts w:ascii="Arial" w:hAnsi="Arial" w:cs="Arial"/>
                <w:color w:val="000000"/>
                <w:position w:val="-2"/>
                <w:sz w:val="18"/>
                <w:szCs w:val="18"/>
              </w:rPr>
              <w:t>Kraj in datum:</w:t>
            </w:r>
          </w:p>
        </w:tc>
        <w:tc>
          <w:tcPr>
            <w:tcW w:w="0" w:type="auto"/>
            <w:gridSpan w:val="2"/>
            <w:tcMar>
              <w:top w:w="75" w:type="dxa"/>
              <w:bottom w:w="75" w:type="dxa"/>
            </w:tcMar>
            <w:vAlign w:val="center"/>
          </w:tcPr>
          <w:p w14:paraId="45B21434" w14:textId="77777777" w:rsidR="00A4076D" w:rsidRDefault="008423F0">
            <w:pPr>
              <w:jc w:val="center"/>
            </w:pPr>
            <w:r>
              <w:rPr>
                <w:rFonts w:ascii="Arial" w:hAnsi="Arial" w:cs="Arial"/>
                <w:color w:val="000000"/>
                <w:position w:val="-2"/>
                <w:sz w:val="18"/>
                <w:szCs w:val="18"/>
              </w:rPr>
              <w:t>Ime in priimek: _____________________</w:t>
            </w:r>
          </w:p>
        </w:tc>
      </w:tr>
      <w:tr w:rsidR="00A4076D" w14:paraId="5F827494" w14:textId="77777777" w:rsidTr="00904500">
        <w:tblPrEx>
          <w:shd w:val="clear" w:color="auto" w:fill="auto"/>
        </w:tblPrEx>
        <w:tc>
          <w:tcPr>
            <w:tcW w:w="4080" w:type="dxa"/>
            <w:gridSpan w:val="3"/>
            <w:tcMar>
              <w:top w:w="75" w:type="dxa"/>
              <w:bottom w:w="75" w:type="dxa"/>
            </w:tcMar>
            <w:vAlign w:val="center"/>
          </w:tcPr>
          <w:p w14:paraId="20DDD0DD" w14:textId="75E675A9" w:rsidR="00A4076D" w:rsidRDefault="00A4076D"/>
        </w:tc>
        <w:tc>
          <w:tcPr>
            <w:tcW w:w="0" w:type="auto"/>
            <w:gridSpan w:val="2"/>
            <w:tcMar>
              <w:top w:w="75" w:type="dxa"/>
              <w:bottom w:w="75" w:type="dxa"/>
            </w:tcMar>
            <w:vAlign w:val="center"/>
          </w:tcPr>
          <w:p w14:paraId="78A27E3B" w14:textId="77777777" w:rsidR="00A4076D" w:rsidRDefault="00A4076D"/>
          <w:p w14:paraId="0637F435" w14:textId="17129602" w:rsidR="00904500" w:rsidRDefault="008423F0" w:rsidP="00E05D58">
            <w:pPr>
              <w:jc w:val="center"/>
              <w:rPr>
                <w:rFonts w:ascii="Arial" w:hAnsi="Arial" w:cs="Arial"/>
                <w:color w:val="000000"/>
                <w:position w:val="-2"/>
                <w:sz w:val="18"/>
                <w:szCs w:val="18"/>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p w14:paraId="0CD1965F" w14:textId="175A60C8" w:rsidR="00904500" w:rsidRDefault="00904500" w:rsidP="00702434"/>
        </w:tc>
      </w:tr>
    </w:tbl>
    <w:p w14:paraId="73FE93FE" w14:textId="77777777" w:rsidR="003D4F63" w:rsidRDefault="003D4F63"/>
    <w:p w14:paraId="19F06C11" w14:textId="77777777" w:rsidR="00C312B0" w:rsidRPr="00662E06" w:rsidRDefault="00C312B0" w:rsidP="008C63EA">
      <w:pPr>
        <w:jc w:val="both"/>
        <w:rPr>
          <w:rFonts w:ascii="Arial" w:hAnsi="Arial" w:cs="Arial"/>
          <w:sz w:val="18"/>
          <w:szCs w:val="18"/>
        </w:rPr>
        <w:sectPr w:rsidR="00C312B0" w:rsidRPr="00662E06" w:rsidSect="00A5442E">
          <w:footerReference w:type="default" r:id="rId25"/>
          <w:pgSz w:w="11906" w:h="16838"/>
          <w:pgMar w:top="1418" w:right="1418" w:bottom="1418" w:left="1418" w:header="567" w:footer="596" w:gutter="0"/>
          <w:cols w:space="708"/>
          <w:docGrid w:linePitch="360"/>
        </w:sectPr>
      </w:pPr>
    </w:p>
    <w:p w14:paraId="32E18CBB" w14:textId="77777777" w:rsidR="00783FA5" w:rsidRPr="009421FD" w:rsidRDefault="00783FA5" w:rsidP="00783FA5">
      <w:pPr>
        <w:spacing w:after="0"/>
        <w:jc w:val="right"/>
        <w:rPr>
          <w:rFonts w:ascii="Arial" w:hAnsi="Arial" w:cs="Arial"/>
          <w:sz w:val="18"/>
          <w:szCs w:val="18"/>
        </w:rPr>
      </w:pPr>
      <w:r w:rsidRPr="009421FD">
        <w:rPr>
          <w:rFonts w:ascii="Arial" w:hAnsi="Arial" w:cs="Arial"/>
          <w:sz w:val="18"/>
          <w:szCs w:val="18"/>
        </w:rPr>
        <w:lastRenderedPageBreak/>
        <w:t xml:space="preserve">Obrazec št. </w:t>
      </w:r>
      <w:r>
        <w:rPr>
          <w:rFonts w:ascii="Arial" w:hAnsi="Arial" w:cs="Arial"/>
          <w:sz w:val="18"/>
          <w:szCs w:val="18"/>
        </w:rPr>
        <w:t>1.1</w:t>
      </w:r>
    </w:p>
    <w:p w14:paraId="11E0B5C8" w14:textId="77777777" w:rsidR="00783FA5" w:rsidRPr="009421FD" w:rsidRDefault="00783FA5" w:rsidP="00783FA5">
      <w:pPr>
        <w:spacing w:after="0"/>
        <w:jc w:val="right"/>
        <w:rPr>
          <w:rFonts w:ascii="Arial" w:hAnsi="Arial" w:cs="Arial"/>
          <w:sz w:val="18"/>
          <w:szCs w:val="18"/>
        </w:rPr>
      </w:pPr>
      <w:r w:rsidRPr="009421FD">
        <w:rPr>
          <w:rFonts w:ascii="Arial" w:hAnsi="Arial" w:cs="Arial"/>
          <w:sz w:val="18"/>
          <w:szCs w:val="18"/>
        </w:rPr>
        <w:t>(</w:t>
      </w:r>
      <w:r w:rsidRPr="009421FD">
        <w:rPr>
          <w:rFonts w:ascii="Arial" w:hAnsi="Arial" w:cs="Arial"/>
          <w:color w:val="000000"/>
          <w:position w:val="-2"/>
          <w:sz w:val="18"/>
          <w:szCs w:val="18"/>
        </w:rPr>
        <w:t>Ponudnik ga v aplikaciji e-JN naloži v razdelek »Predračun«)</w:t>
      </w:r>
    </w:p>
    <w:p w14:paraId="74AA76F2" w14:textId="35EB9FB2" w:rsidR="00783FA5" w:rsidRPr="00F245A7" w:rsidRDefault="00783FA5" w:rsidP="00783F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F245A7">
        <w:rPr>
          <w:rFonts w:ascii="Arial" w:hAnsi="Arial" w:cs="Arial"/>
          <w:szCs w:val="26"/>
        </w:rPr>
        <w:t>P</w:t>
      </w:r>
      <w:r>
        <w:rPr>
          <w:rFonts w:ascii="Arial" w:hAnsi="Arial" w:cs="Arial"/>
          <w:szCs w:val="26"/>
        </w:rPr>
        <w:t>onudbeni pr</w:t>
      </w:r>
      <w:r w:rsidRPr="00F245A7">
        <w:rPr>
          <w:rFonts w:ascii="Arial" w:hAnsi="Arial" w:cs="Arial"/>
          <w:szCs w:val="26"/>
        </w:rPr>
        <w:t>edračun</w:t>
      </w:r>
    </w:p>
    <w:p w14:paraId="3F6CC66F" w14:textId="77777777" w:rsidR="000C6645" w:rsidRDefault="000C6645" w:rsidP="00783FA5">
      <w:pPr>
        <w:jc w:val="both"/>
        <w:rPr>
          <w:rFonts w:ascii="Arial" w:hAnsi="Arial" w:cs="Arial"/>
          <w:color w:val="000000"/>
          <w:sz w:val="18"/>
          <w:szCs w:val="18"/>
        </w:rPr>
      </w:pPr>
    </w:p>
    <w:p w14:paraId="4AA21215" w14:textId="2B5A39EB" w:rsidR="00783FA5" w:rsidRPr="001E43BD" w:rsidRDefault="00783FA5" w:rsidP="00783FA5">
      <w:pPr>
        <w:jc w:val="both"/>
        <w:rPr>
          <w:rFonts w:ascii="Arial" w:hAnsi="Arial" w:cs="Arial"/>
          <w:color w:val="000000"/>
          <w:sz w:val="18"/>
          <w:szCs w:val="18"/>
        </w:rPr>
      </w:pPr>
      <w:r w:rsidRPr="00252AD6">
        <w:rPr>
          <w:rFonts w:ascii="Arial" w:hAnsi="Arial" w:cs="Arial"/>
          <w:color w:val="000000"/>
          <w:sz w:val="18"/>
          <w:szCs w:val="18"/>
        </w:rPr>
        <w:t>Na osnovi povabila za javno naročilo z naslovom »</w:t>
      </w:r>
      <w:r w:rsidR="00F901F6" w:rsidRPr="00252AD6">
        <w:rPr>
          <w:rFonts w:ascii="Arial" w:hAnsi="Arial" w:cs="Arial"/>
          <w:color w:val="000000"/>
          <w:sz w:val="18"/>
          <w:szCs w:val="18"/>
        </w:rPr>
        <w:t xml:space="preserve">Zunanje bivalne enote za otroke in mladostnike do 26. leta  s kombiniranimi motnjami (motnja v duševnem razvoju z dodatnimi vedenjskimi motnjami in težavami v duševnem razvoju) </w:t>
      </w:r>
      <w:r w:rsidR="001F34D9" w:rsidRPr="00252AD6">
        <w:rPr>
          <w:rFonts w:ascii="Arial" w:hAnsi="Arial" w:cs="Arial"/>
          <w:sz w:val="18"/>
          <w:szCs w:val="18"/>
        </w:rPr>
        <w:t xml:space="preserve"> CUDV Črna na Koroškem</w:t>
      </w:r>
      <w:r w:rsidRPr="00252AD6">
        <w:rPr>
          <w:rFonts w:ascii="Arial" w:hAnsi="Arial" w:cs="Arial"/>
          <w:b/>
          <w:sz w:val="18"/>
          <w:szCs w:val="18"/>
        </w:rPr>
        <w:t>«</w:t>
      </w:r>
      <w:r w:rsidRPr="00252AD6">
        <w:rPr>
          <w:rFonts w:ascii="Arial" w:hAnsi="Arial" w:cs="Arial"/>
          <w:color w:val="000000"/>
          <w:sz w:val="18"/>
          <w:szCs w:val="18"/>
        </w:rPr>
        <w:t xml:space="preserve"> dajemo </w:t>
      </w:r>
      <w:r w:rsidRPr="00252AD6">
        <w:rPr>
          <w:rFonts w:ascii="Arial" w:hAnsi="Arial" w:cs="Arial"/>
          <w:color w:val="000000" w:themeColor="text1"/>
          <w:sz w:val="18"/>
          <w:szCs w:val="18"/>
        </w:rPr>
        <w:t>predračun,</w:t>
      </w:r>
      <w:r w:rsidRPr="00252AD6">
        <w:rPr>
          <w:rFonts w:ascii="Arial" w:hAnsi="Arial" w:cs="Arial"/>
          <w:color w:val="000000"/>
          <w:sz w:val="18"/>
          <w:szCs w:val="18"/>
        </w:rPr>
        <w:t xml:space="preserve"> kot sledi:</w:t>
      </w:r>
    </w:p>
    <w:p w14:paraId="469C8652" w14:textId="77777777" w:rsidR="00783FA5" w:rsidRPr="009421FD" w:rsidRDefault="00783FA5" w:rsidP="00783FA5">
      <w:pPr>
        <w:spacing w:before="225" w:after="225" w:line="240" w:lineRule="auto"/>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783FA5" w:rsidRPr="009421FD" w14:paraId="66048280" w14:textId="77777777" w:rsidTr="00EB1815">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D9D7B2" w14:textId="77777777" w:rsidR="00783FA5" w:rsidRPr="009421FD" w:rsidRDefault="00783FA5" w:rsidP="00EB1815">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4B4B0" w14:textId="77777777" w:rsidR="00783FA5" w:rsidRPr="009421FD" w:rsidRDefault="00783FA5" w:rsidP="00EB1815">
            <w:pPr>
              <w:rPr>
                <w:rFonts w:ascii="Arial" w:hAnsi="Arial" w:cs="Arial"/>
                <w:sz w:val="18"/>
                <w:szCs w:val="18"/>
              </w:rPr>
            </w:pPr>
          </w:p>
        </w:tc>
      </w:tr>
      <w:tr w:rsidR="00783FA5" w:rsidRPr="009421FD" w14:paraId="1E0ABEAF" w14:textId="77777777" w:rsidTr="00EB1815">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0F5C0A" w14:textId="77777777" w:rsidR="00783FA5" w:rsidRPr="009421FD" w:rsidRDefault="00783FA5" w:rsidP="00EB1815">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AC8EC" w14:textId="77777777" w:rsidR="00783FA5" w:rsidRPr="009421FD" w:rsidRDefault="00783FA5" w:rsidP="00EB1815">
            <w:pPr>
              <w:rPr>
                <w:rFonts w:ascii="Arial" w:hAnsi="Arial" w:cs="Arial"/>
                <w:sz w:val="18"/>
                <w:szCs w:val="18"/>
              </w:rPr>
            </w:pPr>
          </w:p>
        </w:tc>
      </w:tr>
    </w:tbl>
    <w:p w14:paraId="1D41F4DA" w14:textId="77777777" w:rsidR="00783FA5" w:rsidRPr="009421FD" w:rsidRDefault="00783FA5" w:rsidP="00783FA5">
      <w:pPr>
        <w:rPr>
          <w:rFonts w:ascii="Arial" w:hAnsi="Arial" w:cs="Arial"/>
          <w:sz w:val="18"/>
          <w:szCs w:val="18"/>
        </w:rPr>
      </w:pPr>
    </w:p>
    <w:p w14:paraId="065B084B" w14:textId="77777777" w:rsidR="00783FA5" w:rsidRPr="009D43A1" w:rsidRDefault="00783FA5" w:rsidP="00783FA5">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 xml:space="preserve">II. Ponudbena </w:t>
      </w:r>
      <w:r>
        <w:rPr>
          <w:rFonts w:ascii="Arial" w:hAnsi="Arial" w:cs="Arial"/>
          <w:b/>
          <w:bCs/>
          <w:color w:val="000000"/>
          <w:sz w:val="18"/>
          <w:szCs w:val="18"/>
        </w:rPr>
        <w:t>cena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1):</w:t>
      </w:r>
    </w:p>
    <w:tbl>
      <w:tblPr>
        <w:tblStyle w:val="NormalTablePHPDOCX"/>
        <w:tblW w:w="8760" w:type="dxa"/>
        <w:tblInd w:w="108" w:type="dxa"/>
        <w:tblLook w:val="04A0" w:firstRow="1" w:lastRow="0" w:firstColumn="1" w:lastColumn="0" w:noHBand="0" w:noVBand="1"/>
      </w:tblPr>
      <w:tblGrid>
        <w:gridCol w:w="3147"/>
        <w:gridCol w:w="1983"/>
        <w:gridCol w:w="1845"/>
        <w:gridCol w:w="1785"/>
      </w:tblGrid>
      <w:tr w:rsidR="00783FA5" w14:paraId="48715839" w14:textId="77777777" w:rsidTr="00EB1815">
        <w:trPr>
          <w:trHeight w:val="429"/>
        </w:trPr>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59E874" w14:textId="77777777" w:rsidR="00783FA5" w:rsidRDefault="00783FA5" w:rsidP="00EB1815">
            <w:pPr>
              <w:jc w:val="center"/>
            </w:pPr>
            <w:r>
              <w:rPr>
                <w:rFonts w:ascii="Arial" w:hAnsi="Arial" w:cs="Arial"/>
                <w:b/>
                <w:bCs/>
                <w:color w:val="000000"/>
                <w:position w:val="-2"/>
                <w:sz w:val="18"/>
                <w:szCs w:val="18"/>
                <w:shd w:val="clear" w:color="auto" w:fill="D1D1D1"/>
              </w:rPr>
              <w:t>Postavka</w:t>
            </w:r>
          </w:p>
        </w:tc>
        <w:tc>
          <w:tcPr>
            <w:tcW w:w="11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37A7B9" w14:textId="77777777" w:rsidR="00783FA5" w:rsidRDefault="00783FA5" w:rsidP="00EB1815">
            <w:pPr>
              <w:jc w:val="center"/>
            </w:pPr>
            <w:r>
              <w:rPr>
                <w:rFonts w:ascii="Arial" w:hAnsi="Arial" w:cs="Arial"/>
                <w:b/>
                <w:bCs/>
                <w:color w:val="000000"/>
                <w:position w:val="-2"/>
                <w:sz w:val="18"/>
                <w:szCs w:val="18"/>
                <w:shd w:val="clear" w:color="auto" w:fill="D1D1D1"/>
              </w:rPr>
              <w:t>Vrednost brez DDV</w:t>
            </w:r>
          </w:p>
        </w:tc>
        <w:tc>
          <w:tcPr>
            <w:tcW w:w="10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2A282B" w14:textId="77777777" w:rsidR="00783FA5" w:rsidRPr="008A2F0C" w:rsidRDefault="00783FA5" w:rsidP="00EB1815">
            <w:pPr>
              <w:jc w:val="center"/>
            </w:pPr>
            <w:r>
              <w:rPr>
                <w:rFonts w:ascii="Arial" w:hAnsi="Arial" w:cs="Arial"/>
                <w:b/>
                <w:bCs/>
                <w:color w:val="000000"/>
                <w:position w:val="-2"/>
                <w:sz w:val="18"/>
                <w:szCs w:val="18"/>
                <w:shd w:val="clear" w:color="auto" w:fill="D1D1D1"/>
              </w:rPr>
              <w:t>DDV v % in EUR</w:t>
            </w:r>
          </w:p>
        </w:tc>
        <w:tc>
          <w:tcPr>
            <w:tcW w:w="101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53C9CC" w14:textId="77777777" w:rsidR="00783FA5" w:rsidRDefault="00783FA5" w:rsidP="00EB1815">
            <w:pPr>
              <w:jc w:val="center"/>
            </w:pPr>
            <w:r>
              <w:rPr>
                <w:rFonts w:ascii="Arial" w:hAnsi="Arial" w:cs="Arial"/>
                <w:b/>
                <w:bCs/>
                <w:color w:val="000000"/>
                <w:position w:val="-2"/>
                <w:sz w:val="18"/>
                <w:szCs w:val="18"/>
                <w:shd w:val="clear" w:color="auto" w:fill="D1D1D1"/>
              </w:rPr>
              <w:t>Vrednost z DDV</w:t>
            </w:r>
          </w:p>
        </w:tc>
      </w:tr>
      <w:tr w:rsidR="00783FA5" w14:paraId="61ABBAD8" w14:textId="77777777" w:rsidTr="00EB1815">
        <w:trPr>
          <w:trHeight w:val="613"/>
        </w:trPr>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5256A1" w14:textId="77777777" w:rsidR="00783FA5" w:rsidRDefault="00783FA5" w:rsidP="00EB1815">
            <w:pPr>
              <w:jc w:val="center"/>
              <w:rPr>
                <w:rFonts w:ascii="Arial" w:hAnsi="Arial" w:cs="Arial"/>
                <w:b/>
                <w:bCs/>
                <w:color w:val="000000"/>
                <w:position w:val="-2"/>
                <w:sz w:val="18"/>
                <w:szCs w:val="18"/>
                <w:shd w:val="clear" w:color="auto" w:fill="D1D1D1"/>
              </w:rPr>
            </w:pPr>
            <w:r>
              <w:rPr>
                <w:rFonts w:ascii="Arial" w:hAnsi="Arial" w:cs="Arial"/>
                <w:b/>
                <w:color w:val="000000"/>
                <w:position w:val="-2"/>
                <w:sz w:val="18"/>
                <w:szCs w:val="18"/>
              </w:rPr>
              <w:t>Idejna zasnova za pridobitev projektnih in drugih pogojev - I</w:t>
            </w:r>
            <w:r w:rsidRPr="006232DD">
              <w:rPr>
                <w:rFonts w:ascii="Arial" w:hAnsi="Arial" w:cs="Arial"/>
                <w:b/>
                <w:color w:val="000000"/>
                <w:position w:val="-2"/>
                <w:sz w:val="18"/>
                <w:szCs w:val="18"/>
              </w:rPr>
              <w:t>Z</w:t>
            </w:r>
            <w:r>
              <w:rPr>
                <w:rFonts w:ascii="Arial" w:hAnsi="Arial" w:cs="Arial"/>
                <w:b/>
                <w:color w:val="000000"/>
                <w:position w:val="-2"/>
                <w:sz w:val="18"/>
                <w:szCs w:val="18"/>
              </w:rPr>
              <w:t>P</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4D222BF" w14:textId="77777777" w:rsidR="00783FA5" w:rsidRDefault="00783FA5" w:rsidP="00EB1815">
            <w:pPr>
              <w:jc w:val="center"/>
              <w:rPr>
                <w:rFonts w:ascii="Arial" w:hAnsi="Arial" w:cs="Arial"/>
                <w:b/>
                <w:bCs/>
                <w:color w:val="000000"/>
                <w:position w:val="-2"/>
                <w:sz w:val="18"/>
                <w:szCs w:val="18"/>
                <w:shd w:val="clear" w:color="auto" w:fill="D1D1D1"/>
              </w:rPr>
            </w:pPr>
          </w:p>
        </w:tc>
        <w:tc>
          <w:tcPr>
            <w:tcW w:w="1053"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1C8BE570" w14:textId="77777777" w:rsidR="00783FA5" w:rsidRDefault="00783FA5" w:rsidP="00EB1815">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DEDAA51" w14:textId="77777777" w:rsidR="00783FA5" w:rsidRDefault="00783FA5" w:rsidP="00EB1815">
            <w:pPr>
              <w:jc w:val="center"/>
              <w:rPr>
                <w:rFonts w:ascii="Arial" w:hAnsi="Arial" w:cs="Arial"/>
                <w:b/>
                <w:bCs/>
                <w:color w:val="000000"/>
                <w:position w:val="-2"/>
                <w:sz w:val="18"/>
                <w:szCs w:val="18"/>
                <w:shd w:val="clear" w:color="auto" w:fill="D1D1D1"/>
              </w:rPr>
            </w:pPr>
          </w:p>
        </w:tc>
      </w:tr>
      <w:tr w:rsidR="00783FA5" w14:paraId="7E7B6B6B" w14:textId="77777777" w:rsidTr="00EB1815">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2BCD02" w14:textId="68C1FC78" w:rsidR="00783FA5" w:rsidRDefault="00783FA5" w:rsidP="00EB1815">
            <w:pPr>
              <w:jc w:val="center"/>
              <w:rPr>
                <w:rFonts w:ascii="Arial" w:hAnsi="Arial" w:cs="Arial"/>
                <w:b/>
                <w:bCs/>
                <w:color w:val="000000"/>
                <w:position w:val="-2"/>
                <w:sz w:val="18"/>
                <w:szCs w:val="18"/>
                <w:shd w:val="clear" w:color="auto" w:fill="D1D1D1"/>
              </w:rPr>
            </w:pPr>
            <w:r>
              <w:rPr>
                <w:rFonts w:ascii="Arial" w:hAnsi="Arial" w:cs="Arial"/>
                <w:b/>
                <w:color w:val="000000"/>
                <w:position w:val="-2"/>
                <w:sz w:val="18"/>
                <w:szCs w:val="18"/>
              </w:rPr>
              <w:t xml:space="preserve">Projektna dokumentacija za pridobitev mnenj in gradbenega dovoljenja </w:t>
            </w:r>
            <w:r w:rsidR="00784F31">
              <w:rPr>
                <w:rFonts w:ascii="Arial" w:hAnsi="Arial" w:cs="Arial"/>
                <w:b/>
                <w:color w:val="000000"/>
                <w:position w:val="-2"/>
                <w:sz w:val="18"/>
                <w:szCs w:val="18"/>
              </w:rPr>
              <w:t>–</w:t>
            </w:r>
            <w:r>
              <w:rPr>
                <w:rFonts w:ascii="Arial" w:hAnsi="Arial" w:cs="Arial"/>
                <w:b/>
                <w:color w:val="000000"/>
                <w:position w:val="-2"/>
                <w:sz w:val="18"/>
                <w:szCs w:val="18"/>
              </w:rPr>
              <w:t xml:space="preserve"> </w:t>
            </w:r>
            <w:r w:rsidRPr="00784F31">
              <w:rPr>
                <w:rFonts w:ascii="Arial" w:hAnsi="Arial" w:cs="Arial"/>
                <w:b/>
                <w:color w:val="000000"/>
                <w:position w:val="-2"/>
                <w:sz w:val="18"/>
                <w:szCs w:val="18"/>
                <w:shd w:val="clear" w:color="auto" w:fill="D9D9D9" w:themeFill="background1" w:themeFillShade="D9"/>
              </w:rPr>
              <w:t>DGD</w:t>
            </w:r>
            <w:r w:rsidR="00784F31" w:rsidRPr="00784F31">
              <w:rPr>
                <w:rFonts w:ascii="Arial" w:hAnsi="Arial" w:cs="Arial"/>
                <w:b/>
                <w:color w:val="000000"/>
                <w:position w:val="-2"/>
                <w:sz w:val="18"/>
                <w:szCs w:val="18"/>
                <w:shd w:val="clear" w:color="auto" w:fill="D9D9D9" w:themeFill="background1" w:themeFillShade="D9"/>
              </w:rPr>
              <w:t xml:space="preserve"> ter </w:t>
            </w:r>
            <w:r w:rsidR="00784F31" w:rsidRPr="00784F31">
              <w:rPr>
                <w:rFonts w:ascii="Arial" w:hAnsi="Arial" w:cs="Arial"/>
                <w:b/>
                <w:color w:val="000000"/>
                <w:sz w:val="18"/>
                <w:szCs w:val="18"/>
                <w:shd w:val="clear" w:color="auto" w:fill="D9D9D9" w:themeFill="background1" w:themeFillShade="D9"/>
              </w:rPr>
              <w:t>vložitev popolne zahteve za izdajo gradbenega dovoljenja</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F6485B6" w14:textId="77777777" w:rsidR="00783FA5" w:rsidRDefault="00783FA5" w:rsidP="00EB1815">
            <w:pPr>
              <w:jc w:val="center"/>
              <w:rPr>
                <w:rFonts w:ascii="Arial" w:hAnsi="Arial" w:cs="Arial"/>
                <w:b/>
                <w:bCs/>
                <w:color w:val="000000"/>
                <w:position w:val="-2"/>
                <w:sz w:val="18"/>
                <w:szCs w:val="18"/>
                <w:shd w:val="clear" w:color="auto" w:fill="D1D1D1"/>
              </w:rPr>
            </w:pPr>
          </w:p>
        </w:tc>
        <w:tc>
          <w:tcPr>
            <w:tcW w:w="1053"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E6A9BF6" w14:textId="77777777" w:rsidR="00783FA5" w:rsidRDefault="00783FA5" w:rsidP="00EB1815">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AEE2E84" w14:textId="77777777" w:rsidR="00783FA5" w:rsidRDefault="00783FA5" w:rsidP="00EB1815">
            <w:pPr>
              <w:jc w:val="center"/>
              <w:rPr>
                <w:rFonts w:ascii="Arial" w:hAnsi="Arial" w:cs="Arial"/>
                <w:b/>
                <w:bCs/>
                <w:color w:val="000000"/>
                <w:position w:val="-2"/>
                <w:sz w:val="18"/>
                <w:szCs w:val="18"/>
                <w:shd w:val="clear" w:color="auto" w:fill="D1D1D1"/>
              </w:rPr>
            </w:pPr>
          </w:p>
        </w:tc>
      </w:tr>
      <w:tr w:rsidR="00783FA5" w14:paraId="59A7C980" w14:textId="77777777" w:rsidTr="00EB1815">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D4F688" w14:textId="77777777" w:rsidR="00783FA5" w:rsidRDefault="00783FA5" w:rsidP="00EB1815">
            <w:pPr>
              <w:jc w:val="center"/>
              <w:rPr>
                <w:rFonts w:ascii="Arial" w:hAnsi="Arial" w:cs="Arial"/>
                <w:b/>
                <w:bCs/>
                <w:color w:val="000000"/>
                <w:position w:val="-2"/>
                <w:sz w:val="18"/>
                <w:szCs w:val="18"/>
                <w:shd w:val="clear" w:color="auto" w:fill="D1D1D1"/>
              </w:rPr>
            </w:pPr>
            <w:r>
              <w:rPr>
                <w:rFonts w:ascii="Arial" w:hAnsi="Arial" w:cs="Arial"/>
                <w:b/>
                <w:color w:val="000000"/>
                <w:position w:val="-2"/>
                <w:sz w:val="18"/>
                <w:szCs w:val="18"/>
              </w:rPr>
              <w:t>Projektna dokumentacija za izvedbo gradnje –</w:t>
            </w:r>
            <w:r w:rsidRPr="006232DD">
              <w:rPr>
                <w:rFonts w:ascii="Arial" w:hAnsi="Arial" w:cs="Arial"/>
                <w:b/>
                <w:color w:val="000000"/>
                <w:position w:val="-2"/>
                <w:sz w:val="18"/>
                <w:szCs w:val="18"/>
              </w:rPr>
              <w:t xml:space="preserve"> PZI</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802B99E" w14:textId="77777777" w:rsidR="00783FA5" w:rsidRDefault="00783FA5" w:rsidP="00EB1815">
            <w:pPr>
              <w:jc w:val="center"/>
              <w:rPr>
                <w:rFonts w:ascii="Arial" w:hAnsi="Arial" w:cs="Arial"/>
                <w:b/>
                <w:bCs/>
                <w:color w:val="000000"/>
                <w:position w:val="-2"/>
                <w:sz w:val="18"/>
                <w:szCs w:val="18"/>
                <w:shd w:val="clear" w:color="auto" w:fill="D1D1D1"/>
              </w:rPr>
            </w:pPr>
          </w:p>
        </w:tc>
        <w:tc>
          <w:tcPr>
            <w:tcW w:w="1053"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B979FB0" w14:textId="77777777" w:rsidR="00783FA5" w:rsidRDefault="00783FA5" w:rsidP="00EB1815">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2D6131B" w14:textId="77777777" w:rsidR="00783FA5" w:rsidRDefault="00783FA5" w:rsidP="00EB1815">
            <w:pPr>
              <w:jc w:val="center"/>
              <w:rPr>
                <w:rFonts w:ascii="Arial" w:hAnsi="Arial" w:cs="Arial"/>
                <w:b/>
                <w:bCs/>
                <w:color w:val="000000"/>
                <w:position w:val="-2"/>
                <w:sz w:val="18"/>
                <w:szCs w:val="18"/>
                <w:shd w:val="clear" w:color="auto" w:fill="D1D1D1"/>
              </w:rPr>
            </w:pPr>
          </w:p>
        </w:tc>
      </w:tr>
      <w:tr w:rsidR="006C70E2" w14:paraId="4CFA25A6" w14:textId="77777777" w:rsidTr="00EB1815">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9BE962" w14:textId="19449C1F" w:rsidR="006C70E2" w:rsidRDefault="006C70E2" w:rsidP="006C70E2">
            <w:pPr>
              <w:jc w:val="center"/>
              <w:rPr>
                <w:rFonts w:ascii="Arial" w:hAnsi="Arial" w:cs="Arial"/>
                <w:b/>
                <w:color w:val="000000"/>
                <w:position w:val="-2"/>
                <w:sz w:val="18"/>
                <w:szCs w:val="18"/>
              </w:rPr>
            </w:pPr>
            <w:r>
              <w:rPr>
                <w:rFonts w:ascii="Arial" w:hAnsi="Arial" w:cs="Arial"/>
                <w:b/>
                <w:color w:val="000000"/>
                <w:position w:val="-2"/>
                <w:sz w:val="18"/>
                <w:szCs w:val="18"/>
              </w:rPr>
              <w:t>Projektna dokumentacija izvedenih del - PID</w:t>
            </w:r>
          </w:p>
        </w:tc>
        <w:tc>
          <w:tcPr>
            <w:tcW w:w="1132"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F553DF3" w14:textId="77777777" w:rsidR="006C70E2" w:rsidRDefault="006C70E2" w:rsidP="00EB1815">
            <w:pPr>
              <w:jc w:val="center"/>
              <w:rPr>
                <w:rFonts w:ascii="Arial" w:hAnsi="Arial" w:cs="Arial"/>
                <w:b/>
                <w:bCs/>
                <w:color w:val="000000"/>
                <w:position w:val="-2"/>
                <w:sz w:val="18"/>
                <w:szCs w:val="18"/>
                <w:shd w:val="clear" w:color="auto" w:fill="D1D1D1"/>
              </w:rPr>
            </w:pPr>
          </w:p>
        </w:tc>
        <w:tc>
          <w:tcPr>
            <w:tcW w:w="1053"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4367BF4" w14:textId="77777777" w:rsidR="006C70E2" w:rsidRDefault="006C70E2" w:rsidP="00EB1815">
            <w:pPr>
              <w:jc w:val="center"/>
              <w:rPr>
                <w:rFonts w:ascii="Arial" w:hAnsi="Arial" w:cs="Arial"/>
                <w:b/>
                <w:bCs/>
                <w:color w:val="000000"/>
                <w:position w:val="-2"/>
                <w:sz w:val="18"/>
                <w:szCs w:val="18"/>
                <w:shd w:val="clear" w:color="auto" w:fill="D1D1D1"/>
              </w:rPr>
            </w:pPr>
          </w:p>
        </w:tc>
        <w:tc>
          <w:tcPr>
            <w:tcW w:w="1019"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93E100A" w14:textId="77777777" w:rsidR="006C70E2" w:rsidRDefault="006C70E2" w:rsidP="00EB1815">
            <w:pPr>
              <w:jc w:val="center"/>
              <w:rPr>
                <w:rFonts w:ascii="Arial" w:hAnsi="Arial" w:cs="Arial"/>
                <w:b/>
                <w:bCs/>
                <w:color w:val="000000"/>
                <w:position w:val="-2"/>
                <w:sz w:val="18"/>
                <w:szCs w:val="18"/>
                <w:shd w:val="clear" w:color="auto" w:fill="D1D1D1"/>
              </w:rPr>
            </w:pPr>
          </w:p>
        </w:tc>
      </w:tr>
      <w:tr w:rsidR="00783FA5" w14:paraId="7611185A" w14:textId="77777777" w:rsidTr="00EB1815">
        <w:tc>
          <w:tcPr>
            <w:tcW w:w="1796"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4EA1369" w14:textId="77777777" w:rsidR="00783FA5" w:rsidRPr="008A2F0C" w:rsidRDefault="00783FA5" w:rsidP="00EB1815">
            <w:pPr>
              <w:jc w:val="right"/>
              <w:rPr>
                <w:b/>
              </w:rPr>
            </w:pPr>
            <w:r w:rsidRPr="008A2F0C">
              <w:rPr>
                <w:rFonts w:ascii="Arial" w:hAnsi="Arial" w:cs="Arial"/>
                <w:b/>
                <w:color w:val="000000"/>
                <w:position w:val="-2"/>
                <w:sz w:val="18"/>
                <w:szCs w:val="18"/>
              </w:rPr>
              <w:t>Skupna ponudbena cena:</w:t>
            </w:r>
          </w:p>
        </w:tc>
        <w:tc>
          <w:tcPr>
            <w:tcW w:w="1132"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72F769CD" w14:textId="77777777" w:rsidR="00783FA5" w:rsidRDefault="00783FA5" w:rsidP="00EB1815">
            <w:r>
              <w:rPr>
                <w:rFonts w:ascii="Arial" w:hAnsi="Arial" w:cs="Arial"/>
                <w:color w:val="000000"/>
                <w:position w:val="-2"/>
                <w:sz w:val="18"/>
                <w:szCs w:val="18"/>
              </w:rPr>
              <w:t> </w:t>
            </w:r>
          </w:p>
        </w:tc>
        <w:tc>
          <w:tcPr>
            <w:tcW w:w="1053"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18A2C254" w14:textId="77777777" w:rsidR="00783FA5" w:rsidRDefault="00783FA5" w:rsidP="00EB1815">
            <w:r>
              <w:rPr>
                <w:rFonts w:ascii="Arial" w:hAnsi="Arial" w:cs="Arial"/>
                <w:color w:val="000000"/>
                <w:position w:val="-2"/>
                <w:sz w:val="18"/>
                <w:szCs w:val="18"/>
              </w:rPr>
              <w:t> </w:t>
            </w:r>
          </w:p>
        </w:tc>
        <w:tc>
          <w:tcPr>
            <w:tcW w:w="1019" w:type="pct"/>
            <w:tcBorders>
              <w:top w:val="double" w:sz="4" w:space="0" w:color="auto"/>
              <w:left w:val="single" w:sz="5" w:space="0" w:color="000000"/>
              <w:bottom w:val="single" w:sz="5" w:space="0" w:color="000000"/>
              <w:right w:val="single" w:sz="5" w:space="0" w:color="000000"/>
            </w:tcBorders>
            <w:tcMar>
              <w:top w:w="135" w:type="dxa"/>
              <w:bottom w:w="135" w:type="dxa"/>
            </w:tcMar>
            <w:vAlign w:val="center"/>
          </w:tcPr>
          <w:p w14:paraId="3705D6E0" w14:textId="77777777" w:rsidR="00783FA5" w:rsidRDefault="00783FA5" w:rsidP="00EB1815">
            <w:r>
              <w:rPr>
                <w:rFonts w:ascii="Arial" w:hAnsi="Arial" w:cs="Arial"/>
                <w:color w:val="000000"/>
                <w:position w:val="-2"/>
                <w:sz w:val="18"/>
                <w:szCs w:val="18"/>
              </w:rPr>
              <w:t> </w:t>
            </w:r>
          </w:p>
        </w:tc>
      </w:tr>
    </w:tbl>
    <w:p w14:paraId="08E031C1" w14:textId="77777777" w:rsidR="00783FA5" w:rsidRDefault="00783FA5" w:rsidP="00783FA5">
      <w:pPr>
        <w:jc w:val="both"/>
        <w:rPr>
          <w:rFonts w:ascii="Arial" w:hAnsi="Arial" w:cs="Arial"/>
          <w:sz w:val="18"/>
          <w:szCs w:val="18"/>
        </w:rPr>
      </w:pPr>
    </w:p>
    <w:p w14:paraId="5DF97285" w14:textId="59CA1634" w:rsidR="00783FA5" w:rsidRPr="00783FA5" w:rsidRDefault="00783FA5" w:rsidP="00783FA5">
      <w:pPr>
        <w:jc w:val="both"/>
        <w:rPr>
          <w:rFonts w:ascii="Arial" w:hAnsi="Arial" w:cs="Arial"/>
          <w:sz w:val="18"/>
          <w:szCs w:val="18"/>
        </w:rPr>
      </w:pPr>
      <w:r w:rsidRPr="00783FA5">
        <w:rPr>
          <w:rFonts w:ascii="Arial" w:hAnsi="Arial" w:cs="Arial"/>
          <w:sz w:val="18"/>
          <w:szCs w:val="18"/>
        </w:rPr>
        <w:t xml:space="preserve">Izjavljamo, da so v ponudbeno ceno vključeni tudi vsi stroški in vsa dela, </w:t>
      </w:r>
      <w:r w:rsidRPr="00783FA5">
        <w:rPr>
          <w:sz w:val="18"/>
          <w:szCs w:val="18"/>
        </w:rPr>
        <w:t>ki niso posebej navedena v specifikaciji ponudbe in so predmet javnega naročila v skladu z opisom v Projektni nalogi.</w:t>
      </w:r>
    </w:p>
    <w:p w14:paraId="1BE172BC" w14:textId="16E4AE25" w:rsidR="00783FA5" w:rsidRPr="00662E06" w:rsidRDefault="00783FA5" w:rsidP="00783FA5">
      <w:pPr>
        <w:jc w:val="both"/>
        <w:rPr>
          <w:rFonts w:ascii="Arial" w:hAnsi="Arial" w:cs="Arial"/>
          <w:sz w:val="18"/>
          <w:szCs w:val="18"/>
        </w:rPr>
      </w:pPr>
      <w:r w:rsidRPr="00662E06">
        <w:rPr>
          <w:rFonts w:ascii="Arial" w:hAnsi="Arial" w:cs="Arial"/>
          <w:sz w:val="18"/>
          <w:szCs w:val="18"/>
        </w:rPr>
        <w:t>Zavezujemo se, da bomo vsa dela izvršili skladno z zahtevami naročnika, najkasneje v roku določenem v razpisni dokumentaciji.</w:t>
      </w:r>
    </w:p>
    <w:p w14:paraId="32FB63EC" w14:textId="77777777" w:rsidR="00783FA5" w:rsidRPr="00662E06" w:rsidRDefault="00783FA5" w:rsidP="00783FA5">
      <w:pPr>
        <w:jc w:val="both"/>
        <w:rPr>
          <w:rFonts w:ascii="Arial" w:hAnsi="Arial" w:cs="Arial"/>
          <w:sz w:val="18"/>
          <w:szCs w:val="18"/>
        </w:rPr>
      </w:pPr>
      <w:r w:rsidRPr="00662E06">
        <w:rPr>
          <w:rFonts w:ascii="Arial" w:hAnsi="Arial" w:cs="Arial"/>
          <w:sz w:val="18"/>
          <w:szCs w:val="18"/>
        </w:rPr>
        <w:t>Ponudba velja najmanj 90 dni od roka za predložitev ponudb.</w:t>
      </w:r>
    </w:p>
    <w:p w14:paraId="71353577" w14:textId="77777777" w:rsidR="00783FA5" w:rsidRPr="00CB2E93" w:rsidRDefault="00783FA5" w:rsidP="00783FA5">
      <w:pPr>
        <w:jc w:val="both"/>
        <w:rPr>
          <w:rFonts w:ascii="Arial" w:hAnsi="Arial" w:cs="Arial"/>
          <w:sz w:val="18"/>
          <w:szCs w:val="18"/>
        </w:rPr>
      </w:pPr>
      <w:r w:rsidRPr="00662E06">
        <w:rPr>
          <w:rFonts w:ascii="Arial" w:hAnsi="Arial" w:cs="Arial"/>
          <w:sz w:val="18"/>
          <w:szCs w:val="18"/>
        </w:rPr>
        <w:t>Strinjamo se, da naročnik ni zavezan sprejeti nobene od ponudb, ki jih je prejel, ter da v primeru odstopa naročnika od oddaje javnega naročil</w:t>
      </w:r>
      <w:r>
        <w:rPr>
          <w:rFonts w:ascii="Arial" w:hAnsi="Arial" w:cs="Arial"/>
          <w:sz w:val="18"/>
          <w:szCs w:val="18"/>
        </w:rPr>
        <w:t>a</w:t>
      </w:r>
      <w:r w:rsidRPr="00662E06">
        <w:rPr>
          <w:rFonts w:ascii="Arial" w:hAnsi="Arial" w:cs="Arial"/>
          <w:sz w:val="18"/>
          <w:szCs w:val="18"/>
        </w:rPr>
        <w:t xml:space="preserve"> ne bodo povrnjeni ponudniku nobeni stroški v zvezi z izdelavo ponudb.</w:t>
      </w:r>
    </w:p>
    <w:p w14:paraId="2BAF48F2" w14:textId="77777777" w:rsidR="000C6645" w:rsidRDefault="000C6645" w:rsidP="00783FA5">
      <w:pPr>
        <w:spacing w:before="225" w:after="225" w:line="240" w:lineRule="auto"/>
        <w:jc w:val="both"/>
        <w:rPr>
          <w:rFonts w:ascii="Arial" w:hAnsi="Arial" w:cs="Arial"/>
          <w:b/>
          <w:bCs/>
          <w:color w:val="000000"/>
          <w:sz w:val="18"/>
          <w:szCs w:val="18"/>
        </w:rPr>
      </w:pPr>
    </w:p>
    <w:p w14:paraId="5B264E2F" w14:textId="0B2BD6DD" w:rsidR="000C6645" w:rsidRDefault="000C6645" w:rsidP="00783FA5">
      <w:pPr>
        <w:spacing w:before="225" w:after="225" w:line="240" w:lineRule="auto"/>
        <w:jc w:val="both"/>
        <w:rPr>
          <w:rFonts w:ascii="Arial" w:hAnsi="Arial" w:cs="Arial"/>
          <w:b/>
          <w:bCs/>
          <w:color w:val="000000"/>
          <w:sz w:val="18"/>
          <w:szCs w:val="18"/>
        </w:rPr>
      </w:pPr>
    </w:p>
    <w:p w14:paraId="70DC69D0" w14:textId="77777777" w:rsidR="000C6645" w:rsidRDefault="000C6645" w:rsidP="00783FA5">
      <w:pPr>
        <w:spacing w:before="225" w:after="225" w:line="240" w:lineRule="auto"/>
        <w:jc w:val="both"/>
        <w:rPr>
          <w:rFonts w:ascii="Arial" w:hAnsi="Arial" w:cs="Arial"/>
          <w:b/>
          <w:bCs/>
          <w:color w:val="000000"/>
          <w:sz w:val="18"/>
          <w:szCs w:val="18"/>
        </w:rPr>
      </w:pPr>
    </w:p>
    <w:p w14:paraId="2151032E" w14:textId="67924135" w:rsidR="00783FA5" w:rsidRPr="009D43A1" w:rsidRDefault="00783FA5" w:rsidP="00783FA5">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 xml:space="preserve">II. </w:t>
      </w:r>
      <w:r w:rsidRPr="00CB2E93">
        <w:rPr>
          <w:rFonts w:ascii="Arial" w:hAnsi="Arial" w:cs="Arial"/>
          <w:b/>
          <w:bCs/>
          <w:sz w:val="18"/>
          <w:szCs w:val="18"/>
        </w:rPr>
        <w:t>Usposobljenost kadra</w:t>
      </w:r>
      <w:r w:rsidRPr="00595A46">
        <w:rPr>
          <w:rFonts w:ascii="Arial" w:hAnsi="Arial" w:cs="Arial"/>
          <w:sz w:val="18"/>
          <w:szCs w:val="18"/>
        </w:rPr>
        <w:t xml:space="preserve"> </w:t>
      </w:r>
      <w:r>
        <w:rPr>
          <w:rFonts w:ascii="Arial" w:hAnsi="Arial" w:cs="Arial"/>
          <w:b/>
          <w:bCs/>
          <w:color w:val="000000"/>
          <w:sz w:val="18"/>
          <w:szCs w:val="18"/>
        </w:rPr>
        <w:t>(</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2):</w:t>
      </w:r>
    </w:p>
    <w:p w14:paraId="3BF3B362" w14:textId="77777777" w:rsidR="00783FA5" w:rsidRDefault="00783FA5" w:rsidP="00783FA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v skladu z zahtevami naročnika v okviru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poglavju Merila priglaša naslednje reference:</w:t>
      </w:r>
    </w:p>
    <w:p w14:paraId="0F358EDF" w14:textId="77777777" w:rsidR="00783FA5" w:rsidRDefault="00783FA5" w:rsidP="00783FA5">
      <w:pPr>
        <w:spacing w:before="225" w:after="225" w:line="240" w:lineRule="auto"/>
        <w:jc w:val="both"/>
        <w:rPr>
          <w:rFonts w:ascii="Arial" w:hAnsi="Arial" w:cs="Arial"/>
          <w:color w:val="000000"/>
          <w:sz w:val="18"/>
          <w:szCs w:val="18"/>
        </w:rPr>
      </w:pPr>
    </w:p>
    <w:tbl>
      <w:tblPr>
        <w:tblStyle w:val="NormalTablePHPDOCX"/>
        <w:tblW w:w="9014" w:type="dxa"/>
        <w:tblInd w:w="108" w:type="dxa"/>
        <w:tblLook w:val="04A0" w:firstRow="1" w:lastRow="0" w:firstColumn="1" w:lastColumn="0" w:noHBand="0" w:noVBand="1"/>
      </w:tblPr>
      <w:tblGrid>
        <w:gridCol w:w="3270"/>
        <w:gridCol w:w="2571"/>
        <w:gridCol w:w="3173"/>
      </w:tblGrid>
      <w:tr w:rsidR="00783FA5" w14:paraId="6B9B0733" w14:textId="77777777" w:rsidTr="00EB1815">
        <w:trPr>
          <w:trHeight w:val="402"/>
        </w:trPr>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B6B371" w14:textId="77777777" w:rsidR="00783FA5" w:rsidRDefault="00783FA5" w:rsidP="00EB1815">
            <w:pPr>
              <w:jc w:val="center"/>
            </w:pPr>
            <w:r>
              <w:rPr>
                <w:rFonts w:ascii="Arial" w:hAnsi="Arial" w:cs="Arial"/>
                <w:b/>
                <w:bCs/>
                <w:color w:val="000000"/>
                <w:position w:val="-2"/>
                <w:sz w:val="18"/>
                <w:szCs w:val="18"/>
                <w:shd w:val="clear" w:color="auto" w:fill="D1D1D1"/>
              </w:rPr>
              <w:t>Za kader</w:t>
            </w:r>
          </w:p>
        </w:tc>
        <w:tc>
          <w:tcPr>
            <w:tcW w:w="14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EB2E5" w14:textId="77777777" w:rsidR="00783FA5" w:rsidRDefault="00783FA5" w:rsidP="00EB1815">
            <w:pPr>
              <w:jc w:val="center"/>
            </w:pPr>
            <w:r>
              <w:rPr>
                <w:rFonts w:ascii="Arial" w:hAnsi="Arial" w:cs="Arial"/>
                <w:b/>
                <w:bCs/>
                <w:color w:val="000000"/>
                <w:position w:val="-2"/>
                <w:sz w:val="18"/>
                <w:szCs w:val="18"/>
                <w:shd w:val="clear" w:color="auto" w:fill="D1D1D1"/>
              </w:rPr>
              <w:t>Št. priglašenih referenc</w:t>
            </w:r>
          </w:p>
        </w:tc>
        <w:tc>
          <w:tcPr>
            <w:tcW w:w="17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F1C18D" w14:textId="77777777" w:rsidR="00783FA5" w:rsidRPr="008A2F0C" w:rsidRDefault="00783FA5" w:rsidP="00EB1815">
            <w:pPr>
              <w:jc w:val="center"/>
            </w:pPr>
            <w:r>
              <w:rPr>
                <w:rFonts w:ascii="Arial" w:hAnsi="Arial" w:cs="Arial"/>
                <w:b/>
                <w:bCs/>
                <w:color w:val="000000"/>
                <w:position w:val="-2"/>
                <w:sz w:val="18"/>
                <w:szCs w:val="18"/>
                <w:shd w:val="clear" w:color="auto" w:fill="D1D1D1"/>
              </w:rPr>
              <w:t>Naziv reference/projekta</w:t>
            </w:r>
          </w:p>
        </w:tc>
      </w:tr>
      <w:tr w:rsidR="00783FA5" w14:paraId="2DE87E12" w14:textId="77777777" w:rsidTr="00EB1815">
        <w:trPr>
          <w:trHeight w:val="574"/>
        </w:trPr>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702C95" w14:textId="77777777" w:rsidR="00783FA5" w:rsidRPr="00CB2E93" w:rsidRDefault="00783FA5" w:rsidP="00EB1815">
            <w:pPr>
              <w:jc w:val="center"/>
              <w:rPr>
                <w:rFonts w:ascii="Arial" w:hAnsi="Arial" w:cs="Arial"/>
                <w:b/>
                <w:bCs/>
                <w:color w:val="000000"/>
                <w:position w:val="-2"/>
                <w:sz w:val="18"/>
                <w:szCs w:val="18"/>
                <w:shd w:val="clear" w:color="auto" w:fill="D1D1D1"/>
              </w:rPr>
            </w:pPr>
            <w:r w:rsidRPr="00CB2E93">
              <w:rPr>
                <w:rFonts w:ascii="Arial" w:hAnsi="Arial" w:cs="Arial"/>
                <w:b/>
                <w:bCs/>
                <w:sz w:val="18"/>
                <w:szCs w:val="18"/>
              </w:rPr>
              <w:t>pooblaščeni arhitekt</w:t>
            </w:r>
          </w:p>
        </w:tc>
        <w:tc>
          <w:tcPr>
            <w:tcW w:w="1426"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B6B301D" w14:textId="77777777" w:rsidR="00783FA5" w:rsidRDefault="00783FA5" w:rsidP="00EB1815">
            <w:pPr>
              <w:jc w:val="center"/>
              <w:rPr>
                <w:rFonts w:ascii="Arial" w:hAnsi="Arial" w:cs="Arial"/>
                <w:b/>
                <w:bCs/>
                <w:color w:val="000000"/>
                <w:position w:val="-2"/>
                <w:sz w:val="18"/>
                <w:szCs w:val="18"/>
                <w:shd w:val="clear" w:color="auto" w:fill="D1D1D1"/>
              </w:rPr>
            </w:pPr>
          </w:p>
        </w:tc>
        <w:tc>
          <w:tcPr>
            <w:tcW w:w="176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A219629" w14:textId="77777777" w:rsidR="00783FA5"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1. _____________________</w:t>
            </w:r>
          </w:p>
          <w:p w14:paraId="058A83A1" w14:textId="77777777" w:rsidR="00783FA5" w:rsidRPr="00CB2E93"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2. _____________________</w:t>
            </w:r>
          </w:p>
        </w:tc>
      </w:tr>
      <w:tr w:rsidR="00783FA5" w14:paraId="14D5E4B0" w14:textId="77777777" w:rsidTr="00EB1815">
        <w:trPr>
          <w:trHeight w:val="1068"/>
        </w:trPr>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39566D" w14:textId="77777777" w:rsidR="00783FA5" w:rsidRPr="00CB2E93" w:rsidRDefault="00783FA5" w:rsidP="00EB1815">
            <w:pPr>
              <w:jc w:val="center"/>
              <w:rPr>
                <w:rFonts w:ascii="Arial" w:hAnsi="Arial" w:cs="Arial"/>
                <w:b/>
                <w:bCs/>
                <w:color w:val="000000"/>
                <w:position w:val="-2"/>
                <w:sz w:val="18"/>
                <w:szCs w:val="18"/>
                <w:shd w:val="clear" w:color="auto" w:fill="D1D1D1"/>
              </w:rPr>
            </w:pPr>
            <w:r w:rsidRPr="00CB2E93">
              <w:rPr>
                <w:rFonts w:ascii="Arial" w:hAnsi="Arial" w:cs="Arial"/>
                <w:b/>
                <w:bCs/>
                <w:sz w:val="18"/>
                <w:szCs w:val="18"/>
              </w:rPr>
              <w:t>pooblaščeni inženir s področja gradbeništva za strokovno področje gradbene stroke za izdelavo načrtov konstrukcij stavb</w:t>
            </w:r>
          </w:p>
        </w:tc>
        <w:tc>
          <w:tcPr>
            <w:tcW w:w="1426"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1B55DEC" w14:textId="77777777" w:rsidR="00783FA5" w:rsidRDefault="00783FA5" w:rsidP="00EB1815">
            <w:pPr>
              <w:jc w:val="center"/>
              <w:rPr>
                <w:rFonts w:ascii="Arial" w:hAnsi="Arial" w:cs="Arial"/>
                <w:b/>
                <w:bCs/>
                <w:color w:val="000000"/>
                <w:position w:val="-2"/>
                <w:sz w:val="18"/>
                <w:szCs w:val="18"/>
                <w:shd w:val="clear" w:color="auto" w:fill="D1D1D1"/>
              </w:rPr>
            </w:pPr>
          </w:p>
        </w:tc>
        <w:tc>
          <w:tcPr>
            <w:tcW w:w="176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5E12E21" w14:textId="77777777" w:rsidR="00783FA5"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1. _____________________</w:t>
            </w:r>
          </w:p>
          <w:p w14:paraId="3AB38A85" w14:textId="77777777" w:rsidR="00783FA5" w:rsidRPr="00CB2E93"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2. _____________________</w:t>
            </w:r>
          </w:p>
        </w:tc>
      </w:tr>
      <w:tr w:rsidR="00783FA5" w14:paraId="696207DD" w14:textId="77777777" w:rsidTr="00EB1815">
        <w:trPr>
          <w:trHeight w:val="632"/>
        </w:trPr>
        <w:tc>
          <w:tcPr>
            <w:tcW w:w="1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B2FBA4" w14:textId="77777777" w:rsidR="00783FA5" w:rsidRPr="00CB2E93" w:rsidRDefault="00783FA5" w:rsidP="00EB1815">
            <w:pPr>
              <w:jc w:val="center"/>
              <w:rPr>
                <w:rFonts w:ascii="Arial" w:hAnsi="Arial" w:cs="Arial"/>
                <w:b/>
                <w:bCs/>
                <w:color w:val="000000"/>
                <w:position w:val="-2"/>
                <w:sz w:val="18"/>
                <w:szCs w:val="18"/>
                <w:shd w:val="clear" w:color="auto" w:fill="D1D1D1"/>
              </w:rPr>
            </w:pPr>
            <w:r w:rsidRPr="00CB2E93">
              <w:rPr>
                <w:rFonts w:ascii="Arial" w:hAnsi="Arial" w:cs="Arial"/>
                <w:b/>
                <w:bCs/>
                <w:sz w:val="18"/>
                <w:szCs w:val="18"/>
              </w:rPr>
              <w:t>pooblaščeni inženir s področja elektrotehnike</w:t>
            </w:r>
          </w:p>
        </w:tc>
        <w:tc>
          <w:tcPr>
            <w:tcW w:w="1426"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96CBC43" w14:textId="77777777" w:rsidR="00783FA5" w:rsidRDefault="00783FA5" w:rsidP="00EB1815">
            <w:pPr>
              <w:jc w:val="center"/>
              <w:rPr>
                <w:rFonts w:ascii="Arial" w:hAnsi="Arial" w:cs="Arial"/>
                <w:b/>
                <w:bCs/>
                <w:color w:val="000000"/>
                <w:position w:val="-2"/>
                <w:sz w:val="18"/>
                <w:szCs w:val="18"/>
                <w:shd w:val="clear" w:color="auto" w:fill="D1D1D1"/>
              </w:rPr>
            </w:pPr>
          </w:p>
        </w:tc>
        <w:tc>
          <w:tcPr>
            <w:tcW w:w="176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B7F2F94" w14:textId="77777777" w:rsidR="00783FA5"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1. _____________________</w:t>
            </w:r>
          </w:p>
          <w:p w14:paraId="6951276A" w14:textId="77777777" w:rsidR="00783FA5" w:rsidRPr="00CB2E93"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2. _____________________</w:t>
            </w:r>
          </w:p>
        </w:tc>
      </w:tr>
      <w:tr w:rsidR="00783FA5" w14:paraId="560655AF" w14:textId="77777777" w:rsidTr="00EB1815">
        <w:trPr>
          <w:trHeight w:val="674"/>
        </w:trPr>
        <w:tc>
          <w:tcPr>
            <w:tcW w:w="1814" w:type="pct"/>
            <w:tcBorders>
              <w:top w:val="single" w:sz="5" w:space="0" w:color="000000"/>
              <w:left w:val="single" w:sz="5" w:space="0" w:color="000000"/>
              <w:bottom w:val="double" w:sz="4" w:space="0" w:color="auto"/>
              <w:right w:val="single" w:sz="5" w:space="0" w:color="000000"/>
            </w:tcBorders>
            <w:shd w:val="clear" w:color="auto" w:fill="D1D1D1"/>
            <w:tcMar>
              <w:top w:w="135" w:type="dxa"/>
              <w:bottom w:w="135" w:type="dxa"/>
            </w:tcMar>
            <w:vAlign w:val="center"/>
          </w:tcPr>
          <w:p w14:paraId="70D49AE0" w14:textId="77777777" w:rsidR="00783FA5" w:rsidRPr="00CB2E93" w:rsidRDefault="00783FA5" w:rsidP="00EB1815">
            <w:pPr>
              <w:tabs>
                <w:tab w:val="left" w:pos="3261"/>
              </w:tabs>
              <w:spacing w:before="120" w:after="120"/>
              <w:jc w:val="center"/>
              <w:rPr>
                <w:rFonts w:ascii="Arial" w:hAnsi="Arial" w:cs="Arial"/>
                <w:b/>
                <w:bCs/>
                <w:sz w:val="18"/>
                <w:szCs w:val="18"/>
              </w:rPr>
            </w:pPr>
            <w:r w:rsidRPr="00CB2E93">
              <w:rPr>
                <w:rFonts w:ascii="Arial" w:hAnsi="Arial" w:cs="Arial"/>
                <w:b/>
                <w:bCs/>
                <w:sz w:val="18"/>
                <w:szCs w:val="18"/>
              </w:rPr>
              <w:t>pooblaščeni inženir s področja strojništva</w:t>
            </w:r>
          </w:p>
        </w:tc>
        <w:tc>
          <w:tcPr>
            <w:tcW w:w="1426" w:type="pct"/>
            <w:tcBorders>
              <w:top w:val="single" w:sz="5" w:space="0" w:color="000000"/>
              <w:left w:val="single" w:sz="5" w:space="0" w:color="000000"/>
              <w:bottom w:val="double" w:sz="4" w:space="0" w:color="auto"/>
              <w:right w:val="single" w:sz="5" w:space="0" w:color="000000"/>
            </w:tcBorders>
            <w:shd w:val="clear" w:color="auto" w:fill="FFFFFF" w:themeFill="background1"/>
            <w:tcMar>
              <w:top w:w="135" w:type="dxa"/>
              <w:bottom w:w="135" w:type="dxa"/>
            </w:tcMar>
            <w:vAlign w:val="center"/>
          </w:tcPr>
          <w:p w14:paraId="27466B4D" w14:textId="77777777" w:rsidR="00783FA5" w:rsidRDefault="00783FA5" w:rsidP="00EB1815">
            <w:pPr>
              <w:jc w:val="center"/>
              <w:rPr>
                <w:rFonts w:ascii="Arial" w:hAnsi="Arial" w:cs="Arial"/>
                <w:b/>
                <w:bCs/>
                <w:color w:val="000000"/>
                <w:position w:val="-2"/>
                <w:sz w:val="18"/>
                <w:szCs w:val="18"/>
                <w:shd w:val="clear" w:color="auto" w:fill="D1D1D1"/>
              </w:rPr>
            </w:pPr>
          </w:p>
        </w:tc>
        <w:tc>
          <w:tcPr>
            <w:tcW w:w="1760" w:type="pct"/>
            <w:tcBorders>
              <w:top w:val="single" w:sz="5" w:space="0" w:color="000000"/>
              <w:left w:val="single" w:sz="5" w:space="0" w:color="000000"/>
              <w:bottom w:val="double" w:sz="4" w:space="0" w:color="auto"/>
              <w:right w:val="single" w:sz="5" w:space="0" w:color="000000"/>
            </w:tcBorders>
            <w:shd w:val="clear" w:color="auto" w:fill="FFFFFF" w:themeFill="background1"/>
            <w:tcMar>
              <w:top w:w="135" w:type="dxa"/>
              <w:bottom w:w="135" w:type="dxa"/>
            </w:tcMar>
            <w:vAlign w:val="center"/>
          </w:tcPr>
          <w:p w14:paraId="538F406A" w14:textId="77777777" w:rsidR="00783FA5"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1. _____________________</w:t>
            </w:r>
          </w:p>
          <w:p w14:paraId="39A6FB60" w14:textId="77777777" w:rsidR="00783FA5" w:rsidRPr="00CB2E93" w:rsidRDefault="00783FA5" w:rsidP="00EB1815">
            <w:pPr>
              <w:spacing w:before="225" w:after="225"/>
              <w:jc w:val="center"/>
              <w:rPr>
                <w:rFonts w:ascii="Arial" w:hAnsi="Arial" w:cs="Arial"/>
                <w:color w:val="000000"/>
                <w:sz w:val="18"/>
                <w:szCs w:val="18"/>
              </w:rPr>
            </w:pPr>
            <w:r>
              <w:rPr>
                <w:rFonts w:ascii="Arial" w:hAnsi="Arial" w:cs="Arial"/>
                <w:color w:val="000000"/>
                <w:sz w:val="18"/>
                <w:szCs w:val="18"/>
              </w:rPr>
              <w:t>2. _____________________</w:t>
            </w:r>
          </w:p>
        </w:tc>
      </w:tr>
    </w:tbl>
    <w:p w14:paraId="4C12032C" w14:textId="77777777" w:rsidR="00783FA5" w:rsidRDefault="00783FA5" w:rsidP="00783FA5">
      <w:pPr>
        <w:spacing w:after="0" w:line="240" w:lineRule="auto"/>
        <w:jc w:val="both"/>
        <w:rPr>
          <w:rFonts w:ascii="Arial" w:hAnsi="Arial" w:cs="Arial"/>
          <w:bCs/>
          <w:color w:val="000000"/>
          <w:sz w:val="18"/>
          <w:szCs w:val="18"/>
        </w:rPr>
      </w:pPr>
    </w:p>
    <w:p w14:paraId="6A109EB3" w14:textId="77777777" w:rsidR="00783FA5" w:rsidRDefault="00783FA5" w:rsidP="00783FA5">
      <w:pPr>
        <w:spacing w:after="0" w:line="240" w:lineRule="auto"/>
        <w:jc w:val="both"/>
        <w:rPr>
          <w:rFonts w:ascii="Arial" w:hAnsi="Arial" w:cs="Arial"/>
          <w:bCs/>
          <w:color w:val="000000"/>
          <w:sz w:val="18"/>
          <w:szCs w:val="18"/>
        </w:rPr>
      </w:pPr>
    </w:p>
    <w:p w14:paraId="1AA53290" w14:textId="77777777" w:rsidR="00783FA5" w:rsidRPr="009421FD" w:rsidRDefault="00783FA5" w:rsidP="00783FA5">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783FA5" w:rsidRPr="009421FD" w14:paraId="5A33E506" w14:textId="77777777" w:rsidTr="00EB1815">
        <w:tc>
          <w:tcPr>
            <w:tcW w:w="2500" w:type="pct"/>
            <w:tcMar>
              <w:top w:w="75" w:type="dxa"/>
              <w:bottom w:w="75" w:type="dxa"/>
            </w:tcMar>
            <w:vAlign w:val="center"/>
          </w:tcPr>
          <w:p w14:paraId="4E91899D" w14:textId="77777777" w:rsidR="00783FA5" w:rsidRPr="009421FD" w:rsidRDefault="00783FA5" w:rsidP="00EB1815">
            <w:pPr>
              <w:rPr>
                <w:rFonts w:ascii="Arial" w:hAnsi="Arial" w:cs="Arial"/>
                <w:color w:val="000000"/>
                <w:position w:val="-2"/>
                <w:sz w:val="18"/>
                <w:szCs w:val="18"/>
              </w:rPr>
            </w:pPr>
          </w:p>
          <w:p w14:paraId="40593AEE" w14:textId="77777777" w:rsidR="00783FA5" w:rsidRPr="009421FD" w:rsidRDefault="00783FA5" w:rsidP="00EB1815">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3A368FB5" w14:textId="77777777" w:rsidR="00783FA5" w:rsidRPr="009421FD" w:rsidRDefault="00783FA5" w:rsidP="00EB1815">
            <w:pPr>
              <w:jc w:val="center"/>
              <w:rPr>
                <w:rFonts w:ascii="Arial" w:hAnsi="Arial" w:cs="Arial"/>
                <w:sz w:val="18"/>
                <w:szCs w:val="18"/>
              </w:rPr>
            </w:pPr>
            <w:r w:rsidRPr="009421FD">
              <w:rPr>
                <w:rFonts w:ascii="Arial" w:hAnsi="Arial" w:cs="Arial"/>
                <w:color w:val="000000"/>
                <w:position w:val="-2"/>
                <w:sz w:val="18"/>
                <w:szCs w:val="18"/>
              </w:rPr>
              <w:t>Ime in priimek: _______________________</w:t>
            </w:r>
          </w:p>
        </w:tc>
      </w:tr>
      <w:tr w:rsidR="00783FA5" w:rsidRPr="009421FD" w14:paraId="7E33F616" w14:textId="77777777" w:rsidTr="00EB1815">
        <w:tc>
          <w:tcPr>
            <w:tcW w:w="2500" w:type="pct"/>
            <w:tcMar>
              <w:top w:w="75" w:type="dxa"/>
              <w:bottom w:w="75" w:type="dxa"/>
            </w:tcMar>
            <w:vAlign w:val="center"/>
          </w:tcPr>
          <w:p w14:paraId="13E601F5" w14:textId="77777777" w:rsidR="00783FA5" w:rsidRPr="009421FD" w:rsidRDefault="00783FA5" w:rsidP="00EB1815">
            <w:pPr>
              <w:rPr>
                <w:rFonts w:ascii="Arial" w:hAnsi="Arial" w:cs="Arial"/>
                <w:sz w:val="18"/>
                <w:szCs w:val="18"/>
              </w:rPr>
            </w:pPr>
          </w:p>
        </w:tc>
        <w:tc>
          <w:tcPr>
            <w:tcW w:w="0" w:type="auto"/>
            <w:tcMar>
              <w:top w:w="75" w:type="dxa"/>
              <w:bottom w:w="75" w:type="dxa"/>
            </w:tcMar>
            <w:vAlign w:val="center"/>
          </w:tcPr>
          <w:p w14:paraId="79E5C142" w14:textId="77777777" w:rsidR="00783FA5" w:rsidRPr="009421FD" w:rsidRDefault="00783FA5" w:rsidP="00EB1815">
            <w:pPr>
              <w:jc w:val="center"/>
              <w:rPr>
                <w:rFonts w:ascii="Arial" w:hAnsi="Arial" w:cs="Arial"/>
                <w:sz w:val="18"/>
                <w:szCs w:val="18"/>
              </w:rPr>
            </w:pPr>
            <w:r w:rsidRPr="009421FD">
              <w:rPr>
                <w:rFonts w:ascii="Arial" w:hAnsi="Arial" w:cs="Arial"/>
                <w:color w:val="000000"/>
                <w:position w:val="-2"/>
                <w:sz w:val="18"/>
                <w:szCs w:val="18"/>
              </w:rPr>
              <w:t>(žig in podpis)</w:t>
            </w:r>
          </w:p>
        </w:tc>
      </w:tr>
    </w:tbl>
    <w:p w14:paraId="2A74A699" w14:textId="622C7AD8" w:rsidR="00783FA5" w:rsidRDefault="00783FA5" w:rsidP="00783FA5">
      <w:r>
        <w:br w:type="page"/>
      </w:r>
    </w:p>
    <w:p w14:paraId="27CC21D6" w14:textId="2293F6BD" w:rsidR="00A5442E" w:rsidRPr="001C69AD" w:rsidRDefault="008423F0" w:rsidP="001C69AD">
      <w:pPr>
        <w:spacing w:after="0"/>
        <w:jc w:val="right"/>
        <w:rPr>
          <w:rFonts w:ascii="Arial" w:hAnsi="Arial" w:cs="Arial"/>
          <w:sz w:val="18"/>
          <w:szCs w:val="18"/>
        </w:rPr>
      </w:pPr>
      <w:r w:rsidRPr="00590863">
        <w:rPr>
          <w:rFonts w:ascii="Arial" w:hAnsi="Arial" w:cs="Arial"/>
          <w:sz w:val="18"/>
          <w:szCs w:val="18"/>
        </w:rPr>
        <w:lastRenderedPageBreak/>
        <w:t>Obrazec št: 2</w:t>
      </w:r>
    </w:p>
    <w:p w14:paraId="5D3AE24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707F8AA" w14:textId="541240A3" w:rsidR="00A4076D" w:rsidRDefault="008423F0">
      <w:pPr>
        <w:spacing w:before="225" w:after="225" w:line="240" w:lineRule="auto"/>
        <w:jc w:val="both"/>
      </w:pPr>
      <w:r w:rsidRPr="00252AD6">
        <w:rPr>
          <w:rFonts w:ascii="Arial" w:hAnsi="Arial" w:cs="Arial"/>
          <w:color w:val="000000"/>
          <w:sz w:val="18"/>
          <w:szCs w:val="18"/>
        </w:rPr>
        <w:t>V zvezi z javnim naročilom »</w:t>
      </w:r>
      <w:r w:rsidR="00F901F6" w:rsidRPr="00252AD6">
        <w:rPr>
          <w:rFonts w:ascii="Arial" w:hAnsi="Arial" w:cs="Arial"/>
          <w:color w:val="000000"/>
          <w:sz w:val="18"/>
          <w:szCs w:val="18"/>
        </w:rPr>
        <w:t xml:space="preserve">Zunanje bivalne enote za otroke in mladostnike do 26. leta  s kombiniranimi motnjami (motnja v duševnem razvoju z dodatnimi vedenjskimi motnjami in težavami v duševnem razvoju) </w:t>
      </w:r>
      <w:r w:rsidR="00FC2D5A" w:rsidRPr="00252AD6">
        <w:rPr>
          <w:rFonts w:ascii="Arial" w:hAnsi="Arial" w:cs="Arial"/>
          <w:sz w:val="18"/>
          <w:szCs w:val="18"/>
        </w:rPr>
        <w:t>CUDV Črna na Koroškem</w:t>
      </w:r>
      <w:r w:rsidRPr="00252AD6">
        <w:rPr>
          <w:rFonts w:ascii="Arial" w:hAnsi="Arial" w:cs="Arial"/>
          <w:color w:val="000000"/>
          <w:sz w:val="18"/>
          <w:szCs w:val="18"/>
        </w:rPr>
        <w:t>«,</w:t>
      </w:r>
    </w:p>
    <w:p w14:paraId="47DB6C0C" w14:textId="42DA5F54" w:rsidR="00A4076D" w:rsidRDefault="008423F0">
      <w:pPr>
        <w:spacing w:before="225" w:after="225" w:line="240" w:lineRule="auto"/>
        <w:jc w:val="both"/>
      </w:pPr>
      <w:r>
        <w:rPr>
          <w:rFonts w:ascii="Arial" w:hAnsi="Arial" w:cs="Arial"/>
          <w:color w:val="000000"/>
          <w:sz w:val="18"/>
          <w:szCs w:val="18"/>
          <w:u w:val="single"/>
        </w:rPr>
        <w:t>_______________________</w:t>
      </w:r>
      <w:r w:rsidR="00FC2D5A">
        <w:rPr>
          <w:rFonts w:ascii="Arial" w:hAnsi="Arial" w:cs="Arial"/>
          <w:color w:val="000000"/>
          <w:sz w:val="18"/>
          <w:szCs w:val="18"/>
          <w:u w:val="single"/>
        </w:rPr>
        <w:t>______________________________________________________</w:t>
      </w:r>
      <w:r>
        <w:rPr>
          <w:rFonts w:ascii="Arial" w:hAnsi="Arial" w:cs="Arial"/>
          <w:color w:val="000000"/>
          <w:sz w:val="18"/>
          <w:szCs w:val="18"/>
          <w:u w:val="single"/>
        </w:rPr>
        <w:t>_____________</w:t>
      </w:r>
      <w:r>
        <w:rPr>
          <w:rFonts w:ascii="Arial" w:hAnsi="Arial" w:cs="Arial"/>
          <w:color w:val="000000"/>
          <w:sz w:val="18"/>
          <w:szCs w:val="18"/>
        </w:rPr>
        <w:t>,</w:t>
      </w:r>
    </w:p>
    <w:p w14:paraId="47CCDD7A" w14:textId="0E878D8D" w:rsidR="00A4076D" w:rsidRDefault="008423F0">
      <w:pPr>
        <w:spacing w:before="225" w:after="225" w:line="240" w:lineRule="auto"/>
        <w:jc w:val="both"/>
      </w:pPr>
      <w:r>
        <w:rPr>
          <w:rFonts w:ascii="Arial" w:hAnsi="Arial" w:cs="Arial"/>
          <w:i/>
          <w:iCs/>
          <w:color w:val="000000"/>
          <w:sz w:val="18"/>
          <w:szCs w:val="18"/>
        </w:rPr>
        <w:t xml:space="preserve">(naziv </w:t>
      </w:r>
      <w:r w:rsidR="00FC2D5A">
        <w:rPr>
          <w:rFonts w:ascii="Arial" w:hAnsi="Arial" w:cs="Arial"/>
          <w:i/>
          <w:iCs/>
          <w:color w:val="000000"/>
          <w:sz w:val="18"/>
          <w:szCs w:val="18"/>
        </w:rPr>
        <w:t xml:space="preserve">in naslov </w:t>
      </w:r>
      <w:r>
        <w:rPr>
          <w:rFonts w:ascii="Arial" w:hAnsi="Arial" w:cs="Arial"/>
          <w:i/>
          <w:iCs/>
          <w:color w:val="000000"/>
          <w:sz w:val="18"/>
          <w:szCs w:val="18"/>
        </w:rPr>
        <w:t>ponudnika, partnerja v skupni ponudbi)</w:t>
      </w:r>
    </w:p>
    <w:p w14:paraId="19597859" w14:textId="77777777" w:rsidR="00A4076D" w:rsidRDefault="008423F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4076D" w14:paraId="2CA8F50B" w14:textId="77777777">
        <w:tc>
          <w:tcPr>
            <w:tcW w:w="0" w:type="auto"/>
            <w:tcMar>
              <w:top w:w="0" w:type="auto"/>
              <w:bottom w:w="0" w:type="auto"/>
            </w:tcMar>
          </w:tcPr>
          <w:p w14:paraId="186ABECF"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226C1D2"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3E67F17"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CA65B1D"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024580"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330EA6F"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69E813C"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D0BDA1"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807935E"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5AD5ABD"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67EB31D"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5AA510E"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1F440AF"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622EB2"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A65A8C"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7EC9EAC"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902963"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490B34C"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E3B6006"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6DF91DB"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9EB69EF" w14:textId="77777777" w:rsidR="00A4076D"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74BB477" w14:textId="77777777" w:rsidR="00A03545" w:rsidRDefault="008423F0" w:rsidP="00F55863">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r w:rsidR="00A03545">
              <w:rPr>
                <w:rFonts w:ascii="Arial" w:hAnsi="Arial" w:cs="Arial"/>
                <w:color w:val="000000"/>
                <w:sz w:val="18"/>
                <w:szCs w:val="18"/>
              </w:rPr>
              <w:t>,</w:t>
            </w:r>
          </w:p>
          <w:p w14:paraId="3E570D60" w14:textId="6B6E2229" w:rsidR="00A4076D" w:rsidRDefault="00A03545" w:rsidP="00F55863">
            <w:pPr>
              <w:numPr>
                <w:ilvl w:val="0"/>
                <w:numId w:val="15"/>
              </w:numPr>
              <w:jc w:val="both"/>
              <w:rPr>
                <w:rFonts w:ascii="Arial" w:hAnsi="Arial" w:cs="Arial"/>
                <w:color w:val="000000"/>
                <w:sz w:val="18"/>
                <w:szCs w:val="18"/>
              </w:rPr>
            </w:pPr>
            <w:r>
              <w:rPr>
                <w:rFonts w:ascii="Arial" w:hAnsi="Arial" w:cs="Arial"/>
                <w:color w:val="000000"/>
                <w:sz w:val="18"/>
                <w:szCs w:val="18"/>
              </w:rPr>
              <w:t>projektna skupina izpolnjuje zahteve, navedene v okviru pogo</w:t>
            </w:r>
            <w:r w:rsidRPr="00792993">
              <w:rPr>
                <w:rFonts w:ascii="Arial" w:hAnsi="Arial" w:cs="Arial"/>
                <w:sz w:val="18"/>
                <w:szCs w:val="18"/>
              </w:rPr>
              <w:t>ja »Odgovorni vodja projekta in odgovorni projektanti ter organizacija projektne skup</w:t>
            </w:r>
            <w:r w:rsidR="00333201" w:rsidRPr="00792993">
              <w:rPr>
                <w:rFonts w:ascii="Arial" w:hAnsi="Arial" w:cs="Arial"/>
                <w:sz w:val="18"/>
                <w:szCs w:val="18"/>
              </w:rPr>
              <w:t>i</w:t>
            </w:r>
            <w:r w:rsidRPr="00792993">
              <w:rPr>
                <w:rFonts w:ascii="Arial" w:hAnsi="Arial" w:cs="Arial"/>
                <w:sz w:val="18"/>
                <w:szCs w:val="18"/>
              </w:rPr>
              <w:t>ne«</w:t>
            </w:r>
            <w:r w:rsidR="008423F0" w:rsidRPr="00792993">
              <w:rPr>
                <w:rFonts w:ascii="Arial" w:hAnsi="Arial" w:cs="Arial"/>
                <w:sz w:val="18"/>
                <w:szCs w:val="18"/>
              </w:rPr>
              <w:t>.</w:t>
            </w:r>
          </w:p>
        </w:tc>
      </w:tr>
    </w:tbl>
    <w:p w14:paraId="68CD6050" w14:textId="77777777" w:rsidR="00A4076D" w:rsidRDefault="008423F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4076D" w14:paraId="503CCEDD" w14:textId="77777777">
        <w:tc>
          <w:tcPr>
            <w:tcW w:w="0" w:type="auto"/>
            <w:tcMar>
              <w:top w:w="0" w:type="auto"/>
              <w:bottom w:w="0" w:type="auto"/>
            </w:tcMar>
          </w:tcPr>
          <w:p w14:paraId="29F4DB8B"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1972E5A"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FD9F7C8"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38037944"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84FF5B9"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92BA1C" w14:textId="77777777" w:rsidR="00A4076D" w:rsidRPr="00702434"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 xml:space="preserve">na </w:t>
            </w:r>
            <w:r w:rsidRPr="00702434">
              <w:rPr>
                <w:rFonts w:ascii="Arial" w:hAnsi="Arial" w:cs="Arial"/>
                <w:color w:val="000000"/>
                <w:sz w:val="18"/>
                <w:szCs w:val="18"/>
              </w:rPr>
              <w:t xml:space="preserve">dan oddaje ponudbe ali prijave nimamo </w:t>
            </w:r>
            <w:proofErr w:type="spellStart"/>
            <w:r w:rsidRPr="00702434">
              <w:rPr>
                <w:rFonts w:ascii="Arial" w:hAnsi="Arial" w:cs="Arial"/>
                <w:color w:val="000000"/>
                <w:sz w:val="18"/>
                <w:szCs w:val="18"/>
              </w:rPr>
              <w:t>nepredloženih</w:t>
            </w:r>
            <w:proofErr w:type="spellEnd"/>
            <w:r w:rsidRPr="00702434">
              <w:rPr>
                <w:rFonts w:ascii="Arial" w:hAnsi="Arial" w:cs="Arial"/>
                <w:color w:val="000000"/>
                <w:sz w:val="18"/>
                <w:szCs w:val="18"/>
              </w:rPr>
              <w:t xml:space="preserve"> obračunov davčnih odtegljajev za dohodke iz delovnega razmerja za obdobje zadnjih petih let do dne oddaje ponudbe ali prijave,</w:t>
            </w:r>
          </w:p>
          <w:p w14:paraId="4DFAA068" w14:textId="7003E172" w:rsidR="00A4076D" w:rsidRPr="00702434" w:rsidRDefault="00702434" w:rsidP="00F55863">
            <w:pPr>
              <w:numPr>
                <w:ilvl w:val="0"/>
                <w:numId w:val="16"/>
              </w:numPr>
              <w:jc w:val="both"/>
              <w:rPr>
                <w:rFonts w:ascii="Arial" w:hAnsi="Arial" w:cs="Arial"/>
                <w:color w:val="000000"/>
                <w:sz w:val="18"/>
                <w:szCs w:val="18"/>
              </w:rPr>
            </w:pPr>
            <w:r w:rsidRPr="0070243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8423F0" w:rsidRPr="00702434">
              <w:rPr>
                <w:rFonts w:ascii="Arial" w:hAnsi="Arial" w:cs="Arial"/>
                <w:color w:val="000000"/>
                <w:sz w:val="18"/>
                <w:szCs w:val="18"/>
              </w:rPr>
              <w:t>,</w:t>
            </w:r>
          </w:p>
          <w:p w14:paraId="22E8A6A0" w14:textId="77777777" w:rsidR="00A4076D" w:rsidRDefault="008423F0" w:rsidP="00F55863">
            <w:pPr>
              <w:numPr>
                <w:ilvl w:val="0"/>
                <w:numId w:val="16"/>
              </w:numPr>
              <w:jc w:val="both"/>
              <w:rPr>
                <w:rFonts w:ascii="Arial" w:hAnsi="Arial" w:cs="Arial"/>
                <w:color w:val="000000"/>
                <w:sz w:val="18"/>
                <w:szCs w:val="18"/>
              </w:rPr>
            </w:pPr>
            <w:r w:rsidRPr="00702434">
              <w:rPr>
                <w:rFonts w:ascii="Arial" w:hAnsi="Arial" w:cs="Arial"/>
                <w:color w:val="000000"/>
                <w:sz w:val="18"/>
                <w:szCs w:val="18"/>
              </w:rPr>
              <w:t>z drugimi gospodarskimi subjekti</w:t>
            </w:r>
            <w:r>
              <w:rPr>
                <w:rFonts w:ascii="Arial" w:hAnsi="Arial" w:cs="Arial"/>
                <w:color w:val="000000"/>
                <w:sz w:val="18"/>
                <w:szCs w:val="18"/>
              </w:rPr>
              <w:t xml:space="preserve"> nismo sklenili dogovora, katerega cilj ali učinek je preprečevati, omejevati ali izkrivljati konkurenco,</w:t>
            </w:r>
          </w:p>
          <w:p w14:paraId="524D10BB"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87B025"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D7D6FF4" w14:textId="77777777" w:rsidR="00A4076D" w:rsidRDefault="008423F0" w:rsidP="00F55863">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D8CB6D" w14:textId="77777777" w:rsidR="00A4076D" w:rsidRDefault="008423F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00F7F3" w14:textId="688FB37C" w:rsidR="00A4076D" w:rsidRDefault="008423F0">
      <w:pPr>
        <w:spacing w:before="225" w:after="225" w:line="240" w:lineRule="auto"/>
        <w:jc w:val="both"/>
      </w:pPr>
      <w:r>
        <w:rPr>
          <w:rFonts w:ascii="Arial" w:hAnsi="Arial" w:cs="Arial"/>
          <w:color w:val="000000"/>
          <w:sz w:val="18"/>
          <w:szCs w:val="18"/>
        </w:rPr>
        <w:t>Spodaj podpisani dajem/o uradno soglasje, da</w:t>
      </w:r>
      <w:r w:rsidR="00FC2D5A">
        <w:rPr>
          <w:rFonts w:ascii="Arial" w:hAnsi="Arial" w:cs="Arial"/>
          <w:color w:val="000000"/>
          <w:sz w:val="18"/>
          <w:szCs w:val="18"/>
        </w:rPr>
        <w:t xml:space="preserve"> naročnik</w:t>
      </w:r>
      <w:r>
        <w:rPr>
          <w:rFonts w:ascii="Arial" w:hAnsi="Arial" w:cs="Arial"/>
          <w:color w:val="000000"/>
          <w:sz w:val="18"/>
          <w:szCs w:val="18"/>
        </w:rPr>
        <w:t> </w:t>
      </w:r>
      <w:r w:rsidR="00FC2D5A" w:rsidRPr="00CD69A6">
        <w:rPr>
          <w:rFonts w:ascii="Arial" w:hAnsi="Arial" w:cs="Arial"/>
          <w:b/>
          <w:bCs/>
          <w:sz w:val="18"/>
          <w:szCs w:val="18"/>
        </w:rPr>
        <w:t>Cent</w:t>
      </w:r>
      <w:r w:rsidR="00FC2D5A">
        <w:rPr>
          <w:rFonts w:ascii="Arial" w:hAnsi="Arial" w:cs="Arial"/>
          <w:b/>
          <w:bCs/>
          <w:sz w:val="18"/>
          <w:szCs w:val="18"/>
        </w:rPr>
        <w:t>er</w:t>
      </w:r>
      <w:r w:rsidR="00FC2D5A" w:rsidRPr="00CD69A6">
        <w:rPr>
          <w:rFonts w:ascii="Arial" w:hAnsi="Arial" w:cs="Arial"/>
          <w:b/>
          <w:bCs/>
          <w:sz w:val="18"/>
          <w:szCs w:val="18"/>
        </w:rPr>
        <w:t xml:space="preserve"> za usposabljanje, delo in varstvo Črna na </w:t>
      </w:r>
      <w:r w:rsidR="00FC2D5A" w:rsidRPr="00252AD6">
        <w:rPr>
          <w:rFonts w:ascii="Arial" w:hAnsi="Arial" w:cs="Arial"/>
          <w:b/>
          <w:bCs/>
          <w:sz w:val="18"/>
          <w:szCs w:val="18"/>
        </w:rPr>
        <w:t>Koroškem, Center 144, 2393 Črna na Koroškem</w:t>
      </w:r>
      <w:r w:rsidR="00702434" w:rsidRPr="00252AD6">
        <w:rPr>
          <w:rFonts w:ascii="Arial" w:hAnsi="Arial" w:cs="Arial"/>
          <w:b/>
          <w:bCs/>
          <w:color w:val="000000"/>
          <w:sz w:val="18"/>
          <w:szCs w:val="18"/>
        </w:rPr>
        <w:t>,</w:t>
      </w:r>
      <w:r w:rsidRPr="00252AD6">
        <w:rPr>
          <w:rFonts w:ascii="Arial" w:hAnsi="Arial" w:cs="Arial"/>
          <w:color w:val="000000"/>
          <w:sz w:val="18"/>
          <w:szCs w:val="18"/>
        </w:rPr>
        <w:t xml:space="preserve">  v zvezi z oddajo javnega </w:t>
      </w:r>
      <w:proofErr w:type="spellStart"/>
      <w:r w:rsidRPr="00252AD6">
        <w:rPr>
          <w:rFonts w:ascii="Arial" w:hAnsi="Arial" w:cs="Arial"/>
          <w:color w:val="000000"/>
          <w:sz w:val="18"/>
          <w:szCs w:val="18"/>
        </w:rPr>
        <w:t>naročila</w:t>
      </w:r>
      <w:proofErr w:type="spellEnd"/>
      <w:r w:rsidRPr="00252AD6">
        <w:rPr>
          <w:rFonts w:ascii="Arial" w:hAnsi="Arial" w:cs="Arial"/>
          <w:color w:val="000000"/>
          <w:sz w:val="18"/>
          <w:szCs w:val="18"/>
        </w:rPr>
        <w:t xml:space="preserve"> </w:t>
      </w:r>
      <w:r w:rsidR="00702434" w:rsidRPr="00252AD6">
        <w:rPr>
          <w:rFonts w:ascii="Arial" w:hAnsi="Arial" w:cs="Arial"/>
          <w:color w:val="000000"/>
          <w:sz w:val="18"/>
          <w:szCs w:val="18"/>
        </w:rPr>
        <w:t>z naslovom</w:t>
      </w:r>
      <w:r w:rsidRPr="00252AD6">
        <w:rPr>
          <w:rFonts w:ascii="Arial" w:hAnsi="Arial" w:cs="Arial"/>
          <w:color w:val="000000"/>
          <w:sz w:val="18"/>
          <w:szCs w:val="18"/>
        </w:rPr>
        <w:t> </w:t>
      </w:r>
      <w:r w:rsidR="00702434" w:rsidRPr="00252AD6">
        <w:rPr>
          <w:rFonts w:ascii="Arial" w:hAnsi="Arial" w:cs="Arial"/>
          <w:color w:val="000000"/>
          <w:sz w:val="18"/>
          <w:szCs w:val="18"/>
        </w:rPr>
        <w:t>»</w:t>
      </w:r>
      <w:r w:rsidR="00973406" w:rsidRPr="00252AD6">
        <w:rPr>
          <w:rFonts w:ascii="Arial" w:hAnsi="Arial" w:cs="Arial"/>
          <w:color w:val="000000"/>
          <w:sz w:val="18"/>
          <w:szCs w:val="18"/>
        </w:rPr>
        <w:t>Zunanje bivalne enote za otr</w:t>
      </w:r>
      <w:r w:rsidR="003716A4" w:rsidRPr="00252AD6">
        <w:rPr>
          <w:rFonts w:ascii="Arial" w:hAnsi="Arial" w:cs="Arial"/>
          <w:color w:val="000000"/>
          <w:sz w:val="18"/>
          <w:szCs w:val="18"/>
        </w:rPr>
        <w:t xml:space="preserve">oke in mladostnike do 26. leta </w:t>
      </w:r>
      <w:r w:rsidR="00973406" w:rsidRPr="00252AD6">
        <w:rPr>
          <w:rFonts w:ascii="Arial" w:hAnsi="Arial" w:cs="Arial"/>
          <w:color w:val="000000"/>
          <w:sz w:val="18"/>
          <w:szCs w:val="18"/>
        </w:rPr>
        <w:t xml:space="preserve">s kombiniranimi motnjami (motnja v duševnem razvoju z dodatnimi vedenjskimi motnjami in težavami v duševnem razvoju) </w:t>
      </w:r>
      <w:r w:rsidR="00FC2D5A" w:rsidRPr="00252AD6">
        <w:rPr>
          <w:rFonts w:ascii="Arial" w:hAnsi="Arial" w:cs="Arial"/>
          <w:sz w:val="18"/>
          <w:szCs w:val="18"/>
        </w:rPr>
        <w:t>CUDV Črna na Koroškem</w:t>
      </w:r>
      <w:r w:rsidR="00702434" w:rsidRPr="00252AD6">
        <w:rPr>
          <w:rStyle w:val="highlight"/>
          <w:rFonts w:ascii="Arial" w:hAnsi="Arial" w:cs="Arial"/>
          <w:b/>
          <w:sz w:val="18"/>
          <w:szCs w:val="18"/>
        </w:rPr>
        <w:t>«</w:t>
      </w:r>
      <w:r w:rsidRPr="00252AD6">
        <w:rPr>
          <w:rFonts w:ascii="Arial" w:hAnsi="Arial" w:cs="Arial"/>
          <w:b/>
          <w:bCs/>
          <w:color w:val="000000"/>
          <w:sz w:val="18"/>
          <w:szCs w:val="18"/>
        </w:rPr>
        <w:t>, </w:t>
      </w:r>
      <w:r w:rsidRPr="00252AD6">
        <w:rPr>
          <w:rFonts w:ascii="Arial" w:hAnsi="Arial" w:cs="Arial"/>
          <w:color w:val="000000"/>
          <w:sz w:val="18"/>
          <w:szCs w:val="18"/>
        </w:rPr>
        <w:t>objavljen</w:t>
      </w:r>
      <w:r w:rsidR="00702434" w:rsidRPr="00252AD6">
        <w:rPr>
          <w:rFonts w:ascii="Arial" w:hAnsi="Arial" w:cs="Arial"/>
          <w:color w:val="000000"/>
          <w:sz w:val="18"/>
          <w:szCs w:val="18"/>
        </w:rPr>
        <w:t>em</w:t>
      </w:r>
      <w:r w:rsidRPr="00252AD6">
        <w:rPr>
          <w:rFonts w:ascii="Arial" w:hAnsi="Arial" w:cs="Arial"/>
          <w:color w:val="000000"/>
          <w:sz w:val="18"/>
          <w:szCs w:val="18"/>
        </w:rPr>
        <w:t xml:space="preserve"> na Portalu javnih</w:t>
      </w:r>
      <w:r w:rsidRPr="00702434">
        <w:rPr>
          <w:rFonts w:ascii="Arial" w:hAnsi="Arial" w:cs="Arial"/>
          <w:color w:val="000000"/>
          <w:sz w:val="18"/>
          <w:szCs w:val="18"/>
        </w:rPr>
        <w:t xml:space="preserve"> naročil</w:t>
      </w:r>
      <w:r>
        <w:rPr>
          <w:rFonts w:ascii="Arial" w:hAnsi="Arial" w:cs="Arial"/>
          <w:b/>
          <w:bCs/>
          <w:color w:val="000000"/>
          <w:sz w:val="18"/>
          <w:szCs w:val="18"/>
        </w:rPr>
        <w:t xml:space="preserve"> pod številko </w:t>
      </w:r>
      <w:r w:rsidR="00702434">
        <w:rPr>
          <w:rFonts w:ascii="Arial" w:hAnsi="Arial" w:cs="Arial"/>
          <w:b/>
          <w:bCs/>
          <w:color w:val="000000"/>
          <w:sz w:val="18"/>
          <w:szCs w:val="18"/>
        </w:rPr>
        <w:t>JN</w:t>
      </w:r>
      <w:r>
        <w:rPr>
          <w:rFonts w:ascii="Arial" w:hAnsi="Arial" w:cs="Arial"/>
          <w:b/>
          <w:bCs/>
          <w:color w:val="000000"/>
          <w:sz w:val="18"/>
          <w:szCs w:val="18"/>
        </w:rPr>
        <w:t>___</w:t>
      </w:r>
      <w:r w:rsidR="00702434">
        <w:rPr>
          <w:rFonts w:ascii="Arial" w:hAnsi="Arial" w:cs="Arial"/>
          <w:b/>
          <w:bCs/>
          <w:color w:val="000000"/>
          <w:sz w:val="18"/>
          <w:szCs w:val="18"/>
        </w:rPr>
        <w:t>____</w:t>
      </w:r>
      <w:r>
        <w:rPr>
          <w:rFonts w:ascii="Arial" w:hAnsi="Arial" w:cs="Arial"/>
          <w:b/>
          <w:bCs/>
          <w:color w:val="000000"/>
          <w:sz w:val="18"/>
          <w:szCs w:val="18"/>
        </w:rPr>
        <w:t>_____</w:t>
      </w:r>
      <w:r w:rsidR="00702434">
        <w:rPr>
          <w:rFonts w:ascii="Arial" w:hAnsi="Arial" w:cs="Arial"/>
          <w:b/>
          <w:bCs/>
          <w:color w:val="000000"/>
          <w:sz w:val="18"/>
          <w:szCs w:val="18"/>
        </w:rPr>
        <w:t>/__</w:t>
      </w:r>
      <w:r>
        <w:rPr>
          <w:rFonts w:ascii="Arial" w:hAnsi="Arial" w:cs="Arial"/>
          <w:b/>
          <w:bCs/>
          <w:color w:val="000000"/>
          <w:sz w:val="18"/>
          <w:szCs w:val="18"/>
        </w:rPr>
        <w:t>_</w:t>
      </w:r>
      <w:r w:rsidR="00702434">
        <w:rPr>
          <w:rFonts w:ascii="Arial" w:hAnsi="Arial" w:cs="Arial"/>
          <w:b/>
          <w:bCs/>
          <w:color w:val="000000"/>
          <w:sz w:val="18"/>
          <w:szCs w:val="18"/>
        </w:rPr>
        <w:t>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7351FF0"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4076D" w14:paraId="23D0E000" w14:textId="77777777">
        <w:tc>
          <w:tcPr>
            <w:tcW w:w="2500" w:type="pct"/>
            <w:tcMar>
              <w:top w:w="75" w:type="dxa"/>
              <w:bottom w:w="75" w:type="dxa"/>
            </w:tcMar>
            <w:vAlign w:val="center"/>
          </w:tcPr>
          <w:p w14:paraId="0C16FAEE"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68A52D89" w14:textId="77777777" w:rsidR="00A4076D" w:rsidRDefault="008423F0">
            <w:r>
              <w:rPr>
                <w:rFonts w:ascii="Arial" w:hAnsi="Arial" w:cs="Arial"/>
                <w:color w:val="000000"/>
                <w:position w:val="-2"/>
                <w:sz w:val="18"/>
                <w:szCs w:val="18"/>
              </w:rPr>
              <w:t>Ime in priimek: _____________________</w:t>
            </w:r>
          </w:p>
        </w:tc>
      </w:tr>
      <w:tr w:rsidR="00A4076D" w14:paraId="05D53931" w14:textId="77777777">
        <w:tc>
          <w:tcPr>
            <w:tcW w:w="2500" w:type="pct"/>
            <w:tcMar>
              <w:top w:w="75" w:type="dxa"/>
              <w:bottom w:w="75" w:type="dxa"/>
            </w:tcMar>
            <w:vAlign w:val="center"/>
          </w:tcPr>
          <w:p w14:paraId="1F2E23D0"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4820A4CD" w14:textId="77777777" w:rsidR="00A4076D" w:rsidRDefault="00A4076D"/>
          <w:p w14:paraId="275F15D4" w14:textId="77777777" w:rsidR="00A4076D" w:rsidRDefault="008423F0">
            <w:pPr>
              <w:jc w:val="center"/>
            </w:pPr>
            <w:r>
              <w:rPr>
                <w:rFonts w:ascii="Arial" w:hAnsi="Arial" w:cs="Arial"/>
                <w:color w:val="A9A9A9"/>
                <w:position w:val="-2"/>
                <w:sz w:val="18"/>
                <w:szCs w:val="18"/>
              </w:rPr>
              <w:t>(žig in podpis)</w:t>
            </w:r>
          </w:p>
        </w:tc>
      </w:tr>
    </w:tbl>
    <w:p w14:paraId="527B86A1" w14:textId="3B9FC824" w:rsidR="00925BD3" w:rsidRDefault="00925BD3" w:rsidP="00925BD3">
      <w:pPr>
        <w:spacing w:before="225" w:after="225" w:line="240" w:lineRule="auto"/>
        <w:jc w:val="both"/>
        <w:sectPr w:rsidR="00925BD3" w:rsidSect="00A5442E">
          <w:footerReference w:type="default" r:id="rId26"/>
          <w:pgSz w:w="11906" w:h="16838"/>
          <w:pgMar w:top="1418" w:right="1418" w:bottom="1418" w:left="1418" w:header="567" w:footer="596" w:gutter="0"/>
          <w:cols w:space="708"/>
          <w:docGrid w:linePitch="360"/>
        </w:sectPr>
      </w:pPr>
    </w:p>
    <w:p w14:paraId="462743E1" w14:textId="77777777" w:rsidR="00925BD3" w:rsidRPr="00590863" w:rsidRDefault="00925BD3" w:rsidP="00925BD3">
      <w:pPr>
        <w:spacing w:before="225" w:after="225" w:line="240" w:lineRule="auto"/>
        <w:rPr>
          <w:rFonts w:ascii="Arial" w:hAnsi="Arial" w:cs="Arial"/>
          <w:sz w:val="18"/>
          <w:szCs w:val="18"/>
        </w:rPr>
      </w:pPr>
      <w:r>
        <w:rPr>
          <w:rFonts w:ascii="Arial" w:hAnsi="Arial" w:cs="Arial"/>
          <w:color w:val="000000"/>
          <w:sz w:val="18"/>
          <w:szCs w:val="18"/>
        </w:rPr>
        <w:lastRenderedPageBreak/>
        <w:tab/>
      </w:r>
      <w:r>
        <w:rPr>
          <w:rFonts w:ascii="Arial" w:hAnsi="Arial" w:cs="Arial"/>
          <w:sz w:val="18"/>
          <w:szCs w:val="18"/>
        </w:rPr>
        <w:t>Obrazec št: 3</w:t>
      </w:r>
    </w:p>
    <w:p w14:paraId="6B63D731" w14:textId="77777777" w:rsidR="00925BD3" w:rsidRPr="00925BD3" w:rsidRDefault="00925BD3" w:rsidP="00925B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0436570" w14:textId="77777777" w:rsidR="00925BD3" w:rsidRDefault="00925BD3" w:rsidP="00925BD3">
      <w:pPr>
        <w:spacing w:before="225" w:after="225" w:line="240" w:lineRule="auto"/>
        <w:jc w:val="both"/>
      </w:pPr>
      <w:r>
        <w:rPr>
          <w:rFonts w:ascii="Arial" w:hAnsi="Arial" w:cs="Arial"/>
          <w:color w:val="000000"/>
          <w:sz w:val="18"/>
          <w:szCs w:val="18"/>
        </w:rPr>
        <w:t>Naziv gospodarskega subjekta, ki izkazuje referenco: ______________________________</w:t>
      </w:r>
    </w:p>
    <w:tbl>
      <w:tblPr>
        <w:tblStyle w:val="TableGridPHPDOCX"/>
        <w:tblW w:w="1413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3"/>
        <w:gridCol w:w="1847"/>
        <w:gridCol w:w="3455"/>
        <w:gridCol w:w="1983"/>
        <w:gridCol w:w="2204"/>
        <w:gridCol w:w="1981"/>
        <w:gridCol w:w="1983"/>
      </w:tblGrid>
      <w:tr w:rsidR="00925BD3" w14:paraId="29E0358F" w14:textId="77777777" w:rsidTr="00CA2AA1">
        <w:trPr>
          <w:trHeight w:val="1412"/>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977697" w14:textId="77777777" w:rsidR="00925BD3" w:rsidRDefault="00925BD3" w:rsidP="00CA2AA1">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AD7744" w14:textId="77777777" w:rsidR="00925BD3" w:rsidRDefault="00925BD3" w:rsidP="00CA2AA1">
            <w:pPr>
              <w:jc w:val="center"/>
            </w:pPr>
            <w:r>
              <w:rPr>
                <w:rFonts w:ascii="Arial" w:hAnsi="Arial" w:cs="Arial"/>
                <w:b/>
                <w:bCs/>
                <w:color w:val="000000"/>
                <w:position w:val="-2"/>
                <w:sz w:val="18"/>
                <w:szCs w:val="18"/>
                <w:shd w:val="clear" w:color="auto" w:fill="CCCCCC"/>
              </w:rPr>
              <w:t>Naročnik/investitor</w:t>
            </w:r>
            <w:r>
              <w:rPr>
                <w:rFonts w:ascii="Arial" w:hAnsi="Arial" w:cs="Arial"/>
                <w:b/>
                <w:bCs/>
                <w:color w:val="000000"/>
                <w:position w:val="-2"/>
                <w:sz w:val="18"/>
                <w:szCs w:val="18"/>
                <w:shd w:val="clear" w:color="auto" w:fill="CCCCCC"/>
              </w:rPr>
              <w:br/>
              <w:t>(naziv, naslov)</w:t>
            </w:r>
          </w:p>
        </w:tc>
        <w:tc>
          <w:tcPr>
            <w:tcW w:w="345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C54193" w14:textId="77777777" w:rsidR="00925BD3" w:rsidRDefault="00925BD3" w:rsidP="00CA2AA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pogodbe</w:t>
            </w:r>
          </w:p>
          <w:p w14:paraId="28715E06" w14:textId="77777777" w:rsidR="00925BD3" w:rsidRDefault="00925BD3" w:rsidP="00CA2AA1">
            <w:pPr>
              <w:shd w:val="clear" w:color="auto" w:fill="CCCCCC"/>
              <w:jc w:val="center"/>
              <w:textAlignment w:val="center"/>
              <w:rPr>
                <w:rFonts w:ascii="Arial" w:hAnsi="Arial" w:cs="Arial"/>
                <w:b/>
                <w:bCs/>
                <w:color w:val="000000"/>
                <w:position w:val="-2"/>
                <w:sz w:val="18"/>
                <w:szCs w:val="18"/>
                <w:shd w:val="clear" w:color="auto" w:fill="CCCCCC"/>
              </w:rPr>
            </w:pPr>
          </w:p>
          <w:p w14:paraId="2030D9CF" w14:textId="77777777" w:rsidR="00925BD3" w:rsidRDefault="00925BD3" w:rsidP="00CA2AA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(ponudnik navede najmanj, ali je bilo izvedeno projektiranje na nivoju IZP, DGD, PZI in PID klasifikacijo stavbe po CC-SI in bruto tlorisno kvadraturo projektiranega objekta)</w:t>
            </w:r>
          </w:p>
          <w:p w14:paraId="0D209492" w14:textId="77777777" w:rsidR="00925BD3" w:rsidRPr="00AF4235" w:rsidRDefault="00925BD3" w:rsidP="00CA2AA1">
            <w:pPr>
              <w:shd w:val="clear" w:color="auto" w:fill="CCCCCC"/>
              <w:jc w:val="center"/>
              <w:textAlignment w:val="center"/>
              <w:rPr>
                <w:rFonts w:ascii="Arial" w:hAnsi="Arial" w:cs="Arial"/>
                <w:b/>
                <w:bCs/>
                <w:color w:val="000000"/>
                <w:position w:val="-2"/>
                <w:sz w:val="18"/>
                <w:szCs w:val="18"/>
                <w:shd w:val="clear" w:color="auto" w:fill="CCCCCC"/>
              </w:rPr>
            </w:pPr>
          </w:p>
        </w:tc>
        <w:tc>
          <w:tcPr>
            <w:tcW w:w="198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F06B9F" w14:textId="77777777" w:rsidR="00925BD3" w:rsidRDefault="00925BD3" w:rsidP="00CA2AA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20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5D90A5" w14:textId="77777777" w:rsidR="00925BD3" w:rsidRPr="00241E7C" w:rsidRDefault="00925BD3" w:rsidP="00CA2AA1">
            <w:pPr>
              <w:jc w:val="center"/>
              <w:rPr>
                <w:rFonts w:ascii="Arial" w:hAnsi="Arial" w:cs="Arial"/>
                <w:b/>
                <w:bCs/>
                <w:sz w:val="18"/>
                <w:szCs w:val="18"/>
              </w:rPr>
            </w:pPr>
            <w:r w:rsidRPr="00241E7C">
              <w:rPr>
                <w:rFonts w:ascii="Arial" w:hAnsi="Arial" w:cs="Arial"/>
                <w:b/>
                <w:bCs/>
                <w:sz w:val="18"/>
                <w:szCs w:val="18"/>
              </w:rPr>
              <w:t>Pravnomočnost gradbenega ali uporabnega dovoljenja za objekt</w:t>
            </w:r>
          </w:p>
        </w:tc>
        <w:tc>
          <w:tcPr>
            <w:tcW w:w="198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82FAA3" w14:textId="77777777" w:rsidR="00925BD3" w:rsidRPr="00241E7C" w:rsidRDefault="00925BD3" w:rsidP="00CA2AA1">
            <w:pPr>
              <w:jc w:val="center"/>
              <w:rPr>
                <w:rFonts w:ascii="Arial" w:hAnsi="Arial" w:cs="Arial"/>
                <w:sz w:val="18"/>
                <w:szCs w:val="18"/>
              </w:rPr>
            </w:pPr>
            <w:r>
              <w:rPr>
                <w:rFonts w:ascii="Arial" w:hAnsi="Arial" w:cs="Arial"/>
                <w:b/>
                <w:bCs/>
                <w:color w:val="000000"/>
                <w:position w:val="-2"/>
                <w:sz w:val="18"/>
                <w:szCs w:val="18"/>
                <w:shd w:val="clear" w:color="auto" w:fill="CCCCCC"/>
              </w:rPr>
              <w:t>Vloga izvajalca pri projektiranju (izvajalec/vodilni partner/partner)</w:t>
            </w:r>
          </w:p>
        </w:tc>
        <w:tc>
          <w:tcPr>
            <w:tcW w:w="198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D5F9E3" w14:textId="77777777" w:rsidR="00925BD3" w:rsidRDefault="00925BD3" w:rsidP="00CA2AA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25BD3" w14:paraId="3117721C" w14:textId="77777777" w:rsidTr="00CA2AA1">
        <w:trPr>
          <w:trHeight w:val="59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37C5A" w14:textId="77777777" w:rsidR="00925BD3" w:rsidRDefault="00925BD3" w:rsidP="00CA2AA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65485" w14:textId="77777777" w:rsidR="00925BD3" w:rsidRDefault="00925BD3" w:rsidP="00CA2AA1">
            <w:r>
              <w:rPr>
                <w:rFonts w:ascii="Arial" w:hAnsi="Arial" w:cs="Arial"/>
                <w:color w:val="000000"/>
                <w:position w:val="-2"/>
                <w:sz w:val="18"/>
                <w:szCs w:val="18"/>
              </w:rPr>
              <w:t> </w:t>
            </w:r>
          </w:p>
        </w:tc>
        <w:tc>
          <w:tcPr>
            <w:tcW w:w="34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56BA1"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B5F6" w14:textId="77777777" w:rsidR="00925BD3" w:rsidRDefault="00925BD3" w:rsidP="00CA2AA1">
            <w:r>
              <w:rPr>
                <w:rFonts w:ascii="Arial" w:hAnsi="Arial" w:cs="Arial"/>
                <w:color w:val="000000"/>
                <w:position w:val="-2"/>
                <w:sz w:val="18"/>
                <w:szCs w:val="18"/>
              </w:rPr>
              <w:t> </w:t>
            </w:r>
          </w:p>
        </w:tc>
        <w:tc>
          <w:tcPr>
            <w:tcW w:w="2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77A3C" w14:textId="77777777" w:rsidR="00925BD3" w:rsidRDefault="00925BD3" w:rsidP="00CA2AA1">
            <w:r>
              <w:rPr>
                <w:rFonts w:ascii="Arial" w:hAnsi="Arial" w:cs="Arial"/>
                <w:color w:val="000000"/>
                <w:position w:val="-2"/>
                <w:sz w:val="18"/>
                <w:szCs w:val="18"/>
              </w:rPr>
              <w:t> </w:t>
            </w:r>
          </w:p>
        </w:tc>
        <w:tc>
          <w:tcPr>
            <w:tcW w:w="19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F770"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93A89" w14:textId="77777777" w:rsidR="00925BD3" w:rsidRDefault="00925BD3" w:rsidP="00CA2AA1">
            <w:r>
              <w:rPr>
                <w:rFonts w:ascii="Arial" w:hAnsi="Arial" w:cs="Arial"/>
                <w:color w:val="000000"/>
                <w:position w:val="-2"/>
                <w:sz w:val="18"/>
                <w:szCs w:val="18"/>
              </w:rPr>
              <w:t> </w:t>
            </w:r>
          </w:p>
        </w:tc>
      </w:tr>
      <w:tr w:rsidR="00925BD3" w14:paraId="0F711492" w14:textId="77777777" w:rsidTr="00CA2AA1">
        <w:trPr>
          <w:trHeight w:val="64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17BEE" w14:textId="77777777" w:rsidR="00925BD3" w:rsidRDefault="00925BD3" w:rsidP="00CA2AA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C388B" w14:textId="77777777" w:rsidR="00925BD3" w:rsidRDefault="00925BD3" w:rsidP="00CA2AA1">
            <w:r>
              <w:rPr>
                <w:rFonts w:ascii="Arial" w:hAnsi="Arial" w:cs="Arial"/>
                <w:color w:val="000000"/>
                <w:position w:val="-2"/>
                <w:sz w:val="18"/>
                <w:szCs w:val="18"/>
              </w:rPr>
              <w:t> </w:t>
            </w:r>
          </w:p>
        </w:tc>
        <w:tc>
          <w:tcPr>
            <w:tcW w:w="34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219AA"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818D" w14:textId="77777777" w:rsidR="00925BD3" w:rsidRDefault="00925BD3" w:rsidP="00CA2AA1">
            <w:r>
              <w:rPr>
                <w:rFonts w:ascii="Arial" w:hAnsi="Arial" w:cs="Arial"/>
                <w:color w:val="000000"/>
                <w:position w:val="-2"/>
                <w:sz w:val="18"/>
                <w:szCs w:val="18"/>
              </w:rPr>
              <w:t> </w:t>
            </w:r>
          </w:p>
        </w:tc>
        <w:tc>
          <w:tcPr>
            <w:tcW w:w="2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9BC2F" w14:textId="77777777" w:rsidR="00925BD3" w:rsidRDefault="00925BD3" w:rsidP="00CA2AA1">
            <w:r>
              <w:rPr>
                <w:rFonts w:ascii="Arial" w:hAnsi="Arial" w:cs="Arial"/>
                <w:color w:val="000000"/>
                <w:position w:val="-2"/>
                <w:sz w:val="18"/>
                <w:szCs w:val="18"/>
              </w:rPr>
              <w:t> </w:t>
            </w:r>
          </w:p>
        </w:tc>
        <w:tc>
          <w:tcPr>
            <w:tcW w:w="19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5F98"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12DA7" w14:textId="77777777" w:rsidR="00925BD3" w:rsidRDefault="00925BD3" w:rsidP="00CA2AA1">
            <w:r>
              <w:rPr>
                <w:rFonts w:ascii="Arial" w:hAnsi="Arial" w:cs="Arial"/>
                <w:color w:val="000000"/>
                <w:position w:val="-2"/>
                <w:sz w:val="18"/>
                <w:szCs w:val="18"/>
              </w:rPr>
              <w:t> </w:t>
            </w:r>
          </w:p>
        </w:tc>
      </w:tr>
      <w:tr w:rsidR="00925BD3" w14:paraId="76B29BB2" w14:textId="77777777" w:rsidTr="00CA2AA1">
        <w:trPr>
          <w:trHeight w:val="56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EE1A9" w14:textId="77777777" w:rsidR="00925BD3" w:rsidRDefault="00925BD3" w:rsidP="00CA2AA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3C1D9" w14:textId="77777777" w:rsidR="00925BD3" w:rsidRDefault="00925BD3" w:rsidP="00CA2AA1">
            <w:r>
              <w:rPr>
                <w:rFonts w:ascii="Arial" w:hAnsi="Arial" w:cs="Arial"/>
                <w:color w:val="000000"/>
                <w:position w:val="-2"/>
                <w:sz w:val="18"/>
                <w:szCs w:val="18"/>
              </w:rPr>
              <w:t> </w:t>
            </w:r>
          </w:p>
        </w:tc>
        <w:tc>
          <w:tcPr>
            <w:tcW w:w="34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0772D"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8DD4E" w14:textId="77777777" w:rsidR="00925BD3" w:rsidRDefault="00925BD3" w:rsidP="00CA2AA1">
            <w:r>
              <w:rPr>
                <w:rFonts w:ascii="Arial" w:hAnsi="Arial" w:cs="Arial"/>
                <w:color w:val="000000"/>
                <w:position w:val="-2"/>
                <w:sz w:val="18"/>
                <w:szCs w:val="18"/>
              </w:rPr>
              <w:t> </w:t>
            </w:r>
          </w:p>
        </w:tc>
        <w:tc>
          <w:tcPr>
            <w:tcW w:w="2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B8A6" w14:textId="77777777" w:rsidR="00925BD3" w:rsidRDefault="00925BD3" w:rsidP="00CA2AA1">
            <w:r>
              <w:rPr>
                <w:rFonts w:ascii="Arial" w:hAnsi="Arial" w:cs="Arial"/>
                <w:color w:val="000000"/>
                <w:position w:val="-2"/>
                <w:sz w:val="18"/>
                <w:szCs w:val="18"/>
              </w:rPr>
              <w:t> </w:t>
            </w:r>
          </w:p>
        </w:tc>
        <w:tc>
          <w:tcPr>
            <w:tcW w:w="19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EA4CD"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26EA" w14:textId="77777777" w:rsidR="00925BD3" w:rsidRDefault="00925BD3" w:rsidP="00CA2AA1">
            <w:r>
              <w:rPr>
                <w:rFonts w:ascii="Arial" w:hAnsi="Arial" w:cs="Arial"/>
                <w:color w:val="000000"/>
                <w:position w:val="-2"/>
                <w:sz w:val="18"/>
                <w:szCs w:val="18"/>
              </w:rPr>
              <w:t> </w:t>
            </w:r>
          </w:p>
        </w:tc>
      </w:tr>
      <w:tr w:rsidR="00925BD3" w14:paraId="60C4ADB2" w14:textId="77777777" w:rsidTr="00CA2AA1">
        <w:trPr>
          <w:trHeight w:val="77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C00D0" w14:textId="77777777" w:rsidR="00925BD3" w:rsidRDefault="00925BD3" w:rsidP="00CA2AA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7FCDD" w14:textId="77777777" w:rsidR="00925BD3" w:rsidRDefault="00925BD3" w:rsidP="00CA2AA1">
            <w:r>
              <w:rPr>
                <w:rFonts w:ascii="Arial" w:hAnsi="Arial" w:cs="Arial"/>
                <w:color w:val="000000"/>
                <w:position w:val="-2"/>
                <w:sz w:val="18"/>
                <w:szCs w:val="18"/>
              </w:rPr>
              <w:t> </w:t>
            </w:r>
          </w:p>
        </w:tc>
        <w:tc>
          <w:tcPr>
            <w:tcW w:w="34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C60D5"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BAE36" w14:textId="77777777" w:rsidR="00925BD3" w:rsidRDefault="00925BD3" w:rsidP="00CA2AA1">
            <w:r>
              <w:rPr>
                <w:rFonts w:ascii="Arial" w:hAnsi="Arial" w:cs="Arial"/>
                <w:color w:val="000000"/>
                <w:position w:val="-2"/>
                <w:sz w:val="18"/>
                <w:szCs w:val="18"/>
              </w:rPr>
              <w:t> </w:t>
            </w:r>
          </w:p>
        </w:tc>
        <w:tc>
          <w:tcPr>
            <w:tcW w:w="2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7177F" w14:textId="77777777" w:rsidR="00925BD3" w:rsidRDefault="00925BD3" w:rsidP="00CA2AA1">
            <w:r>
              <w:rPr>
                <w:rFonts w:ascii="Arial" w:hAnsi="Arial" w:cs="Arial"/>
                <w:color w:val="000000"/>
                <w:position w:val="-2"/>
                <w:sz w:val="18"/>
                <w:szCs w:val="18"/>
              </w:rPr>
              <w:t> </w:t>
            </w:r>
          </w:p>
        </w:tc>
        <w:tc>
          <w:tcPr>
            <w:tcW w:w="198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D40B8" w14:textId="77777777" w:rsidR="00925BD3" w:rsidRDefault="00925BD3" w:rsidP="00CA2AA1">
            <w:r>
              <w:rPr>
                <w:rFonts w:ascii="Arial" w:hAnsi="Arial" w:cs="Arial"/>
                <w:color w:val="000000"/>
                <w:position w:val="-2"/>
                <w:sz w:val="18"/>
                <w:szCs w:val="18"/>
              </w:rPr>
              <w:t> </w:t>
            </w:r>
          </w:p>
        </w:tc>
        <w:tc>
          <w:tcPr>
            <w:tcW w:w="1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8CE07" w14:textId="77777777" w:rsidR="00925BD3" w:rsidRDefault="00925BD3" w:rsidP="00CA2AA1">
            <w:r>
              <w:rPr>
                <w:rFonts w:ascii="Arial" w:hAnsi="Arial" w:cs="Arial"/>
                <w:color w:val="000000"/>
                <w:position w:val="-2"/>
                <w:sz w:val="18"/>
                <w:szCs w:val="18"/>
              </w:rPr>
              <w:t> </w:t>
            </w:r>
          </w:p>
        </w:tc>
      </w:tr>
    </w:tbl>
    <w:p w14:paraId="7448669E" w14:textId="77777777" w:rsidR="00925BD3" w:rsidRDefault="00925BD3" w:rsidP="00925BD3">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8745" w:type="dxa"/>
        <w:jc w:val="center"/>
        <w:tblLook w:val="04A0" w:firstRow="1" w:lastRow="0" w:firstColumn="1" w:lastColumn="0" w:noHBand="0" w:noVBand="1"/>
      </w:tblPr>
      <w:tblGrid>
        <w:gridCol w:w="4080"/>
        <w:gridCol w:w="4665"/>
      </w:tblGrid>
      <w:tr w:rsidR="00925BD3" w14:paraId="22DB8441" w14:textId="77777777" w:rsidTr="00CA2AA1">
        <w:trPr>
          <w:jc w:val="center"/>
        </w:trPr>
        <w:tc>
          <w:tcPr>
            <w:tcW w:w="4080" w:type="dxa"/>
            <w:tcMar>
              <w:top w:w="75" w:type="dxa"/>
              <w:bottom w:w="75" w:type="dxa"/>
            </w:tcMar>
            <w:vAlign w:val="center"/>
          </w:tcPr>
          <w:p w14:paraId="1895BD40" w14:textId="77777777" w:rsidR="00925BD3" w:rsidRDefault="00925BD3" w:rsidP="00CA2AA1">
            <w:pPr>
              <w:jc w:val="center"/>
            </w:pPr>
            <w:r>
              <w:rPr>
                <w:rFonts w:ascii="Arial" w:hAnsi="Arial" w:cs="Arial"/>
                <w:color w:val="000000"/>
                <w:position w:val="-2"/>
                <w:sz w:val="18"/>
                <w:szCs w:val="18"/>
              </w:rPr>
              <w:t>Kraj in datum:</w:t>
            </w:r>
          </w:p>
        </w:tc>
        <w:tc>
          <w:tcPr>
            <w:tcW w:w="0" w:type="auto"/>
            <w:tcMar>
              <w:top w:w="75" w:type="dxa"/>
              <w:bottom w:w="75" w:type="dxa"/>
            </w:tcMar>
            <w:vAlign w:val="center"/>
          </w:tcPr>
          <w:p w14:paraId="438A11D9" w14:textId="77777777" w:rsidR="00925BD3" w:rsidRDefault="00925BD3" w:rsidP="00CA2AA1">
            <w:pPr>
              <w:jc w:val="center"/>
            </w:pPr>
            <w:r>
              <w:rPr>
                <w:rFonts w:ascii="Arial" w:hAnsi="Arial" w:cs="Arial"/>
                <w:color w:val="000000"/>
                <w:position w:val="-2"/>
                <w:sz w:val="18"/>
                <w:szCs w:val="18"/>
              </w:rPr>
              <w:t>Ime in priimek: _____________________</w:t>
            </w:r>
          </w:p>
        </w:tc>
      </w:tr>
      <w:tr w:rsidR="00925BD3" w14:paraId="71D651E2" w14:textId="77777777" w:rsidTr="00CA2AA1">
        <w:trPr>
          <w:jc w:val="center"/>
        </w:trPr>
        <w:tc>
          <w:tcPr>
            <w:tcW w:w="4080" w:type="dxa"/>
            <w:tcMar>
              <w:top w:w="75" w:type="dxa"/>
              <w:bottom w:w="75" w:type="dxa"/>
            </w:tcMar>
            <w:vAlign w:val="center"/>
          </w:tcPr>
          <w:p w14:paraId="5A6D83F5" w14:textId="77777777" w:rsidR="00925BD3" w:rsidRDefault="00925BD3" w:rsidP="00CA2AA1">
            <w:r>
              <w:rPr>
                <w:rFonts w:ascii="Arial" w:hAnsi="Arial" w:cs="Arial"/>
                <w:color w:val="000000"/>
                <w:position w:val="-2"/>
                <w:sz w:val="18"/>
                <w:szCs w:val="18"/>
              </w:rPr>
              <w:t> </w:t>
            </w:r>
          </w:p>
        </w:tc>
        <w:tc>
          <w:tcPr>
            <w:tcW w:w="0" w:type="auto"/>
            <w:tcMar>
              <w:top w:w="75" w:type="dxa"/>
              <w:bottom w:w="75" w:type="dxa"/>
            </w:tcMar>
            <w:vAlign w:val="center"/>
          </w:tcPr>
          <w:p w14:paraId="366C3FBF" w14:textId="77777777" w:rsidR="00925BD3" w:rsidRDefault="00925BD3" w:rsidP="00CA2AA1">
            <w:pPr>
              <w:jc w:val="center"/>
            </w:pPr>
            <w:r>
              <w:rPr>
                <w:rFonts w:ascii="Arial" w:hAnsi="Arial" w:cs="Arial"/>
                <w:color w:val="000000"/>
                <w:position w:val="-2"/>
                <w:sz w:val="18"/>
                <w:szCs w:val="18"/>
              </w:rPr>
              <w:t>(žig in podpis)</w:t>
            </w:r>
          </w:p>
        </w:tc>
      </w:tr>
    </w:tbl>
    <w:p w14:paraId="1A334840" w14:textId="77777777" w:rsidR="00925BD3" w:rsidRDefault="00925BD3" w:rsidP="00925BD3">
      <w:pPr>
        <w:sectPr w:rsidR="00925BD3" w:rsidSect="00925BD3">
          <w:pgSz w:w="16838" w:h="11906" w:orient="landscape"/>
          <w:pgMar w:top="1418" w:right="1418" w:bottom="1418" w:left="1418" w:header="567" w:footer="596" w:gutter="0"/>
          <w:cols w:space="708"/>
          <w:docGrid w:linePitch="360"/>
        </w:sectPr>
      </w:pPr>
    </w:p>
    <w:p w14:paraId="5C6BF4FE" w14:textId="5C4660F1" w:rsidR="00925BD3" w:rsidRDefault="00925BD3" w:rsidP="00F428BA">
      <w:pPr>
        <w:tabs>
          <w:tab w:val="left" w:pos="6075"/>
        </w:tabs>
      </w:pPr>
    </w:p>
    <w:p w14:paraId="3503A7A0" w14:textId="685C1CED" w:rsidR="00A5442E" w:rsidRPr="00590863" w:rsidRDefault="001734CC" w:rsidP="00A5442E">
      <w:pPr>
        <w:spacing w:after="0"/>
        <w:jc w:val="right"/>
        <w:rPr>
          <w:rFonts w:ascii="Arial" w:hAnsi="Arial" w:cs="Arial"/>
          <w:sz w:val="18"/>
          <w:szCs w:val="18"/>
        </w:rPr>
      </w:pPr>
      <w:r>
        <w:rPr>
          <w:rFonts w:ascii="Arial" w:hAnsi="Arial" w:cs="Arial"/>
          <w:sz w:val="18"/>
          <w:szCs w:val="18"/>
        </w:rPr>
        <w:t>Obrazec št: 4</w:t>
      </w:r>
    </w:p>
    <w:p w14:paraId="6842638A" w14:textId="77777777" w:rsidR="00A5442E" w:rsidRPr="00252358" w:rsidRDefault="00A5442E" w:rsidP="00A5442E"/>
    <w:p w14:paraId="55F18ABC"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E6433D3" w14:textId="77777777" w:rsidR="00A5442E" w:rsidRDefault="00A5442E" w:rsidP="00A5442E">
      <w:pPr>
        <w:spacing w:after="120"/>
        <w:rPr>
          <w:rFonts w:ascii="Arial" w:hAnsi="Arial" w:cs="Arial"/>
        </w:rPr>
      </w:pPr>
    </w:p>
    <w:p w14:paraId="55250436" w14:textId="77777777" w:rsidR="00A4076D" w:rsidRDefault="008423F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81F6E4D" w14:textId="77777777" w:rsidR="00A4076D" w:rsidRDefault="008423F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D73BEB" w14:textId="77777777" w:rsidR="00A4076D" w:rsidRPr="008A7850" w:rsidRDefault="008423F0">
      <w:pPr>
        <w:shd w:val="clear" w:color="auto" w:fill="FFFFFF"/>
        <w:spacing w:before="225" w:after="375" w:line="333" w:lineRule="auto"/>
        <w:jc w:val="both"/>
      </w:pPr>
      <w:r w:rsidRPr="008A7850">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A4076D" w14:paraId="530B7BC2"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2265D6" w14:textId="77777777" w:rsidR="00A4076D" w:rsidRDefault="008423F0">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96D0" w14:textId="77777777" w:rsidR="00A4076D" w:rsidRDefault="008423F0">
            <w:r>
              <w:rPr>
                <w:rFonts w:ascii="Arial" w:hAnsi="Arial" w:cs="Arial"/>
                <w:color w:val="000000"/>
                <w:position w:val="-2"/>
                <w:sz w:val="18"/>
                <w:szCs w:val="18"/>
                <w:shd w:val="clear" w:color="auto" w:fill="FFFFFF"/>
              </w:rPr>
              <w:t> </w:t>
            </w:r>
          </w:p>
        </w:tc>
      </w:tr>
      <w:tr w:rsidR="00E125C3" w14:paraId="50171CD6"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0B9A47" w14:textId="277CB0B8" w:rsidR="00E125C3" w:rsidRDefault="00E125C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vlogi (</w:t>
            </w:r>
            <w:proofErr w:type="spellStart"/>
            <w:r>
              <w:rPr>
                <w:rFonts w:ascii="Arial" w:hAnsi="Arial" w:cs="Arial"/>
                <w:color w:val="000000"/>
                <w:position w:val="-2"/>
                <w:sz w:val="18"/>
                <w:szCs w:val="18"/>
                <w:shd w:val="clear" w:color="auto" w:fill="FFFFFF"/>
              </w:rPr>
              <w:t>izvajlec</w:t>
            </w:r>
            <w:proofErr w:type="spellEnd"/>
            <w:r>
              <w:rPr>
                <w:rFonts w:ascii="Arial" w:hAnsi="Arial" w:cs="Arial"/>
                <w:color w:val="000000"/>
                <w:position w:val="-2"/>
                <w:sz w:val="18"/>
                <w:szCs w:val="18"/>
                <w:shd w:val="clear" w:color="auto" w:fill="FFFFFF"/>
              </w:rPr>
              <w:t>/vodilni partner/partner)</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2A8AAE" w14:textId="77777777" w:rsidR="00E125C3" w:rsidRDefault="00E125C3">
            <w:pPr>
              <w:rPr>
                <w:rFonts w:ascii="Arial" w:hAnsi="Arial" w:cs="Arial"/>
                <w:color w:val="000000"/>
                <w:position w:val="-2"/>
                <w:sz w:val="18"/>
                <w:szCs w:val="18"/>
                <w:shd w:val="clear" w:color="auto" w:fill="FFFFFF"/>
              </w:rPr>
            </w:pPr>
          </w:p>
        </w:tc>
      </w:tr>
      <w:tr w:rsidR="00A4076D" w14:paraId="458C5001"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7A547" w14:textId="1AA09854" w:rsidR="00A4076D" w:rsidRDefault="008423F0">
            <w:pPr>
              <w:jc w:val="right"/>
            </w:pPr>
            <w:r>
              <w:rPr>
                <w:rFonts w:ascii="Arial" w:hAnsi="Arial" w:cs="Arial"/>
                <w:color w:val="000000"/>
                <w:position w:val="-2"/>
                <w:sz w:val="18"/>
                <w:szCs w:val="18"/>
                <w:shd w:val="clear" w:color="auto" w:fill="FFFFFF"/>
              </w:rPr>
              <w:t xml:space="preserve">izvedel naslednja </w:t>
            </w:r>
            <w:r w:rsidR="008A7850">
              <w:rPr>
                <w:rFonts w:ascii="Arial" w:hAnsi="Arial" w:cs="Arial"/>
                <w:color w:val="000000"/>
                <w:position w:val="-2"/>
                <w:sz w:val="18"/>
                <w:szCs w:val="18"/>
                <w:shd w:val="clear" w:color="auto" w:fill="FFFFFF"/>
              </w:rPr>
              <w:t xml:space="preserve">pogodbena </w:t>
            </w:r>
            <w:r>
              <w:rPr>
                <w:rFonts w:ascii="Arial" w:hAnsi="Arial" w:cs="Arial"/>
                <w:color w:val="000000"/>
                <w:position w:val="-2"/>
                <w:sz w:val="18"/>
                <w:szCs w:val="18"/>
                <w:shd w:val="clear" w:color="auto" w:fill="FFFFFF"/>
              </w:rPr>
              <w:t>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C92E6" w14:textId="77777777" w:rsidR="00A4076D" w:rsidRDefault="008423F0">
            <w:r>
              <w:rPr>
                <w:rFonts w:ascii="Arial" w:hAnsi="Arial" w:cs="Arial"/>
                <w:color w:val="000000"/>
                <w:position w:val="-2"/>
                <w:sz w:val="18"/>
                <w:szCs w:val="18"/>
                <w:shd w:val="clear" w:color="auto" w:fill="FFFFFF"/>
              </w:rPr>
              <w:t> </w:t>
            </w:r>
          </w:p>
        </w:tc>
      </w:tr>
      <w:tr w:rsidR="00A4076D" w14:paraId="74414DC0"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E61706" w14:textId="13E552AB" w:rsidR="00A4076D" w:rsidRDefault="008423F0">
            <w:pPr>
              <w:jc w:val="right"/>
            </w:pPr>
            <w:r>
              <w:rPr>
                <w:rFonts w:ascii="Arial" w:hAnsi="Arial" w:cs="Arial"/>
                <w:color w:val="000000"/>
                <w:position w:val="-2"/>
                <w:sz w:val="18"/>
                <w:szCs w:val="18"/>
                <w:shd w:val="clear" w:color="auto" w:fill="FFFFFF"/>
              </w:rPr>
              <w:t>po pogodbi z nazivom in številko</w:t>
            </w:r>
            <w:r w:rsidR="00E125C3">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0E00CB" w14:textId="77777777" w:rsidR="00A4076D" w:rsidRDefault="008423F0">
            <w:r>
              <w:rPr>
                <w:rFonts w:ascii="Arial" w:hAnsi="Arial" w:cs="Arial"/>
                <w:color w:val="000000"/>
                <w:position w:val="-2"/>
                <w:sz w:val="18"/>
                <w:szCs w:val="18"/>
                <w:shd w:val="clear" w:color="auto" w:fill="FFFFFF"/>
              </w:rPr>
              <w:t> </w:t>
            </w:r>
          </w:p>
        </w:tc>
      </w:tr>
      <w:tr w:rsidR="0043425E" w14:paraId="2C215C1A"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1F9546" w14:textId="764A2C7E" w:rsidR="0043425E" w:rsidRDefault="0043425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 od</w:t>
            </w:r>
            <w:r w:rsidR="00E125C3">
              <w:rPr>
                <w:rFonts w:ascii="Arial" w:hAnsi="Arial" w:cs="Arial"/>
                <w:color w:val="000000"/>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AE55E1" w14:textId="77777777" w:rsidR="0043425E" w:rsidRDefault="0043425E">
            <w:pPr>
              <w:rPr>
                <w:rFonts w:ascii="Arial" w:hAnsi="Arial" w:cs="Arial"/>
                <w:color w:val="000000"/>
                <w:position w:val="-2"/>
                <w:sz w:val="18"/>
                <w:szCs w:val="18"/>
                <w:shd w:val="clear" w:color="auto" w:fill="FFFFFF"/>
              </w:rPr>
            </w:pPr>
          </w:p>
        </w:tc>
      </w:tr>
      <w:tr w:rsidR="0043425E" w14:paraId="56E61BA9"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D7103D" w14:textId="65BE790C" w:rsidR="0043425E" w:rsidRDefault="0043425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nastopa pravnomočnosti </w:t>
            </w:r>
            <w:r w:rsidR="00615712">
              <w:rPr>
                <w:rFonts w:ascii="Arial" w:hAnsi="Arial" w:cs="Arial"/>
                <w:color w:val="000000"/>
                <w:position w:val="-2"/>
                <w:sz w:val="18"/>
                <w:szCs w:val="18"/>
                <w:shd w:val="clear" w:color="auto" w:fill="FFFFFF"/>
              </w:rPr>
              <w:t>gradbenega</w:t>
            </w:r>
            <w:r>
              <w:rPr>
                <w:rFonts w:ascii="Arial" w:hAnsi="Arial" w:cs="Arial"/>
                <w:color w:val="000000"/>
                <w:position w:val="-2"/>
                <w:sz w:val="18"/>
                <w:szCs w:val="18"/>
                <w:shd w:val="clear" w:color="auto" w:fill="FFFFFF"/>
              </w:rPr>
              <w:t xml:space="preserve"> </w:t>
            </w:r>
            <w:r w:rsidR="00556D95">
              <w:rPr>
                <w:rFonts w:ascii="Arial" w:hAnsi="Arial" w:cs="Arial"/>
                <w:color w:val="000000"/>
                <w:position w:val="-2"/>
                <w:sz w:val="18"/>
                <w:szCs w:val="18"/>
                <w:shd w:val="clear" w:color="auto" w:fill="FFFFFF"/>
              </w:rPr>
              <w:t xml:space="preserve">ali uporabnega </w:t>
            </w:r>
            <w:r>
              <w:rPr>
                <w:rFonts w:ascii="Arial" w:hAnsi="Arial" w:cs="Arial"/>
                <w:color w:val="000000"/>
                <w:position w:val="-2"/>
                <w:sz w:val="18"/>
                <w:szCs w:val="18"/>
                <w:shd w:val="clear" w:color="auto" w:fill="FFFFFF"/>
              </w:rPr>
              <w:t>dovoljenja</w:t>
            </w:r>
            <w:r w:rsidR="00E125C3">
              <w:rPr>
                <w:rFonts w:ascii="Arial" w:hAnsi="Arial" w:cs="Arial"/>
                <w:color w:val="000000"/>
                <w:position w:val="-2"/>
                <w:sz w:val="18"/>
                <w:szCs w:val="18"/>
                <w:shd w:val="clear" w:color="auto" w:fill="FFFFFF"/>
              </w:rPr>
              <w:t xml:space="preserve"> za objekt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96AFE1" w14:textId="77777777" w:rsidR="0043425E" w:rsidRDefault="0043425E">
            <w:pPr>
              <w:rPr>
                <w:rFonts w:ascii="Arial" w:hAnsi="Arial" w:cs="Arial"/>
                <w:color w:val="000000"/>
                <w:position w:val="-2"/>
                <w:sz w:val="18"/>
                <w:szCs w:val="18"/>
                <w:shd w:val="clear" w:color="auto" w:fill="FFFFFF"/>
              </w:rPr>
            </w:pPr>
          </w:p>
        </w:tc>
      </w:tr>
      <w:tr w:rsidR="00A4076D" w14:paraId="60438851"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AB9A9D" w14:textId="0267E72C" w:rsidR="00A4076D" w:rsidRPr="0043425E" w:rsidRDefault="00C9442D">
            <w:pPr>
              <w:jc w:val="right"/>
              <w:rPr>
                <w:rFonts w:ascii="Arial" w:hAnsi="Arial" w:cs="Arial"/>
                <w:sz w:val="18"/>
                <w:szCs w:val="18"/>
              </w:rPr>
            </w:pPr>
            <w:r>
              <w:rPr>
                <w:rFonts w:ascii="Arial" w:hAnsi="Arial" w:cs="Arial"/>
                <w:sz w:val="18"/>
                <w:szCs w:val="18"/>
              </w:rPr>
              <w:t>i</w:t>
            </w:r>
            <w:r w:rsidR="0043425E" w:rsidRPr="0043425E">
              <w:rPr>
                <w:rFonts w:ascii="Arial" w:hAnsi="Arial" w:cs="Arial"/>
                <w:sz w:val="18"/>
                <w:szCs w:val="18"/>
              </w:rPr>
              <w:t xml:space="preserve">zvedel sledeči </w:t>
            </w:r>
            <w:r w:rsidR="0043425E" w:rsidRPr="00AF4235">
              <w:rPr>
                <w:rFonts w:ascii="Arial" w:hAnsi="Arial" w:cs="Arial"/>
                <w:sz w:val="18"/>
                <w:szCs w:val="18"/>
              </w:rPr>
              <w:t>obseg dela (</w:t>
            </w:r>
            <w:r w:rsidR="008A7850">
              <w:rPr>
                <w:rFonts w:ascii="Arial" w:hAnsi="Arial" w:cs="Arial"/>
                <w:sz w:val="18"/>
                <w:szCs w:val="18"/>
              </w:rPr>
              <w:t>IZP, D</w:t>
            </w:r>
            <w:r w:rsidR="0043425E" w:rsidRPr="00AF4235">
              <w:rPr>
                <w:rFonts w:ascii="Arial" w:hAnsi="Arial" w:cs="Arial"/>
                <w:sz w:val="18"/>
                <w:szCs w:val="18"/>
              </w:rPr>
              <w:t>GD,</w:t>
            </w:r>
            <w:r w:rsidR="0043425E" w:rsidRPr="0043425E">
              <w:rPr>
                <w:rFonts w:ascii="Arial" w:hAnsi="Arial" w:cs="Arial"/>
                <w:sz w:val="18"/>
                <w:szCs w:val="18"/>
              </w:rPr>
              <w:t xml:space="preserve"> PZI)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576828" w14:textId="77777777" w:rsidR="00A4076D" w:rsidRDefault="008423F0">
            <w:r>
              <w:rPr>
                <w:rFonts w:ascii="Arial" w:hAnsi="Arial" w:cs="Arial"/>
                <w:color w:val="000000"/>
                <w:position w:val="-2"/>
                <w:sz w:val="18"/>
                <w:szCs w:val="18"/>
                <w:shd w:val="clear" w:color="auto" w:fill="FFFFFF"/>
              </w:rPr>
              <w:t> </w:t>
            </w:r>
          </w:p>
        </w:tc>
      </w:tr>
      <w:tr w:rsidR="00D078FA" w14:paraId="0C66045F"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D177B3" w14:textId="77777777" w:rsidR="00D078FA" w:rsidRDefault="00D078FA">
            <w:pPr>
              <w:jc w:val="right"/>
              <w:rPr>
                <w:rFonts w:ascii="Arial" w:hAnsi="Arial" w:cs="Arial"/>
                <w:sz w:val="18"/>
                <w:szCs w:val="18"/>
              </w:rPr>
            </w:pPr>
            <w:r>
              <w:rPr>
                <w:rFonts w:ascii="Arial" w:hAnsi="Arial" w:cs="Arial"/>
                <w:sz w:val="18"/>
                <w:szCs w:val="18"/>
              </w:rPr>
              <w:t>Klasifik</w:t>
            </w:r>
            <w:r w:rsidR="008F72D9">
              <w:rPr>
                <w:rFonts w:ascii="Arial" w:hAnsi="Arial" w:cs="Arial"/>
                <w:sz w:val="18"/>
                <w:szCs w:val="18"/>
              </w:rPr>
              <w:t>acija projektiranja objekta po CC</w:t>
            </w:r>
            <w:r>
              <w:rPr>
                <w:rFonts w:ascii="Arial" w:hAnsi="Arial" w:cs="Arial"/>
                <w:sz w:val="18"/>
                <w:szCs w:val="18"/>
              </w:rPr>
              <w:t>-SI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E9D390" w14:textId="77777777" w:rsidR="00D078FA" w:rsidRDefault="00D078FA">
            <w:pPr>
              <w:rPr>
                <w:rFonts w:ascii="Arial" w:hAnsi="Arial" w:cs="Arial"/>
                <w:color w:val="000000"/>
                <w:position w:val="-2"/>
                <w:sz w:val="18"/>
                <w:szCs w:val="18"/>
                <w:shd w:val="clear" w:color="auto" w:fill="FFFFFF"/>
              </w:rPr>
            </w:pPr>
          </w:p>
        </w:tc>
      </w:tr>
      <w:tr w:rsidR="00387770" w14:paraId="008EE476"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E4695D" w14:textId="692E480E" w:rsidR="00387770" w:rsidRDefault="00387770">
            <w:pPr>
              <w:jc w:val="right"/>
              <w:rPr>
                <w:rFonts w:ascii="Arial" w:hAnsi="Arial" w:cs="Arial"/>
                <w:sz w:val="18"/>
                <w:szCs w:val="18"/>
              </w:rPr>
            </w:pPr>
            <w:r>
              <w:rPr>
                <w:rFonts w:ascii="Arial" w:hAnsi="Arial" w:cs="Arial"/>
                <w:sz w:val="18"/>
                <w:szCs w:val="18"/>
              </w:rPr>
              <w:t>b</w:t>
            </w:r>
            <w:r w:rsidRPr="0043425E">
              <w:rPr>
                <w:rFonts w:ascii="Arial" w:hAnsi="Arial" w:cs="Arial"/>
                <w:sz w:val="18"/>
                <w:szCs w:val="18"/>
              </w:rPr>
              <w:t>ruto tlorisna kvadratura projektiranega objekta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AADA8B" w14:textId="77777777" w:rsidR="00387770" w:rsidRDefault="00387770">
            <w:pPr>
              <w:rPr>
                <w:rFonts w:ascii="Arial" w:hAnsi="Arial" w:cs="Arial"/>
                <w:color w:val="000000"/>
                <w:position w:val="-2"/>
                <w:sz w:val="18"/>
                <w:szCs w:val="18"/>
                <w:shd w:val="clear" w:color="auto" w:fill="FFFFFF"/>
              </w:rPr>
            </w:pPr>
          </w:p>
        </w:tc>
      </w:tr>
    </w:tbl>
    <w:p w14:paraId="40C267CF" w14:textId="77777777" w:rsidR="00A4076D" w:rsidRPr="008A7850" w:rsidRDefault="008423F0">
      <w:pPr>
        <w:shd w:val="clear" w:color="auto" w:fill="FFFFFF"/>
        <w:spacing w:before="225" w:after="375" w:line="333" w:lineRule="auto"/>
        <w:jc w:val="both"/>
      </w:pPr>
      <w:r w:rsidRPr="008A7850">
        <w:rPr>
          <w:rFonts w:ascii="Arial" w:hAnsi="Arial" w:cs="Arial"/>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4076D" w14:paraId="3D6DA311" w14:textId="77777777">
        <w:tc>
          <w:tcPr>
            <w:tcW w:w="3195" w:type="dxa"/>
            <w:shd w:val="clear" w:color="auto" w:fill="FFFFFF"/>
            <w:tcMar>
              <w:top w:w="75" w:type="dxa"/>
              <w:bottom w:w="75" w:type="dxa"/>
            </w:tcMar>
            <w:vAlign w:val="center"/>
          </w:tcPr>
          <w:p w14:paraId="7D154BFC" w14:textId="77777777" w:rsidR="00A4076D" w:rsidRDefault="008423F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510EFF1" w14:textId="77777777" w:rsidR="00A4076D" w:rsidRDefault="008423F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5D1D1E1" w14:textId="77777777" w:rsidR="00A4076D" w:rsidRDefault="008423F0">
            <w:r>
              <w:rPr>
                <w:rFonts w:ascii="Arial" w:hAnsi="Arial" w:cs="Arial"/>
                <w:color w:val="000000"/>
                <w:position w:val="-2"/>
                <w:sz w:val="18"/>
                <w:szCs w:val="18"/>
                <w:shd w:val="clear" w:color="auto" w:fill="FFFFFF"/>
              </w:rPr>
              <w:t> </w:t>
            </w:r>
          </w:p>
        </w:tc>
      </w:tr>
      <w:tr w:rsidR="00A4076D" w14:paraId="7BD01B74" w14:textId="77777777">
        <w:tc>
          <w:tcPr>
            <w:tcW w:w="3195" w:type="dxa"/>
            <w:shd w:val="clear" w:color="auto" w:fill="FFFFFF"/>
            <w:tcMar>
              <w:top w:w="75" w:type="dxa"/>
              <w:bottom w:w="75" w:type="dxa"/>
            </w:tcMar>
            <w:vAlign w:val="center"/>
          </w:tcPr>
          <w:p w14:paraId="3215A675" w14:textId="77777777" w:rsidR="00A4076D" w:rsidRDefault="008423F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39FA3D5" w14:textId="77777777" w:rsidR="00A4076D" w:rsidRDefault="008423F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E5CE73E" w14:textId="77777777" w:rsidR="00A4076D" w:rsidRDefault="00A4076D"/>
          <w:p w14:paraId="6D1FE639" w14:textId="77777777" w:rsidR="00A4076D" w:rsidRDefault="008423F0">
            <w:pPr>
              <w:jc w:val="center"/>
            </w:pPr>
            <w:r>
              <w:rPr>
                <w:rFonts w:ascii="Arial" w:hAnsi="Arial" w:cs="Arial"/>
                <w:color w:val="A9A9A9"/>
                <w:position w:val="-2"/>
                <w:sz w:val="18"/>
                <w:szCs w:val="18"/>
                <w:shd w:val="clear" w:color="auto" w:fill="FFFFFF"/>
              </w:rPr>
              <w:t>(žig in podpis)</w:t>
            </w:r>
          </w:p>
        </w:tc>
      </w:tr>
    </w:tbl>
    <w:p w14:paraId="79BA2FFE" w14:textId="77777777" w:rsidR="00A4076D" w:rsidRDefault="008423F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4076D" w14:paraId="7C7774DC" w14:textId="77777777">
        <w:tc>
          <w:tcPr>
            <w:tcW w:w="0" w:type="auto"/>
            <w:tcMar>
              <w:top w:w="0" w:type="auto"/>
              <w:bottom w:w="0" w:type="auto"/>
            </w:tcMar>
          </w:tcPr>
          <w:p w14:paraId="76D0110A" w14:textId="77777777" w:rsidR="00A4076D" w:rsidRDefault="008423F0" w:rsidP="00F55863">
            <w:pPr>
              <w:numPr>
                <w:ilvl w:val="0"/>
                <w:numId w:val="1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72AB0E2" w14:textId="77777777" w:rsidR="00A4076D" w:rsidRDefault="008423F0" w:rsidP="00F55863">
            <w:pPr>
              <w:numPr>
                <w:ilvl w:val="0"/>
                <w:numId w:val="1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BD09882" w14:textId="77777777" w:rsidR="00A4076D" w:rsidRDefault="008423F0" w:rsidP="00F55863">
            <w:pPr>
              <w:numPr>
                <w:ilvl w:val="0"/>
                <w:numId w:val="1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DCB20A0" w14:textId="77777777" w:rsidR="00A4076D" w:rsidRDefault="00A4076D">
      <w:pPr>
        <w:sectPr w:rsidR="00A4076D" w:rsidSect="00925BD3">
          <w:footerReference w:type="default" r:id="rId27"/>
          <w:pgSz w:w="11906" w:h="16838"/>
          <w:pgMar w:top="1418" w:right="1418" w:bottom="1418" w:left="1418" w:header="567" w:footer="596" w:gutter="0"/>
          <w:cols w:space="708"/>
          <w:docGrid w:linePitch="360"/>
        </w:sectPr>
      </w:pPr>
    </w:p>
    <w:p w14:paraId="44AF419D" w14:textId="45042624"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Obrazec št: 5</w:t>
      </w:r>
    </w:p>
    <w:p w14:paraId="1274F350" w14:textId="77777777" w:rsidR="00A5442E" w:rsidRPr="00252358" w:rsidRDefault="00A5442E" w:rsidP="00A5442E"/>
    <w:p w14:paraId="2BA6FE4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075EF2A" w14:textId="77777777" w:rsidR="00A5442E" w:rsidRDefault="00A5442E" w:rsidP="00A5442E">
      <w:pPr>
        <w:spacing w:after="120"/>
        <w:rPr>
          <w:rFonts w:ascii="Arial" w:hAnsi="Arial" w:cs="Arial"/>
        </w:rPr>
      </w:pPr>
    </w:p>
    <w:p w14:paraId="07650464" w14:textId="267C41DE"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pri izvedbi naročila sodelovali z naslednjimi kadri, ki izpolnjujejo naročnikove zahteve:</w:t>
      </w:r>
    </w:p>
    <w:p w14:paraId="07F7BBF1" w14:textId="77777777" w:rsidR="008A7850" w:rsidRDefault="008A7850">
      <w:pPr>
        <w:spacing w:before="225" w:after="225" w:line="240" w:lineRule="auto"/>
        <w:jc w:val="both"/>
        <w:rPr>
          <w:rFonts w:ascii="Arial" w:hAnsi="Arial" w:cs="Arial"/>
          <w:color w:val="000000"/>
          <w:sz w:val="18"/>
          <w:szCs w:val="18"/>
        </w:rPr>
      </w:pPr>
    </w:p>
    <w:tbl>
      <w:tblPr>
        <w:tblStyle w:val="TableGridPHPDOCX"/>
        <w:tblW w:w="5006"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36"/>
        <w:gridCol w:w="49"/>
        <w:gridCol w:w="2642"/>
        <w:gridCol w:w="42"/>
        <w:gridCol w:w="1985"/>
        <w:gridCol w:w="70"/>
        <w:gridCol w:w="343"/>
        <w:gridCol w:w="1985"/>
        <w:gridCol w:w="11"/>
      </w:tblGrid>
      <w:tr w:rsidR="00E125C3" w:rsidRPr="000C2158" w14:paraId="397803A4" w14:textId="77777777" w:rsidTr="00E125C3">
        <w:trPr>
          <w:gridAfter w:val="1"/>
          <w:wAfter w:w="11" w:type="dxa"/>
          <w:trHeight w:val="372"/>
          <w:jc w:val="center"/>
        </w:trPr>
        <w:tc>
          <w:tcPr>
            <w:tcW w:w="9052" w:type="dxa"/>
            <w:gridSpan w:val="8"/>
            <w:tcBorders>
              <w:top w:val="inset" w:sz="7" w:space="0" w:color="000000"/>
              <w:left w:val="inset" w:sz="7" w:space="0" w:color="000000"/>
              <w:bottom w:val="inset" w:sz="7" w:space="0" w:color="000000"/>
              <w:right w:val="inset" w:sz="7" w:space="0" w:color="000000"/>
            </w:tcBorders>
            <w:shd w:val="clear" w:color="auto" w:fill="D1D1D1"/>
            <w:vAlign w:val="center"/>
          </w:tcPr>
          <w:p w14:paraId="175881CB" w14:textId="77777777"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Vodja projekta</w:t>
            </w:r>
          </w:p>
        </w:tc>
      </w:tr>
      <w:tr w:rsidR="00E125C3" w:rsidRPr="000C2158" w14:paraId="15F71163" w14:textId="77777777" w:rsidTr="00E125C3">
        <w:trPr>
          <w:gridAfter w:val="1"/>
          <w:wAfter w:w="11" w:type="dxa"/>
          <w:trHeight w:val="386"/>
          <w:jc w:val="center"/>
        </w:trPr>
        <w:tc>
          <w:tcPr>
            <w:tcW w:w="19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307B93" w14:textId="77777777" w:rsidR="00E125C3" w:rsidRPr="00E125C3" w:rsidRDefault="00E125C3" w:rsidP="00E125C3">
            <w:pPr>
              <w:jc w:val="center"/>
              <w:rPr>
                <w:rFonts w:ascii="Arial" w:hAnsi="Arial" w:cs="Arial"/>
                <w:sz w:val="18"/>
                <w:szCs w:val="18"/>
              </w:rPr>
            </w:pPr>
            <w:r w:rsidRPr="00E125C3">
              <w:rPr>
                <w:rFonts w:ascii="Arial" w:hAnsi="Arial" w:cs="Arial"/>
                <w:b/>
                <w:bCs/>
                <w:color w:val="000000"/>
                <w:position w:val="-2"/>
                <w:sz w:val="18"/>
                <w:szCs w:val="18"/>
                <w:shd w:val="clear" w:color="auto" w:fill="D1D1D1"/>
              </w:rPr>
              <w:t>Ime in priimek</w:t>
            </w:r>
          </w:p>
        </w:tc>
        <w:tc>
          <w:tcPr>
            <w:tcW w:w="2691"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019DCD" w14:textId="77777777" w:rsidR="00E125C3" w:rsidRPr="00E125C3" w:rsidRDefault="00E125C3" w:rsidP="00E125C3">
            <w:pPr>
              <w:jc w:val="center"/>
              <w:rPr>
                <w:rFonts w:ascii="Arial" w:hAnsi="Arial" w:cs="Arial"/>
                <w:sz w:val="18"/>
                <w:szCs w:val="18"/>
              </w:rPr>
            </w:pPr>
            <w:r w:rsidRPr="00E125C3">
              <w:rPr>
                <w:rFonts w:ascii="Arial" w:hAnsi="Arial" w:cs="Arial"/>
                <w:b/>
                <w:bCs/>
                <w:color w:val="000000"/>
                <w:position w:val="-2"/>
                <w:sz w:val="18"/>
                <w:szCs w:val="18"/>
                <w:shd w:val="clear" w:color="auto" w:fill="D1D1D1"/>
              </w:rPr>
              <w:t>Zaposlen pri</w:t>
            </w:r>
          </w:p>
        </w:tc>
        <w:tc>
          <w:tcPr>
            <w:tcW w:w="2097" w:type="dxa"/>
            <w:gridSpan w:val="3"/>
            <w:tcBorders>
              <w:top w:val="inset" w:sz="7" w:space="0" w:color="000000"/>
              <w:left w:val="inset" w:sz="7" w:space="0" w:color="000000"/>
              <w:bottom w:val="inset" w:sz="7" w:space="0" w:color="000000"/>
              <w:right w:val="inset" w:sz="7" w:space="0" w:color="000000"/>
            </w:tcBorders>
            <w:shd w:val="clear" w:color="auto" w:fill="D1D1D1"/>
            <w:vAlign w:val="center"/>
          </w:tcPr>
          <w:p w14:paraId="080FB4CB" w14:textId="37AEED2B"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Vloga pri izvedbi naročila</w:t>
            </w:r>
          </w:p>
        </w:tc>
        <w:tc>
          <w:tcPr>
            <w:tcW w:w="2328"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9771D6" w14:textId="7F54984A"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Izpolnjuje pogoje po veljavni gradbeni zakonodaji</w:t>
            </w:r>
            <w:r w:rsidRPr="00E125C3">
              <w:rPr>
                <w:rFonts w:ascii="Arial" w:hAnsi="Arial" w:cs="Arial"/>
                <w:b/>
                <w:sz w:val="18"/>
                <w:szCs w:val="18"/>
              </w:rPr>
              <w:t xml:space="preserve"> (ustrezno označiti)</w:t>
            </w:r>
          </w:p>
        </w:tc>
      </w:tr>
      <w:tr w:rsidR="00E125C3" w:rsidRPr="000C2158" w14:paraId="0027D1ED" w14:textId="77777777" w:rsidTr="00E125C3">
        <w:trPr>
          <w:gridAfter w:val="1"/>
          <w:wAfter w:w="11" w:type="dxa"/>
          <w:trHeight w:val="372"/>
          <w:jc w:val="center"/>
        </w:trPr>
        <w:tc>
          <w:tcPr>
            <w:tcW w:w="193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62B2FE" w14:textId="77777777" w:rsidR="00E125C3" w:rsidRPr="00E125C3" w:rsidRDefault="00E125C3" w:rsidP="00E125C3">
            <w:pPr>
              <w:jc w:val="center"/>
              <w:rPr>
                <w:rFonts w:ascii="Arial" w:hAnsi="Arial" w:cs="Arial"/>
                <w:b/>
                <w:bCs/>
                <w:color w:val="000000"/>
                <w:position w:val="-2"/>
                <w:sz w:val="18"/>
                <w:szCs w:val="18"/>
                <w:shd w:val="clear" w:color="auto" w:fill="D1D1D1"/>
              </w:rPr>
            </w:pPr>
          </w:p>
        </w:tc>
        <w:tc>
          <w:tcPr>
            <w:tcW w:w="2691" w:type="dxa"/>
            <w:gridSpan w:val="2"/>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79A4AC" w14:textId="77777777" w:rsidR="00E125C3" w:rsidRPr="00E125C3" w:rsidRDefault="00E125C3" w:rsidP="00E125C3">
            <w:pPr>
              <w:jc w:val="center"/>
              <w:rPr>
                <w:rFonts w:ascii="Arial" w:hAnsi="Arial" w:cs="Arial"/>
                <w:b/>
                <w:bCs/>
                <w:color w:val="000000"/>
                <w:position w:val="-2"/>
                <w:sz w:val="18"/>
                <w:szCs w:val="18"/>
                <w:shd w:val="clear" w:color="auto" w:fill="D1D1D1"/>
              </w:rPr>
            </w:pPr>
          </w:p>
        </w:tc>
        <w:tc>
          <w:tcPr>
            <w:tcW w:w="2097" w:type="dxa"/>
            <w:gridSpan w:val="3"/>
            <w:tcBorders>
              <w:top w:val="inset" w:sz="7" w:space="0" w:color="000000"/>
              <w:left w:val="inset" w:sz="7" w:space="0" w:color="000000"/>
              <w:bottom w:val="inset" w:sz="7" w:space="0" w:color="000000"/>
              <w:right w:val="inset" w:sz="7" w:space="0" w:color="000000"/>
            </w:tcBorders>
          </w:tcPr>
          <w:p w14:paraId="58AF31A0" w14:textId="77777777" w:rsidR="00E125C3" w:rsidRPr="00E125C3" w:rsidRDefault="00E125C3" w:rsidP="00E125C3">
            <w:pPr>
              <w:jc w:val="center"/>
              <w:rPr>
                <w:rFonts w:ascii="Arial" w:hAnsi="Arial" w:cs="Arial"/>
                <w:b/>
                <w:bCs/>
                <w:color w:val="000000"/>
                <w:position w:val="-2"/>
                <w:sz w:val="18"/>
                <w:szCs w:val="18"/>
                <w:shd w:val="clear" w:color="auto" w:fill="D1D1D1"/>
              </w:rPr>
            </w:pPr>
          </w:p>
        </w:tc>
        <w:tc>
          <w:tcPr>
            <w:tcW w:w="2328" w:type="dxa"/>
            <w:gridSpan w:val="2"/>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40FAA7B" w14:textId="77777777" w:rsidR="00E125C3" w:rsidRPr="00E125C3" w:rsidRDefault="00E125C3" w:rsidP="00E125C3">
            <w:pPr>
              <w:jc w:val="center"/>
              <w:rPr>
                <w:rFonts w:ascii="Arial" w:hAnsi="Arial" w:cs="Arial"/>
                <w:color w:val="000000"/>
                <w:position w:val="-2"/>
                <w:sz w:val="18"/>
                <w:szCs w:val="18"/>
              </w:rPr>
            </w:pPr>
            <w:r w:rsidRPr="00E125C3">
              <w:rPr>
                <w:rFonts w:ascii="Arial" w:hAnsi="Arial" w:cs="Arial"/>
                <w:color w:val="000000"/>
                <w:position w:val="-2"/>
                <w:sz w:val="18"/>
                <w:szCs w:val="18"/>
              </w:rPr>
              <w:t xml:space="preserve">DA </w:t>
            </w:r>
            <w:r w:rsidRPr="00E125C3">
              <w:rPr>
                <w:rFonts w:ascii="Arial" w:hAnsi="Arial" w:cs="Arial"/>
                <w:sz w:val="18"/>
                <w:szCs w:val="18"/>
              </w:rPr>
              <w:fldChar w:fldCharType="begin">
                <w:ffData>
                  <w:name w:val="cbox15db021628e6cb"/>
                  <w:enabled/>
                  <w:calcOnExit w:val="0"/>
                  <w:checkBox>
                    <w:sizeAuto/>
                    <w:default w:val="0"/>
                  </w:checkBox>
                </w:ffData>
              </w:fldChar>
            </w:r>
            <w:r w:rsidRPr="00E125C3">
              <w:rPr>
                <w:rFonts w:ascii="Arial" w:hAnsi="Arial" w:cs="Arial"/>
                <w:sz w:val="18"/>
                <w:szCs w:val="18"/>
              </w:rPr>
              <w:instrText xml:space="preserve"> FORMCHECKBOX </w:instrText>
            </w:r>
            <w:r w:rsidR="00A759DE">
              <w:rPr>
                <w:rFonts w:ascii="Arial" w:hAnsi="Arial" w:cs="Arial"/>
                <w:sz w:val="18"/>
                <w:szCs w:val="18"/>
              </w:rPr>
            </w:r>
            <w:r w:rsidR="00A759DE">
              <w:rPr>
                <w:rFonts w:ascii="Arial" w:hAnsi="Arial" w:cs="Arial"/>
                <w:sz w:val="18"/>
                <w:szCs w:val="18"/>
              </w:rPr>
              <w:fldChar w:fldCharType="separate"/>
            </w:r>
            <w:r w:rsidRPr="00E125C3">
              <w:rPr>
                <w:rFonts w:ascii="Arial" w:hAnsi="Arial" w:cs="Arial"/>
                <w:sz w:val="18"/>
                <w:szCs w:val="18"/>
              </w:rPr>
              <w:fldChar w:fldCharType="end"/>
            </w:r>
          </w:p>
          <w:p w14:paraId="780C04FA" w14:textId="77777777"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color w:val="000000"/>
                <w:position w:val="-2"/>
                <w:sz w:val="18"/>
                <w:szCs w:val="18"/>
              </w:rPr>
              <w:t xml:space="preserve">NE </w:t>
            </w:r>
            <w:r w:rsidRPr="00E125C3">
              <w:rPr>
                <w:rFonts w:ascii="Arial" w:hAnsi="Arial" w:cs="Arial"/>
                <w:sz w:val="18"/>
                <w:szCs w:val="18"/>
              </w:rPr>
              <w:fldChar w:fldCharType="begin">
                <w:ffData>
                  <w:name w:val="cbox15db021628e6cb"/>
                  <w:enabled/>
                  <w:calcOnExit w:val="0"/>
                  <w:checkBox>
                    <w:sizeAuto/>
                    <w:default w:val="0"/>
                  </w:checkBox>
                </w:ffData>
              </w:fldChar>
            </w:r>
            <w:r w:rsidRPr="00E125C3">
              <w:rPr>
                <w:rFonts w:ascii="Arial" w:hAnsi="Arial" w:cs="Arial"/>
                <w:sz w:val="18"/>
                <w:szCs w:val="18"/>
              </w:rPr>
              <w:instrText xml:space="preserve"> FORMCHECKBOX </w:instrText>
            </w:r>
            <w:r w:rsidR="00A759DE">
              <w:rPr>
                <w:rFonts w:ascii="Arial" w:hAnsi="Arial" w:cs="Arial"/>
                <w:sz w:val="18"/>
                <w:szCs w:val="18"/>
              </w:rPr>
            </w:r>
            <w:r w:rsidR="00A759DE">
              <w:rPr>
                <w:rFonts w:ascii="Arial" w:hAnsi="Arial" w:cs="Arial"/>
                <w:sz w:val="18"/>
                <w:szCs w:val="18"/>
              </w:rPr>
              <w:fldChar w:fldCharType="separate"/>
            </w:r>
            <w:r w:rsidRPr="00E125C3">
              <w:rPr>
                <w:rFonts w:ascii="Arial" w:hAnsi="Arial" w:cs="Arial"/>
                <w:sz w:val="18"/>
                <w:szCs w:val="18"/>
              </w:rPr>
              <w:fldChar w:fldCharType="end"/>
            </w:r>
          </w:p>
        </w:tc>
      </w:tr>
      <w:tr w:rsidR="00E125C3" w:rsidRPr="000C2158" w14:paraId="1704F138" w14:textId="77777777" w:rsidTr="00E125C3">
        <w:trPr>
          <w:gridAfter w:val="1"/>
          <w:wAfter w:w="11" w:type="dxa"/>
          <w:trHeight w:val="372"/>
          <w:jc w:val="center"/>
        </w:trPr>
        <w:tc>
          <w:tcPr>
            <w:tcW w:w="9052" w:type="dxa"/>
            <w:gridSpan w:val="8"/>
            <w:tcBorders>
              <w:top w:val="inset" w:sz="7" w:space="0" w:color="000000"/>
              <w:left w:val="inset" w:sz="7" w:space="0" w:color="000000"/>
              <w:bottom w:val="inset" w:sz="7" w:space="0" w:color="000000"/>
              <w:right w:val="inset" w:sz="7" w:space="0" w:color="000000"/>
            </w:tcBorders>
            <w:shd w:val="clear" w:color="auto" w:fill="D1D1D1"/>
            <w:vAlign w:val="center"/>
          </w:tcPr>
          <w:p w14:paraId="12AD222E" w14:textId="5F3B4179"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sz w:val="18"/>
                <w:szCs w:val="18"/>
              </w:rPr>
              <w:t>Pooblaščeni arhitekt</w:t>
            </w:r>
          </w:p>
        </w:tc>
      </w:tr>
      <w:tr w:rsidR="00E125C3" w:rsidRPr="000C2158" w14:paraId="40C4F123" w14:textId="77777777" w:rsidTr="00E125C3">
        <w:trPr>
          <w:gridAfter w:val="1"/>
          <w:wAfter w:w="11" w:type="dxa"/>
          <w:trHeight w:val="386"/>
          <w:jc w:val="center"/>
        </w:trPr>
        <w:tc>
          <w:tcPr>
            <w:tcW w:w="19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A69D29" w14:textId="77777777"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Ime in priimek</w:t>
            </w:r>
          </w:p>
        </w:tc>
        <w:tc>
          <w:tcPr>
            <w:tcW w:w="2733" w:type="dxa"/>
            <w:gridSpan w:val="3"/>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E7F330" w14:textId="77777777"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Zaposlen pri</w:t>
            </w:r>
          </w:p>
        </w:tc>
        <w:tc>
          <w:tcPr>
            <w:tcW w:w="1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693474" w14:textId="507E2061"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Vloga pri izvedbi naročila</w:t>
            </w:r>
          </w:p>
        </w:tc>
        <w:tc>
          <w:tcPr>
            <w:tcW w:w="2398" w:type="dxa"/>
            <w:gridSpan w:val="3"/>
            <w:tcBorders>
              <w:top w:val="inset" w:sz="7" w:space="0" w:color="000000"/>
              <w:left w:val="inset" w:sz="7" w:space="0" w:color="000000"/>
              <w:bottom w:val="inset" w:sz="7" w:space="0" w:color="000000"/>
              <w:right w:val="inset" w:sz="7" w:space="0" w:color="000000"/>
            </w:tcBorders>
            <w:shd w:val="clear" w:color="auto" w:fill="D1D1D1"/>
          </w:tcPr>
          <w:p w14:paraId="490E32F0" w14:textId="489110AA"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Izpolnjuje pogoje po veljavni gradbeni zakonodaji</w:t>
            </w:r>
            <w:r w:rsidRPr="00E125C3">
              <w:rPr>
                <w:rFonts w:ascii="Arial" w:hAnsi="Arial" w:cs="Arial"/>
                <w:b/>
                <w:sz w:val="18"/>
                <w:szCs w:val="18"/>
              </w:rPr>
              <w:t xml:space="preserve"> (ustrezno označiti)</w:t>
            </w:r>
          </w:p>
        </w:tc>
      </w:tr>
      <w:tr w:rsidR="00E125C3" w:rsidRPr="000C2158" w14:paraId="61FAC421" w14:textId="77777777" w:rsidTr="00E125C3">
        <w:trPr>
          <w:gridAfter w:val="1"/>
          <w:wAfter w:w="11" w:type="dxa"/>
          <w:trHeight w:val="415"/>
          <w:jc w:val="center"/>
        </w:trPr>
        <w:tc>
          <w:tcPr>
            <w:tcW w:w="19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C36CE" w14:textId="46BF3B6C" w:rsidR="00E125C3" w:rsidRPr="000C2158" w:rsidRDefault="00E125C3" w:rsidP="00E125C3">
            <w:pPr>
              <w:rPr>
                <w:rFonts w:asciiTheme="minorHAnsi" w:hAnsiTheme="minorHAnsi" w:cstheme="minorHAnsi"/>
              </w:rPr>
            </w:pPr>
          </w:p>
        </w:tc>
        <w:tc>
          <w:tcPr>
            <w:tcW w:w="2733"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F3FFA" w14:textId="77777777" w:rsidR="00E125C3" w:rsidRPr="000C2158" w:rsidRDefault="00E125C3" w:rsidP="00E125C3">
            <w:pP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603B4" w14:textId="77777777" w:rsidR="00E125C3" w:rsidRPr="000C2158" w:rsidRDefault="00E125C3" w:rsidP="00E125C3">
            <w:pPr>
              <w:rPr>
                <w:rFonts w:asciiTheme="minorHAnsi" w:hAnsiTheme="minorHAnsi" w:cstheme="minorHAnsi"/>
              </w:rPr>
            </w:pPr>
            <w:r w:rsidRPr="000C2158">
              <w:rPr>
                <w:rFonts w:asciiTheme="minorHAnsi" w:hAnsiTheme="minorHAnsi" w:cstheme="minorHAnsi"/>
                <w:color w:val="000000"/>
                <w:position w:val="-2"/>
              </w:rPr>
              <w:t> </w:t>
            </w:r>
          </w:p>
        </w:tc>
        <w:tc>
          <w:tcPr>
            <w:tcW w:w="2398" w:type="dxa"/>
            <w:gridSpan w:val="3"/>
            <w:tcBorders>
              <w:top w:val="inset" w:sz="7" w:space="0" w:color="000000"/>
              <w:left w:val="inset" w:sz="7" w:space="0" w:color="000000"/>
              <w:bottom w:val="inset" w:sz="7" w:space="0" w:color="000000"/>
              <w:right w:val="inset" w:sz="7" w:space="0" w:color="000000"/>
            </w:tcBorders>
          </w:tcPr>
          <w:p w14:paraId="0D18FED7"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DA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p w14:paraId="12F5278B"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NE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tc>
      </w:tr>
      <w:tr w:rsidR="00E125C3" w:rsidRPr="00E125C3" w14:paraId="6296CFA4" w14:textId="77777777" w:rsidTr="00E125C3">
        <w:trPr>
          <w:gridAfter w:val="1"/>
          <w:wAfter w:w="11" w:type="dxa"/>
          <w:trHeight w:val="372"/>
          <w:jc w:val="center"/>
        </w:trPr>
        <w:tc>
          <w:tcPr>
            <w:tcW w:w="9052" w:type="dxa"/>
            <w:gridSpan w:val="8"/>
            <w:tcBorders>
              <w:top w:val="inset" w:sz="7" w:space="0" w:color="000000"/>
              <w:left w:val="inset" w:sz="7" w:space="0" w:color="000000"/>
              <w:bottom w:val="inset" w:sz="7" w:space="0" w:color="000000"/>
              <w:right w:val="inset" w:sz="7" w:space="0" w:color="000000"/>
            </w:tcBorders>
            <w:shd w:val="clear" w:color="auto" w:fill="D1D1D1"/>
            <w:vAlign w:val="center"/>
          </w:tcPr>
          <w:p w14:paraId="12EE7F50" w14:textId="12CA4D62"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sz w:val="18"/>
                <w:szCs w:val="18"/>
              </w:rPr>
              <w:t>Pooblaščeni inženir s področja gradbeništva za strokovno področje gradbene stroke za izdelavo načrtov konstrukcij stavb</w:t>
            </w:r>
          </w:p>
        </w:tc>
      </w:tr>
      <w:tr w:rsidR="00E125C3" w:rsidRPr="00E125C3" w14:paraId="3FA0E2C0" w14:textId="3504BD43" w:rsidTr="00E125C3">
        <w:trPr>
          <w:gridAfter w:val="1"/>
          <w:wAfter w:w="11" w:type="dxa"/>
          <w:trHeight w:val="386"/>
          <w:jc w:val="center"/>
        </w:trPr>
        <w:tc>
          <w:tcPr>
            <w:tcW w:w="1985"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A8AD87" w14:textId="006E895A"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Ime in priimek</w:t>
            </w:r>
          </w:p>
        </w:tc>
        <w:tc>
          <w:tcPr>
            <w:tcW w:w="2684" w:type="dxa"/>
            <w:gridSpan w:val="2"/>
            <w:tcBorders>
              <w:top w:val="inset" w:sz="7" w:space="0" w:color="000000"/>
              <w:left w:val="inset" w:sz="7" w:space="0" w:color="000000"/>
              <w:bottom w:val="inset" w:sz="7" w:space="0" w:color="000000"/>
              <w:right w:val="inset" w:sz="7" w:space="0" w:color="000000"/>
            </w:tcBorders>
            <w:shd w:val="clear" w:color="auto" w:fill="D1D1D1"/>
            <w:vAlign w:val="center"/>
          </w:tcPr>
          <w:p w14:paraId="381603E9" w14:textId="7CD9AADB"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Zaposlen pri</w:t>
            </w:r>
          </w:p>
        </w:tc>
        <w:tc>
          <w:tcPr>
            <w:tcW w:w="2398" w:type="dxa"/>
            <w:gridSpan w:val="3"/>
            <w:shd w:val="clear" w:color="auto" w:fill="D1D1D1"/>
            <w:vAlign w:val="center"/>
          </w:tcPr>
          <w:p w14:paraId="11DD944D" w14:textId="1576A79B" w:rsidR="00E125C3" w:rsidRPr="00E125C3" w:rsidRDefault="00E125C3" w:rsidP="00E125C3">
            <w:pPr>
              <w:rPr>
                <w:rFonts w:ascii="Arial" w:hAnsi="Arial" w:cs="Arial"/>
                <w:b/>
                <w:sz w:val="18"/>
                <w:szCs w:val="18"/>
              </w:rPr>
            </w:pPr>
            <w:r w:rsidRPr="00E125C3">
              <w:rPr>
                <w:rFonts w:ascii="Arial" w:hAnsi="Arial" w:cs="Arial"/>
                <w:b/>
                <w:bCs/>
                <w:color w:val="000000"/>
                <w:position w:val="-2"/>
                <w:sz w:val="18"/>
                <w:szCs w:val="18"/>
                <w:shd w:val="clear" w:color="auto" w:fill="D1D1D1"/>
              </w:rPr>
              <w:t>Vloga pri izvedbi naročila</w:t>
            </w:r>
          </w:p>
        </w:tc>
        <w:tc>
          <w:tcPr>
            <w:tcW w:w="1985" w:type="dxa"/>
            <w:shd w:val="clear" w:color="auto" w:fill="D1D1D1"/>
          </w:tcPr>
          <w:p w14:paraId="7C8F0318" w14:textId="0408B0C4"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Izpolnjuje pogoje po veljavni gradbeni zakonodaji</w:t>
            </w:r>
            <w:r w:rsidRPr="00E125C3">
              <w:rPr>
                <w:rFonts w:ascii="Arial" w:hAnsi="Arial" w:cs="Arial"/>
                <w:b/>
                <w:sz w:val="18"/>
                <w:szCs w:val="18"/>
              </w:rPr>
              <w:t xml:space="preserve"> (ustrezno označiti)</w:t>
            </w:r>
          </w:p>
        </w:tc>
      </w:tr>
      <w:tr w:rsidR="00E125C3" w:rsidRPr="000C2158" w14:paraId="1B67FDBA" w14:textId="5C71FF4E" w:rsidTr="00E125C3">
        <w:trPr>
          <w:gridAfter w:val="1"/>
          <w:wAfter w:w="11" w:type="dxa"/>
          <w:trHeight w:val="415"/>
          <w:jc w:val="center"/>
        </w:trPr>
        <w:tc>
          <w:tcPr>
            <w:tcW w:w="198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7C92D" w14:textId="02AB9056" w:rsidR="00E125C3" w:rsidRPr="000C2158" w:rsidRDefault="00E125C3" w:rsidP="00E125C3">
            <w:pPr>
              <w:rPr>
                <w:rFonts w:asciiTheme="minorHAnsi" w:hAnsiTheme="minorHAnsi" w:cstheme="minorHAnsi"/>
              </w:rPr>
            </w:pPr>
          </w:p>
        </w:tc>
        <w:tc>
          <w:tcPr>
            <w:tcW w:w="2684" w:type="dxa"/>
            <w:gridSpan w:val="2"/>
            <w:tcBorders>
              <w:top w:val="inset" w:sz="7" w:space="0" w:color="000000"/>
              <w:left w:val="inset" w:sz="7" w:space="0" w:color="000000"/>
              <w:bottom w:val="inset" w:sz="7" w:space="0" w:color="000000"/>
              <w:right w:val="inset" w:sz="7" w:space="0" w:color="000000"/>
            </w:tcBorders>
            <w:vAlign w:val="center"/>
          </w:tcPr>
          <w:p w14:paraId="36E8C8B1" w14:textId="7442B56B"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2398" w:type="dxa"/>
            <w:gridSpan w:val="3"/>
            <w:vAlign w:val="center"/>
          </w:tcPr>
          <w:p w14:paraId="1C5C44B4" w14:textId="7F7F1FDF" w:rsidR="00E125C3" w:rsidRPr="000C2158" w:rsidRDefault="00E125C3" w:rsidP="00E125C3">
            <w:pP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1985" w:type="dxa"/>
          </w:tcPr>
          <w:p w14:paraId="4AF6A526"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DA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p w14:paraId="1AC4806A" w14:textId="732A7573"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NE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tc>
      </w:tr>
      <w:tr w:rsidR="00E125C3" w:rsidRPr="00E125C3" w14:paraId="0F260657" w14:textId="77777777" w:rsidTr="00E125C3">
        <w:trPr>
          <w:gridAfter w:val="1"/>
          <w:wAfter w:w="11" w:type="dxa"/>
          <w:trHeight w:val="372"/>
          <w:jc w:val="center"/>
        </w:trPr>
        <w:tc>
          <w:tcPr>
            <w:tcW w:w="9052" w:type="dxa"/>
            <w:gridSpan w:val="8"/>
            <w:tcBorders>
              <w:top w:val="inset" w:sz="7" w:space="0" w:color="000000"/>
              <w:left w:val="inset" w:sz="7" w:space="0" w:color="000000"/>
              <w:bottom w:val="inset" w:sz="7" w:space="0" w:color="000000"/>
              <w:right w:val="inset" w:sz="7" w:space="0" w:color="000000"/>
            </w:tcBorders>
            <w:shd w:val="clear" w:color="auto" w:fill="D1D1D1"/>
            <w:vAlign w:val="center"/>
          </w:tcPr>
          <w:p w14:paraId="7F7D90B9" w14:textId="11D1EBDC"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sz w:val="18"/>
                <w:szCs w:val="18"/>
              </w:rPr>
              <w:t>Pooblaščeni inženir s področja elektrotehnike</w:t>
            </w:r>
          </w:p>
        </w:tc>
      </w:tr>
      <w:tr w:rsidR="00E125C3" w:rsidRPr="00E125C3" w14:paraId="5C246E1E" w14:textId="6405D9B6" w:rsidTr="00E125C3">
        <w:trPr>
          <w:trHeight w:val="386"/>
          <w:jc w:val="center"/>
        </w:trPr>
        <w:tc>
          <w:tcPr>
            <w:tcW w:w="1985"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CDF845" w14:textId="5E7235FC"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Ime in priimek</w:t>
            </w:r>
          </w:p>
        </w:tc>
        <w:tc>
          <w:tcPr>
            <w:tcW w:w="2684" w:type="dxa"/>
            <w:gridSpan w:val="2"/>
            <w:tcBorders>
              <w:top w:val="inset" w:sz="7" w:space="0" w:color="000000"/>
              <w:left w:val="inset" w:sz="7" w:space="0" w:color="000000"/>
              <w:bottom w:val="inset" w:sz="7" w:space="0" w:color="000000"/>
              <w:right w:val="inset" w:sz="7" w:space="0" w:color="000000"/>
            </w:tcBorders>
            <w:shd w:val="clear" w:color="auto" w:fill="D1D1D1"/>
            <w:vAlign w:val="center"/>
          </w:tcPr>
          <w:p w14:paraId="38BA3F8A" w14:textId="056DD88F"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Zaposlen pri</w:t>
            </w:r>
          </w:p>
        </w:tc>
        <w:tc>
          <w:tcPr>
            <w:tcW w:w="2398" w:type="dxa"/>
            <w:gridSpan w:val="3"/>
            <w:shd w:val="clear" w:color="auto" w:fill="D1D1D1"/>
            <w:vAlign w:val="center"/>
          </w:tcPr>
          <w:p w14:paraId="4F7E127A" w14:textId="01BCBB2A" w:rsidR="00E125C3" w:rsidRPr="00E125C3" w:rsidRDefault="00E125C3" w:rsidP="00E125C3">
            <w:pPr>
              <w:rPr>
                <w:rFonts w:ascii="Arial" w:hAnsi="Arial" w:cs="Arial"/>
                <w:b/>
                <w:sz w:val="18"/>
                <w:szCs w:val="18"/>
              </w:rPr>
            </w:pPr>
            <w:r w:rsidRPr="00E125C3">
              <w:rPr>
                <w:rFonts w:ascii="Arial" w:hAnsi="Arial" w:cs="Arial"/>
                <w:b/>
                <w:bCs/>
                <w:color w:val="000000"/>
                <w:position w:val="-2"/>
                <w:sz w:val="18"/>
                <w:szCs w:val="18"/>
                <w:shd w:val="clear" w:color="auto" w:fill="D1D1D1"/>
              </w:rPr>
              <w:t>Vloga pri izvedbi naročila</w:t>
            </w:r>
          </w:p>
        </w:tc>
        <w:tc>
          <w:tcPr>
            <w:tcW w:w="1996" w:type="dxa"/>
            <w:gridSpan w:val="2"/>
            <w:shd w:val="clear" w:color="auto" w:fill="D1D1D1"/>
          </w:tcPr>
          <w:p w14:paraId="3297B9B9" w14:textId="4064DC47"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Izpolnjuje pogoje po veljavni gradbeni zakonodaji</w:t>
            </w:r>
            <w:r w:rsidRPr="00E125C3">
              <w:rPr>
                <w:rFonts w:ascii="Arial" w:hAnsi="Arial" w:cs="Arial"/>
                <w:b/>
                <w:sz w:val="18"/>
                <w:szCs w:val="18"/>
              </w:rPr>
              <w:t xml:space="preserve"> (ustrezno označiti)</w:t>
            </w:r>
          </w:p>
        </w:tc>
      </w:tr>
      <w:tr w:rsidR="00E125C3" w:rsidRPr="000C2158" w14:paraId="4B20085A" w14:textId="7863551A" w:rsidTr="00E125C3">
        <w:trPr>
          <w:trHeight w:val="415"/>
          <w:jc w:val="center"/>
        </w:trPr>
        <w:tc>
          <w:tcPr>
            <w:tcW w:w="198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15EB2" w14:textId="043DD075" w:rsidR="00E125C3" w:rsidRPr="000C2158" w:rsidRDefault="00E125C3" w:rsidP="00E125C3">
            <w:pPr>
              <w:rPr>
                <w:rFonts w:asciiTheme="minorHAnsi" w:hAnsiTheme="minorHAnsi" w:cstheme="minorHAnsi"/>
              </w:rPr>
            </w:pPr>
          </w:p>
        </w:tc>
        <w:tc>
          <w:tcPr>
            <w:tcW w:w="2684" w:type="dxa"/>
            <w:gridSpan w:val="2"/>
            <w:tcBorders>
              <w:top w:val="inset" w:sz="7" w:space="0" w:color="000000"/>
              <w:left w:val="inset" w:sz="7" w:space="0" w:color="000000"/>
              <w:bottom w:val="inset" w:sz="7" w:space="0" w:color="000000"/>
              <w:right w:val="inset" w:sz="7" w:space="0" w:color="000000"/>
            </w:tcBorders>
            <w:vAlign w:val="center"/>
          </w:tcPr>
          <w:p w14:paraId="7836030D" w14:textId="1AF0D7DF"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2398" w:type="dxa"/>
            <w:gridSpan w:val="3"/>
            <w:vAlign w:val="center"/>
          </w:tcPr>
          <w:p w14:paraId="15C4B7F7" w14:textId="39F0E083" w:rsidR="00E125C3" w:rsidRPr="000C2158" w:rsidRDefault="00E125C3" w:rsidP="00E125C3">
            <w:pP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1996" w:type="dxa"/>
            <w:gridSpan w:val="2"/>
          </w:tcPr>
          <w:p w14:paraId="68E1CEFD"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DA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p w14:paraId="36D23966" w14:textId="39CEB21A"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NE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tc>
      </w:tr>
      <w:tr w:rsidR="00E125C3" w:rsidRPr="00E125C3" w14:paraId="0E89E85B" w14:textId="77777777" w:rsidTr="00E125C3">
        <w:trPr>
          <w:gridAfter w:val="1"/>
          <w:wAfter w:w="11" w:type="dxa"/>
          <w:trHeight w:val="372"/>
          <w:jc w:val="center"/>
        </w:trPr>
        <w:tc>
          <w:tcPr>
            <w:tcW w:w="9052" w:type="dxa"/>
            <w:gridSpan w:val="8"/>
            <w:tcBorders>
              <w:top w:val="inset" w:sz="7" w:space="0" w:color="000000"/>
              <w:left w:val="inset" w:sz="7" w:space="0" w:color="000000"/>
              <w:bottom w:val="inset" w:sz="7" w:space="0" w:color="000000"/>
              <w:right w:val="inset" w:sz="7" w:space="0" w:color="000000"/>
            </w:tcBorders>
            <w:shd w:val="clear" w:color="auto" w:fill="D1D1D1"/>
            <w:vAlign w:val="center"/>
          </w:tcPr>
          <w:p w14:paraId="1A24BD96" w14:textId="4A527F95"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sz w:val="18"/>
                <w:szCs w:val="18"/>
              </w:rPr>
              <w:t>Pooblaščeni inženir s področja strojništva</w:t>
            </w:r>
          </w:p>
        </w:tc>
      </w:tr>
      <w:tr w:rsidR="00E125C3" w:rsidRPr="00E125C3" w14:paraId="3E12BAE5" w14:textId="77777777" w:rsidTr="00E125C3">
        <w:trPr>
          <w:trHeight w:val="386"/>
          <w:jc w:val="center"/>
        </w:trPr>
        <w:tc>
          <w:tcPr>
            <w:tcW w:w="1985" w:type="dxa"/>
            <w:gridSpan w:val="2"/>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A39BC3" w14:textId="77777777" w:rsidR="00E125C3" w:rsidRPr="00E125C3" w:rsidRDefault="00E125C3" w:rsidP="00E125C3">
            <w:pPr>
              <w:jc w:val="center"/>
              <w:rPr>
                <w:rFonts w:ascii="Arial" w:hAnsi="Arial" w:cs="Arial"/>
                <w:b/>
                <w:bCs/>
                <w:color w:val="000000"/>
                <w:position w:val="-2"/>
                <w:sz w:val="18"/>
                <w:szCs w:val="18"/>
                <w:shd w:val="clear" w:color="auto" w:fill="D1D1D1"/>
              </w:rPr>
            </w:pPr>
            <w:r w:rsidRPr="00E125C3">
              <w:rPr>
                <w:rFonts w:ascii="Arial" w:hAnsi="Arial" w:cs="Arial"/>
                <w:b/>
                <w:bCs/>
                <w:color w:val="000000"/>
                <w:position w:val="-2"/>
                <w:sz w:val="18"/>
                <w:szCs w:val="18"/>
                <w:shd w:val="clear" w:color="auto" w:fill="D1D1D1"/>
              </w:rPr>
              <w:t>Ime in priimek</w:t>
            </w:r>
          </w:p>
        </w:tc>
        <w:tc>
          <w:tcPr>
            <w:tcW w:w="2684" w:type="dxa"/>
            <w:gridSpan w:val="2"/>
            <w:tcBorders>
              <w:top w:val="inset" w:sz="7" w:space="0" w:color="000000"/>
              <w:left w:val="inset" w:sz="7" w:space="0" w:color="000000"/>
              <w:bottom w:val="inset" w:sz="7" w:space="0" w:color="000000"/>
              <w:right w:val="inset" w:sz="7" w:space="0" w:color="000000"/>
            </w:tcBorders>
            <w:shd w:val="clear" w:color="auto" w:fill="D1D1D1"/>
            <w:vAlign w:val="center"/>
          </w:tcPr>
          <w:p w14:paraId="2E9B643A" w14:textId="77777777"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Zaposlen pri</w:t>
            </w:r>
          </w:p>
        </w:tc>
        <w:tc>
          <w:tcPr>
            <w:tcW w:w="2398" w:type="dxa"/>
            <w:gridSpan w:val="3"/>
            <w:shd w:val="clear" w:color="auto" w:fill="D1D1D1"/>
            <w:vAlign w:val="center"/>
          </w:tcPr>
          <w:p w14:paraId="1A60DD7D" w14:textId="77777777" w:rsidR="00E125C3" w:rsidRPr="00E125C3" w:rsidRDefault="00E125C3" w:rsidP="00E125C3">
            <w:pPr>
              <w:rPr>
                <w:rFonts w:ascii="Arial" w:hAnsi="Arial" w:cs="Arial"/>
                <w:b/>
                <w:sz w:val="18"/>
                <w:szCs w:val="18"/>
              </w:rPr>
            </w:pPr>
            <w:r w:rsidRPr="00E125C3">
              <w:rPr>
                <w:rFonts w:ascii="Arial" w:hAnsi="Arial" w:cs="Arial"/>
                <w:b/>
                <w:bCs/>
                <w:color w:val="000000"/>
                <w:position w:val="-2"/>
                <w:sz w:val="18"/>
                <w:szCs w:val="18"/>
                <w:shd w:val="clear" w:color="auto" w:fill="D1D1D1"/>
              </w:rPr>
              <w:t>Vloga pri izvedbi naročila</w:t>
            </w:r>
          </w:p>
        </w:tc>
        <w:tc>
          <w:tcPr>
            <w:tcW w:w="1996" w:type="dxa"/>
            <w:gridSpan w:val="2"/>
            <w:shd w:val="clear" w:color="auto" w:fill="D1D1D1"/>
          </w:tcPr>
          <w:p w14:paraId="111DC4C7" w14:textId="77777777" w:rsidR="00E125C3" w:rsidRPr="00E125C3" w:rsidRDefault="00E125C3" w:rsidP="00E125C3">
            <w:pPr>
              <w:jc w:val="center"/>
              <w:rPr>
                <w:rFonts w:ascii="Arial" w:hAnsi="Arial" w:cs="Arial"/>
                <w:b/>
                <w:sz w:val="18"/>
                <w:szCs w:val="18"/>
              </w:rPr>
            </w:pPr>
            <w:r w:rsidRPr="00E125C3">
              <w:rPr>
                <w:rFonts w:ascii="Arial" w:hAnsi="Arial" w:cs="Arial"/>
                <w:b/>
                <w:bCs/>
                <w:color w:val="000000"/>
                <w:position w:val="-2"/>
                <w:sz w:val="18"/>
                <w:szCs w:val="18"/>
                <w:shd w:val="clear" w:color="auto" w:fill="D1D1D1"/>
              </w:rPr>
              <w:t>Izpolnjuje pogoje po veljavni gradbeni zakonodaji</w:t>
            </w:r>
            <w:r w:rsidRPr="00E125C3">
              <w:rPr>
                <w:rFonts w:ascii="Arial" w:hAnsi="Arial" w:cs="Arial"/>
                <w:b/>
                <w:sz w:val="18"/>
                <w:szCs w:val="18"/>
              </w:rPr>
              <w:t xml:space="preserve"> (ustrezno označiti)</w:t>
            </w:r>
          </w:p>
        </w:tc>
      </w:tr>
      <w:tr w:rsidR="00E125C3" w:rsidRPr="000C2158" w14:paraId="28277ECD" w14:textId="77777777" w:rsidTr="008A7850">
        <w:trPr>
          <w:trHeight w:val="415"/>
          <w:jc w:val="center"/>
        </w:trPr>
        <w:tc>
          <w:tcPr>
            <w:tcW w:w="1985" w:type="dxa"/>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8AA4C" w14:textId="77777777" w:rsidR="00E125C3" w:rsidRPr="000C2158" w:rsidRDefault="00E125C3" w:rsidP="00E125C3">
            <w:pPr>
              <w:rPr>
                <w:rFonts w:asciiTheme="minorHAnsi" w:hAnsiTheme="minorHAnsi" w:cstheme="minorHAnsi"/>
              </w:rPr>
            </w:pPr>
          </w:p>
        </w:tc>
        <w:tc>
          <w:tcPr>
            <w:tcW w:w="2684" w:type="dxa"/>
            <w:gridSpan w:val="2"/>
            <w:tcBorders>
              <w:top w:val="inset" w:sz="7" w:space="0" w:color="000000"/>
              <w:left w:val="inset" w:sz="7" w:space="0" w:color="000000"/>
              <w:bottom w:val="inset" w:sz="7" w:space="0" w:color="000000"/>
              <w:right w:val="inset" w:sz="7" w:space="0" w:color="000000"/>
            </w:tcBorders>
            <w:vAlign w:val="center"/>
          </w:tcPr>
          <w:p w14:paraId="4ECA0DE9"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2398" w:type="dxa"/>
            <w:gridSpan w:val="3"/>
            <w:tcBorders>
              <w:top w:val="single" w:sz="4" w:space="0" w:color="auto"/>
            </w:tcBorders>
            <w:vAlign w:val="center"/>
          </w:tcPr>
          <w:p w14:paraId="3884777D" w14:textId="77777777" w:rsidR="00E125C3" w:rsidRPr="000C2158" w:rsidRDefault="00E125C3" w:rsidP="00E125C3">
            <w:pPr>
              <w:rPr>
                <w:rFonts w:asciiTheme="minorHAnsi" w:hAnsiTheme="minorHAnsi" w:cstheme="minorHAnsi"/>
                <w:color w:val="000000"/>
                <w:position w:val="-2"/>
              </w:rPr>
            </w:pPr>
            <w:r w:rsidRPr="000C2158">
              <w:rPr>
                <w:rFonts w:asciiTheme="minorHAnsi" w:hAnsiTheme="minorHAnsi" w:cstheme="minorHAnsi"/>
                <w:color w:val="000000"/>
                <w:position w:val="-2"/>
              </w:rPr>
              <w:t> </w:t>
            </w:r>
          </w:p>
        </w:tc>
        <w:tc>
          <w:tcPr>
            <w:tcW w:w="1996" w:type="dxa"/>
            <w:gridSpan w:val="2"/>
            <w:tcBorders>
              <w:top w:val="single" w:sz="4" w:space="0" w:color="auto"/>
            </w:tcBorders>
          </w:tcPr>
          <w:p w14:paraId="4CE8DA10"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DA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p w14:paraId="1C0287FC" w14:textId="77777777" w:rsidR="00E125C3" w:rsidRPr="000C2158" w:rsidRDefault="00E125C3" w:rsidP="00E125C3">
            <w:pPr>
              <w:jc w:val="center"/>
              <w:rPr>
                <w:rFonts w:asciiTheme="minorHAnsi" w:hAnsiTheme="minorHAnsi" w:cstheme="minorHAnsi"/>
                <w:color w:val="000000"/>
                <w:position w:val="-2"/>
              </w:rPr>
            </w:pPr>
            <w:r w:rsidRPr="000C2158">
              <w:rPr>
                <w:rFonts w:asciiTheme="minorHAnsi" w:hAnsiTheme="minorHAnsi" w:cstheme="minorHAnsi"/>
                <w:color w:val="000000"/>
                <w:position w:val="-2"/>
              </w:rPr>
              <w:t xml:space="preserve">NE </w:t>
            </w:r>
            <w:r w:rsidRPr="000C2158">
              <w:rPr>
                <w:rFonts w:asciiTheme="minorHAnsi" w:hAnsiTheme="minorHAnsi" w:cstheme="minorHAnsi"/>
              </w:rPr>
              <w:fldChar w:fldCharType="begin">
                <w:ffData>
                  <w:name w:val="cbox15db021628e6cb"/>
                  <w:enabled/>
                  <w:calcOnExit w:val="0"/>
                  <w:checkBox>
                    <w:sizeAuto/>
                    <w:default w:val="0"/>
                  </w:checkBox>
                </w:ffData>
              </w:fldChar>
            </w:r>
            <w:r w:rsidRPr="000C2158">
              <w:rPr>
                <w:rFonts w:asciiTheme="minorHAnsi" w:hAnsiTheme="minorHAnsi" w:cstheme="minorHAnsi"/>
              </w:rPr>
              <w:instrText xml:space="preserve"> FORMCHECKBOX </w:instrText>
            </w:r>
            <w:r w:rsidR="00A759DE">
              <w:rPr>
                <w:rFonts w:asciiTheme="minorHAnsi" w:hAnsiTheme="minorHAnsi" w:cstheme="minorHAnsi"/>
              </w:rPr>
            </w:r>
            <w:r w:rsidR="00A759DE">
              <w:rPr>
                <w:rFonts w:asciiTheme="minorHAnsi" w:hAnsiTheme="minorHAnsi" w:cstheme="minorHAnsi"/>
              </w:rPr>
              <w:fldChar w:fldCharType="separate"/>
            </w:r>
            <w:r w:rsidRPr="000C2158">
              <w:rPr>
                <w:rFonts w:asciiTheme="minorHAnsi" w:hAnsiTheme="minorHAnsi" w:cstheme="minorHAnsi"/>
              </w:rPr>
              <w:fldChar w:fldCharType="end"/>
            </w:r>
          </w:p>
        </w:tc>
      </w:tr>
    </w:tbl>
    <w:p w14:paraId="792744CA" w14:textId="7286E4FA" w:rsidR="00E125C3" w:rsidRDefault="00E125C3">
      <w:pPr>
        <w:spacing w:before="225" w:after="225" w:line="240" w:lineRule="auto"/>
        <w:jc w:val="both"/>
      </w:pPr>
    </w:p>
    <w:p w14:paraId="7D254EA8"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0562B742" w14:textId="77777777">
        <w:tc>
          <w:tcPr>
            <w:tcW w:w="4080" w:type="dxa"/>
            <w:tcMar>
              <w:top w:w="75" w:type="dxa"/>
              <w:bottom w:w="75" w:type="dxa"/>
            </w:tcMar>
            <w:vAlign w:val="center"/>
          </w:tcPr>
          <w:p w14:paraId="1B4777FF"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1FD339F2" w14:textId="77777777" w:rsidR="00A4076D" w:rsidRDefault="008423F0">
            <w:pPr>
              <w:jc w:val="center"/>
            </w:pPr>
            <w:r>
              <w:rPr>
                <w:rFonts w:ascii="Arial" w:hAnsi="Arial" w:cs="Arial"/>
                <w:color w:val="000000"/>
                <w:position w:val="-2"/>
                <w:sz w:val="18"/>
                <w:szCs w:val="18"/>
              </w:rPr>
              <w:t>Ime in priimek: _____________________</w:t>
            </w:r>
          </w:p>
        </w:tc>
      </w:tr>
      <w:tr w:rsidR="00A4076D" w14:paraId="2C6E26F5" w14:textId="77777777">
        <w:tc>
          <w:tcPr>
            <w:tcW w:w="4080" w:type="dxa"/>
            <w:tcMar>
              <w:top w:w="75" w:type="dxa"/>
              <w:bottom w:w="75" w:type="dxa"/>
            </w:tcMar>
            <w:vAlign w:val="center"/>
          </w:tcPr>
          <w:p w14:paraId="371D1740"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7211B588" w14:textId="77777777" w:rsidR="00A4076D" w:rsidRDefault="008423F0">
            <w:pPr>
              <w:jc w:val="center"/>
            </w:pPr>
            <w:r>
              <w:rPr>
                <w:rFonts w:ascii="Arial" w:hAnsi="Arial" w:cs="Arial"/>
                <w:color w:val="000000"/>
                <w:position w:val="-2"/>
                <w:sz w:val="18"/>
                <w:szCs w:val="18"/>
              </w:rPr>
              <w:t>(žig in podpis)</w:t>
            </w:r>
          </w:p>
        </w:tc>
      </w:tr>
    </w:tbl>
    <w:p w14:paraId="18D944EC" w14:textId="77777777" w:rsidR="00A4076D" w:rsidRDefault="00A4076D">
      <w:pPr>
        <w:sectPr w:rsidR="00A4076D" w:rsidSect="00A5442E">
          <w:footerReference w:type="default" r:id="rId28"/>
          <w:pgSz w:w="11906" w:h="16838"/>
          <w:pgMar w:top="1418" w:right="1418" w:bottom="1418" w:left="1418" w:header="567" w:footer="596" w:gutter="0"/>
          <w:cols w:space="708"/>
          <w:docGrid w:linePitch="360"/>
        </w:sectPr>
      </w:pPr>
    </w:p>
    <w:p w14:paraId="4A4B54B9" w14:textId="151EEF53" w:rsidR="00E125C3" w:rsidRDefault="00E125C3" w:rsidP="00E125C3">
      <w:pPr>
        <w:spacing w:after="0"/>
        <w:jc w:val="right"/>
        <w:rPr>
          <w:rFonts w:ascii="Arial" w:hAnsi="Arial" w:cs="Arial"/>
          <w:sz w:val="18"/>
          <w:szCs w:val="18"/>
        </w:rPr>
      </w:pPr>
      <w:r w:rsidRPr="009924C5">
        <w:rPr>
          <w:rFonts w:ascii="Arial" w:hAnsi="Arial" w:cs="Arial"/>
          <w:sz w:val="18"/>
          <w:szCs w:val="18"/>
        </w:rPr>
        <w:lastRenderedPageBreak/>
        <w:t>Obrazec št:</w:t>
      </w:r>
      <w:r>
        <w:rPr>
          <w:rFonts w:ascii="Arial" w:hAnsi="Arial" w:cs="Arial"/>
          <w:sz w:val="18"/>
          <w:szCs w:val="18"/>
        </w:rPr>
        <w:t xml:space="preserve"> 6</w:t>
      </w:r>
    </w:p>
    <w:p w14:paraId="5ED00CF5" w14:textId="77777777" w:rsidR="00E05D58" w:rsidRPr="009924C5" w:rsidRDefault="00E05D58" w:rsidP="00E125C3">
      <w:pPr>
        <w:spacing w:after="0"/>
        <w:jc w:val="right"/>
        <w:rPr>
          <w:rFonts w:ascii="Arial" w:hAnsi="Arial" w:cs="Arial"/>
          <w:sz w:val="18"/>
          <w:szCs w:val="18"/>
        </w:rPr>
      </w:pPr>
    </w:p>
    <w:p w14:paraId="46FE1A91" w14:textId="312A7B24" w:rsidR="00E125C3" w:rsidRPr="009924C5" w:rsidRDefault="00E125C3" w:rsidP="00E125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Referenčna lista </w:t>
      </w:r>
      <w:r>
        <w:rPr>
          <w:rFonts w:ascii="Arial" w:hAnsi="Arial" w:cs="Arial"/>
        </w:rPr>
        <w:t>vodje projekta</w:t>
      </w:r>
    </w:p>
    <w:p w14:paraId="735C4A00" w14:textId="77777777" w:rsidR="00204A47" w:rsidRDefault="00204A47" w:rsidP="00E125C3">
      <w:pPr>
        <w:spacing w:before="225" w:after="225" w:line="240" w:lineRule="auto"/>
        <w:jc w:val="both"/>
        <w:rPr>
          <w:rFonts w:ascii="Arial" w:hAnsi="Arial" w:cs="Arial"/>
          <w:color w:val="000000"/>
          <w:sz w:val="18"/>
          <w:szCs w:val="18"/>
        </w:rPr>
      </w:pPr>
    </w:p>
    <w:p w14:paraId="1D4E12F5" w14:textId="62D07D1A" w:rsidR="00E125C3" w:rsidRDefault="00E125C3" w:rsidP="00E125C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zastopnik gospodarskega subjekta _______________________________ pod kazensko in materialno odgovornostjo izjavljam, da je </w:t>
      </w:r>
      <w:r w:rsidRPr="00F258B9">
        <w:rPr>
          <w:rFonts w:ascii="Arial" w:hAnsi="Arial" w:cs="Arial"/>
          <w:b/>
          <w:color w:val="000000"/>
          <w:sz w:val="18"/>
          <w:szCs w:val="18"/>
        </w:rPr>
        <w:t xml:space="preserve">imenovani vodja </w:t>
      </w:r>
      <w:r>
        <w:rPr>
          <w:rFonts w:ascii="Arial" w:hAnsi="Arial" w:cs="Arial"/>
          <w:b/>
          <w:color w:val="000000"/>
          <w:sz w:val="18"/>
          <w:szCs w:val="18"/>
        </w:rPr>
        <w:t>projekta</w:t>
      </w:r>
      <w:r>
        <w:rPr>
          <w:rFonts w:ascii="Arial" w:hAnsi="Arial" w:cs="Arial"/>
          <w:color w:val="000000"/>
          <w:sz w:val="18"/>
          <w:szCs w:val="18"/>
        </w:rPr>
        <w:t xml:space="preserve"> ________________________ kot vodja projekta</w:t>
      </w:r>
      <w:r w:rsidR="00204A47">
        <w:rPr>
          <w:rFonts w:ascii="Arial" w:hAnsi="Arial" w:cs="Arial"/>
          <w:color w:val="000000"/>
          <w:sz w:val="18"/>
          <w:szCs w:val="18"/>
        </w:rPr>
        <w:t>/odgovorni vodja projekta</w:t>
      </w:r>
      <w:r>
        <w:rPr>
          <w:rFonts w:ascii="Arial" w:hAnsi="Arial" w:cs="Arial"/>
          <w:color w:val="000000"/>
          <w:sz w:val="18"/>
          <w:szCs w:val="18"/>
        </w:rPr>
        <w:t xml:space="preserve"> nastopal pri sledečih referenčnih projektih:</w:t>
      </w:r>
    </w:p>
    <w:p w14:paraId="699708D8" w14:textId="11A42FF5" w:rsidR="00E125C3" w:rsidRPr="00E125C3" w:rsidRDefault="00E125C3" w:rsidP="00E125C3">
      <w:pPr>
        <w:rPr>
          <w:rFonts w:ascii="Arial" w:hAnsi="Arial" w:cs="Arial"/>
          <w:i/>
          <w:iCs/>
          <w:position w:val="-2"/>
          <w:sz w:val="16"/>
          <w:szCs w:val="16"/>
        </w:rPr>
      </w:pPr>
    </w:p>
    <w:tbl>
      <w:tblPr>
        <w:tblStyle w:val="TableGridPHPDOCX"/>
        <w:tblW w:w="14162" w:type="dxa"/>
        <w:tblInd w:w="-3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96"/>
        <w:gridCol w:w="1948"/>
        <w:gridCol w:w="3953"/>
        <w:gridCol w:w="2289"/>
        <w:gridCol w:w="2616"/>
        <w:gridCol w:w="2360"/>
      </w:tblGrid>
      <w:tr w:rsidR="00204A47" w:rsidRPr="009924C5" w14:paraId="20487A0D" w14:textId="77777777" w:rsidTr="00204A47">
        <w:trPr>
          <w:trHeight w:val="1354"/>
        </w:trPr>
        <w:tc>
          <w:tcPr>
            <w:tcW w:w="99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0BC85D" w14:textId="77777777" w:rsidR="00204A47" w:rsidRPr="00204A47" w:rsidRDefault="00204A47" w:rsidP="00204A47">
            <w:pPr>
              <w:jc w:val="center"/>
              <w:rPr>
                <w:rFonts w:ascii="Arial" w:hAnsi="Arial" w:cs="Arial"/>
                <w:sz w:val="16"/>
                <w:szCs w:val="16"/>
              </w:rPr>
            </w:pPr>
            <w:proofErr w:type="spellStart"/>
            <w:r w:rsidRPr="00204A47">
              <w:rPr>
                <w:rFonts w:ascii="Arial" w:hAnsi="Arial" w:cs="Arial"/>
                <w:b/>
                <w:bCs/>
                <w:color w:val="000000"/>
                <w:position w:val="-2"/>
                <w:sz w:val="16"/>
                <w:szCs w:val="16"/>
                <w:shd w:val="clear" w:color="auto" w:fill="CCCCCC"/>
              </w:rPr>
              <w:t>Zap</w:t>
            </w:r>
            <w:proofErr w:type="spellEnd"/>
            <w:r w:rsidRPr="00204A47">
              <w:rPr>
                <w:rFonts w:ascii="Arial" w:hAnsi="Arial" w:cs="Arial"/>
                <w:b/>
                <w:bCs/>
                <w:color w:val="000000"/>
                <w:position w:val="-2"/>
                <w:sz w:val="16"/>
                <w:szCs w:val="16"/>
                <w:shd w:val="clear" w:color="auto" w:fill="CCCCCC"/>
              </w:rPr>
              <w:t>. št</w:t>
            </w:r>
          </w:p>
        </w:tc>
        <w:tc>
          <w:tcPr>
            <w:tcW w:w="194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127DD7" w14:textId="579A0FC3" w:rsidR="00204A47" w:rsidRPr="00204A47" w:rsidRDefault="00204A47" w:rsidP="00204A47">
            <w:pPr>
              <w:jc w:val="center"/>
              <w:rPr>
                <w:rFonts w:ascii="Arial" w:hAnsi="Arial" w:cs="Arial"/>
                <w:sz w:val="16"/>
                <w:szCs w:val="16"/>
              </w:rPr>
            </w:pPr>
            <w:r w:rsidRPr="00204A47">
              <w:rPr>
                <w:rFonts w:ascii="Arial" w:hAnsi="Arial" w:cs="Arial"/>
                <w:b/>
                <w:bCs/>
                <w:color w:val="000000"/>
                <w:position w:val="-2"/>
                <w:sz w:val="16"/>
                <w:szCs w:val="16"/>
                <w:shd w:val="clear" w:color="auto" w:fill="CCCCCC"/>
              </w:rPr>
              <w:t>Referenčni naročnik</w:t>
            </w:r>
            <w:r>
              <w:rPr>
                <w:rFonts w:ascii="Arial" w:hAnsi="Arial" w:cs="Arial"/>
                <w:b/>
                <w:bCs/>
                <w:color w:val="000000"/>
                <w:position w:val="-2"/>
                <w:sz w:val="16"/>
                <w:szCs w:val="16"/>
                <w:shd w:val="clear" w:color="auto" w:fill="CCCCCC"/>
              </w:rPr>
              <w:t>/investitor</w:t>
            </w:r>
            <w:r w:rsidRPr="00204A47">
              <w:rPr>
                <w:rFonts w:ascii="Arial" w:hAnsi="Arial" w:cs="Arial"/>
                <w:b/>
                <w:bCs/>
                <w:color w:val="000000"/>
                <w:position w:val="-2"/>
                <w:sz w:val="16"/>
                <w:szCs w:val="16"/>
                <w:shd w:val="clear" w:color="auto" w:fill="CCCCCC"/>
              </w:rPr>
              <w:br/>
              <w:t>(naziv, naslov)</w:t>
            </w:r>
          </w:p>
        </w:tc>
        <w:tc>
          <w:tcPr>
            <w:tcW w:w="395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C00F73" w14:textId="77777777" w:rsidR="00387770" w:rsidRPr="00204A47" w:rsidRDefault="00387770" w:rsidP="00387770">
            <w:pPr>
              <w:shd w:val="clear" w:color="auto" w:fill="CCCCCC"/>
              <w:jc w:val="center"/>
              <w:textAlignment w:val="center"/>
              <w:rPr>
                <w:rFonts w:ascii="Arial" w:hAnsi="Arial" w:cs="Arial"/>
                <w:b/>
                <w:bCs/>
                <w:color w:val="000000"/>
                <w:position w:val="-2"/>
                <w:sz w:val="16"/>
                <w:szCs w:val="16"/>
                <w:shd w:val="clear" w:color="auto" w:fill="CCCCCC"/>
              </w:rPr>
            </w:pPr>
            <w:r w:rsidRPr="00204A47">
              <w:rPr>
                <w:rFonts w:ascii="Arial" w:hAnsi="Arial" w:cs="Arial"/>
                <w:b/>
                <w:bCs/>
                <w:color w:val="000000"/>
                <w:position w:val="-2"/>
                <w:sz w:val="16"/>
                <w:szCs w:val="16"/>
                <w:shd w:val="clear" w:color="auto" w:fill="CCCCCC"/>
              </w:rPr>
              <w:t>Predmet pogodbe</w:t>
            </w:r>
          </w:p>
          <w:p w14:paraId="307263B8" w14:textId="031D7092" w:rsidR="00204A47" w:rsidRPr="00204A47" w:rsidRDefault="00387770" w:rsidP="00387770">
            <w:pPr>
              <w:shd w:val="clear" w:color="auto" w:fill="CCCCCC"/>
              <w:jc w:val="center"/>
              <w:textAlignment w:val="center"/>
              <w:rPr>
                <w:rFonts w:ascii="Arial" w:hAnsi="Arial" w:cs="Arial"/>
                <w:b/>
                <w:bCs/>
                <w:color w:val="000000"/>
                <w:position w:val="-2"/>
                <w:sz w:val="16"/>
                <w:szCs w:val="16"/>
                <w:shd w:val="clear" w:color="auto" w:fill="CCCCCC"/>
              </w:rPr>
            </w:pPr>
            <w:r w:rsidRPr="00204A47">
              <w:rPr>
                <w:rFonts w:ascii="Arial" w:hAnsi="Arial" w:cs="Arial"/>
                <w:b/>
                <w:bCs/>
                <w:color w:val="000000"/>
                <w:position w:val="-2"/>
                <w:sz w:val="16"/>
                <w:szCs w:val="16"/>
                <w:shd w:val="clear" w:color="auto" w:fill="CCCCCC"/>
              </w:rPr>
              <w:t>(ponudnik navede najmanj ali je bilo izvedeno projektiranje na nivoju PGD in PZI in klasifikacijo stavbe po CC-SI in bruto tlorisno kvadraturo projektiranega objekta)</w:t>
            </w:r>
          </w:p>
        </w:tc>
        <w:tc>
          <w:tcPr>
            <w:tcW w:w="2289" w:type="dxa"/>
            <w:tcBorders>
              <w:top w:val="inset" w:sz="7" w:space="0" w:color="000000"/>
              <w:left w:val="inset" w:sz="7" w:space="0" w:color="000000"/>
              <w:bottom w:val="inset" w:sz="7" w:space="0" w:color="000000"/>
              <w:right w:val="inset" w:sz="7" w:space="0" w:color="000000"/>
            </w:tcBorders>
            <w:shd w:val="clear" w:color="auto" w:fill="CCCCCC"/>
            <w:vAlign w:val="center"/>
          </w:tcPr>
          <w:p w14:paraId="2F684FAE" w14:textId="3A6A37F3" w:rsidR="00204A47" w:rsidRPr="00204A47" w:rsidRDefault="00204A47" w:rsidP="00204A47">
            <w:pPr>
              <w:jc w:val="center"/>
              <w:rPr>
                <w:rFonts w:ascii="Arial" w:hAnsi="Arial" w:cs="Arial"/>
                <w:b/>
                <w:bCs/>
                <w:color w:val="000000"/>
                <w:position w:val="-2"/>
                <w:sz w:val="16"/>
                <w:szCs w:val="16"/>
                <w:shd w:val="clear" w:color="auto" w:fill="CCCCCC"/>
              </w:rPr>
            </w:pPr>
            <w:r w:rsidRPr="00204A47">
              <w:rPr>
                <w:rFonts w:ascii="Arial" w:hAnsi="Arial" w:cs="Arial"/>
                <w:b/>
                <w:bCs/>
                <w:color w:val="000000"/>
                <w:position w:val="-2"/>
                <w:sz w:val="16"/>
                <w:szCs w:val="16"/>
                <w:shd w:val="clear" w:color="auto" w:fill="CCCCCC"/>
              </w:rPr>
              <w:t>Čas realizacije</w:t>
            </w:r>
            <w:r w:rsidRPr="00204A47">
              <w:rPr>
                <w:rFonts w:ascii="Arial" w:hAnsi="Arial" w:cs="Arial"/>
                <w:b/>
                <w:bCs/>
                <w:color w:val="000000"/>
                <w:position w:val="-2"/>
                <w:sz w:val="16"/>
                <w:szCs w:val="16"/>
                <w:shd w:val="clear" w:color="auto" w:fill="CCCCCC"/>
              </w:rPr>
              <w:br/>
              <w:t>(od mesec/leto do mesec/leto)</w:t>
            </w:r>
          </w:p>
        </w:tc>
        <w:tc>
          <w:tcPr>
            <w:tcW w:w="26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C584C7" w14:textId="1DE9A9BE" w:rsidR="00204A47" w:rsidRPr="00204A47" w:rsidRDefault="00204A47" w:rsidP="00204A47">
            <w:pPr>
              <w:jc w:val="center"/>
              <w:rPr>
                <w:rFonts w:ascii="Arial" w:hAnsi="Arial" w:cs="Arial"/>
                <w:sz w:val="16"/>
                <w:szCs w:val="16"/>
              </w:rPr>
            </w:pPr>
            <w:r w:rsidRPr="00204A47">
              <w:rPr>
                <w:rFonts w:ascii="Arial" w:hAnsi="Arial" w:cs="Arial"/>
                <w:b/>
                <w:bCs/>
                <w:sz w:val="16"/>
                <w:szCs w:val="16"/>
              </w:rPr>
              <w:t>Pravnomočnost gradbenega ali uporabnega dovoljenja za objekt</w:t>
            </w:r>
          </w:p>
        </w:tc>
        <w:tc>
          <w:tcPr>
            <w:tcW w:w="23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BD3FE1" w14:textId="77777777" w:rsidR="00204A47" w:rsidRPr="00204A47" w:rsidRDefault="00204A47" w:rsidP="00204A47">
            <w:pPr>
              <w:jc w:val="center"/>
              <w:rPr>
                <w:rFonts w:ascii="Arial" w:hAnsi="Arial" w:cs="Arial"/>
                <w:sz w:val="16"/>
                <w:szCs w:val="16"/>
              </w:rPr>
            </w:pPr>
            <w:r w:rsidRPr="00204A47">
              <w:rPr>
                <w:rFonts w:ascii="Arial" w:hAnsi="Arial" w:cs="Arial"/>
                <w:b/>
                <w:bCs/>
                <w:color w:val="000000"/>
                <w:position w:val="-2"/>
                <w:sz w:val="16"/>
                <w:szCs w:val="16"/>
                <w:shd w:val="clear" w:color="auto" w:fill="CCCCCC"/>
              </w:rPr>
              <w:t>Kontaktna oseba pri naročniku</w:t>
            </w:r>
            <w:r w:rsidRPr="00204A47">
              <w:rPr>
                <w:rFonts w:ascii="Arial" w:hAnsi="Arial" w:cs="Arial"/>
                <w:b/>
                <w:bCs/>
                <w:color w:val="000000"/>
                <w:position w:val="-2"/>
                <w:sz w:val="16"/>
                <w:szCs w:val="16"/>
                <w:shd w:val="clear" w:color="auto" w:fill="CCCCCC"/>
              </w:rPr>
              <w:br/>
              <w:t>(ime in priimek ter telefon in e-mail)</w:t>
            </w:r>
          </w:p>
        </w:tc>
      </w:tr>
      <w:tr w:rsidR="00204A47" w:rsidRPr="009924C5" w14:paraId="4A8E33FC" w14:textId="77777777" w:rsidTr="00204A47">
        <w:trPr>
          <w:trHeight w:val="918"/>
        </w:trPr>
        <w:tc>
          <w:tcPr>
            <w:tcW w:w="9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EFA00" w14:textId="77777777" w:rsidR="00204A47" w:rsidRPr="009924C5" w:rsidRDefault="00204A47" w:rsidP="00E125C3">
            <w:pPr>
              <w:rPr>
                <w:rFonts w:ascii="Arial" w:hAnsi="Arial" w:cs="Arial"/>
              </w:rPr>
            </w:pPr>
            <w:r w:rsidRPr="009924C5">
              <w:rPr>
                <w:rFonts w:ascii="Arial" w:hAnsi="Arial" w:cs="Arial"/>
                <w:b/>
                <w:bCs/>
                <w:color w:val="000000"/>
                <w:position w:val="-2"/>
                <w:sz w:val="18"/>
                <w:szCs w:val="18"/>
              </w:rPr>
              <w:t>1</w:t>
            </w:r>
          </w:p>
        </w:tc>
        <w:tc>
          <w:tcPr>
            <w:tcW w:w="19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98B18" w14:textId="77777777" w:rsidR="00204A47" w:rsidRPr="009924C5" w:rsidRDefault="00204A47" w:rsidP="00E125C3">
            <w:pPr>
              <w:rPr>
                <w:rFonts w:ascii="Arial" w:hAnsi="Arial" w:cs="Arial"/>
              </w:rPr>
            </w:pPr>
            <w:r w:rsidRPr="009924C5">
              <w:rPr>
                <w:rFonts w:ascii="Arial" w:hAnsi="Arial" w:cs="Arial"/>
                <w:color w:val="000000"/>
                <w:position w:val="-2"/>
                <w:sz w:val="18"/>
                <w:szCs w:val="18"/>
              </w:rPr>
              <w:t> </w:t>
            </w:r>
          </w:p>
        </w:tc>
        <w:tc>
          <w:tcPr>
            <w:tcW w:w="395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014C" w14:textId="77777777" w:rsidR="00204A47" w:rsidRPr="009924C5" w:rsidRDefault="00204A47" w:rsidP="00E125C3">
            <w:pPr>
              <w:rPr>
                <w:rFonts w:ascii="Arial" w:hAnsi="Arial" w:cs="Arial"/>
              </w:rPr>
            </w:pPr>
            <w:r w:rsidRPr="009924C5">
              <w:rPr>
                <w:rFonts w:ascii="Arial" w:hAnsi="Arial" w:cs="Arial"/>
                <w:color w:val="000000"/>
                <w:position w:val="-2"/>
                <w:sz w:val="18"/>
                <w:szCs w:val="18"/>
              </w:rPr>
              <w:t> </w:t>
            </w:r>
          </w:p>
        </w:tc>
        <w:tc>
          <w:tcPr>
            <w:tcW w:w="2289" w:type="dxa"/>
            <w:tcBorders>
              <w:top w:val="inset" w:sz="7" w:space="0" w:color="000000"/>
              <w:left w:val="inset" w:sz="7" w:space="0" w:color="000000"/>
              <w:bottom w:val="inset" w:sz="7" w:space="0" w:color="000000"/>
              <w:right w:val="inset" w:sz="7" w:space="0" w:color="000000"/>
            </w:tcBorders>
          </w:tcPr>
          <w:p w14:paraId="42C0718A" w14:textId="77777777" w:rsidR="00204A47" w:rsidRPr="009924C5" w:rsidRDefault="00204A47" w:rsidP="00E125C3">
            <w:pPr>
              <w:rPr>
                <w:rFonts w:ascii="Arial" w:hAnsi="Arial" w:cs="Arial"/>
                <w:color w:val="000000"/>
                <w:position w:val="-2"/>
                <w:sz w:val="18"/>
                <w:szCs w:val="18"/>
              </w:rPr>
            </w:pPr>
          </w:p>
        </w:tc>
        <w:tc>
          <w:tcPr>
            <w:tcW w:w="26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860F" w14:textId="77777777" w:rsidR="00204A47" w:rsidRPr="009924C5" w:rsidRDefault="00204A47" w:rsidP="00E125C3">
            <w:pPr>
              <w:rPr>
                <w:rFonts w:ascii="Arial" w:hAnsi="Arial" w:cs="Arial"/>
              </w:rPr>
            </w:pPr>
            <w:r w:rsidRPr="009924C5">
              <w:rPr>
                <w:rFonts w:ascii="Arial" w:hAnsi="Arial" w:cs="Arial"/>
                <w:color w:val="000000"/>
                <w:position w:val="-2"/>
                <w:sz w:val="18"/>
                <w:szCs w:val="18"/>
              </w:rPr>
              <w:t> </w:t>
            </w:r>
          </w:p>
        </w:tc>
        <w:tc>
          <w:tcPr>
            <w:tcW w:w="23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00936" w14:textId="77777777" w:rsidR="00204A47" w:rsidRPr="009924C5" w:rsidRDefault="00204A47" w:rsidP="00E125C3">
            <w:pPr>
              <w:rPr>
                <w:rFonts w:ascii="Arial" w:hAnsi="Arial" w:cs="Arial"/>
              </w:rPr>
            </w:pPr>
            <w:r w:rsidRPr="009924C5">
              <w:rPr>
                <w:rFonts w:ascii="Arial" w:hAnsi="Arial" w:cs="Arial"/>
                <w:color w:val="000000"/>
                <w:position w:val="-2"/>
                <w:sz w:val="18"/>
                <w:szCs w:val="18"/>
              </w:rPr>
              <w:t> </w:t>
            </w:r>
          </w:p>
        </w:tc>
      </w:tr>
    </w:tbl>
    <w:p w14:paraId="4C6D1C71" w14:textId="77777777" w:rsidR="00E125C3" w:rsidRPr="009924C5" w:rsidRDefault="00E125C3" w:rsidP="00E125C3">
      <w:pPr>
        <w:spacing w:before="225" w:after="225" w:line="240" w:lineRule="auto"/>
        <w:jc w:val="both"/>
        <w:rPr>
          <w:rFonts w:ascii="Arial" w:hAnsi="Arial" w:cs="Arial"/>
        </w:rPr>
      </w:pPr>
    </w:p>
    <w:p w14:paraId="10E90959" w14:textId="77777777" w:rsidR="00E125C3" w:rsidRPr="009924C5" w:rsidRDefault="00E125C3" w:rsidP="00E125C3">
      <w:pPr>
        <w:spacing w:before="225" w:after="225" w:line="240" w:lineRule="auto"/>
        <w:jc w:val="both"/>
        <w:rPr>
          <w:rFonts w:ascii="Arial" w:hAnsi="Arial" w:cs="Arial"/>
          <w:i/>
          <w:iCs/>
          <w:color w:val="7F7F7F" w:themeColor="text1" w:themeTint="80"/>
          <w:sz w:val="16"/>
          <w:szCs w:val="16"/>
        </w:rPr>
      </w:pPr>
      <w:r w:rsidRPr="009924C5">
        <w:rPr>
          <w:rFonts w:ascii="Arial" w:hAnsi="Arial" w:cs="Arial"/>
          <w:b/>
          <w:bCs/>
          <w:i/>
          <w:iCs/>
          <w:color w:val="7F7F7F" w:themeColor="text1" w:themeTint="80"/>
          <w:sz w:val="16"/>
          <w:szCs w:val="16"/>
          <w:u w:val="single"/>
        </w:rPr>
        <w:t>Opomba:</w:t>
      </w:r>
      <w:r w:rsidRPr="009924C5">
        <w:rPr>
          <w:rFonts w:ascii="Arial" w:hAnsi="Arial" w:cs="Arial"/>
          <w:i/>
          <w:iCs/>
          <w:color w:val="7F7F7F" w:themeColor="text1" w:themeTint="80"/>
          <w:sz w:val="16"/>
          <w:szCs w:val="16"/>
        </w:rPr>
        <w:br/>
        <w:t>V primeru več referenc se tabeli ustrezno dodajo vrstice.</w:t>
      </w:r>
    </w:p>
    <w:p w14:paraId="57185D31" w14:textId="77777777" w:rsidR="00E125C3" w:rsidRPr="009924C5" w:rsidRDefault="00E125C3" w:rsidP="00E125C3">
      <w:pPr>
        <w:spacing w:before="225" w:after="225" w:line="240" w:lineRule="auto"/>
        <w:jc w:val="both"/>
        <w:rPr>
          <w:rFonts w:ascii="Arial" w:hAnsi="Arial" w:cs="Arial"/>
        </w:rPr>
      </w:pPr>
      <w:r w:rsidRPr="009924C5">
        <w:rPr>
          <w:rFonts w:ascii="Arial" w:hAnsi="Arial" w:cs="Arial"/>
          <w:color w:val="000000"/>
          <w:sz w:val="18"/>
          <w:szCs w:val="18"/>
        </w:rPr>
        <w:t> </w:t>
      </w:r>
    </w:p>
    <w:tbl>
      <w:tblPr>
        <w:tblStyle w:val="NormalTablePHPDOCX"/>
        <w:tblW w:w="8745" w:type="dxa"/>
        <w:jc w:val="center"/>
        <w:tblLook w:val="04A0" w:firstRow="1" w:lastRow="0" w:firstColumn="1" w:lastColumn="0" w:noHBand="0" w:noVBand="1"/>
      </w:tblPr>
      <w:tblGrid>
        <w:gridCol w:w="4080"/>
        <w:gridCol w:w="4665"/>
      </w:tblGrid>
      <w:tr w:rsidR="00E125C3" w:rsidRPr="009924C5" w14:paraId="2911A493" w14:textId="77777777" w:rsidTr="00204A47">
        <w:trPr>
          <w:jc w:val="center"/>
        </w:trPr>
        <w:tc>
          <w:tcPr>
            <w:tcW w:w="4080" w:type="dxa"/>
            <w:tcMar>
              <w:top w:w="75" w:type="dxa"/>
              <w:bottom w:w="75" w:type="dxa"/>
            </w:tcMar>
            <w:vAlign w:val="center"/>
          </w:tcPr>
          <w:p w14:paraId="5CBC140A" w14:textId="77777777" w:rsidR="00E125C3" w:rsidRPr="009924C5" w:rsidRDefault="00E125C3" w:rsidP="00E125C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3659AB69" w14:textId="77777777" w:rsidR="00E125C3" w:rsidRPr="009924C5" w:rsidRDefault="00E125C3" w:rsidP="00E125C3">
            <w:pPr>
              <w:rPr>
                <w:rFonts w:ascii="Arial" w:hAnsi="Arial" w:cs="Arial"/>
              </w:rPr>
            </w:pPr>
            <w:r w:rsidRPr="009924C5">
              <w:rPr>
                <w:rFonts w:ascii="Arial" w:hAnsi="Arial" w:cs="Arial"/>
                <w:color w:val="000000"/>
                <w:position w:val="-2"/>
                <w:sz w:val="18"/>
                <w:szCs w:val="18"/>
              </w:rPr>
              <w:t>Ime in priimek: _____________________</w:t>
            </w:r>
          </w:p>
        </w:tc>
      </w:tr>
      <w:tr w:rsidR="00E125C3" w:rsidRPr="009924C5" w14:paraId="2256081E" w14:textId="77777777" w:rsidTr="00204A47">
        <w:trPr>
          <w:jc w:val="center"/>
        </w:trPr>
        <w:tc>
          <w:tcPr>
            <w:tcW w:w="4080" w:type="dxa"/>
            <w:tcMar>
              <w:top w:w="75" w:type="dxa"/>
              <w:bottom w:w="75" w:type="dxa"/>
            </w:tcMar>
            <w:vAlign w:val="center"/>
          </w:tcPr>
          <w:p w14:paraId="24E3758B" w14:textId="77777777" w:rsidR="00E125C3" w:rsidRPr="009924C5" w:rsidRDefault="00E125C3" w:rsidP="00E125C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45211CAE" w14:textId="77777777" w:rsidR="00E125C3" w:rsidRPr="009924C5" w:rsidRDefault="00E125C3" w:rsidP="00E125C3">
            <w:pPr>
              <w:jc w:val="center"/>
              <w:rPr>
                <w:rFonts w:ascii="Arial" w:hAnsi="Arial" w:cs="Arial"/>
              </w:rPr>
            </w:pPr>
            <w:r w:rsidRPr="009924C5">
              <w:rPr>
                <w:rFonts w:ascii="Arial" w:hAnsi="Arial" w:cs="Arial"/>
                <w:color w:val="000000"/>
                <w:position w:val="-2"/>
                <w:sz w:val="18"/>
                <w:szCs w:val="18"/>
              </w:rPr>
              <w:t>(žig in podpis)</w:t>
            </w:r>
          </w:p>
        </w:tc>
      </w:tr>
    </w:tbl>
    <w:p w14:paraId="0B7B69DD" w14:textId="07CE85D7" w:rsidR="00E125C3" w:rsidRDefault="00E125C3" w:rsidP="00E125C3">
      <w:pPr>
        <w:rPr>
          <w:rFonts w:ascii="Arial" w:hAnsi="Arial" w:cs="Arial"/>
          <w:position w:val="-2"/>
          <w:sz w:val="18"/>
          <w:szCs w:val="18"/>
        </w:rPr>
      </w:pPr>
    </w:p>
    <w:p w14:paraId="273479EC" w14:textId="77777777" w:rsidR="009F315D" w:rsidRDefault="009F315D" w:rsidP="00E125C3">
      <w:pPr>
        <w:rPr>
          <w:rFonts w:ascii="Arial" w:hAnsi="Arial" w:cs="Arial"/>
          <w:position w:val="-2"/>
          <w:sz w:val="18"/>
          <w:szCs w:val="18"/>
        </w:rPr>
        <w:sectPr w:rsidR="009F315D" w:rsidSect="00204A47">
          <w:footerReference w:type="default" r:id="rId29"/>
          <w:pgSz w:w="16838" w:h="11906" w:orient="landscape"/>
          <w:pgMar w:top="1418" w:right="1418" w:bottom="1418" w:left="1418" w:header="567" w:footer="596" w:gutter="0"/>
          <w:cols w:space="708"/>
          <w:docGrid w:linePitch="360"/>
        </w:sectPr>
      </w:pPr>
    </w:p>
    <w:p w14:paraId="18F130F8" w14:textId="01B566C6" w:rsidR="00E125C3" w:rsidRDefault="00E125C3" w:rsidP="00E125C3">
      <w:pPr>
        <w:rPr>
          <w:rFonts w:ascii="Arial" w:hAnsi="Arial" w:cs="Arial"/>
          <w:position w:val="-2"/>
          <w:sz w:val="18"/>
          <w:szCs w:val="18"/>
        </w:rPr>
      </w:pPr>
    </w:p>
    <w:p w14:paraId="462B35FD" w14:textId="7D429D66" w:rsidR="00204A47" w:rsidRPr="009924C5" w:rsidRDefault="00204A47" w:rsidP="00204A47">
      <w:pPr>
        <w:spacing w:after="0"/>
        <w:jc w:val="right"/>
        <w:rPr>
          <w:rFonts w:ascii="Arial" w:hAnsi="Arial" w:cs="Arial"/>
          <w:sz w:val="18"/>
          <w:szCs w:val="18"/>
        </w:rPr>
      </w:pPr>
      <w:r w:rsidRPr="009924C5">
        <w:rPr>
          <w:rFonts w:ascii="Arial" w:hAnsi="Arial" w:cs="Arial"/>
          <w:sz w:val="18"/>
          <w:szCs w:val="18"/>
        </w:rPr>
        <w:t>Obrazec št:</w:t>
      </w:r>
      <w:r>
        <w:rPr>
          <w:rFonts w:ascii="Arial" w:hAnsi="Arial" w:cs="Arial"/>
          <w:sz w:val="18"/>
          <w:szCs w:val="18"/>
        </w:rPr>
        <w:t xml:space="preserve"> </w:t>
      </w:r>
      <w:r w:rsidR="001C69AD">
        <w:rPr>
          <w:rFonts w:ascii="Arial" w:hAnsi="Arial" w:cs="Arial"/>
          <w:sz w:val="18"/>
          <w:szCs w:val="18"/>
        </w:rPr>
        <w:t>7</w:t>
      </w:r>
    </w:p>
    <w:p w14:paraId="0CBBB762" w14:textId="6B2F6EF7" w:rsidR="00E125C3" w:rsidRPr="00F426A8" w:rsidRDefault="00E125C3" w:rsidP="00E125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F426A8">
        <w:rPr>
          <w:rFonts w:ascii="Arial" w:hAnsi="Arial" w:cs="Arial"/>
          <w:szCs w:val="26"/>
        </w:rPr>
        <w:t xml:space="preserve">Reference kadrov (obrazec za </w:t>
      </w:r>
      <w:r w:rsidR="00F426A8">
        <w:rPr>
          <w:rFonts w:ascii="Arial" w:hAnsi="Arial" w:cs="Arial"/>
          <w:szCs w:val="26"/>
        </w:rPr>
        <w:t xml:space="preserve">izkazovanje </w:t>
      </w:r>
      <w:r w:rsidRPr="00F426A8">
        <w:rPr>
          <w:rFonts w:ascii="Arial" w:hAnsi="Arial" w:cs="Arial"/>
          <w:szCs w:val="26"/>
        </w:rPr>
        <w:t xml:space="preserve">merila – </w:t>
      </w:r>
      <w:proofErr w:type="spellStart"/>
      <w:r w:rsidRPr="00F426A8">
        <w:rPr>
          <w:rFonts w:ascii="Arial" w:hAnsi="Arial" w:cs="Arial"/>
          <w:szCs w:val="26"/>
        </w:rPr>
        <w:t>Ponder</w:t>
      </w:r>
      <w:proofErr w:type="spellEnd"/>
      <w:r w:rsidRPr="00F426A8">
        <w:rPr>
          <w:rFonts w:ascii="Arial" w:hAnsi="Arial" w:cs="Arial"/>
          <w:szCs w:val="26"/>
        </w:rPr>
        <w:t xml:space="preserve"> 2)</w:t>
      </w:r>
    </w:p>
    <w:p w14:paraId="1876E233" w14:textId="25CFDEA9" w:rsidR="00E125C3" w:rsidRPr="00FA5A1E" w:rsidRDefault="00FA5A1E" w:rsidP="00E125C3">
      <w:pPr>
        <w:spacing w:after="120"/>
        <w:rPr>
          <w:rFonts w:ascii="Arial" w:hAnsi="Arial" w:cs="Arial"/>
          <w:sz w:val="18"/>
          <w:szCs w:val="18"/>
        </w:rPr>
      </w:pPr>
      <w:r w:rsidRPr="00FA5A1E">
        <w:rPr>
          <w:rFonts w:ascii="Arial" w:hAnsi="Arial" w:cs="Arial"/>
          <w:sz w:val="18"/>
          <w:szCs w:val="18"/>
        </w:rPr>
        <w:t xml:space="preserve">Kader </w:t>
      </w:r>
      <w:r>
        <w:rPr>
          <w:rFonts w:ascii="Arial" w:hAnsi="Arial" w:cs="Arial"/>
          <w:sz w:val="18"/>
          <w:szCs w:val="18"/>
        </w:rPr>
        <w:t>1:</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E125C3" w:rsidRPr="00FA5A1E" w14:paraId="5DE06D24"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08FD4" w14:textId="77777777" w:rsidR="00E125C3" w:rsidRPr="00FA5A1E" w:rsidRDefault="00E125C3" w:rsidP="00E125C3">
            <w:pPr>
              <w:jc w:val="right"/>
              <w:rPr>
                <w:rFonts w:ascii="Arial" w:hAnsi="Arial" w:cs="Arial"/>
                <w:sz w:val="18"/>
                <w:szCs w:val="18"/>
              </w:rPr>
            </w:pPr>
            <w:r w:rsidRPr="00FA5A1E">
              <w:rPr>
                <w:rFonts w:ascii="Arial" w:hAnsi="Arial" w:cs="Arial"/>
                <w:color w:val="000000"/>
                <w:position w:val="-2"/>
                <w:sz w:val="18"/>
                <w:szCs w:val="18"/>
              </w:rPr>
              <w:t>Ime in priimek nominiranega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A6E91"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0E7F5B49"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3E9FD" w14:textId="638A63D6" w:rsidR="00FA5A1E" w:rsidRPr="00FA5A1E" w:rsidRDefault="00FA5A1E" w:rsidP="00E125C3">
            <w:pPr>
              <w:jc w:val="right"/>
              <w:rPr>
                <w:rFonts w:ascii="Arial" w:hAnsi="Arial" w:cs="Arial"/>
                <w:color w:val="000000"/>
                <w:position w:val="-2"/>
                <w:sz w:val="18"/>
                <w:szCs w:val="18"/>
              </w:rPr>
            </w:pPr>
            <w:r w:rsidRPr="00FA5A1E">
              <w:rPr>
                <w:rFonts w:ascii="Arial" w:hAnsi="Arial" w:cs="Arial"/>
                <w:color w:val="000000"/>
                <w:position w:val="-2"/>
                <w:sz w:val="18"/>
                <w:szCs w:val="18"/>
              </w:rPr>
              <w:t>Vloga nominiranega kadra pri izvedbi referenčne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46B25" w14:textId="77777777" w:rsidR="00FA5A1E" w:rsidRPr="00FA5A1E" w:rsidRDefault="00FA5A1E" w:rsidP="00E125C3">
            <w:pPr>
              <w:rPr>
                <w:rFonts w:ascii="Arial" w:hAnsi="Arial" w:cs="Arial"/>
                <w:color w:val="000000"/>
                <w:position w:val="-2"/>
                <w:sz w:val="18"/>
                <w:szCs w:val="18"/>
              </w:rPr>
            </w:pPr>
          </w:p>
        </w:tc>
      </w:tr>
      <w:tr w:rsidR="00E125C3" w:rsidRPr="00FA5A1E" w14:paraId="65B840B1"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7EE53" w14:textId="723B7512" w:rsidR="00E125C3" w:rsidRPr="00FA5A1E" w:rsidRDefault="00F426A8" w:rsidP="00E125C3">
            <w:pPr>
              <w:jc w:val="right"/>
              <w:rPr>
                <w:rFonts w:ascii="Arial" w:hAnsi="Arial" w:cs="Arial"/>
                <w:sz w:val="18"/>
                <w:szCs w:val="18"/>
              </w:rPr>
            </w:pPr>
            <w:r w:rsidRPr="00FA5A1E">
              <w:rPr>
                <w:rFonts w:ascii="Arial" w:hAnsi="Arial" w:cs="Arial"/>
                <w:color w:val="000000"/>
                <w:position w:val="-2"/>
                <w:sz w:val="18"/>
                <w:szCs w:val="18"/>
              </w:rPr>
              <w:t>Referenčni naročnik/investitor (naziv, 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D5F"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 </w:t>
            </w:r>
          </w:p>
        </w:tc>
      </w:tr>
      <w:tr w:rsidR="00E125C3" w:rsidRPr="00FA5A1E" w14:paraId="76199296"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6B7D1" w14:textId="4DBA1B17" w:rsidR="00E125C3" w:rsidRPr="00FA5A1E" w:rsidRDefault="00F426A8" w:rsidP="00E125C3">
            <w:pPr>
              <w:jc w:val="right"/>
              <w:rPr>
                <w:rFonts w:ascii="Arial" w:hAnsi="Arial" w:cs="Arial"/>
                <w:sz w:val="18"/>
                <w:szCs w:val="18"/>
              </w:rPr>
            </w:pPr>
            <w:r w:rsidRPr="00FA5A1E">
              <w:rPr>
                <w:rFonts w:ascii="Arial" w:hAnsi="Arial" w:cs="Arial"/>
                <w:color w:val="000000"/>
                <w:position w:val="-2"/>
                <w:sz w:val="18"/>
                <w:szCs w:val="18"/>
              </w:rPr>
              <w:t>Obdobje izvedbe storitev (mesec, leto; od-do)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6ADE1"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4D8DC307"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0D252" w14:textId="6C22029A" w:rsidR="00FA5A1E" w:rsidRPr="00FA5A1E" w:rsidRDefault="00FA5A1E" w:rsidP="00E125C3">
            <w:pPr>
              <w:jc w:val="right"/>
              <w:rPr>
                <w:rFonts w:ascii="Arial" w:hAnsi="Arial" w:cs="Arial"/>
                <w:color w:val="000000"/>
                <w:position w:val="-2"/>
                <w:sz w:val="18"/>
                <w:szCs w:val="18"/>
              </w:rPr>
            </w:pPr>
            <w:r w:rsidRPr="00FA5A1E">
              <w:rPr>
                <w:rFonts w:ascii="Arial" w:hAnsi="Arial" w:cs="Arial"/>
                <w:color w:val="000000"/>
                <w:position w:val="-2"/>
                <w:sz w:val="18"/>
                <w:szCs w:val="18"/>
              </w:rPr>
              <w:t>Opis izvedenih del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14D42" w14:textId="77777777" w:rsidR="00FA5A1E" w:rsidRPr="00FA5A1E" w:rsidRDefault="00FA5A1E" w:rsidP="00E125C3">
            <w:pPr>
              <w:rPr>
                <w:rFonts w:ascii="Arial" w:hAnsi="Arial" w:cs="Arial"/>
                <w:color w:val="000000"/>
                <w:position w:val="-2"/>
                <w:sz w:val="18"/>
                <w:szCs w:val="18"/>
              </w:rPr>
            </w:pPr>
          </w:p>
        </w:tc>
      </w:tr>
      <w:tr w:rsidR="00E125C3" w:rsidRPr="00FA5A1E" w14:paraId="17648688"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97C74" w14:textId="73AB489E" w:rsidR="00E125C3" w:rsidRPr="00FA5A1E" w:rsidRDefault="00FA5A1E" w:rsidP="00E125C3">
            <w:pPr>
              <w:jc w:val="right"/>
              <w:rPr>
                <w:rFonts w:ascii="Arial" w:hAnsi="Arial" w:cs="Arial"/>
                <w:sz w:val="18"/>
                <w:szCs w:val="18"/>
              </w:rPr>
            </w:pPr>
            <w:r>
              <w:rPr>
                <w:rFonts w:ascii="Arial" w:hAnsi="Arial" w:cs="Arial"/>
                <w:sz w:val="18"/>
                <w:szCs w:val="18"/>
              </w:rPr>
              <w:t>Pravnomočnost gradbenega ali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40A3"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 </w:t>
            </w:r>
          </w:p>
        </w:tc>
      </w:tr>
      <w:tr w:rsidR="00E125C3" w:rsidRPr="00FA5A1E" w14:paraId="361A9D75" w14:textId="77777777" w:rsidTr="00E125C3">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9D6AB" w14:textId="1954CDB9" w:rsidR="00E125C3" w:rsidRPr="00FA5A1E" w:rsidRDefault="00FA5A1E" w:rsidP="00E125C3">
            <w:pPr>
              <w:jc w:val="right"/>
              <w:rPr>
                <w:rFonts w:ascii="Arial" w:hAnsi="Arial" w:cs="Arial"/>
                <w:color w:val="000000"/>
                <w:position w:val="-2"/>
                <w:sz w:val="18"/>
                <w:szCs w:val="18"/>
              </w:rPr>
            </w:pPr>
            <w:r>
              <w:rPr>
                <w:rFonts w:ascii="Arial" w:hAnsi="Arial" w:cs="Arial"/>
                <w:color w:val="000000"/>
                <w:position w:val="-2"/>
                <w:sz w:val="18"/>
                <w:szCs w:val="18"/>
              </w:rPr>
              <w:t>CC-SI klasifikacija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D07A1" w14:textId="77777777" w:rsidR="00E125C3" w:rsidRPr="00FA5A1E" w:rsidRDefault="00E125C3" w:rsidP="00E125C3">
            <w:pPr>
              <w:rPr>
                <w:rFonts w:ascii="Arial" w:hAnsi="Arial" w:cs="Arial"/>
                <w:color w:val="000000"/>
                <w:position w:val="-2"/>
                <w:sz w:val="18"/>
                <w:szCs w:val="18"/>
              </w:rPr>
            </w:pPr>
          </w:p>
        </w:tc>
      </w:tr>
    </w:tbl>
    <w:p w14:paraId="4108FFF1" w14:textId="77777777" w:rsidR="00FA5A1E" w:rsidRDefault="00FA5A1E" w:rsidP="00FA5A1E">
      <w:pPr>
        <w:spacing w:after="120"/>
        <w:rPr>
          <w:rFonts w:ascii="Arial" w:hAnsi="Arial" w:cs="Arial"/>
          <w:color w:val="000000"/>
          <w:sz w:val="18"/>
          <w:szCs w:val="18"/>
        </w:rPr>
      </w:pPr>
    </w:p>
    <w:p w14:paraId="02C3AAF4" w14:textId="37A8EB91" w:rsidR="00FA5A1E" w:rsidRPr="00FA5A1E" w:rsidRDefault="00E125C3" w:rsidP="00FA5A1E">
      <w:pPr>
        <w:spacing w:after="120"/>
        <w:rPr>
          <w:rFonts w:ascii="Arial" w:hAnsi="Arial" w:cs="Arial"/>
          <w:sz w:val="18"/>
          <w:szCs w:val="18"/>
        </w:rPr>
      </w:pPr>
      <w:r w:rsidRPr="00FA5A1E">
        <w:rPr>
          <w:rFonts w:ascii="Arial" w:hAnsi="Arial" w:cs="Arial"/>
          <w:color w:val="000000"/>
          <w:sz w:val="18"/>
          <w:szCs w:val="18"/>
        </w:rPr>
        <w:t> </w:t>
      </w:r>
      <w:r w:rsidR="00FA5A1E" w:rsidRPr="00FA5A1E">
        <w:rPr>
          <w:rFonts w:ascii="Arial" w:hAnsi="Arial" w:cs="Arial"/>
          <w:sz w:val="18"/>
          <w:szCs w:val="18"/>
        </w:rPr>
        <w:t xml:space="preserve">Kader </w:t>
      </w:r>
      <w:r w:rsidR="00FA5A1E">
        <w:rPr>
          <w:rFonts w:ascii="Arial" w:hAnsi="Arial" w:cs="Arial"/>
          <w:sz w:val="18"/>
          <w:szCs w:val="18"/>
        </w:rPr>
        <w:t>2:</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FA5A1E" w:rsidRPr="00FA5A1E" w14:paraId="1C1A761E"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045E2" w14:textId="77777777" w:rsidR="00FA5A1E" w:rsidRPr="00FA5A1E" w:rsidRDefault="00FA5A1E" w:rsidP="007062B6">
            <w:pPr>
              <w:jc w:val="right"/>
              <w:rPr>
                <w:rFonts w:ascii="Arial" w:hAnsi="Arial" w:cs="Arial"/>
                <w:sz w:val="18"/>
                <w:szCs w:val="18"/>
              </w:rPr>
            </w:pPr>
            <w:r w:rsidRPr="00FA5A1E">
              <w:rPr>
                <w:rFonts w:ascii="Arial" w:hAnsi="Arial" w:cs="Arial"/>
                <w:color w:val="000000"/>
                <w:position w:val="-2"/>
                <w:sz w:val="18"/>
                <w:szCs w:val="18"/>
              </w:rPr>
              <w:t>Ime in priimek nominiranega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5DC20" w14:textId="77777777" w:rsidR="00FA5A1E" w:rsidRPr="00FA5A1E" w:rsidRDefault="00FA5A1E" w:rsidP="007062B6">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699DB0EA"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2231B" w14:textId="77777777" w:rsidR="00FA5A1E" w:rsidRPr="00FA5A1E" w:rsidRDefault="00FA5A1E"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Vloga nominiranega kadra pri izvedbi referenčne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9A438" w14:textId="77777777" w:rsidR="00FA5A1E" w:rsidRPr="00FA5A1E" w:rsidRDefault="00FA5A1E" w:rsidP="007062B6">
            <w:pPr>
              <w:rPr>
                <w:rFonts w:ascii="Arial" w:hAnsi="Arial" w:cs="Arial"/>
                <w:color w:val="000000"/>
                <w:position w:val="-2"/>
                <w:sz w:val="18"/>
                <w:szCs w:val="18"/>
              </w:rPr>
            </w:pPr>
          </w:p>
        </w:tc>
      </w:tr>
      <w:tr w:rsidR="00FA5A1E" w:rsidRPr="00FA5A1E" w14:paraId="6AD8F47D"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8E02A" w14:textId="77777777" w:rsidR="00FA5A1E" w:rsidRPr="00FA5A1E" w:rsidRDefault="00FA5A1E" w:rsidP="007062B6">
            <w:pPr>
              <w:jc w:val="right"/>
              <w:rPr>
                <w:rFonts w:ascii="Arial" w:hAnsi="Arial" w:cs="Arial"/>
                <w:sz w:val="18"/>
                <w:szCs w:val="18"/>
              </w:rPr>
            </w:pPr>
            <w:r w:rsidRPr="00FA5A1E">
              <w:rPr>
                <w:rFonts w:ascii="Arial" w:hAnsi="Arial" w:cs="Arial"/>
                <w:color w:val="000000"/>
                <w:position w:val="-2"/>
                <w:sz w:val="18"/>
                <w:szCs w:val="18"/>
              </w:rPr>
              <w:t>Referenčni naročnik/investitor (naziv, 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C9F52" w14:textId="77777777" w:rsidR="00FA5A1E" w:rsidRPr="00FA5A1E" w:rsidRDefault="00FA5A1E" w:rsidP="007062B6">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65735A20"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8483D" w14:textId="77777777" w:rsidR="00FA5A1E" w:rsidRPr="00FA5A1E" w:rsidRDefault="00FA5A1E" w:rsidP="007062B6">
            <w:pPr>
              <w:jc w:val="right"/>
              <w:rPr>
                <w:rFonts w:ascii="Arial" w:hAnsi="Arial" w:cs="Arial"/>
                <w:sz w:val="18"/>
                <w:szCs w:val="18"/>
              </w:rPr>
            </w:pPr>
            <w:r w:rsidRPr="00FA5A1E">
              <w:rPr>
                <w:rFonts w:ascii="Arial" w:hAnsi="Arial" w:cs="Arial"/>
                <w:color w:val="000000"/>
                <w:position w:val="-2"/>
                <w:sz w:val="18"/>
                <w:szCs w:val="18"/>
              </w:rPr>
              <w:t>Obdobje izvedbe storitev (mesec, leto; od-do)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80422" w14:textId="77777777" w:rsidR="00FA5A1E" w:rsidRPr="00FA5A1E" w:rsidRDefault="00FA5A1E" w:rsidP="007062B6">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6CA911E9"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56C4C" w14:textId="77777777" w:rsidR="00FA5A1E" w:rsidRPr="00FA5A1E" w:rsidRDefault="00FA5A1E"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Opis izvedenih del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85DF4" w14:textId="77777777" w:rsidR="00FA5A1E" w:rsidRPr="00FA5A1E" w:rsidRDefault="00FA5A1E" w:rsidP="007062B6">
            <w:pPr>
              <w:rPr>
                <w:rFonts w:ascii="Arial" w:hAnsi="Arial" w:cs="Arial"/>
                <w:color w:val="000000"/>
                <w:position w:val="-2"/>
                <w:sz w:val="18"/>
                <w:szCs w:val="18"/>
              </w:rPr>
            </w:pPr>
          </w:p>
        </w:tc>
      </w:tr>
      <w:tr w:rsidR="00FA5A1E" w:rsidRPr="00FA5A1E" w14:paraId="128DB9E8"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1014B" w14:textId="77777777" w:rsidR="00FA5A1E" w:rsidRPr="00FA5A1E" w:rsidRDefault="00FA5A1E" w:rsidP="007062B6">
            <w:pPr>
              <w:jc w:val="right"/>
              <w:rPr>
                <w:rFonts w:ascii="Arial" w:hAnsi="Arial" w:cs="Arial"/>
                <w:sz w:val="18"/>
                <w:szCs w:val="18"/>
              </w:rPr>
            </w:pPr>
            <w:r>
              <w:rPr>
                <w:rFonts w:ascii="Arial" w:hAnsi="Arial" w:cs="Arial"/>
                <w:sz w:val="18"/>
                <w:szCs w:val="18"/>
              </w:rPr>
              <w:t>Pravnomočnost gradbenega ali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B7894" w14:textId="77777777" w:rsidR="00FA5A1E" w:rsidRPr="00FA5A1E" w:rsidRDefault="00FA5A1E" w:rsidP="007062B6">
            <w:pPr>
              <w:rPr>
                <w:rFonts w:ascii="Arial" w:hAnsi="Arial" w:cs="Arial"/>
                <w:sz w:val="18"/>
                <w:szCs w:val="18"/>
              </w:rPr>
            </w:pPr>
            <w:r w:rsidRPr="00FA5A1E">
              <w:rPr>
                <w:rFonts w:ascii="Arial" w:hAnsi="Arial" w:cs="Arial"/>
                <w:color w:val="000000"/>
                <w:position w:val="-2"/>
                <w:sz w:val="18"/>
                <w:szCs w:val="18"/>
              </w:rPr>
              <w:t> </w:t>
            </w:r>
          </w:p>
        </w:tc>
      </w:tr>
      <w:tr w:rsidR="00FA5A1E" w:rsidRPr="00FA5A1E" w14:paraId="2E0568CD"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1C196" w14:textId="77777777" w:rsidR="00FA5A1E" w:rsidRPr="00FA5A1E" w:rsidRDefault="00FA5A1E" w:rsidP="007062B6">
            <w:pPr>
              <w:jc w:val="right"/>
              <w:rPr>
                <w:rFonts w:ascii="Arial" w:hAnsi="Arial" w:cs="Arial"/>
                <w:color w:val="000000"/>
                <w:position w:val="-2"/>
                <w:sz w:val="18"/>
                <w:szCs w:val="18"/>
              </w:rPr>
            </w:pPr>
            <w:r>
              <w:rPr>
                <w:rFonts w:ascii="Arial" w:hAnsi="Arial" w:cs="Arial"/>
                <w:color w:val="000000"/>
                <w:position w:val="-2"/>
                <w:sz w:val="18"/>
                <w:szCs w:val="18"/>
              </w:rPr>
              <w:lastRenderedPageBreak/>
              <w:t>CC-SI klasifikacija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7C32" w14:textId="77777777" w:rsidR="00FA5A1E" w:rsidRPr="00FA5A1E" w:rsidRDefault="00FA5A1E" w:rsidP="007062B6">
            <w:pPr>
              <w:rPr>
                <w:rFonts w:ascii="Arial" w:hAnsi="Arial" w:cs="Arial"/>
                <w:color w:val="000000"/>
                <w:position w:val="-2"/>
                <w:sz w:val="18"/>
                <w:szCs w:val="18"/>
              </w:rPr>
            </w:pPr>
          </w:p>
        </w:tc>
      </w:tr>
    </w:tbl>
    <w:p w14:paraId="544677CB" w14:textId="77777777" w:rsidR="00696A31" w:rsidRDefault="00696A31" w:rsidP="00696A31">
      <w:pPr>
        <w:spacing w:after="120"/>
        <w:rPr>
          <w:rFonts w:ascii="Arial" w:hAnsi="Arial" w:cs="Arial"/>
          <w:color w:val="000000"/>
          <w:sz w:val="18"/>
          <w:szCs w:val="18"/>
        </w:rPr>
      </w:pPr>
    </w:p>
    <w:p w14:paraId="032A48E0" w14:textId="075EA0AB" w:rsidR="00696A31" w:rsidRPr="00FA5A1E" w:rsidRDefault="00696A31" w:rsidP="00696A31">
      <w:pPr>
        <w:spacing w:after="120"/>
        <w:rPr>
          <w:rFonts w:ascii="Arial" w:hAnsi="Arial" w:cs="Arial"/>
          <w:sz w:val="18"/>
          <w:szCs w:val="18"/>
        </w:rPr>
      </w:pPr>
      <w:r w:rsidRPr="00FA5A1E">
        <w:rPr>
          <w:rFonts w:ascii="Arial" w:hAnsi="Arial" w:cs="Arial"/>
          <w:color w:val="000000"/>
          <w:sz w:val="18"/>
          <w:szCs w:val="18"/>
        </w:rPr>
        <w:t> </w:t>
      </w:r>
      <w:r w:rsidRPr="00FA5A1E">
        <w:rPr>
          <w:rFonts w:ascii="Arial" w:hAnsi="Arial" w:cs="Arial"/>
          <w:sz w:val="18"/>
          <w:szCs w:val="18"/>
        </w:rPr>
        <w:t xml:space="preserve">Kader </w:t>
      </w:r>
      <w:r>
        <w:rPr>
          <w:rFonts w:ascii="Arial" w:hAnsi="Arial" w:cs="Arial"/>
          <w:sz w:val="18"/>
          <w:szCs w:val="18"/>
        </w:rPr>
        <w:t>3:</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696A31" w:rsidRPr="00FA5A1E" w14:paraId="3FD37002"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A5900"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Ime in priimek nominiranega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4FB24"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4273CD22"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CC269" w14:textId="77777777" w:rsidR="00696A31" w:rsidRPr="00FA5A1E" w:rsidRDefault="00696A31"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Vloga nominiranega kadra pri izvedbi referenčne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B0D23" w14:textId="77777777" w:rsidR="00696A31" w:rsidRPr="00FA5A1E" w:rsidRDefault="00696A31" w:rsidP="007062B6">
            <w:pPr>
              <w:rPr>
                <w:rFonts w:ascii="Arial" w:hAnsi="Arial" w:cs="Arial"/>
                <w:color w:val="000000"/>
                <w:position w:val="-2"/>
                <w:sz w:val="18"/>
                <w:szCs w:val="18"/>
              </w:rPr>
            </w:pPr>
          </w:p>
        </w:tc>
      </w:tr>
      <w:tr w:rsidR="00696A31" w:rsidRPr="00FA5A1E" w14:paraId="3B9AC790"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16DE3"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Referenčni naročnik/investitor (naziv, 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183D1"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72FC3667"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6A299"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Obdobje izvedbe storitev (mesec, leto; od-do)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8A5C5"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61363724"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00454" w14:textId="77777777" w:rsidR="00696A31" w:rsidRPr="00FA5A1E" w:rsidRDefault="00696A31"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Opis izvedenih del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2EE8B" w14:textId="77777777" w:rsidR="00696A31" w:rsidRPr="00FA5A1E" w:rsidRDefault="00696A31" w:rsidP="007062B6">
            <w:pPr>
              <w:rPr>
                <w:rFonts w:ascii="Arial" w:hAnsi="Arial" w:cs="Arial"/>
                <w:color w:val="000000"/>
                <w:position w:val="-2"/>
                <w:sz w:val="18"/>
                <w:szCs w:val="18"/>
              </w:rPr>
            </w:pPr>
          </w:p>
        </w:tc>
      </w:tr>
      <w:tr w:rsidR="00696A31" w:rsidRPr="00FA5A1E" w14:paraId="1BE0981C"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E489A" w14:textId="77777777" w:rsidR="00696A31" w:rsidRPr="00FA5A1E" w:rsidRDefault="00696A31" w:rsidP="007062B6">
            <w:pPr>
              <w:jc w:val="right"/>
              <w:rPr>
                <w:rFonts w:ascii="Arial" w:hAnsi="Arial" w:cs="Arial"/>
                <w:sz w:val="18"/>
                <w:szCs w:val="18"/>
              </w:rPr>
            </w:pPr>
            <w:r>
              <w:rPr>
                <w:rFonts w:ascii="Arial" w:hAnsi="Arial" w:cs="Arial"/>
                <w:sz w:val="18"/>
                <w:szCs w:val="18"/>
              </w:rPr>
              <w:t>Pravnomočnost gradbenega ali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424B3"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550E01A1"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81CAD" w14:textId="77777777" w:rsidR="00696A31" w:rsidRPr="00FA5A1E" w:rsidRDefault="00696A31" w:rsidP="007062B6">
            <w:pPr>
              <w:jc w:val="right"/>
              <w:rPr>
                <w:rFonts w:ascii="Arial" w:hAnsi="Arial" w:cs="Arial"/>
                <w:color w:val="000000"/>
                <w:position w:val="-2"/>
                <w:sz w:val="18"/>
                <w:szCs w:val="18"/>
              </w:rPr>
            </w:pPr>
            <w:r>
              <w:rPr>
                <w:rFonts w:ascii="Arial" w:hAnsi="Arial" w:cs="Arial"/>
                <w:color w:val="000000"/>
                <w:position w:val="-2"/>
                <w:sz w:val="18"/>
                <w:szCs w:val="18"/>
              </w:rPr>
              <w:t>CC-SI klasifikacija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0DCA9" w14:textId="77777777" w:rsidR="00696A31" w:rsidRPr="00FA5A1E" w:rsidRDefault="00696A31" w:rsidP="007062B6">
            <w:pPr>
              <w:rPr>
                <w:rFonts w:ascii="Arial" w:hAnsi="Arial" w:cs="Arial"/>
                <w:color w:val="000000"/>
                <w:position w:val="-2"/>
                <w:sz w:val="18"/>
                <w:szCs w:val="18"/>
              </w:rPr>
            </w:pPr>
          </w:p>
        </w:tc>
      </w:tr>
    </w:tbl>
    <w:p w14:paraId="280764B8" w14:textId="77777777" w:rsidR="00696A31" w:rsidRDefault="00696A31" w:rsidP="00696A31">
      <w:pPr>
        <w:spacing w:after="120"/>
        <w:rPr>
          <w:rFonts w:ascii="Arial" w:hAnsi="Arial" w:cs="Arial"/>
          <w:color w:val="000000"/>
          <w:sz w:val="18"/>
          <w:szCs w:val="18"/>
        </w:rPr>
      </w:pPr>
    </w:p>
    <w:p w14:paraId="7A950B72" w14:textId="22476556" w:rsidR="00696A31" w:rsidRPr="00FA5A1E" w:rsidRDefault="00696A31" w:rsidP="00696A31">
      <w:pPr>
        <w:spacing w:after="120"/>
        <w:rPr>
          <w:rFonts w:ascii="Arial" w:hAnsi="Arial" w:cs="Arial"/>
          <w:sz w:val="18"/>
          <w:szCs w:val="18"/>
        </w:rPr>
      </w:pPr>
      <w:r w:rsidRPr="00FA5A1E">
        <w:rPr>
          <w:rFonts w:ascii="Arial" w:hAnsi="Arial" w:cs="Arial"/>
          <w:color w:val="000000"/>
          <w:sz w:val="18"/>
          <w:szCs w:val="18"/>
        </w:rPr>
        <w:t> </w:t>
      </w:r>
      <w:r w:rsidRPr="00FA5A1E">
        <w:rPr>
          <w:rFonts w:ascii="Arial" w:hAnsi="Arial" w:cs="Arial"/>
          <w:sz w:val="18"/>
          <w:szCs w:val="18"/>
        </w:rPr>
        <w:t xml:space="preserve">Kader </w:t>
      </w:r>
      <w:r>
        <w:rPr>
          <w:rFonts w:ascii="Arial" w:hAnsi="Arial" w:cs="Arial"/>
          <w:sz w:val="18"/>
          <w:szCs w:val="18"/>
        </w:rPr>
        <w:t>4:</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696A31" w:rsidRPr="00FA5A1E" w14:paraId="0B9ADC6D"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50E06"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Ime in priimek nominiranega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7CE86"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4B71EAE1"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6EABC" w14:textId="77777777" w:rsidR="00696A31" w:rsidRPr="00FA5A1E" w:rsidRDefault="00696A31"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Vloga nominiranega kadra pri izvedbi referenčne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7FD6C" w14:textId="77777777" w:rsidR="00696A31" w:rsidRPr="00FA5A1E" w:rsidRDefault="00696A31" w:rsidP="007062B6">
            <w:pPr>
              <w:rPr>
                <w:rFonts w:ascii="Arial" w:hAnsi="Arial" w:cs="Arial"/>
                <w:color w:val="000000"/>
                <w:position w:val="-2"/>
                <w:sz w:val="18"/>
                <w:szCs w:val="18"/>
              </w:rPr>
            </w:pPr>
          </w:p>
        </w:tc>
      </w:tr>
      <w:tr w:rsidR="00696A31" w:rsidRPr="00FA5A1E" w14:paraId="0190BA96"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CA0FD"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Referenčni naročnik/investitor (naziv, 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8EF4A"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620668FA"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2B1A9" w14:textId="77777777" w:rsidR="00696A31" w:rsidRPr="00FA5A1E" w:rsidRDefault="00696A31" w:rsidP="007062B6">
            <w:pPr>
              <w:jc w:val="right"/>
              <w:rPr>
                <w:rFonts w:ascii="Arial" w:hAnsi="Arial" w:cs="Arial"/>
                <w:sz w:val="18"/>
                <w:szCs w:val="18"/>
              </w:rPr>
            </w:pPr>
            <w:r w:rsidRPr="00FA5A1E">
              <w:rPr>
                <w:rFonts w:ascii="Arial" w:hAnsi="Arial" w:cs="Arial"/>
                <w:color w:val="000000"/>
                <w:position w:val="-2"/>
                <w:sz w:val="18"/>
                <w:szCs w:val="18"/>
              </w:rPr>
              <w:t>Obdobje izvedbe storitev (mesec, leto; od-do)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65779"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1F796988"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620DE" w14:textId="77777777" w:rsidR="00696A31" w:rsidRPr="00FA5A1E" w:rsidRDefault="00696A31" w:rsidP="007062B6">
            <w:pPr>
              <w:jc w:val="right"/>
              <w:rPr>
                <w:rFonts w:ascii="Arial" w:hAnsi="Arial" w:cs="Arial"/>
                <w:color w:val="000000"/>
                <w:position w:val="-2"/>
                <w:sz w:val="18"/>
                <w:szCs w:val="18"/>
              </w:rPr>
            </w:pPr>
            <w:r w:rsidRPr="00FA5A1E">
              <w:rPr>
                <w:rFonts w:ascii="Arial" w:hAnsi="Arial" w:cs="Arial"/>
                <w:color w:val="000000"/>
                <w:position w:val="-2"/>
                <w:sz w:val="18"/>
                <w:szCs w:val="18"/>
              </w:rPr>
              <w:t>Opis izvedenih del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79EF1" w14:textId="77777777" w:rsidR="00696A31" w:rsidRPr="00FA5A1E" w:rsidRDefault="00696A31" w:rsidP="007062B6">
            <w:pPr>
              <w:rPr>
                <w:rFonts w:ascii="Arial" w:hAnsi="Arial" w:cs="Arial"/>
                <w:color w:val="000000"/>
                <w:position w:val="-2"/>
                <w:sz w:val="18"/>
                <w:szCs w:val="18"/>
              </w:rPr>
            </w:pPr>
          </w:p>
        </w:tc>
      </w:tr>
      <w:tr w:rsidR="00696A31" w:rsidRPr="00FA5A1E" w14:paraId="0438EF68"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2420D" w14:textId="77777777" w:rsidR="00696A31" w:rsidRPr="00FA5A1E" w:rsidRDefault="00696A31" w:rsidP="007062B6">
            <w:pPr>
              <w:jc w:val="right"/>
              <w:rPr>
                <w:rFonts w:ascii="Arial" w:hAnsi="Arial" w:cs="Arial"/>
                <w:sz w:val="18"/>
                <w:szCs w:val="18"/>
              </w:rPr>
            </w:pPr>
            <w:r>
              <w:rPr>
                <w:rFonts w:ascii="Arial" w:hAnsi="Arial" w:cs="Arial"/>
                <w:sz w:val="18"/>
                <w:szCs w:val="18"/>
              </w:rPr>
              <w:t>Pravnomočnost gradbenega ali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CB6AE" w14:textId="77777777" w:rsidR="00696A31" w:rsidRPr="00FA5A1E" w:rsidRDefault="00696A31" w:rsidP="007062B6">
            <w:pPr>
              <w:rPr>
                <w:rFonts w:ascii="Arial" w:hAnsi="Arial" w:cs="Arial"/>
                <w:sz w:val="18"/>
                <w:szCs w:val="18"/>
              </w:rPr>
            </w:pPr>
            <w:r w:rsidRPr="00FA5A1E">
              <w:rPr>
                <w:rFonts w:ascii="Arial" w:hAnsi="Arial" w:cs="Arial"/>
                <w:color w:val="000000"/>
                <w:position w:val="-2"/>
                <w:sz w:val="18"/>
                <w:szCs w:val="18"/>
              </w:rPr>
              <w:t> </w:t>
            </w:r>
          </w:p>
        </w:tc>
      </w:tr>
      <w:tr w:rsidR="00696A31" w:rsidRPr="00FA5A1E" w14:paraId="72A40008" w14:textId="77777777" w:rsidTr="007062B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131E" w14:textId="77777777" w:rsidR="00696A31" w:rsidRPr="00FA5A1E" w:rsidRDefault="00696A31" w:rsidP="007062B6">
            <w:pPr>
              <w:jc w:val="right"/>
              <w:rPr>
                <w:rFonts w:ascii="Arial" w:hAnsi="Arial" w:cs="Arial"/>
                <w:color w:val="000000"/>
                <w:position w:val="-2"/>
                <w:sz w:val="18"/>
                <w:szCs w:val="18"/>
              </w:rPr>
            </w:pPr>
            <w:r>
              <w:rPr>
                <w:rFonts w:ascii="Arial" w:hAnsi="Arial" w:cs="Arial"/>
                <w:color w:val="000000"/>
                <w:position w:val="-2"/>
                <w:sz w:val="18"/>
                <w:szCs w:val="18"/>
              </w:rPr>
              <w:lastRenderedPageBreak/>
              <w:t>CC-SI klasifikacija objekta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B316D" w14:textId="77777777" w:rsidR="00696A31" w:rsidRPr="00FA5A1E" w:rsidRDefault="00696A31" w:rsidP="007062B6">
            <w:pPr>
              <w:rPr>
                <w:rFonts w:ascii="Arial" w:hAnsi="Arial" w:cs="Arial"/>
                <w:color w:val="000000"/>
                <w:position w:val="-2"/>
                <w:sz w:val="18"/>
                <w:szCs w:val="18"/>
              </w:rPr>
            </w:pPr>
          </w:p>
        </w:tc>
      </w:tr>
    </w:tbl>
    <w:p w14:paraId="626A367B" w14:textId="27820F1C" w:rsidR="00E125C3" w:rsidRPr="00FA5A1E" w:rsidRDefault="00E125C3" w:rsidP="00E125C3">
      <w:pPr>
        <w:spacing w:before="225" w:after="225" w:line="240" w:lineRule="auto"/>
        <w:jc w:val="both"/>
        <w:rPr>
          <w:rFonts w:ascii="Arial" w:hAnsi="Arial" w:cs="Arial"/>
          <w:sz w:val="18"/>
          <w:szCs w:val="18"/>
        </w:rPr>
      </w:pPr>
    </w:p>
    <w:p w14:paraId="1FB90997" w14:textId="77777777" w:rsidR="00E125C3" w:rsidRPr="00FA5A1E" w:rsidRDefault="00E125C3" w:rsidP="00E125C3">
      <w:pPr>
        <w:spacing w:before="225" w:after="225" w:line="240" w:lineRule="auto"/>
        <w:jc w:val="both"/>
        <w:rPr>
          <w:rFonts w:ascii="Arial" w:hAnsi="Arial" w:cs="Arial"/>
          <w:sz w:val="18"/>
          <w:szCs w:val="18"/>
        </w:rPr>
      </w:pPr>
      <w:r w:rsidRPr="00FA5A1E">
        <w:rPr>
          <w:rFonts w:ascii="Arial" w:hAnsi="Arial" w:cs="Arial"/>
          <w:b/>
          <w:bCs/>
          <w:i/>
          <w:iCs/>
          <w:color w:val="000000"/>
          <w:sz w:val="18"/>
          <w:szCs w:val="18"/>
          <w:u w:val="single"/>
        </w:rPr>
        <w:t>Opomba: </w:t>
      </w:r>
      <w:r w:rsidRPr="00FA5A1E">
        <w:rPr>
          <w:rFonts w:ascii="Arial" w:hAnsi="Arial" w:cs="Arial"/>
          <w:i/>
          <w:iCs/>
          <w:color w:val="000000"/>
          <w:sz w:val="18"/>
          <w:szCs w:val="18"/>
        </w:rPr>
        <w:br/>
        <w:t xml:space="preserve">V primeru več kadrov ali več referenc se obrazec ustrezno razmnoži. </w:t>
      </w:r>
    </w:p>
    <w:tbl>
      <w:tblPr>
        <w:tblStyle w:val="NormalTablePHPDOCX"/>
        <w:tblW w:w="8745" w:type="dxa"/>
        <w:tblInd w:w="108" w:type="dxa"/>
        <w:tblLook w:val="04A0" w:firstRow="1" w:lastRow="0" w:firstColumn="1" w:lastColumn="0" w:noHBand="0" w:noVBand="1"/>
      </w:tblPr>
      <w:tblGrid>
        <w:gridCol w:w="4080"/>
        <w:gridCol w:w="4665"/>
      </w:tblGrid>
      <w:tr w:rsidR="00E125C3" w:rsidRPr="00FA5A1E" w14:paraId="38D70B1D" w14:textId="77777777" w:rsidTr="00E125C3">
        <w:tc>
          <w:tcPr>
            <w:tcW w:w="4080" w:type="dxa"/>
            <w:tcMar>
              <w:top w:w="75" w:type="dxa"/>
              <w:bottom w:w="75" w:type="dxa"/>
            </w:tcMar>
            <w:vAlign w:val="center"/>
          </w:tcPr>
          <w:p w14:paraId="18B1B7D4"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Kraj in datum:</w:t>
            </w:r>
          </w:p>
        </w:tc>
        <w:tc>
          <w:tcPr>
            <w:tcW w:w="0" w:type="auto"/>
            <w:tcMar>
              <w:top w:w="75" w:type="dxa"/>
              <w:bottom w:w="75" w:type="dxa"/>
            </w:tcMar>
            <w:vAlign w:val="center"/>
          </w:tcPr>
          <w:p w14:paraId="74E60EEA"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Ime in priimek: _____________________</w:t>
            </w:r>
          </w:p>
        </w:tc>
      </w:tr>
      <w:tr w:rsidR="00E125C3" w:rsidRPr="00FA5A1E" w14:paraId="0DBBB39F" w14:textId="77777777" w:rsidTr="00E125C3">
        <w:tc>
          <w:tcPr>
            <w:tcW w:w="4080" w:type="dxa"/>
            <w:tcMar>
              <w:top w:w="75" w:type="dxa"/>
              <w:bottom w:w="75" w:type="dxa"/>
            </w:tcMar>
            <w:vAlign w:val="center"/>
          </w:tcPr>
          <w:p w14:paraId="2CD224CA" w14:textId="77777777" w:rsidR="00E125C3" w:rsidRPr="00FA5A1E" w:rsidRDefault="00E125C3" w:rsidP="00E125C3">
            <w:pPr>
              <w:rPr>
                <w:rFonts w:ascii="Arial" w:hAnsi="Arial" w:cs="Arial"/>
                <w:sz w:val="18"/>
                <w:szCs w:val="18"/>
              </w:rPr>
            </w:pPr>
            <w:r w:rsidRPr="00FA5A1E">
              <w:rPr>
                <w:rFonts w:ascii="Arial" w:hAnsi="Arial" w:cs="Arial"/>
                <w:color w:val="000000"/>
                <w:position w:val="-2"/>
                <w:sz w:val="18"/>
                <w:szCs w:val="18"/>
              </w:rPr>
              <w:t> </w:t>
            </w:r>
          </w:p>
        </w:tc>
        <w:tc>
          <w:tcPr>
            <w:tcW w:w="0" w:type="auto"/>
            <w:tcMar>
              <w:top w:w="75" w:type="dxa"/>
              <w:bottom w:w="75" w:type="dxa"/>
            </w:tcMar>
            <w:vAlign w:val="center"/>
          </w:tcPr>
          <w:p w14:paraId="14DA1747" w14:textId="77777777" w:rsidR="00E125C3" w:rsidRPr="00FA5A1E" w:rsidRDefault="00E125C3" w:rsidP="00E125C3">
            <w:pPr>
              <w:jc w:val="center"/>
              <w:rPr>
                <w:rFonts w:ascii="Arial" w:hAnsi="Arial" w:cs="Arial"/>
                <w:sz w:val="18"/>
                <w:szCs w:val="18"/>
              </w:rPr>
            </w:pPr>
            <w:r w:rsidRPr="00FA5A1E">
              <w:rPr>
                <w:rFonts w:ascii="Arial" w:hAnsi="Arial" w:cs="Arial"/>
                <w:color w:val="A9A9A9"/>
                <w:position w:val="-2"/>
                <w:sz w:val="18"/>
                <w:szCs w:val="18"/>
              </w:rPr>
              <w:t>(žig in podpis)</w:t>
            </w:r>
          </w:p>
        </w:tc>
      </w:tr>
    </w:tbl>
    <w:p w14:paraId="06714B49" w14:textId="77777777" w:rsidR="00FA5A1E" w:rsidRPr="00FA5A1E" w:rsidRDefault="00FA5A1E" w:rsidP="00A5442E">
      <w:pPr>
        <w:spacing w:after="0"/>
        <w:jc w:val="right"/>
        <w:rPr>
          <w:rFonts w:ascii="Arial" w:hAnsi="Arial" w:cs="Arial"/>
          <w:sz w:val="18"/>
          <w:szCs w:val="18"/>
        </w:rPr>
      </w:pPr>
    </w:p>
    <w:p w14:paraId="1D42A2D4" w14:textId="77777777" w:rsidR="00FA5A1E" w:rsidRDefault="00FA5A1E" w:rsidP="00A5442E">
      <w:pPr>
        <w:spacing w:after="0"/>
        <w:jc w:val="right"/>
        <w:rPr>
          <w:rFonts w:ascii="Arial" w:hAnsi="Arial" w:cs="Arial"/>
          <w:sz w:val="18"/>
          <w:szCs w:val="18"/>
        </w:rPr>
      </w:pPr>
    </w:p>
    <w:p w14:paraId="1F69A1C6" w14:textId="77777777" w:rsidR="00FA5A1E" w:rsidRDefault="00FA5A1E" w:rsidP="00A5442E">
      <w:pPr>
        <w:spacing w:after="0"/>
        <w:jc w:val="right"/>
        <w:rPr>
          <w:rFonts w:ascii="Arial" w:hAnsi="Arial" w:cs="Arial"/>
          <w:sz w:val="18"/>
          <w:szCs w:val="18"/>
        </w:rPr>
      </w:pPr>
    </w:p>
    <w:p w14:paraId="08675375" w14:textId="64F6DCE5" w:rsidR="008A7850" w:rsidRDefault="008A7850" w:rsidP="00A5442E">
      <w:pPr>
        <w:spacing w:after="0"/>
        <w:jc w:val="right"/>
        <w:rPr>
          <w:rFonts w:ascii="Arial" w:hAnsi="Arial" w:cs="Arial"/>
          <w:sz w:val="18"/>
          <w:szCs w:val="18"/>
        </w:rPr>
      </w:pPr>
      <w:r>
        <w:rPr>
          <w:rFonts w:ascii="Arial" w:hAnsi="Arial" w:cs="Arial"/>
          <w:sz w:val="18"/>
          <w:szCs w:val="18"/>
        </w:rPr>
        <w:br w:type="page"/>
      </w:r>
    </w:p>
    <w:p w14:paraId="6235C2E3" w14:textId="527D734F" w:rsidR="00A5442E"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1C69AD">
        <w:rPr>
          <w:rFonts w:ascii="Arial" w:hAnsi="Arial" w:cs="Arial"/>
          <w:sz w:val="18"/>
          <w:szCs w:val="18"/>
        </w:rPr>
        <w:t>8</w:t>
      </w:r>
    </w:p>
    <w:p w14:paraId="50562996" w14:textId="77777777" w:rsidR="00FA5A1E" w:rsidRPr="00590863" w:rsidRDefault="00FA5A1E" w:rsidP="00A5442E">
      <w:pPr>
        <w:spacing w:after="0"/>
        <w:jc w:val="right"/>
        <w:rPr>
          <w:rFonts w:ascii="Arial" w:hAnsi="Arial" w:cs="Arial"/>
          <w:sz w:val="18"/>
          <w:szCs w:val="18"/>
        </w:rPr>
      </w:pPr>
    </w:p>
    <w:p w14:paraId="7B686FA9" w14:textId="2E6E7F03"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kadrov</w:t>
      </w:r>
    </w:p>
    <w:p w14:paraId="70908F5E" w14:textId="77777777" w:rsidR="00A5442E" w:rsidRDefault="00A5442E" w:rsidP="00A5442E">
      <w:pPr>
        <w:spacing w:after="120"/>
        <w:rPr>
          <w:rFonts w:ascii="Arial" w:hAnsi="Arial" w:cs="Arial"/>
        </w:rPr>
      </w:pPr>
    </w:p>
    <w:p w14:paraId="74D8F56B" w14:textId="77777777" w:rsidR="00A4076D" w:rsidRDefault="008423F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24BF5D8" w14:textId="77777777" w:rsidR="00A4076D" w:rsidRDefault="008423F0">
      <w:pPr>
        <w:spacing w:before="225" w:after="225" w:line="240" w:lineRule="auto"/>
        <w:jc w:val="both"/>
      </w:pPr>
      <w:r>
        <w:rPr>
          <w:rFonts w:ascii="Arial" w:hAnsi="Arial" w:cs="Arial"/>
          <w:color w:val="000000"/>
          <w:sz w:val="18"/>
          <w:szCs w:val="18"/>
        </w:rPr>
        <w:t> </w:t>
      </w:r>
    </w:p>
    <w:p w14:paraId="77232F90" w14:textId="77777777" w:rsidR="00A4076D" w:rsidRDefault="008423F0">
      <w:pPr>
        <w:spacing w:before="225" w:after="225" w:line="240" w:lineRule="auto"/>
        <w:jc w:val="center"/>
      </w:pPr>
      <w:r>
        <w:rPr>
          <w:rFonts w:ascii="Arial" w:hAnsi="Arial" w:cs="Arial"/>
          <w:b/>
          <w:bCs/>
          <w:color w:val="000000"/>
          <w:sz w:val="21"/>
          <w:szCs w:val="21"/>
        </w:rPr>
        <w:t>IZJAVA - POTRDILO REFERENCE ZA KADRE</w:t>
      </w:r>
    </w:p>
    <w:p w14:paraId="1BE4AE30" w14:textId="77777777" w:rsidR="00A4076D" w:rsidRDefault="008423F0">
      <w:pPr>
        <w:spacing w:before="225" w:after="225" w:line="240" w:lineRule="auto"/>
        <w:jc w:val="center"/>
      </w:pPr>
      <w:r>
        <w:rPr>
          <w:rFonts w:ascii="Arial" w:hAnsi="Arial" w:cs="Arial"/>
          <w:color w:val="000000"/>
          <w:sz w:val="18"/>
          <w:szCs w:val="18"/>
        </w:rPr>
        <w:t> </w:t>
      </w:r>
    </w:p>
    <w:p w14:paraId="2EFB191E" w14:textId="77777777"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je</w:t>
      </w:r>
    </w:p>
    <w:tbl>
      <w:tblPr>
        <w:tblStyle w:val="TableGridPHPDOCX"/>
        <w:tblW w:w="7799"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90"/>
        <w:gridCol w:w="4009"/>
      </w:tblGrid>
      <w:tr w:rsidR="00696A31" w14:paraId="45D20D61" w14:textId="77777777" w:rsidTr="00696A31">
        <w:trPr>
          <w:trHeight w:val="739"/>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FF57C8" w14:textId="6BA11326" w:rsidR="00696A31" w:rsidRDefault="00696A31" w:rsidP="00696A31">
            <w:pPr>
              <w:jc w:val="right"/>
            </w:pPr>
            <w:r w:rsidRPr="00521A4E">
              <w:rPr>
                <w:rFonts w:ascii="Arial" w:hAnsi="Arial" w:cs="Arial"/>
                <w:position w:val="-2"/>
                <w:sz w:val="18"/>
                <w:szCs w:val="18"/>
                <w:shd w:val="clear" w:color="auto" w:fill="FFFFFF"/>
              </w:rPr>
              <w:t>Nominiran kader (ime in priimek), vloga pri izvedbi del</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EBCB23" w14:textId="77777777" w:rsidR="00696A31" w:rsidRPr="00521A4E" w:rsidRDefault="00696A31" w:rsidP="00696A31">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 xml:space="preserve">Ime in priimek kadra:  </w:t>
            </w:r>
            <w:r w:rsidRPr="00521A4E">
              <w:rPr>
                <w:rFonts w:ascii="Arial" w:hAnsi="Arial" w:cs="Arial"/>
                <w:sz w:val="18"/>
                <w:szCs w:val="18"/>
                <w:u w:val="single"/>
                <w:shd w:val="clear" w:color="auto" w:fill="FFFFFF"/>
              </w:rPr>
              <w:t>__________________</w:t>
            </w:r>
          </w:p>
          <w:p w14:paraId="6BD78339" w14:textId="2FDCE292" w:rsidR="00696A31" w:rsidRDefault="00696A31" w:rsidP="00696A31">
            <w:r w:rsidRPr="00521A4E">
              <w:rPr>
                <w:rFonts w:ascii="Arial" w:hAnsi="Arial" w:cs="Arial"/>
                <w:position w:val="-2"/>
                <w:sz w:val="18"/>
                <w:szCs w:val="18"/>
                <w:shd w:val="clear" w:color="auto" w:fill="FFFFFF"/>
              </w:rPr>
              <w:t xml:space="preserve">Vloga pri izvedbi del: </w:t>
            </w:r>
            <w:r w:rsidRPr="00521A4E">
              <w:rPr>
                <w:rFonts w:ascii="Arial" w:hAnsi="Arial" w:cs="Arial"/>
                <w:sz w:val="18"/>
                <w:szCs w:val="18"/>
                <w:u w:val="single"/>
                <w:shd w:val="clear" w:color="auto" w:fill="FFFFFF"/>
              </w:rPr>
              <w:t>__________________</w:t>
            </w:r>
          </w:p>
        </w:tc>
      </w:tr>
      <w:tr w:rsidR="00101A5A" w14:paraId="23697F7C" w14:textId="77777777" w:rsidTr="00696A31">
        <w:trPr>
          <w:trHeight w:val="690"/>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581CD4" w14:textId="16078578" w:rsidR="00101A5A" w:rsidRDefault="00696A31" w:rsidP="008C0AD8">
            <w:pPr>
              <w:jc w:val="right"/>
            </w:pPr>
            <w:r w:rsidRPr="00521A4E">
              <w:rPr>
                <w:rFonts w:ascii="Arial" w:hAnsi="Arial" w:cs="Arial"/>
                <w:position w:val="-2"/>
                <w:sz w:val="18"/>
                <w:szCs w:val="18"/>
                <w:shd w:val="clear" w:color="auto" w:fill="FFFFFF"/>
              </w:rPr>
              <w:t>izvedel naslednja dela (točen opis izvedenih del</w:t>
            </w:r>
            <w:r w:rsidR="00D51A93">
              <w:rPr>
                <w:rFonts w:ascii="Arial" w:hAnsi="Arial" w:cs="Arial"/>
                <w:position w:val="-2"/>
                <w:sz w:val="18"/>
                <w:szCs w:val="18"/>
                <w:shd w:val="clear" w:color="auto" w:fill="FFFFFF"/>
              </w:rPr>
              <w:t xml:space="preserve"> – </w:t>
            </w:r>
            <w:r w:rsidR="008A7850">
              <w:rPr>
                <w:rFonts w:ascii="Arial" w:hAnsi="Arial" w:cs="Arial"/>
                <w:position w:val="-2"/>
                <w:sz w:val="18"/>
                <w:szCs w:val="18"/>
                <w:shd w:val="clear" w:color="auto" w:fill="FFFFFF"/>
              </w:rPr>
              <w:t xml:space="preserve">IZP, </w:t>
            </w:r>
            <w:r w:rsidR="00D51A93">
              <w:rPr>
                <w:rFonts w:ascii="Arial" w:hAnsi="Arial" w:cs="Arial"/>
                <w:position w:val="-2"/>
                <w:sz w:val="18"/>
                <w:szCs w:val="18"/>
                <w:shd w:val="clear" w:color="auto" w:fill="FFFFFF"/>
              </w:rPr>
              <w:t>DGD,PZI</w:t>
            </w:r>
            <w:r>
              <w:rPr>
                <w:rFonts w:ascii="Arial" w:hAnsi="Arial" w:cs="Arial"/>
                <w:position w:val="-2"/>
                <w:sz w:val="18"/>
                <w:szCs w:val="18"/>
                <w:shd w:val="clear" w:color="auto" w:fill="FFFFFF"/>
              </w:rPr>
              <w:t xml:space="preserve"> klasifikacija objekta po CC-SI</w:t>
            </w:r>
            <w:r w:rsidRPr="00521A4E">
              <w:rPr>
                <w:rFonts w:ascii="Arial" w:hAnsi="Arial" w:cs="Arial"/>
                <w:position w:val="-2"/>
                <w:sz w:val="18"/>
                <w:szCs w:val="18"/>
                <w:shd w:val="clear" w:color="auto" w:fill="FFFFFF"/>
              </w:rPr>
              <w:t>)</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56BBA6" w14:textId="77777777" w:rsidR="00101A5A" w:rsidRDefault="00101A5A" w:rsidP="008C0AD8">
            <w:r>
              <w:rPr>
                <w:rFonts w:ascii="Arial" w:hAnsi="Arial" w:cs="Arial"/>
                <w:color w:val="000000"/>
                <w:position w:val="-2"/>
                <w:sz w:val="18"/>
                <w:szCs w:val="18"/>
                <w:shd w:val="clear" w:color="auto" w:fill="FFFFFF"/>
              </w:rPr>
              <w:t> </w:t>
            </w:r>
          </w:p>
        </w:tc>
      </w:tr>
      <w:tr w:rsidR="00696A31" w14:paraId="0F234097" w14:textId="77777777" w:rsidTr="00387770">
        <w:trPr>
          <w:trHeight w:val="775"/>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4C8A05" w14:textId="24004643" w:rsidR="00696A31" w:rsidRDefault="00696A31" w:rsidP="00696A31">
            <w:pPr>
              <w:jc w:val="right"/>
            </w:pPr>
            <w:r w:rsidRPr="00521A4E">
              <w:rPr>
                <w:rFonts w:ascii="Arial" w:hAnsi="Arial" w:cs="Arial"/>
                <w:position w:val="-2"/>
                <w:sz w:val="18"/>
                <w:szCs w:val="18"/>
                <w:shd w:val="clear" w:color="auto" w:fill="FFFFFF"/>
              </w:rPr>
              <w:t>po pogodbi z nazivom in številko, sklenjeni z dne</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5017DA" w14:textId="77777777" w:rsidR="00696A31" w:rsidRPr="00521A4E" w:rsidRDefault="00696A31" w:rsidP="00696A31">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naziv pogodbe: _________________________</w:t>
            </w:r>
          </w:p>
          <w:p w14:paraId="26AFAEBC" w14:textId="77777777" w:rsidR="00696A31" w:rsidRPr="00521A4E" w:rsidRDefault="00696A31" w:rsidP="00696A31">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št. pogodbe: ___________________________</w:t>
            </w:r>
          </w:p>
          <w:p w14:paraId="1057B0B8" w14:textId="6DD4BEEB" w:rsidR="00696A31" w:rsidRDefault="00696A31" w:rsidP="00696A31">
            <w:r w:rsidRPr="00521A4E">
              <w:rPr>
                <w:rFonts w:ascii="Arial" w:hAnsi="Arial" w:cs="Arial"/>
                <w:position w:val="-2"/>
                <w:sz w:val="18"/>
                <w:szCs w:val="18"/>
                <w:shd w:val="clear" w:color="auto" w:fill="FFFFFF"/>
              </w:rPr>
              <w:t>datum sklenitve:  _______________________</w:t>
            </w:r>
          </w:p>
        </w:tc>
      </w:tr>
      <w:tr w:rsidR="00101A5A" w14:paraId="0036F7DA" w14:textId="77777777" w:rsidTr="00696A31">
        <w:trPr>
          <w:trHeight w:val="345"/>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FA7A98" w14:textId="455931E3" w:rsidR="00101A5A" w:rsidRDefault="00696A31" w:rsidP="008C0AD8">
            <w:pPr>
              <w:jc w:val="right"/>
            </w:pPr>
            <w:r>
              <w:rPr>
                <w:rFonts w:ascii="Arial" w:hAnsi="Arial" w:cs="Arial"/>
                <w:color w:val="000000"/>
                <w:position w:val="-2"/>
                <w:sz w:val="18"/>
                <w:szCs w:val="18"/>
                <w:shd w:val="clear" w:color="auto" w:fill="FFFFFF"/>
              </w:rPr>
              <w:t xml:space="preserve">v obdobju od - </w:t>
            </w:r>
            <w:r w:rsidR="00101A5A">
              <w:rPr>
                <w:rFonts w:ascii="Arial" w:hAnsi="Arial" w:cs="Arial"/>
                <w:color w:val="000000"/>
                <w:position w:val="-2"/>
                <w:sz w:val="18"/>
                <w:szCs w:val="18"/>
                <w:shd w:val="clear" w:color="auto" w:fill="FFFFFF"/>
              </w:rPr>
              <w:t>do</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3E184D" w14:textId="77777777" w:rsidR="00101A5A" w:rsidRDefault="00101A5A" w:rsidP="008C0AD8">
            <w:r>
              <w:rPr>
                <w:rFonts w:ascii="Arial" w:hAnsi="Arial" w:cs="Arial"/>
                <w:color w:val="000000"/>
                <w:position w:val="-2"/>
                <w:sz w:val="18"/>
                <w:szCs w:val="18"/>
                <w:shd w:val="clear" w:color="auto" w:fill="FFFFFF"/>
              </w:rPr>
              <w:t> </w:t>
            </w:r>
          </w:p>
        </w:tc>
      </w:tr>
      <w:tr w:rsidR="00696A31" w14:paraId="53270402" w14:textId="77777777" w:rsidTr="00387770">
        <w:trPr>
          <w:trHeight w:val="520"/>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DDB9CE" w14:textId="466D78E1" w:rsidR="00696A31" w:rsidRDefault="00696A31" w:rsidP="008C0AD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nastopa pravnomočnosti uporabnega dovoljenja oziroma datum nastopa pravnomočnosti gradbenega dovoljenja</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2DD3E7" w14:textId="77777777" w:rsidR="00696A31" w:rsidRDefault="00696A31" w:rsidP="008C0AD8">
            <w:pPr>
              <w:rPr>
                <w:rFonts w:ascii="Arial" w:hAnsi="Arial" w:cs="Arial"/>
                <w:color w:val="000000"/>
                <w:position w:val="-2"/>
                <w:sz w:val="18"/>
                <w:szCs w:val="18"/>
                <w:shd w:val="clear" w:color="auto" w:fill="FFFFFF"/>
              </w:rPr>
            </w:pPr>
          </w:p>
        </w:tc>
      </w:tr>
      <w:tr w:rsidR="00387770" w14:paraId="633EA460" w14:textId="77777777" w:rsidTr="00387770">
        <w:trPr>
          <w:trHeight w:val="369"/>
        </w:trPr>
        <w:tc>
          <w:tcPr>
            <w:tcW w:w="379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BF9655" w14:textId="7534E5D7" w:rsidR="00387770" w:rsidRDefault="00387770" w:rsidP="008C0AD8">
            <w:pPr>
              <w:jc w:val="right"/>
              <w:rPr>
                <w:rFonts w:ascii="Arial" w:hAnsi="Arial" w:cs="Arial"/>
                <w:color w:val="000000"/>
                <w:position w:val="-2"/>
                <w:sz w:val="18"/>
                <w:szCs w:val="18"/>
                <w:shd w:val="clear" w:color="auto" w:fill="FFFFFF"/>
              </w:rPr>
            </w:pPr>
            <w:r w:rsidRPr="00974610">
              <w:rPr>
                <w:rFonts w:ascii="Arial" w:hAnsi="Arial" w:cs="Arial"/>
                <w:position w:val="-2"/>
                <w:sz w:val="18"/>
                <w:szCs w:val="18"/>
              </w:rPr>
              <w:t>bruto tlorisn</w:t>
            </w:r>
            <w:r>
              <w:rPr>
                <w:rFonts w:ascii="Arial" w:hAnsi="Arial" w:cs="Arial"/>
                <w:position w:val="-2"/>
                <w:sz w:val="18"/>
                <w:szCs w:val="18"/>
              </w:rPr>
              <w:t>a</w:t>
            </w:r>
            <w:r w:rsidRPr="00974610">
              <w:rPr>
                <w:rFonts w:ascii="Arial" w:hAnsi="Arial" w:cs="Arial"/>
                <w:position w:val="-2"/>
                <w:sz w:val="18"/>
                <w:szCs w:val="18"/>
              </w:rPr>
              <w:t xml:space="preserve"> kvadratur</w:t>
            </w:r>
            <w:r>
              <w:rPr>
                <w:rFonts w:ascii="Arial" w:hAnsi="Arial" w:cs="Arial"/>
                <w:position w:val="-2"/>
                <w:sz w:val="18"/>
                <w:szCs w:val="18"/>
              </w:rPr>
              <w:t>a</w:t>
            </w:r>
            <w:r w:rsidRPr="00974610">
              <w:rPr>
                <w:rFonts w:ascii="Arial" w:hAnsi="Arial" w:cs="Arial"/>
                <w:position w:val="-2"/>
                <w:sz w:val="18"/>
                <w:szCs w:val="18"/>
              </w:rPr>
              <w:t xml:space="preserve"> </w:t>
            </w:r>
            <w:r>
              <w:rPr>
                <w:rFonts w:ascii="Arial" w:hAnsi="Arial" w:cs="Arial"/>
                <w:position w:val="-2"/>
                <w:sz w:val="18"/>
                <w:szCs w:val="18"/>
              </w:rPr>
              <w:t>objekta</w:t>
            </w:r>
          </w:p>
        </w:tc>
        <w:tc>
          <w:tcPr>
            <w:tcW w:w="400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F7171E" w14:textId="77777777" w:rsidR="00387770" w:rsidRDefault="00387770" w:rsidP="008C0AD8">
            <w:pPr>
              <w:rPr>
                <w:rFonts w:ascii="Arial" w:hAnsi="Arial" w:cs="Arial"/>
                <w:color w:val="000000"/>
                <w:position w:val="-2"/>
                <w:sz w:val="18"/>
                <w:szCs w:val="18"/>
                <w:shd w:val="clear" w:color="auto" w:fill="FFFFFF"/>
              </w:rPr>
            </w:pPr>
          </w:p>
        </w:tc>
      </w:tr>
    </w:tbl>
    <w:p w14:paraId="4D435ABC" w14:textId="09DBB845" w:rsidR="00A4076D" w:rsidRDefault="008423F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4076D" w14:paraId="6DEDCB07" w14:textId="77777777">
        <w:tc>
          <w:tcPr>
            <w:tcW w:w="2325" w:type="dxa"/>
            <w:tcMar>
              <w:top w:w="75" w:type="dxa"/>
              <w:bottom w:w="75" w:type="dxa"/>
            </w:tcMar>
            <w:vAlign w:val="center"/>
          </w:tcPr>
          <w:p w14:paraId="2BFCABD9" w14:textId="77777777" w:rsidR="00A4076D" w:rsidRDefault="008423F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17597D99"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5F342149" w14:textId="77777777" w:rsidR="00A4076D" w:rsidRDefault="008423F0">
            <w:r>
              <w:rPr>
                <w:rFonts w:ascii="Arial" w:hAnsi="Arial" w:cs="Arial"/>
                <w:color w:val="000000"/>
                <w:position w:val="-2"/>
                <w:sz w:val="18"/>
                <w:szCs w:val="18"/>
              </w:rPr>
              <w:t> </w:t>
            </w:r>
          </w:p>
        </w:tc>
      </w:tr>
      <w:tr w:rsidR="00A4076D" w14:paraId="7C4C33CB" w14:textId="77777777">
        <w:tc>
          <w:tcPr>
            <w:tcW w:w="2325" w:type="dxa"/>
            <w:tcMar>
              <w:top w:w="75" w:type="dxa"/>
              <w:bottom w:w="75" w:type="dxa"/>
            </w:tcMar>
            <w:vAlign w:val="center"/>
          </w:tcPr>
          <w:p w14:paraId="5692BFC1" w14:textId="77777777" w:rsidR="00A4076D" w:rsidRDefault="008423F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6D344D3"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02043A35" w14:textId="77777777" w:rsidR="00A4076D" w:rsidRDefault="00A4076D"/>
          <w:p w14:paraId="7739B7C7" w14:textId="77777777" w:rsidR="00A4076D" w:rsidRDefault="008423F0">
            <w:pPr>
              <w:jc w:val="center"/>
            </w:pPr>
            <w:r>
              <w:rPr>
                <w:rFonts w:ascii="Arial" w:hAnsi="Arial" w:cs="Arial"/>
                <w:color w:val="A9A9A9"/>
                <w:position w:val="-2"/>
                <w:sz w:val="18"/>
                <w:szCs w:val="18"/>
              </w:rPr>
              <w:t>(žig in podpis)</w:t>
            </w:r>
          </w:p>
        </w:tc>
      </w:tr>
    </w:tbl>
    <w:p w14:paraId="126BF640" w14:textId="77777777" w:rsidR="00A4076D" w:rsidRPr="00696A31" w:rsidRDefault="008423F0">
      <w:pPr>
        <w:spacing w:before="225" w:after="225" w:line="240" w:lineRule="auto"/>
        <w:jc w:val="both"/>
        <w:rPr>
          <w:sz w:val="16"/>
          <w:szCs w:val="16"/>
        </w:rPr>
      </w:pPr>
      <w:r w:rsidRPr="00696A31">
        <w:rPr>
          <w:rFonts w:ascii="Arial" w:hAnsi="Arial" w:cs="Arial"/>
          <w:color w:val="000000"/>
          <w:sz w:val="16"/>
          <w:szCs w:val="16"/>
        </w:rPr>
        <w:t> </w:t>
      </w:r>
      <w:r w:rsidRPr="00696A31">
        <w:rPr>
          <w:rFonts w:ascii="Arial" w:hAnsi="Arial" w:cs="Arial"/>
          <w:b/>
          <w:bCs/>
          <w:color w:val="000000"/>
          <w:sz w:val="16"/>
          <w:szCs w:val="16"/>
          <w:u w:val="single"/>
        </w:rPr>
        <w:t>OPOMBA:</w:t>
      </w:r>
    </w:p>
    <w:tbl>
      <w:tblPr>
        <w:tblStyle w:val="NormalTablePHPDOCX"/>
        <w:tblW w:w="0" w:type="auto"/>
        <w:tblInd w:w="108" w:type="dxa"/>
        <w:tblLook w:val="04A0" w:firstRow="1" w:lastRow="0" w:firstColumn="1" w:lastColumn="0" w:noHBand="0" w:noVBand="1"/>
      </w:tblPr>
      <w:tblGrid>
        <w:gridCol w:w="8962"/>
      </w:tblGrid>
      <w:tr w:rsidR="00A4076D" w:rsidRPr="00696A31" w14:paraId="6006C099" w14:textId="77777777">
        <w:tc>
          <w:tcPr>
            <w:tcW w:w="0" w:type="auto"/>
            <w:tcMar>
              <w:top w:w="0" w:type="auto"/>
              <w:bottom w:w="0" w:type="auto"/>
            </w:tcMar>
          </w:tcPr>
          <w:p w14:paraId="52D2A055" w14:textId="77777777" w:rsidR="00A4076D" w:rsidRPr="00696A31" w:rsidRDefault="008423F0" w:rsidP="00F55863">
            <w:pPr>
              <w:numPr>
                <w:ilvl w:val="0"/>
                <w:numId w:val="18"/>
              </w:numPr>
              <w:rPr>
                <w:rFonts w:ascii="Arial" w:hAnsi="Arial" w:cs="Arial"/>
                <w:color w:val="000000"/>
                <w:sz w:val="16"/>
                <w:szCs w:val="16"/>
              </w:rPr>
            </w:pPr>
            <w:r w:rsidRPr="00696A31">
              <w:rPr>
                <w:rFonts w:ascii="Arial" w:hAnsi="Arial" w:cs="Arial"/>
                <w:i/>
                <w:iCs/>
                <w:color w:val="000000"/>
                <w:sz w:val="16"/>
                <w:szCs w:val="16"/>
              </w:rPr>
              <w:t>Naročnik bo upošteval izključno že zaključene posle.</w:t>
            </w:r>
          </w:p>
          <w:p w14:paraId="755DC7B9" w14:textId="5E64F579" w:rsidR="00A4076D" w:rsidRPr="00696A31" w:rsidRDefault="008423F0" w:rsidP="00F55863">
            <w:pPr>
              <w:numPr>
                <w:ilvl w:val="0"/>
                <w:numId w:val="18"/>
              </w:numPr>
              <w:rPr>
                <w:rFonts w:ascii="Arial" w:hAnsi="Arial" w:cs="Arial"/>
                <w:color w:val="000000"/>
                <w:sz w:val="16"/>
                <w:szCs w:val="16"/>
              </w:rPr>
            </w:pPr>
            <w:r w:rsidRPr="00696A31">
              <w:rPr>
                <w:rFonts w:ascii="Arial" w:hAnsi="Arial" w:cs="Arial"/>
                <w:i/>
                <w:iCs/>
                <w:color w:val="000000"/>
                <w:sz w:val="16"/>
                <w:szCs w:val="16"/>
              </w:rPr>
              <w:t>Reference, ki ne bodo vpisane v obrazec in potrjene s strani naročnikov</w:t>
            </w:r>
            <w:r w:rsidR="00917C98">
              <w:rPr>
                <w:rFonts w:ascii="Arial" w:hAnsi="Arial" w:cs="Arial"/>
                <w:i/>
                <w:iCs/>
                <w:color w:val="000000"/>
                <w:sz w:val="16"/>
                <w:szCs w:val="16"/>
              </w:rPr>
              <w:t>-investitorjev</w:t>
            </w:r>
            <w:r w:rsidRPr="00696A31">
              <w:rPr>
                <w:rFonts w:ascii="Arial" w:hAnsi="Arial" w:cs="Arial"/>
                <w:i/>
                <w:iCs/>
                <w:color w:val="000000"/>
                <w:sz w:val="16"/>
                <w:szCs w:val="16"/>
              </w:rPr>
              <w:t xml:space="preserve"> na tem obrazcu ali na potrdilu, ki po vsebini vsebuje vse podatke iz tega obrazca, se pri ocenjevanju ne bodo upoštevale, če ne bodo predložene ali ne bodo predložene, če bo naročnik zahteval naknadno predložitev teh potrdil.</w:t>
            </w:r>
          </w:p>
          <w:p w14:paraId="29C40529" w14:textId="77777777" w:rsidR="00A4076D" w:rsidRPr="00696A31" w:rsidRDefault="008423F0" w:rsidP="00F55863">
            <w:pPr>
              <w:numPr>
                <w:ilvl w:val="0"/>
                <w:numId w:val="18"/>
              </w:numPr>
              <w:rPr>
                <w:rFonts w:ascii="Arial" w:hAnsi="Arial" w:cs="Arial"/>
                <w:color w:val="000000"/>
                <w:sz w:val="16"/>
                <w:szCs w:val="16"/>
              </w:rPr>
            </w:pPr>
            <w:r w:rsidRPr="00696A31">
              <w:rPr>
                <w:rFonts w:ascii="Arial" w:hAnsi="Arial" w:cs="Arial"/>
                <w:i/>
                <w:iCs/>
                <w:color w:val="000000"/>
                <w:sz w:val="16"/>
                <w:szCs w:val="16"/>
              </w:rPr>
              <w:t>V primeru več referenčnih potrdil se obrazec fotokopira.</w:t>
            </w:r>
          </w:p>
        </w:tc>
      </w:tr>
    </w:tbl>
    <w:p w14:paraId="7E178B17" w14:textId="77777777" w:rsidR="00A4076D" w:rsidRDefault="00A4076D">
      <w:pPr>
        <w:sectPr w:rsidR="00A4076D" w:rsidSect="009F315D">
          <w:pgSz w:w="11906" w:h="16838"/>
          <w:pgMar w:top="1418" w:right="1418" w:bottom="1418" w:left="1418" w:header="567" w:footer="596" w:gutter="0"/>
          <w:cols w:space="708"/>
          <w:docGrid w:linePitch="360"/>
        </w:sectPr>
      </w:pPr>
    </w:p>
    <w:p w14:paraId="5B006E57" w14:textId="4BD0C41E"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1C69AD">
        <w:rPr>
          <w:rFonts w:ascii="Arial" w:hAnsi="Arial" w:cs="Arial"/>
          <w:sz w:val="18"/>
          <w:szCs w:val="18"/>
        </w:rPr>
        <w:t>9</w:t>
      </w:r>
    </w:p>
    <w:p w14:paraId="3A95D4F3" w14:textId="77777777" w:rsidR="00A5442E" w:rsidRPr="00252358" w:rsidRDefault="00A5442E" w:rsidP="00A5442E"/>
    <w:p w14:paraId="211743D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4929FF2" w14:textId="77777777" w:rsidR="00A4076D" w:rsidRDefault="008423F0">
      <w:pPr>
        <w:spacing w:before="225" w:after="225" w:line="240" w:lineRule="auto"/>
        <w:jc w:val="both"/>
      </w:pPr>
      <w:r>
        <w:rPr>
          <w:rFonts w:ascii="Arial" w:hAnsi="Arial" w:cs="Arial"/>
          <w:color w:val="000000"/>
          <w:sz w:val="18"/>
          <w:szCs w:val="18"/>
        </w:rPr>
        <w:t> </w:t>
      </w:r>
    </w:p>
    <w:p w14:paraId="580EBEA9" w14:textId="77777777" w:rsidR="00A4076D" w:rsidRDefault="008423F0">
      <w:pPr>
        <w:spacing w:before="225" w:after="225" w:line="240" w:lineRule="auto"/>
        <w:jc w:val="center"/>
      </w:pPr>
      <w:r>
        <w:rPr>
          <w:rFonts w:ascii="Arial" w:hAnsi="Arial" w:cs="Arial"/>
          <w:b/>
          <w:bCs/>
          <w:color w:val="000000"/>
          <w:sz w:val="18"/>
          <w:szCs w:val="18"/>
        </w:rPr>
        <w:t>MENIČNA IZJAVA</w:t>
      </w:r>
    </w:p>
    <w:p w14:paraId="48B538A1" w14:textId="77777777" w:rsidR="00A4076D" w:rsidRDefault="008423F0">
      <w:pPr>
        <w:spacing w:before="225" w:after="225" w:line="240" w:lineRule="auto"/>
        <w:jc w:val="center"/>
      </w:pPr>
      <w:r>
        <w:rPr>
          <w:rFonts w:ascii="Arial" w:hAnsi="Arial" w:cs="Arial"/>
          <w:color w:val="000000"/>
          <w:sz w:val="18"/>
          <w:szCs w:val="18"/>
        </w:rPr>
        <w:t>s pooblastilom za izpolnitev in unovčenje menice</w:t>
      </w:r>
    </w:p>
    <w:p w14:paraId="6B4A4D28" w14:textId="77777777" w:rsidR="00A4076D" w:rsidRDefault="008423F0">
      <w:pPr>
        <w:spacing w:before="225" w:after="225" w:line="240" w:lineRule="auto"/>
        <w:jc w:val="both"/>
      </w:pPr>
      <w:r>
        <w:rPr>
          <w:rFonts w:ascii="Arial" w:hAnsi="Arial" w:cs="Arial"/>
          <w:color w:val="000000"/>
          <w:sz w:val="18"/>
          <w:szCs w:val="18"/>
        </w:rPr>
        <w:t> </w:t>
      </w:r>
    </w:p>
    <w:p w14:paraId="1C7EDB1D" w14:textId="1F1D297A" w:rsidR="00A4076D" w:rsidRDefault="008423F0" w:rsidP="00F901F6">
      <w:pPr>
        <w:spacing w:before="225" w:after="225" w:line="240" w:lineRule="auto"/>
        <w:jc w:val="both"/>
      </w:pPr>
      <w:r>
        <w:rPr>
          <w:rFonts w:ascii="Arial" w:hAnsi="Arial" w:cs="Arial"/>
          <w:color w:val="000000"/>
          <w:sz w:val="18"/>
          <w:szCs w:val="18"/>
        </w:rPr>
        <w:t xml:space="preserve">Naročniku </w:t>
      </w:r>
      <w:r w:rsidR="008A7850" w:rsidRPr="00CD69A6">
        <w:rPr>
          <w:rFonts w:ascii="Arial" w:hAnsi="Arial" w:cs="Arial"/>
          <w:b/>
          <w:bCs/>
          <w:sz w:val="18"/>
          <w:szCs w:val="18"/>
        </w:rPr>
        <w:t>Cent</w:t>
      </w:r>
      <w:r w:rsidR="008A7850">
        <w:rPr>
          <w:rFonts w:ascii="Arial" w:hAnsi="Arial" w:cs="Arial"/>
          <w:b/>
          <w:bCs/>
          <w:sz w:val="18"/>
          <w:szCs w:val="18"/>
        </w:rPr>
        <w:t>er</w:t>
      </w:r>
      <w:r w:rsidR="008A7850" w:rsidRPr="00CD69A6">
        <w:rPr>
          <w:rFonts w:ascii="Arial" w:hAnsi="Arial" w:cs="Arial"/>
          <w:b/>
          <w:bCs/>
          <w:sz w:val="18"/>
          <w:szCs w:val="18"/>
        </w:rPr>
        <w:t xml:space="preserve"> za usposabljanje, delo in varstvo Črna na Koroškem</w:t>
      </w:r>
      <w:r w:rsidR="008A7850">
        <w:rPr>
          <w:rFonts w:ascii="Arial" w:hAnsi="Arial" w:cs="Arial"/>
          <w:b/>
          <w:bCs/>
          <w:sz w:val="18"/>
          <w:szCs w:val="18"/>
        </w:rPr>
        <w:t>, Center 144, 2393 Črna na Koroškem</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0C57448" w14:textId="07A77D18" w:rsidR="008A7850" w:rsidRPr="003716A4" w:rsidRDefault="008A7850" w:rsidP="00F901F6">
      <w:pPr>
        <w:spacing w:before="225" w:after="225" w:line="240" w:lineRule="auto"/>
        <w:jc w:val="both"/>
        <w:rPr>
          <w:rFonts w:ascii="Arial" w:hAnsi="Arial" w:cs="Arial"/>
          <w:b/>
          <w:color w:val="000000"/>
          <w:sz w:val="18"/>
          <w:szCs w:val="18"/>
        </w:rPr>
      </w:pPr>
      <w:r w:rsidRPr="00252AD6">
        <w:rPr>
          <w:rStyle w:val="highlight"/>
          <w:rFonts w:ascii="Arial" w:hAnsi="Arial" w:cs="Arial"/>
          <w:b/>
          <w:sz w:val="18"/>
          <w:szCs w:val="18"/>
        </w:rPr>
        <w:t>Izdelava projektne dokumentacije</w:t>
      </w:r>
      <w:r w:rsidRPr="00252AD6">
        <w:rPr>
          <w:rFonts w:ascii="Arial" w:hAnsi="Arial" w:cs="Arial"/>
          <w:b/>
          <w:sz w:val="18"/>
          <w:szCs w:val="18"/>
        </w:rPr>
        <w:t xml:space="preserve"> za </w:t>
      </w:r>
      <w:r w:rsidR="00252AD6" w:rsidRPr="00252AD6">
        <w:rPr>
          <w:rFonts w:ascii="Arial" w:hAnsi="Arial" w:cs="Arial"/>
          <w:b/>
          <w:sz w:val="18"/>
          <w:szCs w:val="18"/>
        </w:rPr>
        <w:t>iz</w:t>
      </w:r>
      <w:r w:rsidRPr="00252AD6">
        <w:rPr>
          <w:rFonts w:ascii="Arial" w:hAnsi="Arial" w:cs="Arial"/>
          <w:b/>
          <w:sz w:val="18"/>
          <w:szCs w:val="18"/>
        </w:rPr>
        <w:t xml:space="preserve">gradnjo </w:t>
      </w:r>
      <w:r w:rsidR="003716A4" w:rsidRPr="00252AD6">
        <w:rPr>
          <w:rFonts w:ascii="Arial" w:hAnsi="Arial" w:cs="Arial"/>
          <w:b/>
          <w:color w:val="000000"/>
          <w:sz w:val="18"/>
          <w:szCs w:val="18"/>
        </w:rPr>
        <w:t>z</w:t>
      </w:r>
      <w:r w:rsidR="00F901F6" w:rsidRPr="00252AD6">
        <w:rPr>
          <w:rFonts w:ascii="Arial" w:hAnsi="Arial" w:cs="Arial"/>
          <w:b/>
          <w:color w:val="000000"/>
          <w:sz w:val="18"/>
          <w:szCs w:val="18"/>
        </w:rPr>
        <w:t>unanje bivalne enote za otr</w:t>
      </w:r>
      <w:r w:rsidR="003716A4" w:rsidRPr="00252AD6">
        <w:rPr>
          <w:rFonts w:ascii="Arial" w:hAnsi="Arial" w:cs="Arial"/>
          <w:b/>
          <w:color w:val="000000"/>
          <w:sz w:val="18"/>
          <w:szCs w:val="18"/>
        </w:rPr>
        <w:t xml:space="preserve">oke in mladostnike do 26. leta </w:t>
      </w:r>
      <w:r w:rsidR="00F901F6" w:rsidRPr="00252AD6">
        <w:rPr>
          <w:rFonts w:ascii="Arial" w:hAnsi="Arial" w:cs="Arial"/>
          <w:b/>
          <w:color w:val="000000"/>
          <w:sz w:val="18"/>
          <w:szCs w:val="18"/>
        </w:rPr>
        <w:t xml:space="preserve">s kombiniranimi motnjami (motnja v duševnem razvoju z dodatnimi vedenjskimi motnjami in težavami v duševnem razvoju) </w:t>
      </w:r>
      <w:r w:rsidRPr="00252AD6">
        <w:rPr>
          <w:rFonts w:ascii="Arial" w:hAnsi="Arial" w:cs="Arial"/>
          <w:b/>
          <w:sz w:val="18"/>
          <w:szCs w:val="18"/>
        </w:rPr>
        <w:t>CUDV Črna na Koroškem</w:t>
      </w:r>
    </w:p>
    <w:p w14:paraId="669FB91E" w14:textId="21CE41F7" w:rsidR="00A4076D" w:rsidRDefault="008423F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88DAEB5" w14:textId="77777777" w:rsidR="00A4076D" w:rsidRDefault="008423F0">
      <w:pPr>
        <w:spacing w:before="225" w:after="225" w:line="240" w:lineRule="auto"/>
        <w:jc w:val="both"/>
      </w:pPr>
      <w:r>
        <w:rPr>
          <w:rFonts w:ascii="Arial" w:hAnsi="Arial" w:cs="Arial"/>
          <w:color w:val="000000"/>
          <w:sz w:val="18"/>
          <w:szCs w:val="18"/>
        </w:rPr>
        <w:t> </w:t>
      </w:r>
    </w:p>
    <w:p w14:paraId="0E74246F" w14:textId="6FDB4ABE" w:rsidR="00A4076D" w:rsidRDefault="008423F0">
      <w:pPr>
        <w:spacing w:before="225" w:after="225" w:line="240" w:lineRule="auto"/>
        <w:jc w:val="both"/>
      </w:pPr>
      <w:r>
        <w:rPr>
          <w:rFonts w:ascii="Arial" w:hAnsi="Arial" w:cs="Arial"/>
          <w:color w:val="000000"/>
          <w:sz w:val="18"/>
          <w:szCs w:val="18"/>
        </w:rPr>
        <w:t xml:space="preserve">Naročnika </w:t>
      </w:r>
      <w:r w:rsidR="008A7850" w:rsidRPr="00CD69A6">
        <w:rPr>
          <w:rFonts w:ascii="Arial" w:hAnsi="Arial" w:cs="Arial"/>
          <w:b/>
          <w:bCs/>
          <w:sz w:val="18"/>
          <w:szCs w:val="18"/>
        </w:rPr>
        <w:t>Cent</w:t>
      </w:r>
      <w:r w:rsidR="008A7850">
        <w:rPr>
          <w:rFonts w:ascii="Arial" w:hAnsi="Arial" w:cs="Arial"/>
          <w:b/>
          <w:bCs/>
          <w:sz w:val="18"/>
          <w:szCs w:val="18"/>
        </w:rPr>
        <w:t>er</w:t>
      </w:r>
      <w:r w:rsidR="008A7850" w:rsidRPr="00CD69A6">
        <w:rPr>
          <w:rFonts w:ascii="Arial" w:hAnsi="Arial" w:cs="Arial"/>
          <w:b/>
          <w:bCs/>
          <w:sz w:val="18"/>
          <w:szCs w:val="18"/>
        </w:rPr>
        <w:t xml:space="preserve"> za usposabljanje, delo in varstvo Črna na Koroškem</w:t>
      </w:r>
      <w:r w:rsidR="008A7850">
        <w:rPr>
          <w:rFonts w:ascii="Arial" w:hAnsi="Arial" w:cs="Arial"/>
          <w:b/>
          <w:bCs/>
          <w:sz w:val="18"/>
          <w:szCs w:val="18"/>
        </w:rPr>
        <w:t>, Center 144, 2393 Črna na Koroškem</w:t>
      </w:r>
      <w:r w:rsidR="009A3BE0">
        <w:rPr>
          <w:rFonts w:ascii="Arial" w:hAnsi="Arial" w:cs="Arial"/>
          <w:b/>
          <w:bCs/>
          <w:color w:val="000000"/>
          <w:sz w:val="18"/>
          <w:szCs w:val="18"/>
        </w:rPr>
        <w:t>,</w:t>
      </w:r>
      <w:r w:rsidR="009A3BE0">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r w:rsidR="008A7850">
        <w:rPr>
          <w:rFonts w:ascii="Arial" w:hAnsi="Arial" w:cs="Arial"/>
          <w:b/>
          <w:bCs/>
          <w:color w:val="000000"/>
          <w:sz w:val="18"/>
          <w:szCs w:val="18"/>
          <w:u w:val="single"/>
        </w:rPr>
        <w:t>EUR</w:t>
      </w:r>
    </w:p>
    <w:p w14:paraId="18A65F2A" w14:textId="77777777" w:rsidR="00A4076D" w:rsidRDefault="008423F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19D8182" w14:textId="77777777" w:rsidR="00A4076D" w:rsidRDefault="008423F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27E3B5B" w14:textId="77777777" w:rsidR="00A4076D" w:rsidRDefault="008423F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B7F7D0" w14:textId="77777777" w:rsidR="00A4076D" w:rsidRDefault="008423F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FAAB3A9" w14:textId="77777777" w:rsidR="00A4076D" w:rsidRDefault="008423F0">
      <w:pPr>
        <w:spacing w:before="225" w:after="225" w:line="240" w:lineRule="auto"/>
        <w:jc w:val="both"/>
      </w:pPr>
      <w:r>
        <w:rPr>
          <w:rFonts w:ascii="Arial" w:hAnsi="Arial" w:cs="Arial"/>
          <w:color w:val="000000"/>
          <w:sz w:val="18"/>
          <w:szCs w:val="18"/>
        </w:rPr>
        <w:t> </w:t>
      </w:r>
    </w:p>
    <w:p w14:paraId="32BB5714" w14:textId="77777777" w:rsidR="00A4076D" w:rsidRDefault="008423F0">
      <w:pPr>
        <w:spacing w:before="225" w:after="225" w:line="240" w:lineRule="auto"/>
        <w:jc w:val="both"/>
      </w:pPr>
      <w:r>
        <w:rPr>
          <w:rFonts w:ascii="Arial" w:hAnsi="Arial" w:cs="Arial"/>
          <w:color w:val="000000"/>
          <w:sz w:val="18"/>
          <w:szCs w:val="18"/>
        </w:rPr>
        <w:t>Priloga:</w:t>
      </w:r>
    </w:p>
    <w:p w14:paraId="58085755" w14:textId="77777777" w:rsidR="00A4076D" w:rsidRDefault="008423F0">
      <w:pPr>
        <w:spacing w:before="225" w:after="225" w:line="240" w:lineRule="auto"/>
        <w:jc w:val="both"/>
      </w:pPr>
      <w:r>
        <w:rPr>
          <w:rFonts w:ascii="Arial" w:hAnsi="Arial" w:cs="Arial"/>
          <w:color w:val="000000"/>
          <w:sz w:val="18"/>
          <w:szCs w:val="18"/>
        </w:rPr>
        <w:t>- bianco menica, podpisana in žigosana</w:t>
      </w:r>
    </w:p>
    <w:p w14:paraId="530B3324"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4076D" w14:paraId="0D8EE80D" w14:textId="77777777">
        <w:tc>
          <w:tcPr>
            <w:tcW w:w="2500" w:type="pct"/>
            <w:tcMar>
              <w:top w:w="0" w:type="auto"/>
              <w:bottom w:w="0" w:type="auto"/>
            </w:tcMar>
            <w:vAlign w:val="center"/>
          </w:tcPr>
          <w:p w14:paraId="6FB5CF0E" w14:textId="77777777" w:rsidR="00A4076D" w:rsidRDefault="008423F0">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2CD54A44" w14:textId="77777777" w:rsidR="00A4076D" w:rsidRDefault="008423F0">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4076D" w14:paraId="045CDF0B" w14:textId="77777777">
        <w:tc>
          <w:tcPr>
            <w:tcW w:w="2500" w:type="pct"/>
            <w:tcMar>
              <w:top w:w="0" w:type="auto"/>
              <w:bottom w:w="0" w:type="auto"/>
            </w:tcMar>
            <w:vAlign w:val="center"/>
          </w:tcPr>
          <w:p w14:paraId="3E68E9EE" w14:textId="77777777" w:rsidR="00A4076D" w:rsidRDefault="008423F0">
            <w:pPr>
              <w:spacing w:before="135" w:after="135"/>
              <w:jc w:val="both"/>
              <w:textAlignment w:val="cente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59E31392" w14:textId="77777777" w:rsidR="00A4076D" w:rsidRDefault="008423F0">
            <w:pPr>
              <w:spacing w:before="135" w:after="135"/>
              <w:jc w:val="both"/>
              <w:textAlignment w:val="center"/>
            </w:pPr>
            <w:r>
              <w:rPr>
                <w:rFonts w:ascii="Arial" w:hAnsi="Arial" w:cs="Arial"/>
                <w:color w:val="000000"/>
                <w:position w:val="-2"/>
                <w:sz w:val="18"/>
                <w:szCs w:val="18"/>
              </w:rPr>
              <w:t> </w:t>
            </w:r>
          </w:p>
          <w:p w14:paraId="7772A625" w14:textId="77777777" w:rsidR="00A4076D" w:rsidRDefault="008423F0">
            <w:pPr>
              <w:spacing w:before="135" w:after="135"/>
              <w:jc w:val="center"/>
              <w:textAlignment w:val="center"/>
            </w:pPr>
            <w:r>
              <w:rPr>
                <w:rFonts w:ascii="Arial" w:hAnsi="Arial" w:cs="Arial"/>
                <w:color w:val="000000"/>
                <w:position w:val="-2"/>
                <w:sz w:val="18"/>
                <w:szCs w:val="18"/>
              </w:rPr>
              <w:t>(žig in podpis)</w:t>
            </w:r>
          </w:p>
        </w:tc>
      </w:tr>
    </w:tbl>
    <w:p w14:paraId="79E55760" w14:textId="77777777" w:rsidR="00A4076D" w:rsidRDefault="008423F0">
      <w:pPr>
        <w:spacing w:before="225" w:after="225" w:line="240" w:lineRule="auto"/>
        <w:jc w:val="both"/>
      </w:pPr>
      <w:r>
        <w:rPr>
          <w:rFonts w:ascii="Arial" w:hAnsi="Arial" w:cs="Arial"/>
          <w:color w:val="000000"/>
          <w:sz w:val="18"/>
          <w:szCs w:val="18"/>
        </w:rPr>
        <w:t> </w:t>
      </w:r>
    </w:p>
    <w:p w14:paraId="6E55E86C" w14:textId="77777777" w:rsidR="00A4076D" w:rsidRDefault="008423F0">
      <w:pPr>
        <w:spacing w:before="225" w:after="225" w:line="240" w:lineRule="auto"/>
        <w:jc w:val="both"/>
      </w:pPr>
      <w:r>
        <w:rPr>
          <w:rFonts w:ascii="Arial" w:hAnsi="Arial" w:cs="Arial"/>
          <w:color w:val="000000"/>
          <w:sz w:val="18"/>
          <w:szCs w:val="18"/>
        </w:rPr>
        <w:t> </w:t>
      </w:r>
    </w:p>
    <w:p w14:paraId="70C25C76" w14:textId="77777777" w:rsidR="00A4076D" w:rsidRDefault="00A4076D">
      <w:pPr>
        <w:sectPr w:rsidR="00A4076D" w:rsidSect="00A5442E">
          <w:footerReference w:type="default" r:id="rId30"/>
          <w:pgSz w:w="11906" w:h="16838"/>
          <w:pgMar w:top="1418" w:right="1418" w:bottom="1418" w:left="1418" w:header="567" w:footer="596" w:gutter="0"/>
          <w:cols w:space="708"/>
          <w:docGrid w:linePitch="360"/>
        </w:sectPr>
      </w:pPr>
    </w:p>
    <w:p w14:paraId="4F84447E" w14:textId="3002F525" w:rsidR="00A5442E"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917C98">
        <w:rPr>
          <w:rFonts w:ascii="Arial" w:hAnsi="Arial" w:cs="Arial"/>
          <w:sz w:val="18"/>
          <w:szCs w:val="18"/>
        </w:rPr>
        <w:t>10</w:t>
      </w:r>
    </w:p>
    <w:p w14:paraId="2FDE1BF2" w14:textId="77777777" w:rsidR="001734CC" w:rsidRPr="00590863" w:rsidRDefault="001734CC" w:rsidP="00A5442E">
      <w:pPr>
        <w:spacing w:after="0"/>
        <w:jc w:val="right"/>
        <w:rPr>
          <w:rFonts w:ascii="Arial" w:hAnsi="Arial" w:cs="Arial"/>
          <w:sz w:val="18"/>
          <w:szCs w:val="18"/>
        </w:rPr>
      </w:pPr>
    </w:p>
    <w:p w14:paraId="204468CC"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B751779" w14:textId="77777777" w:rsidR="00A4076D" w:rsidRDefault="008423F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6127418" w14:textId="77777777" w:rsidR="00A4076D" w:rsidRDefault="008423F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4076D" w14:paraId="35C38F43" w14:textId="77777777">
        <w:tc>
          <w:tcPr>
            <w:tcW w:w="0" w:type="auto"/>
            <w:tcMar>
              <w:top w:w="0" w:type="auto"/>
              <w:bottom w:w="0" w:type="auto"/>
            </w:tcMar>
          </w:tcPr>
          <w:p w14:paraId="1CFC8F5E"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14CA0A"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897A0A5"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BFAD0ED"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02DFF05"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F9D4460"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F54DD88" w14:textId="77777777" w:rsidR="00A4076D" w:rsidRDefault="008423F0" w:rsidP="00F55863">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A5BC38D" w14:textId="23A82D11" w:rsidR="00A4076D" w:rsidRDefault="008423F0" w:rsidP="00747FB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747FBD">
        <w:rPr>
          <w:rFonts w:ascii="Arial" w:hAnsi="Arial" w:cs="Arial"/>
          <w:color w:val="000000"/>
          <w:sz w:val="18"/>
          <w:szCs w:val="18"/>
          <w:u w:val="single"/>
        </w:rPr>
        <w:t xml:space="preserve">  </w:t>
      </w:r>
    </w:p>
    <w:p w14:paraId="696F3641"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3D9ED12C" w14:textId="77777777">
        <w:tc>
          <w:tcPr>
            <w:tcW w:w="4080" w:type="dxa"/>
            <w:tcMar>
              <w:top w:w="75" w:type="dxa"/>
              <w:bottom w:w="75" w:type="dxa"/>
            </w:tcMar>
            <w:vAlign w:val="center"/>
          </w:tcPr>
          <w:p w14:paraId="6A81585E"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7F2806EE" w14:textId="77777777" w:rsidR="00A4076D" w:rsidRDefault="008423F0">
            <w:r>
              <w:rPr>
                <w:rFonts w:ascii="Arial" w:hAnsi="Arial" w:cs="Arial"/>
                <w:color w:val="000000"/>
                <w:position w:val="-2"/>
                <w:sz w:val="18"/>
                <w:szCs w:val="18"/>
              </w:rPr>
              <w:t>Ime in priimek: _____________________</w:t>
            </w:r>
          </w:p>
        </w:tc>
      </w:tr>
      <w:tr w:rsidR="00A4076D" w14:paraId="1EE7C6CB" w14:textId="77777777">
        <w:tc>
          <w:tcPr>
            <w:tcW w:w="4080" w:type="dxa"/>
            <w:tcMar>
              <w:top w:w="75" w:type="dxa"/>
              <w:bottom w:w="75" w:type="dxa"/>
            </w:tcMar>
            <w:vAlign w:val="center"/>
          </w:tcPr>
          <w:p w14:paraId="10CB5071"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62D9AF27" w14:textId="77777777" w:rsidR="00A4076D" w:rsidRDefault="00A4076D"/>
          <w:p w14:paraId="54215C89" w14:textId="77777777" w:rsidR="00A4076D" w:rsidRDefault="008423F0">
            <w:pPr>
              <w:jc w:val="center"/>
            </w:pPr>
            <w:r>
              <w:rPr>
                <w:rFonts w:ascii="Arial" w:hAnsi="Arial" w:cs="Arial"/>
                <w:color w:val="A9A9A9"/>
                <w:position w:val="-2"/>
                <w:sz w:val="18"/>
                <w:szCs w:val="18"/>
              </w:rPr>
              <w:t>(žig in podpis)</w:t>
            </w:r>
          </w:p>
        </w:tc>
      </w:tr>
    </w:tbl>
    <w:p w14:paraId="3CC2171D" w14:textId="77777777" w:rsidR="00A4076D" w:rsidRDefault="008423F0">
      <w:pPr>
        <w:spacing w:before="225" w:after="225" w:line="240" w:lineRule="auto"/>
        <w:jc w:val="both"/>
      </w:pPr>
      <w:r>
        <w:rPr>
          <w:rFonts w:ascii="Arial" w:hAnsi="Arial" w:cs="Arial"/>
          <w:color w:val="000000"/>
          <w:sz w:val="18"/>
          <w:szCs w:val="18"/>
        </w:rPr>
        <w:t> </w:t>
      </w:r>
    </w:p>
    <w:p w14:paraId="24C99D32" w14:textId="77777777" w:rsidR="00A4076D" w:rsidRDefault="00A4076D">
      <w:pPr>
        <w:sectPr w:rsidR="00A4076D" w:rsidSect="00A5442E">
          <w:footerReference w:type="default" r:id="rId31"/>
          <w:pgSz w:w="11906" w:h="16838"/>
          <w:pgMar w:top="1418" w:right="1418" w:bottom="1418" w:left="1418" w:header="567" w:footer="596" w:gutter="0"/>
          <w:cols w:space="708"/>
          <w:docGrid w:linePitch="360"/>
        </w:sectPr>
      </w:pPr>
    </w:p>
    <w:p w14:paraId="65A0608D" w14:textId="78EB78AD"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17C98" w:rsidRPr="00590863">
        <w:rPr>
          <w:rFonts w:ascii="Arial" w:hAnsi="Arial" w:cs="Arial"/>
          <w:sz w:val="18"/>
          <w:szCs w:val="18"/>
        </w:rPr>
        <w:t>1</w:t>
      </w:r>
      <w:r w:rsidR="00917C98">
        <w:rPr>
          <w:rFonts w:ascii="Arial" w:hAnsi="Arial" w:cs="Arial"/>
          <w:sz w:val="18"/>
          <w:szCs w:val="18"/>
        </w:rPr>
        <w:t>1</w:t>
      </w:r>
    </w:p>
    <w:p w14:paraId="54A4F5CF" w14:textId="77777777" w:rsidR="00A5442E" w:rsidRPr="00252358" w:rsidRDefault="00A5442E" w:rsidP="00A5442E"/>
    <w:p w14:paraId="5776F850"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210768" w14:textId="77777777" w:rsidR="00A5442E" w:rsidRDefault="00A5442E" w:rsidP="00A5442E">
      <w:pPr>
        <w:spacing w:after="120"/>
        <w:rPr>
          <w:rFonts w:ascii="Arial" w:hAnsi="Arial" w:cs="Arial"/>
        </w:rPr>
      </w:pPr>
    </w:p>
    <w:p w14:paraId="3025DB4D" w14:textId="483A4F06" w:rsidR="00A4076D" w:rsidRDefault="008423F0">
      <w:pPr>
        <w:spacing w:before="225" w:after="225" w:line="240" w:lineRule="auto"/>
        <w:jc w:val="both"/>
      </w:pPr>
      <w:r w:rsidRPr="00252AD6">
        <w:rPr>
          <w:rFonts w:ascii="Arial" w:hAnsi="Arial" w:cs="Arial"/>
          <w:color w:val="000000"/>
          <w:sz w:val="18"/>
          <w:szCs w:val="18"/>
        </w:rPr>
        <w:t>V zvezi z javnim naročilom »</w:t>
      </w:r>
      <w:r w:rsidR="008A7850" w:rsidRPr="00252AD6">
        <w:rPr>
          <w:rStyle w:val="highlight"/>
          <w:rFonts w:ascii="Arial" w:hAnsi="Arial" w:cs="Arial"/>
          <w:bCs/>
          <w:sz w:val="18"/>
          <w:szCs w:val="18"/>
        </w:rPr>
        <w:t>Izdelava projektne dokumentacije</w:t>
      </w:r>
      <w:r w:rsidR="008A7850" w:rsidRPr="00252AD6">
        <w:rPr>
          <w:rFonts w:ascii="Arial" w:hAnsi="Arial" w:cs="Arial"/>
          <w:sz w:val="18"/>
          <w:szCs w:val="18"/>
        </w:rPr>
        <w:t xml:space="preserve"> za </w:t>
      </w:r>
      <w:r w:rsidR="00252AD6" w:rsidRPr="00252AD6">
        <w:rPr>
          <w:rFonts w:ascii="Arial" w:hAnsi="Arial" w:cs="Arial"/>
          <w:sz w:val="18"/>
          <w:szCs w:val="18"/>
        </w:rPr>
        <w:t>iz</w:t>
      </w:r>
      <w:r w:rsidR="008A7850" w:rsidRPr="00252AD6">
        <w:rPr>
          <w:rFonts w:ascii="Arial" w:hAnsi="Arial" w:cs="Arial"/>
          <w:sz w:val="18"/>
          <w:szCs w:val="18"/>
        </w:rPr>
        <w:t xml:space="preserve">gradnjo </w:t>
      </w:r>
      <w:r w:rsidR="003716A4" w:rsidRPr="00252AD6">
        <w:rPr>
          <w:rFonts w:ascii="Arial" w:hAnsi="Arial" w:cs="Arial"/>
          <w:color w:val="000000"/>
          <w:sz w:val="18"/>
          <w:szCs w:val="18"/>
        </w:rPr>
        <w:t>z</w:t>
      </w:r>
      <w:r w:rsidR="00F901F6" w:rsidRPr="00252AD6">
        <w:rPr>
          <w:rFonts w:ascii="Arial" w:hAnsi="Arial" w:cs="Arial"/>
          <w:color w:val="000000"/>
          <w:sz w:val="18"/>
          <w:szCs w:val="18"/>
        </w:rPr>
        <w:t xml:space="preserve">unanje bivalne enote za otroke in mladostnike do 26. leta  s kombiniranimi motnjami (motnja v duševnem razvoju z dodatnimi vedenjskimi motnjami in težavami v duševnem razvoju) </w:t>
      </w:r>
      <w:r w:rsidR="008A7850" w:rsidRPr="00252AD6">
        <w:rPr>
          <w:rFonts w:ascii="Arial" w:hAnsi="Arial" w:cs="Arial"/>
          <w:sz w:val="18"/>
          <w:szCs w:val="18"/>
        </w:rPr>
        <w:t>CUDV Črna na Koroškem</w:t>
      </w:r>
      <w:r w:rsidRPr="00252AD6">
        <w:rPr>
          <w:rFonts w:ascii="Arial" w:hAnsi="Arial" w:cs="Arial"/>
          <w:color w:val="000000"/>
          <w:sz w:val="18"/>
          <w:szCs w:val="18"/>
        </w:rPr>
        <w:t>«,</w:t>
      </w:r>
    </w:p>
    <w:p w14:paraId="375AED7E" w14:textId="77777777" w:rsidR="00A4076D" w:rsidRDefault="008423F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55D06B" w14:textId="77777777" w:rsidR="00A4076D" w:rsidRDefault="008423F0">
      <w:pPr>
        <w:spacing w:before="225" w:after="225" w:line="240" w:lineRule="auto"/>
        <w:jc w:val="both"/>
      </w:pPr>
      <w:r>
        <w:rPr>
          <w:rFonts w:ascii="Arial" w:hAnsi="Arial" w:cs="Arial"/>
          <w:color w:val="000000"/>
          <w:sz w:val="18"/>
          <w:szCs w:val="18"/>
        </w:rPr>
        <w:t>Izjavljamo (ustrezno označi):</w:t>
      </w:r>
    </w:p>
    <w:p w14:paraId="152963F4" w14:textId="77777777" w:rsidR="00A4076D" w:rsidRDefault="008423F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FEC3B43" w14:textId="77777777" w:rsidR="00A4076D" w:rsidRDefault="008423F0">
      <w:pPr>
        <w:spacing w:before="225" w:after="225" w:line="240" w:lineRule="auto"/>
        <w:jc w:val="both"/>
      </w:pPr>
      <w:r>
        <w:rPr>
          <w:rFonts w:ascii="Arial" w:hAnsi="Arial" w:cs="Arial"/>
          <w:color w:val="000000"/>
          <w:sz w:val="18"/>
          <w:szCs w:val="18"/>
        </w:rPr>
        <w:t>[   ] NE zahtevamo izvedbe neposrednih plačil.</w:t>
      </w:r>
    </w:p>
    <w:p w14:paraId="54AA7F50" w14:textId="77777777" w:rsidR="00A4076D" w:rsidRDefault="008423F0">
      <w:pPr>
        <w:spacing w:before="225" w:after="225" w:line="240" w:lineRule="auto"/>
        <w:jc w:val="both"/>
      </w:pPr>
      <w:r>
        <w:rPr>
          <w:rFonts w:ascii="Arial" w:hAnsi="Arial" w:cs="Arial"/>
          <w:color w:val="000000"/>
          <w:sz w:val="18"/>
          <w:szCs w:val="18"/>
        </w:rPr>
        <w:t> </w:t>
      </w:r>
    </w:p>
    <w:p w14:paraId="2BE2F136"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53A93D97" w14:textId="77777777">
        <w:tc>
          <w:tcPr>
            <w:tcW w:w="4080" w:type="dxa"/>
            <w:tcMar>
              <w:top w:w="75" w:type="dxa"/>
              <w:bottom w:w="75" w:type="dxa"/>
            </w:tcMar>
            <w:vAlign w:val="center"/>
          </w:tcPr>
          <w:p w14:paraId="3C4C7398"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5BFB52ED" w14:textId="77777777" w:rsidR="00A4076D" w:rsidRDefault="008423F0">
            <w:r>
              <w:rPr>
                <w:rFonts w:ascii="Arial" w:hAnsi="Arial" w:cs="Arial"/>
                <w:color w:val="000000"/>
                <w:position w:val="-2"/>
                <w:sz w:val="18"/>
                <w:szCs w:val="18"/>
              </w:rPr>
              <w:t>Ime in priimek: _____________________</w:t>
            </w:r>
          </w:p>
        </w:tc>
      </w:tr>
      <w:tr w:rsidR="00A4076D" w14:paraId="6E129B46" w14:textId="77777777">
        <w:tc>
          <w:tcPr>
            <w:tcW w:w="4080" w:type="dxa"/>
            <w:tcMar>
              <w:top w:w="75" w:type="dxa"/>
              <w:bottom w:w="75" w:type="dxa"/>
            </w:tcMar>
            <w:vAlign w:val="center"/>
          </w:tcPr>
          <w:p w14:paraId="1EACAE7D"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61AEA2B6" w14:textId="77777777" w:rsidR="00A4076D" w:rsidRDefault="00A4076D"/>
          <w:p w14:paraId="03A50DE4" w14:textId="77777777" w:rsidR="00A4076D" w:rsidRDefault="008423F0">
            <w:pPr>
              <w:jc w:val="center"/>
            </w:pPr>
            <w:r>
              <w:rPr>
                <w:rFonts w:ascii="Arial" w:hAnsi="Arial" w:cs="Arial"/>
                <w:color w:val="A9A9A9"/>
                <w:position w:val="-2"/>
                <w:sz w:val="18"/>
                <w:szCs w:val="18"/>
              </w:rPr>
              <w:t>(žig in podpis)</w:t>
            </w:r>
          </w:p>
        </w:tc>
      </w:tr>
    </w:tbl>
    <w:p w14:paraId="5ADBB627" w14:textId="77777777" w:rsidR="00A4076D" w:rsidRDefault="008423F0">
      <w:pPr>
        <w:spacing w:before="225" w:after="225" w:line="240" w:lineRule="auto"/>
        <w:jc w:val="both"/>
      </w:pPr>
      <w:r>
        <w:rPr>
          <w:rFonts w:ascii="Arial" w:hAnsi="Arial" w:cs="Arial"/>
          <w:color w:val="000000"/>
          <w:sz w:val="18"/>
          <w:szCs w:val="18"/>
        </w:rPr>
        <w:t> </w:t>
      </w:r>
    </w:p>
    <w:p w14:paraId="39E7DB66" w14:textId="77777777" w:rsidR="00A4076D" w:rsidRDefault="008423F0">
      <w:pPr>
        <w:spacing w:before="225" w:after="225" w:line="240" w:lineRule="auto"/>
        <w:jc w:val="both"/>
      </w:pPr>
      <w:r>
        <w:rPr>
          <w:rFonts w:ascii="Arial" w:hAnsi="Arial" w:cs="Arial"/>
          <w:color w:val="000000"/>
          <w:sz w:val="18"/>
          <w:szCs w:val="18"/>
        </w:rPr>
        <w:t> </w:t>
      </w:r>
    </w:p>
    <w:p w14:paraId="0ED89ABF" w14:textId="77777777" w:rsidR="00A4076D" w:rsidRDefault="008423F0">
      <w:pPr>
        <w:spacing w:before="225" w:after="225" w:line="240" w:lineRule="auto"/>
        <w:jc w:val="both"/>
      </w:pPr>
      <w:r>
        <w:rPr>
          <w:rFonts w:ascii="Arial" w:hAnsi="Arial" w:cs="Arial"/>
          <w:color w:val="000000"/>
          <w:sz w:val="18"/>
          <w:szCs w:val="18"/>
        </w:rPr>
        <w:t> </w:t>
      </w:r>
    </w:p>
    <w:p w14:paraId="26B537D4" w14:textId="77777777" w:rsidR="00A4076D" w:rsidRDefault="008423F0">
      <w:pPr>
        <w:spacing w:before="225" w:after="225" w:line="240" w:lineRule="auto"/>
        <w:jc w:val="both"/>
      </w:pPr>
      <w:r>
        <w:rPr>
          <w:rFonts w:ascii="Arial" w:hAnsi="Arial" w:cs="Arial"/>
          <w:b/>
          <w:bCs/>
          <w:i/>
          <w:iCs/>
          <w:color w:val="000000"/>
          <w:sz w:val="18"/>
          <w:szCs w:val="18"/>
          <w:u w:val="single"/>
        </w:rPr>
        <w:t>Opomba:</w:t>
      </w:r>
    </w:p>
    <w:p w14:paraId="112B7A76" w14:textId="77777777" w:rsidR="00A4076D" w:rsidRDefault="008423F0">
      <w:pPr>
        <w:spacing w:before="225" w:after="225" w:line="240" w:lineRule="auto"/>
        <w:jc w:val="both"/>
      </w:pPr>
      <w:r>
        <w:rPr>
          <w:rFonts w:ascii="Arial" w:hAnsi="Arial" w:cs="Arial"/>
          <w:i/>
          <w:iCs/>
          <w:color w:val="000000"/>
          <w:sz w:val="18"/>
          <w:szCs w:val="18"/>
        </w:rPr>
        <w:t>V primeru večjega števila podizvajalcev se obrazec fotokopira.</w:t>
      </w:r>
    </w:p>
    <w:p w14:paraId="4C05CE6B" w14:textId="77777777" w:rsidR="00A4076D" w:rsidRDefault="00A4076D"/>
    <w:p w14:paraId="15CCB8A3" w14:textId="77777777" w:rsidR="00565C4B" w:rsidRDefault="00565C4B">
      <w:pPr>
        <w:sectPr w:rsidR="00565C4B" w:rsidSect="00A5442E">
          <w:footerReference w:type="default" r:id="rId32"/>
          <w:pgSz w:w="11906" w:h="16838"/>
          <w:pgMar w:top="1418" w:right="1418" w:bottom="1418" w:left="1418" w:header="567" w:footer="596" w:gutter="0"/>
          <w:cols w:space="708"/>
          <w:docGrid w:linePitch="360"/>
        </w:sectPr>
      </w:pPr>
    </w:p>
    <w:p w14:paraId="69D40FEB" w14:textId="59ADA430"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7D9A" w:rsidRPr="00590863">
        <w:rPr>
          <w:rFonts w:ascii="Arial" w:hAnsi="Arial" w:cs="Arial"/>
          <w:sz w:val="18"/>
          <w:szCs w:val="18"/>
        </w:rPr>
        <w:t>1</w:t>
      </w:r>
      <w:r w:rsidR="00127D9A">
        <w:rPr>
          <w:rFonts w:ascii="Arial" w:hAnsi="Arial" w:cs="Arial"/>
          <w:sz w:val="18"/>
          <w:szCs w:val="18"/>
        </w:rPr>
        <w:t>2</w:t>
      </w:r>
    </w:p>
    <w:p w14:paraId="077387E3" w14:textId="77777777" w:rsidR="00A5442E" w:rsidRPr="00252358" w:rsidRDefault="00A5442E" w:rsidP="00A5442E"/>
    <w:p w14:paraId="7630B6F3"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5E77DEA" w14:textId="77777777" w:rsidR="00A5442E" w:rsidRDefault="00A5442E" w:rsidP="00A5442E">
      <w:pPr>
        <w:spacing w:after="120"/>
        <w:rPr>
          <w:rFonts w:ascii="Arial" w:hAnsi="Arial" w:cs="Arial"/>
        </w:rPr>
      </w:pPr>
    </w:p>
    <w:p w14:paraId="5CD65ABD" w14:textId="2F70386B" w:rsidR="00A4076D" w:rsidRDefault="008423F0">
      <w:pPr>
        <w:spacing w:before="225" w:after="225" w:line="240" w:lineRule="auto"/>
        <w:jc w:val="both"/>
      </w:pPr>
      <w:r w:rsidRPr="00252AD6">
        <w:rPr>
          <w:rFonts w:ascii="Arial" w:hAnsi="Arial" w:cs="Arial"/>
          <w:color w:val="000000"/>
          <w:sz w:val="18"/>
          <w:szCs w:val="18"/>
        </w:rPr>
        <w:t>Pri izvedbi javnega naročila »</w:t>
      </w:r>
      <w:r w:rsidR="008A7850" w:rsidRPr="00252AD6">
        <w:rPr>
          <w:rStyle w:val="highlight"/>
          <w:rFonts w:ascii="Arial" w:hAnsi="Arial" w:cs="Arial"/>
          <w:bCs/>
          <w:sz w:val="18"/>
          <w:szCs w:val="18"/>
        </w:rPr>
        <w:t>Izdelava projektne dokumentacije</w:t>
      </w:r>
      <w:r w:rsidR="008A7850" w:rsidRPr="00252AD6">
        <w:rPr>
          <w:rFonts w:ascii="Arial" w:hAnsi="Arial" w:cs="Arial"/>
          <w:sz w:val="18"/>
          <w:szCs w:val="18"/>
        </w:rPr>
        <w:t xml:space="preserve"> za </w:t>
      </w:r>
      <w:r w:rsidR="00252AD6" w:rsidRPr="00252AD6">
        <w:rPr>
          <w:rFonts w:ascii="Arial" w:hAnsi="Arial" w:cs="Arial"/>
          <w:sz w:val="18"/>
          <w:szCs w:val="18"/>
        </w:rPr>
        <w:t>iz</w:t>
      </w:r>
      <w:r w:rsidR="008A7850" w:rsidRPr="00252AD6">
        <w:rPr>
          <w:rFonts w:ascii="Arial" w:hAnsi="Arial" w:cs="Arial"/>
          <w:sz w:val="18"/>
          <w:szCs w:val="18"/>
        </w:rPr>
        <w:t xml:space="preserve">gradnjo </w:t>
      </w:r>
      <w:r w:rsidR="00F901F6" w:rsidRPr="00252AD6">
        <w:rPr>
          <w:rFonts w:ascii="Arial" w:hAnsi="Arial" w:cs="Arial"/>
          <w:color w:val="000000"/>
          <w:sz w:val="18"/>
          <w:szCs w:val="18"/>
        </w:rPr>
        <w:t>zunanje bivalne enote za otr</w:t>
      </w:r>
      <w:r w:rsidR="003716A4" w:rsidRPr="00252AD6">
        <w:rPr>
          <w:rFonts w:ascii="Arial" w:hAnsi="Arial" w:cs="Arial"/>
          <w:color w:val="000000"/>
          <w:sz w:val="18"/>
          <w:szCs w:val="18"/>
        </w:rPr>
        <w:t xml:space="preserve">oke in mladostnike do 26. leta </w:t>
      </w:r>
      <w:r w:rsidR="00F901F6" w:rsidRPr="00252AD6">
        <w:rPr>
          <w:rFonts w:ascii="Arial" w:hAnsi="Arial" w:cs="Arial"/>
          <w:color w:val="000000"/>
          <w:sz w:val="18"/>
          <w:szCs w:val="18"/>
        </w:rPr>
        <w:t xml:space="preserve">s kombiniranimi motnjami (motnja v duševnem razvoju z dodatnimi vedenjskimi motnjami in težavami v duševnem razvoju) </w:t>
      </w:r>
      <w:r w:rsidR="008A7850" w:rsidRPr="00252AD6">
        <w:rPr>
          <w:rFonts w:ascii="Arial" w:hAnsi="Arial" w:cs="Arial"/>
          <w:sz w:val="18"/>
          <w:szCs w:val="18"/>
        </w:rPr>
        <w:t>CUDV Črna na Koroškem</w:t>
      </w:r>
      <w:r w:rsidRPr="00252AD6">
        <w:rPr>
          <w:rFonts w:ascii="Arial" w:hAnsi="Arial" w:cs="Arial"/>
          <w:color w:val="000000"/>
          <w:sz w:val="18"/>
          <w:szCs w:val="18"/>
        </w:rPr>
        <w:t>«,</w:t>
      </w:r>
    </w:p>
    <w:p w14:paraId="2663F19C" w14:textId="77777777" w:rsidR="00A4076D" w:rsidRDefault="008423F0">
      <w:pPr>
        <w:spacing w:before="225" w:after="225" w:line="240" w:lineRule="auto"/>
        <w:jc w:val="both"/>
      </w:pPr>
      <w:r>
        <w:rPr>
          <w:rFonts w:ascii="Arial" w:hAnsi="Arial" w:cs="Arial"/>
          <w:color w:val="000000"/>
          <w:sz w:val="18"/>
          <w:szCs w:val="18"/>
        </w:rPr>
        <w:t>izjavljamo, da (ustrezno označi in izpolni):</w:t>
      </w:r>
    </w:p>
    <w:p w14:paraId="6338A531" w14:textId="77777777" w:rsidR="00A4076D" w:rsidRDefault="008423F0">
      <w:pPr>
        <w:spacing w:before="225" w:after="225" w:line="240" w:lineRule="auto"/>
        <w:jc w:val="both"/>
      </w:pPr>
      <w:r>
        <w:rPr>
          <w:rFonts w:ascii="Arial" w:hAnsi="Arial" w:cs="Arial"/>
          <w:b/>
          <w:bCs/>
          <w:color w:val="000000"/>
          <w:sz w:val="18"/>
          <w:szCs w:val="18"/>
        </w:rPr>
        <w:t>[   ] ne nastopamo s podizvajalci</w:t>
      </w:r>
    </w:p>
    <w:p w14:paraId="0F26397F" w14:textId="77777777" w:rsidR="00A4076D" w:rsidRDefault="008423F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4076D" w14:paraId="181396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7877CE" w14:textId="77777777" w:rsidR="00A4076D" w:rsidRDefault="008423F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098FC4B" w14:textId="77777777" w:rsidR="00A4076D" w:rsidRDefault="008423F0">
            <w:r>
              <w:rPr>
                <w:rFonts w:ascii="Arial" w:hAnsi="Arial" w:cs="Arial"/>
                <w:color w:val="000000"/>
                <w:position w:val="-2"/>
                <w:sz w:val="18"/>
                <w:szCs w:val="18"/>
              </w:rPr>
              <w:t> </w:t>
            </w:r>
          </w:p>
        </w:tc>
      </w:tr>
      <w:tr w:rsidR="00A4076D" w14:paraId="0FF2B5F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872A22"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682D4C"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759E995E" w14:textId="77777777" w:rsidR="00A4076D" w:rsidRDefault="008423F0">
            <w:pPr>
              <w:spacing w:before="135" w:after="135"/>
              <w:jc w:val="both"/>
              <w:textAlignment w:val="center"/>
            </w:pPr>
            <w:r>
              <w:rPr>
                <w:rFonts w:ascii="Arial" w:hAnsi="Arial" w:cs="Arial"/>
                <w:color w:val="000000"/>
                <w:position w:val="-2"/>
                <w:sz w:val="18"/>
                <w:szCs w:val="18"/>
              </w:rPr>
              <w:t> </w:t>
            </w:r>
          </w:p>
          <w:p w14:paraId="606EA667"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4076D" w14:paraId="37B4331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C1B9F" w14:textId="77777777" w:rsidR="00A4076D" w:rsidRDefault="008423F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FCA0DE" w14:textId="77777777" w:rsidR="00A4076D" w:rsidRDefault="008423F0">
            <w:r>
              <w:rPr>
                <w:rFonts w:ascii="Arial" w:hAnsi="Arial" w:cs="Arial"/>
                <w:color w:val="000000"/>
                <w:position w:val="-2"/>
                <w:sz w:val="18"/>
                <w:szCs w:val="18"/>
              </w:rPr>
              <w:t> </w:t>
            </w:r>
          </w:p>
        </w:tc>
      </w:tr>
      <w:tr w:rsidR="00A4076D" w14:paraId="0DD19B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926BE"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F006A3"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253B7D39" w14:textId="77777777" w:rsidR="00A4076D" w:rsidRDefault="008423F0">
            <w:pPr>
              <w:spacing w:before="135" w:after="135"/>
              <w:jc w:val="both"/>
              <w:textAlignment w:val="center"/>
            </w:pPr>
            <w:r>
              <w:rPr>
                <w:rFonts w:ascii="Arial" w:hAnsi="Arial" w:cs="Arial"/>
                <w:color w:val="000000"/>
                <w:position w:val="-2"/>
                <w:sz w:val="18"/>
                <w:szCs w:val="18"/>
              </w:rPr>
              <w:t> </w:t>
            </w:r>
          </w:p>
          <w:p w14:paraId="763FBDA9"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p w14:paraId="065BE0F4"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3D38F417" w14:textId="77777777" w:rsidR="00A4076D" w:rsidRDefault="008423F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CF8EB8C"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576B9001" w14:textId="77777777">
        <w:tc>
          <w:tcPr>
            <w:tcW w:w="4080" w:type="dxa"/>
            <w:tcMar>
              <w:top w:w="135" w:type="dxa"/>
              <w:bottom w:w="135" w:type="dxa"/>
            </w:tcMar>
            <w:vAlign w:val="center"/>
          </w:tcPr>
          <w:p w14:paraId="047147DC" w14:textId="77777777" w:rsidR="00A4076D" w:rsidRDefault="008423F0">
            <w:r>
              <w:rPr>
                <w:rFonts w:ascii="Arial" w:hAnsi="Arial" w:cs="Arial"/>
                <w:color w:val="000000"/>
                <w:position w:val="-2"/>
                <w:sz w:val="18"/>
                <w:szCs w:val="18"/>
              </w:rPr>
              <w:t>Kraj in datum:</w:t>
            </w:r>
          </w:p>
        </w:tc>
        <w:tc>
          <w:tcPr>
            <w:tcW w:w="0" w:type="auto"/>
            <w:tcMar>
              <w:top w:w="135" w:type="dxa"/>
              <w:bottom w:w="135" w:type="dxa"/>
            </w:tcMar>
            <w:vAlign w:val="center"/>
          </w:tcPr>
          <w:p w14:paraId="08DE68EA" w14:textId="77777777" w:rsidR="00A4076D" w:rsidRDefault="008423F0">
            <w:r>
              <w:rPr>
                <w:rFonts w:ascii="Arial" w:hAnsi="Arial" w:cs="Arial"/>
                <w:color w:val="000000"/>
                <w:position w:val="-2"/>
                <w:sz w:val="18"/>
                <w:szCs w:val="18"/>
              </w:rPr>
              <w:t>Ime in priimek: _____________________</w:t>
            </w:r>
          </w:p>
        </w:tc>
      </w:tr>
      <w:tr w:rsidR="00A4076D" w14:paraId="69AF6E46" w14:textId="77777777">
        <w:tc>
          <w:tcPr>
            <w:tcW w:w="4080" w:type="dxa"/>
            <w:tcMar>
              <w:top w:w="135" w:type="dxa"/>
              <w:bottom w:w="135" w:type="dxa"/>
            </w:tcMar>
            <w:vAlign w:val="center"/>
          </w:tcPr>
          <w:p w14:paraId="54805CA4" w14:textId="77777777" w:rsidR="00A4076D" w:rsidRDefault="008423F0">
            <w:r>
              <w:rPr>
                <w:rFonts w:ascii="Arial" w:hAnsi="Arial" w:cs="Arial"/>
                <w:color w:val="000000"/>
                <w:position w:val="-2"/>
                <w:sz w:val="18"/>
                <w:szCs w:val="18"/>
              </w:rPr>
              <w:t> </w:t>
            </w:r>
          </w:p>
        </w:tc>
        <w:tc>
          <w:tcPr>
            <w:tcW w:w="0" w:type="auto"/>
            <w:tcMar>
              <w:top w:w="135" w:type="dxa"/>
              <w:bottom w:w="135" w:type="dxa"/>
            </w:tcMar>
            <w:vAlign w:val="center"/>
          </w:tcPr>
          <w:p w14:paraId="5B6ED718" w14:textId="77777777" w:rsidR="00A4076D" w:rsidRDefault="00A4076D"/>
          <w:p w14:paraId="463E938D" w14:textId="77777777" w:rsidR="00A4076D" w:rsidRDefault="008423F0">
            <w:pPr>
              <w:jc w:val="center"/>
            </w:pPr>
            <w:r>
              <w:rPr>
                <w:rFonts w:ascii="Arial" w:hAnsi="Arial" w:cs="Arial"/>
                <w:color w:val="A9A9A9"/>
                <w:position w:val="-2"/>
                <w:sz w:val="18"/>
                <w:szCs w:val="18"/>
              </w:rPr>
              <w:t>(žig in podpis)</w:t>
            </w:r>
          </w:p>
        </w:tc>
      </w:tr>
    </w:tbl>
    <w:p w14:paraId="0A265C68" w14:textId="77777777" w:rsidR="00A4076D" w:rsidRDefault="008423F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CB3C79C" w14:textId="77777777" w:rsidR="00A4076D" w:rsidRDefault="00A4076D"/>
    <w:p w14:paraId="17FDB6F7" w14:textId="77777777" w:rsidR="00565C4B" w:rsidRDefault="00565C4B"/>
    <w:p w14:paraId="7DB4D5DD" w14:textId="77777777" w:rsidR="00565C4B" w:rsidRDefault="00565C4B">
      <w:pPr>
        <w:sectPr w:rsidR="00565C4B" w:rsidSect="00A5442E">
          <w:footerReference w:type="default" r:id="rId33"/>
          <w:pgSz w:w="11906" w:h="16838"/>
          <w:pgMar w:top="1418" w:right="1418" w:bottom="1418" w:left="1418" w:header="567" w:footer="596" w:gutter="0"/>
          <w:cols w:space="708"/>
          <w:docGrid w:linePitch="360"/>
        </w:sectPr>
      </w:pPr>
    </w:p>
    <w:p w14:paraId="1D7D7A65" w14:textId="5B6B9C68"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127D9A">
        <w:rPr>
          <w:rFonts w:ascii="Arial" w:hAnsi="Arial" w:cs="Arial"/>
          <w:sz w:val="18"/>
          <w:szCs w:val="18"/>
        </w:rPr>
        <w:t>13</w:t>
      </w:r>
    </w:p>
    <w:p w14:paraId="71CD38F3" w14:textId="77777777" w:rsidR="00A5442E" w:rsidRPr="00252358" w:rsidRDefault="00A5442E" w:rsidP="00A5442E"/>
    <w:p w14:paraId="690EAE52"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3427D4B" w14:textId="77777777" w:rsidR="00A5442E" w:rsidRDefault="00A5442E" w:rsidP="00A5442E">
      <w:pPr>
        <w:spacing w:after="120"/>
        <w:rPr>
          <w:rFonts w:ascii="Arial" w:hAnsi="Arial" w:cs="Arial"/>
        </w:rPr>
      </w:pPr>
    </w:p>
    <w:p w14:paraId="58CD899A" w14:textId="77777777" w:rsidR="00A4076D" w:rsidRDefault="008423F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24AD63" w14:textId="77777777" w:rsidR="00A4076D" w:rsidRDefault="008423F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4076D" w14:paraId="42F4AF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CA400" w14:textId="77777777" w:rsidR="00A4076D" w:rsidRDefault="008423F0">
            <w:pPr>
              <w:spacing w:before="135" w:after="135"/>
              <w:jc w:val="both"/>
              <w:textAlignment w:val="center"/>
            </w:pPr>
            <w:r>
              <w:rPr>
                <w:rFonts w:ascii="Arial" w:hAnsi="Arial" w:cs="Arial"/>
                <w:b/>
                <w:bCs/>
                <w:color w:val="000000"/>
                <w:position w:val="-2"/>
                <w:sz w:val="18"/>
                <w:szCs w:val="18"/>
              </w:rPr>
              <w:t>Ime in priimek</w:t>
            </w:r>
          </w:p>
          <w:p w14:paraId="37CC8990"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3CC63301" w14:textId="77777777" w:rsidR="00A4076D" w:rsidRDefault="008423F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F711A" w14:textId="77777777" w:rsidR="00A4076D" w:rsidRDefault="008423F0">
            <w:pPr>
              <w:spacing w:before="135" w:after="135"/>
              <w:jc w:val="both"/>
              <w:textAlignment w:val="center"/>
            </w:pPr>
            <w:r>
              <w:rPr>
                <w:rFonts w:ascii="Arial" w:hAnsi="Arial" w:cs="Arial"/>
                <w:b/>
                <w:bCs/>
                <w:color w:val="000000"/>
                <w:position w:val="-2"/>
                <w:sz w:val="18"/>
                <w:szCs w:val="18"/>
              </w:rPr>
              <w:t>Naslov prebivališča</w:t>
            </w:r>
          </w:p>
          <w:p w14:paraId="71C2ADB6"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548F12F5" w14:textId="77777777" w:rsidR="00A4076D" w:rsidRDefault="008423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713F4" w14:textId="77777777" w:rsidR="00A4076D" w:rsidRDefault="008423F0">
            <w:pPr>
              <w:spacing w:before="135" w:after="135"/>
              <w:jc w:val="both"/>
              <w:textAlignment w:val="center"/>
            </w:pPr>
            <w:r>
              <w:rPr>
                <w:rFonts w:ascii="Arial" w:hAnsi="Arial" w:cs="Arial"/>
                <w:b/>
                <w:bCs/>
                <w:color w:val="000000"/>
                <w:position w:val="-2"/>
                <w:sz w:val="18"/>
                <w:szCs w:val="18"/>
              </w:rPr>
              <w:t>Delež lastništva</w:t>
            </w:r>
          </w:p>
          <w:p w14:paraId="49252E0A"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32640A87" w14:textId="77777777" w:rsidR="00A4076D" w:rsidRDefault="008423F0">
            <w:pPr>
              <w:spacing w:before="135" w:after="135"/>
              <w:jc w:val="both"/>
              <w:textAlignment w:val="center"/>
            </w:pPr>
            <w:r>
              <w:rPr>
                <w:rFonts w:ascii="Arial" w:hAnsi="Arial" w:cs="Arial"/>
                <w:b/>
                <w:bCs/>
                <w:color w:val="000000"/>
                <w:position w:val="-2"/>
                <w:sz w:val="18"/>
                <w:szCs w:val="18"/>
              </w:rPr>
              <w:t>Delež lastništva gospodarskega subjekta</w:t>
            </w:r>
          </w:p>
        </w:tc>
      </w:tr>
      <w:tr w:rsidR="00A4076D" w14:paraId="123BE4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BB18"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6639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71921"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297203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E50DF"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3469"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458DD"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096E6E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88C10"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203E5"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C7056"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785431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ACD74"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8CCF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BA98B"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5108876D" w14:textId="77777777" w:rsidR="00A4076D" w:rsidRDefault="008423F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4076D" w14:paraId="26FB61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052B6" w14:textId="77777777" w:rsidR="00A4076D" w:rsidRDefault="008423F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20274" w14:textId="77777777" w:rsidR="00A4076D" w:rsidRDefault="008423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52363" w14:textId="77777777" w:rsidR="00A4076D" w:rsidRDefault="008423F0">
            <w:pPr>
              <w:spacing w:before="135" w:after="135"/>
              <w:jc w:val="both"/>
              <w:textAlignment w:val="center"/>
            </w:pPr>
            <w:r>
              <w:rPr>
                <w:rFonts w:ascii="Arial" w:hAnsi="Arial" w:cs="Arial"/>
                <w:b/>
                <w:bCs/>
                <w:color w:val="000000"/>
                <w:position w:val="-2"/>
                <w:sz w:val="18"/>
                <w:szCs w:val="18"/>
              </w:rPr>
              <w:t>Delež lastništva gospodarskega subjekta</w:t>
            </w:r>
          </w:p>
        </w:tc>
      </w:tr>
      <w:tr w:rsidR="00A4076D" w14:paraId="5AB53B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A8790"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F664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33F6D"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1A67B6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71E5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3C76C"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464F93"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20C0B0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AC581"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7AB8C"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CF0DB"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5D0D17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45393"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6EE65"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450D0"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5A42BEDB" w14:textId="77777777" w:rsidR="00A4076D" w:rsidRDefault="008423F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4076D" w14:paraId="09B44104" w14:textId="77777777">
        <w:tc>
          <w:tcPr>
            <w:tcW w:w="4080" w:type="dxa"/>
            <w:tcMar>
              <w:top w:w="75" w:type="dxa"/>
              <w:bottom w:w="75" w:type="dxa"/>
            </w:tcMar>
            <w:vAlign w:val="center"/>
          </w:tcPr>
          <w:p w14:paraId="4DA0BD03"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2A7FF3AF" w14:textId="77777777" w:rsidR="00A4076D" w:rsidRDefault="008423F0">
            <w:r>
              <w:rPr>
                <w:rFonts w:ascii="Arial" w:hAnsi="Arial" w:cs="Arial"/>
                <w:color w:val="000000"/>
                <w:position w:val="-2"/>
                <w:sz w:val="18"/>
                <w:szCs w:val="18"/>
              </w:rPr>
              <w:t>Ime in priimek: _____________________</w:t>
            </w:r>
          </w:p>
        </w:tc>
      </w:tr>
      <w:tr w:rsidR="00A4076D" w14:paraId="0CA59AF0" w14:textId="77777777">
        <w:tc>
          <w:tcPr>
            <w:tcW w:w="4080" w:type="dxa"/>
            <w:tcMar>
              <w:top w:w="75" w:type="dxa"/>
              <w:bottom w:w="75" w:type="dxa"/>
            </w:tcMar>
            <w:vAlign w:val="center"/>
          </w:tcPr>
          <w:p w14:paraId="632EF205"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1B07932B" w14:textId="77777777" w:rsidR="00A4076D" w:rsidRDefault="008423F0">
            <w:pPr>
              <w:jc w:val="center"/>
            </w:pPr>
            <w:r>
              <w:rPr>
                <w:rFonts w:ascii="Arial" w:hAnsi="Arial" w:cs="Arial"/>
                <w:color w:val="000000"/>
                <w:position w:val="-2"/>
                <w:sz w:val="18"/>
                <w:szCs w:val="18"/>
              </w:rPr>
              <w:t>(žig in podpis)</w:t>
            </w:r>
          </w:p>
        </w:tc>
      </w:tr>
    </w:tbl>
    <w:p w14:paraId="48359326" w14:textId="77777777" w:rsidR="00A4076D" w:rsidRDefault="008423F0">
      <w:pPr>
        <w:spacing w:before="225" w:after="225" w:line="240" w:lineRule="auto"/>
        <w:jc w:val="both"/>
      </w:pPr>
      <w:r>
        <w:rPr>
          <w:rFonts w:ascii="Arial" w:hAnsi="Arial" w:cs="Arial"/>
          <w:color w:val="000000"/>
          <w:sz w:val="18"/>
          <w:szCs w:val="18"/>
        </w:rPr>
        <w:t> </w:t>
      </w:r>
    </w:p>
    <w:p w14:paraId="4A5AE7DB" w14:textId="77777777" w:rsidR="00A4076D" w:rsidRDefault="008423F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C7D883D" w14:textId="77777777" w:rsidR="00A4076D" w:rsidRDefault="00A4076D">
      <w:pPr>
        <w:sectPr w:rsidR="00A4076D" w:rsidSect="00A5442E">
          <w:footerReference w:type="default" r:id="rId34"/>
          <w:pgSz w:w="11906" w:h="16838"/>
          <w:pgMar w:top="1418" w:right="1418" w:bottom="1418" w:left="1418" w:header="567" w:footer="596" w:gutter="0"/>
          <w:cols w:space="708"/>
          <w:docGrid w:linePitch="360"/>
        </w:sectPr>
      </w:pPr>
    </w:p>
    <w:p w14:paraId="16E0512C" w14:textId="77777777" w:rsidR="00A5442E" w:rsidRPr="00116091" w:rsidRDefault="008423F0" w:rsidP="00A5442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96C3A0" w14:textId="77777777" w:rsidR="00A5442E" w:rsidRDefault="00A5442E" w:rsidP="00A5442E">
      <w:pPr>
        <w:rPr>
          <w:rFonts w:ascii="Arial" w:hAnsi="Arial" w:cs="Arial"/>
        </w:rPr>
      </w:pPr>
    </w:p>
    <w:p w14:paraId="79295AA9" w14:textId="45E6EBDF" w:rsidR="008A7850" w:rsidRPr="008A7850" w:rsidRDefault="008423F0">
      <w:pPr>
        <w:spacing w:before="224" w:after="224" w:line="240" w:lineRule="auto"/>
        <w:jc w:val="center"/>
        <w:outlineLvl w:val="1"/>
        <w:rPr>
          <w:rFonts w:ascii="Arial" w:hAnsi="Arial" w:cs="Arial"/>
          <w:b/>
          <w:bCs/>
          <w:color w:val="000000"/>
          <w:sz w:val="24"/>
          <w:szCs w:val="24"/>
        </w:rPr>
      </w:pPr>
      <w:r w:rsidRPr="008A7850">
        <w:rPr>
          <w:rFonts w:ascii="Arial" w:hAnsi="Arial" w:cs="Arial"/>
          <w:b/>
          <w:bCs/>
          <w:color w:val="000000"/>
          <w:sz w:val="24"/>
          <w:szCs w:val="24"/>
        </w:rPr>
        <w:t>P</w:t>
      </w:r>
      <w:r w:rsidR="008A7850" w:rsidRPr="008A7850">
        <w:rPr>
          <w:rFonts w:ascii="Arial" w:hAnsi="Arial" w:cs="Arial"/>
          <w:b/>
          <w:bCs/>
          <w:color w:val="000000"/>
          <w:sz w:val="24"/>
          <w:szCs w:val="24"/>
        </w:rPr>
        <w:t>ogodba</w:t>
      </w:r>
      <w:r w:rsidRPr="008A7850">
        <w:rPr>
          <w:rFonts w:ascii="Arial" w:hAnsi="Arial" w:cs="Arial"/>
          <w:b/>
          <w:bCs/>
          <w:color w:val="000000"/>
          <w:sz w:val="24"/>
          <w:szCs w:val="24"/>
        </w:rPr>
        <w:t xml:space="preserve"> </w:t>
      </w:r>
      <w:r w:rsidR="008A7850" w:rsidRPr="008A7850">
        <w:rPr>
          <w:rFonts w:ascii="Arial" w:hAnsi="Arial" w:cs="Arial"/>
          <w:b/>
          <w:bCs/>
          <w:color w:val="000000"/>
          <w:sz w:val="24"/>
          <w:szCs w:val="24"/>
        </w:rPr>
        <w:t>o izdelavi projektne dokumentacije</w:t>
      </w:r>
      <w:r w:rsidR="003D7353" w:rsidRPr="008A7850">
        <w:rPr>
          <w:rFonts w:ascii="Arial" w:hAnsi="Arial" w:cs="Arial"/>
          <w:b/>
          <w:bCs/>
          <w:color w:val="000000"/>
          <w:sz w:val="24"/>
          <w:szCs w:val="24"/>
        </w:rPr>
        <w:t xml:space="preserve"> </w:t>
      </w:r>
      <w:r w:rsidR="008A7850" w:rsidRPr="008A7850">
        <w:rPr>
          <w:rFonts w:ascii="Arial" w:hAnsi="Arial" w:cs="Arial"/>
          <w:b/>
          <w:bCs/>
          <w:sz w:val="24"/>
          <w:szCs w:val="24"/>
        </w:rPr>
        <w:t xml:space="preserve">za </w:t>
      </w:r>
      <w:r w:rsidR="00252AD6">
        <w:rPr>
          <w:rFonts w:ascii="Arial" w:hAnsi="Arial" w:cs="Arial"/>
          <w:b/>
          <w:bCs/>
          <w:sz w:val="24"/>
          <w:szCs w:val="24"/>
        </w:rPr>
        <w:t>iz</w:t>
      </w:r>
      <w:r w:rsidR="008A7850" w:rsidRPr="008A7850">
        <w:rPr>
          <w:rFonts w:ascii="Arial" w:hAnsi="Arial" w:cs="Arial"/>
          <w:b/>
          <w:bCs/>
          <w:sz w:val="24"/>
          <w:szCs w:val="24"/>
        </w:rPr>
        <w:t xml:space="preserve">gradnjo </w:t>
      </w:r>
      <w:r w:rsidR="00252AD6">
        <w:rPr>
          <w:rFonts w:ascii="Arial" w:hAnsi="Arial" w:cs="Arial"/>
          <w:b/>
          <w:bCs/>
          <w:sz w:val="24"/>
          <w:szCs w:val="24"/>
        </w:rPr>
        <w:t>zunanje bivalne enote za otroke in mladostnike do 26. leta s kombiniranimi motnjami ( motnja v duševnem razvoju z dodatnimi vedenjskimi motnjami in težavami v duševnem razvoju</w:t>
      </w:r>
      <w:r w:rsidR="00C52413">
        <w:rPr>
          <w:rFonts w:ascii="Arial" w:hAnsi="Arial" w:cs="Arial"/>
          <w:b/>
          <w:bCs/>
          <w:sz w:val="24"/>
          <w:szCs w:val="24"/>
        </w:rPr>
        <w:t>)</w:t>
      </w:r>
      <w:r w:rsidR="008A7850" w:rsidRPr="008A7850">
        <w:rPr>
          <w:rFonts w:ascii="Arial" w:hAnsi="Arial" w:cs="Arial"/>
          <w:b/>
          <w:bCs/>
          <w:sz w:val="24"/>
          <w:szCs w:val="24"/>
        </w:rPr>
        <w:t xml:space="preserve"> </w:t>
      </w:r>
    </w:p>
    <w:p w14:paraId="011B6329" w14:textId="3ED88514" w:rsidR="009642F2" w:rsidRPr="008A7850" w:rsidRDefault="008423F0" w:rsidP="008A7850">
      <w:pPr>
        <w:spacing w:before="225" w:after="225" w:line="240" w:lineRule="auto"/>
        <w:jc w:val="center"/>
        <w:rPr>
          <w:rFonts w:ascii="Arial" w:hAnsi="Arial" w:cs="Arial"/>
          <w:color w:val="000000"/>
          <w:sz w:val="18"/>
          <w:szCs w:val="18"/>
        </w:rPr>
      </w:pPr>
      <w:r>
        <w:rPr>
          <w:rFonts w:ascii="Arial" w:hAnsi="Arial" w:cs="Arial"/>
          <w:color w:val="000000"/>
          <w:sz w:val="18"/>
          <w:szCs w:val="18"/>
        </w:rPr>
        <w:t>sklenjena med</w:t>
      </w:r>
    </w:p>
    <w:p w14:paraId="7841E9C7" w14:textId="6649B1E8" w:rsidR="003D7353" w:rsidRDefault="008423F0" w:rsidP="003D7353">
      <w:pPr>
        <w:spacing w:after="0" w:line="240" w:lineRule="auto"/>
      </w:pPr>
      <w:r>
        <w:rPr>
          <w:rFonts w:ascii="Arial" w:hAnsi="Arial" w:cs="Arial"/>
          <w:b/>
          <w:bCs/>
          <w:color w:val="000000"/>
          <w:sz w:val="18"/>
          <w:szCs w:val="18"/>
        </w:rPr>
        <w:t xml:space="preserve">NAROČNIKOM: </w:t>
      </w:r>
      <w:r w:rsidR="008A7850">
        <w:rPr>
          <w:rFonts w:ascii="Arial" w:hAnsi="Arial" w:cs="Arial"/>
          <w:b/>
          <w:bCs/>
          <w:color w:val="000000"/>
          <w:sz w:val="18"/>
          <w:szCs w:val="18"/>
        </w:rPr>
        <w:t>CENTER ZA USPOSABLJANJE, DEL IN VARSTVO Črna na Koroškem</w:t>
      </w:r>
      <w:r w:rsidR="003D7353">
        <w:rPr>
          <w:rFonts w:ascii="Arial" w:hAnsi="Arial" w:cs="Arial"/>
          <w:b/>
          <w:bCs/>
          <w:color w:val="000000"/>
          <w:sz w:val="18"/>
          <w:szCs w:val="18"/>
        </w:rPr>
        <w:t xml:space="preserve">, </w:t>
      </w:r>
      <w:r w:rsidR="008A7850">
        <w:rPr>
          <w:rFonts w:ascii="Arial" w:hAnsi="Arial" w:cs="Arial"/>
          <w:b/>
          <w:bCs/>
          <w:color w:val="000000"/>
          <w:sz w:val="18"/>
          <w:szCs w:val="18"/>
        </w:rPr>
        <w:t>Center 144</w:t>
      </w:r>
      <w:r w:rsidR="003D7353">
        <w:rPr>
          <w:rFonts w:ascii="Arial" w:hAnsi="Arial" w:cs="Arial"/>
          <w:b/>
          <w:bCs/>
          <w:color w:val="000000"/>
          <w:sz w:val="18"/>
          <w:szCs w:val="18"/>
        </w:rPr>
        <w:t xml:space="preserve">, </w:t>
      </w:r>
      <w:r w:rsidR="000D31E8">
        <w:rPr>
          <w:rFonts w:ascii="Arial" w:hAnsi="Arial" w:cs="Arial"/>
          <w:b/>
          <w:bCs/>
          <w:color w:val="000000"/>
          <w:sz w:val="18"/>
          <w:szCs w:val="18"/>
        </w:rPr>
        <w:t>2393</w:t>
      </w:r>
      <w:r w:rsidR="003D7353">
        <w:rPr>
          <w:rFonts w:ascii="Arial" w:hAnsi="Arial" w:cs="Arial"/>
          <w:b/>
          <w:bCs/>
          <w:color w:val="000000"/>
          <w:sz w:val="18"/>
          <w:szCs w:val="18"/>
        </w:rPr>
        <w:t xml:space="preserve"> </w:t>
      </w:r>
      <w:r w:rsidR="000D31E8">
        <w:rPr>
          <w:rFonts w:ascii="Arial" w:hAnsi="Arial" w:cs="Arial"/>
          <w:b/>
          <w:bCs/>
          <w:color w:val="000000"/>
          <w:sz w:val="18"/>
          <w:szCs w:val="18"/>
        </w:rPr>
        <w:t>Črna na Koroškem</w:t>
      </w:r>
      <w:r w:rsidR="003D7353">
        <w:rPr>
          <w:rFonts w:ascii="Arial" w:hAnsi="Arial" w:cs="Arial"/>
          <w:b/>
          <w:bCs/>
          <w:color w:val="000000"/>
          <w:sz w:val="18"/>
          <w:szCs w:val="18"/>
        </w:rPr>
        <w:t xml:space="preserve">, </w:t>
      </w:r>
      <w:r w:rsidR="003D7353">
        <w:rPr>
          <w:rFonts w:ascii="Arial" w:hAnsi="Arial" w:cs="Arial"/>
          <w:color w:val="000000"/>
          <w:sz w:val="18"/>
          <w:szCs w:val="18"/>
        </w:rPr>
        <w:t xml:space="preserve">ki </w:t>
      </w:r>
      <w:r w:rsidR="000D31E8">
        <w:rPr>
          <w:rFonts w:ascii="Arial" w:hAnsi="Arial" w:cs="Arial"/>
          <w:color w:val="000000"/>
          <w:sz w:val="18"/>
          <w:szCs w:val="18"/>
        </w:rPr>
        <w:t>ga</w:t>
      </w:r>
      <w:r w:rsidR="003D7353">
        <w:rPr>
          <w:rFonts w:ascii="Arial" w:hAnsi="Arial" w:cs="Arial"/>
          <w:color w:val="000000"/>
          <w:sz w:val="18"/>
          <w:szCs w:val="18"/>
        </w:rPr>
        <w:t xml:space="preserve"> zastopa </w:t>
      </w:r>
      <w:r w:rsidR="000D31E8">
        <w:rPr>
          <w:rFonts w:ascii="Arial" w:hAnsi="Arial" w:cs="Arial"/>
          <w:color w:val="000000"/>
          <w:sz w:val="18"/>
          <w:szCs w:val="18"/>
        </w:rPr>
        <w:t>direktorica</w:t>
      </w:r>
      <w:r w:rsidR="003D7353">
        <w:rPr>
          <w:rFonts w:ascii="Arial" w:hAnsi="Arial" w:cs="Arial"/>
          <w:color w:val="000000"/>
          <w:sz w:val="18"/>
          <w:szCs w:val="18"/>
        </w:rPr>
        <w:t xml:space="preserve"> </w:t>
      </w:r>
      <w:r w:rsidR="000D31E8">
        <w:rPr>
          <w:rFonts w:ascii="Arial" w:hAnsi="Arial" w:cs="Arial"/>
          <w:color w:val="000000"/>
          <w:sz w:val="18"/>
          <w:szCs w:val="18"/>
        </w:rPr>
        <w:t>Dalja Pečovnik</w:t>
      </w:r>
      <w:r w:rsidR="003D7353">
        <w:br/>
      </w:r>
    </w:p>
    <w:tbl>
      <w:tblPr>
        <w:tblStyle w:val="NormalTablePHPDOCX"/>
        <w:tblW w:w="4298" w:type="pct"/>
        <w:tblLook w:val="04A0" w:firstRow="1" w:lastRow="0" w:firstColumn="1" w:lastColumn="0" w:noHBand="0" w:noVBand="1"/>
      </w:tblPr>
      <w:tblGrid>
        <w:gridCol w:w="3300"/>
        <w:gridCol w:w="4497"/>
      </w:tblGrid>
      <w:tr w:rsidR="003D7353" w14:paraId="3E15097C" w14:textId="77777777" w:rsidTr="00080DEF">
        <w:tc>
          <w:tcPr>
            <w:tcW w:w="3300" w:type="dxa"/>
            <w:tcMar>
              <w:top w:w="0" w:type="auto"/>
              <w:bottom w:w="0" w:type="auto"/>
            </w:tcMar>
            <w:vAlign w:val="center"/>
          </w:tcPr>
          <w:p w14:paraId="13B26A76" w14:textId="77777777" w:rsidR="003D7353" w:rsidRDefault="003D7353" w:rsidP="007062B6">
            <w:r>
              <w:rPr>
                <w:rFonts w:ascii="Arial" w:hAnsi="Arial" w:cs="Arial"/>
                <w:color w:val="000000"/>
                <w:position w:val="-2"/>
                <w:sz w:val="18"/>
                <w:szCs w:val="18"/>
              </w:rPr>
              <w:t>Matična številka:</w:t>
            </w:r>
          </w:p>
        </w:tc>
        <w:tc>
          <w:tcPr>
            <w:tcW w:w="4497" w:type="dxa"/>
            <w:tcMar>
              <w:top w:w="0" w:type="auto"/>
              <w:bottom w:w="0" w:type="auto"/>
            </w:tcMar>
            <w:vAlign w:val="center"/>
          </w:tcPr>
          <w:p w14:paraId="3EAAEB63" w14:textId="4097B8E1" w:rsidR="003D7353" w:rsidRDefault="003D7353" w:rsidP="007062B6">
            <w:r>
              <w:rPr>
                <w:rFonts w:ascii="Arial" w:hAnsi="Arial" w:cs="Arial"/>
                <w:color w:val="000000"/>
                <w:position w:val="-2"/>
                <w:sz w:val="18"/>
                <w:szCs w:val="18"/>
              </w:rPr>
              <w:t>5</w:t>
            </w:r>
            <w:r w:rsidR="00783FA5">
              <w:rPr>
                <w:rFonts w:ascii="Arial" w:hAnsi="Arial" w:cs="Arial"/>
                <w:color w:val="000000"/>
                <w:position w:val="-2"/>
                <w:sz w:val="18"/>
                <w:szCs w:val="18"/>
              </w:rPr>
              <w:t>055792</w:t>
            </w:r>
            <w:r>
              <w:rPr>
                <w:rFonts w:ascii="Arial" w:hAnsi="Arial" w:cs="Arial"/>
                <w:color w:val="000000"/>
                <w:position w:val="-2"/>
                <w:sz w:val="18"/>
                <w:szCs w:val="18"/>
              </w:rPr>
              <w:t>000</w:t>
            </w:r>
          </w:p>
        </w:tc>
      </w:tr>
      <w:tr w:rsidR="003D7353" w14:paraId="71C73739" w14:textId="77777777" w:rsidTr="00080DEF">
        <w:tc>
          <w:tcPr>
            <w:tcW w:w="3300" w:type="dxa"/>
            <w:tcMar>
              <w:top w:w="0" w:type="auto"/>
              <w:bottom w:w="0" w:type="auto"/>
            </w:tcMar>
            <w:vAlign w:val="center"/>
          </w:tcPr>
          <w:p w14:paraId="4819AFB1" w14:textId="77777777" w:rsidR="003D7353" w:rsidRDefault="003D7353" w:rsidP="007062B6">
            <w:r>
              <w:rPr>
                <w:rFonts w:ascii="Arial" w:hAnsi="Arial" w:cs="Arial"/>
                <w:color w:val="000000"/>
                <w:position w:val="-2"/>
                <w:sz w:val="18"/>
                <w:szCs w:val="18"/>
              </w:rPr>
              <w:t>Identifikacijska številka (ID za DDV):</w:t>
            </w:r>
          </w:p>
        </w:tc>
        <w:tc>
          <w:tcPr>
            <w:tcW w:w="4497" w:type="dxa"/>
            <w:tcMar>
              <w:top w:w="0" w:type="auto"/>
              <w:bottom w:w="0" w:type="auto"/>
            </w:tcMar>
            <w:vAlign w:val="center"/>
          </w:tcPr>
          <w:p w14:paraId="1C75E462" w14:textId="4720B9D6" w:rsidR="003D7353" w:rsidRDefault="003D7353" w:rsidP="007062B6">
            <w:r>
              <w:rPr>
                <w:rFonts w:ascii="Arial" w:hAnsi="Arial" w:cs="Arial"/>
                <w:color w:val="000000"/>
                <w:position w:val="-2"/>
                <w:sz w:val="18"/>
                <w:szCs w:val="18"/>
              </w:rPr>
              <w:t xml:space="preserve">SI </w:t>
            </w:r>
            <w:r w:rsidR="00783FA5">
              <w:rPr>
                <w:rFonts w:ascii="Arial" w:hAnsi="Arial" w:cs="Arial"/>
                <w:color w:val="000000"/>
                <w:position w:val="-2"/>
                <w:sz w:val="18"/>
                <w:szCs w:val="18"/>
              </w:rPr>
              <w:t>20966407</w:t>
            </w:r>
          </w:p>
        </w:tc>
      </w:tr>
      <w:tr w:rsidR="003D7353" w14:paraId="0E2D8F67" w14:textId="77777777" w:rsidTr="00080DEF">
        <w:tc>
          <w:tcPr>
            <w:tcW w:w="3300" w:type="dxa"/>
            <w:tcMar>
              <w:top w:w="0" w:type="auto"/>
              <w:bottom w:w="0" w:type="auto"/>
            </w:tcMar>
            <w:vAlign w:val="center"/>
          </w:tcPr>
          <w:p w14:paraId="029E8BAF" w14:textId="77777777" w:rsidR="003D7353" w:rsidRDefault="003D7353" w:rsidP="007062B6">
            <w:r>
              <w:rPr>
                <w:rFonts w:ascii="Arial" w:hAnsi="Arial" w:cs="Arial"/>
                <w:color w:val="000000"/>
                <w:position w:val="-2"/>
                <w:sz w:val="18"/>
                <w:szCs w:val="18"/>
              </w:rPr>
              <w:t>Transakcijski račun (TRR):</w:t>
            </w:r>
          </w:p>
        </w:tc>
        <w:tc>
          <w:tcPr>
            <w:tcW w:w="4497" w:type="dxa"/>
            <w:tcMar>
              <w:top w:w="0" w:type="auto"/>
              <w:bottom w:w="0" w:type="auto"/>
            </w:tcMar>
            <w:vAlign w:val="center"/>
          </w:tcPr>
          <w:p w14:paraId="1761635C" w14:textId="5A7B4A65" w:rsidR="003D7353" w:rsidRDefault="003D7353" w:rsidP="007062B6">
            <w:r>
              <w:rPr>
                <w:rFonts w:ascii="Arial" w:hAnsi="Arial" w:cs="Arial"/>
                <w:color w:val="000000"/>
                <w:position w:val="-2"/>
                <w:sz w:val="18"/>
                <w:szCs w:val="18"/>
              </w:rPr>
              <w:t xml:space="preserve">SI56 </w:t>
            </w:r>
            <w:r w:rsidR="009F7D04" w:rsidRPr="009F7D04">
              <w:rPr>
                <w:rFonts w:ascii="Arial" w:hAnsi="Arial" w:cs="Arial"/>
                <w:color w:val="000000"/>
                <w:position w:val="-2"/>
                <w:sz w:val="18"/>
                <w:szCs w:val="18"/>
              </w:rPr>
              <w:t>0110</w:t>
            </w:r>
            <w:r w:rsidR="009F7D04">
              <w:rPr>
                <w:rFonts w:ascii="Arial" w:hAnsi="Arial" w:cs="Arial"/>
                <w:color w:val="000000"/>
                <w:position w:val="-2"/>
                <w:sz w:val="18"/>
                <w:szCs w:val="18"/>
              </w:rPr>
              <w:t xml:space="preserve"> </w:t>
            </w:r>
            <w:r w:rsidR="00783FA5">
              <w:rPr>
                <w:rFonts w:ascii="Arial" w:hAnsi="Arial" w:cs="Arial"/>
                <w:color w:val="000000"/>
                <w:position w:val="-2"/>
                <w:sz w:val="18"/>
                <w:szCs w:val="18"/>
              </w:rPr>
              <w:t>0603 0269 843</w:t>
            </w:r>
            <w:r w:rsidRPr="007922D2">
              <w:rPr>
                <w:rFonts w:ascii="Arial" w:hAnsi="Arial" w:cs="Arial"/>
                <w:color w:val="000000"/>
                <w:position w:val="-2"/>
                <w:sz w:val="18"/>
                <w:szCs w:val="18"/>
              </w:rPr>
              <w:t xml:space="preserve">, </w:t>
            </w:r>
            <w:r w:rsidR="009F7D04">
              <w:rPr>
                <w:rFonts w:ascii="Arial" w:hAnsi="Arial" w:cs="Arial"/>
                <w:color w:val="000000"/>
                <w:position w:val="-2"/>
                <w:sz w:val="18"/>
                <w:szCs w:val="18"/>
              </w:rPr>
              <w:t xml:space="preserve">odprt pri </w:t>
            </w:r>
            <w:r w:rsidR="00783FA5">
              <w:rPr>
                <w:rFonts w:ascii="Arial" w:hAnsi="Arial" w:cs="Arial"/>
                <w:color w:val="000000"/>
                <w:position w:val="-2"/>
                <w:sz w:val="18"/>
                <w:szCs w:val="18"/>
              </w:rPr>
              <w:t>UJP</w:t>
            </w:r>
          </w:p>
        </w:tc>
      </w:tr>
    </w:tbl>
    <w:p w14:paraId="3EB758C0" w14:textId="04E317C5" w:rsidR="00A4076D" w:rsidRDefault="00A4076D" w:rsidP="003D7353">
      <w:pPr>
        <w:spacing w:after="0" w:line="240" w:lineRule="auto"/>
      </w:pPr>
    </w:p>
    <w:p w14:paraId="1AD49006" w14:textId="77777777" w:rsidR="00A4076D" w:rsidRDefault="008423F0">
      <w:pPr>
        <w:spacing w:before="225" w:after="225" w:line="240" w:lineRule="auto"/>
        <w:jc w:val="center"/>
      </w:pPr>
      <w:r>
        <w:rPr>
          <w:rFonts w:ascii="Arial" w:hAnsi="Arial" w:cs="Arial"/>
          <w:color w:val="000000"/>
          <w:sz w:val="18"/>
          <w:szCs w:val="18"/>
        </w:rPr>
        <w:t>in</w:t>
      </w:r>
    </w:p>
    <w:p w14:paraId="67A6060D" w14:textId="77777777" w:rsidR="00A4076D" w:rsidRDefault="008423F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4076D" w14:paraId="5268C8BB" w14:textId="77777777">
        <w:tc>
          <w:tcPr>
            <w:tcW w:w="3300" w:type="dxa"/>
            <w:tcMar>
              <w:top w:w="0" w:type="auto"/>
              <w:bottom w:w="0" w:type="auto"/>
            </w:tcMar>
            <w:vAlign w:val="center"/>
          </w:tcPr>
          <w:p w14:paraId="674312B0" w14:textId="77777777" w:rsidR="00A4076D" w:rsidRDefault="008423F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330CE58" w14:textId="77777777" w:rsidR="00A4076D" w:rsidRDefault="008423F0">
            <w:r>
              <w:rPr>
                <w:rFonts w:ascii="Arial" w:hAnsi="Arial" w:cs="Arial"/>
                <w:color w:val="000000"/>
                <w:position w:val="-2"/>
                <w:sz w:val="18"/>
                <w:szCs w:val="18"/>
              </w:rPr>
              <w:t> </w:t>
            </w:r>
          </w:p>
        </w:tc>
      </w:tr>
      <w:tr w:rsidR="00A4076D" w14:paraId="14DFD432" w14:textId="77777777">
        <w:tc>
          <w:tcPr>
            <w:tcW w:w="3300" w:type="dxa"/>
            <w:tcMar>
              <w:top w:w="0" w:type="auto"/>
              <w:bottom w:w="0" w:type="auto"/>
            </w:tcMar>
            <w:vAlign w:val="center"/>
          </w:tcPr>
          <w:p w14:paraId="18E981B5" w14:textId="77777777" w:rsidR="00A4076D" w:rsidRDefault="008423F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121B314" w14:textId="77777777" w:rsidR="00A4076D" w:rsidRDefault="008423F0">
            <w:r>
              <w:rPr>
                <w:rFonts w:ascii="Arial" w:hAnsi="Arial" w:cs="Arial"/>
                <w:color w:val="000000"/>
                <w:position w:val="-2"/>
                <w:sz w:val="18"/>
                <w:szCs w:val="18"/>
              </w:rPr>
              <w:t> </w:t>
            </w:r>
          </w:p>
        </w:tc>
      </w:tr>
      <w:tr w:rsidR="00A4076D" w14:paraId="137CE3E4" w14:textId="77777777">
        <w:tc>
          <w:tcPr>
            <w:tcW w:w="3300" w:type="dxa"/>
            <w:tcMar>
              <w:top w:w="0" w:type="auto"/>
              <w:bottom w:w="0" w:type="auto"/>
            </w:tcMar>
            <w:vAlign w:val="center"/>
          </w:tcPr>
          <w:p w14:paraId="69DC320B" w14:textId="77777777" w:rsidR="00A4076D" w:rsidRDefault="008423F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78AC75" w14:textId="77777777" w:rsidR="00A4076D" w:rsidRDefault="008423F0">
            <w:r>
              <w:rPr>
                <w:rFonts w:ascii="Arial" w:hAnsi="Arial" w:cs="Arial"/>
                <w:color w:val="000000"/>
                <w:position w:val="-2"/>
                <w:sz w:val="18"/>
                <w:szCs w:val="18"/>
              </w:rPr>
              <w:t> </w:t>
            </w:r>
          </w:p>
        </w:tc>
      </w:tr>
    </w:tbl>
    <w:p w14:paraId="393F5E12" w14:textId="38FF8DD6"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F10C61" w14:textId="4074C393" w:rsidR="009642F2" w:rsidRDefault="009642F2">
      <w:pPr>
        <w:spacing w:before="225" w:after="225" w:line="240" w:lineRule="auto"/>
        <w:jc w:val="both"/>
        <w:rPr>
          <w:rFonts w:ascii="Arial" w:hAnsi="Arial" w:cs="Arial"/>
          <w:color w:val="000000"/>
          <w:sz w:val="18"/>
          <w:szCs w:val="18"/>
        </w:rPr>
      </w:pPr>
    </w:p>
    <w:p w14:paraId="5A7FAC2D" w14:textId="77777777" w:rsidR="009642F2" w:rsidRDefault="009642F2">
      <w:pPr>
        <w:spacing w:before="225" w:after="225" w:line="240" w:lineRule="auto"/>
        <w:jc w:val="both"/>
      </w:pPr>
    </w:p>
    <w:p w14:paraId="4F08B3E0" w14:textId="77777777" w:rsidR="00A4076D" w:rsidRDefault="008423F0">
      <w:pPr>
        <w:spacing w:before="225" w:after="225" w:line="240" w:lineRule="auto"/>
        <w:jc w:val="both"/>
      </w:pPr>
      <w:r>
        <w:rPr>
          <w:rFonts w:ascii="Arial" w:hAnsi="Arial" w:cs="Arial"/>
          <w:b/>
          <w:bCs/>
          <w:color w:val="000000"/>
          <w:sz w:val="18"/>
          <w:szCs w:val="18"/>
        </w:rPr>
        <w:t>I. UVODNE UGOTOVITVE</w:t>
      </w:r>
    </w:p>
    <w:p w14:paraId="1BE98253" w14:textId="77777777" w:rsidR="00A4076D" w:rsidRDefault="008423F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4076D" w14:paraId="1D240D31" w14:textId="77777777">
        <w:tc>
          <w:tcPr>
            <w:tcW w:w="0" w:type="auto"/>
            <w:tcMar>
              <w:top w:w="0" w:type="auto"/>
              <w:bottom w:w="0" w:type="auto"/>
            </w:tcMar>
          </w:tcPr>
          <w:p w14:paraId="68397DD8" w14:textId="77777777" w:rsidR="00A4076D" w:rsidRDefault="008423F0">
            <w:pPr>
              <w:spacing w:before="225" w:after="225"/>
              <w:jc w:val="both"/>
            </w:pPr>
            <w:r>
              <w:rPr>
                <w:rFonts w:ascii="Arial"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746"/>
            </w:tblGrid>
            <w:tr w:rsidR="00A4076D" w14:paraId="72538EEF" w14:textId="77777777">
              <w:tc>
                <w:tcPr>
                  <w:tcW w:w="0" w:type="auto"/>
                  <w:tcMar>
                    <w:top w:w="0" w:type="auto"/>
                    <w:bottom w:w="0" w:type="auto"/>
                  </w:tcMar>
                </w:tcPr>
                <w:p w14:paraId="009DC38E" w14:textId="52CC2722" w:rsidR="00A4076D" w:rsidRDefault="008423F0" w:rsidP="00F55863">
                  <w:pPr>
                    <w:numPr>
                      <w:ilvl w:val="0"/>
                      <w:numId w:val="20"/>
                    </w:numPr>
                    <w:jc w:val="both"/>
                    <w:rPr>
                      <w:rFonts w:ascii="Arial" w:hAnsi="Arial" w:cs="Arial"/>
                      <w:color w:val="000000"/>
                      <w:sz w:val="18"/>
                      <w:szCs w:val="18"/>
                    </w:rPr>
                  </w:pPr>
                  <w:r>
                    <w:rPr>
                      <w:rFonts w:ascii="Arial" w:hAnsi="Arial" w:cs="Arial"/>
                      <w:color w:val="000000"/>
                      <w:sz w:val="18"/>
                      <w:szCs w:val="18"/>
                    </w:rPr>
                    <w:t xml:space="preserve">da je bil izvajalec na osnovi razpisa za oddajo javnega naročila </w:t>
                  </w:r>
                  <w:r w:rsidR="00672C83">
                    <w:rPr>
                      <w:rFonts w:ascii="Arial" w:hAnsi="Arial" w:cs="Arial"/>
                      <w:color w:val="000000"/>
                      <w:sz w:val="18"/>
                      <w:szCs w:val="18"/>
                    </w:rPr>
                    <w:t xml:space="preserve">z naslovom </w:t>
                  </w:r>
                  <w:r w:rsidR="00672C83" w:rsidRPr="00672C83">
                    <w:rPr>
                      <w:rStyle w:val="highlight"/>
                      <w:rFonts w:ascii="Arial" w:hAnsi="Arial" w:cs="Arial"/>
                      <w:bCs/>
                      <w:sz w:val="18"/>
                      <w:szCs w:val="18"/>
                    </w:rPr>
                    <w:t xml:space="preserve">Izdelava projektne dokumentacije </w:t>
                  </w:r>
                  <w:r w:rsidR="00672C83" w:rsidRPr="009C6722">
                    <w:rPr>
                      <w:rStyle w:val="highlight"/>
                      <w:rFonts w:ascii="Arial" w:hAnsi="Arial" w:cs="Arial"/>
                      <w:bCs/>
                      <w:sz w:val="18"/>
                      <w:szCs w:val="18"/>
                    </w:rPr>
                    <w:t xml:space="preserve">za gradnjo </w:t>
                  </w:r>
                  <w:r w:rsidR="00F901F6" w:rsidRPr="009C6722">
                    <w:rPr>
                      <w:rFonts w:ascii="Arial" w:hAnsi="Arial" w:cs="Arial"/>
                      <w:color w:val="000000"/>
                      <w:sz w:val="18"/>
                      <w:szCs w:val="18"/>
                    </w:rPr>
                    <w:t>zunanje bivalne enote za otr</w:t>
                  </w:r>
                  <w:r w:rsidR="003716A4" w:rsidRPr="009C6722">
                    <w:rPr>
                      <w:rFonts w:ascii="Arial" w:hAnsi="Arial" w:cs="Arial"/>
                      <w:color w:val="000000"/>
                      <w:sz w:val="18"/>
                      <w:szCs w:val="18"/>
                    </w:rPr>
                    <w:t xml:space="preserve">oke in mladostnike do 26. leta </w:t>
                  </w:r>
                  <w:r w:rsidR="00F901F6" w:rsidRPr="009C6722">
                    <w:rPr>
                      <w:rFonts w:ascii="Arial" w:hAnsi="Arial" w:cs="Arial"/>
                      <w:color w:val="000000"/>
                      <w:sz w:val="18"/>
                      <w:szCs w:val="18"/>
                    </w:rPr>
                    <w:t xml:space="preserve">s kombiniranimi motnjami (motnja v duševnem razvoju z dodatnimi vedenjskimi motnjami in težavami v duševnem razvoju) </w:t>
                  </w:r>
                  <w:r w:rsidR="00672C83" w:rsidRPr="009C6722">
                    <w:rPr>
                      <w:rFonts w:ascii="Arial" w:hAnsi="Arial" w:cs="Arial"/>
                      <w:bCs/>
                      <w:sz w:val="18"/>
                      <w:szCs w:val="18"/>
                    </w:rPr>
                    <w:t>CUDV</w:t>
                  </w:r>
                  <w:r w:rsidR="00672C83" w:rsidRPr="00672C83">
                    <w:rPr>
                      <w:rFonts w:ascii="Arial" w:hAnsi="Arial" w:cs="Arial"/>
                      <w:bCs/>
                      <w:sz w:val="18"/>
                      <w:szCs w:val="18"/>
                    </w:rPr>
                    <w:t xml:space="preserve"> Črna na Koroškem</w:t>
                  </w:r>
                  <w:r w:rsidR="00672C83">
                    <w:rPr>
                      <w:rFonts w:ascii="Arial" w:hAnsi="Arial" w:cs="Arial"/>
                      <w:color w:val="000000"/>
                      <w:sz w:val="18"/>
                      <w:szCs w:val="18"/>
                    </w:rPr>
                    <w:t>, objavljenem na Portalu javnih naročil, št. _________, z dne __________,</w:t>
                  </w:r>
                  <w:r>
                    <w:rPr>
                      <w:rFonts w:ascii="Arial" w:hAnsi="Arial" w:cs="Arial"/>
                      <w:color w:val="000000"/>
                      <w:sz w:val="18"/>
                      <w:szCs w:val="18"/>
                    </w:rPr>
                    <w:t xml:space="preserve"> izbran kot najugodnejši ponudnik po tej pogodbi, zato s to pogodbo naročnik naroča, izvajalec pa prevzame v izvedbo dela razpisanega javnega naročila,</w:t>
                  </w:r>
                </w:p>
                <w:p w14:paraId="3F63CA45" w14:textId="77777777" w:rsidR="00A4076D" w:rsidRDefault="008423F0" w:rsidP="00F55863">
                  <w:pPr>
                    <w:numPr>
                      <w:ilvl w:val="0"/>
                      <w:numId w:val="20"/>
                    </w:numPr>
                    <w:jc w:val="both"/>
                    <w:rPr>
                      <w:rFonts w:ascii="Arial" w:hAnsi="Arial" w:cs="Arial"/>
                      <w:color w:val="000000"/>
                      <w:sz w:val="18"/>
                      <w:szCs w:val="18"/>
                    </w:rPr>
                  </w:pPr>
                  <w:r>
                    <w:rPr>
                      <w:rFonts w:ascii="Arial" w:hAnsi="Arial" w:cs="Arial"/>
                      <w:color w:val="000000"/>
                      <w:sz w:val="18"/>
                      <w:szCs w:val="18"/>
                    </w:rPr>
                    <w:t>da je naročnik investitor gradnje novega objekta _________________</w:t>
                  </w:r>
                </w:p>
              </w:tc>
            </w:tr>
          </w:tbl>
          <w:p w14:paraId="0A9F5246" w14:textId="77777777" w:rsidR="00A4076D" w:rsidRDefault="00A4076D"/>
        </w:tc>
      </w:tr>
    </w:tbl>
    <w:p w14:paraId="0B1AC867" w14:textId="77777777" w:rsidR="00A4076D" w:rsidRDefault="008423F0">
      <w:pPr>
        <w:spacing w:before="225" w:after="225" w:line="240" w:lineRule="auto"/>
        <w:jc w:val="both"/>
      </w:pPr>
      <w:r>
        <w:rPr>
          <w:rFonts w:ascii="Arial" w:hAnsi="Arial" w:cs="Arial"/>
          <w:b/>
          <w:bCs/>
          <w:color w:val="000000"/>
          <w:sz w:val="18"/>
          <w:szCs w:val="18"/>
        </w:rPr>
        <w:t>II. PREDMET POGODBE IN OBSEG POGODBENIH DEL</w:t>
      </w:r>
    </w:p>
    <w:p w14:paraId="1D86C25B" w14:textId="77777777" w:rsidR="00A4076D" w:rsidRDefault="008423F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4076D" w14:paraId="371562F5" w14:textId="77777777">
        <w:tc>
          <w:tcPr>
            <w:tcW w:w="0" w:type="auto"/>
            <w:tcMar>
              <w:top w:w="0" w:type="auto"/>
              <w:bottom w:w="0" w:type="auto"/>
            </w:tcMar>
          </w:tcPr>
          <w:p w14:paraId="46F4C424" w14:textId="6EA911D3" w:rsidR="00A4076D" w:rsidRDefault="008423F0">
            <w:pPr>
              <w:spacing w:before="225" w:after="225"/>
              <w:jc w:val="both"/>
            </w:pPr>
            <w:bookmarkStart w:id="9" w:name="_Hlk58239975"/>
            <w:r w:rsidRPr="00964B9F">
              <w:rPr>
                <w:rFonts w:ascii="Arial" w:hAnsi="Arial" w:cs="Arial"/>
                <w:color w:val="000000"/>
                <w:sz w:val="18"/>
                <w:szCs w:val="18"/>
              </w:rPr>
              <w:t>S to pogodbo</w:t>
            </w:r>
            <w:r w:rsidR="00672C83">
              <w:rPr>
                <w:rFonts w:ascii="Arial" w:hAnsi="Arial" w:cs="Arial"/>
                <w:color w:val="000000"/>
                <w:sz w:val="18"/>
                <w:szCs w:val="18"/>
              </w:rPr>
              <w:t xml:space="preserve"> naročnik</w:t>
            </w:r>
            <w:r w:rsidRPr="00964B9F">
              <w:rPr>
                <w:rFonts w:ascii="Arial" w:hAnsi="Arial" w:cs="Arial"/>
                <w:color w:val="000000"/>
                <w:sz w:val="18"/>
                <w:szCs w:val="18"/>
              </w:rPr>
              <w:t xml:space="preserve"> naroča, izvajalec pa prevzame v izvedbo izdelavo celotne projektne dokumentacije za </w:t>
            </w:r>
            <w:r w:rsidR="00672C83">
              <w:rPr>
                <w:rFonts w:ascii="Arial" w:hAnsi="Arial" w:cs="Arial"/>
                <w:color w:val="000000"/>
                <w:sz w:val="18"/>
                <w:szCs w:val="18"/>
              </w:rPr>
              <w:t xml:space="preserve">predmet naročila z naslovom </w:t>
            </w:r>
            <w:r w:rsidR="00672C83" w:rsidRPr="00672C83">
              <w:rPr>
                <w:rStyle w:val="highlight"/>
                <w:rFonts w:ascii="Arial" w:hAnsi="Arial" w:cs="Arial"/>
                <w:bCs/>
                <w:sz w:val="18"/>
                <w:szCs w:val="18"/>
              </w:rPr>
              <w:t xml:space="preserve">Izdelava projektne dokumentacije za </w:t>
            </w:r>
            <w:r w:rsidR="00672C83" w:rsidRPr="009C6722">
              <w:rPr>
                <w:rStyle w:val="highlight"/>
                <w:rFonts w:ascii="Arial" w:hAnsi="Arial" w:cs="Arial"/>
                <w:bCs/>
                <w:sz w:val="18"/>
                <w:szCs w:val="18"/>
              </w:rPr>
              <w:t xml:space="preserve">gradnjo </w:t>
            </w:r>
            <w:r w:rsidR="00F901F6" w:rsidRPr="009C6722">
              <w:rPr>
                <w:rFonts w:ascii="Arial" w:hAnsi="Arial" w:cs="Arial"/>
                <w:color w:val="000000"/>
                <w:sz w:val="18"/>
                <w:szCs w:val="18"/>
              </w:rPr>
              <w:t>zunanje bivalne enote za otr</w:t>
            </w:r>
            <w:r w:rsidR="003716A4" w:rsidRPr="009C6722">
              <w:rPr>
                <w:rFonts w:ascii="Arial" w:hAnsi="Arial" w:cs="Arial"/>
                <w:color w:val="000000"/>
                <w:sz w:val="18"/>
                <w:szCs w:val="18"/>
              </w:rPr>
              <w:t xml:space="preserve">oke in mladostnike do 26. leta </w:t>
            </w:r>
            <w:r w:rsidR="00F901F6" w:rsidRPr="009C6722">
              <w:rPr>
                <w:rFonts w:ascii="Arial" w:hAnsi="Arial" w:cs="Arial"/>
                <w:color w:val="000000"/>
                <w:sz w:val="18"/>
                <w:szCs w:val="18"/>
              </w:rPr>
              <w:t xml:space="preserve">s kombiniranimi motnjami (motnja v duševnem razvoju z dodatnimi vedenjskimi motnjami in težavami v duševnem razvoju) </w:t>
            </w:r>
            <w:r w:rsidR="00672C83" w:rsidRPr="009C6722">
              <w:rPr>
                <w:rFonts w:ascii="Arial" w:hAnsi="Arial" w:cs="Arial"/>
                <w:bCs/>
                <w:sz w:val="18"/>
                <w:szCs w:val="18"/>
              </w:rPr>
              <w:t>CUDV Črna na Koroškem</w:t>
            </w:r>
            <w:r w:rsidRPr="009C6722">
              <w:rPr>
                <w:rFonts w:ascii="Arial" w:hAnsi="Arial" w:cs="Arial"/>
                <w:color w:val="000000"/>
                <w:sz w:val="18"/>
                <w:szCs w:val="18"/>
              </w:rPr>
              <w:t>, po določilih</w:t>
            </w:r>
            <w:r w:rsidRPr="00964B9F">
              <w:rPr>
                <w:rFonts w:ascii="Arial" w:hAnsi="Arial" w:cs="Arial"/>
                <w:color w:val="000000"/>
                <w:sz w:val="18"/>
                <w:szCs w:val="18"/>
              </w:rPr>
              <w:t xml:space="preserve"> veljavnega </w:t>
            </w:r>
            <w:r w:rsidR="0089635A" w:rsidRPr="00964B9F">
              <w:rPr>
                <w:rFonts w:ascii="Arial" w:hAnsi="Arial" w:cs="Arial"/>
                <w:color w:val="000000"/>
                <w:sz w:val="18"/>
                <w:szCs w:val="18"/>
              </w:rPr>
              <w:t>Gradbenega zakona</w:t>
            </w:r>
            <w:r w:rsidR="0048115F" w:rsidRPr="00964B9F">
              <w:rPr>
                <w:rFonts w:ascii="Arial" w:hAnsi="Arial" w:cs="Arial"/>
                <w:color w:val="000000"/>
                <w:sz w:val="18"/>
                <w:szCs w:val="18"/>
              </w:rPr>
              <w:t xml:space="preserve">, </w:t>
            </w:r>
            <w:r w:rsidRPr="00964B9F">
              <w:rPr>
                <w:rFonts w:ascii="Arial" w:hAnsi="Arial" w:cs="Arial"/>
                <w:color w:val="000000"/>
                <w:sz w:val="18"/>
                <w:szCs w:val="18"/>
              </w:rPr>
              <w:t xml:space="preserve">Pravilnika o </w:t>
            </w:r>
            <w:r w:rsidR="00766735">
              <w:rPr>
                <w:rFonts w:ascii="Arial" w:hAnsi="Arial" w:cs="Arial"/>
                <w:color w:val="000000"/>
                <w:sz w:val="18"/>
                <w:szCs w:val="18"/>
              </w:rPr>
              <w:t xml:space="preserve">podrobnejši vsebini dokumentacije in obrazcih, povezanih z graditvijo objektov </w:t>
            </w:r>
            <w:r w:rsidR="0048115F" w:rsidRPr="00964B9F">
              <w:rPr>
                <w:rFonts w:ascii="Arial" w:hAnsi="Arial" w:cs="Arial"/>
                <w:color w:val="000000"/>
                <w:sz w:val="18"/>
                <w:szCs w:val="18"/>
              </w:rPr>
              <w:t xml:space="preserve">oz. </w:t>
            </w:r>
            <w:r w:rsidR="00964B9F" w:rsidRPr="00964B9F">
              <w:rPr>
                <w:rFonts w:ascii="Arial" w:hAnsi="Arial" w:cs="Arial"/>
                <w:color w:val="000000"/>
                <w:sz w:val="18"/>
                <w:szCs w:val="18"/>
              </w:rPr>
              <w:t>po določilih gradbenih predpisov</w:t>
            </w:r>
            <w:r w:rsidR="00964B9F">
              <w:rPr>
                <w:rFonts w:ascii="Arial" w:hAnsi="Arial" w:cs="Arial"/>
                <w:color w:val="000000"/>
                <w:sz w:val="18"/>
                <w:szCs w:val="18"/>
              </w:rPr>
              <w:t xml:space="preserve"> in njihovih podzakonskih aktov,</w:t>
            </w:r>
            <w:r w:rsidR="00964B9F" w:rsidRPr="00964B9F">
              <w:rPr>
                <w:rFonts w:ascii="Arial" w:hAnsi="Arial" w:cs="Arial"/>
                <w:color w:val="000000"/>
                <w:sz w:val="18"/>
                <w:szCs w:val="18"/>
              </w:rPr>
              <w:t xml:space="preserve"> </w:t>
            </w:r>
            <w:r w:rsidRPr="00964B9F">
              <w:rPr>
                <w:rFonts w:ascii="Arial" w:hAnsi="Arial" w:cs="Arial"/>
                <w:color w:val="000000"/>
                <w:sz w:val="18"/>
                <w:szCs w:val="18"/>
              </w:rPr>
              <w:t>po ponudbi izvajalca št. _____________ z dne ______________ (v nadaljevanju: ponudba izvajalca) in razpisni dokumentaciji, ki sta sestavni del te pogodbe.</w:t>
            </w:r>
          </w:p>
        </w:tc>
      </w:tr>
    </w:tbl>
    <w:bookmarkEnd w:id="9"/>
    <w:p w14:paraId="0665468A" w14:textId="6F7ED07B" w:rsidR="00A83BE3" w:rsidRDefault="008423F0" w:rsidP="00A83BE3">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83BE3" w14:paraId="263E0C91" w14:textId="77777777" w:rsidTr="00EB1815">
        <w:tc>
          <w:tcPr>
            <w:tcW w:w="0" w:type="auto"/>
            <w:tcMar>
              <w:top w:w="0" w:type="auto"/>
              <w:bottom w:w="0" w:type="auto"/>
            </w:tcMar>
          </w:tcPr>
          <w:p w14:paraId="5C48A606" w14:textId="7D598CE3" w:rsidR="00A83BE3" w:rsidRPr="009C6722" w:rsidRDefault="00A83BE3" w:rsidP="00A83BE3">
            <w:pPr>
              <w:spacing w:before="225" w:after="225" w:line="276" w:lineRule="auto"/>
              <w:jc w:val="both"/>
              <w:rPr>
                <w:rFonts w:ascii="Arial" w:hAnsi="Arial" w:cs="Arial"/>
                <w:color w:val="000000"/>
                <w:sz w:val="18"/>
                <w:szCs w:val="18"/>
              </w:rPr>
            </w:pPr>
            <w:r w:rsidRPr="009C6722">
              <w:rPr>
                <w:rFonts w:ascii="Arial" w:hAnsi="Arial" w:cs="Arial"/>
                <w:color w:val="000000"/>
                <w:sz w:val="18"/>
                <w:szCs w:val="18"/>
              </w:rPr>
              <w:lastRenderedPageBreak/>
              <w:t>Predmet pogodbe so naslednje storitve:</w:t>
            </w:r>
          </w:p>
          <w:p w14:paraId="73DE86DB"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posnetek obstoječega stanja na zemljiščih z objekti,</w:t>
            </w:r>
          </w:p>
          <w:p w14:paraId="3AE86DC7"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dokumentacijo s predpisano vsebino za odstranitev obstoječih objektov, načrt gospodarjenja z odpadki v skladu s predpisom, ki ureja ravnanje z gradbenimi odpadki, </w:t>
            </w:r>
            <w:r w:rsidRPr="009C6722">
              <w:rPr>
                <w:rFonts w:ascii="Arial" w:eastAsia="Times New Roman" w:hAnsi="Arial" w:cs="Arial"/>
                <w:b/>
                <w:bCs/>
                <w:sz w:val="18"/>
                <w:szCs w:val="18"/>
                <w:lang w:eastAsia="sl-SI"/>
              </w:rPr>
              <w:t>PZI,</w:t>
            </w:r>
          </w:p>
          <w:p w14:paraId="01C84CA1"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izdelava idejne zasnove za pridobitev projektnih pogojev, </w:t>
            </w:r>
            <w:r w:rsidRPr="009C6722">
              <w:rPr>
                <w:rFonts w:ascii="Arial" w:eastAsia="Times New Roman" w:hAnsi="Arial" w:cs="Arial"/>
                <w:b/>
                <w:bCs/>
                <w:sz w:val="18"/>
                <w:szCs w:val="18"/>
                <w:lang w:eastAsia="sl-SI"/>
              </w:rPr>
              <w:t>IZP,</w:t>
            </w:r>
          </w:p>
          <w:p w14:paraId="7C306E16"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bCs/>
                <w:sz w:val="18"/>
                <w:szCs w:val="18"/>
                <w:lang w:eastAsia="sl-SI"/>
              </w:rPr>
              <w:t>3D vizualizacija zunanjosti in notranjosti objekta (do 4 vizualizacije za objekt in sicer 2 v fazi IZP in 2 v fazi PZI),</w:t>
            </w:r>
          </w:p>
          <w:p w14:paraId="68FC4BA3"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izdelava projektne dokumentacije za pridobitev gradbenega dovoljenja, </w:t>
            </w:r>
            <w:r w:rsidRPr="009C6722">
              <w:rPr>
                <w:rFonts w:ascii="Arial" w:eastAsia="Times New Roman" w:hAnsi="Arial" w:cs="Arial"/>
                <w:b/>
                <w:bCs/>
                <w:sz w:val="18"/>
                <w:szCs w:val="18"/>
                <w:lang w:eastAsia="sl-SI"/>
              </w:rPr>
              <w:t>DGD,</w:t>
            </w:r>
          </w:p>
          <w:p w14:paraId="31EE908C"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izdelava morebitne druge dokumentacije, potrebne za pridobitev gradbenega dovoljenja (vsi priključki infrastrukture, geomehanika,…), </w:t>
            </w:r>
          </w:p>
          <w:p w14:paraId="282C06A7"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pridobitev projektnih pogojev, mnenj, gradbenega dovoljenja, </w:t>
            </w:r>
          </w:p>
          <w:p w14:paraId="3C080C8F" w14:textId="77777777" w:rsidR="009C6722" w:rsidRPr="00487FFD" w:rsidRDefault="009C6722" w:rsidP="009C6722">
            <w:pPr>
              <w:numPr>
                <w:ilvl w:val="0"/>
                <w:numId w:val="30"/>
              </w:numPr>
              <w:contextualSpacing/>
              <w:rPr>
                <w:rFonts w:ascii="Arial" w:eastAsia="Times New Roman" w:hAnsi="Arial" w:cs="Arial"/>
                <w:sz w:val="18"/>
                <w:szCs w:val="18"/>
                <w:lang w:eastAsia="sl-SI"/>
              </w:rPr>
            </w:pPr>
            <w:r w:rsidRPr="00487FFD">
              <w:rPr>
                <w:rFonts w:ascii="Arial" w:eastAsia="Times New Roman" w:hAnsi="Arial" w:cs="Arial"/>
                <w:sz w:val="18"/>
                <w:szCs w:val="18"/>
                <w:lang w:eastAsia="sl-SI"/>
              </w:rPr>
              <w:t xml:space="preserve">projekt za izvedbo, s popisom gradbeno obrtniških in instalacijskih del, zunanje ureditve in projektantsko oceno, </w:t>
            </w:r>
            <w:r w:rsidRPr="00487FFD">
              <w:rPr>
                <w:rFonts w:ascii="Arial" w:eastAsia="Times New Roman" w:hAnsi="Arial" w:cs="Arial"/>
                <w:b/>
                <w:bCs/>
                <w:sz w:val="18"/>
                <w:szCs w:val="18"/>
                <w:lang w:eastAsia="sl-SI"/>
              </w:rPr>
              <w:t>PZI,</w:t>
            </w:r>
            <w:r w:rsidRPr="00487FFD">
              <w:rPr>
                <w:rFonts w:ascii="Arial" w:eastAsia="Times New Roman" w:hAnsi="Arial" w:cs="Arial"/>
                <w:sz w:val="18"/>
                <w:szCs w:val="18"/>
                <w:lang w:eastAsia="sl-SI"/>
              </w:rPr>
              <w:t xml:space="preserve">  </w:t>
            </w:r>
          </w:p>
          <w:p w14:paraId="1BD6A643" w14:textId="49D70F38" w:rsidR="009C6722" w:rsidRPr="00487FFD" w:rsidRDefault="009C6722" w:rsidP="009C6722">
            <w:pPr>
              <w:numPr>
                <w:ilvl w:val="0"/>
                <w:numId w:val="30"/>
              </w:numPr>
              <w:contextualSpacing/>
              <w:rPr>
                <w:rFonts w:ascii="Arial" w:eastAsia="Times New Roman" w:hAnsi="Arial" w:cs="Arial"/>
                <w:sz w:val="18"/>
                <w:szCs w:val="18"/>
                <w:lang w:eastAsia="sl-SI"/>
              </w:rPr>
            </w:pPr>
            <w:r w:rsidRPr="00487FFD">
              <w:rPr>
                <w:rFonts w:ascii="Arial" w:eastAsia="Times New Roman" w:hAnsi="Arial" w:cs="Arial"/>
                <w:sz w:val="18"/>
                <w:szCs w:val="18"/>
                <w:lang w:eastAsia="sl-SI"/>
              </w:rPr>
              <w:t>izdelava dokumentacije izvedenih del,</w:t>
            </w:r>
            <w:r w:rsidRPr="00487FFD">
              <w:rPr>
                <w:rFonts w:ascii="Arial" w:eastAsia="Times New Roman" w:hAnsi="Arial" w:cs="Arial"/>
                <w:b/>
                <w:bCs/>
                <w:sz w:val="18"/>
                <w:szCs w:val="18"/>
                <w:lang w:eastAsia="sl-SI"/>
              </w:rPr>
              <w:t xml:space="preserve"> PID</w:t>
            </w:r>
            <w:r w:rsidRPr="00487FFD">
              <w:rPr>
                <w:rFonts w:ascii="Arial" w:eastAsia="Times New Roman" w:hAnsi="Arial" w:cs="Arial"/>
                <w:sz w:val="18"/>
                <w:szCs w:val="18"/>
                <w:lang w:eastAsia="sl-SI"/>
              </w:rPr>
              <w:t>,</w:t>
            </w:r>
          </w:p>
          <w:p w14:paraId="5A6FB800" w14:textId="1F83E99A" w:rsidR="009D2D9E" w:rsidRPr="00487FFD" w:rsidRDefault="009D2D9E" w:rsidP="009D2D9E">
            <w:pPr>
              <w:pStyle w:val="Odstavekseznama"/>
              <w:numPr>
                <w:ilvl w:val="0"/>
                <w:numId w:val="30"/>
              </w:numPr>
              <w:rPr>
                <w:rFonts w:ascii="Arial" w:hAnsi="Arial" w:cs="Arial"/>
                <w:sz w:val="18"/>
                <w:szCs w:val="18"/>
              </w:rPr>
            </w:pPr>
            <w:r w:rsidRPr="00487FFD">
              <w:rPr>
                <w:rFonts w:ascii="Arial" w:hAnsi="Arial" w:cs="Arial"/>
                <w:sz w:val="18"/>
                <w:szCs w:val="18"/>
              </w:rPr>
              <w:t>sodelovanje (tolmačenje, svetovanje, strokovna pomoč) v času gradnje,</w:t>
            </w:r>
          </w:p>
          <w:p w14:paraId="14B529CA" w14:textId="77777777" w:rsidR="009C6722" w:rsidRPr="009C6722" w:rsidRDefault="009C6722" w:rsidP="009C6722">
            <w:pPr>
              <w:numPr>
                <w:ilvl w:val="0"/>
                <w:numId w:val="30"/>
              </w:numPr>
              <w:contextualSpacing/>
              <w:rPr>
                <w:rFonts w:ascii="Arial" w:eastAsia="Times New Roman" w:hAnsi="Arial" w:cs="Arial"/>
                <w:sz w:val="18"/>
                <w:szCs w:val="18"/>
                <w:lang w:eastAsia="sl-SI"/>
              </w:rPr>
            </w:pPr>
            <w:r w:rsidRPr="009C6722">
              <w:rPr>
                <w:rFonts w:ascii="Arial" w:eastAsia="Times New Roman" w:hAnsi="Arial" w:cs="Arial"/>
                <w:sz w:val="18"/>
                <w:szCs w:val="18"/>
                <w:lang w:eastAsia="sl-SI"/>
              </w:rPr>
              <w:t xml:space="preserve">sodelovanje pri tehničnem pregledu. </w:t>
            </w:r>
          </w:p>
          <w:p w14:paraId="65469340" w14:textId="77777777" w:rsidR="00A83BE3" w:rsidRPr="009C6722" w:rsidRDefault="00A83BE3" w:rsidP="00A83BE3">
            <w:pPr>
              <w:rPr>
                <w:rFonts w:ascii="Arial" w:hAnsi="Arial" w:cs="Arial"/>
                <w:sz w:val="18"/>
                <w:szCs w:val="18"/>
              </w:rPr>
            </w:pPr>
          </w:p>
          <w:p w14:paraId="5F8BECC5" w14:textId="77777777" w:rsidR="00A83BE3" w:rsidRPr="009C6722" w:rsidRDefault="00A83BE3" w:rsidP="00A83BE3">
            <w:pPr>
              <w:jc w:val="both"/>
              <w:rPr>
                <w:rFonts w:ascii="Arial" w:hAnsi="Arial" w:cs="Arial"/>
                <w:sz w:val="18"/>
                <w:szCs w:val="18"/>
              </w:rPr>
            </w:pPr>
            <w:r w:rsidRPr="009C6722">
              <w:rPr>
                <w:rFonts w:ascii="Arial" w:hAnsi="Arial" w:cs="Arial"/>
                <w:sz w:val="18"/>
                <w:szCs w:val="18"/>
              </w:rPr>
              <w:t xml:space="preserve">Iz projektne dokumentacije mora biti razvidno: </w:t>
            </w:r>
          </w:p>
          <w:p w14:paraId="16071856" w14:textId="77777777" w:rsidR="00A83BE3" w:rsidRPr="009C6722" w:rsidRDefault="00A83BE3" w:rsidP="00F55863">
            <w:pPr>
              <w:pStyle w:val="Odstavekseznama"/>
              <w:numPr>
                <w:ilvl w:val="0"/>
                <w:numId w:val="31"/>
              </w:numPr>
              <w:jc w:val="both"/>
              <w:rPr>
                <w:rFonts w:ascii="Arial" w:hAnsi="Arial" w:cs="Arial"/>
                <w:sz w:val="18"/>
                <w:szCs w:val="18"/>
              </w:rPr>
            </w:pPr>
            <w:r w:rsidRPr="009C6722">
              <w:rPr>
                <w:rFonts w:ascii="Arial" w:hAnsi="Arial" w:cs="Arial"/>
                <w:sz w:val="18"/>
                <w:szCs w:val="18"/>
              </w:rPr>
              <w:t xml:space="preserve">izpolnjevanje bistvenih zahtev skladno z veljavno zakonodajo, </w:t>
            </w:r>
          </w:p>
          <w:p w14:paraId="293D5BC2" w14:textId="77777777" w:rsidR="00A83BE3" w:rsidRPr="009C6722" w:rsidRDefault="00A83BE3" w:rsidP="00F55863">
            <w:pPr>
              <w:pStyle w:val="Odstavekseznama"/>
              <w:numPr>
                <w:ilvl w:val="0"/>
                <w:numId w:val="31"/>
              </w:numPr>
              <w:jc w:val="both"/>
              <w:rPr>
                <w:rFonts w:ascii="Arial" w:hAnsi="Arial" w:cs="Arial"/>
                <w:sz w:val="18"/>
                <w:szCs w:val="18"/>
              </w:rPr>
            </w:pPr>
            <w:r w:rsidRPr="009C6722">
              <w:rPr>
                <w:rFonts w:ascii="Arial" w:hAnsi="Arial" w:cs="Arial"/>
                <w:sz w:val="18"/>
                <w:szCs w:val="18"/>
              </w:rPr>
              <w:t xml:space="preserve">izpolnjevanje dodatnih zahtev naročnika podanih s to projektno nalogo, </w:t>
            </w:r>
          </w:p>
          <w:p w14:paraId="31F5E404" w14:textId="77777777" w:rsidR="00A83BE3" w:rsidRPr="009C6722" w:rsidRDefault="00A83BE3" w:rsidP="00F55863">
            <w:pPr>
              <w:pStyle w:val="Odstavekseznama"/>
              <w:numPr>
                <w:ilvl w:val="0"/>
                <w:numId w:val="31"/>
              </w:numPr>
              <w:jc w:val="both"/>
              <w:rPr>
                <w:rFonts w:ascii="Arial" w:hAnsi="Arial" w:cs="Arial"/>
                <w:sz w:val="18"/>
                <w:szCs w:val="18"/>
              </w:rPr>
            </w:pPr>
            <w:r w:rsidRPr="009C6722">
              <w:rPr>
                <w:rFonts w:ascii="Arial" w:hAnsi="Arial" w:cs="Arial"/>
                <w:sz w:val="18"/>
                <w:szCs w:val="18"/>
              </w:rPr>
              <w:t xml:space="preserve">natančen opis materialov, izdelkov, naprav, ki bodo vgrajene v objekt. </w:t>
            </w:r>
          </w:p>
          <w:p w14:paraId="13E3D3B9" w14:textId="7A568C05" w:rsidR="00A83BE3" w:rsidRPr="009C6722" w:rsidRDefault="00A83BE3" w:rsidP="00A83BE3">
            <w:pPr>
              <w:rPr>
                <w:rFonts w:ascii="Arial" w:hAnsi="Arial" w:cs="Arial"/>
                <w:sz w:val="18"/>
                <w:szCs w:val="18"/>
              </w:rPr>
            </w:pPr>
          </w:p>
        </w:tc>
      </w:tr>
    </w:tbl>
    <w:p w14:paraId="64C03D48" w14:textId="4DF59F83" w:rsidR="00A4076D" w:rsidRDefault="00127D9A" w:rsidP="00A83BE3">
      <w:pPr>
        <w:spacing w:after="0" w:line="240" w:lineRule="auto"/>
        <w:jc w:val="center"/>
      </w:pPr>
      <w:r>
        <w:rPr>
          <w:rFonts w:ascii="Arial" w:hAnsi="Arial" w:cs="Arial"/>
          <w:b/>
          <w:bCs/>
          <w:color w:val="000000"/>
          <w:sz w:val="18"/>
          <w:szCs w:val="18"/>
        </w:rPr>
        <w:t xml:space="preserve">4. </w:t>
      </w:r>
      <w:r w:rsidR="008423F0" w:rsidRPr="00127D9A">
        <w:rPr>
          <w:rFonts w:ascii="Arial" w:hAnsi="Arial" w:cs="Arial" w:hint="eastAsia"/>
          <w:b/>
          <w:bCs/>
          <w:color w:val="000000"/>
          <w:sz w:val="18"/>
          <w:szCs w:val="18"/>
        </w:rPr>
        <w:t>č</w:t>
      </w:r>
      <w:r w:rsidR="008423F0" w:rsidRPr="00127D9A">
        <w:rPr>
          <w:rFonts w:ascii="Arial" w:hAnsi="Arial" w:cs="Arial"/>
          <w:b/>
          <w:bCs/>
          <w:color w:val="000000"/>
          <w:sz w:val="18"/>
          <w:szCs w:val="18"/>
        </w:rPr>
        <w:t>len</w:t>
      </w:r>
    </w:p>
    <w:tbl>
      <w:tblPr>
        <w:tblStyle w:val="NormalTablePHPDOCX"/>
        <w:tblW w:w="0" w:type="auto"/>
        <w:tblInd w:w="108" w:type="dxa"/>
        <w:tblLook w:val="04A0" w:firstRow="1" w:lastRow="0" w:firstColumn="1" w:lastColumn="0" w:noHBand="0" w:noVBand="1"/>
      </w:tblPr>
      <w:tblGrid>
        <w:gridCol w:w="8962"/>
      </w:tblGrid>
      <w:tr w:rsidR="00A4076D" w14:paraId="7E08F8B1" w14:textId="77777777">
        <w:tc>
          <w:tcPr>
            <w:tcW w:w="0" w:type="auto"/>
            <w:tcMar>
              <w:top w:w="0" w:type="auto"/>
              <w:bottom w:w="0" w:type="auto"/>
            </w:tcMar>
          </w:tcPr>
          <w:p w14:paraId="3DFBE041" w14:textId="77777777" w:rsidR="00A4076D" w:rsidRDefault="008423F0">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14:paraId="02D6E313" w14:textId="77777777" w:rsidR="00A4076D" w:rsidRDefault="008423F0">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 tehničnimi navodili in priporočili ter normativi.</w:t>
            </w:r>
          </w:p>
          <w:p w14:paraId="08D211FE" w14:textId="71DC3A93" w:rsidR="00762180" w:rsidRPr="00A83BE3" w:rsidRDefault="008423F0">
            <w:pPr>
              <w:spacing w:before="225" w:after="225"/>
              <w:jc w:val="both"/>
              <w:rPr>
                <w:rFonts w:ascii="Arial" w:hAnsi="Arial" w:cs="Arial"/>
                <w:color w:val="000000"/>
                <w:sz w:val="18"/>
                <w:szCs w:val="18"/>
              </w:rPr>
            </w:pPr>
            <w:r>
              <w:rPr>
                <w:rFonts w:ascii="Arial" w:hAnsi="Arial" w:cs="Arial"/>
                <w:color w:val="000000"/>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393990B5" w14:textId="77777777" w:rsidR="00A4076D" w:rsidRDefault="008423F0">
      <w:pPr>
        <w:spacing w:before="225" w:after="225" w:line="240" w:lineRule="auto"/>
        <w:jc w:val="both"/>
      </w:pPr>
      <w:r>
        <w:rPr>
          <w:rFonts w:ascii="Arial" w:hAnsi="Arial" w:cs="Arial"/>
          <w:b/>
          <w:bCs/>
          <w:color w:val="000000"/>
          <w:sz w:val="18"/>
          <w:szCs w:val="18"/>
        </w:rPr>
        <w:t>III. ROKI</w:t>
      </w:r>
    </w:p>
    <w:p w14:paraId="70714864" w14:textId="4D254819" w:rsidR="00A4076D" w:rsidRDefault="00127D9A" w:rsidP="00127D9A">
      <w:pPr>
        <w:spacing w:after="0" w:line="240" w:lineRule="auto"/>
        <w:jc w:val="center"/>
      </w:pPr>
      <w:r>
        <w:rPr>
          <w:rFonts w:ascii="Arial" w:hAnsi="Arial" w:cs="Arial"/>
          <w:b/>
          <w:bCs/>
          <w:color w:val="000000"/>
          <w:sz w:val="18"/>
          <w:szCs w:val="18"/>
        </w:rPr>
        <w:t xml:space="preserve">5. </w:t>
      </w:r>
      <w:r w:rsidR="008423F0" w:rsidRPr="00127D9A">
        <w:rPr>
          <w:rFonts w:ascii="Arial" w:hAnsi="Arial" w:cs="Arial" w:hint="eastAsia"/>
          <w:b/>
          <w:bCs/>
          <w:color w:val="000000"/>
          <w:sz w:val="18"/>
          <w:szCs w:val="18"/>
        </w:rPr>
        <w:t>č</w:t>
      </w:r>
      <w:r w:rsidR="008423F0" w:rsidRPr="00127D9A">
        <w:rPr>
          <w:rFonts w:ascii="Arial" w:hAnsi="Arial" w:cs="Arial"/>
          <w:b/>
          <w:bCs/>
          <w:color w:val="000000"/>
          <w:sz w:val="18"/>
          <w:szCs w:val="18"/>
        </w:rPr>
        <w:t>len</w:t>
      </w:r>
    </w:p>
    <w:tbl>
      <w:tblPr>
        <w:tblStyle w:val="NormalTablePHPDOCX"/>
        <w:tblW w:w="0" w:type="auto"/>
        <w:tblInd w:w="108" w:type="dxa"/>
        <w:tblLook w:val="04A0" w:firstRow="1" w:lastRow="0" w:firstColumn="1" w:lastColumn="0" w:noHBand="0" w:noVBand="1"/>
      </w:tblPr>
      <w:tblGrid>
        <w:gridCol w:w="8962"/>
      </w:tblGrid>
      <w:tr w:rsidR="00A4076D" w14:paraId="3FECFD9D" w14:textId="77777777">
        <w:tc>
          <w:tcPr>
            <w:tcW w:w="0" w:type="auto"/>
            <w:tcMar>
              <w:top w:w="0" w:type="auto"/>
              <w:bottom w:w="0" w:type="auto"/>
            </w:tcMar>
          </w:tcPr>
          <w:p w14:paraId="44F31FF6" w14:textId="77777777" w:rsidR="00A4076D" w:rsidRPr="00CB66D6" w:rsidRDefault="008423F0">
            <w:pPr>
              <w:spacing w:before="225" w:after="225"/>
              <w:jc w:val="both"/>
            </w:pPr>
            <w:r w:rsidRPr="00CB66D6">
              <w:rPr>
                <w:rFonts w:ascii="Arial" w:hAnsi="Arial" w:cs="Arial"/>
                <w:color w:val="000000"/>
                <w:sz w:val="18"/>
                <w:szCs w:val="18"/>
              </w:rPr>
              <w:t>Izvajalec se zavezuje z deli, ki so predmet te pogodbe, pričeti takoj po podpisu te pogodbe ter jih izvajati ter dokončati v naslednjih rokih, pri čemer je ob predaji vsake faze predviden rok 10 koledarskih dni za naročnikovo pisno potrditev posamezne faze:</w:t>
            </w:r>
          </w:p>
          <w:tbl>
            <w:tblPr>
              <w:tblStyle w:val="NormalTablePHPDOCX"/>
              <w:tblW w:w="4997" w:type="pct"/>
              <w:tblLook w:val="04A0" w:firstRow="1" w:lastRow="0" w:firstColumn="1" w:lastColumn="0" w:noHBand="0" w:noVBand="1"/>
            </w:tblPr>
            <w:tblGrid>
              <w:gridCol w:w="4293"/>
              <w:gridCol w:w="4430"/>
            </w:tblGrid>
            <w:tr w:rsidR="009642F2" w:rsidRPr="00CB66D6" w14:paraId="45CD28A0" w14:textId="77777777" w:rsidTr="009642F2">
              <w:trPr>
                <w:trHeight w:val="384"/>
              </w:trPr>
              <w:tc>
                <w:tcPr>
                  <w:tcW w:w="2461" w:type="pct"/>
                  <w:tcBorders>
                    <w:top w:val="single" w:sz="7" w:space="0" w:color="auto"/>
                    <w:left w:val="single" w:sz="7" w:space="0" w:color="auto"/>
                    <w:bottom w:val="single" w:sz="7" w:space="0" w:color="auto"/>
                    <w:right w:val="single" w:sz="7" w:space="0" w:color="auto"/>
                  </w:tcBorders>
                  <w:shd w:val="clear" w:color="auto" w:fill="FFFFFF"/>
                  <w:tcMar>
                    <w:top w:w="0" w:type="auto"/>
                    <w:bottom w:w="0" w:type="auto"/>
                  </w:tcMar>
                </w:tcPr>
                <w:p w14:paraId="3E1DEF1E" w14:textId="174A9E1F" w:rsidR="009642F2" w:rsidRPr="00CB66D6" w:rsidRDefault="009642F2" w:rsidP="009642F2">
                  <w:pPr>
                    <w:shd w:val="clear" w:color="auto" w:fill="FFFFFF"/>
                    <w:spacing w:before="135" w:after="135"/>
                    <w:jc w:val="center"/>
                    <w:textAlignment w:val="top"/>
                    <w:rPr>
                      <w:sz w:val="18"/>
                      <w:szCs w:val="18"/>
                    </w:rPr>
                  </w:pPr>
                  <w:r w:rsidRPr="00CB66D6">
                    <w:rPr>
                      <w:rFonts w:ascii="Arial" w:hAnsi="Arial" w:cs="Arial"/>
                      <w:color w:val="000000"/>
                      <w:sz w:val="18"/>
                      <w:szCs w:val="18"/>
                      <w:shd w:val="clear" w:color="auto" w:fill="FFFFFF"/>
                    </w:rPr>
                    <w:t>Storitev:</w:t>
                  </w:r>
                </w:p>
              </w:tc>
              <w:tc>
                <w:tcPr>
                  <w:tcW w:w="2539" w:type="pct"/>
                  <w:tcBorders>
                    <w:top w:val="single" w:sz="7" w:space="0" w:color="auto"/>
                    <w:bottom w:val="single" w:sz="7" w:space="0" w:color="auto"/>
                    <w:right w:val="single" w:sz="7" w:space="0" w:color="auto"/>
                  </w:tcBorders>
                  <w:shd w:val="clear" w:color="auto" w:fill="FFFFFF"/>
                  <w:tcMar>
                    <w:top w:w="0" w:type="auto"/>
                    <w:bottom w:w="0" w:type="auto"/>
                  </w:tcMar>
                </w:tcPr>
                <w:p w14:paraId="1D6B2812" w14:textId="4723BA6D" w:rsidR="009642F2" w:rsidRPr="00CB66D6" w:rsidRDefault="009642F2" w:rsidP="009642F2">
                  <w:pPr>
                    <w:shd w:val="clear" w:color="auto" w:fill="FFFFFF"/>
                    <w:spacing w:before="135" w:after="135"/>
                    <w:jc w:val="center"/>
                    <w:textAlignment w:val="top"/>
                    <w:rPr>
                      <w:sz w:val="18"/>
                      <w:szCs w:val="18"/>
                    </w:rPr>
                  </w:pPr>
                  <w:r w:rsidRPr="00CB66D6">
                    <w:rPr>
                      <w:rFonts w:ascii="Arial" w:hAnsi="Arial" w:cs="Arial"/>
                      <w:color w:val="000000"/>
                      <w:sz w:val="18"/>
                      <w:szCs w:val="18"/>
                      <w:shd w:val="clear" w:color="auto" w:fill="FFFFFF"/>
                    </w:rPr>
                    <w:t>Rok izvedbe:</w:t>
                  </w:r>
                </w:p>
              </w:tc>
            </w:tr>
            <w:tr w:rsidR="00A83BE3" w:rsidRPr="00CB66D6" w14:paraId="23B35FB1" w14:textId="77777777" w:rsidTr="009642F2">
              <w:trPr>
                <w:trHeight w:val="384"/>
              </w:trPr>
              <w:tc>
                <w:tcPr>
                  <w:tcW w:w="2461" w:type="pct"/>
                  <w:tcBorders>
                    <w:top w:val="single" w:sz="7" w:space="0" w:color="auto"/>
                    <w:left w:val="single" w:sz="7" w:space="0" w:color="auto"/>
                    <w:bottom w:val="single" w:sz="7" w:space="0" w:color="auto"/>
                    <w:right w:val="single" w:sz="7" w:space="0" w:color="auto"/>
                  </w:tcBorders>
                  <w:shd w:val="clear" w:color="auto" w:fill="FFFFFF"/>
                  <w:tcMar>
                    <w:top w:w="0" w:type="auto"/>
                    <w:bottom w:w="0" w:type="auto"/>
                  </w:tcMar>
                </w:tcPr>
                <w:p w14:paraId="5A017C17" w14:textId="5EA55982" w:rsidR="00A83BE3" w:rsidRPr="004F1631" w:rsidRDefault="00A83BE3" w:rsidP="00A83BE3">
                  <w:pPr>
                    <w:shd w:val="clear" w:color="auto" w:fill="FFFFFF"/>
                    <w:spacing w:before="135" w:after="135"/>
                    <w:jc w:val="center"/>
                    <w:textAlignment w:val="top"/>
                    <w:rPr>
                      <w:rFonts w:ascii="Arial" w:hAnsi="Arial" w:cs="Arial"/>
                      <w:color w:val="000000"/>
                      <w:sz w:val="18"/>
                      <w:szCs w:val="18"/>
                      <w:shd w:val="clear" w:color="auto" w:fill="FFFFFF"/>
                    </w:rPr>
                  </w:pPr>
                  <w:r w:rsidRPr="004F1631">
                    <w:rPr>
                      <w:rFonts w:ascii="Arial" w:hAnsi="Arial" w:cs="Arial"/>
                      <w:color w:val="000000"/>
                      <w:sz w:val="18"/>
                      <w:szCs w:val="18"/>
                      <w:shd w:val="clear" w:color="auto" w:fill="FFFFFF"/>
                    </w:rPr>
                    <w:t xml:space="preserve">Idejna zasnova za pridobitev projektnih in drugih pogojev </w:t>
                  </w:r>
                  <w:r w:rsidR="009D2D9E" w:rsidRPr="004F1631">
                    <w:rPr>
                      <w:rFonts w:ascii="Arial" w:hAnsi="Arial" w:cs="Arial"/>
                      <w:color w:val="000000"/>
                      <w:sz w:val="18"/>
                      <w:szCs w:val="18"/>
                      <w:shd w:val="clear" w:color="auto" w:fill="FFFFFF"/>
                    </w:rPr>
                    <w:t>–</w:t>
                  </w:r>
                  <w:r w:rsidRPr="004F1631">
                    <w:rPr>
                      <w:rFonts w:ascii="Arial" w:hAnsi="Arial" w:cs="Arial"/>
                      <w:color w:val="000000"/>
                      <w:sz w:val="18"/>
                      <w:szCs w:val="18"/>
                      <w:shd w:val="clear" w:color="auto" w:fill="FFFFFF"/>
                    </w:rPr>
                    <w:t xml:space="preserve"> IZP</w:t>
                  </w:r>
                  <w:r w:rsidR="009D2D9E" w:rsidRPr="004F1631">
                    <w:rPr>
                      <w:rFonts w:ascii="Arial" w:hAnsi="Arial" w:cs="Arial"/>
                      <w:color w:val="000000"/>
                      <w:sz w:val="18"/>
                      <w:szCs w:val="18"/>
                      <w:shd w:val="clear" w:color="auto" w:fill="FFFFFF"/>
                    </w:rPr>
                    <w:t xml:space="preserve"> (1. faza)</w:t>
                  </w:r>
                </w:p>
              </w:tc>
              <w:tc>
                <w:tcPr>
                  <w:tcW w:w="2539" w:type="pct"/>
                  <w:tcBorders>
                    <w:top w:val="single" w:sz="7" w:space="0" w:color="auto"/>
                    <w:bottom w:val="single" w:sz="7" w:space="0" w:color="auto"/>
                    <w:right w:val="single" w:sz="7" w:space="0" w:color="auto"/>
                  </w:tcBorders>
                  <w:shd w:val="clear" w:color="auto" w:fill="FFFFFF"/>
                  <w:tcMar>
                    <w:top w:w="0" w:type="auto"/>
                    <w:bottom w:w="0" w:type="auto"/>
                  </w:tcMar>
                </w:tcPr>
                <w:p w14:paraId="06025CEB" w14:textId="2622E586" w:rsidR="00A83BE3" w:rsidRPr="00CB66D6" w:rsidRDefault="009C6722" w:rsidP="00A83BE3">
                  <w:pPr>
                    <w:shd w:val="clear" w:color="auto" w:fill="FFFFFF"/>
                    <w:spacing w:before="135" w:after="135"/>
                    <w:jc w:val="center"/>
                    <w:textAlignment w:val="top"/>
                    <w:rPr>
                      <w:rFonts w:ascii="Arial" w:hAnsi="Arial" w:cs="Arial"/>
                      <w:color w:val="000000"/>
                      <w:sz w:val="18"/>
                      <w:szCs w:val="18"/>
                      <w:shd w:val="clear" w:color="auto" w:fill="FFFFFF"/>
                    </w:rPr>
                  </w:pPr>
                  <w:r w:rsidRPr="00CB66D6">
                    <w:rPr>
                      <w:rFonts w:ascii="Arial" w:hAnsi="Arial" w:cs="Arial"/>
                      <w:color w:val="000000"/>
                      <w:sz w:val="18"/>
                      <w:szCs w:val="18"/>
                      <w:shd w:val="clear" w:color="auto" w:fill="FFFFFF"/>
                    </w:rPr>
                    <w:t>3</w:t>
                  </w:r>
                  <w:r w:rsidR="00A83BE3" w:rsidRPr="00CB66D6">
                    <w:rPr>
                      <w:rFonts w:ascii="Arial" w:hAnsi="Arial" w:cs="Arial"/>
                      <w:color w:val="000000"/>
                      <w:sz w:val="18"/>
                      <w:szCs w:val="18"/>
                      <w:shd w:val="clear" w:color="auto" w:fill="FFFFFF"/>
                    </w:rPr>
                    <w:t>0 dni od sklenitve pogodbe</w:t>
                  </w:r>
                </w:p>
              </w:tc>
            </w:tr>
            <w:tr w:rsidR="00A83BE3" w:rsidRPr="00CB66D6" w14:paraId="650C1622" w14:textId="77777777" w:rsidTr="009642F2">
              <w:trPr>
                <w:trHeight w:val="662"/>
              </w:trPr>
              <w:tc>
                <w:tcPr>
                  <w:tcW w:w="2461" w:type="pct"/>
                  <w:tcBorders>
                    <w:left w:val="single" w:sz="7" w:space="0" w:color="auto"/>
                    <w:bottom w:val="single" w:sz="7" w:space="0" w:color="auto"/>
                    <w:right w:val="single" w:sz="7" w:space="0" w:color="auto"/>
                  </w:tcBorders>
                  <w:shd w:val="clear" w:color="auto" w:fill="FFFFFF"/>
                  <w:tcMar>
                    <w:top w:w="0" w:type="auto"/>
                    <w:bottom w:w="0" w:type="auto"/>
                  </w:tcMar>
                </w:tcPr>
                <w:p w14:paraId="6A9C645B" w14:textId="2F009B27" w:rsidR="00A83BE3" w:rsidRPr="004F1631" w:rsidRDefault="00A83BE3" w:rsidP="00A83BE3">
                  <w:pPr>
                    <w:shd w:val="clear" w:color="auto" w:fill="FFFFFF"/>
                    <w:spacing w:before="135" w:after="135"/>
                    <w:jc w:val="both"/>
                    <w:textAlignment w:val="top"/>
                    <w:rPr>
                      <w:sz w:val="18"/>
                      <w:szCs w:val="18"/>
                    </w:rPr>
                  </w:pPr>
                  <w:r w:rsidRPr="004F1631">
                    <w:rPr>
                      <w:rFonts w:ascii="Arial" w:hAnsi="Arial" w:cs="Arial"/>
                      <w:color w:val="000000"/>
                      <w:sz w:val="18"/>
                      <w:szCs w:val="18"/>
                      <w:shd w:val="clear" w:color="auto" w:fill="FFFFFF"/>
                    </w:rPr>
                    <w:t>Projektna dokumentacija za pridobitev mnenj in gradbenega dovoljenja DGD</w:t>
                  </w:r>
                  <w:r w:rsidR="00552EDF" w:rsidRPr="004F1631">
                    <w:rPr>
                      <w:rFonts w:ascii="Arial" w:hAnsi="Arial" w:cs="Arial"/>
                      <w:color w:val="000000"/>
                      <w:sz w:val="18"/>
                      <w:szCs w:val="18"/>
                      <w:shd w:val="clear" w:color="auto" w:fill="FFFFFF"/>
                    </w:rPr>
                    <w:t>, vložitev popolne zahteve za izdajo gradbenega dovoljenja</w:t>
                  </w:r>
                  <w:r w:rsidR="009D2D9E" w:rsidRPr="004F1631">
                    <w:rPr>
                      <w:rFonts w:ascii="Arial" w:hAnsi="Arial" w:cs="Arial"/>
                      <w:color w:val="000000"/>
                      <w:sz w:val="18"/>
                      <w:szCs w:val="18"/>
                      <w:shd w:val="clear" w:color="auto" w:fill="FFFFFF"/>
                    </w:rPr>
                    <w:t xml:space="preserve"> (2. faza)</w:t>
                  </w:r>
                </w:p>
              </w:tc>
              <w:tc>
                <w:tcPr>
                  <w:tcW w:w="2539" w:type="pct"/>
                  <w:tcBorders>
                    <w:bottom w:val="single" w:sz="7" w:space="0" w:color="auto"/>
                    <w:right w:val="single" w:sz="7" w:space="0" w:color="auto"/>
                  </w:tcBorders>
                  <w:shd w:val="clear" w:color="auto" w:fill="FFFFFF"/>
                  <w:tcMar>
                    <w:top w:w="0" w:type="auto"/>
                    <w:bottom w:w="0" w:type="auto"/>
                  </w:tcMar>
                </w:tcPr>
                <w:p w14:paraId="0CC2D5EC" w14:textId="2379752F" w:rsidR="00A83BE3" w:rsidRPr="00CB66D6" w:rsidRDefault="00CB66D6" w:rsidP="00CB66D6">
                  <w:pPr>
                    <w:shd w:val="clear" w:color="auto" w:fill="FFFFFF"/>
                    <w:spacing w:before="135" w:after="135"/>
                    <w:jc w:val="center"/>
                    <w:textAlignment w:val="top"/>
                    <w:rPr>
                      <w:sz w:val="18"/>
                      <w:szCs w:val="18"/>
                    </w:rPr>
                  </w:pPr>
                  <w:r w:rsidRPr="00CB66D6">
                    <w:rPr>
                      <w:rFonts w:ascii="Arial" w:hAnsi="Arial" w:cs="Arial"/>
                      <w:sz w:val="18"/>
                      <w:szCs w:val="18"/>
                    </w:rPr>
                    <w:t>11</w:t>
                  </w:r>
                  <w:r w:rsidR="00A83BE3" w:rsidRPr="00CB66D6">
                    <w:rPr>
                      <w:rFonts w:ascii="Arial" w:hAnsi="Arial" w:cs="Arial"/>
                      <w:sz w:val="18"/>
                      <w:szCs w:val="18"/>
                    </w:rPr>
                    <w:t xml:space="preserve">5 dni od </w:t>
                  </w:r>
                  <w:r w:rsidRPr="00CB66D6">
                    <w:rPr>
                      <w:rFonts w:ascii="Arial" w:hAnsi="Arial" w:cs="Arial"/>
                      <w:sz w:val="18"/>
                      <w:szCs w:val="18"/>
                    </w:rPr>
                    <w:t xml:space="preserve">podpisa pogodbe, 85 dni od </w:t>
                  </w:r>
                  <w:r w:rsidR="00A83BE3" w:rsidRPr="00CB66D6">
                    <w:rPr>
                      <w:rFonts w:ascii="Arial" w:hAnsi="Arial" w:cs="Arial"/>
                      <w:sz w:val="18"/>
                      <w:szCs w:val="18"/>
                    </w:rPr>
                    <w:t>potrditve IZP dokumentacije</w:t>
                  </w:r>
                  <w:r w:rsidRPr="00CB66D6">
                    <w:rPr>
                      <w:rFonts w:ascii="Arial" w:hAnsi="Arial" w:cs="Arial"/>
                      <w:sz w:val="18"/>
                      <w:szCs w:val="18"/>
                    </w:rPr>
                    <w:t xml:space="preserve"> oziroma 30 dni od zadnjega pridobljenega mnenja</w:t>
                  </w:r>
                </w:p>
              </w:tc>
            </w:tr>
            <w:tr w:rsidR="00A83BE3" w:rsidRPr="00CB66D6" w14:paraId="3A80990E" w14:textId="77777777" w:rsidTr="00CB66D6">
              <w:trPr>
                <w:trHeight w:val="662"/>
              </w:trPr>
              <w:tc>
                <w:tcPr>
                  <w:tcW w:w="2461" w:type="pct"/>
                  <w:tcBorders>
                    <w:left w:val="single" w:sz="7" w:space="0" w:color="auto"/>
                    <w:right w:val="single" w:sz="7" w:space="0" w:color="auto"/>
                  </w:tcBorders>
                  <w:shd w:val="clear" w:color="auto" w:fill="FFFFFF"/>
                  <w:tcMar>
                    <w:top w:w="0" w:type="auto"/>
                    <w:bottom w:w="0" w:type="auto"/>
                  </w:tcMar>
                </w:tcPr>
                <w:p w14:paraId="1BB9FDAE" w14:textId="25D78278" w:rsidR="00A83BE3" w:rsidRPr="004F1631" w:rsidRDefault="00A83BE3" w:rsidP="00A83BE3">
                  <w:pPr>
                    <w:shd w:val="clear" w:color="auto" w:fill="FFFFFF"/>
                    <w:spacing w:before="135" w:after="135"/>
                    <w:jc w:val="both"/>
                    <w:textAlignment w:val="top"/>
                    <w:rPr>
                      <w:sz w:val="18"/>
                      <w:szCs w:val="18"/>
                    </w:rPr>
                  </w:pPr>
                  <w:r w:rsidRPr="004F1631">
                    <w:rPr>
                      <w:rFonts w:ascii="Arial" w:hAnsi="Arial" w:cs="Arial"/>
                      <w:sz w:val="18"/>
                      <w:szCs w:val="18"/>
                    </w:rPr>
                    <w:t>Projektna dokumentacija za izvedbo gradnje PZI</w:t>
                  </w:r>
                  <w:r w:rsidR="009D2D9E" w:rsidRPr="004F1631">
                    <w:rPr>
                      <w:rFonts w:ascii="Arial" w:hAnsi="Arial" w:cs="Arial"/>
                      <w:sz w:val="18"/>
                      <w:szCs w:val="18"/>
                    </w:rPr>
                    <w:t xml:space="preserve"> (3. faza)</w:t>
                  </w:r>
                </w:p>
              </w:tc>
              <w:tc>
                <w:tcPr>
                  <w:tcW w:w="2539" w:type="pct"/>
                  <w:tcBorders>
                    <w:right w:val="single" w:sz="7" w:space="0" w:color="auto"/>
                  </w:tcBorders>
                  <w:shd w:val="clear" w:color="auto" w:fill="FFFFFF"/>
                  <w:tcMar>
                    <w:top w:w="0" w:type="auto"/>
                    <w:bottom w:w="0" w:type="auto"/>
                  </w:tcMar>
                </w:tcPr>
                <w:p w14:paraId="4945C232" w14:textId="2F386CC4" w:rsidR="00A83BE3" w:rsidRPr="00CB66D6" w:rsidRDefault="00A83BE3" w:rsidP="00A83BE3">
                  <w:pPr>
                    <w:shd w:val="clear" w:color="auto" w:fill="FFFFFF"/>
                    <w:spacing w:before="135" w:after="135"/>
                    <w:jc w:val="center"/>
                    <w:textAlignment w:val="top"/>
                    <w:rPr>
                      <w:sz w:val="18"/>
                      <w:szCs w:val="18"/>
                    </w:rPr>
                  </w:pPr>
                  <w:r w:rsidRPr="00CB66D6">
                    <w:rPr>
                      <w:rFonts w:ascii="Arial" w:hAnsi="Arial" w:cs="Arial"/>
                      <w:sz w:val="18"/>
                      <w:szCs w:val="18"/>
                    </w:rPr>
                    <w:t xml:space="preserve">45 </w:t>
                  </w:r>
                  <w:r w:rsidR="00CB66D6" w:rsidRPr="00CB66D6">
                    <w:rPr>
                      <w:rFonts w:ascii="Arial" w:hAnsi="Arial" w:cs="Arial"/>
                      <w:sz w:val="18"/>
                      <w:szCs w:val="18"/>
                    </w:rPr>
                    <w:t xml:space="preserve">dni </w:t>
                  </w:r>
                  <w:r w:rsidRPr="00CB66D6">
                    <w:rPr>
                      <w:rFonts w:ascii="Arial" w:hAnsi="Arial" w:cs="Arial"/>
                      <w:sz w:val="18"/>
                      <w:szCs w:val="18"/>
                    </w:rPr>
                    <w:t>od pridobljenega gradbenega dovoljenja</w:t>
                  </w:r>
                </w:p>
              </w:tc>
            </w:tr>
            <w:tr w:rsidR="00CB66D6" w:rsidRPr="00CB66D6" w14:paraId="095AB6F1" w14:textId="77777777" w:rsidTr="009642F2">
              <w:trPr>
                <w:trHeight w:val="662"/>
              </w:trPr>
              <w:tc>
                <w:tcPr>
                  <w:tcW w:w="2461" w:type="pct"/>
                  <w:tcBorders>
                    <w:left w:val="single" w:sz="7" w:space="0" w:color="auto"/>
                    <w:bottom w:val="single" w:sz="8" w:space="0" w:color="auto"/>
                    <w:right w:val="single" w:sz="7" w:space="0" w:color="auto"/>
                  </w:tcBorders>
                  <w:shd w:val="clear" w:color="auto" w:fill="FFFFFF"/>
                  <w:tcMar>
                    <w:top w:w="0" w:type="auto"/>
                    <w:bottom w:w="0" w:type="auto"/>
                  </w:tcMar>
                </w:tcPr>
                <w:p w14:paraId="79A5BA45" w14:textId="0B5B8914" w:rsidR="00CB66D6" w:rsidRPr="004F1631" w:rsidRDefault="00CB66D6" w:rsidP="00A83BE3">
                  <w:pPr>
                    <w:shd w:val="clear" w:color="auto" w:fill="FFFFFF"/>
                    <w:spacing w:before="135" w:after="135"/>
                    <w:jc w:val="both"/>
                    <w:textAlignment w:val="top"/>
                    <w:rPr>
                      <w:rFonts w:ascii="Arial" w:hAnsi="Arial" w:cs="Arial"/>
                      <w:sz w:val="18"/>
                      <w:szCs w:val="18"/>
                    </w:rPr>
                  </w:pPr>
                  <w:r w:rsidRPr="004F1631">
                    <w:rPr>
                      <w:rFonts w:ascii="Arial" w:hAnsi="Arial" w:cs="Arial"/>
                      <w:sz w:val="18"/>
                      <w:szCs w:val="18"/>
                    </w:rPr>
                    <w:t>Projekt izvedenih del PID</w:t>
                  </w:r>
                  <w:r w:rsidR="00D70DBC" w:rsidRPr="004F1631">
                    <w:rPr>
                      <w:rFonts w:ascii="Arial" w:hAnsi="Arial" w:cs="Arial"/>
                      <w:sz w:val="18"/>
                      <w:szCs w:val="18"/>
                    </w:rPr>
                    <w:t xml:space="preserve"> (4. faza)</w:t>
                  </w:r>
                </w:p>
              </w:tc>
              <w:tc>
                <w:tcPr>
                  <w:tcW w:w="2539" w:type="pct"/>
                  <w:tcBorders>
                    <w:bottom w:val="single" w:sz="8" w:space="0" w:color="auto"/>
                    <w:right w:val="single" w:sz="7" w:space="0" w:color="auto"/>
                  </w:tcBorders>
                  <w:shd w:val="clear" w:color="auto" w:fill="FFFFFF"/>
                  <w:tcMar>
                    <w:top w:w="0" w:type="auto"/>
                    <w:bottom w:w="0" w:type="auto"/>
                  </w:tcMar>
                </w:tcPr>
                <w:p w14:paraId="65E7D171" w14:textId="2C89C5F8" w:rsidR="00CB66D6" w:rsidRPr="00CB66D6" w:rsidRDefault="00D85159" w:rsidP="00A83BE3">
                  <w:pPr>
                    <w:shd w:val="clear" w:color="auto" w:fill="FFFFFF"/>
                    <w:spacing w:before="135" w:after="135"/>
                    <w:jc w:val="center"/>
                    <w:textAlignment w:val="top"/>
                    <w:rPr>
                      <w:rFonts w:ascii="Arial" w:hAnsi="Arial" w:cs="Arial"/>
                      <w:sz w:val="18"/>
                      <w:szCs w:val="18"/>
                    </w:rPr>
                  </w:pPr>
                  <w:r>
                    <w:rPr>
                      <w:rFonts w:ascii="Arial" w:hAnsi="Arial" w:cs="Arial"/>
                      <w:sz w:val="18"/>
                      <w:szCs w:val="18"/>
                    </w:rPr>
                    <w:t>45</w:t>
                  </w:r>
                  <w:r w:rsidR="00CB66D6" w:rsidRPr="00CB66D6">
                    <w:rPr>
                      <w:rFonts w:ascii="Arial" w:hAnsi="Arial" w:cs="Arial"/>
                      <w:sz w:val="18"/>
                      <w:szCs w:val="18"/>
                    </w:rPr>
                    <w:t xml:space="preserve"> dni od predaje zadnje dokumentacije izvajalca del in obvestila izvajalca o zaključku del</w:t>
                  </w:r>
                </w:p>
              </w:tc>
            </w:tr>
          </w:tbl>
          <w:p w14:paraId="2E8B92A2" w14:textId="77777777" w:rsidR="00A4076D" w:rsidRPr="00CB66D6" w:rsidRDefault="008423F0">
            <w:pPr>
              <w:spacing w:before="225" w:after="225"/>
              <w:jc w:val="both"/>
            </w:pPr>
            <w:r w:rsidRPr="00CB66D6">
              <w:rPr>
                <w:rFonts w:ascii="Arial" w:hAnsi="Arial" w:cs="Arial"/>
                <w:color w:val="000000"/>
                <w:sz w:val="18"/>
                <w:szCs w:val="18"/>
              </w:rPr>
              <w:lastRenderedPageBreak/>
              <w:t>Izvajalec se zavezuje, da bo dela po potrebi izvajal tudi izven običajnega delovnega časa, ne da bi zato zahteval posebna denarna nadomestila.</w:t>
            </w:r>
          </w:p>
          <w:p w14:paraId="3B851A95" w14:textId="77777777" w:rsidR="00A4076D" w:rsidRPr="00CB66D6" w:rsidRDefault="008423F0">
            <w:pPr>
              <w:spacing w:before="225" w:after="225"/>
              <w:jc w:val="both"/>
            </w:pPr>
            <w:r w:rsidRPr="00CB66D6">
              <w:rPr>
                <w:rFonts w:ascii="Arial" w:hAnsi="Arial" w:cs="Arial"/>
                <w:color w:val="000000"/>
                <w:sz w:val="18"/>
                <w:szCs w:val="18"/>
              </w:rPr>
              <w:t>Roki se lahko spremenijo le v primeru, če po sklenitvi pogodbe nastopijo okoliščine, ki jih izvajalec ni mogel preprečiti, ne odpraviti in se jim tudi ne izogniti, spremenjene roke pa mora potrditi naročnik. Niti vremenski pogoji niti stavke ne morejo biti razlog za podaljšanje roka.</w:t>
            </w:r>
          </w:p>
          <w:p w14:paraId="7C5995C6" w14:textId="77777777" w:rsidR="00A4076D" w:rsidRPr="00CB66D6" w:rsidRDefault="008423F0">
            <w:pPr>
              <w:spacing w:before="225" w:after="225"/>
              <w:jc w:val="both"/>
            </w:pPr>
            <w:r w:rsidRPr="00CB66D6">
              <w:rPr>
                <w:rFonts w:ascii="Arial" w:hAnsi="Arial" w:cs="Arial"/>
                <w:color w:val="000000"/>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13D3D05B" w14:textId="77777777" w:rsidR="00A96F24" w:rsidRDefault="008423F0">
            <w:pPr>
              <w:spacing w:before="225" w:after="225"/>
              <w:jc w:val="both"/>
            </w:pPr>
            <w:r w:rsidRPr="00CB66D6">
              <w:rPr>
                <w:rFonts w:ascii="Arial" w:hAnsi="Arial" w:cs="Arial"/>
                <w:color w:val="000000"/>
                <w:sz w:val="18"/>
                <w:szCs w:val="18"/>
              </w:rPr>
              <w:t>V primeru kakršnega koli podaljšanja pogodbenega roka  izvajalec ni upravičen do povišanja pogodbene vrednosti.</w:t>
            </w:r>
          </w:p>
        </w:tc>
      </w:tr>
    </w:tbl>
    <w:p w14:paraId="01CA3F9D" w14:textId="77777777" w:rsidR="00A4076D" w:rsidRDefault="008423F0">
      <w:pPr>
        <w:spacing w:before="225" w:after="225" w:line="240" w:lineRule="auto"/>
        <w:jc w:val="both"/>
      </w:pPr>
      <w:r>
        <w:rPr>
          <w:rFonts w:ascii="Arial" w:hAnsi="Arial" w:cs="Arial"/>
          <w:b/>
          <w:bCs/>
          <w:color w:val="000000"/>
          <w:sz w:val="18"/>
          <w:szCs w:val="18"/>
        </w:rPr>
        <w:lastRenderedPageBreak/>
        <w:t>IV. CENA</w:t>
      </w:r>
    </w:p>
    <w:p w14:paraId="46F719C4" w14:textId="77777777" w:rsidR="00A4076D" w:rsidRDefault="008423F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4076D" w14:paraId="3DF4F018" w14:textId="77777777">
        <w:tc>
          <w:tcPr>
            <w:tcW w:w="0" w:type="auto"/>
            <w:tcMar>
              <w:top w:w="0" w:type="auto"/>
              <w:bottom w:w="0" w:type="auto"/>
            </w:tcMar>
          </w:tcPr>
          <w:p w14:paraId="10A442BC" w14:textId="290FEC72" w:rsidR="00A4076D" w:rsidRDefault="008423F0">
            <w:pPr>
              <w:spacing w:before="225" w:after="225"/>
              <w:jc w:val="both"/>
            </w:pPr>
            <w:r>
              <w:rPr>
                <w:rFonts w:ascii="Arial" w:hAnsi="Arial" w:cs="Arial"/>
                <w:color w:val="000000"/>
                <w:sz w:val="18"/>
                <w:szCs w:val="18"/>
              </w:rPr>
              <w:t>Vrednost storitev po tej pogodbi</w:t>
            </w:r>
            <w:r w:rsidR="00C21686">
              <w:rPr>
                <w:rFonts w:ascii="Arial" w:hAnsi="Arial" w:cs="Arial"/>
                <w:color w:val="000000"/>
                <w:sz w:val="18"/>
                <w:szCs w:val="18"/>
              </w:rPr>
              <w:t xml:space="preserve"> znaša</w:t>
            </w:r>
            <w:r>
              <w:rPr>
                <w:rFonts w:ascii="Arial" w:hAnsi="Arial" w:cs="Arial"/>
                <w:color w:val="000000"/>
                <w:sz w:val="18"/>
                <w:szCs w:val="18"/>
              </w:rPr>
              <w:t>:</w:t>
            </w:r>
          </w:p>
          <w:tbl>
            <w:tblPr>
              <w:tblStyle w:val="TableGridPHPDOCX"/>
              <w:tblW w:w="87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19"/>
              <w:gridCol w:w="1975"/>
              <w:gridCol w:w="1557"/>
              <w:gridCol w:w="1925"/>
            </w:tblGrid>
            <w:tr w:rsidR="00C21686" w14:paraId="07A36957" w14:textId="77777777" w:rsidTr="00C21686">
              <w:trPr>
                <w:trHeight w:val="637"/>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2F552" w14:textId="77777777" w:rsidR="00C21686" w:rsidRDefault="00C21686"/>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A07A2" w14:textId="77777777" w:rsidR="00C21686" w:rsidRDefault="00C21686" w:rsidP="0026742B">
                  <w:pPr>
                    <w:spacing w:before="135" w:after="135"/>
                    <w:jc w:val="center"/>
                    <w:textAlignment w:val="center"/>
                  </w:pPr>
                  <w:r>
                    <w:rPr>
                      <w:rFonts w:ascii="Arial" w:hAnsi="Arial" w:cs="Arial"/>
                      <w:b/>
                      <w:bCs/>
                      <w:color w:val="000000"/>
                      <w:position w:val="-2"/>
                      <w:sz w:val="18"/>
                      <w:szCs w:val="18"/>
                    </w:rPr>
                    <w:t>Cena brez DDV</w:t>
                  </w:r>
                </w:p>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3189A" w14:textId="77777777" w:rsidR="00C21686" w:rsidRDefault="00C21686" w:rsidP="0026742B">
                  <w:pPr>
                    <w:spacing w:before="135" w:after="135"/>
                    <w:jc w:val="center"/>
                    <w:textAlignment w:val="center"/>
                  </w:pPr>
                  <w:r>
                    <w:rPr>
                      <w:rFonts w:ascii="Arial" w:hAnsi="Arial" w:cs="Arial"/>
                      <w:b/>
                      <w:bCs/>
                      <w:color w:val="000000"/>
                      <w:position w:val="-2"/>
                      <w:sz w:val="18"/>
                      <w:szCs w:val="18"/>
                    </w:rPr>
                    <w:t>DDV</w:t>
                  </w:r>
                </w:p>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37C46" w14:textId="77777777" w:rsidR="00C21686" w:rsidRDefault="00C21686" w:rsidP="0026742B">
                  <w:pPr>
                    <w:spacing w:before="135" w:after="135"/>
                    <w:jc w:val="center"/>
                    <w:textAlignment w:val="center"/>
                  </w:pPr>
                  <w:r>
                    <w:rPr>
                      <w:rFonts w:ascii="Arial" w:hAnsi="Arial" w:cs="Arial"/>
                      <w:b/>
                      <w:bCs/>
                      <w:color w:val="000000"/>
                      <w:position w:val="-2"/>
                      <w:sz w:val="18"/>
                      <w:szCs w:val="18"/>
                    </w:rPr>
                    <w:t>Cena z DDV</w:t>
                  </w:r>
                </w:p>
              </w:tc>
            </w:tr>
            <w:tr w:rsidR="00C21686" w14:paraId="556F53D6" w14:textId="77777777" w:rsidTr="00C21686">
              <w:trPr>
                <w:trHeight w:val="817"/>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tcPr>
                <w:p w14:paraId="4329F032" w14:textId="385A2237" w:rsidR="00C21686" w:rsidRPr="00A1001B" w:rsidRDefault="00C21686" w:rsidP="009642F2">
                  <w:pPr>
                    <w:spacing w:before="135" w:after="135"/>
                    <w:jc w:val="both"/>
                    <w:textAlignment w:val="center"/>
                    <w:rPr>
                      <w:rFonts w:ascii="Arial" w:hAnsi="Arial" w:cs="Arial"/>
                      <w:b/>
                      <w:sz w:val="18"/>
                      <w:szCs w:val="18"/>
                    </w:rPr>
                  </w:pPr>
                  <w:r w:rsidRPr="00A1001B">
                    <w:rPr>
                      <w:rFonts w:ascii="Arial" w:hAnsi="Arial" w:cs="Arial"/>
                      <w:color w:val="000000"/>
                      <w:sz w:val="18"/>
                      <w:szCs w:val="18"/>
                      <w:shd w:val="clear" w:color="auto" w:fill="FFFFFF"/>
                    </w:rPr>
                    <w:t>Idejna zasnova za pridobitev projektnih in drugih pogojev – IZP</w:t>
                  </w:r>
                </w:p>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0745F" w14:textId="77777777" w:rsidR="00C21686" w:rsidRDefault="00C21686" w:rsidP="009642F2"/>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6B34E" w14:textId="77777777" w:rsidR="00C21686" w:rsidRDefault="00C21686" w:rsidP="009642F2"/>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9967F" w14:textId="77777777" w:rsidR="00C21686" w:rsidRDefault="00C21686" w:rsidP="009642F2"/>
              </w:tc>
            </w:tr>
            <w:tr w:rsidR="00C21686" w14:paraId="41C5C55F" w14:textId="77777777" w:rsidTr="00C21686">
              <w:trPr>
                <w:trHeight w:val="1025"/>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tcPr>
                <w:p w14:paraId="591977E0" w14:textId="2B486B20" w:rsidR="00C21686" w:rsidRPr="00A1001B" w:rsidRDefault="00C21686" w:rsidP="00552EDF">
                  <w:pPr>
                    <w:spacing w:before="135" w:after="135"/>
                    <w:jc w:val="both"/>
                    <w:textAlignment w:val="center"/>
                    <w:rPr>
                      <w:rFonts w:ascii="Arial" w:hAnsi="Arial" w:cs="Arial"/>
                      <w:b/>
                      <w:sz w:val="18"/>
                      <w:szCs w:val="18"/>
                    </w:rPr>
                  </w:pPr>
                  <w:r w:rsidRPr="00A1001B">
                    <w:rPr>
                      <w:rFonts w:ascii="Arial" w:hAnsi="Arial" w:cs="Arial"/>
                      <w:color w:val="000000"/>
                      <w:sz w:val="18"/>
                      <w:szCs w:val="18"/>
                      <w:shd w:val="clear" w:color="auto" w:fill="FFFFFF"/>
                    </w:rPr>
                    <w:t>Projektna dokumentacija za pridobitev mnenj in gradbenega dovoljenja DGD</w:t>
                  </w:r>
                  <w:r w:rsidR="00552EDF">
                    <w:rPr>
                      <w:rFonts w:ascii="Arial" w:hAnsi="Arial" w:cs="Arial"/>
                      <w:color w:val="000000"/>
                      <w:sz w:val="18"/>
                      <w:szCs w:val="18"/>
                      <w:shd w:val="clear" w:color="auto" w:fill="FFFFFF"/>
                    </w:rPr>
                    <w:t xml:space="preserve"> ter vložitev popolne zahteve za izdajo gradbenega dovoljenja </w:t>
                  </w:r>
                </w:p>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8AAA3" w14:textId="77777777" w:rsidR="00C21686" w:rsidRDefault="00C21686" w:rsidP="009642F2"/>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9109C" w14:textId="77777777" w:rsidR="00C21686" w:rsidRDefault="00C21686" w:rsidP="009642F2"/>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EEEA3" w14:textId="77777777" w:rsidR="00C21686" w:rsidRDefault="00C21686" w:rsidP="009642F2"/>
              </w:tc>
            </w:tr>
            <w:tr w:rsidR="00C21686" w14:paraId="154BFC06" w14:textId="77777777" w:rsidTr="00C21686">
              <w:trPr>
                <w:trHeight w:val="623"/>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33CBB" w14:textId="172AD367" w:rsidR="00C21686" w:rsidRPr="00A1001B" w:rsidRDefault="00C21686">
                  <w:pPr>
                    <w:spacing w:before="135" w:after="135"/>
                    <w:jc w:val="both"/>
                    <w:textAlignment w:val="center"/>
                    <w:rPr>
                      <w:rFonts w:ascii="Arial" w:hAnsi="Arial" w:cs="Arial"/>
                      <w:b/>
                      <w:sz w:val="18"/>
                      <w:szCs w:val="18"/>
                    </w:rPr>
                  </w:pPr>
                  <w:r w:rsidRPr="00A1001B">
                    <w:rPr>
                      <w:rFonts w:ascii="Arial" w:hAnsi="Arial" w:cs="Arial"/>
                      <w:sz w:val="18"/>
                      <w:szCs w:val="18"/>
                    </w:rPr>
                    <w:t>Projektna dokumentacija za izvedbo gradnje PZI</w:t>
                  </w:r>
                </w:p>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DA362" w14:textId="77777777" w:rsidR="00C21686" w:rsidRDefault="00C21686"/>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D4594" w14:textId="77777777" w:rsidR="00C21686" w:rsidRDefault="00C21686"/>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32FC3" w14:textId="77777777" w:rsidR="00C21686" w:rsidRDefault="00C21686"/>
              </w:tc>
            </w:tr>
            <w:tr w:rsidR="00CB66D6" w14:paraId="23663907" w14:textId="77777777" w:rsidTr="00C21686">
              <w:trPr>
                <w:trHeight w:val="623"/>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E3901" w14:textId="526CECC2" w:rsidR="00CB66D6" w:rsidRPr="00A1001B" w:rsidRDefault="00CB66D6">
                  <w:pPr>
                    <w:spacing w:before="135" w:after="135"/>
                    <w:jc w:val="both"/>
                    <w:textAlignment w:val="center"/>
                    <w:rPr>
                      <w:rFonts w:ascii="Arial" w:hAnsi="Arial" w:cs="Arial"/>
                      <w:sz w:val="18"/>
                      <w:szCs w:val="18"/>
                    </w:rPr>
                  </w:pPr>
                  <w:r w:rsidRPr="00A1001B">
                    <w:rPr>
                      <w:rFonts w:ascii="Arial" w:hAnsi="Arial" w:cs="Arial"/>
                      <w:sz w:val="18"/>
                      <w:szCs w:val="18"/>
                    </w:rPr>
                    <w:t>Projekt izvedenih del PID</w:t>
                  </w:r>
                </w:p>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DAAA3" w14:textId="77777777" w:rsidR="00CB66D6" w:rsidRDefault="00CB66D6"/>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80FCC" w14:textId="77777777" w:rsidR="00CB66D6" w:rsidRDefault="00CB66D6"/>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2E41F" w14:textId="77777777" w:rsidR="00CB66D6" w:rsidRDefault="00CB66D6"/>
              </w:tc>
            </w:tr>
            <w:tr w:rsidR="00C21686" w14:paraId="371DC5C6" w14:textId="77777777" w:rsidTr="00C21686">
              <w:trPr>
                <w:trHeight w:val="443"/>
              </w:trPr>
              <w:tc>
                <w:tcPr>
                  <w:tcW w:w="33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3AB1B" w14:textId="77777777" w:rsidR="00C21686" w:rsidRDefault="00C21686">
                  <w:pPr>
                    <w:spacing w:before="135" w:after="135"/>
                    <w:jc w:val="center"/>
                    <w:textAlignment w:val="center"/>
                  </w:pPr>
                  <w:r>
                    <w:rPr>
                      <w:rFonts w:ascii="Arial" w:hAnsi="Arial" w:cs="Arial"/>
                      <w:b/>
                      <w:bCs/>
                      <w:color w:val="000000"/>
                      <w:position w:val="-2"/>
                      <w:sz w:val="18"/>
                      <w:szCs w:val="18"/>
                    </w:rPr>
                    <w:t>SKUPAJ</w:t>
                  </w:r>
                </w:p>
              </w:tc>
              <w:tc>
                <w:tcPr>
                  <w:tcW w:w="19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0F66" w14:textId="77777777" w:rsidR="00C21686" w:rsidRDefault="00C21686"/>
              </w:tc>
              <w:tc>
                <w:tcPr>
                  <w:tcW w:w="15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28C75" w14:textId="77777777" w:rsidR="00C21686" w:rsidRDefault="00C21686"/>
              </w:tc>
              <w:tc>
                <w:tcPr>
                  <w:tcW w:w="19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32CE3" w14:textId="77777777" w:rsidR="00C21686" w:rsidRDefault="00C21686"/>
              </w:tc>
            </w:tr>
          </w:tbl>
          <w:p w14:paraId="0C391772" w14:textId="3A572694" w:rsidR="00A4076D" w:rsidRDefault="008423F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w:t>
            </w:r>
            <w:r w:rsidR="004C5E82">
              <w:rPr>
                <w:rFonts w:ascii="Arial" w:hAnsi="Arial" w:cs="Arial"/>
                <w:color w:val="000000"/>
                <w:sz w:val="18"/>
                <w:szCs w:val="18"/>
              </w:rPr>
              <w:t xml:space="preserve"> (vključno z aktivnimi oblikami)</w:t>
            </w:r>
            <w:r>
              <w:rPr>
                <w:rFonts w:ascii="Arial" w:hAnsi="Arial" w:cs="Arial"/>
                <w:color w:val="000000"/>
                <w:sz w:val="18"/>
                <w:szCs w:val="18"/>
              </w:rPr>
              <w:t xml:space="preserve"> ter ostalih storitev.</w:t>
            </w:r>
            <w:r w:rsidR="00B43179">
              <w:rPr>
                <w:rFonts w:ascii="Arial" w:hAnsi="Arial" w:cs="Arial"/>
                <w:color w:val="000000"/>
                <w:sz w:val="18"/>
                <w:szCs w:val="18"/>
              </w:rPr>
              <w:t xml:space="preserve"> </w:t>
            </w:r>
          </w:p>
          <w:p w14:paraId="36A8A86D" w14:textId="22E3968E" w:rsidR="00DE5244" w:rsidRPr="00DE5244" w:rsidRDefault="00F67C46" w:rsidP="00DE5244">
            <w:pPr>
              <w:spacing w:before="225" w:after="225"/>
              <w:jc w:val="both"/>
              <w:rPr>
                <w:rFonts w:ascii="Arial" w:hAnsi="Arial" w:cs="Arial"/>
                <w:color w:val="000000"/>
                <w:sz w:val="18"/>
                <w:szCs w:val="18"/>
              </w:rPr>
            </w:pPr>
            <w:r>
              <w:rPr>
                <w:rFonts w:ascii="Arial" w:hAnsi="Arial" w:cs="Arial"/>
                <w:color w:val="000000"/>
                <w:sz w:val="18"/>
                <w:szCs w:val="18"/>
              </w:rPr>
              <w:t xml:space="preserve">Sredstva za izvedbo naročila so zagotovljena: </w:t>
            </w:r>
            <w:r w:rsidR="00DE5244">
              <w:rPr>
                <w:rFonts w:ascii="Arial" w:hAnsi="Arial" w:cs="Arial"/>
                <w:color w:val="000000"/>
                <w:sz w:val="18"/>
                <w:szCs w:val="18"/>
              </w:rPr>
              <w:t>____________________</w:t>
            </w:r>
          </w:p>
          <w:p w14:paraId="77E59794" w14:textId="0E064DCE" w:rsidR="00DE5244" w:rsidRPr="00DE5244" w:rsidRDefault="00DE5244" w:rsidP="00DE5244">
            <w:pPr>
              <w:pBdr>
                <w:top w:val="nil"/>
                <w:left w:val="nil"/>
                <w:bottom w:val="nil"/>
                <w:right w:val="nil"/>
                <w:between w:val="nil"/>
              </w:pBdr>
              <w:jc w:val="both"/>
              <w:rPr>
                <w:rFonts w:ascii="Arial" w:eastAsia="Arial" w:hAnsi="Arial" w:cs="Arial"/>
                <w:color w:val="000000"/>
                <w:sz w:val="18"/>
                <w:szCs w:val="18"/>
              </w:rPr>
            </w:pPr>
            <w:r w:rsidRPr="00A86459">
              <w:rPr>
                <w:rFonts w:ascii="Arial" w:eastAsia="Arial" w:hAnsi="Arial" w:cs="Arial"/>
                <w:color w:val="000000"/>
                <w:sz w:val="18"/>
                <w:szCs w:val="18"/>
              </w:rPr>
              <w:t>Predmet naročila sofinancirata Republika Slovenija, Ministrstvo za delo, družino, socialne zadeve in enake možnosti, in Evropska unija, iz Evropskega sklada za regionalni razvoj.</w:t>
            </w:r>
          </w:p>
        </w:tc>
      </w:tr>
    </w:tbl>
    <w:p w14:paraId="78AB8EC6" w14:textId="77777777" w:rsidR="00A4076D" w:rsidRDefault="008423F0">
      <w:pPr>
        <w:spacing w:before="225" w:after="225" w:line="240" w:lineRule="auto"/>
        <w:jc w:val="both"/>
      </w:pPr>
      <w:r>
        <w:rPr>
          <w:rFonts w:ascii="Arial" w:hAnsi="Arial" w:cs="Arial"/>
          <w:b/>
          <w:bCs/>
          <w:color w:val="000000"/>
          <w:sz w:val="18"/>
          <w:szCs w:val="18"/>
        </w:rPr>
        <w:t>V. OBRAČUN IN PLAČILA</w:t>
      </w:r>
    </w:p>
    <w:p w14:paraId="68913BC3" w14:textId="77777777" w:rsidR="00A4076D" w:rsidRDefault="008423F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4076D" w14:paraId="7B8F2F81" w14:textId="77777777">
        <w:tc>
          <w:tcPr>
            <w:tcW w:w="0" w:type="auto"/>
            <w:tcMar>
              <w:top w:w="0" w:type="auto"/>
              <w:bottom w:w="0" w:type="auto"/>
            </w:tcMar>
          </w:tcPr>
          <w:p w14:paraId="26AE8F2B" w14:textId="77777777" w:rsidR="009875D4" w:rsidRDefault="009875D4" w:rsidP="009875D4">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1B72A9B" w14:textId="423531E8" w:rsidR="00A4076D" w:rsidRDefault="008423F0">
            <w:pPr>
              <w:spacing w:before="225" w:after="225"/>
              <w:jc w:val="both"/>
            </w:pPr>
            <w:r>
              <w:rPr>
                <w:rFonts w:ascii="Arial" w:hAnsi="Arial" w:cs="Arial"/>
                <w:color w:val="000000"/>
                <w:sz w:val="18"/>
                <w:szCs w:val="18"/>
              </w:rPr>
              <w:t>Izvajalec bo račune izstavljal na naslednji način:</w:t>
            </w:r>
          </w:p>
          <w:tbl>
            <w:tblPr>
              <w:tblStyle w:val="NormalTablePHPDOCX"/>
              <w:tblW w:w="0" w:type="auto"/>
              <w:tblLook w:val="04A0" w:firstRow="1" w:lastRow="0" w:firstColumn="1" w:lastColumn="0" w:noHBand="0" w:noVBand="1"/>
            </w:tblPr>
            <w:tblGrid>
              <w:gridCol w:w="8746"/>
            </w:tblGrid>
            <w:tr w:rsidR="00A4076D" w14:paraId="0E50D641" w14:textId="77777777">
              <w:tc>
                <w:tcPr>
                  <w:tcW w:w="0" w:type="auto"/>
                  <w:tcMar>
                    <w:top w:w="0" w:type="auto"/>
                    <w:bottom w:w="0" w:type="auto"/>
                  </w:tcMar>
                </w:tcPr>
                <w:p w14:paraId="3AEA48D0" w14:textId="77777777" w:rsidR="00396B3D" w:rsidRPr="00A1001B" w:rsidRDefault="00396B3D" w:rsidP="00F55863">
                  <w:pPr>
                    <w:numPr>
                      <w:ilvl w:val="0"/>
                      <w:numId w:val="21"/>
                    </w:numPr>
                    <w:jc w:val="both"/>
                    <w:rPr>
                      <w:rFonts w:ascii="Arial" w:hAnsi="Arial" w:cs="Arial"/>
                      <w:color w:val="000000"/>
                      <w:sz w:val="18"/>
                      <w:szCs w:val="18"/>
                    </w:rPr>
                  </w:pPr>
                  <w:r w:rsidRPr="00A1001B">
                    <w:rPr>
                      <w:rFonts w:ascii="Arial" w:hAnsi="Arial" w:cs="Arial"/>
                      <w:color w:val="000000"/>
                      <w:sz w:val="18"/>
                      <w:szCs w:val="18"/>
                    </w:rPr>
                    <w:t xml:space="preserve">v višini </w:t>
                  </w:r>
                  <w:r w:rsidR="005B6F0C" w:rsidRPr="00A1001B">
                    <w:rPr>
                      <w:rFonts w:ascii="Arial" w:hAnsi="Arial" w:cs="Arial"/>
                      <w:color w:val="000000"/>
                      <w:sz w:val="18"/>
                      <w:szCs w:val="18"/>
                    </w:rPr>
                    <w:t>do 100 % pogodbene vrednosti z</w:t>
                  </w:r>
                  <w:r w:rsidR="00A141BE" w:rsidRPr="00A1001B">
                    <w:rPr>
                      <w:rFonts w:ascii="Arial" w:hAnsi="Arial" w:cs="Arial"/>
                      <w:color w:val="000000"/>
                      <w:sz w:val="18"/>
                      <w:szCs w:val="18"/>
                    </w:rPr>
                    <w:t>a 1. fazo, ko naročnik potrdi IZ</w:t>
                  </w:r>
                  <w:r w:rsidR="00B1047A" w:rsidRPr="00A1001B">
                    <w:rPr>
                      <w:rFonts w:ascii="Arial" w:hAnsi="Arial" w:cs="Arial"/>
                      <w:color w:val="000000"/>
                      <w:sz w:val="18"/>
                      <w:szCs w:val="18"/>
                    </w:rPr>
                    <w:t>P</w:t>
                  </w:r>
                  <w:r w:rsidR="005B6F0C" w:rsidRPr="00A1001B">
                    <w:rPr>
                      <w:rFonts w:ascii="Arial" w:hAnsi="Arial" w:cs="Arial"/>
                      <w:color w:val="000000"/>
                      <w:sz w:val="18"/>
                      <w:szCs w:val="18"/>
                    </w:rPr>
                    <w:t>,</w:t>
                  </w:r>
                </w:p>
                <w:p w14:paraId="48F8187F" w14:textId="77777777" w:rsidR="00A4076D" w:rsidRPr="00A1001B" w:rsidRDefault="008423F0" w:rsidP="00F55863">
                  <w:pPr>
                    <w:numPr>
                      <w:ilvl w:val="0"/>
                      <w:numId w:val="21"/>
                    </w:numPr>
                    <w:jc w:val="both"/>
                    <w:rPr>
                      <w:rFonts w:ascii="Arial" w:hAnsi="Arial" w:cs="Arial"/>
                      <w:color w:val="000000"/>
                      <w:sz w:val="18"/>
                      <w:szCs w:val="18"/>
                    </w:rPr>
                  </w:pPr>
                  <w:r w:rsidRPr="00A1001B">
                    <w:rPr>
                      <w:rFonts w:ascii="Arial" w:hAnsi="Arial" w:cs="Arial"/>
                      <w:color w:val="000000"/>
                      <w:sz w:val="18"/>
                      <w:szCs w:val="18"/>
                    </w:rPr>
                    <w:lastRenderedPageBreak/>
                    <w:t xml:space="preserve">v višini do </w:t>
                  </w:r>
                  <w:r w:rsidR="005B6F0C" w:rsidRPr="00A1001B">
                    <w:rPr>
                      <w:rFonts w:ascii="Arial" w:hAnsi="Arial" w:cs="Arial"/>
                      <w:color w:val="000000"/>
                      <w:sz w:val="18"/>
                      <w:szCs w:val="18"/>
                    </w:rPr>
                    <w:t>7</w:t>
                  </w:r>
                  <w:r w:rsidRPr="00A1001B">
                    <w:rPr>
                      <w:rFonts w:ascii="Arial" w:hAnsi="Arial" w:cs="Arial"/>
                      <w:color w:val="000000"/>
                      <w:sz w:val="18"/>
                      <w:szCs w:val="18"/>
                    </w:rPr>
                    <w:t xml:space="preserve">0 % pogodbene vrednosti za </w:t>
                  </w:r>
                  <w:r w:rsidR="005B6F0C" w:rsidRPr="00A1001B">
                    <w:rPr>
                      <w:rFonts w:ascii="Arial" w:hAnsi="Arial" w:cs="Arial"/>
                      <w:color w:val="000000"/>
                      <w:sz w:val="18"/>
                      <w:szCs w:val="18"/>
                    </w:rPr>
                    <w:t>2</w:t>
                  </w:r>
                  <w:r w:rsidRPr="00A1001B">
                    <w:rPr>
                      <w:rFonts w:ascii="Arial" w:hAnsi="Arial" w:cs="Arial"/>
                      <w:color w:val="000000"/>
                      <w:sz w:val="18"/>
                      <w:szCs w:val="18"/>
                    </w:rPr>
                    <w:t>. f</w:t>
                  </w:r>
                  <w:r w:rsidR="00B1047A" w:rsidRPr="00A1001B">
                    <w:rPr>
                      <w:rFonts w:ascii="Arial" w:hAnsi="Arial" w:cs="Arial"/>
                      <w:color w:val="000000"/>
                      <w:sz w:val="18"/>
                      <w:szCs w:val="18"/>
                    </w:rPr>
                    <w:t>azo, ko naročnik potrdi D</w:t>
                  </w:r>
                  <w:r w:rsidR="005B6F0C" w:rsidRPr="00A1001B">
                    <w:rPr>
                      <w:rFonts w:ascii="Arial" w:hAnsi="Arial" w:cs="Arial"/>
                      <w:color w:val="000000"/>
                      <w:sz w:val="18"/>
                      <w:szCs w:val="18"/>
                    </w:rPr>
                    <w:t>GD in 3</w:t>
                  </w:r>
                  <w:r w:rsidRPr="00A1001B">
                    <w:rPr>
                      <w:rFonts w:ascii="Arial" w:hAnsi="Arial" w:cs="Arial"/>
                      <w:color w:val="000000"/>
                      <w:sz w:val="18"/>
                      <w:szCs w:val="18"/>
                    </w:rPr>
                    <w:t>0% po pridobitvi gradbenega dovoljenja,</w:t>
                  </w:r>
                </w:p>
                <w:p w14:paraId="53624592" w14:textId="77777777" w:rsidR="00895C7F" w:rsidRPr="00A1001B" w:rsidRDefault="008423F0" w:rsidP="00C21686">
                  <w:pPr>
                    <w:numPr>
                      <w:ilvl w:val="0"/>
                      <w:numId w:val="21"/>
                    </w:numPr>
                    <w:jc w:val="both"/>
                    <w:rPr>
                      <w:rFonts w:ascii="Arial" w:hAnsi="Arial" w:cs="Arial"/>
                      <w:color w:val="000000"/>
                      <w:sz w:val="18"/>
                      <w:szCs w:val="18"/>
                    </w:rPr>
                  </w:pPr>
                  <w:r w:rsidRPr="00A1001B">
                    <w:rPr>
                      <w:rFonts w:ascii="Arial" w:hAnsi="Arial" w:cs="Arial"/>
                      <w:color w:val="000000"/>
                      <w:sz w:val="18"/>
                      <w:szCs w:val="18"/>
                    </w:rPr>
                    <w:t xml:space="preserve">v višini do 100 % pogodbene vrednosti za </w:t>
                  </w:r>
                  <w:r w:rsidR="00F67C46" w:rsidRPr="00A1001B">
                    <w:rPr>
                      <w:rFonts w:ascii="Arial" w:hAnsi="Arial" w:cs="Arial"/>
                      <w:color w:val="000000"/>
                      <w:sz w:val="18"/>
                      <w:szCs w:val="18"/>
                    </w:rPr>
                    <w:t>3</w:t>
                  </w:r>
                  <w:r w:rsidR="00396B3D" w:rsidRPr="00A1001B">
                    <w:rPr>
                      <w:rFonts w:ascii="Arial" w:hAnsi="Arial" w:cs="Arial"/>
                      <w:color w:val="000000"/>
                      <w:sz w:val="18"/>
                      <w:szCs w:val="18"/>
                    </w:rPr>
                    <w:t>. fazo, ko naročnik potrdi PZI</w:t>
                  </w:r>
                  <w:r w:rsidR="00C21686" w:rsidRPr="00A1001B">
                    <w:rPr>
                      <w:rFonts w:ascii="Arial" w:hAnsi="Arial" w:cs="Arial"/>
                      <w:color w:val="000000"/>
                      <w:sz w:val="18"/>
                      <w:szCs w:val="18"/>
                    </w:rPr>
                    <w:t>.</w:t>
                  </w:r>
                </w:p>
                <w:p w14:paraId="70D09E2B" w14:textId="12083B50" w:rsidR="00DA7A9F" w:rsidRPr="00A1001B" w:rsidRDefault="00A1001B" w:rsidP="00C21686">
                  <w:pPr>
                    <w:numPr>
                      <w:ilvl w:val="0"/>
                      <w:numId w:val="21"/>
                    </w:numPr>
                    <w:jc w:val="both"/>
                    <w:rPr>
                      <w:rFonts w:ascii="Arial" w:hAnsi="Arial" w:cs="Arial"/>
                      <w:color w:val="000000"/>
                      <w:sz w:val="18"/>
                      <w:szCs w:val="18"/>
                    </w:rPr>
                  </w:pPr>
                  <w:r w:rsidRPr="00A1001B">
                    <w:rPr>
                      <w:rFonts w:ascii="Arial" w:hAnsi="Arial" w:cs="Arial"/>
                      <w:color w:val="000000"/>
                      <w:sz w:val="18"/>
                      <w:szCs w:val="18"/>
                    </w:rPr>
                    <w:t>v višini 70% pogodbene vrednosti za 4. fazo, ko naročnik potrdi PID in 30% po pridobitvi uporabnega dovoljenja</w:t>
                  </w:r>
                </w:p>
              </w:tc>
            </w:tr>
          </w:tbl>
          <w:p w14:paraId="4E382E30" w14:textId="14D88BA5" w:rsidR="009875D4" w:rsidRDefault="009875D4">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V kolikor naročnik računa ne zavrne v roku </w:t>
            </w:r>
            <w:r w:rsidR="004C5E82">
              <w:rPr>
                <w:rFonts w:ascii="Arial" w:hAnsi="Arial" w:cs="Arial"/>
                <w:color w:val="000000"/>
                <w:sz w:val="18"/>
                <w:szCs w:val="18"/>
              </w:rPr>
              <w:t>osmih (</w:t>
            </w:r>
            <w:r>
              <w:rPr>
                <w:rFonts w:ascii="Arial" w:hAnsi="Arial" w:cs="Arial"/>
                <w:color w:val="000000"/>
                <w:sz w:val="18"/>
                <w:szCs w:val="18"/>
              </w:rPr>
              <w:t>8</w:t>
            </w:r>
            <w:r w:rsidR="004C5E82">
              <w:rPr>
                <w:rFonts w:ascii="Arial" w:hAnsi="Arial" w:cs="Arial"/>
                <w:color w:val="000000"/>
                <w:sz w:val="18"/>
                <w:szCs w:val="18"/>
              </w:rPr>
              <w:t>)</w:t>
            </w:r>
            <w:r>
              <w:rPr>
                <w:rFonts w:ascii="Arial" w:hAnsi="Arial" w:cs="Arial"/>
                <w:color w:val="000000"/>
                <w:sz w:val="18"/>
                <w:szCs w:val="18"/>
              </w:rPr>
              <w:t xml:space="preserve"> delovnih dni od prejema, se račun šteje za potrjenega.</w:t>
            </w:r>
          </w:p>
          <w:p w14:paraId="24918A3F" w14:textId="25BF9BFA" w:rsidR="009C019B" w:rsidRDefault="008423F0">
            <w:pPr>
              <w:spacing w:before="225" w:after="225"/>
              <w:jc w:val="both"/>
              <w:rPr>
                <w:rFonts w:ascii="Arial" w:hAnsi="Arial" w:cs="Arial"/>
                <w:color w:val="000000"/>
                <w:sz w:val="18"/>
                <w:szCs w:val="18"/>
              </w:rPr>
            </w:pPr>
            <w:r>
              <w:rPr>
                <w:rFonts w:ascii="Arial" w:hAnsi="Arial" w:cs="Arial"/>
                <w:color w:val="000000"/>
                <w:sz w:val="18"/>
                <w:szCs w:val="18"/>
              </w:rPr>
              <w:t xml:space="preserve">Naročnik </w:t>
            </w:r>
            <w:r w:rsidR="009875D4">
              <w:rPr>
                <w:rFonts w:ascii="Arial" w:hAnsi="Arial" w:cs="Arial"/>
                <w:color w:val="000000"/>
                <w:sz w:val="18"/>
                <w:szCs w:val="18"/>
              </w:rPr>
              <w:t xml:space="preserve">se zaveže plačati račun </w:t>
            </w:r>
            <w:r w:rsidR="00B93970">
              <w:rPr>
                <w:rFonts w:ascii="Arial" w:hAnsi="Arial" w:cs="Arial"/>
                <w:color w:val="000000"/>
                <w:sz w:val="18"/>
                <w:szCs w:val="18"/>
              </w:rPr>
              <w:t>v 30. dneh</w:t>
            </w:r>
            <w:r w:rsidR="009875D4">
              <w:rPr>
                <w:rFonts w:ascii="Arial" w:hAnsi="Arial" w:cs="Arial"/>
                <w:color w:val="000000"/>
                <w:sz w:val="18"/>
                <w:szCs w:val="18"/>
              </w:rPr>
              <w:t xml:space="preserve"> od prejema računa</w:t>
            </w:r>
            <w:r w:rsidR="004C5E82">
              <w:rPr>
                <w:rFonts w:ascii="Arial" w:hAnsi="Arial" w:cs="Arial"/>
                <w:color w:val="000000"/>
                <w:sz w:val="18"/>
                <w:szCs w:val="18"/>
              </w:rPr>
              <w:t>, in sicer</w:t>
            </w:r>
            <w:r w:rsidR="009875D4">
              <w:rPr>
                <w:rFonts w:ascii="Arial" w:hAnsi="Arial" w:cs="Arial"/>
                <w:color w:val="000000"/>
                <w:sz w:val="18"/>
                <w:szCs w:val="18"/>
              </w:rPr>
              <w:t xml:space="preserve"> na poslovni r</w:t>
            </w:r>
            <w:r w:rsidR="009C019B">
              <w:rPr>
                <w:rFonts w:ascii="Arial" w:hAnsi="Arial" w:cs="Arial"/>
                <w:color w:val="000000"/>
                <w:sz w:val="18"/>
                <w:szCs w:val="18"/>
              </w:rPr>
              <w:t>ačun izvajalca. Za zamudo pri pl</w:t>
            </w:r>
            <w:r w:rsidR="009875D4">
              <w:rPr>
                <w:rFonts w:ascii="Arial" w:hAnsi="Arial" w:cs="Arial"/>
                <w:color w:val="000000"/>
                <w:sz w:val="18"/>
                <w:szCs w:val="18"/>
              </w:rPr>
              <w:t>ačilu storitev je izvajalec upravičen do z</w:t>
            </w:r>
            <w:r w:rsidR="009C019B">
              <w:rPr>
                <w:rFonts w:ascii="Arial" w:hAnsi="Arial" w:cs="Arial"/>
                <w:color w:val="000000"/>
                <w:sz w:val="18"/>
                <w:szCs w:val="18"/>
              </w:rPr>
              <w:t>a</w:t>
            </w:r>
            <w:r w:rsidR="009875D4">
              <w:rPr>
                <w:rFonts w:ascii="Arial" w:hAnsi="Arial" w:cs="Arial"/>
                <w:color w:val="000000"/>
                <w:sz w:val="18"/>
                <w:szCs w:val="18"/>
              </w:rPr>
              <w:t xml:space="preserve">računavanja </w:t>
            </w:r>
            <w:r w:rsidR="004C5E82">
              <w:rPr>
                <w:rFonts w:ascii="Arial" w:hAnsi="Arial" w:cs="Arial"/>
                <w:color w:val="000000"/>
                <w:sz w:val="18"/>
                <w:szCs w:val="18"/>
              </w:rPr>
              <w:t xml:space="preserve">zakonskih </w:t>
            </w:r>
            <w:r w:rsidR="009875D4">
              <w:rPr>
                <w:rFonts w:ascii="Arial" w:hAnsi="Arial" w:cs="Arial"/>
                <w:color w:val="000000"/>
                <w:sz w:val="18"/>
                <w:szCs w:val="18"/>
              </w:rPr>
              <w:t>zamudnih obresti.</w:t>
            </w:r>
          </w:p>
          <w:p w14:paraId="7E715C9D" w14:textId="77777777" w:rsidR="00A4076D" w:rsidRDefault="008423F0">
            <w:pPr>
              <w:spacing w:before="225" w:after="225"/>
              <w:jc w:val="both"/>
            </w:pPr>
            <w:r>
              <w:rPr>
                <w:rFonts w:ascii="Arial" w:hAnsi="Arial" w:cs="Arial"/>
                <w:color w:val="000000"/>
                <w:sz w:val="18"/>
                <w:szCs w:val="18"/>
              </w:rPr>
              <w:t>V primeru plačilne zamude naročnika lahko izvajalec obračuna zakonske zamudne obresti.</w:t>
            </w:r>
          </w:p>
          <w:p w14:paraId="5DFAE90C" w14:textId="77777777" w:rsidR="00A4076D" w:rsidRDefault="00F67C46" w:rsidP="00A96F24">
            <w:pPr>
              <w:spacing w:before="225" w:after="225"/>
              <w:jc w:val="both"/>
              <w:rPr>
                <w:rFonts w:ascii="Arial" w:hAnsi="Arial" w:cs="Arial"/>
                <w:sz w:val="18"/>
                <w:szCs w:val="18"/>
              </w:rPr>
            </w:pPr>
            <w:r w:rsidRPr="00F67C46">
              <w:rPr>
                <w:rFonts w:ascii="Arial" w:hAnsi="Arial" w:cs="Arial"/>
                <w:sz w:val="18"/>
                <w:szCs w:val="18"/>
              </w:rPr>
              <w:t>Če zadnji dan roka sovpada z dnem, ko je po zakonu dela prost dan oziroma v plačilnem sistemu TARGET ni opredeljen kot plačilni dan, se zadnji dan roka šteje naslednji delavnik oziroma naslednji dan v sistemu TARGET.</w:t>
            </w:r>
          </w:p>
          <w:p w14:paraId="7DCB4E7E" w14:textId="77777777" w:rsidR="009875D4" w:rsidRDefault="009875D4" w:rsidP="00A96F24">
            <w:pPr>
              <w:spacing w:before="225" w:after="225"/>
              <w:jc w:val="both"/>
            </w:pPr>
            <w:r>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3F1E7242" w14:textId="77777777" w:rsidR="00A4076D" w:rsidRDefault="008423F0">
      <w:pPr>
        <w:spacing w:before="225" w:after="225" w:line="240" w:lineRule="auto"/>
        <w:jc w:val="both"/>
      </w:pPr>
      <w:r>
        <w:rPr>
          <w:rFonts w:ascii="Arial" w:hAnsi="Arial" w:cs="Arial"/>
          <w:b/>
          <w:bCs/>
          <w:color w:val="000000"/>
          <w:sz w:val="18"/>
          <w:szCs w:val="18"/>
        </w:rPr>
        <w:lastRenderedPageBreak/>
        <w:t>VI. OSTALE MEDSEBOJNE OBVEZNOSTI</w:t>
      </w:r>
    </w:p>
    <w:p w14:paraId="0E121456" w14:textId="77777777" w:rsidR="00A4076D" w:rsidRDefault="008423F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4076D" w14:paraId="0ADCB3AE" w14:textId="77777777">
        <w:tc>
          <w:tcPr>
            <w:tcW w:w="0" w:type="auto"/>
            <w:tcMar>
              <w:top w:w="0" w:type="auto"/>
              <w:bottom w:w="0" w:type="auto"/>
            </w:tcMar>
          </w:tcPr>
          <w:p w14:paraId="66A2F038" w14:textId="77777777" w:rsidR="00A4076D" w:rsidRDefault="008423F0">
            <w:pPr>
              <w:spacing w:before="225" w:after="225"/>
              <w:jc w:val="both"/>
            </w:pPr>
            <w:r>
              <w:rPr>
                <w:rFonts w:ascii="Arial" w:hAnsi="Arial" w:cs="Arial"/>
                <w:color w:val="000000"/>
                <w:sz w:val="18"/>
                <w:szCs w:val="18"/>
              </w:rPr>
              <w:t>Izvajalec se zaveže:</w:t>
            </w:r>
          </w:p>
          <w:p w14:paraId="13E69167" w14:textId="641D0ECE" w:rsidR="00A4076D" w:rsidRDefault="008423F0">
            <w:pPr>
              <w:spacing w:before="225" w:after="225"/>
              <w:jc w:val="both"/>
              <w:rPr>
                <w:rFonts w:ascii="Arial" w:hAnsi="Arial" w:cs="Arial"/>
                <w:color w:val="000000"/>
                <w:sz w:val="18"/>
                <w:szCs w:val="18"/>
              </w:rPr>
            </w:pPr>
            <w:r>
              <w:rPr>
                <w:rFonts w:ascii="Arial" w:hAnsi="Arial" w:cs="Arial"/>
                <w:color w:val="000000"/>
                <w:sz w:val="18"/>
                <w:szCs w:val="18"/>
              </w:rPr>
              <w:t>1. pogodbeno dogovorjeno delo opraviti vestno, pošteno in skladno s to pogodbo, predmetno razpisno dokumentacijo, njegovo ponudbo št. __________________, veljavnim predpisi in pravili stroke;</w:t>
            </w:r>
          </w:p>
          <w:p w14:paraId="49CDD292" w14:textId="2B64FF06" w:rsidR="001734CC" w:rsidRDefault="001734CC">
            <w:pPr>
              <w:spacing w:before="225" w:after="225"/>
              <w:jc w:val="both"/>
            </w:pPr>
            <w:r>
              <w:rPr>
                <w:rFonts w:ascii="Arial" w:hAnsi="Arial" w:cs="Arial"/>
                <w:color w:val="000000"/>
                <w:sz w:val="18"/>
                <w:szCs w:val="18"/>
              </w:rPr>
              <w:t xml:space="preserve">2. </w:t>
            </w:r>
            <w:r w:rsidRPr="001734CC">
              <w:rPr>
                <w:rFonts w:ascii="Arial" w:hAnsi="Arial" w:cs="Arial"/>
                <w:color w:val="000000"/>
                <w:sz w:val="18"/>
                <w:szCs w:val="18"/>
              </w:rPr>
              <w:t>da bo hkrati priložil tudi kopijo zavarovalne police s katero ima zavarovano svojo odgovornost za škodo, ki bi utegnila nastati investitorju in tretjim osebam v zvezi z opravljanjem izvajalčeve dejavnosti, ki jo opravlja, vs</w:t>
            </w:r>
            <w:r>
              <w:rPr>
                <w:rFonts w:ascii="Arial" w:hAnsi="Arial" w:cs="Arial"/>
                <w:color w:val="000000"/>
                <w:sz w:val="18"/>
                <w:szCs w:val="18"/>
              </w:rPr>
              <w:t>e skladno z minimalnimi pogoji 15</w:t>
            </w:r>
            <w:r w:rsidRPr="001734CC">
              <w:rPr>
                <w:rFonts w:ascii="Arial" w:hAnsi="Arial" w:cs="Arial"/>
                <w:color w:val="000000"/>
                <w:sz w:val="18"/>
                <w:szCs w:val="18"/>
              </w:rPr>
              <w:t xml:space="preserve">. člena </w:t>
            </w:r>
            <w:r>
              <w:rPr>
                <w:rFonts w:ascii="Arial" w:hAnsi="Arial" w:cs="Arial"/>
                <w:color w:val="000000"/>
                <w:sz w:val="18"/>
                <w:szCs w:val="18"/>
              </w:rPr>
              <w:t xml:space="preserve">ZAID </w:t>
            </w:r>
            <w:r w:rsidRPr="001734CC">
              <w:rPr>
                <w:rFonts w:ascii="Arial" w:hAnsi="Arial" w:cs="Arial"/>
                <w:color w:val="000000"/>
                <w:sz w:val="18"/>
                <w:szCs w:val="18"/>
              </w:rPr>
              <w:t>in da izvajalec predmetno zavarovanje vzdrževal ves čas trajanja izvedbe del.</w:t>
            </w:r>
          </w:p>
          <w:p w14:paraId="051F3220" w14:textId="08FB49F9" w:rsidR="00A4076D" w:rsidRDefault="00DE5244">
            <w:pPr>
              <w:spacing w:before="225" w:after="225"/>
              <w:jc w:val="both"/>
            </w:pPr>
            <w:r>
              <w:rPr>
                <w:rFonts w:ascii="Arial" w:hAnsi="Arial" w:cs="Arial"/>
                <w:color w:val="000000"/>
                <w:sz w:val="18"/>
                <w:szCs w:val="18"/>
              </w:rPr>
              <w:t>3</w:t>
            </w:r>
            <w:r w:rsidR="008423F0">
              <w:rPr>
                <w:rFonts w:ascii="Arial" w:hAnsi="Arial" w:cs="Arial"/>
                <w:color w:val="000000"/>
                <w:sz w:val="18"/>
                <w:szCs w:val="18"/>
              </w:rPr>
              <w:t>. da bo sodeloval pri uskladitvi pogodbenih obveznosti z vsemi izvajalci;</w:t>
            </w:r>
          </w:p>
          <w:p w14:paraId="18D29CF7" w14:textId="707DDBD3" w:rsidR="00A4076D" w:rsidRDefault="00DE5244">
            <w:pPr>
              <w:spacing w:before="225" w:after="225"/>
              <w:jc w:val="both"/>
            </w:pPr>
            <w:r>
              <w:rPr>
                <w:rFonts w:ascii="Arial" w:hAnsi="Arial" w:cs="Arial"/>
                <w:color w:val="000000"/>
                <w:sz w:val="18"/>
                <w:szCs w:val="18"/>
              </w:rPr>
              <w:t>4</w:t>
            </w:r>
            <w:r w:rsidR="008423F0">
              <w:rPr>
                <w:rFonts w:ascii="Arial" w:hAnsi="Arial" w:cs="Arial"/>
                <w:color w:val="000000"/>
                <w:sz w:val="18"/>
                <w:szCs w:val="18"/>
              </w:rPr>
              <w:t>. da bo nemudoma popravil morebitne s strani naročnika ugotovljene napake;</w:t>
            </w:r>
          </w:p>
          <w:p w14:paraId="62DC7C90" w14:textId="38CAA52C" w:rsidR="00A4076D" w:rsidRDefault="00DE5244">
            <w:pPr>
              <w:spacing w:before="225" w:after="225"/>
              <w:jc w:val="both"/>
            </w:pPr>
            <w:r>
              <w:rPr>
                <w:rFonts w:ascii="Arial" w:hAnsi="Arial" w:cs="Arial"/>
                <w:color w:val="000000"/>
                <w:sz w:val="18"/>
                <w:szCs w:val="18"/>
              </w:rPr>
              <w:t>5</w:t>
            </w:r>
            <w:r w:rsidR="008423F0">
              <w:rPr>
                <w:rFonts w:ascii="Arial" w:hAnsi="Arial" w:cs="Arial"/>
                <w:color w:val="000000"/>
                <w:sz w:val="18"/>
                <w:szCs w:val="18"/>
              </w:rPr>
              <w:t>. da bo na lastne stroške pridobil projektne pogoje in soglasja v zvezi s predmetom pogodbe;</w:t>
            </w:r>
          </w:p>
          <w:p w14:paraId="3FA39029" w14:textId="52BD8907" w:rsidR="00A4076D" w:rsidRPr="00D70DBC" w:rsidRDefault="00DE5244" w:rsidP="00D70DBC">
            <w:pPr>
              <w:rPr>
                <w:rFonts w:ascii="Arial" w:hAnsi="Arial" w:cs="Arial"/>
                <w:sz w:val="18"/>
                <w:szCs w:val="18"/>
                <w:highlight w:val="green"/>
              </w:rPr>
            </w:pPr>
            <w:r w:rsidRPr="00D70DBC">
              <w:rPr>
                <w:rFonts w:ascii="Arial" w:hAnsi="Arial" w:cs="Arial"/>
                <w:color w:val="000000"/>
                <w:sz w:val="18"/>
                <w:szCs w:val="18"/>
              </w:rPr>
              <w:t>6</w:t>
            </w:r>
            <w:r w:rsidR="008423F0" w:rsidRPr="00D70DBC">
              <w:rPr>
                <w:rFonts w:ascii="Arial" w:hAnsi="Arial" w:cs="Arial"/>
                <w:color w:val="000000"/>
                <w:sz w:val="18"/>
                <w:szCs w:val="18"/>
              </w:rPr>
              <w:t>. redno udeleževati sestankov, ki jih sklicuje naročnik oz. njegov pooblaščeni zastopnik, pre</w:t>
            </w:r>
            <w:r w:rsidR="00D70DBC" w:rsidRPr="00D70DBC">
              <w:rPr>
                <w:rFonts w:ascii="Arial" w:hAnsi="Arial" w:cs="Arial"/>
                <w:color w:val="000000"/>
                <w:sz w:val="18"/>
                <w:szCs w:val="18"/>
              </w:rPr>
              <w:t xml:space="preserve">dstavnik naročnika in nadzornik ter </w:t>
            </w:r>
            <w:r w:rsidR="00D70DBC" w:rsidRPr="004F1631">
              <w:rPr>
                <w:rFonts w:ascii="Arial" w:hAnsi="Arial" w:cs="Arial"/>
                <w:sz w:val="18"/>
                <w:szCs w:val="18"/>
              </w:rPr>
              <w:t>sodelovati (tolmačenje, svetovanje, strokovna pomoč) v času gradnje,</w:t>
            </w:r>
          </w:p>
          <w:p w14:paraId="00DE5DE0" w14:textId="7C3EC666" w:rsidR="00A4076D" w:rsidRDefault="00DE5244">
            <w:pPr>
              <w:spacing w:before="225" w:after="225"/>
              <w:jc w:val="both"/>
            </w:pPr>
            <w:r>
              <w:rPr>
                <w:rFonts w:ascii="Arial" w:hAnsi="Arial" w:cs="Arial"/>
                <w:color w:val="000000"/>
                <w:sz w:val="18"/>
                <w:szCs w:val="18"/>
              </w:rPr>
              <w:t>7</w:t>
            </w:r>
            <w:r w:rsidR="008423F0">
              <w:rPr>
                <w:rFonts w:ascii="Arial" w:hAnsi="Arial" w:cs="Arial"/>
                <w:color w:val="000000"/>
                <w:sz w:val="18"/>
                <w:szCs w:val="18"/>
              </w:rPr>
              <w:t>. redno dostavljati poročila o napredovanju del</w:t>
            </w:r>
            <w:r>
              <w:rPr>
                <w:rFonts w:ascii="Arial" w:hAnsi="Arial" w:cs="Arial"/>
                <w:color w:val="000000"/>
                <w:sz w:val="18"/>
                <w:szCs w:val="18"/>
              </w:rPr>
              <w:t xml:space="preserve"> na zahtevo naročnika</w:t>
            </w:r>
            <w:r w:rsidR="008423F0">
              <w:rPr>
                <w:rFonts w:ascii="Arial" w:hAnsi="Arial" w:cs="Arial"/>
                <w:color w:val="000000"/>
                <w:sz w:val="18"/>
                <w:szCs w:val="18"/>
              </w:rPr>
              <w:t>;</w:t>
            </w:r>
          </w:p>
          <w:p w14:paraId="6DC3F9D8" w14:textId="77777777" w:rsidR="00A4076D" w:rsidRDefault="008423F0">
            <w:pPr>
              <w:spacing w:before="225" w:after="225"/>
              <w:jc w:val="both"/>
            </w:pPr>
            <w:r>
              <w:rPr>
                <w:rFonts w:ascii="Arial" w:hAnsi="Arial" w:cs="Arial"/>
                <w:color w:val="000000"/>
                <w:sz w:val="18"/>
                <w:szCs w:val="18"/>
              </w:rPr>
              <w:t xml:space="preserve">9. da bo v celotnem procesu deloval v skladu z veljavno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14:paraId="1254B867" w14:textId="77777777" w:rsidR="00A4076D" w:rsidRDefault="008423F0">
            <w:pPr>
              <w:spacing w:before="225" w:after="225"/>
              <w:jc w:val="both"/>
            </w:pPr>
            <w:r>
              <w:rPr>
                <w:rFonts w:ascii="Arial" w:hAnsi="Arial" w:cs="Arial"/>
                <w:color w:val="000000"/>
                <w:sz w:val="18"/>
                <w:szCs w:val="18"/>
              </w:rPr>
              <w:t>10.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14:paraId="5732F9D8" w14:textId="55D78C0D" w:rsidR="00A4076D" w:rsidRDefault="008423F0">
            <w:pPr>
              <w:spacing w:before="225" w:after="225"/>
              <w:jc w:val="both"/>
            </w:pPr>
            <w:r>
              <w:rPr>
                <w:rFonts w:ascii="Arial" w:hAnsi="Arial" w:cs="Arial"/>
                <w:color w:val="000000"/>
                <w:sz w:val="18"/>
                <w:szCs w:val="18"/>
              </w:rPr>
              <w:t>11. da bo vodil vse s predpisi določene evidence in listine transparentno in pregledno ter zagotovil evidentiranje in hrambo dokumentov na način, ki zagotavlja ustrezno revizijsko sled;</w:t>
            </w:r>
          </w:p>
          <w:p w14:paraId="59A7B6AC" w14:textId="1DCB14D7" w:rsidR="00A4076D" w:rsidRDefault="008423F0">
            <w:pPr>
              <w:spacing w:before="225" w:after="225"/>
              <w:jc w:val="both"/>
            </w:pPr>
            <w:r>
              <w:rPr>
                <w:rFonts w:ascii="Arial" w:hAnsi="Arial" w:cs="Arial"/>
                <w:color w:val="000000"/>
                <w:sz w:val="18"/>
                <w:szCs w:val="18"/>
              </w:rPr>
              <w:t>12. da bo naročniku, pooblaščenim delavcem organa, pristojnega za lokalno samoupravo in regionalno politiko, pooblaščenim delavcem ministrstva, pooblaščenim osebam Računskega sodišča ter drugim pristojnim organom omogočil dostop do fizičnih rezultatov projekta ter dokumentacije, vezane na projekt in vpogled vanjo; izvajal ukrepe, ki jih v svojih poročilih določijo kontrolni in nadzorni organi in poročal o izvedenih ukrepih naročniku;</w:t>
            </w:r>
          </w:p>
          <w:p w14:paraId="1217D135" w14:textId="71A6EA14" w:rsidR="00A4076D" w:rsidRDefault="00AA7093">
            <w:pPr>
              <w:spacing w:before="225" w:after="225"/>
              <w:jc w:val="both"/>
            </w:pPr>
            <w:r>
              <w:rPr>
                <w:rFonts w:ascii="Arial" w:hAnsi="Arial" w:cs="Arial"/>
                <w:color w:val="000000"/>
                <w:sz w:val="18"/>
                <w:szCs w:val="18"/>
              </w:rPr>
              <w:lastRenderedPageBreak/>
              <w:t>13</w:t>
            </w:r>
            <w:r w:rsidR="008423F0">
              <w:rPr>
                <w:rFonts w:ascii="Arial" w:hAnsi="Arial" w:cs="Arial"/>
                <w:color w:val="000000"/>
                <w:sz w:val="18"/>
                <w:szCs w:val="18"/>
              </w:rPr>
              <w:t xml:space="preserve">. da bo izpolnjeval vse druge zahteve naročnika, ki izhajajo iz </w:t>
            </w:r>
            <w:r w:rsidR="00341D59">
              <w:rPr>
                <w:rFonts w:ascii="Arial" w:hAnsi="Arial" w:cs="Arial"/>
                <w:color w:val="000000"/>
                <w:sz w:val="18"/>
                <w:szCs w:val="18"/>
              </w:rPr>
              <w:t xml:space="preserve">relevantne </w:t>
            </w:r>
            <w:r w:rsidR="008423F0">
              <w:rPr>
                <w:rFonts w:ascii="Arial" w:hAnsi="Arial" w:cs="Arial"/>
                <w:color w:val="000000"/>
                <w:sz w:val="18"/>
                <w:szCs w:val="18"/>
              </w:rPr>
              <w:t>zakonodaje ali navodil, če je to potrebno</w:t>
            </w:r>
            <w:r w:rsidR="00341D59">
              <w:rPr>
                <w:rFonts w:ascii="Arial" w:hAnsi="Arial" w:cs="Arial"/>
                <w:color w:val="000000"/>
                <w:sz w:val="18"/>
                <w:szCs w:val="18"/>
              </w:rPr>
              <w:t>;</w:t>
            </w:r>
          </w:p>
          <w:p w14:paraId="36C1A73C" w14:textId="5BEBB219" w:rsidR="00A4076D" w:rsidRDefault="00AA7093">
            <w:pPr>
              <w:spacing w:before="225" w:after="225"/>
              <w:jc w:val="both"/>
            </w:pPr>
            <w:r>
              <w:rPr>
                <w:rFonts w:ascii="Arial" w:hAnsi="Arial" w:cs="Arial"/>
                <w:color w:val="000000"/>
                <w:sz w:val="18"/>
                <w:szCs w:val="18"/>
              </w:rPr>
              <w:t>14</w:t>
            </w:r>
            <w:r w:rsidR="008423F0">
              <w:rPr>
                <w:rFonts w:ascii="Arial" w:hAnsi="Arial" w:cs="Arial"/>
                <w:color w:val="000000"/>
                <w:sz w:val="18"/>
                <w:szCs w:val="18"/>
              </w:rPr>
              <w:t>. da bo poročal o napredku pri izvajanju del na vsak pisni poziv naročnika v vsebini in obsegu, ki jo določi naročnik</w:t>
            </w:r>
            <w:r w:rsidR="00341D59">
              <w:rPr>
                <w:rFonts w:ascii="Arial" w:hAnsi="Arial" w:cs="Arial"/>
                <w:color w:val="000000"/>
                <w:sz w:val="18"/>
                <w:szCs w:val="18"/>
              </w:rPr>
              <w:t>;</w:t>
            </w:r>
          </w:p>
          <w:p w14:paraId="3E397F7D" w14:textId="77777777" w:rsidR="00A4076D" w:rsidRDefault="00AA7093">
            <w:pPr>
              <w:spacing w:before="225" w:after="225"/>
              <w:jc w:val="both"/>
            </w:pPr>
            <w:r>
              <w:rPr>
                <w:rFonts w:ascii="Arial" w:hAnsi="Arial" w:cs="Arial"/>
                <w:color w:val="000000"/>
                <w:sz w:val="18"/>
                <w:szCs w:val="18"/>
              </w:rPr>
              <w:t>15</w:t>
            </w:r>
            <w:r w:rsidR="008423F0">
              <w:rPr>
                <w:rFonts w:ascii="Arial" w:hAnsi="Arial" w:cs="Arial"/>
                <w:color w:val="000000"/>
                <w:sz w:val="18"/>
                <w:szCs w:val="18"/>
              </w:rPr>
              <w:t>. da bo na podlagi 3. člena te pogodbe določene naloge in aktivnosti za naročnika izvedel tudi po izdelavi in predaji projektne dokumentacije, v kolikor</w:t>
            </w:r>
            <w:r w:rsidR="00080355">
              <w:rPr>
                <w:rFonts w:ascii="Arial" w:hAnsi="Arial" w:cs="Arial"/>
                <w:color w:val="000000"/>
                <w:sz w:val="18"/>
                <w:szCs w:val="18"/>
              </w:rPr>
              <w:t xml:space="preserve"> bi se to izkazalo za potrebno;</w:t>
            </w:r>
          </w:p>
          <w:p w14:paraId="3EDCBE52" w14:textId="77777777" w:rsidR="00A4076D" w:rsidRDefault="00AA7093">
            <w:pPr>
              <w:spacing w:before="225" w:after="225"/>
              <w:jc w:val="both"/>
            </w:pPr>
            <w:r>
              <w:rPr>
                <w:rFonts w:ascii="Arial" w:hAnsi="Arial" w:cs="Arial"/>
                <w:color w:val="000000"/>
                <w:sz w:val="18"/>
                <w:szCs w:val="18"/>
              </w:rPr>
              <w:t>16</w:t>
            </w:r>
            <w:r w:rsidR="008423F0">
              <w:rPr>
                <w:rFonts w:ascii="Arial" w:hAnsi="Arial" w:cs="Arial"/>
                <w:color w:val="000000"/>
                <w:sz w:val="18"/>
                <w:szCs w:val="18"/>
              </w:rPr>
              <w:t>. 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357E1673" w14:textId="16DF2926" w:rsidR="00A4076D" w:rsidRDefault="008423F0">
            <w:pPr>
              <w:spacing w:before="225" w:after="225"/>
              <w:jc w:val="both"/>
            </w:pPr>
            <w:r>
              <w:rPr>
                <w:rFonts w:ascii="Arial" w:hAnsi="Arial" w:cs="Arial"/>
                <w:color w:val="000000"/>
                <w:sz w:val="18"/>
                <w:szCs w:val="18"/>
              </w:rPr>
              <w:t>1</w:t>
            </w:r>
            <w:r w:rsidR="00AA7093">
              <w:rPr>
                <w:rFonts w:ascii="Arial" w:hAnsi="Arial" w:cs="Arial"/>
                <w:color w:val="000000"/>
                <w:sz w:val="18"/>
                <w:szCs w:val="18"/>
              </w:rPr>
              <w:t>7</w:t>
            </w:r>
            <w:r>
              <w:rPr>
                <w:rFonts w:ascii="Arial" w:hAnsi="Arial" w:cs="Arial"/>
                <w:color w:val="000000"/>
                <w:sz w:val="18"/>
                <w:szCs w:val="18"/>
              </w:rPr>
              <w:t xml:space="preserve">. naročniku in njegovemu pooblaščencu ter revizorjem oziroma recenzentom ob morebitni izvedbi recenzije dovolil in omogočil vsebinski nadzor nad usklajenostjo projektnih rešitev s projektno nalogo, razpisno dokumentacijo, prostorsko dokumentacijo, projektnimi pogoji in soglasji </w:t>
            </w:r>
            <w:proofErr w:type="spellStart"/>
            <w:r>
              <w:rPr>
                <w:rFonts w:ascii="Arial" w:hAnsi="Arial" w:cs="Arial"/>
                <w:color w:val="000000"/>
                <w:sz w:val="18"/>
                <w:szCs w:val="18"/>
              </w:rPr>
              <w:t>soglasodajalcev</w:t>
            </w:r>
            <w:proofErr w:type="spellEnd"/>
            <w:r>
              <w:rPr>
                <w:rFonts w:ascii="Arial" w:hAnsi="Arial" w:cs="Arial"/>
                <w:color w:val="000000"/>
                <w:sz w:val="18"/>
                <w:szCs w:val="18"/>
              </w:rPr>
              <w:t xml:space="preserve"> pri vseh vrstah in fazah projektne dokumentacije, in to ves čas izdelave;</w:t>
            </w:r>
          </w:p>
          <w:p w14:paraId="412FF845" w14:textId="77777777" w:rsidR="00A4076D" w:rsidRDefault="00AA7093">
            <w:pPr>
              <w:spacing w:before="225" w:after="225"/>
              <w:jc w:val="both"/>
            </w:pPr>
            <w:r>
              <w:rPr>
                <w:rFonts w:ascii="Arial" w:hAnsi="Arial" w:cs="Arial"/>
                <w:color w:val="000000"/>
                <w:sz w:val="18"/>
                <w:szCs w:val="18"/>
              </w:rPr>
              <w:t>18</w:t>
            </w:r>
            <w:r w:rsidR="008423F0">
              <w:rPr>
                <w:rFonts w:ascii="Arial" w:hAnsi="Arial" w:cs="Arial"/>
                <w:color w:val="000000"/>
                <w:sz w:val="18"/>
                <w:szCs w:val="18"/>
              </w:rPr>
              <w:t xml:space="preserve">. pri izdelavi projektne dokumentacije upošteval upravičene pripombe naročnika in njegovega pooblaščenca, </w:t>
            </w:r>
            <w:r w:rsidR="008423F0" w:rsidRPr="001716A5">
              <w:rPr>
                <w:rFonts w:ascii="Arial" w:hAnsi="Arial" w:cs="Arial"/>
                <w:color w:val="000000"/>
                <w:sz w:val="18"/>
                <w:szCs w:val="18"/>
              </w:rPr>
              <w:t>revidentov in recenzentov ter</w:t>
            </w:r>
            <w:r w:rsidR="008423F0">
              <w:rPr>
                <w:rFonts w:ascii="Arial" w:hAnsi="Arial" w:cs="Arial"/>
                <w:color w:val="000000"/>
                <w:sz w:val="18"/>
                <w:szCs w:val="18"/>
              </w:rPr>
              <w:t xml:space="preserve"> jih tudi odpravil brez nadomestila stroškov;</w:t>
            </w:r>
          </w:p>
          <w:p w14:paraId="68543546" w14:textId="77777777" w:rsidR="00A4076D" w:rsidRDefault="00AA7093">
            <w:pPr>
              <w:spacing w:before="225" w:after="225"/>
              <w:jc w:val="both"/>
            </w:pPr>
            <w:r>
              <w:rPr>
                <w:rFonts w:ascii="Arial" w:hAnsi="Arial" w:cs="Arial"/>
                <w:color w:val="000000"/>
                <w:sz w:val="18"/>
                <w:szCs w:val="18"/>
              </w:rPr>
              <w:t>19</w:t>
            </w:r>
            <w:r w:rsidR="008423F0">
              <w:rPr>
                <w:rFonts w:ascii="Arial" w:hAnsi="Arial" w:cs="Arial"/>
                <w:color w:val="000000"/>
                <w:sz w:val="18"/>
                <w:szCs w:val="18"/>
              </w:rPr>
              <w:t>. pripravil pisne odgovore na vprašanja mogočih ponudnikov, ko bo naročnik objavil razpis za izbor izvajalca gradbenih, obrtniških in inštalacijskih del in opreme,</w:t>
            </w:r>
          </w:p>
          <w:p w14:paraId="363FEDC8" w14:textId="77777777" w:rsidR="000D31E8" w:rsidRPr="000D31E8" w:rsidRDefault="000D31E8" w:rsidP="000D31E8">
            <w:pPr>
              <w:jc w:val="both"/>
              <w:rPr>
                <w:rFonts w:ascii="Arial" w:hAnsi="Arial" w:cs="Arial"/>
                <w:sz w:val="18"/>
                <w:szCs w:val="18"/>
              </w:rPr>
            </w:pPr>
            <w:r w:rsidRPr="000D31E8">
              <w:rPr>
                <w:rFonts w:ascii="Arial" w:hAnsi="Arial" w:cs="Arial"/>
                <w:sz w:val="18"/>
                <w:szCs w:val="18"/>
              </w:rPr>
              <w:t xml:space="preserve">Celotna projektna dokumentacija mora biti izdelana v slovenskem jeziku in v digitalni obliki in ne sme biti kodirana ali kako drugače zaščitena pred razmnoževanjem, kopiranjem in mora biti pripravljena za nadaljnjo obdelavo. </w:t>
            </w:r>
          </w:p>
          <w:p w14:paraId="4D91EF77" w14:textId="77777777" w:rsidR="000D31E8" w:rsidRPr="000D31E8" w:rsidRDefault="000D31E8" w:rsidP="000D31E8">
            <w:pPr>
              <w:jc w:val="both"/>
              <w:rPr>
                <w:rFonts w:ascii="Arial" w:hAnsi="Arial" w:cs="Arial"/>
                <w:sz w:val="18"/>
                <w:szCs w:val="18"/>
              </w:rPr>
            </w:pPr>
          </w:p>
          <w:p w14:paraId="7B9822CA" w14:textId="513EAB6D" w:rsidR="000D31E8" w:rsidRPr="000D31E8" w:rsidRDefault="000D31E8" w:rsidP="000D31E8">
            <w:pPr>
              <w:jc w:val="both"/>
              <w:rPr>
                <w:rFonts w:ascii="Arial" w:hAnsi="Arial" w:cs="Arial"/>
                <w:sz w:val="18"/>
                <w:szCs w:val="18"/>
              </w:rPr>
            </w:pPr>
            <w:r w:rsidRPr="000D31E8">
              <w:rPr>
                <w:rFonts w:ascii="Arial" w:hAnsi="Arial" w:cs="Arial"/>
                <w:sz w:val="18"/>
                <w:szCs w:val="18"/>
              </w:rPr>
              <w:t xml:space="preserve">Naročniku mora biti </w:t>
            </w:r>
            <w:r w:rsidR="00C21686">
              <w:rPr>
                <w:rFonts w:ascii="Arial" w:hAnsi="Arial" w:cs="Arial"/>
                <w:sz w:val="18"/>
                <w:szCs w:val="18"/>
              </w:rPr>
              <w:t xml:space="preserve">dokumentacija </w:t>
            </w:r>
            <w:r w:rsidRPr="000D31E8">
              <w:rPr>
                <w:rFonts w:ascii="Arial" w:hAnsi="Arial" w:cs="Arial"/>
                <w:sz w:val="18"/>
                <w:szCs w:val="18"/>
              </w:rPr>
              <w:t xml:space="preserve">v celoti </w:t>
            </w:r>
            <w:r w:rsidRPr="006C70E2">
              <w:rPr>
                <w:rFonts w:ascii="Arial" w:hAnsi="Arial" w:cs="Arial"/>
                <w:sz w:val="18"/>
                <w:szCs w:val="18"/>
              </w:rPr>
              <w:t xml:space="preserve">predana v </w:t>
            </w:r>
            <w:r w:rsidR="000C6645" w:rsidRPr="006C70E2">
              <w:rPr>
                <w:rFonts w:ascii="Arial" w:hAnsi="Arial" w:cs="Arial"/>
                <w:sz w:val="18"/>
                <w:szCs w:val="18"/>
              </w:rPr>
              <w:t>4</w:t>
            </w:r>
            <w:r w:rsidRPr="006C70E2">
              <w:rPr>
                <w:rFonts w:ascii="Arial" w:hAnsi="Arial" w:cs="Arial"/>
                <w:sz w:val="18"/>
                <w:szCs w:val="18"/>
              </w:rPr>
              <w:t xml:space="preserve"> (š</w:t>
            </w:r>
            <w:r w:rsidR="000C6645" w:rsidRPr="006C70E2">
              <w:rPr>
                <w:rFonts w:ascii="Arial" w:hAnsi="Arial" w:cs="Arial"/>
                <w:sz w:val="18"/>
                <w:szCs w:val="18"/>
              </w:rPr>
              <w:t>tirih</w:t>
            </w:r>
            <w:r w:rsidRPr="006C70E2">
              <w:rPr>
                <w:rFonts w:ascii="Arial" w:hAnsi="Arial" w:cs="Arial"/>
                <w:sz w:val="18"/>
                <w:szCs w:val="18"/>
              </w:rPr>
              <w:t xml:space="preserve">) tiskanih izvodih in </w:t>
            </w:r>
            <w:r w:rsidR="000C6645" w:rsidRPr="006C70E2">
              <w:rPr>
                <w:rFonts w:ascii="Arial" w:hAnsi="Arial" w:cs="Arial"/>
                <w:sz w:val="18"/>
                <w:szCs w:val="18"/>
              </w:rPr>
              <w:t>4</w:t>
            </w:r>
            <w:r w:rsidRPr="006C70E2">
              <w:rPr>
                <w:rFonts w:ascii="Arial" w:hAnsi="Arial" w:cs="Arial"/>
                <w:sz w:val="18"/>
                <w:szCs w:val="18"/>
              </w:rPr>
              <w:t xml:space="preserve"> (</w:t>
            </w:r>
            <w:r w:rsidR="000C6645" w:rsidRPr="006C70E2">
              <w:rPr>
                <w:rFonts w:ascii="Arial" w:hAnsi="Arial" w:cs="Arial"/>
                <w:sz w:val="18"/>
                <w:szCs w:val="18"/>
              </w:rPr>
              <w:t>štirih</w:t>
            </w:r>
            <w:r w:rsidRPr="006C70E2">
              <w:rPr>
                <w:rFonts w:ascii="Arial" w:hAnsi="Arial" w:cs="Arial"/>
                <w:sz w:val="18"/>
                <w:szCs w:val="18"/>
              </w:rPr>
              <w:t>) digitalnih izvodih</w:t>
            </w:r>
            <w:r w:rsidRPr="000D31E8">
              <w:rPr>
                <w:rFonts w:ascii="Arial" w:hAnsi="Arial" w:cs="Arial"/>
                <w:sz w:val="18"/>
                <w:szCs w:val="18"/>
              </w:rPr>
              <w:t xml:space="preserve"> (formati besedila PDF, Word in Excel, ter formati načrtov PDF in DWG) na USB mediju. </w:t>
            </w:r>
          </w:p>
          <w:p w14:paraId="018C9FD7" w14:textId="167BA7FB" w:rsidR="00A4076D" w:rsidRDefault="000D31E8" w:rsidP="000D31E8">
            <w:pPr>
              <w:spacing w:before="225" w:after="225"/>
              <w:jc w:val="both"/>
            </w:pPr>
            <w:r w:rsidRPr="000D31E8">
              <w:rPr>
                <w:rFonts w:ascii="Arial" w:hAnsi="Arial" w:cs="Arial"/>
                <w:sz w:val="18"/>
                <w:szCs w:val="18"/>
              </w:rPr>
              <w:t>Projekti, ki bodo izdelani v zgoraj navedenih digitalnih oblikah morajo pri nadaljevanju projektiranja omogočati izmenjavo podatkov in uporabo le-teh v fazi PID.</w:t>
            </w:r>
          </w:p>
        </w:tc>
      </w:tr>
    </w:tbl>
    <w:p w14:paraId="4FE5D302" w14:textId="77777777" w:rsidR="00A4076D" w:rsidRDefault="008423F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4076D" w14:paraId="6059F555" w14:textId="77777777">
        <w:tc>
          <w:tcPr>
            <w:tcW w:w="0" w:type="auto"/>
            <w:tcMar>
              <w:top w:w="0" w:type="auto"/>
              <w:bottom w:w="0" w:type="auto"/>
            </w:tcMar>
          </w:tcPr>
          <w:p w14:paraId="3EDCCCEE" w14:textId="77777777" w:rsidR="00A4076D" w:rsidRDefault="008423F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A4076D" w14:paraId="2681EB88" w14:textId="77777777">
              <w:tc>
                <w:tcPr>
                  <w:tcW w:w="0" w:type="auto"/>
                  <w:tcMar>
                    <w:top w:w="0" w:type="auto"/>
                    <w:bottom w:w="0" w:type="auto"/>
                  </w:tcMar>
                </w:tcPr>
                <w:p w14:paraId="37AE967C" w14:textId="77777777" w:rsidR="00A4076D" w:rsidRDefault="008423F0" w:rsidP="00F55863">
                  <w:pPr>
                    <w:numPr>
                      <w:ilvl w:val="0"/>
                      <w:numId w:val="22"/>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3FCFEC96" w14:textId="77777777" w:rsidR="00A4076D" w:rsidRDefault="008423F0" w:rsidP="00F55863">
                  <w:pPr>
                    <w:numPr>
                      <w:ilvl w:val="0"/>
                      <w:numId w:val="22"/>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potrebni,</w:t>
                  </w:r>
                </w:p>
                <w:p w14:paraId="26B412A8" w14:textId="77777777" w:rsidR="00A4076D" w:rsidRDefault="008423F0" w:rsidP="00F55863">
                  <w:pPr>
                    <w:numPr>
                      <w:ilvl w:val="0"/>
                      <w:numId w:val="22"/>
                    </w:numPr>
                    <w:jc w:val="both"/>
                    <w:rPr>
                      <w:rFonts w:ascii="Arial" w:hAnsi="Arial" w:cs="Arial"/>
                      <w:color w:val="000000"/>
                      <w:sz w:val="18"/>
                      <w:szCs w:val="18"/>
                    </w:rPr>
                  </w:pPr>
                  <w:r>
                    <w:rPr>
                      <w:rFonts w:ascii="Arial" w:hAnsi="Arial" w:cs="Arial"/>
                      <w:color w:val="000000"/>
                      <w:sz w:val="18"/>
                      <w:szCs w:val="18"/>
                    </w:rPr>
                    <w:t>sodelovati v času izdelave projektne dokumentacije s pooblaščenim predstavnikom izvajalca,</w:t>
                  </w:r>
                </w:p>
                <w:p w14:paraId="653C7A8A" w14:textId="77777777" w:rsidR="00A4076D" w:rsidRDefault="008423F0" w:rsidP="00F55863">
                  <w:pPr>
                    <w:numPr>
                      <w:ilvl w:val="0"/>
                      <w:numId w:val="22"/>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investicije,</w:t>
                  </w:r>
                </w:p>
                <w:p w14:paraId="5C35F339" w14:textId="77777777" w:rsidR="00A4076D" w:rsidRDefault="008423F0" w:rsidP="00F55863">
                  <w:pPr>
                    <w:numPr>
                      <w:ilvl w:val="0"/>
                      <w:numId w:val="22"/>
                    </w:numPr>
                    <w:jc w:val="both"/>
                    <w:rPr>
                      <w:rFonts w:ascii="Arial" w:hAnsi="Arial" w:cs="Arial"/>
                      <w:color w:val="000000"/>
                      <w:sz w:val="18"/>
                      <w:szCs w:val="18"/>
                    </w:rPr>
                  </w:pPr>
                  <w:r>
                    <w:rPr>
                      <w:rFonts w:ascii="Arial" w:hAnsi="Arial" w:cs="Arial"/>
                      <w:color w:val="000000"/>
                      <w:sz w:val="18"/>
                      <w:szCs w:val="18"/>
                    </w:rPr>
                    <w:t>urediti plačilne obveznosti, izhajajoč iz pogodbe.</w:t>
                  </w:r>
                </w:p>
                <w:p w14:paraId="1CC0AB8C" w14:textId="77777777" w:rsidR="00AA7093" w:rsidRDefault="00AA7093" w:rsidP="00AA7093">
                  <w:pPr>
                    <w:ind w:left="720"/>
                    <w:jc w:val="both"/>
                    <w:rPr>
                      <w:rFonts w:ascii="Arial" w:hAnsi="Arial" w:cs="Arial"/>
                      <w:color w:val="000000"/>
                      <w:sz w:val="18"/>
                      <w:szCs w:val="18"/>
                    </w:rPr>
                  </w:pPr>
                </w:p>
              </w:tc>
            </w:tr>
          </w:tbl>
          <w:p w14:paraId="613599CB" w14:textId="77777777" w:rsidR="00A4076D" w:rsidRDefault="00A4076D"/>
        </w:tc>
      </w:tr>
    </w:tbl>
    <w:p w14:paraId="7625AFFE" w14:textId="77777777" w:rsidR="00A4076D" w:rsidRDefault="008423F0">
      <w:pPr>
        <w:spacing w:before="225" w:after="225" w:line="240" w:lineRule="auto"/>
        <w:jc w:val="both"/>
      </w:pPr>
      <w:r>
        <w:rPr>
          <w:rFonts w:ascii="Arial" w:hAnsi="Arial" w:cs="Arial"/>
          <w:b/>
          <w:bCs/>
          <w:color w:val="000000"/>
          <w:sz w:val="18"/>
          <w:szCs w:val="18"/>
        </w:rPr>
        <w:t>VII. ODSTOP OD POGODBE</w:t>
      </w:r>
    </w:p>
    <w:p w14:paraId="1EDD959E" w14:textId="77777777" w:rsidR="00A4076D" w:rsidRDefault="008423F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4076D" w14:paraId="285E0FD7" w14:textId="77777777">
        <w:tc>
          <w:tcPr>
            <w:tcW w:w="0" w:type="auto"/>
            <w:tcMar>
              <w:top w:w="0" w:type="auto"/>
              <w:bottom w:w="0" w:type="auto"/>
            </w:tcMar>
          </w:tcPr>
          <w:p w14:paraId="35C18911" w14:textId="77777777" w:rsidR="00A4076D" w:rsidRDefault="008423F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B433A1" w14:textId="77777777" w:rsidR="00A4076D" w:rsidRDefault="008423F0" w:rsidP="0038456D">
            <w:pPr>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4076D" w14:paraId="097AC867" w14:textId="77777777">
              <w:tc>
                <w:tcPr>
                  <w:tcW w:w="0" w:type="auto"/>
                  <w:tcMar>
                    <w:top w:w="0" w:type="auto"/>
                    <w:bottom w:w="0" w:type="auto"/>
                  </w:tcMar>
                </w:tcPr>
                <w:p w14:paraId="082D9B42" w14:textId="77777777" w:rsidR="00A4076D" w:rsidRDefault="008423F0" w:rsidP="00F55863">
                  <w:pPr>
                    <w:numPr>
                      <w:ilvl w:val="0"/>
                      <w:numId w:val="2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8A9D871" w14:textId="77777777" w:rsidR="00A4076D" w:rsidRDefault="008423F0" w:rsidP="00F55863">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6E13A00" w14:textId="77777777" w:rsidR="00A4076D" w:rsidRDefault="008423F0" w:rsidP="00F55863">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90934E1" w14:textId="77777777" w:rsidR="00250E09" w:rsidRDefault="00250E09" w:rsidP="0038456D">
            <w:pPr>
              <w:jc w:val="both"/>
              <w:rPr>
                <w:rFonts w:ascii="Arial" w:hAnsi="Arial" w:cs="Arial"/>
                <w:color w:val="000000"/>
                <w:sz w:val="18"/>
                <w:szCs w:val="18"/>
              </w:rPr>
            </w:pPr>
          </w:p>
          <w:p w14:paraId="4666C5F3" w14:textId="1834B4CF" w:rsidR="00A4076D" w:rsidRDefault="008423F0" w:rsidP="0038456D">
            <w:pPr>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4076D" w14:paraId="078D7040" w14:textId="77777777">
              <w:tc>
                <w:tcPr>
                  <w:tcW w:w="0" w:type="auto"/>
                  <w:tcMar>
                    <w:top w:w="0" w:type="auto"/>
                    <w:bottom w:w="0" w:type="auto"/>
                  </w:tcMar>
                </w:tcPr>
                <w:p w14:paraId="6FC4CD65" w14:textId="77777777" w:rsidR="00A4076D" w:rsidRDefault="008423F0" w:rsidP="00F55863">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089EE3" w14:textId="77777777" w:rsidR="00A4076D" w:rsidRDefault="008423F0" w:rsidP="00F55863">
                  <w:pPr>
                    <w:numPr>
                      <w:ilvl w:val="0"/>
                      <w:numId w:val="24"/>
                    </w:numPr>
                    <w:jc w:val="both"/>
                    <w:rPr>
                      <w:rFonts w:ascii="Arial" w:hAnsi="Arial" w:cs="Arial"/>
                      <w:color w:val="000000"/>
                      <w:sz w:val="18"/>
                      <w:szCs w:val="18"/>
                    </w:rPr>
                  </w:pPr>
                  <w:r>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21C46CC4" w14:textId="18587928" w:rsidR="00A4076D" w:rsidRDefault="008423F0" w:rsidP="00F55863">
                  <w:pPr>
                    <w:numPr>
                      <w:ilvl w:val="0"/>
                      <w:numId w:val="24"/>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w:t>
                  </w:r>
                  <w:r w:rsidR="004C5E82">
                    <w:rPr>
                      <w:rFonts w:ascii="Arial" w:hAnsi="Arial" w:cs="Arial"/>
                      <w:color w:val="000000"/>
                      <w:sz w:val="18"/>
                      <w:szCs w:val="18"/>
                    </w:rPr>
                    <w:t>ZJN-3</w:t>
                  </w:r>
                  <w:r>
                    <w:rPr>
                      <w:rFonts w:ascii="Arial" w:hAnsi="Arial" w:cs="Arial"/>
                      <w:color w:val="000000"/>
                      <w:sz w:val="18"/>
                      <w:szCs w:val="18"/>
                    </w:rPr>
                    <w:t>, ki jih je po postopku v skladu z 258. členom PDEU ugotovilo Sodišče Evropske unije, javno naročilo ne bi smelo biti oddano izvajalcu.</w:t>
                  </w:r>
                </w:p>
              </w:tc>
            </w:tr>
          </w:tbl>
          <w:p w14:paraId="581800F2" w14:textId="77777777" w:rsidR="00A4076D" w:rsidRDefault="008423F0">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2BE91882" w14:textId="77777777" w:rsidR="00A4076D" w:rsidRDefault="008423F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B927210" w14:textId="31C0F73E" w:rsidR="00A4076D" w:rsidRDefault="008423F0">
      <w:pPr>
        <w:spacing w:before="225" w:after="225" w:line="240" w:lineRule="auto"/>
        <w:jc w:val="both"/>
      </w:pPr>
      <w:r>
        <w:rPr>
          <w:rFonts w:ascii="Arial" w:hAnsi="Arial" w:cs="Arial"/>
          <w:b/>
          <w:bCs/>
          <w:color w:val="000000"/>
          <w:sz w:val="18"/>
          <w:szCs w:val="18"/>
        </w:rPr>
        <w:lastRenderedPageBreak/>
        <w:t xml:space="preserve">VIII. </w:t>
      </w:r>
      <w:r w:rsidR="00341D59">
        <w:rPr>
          <w:rFonts w:ascii="Arial" w:hAnsi="Arial" w:cs="Arial"/>
          <w:b/>
          <w:bCs/>
          <w:color w:val="000000"/>
          <w:sz w:val="18"/>
          <w:szCs w:val="18"/>
        </w:rPr>
        <w:t>RAZVEZNI POGOJ</w:t>
      </w:r>
    </w:p>
    <w:p w14:paraId="7C2EAA2C" w14:textId="77777777" w:rsidR="00A4076D" w:rsidRDefault="008423F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4076D" w14:paraId="243DF14E" w14:textId="77777777">
        <w:tc>
          <w:tcPr>
            <w:tcW w:w="0" w:type="auto"/>
            <w:tcMar>
              <w:top w:w="0" w:type="auto"/>
              <w:bottom w:w="0" w:type="auto"/>
            </w:tcMar>
          </w:tcPr>
          <w:p w14:paraId="2C22FCEF" w14:textId="77777777" w:rsidR="009018C1" w:rsidRPr="009018C1" w:rsidRDefault="009018C1" w:rsidP="009018C1">
            <w:pPr>
              <w:spacing w:before="225" w:after="225"/>
              <w:jc w:val="both"/>
              <w:rPr>
                <w:rFonts w:ascii="Arial" w:hAnsi="Arial" w:cs="Arial"/>
                <w:sz w:val="18"/>
                <w:szCs w:val="18"/>
              </w:rPr>
            </w:pPr>
            <w:r w:rsidRPr="009018C1">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4E34A4" w14:textId="77777777" w:rsidR="009018C1" w:rsidRPr="009018C1" w:rsidRDefault="009018C1" w:rsidP="009018C1">
            <w:pPr>
              <w:spacing w:before="225" w:after="225"/>
              <w:jc w:val="both"/>
              <w:rPr>
                <w:rFonts w:ascii="Arial" w:hAnsi="Arial" w:cs="Arial"/>
                <w:sz w:val="18"/>
                <w:szCs w:val="18"/>
              </w:rPr>
            </w:pPr>
            <w:r w:rsidRPr="009018C1">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5435C70" w14:textId="34464CEC" w:rsidR="00A4076D" w:rsidRDefault="009018C1" w:rsidP="009018C1">
            <w:pPr>
              <w:spacing w:before="225" w:after="225"/>
              <w:jc w:val="both"/>
            </w:pPr>
            <w:r w:rsidRPr="009018C1">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75F1526" w14:textId="77777777" w:rsidR="00A4076D" w:rsidRDefault="008423F0">
      <w:pPr>
        <w:spacing w:before="225" w:after="225" w:line="240" w:lineRule="auto"/>
        <w:jc w:val="both"/>
      </w:pPr>
      <w:r>
        <w:rPr>
          <w:rFonts w:ascii="Arial" w:hAnsi="Arial" w:cs="Arial"/>
          <w:b/>
          <w:bCs/>
          <w:color w:val="000000"/>
          <w:sz w:val="18"/>
          <w:szCs w:val="18"/>
        </w:rPr>
        <w:t>IX. POGODBENA KAZEN</w:t>
      </w:r>
    </w:p>
    <w:p w14:paraId="15BB4E84" w14:textId="77777777" w:rsidR="00A4076D" w:rsidRDefault="008423F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4076D" w14:paraId="46B9085D" w14:textId="77777777">
        <w:tc>
          <w:tcPr>
            <w:tcW w:w="0" w:type="auto"/>
            <w:tcMar>
              <w:top w:w="0" w:type="auto"/>
              <w:bottom w:w="0" w:type="auto"/>
            </w:tcMar>
          </w:tcPr>
          <w:p w14:paraId="4DBFCD3B" w14:textId="77777777" w:rsidR="00A4076D" w:rsidRDefault="008423F0">
            <w:pPr>
              <w:spacing w:before="225" w:after="225"/>
              <w:jc w:val="both"/>
            </w:pPr>
            <w:r>
              <w:rPr>
                <w:rFonts w:ascii="Arial" w:hAnsi="Arial" w:cs="Arial"/>
                <w:color w:val="000000"/>
                <w:sz w:val="18"/>
                <w:szCs w:val="18"/>
              </w:rPr>
              <w:t>V primeru odstopa je izvajalec dolžan plačati pogodbeno kazen 10 % pogodbene vrednosti z DDV in vso nastalo škodo. Če izvajalec pogodbene kazni in škode ne poravna, je naročnik upravičen unovčiti zavarovanje za dobro izvedbo pogodbenih obveznosti.</w:t>
            </w:r>
          </w:p>
          <w:p w14:paraId="523141E0" w14:textId="02497054" w:rsidR="00A4076D" w:rsidRDefault="008423F0">
            <w:pPr>
              <w:spacing w:before="225" w:after="225"/>
              <w:jc w:val="both"/>
            </w:pPr>
            <w:r>
              <w:rPr>
                <w:rFonts w:ascii="Arial" w:hAnsi="Arial" w:cs="Arial"/>
                <w:color w:val="000000"/>
                <w:sz w:val="18"/>
                <w:szCs w:val="18"/>
              </w:rPr>
              <w:t>V primeru, da izvajalec ne bo izpolnjeval pogodbenih obveznosti</w:t>
            </w:r>
            <w:r w:rsidR="004C5E82">
              <w:rPr>
                <w:rFonts w:ascii="Arial" w:hAnsi="Arial" w:cs="Arial"/>
                <w:color w:val="000000"/>
                <w:sz w:val="18"/>
                <w:szCs w:val="18"/>
              </w:rPr>
              <w:t>,</w:t>
            </w:r>
            <w:r>
              <w:rPr>
                <w:rFonts w:ascii="Arial" w:hAnsi="Arial" w:cs="Arial"/>
                <w:color w:val="000000"/>
                <w:sz w:val="18"/>
                <w:szCs w:val="18"/>
              </w:rPr>
              <w:t xml:space="preserve"> vezanih na Uredbo o zelenem javnem naročanju, na način predviden v tej pogodbi, bo naročnik začel ustrezne postopke za njeno prekinitev.</w:t>
            </w:r>
          </w:p>
        </w:tc>
      </w:tr>
    </w:tbl>
    <w:p w14:paraId="4382B765" w14:textId="77777777" w:rsidR="00A4076D" w:rsidRDefault="008423F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4076D" w14:paraId="2753D357" w14:textId="77777777">
        <w:tc>
          <w:tcPr>
            <w:tcW w:w="0" w:type="auto"/>
            <w:tcMar>
              <w:top w:w="0" w:type="auto"/>
              <w:bottom w:w="0" w:type="auto"/>
            </w:tcMar>
          </w:tcPr>
          <w:p w14:paraId="08C26ED8" w14:textId="1279E68F" w:rsidR="00A4076D" w:rsidRDefault="008423F0">
            <w:pPr>
              <w:spacing w:before="225" w:after="225"/>
              <w:jc w:val="both"/>
            </w:pPr>
            <w:r>
              <w:rPr>
                <w:rFonts w:ascii="Arial" w:hAnsi="Arial" w:cs="Arial"/>
                <w:color w:val="000000"/>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w:t>
            </w:r>
            <w:r w:rsidR="003A21C4">
              <w:rPr>
                <w:rFonts w:ascii="Arial" w:hAnsi="Arial" w:cs="Arial"/>
                <w:color w:val="000000"/>
                <w:sz w:val="18"/>
                <w:szCs w:val="18"/>
              </w:rPr>
              <w:t>, vendar skupaj ne več kot 10 % celotne pogodbene vrednosti v EUR brez DDV.</w:t>
            </w:r>
            <w:r>
              <w:rPr>
                <w:rFonts w:ascii="Arial" w:hAnsi="Arial" w:cs="Arial"/>
                <w:color w:val="000000"/>
                <w:sz w:val="18"/>
                <w:szCs w:val="18"/>
              </w:rPr>
              <w:t xml:space="preserve"> V primeru, da izvajalec, kljub zamudi vmesnih rokov, pogodbeno storitev dokonča v pogodbeno določenem roku, se mu že obračunana pogodbena kazen za zamudo vmesnih rokov ne povrne.</w:t>
            </w:r>
            <w:r w:rsidR="00E40B47">
              <w:rPr>
                <w:rFonts w:ascii="Arial" w:hAnsi="Arial" w:cs="Arial"/>
                <w:color w:val="000000"/>
                <w:sz w:val="18"/>
                <w:szCs w:val="18"/>
              </w:rPr>
              <w:t xml:space="preserve"> Plačilo pogodbene kazni izvajalca ne odvezuje od izvedbe pogodbenih del.</w:t>
            </w:r>
          </w:p>
          <w:p w14:paraId="2622FD15" w14:textId="77777777" w:rsidR="00A4076D" w:rsidRDefault="008423F0">
            <w:pPr>
              <w:spacing w:before="225" w:after="225"/>
              <w:jc w:val="both"/>
            </w:pPr>
            <w:r>
              <w:rPr>
                <w:rFonts w:ascii="Arial" w:hAnsi="Arial" w:cs="Arial"/>
                <w:color w:val="000000"/>
                <w:sz w:val="18"/>
                <w:szCs w:val="18"/>
              </w:rPr>
              <w:t>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roku.</w:t>
            </w:r>
          </w:p>
        </w:tc>
      </w:tr>
    </w:tbl>
    <w:p w14:paraId="55DF79BC" w14:textId="77777777" w:rsidR="00A4076D" w:rsidRDefault="008423F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4076D" w14:paraId="3C3022C3" w14:textId="77777777">
        <w:tc>
          <w:tcPr>
            <w:tcW w:w="0" w:type="auto"/>
            <w:tcMar>
              <w:top w:w="0" w:type="auto"/>
              <w:bottom w:w="0" w:type="auto"/>
            </w:tcMar>
          </w:tcPr>
          <w:p w14:paraId="794E05EC" w14:textId="77777777" w:rsidR="00A4076D" w:rsidRDefault="008423F0">
            <w:pPr>
              <w:spacing w:before="225" w:after="225"/>
              <w:jc w:val="both"/>
            </w:pPr>
            <w:r>
              <w:rPr>
                <w:rFonts w:ascii="Arial" w:hAnsi="Arial" w:cs="Arial"/>
                <w:color w:val="000000"/>
                <w:sz w:val="18"/>
                <w:szCs w:val="18"/>
              </w:rPr>
              <w:lastRenderedPageBreak/>
              <w:t>Izvajalec in naročnik se dogovorita, da sme naročnik izvajalcu v primeru, da izvajalec aktivnosti, za katere se je zavezal s to pogodbo, po izdelavi in predaji projektne dokumentacije ne bo izvedel, zaračunati pogodbeno kazen v višini 10 % celotnega pogodbenega zneska (z DDV).</w:t>
            </w:r>
          </w:p>
          <w:p w14:paraId="41462CC4" w14:textId="77777777" w:rsidR="00A4076D" w:rsidRDefault="008423F0">
            <w:pPr>
              <w:spacing w:before="225" w:after="225"/>
              <w:jc w:val="both"/>
            </w:pPr>
            <w:r>
              <w:rPr>
                <w:rFonts w:ascii="Arial" w:hAnsi="Arial" w:cs="Arial"/>
                <w:color w:val="000000"/>
                <w:sz w:val="18"/>
                <w:szCs w:val="18"/>
              </w:rPr>
              <w:t>V primeru, da izvajalec aktivnosti, za katere se je zavezal s to pogodbo, po izdelavi in predaji projektne dokumentacije ne bo izvedel do roka določenega za posamezno storitev v tej pogodbi, sme naročnik na stroške izvajalca poiskati drugega izvajalca, ki bo izvedel te storitve in izvajalec je dolžan poravnati vso škodo, ki bi zaradi tega nastala naročniku.</w:t>
            </w:r>
          </w:p>
        </w:tc>
      </w:tr>
    </w:tbl>
    <w:p w14:paraId="1DB2583A" w14:textId="77777777" w:rsidR="00A4076D" w:rsidRDefault="008423F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4076D" w14:paraId="43E36B57" w14:textId="77777777">
        <w:tc>
          <w:tcPr>
            <w:tcW w:w="0" w:type="auto"/>
            <w:tcMar>
              <w:top w:w="0" w:type="auto"/>
              <w:bottom w:w="0" w:type="auto"/>
            </w:tcMar>
          </w:tcPr>
          <w:p w14:paraId="5DEF6430" w14:textId="77777777" w:rsidR="00A4076D" w:rsidRDefault="008423F0">
            <w:pPr>
              <w:spacing w:before="225" w:after="225"/>
              <w:jc w:val="both"/>
            </w:pPr>
            <w:r>
              <w:rPr>
                <w:rFonts w:ascii="Arial" w:hAnsi="Arial" w:cs="Arial"/>
                <w:color w:val="000000"/>
                <w:sz w:val="18"/>
                <w:szCs w:val="18"/>
              </w:rPr>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14:paraId="0699C3A6" w14:textId="77777777" w:rsidR="00A4076D" w:rsidRDefault="008423F0">
      <w:pPr>
        <w:spacing w:before="225" w:after="225" w:line="240" w:lineRule="auto"/>
        <w:jc w:val="both"/>
      </w:pPr>
      <w:r>
        <w:rPr>
          <w:rFonts w:ascii="Arial" w:hAnsi="Arial" w:cs="Arial"/>
          <w:b/>
          <w:bCs/>
          <w:color w:val="000000"/>
          <w:sz w:val="18"/>
          <w:szCs w:val="18"/>
        </w:rPr>
        <w:t>X. ZAVAROVANJE ZA DOBRO IZVEDBO</w:t>
      </w:r>
    </w:p>
    <w:p w14:paraId="53F35F04" w14:textId="77777777" w:rsidR="00A4076D" w:rsidRDefault="008423F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4076D" w14:paraId="7E309E98" w14:textId="77777777">
        <w:tc>
          <w:tcPr>
            <w:tcW w:w="0" w:type="auto"/>
            <w:tcMar>
              <w:top w:w="0" w:type="auto"/>
              <w:bottom w:w="0" w:type="auto"/>
            </w:tcMar>
          </w:tcPr>
          <w:p w14:paraId="3331C441" w14:textId="44305C26" w:rsidR="00033BBC" w:rsidRPr="00033BBC" w:rsidRDefault="00033BBC">
            <w:pPr>
              <w:spacing w:before="225" w:after="225"/>
              <w:jc w:val="both"/>
              <w:rPr>
                <w:rFonts w:ascii="Arial" w:hAnsi="Arial" w:cs="Arial"/>
                <w:b/>
                <w:bCs/>
                <w:sz w:val="18"/>
                <w:szCs w:val="18"/>
              </w:rPr>
            </w:pPr>
            <w:r w:rsidRPr="00033BBC">
              <w:rPr>
                <w:rFonts w:ascii="Arial" w:hAnsi="Arial" w:cs="Arial"/>
                <w:b/>
                <w:bCs/>
                <w:sz w:val="18"/>
                <w:szCs w:val="18"/>
              </w:rPr>
              <w:t xml:space="preserve">Finančno zavarovanje za dobro izvedbo pogodbenih obveznosti </w:t>
            </w:r>
          </w:p>
          <w:p w14:paraId="3A9100A2" w14:textId="67729E5A" w:rsidR="00A4076D" w:rsidRDefault="008423F0">
            <w:pPr>
              <w:spacing w:before="225" w:after="225"/>
              <w:jc w:val="both"/>
            </w:pPr>
            <w:r>
              <w:rPr>
                <w:rFonts w:ascii="Arial" w:hAnsi="Arial" w:cs="Arial"/>
                <w:color w:val="000000"/>
                <w:sz w:val="18"/>
                <w:szCs w:val="18"/>
              </w:rPr>
              <w:t>Vrsta zavarovanja: _____________</w:t>
            </w:r>
          </w:p>
          <w:p w14:paraId="67D21B12" w14:textId="77777777" w:rsidR="00A4076D" w:rsidRDefault="008423F0">
            <w:pPr>
              <w:spacing w:before="225" w:after="225"/>
              <w:jc w:val="both"/>
            </w:pPr>
            <w:r>
              <w:rPr>
                <w:rFonts w:ascii="Arial" w:hAnsi="Arial" w:cs="Arial"/>
                <w:color w:val="000000"/>
                <w:sz w:val="18"/>
                <w:szCs w:val="18"/>
              </w:rPr>
              <w:t>Višina zavarovanja: _____________</w:t>
            </w:r>
          </w:p>
          <w:p w14:paraId="026561AD" w14:textId="77777777" w:rsidR="00A4076D" w:rsidRDefault="008423F0">
            <w:pPr>
              <w:spacing w:before="225" w:after="225"/>
              <w:jc w:val="both"/>
            </w:pPr>
            <w:r>
              <w:rPr>
                <w:rFonts w:ascii="Arial" w:hAnsi="Arial" w:cs="Arial"/>
                <w:color w:val="000000"/>
                <w:sz w:val="18"/>
                <w:szCs w:val="18"/>
              </w:rPr>
              <w:t>Čas veljavnosti: _____________</w:t>
            </w:r>
          </w:p>
          <w:p w14:paraId="0660DF0D" w14:textId="6E14BFAD" w:rsidR="00A4076D" w:rsidRDefault="008423F0">
            <w:pPr>
              <w:spacing w:before="225" w:after="225"/>
              <w:jc w:val="both"/>
            </w:pPr>
            <w:r>
              <w:rPr>
                <w:rFonts w:ascii="Arial" w:hAnsi="Arial" w:cs="Arial"/>
                <w:color w:val="000000"/>
                <w:sz w:val="18"/>
                <w:szCs w:val="18"/>
              </w:rPr>
              <w:t>Izvajalec mora</w:t>
            </w:r>
            <w:r w:rsidR="004D1118">
              <w:rPr>
                <w:rFonts w:ascii="Arial" w:hAnsi="Arial" w:cs="Arial"/>
                <w:color w:val="000000"/>
                <w:sz w:val="18"/>
                <w:szCs w:val="18"/>
              </w:rPr>
              <w:t xml:space="preserve"> </w:t>
            </w:r>
            <w:r w:rsidR="00033BBC">
              <w:rPr>
                <w:rFonts w:ascii="Arial" w:hAnsi="Arial" w:cs="Arial"/>
                <w:color w:val="000000"/>
                <w:sz w:val="18"/>
                <w:szCs w:val="18"/>
              </w:rPr>
              <w:t xml:space="preserve">v osmih (8) dneh </w:t>
            </w:r>
            <w:r w:rsidR="004D1118">
              <w:rPr>
                <w:rFonts w:ascii="Arial" w:hAnsi="Arial" w:cs="Arial"/>
                <w:color w:val="000000"/>
                <w:sz w:val="18"/>
                <w:szCs w:val="18"/>
              </w:rPr>
              <w:t>podpisu pogodbe</w:t>
            </w:r>
            <w:r>
              <w:rPr>
                <w:rFonts w:ascii="Arial" w:hAnsi="Arial" w:cs="Arial"/>
                <w:color w:val="000000"/>
                <w:sz w:val="18"/>
                <w:szCs w:val="18"/>
              </w:rPr>
              <w:t xml:space="preserve"> kot pogoj za veljavnost pogodbe izročiti naročniku zavarovanje za dobro izvedbo pogodbenih obveznosti, v nasprotnem primeru lahko naročnik odstopi od pogodbe.</w:t>
            </w:r>
          </w:p>
          <w:p w14:paraId="4EE9E630" w14:textId="0009D056" w:rsidR="0096092E" w:rsidRPr="000D31E8" w:rsidRDefault="00E40B47" w:rsidP="0096092E">
            <w:pPr>
              <w:spacing w:before="225" w:after="225"/>
              <w:jc w:val="both"/>
              <w:rPr>
                <w:rFonts w:ascii="Arial" w:hAnsi="Arial" w:cs="Arial"/>
                <w:color w:val="000000"/>
                <w:sz w:val="18"/>
                <w:szCs w:val="18"/>
              </w:rPr>
            </w:pPr>
            <w:r>
              <w:rPr>
                <w:rFonts w:ascii="Arial" w:hAnsi="Arial" w:cs="Arial"/>
                <w:color w:val="000000"/>
                <w:sz w:val="18"/>
                <w:szCs w:val="18"/>
              </w:rPr>
              <w:t xml:space="preserve">Zavarovanje </w:t>
            </w:r>
            <w:r w:rsidR="008423F0">
              <w:rPr>
                <w:rFonts w:ascii="Arial" w:hAnsi="Arial" w:cs="Arial"/>
                <w:color w:val="000000"/>
                <w:sz w:val="18"/>
                <w:szCs w:val="18"/>
              </w:rPr>
              <w:t>za dobro izvedbo pogodbenih obveznosti lahko naročnik unovči v vseh primerih kršitev obveznosti izvajalca po tej pogodbi.</w:t>
            </w:r>
          </w:p>
        </w:tc>
      </w:tr>
    </w:tbl>
    <w:p w14:paraId="2A412149" w14:textId="0AACCCDF" w:rsidR="00A4076D" w:rsidRPr="000D31E8" w:rsidRDefault="008423F0">
      <w:pPr>
        <w:spacing w:before="225" w:after="225" w:line="240" w:lineRule="auto"/>
        <w:jc w:val="both"/>
        <w:rPr>
          <w:color w:val="7F7F7F" w:themeColor="text1" w:themeTint="80"/>
        </w:rPr>
      </w:pPr>
      <w:r w:rsidRPr="000D31E8">
        <w:rPr>
          <w:rFonts w:ascii="Arial" w:hAnsi="Arial" w:cs="Arial"/>
          <w:b/>
          <w:bCs/>
          <w:color w:val="7F7F7F" w:themeColor="text1" w:themeTint="80"/>
          <w:sz w:val="18"/>
          <w:szCs w:val="18"/>
        </w:rPr>
        <w:t>XI. PODIZVAJALCI</w:t>
      </w:r>
      <w:r w:rsidR="000D31E8" w:rsidRPr="000D31E8">
        <w:rPr>
          <w:rFonts w:ascii="Arial" w:hAnsi="Arial" w:cs="Arial"/>
          <w:b/>
          <w:bCs/>
          <w:color w:val="7F7F7F" w:themeColor="text1" w:themeTint="80"/>
          <w:sz w:val="18"/>
          <w:szCs w:val="18"/>
        </w:rPr>
        <w:t xml:space="preserve"> (predmetno poglavje je upoštevno le v primeru nastopa s podizvajalci)</w:t>
      </w:r>
    </w:p>
    <w:p w14:paraId="1FA6AEEF" w14:textId="77777777" w:rsidR="00A4076D" w:rsidRPr="000D31E8" w:rsidRDefault="008423F0">
      <w:pPr>
        <w:spacing w:after="0" w:line="240" w:lineRule="auto"/>
        <w:jc w:val="center"/>
        <w:rPr>
          <w:color w:val="7F7F7F" w:themeColor="text1" w:themeTint="80"/>
        </w:rPr>
      </w:pPr>
      <w:r w:rsidRPr="000D31E8">
        <w:rPr>
          <w:rFonts w:ascii="Arial" w:hAnsi="Arial" w:cs="Arial"/>
          <w:b/>
          <w:bCs/>
          <w:color w:val="7F7F7F" w:themeColor="text1" w:themeTint="80"/>
          <w:sz w:val="18"/>
          <w:szCs w:val="18"/>
        </w:rPr>
        <w:t>17. člen</w:t>
      </w:r>
    </w:p>
    <w:tbl>
      <w:tblPr>
        <w:tblStyle w:val="NormalTablePHPDOCX"/>
        <w:tblW w:w="0" w:type="auto"/>
        <w:tblInd w:w="108" w:type="dxa"/>
        <w:tblLook w:val="04A0" w:firstRow="1" w:lastRow="0" w:firstColumn="1" w:lastColumn="0" w:noHBand="0" w:noVBand="1"/>
      </w:tblPr>
      <w:tblGrid>
        <w:gridCol w:w="8962"/>
      </w:tblGrid>
      <w:tr w:rsidR="00A4076D" w:rsidRPr="000D31E8" w14:paraId="3394C509" w14:textId="77777777">
        <w:tc>
          <w:tcPr>
            <w:tcW w:w="0" w:type="auto"/>
            <w:tcMar>
              <w:top w:w="0" w:type="auto"/>
              <w:bottom w:w="0" w:type="auto"/>
            </w:tcMar>
          </w:tcPr>
          <w:p w14:paraId="5891D041"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6CEF27C0"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4076D" w:rsidRPr="000D31E8" w14:paraId="480361A8" w14:textId="77777777">
              <w:tc>
                <w:tcPr>
                  <w:tcW w:w="0" w:type="auto"/>
                  <w:tcMar>
                    <w:top w:w="0" w:type="auto"/>
                    <w:bottom w:w="0" w:type="auto"/>
                  </w:tcMar>
                </w:tcPr>
                <w:p w14:paraId="2DD4DE4C" w14:textId="77777777" w:rsidR="00A4076D" w:rsidRPr="000D31E8" w:rsidRDefault="008423F0" w:rsidP="00F55863">
                  <w:pPr>
                    <w:numPr>
                      <w:ilvl w:val="0"/>
                      <w:numId w:val="25"/>
                    </w:numPr>
                    <w:jc w:val="both"/>
                    <w:rPr>
                      <w:rFonts w:ascii="Arial" w:hAnsi="Arial" w:cs="Arial"/>
                      <w:color w:val="7F7F7F" w:themeColor="text1" w:themeTint="80"/>
                      <w:sz w:val="18"/>
                      <w:szCs w:val="18"/>
                    </w:rPr>
                  </w:pPr>
                  <w:r w:rsidRPr="000D31E8">
                    <w:rPr>
                      <w:rFonts w:ascii="Arial" w:hAnsi="Arial" w:cs="Arial"/>
                      <w:color w:val="7F7F7F" w:themeColor="text1" w:themeTint="80"/>
                      <w:sz w:val="18"/>
                      <w:szCs w:val="18"/>
                    </w:rPr>
                    <w:t>glavni izvajalec s podpisom te pogodbe pooblašča naročnika, da na podlagi potrjenega računa oziroma situacije s strani glavnega izvajalca neposredno plačuje podizvajalcu,</w:t>
                  </w:r>
                </w:p>
                <w:p w14:paraId="5A60D2AA" w14:textId="77777777" w:rsidR="00A4076D" w:rsidRPr="000D31E8" w:rsidRDefault="008423F0" w:rsidP="00F55863">
                  <w:pPr>
                    <w:numPr>
                      <w:ilvl w:val="0"/>
                      <w:numId w:val="25"/>
                    </w:numPr>
                    <w:jc w:val="both"/>
                    <w:rPr>
                      <w:rFonts w:ascii="Arial" w:hAnsi="Arial" w:cs="Arial"/>
                      <w:color w:val="7F7F7F" w:themeColor="text1" w:themeTint="80"/>
                      <w:sz w:val="18"/>
                      <w:szCs w:val="18"/>
                    </w:rPr>
                  </w:pPr>
                  <w:r w:rsidRPr="000D31E8">
                    <w:rPr>
                      <w:rFonts w:ascii="Arial" w:hAnsi="Arial" w:cs="Arial"/>
                      <w:color w:val="7F7F7F" w:themeColor="text1" w:themeTint="80"/>
                      <w:sz w:val="18"/>
                      <w:szCs w:val="18"/>
                    </w:rPr>
                    <w:t>je podizvajalec dolžan najkasneje z izstavitvijo prvega računa predložiti soglasje, na podlagi katerega naročnik namesto ponudnika poravna podizvajalčevo terjatev do ponudnika,</w:t>
                  </w:r>
                </w:p>
                <w:p w14:paraId="4F7EA16B" w14:textId="77777777" w:rsidR="00A4076D" w:rsidRPr="000D31E8" w:rsidRDefault="008423F0" w:rsidP="00F55863">
                  <w:pPr>
                    <w:numPr>
                      <w:ilvl w:val="0"/>
                      <w:numId w:val="25"/>
                    </w:numPr>
                    <w:jc w:val="both"/>
                    <w:rPr>
                      <w:rFonts w:ascii="Arial" w:hAnsi="Arial" w:cs="Arial"/>
                      <w:color w:val="7F7F7F" w:themeColor="text1" w:themeTint="80"/>
                      <w:sz w:val="18"/>
                      <w:szCs w:val="18"/>
                    </w:rPr>
                  </w:pPr>
                  <w:r w:rsidRPr="000D31E8">
                    <w:rPr>
                      <w:rFonts w:ascii="Arial" w:hAnsi="Arial" w:cs="Arial"/>
                      <w:color w:val="7F7F7F" w:themeColor="text1" w:themeTint="80"/>
                      <w:sz w:val="18"/>
                      <w:szCs w:val="18"/>
                    </w:rPr>
                    <w:t>glavni izvajalec svojemu računu ali situaciji priložiti račun ali situacijo podizvajalca, ki ga je predhodno potrdil.</w:t>
                  </w:r>
                </w:p>
              </w:tc>
            </w:tr>
          </w:tbl>
          <w:p w14:paraId="44C6576D"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Zgolj ob izpolnitvi vseh pogojev iz predhodnega odstavka, je naročnik obvezan izvršiti neposredno plačilo podizvajalcu.</w:t>
            </w:r>
          </w:p>
          <w:p w14:paraId="0814D1EF"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Plačila podizvajalcem se izvedejo v rokih in na enak način kot velja za plačila izvajalcu.</w:t>
            </w:r>
          </w:p>
          <w:p w14:paraId="21C66F6E"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0D31E8">
              <w:rPr>
                <w:rFonts w:ascii="Arial" w:hAnsi="Arial" w:cs="Arial"/>
                <w:color w:val="7F7F7F" w:themeColor="text1" w:themeTint="80"/>
                <w:sz w:val="18"/>
                <w:szCs w:val="18"/>
              </w:rPr>
              <w:lastRenderedPageBreak/>
              <w:t>izvajalec skupaj z obvestilom posredovati tudi podatke in dokumente iz druge, tretje in četrte alineje 2. odstavka 94. člena ZJN-3.</w:t>
            </w:r>
          </w:p>
          <w:p w14:paraId="54AD8BE0"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DC0411"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D31E8">
              <w:rPr>
                <w:rFonts w:ascii="Arial" w:hAnsi="Arial" w:cs="Arial"/>
                <w:color w:val="7F7F7F" w:themeColor="text1" w:themeTint="80"/>
                <w:sz w:val="18"/>
                <w:szCs w:val="18"/>
              </w:rPr>
              <w:t>Nepredložitev</w:t>
            </w:r>
            <w:proofErr w:type="spellEnd"/>
            <w:r w:rsidRPr="000D31E8">
              <w:rPr>
                <w:rFonts w:ascii="Arial" w:hAnsi="Arial" w:cs="Arial"/>
                <w:color w:val="7F7F7F" w:themeColor="text1" w:themeTint="80"/>
                <w:sz w:val="18"/>
                <w:szCs w:val="18"/>
              </w:rPr>
              <w:t xml:space="preserve"> izjave v roku je razlog za uvedbo </w:t>
            </w:r>
            <w:proofErr w:type="spellStart"/>
            <w:r w:rsidRPr="000D31E8">
              <w:rPr>
                <w:rFonts w:ascii="Arial" w:hAnsi="Arial" w:cs="Arial"/>
                <w:color w:val="7F7F7F" w:themeColor="text1" w:themeTint="80"/>
                <w:sz w:val="18"/>
                <w:szCs w:val="18"/>
              </w:rPr>
              <w:t>prekrškovnega</w:t>
            </w:r>
            <w:proofErr w:type="spellEnd"/>
            <w:r w:rsidRPr="000D31E8">
              <w:rPr>
                <w:rFonts w:ascii="Arial" w:hAnsi="Arial" w:cs="Arial"/>
                <w:color w:val="7F7F7F" w:themeColor="text1" w:themeTint="80"/>
                <w:sz w:val="18"/>
                <w:szCs w:val="18"/>
              </w:rPr>
              <w:t xml:space="preserve"> postopka zoper izvajalca pred Državno revizijsko komisijo. Poleg globe je sankcija tudi izločitev iz postopkov naročanja za predpisano obdobje.</w:t>
            </w:r>
          </w:p>
        </w:tc>
      </w:tr>
    </w:tbl>
    <w:p w14:paraId="6D57C155" w14:textId="77777777" w:rsidR="00A4076D" w:rsidRPr="000D31E8" w:rsidRDefault="008423F0">
      <w:pPr>
        <w:spacing w:after="0" w:line="240" w:lineRule="auto"/>
        <w:jc w:val="center"/>
        <w:rPr>
          <w:color w:val="7F7F7F" w:themeColor="text1" w:themeTint="80"/>
        </w:rPr>
      </w:pPr>
      <w:r w:rsidRPr="000D31E8">
        <w:rPr>
          <w:rFonts w:ascii="Arial" w:hAnsi="Arial" w:cs="Arial"/>
          <w:b/>
          <w:bCs/>
          <w:color w:val="7F7F7F" w:themeColor="text1" w:themeTint="8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4076D" w:rsidRPr="000D31E8" w14:paraId="03293885" w14:textId="77777777">
        <w:tc>
          <w:tcPr>
            <w:tcW w:w="0" w:type="auto"/>
            <w:tcMar>
              <w:top w:w="0" w:type="auto"/>
              <w:bottom w:w="0" w:type="auto"/>
            </w:tcMar>
          </w:tcPr>
          <w:p w14:paraId="5AA0DCA1"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Naročnik plača podizvajalcu za opravljena dela po tem, ko izvajalec potrdi račun podizvajalca in ga skupaj s svojimi računi brez odlašanja posreduje naročniku.</w:t>
            </w:r>
          </w:p>
          <w:p w14:paraId="683CE4FA"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V primeru delne potrditve računa podizvajalca s strani glavnega izvajalca ali nadzornika, plača naročnik podizvajalcu nesporen del računa podizvajalca.</w:t>
            </w:r>
          </w:p>
        </w:tc>
      </w:tr>
    </w:tbl>
    <w:p w14:paraId="5F69F6CB" w14:textId="77777777" w:rsidR="00A4076D" w:rsidRPr="000D31E8" w:rsidRDefault="008423F0">
      <w:pPr>
        <w:spacing w:after="0" w:line="240" w:lineRule="auto"/>
        <w:jc w:val="center"/>
        <w:rPr>
          <w:color w:val="7F7F7F" w:themeColor="text1" w:themeTint="80"/>
        </w:rPr>
      </w:pPr>
      <w:r w:rsidRPr="000D31E8">
        <w:rPr>
          <w:rFonts w:ascii="Arial" w:hAnsi="Arial" w:cs="Arial"/>
          <w:b/>
          <w:bCs/>
          <w:color w:val="7F7F7F" w:themeColor="text1" w:themeTint="80"/>
          <w:sz w:val="18"/>
          <w:szCs w:val="18"/>
        </w:rPr>
        <w:t>19. člen</w:t>
      </w:r>
    </w:p>
    <w:tbl>
      <w:tblPr>
        <w:tblStyle w:val="NormalTablePHPDOCX"/>
        <w:tblW w:w="0" w:type="auto"/>
        <w:tblInd w:w="108" w:type="dxa"/>
        <w:tblLook w:val="04A0" w:firstRow="1" w:lastRow="0" w:firstColumn="1" w:lastColumn="0" w:noHBand="0" w:noVBand="1"/>
      </w:tblPr>
      <w:tblGrid>
        <w:gridCol w:w="8962"/>
      </w:tblGrid>
      <w:tr w:rsidR="00A4076D" w:rsidRPr="000D31E8" w14:paraId="7B3C7467" w14:textId="77777777">
        <w:tc>
          <w:tcPr>
            <w:tcW w:w="0" w:type="auto"/>
            <w:tcMar>
              <w:top w:w="0" w:type="auto"/>
              <w:bottom w:w="0" w:type="auto"/>
            </w:tcMar>
          </w:tcPr>
          <w:p w14:paraId="7F2DB797" w14:textId="77777777" w:rsidR="00A4076D" w:rsidRPr="000D31E8" w:rsidRDefault="008423F0">
            <w:pPr>
              <w:spacing w:before="225" w:after="225"/>
              <w:jc w:val="both"/>
              <w:rPr>
                <w:color w:val="7F7F7F" w:themeColor="text1" w:themeTint="80"/>
              </w:rPr>
            </w:pPr>
            <w:r w:rsidRPr="000D31E8">
              <w:rPr>
                <w:rFonts w:ascii="Arial" w:hAnsi="Arial" w:cs="Arial"/>
                <w:color w:val="7F7F7F" w:themeColor="text1" w:themeTint="8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4076D" w:rsidRPr="000D31E8" w14:paraId="0589401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E917A4" w14:textId="77777777" w:rsidR="00A4076D" w:rsidRPr="000D31E8" w:rsidRDefault="008423F0">
                  <w:pPr>
                    <w:jc w:val="right"/>
                    <w:rPr>
                      <w:color w:val="7F7F7F" w:themeColor="text1" w:themeTint="80"/>
                    </w:rPr>
                  </w:pPr>
                  <w:r w:rsidRPr="000D31E8">
                    <w:rPr>
                      <w:rFonts w:ascii="Arial" w:hAnsi="Arial" w:cs="Arial"/>
                      <w:b/>
                      <w:bCs/>
                      <w:color w:val="7F7F7F" w:themeColor="text1" w:themeTint="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3CA4C0" w14:textId="77777777" w:rsidR="00A4076D" w:rsidRPr="000D31E8" w:rsidRDefault="00A4076D">
                  <w:pPr>
                    <w:rPr>
                      <w:color w:val="7F7F7F" w:themeColor="text1" w:themeTint="80"/>
                    </w:rPr>
                  </w:pPr>
                </w:p>
              </w:tc>
            </w:tr>
            <w:tr w:rsidR="00A4076D" w:rsidRPr="000D31E8" w14:paraId="1265AC9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D03ED" w14:textId="77777777" w:rsidR="00A4076D" w:rsidRPr="000D31E8" w:rsidRDefault="008423F0">
                  <w:pPr>
                    <w:jc w:val="right"/>
                    <w:rPr>
                      <w:color w:val="7F7F7F" w:themeColor="text1" w:themeTint="80"/>
                    </w:rPr>
                  </w:pPr>
                  <w:r w:rsidRPr="000D31E8">
                    <w:rPr>
                      <w:rFonts w:ascii="Arial" w:hAnsi="Arial" w:cs="Arial"/>
                      <w:b/>
                      <w:bCs/>
                      <w:color w:val="7F7F7F" w:themeColor="text1" w:themeTint="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3C9D2C" w14:textId="77777777" w:rsidR="00A4076D" w:rsidRPr="000D31E8" w:rsidRDefault="008423F0">
                  <w:pPr>
                    <w:spacing w:before="135" w:after="135"/>
                    <w:jc w:val="both"/>
                    <w:textAlignment w:val="center"/>
                    <w:rPr>
                      <w:color w:val="7F7F7F" w:themeColor="text1" w:themeTint="80"/>
                    </w:rPr>
                  </w:pPr>
                  <w:r w:rsidRPr="000D31E8">
                    <w:rPr>
                      <w:rFonts w:ascii="Arial" w:hAnsi="Arial" w:cs="Arial"/>
                      <w:color w:val="7F7F7F" w:themeColor="text1" w:themeTint="80"/>
                      <w:position w:val="-2"/>
                      <w:sz w:val="18"/>
                      <w:szCs w:val="18"/>
                    </w:rPr>
                    <w:t>Opis del, ki jih bo izvedel podizvajalec:</w:t>
                  </w:r>
                </w:p>
                <w:p w14:paraId="62668769" w14:textId="77777777" w:rsidR="00A4076D" w:rsidRPr="000D31E8" w:rsidRDefault="008423F0">
                  <w:pPr>
                    <w:spacing w:before="135" w:after="135"/>
                    <w:jc w:val="both"/>
                    <w:textAlignment w:val="center"/>
                    <w:rPr>
                      <w:color w:val="7F7F7F" w:themeColor="text1" w:themeTint="80"/>
                    </w:rPr>
                  </w:pPr>
                  <w:r w:rsidRPr="000D31E8">
                    <w:rPr>
                      <w:rFonts w:ascii="Arial" w:hAnsi="Arial" w:cs="Arial"/>
                      <w:color w:val="7F7F7F" w:themeColor="text1" w:themeTint="80"/>
                      <w:position w:val="-2"/>
                      <w:sz w:val="18"/>
                      <w:szCs w:val="18"/>
                    </w:rPr>
                    <w:t>% končne ponudbe vrednosti, ki jo bo izvedel podizvajalec: ____</w:t>
                  </w:r>
                </w:p>
              </w:tc>
            </w:tr>
            <w:tr w:rsidR="00A4076D" w:rsidRPr="000D31E8" w14:paraId="16D6CFF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B412C" w14:textId="77777777" w:rsidR="00A4076D" w:rsidRPr="000D31E8" w:rsidRDefault="008423F0">
                  <w:pPr>
                    <w:jc w:val="right"/>
                    <w:rPr>
                      <w:color w:val="7F7F7F" w:themeColor="text1" w:themeTint="80"/>
                    </w:rPr>
                  </w:pPr>
                  <w:r w:rsidRPr="000D31E8">
                    <w:rPr>
                      <w:rFonts w:ascii="Arial" w:hAnsi="Arial" w:cs="Arial"/>
                      <w:b/>
                      <w:bCs/>
                      <w:color w:val="7F7F7F" w:themeColor="text1" w:themeTint="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201BCA" w14:textId="77777777" w:rsidR="00A4076D" w:rsidRPr="000D31E8" w:rsidRDefault="00A4076D">
                  <w:pPr>
                    <w:rPr>
                      <w:color w:val="7F7F7F" w:themeColor="text1" w:themeTint="80"/>
                    </w:rPr>
                  </w:pPr>
                </w:p>
              </w:tc>
            </w:tr>
            <w:tr w:rsidR="00A4076D" w:rsidRPr="000D31E8" w14:paraId="0571D92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F486A0" w14:textId="77777777" w:rsidR="00A4076D" w:rsidRPr="000D31E8" w:rsidRDefault="008423F0">
                  <w:pPr>
                    <w:jc w:val="right"/>
                    <w:rPr>
                      <w:color w:val="7F7F7F" w:themeColor="text1" w:themeTint="80"/>
                    </w:rPr>
                  </w:pPr>
                  <w:r w:rsidRPr="000D31E8">
                    <w:rPr>
                      <w:rFonts w:ascii="Arial" w:hAnsi="Arial" w:cs="Arial"/>
                      <w:b/>
                      <w:bCs/>
                      <w:color w:val="7F7F7F" w:themeColor="text1" w:themeTint="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DD90CD" w14:textId="77777777" w:rsidR="00A4076D" w:rsidRPr="000D31E8" w:rsidRDefault="008423F0">
                  <w:pPr>
                    <w:spacing w:before="135" w:after="135"/>
                    <w:jc w:val="both"/>
                    <w:textAlignment w:val="center"/>
                    <w:rPr>
                      <w:color w:val="7F7F7F" w:themeColor="text1" w:themeTint="80"/>
                    </w:rPr>
                  </w:pPr>
                  <w:r w:rsidRPr="000D31E8">
                    <w:rPr>
                      <w:rFonts w:ascii="Arial" w:hAnsi="Arial" w:cs="Arial"/>
                      <w:color w:val="7F7F7F" w:themeColor="text1" w:themeTint="80"/>
                      <w:position w:val="-2"/>
                      <w:sz w:val="18"/>
                      <w:szCs w:val="18"/>
                    </w:rPr>
                    <w:t>Opis del, ki jih bo izvedel podizvajalec:</w:t>
                  </w:r>
                </w:p>
                <w:p w14:paraId="0308D8CD" w14:textId="77777777" w:rsidR="00A4076D" w:rsidRPr="000D31E8" w:rsidRDefault="008423F0">
                  <w:pPr>
                    <w:spacing w:before="135" w:after="135"/>
                    <w:jc w:val="both"/>
                    <w:textAlignment w:val="center"/>
                    <w:rPr>
                      <w:color w:val="7F7F7F" w:themeColor="text1" w:themeTint="80"/>
                    </w:rPr>
                  </w:pPr>
                  <w:r w:rsidRPr="000D31E8">
                    <w:rPr>
                      <w:rFonts w:ascii="Arial" w:hAnsi="Arial" w:cs="Arial"/>
                      <w:color w:val="7F7F7F" w:themeColor="text1" w:themeTint="80"/>
                      <w:position w:val="-2"/>
                      <w:sz w:val="18"/>
                      <w:szCs w:val="18"/>
                    </w:rPr>
                    <w:t>% končne ponudbe vrednosti, ki jo bo izvedel podizvajalec: ____</w:t>
                  </w:r>
                </w:p>
              </w:tc>
            </w:tr>
          </w:tbl>
          <w:p w14:paraId="7BA4C592" w14:textId="6CA988BA" w:rsidR="0017440A" w:rsidRPr="000D31E8" w:rsidRDefault="008423F0" w:rsidP="0017440A">
            <w:pPr>
              <w:spacing w:before="225" w:after="225"/>
              <w:jc w:val="both"/>
              <w:rPr>
                <w:rFonts w:ascii="Arial" w:hAnsi="Arial" w:cs="Arial"/>
                <w:color w:val="7F7F7F" w:themeColor="text1" w:themeTint="80"/>
                <w:sz w:val="18"/>
                <w:szCs w:val="18"/>
              </w:rPr>
            </w:pPr>
            <w:r w:rsidRPr="000D31E8">
              <w:rPr>
                <w:rFonts w:ascii="Arial" w:hAnsi="Arial" w:cs="Arial"/>
                <w:color w:val="7F7F7F" w:themeColor="text1" w:themeTint="80"/>
                <w:sz w:val="18"/>
                <w:szCs w:val="18"/>
              </w:rPr>
              <w:t>Naročnik si pridržuje pravico, da od izvajalca zahteva na vpogled in potrditev konkretnih pogodb, ki jih bo izvajalec podpisal s svojimi podizvajalci.</w:t>
            </w:r>
          </w:p>
        </w:tc>
      </w:tr>
    </w:tbl>
    <w:p w14:paraId="594A8695" w14:textId="77777777" w:rsidR="00A4076D" w:rsidRDefault="008423F0">
      <w:pPr>
        <w:spacing w:before="225" w:after="225" w:line="240" w:lineRule="auto"/>
        <w:jc w:val="both"/>
      </w:pPr>
      <w:r>
        <w:rPr>
          <w:rFonts w:ascii="Arial" w:hAnsi="Arial" w:cs="Arial"/>
          <w:b/>
          <w:bCs/>
          <w:color w:val="000000"/>
          <w:sz w:val="18"/>
          <w:szCs w:val="18"/>
        </w:rPr>
        <w:t>XII. PREDSTAVNIKI PO POGODBI</w:t>
      </w:r>
    </w:p>
    <w:p w14:paraId="1B19E304" w14:textId="77777777" w:rsidR="00A4076D" w:rsidRPr="0017440A" w:rsidRDefault="008423F0">
      <w:pPr>
        <w:spacing w:after="0" w:line="240" w:lineRule="auto"/>
        <w:jc w:val="center"/>
      </w:pPr>
      <w:r w:rsidRPr="0017440A">
        <w:rPr>
          <w:rFonts w:ascii="Arial" w:hAnsi="Arial" w:cs="Arial"/>
          <w:b/>
          <w:bCs/>
          <w:sz w:val="18"/>
          <w:szCs w:val="18"/>
        </w:rPr>
        <w:t>20. člen</w:t>
      </w:r>
    </w:p>
    <w:tbl>
      <w:tblPr>
        <w:tblStyle w:val="NormalTablePHPDOCX"/>
        <w:tblW w:w="0" w:type="auto"/>
        <w:tblInd w:w="108" w:type="dxa"/>
        <w:tblLook w:val="04A0" w:firstRow="1" w:lastRow="0" w:firstColumn="1" w:lastColumn="0" w:noHBand="0" w:noVBand="1"/>
      </w:tblPr>
      <w:tblGrid>
        <w:gridCol w:w="8962"/>
      </w:tblGrid>
      <w:tr w:rsidR="00A4076D" w14:paraId="0B676079" w14:textId="77777777">
        <w:tc>
          <w:tcPr>
            <w:tcW w:w="0" w:type="auto"/>
            <w:tcMar>
              <w:top w:w="0" w:type="auto"/>
              <w:bottom w:w="0" w:type="auto"/>
            </w:tcMar>
          </w:tcPr>
          <w:p w14:paraId="4B26BE9C" w14:textId="5363E61A" w:rsidR="00A4076D" w:rsidRDefault="008423F0">
            <w:pPr>
              <w:spacing w:before="225" w:after="225"/>
              <w:jc w:val="both"/>
            </w:pPr>
            <w:r>
              <w:rPr>
                <w:rFonts w:ascii="Arial" w:hAnsi="Arial" w:cs="Arial"/>
                <w:color w:val="000000"/>
                <w:sz w:val="18"/>
                <w:szCs w:val="18"/>
              </w:rPr>
              <w:t xml:space="preserve">Pogodbeni </w:t>
            </w:r>
            <w:r w:rsidR="00637FF1">
              <w:rPr>
                <w:rFonts w:ascii="Arial" w:hAnsi="Arial" w:cs="Arial"/>
                <w:color w:val="000000"/>
                <w:sz w:val="18"/>
                <w:szCs w:val="18"/>
              </w:rPr>
              <w:t>stranki bosta pri izvajanju</w:t>
            </w:r>
            <w:r>
              <w:rPr>
                <w:rFonts w:ascii="Arial" w:hAnsi="Arial" w:cs="Arial"/>
                <w:color w:val="000000"/>
                <w:sz w:val="18"/>
                <w:szCs w:val="18"/>
              </w:rPr>
              <w:t xml:space="preserve"> te pogodbe zastopala pooblaščena predstavnika:</w:t>
            </w:r>
          </w:p>
          <w:p w14:paraId="286B3C51" w14:textId="77777777" w:rsidR="00A4076D" w:rsidRDefault="008423F0">
            <w:pPr>
              <w:spacing w:before="225" w:after="225"/>
              <w:jc w:val="both"/>
            </w:pPr>
            <w:r>
              <w:rPr>
                <w:rFonts w:ascii="Arial" w:hAnsi="Arial" w:cs="Arial"/>
                <w:color w:val="000000"/>
                <w:sz w:val="18"/>
                <w:szCs w:val="18"/>
              </w:rPr>
              <w:t>za naročnika:</w:t>
            </w:r>
          </w:p>
          <w:p w14:paraId="34F5BA81" w14:textId="1CCF0BEC" w:rsidR="00A4076D" w:rsidRDefault="008423F0">
            <w:pPr>
              <w:spacing w:before="225" w:after="225"/>
              <w:jc w:val="both"/>
            </w:pPr>
            <w:r>
              <w:rPr>
                <w:rFonts w:ascii="Arial" w:hAnsi="Arial" w:cs="Arial"/>
                <w:color w:val="000000"/>
                <w:sz w:val="18"/>
                <w:szCs w:val="18"/>
              </w:rPr>
              <w:t>za</w:t>
            </w:r>
            <w:r w:rsidR="001734CC">
              <w:rPr>
                <w:rFonts w:ascii="Arial" w:hAnsi="Arial" w:cs="Arial"/>
                <w:color w:val="000000"/>
                <w:sz w:val="18"/>
                <w:szCs w:val="18"/>
              </w:rPr>
              <w:t xml:space="preserve"> izvajalca:</w:t>
            </w:r>
            <w:r>
              <w:rPr>
                <w:rFonts w:ascii="Arial" w:hAnsi="Arial" w:cs="Arial"/>
                <w:color w:val="000000"/>
                <w:sz w:val="18"/>
                <w:szCs w:val="18"/>
              </w:rPr>
              <w:t xml:space="preserve"> </w:t>
            </w:r>
          </w:p>
          <w:p w14:paraId="4F0C1002" w14:textId="77777777" w:rsidR="0042480E" w:rsidRDefault="0042480E" w:rsidP="001734CC">
            <w:pPr>
              <w:spacing w:before="120" w:after="120" w:line="276" w:lineRule="auto"/>
              <w:jc w:val="both"/>
              <w:rPr>
                <w:rFonts w:ascii="Arial" w:hAnsi="Arial" w:cs="Arial"/>
                <w:sz w:val="18"/>
                <w:szCs w:val="18"/>
              </w:rPr>
            </w:pPr>
          </w:p>
          <w:p w14:paraId="5200C0DA" w14:textId="4059C5F5" w:rsidR="00A4076D" w:rsidRPr="001734CC" w:rsidRDefault="008423F0" w:rsidP="001734CC">
            <w:pPr>
              <w:spacing w:before="120" w:after="120" w:line="276" w:lineRule="auto"/>
              <w:jc w:val="both"/>
              <w:rPr>
                <w:rFonts w:ascii="Arial" w:hAnsi="Arial" w:cs="Arial"/>
                <w:sz w:val="18"/>
                <w:szCs w:val="18"/>
              </w:rPr>
            </w:pPr>
            <w:r w:rsidRPr="001734CC">
              <w:rPr>
                <w:rFonts w:ascii="Arial" w:hAnsi="Arial" w:cs="Arial"/>
                <w:sz w:val="18"/>
                <w:szCs w:val="18"/>
              </w:rPr>
              <w:t>Odgovorni projektanti za posamezne dele projektne dokumentacije:</w:t>
            </w:r>
          </w:p>
          <w:p w14:paraId="3C2A3A90" w14:textId="77777777" w:rsidR="009018C1" w:rsidRDefault="008423F0" w:rsidP="009018C1">
            <w:pPr>
              <w:spacing w:before="120" w:after="120" w:line="276" w:lineRule="auto"/>
              <w:jc w:val="both"/>
              <w:rPr>
                <w:rFonts w:ascii="Arial" w:hAnsi="Arial" w:cs="Arial"/>
                <w:sz w:val="18"/>
                <w:szCs w:val="18"/>
              </w:rPr>
            </w:pPr>
            <w:r w:rsidRPr="009018C1">
              <w:rPr>
                <w:rFonts w:ascii="Arial" w:hAnsi="Arial" w:cs="Arial"/>
                <w:sz w:val="18"/>
                <w:szCs w:val="18"/>
              </w:rPr>
              <w:lastRenderedPageBreak/>
              <w:t>vodja projekta:                            </w:t>
            </w:r>
          </w:p>
          <w:p w14:paraId="75FB85AF" w14:textId="77777777" w:rsidR="009018C1" w:rsidRDefault="009018C1" w:rsidP="009018C1">
            <w:pPr>
              <w:spacing w:before="120" w:after="120" w:line="276" w:lineRule="auto"/>
              <w:jc w:val="both"/>
              <w:rPr>
                <w:rFonts w:ascii="Arial" w:hAnsi="Arial" w:cs="Arial"/>
                <w:sz w:val="18"/>
                <w:szCs w:val="18"/>
              </w:rPr>
            </w:pPr>
            <w:r w:rsidRPr="009018C1">
              <w:rPr>
                <w:rFonts w:ascii="Arial" w:hAnsi="Arial" w:cs="Arial"/>
                <w:sz w:val="18"/>
                <w:szCs w:val="18"/>
              </w:rPr>
              <w:t>pooblaščeni arhitekt:</w:t>
            </w:r>
          </w:p>
          <w:p w14:paraId="593D54F6" w14:textId="77777777" w:rsidR="009018C1" w:rsidRDefault="009018C1" w:rsidP="009018C1">
            <w:pPr>
              <w:spacing w:before="120" w:after="120" w:line="276" w:lineRule="auto"/>
              <w:jc w:val="both"/>
              <w:rPr>
                <w:rFonts w:ascii="Arial" w:hAnsi="Arial" w:cs="Arial"/>
                <w:sz w:val="18"/>
                <w:szCs w:val="18"/>
              </w:rPr>
            </w:pPr>
            <w:r w:rsidRPr="009018C1">
              <w:rPr>
                <w:rFonts w:ascii="Arial" w:hAnsi="Arial" w:cs="Arial"/>
                <w:sz w:val="18"/>
                <w:szCs w:val="18"/>
              </w:rPr>
              <w:t>pooblaščeni inženir s področja gradbeništva za strokovno področje gradbene stroke za izdelavo načrtov konstrukcij stavb:</w:t>
            </w:r>
          </w:p>
          <w:p w14:paraId="1EFD704D" w14:textId="77777777" w:rsidR="009018C1" w:rsidRDefault="009018C1" w:rsidP="009018C1">
            <w:pPr>
              <w:spacing w:before="120" w:after="120" w:line="276" w:lineRule="auto"/>
              <w:jc w:val="both"/>
              <w:rPr>
                <w:rFonts w:ascii="Arial" w:hAnsi="Arial" w:cs="Arial"/>
                <w:sz w:val="18"/>
                <w:szCs w:val="18"/>
              </w:rPr>
            </w:pPr>
            <w:r w:rsidRPr="009018C1">
              <w:rPr>
                <w:rFonts w:ascii="Arial" w:hAnsi="Arial" w:cs="Arial"/>
                <w:sz w:val="18"/>
                <w:szCs w:val="18"/>
              </w:rPr>
              <w:t>pooblaščeni inženir s področja elektrotehnike:</w:t>
            </w:r>
          </w:p>
          <w:p w14:paraId="51B49B73" w14:textId="61B2AF56" w:rsidR="009018C1" w:rsidRPr="009018C1" w:rsidRDefault="009018C1" w:rsidP="009018C1">
            <w:pPr>
              <w:spacing w:before="120" w:after="120" w:line="276" w:lineRule="auto"/>
              <w:jc w:val="both"/>
              <w:rPr>
                <w:rFonts w:ascii="Arial" w:hAnsi="Arial" w:cs="Arial"/>
                <w:sz w:val="18"/>
                <w:szCs w:val="18"/>
              </w:rPr>
            </w:pPr>
            <w:r w:rsidRPr="009018C1">
              <w:rPr>
                <w:rFonts w:ascii="Arial" w:hAnsi="Arial" w:cs="Arial"/>
                <w:sz w:val="18"/>
                <w:szCs w:val="18"/>
              </w:rPr>
              <w:t>pooblaščeni inženir s področja strojništva:</w:t>
            </w:r>
          </w:p>
          <w:p w14:paraId="7ADD0074" w14:textId="77777777" w:rsidR="00A4076D" w:rsidRDefault="008423F0">
            <w:pPr>
              <w:spacing w:before="225" w:after="225"/>
              <w:jc w:val="both"/>
            </w:pPr>
            <w:r>
              <w:rPr>
                <w:rFonts w:ascii="Arial" w:hAnsi="Arial" w:cs="Arial"/>
                <w:color w:val="000000"/>
                <w:sz w:val="18"/>
                <w:szCs w:val="18"/>
              </w:rPr>
              <w:t>Nihče od navedenih se ne sme zamenjati brez predhodnega soglasja naročnika.</w:t>
            </w:r>
          </w:p>
        </w:tc>
      </w:tr>
    </w:tbl>
    <w:p w14:paraId="17ECBF07" w14:textId="77777777" w:rsidR="00A4076D" w:rsidRDefault="008423F0">
      <w:pPr>
        <w:spacing w:before="225" w:after="225" w:line="240" w:lineRule="auto"/>
        <w:jc w:val="both"/>
      </w:pPr>
      <w:r>
        <w:rPr>
          <w:rFonts w:ascii="Arial" w:hAnsi="Arial" w:cs="Arial"/>
          <w:b/>
          <w:bCs/>
          <w:color w:val="000000"/>
          <w:sz w:val="18"/>
          <w:szCs w:val="18"/>
        </w:rPr>
        <w:lastRenderedPageBreak/>
        <w:t>XIII. AVTORSKE PRAVICE</w:t>
      </w:r>
    </w:p>
    <w:p w14:paraId="70692471" w14:textId="77777777" w:rsidR="00A4076D" w:rsidRDefault="008423F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4076D" w14:paraId="0362A66D" w14:textId="77777777">
        <w:tc>
          <w:tcPr>
            <w:tcW w:w="0" w:type="auto"/>
            <w:tcMar>
              <w:top w:w="0" w:type="auto"/>
              <w:bottom w:w="0" w:type="auto"/>
            </w:tcMar>
          </w:tcPr>
          <w:p w14:paraId="0CA7E609" w14:textId="77777777" w:rsidR="00A4076D" w:rsidRDefault="008423F0">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203098CD" w14:textId="77777777" w:rsidR="00D327BC" w:rsidRDefault="008423F0" w:rsidP="00D327BC">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7A974EAE" w14:textId="77777777" w:rsidR="00A4076D" w:rsidRDefault="008423F0">
      <w:pPr>
        <w:spacing w:before="225" w:after="225" w:line="240" w:lineRule="auto"/>
        <w:jc w:val="both"/>
      </w:pPr>
      <w:r>
        <w:rPr>
          <w:rFonts w:ascii="Arial" w:hAnsi="Arial" w:cs="Arial"/>
          <w:b/>
          <w:bCs/>
          <w:color w:val="000000"/>
          <w:sz w:val="18"/>
          <w:szCs w:val="18"/>
        </w:rPr>
        <w:t>XIV. POSLOVNA SKRIVNOST</w:t>
      </w:r>
    </w:p>
    <w:p w14:paraId="19B25410" w14:textId="77777777" w:rsidR="00A4076D" w:rsidRDefault="008423F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4076D" w14:paraId="43F9A4AA" w14:textId="77777777">
        <w:tc>
          <w:tcPr>
            <w:tcW w:w="0" w:type="auto"/>
            <w:tcMar>
              <w:top w:w="0" w:type="auto"/>
              <w:bottom w:w="0" w:type="auto"/>
            </w:tcMar>
          </w:tcPr>
          <w:p w14:paraId="694F9E2F" w14:textId="77777777" w:rsidR="00A4076D" w:rsidRDefault="008423F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E747001" w14:textId="77777777" w:rsidR="00A4076D" w:rsidRDefault="008423F0">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B2EE07A" w14:textId="77777777" w:rsidR="00A4076D" w:rsidRDefault="008423F0">
      <w:pPr>
        <w:spacing w:before="225" w:after="225" w:line="240" w:lineRule="auto"/>
        <w:jc w:val="both"/>
      </w:pPr>
      <w:r>
        <w:rPr>
          <w:rFonts w:ascii="Arial" w:hAnsi="Arial" w:cs="Arial"/>
          <w:b/>
          <w:bCs/>
          <w:color w:val="000000"/>
          <w:sz w:val="18"/>
          <w:szCs w:val="18"/>
        </w:rPr>
        <w:t>XV. OSTALA DOLOČILA</w:t>
      </w:r>
    </w:p>
    <w:p w14:paraId="3066968B" w14:textId="77777777" w:rsidR="00A4076D" w:rsidRDefault="008423F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4076D" w14:paraId="415DA784" w14:textId="77777777">
        <w:tc>
          <w:tcPr>
            <w:tcW w:w="0" w:type="auto"/>
            <w:tcMar>
              <w:top w:w="0" w:type="auto"/>
              <w:bottom w:w="0" w:type="auto"/>
            </w:tcMar>
          </w:tcPr>
          <w:p w14:paraId="6AAA0D63" w14:textId="77777777" w:rsidR="00A4076D" w:rsidRDefault="008423F0">
            <w:pPr>
              <w:spacing w:before="225" w:after="225"/>
              <w:jc w:val="both"/>
            </w:pPr>
            <w:r w:rsidRPr="001716A5">
              <w:rPr>
                <w:rFonts w:ascii="Arial" w:hAnsi="Arial" w:cs="Arial"/>
                <w:color w:val="000000"/>
                <w:sz w:val="18"/>
                <w:szCs w:val="18"/>
              </w:rPr>
              <w:t>Naročnik bo dal v revizijski in recenzijski pregled projektno dokumentacijo, ki je predmet te pogodbe. Izvajalec mora brez dodatnih plačil brezpogojno upoštevati ugotovitve revizije in recenzije ter skladno s tem uskladiti projektno dokumentacijo.</w:t>
            </w:r>
          </w:p>
          <w:p w14:paraId="18D08654" w14:textId="77777777" w:rsidR="00A4076D" w:rsidRDefault="008423F0">
            <w:pPr>
              <w:spacing w:before="225" w:after="225"/>
              <w:jc w:val="both"/>
            </w:pPr>
            <w:r>
              <w:rPr>
                <w:rFonts w:ascii="Arial" w:hAnsi="Arial" w:cs="Arial"/>
                <w:color w:val="000000"/>
                <w:sz w:val="18"/>
                <w:szCs w:val="18"/>
              </w:rPr>
              <w:t>Izvajalec se zavezuje, da bo pregledovalcem dal vse potrebne podatke že med izdelavo projektne dokumentacije tako, da revizija oz. recenzija ne bo ovirala pridobitve gradbenega dovoljenja oz. izvajanja del.</w:t>
            </w:r>
          </w:p>
          <w:p w14:paraId="12BE058E" w14:textId="77777777" w:rsidR="00A4076D" w:rsidRDefault="008423F0">
            <w:pPr>
              <w:spacing w:before="225" w:after="225"/>
              <w:jc w:val="both"/>
            </w:pPr>
            <w:r>
              <w:rPr>
                <w:rFonts w:ascii="Arial" w:hAnsi="Arial" w:cs="Arial"/>
                <w:color w:val="000000"/>
                <w:sz w:val="18"/>
                <w:szCs w:val="18"/>
              </w:rPr>
              <w:t>Izvajalec se zaveže izvesti tudi vsa morebitna dodatna dela vezana na predmet te pogodbe, ki mu jih bo pisno naročil naročnik.</w:t>
            </w:r>
          </w:p>
          <w:p w14:paraId="1EE7E58A" w14:textId="77777777" w:rsidR="00A4076D" w:rsidRDefault="008423F0">
            <w:pPr>
              <w:spacing w:before="225" w:after="225"/>
              <w:jc w:val="both"/>
            </w:pPr>
            <w:r>
              <w:rPr>
                <w:rFonts w:ascii="Arial" w:hAnsi="Arial" w:cs="Arial"/>
                <w:color w:val="000000"/>
                <w:sz w:val="18"/>
                <w:szCs w:val="18"/>
              </w:rPr>
              <w:t>Vsa morebitna dodatna dela vezana na predmet te pogodbe se bodo urejala po  postopku s pogajanji in s podpisom aneksa k tej pogodbi skladno s postopki, kot jih določa zakon, ki ureja javno naročanje.</w:t>
            </w:r>
          </w:p>
        </w:tc>
      </w:tr>
    </w:tbl>
    <w:p w14:paraId="40F03843" w14:textId="77777777" w:rsidR="00A4076D" w:rsidRDefault="008423F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4076D" w14:paraId="475D123A" w14:textId="77777777">
        <w:tc>
          <w:tcPr>
            <w:tcW w:w="0" w:type="auto"/>
            <w:tcMar>
              <w:top w:w="0" w:type="auto"/>
              <w:bottom w:w="0" w:type="auto"/>
            </w:tcMar>
          </w:tcPr>
          <w:p w14:paraId="5AAB3CDA" w14:textId="77777777" w:rsidR="00A4076D" w:rsidRDefault="008423F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4076D" w14:paraId="0B7DA189" w14:textId="77777777">
              <w:tc>
                <w:tcPr>
                  <w:tcW w:w="0" w:type="auto"/>
                  <w:tcMar>
                    <w:top w:w="0" w:type="auto"/>
                    <w:bottom w:w="0" w:type="auto"/>
                  </w:tcMar>
                </w:tcPr>
                <w:p w14:paraId="764A6137" w14:textId="77777777" w:rsidR="00A4076D" w:rsidRDefault="008423F0" w:rsidP="00F55863">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1E807C02" w14:textId="77777777" w:rsidR="00A4076D" w:rsidRDefault="008423F0" w:rsidP="00F55863">
                  <w:pPr>
                    <w:numPr>
                      <w:ilvl w:val="0"/>
                      <w:numId w:val="26"/>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42222A79" w14:textId="77777777" w:rsidR="00A4076D" w:rsidRDefault="008423F0" w:rsidP="00F55863">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3C44451" w14:textId="77777777" w:rsidR="00A4076D" w:rsidRDefault="008423F0" w:rsidP="00F55863">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6DAAAA88" w14:textId="77777777" w:rsidR="00A4076D" w:rsidRDefault="008423F0">
            <w:pPr>
              <w:spacing w:before="225" w:after="225"/>
              <w:jc w:val="both"/>
            </w:pPr>
            <w:r>
              <w:rPr>
                <w:rFonts w:ascii="Arial" w:hAnsi="Arial" w:cs="Arial"/>
                <w:color w:val="000000"/>
                <w:sz w:val="18"/>
                <w:szCs w:val="18"/>
              </w:rPr>
              <w:lastRenderedPageBreak/>
              <w:t>je nična.</w:t>
            </w:r>
          </w:p>
        </w:tc>
      </w:tr>
    </w:tbl>
    <w:p w14:paraId="5891076C" w14:textId="77777777" w:rsidR="00A4076D" w:rsidRDefault="008423F0">
      <w:pPr>
        <w:spacing w:after="0" w:line="240" w:lineRule="auto"/>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8962"/>
      </w:tblGrid>
      <w:tr w:rsidR="00A4076D" w14:paraId="19828880" w14:textId="77777777">
        <w:tc>
          <w:tcPr>
            <w:tcW w:w="0" w:type="auto"/>
            <w:tcMar>
              <w:top w:w="0" w:type="auto"/>
              <w:bottom w:w="0" w:type="auto"/>
            </w:tcMar>
          </w:tcPr>
          <w:p w14:paraId="4ED69798" w14:textId="77777777" w:rsidR="00A4076D" w:rsidRDefault="008423F0">
            <w:pPr>
              <w:spacing w:before="225" w:after="225"/>
              <w:jc w:val="both"/>
            </w:pPr>
            <w:r>
              <w:rPr>
                <w:rFonts w:ascii="Arial" w:hAnsi="Arial" w:cs="Arial"/>
                <w:color w:val="000000"/>
                <w:sz w:val="18"/>
                <w:szCs w:val="18"/>
              </w:rPr>
              <w:t>Spremembe in dopolnitve pogodbe veljajo le, če jih v obliki aneksa k tej pogodbi podpišeta obe pogodbeni stranki.</w:t>
            </w:r>
          </w:p>
        </w:tc>
      </w:tr>
    </w:tbl>
    <w:p w14:paraId="21CFD4F8" w14:textId="77777777" w:rsidR="00A55AAD" w:rsidRDefault="00A55AAD">
      <w:pPr>
        <w:spacing w:after="0" w:line="240" w:lineRule="auto"/>
        <w:jc w:val="center"/>
        <w:rPr>
          <w:rFonts w:ascii="Arial" w:hAnsi="Arial" w:cs="Arial"/>
          <w:b/>
          <w:bCs/>
          <w:color w:val="000000"/>
          <w:sz w:val="18"/>
          <w:szCs w:val="18"/>
        </w:rPr>
      </w:pPr>
    </w:p>
    <w:p w14:paraId="0B212B51" w14:textId="77777777" w:rsidR="00A55AAD" w:rsidRDefault="00A55AAD">
      <w:pPr>
        <w:spacing w:after="0" w:line="240" w:lineRule="auto"/>
        <w:jc w:val="center"/>
        <w:rPr>
          <w:rFonts w:ascii="Arial" w:hAnsi="Arial" w:cs="Arial"/>
          <w:b/>
          <w:bCs/>
          <w:color w:val="000000"/>
          <w:sz w:val="18"/>
          <w:szCs w:val="18"/>
        </w:rPr>
      </w:pPr>
    </w:p>
    <w:p w14:paraId="3FBB47A7" w14:textId="3D29E41E" w:rsidR="00A4076D" w:rsidRDefault="008423F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4076D" w14:paraId="5E7E618D" w14:textId="77777777">
        <w:tc>
          <w:tcPr>
            <w:tcW w:w="0" w:type="auto"/>
            <w:tcMar>
              <w:top w:w="0" w:type="auto"/>
              <w:bottom w:w="0" w:type="auto"/>
            </w:tcMar>
          </w:tcPr>
          <w:p w14:paraId="0EB8B181" w14:textId="77777777" w:rsidR="00A4076D" w:rsidRDefault="008423F0">
            <w:pPr>
              <w:spacing w:before="225" w:after="225"/>
              <w:jc w:val="both"/>
            </w:pPr>
            <w:r>
              <w:rPr>
                <w:rFonts w:ascii="Arial" w:hAnsi="Arial" w:cs="Arial"/>
                <w:color w:val="000000"/>
                <w:sz w:val="18"/>
                <w:szCs w:val="18"/>
              </w:rPr>
              <w:t>Vse spore iz te pogodbe bosta pogodbeni stranki reševali sporazumno, če do sporazuma ne pride, bo spore reševalo stvarno in krajevno pristojno sodišče po sedežu naročnika.</w:t>
            </w:r>
          </w:p>
        </w:tc>
      </w:tr>
    </w:tbl>
    <w:p w14:paraId="31714733" w14:textId="77777777" w:rsidR="00A4076D" w:rsidRDefault="008423F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4076D" w14:paraId="50971CDF" w14:textId="77777777">
        <w:tc>
          <w:tcPr>
            <w:tcW w:w="0" w:type="auto"/>
            <w:tcMar>
              <w:top w:w="0" w:type="auto"/>
              <w:bottom w:w="0" w:type="auto"/>
            </w:tcMar>
          </w:tcPr>
          <w:p w14:paraId="5D222036" w14:textId="3C5105BB" w:rsidR="001C4CDE" w:rsidRDefault="001C4CDE">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r w:rsidR="002B6D87">
              <w:rPr>
                <w:rFonts w:ascii="Arial" w:hAnsi="Arial" w:cs="Arial"/>
                <w:color w:val="000000"/>
                <w:sz w:val="18"/>
                <w:szCs w:val="18"/>
              </w:rPr>
              <w:t xml:space="preserve"> </w:t>
            </w:r>
            <w:r w:rsidR="00264E9C">
              <w:rPr>
                <w:rFonts w:ascii="Arial" w:hAnsi="Arial" w:cs="Arial"/>
                <w:color w:val="000000"/>
                <w:sz w:val="18"/>
                <w:szCs w:val="18"/>
              </w:rPr>
              <w:t>iz 16. člena te pogodbe</w:t>
            </w:r>
            <w:r>
              <w:rPr>
                <w:rFonts w:ascii="Arial" w:hAnsi="Arial" w:cs="Arial"/>
                <w:color w:val="000000"/>
                <w:sz w:val="18"/>
                <w:szCs w:val="18"/>
              </w:rPr>
              <w:t>.</w:t>
            </w:r>
          </w:p>
          <w:p w14:paraId="659CEF59" w14:textId="60549FD9" w:rsidR="00A4076D" w:rsidRPr="001C4CDE" w:rsidRDefault="001C4CDE">
            <w:pPr>
              <w:spacing w:before="225" w:after="225"/>
              <w:jc w:val="both"/>
              <w:rPr>
                <w:rFonts w:ascii="Arial" w:hAnsi="Arial" w:cs="Arial"/>
                <w:color w:val="000000"/>
                <w:sz w:val="18"/>
                <w:szCs w:val="18"/>
              </w:rPr>
            </w:pPr>
            <w:r>
              <w:rPr>
                <w:rFonts w:ascii="Arial" w:hAnsi="Arial" w:cs="Arial"/>
                <w:color w:val="000000"/>
                <w:sz w:val="18"/>
                <w:szCs w:val="18"/>
              </w:rPr>
              <w:t>Ta pogodba je napisana v štirih (4) enakih izvodih, od katerih prejmeta naročnik in izvajalec vsak po dva (2) izvoda.</w:t>
            </w:r>
          </w:p>
        </w:tc>
      </w:tr>
    </w:tbl>
    <w:p w14:paraId="151AF3E7" w14:textId="1AC3FEFD" w:rsidR="003D7353" w:rsidRDefault="003D7353" w:rsidP="003D7353">
      <w:pPr>
        <w:spacing w:before="975" w:after="225" w:line="240" w:lineRule="auto"/>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D7353" w14:paraId="3EF0A2A0" w14:textId="77777777" w:rsidTr="007062B6">
        <w:tc>
          <w:tcPr>
            <w:tcW w:w="4530" w:type="dxa"/>
          </w:tcPr>
          <w:p w14:paraId="460BB1A6" w14:textId="1368F378" w:rsidR="003D7353" w:rsidRPr="003330AE" w:rsidRDefault="003D7353" w:rsidP="007062B6">
            <w:pPr>
              <w:spacing w:before="224" w:after="224"/>
              <w:outlineLvl w:val="1"/>
              <w:rPr>
                <w:rFonts w:ascii="Arial" w:hAnsi="Arial" w:cs="Arial"/>
                <w:sz w:val="18"/>
                <w:szCs w:val="18"/>
              </w:rPr>
            </w:pPr>
            <w:r>
              <w:rPr>
                <w:rFonts w:ascii="Arial" w:hAnsi="Arial" w:cs="Arial"/>
                <w:sz w:val="18"/>
                <w:szCs w:val="18"/>
              </w:rPr>
              <w:t>V ________________, dne ____________</w:t>
            </w:r>
          </w:p>
        </w:tc>
        <w:tc>
          <w:tcPr>
            <w:tcW w:w="4530" w:type="dxa"/>
          </w:tcPr>
          <w:p w14:paraId="49AAF7C8" w14:textId="45FCEEFB" w:rsidR="003D7353" w:rsidRPr="003330AE" w:rsidRDefault="003D7353" w:rsidP="007062B6">
            <w:pPr>
              <w:spacing w:before="224" w:after="224"/>
              <w:outlineLvl w:val="1"/>
              <w:rPr>
                <w:rFonts w:ascii="Arial" w:hAnsi="Arial" w:cs="Arial"/>
                <w:sz w:val="18"/>
                <w:szCs w:val="18"/>
              </w:rPr>
            </w:pPr>
            <w:r>
              <w:rPr>
                <w:rFonts w:ascii="Arial" w:hAnsi="Arial" w:cs="Arial"/>
                <w:sz w:val="18"/>
                <w:szCs w:val="18"/>
              </w:rPr>
              <w:t>V __________________, dne ______________</w:t>
            </w:r>
          </w:p>
        </w:tc>
      </w:tr>
      <w:tr w:rsidR="003D7353" w14:paraId="35289043" w14:textId="77777777" w:rsidTr="007062B6">
        <w:tc>
          <w:tcPr>
            <w:tcW w:w="4530" w:type="dxa"/>
          </w:tcPr>
          <w:p w14:paraId="309BAE57" w14:textId="77777777" w:rsidR="003D7353" w:rsidRPr="003330AE" w:rsidRDefault="003D7353" w:rsidP="007062B6">
            <w:pPr>
              <w:spacing w:before="224" w:after="224"/>
              <w:jc w:val="center"/>
              <w:outlineLvl w:val="1"/>
              <w:rPr>
                <w:rFonts w:ascii="Arial" w:hAnsi="Arial" w:cs="Arial"/>
                <w:sz w:val="18"/>
                <w:szCs w:val="18"/>
              </w:rPr>
            </w:pPr>
            <w:r w:rsidRPr="003330AE">
              <w:rPr>
                <w:rFonts w:ascii="Arial" w:hAnsi="Arial" w:cs="Arial"/>
                <w:sz w:val="18"/>
                <w:szCs w:val="18"/>
              </w:rPr>
              <w:t>Izvajalec:</w:t>
            </w:r>
          </w:p>
        </w:tc>
        <w:tc>
          <w:tcPr>
            <w:tcW w:w="4530" w:type="dxa"/>
          </w:tcPr>
          <w:p w14:paraId="5F7C0DC1" w14:textId="77777777" w:rsidR="003D7353" w:rsidRPr="003330AE" w:rsidRDefault="003D7353" w:rsidP="007062B6">
            <w:pPr>
              <w:spacing w:before="224" w:after="224"/>
              <w:jc w:val="center"/>
              <w:outlineLvl w:val="1"/>
              <w:rPr>
                <w:rFonts w:ascii="Arial" w:hAnsi="Arial" w:cs="Arial"/>
                <w:sz w:val="18"/>
                <w:szCs w:val="18"/>
              </w:rPr>
            </w:pPr>
            <w:r w:rsidRPr="003330AE">
              <w:rPr>
                <w:rFonts w:ascii="Arial" w:hAnsi="Arial" w:cs="Arial"/>
                <w:sz w:val="18"/>
                <w:szCs w:val="18"/>
              </w:rPr>
              <w:t>Naročnik:</w:t>
            </w:r>
          </w:p>
        </w:tc>
      </w:tr>
      <w:tr w:rsidR="003D7353" w14:paraId="101EB535" w14:textId="77777777" w:rsidTr="007062B6">
        <w:tc>
          <w:tcPr>
            <w:tcW w:w="4530" w:type="dxa"/>
          </w:tcPr>
          <w:p w14:paraId="70332A70" w14:textId="77777777" w:rsidR="003D7353" w:rsidRPr="003330AE" w:rsidRDefault="003D7353" w:rsidP="007062B6">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75EFEB31" w14:textId="3B181C2B" w:rsidR="003D7353" w:rsidRPr="000D31E8" w:rsidRDefault="000D31E8" w:rsidP="007062B6">
            <w:pPr>
              <w:spacing w:before="224" w:after="224"/>
              <w:jc w:val="center"/>
              <w:outlineLvl w:val="1"/>
              <w:rPr>
                <w:rFonts w:ascii="Arial" w:hAnsi="Arial" w:cs="Arial"/>
                <w:b/>
                <w:bCs/>
                <w:sz w:val="18"/>
                <w:szCs w:val="18"/>
              </w:rPr>
            </w:pPr>
            <w:r w:rsidRPr="000D31E8">
              <w:rPr>
                <w:rFonts w:ascii="Arial" w:hAnsi="Arial" w:cs="Arial"/>
                <w:b/>
                <w:bCs/>
                <w:sz w:val="18"/>
                <w:szCs w:val="18"/>
              </w:rPr>
              <w:t>CUDV Črna na Koroškem</w:t>
            </w:r>
          </w:p>
        </w:tc>
      </w:tr>
      <w:tr w:rsidR="003D7353" w14:paraId="26B17BA5" w14:textId="77777777" w:rsidTr="007062B6">
        <w:tc>
          <w:tcPr>
            <w:tcW w:w="4530" w:type="dxa"/>
          </w:tcPr>
          <w:p w14:paraId="051A7638" w14:textId="77777777" w:rsidR="003D7353" w:rsidRPr="003330AE" w:rsidRDefault="003D7353" w:rsidP="007062B6">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6335EC27" w14:textId="5282F523" w:rsidR="003D7353" w:rsidRPr="003330AE" w:rsidRDefault="000D31E8" w:rsidP="007062B6">
            <w:pPr>
              <w:spacing w:before="224" w:after="224"/>
              <w:jc w:val="center"/>
              <w:outlineLvl w:val="1"/>
              <w:rPr>
                <w:rFonts w:ascii="Arial" w:hAnsi="Arial" w:cs="Arial"/>
                <w:sz w:val="18"/>
                <w:szCs w:val="18"/>
              </w:rPr>
            </w:pPr>
            <w:r>
              <w:rPr>
                <w:rFonts w:ascii="Arial" w:hAnsi="Arial" w:cs="Arial"/>
                <w:color w:val="000000"/>
                <w:sz w:val="18"/>
                <w:szCs w:val="18"/>
              </w:rPr>
              <w:t>Dalja Pečovnik</w:t>
            </w:r>
            <w:r w:rsidR="003D7353">
              <w:rPr>
                <w:rFonts w:ascii="Arial" w:hAnsi="Arial" w:cs="Arial"/>
                <w:sz w:val="18"/>
                <w:szCs w:val="18"/>
              </w:rPr>
              <w:t xml:space="preserve">, </w:t>
            </w:r>
            <w:r>
              <w:rPr>
                <w:rFonts w:ascii="Arial" w:hAnsi="Arial" w:cs="Arial"/>
                <w:sz w:val="18"/>
                <w:szCs w:val="18"/>
              </w:rPr>
              <w:t>direktorica</w:t>
            </w:r>
          </w:p>
        </w:tc>
      </w:tr>
      <w:tr w:rsidR="003D7353" w14:paraId="517CF68B" w14:textId="77777777" w:rsidTr="007062B6">
        <w:tc>
          <w:tcPr>
            <w:tcW w:w="4530" w:type="dxa"/>
          </w:tcPr>
          <w:p w14:paraId="01E13CDD" w14:textId="77777777" w:rsidR="003D7353" w:rsidRDefault="003D7353" w:rsidP="007062B6">
            <w:pPr>
              <w:spacing w:before="224" w:after="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38E8AE8C" w14:textId="77777777" w:rsidR="003D7353" w:rsidRDefault="003D7353" w:rsidP="007062B6">
            <w:pPr>
              <w:spacing w:before="224" w:after="224"/>
              <w:jc w:val="center"/>
              <w:outlineLvl w:val="1"/>
              <w:rPr>
                <w:rFonts w:ascii="Arial" w:hAnsi="Arial" w:cs="Arial"/>
                <w:sz w:val="18"/>
                <w:szCs w:val="18"/>
              </w:rPr>
            </w:pPr>
            <w:r>
              <w:rPr>
                <w:rFonts w:ascii="Arial" w:hAnsi="Arial" w:cs="Arial"/>
                <w:sz w:val="18"/>
                <w:szCs w:val="18"/>
              </w:rPr>
              <w:t>__________________________</w:t>
            </w:r>
          </w:p>
        </w:tc>
      </w:tr>
    </w:tbl>
    <w:p w14:paraId="4F24B03C" w14:textId="033EA3B4" w:rsidR="003D7353" w:rsidRDefault="003D7353" w:rsidP="00033BBC">
      <w:pPr>
        <w:spacing w:before="975" w:after="225" w:line="240" w:lineRule="auto"/>
        <w:jc w:val="both"/>
      </w:pPr>
    </w:p>
    <w:sectPr w:rsidR="003D7353" w:rsidSect="00D931BF">
      <w:footerReference w:type="default" r:id="rId3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2490D" w14:textId="77777777" w:rsidR="00A759DE" w:rsidRDefault="00A759DE" w:rsidP="006975C6">
      <w:pPr>
        <w:spacing w:after="0" w:line="240" w:lineRule="auto"/>
      </w:pPr>
      <w:r>
        <w:separator/>
      </w:r>
    </w:p>
  </w:endnote>
  <w:endnote w:type="continuationSeparator" w:id="0">
    <w:p w14:paraId="1D763DAA" w14:textId="77777777" w:rsidR="00A759DE" w:rsidRDefault="00A759D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865099192"/>
      <w:docPartObj>
        <w:docPartGallery w:val="Page Numbers (Bottom of Page)"/>
        <w:docPartUnique/>
      </w:docPartObj>
    </w:sdtPr>
    <w:sdtEndPr/>
    <w:sdtContent>
      <w:p w14:paraId="7C16AAB5" w14:textId="5E086866" w:rsidR="00231922" w:rsidRPr="004D270E" w:rsidRDefault="00231922">
        <w:pPr>
          <w:pStyle w:val="Noga"/>
          <w:jc w:val="right"/>
          <w:rPr>
            <w:rFonts w:ascii="Arial" w:hAnsi="Arial" w:cs="Arial"/>
            <w:sz w:val="18"/>
            <w:szCs w:val="18"/>
          </w:rPr>
        </w:pPr>
        <w:r w:rsidRPr="004D270E">
          <w:rPr>
            <w:rFonts w:ascii="Arial" w:hAnsi="Arial" w:cs="Arial"/>
            <w:sz w:val="18"/>
            <w:szCs w:val="18"/>
          </w:rPr>
          <w:fldChar w:fldCharType="begin"/>
        </w:r>
        <w:r w:rsidRPr="004D270E">
          <w:rPr>
            <w:rFonts w:ascii="Arial" w:hAnsi="Arial" w:cs="Arial"/>
            <w:sz w:val="18"/>
            <w:szCs w:val="18"/>
          </w:rPr>
          <w:instrText>PAGE   \* MERGEFORMAT</w:instrText>
        </w:r>
        <w:r w:rsidRPr="004D270E">
          <w:rPr>
            <w:rFonts w:ascii="Arial" w:hAnsi="Arial" w:cs="Arial"/>
            <w:sz w:val="18"/>
            <w:szCs w:val="18"/>
          </w:rPr>
          <w:fldChar w:fldCharType="separate"/>
        </w:r>
        <w:r w:rsidR="00107C06">
          <w:rPr>
            <w:rFonts w:ascii="Arial" w:hAnsi="Arial" w:cs="Arial"/>
            <w:noProof/>
            <w:sz w:val="18"/>
            <w:szCs w:val="18"/>
          </w:rPr>
          <w:t>1</w:t>
        </w:r>
        <w:r w:rsidRPr="004D270E">
          <w:rPr>
            <w:rFonts w:ascii="Arial" w:hAnsi="Arial" w:cs="Arial"/>
            <w:sz w:val="18"/>
            <w:szCs w:val="18"/>
          </w:rPr>
          <w:fldChar w:fldCharType="end"/>
        </w:r>
      </w:p>
    </w:sdtContent>
  </w:sdt>
  <w:p w14:paraId="3379E577" w14:textId="77777777" w:rsidR="00231922" w:rsidRDefault="00231922"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63E6" w14:textId="77777777" w:rsidR="00231922" w:rsidRDefault="00231922" w:rsidP="00A5442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50AFA" w14:textId="77777777" w:rsidR="00231922" w:rsidRDefault="00231922" w:rsidP="00A5442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75F2A" w14:textId="77777777" w:rsidR="00231922" w:rsidRDefault="00231922" w:rsidP="00A5442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DC232" w14:textId="77777777" w:rsidR="00231922" w:rsidRDefault="00231922" w:rsidP="00A5442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10D28" w14:textId="77777777" w:rsidR="00231922" w:rsidRDefault="00231922" w:rsidP="00A5442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43DD8" w14:textId="7DF58658" w:rsidR="00231922" w:rsidRPr="00F70421" w:rsidRDefault="00A759DE" w:rsidP="00DC43B6">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1644651273"/>
        <w:docPartObj>
          <w:docPartGallery w:val="Page Numbers (Bottom of Page)"/>
          <w:docPartUnique/>
        </w:docPartObj>
      </w:sdtPr>
      <w:sdtEndPr>
        <w:rPr>
          <w:noProof/>
        </w:rPr>
      </w:sdtEndPr>
      <w:sdtContent>
        <w:r w:rsidR="00231922" w:rsidRPr="00F70421">
          <w:rPr>
            <w:rFonts w:ascii="Arial" w:hAnsi="Arial" w:cs="Arial"/>
            <w:sz w:val="18"/>
            <w:szCs w:val="18"/>
          </w:rPr>
          <w:fldChar w:fldCharType="begin"/>
        </w:r>
        <w:r w:rsidR="00231922" w:rsidRPr="00F70421">
          <w:rPr>
            <w:rFonts w:ascii="Arial" w:hAnsi="Arial" w:cs="Arial"/>
            <w:sz w:val="18"/>
            <w:szCs w:val="18"/>
          </w:rPr>
          <w:instrText xml:space="preserve"> PAGE   \* MERGEFORMAT </w:instrText>
        </w:r>
        <w:r w:rsidR="00231922" w:rsidRPr="00F70421">
          <w:rPr>
            <w:rFonts w:ascii="Arial" w:hAnsi="Arial" w:cs="Arial"/>
            <w:sz w:val="18"/>
            <w:szCs w:val="18"/>
          </w:rPr>
          <w:fldChar w:fldCharType="separate"/>
        </w:r>
        <w:r w:rsidR="00107C06">
          <w:rPr>
            <w:rFonts w:ascii="Arial" w:hAnsi="Arial" w:cs="Arial"/>
            <w:noProof/>
            <w:sz w:val="18"/>
            <w:szCs w:val="18"/>
          </w:rPr>
          <w:t>4</w:t>
        </w:r>
        <w:r w:rsidR="00231922" w:rsidRPr="00F70421">
          <w:rPr>
            <w:rFonts w:ascii="Arial" w:hAnsi="Arial" w:cs="Arial"/>
            <w:noProof/>
            <w:sz w:val="18"/>
            <w:szCs w:val="18"/>
          </w:rPr>
          <w:fldChar w:fldCharType="end"/>
        </w:r>
      </w:sdtContent>
    </w:sdt>
  </w:p>
  <w:p w14:paraId="3DD56E59" w14:textId="77777777" w:rsidR="00231922" w:rsidRDefault="0023192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1178" w14:textId="74FC369F" w:rsidR="00231922" w:rsidRPr="006F1DA5" w:rsidRDefault="00A759DE" w:rsidP="00A5442E">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31922" w:rsidRPr="006F1DA5">
          <w:rPr>
            <w:rFonts w:ascii="Arial" w:hAnsi="Arial" w:cs="Arial"/>
          </w:rPr>
          <w:fldChar w:fldCharType="begin"/>
        </w:r>
        <w:r w:rsidR="00231922" w:rsidRPr="006F1DA5">
          <w:rPr>
            <w:rFonts w:ascii="Arial" w:hAnsi="Arial" w:cs="Arial"/>
          </w:rPr>
          <w:instrText xml:space="preserve"> PAGE   \* MERGEFORMAT </w:instrText>
        </w:r>
        <w:r w:rsidR="00231922" w:rsidRPr="006F1DA5">
          <w:rPr>
            <w:rFonts w:ascii="Arial" w:hAnsi="Arial" w:cs="Arial"/>
          </w:rPr>
          <w:fldChar w:fldCharType="separate"/>
        </w:r>
        <w:r w:rsidR="00107C06">
          <w:rPr>
            <w:rFonts w:ascii="Arial" w:hAnsi="Arial" w:cs="Arial"/>
            <w:noProof/>
          </w:rPr>
          <w:t>14</w:t>
        </w:r>
        <w:r w:rsidR="00231922" w:rsidRPr="006F1DA5">
          <w:rPr>
            <w:rFonts w:ascii="Arial" w:hAnsi="Arial" w:cs="Arial"/>
            <w:noProof/>
          </w:rPr>
          <w:fldChar w:fldCharType="end"/>
        </w:r>
      </w:sdtContent>
    </w:sdt>
  </w:p>
  <w:p w14:paraId="687BCD28" w14:textId="77777777" w:rsidR="00231922" w:rsidRDefault="00231922"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50C4" w14:textId="77777777" w:rsidR="00231922" w:rsidRDefault="00231922" w:rsidP="00A5442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C8CB4" w14:textId="77777777" w:rsidR="00231922" w:rsidRDefault="00231922" w:rsidP="00A5442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ACDEA" w14:textId="77777777" w:rsidR="00231922" w:rsidRDefault="00231922" w:rsidP="00A5442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AE5FC" w14:textId="77777777" w:rsidR="00231922" w:rsidRDefault="00231922" w:rsidP="00A5442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6F6F8" w14:textId="77777777" w:rsidR="00231922" w:rsidRDefault="00231922" w:rsidP="00A5442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6DFD6" w14:textId="77777777" w:rsidR="00231922" w:rsidRDefault="00231922" w:rsidP="00A5442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7F4BB" w14:textId="77777777" w:rsidR="00A759DE" w:rsidRDefault="00A759DE" w:rsidP="006975C6">
      <w:pPr>
        <w:spacing w:after="0" w:line="240" w:lineRule="auto"/>
      </w:pPr>
      <w:r>
        <w:separator/>
      </w:r>
    </w:p>
  </w:footnote>
  <w:footnote w:type="continuationSeparator" w:id="0">
    <w:p w14:paraId="4C4BB971" w14:textId="77777777" w:rsidR="00A759DE" w:rsidRDefault="00A759DE" w:rsidP="006975C6">
      <w:pPr>
        <w:spacing w:after="0" w:line="240" w:lineRule="auto"/>
      </w:pPr>
      <w:r>
        <w:continuationSeparator/>
      </w:r>
    </w:p>
  </w:footnote>
  <w:footnote w:id="1">
    <w:p w14:paraId="210095FE" w14:textId="1F78C174" w:rsidR="00231922" w:rsidRPr="00B90855" w:rsidRDefault="00231922" w:rsidP="00C93A9B">
      <w:pPr>
        <w:pStyle w:val="Sprotnaopomba-besedilo"/>
        <w:jc w:val="both"/>
        <w:rPr>
          <w:rFonts w:ascii="Arial" w:hAnsi="Arial" w:cs="Arial"/>
          <w: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5327D" w14:textId="0C29A779" w:rsidR="00231922" w:rsidRDefault="00231922" w:rsidP="00197EB0">
    <w:pPr>
      <w:pStyle w:val="Glava"/>
      <w:jc w:val="center"/>
    </w:pPr>
    <w:r>
      <w:t xml:space="preserve">   </w:t>
    </w:r>
    <w:r>
      <w:rPr>
        <w:noProof/>
        <w:lang w:eastAsia="sl-SI"/>
      </w:rPr>
      <w:drawing>
        <wp:inline distT="0" distB="0" distL="0" distR="0" wp14:anchorId="048CA56C" wp14:editId="22B2CBFF">
          <wp:extent cx="3250565" cy="1405890"/>
          <wp:effectExtent l="0" t="0" r="6985" b="3810"/>
          <wp:docPr id="2" name="Slika 2" descr="C:\Users\User\AppData\Local\Microsoft\Windows\INetCache\Content.MSO\B99337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MSO\B99337BF.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0565" cy="1405890"/>
                  </a:xfrm>
                  <a:prstGeom prst="rect">
                    <a:avLst/>
                  </a:prstGeom>
                  <a:noFill/>
                  <a:ln>
                    <a:noFill/>
                  </a:ln>
                </pic:spPr>
              </pic:pic>
            </a:graphicData>
          </a:graphic>
        </wp:inline>
      </w:drawing>
    </w:r>
    <w:r>
      <w:rPr>
        <w:rFonts w:ascii="Calibri" w:eastAsia="Calibri" w:hAnsi="Calibri" w:cs="Times New Roman"/>
      </w:rPr>
      <w:tab/>
      <w:t xml:space="preserve">   </w:t>
    </w:r>
    <w:r w:rsidRPr="00B17A35">
      <w:rPr>
        <w:rFonts w:ascii="Calibri" w:eastAsia="Calibri" w:hAnsi="Calibri" w:cs="Times New Roman"/>
      </w:rPr>
      <w:object w:dxaOrig="4245" w:dyaOrig="4249" w14:anchorId="2167F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3pt;height:107.7pt">
          <v:imagedata r:id="rId2" o:title=""/>
        </v:shape>
        <o:OLEObject Type="Embed" ProgID="Acrobat.Document.DC" ShapeID="_x0000_i1026" DrawAspect="Content" ObjectID="_1713861504" r:id="rId3"/>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C84B6" w14:textId="739197CA" w:rsidR="00231922" w:rsidRPr="006F1DA5" w:rsidRDefault="00231922"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9E1D" w14:textId="77777777" w:rsidR="00231922" w:rsidRPr="006F1DA5" w:rsidRDefault="0023192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7E87"/>
    <w:multiLevelType w:val="hybridMultilevel"/>
    <w:tmpl w:val="B7084746"/>
    <w:lvl w:ilvl="0" w:tplc="A47EE65A">
      <w:start w:val="1"/>
      <w:numFmt w:val="bullet"/>
      <w:lvlText w:val=""/>
      <w:lvlJc w:val="left"/>
      <w:pPr>
        <w:ind w:left="720" w:hanging="360"/>
      </w:pPr>
      <w:rPr>
        <w:rFonts w:ascii="Symbol" w:hAnsi="Symbol" w:cs="Symbol" w:hint="default"/>
        <w:sz w:val="18"/>
        <w:szCs w:val="18"/>
      </w:rPr>
    </w:lvl>
    <w:lvl w:ilvl="1" w:tplc="CBBA5436">
      <w:start w:val="1"/>
      <w:numFmt w:val="bullet"/>
      <w:lvlText w:val="o"/>
      <w:lvlJc w:val="left"/>
      <w:pPr>
        <w:ind w:left="1440" w:hanging="360"/>
      </w:pPr>
      <w:rPr>
        <w:rFonts w:ascii="Courier New" w:hAnsi="Courier New" w:cs="Courier New" w:hint="default"/>
      </w:rPr>
    </w:lvl>
    <w:lvl w:ilvl="2" w:tplc="31282F14">
      <w:start w:val="1"/>
      <w:numFmt w:val="bullet"/>
      <w:lvlText w:val=""/>
      <w:lvlJc w:val="left"/>
      <w:pPr>
        <w:ind w:left="2160" w:hanging="360"/>
      </w:pPr>
      <w:rPr>
        <w:rFonts w:ascii="Wingdings" w:hAnsi="Wingdings" w:cs="Wingdings" w:hint="default"/>
      </w:rPr>
    </w:lvl>
    <w:lvl w:ilvl="3" w:tplc="6B68CE28">
      <w:start w:val="1"/>
      <w:numFmt w:val="bullet"/>
      <w:lvlText w:val=""/>
      <w:lvlJc w:val="left"/>
      <w:pPr>
        <w:ind w:left="2880" w:hanging="360"/>
      </w:pPr>
      <w:rPr>
        <w:rFonts w:ascii="Symbol" w:hAnsi="Symbol" w:cs="Symbol" w:hint="default"/>
      </w:rPr>
    </w:lvl>
    <w:lvl w:ilvl="4" w:tplc="5F6C4EDE">
      <w:start w:val="1"/>
      <w:numFmt w:val="bullet"/>
      <w:lvlText w:val="o"/>
      <w:lvlJc w:val="left"/>
      <w:pPr>
        <w:ind w:left="3600" w:hanging="360"/>
      </w:pPr>
      <w:rPr>
        <w:rFonts w:ascii="Courier New" w:hAnsi="Courier New" w:cs="Courier New" w:hint="default"/>
      </w:rPr>
    </w:lvl>
    <w:lvl w:ilvl="5" w:tplc="2D2099CE">
      <w:start w:val="1"/>
      <w:numFmt w:val="bullet"/>
      <w:lvlText w:val=""/>
      <w:lvlJc w:val="left"/>
      <w:pPr>
        <w:ind w:left="4320" w:hanging="360"/>
      </w:pPr>
      <w:rPr>
        <w:rFonts w:ascii="Wingdings" w:hAnsi="Wingdings" w:cs="Wingdings" w:hint="default"/>
      </w:rPr>
    </w:lvl>
    <w:lvl w:ilvl="6" w:tplc="EEFE25B8">
      <w:start w:val="1"/>
      <w:numFmt w:val="bullet"/>
      <w:lvlText w:val=""/>
      <w:lvlJc w:val="left"/>
      <w:pPr>
        <w:ind w:left="5040" w:hanging="360"/>
      </w:pPr>
      <w:rPr>
        <w:rFonts w:ascii="Symbol" w:hAnsi="Symbol" w:cs="Symbol" w:hint="default"/>
      </w:rPr>
    </w:lvl>
    <w:lvl w:ilvl="7" w:tplc="76F8718E">
      <w:start w:val="1"/>
      <w:numFmt w:val="bullet"/>
      <w:lvlText w:val="o"/>
      <w:lvlJc w:val="left"/>
      <w:pPr>
        <w:ind w:left="5760" w:hanging="360"/>
      </w:pPr>
      <w:rPr>
        <w:rFonts w:ascii="Courier New" w:hAnsi="Courier New" w:cs="Courier New" w:hint="default"/>
      </w:rPr>
    </w:lvl>
    <w:lvl w:ilvl="8" w:tplc="D42E765E">
      <w:start w:val="1"/>
      <w:numFmt w:val="bullet"/>
      <w:lvlText w:val=""/>
      <w:lvlJc w:val="left"/>
      <w:pPr>
        <w:ind w:left="6480" w:hanging="360"/>
      </w:pPr>
      <w:rPr>
        <w:rFonts w:ascii="Wingdings" w:hAnsi="Wingdings" w:cs="Wingdings" w:hint="default"/>
      </w:rPr>
    </w:lvl>
  </w:abstractNum>
  <w:abstractNum w:abstractNumId="1" w15:restartNumberingAfterBreak="0">
    <w:nsid w:val="09C61BF1"/>
    <w:multiLevelType w:val="hybridMultilevel"/>
    <w:tmpl w:val="58040F22"/>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6C4295"/>
    <w:multiLevelType w:val="hybridMultilevel"/>
    <w:tmpl w:val="18E426A4"/>
    <w:lvl w:ilvl="0" w:tplc="BF76CC00">
      <w:start w:val="1"/>
      <w:numFmt w:val="bullet"/>
      <w:lvlText w:val=""/>
      <w:lvlJc w:val="left"/>
      <w:pPr>
        <w:ind w:left="720" w:hanging="360"/>
      </w:pPr>
      <w:rPr>
        <w:rFonts w:ascii="Symbol" w:hAnsi="Symbol" w:cs="Symbol" w:hint="default"/>
        <w:sz w:val="18"/>
        <w:szCs w:val="18"/>
      </w:rPr>
    </w:lvl>
    <w:lvl w:ilvl="1" w:tplc="A85EB254">
      <w:start w:val="1"/>
      <w:numFmt w:val="bullet"/>
      <w:lvlText w:val="o"/>
      <w:lvlJc w:val="left"/>
      <w:pPr>
        <w:ind w:left="1440" w:hanging="360"/>
      </w:pPr>
      <w:rPr>
        <w:rFonts w:ascii="Courier New" w:hAnsi="Courier New" w:cs="Courier New" w:hint="default"/>
      </w:rPr>
    </w:lvl>
    <w:lvl w:ilvl="2" w:tplc="C7A45FD4">
      <w:start w:val="1"/>
      <w:numFmt w:val="bullet"/>
      <w:lvlText w:val=""/>
      <w:lvlJc w:val="left"/>
      <w:pPr>
        <w:ind w:left="2160" w:hanging="360"/>
      </w:pPr>
      <w:rPr>
        <w:rFonts w:ascii="Wingdings" w:hAnsi="Wingdings" w:cs="Wingdings" w:hint="default"/>
      </w:rPr>
    </w:lvl>
    <w:lvl w:ilvl="3" w:tplc="9AE00592">
      <w:start w:val="1"/>
      <w:numFmt w:val="bullet"/>
      <w:lvlText w:val=""/>
      <w:lvlJc w:val="left"/>
      <w:pPr>
        <w:ind w:left="2880" w:hanging="360"/>
      </w:pPr>
      <w:rPr>
        <w:rFonts w:ascii="Symbol" w:hAnsi="Symbol" w:cs="Symbol" w:hint="default"/>
      </w:rPr>
    </w:lvl>
    <w:lvl w:ilvl="4" w:tplc="35CC4650">
      <w:start w:val="1"/>
      <w:numFmt w:val="bullet"/>
      <w:lvlText w:val="o"/>
      <w:lvlJc w:val="left"/>
      <w:pPr>
        <w:ind w:left="3600" w:hanging="360"/>
      </w:pPr>
      <w:rPr>
        <w:rFonts w:ascii="Courier New" w:hAnsi="Courier New" w:cs="Courier New" w:hint="default"/>
      </w:rPr>
    </w:lvl>
    <w:lvl w:ilvl="5" w:tplc="F52669B6">
      <w:start w:val="1"/>
      <w:numFmt w:val="bullet"/>
      <w:lvlText w:val=""/>
      <w:lvlJc w:val="left"/>
      <w:pPr>
        <w:ind w:left="4320" w:hanging="360"/>
      </w:pPr>
      <w:rPr>
        <w:rFonts w:ascii="Wingdings" w:hAnsi="Wingdings" w:cs="Wingdings" w:hint="default"/>
      </w:rPr>
    </w:lvl>
    <w:lvl w:ilvl="6" w:tplc="E58A7C24">
      <w:start w:val="1"/>
      <w:numFmt w:val="bullet"/>
      <w:lvlText w:val=""/>
      <w:lvlJc w:val="left"/>
      <w:pPr>
        <w:ind w:left="5040" w:hanging="360"/>
      </w:pPr>
      <w:rPr>
        <w:rFonts w:ascii="Symbol" w:hAnsi="Symbol" w:cs="Symbol" w:hint="default"/>
      </w:rPr>
    </w:lvl>
    <w:lvl w:ilvl="7" w:tplc="DE529422">
      <w:start w:val="1"/>
      <w:numFmt w:val="bullet"/>
      <w:lvlText w:val="o"/>
      <w:lvlJc w:val="left"/>
      <w:pPr>
        <w:ind w:left="5760" w:hanging="360"/>
      </w:pPr>
      <w:rPr>
        <w:rFonts w:ascii="Courier New" w:hAnsi="Courier New" w:cs="Courier New" w:hint="default"/>
      </w:rPr>
    </w:lvl>
    <w:lvl w:ilvl="8" w:tplc="639CD244">
      <w:start w:val="1"/>
      <w:numFmt w:val="bullet"/>
      <w:lvlText w:val=""/>
      <w:lvlJc w:val="left"/>
      <w:pPr>
        <w:ind w:left="6480" w:hanging="360"/>
      </w:pPr>
      <w:rPr>
        <w:rFonts w:ascii="Wingdings" w:hAnsi="Wingdings" w:cs="Wingdings" w:hint="default"/>
      </w:rPr>
    </w:lvl>
  </w:abstractNum>
  <w:abstractNum w:abstractNumId="3" w15:restartNumberingAfterBreak="0">
    <w:nsid w:val="1B942E13"/>
    <w:multiLevelType w:val="hybridMultilevel"/>
    <w:tmpl w:val="B6521500"/>
    <w:lvl w:ilvl="0" w:tplc="02DC1FF0">
      <w:start w:val="1"/>
      <w:numFmt w:val="bullet"/>
      <w:lvlText w:val=""/>
      <w:lvlJc w:val="left"/>
      <w:pPr>
        <w:ind w:left="720" w:hanging="360"/>
      </w:pPr>
      <w:rPr>
        <w:rFonts w:ascii="Symbol" w:hAnsi="Symbol" w:cs="Symbol" w:hint="default"/>
        <w:sz w:val="18"/>
        <w:szCs w:val="18"/>
      </w:rPr>
    </w:lvl>
    <w:lvl w:ilvl="1" w:tplc="AE0E03C2">
      <w:start w:val="1"/>
      <w:numFmt w:val="bullet"/>
      <w:lvlText w:val="o"/>
      <w:lvlJc w:val="left"/>
      <w:pPr>
        <w:ind w:left="1440" w:hanging="360"/>
      </w:pPr>
      <w:rPr>
        <w:rFonts w:ascii="Courier New" w:hAnsi="Courier New" w:cs="Courier New" w:hint="default"/>
      </w:rPr>
    </w:lvl>
    <w:lvl w:ilvl="2" w:tplc="8CF4FD34">
      <w:start w:val="1"/>
      <w:numFmt w:val="bullet"/>
      <w:lvlText w:val=""/>
      <w:lvlJc w:val="left"/>
      <w:pPr>
        <w:ind w:left="2160" w:hanging="360"/>
      </w:pPr>
      <w:rPr>
        <w:rFonts w:ascii="Wingdings" w:hAnsi="Wingdings" w:cs="Wingdings" w:hint="default"/>
      </w:rPr>
    </w:lvl>
    <w:lvl w:ilvl="3" w:tplc="799A98FA">
      <w:start w:val="1"/>
      <w:numFmt w:val="bullet"/>
      <w:lvlText w:val=""/>
      <w:lvlJc w:val="left"/>
      <w:pPr>
        <w:ind w:left="2880" w:hanging="360"/>
      </w:pPr>
      <w:rPr>
        <w:rFonts w:ascii="Symbol" w:hAnsi="Symbol" w:cs="Symbol" w:hint="default"/>
      </w:rPr>
    </w:lvl>
    <w:lvl w:ilvl="4" w:tplc="5F385194">
      <w:start w:val="1"/>
      <w:numFmt w:val="bullet"/>
      <w:lvlText w:val="o"/>
      <w:lvlJc w:val="left"/>
      <w:pPr>
        <w:ind w:left="3600" w:hanging="360"/>
      </w:pPr>
      <w:rPr>
        <w:rFonts w:ascii="Courier New" w:hAnsi="Courier New" w:cs="Courier New" w:hint="default"/>
      </w:rPr>
    </w:lvl>
    <w:lvl w:ilvl="5" w:tplc="240E96F2">
      <w:start w:val="1"/>
      <w:numFmt w:val="bullet"/>
      <w:lvlText w:val=""/>
      <w:lvlJc w:val="left"/>
      <w:pPr>
        <w:ind w:left="4320" w:hanging="360"/>
      </w:pPr>
      <w:rPr>
        <w:rFonts w:ascii="Wingdings" w:hAnsi="Wingdings" w:cs="Wingdings" w:hint="default"/>
      </w:rPr>
    </w:lvl>
    <w:lvl w:ilvl="6" w:tplc="522E3A64">
      <w:start w:val="1"/>
      <w:numFmt w:val="bullet"/>
      <w:lvlText w:val=""/>
      <w:lvlJc w:val="left"/>
      <w:pPr>
        <w:ind w:left="5040" w:hanging="360"/>
      </w:pPr>
      <w:rPr>
        <w:rFonts w:ascii="Symbol" w:hAnsi="Symbol" w:cs="Symbol" w:hint="default"/>
      </w:rPr>
    </w:lvl>
    <w:lvl w:ilvl="7" w:tplc="85B2612C">
      <w:start w:val="1"/>
      <w:numFmt w:val="bullet"/>
      <w:lvlText w:val="o"/>
      <w:lvlJc w:val="left"/>
      <w:pPr>
        <w:ind w:left="5760" w:hanging="360"/>
      </w:pPr>
      <w:rPr>
        <w:rFonts w:ascii="Courier New" w:hAnsi="Courier New" w:cs="Courier New" w:hint="default"/>
      </w:rPr>
    </w:lvl>
    <w:lvl w:ilvl="8" w:tplc="6B18E4EC">
      <w:start w:val="1"/>
      <w:numFmt w:val="bullet"/>
      <w:lvlText w:val=""/>
      <w:lvlJc w:val="left"/>
      <w:pPr>
        <w:ind w:left="6480" w:hanging="360"/>
      </w:pPr>
      <w:rPr>
        <w:rFonts w:ascii="Wingdings" w:hAnsi="Wingdings" w:cs="Wingdings" w:hint="default"/>
      </w:rPr>
    </w:lvl>
  </w:abstractNum>
  <w:abstractNum w:abstractNumId="4" w15:restartNumberingAfterBreak="0">
    <w:nsid w:val="23A814CB"/>
    <w:multiLevelType w:val="hybridMultilevel"/>
    <w:tmpl w:val="EDB4AC20"/>
    <w:lvl w:ilvl="0" w:tplc="C83E676C">
      <w:start w:val="1"/>
      <w:numFmt w:val="bullet"/>
      <w:lvlText w:val=""/>
      <w:lvlJc w:val="left"/>
      <w:pPr>
        <w:ind w:left="720" w:hanging="360"/>
      </w:pPr>
      <w:rPr>
        <w:rFonts w:ascii="Symbol" w:hAnsi="Symbol" w:cs="Symbol" w:hint="default"/>
        <w:sz w:val="18"/>
        <w:szCs w:val="18"/>
      </w:rPr>
    </w:lvl>
    <w:lvl w:ilvl="1" w:tplc="02BAFA28">
      <w:start w:val="1"/>
      <w:numFmt w:val="bullet"/>
      <w:lvlText w:val="o"/>
      <w:lvlJc w:val="left"/>
      <w:pPr>
        <w:ind w:left="1440" w:hanging="360"/>
      </w:pPr>
      <w:rPr>
        <w:rFonts w:ascii="Courier New" w:hAnsi="Courier New" w:cs="Courier New" w:hint="default"/>
      </w:rPr>
    </w:lvl>
    <w:lvl w:ilvl="2" w:tplc="8BE8C82E">
      <w:start w:val="1"/>
      <w:numFmt w:val="bullet"/>
      <w:lvlText w:val=""/>
      <w:lvlJc w:val="left"/>
      <w:pPr>
        <w:ind w:left="2160" w:hanging="360"/>
      </w:pPr>
      <w:rPr>
        <w:rFonts w:ascii="Wingdings" w:hAnsi="Wingdings" w:cs="Wingdings" w:hint="default"/>
      </w:rPr>
    </w:lvl>
    <w:lvl w:ilvl="3" w:tplc="3FF89C12">
      <w:start w:val="1"/>
      <w:numFmt w:val="bullet"/>
      <w:lvlText w:val=""/>
      <w:lvlJc w:val="left"/>
      <w:pPr>
        <w:ind w:left="2880" w:hanging="360"/>
      </w:pPr>
      <w:rPr>
        <w:rFonts w:ascii="Symbol" w:hAnsi="Symbol" w:cs="Symbol" w:hint="default"/>
      </w:rPr>
    </w:lvl>
    <w:lvl w:ilvl="4" w:tplc="0B0E7690">
      <w:start w:val="1"/>
      <w:numFmt w:val="bullet"/>
      <w:lvlText w:val="o"/>
      <w:lvlJc w:val="left"/>
      <w:pPr>
        <w:ind w:left="3600" w:hanging="360"/>
      </w:pPr>
      <w:rPr>
        <w:rFonts w:ascii="Courier New" w:hAnsi="Courier New" w:cs="Courier New" w:hint="default"/>
      </w:rPr>
    </w:lvl>
    <w:lvl w:ilvl="5" w:tplc="EEE0A3CE">
      <w:start w:val="1"/>
      <w:numFmt w:val="bullet"/>
      <w:lvlText w:val=""/>
      <w:lvlJc w:val="left"/>
      <w:pPr>
        <w:ind w:left="4320" w:hanging="360"/>
      </w:pPr>
      <w:rPr>
        <w:rFonts w:ascii="Wingdings" w:hAnsi="Wingdings" w:cs="Wingdings" w:hint="default"/>
      </w:rPr>
    </w:lvl>
    <w:lvl w:ilvl="6" w:tplc="B9F44C6A">
      <w:start w:val="1"/>
      <w:numFmt w:val="bullet"/>
      <w:lvlText w:val=""/>
      <w:lvlJc w:val="left"/>
      <w:pPr>
        <w:ind w:left="5040" w:hanging="360"/>
      </w:pPr>
      <w:rPr>
        <w:rFonts w:ascii="Symbol" w:hAnsi="Symbol" w:cs="Symbol" w:hint="default"/>
      </w:rPr>
    </w:lvl>
    <w:lvl w:ilvl="7" w:tplc="F46ED684">
      <w:start w:val="1"/>
      <w:numFmt w:val="bullet"/>
      <w:lvlText w:val="o"/>
      <w:lvlJc w:val="left"/>
      <w:pPr>
        <w:ind w:left="5760" w:hanging="360"/>
      </w:pPr>
      <w:rPr>
        <w:rFonts w:ascii="Courier New" w:hAnsi="Courier New" w:cs="Courier New" w:hint="default"/>
      </w:rPr>
    </w:lvl>
    <w:lvl w:ilvl="8" w:tplc="21201D5A">
      <w:start w:val="1"/>
      <w:numFmt w:val="bullet"/>
      <w:lvlText w:val=""/>
      <w:lvlJc w:val="left"/>
      <w:pPr>
        <w:ind w:left="6480" w:hanging="360"/>
      </w:pPr>
      <w:rPr>
        <w:rFonts w:ascii="Wingdings" w:hAnsi="Wingdings" w:cs="Wingdings" w:hint="default"/>
      </w:rPr>
    </w:lvl>
  </w:abstractNum>
  <w:abstractNum w:abstractNumId="5" w15:restartNumberingAfterBreak="0">
    <w:nsid w:val="249068E9"/>
    <w:multiLevelType w:val="hybridMultilevel"/>
    <w:tmpl w:val="EE06045A"/>
    <w:lvl w:ilvl="0" w:tplc="65A6FC76">
      <w:start w:val="1"/>
      <w:numFmt w:val="bullet"/>
      <w:lvlText w:val=""/>
      <w:lvlJc w:val="left"/>
      <w:pPr>
        <w:ind w:left="720" w:hanging="360"/>
      </w:pPr>
      <w:rPr>
        <w:rFonts w:ascii="Symbol" w:hAnsi="Symbol" w:cs="Symbol" w:hint="default"/>
        <w:sz w:val="18"/>
        <w:szCs w:val="18"/>
      </w:rPr>
    </w:lvl>
    <w:lvl w:ilvl="1" w:tplc="C0843546">
      <w:start w:val="1"/>
      <w:numFmt w:val="bullet"/>
      <w:lvlText w:val="o"/>
      <w:lvlJc w:val="left"/>
      <w:pPr>
        <w:ind w:left="1440" w:hanging="360"/>
      </w:pPr>
      <w:rPr>
        <w:rFonts w:ascii="Courier New" w:hAnsi="Courier New" w:cs="Courier New" w:hint="default"/>
      </w:rPr>
    </w:lvl>
    <w:lvl w:ilvl="2" w:tplc="18C22F54">
      <w:start w:val="1"/>
      <w:numFmt w:val="bullet"/>
      <w:lvlText w:val=""/>
      <w:lvlJc w:val="left"/>
      <w:pPr>
        <w:ind w:left="2160" w:hanging="360"/>
      </w:pPr>
      <w:rPr>
        <w:rFonts w:ascii="Wingdings" w:hAnsi="Wingdings" w:cs="Wingdings" w:hint="default"/>
      </w:rPr>
    </w:lvl>
    <w:lvl w:ilvl="3" w:tplc="F27ABB78">
      <w:start w:val="1"/>
      <w:numFmt w:val="bullet"/>
      <w:lvlText w:val=""/>
      <w:lvlJc w:val="left"/>
      <w:pPr>
        <w:ind w:left="2880" w:hanging="360"/>
      </w:pPr>
      <w:rPr>
        <w:rFonts w:ascii="Symbol" w:hAnsi="Symbol" w:cs="Symbol" w:hint="default"/>
      </w:rPr>
    </w:lvl>
    <w:lvl w:ilvl="4" w:tplc="728ABCD6">
      <w:start w:val="1"/>
      <w:numFmt w:val="bullet"/>
      <w:lvlText w:val="o"/>
      <w:lvlJc w:val="left"/>
      <w:pPr>
        <w:ind w:left="3600" w:hanging="360"/>
      </w:pPr>
      <w:rPr>
        <w:rFonts w:ascii="Courier New" w:hAnsi="Courier New" w:cs="Courier New" w:hint="default"/>
      </w:rPr>
    </w:lvl>
    <w:lvl w:ilvl="5" w:tplc="E8102B12">
      <w:start w:val="1"/>
      <w:numFmt w:val="bullet"/>
      <w:lvlText w:val=""/>
      <w:lvlJc w:val="left"/>
      <w:pPr>
        <w:ind w:left="4320" w:hanging="360"/>
      </w:pPr>
      <w:rPr>
        <w:rFonts w:ascii="Wingdings" w:hAnsi="Wingdings" w:cs="Wingdings" w:hint="default"/>
      </w:rPr>
    </w:lvl>
    <w:lvl w:ilvl="6" w:tplc="D6DA0624">
      <w:start w:val="1"/>
      <w:numFmt w:val="bullet"/>
      <w:lvlText w:val=""/>
      <w:lvlJc w:val="left"/>
      <w:pPr>
        <w:ind w:left="5040" w:hanging="360"/>
      </w:pPr>
      <w:rPr>
        <w:rFonts w:ascii="Symbol" w:hAnsi="Symbol" w:cs="Symbol" w:hint="default"/>
      </w:rPr>
    </w:lvl>
    <w:lvl w:ilvl="7" w:tplc="EA600D3A">
      <w:start w:val="1"/>
      <w:numFmt w:val="bullet"/>
      <w:lvlText w:val="o"/>
      <w:lvlJc w:val="left"/>
      <w:pPr>
        <w:ind w:left="5760" w:hanging="360"/>
      </w:pPr>
      <w:rPr>
        <w:rFonts w:ascii="Courier New" w:hAnsi="Courier New" w:cs="Courier New" w:hint="default"/>
      </w:rPr>
    </w:lvl>
    <w:lvl w:ilvl="8" w:tplc="DCAA0FD4">
      <w:start w:val="1"/>
      <w:numFmt w:val="bullet"/>
      <w:lvlText w:val=""/>
      <w:lvlJc w:val="left"/>
      <w:pPr>
        <w:ind w:left="6480" w:hanging="360"/>
      </w:pPr>
      <w:rPr>
        <w:rFonts w:ascii="Wingdings" w:hAnsi="Wingdings" w:cs="Wingdings" w:hint="default"/>
      </w:rPr>
    </w:lvl>
  </w:abstractNum>
  <w:abstractNum w:abstractNumId="6" w15:restartNumberingAfterBreak="0">
    <w:nsid w:val="26746366"/>
    <w:multiLevelType w:val="hybridMultilevel"/>
    <w:tmpl w:val="373A22D0"/>
    <w:lvl w:ilvl="0" w:tplc="D45EA08E">
      <w:start w:val="5"/>
      <w:numFmt w:val="lowerLetter"/>
      <w:lvlText w:val="%1."/>
      <w:lvlJc w:val="left"/>
      <w:pPr>
        <w:ind w:left="720" w:hanging="360"/>
      </w:pPr>
      <w:rPr>
        <w:rFonts w:ascii="Arial" w:hAnsi="Arial" w:cs="Arial" w:hint="default"/>
        <w:sz w:val="18"/>
        <w:szCs w:val="18"/>
      </w:rPr>
    </w:lvl>
    <w:lvl w:ilvl="1" w:tplc="FA704F06">
      <w:start w:val="1"/>
      <w:numFmt w:val="lowerLetter"/>
      <w:lvlText w:val="%2."/>
      <w:lvlJc w:val="left"/>
      <w:pPr>
        <w:ind w:left="1440" w:hanging="360"/>
      </w:pPr>
    </w:lvl>
    <w:lvl w:ilvl="2" w:tplc="F626B788">
      <w:start w:val="1"/>
      <w:numFmt w:val="lowerLetter"/>
      <w:lvlText w:val="%3."/>
      <w:lvlJc w:val="left"/>
      <w:pPr>
        <w:ind w:left="2160" w:hanging="360"/>
      </w:pPr>
    </w:lvl>
    <w:lvl w:ilvl="3" w:tplc="4A840E48">
      <w:start w:val="1"/>
      <w:numFmt w:val="lowerLetter"/>
      <w:lvlText w:val="%4."/>
      <w:lvlJc w:val="left"/>
      <w:pPr>
        <w:ind w:left="2880" w:hanging="360"/>
      </w:pPr>
    </w:lvl>
    <w:lvl w:ilvl="4" w:tplc="5C42CEDC">
      <w:start w:val="1"/>
      <w:numFmt w:val="lowerLetter"/>
      <w:lvlText w:val="%5."/>
      <w:lvlJc w:val="left"/>
      <w:pPr>
        <w:ind w:left="3600" w:hanging="360"/>
      </w:pPr>
    </w:lvl>
    <w:lvl w:ilvl="5" w:tplc="8EAE521A">
      <w:start w:val="1"/>
      <w:numFmt w:val="lowerLetter"/>
      <w:lvlText w:val="%6."/>
      <w:lvlJc w:val="left"/>
      <w:pPr>
        <w:ind w:left="4320" w:hanging="360"/>
      </w:pPr>
    </w:lvl>
    <w:lvl w:ilvl="6" w:tplc="10F280AA">
      <w:start w:val="1"/>
      <w:numFmt w:val="lowerLetter"/>
      <w:lvlText w:val="%7."/>
      <w:lvlJc w:val="left"/>
      <w:pPr>
        <w:ind w:left="5040" w:hanging="360"/>
      </w:pPr>
    </w:lvl>
    <w:lvl w:ilvl="7" w:tplc="67D25DCC">
      <w:start w:val="1"/>
      <w:numFmt w:val="lowerLetter"/>
      <w:lvlText w:val="%8."/>
      <w:lvlJc w:val="left"/>
      <w:pPr>
        <w:ind w:left="5760" w:hanging="360"/>
      </w:pPr>
    </w:lvl>
    <w:lvl w:ilvl="8" w:tplc="CC3EF09C">
      <w:start w:val="1"/>
      <w:numFmt w:val="lowerLetter"/>
      <w:lvlText w:val="%9."/>
      <w:lvlJc w:val="left"/>
      <w:pPr>
        <w:ind w:left="6480" w:hanging="360"/>
      </w:pPr>
    </w:lvl>
  </w:abstractNum>
  <w:abstractNum w:abstractNumId="7" w15:restartNumberingAfterBreak="0">
    <w:nsid w:val="28CC6622"/>
    <w:multiLevelType w:val="hybridMultilevel"/>
    <w:tmpl w:val="F0E2974E"/>
    <w:lvl w:ilvl="0" w:tplc="E82EA8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85F6C"/>
    <w:multiLevelType w:val="hybridMultilevel"/>
    <w:tmpl w:val="E98AD4D2"/>
    <w:lvl w:ilvl="0" w:tplc="29700E6C">
      <w:start w:val="1"/>
      <w:numFmt w:val="lowerLetter"/>
      <w:lvlText w:val="%1."/>
      <w:lvlJc w:val="left"/>
      <w:pPr>
        <w:ind w:left="720" w:hanging="360"/>
      </w:pPr>
      <w:rPr>
        <w:rFonts w:ascii="Arial" w:hAnsi="Arial" w:cs="Arial" w:hint="default"/>
        <w:sz w:val="18"/>
        <w:szCs w:val="18"/>
      </w:rPr>
    </w:lvl>
    <w:lvl w:ilvl="1" w:tplc="9CDE84E2">
      <w:start w:val="1"/>
      <w:numFmt w:val="lowerLetter"/>
      <w:lvlText w:val="%2."/>
      <w:lvlJc w:val="left"/>
      <w:pPr>
        <w:ind w:left="1440" w:hanging="360"/>
      </w:pPr>
    </w:lvl>
    <w:lvl w:ilvl="2" w:tplc="43881F46">
      <w:start w:val="1"/>
      <w:numFmt w:val="lowerLetter"/>
      <w:lvlText w:val="%3."/>
      <w:lvlJc w:val="left"/>
      <w:pPr>
        <w:ind w:left="2160" w:hanging="360"/>
      </w:pPr>
    </w:lvl>
    <w:lvl w:ilvl="3" w:tplc="0E1CCE68">
      <w:start w:val="1"/>
      <w:numFmt w:val="lowerLetter"/>
      <w:lvlText w:val="%4."/>
      <w:lvlJc w:val="left"/>
      <w:pPr>
        <w:ind w:left="2880" w:hanging="360"/>
      </w:pPr>
    </w:lvl>
    <w:lvl w:ilvl="4" w:tplc="1570E154">
      <w:start w:val="1"/>
      <w:numFmt w:val="lowerLetter"/>
      <w:lvlText w:val="%5."/>
      <w:lvlJc w:val="left"/>
      <w:pPr>
        <w:ind w:left="3600" w:hanging="360"/>
      </w:pPr>
    </w:lvl>
    <w:lvl w:ilvl="5" w:tplc="F836F592">
      <w:start w:val="1"/>
      <w:numFmt w:val="lowerLetter"/>
      <w:lvlText w:val="%6."/>
      <w:lvlJc w:val="left"/>
      <w:pPr>
        <w:ind w:left="4320" w:hanging="360"/>
      </w:pPr>
    </w:lvl>
    <w:lvl w:ilvl="6" w:tplc="8668D0A2">
      <w:start w:val="1"/>
      <w:numFmt w:val="lowerLetter"/>
      <w:lvlText w:val="%7."/>
      <w:lvlJc w:val="left"/>
      <w:pPr>
        <w:ind w:left="5040" w:hanging="360"/>
      </w:pPr>
    </w:lvl>
    <w:lvl w:ilvl="7" w:tplc="6A105C88">
      <w:start w:val="1"/>
      <w:numFmt w:val="lowerLetter"/>
      <w:lvlText w:val="%8."/>
      <w:lvlJc w:val="left"/>
      <w:pPr>
        <w:ind w:left="5760" w:hanging="360"/>
      </w:pPr>
    </w:lvl>
    <w:lvl w:ilvl="8" w:tplc="5D0891A0">
      <w:start w:val="1"/>
      <w:numFmt w:val="lowerLetter"/>
      <w:lvlText w:val="%9."/>
      <w:lvlJc w:val="left"/>
      <w:pPr>
        <w:ind w:left="6480" w:hanging="360"/>
      </w:pPr>
    </w:lvl>
  </w:abstractNum>
  <w:abstractNum w:abstractNumId="9" w15:restartNumberingAfterBreak="0">
    <w:nsid w:val="2A7618FA"/>
    <w:multiLevelType w:val="hybridMultilevel"/>
    <w:tmpl w:val="E3946610"/>
    <w:lvl w:ilvl="0" w:tplc="02F0FE72">
      <w:start w:val="1"/>
      <w:numFmt w:val="bullet"/>
      <w:lvlText w:val=""/>
      <w:lvlJc w:val="left"/>
      <w:pPr>
        <w:ind w:left="1068" w:hanging="360"/>
      </w:pPr>
      <w:rPr>
        <w:rFonts w:ascii="Symbol" w:hAnsi="Symbol" w:cs="Symbol" w:hint="default"/>
        <w:sz w:val="18"/>
        <w:szCs w:val="18"/>
      </w:rPr>
    </w:lvl>
    <w:lvl w:ilvl="1" w:tplc="0E320A2C">
      <w:start w:val="1"/>
      <w:numFmt w:val="bullet"/>
      <w:lvlText w:val="o"/>
      <w:lvlJc w:val="left"/>
      <w:pPr>
        <w:ind w:left="1788" w:hanging="360"/>
      </w:pPr>
      <w:rPr>
        <w:rFonts w:ascii="Courier New" w:hAnsi="Courier New" w:cs="Courier New" w:hint="default"/>
      </w:rPr>
    </w:lvl>
    <w:lvl w:ilvl="2" w:tplc="74CAF50A">
      <w:start w:val="1"/>
      <w:numFmt w:val="bullet"/>
      <w:lvlText w:val=""/>
      <w:lvlJc w:val="left"/>
      <w:pPr>
        <w:ind w:left="2508" w:hanging="360"/>
      </w:pPr>
      <w:rPr>
        <w:rFonts w:ascii="Wingdings" w:hAnsi="Wingdings" w:cs="Wingdings" w:hint="default"/>
      </w:rPr>
    </w:lvl>
    <w:lvl w:ilvl="3" w:tplc="2AE2862C">
      <w:start w:val="1"/>
      <w:numFmt w:val="bullet"/>
      <w:lvlText w:val=""/>
      <w:lvlJc w:val="left"/>
      <w:pPr>
        <w:ind w:left="3228" w:hanging="360"/>
      </w:pPr>
      <w:rPr>
        <w:rFonts w:ascii="Symbol" w:hAnsi="Symbol" w:cs="Symbol" w:hint="default"/>
      </w:rPr>
    </w:lvl>
    <w:lvl w:ilvl="4" w:tplc="B874C7F8">
      <w:start w:val="1"/>
      <w:numFmt w:val="bullet"/>
      <w:lvlText w:val="o"/>
      <w:lvlJc w:val="left"/>
      <w:pPr>
        <w:ind w:left="3948" w:hanging="360"/>
      </w:pPr>
      <w:rPr>
        <w:rFonts w:ascii="Courier New" w:hAnsi="Courier New" w:cs="Courier New" w:hint="default"/>
      </w:rPr>
    </w:lvl>
    <w:lvl w:ilvl="5" w:tplc="F7CACB2E">
      <w:start w:val="1"/>
      <w:numFmt w:val="bullet"/>
      <w:lvlText w:val=""/>
      <w:lvlJc w:val="left"/>
      <w:pPr>
        <w:ind w:left="4668" w:hanging="360"/>
      </w:pPr>
      <w:rPr>
        <w:rFonts w:ascii="Wingdings" w:hAnsi="Wingdings" w:cs="Wingdings" w:hint="default"/>
      </w:rPr>
    </w:lvl>
    <w:lvl w:ilvl="6" w:tplc="4BB615E6">
      <w:start w:val="1"/>
      <w:numFmt w:val="bullet"/>
      <w:lvlText w:val=""/>
      <w:lvlJc w:val="left"/>
      <w:pPr>
        <w:ind w:left="5388" w:hanging="360"/>
      </w:pPr>
      <w:rPr>
        <w:rFonts w:ascii="Symbol" w:hAnsi="Symbol" w:cs="Symbol" w:hint="default"/>
      </w:rPr>
    </w:lvl>
    <w:lvl w:ilvl="7" w:tplc="8B0CBB1E">
      <w:start w:val="1"/>
      <w:numFmt w:val="bullet"/>
      <w:lvlText w:val="o"/>
      <w:lvlJc w:val="left"/>
      <w:pPr>
        <w:ind w:left="6108" w:hanging="360"/>
      </w:pPr>
      <w:rPr>
        <w:rFonts w:ascii="Courier New" w:hAnsi="Courier New" w:cs="Courier New" w:hint="default"/>
      </w:rPr>
    </w:lvl>
    <w:lvl w:ilvl="8" w:tplc="206E92C0">
      <w:start w:val="1"/>
      <w:numFmt w:val="bullet"/>
      <w:lvlText w:val=""/>
      <w:lvlJc w:val="left"/>
      <w:pPr>
        <w:ind w:left="6828" w:hanging="360"/>
      </w:pPr>
      <w:rPr>
        <w:rFonts w:ascii="Wingdings" w:hAnsi="Wingdings" w:cs="Wingdings" w:hint="default"/>
      </w:rPr>
    </w:lvl>
  </w:abstractNum>
  <w:abstractNum w:abstractNumId="10" w15:restartNumberingAfterBreak="0">
    <w:nsid w:val="2DDC7E33"/>
    <w:multiLevelType w:val="hybridMultilevel"/>
    <w:tmpl w:val="6C44CDB2"/>
    <w:lvl w:ilvl="0" w:tplc="E82EA86E">
      <w:start w:val="1"/>
      <w:numFmt w:val="bullet"/>
      <w:lvlText w:val=""/>
      <w:lvlJc w:val="left"/>
      <w:pPr>
        <w:ind w:left="720" w:hanging="360"/>
      </w:pPr>
      <w:rPr>
        <w:rFonts w:ascii="Symbol" w:hAnsi="Symbol" w:hint="default"/>
      </w:rPr>
    </w:lvl>
    <w:lvl w:ilvl="1" w:tplc="E82EA86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1D3F18"/>
    <w:multiLevelType w:val="hybridMultilevel"/>
    <w:tmpl w:val="6D5A95C8"/>
    <w:lvl w:ilvl="0" w:tplc="C444E302">
      <w:start w:val="3"/>
      <w:numFmt w:val="lowerLetter"/>
      <w:lvlText w:val="%1."/>
      <w:lvlJc w:val="left"/>
      <w:pPr>
        <w:ind w:left="720" w:hanging="360"/>
      </w:pPr>
      <w:rPr>
        <w:rFonts w:ascii="Arial" w:hAnsi="Arial" w:cs="Arial" w:hint="default"/>
        <w:sz w:val="18"/>
        <w:szCs w:val="18"/>
      </w:rPr>
    </w:lvl>
    <w:lvl w:ilvl="1" w:tplc="6AA01616">
      <w:start w:val="1"/>
      <w:numFmt w:val="lowerLetter"/>
      <w:lvlText w:val="%2."/>
      <w:lvlJc w:val="left"/>
      <w:pPr>
        <w:ind w:left="1440" w:hanging="360"/>
      </w:pPr>
    </w:lvl>
    <w:lvl w:ilvl="2" w:tplc="A25626C6">
      <w:start w:val="1"/>
      <w:numFmt w:val="lowerLetter"/>
      <w:lvlText w:val="%3."/>
      <w:lvlJc w:val="left"/>
      <w:pPr>
        <w:ind w:left="2160" w:hanging="360"/>
      </w:pPr>
    </w:lvl>
    <w:lvl w:ilvl="3" w:tplc="D9B6D37A">
      <w:start w:val="1"/>
      <w:numFmt w:val="lowerLetter"/>
      <w:lvlText w:val="%4."/>
      <w:lvlJc w:val="left"/>
      <w:pPr>
        <w:ind w:left="2880" w:hanging="360"/>
      </w:pPr>
    </w:lvl>
    <w:lvl w:ilvl="4" w:tplc="8EB89686">
      <w:start w:val="1"/>
      <w:numFmt w:val="lowerLetter"/>
      <w:lvlText w:val="%5."/>
      <w:lvlJc w:val="left"/>
      <w:pPr>
        <w:ind w:left="3600" w:hanging="360"/>
      </w:pPr>
    </w:lvl>
    <w:lvl w:ilvl="5" w:tplc="0DA6F288">
      <w:start w:val="1"/>
      <w:numFmt w:val="lowerLetter"/>
      <w:lvlText w:val="%6."/>
      <w:lvlJc w:val="left"/>
      <w:pPr>
        <w:ind w:left="4320" w:hanging="360"/>
      </w:pPr>
    </w:lvl>
    <w:lvl w:ilvl="6" w:tplc="EEBE6E6E">
      <w:start w:val="1"/>
      <w:numFmt w:val="lowerLetter"/>
      <w:lvlText w:val="%7."/>
      <w:lvlJc w:val="left"/>
      <w:pPr>
        <w:ind w:left="5040" w:hanging="360"/>
      </w:pPr>
    </w:lvl>
    <w:lvl w:ilvl="7" w:tplc="FC420286">
      <w:start w:val="1"/>
      <w:numFmt w:val="lowerLetter"/>
      <w:lvlText w:val="%8."/>
      <w:lvlJc w:val="left"/>
      <w:pPr>
        <w:ind w:left="5760" w:hanging="360"/>
      </w:pPr>
    </w:lvl>
    <w:lvl w:ilvl="8" w:tplc="29BC7D72">
      <w:start w:val="1"/>
      <w:numFmt w:val="lowerLetter"/>
      <w:lvlText w:val="%9."/>
      <w:lvlJc w:val="left"/>
      <w:pPr>
        <w:ind w:left="6480" w:hanging="360"/>
      </w:pPr>
    </w:lvl>
  </w:abstractNum>
  <w:abstractNum w:abstractNumId="12" w15:restartNumberingAfterBreak="0">
    <w:nsid w:val="32785C71"/>
    <w:multiLevelType w:val="hybridMultilevel"/>
    <w:tmpl w:val="24C28F0C"/>
    <w:lvl w:ilvl="0" w:tplc="4B9055D6">
      <w:start w:val="1"/>
      <w:numFmt w:val="bullet"/>
      <w:lvlText w:val=""/>
      <w:lvlJc w:val="left"/>
      <w:pPr>
        <w:ind w:left="720" w:hanging="360"/>
      </w:pPr>
      <w:rPr>
        <w:rFonts w:ascii="Symbol" w:hAnsi="Symbol" w:cs="Symbol" w:hint="default"/>
        <w:sz w:val="18"/>
        <w:szCs w:val="18"/>
      </w:rPr>
    </w:lvl>
    <w:lvl w:ilvl="1" w:tplc="54E6796E">
      <w:start w:val="1"/>
      <w:numFmt w:val="bullet"/>
      <w:lvlText w:val="o"/>
      <w:lvlJc w:val="left"/>
      <w:pPr>
        <w:ind w:left="1440" w:hanging="360"/>
      </w:pPr>
      <w:rPr>
        <w:rFonts w:ascii="Courier New" w:hAnsi="Courier New" w:cs="Courier New" w:hint="default"/>
      </w:rPr>
    </w:lvl>
    <w:lvl w:ilvl="2" w:tplc="DF7E8450">
      <w:start w:val="1"/>
      <w:numFmt w:val="bullet"/>
      <w:lvlText w:val=""/>
      <w:lvlJc w:val="left"/>
      <w:pPr>
        <w:ind w:left="2160" w:hanging="360"/>
      </w:pPr>
      <w:rPr>
        <w:rFonts w:ascii="Wingdings" w:hAnsi="Wingdings" w:cs="Wingdings" w:hint="default"/>
      </w:rPr>
    </w:lvl>
    <w:lvl w:ilvl="3" w:tplc="60D663E8">
      <w:start w:val="1"/>
      <w:numFmt w:val="bullet"/>
      <w:lvlText w:val=""/>
      <w:lvlJc w:val="left"/>
      <w:pPr>
        <w:ind w:left="2880" w:hanging="360"/>
      </w:pPr>
      <w:rPr>
        <w:rFonts w:ascii="Symbol" w:hAnsi="Symbol" w:cs="Symbol" w:hint="default"/>
      </w:rPr>
    </w:lvl>
    <w:lvl w:ilvl="4" w:tplc="3B5A77DC">
      <w:start w:val="1"/>
      <w:numFmt w:val="bullet"/>
      <w:lvlText w:val="o"/>
      <w:lvlJc w:val="left"/>
      <w:pPr>
        <w:ind w:left="3600" w:hanging="360"/>
      </w:pPr>
      <w:rPr>
        <w:rFonts w:ascii="Courier New" w:hAnsi="Courier New" w:cs="Courier New" w:hint="default"/>
      </w:rPr>
    </w:lvl>
    <w:lvl w:ilvl="5" w:tplc="9EF6D64A">
      <w:start w:val="1"/>
      <w:numFmt w:val="bullet"/>
      <w:lvlText w:val=""/>
      <w:lvlJc w:val="left"/>
      <w:pPr>
        <w:ind w:left="4320" w:hanging="360"/>
      </w:pPr>
      <w:rPr>
        <w:rFonts w:ascii="Wingdings" w:hAnsi="Wingdings" w:cs="Wingdings" w:hint="default"/>
      </w:rPr>
    </w:lvl>
    <w:lvl w:ilvl="6" w:tplc="917837DA">
      <w:start w:val="1"/>
      <w:numFmt w:val="bullet"/>
      <w:lvlText w:val=""/>
      <w:lvlJc w:val="left"/>
      <w:pPr>
        <w:ind w:left="5040" w:hanging="360"/>
      </w:pPr>
      <w:rPr>
        <w:rFonts w:ascii="Symbol" w:hAnsi="Symbol" w:cs="Symbol" w:hint="default"/>
      </w:rPr>
    </w:lvl>
    <w:lvl w:ilvl="7" w:tplc="0858661C">
      <w:start w:val="1"/>
      <w:numFmt w:val="bullet"/>
      <w:lvlText w:val="o"/>
      <w:lvlJc w:val="left"/>
      <w:pPr>
        <w:ind w:left="5760" w:hanging="360"/>
      </w:pPr>
      <w:rPr>
        <w:rFonts w:ascii="Courier New" w:hAnsi="Courier New" w:cs="Courier New" w:hint="default"/>
      </w:rPr>
    </w:lvl>
    <w:lvl w:ilvl="8" w:tplc="D8E2D972">
      <w:start w:val="1"/>
      <w:numFmt w:val="bullet"/>
      <w:lvlText w:val=""/>
      <w:lvlJc w:val="left"/>
      <w:pPr>
        <w:ind w:left="6480" w:hanging="360"/>
      </w:pPr>
      <w:rPr>
        <w:rFonts w:ascii="Wingdings" w:hAnsi="Wingdings" w:cs="Wingdings" w:hint="default"/>
      </w:rPr>
    </w:lvl>
  </w:abstractNum>
  <w:abstractNum w:abstractNumId="13" w15:restartNumberingAfterBreak="0">
    <w:nsid w:val="37F44C78"/>
    <w:multiLevelType w:val="hybridMultilevel"/>
    <w:tmpl w:val="97A04520"/>
    <w:lvl w:ilvl="0" w:tplc="7082C348">
      <w:start w:val="1"/>
      <w:numFmt w:val="bullet"/>
      <w:lvlText w:val=""/>
      <w:lvlJc w:val="left"/>
      <w:pPr>
        <w:ind w:left="720" w:hanging="360"/>
      </w:pPr>
      <w:rPr>
        <w:rFonts w:ascii="Symbol" w:hAnsi="Symbol" w:cs="Symbol" w:hint="default"/>
        <w:sz w:val="18"/>
        <w:szCs w:val="18"/>
      </w:rPr>
    </w:lvl>
    <w:lvl w:ilvl="1" w:tplc="1584C9DC">
      <w:start w:val="1"/>
      <w:numFmt w:val="bullet"/>
      <w:lvlText w:val="o"/>
      <w:lvlJc w:val="left"/>
      <w:pPr>
        <w:ind w:left="1440" w:hanging="360"/>
      </w:pPr>
      <w:rPr>
        <w:rFonts w:ascii="Courier New" w:hAnsi="Courier New" w:cs="Courier New" w:hint="default"/>
      </w:rPr>
    </w:lvl>
    <w:lvl w:ilvl="2" w:tplc="8E8E82F4">
      <w:start w:val="1"/>
      <w:numFmt w:val="bullet"/>
      <w:lvlText w:val=""/>
      <w:lvlJc w:val="left"/>
      <w:pPr>
        <w:ind w:left="2160" w:hanging="360"/>
      </w:pPr>
      <w:rPr>
        <w:rFonts w:ascii="Wingdings" w:hAnsi="Wingdings" w:cs="Wingdings" w:hint="default"/>
      </w:rPr>
    </w:lvl>
    <w:lvl w:ilvl="3" w:tplc="55086DCA">
      <w:start w:val="1"/>
      <w:numFmt w:val="bullet"/>
      <w:lvlText w:val=""/>
      <w:lvlJc w:val="left"/>
      <w:pPr>
        <w:ind w:left="2880" w:hanging="360"/>
      </w:pPr>
      <w:rPr>
        <w:rFonts w:ascii="Symbol" w:hAnsi="Symbol" w:cs="Symbol" w:hint="default"/>
      </w:rPr>
    </w:lvl>
    <w:lvl w:ilvl="4" w:tplc="3E408C18">
      <w:start w:val="1"/>
      <w:numFmt w:val="bullet"/>
      <w:lvlText w:val="o"/>
      <w:lvlJc w:val="left"/>
      <w:pPr>
        <w:ind w:left="3600" w:hanging="360"/>
      </w:pPr>
      <w:rPr>
        <w:rFonts w:ascii="Courier New" w:hAnsi="Courier New" w:cs="Courier New" w:hint="default"/>
      </w:rPr>
    </w:lvl>
    <w:lvl w:ilvl="5" w:tplc="176831B6">
      <w:start w:val="1"/>
      <w:numFmt w:val="bullet"/>
      <w:lvlText w:val=""/>
      <w:lvlJc w:val="left"/>
      <w:pPr>
        <w:ind w:left="4320" w:hanging="360"/>
      </w:pPr>
      <w:rPr>
        <w:rFonts w:ascii="Wingdings" w:hAnsi="Wingdings" w:cs="Wingdings" w:hint="default"/>
      </w:rPr>
    </w:lvl>
    <w:lvl w:ilvl="6" w:tplc="838CFD5C">
      <w:start w:val="1"/>
      <w:numFmt w:val="bullet"/>
      <w:lvlText w:val=""/>
      <w:lvlJc w:val="left"/>
      <w:pPr>
        <w:ind w:left="5040" w:hanging="360"/>
      </w:pPr>
      <w:rPr>
        <w:rFonts w:ascii="Symbol" w:hAnsi="Symbol" w:cs="Symbol" w:hint="default"/>
      </w:rPr>
    </w:lvl>
    <w:lvl w:ilvl="7" w:tplc="78CA3ECA">
      <w:start w:val="1"/>
      <w:numFmt w:val="bullet"/>
      <w:lvlText w:val="o"/>
      <w:lvlJc w:val="left"/>
      <w:pPr>
        <w:ind w:left="5760" w:hanging="360"/>
      </w:pPr>
      <w:rPr>
        <w:rFonts w:ascii="Courier New" w:hAnsi="Courier New" w:cs="Courier New" w:hint="default"/>
      </w:rPr>
    </w:lvl>
    <w:lvl w:ilvl="8" w:tplc="4740D9A8">
      <w:start w:val="1"/>
      <w:numFmt w:val="bullet"/>
      <w:lvlText w:val=""/>
      <w:lvlJc w:val="left"/>
      <w:pPr>
        <w:ind w:left="6480" w:hanging="360"/>
      </w:pPr>
      <w:rPr>
        <w:rFonts w:ascii="Wingdings" w:hAnsi="Wingdings" w:cs="Wingdings" w:hint="default"/>
      </w:rPr>
    </w:lvl>
  </w:abstractNum>
  <w:abstractNum w:abstractNumId="14" w15:restartNumberingAfterBreak="0">
    <w:nsid w:val="395363E1"/>
    <w:multiLevelType w:val="hybridMultilevel"/>
    <w:tmpl w:val="CF86CA6C"/>
    <w:lvl w:ilvl="0" w:tplc="23862A0E">
      <w:start w:val="1"/>
      <w:numFmt w:val="bullet"/>
      <w:lvlText w:val=""/>
      <w:lvlJc w:val="left"/>
      <w:pPr>
        <w:ind w:left="720" w:hanging="360"/>
      </w:pPr>
      <w:rPr>
        <w:rFonts w:ascii="Symbol" w:hAnsi="Symbol" w:cs="Symbol" w:hint="default"/>
        <w:sz w:val="18"/>
        <w:szCs w:val="18"/>
      </w:rPr>
    </w:lvl>
    <w:lvl w:ilvl="1" w:tplc="BE3A2DE6">
      <w:start w:val="1"/>
      <w:numFmt w:val="bullet"/>
      <w:lvlText w:val="o"/>
      <w:lvlJc w:val="left"/>
      <w:pPr>
        <w:ind w:left="1440" w:hanging="360"/>
      </w:pPr>
      <w:rPr>
        <w:rFonts w:ascii="Courier New" w:hAnsi="Courier New" w:cs="Courier New" w:hint="default"/>
      </w:rPr>
    </w:lvl>
    <w:lvl w:ilvl="2" w:tplc="6050711E">
      <w:start w:val="1"/>
      <w:numFmt w:val="bullet"/>
      <w:lvlText w:val=""/>
      <w:lvlJc w:val="left"/>
      <w:pPr>
        <w:ind w:left="2160" w:hanging="360"/>
      </w:pPr>
      <w:rPr>
        <w:rFonts w:ascii="Wingdings" w:hAnsi="Wingdings" w:cs="Wingdings" w:hint="default"/>
      </w:rPr>
    </w:lvl>
    <w:lvl w:ilvl="3" w:tplc="168C39CC">
      <w:start w:val="1"/>
      <w:numFmt w:val="bullet"/>
      <w:lvlText w:val=""/>
      <w:lvlJc w:val="left"/>
      <w:pPr>
        <w:ind w:left="2880" w:hanging="360"/>
      </w:pPr>
      <w:rPr>
        <w:rFonts w:ascii="Symbol" w:hAnsi="Symbol" w:cs="Symbol" w:hint="default"/>
      </w:rPr>
    </w:lvl>
    <w:lvl w:ilvl="4" w:tplc="A5505E1A">
      <w:start w:val="1"/>
      <w:numFmt w:val="bullet"/>
      <w:lvlText w:val="o"/>
      <w:lvlJc w:val="left"/>
      <w:pPr>
        <w:ind w:left="3600" w:hanging="360"/>
      </w:pPr>
      <w:rPr>
        <w:rFonts w:ascii="Courier New" w:hAnsi="Courier New" w:cs="Courier New" w:hint="default"/>
      </w:rPr>
    </w:lvl>
    <w:lvl w:ilvl="5" w:tplc="6046C87C">
      <w:start w:val="1"/>
      <w:numFmt w:val="bullet"/>
      <w:lvlText w:val=""/>
      <w:lvlJc w:val="left"/>
      <w:pPr>
        <w:ind w:left="4320" w:hanging="360"/>
      </w:pPr>
      <w:rPr>
        <w:rFonts w:ascii="Wingdings" w:hAnsi="Wingdings" w:cs="Wingdings" w:hint="default"/>
      </w:rPr>
    </w:lvl>
    <w:lvl w:ilvl="6" w:tplc="E2EAEB5E">
      <w:start w:val="1"/>
      <w:numFmt w:val="bullet"/>
      <w:lvlText w:val=""/>
      <w:lvlJc w:val="left"/>
      <w:pPr>
        <w:ind w:left="5040" w:hanging="360"/>
      </w:pPr>
      <w:rPr>
        <w:rFonts w:ascii="Symbol" w:hAnsi="Symbol" w:cs="Symbol" w:hint="default"/>
      </w:rPr>
    </w:lvl>
    <w:lvl w:ilvl="7" w:tplc="214A5E98">
      <w:start w:val="1"/>
      <w:numFmt w:val="bullet"/>
      <w:lvlText w:val="o"/>
      <w:lvlJc w:val="left"/>
      <w:pPr>
        <w:ind w:left="5760" w:hanging="360"/>
      </w:pPr>
      <w:rPr>
        <w:rFonts w:ascii="Courier New" w:hAnsi="Courier New" w:cs="Courier New" w:hint="default"/>
      </w:rPr>
    </w:lvl>
    <w:lvl w:ilvl="8" w:tplc="63788822">
      <w:start w:val="1"/>
      <w:numFmt w:val="bullet"/>
      <w:lvlText w:val=""/>
      <w:lvlJc w:val="left"/>
      <w:pPr>
        <w:ind w:left="6480" w:hanging="360"/>
      </w:pPr>
      <w:rPr>
        <w:rFonts w:ascii="Wingdings" w:hAnsi="Wingdings" w:cs="Wingdings" w:hint="default"/>
      </w:rPr>
    </w:lvl>
  </w:abstractNum>
  <w:abstractNum w:abstractNumId="15" w15:restartNumberingAfterBreak="0">
    <w:nsid w:val="399F48C9"/>
    <w:multiLevelType w:val="hybridMultilevel"/>
    <w:tmpl w:val="F8BCD164"/>
    <w:lvl w:ilvl="0" w:tplc="7626FBF2">
      <w:start w:val="1"/>
      <w:numFmt w:val="bullet"/>
      <w:lvlText w:val=""/>
      <w:lvlJc w:val="left"/>
      <w:pPr>
        <w:ind w:left="720" w:hanging="360"/>
      </w:pPr>
      <w:rPr>
        <w:rFonts w:ascii="Symbol" w:hAnsi="Symbol" w:cs="Symbol" w:hint="default"/>
        <w:sz w:val="18"/>
        <w:szCs w:val="18"/>
      </w:rPr>
    </w:lvl>
    <w:lvl w:ilvl="1" w:tplc="108403C0">
      <w:start w:val="1"/>
      <w:numFmt w:val="bullet"/>
      <w:lvlText w:val="o"/>
      <w:lvlJc w:val="left"/>
      <w:pPr>
        <w:ind w:left="1440" w:hanging="360"/>
      </w:pPr>
      <w:rPr>
        <w:rFonts w:ascii="Courier New" w:hAnsi="Courier New" w:cs="Courier New" w:hint="default"/>
      </w:rPr>
    </w:lvl>
    <w:lvl w:ilvl="2" w:tplc="4632442C">
      <w:start w:val="1"/>
      <w:numFmt w:val="bullet"/>
      <w:lvlText w:val=""/>
      <w:lvlJc w:val="left"/>
      <w:pPr>
        <w:ind w:left="2160" w:hanging="360"/>
      </w:pPr>
      <w:rPr>
        <w:rFonts w:ascii="Wingdings" w:hAnsi="Wingdings" w:cs="Wingdings" w:hint="default"/>
      </w:rPr>
    </w:lvl>
    <w:lvl w:ilvl="3" w:tplc="CD8E77F8">
      <w:start w:val="1"/>
      <w:numFmt w:val="bullet"/>
      <w:lvlText w:val=""/>
      <w:lvlJc w:val="left"/>
      <w:pPr>
        <w:ind w:left="2880" w:hanging="360"/>
      </w:pPr>
      <w:rPr>
        <w:rFonts w:ascii="Symbol" w:hAnsi="Symbol" w:cs="Symbol" w:hint="default"/>
      </w:rPr>
    </w:lvl>
    <w:lvl w:ilvl="4" w:tplc="01FA4F5E">
      <w:start w:val="1"/>
      <w:numFmt w:val="bullet"/>
      <w:lvlText w:val="o"/>
      <w:lvlJc w:val="left"/>
      <w:pPr>
        <w:ind w:left="3600" w:hanging="360"/>
      </w:pPr>
      <w:rPr>
        <w:rFonts w:ascii="Courier New" w:hAnsi="Courier New" w:cs="Courier New" w:hint="default"/>
      </w:rPr>
    </w:lvl>
    <w:lvl w:ilvl="5" w:tplc="1A940F76">
      <w:start w:val="1"/>
      <w:numFmt w:val="bullet"/>
      <w:lvlText w:val=""/>
      <w:lvlJc w:val="left"/>
      <w:pPr>
        <w:ind w:left="4320" w:hanging="360"/>
      </w:pPr>
      <w:rPr>
        <w:rFonts w:ascii="Wingdings" w:hAnsi="Wingdings" w:cs="Wingdings" w:hint="default"/>
      </w:rPr>
    </w:lvl>
    <w:lvl w:ilvl="6" w:tplc="5E263DC4">
      <w:start w:val="1"/>
      <w:numFmt w:val="bullet"/>
      <w:lvlText w:val=""/>
      <w:lvlJc w:val="left"/>
      <w:pPr>
        <w:ind w:left="5040" w:hanging="360"/>
      </w:pPr>
      <w:rPr>
        <w:rFonts w:ascii="Symbol" w:hAnsi="Symbol" w:cs="Symbol" w:hint="default"/>
      </w:rPr>
    </w:lvl>
    <w:lvl w:ilvl="7" w:tplc="D81C2EB8">
      <w:start w:val="1"/>
      <w:numFmt w:val="bullet"/>
      <w:lvlText w:val="o"/>
      <w:lvlJc w:val="left"/>
      <w:pPr>
        <w:ind w:left="5760" w:hanging="360"/>
      </w:pPr>
      <w:rPr>
        <w:rFonts w:ascii="Courier New" w:hAnsi="Courier New" w:cs="Courier New" w:hint="default"/>
      </w:rPr>
    </w:lvl>
    <w:lvl w:ilvl="8" w:tplc="8E249046">
      <w:start w:val="1"/>
      <w:numFmt w:val="bullet"/>
      <w:lvlText w:val=""/>
      <w:lvlJc w:val="left"/>
      <w:pPr>
        <w:ind w:left="6480" w:hanging="360"/>
      </w:pPr>
      <w:rPr>
        <w:rFonts w:ascii="Wingdings" w:hAnsi="Wingdings" w:cs="Wingdings" w:hint="default"/>
      </w:rPr>
    </w:lvl>
  </w:abstractNum>
  <w:abstractNum w:abstractNumId="16" w15:restartNumberingAfterBreak="0">
    <w:nsid w:val="435B38B8"/>
    <w:multiLevelType w:val="hybridMultilevel"/>
    <w:tmpl w:val="3A4A99F0"/>
    <w:lvl w:ilvl="0" w:tplc="F51CC7EE">
      <w:start w:val="1"/>
      <w:numFmt w:val="bullet"/>
      <w:lvlText w:val=""/>
      <w:lvlJc w:val="left"/>
      <w:pPr>
        <w:ind w:left="720" w:hanging="360"/>
      </w:pPr>
      <w:rPr>
        <w:rFonts w:ascii="Symbol" w:hAnsi="Symbol" w:cs="Symbol" w:hint="default"/>
        <w:sz w:val="18"/>
        <w:szCs w:val="18"/>
      </w:rPr>
    </w:lvl>
    <w:lvl w:ilvl="1" w:tplc="828CD432">
      <w:start w:val="1"/>
      <w:numFmt w:val="bullet"/>
      <w:lvlText w:val="o"/>
      <w:lvlJc w:val="left"/>
      <w:pPr>
        <w:ind w:left="1440" w:hanging="360"/>
      </w:pPr>
      <w:rPr>
        <w:rFonts w:ascii="Courier New" w:hAnsi="Courier New" w:cs="Courier New" w:hint="default"/>
      </w:rPr>
    </w:lvl>
    <w:lvl w:ilvl="2" w:tplc="0608B070">
      <w:start w:val="1"/>
      <w:numFmt w:val="bullet"/>
      <w:lvlText w:val=""/>
      <w:lvlJc w:val="left"/>
      <w:pPr>
        <w:ind w:left="2160" w:hanging="360"/>
      </w:pPr>
      <w:rPr>
        <w:rFonts w:ascii="Wingdings" w:hAnsi="Wingdings" w:cs="Wingdings" w:hint="default"/>
      </w:rPr>
    </w:lvl>
    <w:lvl w:ilvl="3" w:tplc="4D68FE00">
      <w:start w:val="1"/>
      <w:numFmt w:val="bullet"/>
      <w:lvlText w:val=""/>
      <w:lvlJc w:val="left"/>
      <w:pPr>
        <w:ind w:left="2880" w:hanging="360"/>
      </w:pPr>
      <w:rPr>
        <w:rFonts w:ascii="Symbol" w:hAnsi="Symbol" w:cs="Symbol" w:hint="default"/>
      </w:rPr>
    </w:lvl>
    <w:lvl w:ilvl="4" w:tplc="E69ECEB2">
      <w:start w:val="1"/>
      <w:numFmt w:val="bullet"/>
      <w:lvlText w:val="o"/>
      <w:lvlJc w:val="left"/>
      <w:pPr>
        <w:ind w:left="3600" w:hanging="360"/>
      </w:pPr>
      <w:rPr>
        <w:rFonts w:ascii="Courier New" w:hAnsi="Courier New" w:cs="Courier New" w:hint="default"/>
      </w:rPr>
    </w:lvl>
    <w:lvl w:ilvl="5" w:tplc="38F8F7F0">
      <w:start w:val="1"/>
      <w:numFmt w:val="bullet"/>
      <w:lvlText w:val=""/>
      <w:lvlJc w:val="left"/>
      <w:pPr>
        <w:ind w:left="4320" w:hanging="360"/>
      </w:pPr>
      <w:rPr>
        <w:rFonts w:ascii="Wingdings" w:hAnsi="Wingdings" w:cs="Wingdings" w:hint="default"/>
      </w:rPr>
    </w:lvl>
    <w:lvl w:ilvl="6" w:tplc="62B41CFA">
      <w:start w:val="1"/>
      <w:numFmt w:val="bullet"/>
      <w:lvlText w:val=""/>
      <w:lvlJc w:val="left"/>
      <w:pPr>
        <w:ind w:left="5040" w:hanging="360"/>
      </w:pPr>
      <w:rPr>
        <w:rFonts w:ascii="Symbol" w:hAnsi="Symbol" w:cs="Symbol" w:hint="default"/>
      </w:rPr>
    </w:lvl>
    <w:lvl w:ilvl="7" w:tplc="1B3E6D28">
      <w:start w:val="1"/>
      <w:numFmt w:val="bullet"/>
      <w:lvlText w:val="o"/>
      <w:lvlJc w:val="left"/>
      <w:pPr>
        <w:ind w:left="5760" w:hanging="360"/>
      </w:pPr>
      <w:rPr>
        <w:rFonts w:ascii="Courier New" w:hAnsi="Courier New" w:cs="Courier New" w:hint="default"/>
      </w:rPr>
    </w:lvl>
    <w:lvl w:ilvl="8" w:tplc="0EC888A6">
      <w:start w:val="1"/>
      <w:numFmt w:val="bullet"/>
      <w:lvlText w:val=""/>
      <w:lvlJc w:val="left"/>
      <w:pPr>
        <w:ind w:left="6480" w:hanging="360"/>
      </w:pPr>
      <w:rPr>
        <w:rFonts w:ascii="Wingdings" w:hAnsi="Wingdings" w:cs="Wingdings" w:hint="default"/>
      </w:rPr>
    </w:lvl>
  </w:abstractNum>
  <w:abstractNum w:abstractNumId="17" w15:restartNumberingAfterBreak="0">
    <w:nsid w:val="45574F63"/>
    <w:multiLevelType w:val="hybridMultilevel"/>
    <w:tmpl w:val="7EFADC10"/>
    <w:lvl w:ilvl="0" w:tplc="008E96EC">
      <w:start w:val="1"/>
      <w:numFmt w:val="bullet"/>
      <w:lvlText w:val=""/>
      <w:lvlJc w:val="left"/>
      <w:pPr>
        <w:ind w:left="720" w:hanging="360"/>
      </w:pPr>
      <w:rPr>
        <w:rFonts w:ascii="Symbol" w:hAnsi="Symbol" w:cs="Symbol" w:hint="default"/>
        <w:sz w:val="18"/>
        <w:szCs w:val="18"/>
      </w:rPr>
    </w:lvl>
    <w:lvl w:ilvl="1" w:tplc="6FDE1CF8">
      <w:start w:val="1"/>
      <w:numFmt w:val="bullet"/>
      <w:lvlText w:val="o"/>
      <w:lvlJc w:val="left"/>
      <w:pPr>
        <w:ind w:left="1440" w:hanging="360"/>
      </w:pPr>
      <w:rPr>
        <w:rFonts w:ascii="Courier New" w:hAnsi="Courier New" w:cs="Courier New" w:hint="default"/>
      </w:rPr>
    </w:lvl>
    <w:lvl w:ilvl="2" w:tplc="D3B6A2AE">
      <w:start w:val="1"/>
      <w:numFmt w:val="bullet"/>
      <w:lvlText w:val=""/>
      <w:lvlJc w:val="left"/>
      <w:pPr>
        <w:ind w:left="2160" w:hanging="360"/>
      </w:pPr>
      <w:rPr>
        <w:rFonts w:ascii="Wingdings" w:hAnsi="Wingdings" w:cs="Wingdings" w:hint="default"/>
      </w:rPr>
    </w:lvl>
    <w:lvl w:ilvl="3" w:tplc="653E5938">
      <w:start w:val="1"/>
      <w:numFmt w:val="bullet"/>
      <w:lvlText w:val=""/>
      <w:lvlJc w:val="left"/>
      <w:pPr>
        <w:ind w:left="2880" w:hanging="360"/>
      </w:pPr>
      <w:rPr>
        <w:rFonts w:ascii="Symbol" w:hAnsi="Symbol" w:cs="Symbol" w:hint="default"/>
      </w:rPr>
    </w:lvl>
    <w:lvl w:ilvl="4" w:tplc="230CFB42">
      <w:start w:val="1"/>
      <w:numFmt w:val="bullet"/>
      <w:lvlText w:val="o"/>
      <w:lvlJc w:val="left"/>
      <w:pPr>
        <w:ind w:left="3600" w:hanging="360"/>
      </w:pPr>
      <w:rPr>
        <w:rFonts w:ascii="Courier New" w:hAnsi="Courier New" w:cs="Courier New" w:hint="default"/>
      </w:rPr>
    </w:lvl>
    <w:lvl w:ilvl="5" w:tplc="AD7632BC">
      <w:start w:val="1"/>
      <w:numFmt w:val="bullet"/>
      <w:lvlText w:val=""/>
      <w:lvlJc w:val="left"/>
      <w:pPr>
        <w:ind w:left="4320" w:hanging="360"/>
      </w:pPr>
      <w:rPr>
        <w:rFonts w:ascii="Wingdings" w:hAnsi="Wingdings" w:cs="Wingdings" w:hint="default"/>
      </w:rPr>
    </w:lvl>
    <w:lvl w:ilvl="6" w:tplc="C99AC2E2">
      <w:start w:val="1"/>
      <w:numFmt w:val="bullet"/>
      <w:lvlText w:val=""/>
      <w:lvlJc w:val="left"/>
      <w:pPr>
        <w:ind w:left="5040" w:hanging="360"/>
      </w:pPr>
      <w:rPr>
        <w:rFonts w:ascii="Symbol" w:hAnsi="Symbol" w:cs="Symbol" w:hint="default"/>
      </w:rPr>
    </w:lvl>
    <w:lvl w:ilvl="7" w:tplc="E91672B8">
      <w:start w:val="1"/>
      <w:numFmt w:val="bullet"/>
      <w:lvlText w:val="o"/>
      <w:lvlJc w:val="left"/>
      <w:pPr>
        <w:ind w:left="5760" w:hanging="360"/>
      </w:pPr>
      <w:rPr>
        <w:rFonts w:ascii="Courier New" w:hAnsi="Courier New" w:cs="Courier New" w:hint="default"/>
      </w:rPr>
    </w:lvl>
    <w:lvl w:ilvl="8" w:tplc="6F047906">
      <w:start w:val="1"/>
      <w:numFmt w:val="bullet"/>
      <w:lvlText w:val=""/>
      <w:lvlJc w:val="left"/>
      <w:pPr>
        <w:ind w:left="6480" w:hanging="360"/>
      </w:pPr>
      <w:rPr>
        <w:rFonts w:ascii="Wingdings" w:hAnsi="Wingdings" w:cs="Wingdings" w:hint="default"/>
      </w:rPr>
    </w:lvl>
  </w:abstractNum>
  <w:abstractNum w:abstractNumId="18" w15:restartNumberingAfterBreak="0">
    <w:nsid w:val="494E055A"/>
    <w:multiLevelType w:val="hybridMultilevel"/>
    <w:tmpl w:val="FB44EE38"/>
    <w:lvl w:ilvl="0" w:tplc="8B56D29E">
      <w:start w:val="1"/>
      <w:numFmt w:val="bullet"/>
      <w:lvlText w:val=""/>
      <w:lvlJc w:val="left"/>
      <w:pPr>
        <w:ind w:left="720" w:hanging="360"/>
      </w:pPr>
      <w:rPr>
        <w:rFonts w:ascii="Symbol" w:hAnsi="Symbol" w:cs="Symbol" w:hint="default"/>
        <w:sz w:val="18"/>
        <w:szCs w:val="18"/>
      </w:rPr>
    </w:lvl>
    <w:lvl w:ilvl="1" w:tplc="723A93BC">
      <w:start w:val="1"/>
      <w:numFmt w:val="bullet"/>
      <w:lvlText w:val="o"/>
      <w:lvlJc w:val="left"/>
      <w:pPr>
        <w:ind w:left="1440" w:hanging="360"/>
      </w:pPr>
      <w:rPr>
        <w:rFonts w:ascii="Courier New" w:hAnsi="Courier New" w:cs="Courier New" w:hint="default"/>
      </w:rPr>
    </w:lvl>
    <w:lvl w:ilvl="2" w:tplc="225C9D24">
      <w:start w:val="1"/>
      <w:numFmt w:val="bullet"/>
      <w:lvlText w:val=""/>
      <w:lvlJc w:val="left"/>
      <w:pPr>
        <w:ind w:left="2160" w:hanging="360"/>
      </w:pPr>
      <w:rPr>
        <w:rFonts w:ascii="Wingdings" w:hAnsi="Wingdings" w:cs="Wingdings" w:hint="default"/>
      </w:rPr>
    </w:lvl>
    <w:lvl w:ilvl="3" w:tplc="1BB44630">
      <w:start w:val="1"/>
      <w:numFmt w:val="bullet"/>
      <w:lvlText w:val=""/>
      <w:lvlJc w:val="left"/>
      <w:pPr>
        <w:ind w:left="2880" w:hanging="360"/>
      </w:pPr>
      <w:rPr>
        <w:rFonts w:ascii="Symbol" w:hAnsi="Symbol" w:cs="Symbol" w:hint="default"/>
      </w:rPr>
    </w:lvl>
    <w:lvl w:ilvl="4" w:tplc="2BAA72A2">
      <w:start w:val="1"/>
      <w:numFmt w:val="bullet"/>
      <w:lvlText w:val="o"/>
      <w:lvlJc w:val="left"/>
      <w:pPr>
        <w:ind w:left="3600" w:hanging="360"/>
      </w:pPr>
      <w:rPr>
        <w:rFonts w:ascii="Courier New" w:hAnsi="Courier New" w:cs="Courier New" w:hint="default"/>
      </w:rPr>
    </w:lvl>
    <w:lvl w:ilvl="5" w:tplc="4B80F1B8">
      <w:start w:val="1"/>
      <w:numFmt w:val="bullet"/>
      <w:lvlText w:val=""/>
      <w:lvlJc w:val="left"/>
      <w:pPr>
        <w:ind w:left="4320" w:hanging="360"/>
      </w:pPr>
      <w:rPr>
        <w:rFonts w:ascii="Wingdings" w:hAnsi="Wingdings" w:cs="Wingdings" w:hint="default"/>
      </w:rPr>
    </w:lvl>
    <w:lvl w:ilvl="6" w:tplc="E94A7DB0">
      <w:start w:val="1"/>
      <w:numFmt w:val="bullet"/>
      <w:lvlText w:val=""/>
      <w:lvlJc w:val="left"/>
      <w:pPr>
        <w:ind w:left="5040" w:hanging="360"/>
      </w:pPr>
      <w:rPr>
        <w:rFonts w:ascii="Symbol" w:hAnsi="Symbol" w:cs="Symbol" w:hint="default"/>
      </w:rPr>
    </w:lvl>
    <w:lvl w:ilvl="7" w:tplc="2B084B26">
      <w:start w:val="1"/>
      <w:numFmt w:val="bullet"/>
      <w:lvlText w:val="o"/>
      <w:lvlJc w:val="left"/>
      <w:pPr>
        <w:ind w:left="5760" w:hanging="360"/>
      </w:pPr>
      <w:rPr>
        <w:rFonts w:ascii="Courier New" w:hAnsi="Courier New" w:cs="Courier New" w:hint="default"/>
      </w:rPr>
    </w:lvl>
    <w:lvl w:ilvl="8" w:tplc="755E2E9A">
      <w:start w:val="1"/>
      <w:numFmt w:val="bullet"/>
      <w:lvlText w:val=""/>
      <w:lvlJc w:val="left"/>
      <w:pPr>
        <w:ind w:left="6480" w:hanging="360"/>
      </w:pPr>
      <w:rPr>
        <w:rFonts w:ascii="Wingdings" w:hAnsi="Wingdings" w:cs="Wingdings" w:hint="default"/>
      </w:rPr>
    </w:lvl>
  </w:abstractNum>
  <w:abstractNum w:abstractNumId="19" w15:restartNumberingAfterBreak="0">
    <w:nsid w:val="57953E9A"/>
    <w:multiLevelType w:val="hybridMultilevel"/>
    <w:tmpl w:val="9F1EC95C"/>
    <w:lvl w:ilvl="0" w:tplc="5BF05988">
      <w:start w:val="1"/>
      <w:numFmt w:val="bullet"/>
      <w:lvlText w:val=""/>
      <w:lvlJc w:val="left"/>
      <w:pPr>
        <w:ind w:left="720" w:hanging="360"/>
      </w:pPr>
      <w:rPr>
        <w:rFonts w:ascii="Symbol" w:hAnsi="Symbol" w:cs="Symbol" w:hint="default"/>
        <w:sz w:val="18"/>
        <w:szCs w:val="18"/>
      </w:rPr>
    </w:lvl>
    <w:lvl w:ilvl="1" w:tplc="1FC8C2FC">
      <w:start w:val="1"/>
      <w:numFmt w:val="bullet"/>
      <w:lvlText w:val="o"/>
      <w:lvlJc w:val="left"/>
      <w:pPr>
        <w:ind w:left="1440" w:hanging="360"/>
      </w:pPr>
      <w:rPr>
        <w:rFonts w:ascii="Courier New" w:hAnsi="Courier New" w:cs="Courier New" w:hint="default"/>
      </w:rPr>
    </w:lvl>
    <w:lvl w:ilvl="2" w:tplc="F650F110">
      <w:start w:val="1"/>
      <w:numFmt w:val="bullet"/>
      <w:lvlText w:val=""/>
      <w:lvlJc w:val="left"/>
      <w:pPr>
        <w:ind w:left="2160" w:hanging="360"/>
      </w:pPr>
      <w:rPr>
        <w:rFonts w:ascii="Wingdings" w:hAnsi="Wingdings" w:cs="Wingdings" w:hint="default"/>
      </w:rPr>
    </w:lvl>
    <w:lvl w:ilvl="3" w:tplc="A080C44E">
      <w:start w:val="1"/>
      <w:numFmt w:val="bullet"/>
      <w:lvlText w:val=""/>
      <w:lvlJc w:val="left"/>
      <w:pPr>
        <w:ind w:left="2880" w:hanging="360"/>
      </w:pPr>
      <w:rPr>
        <w:rFonts w:ascii="Symbol" w:hAnsi="Symbol" w:cs="Symbol" w:hint="default"/>
      </w:rPr>
    </w:lvl>
    <w:lvl w:ilvl="4" w:tplc="8384E07A">
      <w:start w:val="1"/>
      <w:numFmt w:val="bullet"/>
      <w:lvlText w:val="o"/>
      <w:lvlJc w:val="left"/>
      <w:pPr>
        <w:ind w:left="3600" w:hanging="360"/>
      </w:pPr>
      <w:rPr>
        <w:rFonts w:ascii="Courier New" w:hAnsi="Courier New" w:cs="Courier New" w:hint="default"/>
      </w:rPr>
    </w:lvl>
    <w:lvl w:ilvl="5" w:tplc="4A24B168">
      <w:start w:val="1"/>
      <w:numFmt w:val="bullet"/>
      <w:lvlText w:val=""/>
      <w:lvlJc w:val="left"/>
      <w:pPr>
        <w:ind w:left="4320" w:hanging="360"/>
      </w:pPr>
      <w:rPr>
        <w:rFonts w:ascii="Wingdings" w:hAnsi="Wingdings" w:cs="Wingdings" w:hint="default"/>
      </w:rPr>
    </w:lvl>
    <w:lvl w:ilvl="6" w:tplc="7BCE1900">
      <w:start w:val="1"/>
      <w:numFmt w:val="bullet"/>
      <w:lvlText w:val=""/>
      <w:lvlJc w:val="left"/>
      <w:pPr>
        <w:ind w:left="5040" w:hanging="360"/>
      </w:pPr>
      <w:rPr>
        <w:rFonts w:ascii="Symbol" w:hAnsi="Symbol" w:cs="Symbol" w:hint="default"/>
      </w:rPr>
    </w:lvl>
    <w:lvl w:ilvl="7" w:tplc="864A65F4">
      <w:start w:val="1"/>
      <w:numFmt w:val="bullet"/>
      <w:lvlText w:val="o"/>
      <w:lvlJc w:val="left"/>
      <w:pPr>
        <w:ind w:left="5760" w:hanging="360"/>
      </w:pPr>
      <w:rPr>
        <w:rFonts w:ascii="Courier New" w:hAnsi="Courier New" w:cs="Courier New" w:hint="default"/>
      </w:rPr>
    </w:lvl>
    <w:lvl w:ilvl="8" w:tplc="9992FAB0">
      <w:start w:val="1"/>
      <w:numFmt w:val="bullet"/>
      <w:lvlText w:val=""/>
      <w:lvlJc w:val="left"/>
      <w:pPr>
        <w:ind w:left="6480" w:hanging="360"/>
      </w:pPr>
      <w:rPr>
        <w:rFonts w:ascii="Wingdings" w:hAnsi="Wingdings" w:cs="Wingdings" w:hint="default"/>
      </w:rPr>
    </w:lvl>
  </w:abstractNum>
  <w:abstractNum w:abstractNumId="20" w15:restartNumberingAfterBreak="0">
    <w:nsid w:val="59C241CF"/>
    <w:multiLevelType w:val="hybridMultilevel"/>
    <w:tmpl w:val="C586193C"/>
    <w:lvl w:ilvl="0" w:tplc="524A3B3A">
      <w:start w:val="1"/>
      <w:numFmt w:val="decimal"/>
      <w:lvlText w:val="%1."/>
      <w:lvlJc w:val="left"/>
      <w:pPr>
        <w:ind w:left="720" w:hanging="360"/>
      </w:pPr>
      <w:rPr>
        <w:rFonts w:ascii="Arial" w:hAnsi="Arial" w:cs="Arial" w:hint="default"/>
        <w:sz w:val="18"/>
        <w:szCs w:val="18"/>
      </w:rPr>
    </w:lvl>
    <w:lvl w:ilvl="1" w:tplc="7E88C234">
      <w:start w:val="1"/>
      <w:numFmt w:val="decimal"/>
      <w:lvlText w:val="%2."/>
      <w:lvlJc w:val="left"/>
      <w:pPr>
        <w:ind w:left="1440" w:hanging="360"/>
      </w:pPr>
    </w:lvl>
    <w:lvl w:ilvl="2" w:tplc="C63C608A">
      <w:start w:val="1"/>
      <w:numFmt w:val="decimal"/>
      <w:lvlText w:val="%3."/>
      <w:lvlJc w:val="left"/>
      <w:pPr>
        <w:ind w:left="2160" w:hanging="360"/>
      </w:pPr>
    </w:lvl>
    <w:lvl w:ilvl="3" w:tplc="1250FC86">
      <w:start w:val="1"/>
      <w:numFmt w:val="decimal"/>
      <w:lvlText w:val="%4."/>
      <w:lvlJc w:val="left"/>
      <w:pPr>
        <w:ind w:left="2880" w:hanging="360"/>
      </w:pPr>
    </w:lvl>
    <w:lvl w:ilvl="4" w:tplc="3404D592">
      <w:start w:val="1"/>
      <w:numFmt w:val="decimal"/>
      <w:lvlText w:val="%5."/>
      <w:lvlJc w:val="left"/>
      <w:pPr>
        <w:ind w:left="3600" w:hanging="360"/>
      </w:pPr>
    </w:lvl>
    <w:lvl w:ilvl="5" w:tplc="D3C6DAF2">
      <w:start w:val="1"/>
      <w:numFmt w:val="decimal"/>
      <w:lvlText w:val="%6."/>
      <w:lvlJc w:val="left"/>
      <w:pPr>
        <w:ind w:left="4320" w:hanging="360"/>
      </w:pPr>
    </w:lvl>
    <w:lvl w:ilvl="6" w:tplc="2E2CB3F4">
      <w:start w:val="1"/>
      <w:numFmt w:val="decimal"/>
      <w:lvlText w:val="%7."/>
      <w:lvlJc w:val="left"/>
      <w:pPr>
        <w:ind w:left="5040" w:hanging="360"/>
      </w:pPr>
    </w:lvl>
    <w:lvl w:ilvl="7" w:tplc="2090BCFC">
      <w:start w:val="1"/>
      <w:numFmt w:val="decimal"/>
      <w:lvlText w:val="%8."/>
      <w:lvlJc w:val="left"/>
      <w:pPr>
        <w:ind w:left="5760" w:hanging="360"/>
      </w:pPr>
    </w:lvl>
    <w:lvl w:ilvl="8" w:tplc="C0B2F356">
      <w:start w:val="1"/>
      <w:numFmt w:val="decimal"/>
      <w:lvlText w:val="%9."/>
      <w:lvlJc w:val="left"/>
      <w:pPr>
        <w:ind w:left="6480" w:hanging="360"/>
      </w:pPr>
    </w:lvl>
  </w:abstractNum>
  <w:abstractNum w:abstractNumId="21" w15:restartNumberingAfterBreak="0">
    <w:nsid w:val="59F67218"/>
    <w:multiLevelType w:val="hybridMultilevel"/>
    <w:tmpl w:val="B7CEFEF8"/>
    <w:lvl w:ilvl="0" w:tplc="F77274F4">
      <w:start w:val="1"/>
      <w:numFmt w:val="bullet"/>
      <w:lvlText w:val=""/>
      <w:lvlJc w:val="left"/>
      <w:pPr>
        <w:ind w:left="720" w:hanging="360"/>
      </w:pPr>
      <w:rPr>
        <w:rFonts w:ascii="Symbol" w:hAnsi="Symbol" w:cs="Symbol" w:hint="default"/>
        <w:sz w:val="18"/>
        <w:szCs w:val="18"/>
      </w:rPr>
    </w:lvl>
    <w:lvl w:ilvl="1" w:tplc="3000C3A8">
      <w:start w:val="1"/>
      <w:numFmt w:val="bullet"/>
      <w:lvlText w:val="o"/>
      <w:lvlJc w:val="left"/>
      <w:pPr>
        <w:ind w:left="1440" w:hanging="360"/>
      </w:pPr>
      <w:rPr>
        <w:rFonts w:ascii="Courier New" w:hAnsi="Courier New" w:cs="Courier New" w:hint="default"/>
      </w:rPr>
    </w:lvl>
    <w:lvl w:ilvl="2" w:tplc="AD2A90D0">
      <w:start w:val="1"/>
      <w:numFmt w:val="bullet"/>
      <w:lvlText w:val=""/>
      <w:lvlJc w:val="left"/>
      <w:pPr>
        <w:ind w:left="2160" w:hanging="360"/>
      </w:pPr>
      <w:rPr>
        <w:rFonts w:ascii="Wingdings" w:hAnsi="Wingdings" w:cs="Wingdings" w:hint="default"/>
      </w:rPr>
    </w:lvl>
    <w:lvl w:ilvl="3" w:tplc="04BCF784">
      <w:start w:val="1"/>
      <w:numFmt w:val="bullet"/>
      <w:lvlText w:val=""/>
      <w:lvlJc w:val="left"/>
      <w:pPr>
        <w:ind w:left="2880" w:hanging="360"/>
      </w:pPr>
      <w:rPr>
        <w:rFonts w:ascii="Symbol" w:hAnsi="Symbol" w:cs="Symbol" w:hint="default"/>
      </w:rPr>
    </w:lvl>
    <w:lvl w:ilvl="4" w:tplc="215C1B00">
      <w:start w:val="1"/>
      <w:numFmt w:val="bullet"/>
      <w:lvlText w:val="o"/>
      <w:lvlJc w:val="left"/>
      <w:pPr>
        <w:ind w:left="3600" w:hanging="360"/>
      </w:pPr>
      <w:rPr>
        <w:rFonts w:ascii="Courier New" w:hAnsi="Courier New" w:cs="Courier New" w:hint="default"/>
      </w:rPr>
    </w:lvl>
    <w:lvl w:ilvl="5" w:tplc="5218D420">
      <w:start w:val="1"/>
      <w:numFmt w:val="bullet"/>
      <w:lvlText w:val=""/>
      <w:lvlJc w:val="left"/>
      <w:pPr>
        <w:ind w:left="4320" w:hanging="360"/>
      </w:pPr>
      <w:rPr>
        <w:rFonts w:ascii="Wingdings" w:hAnsi="Wingdings" w:cs="Wingdings" w:hint="default"/>
      </w:rPr>
    </w:lvl>
    <w:lvl w:ilvl="6" w:tplc="634E3B96">
      <w:start w:val="1"/>
      <w:numFmt w:val="bullet"/>
      <w:lvlText w:val=""/>
      <w:lvlJc w:val="left"/>
      <w:pPr>
        <w:ind w:left="5040" w:hanging="360"/>
      </w:pPr>
      <w:rPr>
        <w:rFonts w:ascii="Symbol" w:hAnsi="Symbol" w:cs="Symbol" w:hint="default"/>
      </w:rPr>
    </w:lvl>
    <w:lvl w:ilvl="7" w:tplc="647C4CAE">
      <w:start w:val="1"/>
      <w:numFmt w:val="bullet"/>
      <w:lvlText w:val="o"/>
      <w:lvlJc w:val="left"/>
      <w:pPr>
        <w:ind w:left="5760" w:hanging="360"/>
      </w:pPr>
      <w:rPr>
        <w:rFonts w:ascii="Courier New" w:hAnsi="Courier New" w:cs="Courier New" w:hint="default"/>
      </w:rPr>
    </w:lvl>
    <w:lvl w:ilvl="8" w:tplc="295AA98E">
      <w:start w:val="1"/>
      <w:numFmt w:val="bullet"/>
      <w:lvlText w:val=""/>
      <w:lvlJc w:val="left"/>
      <w:pPr>
        <w:ind w:left="6480" w:hanging="360"/>
      </w:pPr>
      <w:rPr>
        <w:rFonts w:ascii="Wingdings" w:hAnsi="Wingdings" w:cs="Wingdings" w:hint="default"/>
      </w:rPr>
    </w:lvl>
  </w:abstractNum>
  <w:abstractNum w:abstractNumId="22"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23" w15:restartNumberingAfterBreak="0">
    <w:nsid w:val="64531484"/>
    <w:multiLevelType w:val="hybridMultilevel"/>
    <w:tmpl w:val="82B6F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B06510"/>
    <w:multiLevelType w:val="hybridMultilevel"/>
    <w:tmpl w:val="CCE28E8A"/>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DB594D"/>
    <w:multiLevelType w:val="hybridMultilevel"/>
    <w:tmpl w:val="75523BFC"/>
    <w:lvl w:ilvl="0" w:tplc="AAECC490">
      <w:start w:val="1"/>
      <w:numFmt w:val="bullet"/>
      <w:lvlText w:val=""/>
      <w:lvlJc w:val="left"/>
      <w:pPr>
        <w:ind w:left="720" w:hanging="360"/>
      </w:pPr>
      <w:rPr>
        <w:rFonts w:ascii="Symbol" w:hAnsi="Symbol" w:cs="Symbol" w:hint="default"/>
        <w:sz w:val="18"/>
        <w:szCs w:val="18"/>
      </w:rPr>
    </w:lvl>
    <w:lvl w:ilvl="1" w:tplc="41D29D14">
      <w:start w:val="1"/>
      <w:numFmt w:val="bullet"/>
      <w:lvlText w:val="o"/>
      <w:lvlJc w:val="left"/>
      <w:pPr>
        <w:ind w:left="1440" w:hanging="360"/>
      </w:pPr>
      <w:rPr>
        <w:rFonts w:ascii="Courier New" w:hAnsi="Courier New" w:cs="Courier New" w:hint="default"/>
      </w:rPr>
    </w:lvl>
    <w:lvl w:ilvl="2" w:tplc="8C0C337C">
      <w:start w:val="1"/>
      <w:numFmt w:val="bullet"/>
      <w:lvlText w:val=""/>
      <w:lvlJc w:val="left"/>
      <w:pPr>
        <w:ind w:left="2160" w:hanging="360"/>
      </w:pPr>
      <w:rPr>
        <w:rFonts w:ascii="Wingdings" w:hAnsi="Wingdings" w:cs="Wingdings" w:hint="default"/>
      </w:rPr>
    </w:lvl>
    <w:lvl w:ilvl="3" w:tplc="9F26EDEC">
      <w:start w:val="1"/>
      <w:numFmt w:val="bullet"/>
      <w:lvlText w:val=""/>
      <w:lvlJc w:val="left"/>
      <w:pPr>
        <w:ind w:left="2880" w:hanging="360"/>
      </w:pPr>
      <w:rPr>
        <w:rFonts w:ascii="Symbol" w:hAnsi="Symbol" w:cs="Symbol" w:hint="default"/>
      </w:rPr>
    </w:lvl>
    <w:lvl w:ilvl="4" w:tplc="1222FE84">
      <w:start w:val="1"/>
      <w:numFmt w:val="bullet"/>
      <w:lvlText w:val="o"/>
      <w:lvlJc w:val="left"/>
      <w:pPr>
        <w:ind w:left="3600" w:hanging="360"/>
      </w:pPr>
      <w:rPr>
        <w:rFonts w:ascii="Courier New" w:hAnsi="Courier New" w:cs="Courier New" w:hint="default"/>
      </w:rPr>
    </w:lvl>
    <w:lvl w:ilvl="5" w:tplc="D3FC2CB8">
      <w:start w:val="1"/>
      <w:numFmt w:val="bullet"/>
      <w:lvlText w:val=""/>
      <w:lvlJc w:val="left"/>
      <w:pPr>
        <w:ind w:left="4320" w:hanging="360"/>
      </w:pPr>
      <w:rPr>
        <w:rFonts w:ascii="Wingdings" w:hAnsi="Wingdings" w:cs="Wingdings" w:hint="default"/>
      </w:rPr>
    </w:lvl>
    <w:lvl w:ilvl="6" w:tplc="F11C551C">
      <w:start w:val="1"/>
      <w:numFmt w:val="bullet"/>
      <w:lvlText w:val=""/>
      <w:lvlJc w:val="left"/>
      <w:pPr>
        <w:ind w:left="5040" w:hanging="360"/>
      </w:pPr>
      <w:rPr>
        <w:rFonts w:ascii="Symbol" w:hAnsi="Symbol" w:cs="Symbol" w:hint="default"/>
      </w:rPr>
    </w:lvl>
    <w:lvl w:ilvl="7" w:tplc="9852F548">
      <w:start w:val="1"/>
      <w:numFmt w:val="bullet"/>
      <w:lvlText w:val="o"/>
      <w:lvlJc w:val="left"/>
      <w:pPr>
        <w:ind w:left="5760" w:hanging="360"/>
      </w:pPr>
      <w:rPr>
        <w:rFonts w:ascii="Courier New" w:hAnsi="Courier New" w:cs="Courier New" w:hint="default"/>
      </w:rPr>
    </w:lvl>
    <w:lvl w:ilvl="8" w:tplc="900824C8">
      <w:start w:val="1"/>
      <w:numFmt w:val="bullet"/>
      <w:lvlText w:val=""/>
      <w:lvlJc w:val="left"/>
      <w:pPr>
        <w:ind w:left="6480" w:hanging="360"/>
      </w:pPr>
      <w:rPr>
        <w:rFonts w:ascii="Wingdings" w:hAnsi="Wingdings" w:cs="Wingdings" w:hint="default"/>
      </w:rPr>
    </w:lvl>
  </w:abstractNum>
  <w:abstractNum w:abstractNumId="26" w15:restartNumberingAfterBreak="0">
    <w:nsid w:val="6A25593C"/>
    <w:multiLevelType w:val="hybridMultilevel"/>
    <w:tmpl w:val="21066C6A"/>
    <w:lvl w:ilvl="0" w:tplc="9884AA96">
      <w:start w:val="1"/>
      <w:numFmt w:val="bullet"/>
      <w:lvlText w:val=""/>
      <w:lvlJc w:val="left"/>
      <w:pPr>
        <w:ind w:left="720" w:hanging="360"/>
      </w:pPr>
      <w:rPr>
        <w:rFonts w:ascii="Symbol" w:hAnsi="Symbol" w:cs="Symbol" w:hint="default"/>
        <w:sz w:val="18"/>
        <w:szCs w:val="18"/>
      </w:rPr>
    </w:lvl>
    <w:lvl w:ilvl="1" w:tplc="C0761186">
      <w:start w:val="1"/>
      <w:numFmt w:val="bullet"/>
      <w:lvlText w:val="o"/>
      <w:lvlJc w:val="left"/>
      <w:pPr>
        <w:ind w:left="1440" w:hanging="360"/>
      </w:pPr>
      <w:rPr>
        <w:rFonts w:ascii="Courier New" w:hAnsi="Courier New" w:cs="Courier New" w:hint="default"/>
      </w:rPr>
    </w:lvl>
    <w:lvl w:ilvl="2" w:tplc="8ED60EE2">
      <w:start w:val="1"/>
      <w:numFmt w:val="bullet"/>
      <w:lvlText w:val=""/>
      <w:lvlJc w:val="left"/>
      <w:pPr>
        <w:ind w:left="2160" w:hanging="360"/>
      </w:pPr>
      <w:rPr>
        <w:rFonts w:ascii="Wingdings" w:hAnsi="Wingdings" w:cs="Wingdings" w:hint="default"/>
      </w:rPr>
    </w:lvl>
    <w:lvl w:ilvl="3" w:tplc="74CE7B10">
      <w:start w:val="1"/>
      <w:numFmt w:val="bullet"/>
      <w:lvlText w:val=""/>
      <w:lvlJc w:val="left"/>
      <w:pPr>
        <w:ind w:left="2880" w:hanging="360"/>
      </w:pPr>
      <w:rPr>
        <w:rFonts w:ascii="Symbol" w:hAnsi="Symbol" w:cs="Symbol" w:hint="default"/>
      </w:rPr>
    </w:lvl>
    <w:lvl w:ilvl="4" w:tplc="A894D9AC">
      <w:start w:val="1"/>
      <w:numFmt w:val="bullet"/>
      <w:lvlText w:val="o"/>
      <w:lvlJc w:val="left"/>
      <w:pPr>
        <w:ind w:left="3600" w:hanging="360"/>
      </w:pPr>
      <w:rPr>
        <w:rFonts w:ascii="Courier New" w:hAnsi="Courier New" w:cs="Courier New" w:hint="default"/>
      </w:rPr>
    </w:lvl>
    <w:lvl w:ilvl="5" w:tplc="49407D10">
      <w:start w:val="1"/>
      <w:numFmt w:val="bullet"/>
      <w:lvlText w:val=""/>
      <w:lvlJc w:val="left"/>
      <w:pPr>
        <w:ind w:left="4320" w:hanging="360"/>
      </w:pPr>
      <w:rPr>
        <w:rFonts w:ascii="Wingdings" w:hAnsi="Wingdings" w:cs="Wingdings" w:hint="default"/>
      </w:rPr>
    </w:lvl>
    <w:lvl w:ilvl="6" w:tplc="3B2EA6A2">
      <w:start w:val="1"/>
      <w:numFmt w:val="bullet"/>
      <w:lvlText w:val=""/>
      <w:lvlJc w:val="left"/>
      <w:pPr>
        <w:ind w:left="5040" w:hanging="360"/>
      </w:pPr>
      <w:rPr>
        <w:rFonts w:ascii="Symbol" w:hAnsi="Symbol" w:cs="Symbol" w:hint="default"/>
      </w:rPr>
    </w:lvl>
    <w:lvl w:ilvl="7" w:tplc="0A525AB4">
      <w:start w:val="1"/>
      <w:numFmt w:val="bullet"/>
      <w:lvlText w:val="o"/>
      <w:lvlJc w:val="left"/>
      <w:pPr>
        <w:ind w:left="5760" w:hanging="360"/>
      </w:pPr>
      <w:rPr>
        <w:rFonts w:ascii="Courier New" w:hAnsi="Courier New" w:cs="Courier New" w:hint="default"/>
      </w:rPr>
    </w:lvl>
    <w:lvl w:ilvl="8" w:tplc="3A9E28E6">
      <w:start w:val="1"/>
      <w:numFmt w:val="bullet"/>
      <w:lvlText w:val=""/>
      <w:lvlJc w:val="left"/>
      <w:pPr>
        <w:ind w:left="6480" w:hanging="360"/>
      </w:pPr>
      <w:rPr>
        <w:rFonts w:ascii="Wingdings" w:hAnsi="Wingdings" w:cs="Wingdings" w:hint="default"/>
      </w:rPr>
    </w:lvl>
  </w:abstractNum>
  <w:abstractNum w:abstractNumId="27"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CF6DA0"/>
    <w:multiLevelType w:val="hybridMultilevel"/>
    <w:tmpl w:val="C7E422BE"/>
    <w:lvl w:ilvl="0" w:tplc="384AFA86">
      <w:start w:val="1"/>
      <w:numFmt w:val="bullet"/>
      <w:lvlText w:val=""/>
      <w:lvlJc w:val="left"/>
      <w:pPr>
        <w:ind w:left="720" w:hanging="360"/>
      </w:pPr>
      <w:rPr>
        <w:rFonts w:ascii="Symbol" w:hAnsi="Symbol" w:cs="Symbol" w:hint="default"/>
        <w:sz w:val="18"/>
        <w:szCs w:val="18"/>
      </w:rPr>
    </w:lvl>
    <w:lvl w:ilvl="1" w:tplc="67F244DA">
      <w:start w:val="1"/>
      <w:numFmt w:val="bullet"/>
      <w:lvlText w:val="o"/>
      <w:lvlJc w:val="left"/>
      <w:pPr>
        <w:ind w:left="1440" w:hanging="360"/>
      </w:pPr>
      <w:rPr>
        <w:rFonts w:ascii="Courier New" w:hAnsi="Courier New" w:cs="Courier New" w:hint="default"/>
      </w:rPr>
    </w:lvl>
    <w:lvl w:ilvl="2" w:tplc="BE08B4F6">
      <w:start w:val="1"/>
      <w:numFmt w:val="bullet"/>
      <w:lvlText w:val=""/>
      <w:lvlJc w:val="left"/>
      <w:pPr>
        <w:ind w:left="2160" w:hanging="360"/>
      </w:pPr>
      <w:rPr>
        <w:rFonts w:ascii="Wingdings" w:hAnsi="Wingdings" w:cs="Wingdings" w:hint="default"/>
      </w:rPr>
    </w:lvl>
    <w:lvl w:ilvl="3" w:tplc="DD14F296">
      <w:start w:val="1"/>
      <w:numFmt w:val="bullet"/>
      <w:lvlText w:val=""/>
      <w:lvlJc w:val="left"/>
      <w:pPr>
        <w:ind w:left="2880" w:hanging="360"/>
      </w:pPr>
      <w:rPr>
        <w:rFonts w:ascii="Symbol" w:hAnsi="Symbol" w:cs="Symbol" w:hint="default"/>
      </w:rPr>
    </w:lvl>
    <w:lvl w:ilvl="4" w:tplc="ED50B36A">
      <w:start w:val="1"/>
      <w:numFmt w:val="bullet"/>
      <w:lvlText w:val="o"/>
      <w:lvlJc w:val="left"/>
      <w:pPr>
        <w:ind w:left="3600" w:hanging="360"/>
      </w:pPr>
      <w:rPr>
        <w:rFonts w:ascii="Courier New" w:hAnsi="Courier New" w:cs="Courier New" w:hint="default"/>
      </w:rPr>
    </w:lvl>
    <w:lvl w:ilvl="5" w:tplc="8F006A8E">
      <w:start w:val="1"/>
      <w:numFmt w:val="bullet"/>
      <w:lvlText w:val=""/>
      <w:lvlJc w:val="left"/>
      <w:pPr>
        <w:ind w:left="4320" w:hanging="360"/>
      </w:pPr>
      <w:rPr>
        <w:rFonts w:ascii="Wingdings" w:hAnsi="Wingdings" w:cs="Wingdings" w:hint="default"/>
      </w:rPr>
    </w:lvl>
    <w:lvl w:ilvl="6" w:tplc="44ACC762">
      <w:start w:val="1"/>
      <w:numFmt w:val="bullet"/>
      <w:lvlText w:val=""/>
      <w:lvlJc w:val="left"/>
      <w:pPr>
        <w:ind w:left="5040" w:hanging="360"/>
      </w:pPr>
      <w:rPr>
        <w:rFonts w:ascii="Symbol" w:hAnsi="Symbol" w:cs="Symbol" w:hint="default"/>
      </w:rPr>
    </w:lvl>
    <w:lvl w:ilvl="7" w:tplc="954C1C2E">
      <w:start w:val="1"/>
      <w:numFmt w:val="bullet"/>
      <w:lvlText w:val="o"/>
      <w:lvlJc w:val="left"/>
      <w:pPr>
        <w:ind w:left="5760" w:hanging="360"/>
      </w:pPr>
      <w:rPr>
        <w:rFonts w:ascii="Courier New" w:hAnsi="Courier New" w:cs="Courier New" w:hint="default"/>
      </w:rPr>
    </w:lvl>
    <w:lvl w:ilvl="8" w:tplc="93DE53D0">
      <w:start w:val="1"/>
      <w:numFmt w:val="bullet"/>
      <w:lvlText w:val=""/>
      <w:lvlJc w:val="left"/>
      <w:pPr>
        <w:ind w:left="6480" w:hanging="360"/>
      </w:pPr>
      <w:rPr>
        <w:rFonts w:ascii="Wingdings" w:hAnsi="Wingdings" w:cs="Wingdings" w:hint="default"/>
      </w:rPr>
    </w:lvl>
  </w:abstractNum>
  <w:abstractNum w:abstractNumId="29" w15:restartNumberingAfterBreak="0">
    <w:nsid w:val="74023AE1"/>
    <w:multiLevelType w:val="hybridMultilevel"/>
    <w:tmpl w:val="32EA8972"/>
    <w:lvl w:ilvl="0" w:tplc="8152BAD8">
      <w:start w:val="1"/>
      <w:numFmt w:val="decimal"/>
      <w:lvlText w:val="%1."/>
      <w:lvlJc w:val="left"/>
      <w:pPr>
        <w:ind w:left="720" w:hanging="360"/>
      </w:pPr>
      <w:rPr>
        <w:rFonts w:ascii="Arial" w:hAnsi="Arial" w:cs="Arial" w:hint="default"/>
        <w:sz w:val="18"/>
        <w:szCs w:val="18"/>
      </w:rPr>
    </w:lvl>
    <w:lvl w:ilvl="1" w:tplc="A1888010">
      <w:start w:val="1"/>
      <w:numFmt w:val="decimal"/>
      <w:lvlText w:val="%2."/>
      <w:lvlJc w:val="left"/>
      <w:pPr>
        <w:ind w:left="1440" w:hanging="360"/>
      </w:pPr>
    </w:lvl>
    <w:lvl w:ilvl="2" w:tplc="7C0AFEF0">
      <w:start w:val="1"/>
      <w:numFmt w:val="decimal"/>
      <w:lvlText w:val="%3."/>
      <w:lvlJc w:val="left"/>
      <w:pPr>
        <w:ind w:left="2160" w:hanging="360"/>
      </w:pPr>
    </w:lvl>
    <w:lvl w:ilvl="3" w:tplc="006A5B08">
      <w:start w:val="1"/>
      <w:numFmt w:val="decimal"/>
      <w:lvlText w:val="%4."/>
      <w:lvlJc w:val="left"/>
      <w:pPr>
        <w:ind w:left="2880" w:hanging="360"/>
      </w:pPr>
    </w:lvl>
    <w:lvl w:ilvl="4" w:tplc="B0BCBFAE">
      <w:start w:val="1"/>
      <w:numFmt w:val="decimal"/>
      <w:lvlText w:val="%5."/>
      <w:lvlJc w:val="left"/>
      <w:pPr>
        <w:ind w:left="3600" w:hanging="360"/>
      </w:pPr>
    </w:lvl>
    <w:lvl w:ilvl="5" w:tplc="F01AA11C">
      <w:start w:val="1"/>
      <w:numFmt w:val="decimal"/>
      <w:lvlText w:val="%6."/>
      <w:lvlJc w:val="left"/>
      <w:pPr>
        <w:ind w:left="4320" w:hanging="360"/>
      </w:pPr>
    </w:lvl>
    <w:lvl w:ilvl="6" w:tplc="39CA5F5E">
      <w:start w:val="1"/>
      <w:numFmt w:val="decimal"/>
      <w:lvlText w:val="%7."/>
      <w:lvlJc w:val="left"/>
      <w:pPr>
        <w:ind w:left="5040" w:hanging="360"/>
      </w:pPr>
    </w:lvl>
    <w:lvl w:ilvl="7" w:tplc="2E70F9B8">
      <w:start w:val="1"/>
      <w:numFmt w:val="decimal"/>
      <w:lvlText w:val="%8."/>
      <w:lvlJc w:val="left"/>
      <w:pPr>
        <w:ind w:left="5760" w:hanging="360"/>
      </w:pPr>
    </w:lvl>
    <w:lvl w:ilvl="8" w:tplc="C6E6E48E">
      <w:start w:val="1"/>
      <w:numFmt w:val="decimal"/>
      <w:lvlText w:val="%9."/>
      <w:lvlJc w:val="left"/>
      <w:pPr>
        <w:ind w:left="6480" w:hanging="360"/>
      </w:pPr>
    </w:lvl>
  </w:abstractNum>
  <w:abstractNum w:abstractNumId="30" w15:restartNumberingAfterBreak="0">
    <w:nsid w:val="7C2D1850"/>
    <w:multiLevelType w:val="hybridMultilevel"/>
    <w:tmpl w:val="E5CEA9A2"/>
    <w:lvl w:ilvl="0" w:tplc="60FAD628">
      <w:start w:val="1"/>
      <w:numFmt w:val="bullet"/>
      <w:lvlText w:val=""/>
      <w:lvlJc w:val="left"/>
      <w:pPr>
        <w:ind w:left="720" w:hanging="360"/>
      </w:pPr>
      <w:rPr>
        <w:rFonts w:ascii="Symbol" w:hAnsi="Symbol" w:cs="Symbol" w:hint="default"/>
        <w:sz w:val="18"/>
        <w:szCs w:val="18"/>
      </w:rPr>
    </w:lvl>
    <w:lvl w:ilvl="1" w:tplc="66484098">
      <w:start w:val="1"/>
      <w:numFmt w:val="bullet"/>
      <w:lvlText w:val="o"/>
      <w:lvlJc w:val="left"/>
      <w:pPr>
        <w:ind w:left="1440" w:hanging="360"/>
      </w:pPr>
      <w:rPr>
        <w:rFonts w:ascii="Courier New" w:hAnsi="Courier New" w:cs="Courier New" w:hint="default"/>
      </w:rPr>
    </w:lvl>
    <w:lvl w:ilvl="2" w:tplc="7C6259C2">
      <w:start w:val="1"/>
      <w:numFmt w:val="bullet"/>
      <w:lvlText w:val=""/>
      <w:lvlJc w:val="left"/>
      <w:pPr>
        <w:ind w:left="2160" w:hanging="360"/>
      </w:pPr>
      <w:rPr>
        <w:rFonts w:ascii="Wingdings" w:hAnsi="Wingdings" w:cs="Wingdings" w:hint="default"/>
      </w:rPr>
    </w:lvl>
    <w:lvl w:ilvl="3" w:tplc="BD40B8FE">
      <w:start w:val="1"/>
      <w:numFmt w:val="bullet"/>
      <w:lvlText w:val=""/>
      <w:lvlJc w:val="left"/>
      <w:pPr>
        <w:ind w:left="2880" w:hanging="360"/>
      </w:pPr>
      <w:rPr>
        <w:rFonts w:ascii="Symbol" w:hAnsi="Symbol" w:cs="Symbol" w:hint="default"/>
      </w:rPr>
    </w:lvl>
    <w:lvl w:ilvl="4" w:tplc="6F34B810">
      <w:start w:val="1"/>
      <w:numFmt w:val="bullet"/>
      <w:lvlText w:val="o"/>
      <w:lvlJc w:val="left"/>
      <w:pPr>
        <w:ind w:left="3600" w:hanging="360"/>
      </w:pPr>
      <w:rPr>
        <w:rFonts w:ascii="Courier New" w:hAnsi="Courier New" w:cs="Courier New" w:hint="default"/>
      </w:rPr>
    </w:lvl>
    <w:lvl w:ilvl="5" w:tplc="C7769FEC">
      <w:start w:val="1"/>
      <w:numFmt w:val="bullet"/>
      <w:lvlText w:val=""/>
      <w:lvlJc w:val="left"/>
      <w:pPr>
        <w:ind w:left="4320" w:hanging="360"/>
      </w:pPr>
      <w:rPr>
        <w:rFonts w:ascii="Wingdings" w:hAnsi="Wingdings" w:cs="Wingdings" w:hint="default"/>
      </w:rPr>
    </w:lvl>
    <w:lvl w:ilvl="6" w:tplc="9DD4643C">
      <w:start w:val="1"/>
      <w:numFmt w:val="bullet"/>
      <w:lvlText w:val=""/>
      <w:lvlJc w:val="left"/>
      <w:pPr>
        <w:ind w:left="5040" w:hanging="360"/>
      </w:pPr>
      <w:rPr>
        <w:rFonts w:ascii="Symbol" w:hAnsi="Symbol" w:cs="Symbol" w:hint="default"/>
      </w:rPr>
    </w:lvl>
    <w:lvl w:ilvl="7" w:tplc="BE123958">
      <w:start w:val="1"/>
      <w:numFmt w:val="bullet"/>
      <w:lvlText w:val="o"/>
      <w:lvlJc w:val="left"/>
      <w:pPr>
        <w:ind w:left="5760" w:hanging="360"/>
      </w:pPr>
      <w:rPr>
        <w:rFonts w:ascii="Courier New" w:hAnsi="Courier New" w:cs="Courier New" w:hint="default"/>
      </w:rPr>
    </w:lvl>
    <w:lvl w:ilvl="8" w:tplc="683A0828">
      <w:start w:val="1"/>
      <w:numFmt w:val="bullet"/>
      <w:lvlText w:val=""/>
      <w:lvlJc w:val="left"/>
      <w:pPr>
        <w:ind w:left="6480" w:hanging="360"/>
      </w:pPr>
      <w:rPr>
        <w:rFonts w:ascii="Wingdings" w:hAnsi="Wingdings" w:cs="Wingdings" w:hint="default"/>
      </w:rPr>
    </w:lvl>
  </w:abstractNum>
  <w:abstractNum w:abstractNumId="31" w15:restartNumberingAfterBreak="0">
    <w:nsid w:val="7E474712"/>
    <w:multiLevelType w:val="hybridMultilevel"/>
    <w:tmpl w:val="6E041988"/>
    <w:lvl w:ilvl="0" w:tplc="F168C934">
      <w:start w:val="1"/>
      <w:numFmt w:val="bullet"/>
      <w:lvlText w:val=""/>
      <w:lvlJc w:val="left"/>
      <w:pPr>
        <w:ind w:left="1068" w:hanging="360"/>
      </w:pPr>
      <w:rPr>
        <w:rFonts w:ascii="Symbol" w:hAnsi="Symbol" w:cs="Symbol" w:hint="default"/>
        <w:sz w:val="18"/>
        <w:szCs w:val="18"/>
      </w:rPr>
    </w:lvl>
    <w:lvl w:ilvl="1" w:tplc="8ECEE66C">
      <w:start w:val="1"/>
      <w:numFmt w:val="bullet"/>
      <w:lvlText w:val="o"/>
      <w:lvlJc w:val="left"/>
      <w:pPr>
        <w:ind w:left="1788" w:hanging="360"/>
      </w:pPr>
      <w:rPr>
        <w:rFonts w:ascii="Courier New" w:hAnsi="Courier New" w:cs="Courier New" w:hint="default"/>
      </w:rPr>
    </w:lvl>
    <w:lvl w:ilvl="2" w:tplc="7182F1D0">
      <w:start w:val="1"/>
      <w:numFmt w:val="bullet"/>
      <w:lvlText w:val=""/>
      <w:lvlJc w:val="left"/>
      <w:pPr>
        <w:ind w:left="2508" w:hanging="360"/>
      </w:pPr>
      <w:rPr>
        <w:rFonts w:ascii="Wingdings" w:hAnsi="Wingdings" w:cs="Wingdings" w:hint="default"/>
      </w:rPr>
    </w:lvl>
    <w:lvl w:ilvl="3" w:tplc="589268FE">
      <w:start w:val="1"/>
      <w:numFmt w:val="bullet"/>
      <w:lvlText w:val=""/>
      <w:lvlJc w:val="left"/>
      <w:pPr>
        <w:ind w:left="3228" w:hanging="360"/>
      </w:pPr>
      <w:rPr>
        <w:rFonts w:ascii="Symbol" w:hAnsi="Symbol" w:cs="Symbol" w:hint="default"/>
      </w:rPr>
    </w:lvl>
    <w:lvl w:ilvl="4" w:tplc="516E403A">
      <w:start w:val="1"/>
      <w:numFmt w:val="bullet"/>
      <w:lvlText w:val="o"/>
      <w:lvlJc w:val="left"/>
      <w:pPr>
        <w:ind w:left="3948" w:hanging="360"/>
      </w:pPr>
      <w:rPr>
        <w:rFonts w:ascii="Courier New" w:hAnsi="Courier New" w:cs="Courier New" w:hint="default"/>
      </w:rPr>
    </w:lvl>
    <w:lvl w:ilvl="5" w:tplc="3C308350">
      <w:start w:val="1"/>
      <w:numFmt w:val="bullet"/>
      <w:lvlText w:val=""/>
      <w:lvlJc w:val="left"/>
      <w:pPr>
        <w:ind w:left="4668" w:hanging="360"/>
      </w:pPr>
      <w:rPr>
        <w:rFonts w:ascii="Wingdings" w:hAnsi="Wingdings" w:cs="Wingdings" w:hint="default"/>
      </w:rPr>
    </w:lvl>
    <w:lvl w:ilvl="6" w:tplc="2B468F24">
      <w:start w:val="1"/>
      <w:numFmt w:val="bullet"/>
      <w:lvlText w:val=""/>
      <w:lvlJc w:val="left"/>
      <w:pPr>
        <w:ind w:left="5388" w:hanging="360"/>
      </w:pPr>
      <w:rPr>
        <w:rFonts w:ascii="Symbol" w:hAnsi="Symbol" w:cs="Symbol" w:hint="default"/>
      </w:rPr>
    </w:lvl>
    <w:lvl w:ilvl="7" w:tplc="EE444A7A">
      <w:start w:val="1"/>
      <w:numFmt w:val="bullet"/>
      <w:lvlText w:val="o"/>
      <w:lvlJc w:val="left"/>
      <w:pPr>
        <w:ind w:left="6108" w:hanging="360"/>
      </w:pPr>
      <w:rPr>
        <w:rFonts w:ascii="Courier New" w:hAnsi="Courier New" w:cs="Courier New" w:hint="default"/>
      </w:rPr>
    </w:lvl>
    <w:lvl w:ilvl="8" w:tplc="AD762622">
      <w:start w:val="1"/>
      <w:numFmt w:val="bullet"/>
      <w:lvlText w:val=""/>
      <w:lvlJc w:val="left"/>
      <w:pPr>
        <w:ind w:left="6828" w:hanging="360"/>
      </w:pPr>
      <w:rPr>
        <w:rFonts w:ascii="Wingdings" w:hAnsi="Wingdings" w:cs="Wingdings" w:hint="default"/>
      </w:rPr>
    </w:lvl>
  </w:abstractNum>
  <w:num w:numId="1">
    <w:abstractNumId w:val="13"/>
  </w:num>
  <w:num w:numId="2">
    <w:abstractNumId w:val="15"/>
  </w:num>
  <w:num w:numId="3">
    <w:abstractNumId w:val="4"/>
  </w:num>
  <w:num w:numId="4">
    <w:abstractNumId w:val="30"/>
  </w:num>
  <w:num w:numId="5">
    <w:abstractNumId w:val="2"/>
  </w:num>
  <w:num w:numId="6">
    <w:abstractNumId w:val="17"/>
  </w:num>
  <w:num w:numId="7">
    <w:abstractNumId w:val="5"/>
  </w:num>
  <w:num w:numId="8">
    <w:abstractNumId w:val="8"/>
  </w:num>
  <w:num w:numId="9">
    <w:abstractNumId w:val="31"/>
  </w:num>
  <w:num w:numId="10">
    <w:abstractNumId w:val="11"/>
  </w:num>
  <w:num w:numId="11">
    <w:abstractNumId w:val="9"/>
  </w:num>
  <w:num w:numId="12">
    <w:abstractNumId w:val="6"/>
  </w:num>
  <w:num w:numId="13">
    <w:abstractNumId w:val="18"/>
  </w:num>
  <w:num w:numId="14">
    <w:abstractNumId w:val="12"/>
  </w:num>
  <w:num w:numId="15">
    <w:abstractNumId w:val="28"/>
  </w:num>
  <w:num w:numId="16">
    <w:abstractNumId w:val="22"/>
  </w:num>
  <w:num w:numId="17">
    <w:abstractNumId w:val="20"/>
  </w:num>
  <w:num w:numId="18">
    <w:abstractNumId w:val="29"/>
  </w:num>
  <w:num w:numId="19">
    <w:abstractNumId w:val="21"/>
  </w:num>
  <w:num w:numId="20">
    <w:abstractNumId w:val="3"/>
  </w:num>
  <w:num w:numId="21">
    <w:abstractNumId w:val="26"/>
  </w:num>
  <w:num w:numId="22">
    <w:abstractNumId w:val="19"/>
  </w:num>
  <w:num w:numId="23">
    <w:abstractNumId w:val="16"/>
  </w:num>
  <w:num w:numId="24">
    <w:abstractNumId w:val="0"/>
  </w:num>
  <w:num w:numId="25">
    <w:abstractNumId w:val="14"/>
  </w:num>
  <w:num w:numId="26">
    <w:abstractNumId w:val="25"/>
  </w:num>
  <w:num w:numId="27">
    <w:abstractNumId w:val="27"/>
  </w:num>
  <w:num w:numId="28">
    <w:abstractNumId w:val="1"/>
  </w:num>
  <w:num w:numId="29">
    <w:abstractNumId w:val="24"/>
  </w:num>
  <w:num w:numId="30">
    <w:abstractNumId w:val="7"/>
  </w:num>
  <w:num w:numId="31">
    <w:abstractNumId w:val="10"/>
  </w:num>
  <w:num w:numId="32">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3070"/>
    <w:rsid w:val="00004C15"/>
    <w:rsid w:val="00005A8A"/>
    <w:rsid w:val="000067DC"/>
    <w:rsid w:val="00016EA3"/>
    <w:rsid w:val="0002042A"/>
    <w:rsid w:val="00021212"/>
    <w:rsid w:val="000232A5"/>
    <w:rsid w:val="00027F41"/>
    <w:rsid w:val="000328E0"/>
    <w:rsid w:val="00033BBC"/>
    <w:rsid w:val="000372E7"/>
    <w:rsid w:val="00037A49"/>
    <w:rsid w:val="0004360B"/>
    <w:rsid w:val="00043DDE"/>
    <w:rsid w:val="000448D1"/>
    <w:rsid w:val="00045BF1"/>
    <w:rsid w:val="000516D8"/>
    <w:rsid w:val="00056528"/>
    <w:rsid w:val="000575E5"/>
    <w:rsid w:val="000655FA"/>
    <w:rsid w:val="00065DED"/>
    <w:rsid w:val="00080355"/>
    <w:rsid w:val="00080DEF"/>
    <w:rsid w:val="000848B2"/>
    <w:rsid w:val="00086712"/>
    <w:rsid w:val="00097F4A"/>
    <w:rsid w:val="000A19EB"/>
    <w:rsid w:val="000A5073"/>
    <w:rsid w:val="000C5527"/>
    <w:rsid w:val="000C6645"/>
    <w:rsid w:val="000D31E8"/>
    <w:rsid w:val="000E108C"/>
    <w:rsid w:val="000E1C3D"/>
    <w:rsid w:val="000E3A40"/>
    <w:rsid w:val="000E6359"/>
    <w:rsid w:val="000E6D2C"/>
    <w:rsid w:val="000E6E57"/>
    <w:rsid w:val="000E76C6"/>
    <w:rsid w:val="000F51E4"/>
    <w:rsid w:val="000F673E"/>
    <w:rsid w:val="000F7759"/>
    <w:rsid w:val="00101A5A"/>
    <w:rsid w:val="0010419E"/>
    <w:rsid w:val="00107C06"/>
    <w:rsid w:val="00117C6C"/>
    <w:rsid w:val="00122E65"/>
    <w:rsid w:val="001251C1"/>
    <w:rsid w:val="00127127"/>
    <w:rsid w:val="00127D9A"/>
    <w:rsid w:val="00134892"/>
    <w:rsid w:val="0015007C"/>
    <w:rsid w:val="00154F19"/>
    <w:rsid w:val="001553BC"/>
    <w:rsid w:val="00155FF7"/>
    <w:rsid w:val="00162ECA"/>
    <w:rsid w:val="001661F5"/>
    <w:rsid w:val="001716A5"/>
    <w:rsid w:val="001734CC"/>
    <w:rsid w:val="0017440A"/>
    <w:rsid w:val="00175468"/>
    <w:rsid w:val="00176307"/>
    <w:rsid w:val="00176D14"/>
    <w:rsid w:val="001903FB"/>
    <w:rsid w:val="0019603C"/>
    <w:rsid w:val="00196E20"/>
    <w:rsid w:val="00197EB0"/>
    <w:rsid w:val="001A479B"/>
    <w:rsid w:val="001B0FCA"/>
    <w:rsid w:val="001C1D6A"/>
    <w:rsid w:val="001C4CDE"/>
    <w:rsid w:val="001C69AD"/>
    <w:rsid w:val="001D0DFF"/>
    <w:rsid w:val="001D12DC"/>
    <w:rsid w:val="001D16C3"/>
    <w:rsid w:val="001D628F"/>
    <w:rsid w:val="001E36F8"/>
    <w:rsid w:val="001E3AB6"/>
    <w:rsid w:val="001F34D9"/>
    <w:rsid w:val="002011B8"/>
    <w:rsid w:val="002029C6"/>
    <w:rsid w:val="00204A47"/>
    <w:rsid w:val="00204EDB"/>
    <w:rsid w:val="00204FE1"/>
    <w:rsid w:val="00222F37"/>
    <w:rsid w:val="00226AF9"/>
    <w:rsid w:val="00226FD9"/>
    <w:rsid w:val="00231922"/>
    <w:rsid w:val="00241E7C"/>
    <w:rsid w:val="00250E09"/>
    <w:rsid w:val="00252AD6"/>
    <w:rsid w:val="00254DE2"/>
    <w:rsid w:val="00256469"/>
    <w:rsid w:val="002634AA"/>
    <w:rsid w:val="00263955"/>
    <w:rsid w:val="00264E9C"/>
    <w:rsid w:val="00266B33"/>
    <w:rsid w:val="0026742B"/>
    <w:rsid w:val="002A17C8"/>
    <w:rsid w:val="002A419E"/>
    <w:rsid w:val="002B4728"/>
    <w:rsid w:val="002B49C1"/>
    <w:rsid w:val="002B6D87"/>
    <w:rsid w:val="002C31BA"/>
    <w:rsid w:val="002D58B5"/>
    <w:rsid w:val="002E4DFD"/>
    <w:rsid w:val="002F1BF9"/>
    <w:rsid w:val="002F1E46"/>
    <w:rsid w:val="002F3A85"/>
    <w:rsid w:val="002F3C3F"/>
    <w:rsid w:val="002F5991"/>
    <w:rsid w:val="0031206C"/>
    <w:rsid w:val="00315DB3"/>
    <w:rsid w:val="00316326"/>
    <w:rsid w:val="00316557"/>
    <w:rsid w:val="003206E6"/>
    <w:rsid w:val="0032147B"/>
    <w:rsid w:val="00330BE5"/>
    <w:rsid w:val="0033249E"/>
    <w:rsid w:val="00333201"/>
    <w:rsid w:val="00335304"/>
    <w:rsid w:val="00337E4D"/>
    <w:rsid w:val="0034007B"/>
    <w:rsid w:val="00341D59"/>
    <w:rsid w:val="00343395"/>
    <w:rsid w:val="0034452A"/>
    <w:rsid w:val="003465B7"/>
    <w:rsid w:val="00347D98"/>
    <w:rsid w:val="003511D1"/>
    <w:rsid w:val="00356891"/>
    <w:rsid w:val="003601A1"/>
    <w:rsid w:val="00362F6A"/>
    <w:rsid w:val="00363EFE"/>
    <w:rsid w:val="003716A4"/>
    <w:rsid w:val="00377284"/>
    <w:rsid w:val="0038456D"/>
    <w:rsid w:val="00384A76"/>
    <w:rsid w:val="00385BBD"/>
    <w:rsid w:val="00387770"/>
    <w:rsid w:val="003941F2"/>
    <w:rsid w:val="00396B3D"/>
    <w:rsid w:val="003A1AA2"/>
    <w:rsid w:val="003A21C4"/>
    <w:rsid w:val="003B04E7"/>
    <w:rsid w:val="003C13A5"/>
    <w:rsid w:val="003C1E74"/>
    <w:rsid w:val="003C58D2"/>
    <w:rsid w:val="003D23DA"/>
    <w:rsid w:val="003D24BC"/>
    <w:rsid w:val="003D4F63"/>
    <w:rsid w:val="003D6FD4"/>
    <w:rsid w:val="003D7353"/>
    <w:rsid w:val="003E392F"/>
    <w:rsid w:val="003F5A2C"/>
    <w:rsid w:val="004046BF"/>
    <w:rsid w:val="00404EAD"/>
    <w:rsid w:val="004147BA"/>
    <w:rsid w:val="004176E3"/>
    <w:rsid w:val="00421970"/>
    <w:rsid w:val="00422595"/>
    <w:rsid w:val="00423E23"/>
    <w:rsid w:val="0042480E"/>
    <w:rsid w:val="0043084C"/>
    <w:rsid w:val="0043425E"/>
    <w:rsid w:val="00436D84"/>
    <w:rsid w:val="004537C0"/>
    <w:rsid w:val="00465A70"/>
    <w:rsid w:val="004702FB"/>
    <w:rsid w:val="00471503"/>
    <w:rsid w:val="00472369"/>
    <w:rsid w:val="00474CC9"/>
    <w:rsid w:val="00477A7A"/>
    <w:rsid w:val="0048115F"/>
    <w:rsid w:val="00482897"/>
    <w:rsid w:val="00486B93"/>
    <w:rsid w:val="00486DC4"/>
    <w:rsid w:val="00487FFD"/>
    <w:rsid w:val="00490C83"/>
    <w:rsid w:val="004916E5"/>
    <w:rsid w:val="004935A5"/>
    <w:rsid w:val="00494610"/>
    <w:rsid w:val="004946F4"/>
    <w:rsid w:val="0049479E"/>
    <w:rsid w:val="004A4125"/>
    <w:rsid w:val="004B3E4F"/>
    <w:rsid w:val="004B4ADE"/>
    <w:rsid w:val="004B561A"/>
    <w:rsid w:val="004C036F"/>
    <w:rsid w:val="004C38F3"/>
    <w:rsid w:val="004C5E82"/>
    <w:rsid w:val="004C7730"/>
    <w:rsid w:val="004D1118"/>
    <w:rsid w:val="004D270E"/>
    <w:rsid w:val="004D2F9F"/>
    <w:rsid w:val="004D3796"/>
    <w:rsid w:val="004F0E2D"/>
    <w:rsid w:val="004F1631"/>
    <w:rsid w:val="004F2927"/>
    <w:rsid w:val="004F6B95"/>
    <w:rsid w:val="00501AAE"/>
    <w:rsid w:val="00510824"/>
    <w:rsid w:val="005119E1"/>
    <w:rsid w:val="00511F23"/>
    <w:rsid w:val="0052142A"/>
    <w:rsid w:val="00524C56"/>
    <w:rsid w:val="00527210"/>
    <w:rsid w:val="005300C7"/>
    <w:rsid w:val="0053510E"/>
    <w:rsid w:val="005423BF"/>
    <w:rsid w:val="0054489E"/>
    <w:rsid w:val="0055171A"/>
    <w:rsid w:val="00552EDF"/>
    <w:rsid w:val="00556D95"/>
    <w:rsid w:val="005613F0"/>
    <w:rsid w:val="005628B8"/>
    <w:rsid w:val="00564CB2"/>
    <w:rsid w:val="00565C4B"/>
    <w:rsid w:val="005702F6"/>
    <w:rsid w:val="00570E77"/>
    <w:rsid w:val="0057795E"/>
    <w:rsid w:val="0058196D"/>
    <w:rsid w:val="00581EA6"/>
    <w:rsid w:val="00582D68"/>
    <w:rsid w:val="005863D3"/>
    <w:rsid w:val="00591D15"/>
    <w:rsid w:val="005923EF"/>
    <w:rsid w:val="00593EAB"/>
    <w:rsid w:val="00595A46"/>
    <w:rsid w:val="005968B0"/>
    <w:rsid w:val="005A53C3"/>
    <w:rsid w:val="005A7C57"/>
    <w:rsid w:val="005B2494"/>
    <w:rsid w:val="005B3F50"/>
    <w:rsid w:val="005B6195"/>
    <w:rsid w:val="005B6F0C"/>
    <w:rsid w:val="005C2BFE"/>
    <w:rsid w:val="005C2D7B"/>
    <w:rsid w:val="005C5800"/>
    <w:rsid w:val="005C615A"/>
    <w:rsid w:val="005C702D"/>
    <w:rsid w:val="005C7B15"/>
    <w:rsid w:val="005D16CD"/>
    <w:rsid w:val="005D1FCB"/>
    <w:rsid w:val="005D2DCE"/>
    <w:rsid w:val="005E0460"/>
    <w:rsid w:val="005E4199"/>
    <w:rsid w:val="005E4D33"/>
    <w:rsid w:val="005E7EC9"/>
    <w:rsid w:val="005F23CB"/>
    <w:rsid w:val="005F272E"/>
    <w:rsid w:val="005F3F46"/>
    <w:rsid w:val="0061232B"/>
    <w:rsid w:val="00612A00"/>
    <w:rsid w:val="00613463"/>
    <w:rsid w:val="00615712"/>
    <w:rsid w:val="00615B5F"/>
    <w:rsid w:val="006168CE"/>
    <w:rsid w:val="006232DD"/>
    <w:rsid w:val="00625690"/>
    <w:rsid w:val="006347C3"/>
    <w:rsid w:val="00637BA8"/>
    <w:rsid w:val="00637FF1"/>
    <w:rsid w:val="0064092B"/>
    <w:rsid w:val="00640A65"/>
    <w:rsid w:val="00641BC1"/>
    <w:rsid w:val="0065111E"/>
    <w:rsid w:val="006531E5"/>
    <w:rsid w:val="00662E06"/>
    <w:rsid w:val="00666B50"/>
    <w:rsid w:val="00672C83"/>
    <w:rsid w:val="00675AFA"/>
    <w:rsid w:val="0068268D"/>
    <w:rsid w:val="006834BC"/>
    <w:rsid w:val="00683E9B"/>
    <w:rsid w:val="00696A31"/>
    <w:rsid w:val="006975C6"/>
    <w:rsid w:val="006A5918"/>
    <w:rsid w:val="006A5C85"/>
    <w:rsid w:val="006B0AE2"/>
    <w:rsid w:val="006B2936"/>
    <w:rsid w:val="006B4E5D"/>
    <w:rsid w:val="006B78E0"/>
    <w:rsid w:val="006C4B4D"/>
    <w:rsid w:val="006C6719"/>
    <w:rsid w:val="006C70E2"/>
    <w:rsid w:val="006D346C"/>
    <w:rsid w:val="006D5B11"/>
    <w:rsid w:val="006E6244"/>
    <w:rsid w:val="006F1DA5"/>
    <w:rsid w:val="006F5D4B"/>
    <w:rsid w:val="006F7F03"/>
    <w:rsid w:val="00701933"/>
    <w:rsid w:val="00702434"/>
    <w:rsid w:val="007062B6"/>
    <w:rsid w:val="00706C27"/>
    <w:rsid w:val="007109D5"/>
    <w:rsid w:val="00715FC7"/>
    <w:rsid w:val="00720897"/>
    <w:rsid w:val="00721802"/>
    <w:rsid w:val="00733CFB"/>
    <w:rsid w:val="00747FBD"/>
    <w:rsid w:val="00750F1D"/>
    <w:rsid w:val="00753C05"/>
    <w:rsid w:val="007577B0"/>
    <w:rsid w:val="00762180"/>
    <w:rsid w:val="00766735"/>
    <w:rsid w:val="00767BB0"/>
    <w:rsid w:val="00770120"/>
    <w:rsid w:val="007749D4"/>
    <w:rsid w:val="0077590C"/>
    <w:rsid w:val="0078044C"/>
    <w:rsid w:val="00783FA5"/>
    <w:rsid w:val="00784F31"/>
    <w:rsid w:val="00785F39"/>
    <w:rsid w:val="00792993"/>
    <w:rsid w:val="0079568A"/>
    <w:rsid w:val="007A0052"/>
    <w:rsid w:val="007A09FA"/>
    <w:rsid w:val="007B5A08"/>
    <w:rsid w:val="007B61A9"/>
    <w:rsid w:val="007C3EA0"/>
    <w:rsid w:val="007C3FA9"/>
    <w:rsid w:val="007C54D4"/>
    <w:rsid w:val="007C6624"/>
    <w:rsid w:val="007D60F7"/>
    <w:rsid w:val="007D6FB3"/>
    <w:rsid w:val="007D7A24"/>
    <w:rsid w:val="007E0E83"/>
    <w:rsid w:val="007E17EF"/>
    <w:rsid w:val="007E3268"/>
    <w:rsid w:val="007E511E"/>
    <w:rsid w:val="007E7FF9"/>
    <w:rsid w:val="007F39A0"/>
    <w:rsid w:val="007F4FF9"/>
    <w:rsid w:val="00807201"/>
    <w:rsid w:val="0081114D"/>
    <w:rsid w:val="00811A8F"/>
    <w:rsid w:val="00816494"/>
    <w:rsid w:val="00823FB4"/>
    <w:rsid w:val="008278F5"/>
    <w:rsid w:val="008304B7"/>
    <w:rsid w:val="00832BF4"/>
    <w:rsid w:val="00836F84"/>
    <w:rsid w:val="008423F0"/>
    <w:rsid w:val="00844598"/>
    <w:rsid w:val="00850F12"/>
    <w:rsid w:val="00852E0C"/>
    <w:rsid w:val="00854BF2"/>
    <w:rsid w:val="00854E77"/>
    <w:rsid w:val="00865375"/>
    <w:rsid w:val="0086682C"/>
    <w:rsid w:val="00866BAB"/>
    <w:rsid w:val="0087161B"/>
    <w:rsid w:val="00871CF3"/>
    <w:rsid w:val="00876359"/>
    <w:rsid w:val="0087689E"/>
    <w:rsid w:val="00876B83"/>
    <w:rsid w:val="00877404"/>
    <w:rsid w:val="00881B52"/>
    <w:rsid w:val="00882EF3"/>
    <w:rsid w:val="0088658E"/>
    <w:rsid w:val="0089145E"/>
    <w:rsid w:val="008920A8"/>
    <w:rsid w:val="008942BA"/>
    <w:rsid w:val="00895678"/>
    <w:rsid w:val="00895BF9"/>
    <w:rsid w:val="00895C7F"/>
    <w:rsid w:val="0089635A"/>
    <w:rsid w:val="008A2D0E"/>
    <w:rsid w:val="008A2D16"/>
    <w:rsid w:val="008A7850"/>
    <w:rsid w:val="008B275B"/>
    <w:rsid w:val="008B2E8D"/>
    <w:rsid w:val="008B6072"/>
    <w:rsid w:val="008B72CE"/>
    <w:rsid w:val="008C0AD8"/>
    <w:rsid w:val="008C2363"/>
    <w:rsid w:val="008C5B5D"/>
    <w:rsid w:val="008C63EA"/>
    <w:rsid w:val="008D2E0F"/>
    <w:rsid w:val="008D44E5"/>
    <w:rsid w:val="008D753E"/>
    <w:rsid w:val="008E2FA6"/>
    <w:rsid w:val="008F1996"/>
    <w:rsid w:val="008F5D1A"/>
    <w:rsid w:val="008F72D9"/>
    <w:rsid w:val="009018C1"/>
    <w:rsid w:val="009035DD"/>
    <w:rsid w:val="00903D46"/>
    <w:rsid w:val="00904500"/>
    <w:rsid w:val="00910F06"/>
    <w:rsid w:val="00913788"/>
    <w:rsid w:val="00913A07"/>
    <w:rsid w:val="00915BB7"/>
    <w:rsid w:val="00917C98"/>
    <w:rsid w:val="00922B14"/>
    <w:rsid w:val="009233D3"/>
    <w:rsid w:val="00925BD3"/>
    <w:rsid w:val="00930868"/>
    <w:rsid w:val="0093095B"/>
    <w:rsid w:val="009318B1"/>
    <w:rsid w:val="00932AE7"/>
    <w:rsid w:val="0093772B"/>
    <w:rsid w:val="009428F2"/>
    <w:rsid w:val="00952476"/>
    <w:rsid w:val="00960022"/>
    <w:rsid w:val="0096092E"/>
    <w:rsid w:val="009642F2"/>
    <w:rsid w:val="00964B9F"/>
    <w:rsid w:val="00966B30"/>
    <w:rsid w:val="00967567"/>
    <w:rsid w:val="009726F2"/>
    <w:rsid w:val="00973406"/>
    <w:rsid w:val="00974059"/>
    <w:rsid w:val="00974610"/>
    <w:rsid w:val="00980E5D"/>
    <w:rsid w:val="00987550"/>
    <w:rsid w:val="009875D4"/>
    <w:rsid w:val="00992B00"/>
    <w:rsid w:val="00994A50"/>
    <w:rsid w:val="009A0C38"/>
    <w:rsid w:val="009A0E6B"/>
    <w:rsid w:val="009A3BE0"/>
    <w:rsid w:val="009A7B6A"/>
    <w:rsid w:val="009B771B"/>
    <w:rsid w:val="009C019B"/>
    <w:rsid w:val="009C2EC9"/>
    <w:rsid w:val="009C6722"/>
    <w:rsid w:val="009C71F4"/>
    <w:rsid w:val="009D2A2E"/>
    <w:rsid w:val="009D2D9E"/>
    <w:rsid w:val="009E22ED"/>
    <w:rsid w:val="009E55DB"/>
    <w:rsid w:val="009E63F7"/>
    <w:rsid w:val="009F1ED7"/>
    <w:rsid w:val="009F315D"/>
    <w:rsid w:val="009F38B6"/>
    <w:rsid w:val="009F4A57"/>
    <w:rsid w:val="009F7D04"/>
    <w:rsid w:val="00A02BA5"/>
    <w:rsid w:val="00A03545"/>
    <w:rsid w:val="00A064A6"/>
    <w:rsid w:val="00A1001B"/>
    <w:rsid w:val="00A11EDD"/>
    <w:rsid w:val="00A1248F"/>
    <w:rsid w:val="00A141BE"/>
    <w:rsid w:val="00A147E1"/>
    <w:rsid w:val="00A20B36"/>
    <w:rsid w:val="00A23258"/>
    <w:rsid w:val="00A24346"/>
    <w:rsid w:val="00A27337"/>
    <w:rsid w:val="00A32502"/>
    <w:rsid w:val="00A33F22"/>
    <w:rsid w:val="00A34106"/>
    <w:rsid w:val="00A4076D"/>
    <w:rsid w:val="00A43FAA"/>
    <w:rsid w:val="00A44CD2"/>
    <w:rsid w:val="00A5236D"/>
    <w:rsid w:val="00A52459"/>
    <w:rsid w:val="00A5442E"/>
    <w:rsid w:val="00A55AAD"/>
    <w:rsid w:val="00A562C2"/>
    <w:rsid w:val="00A673CD"/>
    <w:rsid w:val="00A67745"/>
    <w:rsid w:val="00A71535"/>
    <w:rsid w:val="00A759DE"/>
    <w:rsid w:val="00A77AC1"/>
    <w:rsid w:val="00A80ADB"/>
    <w:rsid w:val="00A82703"/>
    <w:rsid w:val="00A83BE3"/>
    <w:rsid w:val="00A86459"/>
    <w:rsid w:val="00A96F24"/>
    <w:rsid w:val="00AA124B"/>
    <w:rsid w:val="00AA1705"/>
    <w:rsid w:val="00AA584F"/>
    <w:rsid w:val="00AA7093"/>
    <w:rsid w:val="00AB5008"/>
    <w:rsid w:val="00AC2D57"/>
    <w:rsid w:val="00AC2F12"/>
    <w:rsid w:val="00AC5248"/>
    <w:rsid w:val="00AC6324"/>
    <w:rsid w:val="00AC7C07"/>
    <w:rsid w:val="00AD1E9E"/>
    <w:rsid w:val="00AD4216"/>
    <w:rsid w:val="00AD7110"/>
    <w:rsid w:val="00AF4235"/>
    <w:rsid w:val="00AF5141"/>
    <w:rsid w:val="00AF7FB0"/>
    <w:rsid w:val="00B03824"/>
    <w:rsid w:val="00B03D60"/>
    <w:rsid w:val="00B05771"/>
    <w:rsid w:val="00B05BC7"/>
    <w:rsid w:val="00B1047A"/>
    <w:rsid w:val="00B10801"/>
    <w:rsid w:val="00B11464"/>
    <w:rsid w:val="00B127AE"/>
    <w:rsid w:val="00B169F3"/>
    <w:rsid w:val="00B22EF5"/>
    <w:rsid w:val="00B23BE2"/>
    <w:rsid w:val="00B26536"/>
    <w:rsid w:val="00B270EE"/>
    <w:rsid w:val="00B313A1"/>
    <w:rsid w:val="00B360B0"/>
    <w:rsid w:val="00B4106F"/>
    <w:rsid w:val="00B42410"/>
    <w:rsid w:val="00B43179"/>
    <w:rsid w:val="00B4340F"/>
    <w:rsid w:val="00B61E06"/>
    <w:rsid w:val="00B67B2F"/>
    <w:rsid w:val="00B67CE9"/>
    <w:rsid w:val="00B74377"/>
    <w:rsid w:val="00B74E54"/>
    <w:rsid w:val="00B757D1"/>
    <w:rsid w:val="00B778B5"/>
    <w:rsid w:val="00B83C32"/>
    <w:rsid w:val="00B84312"/>
    <w:rsid w:val="00B861C2"/>
    <w:rsid w:val="00B9068E"/>
    <w:rsid w:val="00B93434"/>
    <w:rsid w:val="00B93970"/>
    <w:rsid w:val="00B94664"/>
    <w:rsid w:val="00BA3436"/>
    <w:rsid w:val="00BA3A6B"/>
    <w:rsid w:val="00BA40DC"/>
    <w:rsid w:val="00BA6EB5"/>
    <w:rsid w:val="00BB42BE"/>
    <w:rsid w:val="00BB4372"/>
    <w:rsid w:val="00BC0F49"/>
    <w:rsid w:val="00BC2D61"/>
    <w:rsid w:val="00BC2DE5"/>
    <w:rsid w:val="00BC2E21"/>
    <w:rsid w:val="00BC2FB2"/>
    <w:rsid w:val="00BD01B9"/>
    <w:rsid w:val="00BF660B"/>
    <w:rsid w:val="00C0255A"/>
    <w:rsid w:val="00C02EF0"/>
    <w:rsid w:val="00C061E3"/>
    <w:rsid w:val="00C125C6"/>
    <w:rsid w:val="00C15E18"/>
    <w:rsid w:val="00C17338"/>
    <w:rsid w:val="00C21686"/>
    <w:rsid w:val="00C22A6E"/>
    <w:rsid w:val="00C24613"/>
    <w:rsid w:val="00C24726"/>
    <w:rsid w:val="00C26872"/>
    <w:rsid w:val="00C312B0"/>
    <w:rsid w:val="00C312C2"/>
    <w:rsid w:val="00C315C9"/>
    <w:rsid w:val="00C36193"/>
    <w:rsid w:val="00C372E5"/>
    <w:rsid w:val="00C4793C"/>
    <w:rsid w:val="00C512EB"/>
    <w:rsid w:val="00C52413"/>
    <w:rsid w:val="00C53B15"/>
    <w:rsid w:val="00C569DA"/>
    <w:rsid w:val="00C660FD"/>
    <w:rsid w:val="00C725A0"/>
    <w:rsid w:val="00C76A67"/>
    <w:rsid w:val="00C83A39"/>
    <w:rsid w:val="00C84849"/>
    <w:rsid w:val="00C93A9B"/>
    <w:rsid w:val="00C9442D"/>
    <w:rsid w:val="00CA1671"/>
    <w:rsid w:val="00CB2AFC"/>
    <w:rsid w:val="00CB66D6"/>
    <w:rsid w:val="00CD2386"/>
    <w:rsid w:val="00CD69A6"/>
    <w:rsid w:val="00CD6E25"/>
    <w:rsid w:val="00CE0A0B"/>
    <w:rsid w:val="00CE5C59"/>
    <w:rsid w:val="00CF4445"/>
    <w:rsid w:val="00D012A6"/>
    <w:rsid w:val="00D0287C"/>
    <w:rsid w:val="00D0688A"/>
    <w:rsid w:val="00D06901"/>
    <w:rsid w:val="00D078FA"/>
    <w:rsid w:val="00D20197"/>
    <w:rsid w:val="00D327BC"/>
    <w:rsid w:val="00D379CF"/>
    <w:rsid w:val="00D40CF5"/>
    <w:rsid w:val="00D43FE8"/>
    <w:rsid w:val="00D45282"/>
    <w:rsid w:val="00D51A93"/>
    <w:rsid w:val="00D55C23"/>
    <w:rsid w:val="00D60A0B"/>
    <w:rsid w:val="00D621C8"/>
    <w:rsid w:val="00D6556D"/>
    <w:rsid w:val="00D70DBC"/>
    <w:rsid w:val="00D71F0E"/>
    <w:rsid w:val="00D7467F"/>
    <w:rsid w:val="00D7544F"/>
    <w:rsid w:val="00D76E4F"/>
    <w:rsid w:val="00D76F03"/>
    <w:rsid w:val="00D776C6"/>
    <w:rsid w:val="00D85159"/>
    <w:rsid w:val="00D878CE"/>
    <w:rsid w:val="00D92E87"/>
    <w:rsid w:val="00D931BF"/>
    <w:rsid w:val="00D93E3B"/>
    <w:rsid w:val="00D941A7"/>
    <w:rsid w:val="00D97B43"/>
    <w:rsid w:val="00DA17DB"/>
    <w:rsid w:val="00DA1F0D"/>
    <w:rsid w:val="00DA7A9F"/>
    <w:rsid w:val="00DB027B"/>
    <w:rsid w:val="00DB2C74"/>
    <w:rsid w:val="00DC34B4"/>
    <w:rsid w:val="00DC43B6"/>
    <w:rsid w:val="00DC78C4"/>
    <w:rsid w:val="00DD24F4"/>
    <w:rsid w:val="00DD2FA1"/>
    <w:rsid w:val="00DE1B8D"/>
    <w:rsid w:val="00DE3257"/>
    <w:rsid w:val="00DE514D"/>
    <w:rsid w:val="00DE5244"/>
    <w:rsid w:val="00DF0188"/>
    <w:rsid w:val="00DF2845"/>
    <w:rsid w:val="00E05D58"/>
    <w:rsid w:val="00E06234"/>
    <w:rsid w:val="00E109FD"/>
    <w:rsid w:val="00E125C3"/>
    <w:rsid w:val="00E13369"/>
    <w:rsid w:val="00E14710"/>
    <w:rsid w:val="00E228AD"/>
    <w:rsid w:val="00E24DD0"/>
    <w:rsid w:val="00E36D83"/>
    <w:rsid w:val="00E40B47"/>
    <w:rsid w:val="00E4225C"/>
    <w:rsid w:val="00E422B5"/>
    <w:rsid w:val="00E55B9D"/>
    <w:rsid w:val="00E66CCA"/>
    <w:rsid w:val="00E73D7E"/>
    <w:rsid w:val="00E77976"/>
    <w:rsid w:val="00EA62D1"/>
    <w:rsid w:val="00EA656F"/>
    <w:rsid w:val="00EB1815"/>
    <w:rsid w:val="00EB62BC"/>
    <w:rsid w:val="00EB7820"/>
    <w:rsid w:val="00EC1BAF"/>
    <w:rsid w:val="00EC418B"/>
    <w:rsid w:val="00EC7EC9"/>
    <w:rsid w:val="00ED1427"/>
    <w:rsid w:val="00ED3016"/>
    <w:rsid w:val="00ED41BC"/>
    <w:rsid w:val="00ED45B6"/>
    <w:rsid w:val="00ED7294"/>
    <w:rsid w:val="00EE1DB3"/>
    <w:rsid w:val="00EE7944"/>
    <w:rsid w:val="00EF3AE5"/>
    <w:rsid w:val="00F02856"/>
    <w:rsid w:val="00F04681"/>
    <w:rsid w:val="00F05D6A"/>
    <w:rsid w:val="00F13DEE"/>
    <w:rsid w:val="00F16503"/>
    <w:rsid w:val="00F16CD2"/>
    <w:rsid w:val="00F21EE4"/>
    <w:rsid w:val="00F24AB9"/>
    <w:rsid w:val="00F27EDF"/>
    <w:rsid w:val="00F312D4"/>
    <w:rsid w:val="00F313BA"/>
    <w:rsid w:val="00F31E85"/>
    <w:rsid w:val="00F426A8"/>
    <w:rsid w:val="00F428BA"/>
    <w:rsid w:val="00F4512B"/>
    <w:rsid w:val="00F55863"/>
    <w:rsid w:val="00F6035C"/>
    <w:rsid w:val="00F67C46"/>
    <w:rsid w:val="00F70421"/>
    <w:rsid w:val="00F8057D"/>
    <w:rsid w:val="00F805AF"/>
    <w:rsid w:val="00F8389F"/>
    <w:rsid w:val="00F84907"/>
    <w:rsid w:val="00F851F3"/>
    <w:rsid w:val="00F856E3"/>
    <w:rsid w:val="00F901F6"/>
    <w:rsid w:val="00F93B4D"/>
    <w:rsid w:val="00FA0208"/>
    <w:rsid w:val="00FA5A1E"/>
    <w:rsid w:val="00FA717A"/>
    <w:rsid w:val="00FA71A5"/>
    <w:rsid w:val="00FA7D3B"/>
    <w:rsid w:val="00FA7EA2"/>
    <w:rsid w:val="00FB0BD6"/>
    <w:rsid w:val="00FB3258"/>
    <w:rsid w:val="00FC2646"/>
    <w:rsid w:val="00FC2D5A"/>
    <w:rsid w:val="00FC4369"/>
    <w:rsid w:val="00FC68B5"/>
    <w:rsid w:val="00FD2770"/>
    <w:rsid w:val="00FE2BDA"/>
    <w:rsid w:val="00FE3DF7"/>
    <w:rsid w:val="00FF0086"/>
    <w:rsid w:val="00FF1B38"/>
    <w:rsid w:val="00FF4E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58320"/>
  <w15:docId w15:val="{047309D0-C809-4FBC-8E5C-64630F26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07201"/>
    <w:rPr>
      <w:color w:val="0000FF" w:themeColor="hyperlink"/>
      <w:u w:val="single"/>
    </w:rPr>
  </w:style>
  <w:style w:type="character" w:customStyle="1" w:styleId="Nerazreenaomemba1">
    <w:name w:val="Nerazrešena omemba1"/>
    <w:basedOn w:val="Privzetapisavaodstavka"/>
    <w:uiPriority w:val="99"/>
    <w:semiHidden/>
    <w:unhideWhenUsed/>
    <w:rsid w:val="00807201"/>
    <w:rPr>
      <w:color w:val="808080"/>
      <w:shd w:val="clear" w:color="auto" w:fill="E6E6E6"/>
    </w:rPr>
  </w:style>
  <w:style w:type="character" w:styleId="Pripombasklic">
    <w:name w:val="annotation reference"/>
    <w:basedOn w:val="Privzetapisavaodstavka"/>
    <w:uiPriority w:val="99"/>
    <w:semiHidden/>
    <w:unhideWhenUsed/>
    <w:rsid w:val="00C15E18"/>
    <w:rPr>
      <w:sz w:val="16"/>
      <w:szCs w:val="16"/>
    </w:rPr>
  </w:style>
  <w:style w:type="paragraph" w:styleId="Pripombabesedilo">
    <w:name w:val="annotation text"/>
    <w:basedOn w:val="Navaden"/>
    <w:link w:val="PripombabesediloZnak"/>
    <w:uiPriority w:val="99"/>
    <w:semiHidden/>
    <w:unhideWhenUsed/>
    <w:rsid w:val="00C15E1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15E1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15E18"/>
    <w:rPr>
      <w:b/>
      <w:bCs/>
    </w:rPr>
  </w:style>
  <w:style w:type="character" w:customStyle="1" w:styleId="ZadevapripombeZnak">
    <w:name w:val="Zadeva pripombe Znak"/>
    <w:basedOn w:val="PripombabesediloZnak"/>
    <w:link w:val="Zadevapripombe"/>
    <w:uiPriority w:val="99"/>
    <w:semiHidden/>
    <w:rsid w:val="00C15E18"/>
    <w:rPr>
      <w:rFonts w:ascii="Helvetica" w:hAnsi="Helvetica"/>
      <w:b/>
      <w:bCs/>
      <w:sz w:val="20"/>
      <w:szCs w:val="20"/>
    </w:rPr>
  </w:style>
  <w:style w:type="paragraph" w:styleId="Sprotnaopomba-besedilo">
    <w:name w:val="footnote text"/>
    <w:basedOn w:val="Navaden"/>
    <w:link w:val="Sprotnaopomba-besediloZnak"/>
    <w:unhideWhenUsed/>
    <w:rsid w:val="00C660F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60FD"/>
    <w:rPr>
      <w:rFonts w:ascii="Helvetica" w:hAnsi="Helvetica"/>
      <w:sz w:val="20"/>
      <w:szCs w:val="20"/>
    </w:rPr>
  </w:style>
  <w:style w:type="character" w:styleId="Sprotnaopomba-sklic">
    <w:name w:val="footnote reference"/>
    <w:basedOn w:val="Privzetapisavaodstavka"/>
    <w:unhideWhenUsed/>
    <w:rsid w:val="00C660FD"/>
    <w:rPr>
      <w:vertAlign w:val="superscript"/>
    </w:rPr>
  </w:style>
  <w:style w:type="character" w:customStyle="1" w:styleId="highlight">
    <w:name w:val="highlight"/>
    <w:rsid w:val="004D270E"/>
  </w:style>
  <w:style w:type="character" w:customStyle="1" w:styleId="OdstavekseznamaZnak">
    <w:name w:val="Odstavek seznama Znak"/>
    <w:aliases w:val="Odstavek seznama_IP Znak,Seznam_IP_1 Znak"/>
    <w:link w:val="Odstavekseznama"/>
    <w:uiPriority w:val="99"/>
    <w:qFormat/>
    <w:locked/>
    <w:rsid w:val="00FE2BDA"/>
    <w:rPr>
      <w:rFonts w:ascii="Helvetica" w:hAnsi="Helvetica"/>
    </w:rPr>
  </w:style>
  <w:style w:type="paragraph" w:customStyle="1" w:styleId="Default">
    <w:name w:val="Default"/>
    <w:rsid w:val="00FE2BDA"/>
    <w:pPr>
      <w:autoSpaceDE w:val="0"/>
      <w:autoSpaceDN w:val="0"/>
      <w:adjustRightInd w:val="0"/>
      <w:spacing w:after="0" w:line="240" w:lineRule="auto"/>
    </w:pPr>
    <w:rPr>
      <w:rFonts w:ascii="Arial" w:hAnsi="Arial" w:cs="Arial"/>
      <w:color w:val="000000"/>
      <w:sz w:val="24"/>
      <w:szCs w:val="24"/>
    </w:rPr>
  </w:style>
  <w:style w:type="character" w:customStyle="1" w:styleId="Sprotnaopomba-besediloZnak1">
    <w:name w:val="Sprotna opomba - besedilo Znak1"/>
    <w:basedOn w:val="Privzetapisavaodstavka"/>
    <w:rsid w:val="00C725A0"/>
    <w:rPr>
      <w:rFonts w:ascii="Arial" w:eastAsia="Times New Roman" w:hAnsi="Arial" w:cs="Times New Roman"/>
      <w:color w:val="00000A"/>
      <w:szCs w:val="20"/>
      <w:lang w:eastAsia="sl-SI"/>
    </w:rPr>
  </w:style>
  <w:style w:type="character" w:customStyle="1" w:styleId="ListLabel2">
    <w:name w:val="ListLabel 2"/>
    <w:qFormat/>
    <w:rsid w:val="00016EA3"/>
    <w:rPr>
      <w:rFonts w:cs="Times New Roman"/>
      <w:b/>
      <w:sz w:val="22"/>
    </w:rPr>
  </w:style>
  <w:style w:type="paragraph" w:styleId="Revizija">
    <w:name w:val="Revision"/>
    <w:hidden/>
    <w:uiPriority w:val="99"/>
    <w:semiHidden/>
    <w:rsid w:val="00F8057D"/>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2011B8"/>
    <w:rPr>
      <w:color w:val="800080" w:themeColor="followedHyperlink"/>
      <w:u w:val="single"/>
    </w:rPr>
  </w:style>
  <w:style w:type="table" w:customStyle="1" w:styleId="NormalTablePHPDOCX1">
    <w:name w:val="Normal Table PHPDOCX1"/>
    <w:uiPriority w:val="99"/>
    <w:semiHidden/>
    <w:unhideWhenUsed/>
    <w:qFormat/>
    <w:rsid w:val="00D71F0E"/>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64784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580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6-01-2761"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3.xml"/><Relationship Id="rId28" Type="http://schemas.openxmlformats.org/officeDocument/2006/relationships/footer" Target="footer7.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uradni-list.si/1/objava.jsp?sop=2007-01-4826" TargetMode="Externa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mojejn" TargetMode="External"/><Relationship Id="rId22" Type="http://schemas.openxmlformats.org/officeDocument/2006/relationships/hyperlink" Target="http://www.uradni-list.si/1/objava.jsp?sop=2021-01-3972" TargetMode="External"/><Relationship Id="rId27" Type="http://schemas.openxmlformats.org/officeDocument/2006/relationships/footer" Target="footer6.xml"/><Relationship Id="rId30" Type="http://schemas.openxmlformats.org/officeDocument/2006/relationships/footer" Target="footer9.xml"/><Relationship Id="rId35" Type="http://schemas.openxmlformats.org/officeDocument/2006/relationships/footer" Target="footer14.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E4F26-3598-4819-BBC2-5E6BC718A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19502</Words>
  <Characters>111168</Characters>
  <Application>Microsoft Office Word</Application>
  <DocSecurity>0</DocSecurity>
  <Lines>926</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CUDV 12</cp:lastModifiedBy>
  <cp:revision>4</cp:revision>
  <cp:lastPrinted>2022-03-03T07:39:00Z</cp:lastPrinted>
  <dcterms:created xsi:type="dcterms:W3CDTF">2022-05-11T11:56:00Z</dcterms:created>
  <dcterms:modified xsi:type="dcterms:W3CDTF">2022-05-12T09:52:00Z</dcterms:modified>
</cp:coreProperties>
</file>