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5F7B8C" w14:textId="776E26DF" w:rsidR="00893DAE" w:rsidRPr="000B7E57" w:rsidRDefault="000F3713" w:rsidP="00893DAE">
      <w:pPr>
        <w:pStyle w:val="Naslov1"/>
        <w:pBdr>
          <w:top w:val="single" w:sz="24" w:space="1" w:color="FABF8F" w:themeColor="accent6" w:themeTint="99"/>
          <w:left w:val="single" w:sz="24" w:space="4" w:color="FABF8F" w:themeColor="accent6" w:themeTint="99"/>
          <w:bottom w:val="single" w:sz="24" w:space="1" w:color="FABF8F" w:themeColor="accent6" w:themeTint="99"/>
          <w:right w:val="single" w:sz="24" w:space="4" w:color="FABF8F" w:themeColor="accent6" w:themeTint="99"/>
        </w:pBdr>
        <w:shd w:val="clear" w:color="auto" w:fill="FABF8F" w:themeFill="accent6" w:themeFillTint="99"/>
        <w:tabs>
          <w:tab w:val="left" w:pos="6510"/>
        </w:tabs>
        <w:ind w:left="1985"/>
        <w:rPr>
          <w:rFonts w:ascii="Arial" w:hAnsi="Arial" w:cs="Arial"/>
          <w:color w:val="FFFFFF" w:themeColor="background1"/>
          <w:szCs w:val="26"/>
        </w:rPr>
      </w:pPr>
      <w:r>
        <w:rPr>
          <w:rFonts w:ascii="Times New Roman" w:hAnsi="Times New Roman" w:cs="Times New Roman"/>
          <w:noProof/>
          <w:sz w:val="18"/>
          <w:lang w:eastAsia="sl-SI"/>
        </w:rPr>
        <w:t xml:space="preserve"> </w:t>
      </w:r>
      <w:r w:rsidR="00893DAE" w:rsidRPr="000B7E57">
        <w:rPr>
          <w:rFonts w:ascii="Arial" w:hAnsi="Arial" w:cs="Arial"/>
          <w:color w:val="FFFFFF" w:themeColor="background1"/>
          <w:szCs w:val="26"/>
        </w:rPr>
        <w:t>Vsebina ponudbene dokumentacije</w:t>
      </w:r>
    </w:p>
    <w:p w14:paraId="2969B931" w14:textId="211361FC" w:rsidR="00706BDD" w:rsidRPr="000B7E57" w:rsidRDefault="000F3713" w:rsidP="00893DAE">
      <w:pPr>
        <w:rPr>
          <w:rFonts w:ascii="Arial" w:hAnsi="Arial" w:cs="Arial"/>
          <w:color w:val="FFFFFF" w:themeColor="background1"/>
          <w:szCs w:val="26"/>
        </w:rPr>
      </w:pPr>
      <w:r>
        <w:rPr>
          <w:rFonts w:ascii="Times New Roman" w:hAnsi="Times New Roman" w:cs="Times New Roman"/>
          <w:noProof/>
          <w:sz w:val="18"/>
          <w:lang w:eastAsia="sl-SI"/>
        </w:rPr>
        <w:t xml:space="preserve"> </w:t>
      </w:r>
      <w:r w:rsidR="000E73FE" w:rsidRPr="000B7E57">
        <w:rPr>
          <w:rFonts w:ascii="Arial" w:hAnsi="Arial" w:cs="Arial"/>
          <w:color w:val="FFFFFF" w:themeColor="background1"/>
          <w:szCs w:val="26"/>
        </w:rPr>
        <w:t>Vsebina ponudbene dokumentacije</w:t>
      </w:r>
    </w:p>
    <w:p w14:paraId="57F25B2D" w14:textId="77777777" w:rsidR="00706BDD" w:rsidRPr="00A17BFF" w:rsidRDefault="00706BDD" w:rsidP="00706BDD">
      <w:pPr>
        <w:pStyle w:val="Paragraf"/>
        <w:rPr>
          <w:rFonts w:ascii="Arial" w:hAnsi="Arial" w:cs="Arial"/>
        </w:rPr>
      </w:pPr>
    </w:p>
    <w:p w14:paraId="0FC3423C" w14:textId="77777777" w:rsidR="00F11867" w:rsidRDefault="00F11867" w:rsidP="00F11867">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50D0BEE7" w14:textId="77777777" w:rsidR="00F11867" w:rsidRDefault="00F11867" w:rsidP="00F11867">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73388C37" w14:textId="77777777" w:rsidR="00F11867" w:rsidRDefault="00F11867" w:rsidP="00F11867">
      <w:pPr>
        <w:spacing w:before="225" w:after="225" w:line="240" w:lineRule="auto"/>
        <w:jc w:val="both"/>
      </w:pPr>
      <w:r>
        <w:rPr>
          <w:rFonts w:ascii="Arial" w:hAnsi="Arial" w:cs="Arial"/>
          <w:color w:val="000000"/>
          <w:sz w:val="18"/>
          <w:szCs w:val="18"/>
        </w:rPr>
        <w:t xml:space="preserve">Zaželeno je, da so zahtevani dokumenti zloženi po spodaj navedenem vrstnem redu. </w:t>
      </w:r>
      <w:r w:rsidRPr="000B302B">
        <w:rPr>
          <w:rFonts w:ascii="Arial" w:hAnsi="Arial" w:cs="Arial"/>
          <w:b/>
          <w:color w:val="000000"/>
          <w:sz w:val="18"/>
          <w:szCs w:val="18"/>
        </w:rPr>
        <w:t xml:space="preserve">Dokumente na Portalu e-JN naložite v razdelke, in sicer dokumenti od </w:t>
      </w:r>
      <w:r>
        <w:rPr>
          <w:rFonts w:ascii="Arial" w:hAnsi="Arial" w:cs="Arial"/>
          <w:b/>
          <w:color w:val="000000"/>
          <w:sz w:val="18"/>
          <w:szCs w:val="18"/>
        </w:rPr>
        <w:t>1a</w:t>
      </w:r>
      <w:r w:rsidRPr="000B302B">
        <w:rPr>
          <w:rFonts w:ascii="Arial" w:hAnsi="Arial" w:cs="Arial"/>
          <w:b/>
          <w:color w:val="000000"/>
          <w:sz w:val="18"/>
          <w:szCs w:val="18"/>
        </w:rPr>
        <w:t>-1</w:t>
      </w:r>
      <w:r>
        <w:rPr>
          <w:rFonts w:ascii="Arial" w:hAnsi="Arial" w:cs="Arial"/>
          <w:b/>
          <w:color w:val="000000"/>
          <w:sz w:val="18"/>
          <w:szCs w:val="18"/>
        </w:rPr>
        <w:t xml:space="preserve">0 in od 12-13 </w:t>
      </w:r>
      <w:r w:rsidRPr="000B302B">
        <w:rPr>
          <w:rFonts w:ascii="Arial" w:hAnsi="Arial" w:cs="Arial"/>
          <w:b/>
          <w:color w:val="000000"/>
          <w:sz w:val="18"/>
          <w:szCs w:val="18"/>
        </w:rPr>
        <w:t xml:space="preserve">v razdelek DRUGE PRILOGE, obrazec </w:t>
      </w:r>
      <w:r>
        <w:rPr>
          <w:rFonts w:ascii="Arial" w:hAnsi="Arial" w:cs="Arial"/>
          <w:b/>
          <w:color w:val="000000"/>
          <w:sz w:val="18"/>
          <w:szCs w:val="18"/>
        </w:rPr>
        <w:t>št. 1 Ponudba</w:t>
      </w:r>
      <w:r w:rsidRPr="000B302B">
        <w:rPr>
          <w:rFonts w:ascii="Arial" w:hAnsi="Arial" w:cs="Arial"/>
          <w:b/>
          <w:color w:val="000000"/>
          <w:sz w:val="18"/>
          <w:szCs w:val="18"/>
        </w:rPr>
        <w:t xml:space="preserve"> v razdelek PREDRAČUN in obrazec ESPD v razdelek ESPD</w:t>
      </w:r>
      <w:r>
        <w:t>.</w:t>
      </w:r>
      <w:r w:rsidRPr="000B302B">
        <w:t xml:space="preserve"> </w:t>
      </w:r>
    </w:p>
    <w:p w14:paraId="5B681430" w14:textId="77777777" w:rsidR="00F11867" w:rsidRPr="00A17BFF" w:rsidRDefault="00F11867" w:rsidP="00F11867">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F11867" w14:paraId="59439AD3" w14:textId="77777777" w:rsidTr="000F4278">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2DB592B" w14:textId="77777777" w:rsidR="00F11867" w:rsidRDefault="00F11867" w:rsidP="000F4278">
            <w:pPr>
              <w:jc w:val="center"/>
            </w:pPr>
            <w:r>
              <w:rPr>
                <w:rFonts w:ascii="Arial" w:hAnsi="Arial" w:cs="Arial"/>
                <w:b/>
                <w:bCs/>
                <w:color w:val="000000"/>
                <w:position w:val="-3"/>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3F89764" w14:textId="77777777" w:rsidR="00F11867" w:rsidRDefault="00F11867" w:rsidP="000F4278">
            <w:pPr>
              <w:jc w:val="center"/>
            </w:pPr>
            <w:r>
              <w:rPr>
                <w:rFonts w:ascii="Arial" w:hAnsi="Arial" w:cs="Arial"/>
                <w:b/>
                <w:bCs/>
                <w:color w:val="000000"/>
                <w:position w:val="-3"/>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2D4D031" w14:textId="77777777" w:rsidR="00F11867" w:rsidRDefault="00F11867" w:rsidP="000F4278">
            <w:pPr>
              <w:jc w:val="center"/>
            </w:pPr>
            <w:r>
              <w:rPr>
                <w:rFonts w:ascii="Arial" w:hAnsi="Arial" w:cs="Arial"/>
                <w:b/>
                <w:bCs/>
                <w:color w:val="000000"/>
                <w:position w:val="-3"/>
                <w:shd w:val="clear" w:color="auto" w:fill="AAAAAA"/>
              </w:rPr>
              <w:t>Opombe</w:t>
            </w:r>
          </w:p>
        </w:tc>
      </w:tr>
      <w:tr w:rsidR="00F11867" w14:paraId="05DD080B" w14:textId="77777777" w:rsidTr="000F427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97853E" w14:textId="77777777" w:rsidR="00F11867" w:rsidRDefault="00F11867" w:rsidP="000F4278">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DF6746" w14:textId="77777777" w:rsidR="00F11867" w:rsidRDefault="00F11867" w:rsidP="000F4278">
            <w:r>
              <w:rPr>
                <w:rFonts w:ascii="Arial" w:hAnsi="Arial" w:cs="Arial"/>
                <w:color w:val="000000"/>
                <w:position w:val="-2"/>
                <w:sz w:val="18"/>
                <w:szCs w:val="18"/>
              </w:rPr>
              <w:t>Ponudba</w:t>
            </w:r>
          </w:p>
          <w:p w14:paraId="2189DAC6" w14:textId="77777777" w:rsidR="00F11867" w:rsidRDefault="00F11867" w:rsidP="000F427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9A9899" w14:textId="77777777" w:rsidR="00F11867" w:rsidRDefault="00F11867" w:rsidP="000F4278">
            <w:pPr>
              <w:spacing w:before="135" w:after="135"/>
              <w:jc w:val="both"/>
              <w:textAlignment w:val="center"/>
            </w:pPr>
            <w:r>
              <w:rPr>
                <w:rFonts w:ascii="Arial" w:hAnsi="Arial" w:cs="Arial"/>
                <w:color w:val="000000"/>
                <w:position w:val="-2"/>
                <w:sz w:val="18"/>
                <w:szCs w:val="18"/>
              </w:rPr>
              <w:t>Izpolnjen, podpisan in žigosan.</w:t>
            </w:r>
          </w:p>
        </w:tc>
      </w:tr>
      <w:tr w:rsidR="00F11867" w14:paraId="1246094F" w14:textId="77777777" w:rsidTr="000F427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0B8A350A" w14:textId="77777777" w:rsidR="00F11867" w:rsidRDefault="00F11867" w:rsidP="000F4278">
            <w:pPr>
              <w:rPr>
                <w:rFonts w:ascii="Arial" w:hAnsi="Arial" w:cs="Arial"/>
                <w:color w:val="000000"/>
                <w:position w:val="-2"/>
                <w:sz w:val="18"/>
                <w:szCs w:val="18"/>
              </w:rPr>
            </w:pPr>
            <w:r>
              <w:rPr>
                <w:rFonts w:ascii="Arial" w:hAnsi="Arial" w:cs="Arial"/>
                <w:color w:val="000000"/>
                <w:position w:val="-2"/>
                <w:sz w:val="18"/>
                <w:szCs w:val="18"/>
              </w:rPr>
              <w:t>1a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50216619" w14:textId="77777777" w:rsidR="00F11867" w:rsidRDefault="00F11867" w:rsidP="000F4278">
            <w:pPr>
              <w:rPr>
                <w:rFonts w:ascii="Arial" w:hAnsi="Arial" w:cs="Arial"/>
                <w:color w:val="000000"/>
                <w:position w:val="-2"/>
                <w:sz w:val="18"/>
                <w:szCs w:val="18"/>
              </w:rPr>
            </w:pPr>
            <w:r w:rsidRPr="007E6677">
              <w:rPr>
                <w:rFonts w:ascii="Arial" w:hAnsi="Arial" w:cs="Arial"/>
                <w:color w:val="000000"/>
                <w:position w:val="-2"/>
                <w:sz w:val="18"/>
                <w:szCs w:val="18"/>
              </w:rPr>
              <w:t>Podatki o ponudniku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2C56A007" w14:textId="77777777" w:rsidR="00F11867" w:rsidRDefault="00F11867" w:rsidP="000F4278">
            <w:pPr>
              <w:spacing w:before="135" w:after="135"/>
              <w:jc w:val="both"/>
              <w:textAlignment w:val="center"/>
              <w:rPr>
                <w:rFonts w:ascii="Arial" w:hAnsi="Arial" w:cs="Arial"/>
                <w:color w:val="000000"/>
                <w:position w:val="-2"/>
                <w:sz w:val="18"/>
                <w:szCs w:val="18"/>
              </w:rPr>
            </w:pPr>
            <w:r w:rsidRPr="007E6677">
              <w:rPr>
                <w:rFonts w:ascii="Arial" w:hAnsi="Arial" w:cs="Arial"/>
                <w:color w:val="000000"/>
                <w:position w:val="-2"/>
                <w:sz w:val="18"/>
                <w:szCs w:val="18"/>
              </w:rPr>
              <w:t>Izpolnjen, podpisan in žigosan</w:t>
            </w:r>
          </w:p>
        </w:tc>
      </w:tr>
      <w:tr w:rsidR="00F11867" w14:paraId="75100714" w14:textId="77777777" w:rsidTr="000F427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DFCA3B" w14:textId="77777777" w:rsidR="00F11867" w:rsidRDefault="00F11867" w:rsidP="000F4278">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5E0B8E" w14:textId="77777777" w:rsidR="00F11867" w:rsidRDefault="00F11867" w:rsidP="000F4278">
            <w:r>
              <w:rPr>
                <w:rFonts w:ascii="Arial" w:hAnsi="Arial" w:cs="Arial"/>
                <w:color w:val="000000"/>
                <w:position w:val="-2"/>
                <w:sz w:val="18"/>
                <w:szCs w:val="18"/>
              </w:rPr>
              <w:t xml:space="preserve">Krovna izjava </w:t>
            </w:r>
          </w:p>
          <w:p w14:paraId="41EE236C" w14:textId="77777777" w:rsidR="00F11867" w:rsidRDefault="00F11867" w:rsidP="000F427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D1C218" w14:textId="77777777" w:rsidR="00F11867" w:rsidRDefault="00F11867" w:rsidP="000F4278">
            <w:pPr>
              <w:spacing w:before="135" w:after="135"/>
              <w:jc w:val="both"/>
              <w:textAlignment w:val="center"/>
            </w:pPr>
            <w:r>
              <w:rPr>
                <w:rFonts w:ascii="Arial" w:hAnsi="Arial" w:cs="Arial"/>
                <w:color w:val="000000"/>
                <w:position w:val="-2"/>
                <w:sz w:val="18"/>
                <w:szCs w:val="18"/>
              </w:rPr>
              <w:t>Izpolnjen, podpisan in žigosan.</w:t>
            </w:r>
          </w:p>
        </w:tc>
      </w:tr>
      <w:tr w:rsidR="00F11867" w14:paraId="27DFF692" w14:textId="77777777" w:rsidTr="000F427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EC8DD8" w14:textId="77777777" w:rsidR="00F11867" w:rsidRDefault="00F11867" w:rsidP="000F4278">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0A4972" w14:textId="77777777" w:rsidR="00F11867" w:rsidRDefault="00F11867" w:rsidP="000F4278">
            <w:r>
              <w:rPr>
                <w:rFonts w:ascii="Arial" w:hAnsi="Arial" w:cs="Arial"/>
                <w:color w:val="000000"/>
                <w:position w:val="-2"/>
                <w:sz w:val="18"/>
                <w:szCs w:val="18"/>
              </w:rPr>
              <w:t xml:space="preserve">Izjava gospodarskega subjekta in pooblastilo za pridobitev podatkov iz kazenske evidence </w:t>
            </w:r>
          </w:p>
          <w:p w14:paraId="4DB07A2D" w14:textId="77777777" w:rsidR="00F11867" w:rsidRDefault="00F11867" w:rsidP="000F427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4BE013" w14:textId="77777777" w:rsidR="00F11867" w:rsidRDefault="00F11867" w:rsidP="000F4278">
            <w:pPr>
              <w:spacing w:before="135" w:after="135"/>
              <w:jc w:val="both"/>
              <w:textAlignment w:val="center"/>
            </w:pPr>
            <w:r>
              <w:rPr>
                <w:rFonts w:ascii="Arial" w:hAnsi="Arial" w:cs="Arial"/>
                <w:color w:val="000000"/>
                <w:position w:val="-2"/>
                <w:sz w:val="18"/>
                <w:szCs w:val="18"/>
              </w:rPr>
              <w:t>Izpolnjen, podpisan in žigosan.</w:t>
            </w:r>
          </w:p>
        </w:tc>
      </w:tr>
      <w:tr w:rsidR="00F11867" w14:paraId="7A829214" w14:textId="77777777" w:rsidTr="000F427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30552" w14:textId="77777777" w:rsidR="00F11867" w:rsidRDefault="00F11867" w:rsidP="000F4278">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F0032A" w14:textId="77777777" w:rsidR="00F11867" w:rsidRDefault="00F11867" w:rsidP="000F4278">
            <w:r>
              <w:rPr>
                <w:rFonts w:ascii="Arial" w:hAnsi="Arial" w:cs="Arial"/>
                <w:color w:val="000000"/>
                <w:position w:val="-2"/>
                <w:sz w:val="18"/>
                <w:szCs w:val="18"/>
              </w:rPr>
              <w:t>Izjava članov organov in zastopnikov gospodarskega subjekta in pooblastilo za pridobitev podatkov iz kazenske evidence</w:t>
            </w:r>
          </w:p>
          <w:p w14:paraId="2EB63D13" w14:textId="77777777" w:rsidR="00F11867" w:rsidRDefault="00F11867" w:rsidP="000F427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51BB13" w14:textId="77777777" w:rsidR="00F11867" w:rsidRDefault="00F11867" w:rsidP="000F4278">
            <w:pPr>
              <w:spacing w:before="135" w:after="135"/>
              <w:jc w:val="both"/>
              <w:textAlignment w:val="center"/>
            </w:pPr>
            <w:r>
              <w:rPr>
                <w:rFonts w:ascii="Arial" w:hAnsi="Arial" w:cs="Arial"/>
                <w:color w:val="000000"/>
                <w:position w:val="-2"/>
                <w:sz w:val="18"/>
                <w:szCs w:val="18"/>
              </w:rPr>
              <w:t>Izpolnjen, podpisan in žigosan.</w:t>
            </w:r>
          </w:p>
        </w:tc>
      </w:tr>
      <w:tr w:rsidR="00F11867" w14:paraId="3A4D548D" w14:textId="77777777" w:rsidTr="000F427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2B02B9" w14:textId="77777777" w:rsidR="00F11867" w:rsidRDefault="00F11867" w:rsidP="000F4278">
            <w: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145DFB" w14:textId="77777777" w:rsidR="00F11867" w:rsidRDefault="00F11867" w:rsidP="000F4278">
            <w:r>
              <w:rPr>
                <w:rFonts w:ascii="Arial" w:hAnsi="Arial" w:cs="Arial"/>
                <w:color w:val="000000"/>
                <w:position w:val="-2"/>
                <w:sz w:val="18"/>
                <w:szCs w:val="18"/>
              </w:rPr>
              <w:t>Menična izjava za dobro izvedbo pogodbenih obveznosti</w:t>
            </w:r>
          </w:p>
          <w:p w14:paraId="4F6639E1" w14:textId="77777777" w:rsidR="00F11867" w:rsidRDefault="00F11867" w:rsidP="000F427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C74275" w14:textId="77777777" w:rsidR="00F11867" w:rsidRDefault="00F11867" w:rsidP="000F4278">
            <w:pPr>
              <w:spacing w:before="135" w:after="135"/>
              <w:jc w:val="both"/>
              <w:textAlignment w:val="center"/>
            </w:pPr>
            <w:r>
              <w:rPr>
                <w:rFonts w:ascii="Arial" w:hAnsi="Arial" w:cs="Arial"/>
                <w:color w:val="000000"/>
                <w:position w:val="-2"/>
                <w:sz w:val="18"/>
                <w:szCs w:val="18"/>
              </w:rPr>
              <w:t>Izpolnjen, podpisan in žigosan.</w:t>
            </w:r>
          </w:p>
        </w:tc>
      </w:tr>
      <w:tr w:rsidR="00F11867" w14:paraId="1F4C9C2B" w14:textId="77777777" w:rsidTr="000F427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B17B17" w14:textId="77777777" w:rsidR="00F11867" w:rsidRDefault="00F11867" w:rsidP="000F4278">
            <w: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CC0158" w14:textId="77777777" w:rsidR="00F11867" w:rsidRDefault="00F11867" w:rsidP="000F4278">
            <w:pPr>
              <w:rPr>
                <w:rFonts w:ascii="Arial" w:hAnsi="Arial" w:cs="Arial"/>
                <w:color w:val="000000"/>
                <w:position w:val="-2"/>
                <w:sz w:val="18"/>
                <w:szCs w:val="18"/>
              </w:rPr>
            </w:pPr>
            <w:r>
              <w:rPr>
                <w:rFonts w:ascii="Arial" w:hAnsi="Arial" w:cs="Arial"/>
                <w:color w:val="000000"/>
                <w:position w:val="-2"/>
                <w:sz w:val="18"/>
                <w:szCs w:val="18"/>
              </w:rPr>
              <w:t>Vzorec menične izjave za dobro izvedbo pogodbenih obveznosti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5C343B" w14:textId="77777777" w:rsidR="00F11867" w:rsidRDefault="00F11867" w:rsidP="000F427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w:t>
            </w:r>
          </w:p>
        </w:tc>
      </w:tr>
      <w:tr w:rsidR="00F11867" w14:paraId="55359A33" w14:textId="77777777" w:rsidTr="000F427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0FE434" w14:textId="77777777" w:rsidR="00F11867" w:rsidRDefault="00F11867" w:rsidP="000F4278">
            <w: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B27CC6" w14:textId="77777777" w:rsidR="00F11867" w:rsidRDefault="00F11867" w:rsidP="000F4278">
            <w:r>
              <w:rPr>
                <w:rFonts w:ascii="Arial" w:hAnsi="Arial" w:cs="Arial"/>
                <w:color w:val="000000"/>
                <w:position w:val="-2"/>
                <w:sz w:val="18"/>
                <w:szCs w:val="18"/>
              </w:rPr>
              <w:t xml:space="preserve">Izjava zastopnika podizvajalca v zvezi z izpolnjevanjem obveznih pogojev za podizvajalce </w:t>
            </w:r>
          </w:p>
          <w:p w14:paraId="4769A89F" w14:textId="77777777" w:rsidR="00F11867" w:rsidRDefault="00F11867" w:rsidP="000F427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76BCCB" w14:textId="77777777" w:rsidR="00F11867" w:rsidRDefault="00F11867" w:rsidP="000F4278">
            <w:pPr>
              <w:spacing w:before="135" w:after="135"/>
              <w:jc w:val="both"/>
              <w:textAlignment w:val="center"/>
            </w:pPr>
            <w:r>
              <w:rPr>
                <w:rFonts w:ascii="Arial" w:hAnsi="Arial" w:cs="Arial"/>
                <w:color w:val="000000"/>
                <w:position w:val="-2"/>
                <w:sz w:val="18"/>
                <w:szCs w:val="18"/>
              </w:rPr>
              <w:t>Izpolnjen, podpisan in žigosan.</w:t>
            </w:r>
          </w:p>
        </w:tc>
      </w:tr>
      <w:tr w:rsidR="00F11867" w14:paraId="26C1F31D" w14:textId="77777777" w:rsidTr="000F427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698A4C" w14:textId="77777777" w:rsidR="00F11867" w:rsidRDefault="00F11867" w:rsidP="000F4278">
            <w: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EB2B12" w14:textId="77777777" w:rsidR="00F11867" w:rsidRDefault="00F11867" w:rsidP="000F4278">
            <w:r>
              <w:rPr>
                <w:rFonts w:ascii="Arial" w:hAnsi="Arial" w:cs="Arial"/>
                <w:color w:val="000000"/>
                <w:position w:val="-2"/>
                <w:sz w:val="18"/>
                <w:szCs w:val="18"/>
              </w:rPr>
              <w:t>Izjava podizvajalca</w:t>
            </w:r>
          </w:p>
          <w:p w14:paraId="5BE04AD9" w14:textId="77777777" w:rsidR="00F11867" w:rsidRDefault="00F11867" w:rsidP="000F427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A44398" w14:textId="77777777" w:rsidR="00F11867" w:rsidRDefault="00F11867" w:rsidP="000F4278">
            <w:pPr>
              <w:spacing w:before="135" w:after="135"/>
              <w:jc w:val="both"/>
              <w:textAlignment w:val="center"/>
            </w:pPr>
            <w:r>
              <w:rPr>
                <w:rFonts w:ascii="Arial" w:hAnsi="Arial" w:cs="Arial"/>
                <w:color w:val="000000"/>
                <w:position w:val="-2"/>
                <w:sz w:val="18"/>
                <w:szCs w:val="18"/>
              </w:rPr>
              <w:t>Izpolnjen, podpisan in žigosan.</w:t>
            </w:r>
          </w:p>
        </w:tc>
      </w:tr>
      <w:tr w:rsidR="00F11867" w14:paraId="5E34C91B" w14:textId="77777777" w:rsidTr="000F427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9871A7" w14:textId="77777777" w:rsidR="00F11867" w:rsidRDefault="00F11867" w:rsidP="000F4278">
            <w: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4D16DE" w14:textId="77777777" w:rsidR="00F11867" w:rsidRDefault="00F11867" w:rsidP="000F4278">
            <w:r>
              <w:rPr>
                <w:rFonts w:ascii="Arial" w:hAnsi="Arial" w:cs="Arial"/>
                <w:color w:val="000000"/>
                <w:position w:val="-2"/>
                <w:sz w:val="18"/>
                <w:szCs w:val="18"/>
              </w:rPr>
              <w:t>Izjava o nastopu s podizvajalci</w:t>
            </w:r>
          </w:p>
          <w:p w14:paraId="70731E95" w14:textId="77777777" w:rsidR="00F11867" w:rsidRDefault="00F11867" w:rsidP="000F427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693577" w14:textId="77777777" w:rsidR="00F11867" w:rsidRDefault="00F11867" w:rsidP="000F4278">
            <w:pPr>
              <w:spacing w:before="135" w:after="135"/>
              <w:jc w:val="both"/>
              <w:textAlignment w:val="center"/>
            </w:pPr>
            <w:r>
              <w:rPr>
                <w:rFonts w:ascii="Arial" w:hAnsi="Arial" w:cs="Arial"/>
                <w:color w:val="000000"/>
                <w:position w:val="-2"/>
                <w:sz w:val="18"/>
                <w:szCs w:val="18"/>
              </w:rPr>
              <w:t>Izpolnjen, podpisan in žigosan.</w:t>
            </w:r>
          </w:p>
        </w:tc>
      </w:tr>
      <w:tr w:rsidR="00F11867" w14:paraId="232F8652" w14:textId="77777777" w:rsidTr="000F427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13F776" w14:textId="77777777" w:rsidR="00F11867" w:rsidRDefault="00F11867" w:rsidP="000F4278">
            <w:r>
              <w:lastRenderedPageBreak/>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093DDC" w14:textId="77777777" w:rsidR="00F11867" w:rsidRDefault="00F11867" w:rsidP="000F4278">
            <w:r>
              <w:rPr>
                <w:rFonts w:ascii="Arial" w:hAnsi="Arial" w:cs="Arial"/>
                <w:color w:val="000000"/>
                <w:position w:val="-2"/>
                <w:sz w:val="18"/>
                <w:szCs w:val="18"/>
              </w:rPr>
              <w:t>Izjava o lastniških deležih</w:t>
            </w:r>
          </w:p>
          <w:p w14:paraId="0C971284" w14:textId="77777777" w:rsidR="00F11867" w:rsidRDefault="00F11867" w:rsidP="000F427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AE1385" w14:textId="77777777" w:rsidR="00F11867" w:rsidRDefault="00F11867" w:rsidP="000F4278">
            <w:pPr>
              <w:spacing w:before="135" w:after="135"/>
              <w:jc w:val="both"/>
              <w:textAlignment w:val="center"/>
            </w:pPr>
            <w:r>
              <w:rPr>
                <w:rFonts w:ascii="Arial" w:hAnsi="Arial" w:cs="Arial"/>
                <w:color w:val="000000"/>
                <w:position w:val="-2"/>
                <w:sz w:val="18"/>
                <w:szCs w:val="18"/>
              </w:rPr>
              <w:t>Izpolnjen, podpisan in žigosan</w:t>
            </w:r>
          </w:p>
        </w:tc>
      </w:tr>
      <w:tr w:rsidR="00F11867" w14:paraId="2650E641" w14:textId="77777777" w:rsidTr="000F427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40C9AF" w14:textId="77777777" w:rsidR="00F11867" w:rsidRDefault="00F11867" w:rsidP="000F4278">
            <w: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862CDE" w14:textId="77777777" w:rsidR="00F11867" w:rsidRDefault="00F11867" w:rsidP="000F4278">
            <w:pPr>
              <w:rPr>
                <w:rFonts w:ascii="Arial" w:hAnsi="Arial" w:cs="Arial"/>
                <w:color w:val="000000"/>
                <w:position w:val="-2"/>
                <w:sz w:val="18"/>
                <w:szCs w:val="18"/>
              </w:rPr>
            </w:pPr>
            <w:bookmarkStart w:id="0" w:name="_Hlk512503251"/>
            <w:r>
              <w:rPr>
                <w:rFonts w:ascii="Arial" w:hAnsi="Arial" w:cs="Arial"/>
                <w:color w:val="000000"/>
                <w:position w:val="-2"/>
                <w:sz w:val="18"/>
                <w:szCs w:val="18"/>
              </w:rPr>
              <w:t>S</w:t>
            </w:r>
            <w:r w:rsidRPr="007651DB">
              <w:rPr>
                <w:rFonts w:ascii="Arial" w:hAnsi="Arial" w:cs="Arial"/>
                <w:color w:val="000000"/>
                <w:position w:val="-2"/>
                <w:sz w:val="18"/>
                <w:szCs w:val="18"/>
              </w:rPr>
              <w:t>eznam opravljenih dobav</w:t>
            </w:r>
            <w:bookmarkEnd w:id="0"/>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7428DF" w14:textId="77777777" w:rsidR="00F11867" w:rsidRDefault="00F11867" w:rsidP="000F427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F11867" w14:paraId="308D152C" w14:textId="77777777" w:rsidTr="000F427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9E0D2E" w14:textId="77777777" w:rsidR="00F11867" w:rsidRDefault="00F11867" w:rsidP="000F4278">
            <w: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6C4EB7" w14:textId="77777777" w:rsidR="00F11867" w:rsidRDefault="00F11867" w:rsidP="000F4278">
            <w:pPr>
              <w:rPr>
                <w:rFonts w:ascii="Arial" w:hAnsi="Arial" w:cs="Arial"/>
                <w:color w:val="000000"/>
                <w:position w:val="-2"/>
                <w:sz w:val="18"/>
                <w:szCs w:val="18"/>
              </w:rPr>
            </w:pPr>
            <w:r>
              <w:rPr>
                <w:rFonts w:ascii="Arial" w:hAnsi="Arial" w:cs="Arial"/>
                <w:color w:val="000000"/>
                <w:position w:val="-2"/>
                <w:sz w:val="18"/>
                <w:szCs w:val="18"/>
              </w:rPr>
              <w:t>Izjava o prevzemu delavcev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149462" w14:textId="77777777" w:rsidR="00F11867" w:rsidRDefault="00F11867" w:rsidP="000F4278">
            <w:pPr>
              <w:spacing w:before="135" w:after="135"/>
              <w:jc w:val="both"/>
              <w:textAlignment w:val="center"/>
              <w:rPr>
                <w:rFonts w:ascii="Arial" w:hAnsi="Arial" w:cs="Arial"/>
                <w:color w:val="000000"/>
                <w:position w:val="-2"/>
                <w:sz w:val="18"/>
                <w:szCs w:val="18"/>
              </w:rPr>
            </w:pPr>
            <w:r w:rsidRPr="004E2AF0">
              <w:rPr>
                <w:rFonts w:ascii="Arial" w:hAnsi="Arial" w:cs="Arial"/>
                <w:color w:val="000000"/>
                <w:position w:val="-2"/>
                <w:sz w:val="18"/>
                <w:szCs w:val="18"/>
              </w:rPr>
              <w:t>Izpolnjen, podpisan in žigosan</w:t>
            </w:r>
          </w:p>
        </w:tc>
      </w:tr>
      <w:tr w:rsidR="00F11867" w14:paraId="10B078F1" w14:textId="77777777" w:rsidTr="000F427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71FAD9" w14:textId="77777777" w:rsidR="00F11867" w:rsidRPr="008D0741" w:rsidRDefault="00F11867" w:rsidP="000F4278">
            <w:r w:rsidRPr="008D0741">
              <w:t>1</w:t>
            </w:r>
            <w: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B13158" w14:textId="77777777" w:rsidR="00F11867" w:rsidRPr="001F7761" w:rsidRDefault="00F11867" w:rsidP="000F4278">
            <w:pPr>
              <w:rPr>
                <w:rFonts w:ascii="Arial" w:hAnsi="Arial" w:cs="Arial"/>
                <w:color w:val="000000"/>
                <w:position w:val="-2"/>
                <w:sz w:val="18"/>
                <w:szCs w:val="18"/>
              </w:rPr>
            </w:pPr>
            <w:r>
              <w:rPr>
                <w:rFonts w:ascii="Arial" w:hAnsi="Arial" w:cs="Arial"/>
                <w:color w:val="000000"/>
                <w:position w:val="-2"/>
                <w:sz w:val="18"/>
                <w:szCs w:val="18"/>
              </w:rPr>
              <w:t>ESPD obrazec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BEE6FF" w14:textId="77777777" w:rsidR="00F11867" w:rsidRPr="001F7761" w:rsidRDefault="00F11867" w:rsidP="000F4278">
            <w:pPr>
              <w:spacing w:before="135" w:after="135"/>
              <w:jc w:val="both"/>
              <w:textAlignment w:val="center"/>
              <w:rPr>
                <w:rFonts w:ascii="Arial" w:hAnsi="Arial" w:cs="Arial"/>
                <w:color w:val="000000"/>
                <w:position w:val="-2"/>
                <w:sz w:val="18"/>
                <w:szCs w:val="18"/>
              </w:rPr>
            </w:pPr>
          </w:p>
        </w:tc>
      </w:tr>
      <w:tr w:rsidR="00F11867" w14:paraId="53C34A6F" w14:textId="77777777" w:rsidTr="000F427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1C60C8" w14:textId="77777777" w:rsidR="00F11867" w:rsidRPr="008D0741" w:rsidRDefault="00F11867" w:rsidP="000F4278">
            <w:r w:rsidRPr="008D0741">
              <w:t>1</w:t>
            </w:r>
            <w: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B9D171" w14:textId="77777777" w:rsidR="00F11867" w:rsidRDefault="00F11867" w:rsidP="000F4278">
            <w:pPr>
              <w:rPr>
                <w:rFonts w:ascii="Arial" w:hAnsi="Arial" w:cs="Arial"/>
                <w:color w:val="000000"/>
                <w:position w:val="-2"/>
                <w:sz w:val="18"/>
                <w:szCs w:val="18"/>
              </w:rPr>
            </w:pPr>
            <w:r>
              <w:rPr>
                <w:rFonts w:ascii="Arial" w:hAnsi="Arial" w:cs="Arial"/>
                <w:color w:val="000000"/>
                <w:position w:val="-2"/>
                <w:sz w:val="18"/>
                <w:szCs w:val="18"/>
              </w:rPr>
              <w:t>BON obrazec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A4AE67" w14:textId="77777777" w:rsidR="00F11867" w:rsidRPr="001F7761" w:rsidRDefault="00F11867" w:rsidP="000F4278">
            <w:pPr>
              <w:spacing w:before="135" w:after="135"/>
              <w:jc w:val="both"/>
              <w:textAlignment w:val="center"/>
              <w:rPr>
                <w:rFonts w:ascii="Arial" w:hAnsi="Arial" w:cs="Arial"/>
                <w:color w:val="000000"/>
                <w:position w:val="-2"/>
                <w:sz w:val="18"/>
                <w:szCs w:val="18"/>
              </w:rPr>
            </w:pPr>
          </w:p>
        </w:tc>
      </w:tr>
      <w:tr w:rsidR="00F11867" w14:paraId="2371A684" w14:textId="77777777" w:rsidTr="000F427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0B53D4" w14:textId="77777777" w:rsidR="00F11867" w:rsidRDefault="00F11867" w:rsidP="000F4278">
            <w:r>
              <w:t>15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9B94C6" w14:textId="77777777" w:rsidR="00F11867" w:rsidRDefault="00F11867" w:rsidP="000F4278">
            <w:r>
              <w:rPr>
                <w:rFonts w:ascii="Arial" w:hAnsi="Arial" w:cs="Arial"/>
                <w:color w:val="000000"/>
                <w:position w:val="-2"/>
                <w:sz w:val="18"/>
                <w:szCs w:val="18"/>
              </w:rPr>
              <w:t>Vzorec pogodbe o izvajanju storitev</w:t>
            </w:r>
            <w:r w:rsidRPr="004425C6">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A768F1" w14:textId="77777777" w:rsidR="00F11867" w:rsidRDefault="00F11867" w:rsidP="000F4278">
            <w:pPr>
              <w:spacing w:before="135" w:after="135"/>
              <w:jc w:val="both"/>
              <w:textAlignment w:val="center"/>
            </w:pPr>
            <w:r>
              <w:rPr>
                <w:rFonts w:ascii="Arial" w:hAnsi="Arial" w:cs="Arial"/>
                <w:color w:val="000000"/>
                <w:position w:val="-2"/>
                <w:sz w:val="18"/>
                <w:szCs w:val="18"/>
              </w:rPr>
              <w:t>Parafiran, podpisan in žigosan.</w:t>
            </w:r>
          </w:p>
        </w:tc>
      </w:tr>
      <w:tr w:rsidR="00F11867" w14:paraId="3A1B7CD5" w14:textId="77777777" w:rsidTr="000F427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0DDBEF" w14:textId="77777777" w:rsidR="00F11867" w:rsidRDefault="00F11867" w:rsidP="000F4278">
            <w:r>
              <w:t>16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BB52B0" w14:textId="77777777" w:rsidR="00F11867" w:rsidRDefault="00F11867" w:rsidP="000F4278">
            <w:pPr>
              <w:rPr>
                <w:rFonts w:ascii="Arial" w:hAnsi="Arial" w:cs="Arial"/>
                <w:color w:val="000000"/>
                <w:position w:val="-2"/>
                <w:sz w:val="18"/>
                <w:szCs w:val="18"/>
              </w:rPr>
            </w:pPr>
            <w:r w:rsidRPr="009F225D">
              <w:rPr>
                <w:rFonts w:ascii="Arial" w:hAnsi="Arial" w:cs="Arial"/>
                <w:color w:val="000000"/>
                <w:position w:val="-2"/>
                <w:sz w:val="18"/>
                <w:szCs w:val="18"/>
              </w:rPr>
              <w:t>Vzorec Sporazuma o prenosu delavcev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60153D" w14:textId="77777777" w:rsidR="00F11867" w:rsidRDefault="00F11867" w:rsidP="000F427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 podpisan in žigosan.</w:t>
            </w:r>
          </w:p>
        </w:tc>
      </w:tr>
    </w:tbl>
    <w:p w14:paraId="4B90CFA5" w14:textId="77777777" w:rsidR="00F11867" w:rsidRDefault="00F11867" w:rsidP="00F11867"/>
    <w:p w14:paraId="0D7AC5BC" w14:textId="77777777" w:rsidR="00F11867" w:rsidRDefault="00F11867" w:rsidP="00F11867">
      <w:pPr>
        <w:sectPr w:rsidR="00F11867" w:rsidSect="00D82CC3">
          <w:headerReference w:type="default" r:id="rId8"/>
          <w:footerReference w:type="default" r:id="rId9"/>
          <w:pgSz w:w="11906" w:h="16838"/>
          <w:pgMar w:top="1418" w:right="1418" w:bottom="1418" w:left="1418" w:header="567" w:footer="680" w:gutter="0"/>
          <w:cols w:space="708"/>
          <w:docGrid w:linePitch="360"/>
        </w:sectPr>
      </w:pPr>
    </w:p>
    <w:p w14:paraId="3A007A24" w14:textId="77777777" w:rsidR="00F11867" w:rsidRDefault="00F11867" w:rsidP="00F11867">
      <w:pPr>
        <w:spacing w:after="0"/>
        <w:jc w:val="right"/>
        <w:rPr>
          <w:rFonts w:ascii="Arial" w:hAnsi="Arial" w:cs="Arial"/>
          <w:sz w:val="18"/>
          <w:szCs w:val="18"/>
        </w:rPr>
      </w:pPr>
      <w:r w:rsidRPr="00590863">
        <w:rPr>
          <w:rFonts w:ascii="Arial" w:hAnsi="Arial" w:cs="Arial"/>
          <w:sz w:val="18"/>
          <w:szCs w:val="18"/>
        </w:rPr>
        <w:lastRenderedPageBreak/>
        <w:t>Obrazec št: 1</w:t>
      </w:r>
    </w:p>
    <w:p w14:paraId="3F5A7D70" w14:textId="77777777" w:rsidR="00F11867" w:rsidRDefault="00F11867" w:rsidP="00F11867">
      <w:pPr>
        <w:spacing w:after="0"/>
        <w:jc w:val="right"/>
        <w:rPr>
          <w:rFonts w:ascii="Arial" w:hAnsi="Arial" w:cs="Arial"/>
          <w:sz w:val="18"/>
          <w:szCs w:val="18"/>
        </w:rPr>
      </w:pPr>
    </w:p>
    <w:p w14:paraId="0D8AFAAC" w14:textId="77777777" w:rsidR="00F11867" w:rsidRPr="00590863" w:rsidRDefault="00F11867" w:rsidP="00F11867">
      <w:pPr>
        <w:spacing w:after="0"/>
        <w:jc w:val="right"/>
        <w:rPr>
          <w:rFonts w:ascii="Arial" w:hAnsi="Arial" w:cs="Arial"/>
          <w:sz w:val="18"/>
          <w:szCs w:val="18"/>
        </w:rPr>
      </w:pPr>
    </w:p>
    <w:p w14:paraId="27BF48D1" w14:textId="77777777" w:rsidR="00F11867" w:rsidRDefault="00F11867" w:rsidP="00F1186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70593378" w14:textId="77777777" w:rsidR="00F11867" w:rsidRDefault="00F11867" w:rsidP="00F11867">
      <w:pPr>
        <w:rPr>
          <w:rFonts w:ascii="Arial" w:hAnsi="Arial" w:cs="Arial"/>
        </w:rPr>
      </w:pPr>
    </w:p>
    <w:p w14:paraId="29186F9E" w14:textId="77777777" w:rsidR="00F11867" w:rsidRDefault="00F11867" w:rsidP="00F11867">
      <w:pPr>
        <w:spacing w:before="225" w:after="225" w:line="240" w:lineRule="auto"/>
        <w:jc w:val="both"/>
      </w:pPr>
      <w:r>
        <w:rPr>
          <w:rFonts w:ascii="Arial" w:hAnsi="Arial" w:cs="Arial"/>
          <w:color w:val="000000"/>
          <w:sz w:val="18"/>
          <w:szCs w:val="18"/>
        </w:rPr>
        <w:t>Na osnovi povabila za naročilo »</w:t>
      </w:r>
      <w:r w:rsidRPr="00907ECE">
        <w:rPr>
          <w:rFonts w:ascii="Arial" w:hAnsi="Arial" w:cs="Arial"/>
          <w:b/>
          <w:bCs/>
          <w:color w:val="000000"/>
          <w:sz w:val="18"/>
          <w:szCs w:val="18"/>
        </w:rPr>
        <w:t>Okolju prijazno čiščenje šolskih prostorov</w:t>
      </w:r>
      <w:r>
        <w:rPr>
          <w:rFonts w:ascii="Arial" w:hAnsi="Arial" w:cs="Arial"/>
          <w:color w:val="000000"/>
          <w:sz w:val="18"/>
          <w:szCs w:val="18"/>
        </w:rPr>
        <w:t>« dajemo ponudbo, kot sledi:</w:t>
      </w:r>
    </w:p>
    <w:p w14:paraId="297EBEF7" w14:textId="77777777" w:rsidR="00F11867" w:rsidRDefault="00F11867" w:rsidP="00F11867">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F11867" w14:paraId="4BEC1D0F" w14:textId="77777777" w:rsidTr="000F4278">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70D6E7" w14:textId="77777777" w:rsidR="00F11867" w:rsidRDefault="00F11867" w:rsidP="000F4278">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F15F91" w14:textId="77777777" w:rsidR="00F11867" w:rsidRDefault="00F11867" w:rsidP="000F4278">
            <w:r>
              <w:rPr>
                <w:rFonts w:ascii="Arial" w:hAnsi="Arial" w:cs="Arial"/>
                <w:color w:val="000000"/>
                <w:position w:val="-2"/>
                <w:sz w:val="18"/>
                <w:szCs w:val="18"/>
              </w:rPr>
              <w:t> </w:t>
            </w:r>
          </w:p>
        </w:tc>
      </w:tr>
      <w:tr w:rsidR="00F11867" w14:paraId="4A04002F" w14:textId="77777777" w:rsidTr="000F4278">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23AB0E" w14:textId="77777777" w:rsidR="00F11867" w:rsidRDefault="00F11867" w:rsidP="000F4278">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66136D" w14:textId="77777777" w:rsidR="00F11867" w:rsidRDefault="00F11867" w:rsidP="000F4278">
            <w:r>
              <w:rPr>
                <w:rFonts w:ascii="Arial" w:hAnsi="Arial" w:cs="Arial"/>
                <w:color w:val="000000"/>
                <w:position w:val="-2"/>
                <w:sz w:val="18"/>
                <w:szCs w:val="18"/>
              </w:rPr>
              <w:t> </w:t>
            </w:r>
          </w:p>
        </w:tc>
      </w:tr>
    </w:tbl>
    <w:p w14:paraId="1687DEC6" w14:textId="77777777" w:rsidR="00F11867" w:rsidRDefault="00F11867" w:rsidP="00F11867">
      <w:pPr>
        <w:spacing w:before="225" w:after="225" w:line="240" w:lineRule="auto"/>
        <w:jc w:val="both"/>
        <w:rPr>
          <w:rFonts w:ascii="Arial" w:hAnsi="Arial" w:cs="Arial"/>
          <w:color w:val="000000"/>
          <w:sz w:val="18"/>
          <w:szCs w:val="18"/>
        </w:rPr>
      </w:pPr>
      <w:r>
        <w:rPr>
          <w:rFonts w:ascii="Arial" w:hAnsi="Arial" w:cs="Arial"/>
          <w:color w:val="000000"/>
          <w:sz w:val="18"/>
          <w:szCs w:val="18"/>
        </w:rPr>
        <w:t>Ponudbo oddajamo (ustrezno označite):</w:t>
      </w:r>
    </w:p>
    <w:p w14:paraId="757A0148" w14:textId="77777777" w:rsidR="00F11867" w:rsidRDefault="00F11867" w:rsidP="00F11867">
      <w:pPr>
        <w:pStyle w:val="Odstavekseznama"/>
        <w:numPr>
          <w:ilvl w:val="0"/>
          <w:numId w:val="13"/>
        </w:numPr>
        <w:spacing w:before="225" w:after="225" w:line="240" w:lineRule="auto"/>
        <w:jc w:val="both"/>
        <w:rPr>
          <w:rFonts w:ascii="Arial" w:hAnsi="Arial" w:cs="Arial"/>
          <w:color w:val="000000"/>
          <w:sz w:val="18"/>
          <w:szCs w:val="18"/>
        </w:rPr>
      </w:pPr>
      <w:r w:rsidRPr="00586186">
        <w:rPr>
          <w:rFonts w:ascii="Arial" w:hAnsi="Arial" w:cs="Arial"/>
          <w:color w:val="000000"/>
          <w:sz w:val="18"/>
          <w:szCs w:val="18"/>
        </w:rPr>
        <w:t>za celotno naročilo</w:t>
      </w:r>
    </w:p>
    <w:p w14:paraId="64901F90" w14:textId="77777777" w:rsidR="00F11867" w:rsidRDefault="00F11867" w:rsidP="00F11867">
      <w:pPr>
        <w:pStyle w:val="Odstavekseznama"/>
        <w:spacing w:before="225" w:after="225" w:line="240" w:lineRule="auto"/>
        <w:jc w:val="both"/>
        <w:rPr>
          <w:rFonts w:ascii="Arial" w:hAnsi="Arial" w:cs="Arial"/>
          <w:color w:val="000000"/>
          <w:sz w:val="18"/>
          <w:szCs w:val="18"/>
        </w:rPr>
      </w:pPr>
    </w:p>
    <w:p w14:paraId="0817D39F" w14:textId="77777777" w:rsidR="00F11867" w:rsidRPr="00586186" w:rsidRDefault="00F11867" w:rsidP="00F11867">
      <w:pPr>
        <w:pStyle w:val="Odstavekseznama"/>
        <w:numPr>
          <w:ilvl w:val="0"/>
          <w:numId w:val="13"/>
        </w:numPr>
        <w:spacing w:before="225" w:after="225" w:line="240" w:lineRule="auto"/>
        <w:jc w:val="both"/>
        <w:rPr>
          <w:rFonts w:ascii="Arial" w:hAnsi="Arial" w:cs="Arial"/>
          <w:color w:val="000000"/>
          <w:sz w:val="18"/>
          <w:szCs w:val="18"/>
        </w:rPr>
      </w:pPr>
      <w:r>
        <w:rPr>
          <w:rFonts w:ascii="Arial" w:hAnsi="Arial" w:cs="Arial"/>
          <w:color w:val="000000"/>
          <w:sz w:val="18"/>
          <w:szCs w:val="18"/>
        </w:rPr>
        <w:t>za sklope št. _____________________</w:t>
      </w:r>
    </w:p>
    <w:p w14:paraId="151E3B5A" w14:textId="77777777" w:rsidR="00F11867" w:rsidRDefault="00F11867" w:rsidP="00F11867">
      <w:pPr>
        <w:spacing w:before="225" w:after="225" w:line="240" w:lineRule="auto"/>
        <w:jc w:val="both"/>
      </w:pPr>
      <w:r>
        <w:fldChar w:fldCharType="begin">
          <w:ffData>
            <w:name w:val="cbox1597eb9af70fc5"/>
            <w:enabled/>
            <w:calcOnExit w:val="0"/>
            <w:checkBox>
              <w:sizeAuto/>
              <w:default w:val="0"/>
            </w:checkBox>
          </w:ffData>
        </w:fldChar>
      </w:r>
      <w:bookmarkStart w:id="1" w:name="cbox1597eb9af70fc5"/>
      <w:r>
        <w:instrText xml:space="preserve"> FORMCHECKBOX </w:instrText>
      </w:r>
      <w:r w:rsidR="00972CE3">
        <w:fldChar w:fldCharType="separate"/>
      </w:r>
      <w:r>
        <w:fldChar w:fldCharType="end"/>
      </w:r>
      <w:bookmarkEnd w:id="1"/>
      <w:r>
        <w:rPr>
          <w:rFonts w:ascii="Arial" w:hAnsi="Arial" w:cs="Arial"/>
          <w:color w:val="000000"/>
          <w:sz w:val="18"/>
          <w:szCs w:val="18"/>
        </w:rPr>
        <w:t> samostojno</w:t>
      </w:r>
    </w:p>
    <w:p w14:paraId="43D7B533" w14:textId="77777777" w:rsidR="00F11867" w:rsidRDefault="00F11867" w:rsidP="00F11867">
      <w:pPr>
        <w:spacing w:before="225" w:after="225" w:line="240" w:lineRule="auto"/>
        <w:jc w:val="both"/>
      </w:pPr>
      <w:r>
        <w:fldChar w:fldCharType="begin">
          <w:ffData>
            <w:name w:val="cbox1597eb9af711fa"/>
            <w:enabled/>
            <w:calcOnExit w:val="0"/>
            <w:checkBox>
              <w:sizeAuto/>
              <w:default w:val="0"/>
            </w:checkBox>
          </w:ffData>
        </w:fldChar>
      </w:r>
      <w:bookmarkStart w:id="2" w:name="cbox1597eb9af711fa"/>
      <w:r>
        <w:instrText xml:space="preserve"> FORMCHECKBOX </w:instrText>
      </w:r>
      <w:r w:rsidR="00972CE3">
        <w:fldChar w:fldCharType="separate"/>
      </w:r>
      <w:r>
        <w:fldChar w:fldCharType="end"/>
      </w:r>
      <w:bookmarkEnd w:id="2"/>
      <w:r>
        <w:rPr>
          <w:rFonts w:ascii="Arial" w:hAnsi="Arial" w:cs="Arial"/>
          <w:color w:val="000000"/>
          <w:sz w:val="18"/>
          <w:szCs w:val="18"/>
        </w:rPr>
        <w:t> z naslednjimi partnerji (navedite samo firme): ___________________________________</w:t>
      </w:r>
    </w:p>
    <w:p w14:paraId="454F46A2" w14:textId="77777777" w:rsidR="00F11867" w:rsidRDefault="00F11867" w:rsidP="00F11867">
      <w:pPr>
        <w:spacing w:before="225" w:after="225" w:line="240" w:lineRule="auto"/>
        <w:jc w:val="both"/>
      </w:pPr>
      <w:r>
        <w:fldChar w:fldCharType="begin">
          <w:ffData>
            <w:name w:val="cbox1597eb9af71425"/>
            <w:enabled/>
            <w:calcOnExit w:val="0"/>
            <w:checkBox>
              <w:sizeAuto/>
              <w:default w:val="0"/>
            </w:checkBox>
          </w:ffData>
        </w:fldChar>
      </w:r>
      <w:bookmarkStart w:id="3" w:name="cbox1597eb9af71425"/>
      <w:r>
        <w:instrText xml:space="preserve"> FORMCHECKBOX </w:instrText>
      </w:r>
      <w:r w:rsidR="00972CE3">
        <w:fldChar w:fldCharType="separate"/>
      </w:r>
      <w:r>
        <w:fldChar w:fldCharType="end"/>
      </w:r>
      <w:bookmarkEnd w:id="3"/>
      <w:r>
        <w:rPr>
          <w:rFonts w:ascii="Arial" w:hAnsi="Arial" w:cs="Arial"/>
          <w:color w:val="000000"/>
          <w:sz w:val="18"/>
          <w:szCs w:val="18"/>
        </w:rPr>
        <w:t> z naslednjimi podizvajalci (navedite samo firme): ________________________________</w:t>
      </w:r>
    </w:p>
    <w:p w14:paraId="0D559E47" w14:textId="77777777" w:rsidR="00F11867" w:rsidRDefault="00F11867" w:rsidP="00F11867">
      <w:pPr>
        <w:spacing w:before="225" w:after="225" w:line="240" w:lineRule="auto"/>
        <w:jc w:val="both"/>
        <w:rPr>
          <w:rFonts w:ascii="Arial" w:hAnsi="Arial" w:cs="Arial"/>
          <w:color w:val="000000"/>
          <w:sz w:val="18"/>
          <w:szCs w:val="18"/>
        </w:rPr>
      </w:pPr>
      <w:r>
        <w:fldChar w:fldCharType="begin">
          <w:ffData>
            <w:name w:val="cbox1597eb9af71651"/>
            <w:enabled/>
            <w:calcOnExit w:val="0"/>
            <w:checkBox>
              <w:sizeAuto/>
              <w:default w:val="0"/>
            </w:checkBox>
          </w:ffData>
        </w:fldChar>
      </w:r>
      <w:bookmarkStart w:id="4" w:name="cbox1597eb9af71651"/>
      <w:r>
        <w:instrText xml:space="preserve"> FORMCHECKBOX </w:instrText>
      </w:r>
      <w:r w:rsidR="00972CE3">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14:paraId="28A5D313" w14:textId="77777777" w:rsidR="00F11867" w:rsidRDefault="00F11867" w:rsidP="00F11867">
      <w:pPr>
        <w:spacing w:before="225" w:after="225" w:line="240" w:lineRule="auto"/>
        <w:jc w:val="both"/>
        <w:rPr>
          <w:rFonts w:ascii="Arial" w:hAnsi="Arial" w:cs="Arial"/>
          <w:b/>
          <w:bCs/>
          <w:color w:val="000000"/>
          <w:sz w:val="18"/>
          <w:szCs w:val="18"/>
        </w:rPr>
      </w:pPr>
      <w:r>
        <w:rPr>
          <w:rFonts w:ascii="Arial" w:hAnsi="Arial" w:cs="Arial"/>
          <w:color w:val="000000"/>
          <w:sz w:val="18"/>
          <w:szCs w:val="18"/>
        </w:rPr>
        <w:t xml:space="preserve">  </w:t>
      </w:r>
      <w:r>
        <w:rPr>
          <w:rFonts w:ascii="Arial" w:hAnsi="Arial" w:cs="Arial"/>
          <w:b/>
          <w:bCs/>
          <w:color w:val="000000"/>
          <w:sz w:val="18"/>
          <w:szCs w:val="18"/>
        </w:rPr>
        <w:t>II. Ponudbena cena</w:t>
      </w:r>
    </w:p>
    <w:tbl>
      <w:tblPr>
        <w:tblStyle w:val="NormalTablePHPDOCX1"/>
        <w:tblW w:w="5000" w:type="pct"/>
        <w:tblInd w:w="-148" w:type="dxa"/>
        <w:tblLook w:val="04A0" w:firstRow="1" w:lastRow="0" w:firstColumn="1" w:lastColumn="0" w:noHBand="0" w:noVBand="1"/>
      </w:tblPr>
      <w:tblGrid>
        <w:gridCol w:w="587"/>
        <w:gridCol w:w="2117"/>
        <w:gridCol w:w="1839"/>
        <w:gridCol w:w="1553"/>
        <w:gridCol w:w="1138"/>
        <w:gridCol w:w="1824"/>
      </w:tblGrid>
      <w:tr w:rsidR="00F11867" w:rsidRPr="00907ECE" w14:paraId="57428FB0" w14:textId="77777777" w:rsidTr="000F4278">
        <w:tc>
          <w:tcPr>
            <w:tcW w:w="324" w:type="pct"/>
            <w:tcBorders>
              <w:top w:val="single" w:sz="5" w:space="0" w:color="000000"/>
              <w:left w:val="single" w:sz="5" w:space="0" w:color="000000"/>
              <w:bottom w:val="single" w:sz="5" w:space="0" w:color="000000"/>
              <w:right w:val="single" w:sz="5" w:space="0" w:color="000000"/>
            </w:tcBorders>
            <w:shd w:val="clear" w:color="auto" w:fill="D1D1D1"/>
          </w:tcPr>
          <w:p w14:paraId="7C9F4C1A" w14:textId="77777777" w:rsidR="00F11867" w:rsidRPr="00907ECE" w:rsidRDefault="00F11867" w:rsidP="000F4278">
            <w:pPr>
              <w:jc w:val="center"/>
              <w:rPr>
                <w:rFonts w:ascii="Arial" w:hAnsi="Arial" w:cs="Arial"/>
                <w:b/>
                <w:bCs/>
                <w:color w:val="000000"/>
                <w:position w:val="-2"/>
                <w:sz w:val="18"/>
                <w:szCs w:val="18"/>
                <w:shd w:val="clear" w:color="auto" w:fill="D1D1D1"/>
              </w:rPr>
            </w:pPr>
            <w:proofErr w:type="spellStart"/>
            <w:r w:rsidRPr="00907ECE">
              <w:rPr>
                <w:rFonts w:ascii="Arial" w:hAnsi="Arial" w:cs="Arial"/>
                <w:b/>
                <w:bCs/>
                <w:color w:val="000000"/>
                <w:position w:val="-2"/>
                <w:sz w:val="18"/>
                <w:szCs w:val="18"/>
                <w:shd w:val="clear" w:color="auto" w:fill="D1D1D1"/>
              </w:rPr>
              <w:t>Zap</w:t>
            </w:r>
            <w:proofErr w:type="spellEnd"/>
            <w:r w:rsidRPr="00907ECE">
              <w:rPr>
                <w:rFonts w:ascii="Arial" w:hAnsi="Arial" w:cs="Arial"/>
                <w:b/>
                <w:bCs/>
                <w:color w:val="000000"/>
                <w:position w:val="-2"/>
                <w:sz w:val="18"/>
                <w:szCs w:val="18"/>
                <w:shd w:val="clear" w:color="auto" w:fill="D1D1D1"/>
              </w:rPr>
              <w:t>. št.</w:t>
            </w:r>
          </w:p>
        </w:tc>
        <w:tc>
          <w:tcPr>
            <w:tcW w:w="116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637773D" w14:textId="77777777" w:rsidR="00F11867" w:rsidRPr="00907ECE" w:rsidRDefault="00F11867" w:rsidP="000F4278">
            <w:pPr>
              <w:jc w:val="center"/>
              <w:rPr>
                <w:rFonts w:ascii="Helvetica" w:hAnsi="Helvetica"/>
              </w:rPr>
            </w:pPr>
            <w:r w:rsidRPr="00907ECE">
              <w:rPr>
                <w:rFonts w:ascii="Arial" w:hAnsi="Arial" w:cs="Arial"/>
                <w:b/>
                <w:bCs/>
                <w:color w:val="000000"/>
                <w:position w:val="-2"/>
                <w:sz w:val="18"/>
                <w:szCs w:val="18"/>
                <w:shd w:val="clear" w:color="auto" w:fill="D1D1D1"/>
              </w:rPr>
              <w:t>Postavka</w:t>
            </w:r>
          </w:p>
        </w:tc>
        <w:tc>
          <w:tcPr>
            <w:tcW w:w="101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8E600F5" w14:textId="77777777" w:rsidR="00F11867" w:rsidRPr="00907ECE" w:rsidRDefault="00F11867" w:rsidP="000F4278">
            <w:pPr>
              <w:jc w:val="center"/>
              <w:rPr>
                <w:rFonts w:ascii="Helvetica" w:hAnsi="Helvetica"/>
              </w:rPr>
            </w:pPr>
            <w:r w:rsidRPr="00907ECE">
              <w:rPr>
                <w:rFonts w:ascii="Arial" w:hAnsi="Arial" w:cs="Arial"/>
                <w:b/>
                <w:bCs/>
                <w:color w:val="000000"/>
                <w:position w:val="-2"/>
                <w:sz w:val="18"/>
                <w:szCs w:val="18"/>
                <w:shd w:val="clear" w:color="auto" w:fill="D1D1D1"/>
              </w:rPr>
              <w:t>Opis</w:t>
            </w:r>
          </w:p>
        </w:tc>
        <w:tc>
          <w:tcPr>
            <w:tcW w:w="85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ABF6768" w14:textId="77777777" w:rsidR="00F11867" w:rsidRPr="00907ECE" w:rsidRDefault="00F11867" w:rsidP="000F4278">
            <w:pPr>
              <w:jc w:val="center"/>
              <w:rPr>
                <w:rFonts w:ascii="Helvetica" w:hAnsi="Helvetica"/>
              </w:rPr>
            </w:pPr>
            <w:r w:rsidRPr="00907ECE">
              <w:rPr>
                <w:rFonts w:ascii="Arial" w:hAnsi="Arial" w:cs="Arial"/>
                <w:b/>
                <w:bCs/>
                <w:color w:val="000000"/>
                <w:position w:val="-2"/>
                <w:sz w:val="18"/>
                <w:szCs w:val="18"/>
                <w:shd w:val="clear" w:color="auto" w:fill="D1D1D1"/>
              </w:rPr>
              <w:t>Vrednost brez DDV</w:t>
            </w:r>
          </w:p>
        </w:tc>
        <w:tc>
          <w:tcPr>
            <w:tcW w:w="62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BEEE7A9" w14:textId="77777777" w:rsidR="00F11867" w:rsidRPr="00907ECE" w:rsidRDefault="00F11867" w:rsidP="000F4278">
            <w:pPr>
              <w:jc w:val="center"/>
              <w:rPr>
                <w:rFonts w:ascii="Helvetica" w:hAnsi="Helvetica"/>
              </w:rPr>
            </w:pPr>
            <w:r w:rsidRPr="00907ECE">
              <w:rPr>
                <w:rFonts w:ascii="Arial" w:hAnsi="Arial" w:cs="Arial"/>
                <w:b/>
                <w:bCs/>
                <w:color w:val="000000"/>
                <w:position w:val="-2"/>
                <w:sz w:val="18"/>
                <w:szCs w:val="18"/>
                <w:shd w:val="clear" w:color="auto" w:fill="D1D1D1"/>
              </w:rPr>
              <w:t>DDV</w:t>
            </w:r>
          </w:p>
        </w:tc>
        <w:tc>
          <w:tcPr>
            <w:tcW w:w="100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73A00EF" w14:textId="77777777" w:rsidR="00F11867" w:rsidRPr="00907ECE" w:rsidRDefault="00F11867" w:rsidP="000F4278">
            <w:pPr>
              <w:jc w:val="center"/>
              <w:rPr>
                <w:rFonts w:ascii="Helvetica" w:hAnsi="Helvetica"/>
              </w:rPr>
            </w:pPr>
            <w:r w:rsidRPr="00907ECE">
              <w:rPr>
                <w:rFonts w:ascii="Arial" w:hAnsi="Arial" w:cs="Arial"/>
                <w:b/>
                <w:bCs/>
                <w:color w:val="000000"/>
                <w:position w:val="-2"/>
                <w:sz w:val="18"/>
                <w:szCs w:val="18"/>
                <w:shd w:val="clear" w:color="auto" w:fill="D1D1D1"/>
              </w:rPr>
              <w:t>Vrednost z DDV</w:t>
            </w:r>
          </w:p>
        </w:tc>
      </w:tr>
      <w:tr w:rsidR="00F11867" w:rsidRPr="00907ECE" w14:paraId="13FE15C6" w14:textId="77777777" w:rsidTr="000F4278">
        <w:tc>
          <w:tcPr>
            <w:tcW w:w="324" w:type="pct"/>
            <w:tcBorders>
              <w:top w:val="single" w:sz="5" w:space="0" w:color="000000"/>
              <w:left w:val="single" w:sz="5" w:space="0" w:color="000000"/>
              <w:bottom w:val="single" w:sz="5" w:space="0" w:color="000000"/>
              <w:right w:val="single" w:sz="5" w:space="0" w:color="000000"/>
            </w:tcBorders>
          </w:tcPr>
          <w:p w14:paraId="2F8F3BFD" w14:textId="77777777" w:rsidR="00F11867" w:rsidRPr="00907ECE" w:rsidRDefault="00F11867" w:rsidP="000F4278">
            <w:pPr>
              <w:rPr>
                <w:rFonts w:ascii="Arial" w:hAnsi="Arial" w:cs="Arial"/>
                <w:color w:val="000000"/>
                <w:position w:val="-2"/>
                <w:sz w:val="18"/>
                <w:szCs w:val="18"/>
              </w:rPr>
            </w:pPr>
          </w:p>
          <w:p w14:paraId="24FD25B7" w14:textId="77777777" w:rsidR="00F11867" w:rsidRPr="00907ECE" w:rsidRDefault="00F11867" w:rsidP="000F4278">
            <w:pPr>
              <w:jc w:val="center"/>
              <w:rPr>
                <w:rFonts w:ascii="Arial" w:hAnsi="Arial" w:cs="Arial"/>
                <w:color w:val="000000"/>
                <w:position w:val="-2"/>
                <w:sz w:val="18"/>
                <w:szCs w:val="18"/>
              </w:rPr>
            </w:pPr>
            <w:r w:rsidRPr="00907ECE">
              <w:rPr>
                <w:rFonts w:ascii="Arial" w:hAnsi="Arial" w:cs="Arial"/>
                <w:color w:val="000000"/>
                <w:position w:val="-2"/>
                <w:sz w:val="18"/>
                <w:szCs w:val="18"/>
              </w:rPr>
              <w:t>1</w:t>
            </w:r>
          </w:p>
        </w:tc>
        <w:tc>
          <w:tcPr>
            <w:tcW w:w="116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9C97ED" w14:textId="77777777" w:rsidR="00F11867" w:rsidRPr="00907ECE" w:rsidRDefault="00F11867" w:rsidP="000F4278">
            <w:pPr>
              <w:rPr>
                <w:rFonts w:ascii="Helvetica" w:hAnsi="Helvetica"/>
              </w:rPr>
            </w:pPr>
            <w:r w:rsidRPr="00907ECE">
              <w:rPr>
                <w:rFonts w:ascii="Arial" w:hAnsi="Arial" w:cs="Arial"/>
                <w:color w:val="000000"/>
                <w:position w:val="-2"/>
                <w:sz w:val="18"/>
                <w:szCs w:val="18"/>
              </w:rPr>
              <w:t xml:space="preserve">ČIŠČENJE </w:t>
            </w:r>
            <w:r>
              <w:rPr>
                <w:rFonts w:ascii="Arial" w:hAnsi="Arial" w:cs="Arial"/>
                <w:color w:val="000000"/>
                <w:position w:val="-2"/>
                <w:sz w:val="18"/>
                <w:szCs w:val="18"/>
              </w:rPr>
              <w:t xml:space="preserve">ŠOLSKIH </w:t>
            </w:r>
            <w:r w:rsidRPr="00907ECE">
              <w:rPr>
                <w:rFonts w:ascii="Arial" w:hAnsi="Arial" w:cs="Arial"/>
                <w:color w:val="000000"/>
                <w:position w:val="-2"/>
                <w:sz w:val="18"/>
                <w:szCs w:val="18"/>
              </w:rPr>
              <w:t xml:space="preserve"> PROSTOROV (po specifikaciji)</w:t>
            </w:r>
          </w:p>
        </w:tc>
        <w:tc>
          <w:tcPr>
            <w:tcW w:w="101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7D2CA5" w14:textId="77777777" w:rsidR="00F11867" w:rsidRPr="00907ECE" w:rsidRDefault="00F11867" w:rsidP="000F4278">
            <w:pPr>
              <w:jc w:val="center"/>
              <w:rPr>
                <w:rFonts w:ascii="Helvetica" w:hAnsi="Helvetica"/>
              </w:rPr>
            </w:pPr>
            <w:r w:rsidRPr="00907ECE">
              <w:rPr>
                <w:rFonts w:ascii="Arial" w:hAnsi="Arial" w:cs="Arial"/>
                <w:color w:val="000000"/>
                <w:position w:val="-2"/>
                <w:sz w:val="18"/>
                <w:szCs w:val="18"/>
              </w:rPr>
              <w:t xml:space="preserve">za </w:t>
            </w:r>
            <w:r>
              <w:rPr>
                <w:rFonts w:ascii="Arial" w:hAnsi="Arial" w:cs="Arial"/>
                <w:color w:val="000000"/>
                <w:position w:val="-2"/>
                <w:sz w:val="18"/>
                <w:szCs w:val="18"/>
              </w:rPr>
              <w:t>en mesec</w:t>
            </w:r>
            <w:r w:rsidRPr="00907ECE">
              <w:rPr>
                <w:rFonts w:ascii="Arial" w:hAnsi="Arial" w:cs="Arial"/>
                <w:color w:val="000000"/>
                <w:position w:val="-2"/>
                <w:sz w:val="18"/>
                <w:szCs w:val="18"/>
              </w:rPr>
              <w:t xml:space="preserve"> </w:t>
            </w:r>
          </w:p>
        </w:tc>
        <w:tc>
          <w:tcPr>
            <w:tcW w:w="8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26B611" w14:textId="77777777" w:rsidR="00F11867" w:rsidRPr="00907ECE" w:rsidRDefault="00F11867" w:rsidP="000F4278">
            <w:pPr>
              <w:rPr>
                <w:rFonts w:ascii="Helvetica" w:hAnsi="Helvetica"/>
              </w:rPr>
            </w:pPr>
            <w:r w:rsidRPr="00907ECE">
              <w:rPr>
                <w:rFonts w:ascii="Arial" w:hAnsi="Arial" w:cs="Arial"/>
                <w:color w:val="000000"/>
                <w:position w:val="-2"/>
                <w:sz w:val="18"/>
                <w:szCs w:val="18"/>
              </w:rPr>
              <w:t> </w:t>
            </w:r>
          </w:p>
        </w:tc>
        <w:tc>
          <w:tcPr>
            <w:tcW w:w="62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239B64" w14:textId="77777777" w:rsidR="00F11867" w:rsidRPr="00907ECE" w:rsidRDefault="00F11867" w:rsidP="000F4278">
            <w:pPr>
              <w:rPr>
                <w:rFonts w:ascii="Helvetica" w:hAnsi="Helvetica"/>
              </w:rPr>
            </w:pPr>
            <w:r w:rsidRPr="00907ECE">
              <w:rPr>
                <w:rFonts w:ascii="Arial" w:hAnsi="Arial" w:cs="Arial"/>
                <w:color w:val="000000"/>
                <w:position w:val="-2"/>
                <w:sz w:val="18"/>
                <w:szCs w:val="18"/>
              </w:rPr>
              <w:t> </w:t>
            </w:r>
          </w:p>
        </w:tc>
        <w:tc>
          <w:tcPr>
            <w:tcW w:w="10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0D36DA" w14:textId="77777777" w:rsidR="00F11867" w:rsidRPr="00907ECE" w:rsidRDefault="00F11867" w:rsidP="000F4278">
            <w:pPr>
              <w:rPr>
                <w:rFonts w:ascii="Helvetica" w:hAnsi="Helvetica"/>
              </w:rPr>
            </w:pPr>
            <w:r w:rsidRPr="00907ECE">
              <w:rPr>
                <w:rFonts w:ascii="Arial" w:hAnsi="Arial" w:cs="Arial"/>
                <w:color w:val="000000"/>
                <w:position w:val="-2"/>
                <w:sz w:val="18"/>
                <w:szCs w:val="18"/>
              </w:rPr>
              <w:t> </w:t>
            </w:r>
          </w:p>
        </w:tc>
      </w:tr>
      <w:tr w:rsidR="00F11867" w:rsidRPr="00907ECE" w14:paraId="7A4244C0" w14:textId="77777777" w:rsidTr="000F4278">
        <w:tc>
          <w:tcPr>
            <w:tcW w:w="324" w:type="pct"/>
            <w:tcBorders>
              <w:top w:val="single" w:sz="5" w:space="0" w:color="000000"/>
              <w:left w:val="single" w:sz="5" w:space="0" w:color="000000"/>
              <w:bottom w:val="single" w:sz="5" w:space="0" w:color="000000"/>
              <w:right w:val="single" w:sz="5" w:space="0" w:color="000000"/>
            </w:tcBorders>
            <w:shd w:val="clear" w:color="auto" w:fill="CCCCCC"/>
          </w:tcPr>
          <w:p w14:paraId="159618D6" w14:textId="77777777" w:rsidR="00F11867" w:rsidRPr="00907ECE" w:rsidRDefault="00F11867" w:rsidP="000F4278">
            <w:pPr>
              <w:jc w:val="right"/>
              <w:rPr>
                <w:rFonts w:ascii="Arial" w:hAnsi="Arial" w:cs="Arial"/>
                <w:b/>
                <w:bCs/>
                <w:color w:val="000000"/>
                <w:position w:val="-2"/>
                <w:sz w:val="18"/>
                <w:szCs w:val="18"/>
                <w:shd w:val="clear" w:color="auto" w:fill="CCCCCC"/>
              </w:rPr>
            </w:pPr>
          </w:p>
        </w:tc>
        <w:tc>
          <w:tcPr>
            <w:tcW w:w="1169"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A437D4B" w14:textId="77777777" w:rsidR="00F11867" w:rsidRPr="00907ECE" w:rsidRDefault="00F11867" w:rsidP="000F4278">
            <w:pPr>
              <w:jc w:val="right"/>
              <w:rPr>
                <w:rFonts w:ascii="Helvetica" w:hAnsi="Helvetica"/>
              </w:rPr>
            </w:pPr>
            <w:r w:rsidRPr="00907ECE">
              <w:rPr>
                <w:rFonts w:ascii="Arial" w:hAnsi="Arial" w:cs="Arial"/>
                <w:b/>
                <w:bCs/>
                <w:color w:val="000000"/>
                <w:position w:val="-2"/>
                <w:sz w:val="18"/>
                <w:szCs w:val="18"/>
                <w:shd w:val="clear" w:color="auto" w:fill="CCCCCC"/>
              </w:rPr>
              <w:t>Skupaj</w:t>
            </w:r>
          </w:p>
        </w:tc>
        <w:tc>
          <w:tcPr>
            <w:tcW w:w="1015"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2A7EE3" w14:textId="383309DB" w:rsidR="00F11867" w:rsidRPr="00907ECE" w:rsidRDefault="00F11867" w:rsidP="000F4278">
            <w:pPr>
              <w:jc w:val="center"/>
              <w:rPr>
                <w:rFonts w:ascii="Helvetica" w:hAnsi="Helvetica"/>
              </w:rPr>
            </w:pPr>
            <w:r>
              <w:rPr>
                <w:rFonts w:ascii="Arial" w:hAnsi="Arial" w:cs="Arial"/>
                <w:color w:val="000000"/>
                <w:position w:val="-2"/>
                <w:sz w:val="18"/>
                <w:szCs w:val="18"/>
                <w:shd w:val="clear" w:color="auto" w:fill="CCCCCC"/>
              </w:rPr>
              <w:t>za 48 mesecev</w:t>
            </w:r>
          </w:p>
        </w:tc>
        <w:tc>
          <w:tcPr>
            <w:tcW w:w="857"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529FBB" w14:textId="77777777" w:rsidR="00F11867" w:rsidRPr="00907ECE" w:rsidRDefault="00F11867" w:rsidP="000F4278">
            <w:pPr>
              <w:rPr>
                <w:rFonts w:ascii="Helvetica" w:hAnsi="Helvetica"/>
              </w:rPr>
            </w:pPr>
            <w:r w:rsidRPr="00907ECE">
              <w:rPr>
                <w:rFonts w:ascii="Arial" w:hAnsi="Arial" w:cs="Arial"/>
                <w:color w:val="000000"/>
                <w:position w:val="-2"/>
                <w:sz w:val="18"/>
                <w:szCs w:val="18"/>
                <w:shd w:val="clear" w:color="auto" w:fill="CCCCCC"/>
              </w:rPr>
              <w:t> </w:t>
            </w:r>
          </w:p>
        </w:tc>
        <w:tc>
          <w:tcPr>
            <w:tcW w:w="62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BC6BDE6" w14:textId="77777777" w:rsidR="00F11867" w:rsidRPr="00907ECE" w:rsidRDefault="00F11867" w:rsidP="000F4278">
            <w:pPr>
              <w:rPr>
                <w:rFonts w:ascii="Helvetica" w:hAnsi="Helvetica"/>
              </w:rPr>
            </w:pPr>
            <w:r w:rsidRPr="00907ECE">
              <w:rPr>
                <w:rFonts w:ascii="Arial" w:hAnsi="Arial" w:cs="Arial"/>
                <w:color w:val="000000"/>
                <w:position w:val="-2"/>
                <w:sz w:val="18"/>
                <w:szCs w:val="18"/>
                <w:shd w:val="clear" w:color="auto" w:fill="CCCCCC"/>
              </w:rPr>
              <w:t> </w:t>
            </w:r>
          </w:p>
        </w:tc>
        <w:tc>
          <w:tcPr>
            <w:tcW w:w="1007"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26FE8C9" w14:textId="77777777" w:rsidR="00F11867" w:rsidRPr="00907ECE" w:rsidRDefault="00F11867" w:rsidP="000F4278">
            <w:pPr>
              <w:rPr>
                <w:rFonts w:ascii="Helvetica" w:hAnsi="Helvetica"/>
              </w:rPr>
            </w:pPr>
            <w:r w:rsidRPr="00907ECE">
              <w:rPr>
                <w:rFonts w:ascii="Arial" w:hAnsi="Arial" w:cs="Arial"/>
                <w:color w:val="000000"/>
                <w:position w:val="-2"/>
                <w:sz w:val="18"/>
                <w:szCs w:val="18"/>
                <w:shd w:val="clear" w:color="auto" w:fill="CCCCCC"/>
              </w:rPr>
              <w:t> </w:t>
            </w:r>
          </w:p>
        </w:tc>
      </w:tr>
    </w:tbl>
    <w:p w14:paraId="5B5482DE" w14:textId="77777777" w:rsidR="00F11867" w:rsidRPr="00A01F5C" w:rsidRDefault="00F11867" w:rsidP="00F11867">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 </w:t>
      </w:r>
    </w:p>
    <w:p w14:paraId="542D6812" w14:textId="1EDF27D0" w:rsidR="00F11867" w:rsidRDefault="00F11867" w:rsidP="00F11867">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 Ponudba velja do 31.07.2022.</w:t>
      </w:r>
    </w:p>
    <w:p w14:paraId="6CFE6A2E" w14:textId="77777777" w:rsidR="00F11867" w:rsidRDefault="00F11867" w:rsidP="00F11867">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773C5946" w14:textId="77777777" w:rsidR="00F11867" w:rsidRDefault="00F11867" w:rsidP="00F11867">
      <w:pPr>
        <w:spacing w:before="225" w:after="225" w:line="240" w:lineRule="auto"/>
        <w:jc w:val="both"/>
      </w:pPr>
      <w:r>
        <w:rPr>
          <w:rFonts w:ascii="Arial" w:hAnsi="Arial" w:cs="Arial"/>
          <w:b/>
          <w:bCs/>
          <w:color w:val="000000"/>
          <w:sz w:val="18"/>
          <w:szCs w:val="18"/>
        </w:rPr>
        <w:t>IV. Podatki o plačilu </w:t>
      </w:r>
    </w:p>
    <w:p w14:paraId="6139C84A" w14:textId="77777777" w:rsidR="00F11867" w:rsidRPr="00586186" w:rsidRDefault="00F11867" w:rsidP="00F11867">
      <w:pPr>
        <w:spacing w:before="225" w:after="225" w:line="240" w:lineRule="auto"/>
        <w:jc w:val="both"/>
        <w:rPr>
          <w:rFonts w:ascii="Arial" w:hAnsi="Arial" w:cs="Arial"/>
          <w:color w:val="000000"/>
          <w:sz w:val="18"/>
          <w:szCs w:val="18"/>
        </w:rPr>
      </w:pPr>
      <w:r w:rsidRPr="00E66AEF">
        <w:rPr>
          <w:rFonts w:ascii="Arial" w:hAnsi="Arial" w:cs="Arial"/>
          <w:color w:val="000000"/>
          <w:sz w:val="18"/>
          <w:szCs w:val="18"/>
        </w:rPr>
        <w:t xml:space="preserve">Rok plačila je 30 dni od izstavitve e-računa, e-račune pa </w:t>
      </w:r>
      <w:r>
        <w:rPr>
          <w:rFonts w:ascii="Arial" w:hAnsi="Arial" w:cs="Arial"/>
          <w:color w:val="000000"/>
          <w:sz w:val="18"/>
          <w:szCs w:val="18"/>
        </w:rPr>
        <w:t>izvajalec</w:t>
      </w:r>
      <w:r w:rsidRPr="00E66AEF">
        <w:rPr>
          <w:rFonts w:ascii="Arial" w:hAnsi="Arial" w:cs="Arial"/>
          <w:color w:val="000000"/>
          <w:sz w:val="18"/>
          <w:szCs w:val="18"/>
        </w:rPr>
        <w:t xml:space="preserve"> izdajajo zbirno 1 x mesečno</w:t>
      </w:r>
      <w:r>
        <w:rPr>
          <w:rFonts w:ascii="Arial" w:hAnsi="Arial" w:cs="Arial"/>
          <w:color w:val="000000"/>
          <w:sz w:val="18"/>
          <w:szCs w:val="18"/>
        </w:rPr>
        <w:t>.</w:t>
      </w:r>
    </w:p>
    <w:tbl>
      <w:tblPr>
        <w:tblStyle w:val="NormalTablePHPDOCX"/>
        <w:tblW w:w="8745" w:type="dxa"/>
        <w:tblInd w:w="108" w:type="dxa"/>
        <w:tblLook w:val="04A0" w:firstRow="1" w:lastRow="0" w:firstColumn="1" w:lastColumn="0" w:noHBand="0" w:noVBand="1"/>
      </w:tblPr>
      <w:tblGrid>
        <w:gridCol w:w="4080"/>
        <w:gridCol w:w="4665"/>
      </w:tblGrid>
      <w:tr w:rsidR="00F11867" w14:paraId="438616AD" w14:textId="77777777" w:rsidTr="000F4278">
        <w:tc>
          <w:tcPr>
            <w:tcW w:w="4080" w:type="dxa"/>
            <w:tcMar>
              <w:top w:w="75" w:type="dxa"/>
              <w:bottom w:w="75" w:type="dxa"/>
            </w:tcMar>
            <w:vAlign w:val="center"/>
          </w:tcPr>
          <w:p w14:paraId="00C5B473" w14:textId="77777777" w:rsidR="00F11867" w:rsidRDefault="00F11867" w:rsidP="000F4278">
            <w:r>
              <w:rPr>
                <w:rFonts w:ascii="Arial" w:hAnsi="Arial" w:cs="Arial"/>
                <w:color w:val="000000"/>
                <w:position w:val="-2"/>
                <w:sz w:val="18"/>
                <w:szCs w:val="18"/>
              </w:rPr>
              <w:t>Kraj in datum:</w:t>
            </w:r>
          </w:p>
        </w:tc>
        <w:tc>
          <w:tcPr>
            <w:tcW w:w="0" w:type="auto"/>
            <w:tcMar>
              <w:top w:w="75" w:type="dxa"/>
              <w:bottom w:w="75" w:type="dxa"/>
            </w:tcMar>
            <w:vAlign w:val="center"/>
          </w:tcPr>
          <w:p w14:paraId="3BA85307" w14:textId="77777777" w:rsidR="00F11867" w:rsidRDefault="00F11867" w:rsidP="000F4278">
            <w:pPr>
              <w:jc w:val="center"/>
            </w:pPr>
            <w:r>
              <w:rPr>
                <w:rFonts w:ascii="Arial" w:hAnsi="Arial" w:cs="Arial"/>
                <w:color w:val="000000"/>
                <w:position w:val="-2"/>
                <w:sz w:val="18"/>
                <w:szCs w:val="18"/>
              </w:rPr>
              <w:t>Ime in priimek: _____________________</w:t>
            </w:r>
          </w:p>
        </w:tc>
      </w:tr>
      <w:tr w:rsidR="00F11867" w14:paraId="031230EF" w14:textId="77777777" w:rsidTr="000F4278">
        <w:tc>
          <w:tcPr>
            <w:tcW w:w="4080" w:type="dxa"/>
            <w:tcMar>
              <w:top w:w="75" w:type="dxa"/>
              <w:bottom w:w="75" w:type="dxa"/>
            </w:tcMar>
            <w:vAlign w:val="center"/>
          </w:tcPr>
          <w:p w14:paraId="0A20B5B4" w14:textId="77777777" w:rsidR="00F11867" w:rsidRDefault="00F11867" w:rsidP="000F4278">
            <w:r>
              <w:rPr>
                <w:rFonts w:ascii="Arial" w:hAnsi="Arial" w:cs="Arial"/>
                <w:color w:val="000000"/>
                <w:position w:val="-2"/>
                <w:sz w:val="18"/>
                <w:szCs w:val="18"/>
              </w:rPr>
              <w:t> </w:t>
            </w:r>
          </w:p>
        </w:tc>
        <w:tc>
          <w:tcPr>
            <w:tcW w:w="0" w:type="auto"/>
            <w:tcMar>
              <w:top w:w="75" w:type="dxa"/>
              <w:bottom w:w="75" w:type="dxa"/>
            </w:tcMar>
            <w:vAlign w:val="center"/>
          </w:tcPr>
          <w:p w14:paraId="23E77F7A" w14:textId="77777777" w:rsidR="00F11867" w:rsidRDefault="00F11867" w:rsidP="000F4278">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6BEBEA7B" w14:textId="77777777" w:rsidR="00F11867" w:rsidRDefault="00F11867" w:rsidP="00F11867">
      <w:pPr>
        <w:sectPr w:rsidR="00F11867" w:rsidSect="00D82CC3">
          <w:footerReference w:type="default" r:id="rId10"/>
          <w:pgSz w:w="11906" w:h="16838"/>
          <w:pgMar w:top="1418" w:right="1418" w:bottom="1418" w:left="1418" w:header="567" w:footer="596" w:gutter="0"/>
          <w:cols w:space="708"/>
          <w:docGrid w:linePitch="360"/>
        </w:sectPr>
      </w:pPr>
    </w:p>
    <w:p w14:paraId="548F7096" w14:textId="77777777" w:rsidR="00F11867" w:rsidRDefault="00F11867" w:rsidP="00F11867">
      <w:pPr>
        <w:spacing w:after="0"/>
        <w:rPr>
          <w:rFonts w:ascii="Arial" w:hAnsi="Arial" w:cs="Arial"/>
          <w:sz w:val="18"/>
          <w:szCs w:val="18"/>
        </w:rPr>
      </w:pPr>
    </w:p>
    <w:p w14:paraId="1DDF1DA9" w14:textId="77777777" w:rsidR="00F11867" w:rsidRPr="004624AA" w:rsidRDefault="00F11867" w:rsidP="00F11867">
      <w:pPr>
        <w:spacing w:after="0"/>
        <w:jc w:val="right"/>
        <w:rPr>
          <w:rFonts w:ascii="Arial" w:hAnsi="Arial" w:cs="Arial"/>
          <w:sz w:val="18"/>
          <w:szCs w:val="18"/>
        </w:rPr>
      </w:pPr>
      <w:r w:rsidRPr="004624AA">
        <w:rPr>
          <w:rFonts w:ascii="Arial" w:hAnsi="Arial" w:cs="Arial"/>
          <w:sz w:val="18"/>
          <w:szCs w:val="18"/>
        </w:rPr>
        <w:t>Obrazec št:</w:t>
      </w:r>
      <w:r>
        <w:rPr>
          <w:rFonts w:ascii="Arial" w:hAnsi="Arial" w:cs="Arial"/>
          <w:sz w:val="18"/>
          <w:szCs w:val="18"/>
        </w:rPr>
        <w:t>1a</w:t>
      </w:r>
    </w:p>
    <w:p w14:paraId="138196D7" w14:textId="77777777" w:rsidR="00F11867" w:rsidRPr="004624AA" w:rsidRDefault="00F11867" w:rsidP="00F11867"/>
    <w:p w14:paraId="6D8483A7" w14:textId="77777777" w:rsidR="00F11867" w:rsidRPr="004624AA" w:rsidRDefault="00F11867" w:rsidP="00F11867">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color w:val="365F91" w:themeColor="accent1" w:themeShade="BF"/>
          <w:sz w:val="32"/>
          <w:szCs w:val="32"/>
        </w:rPr>
      </w:pPr>
      <w:r>
        <w:rPr>
          <w:rFonts w:ascii="Arial" w:eastAsiaTheme="majorEastAsia" w:hAnsi="Arial" w:cs="Arial"/>
          <w:color w:val="365F91" w:themeColor="accent1" w:themeShade="BF"/>
          <w:sz w:val="32"/>
          <w:szCs w:val="32"/>
        </w:rPr>
        <w:t>Podatki o ponudniku</w:t>
      </w:r>
    </w:p>
    <w:p w14:paraId="0FBB9DCC" w14:textId="77777777" w:rsidR="00F11867" w:rsidRDefault="00F11867" w:rsidP="00F11867">
      <w:pPr>
        <w:rPr>
          <w:rFonts w:ascii="Arial" w:hAnsi="Arial" w:cs="Arial"/>
          <w:sz w:val="18"/>
          <w:szCs w:val="18"/>
        </w:rPr>
      </w:pPr>
    </w:p>
    <w:p w14:paraId="2BA165F7" w14:textId="77777777" w:rsidR="00F11867" w:rsidRDefault="00F11867" w:rsidP="00F11867">
      <w:pPr>
        <w:rPr>
          <w:rFonts w:ascii="Arial" w:hAnsi="Arial" w:cs="Arial"/>
          <w:sz w:val="18"/>
          <w:szCs w:val="18"/>
        </w:rPr>
      </w:pPr>
    </w:p>
    <w:tbl>
      <w:tblPr>
        <w:tblStyle w:val="NormalTablePHPDOCX"/>
        <w:tblW w:w="8745" w:type="dxa"/>
        <w:tblInd w:w="102" w:type="dxa"/>
        <w:shd w:val="clear" w:color="auto" w:fill="CCCCCC"/>
        <w:tblLook w:val="04A0" w:firstRow="1" w:lastRow="0" w:firstColumn="1" w:lastColumn="0" w:noHBand="0" w:noVBand="1"/>
      </w:tblPr>
      <w:tblGrid>
        <w:gridCol w:w="6"/>
        <w:gridCol w:w="3194"/>
        <w:gridCol w:w="880"/>
        <w:gridCol w:w="4281"/>
        <w:gridCol w:w="384"/>
      </w:tblGrid>
      <w:tr w:rsidR="00F11867" w14:paraId="085CB3CC" w14:textId="77777777" w:rsidTr="000F4278">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9D179D0" w14:textId="77777777" w:rsidR="00F11867" w:rsidRDefault="00F11867" w:rsidP="000F4278">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3B0C89" w14:textId="77777777" w:rsidR="00F11867" w:rsidRDefault="00F11867" w:rsidP="000F4278">
            <w:r>
              <w:rPr>
                <w:rFonts w:ascii="Arial" w:hAnsi="Arial" w:cs="Arial"/>
                <w:color w:val="000000"/>
                <w:position w:val="-2"/>
                <w:sz w:val="18"/>
                <w:szCs w:val="18"/>
              </w:rPr>
              <w:t> </w:t>
            </w:r>
          </w:p>
        </w:tc>
      </w:tr>
      <w:tr w:rsidR="00F11867" w14:paraId="5BA5C515" w14:textId="77777777" w:rsidTr="000F4278">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76A4C49" w14:textId="77777777" w:rsidR="00F11867" w:rsidRDefault="00F11867" w:rsidP="000F4278">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FD68AE" w14:textId="77777777" w:rsidR="00F11867" w:rsidRDefault="00F11867" w:rsidP="000F4278">
            <w:r>
              <w:rPr>
                <w:rFonts w:ascii="Arial" w:hAnsi="Arial" w:cs="Arial"/>
                <w:color w:val="000000"/>
                <w:position w:val="-2"/>
                <w:sz w:val="18"/>
                <w:szCs w:val="18"/>
              </w:rPr>
              <w:t> </w:t>
            </w:r>
          </w:p>
        </w:tc>
      </w:tr>
      <w:tr w:rsidR="00F11867" w14:paraId="1BA46224" w14:textId="77777777" w:rsidTr="000F4278">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86A9CC" w14:textId="77777777" w:rsidR="00F11867" w:rsidRDefault="00F11867" w:rsidP="000F4278">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2CB18E" w14:textId="77777777" w:rsidR="00F11867" w:rsidRDefault="00F11867" w:rsidP="000F4278">
            <w:r>
              <w:rPr>
                <w:rFonts w:ascii="Arial" w:hAnsi="Arial" w:cs="Arial"/>
                <w:color w:val="000000"/>
                <w:position w:val="-2"/>
                <w:sz w:val="18"/>
                <w:szCs w:val="18"/>
              </w:rPr>
              <w:t> </w:t>
            </w:r>
          </w:p>
        </w:tc>
      </w:tr>
      <w:tr w:rsidR="00F11867" w14:paraId="78D4A8B0" w14:textId="77777777" w:rsidTr="000F4278">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55BDFC" w14:textId="77777777" w:rsidR="00F11867" w:rsidRDefault="00F11867" w:rsidP="000F4278">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661F89" w14:textId="77777777" w:rsidR="00F11867" w:rsidRDefault="00F11867" w:rsidP="000F4278">
            <w:r>
              <w:rPr>
                <w:rFonts w:ascii="Arial" w:hAnsi="Arial" w:cs="Arial"/>
                <w:color w:val="000000"/>
                <w:position w:val="-2"/>
                <w:sz w:val="18"/>
                <w:szCs w:val="18"/>
              </w:rPr>
              <w:t> </w:t>
            </w:r>
          </w:p>
        </w:tc>
      </w:tr>
      <w:tr w:rsidR="00F11867" w14:paraId="0C23F07F" w14:textId="77777777" w:rsidTr="000F4278">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586F43" w14:textId="77777777" w:rsidR="00F11867" w:rsidRDefault="00F11867" w:rsidP="000F4278">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B1129E" w14:textId="77777777" w:rsidR="00F11867" w:rsidRDefault="00F11867" w:rsidP="000F4278">
            <w:r>
              <w:rPr>
                <w:rFonts w:ascii="Arial" w:hAnsi="Arial" w:cs="Arial"/>
                <w:color w:val="000000"/>
                <w:position w:val="-2"/>
                <w:sz w:val="18"/>
                <w:szCs w:val="18"/>
              </w:rPr>
              <w:t> </w:t>
            </w:r>
          </w:p>
        </w:tc>
      </w:tr>
      <w:tr w:rsidR="00F11867" w14:paraId="305B512F" w14:textId="77777777" w:rsidTr="000F4278">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9CDFB59" w14:textId="77777777" w:rsidR="00F11867" w:rsidRDefault="00F11867" w:rsidP="000F4278">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305C8C" w14:textId="77777777" w:rsidR="00F11867" w:rsidRDefault="00F11867" w:rsidP="000F4278">
            <w:r>
              <w:rPr>
                <w:rFonts w:ascii="Arial" w:hAnsi="Arial" w:cs="Arial"/>
                <w:color w:val="000000"/>
                <w:position w:val="-2"/>
                <w:sz w:val="18"/>
                <w:szCs w:val="18"/>
              </w:rPr>
              <w:t> </w:t>
            </w:r>
          </w:p>
        </w:tc>
      </w:tr>
      <w:tr w:rsidR="00F11867" w14:paraId="1F9F43B5" w14:textId="77777777" w:rsidTr="000F4278">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A464840" w14:textId="77777777" w:rsidR="00F11867" w:rsidRDefault="00F11867" w:rsidP="000F4278">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4E805D" w14:textId="77777777" w:rsidR="00F11867" w:rsidRDefault="00F11867" w:rsidP="000F4278">
            <w:r>
              <w:rPr>
                <w:rFonts w:ascii="Arial" w:hAnsi="Arial" w:cs="Arial"/>
                <w:color w:val="000000"/>
                <w:position w:val="-2"/>
                <w:sz w:val="18"/>
                <w:szCs w:val="18"/>
              </w:rPr>
              <w:t> </w:t>
            </w:r>
          </w:p>
        </w:tc>
      </w:tr>
      <w:tr w:rsidR="00F11867" w14:paraId="1021EBB6" w14:textId="77777777" w:rsidTr="000F4278">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BF53B04" w14:textId="77777777" w:rsidR="00F11867" w:rsidRDefault="00F11867" w:rsidP="000F4278">
            <w:pPr>
              <w:jc w:val="right"/>
            </w:pPr>
            <w:r>
              <w:rPr>
                <w:rFonts w:ascii="Arial" w:hAnsi="Arial" w:cs="Arial"/>
                <w:b/>
                <w:bCs/>
                <w:color w:val="000000"/>
                <w:position w:val="-2"/>
                <w:sz w:val="18"/>
                <w:szCs w:val="18"/>
                <w:shd w:val="clear" w:color="auto" w:fill="CCCCCC"/>
              </w:rPr>
              <w:t>POOBLAŠČENA OSEBA ZA PODPIS PONUDBE IN SPORAZUMA: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E5CE23" w14:textId="77777777" w:rsidR="00F11867" w:rsidRDefault="00F11867" w:rsidP="000F4278">
            <w:r>
              <w:rPr>
                <w:rFonts w:ascii="Arial" w:hAnsi="Arial" w:cs="Arial"/>
                <w:color w:val="000000"/>
                <w:position w:val="-2"/>
                <w:sz w:val="18"/>
                <w:szCs w:val="18"/>
              </w:rPr>
              <w:t> </w:t>
            </w:r>
          </w:p>
        </w:tc>
      </w:tr>
      <w:tr w:rsidR="00F11867" w14:paraId="72EBECAB" w14:textId="77777777" w:rsidTr="000F4278">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05C542D" w14:textId="77777777" w:rsidR="00F11867" w:rsidRDefault="00F11867" w:rsidP="000F4278">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15F885" w14:textId="77777777" w:rsidR="00F11867" w:rsidRDefault="00F11867" w:rsidP="000F4278">
            <w:r>
              <w:rPr>
                <w:rFonts w:ascii="Arial" w:hAnsi="Arial" w:cs="Arial"/>
                <w:color w:val="000000"/>
                <w:position w:val="-2"/>
                <w:sz w:val="18"/>
                <w:szCs w:val="18"/>
              </w:rPr>
              <w:t> </w:t>
            </w:r>
          </w:p>
        </w:tc>
      </w:tr>
      <w:tr w:rsidR="00F11867" w14:paraId="587A791F" w14:textId="77777777" w:rsidTr="000F4278">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FE348FE" w14:textId="77777777" w:rsidR="00F11867" w:rsidRDefault="00F11867" w:rsidP="000F4278">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740F44" w14:textId="77777777" w:rsidR="00F11867" w:rsidRDefault="00F11867" w:rsidP="000F4278">
            <w:r>
              <w:rPr>
                <w:rFonts w:ascii="Arial" w:hAnsi="Arial" w:cs="Arial"/>
                <w:color w:val="000000"/>
                <w:position w:val="-2"/>
                <w:sz w:val="18"/>
                <w:szCs w:val="18"/>
              </w:rPr>
              <w:t> </w:t>
            </w:r>
          </w:p>
        </w:tc>
      </w:tr>
      <w:tr w:rsidR="00F11867" w14:paraId="7DA0CB80" w14:textId="77777777" w:rsidTr="000F4278">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D8576CC" w14:textId="77777777" w:rsidR="00F11867" w:rsidRDefault="00F11867" w:rsidP="000F4278">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2B5676" w14:textId="77777777" w:rsidR="00F11867" w:rsidRDefault="00F11867" w:rsidP="000F4278">
            <w:r>
              <w:rPr>
                <w:rFonts w:ascii="Arial" w:hAnsi="Arial" w:cs="Arial"/>
                <w:color w:val="000000"/>
                <w:position w:val="-2"/>
                <w:sz w:val="18"/>
                <w:szCs w:val="18"/>
              </w:rPr>
              <w:t> </w:t>
            </w:r>
          </w:p>
        </w:tc>
      </w:tr>
      <w:tr w:rsidR="00F11867" w14:paraId="7BD751DA" w14:textId="77777777" w:rsidTr="000F4278">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CABD727" w14:textId="77777777" w:rsidR="00F11867" w:rsidRDefault="00F11867" w:rsidP="000F4278">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69AB25" w14:textId="77777777" w:rsidR="00F11867" w:rsidRDefault="00F11867" w:rsidP="000F4278">
            <w:r>
              <w:rPr>
                <w:rFonts w:ascii="Arial" w:hAnsi="Arial" w:cs="Arial"/>
                <w:color w:val="000000"/>
                <w:position w:val="-2"/>
                <w:sz w:val="18"/>
                <w:szCs w:val="18"/>
              </w:rPr>
              <w:t> </w:t>
            </w:r>
          </w:p>
        </w:tc>
      </w:tr>
      <w:tr w:rsidR="00F11867" w14:paraId="5C77186A" w14:textId="77777777" w:rsidTr="000F4278">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6C06DE" w14:textId="77777777" w:rsidR="00F11867" w:rsidRDefault="00F11867" w:rsidP="000F4278">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503110" w14:textId="77777777" w:rsidR="00F11867" w:rsidRDefault="00F11867" w:rsidP="000F4278">
            <w:r>
              <w:rPr>
                <w:rFonts w:ascii="Arial" w:hAnsi="Arial" w:cs="Arial"/>
                <w:color w:val="000000"/>
                <w:position w:val="-2"/>
                <w:sz w:val="18"/>
                <w:szCs w:val="18"/>
              </w:rPr>
              <w:t> </w:t>
            </w:r>
          </w:p>
        </w:tc>
      </w:tr>
      <w:tr w:rsidR="00F11867" w14:paraId="286CB7D5" w14:textId="77777777" w:rsidTr="000F4278">
        <w:tblPrEx>
          <w:shd w:val="clear" w:color="auto" w:fill="auto"/>
        </w:tblPrEx>
        <w:tc>
          <w:tcPr>
            <w:tcW w:w="8745" w:type="dxa"/>
            <w:gridSpan w:val="5"/>
            <w:tcMar>
              <w:top w:w="75" w:type="dxa"/>
              <w:bottom w:w="75" w:type="dxa"/>
            </w:tcMar>
            <w:vAlign w:val="center"/>
          </w:tcPr>
          <w:p w14:paraId="5FF08009" w14:textId="77777777" w:rsidR="00F11867" w:rsidRDefault="00F11867" w:rsidP="000F4278">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r w:rsidR="00F11867" w14:paraId="4C1657EC" w14:textId="77777777" w:rsidTr="000F4278">
        <w:tblPrEx>
          <w:shd w:val="clear" w:color="auto" w:fill="auto"/>
        </w:tblPrEx>
        <w:tc>
          <w:tcPr>
            <w:tcW w:w="4080" w:type="dxa"/>
            <w:gridSpan w:val="3"/>
            <w:tcMar>
              <w:top w:w="75" w:type="dxa"/>
              <w:bottom w:w="75" w:type="dxa"/>
            </w:tcMar>
            <w:vAlign w:val="center"/>
          </w:tcPr>
          <w:p w14:paraId="6DD522B2" w14:textId="77777777" w:rsidR="00F11867" w:rsidRDefault="00F11867" w:rsidP="000F4278">
            <w:r>
              <w:rPr>
                <w:rFonts w:ascii="Arial" w:hAnsi="Arial" w:cs="Arial"/>
                <w:color w:val="000000"/>
                <w:position w:val="-2"/>
                <w:sz w:val="18"/>
                <w:szCs w:val="18"/>
              </w:rPr>
              <w:t>Kraj in datum:</w:t>
            </w:r>
          </w:p>
        </w:tc>
        <w:tc>
          <w:tcPr>
            <w:tcW w:w="0" w:type="auto"/>
            <w:gridSpan w:val="2"/>
            <w:tcMar>
              <w:top w:w="75" w:type="dxa"/>
              <w:bottom w:w="75" w:type="dxa"/>
            </w:tcMar>
            <w:vAlign w:val="center"/>
          </w:tcPr>
          <w:p w14:paraId="24A0E8F9" w14:textId="77777777" w:rsidR="00F11867" w:rsidRDefault="00F11867" w:rsidP="000F4278">
            <w:pPr>
              <w:jc w:val="center"/>
            </w:pPr>
            <w:r>
              <w:rPr>
                <w:rFonts w:ascii="Arial" w:hAnsi="Arial" w:cs="Arial"/>
                <w:color w:val="000000"/>
                <w:position w:val="-2"/>
                <w:sz w:val="18"/>
                <w:szCs w:val="18"/>
              </w:rPr>
              <w:t>Ime in priimek: _____________________</w:t>
            </w:r>
          </w:p>
        </w:tc>
      </w:tr>
      <w:tr w:rsidR="00F11867" w14:paraId="179E8FB7" w14:textId="77777777" w:rsidTr="000F4278">
        <w:tblPrEx>
          <w:shd w:val="clear" w:color="auto" w:fill="auto"/>
        </w:tblPrEx>
        <w:tc>
          <w:tcPr>
            <w:tcW w:w="4080" w:type="dxa"/>
            <w:gridSpan w:val="3"/>
            <w:tcMar>
              <w:top w:w="75" w:type="dxa"/>
              <w:bottom w:w="75" w:type="dxa"/>
            </w:tcMar>
            <w:vAlign w:val="center"/>
          </w:tcPr>
          <w:p w14:paraId="1037CCCF" w14:textId="77777777" w:rsidR="00F11867" w:rsidRDefault="00F11867" w:rsidP="000F4278">
            <w:r>
              <w:rPr>
                <w:rFonts w:ascii="Arial" w:hAnsi="Arial" w:cs="Arial"/>
                <w:color w:val="000000"/>
                <w:position w:val="-2"/>
                <w:sz w:val="18"/>
                <w:szCs w:val="18"/>
              </w:rPr>
              <w:t> </w:t>
            </w:r>
          </w:p>
        </w:tc>
        <w:tc>
          <w:tcPr>
            <w:tcW w:w="0" w:type="auto"/>
            <w:gridSpan w:val="2"/>
            <w:tcMar>
              <w:top w:w="75" w:type="dxa"/>
              <w:bottom w:w="75" w:type="dxa"/>
            </w:tcMar>
            <w:vAlign w:val="center"/>
          </w:tcPr>
          <w:p w14:paraId="47B8CD08" w14:textId="77777777" w:rsidR="00F11867" w:rsidRDefault="00F11867" w:rsidP="000F4278">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38FC10DC" w14:textId="77777777" w:rsidR="00F11867" w:rsidRDefault="00F11867" w:rsidP="00F11867">
      <w:pPr>
        <w:rPr>
          <w:rFonts w:ascii="Arial" w:hAnsi="Arial" w:cs="Arial"/>
          <w:sz w:val="18"/>
          <w:szCs w:val="18"/>
        </w:rPr>
      </w:pPr>
      <w:r>
        <w:rPr>
          <w:rFonts w:ascii="Arial" w:hAnsi="Arial" w:cs="Arial"/>
          <w:sz w:val="18"/>
          <w:szCs w:val="18"/>
        </w:rPr>
        <w:br w:type="page"/>
      </w:r>
    </w:p>
    <w:p w14:paraId="391F964C" w14:textId="77777777" w:rsidR="00F11867" w:rsidRPr="00590863" w:rsidRDefault="00F11867" w:rsidP="00F11867">
      <w:pPr>
        <w:spacing w:after="0"/>
        <w:jc w:val="right"/>
        <w:rPr>
          <w:rFonts w:ascii="Arial" w:hAnsi="Arial" w:cs="Arial"/>
          <w:sz w:val="18"/>
          <w:szCs w:val="18"/>
        </w:rPr>
      </w:pPr>
      <w:r w:rsidRPr="00590863">
        <w:rPr>
          <w:rFonts w:ascii="Arial" w:hAnsi="Arial" w:cs="Arial"/>
          <w:sz w:val="18"/>
          <w:szCs w:val="18"/>
        </w:rPr>
        <w:lastRenderedPageBreak/>
        <w:t>Obrazec št: 2</w:t>
      </w:r>
    </w:p>
    <w:p w14:paraId="0BD5BB4D" w14:textId="77777777" w:rsidR="00F11867" w:rsidRPr="00252358" w:rsidRDefault="00F11867" w:rsidP="00F11867"/>
    <w:p w14:paraId="217F3CB6" w14:textId="77777777" w:rsidR="00F11867" w:rsidRDefault="00F11867" w:rsidP="00F1186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2948CD63" w14:textId="77777777" w:rsidR="00F11867" w:rsidRDefault="00F11867" w:rsidP="00F11867">
      <w:pPr>
        <w:spacing w:before="225" w:after="225" w:line="240" w:lineRule="auto"/>
        <w:jc w:val="both"/>
      </w:pPr>
      <w:r>
        <w:rPr>
          <w:rFonts w:ascii="Arial" w:hAnsi="Arial" w:cs="Arial"/>
          <w:color w:val="000000"/>
          <w:sz w:val="18"/>
          <w:szCs w:val="18"/>
        </w:rPr>
        <w:t>V zvezi z javnim naročilom »</w:t>
      </w:r>
      <w:r w:rsidRPr="00907ECE">
        <w:rPr>
          <w:rFonts w:ascii="Arial" w:hAnsi="Arial" w:cs="Arial"/>
          <w:b/>
          <w:bCs/>
          <w:color w:val="000000"/>
          <w:sz w:val="18"/>
          <w:szCs w:val="18"/>
        </w:rPr>
        <w:t>Okolju prijazno čiščenje šolskih prostorov</w:t>
      </w:r>
      <w:r>
        <w:rPr>
          <w:rFonts w:ascii="Arial" w:hAnsi="Arial" w:cs="Arial"/>
          <w:color w:val="000000"/>
          <w:sz w:val="18"/>
          <w:szCs w:val="18"/>
        </w:rPr>
        <w:t>«</w:t>
      </w:r>
    </w:p>
    <w:p w14:paraId="68FC1C70" w14:textId="77777777" w:rsidR="00F11867" w:rsidRDefault="00F11867" w:rsidP="00F11867">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2ADBEDD9" w14:textId="77777777" w:rsidR="00F11867" w:rsidRDefault="00F11867" w:rsidP="00F11867">
      <w:pPr>
        <w:spacing w:before="225" w:after="225" w:line="240" w:lineRule="auto"/>
        <w:jc w:val="both"/>
      </w:pPr>
      <w:r>
        <w:rPr>
          <w:rFonts w:ascii="Arial" w:hAnsi="Arial" w:cs="Arial"/>
          <w:i/>
          <w:iCs/>
          <w:color w:val="000000"/>
          <w:sz w:val="18"/>
          <w:szCs w:val="18"/>
        </w:rPr>
        <w:t>(naziv ponudnika, partnerja v skupni ponudbi)</w:t>
      </w:r>
    </w:p>
    <w:p w14:paraId="52406CA8" w14:textId="77777777" w:rsidR="00F11867" w:rsidRDefault="00F11867" w:rsidP="00F11867">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F11867" w14:paraId="6974E0AC" w14:textId="77777777" w:rsidTr="000F4278">
        <w:tc>
          <w:tcPr>
            <w:tcW w:w="0" w:type="auto"/>
            <w:tcMar>
              <w:top w:w="0" w:type="auto"/>
              <w:bottom w:w="0" w:type="auto"/>
            </w:tcMar>
          </w:tcPr>
          <w:p w14:paraId="0C95462C" w14:textId="77777777" w:rsidR="00F11867" w:rsidRDefault="00F11867" w:rsidP="000F4278">
            <w:pPr>
              <w:numPr>
                <w:ilvl w:val="0"/>
                <w:numId w:val="8"/>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55B1B0FE" w14:textId="77777777" w:rsidR="00F11867" w:rsidRDefault="00F11867" w:rsidP="000F4278">
            <w:pPr>
              <w:numPr>
                <w:ilvl w:val="0"/>
                <w:numId w:val="8"/>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1CDFE428" w14:textId="77777777" w:rsidR="00F11867" w:rsidRDefault="00F11867" w:rsidP="000F4278">
            <w:pPr>
              <w:numPr>
                <w:ilvl w:val="0"/>
                <w:numId w:val="8"/>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54408AE0" w14:textId="77777777" w:rsidR="00F11867" w:rsidRDefault="00F11867" w:rsidP="000F4278">
            <w:pPr>
              <w:numPr>
                <w:ilvl w:val="0"/>
                <w:numId w:val="8"/>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sporazuma;</w:t>
            </w:r>
          </w:p>
          <w:p w14:paraId="4B1CA3FE" w14:textId="77777777" w:rsidR="00F11867" w:rsidRDefault="00F11867" w:rsidP="000F4278">
            <w:pPr>
              <w:numPr>
                <w:ilvl w:val="0"/>
                <w:numId w:val="8"/>
              </w:numPr>
              <w:jc w:val="both"/>
              <w:rPr>
                <w:rFonts w:ascii="Arial" w:hAnsi="Arial" w:cs="Arial"/>
                <w:color w:val="000000"/>
                <w:sz w:val="18"/>
                <w:szCs w:val="18"/>
              </w:rPr>
            </w:pPr>
            <w:r>
              <w:rPr>
                <w:rFonts w:ascii="Arial" w:hAnsi="Arial" w:cs="Arial"/>
                <w:color w:val="000000"/>
                <w:sz w:val="18"/>
                <w:szCs w:val="18"/>
              </w:rPr>
              <w:t>smo pri pripravi ponudbe in bomo pri izvajanju sporazuma spoštovali obveznosti, ki izhajajo iz predpisov o varstvu pri delu, zaposlovanju in delovnih pogojih, veljavnih v Republiki Sloveniji;</w:t>
            </w:r>
          </w:p>
          <w:p w14:paraId="24CC2157" w14:textId="77777777" w:rsidR="00F11867" w:rsidRDefault="00F11867" w:rsidP="000F4278">
            <w:pPr>
              <w:numPr>
                <w:ilvl w:val="0"/>
                <w:numId w:val="8"/>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zahteve iz javnega naročila;</w:t>
            </w:r>
          </w:p>
          <w:p w14:paraId="4627C6D2" w14:textId="77777777" w:rsidR="00F11867" w:rsidRDefault="00F11867" w:rsidP="000F4278">
            <w:pPr>
              <w:numPr>
                <w:ilvl w:val="0"/>
                <w:numId w:val="8"/>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7F033350" w14:textId="77777777" w:rsidR="00F11867" w:rsidRDefault="00F11867" w:rsidP="000F4278">
            <w:pPr>
              <w:numPr>
                <w:ilvl w:val="0"/>
                <w:numId w:val="8"/>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8D479C7" w14:textId="77777777" w:rsidR="00F11867" w:rsidRDefault="00F11867" w:rsidP="000F4278">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4A50888E" w14:textId="77777777" w:rsidR="00F11867" w:rsidRDefault="00F11867" w:rsidP="000F4278">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0E939172" w14:textId="77777777" w:rsidR="00F11867" w:rsidRDefault="00F11867" w:rsidP="000F4278">
            <w:pPr>
              <w:numPr>
                <w:ilvl w:val="0"/>
                <w:numId w:val="8"/>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storitve čiščenja ter da pod navedenimi pogoji pristopamo k izvedbi predmeta javnega naročila;</w:t>
            </w:r>
          </w:p>
          <w:p w14:paraId="4E3F7E6E" w14:textId="77777777" w:rsidR="00F11867" w:rsidRDefault="00F11867" w:rsidP="000F4278">
            <w:pPr>
              <w:numPr>
                <w:ilvl w:val="0"/>
                <w:numId w:val="8"/>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74E22EC1" w14:textId="77777777" w:rsidR="00F11867" w:rsidRDefault="00F11867" w:rsidP="000F4278">
            <w:pPr>
              <w:numPr>
                <w:ilvl w:val="0"/>
                <w:numId w:val="8"/>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2428986D" w14:textId="77777777" w:rsidR="00F11867" w:rsidRDefault="00F11867" w:rsidP="000F4278">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446C603E" w14:textId="77777777" w:rsidR="00F11867" w:rsidRDefault="00F11867" w:rsidP="000F4278">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0CB511C7" w14:textId="77777777" w:rsidR="00F11867" w:rsidRDefault="00F11867" w:rsidP="000F4278">
            <w:pPr>
              <w:numPr>
                <w:ilvl w:val="0"/>
                <w:numId w:val="8"/>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1977BE4F" w14:textId="77777777" w:rsidR="00F11867" w:rsidRDefault="00F11867" w:rsidP="000F4278">
            <w:pPr>
              <w:numPr>
                <w:ilvl w:val="0"/>
                <w:numId w:val="8"/>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21CCAD53" w14:textId="77777777" w:rsidR="00F11867" w:rsidRDefault="00F11867" w:rsidP="000F4278">
            <w:pPr>
              <w:numPr>
                <w:ilvl w:val="0"/>
                <w:numId w:val="8"/>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44220DB6" w14:textId="77777777" w:rsidR="00F11867" w:rsidRDefault="00F11867" w:rsidP="000F4278">
            <w:pPr>
              <w:numPr>
                <w:ilvl w:val="0"/>
                <w:numId w:val="8"/>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43DC135B" w14:textId="77777777" w:rsidR="00F11867" w:rsidRDefault="00F11867" w:rsidP="00F11867">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F11867" w14:paraId="1652F610" w14:textId="77777777" w:rsidTr="000F4278">
        <w:tc>
          <w:tcPr>
            <w:tcW w:w="0" w:type="auto"/>
            <w:tcMar>
              <w:top w:w="0" w:type="auto"/>
              <w:bottom w:w="0" w:type="auto"/>
            </w:tcMar>
          </w:tcPr>
          <w:p w14:paraId="6CDF60F9" w14:textId="77777777" w:rsidR="00F11867" w:rsidRDefault="00F11867" w:rsidP="000F4278">
            <w:pPr>
              <w:numPr>
                <w:ilvl w:val="0"/>
                <w:numId w:val="9"/>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50982545" w14:textId="77777777" w:rsidR="00F11867" w:rsidRDefault="00F11867" w:rsidP="000F4278">
            <w:pPr>
              <w:numPr>
                <w:ilvl w:val="0"/>
                <w:numId w:val="9"/>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77DAA8CC" w14:textId="77777777" w:rsidR="00F11867" w:rsidRDefault="00F11867" w:rsidP="000F4278">
            <w:pPr>
              <w:numPr>
                <w:ilvl w:val="0"/>
                <w:numId w:val="9"/>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1A8A870F" w14:textId="77777777" w:rsidR="00F11867" w:rsidRDefault="00F11867" w:rsidP="000F4278">
            <w:pPr>
              <w:numPr>
                <w:ilvl w:val="0"/>
                <w:numId w:val="9"/>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4F6C021F" w14:textId="77777777" w:rsidR="00F11867" w:rsidRDefault="00F11867" w:rsidP="000F4278">
            <w:pPr>
              <w:numPr>
                <w:ilvl w:val="0"/>
                <w:numId w:val="9"/>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7D9A3786" w14:textId="77777777" w:rsidR="00F11867" w:rsidRDefault="00F11867" w:rsidP="000F4278">
            <w:pPr>
              <w:numPr>
                <w:ilvl w:val="0"/>
                <w:numId w:val="9"/>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20510ED6" w14:textId="77777777" w:rsidR="00F11867" w:rsidRDefault="00F11867" w:rsidP="000F4278">
            <w:pPr>
              <w:numPr>
                <w:ilvl w:val="0"/>
                <w:numId w:val="9"/>
              </w:numPr>
              <w:jc w:val="both"/>
              <w:rPr>
                <w:rFonts w:ascii="Arial" w:hAnsi="Arial" w:cs="Arial"/>
                <w:color w:val="000000"/>
                <w:sz w:val="18"/>
                <w:szCs w:val="18"/>
              </w:rPr>
            </w:pPr>
            <w:r>
              <w:rPr>
                <w:rFonts w:ascii="Arial" w:hAnsi="Arial" w:cs="Arial"/>
                <w:color w:val="000000"/>
                <w:sz w:val="18"/>
                <w:szCs w:val="18"/>
              </w:rPr>
              <w:t xml:space="preserve">v zadnjih 6 mesecih </w:t>
            </w:r>
            <w:r w:rsidRPr="001F72D0">
              <w:rPr>
                <w:rFonts w:ascii="Arial" w:hAnsi="Arial" w:cs="Arial"/>
                <w:color w:val="000000"/>
                <w:sz w:val="18"/>
                <w:szCs w:val="18"/>
              </w:rPr>
              <w:t xml:space="preserve">noben od </w:t>
            </w:r>
            <w:r>
              <w:rPr>
                <w:rFonts w:ascii="Arial" w:hAnsi="Arial" w:cs="Arial"/>
                <w:color w:val="000000"/>
                <w:sz w:val="18"/>
                <w:szCs w:val="18"/>
              </w:rPr>
              <w:t>naših</w:t>
            </w:r>
            <w:r w:rsidRPr="001F72D0">
              <w:rPr>
                <w:rFonts w:ascii="Arial" w:hAnsi="Arial" w:cs="Arial"/>
                <w:color w:val="000000"/>
                <w:sz w:val="18"/>
                <w:szCs w:val="18"/>
              </w:rPr>
              <w:t xml:space="preserve"> odprtih transakcijskih računov</w:t>
            </w:r>
            <w:r>
              <w:rPr>
                <w:rFonts w:ascii="Arial" w:hAnsi="Arial" w:cs="Arial"/>
                <w:color w:val="000000"/>
                <w:sz w:val="18"/>
                <w:szCs w:val="18"/>
              </w:rPr>
              <w:t xml:space="preserve"> ni bil blokiran </w:t>
            </w:r>
            <w:r w:rsidRPr="001F72D0">
              <w:rPr>
                <w:rFonts w:ascii="Arial" w:hAnsi="Arial" w:cs="Arial"/>
                <w:color w:val="000000"/>
                <w:sz w:val="18"/>
                <w:szCs w:val="18"/>
              </w:rPr>
              <w:t>iz razloga neporavnanih obveznosti iz davčnega naslova, zakonskega naslova ali naslova sodnih izvršb za več kot pet dni skupaj</w:t>
            </w:r>
            <w:r>
              <w:rPr>
                <w:rFonts w:ascii="Arial" w:hAnsi="Arial" w:cs="Arial"/>
                <w:color w:val="000000"/>
                <w:sz w:val="18"/>
                <w:szCs w:val="18"/>
              </w:rPr>
              <w:t>,</w:t>
            </w:r>
          </w:p>
          <w:p w14:paraId="60B2E4A8" w14:textId="77777777" w:rsidR="00F11867" w:rsidRDefault="00F11867" w:rsidP="000F4278">
            <w:pPr>
              <w:numPr>
                <w:ilvl w:val="0"/>
                <w:numId w:val="9"/>
              </w:numPr>
              <w:jc w:val="both"/>
              <w:rPr>
                <w:rFonts w:ascii="Arial" w:hAnsi="Arial" w:cs="Arial"/>
                <w:color w:val="000000"/>
                <w:sz w:val="18"/>
                <w:szCs w:val="18"/>
              </w:rPr>
            </w:pPr>
            <w:r>
              <w:rPr>
                <w:rFonts w:ascii="Arial" w:hAnsi="Arial" w:cs="Arial"/>
                <w:color w:val="000000"/>
                <w:sz w:val="18"/>
                <w:szCs w:val="18"/>
              </w:rPr>
              <w:t xml:space="preserve">v zadnjih treh letih </w:t>
            </w:r>
            <w:r w:rsidRPr="00755E7D">
              <w:rPr>
                <w:rFonts w:ascii="Arial" w:hAnsi="Arial" w:cs="Arial"/>
                <w:color w:val="000000"/>
                <w:sz w:val="18"/>
                <w:szCs w:val="18"/>
              </w:rPr>
              <w:t xml:space="preserve">pred potekom roka za oddajo ponudb ali prijav pristojni organ Republike Slovenije ali druge države članice ali tretje države </w:t>
            </w:r>
            <w:r>
              <w:rPr>
                <w:rFonts w:ascii="Arial" w:hAnsi="Arial" w:cs="Arial"/>
                <w:color w:val="000000"/>
                <w:sz w:val="18"/>
                <w:szCs w:val="18"/>
              </w:rPr>
              <w:t>ni</w:t>
            </w:r>
            <w:r w:rsidRPr="00755E7D">
              <w:rPr>
                <w:rFonts w:ascii="Arial" w:hAnsi="Arial" w:cs="Arial"/>
                <w:color w:val="000000"/>
                <w:sz w:val="18"/>
                <w:szCs w:val="18"/>
              </w:rPr>
              <w:t xml:space="preserve"> ugotovil najmanj dve kršitvi v zvezi s plačilom za delo, delovnim časom, počitki, opravljanjem dela na podlagi pogodb civilnega prava kljub obstoju elementov delovnega razmerja ali v zvezi z zaposlovanjem na črno, za kateri </w:t>
            </w:r>
            <w:r>
              <w:rPr>
                <w:rFonts w:ascii="Arial" w:hAnsi="Arial" w:cs="Arial"/>
                <w:color w:val="000000"/>
                <w:sz w:val="18"/>
                <w:szCs w:val="18"/>
              </w:rPr>
              <w:t>nam</w:t>
            </w:r>
            <w:r w:rsidRPr="00755E7D">
              <w:rPr>
                <w:rFonts w:ascii="Arial" w:hAnsi="Arial" w:cs="Arial"/>
                <w:color w:val="000000"/>
                <w:sz w:val="18"/>
                <w:szCs w:val="18"/>
              </w:rPr>
              <w:t xml:space="preserve"> je bila s pravnomočno odločitvijo ali več pravnomočnimi odločitvami izrečena globa za prekršek</w:t>
            </w:r>
            <w:r>
              <w:rPr>
                <w:rFonts w:ascii="Arial" w:hAnsi="Arial" w:cs="Arial"/>
                <w:color w:val="000000"/>
                <w:sz w:val="18"/>
                <w:szCs w:val="18"/>
              </w:rPr>
              <w:t>,</w:t>
            </w:r>
          </w:p>
          <w:p w14:paraId="49FAF4B8" w14:textId="77777777" w:rsidR="00F11867" w:rsidRDefault="00F11867" w:rsidP="000F4278">
            <w:pPr>
              <w:numPr>
                <w:ilvl w:val="0"/>
                <w:numId w:val="9"/>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3B8B2211" w14:textId="77777777" w:rsidR="00F11867" w:rsidRDefault="00F11867" w:rsidP="000F4278">
            <w:pPr>
              <w:numPr>
                <w:ilvl w:val="0"/>
                <w:numId w:val="9"/>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63A6BD3E" w14:textId="77777777" w:rsidR="00F11867" w:rsidRDefault="00F11867" w:rsidP="000F4278">
            <w:pPr>
              <w:numPr>
                <w:ilvl w:val="0"/>
                <w:numId w:val="9"/>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0EB6CFEA" w14:textId="77777777" w:rsidR="00F11867" w:rsidRDefault="00F11867" w:rsidP="000F4278">
            <w:pPr>
              <w:numPr>
                <w:ilvl w:val="0"/>
                <w:numId w:val="9"/>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07B6842E" w14:textId="77777777" w:rsidR="00F11867" w:rsidRDefault="00F11867" w:rsidP="00F11867">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7FF98D4F" w14:textId="77777777" w:rsidR="00F11867" w:rsidRDefault="00F11867" w:rsidP="00F11867">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F11867" w14:paraId="489E0B73" w14:textId="77777777" w:rsidTr="000F4278">
        <w:tc>
          <w:tcPr>
            <w:tcW w:w="2500" w:type="pct"/>
            <w:tcMar>
              <w:top w:w="75" w:type="dxa"/>
              <w:bottom w:w="75" w:type="dxa"/>
            </w:tcMar>
            <w:vAlign w:val="center"/>
          </w:tcPr>
          <w:p w14:paraId="23AEFD2C" w14:textId="77777777" w:rsidR="00F11867" w:rsidRDefault="00F11867" w:rsidP="000F4278">
            <w:r>
              <w:rPr>
                <w:rFonts w:ascii="Arial" w:hAnsi="Arial" w:cs="Arial"/>
                <w:color w:val="000000"/>
                <w:position w:val="-2"/>
                <w:sz w:val="18"/>
                <w:szCs w:val="18"/>
              </w:rPr>
              <w:t>Kraj in datum:</w:t>
            </w:r>
          </w:p>
        </w:tc>
        <w:tc>
          <w:tcPr>
            <w:tcW w:w="0" w:type="auto"/>
            <w:tcMar>
              <w:top w:w="75" w:type="dxa"/>
              <w:bottom w:w="75" w:type="dxa"/>
            </w:tcMar>
            <w:vAlign w:val="center"/>
          </w:tcPr>
          <w:p w14:paraId="0B334300" w14:textId="77777777" w:rsidR="00F11867" w:rsidRDefault="00F11867" w:rsidP="000F4278">
            <w:r>
              <w:rPr>
                <w:rFonts w:ascii="Arial" w:hAnsi="Arial" w:cs="Arial"/>
                <w:color w:val="000000"/>
                <w:position w:val="-2"/>
                <w:sz w:val="18"/>
                <w:szCs w:val="18"/>
              </w:rPr>
              <w:t>Ime in priimek: _____________________</w:t>
            </w:r>
          </w:p>
        </w:tc>
      </w:tr>
      <w:tr w:rsidR="00F11867" w14:paraId="5202A1D6" w14:textId="77777777" w:rsidTr="000F4278">
        <w:tc>
          <w:tcPr>
            <w:tcW w:w="2500" w:type="pct"/>
            <w:tcMar>
              <w:top w:w="75" w:type="dxa"/>
              <w:bottom w:w="75" w:type="dxa"/>
            </w:tcMar>
            <w:vAlign w:val="center"/>
          </w:tcPr>
          <w:p w14:paraId="722A1A4F" w14:textId="77777777" w:rsidR="00F11867" w:rsidRDefault="00F11867" w:rsidP="000F4278">
            <w:r>
              <w:rPr>
                <w:rFonts w:ascii="Arial" w:hAnsi="Arial" w:cs="Arial"/>
                <w:color w:val="000000"/>
                <w:position w:val="-2"/>
                <w:sz w:val="18"/>
                <w:szCs w:val="18"/>
              </w:rPr>
              <w:t> </w:t>
            </w:r>
          </w:p>
        </w:tc>
        <w:tc>
          <w:tcPr>
            <w:tcW w:w="0" w:type="auto"/>
            <w:tcMar>
              <w:top w:w="75" w:type="dxa"/>
              <w:bottom w:w="75" w:type="dxa"/>
            </w:tcMar>
            <w:vAlign w:val="center"/>
          </w:tcPr>
          <w:p w14:paraId="5440393E" w14:textId="77777777" w:rsidR="00F11867" w:rsidRDefault="00F11867" w:rsidP="000F4278"/>
          <w:p w14:paraId="3EE0D2C5" w14:textId="77777777" w:rsidR="00F11867" w:rsidRDefault="00F11867" w:rsidP="000F4278">
            <w:pPr>
              <w:jc w:val="center"/>
            </w:pPr>
            <w:r>
              <w:rPr>
                <w:rFonts w:ascii="Arial" w:hAnsi="Arial" w:cs="Arial"/>
                <w:color w:val="A9A9A9"/>
                <w:position w:val="-2"/>
                <w:sz w:val="18"/>
                <w:szCs w:val="18"/>
              </w:rPr>
              <w:t>(žig in podpis)</w:t>
            </w:r>
          </w:p>
        </w:tc>
      </w:tr>
    </w:tbl>
    <w:p w14:paraId="4A077984" w14:textId="77777777" w:rsidR="00F11867" w:rsidRDefault="00F11867" w:rsidP="00F11867">
      <w:pPr>
        <w:spacing w:before="225" w:after="225" w:line="240" w:lineRule="auto"/>
        <w:jc w:val="both"/>
      </w:pPr>
      <w:r>
        <w:rPr>
          <w:rFonts w:ascii="Arial" w:hAnsi="Arial" w:cs="Arial"/>
          <w:color w:val="000000"/>
          <w:sz w:val="18"/>
          <w:szCs w:val="18"/>
        </w:rPr>
        <w:t> </w:t>
      </w:r>
    </w:p>
    <w:p w14:paraId="1BCD9093" w14:textId="77777777" w:rsidR="00F11867" w:rsidRDefault="00F11867" w:rsidP="00F11867">
      <w:pPr>
        <w:sectPr w:rsidR="00F11867" w:rsidSect="00D82CC3">
          <w:footerReference w:type="default" r:id="rId11"/>
          <w:pgSz w:w="11906" w:h="16838"/>
          <w:pgMar w:top="1418" w:right="1418" w:bottom="1418" w:left="1418" w:header="567" w:footer="596" w:gutter="0"/>
          <w:cols w:space="708"/>
          <w:docGrid w:linePitch="360"/>
        </w:sectPr>
      </w:pPr>
    </w:p>
    <w:p w14:paraId="38302627" w14:textId="77777777" w:rsidR="00F11867" w:rsidRPr="00590863" w:rsidRDefault="00F11867" w:rsidP="00F11867">
      <w:pPr>
        <w:spacing w:after="0"/>
        <w:jc w:val="right"/>
        <w:rPr>
          <w:rFonts w:ascii="Arial" w:hAnsi="Arial" w:cs="Arial"/>
          <w:sz w:val="18"/>
          <w:szCs w:val="18"/>
        </w:rPr>
      </w:pPr>
      <w:r w:rsidRPr="00590863">
        <w:rPr>
          <w:rFonts w:ascii="Arial" w:hAnsi="Arial" w:cs="Arial"/>
          <w:sz w:val="18"/>
          <w:szCs w:val="18"/>
        </w:rPr>
        <w:lastRenderedPageBreak/>
        <w:t>Obrazec št: 3</w:t>
      </w:r>
    </w:p>
    <w:p w14:paraId="2A347C56" w14:textId="77777777" w:rsidR="00F11867" w:rsidRPr="00252358" w:rsidRDefault="00F11867" w:rsidP="00F11867"/>
    <w:p w14:paraId="3A92C4BC" w14:textId="77777777" w:rsidR="00F11867" w:rsidRDefault="00F11867" w:rsidP="00F1186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2B9243CE" w14:textId="77777777" w:rsidR="00F11867" w:rsidRDefault="00F11867" w:rsidP="00F11867">
      <w:pPr>
        <w:rPr>
          <w:rFonts w:ascii="Arial" w:hAnsi="Arial" w:cs="Arial"/>
        </w:rPr>
      </w:pPr>
    </w:p>
    <w:p w14:paraId="253FF1B5" w14:textId="77777777" w:rsidR="00F11867" w:rsidRDefault="00F11867" w:rsidP="00F11867">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F11867" w14:paraId="78BF3256" w14:textId="77777777" w:rsidTr="000F4278">
        <w:tc>
          <w:tcPr>
            <w:tcW w:w="0" w:type="auto"/>
            <w:tcMar>
              <w:top w:w="0" w:type="auto"/>
              <w:bottom w:w="0" w:type="auto"/>
            </w:tcMar>
          </w:tcPr>
          <w:p w14:paraId="21286541" w14:textId="77777777" w:rsidR="00F11867" w:rsidRDefault="00F11867" w:rsidP="000F4278">
            <w:pPr>
              <w:numPr>
                <w:ilvl w:val="0"/>
                <w:numId w:val="10"/>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r>
              <w:t xml:space="preserve"> </w:t>
            </w:r>
            <w:r w:rsidRPr="007D3AE0">
              <w:rPr>
                <w:rFonts w:ascii="Arial" w:hAnsi="Arial" w:cs="Arial"/>
                <w:color w:val="000000"/>
                <w:sz w:val="18"/>
                <w:szCs w:val="18"/>
              </w:rPr>
              <w:t>delovnim časom, počitki, opravljanjem dela na podlagi pogodb civilnega prava kljub obstoju elementov delovnega razmerja ali v zvezi z zaposlovanjem na črno</w:t>
            </w:r>
            <w:r>
              <w:rPr>
                <w:rFonts w:ascii="Arial" w:hAnsi="Arial" w:cs="Arial"/>
                <w:color w:val="000000"/>
                <w:sz w:val="18"/>
                <w:szCs w:val="18"/>
              </w:rPr>
              <w:t>,</w:t>
            </w:r>
          </w:p>
          <w:p w14:paraId="25C12071" w14:textId="77777777" w:rsidR="00F11867" w:rsidRDefault="00F11867" w:rsidP="000F4278">
            <w:pPr>
              <w:numPr>
                <w:ilvl w:val="0"/>
                <w:numId w:val="1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7D0660DE" w14:textId="77777777" w:rsidR="00F11867" w:rsidRDefault="00F11867" w:rsidP="000F4278">
            <w:pPr>
              <w:numPr>
                <w:ilvl w:val="0"/>
                <w:numId w:val="10"/>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59FAF9AA" w14:textId="77777777" w:rsidR="00F11867" w:rsidRDefault="00F11867" w:rsidP="00F11867">
      <w:pPr>
        <w:spacing w:before="225" w:after="225" w:line="240" w:lineRule="auto"/>
        <w:jc w:val="center"/>
      </w:pPr>
      <w:r>
        <w:rPr>
          <w:rFonts w:ascii="Arial" w:hAnsi="Arial" w:cs="Arial"/>
          <w:b/>
          <w:bCs/>
          <w:color w:val="000000"/>
          <w:sz w:val="21"/>
          <w:szCs w:val="21"/>
        </w:rPr>
        <w:t>POOBLASTILO</w:t>
      </w:r>
    </w:p>
    <w:p w14:paraId="0C48C24E" w14:textId="33F9DD17" w:rsidR="00F11867" w:rsidRDefault="00F11867" w:rsidP="00F11867">
      <w:pPr>
        <w:spacing w:before="225" w:after="225" w:line="240" w:lineRule="auto"/>
        <w:jc w:val="both"/>
      </w:pPr>
      <w:r>
        <w:rPr>
          <w:rFonts w:ascii="Arial" w:hAnsi="Arial" w:cs="Arial"/>
          <w:color w:val="000000"/>
          <w:sz w:val="18"/>
          <w:szCs w:val="18"/>
        </w:rPr>
        <w:t xml:space="preserve">Pooblaščamo naročnika </w:t>
      </w:r>
      <w:r w:rsidR="00285147" w:rsidRPr="00A203BD">
        <w:rPr>
          <w:rFonts w:ascii="Arial" w:hAnsi="Arial" w:cs="Arial"/>
          <w:b/>
          <w:color w:val="000000"/>
          <w:sz w:val="18"/>
          <w:szCs w:val="18"/>
        </w:rPr>
        <w:t>GIMNAZIJA IN SREDNJA ŠOLA ZA KEMIJO IN FARMACIJO RUŠE</w:t>
      </w:r>
      <w:r w:rsidRPr="002B1606">
        <w:rPr>
          <w:rFonts w:ascii="Arial" w:hAnsi="Arial" w:cs="Arial"/>
          <w:b/>
          <w:color w:val="000000"/>
          <w:sz w:val="18"/>
          <w:szCs w:val="18"/>
        </w:rPr>
        <w:t>, Šolska ulica 16, 2342 Ruše</w:t>
      </w:r>
      <w:r w:rsidRPr="00BB4D96">
        <w:rPr>
          <w:rFonts w:ascii="Arial" w:hAnsi="Arial" w:cs="Arial"/>
          <w:b/>
          <w:color w:val="000000"/>
          <w:sz w:val="18"/>
          <w:szCs w:val="18"/>
        </w:rPr>
        <w:t>,</w:t>
      </w:r>
      <w:r>
        <w:rPr>
          <w:rFonts w:ascii="Arial" w:hAnsi="Arial" w:cs="Arial"/>
          <w:color w:val="000000"/>
          <w:sz w:val="18"/>
          <w:szCs w:val="18"/>
        </w:rPr>
        <w:t xml:space="preserve">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F11867" w14:paraId="5D615D8E" w14:textId="77777777" w:rsidTr="000F427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52F21E" w14:textId="77777777" w:rsidR="00F11867" w:rsidRDefault="00F11867" w:rsidP="000F4278">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1F4330" w14:textId="77777777" w:rsidR="00F11867" w:rsidRDefault="00F11867" w:rsidP="000F4278">
            <w:r>
              <w:rPr>
                <w:rFonts w:ascii="Arial" w:hAnsi="Arial" w:cs="Arial"/>
                <w:color w:val="000000"/>
                <w:position w:val="-2"/>
                <w:sz w:val="18"/>
                <w:szCs w:val="18"/>
              </w:rPr>
              <w:t> </w:t>
            </w:r>
          </w:p>
        </w:tc>
      </w:tr>
      <w:tr w:rsidR="00F11867" w14:paraId="4298E25D" w14:textId="77777777" w:rsidTr="000F427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4EF79C" w14:textId="77777777" w:rsidR="00F11867" w:rsidRDefault="00F11867" w:rsidP="000F4278">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7E1283" w14:textId="77777777" w:rsidR="00F11867" w:rsidRDefault="00F11867" w:rsidP="000F4278">
            <w:r>
              <w:rPr>
                <w:rFonts w:ascii="Arial" w:hAnsi="Arial" w:cs="Arial"/>
                <w:color w:val="000000"/>
                <w:position w:val="-2"/>
                <w:sz w:val="18"/>
                <w:szCs w:val="18"/>
              </w:rPr>
              <w:t> </w:t>
            </w:r>
          </w:p>
        </w:tc>
      </w:tr>
      <w:tr w:rsidR="00F11867" w14:paraId="498FA7EE" w14:textId="77777777" w:rsidTr="000F427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30DB27" w14:textId="77777777" w:rsidR="00F11867" w:rsidRDefault="00F11867" w:rsidP="000F4278">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547169" w14:textId="77777777" w:rsidR="00F11867" w:rsidRDefault="00F11867" w:rsidP="000F4278">
            <w:r>
              <w:rPr>
                <w:rFonts w:ascii="Arial" w:hAnsi="Arial" w:cs="Arial"/>
                <w:color w:val="000000"/>
                <w:position w:val="-2"/>
                <w:sz w:val="18"/>
                <w:szCs w:val="18"/>
              </w:rPr>
              <w:t> </w:t>
            </w:r>
          </w:p>
        </w:tc>
      </w:tr>
      <w:tr w:rsidR="00F11867" w14:paraId="7CB0F7E7" w14:textId="77777777" w:rsidTr="000F427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2A26AF" w14:textId="77777777" w:rsidR="00F11867" w:rsidRDefault="00F11867" w:rsidP="000F4278">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1ADD85" w14:textId="77777777" w:rsidR="00F11867" w:rsidRDefault="00F11867" w:rsidP="000F4278">
            <w:r>
              <w:rPr>
                <w:rFonts w:ascii="Arial" w:hAnsi="Arial" w:cs="Arial"/>
                <w:color w:val="000000"/>
                <w:position w:val="-2"/>
                <w:sz w:val="18"/>
                <w:szCs w:val="18"/>
              </w:rPr>
              <w:t> </w:t>
            </w:r>
          </w:p>
        </w:tc>
      </w:tr>
      <w:tr w:rsidR="00F11867" w14:paraId="478F1CEB" w14:textId="77777777" w:rsidTr="000F427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2348CA" w14:textId="77777777" w:rsidR="00F11867" w:rsidRDefault="00F11867" w:rsidP="000F4278">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AC2833" w14:textId="77777777" w:rsidR="00F11867" w:rsidRDefault="00F11867" w:rsidP="000F4278">
            <w:r>
              <w:rPr>
                <w:rFonts w:ascii="Arial" w:hAnsi="Arial" w:cs="Arial"/>
                <w:color w:val="000000"/>
                <w:position w:val="-2"/>
                <w:sz w:val="18"/>
                <w:szCs w:val="18"/>
              </w:rPr>
              <w:t> </w:t>
            </w:r>
          </w:p>
        </w:tc>
      </w:tr>
    </w:tbl>
    <w:p w14:paraId="58554EE4" w14:textId="77777777" w:rsidR="00F11867" w:rsidRDefault="00F11867" w:rsidP="00F11867">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F11867" w14:paraId="2D858D82" w14:textId="77777777" w:rsidTr="000F4278">
        <w:tc>
          <w:tcPr>
            <w:tcW w:w="2500" w:type="pct"/>
            <w:tcMar>
              <w:top w:w="75" w:type="dxa"/>
              <w:bottom w:w="75" w:type="dxa"/>
            </w:tcMar>
            <w:vAlign w:val="center"/>
          </w:tcPr>
          <w:p w14:paraId="5BC073C4" w14:textId="77777777" w:rsidR="00F11867" w:rsidRDefault="00F11867" w:rsidP="000F4278">
            <w:r>
              <w:rPr>
                <w:rFonts w:ascii="Arial" w:hAnsi="Arial" w:cs="Arial"/>
                <w:color w:val="000000"/>
                <w:position w:val="-2"/>
                <w:sz w:val="18"/>
                <w:szCs w:val="18"/>
              </w:rPr>
              <w:t>Kraj in datum:</w:t>
            </w:r>
          </w:p>
        </w:tc>
        <w:tc>
          <w:tcPr>
            <w:tcW w:w="0" w:type="auto"/>
            <w:tcMar>
              <w:top w:w="75" w:type="dxa"/>
              <w:bottom w:w="75" w:type="dxa"/>
            </w:tcMar>
            <w:vAlign w:val="center"/>
          </w:tcPr>
          <w:p w14:paraId="01261879" w14:textId="77777777" w:rsidR="00F11867" w:rsidRDefault="00F11867" w:rsidP="000F4278">
            <w:r>
              <w:rPr>
                <w:rFonts w:ascii="Arial" w:hAnsi="Arial" w:cs="Arial"/>
                <w:color w:val="000000"/>
                <w:position w:val="-2"/>
                <w:sz w:val="18"/>
                <w:szCs w:val="18"/>
              </w:rPr>
              <w:t>Ime in priimek: _____________________</w:t>
            </w:r>
          </w:p>
        </w:tc>
      </w:tr>
      <w:tr w:rsidR="00F11867" w14:paraId="797F34D6" w14:textId="77777777" w:rsidTr="000F4278">
        <w:tc>
          <w:tcPr>
            <w:tcW w:w="2500" w:type="pct"/>
            <w:tcMar>
              <w:top w:w="75" w:type="dxa"/>
              <w:bottom w:w="75" w:type="dxa"/>
            </w:tcMar>
            <w:vAlign w:val="center"/>
          </w:tcPr>
          <w:p w14:paraId="77928CDD" w14:textId="77777777" w:rsidR="00F11867" w:rsidRDefault="00F11867" w:rsidP="000F4278">
            <w:r>
              <w:rPr>
                <w:rFonts w:ascii="Arial" w:hAnsi="Arial" w:cs="Arial"/>
                <w:color w:val="000000"/>
                <w:position w:val="-2"/>
                <w:sz w:val="18"/>
                <w:szCs w:val="18"/>
              </w:rPr>
              <w:t> </w:t>
            </w:r>
          </w:p>
        </w:tc>
        <w:tc>
          <w:tcPr>
            <w:tcW w:w="0" w:type="auto"/>
            <w:tcMar>
              <w:top w:w="75" w:type="dxa"/>
              <w:bottom w:w="75" w:type="dxa"/>
            </w:tcMar>
            <w:vAlign w:val="center"/>
          </w:tcPr>
          <w:p w14:paraId="4C33016B" w14:textId="77777777" w:rsidR="00F11867" w:rsidRDefault="00F11867" w:rsidP="000F4278"/>
          <w:p w14:paraId="5BCA4328" w14:textId="77777777" w:rsidR="00F11867" w:rsidRDefault="00F11867" w:rsidP="000F4278">
            <w:pPr>
              <w:jc w:val="center"/>
            </w:pPr>
            <w:r>
              <w:rPr>
                <w:rFonts w:ascii="Arial" w:hAnsi="Arial" w:cs="Arial"/>
                <w:color w:val="A9A9A9"/>
                <w:position w:val="-2"/>
                <w:sz w:val="18"/>
                <w:szCs w:val="18"/>
              </w:rPr>
              <w:t>(žig in podpis)</w:t>
            </w:r>
          </w:p>
        </w:tc>
      </w:tr>
    </w:tbl>
    <w:p w14:paraId="201AF7BF" w14:textId="77777777" w:rsidR="00F11867" w:rsidRDefault="00F11867" w:rsidP="00F11867">
      <w:pPr>
        <w:spacing w:before="225" w:after="225" w:line="240" w:lineRule="auto"/>
        <w:jc w:val="both"/>
      </w:pPr>
      <w:r>
        <w:rPr>
          <w:rFonts w:ascii="Arial" w:hAnsi="Arial" w:cs="Arial"/>
          <w:color w:val="000000"/>
          <w:sz w:val="18"/>
          <w:szCs w:val="18"/>
        </w:rPr>
        <w:t> </w:t>
      </w:r>
    </w:p>
    <w:p w14:paraId="459F138F" w14:textId="77777777" w:rsidR="00F11867" w:rsidRDefault="00F11867" w:rsidP="00F11867">
      <w:pPr>
        <w:spacing w:before="225" w:after="225" w:line="240" w:lineRule="auto"/>
        <w:jc w:val="both"/>
      </w:pPr>
      <w:r>
        <w:rPr>
          <w:rFonts w:ascii="Arial" w:hAnsi="Arial" w:cs="Arial"/>
          <w:color w:val="000000"/>
          <w:sz w:val="18"/>
          <w:szCs w:val="18"/>
        </w:rPr>
        <w:t> </w:t>
      </w:r>
    </w:p>
    <w:p w14:paraId="02BE1F22" w14:textId="77777777" w:rsidR="00F11867" w:rsidRDefault="00F11867" w:rsidP="00F11867">
      <w:pPr>
        <w:sectPr w:rsidR="00F11867" w:rsidSect="00D82CC3">
          <w:footerReference w:type="default" r:id="rId12"/>
          <w:pgSz w:w="11906" w:h="16838"/>
          <w:pgMar w:top="1418" w:right="1418" w:bottom="1418" w:left="1418" w:header="567" w:footer="596" w:gutter="0"/>
          <w:cols w:space="708"/>
          <w:docGrid w:linePitch="360"/>
        </w:sectPr>
      </w:pPr>
    </w:p>
    <w:p w14:paraId="52BD0815" w14:textId="77777777" w:rsidR="00F11867" w:rsidRPr="00590863" w:rsidRDefault="00F11867" w:rsidP="00F11867">
      <w:pPr>
        <w:spacing w:after="0"/>
        <w:jc w:val="right"/>
        <w:rPr>
          <w:rFonts w:ascii="Arial" w:hAnsi="Arial" w:cs="Arial"/>
          <w:sz w:val="18"/>
          <w:szCs w:val="18"/>
        </w:rPr>
      </w:pPr>
      <w:r w:rsidRPr="00590863">
        <w:rPr>
          <w:rFonts w:ascii="Arial" w:hAnsi="Arial" w:cs="Arial"/>
          <w:sz w:val="18"/>
          <w:szCs w:val="18"/>
        </w:rPr>
        <w:lastRenderedPageBreak/>
        <w:t>Obrazec št: 4</w:t>
      </w:r>
    </w:p>
    <w:p w14:paraId="38EBF854" w14:textId="77777777" w:rsidR="00F11867" w:rsidRPr="00252358" w:rsidRDefault="00F11867" w:rsidP="00F11867"/>
    <w:p w14:paraId="4FA2922B" w14:textId="77777777" w:rsidR="00F11867" w:rsidRDefault="00F11867" w:rsidP="00F1186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14:paraId="2ACE6BCA" w14:textId="77777777" w:rsidR="00F11867" w:rsidRDefault="00F11867" w:rsidP="00F11867">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F11867" w14:paraId="2E107355" w14:textId="77777777" w:rsidTr="000F4278">
        <w:tc>
          <w:tcPr>
            <w:tcW w:w="0" w:type="auto"/>
            <w:tcMar>
              <w:top w:w="0" w:type="auto"/>
              <w:bottom w:w="0" w:type="auto"/>
            </w:tcMar>
          </w:tcPr>
          <w:p w14:paraId="4C09FB00" w14:textId="77777777" w:rsidR="00F11867" w:rsidRDefault="00F11867" w:rsidP="000F4278">
            <w:pPr>
              <w:numPr>
                <w:ilvl w:val="0"/>
                <w:numId w:val="11"/>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35EF07F1" w14:textId="77777777" w:rsidR="00F11867" w:rsidRDefault="00F11867" w:rsidP="000F4278">
            <w:pPr>
              <w:numPr>
                <w:ilvl w:val="0"/>
                <w:numId w:val="11"/>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482541FF" w14:textId="77777777" w:rsidR="00F11867" w:rsidRDefault="00F11867" w:rsidP="00F11867">
      <w:pPr>
        <w:spacing w:before="225" w:after="225" w:line="240" w:lineRule="auto"/>
        <w:jc w:val="center"/>
      </w:pPr>
      <w:r>
        <w:rPr>
          <w:rFonts w:ascii="Arial" w:hAnsi="Arial" w:cs="Arial"/>
          <w:b/>
          <w:bCs/>
          <w:color w:val="000000"/>
          <w:sz w:val="21"/>
          <w:szCs w:val="21"/>
        </w:rPr>
        <w:t>POOBLASTILO</w:t>
      </w:r>
    </w:p>
    <w:p w14:paraId="58619D5D" w14:textId="711D6435" w:rsidR="00F11867" w:rsidRDefault="00F11867" w:rsidP="00F11867">
      <w:pPr>
        <w:spacing w:before="225" w:after="225" w:line="240" w:lineRule="auto"/>
        <w:jc w:val="both"/>
      </w:pPr>
      <w:r>
        <w:rPr>
          <w:rFonts w:ascii="Arial" w:hAnsi="Arial" w:cs="Arial"/>
          <w:color w:val="000000"/>
          <w:sz w:val="18"/>
          <w:szCs w:val="18"/>
        </w:rPr>
        <w:t xml:space="preserve">Spodaj podpisani pooblaščam naročnika </w:t>
      </w:r>
      <w:r w:rsidR="00285147" w:rsidRPr="00A203BD">
        <w:rPr>
          <w:rFonts w:ascii="Arial" w:hAnsi="Arial" w:cs="Arial"/>
          <w:b/>
          <w:color w:val="000000"/>
          <w:sz w:val="18"/>
          <w:szCs w:val="18"/>
        </w:rPr>
        <w:t>GIMNAZIJA IN SREDNJA ŠOLA ZA KEMIJO IN FARMACIJO RUŠE</w:t>
      </w:r>
      <w:r w:rsidRPr="002B1606">
        <w:rPr>
          <w:rFonts w:ascii="Arial" w:hAnsi="Arial" w:cs="Arial"/>
          <w:b/>
          <w:color w:val="000000"/>
          <w:sz w:val="18"/>
          <w:szCs w:val="18"/>
        </w:rPr>
        <w:t>, Šolska ulica 16, 2342 Ruše</w:t>
      </w:r>
      <w:r w:rsidRPr="00BB4D96">
        <w:rPr>
          <w:rFonts w:ascii="Arial" w:hAnsi="Arial" w:cs="Arial"/>
          <w:b/>
          <w:color w:val="000000"/>
          <w:sz w:val="18"/>
          <w:szCs w:val="18"/>
        </w:rPr>
        <w:t>,</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F11867" w14:paraId="4E139363" w14:textId="77777777" w:rsidTr="000F4278">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DEEECC" w14:textId="77777777" w:rsidR="00F11867" w:rsidRDefault="00F11867" w:rsidP="000F4278">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7BE52D" w14:textId="77777777" w:rsidR="00F11867" w:rsidRDefault="00F11867" w:rsidP="000F4278">
            <w:r>
              <w:rPr>
                <w:rFonts w:ascii="Arial" w:hAnsi="Arial" w:cs="Arial"/>
                <w:color w:val="000000"/>
                <w:position w:val="-2"/>
                <w:sz w:val="18"/>
                <w:szCs w:val="18"/>
              </w:rPr>
              <w:t> </w:t>
            </w:r>
          </w:p>
        </w:tc>
      </w:tr>
      <w:tr w:rsidR="00F11867" w14:paraId="2444B7F4" w14:textId="77777777" w:rsidTr="000F4278">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0A24F7" w14:textId="77777777" w:rsidR="00F11867" w:rsidRDefault="00F11867" w:rsidP="000F4278">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38F612" w14:textId="77777777" w:rsidR="00F11867" w:rsidRDefault="00F11867" w:rsidP="000F4278">
            <w:r>
              <w:rPr>
                <w:rFonts w:ascii="Arial" w:hAnsi="Arial" w:cs="Arial"/>
                <w:color w:val="000000"/>
                <w:position w:val="-2"/>
                <w:sz w:val="18"/>
                <w:szCs w:val="18"/>
              </w:rPr>
              <w:t> </w:t>
            </w:r>
          </w:p>
        </w:tc>
      </w:tr>
      <w:tr w:rsidR="00F11867" w14:paraId="731DA633" w14:textId="77777777" w:rsidTr="000F4278">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51D3F2" w14:textId="77777777" w:rsidR="00F11867" w:rsidRDefault="00F11867" w:rsidP="000F4278">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3CDE02" w14:textId="77777777" w:rsidR="00F11867" w:rsidRDefault="00F11867" w:rsidP="000F4278">
            <w:r>
              <w:rPr>
                <w:rFonts w:ascii="Arial" w:hAnsi="Arial" w:cs="Arial"/>
                <w:color w:val="000000"/>
                <w:position w:val="-2"/>
                <w:sz w:val="18"/>
                <w:szCs w:val="18"/>
              </w:rPr>
              <w:t> </w:t>
            </w:r>
          </w:p>
        </w:tc>
      </w:tr>
      <w:tr w:rsidR="00F11867" w14:paraId="2C7BDA5C" w14:textId="77777777" w:rsidTr="000F4278">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7DEA90" w14:textId="77777777" w:rsidR="00F11867" w:rsidRDefault="00F11867" w:rsidP="000F4278">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9C6FDB" w14:textId="77777777" w:rsidR="00F11867" w:rsidRDefault="00F11867" w:rsidP="000F4278">
            <w:r>
              <w:rPr>
                <w:rFonts w:ascii="Arial" w:hAnsi="Arial" w:cs="Arial"/>
                <w:color w:val="000000"/>
                <w:position w:val="-2"/>
                <w:sz w:val="18"/>
                <w:szCs w:val="18"/>
              </w:rPr>
              <w:t> </w:t>
            </w:r>
          </w:p>
        </w:tc>
      </w:tr>
      <w:tr w:rsidR="00F11867" w14:paraId="57083210" w14:textId="77777777" w:rsidTr="000F4278">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74BEEF" w14:textId="77777777" w:rsidR="00F11867" w:rsidRDefault="00F11867" w:rsidP="000F4278">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CDA38C" w14:textId="77777777" w:rsidR="00F11867" w:rsidRDefault="00F11867" w:rsidP="000F4278">
            <w:r>
              <w:rPr>
                <w:rFonts w:ascii="Arial" w:hAnsi="Arial" w:cs="Arial"/>
                <w:color w:val="000000"/>
                <w:position w:val="-2"/>
                <w:sz w:val="18"/>
                <w:szCs w:val="18"/>
              </w:rPr>
              <w:t> </w:t>
            </w:r>
          </w:p>
        </w:tc>
      </w:tr>
      <w:tr w:rsidR="00F11867" w14:paraId="73A2B5FC" w14:textId="77777777" w:rsidTr="000F4278">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75617B" w14:textId="77777777" w:rsidR="00F11867" w:rsidRDefault="00F11867" w:rsidP="000F4278">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29AB6F" w14:textId="77777777" w:rsidR="00F11867" w:rsidRDefault="00F11867" w:rsidP="000F4278">
            <w:r>
              <w:rPr>
                <w:rFonts w:ascii="Arial" w:hAnsi="Arial" w:cs="Arial"/>
                <w:color w:val="000000"/>
                <w:position w:val="-2"/>
                <w:sz w:val="18"/>
                <w:szCs w:val="18"/>
              </w:rPr>
              <w:t> </w:t>
            </w:r>
          </w:p>
        </w:tc>
      </w:tr>
      <w:tr w:rsidR="00F11867" w14:paraId="19E93C03" w14:textId="77777777" w:rsidTr="000F4278">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2C7DA2" w14:textId="77777777" w:rsidR="00F11867" w:rsidRDefault="00F11867" w:rsidP="000F4278">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DC77B4" w14:textId="77777777" w:rsidR="00F11867" w:rsidRDefault="00F11867" w:rsidP="000F4278">
            <w:r>
              <w:rPr>
                <w:rFonts w:ascii="Arial" w:hAnsi="Arial" w:cs="Arial"/>
                <w:color w:val="000000"/>
                <w:position w:val="-2"/>
                <w:sz w:val="18"/>
                <w:szCs w:val="18"/>
              </w:rPr>
              <w:t> </w:t>
            </w:r>
          </w:p>
        </w:tc>
      </w:tr>
      <w:tr w:rsidR="00F11867" w14:paraId="2529DA6D" w14:textId="77777777" w:rsidTr="000F4278">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B0103D" w14:textId="77777777" w:rsidR="00F11867" w:rsidRDefault="00F11867" w:rsidP="000F4278">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6BC323" w14:textId="77777777" w:rsidR="00F11867" w:rsidRDefault="00F11867" w:rsidP="000F4278">
            <w:r>
              <w:rPr>
                <w:rFonts w:ascii="Arial" w:hAnsi="Arial" w:cs="Arial"/>
                <w:color w:val="000000"/>
                <w:position w:val="-2"/>
                <w:sz w:val="18"/>
                <w:szCs w:val="18"/>
              </w:rPr>
              <w:t> </w:t>
            </w:r>
          </w:p>
        </w:tc>
      </w:tr>
    </w:tbl>
    <w:p w14:paraId="51AD50BA" w14:textId="77777777" w:rsidR="00F11867" w:rsidRDefault="00F11867" w:rsidP="00F11867">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F11867" w14:paraId="1285C593" w14:textId="77777777" w:rsidTr="000F4278">
        <w:tc>
          <w:tcPr>
            <w:tcW w:w="2500" w:type="pct"/>
            <w:tcMar>
              <w:top w:w="75" w:type="dxa"/>
              <w:bottom w:w="75" w:type="dxa"/>
            </w:tcMar>
            <w:vAlign w:val="center"/>
          </w:tcPr>
          <w:p w14:paraId="00FED434" w14:textId="77777777" w:rsidR="00F11867" w:rsidRDefault="00F11867" w:rsidP="000F4278">
            <w:r>
              <w:rPr>
                <w:rFonts w:ascii="Arial" w:hAnsi="Arial" w:cs="Arial"/>
                <w:color w:val="000000"/>
                <w:position w:val="-2"/>
                <w:sz w:val="18"/>
                <w:szCs w:val="18"/>
              </w:rPr>
              <w:t>Kraj in datum:</w:t>
            </w:r>
          </w:p>
        </w:tc>
        <w:tc>
          <w:tcPr>
            <w:tcW w:w="0" w:type="auto"/>
            <w:tcMar>
              <w:top w:w="75" w:type="dxa"/>
              <w:bottom w:w="75" w:type="dxa"/>
            </w:tcMar>
            <w:vAlign w:val="center"/>
          </w:tcPr>
          <w:p w14:paraId="4B1F8031" w14:textId="77777777" w:rsidR="00F11867" w:rsidRDefault="00F11867" w:rsidP="000F4278">
            <w:r>
              <w:rPr>
                <w:rFonts w:ascii="Arial" w:hAnsi="Arial" w:cs="Arial"/>
                <w:color w:val="000000"/>
                <w:position w:val="-2"/>
                <w:sz w:val="18"/>
                <w:szCs w:val="18"/>
              </w:rPr>
              <w:t>Ime in priimek: _____________________</w:t>
            </w:r>
          </w:p>
        </w:tc>
      </w:tr>
      <w:tr w:rsidR="00F11867" w14:paraId="151E7303" w14:textId="77777777" w:rsidTr="000F4278">
        <w:tc>
          <w:tcPr>
            <w:tcW w:w="2500" w:type="pct"/>
            <w:tcMar>
              <w:top w:w="75" w:type="dxa"/>
              <w:bottom w:w="75" w:type="dxa"/>
            </w:tcMar>
            <w:vAlign w:val="center"/>
          </w:tcPr>
          <w:p w14:paraId="30F95B51" w14:textId="77777777" w:rsidR="00F11867" w:rsidRDefault="00F11867" w:rsidP="000F4278">
            <w:r>
              <w:rPr>
                <w:rFonts w:ascii="Arial" w:hAnsi="Arial" w:cs="Arial"/>
                <w:color w:val="000000"/>
                <w:position w:val="-2"/>
                <w:sz w:val="18"/>
                <w:szCs w:val="18"/>
              </w:rPr>
              <w:t> </w:t>
            </w:r>
          </w:p>
        </w:tc>
        <w:tc>
          <w:tcPr>
            <w:tcW w:w="0" w:type="auto"/>
            <w:tcMar>
              <w:top w:w="75" w:type="dxa"/>
              <w:bottom w:w="75" w:type="dxa"/>
            </w:tcMar>
            <w:vAlign w:val="center"/>
          </w:tcPr>
          <w:p w14:paraId="6930EDC4" w14:textId="77777777" w:rsidR="00F11867" w:rsidRDefault="00F11867" w:rsidP="000F4278">
            <w:pPr>
              <w:jc w:val="center"/>
            </w:pPr>
            <w:r>
              <w:rPr>
                <w:rFonts w:ascii="Arial" w:hAnsi="Arial" w:cs="Arial"/>
                <w:color w:val="A9A9A9"/>
                <w:position w:val="-2"/>
                <w:sz w:val="18"/>
                <w:szCs w:val="18"/>
              </w:rPr>
              <w:t>(podpis)</w:t>
            </w:r>
          </w:p>
        </w:tc>
      </w:tr>
    </w:tbl>
    <w:p w14:paraId="4C2F08C4" w14:textId="77777777" w:rsidR="00F11867" w:rsidRDefault="00F11867" w:rsidP="00F11867">
      <w:pPr>
        <w:sectPr w:rsidR="00F11867" w:rsidSect="00D82CC3">
          <w:footerReference w:type="default" r:id="rId13"/>
          <w:pgSz w:w="11906" w:h="16838"/>
          <w:pgMar w:top="1418" w:right="1418" w:bottom="1418" w:left="1418" w:header="567" w:footer="596" w:gutter="0"/>
          <w:cols w:space="708"/>
          <w:docGrid w:linePitch="360"/>
        </w:sectPr>
      </w:pPr>
    </w:p>
    <w:p w14:paraId="43701667" w14:textId="77777777" w:rsidR="00F11867" w:rsidRPr="00590863" w:rsidRDefault="00F11867" w:rsidP="00F11867">
      <w:pPr>
        <w:spacing w:after="0"/>
        <w:jc w:val="right"/>
        <w:rPr>
          <w:rFonts w:ascii="Arial" w:hAnsi="Arial" w:cs="Arial"/>
          <w:sz w:val="18"/>
          <w:szCs w:val="18"/>
        </w:rPr>
      </w:pPr>
      <w:r w:rsidRPr="00590863">
        <w:rPr>
          <w:rFonts w:ascii="Arial" w:hAnsi="Arial" w:cs="Arial"/>
          <w:sz w:val="18"/>
          <w:szCs w:val="18"/>
        </w:rPr>
        <w:lastRenderedPageBreak/>
        <w:t>Obrazec št:</w:t>
      </w:r>
      <w:r>
        <w:rPr>
          <w:rFonts w:ascii="Arial" w:hAnsi="Arial" w:cs="Arial"/>
          <w:sz w:val="18"/>
          <w:szCs w:val="18"/>
        </w:rPr>
        <w:t xml:space="preserve"> 5</w:t>
      </w:r>
    </w:p>
    <w:p w14:paraId="3E184708" w14:textId="77777777" w:rsidR="00F11867" w:rsidRPr="00252358" w:rsidRDefault="00F11867" w:rsidP="00F11867"/>
    <w:p w14:paraId="4469E109" w14:textId="77777777" w:rsidR="00F11867" w:rsidRDefault="00F11867" w:rsidP="00F1186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predložitvi bianco menice z menično izjavo za dobro izvedbo pogodbenih obveznosti</w:t>
      </w:r>
    </w:p>
    <w:p w14:paraId="2CEAFC06" w14:textId="77777777" w:rsidR="00F11867" w:rsidRDefault="00F11867" w:rsidP="00F11867">
      <w:pPr>
        <w:rPr>
          <w:rFonts w:ascii="Arial" w:hAnsi="Arial" w:cs="Arial"/>
        </w:rPr>
      </w:pPr>
    </w:p>
    <w:p w14:paraId="4DD33F48" w14:textId="77777777" w:rsidR="00F11867" w:rsidRPr="00E807DF" w:rsidRDefault="00F11867" w:rsidP="00F11867">
      <w:pPr>
        <w:spacing w:before="225" w:after="225" w:line="240" w:lineRule="auto"/>
        <w:jc w:val="both"/>
        <w:rPr>
          <w:rFonts w:ascii="Arial" w:hAnsi="Arial" w:cs="Arial"/>
          <w:i/>
          <w:iCs/>
          <w:color w:val="000000"/>
          <w:sz w:val="18"/>
          <w:szCs w:val="18"/>
        </w:rPr>
      </w:pPr>
      <w:r w:rsidRPr="00E807DF">
        <w:rPr>
          <w:rFonts w:ascii="Arial" w:hAnsi="Arial" w:cs="Arial"/>
          <w:i/>
          <w:iCs/>
          <w:color w:val="000000"/>
          <w:sz w:val="18"/>
          <w:szCs w:val="18"/>
        </w:rPr>
        <w:tab/>
      </w:r>
    </w:p>
    <w:p w14:paraId="3C2F8379" w14:textId="7CC34971" w:rsidR="00F11867" w:rsidRPr="00A4001A" w:rsidRDefault="00F11867" w:rsidP="00F11867">
      <w:pPr>
        <w:spacing w:before="225" w:after="225" w:line="240" w:lineRule="auto"/>
        <w:jc w:val="both"/>
      </w:pPr>
      <w:r w:rsidRPr="00A4001A">
        <w:rPr>
          <w:rFonts w:ascii="Arial" w:hAnsi="Arial" w:cs="Arial"/>
          <w:iCs/>
          <w:color w:val="000000"/>
          <w:sz w:val="18"/>
          <w:szCs w:val="18"/>
        </w:rPr>
        <w:t>Pod kazensko in materialno odgovornostjo izjavljamo,</w:t>
      </w:r>
      <w:r>
        <w:rPr>
          <w:rFonts w:ascii="Arial" w:hAnsi="Arial" w:cs="Arial"/>
          <w:iCs/>
          <w:color w:val="000000"/>
          <w:sz w:val="18"/>
          <w:szCs w:val="18"/>
        </w:rPr>
        <w:t xml:space="preserve"> da bomo</w:t>
      </w:r>
      <w:r w:rsidRPr="00A4001A">
        <w:rPr>
          <w:rFonts w:ascii="Arial" w:hAnsi="Arial" w:cs="Arial"/>
          <w:iCs/>
          <w:color w:val="000000"/>
          <w:sz w:val="18"/>
          <w:szCs w:val="18"/>
        </w:rPr>
        <w:t xml:space="preserve"> v kolikor bomo pozvani k </w:t>
      </w:r>
      <w:r>
        <w:rPr>
          <w:rFonts w:ascii="Arial" w:hAnsi="Arial" w:cs="Arial"/>
          <w:iCs/>
          <w:color w:val="000000"/>
          <w:sz w:val="18"/>
          <w:szCs w:val="18"/>
        </w:rPr>
        <w:t xml:space="preserve">podpisu </w:t>
      </w:r>
      <w:r w:rsidRPr="00DE76E2">
        <w:rPr>
          <w:rFonts w:ascii="Arial" w:hAnsi="Arial" w:cs="Arial"/>
          <w:iCs/>
          <w:color w:val="000000"/>
          <w:sz w:val="18"/>
          <w:szCs w:val="18"/>
        </w:rPr>
        <w:t>pogodbe o izvajanju storitev</w:t>
      </w:r>
      <w:r w:rsidRPr="00A4001A">
        <w:rPr>
          <w:rFonts w:ascii="Arial" w:hAnsi="Arial" w:cs="Arial"/>
          <w:iCs/>
          <w:color w:val="000000"/>
          <w:sz w:val="18"/>
          <w:szCs w:val="18"/>
        </w:rPr>
        <w:t xml:space="preserve">, najkasneje v 5 (petih) dneh po podpisu </w:t>
      </w:r>
      <w:r>
        <w:rPr>
          <w:rFonts w:ascii="Arial" w:hAnsi="Arial" w:cs="Arial"/>
          <w:iCs/>
          <w:color w:val="000000"/>
          <w:sz w:val="18"/>
          <w:szCs w:val="18"/>
        </w:rPr>
        <w:t>pogodbe o izvajanju storitev</w:t>
      </w:r>
      <w:r w:rsidRPr="00A4001A">
        <w:rPr>
          <w:rFonts w:ascii="Arial" w:hAnsi="Arial" w:cs="Arial"/>
          <w:iCs/>
          <w:color w:val="000000"/>
          <w:sz w:val="18"/>
          <w:szCs w:val="18"/>
        </w:rPr>
        <w:t xml:space="preserve"> po javnem razpisu </w:t>
      </w:r>
      <w:bookmarkStart w:id="5" w:name="_Hlk501441185"/>
      <w:r w:rsidRPr="00A4001A">
        <w:rPr>
          <w:rFonts w:ascii="Arial" w:hAnsi="Arial" w:cs="Arial"/>
          <w:iCs/>
          <w:color w:val="000000"/>
          <w:sz w:val="18"/>
          <w:szCs w:val="18"/>
        </w:rPr>
        <w:t>»</w:t>
      </w:r>
      <w:r w:rsidRPr="00907ECE">
        <w:rPr>
          <w:rFonts w:ascii="Arial" w:hAnsi="Arial" w:cs="Arial"/>
          <w:iCs/>
          <w:color w:val="000000"/>
          <w:sz w:val="18"/>
          <w:szCs w:val="18"/>
        </w:rPr>
        <w:t>Okolju prijazno čiščenje šolskih prostorov</w:t>
      </w:r>
      <w:r w:rsidRPr="00A4001A">
        <w:rPr>
          <w:rFonts w:ascii="Arial" w:hAnsi="Arial" w:cs="Arial"/>
          <w:iCs/>
          <w:color w:val="000000"/>
          <w:sz w:val="18"/>
          <w:szCs w:val="18"/>
        </w:rPr>
        <w:t>«, ki je objavljen na Portalu javnih naročil pri Uradnem listu RS, oznaka naročila ………………………. z dne __________ 20</w:t>
      </w:r>
      <w:r>
        <w:rPr>
          <w:rFonts w:ascii="Arial" w:hAnsi="Arial" w:cs="Arial"/>
          <w:iCs/>
          <w:color w:val="000000"/>
          <w:sz w:val="18"/>
          <w:szCs w:val="18"/>
        </w:rPr>
        <w:t>22</w:t>
      </w:r>
      <w:r w:rsidRPr="00A4001A">
        <w:rPr>
          <w:rFonts w:ascii="Arial" w:hAnsi="Arial" w:cs="Arial"/>
          <w:iCs/>
          <w:color w:val="000000"/>
          <w:sz w:val="18"/>
          <w:szCs w:val="18"/>
        </w:rPr>
        <w:t xml:space="preserve">, predložili  </w:t>
      </w:r>
      <w:r>
        <w:rPr>
          <w:rFonts w:ascii="Arial" w:hAnsi="Arial" w:cs="Arial"/>
          <w:iCs/>
          <w:color w:val="000000"/>
          <w:sz w:val="18"/>
          <w:szCs w:val="18"/>
        </w:rPr>
        <w:t>eno</w:t>
      </w:r>
      <w:r w:rsidRPr="00A4001A">
        <w:rPr>
          <w:rFonts w:ascii="Arial" w:hAnsi="Arial" w:cs="Arial"/>
          <w:iCs/>
          <w:color w:val="000000"/>
          <w:sz w:val="18"/>
          <w:szCs w:val="18"/>
        </w:rPr>
        <w:t xml:space="preserve"> (</w:t>
      </w:r>
      <w:r>
        <w:rPr>
          <w:rFonts w:ascii="Arial" w:hAnsi="Arial" w:cs="Arial"/>
          <w:iCs/>
          <w:color w:val="000000"/>
          <w:sz w:val="18"/>
          <w:szCs w:val="18"/>
        </w:rPr>
        <w:t>1</w:t>
      </w:r>
      <w:r w:rsidRPr="00A4001A">
        <w:rPr>
          <w:rFonts w:ascii="Arial" w:hAnsi="Arial" w:cs="Arial"/>
          <w:iCs/>
          <w:color w:val="000000"/>
          <w:sz w:val="18"/>
          <w:szCs w:val="18"/>
        </w:rPr>
        <w:t xml:space="preserve">) bianco menice z menično izjavo za dobro izvedbo pogodbenih obveznosti </w:t>
      </w:r>
      <w:r w:rsidRPr="007651DB">
        <w:rPr>
          <w:rFonts w:ascii="Arial" w:hAnsi="Arial" w:cs="Arial"/>
          <w:iCs/>
          <w:color w:val="000000"/>
          <w:sz w:val="18"/>
          <w:szCs w:val="18"/>
        </w:rPr>
        <w:t>v v</w:t>
      </w:r>
      <w:r>
        <w:rPr>
          <w:rFonts w:ascii="Arial" w:hAnsi="Arial" w:cs="Arial"/>
          <w:iCs/>
          <w:color w:val="000000"/>
          <w:sz w:val="18"/>
          <w:szCs w:val="18"/>
        </w:rPr>
        <w:t>i</w:t>
      </w:r>
      <w:r w:rsidRPr="007651DB">
        <w:rPr>
          <w:rFonts w:ascii="Arial" w:hAnsi="Arial" w:cs="Arial"/>
          <w:iCs/>
          <w:color w:val="000000"/>
          <w:sz w:val="18"/>
          <w:szCs w:val="18"/>
        </w:rPr>
        <w:t xml:space="preserve">šini </w:t>
      </w:r>
      <w:r>
        <w:rPr>
          <w:rFonts w:ascii="Arial" w:hAnsi="Arial" w:cs="Arial"/>
          <w:iCs/>
          <w:color w:val="000000"/>
          <w:sz w:val="18"/>
          <w:szCs w:val="18"/>
        </w:rPr>
        <w:t>3</w:t>
      </w:r>
      <w:r w:rsidRPr="007651DB">
        <w:rPr>
          <w:rFonts w:ascii="Arial" w:hAnsi="Arial" w:cs="Arial"/>
          <w:iCs/>
          <w:color w:val="000000"/>
          <w:sz w:val="18"/>
          <w:szCs w:val="18"/>
        </w:rPr>
        <w:t>.000,00 EUR</w:t>
      </w:r>
      <w:r w:rsidRPr="00F11867">
        <w:t xml:space="preserve"> </w:t>
      </w:r>
      <w:r>
        <w:t xml:space="preserve">z dobo </w:t>
      </w:r>
      <w:r w:rsidRPr="00F11867">
        <w:rPr>
          <w:rFonts w:ascii="Arial" w:hAnsi="Arial" w:cs="Arial"/>
          <w:iCs/>
          <w:color w:val="000000"/>
          <w:sz w:val="18"/>
          <w:szCs w:val="18"/>
        </w:rPr>
        <w:t>veljavnosti še trideset (30) dni po preteku veljavnosti pogodbe ter z oznako »brez protesta« in »plačljivo na prvi poziv«</w:t>
      </w:r>
      <w:r w:rsidRPr="00A4001A">
        <w:rPr>
          <w:rFonts w:ascii="Arial" w:hAnsi="Arial" w:cs="Arial"/>
          <w:iCs/>
          <w:color w:val="000000"/>
          <w:sz w:val="18"/>
          <w:szCs w:val="18"/>
        </w:rPr>
        <w:t>.</w:t>
      </w:r>
      <w:bookmarkEnd w:id="5"/>
      <w:r w:rsidRPr="00A4001A">
        <w:rPr>
          <w:rFonts w:ascii="Arial" w:hAnsi="Arial" w:cs="Arial"/>
          <w:color w:val="000000"/>
          <w:sz w:val="18"/>
          <w:szCs w:val="18"/>
        </w:rPr>
        <w:t> </w:t>
      </w:r>
    </w:p>
    <w:p w14:paraId="05D39C64" w14:textId="77777777" w:rsidR="00F11867" w:rsidRDefault="00F11867" w:rsidP="00F11867">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22235D3B" w14:textId="77777777" w:rsidR="00F11867" w:rsidRDefault="00F11867" w:rsidP="00F11867">
      <w:pPr>
        <w:spacing w:before="225" w:after="225" w:line="240" w:lineRule="auto"/>
        <w:jc w:val="both"/>
      </w:pPr>
    </w:p>
    <w:p w14:paraId="41BC5D0D" w14:textId="77777777" w:rsidR="00F11867" w:rsidRDefault="00F11867" w:rsidP="00F11867">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F11867" w14:paraId="032111D0" w14:textId="77777777" w:rsidTr="000F4278">
        <w:tc>
          <w:tcPr>
            <w:tcW w:w="2500" w:type="pct"/>
            <w:tcMar>
              <w:top w:w="75" w:type="dxa"/>
              <w:bottom w:w="75" w:type="dxa"/>
            </w:tcMar>
            <w:vAlign w:val="center"/>
          </w:tcPr>
          <w:p w14:paraId="724A9389" w14:textId="77777777" w:rsidR="00F11867" w:rsidRDefault="00F11867" w:rsidP="000F4278">
            <w:pPr>
              <w:rPr>
                <w:rFonts w:ascii="Arial" w:hAnsi="Arial" w:cs="Arial"/>
                <w:color w:val="000000"/>
                <w:sz w:val="18"/>
                <w:szCs w:val="18"/>
              </w:rPr>
            </w:pPr>
            <w:r>
              <w:rPr>
                <w:rFonts w:ascii="Arial" w:hAnsi="Arial" w:cs="Arial"/>
                <w:color w:val="000000"/>
                <w:sz w:val="18"/>
                <w:szCs w:val="18"/>
              </w:rPr>
              <w:t> </w:t>
            </w:r>
          </w:p>
          <w:p w14:paraId="320AEA7A" w14:textId="77777777" w:rsidR="00F11867" w:rsidRDefault="00F11867" w:rsidP="000F4278">
            <w:r>
              <w:rPr>
                <w:rFonts w:ascii="Arial" w:hAnsi="Arial" w:cs="Arial"/>
                <w:color w:val="000000"/>
                <w:position w:val="-2"/>
                <w:sz w:val="18"/>
                <w:szCs w:val="18"/>
              </w:rPr>
              <w:t>Kraj in datum:</w:t>
            </w:r>
          </w:p>
        </w:tc>
        <w:tc>
          <w:tcPr>
            <w:tcW w:w="0" w:type="auto"/>
            <w:tcMar>
              <w:top w:w="75" w:type="dxa"/>
              <w:bottom w:w="75" w:type="dxa"/>
            </w:tcMar>
            <w:vAlign w:val="center"/>
          </w:tcPr>
          <w:p w14:paraId="67D21FF6" w14:textId="77777777" w:rsidR="00F11867" w:rsidRDefault="00F11867" w:rsidP="000F4278">
            <w:r>
              <w:rPr>
                <w:rFonts w:ascii="Arial" w:hAnsi="Arial" w:cs="Arial"/>
                <w:color w:val="000000"/>
                <w:position w:val="-2"/>
                <w:sz w:val="18"/>
                <w:szCs w:val="18"/>
              </w:rPr>
              <w:t>Ime in priimek: _____________________</w:t>
            </w:r>
          </w:p>
        </w:tc>
      </w:tr>
      <w:tr w:rsidR="00F11867" w14:paraId="7767607F" w14:textId="77777777" w:rsidTr="000F4278">
        <w:tc>
          <w:tcPr>
            <w:tcW w:w="2500" w:type="pct"/>
            <w:tcMar>
              <w:top w:w="75" w:type="dxa"/>
              <w:bottom w:w="75" w:type="dxa"/>
            </w:tcMar>
            <w:vAlign w:val="center"/>
          </w:tcPr>
          <w:p w14:paraId="26B50C31" w14:textId="77777777" w:rsidR="00F11867" w:rsidRDefault="00F11867" w:rsidP="000F4278">
            <w:r>
              <w:rPr>
                <w:rFonts w:ascii="Arial" w:hAnsi="Arial" w:cs="Arial"/>
                <w:color w:val="000000"/>
                <w:position w:val="-2"/>
                <w:sz w:val="18"/>
                <w:szCs w:val="18"/>
              </w:rPr>
              <w:t> </w:t>
            </w:r>
          </w:p>
        </w:tc>
        <w:tc>
          <w:tcPr>
            <w:tcW w:w="0" w:type="auto"/>
            <w:tcMar>
              <w:top w:w="75" w:type="dxa"/>
              <w:bottom w:w="75" w:type="dxa"/>
            </w:tcMar>
            <w:vAlign w:val="center"/>
          </w:tcPr>
          <w:p w14:paraId="0AA16D0D" w14:textId="77777777" w:rsidR="00F11867" w:rsidRDefault="00F11867" w:rsidP="000F4278"/>
          <w:p w14:paraId="6DE14D82" w14:textId="77777777" w:rsidR="00F11867" w:rsidRDefault="00F11867" w:rsidP="000F4278">
            <w:pPr>
              <w:jc w:val="center"/>
            </w:pPr>
            <w:r>
              <w:rPr>
                <w:rFonts w:ascii="Arial" w:hAnsi="Arial" w:cs="Arial"/>
                <w:color w:val="A9A9A9"/>
                <w:position w:val="-2"/>
                <w:sz w:val="18"/>
                <w:szCs w:val="18"/>
              </w:rPr>
              <w:t>(žig in podpis)</w:t>
            </w:r>
          </w:p>
        </w:tc>
      </w:tr>
    </w:tbl>
    <w:p w14:paraId="53EDD41C" w14:textId="77777777" w:rsidR="00F11867" w:rsidRDefault="00F11867" w:rsidP="00F11867">
      <w:pPr>
        <w:spacing w:before="225" w:after="225" w:line="240" w:lineRule="auto"/>
        <w:jc w:val="both"/>
      </w:pPr>
    </w:p>
    <w:p w14:paraId="65EF0645" w14:textId="77777777" w:rsidR="00F11867" w:rsidRDefault="00F11867" w:rsidP="00F11867">
      <w:pPr>
        <w:spacing w:before="225" w:after="225" w:line="240" w:lineRule="auto"/>
        <w:jc w:val="both"/>
      </w:pPr>
    </w:p>
    <w:p w14:paraId="1DD06594" w14:textId="77777777" w:rsidR="00F11867" w:rsidRDefault="00F11867" w:rsidP="00F11867">
      <w:pPr>
        <w:spacing w:before="225" w:after="225" w:line="240" w:lineRule="auto"/>
        <w:jc w:val="both"/>
      </w:pPr>
    </w:p>
    <w:p w14:paraId="5ED59071" w14:textId="77777777" w:rsidR="00F11867" w:rsidRDefault="00F11867" w:rsidP="00F11867">
      <w:pPr>
        <w:spacing w:before="225" w:after="225" w:line="240" w:lineRule="auto"/>
        <w:jc w:val="both"/>
      </w:pPr>
    </w:p>
    <w:p w14:paraId="4213294D" w14:textId="77777777" w:rsidR="00F11867" w:rsidRDefault="00F11867" w:rsidP="00F11867">
      <w:pPr>
        <w:spacing w:before="225" w:after="225" w:line="240" w:lineRule="auto"/>
        <w:jc w:val="both"/>
      </w:pPr>
    </w:p>
    <w:p w14:paraId="7424382D" w14:textId="77777777" w:rsidR="00F11867" w:rsidRDefault="00F11867" w:rsidP="00F11867">
      <w:pPr>
        <w:spacing w:before="225" w:after="225" w:line="240" w:lineRule="auto"/>
        <w:jc w:val="both"/>
      </w:pPr>
    </w:p>
    <w:p w14:paraId="2C8C01F2" w14:textId="77777777" w:rsidR="00F11867" w:rsidRDefault="00F11867" w:rsidP="00F11867">
      <w:pPr>
        <w:spacing w:before="225" w:after="225" w:line="240" w:lineRule="auto"/>
        <w:jc w:val="both"/>
      </w:pPr>
    </w:p>
    <w:p w14:paraId="12337476" w14:textId="77777777" w:rsidR="00F11867" w:rsidRDefault="00F11867" w:rsidP="00F11867">
      <w:pPr>
        <w:spacing w:before="225" w:after="225" w:line="240" w:lineRule="auto"/>
        <w:jc w:val="both"/>
      </w:pPr>
    </w:p>
    <w:p w14:paraId="5B079AA6" w14:textId="77777777" w:rsidR="00F11867" w:rsidRDefault="00F11867" w:rsidP="00F11867">
      <w:pPr>
        <w:spacing w:after="0"/>
        <w:jc w:val="right"/>
        <w:rPr>
          <w:rFonts w:ascii="Arial" w:hAnsi="Arial" w:cs="Arial"/>
          <w:i/>
          <w:iCs/>
          <w:color w:val="000000"/>
          <w:sz w:val="18"/>
          <w:szCs w:val="18"/>
        </w:rPr>
      </w:pPr>
    </w:p>
    <w:p w14:paraId="4DC4AC98" w14:textId="77777777" w:rsidR="00F11867" w:rsidRDefault="00F11867" w:rsidP="00F11867">
      <w:pPr>
        <w:spacing w:after="0"/>
        <w:jc w:val="right"/>
        <w:rPr>
          <w:rFonts w:ascii="Arial" w:hAnsi="Arial" w:cs="Arial"/>
          <w:i/>
          <w:iCs/>
          <w:color w:val="000000"/>
          <w:sz w:val="18"/>
          <w:szCs w:val="18"/>
        </w:rPr>
      </w:pPr>
    </w:p>
    <w:p w14:paraId="0D1E1857" w14:textId="77777777" w:rsidR="00F11867" w:rsidRDefault="00F11867" w:rsidP="00F11867">
      <w:pPr>
        <w:spacing w:after="0"/>
        <w:jc w:val="right"/>
        <w:rPr>
          <w:rFonts w:ascii="Arial" w:hAnsi="Arial" w:cs="Arial"/>
          <w:i/>
          <w:iCs/>
          <w:color w:val="000000"/>
          <w:sz w:val="18"/>
          <w:szCs w:val="18"/>
        </w:rPr>
      </w:pPr>
    </w:p>
    <w:p w14:paraId="56988244" w14:textId="77777777" w:rsidR="00F11867" w:rsidRDefault="00F11867" w:rsidP="00F11867">
      <w:pPr>
        <w:spacing w:after="0"/>
        <w:jc w:val="right"/>
        <w:rPr>
          <w:rFonts w:ascii="Arial" w:hAnsi="Arial" w:cs="Arial"/>
          <w:i/>
          <w:iCs/>
          <w:color w:val="000000"/>
          <w:sz w:val="18"/>
          <w:szCs w:val="18"/>
        </w:rPr>
      </w:pPr>
    </w:p>
    <w:p w14:paraId="33CA618A" w14:textId="77777777" w:rsidR="00F11867" w:rsidRDefault="00F11867" w:rsidP="00F11867">
      <w:pPr>
        <w:spacing w:after="0"/>
        <w:jc w:val="right"/>
        <w:rPr>
          <w:rFonts w:ascii="Arial" w:hAnsi="Arial" w:cs="Arial"/>
          <w:i/>
          <w:iCs/>
          <w:color w:val="000000"/>
          <w:sz w:val="18"/>
          <w:szCs w:val="18"/>
        </w:rPr>
      </w:pPr>
    </w:p>
    <w:p w14:paraId="760CC81E" w14:textId="77777777" w:rsidR="00F11867" w:rsidRDefault="00F11867" w:rsidP="00F11867">
      <w:pPr>
        <w:spacing w:after="0"/>
        <w:jc w:val="right"/>
        <w:rPr>
          <w:rFonts w:ascii="Arial" w:hAnsi="Arial" w:cs="Arial"/>
          <w:i/>
          <w:iCs/>
          <w:color w:val="000000"/>
          <w:sz w:val="18"/>
          <w:szCs w:val="18"/>
        </w:rPr>
      </w:pPr>
    </w:p>
    <w:p w14:paraId="636610B2" w14:textId="77777777" w:rsidR="00F11867" w:rsidRDefault="00F11867" w:rsidP="00F11867">
      <w:pPr>
        <w:spacing w:after="0"/>
        <w:jc w:val="right"/>
        <w:rPr>
          <w:rFonts w:ascii="Arial" w:hAnsi="Arial" w:cs="Arial"/>
          <w:i/>
          <w:iCs/>
          <w:color w:val="000000"/>
          <w:sz w:val="18"/>
          <w:szCs w:val="18"/>
        </w:rPr>
      </w:pPr>
    </w:p>
    <w:p w14:paraId="5D9B68C9" w14:textId="77777777" w:rsidR="00F11867" w:rsidRDefault="00F11867" w:rsidP="00F11867">
      <w:pPr>
        <w:spacing w:after="0"/>
        <w:jc w:val="right"/>
        <w:rPr>
          <w:rFonts w:ascii="Arial" w:hAnsi="Arial" w:cs="Arial"/>
          <w:i/>
          <w:iCs/>
          <w:color w:val="000000"/>
          <w:sz w:val="18"/>
          <w:szCs w:val="18"/>
        </w:rPr>
      </w:pPr>
    </w:p>
    <w:p w14:paraId="2E0FC4FB" w14:textId="77777777" w:rsidR="00F11867" w:rsidRDefault="00F11867" w:rsidP="00F11867">
      <w:pPr>
        <w:spacing w:after="0"/>
        <w:jc w:val="right"/>
        <w:rPr>
          <w:rFonts w:ascii="Arial" w:hAnsi="Arial" w:cs="Arial"/>
          <w:i/>
          <w:iCs/>
          <w:color w:val="000000"/>
          <w:sz w:val="18"/>
          <w:szCs w:val="18"/>
        </w:rPr>
      </w:pPr>
    </w:p>
    <w:p w14:paraId="2E04A27B" w14:textId="77777777" w:rsidR="00F11867" w:rsidRDefault="00F11867" w:rsidP="00F11867">
      <w:pPr>
        <w:spacing w:after="0"/>
        <w:jc w:val="right"/>
        <w:rPr>
          <w:rFonts w:ascii="Arial" w:hAnsi="Arial" w:cs="Arial"/>
          <w:i/>
          <w:iCs/>
          <w:color w:val="000000"/>
          <w:sz w:val="18"/>
          <w:szCs w:val="18"/>
        </w:rPr>
      </w:pPr>
    </w:p>
    <w:p w14:paraId="02DA2599" w14:textId="77777777" w:rsidR="00F11867" w:rsidRDefault="00F11867" w:rsidP="00F11867">
      <w:pPr>
        <w:spacing w:after="0"/>
        <w:jc w:val="right"/>
        <w:rPr>
          <w:rFonts w:ascii="Arial" w:hAnsi="Arial" w:cs="Arial"/>
          <w:i/>
          <w:iCs/>
          <w:color w:val="000000"/>
          <w:sz w:val="18"/>
          <w:szCs w:val="18"/>
        </w:rPr>
      </w:pPr>
    </w:p>
    <w:p w14:paraId="05E11B0E" w14:textId="77777777" w:rsidR="00F11867" w:rsidRDefault="00F11867" w:rsidP="00F11867">
      <w:pPr>
        <w:spacing w:after="0"/>
        <w:jc w:val="right"/>
        <w:rPr>
          <w:rFonts w:ascii="Arial" w:hAnsi="Arial" w:cs="Arial"/>
          <w:i/>
          <w:iCs/>
          <w:color w:val="000000"/>
          <w:sz w:val="18"/>
          <w:szCs w:val="18"/>
        </w:rPr>
      </w:pPr>
    </w:p>
    <w:p w14:paraId="27D78B9B" w14:textId="77777777" w:rsidR="00F11867" w:rsidRDefault="00F11867" w:rsidP="00F11867">
      <w:pPr>
        <w:spacing w:after="0"/>
        <w:jc w:val="right"/>
        <w:rPr>
          <w:rFonts w:ascii="Arial" w:hAnsi="Arial" w:cs="Arial"/>
          <w:i/>
          <w:iCs/>
          <w:color w:val="000000"/>
          <w:sz w:val="18"/>
          <w:szCs w:val="18"/>
        </w:rPr>
      </w:pPr>
    </w:p>
    <w:p w14:paraId="13138787" w14:textId="77777777" w:rsidR="00F11867" w:rsidRDefault="00F11867" w:rsidP="00F11867">
      <w:pPr>
        <w:spacing w:after="0"/>
        <w:jc w:val="right"/>
        <w:rPr>
          <w:rFonts w:ascii="Arial" w:hAnsi="Arial" w:cs="Arial"/>
          <w:i/>
          <w:iCs/>
          <w:color w:val="000000"/>
          <w:sz w:val="18"/>
          <w:szCs w:val="18"/>
        </w:rPr>
      </w:pPr>
    </w:p>
    <w:p w14:paraId="6F43028C" w14:textId="77777777" w:rsidR="00F11867" w:rsidRDefault="00F11867" w:rsidP="00F11867">
      <w:pPr>
        <w:spacing w:after="0"/>
        <w:jc w:val="right"/>
        <w:rPr>
          <w:rFonts w:ascii="Arial" w:hAnsi="Arial" w:cs="Arial"/>
          <w:i/>
          <w:iCs/>
          <w:color w:val="000000"/>
          <w:sz w:val="18"/>
          <w:szCs w:val="18"/>
        </w:rPr>
      </w:pPr>
    </w:p>
    <w:p w14:paraId="78C59567" w14:textId="77777777" w:rsidR="00F11867" w:rsidRPr="004E2AF0" w:rsidRDefault="00F11867" w:rsidP="00F11867">
      <w:pPr>
        <w:spacing w:after="0"/>
        <w:jc w:val="right"/>
        <w:rPr>
          <w:rFonts w:ascii="Arial" w:hAnsi="Arial" w:cs="Arial"/>
          <w:sz w:val="18"/>
          <w:szCs w:val="18"/>
        </w:rPr>
      </w:pPr>
      <w:r w:rsidRPr="004E2AF0">
        <w:rPr>
          <w:rFonts w:ascii="Arial" w:hAnsi="Arial" w:cs="Arial"/>
          <w:sz w:val="18"/>
          <w:szCs w:val="18"/>
        </w:rPr>
        <w:t>Obrazec št. 6</w:t>
      </w:r>
    </w:p>
    <w:p w14:paraId="4F017F3C" w14:textId="77777777" w:rsidR="00F11867" w:rsidRDefault="00F11867" w:rsidP="00F11867">
      <w:pPr>
        <w:spacing w:after="0"/>
        <w:jc w:val="right"/>
        <w:rPr>
          <w:rFonts w:ascii="Arial" w:hAnsi="Arial" w:cs="Arial"/>
          <w:i/>
          <w:iCs/>
          <w:color w:val="000000"/>
          <w:sz w:val="18"/>
          <w:szCs w:val="18"/>
        </w:rPr>
      </w:pPr>
    </w:p>
    <w:p w14:paraId="077B1384" w14:textId="77777777" w:rsidR="00F11867" w:rsidRPr="004E2AF0" w:rsidRDefault="00F11867" w:rsidP="00F11867">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color w:val="365F91" w:themeColor="accent1" w:themeShade="BF"/>
          <w:sz w:val="32"/>
          <w:szCs w:val="32"/>
        </w:rPr>
      </w:pPr>
      <w:r>
        <w:rPr>
          <w:rFonts w:ascii="Arial" w:eastAsiaTheme="majorEastAsia" w:hAnsi="Arial" w:cs="Arial"/>
          <w:color w:val="365F91" w:themeColor="accent1" w:themeShade="BF"/>
          <w:sz w:val="32"/>
          <w:szCs w:val="32"/>
        </w:rPr>
        <w:t>Vzorec menične izjave za dobro izvedbo pogodbenih obveznosti</w:t>
      </w:r>
    </w:p>
    <w:p w14:paraId="17A865F4" w14:textId="77777777" w:rsidR="00F11867" w:rsidRPr="004E2AF0" w:rsidRDefault="00F11867" w:rsidP="00F11867">
      <w:pPr>
        <w:spacing w:line="276" w:lineRule="auto"/>
        <w:rPr>
          <w:rFonts w:ascii="Arial" w:eastAsiaTheme="minorHAnsi" w:hAnsi="Arial" w:cs="Arial"/>
          <w:sz w:val="22"/>
          <w:szCs w:val="22"/>
        </w:rPr>
      </w:pPr>
    </w:p>
    <w:p w14:paraId="325C018E" w14:textId="77777777" w:rsidR="00F11867" w:rsidRPr="004E2AF0" w:rsidRDefault="00F11867" w:rsidP="00F11867">
      <w:pPr>
        <w:spacing w:before="225" w:after="225" w:line="240" w:lineRule="auto"/>
        <w:jc w:val="center"/>
        <w:rPr>
          <w:rFonts w:ascii="Helvetica" w:eastAsiaTheme="minorHAnsi" w:hAnsi="Helvetica"/>
          <w:sz w:val="18"/>
          <w:szCs w:val="18"/>
        </w:rPr>
      </w:pPr>
      <w:r w:rsidRPr="004E2AF0">
        <w:rPr>
          <w:rFonts w:ascii="Arial" w:eastAsiaTheme="minorHAnsi" w:hAnsi="Arial" w:cs="Arial"/>
          <w:b/>
          <w:bCs/>
          <w:color w:val="000000"/>
          <w:sz w:val="18"/>
          <w:szCs w:val="18"/>
        </w:rPr>
        <w:t>MENIČNA IZJAVA</w:t>
      </w:r>
    </w:p>
    <w:p w14:paraId="0EB47C1B" w14:textId="77777777" w:rsidR="00F11867" w:rsidRPr="004E2AF0" w:rsidRDefault="00F11867" w:rsidP="00F11867">
      <w:pPr>
        <w:spacing w:before="225" w:after="225" w:line="240" w:lineRule="auto"/>
        <w:jc w:val="center"/>
        <w:rPr>
          <w:rFonts w:ascii="Helvetica" w:eastAsiaTheme="minorHAnsi" w:hAnsi="Helvetica"/>
          <w:sz w:val="18"/>
          <w:szCs w:val="18"/>
        </w:rPr>
      </w:pPr>
      <w:r w:rsidRPr="004E2AF0">
        <w:rPr>
          <w:rFonts w:ascii="Arial" w:eastAsiaTheme="minorHAnsi" w:hAnsi="Arial" w:cs="Arial"/>
          <w:color w:val="000000"/>
          <w:sz w:val="18"/>
          <w:szCs w:val="18"/>
        </w:rPr>
        <w:t>s pooblastilom za izpolnitev in unovčenje menice</w:t>
      </w:r>
    </w:p>
    <w:p w14:paraId="3D09D147" w14:textId="77777777" w:rsidR="00F11867" w:rsidRPr="004E2AF0" w:rsidRDefault="00F11867" w:rsidP="00F11867">
      <w:pPr>
        <w:spacing w:before="225" w:after="225" w:line="240" w:lineRule="auto"/>
        <w:jc w:val="both"/>
        <w:rPr>
          <w:rFonts w:ascii="Helvetica" w:eastAsiaTheme="minorHAnsi" w:hAnsi="Helvetica"/>
          <w:sz w:val="18"/>
          <w:szCs w:val="18"/>
        </w:rPr>
      </w:pPr>
      <w:r w:rsidRPr="004E2AF0">
        <w:rPr>
          <w:rFonts w:ascii="Arial" w:eastAsiaTheme="minorHAnsi" w:hAnsi="Arial" w:cs="Arial"/>
          <w:color w:val="000000"/>
          <w:sz w:val="18"/>
          <w:szCs w:val="18"/>
        </w:rPr>
        <w:t> </w:t>
      </w:r>
    </w:p>
    <w:p w14:paraId="3CAE76D9" w14:textId="213A96AF" w:rsidR="00F11867" w:rsidRPr="004E2AF0" w:rsidRDefault="00F11867" w:rsidP="00F11867">
      <w:pPr>
        <w:spacing w:before="225" w:after="225" w:line="240" w:lineRule="auto"/>
        <w:jc w:val="both"/>
        <w:rPr>
          <w:rFonts w:ascii="Helvetica" w:eastAsiaTheme="minorHAnsi" w:hAnsi="Helvetica"/>
          <w:sz w:val="18"/>
          <w:szCs w:val="18"/>
        </w:rPr>
      </w:pPr>
      <w:r w:rsidRPr="004E2AF0">
        <w:rPr>
          <w:rFonts w:ascii="Arial" w:eastAsiaTheme="minorHAnsi" w:hAnsi="Arial" w:cs="Arial"/>
          <w:color w:val="000000"/>
          <w:sz w:val="18"/>
          <w:szCs w:val="18"/>
        </w:rPr>
        <w:t xml:space="preserve">Naročniku </w:t>
      </w:r>
      <w:r w:rsidR="00285147" w:rsidRPr="00A203BD">
        <w:rPr>
          <w:rFonts w:ascii="Arial" w:hAnsi="Arial" w:cs="Arial"/>
          <w:color w:val="000000"/>
          <w:sz w:val="18"/>
          <w:szCs w:val="18"/>
        </w:rPr>
        <w:t>GIMNAZIJA IN SREDNJA ŠOLA ZA KEMIJO IN FARMACIJO RUŠE</w:t>
      </w:r>
      <w:r w:rsidRPr="002B1606">
        <w:rPr>
          <w:rFonts w:ascii="Arial" w:eastAsiaTheme="minorHAnsi" w:hAnsi="Arial" w:cs="Arial"/>
          <w:color w:val="000000"/>
          <w:sz w:val="18"/>
          <w:szCs w:val="18"/>
        </w:rPr>
        <w:t>, Šolska ulica 16, 2342 Ruše</w:t>
      </w:r>
      <w:r w:rsidRPr="004E2AF0">
        <w:rPr>
          <w:rFonts w:ascii="Arial" w:eastAsiaTheme="minorHAnsi" w:hAnsi="Arial" w:cs="Arial"/>
          <w:color w:val="000000"/>
          <w:sz w:val="18"/>
          <w:szCs w:val="18"/>
        </w:rPr>
        <w:t xml:space="preserve">, kot zavarovanje za </w:t>
      </w:r>
      <w:r w:rsidRPr="004E2AF0">
        <w:rPr>
          <w:rFonts w:ascii="Arial" w:eastAsiaTheme="minorHAnsi" w:hAnsi="Arial" w:cs="Arial"/>
          <w:b/>
          <w:bCs/>
          <w:color w:val="000000"/>
          <w:sz w:val="18"/>
          <w:szCs w:val="18"/>
        </w:rPr>
        <w:t>dobro izvedbo del,</w:t>
      </w:r>
      <w:r w:rsidRPr="004E2AF0">
        <w:rPr>
          <w:rFonts w:ascii="Arial" w:eastAsiaTheme="minorHAnsi" w:hAnsi="Arial" w:cs="Arial"/>
          <w:color w:val="000000"/>
          <w:sz w:val="18"/>
          <w:szCs w:val="18"/>
        </w:rPr>
        <w:t xml:space="preserve"> ki so opredeljena v javnem naročilu</w:t>
      </w:r>
    </w:p>
    <w:p w14:paraId="0C122572" w14:textId="77777777" w:rsidR="00F11867" w:rsidRPr="004E2AF0" w:rsidRDefault="00F11867" w:rsidP="00F11867">
      <w:pPr>
        <w:spacing w:before="225" w:after="225" w:line="240" w:lineRule="auto"/>
        <w:jc w:val="both"/>
        <w:rPr>
          <w:rFonts w:ascii="Helvetica" w:eastAsiaTheme="minorHAnsi" w:hAnsi="Helvetica"/>
          <w:sz w:val="18"/>
          <w:szCs w:val="18"/>
        </w:rPr>
      </w:pPr>
      <w:r w:rsidRPr="004E2AF0">
        <w:rPr>
          <w:rFonts w:ascii="Arial" w:eastAsiaTheme="minorHAnsi" w:hAnsi="Arial" w:cs="Arial"/>
          <w:b/>
          <w:bCs/>
          <w:color w:val="000000"/>
          <w:sz w:val="18"/>
          <w:szCs w:val="18"/>
        </w:rPr>
        <w:t xml:space="preserve">ČIŠČENJE </w:t>
      </w:r>
      <w:r>
        <w:rPr>
          <w:rFonts w:ascii="Arial" w:eastAsiaTheme="minorHAnsi" w:hAnsi="Arial" w:cs="Arial"/>
          <w:b/>
          <w:bCs/>
          <w:color w:val="000000"/>
          <w:sz w:val="18"/>
          <w:szCs w:val="18"/>
        </w:rPr>
        <w:t xml:space="preserve">ŠOLSKIH </w:t>
      </w:r>
      <w:r w:rsidRPr="004E2AF0">
        <w:rPr>
          <w:rFonts w:ascii="Arial" w:eastAsiaTheme="minorHAnsi" w:hAnsi="Arial" w:cs="Arial"/>
          <w:b/>
          <w:bCs/>
          <w:color w:val="000000"/>
          <w:sz w:val="18"/>
          <w:szCs w:val="18"/>
        </w:rPr>
        <w:t xml:space="preserve">POSLOVNIH PROSTOROV </w:t>
      </w:r>
    </w:p>
    <w:p w14:paraId="2F334C40" w14:textId="77777777" w:rsidR="00F11867" w:rsidRPr="004E2AF0" w:rsidRDefault="00F11867" w:rsidP="00F11867">
      <w:pPr>
        <w:spacing w:before="225" w:after="225" w:line="240" w:lineRule="auto"/>
        <w:jc w:val="both"/>
        <w:rPr>
          <w:rFonts w:ascii="Helvetica" w:eastAsiaTheme="minorHAnsi" w:hAnsi="Helvetica"/>
          <w:sz w:val="18"/>
          <w:szCs w:val="18"/>
        </w:rPr>
      </w:pPr>
      <w:r w:rsidRPr="004E2AF0">
        <w:rPr>
          <w:rFonts w:ascii="Arial" w:eastAsiaTheme="minorHAnsi" w:hAnsi="Arial" w:cs="Arial"/>
          <w:color w:val="000000"/>
          <w:sz w:val="18"/>
          <w:szCs w:val="18"/>
        </w:rPr>
        <w:t>izročamo bianko lastno menico ter menično izjavo s pooblastilom za izpolnitev in unovčenje menice.</w:t>
      </w:r>
    </w:p>
    <w:p w14:paraId="5E00F1D0" w14:textId="77777777" w:rsidR="00F11867" w:rsidRPr="004E2AF0" w:rsidRDefault="00F11867" w:rsidP="00F11867">
      <w:pPr>
        <w:spacing w:before="225" w:after="225" w:line="240" w:lineRule="auto"/>
        <w:jc w:val="both"/>
        <w:rPr>
          <w:rFonts w:ascii="Helvetica" w:eastAsiaTheme="minorHAnsi" w:hAnsi="Helvetica"/>
          <w:sz w:val="18"/>
          <w:szCs w:val="18"/>
        </w:rPr>
      </w:pPr>
      <w:r w:rsidRPr="004E2AF0">
        <w:rPr>
          <w:rFonts w:ascii="Arial" w:eastAsiaTheme="minorHAnsi" w:hAnsi="Arial" w:cs="Arial"/>
          <w:color w:val="000000"/>
          <w:sz w:val="18"/>
          <w:szCs w:val="18"/>
        </w:rPr>
        <w:t> </w:t>
      </w:r>
    </w:p>
    <w:p w14:paraId="6549AC1A" w14:textId="5334D75E" w:rsidR="00F11867" w:rsidRPr="004E2AF0" w:rsidRDefault="00F11867" w:rsidP="00F11867">
      <w:pPr>
        <w:spacing w:before="225" w:after="225" w:line="240" w:lineRule="auto"/>
        <w:jc w:val="both"/>
        <w:rPr>
          <w:rFonts w:ascii="Helvetica" w:eastAsiaTheme="minorHAnsi" w:hAnsi="Helvetica"/>
          <w:sz w:val="18"/>
          <w:szCs w:val="18"/>
        </w:rPr>
      </w:pPr>
      <w:r w:rsidRPr="004E2AF0">
        <w:rPr>
          <w:rFonts w:ascii="Arial" w:eastAsiaTheme="minorHAnsi" w:hAnsi="Arial" w:cs="Arial"/>
          <w:color w:val="000000"/>
          <w:sz w:val="18"/>
          <w:szCs w:val="18"/>
        </w:rPr>
        <w:t xml:space="preserve">Naročnika </w:t>
      </w:r>
      <w:r w:rsidR="00285147" w:rsidRPr="00A203BD">
        <w:rPr>
          <w:rFonts w:ascii="Arial" w:hAnsi="Arial" w:cs="Arial"/>
          <w:color w:val="000000"/>
          <w:sz w:val="18"/>
          <w:szCs w:val="18"/>
        </w:rPr>
        <w:t>GIMNAZIJA IN SREDNJA ŠOLA ZA KEMIJO IN FARMACIJO RUŠE</w:t>
      </w:r>
      <w:r w:rsidRPr="002B1606">
        <w:rPr>
          <w:rFonts w:ascii="Arial" w:eastAsiaTheme="minorHAnsi" w:hAnsi="Arial" w:cs="Arial"/>
          <w:color w:val="000000"/>
          <w:sz w:val="18"/>
          <w:szCs w:val="18"/>
        </w:rPr>
        <w:t>, Šolska ulica 16, 2342 Ruše</w:t>
      </w:r>
      <w:r>
        <w:rPr>
          <w:rFonts w:ascii="Arial" w:eastAsiaTheme="minorHAnsi" w:hAnsi="Arial" w:cs="Arial"/>
          <w:color w:val="000000"/>
          <w:sz w:val="18"/>
          <w:szCs w:val="18"/>
        </w:rPr>
        <w:t>,</w:t>
      </w:r>
      <w:r w:rsidRPr="005734D0">
        <w:rPr>
          <w:rFonts w:ascii="Arial" w:eastAsiaTheme="minorHAnsi" w:hAnsi="Arial" w:cs="Arial"/>
          <w:color w:val="000000"/>
          <w:sz w:val="18"/>
          <w:szCs w:val="18"/>
        </w:rPr>
        <w:t xml:space="preserve"> </w:t>
      </w:r>
      <w:r w:rsidRPr="004E2AF0">
        <w:rPr>
          <w:rFonts w:ascii="Arial" w:eastAsiaTheme="minorHAnsi" w:hAnsi="Arial" w:cs="Arial"/>
          <w:color w:val="000000"/>
          <w:sz w:val="18"/>
          <w:szCs w:val="18"/>
        </w:rPr>
        <w:t xml:space="preserve">pooblaščamo, da izpolni priloženo menico z zneskom v višini </w:t>
      </w:r>
      <w:r w:rsidRPr="00F11867">
        <w:rPr>
          <w:rFonts w:ascii="Arial" w:eastAsiaTheme="minorHAnsi" w:hAnsi="Arial" w:cs="Arial"/>
          <w:b/>
          <w:bCs/>
          <w:color w:val="000000"/>
          <w:sz w:val="18"/>
          <w:szCs w:val="18"/>
        </w:rPr>
        <w:t>3</w:t>
      </w:r>
      <w:r>
        <w:rPr>
          <w:rFonts w:ascii="Arial" w:eastAsiaTheme="minorHAnsi" w:hAnsi="Arial" w:cs="Arial"/>
          <w:b/>
          <w:bCs/>
          <w:color w:val="000000"/>
          <w:sz w:val="18"/>
          <w:szCs w:val="18"/>
        </w:rPr>
        <w:t>.000,00 EUR.</w:t>
      </w:r>
    </w:p>
    <w:p w14:paraId="565C3EBB" w14:textId="77777777" w:rsidR="00F11867" w:rsidRPr="004E2AF0" w:rsidRDefault="00F11867" w:rsidP="00F11867">
      <w:pPr>
        <w:spacing w:before="225" w:after="225" w:line="240" w:lineRule="auto"/>
        <w:jc w:val="both"/>
        <w:rPr>
          <w:rFonts w:ascii="Helvetica" w:eastAsiaTheme="minorHAnsi" w:hAnsi="Helvetica"/>
          <w:sz w:val="18"/>
          <w:szCs w:val="18"/>
        </w:rPr>
      </w:pPr>
      <w:r w:rsidRPr="004E2AF0">
        <w:rPr>
          <w:rFonts w:ascii="Arial" w:eastAsiaTheme="minorHAnsi"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2BDF6B3E" w14:textId="77777777" w:rsidR="00F11867" w:rsidRPr="004E2AF0" w:rsidRDefault="00F11867" w:rsidP="00F11867">
      <w:pPr>
        <w:spacing w:before="225" w:after="225" w:line="240" w:lineRule="auto"/>
        <w:jc w:val="both"/>
        <w:rPr>
          <w:rFonts w:ascii="Helvetica" w:eastAsiaTheme="minorHAnsi" w:hAnsi="Helvetica"/>
          <w:sz w:val="18"/>
          <w:szCs w:val="18"/>
        </w:rPr>
      </w:pPr>
      <w:r w:rsidRPr="004E2AF0">
        <w:rPr>
          <w:rFonts w:ascii="Arial" w:eastAsiaTheme="minorHAnsi" w:hAnsi="Arial" w:cs="Arial"/>
          <w:color w:val="000000"/>
          <w:sz w:val="18"/>
          <w:szCs w:val="18"/>
        </w:rPr>
        <w:t xml:space="preserve">Menična izjava je veljavna od njenega podpisa do izteka roka veljavnosti zavarovanja za dobro izvedbo po predmetnem naročilu, </w:t>
      </w:r>
      <w:proofErr w:type="spellStart"/>
      <w:r w:rsidRPr="004E2AF0">
        <w:rPr>
          <w:rFonts w:ascii="Arial" w:eastAsiaTheme="minorHAnsi" w:hAnsi="Arial" w:cs="Arial"/>
          <w:color w:val="000000"/>
          <w:sz w:val="18"/>
          <w:szCs w:val="18"/>
        </w:rPr>
        <w:t>t.j</w:t>
      </w:r>
      <w:proofErr w:type="spellEnd"/>
      <w:r w:rsidRPr="004E2AF0">
        <w:rPr>
          <w:rFonts w:ascii="Arial" w:eastAsiaTheme="minorHAnsi" w:hAnsi="Arial" w:cs="Arial"/>
          <w:color w:val="000000"/>
          <w:sz w:val="18"/>
          <w:szCs w:val="18"/>
        </w:rPr>
        <w:t>. najkasneje do ____________.</w:t>
      </w:r>
    </w:p>
    <w:p w14:paraId="35220529" w14:textId="77777777" w:rsidR="00F11867" w:rsidRPr="004E2AF0" w:rsidRDefault="00F11867" w:rsidP="00F11867">
      <w:pPr>
        <w:spacing w:before="225" w:after="225" w:line="240" w:lineRule="auto"/>
        <w:jc w:val="both"/>
        <w:rPr>
          <w:rFonts w:ascii="Helvetica" w:eastAsiaTheme="minorHAnsi" w:hAnsi="Helvetica"/>
          <w:sz w:val="18"/>
          <w:szCs w:val="18"/>
        </w:rPr>
      </w:pPr>
      <w:r w:rsidRPr="004E2AF0">
        <w:rPr>
          <w:rFonts w:ascii="Arial" w:eastAsiaTheme="minorHAnsi" w:hAnsi="Arial" w:cs="Arial"/>
          <w:color w:val="000000"/>
          <w:sz w:val="18"/>
          <w:szCs w:val="18"/>
        </w:rPr>
        <w:t xml:space="preserve">Menica je unovčljiva pri: </w:t>
      </w:r>
      <w:r w:rsidRPr="004E2AF0">
        <w:rPr>
          <w:rFonts w:ascii="Arial" w:eastAsiaTheme="minorHAnsi" w:hAnsi="Arial" w:cs="Arial"/>
          <w:color w:val="000000"/>
          <w:sz w:val="18"/>
          <w:szCs w:val="18"/>
          <w:u w:val="single"/>
        </w:rPr>
        <w:t>_______________</w:t>
      </w:r>
    </w:p>
    <w:p w14:paraId="752CD55A" w14:textId="77777777" w:rsidR="00F11867" w:rsidRPr="004E2AF0" w:rsidRDefault="00F11867" w:rsidP="00F11867">
      <w:pPr>
        <w:spacing w:before="225" w:after="225" w:line="240" w:lineRule="auto"/>
        <w:jc w:val="both"/>
        <w:rPr>
          <w:rFonts w:ascii="Helvetica" w:eastAsiaTheme="minorHAnsi" w:hAnsi="Helvetica"/>
          <w:sz w:val="18"/>
          <w:szCs w:val="18"/>
        </w:rPr>
      </w:pPr>
      <w:r w:rsidRPr="004E2AF0">
        <w:rPr>
          <w:rFonts w:ascii="Arial" w:eastAsiaTheme="minorHAnsi" w:hAnsi="Arial" w:cs="Arial"/>
          <w:color w:val="000000"/>
          <w:sz w:val="18"/>
          <w:szCs w:val="18"/>
        </w:rPr>
        <w:t xml:space="preserve">s transakcijskega računa (TRR): </w:t>
      </w:r>
      <w:r w:rsidRPr="004E2AF0">
        <w:rPr>
          <w:rFonts w:ascii="Arial" w:eastAsiaTheme="minorHAnsi" w:hAnsi="Arial" w:cs="Arial"/>
          <w:color w:val="000000"/>
          <w:sz w:val="18"/>
          <w:szCs w:val="18"/>
          <w:u w:val="single"/>
        </w:rPr>
        <w:t>_______________</w:t>
      </w:r>
    </w:p>
    <w:p w14:paraId="5401C745" w14:textId="77777777" w:rsidR="00F11867" w:rsidRPr="004E2AF0" w:rsidRDefault="00F11867" w:rsidP="00F11867">
      <w:pPr>
        <w:spacing w:before="225" w:after="225" w:line="240" w:lineRule="auto"/>
        <w:jc w:val="both"/>
        <w:rPr>
          <w:rFonts w:ascii="Helvetica" w:eastAsiaTheme="minorHAnsi" w:hAnsi="Helvetica"/>
          <w:sz w:val="18"/>
          <w:szCs w:val="18"/>
        </w:rPr>
      </w:pPr>
      <w:r w:rsidRPr="004E2AF0">
        <w:rPr>
          <w:rFonts w:ascii="Arial" w:eastAsiaTheme="minorHAnsi" w:hAnsi="Arial" w:cs="Arial"/>
          <w:color w:val="000000"/>
          <w:sz w:val="18"/>
          <w:szCs w:val="18"/>
        </w:rPr>
        <w:t> </w:t>
      </w:r>
    </w:p>
    <w:p w14:paraId="6346795B" w14:textId="77777777" w:rsidR="00F11867" w:rsidRPr="004E2AF0" w:rsidRDefault="00F11867" w:rsidP="00F11867">
      <w:pPr>
        <w:spacing w:before="225" w:after="225" w:line="240" w:lineRule="auto"/>
        <w:jc w:val="both"/>
        <w:rPr>
          <w:rFonts w:ascii="Helvetica" w:eastAsiaTheme="minorHAnsi" w:hAnsi="Helvetica"/>
          <w:sz w:val="18"/>
          <w:szCs w:val="18"/>
        </w:rPr>
      </w:pPr>
      <w:r w:rsidRPr="004E2AF0">
        <w:rPr>
          <w:rFonts w:ascii="Arial" w:eastAsiaTheme="minorHAnsi" w:hAnsi="Arial" w:cs="Arial"/>
          <w:color w:val="000000"/>
          <w:sz w:val="18"/>
          <w:szCs w:val="18"/>
        </w:rPr>
        <w:t>Priloga: </w:t>
      </w:r>
    </w:p>
    <w:p w14:paraId="21AA895A" w14:textId="77777777" w:rsidR="00F11867" w:rsidRPr="004E2AF0" w:rsidRDefault="00F11867" w:rsidP="00F11867">
      <w:pPr>
        <w:spacing w:before="225" w:after="225" w:line="240" w:lineRule="auto"/>
        <w:jc w:val="both"/>
        <w:rPr>
          <w:rFonts w:ascii="Helvetica" w:eastAsiaTheme="minorHAnsi" w:hAnsi="Helvetica"/>
          <w:sz w:val="18"/>
          <w:szCs w:val="18"/>
        </w:rPr>
      </w:pPr>
      <w:r w:rsidRPr="004E2AF0">
        <w:rPr>
          <w:rFonts w:ascii="Arial" w:eastAsiaTheme="minorHAnsi" w:hAnsi="Arial" w:cs="Arial"/>
          <w:color w:val="000000"/>
          <w:sz w:val="18"/>
          <w:szCs w:val="18"/>
        </w:rPr>
        <w:t>- bianco menica, podpisana in žigosana</w:t>
      </w:r>
    </w:p>
    <w:p w14:paraId="26640DC0" w14:textId="77777777" w:rsidR="00F11867" w:rsidRPr="004E2AF0" w:rsidRDefault="00F11867" w:rsidP="00F11867">
      <w:pPr>
        <w:spacing w:before="225" w:after="225" w:line="240" w:lineRule="auto"/>
        <w:jc w:val="both"/>
        <w:rPr>
          <w:rFonts w:ascii="Helvetica" w:eastAsiaTheme="minorHAnsi" w:hAnsi="Helvetica"/>
          <w:sz w:val="18"/>
          <w:szCs w:val="18"/>
        </w:rPr>
      </w:pPr>
      <w:r w:rsidRPr="004E2AF0">
        <w:rPr>
          <w:rFonts w:ascii="Arial" w:eastAsiaTheme="minorHAnsi" w:hAnsi="Arial" w:cs="Arial"/>
          <w:color w:val="000000"/>
          <w:sz w:val="18"/>
          <w:szCs w:val="18"/>
        </w:rPr>
        <w:t> </w:t>
      </w:r>
    </w:p>
    <w:tbl>
      <w:tblPr>
        <w:tblStyle w:val="NormalTablePHPDOCX3"/>
        <w:tblW w:w="5000" w:type="pct"/>
        <w:tblInd w:w="108" w:type="dxa"/>
        <w:tblLook w:val="04A0" w:firstRow="1" w:lastRow="0" w:firstColumn="1" w:lastColumn="0" w:noHBand="0" w:noVBand="1"/>
      </w:tblPr>
      <w:tblGrid>
        <w:gridCol w:w="4535"/>
        <w:gridCol w:w="4535"/>
      </w:tblGrid>
      <w:tr w:rsidR="00F11867" w:rsidRPr="004E2AF0" w14:paraId="0AB627F8" w14:textId="77777777" w:rsidTr="000F4278">
        <w:tc>
          <w:tcPr>
            <w:tcW w:w="2500" w:type="pct"/>
            <w:tcMar>
              <w:top w:w="75" w:type="dxa"/>
              <w:bottom w:w="75" w:type="dxa"/>
            </w:tcMar>
            <w:vAlign w:val="center"/>
          </w:tcPr>
          <w:p w14:paraId="6770403C" w14:textId="77777777" w:rsidR="00F11867" w:rsidRPr="004E2AF0" w:rsidRDefault="00F11867" w:rsidP="000F4278">
            <w:pPr>
              <w:rPr>
                <w:rFonts w:ascii="Helvetica" w:hAnsi="Helvetica"/>
                <w:sz w:val="18"/>
                <w:szCs w:val="18"/>
              </w:rPr>
            </w:pPr>
            <w:r w:rsidRPr="004E2AF0">
              <w:rPr>
                <w:rFonts w:ascii="Arial" w:hAnsi="Arial" w:cs="Arial"/>
                <w:color w:val="000000"/>
                <w:position w:val="-2"/>
                <w:sz w:val="18"/>
                <w:szCs w:val="18"/>
              </w:rPr>
              <w:t xml:space="preserve">Kraj: </w:t>
            </w:r>
            <w:r w:rsidRPr="004E2AF0">
              <w:rPr>
                <w:rFonts w:ascii="Arial" w:hAnsi="Arial" w:cs="Arial"/>
                <w:color w:val="000000"/>
                <w:position w:val="-2"/>
                <w:sz w:val="18"/>
                <w:szCs w:val="18"/>
                <w:u w:val="single"/>
              </w:rPr>
              <w:t>_______________</w:t>
            </w:r>
          </w:p>
        </w:tc>
        <w:tc>
          <w:tcPr>
            <w:tcW w:w="0" w:type="auto"/>
            <w:tcMar>
              <w:top w:w="75" w:type="dxa"/>
              <w:bottom w:w="75" w:type="dxa"/>
            </w:tcMar>
            <w:vAlign w:val="center"/>
          </w:tcPr>
          <w:p w14:paraId="585D348F" w14:textId="77777777" w:rsidR="00F11867" w:rsidRPr="004E2AF0" w:rsidRDefault="00F11867" w:rsidP="000F4278">
            <w:pPr>
              <w:jc w:val="center"/>
              <w:rPr>
                <w:rFonts w:ascii="Helvetica" w:hAnsi="Helvetica"/>
                <w:sz w:val="18"/>
                <w:szCs w:val="18"/>
              </w:rPr>
            </w:pPr>
            <w:r w:rsidRPr="004E2AF0">
              <w:rPr>
                <w:rFonts w:ascii="Arial" w:hAnsi="Arial" w:cs="Arial"/>
                <w:color w:val="000000"/>
                <w:position w:val="-2"/>
                <w:sz w:val="18"/>
                <w:szCs w:val="18"/>
              </w:rPr>
              <w:t xml:space="preserve">Izdajatelj menice: </w:t>
            </w:r>
            <w:r w:rsidRPr="004E2AF0">
              <w:rPr>
                <w:rFonts w:ascii="Arial" w:hAnsi="Arial" w:cs="Arial"/>
                <w:color w:val="000000"/>
                <w:position w:val="-2"/>
                <w:sz w:val="18"/>
                <w:szCs w:val="18"/>
                <w:u w:val="single"/>
              </w:rPr>
              <w:t>_______________</w:t>
            </w:r>
          </w:p>
        </w:tc>
      </w:tr>
      <w:tr w:rsidR="00F11867" w:rsidRPr="004E2AF0" w14:paraId="26E16CCC" w14:textId="77777777" w:rsidTr="000F4278">
        <w:tc>
          <w:tcPr>
            <w:tcW w:w="2500" w:type="pct"/>
            <w:tcMar>
              <w:top w:w="75" w:type="dxa"/>
              <w:bottom w:w="75" w:type="dxa"/>
            </w:tcMar>
            <w:vAlign w:val="center"/>
          </w:tcPr>
          <w:p w14:paraId="09281CA7" w14:textId="77777777" w:rsidR="00F11867" w:rsidRPr="004E2AF0" w:rsidRDefault="00F11867" w:rsidP="000F4278">
            <w:pPr>
              <w:rPr>
                <w:rFonts w:ascii="Helvetica" w:hAnsi="Helvetica"/>
                <w:sz w:val="18"/>
                <w:szCs w:val="18"/>
              </w:rPr>
            </w:pPr>
            <w:r w:rsidRPr="004E2AF0">
              <w:rPr>
                <w:rFonts w:ascii="Arial" w:hAnsi="Arial" w:cs="Arial"/>
                <w:color w:val="000000"/>
                <w:position w:val="-2"/>
                <w:sz w:val="18"/>
                <w:szCs w:val="18"/>
              </w:rPr>
              <w:t xml:space="preserve">Datum: </w:t>
            </w:r>
            <w:r w:rsidRPr="004E2AF0">
              <w:rPr>
                <w:rFonts w:ascii="Arial" w:hAnsi="Arial" w:cs="Arial"/>
                <w:color w:val="000000"/>
                <w:position w:val="-2"/>
                <w:sz w:val="18"/>
                <w:szCs w:val="18"/>
                <w:u w:val="single"/>
              </w:rPr>
              <w:t>_______________</w:t>
            </w:r>
          </w:p>
        </w:tc>
        <w:tc>
          <w:tcPr>
            <w:tcW w:w="0" w:type="auto"/>
            <w:tcMar>
              <w:top w:w="75" w:type="dxa"/>
              <w:bottom w:w="75" w:type="dxa"/>
            </w:tcMar>
            <w:vAlign w:val="center"/>
          </w:tcPr>
          <w:p w14:paraId="62DFF80D" w14:textId="77777777" w:rsidR="00F11867" w:rsidRPr="004E2AF0" w:rsidRDefault="00F11867" w:rsidP="000F4278">
            <w:pPr>
              <w:rPr>
                <w:rFonts w:ascii="Helvetica" w:hAnsi="Helvetica"/>
                <w:sz w:val="18"/>
                <w:szCs w:val="18"/>
              </w:rPr>
            </w:pPr>
          </w:p>
          <w:p w14:paraId="453BEC34" w14:textId="77777777" w:rsidR="00F11867" w:rsidRPr="004E2AF0" w:rsidRDefault="00F11867" w:rsidP="000F4278">
            <w:pPr>
              <w:jc w:val="center"/>
              <w:rPr>
                <w:rFonts w:ascii="Helvetica" w:hAnsi="Helvetica"/>
                <w:sz w:val="18"/>
                <w:szCs w:val="18"/>
              </w:rPr>
            </w:pPr>
            <w:r w:rsidRPr="004E2AF0">
              <w:rPr>
                <w:rFonts w:ascii="Arial" w:hAnsi="Arial" w:cs="Arial"/>
                <w:color w:val="A9A9A9"/>
                <w:position w:val="-2"/>
                <w:sz w:val="18"/>
                <w:szCs w:val="18"/>
              </w:rPr>
              <w:t>(žig in podpis)</w:t>
            </w:r>
          </w:p>
        </w:tc>
      </w:tr>
    </w:tbl>
    <w:p w14:paraId="311782C9" w14:textId="77777777" w:rsidR="00F11867" w:rsidRDefault="00F11867" w:rsidP="00F11867">
      <w:pPr>
        <w:rPr>
          <w:rFonts w:ascii="Arial" w:hAnsi="Arial" w:cs="Arial"/>
          <w:sz w:val="18"/>
          <w:szCs w:val="18"/>
        </w:rPr>
      </w:pPr>
      <w:r>
        <w:rPr>
          <w:rFonts w:ascii="Arial" w:hAnsi="Arial" w:cs="Arial"/>
          <w:sz w:val="18"/>
          <w:szCs w:val="18"/>
        </w:rPr>
        <w:br w:type="page"/>
      </w:r>
    </w:p>
    <w:p w14:paraId="6E012718" w14:textId="77777777" w:rsidR="00F11867" w:rsidRPr="00590863" w:rsidRDefault="00F11867" w:rsidP="00F11867">
      <w:pPr>
        <w:spacing w:after="0"/>
        <w:jc w:val="right"/>
        <w:rPr>
          <w:rFonts w:ascii="Arial" w:hAnsi="Arial" w:cs="Arial"/>
          <w:sz w:val="18"/>
          <w:szCs w:val="18"/>
        </w:rPr>
      </w:pPr>
      <w:r>
        <w:rPr>
          <w:rFonts w:ascii="Arial" w:hAnsi="Arial" w:cs="Arial"/>
          <w:sz w:val="18"/>
          <w:szCs w:val="18"/>
        </w:rPr>
        <w:lastRenderedPageBreak/>
        <w:t>Obrazec št: 7</w:t>
      </w:r>
    </w:p>
    <w:p w14:paraId="3D45A7E6" w14:textId="77777777" w:rsidR="00F11867" w:rsidRPr="00252358" w:rsidRDefault="00F11867" w:rsidP="00F11867"/>
    <w:p w14:paraId="3446F6DA" w14:textId="77777777" w:rsidR="00F11867" w:rsidRDefault="00F11867" w:rsidP="00F1186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2178C9F0" w14:textId="77777777" w:rsidR="00F11867" w:rsidRDefault="00F11867" w:rsidP="00F11867">
      <w:pPr>
        <w:rPr>
          <w:rFonts w:ascii="Arial" w:hAnsi="Arial" w:cs="Arial"/>
        </w:rPr>
      </w:pPr>
    </w:p>
    <w:p w14:paraId="31E7AD44" w14:textId="77777777" w:rsidR="00F11867" w:rsidRDefault="00F11867" w:rsidP="00F11867">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1FEEE292" w14:textId="77777777" w:rsidR="00F11867" w:rsidRDefault="00F11867" w:rsidP="00F11867">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F11867" w14:paraId="4D791BE0" w14:textId="77777777" w:rsidTr="000F4278">
        <w:tc>
          <w:tcPr>
            <w:tcW w:w="0" w:type="auto"/>
            <w:tcMar>
              <w:top w:w="0" w:type="auto"/>
              <w:bottom w:w="0" w:type="auto"/>
            </w:tcMar>
          </w:tcPr>
          <w:p w14:paraId="2A76BEDA" w14:textId="77777777" w:rsidR="00F11867" w:rsidRDefault="00F11867" w:rsidP="000F4278">
            <w:pPr>
              <w:numPr>
                <w:ilvl w:val="0"/>
                <w:numId w:val="12"/>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884736F" w14:textId="77777777" w:rsidR="00F11867" w:rsidRDefault="00F11867" w:rsidP="000F4278">
            <w:pPr>
              <w:numPr>
                <w:ilvl w:val="0"/>
                <w:numId w:val="12"/>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7C4D32AD" w14:textId="77777777" w:rsidR="00F11867" w:rsidRDefault="00F11867" w:rsidP="000F4278">
            <w:pPr>
              <w:numPr>
                <w:ilvl w:val="0"/>
                <w:numId w:val="12"/>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389E1062" w14:textId="77777777" w:rsidR="00F11867" w:rsidRDefault="00F11867" w:rsidP="000F4278">
            <w:pPr>
              <w:numPr>
                <w:ilvl w:val="0"/>
                <w:numId w:val="12"/>
              </w:numPr>
              <w:jc w:val="both"/>
              <w:rPr>
                <w:rFonts w:ascii="Arial" w:hAnsi="Arial" w:cs="Arial"/>
                <w:color w:val="000000"/>
                <w:sz w:val="18"/>
                <w:szCs w:val="18"/>
              </w:rPr>
            </w:pPr>
            <w:r>
              <w:rPr>
                <w:rFonts w:ascii="Arial" w:hAnsi="Arial" w:cs="Arial"/>
                <w:color w:val="000000"/>
                <w:sz w:val="18"/>
                <w:szCs w:val="18"/>
              </w:rPr>
              <w:t>nam v zadnjih treh letih pred potekom roka za oddajo ponudb oziroma prijav s pravnomočno odločbo pristojnega organa Republike Slovenije ali druge države članice ali tretje države ni bila dvakrat izrečena globa zaradi prekrška v zvezi s plačilom za delo,</w:t>
            </w:r>
          </w:p>
          <w:p w14:paraId="22E74B0E" w14:textId="77777777" w:rsidR="00F11867" w:rsidRDefault="00F11867" w:rsidP="000F4278">
            <w:pPr>
              <w:numPr>
                <w:ilvl w:val="0"/>
                <w:numId w:val="12"/>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1E372E8E" w14:textId="77777777" w:rsidR="00F11867" w:rsidRDefault="00F11867" w:rsidP="000F4278">
            <w:pPr>
              <w:numPr>
                <w:ilvl w:val="0"/>
                <w:numId w:val="1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4601C897" w14:textId="77777777" w:rsidR="00F11867" w:rsidRDefault="00F11867" w:rsidP="000F4278">
            <w:pPr>
              <w:numPr>
                <w:ilvl w:val="0"/>
                <w:numId w:val="12"/>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3A2F441B" w14:textId="77777777" w:rsidR="00F11867" w:rsidRDefault="00F11867" w:rsidP="00F11867">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42549095" w14:textId="77777777" w:rsidR="00F11867" w:rsidRDefault="00F11867" w:rsidP="00F11867">
      <w:pPr>
        <w:spacing w:before="225" w:after="225" w:line="240" w:lineRule="auto"/>
        <w:jc w:val="center"/>
      </w:pPr>
      <w:r>
        <w:rPr>
          <w:rFonts w:ascii="Arial" w:hAnsi="Arial" w:cs="Arial"/>
          <w:b/>
          <w:bCs/>
          <w:color w:val="000000"/>
          <w:sz w:val="21"/>
          <w:szCs w:val="21"/>
        </w:rPr>
        <w:t>in</w:t>
      </w:r>
    </w:p>
    <w:p w14:paraId="413B76A0" w14:textId="77777777" w:rsidR="00F11867" w:rsidRDefault="00F11867" w:rsidP="00F11867">
      <w:pPr>
        <w:spacing w:before="225" w:after="225" w:line="240" w:lineRule="auto"/>
        <w:jc w:val="center"/>
      </w:pPr>
      <w:r>
        <w:rPr>
          <w:rFonts w:ascii="Arial" w:hAnsi="Arial" w:cs="Arial"/>
          <w:b/>
          <w:bCs/>
          <w:color w:val="000000"/>
          <w:sz w:val="21"/>
          <w:szCs w:val="21"/>
        </w:rPr>
        <w:t>POOBLASTILO</w:t>
      </w:r>
    </w:p>
    <w:p w14:paraId="2142B171" w14:textId="5C7E9806" w:rsidR="00F11867" w:rsidRDefault="00F11867" w:rsidP="00F11867">
      <w:pPr>
        <w:spacing w:before="225" w:after="225" w:line="240" w:lineRule="auto"/>
        <w:jc w:val="both"/>
      </w:pPr>
      <w:r>
        <w:rPr>
          <w:rFonts w:ascii="Arial" w:hAnsi="Arial" w:cs="Arial"/>
          <w:color w:val="000000"/>
          <w:sz w:val="18"/>
          <w:szCs w:val="18"/>
        </w:rPr>
        <w:t xml:space="preserve">Pooblaščamo naročnika </w:t>
      </w:r>
      <w:r w:rsidR="00285147" w:rsidRPr="00A203BD">
        <w:rPr>
          <w:rFonts w:ascii="Arial" w:hAnsi="Arial" w:cs="Arial"/>
          <w:b/>
          <w:color w:val="000000"/>
          <w:sz w:val="18"/>
          <w:szCs w:val="18"/>
        </w:rPr>
        <w:t>GIMNAZIJA IN SREDNJA ŠOLA ZA KEMIJO IN FARMACIJO RUŠE</w:t>
      </w:r>
      <w:r w:rsidRPr="00EB0141">
        <w:rPr>
          <w:rFonts w:ascii="Arial" w:hAnsi="Arial" w:cs="Arial"/>
          <w:b/>
          <w:color w:val="000000"/>
          <w:sz w:val="18"/>
          <w:szCs w:val="18"/>
        </w:rPr>
        <w:t>, Šolska ulica 16, 2342 Ruše</w:t>
      </w:r>
      <w:r w:rsidRPr="00BB4D96">
        <w:rPr>
          <w:rFonts w:ascii="Arial" w:hAnsi="Arial" w:cs="Arial"/>
          <w:b/>
          <w:color w:val="000000"/>
          <w:sz w:val="18"/>
          <w:szCs w:val="18"/>
        </w:rPr>
        <w:t>,</w:t>
      </w:r>
      <w:r>
        <w:rPr>
          <w:rFonts w:ascii="Arial" w:hAnsi="Arial" w:cs="Arial"/>
          <w:color w:val="000000"/>
          <w:sz w:val="18"/>
          <w:szCs w:val="18"/>
        </w:rPr>
        <w:t xml:space="preserve"> 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F11867" w14:paraId="43027C01" w14:textId="77777777" w:rsidTr="000F427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9E034F" w14:textId="77777777" w:rsidR="00F11867" w:rsidRDefault="00F11867" w:rsidP="000F4278">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F1BD93" w14:textId="77777777" w:rsidR="00F11867" w:rsidRDefault="00F11867" w:rsidP="000F4278">
            <w:r>
              <w:rPr>
                <w:rFonts w:ascii="Arial" w:hAnsi="Arial" w:cs="Arial"/>
                <w:color w:val="000000"/>
                <w:position w:val="-2"/>
                <w:sz w:val="18"/>
                <w:szCs w:val="18"/>
              </w:rPr>
              <w:t> </w:t>
            </w:r>
          </w:p>
        </w:tc>
      </w:tr>
      <w:tr w:rsidR="00F11867" w14:paraId="07B0D84A" w14:textId="77777777" w:rsidTr="000F427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5C16C4" w14:textId="77777777" w:rsidR="00F11867" w:rsidRDefault="00F11867" w:rsidP="000F4278">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E24654" w14:textId="77777777" w:rsidR="00F11867" w:rsidRDefault="00F11867" w:rsidP="000F4278">
            <w:r>
              <w:rPr>
                <w:rFonts w:ascii="Arial" w:hAnsi="Arial" w:cs="Arial"/>
                <w:color w:val="000000"/>
                <w:position w:val="-2"/>
                <w:sz w:val="18"/>
                <w:szCs w:val="18"/>
              </w:rPr>
              <w:t> </w:t>
            </w:r>
          </w:p>
        </w:tc>
      </w:tr>
      <w:tr w:rsidR="00F11867" w14:paraId="28344AF5" w14:textId="77777777" w:rsidTr="000F427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664535" w14:textId="77777777" w:rsidR="00F11867" w:rsidRDefault="00F11867" w:rsidP="000F4278">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79D02E" w14:textId="77777777" w:rsidR="00F11867" w:rsidRDefault="00F11867" w:rsidP="000F4278">
            <w:r>
              <w:rPr>
                <w:rFonts w:ascii="Arial" w:hAnsi="Arial" w:cs="Arial"/>
                <w:color w:val="000000"/>
                <w:position w:val="-2"/>
                <w:sz w:val="18"/>
                <w:szCs w:val="18"/>
              </w:rPr>
              <w:t> </w:t>
            </w:r>
          </w:p>
        </w:tc>
      </w:tr>
      <w:tr w:rsidR="00F11867" w14:paraId="3878E2B2" w14:textId="77777777" w:rsidTr="000F427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2C4F19" w14:textId="77777777" w:rsidR="00F11867" w:rsidRDefault="00F11867" w:rsidP="000F4278">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E377D5" w14:textId="77777777" w:rsidR="00F11867" w:rsidRDefault="00F11867" w:rsidP="000F4278">
            <w:r>
              <w:rPr>
                <w:rFonts w:ascii="Arial" w:hAnsi="Arial" w:cs="Arial"/>
                <w:color w:val="000000"/>
                <w:position w:val="-2"/>
                <w:sz w:val="18"/>
                <w:szCs w:val="18"/>
              </w:rPr>
              <w:t> </w:t>
            </w:r>
          </w:p>
        </w:tc>
      </w:tr>
      <w:tr w:rsidR="00F11867" w14:paraId="336A8CCE" w14:textId="77777777" w:rsidTr="000F427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9DA8F9" w14:textId="77777777" w:rsidR="00F11867" w:rsidRDefault="00F11867" w:rsidP="000F4278">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6817ED" w14:textId="77777777" w:rsidR="00F11867" w:rsidRDefault="00F11867" w:rsidP="000F4278">
            <w:r>
              <w:rPr>
                <w:rFonts w:ascii="Arial" w:hAnsi="Arial" w:cs="Arial"/>
                <w:color w:val="000000"/>
                <w:position w:val="-2"/>
                <w:sz w:val="18"/>
                <w:szCs w:val="18"/>
              </w:rPr>
              <w:t> </w:t>
            </w:r>
          </w:p>
        </w:tc>
      </w:tr>
    </w:tbl>
    <w:tbl>
      <w:tblPr>
        <w:tblStyle w:val="NormalTablePHPDOCX"/>
        <w:tblW w:w="5000" w:type="pct"/>
        <w:tblInd w:w="108" w:type="dxa"/>
        <w:tblLook w:val="04A0" w:firstRow="1" w:lastRow="0" w:firstColumn="1" w:lastColumn="0" w:noHBand="0" w:noVBand="1"/>
      </w:tblPr>
      <w:tblGrid>
        <w:gridCol w:w="4535"/>
        <w:gridCol w:w="4535"/>
      </w:tblGrid>
      <w:tr w:rsidR="00F11867" w14:paraId="60CE565F" w14:textId="77777777" w:rsidTr="000F4278">
        <w:tc>
          <w:tcPr>
            <w:tcW w:w="2500" w:type="pct"/>
            <w:tcMar>
              <w:top w:w="75" w:type="dxa"/>
              <w:bottom w:w="75" w:type="dxa"/>
            </w:tcMar>
            <w:vAlign w:val="center"/>
          </w:tcPr>
          <w:p w14:paraId="19A88D09" w14:textId="77777777" w:rsidR="00F11867" w:rsidRDefault="00F11867" w:rsidP="000F4278">
            <w:pPr>
              <w:rPr>
                <w:rFonts w:ascii="Arial" w:hAnsi="Arial" w:cs="Arial"/>
                <w:color w:val="000000"/>
                <w:sz w:val="18"/>
                <w:szCs w:val="18"/>
              </w:rPr>
            </w:pPr>
            <w:r>
              <w:rPr>
                <w:rFonts w:ascii="Arial" w:hAnsi="Arial" w:cs="Arial"/>
                <w:color w:val="000000"/>
                <w:sz w:val="18"/>
                <w:szCs w:val="18"/>
              </w:rPr>
              <w:t> </w:t>
            </w:r>
          </w:p>
          <w:p w14:paraId="72374FB5" w14:textId="77777777" w:rsidR="00F11867" w:rsidRDefault="00F11867" w:rsidP="000F4278">
            <w:r>
              <w:rPr>
                <w:rFonts w:ascii="Arial" w:hAnsi="Arial" w:cs="Arial"/>
                <w:color w:val="000000"/>
                <w:position w:val="-2"/>
                <w:sz w:val="18"/>
                <w:szCs w:val="18"/>
              </w:rPr>
              <w:t>Kraj in datum:</w:t>
            </w:r>
          </w:p>
        </w:tc>
        <w:tc>
          <w:tcPr>
            <w:tcW w:w="0" w:type="auto"/>
            <w:tcMar>
              <w:top w:w="75" w:type="dxa"/>
              <w:bottom w:w="75" w:type="dxa"/>
            </w:tcMar>
            <w:vAlign w:val="center"/>
          </w:tcPr>
          <w:p w14:paraId="4EF9D0DC" w14:textId="77777777" w:rsidR="00F11867" w:rsidRDefault="00F11867" w:rsidP="000F4278">
            <w:r>
              <w:rPr>
                <w:rFonts w:ascii="Arial" w:hAnsi="Arial" w:cs="Arial"/>
                <w:color w:val="000000"/>
                <w:position w:val="-2"/>
                <w:sz w:val="18"/>
                <w:szCs w:val="18"/>
              </w:rPr>
              <w:t>Ime in priimek: _____________________</w:t>
            </w:r>
          </w:p>
        </w:tc>
      </w:tr>
      <w:tr w:rsidR="00F11867" w14:paraId="2487B3D0" w14:textId="77777777" w:rsidTr="000F4278">
        <w:tc>
          <w:tcPr>
            <w:tcW w:w="2500" w:type="pct"/>
            <w:tcMar>
              <w:top w:w="75" w:type="dxa"/>
              <w:bottom w:w="75" w:type="dxa"/>
            </w:tcMar>
            <w:vAlign w:val="center"/>
          </w:tcPr>
          <w:p w14:paraId="66D45B2B" w14:textId="77777777" w:rsidR="00F11867" w:rsidRDefault="00F11867" w:rsidP="000F4278">
            <w:r>
              <w:rPr>
                <w:rFonts w:ascii="Arial" w:hAnsi="Arial" w:cs="Arial"/>
                <w:color w:val="000000"/>
                <w:position w:val="-2"/>
                <w:sz w:val="18"/>
                <w:szCs w:val="18"/>
              </w:rPr>
              <w:t> </w:t>
            </w:r>
          </w:p>
        </w:tc>
        <w:tc>
          <w:tcPr>
            <w:tcW w:w="0" w:type="auto"/>
            <w:tcMar>
              <w:top w:w="75" w:type="dxa"/>
              <w:bottom w:w="75" w:type="dxa"/>
            </w:tcMar>
            <w:vAlign w:val="center"/>
          </w:tcPr>
          <w:p w14:paraId="7BBA6698" w14:textId="77777777" w:rsidR="00F11867" w:rsidRDefault="00F11867" w:rsidP="000F4278"/>
          <w:p w14:paraId="38FEDD97" w14:textId="77777777" w:rsidR="00F11867" w:rsidRDefault="00F11867" w:rsidP="000F4278">
            <w:pPr>
              <w:jc w:val="center"/>
            </w:pPr>
            <w:r>
              <w:rPr>
                <w:rFonts w:ascii="Arial" w:hAnsi="Arial" w:cs="Arial"/>
                <w:color w:val="A9A9A9"/>
                <w:position w:val="-2"/>
                <w:sz w:val="18"/>
                <w:szCs w:val="18"/>
              </w:rPr>
              <w:t>(žig in podpis)</w:t>
            </w:r>
          </w:p>
        </w:tc>
      </w:tr>
    </w:tbl>
    <w:p w14:paraId="0509F0C2" w14:textId="77777777" w:rsidR="00F11867" w:rsidRDefault="00F11867" w:rsidP="00F11867">
      <w:pPr>
        <w:spacing w:after="0"/>
        <w:jc w:val="right"/>
        <w:rPr>
          <w:rFonts w:ascii="Arial" w:hAnsi="Arial" w:cs="Arial"/>
          <w:sz w:val="18"/>
          <w:szCs w:val="18"/>
        </w:rPr>
      </w:pPr>
    </w:p>
    <w:p w14:paraId="6965ECCF" w14:textId="77777777" w:rsidR="00F11867" w:rsidRPr="00590863" w:rsidRDefault="00F11867" w:rsidP="00F11867">
      <w:pPr>
        <w:spacing w:after="0"/>
        <w:jc w:val="right"/>
        <w:rPr>
          <w:rFonts w:ascii="Arial" w:hAnsi="Arial" w:cs="Arial"/>
          <w:sz w:val="18"/>
          <w:szCs w:val="18"/>
        </w:rPr>
      </w:pPr>
      <w:r>
        <w:rPr>
          <w:rFonts w:ascii="Arial" w:hAnsi="Arial" w:cs="Arial"/>
          <w:sz w:val="18"/>
          <w:szCs w:val="18"/>
        </w:rPr>
        <w:lastRenderedPageBreak/>
        <w:t>Obrazec št: 8</w:t>
      </w:r>
    </w:p>
    <w:p w14:paraId="063AB318" w14:textId="77777777" w:rsidR="00F11867" w:rsidRPr="00252358" w:rsidRDefault="00F11867" w:rsidP="00F11867"/>
    <w:p w14:paraId="14F556CB" w14:textId="77777777" w:rsidR="00F11867" w:rsidRDefault="00F11867" w:rsidP="00F1186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230F70A1" w14:textId="77777777" w:rsidR="00F11867" w:rsidRDefault="00F11867" w:rsidP="00F11867">
      <w:pPr>
        <w:rPr>
          <w:rFonts w:ascii="Arial" w:hAnsi="Arial" w:cs="Arial"/>
        </w:rPr>
      </w:pPr>
    </w:p>
    <w:p w14:paraId="2260A3E3" w14:textId="77777777" w:rsidR="00F11867" w:rsidRDefault="00F11867" w:rsidP="00F11867">
      <w:pPr>
        <w:spacing w:before="225" w:after="225" w:line="240" w:lineRule="auto"/>
        <w:jc w:val="both"/>
      </w:pPr>
      <w:r>
        <w:rPr>
          <w:rFonts w:ascii="Arial" w:hAnsi="Arial" w:cs="Arial"/>
          <w:color w:val="000000"/>
          <w:sz w:val="18"/>
          <w:szCs w:val="18"/>
        </w:rPr>
        <w:t>V zvezi z javnim naročilom »</w:t>
      </w:r>
      <w:r w:rsidRPr="00907ECE">
        <w:rPr>
          <w:rFonts w:ascii="Arial" w:hAnsi="Arial" w:cs="Arial"/>
          <w:color w:val="000000"/>
          <w:sz w:val="18"/>
          <w:szCs w:val="18"/>
        </w:rPr>
        <w:t>Okolju prijazno čiščenje šolskih prostorov</w:t>
      </w:r>
      <w:r>
        <w:rPr>
          <w:rFonts w:ascii="Arial" w:hAnsi="Arial" w:cs="Arial"/>
          <w:color w:val="000000"/>
          <w:sz w:val="18"/>
          <w:szCs w:val="18"/>
        </w:rPr>
        <w:t>«,</w:t>
      </w:r>
    </w:p>
    <w:p w14:paraId="707BF54F" w14:textId="77777777" w:rsidR="00F11867" w:rsidRDefault="00F11867" w:rsidP="00F11867">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5E7EBA3A" w14:textId="77777777" w:rsidR="00F11867" w:rsidRDefault="00F11867" w:rsidP="00F11867">
      <w:pPr>
        <w:spacing w:before="225" w:after="225" w:line="240" w:lineRule="auto"/>
        <w:jc w:val="both"/>
      </w:pPr>
      <w:r>
        <w:rPr>
          <w:rFonts w:ascii="Arial" w:hAnsi="Arial" w:cs="Arial"/>
          <w:color w:val="000000"/>
          <w:sz w:val="18"/>
          <w:szCs w:val="18"/>
        </w:rPr>
        <w:t>Izjavljamo (ustrezno označi):</w:t>
      </w:r>
    </w:p>
    <w:p w14:paraId="3EBB3DE1" w14:textId="77777777" w:rsidR="00F11867" w:rsidRDefault="00F11867" w:rsidP="00F11867">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3041AF6A" w14:textId="77777777" w:rsidR="00F11867" w:rsidRDefault="00F11867" w:rsidP="00F11867">
      <w:pPr>
        <w:spacing w:before="225" w:after="225" w:line="240" w:lineRule="auto"/>
        <w:jc w:val="both"/>
      </w:pPr>
      <w:r>
        <w:rPr>
          <w:rFonts w:ascii="Arial" w:hAnsi="Arial" w:cs="Arial"/>
          <w:color w:val="000000"/>
          <w:sz w:val="18"/>
          <w:szCs w:val="18"/>
        </w:rPr>
        <w:t>[   ] NE zahtevamo izvedbe neposrednih plačil.</w:t>
      </w:r>
    </w:p>
    <w:p w14:paraId="62F344B5" w14:textId="77777777" w:rsidR="00F11867" w:rsidRDefault="00F11867" w:rsidP="00F11867">
      <w:pPr>
        <w:spacing w:before="225" w:after="225" w:line="240" w:lineRule="auto"/>
        <w:jc w:val="both"/>
      </w:pPr>
      <w:r>
        <w:rPr>
          <w:rFonts w:ascii="Arial" w:hAnsi="Arial" w:cs="Arial"/>
          <w:color w:val="000000"/>
          <w:sz w:val="18"/>
          <w:szCs w:val="18"/>
        </w:rPr>
        <w:t> </w:t>
      </w:r>
    </w:p>
    <w:p w14:paraId="299FAD5F" w14:textId="77777777" w:rsidR="00F11867" w:rsidRDefault="00F11867" w:rsidP="00F11867">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F11867" w14:paraId="104D6F1D" w14:textId="77777777" w:rsidTr="000F4278">
        <w:tc>
          <w:tcPr>
            <w:tcW w:w="2500" w:type="pct"/>
            <w:tcMar>
              <w:top w:w="75" w:type="dxa"/>
              <w:bottom w:w="75" w:type="dxa"/>
            </w:tcMar>
            <w:vAlign w:val="center"/>
          </w:tcPr>
          <w:p w14:paraId="6DCAD247" w14:textId="77777777" w:rsidR="00F11867" w:rsidRDefault="00F11867" w:rsidP="000F4278">
            <w:r>
              <w:rPr>
                <w:rFonts w:ascii="Arial" w:hAnsi="Arial" w:cs="Arial"/>
                <w:color w:val="000000"/>
                <w:position w:val="-2"/>
                <w:sz w:val="18"/>
                <w:szCs w:val="18"/>
              </w:rPr>
              <w:t>Kraj in datum:</w:t>
            </w:r>
          </w:p>
        </w:tc>
        <w:tc>
          <w:tcPr>
            <w:tcW w:w="0" w:type="auto"/>
            <w:tcMar>
              <w:top w:w="75" w:type="dxa"/>
              <w:bottom w:w="75" w:type="dxa"/>
            </w:tcMar>
            <w:vAlign w:val="center"/>
          </w:tcPr>
          <w:p w14:paraId="18F1D38C" w14:textId="77777777" w:rsidR="00F11867" w:rsidRDefault="00F11867" w:rsidP="000F4278">
            <w:r>
              <w:rPr>
                <w:rFonts w:ascii="Arial" w:hAnsi="Arial" w:cs="Arial"/>
                <w:color w:val="000000"/>
                <w:position w:val="-2"/>
                <w:sz w:val="18"/>
                <w:szCs w:val="18"/>
              </w:rPr>
              <w:t>Ime in priimek: _____________________</w:t>
            </w:r>
          </w:p>
        </w:tc>
      </w:tr>
      <w:tr w:rsidR="00F11867" w14:paraId="5AADFAD8" w14:textId="77777777" w:rsidTr="000F4278">
        <w:tc>
          <w:tcPr>
            <w:tcW w:w="2500" w:type="pct"/>
            <w:tcMar>
              <w:top w:w="75" w:type="dxa"/>
              <w:bottom w:w="75" w:type="dxa"/>
            </w:tcMar>
            <w:vAlign w:val="center"/>
          </w:tcPr>
          <w:p w14:paraId="05AC696E" w14:textId="77777777" w:rsidR="00F11867" w:rsidRDefault="00F11867" w:rsidP="000F4278">
            <w:r>
              <w:rPr>
                <w:rFonts w:ascii="Arial" w:hAnsi="Arial" w:cs="Arial"/>
                <w:color w:val="000000"/>
                <w:position w:val="-2"/>
                <w:sz w:val="18"/>
                <w:szCs w:val="18"/>
              </w:rPr>
              <w:t> </w:t>
            </w:r>
          </w:p>
        </w:tc>
        <w:tc>
          <w:tcPr>
            <w:tcW w:w="0" w:type="auto"/>
            <w:tcMar>
              <w:top w:w="75" w:type="dxa"/>
              <w:bottom w:w="75" w:type="dxa"/>
            </w:tcMar>
            <w:vAlign w:val="center"/>
          </w:tcPr>
          <w:p w14:paraId="425555C9" w14:textId="77777777" w:rsidR="00F11867" w:rsidRDefault="00F11867" w:rsidP="000F4278"/>
          <w:p w14:paraId="5EC8DC08" w14:textId="77777777" w:rsidR="00F11867" w:rsidRDefault="00F11867" w:rsidP="000F4278">
            <w:pPr>
              <w:jc w:val="center"/>
            </w:pPr>
            <w:r>
              <w:rPr>
                <w:rFonts w:ascii="Arial" w:hAnsi="Arial" w:cs="Arial"/>
                <w:color w:val="A9A9A9"/>
                <w:position w:val="-2"/>
                <w:sz w:val="18"/>
                <w:szCs w:val="18"/>
              </w:rPr>
              <w:t>(žig in podpis)</w:t>
            </w:r>
          </w:p>
        </w:tc>
      </w:tr>
    </w:tbl>
    <w:p w14:paraId="5F7D0570" w14:textId="77777777" w:rsidR="00F11867" w:rsidRDefault="00F11867" w:rsidP="00F11867">
      <w:pPr>
        <w:spacing w:before="225" w:after="225" w:line="240" w:lineRule="auto"/>
        <w:jc w:val="both"/>
      </w:pPr>
      <w:r>
        <w:rPr>
          <w:rFonts w:ascii="Arial" w:hAnsi="Arial" w:cs="Arial"/>
          <w:color w:val="000000"/>
          <w:sz w:val="18"/>
          <w:szCs w:val="18"/>
        </w:rPr>
        <w:t> </w:t>
      </w:r>
    </w:p>
    <w:p w14:paraId="5A4672C7" w14:textId="77777777" w:rsidR="00F11867" w:rsidRDefault="00F11867" w:rsidP="00F11867">
      <w:pPr>
        <w:spacing w:before="225" w:after="225" w:line="240" w:lineRule="auto"/>
        <w:jc w:val="both"/>
      </w:pPr>
      <w:r>
        <w:rPr>
          <w:rFonts w:ascii="Arial" w:hAnsi="Arial" w:cs="Arial"/>
          <w:color w:val="000000"/>
          <w:sz w:val="18"/>
          <w:szCs w:val="18"/>
        </w:rPr>
        <w:t> </w:t>
      </w:r>
    </w:p>
    <w:p w14:paraId="5BAE1502" w14:textId="77777777" w:rsidR="00F11867" w:rsidRDefault="00F11867" w:rsidP="00F11867">
      <w:pPr>
        <w:spacing w:before="225" w:after="225" w:line="240" w:lineRule="auto"/>
        <w:jc w:val="both"/>
      </w:pPr>
      <w:r>
        <w:rPr>
          <w:rFonts w:ascii="Arial" w:hAnsi="Arial" w:cs="Arial"/>
          <w:color w:val="000000"/>
          <w:sz w:val="18"/>
          <w:szCs w:val="18"/>
        </w:rPr>
        <w:t> </w:t>
      </w:r>
    </w:p>
    <w:p w14:paraId="4068C9F7" w14:textId="77777777" w:rsidR="00F11867" w:rsidRDefault="00F11867" w:rsidP="00F11867">
      <w:pPr>
        <w:spacing w:before="225" w:after="225" w:line="240" w:lineRule="auto"/>
        <w:jc w:val="both"/>
      </w:pPr>
      <w:r>
        <w:rPr>
          <w:rFonts w:ascii="Arial" w:hAnsi="Arial" w:cs="Arial"/>
          <w:b/>
          <w:bCs/>
          <w:i/>
          <w:iCs/>
          <w:color w:val="000000"/>
          <w:sz w:val="18"/>
          <w:szCs w:val="18"/>
          <w:u w:val="single"/>
        </w:rPr>
        <w:t>Opomba:</w:t>
      </w:r>
    </w:p>
    <w:p w14:paraId="0F18D336" w14:textId="77777777" w:rsidR="00F11867" w:rsidRDefault="00F11867" w:rsidP="00F11867">
      <w:pPr>
        <w:spacing w:before="225" w:after="225" w:line="240" w:lineRule="auto"/>
        <w:jc w:val="both"/>
      </w:pPr>
      <w:r>
        <w:rPr>
          <w:rFonts w:ascii="Arial" w:hAnsi="Arial" w:cs="Arial"/>
          <w:i/>
          <w:iCs/>
          <w:color w:val="000000"/>
          <w:sz w:val="18"/>
          <w:szCs w:val="18"/>
        </w:rPr>
        <w:t>V primeru večjega števila podizvajalcev se obrazec fotokopira.</w:t>
      </w:r>
    </w:p>
    <w:p w14:paraId="466B8739" w14:textId="77777777" w:rsidR="00F11867" w:rsidRDefault="00F11867" w:rsidP="00F11867">
      <w:pPr>
        <w:sectPr w:rsidR="00F11867" w:rsidSect="00D82CC3">
          <w:footerReference w:type="default" r:id="rId14"/>
          <w:pgSz w:w="11906" w:h="16838"/>
          <w:pgMar w:top="1418" w:right="1418" w:bottom="1418" w:left="1418" w:header="567" w:footer="596" w:gutter="0"/>
          <w:cols w:space="708"/>
          <w:docGrid w:linePitch="360"/>
        </w:sectPr>
      </w:pPr>
    </w:p>
    <w:p w14:paraId="262F6FEC" w14:textId="77777777" w:rsidR="00F11867" w:rsidRPr="00590863" w:rsidRDefault="00F11867" w:rsidP="00F11867">
      <w:pPr>
        <w:spacing w:after="0"/>
        <w:jc w:val="right"/>
        <w:rPr>
          <w:rFonts w:ascii="Arial" w:hAnsi="Arial" w:cs="Arial"/>
          <w:sz w:val="18"/>
          <w:szCs w:val="18"/>
        </w:rPr>
      </w:pPr>
      <w:r>
        <w:rPr>
          <w:rFonts w:ascii="Arial" w:hAnsi="Arial" w:cs="Arial"/>
          <w:sz w:val="18"/>
          <w:szCs w:val="18"/>
        </w:rPr>
        <w:lastRenderedPageBreak/>
        <w:t>Obrazec št: 9</w:t>
      </w:r>
    </w:p>
    <w:p w14:paraId="04E57EE3" w14:textId="77777777" w:rsidR="00F11867" w:rsidRPr="00252358" w:rsidRDefault="00F11867" w:rsidP="00F11867"/>
    <w:p w14:paraId="73418F3F" w14:textId="77777777" w:rsidR="00F11867" w:rsidRDefault="00F11867" w:rsidP="00F1186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35215A59" w14:textId="77777777" w:rsidR="00F11867" w:rsidRDefault="00F11867" w:rsidP="00F11867">
      <w:pPr>
        <w:rPr>
          <w:rFonts w:ascii="Arial" w:hAnsi="Arial" w:cs="Arial"/>
        </w:rPr>
      </w:pPr>
    </w:p>
    <w:p w14:paraId="5B93E8EA" w14:textId="77777777" w:rsidR="00F11867" w:rsidRDefault="00F11867" w:rsidP="00F11867">
      <w:pPr>
        <w:spacing w:before="225" w:after="225" w:line="240" w:lineRule="auto"/>
        <w:jc w:val="both"/>
      </w:pPr>
      <w:r>
        <w:rPr>
          <w:rFonts w:ascii="Arial" w:hAnsi="Arial" w:cs="Arial"/>
          <w:color w:val="000000"/>
          <w:sz w:val="18"/>
          <w:szCs w:val="18"/>
        </w:rPr>
        <w:t>Pri izvedbi javnega naročila »</w:t>
      </w:r>
      <w:r w:rsidRPr="00907ECE">
        <w:rPr>
          <w:rFonts w:ascii="Arial" w:hAnsi="Arial" w:cs="Arial"/>
          <w:b/>
          <w:bCs/>
          <w:color w:val="000000"/>
          <w:sz w:val="18"/>
          <w:szCs w:val="18"/>
        </w:rPr>
        <w:t>Okolju prijazno čiščenje šolskih prostorov</w:t>
      </w:r>
      <w:r>
        <w:rPr>
          <w:rFonts w:ascii="Arial" w:hAnsi="Arial" w:cs="Arial"/>
          <w:color w:val="000000"/>
          <w:sz w:val="18"/>
          <w:szCs w:val="18"/>
        </w:rPr>
        <w:t>«,</w:t>
      </w:r>
    </w:p>
    <w:p w14:paraId="545B3804" w14:textId="77777777" w:rsidR="00F11867" w:rsidRDefault="00F11867" w:rsidP="00F11867">
      <w:pPr>
        <w:spacing w:before="225" w:after="225" w:line="240" w:lineRule="auto"/>
        <w:jc w:val="both"/>
      </w:pPr>
      <w:r>
        <w:rPr>
          <w:rFonts w:ascii="Arial" w:hAnsi="Arial" w:cs="Arial"/>
          <w:color w:val="000000"/>
          <w:sz w:val="18"/>
          <w:szCs w:val="18"/>
        </w:rPr>
        <w:t>izjavljamo, da (ustrezno označi in izpolni):</w:t>
      </w:r>
    </w:p>
    <w:p w14:paraId="4A80D794" w14:textId="77777777" w:rsidR="00F11867" w:rsidRDefault="00F11867" w:rsidP="00F11867">
      <w:pPr>
        <w:spacing w:before="225" w:after="225" w:line="240" w:lineRule="auto"/>
        <w:jc w:val="both"/>
      </w:pPr>
      <w:r>
        <w:rPr>
          <w:rFonts w:ascii="Arial" w:hAnsi="Arial" w:cs="Arial"/>
          <w:b/>
          <w:bCs/>
          <w:color w:val="000000"/>
          <w:sz w:val="18"/>
          <w:szCs w:val="18"/>
        </w:rPr>
        <w:t>[   ] ne nastopamo s podizvajalci</w:t>
      </w:r>
    </w:p>
    <w:p w14:paraId="4BDB38B5" w14:textId="77777777" w:rsidR="00F11867" w:rsidRDefault="00F11867" w:rsidP="00F11867">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F11867" w14:paraId="1B2F6C72" w14:textId="77777777" w:rsidTr="000F4278">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41B5FD5" w14:textId="77777777" w:rsidR="00F11867" w:rsidRDefault="00F11867" w:rsidP="000F4278">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9382D52" w14:textId="77777777" w:rsidR="00F11867" w:rsidRDefault="00F11867" w:rsidP="000F4278">
            <w:r>
              <w:rPr>
                <w:rFonts w:ascii="Arial" w:hAnsi="Arial" w:cs="Arial"/>
                <w:color w:val="000000"/>
                <w:position w:val="-2"/>
                <w:sz w:val="18"/>
                <w:szCs w:val="18"/>
              </w:rPr>
              <w:t> </w:t>
            </w:r>
          </w:p>
        </w:tc>
      </w:tr>
      <w:tr w:rsidR="00F11867" w14:paraId="67FE1E56" w14:textId="77777777" w:rsidTr="000F4278">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5601A19" w14:textId="77777777" w:rsidR="00F11867" w:rsidRDefault="00F11867" w:rsidP="000F4278">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2D5EBE6" w14:textId="77777777" w:rsidR="00F11867" w:rsidRDefault="00F11867" w:rsidP="000F4278">
            <w:pPr>
              <w:spacing w:before="135" w:after="135"/>
              <w:jc w:val="both"/>
              <w:textAlignment w:val="center"/>
            </w:pPr>
            <w:r>
              <w:rPr>
                <w:rFonts w:ascii="Arial" w:hAnsi="Arial" w:cs="Arial"/>
                <w:color w:val="000000"/>
                <w:position w:val="-2"/>
                <w:sz w:val="18"/>
                <w:szCs w:val="18"/>
              </w:rPr>
              <w:t>Opis del, ki jih bo izvedel podizvajalec:</w:t>
            </w:r>
          </w:p>
          <w:p w14:paraId="73C7C6F2" w14:textId="77777777" w:rsidR="00F11867" w:rsidRDefault="00F11867" w:rsidP="000F4278">
            <w:pPr>
              <w:spacing w:before="135" w:after="135"/>
              <w:jc w:val="both"/>
              <w:textAlignment w:val="center"/>
            </w:pPr>
            <w:r>
              <w:rPr>
                <w:rFonts w:ascii="Arial" w:hAnsi="Arial" w:cs="Arial"/>
                <w:color w:val="000000"/>
                <w:position w:val="-2"/>
                <w:sz w:val="18"/>
                <w:szCs w:val="18"/>
              </w:rPr>
              <w:t> </w:t>
            </w:r>
          </w:p>
          <w:p w14:paraId="52281D6F" w14:textId="77777777" w:rsidR="00F11867" w:rsidRDefault="00F11867" w:rsidP="000F4278">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F11867" w14:paraId="5FF3698C" w14:textId="77777777" w:rsidTr="000F4278">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ADEC27B" w14:textId="77777777" w:rsidR="00F11867" w:rsidRDefault="00F11867" w:rsidP="000F4278">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ED7981C" w14:textId="77777777" w:rsidR="00F11867" w:rsidRDefault="00F11867" w:rsidP="000F4278">
            <w:r>
              <w:rPr>
                <w:rFonts w:ascii="Arial" w:hAnsi="Arial" w:cs="Arial"/>
                <w:color w:val="000000"/>
                <w:position w:val="-2"/>
                <w:sz w:val="18"/>
                <w:szCs w:val="18"/>
              </w:rPr>
              <w:t> </w:t>
            </w:r>
          </w:p>
        </w:tc>
      </w:tr>
      <w:tr w:rsidR="00F11867" w14:paraId="4B0229EC" w14:textId="77777777" w:rsidTr="000F4278">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82517F9" w14:textId="77777777" w:rsidR="00F11867" w:rsidRDefault="00F11867" w:rsidP="000F4278">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2156573" w14:textId="77777777" w:rsidR="00F11867" w:rsidRDefault="00F11867" w:rsidP="000F4278">
            <w:pPr>
              <w:spacing w:before="135" w:after="135"/>
              <w:jc w:val="both"/>
              <w:textAlignment w:val="center"/>
            </w:pPr>
            <w:r>
              <w:rPr>
                <w:rFonts w:ascii="Arial" w:hAnsi="Arial" w:cs="Arial"/>
                <w:color w:val="000000"/>
                <w:position w:val="-2"/>
                <w:sz w:val="18"/>
                <w:szCs w:val="18"/>
              </w:rPr>
              <w:t>Opis del, ki jih bo izvedel podizvajalec:</w:t>
            </w:r>
          </w:p>
          <w:p w14:paraId="69E1DD3E" w14:textId="77777777" w:rsidR="00F11867" w:rsidRDefault="00F11867" w:rsidP="000F4278">
            <w:pPr>
              <w:spacing w:before="135" w:after="135"/>
              <w:jc w:val="both"/>
              <w:textAlignment w:val="center"/>
            </w:pPr>
            <w:r>
              <w:rPr>
                <w:rFonts w:ascii="Arial" w:hAnsi="Arial" w:cs="Arial"/>
                <w:color w:val="000000"/>
                <w:position w:val="-2"/>
                <w:sz w:val="18"/>
                <w:szCs w:val="18"/>
              </w:rPr>
              <w:t> </w:t>
            </w:r>
          </w:p>
          <w:p w14:paraId="18F18604" w14:textId="77777777" w:rsidR="00F11867" w:rsidRDefault="00F11867" w:rsidP="000F4278">
            <w:pPr>
              <w:spacing w:before="135" w:after="135"/>
              <w:jc w:val="both"/>
              <w:textAlignment w:val="center"/>
            </w:pPr>
            <w:r>
              <w:rPr>
                <w:rFonts w:ascii="Arial" w:hAnsi="Arial" w:cs="Arial"/>
                <w:color w:val="000000"/>
                <w:position w:val="-2"/>
                <w:sz w:val="18"/>
                <w:szCs w:val="18"/>
              </w:rPr>
              <w:t>% končne ponudbe vrednosti, ki jo bo izvedel podizvajalec: ____</w:t>
            </w:r>
          </w:p>
          <w:p w14:paraId="04AF0FEA"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r>
    </w:tbl>
    <w:p w14:paraId="2D0F1921" w14:textId="77777777" w:rsidR="00F11867" w:rsidRDefault="00F11867" w:rsidP="00F11867">
      <w:pPr>
        <w:spacing w:before="225" w:after="225" w:line="240" w:lineRule="auto"/>
        <w:jc w:val="both"/>
      </w:pPr>
      <w:r>
        <w:rPr>
          <w:rFonts w:ascii="Arial" w:hAnsi="Arial" w:cs="Arial"/>
          <w:color w:val="000000"/>
          <w:sz w:val="18"/>
          <w:szCs w:val="18"/>
        </w:rPr>
        <w:t xml:space="preserve">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sklenjena </w:t>
      </w:r>
      <w:r w:rsidRPr="00DE76E2">
        <w:rPr>
          <w:rFonts w:ascii="Arial" w:hAnsi="Arial" w:cs="Arial"/>
          <w:color w:val="000000"/>
          <w:sz w:val="18"/>
          <w:szCs w:val="18"/>
        </w:rPr>
        <w:t>pogodb</w:t>
      </w:r>
      <w:r>
        <w:rPr>
          <w:rFonts w:ascii="Arial" w:hAnsi="Arial" w:cs="Arial"/>
          <w:color w:val="000000"/>
          <w:sz w:val="18"/>
          <w:szCs w:val="18"/>
        </w:rPr>
        <w:t>a</w:t>
      </w:r>
      <w:r w:rsidRPr="00DE76E2">
        <w:rPr>
          <w:rFonts w:ascii="Arial" w:hAnsi="Arial" w:cs="Arial"/>
          <w:color w:val="000000"/>
          <w:sz w:val="18"/>
          <w:szCs w:val="18"/>
        </w:rPr>
        <w:t xml:space="preserve"> o izvajanju storitev</w:t>
      </w:r>
      <w:r>
        <w:rPr>
          <w:rFonts w:ascii="Arial" w:hAnsi="Arial" w:cs="Arial"/>
          <w:color w:val="000000"/>
          <w:sz w:val="18"/>
          <w:szCs w:val="18"/>
        </w:rPr>
        <w:t>, če naknadno ugotovi, da ponudnik nastopa s podizvajalci ali s podizvajalci, ki jih ponudnik ni priglasil.</w:t>
      </w:r>
    </w:p>
    <w:p w14:paraId="3743CB06" w14:textId="77777777" w:rsidR="00F11867" w:rsidRDefault="00F11867" w:rsidP="00F11867">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F11867" w14:paraId="712314BC" w14:textId="77777777" w:rsidTr="000F4278">
        <w:tc>
          <w:tcPr>
            <w:tcW w:w="4080" w:type="dxa"/>
            <w:tcMar>
              <w:top w:w="135" w:type="dxa"/>
              <w:bottom w:w="135" w:type="dxa"/>
            </w:tcMar>
            <w:vAlign w:val="center"/>
          </w:tcPr>
          <w:p w14:paraId="3ED07C52" w14:textId="77777777" w:rsidR="00F11867" w:rsidRDefault="00F11867" w:rsidP="000F4278">
            <w:r>
              <w:rPr>
                <w:rFonts w:ascii="Arial" w:hAnsi="Arial" w:cs="Arial"/>
                <w:color w:val="000000"/>
                <w:position w:val="-2"/>
                <w:sz w:val="18"/>
                <w:szCs w:val="18"/>
              </w:rPr>
              <w:t>Kraj in datum:</w:t>
            </w:r>
          </w:p>
        </w:tc>
        <w:tc>
          <w:tcPr>
            <w:tcW w:w="0" w:type="auto"/>
            <w:tcMar>
              <w:top w:w="135" w:type="dxa"/>
              <w:bottom w:w="135" w:type="dxa"/>
            </w:tcMar>
            <w:vAlign w:val="center"/>
          </w:tcPr>
          <w:p w14:paraId="5F3E3924" w14:textId="77777777" w:rsidR="00F11867" w:rsidRDefault="00F11867" w:rsidP="000F4278">
            <w:r>
              <w:rPr>
                <w:rFonts w:ascii="Arial" w:hAnsi="Arial" w:cs="Arial"/>
                <w:color w:val="000000"/>
                <w:position w:val="-2"/>
                <w:sz w:val="18"/>
                <w:szCs w:val="18"/>
              </w:rPr>
              <w:t>Ime in priimek: _____________________</w:t>
            </w:r>
          </w:p>
        </w:tc>
      </w:tr>
      <w:tr w:rsidR="00F11867" w14:paraId="60117A2C" w14:textId="77777777" w:rsidTr="000F4278">
        <w:tc>
          <w:tcPr>
            <w:tcW w:w="4080" w:type="dxa"/>
            <w:tcMar>
              <w:top w:w="135" w:type="dxa"/>
              <w:bottom w:w="135" w:type="dxa"/>
            </w:tcMar>
            <w:vAlign w:val="center"/>
          </w:tcPr>
          <w:p w14:paraId="69DF5765" w14:textId="77777777" w:rsidR="00F11867" w:rsidRDefault="00F11867" w:rsidP="000F4278">
            <w:r>
              <w:rPr>
                <w:rFonts w:ascii="Arial" w:hAnsi="Arial" w:cs="Arial"/>
                <w:color w:val="000000"/>
                <w:position w:val="-2"/>
                <w:sz w:val="18"/>
                <w:szCs w:val="18"/>
              </w:rPr>
              <w:t> </w:t>
            </w:r>
          </w:p>
        </w:tc>
        <w:tc>
          <w:tcPr>
            <w:tcW w:w="0" w:type="auto"/>
            <w:tcMar>
              <w:top w:w="135" w:type="dxa"/>
              <w:bottom w:w="135" w:type="dxa"/>
            </w:tcMar>
            <w:vAlign w:val="center"/>
          </w:tcPr>
          <w:p w14:paraId="3828BB7F" w14:textId="77777777" w:rsidR="00F11867" w:rsidRDefault="00F11867" w:rsidP="000F4278"/>
          <w:p w14:paraId="0DADD001" w14:textId="77777777" w:rsidR="00F11867" w:rsidRDefault="00F11867" w:rsidP="000F4278">
            <w:pPr>
              <w:jc w:val="center"/>
            </w:pPr>
            <w:r>
              <w:rPr>
                <w:rFonts w:ascii="Arial" w:hAnsi="Arial" w:cs="Arial"/>
                <w:color w:val="A9A9A9"/>
                <w:position w:val="-2"/>
                <w:sz w:val="18"/>
                <w:szCs w:val="18"/>
              </w:rPr>
              <w:t>(žig in podpis)</w:t>
            </w:r>
          </w:p>
        </w:tc>
      </w:tr>
    </w:tbl>
    <w:p w14:paraId="1988D296" w14:textId="77777777" w:rsidR="00F11867" w:rsidRDefault="00F11867" w:rsidP="00F11867">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31038DD9" w14:textId="77777777" w:rsidR="00F11867" w:rsidRDefault="00F11867" w:rsidP="00F11867">
      <w:pPr>
        <w:sectPr w:rsidR="00F11867" w:rsidSect="00D82CC3">
          <w:footerReference w:type="default" r:id="rId15"/>
          <w:pgSz w:w="11906" w:h="16838"/>
          <w:pgMar w:top="1418" w:right="1418" w:bottom="1418" w:left="1418" w:header="567" w:footer="596" w:gutter="0"/>
          <w:cols w:space="708"/>
          <w:docGrid w:linePitch="360"/>
        </w:sectPr>
      </w:pPr>
    </w:p>
    <w:p w14:paraId="70659100" w14:textId="77777777" w:rsidR="00F11867" w:rsidRPr="00590863" w:rsidRDefault="00F11867" w:rsidP="00F11867">
      <w:pPr>
        <w:spacing w:after="0"/>
        <w:jc w:val="right"/>
        <w:rPr>
          <w:rFonts w:ascii="Arial" w:hAnsi="Arial" w:cs="Arial"/>
          <w:sz w:val="18"/>
          <w:szCs w:val="18"/>
        </w:rPr>
      </w:pPr>
      <w:r>
        <w:rPr>
          <w:rFonts w:ascii="Arial" w:hAnsi="Arial" w:cs="Arial"/>
          <w:sz w:val="18"/>
          <w:szCs w:val="18"/>
        </w:rPr>
        <w:lastRenderedPageBreak/>
        <w:t>Obrazec št: 10</w:t>
      </w:r>
    </w:p>
    <w:p w14:paraId="03789EAC" w14:textId="77777777" w:rsidR="00F11867" w:rsidRPr="00252358" w:rsidRDefault="00F11867" w:rsidP="00F11867"/>
    <w:p w14:paraId="456BCEBA" w14:textId="77777777" w:rsidR="00F11867" w:rsidRDefault="00F11867" w:rsidP="00F1186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6" w:name="_Hlk512503225"/>
      <w:r>
        <w:rPr>
          <w:rFonts w:ascii="Arial" w:hAnsi="Arial" w:cs="Arial"/>
        </w:rPr>
        <w:t>Izjava o lastniških deležih</w:t>
      </w:r>
    </w:p>
    <w:bookmarkEnd w:id="6"/>
    <w:p w14:paraId="53E68FC8" w14:textId="77777777" w:rsidR="00F11867" w:rsidRDefault="00F11867" w:rsidP="00F11867">
      <w:pPr>
        <w:rPr>
          <w:rFonts w:ascii="Arial" w:hAnsi="Arial" w:cs="Arial"/>
        </w:rPr>
      </w:pPr>
    </w:p>
    <w:p w14:paraId="4F26E02B" w14:textId="77777777" w:rsidR="00F11867" w:rsidRDefault="00F11867" w:rsidP="00F11867">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2172BCC5" w14:textId="77777777" w:rsidR="00F11867" w:rsidRDefault="00F11867" w:rsidP="00F11867">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F11867" w14:paraId="6FE6B0CE" w14:textId="77777777" w:rsidTr="000F427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C0A1AA" w14:textId="77777777" w:rsidR="00F11867" w:rsidRDefault="00F11867" w:rsidP="000F4278">
            <w:pPr>
              <w:spacing w:before="135" w:after="135"/>
              <w:jc w:val="both"/>
              <w:textAlignment w:val="center"/>
            </w:pPr>
            <w:r>
              <w:rPr>
                <w:rFonts w:ascii="Arial" w:hAnsi="Arial" w:cs="Arial"/>
                <w:b/>
                <w:bCs/>
                <w:color w:val="000000"/>
                <w:position w:val="-2"/>
                <w:sz w:val="18"/>
                <w:szCs w:val="18"/>
              </w:rPr>
              <w:t>Ime in priimek</w:t>
            </w:r>
          </w:p>
          <w:p w14:paraId="7E06D743" w14:textId="77777777" w:rsidR="00F11867" w:rsidRDefault="00F11867" w:rsidP="000F4278">
            <w:pPr>
              <w:spacing w:before="135" w:after="135"/>
              <w:jc w:val="both"/>
              <w:textAlignment w:val="center"/>
            </w:pPr>
            <w:r>
              <w:rPr>
                <w:rFonts w:ascii="Arial" w:hAnsi="Arial" w:cs="Arial"/>
                <w:b/>
                <w:bCs/>
                <w:color w:val="000000"/>
                <w:position w:val="-2"/>
                <w:sz w:val="18"/>
                <w:szCs w:val="18"/>
              </w:rPr>
              <w:t>ali</w:t>
            </w:r>
          </w:p>
          <w:p w14:paraId="677D23BE" w14:textId="77777777" w:rsidR="00F11867" w:rsidRDefault="00F11867" w:rsidP="000F4278">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D11A59" w14:textId="77777777" w:rsidR="00F11867" w:rsidRDefault="00F11867" w:rsidP="000F4278">
            <w:pPr>
              <w:spacing w:before="135" w:after="135"/>
              <w:jc w:val="both"/>
              <w:textAlignment w:val="center"/>
            </w:pPr>
            <w:r>
              <w:rPr>
                <w:rFonts w:ascii="Arial" w:hAnsi="Arial" w:cs="Arial"/>
                <w:b/>
                <w:bCs/>
                <w:color w:val="000000"/>
                <w:position w:val="-2"/>
                <w:sz w:val="18"/>
                <w:szCs w:val="18"/>
              </w:rPr>
              <w:t>Naslov prebivališča</w:t>
            </w:r>
          </w:p>
          <w:p w14:paraId="5EEC9881" w14:textId="77777777" w:rsidR="00F11867" w:rsidRDefault="00F11867" w:rsidP="000F4278">
            <w:pPr>
              <w:spacing w:before="135" w:after="135"/>
              <w:jc w:val="both"/>
              <w:textAlignment w:val="center"/>
            </w:pPr>
            <w:r>
              <w:rPr>
                <w:rFonts w:ascii="Arial" w:hAnsi="Arial" w:cs="Arial"/>
                <w:b/>
                <w:bCs/>
                <w:color w:val="000000"/>
                <w:position w:val="-2"/>
                <w:sz w:val="18"/>
                <w:szCs w:val="18"/>
              </w:rPr>
              <w:t>ali</w:t>
            </w:r>
          </w:p>
          <w:p w14:paraId="35A37457" w14:textId="77777777" w:rsidR="00F11867" w:rsidRDefault="00F11867" w:rsidP="000F4278">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B30186" w14:textId="77777777" w:rsidR="00F11867" w:rsidRDefault="00F11867" w:rsidP="000F4278">
            <w:pPr>
              <w:spacing w:before="135" w:after="135"/>
              <w:jc w:val="both"/>
              <w:textAlignment w:val="center"/>
            </w:pPr>
            <w:r>
              <w:rPr>
                <w:rFonts w:ascii="Arial" w:hAnsi="Arial" w:cs="Arial"/>
                <w:b/>
                <w:bCs/>
                <w:color w:val="000000"/>
                <w:position w:val="-2"/>
                <w:sz w:val="18"/>
                <w:szCs w:val="18"/>
              </w:rPr>
              <w:t>Delež lastništva</w:t>
            </w:r>
          </w:p>
          <w:p w14:paraId="204E5C4E" w14:textId="77777777" w:rsidR="00F11867" w:rsidRDefault="00F11867" w:rsidP="000F4278">
            <w:pPr>
              <w:spacing w:before="135" w:after="135"/>
              <w:jc w:val="both"/>
              <w:textAlignment w:val="center"/>
            </w:pPr>
            <w:r>
              <w:rPr>
                <w:rFonts w:ascii="Arial" w:hAnsi="Arial" w:cs="Arial"/>
                <w:b/>
                <w:bCs/>
                <w:color w:val="000000"/>
                <w:position w:val="-2"/>
                <w:sz w:val="18"/>
                <w:szCs w:val="18"/>
              </w:rPr>
              <w:t>ali</w:t>
            </w:r>
          </w:p>
          <w:p w14:paraId="7937E204" w14:textId="77777777" w:rsidR="00F11867" w:rsidRDefault="00F11867" w:rsidP="000F4278">
            <w:pPr>
              <w:spacing w:before="135" w:after="135"/>
              <w:jc w:val="both"/>
              <w:textAlignment w:val="center"/>
            </w:pPr>
            <w:r>
              <w:rPr>
                <w:rFonts w:ascii="Arial" w:hAnsi="Arial" w:cs="Arial"/>
                <w:b/>
                <w:bCs/>
                <w:color w:val="000000"/>
                <w:position w:val="-2"/>
                <w:sz w:val="18"/>
                <w:szCs w:val="18"/>
              </w:rPr>
              <w:t>Delež lastništva gospodarskega subjekta</w:t>
            </w:r>
          </w:p>
        </w:tc>
      </w:tr>
      <w:tr w:rsidR="00F11867" w14:paraId="4CA862B6" w14:textId="77777777" w:rsidTr="000F427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19CAB2"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81CBE1"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775FF1"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r>
      <w:tr w:rsidR="00F11867" w14:paraId="2F177D9C" w14:textId="77777777" w:rsidTr="000F427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DFC8DD"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29C3F1"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4EBF8D"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r>
      <w:tr w:rsidR="00F11867" w14:paraId="29C2B81C" w14:textId="77777777" w:rsidTr="000F427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3A870A"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5B5B67"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CE7747"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r>
      <w:tr w:rsidR="00F11867" w14:paraId="7770555F" w14:textId="77777777" w:rsidTr="000F427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1DD16E"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F838D6"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A93558"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r>
    </w:tbl>
    <w:p w14:paraId="2B8806A3" w14:textId="77777777" w:rsidR="00F11867" w:rsidRDefault="00F11867" w:rsidP="00F11867">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F11867" w14:paraId="329264A7" w14:textId="77777777" w:rsidTr="000F4278">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736F10" w14:textId="77777777" w:rsidR="00F11867" w:rsidRDefault="00F11867" w:rsidP="000F4278">
            <w:pPr>
              <w:spacing w:before="135" w:after="135"/>
              <w:jc w:val="both"/>
              <w:textAlignment w:val="center"/>
            </w:pPr>
            <w:r>
              <w:rPr>
                <w:rFonts w:ascii="Arial" w:hAnsi="Arial" w:cs="Arial"/>
                <w:b/>
                <w:bCs/>
                <w:color w:val="000000"/>
                <w:position w:val="-2"/>
                <w:sz w:val="18"/>
                <w:szCs w:val="18"/>
              </w:rPr>
              <w:t>Firma in sedež</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78761B" w14:textId="77777777" w:rsidR="00F11867" w:rsidRDefault="00F11867" w:rsidP="000F4278">
            <w:pPr>
              <w:spacing w:before="135" w:after="135"/>
              <w:jc w:val="both"/>
              <w:textAlignment w:val="center"/>
            </w:pPr>
            <w:r>
              <w:rPr>
                <w:rFonts w:ascii="Arial" w:hAnsi="Arial" w:cs="Arial"/>
                <w:b/>
                <w:bCs/>
                <w:color w:val="000000"/>
                <w:position w:val="-2"/>
                <w:sz w:val="18"/>
                <w:szCs w:val="18"/>
              </w:rPr>
              <w:t>Davčna in matična številka</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57B39E" w14:textId="77777777" w:rsidR="00F11867" w:rsidRDefault="00F11867" w:rsidP="000F4278">
            <w:pPr>
              <w:spacing w:before="135" w:after="135"/>
              <w:jc w:val="both"/>
              <w:textAlignment w:val="center"/>
            </w:pPr>
            <w:r>
              <w:rPr>
                <w:rFonts w:ascii="Arial" w:hAnsi="Arial" w:cs="Arial"/>
                <w:b/>
                <w:bCs/>
                <w:color w:val="000000"/>
                <w:position w:val="-2"/>
                <w:sz w:val="18"/>
                <w:szCs w:val="18"/>
              </w:rPr>
              <w:t>Delež lastništva gospodarskega subjekta</w:t>
            </w:r>
          </w:p>
        </w:tc>
      </w:tr>
      <w:tr w:rsidR="00F11867" w14:paraId="20A20FC8" w14:textId="77777777" w:rsidTr="000F4278">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2C339C"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C4B272"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FECA42"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r>
      <w:tr w:rsidR="00F11867" w14:paraId="6FA9565C" w14:textId="77777777" w:rsidTr="000F4278">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444247"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AF505F"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AB174A"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r>
      <w:tr w:rsidR="00F11867" w14:paraId="3FDA0621" w14:textId="77777777" w:rsidTr="000F4278">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62F784"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BE529A"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73BB02"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r>
    </w:tbl>
    <w:p w14:paraId="2A2A07FE" w14:textId="77777777" w:rsidR="00F11867" w:rsidRDefault="00F11867" w:rsidP="00F11867">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F11867" w14:paraId="3D3FF310" w14:textId="77777777" w:rsidTr="000F4278">
        <w:tc>
          <w:tcPr>
            <w:tcW w:w="4080" w:type="dxa"/>
            <w:tcMar>
              <w:top w:w="75" w:type="dxa"/>
              <w:bottom w:w="75" w:type="dxa"/>
            </w:tcMar>
            <w:vAlign w:val="center"/>
          </w:tcPr>
          <w:p w14:paraId="2981533F" w14:textId="77777777" w:rsidR="00F11867" w:rsidRDefault="00F11867" w:rsidP="000F4278">
            <w:bookmarkStart w:id="7" w:name="_Hlk512503466"/>
            <w:r>
              <w:rPr>
                <w:rFonts w:ascii="Arial" w:hAnsi="Arial" w:cs="Arial"/>
                <w:color w:val="000000"/>
                <w:position w:val="-2"/>
                <w:sz w:val="18"/>
                <w:szCs w:val="18"/>
              </w:rPr>
              <w:t>Kraj in datum:</w:t>
            </w:r>
          </w:p>
        </w:tc>
        <w:tc>
          <w:tcPr>
            <w:tcW w:w="0" w:type="auto"/>
            <w:tcMar>
              <w:top w:w="75" w:type="dxa"/>
              <w:bottom w:w="75" w:type="dxa"/>
            </w:tcMar>
            <w:vAlign w:val="center"/>
          </w:tcPr>
          <w:p w14:paraId="616365A9" w14:textId="77777777" w:rsidR="00F11867" w:rsidRDefault="00F11867" w:rsidP="000F4278">
            <w:r>
              <w:rPr>
                <w:rFonts w:ascii="Arial" w:hAnsi="Arial" w:cs="Arial"/>
                <w:color w:val="000000"/>
                <w:position w:val="-2"/>
                <w:sz w:val="18"/>
                <w:szCs w:val="18"/>
              </w:rPr>
              <w:t>Ime in priimek: _____________________</w:t>
            </w:r>
          </w:p>
        </w:tc>
      </w:tr>
      <w:tr w:rsidR="00F11867" w14:paraId="7E5E8B23" w14:textId="77777777" w:rsidTr="000F4278">
        <w:tc>
          <w:tcPr>
            <w:tcW w:w="4080" w:type="dxa"/>
            <w:tcMar>
              <w:top w:w="75" w:type="dxa"/>
              <w:bottom w:w="75" w:type="dxa"/>
            </w:tcMar>
            <w:vAlign w:val="center"/>
          </w:tcPr>
          <w:p w14:paraId="595C9184" w14:textId="77777777" w:rsidR="00F11867" w:rsidRDefault="00F11867" w:rsidP="000F4278">
            <w:r>
              <w:rPr>
                <w:rFonts w:ascii="Arial" w:hAnsi="Arial" w:cs="Arial"/>
                <w:color w:val="000000"/>
                <w:position w:val="-2"/>
                <w:sz w:val="18"/>
                <w:szCs w:val="18"/>
              </w:rPr>
              <w:t> </w:t>
            </w:r>
          </w:p>
        </w:tc>
        <w:tc>
          <w:tcPr>
            <w:tcW w:w="0" w:type="auto"/>
            <w:tcMar>
              <w:top w:w="75" w:type="dxa"/>
              <w:bottom w:w="75" w:type="dxa"/>
            </w:tcMar>
            <w:vAlign w:val="center"/>
          </w:tcPr>
          <w:p w14:paraId="4F475396" w14:textId="77777777" w:rsidR="00F11867" w:rsidRDefault="00F11867" w:rsidP="000F4278">
            <w:pPr>
              <w:jc w:val="center"/>
            </w:pPr>
            <w:r>
              <w:rPr>
                <w:rFonts w:ascii="Arial" w:hAnsi="Arial" w:cs="Arial"/>
                <w:color w:val="000000"/>
                <w:position w:val="-2"/>
                <w:sz w:val="18"/>
                <w:szCs w:val="18"/>
              </w:rPr>
              <w:t>(žig in podpis)</w:t>
            </w:r>
          </w:p>
        </w:tc>
      </w:tr>
      <w:bookmarkEnd w:id="7"/>
    </w:tbl>
    <w:p w14:paraId="0C0CC244" w14:textId="77777777" w:rsidR="00F11867" w:rsidRDefault="00F11867" w:rsidP="00F11867">
      <w:pPr>
        <w:spacing w:before="225" w:after="225" w:line="240" w:lineRule="auto"/>
        <w:jc w:val="both"/>
      </w:pPr>
    </w:p>
    <w:p w14:paraId="60856A9E" w14:textId="77777777" w:rsidR="00F11867" w:rsidRDefault="00F11867" w:rsidP="00F11867">
      <w:pPr>
        <w:spacing w:before="225" w:after="225" w:line="240" w:lineRule="auto"/>
        <w:jc w:val="both"/>
        <w:rPr>
          <w:rFonts w:ascii="Arial" w:hAnsi="Arial" w:cs="Arial"/>
          <w:i/>
          <w:iCs/>
          <w:color w:val="000000"/>
          <w:sz w:val="18"/>
          <w:szCs w:val="18"/>
        </w:rPr>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795806E9" w14:textId="77777777" w:rsidR="00F11867" w:rsidRDefault="00F11867" w:rsidP="00F11867">
      <w:pPr>
        <w:spacing w:before="225" w:after="225" w:line="240" w:lineRule="auto"/>
        <w:jc w:val="both"/>
        <w:rPr>
          <w:rFonts w:ascii="Arial" w:hAnsi="Arial" w:cs="Arial"/>
          <w:i/>
          <w:iCs/>
          <w:color w:val="000000"/>
          <w:sz w:val="18"/>
          <w:szCs w:val="18"/>
        </w:rPr>
      </w:pPr>
    </w:p>
    <w:p w14:paraId="410E1ED7" w14:textId="77777777" w:rsidR="00F11867" w:rsidRDefault="00F11867" w:rsidP="00F11867">
      <w:pPr>
        <w:spacing w:before="225" w:after="225" w:line="240" w:lineRule="auto"/>
        <w:jc w:val="both"/>
        <w:rPr>
          <w:rFonts w:ascii="Arial" w:hAnsi="Arial" w:cs="Arial"/>
          <w:i/>
          <w:iCs/>
          <w:color w:val="000000"/>
          <w:sz w:val="18"/>
          <w:szCs w:val="18"/>
        </w:rPr>
      </w:pPr>
    </w:p>
    <w:p w14:paraId="55C2043B" w14:textId="77777777" w:rsidR="00F11867" w:rsidRDefault="00F11867" w:rsidP="00F11867">
      <w:pPr>
        <w:spacing w:before="225" w:after="225" w:line="240" w:lineRule="auto"/>
        <w:jc w:val="both"/>
        <w:rPr>
          <w:rFonts w:ascii="Arial" w:hAnsi="Arial" w:cs="Arial"/>
          <w:i/>
          <w:iCs/>
          <w:color w:val="000000"/>
          <w:sz w:val="18"/>
          <w:szCs w:val="18"/>
        </w:rPr>
      </w:pPr>
    </w:p>
    <w:p w14:paraId="0F293B61" w14:textId="77777777" w:rsidR="00F11867" w:rsidRPr="00907ECE" w:rsidRDefault="00F11867" w:rsidP="00F11867">
      <w:pPr>
        <w:jc w:val="right"/>
        <w:rPr>
          <w:rFonts w:ascii="Arial" w:hAnsi="Arial" w:cs="Arial"/>
          <w:sz w:val="18"/>
          <w:szCs w:val="18"/>
        </w:rPr>
      </w:pPr>
      <w:r w:rsidRPr="00907ECE">
        <w:rPr>
          <w:rFonts w:ascii="Arial" w:hAnsi="Arial" w:cs="Arial"/>
          <w:sz w:val="18"/>
          <w:szCs w:val="18"/>
        </w:rPr>
        <w:lastRenderedPageBreak/>
        <w:t>Obrazec št. 1</w:t>
      </w:r>
      <w:r>
        <w:rPr>
          <w:rFonts w:ascii="Arial" w:hAnsi="Arial" w:cs="Arial"/>
          <w:sz w:val="18"/>
          <w:szCs w:val="18"/>
        </w:rPr>
        <w:t>1</w:t>
      </w:r>
    </w:p>
    <w:p w14:paraId="3BD7B9F3" w14:textId="77777777" w:rsidR="00F11867" w:rsidRPr="00907ECE" w:rsidRDefault="00F11867" w:rsidP="00F11867">
      <w:pPr>
        <w:jc w:val="right"/>
      </w:pPr>
    </w:p>
    <w:p w14:paraId="5E058494" w14:textId="77777777" w:rsidR="00F11867" w:rsidRPr="00907ECE" w:rsidRDefault="00F11867" w:rsidP="00F11867">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color w:val="365F91" w:themeColor="accent1" w:themeShade="BF"/>
          <w:sz w:val="32"/>
          <w:szCs w:val="32"/>
        </w:rPr>
      </w:pPr>
      <w:r w:rsidRPr="00907ECE">
        <w:rPr>
          <w:rFonts w:ascii="Arial" w:eastAsiaTheme="majorEastAsia" w:hAnsi="Arial" w:cs="Arial"/>
          <w:color w:val="365F91" w:themeColor="accent1" w:themeShade="BF"/>
          <w:sz w:val="32"/>
          <w:szCs w:val="32"/>
        </w:rPr>
        <w:t>Seznam opravljenih dobav</w:t>
      </w:r>
    </w:p>
    <w:p w14:paraId="14BC11C9" w14:textId="77777777" w:rsidR="00F11867" w:rsidRPr="00907ECE" w:rsidRDefault="00F11867" w:rsidP="00F11867"/>
    <w:p w14:paraId="0E0314B4" w14:textId="77777777" w:rsidR="00F11867" w:rsidRDefault="00F11867" w:rsidP="00F11867">
      <w:pPr>
        <w:autoSpaceDE w:val="0"/>
        <w:autoSpaceDN w:val="0"/>
        <w:adjustRightInd w:val="0"/>
        <w:jc w:val="both"/>
        <w:rPr>
          <w:rFonts w:ascii="Arial" w:hAnsi="Arial" w:cs="Arial"/>
          <w:color w:val="000000"/>
          <w:sz w:val="18"/>
          <w:szCs w:val="18"/>
        </w:rPr>
      </w:pPr>
    </w:p>
    <w:p w14:paraId="273DF836" w14:textId="77777777" w:rsidR="00F11867" w:rsidRPr="00907ECE" w:rsidRDefault="00F11867" w:rsidP="00F11867">
      <w:pPr>
        <w:autoSpaceDE w:val="0"/>
        <w:autoSpaceDN w:val="0"/>
        <w:adjustRightInd w:val="0"/>
        <w:jc w:val="both"/>
        <w:rPr>
          <w:rFonts w:ascii="Arial" w:hAnsi="Arial" w:cs="Arial"/>
          <w:color w:val="000000"/>
          <w:sz w:val="18"/>
          <w:szCs w:val="18"/>
        </w:rPr>
      </w:pPr>
      <w:r w:rsidRPr="00907ECE">
        <w:rPr>
          <w:rFonts w:ascii="Arial" w:hAnsi="Arial" w:cs="Arial"/>
          <w:color w:val="000000"/>
          <w:sz w:val="18"/>
          <w:szCs w:val="18"/>
        </w:rPr>
        <w:t xml:space="preserve">Izjavljamo, da smo v zadnjih </w:t>
      </w:r>
      <w:r>
        <w:rPr>
          <w:rFonts w:ascii="Arial" w:hAnsi="Arial" w:cs="Arial"/>
          <w:color w:val="000000"/>
          <w:sz w:val="18"/>
          <w:szCs w:val="18"/>
        </w:rPr>
        <w:t>treh</w:t>
      </w:r>
      <w:r w:rsidRPr="00907ECE">
        <w:rPr>
          <w:rFonts w:ascii="Arial" w:hAnsi="Arial" w:cs="Arial"/>
          <w:color w:val="000000"/>
          <w:sz w:val="18"/>
          <w:szCs w:val="18"/>
        </w:rPr>
        <w:t xml:space="preserve"> letih </w:t>
      </w:r>
      <w:r w:rsidRPr="004E2AF0">
        <w:rPr>
          <w:rFonts w:ascii="Arial" w:hAnsi="Arial" w:cs="Arial"/>
          <w:color w:val="000000"/>
          <w:sz w:val="18"/>
          <w:szCs w:val="18"/>
        </w:rPr>
        <w:t>pred objavo tega naročila n</w:t>
      </w:r>
      <w:r>
        <w:rPr>
          <w:rFonts w:ascii="Arial" w:hAnsi="Arial" w:cs="Arial"/>
          <w:color w:val="000000"/>
          <w:sz w:val="18"/>
          <w:szCs w:val="18"/>
        </w:rPr>
        <w:t>a Portalu javnih naročil, izvedli</w:t>
      </w:r>
      <w:r w:rsidRPr="004E2AF0">
        <w:rPr>
          <w:rFonts w:ascii="Arial" w:hAnsi="Arial" w:cs="Arial"/>
          <w:color w:val="000000"/>
          <w:sz w:val="18"/>
          <w:szCs w:val="18"/>
        </w:rPr>
        <w:t xml:space="preserve"> najmanj 3 (tri) istovrstne storitve s področja javnega naročila – ČIŠČENJE PROSTOROV. Najmanj ena izmed referenc mora izkazovati opravljanje storitev čiščenja prostorov v javnem zavodu (vrtec ali šola).</w:t>
      </w:r>
      <w:r w:rsidRPr="00907ECE">
        <w:rPr>
          <w:rFonts w:ascii="Arial" w:hAnsi="Arial" w:cs="Arial"/>
          <w:color w:val="000000"/>
          <w:sz w:val="18"/>
          <w:szCs w:val="18"/>
        </w:rPr>
        <w:t>:</w:t>
      </w:r>
    </w:p>
    <w:p w14:paraId="0F67F9A6" w14:textId="77777777" w:rsidR="00F11867" w:rsidRPr="00907ECE" w:rsidRDefault="00F11867" w:rsidP="00F11867">
      <w:pPr>
        <w:widowControl w:val="0"/>
        <w:jc w:val="both"/>
        <w:rPr>
          <w:rFonts w:ascii="Arial" w:hAnsi="Arial" w:cs="Arial"/>
          <w:color w:val="000000"/>
          <w:sz w:val="18"/>
          <w:szCs w:val="18"/>
        </w:rPr>
      </w:pPr>
    </w:p>
    <w:p w14:paraId="22E11A77" w14:textId="77777777" w:rsidR="00F11867" w:rsidRPr="00907ECE" w:rsidRDefault="00F11867" w:rsidP="00F11867">
      <w:pPr>
        <w:widowControl w:val="0"/>
        <w:jc w:val="both"/>
        <w:rPr>
          <w:rFonts w:ascii="Arial" w:hAnsi="Arial" w:cs="Arial"/>
          <w:color w:val="000000"/>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6"/>
        <w:gridCol w:w="3402"/>
        <w:gridCol w:w="2332"/>
        <w:gridCol w:w="2220"/>
      </w:tblGrid>
      <w:tr w:rsidR="00F11867" w:rsidRPr="00907ECE" w14:paraId="6859A427" w14:textId="77777777" w:rsidTr="000F4278">
        <w:trPr>
          <w:jc w:val="center"/>
        </w:trPr>
        <w:tc>
          <w:tcPr>
            <w:tcW w:w="1106" w:type="dxa"/>
            <w:tcBorders>
              <w:top w:val="single" w:sz="4" w:space="0" w:color="auto"/>
              <w:left w:val="single" w:sz="4" w:space="0" w:color="auto"/>
              <w:bottom w:val="single" w:sz="4" w:space="0" w:color="auto"/>
              <w:right w:val="single" w:sz="4" w:space="0" w:color="auto"/>
            </w:tcBorders>
          </w:tcPr>
          <w:p w14:paraId="30C113CF" w14:textId="77777777" w:rsidR="00F11867" w:rsidRPr="00907ECE" w:rsidRDefault="00F11867" w:rsidP="000F4278">
            <w:pPr>
              <w:widowControl w:val="0"/>
              <w:jc w:val="center"/>
              <w:rPr>
                <w:rFonts w:ascii="Arial" w:hAnsi="Arial" w:cs="Arial"/>
                <w:color w:val="000000"/>
                <w:sz w:val="18"/>
                <w:szCs w:val="18"/>
              </w:rPr>
            </w:pPr>
            <w:r w:rsidRPr="00907ECE">
              <w:rPr>
                <w:rFonts w:ascii="Arial" w:hAnsi="Arial" w:cs="Arial"/>
                <w:color w:val="000000"/>
                <w:sz w:val="18"/>
                <w:szCs w:val="18"/>
              </w:rPr>
              <w:t>Zaporedna št.</w:t>
            </w:r>
          </w:p>
        </w:tc>
        <w:tc>
          <w:tcPr>
            <w:tcW w:w="3402" w:type="dxa"/>
            <w:tcBorders>
              <w:top w:val="single" w:sz="4" w:space="0" w:color="auto"/>
              <w:left w:val="single" w:sz="4" w:space="0" w:color="auto"/>
              <w:bottom w:val="single" w:sz="4" w:space="0" w:color="auto"/>
              <w:right w:val="single" w:sz="4" w:space="0" w:color="auto"/>
            </w:tcBorders>
          </w:tcPr>
          <w:p w14:paraId="7A21B819" w14:textId="77777777" w:rsidR="00F11867" w:rsidRPr="00907ECE" w:rsidRDefault="00F11867" w:rsidP="000F4278">
            <w:pPr>
              <w:widowControl w:val="0"/>
              <w:jc w:val="center"/>
              <w:rPr>
                <w:rFonts w:ascii="Arial" w:hAnsi="Arial" w:cs="Arial"/>
                <w:color w:val="000000"/>
                <w:sz w:val="18"/>
                <w:szCs w:val="18"/>
              </w:rPr>
            </w:pPr>
            <w:r w:rsidRPr="00907ECE">
              <w:rPr>
                <w:rFonts w:ascii="Arial" w:hAnsi="Arial" w:cs="Arial"/>
                <w:color w:val="000000"/>
                <w:sz w:val="18"/>
                <w:szCs w:val="18"/>
              </w:rPr>
              <w:t>Naročnik</w:t>
            </w:r>
          </w:p>
        </w:tc>
        <w:tc>
          <w:tcPr>
            <w:tcW w:w="2332" w:type="dxa"/>
            <w:tcBorders>
              <w:top w:val="single" w:sz="4" w:space="0" w:color="auto"/>
              <w:left w:val="single" w:sz="4" w:space="0" w:color="auto"/>
              <w:bottom w:val="single" w:sz="4" w:space="0" w:color="auto"/>
              <w:right w:val="single" w:sz="4" w:space="0" w:color="auto"/>
            </w:tcBorders>
          </w:tcPr>
          <w:p w14:paraId="7AA0975B" w14:textId="77777777" w:rsidR="00F11867" w:rsidRPr="00907ECE" w:rsidRDefault="00F11867" w:rsidP="000F4278">
            <w:pPr>
              <w:widowControl w:val="0"/>
              <w:jc w:val="center"/>
              <w:rPr>
                <w:rFonts w:ascii="Arial" w:hAnsi="Arial" w:cs="Arial"/>
                <w:color w:val="000000"/>
                <w:sz w:val="18"/>
                <w:szCs w:val="18"/>
              </w:rPr>
            </w:pPr>
            <w:r w:rsidRPr="00907ECE">
              <w:rPr>
                <w:rFonts w:ascii="Arial" w:hAnsi="Arial" w:cs="Arial"/>
                <w:color w:val="000000"/>
                <w:sz w:val="18"/>
                <w:szCs w:val="18"/>
              </w:rPr>
              <w:t>Čas trajanja dobav</w:t>
            </w:r>
          </w:p>
        </w:tc>
        <w:tc>
          <w:tcPr>
            <w:tcW w:w="2220" w:type="dxa"/>
            <w:tcBorders>
              <w:top w:val="single" w:sz="4" w:space="0" w:color="auto"/>
              <w:left w:val="single" w:sz="4" w:space="0" w:color="auto"/>
              <w:bottom w:val="single" w:sz="4" w:space="0" w:color="auto"/>
              <w:right w:val="single" w:sz="4" w:space="0" w:color="auto"/>
            </w:tcBorders>
          </w:tcPr>
          <w:p w14:paraId="7DDB7D0F" w14:textId="77777777" w:rsidR="00F11867" w:rsidRPr="00907ECE" w:rsidRDefault="00F11867" w:rsidP="000F4278">
            <w:pPr>
              <w:widowControl w:val="0"/>
              <w:jc w:val="center"/>
              <w:rPr>
                <w:rFonts w:ascii="Arial" w:hAnsi="Arial" w:cs="Arial"/>
                <w:color w:val="000000"/>
                <w:sz w:val="18"/>
                <w:szCs w:val="18"/>
              </w:rPr>
            </w:pPr>
            <w:r>
              <w:rPr>
                <w:rFonts w:ascii="Arial" w:hAnsi="Arial" w:cs="Arial"/>
                <w:color w:val="000000"/>
                <w:sz w:val="18"/>
                <w:szCs w:val="18"/>
              </w:rPr>
              <w:t xml:space="preserve">Kontaktni podatki osebe </w:t>
            </w:r>
            <w:r w:rsidRPr="004E2AF0">
              <w:rPr>
                <w:rFonts w:ascii="Arial" w:hAnsi="Arial" w:cs="Arial"/>
                <w:color w:val="000000"/>
                <w:sz w:val="16"/>
                <w:szCs w:val="16"/>
              </w:rPr>
              <w:t>pri kateri lahko naročnik preveri resničnost podatkov</w:t>
            </w:r>
          </w:p>
        </w:tc>
      </w:tr>
      <w:tr w:rsidR="00F11867" w:rsidRPr="00907ECE" w14:paraId="6762E497" w14:textId="77777777" w:rsidTr="000F4278">
        <w:trPr>
          <w:jc w:val="center"/>
        </w:trPr>
        <w:tc>
          <w:tcPr>
            <w:tcW w:w="1106" w:type="dxa"/>
            <w:tcBorders>
              <w:top w:val="single" w:sz="4" w:space="0" w:color="auto"/>
              <w:left w:val="single" w:sz="4" w:space="0" w:color="auto"/>
              <w:bottom w:val="single" w:sz="4" w:space="0" w:color="auto"/>
              <w:right w:val="single" w:sz="4" w:space="0" w:color="auto"/>
            </w:tcBorders>
          </w:tcPr>
          <w:p w14:paraId="51FB682C" w14:textId="77777777" w:rsidR="00F11867" w:rsidRPr="00907ECE" w:rsidRDefault="00F11867" w:rsidP="000F4278">
            <w:pPr>
              <w:widowControl w:val="0"/>
              <w:jc w:val="both"/>
              <w:rPr>
                <w:rFonts w:ascii="Arial" w:hAnsi="Arial" w:cs="Arial"/>
                <w:color w:val="000000"/>
                <w:sz w:val="18"/>
                <w:szCs w:val="18"/>
              </w:rPr>
            </w:pPr>
          </w:p>
        </w:tc>
        <w:tc>
          <w:tcPr>
            <w:tcW w:w="3402" w:type="dxa"/>
            <w:tcBorders>
              <w:top w:val="single" w:sz="4" w:space="0" w:color="auto"/>
              <w:left w:val="single" w:sz="4" w:space="0" w:color="auto"/>
              <w:bottom w:val="single" w:sz="4" w:space="0" w:color="auto"/>
              <w:right w:val="single" w:sz="4" w:space="0" w:color="auto"/>
            </w:tcBorders>
          </w:tcPr>
          <w:p w14:paraId="34D8516D" w14:textId="77777777" w:rsidR="00F11867" w:rsidRPr="00907ECE" w:rsidRDefault="00F11867" w:rsidP="000F4278">
            <w:pPr>
              <w:widowControl w:val="0"/>
              <w:jc w:val="both"/>
              <w:rPr>
                <w:rFonts w:ascii="Arial" w:hAnsi="Arial" w:cs="Arial"/>
                <w:color w:val="000000"/>
                <w:sz w:val="18"/>
                <w:szCs w:val="18"/>
              </w:rPr>
            </w:pPr>
          </w:p>
        </w:tc>
        <w:tc>
          <w:tcPr>
            <w:tcW w:w="2332" w:type="dxa"/>
            <w:tcBorders>
              <w:top w:val="single" w:sz="4" w:space="0" w:color="auto"/>
              <w:left w:val="single" w:sz="4" w:space="0" w:color="auto"/>
              <w:bottom w:val="single" w:sz="4" w:space="0" w:color="auto"/>
              <w:right w:val="single" w:sz="4" w:space="0" w:color="auto"/>
            </w:tcBorders>
          </w:tcPr>
          <w:p w14:paraId="69B89C96" w14:textId="77777777" w:rsidR="00F11867" w:rsidRPr="00907ECE" w:rsidRDefault="00F11867" w:rsidP="000F4278">
            <w:pPr>
              <w:widowControl w:val="0"/>
              <w:jc w:val="both"/>
              <w:rPr>
                <w:rFonts w:ascii="Arial" w:hAnsi="Arial" w:cs="Arial"/>
                <w:color w:val="000000"/>
                <w:sz w:val="18"/>
                <w:szCs w:val="18"/>
              </w:rPr>
            </w:pPr>
          </w:p>
        </w:tc>
        <w:tc>
          <w:tcPr>
            <w:tcW w:w="2220" w:type="dxa"/>
            <w:tcBorders>
              <w:top w:val="single" w:sz="4" w:space="0" w:color="auto"/>
              <w:left w:val="single" w:sz="4" w:space="0" w:color="auto"/>
              <w:bottom w:val="single" w:sz="4" w:space="0" w:color="auto"/>
              <w:right w:val="single" w:sz="4" w:space="0" w:color="auto"/>
            </w:tcBorders>
          </w:tcPr>
          <w:p w14:paraId="6A5C0619" w14:textId="77777777" w:rsidR="00F11867" w:rsidRPr="00907ECE" w:rsidRDefault="00F11867" w:rsidP="000F4278">
            <w:pPr>
              <w:widowControl w:val="0"/>
              <w:jc w:val="both"/>
              <w:rPr>
                <w:rFonts w:ascii="Arial" w:hAnsi="Arial" w:cs="Arial"/>
                <w:color w:val="000000"/>
                <w:sz w:val="18"/>
                <w:szCs w:val="18"/>
              </w:rPr>
            </w:pPr>
          </w:p>
        </w:tc>
      </w:tr>
      <w:tr w:rsidR="00F11867" w:rsidRPr="00907ECE" w14:paraId="3C7AEC71" w14:textId="77777777" w:rsidTr="000F4278">
        <w:trPr>
          <w:jc w:val="center"/>
        </w:trPr>
        <w:tc>
          <w:tcPr>
            <w:tcW w:w="1106" w:type="dxa"/>
            <w:tcBorders>
              <w:top w:val="single" w:sz="4" w:space="0" w:color="auto"/>
              <w:left w:val="single" w:sz="4" w:space="0" w:color="auto"/>
              <w:bottom w:val="single" w:sz="4" w:space="0" w:color="auto"/>
              <w:right w:val="single" w:sz="4" w:space="0" w:color="auto"/>
            </w:tcBorders>
          </w:tcPr>
          <w:p w14:paraId="57E86A31" w14:textId="77777777" w:rsidR="00F11867" w:rsidRPr="00907ECE" w:rsidRDefault="00F11867" w:rsidP="000F4278">
            <w:pPr>
              <w:widowControl w:val="0"/>
              <w:jc w:val="both"/>
              <w:rPr>
                <w:rFonts w:ascii="Arial" w:hAnsi="Arial" w:cs="Arial"/>
                <w:color w:val="000000"/>
                <w:sz w:val="18"/>
                <w:szCs w:val="18"/>
              </w:rPr>
            </w:pPr>
          </w:p>
        </w:tc>
        <w:tc>
          <w:tcPr>
            <w:tcW w:w="3402" w:type="dxa"/>
            <w:tcBorders>
              <w:top w:val="single" w:sz="4" w:space="0" w:color="auto"/>
              <w:left w:val="single" w:sz="4" w:space="0" w:color="auto"/>
              <w:bottom w:val="single" w:sz="4" w:space="0" w:color="auto"/>
              <w:right w:val="single" w:sz="4" w:space="0" w:color="auto"/>
            </w:tcBorders>
          </w:tcPr>
          <w:p w14:paraId="0A3EC4E0" w14:textId="77777777" w:rsidR="00F11867" w:rsidRPr="00907ECE" w:rsidRDefault="00F11867" w:rsidP="000F4278">
            <w:pPr>
              <w:widowControl w:val="0"/>
              <w:jc w:val="both"/>
              <w:rPr>
                <w:rFonts w:ascii="Arial" w:hAnsi="Arial" w:cs="Arial"/>
                <w:color w:val="000000"/>
                <w:sz w:val="18"/>
                <w:szCs w:val="18"/>
              </w:rPr>
            </w:pPr>
          </w:p>
        </w:tc>
        <w:tc>
          <w:tcPr>
            <w:tcW w:w="2332" w:type="dxa"/>
            <w:tcBorders>
              <w:top w:val="single" w:sz="4" w:space="0" w:color="auto"/>
              <w:left w:val="single" w:sz="4" w:space="0" w:color="auto"/>
              <w:bottom w:val="single" w:sz="4" w:space="0" w:color="auto"/>
              <w:right w:val="single" w:sz="4" w:space="0" w:color="auto"/>
            </w:tcBorders>
          </w:tcPr>
          <w:p w14:paraId="25138E82" w14:textId="77777777" w:rsidR="00F11867" w:rsidRPr="00907ECE" w:rsidRDefault="00F11867" w:rsidP="000F4278">
            <w:pPr>
              <w:widowControl w:val="0"/>
              <w:jc w:val="both"/>
              <w:rPr>
                <w:rFonts w:ascii="Arial" w:hAnsi="Arial" w:cs="Arial"/>
                <w:color w:val="000000"/>
                <w:sz w:val="18"/>
                <w:szCs w:val="18"/>
              </w:rPr>
            </w:pPr>
          </w:p>
        </w:tc>
        <w:tc>
          <w:tcPr>
            <w:tcW w:w="2220" w:type="dxa"/>
            <w:tcBorders>
              <w:top w:val="single" w:sz="4" w:space="0" w:color="auto"/>
              <w:left w:val="single" w:sz="4" w:space="0" w:color="auto"/>
              <w:bottom w:val="single" w:sz="4" w:space="0" w:color="auto"/>
              <w:right w:val="single" w:sz="4" w:space="0" w:color="auto"/>
            </w:tcBorders>
          </w:tcPr>
          <w:p w14:paraId="7A4ECF7D" w14:textId="77777777" w:rsidR="00F11867" w:rsidRPr="00907ECE" w:rsidRDefault="00F11867" w:rsidP="000F4278">
            <w:pPr>
              <w:widowControl w:val="0"/>
              <w:jc w:val="both"/>
              <w:rPr>
                <w:rFonts w:ascii="Arial" w:hAnsi="Arial" w:cs="Arial"/>
                <w:color w:val="000000"/>
                <w:sz w:val="18"/>
                <w:szCs w:val="18"/>
              </w:rPr>
            </w:pPr>
          </w:p>
        </w:tc>
      </w:tr>
      <w:tr w:rsidR="00F11867" w:rsidRPr="00907ECE" w14:paraId="07C842CF" w14:textId="77777777" w:rsidTr="000F4278">
        <w:trPr>
          <w:jc w:val="center"/>
        </w:trPr>
        <w:tc>
          <w:tcPr>
            <w:tcW w:w="1106" w:type="dxa"/>
            <w:tcBorders>
              <w:top w:val="single" w:sz="4" w:space="0" w:color="auto"/>
              <w:left w:val="single" w:sz="4" w:space="0" w:color="auto"/>
              <w:bottom w:val="single" w:sz="4" w:space="0" w:color="auto"/>
              <w:right w:val="single" w:sz="4" w:space="0" w:color="auto"/>
            </w:tcBorders>
          </w:tcPr>
          <w:p w14:paraId="52CD729B" w14:textId="77777777" w:rsidR="00F11867" w:rsidRPr="00907ECE" w:rsidRDefault="00F11867" w:rsidP="000F4278">
            <w:pPr>
              <w:widowControl w:val="0"/>
              <w:jc w:val="both"/>
              <w:rPr>
                <w:rFonts w:ascii="Arial" w:hAnsi="Arial" w:cs="Arial"/>
                <w:color w:val="000000"/>
                <w:sz w:val="18"/>
                <w:szCs w:val="18"/>
              </w:rPr>
            </w:pPr>
          </w:p>
        </w:tc>
        <w:tc>
          <w:tcPr>
            <w:tcW w:w="3402" w:type="dxa"/>
            <w:tcBorders>
              <w:top w:val="single" w:sz="4" w:space="0" w:color="auto"/>
              <w:left w:val="single" w:sz="4" w:space="0" w:color="auto"/>
              <w:bottom w:val="single" w:sz="4" w:space="0" w:color="auto"/>
              <w:right w:val="single" w:sz="4" w:space="0" w:color="auto"/>
            </w:tcBorders>
          </w:tcPr>
          <w:p w14:paraId="2EB2900F" w14:textId="77777777" w:rsidR="00F11867" w:rsidRPr="00907ECE" w:rsidRDefault="00F11867" w:rsidP="000F4278">
            <w:pPr>
              <w:widowControl w:val="0"/>
              <w:jc w:val="both"/>
              <w:rPr>
                <w:rFonts w:ascii="Arial" w:hAnsi="Arial" w:cs="Arial"/>
                <w:color w:val="000000"/>
                <w:sz w:val="18"/>
                <w:szCs w:val="18"/>
              </w:rPr>
            </w:pPr>
          </w:p>
        </w:tc>
        <w:tc>
          <w:tcPr>
            <w:tcW w:w="2332" w:type="dxa"/>
            <w:tcBorders>
              <w:top w:val="single" w:sz="4" w:space="0" w:color="auto"/>
              <w:left w:val="single" w:sz="4" w:space="0" w:color="auto"/>
              <w:bottom w:val="single" w:sz="4" w:space="0" w:color="auto"/>
              <w:right w:val="single" w:sz="4" w:space="0" w:color="auto"/>
            </w:tcBorders>
          </w:tcPr>
          <w:p w14:paraId="134D4A92" w14:textId="77777777" w:rsidR="00F11867" w:rsidRPr="00907ECE" w:rsidRDefault="00F11867" w:rsidP="000F4278">
            <w:pPr>
              <w:widowControl w:val="0"/>
              <w:jc w:val="both"/>
              <w:rPr>
                <w:rFonts w:ascii="Arial" w:hAnsi="Arial" w:cs="Arial"/>
                <w:color w:val="000000"/>
                <w:sz w:val="18"/>
                <w:szCs w:val="18"/>
              </w:rPr>
            </w:pPr>
          </w:p>
        </w:tc>
        <w:tc>
          <w:tcPr>
            <w:tcW w:w="2220" w:type="dxa"/>
            <w:tcBorders>
              <w:top w:val="single" w:sz="4" w:space="0" w:color="auto"/>
              <w:left w:val="single" w:sz="4" w:space="0" w:color="auto"/>
              <w:bottom w:val="single" w:sz="4" w:space="0" w:color="auto"/>
              <w:right w:val="single" w:sz="4" w:space="0" w:color="auto"/>
            </w:tcBorders>
          </w:tcPr>
          <w:p w14:paraId="17328295" w14:textId="77777777" w:rsidR="00F11867" w:rsidRPr="00907ECE" w:rsidRDefault="00F11867" w:rsidP="000F4278">
            <w:pPr>
              <w:widowControl w:val="0"/>
              <w:jc w:val="both"/>
              <w:rPr>
                <w:rFonts w:ascii="Arial" w:hAnsi="Arial" w:cs="Arial"/>
                <w:color w:val="000000"/>
                <w:sz w:val="18"/>
                <w:szCs w:val="18"/>
              </w:rPr>
            </w:pPr>
          </w:p>
        </w:tc>
      </w:tr>
    </w:tbl>
    <w:p w14:paraId="28B7A6EA" w14:textId="77777777" w:rsidR="00F11867" w:rsidRPr="00907ECE" w:rsidRDefault="00F11867" w:rsidP="00F11867">
      <w:pPr>
        <w:widowControl w:val="0"/>
        <w:jc w:val="both"/>
        <w:rPr>
          <w:rFonts w:ascii="Arial" w:hAnsi="Arial" w:cs="Arial"/>
          <w:color w:val="000000"/>
          <w:sz w:val="18"/>
          <w:szCs w:val="18"/>
        </w:rPr>
      </w:pPr>
    </w:p>
    <w:p w14:paraId="288B1CD3" w14:textId="77777777" w:rsidR="00F11867" w:rsidRPr="00907ECE" w:rsidRDefault="00F11867" w:rsidP="00F11867">
      <w:pPr>
        <w:widowControl w:val="0"/>
        <w:jc w:val="both"/>
        <w:rPr>
          <w:rFonts w:ascii="Arial" w:hAnsi="Arial" w:cs="Arial"/>
          <w:color w:val="000000"/>
          <w:sz w:val="18"/>
          <w:szCs w:val="18"/>
        </w:rPr>
      </w:pPr>
    </w:p>
    <w:p w14:paraId="7BDD9EDE" w14:textId="77777777" w:rsidR="00F11867" w:rsidRPr="00907ECE" w:rsidRDefault="00F11867" w:rsidP="00F11867">
      <w:pPr>
        <w:autoSpaceDE w:val="0"/>
        <w:autoSpaceDN w:val="0"/>
        <w:adjustRightInd w:val="0"/>
        <w:jc w:val="both"/>
        <w:rPr>
          <w:rFonts w:ascii="Arial" w:hAnsi="Arial" w:cs="Arial"/>
          <w:color w:val="000000"/>
          <w:sz w:val="18"/>
          <w:szCs w:val="18"/>
        </w:rPr>
      </w:pPr>
      <w:r w:rsidRPr="00907ECE">
        <w:rPr>
          <w:rFonts w:ascii="Arial" w:hAnsi="Arial" w:cs="Arial"/>
          <w:color w:val="000000"/>
          <w:sz w:val="18"/>
          <w:szCs w:val="18"/>
        </w:rPr>
        <w:t>Obenem izjavljamo, da smo ves čas trajanja pogodbe upoštevali zahteve naročnikov in spoštovali pogodbena določila.</w:t>
      </w:r>
    </w:p>
    <w:p w14:paraId="0024B126" w14:textId="77777777" w:rsidR="00F11867" w:rsidRPr="00907ECE" w:rsidRDefault="00F11867" w:rsidP="00F11867">
      <w:pPr>
        <w:widowControl w:val="0"/>
        <w:jc w:val="both"/>
        <w:rPr>
          <w:rFonts w:ascii="Arial" w:hAnsi="Arial" w:cs="Arial"/>
          <w:color w:val="000000"/>
          <w:sz w:val="18"/>
          <w:szCs w:val="18"/>
        </w:rPr>
      </w:pPr>
    </w:p>
    <w:p w14:paraId="1AACB415" w14:textId="77777777" w:rsidR="00F11867" w:rsidRPr="00907ECE" w:rsidRDefault="00F11867" w:rsidP="00F11867">
      <w:pPr>
        <w:jc w:val="both"/>
        <w:rPr>
          <w:rFonts w:ascii="Arial" w:hAnsi="Arial" w:cs="Arial"/>
          <w:color w:val="000000"/>
          <w:sz w:val="18"/>
          <w:szCs w:val="18"/>
        </w:rPr>
      </w:pPr>
      <w:r>
        <w:rPr>
          <w:rFonts w:ascii="Arial" w:hAnsi="Arial" w:cs="Arial"/>
          <w:color w:val="000000"/>
          <w:sz w:val="18"/>
          <w:szCs w:val="18"/>
        </w:rPr>
        <w:t>Naročnik si pridržuje pravico, da reference preveri.</w:t>
      </w:r>
    </w:p>
    <w:p w14:paraId="6E8542B9" w14:textId="77777777" w:rsidR="00F11867" w:rsidRPr="00907ECE" w:rsidRDefault="00F11867" w:rsidP="00F11867"/>
    <w:p w14:paraId="095DAB27" w14:textId="77777777" w:rsidR="00F11867" w:rsidRPr="00907ECE" w:rsidRDefault="00F11867" w:rsidP="00F11867"/>
    <w:p w14:paraId="697BAB17" w14:textId="77777777" w:rsidR="00F11867" w:rsidRPr="00907ECE" w:rsidRDefault="00F11867" w:rsidP="00F11867"/>
    <w:p w14:paraId="485F8CD6" w14:textId="77777777" w:rsidR="00F11867" w:rsidRPr="00907ECE" w:rsidRDefault="00F11867" w:rsidP="00F11867"/>
    <w:tbl>
      <w:tblPr>
        <w:tblStyle w:val="NormalTablePHPDOCX2"/>
        <w:tblW w:w="8745" w:type="dxa"/>
        <w:tblInd w:w="108" w:type="dxa"/>
        <w:tblLook w:val="04A0" w:firstRow="1" w:lastRow="0" w:firstColumn="1" w:lastColumn="0" w:noHBand="0" w:noVBand="1"/>
      </w:tblPr>
      <w:tblGrid>
        <w:gridCol w:w="4080"/>
        <w:gridCol w:w="4665"/>
      </w:tblGrid>
      <w:tr w:rsidR="00F11867" w:rsidRPr="00907ECE" w14:paraId="46D80E9E" w14:textId="77777777" w:rsidTr="000F4278">
        <w:tc>
          <w:tcPr>
            <w:tcW w:w="4080" w:type="dxa"/>
            <w:tcMar>
              <w:top w:w="75" w:type="dxa"/>
              <w:bottom w:w="75" w:type="dxa"/>
            </w:tcMar>
            <w:vAlign w:val="center"/>
          </w:tcPr>
          <w:p w14:paraId="14AAD4C6" w14:textId="77777777" w:rsidR="00F11867" w:rsidRPr="00907ECE" w:rsidRDefault="00F11867" w:rsidP="000F4278">
            <w:r w:rsidRPr="00907ECE">
              <w:rPr>
                <w:rFonts w:ascii="Arial" w:hAnsi="Arial" w:cs="Arial"/>
                <w:color w:val="000000"/>
                <w:position w:val="-2"/>
                <w:sz w:val="18"/>
                <w:szCs w:val="18"/>
              </w:rPr>
              <w:t>Kraj in datum:</w:t>
            </w:r>
          </w:p>
        </w:tc>
        <w:tc>
          <w:tcPr>
            <w:tcW w:w="0" w:type="auto"/>
            <w:tcMar>
              <w:top w:w="75" w:type="dxa"/>
              <w:bottom w:w="75" w:type="dxa"/>
            </w:tcMar>
            <w:vAlign w:val="center"/>
          </w:tcPr>
          <w:p w14:paraId="78B15A09" w14:textId="77777777" w:rsidR="00F11867" w:rsidRPr="00907ECE" w:rsidRDefault="00F11867" w:rsidP="000F4278">
            <w:r w:rsidRPr="00907ECE">
              <w:rPr>
                <w:rFonts w:ascii="Arial" w:hAnsi="Arial" w:cs="Arial"/>
                <w:color w:val="000000"/>
                <w:position w:val="-2"/>
                <w:sz w:val="18"/>
                <w:szCs w:val="18"/>
              </w:rPr>
              <w:t>Ime in priimek: _____________________</w:t>
            </w:r>
          </w:p>
        </w:tc>
      </w:tr>
      <w:tr w:rsidR="00F11867" w:rsidRPr="00907ECE" w14:paraId="1AE28F5F" w14:textId="77777777" w:rsidTr="000F4278">
        <w:tc>
          <w:tcPr>
            <w:tcW w:w="4080" w:type="dxa"/>
            <w:tcMar>
              <w:top w:w="75" w:type="dxa"/>
              <w:bottom w:w="75" w:type="dxa"/>
            </w:tcMar>
            <w:vAlign w:val="center"/>
          </w:tcPr>
          <w:p w14:paraId="69B5AD45" w14:textId="77777777" w:rsidR="00F11867" w:rsidRPr="00907ECE" w:rsidRDefault="00F11867" w:rsidP="000F4278">
            <w:r w:rsidRPr="00907ECE">
              <w:rPr>
                <w:rFonts w:ascii="Arial" w:hAnsi="Arial" w:cs="Arial"/>
                <w:color w:val="000000"/>
                <w:position w:val="-2"/>
                <w:sz w:val="18"/>
                <w:szCs w:val="18"/>
              </w:rPr>
              <w:t> </w:t>
            </w:r>
          </w:p>
        </w:tc>
        <w:tc>
          <w:tcPr>
            <w:tcW w:w="0" w:type="auto"/>
            <w:tcMar>
              <w:top w:w="75" w:type="dxa"/>
              <w:bottom w:w="75" w:type="dxa"/>
            </w:tcMar>
            <w:vAlign w:val="center"/>
          </w:tcPr>
          <w:p w14:paraId="79C52327" w14:textId="77777777" w:rsidR="00F11867" w:rsidRPr="00907ECE" w:rsidRDefault="00F11867" w:rsidP="000F4278">
            <w:pPr>
              <w:jc w:val="center"/>
            </w:pPr>
            <w:r w:rsidRPr="00907ECE">
              <w:rPr>
                <w:rFonts w:ascii="Arial" w:hAnsi="Arial" w:cs="Arial"/>
                <w:color w:val="000000"/>
                <w:position w:val="-2"/>
                <w:sz w:val="18"/>
                <w:szCs w:val="18"/>
              </w:rPr>
              <w:t>(žig in podpis)</w:t>
            </w:r>
          </w:p>
        </w:tc>
      </w:tr>
    </w:tbl>
    <w:p w14:paraId="00A30143" w14:textId="77777777" w:rsidR="00F11867" w:rsidRDefault="00F11867" w:rsidP="00F11867">
      <w:pPr>
        <w:spacing w:before="225" w:after="225" w:line="240" w:lineRule="auto"/>
        <w:jc w:val="both"/>
      </w:pPr>
    </w:p>
    <w:p w14:paraId="08742157" w14:textId="77777777" w:rsidR="00F11867" w:rsidRDefault="00F11867" w:rsidP="00F11867"/>
    <w:p w14:paraId="6A2FAA58" w14:textId="77777777" w:rsidR="00F11867" w:rsidRDefault="00F11867" w:rsidP="00F11867"/>
    <w:p w14:paraId="41A6EFF6" w14:textId="77777777" w:rsidR="00F11867" w:rsidRDefault="00F11867" w:rsidP="00F11867"/>
    <w:p w14:paraId="3C50876F" w14:textId="77777777" w:rsidR="00F11867" w:rsidRDefault="00F11867" w:rsidP="00F11867"/>
    <w:p w14:paraId="786889B5" w14:textId="77777777" w:rsidR="00F11867" w:rsidRDefault="00F11867" w:rsidP="00F11867"/>
    <w:p w14:paraId="5D77E388" w14:textId="77777777" w:rsidR="00F11867" w:rsidRDefault="00F11867" w:rsidP="00F11867"/>
    <w:p w14:paraId="5B60BF22" w14:textId="77777777" w:rsidR="00F11867" w:rsidRDefault="00F11867" w:rsidP="00F11867"/>
    <w:p w14:paraId="29915651" w14:textId="77777777" w:rsidR="00F11867" w:rsidRDefault="00F11867" w:rsidP="00F11867"/>
    <w:p w14:paraId="47A92888" w14:textId="77777777" w:rsidR="00F11867" w:rsidRDefault="00F11867" w:rsidP="00F11867"/>
    <w:p w14:paraId="3F84D1B5" w14:textId="77777777" w:rsidR="00F11867" w:rsidRPr="00907ECE" w:rsidRDefault="00F11867" w:rsidP="00F11867">
      <w:pPr>
        <w:jc w:val="right"/>
        <w:rPr>
          <w:rFonts w:ascii="Arial" w:hAnsi="Arial" w:cs="Arial"/>
          <w:sz w:val="18"/>
          <w:szCs w:val="18"/>
        </w:rPr>
      </w:pPr>
      <w:r w:rsidRPr="00907ECE">
        <w:rPr>
          <w:rFonts w:ascii="Arial" w:hAnsi="Arial" w:cs="Arial"/>
          <w:sz w:val="18"/>
          <w:szCs w:val="18"/>
        </w:rPr>
        <w:lastRenderedPageBreak/>
        <w:t>Obrazec št. 1</w:t>
      </w:r>
      <w:r>
        <w:rPr>
          <w:rFonts w:ascii="Arial" w:hAnsi="Arial" w:cs="Arial"/>
          <w:sz w:val="18"/>
          <w:szCs w:val="18"/>
        </w:rPr>
        <w:t>2</w:t>
      </w:r>
    </w:p>
    <w:p w14:paraId="656DE099" w14:textId="77777777" w:rsidR="00F11867" w:rsidRPr="00907ECE" w:rsidRDefault="00F11867" w:rsidP="00F11867">
      <w:pPr>
        <w:jc w:val="right"/>
      </w:pPr>
    </w:p>
    <w:p w14:paraId="434E313D" w14:textId="77777777" w:rsidR="00F11867" w:rsidRPr="00907ECE" w:rsidRDefault="00F11867" w:rsidP="00F11867">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color w:val="365F91" w:themeColor="accent1" w:themeShade="BF"/>
          <w:sz w:val="32"/>
          <w:szCs w:val="32"/>
        </w:rPr>
      </w:pPr>
      <w:r w:rsidRPr="004E2AF0">
        <w:rPr>
          <w:rFonts w:ascii="Arial" w:eastAsiaTheme="majorEastAsia" w:hAnsi="Arial" w:cs="Arial"/>
          <w:color w:val="365F91" w:themeColor="accent1" w:themeShade="BF"/>
          <w:sz w:val="32"/>
          <w:szCs w:val="32"/>
        </w:rPr>
        <w:t>Izjava o prevzemu delavcev</w:t>
      </w:r>
    </w:p>
    <w:p w14:paraId="29C3BAF7" w14:textId="77777777" w:rsidR="00F11867" w:rsidRPr="00907ECE" w:rsidRDefault="00F11867" w:rsidP="00F11867"/>
    <w:p w14:paraId="54E86C59" w14:textId="77777777" w:rsidR="00F11867" w:rsidRDefault="00F11867" w:rsidP="00F11867">
      <w:pPr>
        <w:widowControl w:val="0"/>
        <w:jc w:val="both"/>
        <w:rPr>
          <w:rFonts w:ascii="Arial" w:hAnsi="Arial" w:cs="Arial"/>
          <w:color w:val="000000"/>
          <w:sz w:val="18"/>
          <w:szCs w:val="18"/>
        </w:rPr>
      </w:pPr>
    </w:p>
    <w:p w14:paraId="73916B45" w14:textId="77777777" w:rsidR="00F11867" w:rsidRDefault="00F11867" w:rsidP="00F11867">
      <w:pPr>
        <w:widowControl w:val="0"/>
        <w:jc w:val="both"/>
        <w:rPr>
          <w:rFonts w:ascii="Arial" w:hAnsi="Arial" w:cs="Arial"/>
          <w:color w:val="000000"/>
          <w:sz w:val="18"/>
          <w:szCs w:val="18"/>
        </w:rPr>
      </w:pPr>
    </w:p>
    <w:p w14:paraId="2CCD2736" w14:textId="2BD02AD0" w:rsidR="00F11867" w:rsidRPr="004E2AF0" w:rsidRDefault="00F11867" w:rsidP="00F11867">
      <w:pPr>
        <w:widowControl w:val="0"/>
        <w:jc w:val="both"/>
        <w:rPr>
          <w:rFonts w:ascii="Arial" w:hAnsi="Arial" w:cs="Arial"/>
          <w:color w:val="000000"/>
          <w:sz w:val="18"/>
          <w:szCs w:val="18"/>
        </w:rPr>
      </w:pPr>
      <w:r w:rsidRPr="004E2AF0">
        <w:rPr>
          <w:rFonts w:ascii="Arial" w:hAnsi="Arial" w:cs="Arial"/>
          <w:color w:val="000000"/>
          <w:sz w:val="18"/>
          <w:szCs w:val="18"/>
        </w:rPr>
        <w:t xml:space="preserve">Izjavljamo, da bomo kot del merila </w:t>
      </w:r>
      <w:r w:rsidRPr="008F1A53">
        <w:rPr>
          <w:rFonts w:ascii="Arial" w:hAnsi="Arial" w:cs="Arial"/>
          <w:color w:val="000000"/>
          <w:sz w:val="18"/>
          <w:szCs w:val="18"/>
        </w:rPr>
        <w:t xml:space="preserve">prevzeli </w:t>
      </w:r>
      <w:r w:rsidRPr="00EB0141">
        <w:rPr>
          <w:rFonts w:ascii="Arial" w:hAnsi="Arial" w:cs="Arial"/>
          <w:color w:val="000000"/>
          <w:sz w:val="18"/>
          <w:szCs w:val="18"/>
        </w:rPr>
        <w:t xml:space="preserve">eno </w:t>
      </w:r>
      <w:r>
        <w:rPr>
          <w:rFonts w:ascii="Arial" w:hAnsi="Arial" w:cs="Arial"/>
          <w:color w:val="000000"/>
          <w:sz w:val="18"/>
          <w:szCs w:val="18"/>
        </w:rPr>
        <w:t>delavko, zaposleno</w:t>
      </w:r>
      <w:r w:rsidRPr="00EB0141">
        <w:rPr>
          <w:rFonts w:ascii="Arial" w:hAnsi="Arial" w:cs="Arial"/>
          <w:color w:val="000000"/>
          <w:sz w:val="18"/>
          <w:szCs w:val="18"/>
        </w:rPr>
        <w:t xml:space="preserve"> za polni delovni čas 40 ur tedensko. </w:t>
      </w:r>
      <w:bookmarkStart w:id="8" w:name="_Hlk8810893"/>
      <w:r w:rsidRPr="00EB0141">
        <w:rPr>
          <w:rFonts w:ascii="Arial" w:hAnsi="Arial" w:cs="Arial"/>
          <w:color w:val="000000"/>
          <w:sz w:val="18"/>
          <w:szCs w:val="18"/>
        </w:rPr>
        <w:t>Ponudnik bo s t</w:t>
      </w:r>
      <w:r>
        <w:rPr>
          <w:rFonts w:ascii="Arial" w:hAnsi="Arial" w:cs="Arial"/>
          <w:color w:val="000000"/>
          <w:sz w:val="18"/>
          <w:szCs w:val="18"/>
        </w:rPr>
        <w:t>o</w:t>
      </w:r>
      <w:r w:rsidRPr="00EB0141">
        <w:rPr>
          <w:rFonts w:ascii="Arial" w:hAnsi="Arial" w:cs="Arial"/>
          <w:color w:val="000000"/>
          <w:sz w:val="18"/>
          <w:szCs w:val="18"/>
        </w:rPr>
        <w:t xml:space="preserve"> delavk</w:t>
      </w:r>
      <w:r>
        <w:rPr>
          <w:rFonts w:ascii="Arial" w:hAnsi="Arial" w:cs="Arial"/>
          <w:color w:val="000000"/>
          <w:sz w:val="18"/>
          <w:szCs w:val="18"/>
        </w:rPr>
        <w:t>o</w:t>
      </w:r>
      <w:r w:rsidRPr="00EB0141">
        <w:rPr>
          <w:rFonts w:ascii="Arial" w:hAnsi="Arial" w:cs="Arial"/>
          <w:color w:val="000000"/>
          <w:sz w:val="18"/>
          <w:szCs w:val="18"/>
        </w:rPr>
        <w:t xml:space="preserve"> sklenil aneks k pogodbi o zaposlitvi o spremembi delodajalca. Delavk</w:t>
      </w:r>
      <w:r>
        <w:rPr>
          <w:rFonts w:ascii="Arial" w:hAnsi="Arial" w:cs="Arial"/>
          <w:color w:val="000000"/>
          <w:sz w:val="18"/>
          <w:szCs w:val="18"/>
        </w:rPr>
        <w:t>a</w:t>
      </w:r>
      <w:r w:rsidRPr="00EB0141">
        <w:rPr>
          <w:rFonts w:ascii="Arial" w:hAnsi="Arial" w:cs="Arial"/>
          <w:color w:val="000000"/>
          <w:sz w:val="18"/>
          <w:szCs w:val="18"/>
        </w:rPr>
        <w:t xml:space="preserve"> se po preteku obdobja izvajanja storitev ponovno zaposli pri naročniku, v kolikor j</w:t>
      </w:r>
      <w:r>
        <w:rPr>
          <w:rFonts w:ascii="Arial" w:hAnsi="Arial" w:cs="Arial"/>
          <w:color w:val="000000"/>
          <w:sz w:val="18"/>
          <w:szCs w:val="18"/>
        </w:rPr>
        <w:t>e</w:t>
      </w:r>
      <w:r w:rsidRPr="00EB0141">
        <w:rPr>
          <w:rFonts w:ascii="Arial" w:hAnsi="Arial" w:cs="Arial"/>
          <w:color w:val="000000"/>
          <w:sz w:val="18"/>
          <w:szCs w:val="18"/>
        </w:rPr>
        <w:t xml:space="preserve"> pri novem javnem naročilu ne bi zaposlil novi izvajalec storitev.</w:t>
      </w:r>
      <w:bookmarkEnd w:id="8"/>
      <w:r w:rsidRPr="004E2AF0">
        <w:rPr>
          <w:rFonts w:ascii="Arial" w:hAnsi="Arial" w:cs="Arial"/>
          <w:color w:val="000000"/>
          <w:sz w:val="18"/>
          <w:szCs w:val="18"/>
        </w:rPr>
        <w:t xml:space="preserve"> </w:t>
      </w:r>
    </w:p>
    <w:p w14:paraId="556600E2" w14:textId="77777777" w:rsidR="00F11867" w:rsidRPr="004E2AF0" w:rsidRDefault="00F11867" w:rsidP="00F11867">
      <w:pPr>
        <w:widowControl w:val="0"/>
        <w:jc w:val="both"/>
        <w:rPr>
          <w:rFonts w:ascii="Arial" w:hAnsi="Arial" w:cs="Arial"/>
          <w:color w:val="000000"/>
          <w:sz w:val="18"/>
          <w:szCs w:val="18"/>
        </w:rPr>
      </w:pPr>
    </w:p>
    <w:p w14:paraId="453CB5C5" w14:textId="23C3430B" w:rsidR="00F11867" w:rsidRPr="004E2AF0" w:rsidRDefault="00F11867" w:rsidP="00F11867">
      <w:pPr>
        <w:widowControl w:val="0"/>
        <w:jc w:val="both"/>
        <w:rPr>
          <w:rFonts w:ascii="Arial" w:hAnsi="Arial" w:cs="Arial"/>
          <w:color w:val="000000"/>
          <w:sz w:val="18"/>
          <w:szCs w:val="18"/>
        </w:rPr>
      </w:pPr>
      <w:r>
        <w:rPr>
          <w:rFonts w:ascii="Arial" w:hAnsi="Arial" w:cs="Arial"/>
          <w:color w:val="000000"/>
          <w:sz w:val="18"/>
          <w:szCs w:val="18"/>
        </w:rPr>
        <w:t>P</w:t>
      </w:r>
      <w:r w:rsidRPr="004E2AF0">
        <w:rPr>
          <w:rFonts w:ascii="Arial" w:hAnsi="Arial" w:cs="Arial"/>
          <w:color w:val="000000"/>
          <w:sz w:val="18"/>
          <w:szCs w:val="18"/>
        </w:rPr>
        <w:t>revzeti delavk</w:t>
      </w:r>
      <w:r w:rsidR="00BB076D">
        <w:rPr>
          <w:rFonts w:ascii="Arial" w:hAnsi="Arial" w:cs="Arial"/>
          <w:color w:val="000000"/>
          <w:sz w:val="18"/>
          <w:szCs w:val="18"/>
        </w:rPr>
        <w:t xml:space="preserve">i </w:t>
      </w:r>
      <w:r>
        <w:rPr>
          <w:rFonts w:ascii="Arial" w:hAnsi="Arial" w:cs="Arial"/>
          <w:color w:val="000000"/>
          <w:sz w:val="18"/>
          <w:szCs w:val="18"/>
        </w:rPr>
        <w:t xml:space="preserve">bomo </w:t>
      </w:r>
      <w:r w:rsidRPr="004E2AF0">
        <w:rPr>
          <w:rFonts w:ascii="Arial" w:hAnsi="Arial" w:cs="Arial"/>
          <w:color w:val="000000"/>
          <w:sz w:val="18"/>
          <w:szCs w:val="18"/>
        </w:rPr>
        <w:t>zagotavljati pravice in obveznosti v skladu z veljavno zakonodajo.</w:t>
      </w:r>
    </w:p>
    <w:p w14:paraId="45160DF9" w14:textId="77777777" w:rsidR="00F11867" w:rsidRPr="004E2AF0" w:rsidRDefault="00F11867" w:rsidP="00F11867">
      <w:pPr>
        <w:widowControl w:val="0"/>
        <w:jc w:val="both"/>
        <w:rPr>
          <w:rFonts w:ascii="Arial" w:hAnsi="Arial" w:cs="Arial"/>
          <w:color w:val="000000"/>
          <w:sz w:val="18"/>
          <w:szCs w:val="18"/>
        </w:rPr>
      </w:pPr>
    </w:p>
    <w:p w14:paraId="7A22E744" w14:textId="3AF89A84" w:rsidR="00F11867" w:rsidRPr="00907ECE" w:rsidRDefault="00F11867" w:rsidP="00F11867">
      <w:pPr>
        <w:widowControl w:val="0"/>
        <w:jc w:val="both"/>
        <w:rPr>
          <w:rFonts w:ascii="Arial" w:hAnsi="Arial" w:cs="Arial"/>
          <w:color w:val="000000"/>
          <w:sz w:val="18"/>
          <w:szCs w:val="18"/>
        </w:rPr>
      </w:pPr>
      <w:r w:rsidRPr="004E2AF0">
        <w:rPr>
          <w:rFonts w:ascii="Arial" w:hAnsi="Arial" w:cs="Arial"/>
          <w:color w:val="000000"/>
          <w:sz w:val="18"/>
          <w:szCs w:val="18"/>
        </w:rPr>
        <w:t>Podrobnejši podatki o zaposleni</w:t>
      </w:r>
      <w:r w:rsidR="00BB076D">
        <w:rPr>
          <w:rFonts w:ascii="Arial" w:hAnsi="Arial" w:cs="Arial"/>
          <w:color w:val="000000"/>
          <w:sz w:val="18"/>
          <w:szCs w:val="18"/>
        </w:rPr>
        <w:t xml:space="preserve"> delavki</w:t>
      </w:r>
      <w:r w:rsidRPr="004E2AF0">
        <w:rPr>
          <w:rFonts w:ascii="Arial" w:hAnsi="Arial" w:cs="Arial"/>
          <w:color w:val="000000"/>
          <w:sz w:val="18"/>
          <w:szCs w:val="18"/>
        </w:rPr>
        <w:t xml:space="preserve"> se nahajajo v Prilogi 1 te razpisne dokumentacije.</w:t>
      </w:r>
    </w:p>
    <w:p w14:paraId="280F056E" w14:textId="77777777" w:rsidR="00F11867" w:rsidRDefault="00F11867" w:rsidP="00F11867"/>
    <w:p w14:paraId="63500BD3" w14:textId="77777777" w:rsidR="00F11867" w:rsidRPr="00740182" w:rsidRDefault="00F11867" w:rsidP="00F11867">
      <w:pPr>
        <w:spacing w:after="0" w:line="240" w:lineRule="auto"/>
        <w:rPr>
          <w:rFonts w:ascii="Arial" w:eastAsia="Times New Roman" w:hAnsi="Arial" w:cs="Arial"/>
          <w:color w:val="000000"/>
          <w:sz w:val="18"/>
          <w:szCs w:val="18"/>
          <w:lang w:eastAsia="sl-SI"/>
        </w:rPr>
      </w:pPr>
    </w:p>
    <w:p w14:paraId="10E286B4" w14:textId="77777777" w:rsidR="00F11867" w:rsidRDefault="00F11867" w:rsidP="00F11867"/>
    <w:p w14:paraId="5D567431" w14:textId="77777777" w:rsidR="00F11867" w:rsidRDefault="00F11867" w:rsidP="00F11867"/>
    <w:p w14:paraId="58B45C9B" w14:textId="77777777" w:rsidR="00F11867" w:rsidRDefault="00F11867" w:rsidP="00F11867"/>
    <w:tbl>
      <w:tblPr>
        <w:tblStyle w:val="NormalTablePHPDOCX2"/>
        <w:tblW w:w="8745" w:type="dxa"/>
        <w:tblInd w:w="108" w:type="dxa"/>
        <w:tblLook w:val="04A0" w:firstRow="1" w:lastRow="0" w:firstColumn="1" w:lastColumn="0" w:noHBand="0" w:noVBand="1"/>
      </w:tblPr>
      <w:tblGrid>
        <w:gridCol w:w="4080"/>
        <w:gridCol w:w="4665"/>
      </w:tblGrid>
      <w:tr w:rsidR="00F11867" w:rsidRPr="00907ECE" w14:paraId="6D802AA8" w14:textId="77777777" w:rsidTr="000F4278">
        <w:tc>
          <w:tcPr>
            <w:tcW w:w="4080" w:type="dxa"/>
            <w:tcMar>
              <w:top w:w="75" w:type="dxa"/>
              <w:bottom w:w="75" w:type="dxa"/>
            </w:tcMar>
            <w:vAlign w:val="center"/>
          </w:tcPr>
          <w:p w14:paraId="1A519A3A" w14:textId="77777777" w:rsidR="00F11867" w:rsidRPr="00907ECE" w:rsidRDefault="00F11867" w:rsidP="000F4278">
            <w:r w:rsidRPr="00907ECE">
              <w:rPr>
                <w:rFonts w:ascii="Arial" w:hAnsi="Arial" w:cs="Arial"/>
                <w:color w:val="000000"/>
                <w:position w:val="-2"/>
                <w:sz w:val="18"/>
                <w:szCs w:val="18"/>
              </w:rPr>
              <w:t>Kraj in datum:</w:t>
            </w:r>
          </w:p>
        </w:tc>
        <w:tc>
          <w:tcPr>
            <w:tcW w:w="0" w:type="auto"/>
            <w:tcMar>
              <w:top w:w="75" w:type="dxa"/>
              <w:bottom w:w="75" w:type="dxa"/>
            </w:tcMar>
            <w:vAlign w:val="center"/>
          </w:tcPr>
          <w:p w14:paraId="47965679" w14:textId="77777777" w:rsidR="00F11867" w:rsidRPr="00907ECE" w:rsidRDefault="00F11867" w:rsidP="000F4278">
            <w:r w:rsidRPr="00907ECE">
              <w:rPr>
                <w:rFonts w:ascii="Arial" w:hAnsi="Arial" w:cs="Arial"/>
                <w:color w:val="000000"/>
                <w:position w:val="-2"/>
                <w:sz w:val="18"/>
                <w:szCs w:val="18"/>
              </w:rPr>
              <w:t>Ime in priimek: _____________________</w:t>
            </w:r>
          </w:p>
        </w:tc>
      </w:tr>
      <w:tr w:rsidR="00F11867" w:rsidRPr="00907ECE" w14:paraId="3FC273A0" w14:textId="77777777" w:rsidTr="000F4278">
        <w:tc>
          <w:tcPr>
            <w:tcW w:w="4080" w:type="dxa"/>
            <w:tcMar>
              <w:top w:w="75" w:type="dxa"/>
              <w:bottom w:w="75" w:type="dxa"/>
            </w:tcMar>
            <w:vAlign w:val="center"/>
          </w:tcPr>
          <w:p w14:paraId="68F172E7" w14:textId="77777777" w:rsidR="00F11867" w:rsidRPr="00907ECE" w:rsidRDefault="00F11867" w:rsidP="000F4278">
            <w:r w:rsidRPr="00907ECE">
              <w:rPr>
                <w:rFonts w:ascii="Arial" w:hAnsi="Arial" w:cs="Arial"/>
                <w:color w:val="000000"/>
                <w:position w:val="-2"/>
                <w:sz w:val="18"/>
                <w:szCs w:val="18"/>
              </w:rPr>
              <w:t> </w:t>
            </w:r>
          </w:p>
        </w:tc>
        <w:tc>
          <w:tcPr>
            <w:tcW w:w="0" w:type="auto"/>
            <w:tcMar>
              <w:top w:w="75" w:type="dxa"/>
              <w:bottom w:w="75" w:type="dxa"/>
            </w:tcMar>
            <w:vAlign w:val="center"/>
          </w:tcPr>
          <w:p w14:paraId="11D1FC23" w14:textId="77777777" w:rsidR="00F11867" w:rsidRPr="00907ECE" w:rsidRDefault="00F11867" w:rsidP="000F4278">
            <w:pPr>
              <w:jc w:val="center"/>
            </w:pPr>
            <w:r w:rsidRPr="00907ECE">
              <w:rPr>
                <w:rFonts w:ascii="Arial" w:hAnsi="Arial" w:cs="Arial"/>
                <w:color w:val="000000"/>
                <w:position w:val="-2"/>
                <w:sz w:val="18"/>
                <w:szCs w:val="18"/>
              </w:rPr>
              <w:t>(žig in podpis)</w:t>
            </w:r>
          </w:p>
        </w:tc>
      </w:tr>
    </w:tbl>
    <w:p w14:paraId="21DAA1B6" w14:textId="77777777" w:rsidR="00F11867" w:rsidRPr="00740182" w:rsidRDefault="00F11867" w:rsidP="00F11867">
      <w:pPr>
        <w:sectPr w:rsidR="00F11867" w:rsidRPr="00740182" w:rsidSect="00D82CC3">
          <w:footerReference w:type="default" r:id="rId16"/>
          <w:pgSz w:w="11906" w:h="16838"/>
          <w:pgMar w:top="1418" w:right="1418" w:bottom="1418" w:left="1418" w:header="567" w:footer="596" w:gutter="0"/>
          <w:cols w:space="708"/>
          <w:docGrid w:linePitch="360"/>
        </w:sectPr>
      </w:pPr>
    </w:p>
    <w:p w14:paraId="5B7A7BC3" w14:textId="77777777" w:rsidR="00F11867" w:rsidRPr="005734D0" w:rsidRDefault="00F11867" w:rsidP="00F11867">
      <w:pPr>
        <w:keepNext/>
        <w:keepLines/>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line="276" w:lineRule="auto"/>
        <w:jc w:val="center"/>
        <w:outlineLvl w:val="0"/>
        <w:rPr>
          <w:rFonts w:ascii="Arial" w:eastAsiaTheme="majorEastAsia" w:hAnsi="Arial" w:cs="Arial"/>
          <w:b/>
          <w:bCs/>
          <w:color w:val="FFFFFF" w:themeColor="background1"/>
          <w:sz w:val="26"/>
          <w:szCs w:val="28"/>
        </w:rPr>
      </w:pPr>
      <w:r w:rsidRPr="005734D0">
        <w:rPr>
          <w:rFonts w:ascii="Arial" w:eastAsiaTheme="majorEastAsia" w:hAnsi="Arial" w:cs="Arial"/>
          <w:b/>
          <w:bCs/>
          <w:color w:val="FFFFFF" w:themeColor="background1"/>
          <w:sz w:val="26"/>
          <w:szCs w:val="28"/>
        </w:rPr>
        <w:lastRenderedPageBreak/>
        <w:t>Vzorec pogodbe</w:t>
      </w:r>
    </w:p>
    <w:p w14:paraId="04EACDF9" w14:textId="77777777" w:rsidR="00F11867" w:rsidRPr="005734D0" w:rsidRDefault="00F11867" w:rsidP="00F11867">
      <w:pPr>
        <w:spacing w:after="200" w:line="276" w:lineRule="auto"/>
        <w:rPr>
          <w:rFonts w:ascii="Arial" w:eastAsiaTheme="minorHAnsi" w:hAnsi="Arial" w:cs="Arial"/>
          <w:sz w:val="22"/>
          <w:szCs w:val="22"/>
        </w:rPr>
      </w:pPr>
    </w:p>
    <w:p w14:paraId="3EEC6CAC" w14:textId="77777777" w:rsidR="00F11867" w:rsidRDefault="00F11867" w:rsidP="00F11867">
      <w:pPr>
        <w:spacing w:before="224" w:after="224" w:line="240" w:lineRule="auto"/>
        <w:jc w:val="center"/>
        <w:outlineLvl w:val="1"/>
        <w:rPr>
          <w:rFonts w:ascii="Arial" w:eastAsiaTheme="minorHAnsi" w:hAnsi="Arial" w:cs="Arial"/>
          <w:b/>
          <w:bCs/>
          <w:color w:val="000000"/>
          <w:sz w:val="27"/>
          <w:szCs w:val="27"/>
        </w:rPr>
      </w:pPr>
      <w:r>
        <w:rPr>
          <w:rFonts w:ascii="Arial" w:eastAsiaTheme="minorHAnsi" w:hAnsi="Arial" w:cs="Arial"/>
          <w:b/>
          <w:bCs/>
          <w:color w:val="000000"/>
          <w:sz w:val="27"/>
          <w:szCs w:val="27"/>
        </w:rPr>
        <w:t xml:space="preserve">POGODBA O IZVAJANJU STORITEV – </w:t>
      </w:r>
    </w:p>
    <w:p w14:paraId="0F11EA90" w14:textId="5F049370" w:rsidR="00F11867" w:rsidRPr="005734D0" w:rsidRDefault="00F11867" w:rsidP="00F11867">
      <w:pPr>
        <w:spacing w:before="224" w:after="224" w:line="240" w:lineRule="auto"/>
        <w:jc w:val="center"/>
        <w:outlineLvl w:val="1"/>
        <w:rPr>
          <w:rFonts w:ascii="Helvetica" w:eastAsiaTheme="minorHAnsi" w:hAnsi="Helvetica"/>
          <w:sz w:val="22"/>
          <w:szCs w:val="22"/>
        </w:rPr>
      </w:pPr>
      <w:r w:rsidRPr="005734D0">
        <w:rPr>
          <w:rFonts w:ascii="Arial" w:eastAsiaTheme="minorHAnsi" w:hAnsi="Arial" w:cs="Arial"/>
          <w:b/>
          <w:bCs/>
          <w:color w:val="000000"/>
          <w:sz w:val="27"/>
          <w:szCs w:val="27"/>
        </w:rPr>
        <w:t xml:space="preserve">ČIŠČENJE </w:t>
      </w:r>
      <w:r>
        <w:rPr>
          <w:rFonts w:ascii="Arial" w:eastAsiaTheme="minorHAnsi" w:hAnsi="Arial" w:cs="Arial"/>
          <w:b/>
          <w:bCs/>
          <w:color w:val="000000"/>
          <w:sz w:val="27"/>
          <w:szCs w:val="27"/>
        </w:rPr>
        <w:t xml:space="preserve">ŠOLSKIH </w:t>
      </w:r>
      <w:r w:rsidRPr="005734D0">
        <w:rPr>
          <w:rFonts w:ascii="Arial" w:eastAsiaTheme="minorHAnsi" w:hAnsi="Arial" w:cs="Arial"/>
          <w:b/>
          <w:bCs/>
          <w:color w:val="000000"/>
          <w:sz w:val="27"/>
          <w:szCs w:val="27"/>
        </w:rPr>
        <w:t>POSLOVNIH PROSTOROV za obdobje 20</w:t>
      </w:r>
      <w:r w:rsidR="00BB076D">
        <w:rPr>
          <w:rFonts w:ascii="Arial" w:eastAsiaTheme="minorHAnsi" w:hAnsi="Arial" w:cs="Arial"/>
          <w:b/>
          <w:bCs/>
          <w:color w:val="000000"/>
          <w:sz w:val="27"/>
          <w:szCs w:val="27"/>
        </w:rPr>
        <w:t>22</w:t>
      </w:r>
      <w:r w:rsidRPr="005734D0">
        <w:rPr>
          <w:rFonts w:ascii="Arial" w:eastAsiaTheme="minorHAnsi" w:hAnsi="Arial" w:cs="Arial"/>
          <w:b/>
          <w:bCs/>
          <w:color w:val="000000"/>
          <w:sz w:val="27"/>
          <w:szCs w:val="27"/>
        </w:rPr>
        <w:t xml:space="preserve"> - 202</w:t>
      </w:r>
      <w:r w:rsidR="00BB076D">
        <w:rPr>
          <w:rFonts w:ascii="Arial" w:eastAsiaTheme="minorHAnsi" w:hAnsi="Arial" w:cs="Arial"/>
          <w:b/>
          <w:bCs/>
          <w:color w:val="000000"/>
          <w:sz w:val="27"/>
          <w:szCs w:val="27"/>
        </w:rPr>
        <w:t>6</w:t>
      </w:r>
    </w:p>
    <w:p w14:paraId="3D605541" w14:textId="77777777" w:rsidR="00F11867" w:rsidRPr="005734D0" w:rsidRDefault="00F11867" w:rsidP="00F11867">
      <w:pPr>
        <w:spacing w:before="225" w:after="225" w:line="240" w:lineRule="auto"/>
        <w:jc w:val="center"/>
        <w:rPr>
          <w:rFonts w:ascii="Helvetica" w:eastAsiaTheme="minorHAnsi" w:hAnsi="Helvetica"/>
          <w:sz w:val="22"/>
          <w:szCs w:val="22"/>
        </w:rPr>
      </w:pPr>
      <w:r w:rsidRPr="005734D0">
        <w:rPr>
          <w:rFonts w:ascii="Arial" w:eastAsiaTheme="minorHAnsi" w:hAnsi="Arial" w:cs="Arial"/>
          <w:color w:val="000000"/>
          <w:sz w:val="18"/>
          <w:szCs w:val="18"/>
        </w:rPr>
        <w:t>sklenjena med</w:t>
      </w:r>
    </w:p>
    <w:p w14:paraId="33B36845" w14:textId="2F0F042F" w:rsidR="00F11867" w:rsidRPr="005734D0" w:rsidRDefault="00F11867" w:rsidP="00F11867">
      <w:pPr>
        <w:spacing w:after="0" w:line="240" w:lineRule="auto"/>
        <w:rPr>
          <w:rFonts w:ascii="Helvetica" w:eastAsiaTheme="minorHAnsi" w:hAnsi="Helvetica"/>
          <w:sz w:val="22"/>
          <w:szCs w:val="22"/>
        </w:rPr>
      </w:pPr>
      <w:r w:rsidRPr="005734D0">
        <w:rPr>
          <w:rFonts w:ascii="Arial" w:eastAsiaTheme="minorHAnsi" w:hAnsi="Arial" w:cs="Arial"/>
          <w:b/>
          <w:bCs/>
          <w:color w:val="000000"/>
          <w:sz w:val="18"/>
          <w:szCs w:val="18"/>
        </w:rPr>
        <w:t xml:space="preserve">NAROČNIKOM: </w:t>
      </w:r>
      <w:bookmarkStart w:id="9" w:name="_Hlk8810640"/>
      <w:r w:rsidR="00285147" w:rsidRPr="00A203BD">
        <w:rPr>
          <w:rFonts w:ascii="Arial" w:hAnsi="Arial" w:cs="Arial"/>
          <w:b/>
          <w:color w:val="000000"/>
          <w:sz w:val="18"/>
          <w:szCs w:val="18"/>
        </w:rPr>
        <w:t>GIMNAZIJA IN SREDNJA ŠOLA ZA KEMIJO IN FARMACIJO RUŠE</w:t>
      </w:r>
      <w:r w:rsidRPr="00EB0141">
        <w:rPr>
          <w:rFonts w:ascii="Arial" w:eastAsiaTheme="minorHAnsi" w:hAnsi="Arial" w:cs="Arial"/>
          <w:b/>
          <w:bCs/>
          <w:color w:val="000000"/>
          <w:sz w:val="18"/>
          <w:szCs w:val="18"/>
        </w:rPr>
        <w:t>, Šolska ulica 16, 2342 Ruše</w:t>
      </w:r>
      <w:bookmarkEnd w:id="9"/>
      <w:r w:rsidRPr="005734D0">
        <w:rPr>
          <w:rFonts w:ascii="Arial" w:eastAsiaTheme="minorHAnsi" w:hAnsi="Arial" w:cs="Arial"/>
          <w:b/>
          <w:bCs/>
          <w:color w:val="000000"/>
          <w:sz w:val="18"/>
          <w:szCs w:val="18"/>
        </w:rPr>
        <w:t>,</w:t>
      </w:r>
      <w:r w:rsidR="00285147">
        <w:rPr>
          <w:rFonts w:ascii="Arial" w:eastAsiaTheme="minorHAnsi" w:hAnsi="Arial" w:cs="Arial"/>
          <w:color w:val="000000"/>
          <w:sz w:val="18"/>
          <w:szCs w:val="18"/>
        </w:rPr>
        <w:t xml:space="preserve"> </w:t>
      </w:r>
      <w:r w:rsidRPr="005734D0">
        <w:rPr>
          <w:rFonts w:ascii="Arial" w:eastAsiaTheme="minorHAnsi" w:hAnsi="Arial" w:cs="Arial"/>
          <w:color w:val="000000"/>
          <w:sz w:val="18"/>
          <w:szCs w:val="18"/>
        </w:rPr>
        <w:t xml:space="preserve">ki </w:t>
      </w:r>
      <w:r>
        <w:rPr>
          <w:rFonts w:ascii="Arial" w:eastAsiaTheme="minorHAnsi" w:hAnsi="Arial" w:cs="Arial"/>
          <w:color w:val="000000"/>
          <w:sz w:val="18"/>
          <w:szCs w:val="18"/>
        </w:rPr>
        <w:t>jo</w:t>
      </w:r>
      <w:r w:rsidRPr="005734D0">
        <w:rPr>
          <w:rFonts w:ascii="Arial" w:eastAsiaTheme="minorHAnsi" w:hAnsi="Arial" w:cs="Arial"/>
          <w:color w:val="000000"/>
          <w:sz w:val="18"/>
          <w:szCs w:val="18"/>
        </w:rPr>
        <w:t xml:space="preserve"> zastopa </w:t>
      </w:r>
      <w:r>
        <w:rPr>
          <w:rFonts w:ascii="Arial" w:eastAsiaTheme="minorHAnsi" w:hAnsi="Arial" w:cs="Arial"/>
          <w:color w:val="000000"/>
          <w:sz w:val="18"/>
          <w:szCs w:val="18"/>
        </w:rPr>
        <w:t>ravnatelj Samo Robič</w:t>
      </w:r>
      <w:r w:rsidRPr="005734D0">
        <w:rPr>
          <w:rFonts w:ascii="Helvetica" w:eastAsiaTheme="minorHAnsi" w:hAnsi="Helvetica"/>
          <w:sz w:val="22"/>
          <w:szCs w:val="22"/>
        </w:rPr>
        <w:br/>
      </w:r>
    </w:p>
    <w:tbl>
      <w:tblPr>
        <w:tblStyle w:val="NormalTablePHPDOCX4"/>
        <w:tblW w:w="3500" w:type="pct"/>
        <w:tblInd w:w="108" w:type="dxa"/>
        <w:tblLook w:val="04A0" w:firstRow="1" w:lastRow="0" w:firstColumn="1" w:lastColumn="0" w:noHBand="0" w:noVBand="1"/>
      </w:tblPr>
      <w:tblGrid>
        <w:gridCol w:w="3300"/>
        <w:gridCol w:w="3049"/>
      </w:tblGrid>
      <w:tr w:rsidR="00F11867" w:rsidRPr="005734D0" w14:paraId="7E018A11" w14:textId="77777777" w:rsidTr="000F4278">
        <w:tc>
          <w:tcPr>
            <w:tcW w:w="3300" w:type="dxa"/>
            <w:tcMar>
              <w:top w:w="0" w:type="auto"/>
              <w:bottom w:w="0" w:type="auto"/>
            </w:tcMar>
            <w:vAlign w:val="center"/>
          </w:tcPr>
          <w:p w14:paraId="04B3E7C0" w14:textId="77777777" w:rsidR="00F11867" w:rsidRPr="005734D0" w:rsidRDefault="00F11867" w:rsidP="000F4278">
            <w:pPr>
              <w:rPr>
                <w:rFonts w:ascii="Helvetica" w:hAnsi="Helvetica"/>
              </w:rPr>
            </w:pPr>
            <w:r w:rsidRPr="005734D0">
              <w:rPr>
                <w:rFonts w:ascii="Arial" w:hAnsi="Arial" w:cs="Arial"/>
                <w:color w:val="000000"/>
                <w:position w:val="-2"/>
                <w:sz w:val="18"/>
                <w:szCs w:val="18"/>
              </w:rPr>
              <w:t>Matična številka:</w:t>
            </w:r>
          </w:p>
        </w:tc>
        <w:tc>
          <w:tcPr>
            <w:tcW w:w="0" w:type="auto"/>
            <w:tcMar>
              <w:top w:w="0" w:type="auto"/>
              <w:bottom w:w="0" w:type="auto"/>
            </w:tcMar>
            <w:vAlign w:val="center"/>
          </w:tcPr>
          <w:p w14:paraId="04CE6B93" w14:textId="77777777" w:rsidR="00F11867" w:rsidRPr="005734D0" w:rsidRDefault="00F11867" w:rsidP="000F4278">
            <w:pPr>
              <w:rPr>
                <w:rFonts w:ascii="Helvetica" w:hAnsi="Helvetica"/>
              </w:rPr>
            </w:pPr>
            <w:r w:rsidRPr="008E7E3B">
              <w:rPr>
                <w:rFonts w:ascii="Arial" w:hAnsi="Arial" w:cs="Arial"/>
                <w:color w:val="000000"/>
                <w:position w:val="-2"/>
                <w:sz w:val="18"/>
                <w:szCs w:val="18"/>
              </w:rPr>
              <w:t>5085861000</w:t>
            </w:r>
          </w:p>
        </w:tc>
      </w:tr>
      <w:tr w:rsidR="00F11867" w:rsidRPr="005734D0" w14:paraId="34FCCA15" w14:textId="77777777" w:rsidTr="000F4278">
        <w:tc>
          <w:tcPr>
            <w:tcW w:w="3300" w:type="dxa"/>
            <w:tcMar>
              <w:top w:w="0" w:type="auto"/>
              <w:bottom w:w="0" w:type="auto"/>
            </w:tcMar>
            <w:vAlign w:val="center"/>
          </w:tcPr>
          <w:p w14:paraId="1C1A99B3" w14:textId="77777777" w:rsidR="00F11867" w:rsidRPr="005734D0" w:rsidRDefault="00F11867" w:rsidP="000F4278">
            <w:pPr>
              <w:rPr>
                <w:rFonts w:ascii="Helvetica" w:hAnsi="Helvetica"/>
              </w:rPr>
            </w:pPr>
            <w:r w:rsidRPr="005734D0">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438734AE" w14:textId="77777777" w:rsidR="00F11867" w:rsidRPr="005734D0" w:rsidRDefault="00F11867" w:rsidP="000F4278">
            <w:pPr>
              <w:rPr>
                <w:rFonts w:ascii="Helvetica" w:hAnsi="Helvetica"/>
              </w:rPr>
            </w:pPr>
            <w:r w:rsidRPr="008E7E3B">
              <w:rPr>
                <w:rFonts w:ascii="Arial" w:hAnsi="Arial" w:cs="Arial"/>
                <w:color w:val="000000"/>
                <w:position w:val="-2"/>
                <w:sz w:val="18"/>
                <w:szCs w:val="18"/>
              </w:rPr>
              <w:t>11732199</w:t>
            </w:r>
          </w:p>
        </w:tc>
      </w:tr>
      <w:tr w:rsidR="00F11867" w:rsidRPr="005734D0" w14:paraId="196D5600" w14:textId="77777777" w:rsidTr="000F4278">
        <w:tc>
          <w:tcPr>
            <w:tcW w:w="3300" w:type="dxa"/>
            <w:tcMar>
              <w:top w:w="0" w:type="auto"/>
              <w:bottom w:w="0" w:type="auto"/>
            </w:tcMar>
            <w:vAlign w:val="center"/>
          </w:tcPr>
          <w:p w14:paraId="60E15D6C" w14:textId="77777777" w:rsidR="00F11867" w:rsidRPr="005734D0" w:rsidRDefault="00F11867" w:rsidP="000F4278">
            <w:pPr>
              <w:rPr>
                <w:rFonts w:ascii="Helvetica" w:hAnsi="Helvetica"/>
              </w:rPr>
            </w:pPr>
            <w:r w:rsidRPr="005734D0">
              <w:rPr>
                <w:rFonts w:ascii="Arial" w:hAnsi="Arial" w:cs="Arial"/>
                <w:color w:val="000000"/>
                <w:position w:val="-2"/>
                <w:sz w:val="18"/>
                <w:szCs w:val="18"/>
              </w:rPr>
              <w:t>Transakcijski račun (TRR):</w:t>
            </w:r>
          </w:p>
        </w:tc>
        <w:tc>
          <w:tcPr>
            <w:tcW w:w="0" w:type="auto"/>
            <w:tcMar>
              <w:top w:w="0" w:type="auto"/>
              <w:bottom w:w="0" w:type="auto"/>
            </w:tcMar>
            <w:vAlign w:val="center"/>
          </w:tcPr>
          <w:p w14:paraId="40C9D140" w14:textId="77777777" w:rsidR="00F11867" w:rsidRPr="005734D0" w:rsidRDefault="00F11867" w:rsidP="000F4278">
            <w:pPr>
              <w:rPr>
                <w:rFonts w:ascii="Helvetica" w:hAnsi="Helvetica"/>
              </w:rPr>
            </w:pPr>
            <w:r w:rsidRPr="005734D0">
              <w:rPr>
                <w:rFonts w:ascii="Arial" w:hAnsi="Arial" w:cs="Arial"/>
                <w:color w:val="000000"/>
                <w:position w:val="-2"/>
                <w:sz w:val="18"/>
                <w:szCs w:val="18"/>
              </w:rPr>
              <w:t xml:space="preserve">SI56 </w:t>
            </w:r>
            <w:r w:rsidRPr="008E7E3B">
              <w:rPr>
                <w:rFonts w:ascii="Arial" w:hAnsi="Arial" w:cs="Arial"/>
                <w:color w:val="000000"/>
                <w:position w:val="-2"/>
                <w:sz w:val="18"/>
                <w:szCs w:val="18"/>
              </w:rPr>
              <w:t>0110 0603 0695 964</w:t>
            </w:r>
          </w:p>
        </w:tc>
      </w:tr>
    </w:tbl>
    <w:p w14:paraId="1288F7FF" w14:textId="77777777" w:rsidR="00F11867" w:rsidRPr="005734D0" w:rsidRDefault="00F11867" w:rsidP="00F11867">
      <w:pPr>
        <w:spacing w:after="200" w:line="276" w:lineRule="auto"/>
        <w:rPr>
          <w:rFonts w:ascii="Helvetica" w:eastAsiaTheme="minorHAnsi" w:hAnsi="Helvetica"/>
          <w:sz w:val="22"/>
          <w:szCs w:val="22"/>
        </w:rPr>
      </w:pPr>
    </w:p>
    <w:p w14:paraId="2B9EBBBE" w14:textId="77777777" w:rsidR="00F11867" w:rsidRPr="005734D0" w:rsidRDefault="00F11867" w:rsidP="00F11867">
      <w:pPr>
        <w:spacing w:before="225" w:after="225" w:line="240" w:lineRule="auto"/>
        <w:jc w:val="center"/>
        <w:rPr>
          <w:rFonts w:ascii="Helvetica" w:eastAsiaTheme="minorHAnsi" w:hAnsi="Helvetica"/>
          <w:sz w:val="22"/>
          <w:szCs w:val="22"/>
        </w:rPr>
      </w:pPr>
      <w:r w:rsidRPr="005734D0">
        <w:rPr>
          <w:rFonts w:ascii="Arial" w:eastAsiaTheme="minorHAnsi" w:hAnsi="Arial" w:cs="Arial"/>
          <w:color w:val="000000"/>
          <w:sz w:val="18"/>
          <w:szCs w:val="18"/>
        </w:rPr>
        <w:t>in</w:t>
      </w:r>
    </w:p>
    <w:p w14:paraId="03953428" w14:textId="77777777" w:rsidR="00F11867" w:rsidRPr="005734D0" w:rsidRDefault="00F11867" w:rsidP="00F11867">
      <w:pPr>
        <w:spacing w:before="225" w:after="225" w:line="240" w:lineRule="auto"/>
        <w:jc w:val="both"/>
        <w:rPr>
          <w:rFonts w:ascii="Helvetica" w:eastAsiaTheme="minorHAnsi" w:hAnsi="Helvetica"/>
          <w:sz w:val="22"/>
          <w:szCs w:val="22"/>
        </w:rPr>
      </w:pPr>
      <w:r w:rsidRPr="005734D0">
        <w:rPr>
          <w:rFonts w:ascii="Arial" w:eastAsiaTheme="minorHAnsi" w:hAnsi="Arial" w:cs="Arial"/>
          <w:b/>
          <w:bCs/>
          <w:color w:val="000000"/>
          <w:sz w:val="18"/>
          <w:szCs w:val="18"/>
        </w:rPr>
        <w:t>IZVAJALCEM: </w:t>
      </w:r>
      <w:r w:rsidRPr="005734D0">
        <w:rPr>
          <w:rFonts w:ascii="Arial" w:eastAsiaTheme="minorHAnsi" w:hAnsi="Arial" w:cs="Arial"/>
          <w:color w:val="000000"/>
          <w:sz w:val="18"/>
          <w:szCs w:val="18"/>
        </w:rPr>
        <w:t>___________________________________,</w:t>
      </w:r>
      <w:r w:rsidRPr="005734D0">
        <w:rPr>
          <w:rFonts w:ascii="Arial" w:eastAsiaTheme="minorHAnsi" w:hAnsi="Arial" w:cs="Arial"/>
          <w:color w:val="000000"/>
          <w:sz w:val="18"/>
          <w:szCs w:val="18"/>
        </w:rPr>
        <w:br/>
        <w:t>ki ga zastopa ___________________________________,</w:t>
      </w:r>
    </w:p>
    <w:tbl>
      <w:tblPr>
        <w:tblStyle w:val="NormalTablePHPDOCX4"/>
        <w:tblW w:w="3500" w:type="pct"/>
        <w:tblInd w:w="108" w:type="dxa"/>
        <w:tblLook w:val="04A0" w:firstRow="1" w:lastRow="0" w:firstColumn="1" w:lastColumn="0" w:noHBand="0" w:noVBand="1"/>
      </w:tblPr>
      <w:tblGrid>
        <w:gridCol w:w="3300"/>
        <w:gridCol w:w="3049"/>
      </w:tblGrid>
      <w:tr w:rsidR="00F11867" w:rsidRPr="005734D0" w14:paraId="4D25D7CF" w14:textId="77777777" w:rsidTr="000F4278">
        <w:tc>
          <w:tcPr>
            <w:tcW w:w="3300" w:type="dxa"/>
            <w:tcMar>
              <w:top w:w="0" w:type="auto"/>
              <w:bottom w:w="0" w:type="auto"/>
            </w:tcMar>
            <w:vAlign w:val="center"/>
          </w:tcPr>
          <w:p w14:paraId="0DFE84A1" w14:textId="77777777" w:rsidR="00F11867" w:rsidRPr="005734D0" w:rsidRDefault="00F11867" w:rsidP="000F4278">
            <w:pPr>
              <w:rPr>
                <w:rFonts w:ascii="Helvetica" w:hAnsi="Helvetica"/>
              </w:rPr>
            </w:pPr>
            <w:r w:rsidRPr="005734D0">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7832BA66" w14:textId="77777777" w:rsidR="00F11867" w:rsidRPr="005734D0" w:rsidRDefault="00F11867" w:rsidP="000F4278">
            <w:pPr>
              <w:rPr>
                <w:rFonts w:ascii="Helvetica" w:hAnsi="Helvetica"/>
              </w:rPr>
            </w:pPr>
            <w:r w:rsidRPr="005734D0">
              <w:rPr>
                <w:rFonts w:ascii="Arial" w:hAnsi="Arial" w:cs="Arial"/>
                <w:color w:val="000000"/>
                <w:position w:val="-2"/>
                <w:sz w:val="18"/>
                <w:szCs w:val="18"/>
              </w:rPr>
              <w:t> </w:t>
            </w:r>
          </w:p>
        </w:tc>
      </w:tr>
      <w:tr w:rsidR="00F11867" w:rsidRPr="005734D0" w14:paraId="112C1475" w14:textId="77777777" w:rsidTr="000F4278">
        <w:tc>
          <w:tcPr>
            <w:tcW w:w="3300" w:type="dxa"/>
            <w:tcMar>
              <w:top w:w="0" w:type="auto"/>
              <w:bottom w:w="0" w:type="auto"/>
            </w:tcMar>
            <w:vAlign w:val="center"/>
          </w:tcPr>
          <w:p w14:paraId="3FD50AAC" w14:textId="77777777" w:rsidR="00F11867" w:rsidRPr="005734D0" w:rsidRDefault="00F11867" w:rsidP="000F4278">
            <w:pPr>
              <w:rPr>
                <w:rFonts w:ascii="Helvetica" w:hAnsi="Helvetica"/>
              </w:rPr>
            </w:pPr>
            <w:r w:rsidRPr="005734D0">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6B074698" w14:textId="77777777" w:rsidR="00F11867" w:rsidRPr="005734D0" w:rsidRDefault="00F11867" w:rsidP="000F4278">
            <w:pPr>
              <w:rPr>
                <w:rFonts w:ascii="Helvetica" w:hAnsi="Helvetica"/>
              </w:rPr>
            </w:pPr>
            <w:r w:rsidRPr="005734D0">
              <w:rPr>
                <w:rFonts w:ascii="Arial" w:hAnsi="Arial" w:cs="Arial"/>
                <w:color w:val="000000"/>
                <w:position w:val="-2"/>
                <w:sz w:val="18"/>
                <w:szCs w:val="18"/>
              </w:rPr>
              <w:t> </w:t>
            </w:r>
          </w:p>
        </w:tc>
      </w:tr>
      <w:tr w:rsidR="00F11867" w:rsidRPr="005734D0" w14:paraId="10E73763" w14:textId="77777777" w:rsidTr="000F4278">
        <w:tc>
          <w:tcPr>
            <w:tcW w:w="3300" w:type="dxa"/>
            <w:tcMar>
              <w:top w:w="0" w:type="auto"/>
              <w:bottom w:w="0" w:type="auto"/>
            </w:tcMar>
            <w:vAlign w:val="center"/>
          </w:tcPr>
          <w:p w14:paraId="63197AE2" w14:textId="77777777" w:rsidR="00F11867" w:rsidRPr="005734D0" w:rsidRDefault="00F11867" w:rsidP="000F4278">
            <w:pPr>
              <w:rPr>
                <w:rFonts w:ascii="Helvetica" w:hAnsi="Helvetica"/>
              </w:rPr>
            </w:pPr>
            <w:r w:rsidRPr="005734D0">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638C1AA6" w14:textId="77777777" w:rsidR="00F11867" w:rsidRPr="005734D0" w:rsidRDefault="00F11867" w:rsidP="000F4278">
            <w:pPr>
              <w:rPr>
                <w:rFonts w:ascii="Helvetica" w:hAnsi="Helvetica"/>
              </w:rPr>
            </w:pPr>
            <w:r w:rsidRPr="005734D0">
              <w:rPr>
                <w:rFonts w:ascii="Arial" w:hAnsi="Arial" w:cs="Arial"/>
                <w:color w:val="000000"/>
                <w:position w:val="-2"/>
                <w:sz w:val="18"/>
                <w:szCs w:val="18"/>
              </w:rPr>
              <w:t> </w:t>
            </w:r>
          </w:p>
        </w:tc>
      </w:tr>
    </w:tbl>
    <w:p w14:paraId="114485B8" w14:textId="77777777" w:rsidR="00F11867" w:rsidRPr="005734D0" w:rsidRDefault="00F11867" w:rsidP="00F11867">
      <w:pPr>
        <w:spacing w:before="225" w:after="225" w:line="240" w:lineRule="auto"/>
        <w:jc w:val="both"/>
        <w:rPr>
          <w:rFonts w:ascii="Helvetica" w:eastAsiaTheme="minorHAnsi" w:hAnsi="Helvetica"/>
          <w:sz w:val="22"/>
          <w:szCs w:val="22"/>
        </w:rPr>
      </w:pPr>
      <w:r w:rsidRPr="005734D0">
        <w:rPr>
          <w:rFonts w:ascii="Arial" w:eastAsiaTheme="minorHAnsi" w:hAnsi="Arial" w:cs="Arial"/>
          <w:color w:val="000000"/>
          <w:sz w:val="18"/>
          <w:szCs w:val="18"/>
        </w:rPr>
        <w:t> </w:t>
      </w:r>
    </w:p>
    <w:p w14:paraId="0CCA9287" w14:textId="77777777" w:rsidR="00F11867" w:rsidRPr="005734D0" w:rsidRDefault="00F11867" w:rsidP="00F11867">
      <w:pPr>
        <w:spacing w:before="225" w:after="225" w:line="240" w:lineRule="auto"/>
        <w:jc w:val="both"/>
        <w:rPr>
          <w:rFonts w:ascii="Helvetica" w:eastAsiaTheme="minorHAnsi" w:hAnsi="Helvetica"/>
          <w:sz w:val="22"/>
          <w:szCs w:val="22"/>
        </w:rPr>
      </w:pPr>
      <w:r w:rsidRPr="005734D0">
        <w:rPr>
          <w:rFonts w:ascii="Arial" w:eastAsiaTheme="minorHAnsi" w:hAnsi="Arial" w:cs="Arial"/>
          <w:b/>
          <w:bCs/>
          <w:color w:val="000000"/>
          <w:sz w:val="18"/>
          <w:szCs w:val="18"/>
        </w:rPr>
        <w:t>I. UVODNE DOLOČBE</w:t>
      </w:r>
    </w:p>
    <w:p w14:paraId="5263FEBD" w14:textId="77777777" w:rsidR="00F11867" w:rsidRPr="005734D0" w:rsidRDefault="00F11867" w:rsidP="00F11867">
      <w:pPr>
        <w:spacing w:after="0" w:line="240" w:lineRule="auto"/>
        <w:jc w:val="center"/>
        <w:rPr>
          <w:rFonts w:ascii="Helvetica" w:eastAsiaTheme="minorHAnsi" w:hAnsi="Helvetica"/>
          <w:sz w:val="22"/>
          <w:szCs w:val="22"/>
        </w:rPr>
      </w:pPr>
      <w:r w:rsidRPr="005734D0">
        <w:rPr>
          <w:rFonts w:ascii="Arial" w:eastAsiaTheme="minorHAnsi" w:hAnsi="Arial" w:cs="Arial"/>
          <w:b/>
          <w:bCs/>
          <w:color w:val="000000"/>
          <w:sz w:val="18"/>
          <w:szCs w:val="18"/>
        </w:rPr>
        <w:t>1. člen</w:t>
      </w:r>
    </w:p>
    <w:tbl>
      <w:tblPr>
        <w:tblStyle w:val="NormalTablePHPDOCX4"/>
        <w:tblW w:w="0" w:type="auto"/>
        <w:tblInd w:w="108" w:type="dxa"/>
        <w:tblLook w:val="04A0" w:firstRow="1" w:lastRow="0" w:firstColumn="1" w:lastColumn="0" w:noHBand="0" w:noVBand="1"/>
      </w:tblPr>
      <w:tblGrid>
        <w:gridCol w:w="8962"/>
      </w:tblGrid>
      <w:tr w:rsidR="00F11867" w:rsidRPr="005734D0" w14:paraId="5B69ABEF" w14:textId="77777777" w:rsidTr="000F4278">
        <w:tc>
          <w:tcPr>
            <w:tcW w:w="0" w:type="auto"/>
            <w:tcMar>
              <w:top w:w="0" w:type="auto"/>
              <w:bottom w:w="0" w:type="auto"/>
            </w:tcMar>
          </w:tcPr>
          <w:p w14:paraId="61306D41"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Naročnik in izvajalec ugotavljata, da je bil na osnovi:</w:t>
            </w:r>
          </w:p>
          <w:tbl>
            <w:tblPr>
              <w:tblStyle w:val="NormalTablePHPDOCX4"/>
              <w:tblW w:w="0" w:type="auto"/>
              <w:tblLook w:val="04A0" w:firstRow="1" w:lastRow="0" w:firstColumn="1" w:lastColumn="0" w:noHBand="0" w:noVBand="1"/>
            </w:tblPr>
            <w:tblGrid>
              <w:gridCol w:w="8746"/>
            </w:tblGrid>
            <w:tr w:rsidR="00F11867" w:rsidRPr="005734D0" w14:paraId="0E3589E9" w14:textId="77777777" w:rsidTr="000F4278">
              <w:tc>
                <w:tcPr>
                  <w:tcW w:w="0" w:type="auto"/>
                  <w:tcMar>
                    <w:top w:w="0" w:type="auto"/>
                    <w:bottom w:w="0" w:type="auto"/>
                  </w:tcMar>
                </w:tcPr>
                <w:p w14:paraId="19DC333A" w14:textId="77777777" w:rsidR="00F11867" w:rsidRPr="005734D0" w:rsidRDefault="00F11867" w:rsidP="00783297">
                  <w:pPr>
                    <w:numPr>
                      <w:ilvl w:val="0"/>
                      <w:numId w:val="23"/>
                    </w:numPr>
                    <w:jc w:val="both"/>
                    <w:rPr>
                      <w:rFonts w:ascii="Arial" w:hAnsi="Arial" w:cs="Arial"/>
                      <w:color w:val="000000"/>
                      <w:sz w:val="18"/>
                      <w:szCs w:val="18"/>
                    </w:rPr>
                  </w:pPr>
                  <w:r w:rsidRPr="005734D0">
                    <w:rPr>
                      <w:rFonts w:ascii="Arial" w:hAnsi="Arial" w:cs="Arial"/>
                      <w:color w:val="000000"/>
                      <w:sz w:val="18"/>
                      <w:szCs w:val="18"/>
                    </w:rPr>
                    <w:t>javnega naročila, objavljenega na Portalu javnih naročil, številka _____________ z dne ___________ in</w:t>
                  </w:r>
                </w:p>
                <w:p w14:paraId="2FA5FF07" w14:textId="77777777" w:rsidR="00F11867" w:rsidRPr="005734D0" w:rsidRDefault="00F11867" w:rsidP="00783297">
                  <w:pPr>
                    <w:numPr>
                      <w:ilvl w:val="0"/>
                      <w:numId w:val="23"/>
                    </w:numPr>
                    <w:jc w:val="both"/>
                    <w:rPr>
                      <w:rFonts w:ascii="Arial" w:hAnsi="Arial" w:cs="Arial"/>
                      <w:color w:val="000000"/>
                      <w:sz w:val="18"/>
                      <w:szCs w:val="18"/>
                    </w:rPr>
                  </w:pPr>
                  <w:r w:rsidRPr="005734D0">
                    <w:rPr>
                      <w:rFonts w:ascii="Arial" w:hAnsi="Arial" w:cs="Arial"/>
                      <w:color w:val="000000"/>
                      <w:sz w:val="18"/>
                      <w:szCs w:val="18"/>
                    </w:rPr>
                    <w:t>naročnikove odločitve o oddaji naročila javnega naročila številka _____________ z dne _____________,</w:t>
                  </w:r>
                </w:p>
              </w:tc>
            </w:tr>
          </w:tbl>
          <w:p w14:paraId="36F8655E" w14:textId="77777777" w:rsidR="00F11867" w:rsidRPr="005734D0" w:rsidRDefault="00F11867" w:rsidP="000F4278">
            <w:pPr>
              <w:rPr>
                <w:rFonts w:ascii="Helvetica" w:hAnsi="Helvetica"/>
              </w:rPr>
            </w:pPr>
          </w:p>
          <w:p w14:paraId="7255AA0D"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izbran izvajalec kot najugodnejši ponudnik v okviru predmetnega javnega naročila, zaradi česar se sklepa predmetna pogodba.</w:t>
            </w:r>
          </w:p>
        </w:tc>
      </w:tr>
    </w:tbl>
    <w:p w14:paraId="7FF5C95C" w14:textId="77777777" w:rsidR="00F11867" w:rsidRPr="005734D0" w:rsidRDefault="00F11867" w:rsidP="00F11867">
      <w:pPr>
        <w:spacing w:before="225" w:after="225" w:line="240" w:lineRule="auto"/>
        <w:jc w:val="both"/>
        <w:rPr>
          <w:rFonts w:ascii="Helvetica" w:eastAsiaTheme="minorHAnsi" w:hAnsi="Helvetica"/>
          <w:sz w:val="22"/>
          <w:szCs w:val="22"/>
        </w:rPr>
      </w:pPr>
      <w:r w:rsidRPr="005734D0">
        <w:rPr>
          <w:rFonts w:ascii="Arial" w:eastAsiaTheme="minorHAnsi" w:hAnsi="Arial" w:cs="Arial"/>
          <w:b/>
          <w:bCs/>
          <w:color w:val="000000"/>
          <w:sz w:val="18"/>
          <w:szCs w:val="18"/>
        </w:rPr>
        <w:t>II. PREDMET POGODBE</w:t>
      </w:r>
    </w:p>
    <w:p w14:paraId="133AD0F3" w14:textId="77777777" w:rsidR="00F11867" w:rsidRPr="005734D0" w:rsidRDefault="00F11867" w:rsidP="00F11867">
      <w:pPr>
        <w:spacing w:after="0" w:line="240" w:lineRule="auto"/>
        <w:jc w:val="center"/>
        <w:rPr>
          <w:rFonts w:ascii="Helvetica" w:eastAsiaTheme="minorHAnsi" w:hAnsi="Helvetica"/>
          <w:sz w:val="22"/>
          <w:szCs w:val="22"/>
        </w:rPr>
      </w:pPr>
      <w:r w:rsidRPr="005734D0">
        <w:rPr>
          <w:rFonts w:ascii="Arial" w:eastAsiaTheme="minorHAnsi" w:hAnsi="Arial" w:cs="Arial"/>
          <w:b/>
          <w:bCs/>
          <w:color w:val="000000"/>
          <w:sz w:val="18"/>
          <w:szCs w:val="18"/>
        </w:rPr>
        <w:t>2. člen</w:t>
      </w:r>
    </w:p>
    <w:tbl>
      <w:tblPr>
        <w:tblStyle w:val="NormalTablePHPDOCX4"/>
        <w:tblW w:w="0" w:type="auto"/>
        <w:tblInd w:w="108" w:type="dxa"/>
        <w:tblLook w:val="04A0" w:firstRow="1" w:lastRow="0" w:firstColumn="1" w:lastColumn="0" w:noHBand="0" w:noVBand="1"/>
      </w:tblPr>
      <w:tblGrid>
        <w:gridCol w:w="8962"/>
      </w:tblGrid>
      <w:tr w:rsidR="00F11867" w:rsidRPr="005734D0" w14:paraId="7D797AD9" w14:textId="77777777" w:rsidTr="000F4278">
        <w:tc>
          <w:tcPr>
            <w:tcW w:w="0" w:type="auto"/>
            <w:tcMar>
              <w:top w:w="0" w:type="auto"/>
              <w:bottom w:w="0" w:type="auto"/>
            </w:tcMar>
          </w:tcPr>
          <w:p w14:paraId="526EBDF0"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 xml:space="preserve">S to pogodbo naročnik oddaja, izvajalec pa prevzema v izvedbo storitev </w:t>
            </w:r>
            <w:r>
              <w:rPr>
                <w:rFonts w:ascii="Arial" w:hAnsi="Arial" w:cs="Arial"/>
                <w:color w:val="000000"/>
                <w:sz w:val="18"/>
                <w:szCs w:val="18"/>
              </w:rPr>
              <w:t>»</w:t>
            </w:r>
            <w:r w:rsidRPr="00A220EA">
              <w:rPr>
                <w:rFonts w:ascii="Arial" w:hAnsi="Arial" w:cs="Arial"/>
                <w:color w:val="000000"/>
                <w:sz w:val="18"/>
                <w:szCs w:val="18"/>
              </w:rPr>
              <w:t>Okolju prijazno čiščenje šolskih prostorov</w:t>
            </w:r>
            <w:r>
              <w:rPr>
                <w:rFonts w:ascii="Arial" w:hAnsi="Arial" w:cs="Arial"/>
                <w:color w:val="000000"/>
                <w:sz w:val="18"/>
                <w:szCs w:val="18"/>
              </w:rPr>
              <w:t>«</w:t>
            </w:r>
            <w:r w:rsidRPr="005734D0">
              <w:rPr>
                <w:rFonts w:ascii="Arial" w:hAnsi="Arial" w:cs="Arial"/>
                <w:b/>
                <w:bCs/>
                <w:color w:val="000000"/>
                <w:sz w:val="18"/>
                <w:szCs w:val="18"/>
              </w:rPr>
              <w:t xml:space="preserve"> </w:t>
            </w:r>
            <w:r w:rsidRPr="005734D0">
              <w:rPr>
                <w:rFonts w:ascii="Arial" w:hAnsi="Arial" w:cs="Arial"/>
                <w:color w:val="000000"/>
                <w:sz w:val="18"/>
                <w:szCs w:val="18"/>
              </w:rPr>
              <w:t>skladu s specifikacijami in opredelitvijo iz razpisne dokumentacije in ponudbe, ki predstavljata sestavni del te pogodbe, v kolikor v tej pogodbi ni kaj izrecno drugače urejeno</w:t>
            </w:r>
            <w:r w:rsidRPr="005734D0">
              <w:rPr>
                <w:rFonts w:ascii="Arial" w:hAnsi="Arial" w:cs="Arial"/>
                <w:b/>
                <w:bCs/>
                <w:color w:val="000000"/>
                <w:sz w:val="18"/>
                <w:szCs w:val="18"/>
              </w:rPr>
              <w:t>.</w:t>
            </w:r>
          </w:p>
        </w:tc>
      </w:tr>
    </w:tbl>
    <w:p w14:paraId="386ACECB" w14:textId="77777777" w:rsidR="00F11867" w:rsidRPr="005734D0" w:rsidRDefault="00F11867" w:rsidP="00F11867">
      <w:pPr>
        <w:spacing w:after="0" w:line="240" w:lineRule="auto"/>
        <w:jc w:val="center"/>
        <w:rPr>
          <w:rFonts w:ascii="Helvetica" w:eastAsiaTheme="minorHAnsi" w:hAnsi="Helvetica"/>
          <w:sz w:val="22"/>
          <w:szCs w:val="22"/>
        </w:rPr>
      </w:pPr>
      <w:r w:rsidRPr="005734D0">
        <w:rPr>
          <w:rFonts w:ascii="Arial" w:eastAsiaTheme="minorHAnsi" w:hAnsi="Arial" w:cs="Arial"/>
          <w:b/>
          <w:bCs/>
          <w:color w:val="000000"/>
          <w:sz w:val="18"/>
          <w:szCs w:val="18"/>
        </w:rPr>
        <w:t>3. člen</w:t>
      </w:r>
    </w:p>
    <w:tbl>
      <w:tblPr>
        <w:tblStyle w:val="NormalTablePHPDOCX4"/>
        <w:tblW w:w="0" w:type="auto"/>
        <w:tblInd w:w="108" w:type="dxa"/>
        <w:tblLook w:val="04A0" w:firstRow="1" w:lastRow="0" w:firstColumn="1" w:lastColumn="0" w:noHBand="0" w:noVBand="1"/>
      </w:tblPr>
      <w:tblGrid>
        <w:gridCol w:w="7300"/>
      </w:tblGrid>
      <w:tr w:rsidR="00F11867" w:rsidRPr="005734D0" w14:paraId="46220A0A" w14:textId="77777777" w:rsidTr="000F4278">
        <w:tc>
          <w:tcPr>
            <w:tcW w:w="0" w:type="auto"/>
            <w:tcMar>
              <w:top w:w="0" w:type="auto"/>
              <w:bottom w:w="0" w:type="auto"/>
            </w:tcMar>
          </w:tcPr>
          <w:p w14:paraId="748C143D"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Izvajalec bo vršil prevzeta dela v skladu in v obsegu določenem z naslednjimi dokumenti:</w:t>
            </w:r>
          </w:p>
          <w:tbl>
            <w:tblPr>
              <w:tblStyle w:val="NormalTablePHPDOCX4"/>
              <w:tblW w:w="0" w:type="auto"/>
              <w:tblLook w:val="04A0" w:firstRow="1" w:lastRow="0" w:firstColumn="1" w:lastColumn="0" w:noHBand="0" w:noVBand="1"/>
            </w:tblPr>
            <w:tblGrid>
              <w:gridCol w:w="6400"/>
            </w:tblGrid>
            <w:tr w:rsidR="00F11867" w:rsidRPr="005734D0" w14:paraId="13E241A9" w14:textId="77777777" w:rsidTr="000F4278">
              <w:tc>
                <w:tcPr>
                  <w:tcW w:w="0" w:type="auto"/>
                  <w:tcMar>
                    <w:top w:w="0" w:type="auto"/>
                    <w:bottom w:w="0" w:type="auto"/>
                  </w:tcMar>
                </w:tcPr>
                <w:p w14:paraId="3CF167D7" w14:textId="77777777" w:rsidR="00F11867" w:rsidRPr="005734D0" w:rsidRDefault="00F11867" w:rsidP="00783297">
                  <w:pPr>
                    <w:numPr>
                      <w:ilvl w:val="0"/>
                      <w:numId w:val="24"/>
                    </w:numPr>
                    <w:jc w:val="both"/>
                    <w:rPr>
                      <w:rFonts w:ascii="Arial" w:hAnsi="Arial" w:cs="Arial"/>
                      <w:color w:val="000000"/>
                      <w:sz w:val="18"/>
                      <w:szCs w:val="18"/>
                    </w:rPr>
                  </w:pPr>
                  <w:r w:rsidRPr="005734D0">
                    <w:rPr>
                      <w:rFonts w:ascii="Arial" w:hAnsi="Arial" w:cs="Arial"/>
                      <w:color w:val="000000"/>
                      <w:sz w:val="18"/>
                      <w:szCs w:val="18"/>
                    </w:rPr>
                    <w:t>Ponudba številka _____________ z dne _______________;</w:t>
                  </w:r>
                </w:p>
                <w:p w14:paraId="14296A5E" w14:textId="77777777" w:rsidR="00F11867" w:rsidRPr="005734D0" w:rsidRDefault="00F11867" w:rsidP="00783297">
                  <w:pPr>
                    <w:numPr>
                      <w:ilvl w:val="0"/>
                      <w:numId w:val="24"/>
                    </w:numPr>
                    <w:jc w:val="both"/>
                    <w:rPr>
                      <w:rFonts w:ascii="Arial" w:hAnsi="Arial" w:cs="Arial"/>
                      <w:color w:val="000000"/>
                      <w:sz w:val="18"/>
                      <w:szCs w:val="18"/>
                    </w:rPr>
                  </w:pPr>
                  <w:r w:rsidRPr="005734D0">
                    <w:rPr>
                      <w:rFonts w:ascii="Arial" w:hAnsi="Arial" w:cs="Arial"/>
                      <w:color w:val="000000"/>
                      <w:sz w:val="18"/>
                      <w:szCs w:val="18"/>
                    </w:rPr>
                    <w:t>Razpisna dokumentacija naročnika v postopku številka __________.</w:t>
                  </w:r>
                </w:p>
              </w:tc>
            </w:tr>
          </w:tbl>
          <w:p w14:paraId="69FDBBFF"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lastRenderedPageBreak/>
              <w:t>Predmetni dokumenti so priloga in sestavni del te pogodbe.</w:t>
            </w:r>
          </w:p>
        </w:tc>
      </w:tr>
    </w:tbl>
    <w:p w14:paraId="22E80AC2" w14:textId="77777777" w:rsidR="00F11867" w:rsidRPr="005734D0" w:rsidRDefault="00F11867" w:rsidP="00F11867">
      <w:pPr>
        <w:spacing w:after="0" w:line="240" w:lineRule="auto"/>
        <w:jc w:val="center"/>
        <w:rPr>
          <w:rFonts w:ascii="Helvetica" w:eastAsiaTheme="minorHAnsi" w:hAnsi="Helvetica"/>
          <w:sz w:val="22"/>
          <w:szCs w:val="22"/>
        </w:rPr>
      </w:pPr>
      <w:r w:rsidRPr="005734D0">
        <w:rPr>
          <w:rFonts w:ascii="Arial" w:eastAsiaTheme="minorHAnsi" w:hAnsi="Arial" w:cs="Arial"/>
          <w:b/>
          <w:bCs/>
          <w:color w:val="000000"/>
          <w:sz w:val="18"/>
          <w:szCs w:val="18"/>
        </w:rPr>
        <w:t>4. člen</w:t>
      </w:r>
    </w:p>
    <w:tbl>
      <w:tblPr>
        <w:tblStyle w:val="NormalTablePHPDOCX4"/>
        <w:tblW w:w="0" w:type="auto"/>
        <w:tblInd w:w="108" w:type="dxa"/>
        <w:tblLook w:val="04A0" w:firstRow="1" w:lastRow="0" w:firstColumn="1" w:lastColumn="0" w:noHBand="0" w:noVBand="1"/>
      </w:tblPr>
      <w:tblGrid>
        <w:gridCol w:w="8962"/>
      </w:tblGrid>
      <w:tr w:rsidR="00F11867" w:rsidRPr="005734D0" w14:paraId="52B69654" w14:textId="77777777" w:rsidTr="000F4278">
        <w:tc>
          <w:tcPr>
            <w:tcW w:w="0" w:type="auto"/>
            <w:tcMar>
              <w:top w:w="0" w:type="auto"/>
              <w:bottom w:w="0" w:type="auto"/>
            </w:tcMar>
          </w:tcPr>
          <w:p w14:paraId="3AF1883F"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Dodatnih storitev, ki niso opredeljene s to pogodbo, izvajalec ne sme opraviti brez predhodnega pisnega soglasja naročnika. Za dodatna storitve, ki bi se izkazale za potrebne šele po sklenitvi te pogodbe, lahko naročnik odda naročilo izvajalcu osnovnega naročila ob upoštevanju določb zakona, ki ureja javno naročanje. Z izvajalcem se v tem primeru sklene dodatek k osnovni pogodbi ali nova pogodba.</w:t>
            </w:r>
          </w:p>
          <w:p w14:paraId="5F04B592"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Naročnik si pridržuje pravico, da zmanjša obseg razpisanih del, ne da bi zato moral navajati posebne razloge. Naročnik si pridržuje pravico, da poveča obsege del na posameznih postavkah, predvsem takrat, kadar bo to gospodarno in v okviru določil ZJN-3.</w:t>
            </w:r>
          </w:p>
        </w:tc>
      </w:tr>
    </w:tbl>
    <w:p w14:paraId="41B1EAC2" w14:textId="77777777" w:rsidR="00F11867" w:rsidRPr="005734D0" w:rsidRDefault="00F11867" w:rsidP="00F11867">
      <w:pPr>
        <w:spacing w:before="225" w:after="225" w:line="240" w:lineRule="auto"/>
        <w:jc w:val="both"/>
        <w:rPr>
          <w:rFonts w:ascii="Helvetica" w:eastAsiaTheme="minorHAnsi" w:hAnsi="Helvetica"/>
          <w:sz w:val="22"/>
          <w:szCs w:val="22"/>
        </w:rPr>
      </w:pPr>
      <w:r w:rsidRPr="005734D0">
        <w:rPr>
          <w:rFonts w:ascii="Arial" w:eastAsiaTheme="minorHAnsi" w:hAnsi="Arial" w:cs="Arial"/>
          <w:b/>
          <w:bCs/>
          <w:color w:val="000000"/>
          <w:sz w:val="18"/>
          <w:szCs w:val="18"/>
        </w:rPr>
        <w:t>III. POGODBENA CENA IN PLAČILNI POGOJI</w:t>
      </w:r>
    </w:p>
    <w:p w14:paraId="6187F0F0" w14:textId="77777777" w:rsidR="00F11867" w:rsidRPr="005734D0" w:rsidRDefault="00F11867" w:rsidP="00F11867">
      <w:pPr>
        <w:spacing w:after="0" w:line="240" w:lineRule="auto"/>
        <w:jc w:val="center"/>
        <w:rPr>
          <w:rFonts w:ascii="Helvetica" w:eastAsiaTheme="minorHAnsi" w:hAnsi="Helvetica"/>
          <w:sz w:val="22"/>
          <w:szCs w:val="22"/>
        </w:rPr>
      </w:pPr>
      <w:r w:rsidRPr="005734D0">
        <w:rPr>
          <w:rFonts w:ascii="Arial" w:eastAsiaTheme="minorHAnsi" w:hAnsi="Arial" w:cs="Arial"/>
          <w:b/>
          <w:bCs/>
          <w:color w:val="000000"/>
          <w:sz w:val="18"/>
          <w:szCs w:val="18"/>
        </w:rPr>
        <w:t>5. člen</w:t>
      </w:r>
    </w:p>
    <w:tbl>
      <w:tblPr>
        <w:tblStyle w:val="NormalTablePHPDOCX4"/>
        <w:tblW w:w="0" w:type="auto"/>
        <w:tblInd w:w="108" w:type="dxa"/>
        <w:tblLook w:val="04A0" w:firstRow="1" w:lastRow="0" w:firstColumn="1" w:lastColumn="0" w:noHBand="0" w:noVBand="1"/>
      </w:tblPr>
      <w:tblGrid>
        <w:gridCol w:w="8962"/>
      </w:tblGrid>
      <w:tr w:rsidR="00F11867" w:rsidRPr="005734D0" w14:paraId="27B8185A" w14:textId="77777777" w:rsidTr="000F4278">
        <w:tc>
          <w:tcPr>
            <w:tcW w:w="8962" w:type="dxa"/>
            <w:tcMar>
              <w:top w:w="0" w:type="auto"/>
              <w:bottom w:w="0" w:type="auto"/>
            </w:tcMar>
          </w:tcPr>
          <w:p w14:paraId="37330692"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Pogodbena vrednost del je dogovorjena na osnovi ponudbe izvajalca in je za celotno trajanje pogodbe ocenjena na:</w:t>
            </w:r>
          </w:p>
          <w:p w14:paraId="3B8FF1A5"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Vrednost brez davka na dodano vrednost (DDV): ____________ EUR</w:t>
            </w:r>
          </w:p>
          <w:p w14:paraId="1C362248"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Davek na dodano vrednost (DDV): __________________ EUR</w:t>
            </w:r>
          </w:p>
          <w:p w14:paraId="63CDE7BD"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Pogodbena vrednost vključno z davkom na dodano vrednost (DDV): _________________ EUR</w:t>
            </w:r>
          </w:p>
          <w:p w14:paraId="6D4037B7"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Potni stroški in ostalih povezani stroški (npr. materialni stroški) za opravljanje storitev po tej pogodbi so vključeni v pogodbeno ceno.</w:t>
            </w:r>
          </w:p>
          <w:p w14:paraId="53A66390"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Kadar izvajalec opravlja storitve izven pogodbeno dogovorjenega obsega je upravičen tudi do povračila potnih in ostalih povezanih stroškov z opravljanjem storitev.</w:t>
            </w:r>
          </w:p>
          <w:p w14:paraId="31465D5C" w14:textId="77777777" w:rsidR="00F11867" w:rsidRDefault="00F11867" w:rsidP="000F4278">
            <w:pPr>
              <w:spacing w:before="225" w:after="225"/>
              <w:jc w:val="both"/>
              <w:rPr>
                <w:rFonts w:ascii="Arial" w:hAnsi="Arial" w:cs="Arial"/>
                <w:color w:val="000000"/>
                <w:sz w:val="18"/>
                <w:szCs w:val="18"/>
              </w:rPr>
            </w:pPr>
            <w:r w:rsidRPr="005734D0">
              <w:rPr>
                <w:rFonts w:ascii="Arial" w:hAnsi="Arial" w:cs="Arial"/>
                <w:color w:val="000000"/>
                <w:sz w:val="18"/>
                <w:szCs w:val="18"/>
              </w:rPr>
              <w:t>Sredstva za izvedbo naročila so zagotovljena</w:t>
            </w:r>
            <w:r>
              <w:rPr>
                <w:rFonts w:ascii="Arial" w:hAnsi="Arial" w:cs="Arial"/>
                <w:color w:val="000000"/>
                <w:sz w:val="18"/>
                <w:szCs w:val="18"/>
              </w:rPr>
              <w:t>.</w:t>
            </w:r>
          </w:p>
          <w:p w14:paraId="73786849" w14:textId="77777777" w:rsidR="00F11867" w:rsidRDefault="00F11867" w:rsidP="000F4278">
            <w:pPr>
              <w:spacing w:before="225" w:after="225"/>
              <w:jc w:val="both"/>
              <w:rPr>
                <w:rFonts w:ascii="Arial" w:hAnsi="Arial" w:cs="Arial"/>
                <w:color w:val="000000"/>
                <w:sz w:val="18"/>
                <w:szCs w:val="18"/>
              </w:rPr>
            </w:pPr>
            <w:r w:rsidRPr="006F1BC0">
              <w:rPr>
                <w:rFonts w:ascii="Arial" w:hAnsi="Arial" w:cs="Arial"/>
                <w:color w:val="000000"/>
                <w:sz w:val="18"/>
                <w:szCs w:val="18"/>
              </w:rPr>
              <w:t>Po preteku enega leta od pričetka izvajanja storitev se stranki lahko dogovorita za uskladitev cen storitev (valorizacijo) v višini rasti povprečne bruto plače v Republiki Sloveniji, če rast plač preseže 4% šteto od dneva pričetka izvajanja storitev. Pogodbeni stranki lahko valorizacijo izvedete tudi po preteku dveh (2) po pričetku izvajanja storitev ob izpolnjevanju pogoja rasti plač za več kot 4% od pričetka izvajanja storitev ali zadnje valorizacije pogodbenih cen.</w:t>
            </w:r>
          </w:p>
          <w:p w14:paraId="6D45BEDD" w14:textId="77777777" w:rsidR="00F11867" w:rsidRPr="006F1BC0" w:rsidRDefault="00F11867" w:rsidP="000F4278">
            <w:pPr>
              <w:spacing w:before="225" w:after="225"/>
              <w:jc w:val="both"/>
              <w:rPr>
                <w:rFonts w:ascii="Arial" w:hAnsi="Arial" w:cs="Arial"/>
                <w:color w:val="000000"/>
                <w:sz w:val="18"/>
                <w:szCs w:val="18"/>
              </w:rPr>
            </w:pPr>
            <w:r>
              <w:rPr>
                <w:rFonts w:ascii="Arial" w:hAnsi="Arial" w:cs="Arial"/>
                <w:color w:val="000000"/>
                <w:sz w:val="18"/>
                <w:szCs w:val="18"/>
              </w:rPr>
              <w:t>Prav tako se stranki lahko dogovorita za uskladitev cen, v primeru, da se spremeni višina minimalne plače.</w:t>
            </w:r>
          </w:p>
        </w:tc>
      </w:tr>
    </w:tbl>
    <w:p w14:paraId="5C8AF61B" w14:textId="77777777" w:rsidR="00F11867" w:rsidRPr="005734D0" w:rsidRDefault="00F11867" w:rsidP="00F11867">
      <w:pPr>
        <w:spacing w:after="0" w:line="240" w:lineRule="auto"/>
        <w:jc w:val="center"/>
        <w:rPr>
          <w:rFonts w:ascii="Helvetica" w:eastAsiaTheme="minorHAnsi" w:hAnsi="Helvetica"/>
          <w:sz w:val="22"/>
          <w:szCs w:val="22"/>
        </w:rPr>
      </w:pPr>
      <w:r w:rsidRPr="005734D0">
        <w:rPr>
          <w:rFonts w:ascii="Arial" w:eastAsiaTheme="minorHAnsi" w:hAnsi="Arial" w:cs="Arial"/>
          <w:b/>
          <w:bCs/>
          <w:color w:val="000000"/>
          <w:sz w:val="18"/>
          <w:szCs w:val="18"/>
        </w:rPr>
        <w:t>6. člen</w:t>
      </w:r>
    </w:p>
    <w:tbl>
      <w:tblPr>
        <w:tblStyle w:val="NormalTablePHPDOCX4"/>
        <w:tblW w:w="0" w:type="auto"/>
        <w:tblInd w:w="108" w:type="dxa"/>
        <w:tblLook w:val="04A0" w:firstRow="1" w:lastRow="0" w:firstColumn="1" w:lastColumn="0" w:noHBand="0" w:noVBand="1"/>
      </w:tblPr>
      <w:tblGrid>
        <w:gridCol w:w="8962"/>
      </w:tblGrid>
      <w:tr w:rsidR="00F11867" w:rsidRPr="005734D0" w14:paraId="1D820941" w14:textId="77777777" w:rsidTr="000F4278">
        <w:tc>
          <w:tcPr>
            <w:tcW w:w="0" w:type="auto"/>
            <w:tcMar>
              <w:top w:w="0" w:type="auto"/>
              <w:bottom w:w="0" w:type="auto"/>
            </w:tcMar>
          </w:tcPr>
          <w:p w14:paraId="5A10599A"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Izvajalec izda naročniku račun v osmih (8) dneh od zaključka meseca za storitve izvedene v preteklem mesecu. Izvajalec izstavi račun v elektronski obliki (</w:t>
            </w:r>
            <w:proofErr w:type="spellStart"/>
            <w:r w:rsidRPr="005734D0">
              <w:rPr>
                <w:rFonts w:ascii="Arial" w:hAnsi="Arial" w:cs="Arial"/>
                <w:color w:val="000000"/>
                <w:sz w:val="18"/>
                <w:szCs w:val="18"/>
              </w:rPr>
              <w:t>eRačun</w:t>
            </w:r>
            <w:proofErr w:type="spellEnd"/>
            <w:r w:rsidRPr="005734D0">
              <w:rPr>
                <w:rFonts w:ascii="Arial" w:hAnsi="Arial" w:cs="Arial"/>
                <w:color w:val="000000"/>
                <w:sz w:val="18"/>
                <w:szCs w:val="18"/>
              </w:rPr>
              <w:t xml:space="preserve">) preko spletnega portala </w:t>
            </w:r>
            <w:proofErr w:type="spellStart"/>
            <w:r w:rsidRPr="005734D0">
              <w:rPr>
                <w:rFonts w:ascii="Arial" w:hAnsi="Arial" w:cs="Arial"/>
                <w:color w:val="000000"/>
                <w:sz w:val="18"/>
                <w:szCs w:val="18"/>
              </w:rPr>
              <w:t>UJPnet</w:t>
            </w:r>
            <w:proofErr w:type="spellEnd"/>
            <w:r w:rsidRPr="005734D0">
              <w:rPr>
                <w:rFonts w:ascii="Arial" w:hAnsi="Arial" w:cs="Arial"/>
                <w:color w:val="000000"/>
                <w:sz w:val="18"/>
                <w:szCs w:val="18"/>
              </w:rPr>
              <w:t xml:space="preserve">. Kot uradni prejem računa se šteje datum vnosa računa v sistem </w:t>
            </w:r>
            <w:proofErr w:type="spellStart"/>
            <w:r w:rsidRPr="005734D0">
              <w:rPr>
                <w:rFonts w:ascii="Arial" w:hAnsi="Arial" w:cs="Arial"/>
                <w:color w:val="000000"/>
                <w:sz w:val="18"/>
                <w:szCs w:val="18"/>
              </w:rPr>
              <w:t>UJPnet</w:t>
            </w:r>
            <w:proofErr w:type="spellEnd"/>
            <w:r w:rsidRPr="005734D0">
              <w:rPr>
                <w:rFonts w:ascii="Arial" w:hAnsi="Arial" w:cs="Arial"/>
                <w:color w:val="000000"/>
                <w:sz w:val="18"/>
                <w:szCs w:val="18"/>
              </w:rPr>
              <w:t>.</w:t>
            </w:r>
          </w:p>
          <w:p w14:paraId="404A4316"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V kolikor naročnik računa ne zavrne v roku 8 delovnih dni od prejema, se račun šteje za potrjenega.</w:t>
            </w:r>
          </w:p>
          <w:p w14:paraId="7BFC6A2C"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20A9D26A" w14:textId="77777777" w:rsidR="00F11867" w:rsidRPr="005734D0" w:rsidRDefault="00F11867" w:rsidP="00F11867">
      <w:pPr>
        <w:spacing w:after="0" w:line="240" w:lineRule="auto"/>
        <w:jc w:val="center"/>
        <w:rPr>
          <w:rFonts w:ascii="Helvetica" w:eastAsiaTheme="minorHAnsi" w:hAnsi="Helvetica"/>
          <w:sz w:val="22"/>
          <w:szCs w:val="22"/>
        </w:rPr>
      </w:pPr>
      <w:r w:rsidRPr="005734D0">
        <w:rPr>
          <w:rFonts w:ascii="Arial" w:eastAsiaTheme="minorHAnsi" w:hAnsi="Arial" w:cs="Arial"/>
          <w:b/>
          <w:bCs/>
          <w:color w:val="000000"/>
          <w:sz w:val="18"/>
          <w:szCs w:val="18"/>
        </w:rPr>
        <w:t>7. člen</w:t>
      </w:r>
    </w:p>
    <w:tbl>
      <w:tblPr>
        <w:tblStyle w:val="NormalTablePHPDOCX4"/>
        <w:tblW w:w="0" w:type="auto"/>
        <w:tblInd w:w="108" w:type="dxa"/>
        <w:tblLook w:val="04A0" w:firstRow="1" w:lastRow="0" w:firstColumn="1" w:lastColumn="0" w:noHBand="0" w:noVBand="1"/>
      </w:tblPr>
      <w:tblGrid>
        <w:gridCol w:w="8962"/>
      </w:tblGrid>
      <w:tr w:rsidR="00F11867" w:rsidRPr="005734D0" w14:paraId="530339F4" w14:textId="77777777" w:rsidTr="000F4278">
        <w:tc>
          <w:tcPr>
            <w:tcW w:w="0" w:type="auto"/>
            <w:tcMar>
              <w:top w:w="0" w:type="auto"/>
              <w:bottom w:w="0" w:type="auto"/>
            </w:tcMar>
          </w:tcPr>
          <w:p w14:paraId="2DF9F125"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Naročnik se zaveže plačati račun 30. dan od prejema računa na poslovni račun izvajalca. Za zamudo pri plačilu storitev je izvajalec upravičen do zaračunavanja zakonitih zamudnih obresti.</w:t>
            </w:r>
          </w:p>
          <w:p w14:paraId="68A4DA9A" w14:textId="77777777" w:rsidR="00F11867" w:rsidRDefault="00F11867" w:rsidP="000F4278">
            <w:pPr>
              <w:spacing w:before="225" w:after="225"/>
              <w:jc w:val="both"/>
              <w:rPr>
                <w:rFonts w:ascii="Arial" w:hAnsi="Arial" w:cs="Arial"/>
                <w:color w:val="000000"/>
                <w:sz w:val="18"/>
                <w:szCs w:val="18"/>
              </w:rPr>
            </w:pPr>
            <w:r w:rsidRPr="005734D0">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naveden pri podatkih o izvajalca.</w:t>
            </w:r>
          </w:p>
          <w:p w14:paraId="17632EB3" w14:textId="77777777" w:rsidR="00F11867" w:rsidRPr="005734D0" w:rsidRDefault="00F11867" w:rsidP="000F4278">
            <w:pPr>
              <w:spacing w:before="225" w:after="225"/>
              <w:jc w:val="both"/>
              <w:rPr>
                <w:rFonts w:ascii="Helvetica" w:hAnsi="Helvetica"/>
              </w:rPr>
            </w:pPr>
          </w:p>
        </w:tc>
      </w:tr>
    </w:tbl>
    <w:p w14:paraId="3DD336EF" w14:textId="77777777" w:rsidR="00F11867" w:rsidRPr="005734D0" w:rsidRDefault="00F11867" w:rsidP="00F11867">
      <w:pPr>
        <w:spacing w:before="225" w:after="225" w:line="240" w:lineRule="auto"/>
        <w:jc w:val="both"/>
        <w:rPr>
          <w:rFonts w:ascii="Helvetica" w:eastAsiaTheme="minorHAnsi" w:hAnsi="Helvetica"/>
          <w:sz w:val="22"/>
          <w:szCs w:val="22"/>
        </w:rPr>
      </w:pPr>
      <w:r w:rsidRPr="005734D0">
        <w:rPr>
          <w:rFonts w:ascii="Arial" w:eastAsiaTheme="minorHAnsi" w:hAnsi="Arial" w:cs="Arial"/>
          <w:b/>
          <w:bCs/>
          <w:color w:val="000000"/>
          <w:sz w:val="18"/>
          <w:szCs w:val="18"/>
        </w:rPr>
        <w:lastRenderedPageBreak/>
        <w:t>IV. IZVEDBENI ROKI</w:t>
      </w:r>
    </w:p>
    <w:p w14:paraId="6AEF3AE0" w14:textId="77777777" w:rsidR="00F11867" w:rsidRPr="005734D0" w:rsidRDefault="00F11867" w:rsidP="00F11867">
      <w:pPr>
        <w:spacing w:after="0" w:line="240" w:lineRule="auto"/>
        <w:jc w:val="center"/>
        <w:rPr>
          <w:rFonts w:ascii="Helvetica" w:eastAsiaTheme="minorHAnsi" w:hAnsi="Helvetica"/>
          <w:sz w:val="22"/>
          <w:szCs w:val="22"/>
        </w:rPr>
      </w:pPr>
      <w:r w:rsidRPr="005734D0">
        <w:rPr>
          <w:rFonts w:ascii="Arial" w:eastAsiaTheme="minorHAnsi" w:hAnsi="Arial" w:cs="Arial"/>
          <w:b/>
          <w:bCs/>
          <w:color w:val="000000"/>
          <w:sz w:val="18"/>
          <w:szCs w:val="18"/>
        </w:rPr>
        <w:t>8. člen</w:t>
      </w:r>
    </w:p>
    <w:tbl>
      <w:tblPr>
        <w:tblStyle w:val="NormalTablePHPDOCX4"/>
        <w:tblW w:w="0" w:type="auto"/>
        <w:tblInd w:w="108" w:type="dxa"/>
        <w:tblLook w:val="04A0" w:firstRow="1" w:lastRow="0" w:firstColumn="1" w:lastColumn="0" w:noHBand="0" w:noVBand="1"/>
      </w:tblPr>
      <w:tblGrid>
        <w:gridCol w:w="8962"/>
      </w:tblGrid>
      <w:tr w:rsidR="00F11867" w:rsidRPr="005734D0" w14:paraId="18E0F2B2" w14:textId="77777777" w:rsidTr="000F4278">
        <w:tc>
          <w:tcPr>
            <w:tcW w:w="0" w:type="auto"/>
            <w:tcMar>
              <w:top w:w="0" w:type="auto"/>
              <w:bottom w:w="0" w:type="auto"/>
            </w:tcMar>
          </w:tcPr>
          <w:p w14:paraId="76B28B39" w14:textId="77777777" w:rsidR="00F11867" w:rsidRPr="00A203BD" w:rsidRDefault="00F11867" w:rsidP="000F4278">
            <w:pPr>
              <w:tabs>
                <w:tab w:val="left" w:pos="0"/>
              </w:tabs>
              <w:jc w:val="both"/>
              <w:rPr>
                <w:rFonts w:ascii="Arial" w:eastAsia="Calibri" w:hAnsi="Arial" w:cs="Arial"/>
                <w:color w:val="000000"/>
                <w:sz w:val="18"/>
                <w:szCs w:val="18"/>
              </w:rPr>
            </w:pPr>
            <w:r w:rsidRPr="00A203BD">
              <w:rPr>
                <w:rFonts w:ascii="Arial" w:hAnsi="Arial" w:cs="Arial"/>
                <w:color w:val="000000"/>
                <w:sz w:val="18"/>
                <w:szCs w:val="18"/>
              </w:rPr>
              <w:t xml:space="preserve">Izvajalec se obvezuje, da bo storitve izvajal </w:t>
            </w:r>
            <w:r w:rsidRPr="00A203BD">
              <w:rPr>
                <w:rFonts w:ascii="Arial" w:eastAsia="Calibri" w:hAnsi="Arial" w:cs="Arial"/>
                <w:color w:val="000000"/>
                <w:sz w:val="18"/>
                <w:szCs w:val="18"/>
              </w:rPr>
              <w:t>praviloma v delovnih dnevih (v dnevih pouka oz. aktivnosti na šoli) od predvidoma oz. večinoma od ponedeljka do petka in sicer:</w:t>
            </w:r>
          </w:p>
          <w:p w14:paraId="3A94009E" w14:textId="77777777" w:rsidR="00F11867" w:rsidRPr="00A203BD" w:rsidRDefault="00F11867" w:rsidP="000F4278">
            <w:pPr>
              <w:tabs>
                <w:tab w:val="left" w:pos="0"/>
              </w:tabs>
              <w:jc w:val="both"/>
              <w:rPr>
                <w:rFonts w:ascii="Arial" w:eastAsia="Calibri" w:hAnsi="Arial" w:cs="Arial"/>
                <w:color w:val="000000"/>
                <w:sz w:val="18"/>
                <w:szCs w:val="18"/>
              </w:rPr>
            </w:pPr>
          </w:p>
          <w:p w14:paraId="368271A1" w14:textId="77777777" w:rsidR="00285147" w:rsidRPr="00A203BD" w:rsidRDefault="00285147" w:rsidP="00285147">
            <w:pPr>
              <w:numPr>
                <w:ilvl w:val="0"/>
                <w:numId w:val="20"/>
              </w:numPr>
              <w:tabs>
                <w:tab w:val="left" w:pos="0"/>
              </w:tabs>
              <w:contextualSpacing/>
              <w:jc w:val="both"/>
              <w:rPr>
                <w:rFonts w:ascii="Arial" w:eastAsia="Calibri" w:hAnsi="Arial" w:cs="Arial"/>
                <w:color w:val="000000"/>
                <w:sz w:val="18"/>
                <w:szCs w:val="18"/>
              </w:rPr>
            </w:pPr>
            <w:r w:rsidRPr="00A203BD">
              <w:rPr>
                <w:rFonts w:ascii="Arial" w:eastAsia="Calibri" w:hAnsi="Arial" w:cs="Arial"/>
                <w:b/>
                <w:color w:val="000000"/>
                <w:sz w:val="18"/>
                <w:szCs w:val="18"/>
              </w:rPr>
              <w:t>v dijaškem domu</w:t>
            </w:r>
            <w:r w:rsidRPr="00A203BD">
              <w:rPr>
                <w:rFonts w:ascii="Arial" w:eastAsia="Calibri" w:hAnsi="Arial" w:cs="Arial"/>
                <w:color w:val="000000"/>
                <w:sz w:val="18"/>
                <w:szCs w:val="18"/>
              </w:rPr>
              <w:t xml:space="preserve"> </w:t>
            </w:r>
            <w:r w:rsidRPr="00A203BD">
              <w:rPr>
                <w:rFonts w:ascii="Arial" w:eastAsia="Calibri" w:hAnsi="Arial" w:cs="Arial"/>
                <w:b/>
                <w:color w:val="000000"/>
                <w:sz w:val="18"/>
                <w:szCs w:val="18"/>
              </w:rPr>
              <w:t>v času od 8.00 do 14.00 ure</w:t>
            </w:r>
            <w:r w:rsidRPr="00A203BD">
              <w:rPr>
                <w:rFonts w:ascii="Arial" w:eastAsia="Calibri" w:hAnsi="Arial" w:cs="Arial"/>
                <w:color w:val="000000"/>
                <w:sz w:val="18"/>
                <w:szCs w:val="18"/>
              </w:rPr>
              <w:t xml:space="preserve"> </w:t>
            </w:r>
            <w:r w:rsidRPr="00A203BD">
              <w:rPr>
                <w:rFonts w:ascii="Arial" w:eastAsia="Calibri" w:hAnsi="Arial" w:cs="Arial"/>
                <w:b/>
                <w:color w:val="000000"/>
                <w:sz w:val="18"/>
                <w:szCs w:val="18"/>
              </w:rPr>
              <w:t>je obvezno prisotna najmanj 1 čistilka</w:t>
            </w:r>
            <w:r w:rsidRPr="00A203BD">
              <w:rPr>
                <w:rFonts w:ascii="Arial" w:eastAsia="Calibri" w:hAnsi="Arial" w:cs="Arial"/>
                <w:color w:val="000000"/>
                <w:sz w:val="18"/>
                <w:szCs w:val="18"/>
              </w:rPr>
              <w:t xml:space="preserve"> (predvidoma je dela za 8 ur na dan za eno (1) čistilko, glede na potrebe lahko tudi več oz. se zagotovi dodatni delavec – delo se lahko razporedi tudi med več delavcev, ki so prisotni različno število ur),</w:t>
            </w:r>
          </w:p>
          <w:p w14:paraId="454DF86B" w14:textId="77777777" w:rsidR="00285147" w:rsidRPr="00A203BD" w:rsidRDefault="00285147" w:rsidP="00285147">
            <w:pPr>
              <w:numPr>
                <w:ilvl w:val="0"/>
                <w:numId w:val="20"/>
              </w:numPr>
              <w:tabs>
                <w:tab w:val="left" w:pos="0"/>
              </w:tabs>
              <w:contextualSpacing/>
              <w:jc w:val="both"/>
              <w:rPr>
                <w:rFonts w:ascii="Arial" w:eastAsia="Calibri" w:hAnsi="Arial" w:cs="Arial"/>
                <w:color w:val="000000"/>
                <w:sz w:val="18"/>
                <w:szCs w:val="18"/>
              </w:rPr>
            </w:pPr>
            <w:r w:rsidRPr="00A203BD">
              <w:rPr>
                <w:rFonts w:ascii="Arial" w:eastAsia="Calibri" w:hAnsi="Arial" w:cs="Arial"/>
                <w:color w:val="000000"/>
                <w:sz w:val="18"/>
                <w:szCs w:val="18"/>
              </w:rPr>
              <w:t>čistilka iz dijaškega doma v dopoldanskem času ukrepa tudi na šoli v primeru nujnih del oz. čiščenj,</w:t>
            </w:r>
          </w:p>
          <w:p w14:paraId="5B3FECEC" w14:textId="77777777" w:rsidR="00285147" w:rsidRPr="00A203BD" w:rsidRDefault="00285147" w:rsidP="00285147">
            <w:pPr>
              <w:numPr>
                <w:ilvl w:val="0"/>
                <w:numId w:val="20"/>
              </w:numPr>
              <w:tabs>
                <w:tab w:val="left" w:pos="0"/>
              </w:tabs>
              <w:contextualSpacing/>
              <w:jc w:val="both"/>
              <w:rPr>
                <w:rFonts w:ascii="Arial" w:eastAsia="Calibri" w:hAnsi="Arial" w:cs="Arial"/>
                <w:color w:val="000000"/>
                <w:sz w:val="18"/>
                <w:szCs w:val="18"/>
              </w:rPr>
            </w:pPr>
            <w:r w:rsidRPr="00A203BD">
              <w:rPr>
                <w:rFonts w:ascii="Arial" w:eastAsia="Calibri" w:hAnsi="Arial" w:cs="Arial"/>
                <w:b/>
                <w:color w:val="000000"/>
                <w:sz w:val="18"/>
                <w:szCs w:val="18"/>
              </w:rPr>
              <w:t xml:space="preserve">v šoli od 13.00 do 21.00 ure </w:t>
            </w:r>
            <w:r w:rsidRPr="00A203BD">
              <w:rPr>
                <w:rFonts w:ascii="Arial" w:eastAsia="Calibri" w:hAnsi="Arial" w:cs="Arial"/>
                <w:color w:val="000000"/>
                <w:sz w:val="18"/>
                <w:szCs w:val="18"/>
              </w:rPr>
              <w:t>(predvidoma prisotne vsaj 3 čistilke)</w:t>
            </w:r>
          </w:p>
          <w:p w14:paraId="3E710196" w14:textId="77777777" w:rsidR="00285147" w:rsidRPr="00A203BD" w:rsidRDefault="00285147" w:rsidP="00285147">
            <w:pPr>
              <w:numPr>
                <w:ilvl w:val="0"/>
                <w:numId w:val="20"/>
              </w:numPr>
              <w:tabs>
                <w:tab w:val="left" w:pos="0"/>
              </w:tabs>
              <w:contextualSpacing/>
              <w:jc w:val="both"/>
              <w:rPr>
                <w:rFonts w:ascii="Arial" w:eastAsia="Calibri" w:hAnsi="Arial" w:cs="Arial"/>
                <w:color w:val="000000"/>
                <w:sz w:val="18"/>
                <w:szCs w:val="18"/>
              </w:rPr>
            </w:pPr>
            <w:r w:rsidRPr="00A203BD">
              <w:rPr>
                <w:rFonts w:ascii="Arial" w:eastAsia="Calibri" w:hAnsi="Arial" w:cs="Arial"/>
                <w:color w:val="000000"/>
                <w:sz w:val="18"/>
                <w:szCs w:val="18"/>
              </w:rPr>
              <w:t xml:space="preserve">čistilke iz šole v popoldanskem času </w:t>
            </w:r>
            <w:r w:rsidRPr="00A203BD">
              <w:rPr>
                <w:rFonts w:ascii="Arial" w:eastAsia="Calibri" w:hAnsi="Arial" w:cs="Arial"/>
                <w:sz w:val="18"/>
                <w:szCs w:val="18"/>
              </w:rPr>
              <w:t>ukrepajo tudi v dijaškem domu v primeru nujnih del oz. čiščenj</w:t>
            </w:r>
            <w:r w:rsidRPr="00A203BD">
              <w:rPr>
                <w:rFonts w:ascii="Arial" w:eastAsia="Calibri" w:hAnsi="Arial" w:cs="Arial"/>
                <w:color w:val="000000"/>
                <w:sz w:val="18"/>
                <w:szCs w:val="18"/>
              </w:rPr>
              <w:t>,</w:t>
            </w:r>
          </w:p>
          <w:p w14:paraId="1056A7E5" w14:textId="77777777" w:rsidR="00285147" w:rsidRPr="00A203BD" w:rsidRDefault="00285147" w:rsidP="00285147">
            <w:pPr>
              <w:numPr>
                <w:ilvl w:val="0"/>
                <w:numId w:val="20"/>
              </w:numPr>
              <w:tabs>
                <w:tab w:val="left" w:pos="0"/>
              </w:tabs>
              <w:contextualSpacing/>
              <w:jc w:val="both"/>
              <w:rPr>
                <w:rFonts w:ascii="Arial" w:eastAsia="Calibri" w:hAnsi="Arial" w:cs="Arial"/>
                <w:color w:val="000000"/>
                <w:sz w:val="18"/>
                <w:szCs w:val="18"/>
              </w:rPr>
            </w:pPr>
            <w:r w:rsidRPr="00A203BD">
              <w:rPr>
                <w:rFonts w:ascii="Arial" w:eastAsia="Calibri" w:hAnsi="Arial" w:cs="Arial"/>
                <w:color w:val="000000"/>
                <w:sz w:val="18"/>
                <w:szCs w:val="18"/>
              </w:rPr>
              <w:t>glede na obseg del, ugotovitve pri delu, se čistilke v medsebojnem dogovoru med naročnikom in izvajalcem lahko smiselno razporeja med dijaškim domom in šolo,</w:t>
            </w:r>
          </w:p>
          <w:p w14:paraId="6773ABD8" w14:textId="77777777" w:rsidR="00285147" w:rsidRPr="00A203BD" w:rsidRDefault="00285147" w:rsidP="00285147">
            <w:pPr>
              <w:numPr>
                <w:ilvl w:val="0"/>
                <w:numId w:val="20"/>
              </w:numPr>
              <w:tabs>
                <w:tab w:val="left" w:pos="0"/>
              </w:tabs>
              <w:contextualSpacing/>
              <w:jc w:val="both"/>
              <w:rPr>
                <w:rFonts w:ascii="Arial" w:eastAsia="Calibri" w:hAnsi="Arial" w:cs="Arial"/>
                <w:color w:val="000000"/>
                <w:sz w:val="18"/>
                <w:szCs w:val="18"/>
              </w:rPr>
            </w:pPr>
            <w:r w:rsidRPr="00A203BD">
              <w:rPr>
                <w:rFonts w:ascii="Arial" w:eastAsia="Calibri" w:hAnsi="Arial" w:cs="Arial"/>
                <w:color w:val="000000"/>
                <w:sz w:val="18"/>
                <w:szCs w:val="18"/>
              </w:rPr>
              <w:t>ob sobotah in nedeljah se izvaja čiščenje, le izjemoma (npr. sanacijska dela, izredni dogodki) po predhodnem dogovoru med naročnikom in izvajalcem,</w:t>
            </w:r>
          </w:p>
          <w:p w14:paraId="5B946B63" w14:textId="77777777" w:rsidR="00285147" w:rsidRPr="00A203BD" w:rsidRDefault="00285147" w:rsidP="00285147">
            <w:pPr>
              <w:numPr>
                <w:ilvl w:val="0"/>
                <w:numId w:val="20"/>
              </w:numPr>
              <w:tabs>
                <w:tab w:val="left" w:pos="0"/>
              </w:tabs>
              <w:contextualSpacing/>
              <w:jc w:val="both"/>
              <w:rPr>
                <w:rFonts w:ascii="Arial" w:eastAsia="Calibri" w:hAnsi="Arial" w:cs="Arial"/>
                <w:color w:val="000000"/>
                <w:sz w:val="18"/>
                <w:szCs w:val="18"/>
              </w:rPr>
            </w:pPr>
            <w:r w:rsidRPr="00A203BD">
              <w:rPr>
                <w:rFonts w:ascii="Arial" w:eastAsia="Calibri" w:hAnsi="Arial" w:cs="Arial"/>
                <w:color w:val="000000"/>
                <w:sz w:val="18"/>
                <w:szCs w:val="18"/>
              </w:rPr>
              <w:t xml:space="preserve">čiščenje v soboto se izvaja obvezno tudi takrat, ko je predvidena </w:t>
            </w:r>
            <w:r w:rsidRPr="00A203BD">
              <w:rPr>
                <w:rFonts w:ascii="Arial" w:eastAsia="Calibri" w:hAnsi="Arial" w:cs="Arial"/>
                <w:b/>
                <w:color w:val="000000"/>
                <w:sz w:val="18"/>
                <w:szCs w:val="18"/>
              </w:rPr>
              <w:t>delovna sobota</w:t>
            </w:r>
            <w:r w:rsidRPr="00A203BD">
              <w:rPr>
                <w:rFonts w:ascii="Arial" w:eastAsia="Calibri" w:hAnsi="Arial" w:cs="Arial"/>
                <w:color w:val="000000"/>
                <w:sz w:val="18"/>
                <w:szCs w:val="18"/>
              </w:rPr>
              <w:t xml:space="preserve"> v skladu s Pravilnikom o šolskem koledarju oz. letnim delovnim načrtom šole ali izrednih dogodkih. </w:t>
            </w:r>
          </w:p>
          <w:p w14:paraId="2A26ACAF" w14:textId="77777777" w:rsidR="00F11867" w:rsidRPr="00A203BD" w:rsidRDefault="00F11867" w:rsidP="000F4278">
            <w:pPr>
              <w:tabs>
                <w:tab w:val="left" w:pos="0"/>
              </w:tabs>
              <w:jc w:val="both"/>
              <w:rPr>
                <w:rFonts w:ascii="Arial" w:eastAsia="Calibri" w:hAnsi="Arial" w:cs="Arial"/>
                <w:color w:val="000000"/>
                <w:sz w:val="18"/>
                <w:szCs w:val="18"/>
              </w:rPr>
            </w:pPr>
          </w:p>
          <w:p w14:paraId="7F9E4093" w14:textId="77777777" w:rsidR="00823F01" w:rsidRPr="00A203BD" w:rsidRDefault="00823F01" w:rsidP="00823F01">
            <w:pPr>
              <w:tabs>
                <w:tab w:val="left" w:pos="0"/>
              </w:tabs>
              <w:jc w:val="both"/>
              <w:rPr>
                <w:rFonts w:ascii="Arial" w:eastAsia="Calibri" w:hAnsi="Arial" w:cs="Arial"/>
                <w:color w:val="FF0000"/>
                <w:sz w:val="18"/>
                <w:szCs w:val="18"/>
              </w:rPr>
            </w:pPr>
            <w:r w:rsidRPr="00A203BD">
              <w:rPr>
                <w:rFonts w:ascii="Arial" w:eastAsia="Calibri" w:hAnsi="Arial" w:cs="Arial"/>
                <w:color w:val="000000"/>
                <w:sz w:val="18"/>
                <w:szCs w:val="18"/>
              </w:rPr>
              <w:t xml:space="preserve">Izvajalec mora dnevno zagotavljati vsaj 4 delavke za izvajanje storitev (predvidoma 4 delavke za polni delovni čas). Razporeditev dela se opravi skladno s tem razpisom ter po potrebi oz. ob prilagoditvah na osnovi medsebojnega dogovora med izvajalcem in naročnikom. </w:t>
            </w:r>
            <w:r w:rsidRPr="00A203BD">
              <w:rPr>
                <w:rFonts w:ascii="Arial" w:eastAsia="Calibri" w:hAnsi="Arial" w:cs="Arial"/>
                <w:sz w:val="18"/>
                <w:szCs w:val="18"/>
              </w:rPr>
              <w:t>V primeru, da se obseg del zmanjša lahko izvajalec in naročnik dogovorita tudi zmanjšano število čistilk (posledično tudi nižje plačilo stroškov storitve).</w:t>
            </w:r>
          </w:p>
          <w:p w14:paraId="75203731" w14:textId="77777777" w:rsidR="00823F01" w:rsidRPr="00A203BD" w:rsidRDefault="00823F01" w:rsidP="00823F01">
            <w:pPr>
              <w:tabs>
                <w:tab w:val="left" w:pos="0"/>
              </w:tabs>
              <w:jc w:val="both"/>
              <w:rPr>
                <w:rFonts w:ascii="Arial" w:eastAsia="Calibri" w:hAnsi="Arial" w:cs="Arial"/>
                <w:color w:val="FF0000"/>
                <w:sz w:val="18"/>
                <w:szCs w:val="18"/>
              </w:rPr>
            </w:pPr>
          </w:p>
          <w:p w14:paraId="6FF2534D" w14:textId="77777777" w:rsidR="00823F01" w:rsidRPr="00A203BD" w:rsidRDefault="00823F01" w:rsidP="00823F01">
            <w:pPr>
              <w:tabs>
                <w:tab w:val="left" w:pos="0"/>
              </w:tabs>
              <w:jc w:val="both"/>
              <w:rPr>
                <w:rFonts w:ascii="Arial" w:eastAsia="Calibri" w:hAnsi="Arial" w:cs="Arial"/>
                <w:color w:val="000000"/>
                <w:sz w:val="18"/>
                <w:szCs w:val="18"/>
              </w:rPr>
            </w:pPr>
            <w:r w:rsidRPr="00A203BD">
              <w:rPr>
                <w:rFonts w:ascii="Arial" w:eastAsia="Calibri" w:hAnsi="Arial" w:cs="Arial"/>
                <w:color w:val="000000"/>
                <w:sz w:val="18"/>
                <w:szCs w:val="18"/>
              </w:rPr>
              <w:t>Izvajalec mora zagotoviti, da bodo delavke dnevno (delovni dnevi šole) prisotne na lokaciji naročnika. V primeru začasne ali trajne odsotnosti stalnih delavk – čistilk na objektu mora izvajalec oz. ponudnik storitve zagotoviti zamenjavo oz. opraviti vsa predvidena dela.</w:t>
            </w:r>
          </w:p>
          <w:p w14:paraId="0A8F0546" w14:textId="77777777" w:rsidR="00A203BD" w:rsidRPr="00A203BD" w:rsidRDefault="00A203BD" w:rsidP="00823F01">
            <w:pPr>
              <w:tabs>
                <w:tab w:val="left" w:pos="0"/>
              </w:tabs>
              <w:jc w:val="both"/>
              <w:rPr>
                <w:rFonts w:ascii="Arial" w:hAnsi="Arial" w:cs="Arial"/>
                <w:strike/>
                <w:color w:val="000000"/>
                <w:sz w:val="18"/>
                <w:szCs w:val="18"/>
              </w:rPr>
            </w:pPr>
          </w:p>
          <w:p w14:paraId="63A4B485" w14:textId="1B7ED67B" w:rsidR="00823F01" w:rsidRPr="00A203BD" w:rsidRDefault="00823F01" w:rsidP="00823F01">
            <w:pPr>
              <w:tabs>
                <w:tab w:val="left" w:pos="0"/>
              </w:tabs>
              <w:jc w:val="both"/>
              <w:rPr>
                <w:rFonts w:ascii="Arial" w:eastAsia="Calibri" w:hAnsi="Arial" w:cs="Arial"/>
                <w:color w:val="000000"/>
                <w:sz w:val="18"/>
                <w:szCs w:val="18"/>
              </w:rPr>
            </w:pPr>
            <w:r w:rsidRPr="00A203BD">
              <w:rPr>
                <w:rFonts w:ascii="Arial" w:eastAsia="Calibri" w:hAnsi="Arial" w:cs="Arial"/>
                <w:color w:val="000000"/>
                <w:sz w:val="18"/>
                <w:szCs w:val="18"/>
              </w:rPr>
              <w:t>V času pouka prostih dni, počitnic se o številu prisotnih delavcev naročnik in izvajalec sproti dogovorita.</w:t>
            </w:r>
          </w:p>
          <w:p w14:paraId="40AE367F" w14:textId="77777777" w:rsidR="00823F01" w:rsidRPr="00A203BD" w:rsidRDefault="00823F01" w:rsidP="00823F01">
            <w:pPr>
              <w:tabs>
                <w:tab w:val="left" w:pos="0"/>
              </w:tabs>
              <w:jc w:val="both"/>
              <w:rPr>
                <w:rFonts w:ascii="Arial" w:eastAsia="Calibri" w:hAnsi="Arial" w:cs="Arial"/>
                <w:color w:val="000000"/>
                <w:sz w:val="18"/>
                <w:szCs w:val="18"/>
              </w:rPr>
            </w:pPr>
          </w:p>
          <w:p w14:paraId="766D7A5A" w14:textId="77777777" w:rsidR="00823F01" w:rsidRPr="00A203BD" w:rsidRDefault="00823F01" w:rsidP="00823F01">
            <w:pPr>
              <w:tabs>
                <w:tab w:val="left" w:pos="0"/>
              </w:tabs>
              <w:jc w:val="both"/>
              <w:rPr>
                <w:rFonts w:ascii="Arial" w:eastAsia="Calibri" w:hAnsi="Arial" w:cs="Arial"/>
                <w:color w:val="000000"/>
                <w:sz w:val="18"/>
                <w:szCs w:val="18"/>
              </w:rPr>
            </w:pPr>
            <w:r w:rsidRPr="00A203BD">
              <w:rPr>
                <w:rFonts w:ascii="Arial" w:eastAsia="Calibri" w:hAnsi="Arial" w:cs="Arial"/>
                <w:color w:val="000000"/>
                <w:sz w:val="18"/>
                <w:szCs w:val="18"/>
              </w:rPr>
              <w:t>Na objektih se občasno izvede tudi posebej dogovorjeno čiščenje po potrebi (npr. ob obisku večjih skupin gostov v dijaškem domu). Tovrstno čiščenje se izvede na osnovi predhodnega dogovora med naročnikom in izvajalcem predvidoma v obsegu cca. 10 dni (določi se na osnovi šolskega koledarja) v letu in velja kot kompenzacija (se ne plača posebej) za dneve, ko čiščenje ni potrebno (npr. zimske in druge počitnice, pouka prosti dnevi, …).</w:t>
            </w:r>
          </w:p>
          <w:p w14:paraId="60FBD531" w14:textId="77777777" w:rsidR="00823F01" w:rsidRPr="00A203BD" w:rsidRDefault="00823F01" w:rsidP="00823F01">
            <w:pPr>
              <w:tabs>
                <w:tab w:val="left" w:pos="0"/>
              </w:tabs>
              <w:jc w:val="both"/>
              <w:rPr>
                <w:rFonts w:ascii="Arial" w:eastAsia="Calibri" w:hAnsi="Arial" w:cs="Arial"/>
                <w:color w:val="000000"/>
                <w:sz w:val="18"/>
                <w:szCs w:val="18"/>
              </w:rPr>
            </w:pPr>
          </w:p>
          <w:p w14:paraId="382E9470" w14:textId="77777777" w:rsidR="00823F01" w:rsidRPr="00A203BD" w:rsidRDefault="00823F01" w:rsidP="00823F01">
            <w:pPr>
              <w:tabs>
                <w:tab w:val="left" w:pos="0"/>
              </w:tabs>
              <w:jc w:val="both"/>
              <w:rPr>
                <w:rFonts w:ascii="Arial" w:eastAsia="Calibri" w:hAnsi="Arial" w:cs="Arial"/>
                <w:color w:val="000000"/>
                <w:sz w:val="18"/>
                <w:szCs w:val="18"/>
              </w:rPr>
            </w:pPr>
            <w:r w:rsidRPr="00A203BD">
              <w:rPr>
                <w:rFonts w:ascii="Arial" w:eastAsia="Calibri" w:hAnsi="Arial" w:cs="Arial"/>
                <w:color w:val="000000"/>
                <w:sz w:val="18"/>
                <w:szCs w:val="18"/>
              </w:rPr>
              <w:t xml:space="preserve">V </w:t>
            </w:r>
            <w:r w:rsidRPr="00A203BD">
              <w:rPr>
                <w:rFonts w:ascii="Arial" w:eastAsia="Calibri" w:hAnsi="Arial" w:cs="Arial"/>
                <w:b/>
                <w:color w:val="000000"/>
                <w:sz w:val="18"/>
                <w:szCs w:val="18"/>
              </w:rPr>
              <w:t>primeru izrednih dogodkov ali razmer</w:t>
            </w:r>
            <w:r w:rsidRPr="00A203BD">
              <w:rPr>
                <w:rFonts w:ascii="Arial" w:eastAsia="Calibri" w:hAnsi="Arial" w:cs="Arial"/>
                <w:color w:val="000000"/>
                <w:sz w:val="18"/>
                <w:szCs w:val="18"/>
              </w:rPr>
              <w:t>, kot so npr. izliv vode, nesreče, elementarne nesreče, pojav nalezljive bolezni, mora izvajalec zagotoviti tudi izredna dežurstva in čistilne naloge tudi v času, ko ne poteka redno dnevno čiščenje. V primeru nujnih potreb mora biti odzivni čas s strani izvajalca čim krajši, in ne daljši od treh delovnih ur.</w:t>
            </w:r>
          </w:p>
          <w:p w14:paraId="6E016C25" w14:textId="77777777" w:rsidR="00823F01" w:rsidRPr="00A203BD" w:rsidRDefault="00823F01" w:rsidP="00823F01">
            <w:pPr>
              <w:tabs>
                <w:tab w:val="left" w:pos="0"/>
              </w:tabs>
              <w:jc w:val="both"/>
              <w:rPr>
                <w:rFonts w:ascii="Arial" w:eastAsia="Calibri" w:hAnsi="Arial" w:cs="Arial"/>
                <w:color w:val="000000"/>
                <w:sz w:val="18"/>
                <w:szCs w:val="18"/>
              </w:rPr>
            </w:pPr>
          </w:p>
          <w:p w14:paraId="479EB104" w14:textId="77777777" w:rsidR="00823F01" w:rsidRPr="00A203BD" w:rsidRDefault="00823F01" w:rsidP="00823F01">
            <w:pPr>
              <w:tabs>
                <w:tab w:val="left" w:pos="0"/>
              </w:tabs>
              <w:jc w:val="both"/>
              <w:rPr>
                <w:rFonts w:ascii="Arial" w:eastAsia="Calibri" w:hAnsi="Arial" w:cs="Arial"/>
                <w:color w:val="000000"/>
                <w:sz w:val="18"/>
                <w:szCs w:val="18"/>
              </w:rPr>
            </w:pPr>
            <w:r w:rsidRPr="00A203BD">
              <w:rPr>
                <w:rFonts w:ascii="Arial" w:eastAsia="Calibri" w:hAnsi="Arial" w:cs="Arial"/>
                <w:color w:val="000000"/>
                <w:sz w:val="18"/>
                <w:szCs w:val="18"/>
              </w:rPr>
              <w:t xml:space="preserve">V </w:t>
            </w:r>
            <w:r w:rsidRPr="00A203BD">
              <w:rPr>
                <w:rFonts w:ascii="Arial" w:eastAsia="Calibri" w:hAnsi="Arial" w:cs="Arial"/>
                <w:b/>
                <w:color w:val="000000"/>
                <w:sz w:val="18"/>
                <w:szCs w:val="18"/>
              </w:rPr>
              <w:t>primeru adaptacij in ob raznih delih na objektih ali ob izrednih dogodkih</w:t>
            </w:r>
            <w:r w:rsidRPr="00A203BD">
              <w:rPr>
                <w:rFonts w:ascii="Arial" w:eastAsia="Calibri" w:hAnsi="Arial" w:cs="Arial"/>
                <w:color w:val="000000"/>
                <w:sz w:val="18"/>
                <w:szCs w:val="18"/>
              </w:rPr>
              <w:t xml:space="preserve"> se naročnik in izvajalec dogovorita o spremembi obstoječih storitev oz. dodatnih storitvah. </w:t>
            </w:r>
          </w:p>
          <w:p w14:paraId="2DF9BDBF" w14:textId="77777777" w:rsidR="00823F01" w:rsidRPr="00A203BD" w:rsidRDefault="00823F01" w:rsidP="00823F01">
            <w:pPr>
              <w:tabs>
                <w:tab w:val="left" w:pos="0"/>
              </w:tabs>
              <w:jc w:val="both"/>
              <w:rPr>
                <w:rFonts w:ascii="Arial" w:eastAsia="Calibri" w:hAnsi="Arial" w:cs="Arial"/>
                <w:color w:val="FF0000"/>
                <w:sz w:val="18"/>
                <w:szCs w:val="18"/>
              </w:rPr>
            </w:pPr>
          </w:p>
          <w:p w14:paraId="1B81F51A" w14:textId="60F11350" w:rsidR="00823F01" w:rsidRPr="00A203BD" w:rsidRDefault="00823F01" w:rsidP="00823F01">
            <w:pPr>
              <w:spacing w:before="225" w:after="225"/>
              <w:jc w:val="both"/>
              <w:rPr>
                <w:rFonts w:ascii="Arial" w:hAnsi="Arial" w:cs="Arial"/>
                <w:strike/>
                <w:color w:val="000000"/>
                <w:sz w:val="18"/>
                <w:szCs w:val="18"/>
              </w:rPr>
            </w:pPr>
            <w:r w:rsidRPr="00A203BD">
              <w:rPr>
                <w:rFonts w:ascii="Arial" w:eastAsia="Calibri" w:hAnsi="Arial" w:cs="Arial"/>
                <w:color w:val="000000"/>
                <w:sz w:val="18"/>
                <w:szCs w:val="18"/>
              </w:rPr>
              <w:t xml:space="preserve">Zaradi narave dela in odpiralnega časa prostorov se lahko tekom trajanja pogodbe </w:t>
            </w:r>
            <w:r w:rsidRPr="00A203BD">
              <w:rPr>
                <w:rFonts w:ascii="Arial" w:eastAsia="Calibri" w:hAnsi="Arial" w:cs="Arial"/>
                <w:b/>
                <w:color w:val="000000"/>
                <w:sz w:val="18"/>
                <w:szCs w:val="18"/>
              </w:rPr>
              <w:t>kvadratura čiščenih prostorov spreminja</w:t>
            </w:r>
            <w:r w:rsidRPr="00A203BD">
              <w:rPr>
                <w:rFonts w:ascii="Arial" w:eastAsia="Calibri" w:hAnsi="Arial" w:cs="Arial"/>
                <w:color w:val="000000"/>
                <w:sz w:val="18"/>
                <w:szCs w:val="18"/>
              </w:rPr>
              <w:t>, predvsem v času počitnic in praznikov (natančen razpored sledi predvidoma konec meseca junija vsakega koledarskega leta oz. pred tovrstnimi dogodki, termini). V primeru spremembe kvadrature čiščenja se naročnik in ponudnik sprotno usklajujeta.</w:t>
            </w:r>
          </w:p>
          <w:p w14:paraId="0118361F" w14:textId="77777777" w:rsidR="00F11867" w:rsidRPr="005734D0" w:rsidRDefault="00F11867" w:rsidP="000F4278">
            <w:pPr>
              <w:spacing w:before="225" w:after="225"/>
              <w:jc w:val="both"/>
              <w:rPr>
                <w:rFonts w:ascii="Helvetica" w:hAnsi="Helvetica"/>
              </w:rPr>
            </w:pPr>
            <w:r w:rsidRPr="00A203BD">
              <w:rPr>
                <w:rFonts w:ascii="Arial" w:hAnsi="Arial" w:cs="Arial"/>
                <w:color w:val="000000"/>
                <w:sz w:val="18"/>
                <w:szCs w:val="18"/>
              </w:rPr>
              <w:t>Če izvajalec zamuja z izvedbo storitev, je o tem dolžan takoj pisno obvestiti naročnika in ga zaprositi za podaljšanje roka dokončanja. če se naročnik s podaljšanjem roka strinja, mu pisno odobri podaljšanje roka za izvedbo.</w:t>
            </w:r>
          </w:p>
        </w:tc>
      </w:tr>
    </w:tbl>
    <w:p w14:paraId="08CB4952" w14:textId="77777777" w:rsidR="00F11867" w:rsidRPr="005734D0" w:rsidRDefault="00F11867" w:rsidP="00F11867">
      <w:pPr>
        <w:spacing w:before="225" w:after="225" w:line="240" w:lineRule="auto"/>
        <w:jc w:val="both"/>
        <w:rPr>
          <w:rFonts w:ascii="Helvetica" w:eastAsiaTheme="minorHAnsi" w:hAnsi="Helvetica"/>
          <w:sz w:val="22"/>
          <w:szCs w:val="22"/>
        </w:rPr>
      </w:pPr>
      <w:r w:rsidRPr="005734D0">
        <w:rPr>
          <w:rFonts w:ascii="Arial" w:eastAsiaTheme="minorHAnsi" w:hAnsi="Arial" w:cs="Arial"/>
          <w:b/>
          <w:bCs/>
          <w:color w:val="000000"/>
          <w:sz w:val="18"/>
          <w:szCs w:val="18"/>
        </w:rPr>
        <w:t>V. PODIZVAJALCI</w:t>
      </w:r>
    </w:p>
    <w:p w14:paraId="79C885AC" w14:textId="77777777" w:rsidR="00F11867" w:rsidRPr="005734D0" w:rsidRDefault="00F11867" w:rsidP="00F11867">
      <w:pPr>
        <w:spacing w:after="0" w:line="240" w:lineRule="auto"/>
        <w:jc w:val="center"/>
        <w:rPr>
          <w:rFonts w:ascii="Helvetica" w:eastAsiaTheme="minorHAnsi" w:hAnsi="Helvetica"/>
          <w:sz w:val="22"/>
          <w:szCs w:val="22"/>
        </w:rPr>
      </w:pPr>
      <w:r w:rsidRPr="005734D0">
        <w:rPr>
          <w:rFonts w:ascii="Arial" w:eastAsiaTheme="minorHAnsi" w:hAnsi="Arial" w:cs="Arial"/>
          <w:b/>
          <w:bCs/>
          <w:color w:val="000000"/>
          <w:sz w:val="18"/>
          <w:szCs w:val="18"/>
        </w:rPr>
        <w:t>9. člen</w:t>
      </w:r>
    </w:p>
    <w:tbl>
      <w:tblPr>
        <w:tblStyle w:val="NormalTablePHPDOCX4"/>
        <w:tblW w:w="0" w:type="auto"/>
        <w:tblInd w:w="108" w:type="dxa"/>
        <w:tblLook w:val="04A0" w:firstRow="1" w:lastRow="0" w:firstColumn="1" w:lastColumn="0" w:noHBand="0" w:noVBand="1"/>
      </w:tblPr>
      <w:tblGrid>
        <w:gridCol w:w="8658"/>
      </w:tblGrid>
      <w:tr w:rsidR="00F11867" w:rsidRPr="005734D0" w14:paraId="349CCB0A" w14:textId="77777777" w:rsidTr="000F4278">
        <w:tc>
          <w:tcPr>
            <w:tcW w:w="0" w:type="auto"/>
            <w:tcMar>
              <w:top w:w="0" w:type="auto"/>
              <w:bottom w:w="0" w:type="auto"/>
            </w:tcMar>
          </w:tcPr>
          <w:p w14:paraId="1CBD067E"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Izvajalec bo dela izvedel z naslednjimi podizvajalci:</w:t>
            </w:r>
          </w:p>
          <w:tbl>
            <w:tblPr>
              <w:tblStyle w:val="TableGridPHPDOCX1"/>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F11867" w:rsidRPr="005734D0" w14:paraId="68A98072" w14:textId="77777777" w:rsidTr="000F4278">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AAEDA54" w14:textId="77777777" w:rsidR="00F11867" w:rsidRPr="005734D0" w:rsidRDefault="00F11867" w:rsidP="000F4278">
                  <w:pPr>
                    <w:jc w:val="right"/>
                    <w:rPr>
                      <w:rFonts w:ascii="Helvetica" w:hAnsi="Helvetica"/>
                    </w:rPr>
                  </w:pPr>
                  <w:r w:rsidRPr="005734D0">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0FA9817" w14:textId="77777777" w:rsidR="00F11867" w:rsidRPr="005734D0" w:rsidRDefault="00F11867" w:rsidP="000F4278">
                  <w:pPr>
                    <w:rPr>
                      <w:rFonts w:ascii="Helvetica" w:hAnsi="Helvetica"/>
                    </w:rPr>
                  </w:pPr>
                </w:p>
              </w:tc>
            </w:tr>
            <w:tr w:rsidR="00F11867" w:rsidRPr="005734D0" w14:paraId="4ABF4911" w14:textId="77777777" w:rsidTr="000F4278">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9B18A4D" w14:textId="77777777" w:rsidR="00F11867" w:rsidRPr="005734D0" w:rsidRDefault="00F11867" w:rsidP="000F4278">
                  <w:pPr>
                    <w:jc w:val="right"/>
                    <w:rPr>
                      <w:rFonts w:ascii="Helvetica" w:hAnsi="Helvetica"/>
                    </w:rPr>
                  </w:pPr>
                  <w:r w:rsidRPr="005734D0">
                    <w:rPr>
                      <w:rFonts w:ascii="Arial" w:hAnsi="Arial" w:cs="Arial"/>
                      <w:b/>
                      <w:bCs/>
                      <w:color w:val="000000"/>
                      <w:position w:val="-2"/>
                      <w:sz w:val="18"/>
                      <w:szCs w:val="18"/>
                      <w:shd w:val="clear" w:color="auto" w:fill="D1D1D1"/>
                    </w:rPr>
                    <w:lastRenderedPageBreak/>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B139399" w14:textId="77777777" w:rsidR="00F11867" w:rsidRPr="005734D0" w:rsidRDefault="00F11867" w:rsidP="000F4278">
                  <w:pPr>
                    <w:spacing w:before="135" w:after="135"/>
                    <w:jc w:val="both"/>
                    <w:textAlignment w:val="center"/>
                    <w:rPr>
                      <w:rFonts w:ascii="Helvetica" w:hAnsi="Helvetica"/>
                    </w:rPr>
                  </w:pPr>
                  <w:r w:rsidRPr="005734D0">
                    <w:rPr>
                      <w:rFonts w:ascii="Arial" w:hAnsi="Arial" w:cs="Arial"/>
                      <w:color w:val="000000"/>
                      <w:position w:val="-2"/>
                      <w:sz w:val="18"/>
                      <w:szCs w:val="18"/>
                    </w:rPr>
                    <w:t>Opis del, ki jih bo izvedel podizvajalec:</w:t>
                  </w:r>
                </w:p>
                <w:p w14:paraId="7912366F" w14:textId="77777777" w:rsidR="00F11867" w:rsidRPr="005734D0" w:rsidRDefault="00F11867" w:rsidP="000F4278">
                  <w:pPr>
                    <w:spacing w:before="135" w:after="135"/>
                    <w:jc w:val="both"/>
                    <w:textAlignment w:val="center"/>
                    <w:rPr>
                      <w:rFonts w:ascii="Helvetica" w:hAnsi="Helvetica"/>
                    </w:rPr>
                  </w:pPr>
                  <w:r w:rsidRPr="005734D0">
                    <w:rPr>
                      <w:rFonts w:ascii="Arial" w:hAnsi="Arial" w:cs="Arial"/>
                      <w:color w:val="000000"/>
                      <w:position w:val="-2"/>
                      <w:sz w:val="18"/>
                      <w:szCs w:val="18"/>
                    </w:rPr>
                    <w:t>% končne ponudbe vrednosti, ki jo bo izvedel podizvajalec: ____</w:t>
                  </w:r>
                </w:p>
              </w:tc>
            </w:tr>
            <w:tr w:rsidR="00F11867" w:rsidRPr="005734D0" w14:paraId="1FDA173F" w14:textId="77777777" w:rsidTr="000F4278">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762FE0C" w14:textId="77777777" w:rsidR="00F11867" w:rsidRPr="005734D0" w:rsidRDefault="00F11867" w:rsidP="000F4278">
                  <w:pPr>
                    <w:jc w:val="right"/>
                    <w:rPr>
                      <w:rFonts w:ascii="Helvetica" w:hAnsi="Helvetica"/>
                    </w:rPr>
                  </w:pPr>
                  <w:r w:rsidRPr="005734D0">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BB8E947" w14:textId="77777777" w:rsidR="00F11867" w:rsidRPr="005734D0" w:rsidRDefault="00F11867" w:rsidP="000F4278">
                  <w:pPr>
                    <w:rPr>
                      <w:rFonts w:ascii="Helvetica" w:hAnsi="Helvetica"/>
                    </w:rPr>
                  </w:pPr>
                </w:p>
              </w:tc>
            </w:tr>
            <w:tr w:rsidR="00F11867" w:rsidRPr="005734D0" w14:paraId="4B19E2DE" w14:textId="77777777" w:rsidTr="000F4278">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CBA862F" w14:textId="77777777" w:rsidR="00F11867" w:rsidRPr="005734D0" w:rsidRDefault="00F11867" w:rsidP="000F4278">
                  <w:pPr>
                    <w:jc w:val="right"/>
                    <w:rPr>
                      <w:rFonts w:ascii="Helvetica" w:hAnsi="Helvetica"/>
                    </w:rPr>
                  </w:pPr>
                  <w:r w:rsidRPr="005734D0">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ABA78B0" w14:textId="77777777" w:rsidR="00F11867" w:rsidRPr="005734D0" w:rsidRDefault="00F11867" w:rsidP="000F4278">
                  <w:pPr>
                    <w:spacing w:before="135" w:after="135"/>
                    <w:jc w:val="both"/>
                    <w:textAlignment w:val="center"/>
                    <w:rPr>
                      <w:rFonts w:ascii="Helvetica" w:hAnsi="Helvetica"/>
                    </w:rPr>
                  </w:pPr>
                  <w:r w:rsidRPr="005734D0">
                    <w:rPr>
                      <w:rFonts w:ascii="Arial" w:hAnsi="Arial" w:cs="Arial"/>
                      <w:color w:val="000000"/>
                      <w:position w:val="-2"/>
                      <w:sz w:val="18"/>
                      <w:szCs w:val="18"/>
                    </w:rPr>
                    <w:t>Opis del, ki jih bo izvedel podizvajalec:</w:t>
                  </w:r>
                </w:p>
                <w:p w14:paraId="0EB4D9F2" w14:textId="77777777" w:rsidR="00F11867" w:rsidRPr="005734D0" w:rsidRDefault="00F11867" w:rsidP="000F4278">
                  <w:pPr>
                    <w:spacing w:before="135" w:after="135"/>
                    <w:jc w:val="both"/>
                    <w:textAlignment w:val="center"/>
                    <w:rPr>
                      <w:rFonts w:ascii="Helvetica" w:hAnsi="Helvetica"/>
                    </w:rPr>
                  </w:pPr>
                  <w:r w:rsidRPr="005734D0">
                    <w:rPr>
                      <w:rFonts w:ascii="Arial" w:hAnsi="Arial" w:cs="Arial"/>
                      <w:color w:val="000000"/>
                      <w:position w:val="-2"/>
                      <w:sz w:val="18"/>
                      <w:szCs w:val="18"/>
                    </w:rPr>
                    <w:t>% končne ponudbe vrednosti, ki jo bo izvedel podizvajalec: ____</w:t>
                  </w:r>
                </w:p>
              </w:tc>
            </w:tr>
          </w:tbl>
          <w:p w14:paraId="3B214334" w14:textId="77777777" w:rsidR="00F11867" w:rsidRPr="005734D0" w:rsidRDefault="00F11867" w:rsidP="000F4278">
            <w:pPr>
              <w:rPr>
                <w:rFonts w:ascii="Helvetica" w:hAnsi="Helvetica"/>
              </w:rPr>
            </w:pPr>
          </w:p>
          <w:p w14:paraId="061BF298" w14:textId="77777777" w:rsidR="00F11867" w:rsidRPr="005734D0" w:rsidRDefault="00F11867" w:rsidP="000F4278">
            <w:pPr>
              <w:spacing w:before="225" w:after="225"/>
              <w:jc w:val="both"/>
              <w:rPr>
                <w:rFonts w:ascii="Helvetica" w:hAnsi="Helvetica"/>
              </w:rPr>
            </w:pPr>
            <w:r w:rsidRPr="005734D0">
              <w:rPr>
                <w:rFonts w:ascii="Arial" w:hAnsi="Arial" w:cs="Arial"/>
                <w:i/>
                <w:iCs/>
                <w:color w:val="000000"/>
                <w:sz w:val="18"/>
                <w:szCs w:val="18"/>
              </w:rPr>
              <w:t>Opomba:</w:t>
            </w:r>
          </w:p>
          <w:p w14:paraId="79365661" w14:textId="77777777" w:rsidR="00F11867" w:rsidRPr="005734D0" w:rsidRDefault="00F11867" w:rsidP="000F4278">
            <w:pPr>
              <w:spacing w:before="225" w:after="225"/>
              <w:jc w:val="both"/>
              <w:rPr>
                <w:rFonts w:ascii="Helvetica" w:hAnsi="Helvetica"/>
              </w:rPr>
            </w:pPr>
            <w:r w:rsidRPr="005734D0">
              <w:rPr>
                <w:rFonts w:ascii="Arial" w:hAnsi="Arial" w:cs="Arial"/>
                <w:i/>
                <w:iCs/>
                <w:color w:val="000000"/>
                <w:sz w:val="18"/>
                <w:szCs w:val="18"/>
              </w:rPr>
              <w:t>V KOLIKOR PONUDNIK NE NASTOPA S PODIZVAJALCI SE RAZDELEK IZBRIŠE</w:t>
            </w:r>
          </w:p>
        </w:tc>
      </w:tr>
    </w:tbl>
    <w:p w14:paraId="7E260596" w14:textId="77777777" w:rsidR="00F11867" w:rsidRPr="005734D0" w:rsidRDefault="00F11867" w:rsidP="00F11867">
      <w:pPr>
        <w:spacing w:after="0" w:line="240" w:lineRule="auto"/>
        <w:jc w:val="center"/>
        <w:rPr>
          <w:rFonts w:ascii="Helvetica" w:eastAsiaTheme="minorHAnsi" w:hAnsi="Helvetica"/>
          <w:sz w:val="22"/>
          <w:szCs w:val="22"/>
        </w:rPr>
      </w:pPr>
      <w:r w:rsidRPr="005734D0">
        <w:rPr>
          <w:rFonts w:ascii="Arial" w:eastAsiaTheme="minorHAnsi" w:hAnsi="Arial" w:cs="Arial"/>
          <w:b/>
          <w:bCs/>
          <w:color w:val="000000"/>
          <w:sz w:val="18"/>
          <w:szCs w:val="18"/>
        </w:rPr>
        <w:t>10. člen</w:t>
      </w:r>
    </w:p>
    <w:tbl>
      <w:tblPr>
        <w:tblStyle w:val="NormalTablePHPDOCX4"/>
        <w:tblW w:w="0" w:type="auto"/>
        <w:tblInd w:w="108" w:type="dxa"/>
        <w:tblLook w:val="04A0" w:firstRow="1" w:lastRow="0" w:firstColumn="1" w:lastColumn="0" w:noHBand="0" w:noVBand="1"/>
      </w:tblPr>
      <w:tblGrid>
        <w:gridCol w:w="8962"/>
      </w:tblGrid>
      <w:tr w:rsidR="00F11867" w:rsidRPr="005734D0" w14:paraId="47CE991C" w14:textId="77777777" w:rsidTr="000F4278">
        <w:tc>
          <w:tcPr>
            <w:tcW w:w="0" w:type="auto"/>
            <w:tcMar>
              <w:top w:w="0" w:type="auto"/>
              <w:bottom w:w="0" w:type="auto"/>
            </w:tcMar>
          </w:tcPr>
          <w:p w14:paraId="13B14C39"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13C5DC95"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4"/>
              <w:tblW w:w="0" w:type="auto"/>
              <w:tblLook w:val="04A0" w:firstRow="1" w:lastRow="0" w:firstColumn="1" w:lastColumn="0" w:noHBand="0" w:noVBand="1"/>
            </w:tblPr>
            <w:tblGrid>
              <w:gridCol w:w="8746"/>
            </w:tblGrid>
            <w:tr w:rsidR="00F11867" w:rsidRPr="005734D0" w14:paraId="791F43E0" w14:textId="77777777" w:rsidTr="000F4278">
              <w:tc>
                <w:tcPr>
                  <w:tcW w:w="0" w:type="auto"/>
                  <w:tcMar>
                    <w:top w:w="0" w:type="auto"/>
                    <w:bottom w:w="0" w:type="auto"/>
                  </w:tcMar>
                </w:tcPr>
                <w:p w14:paraId="28AC0A9C" w14:textId="77777777" w:rsidR="00F11867" w:rsidRPr="005734D0" w:rsidRDefault="00F11867" w:rsidP="00783297">
                  <w:pPr>
                    <w:numPr>
                      <w:ilvl w:val="0"/>
                      <w:numId w:val="25"/>
                    </w:numPr>
                    <w:jc w:val="both"/>
                    <w:rPr>
                      <w:rFonts w:ascii="Arial" w:hAnsi="Arial" w:cs="Arial"/>
                      <w:color w:val="000000"/>
                      <w:sz w:val="18"/>
                      <w:szCs w:val="18"/>
                    </w:rPr>
                  </w:pPr>
                  <w:r w:rsidRPr="005734D0">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6B1FCB46" w14:textId="77777777" w:rsidR="00F11867" w:rsidRPr="005734D0" w:rsidRDefault="00F11867" w:rsidP="00783297">
                  <w:pPr>
                    <w:numPr>
                      <w:ilvl w:val="0"/>
                      <w:numId w:val="25"/>
                    </w:numPr>
                    <w:jc w:val="both"/>
                    <w:rPr>
                      <w:rFonts w:ascii="Arial" w:hAnsi="Arial" w:cs="Arial"/>
                      <w:color w:val="000000"/>
                      <w:sz w:val="18"/>
                      <w:szCs w:val="18"/>
                    </w:rPr>
                  </w:pPr>
                  <w:r w:rsidRPr="005734D0">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3DC63D02" w14:textId="77777777" w:rsidR="00F11867" w:rsidRPr="005734D0" w:rsidRDefault="00F11867" w:rsidP="00783297">
                  <w:pPr>
                    <w:numPr>
                      <w:ilvl w:val="0"/>
                      <w:numId w:val="25"/>
                    </w:numPr>
                    <w:jc w:val="both"/>
                    <w:rPr>
                      <w:rFonts w:ascii="Arial" w:hAnsi="Arial" w:cs="Arial"/>
                      <w:color w:val="000000"/>
                      <w:sz w:val="18"/>
                      <w:szCs w:val="18"/>
                    </w:rPr>
                  </w:pPr>
                  <w:r w:rsidRPr="005734D0">
                    <w:rPr>
                      <w:rFonts w:ascii="Arial" w:hAnsi="Arial" w:cs="Arial"/>
                      <w:color w:val="000000"/>
                      <w:sz w:val="18"/>
                      <w:szCs w:val="18"/>
                    </w:rPr>
                    <w:t>glavni izvajalec svojemu računu ali situaciji priložiti račun ali situacijo podizvajalca, ki ga je predhodno potrdil.</w:t>
                  </w:r>
                </w:p>
              </w:tc>
            </w:tr>
          </w:tbl>
          <w:p w14:paraId="3F7BD386" w14:textId="77777777" w:rsidR="00F11867" w:rsidRPr="005734D0" w:rsidRDefault="00F11867" w:rsidP="000F4278">
            <w:pPr>
              <w:rPr>
                <w:rFonts w:ascii="Helvetica" w:hAnsi="Helvetica"/>
              </w:rPr>
            </w:pPr>
          </w:p>
          <w:p w14:paraId="0C6E8BEE"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Zgolj ob izpolnitvi vseh pogojev iz predhodnega odstavka, je naročnik obvezan izvršiti neposredno plačilo podizvajalcu. </w:t>
            </w:r>
          </w:p>
          <w:p w14:paraId="07FAF18C"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Plačila podizvajalcem se izvedejo v rokih in na enak način kot velja za plačila izvajalcu.</w:t>
            </w:r>
          </w:p>
          <w:p w14:paraId="4111314C"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4B9CF53E"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02475579" w14:textId="77777777" w:rsidR="00F11867" w:rsidRDefault="00F11867" w:rsidP="000F4278">
            <w:pPr>
              <w:spacing w:before="225" w:after="225"/>
              <w:jc w:val="both"/>
              <w:rPr>
                <w:rFonts w:ascii="Arial" w:hAnsi="Arial" w:cs="Arial"/>
                <w:color w:val="000000"/>
                <w:sz w:val="18"/>
                <w:szCs w:val="18"/>
              </w:rPr>
            </w:pPr>
            <w:r w:rsidRPr="005734D0">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sidRPr="005734D0">
              <w:rPr>
                <w:rFonts w:ascii="Arial" w:hAnsi="Arial" w:cs="Arial"/>
                <w:color w:val="000000"/>
                <w:sz w:val="18"/>
                <w:szCs w:val="18"/>
              </w:rPr>
              <w:t>Nepredložitev</w:t>
            </w:r>
            <w:proofErr w:type="spellEnd"/>
            <w:r w:rsidRPr="005734D0">
              <w:rPr>
                <w:rFonts w:ascii="Arial" w:hAnsi="Arial" w:cs="Arial"/>
                <w:color w:val="000000"/>
                <w:sz w:val="18"/>
                <w:szCs w:val="18"/>
              </w:rPr>
              <w:t xml:space="preserve"> izjave v roku je razlog za uvedbo </w:t>
            </w:r>
            <w:proofErr w:type="spellStart"/>
            <w:r w:rsidRPr="005734D0">
              <w:rPr>
                <w:rFonts w:ascii="Arial" w:hAnsi="Arial" w:cs="Arial"/>
                <w:color w:val="000000"/>
                <w:sz w:val="18"/>
                <w:szCs w:val="18"/>
              </w:rPr>
              <w:t>prekrškovnega</w:t>
            </w:r>
            <w:proofErr w:type="spellEnd"/>
            <w:r w:rsidRPr="005734D0">
              <w:rPr>
                <w:rFonts w:ascii="Arial" w:hAnsi="Arial" w:cs="Arial"/>
                <w:color w:val="000000"/>
                <w:sz w:val="18"/>
                <w:szCs w:val="18"/>
              </w:rPr>
              <w:t xml:space="preserve"> postopka zoper izvajalca pred Državno revizijsko komisijo. Poleg globe je sankcija tudi izločitev  iz postopkov naročanja za predpisano obdobje.</w:t>
            </w:r>
          </w:p>
          <w:p w14:paraId="5F79340C" w14:textId="2BCA12FE" w:rsidR="00A203BD" w:rsidRPr="005734D0" w:rsidRDefault="00A203BD" w:rsidP="000F4278">
            <w:pPr>
              <w:spacing w:before="225" w:after="225"/>
              <w:jc w:val="both"/>
              <w:rPr>
                <w:rFonts w:ascii="Helvetica" w:hAnsi="Helvetica"/>
              </w:rPr>
            </w:pPr>
          </w:p>
        </w:tc>
      </w:tr>
    </w:tbl>
    <w:p w14:paraId="5BD49E76" w14:textId="05A6A31B" w:rsidR="00F11867" w:rsidRPr="005734D0" w:rsidRDefault="00F11867" w:rsidP="00F11867">
      <w:pPr>
        <w:spacing w:before="225" w:after="225" w:line="240" w:lineRule="auto"/>
        <w:jc w:val="both"/>
        <w:rPr>
          <w:rFonts w:ascii="Helvetica" w:eastAsiaTheme="minorHAnsi" w:hAnsi="Helvetica"/>
          <w:sz w:val="22"/>
          <w:szCs w:val="22"/>
        </w:rPr>
      </w:pPr>
      <w:r w:rsidRPr="005734D0">
        <w:rPr>
          <w:rFonts w:ascii="Arial" w:eastAsiaTheme="minorHAnsi" w:hAnsi="Arial" w:cs="Arial"/>
          <w:b/>
          <w:bCs/>
          <w:color w:val="000000"/>
          <w:sz w:val="18"/>
          <w:szCs w:val="18"/>
        </w:rPr>
        <w:lastRenderedPageBreak/>
        <w:t>VI. OBVEZNOSTI NAROČNIKA</w:t>
      </w:r>
    </w:p>
    <w:p w14:paraId="06D0062A" w14:textId="77777777" w:rsidR="00F11867" w:rsidRPr="005734D0" w:rsidRDefault="00F11867" w:rsidP="00F11867">
      <w:pPr>
        <w:spacing w:after="0" w:line="240" w:lineRule="auto"/>
        <w:jc w:val="center"/>
        <w:rPr>
          <w:rFonts w:ascii="Helvetica" w:eastAsiaTheme="minorHAnsi" w:hAnsi="Helvetica"/>
          <w:sz w:val="22"/>
          <w:szCs w:val="22"/>
        </w:rPr>
      </w:pPr>
      <w:r w:rsidRPr="005734D0">
        <w:rPr>
          <w:rFonts w:ascii="Arial" w:eastAsiaTheme="minorHAnsi" w:hAnsi="Arial" w:cs="Arial"/>
          <w:b/>
          <w:bCs/>
          <w:color w:val="000000"/>
          <w:sz w:val="18"/>
          <w:szCs w:val="18"/>
        </w:rPr>
        <w:t>11. člen</w:t>
      </w:r>
    </w:p>
    <w:tbl>
      <w:tblPr>
        <w:tblStyle w:val="NormalTablePHPDOCX4"/>
        <w:tblW w:w="0" w:type="auto"/>
        <w:tblInd w:w="108" w:type="dxa"/>
        <w:tblLook w:val="04A0" w:firstRow="1" w:lastRow="0" w:firstColumn="1" w:lastColumn="0" w:noHBand="0" w:noVBand="1"/>
      </w:tblPr>
      <w:tblGrid>
        <w:gridCol w:w="8962"/>
      </w:tblGrid>
      <w:tr w:rsidR="00F11867" w:rsidRPr="005734D0" w14:paraId="0B14F8AD" w14:textId="77777777" w:rsidTr="000F4278">
        <w:tc>
          <w:tcPr>
            <w:tcW w:w="0" w:type="auto"/>
            <w:tcMar>
              <w:top w:w="0" w:type="auto"/>
              <w:bottom w:w="0" w:type="auto"/>
            </w:tcMar>
          </w:tcPr>
          <w:p w14:paraId="75891EF2"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Naročnik se zavezuje poravnati pogodbeno ceno za pravilno izvedbo storitev na podlagi te pogodbe.</w:t>
            </w:r>
          </w:p>
          <w:p w14:paraId="287511C4"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Naročnik se zavezuje, da bo za nemoteno izvajanje pogodbenih obveznosti izvajalca zagotovil sodelovanje oseb, ki bodo v stiku z izvajalcem.</w:t>
            </w:r>
          </w:p>
          <w:p w14:paraId="2E375CC1"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Naročnik oz. pooblaščena oseba je v naročilu dolžna po resnici in popolno navesti vsa dejstva in okoliščine, ki bi lahko vplivale na vsebino, izvedbo, možnost, dopustnost ali druge pomembne okoliščine predvidenega posla.</w:t>
            </w:r>
          </w:p>
          <w:p w14:paraId="1CEE15B5" w14:textId="6D9DA3CF" w:rsidR="00F11867" w:rsidRDefault="00F11867" w:rsidP="000F4278">
            <w:pPr>
              <w:spacing w:before="225" w:after="225"/>
              <w:jc w:val="both"/>
              <w:rPr>
                <w:rFonts w:ascii="Arial" w:hAnsi="Arial" w:cs="Arial"/>
                <w:color w:val="000000"/>
                <w:sz w:val="18"/>
                <w:szCs w:val="18"/>
              </w:rPr>
            </w:pPr>
            <w:r w:rsidRPr="005734D0">
              <w:rPr>
                <w:rFonts w:ascii="Arial" w:hAnsi="Arial" w:cs="Arial"/>
                <w:color w:val="000000"/>
                <w:sz w:val="18"/>
                <w:szCs w:val="18"/>
              </w:rPr>
              <w:t>Za poslovno upoštevno komunikacijo med naročnikom in izvajalcem šteje samo komunikacija preko pošte na poslovni naslov izvajalca in elektronske pošte z navedenim naslovom oziroma kadar je primerno, izjave podane na zapisnik o sestanku. Elektronska komunikacija je enakovredna pisni komunikaciji, v kolikor izvira od naročnika oziroma izvajalca. V primeru zlorabe ali suma zlorabe elektronskega sistema je pogodbena stranka nemudoma dolžna obvestiti drugo stranko, v nasprotnem primeru je dolžna poravnati izvedene storitve, ki jih je na podlagi takšne komunikacije opravila druga stranka.</w:t>
            </w:r>
          </w:p>
          <w:p w14:paraId="74C38011" w14:textId="77777777" w:rsidR="00F11867" w:rsidRPr="005734D0" w:rsidRDefault="00F11867" w:rsidP="006F6B74">
            <w:pPr>
              <w:spacing w:before="225" w:after="225"/>
              <w:jc w:val="both"/>
              <w:rPr>
                <w:rFonts w:ascii="Helvetica" w:hAnsi="Helvetica"/>
              </w:rPr>
            </w:pPr>
          </w:p>
        </w:tc>
      </w:tr>
    </w:tbl>
    <w:p w14:paraId="3E94B8EC" w14:textId="77777777" w:rsidR="00F11867" w:rsidRPr="005734D0" w:rsidRDefault="00F11867" w:rsidP="00F11867">
      <w:pPr>
        <w:spacing w:before="225" w:after="225" w:line="240" w:lineRule="auto"/>
        <w:jc w:val="both"/>
        <w:rPr>
          <w:rFonts w:ascii="Helvetica" w:eastAsiaTheme="minorHAnsi" w:hAnsi="Helvetica"/>
          <w:sz w:val="22"/>
          <w:szCs w:val="22"/>
        </w:rPr>
      </w:pPr>
      <w:r w:rsidRPr="005734D0">
        <w:rPr>
          <w:rFonts w:ascii="Arial" w:eastAsiaTheme="minorHAnsi" w:hAnsi="Arial" w:cs="Arial"/>
          <w:b/>
          <w:bCs/>
          <w:color w:val="000000"/>
          <w:sz w:val="18"/>
          <w:szCs w:val="18"/>
        </w:rPr>
        <w:t>VII. OBVEZNOSTI IZVAJALCA</w:t>
      </w:r>
    </w:p>
    <w:p w14:paraId="6A8718CA" w14:textId="77777777" w:rsidR="00F11867" w:rsidRPr="005734D0" w:rsidRDefault="00F11867" w:rsidP="00F11867">
      <w:pPr>
        <w:spacing w:after="0" w:line="240" w:lineRule="auto"/>
        <w:jc w:val="center"/>
        <w:rPr>
          <w:rFonts w:ascii="Helvetica" w:eastAsiaTheme="minorHAnsi" w:hAnsi="Helvetica"/>
          <w:sz w:val="22"/>
          <w:szCs w:val="22"/>
        </w:rPr>
      </w:pPr>
      <w:r w:rsidRPr="005734D0">
        <w:rPr>
          <w:rFonts w:ascii="Arial" w:eastAsiaTheme="minorHAnsi" w:hAnsi="Arial" w:cs="Arial"/>
          <w:b/>
          <w:bCs/>
          <w:color w:val="000000"/>
          <w:sz w:val="18"/>
          <w:szCs w:val="18"/>
        </w:rPr>
        <w:t>12. člen</w:t>
      </w:r>
    </w:p>
    <w:tbl>
      <w:tblPr>
        <w:tblStyle w:val="NormalTablePHPDOCX4"/>
        <w:tblW w:w="0" w:type="auto"/>
        <w:tblInd w:w="108" w:type="dxa"/>
        <w:tblLook w:val="04A0" w:firstRow="1" w:lastRow="0" w:firstColumn="1" w:lastColumn="0" w:noHBand="0" w:noVBand="1"/>
      </w:tblPr>
      <w:tblGrid>
        <w:gridCol w:w="8962"/>
      </w:tblGrid>
      <w:tr w:rsidR="00F11867" w:rsidRPr="005734D0" w14:paraId="0D34D1DE" w14:textId="77777777" w:rsidTr="000F4278">
        <w:tc>
          <w:tcPr>
            <w:tcW w:w="0" w:type="auto"/>
            <w:tcMar>
              <w:top w:w="0" w:type="auto"/>
              <w:bottom w:w="0" w:type="auto"/>
            </w:tcMar>
          </w:tcPr>
          <w:p w14:paraId="5BCEDC2A"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Izvajalec se obvezuje, da bo:</w:t>
            </w:r>
          </w:p>
          <w:tbl>
            <w:tblPr>
              <w:tblStyle w:val="NormalTablePHPDOCX4"/>
              <w:tblW w:w="0" w:type="auto"/>
              <w:tblLook w:val="04A0" w:firstRow="1" w:lastRow="0" w:firstColumn="1" w:lastColumn="0" w:noHBand="0" w:noVBand="1"/>
            </w:tblPr>
            <w:tblGrid>
              <w:gridCol w:w="8746"/>
            </w:tblGrid>
            <w:tr w:rsidR="00F11867" w:rsidRPr="005734D0" w14:paraId="4DDD0102" w14:textId="77777777" w:rsidTr="000F4278">
              <w:tc>
                <w:tcPr>
                  <w:tcW w:w="0" w:type="auto"/>
                  <w:tcMar>
                    <w:top w:w="0" w:type="auto"/>
                    <w:bottom w:w="0" w:type="auto"/>
                  </w:tcMar>
                </w:tcPr>
                <w:p w14:paraId="29E12ED8" w14:textId="77777777" w:rsidR="00F11867" w:rsidRPr="005734D0" w:rsidRDefault="00F11867" w:rsidP="00783297">
                  <w:pPr>
                    <w:numPr>
                      <w:ilvl w:val="0"/>
                      <w:numId w:val="26"/>
                    </w:numPr>
                    <w:jc w:val="both"/>
                    <w:rPr>
                      <w:rFonts w:ascii="Arial" w:hAnsi="Arial" w:cs="Arial"/>
                      <w:color w:val="000000"/>
                      <w:sz w:val="18"/>
                      <w:szCs w:val="18"/>
                    </w:rPr>
                  </w:pPr>
                  <w:r w:rsidRPr="005734D0">
                    <w:rPr>
                      <w:rFonts w:ascii="Arial" w:hAnsi="Arial" w:cs="Arial"/>
                      <w:color w:val="000000"/>
                      <w:sz w:val="18"/>
                      <w:szCs w:val="18"/>
                    </w:rPr>
                    <w:t>vsa dela po tej pogodbi opravil vestno in po pravilih stroke ob upoštevanju določil pogodbe in sestavnih delov te pogodbe, veljavnih predpisov, pri čemer mora skrbeti, da bo storitev opravljena ekonomično v okviru določil te pogodbe in morebitnih dodatnih dogovorov med pogodbenima strankama;</w:t>
                  </w:r>
                </w:p>
                <w:p w14:paraId="3ECEEA69" w14:textId="77777777" w:rsidR="00F11867" w:rsidRPr="005734D0" w:rsidRDefault="00F11867" w:rsidP="00783297">
                  <w:pPr>
                    <w:numPr>
                      <w:ilvl w:val="0"/>
                      <w:numId w:val="26"/>
                    </w:numPr>
                    <w:jc w:val="both"/>
                    <w:rPr>
                      <w:rFonts w:ascii="Arial" w:hAnsi="Arial" w:cs="Arial"/>
                      <w:color w:val="000000"/>
                      <w:sz w:val="18"/>
                      <w:szCs w:val="18"/>
                    </w:rPr>
                  </w:pPr>
                  <w:r w:rsidRPr="005734D0">
                    <w:rPr>
                      <w:rFonts w:ascii="Arial" w:hAnsi="Arial" w:cs="Arial"/>
                      <w:color w:val="000000"/>
                      <w:sz w:val="18"/>
                      <w:szCs w:val="18"/>
                    </w:rPr>
                    <w:t>storitve izvedel v pogodbeno določenih rokih;</w:t>
                  </w:r>
                </w:p>
                <w:p w14:paraId="2303A519" w14:textId="77777777" w:rsidR="00F11867" w:rsidRPr="005734D0" w:rsidRDefault="00F11867" w:rsidP="00783297">
                  <w:pPr>
                    <w:numPr>
                      <w:ilvl w:val="0"/>
                      <w:numId w:val="26"/>
                    </w:numPr>
                    <w:jc w:val="both"/>
                    <w:rPr>
                      <w:rFonts w:ascii="Arial" w:hAnsi="Arial" w:cs="Arial"/>
                      <w:color w:val="000000"/>
                      <w:sz w:val="18"/>
                      <w:szCs w:val="18"/>
                    </w:rPr>
                  </w:pPr>
                  <w:r w:rsidRPr="005734D0">
                    <w:rPr>
                      <w:rFonts w:ascii="Arial" w:hAnsi="Arial" w:cs="Arial"/>
                      <w:color w:val="000000"/>
                      <w:sz w:val="18"/>
                      <w:szCs w:val="18"/>
                    </w:rPr>
                    <w:t>naročniku po predhodnem pozivu posredoval dodatne informacije o poteku izvajanja storitve;</w:t>
                  </w:r>
                </w:p>
                <w:p w14:paraId="5DE17996" w14:textId="77777777" w:rsidR="00F11867" w:rsidRPr="005734D0" w:rsidRDefault="00F11867" w:rsidP="00783297">
                  <w:pPr>
                    <w:numPr>
                      <w:ilvl w:val="0"/>
                      <w:numId w:val="26"/>
                    </w:numPr>
                    <w:jc w:val="both"/>
                    <w:rPr>
                      <w:rFonts w:ascii="Arial" w:hAnsi="Arial" w:cs="Arial"/>
                      <w:color w:val="000000"/>
                      <w:sz w:val="18"/>
                      <w:szCs w:val="18"/>
                    </w:rPr>
                  </w:pPr>
                  <w:r w:rsidRPr="005734D0">
                    <w:rPr>
                      <w:rFonts w:ascii="Arial" w:hAnsi="Arial" w:cs="Arial"/>
                      <w:color w:val="000000"/>
                      <w:sz w:val="18"/>
                      <w:szCs w:val="18"/>
                    </w:rPr>
                    <w:t>pravočasno opozoril naročnika na morebitne ovire pri izvajanju storitev;</w:t>
                  </w:r>
                </w:p>
                <w:p w14:paraId="2E02509A" w14:textId="77777777" w:rsidR="00F11867" w:rsidRDefault="00F11867" w:rsidP="00783297">
                  <w:pPr>
                    <w:numPr>
                      <w:ilvl w:val="0"/>
                      <w:numId w:val="26"/>
                    </w:numPr>
                    <w:jc w:val="both"/>
                    <w:rPr>
                      <w:rFonts w:ascii="Arial" w:hAnsi="Arial" w:cs="Arial"/>
                      <w:color w:val="000000"/>
                      <w:sz w:val="18"/>
                      <w:szCs w:val="18"/>
                    </w:rPr>
                  </w:pPr>
                  <w:r w:rsidRPr="005734D0">
                    <w:rPr>
                      <w:rFonts w:ascii="Arial" w:hAnsi="Arial" w:cs="Arial"/>
                      <w:color w:val="000000"/>
                      <w:sz w:val="18"/>
                      <w:szCs w:val="18"/>
                    </w:rPr>
                    <w:t>ščitil interese naročnika</w:t>
                  </w:r>
                  <w:r>
                    <w:rPr>
                      <w:rFonts w:ascii="Arial" w:hAnsi="Arial" w:cs="Arial"/>
                      <w:color w:val="000000"/>
                      <w:sz w:val="18"/>
                      <w:szCs w:val="18"/>
                    </w:rPr>
                    <w:t>;</w:t>
                  </w:r>
                </w:p>
                <w:p w14:paraId="7F441C3A" w14:textId="77777777" w:rsidR="00A203BD" w:rsidRDefault="00F11867" w:rsidP="00783297">
                  <w:pPr>
                    <w:numPr>
                      <w:ilvl w:val="0"/>
                      <w:numId w:val="26"/>
                    </w:numPr>
                    <w:jc w:val="both"/>
                    <w:rPr>
                      <w:rFonts w:ascii="Arial" w:hAnsi="Arial" w:cs="Arial"/>
                      <w:color w:val="000000"/>
                      <w:sz w:val="18"/>
                      <w:szCs w:val="18"/>
                    </w:rPr>
                  </w:pPr>
                  <w:r>
                    <w:rPr>
                      <w:rFonts w:ascii="Arial" w:hAnsi="Arial" w:cs="Arial"/>
                      <w:color w:val="000000"/>
                      <w:sz w:val="18"/>
                      <w:szCs w:val="18"/>
                    </w:rPr>
                    <w:t xml:space="preserve">bo delavke opozoril, da so le-te </w:t>
                  </w:r>
                  <w:r w:rsidRPr="00CC06F8">
                    <w:rPr>
                      <w:rFonts w:ascii="Arial" w:hAnsi="Arial" w:cs="Arial"/>
                      <w:color w:val="000000"/>
                      <w:sz w:val="18"/>
                      <w:szCs w:val="18"/>
                    </w:rPr>
                    <w:t>dolžn</w:t>
                  </w:r>
                  <w:r>
                    <w:rPr>
                      <w:rFonts w:ascii="Arial" w:hAnsi="Arial" w:cs="Arial"/>
                      <w:color w:val="000000"/>
                      <w:sz w:val="18"/>
                      <w:szCs w:val="18"/>
                    </w:rPr>
                    <w:t>e</w:t>
                  </w:r>
                  <w:r w:rsidRPr="00CC06F8">
                    <w:rPr>
                      <w:rFonts w:ascii="Arial" w:hAnsi="Arial" w:cs="Arial"/>
                      <w:color w:val="000000"/>
                      <w:sz w:val="18"/>
                      <w:szCs w:val="18"/>
                    </w:rPr>
                    <w:t xml:space="preserve"> varovati osebne podatke</w:t>
                  </w:r>
                  <w:r>
                    <w:rPr>
                      <w:rFonts w:ascii="Arial" w:hAnsi="Arial" w:cs="Arial"/>
                      <w:color w:val="000000"/>
                      <w:sz w:val="18"/>
                      <w:szCs w:val="18"/>
                    </w:rPr>
                    <w:t>, s katerimi se srečajo pri opravljanju svojega dela,</w:t>
                  </w:r>
                  <w:r w:rsidRPr="00CC06F8">
                    <w:rPr>
                      <w:rFonts w:ascii="Arial" w:hAnsi="Arial" w:cs="Arial"/>
                      <w:color w:val="000000"/>
                      <w:sz w:val="18"/>
                      <w:szCs w:val="18"/>
                    </w:rPr>
                    <w:t xml:space="preserve"> v skladu s predpisi, ki urejajo varstvo osebnih podatkov ves čas trajanja pogodbe o </w:t>
                  </w:r>
                  <w:r>
                    <w:rPr>
                      <w:rFonts w:ascii="Arial" w:hAnsi="Arial" w:cs="Arial"/>
                      <w:color w:val="000000"/>
                      <w:sz w:val="18"/>
                      <w:szCs w:val="18"/>
                    </w:rPr>
                    <w:t>izvajanju storitev</w:t>
                  </w:r>
                  <w:r w:rsidRPr="00CC06F8">
                    <w:rPr>
                      <w:rFonts w:ascii="Arial" w:hAnsi="Arial" w:cs="Arial"/>
                      <w:color w:val="000000"/>
                      <w:sz w:val="18"/>
                      <w:szCs w:val="18"/>
                    </w:rPr>
                    <w:t xml:space="preserve"> in tudi po njenem prenehanju</w:t>
                  </w:r>
                </w:p>
                <w:p w14:paraId="29DAE702" w14:textId="1A2E12D7" w:rsidR="00F11867" w:rsidRPr="005734D0" w:rsidRDefault="00A203BD" w:rsidP="00783297">
                  <w:pPr>
                    <w:numPr>
                      <w:ilvl w:val="0"/>
                      <w:numId w:val="26"/>
                    </w:numPr>
                    <w:jc w:val="both"/>
                    <w:rPr>
                      <w:rFonts w:ascii="Arial" w:hAnsi="Arial" w:cs="Arial"/>
                      <w:color w:val="000000"/>
                      <w:sz w:val="18"/>
                      <w:szCs w:val="18"/>
                    </w:rPr>
                  </w:pPr>
                  <w:r>
                    <w:rPr>
                      <w:rFonts w:ascii="Arial" w:hAnsi="Arial" w:cs="Arial"/>
                      <w:color w:val="000000"/>
                      <w:sz w:val="18"/>
                      <w:szCs w:val="18"/>
                    </w:rPr>
                    <w:t xml:space="preserve">izvajal nenapovedano enkrat tedensko kontrolo čiščenja svojih </w:t>
                  </w:r>
                  <w:r w:rsidR="006F6B74">
                    <w:rPr>
                      <w:rFonts w:ascii="Arial" w:hAnsi="Arial" w:cs="Arial"/>
                      <w:color w:val="000000"/>
                      <w:sz w:val="18"/>
                      <w:szCs w:val="18"/>
                    </w:rPr>
                    <w:t>delavcev</w:t>
                  </w:r>
                  <w:r w:rsidR="00F11867" w:rsidRPr="00CC06F8">
                    <w:rPr>
                      <w:rFonts w:ascii="Arial" w:hAnsi="Arial" w:cs="Arial"/>
                      <w:color w:val="000000"/>
                      <w:sz w:val="18"/>
                      <w:szCs w:val="18"/>
                    </w:rPr>
                    <w:t>.</w:t>
                  </w:r>
                </w:p>
              </w:tc>
            </w:tr>
          </w:tbl>
          <w:p w14:paraId="327C75EE" w14:textId="77777777" w:rsidR="00F11867" w:rsidRPr="005734D0" w:rsidRDefault="00F11867" w:rsidP="000F4278">
            <w:pPr>
              <w:rPr>
                <w:rFonts w:ascii="Helvetica" w:hAnsi="Helvetica"/>
              </w:rPr>
            </w:pPr>
          </w:p>
          <w:p w14:paraId="6BC4FAE2"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Izvajalec naročnika opozori na pomanjkljivost posredovanih informacij, če te ne zadoščajo za kvalitetno in pravočasno izvedbo naročila. Izvajalec ni dolžan izvesti storitve dokler mu naročnik ne sporoči zahtevanih informacij ali ga obvesti, da naročilo izvede s pomanjkljivimi informacijami.</w:t>
            </w:r>
          </w:p>
          <w:p w14:paraId="7ED99E9E"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Izvajalec mora posel opravljati v skladu z naročnikovimi navodili, ki morajo biti izdana na način, kot je predviden za poslovno komunikacijo. Če meni, da so naročnikova navodila nestrokovna ali zanj škodljiva, mora na to opozoriti na način, kot je predviden za poslovno komunikacijo. Če naročnik vztraja pri navodilih, kar mora izraziti na enak način, mora izvajalec navodilo izvršiti. Izvajalec navodila ni dolžan izvršiti, če bi s tem kršil kazenske predpise, dobre poslovne običaje ali tretjemu povzročil nezakrivljeno škodo.</w:t>
            </w:r>
          </w:p>
          <w:p w14:paraId="7DA7109A"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Izvajalec bo naročnika sproti obveščal o napredovanju izvajanja storitev na podlagi te pogodbe in bo naročnika opozoril v kolikor bi lahko prišlo do zamude pri izvajanju storitev po tej pogodbi. Izvajalec se zavezuje sodelovati z naročnikom in tretjimi osebami, ki za naročnika izvajajo druge storitve, pri izvajanju storitev po tej pogodbi.</w:t>
            </w:r>
          </w:p>
        </w:tc>
      </w:tr>
    </w:tbl>
    <w:p w14:paraId="3E63F71B" w14:textId="77777777" w:rsidR="00F11867" w:rsidRPr="005734D0" w:rsidRDefault="00F11867" w:rsidP="00F11867">
      <w:pPr>
        <w:spacing w:before="225" w:after="225" w:line="240" w:lineRule="auto"/>
        <w:jc w:val="both"/>
        <w:rPr>
          <w:rFonts w:ascii="Helvetica" w:eastAsiaTheme="minorHAnsi" w:hAnsi="Helvetica"/>
          <w:sz w:val="22"/>
          <w:szCs w:val="22"/>
        </w:rPr>
      </w:pPr>
      <w:r w:rsidRPr="005734D0">
        <w:rPr>
          <w:rFonts w:ascii="Arial" w:eastAsiaTheme="minorHAnsi" w:hAnsi="Arial" w:cs="Arial"/>
          <w:b/>
          <w:bCs/>
          <w:color w:val="000000"/>
          <w:sz w:val="18"/>
          <w:szCs w:val="18"/>
        </w:rPr>
        <w:t>VIII. SKRBNIKI POGODBE</w:t>
      </w:r>
    </w:p>
    <w:p w14:paraId="1C0BAF43" w14:textId="77777777" w:rsidR="00F11867" w:rsidRPr="005734D0" w:rsidRDefault="00F11867" w:rsidP="00F11867">
      <w:pPr>
        <w:spacing w:after="0" w:line="240" w:lineRule="auto"/>
        <w:jc w:val="center"/>
        <w:rPr>
          <w:rFonts w:ascii="Helvetica" w:eastAsiaTheme="minorHAnsi" w:hAnsi="Helvetica"/>
          <w:sz w:val="22"/>
          <w:szCs w:val="22"/>
        </w:rPr>
      </w:pPr>
      <w:r w:rsidRPr="005734D0">
        <w:rPr>
          <w:rFonts w:ascii="Arial" w:eastAsiaTheme="minorHAnsi" w:hAnsi="Arial" w:cs="Arial"/>
          <w:b/>
          <w:bCs/>
          <w:color w:val="000000"/>
          <w:sz w:val="18"/>
          <w:szCs w:val="18"/>
        </w:rPr>
        <w:t>13. člen</w:t>
      </w:r>
    </w:p>
    <w:tbl>
      <w:tblPr>
        <w:tblStyle w:val="NormalTablePHPDOCX4"/>
        <w:tblW w:w="0" w:type="auto"/>
        <w:tblInd w:w="108" w:type="dxa"/>
        <w:tblLook w:val="04A0" w:firstRow="1" w:lastRow="0" w:firstColumn="1" w:lastColumn="0" w:noHBand="0" w:noVBand="1"/>
      </w:tblPr>
      <w:tblGrid>
        <w:gridCol w:w="8962"/>
      </w:tblGrid>
      <w:tr w:rsidR="00F11867" w:rsidRPr="005734D0" w14:paraId="5AD28D70" w14:textId="77777777" w:rsidTr="000F4278">
        <w:tc>
          <w:tcPr>
            <w:tcW w:w="0" w:type="auto"/>
            <w:tcMar>
              <w:top w:w="0" w:type="auto"/>
              <w:bottom w:w="0" w:type="auto"/>
            </w:tcMar>
          </w:tcPr>
          <w:p w14:paraId="074F58C3"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 xml:space="preserve">Skrbnik pogodbe s strani naročnika je </w:t>
            </w:r>
            <w:r>
              <w:rPr>
                <w:rFonts w:ascii="Arial" w:hAnsi="Arial" w:cs="Arial"/>
                <w:color w:val="000000"/>
                <w:sz w:val="18"/>
                <w:szCs w:val="18"/>
              </w:rPr>
              <w:t>Samo Robič</w:t>
            </w:r>
            <w:r w:rsidRPr="005734D0">
              <w:rPr>
                <w:rFonts w:ascii="Arial" w:hAnsi="Arial" w:cs="Arial"/>
                <w:color w:val="000000"/>
                <w:sz w:val="18"/>
                <w:szCs w:val="18"/>
              </w:rPr>
              <w:t xml:space="preserve">, tel.: </w:t>
            </w:r>
            <w:r>
              <w:rPr>
                <w:rFonts w:ascii="Arial" w:hAnsi="Arial" w:cs="Arial"/>
                <w:color w:val="000000"/>
                <w:sz w:val="18"/>
                <w:szCs w:val="18"/>
              </w:rPr>
              <w:t>_____________</w:t>
            </w:r>
            <w:r w:rsidRPr="005734D0">
              <w:rPr>
                <w:rFonts w:ascii="Arial" w:hAnsi="Arial" w:cs="Arial"/>
                <w:color w:val="000000"/>
                <w:sz w:val="18"/>
                <w:szCs w:val="18"/>
              </w:rPr>
              <w:t xml:space="preserve">, e-mail: </w:t>
            </w:r>
            <w:r>
              <w:rPr>
                <w:rFonts w:ascii="Arial" w:hAnsi="Arial" w:cs="Arial"/>
                <w:color w:val="000000"/>
                <w:sz w:val="18"/>
                <w:szCs w:val="18"/>
              </w:rPr>
              <w:t>___________________</w:t>
            </w:r>
          </w:p>
          <w:p w14:paraId="0A0CE5E5"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lastRenderedPageBreak/>
              <w:t>Predstavnik naročnika je pooblaščen, da zastopa naročnika v vseh vprašanjih, ki se nanašajo na izvedbo storitev, dogovorjenih s to pogodbo.</w:t>
            </w:r>
          </w:p>
          <w:p w14:paraId="2BDC2662"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Pooblaščeni predstavnik izvajalca je _______________</w:t>
            </w:r>
          </w:p>
          <w:p w14:paraId="37B94D2D"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Poobl</w:t>
            </w:r>
            <w:r>
              <w:rPr>
                <w:rFonts w:ascii="Arial" w:hAnsi="Arial" w:cs="Arial"/>
                <w:color w:val="000000"/>
                <w:sz w:val="18"/>
                <w:szCs w:val="18"/>
              </w:rPr>
              <w:t>a</w:t>
            </w:r>
            <w:r w:rsidRPr="005734D0">
              <w:rPr>
                <w:rFonts w:ascii="Arial" w:hAnsi="Arial" w:cs="Arial"/>
                <w:color w:val="000000"/>
                <w:sz w:val="18"/>
                <w:szCs w:val="18"/>
              </w:rPr>
              <w:t>ščeni predstavnik izvajalca je pooblaščen, da zastopa izvajalca v vseh vprašanjih, ki se nanašajo izvajanje storitev po tej pogodbi.</w:t>
            </w:r>
          </w:p>
        </w:tc>
      </w:tr>
    </w:tbl>
    <w:p w14:paraId="5A88F693" w14:textId="77777777" w:rsidR="00F11867" w:rsidRPr="005734D0" w:rsidRDefault="00F11867" w:rsidP="00F11867">
      <w:pPr>
        <w:spacing w:before="225" w:after="225" w:line="240" w:lineRule="auto"/>
        <w:jc w:val="both"/>
        <w:rPr>
          <w:rFonts w:ascii="Helvetica" w:eastAsiaTheme="minorHAnsi" w:hAnsi="Helvetica"/>
          <w:sz w:val="22"/>
          <w:szCs w:val="22"/>
        </w:rPr>
      </w:pPr>
      <w:r w:rsidRPr="007D3AE0">
        <w:rPr>
          <w:rFonts w:ascii="Arial" w:eastAsiaTheme="minorHAnsi" w:hAnsi="Arial" w:cs="Arial"/>
          <w:b/>
          <w:bCs/>
          <w:color w:val="000000"/>
          <w:sz w:val="18"/>
          <w:szCs w:val="18"/>
        </w:rPr>
        <w:t>IX. POGODBENA KAZEN</w:t>
      </w:r>
    </w:p>
    <w:p w14:paraId="53684D07" w14:textId="77777777" w:rsidR="00F11867" w:rsidRPr="005734D0" w:rsidRDefault="00F11867" w:rsidP="00F11867">
      <w:pPr>
        <w:spacing w:after="0" w:line="240" w:lineRule="auto"/>
        <w:jc w:val="center"/>
        <w:rPr>
          <w:rFonts w:ascii="Helvetica" w:eastAsiaTheme="minorHAnsi" w:hAnsi="Helvetica"/>
          <w:sz w:val="22"/>
          <w:szCs w:val="22"/>
        </w:rPr>
      </w:pPr>
      <w:r w:rsidRPr="005734D0">
        <w:rPr>
          <w:rFonts w:ascii="Arial" w:eastAsiaTheme="minorHAnsi" w:hAnsi="Arial" w:cs="Arial"/>
          <w:b/>
          <w:bCs/>
          <w:color w:val="000000"/>
          <w:sz w:val="18"/>
          <w:szCs w:val="18"/>
        </w:rPr>
        <w:t>14. člen</w:t>
      </w:r>
    </w:p>
    <w:tbl>
      <w:tblPr>
        <w:tblStyle w:val="NormalTablePHPDOCX4"/>
        <w:tblW w:w="0" w:type="auto"/>
        <w:tblInd w:w="108" w:type="dxa"/>
        <w:tblLook w:val="04A0" w:firstRow="1" w:lastRow="0" w:firstColumn="1" w:lastColumn="0" w:noHBand="0" w:noVBand="1"/>
      </w:tblPr>
      <w:tblGrid>
        <w:gridCol w:w="8962"/>
      </w:tblGrid>
      <w:tr w:rsidR="00F11867" w:rsidRPr="005734D0" w14:paraId="66F42030" w14:textId="77777777" w:rsidTr="000F4278">
        <w:tc>
          <w:tcPr>
            <w:tcW w:w="0" w:type="auto"/>
            <w:tcMar>
              <w:top w:w="0" w:type="auto"/>
              <w:bottom w:w="0" w:type="auto"/>
            </w:tcMar>
          </w:tcPr>
          <w:p w14:paraId="635FE766"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Če se izvajalec po svoji krivdi pri izvedbi del ne drži dogovorjenih rokov, sme naročnik za vsak dan zamude zahtevati plačilo pogodbene kazni v višini 1 promila od ocenjene vrednosti celotne pogodbe z DDV, vendar skupaj ne več kot 10% celotne pogodbene vrednosti.</w:t>
            </w:r>
          </w:p>
          <w:p w14:paraId="713D166F"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Pogodbena kazen se obračuna pri plačilu za opravljeno storitev.</w:t>
            </w:r>
          </w:p>
          <w:p w14:paraId="4F928D1F" w14:textId="77777777" w:rsidR="00F11867" w:rsidRDefault="00F11867" w:rsidP="000F4278">
            <w:pPr>
              <w:spacing w:before="225" w:after="225"/>
              <w:jc w:val="both"/>
              <w:rPr>
                <w:rFonts w:ascii="Arial" w:hAnsi="Arial" w:cs="Arial"/>
                <w:color w:val="000000"/>
                <w:sz w:val="18"/>
                <w:szCs w:val="18"/>
              </w:rPr>
            </w:pPr>
            <w:r w:rsidRPr="005734D0">
              <w:rPr>
                <w:rFonts w:ascii="Arial" w:hAnsi="Arial" w:cs="Arial"/>
                <w:color w:val="000000"/>
                <w:sz w:val="18"/>
                <w:szCs w:val="18"/>
              </w:rPr>
              <w:t>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p w14:paraId="443CAE36" w14:textId="77777777" w:rsidR="00F11867" w:rsidRPr="005734D0" w:rsidRDefault="00F11867" w:rsidP="000F4278">
            <w:pPr>
              <w:spacing w:before="225" w:after="225"/>
              <w:jc w:val="both"/>
              <w:rPr>
                <w:rFonts w:ascii="Helvetica" w:hAnsi="Helvetica"/>
              </w:rPr>
            </w:pPr>
          </w:p>
        </w:tc>
      </w:tr>
    </w:tbl>
    <w:p w14:paraId="3E83B1B9" w14:textId="77777777" w:rsidR="00F11867" w:rsidRPr="005734D0" w:rsidRDefault="00F11867" w:rsidP="00F11867">
      <w:pPr>
        <w:spacing w:before="225" w:after="225" w:line="240" w:lineRule="auto"/>
        <w:jc w:val="both"/>
        <w:rPr>
          <w:rFonts w:ascii="Helvetica" w:eastAsiaTheme="minorHAnsi" w:hAnsi="Helvetica"/>
          <w:sz w:val="22"/>
          <w:szCs w:val="22"/>
        </w:rPr>
      </w:pPr>
      <w:r w:rsidRPr="005734D0">
        <w:rPr>
          <w:rFonts w:ascii="Arial" w:eastAsiaTheme="minorHAnsi" w:hAnsi="Arial" w:cs="Arial"/>
          <w:b/>
          <w:bCs/>
          <w:color w:val="000000"/>
          <w:sz w:val="18"/>
          <w:szCs w:val="18"/>
        </w:rPr>
        <w:t>X. ZAVAROVANJE POSLA</w:t>
      </w:r>
    </w:p>
    <w:p w14:paraId="5D45C957" w14:textId="77777777" w:rsidR="00F11867" w:rsidRPr="005734D0" w:rsidRDefault="00F11867" w:rsidP="00F11867">
      <w:pPr>
        <w:spacing w:after="0" w:line="240" w:lineRule="auto"/>
        <w:jc w:val="center"/>
        <w:rPr>
          <w:rFonts w:ascii="Helvetica" w:eastAsiaTheme="minorHAnsi" w:hAnsi="Helvetica"/>
          <w:sz w:val="22"/>
          <w:szCs w:val="22"/>
        </w:rPr>
      </w:pPr>
      <w:r w:rsidRPr="005734D0">
        <w:rPr>
          <w:rFonts w:ascii="Arial" w:eastAsiaTheme="minorHAnsi" w:hAnsi="Arial" w:cs="Arial"/>
          <w:b/>
          <w:bCs/>
          <w:color w:val="000000"/>
          <w:sz w:val="18"/>
          <w:szCs w:val="18"/>
        </w:rPr>
        <w:t>15. člen</w:t>
      </w:r>
    </w:p>
    <w:tbl>
      <w:tblPr>
        <w:tblStyle w:val="NormalTablePHPDOCX4"/>
        <w:tblW w:w="0" w:type="auto"/>
        <w:tblInd w:w="108" w:type="dxa"/>
        <w:tblLook w:val="04A0" w:firstRow="1" w:lastRow="0" w:firstColumn="1" w:lastColumn="0" w:noHBand="0" w:noVBand="1"/>
      </w:tblPr>
      <w:tblGrid>
        <w:gridCol w:w="8962"/>
      </w:tblGrid>
      <w:tr w:rsidR="00F11867" w:rsidRPr="005734D0" w14:paraId="32A623B1" w14:textId="77777777" w:rsidTr="000F4278">
        <w:tc>
          <w:tcPr>
            <w:tcW w:w="0" w:type="auto"/>
            <w:tcMar>
              <w:top w:w="0" w:type="auto"/>
              <w:bottom w:w="0" w:type="auto"/>
            </w:tcMar>
          </w:tcPr>
          <w:p w14:paraId="594A0537" w14:textId="77777777" w:rsidR="00F11867" w:rsidRPr="00A220EA" w:rsidRDefault="00F11867" w:rsidP="000F4278">
            <w:pPr>
              <w:spacing w:before="225" w:after="225"/>
              <w:jc w:val="both"/>
              <w:rPr>
                <w:rFonts w:ascii="Arial" w:hAnsi="Arial" w:cs="Arial"/>
                <w:color w:val="000000"/>
                <w:sz w:val="18"/>
                <w:szCs w:val="18"/>
              </w:rPr>
            </w:pPr>
            <w:r>
              <w:rPr>
                <w:rFonts w:ascii="Arial" w:hAnsi="Arial" w:cs="Arial"/>
                <w:color w:val="000000"/>
                <w:sz w:val="18"/>
                <w:szCs w:val="18"/>
              </w:rPr>
              <w:t>Izvajalec</w:t>
            </w:r>
            <w:r w:rsidRPr="00A220EA">
              <w:rPr>
                <w:rFonts w:ascii="Arial" w:hAnsi="Arial" w:cs="Arial"/>
                <w:color w:val="000000"/>
                <w:sz w:val="18"/>
                <w:szCs w:val="18"/>
              </w:rPr>
              <w:t xml:space="preserve"> mora ob podpisu pogodbe naročniku izročiti kot zavarovanje za dobro izvedbo obveznosti iz </w:t>
            </w:r>
            <w:r>
              <w:rPr>
                <w:rFonts w:ascii="Arial" w:hAnsi="Arial" w:cs="Arial"/>
                <w:color w:val="000000"/>
                <w:sz w:val="18"/>
                <w:szCs w:val="18"/>
              </w:rPr>
              <w:t>pogodbe</w:t>
            </w:r>
            <w:r w:rsidRPr="00A220EA">
              <w:rPr>
                <w:rFonts w:ascii="Arial" w:hAnsi="Arial" w:cs="Arial"/>
                <w:color w:val="000000"/>
                <w:sz w:val="18"/>
                <w:szCs w:val="18"/>
              </w:rPr>
              <w:t xml:space="preserve"> eno (1) bianco menice z menično izjavo za dobro izvedbo pogodbenih obveznosti v višini 4.000,00 EUR, veljavno do vključno 37 mesecev od dneva sklenitve </w:t>
            </w:r>
            <w:r w:rsidRPr="00DE76E2">
              <w:rPr>
                <w:rFonts w:ascii="Arial" w:hAnsi="Arial" w:cs="Arial"/>
                <w:color w:val="000000"/>
                <w:sz w:val="18"/>
                <w:szCs w:val="18"/>
              </w:rPr>
              <w:t>pogodbe o izvajanju storitev</w:t>
            </w:r>
            <w:r w:rsidRPr="00A220EA">
              <w:rPr>
                <w:rFonts w:ascii="Arial" w:hAnsi="Arial" w:cs="Arial"/>
                <w:color w:val="000000"/>
                <w:sz w:val="18"/>
                <w:szCs w:val="18"/>
              </w:rPr>
              <w:t>, z oznako »brez protesta« in »plačljivo na prvi poziv«.</w:t>
            </w:r>
          </w:p>
          <w:p w14:paraId="07B6FD6E"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 xml:space="preserve">Izvajalec mora najpozneje v </w:t>
            </w:r>
            <w:r>
              <w:rPr>
                <w:rFonts w:ascii="Arial" w:hAnsi="Arial" w:cs="Arial"/>
                <w:color w:val="000000"/>
                <w:sz w:val="18"/>
                <w:szCs w:val="18"/>
              </w:rPr>
              <w:t>petih</w:t>
            </w:r>
            <w:r w:rsidRPr="005734D0">
              <w:rPr>
                <w:rFonts w:ascii="Arial" w:hAnsi="Arial" w:cs="Arial"/>
                <w:color w:val="000000"/>
                <w:sz w:val="18"/>
                <w:szCs w:val="18"/>
              </w:rPr>
              <w:t xml:space="preserve"> dneh od sklenitve pogodbe kot pogoj za veljavnost pogodbe izročiti naročniku zavarovanje za dobro izvedbo pogodbenih obveznosti, v nasprotnem primeru lahko naročnik odstopi od pogodbe.</w:t>
            </w:r>
          </w:p>
          <w:p w14:paraId="12250E66"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2AB3FF77" w14:textId="77777777" w:rsidR="00F11867" w:rsidRPr="005734D0" w:rsidRDefault="00F11867" w:rsidP="00F11867">
      <w:pPr>
        <w:spacing w:before="225" w:after="225" w:line="240" w:lineRule="auto"/>
        <w:jc w:val="both"/>
        <w:rPr>
          <w:rFonts w:ascii="Helvetica" w:eastAsiaTheme="minorHAnsi" w:hAnsi="Helvetica"/>
          <w:sz w:val="22"/>
          <w:szCs w:val="22"/>
        </w:rPr>
      </w:pPr>
      <w:r w:rsidRPr="005734D0">
        <w:rPr>
          <w:rFonts w:ascii="Arial" w:eastAsiaTheme="minorHAnsi" w:hAnsi="Arial" w:cs="Arial"/>
          <w:b/>
          <w:bCs/>
          <w:color w:val="000000"/>
          <w:sz w:val="18"/>
          <w:szCs w:val="18"/>
        </w:rPr>
        <w:t>XI. ODSTOP OD POGODBE</w:t>
      </w:r>
    </w:p>
    <w:p w14:paraId="565C3A9E" w14:textId="77777777" w:rsidR="00F11867" w:rsidRPr="005734D0" w:rsidRDefault="00F11867" w:rsidP="00F11867">
      <w:pPr>
        <w:spacing w:after="0" w:line="240" w:lineRule="auto"/>
        <w:jc w:val="center"/>
        <w:rPr>
          <w:rFonts w:ascii="Helvetica" w:eastAsiaTheme="minorHAnsi" w:hAnsi="Helvetica"/>
          <w:sz w:val="22"/>
          <w:szCs w:val="22"/>
        </w:rPr>
      </w:pPr>
      <w:r w:rsidRPr="005734D0">
        <w:rPr>
          <w:rFonts w:ascii="Arial" w:eastAsiaTheme="minorHAnsi" w:hAnsi="Arial" w:cs="Arial"/>
          <w:b/>
          <w:bCs/>
          <w:color w:val="000000"/>
          <w:sz w:val="18"/>
          <w:szCs w:val="18"/>
        </w:rPr>
        <w:t>16. člen</w:t>
      </w:r>
    </w:p>
    <w:tbl>
      <w:tblPr>
        <w:tblStyle w:val="NormalTablePHPDOCX4"/>
        <w:tblW w:w="0" w:type="auto"/>
        <w:tblInd w:w="108" w:type="dxa"/>
        <w:tblLook w:val="04A0" w:firstRow="1" w:lastRow="0" w:firstColumn="1" w:lastColumn="0" w:noHBand="0" w:noVBand="1"/>
      </w:tblPr>
      <w:tblGrid>
        <w:gridCol w:w="8962"/>
      </w:tblGrid>
      <w:tr w:rsidR="00F11867" w:rsidRPr="005734D0" w14:paraId="45B6FDF3" w14:textId="77777777" w:rsidTr="000F4278">
        <w:tc>
          <w:tcPr>
            <w:tcW w:w="0" w:type="auto"/>
            <w:tcMar>
              <w:top w:w="0" w:type="auto"/>
              <w:bottom w:w="0" w:type="auto"/>
            </w:tcMar>
          </w:tcPr>
          <w:p w14:paraId="2B4196B1"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0E3ECF3C"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Naročnik ima pravico odstopiti od pogodbe kadarkoli, brez posledic za naročnika, če:</w:t>
            </w:r>
          </w:p>
          <w:tbl>
            <w:tblPr>
              <w:tblStyle w:val="NormalTablePHPDOCX4"/>
              <w:tblW w:w="0" w:type="auto"/>
              <w:tblLook w:val="04A0" w:firstRow="1" w:lastRow="0" w:firstColumn="1" w:lastColumn="0" w:noHBand="0" w:noVBand="1"/>
            </w:tblPr>
            <w:tblGrid>
              <w:gridCol w:w="8746"/>
            </w:tblGrid>
            <w:tr w:rsidR="00F11867" w:rsidRPr="005734D0" w14:paraId="1C80BBA9" w14:textId="77777777" w:rsidTr="000F4278">
              <w:tc>
                <w:tcPr>
                  <w:tcW w:w="0" w:type="auto"/>
                  <w:tcMar>
                    <w:top w:w="0" w:type="auto"/>
                    <w:bottom w:w="0" w:type="auto"/>
                  </w:tcMar>
                </w:tcPr>
                <w:p w14:paraId="1AA0D67D" w14:textId="77777777" w:rsidR="00F11867" w:rsidRPr="005734D0" w:rsidRDefault="00F11867" w:rsidP="00783297">
                  <w:pPr>
                    <w:numPr>
                      <w:ilvl w:val="0"/>
                      <w:numId w:val="27"/>
                    </w:numPr>
                    <w:jc w:val="both"/>
                    <w:rPr>
                      <w:rFonts w:ascii="Arial" w:hAnsi="Arial" w:cs="Arial"/>
                      <w:color w:val="000000"/>
                      <w:sz w:val="18"/>
                      <w:szCs w:val="18"/>
                    </w:rPr>
                  </w:pPr>
                  <w:r w:rsidRPr="005734D0">
                    <w:rPr>
                      <w:rFonts w:ascii="Arial" w:hAnsi="Arial" w:cs="Arial"/>
                      <w:color w:val="000000"/>
                      <w:sz w:val="18"/>
                      <w:szCs w:val="18"/>
                    </w:rPr>
                    <w:t>pride izvajalec v takšno finančno situacijo, ki bi mu onemogočila izvedbo pogodbenih obveznosti;</w:t>
                  </w:r>
                </w:p>
                <w:p w14:paraId="27513AE6" w14:textId="77777777" w:rsidR="00F11867" w:rsidRPr="005734D0" w:rsidRDefault="00F11867" w:rsidP="00783297">
                  <w:pPr>
                    <w:numPr>
                      <w:ilvl w:val="0"/>
                      <w:numId w:val="27"/>
                    </w:numPr>
                    <w:jc w:val="both"/>
                    <w:rPr>
                      <w:rFonts w:ascii="Arial" w:hAnsi="Arial" w:cs="Arial"/>
                      <w:color w:val="000000"/>
                      <w:sz w:val="18"/>
                      <w:szCs w:val="18"/>
                    </w:rPr>
                  </w:pPr>
                  <w:r w:rsidRPr="005734D0">
                    <w:rPr>
                      <w:rFonts w:ascii="Arial" w:hAnsi="Arial" w:cs="Arial"/>
                      <w:color w:val="000000"/>
                      <w:sz w:val="18"/>
                      <w:szCs w:val="18"/>
                    </w:rPr>
                    <w:t>izvajalec po svoji krivdi v roku 14 dni od veljavnosti pogodbe in uvedbe v delo ne prične z delom;</w:t>
                  </w:r>
                </w:p>
                <w:p w14:paraId="724D59F3" w14:textId="77777777" w:rsidR="00F11867" w:rsidRPr="005734D0" w:rsidRDefault="00F11867" w:rsidP="00783297">
                  <w:pPr>
                    <w:numPr>
                      <w:ilvl w:val="0"/>
                      <w:numId w:val="27"/>
                    </w:numPr>
                    <w:jc w:val="both"/>
                    <w:rPr>
                      <w:rFonts w:ascii="Arial" w:hAnsi="Arial" w:cs="Arial"/>
                      <w:color w:val="000000"/>
                      <w:sz w:val="18"/>
                      <w:szCs w:val="18"/>
                    </w:rPr>
                  </w:pPr>
                  <w:r w:rsidRPr="005734D0">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11AC09F4" w14:textId="77777777" w:rsidR="00F11867" w:rsidRPr="005734D0" w:rsidRDefault="00F11867" w:rsidP="000F4278">
            <w:pPr>
              <w:rPr>
                <w:rFonts w:ascii="Helvetica" w:hAnsi="Helvetica"/>
              </w:rPr>
            </w:pPr>
          </w:p>
          <w:p w14:paraId="10069B07"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4"/>
              <w:tblW w:w="0" w:type="auto"/>
              <w:tblLook w:val="04A0" w:firstRow="1" w:lastRow="0" w:firstColumn="1" w:lastColumn="0" w:noHBand="0" w:noVBand="1"/>
            </w:tblPr>
            <w:tblGrid>
              <w:gridCol w:w="8746"/>
            </w:tblGrid>
            <w:tr w:rsidR="00F11867" w:rsidRPr="005734D0" w14:paraId="67F7646A" w14:textId="77777777" w:rsidTr="000F4278">
              <w:tc>
                <w:tcPr>
                  <w:tcW w:w="0" w:type="auto"/>
                  <w:tcMar>
                    <w:top w:w="0" w:type="auto"/>
                    <w:bottom w:w="0" w:type="auto"/>
                  </w:tcMar>
                </w:tcPr>
                <w:p w14:paraId="687616A9" w14:textId="77777777" w:rsidR="00F11867" w:rsidRPr="005734D0" w:rsidRDefault="00F11867" w:rsidP="00783297">
                  <w:pPr>
                    <w:numPr>
                      <w:ilvl w:val="0"/>
                      <w:numId w:val="28"/>
                    </w:numPr>
                    <w:jc w:val="both"/>
                    <w:rPr>
                      <w:rFonts w:ascii="Arial" w:hAnsi="Arial" w:cs="Arial"/>
                      <w:color w:val="000000"/>
                      <w:sz w:val="18"/>
                      <w:szCs w:val="18"/>
                    </w:rPr>
                  </w:pPr>
                  <w:r w:rsidRPr="005734D0">
                    <w:rPr>
                      <w:rFonts w:ascii="Arial" w:hAnsi="Arial" w:cs="Arial"/>
                      <w:color w:val="000000"/>
                      <w:sz w:val="18"/>
                      <w:szCs w:val="18"/>
                    </w:rPr>
                    <w:lastRenderedPageBreak/>
                    <w:t>javno naročilo je bilo bistveno spremenjeno, kar terja nov postopek javnega naročanja;</w:t>
                  </w:r>
                </w:p>
                <w:p w14:paraId="1550374D" w14:textId="77777777" w:rsidR="00F11867" w:rsidRPr="005734D0" w:rsidRDefault="00F11867" w:rsidP="00783297">
                  <w:pPr>
                    <w:numPr>
                      <w:ilvl w:val="0"/>
                      <w:numId w:val="28"/>
                    </w:numPr>
                    <w:jc w:val="both"/>
                    <w:rPr>
                      <w:rFonts w:ascii="Arial" w:hAnsi="Arial" w:cs="Arial"/>
                      <w:color w:val="000000"/>
                      <w:sz w:val="18"/>
                      <w:szCs w:val="18"/>
                    </w:rPr>
                  </w:pPr>
                  <w:r w:rsidRPr="005734D0">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416639A6" w14:textId="77777777" w:rsidR="00F11867" w:rsidRDefault="00F11867" w:rsidP="00783297">
                  <w:pPr>
                    <w:numPr>
                      <w:ilvl w:val="0"/>
                      <w:numId w:val="28"/>
                    </w:numPr>
                    <w:jc w:val="both"/>
                    <w:rPr>
                      <w:rFonts w:ascii="Arial" w:hAnsi="Arial" w:cs="Arial"/>
                      <w:color w:val="000000"/>
                      <w:sz w:val="18"/>
                      <w:szCs w:val="18"/>
                    </w:rPr>
                  </w:pPr>
                  <w:r w:rsidRPr="005734D0">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r>
                    <w:rPr>
                      <w:rFonts w:ascii="Arial" w:hAnsi="Arial" w:cs="Arial"/>
                      <w:color w:val="000000"/>
                      <w:sz w:val="18"/>
                      <w:szCs w:val="18"/>
                    </w:rPr>
                    <w:t>;</w:t>
                  </w:r>
                </w:p>
                <w:p w14:paraId="09BE6362" w14:textId="77777777" w:rsidR="00F11867" w:rsidRPr="005734D0" w:rsidRDefault="00F11867" w:rsidP="00783297">
                  <w:pPr>
                    <w:numPr>
                      <w:ilvl w:val="0"/>
                      <w:numId w:val="28"/>
                    </w:numPr>
                    <w:jc w:val="both"/>
                    <w:rPr>
                      <w:rFonts w:ascii="Arial" w:hAnsi="Arial" w:cs="Arial"/>
                      <w:color w:val="000000"/>
                      <w:sz w:val="18"/>
                      <w:szCs w:val="18"/>
                    </w:rPr>
                  </w:pPr>
                  <w:r>
                    <w:rPr>
                      <w:rFonts w:ascii="Arial" w:hAnsi="Arial" w:cs="Arial"/>
                      <w:color w:val="000000"/>
                      <w:sz w:val="18"/>
                      <w:szCs w:val="18"/>
                    </w:rPr>
                    <w:t>da naročniku zmanjka zagotovljenih sredstev.</w:t>
                  </w:r>
                </w:p>
              </w:tc>
            </w:tr>
          </w:tbl>
          <w:p w14:paraId="18D43118" w14:textId="77777777" w:rsidR="00F11867" w:rsidRPr="005734D0" w:rsidRDefault="00F11867" w:rsidP="000F4278">
            <w:pPr>
              <w:rPr>
                <w:rFonts w:ascii="Helvetica" w:hAnsi="Helvetica"/>
              </w:rPr>
            </w:pPr>
          </w:p>
          <w:p w14:paraId="1F6C1F7E"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Odstop od pogodbe učinkuje z dnem, ko izvajalec prejme pisno izjavo naročnika o odstopu.</w:t>
            </w:r>
          </w:p>
          <w:p w14:paraId="1200D9FA"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Naročnik bo istočasno z odstopom od pogodbe pričel s postopki za unovčenje zavarovanja za dobro izvedbo pogodbenih obveznosti.</w:t>
            </w:r>
          </w:p>
        </w:tc>
      </w:tr>
    </w:tbl>
    <w:p w14:paraId="18391A9D" w14:textId="77777777" w:rsidR="00F11867" w:rsidRPr="005734D0" w:rsidRDefault="00F11867" w:rsidP="00F11867">
      <w:pPr>
        <w:spacing w:before="225" w:after="225" w:line="240" w:lineRule="auto"/>
        <w:jc w:val="both"/>
        <w:rPr>
          <w:rFonts w:ascii="Helvetica" w:eastAsiaTheme="minorHAnsi" w:hAnsi="Helvetica"/>
          <w:sz w:val="22"/>
          <w:szCs w:val="22"/>
        </w:rPr>
      </w:pPr>
      <w:r w:rsidRPr="005734D0">
        <w:rPr>
          <w:rFonts w:ascii="Arial" w:eastAsiaTheme="minorHAnsi" w:hAnsi="Arial" w:cs="Arial"/>
          <w:b/>
          <w:bCs/>
          <w:color w:val="000000"/>
          <w:sz w:val="18"/>
          <w:szCs w:val="18"/>
        </w:rPr>
        <w:t>XII. SOCIALNA KLAVZULA</w:t>
      </w:r>
    </w:p>
    <w:p w14:paraId="61BEA983" w14:textId="77777777" w:rsidR="00F11867" w:rsidRPr="005734D0" w:rsidRDefault="00F11867" w:rsidP="00F11867">
      <w:pPr>
        <w:spacing w:after="0" w:line="240" w:lineRule="auto"/>
        <w:jc w:val="center"/>
        <w:rPr>
          <w:rFonts w:ascii="Helvetica" w:eastAsiaTheme="minorHAnsi" w:hAnsi="Helvetica"/>
          <w:sz w:val="22"/>
          <w:szCs w:val="22"/>
        </w:rPr>
      </w:pPr>
      <w:r w:rsidRPr="005734D0">
        <w:rPr>
          <w:rFonts w:ascii="Arial" w:eastAsiaTheme="minorHAnsi" w:hAnsi="Arial" w:cs="Arial"/>
          <w:b/>
          <w:bCs/>
          <w:color w:val="000000"/>
          <w:sz w:val="18"/>
          <w:szCs w:val="18"/>
        </w:rPr>
        <w:t>17. člen</w:t>
      </w:r>
    </w:p>
    <w:tbl>
      <w:tblPr>
        <w:tblStyle w:val="NormalTablePHPDOCX4"/>
        <w:tblW w:w="0" w:type="auto"/>
        <w:tblInd w:w="108" w:type="dxa"/>
        <w:tblLook w:val="04A0" w:firstRow="1" w:lastRow="0" w:firstColumn="1" w:lastColumn="0" w:noHBand="0" w:noVBand="1"/>
      </w:tblPr>
      <w:tblGrid>
        <w:gridCol w:w="8962"/>
      </w:tblGrid>
      <w:tr w:rsidR="00F11867" w:rsidRPr="005734D0" w14:paraId="352633E3" w14:textId="77777777" w:rsidTr="000F4278">
        <w:tc>
          <w:tcPr>
            <w:tcW w:w="0" w:type="auto"/>
            <w:tcMar>
              <w:top w:w="0" w:type="auto"/>
              <w:bottom w:w="0" w:type="auto"/>
            </w:tcMar>
          </w:tcPr>
          <w:p w14:paraId="6A79F46F"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3A32B1A"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05B96A0D"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14:paraId="15A16A07" w14:textId="77777777" w:rsidR="00F11867" w:rsidRPr="005734D0" w:rsidRDefault="00F11867" w:rsidP="00F11867">
      <w:pPr>
        <w:spacing w:before="225" w:after="225" w:line="240" w:lineRule="auto"/>
        <w:jc w:val="both"/>
        <w:rPr>
          <w:rFonts w:ascii="Helvetica" w:eastAsiaTheme="minorHAnsi" w:hAnsi="Helvetica"/>
          <w:sz w:val="22"/>
          <w:szCs w:val="22"/>
        </w:rPr>
      </w:pPr>
      <w:r w:rsidRPr="005734D0">
        <w:rPr>
          <w:rFonts w:ascii="Arial" w:eastAsiaTheme="minorHAnsi" w:hAnsi="Arial" w:cs="Arial"/>
          <w:b/>
          <w:bCs/>
          <w:color w:val="000000"/>
          <w:sz w:val="18"/>
          <w:szCs w:val="18"/>
        </w:rPr>
        <w:t>XIII. POSLOVNA SKRIVNOST</w:t>
      </w:r>
    </w:p>
    <w:p w14:paraId="6C6D4ADC" w14:textId="77777777" w:rsidR="00F11867" w:rsidRPr="005734D0" w:rsidRDefault="00F11867" w:rsidP="00F11867">
      <w:pPr>
        <w:spacing w:after="0" w:line="240" w:lineRule="auto"/>
        <w:jc w:val="center"/>
        <w:rPr>
          <w:rFonts w:ascii="Helvetica" w:eastAsiaTheme="minorHAnsi" w:hAnsi="Helvetica"/>
          <w:sz w:val="22"/>
          <w:szCs w:val="22"/>
        </w:rPr>
      </w:pPr>
      <w:r w:rsidRPr="005734D0">
        <w:rPr>
          <w:rFonts w:ascii="Arial" w:eastAsiaTheme="minorHAnsi" w:hAnsi="Arial" w:cs="Arial"/>
          <w:b/>
          <w:bCs/>
          <w:color w:val="000000"/>
          <w:sz w:val="18"/>
          <w:szCs w:val="18"/>
        </w:rPr>
        <w:t>18. člen</w:t>
      </w:r>
    </w:p>
    <w:tbl>
      <w:tblPr>
        <w:tblStyle w:val="NormalTablePHPDOCX4"/>
        <w:tblW w:w="0" w:type="auto"/>
        <w:tblInd w:w="108" w:type="dxa"/>
        <w:tblLook w:val="04A0" w:firstRow="1" w:lastRow="0" w:firstColumn="1" w:lastColumn="0" w:noHBand="0" w:noVBand="1"/>
      </w:tblPr>
      <w:tblGrid>
        <w:gridCol w:w="8962"/>
      </w:tblGrid>
      <w:tr w:rsidR="00F11867" w:rsidRPr="005734D0" w14:paraId="7B2F659F" w14:textId="77777777" w:rsidTr="000F4278">
        <w:tc>
          <w:tcPr>
            <w:tcW w:w="0" w:type="auto"/>
            <w:tcMar>
              <w:top w:w="0" w:type="auto"/>
              <w:bottom w:w="0" w:type="auto"/>
            </w:tcMar>
          </w:tcPr>
          <w:p w14:paraId="37DDBC3B"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Pogodbeni stranki sta dolžni vse podatke, do katerih prideta pri izpolnjevanju poslovnih obveznosti ali v zvezi z njimi, varovati kot poslovno skrivnost in sta za to odškodninsko odgovorni.</w:t>
            </w:r>
          </w:p>
          <w:p w14:paraId="508AE2E6" w14:textId="77777777" w:rsidR="00F11867" w:rsidRPr="00CC06F8" w:rsidRDefault="00F11867" w:rsidP="000F4278">
            <w:pPr>
              <w:spacing w:before="225" w:after="225"/>
              <w:jc w:val="both"/>
              <w:rPr>
                <w:rFonts w:ascii="Arial" w:hAnsi="Arial" w:cs="Arial"/>
                <w:color w:val="000000"/>
                <w:sz w:val="18"/>
                <w:szCs w:val="18"/>
              </w:rPr>
            </w:pPr>
            <w:r w:rsidRPr="005734D0">
              <w:rPr>
                <w:rFonts w:ascii="Arial" w:hAnsi="Arial" w:cs="Arial"/>
                <w:color w:val="000000"/>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tc>
      </w:tr>
    </w:tbl>
    <w:p w14:paraId="645A7D52" w14:textId="77777777" w:rsidR="00F11867" w:rsidRPr="005734D0" w:rsidRDefault="00F11867" w:rsidP="00F11867">
      <w:pPr>
        <w:spacing w:before="225" w:after="225" w:line="240" w:lineRule="auto"/>
        <w:jc w:val="both"/>
        <w:rPr>
          <w:rFonts w:ascii="Helvetica" w:eastAsiaTheme="minorHAnsi" w:hAnsi="Helvetica"/>
          <w:sz w:val="22"/>
          <w:szCs w:val="22"/>
        </w:rPr>
      </w:pPr>
      <w:r w:rsidRPr="005734D0">
        <w:rPr>
          <w:rFonts w:ascii="Arial" w:eastAsiaTheme="minorHAnsi" w:hAnsi="Arial" w:cs="Arial"/>
          <w:b/>
          <w:bCs/>
          <w:color w:val="000000"/>
          <w:sz w:val="18"/>
          <w:szCs w:val="18"/>
        </w:rPr>
        <w:t>XIV. REVIZIJSKA SLED</w:t>
      </w:r>
    </w:p>
    <w:p w14:paraId="7E8696AA" w14:textId="77777777" w:rsidR="00F11867" w:rsidRPr="005734D0" w:rsidRDefault="00F11867" w:rsidP="00F11867">
      <w:pPr>
        <w:spacing w:after="0" w:line="240" w:lineRule="auto"/>
        <w:jc w:val="center"/>
        <w:rPr>
          <w:rFonts w:ascii="Helvetica" w:eastAsiaTheme="minorHAnsi" w:hAnsi="Helvetica"/>
          <w:sz w:val="22"/>
          <w:szCs w:val="22"/>
        </w:rPr>
      </w:pPr>
      <w:r w:rsidRPr="005734D0">
        <w:rPr>
          <w:rFonts w:ascii="Arial" w:eastAsiaTheme="minorHAnsi" w:hAnsi="Arial" w:cs="Arial"/>
          <w:b/>
          <w:bCs/>
          <w:color w:val="000000"/>
          <w:sz w:val="18"/>
          <w:szCs w:val="18"/>
        </w:rPr>
        <w:t>19. člen</w:t>
      </w:r>
    </w:p>
    <w:tbl>
      <w:tblPr>
        <w:tblStyle w:val="NormalTablePHPDOCX4"/>
        <w:tblW w:w="0" w:type="auto"/>
        <w:tblInd w:w="108" w:type="dxa"/>
        <w:tblLook w:val="04A0" w:firstRow="1" w:lastRow="0" w:firstColumn="1" w:lastColumn="0" w:noHBand="0" w:noVBand="1"/>
      </w:tblPr>
      <w:tblGrid>
        <w:gridCol w:w="8962"/>
      </w:tblGrid>
      <w:tr w:rsidR="00F11867" w:rsidRPr="005734D0" w14:paraId="21BB28AB" w14:textId="77777777" w:rsidTr="000F4278">
        <w:tc>
          <w:tcPr>
            <w:tcW w:w="0" w:type="auto"/>
            <w:tcMar>
              <w:top w:w="0" w:type="auto"/>
              <w:bottom w:w="0" w:type="auto"/>
            </w:tcMar>
          </w:tcPr>
          <w:p w14:paraId="0C4EFCD5"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Vsa dokumentacija, povezana z izvedbo projekta, mora biti hranjena na način, da zagotavlja revizijsko sled izvedbe storitev.</w:t>
            </w:r>
          </w:p>
          <w:p w14:paraId="4D4641A2"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Izvajalec je vso dokumentacijo, povezano z izvedbo storitev, dolžan hraniti v skladu z veljavno zakonodajo oziroma še najmanj 10 let po izpolnitvi pogodbenih obveznosti za potrebe naknadnih preverjanj. Dokumentacija o izvedbi storitev je podlaga za spremljanje in nadzor nad izvedbo storitve.</w:t>
            </w:r>
          </w:p>
          <w:p w14:paraId="1B50BDEB"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 xml:space="preserve">Izvajalec se zavezuje, da bo zagotovil dostop do celotne dokumentacije v zvezi z izvedbo storitev ministrstvu, organu upravljanja, organu za potrjevanje, revizijskemu organu in drugim nadzornim organom vključenim v </w:t>
            </w:r>
            <w:r w:rsidRPr="005734D0">
              <w:rPr>
                <w:rFonts w:ascii="Arial" w:hAnsi="Arial" w:cs="Arial"/>
                <w:color w:val="000000"/>
                <w:sz w:val="18"/>
                <w:szCs w:val="18"/>
              </w:rPr>
              <w:lastRenderedPageBreak/>
              <w:t>izvajanje, upravljanje, nadzor ali revizijo javnega razpisa ter njihovim pooblaščencem, in sicer tudi po izpolnitvi pogodbenih obveznosti oziroma po poteku pogodbe o izvedbi storitev.</w:t>
            </w:r>
          </w:p>
          <w:p w14:paraId="0392A097"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Revizijska sled mora omogočati predstavitev časovnega zaporedja vseh dogodkov, povezanih z izvedbo posamezne aktivnosti izvajanja storitev,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2B276785"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2413E950" w14:textId="77777777" w:rsidR="00F11867" w:rsidRPr="005734D0" w:rsidRDefault="00F11867" w:rsidP="00F11867">
      <w:pPr>
        <w:spacing w:before="225" w:after="225" w:line="240" w:lineRule="auto"/>
        <w:jc w:val="both"/>
        <w:rPr>
          <w:rFonts w:ascii="Arial" w:eastAsiaTheme="minorHAnsi" w:hAnsi="Arial" w:cs="Arial"/>
          <w:b/>
          <w:bCs/>
          <w:color w:val="000000"/>
          <w:sz w:val="18"/>
          <w:szCs w:val="18"/>
        </w:rPr>
      </w:pPr>
      <w:r w:rsidRPr="005734D0">
        <w:rPr>
          <w:rFonts w:ascii="Arial" w:eastAsiaTheme="minorHAnsi" w:hAnsi="Arial" w:cs="Arial"/>
          <w:b/>
          <w:bCs/>
          <w:color w:val="000000"/>
          <w:sz w:val="18"/>
          <w:szCs w:val="18"/>
        </w:rPr>
        <w:t>XV. PROTIKORUPCIJSKA KLAVZULA</w:t>
      </w:r>
    </w:p>
    <w:p w14:paraId="2AEA5697" w14:textId="77777777" w:rsidR="00F11867" w:rsidRPr="005734D0" w:rsidRDefault="00F11867" w:rsidP="00F11867">
      <w:pPr>
        <w:spacing w:after="0" w:line="240" w:lineRule="auto"/>
        <w:jc w:val="center"/>
        <w:rPr>
          <w:rFonts w:ascii="Helvetica" w:eastAsiaTheme="minorHAnsi" w:hAnsi="Helvetica"/>
          <w:sz w:val="22"/>
          <w:szCs w:val="22"/>
        </w:rPr>
      </w:pPr>
      <w:r w:rsidRPr="005734D0">
        <w:rPr>
          <w:rFonts w:ascii="Arial" w:eastAsiaTheme="minorHAnsi" w:hAnsi="Arial" w:cs="Arial"/>
          <w:b/>
          <w:bCs/>
          <w:color w:val="000000"/>
          <w:sz w:val="18"/>
          <w:szCs w:val="18"/>
        </w:rPr>
        <w:t>20. člen</w:t>
      </w:r>
    </w:p>
    <w:tbl>
      <w:tblPr>
        <w:tblStyle w:val="NormalTablePHPDOCX4"/>
        <w:tblW w:w="0" w:type="auto"/>
        <w:tblInd w:w="108" w:type="dxa"/>
        <w:tblLook w:val="04A0" w:firstRow="1" w:lastRow="0" w:firstColumn="1" w:lastColumn="0" w:noHBand="0" w:noVBand="1"/>
      </w:tblPr>
      <w:tblGrid>
        <w:gridCol w:w="8962"/>
      </w:tblGrid>
      <w:tr w:rsidR="00F11867" w:rsidRPr="005734D0" w14:paraId="340BD44A" w14:textId="77777777" w:rsidTr="000F4278">
        <w:tc>
          <w:tcPr>
            <w:tcW w:w="0" w:type="auto"/>
            <w:tcMar>
              <w:top w:w="0" w:type="auto"/>
              <w:bottom w:w="0" w:type="auto"/>
            </w:tcMar>
          </w:tcPr>
          <w:p w14:paraId="7B089EFE"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4"/>
              <w:tblW w:w="0" w:type="auto"/>
              <w:tblLook w:val="04A0" w:firstRow="1" w:lastRow="0" w:firstColumn="1" w:lastColumn="0" w:noHBand="0" w:noVBand="1"/>
            </w:tblPr>
            <w:tblGrid>
              <w:gridCol w:w="8746"/>
            </w:tblGrid>
            <w:tr w:rsidR="00F11867" w:rsidRPr="005734D0" w14:paraId="69565516" w14:textId="77777777" w:rsidTr="000F4278">
              <w:tc>
                <w:tcPr>
                  <w:tcW w:w="0" w:type="auto"/>
                  <w:tcMar>
                    <w:top w:w="0" w:type="auto"/>
                    <w:bottom w:w="0" w:type="auto"/>
                  </w:tcMar>
                </w:tcPr>
                <w:p w14:paraId="14C862B3" w14:textId="77777777" w:rsidR="00F11867" w:rsidRPr="005734D0" w:rsidRDefault="00F11867" w:rsidP="00783297">
                  <w:pPr>
                    <w:numPr>
                      <w:ilvl w:val="0"/>
                      <w:numId w:val="29"/>
                    </w:numPr>
                    <w:jc w:val="both"/>
                    <w:rPr>
                      <w:rFonts w:ascii="Arial" w:hAnsi="Arial" w:cs="Arial"/>
                      <w:color w:val="000000"/>
                      <w:sz w:val="18"/>
                      <w:szCs w:val="18"/>
                    </w:rPr>
                  </w:pPr>
                  <w:r w:rsidRPr="005734D0">
                    <w:rPr>
                      <w:rFonts w:ascii="Arial" w:hAnsi="Arial" w:cs="Arial"/>
                      <w:color w:val="000000"/>
                      <w:sz w:val="18"/>
                      <w:szCs w:val="18"/>
                    </w:rPr>
                    <w:t>pridobitev posla ali</w:t>
                  </w:r>
                </w:p>
                <w:p w14:paraId="667F1A35" w14:textId="77777777" w:rsidR="00F11867" w:rsidRPr="005734D0" w:rsidRDefault="00F11867" w:rsidP="00783297">
                  <w:pPr>
                    <w:numPr>
                      <w:ilvl w:val="0"/>
                      <w:numId w:val="29"/>
                    </w:numPr>
                    <w:jc w:val="both"/>
                    <w:rPr>
                      <w:rFonts w:ascii="Arial" w:hAnsi="Arial" w:cs="Arial"/>
                      <w:color w:val="000000"/>
                      <w:sz w:val="18"/>
                      <w:szCs w:val="18"/>
                    </w:rPr>
                  </w:pPr>
                  <w:r w:rsidRPr="005734D0">
                    <w:rPr>
                      <w:rFonts w:ascii="Arial" w:hAnsi="Arial" w:cs="Arial"/>
                      <w:color w:val="000000"/>
                      <w:sz w:val="18"/>
                      <w:szCs w:val="18"/>
                    </w:rPr>
                    <w:t>za sklenitev posla pod ugodnejšimi pogoji ali</w:t>
                  </w:r>
                </w:p>
                <w:p w14:paraId="351D5166" w14:textId="77777777" w:rsidR="00F11867" w:rsidRPr="005734D0" w:rsidRDefault="00F11867" w:rsidP="00783297">
                  <w:pPr>
                    <w:numPr>
                      <w:ilvl w:val="0"/>
                      <w:numId w:val="29"/>
                    </w:numPr>
                    <w:jc w:val="both"/>
                    <w:rPr>
                      <w:rFonts w:ascii="Arial" w:hAnsi="Arial" w:cs="Arial"/>
                      <w:color w:val="000000"/>
                      <w:sz w:val="18"/>
                      <w:szCs w:val="18"/>
                    </w:rPr>
                  </w:pPr>
                  <w:r w:rsidRPr="005734D0">
                    <w:rPr>
                      <w:rFonts w:ascii="Arial" w:hAnsi="Arial" w:cs="Arial"/>
                      <w:color w:val="000000"/>
                      <w:sz w:val="18"/>
                      <w:szCs w:val="18"/>
                    </w:rPr>
                    <w:t>za opustitev dolžnega nadzora nad izvajanjem pogodbenih obveznosti ali</w:t>
                  </w:r>
                </w:p>
                <w:p w14:paraId="40C89058" w14:textId="77777777" w:rsidR="00F11867" w:rsidRPr="005734D0" w:rsidRDefault="00F11867" w:rsidP="00783297">
                  <w:pPr>
                    <w:numPr>
                      <w:ilvl w:val="0"/>
                      <w:numId w:val="29"/>
                    </w:numPr>
                    <w:jc w:val="both"/>
                    <w:rPr>
                      <w:rFonts w:ascii="Arial" w:hAnsi="Arial" w:cs="Arial"/>
                      <w:color w:val="000000"/>
                      <w:sz w:val="18"/>
                      <w:szCs w:val="18"/>
                    </w:rPr>
                  </w:pPr>
                  <w:r w:rsidRPr="005734D0">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300B1405"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je pogodba nična.</w:t>
            </w:r>
          </w:p>
        </w:tc>
      </w:tr>
    </w:tbl>
    <w:p w14:paraId="44DBF7DE" w14:textId="77777777" w:rsidR="00F11867" w:rsidRPr="005734D0" w:rsidRDefault="00F11867" w:rsidP="00F11867">
      <w:pPr>
        <w:spacing w:before="225" w:after="225" w:line="240" w:lineRule="auto"/>
        <w:jc w:val="both"/>
        <w:rPr>
          <w:rFonts w:ascii="Helvetica" w:eastAsiaTheme="minorHAnsi" w:hAnsi="Helvetica"/>
          <w:sz w:val="22"/>
          <w:szCs w:val="22"/>
        </w:rPr>
      </w:pPr>
      <w:r w:rsidRPr="005734D0">
        <w:rPr>
          <w:rFonts w:ascii="Arial" w:eastAsiaTheme="minorHAnsi" w:hAnsi="Arial" w:cs="Arial"/>
          <w:b/>
          <w:bCs/>
          <w:color w:val="000000"/>
          <w:sz w:val="18"/>
          <w:szCs w:val="18"/>
        </w:rPr>
        <w:t>XVI. REŠEVANJE SPOROV</w:t>
      </w:r>
    </w:p>
    <w:p w14:paraId="45C0E972" w14:textId="77777777" w:rsidR="00F11867" w:rsidRPr="005734D0" w:rsidRDefault="00F11867" w:rsidP="00F11867">
      <w:pPr>
        <w:spacing w:after="0" w:line="240" w:lineRule="auto"/>
        <w:jc w:val="center"/>
        <w:rPr>
          <w:rFonts w:ascii="Helvetica" w:eastAsiaTheme="minorHAnsi" w:hAnsi="Helvetica"/>
          <w:sz w:val="22"/>
          <w:szCs w:val="22"/>
        </w:rPr>
      </w:pPr>
      <w:r w:rsidRPr="005734D0">
        <w:rPr>
          <w:rFonts w:ascii="Arial" w:eastAsiaTheme="minorHAnsi" w:hAnsi="Arial" w:cs="Arial"/>
          <w:b/>
          <w:bCs/>
          <w:color w:val="000000"/>
          <w:sz w:val="18"/>
          <w:szCs w:val="18"/>
        </w:rPr>
        <w:t>21. člen</w:t>
      </w:r>
    </w:p>
    <w:tbl>
      <w:tblPr>
        <w:tblStyle w:val="NormalTablePHPDOCX4"/>
        <w:tblW w:w="0" w:type="auto"/>
        <w:tblInd w:w="108" w:type="dxa"/>
        <w:tblLook w:val="04A0" w:firstRow="1" w:lastRow="0" w:firstColumn="1" w:lastColumn="0" w:noHBand="0" w:noVBand="1"/>
      </w:tblPr>
      <w:tblGrid>
        <w:gridCol w:w="8962"/>
      </w:tblGrid>
      <w:tr w:rsidR="00F11867" w:rsidRPr="005734D0" w14:paraId="70A9B3BA" w14:textId="77777777" w:rsidTr="000F4278">
        <w:tc>
          <w:tcPr>
            <w:tcW w:w="0" w:type="auto"/>
            <w:tcMar>
              <w:top w:w="0" w:type="auto"/>
              <w:bottom w:w="0" w:type="auto"/>
            </w:tcMar>
          </w:tcPr>
          <w:p w14:paraId="14C8A68A" w14:textId="77777777" w:rsidR="00F11867" w:rsidRPr="00CC06F8" w:rsidRDefault="00F11867" w:rsidP="000F4278">
            <w:pPr>
              <w:spacing w:before="225" w:after="225"/>
              <w:jc w:val="both"/>
              <w:rPr>
                <w:rFonts w:ascii="Arial" w:hAnsi="Arial" w:cs="Arial"/>
                <w:color w:val="000000"/>
                <w:sz w:val="18"/>
                <w:szCs w:val="18"/>
              </w:rPr>
            </w:pPr>
            <w:r w:rsidRPr="005734D0">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3960DE3B" w14:textId="77777777" w:rsidR="00F11867" w:rsidRPr="005734D0" w:rsidRDefault="00F11867" w:rsidP="00F11867">
      <w:pPr>
        <w:spacing w:before="225" w:after="225" w:line="240" w:lineRule="auto"/>
        <w:jc w:val="both"/>
        <w:rPr>
          <w:rFonts w:ascii="Helvetica" w:eastAsiaTheme="minorHAnsi" w:hAnsi="Helvetica"/>
          <w:sz w:val="22"/>
          <w:szCs w:val="22"/>
        </w:rPr>
      </w:pPr>
      <w:r w:rsidRPr="005734D0">
        <w:rPr>
          <w:rFonts w:ascii="Arial" w:eastAsiaTheme="minorHAnsi" w:hAnsi="Arial" w:cs="Arial"/>
          <w:b/>
          <w:bCs/>
          <w:color w:val="000000"/>
          <w:sz w:val="18"/>
          <w:szCs w:val="18"/>
        </w:rPr>
        <w:t>XVII. KONČNE DOLOČBE</w:t>
      </w:r>
    </w:p>
    <w:p w14:paraId="543A5A6B" w14:textId="77777777" w:rsidR="00F11867" w:rsidRPr="005734D0" w:rsidRDefault="00F11867" w:rsidP="00F11867">
      <w:pPr>
        <w:spacing w:after="0" w:line="240" w:lineRule="auto"/>
        <w:jc w:val="center"/>
        <w:rPr>
          <w:rFonts w:ascii="Helvetica" w:eastAsiaTheme="minorHAnsi" w:hAnsi="Helvetica"/>
          <w:sz w:val="22"/>
          <w:szCs w:val="22"/>
        </w:rPr>
      </w:pPr>
      <w:r w:rsidRPr="005734D0">
        <w:rPr>
          <w:rFonts w:ascii="Arial" w:eastAsiaTheme="minorHAnsi" w:hAnsi="Arial" w:cs="Arial"/>
          <w:b/>
          <w:bCs/>
          <w:color w:val="000000"/>
          <w:sz w:val="18"/>
          <w:szCs w:val="18"/>
        </w:rPr>
        <w:t>22. člen</w:t>
      </w:r>
    </w:p>
    <w:tbl>
      <w:tblPr>
        <w:tblStyle w:val="NormalTablePHPDOCX4"/>
        <w:tblW w:w="0" w:type="auto"/>
        <w:tblInd w:w="108" w:type="dxa"/>
        <w:tblLook w:val="04A0" w:firstRow="1" w:lastRow="0" w:firstColumn="1" w:lastColumn="0" w:noHBand="0" w:noVBand="1"/>
      </w:tblPr>
      <w:tblGrid>
        <w:gridCol w:w="8962"/>
      </w:tblGrid>
      <w:tr w:rsidR="00F11867" w:rsidRPr="005734D0" w14:paraId="6D3A4EEA" w14:textId="77777777" w:rsidTr="000F4278">
        <w:tc>
          <w:tcPr>
            <w:tcW w:w="0" w:type="auto"/>
            <w:tcMar>
              <w:top w:w="0" w:type="auto"/>
              <w:bottom w:w="0" w:type="auto"/>
            </w:tcMar>
          </w:tcPr>
          <w:p w14:paraId="5DABA4AB" w14:textId="77777777" w:rsidR="00F11867" w:rsidRDefault="00F11867" w:rsidP="000F4278">
            <w:pPr>
              <w:spacing w:before="225" w:after="225"/>
              <w:jc w:val="both"/>
              <w:rPr>
                <w:rFonts w:ascii="Arial" w:hAnsi="Arial" w:cs="Arial"/>
                <w:color w:val="000000"/>
                <w:sz w:val="18"/>
                <w:szCs w:val="18"/>
              </w:rPr>
            </w:pPr>
            <w:r w:rsidRPr="005734D0">
              <w:rPr>
                <w:rFonts w:ascii="Arial" w:hAnsi="Arial" w:cs="Arial"/>
                <w:color w:val="000000"/>
                <w:sz w:val="18"/>
                <w:szCs w:val="18"/>
              </w:rPr>
              <w:t xml:space="preserve">Ta pogodba je sklenjena in prične veljati z dnem, ko jo podpiše zadnja pogodbena stranka in pod </w:t>
            </w:r>
            <w:proofErr w:type="spellStart"/>
            <w:r w:rsidRPr="005734D0">
              <w:rPr>
                <w:rFonts w:ascii="Arial" w:hAnsi="Arial" w:cs="Arial"/>
                <w:color w:val="000000"/>
                <w:sz w:val="18"/>
                <w:szCs w:val="18"/>
              </w:rPr>
              <w:t>odložnim</w:t>
            </w:r>
            <w:proofErr w:type="spellEnd"/>
            <w:r w:rsidRPr="005734D0">
              <w:rPr>
                <w:rFonts w:ascii="Arial" w:hAnsi="Arial" w:cs="Arial"/>
                <w:color w:val="000000"/>
                <w:sz w:val="18"/>
                <w:szCs w:val="18"/>
              </w:rPr>
              <w:t xml:space="preserve"> pogojem predložitve zavarovanja za dobro izvedbo, če je to zahtevano.</w:t>
            </w:r>
          </w:p>
          <w:p w14:paraId="1CD9203F" w14:textId="66F3BA34" w:rsidR="00F11867" w:rsidRPr="008E7E3B" w:rsidRDefault="00F11867" w:rsidP="000F4278">
            <w:pPr>
              <w:spacing w:before="225" w:after="225"/>
              <w:jc w:val="both"/>
              <w:rPr>
                <w:rFonts w:ascii="Arial" w:hAnsi="Arial" w:cs="Arial"/>
                <w:color w:val="000000"/>
                <w:sz w:val="18"/>
                <w:szCs w:val="18"/>
              </w:rPr>
            </w:pPr>
            <w:r>
              <w:rPr>
                <w:rFonts w:ascii="Arial" w:hAnsi="Arial" w:cs="Arial"/>
                <w:color w:val="000000"/>
                <w:sz w:val="18"/>
                <w:szCs w:val="18"/>
              </w:rPr>
              <w:t>Pogodba</w:t>
            </w:r>
            <w:r w:rsidRPr="008E7E3B">
              <w:rPr>
                <w:rFonts w:ascii="Arial" w:hAnsi="Arial" w:cs="Arial"/>
                <w:color w:val="000000"/>
                <w:sz w:val="18"/>
                <w:szCs w:val="18"/>
              </w:rPr>
              <w:t xml:space="preserve"> je sklenjen</w:t>
            </w:r>
            <w:r>
              <w:rPr>
                <w:rFonts w:ascii="Arial" w:hAnsi="Arial" w:cs="Arial"/>
                <w:color w:val="000000"/>
                <w:sz w:val="18"/>
                <w:szCs w:val="18"/>
              </w:rPr>
              <w:t>a</w:t>
            </w:r>
            <w:r w:rsidRPr="008E7E3B">
              <w:rPr>
                <w:rFonts w:ascii="Arial" w:hAnsi="Arial" w:cs="Arial"/>
                <w:color w:val="000000"/>
                <w:sz w:val="18"/>
                <w:szCs w:val="18"/>
              </w:rPr>
              <w:t xml:space="preserve"> za določen čas in sicer za čas </w:t>
            </w:r>
            <w:r w:rsidR="00BB076D">
              <w:rPr>
                <w:rFonts w:ascii="Arial" w:hAnsi="Arial" w:cs="Arial"/>
                <w:color w:val="000000"/>
                <w:sz w:val="18"/>
                <w:szCs w:val="18"/>
              </w:rPr>
              <w:t>48</w:t>
            </w:r>
            <w:r w:rsidRPr="008E7E3B">
              <w:rPr>
                <w:rFonts w:ascii="Arial" w:hAnsi="Arial" w:cs="Arial"/>
                <w:color w:val="000000"/>
                <w:sz w:val="18"/>
                <w:szCs w:val="18"/>
              </w:rPr>
              <w:t xml:space="preserve"> mesecev od dneva začetka izvajanja sporazuma, to je </w:t>
            </w:r>
            <w:r w:rsidRPr="008E7E3B">
              <w:rPr>
                <w:rFonts w:ascii="Arial" w:hAnsi="Arial" w:cs="Arial"/>
                <w:b/>
                <w:color w:val="000000"/>
                <w:sz w:val="18"/>
                <w:szCs w:val="18"/>
              </w:rPr>
              <w:t>od 01.</w:t>
            </w:r>
            <w:r w:rsidR="00BB076D">
              <w:rPr>
                <w:rFonts w:ascii="Arial" w:hAnsi="Arial" w:cs="Arial"/>
                <w:b/>
                <w:color w:val="000000"/>
                <w:sz w:val="18"/>
                <w:szCs w:val="18"/>
              </w:rPr>
              <w:t>09</w:t>
            </w:r>
            <w:r w:rsidRPr="008E7E3B">
              <w:rPr>
                <w:rFonts w:ascii="Arial" w:hAnsi="Arial" w:cs="Arial"/>
                <w:b/>
                <w:color w:val="000000"/>
                <w:sz w:val="18"/>
                <w:szCs w:val="18"/>
              </w:rPr>
              <w:t>.20</w:t>
            </w:r>
            <w:r w:rsidR="00BB076D">
              <w:rPr>
                <w:rFonts w:ascii="Arial" w:hAnsi="Arial" w:cs="Arial"/>
                <w:b/>
                <w:color w:val="000000"/>
                <w:sz w:val="18"/>
                <w:szCs w:val="18"/>
              </w:rPr>
              <w:t>22</w:t>
            </w:r>
            <w:r w:rsidRPr="008E7E3B">
              <w:rPr>
                <w:rFonts w:ascii="Arial" w:hAnsi="Arial" w:cs="Arial"/>
                <w:b/>
                <w:color w:val="000000"/>
                <w:sz w:val="18"/>
                <w:szCs w:val="18"/>
              </w:rPr>
              <w:t xml:space="preserve">  do 31.08.202</w:t>
            </w:r>
            <w:r w:rsidR="00BB076D">
              <w:rPr>
                <w:rFonts w:ascii="Arial" w:hAnsi="Arial" w:cs="Arial"/>
                <w:b/>
                <w:color w:val="000000"/>
                <w:sz w:val="18"/>
                <w:szCs w:val="18"/>
              </w:rPr>
              <w:t>6</w:t>
            </w:r>
            <w:r w:rsidRPr="008E7E3B">
              <w:rPr>
                <w:rFonts w:ascii="Arial" w:hAnsi="Arial" w:cs="Arial"/>
                <w:color w:val="000000"/>
                <w:sz w:val="18"/>
                <w:szCs w:val="18"/>
              </w:rPr>
              <w:t>.</w:t>
            </w:r>
          </w:p>
          <w:p w14:paraId="50B6C87C"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Pogodba se lahko spremeni ali dopolni s pisnim dodatkom, ki ga sprejmeta in podpišeta obe stranki.</w:t>
            </w:r>
          </w:p>
          <w:p w14:paraId="0F360E59"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Za razmerja, ki jih predmetna pogodba ne ureja, veljajo določbe zakona, ki ureja obligacijska razmerja.</w:t>
            </w:r>
          </w:p>
          <w:p w14:paraId="27D122E2"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1D33F492"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70F26AF4" w14:textId="77777777" w:rsidR="00F11867" w:rsidRPr="005734D0" w:rsidRDefault="00F11867" w:rsidP="00F11867">
      <w:pPr>
        <w:spacing w:after="0" w:line="240" w:lineRule="auto"/>
        <w:jc w:val="center"/>
        <w:rPr>
          <w:rFonts w:ascii="Helvetica" w:eastAsiaTheme="minorHAnsi" w:hAnsi="Helvetica"/>
          <w:sz w:val="22"/>
          <w:szCs w:val="22"/>
        </w:rPr>
      </w:pPr>
      <w:r w:rsidRPr="005734D0">
        <w:rPr>
          <w:rFonts w:ascii="Arial" w:eastAsiaTheme="minorHAnsi" w:hAnsi="Arial" w:cs="Arial"/>
          <w:b/>
          <w:bCs/>
          <w:color w:val="000000"/>
          <w:sz w:val="18"/>
          <w:szCs w:val="18"/>
        </w:rPr>
        <w:t>23. člen</w:t>
      </w:r>
    </w:p>
    <w:tbl>
      <w:tblPr>
        <w:tblStyle w:val="NormalTablePHPDOCX4"/>
        <w:tblW w:w="0" w:type="auto"/>
        <w:tblInd w:w="108" w:type="dxa"/>
        <w:tblLook w:val="04A0" w:firstRow="1" w:lastRow="0" w:firstColumn="1" w:lastColumn="0" w:noHBand="0" w:noVBand="1"/>
      </w:tblPr>
      <w:tblGrid>
        <w:gridCol w:w="8962"/>
      </w:tblGrid>
      <w:tr w:rsidR="00F11867" w:rsidRPr="005734D0" w14:paraId="136802C1" w14:textId="77777777" w:rsidTr="000F4278">
        <w:tc>
          <w:tcPr>
            <w:tcW w:w="0" w:type="auto"/>
            <w:tcMar>
              <w:top w:w="0" w:type="auto"/>
              <w:bottom w:w="0" w:type="auto"/>
            </w:tcMar>
          </w:tcPr>
          <w:p w14:paraId="1EFE0DE6"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lastRenderedPageBreak/>
              <w:t xml:space="preserve">Pogodba je sestavljena in podpisana v </w:t>
            </w:r>
            <w:r>
              <w:rPr>
                <w:rFonts w:ascii="Arial" w:hAnsi="Arial" w:cs="Arial"/>
                <w:color w:val="000000"/>
                <w:sz w:val="18"/>
                <w:szCs w:val="18"/>
              </w:rPr>
              <w:t>dveh (2</w:t>
            </w:r>
            <w:r w:rsidRPr="005734D0">
              <w:rPr>
                <w:rFonts w:ascii="Arial" w:hAnsi="Arial" w:cs="Arial"/>
                <w:color w:val="000000"/>
                <w:sz w:val="18"/>
                <w:szCs w:val="18"/>
              </w:rPr>
              <w:t xml:space="preserve">) enakih izvodih, od katerih izvajalec prejme </w:t>
            </w:r>
            <w:r>
              <w:rPr>
                <w:rFonts w:ascii="Arial" w:hAnsi="Arial" w:cs="Arial"/>
                <w:color w:val="000000"/>
                <w:sz w:val="18"/>
                <w:szCs w:val="18"/>
              </w:rPr>
              <w:t>en</w:t>
            </w:r>
            <w:r w:rsidRPr="005734D0">
              <w:rPr>
                <w:rFonts w:ascii="Arial" w:hAnsi="Arial" w:cs="Arial"/>
                <w:color w:val="000000"/>
                <w:sz w:val="18"/>
                <w:szCs w:val="18"/>
              </w:rPr>
              <w:t xml:space="preserve"> (</w:t>
            </w:r>
            <w:r>
              <w:rPr>
                <w:rFonts w:ascii="Arial" w:hAnsi="Arial" w:cs="Arial"/>
                <w:color w:val="000000"/>
                <w:sz w:val="18"/>
                <w:szCs w:val="18"/>
              </w:rPr>
              <w:t>1</w:t>
            </w:r>
            <w:r w:rsidRPr="005734D0">
              <w:rPr>
                <w:rFonts w:ascii="Arial" w:hAnsi="Arial" w:cs="Arial"/>
                <w:color w:val="000000"/>
                <w:sz w:val="18"/>
                <w:szCs w:val="18"/>
              </w:rPr>
              <w:t xml:space="preserve">) izvod in naročnik </w:t>
            </w:r>
            <w:r>
              <w:rPr>
                <w:rFonts w:ascii="Arial" w:hAnsi="Arial" w:cs="Arial"/>
                <w:color w:val="000000"/>
                <w:sz w:val="18"/>
                <w:szCs w:val="18"/>
              </w:rPr>
              <w:t>en</w:t>
            </w:r>
            <w:r w:rsidRPr="005734D0">
              <w:rPr>
                <w:rFonts w:ascii="Arial" w:hAnsi="Arial" w:cs="Arial"/>
                <w:color w:val="000000"/>
                <w:sz w:val="18"/>
                <w:szCs w:val="18"/>
              </w:rPr>
              <w:t xml:space="preserve"> (</w:t>
            </w:r>
            <w:r>
              <w:rPr>
                <w:rFonts w:ascii="Arial" w:hAnsi="Arial" w:cs="Arial"/>
                <w:color w:val="000000"/>
                <w:sz w:val="18"/>
                <w:szCs w:val="18"/>
              </w:rPr>
              <w:t>1</w:t>
            </w:r>
            <w:r w:rsidRPr="005734D0">
              <w:rPr>
                <w:rFonts w:ascii="Arial" w:hAnsi="Arial" w:cs="Arial"/>
                <w:color w:val="000000"/>
                <w:sz w:val="18"/>
                <w:szCs w:val="18"/>
              </w:rPr>
              <w:t>) izvoda.</w:t>
            </w:r>
          </w:p>
        </w:tc>
      </w:tr>
    </w:tbl>
    <w:p w14:paraId="183E638F" w14:textId="77777777" w:rsidR="00F11867" w:rsidRPr="005734D0" w:rsidRDefault="00F11867" w:rsidP="00F11867">
      <w:pPr>
        <w:spacing w:before="975" w:after="225" w:line="240" w:lineRule="auto"/>
        <w:jc w:val="both"/>
        <w:rPr>
          <w:rFonts w:ascii="Helvetica" w:eastAsiaTheme="minorHAnsi" w:hAnsi="Helvetica"/>
          <w:sz w:val="22"/>
          <w:szCs w:val="22"/>
        </w:rPr>
      </w:pPr>
      <w:r w:rsidRPr="005734D0">
        <w:rPr>
          <w:rFonts w:ascii="Arial" w:eastAsiaTheme="minorHAnsi" w:hAnsi="Arial" w:cs="Arial"/>
          <w:color w:val="000000"/>
          <w:sz w:val="18"/>
          <w:szCs w:val="18"/>
        </w:rPr>
        <w:t>V/na ________________, dne ________________</w:t>
      </w:r>
    </w:p>
    <w:p w14:paraId="2C7E1654" w14:textId="77777777" w:rsidR="00F11867" w:rsidRPr="00DD25D6" w:rsidRDefault="00F11867" w:rsidP="00F11867">
      <w:pPr>
        <w:spacing w:after="0" w:line="240" w:lineRule="auto"/>
        <w:rPr>
          <w:rFonts w:ascii="Arial" w:eastAsia="Times New Roman" w:hAnsi="Arial" w:cs="Arial"/>
          <w:bCs/>
          <w:sz w:val="18"/>
          <w:szCs w:val="18"/>
          <w:lang w:eastAsia="sl-SI"/>
        </w:rPr>
      </w:pPr>
      <w:r w:rsidRPr="00DD25D6">
        <w:rPr>
          <w:rFonts w:ascii="Arial" w:eastAsia="Times New Roman" w:hAnsi="Arial" w:cs="Arial"/>
          <w:bCs/>
          <w:sz w:val="18"/>
          <w:szCs w:val="18"/>
          <w:lang w:eastAsia="sl-SI"/>
        </w:rPr>
        <w:t xml:space="preserve">  </w:t>
      </w:r>
    </w:p>
    <w:p w14:paraId="7C2B62E3" w14:textId="77777777" w:rsidR="00F11867" w:rsidRPr="00DD25D6" w:rsidRDefault="00F11867" w:rsidP="00F11867">
      <w:pPr>
        <w:spacing w:after="0" w:line="240" w:lineRule="auto"/>
        <w:rPr>
          <w:rFonts w:ascii="Arial" w:eastAsia="Times New Roman" w:hAnsi="Arial" w:cs="Arial"/>
          <w:bCs/>
          <w:sz w:val="18"/>
          <w:szCs w:val="18"/>
          <w:lang w:eastAsia="sl-SI"/>
        </w:rPr>
      </w:pPr>
    </w:p>
    <w:p w14:paraId="277D9E85" w14:textId="77777777" w:rsidR="00F11867" w:rsidRPr="00DD25D6" w:rsidRDefault="00F11867" w:rsidP="00F11867">
      <w:pPr>
        <w:autoSpaceDE w:val="0"/>
        <w:autoSpaceDN w:val="0"/>
        <w:adjustRightInd w:val="0"/>
        <w:spacing w:after="0" w:line="240" w:lineRule="auto"/>
        <w:jc w:val="both"/>
        <w:rPr>
          <w:rFonts w:ascii="Arial" w:eastAsia="Times New Roman" w:hAnsi="Arial" w:cs="Arial"/>
          <w:b/>
          <w:sz w:val="18"/>
          <w:szCs w:val="18"/>
          <w:lang w:eastAsia="sl-SI"/>
        </w:rPr>
      </w:pPr>
    </w:p>
    <w:p w14:paraId="19371821" w14:textId="77777777" w:rsidR="00F11867" w:rsidRDefault="00F11867" w:rsidP="00F11867">
      <w:r>
        <w:br w:type="page"/>
      </w:r>
    </w:p>
    <w:p w14:paraId="71A56C39" w14:textId="77777777" w:rsidR="00F11867" w:rsidRPr="005734D0" w:rsidRDefault="00F11867" w:rsidP="00F11867">
      <w:pPr>
        <w:keepNext/>
        <w:keepLines/>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line="276" w:lineRule="auto"/>
        <w:jc w:val="center"/>
        <w:outlineLvl w:val="0"/>
        <w:rPr>
          <w:rFonts w:ascii="Arial" w:eastAsiaTheme="majorEastAsia" w:hAnsi="Arial" w:cs="Arial"/>
          <w:b/>
          <w:bCs/>
          <w:color w:val="FFFFFF" w:themeColor="background1"/>
          <w:sz w:val="26"/>
          <w:szCs w:val="28"/>
        </w:rPr>
      </w:pPr>
      <w:r w:rsidRPr="009F225D">
        <w:rPr>
          <w:rFonts w:ascii="Arial" w:eastAsiaTheme="majorEastAsia" w:hAnsi="Arial" w:cs="Arial"/>
          <w:b/>
          <w:bCs/>
          <w:color w:val="FFFFFF" w:themeColor="background1"/>
          <w:sz w:val="26"/>
          <w:szCs w:val="28"/>
        </w:rPr>
        <w:lastRenderedPageBreak/>
        <w:t>Vzorec Sporazuma o prenosu delavcev</w:t>
      </w:r>
    </w:p>
    <w:p w14:paraId="7235B66C" w14:textId="77777777" w:rsidR="00F11867" w:rsidRPr="009F225D" w:rsidRDefault="00F11867" w:rsidP="00F11867">
      <w:pPr>
        <w:spacing w:after="160" w:line="259" w:lineRule="auto"/>
        <w:jc w:val="both"/>
        <w:rPr>
          <w:rFonts w:ascii="Calibri" w:eastAsia="Calibri" w:hAnsi="Calibri" w:cs="Calibri"/>
          <w:b/>
          <w:sz w:val="22"/>
          <w:szCs w:val="22"/>
        </w:rPr>
      </w:pPr>
    </w:p>
    <w:p w14:paraId="11A446D9" w14:textId="2309B30C" w:rsidR="00F11867" w:rsidRPr="00F11867" w:rsidRDefault="00285147" w:rsidP="00F11867">
      <w:pPr>
        <w:spacing w:after="200" w:line="276" w:lineRule="auto"/>
        <w:jc w:val="both"/>
        <w:rPr>
          <w:rFonts w:ascii="Arial" w:eastAsia="Calibri" w:hAnsi="Arial" w:cs="Arial"/>
          <w:sz w:val="18"/>
          <w:szCs w:val="18"/>
        </w:rPr>
      </w:pPr>
      <w:r w:rsidRPr="006F6B74">
        <w:rPr>
          <w:rFonts w:ascii="Arial" w:hAnsi="Arial" w:cs="Arial"/>
          <w:b/>
          <w:color w:val="000000"/>
          <w:sz w:val="18"/>
          <w:szCs w:val="18"/>
        </w:rPr>
        <w:t>GIMNAZIJA IN SREDNJA ŠOLA ZA KEMIJO IN FARMACIJO RUŠE</w:t>
      </w:r>
      <w:r w:rsidR="00F11867" w:rsidRPr="00F11867">
        <w:rPr>
          <w:rFonts w:ascii="Arial" w:eastAsia="Calibri" w:hAnsi="Arial" w:cs="Arial"/>
          <w:b/>
          <w:sz w:val="18"/>
          <w:szCs w:val="18"/>
        </w:rPr>
        <w:t>, Šolska ulica 16, 2342 Ruše, ki jo zastopa ravnatelj Samo Robič</w:t>
      </w:r>
      <w:r w:rsidR="00F11867" w:rsidRPr="00F11867">
        <w:rPr>
          <w:rFonts w:ascii="Arial" w:eastAsia="Calibri" w:hAnsi="Arial" w:cs="Arial"/>
          <w:sz w:val="18"/>
          <w:szCs w:val="18"/>
        </w:rPr>
        <w:t xml:space="preserve"> (v nadaljevanju: prenosnik)</w:t>
      </w:r>
    </w:p>
    <w:p w14:paraId="663E9ED0" w14:textId="77777777" w:rsidR="00F11867" w:rsidRPr="00F11867" w:rsidRDefault="00F11867" w:rsidP="00F11867">
      <w:pPr>
        <w:spacing w:after="200" w:line="276" w:lineRule="auto"/>
        <w:jc w:val="both"/>
        <w:rPr>
          <w:rFonts w:ascii="Arial" w:eastAsia="Calibri" w:hAnsi="Arial" w:cs="Arial"/>
          <w:sz w:val="18"/>
          <w:szCs w:val="18"/>
        </w:rPr>
      </w:pPr>
    </w:p>
    <w:p w14:paraId="0B5F834F" w14:textId="77777777" w:rsidR="00F11867" w:rsidRPr="00F11867" w:rsidRDefault="00F11867" w:rsidP="00F11867">
      <w:pPr>
        <w:spacing w:after="200" w:line="276" w:lineRule="auto"/>
        <w:jc w:val="both"/>
        <w:rPr>
          <w:rFonts w:ascii="Arial" w:eastAsia="Calibri" w:hAnsi="Arial" w:cs="Arial"/>
          <w:sz w:val="18"/>
          <w:szCs w:val="18"/>
        </w:rPr>
      </w:pPr>
      <w:r w:rsidRPr="00F11867">
        <w:rPr>
          <w:rFonts w:ascii="Arial" w:eastAsia="Calibri" w:hAnsi="Arial" w:cs="Arial"/>
          <w:b/>
          <w:sz w:val="18"/>
          <w:szCs w:val="18"/>
        </w:rPr>
        <w:t>_______________________________________________________________</w:t>
      </w:r>
      <w:r w:rsidRPr="00F11867">
        <w:rPr>
          <w:rFonts w:ascii="Arial" w:eastAsia="Calibri" w:hAnsi="Arial" w:cs="Arial"/>
          <w:sz w:val="18"/>
          <w:szCs w:val="18"/>
        </w:rPr>
        <w:t xml:space="preserve"> (v nadaljevanju: prevzemnik)</w:t>
      </w:r>
    </w:p>
    <w:p w14:paraId="6A3D16D5" w14:textId="77777777" w:rsidR="00F11867" w:rsidRPr="00F11867" w:rsidRDefault="00F11867" w:rsidP="00F11867">
      <w:pPr>
        <w:spacing w:after="200" w:line="276" w:lineRule="auto"/>
        <w:jc w:val="both"/>
        <w:rPr>
          <w:rFonts w:ascii="Arial" w:eastAsia="Calibri" w:hAnsi="Arial" w:cs="Arial"/>
          <w:sz w:val="18"/>
          <w:szCs w:val="18"/>
        </w:rPr>
      </w:pPr>
    </w:p>
    <w:p w14:paraId="44A1DEDE" w14:textId="77777777" w:rsidR="00F11867" w:rsidRPr="00F11867" w:rsidRDefault="00F11867" w:rsidP="00F11867">
      <w:pPr>
        <w:spacing w:after="200" w:line="276" w:lineRule="auto"/>
        <w:jc w:val="both"/>
        <w:rPr>
          <w:rFonts w:ascii="Arial" w:eastAsia="Calibri" w:hAnsi="Arial" w:cs="Arial"/>
          <w:sz w:val="18"/>
          <w:szCs w:val="18"/>
        </w:rPr>
      </w:pPr>
      <w:r w:rsidRPr="00F11867">
        <w:rPr>
          <w:rFonts w:ascii="Arial" w:eastAsia="Calibri" w:hAnsi="Arial" w:cs="Arial"/>
          <w:b/>
          <w:sz w:val="18"/>
          <w:szCs w:val="18"/>
        </w:rPr>
        <w:t>_______________________________________________________________</w:t>
      </w:r>
      <w:r w:rsidRPr="00F11867">
        <w:rPr>
          <w:rFonts w:ascii="Arial" w:eastAsia="Calibri" w:hAnsi="Arial" w:cs="Arial"/>
          <w:sz w:val="18"/>
          <w:szCs w:val="18"/>
        </w:rPr>
        <w:t xml:space="preserve"> (v nadaljevanju: novi prevzemnik)</w:t>
      </w:r>
    </w:p>
    <w:p w14:paraId="10EFBD4C" w14:textId="77777777" w:rsidR="00F11867" w:rsidRPr="00F11867" w:rsidRDefault="00F11867" w:rsidP="00F11867">
      <w:pPr>
        <w:spacing w:after="200" w:line="276" w:lineRule="auto"/>
        <w:jc w:val="both"/>
        <w:rPr>
          <w:rFonts w:ascii="Arial" w:eastAsia="Calibri" w:hAnsi="Arial" w:cs="Arial"/>
          <w:sz w:val="18"/>
          <w:szCs w:val="18"/>
        </w:rPr>
      </w:pPr>
    </w:p>
    <w:p w14:paraId="583DCD7F" w14:textId="77777777" w:rsidR="00F11867" w:rsidRPr="00F11867" w:rsidRDefault="00F11867" w:rsidP="00F11867">
      <w:pPr>
        <w:spacing w:after="200" w:line="276" w:lineRule="auto"/>
        <w:jc w:val="both"/>
        <w:rPr>
          <w:rFonts w:ascii="Arial" w:eastAsia="Calibri" w:hAnsi="Arial" w:cs="Arial"/>
          <w:sz w:val="18"/>
          <w:szCs w:val="18"/>
        </w:rPr>
      </w:pPr>
      <w:r w:rsidRPr="00F11867">
        <w:rPr>
          <w:rFonts w:ascii="Arial" w:eastAsia="Calibri" w:hAnsi="Arial" w:cs="Arial"/>
          <w:sz w:val="18"/>
          <w:szCs w:val="18"/>
        </w:rPr>
        <w:t>sklepajo na podlagi določil 75. člena Zakona o delovnih razmerjih (Uradni list RS, št. 21/13 s sprem.; ZDR-1) in  Pogodbe o izvajanju storitev, naslednji</w:t>
      </w:r>
    </w:p>
    <w:p w14:paraId="56016684" w14:textId="77777777" w:rsidR="00F11867" w:rsidRPr="00F11867" w:rsidRDefault="00F11867" w:rsidP="00F11867">
      <w:pPr>
        <w:spacing w:after="200" w:line="276" w:lineRule="auto"/>
        <w:rPr>
          <w:rFonts w:ascii="Arial" w:eastAsia="Calibri" w:hAnsi="Arial" w:cs="Arial"/>
          <w:sz w:val="18"/>
          <w:szCs w:val="18"/>
        </w:rPr>
      </w:pPr>
    </w:p>
    <w:p w14:paraId="0EC6A694" w14:textId="77777777" w:rsidR="00F11867" w:rsidRPr="00F11867" w:rsidRDefault="00F11867" w:rsidP="00F11867">
      <w:pPr>
        <w:spacing w:after="200" w:line="276" w:lineRule="auto"/>
        <w:jc w:val="center"/>
        <w:rPr>
          <w:rFonts w:ascii="Arial" w:eastAsia="Calibri" w:hAnsi="Arial" w:cs="Arial"/>
          <w:b/>
          <w:sz w:val="18"/>
          <w:szCs w:val="18"/>
        </w:rPr>
      </w:pPr>
      <w:r w:rsidRPr="00F11867">
        <w:rPr>
          <w:rFonts w:ascii="Arial" w:eastAsia="Calibri" w:hAnsi="Arial" w:cs="Arial"/>
          <w:b/>
          <w:sz w:val="18"/>
          <w:szCs w:val="18"/>
        </w:rPr>
        <w:t>SPORAZUM O PRENOSU DELAVCEV</w:t>
      </w:r>
    </w:p>
    <w:p w14:paraId="75F14052" w14:textId="77777777" w:rsidR="00F11867" w:rsidRPr="00F11867" w:rsidRDefault="00F11867" w:rsidP="00F11867">
      <w:pPr>
        <w:spacing w:after="200" w:line="276" w:lineRule="auto"/>
        <w:jc w:val="center"/>
        <w:rPr>
          <w:rFonts w:ascii="Arial" w:eastAsia="Calibri" w:hAnsi="Arial" w:cs="Arial"/>
          <w:b/>
          <w:sz w:val="18"/>
          <w:szCs w:val="18"/>
        </w:rPr>
      </w:pPr>
    </w:p>
    <w:p w14:paraId="433D91B6" w14:textId="77777777" w:rsidR="00F11867" w:rsidRPr="00F11867" w:rsidRDefault="00F11867" w:rsidP="00783297">
      <w:pPr>
        <w:numPr>
          <w:ilvl w:val="0"/>
          <w:numId w:val="30"/>
        </w:numPr>
        <w:spacing w:after="200" w:line="276" w:lineRule="auto"/>
        <w:contextualSpacing/>
        <w:jc w:val="center"/>
        <w:rPr>
          <w:rFonts w:ascii="Arial" w:eastAsia="Calibri" w:hAnsi="Arial" w:cs="Arial"/>
          <w:b/>
          <w:sz w:val="18"/>
          <w:szCs w:val="18"/>
        </w:rPr>
      </w:pPr>
      <w:r w:rsidRPr="00F11867">
        <w:rPr>
          <w:rFonts w:ascii="Arial" w:eastAsia="Calibri" w:hAnsi="Arial" w:cs="Arial"/>
          <w:b/>
          <w:sz w:val="18"/>
          <w:szCs w:val="18"/>
        </w:rPr>
        <w:t>člen</w:t>
      </w:r>
    </w:p>
    <w:p w14:paraId="2C0BB9C7" w14:textId="77777777" w:rsidR="00F11867" w:rsidRPr="00F11867" w:rsidRDefault="00F11867" w:rsidP="00F11867">
      <w:pPr>
        <w:spacing w:after="0" w:line="240" w:lineRule="auto"/>
        <w:jc w:val="both"/>
        <w:rPr>
          <w:rFonts w:ascii="Arial" w:eastAsia="Calibri" w:hAnsi="Arial" w:cs="Arial"/>
          <w:sz w:val="18"/>
          <w:szCs w:val="18"/>
        </w:rPr>
      </w:pPr>
      <w:r w:rsidRPr="00F11867">
        <w:rPr>
          <w:rFonts w:ascii="Arial" w:eastAsia="Calibri" w:hAnsi="Arial" w:cs="Arial"/>
          <w:sz w:val="18"/>
          <w:szCs w:val="18"/>
        </w:rPr>
        <w:t>Stranki uvodoma ugotavljata:</w:t>
      </w:r>
    </w:p>
    <w:p w14:paraId="58E2C5C8" w14:textId="77777777" w:rsidR="00F11867" w:rsidRPr="00F11867" w:rsidRDefault="00F11867" w:rsidP="00783297">
      <w:pPr>
        <w:numPr>
          <w:ilvl w:val="0"/>
          <w:numId w:val="31"/>
        </w:numPr>
        <w:spacing w:after="0" w:line="240" w:lineRule="auto"/>
        <w:contextualSpacing/>
        <w:jc w:val="both"/>
        <w:rPr>
          <w:rFonts w:ascii="Arial" w:eastAsia="Calibri" w:hAnsi="Arial" w:cs="Arial"/>
          <w:sz w:val="18"/>
          <w:szCs w:val="18"/>
        </w:rPr>
      </w:pPr>
      <w:r w:rsidRPr="00F11867">
        <w:rPr>
          <w:rFonts w:ascii="Arial" w:eastAsia="Calibri" w:hAnsi="Arial" w:cs="Arial"/>
          <w:sz w:val="18"/>
          <w:szCs w:val="18"/>
        </w:rPr>
        <w:t>da je Pogodba o opravljanju storitev, ki je bila dne __________ sklenjena med prenosnikom in prevzemnikom, preneha veljati dne 31.07.2019,</w:t>
      </w:r>
    </w:p>
    <w:p w14:paraId="0ECA763B" w14:textId="77777777" w:rsidR="00F11867" w:rsidRPr="00F11867" w:rsidRDefault="00F11867" w:rsidP="00783297">
      <w:pPr>
        <w:numPr>
          <w:ilvl w:val="0"/>
          <w:numId w:val="31"/>
        </w:numPr>
        <w:spacing w:after="0" w:line="240" w:lineRule="auto"/>
        <w:contextualSpacing/>
        <w:jc w:val="both"/>
        <w:rPr>
          <w:rFonts w:ascii="Arial" w:eastAsia="Calibri" w:hAnsi="Arial" w:cs="Arial"/>
          <w:sz w:val="18"/>
          <w:szCs w:val="18"/>
        </w:rPr>
      </w:pPr>
      <w:r w:rsidRPr="00F11867">
        <w:rPr>
          <w:rFonts w:ascii="Arial" w:eastAsia="Calibri" w:hAnsi="Arial" w:cs="Arial"/>
          <w:sz w:val="18"/>
          <w:szCs w:val="18"/>
        </w:rPr>
        <w:t>da je prenosnik kot novega izvajalca za opravljanje storitev čiščenja izbral izvajalca _________________ - novi prevzemnik</w:t>
      </w:r>
    </w:p>
    <w:p w14:paraId="0826707B" w14:textId="77777777" w:rsidR="00F11867" w:rsidRPr="00F11867" w:rsidRDefault="00F11867" w:rsidP="00783297">
      <w:pPr>
        <w:numPr>
          <w:ilvl w:val="0"/>
          <w:numId w:val="31"/>
        </w:numPr>
        <w:spacing w:after="0" w:line="240" w:lineRule="auto"/>
        <w:contextualSpacing/>
        <w:jc w:val="both"/>
        <w:rPr>
          <w:rFonts w:ascii="Arial" w:eastAsia="Calibri" w:hAnsi="Arial" w:cs="Arial"/>
          <w:sz w:val="18"/>
          <w:szCs w:val="18"/>
        </w:rPr>
      </w:pPr>
      <w:r w:rsidRPr="00F11867">
        <w:rPr>
          <w:rFonts w:ascii="Arial" w:eastAsia="Calibri" w:hAnsi="Arial" w:cs="Arial"/>
          <w:sz w:val="18"/>
          <w:szCs w:val="18"/>
        </w:rPr>
        <w:t>da na podlagi določbe 8. odstavka 75. člena ZDR-1 pogodbene in druge pravice in obveznosti iz delovnih razmerij, s prevzemom dejavnosti čiščenja in prevzemom delavcev, direktno preidejo na ______________ kot delodajalca novega prevzemnika, zato je potrebno skleniti ta sporazum</w:t>
      </w:r>
    </w:p>
    <w:p w14:paraId="45B5D741" w14:textId="05957F8A" w:rsidR="00F11867" w:rsidRPr="00F11867" w:rsidRDefault="00F11867" w:rsidP="00783297">
      <w:pPr>
        <w:numPr>
          <w:ilvl w:val="0"/>
          <w:numId w:val="31"/>
        </w:numPr>
        <w:spacing w:after="0" w:line="240" w:lineRule="auto"/>
        <w:contextualSpacing/>
        <w:jc w:val="both"/>
        <w:rPr>
          <w:rFonts w:ascii="Arial" w:eastAsia="Calibri" w:hAnsi="Arial" w:cs="Arial"/>
          <w:sz w:val="18"/>
          <w:szCs w:val="18"/>
        </w:rPr>
      </w:pPr>
      <w:r w:rsidRPr="00F11867">
        <w:rPr>
          <w:rFonts w:ascii="Arial" w:eastAsia="Calibri" w:hAnsi="Arial" w:cs="Arial"/>
          <w:sz w:val="18"/>
          <w:szCs w:val="18"/>
        </w:rPr>
        <w:t xml:space="preserve">da je bilo dne _____________ delavcem posredovano obvestilo javnega zavoda </w:t>
      </w:r>
      <w:r w:rsidRPr="006F6B74">
        <w:rPr>
          <w:rFonts w:ascii="Arial" w:eastAsia="Calibri" w:hAnsi="Arial" w:cs="Arial"/>
          <w:sz w:val="18"/>
          <w:szCs w:val="18"/>
        </w:rPr>
        <w:t xml:space="preserve">Gimnazija in srednja </w:t>
      </w:r>
      <w:r w:rsidR="0065010A" w:rsidRPr="006F6B74">
        <w:rPr>
          <w:rFonts w:ascii="Arial" w:eastAsia="Calibri" w:hAnsi="Arial" w:cs="Arial"/>
          <w:sz w:val="18"/>
          <w:szCs w:val="18"/>
        </w:rPr>
        <w:t>šola za kemijo in farmacijo</w:t>
      </w:r>
      <w:r w:rsidRPr="006F6B74">
        <w:rPr>
          <w:rFonts w:ascii="Arial" w:eastAsia="Calibri" w:hAnsi="Arial" w:cs="Arial"/>
          <w:sz w:val="18"/>
          <w:szCs w:val="18"/>
        </w:rPr>
        <w:t xml:space="preserve"> Ruše</w:t>
      </w:r>
      <w:r w:rsidRPr="00F11867">
        <w:rPr>
          <w:rFonts w:ascii="Arial" w:eastAsia="Calibri" w:hAnsi="Arial" w:cs="Arial"/>
          <w:sz w:val="18"/>
          <w:szCs w:val="18"/>
        </w:rPr>
        <w:t xml:space="preserve"> in ____________________________ o nameravanem prevzemu delavcev</w:t>
      </w:r>
    </w:p>
    <w:p w14:paraId="6C0FB7C5" w14:textId="77777777" w:rsidR="00F11867" w:rsidRPr="00F11867" w:rsidRDefault="00F11867" w:rsidP="00783297">
      <w:pPr>
        <w:numPr>
          <w:ilvl w:val="0"/>
          <w:numId w:val="31"/>
        </w:numPr>
        <w:spacing w:after="0" w:line="240" w:lineRule="auto"/>
        <w:contextualSpacing/>
        <w:jc w:val="both"/>
        <w:rPr>
          <w:rFonts w:ascii="Arial" w:eastAsia="Calibri" w:hAnsi="Arial" w:cs="Arial"/>
          <w:sz w:val="18"/>
          <w:szCs w:val="18"/>
        </w:rPr>
      </w:pPr>
      <w:r w:rsidRPr="00F11867">
        <w:rPr>
          <w:rFonts w:ascii="Arial" w:eastAsia="Calibri" w:hAnsi="Arial" w:cs="Arial"/>
          <w:sz w:val="18"/>
          <w:szCs w:val="18"/>
        </w:rPr>
        <w:t>da je bilo skupno posvetovanje z delavci opravljeno dne _____________________</w:t>
      </w:r>
    </w:p>
    <w:p w14:paraId="3209F4A2" w14:textId="77777777" w:rsidR="00F11867" w:rsidRPr="00F11867" w:rsidRDefault="00F11867" w:rsidP="00F11867">
      <w:pPr>
        <w:spacing w:after="0" w:line="240" w:lineRule="auto"/>
        <w:jc w:val="both"/>
        <w:rPr>
          <w:rFonts w:ascii="Arial" w:eastAsia="Calibri" w:hAnsi="Arial" w:cs="Arial"/>
          <w:sz w:val="18"/>
          <w:szCs w:val="18"/>
        </w:rPr>
      </w:pPr>
    </w:p>
    <w:p w14:paraId="42FAAC44" w14:textId="77777777" w:rsidR="00F11867" w:rsidRPr="00F11867" w:rsidRDefault="00F11867" w:rsidP="00F11867">
      <w:pPr>
        <w:spacing w:after="0" w:line="240" w:lineRule="auto"/>
        <w:jc w:val="both"/>
        <w:rPr>
          <w:rFonts w:ascii="Arial" w:eastAsia="Calibri" w:hAnsi="Arial" w:cs="Arial"/>
          <w:sz w:val="18"/>
          <w:szCs w:val="18"/>
        </w:rPr>
      </w:pPr>
    </w:p>
    <w:p w14:paraId="25AF7623" w14:textId="77777777" w:rsidR="00F11867" w:rsidRPr="00F11867" w:rsidRDefault="00F11867" w:rsidP="00783297">
      <w:pPr>
        <w:numPr>
          <w:ilvl w:val="0"/>
          <w:numId w:val="30"/>
        </w:numPr>
        <w:spacing w:after="0" w:line="240" w:lineRule="auto"/>
        <w:contextualSpacing/>
        <w:jc w:val="center"/>
        <w:rPr>
          <w:rFonts w:ascii="Arial" w:eastAsia="Calibri" w:hAnsi="Arial" w:cs="Arial"/>
          <w:b/>
          <w:sz w:val="18"/>
          <w:szCs w:val="18"/>
        </w:rPr>
      </w:pPr>
      <w:r w:rsidRPr="00F11867">
        <w:rPr>
          <w:rFonts w:ascii="Arial" w:eastAsia="Calibri" w:hAnsi="Arial" w:cs="Arial"/>
          <w:b/>
          <w:sz w:val="18"/>
          <w:szCs w:val="18"/>
        </w:rPr>
        <w:t>člen</w:t>
      </w:r>
    </w:p>
    <w:p w14:paraId="5753D07D" w14:textId="77777777" w:rsidR="00F11867" w:rsidRPr="00F11867" w:rsidRDefault="00F11867" w:rsidP="00F11867">
      <w:pPr>
        <w:spacing w:after="0" w:line="240" w:lineRule="auto"/>
        <w:jc w:val="center"/>
        <w:rPr>
          <w:rFonts w:ascii="Arial" w:eastAsia="Calibri" w:hAnsi="Arial" w:cs="Arial"/>
          <w:sz w:val="18"/>
          <w:szCs w:val="18"/>
        </w:rPr>
      </w:pPr>
    </w:p>
    <w:p w14:paraId="457238F5" w14:textId="77777777" w:rsidR="00F11867" w:rsidRPr="00F11867" w:rsidRDefault="00F11867" w:rsidP="00F11867">
      <w:pPr>
        <w:spacing w:after="0" w:line="240" w:lineRule="auto"/>
        <w:jc w:val="both"/>
        <w:rPr>
          <w:rFonts w:ascii="Arial" w:eastAsia="Calibri" w:hAnsi="Arial" w:cs="Arial"/>
          <w:sz w:val="18"/>
          <w:szCs w:val="18"/>
        </w:rPr>
      </w:pPr>
      <w:r w:rsidRPr="00F11867">
        <w:rPr>
          <w:rFonts w:ascii="Arial" w:eastAsia="Calibri" w:hAnsi="Arial" w:cs="Arial"/>
          <w:sz w:val="18"/>
          <w:szCs w:val="18"/>
        </w:rPr>
        <w:t>Stranki sta sporazumni, da se prevzamejo naslednji delavci:</w:t>
      </w:r>
    </w:p>
    <w:p w14:paraId="49FFD7E9" w14:textId="77777777" w:rsidR="00F11867" w:rsidRPr="00F11867" w:rsidRDefault="00F11867" w:rsidP="00F11867">
      <w:pPr>
        <w:spacing w:after="0" w:line="240" w:lineRule="auto"/>
        <w:jc w:val="both"/>
        <w:rPr>
          <w:rFonts w:ascii="Arial" w:eastAsia="Calibri" w:hAnsi="Arial" w:cs="Arial"/>
          <w:sz w:val="18"/>
          <w:szCs w:val="18"/>
        </w:rPr>
      </w:pPr>
    </w:p>
    <w:tbl>
      <w:tblPr>
        <w:tblStyle w:val="Tabelamrea11"/>
        <w:tblW w:w="9322" w:type="dxa"/>
        <w:tblLayout w:type="fixed"/>
        <w:tblLook w:val="04A0" w:firstRow="1" w:lastRow="0" w:firstColumn="1" w:lastColumn="0" w:noHBand="0" w:noVBand="1"/>
      </w:tblPr>
      <w:tblGrid>
        <w:gridCol w:w="1303"/>
        <w:gridCol w:w="1288"/>
        <w:gridCol w:w="1203"/>
        <w:gridCol w:w="1984"/>
        <w:gridCol w:w="1276"/>
        <w:gridCol w:w="1134"/>
        <w:gridCol w:w="1134"/>
      </w:tblGrid>
      <w:tr w:rsidR="00F11867" w:rsidRPr="00F11867" w14:paraId="291E63E3" w14:textId="77777777" w:rsidTr="000F4278">
        <w:tc>
          <w:tcPr>
            <w:tcW w:w="1303" w:type="dxa"/>
          </w:tcPr>
          <w:p w14:paraId="770AD55D" w14:textId="77777777" w:rsidR="00F11867" w:rsidRPr="00F11867" w:rsidRDefault="00F11867" w:rsidP="000F4278">
            <w:pPr>
              <w:spacing w:after="160" w:line="259" w:lineRule="auto"/>
              <w:jc w:val="both"/>
              <w:rPr>
                <w:rFonts w:ascii="Arial" w:hAnsi="Arial" w:cs="Arial"/>
                <w:b/>
                <w:sz w:val="18"/>
                <w:szCs w:val="18"/>
              </w:rPr>
            </w:pPr>
            <w:r w:rsidRPr="00F11867">
              <w:rPr>
                <w:rFonts w:ascii="Arial" w:hAnsi="Arial" w:cs="Arial"/>
                <w:b/>
                <w:sz w:val="18"/>
                <w:szCs w:val="18"/>
              </w:rPr>
              <w:t>Priimek</w:t>
            </w:r>
          </w:p>
        </w:tc>
        <w:tc>
          <w:tcPr>
            <w:tcW w:w="1288" w:type="dxa"/>
          </w:tcPr>
          <w:p w14:paraId="75A85B2D" w14:textId="77777777" w:rsidR="00F11867" w:rsidRPr="00F11867" w:rsidRDefault="00F11867" w:rsidP="000F4278">
            <w:pPr>
              <w:spacing w:after="160" w:line="259" w:lineRule="auto"/>
              <w:jc w:val="both"/>
              <w:rPr>
                <w:rFonts w:ascii="Arial" w:hAnsi="Arial" w:cs="Arial"/>
                <w:b/>
                <w:sz w:val="18"/>
                <w:szCs w:val="18"/>
              </w:rPr>
            </w:pPr>
            <w:r w:rsidRPr="00F11867">
              <w:rPr>
                <w:rFonts w:ascii="Arial" w:hAnsi="Arial" w:cs="Arial"/>
                <w:b/>
                <w:sz w:val="18"/>
                <w:szCs w:val="18"/>
              </w:rPr>
              <w:t>Ime</w:t>
            </w:r>
          </w:p>
        </w:tc>
        <w:tc>
          <w:tcPr>
            <w:tcW w:w="1203" w:type="dxa"/>
          </w:tcPr>
          <w:p w14:paraId="56BEBA11" w14:textId="77777777" w:rsidR="00F11867" w:rsidRPr="00F11867" w:rsidRDefault="00F11867" w:rsidP="000F4278">
            <w:pPr>
              <w:spacing w:after="160" w:line="259" w:lineRule="auto"/>
              <w:jc w:val="both"/>
              <w:rPr>
                <w:rFonts w:ascii="Arial" w:hAnsi="Arial" w:cs="Arial"/>
                <w:b/>
                <w:sz w:val="18"/>
                <w:szCs w:val="18"/>
              </w:rPr>
            </w:pPr>
            <w:r w:rsidRPr="00F11867">
              <w:rPr>
                <w:rFonts w:ascii="Arial" w:hAnsi="Arial" w:cs="Arial"/>
                <w:b/>
                <w:sz w:val="18"/>
                <w:szCs w:val="18"/>
              </w:rPr>
              <w:t>Datum rojstva</w:t>
            </w:r>
          </w:p>
        </w:tc>
        <w:tc>
          <w:tcPr>
            <w:tcW w:w="1984" w:type="dxa"/>
          </w:tcPr>
          <w:p w14:paraId="6DF50D97" w14:textId="77777777" w:rsidR="00F11867" w:rsidRPr="00F11867" w:rsidRDefault="00F11867" w:rsidP="000F4278">
            <w:pPr>
              <w:spacing w:after="160" w:line="259" w:lineRule="auto"/>
              <w:jc w:val="both"/>
              <w:rPr>
                <w:rFonts w:ascii="Arial" w:hAnsi="Arial" w:cs="Arial"/>
                <w:b/>
                <w:sz w:val="18"/>
                <w:szCs w:val="18"/>
              </w:rPr>
            </w:pPr>
            <w:r w:rsidRPr="00F11867">
              <w:rPr>
                <w:rFonts w:ascii="Arial" w:hAnsi="Arial" w:cs="Arial"/>
                <w:b/>
                <w:sz w:val="18"/>
                <w:szCs w:val="18"/>
              </w:rPr>
              <w:t>Prebivališče</w:t>
            </w:r>
          </w:p>
        </w:tc>
        <w:tc>
          <w:tcPr>
            <w:tcW w:w="1276" w:type="dxa"/>
          </w:tcPr>
          <w:p w14:paraId="6D175DE0" w14:textId="77777777" w:rsidR="00F11867" w:rsidRPr="00F11867" w:rsidRDefault="00F11867" w:rsidP="000F4278">
            <w:pPr>
              <w:spacing w:after="160" w:line="259" w:lineRule="auto"/>
              <w:jc w:val="both"/>
              <w:rPr>
                <w:rFonts w:ascii="Arial" w:hAnsi="Arial" w:cs="Arial"/>
                <w:b/>
                <w:sz w:val="18"/>
                <w:szCs w:val="18"/>
              </w:rPr>
            </w:pPr>
            <w:r w:rsidRPr="00F11867">
              <w:rPr>
                <w:rFonts w:ascii="Arial" w:hAnsi="Arial" w:cs="Arial"/>
                <w:b/>
                <w:sz w:val="18"/>
                <w:szCs w:val="18"/>
              </w:rPr>
              <w:t>Delovno mesto</w:t>
            </w:r>
          </w:p>
        </w:tc>
        <w:tc>
          <w:tcPr>
            <w:tcW w:w="1134" w:type="dxa"/>
          </w:tcPr>
          <w:p w14:paraId="34795CAD" w14:textId="77777777" w:rsidR="00F11867" w:rsidRPr="00F11867" w:rsidRDefault="00F11867" w:rsidP="000F4278">
            <w:pPr>
              <w:spacing w:after="160" w:line="259" w:lineRule="auto"/>
              <w:jc w:val="both"/>
              <w:rPr>
                <w:rFonts w:ascii="Arial" w:hAnsi="Arial" w:cs="Arial"/>
                <w:b/>
                <w:sz w:val="18"/>
                <w:szCs w:val="18"/>
              </w:rPr>
            </w:pPr>
            <w:r w:rsidRPr="00F11867">
              <w:rPr>
                <w:rFonts w:ascii="Arial" w:hAnsi="Arial" w:cs="Arial"/>
                <w:b/>
                <w:sz w:val="18"/>
                <w:szCs w:val="18"/>
              </w:rPr>
              <w:t>Izobrazba</w:t>
            </w:r>
          </w:p>
        </w:tc>
        <w:tc>
          <w:tcPr>
            <w:tcW w:w="1134" w:type="dxa"/>
          </w:tcPr>
          <w:p w14:paraId="2EE52DE5" w14:textId="77777777" w:rsidR="00F11867" w:rsidRPr="00F11867" w:rsidRDefault="00F11867" w:rsidP="000F4278">
            <w:pPr>
              <w:spacing w:after="160" w:line="259" w:lineRule="auto"/>
              <w:jc w:val="both"/>
              <w:rPr>
                <w:rFonts w:ascii="Arial" w:hAnsi="Arial" w:cs="Arial"/>
                <w:b/>
                <w:sz w:val="18"/>
                <w:szCs w:val="18"/>
              </w:rPr>
            </w:pPr>
            <w:r w:rsidRPr="00F11867">
              <w:rPr>
                <w:rFonts w:ascii="Arial" w:hAnsi="Arial" w:cs="Arial"/>
                <w:b/>
                <w:sz w:val="18"/>
                <w:szCs w:val="18"/>
              </w:rPr>
              <w:t>Osnovna plača</w:t>
            </w:r>
          </w:p>
        </w:tc>
      </w:tr>
      <w:tr w:rsidR="00F11867" w:rsidRPr="00F11867" w14:paraId="14BD7631" w14:textId="77777777" w:rsidTr="000F4278">
        <w:tc>
          <w:tcPr>
            <w:tcW w:w="1303" w:type="dxa"/>
          </w:tcPr>
          <w:p w14:paraId="0DEAD010" w14:textId="77777777" w:rsidR="00F11867" w:rsidRPr="00F11867" w:rsidRDefault="00F11867" w:rsidP="000F4278">
            <w:pPr>
              <w:spacing w:after="160" w:line="259" w:lineRule="auto"/>
              <w:rPr>
                <w:rFonts w:ascii="Arial" w:hAnsi="Arial" w:cs="Arial"/>
                <w:sz w:val="18"/>
                <w:szCs w:val="18"/>
              </w:rPr>
            </w:pPr>
          </w:p>
        </w:tc>
        <w:tc>
          <w:tcPr>
            <w:tcW w:w="1288" w:type="dxa"/>
          </w:tcPr>
          <w:p w14:paraId="043CAC11" w14:textId="77777777" w:rsidR="00F11867" w:rsidRPr="00F11867" w:rsidRDefault="00F11867" w:rsidP="000F4278">
            <w:pPr>
              <w:spacing w:after="160" w:line="259" w:lineRule="auto"/>
              <w:rPr>
                <w:rFonts w:ascii="Arial" w:hAnsi="Arial" w:cs="Arial"/>
                <w:sz w:val="18"/>
                <w:szCs w:val="18"/>
              </w:rPr>
            </w:pPr>
          </w:p>
        </w:tc>
        <w:tc>
          <w:tcPr>
            <w:tcW w:w="1203" w:type="dxa"/>
          </w:tcPr>
          <w:p w14:paraId="26A1A8C5" w14:textId="77777777" w:rsidR="00F11867" w:rsidRPr="00F11867" w:rsidRDefault="00F11867" w:rsidP="000F4278">
            <w:pPr>
              <w:spacing w:after="160" w:line="259" w:lineRule="auto"/>
              <w:rPr>
                <w:rFonts w:ascii="Arial" w:hAnsi="Arial" w:cs="Arial"/>
                <w:sz w:val="18"/>
                <w:szCs w:val="18"/>
              </w:rPr>
            </w:pPr>
          </w:p>
        </w:tc>
        <w:tc>
          <w:tcPr>
            <w:tcW w:w="1984" w:type="dxa"/>
          </w:tcPr>
          <w:p w14:paraId="22D467EF" w14:textId="77777777" w:rsidR="00F11867" w:rsidRPr="00F11867" w:rsidRDefault="00F11867" w:rsidP="000F4278">
            <w:pPr>
              <w:spacing w:after="160" w:line="259" w:lineRule="auto"/>
              <w:rPr>
                <w:rFonts w:ascii="Arial" w:hAnsi="Arial" w:cs="Arial"/>
                <w:sz w:val="18"/>
                <w:szCs w:val="18"/>
              </w:rPr>
            </w:pPr>
          </w:p>
        </w:tc>
        <w:tc>
          <w:tcPr>
            <w:tcW w:w="1276" w:type="dxa"/>
          </w:tcPr>
          <w:p w14:paraId="49A3F18C" w14:textId="77777777" w:rsidR="00F11867" w:rsidRPr="00F11867" w:rsidRDefault="00F11867" w:rsidP="000F4278">
            <w:pPr>
              <w:spacing w:after="160" w:line="259" w:lineRule="auto"/>
              <w:rPr>
                <w:rFonts w:ascii="Arial" w:hAnsi="Arial" w:cs="Arial"/>
                <w:sz w:val="18"/>
                <w:szCs w:val="18"/>
              </w:rPr>
            </w:pPr>
          </w:p>
        </w:tc>
        <w:tc>
          <w:tcPr>
            <w:tcW w:w="1134" w:type="dxa"/>
          </w:tcPr>
          <w:p w14:paraId="31766AC4" w14:textId="77777777" w:rsidR="00F11867" w:rsidRPr="00F11867" w:rsidRDefault="00F11867" w:rsidP="000F4278">
            <w:pPr>
              <w:spacing w:after="160" w:line="259" w:lineRule="auto"/>
              <w:rPr>
                <w:rFonts w:ascii="Arial" w:hAnsi="Arial" w:cs="Arial"/>
                <w:sz w:val="18"/>
                <w:szCs w:val="18"/>
              </w:rPr>
            </w:pPr>
          </w:p>
        </w:tc>
        <w:tc>
          <w:tcPr>
            <w:tcW w:w="1134" w:type="dxa"/>
          </w:tcPr>
          <w:p w14:paraId="26EAB20D" w14:textId="77777777" w:rsidR="00F11867" w:rsidRPr="00F11867" w:rsidRDefault="00F11867" w:rsidP="000F4278">
            <w:pPr>
              <w:spacing w:after="160" w:line="259" w:lineRule="auto"/>
              <w:rPr>
                <w:rFonts w:ascii="Arial" w:hAnsi="Arial" w:cs="Arial"/>
                <w:sz w:val="18"/>
                <w:szCs w:val="18"/>
              </w:rPr>
            </w:pPr>
          </w:p>
        </w:tc>
      </w:tr>
    </w:tbl>
    <w:p w14:paraId="12FF1870" w14:textId="77777777" w:rsidR="00BB076D" w:rsidRDefault="00BB076D" w:rsidP="00F11867">
      <w:pPr>
        <w:spacing w:after="200" w:line="276" w:lineRule="auto"/>
        <w:jc w:val="both"/>
        <w:rPr>
          <w:rFonts w:ascii="Arial" w:eastAsia="Calibri" w:hAnsi="Arial" w:cs="Arial"/>
          <w:sz w:val="18"/>
          <w:szCs w:val="18"/>
        </w:rPr>
      </w:pPr>
    </w:p>
    <w:p w14:paraId="436BE4A2" w14:textId="74A39685" w:rsidR="00F11867" w:rsidRPr="00F11867" w:rsidRDefault="00F11867" w:rsidP="00F11867">
      <w:pPr>
        <w:spacing w:after="200" w:line="276" w:lineRule="auto"/>
        <w:jc w:val="both"/>
        <w:rPr>
          <w:rFonts w:ascii="Arial" w:eastAsia="Calibri" w:hAnsi="Arial" w:cs="Arial"/>
          <w:sz w:val="18"/>
          <w:szCs w:val="18"/>
        </w:rPr>
      </w:pPr>
      <w:r w:rsidRPr="00F11867">
        <w:rPr>
          <w:rFonts w:ascii="Arial" w:eastAsia="Calibri" w:hAnsi="Arial" w:cs="Arial"/>
          <w:sz w:val="18"/>
          <w:szCs w:val="18"/>
        </w:rPr>
        <w:t>Prevzem delavk se opravki 01.</w:t>
      </w:r>
      <w:r w:rsidR="00BB076D">
        <w:rPr>
          <w:rFonts w:ascii="Arial" w:eastAsia="Calibri" w:hAnsi="Arial" w:cs="Arial"/>
          <w:sz w:val="18"/>
          <w:szCs w:val="18"/>
        </w:rPr>
        <w:t>09.2022</w:t>
      </w:r>
      <w:r w:rsidRPr="00F11867">
        <w:rPr>
          <w:rFonts w:ascii="Arial" w:eastAsia="Calibri" w:hAnsi="Arial" w:cs="Arial"/>
          <w:sz w:val="18"/>
          <w:szCs w:val="18"/>
        </w:rPr>
        <w:t xml:space="preserve"> za čas trajanja pogodbe o izvajanju storitev, ki je bila sklenjena dne __________ na osnovi postopka javnega naročila.</w:t>
      </w:r>
    </w:p>
    <w:p w14:paraId="1D2EE27C" w14:textId="77777777" w:rsidR="00F11867" w:rsidRPr="00F11867" w:rsidRDefault="00F11867" w:rsidP="00F11867">
      <w:pPr>
        <w:spacing w:after="200" w:line="276" w:lineRule="auto"/>
        <w:jc w:val="both"/>
        <w:rPr>
          <w:rFonts w:ascii="Arial" w:eastAsia="Calibri" w:hAnsi="Arial" w:cs="Arial"/>
          <w:sz w:val="18"/>
          <w:szCs w:val="18"/>
        </w:rPr>
      </w:pPr>
    </w:p>
    <w:p w14:paraId="2AB37B67" w14:textId="77777777" w:rsidR="00F11867" w:rsidRPr="00F11867" w:rsidRDefault="00F11867" w:rsidP="00783297">
      <w:pPr>
        <w:numPr>
          <w:ilvl w:val="0"/>
          <w:numId w:val="30"/>
        </w:numPr>
        <w:spacing w:after="200" w:line="276" w:lineRule="auto"/>
        <w:contextualSpacing/>
        <w:jc w:val="center"/>
        <w:rPr>
          <w:rFonts w:ascii="Arial" w:eastAsia="Calibri" w:hAnsi="Arial" w:cs="Arial"/>
          <w:b/>
          <w:sz w:val="18"/>
          <w:szCs w:val="18"/>
        </w:rPr>
      </w:pPr>
      <w:r w:rsidRPr="00F11867">
        <w:rPr>
          <w:rFonts w:ascii="Arial" w:eastAsia="Calibri" w:hAnsi="Arial" w:cs="Arial"/>
          <w:b/>
          <w:sz w:val="18"/>
          <w:szCs w:val="18"/>
        </w:rPr>
        <w:t>člen</w:t>
      </w:r>
    </w:p>
    <w:p w14:paraId="4291D56A" w14:textId="77777777" w:rsidR="00F11867" w:rsidRPr="00F11867" w:rsidRDefault="00F11867" w:rsidP="00F11867">
      <w:pPr>
        <w:spacing w:after="0" w:line="240" w:lineRule="auto"/>
        <w:jc w:val="both"/>
        <w:rPr>
          <w:rFonts w:ascii="Arial" w:eastAsia="Calibri" w:hAnsi="Arial" w:cs="Arial"/>
          <w:sz w:val="18"/>
          <w:szCs w:val="18"/>
        </w:rPr>
      </w:pPr>
      <w:r w:rsidRPr="00F11867">
        <w:rPr>
          <w:rFonts w:ascii="Arial" w:eastAsia="Calibri" w:hAnsi="Arial" w:cs="Arial"/>
          <w:sz w:val="18"/>
          <w:szCs w:val="18"/>
        </w:rPr>
        <w:t>S spremembo delodajalca se prevzetim delavcem pravni, ekonomski in socialni položaj dejansko ne bo v ničemer spremenil saj bo novi prevzemnik - ___________________________ najmanj eno leto v celoti spoštoval pravice in obveznosti iz kolektivne pogodbe, ki zavezuje prevzemnika - _______________________.</w:t>
      </w:r>
    </w:p>
    <w:p w14:paraId="6FB529C8" w14:textId="77777777" w:rsidR="00F11867" w:rsidRPr="00F11867" w:rsidRDefault="00F11867" w:rsidP="00F11867">
      <w:pPr>
        <w:spacing w:after="0" w:line="240" w:lineRule="auto"/>
        <w:jc w:val="both"/>
        <w:rPr>
          <w:rFonts w:ascii="Arial" w:eastAsia="Calibri" w:hAnsi="Arial" w:cs="Arial"/>
          <w:sz w:val="18"/>
          <w:szCs w:val="18"/>
        </w:rPr>
      </w:pPr>
      <w:r w:rsidRPr="00F11867">
        <w:rPr>
          <w:rFonts w:ascii="Arial" w:eastAsia="Calibri" w:hAnsi="Arial" w:cs="Arial"/>
          <w:sz w:val="18"/>
          <w:szCs w:val="18"/>
        </w:rPr>
        <w:t>Delovna doba prevzetih delavcev se bo upoštevala kot da do predmetne spremembe delodajalca ne bi prišlo (kontinuiteta delovne dobe).</w:t>
      </w:r>
    </w:p>
    <w:p w14:paraId="1410DB8A" w14:textId="77777777" w:rsidR="00F11867" w:rsidRPr="00F11867" w:rsidRDefault="00F11867" w:rsidP="00F11867">
      <w:pPr>
        <w:spacing w:after="0" w:line="240" w:lineRule="auto"/>
        <w:contextualSpacing/>
        <w:jc w:val="both"/>
        <w:rPr>
          <w:rFonts w:ascii="Arial" w:eastAsia="Calibri" w:hAnsi="Arial" w:cs="Arial"/>
          <w:sz w:val="18"/>
          <w:szCs w:val="18"/>
        </w:rPr>
      </w:pPr>
    </w:p>
    <w:p w14:paraId="65C2F69A" w14:textId="77777777" w:rsidR="00F11867" w:rsidRPr="00F11867" w:rsidRDefault="00F11867" w:rsidP="00F11867">
      <w:pPr>
        <w:spacing w:after="0" w:line="240" w:lineRule="auto"/>
        <w:contextualSpacing/>
        <w:jc w:val="both"/>
        <w:rPr>
          <w:rFonts w:ascii="Arial" w:eastAsia="Calibri" w:hAnsi="Arial" w:cs="Arial"/>
          <w:sz w:val="18"/>
          <w:szCs w:val="18"/>
        </w:rPr>
      </w:pPr>
    </w:p>
    <w:p w14:paraId="037B5800" w14:textId="77777777" w:rsidR="00F11867" w:rsidRPr="00F11867" w:rsidRDefault="00F11867" w:rsidP="00783297">
      <w:pPr>
        <w:numPr>
          <w:ilvl w:val="0"/>
          <w:numId w:val="30"/>
        </w:numPr>
        <w:spacing w:after="0" w:line="240" w:lineRule="auto"/>
        <w:contextualSpacing/>
        <w:jc w:val="center"/>
        <w:rPr>
          <w:rFonts w:ascii="Arial" w:eastAsia="Calibri" w:hAnsi="Arial" w:cs="Arial"/>
          <w:b/>
          <w:sz w:val="18"/>
          <w:szCs w:val="18"/>
        </w:rPr>
      </w:pPr>
      <w:r w:rsidRPr="00F11867">
        <w:rPr>
          <w:rFonts w:ascii="Arial" w:eastAsia="Calibri" w:hAnsi="Arial" w:cs="Arial"/>
          <w:b/>
          <w:sz w:val="18"/>
          <w:szCs w:val="18"/>
        </w:rPr>
        <w:lastRenderedPageBreak/>
        <w:t>člen</w:t>
      </w:r>
    </w:p>
    <w:p w14:paraId="2DEBBA9D" w14:textId="77777777" w:rsidR="00F11867" w:rsidRPr="00F11867" w:rsidRDefault="00F11867" w:rsidP="00F11867">
      <w:pPr>
        <w:spacing w:after="0" w:line="240" w:lineRule="auto"/>
        <w:jc w:val="center"/>
        <w:rPr>
          <w:rFonts w:ascii="Arial" w:eastAsia="Calibri" w:hAnsi="Arial" w:cs="Arial"/>
          <w:sz w:val="18"/>
          <w:szCs w:val="18"/>
        </w:rPr>
      </w:pPr>
    </w:p>
    <w:p w14:paraId="4762DEDE" w14:textId="77777777" w:rsidR="00F11867" w:rsidRPr="00F11867" w:rsidRDefault="00F11867" w:rsidP="00F11867">
      <w:pPr>
        <w:spacing w:after="0" w:line="240" w:lineRule="auto"/>
        <w:jc w:val="both"/>
        <w:rPr>
          <w:rFonts w:ascii="Arial" w:eastAsia="Calibri" w:hAnsi="Arial" w:cs="Arial"/>
          <w:sz w:val="18"/>
          <w:szCs w:val="18"/>
        </w:rPr>
      </w:pPr>
      <w:r w:rsidRPr="00F11867">
        <w:rPr>
          <w:rFonts w:ascii="Arial" w:eastAsia="Calibri" w:hAnsi="Arial" w:cs="Arial"/>
          <w:sz w:val="18"/>
          <w:szCs w:val="18"/>
        </w:rPr>
        <w:t>Novi prevzemnik - ______________________________ bo prevzetim delavcem ob upoštevanju določil 75. člena Zakona o delovnih razmerjih najmanj eno leto zagotavljal:</w:t>
      </w:r>
    </w:p>
    <w:p w14:paraId="370CCF94" w14:textId="77777777" w:rsidR="00F11867" w:rsidRPr="00F11867" w:rsidRDefault="00F11867" w:rsidP="00783297">
      <w:pPr>
        <w:numPr>
          <w:ilvl w:val="0"/>
          <w:numId w:val="31"/>
        </w:numPr>
        <w:spacing w:after="0" w:line="240" w:lineRule="auto"/>
        <w:contextualSpacing/>
        <w:jc w:val="both"/>
        <w:rPr>
          <w:rFonts w:ascii="Arial" w:eastAsia="Calibri" w:hAnsi="Arial" w:cs="Arial"/>
          <w:sz w:val="18"/>
          <w:szCs w:val="18"/>
        </w:rPr>
      </w:pPr>
      <w:r w:rsidRPr="00F11867">
        <w:rPr>
          <w:rFonts w:ascii="Arial" w:eastAsia="Calibri" w:hAnsi="Arial" w:cs="Arial"/>
          <w:sz w:val="18"/>
          <w:szCs w:val="18"/>
        </w:rPr>
        <w:t>najmanj enake bruto plače kot so jih prejemali v _______________________,</w:t>
      </w:r>
    </w:p>
    <w:p w14:paraId="01842DF2" w14:textId="77777777" w:rsidR="00F11867" w:rsidRPr="00F11867" w:rsidRDefault="00F11867" w:rsidP="00783297">
      <w:pPr>
        <w:numPr>
          <w:ilvl w:val="0"/>
          <w:numId w:val="31"/>
        </w:numPr>
        <w:spacing w:after="0" w:line="240" w:lineRule="auto"/>
        <w:contextualSpacing/>
        <w:jc w:val="both"/>
        <w:rPr>
          <w:rFonts w:ascii="Arial" w:eastAsia="Calibri" w:hAnsi="Arial" w:cs="Arial"/>
          <w:sz w:val="18"/>
          <w:szCs w:val="18"/>
        </w:rPr>
      </w:pPr>
      <w:r w:rsidRPr="00F11867">
        <w:rPr>
          <w:rFonts w:ascii="Arial" w:eastAsia="Calibri" w:hAnsi="Arial" w:cs="Arial"/>
          <w:sz w:val="18"/>
          <w:szCs w:val="18"/>
        </w:rPr>
        <w:t>stroške prevoza na delo kot jih obračunava __________________________,</w:t>
      </w:r>
    </w:p>
    <w:p w14:paraId="46E353D6" w14:textId="77777777" w:rsidR="00F11867" w:rsidRPr="00F11867" w:rsidRDefault="00F11867" w:rsidP="00783297">
      <w:pPr>
        <w:numPr>
          <w:ilvl w:val="0"/>
          <w:numId w:val="31"/>
        </w:numPr>
        <w:spacing w:after="0" w:line="240" w:lineRule="auto"/>
        <w:contextualSpacing/>
        <w:jc w:val="both"/>
        <w:rPr>
          <w:rFonts w:ascii="Arial" w:eastAsia="Calibri" w:hAnsi="Arial" w:cs="Arial"/>
          <w:sz w:val="18"/>
          <w:szCs w:val="18"/>
        </w:rPr>
      </w:pPr>
      <w:r w:rsidRPr="00F11867">
        <w:rPr>
          <w:rFonts w:ascii="Arial" w:eastAsia="Calibri" w:hAnsi="Arial" w:cs="Arial"/>
          <w:sz w:val="18"/>
          <w:szCs w:val="18"/>
        </w:rPr>
        <w:t>delovni čas (polni, krajši) delavk pri prevzemniku, pri čemer se delo opravlja po veljavnem razporedu delovnega časa v družbi ____________________________,</w:t>
      </w:r>
    </w:p>
    <w:p w14:paraId="1A14180E" w14:textId="77777777" w:rsidR="00F11867" w:rsidRPr="00F11867" w:rsidRDefault="00F11867" w:rsidP="00783297">
      <w:pPr>
        <w:numPr>
          <w:ilvl w:val="0"/>
          <w:numId w:val="31"/>
        </w:numPr>
        <w:spacing w:after="0" w:line="240" w:lineRule="auto"/>
        <w:contextualSpacing/>
        <w:jc w:val="both"/>
        <w:rPr>
          <w:rFonts w:ascii="Arial" w:eastAsia="Calibri" w:hAnsi="Arial" w:cs="Arial"/>
          <w:sz w:val="18"/>
          <w:szCs w:val="18"/>
        </w:rPr>
      </w:pPr>
      <w:r w:rsidRPr="00F11867">
        <w:rPr>
          <w:rFonts w:ascii="Arial" w:eastAsia="Calibri" w:hAnsi="Arial" w:cs="Arial"/>
          <w:sz w:val="18"/>
          <w:szCs w:val="18"/>
        </w:rPr>
        <w:t>v prvem letu po spremembi delodajalca najmanj toliko dni letnega dopusta, kot bi ga imeli pri prevzemniku,</w:t>
      </w:r>
    </w:p>
    <w:p w14:paraId="0FEB91D4" w14:textId="77777777" w:rsidR="00F11867" w:rsidRPr="00F11867" w:rsidRDefault="00F11867" w:rsidP="00783297">
      <w:pPr>
        <w:numPr>
          <w:ilvl w:val="0"/>
          <w:numId w:val="31"/>
        </w:numPr>
        <w:spacing w:after="0" w:line="240" w:lineRule="auto"/>
        <w:contextualSpacing/>
        <w:jc w:val="both"/>
        <w:rPr>
          <w:rFonts w:ascii="Arial" w:eastAsia="Calibri" w:hAnsi="Arial" w:cs="Arial"/>
          <w:sz w:val="18"/>
          <w:szCs w:val="18"/>
        </w:rPr>
      </w:pPr>
      <w:r w:rsidRPr="00F11867">
        <w:rPr>
          <w:rFonts w:ascii="Arial" w:eastAsia="Calibri" w:hAnsi="Arial" w:cs="Arial"/>
          <w:sz w:val="18"/>
          <w:szCs w:val="18"/>
        </w:rPr>
        <w:t>izplačilo dodatkov za delovno dobo in za delo v delovnem času, ki je manj ugoden.</w:t>
      </w:r>
    </w:p>
    <w:p w14:paraId="5B462318" w14:textId="77777777" w:rsidR="00F11867" w:rsidRPr="00F11867" w:rsidRDefault="00F11867" w:rsidP="00F11867">
      <w:pPr>
        <w:spacing w:after="0" w:line="240" w:lineRule="auto"/>
        <w:jc w:val="both"/>
        <w:rPr>
          <w:rFonts w:ascii="Arial" w:eastAsia="Calibri" w:hAnsi="Arial" w:cs="Arial"/>
          <w:sz w:val="18"/>
          <w:szCs w:val="18"/>
        </w:rPr>
      </w:pPr>
    </w:p>
    <w:p w14:paraId="2CBD2896" w14:textId="77777777" w:rsidR="00F11867" w:rsidRPr="00F11867" w:rsidRDefault="00F11867" w:rsidP="00F11867">
      <w:pPr>
        <w:spacing w:after="0" w:line="240" w:lineRule="auto"/>
        <w:jc w:val="both"/>
        <w:rPr>
          <w:rFonts w:ascii="Arial" w:eastAsia="Calibri" w:hAnsi="Arial" w:cs="Arial"/>
          <w:sz w:val="18"/>
          <w:szCs w:val="18"/>
        </w:rPr>
      </w:pPr>
    </w:p>
    <w:p w14:paraId="6FCAC64D" w14:textId="77777777" w:rsidR="00F11867" w:rsidRPr="00F11867" w:rsidRDefault="00F11867" w:rsidP="00783297">
      <w:pPr>
        <w:numPr>
          <w:ilvl w:val="0"/>
          <w:numId w:val="30"/>
        </w:numPr>
        <w:spacing w:after="0" w:line="240" w:lineRule="auto"/>
        <w:contextualSpacing/>
        <w:jc w:val="center"/>
        <w:rPr>
          <w:rFonts w:ascii="Arial" w:eastAsia="Calibri" w:hAnsi="Arial" w:cs="Arial"/>
          <w:b/>
          <w:sz w:val="18"/>
          <w:szCs w:val="18"/>
        </w:rPr>
      </w:pPr>
      <w:r w:rsidRPr="00F11867">
        <w:rPr>
          <w:rFonts w:ascii="Arial" w:eastAsia="Calibri" w:hAnsi="Arial" w:cs="Arial"/>
          <w:b/>
          <w:sz w:val="18"/>
          <w:szCs w:val="18"/>
        </w:rPr>
        <w:t>člen</w:t>
      </w:r>
    </w:p>
    <w:p w14:paraId="51266092" w14:textId="77777777" w:rsidR="00F11867" w:rsidRPr="00F11867" w:rsidRDefault="00F11867" w:rsidP="00F11867">
      <w:pPr>
        <w:spacing w:after="0" w:line="240" w:lineRule="auto"/>
        <w:jc w:val="center"/>
        <w:rPr>
          <w:rFonts w:ascii="Arial" w:eastAsia="Calibri" w:hAnsi="Arial" w:cs="Arial"/>
          <w:sz w:val="18"/>
          <w:szCs w:val="18"/>
        </w:rPr>
      </w:pPr>
    </w:p>
    <w:p w14:paraId="4853B0C2" w14:textId="77777777" w:rsidR="00F11867" w:rsidRPr="00F11867" w:rsidRDefault="00F11867" w:rsidP="00F11867">
      <w:pPr>
        <w:spacing w:after="0" w:line="240" w:lineRule="auto"/>
        <w:jc w:val="both"/>
        <w:rPr>
          <w:rFonts w:ascii="Arial" w:eastAsia="Calibri" w:hAnsi="Arial" w:cs="Arial"/>
          <w:sz w:val="18"/>
          <w:szCs w:val="18"/>
        </w:rPr>
      </w:pPr>
      <w:r w:rsidRPr="00F11867">
        <w:rPr>
          <w:rFonts w:ascii="Arial" w:eastAsia="Calibri" w:hAnsi="Arial" w:cs="Arial"/>
          <w:sz w:val="18"/>
          <w:szCs w:val="18"/>
        </w:rPr>
        <w:t>Pri __________________________________ bo za prevzete delavce na enak način kot pri prevzemniku poskrbljeno za njihovo socialno varnost. Zaposleni so namreč ključna interesna skupina in pomemben člen v verigi ustvarjanja vrednosti za celotno družbo, zato se posebna skrb posveča zagotavljanju dolgoročne socialne varnosti vseh delavcev.</w:t>
      </w:r>
    </w:p>
    <w:p w14:paraId="4DB0D5A5" w14:textId="77777777" w:rsidR="00F11867" w:rsidRPr="00F11867" w:rsidRDefault="00F11867" w:rsidP="00F11867">
      <w:pPr>
        <w:spacing w:after="0" w:line="240" w:lineRule="auto"/>
        <w:jc w:val="both"/>
        <w:rPr>
          <w:rFonts w:ascii="Arial" w:eastAsia="Calibri" w:hAnsi="Arial" w:cs="Arial"/>
          <w:sz w:val="18"/>
          <w:szCs w:val="18"/>
        </w:rPr>
      </w:pPr>
    </w:p>
    <w:p w14:paraId="14010C9C" w14:textId="6F8DCD4C" w:rsidR="00F11867" w:rsidRPr="00F11867" w:rsidRDefault="00F11867" w:rsidP="00F11867">
      <w:pPr>
        <w:spacing w:after="0" w:line="240" w:lineRule="auto"/>
        <w:jc w:val="both"/>
        <w:rPr>
          <w:rFonts w:ascii="Arial" w:eastAsia="Calibri" w:hAnsi="Arial" w:cs="Arial"/>
          <w:sz w:val="18"/>
          <w:szCs w:val="18"/>
        </w:rPr>
      </w:pPr>
      <w:r w:rsidRPr="00F11867">
        <w:rPr>
          <w:rFonts w:ascii="Arial" w:eastAsia="Calibri" w:hAnsi="Arial" w:cs="Arial"/>
          <w:sz w:val="18"/>
          <w:szCs w:val="18"/>
        </w:rPr>
        <w:t xml:space="preserve">Delavki ostaneta na delu na lokaciji </w:t>
      </w:r>
      <w:r w:rsidRPr="006F6B74">
        <w:rPr>
          <w:rFonts w:ascii="Arial" w:eastAsia="Calibri" w:hAnsi="Arial" w:cs="Arial"/>
          <w:sz w:val="18"/>
          <w:szCs w:val="18"/>
        </w:rPr>
        <w:t>Gimnazije in srednje šole</w:t>
      </w:r>
      <w:r w:rsidR="00700D70" w:rsidRPr="006F6B74">
        <w:rPr>
          <w:rFonts w:ascii="Arial" w:eastAsia="Calibri" w:hAnsi="Arial" w:cs="Arial"/>
          <w:sz w:val="18"/>
          <w:szCs w:val="18"/>
        </w:rPr>
        <w:t xml:space="preserve"> za kemijo in farmacijo Ruše</w:t>
      </w:r>
      <w:r w:rsidRPr="00F11867">
        <w:rPr>
          <w:rFonts w:ascii="Arial" w:eastAsia="Calibri" w:hAnsi="Arial" w:cs="Arial"/>
          <w:sz w:val="18"/>
          <w:szCs w:val="18"/>
        </w:rPr>
        <w:t>, razen če sami želita napotitev na delo v drug kraj oz. objekt, ki jim ga ponudi novi prevzemnik.</w:t>
      </w:r>
    </w:p>
    <w:p w14:paraId="074D8535" w14:textId="77777777" w:rsidR="00F11867" w:rsidRPr="00F11867" w:rsidRDefault="00F11867" w:rsidP="00F11867">
      <w:pPr>
        <w:spacing w:after="0" w:line="240" w:lineRule="auto"/>
        <w:jc w:val="both"/>
        <w:rPr>
          <w:rFonts w:ascii="Arial" w:eastAsia="Calibri" w:hAnsi="Arial" w:cs="Arial"/>
          <w:sz w:val="18"/>
          <w:szCs w:val="18"/>
        </w:rPr>
      </w:pPr>
    </w:p>
    <w:p w14:paraId="43FBEF23" w14:textId="77777777" w:rsidR="00F11867" w:rsidRPr="00F11867" w:rsidRDefault="00F11867" w:rsidP="00F11867">
      <w:pPr>
        <w:spacing w:after="0" w:line="240" w:lineRule="auto"/>
        <w:jc w:val="both"/>
        <w:rPr>
          <w:rFonts w:ascii="Arial" w:eastAsia="Calibri" w:hAnsi="Arial" w:cs="Arial"/>
          <w:sz w:val="18"/>
          <w:szCs w:val="18"/>
        </w:rPr>
      </w:pPr>
      <w:r w:rsidRPr="00F11867">
        <w:rPr>
          <w:rFonts w:ascii="Arial" w:eastAsia="Calibri" w:hAnsi="Arial" w:cs="Arial"/>
          <w:sz w:val="18"/>
          <w:szCs w:val="18"/>
        </w:rPr>
        <w:t>Glede na navedeno prevzemnik in novi prevzemnik za prevzete delavce ne predvidevata nobenih posebnih ukrepov, saj bo prevzetim delavcem v skladu s poslovanjem zagotavljal ustrezno delo in vse pravice, ki jim gredo iz sklenjenega delovnega razmerja.</w:t>
      </w:r>
    </w:p>
    <w:p w14:paraId="3311E3FD" w14:textId="77777777" w:rsidR="00F11867" w:rsidRPr="00F11867" w:rsidRDefault="00F11867" w:rsidP="00F11867">
      <w:pPr>
        <w:spacing w:after="0" w:line="240" w:lineRule="auto"/>
        <w:jc w:val="both"/>
        <w:rPr>
          <w:rFonts w:ascii="Arial" w:eastAsia="Calibri" w:hAnsi="Arial" w:cs="Arial"/>
          <w:sz w:val="18"/>
          <w:szCs w:val="18"/>
        </w:rPr>
      </w:pPr>
    </w:p>
    <w:p w14:paraId="50642552" w14:textId="77777777" w:rsidR="00F11867" w:rsidRPr="00F11867" w:rsidRDefault="00F11867" w:rsidP="00F11867">
      <w:pPr>
        <w:spacing w:after="0" w:line="240" w:lineRule="auto"/>
        <w:jc w:val="both"/>
        <w:rPr>
          <w:rFonts w:ascii="Arial" w:eastAsia="Calibri" w:hAnsi="Arial" w:cs="Arial"/>
          <w:sz w:val="18"/>
          <w:szCs w:val="18"/>
        </w:rPr>
      </w:pPr>
      <w:r w:rsidRPr="00F11867">
        <w:rPr>
          <w:rFonts w:ascii="Arial" w:eastAsia="Calibri" w:hAnsi="Arial" w:cs="Arial"/>
          <w:sz w:val="18"/>
          <w:szCs w:val="18"/>
        </w:rPr>
        <w:t>Delavcem bo izplačan regres kot ga določa Kolektivna pogodba, ki zavezuje prevzemnika. Regres za letni dopust za leto 2019 delavkama v sorazmernem delu izplačata delodajalec prevzemnik in delodajalec novi prevzemnik.</w:t>
      </w:r>
    </w:p>
    <w:p w14:paraId="2CF88E69" w14:textId="77777777" w:rsidR="00F11867" w:rsidRPr="00F11867" w:rsidRDefault="00F11867" w:rsidP="00F11867">
      <w:pPr>
        <w:spacing w:after="0" w:line="240" w:lineRule="auto"/>
        <w:jc w:val="both"/>
        <w:rPr>
          <w:rFonts w:ascii="Arial" w:eastAsia="Calibri" w:hAnsi="Arial" w:cs="Arial"/>
          <w:sz w:val="18"/>
          <w:szCs w:val="18"/>
        </w:rPr>
      </w:pPr>
    </w:p>
    <w:p w14:paraId="567C20E5" w14:textId="77777777" w:rsidR="00F11867" w:rsidRPr="00F11867" w:rsidRDefault="00F11867" w:rsidP="00783297">
      <w:pPr>
        <w:numPr>
          <w:ilvl w:val="0"/>
          <w:numId w:val="30"/>
        </w:numPr>
        <w:spacing w:after="0" w:line="240" w:lineRule="auto"/>
        <w:contextualSpacing/>
        <w:jc w:val="center"/>
        <w:rPr>
          <w:rFonts w:ascii="Arial" w:eastAsia="Calibri" w:hAnsi="Arial" w:cs="Arial"/>
          <w:b/>
          <w:sz w:val="18"/>
          <w:szCs w:val="18"/>
        </w:rPr>
      </w:pPr>
      <w:r w:rsidRPr="00F11867">
        <w:rPr>
          <w:rFonts w:ascii="Arial" w:eastAsia="Calibri" w:hAnsi="Arial" w:cs="Arial"/>
          <w:b/>
          <w:sz w:val="18"/>
          <w:szCs w:val="18"/>
        </w:rPr>
        <w:t>člen</w:t>
      </w:r>
    </w:p>
    <w:p w14:paraId="7306C75B" w14:textId="77777777" w:rsidR="00F11867" w:rsidRPr="00F11867" w:rsidRDefault="00F11867" w:rsidP="00F11867">
      <w:pPr>
        <w:spacing w:after="0" w:line="240" w:lineRule="auto"/>
        <w:contextualSpacing/>
        <w:jc w:val="center"/>
        <w:rPr>
          <w:rFonts w:ascii="Arial" w:eastAsia="Calibri" w:hAnsi="Arial" w:cs="Arial"/>
          <w:b/>
          <w:sz w:val="18"/>
          <w:szCs w:val="18"/>
        </w:rPr>
      </w:pPr>
    </w:p>
    <w:p w14:paraId="661AE9EA" w14:textId="77777777" w:rsidR="00F11867" w:rsidRPr="00F11867" w:rsidRDefault="00F11867" w:rsidP="00F11867">
      <w:pPr>
        <w:spacing w:after="0" w:line="240" w:lineRule="auto"/>
        <w:contextualSpacing/>
        <w:jc w:val="both"/>
        <w:rPr>
          <w:rFonts w:ascii="Arial" w:eastAsia="Calibri" w:hAnsi="Arial" w:cs="Arial"/>
          <w:sz w:val="18"/>
          <w:szCs w:val="18"/>
        </w:rPr>
      </w:pPr>
      <w:r w:rsidRPr="00F11867">
        <w:rPr>
          <w:rFonts w:ascii="Arial" w:eastAsia="Calibri" w:hAnsi="Arial" w:cs="Arial"/>
          <w:sz w:val="18"/>
          <w:szCs w:val="18"/>
        </w:rPr>
        <w:t>Prevzemnik je z delavkama, navedenima v 2. členu tega sporazuma, dolžan skleniti aneks k pogodbi o zaposlitvi o spremembi delodajalca. Delavki se po preteku obdobja izvajanja storitev oziroma v primeru, da prenosnik in novi prevzemnik iz kakršnega koli razloga pogodbo razvežeta pred iztekom pogodbenega roka, ponovno zaposlita pri naročniku, v kolikor ju pri novem javnem naročilu ne bi zaposlil novi izvajalec storitev.</w:t>
      </w:r>
    </w:p>
    <w:p w14:paraId="318C9997" w14:textId="77777777" w:rsidR="00F11867" w:rsidRPr="00F11867" w:rsidRDefault="00F11867" w:rsidP="00F11867">
      <w:pPr>
        <w:spacing w:after="0" w:line="240" w:lineRule="auto"/>
        <w:contextualSpacing/>
        <w:jc w:val="both"/>
        <w:rPr>
          <w:rFonts w:ascii="Arial" w:eastAsia="Calibri" w:hAnsi="Arial" w:cs="Arial"/>
          <w:sz w:val="18"/>
          <w:szCs w:val="18"/>
        </w:rPr>
      </w:pPr>
    </w:p>
    <w:p w14:paraId="79ECF8B0" w14:textId="77777777" w:rsidR="00F11867" w:rsidRPr="00F11867" w:rsidRDefault="00F11867" w:rsidP="00F11867">
      <w:pPr>
        <w:spacing w:after="0" w:line="240" w:lineRule="auto"/>
        <w:contextualSpacing/>
        <w:jc w:val="both"/>
        <w:rPr>
          <w:rFonts w:ascii="Arial" w:eastAsia="Calibri" w:hAnsi="Arial" w:cs="Arial"/>
          <w:sz w:val="18"/>
          <w:szCs w:val="18"/>
        </w:rPr>
      </w:pPr>
    </w:p>
    <w:p w14:paraId="130D790B" w14:textId="77777777" w:rsidR="00F11867" w:rsidRPr="00F11867" w:rsidRDefault="00F11867" w:rsidP="00783297">
      <w:pPr>
        <w:numPr>
          <w:ilvl w:val="0"/>
          <w:numId w:val="30"/>
        </w:numPr>
        <w:spacing w:after="0" w:line="240" w:lineRule="auto"/>
        <w:contextualSpacing/>
        <w:jc w:val="center"/>
        <w:rPr>
          <w:rFonts w:ascii="Arial" w:eastAsia="Calibri" w:hAnsi="Arial" w:cs="Arial"/>
          <w:b/>
          <w:sz w:val="18"/>
          <w:szCs w:val="18"/>
        </w:rPr>
      </w:pPr>
      <w:r w:rsidRPr="00F11867">
        <w:rPr>
          <w:rFonts w:ascii="Arial" w:eastAsia="Calibri" w:hAnsi="Arial" w:cs="Arial"/>
          <w:b/>
          <w:sz w:val="18"/>
          <w:szCs w:val="18"/>
        </w:rPr>
        <w:t>člen</w:t>
      </w:r>
    </w:p>
    <w:p w14:paraId="06E94D47" w14:textId="77777777" w:rsidR="00F11867" w:rsidRPr="00F11867" w:rsidRDefault="00F11867" w:rsidP="00F11867">
      <w:pPr>
        <w:spacing w:after="0" w:line="240" w:lineRule="auto"/>
        <w:ind w:left="720"/>
        <w:contextualSpacing/>
        <w:rPr>
          <w:rFonts w:ascii="Arial" w:eastAsia="Calibri" w:hAnsi="Arial" w:cs="Arial"/>
          <w:b/>
          <w:sz w:val="18"/>
          <w:szCs w:val="18"/>
        </w:rPr>
      </w:pPr>
    </w:p>
    <w:p w14:paraId="3F464BB3" w14:textId="77777777" w:rsidR="00F11867" w:rsidRPr="00F11867" w:rsidRDefault="00F11867" w:rsidP="00F11867">
      <w:pPr>
        <w:spacing w:after="0" w:line="240" w:lineRule="auto"/>
        <w:contextualSpacing/>
        <w:jc w:val="both"/>
        <w:rPr>
          <w:rFonts w:ascii="Arial" w:eastAsia="Calibri" w:hAnsi="Arial" w:cs="Arial"/>
          <w:sz w:val="18"/>
          <w:szCs w:val="18"/>
        </w:rPr>
      </w:pPr>
      <w:r w:rsidRPr="00F11867">
        <w:rPr>
          <w:rFonts w:ascii="Arial" w:eastAsia="Calibri" w:hAnsi="Arial" w:cs="Arial"/>
          <w:sz w:val="18"/>
          <w:szCs w:val="18"/>
        </w:rPr>
        <w:t>V kolikor delavka odkloni prenos in dejansko opravljanje dela pri novem prevzemniku, ji lahko delodajalec prenosnik skladno z določili 7. odstavka 75. člena ZDR-1 izredno odpove pogodbo o zaposlitvi.</w:t>
      </w:r>
    </w:p>
    <w:p w14:paraId="06D2E0A2" w14:textId="77777777" w:rsidR="00F11867" w:rsidRPr="00F11867" w:rsidRDefault="00F11867" w:rsidP="00F11867">
      <w:pPr>
        <w:spacing w:after="0" w:line="240" w:lineRule="auto"/>
        <w:contextualSpacing/>
        <w:jc w:val="both"/>
        <w:rPr>
          <w:rFonts w:ascii="Arial" w:eastAsia="Calibri" w:hAnsi="Arial" w:cs="Arial"/>
          <w:sz w:val="18"/>
          <w:szCs w:val="18"/>
        </w:rPr>
      </w:pPr>
    </w:p>
    <w:p w14:paraId="630048B8" w14:textId="77777777" w:rsidR="00F11867" w:rsidRPr="00F11867" w:rsidRDefault="00F11867" w:rsidP="00F11867">
      <w:pPr>
        <w:spacing w:after="0" w:line="240" w:lineRule="auto"/>
        <w:contextualSpacing/>
        <w:jc w:val="both"/>
        <w:rPr>
          <w:rFonts w:ascii="Arial" w:eastAsia="Calibri" w:hAnsi="Arial" w:cs="Arial"/>
          <w:sz w:val="18"/>
          <w:szCs w:val="18"/>
        </w:rPr>
      </w:pPr>
      <w:r w:rsidRPr="00F11867">
        <w:rPr>
          <w:rFonts w:ascii="Arial" w:eastAsia="Calibri" w:hAnsi="Arial" w:cs="Arial"/>
          <w:sz w:val="18"/>
          <w:szCs w:val="18"/>
        </w:rPr>
        <w:t>Delavki sta z vsebino tega sporazuma seznanjeni, kar potrjujeta s podpisom.</w:t>
      </w:r>
    </w:p>
    <w:p w14:paraId="1CF29895" w14:textId="77777777" w:rsidR="00F11867" w:rsidRPr="00F11867" w:rsidRDefault="00F11867" w:rsidP="00F11867">
      <w:pPr>
        <w:spacing w:after="0" w:line="240" w:lineRule="auto"/>
        <w:contextualSpacing/>
        <w:rPr>
          <w:rFonts w:ascii="Arial" w:eastAsia="Calibri" w:hAnsi="Arial" w:cs="Arial"/>
          <w:sz w:val="18"/>
          <w:szCs w:val="18"/>
        </w:rPr>
      </w:pPr>
    </w:p>
    <w:p w14:paraId="21D44886" w14:textId="77777777" w:rsidR="00F11867" w:rsidRPr="00F11867" w:rsidRDefault="00F11867" w:rsidP="00F11867">
      <w:pPr>
        <w:spacing w:after="0" w:line="240" w:lineRule="auto"/>
        <w:contextualSpacing/>
        <w:rPr>
          <w:rFonts w:ascii="Arial" w:eastAsia="Calibri" w:hAnsi="Arial" w:cs="Arial"/>
          <w:sz w:val="18"/>
          <w:szCs w:val="18"/>
        </w:rPr>
      </w:pPr>
    </w:p>
    <w:p w14:paraId="67EEFF97" w14:textId="77777777" w:rsidR="00F11867" w:rsidRPr="00F11867" w:rsidRDefault="00F11867" w:rsidP="00783297">
      <w:pPr>
        <w:numPr>
          <w:ilvl w:val="0"/>
          <w:numId w:val="30"/>
        </w:numPr>
        <w:spacing w:after="0" w:line="240" w:lineRule="auto"/>
        <w:contextualSpacing/>
        <w:jc w:val="center"/>
        <w:rPr>
          <w:rFonts w:ascii="Arial" w:eastAsia="Calibri" w:hAnsi="Arial" w:cs="Arial"/>
          <w:b/>
          <w:sz w:val="18"/>
          <w:szCs w:val="18"/>
        </w:rPr>
      </w:pPr>
      <w:r w:rsidRPr="00F11867">
        <w:rPr>
          <w:rFonts w:ascii="Arial" w:eastAsia="Calibri" w:hAnsi="Arial" w:cs="Arial"/>
          <w:b/>
          <w:sz w:val="18"/>
          <w:szCs w:val="18"/>
        </w:rPr>
        <w:t>člen</w:t>
      </w:r>
    </w:p>
    <w:p w14:paraId="56D02590" w14:textId="77777777" w:rsidR="00F11867" w:rsidRPr="00F11867" w:rsidRDefault="00F11867" w:rsidP="00F11867">
      <w:pPr>
        <w:spacing w:after="0" w:line="240" w:lineRule="auto"/>
        <w:ind w:left="720"/>
        <w:contextualSpacing/>
        <w:rPr>
          <w:rFonts w:ascii="Arial" w:eastAsia="Calibri" w:hAnsi="Arial" w:cs="Arial"/>
          <w:b/>
          <w:sz w:val="18"/>
          <w:szCs w:val="18"/>
        </w:rPr>
      </w:pPr>
    </w:p>
    <w:p w14:paraId="0A3DD9C3" w14:textId="77777777" w:rsidR="00F11867" w:rsidRPr="00F11867" w:rsidRDefault="00F11867" w:rsidP="00F11867">
      <w:pPr>
        <w:spacing w:after="0" w:line="240" w:lineRule="auto"/>
        <w:contextualSpacing/>
        <w:jc w:val="both"/>
        <w:rPr>
          <w:rFonts w:ascii="Arial" w:eastAsia="Calibri" w:hAnsi="Arial" w:cs="Arial"/>
          <w:sz w:val="18"/>
          <w:szCs w:val="18"/>
        </w:rPr>
      </w:pPr>
      <w:r w:rsidRPr="00F11867">
        <w:rPr>
          <w:rFonts w:ascii="Arial" w:eastAsia="Calibri" w:hAnsi="Arial" w:cs="Arial"/>
          <w:sz w:val="18"/>
          <w:szCs w:val="18"/>
        </w:rPr>
        <w:t>Stranke tega sporazuma se dogovorijo, da bodo morebitne spore iz te pogodbe reševale sporazumno,  v primeru spora pa kot krajevno in stvarno pristojno sodišče določajo sodišče v Mariboru.</w:t>
      </w:r>
    </w:p>
    <w:p w14:paraId="01D7B628" w14:textId="77777777" w:rsidR="00F11867" w:rsidRPr="00F11867" w:rsidRDefault="00F11867" w:rsidP="00F11867">
      <w:pPr>
        <w:spacing w:after="0" w:line="240" w:lineRule="auto"/>
        <w:contextualSpacing/>
        <w:jc w:val="both"/>
        <w:rPr>
          <w:rFonts w:ascii="Arial" w:eastAsia="Calibri" w:hAnsi="Arial" w:cs="Arial"/>
          <w:sz w:val="18"/>
          <w:szCs w:val="18"/>
        </w:rPr>
      </w:pPr>
    </w:p>
    <w:p w14:paraId="4B73C55E" w14:textId="77777777" w:rsidR="00F11867" w:rsidRPr="00F11867" w:rsidRDefault="00F11867" w:rsidP="00F11867">
      <w:pPr>
        <w:spacing w:after="0" w:line="240" w:lineRule="auto"/>
        <w:contextualSpacing/>
        <w:jc w:val="both"/>
        <w:rPr>
          <w:rFonts w:ascii="Arial" w:eastAsia="Calibri" w:hAnsi="Arial" w:cs="Arial"/>
          <w:sz w:val="18"/>
          <w:szCs w:val="18"/>
        </w:rPr>
      </w:pPr>
    </w:p>
    <w:p w14:paraId="336780C4" w14:textId="77777777" w:rsidR="00F11867" w:rsidRPr="00F11867" w:rsidRDefault="00F11867" w:rsidP="00783297">
      <w:pPr>
        <w:numPr>
          <w:ilvl w:val="0"/>
          <w:numId w:val="30"/>
        </w:numPr>
        <w:spacing w:after="0" w:line="240" w:lineRule="auto"/>
        <w:contextualSpacing/>
        <w:jc w:val="center"/>
        <w:rPr>
          <w:rFonts w:ascii="Arial" w:eastAsia="Calibri" w:hAnsi="Arial" w:cs="Arial"/>
          <w:b/>
          <w:sz w:val="18"/>
          <w:szCs w:val="18"/>
        </w:rPr>
      </w:pPr>
      <w:r w:rsidRPr="00F11867">
        <w:rPr>
          <w:rFonts w:ascii="Arial" w:eastAsia="Calibri" w:hAnsi="Arial" w:cs="Arial"/>
          <w:b/>
          <w:sz w:val="18"/>
          <w:szCs w:val="18"/>
        </w:rPr>
        <w:t>člen</w:t>
      </w:r>
    </w:p>
    <w:p w14:paraId="24C3B2FA" w14:textId="77777777" w:rsidR="00F11867" w:rsidRPr="00F11867" w:rsidRDefault="00F11867" w:rsidP="00F11867">
      <w:pPr>
        <w:spacing w:after="0" w:line="240" w:lineRule="auto"/>
        <w:ind w:left="720"/>
        <w:contextualSpacing/>
        <w:rPr>
          <w:rFonts w:ascii="Arial" w:eastAsia="Calibri" w:hAnsi="Arial" w:cs="Arial"/>
          <w:b/>
          <w:sz w:val="18"/>
          <w:szCs w:val="18"/>
        </w:rPr>
      </w:pPr>
    </w:p>
    <w:p w14:paraId="02B5D726" w14:textId="77777777" w:rsidR="00F11867" w:rsidRPr="00F11867" w:rsidRDefault="00F11867" w:rsidP="00F11867">
      <w:pPr>
        <w:spacing w:after="0" w:line="240" w:lineRule="auto"/>
        <w:contextualSpacing/>
        <w:jc w:val="both"/>
        <w:rPr>
          <w:rFonts w:ascii="Arial" w:eastAsia="Calibri" w:hAnsi="Arial" w:cs="Arial"/>
          <w:sz w:val="18"/>
          <w:szCs w:val="18"/>
        </w:rPr>
      </w:pPr>
      <w:r w:rsidRPr="00F11867">
        <w:rPr>
          <w:rFonts w:ascii="Arial" w:eastAsia="Calibri" w:hAnsi="Arial" w:cs="Arial"/>
          <w:sz w:val="18"/>
          <w:szCs w:val="18"/>
        </w:rPr>
        <w:t>Ta sporazum stopi v veljavo, ko ga podpišejo vse stranke sporazuma.</w:t>
      </w:r>
    </w:p>
    <w:p w14:paraId="150B745F" w14:textId="77777777" w:rsidR="00F11867" w:rsidRPr="00F11867" w:rsidRDefault="00F11867" w:rsidP="00F11867">
      <w:pPr>
        <w:spacing w:after="0" w:line="240" w:lineRule="auto"/>
        <w:contextualSpacing/>
        <w:jc w:val="both"/>
        <w:rPr>
          <w:rFonts w:ascii="Arial" w:eastAsia="Calibri" w:hAnsi="Arial" w:cs="Arial"/>
          <w:sz w:val="18"/>
          <w:szCs w:val="18"/>
        </w:rPr>
      </w:pPr>
    </w:p>
    <w:p w14:paraId="737C1064" w14:textId="77777777" w:rsidR="00F11867" w:rsidRPr="00F11867" w:rsidRDefault="00F11867" w:rsidP="00F11867">
      <w:pPr>
        <w:spacing w:after="0" w:line="240" w:lineRule="auto"/>
        <w:contextualSpacing/>
        <w:jc w:val="both"/>
        <w:rPr>
          <w:rFonts w:ascii="Arial" w:eastAsia="Calibri" w:hAnsi="Arial" w:cs="Arial"/>
          <w:sz w:val="18"/>
          <w:szCs w:val="18"/>
        </w:rPr>
      </w:pPr>
      <w:r w:rsidRPr="00F11867">
        <w:rPr>
          <w:rFonts w:ascii="Arial" w:eastAsia="Calibri" w:hAnsi="Arial" w:cs="Arial"/>
          <w:sz w:val="18"/>
          <w:szCs w:val="18"/>
        </w:rPr>
        <w:t>Sporazum je napisan in podpisan v  3 (treh) enakih izvodih, od katerih  prejme vsaka stranka po 1 (en) izvod.</w:t>
      </w:r>
    </w:p>
    <w:p w14:paraId="798DBFCA" w14:textId="77777777" w:rsidR="00F11867" w:rsidRPr="00F11867" w:rsidRDefault="00F11867" w:rsidP="00F11867">
      <w:pPr>
        <w:spacing w:after="0" w:line="240" w:lineRule="auto"/>
        <w:jc w:val="both"/>
        <w:rPr>
          <w:rFonts w:ascii="Arial" w:eastAsia="Calibri" w:hAnsi="Arial" w:cs="Arial"/>
          <w:sz w:val="18"/>
          <w:szCs w:val="18"/>
        </w:rPr>
      </w:pPr>
    </w:p>
    <w:p w14:paraId="4E03A523" w14:textId="77777777" w:rsidR="00F11867" w:rsidRPr="00F11867" w:rsidRDefault="00F11867" w:rsidP="00F11867">
      <w:pPr>
        <w:spacing w:after="0" w:line="240" w:lineRule="auto"/>
        <w:jc w:val="both"/>
        <w:rPr>
          <w:rFonts w:ascii="Arial" w:eastAsia="Calibri" w:hAnsi="Arial" w:cs="Arial"/>
          <w:sz w:val="18"/>
          <w:szCs w:val="18"/>
        </w:rPr>
      </w:pPr>
    </w:p>
    <w:p w14:paraId="7CE31A2F" w14:textId="77777777" w:rsidR="00F11867" w:rsidRPr="00F11867" w:rsidRDefault="00F11867" w:rsidP="00F11867">
      <w:pPr>
        <w:spacing w:after="0" w:line="240" w:lineRule="auto"/>
        <w:jc w:val="both"/>
        <w:rPr>
          <w:rFonts w:ascii="Arial" w:eastAsia="Calibri" w:hAnsi="Arial" w:cs="Arial"/>
          <w:sz w:val="18"/>
          <w:szCs w:val="18"/>
        </w:rPr>
      </w:pPr>
    </w:p>
    <w:p w14:paraId="2F70818C" w14:textId="77777777" w:rsidR="00F11867" w:rsidRPr="00F11867" w:rsidRDefault="00F11867" w:rsidP="00F11867">
      <w:pPr>
        <w:tabs>
          <w:tab w:val="left" w:pos="6158"/>
        </w:tabs>
        <w:spacing w:after="0" w:line="240" w:lineRule="auto"/>
        <w:jc w:val="both"/>
        <w:rPr>
          <w:rFonts w:ascii="Arial" w:eastAsia="Calibri" w:hAnsi="Arial" w:cs="Arial"/>
          <w:sz w:val="18"/>
          <w:szCs w:val="18"/>
        </w:rPr>
      </w:pPr>
      <w:r w:rsidRPr="00F11867">
        <w:rPr>
          <w:rFonts w:ascii="Arial" w:eastAsia="Calibri" w:hAnsi="Arial" w:cs="Arial"/>
          <w:sz w:val="18"/>
          <w:szCs w:val="18"/>
        </w:rPr>
        <w:t>_________, ___________________</w:t>
      </w:r>
      <w:r w:rsidRPr="00F11867">
        <w:rPr>
          <w:rFonts w:ascii="Arial" w:eastAsia="Calibri" w:hAnsi="Arial" w:cs="Arial"/>
          <w:sz w:val="18"/>
          <w:szCs w:val="18"/>
        </w:rPr>
        <w:tab/>
        <w:t>____________, _____________</w:t>
      </w:r>
    </w:p>
    <w:p w14:paraId="0A26B719" w14:textId="77777777" w:rsidR="00F11867" w:rsidRPr="00F11867" w:rsidRDefault="00F11867" w:rsidP="00F11867">
      <w:pPr>
        <w:spacing w:after="0" w:line="240" w:lineRule="auto"/>
        <w:jc w:val="both"/>
        <w:rPr>
          <w:rFonts w:ascii="Arial" w:eastAsia="Calibri" w:hAnsi="Arial" w:cs="Arial"/>
          <w:sz w:val="18"/>
          <w:szCs w:val="18"/>
        </w:rPr>
      </w:pPr>
    </w:p>
    <w:p w14:paraId="0A4AE864" w14:textId="77777777" w:rsidR="00F11867" w:rsidRPr="00F11867" w:rsidRDefault="00F11867" w:rsidP="00F11867">
      <w:pPr>
        <w:spacing w:after="0" w:line="240" w:lineRule="auto"/>
        <w:jc w:val="both"/>
        <w:rPr>
          <w:rFonts w:ascii="Arial" w:eastAsia="Calibri" w:hAnsi="Arial" w:cs="Arial"/>
          <w:sz w:val="18"/>
          <w:szCs w:val="18"/>
        </w:rPr>
      </w:pPr>
    </w:p>
    <w:p w14:paraId="76C2018B" w14:textId="62AD8A30" w:rsidR="00F11867" w:rsidRPr="00F11867" w:rsidRDefault="00F11867" w:rsidP="00F11867">
      <w:pPr>
        <w:spacing w:after="0" w:line="240" w:lineRule="auto"/>
        <w:jc w:val="both"/>
        <w:rPr>
          <w:rFonts w:ascii="Arial" w:eastAsia="Calibri" w:hAnsi="Arial" w:cs="Arial"/>
          <w:sz w:val="18"/>
          <w:szCs w:val="18"/>
        </w:rPr>
      </w:pPr>
      <w:r w:rsidRPr="00F11867">
        <w:rPr>
          <w:rFonts w:ascii="Arial" w:eastAsia="Calibri" w:hAnsi="Arial" w:cs="Arial"/>
          <w:sz w:val="18"/>
          <w:szCs w:val="18"/>
        </w:rPr>
        <w:t xml:space="preserve">PRENOSNIK:                                                               </w:t>
      </w:r>
      <w:bookmarkStart w:id="10" w:name="_Hlk8903539"/>
      <w:r w:rsidRPr="00F11867">
        <w:rPr>
          <w:rFonts w:ascii="Arial" w:eastAsia="Calibri" w:hAnsi="Arial" w:cs="Arial"/>
          <w:sz w:val="18"/>
          <w:szCs w:val="18"/>
        </w:rPr>
        <w:t xml:space="preserve">                                    PREVZEMNIK:</w:t>
      </w:r>
    </w:p>
    <w:p w14:paraId="0BC21AB3" w14:textId="23175927" w:rsidR="00F11867" w:rsidRPr="00F11867" w:rsidRDefault="00F11867" w:rsidP="00F11867">
      <w:pPr>
        <w:tabs>
          <w:tab w:val="left" w:pos="6120"/>
        </w:tabs>
        <w:spacing w:after="0" w:line="240" w:lineRule="auto"/>
        <w:jc w:val="both"/>
        <w:rPr>
          <w:rFonts w:ascii="Arial" w:eastAsia="Calibri" w:hAnsi="Arial" w:cs="Arial"/>
          <w:sz w:val="18"/>
          <w:szCs w:val="18"/>
        </w:rPr>
      </w:pPr>
      <w:r w:rsidRPr="006F6B74">
        <w:rPr>
          <w:rFonts w:ascii="Arial" w:eastAsia="Calibri" w:hAnsi="Arial" w:cs="Arial"/>
          <w:sz w:val="18"/>
          <w:szCs w:val="18"/>
        </w:rPr>
        <w:t xml:space="preserve">Gimnazija in srednja </w:t>
      </w:r>
      <w:r w:rsidR="00B24190" w:rsidRPr="006F6B74">
        <w:rPr>
          <w:rFonts w:ascii="Arial" w:eastAsia="Calibri" w:hAnsi="Arial" w:cs="Arial"/>
          <w:sz w:val="18"/>
          <w:szCs w:val="18"/>
        </w:rPr>
        <w:t>šola za kemijo in farmacijo</w:t>
      </w:r>
      <w:r w:rsidRPr="006F6B74">
        <w:rPr>
          <w:rFonts w:ascii="Arial" w:eastAsia="Calibri" w:hAnsi="Arial" w:cs="Arial"/>
          <w:sz w:val="18"/>
          <w:szCs w:val="18"/>
        </w:rPr>
        <w:t xml:space="preserve"> Ruše</w:t>
      </w:r>
      <w:r w:rsidRPr="00F11867">
        <w:rPr>
          <w:rFonts w:ascii="Arial" w:eastAsia="Calibri" w:hAnsi="Arial" w:cs="Arial"/>
          <w:sz w:val="18"/>
          <w:szCs w:val="18"/>
        </w:rPr>
        <w:t xml:space="preserve">                                   </w:t>
      </w:r>
      <w:r w:rsidRPr="00F11867">
        <w:rPr>
          <w:rFonts w:ascii="Arial" w:eastAsia="Calibri" w:hAnsi="Arial" w:cs="Arial"/>
          <w:sz w:val="18"/>
          <w:szCs w:val="18"/>
        </w:rPr>
        <w:tab/>
        <w:t>__________________________</w:t>
      </w:r>
    </w:p>
    <w:p w14:paraId="3086F967" w14:textId="77777777" w:rsidR="00F11867" w:rsidRPr="00F11867" w:rsidRDefault="00F11867" w:rsidP="00F11867">
      <w:pPr>
        <w:spacing w:after="0" w:line="240" w:lineRule="auto"/>
        <w:jc w:val="both"/>
        <w:rPr>
          <w:rFonts w:ascii="Arial" w:eastAsia="Calibri" w:hAnsi="Arial" w:cs="Arial"/>
          <w:sz w:val="18"/>
          <w:szCs w:val="18"/>
        </w:rPr>
      </w:pPr>
      <w:r w:rsidRPr="00F11867">
        <w:rPr>
          <w:rFonts w:ascii="Arial" w:eastAsia="Calibri" w:hAnsi="Arial" w:cs="Arial"/>
          <w:sz w:val="18"/>
          <w:szCs w:val="18"/>
        </w:rPr>
        <w:t>Ravnatelj                                                                                                          Direktor</w:t>
      </w:r>
    </w:p>
    <w:p w14:paraId="451ABCFC" w14:textId="77777777" w:rsidR="00F11867" w:rsidRPr="00F11867" w:rsidRDefault="00F11867" w:rsidP="00F11867">
      <w:pPr>
        <w:tabs>
          <w:tab w:val="left" w:pos="6105"/>
        </w:tabs>
        <w:spacing w:after="0" w:line="240" w:lineRule="auto"/>
        <w:jc w:val="both"/>
        <w:rPr>
          <w:rFonts w:ascii="Arial" w:eastAsia="Calibri" w:hAnsi="Arial" w:cs="Arial"/>
          <w:sz w:val="18"/>
          <w:szCs w:val="18"/>
        </w:rPr>
      </w:pPr>
      <w:r w:rsidRPr="00F11867">
        <w:rPr>
          <w:rFonts w:ascii="Arial" w:eastAsia="Calibri" w:hAnsi="Arial" w:cs="Arial"/>
          <w:sz w:val="18"/>
          <w:szCs w:val="18"/>
        </w:rPr>
        <w:t>Samo Robič</w:t>
      </w:r>
      <w:bookmarkEnd w:id="10"/>
      <w:r w:rsidRPr="00F11867">
        <w:rPr>
          <w:rFonts w:ascii="Arial" w:eastAsia="Calibri" w:hAnsi="Arial" w:cs="Arial"/>
          <w:sz w:val="18"/>
          <w:szCs w:val="18"/>
        </w:rPr>
        <w:tab/>
        <w:t>__________________________</w:t>
      </w:r>
    </w:p>
    <w:p w14:paraId="2DD0DDD9" w14:textId="77777777" w:rsidR="00F11867" w:rsidRPr="00F11867" w:rsidRDefault="00F11867" w:rsidP="00F11867">
      <w:pPr>
        <w:tabs>
          <w:tab w:val="left" w:pos="6105"/>
        </w:tabs>
        <w:spacing w:after="0" w:line="240" w:lineRule="auto"/>
        <w:jc w:val="both"/>
        <w:rPr>
          <w:rFonts w:ascii="Arial" w:eastAsia="Calibri" w:hAnsi="Arial" w:cs="Arial"/>
          <w:sz w:val="18"/>
          <w:szCs w:val="18"/>
        </w:rPr>
      </w:pPr>
    </w:p>
    <w:p w14:paraId="40DBA08E" w14:textId="77777777" w:rsidR="00F11867" w:rsidRPr="00F11867" w:rsidRDefault="00F11867" w:rsidP="00F11867">
      <w:pPr>
        <w:tabs>
          <w:tab w:val="left" w:pos="6105"/>
        </w:tabs>
        <w:spacing w:after="0" w:line="240" w:lineRule="auto"/>
        <w:jc w:val="both"/>
        <w:rPr>
          <w:rFonts w:ascii="Arial" w:eastAsia="Calibri" w:hAnsi="Arial" w:cs="Arial"/>
          <w:sz w:val="18"/>
          <w:szCs w:val="18"/>
        </w:rPr>
      </w:pPr>
    </w:p>
    <w:p w14:paraId="44AB2F71" w14:textId="77777777" w:rsidR="00F11867" w:rsidRPr="00F11867" w:rsidRDefault="00F11867" w:rsidP="00F11867">
      <w:pPr>
        <w:tabs>
          <w:tab w:val="left" w:pos="6105"/>
        </w:tabs>
        <w:spacing w:after="0" w:line="240" w:lineRule="auto"/>
        <w:jc w:val="both"/>
        <w:rPr>
          <w:rFonts w:ascii="Arial" w:eastAsia="Calibri" w:hAnsi="Arial" w:cs="Arial"/>
          <w:sz w:val="18"/>
          <w:szCs w:val="18"/>
        </w:rPr>
      </w:pPr>
    </w:p>
    <w:p w14:paraId="7647E34E" w14:textId="77777777" w:rsidR="00F11867" w:rsidRPr="00F11867" w:rsidRDefault="00F11867" w:rsidP="00F11867">
      <w:pPr>
        <w:tabs>
          <w:tab w:val="left" w:pos="6105"/>
        </w:tabs>
        <w:spacing w:after="0" w:line="240" w:lineRule="auto"/>
        <w:jc w:val="both"/>
        <w:rPr>
          <w:rFonts w:ascii="Arial" w:eastAsia="Calibri" w:hAnsi="Arial" w:cs="Arial"/>
          <w:sz w:val="18"/>
          <w:szCs w:val="18"/>
        </w:rPr>
      </w:pPr>
    </w:p>
    <w:p w14:paraId="3EE81EB2" w14:textId="77777777" w:rsidR="00F11867" w:rsidRPr="00F11867" w:rsidRDefault="00F11867" w:rsidP="00F11867">
      <w:pPr>
        <w:tabs>
          <w:tab w:val="left" w:pos="6105"/>
        </w:tabs>
        <w:spacing w:after="0" w:line="240" w:lineRule="auto"/>
        <w:jc w:val="both"/>
        <w:rPr>
          <w:rFonts w:ascii="Arial" w:eastAsia="Calibri" w:hAnsi="Arial" w:cs="Arial"/>
          <w:sz w:val="18"/>
          <w:szCs w:val="18"/>
        </w:rPr>
      </w:pPr>
    </w:p>
    <w:p w14:paraId="69EE7A23" w14:textId="77777777" w:rsidR="00F11867" w:rsidRPr="00F11867" w:rsidRDefault="00F11867" w:rsidP="00F11867">
      <w:pPr>
        <w:tabs>
          <w:tab w:val="left" w:pos="6105"/>
        </w:tabs>
        <w:spacing w:after="0" w:line="240" w:lineRule="auto"/>
        <w:jc w:val="both"/>
        <w:rPr>
          <w:rFonts w:ascii="Arial" w:eastAsia="Calibri" w:hAnsi="Arial" w:cs="Arial"/>
          <w:sz w:val="18"/>
          <w:szCs w:val="18"/>
        </w:rPr>
      </w:pPr>
      <w:r w:rsidRPr="00F11867">
        <w:rPr>
          <w:rFonts w:ascii="Arial" w:eastAsia="Calibri" w:hAnsi="Arial" w:cs="Arial"/>
          <w:sz w:val="18"/>
          <w:szCs w:val="18"/>
        </w:rPr>
        <w:t>NOVI PREVZEMNIK:</w:t>
      </w:r>
    </w:p>
    <w:p w14:paraId="7CD08AFF" w14:textId="77777777" w:rsidR="00F11867" w:rsidRPr="00F11867" w:rsidRDefault="00F11867" w:rsidP="00F11867">
      <w:pPr>
        <w:tabs>
          <w:tab w:val="left" w:pos="6105"/>
        </w:tabs>
        <w:spacing w:after="0" w:line="240" w:lineRule="auto"/>
        <w:jc w:val="both"/>
        <w:rPr>
          <w:rFonts w:ascii="Arial" w:eastAsia="Calibri" w:hAnsi="Arial" w:cs="Arial"/>
          <w:sz w:val="18"/>
          <w:szCs w:val="18"/>
        </w:rPr>
      </w:pPr>
      <w:r w:rsidRPr="00F11867">
        <w:rPr>
          <w:rFonts w:ascii="Arial" w:eastAsia="Calibri" w:hAnsi="Arial" w:cs="Arial"/>
          <w:sz w:val="18"/>
          <w:szCs w:val="18"/>
        </w:rPr>
        <w:t>_____________________________</w:t>
      </w:r>
    </w:p>
    <w:p w14:paraId="67714342" w14:textId="77777777" w:rsidR="00F11867" w:rsidRPr="00F11867" w:rsidRDefault="00F11867" w:rsidP="00F11867">
      <w:pPr>
        <w:tabs>
          <w:tab w:val="left" w:pos="6105"/>
        </w:tabs>
        <w:spacing w:after="0" w:line="240" w:lineRule="auto"/>
        <w:jc w:val="both"/>
        <w:rPr>
          <w:rFonts w:ascii="Arial" w:eastAsia="Calibri" w:hAnsi="Arial" w:cs="Arial"/>
          <w:sz w:val="18"/>
          <w:szCs w:val="18"/>
        </w:rPr>
      </w:pPr>
      <w:r w:rsidRPr="00F11867">
        <w:rPr>
          <w:rFonts w:ascii="Arial" w:eastAsia="Calibri" w:hAnsi="Arial" w:cs="Arial"/>
          <w:sz w:val="18"/>
          <w:szCs w:val="18"/>
        </w:rPr>
        <w:t>Direktor</w:t>
      </w:r>
    </w:p>
    <w:p w14:paraId="7F2E2718" w14:textId="77777777" w:rsidR="00F11867" w:rsidRPr="00F11867" w:rsidRDefault="00F11867" w:rsidP="00F11867">
      <w:pPr>
        <w:tabs>
          <w:tab w:val="left" w:pos="6105"/>
        </w:tabs>
        <w:spacing w:after="0" w:line="240" w:lineRule="auto"/>
        <w:jc w:val="both"/>
        <w:rPr>
          <w:rFonts w:ascii="Arial" w:eastAsia="Calibri" w:hAnsi="Arial" w:cs="Arial"/>
          <w:sz w:val="18"/>
          <w:szCs w:val="18"/>
        </w:rPr>
      </w:pPr>
      <w:r w:rsidRPr="00F11867">
        <w:rPr>
          <w:rFonts w:ascii="Arial" w:eastAsia="Calibri" w:hAnsi="Arial" w:cs="Arial"/>
          <w:sz w:val="18"/>
          <w:szCs w:val="18"/>
        </w:rPr>
        <w:t>_____________________________</w:t>
      </w:r>
    </w:p>
    <w:p w14:paraId="289EC80B" w14:textId="77777777" w:rsidR="00F11867" w:rsidRPr="00F11867" w:rsidRDefault="00F11867" w:rsidP="00F11867">
      <w:pPr>
        <w:tabs>
          <w:tab w:val="left" w:pos="6105"/>
        </w:tabs>
        <w:spacing w:after="0" w:line="240" w:lineRule="auto"/>
        <w:jc w:val="both"/>
        <w:rPr>
          <w:rFonts w:ascii="Arial" w:eastAsia="Calibri" w:hAnsi="Arial" w:cs="Arial"/>
          <w:sz w:val="18"/>
          <w:szCs w:val="18"/>
        </w:rPr>
      </w:pPr>
    </w:p>
    <w:p w14:paraId="6E6D1F71" w14:textId="77777777" w:rsidR="00F11867" w:rsidRPr="00F11867" w:rsidRDefault="00F11867" w:rsidP="00F11867">
      <w:pPr>
        <w:tabs>
          <w:tab w:val="left" w:pos="6105"/>
        </w:tabs>
        <w:spacing w:after="0" w:line="240" w:lineRule="auto"/>
        <w:jc w:val="both"/>
        <w:rPr>
          <w:rFonts w:ascii="Arial" w:eastAsia="Calibri" w:hAnsi="Arial" w:cs="Arial"/>
          <w:sz w:val="18"/>
          <w:szCs w:val="18"/>
        </w:rPr>
      </w:pPr>
    </w:p>
    <w:p w14:paraId="6B5C1CE5" w14:textId="77777777" w:rsidR="00F11867" w:rsidRPr="00F11867" w:rsidRDefault="00F11867" w:rsidP="00F11867">
      <w:pPr>
        <w:tabs>
          <w:tab w:val="left" w:pos="6105"/>
        </w:tabs>
        <w:spacing w:after="0" w:line="240" w:lineRule="auto"/>
        <w:jc w:val="both"/>
        <w:rPr>
          <w:rFonts w:ascii="Arial" w:eastAsia="Calibri" w:hAnsi="Arial" w:cs="Arial"/>
          <w:sz w:val="18"/>
          <w:szCs w:val="18"/>
        </w:rPr>
      </w:pPr>
    </w:p>
    <w:p w14:paraId="47CD7E4B" w14:textId="77777777" w:rsidR="00F11867" w:rsidRPr="00F11867" w:rsidRDefault="00F11867" w:rsidP="00F11867">
      <w:pPr>
        <w:tabs>
          <w:tab w:val="left" w:pos="6105"/>
        </w:tabs>
        <w:spacing w:after="0" w:line="240" w:lineRule="auto"/>
        <w:jc w:val="both"/>
        <w:rPr>
          <w:rFonts w:ascii="Arial" w:eastAsia="Calibri" w:hAnsi="Arial" w:cs="Arial"/>
          <w:sz w:val="18"/>
          <w:szCs w:val="18"/>
        </w:rPr>
      </w:pPr>
    </w:p>
    <w:p w14:paraId="3172DBE3" w14:textId="194EDCCF" w:rsidR="00F11867" w:rsidRPr="00F11867" w:rsidRDefault="00F11867" w:rsidP="00F11867">
      <w:pPr>
        <w:tabs>
          <w:tab w:val="left" w:pos="6105"/>
        </w:tabs>
        <w:spacing w:after="0" w:line="240" w:lineRule="auto"/>
        <w:jc w:val="both"/>
        <w:rPr>
          <w:rFonts w:ascii="Arial" w:eastAsia="Calibri" w:hAnsi="Arial" w:cs="Arial"/>
          <w:sz w:val="18"/>
          <w:szCs w:val="18"/>
        </w:rPr>
      </w:pPr>
      <w:r w:rsidRPr="00F11867">
        <w:rPr>
          <w:rFonts w:ascii="Arial" w:eastAsia="Calibri" w:hAnsi="Arial" w:cs="Arial"/>
          <w:sz w:val="18"/>
          <w:szCs w:val="18"/>
        </w:rPr>
        <w:t>DELAVK</w:t>
      </w:r>
      <w:r w:rsidR="00700D70">
        <w:rPr>
          <w:rFonts w:ascii="Arial" w:eastAsia="Calibri" w:hAnsi="Arial" w:cs="Arial"/>
          <w:sz w:val="18"/>
          <w:szCs w:val="18"/>
        </w:rPr>
        <w:t>A</w:t>
      </w:r>
      <w:r w:rsidRPr="00F11867">
        <w:rPr>
          <w:rFonts w:ascii="Arial" w:eastAsia="Calibri" w:hAnsi="Arial" w:cs="Arial"/>
          <w:sz w:val="18"/>
          <w:szCs w:val="18"/>
        </w:rPr>
        <w:t>:</w:t>
      </w:r>
    </w:p>
    <w:p w14:paraId="1E6A68BC" w14:textId="77777777" w:rsidR="00F11867" w:rsidRPr="00F11867" w:rsidRDefault="00F11867" w:rsidP="00F11867">
      <w:pPr>
        <w:tabs>
          <w:tab w:val="left" w:pos="6105"/>
        </w:tabs>
        <w:spacing w:after="0" w:line="240" w:lineRule="auto"/>
        <w:jc w:val="both"/>
        <w:rPr>
          <w:rFonts w:ascii="Arial" w:eastAsia="Calibri" w:hAnsi="Arial" w:cs="Arial"/>
          <w:sz w:val="18"/>
          <w:szCs w:val="18"/>
        </w:rPr>
      </w:pPr>
      <w:r w:rsidRPr="00F11867">
        <w:rPr>
          <w:rFonts w:ascii="Arial" w:eastAsia="Calibri" w:hAnsi="Arial" w:cs="Arial"/>
          <w:sz w:val="18"/>
          <w:szCs w:val="18"/>
        </w:rPr>
        <w:t>_____________________________</w:t>
      </w:r>
    </w:p>
    <w:p w14:paraId="7340C2E5" w14:textId="77777777" w:rsidR="00F11867" w:rsidRPr="00F11867" w:rsidRDefault="00F11867" w:rsidP="00F11867">
      <w:pPr>
        <w:tabs>
          <w:tab w:val="left" w:pos="6105"/>
        </w:tabs>
        <w:spacing w:after="0" w:line="240" w:lineRule="auto"/>
        <w:jc w:val="both"/>
        <w:rPr>
          <w:rFonts w:ascii="Arial" w:eastAsia="Calibri" w:hAnsi="Arial" w:cs="Arial"/>
          <w:sz w:val="18"/>
          <w:szCs w:val="18"/>
        </w:rPr>
      </w:pPr>
    </w:p>
    <w:p w14:paraId="56B5D36D" w14:textId="146F2EDB" w:rsidR="00E01C78" w:rsidRPr="00F11867" w:rsidRDefault="00F11867" w:rsidP="00F11867">
      <w:pPr>
        <w:tabs>
          <w:tab w:val="left" w:pos="6105"/>
        </w:tabs>
        <w:spacing w:after="0" w:line="240" w:lineRule="auto"/>
        <w:jc w:val="both"/>
        <w:rPr>
          <w:rFonts w:ascii="Arial" w:hAnsi="Arial" w:cs="Arial"/>
          <w:sz w:val="18"/>
          <w:szCs w:val="18"/>
        </w:rPr>
      </w:pPr>
      <w:r w:rsidRPr="00F11867">
        <w:rPr>
          <w:rFonts w:ascii="Arial" w:eastAsia="Calibri" w:hAnsi="Arial" w:cs="Arial"/>
          <w:sz w:val="18"/>
          <w:szCs w:val="18"/>
        </w:rPr>
        <w:t>_____________________________</w:t>
      </w:r>
    </w:p>
    <w:sectPr w:rsidR="00E01C78" w:rsidRPr="00F11867" w:rsidSect="00D82CC3">
      <w:footerReference w:type="default" r:id="rId17"/>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828646" w14:textId="77777777" w:rsidR="00972CE3" w:rsidRDefault="00972CE3" w:rsidP="006975C6">
      <w:pPr>
        <w:spacing w:after="0" w:line="240" w:lineRule="auto"/>
      </w:pPr>
      <w:r>
        <w:separator/>
      </w:r>
    </w:p>
  </w:endnote>
  <w:endnote w:type="continuationSeparator" w:id="0">
    <w:p w14:paraId="20924B88" w14:textId="77777777" w:rsidR="00972CE3" w:rsidRDefault="00972CE3"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Helvetica">
    <w:panose1 w:val="020B05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lbertus Extra Bold">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945809604"/>
      <w:docPartObj>
        <w:docPartGallery w:val="Page Numbers (Bottom of Page)"/>
        <w:docPartUnique/>
      </w:docPartObj>
    </w:sdtPr>
    <w:sdtEndPr>
      <w:rPr>
        <w:noProof/>
      </w:rPr>
    </w:sdtEndPr>
    <w:sdtContent>
      <w:p w14:paraId="2E3D9ABA" w14:textId="1D063C3D" w:rsidR="000F4278" w:rsidRDefault="000F4278" w:rsidP="00BB3484">
        <w:pPr>
          <w:pStyle w:val="Noga"/>
          <w:jc w:val="center"/>
          <w:rPr>
            <w:rFonts w:ascii="Bookman Old Style" w:hAnsi="Bookman Old Style"/>
            <w:sz w:val="18"/>
            <w:szCs w:val="18"/>
          </w:rPr>
        </w:pPr>
        <w:r>
          <w:rPr>
            <w:rFonts w:ascii="Bookman Old Style" w:hAnsi="Bookman Old Style"/>
            <w:sz w:val="18"/>
            <w:szCs w:val="18"/>
          </w:rPr>
          <w:t>____________________________________________________________________________________________________</w:t>
        </w:r>
      </w:p>
      <w:p w14:paraId="753A5B5C" w14:textId="38BEC368" w:rsidR="000F4278" w:rsidRPr="006F1DA5" w:rsidRDefault="000F4278" w:rsidP="00706BDD">
        <w:pPr>
          <w:pStyle w:val="Noga"/>
          <w:shd w:val="clear" w:color="auto" w:fill="FFFFFF" w:themeFill="background1"/>
          <w:ind w:left="7513"/>
          <w:jc w:val="center"/>
          <w:rPr>
            <w:rFonts w:ascii="Arial" w:hAnsi="Arial" w:cs="Arial"/>
          </w:rPr>
        </w:pPr>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sidR="008D7A44">
          <w:rPr>
            <w:rFonts w:ascii="Arial" w:hAnsi="Arial" w:cs="Arial"/>
            <w:noProof/>
          </w:rPr>
          <w:t>4</w:t>
        </w:r>
        <w:r w:rsidRPr="006F1DA5">
          <w:rPr>
            <w:rFonts w:ascii="Arial" w:hAnsi="Arial" w:cs="Arial"/>
            <w:noProof/>
          </w:rPr>
          <w:fldChar w:fldCharType="end"/>
        </w:r>
      </w:p>
    </w:sdtContent>
  </w:sdt>
  <w:p w14:paraId="5ACFDF11" w14:textId="77777777" w:rsidR="000F4278" w:rsidRDefault="000F4278"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131C2" w14:textId="77777777" w:rsidR="000F4278" w:rsidRDefault="000F4278" w:rsidP="00706BDD">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E7CED" w14:textId="77777777" w:rsidR="000F4278" w:rsidRDefault="000F4278" w:rsidP="00706BDD">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A027E" w14:textId="77777777" w:rsidR="000F4278" w:rsidRDefault="000F4278" w:rsidP="00706BDD">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64AEA" w14:textId="77777777" w:rsidR="000F4278" w:rsidRDefault="000F4278" w:rsidP="00706BDD">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49CEB" w14:textId="77777777" w:rsidR="000F4278" w:rsidRDefault="000F4278" w:rsidP="00706BDD">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30168" w14:textId="77777777" w:rsidR="000F4278" w:rsidRDefault="000F4278" w:rsidP="00706BDD">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BA67B" w14:textId="77777777" w:rsidR="000F4278" w:rsidRDefault="000F4278" w:rsidP="00BB3484">
    <w:pPr>
      <w:pStyle w:val="Noga"/>
      <w:tabs>
        <w:tab w:val="left" w:pos="3301"/>
      </w:tabs>
      <w:ind w:firstLine="708"/>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751BD" w14:textId="77777777" w:rsidR="000F4278" w:rsidRDefault="000F4278" w:rsidP="00BB3484">
    <w:pPr>
      <w:pStyle w:val="Noga"/>
      <w:tabs>
        <w:tab w:val="left" w:pos="3301"/>
      </w:tabs>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1DA6C" w14:textId="77777777" w:rsidR="00972CE3" w:rsidRDefault="00972CE3" w:rsidP="006975C6">
      <w:pPr>
        <w:spacing w:after="0" w:line="240" w:lineRule="auto"/>
      </w:pPr>
      <w:r>
        <w:separator/>
      </w:r>
    </w:p>
  </w:footnote>
  <w:footnote w:type="continuationSeparator" w:id="0">
    <w:p w14:paraId="610FD0FB" w14:textId="77777777" w:rsidR="00972CE3" w:rsidRDefault="00972CE3"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9E8B7" w14:textId="621E421E" w:rsidR="000F4278" w:rsidRPr="00BA0AF0" w:rsidRDefault="000F4278" w:rsidP="00BA0AF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E643A"/>
    <w:multiLevelType w:val="hybridMultilevel"/>
    <w:tmpl w:val="BB565A08"/>
    <w:lvl w:ilvl="0" w:tplc="948C345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FB7584"/>
    <w:multiLevelType w:val="multilevel"/>
    <w:tmpl w:val="480A05C0"/>
    <w:styleLink w:val="WWNum14"/>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058D2373"/>
    <w:multiLevelType w:val="multilevel"/>
    <w:tmpl w:val="5C5CA96C"/>
    <w:styleLink w:val="WWNum12"/>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076B31D0"/>
    <w:multiLevelType w:val="hybridMultilevel"/>
    <w:tmpl w:val="4DB80F74"/>
    <w:lvl w:ilvl="0" w:tplc="5922CAA8">
      <w:start w:val="1"/>
      <w:numFmt w:val="bullet"/>
      <w:lvlText w:val=""/>
      <w:lvlJc w:val="left"/>
      <w:pPr>
        <w:ind w:left="720" w:hanging="360"/>
      </w:pPr>
      <w:rPr>
        <w:rFonts w:ascii="Symbol" w:hAnsi="Symbol" w:cs="Symbol" w:hint="default"/>
        <w:sz w:val="18"/>
        <w:szCs w:val="18"/>
      </w:rPr>
    </w:lvl>
    <w:lvl w:ilvl="1" w:tplc="33084418">
      <w:start w:val="1"/>
      <w:numFmt w:val="bullet"/>
      <w:lvlText w:val="o"/>
      <w:lvlJc w:val="left"/>
      <w:pPr>
        <w:ind w:left="1440" w:hanging="360"/>
      </w:pPr>
      <w:rPr>
        <w:rFonts w:ascii="Courier New" w:hAnsi="Courier New" w:cs="Courier New" w:hint="default"/>
      </w:rPr>
    </w:lvl>
    <w:lvl w:ilvl="2" w:tplc="BDE6AE96">
      <w:start w:val="1"/>
      <w:numFmt w:val="bullet"/>
      <w:lvlText w:val=""/>
      <w:lvlJc w:val="left"/>
      <w:pPr>
        <w:ind w:left="2160" w:hanging="360"/>
      </w:pPr>
      <w:rPr>
        <w:rFonts w:ascii="Wingdings" w:hAnsi="Wingdings" w:cs="Wingdings" w:hint="default"/>
      </w:rPr>
    </w:lvl>
    <w:lvl w:ilvl="3" w:tplc="35DC8262">
      <w:start w:val="1"/>
      <w:numFmt w:val="bullet"/>
      <w:lvlText w:val=""/>
      <w:lvlJc w:val="left"/>
      <w:pPr>
        <w:ind w:left="2880" w:hanging="360"/>
      </w:pPr>
      <w:rPr>
        <w:rFonts w:ascii="Symbol" w:hAnsi="Symbol" w:cs="Symbol" w:hint="default"/>
      </w:rPr>
    </w:lvl>
    <w:lvl w:ilvl="4" w:tplc="878EFC8A">
      <w:start w:val="1"/>
      <w:numFmt w:val="bullet"/>
      <w:lvlText w:val="o"/>
      <w:lvlJc w:val="left"/>
      <w:pPr>
        <w:ind w:left="3600" w:hanging="360"/>
      </w:pPr>
      <w:rPr>
        <w:rFonts w:ascii="Courier New" w:hAnsi="Courier New" w:cs="Courier New" w:hint="default"/>
      </w:rPr>
    </w:lvl>
    <w:lvl w:ilvl="5" w:tplc="CE460CEE">
      <w:start w:val="1"/>
      <w:numFmt w:val="bullet"/>
      <w:lvlText w:val=""/>
      <w:lvlJc w:val="left"/>
      <w:pPr>
        <w:ind w:left="4320" w:hanging="360"/>
      </w:pPr>
      <w:rPr>
        <w:rFonts w:ascii="Wingdings" w:hAnsi="Wingdings" w:cs="Wingdings" w:hint="default"/>
      </w:rPr>
    </w:lvl>
    <w:lvl w:ilvl="6" w:tplc="61266054">
      <w:start w:val="1"/>
      <w:numFmt w:val="bullet"/>
      <w:lvlText w:val=""/>
      <w:lvlJc w:val="left"/>
      <w:pPr>
        <w:ind w:left="5040" w:hanging="360"/>
      </w:pPr>
      <w:rPr>
        <w:rFonts w:ascii="Symbol" w:hAnsi="Symbol" w:cs="Symbol" w:hint="default"/>
      </w:rPr>
    </w:lvl>
    <w:lvl w:ilvl="7" w:tplc="D7F678AE">
      <w:start w:val="1"/>
      <w:numFmt w:val="bullet"/>
      <w:lvlText w:val="o"/>
      <w:lvlJc w:val="left"/>
      <w:pPr>
        <w:ind w:left="5760" w:hanging="360"/>
      </w:pPr>
      <w:rPr>
        <w:rFonts w:ascii="Courier New" w:hAnsi="Courier New" w:cs="Courier New" w:hint="default"/>
      </w:rPr>
    </w:lvl>
    <w:lvl w:ilvl="8" w:tplc="2DC087CC">
      <w:start w:val="1"/>
      <w:numFmt w:val="bullet"/>
      <w:lvlText w:val=""/>
      <w:lvlJc w:val="left"/>
      <w:pPr>
        <w:ind w:left="6480" w:hanging="360"/>
      </w:pPr>
      <w:rPr>
        <w:rFonts w:ascii="Wingdings" w:hAnsi="Wingdings" w:cs="Wingdings" w:hint="default"/>
      </w:rPr>
    </w:lvl>
  </w:abstractNum>
  <w:abstractNum w:abstractNumId="4" w15:restartNumberingAfterBreak="0">
    <w:nsid w:val="09645FEB"/>
    <w:multiLevelType w:val="hybridMultilevel"/>
    <w:tmpl w:val="0D04B108"/>
    <w:lvl w:ilvl="0" w:tplc="F6D61112">
      <w:start w:val="1"/>
      <w:numFmt w:val="bullet"/>
      <w:lvlText w:val=""/>
      <w:lvlJc w:val="left"/>
      <w:pPr>
        <w:ind w:left="720" w:hanging="360"/>
      </w:pPr>
      <w:rPr>
        <w:rFonts w:ascii="Symbol" w:hAnsi="Symbol" w:cs="Symbol" w:hint="default"/>
        <w:sz w:val="18"/>
        <w:szCs w:val="18"/>
      </w:rPr>
    </w:lvl>
    <w:lvl w:ilvl="1" w:tplc="46DCC9A8">
      <w:start w:val="1"/>
      <w:numFmt w:val="bullet"/>
      <w:lvlText w:val="o"/>
      <w:lvlJc w:val="left"/>
      <w:pPr>
        <w:ind w:left="1440" w:hanging="360"/>
      </w:pPr>
      <w:rPr>
        <w:rFonts w:ascii="Courier New" w:hAnsi="Courier New" w:cs="Courier New" w:hint="default"/>
      </w:rPr>
    </w:lvl>
    <w:lvl w:ilvl="2" w:tplc="CD12A8DE">
      <w:start w:val="1"/>
      <w:numFmt w:val="bullet"/>
      <w:lvlText w:val=""/>
      <w:lvlJc w:val="left"/>
      <w:pPr>
        <w:ind w:left="2160" w:hanging="360"/>
      </w:pPr>
      <w:rPr>
        <w:rFonts w:ascii="Wingdings" w:hAnsi="Wingdings" w:cs="Wingdings" w:hint="default"/>
      </w:rPr>
    </w:lvl>
    <w:lvl w:ilvl="3" w:tplc="EE3AB6FC">
      <w:start w:val="1"/>
      <w:numFmt w:val="bullet"/>
      <w:lvlText w:val=""/>
      <w:lvlJc w:val="left"/>
      <w:pPr>
        <w:ind w:left="2880" w:hanging="360"/>
      </w:pPr>
      <w:rPr>
        <w:rFonts w:ascii="Symbol" w:hAnsi="Symbol" w:cs="Symbol" w:hint="default"/>
      </w:rPr>
    </w:lvl>
    <w:lvl w:ilvl="4" w:tplc="6A1A0474">
      <w:start w:val="1"/>
      <w:numFmt w:val="bullet"/>
      <w:lvlText w:val="o"/>
      <w:lvlJc w:val="left"/>
      <w:pPr>
        <w:ind w:left="3600" w:hanging="360"/>
      </w:pPr>
      <w:rPr>
        <w:rFonts w:ascii="Courier New" w:hAnsi="Courier New" w:cs="Courier New" w:hint="default"/>
      </w:rPr>
    </w:lvl>
    <w:lvl w:ilvl="5" w:tplc="3D986504">
      <w:start w:val="1"/>
      <w:numFmt w:val="bullet"/>
      <w:lvlText w:val=""/>
      <w:lvlJc w:val="left"/>
      <w:pPr>
        <w:ind w:left="4320" w:hanging="360"/>
      </w:pPr>
      <w:rPr>
        <w:rFonts w:ascii="Wingdings" w:hAnsi="Wingdings" w:cs="Wingdings" w:hint="default"/>
      </w:rPr>
    </w:lvl>
    <w:lvl w:ilvl="6" w:tplc="E75AF63A">
      <w:start w:val="1"/>
      <w:numFmt w:val="bullet"/>
      <w:lvlText w:val=""/>
      <w:lvlJc w:val="left"/>
      <w:pPr>
        <w:ind w:left="5040" w:hanging="360"/>
      </w:pPr>
      <w:rPr>
        <w:rFonts w:ascii="Symbol" w:hAnsi="Symbol" w:cs="Symbol" w:hint="default"/>
      </w:rPr>
    </w:lvl>
    <w:lvl w:ilvl="7" w:tplc="C014467A">
      <w:start w:val="1"/>
      <w:numFmt w:val="bullet"/>
      <w:lvlText w:val="o"/>
      <w:lvlJc w:val="left"/>
      <w:pPr>
        <w:ind w:left="5760" w:hanging="360"/>
      </w:pPr>
      <w:rPr>
        <w:rFonts w:ascii="Courier New" w:hAnsi="Courier New" w:cs="Courier New" w:hint="default"/>
      </w:rPr>
    </w:lvl>
    <w:lvl w:ilvl="8" w:tplc="209A2F86">
      <w:start w:val="1"/>
      <w:numFmt w:val="bullet"/>
      <w:lvlText w:val=""/>
      <w:lvlJc w:val="left"/>
      <w:pPr>
        <w:ind w:left="6480" w:hanging="360"/>
      </w:pPr>
      <w:rPr>
        <w:rFonts w:ascii="Wingdings" w:hAnsi="Wingdings" w:cs="Wingdings" w:hint="default"/>
      </w:rPr>
    </w:lvl>
  </w:abstractNum>
  <w:abstractNum w:abstractNumId="5" w15:restartNumberingAfterBreak="0">
    <w:nsid w:val="0BBF439E"/>
    <w:multiLevelType w:val="hybridMultilevel"/>
    <w:tmpl w:val="7A2A363E"/>
    <w:lvl w:ilvl="0" w:tplc="32123934">
      <w:start w:val="1"/>
      <w:numFmt w:val="bullet"/>
      <w:lvlText w:val=""/>
      <w:lvlJc w:val="left"/>
      <w:pPr>
        <w:ind w:left="720" w:hanging="360"/>
      </w:pPr>
      <w:rPr>
        <w:rFonts w:ascii="Symbol" w:hAnsi="Symbol" w:cs="Symbol" w:hint="default"/>
        <w:sz w:val="18"/>
        <w:szCs w:val="18"/>
      </w:rPr>
    </w:lvl>
    <w:lvl w:ilvl="1" w:tplc="E566FF70">
      <w:start w:val="1"/>
      <w:numFmt w:val="bullet"/>
      <w:lvlText w:val="o"/>
      <w:lvlJc w:val="left"/>
      <w:pPr>
        <w:ind w:left="1440" w:hanging="360"/>
      </w:pPr>
      <w:rPr>
        <w:rFonts w:ascii="Courier New" w:hAnsi="Courier New" w:cs="Courier New" w:hint="default"/>
      </w:rPr>
    </w:lvl>
    <w:lvl w:ilvl="2" w:tplc="F74EF122">
      <w:start w:val="1"/>
      <w:numFmt w:val="bullet"/>
      <w:lvlText w:val=""/>
      <w:lvlJc w:val="left"/>
      <w:pPr>
        <w:ind w:left="2160" w:hanging="360"/>
      </w:pPr>
      <w:rPr>
        <w:rFonts w:ascii="Wingdings" w:hAnsi="Wingdings" w:cs="Wingdings" w:hint="default"/>
      </w:rPr>
    </w:lvl>
    <w:lvl w:ilvl="3" w:tplc="41249408">
      <w:start w:val="1"/>
      <w:numFmt w:val="bullet"/>
      <w:lvlText w:val=""/>
      <w:lvlJc w:val="left"/>
      <w:pPr>
        <w:ind w:left="2880" w:hanging="360"/>
      </w:pPr>
      <w:rPr>
        <w:rFonts w:ascii="Symbol" w:hAnsi="Symbol" w:cs="Symbol" w:hint="default"/>
      </w:rPr>
    </w:lvl>
    <w:lvl w:ilvl="4" w:tplc="8C46C4AE">
      <w:start w:val="1"/>
      <w:numFmt w:val="bullet"/>
      <w:lvlText w:val="o"/>
      <w:lvlJc w:val="left"/>
      <w:pPr>
        <w:ind w:left="3600" w:hanging="360"/>
      </w:pPr>
      <w:rPr>
        <w:rFonts w:ascii="Courier New" w:hAnsi="Courier New" w:cs="Courier New" w:hint="default"/>
      </w:rPr>
    </w:lvl>
    <w:lvl w:ilvl="5" w:tplc="CA6E81E8">
      <w:start w:val="1"/>
      <w:numFmt w:val="bullet"/>
      <w:lvlText w:val=""/>
      <w:lvlJc w:val="left"/>
      <w:pPr>
        <w:ind w:left="4320" w:hanging="360"/>
      </w:pPr>
      <w:rPr>
        <w:rFonts w:ascii="Wingdings" w:hAnsi="Wingdings" w:cs="Wingdings" w:hint="default"/>
      </w:rPr>
    </w:lvl>
    <w:lvl w:ilvl="6" w:tplc="219249D2">
      <w:start w:val="1"/>
      <w:numFmt w:val="bullet"/>
      <w:lvlText w:val=""/>
      <w:lvlJc w:val="left"/>
      <w:pPr>
        <w:ind w:left="5040" w:hanging="360"/>
      </w:pPr>
      <w:rPr>
        <w:rFonts w:ascii="Symbol" w:hAnsi="Symbol" w:cs="Symbol" w:hint="default"/>
      </w:rPr>
    </w:lvl>
    <w:lvl w:ilvl="7" w:tplc="91A61DD2">
      <w:start w:val="1"/>
      <w:numFmt w:val="bullet"/>
      <w:lvlText w:val="o"/>
      <w:lvlJc w:val="left"/>
      <w:pPr>
        <w:ind w:left="5760" w:hanging="360"/>
      </w:pPr>
      <w:rPr>
        <w:rFonts w:ascii="Courier New" w:hAnsi="Courier New" w:cs="Courier New" w:hint="default"/>
      </w:rPr>
    </w:lvl>
    <w:lvl w:ilvl="8" w:tplc="8982A230">
      <w:start w:val="1"/>
      <w:numFmt w:val="bullet"/>
      <w:lvlText w:val=""/>
      <w:lvlJc w:val="left"/>
      <w:pPr>
        <w:ind w:left="6480" w:hanging="360"/>
      </w:pPr>
      <w:rPr>
        <w:rFonts w:ascii="Wingdings" w:hAnsi="Wingdings" w:cs="Wingdings" w:hint="default"/>
      </w:rPr>
    </w:lvl>
  </w:abstractNum>
  <w:abstractNum w:abstractNumId="6" w15:restartNumberingAfterBreak="0">
    <w:nsid w:val="11843ABF"/>
    <w:multiLevelType w:val="hybridMultilevel"/>
    <w:tmpl w:val="8DDE1CB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25A3779"/>
    <w:multiLevelType w:val="hybridMultilevel"/>
    <w:tmpl w:val="9D0094A0"/>
    <w:lvl w:ilvl="0" w:tplc="69D20CAE">
      <w:start w:val="1"/>
      <w:numFmt w:val="bullet"/>
      <w:lvlText w:val=""/>
      <w:lvlJc w:val="left"/>
      <w:pPr>
        <w:ind w:left="720" w:hanging="360"/>
      </w:pPr>
      <w:rPr>
        <w:rFonts w:ascii="Symbol" w:hAnsi="Symbol" w:cs="Symbol" w:hint="default"/>
        <w:sz w:val="24"/>
        <w:szCs w:val="24"/>
      </w:rPr>
    </w:lvl>
    <w:lvl w:ilvl="1" w:tplc="CD0494F6">
      <w:start w:val="1"/>
      <w:numFmt w:val="bullet"/>
      <w:lvlText w:val="o"/>
      <w:lvlJc w:val="left"/>
      <w:pPr>
        <w:ind w:left="1440" w:hanging="360"/>
      </w:pPr>
      <w:rPr>
        <w:rFonts w:ascii="Courier New" w:hAnsi="Courier New" w:cs="Courier New" w:hint="default"/>
      </w:rPr>
    </w:lvl>
    <w:lvl w:ilvl="2" w:tplc="25045E06">
      <w:start w:val="1"/>
      <w:numFmt w:val="bullet"/>
      <w:lvlText w:val=""/>
      <w:lvlJc w:val="left"/>
      <w:pPr>
        <w:ind w:left="2160" w:hanging="360"/>
      </w:pPr>
      <w:rPr>
        <w:rFonts w:ascii="Wingdings" w:hAnsi="Wingdings" w:cs="Wingdings" w:hint="default"/>
      </w:rPr>
    </w:lvl>
    <w:lvl w:ilvl="3" w:tplc="9650EC16">
      <w:start w:val="1"/>
      <w:numFmt w:val="bullet"/>
      <w:lvlText w:val=""/>
      <w:lvlJc w:val="left"/>
      <w:pPr>
        <w:ind w:left="2880" w:hanging="360"/>
      </w:pPr>
      <w:rPr>
        <w:rFonts w:ascii="Symbol" w:hAnsi="Symbol" w:cs="Symbol" w:hint="default"/>
      </w:rPr>
    </w:lvl>
    <w:lvl w:ilvl="4" w:tplc="B9581864">
      <w:start w:val="1"/>
      <w:numFmt w:val="bullet"/>
      <w:lvlText w:val="o"/>
      <w:lvlJc w:val="left"/>
      <w:pPr>
        <w:ind w:left="3600" w:hanging="360"/>
      </w:pPr>
      <w:rPr>
        <w:rFonts w:ascii="Courier New" w:hAnsi="Courier New" w:cs="Courier New" w:hint="default"/>
      </w:rPr>
    </w:lvl>
    <w:lvl w:ilvl="5" w:tplc="068EC1E0">
      <w:start w:val="1"/>
      <w:numFmt w:val="bullet"/>
      <w:lvlText w:val=""/>
      <w:lvlJc w:val="left"/>
      <w:pPr>
        <w:ind w:left="4320" w:hanging="360"/>
      </w:pPr>
      <w:rPr>
        <w:rFonts w:ascii="Wingdings" w:hAnsi="Wingdings" w:cs="Wingdings" w:hint="default"/>
      </w:rPr>
    </w:lvl>
    <w:lvl w:ilvl="6" w:tplc="3D20544C">
      <w:start w:val="1"/>
      <w:numFmt w:val="bullet"/>
      <w:lvlText w:val=""/>
      <w:lvlJc w:val="left"/>
      <w:pPr>
        <w:ind w:left="5040" w:hanging="360"/>
      </w:pPr>
      <w:rPr>
        <w:rFonts w:ascii="Symbol" w:hAnsi="Symbol" w:cs="Symbol" w:hint="default"/>
      </w:rPr>
    </w:lvl>
    <w:lvl w:ilvl="7" w:tplc="7F6CB020">
      <w:start w:val="1"/>
      <w:numFmt w:val="bullet"/>
      <w:lvlText w:val="o"/>
      <w:lvlJc w:val="left"/>
      <w:pPr>
        <w:ind w:left="5760" w:hanging="360"/>
      </w:pPr>
      <w:rPr>
        <w:rFonts w:ascii="Courier New" w:hAnsi="Courier New" w:cs="Courier New" w:hint="default"/>
      </w:rPr>
    </w:lvl>
    <w:lvl w:ilvl="8" w:tplc="3A2CFC00">
      <w:start w:val="1"/>
      <w:numFmt w:val="bullet"/>
      <w:lvlText w:val=""/>
      <w:lvlJc w:val="left"/>
      <w:pPr>
        <w:ind w:left="6480" w:hanging="360"/>
      </w:pPr>
      <w:rPr>
        <w:rFonts w:ascii="Wingdings" w:hAnsi="Wingdings" w:cs="Wingdings" w:hint="default"/>
      </w:rPr>
    </w:lvl>
  </w:abstractNum>
  <w:abstractNum w:abstractNumId="8" w15:restartNumberingAfterBreak="0">
    <w:nsid w:val="16033068"/>
    <w:multiLevelType w:val="hybridMultilevel"/>
    <w:tmpl w:val="3988A0D4"/>
    <w:lvl w:ilvl="0" w:tplc="FFFFFFFF">
      <w:start w:val="1"/>
      <w:numFmt w:val="bullet"/>
      <w:lvlText w:val=""/>
      <w:lvlJc w:val="left"/>
      <w:pPr>
        <w:tabs>
          <w:tab w:val="num" w:pos="397"/>
        </w:tabs>
        <w:ind w:left="397" w:hanging="39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934"/>
        </w:tabs>
        <w:ind w:left="820"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10" w15:restartNumberingAfterBreak="0">
    <w:nsid w:val="17D44AB9"/>
    <w:multiLevelType w:val="hybridMultilevel"/>
    <w:tmpl w:val="DA102304"/>
    <w:lvl w:ilvl="0" w:tplc="935E2AC4">
      <w:start w:val="1"/>
      <w:numFmt w:val="bullet"/>
      <w:lvlText w:val=""/>
      <w:lvlJc w:val="left"/>
      <w:pPr>
        <w:ind w:left="720" w:hanging="360"/>
      </w:pPr>
      <w:rPr>
        <w:rFonts w:ascii="Symbol" w:hAnsi="Symbol" w:cs="Symbol" w:hint="default"/>
        <w:sz w:val="24"/>
        <w:szCs w:val="24"/>
      </w:rPr>
    </w:lvl>
    <w:lvl w:ilvl="1" w:tplc="EDB26B98">
      <w:start w:val="1"/>
      <w:numFmt w:val="bullet"/>
      <w:lvlText w:val="o"/>
      <w:lvlJc w:val="left"/>
      <w:pPr>
        <w:ind w:left="1440" w:hanging="360"/>
      </w:pPr>
      <w:rPr>
        <w:rFonts w:ascii="Courier New" w:hAnsi="Courier New" w:cs="Courier New" w:hint="default"/>
      </w:rPr>
    </w:lvl>
    <w:lvl w:ilvl="2" w:tplc="34203B50">
      <w:start w:val="1"/>
      <w:numFmt w:val="bullet"/>
      <w:lvlText w:val=""/>
      <w:lvlJc w:val="left"/>
      <w:pPr>
        <w:ind w:left="2160" w:hanging="360"/>
      </w:pPr>
      <w:rPr>
        <w:rFonts w:ascii="Wingdings" w:hAnsi="Wingdings" w:cs="Wingdings" w:hint="default"/>
      </w:rPr>
    </w:lvl>
    <w:lvl w:ilvl="3" w:tplc="D9DEAC44">
      <w:start w:val="1"/>
      <w:numFmt w:val="bullet"/>
      <w:lvlText w:val=""/>
      <w:lvlJc w:val="left"/>
      <w:pPr>
        <w:ind w:left="2880" w:hanging="360"/>
      </w:pPr>
      <w:rPr>
        <w:rFonts w:ascii="Symbol" w:hAnsi="Symbol" w:cs="Symbol" w:hint="default"/>
      </w:rPr>
    </w:lvl>
    <w:lvl w:ilvl="4" w:tplc="50E4AC5E">
      <w:start w:val="1"/>
      <w:numFmt w:val="bullet"/>
      <w:lvlText w:val="o"/>
      <w:lvlJc w:val="left"/>
      <w:pPr>
        <w:ind w:left="3600" w:hanging="360"/>
      </w:pPr>
      <w:rPr>
        <w:rFonts w:ascii="Courier New" w:hAnsi="Courier New" w:cs="Courier New" w:hint="default"/>
      </w:rPr>
    </w:lvl>
    <w:lvl w:ilvl="5" w:tplc="2A1E29EE">
      <w:start w:val="1"/>
      <w:numFmt w:val="bullet"/>
      <w:lvlText w:val=""/>
      <w:lvlJc w:val="left"/>
      <w:pPr>
        <w:ind w:left="4320" w:hanging="360"/>
      </w:pPr>
      <w:rPr>
        <w:rFonts w:ascii="Wingdings" w:hAnsi="Wingdings" w:cs="Wingdings" w:hint="default"/>
      </w:rPr>
    </w:lvl>
    <w:lvl w:ilvl="6" w:tplc="F94093CA">
      <w:start w:val="1"/>
      <w:numFmt w:val="bullet"/>
      <w:lvlText w:val=""/>
      <w:lvlJc w:val="left"/>
      <w:pPr>
        <w:ind w:left="5040" w:hanging="360"/>
      </w:pPr>
      <w:rPr>
        <w:rFonts w:ascii="Symbol" w:hAnsi="Symbol" w:cs="Symbol" w:hint="default"/>
      </w:rPr>
    </w:lvl>
    <w:lvl w:ilvl="7" w:tplc="368C2136">
      <w:start w:val="1"/>
      <w:numFmt w:val="bullet"/>
      <w:lvlText w:val="o"/>
      <w:lvlJc w:val="left"/>
      <w:pPr>
        <w:ind w:left="5760" w:hanging="360"/>
      </w:pPr>
      <w:rPr>
        <w:rFonts w:ascii="Courier New" w:hAnsi="Courier New" w:cs="Courier New" w:hint="default"/>
      </w:rPr>
    </w:lvl>
    <w:lvl w:ilvl="8" w:tplc="9B7EBE7C">
      <w:start w:val="1"/>
      <w:numFmt w:val="bullet"/>
      <w:lvlText w:val=""/>
      <w:lvlJc w:val="left"/>
      <w:pPr>
        <w:ind w:left="6480" w:hanging="360"/>
      </w:pPr>
      <w:rPr>
        <w:rFonts w:ascii="Wingdings" w:hAnsi="Wingdings" w:cs="Wingdings" w:hint="default"/>
      </w:rPr>
    </w:lvl>
  </w:abstractNum>
  <w:abstractNum w:abstractNumId="11" w15:restartNumberingAfterBreak="0">
    <w:nsid w:val="1B745B0B"/>
    <w:multiLevelType w:val="hybridMultilevel"/>
    <w:tmpl w:val="0818C368"/>
    <w:lvl w:ilvl="0" w:tplc="F990D5BA">
      <w:start w:val="1"/>
      <w:numFmt w:val="bullet"/>
      <w:lvlText w:val=""/>
      <w:lvlJc w:val="left"/>
      <w:pPr>
        <w:ind w:left="720" w:hanging="360"/>
      </w:pPr>
      <w:rPr>
        <w:rFonts w:ascii="Symbol" w:hAnsi="Symbol" w:cs="Symbol" w:hint="default"/>
        <w:sz w:val="18"/>
        <w:szCs w:val="18"/>
      </w:rPr>
    </w:lvl>
    <w:lvl w:ilvl="1" w:tplc="DB6C801E">
      <w:start w:val="1"/>
      <w:numFmt w:val="bullet"/>
      <w:lvlText w:val="o"/>
      <w:lvlJc w:val="left"/>
      <w:pPr>
        <w:ind w:left="1440" w:hanging="360"/>
      </w:pPr>
      <w:rPr>
        <w:rFonts w:ascii="Courier New" w:hAnsi="Courier New" w:cs="Courier New" w:hint="default"/>
      </w:rPr>
    </w:lvl>
    <w:lvl w:ilvl="2" w:tplc="5DE484D6">
      <w:start w:val="1"/>
      <w:numFmt w:val="bullet"/>
      <w:lvlText w:val=""/>
      <w:lvlJc w:val="left"/>
      <w:pPr>
        <w:ind w:left="2160" w:hanging="360"/>
      </w:pPr>
      <w:rPr>
        <w:rFonts w:ascii="Wingdings" w:hAnsi="Wingdings" w:cs="Wingdings" w:hint="default"/>
      </w:rPr>
    </w:lvl>
    <w:lvl w:ilvl="3" w:tplc="988A66BA">
      <w:start w:val="1"/>
      <w:numFmt w:val="bullet"/>
      <w:lvlText w:val=""/>
      <w:lvlJc w:val="left"/>
      <w:pPr>
        <w:ind w:left="2880" w:hanging="360"/>
      </w:pPr>
      <w:rPr>
        <w:rFonts w:ascii="Symbol" w:hAnsi="Symbol" w:cs="Symbol" w:hint="default"/>
      </w:rPr>
    </w:lvl>
    <w:lvl w:ilvl="4" w:tplc="83C47602">
      <w:start w:val="1"/>
      <w:numFmt w:val="bullet"/>
      <w:lvlText w:val="o"/>
      <w:lvlJc w:val="left"/>
      <w:pPr>
        <w:ind w:left="3600" w:hanging="360"/>
      </w:pPr>
      <w:rPr>
        <w:rFonts w:ascii="Courier New" w:hAnsi="Courier New" w:cs="Courier New" w:hint="default"/>
      </w:rPr>
    </w:lvl>
    <w:lvl w:ilvl="5" w:tplc="BDD645AC">
      <w:start w:val="1"/>
      <w:numFmt w:val="bullet"/>
      <w:lvlText w:val=""/>
      <w:lvlJc w:val="left"/>
      <w:pPr>
        <w:ind w:left="4320" w:hanging="360"/>
      </w:pPr>
      <w:rPr>
        <w:rFonts w:ascii="Wingdings" w:hAnsi="Wingdings" w:cs="Wingdings" w:hint="default"/>
      </w:rPr>
    </w:lvl>
    <w:lvl w:ilvl="6" w:tplc="32703FEE">
      <w:start w:val="1"/>
      <w:numFmt w:val="bullet"/>
      <w:lvlText w:val=""/>
      <w:lvlJc w:val="left"/>
      <w:pPr>
        <w:ind w:left="5040" w:hanging="360"/>
      </w:pPr>
      <w:rPr>
        <w:rFonts w:ascii="Symbol" w:hAnsi="Symbol" w:cs="Symbol" w:hint="default"/>
      </w:rPr>
    </w:lvl>
    <w:lvl w:ilvl="7" w:tplc="15D4C1A2">
      <w:start w:val="1"/>
      <w:numFmt w:val="bullet"/>
      <w:lvlText w:val="o"/>
      <w:lvlJc w:val="left"/>
      <w:pPr>
        <w:ind w:left="5760" w:hanging="360"/>
      </w:pPr>
      <w:rPr>
        <w:rFonts w:ascii="Courier New" w:hAnsi="Courier New" w:cs="Courier New" w:hint="default"/>
      </w:rPr>
    </w:lvl>
    <w:lvl w:ilvl="8" w:tplc="FCC6BD72">
      <w:start w:val="1"/>
      <w:numFmt w:val="bullet"/>
      <w:lvlText w:val=""/>
      <w:lvlJc w:val="left"/>
      <w:pPr>
        <w:ind w:left="6480" w:hanging="360"/>
      </w:pPr>
      <w:rPr>
        <w:rFonts w:ascii="Wingdings" w:hAnsi="Wingdings" w:cs="Wingdings" w:hint="default"/>
      </w:rPr>
    </w:lvl>
  </w:abstractNum>
  <w:abstractNum w:abstractNumId="12" w15:restartNumberingAfterBreak="0">
    <w:nsid w:val="1E13041F"/>
    <w:multiLevelType w:val="hybridMultilevel"/>
    <w:tmpl w:val="70B40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F7C17FB"/>
    <w:multiLevelType w:val="hybridMultilevel"/>
    <w:tmpl w:val="6272488A"/>
    <w:lvl w:ilvl="0" w:tplc="52C0F88C">
      <w:start w:val="1"/>
      <w:numFmt w:val="bullet"/>
      <w:lvlText w:val=""/>
      <w:lvlJc w:val="left"/>
      <w:pPr>
        <w:ind w:left="720" w:hanging="360"/>
      </w:pPr>
      <w:rPr>
        <w:rFonts w:ascii="Symbol" w:hAnsi="Symbol" w:cs="Symbol" w:hint="default"/>
        <w:sz w:val="18"/>
        <w:szCs w:val="18"/>
      </w:rPr>
    </w:lvl>
    <w:lvl w:ilvl="1" w:tplc="B37C4D80">
      <w:start w:val="1"/>
      <w:numFmt w:val="bullet"/>
      <w:lvlText w:val="o"/>
      <w:lvlJc w:val="left"/>
      <w:pPr>
        <w:ind w:left="1440" w:hanging="360"/>
      </w:pPr>
      <w:rPr>
        <w:rFonts w:ascii="Courier New" w:hAnsi="Courier New" w:cs="Courier New" w:hint="default"/>
      </w:rPr>
    </w:lvl>
    <w:lvl w:ilvl="2" w:tplc="7BAE5412">
      <w:start w:val="1"/>
      <w:numFmt w:val="bullet"/>
      <w:lvlText w:val=""/>
      <w:lvlJc w:val="left"/>
      <w:pPr>
        <w:ind w:left="2160" w:hanging="360"/>
      </w:pPr>
      <w:rPr>
        <w:rFonts w:ascii="Wingdings" w:hAnsi="Wingdings" w:cs="Wingdings" w:hint="default"/>
      </w:rPr>
    </w:lvl>
    <w:lvl w:ilvl="3" w:tplc="C062255C">
      <w:start w:val="1"/>
      <w:numFmt w:val="bullet"/>
      <w:lvlText w:val=""/>
      <w:lvlJc w:val="left"/>
      <w:pPr>
        <w:ind w:left="2880" w:hanging="360"/>
      </w:pPr>
      <w:rPr>
        <w:rFonts w:ascii="Symbol" w:hAnsi="Symbol" w:cs="Symbol" w:hint="default"/>
      </w:rPr>
    </w:lvl>
    <w:lvl w:ilvl="4" w:tplc="7DBE68D4">
      <w:start w:val="1"/>
      <w:numFmt w:val="bullet"/>
      <w:lvlText w:val="o"/>
      <w:lvlJc w:val="left"/>
      <w:pPr>
        <w:ind w:left="3600" w:hanging="360"/>
      </w:pPr>
      <w:rPr>
        <w:rFonts w:ascii="Courier New" w:hAnsi="Courier New" w:cs="Courier New" w:hint="default"/>
      </w:rPr>
    </w:lvl>
    <w:lvl w:ilvl="5" w:tplc="EC68F376">
      <w:start w:val="1"/>
      <w:numFmt w:val="bullet"/>
      <w:lvlText w:val=""/>
      <w:lvlJc w:val="left"/>
      <w:pPr>
        <w:ind w:left="4320" w:hanging="360"/>
      </w:pPr>
      <w:rPr>
        <w:rFonts w:ascii="Wingdings" w:hAnsi="Wingdings" w:cs="Wingdings" w:hint="default"/>
      </w:rPr>
    </w:lvl>
    <w:lvl w:ilvl="6" w:tplc="86B0735C">
      <w:start w:val="1"/>
      <w:numFmt w:val="bullet"/>
      <w:lvlText w:val=""/>
      <w:lvlJc w:val="left"/>
      <w:pPr>
        <w:ind w:left="5040" w:hanging="360"/>
      </w:pPr>
      <w:rPr>
        <w:rFonts w:ascii="Symbol" w:hAnsi="Symbol" w:cs="Symbol" w:hint="default"/>
      </w:rPr>
    </w:lvl>
    <w:lvl w:ilvl="7" w:tplc="03345C96">
      <w:start w:val="1"/>
      <w:numFmt w:val="bullet"/>
      <w:lvlText w:val="o"/>
      <w:lvlJc w:val="left"/>
      <w:pPr>
        <w:ind w:left="5760" w:hanging="360"/>
      </w:pPr>
      <w:rPr>
        <w:rFonts w:ascii="Courier New" w:hAnsi="Courier New" w:cs="Courier New" w:hint="default"/>
      </w:rPr>
    </w:lvl>
    <w:lvl w:ilvl="8" w:tplc="60CE222A">
      <w:start w:val="1"/>
      <w:numFmt w:val="bullet"/>
      <w:lvlText w:val=""/>
      <w:lvlJc w:val="left"/>
      <w:pPr>
        <w:ind w:left="6480" w:hanging="360"/>
      </w:pPr>
      <w:rPr>
        <w:rFonts w:ascii="Wingdings" w:hAnsi="Wingdings" w:cs="Wingdings" w:hint="default"/>
      </w:rPr>
    </w:lvl>
  </w:abstractNum>
  <w:abstractNum w:abstractNumId="14" w15:restartNumberingAfterBreak="0">
    <w:nsid w:val="2310601F"/>
    <w:multiLevelType w:val="hybridMultilevel"/>
    <w:tmpl w:val="9CF29396"/>
    <w:lvl w:ilvl="0" w:tplc="4C3E7090">
      <w:start w:val="1"/>
      <w:numFmt w:val="bullet"/>
      <w:lvlText w:val=""/>
      <w:lvlJc w:val="left"/>
      <w:pPr>
        <w:ind w:left="720" w:hanging="360"/>
      </w:pPr>
      <w:rPr>
        <w:rFonts w:ascii="Symbol" w:hAnsi="Symbol" w:cs="Symbol" w:hint="default"/>
        <w:sz w:val="18"/>
        <w:szCs w:val="18"/>
      </w:rPr>
    </w:lvl>
    <w:lvl w:ilvl="1" w:tplc="A9C2F6C4">
      <w:start w:val="1"/>
      <w:numFmt w:val="bullet"/>
      <w:lvlText w:val="o"/>
      <w:lvlJc w:val="left"/>
      <w:pPr>
        <w:ind w:left="1440" w:hanging="360"/>
      </w:pPr>
      <w:rPr>
        <w:rFonts w:ascii="Courier New" w:hAnsi="Courier New" w:cs="Courier New" w:hint="default"/>
      </w:rPr>
    </w:lvl>
    <w:lvl w:ilvl="2" w:tplc="6AF6E5C8">
      <w:start w:val="1"/>
      <w:numFmt w:val="bullet"/>
      <w:lvlText w:val=""/>
      <w:lvlJc w:val="left"/>
      <w:pPr>
        <w:ind w:left="2160" w:hanging="360"/>
      </w:pPr>
      <w:rPr>
        <w:rFonts w:ascii="Wingdings" w:hAnsi="Wingdings" w:cs="Wingdings" w:hint="default"/>
      </w:rPr>
    </w:lvl>
    <w:lvl w:ilvl="3" w:tplc="C650738C">
      <w:start w:val="1"/>
      <w:numFmt w:val="bullet"/>
      <w:lvlText w:val=""/>
      <w:lvlJc w:val="left"/>
      <w:pPr>
        <w:ind w:left="2880" w:hanging="360"/>
      </w:pPr>
      <w:rPr>
        <w:rFonts w:ascii="Symbol" w:hAnsi="Symbol" w:cs="Symbol" w:hint="default"/>
      </w:rPr>
    </w:lvl>
    <w:lvl w:ilvl="4" w:tplc="577200EE">
      <w:start w:val="1"/>
      <w:numFmt w:val="bullet"/>
      <w:lvlText w:val="o"/>
      <w:lvlJc w:val="left"/>
      <w:pPr>
        <w:ind w:left="3600" w:hanging="360"/>
      </w:pPr>
      <w:rPr>
        <w:rFonts w:ascii="Courier New" w:hAnsi="Courier New" w:cs="Courier New" w:hint="default"/>
      </w:rPr>
    </w:lvl>
    <w:lvl w:ilvl="5" w:tplc="E2C659D8">
      <w:start w:val="1"/>
      <w:numFmt w:val="bullet"/>
      <w:lvlText w:val=""/>
      <w:lvlJc w:val="left"/>
      <w:pPr>
        <w:ind w:left="4320" w:hanging="360"/>
      </w:pPr>
      <w:rPr>
        <w:rFonts w:ascii="Wingdings" w:hAnsi="Wingdings" w:cs="Wingdings" w:hint="default"/>
      </w:rPr>
    </w:lvl>
    <w:lvl w:ilvl="6" w:tplc="3036D610">
      <w:start w:val="1"/>
      <w:numFmt w:val="bullet"/>
      <w:lvlText w:val=""/>
      <w:lvlJc w:val="left"/>
      <w:pPr>
        <w:ind w:left="5040" w:hanging="360"/>
      </w:pPr>
      <w:rPr>
        <w:rFonts w:ascii="Symbol" w:hAnsi="Symbol" w:cs="Symbol" w:hint="default"/>
      </w:rPr>
    </w:lvl>
    <w:lvl w:ilvl="7" w:tplc="9C501BFA">
      <w:start w:val="1"/>
      <w:numFmt w:val="bullet"/>
      <w:lvlText w:val="o"/>
      <w:lvlJc w:val="left"/>
      <w:pPr>
        <w:ind w:left="5760" w:hanging="360"/>
      </w:pPr>
      <w:rPr>
        <w:rFonts w:ascii="Courier New" w:hAnsi="Courier New" w:cs="Courier New" w:hint="default"/>
      </w:rPr>
    </w:lvl>
    <w:lvl w:ilvl="8" w:tplc="C9789458">
      <w:start w:val="1"/>
      <w:numFmt w:val="bullet"/>
      <w:lvlText w:val=""/>
      <w:lvlJc w:val="left"/>
      <w:pPr>
        <w:ind w:left="6480" w:hanging="360"/>
      </w:pPr>
      <w:rPr>
        <w:rFonts w:ascii="Wingdings" w:hAnsi="Wingdings" w:cs="Wingdings" w:hint="default"/>
      </w:rPr>
    </w:lvl>
  </w:abstractNum>
  <w:abstractNum w:abstractNumId="15" w15:restartNumberingAfterBreak="0">
    <w:nsid w:val="27412DC8"/>
    <w:multiLevelType w:val="hybridMultilevel"/>
    <w:tmpl w:val="1CF42586"/>
    <w:lvl w:ilvl="0" w:tplc="11649676">
      <w:start w:val="1"/>
      <w:numFmt w:val="bullet"/>
      <w:lvlText w:val=""/>
      <w:lvlJc w:val="left"/>
      <w:pPr>
        <w:ind w:left="720" w:hanging="360"/>
      </w:pPr>
      <w:rPr>
        <w:rFonts w:ascii="Symbol" w:hAnsi="Symbol" w:cs="Symbol" w:hint="default"/>
        <w:sz w:val="18"/>
        <w:szCs w:val="18"/>
      </w:rPr>
    </w:lvl>
    <w:lvl w:ilvl="1" w:tplc="D958C44C">
      <w:start w:val="1"/>
      <w:numFmt w:val="bullet"/>
      <w:lvlText w:val="o"/>
      <w:lvlJc w:val="left"/>
      <w:pPr>
        <w:ind w:left="1440" w:hanging="360"/>
      </w:pPr>
      <w:rPr>
        <w:rFonts w:ascii="Courier New" w:hAnsi="Courier New" w:cs="Courier New" w:hint="default"/>
      </w:rPr>
    </w:lvl>
    <w:lvl w:ilvl="2" w:tplc="49F84208">
      <w:start w:val="1"/>
      <w:numFmt w:val="bullet"/>
      <w:lvlText w:val=""/>
      <w:lvlJc w:val="left"/>
      <w:pPr>
        <w:ind w:left="2160" w:hanging="360"/>
      </w:pPr>
      <w:rPr>
        <w:rFonts w:ascii="Wingdings" w:hAnsi="Wingdings" w:cs="Wingdings" w:hint="default"/>
      </w:rPr>
    </w:lvl>
    <w:lvl w:ilvl="3" w:tplc="8EA60C96">
      <w:start w:val="1"/>
      <w:numFmt w:val="bullet"/>
      <w:lvlText w:val=""/>
      <w:lvlJc w:val="left"/>
      <w:pPr>
        <w:ind w:left="2880" w:hanging="360"/>
      </w:pPr>
      <w:rPr>
        <w:rFonts w:ascii="Symbol" w:hAnsi="Symbol" w:cs="Symbol" w:hint="default"/>
      </w:rPr>
    </w:lvl>
    <w:lvl w:ilvl="4" w:tplc="4926B1BC">
      <w:start w:val="1"/>
      <w:numFmt w:val="bullet"/>
      <w:lvlText w:val="o"/>
      <w:lvlJc w:val="left"/>
      <w:pPr>
        <w:ind w:left="3600" w:hanging="360"/>
      </w:pPr>
      <w:rPr>
        <w:rFonts w:ascii="Courier New" w:hAnsi="Courier New" w:cs="Courier New" w:hint="default"/>
      </w:rPr>
    </w:lvl>
    <w:lvl w:ilvl="5" w:tplc="18DE4D56">
      <w:start w:val="1"/>
      <w:numFmt w:val="bullet"/>
      <w:lvlText w:val=""/>
      <w:lvlJc w:val="left"/>
      <w:pPr>
        <w:ind w:left="4320" w:hanging="360"/>
      </w:pPr>
      <w:rPr>
        <w:rFonts w:ascii="Wingdings" w:hAnsi="Wingdings" w:cs="Wingdings" w:hint="default"/>
      </w:rPr>
    </w:lvl>
    <w:lvl w:ilvl="6" w:tplc="2B826BEC">
      <w:start w:val="1"/>
      <w:numFmt w:val="bullet"/>
      <w:lvlText w:val=""/>
      <w:lvlJc w:val="left"/>
      <w:pPr>
        <w:ind w:left="5040" w:hanging="360"/>
      </w:pPr>
      <w:rPr>
        <w:rFonts w:ascii="Symbol" w:hAnsi="Symbol" w:cs="Symbol" w:hint="default"/>
      </w:rPr>
    </w:lvl>
    <w:lvl w:ilvl="7" w:tplc="9DE26E0E">
      <w:start w:val="1"/>
      <w:numFmt w:val="bullet"/>
      <w:lvlText w:val="o"/>
      <w:lvlJc w:val="left"/>
      <w:pPr>
        <w:ind w:left="5760" w:hanging="360"/>
      </w:pPr>
      <w:rPr>
        <w:rFonts w:ascii="Courier New" w:hAnsi="Courier New" w:cs="Courier New" w:hint="default"/>
      </w:rPr>
    </w:lvl>
    <w:lvl w:ilvl="8" w:tplc="A9AA806A">
      <w:start w:val="1"/>
      <w:numFmt w:val="bullet"/>
      <w:lvlText w:val=""/>
      <w:lvlJc w:val="left"/>
      <w:pPr>
        <w:ind w:left="6480" w:hanging="360"/>
      </w:pPr>
      <w:rPr>
        <w:rFonts w:ascii="Wingdings" w:hAnsi="Wingdings" w:cs="Wingdings" w:hint="default"/>
      </w:rPr>
    </w:lvl>
  </w:abstractNum>
  <w:abstractNum w:abstractNumId="16" w15:restartNumberingAfterBreak="0">
    <w:nsid w:val="34B66446"/>
    <w:multiLevelType w:val="hybridMultilevel"/>
    <w:tmpl w:val="0AA6D9F8"/>
    <w:lvl w:ilvl="0" w:tplc="8A0A191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77B1CAB"/>
    <w:multiLevelType w:val="hybridMultilevel"/>
    <w:tmpl w:val="FA5A1A5A"/>
    <w:lvl w:ilvl="0" w:tplc="6562CB02">
      <w:start w:val="1"/>
      <w:numFmt w:val="bullet"/>
      <w:lvlText w:val=""/>
      <w:lvlJc w:val="left"/>
      <w:pPr>
        <w:ind w:left="720" w:hanging="360"/>
      </w:pPr>
      <w:rPr>
        <w:rFonts w:ascii="Symbol" w:hAnsi="Symbol" w:cs="Symbol" w:hint="default"/>
        <w:sz w:val="18"/>
        <w:szCs w:val="18"/>
      </w:rPr>
    </w:lvl>
    <w:lvl w:ilvl="1" w:tplc="ABEAB7A2">
      <w:start w:val="1"/>
      <w:numFmt w:val="bullet"/>
      <w:lvlText w:val="o"/>
      <w:lvlJc w:val="left"/>
      <w:pPr>
        <w:ind w:left="1440" w:hanging="360"/>
      </w:pPr>
      <w:rPr>
        <w:rFonts w:ascii="Courier New" w:hAnsi="Courier New" w:cs="Courier New" w:hint="default"/>
      </w:rPr>
    </w:lvl>
    <w:lvl w:ilvl="2" w:tplc="43CAE740">
      <w:start w:val="1"/>
      <w:numFmt w:val="bullet"/>
      <w:lvlText w:val=""/>
      <w:lvlJc w:val="left"/>
      <w:pPr>
        <w:ind w:left="2160" w:hanging="360"/>
      </w:pPr>
      <w:rPr>
        <w:rFonts w:ascii="Wingdings" w:hAnsi="Wingdings" w:cs="Wingdings" w:hint="default"/>
      </w:rPr>
    </w:lvl>
    <w:lvl w:ilvl="3" w:tplc="11461D48">
      <w:start w:val="1"/>
      <w:numFmt w:val="bullet"/>
      <w:lvlText w:val=""/>
      <w:lvlJc w:val="left"/>
      <w:pPr>
        <w:ind w:left="2880" w:hanging="360"/>
      </w:pPr>
      <w:rPr>
        <w:rFonts w:ascii="Symbol" w:hAnsi="Symbol" w:cs="Symbol" w:hint="default"/>
      </w:rPr>
    </w:lvl>
    <w:lvl w:ilvl="4" w:tplc="D380603A">
      <w:start w:val="1"/>
      <w:numFmt w:val="bullet"/>
      <w:lvlText w:val="o"/>
      <w:lvlJc w:val="left"/>
      <w:pPr>
        <w:ind w:left="3600" w:hanging="360"/>
      </w:pPr>
      <w:rPr>
        <w:rFonts w:ascii="Courier New" w:hAnsi="Courier New" w:cs="Courier New" w:hint="default"/>
      </w:rPr>
    </w:lvl>
    <w:lvl w:ilvl="5" w:tplc="FCEA536C">
      <w:start w:val="1"/>
      <w:numFmt w:val="bullet"/>
      <w:lvlText w:val=""/>
      <w:lvlJc w:val="left"/>
      <w:pPr>
        <w:ind w:left="4320" w:hanging="360"/>
      </w:pPr>
      <w:rPr>
        <w:rFonts w:ascii="Wingdings" w:hAnsi="Wingdings" w:cs="Wingdings" w:hint="default"/>
      </w:rPr>
    </w:lvl>
    <w:lvl w:ilvl="6" w:tplc="B1209E62">
      <w:start w:val="1"/>
      <w:numFmt w:val="bullet"/>
      <w:lvlText w:val=""/>
      <w:lvlJc w:val="left"/>
      <w:pPr>
        <w:ind w:left="5040" w:hanging="360"/>
      </w:pPr>
      <w:rPr>
        <w:rFonts w:ascii="Symbol" w:hAnsi="Symbol" w:cs="Symbol" w:hint="default"/>
      </w:rPr>
    </w:lvl>
    <w:lvl w:ilvl="7" w:tplc="C720D024">
      <w:start w:val="1"/>
      <w:numFmt w:val="bullet"/>
      <w:lvlText w:val="o"/>
      <w:lvlJc w:val="left"/>
      <w:pPr>
        <w:ind w:left="5760" w:hanging="360"/>
      </w:pPr>
      <w:rPr>
        <w:rFonts w:ascii="Courier New" w:hAnsi="Courier New" w:cs="Courier New" w:hint="default"/>
      </w:rPr>
    </w:lvl>
    <w:lvl w:ilvl="8" w:tplc="A86CA348">
      <w:start w:val="1"/>
      <w:numFmt w:val="bullet"/>
      <w:lvlText w:val=""/>
      <w:lvlJc w:val="left"/>
      <w:pPr>
        <w:ind w:left="6480" w:hanging="360"/>
      </w:pPr>
      <w:rPr>
        <w:rFonts w:ascii="Wingdings" w:hAnsi="Wingdings" w:cs="Wingdings" w:hint="default"/>
      </w:rPr>
    </w:lvl>
  </w:abstractNum>
  <w:abstractNum w:abstractNumId="18" w15:restartNumberingAfterBreak="0">
    <w:nsid w:val="3835186A"/>
    <w:multiLevelType w:val="hybridMultilevel"/>
    <w:tmpl w:val="8B4A2AD8"/>
    <w:lvl w:ilvl="0" w:tplc="297010F0">
      <w:start w:val="1"/>
      <w:numFmt w:val="bullet"/>
      <w:lvlText w:val=""/>
      <w:lvlJc w:val="left"/>
      <w:pPr>
        <w:ind w:left="720" w:hanging="360"/>
      </w:pPr>
      <w:rPr>
        <w:rFonts w:ascii="Symbol" w:hAnsi="Symbol" w:cs="Symbol" w:hint="default"/>
        <w:sz w:val="18"/>
        <w:szCs w:val="18"/>
      </w:rPr>
    </w:lvl>
    <w:lvl w:ilvl="1" w:tplc="474E01AC">
      <w:start w:val="1"/>
      <w:numFmt w:val="bullet"/>
      <w:lvlText w:val="o"/>
      <w:lvlJc w:val="left"/>
      <w:pPr>
        <w:ind w:left="1440" w:hanging="360"/>
      </w:pPr>
      <w:rPr>
        <w:rFonts w:ascii="Courier New" w:hAnsi="Courier New" w:cs="Courier New" w:hint="default"/>
      </w:rPr>
    </w:lvl>
    <w:lvl w:ilvl="2" w:tplc="7E46D4DC">
      <w:start w:val="1"/>
      <w:numFmt w:val="bullet"/>
      <w:lvlText w:val=""/>
      <w:lvlJc w:val="left"/>
      <w:pPr>
        <w:ind w:left="2160" w:hanging="360"/>
      </w:pPr>
      <w:rPr>
        <w:rFonts w:ascii="Wingdings" w:hAnsi="Wingdings" w:cs="Wingdings" w:hint="default"/>
      </w:rPr>
    </w:lvl>
    <w:lvl w:ilvl="3" w:tplc="BAE8CB24">
      <w:start w:val="1"/>
      <w:numFmt w:val="bullet"/>
      <w:lvlText w:val=""/>
      <w:lvlJc w:val="left"/>
      <w:pPr>
        <w:ind w:left="2880" w:hanging="360"/>
      </w:pPr>
      <w:rPr>
        <w:rFonts w:ascii="Symbol" w:hAnsi="Symbol" w:cs="Symbol" w:hint="default"/>
      </w:rPr>
    </w:lvl>
    <w:lvl w:ilvl="4" w:tplc="B3541B80">
      <w:start w:val="1"/>
      <w:numFmt w:val="bullet"/>
      <w:lvlText w:val="o"/>
      <w:lvlJc w:val="left"/>
      <w:pPr>
        <w:ind w:left="3600" w:hanging="360"/>
      </w:pPr>
      <w:rPr>
        <w:rFonts w:ascii="Courier New" w:hAnsi="Courier New" w:cs="Courier New" w:hint="default"/>
      </w:rPr>
    </w:lvl>
    <w:lvl w:ilvl="5" w:tplc="5CE40A62">
      <w:start w:val="1"/>
      <w:numFmt w:val="bullet"/>
      <w:lvlText w:val=""/>
      <w:lvlJc w:val="left"/>
      <w:pPr>
        <w:ind w:left="4320" w:hanging="360"/>
      </w:pPr>
      <w:rPr>
        <w:rFonts w:ascii="Wingdings" w:hAnsi="Wingdings" w:cs="Wingdings" w:hint="default"/>
      </w:rPr>
    </w:lvl>
    <w:lvl w:ilvl="6" w:tplc="D220992A">
      <w:start w:val="1"/>
      <w:numFmt w:val="bullet"/>
      <w:lvlText w:val=""/>
      <w:lvlJc w:val="left"/>
      <w:pPr>
        <w:ind w:left="5040" w:hanging="360"/>
      </w:pPr>
      <w:rPr>
        <w:rFonts w:ascii="Symbol" w:hAnsi="Symbol" w:cs="Symbol" w:hint="default"/>
      </w:rPr>
    </w:lvl>
    <w:lvl w:ilvl="7" w:tplc="82DEE342">
      <w:start w:val="1"/>
      <w:numFmt w:val="bullet"/>
      <w:lvlText w:val="o"/>
      <w:lvlJc w:val="left"/>
      <w:pPr>
        <w:ind w:left="5760" w:hanging="360"/>
      </w:pPr>
      <w:rPr>
        <w:rFonts w:ascii="Courier New" w:hAnsi="Courier New" w:cs="Courier New" w:hint="default"/>
      </w:rPr>
    </w:lvl>
    <w:lvl w:ilvl="8" w:tplc="F81282BC">
      <w:start w:val="1"/>
      <w:numFmt w:val="bullet"/>
      <w:lvlText w:val=""/>
      <w:lvlJc w:val="left"/>
      <w:pPr>
        <w:ind w:left="6480" w:hanging="360"/>
      </w:pPr>
      <w:rPr>
        <w:rFonts w:ascii="Wingdings" w:hAnsi="Wingdings" w:cs="Wingdings" w:hint="default"/>
      </w:rPr>
    </w:lvl>
  </w:abstractNum>
  <w:abstractNum w:abstractNumId="19" w15:restartNumberingAfterBreak="0">
    <w:nsid w:val="389D2B26"/>
    <w:multiLevelType w:val="hybridMultilevel"/>
    <w:tmpl w:val="9B8A673E"/>
    <w:lvl w:ilvl="0" w:tplc="44A85AB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BE9097F"/>
    <w:multiLevelType w:val="hybridMultilevel"/>
    <w:tmpl w:val="ED0A2856"/>
    <w:lvl w:ilvl="0" w:tplc="AE6A886A">
      <w:start w:val="1"/>
      <w:numFmt w:val="bullet"/>
      <w:lvlText w:val=""/>
      <w:lvlJc w:val="left"/>
      <w:pPr>
        <w:ind w:left="720" w:hanging="360"/>
      </w:pPr>
      <w:rPr>
        <w:rFonts w:ascii="Symbol" w:hAnsi="Symbol" w:cs="Symbol" w:hint="default"/>
        <w:sz w:val="18"/>
        <w:szCs w:val="18"/>
      </w:rPr>
    </w:lvl>
    <w:lvl w:ilvl="1" w:tplc="B8040F48">
      <w:start w:val="1"/>
      <w:numFmt w:val="bullet"/>
      <w:lvlText w:val="o"/>
      <w:lvlJc w:val="left"/>
      <w:pPr>
        <w:ind w:left="1440" w:hanging="360"/>
      </w:pPr>
      <w:rPr>
        <w:rFonts w:ascii="Courier New" w:hAnsi="Courier New" w:cs="Courier New" w:hint="default"/>
      </w:rPr>
    </w:lvl>
    <w:lvl w:ilvl="2" w:tplc="8804A92A">
      <w:start w:val="1"/>
      <w:numFmt w:val="bullet"/>
      <w:lvlText w:val=""/>
      <w:lvlJc w:val="left"/>
      <w:pPr>
        <w:ind w:left="2160" w:hanging="360"/>
      </w:pPr>
      <w:rPr>
        <w:rFonts w:ascii="Wingdings" w:hAnsi="Wingdings" w:cs="Wingdings" w:hint="default"/>
      </w:rPr>
    </w:lvl>
    <w:lvl w:ilvl="3" w:tplc="6026F3F4">
      <w:start w:val="1"/>
      <w:numFmt w:val="bullet"/>
      <w:lvlText w:val=""/>
      <w:lvlJc w:val="left"/>
      <w:pPr>
        <w:ind w:left="2880" w:hanging="360"/>
      </w:pPr>
      <w:rPr>
        <w:rFonts w:ascii="Symbol" w:hAnsi="Symbol" w:cs="Symbol" w:hint="default"/>
      </w:rPr>
    </w:lvl>
    <w:lvl w:ilvl="4" w:tplc="73D8AA8A">
      <w:start w:val="1"/>
      <w:numFmt w:val="bullet"/>
      <w:lvlText w:val="o"/>
      <w:lvlJc w:val="left"/>
      <w:pPr>
        <w:ind w:left="3600" w:hanging="360"/>
      </w:pPr>
      <w:rPr>
        <w:rFonts w:ascii="Courier New" w:hAnsi="Courier New" w:cs="Courier New" w:hint="default"/>
      </w:rPr>
    </w:lvl>
    <w:lvl w:ilvl="5" w:tplc="E3E68D5E">
      <w:start w:val="1"/>
      <w:numFmt w:val="bullet"/>
      <w:lvlText w:val=""/>
      <w:lvlJc w:val="left"/>
      <w:pPr>
        <w:ind w:left="4320" w:hanging="360"/>
      </w:pPr>
      <w:rPr>
        <w:rFonts w:ascii="Wingdings" w:hAnsi="Wingdings" w:cs="Wingdings" w:hint="default"/>
      </w:rPr>
    </w:lvl>
    <w:lvl w:ilvl="6" w:tplc="D9BA59B8">
      <w:start w:val="1"/>
      <w:numFmt w:val="bullet"/>
      <w:lvlText w:val=""/>
      <w:lvlJc w:val="left"/>
      <w:pPr>
        <w:ind w:left="5040" w:hanging="360"/>
      </w:pPr>
      <w:rPr>
        <w:rFonts w:ascii="Symbol" w:hAnsi="Symbol" w:cs="Symbol" w:hint="default"/>
      </w:rPr>
    </w:lvl>
    <w:lvl w:ilvl="7" w:tplc="51EADC1A">
      <w:start w:val="1"/>
      <w:numFmt w:val="bullet"/>
      <w:lvlText w:val="o"/>
      <w:lvlJc w:val="left"/>
      <w:pPr>
        <w:ind w:left="5760" w:hanging="360"/>
      </w:pPr>
      <w:rPr>
        <w:rFonts w:ascii="Courier New" w:hAnsi="Courier New" w:cs="Courier New" w:hint="default"/>
      </w:rPr>
    </w:lvl>
    <w:lvl w:ilvl="8" w:tplc="4C00119E">
      <w:start w:val="1"/>
      <w:numFmt w:val="bullet"/>
      <w:lvlText w:val=""/>
      <w:lvlJc w:val="left"/>
      <w:pPr>
        <w:ind w:left="6480" w:hanging="360"/>
      </w:pPr>
      <w:rPr>
        <w:rFonts w:ascii="Wingdings" w:hAnsi="Wingdings" w:cs="Wingdings" w:hint="default"/>
      </w:rPr>
    </w:lvl>
  </w:abstractNum>
  <w:abstractNum w:abstractNumId="21" w15:restartNumberingAfterBreak="0">
    <w:nsid w:val="40C61CCE"/>
    <w:multiLevelType w:val="hybridMultilevel"/>
    <w:tmpl w:val="9028E968"/>
    <w:lvl w:ilvl="0" w:tplc="CD9EAC22">
      <w:start w:val="1"/>
      <w:numFmt w:val="bullet"/>
      <w:lvlText w:val=""/>
      <w:lvlJc w:val="left"/>
      <w:pPr>
        <w:ind w:left="720" w:hanging="360"/>
      </w:pPr>
      <w:rPr>
        <w:rFonts w:ascii="Symbol" w:hAnsi="Symbol" w:cs="Symbol" w:hint="default"/>
        <w:sz w:val="18"/>
        <w:szCs w:val="18"/>
      </w:rPr>
    </w:lvl>
    <w:lvl w:ilvl="1" w:tplc="3E163D22">
      <w:start w:val="1"/>
      <w:numFmt w:val="bullet"/>
      <w:lvlText w:val="o"/>
      <w:lvlJc w:val="left"/>
      <w:pPr>
        <w:ind w:left="1440" w:hanging="360"/>
      </w:pPr>
      <w:rPr>
        <w:rFonts w:ascii="Courier New" w:hAnsi="Courier New" w:cs="Courier New" w:hint="default"/>
      </w:rPr>
    </w:lvl>
    <w:lvl w:ilvl="2" w:tplc="9162CC08">
      <w:start w:val="1"/>
      <w:numFmt w:val="bullet"/>
      <w:lvlText w:val=""/>
      <w:lvlJc w:val="left"/>
      <w:pPr>
        <w:ind w:left="2160" w:hanging="360"/>
      </w:pPr>
      <w:rPr>
        <w:rFonts w:ascii="Wingdings" w:hAnsi="Wingdings" w:cs="Wingdings" w:hint="default"/>
      </w:rPr>
    </w:lvl>
    <w:lvl w:ilvl="3" w:tplc="C7BAAE06">
      <w:start w:val="1"/>
      <w:numFmt w:val="bullet"/>
      <w:lvlText w:val=""/>
      <w:lvlJc w:val="left"/>
      <w:pPr>
        <w:ind w:left="2880" w:hanging="360"/>
      </w:pPr>
      <w:rPr>
        <w:rFonts w:ascii="Symbol" w:hAnsi="Symbol" w:cs="Symbol" w:hint="default"/>
      </w:rPr>
    </w:lvl>
    <w:lvl w:ilvl="4" w:tplc="8BA4A806">
      <w:start w:val="1"/>
      <w:numFmt w:val="bullet"/>
      <w:lvlText w:val="o"/>
      <w:lvlJc w:val="left"/>
      <w:pPr>
        <w:ind w:left="3600" w:hanging="360"/>
      </w:pPr>
      <w:rPr>
        <w:rFonts w:ascii="Courier New" w:hAnsi="Courier New" w:cs="Courier New" w:hint="default"/>
      </w:rPr>
    </w:lvl>
    <w:lvl w:ilvl="5" w:tplc="645EE352">
      <w:start w:val="1"/>
      <w:numFmt w:val="bullet"/>
      <w:lvlText w:val=""/>
      <w:lvlJc w:val="left"/>
      <w:pPr>
        <w:ind w:left="4320" w:hanging="360"/>
      </w:pPr>
      <w:rPr>
        <w:rFonts w:ascii="Wingdings" w:hAnsi="Wingdings" w:cs="Wingdings" w:hint="default"/>
      </w:rPr>
    </w:lvl>
    <w:lvl w:ilvl="6" w:tplc="4E4E6100">
      <w:start w:val="1"/>
      <w:numFmt w:val="bullet"/>
      <w:lvlText w:val=""/>
      <w:lvlJc w:val="left"/>
      <w:pPr>
        <w:ind w:left="5040" w:hanging="360"/>
      </w:pPr>
      <w:rPr>
        <w:rFonts w:ascii="Symbol" w:hAnsi="Symbol" w:cs="Symbol" w:hint="default"/>
      </w:rPr>
    </w:lvl>
    <w:lvl w:ilvl="7" w:tplc="ACF60E4A">
      <w:start w:val="1"/>
      <w:numFmt w:val="bullet"/>
      <w:lvlText w:val="o"/>
      <w:lvlJc w:val="left"/>
      <w:pPr>
        <w:ind w:left="5760" w:hanging="360"/>
      </w:pPr>
      <w:rPr>
        <w:rFonts w:ascii="Courier New" w:hAnsi="Courier New" w:cs="Courier New" w:hint="default"/>
      </w:rPr>
    </w:lvl>
    <w:lvl w:ilvl="8" w:tplc="95E4D90C">
      <w:start w:val="1"/>
      <w:numFmt w:val="bullet"/>
      <w:lvlText w:val=""/>
      <w:lvlJc w:val="left"/>
      <w:pPr>
        <w:ind w:left="6480" w:hanging="360"/>
      </w:pPr>
      <w:rPr>
        <w:rFonts w:ascii="Wingdings" w:hAnsi="Wingdings" w:cs="Wingdings" w:hint="default"/>
      </w:rPr>
    </w:lvl>
  </w:abstractNum>
  <w:abstractNum w:abstractNumId="22" w15:restartNumberingAfterBreak="0">
    <w:nsid w:val="442F7F84"/>
    <w:multiLevelType w:val="hybridMultilevel"/>
    <w:tmpl w:val="649E8F22"/>
    <w:lvl w:ilvl="0" w:tplc="7D1AE6DA">
      <w:start w:val="1"/>
      <w:numFmt w:val="bullet"/>
      <w:lvlText w:val=""/>
      <w:lvlJc w:val="left"/>
      <w:pPr>
        <w:ind w:left="720" w:hanging="360"/>
      </w:pPr>
      <w:rPr>
        <w:rFonts w:ascii="Symbol" w:hAnsi="Symbol" w:cs="Symbol" w:hint="default"/>
        <w:sz w:val="18"/>
        <w:szCs w:val="18"/>
      </w:rPr>
    </w:lvl>
    <w:lvl w:ilvl="1" w:tplc="E65E25D4">
      <w:start w:val="1"/>
      <w:numFmt w:val="bullet"/>
      <w:lvlText w:val="o"/>
      <w:lvlJc w:val="left"/>
      <w:pPr>
        <w:ind w:left="1440" w:hanging="360"/>
      </w:pPr>
      <w:rPr>
        <w:rFonts w:ascii="Courier New" w:hAnsi="Courier New" w:cs="Courier New" w:hint="default"/>
      </w:rPr>
    </w:lvl>
    <w:lvl w:ilvl="2" w:tplc="B0A05D16">
      <w:start w:val="1"/>
      <w:numFmt w:val="bullet"/>
      <w:lvlText w:val=""/>
      <w:lvlJc w:val="left"/>
      <w:pPr>
        <w:ind w:left="2160" w:hanging="360"/>
      </w:pPr>
      <w:rPr>
        <w:rFonts w:ascii="Wingdings" w:hAnsi="Wingdings" w:cs="Wingdings" w:hint="default"/>
      </w:rPr>
    </w:lvl>
    <w:lvl w:ilvl="3" w:tplc="70BEC98E">
      <w:start w:val="1"/>
      <w:numFmt w:val="bullet"/>
      <w:lvlText w:val=""/>
      <w:lvlJc w:val="left"/>
      <w:pPr>
        <w:ind w:left="2880" w:hanging="360"/>
      </w:pPr>
      <w:rPr>
        <w:rFonts w:ascii="Symbol" w:hAnsi="Symbol" w:cs="Symbol" w:hint="default"/>
      </w:rPr>
    </w:lvl>
    <w:lvl w:ilvl="4" w:tplc="C7827F28">
      <w:start w:val="1"/>
      <w:numFmt w:val="bullet"/>
      <w:lvlText w:val="o"/>
      <w:lvlJc w:val="left"/>
      <w:pPr>
        <w:ind w:left="3600" w:hanging="360"/>
      </w:pPr>
      <w:rPr>
        <w:rFonts w:ascii="Courier New" w:hAnsi="Courier New" w:cs="Courier New" w:hint="default"/>
      </w:rPr>
    </w:lvl>
    <w:lvl w:ilvl="5" w:tplc="C144EAE6">
      <w:start w:val="1"/>
      <w:numFmt w:val="bullet"/>
      <w:lvlText w:val=""/>
      <w:lvlJc w:val="left"/>
      <w:pPr>
        <w:ind w:left="4320" w:hanging="360"/>
      </w:pPr>
      <w:rPr>
        <w:rFonts w:ascii="Wingdings" w:hAnsi="Wingdings" w:cs="Wingdings" w:hint="default"/>
      </w:rPr>
    </w:lvl>
    <w:lvl w:ilvl="6" w:tplc="3E6C14EC">
      <w:start w:val="1"/>
      <w:numFmt w:val="bullet"/>
      <w:lvlText w:val=""/>
      <w:lvlJc w:val="left"/>
      <w:pPr>
        <w:ind w:left="5040" w:hanging="360"/>
      </w:pPr>
      <w:rPr>
        <w:rFonts w:ascii="Symbol" w:hAnsi="Symbol" w:cs="Symbol" w:hint="default"/>
      </w:rPr>
    </w:lvl>
    <w:lvl w:ilvl="7" w:tplc="F1DAE58C">
      <w:start w:val="1"/>
      <w:numFmt w:val="bullet"/>
      <w:lvlText w:val="o"/>
      <w:lvlJc w:val="left"/>
      <w:pPr>
        <w:ind w:left="5760" w:hanging="360"/>
      </w:pPr>
      <w:rPr>
        <w:rFonts w:ascii="Courier New" w:hAnsi="Courier New" w:cs="Courier New" w:hint="default"/>
      </w:rPr>
    </w:lvl>
    <w:lvl w:ilvl="8" w:tplc="ADF88A92">
      <w:start w:val="1"/>
      <w:numFmt w:val="bullet"/>
      <w:lvlText w:val=""/>
      <w:lvlJc w:val="left"/>
      <w:pPr>
        <w:ind w:left="6480" w:hanging="360"/>
      </w:pPr>
      <w:rPr>
        <w:rFonts w:ascii="Wingdings" w:hAnsi="Wingdings" w:cs="Wingdings" w:hint="default"/>
      </w:rPr>
    </w:lvl>
  </w:abstractNum>
  <w:abstractNum w:abstractNumId="23" w15:restartNumberingAfterBreak="0">
    <w:nsid w:val="4ACC3325"/>
    <w:multiLevelType w:val="hybridMultilevel"/>
    <w:tmpl w:val="A7561316"/>
    <w:lvl w:ilvl="0" w:tplc="81340566">
      <w:start w:val="1"/>
      <w:numFmt w:val="bullet"/>
      <w:lvlText w:val=""/>
      <w:lvlJc w:val="left"/>
      <w:pPr>
        <w:ind w:left="720" w:hanging="360"/>
      </w:pPr>
      <w:rPr>
        <w:rFonts w:ascii="Symbol" w:hAnsi="Symbol" w:cs="Symbol" w:hint="default"/>
        <w:sz w:val="18"/>
        <w:szCs w:val="18"/>
      </w:rPr>
    </w:lvl>
    <w:lvl w:ilvl="1" w:tplc="844E28A2">
      <w:start w:val="1"/>
      <w:numFmt w:val="bullet"/>
      <w:lvlText w:val="o"/>
      <w:lvlJc w:val="left"/>
      <w:pPr>
        <w:ind w:left="1440" w:hanging="360"/>
      </w:pPr>
      <w:rPr>
        <w:rFonts w:ascii="Courier New" w:hAnsi="Courier New" w:cs="Courier New" w:hint="default"/>
      </w:rPr>
    </w:lvl>
    <w:lvl w:ilvl="2" w:tplc="4E9ADE16">
      <w:start w:val="1"/>
      <w:numFmt w:val="bullet"/>
      <w:lvlText w:val=""/>
      <w:lvlJc w:val="left"/>
      <w:pPr>
        <w:ind w:left="2160" w:hanging="360"/>
      </w:pPr>
      <w:rPr>
        <w:rFonts w:ascii="Wingdings" w:hAnsi="Wingdings" w:cs="Wingdings" w:hint="default"/>
      </w:rPr>
    </w:lvl>
    <w:lvl w:ilvl="3" w:tplc="AF0E5ADC">
      <w:start w:val="1"/>
      <w:numFmt w:val="bullet"/>
      <w:lvlText w:val=""/>
      <w:lvlJc w:val="left"/>
      <w:pPr>
        <w:ind w:left="2880" w:hanging="360"/>
      </w:pPr>
      <w:rPr>
        <w:rFonts w:ascii="Symbol" w:hAnsi="Symbol" w:cs="Symbol" w:hint="default"/>
      </w:rPr>
    </w:lvl>
    <w:lvl w:ilvl="4" w:tplc="0C7A0B74">
      <w:start w:val="1"/>
      <w:numFmt w:val="bullet"/>
      <w:lvlText w:val="o"/>
      <w:lvlJc w:val="left"/>
      <w:pPr>
        <w:ind w:left="3600" w:hanging="360"/>
      </w:pPr>
      <w:rPr>
        <w:rFonts w:ascii="Courier New" w:hAnsi="Courier New" w:cs="Courier New" w:hint="default"/>
      </w:rPr>
    </w:lvl>
    <w:lvl w:ilvl="5" w:tplc="E1C4A5E6">
      <w:start w:val="1"/>
      <w:numFmt w:val="bullet"/>
      <w:lvlText w:val=""/>
      <w:lvlJc w:val="left"/>
      <w:pPr>
        <w:ind w:left="4320" w:hanging="360"/>
      </w:pPr>
      <w:rPr>
        <w:rFonts w:ascii="Wingdings" w:hAnsi="Wingdings" w:cs="Wingdings" w:hint="default"/>
      </w:rPr>
    </w:lvl>
    <w:lvl w:ilvl="6" w:tplc="187A810C">
      <w:start w:val="1"/>
      <w:numFmt w:val="bullet"/>
      <w:lvlText w:val=""/>
      <w:lvlJc w:val="left"/>
      <w:pPr>
        <w:ind w:left="5040" w:hanging="360"/>
      </w:pPr>
      <w:rPr>
        <w:rFonts w:ascii="Symbol" w:hAnsi="Symbol" w:cs="Symbol" w:hint="default"/>
      </w:rPr>
    </w:lvl>
    <w:lvl w:ilvl="7" w:tplc="3E84DBAE">
      <w:start w:val="1"/>
      <w:numFmt w:val="bullet"/>
      <w:lvlText w:val="o"/>
      <w:lvlJc w:val="left"/>
      <w:pPr>
        <w:ind w:left="5760" w:hanging="360"/>
      </w:pPr>
      <w:rPr>
        <w:rFonts w:ascii="Courier New" w:hAnsi="Courier New" w:cs="Courier New" w:hint="default"/>
      </w:rPr>
    </w:lvl>
    <w:lvl w:ilvl="8" w:tplc="21B4454E">
      <w:start w:val="1"/>
      <w:numFmt w:val="bullet"/>
      <w:lvlText w:val=""/>
      <w:lvlJc w:val="left"/>
      <w:pPr>
        <w:ind w:left="6480" w:hanging="360"/>
      </w:pPr>
      <w:rPr>
        <w:rFonts w:ascii="Wingdings" w:hAnsi="Wingdings" w:cs="Wingdings" w:hint="default"/>
      </w:rPr>
    </w:lvl>
  </w:abstractNum>
  <w:abstractNum w:abstractNumId="24" w15:restartNumberingAfterBreak="0">
    <w:nsid w:val="4BAE0C2E"/>
    <w:multiLevelType w:val="hybridMultilevel"/>
    <w:tmpl w:val="91FCE344"/>
    <w:lvl w:ilvl="0" w:tplc="70D2889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7BE6AFD"/>
    <w:multiLevelType w:val="hybridMultilevel"/>
    <w:tmpl w:val="5C42C240"/>
    <w:lvl w:ilvl="0" w:tplc="C07E3970">
      <w:start w:val="1"/>
      <w:numFmt w:val="bullet"/>
      <w:lvlText w:val=""/>
      <w:lvlJc w:val="left"/>
      <w:pPr>
        <w:ind w:left="720" w:hanging="360"/>
      </w:pPr>
      <w:rPr>
        <w:rFonts w:ascii="Symbol" w:hAnsi="Symbol" w:cs="Symbol" w:hint="default"/>
        <w:sz w:val="18"/>
        <w:szCs w:val="18"/>
      </w:rPr>
    </w:lvl>
    <w:lvl w:ilvl="1" w:tplc="EE109DB8">
      <w:start w:val="1"/>
      <w:numFmt w:val="bullet"/>
      <w:lvlText w:val="o"/>
      <w:lvlJc w:val="left"/>
      <w:pPr>
        <w:ind w:left="1440" w:hanging="360"/>
      </w:pPr>
      <w:rPr>
        <w:rFonts w:ascii="Courier New" w:hAnsi="Courier New" w:cs="Courier New" w:hint="default"/>
      </w:rPr>
    </w:lvl>
    <w:lvl w:ilvl="2" w:tplc="03564894">
      <w:start w:val="1"/>
      <w:numFmt w:val="bullet"/>
      <w:lvlText w:val=""/>
      <w:lvlJc w:val="left"/>
      <w:pPr>
        <w:ind w:left="2160" w:hanging="360"/>
      </w:pPr>
      <w:rPr>
        <w:rFonts w:ascii="Wingdings" w:hAnsi="Wingdings" w:cs="Wingdings" w:hint="default"/>
      </w:rPr>
    </w:lvl>
    <w:lvl w:ilvl="3" w:tplc="A4D0736A">
      <w:start w:val="1"/>
      <w:numFmt w:val="bullet"/>
      <w:lvlText w:val=""/>
      <w:lvlJc w:val="left"/>
      <w:pPr>
        <w:ind w:left="2880" w:hanging="360"/>
      </w:pPr>
      <w:rPr>
        <w:rFonts w:ascii="Symbol" w:hAnsi="Symbol" w:cs="Symbol" w:hint="default"/>
      </w:rPr>
    </w:lvl>
    <w:lvl w:ilvl="4" w:tplc="0792A94A">
      <w:start w:val="1"/>
      <w:numFmt w:val="bullet"/>
      <w:lvlText w:val="o"/>
      <w:lvlJc w:val="left"/>
      <w:pPr>
        <w:ind w:left="3600" w:hanging="360"/>
      </w:pPr>
      <w:rPr>
        <w:rFonts w:ascii="Courier New" w:hAnsi="Courier New" w:cs="Courier New" w:hint="default"/>
      </w:rPr>
    </w:lvl>
    <w:lvl w:ilvl="5" w:tplc="2D9286EC">
      <w:start w:val="1"/>
      <w:numFmt w:val="bullet"/>
      <w:lvlText w:val=""/>
      <w:lvlJc w:val="left"/>
      <w:pPr>
        <w:ind w:left="4320" w:hanging="360"/>
      </w:pPr>
      <w:rPr>
        <w:rFonts w:ascii="Wingdings" w:hAnsi="Wingdings" w:cs="Wingdings" w:hint="default"/>
      </w:rPr>
    </w:lvl>
    <w:lvl w:ilvl="6" w:tplc="8B20F0DC">
      <w:start w:val="1"/>
      <w:numFmt w:val="bullet"/>
      <w:lvlText w:val=""/>
      <w:lvlJc w:val="left"/>
      <w:pPr>
        <w:ind w:left="5040" w:hanging="360"/>
      </w:pPr>
      <w:rPr>
        <w:rFonts w:ascii="Symbol" w:hAnsi="Symbol" w:cs="Symbol" w:hint="default"/>
      </w:rPr>
    </w:lvl>
    <w:lvl w:ilvl="7" w:tplc="DCD80A98">
      <w:start w:val="1"/>
      <w:numFmt w:val="bullet"/>
      <w:lvlText w:val="o"/>
      <w:lvlJc w:val="left"/>
      <w:pPr>
        <w:ind w:left="5760" w:hanging="360"/>
      </w:pPr>
      <w:rPr>
        <w:rFonts w:ascii="Courier New" w:hAnsi="Courier New" w:cs="Courier New" w:hint="default"/>
      </w:rPr>
    </w:lvl>
    <w:lvl w:ilvl="8" w:tplc="B6683192">
      <w:start w:val="1"/>
      <w:numFmt w:val="bullet"/>
      <w:lvlText w:val=""/>
      <w:lvlJc w:val="left"/>
      <w:pPr>
        <w:ind w:left="6480" w:hanging="360"/>
      </w:pPr>
      <w:rPr>
        <w:rFonts w:ascii="Wingdings" w:hAnsi="Wingdings" w:cs="Wingdings" w:hint="default"/>
      </w:rPr>
    </w:lvl>
  </w:abstractNum>
  <w:abstractNum w:abstractNumId="26" w15:restartNumberingAfterBreak="0">
    <w:nsid w:val="5BD65F00"/>
    <w:multiLevelType w:val="hybridMultilevel"/>
    <w:tmpl w:val="75EA1802"/>
    <w:lvl w:ilvl="0" w:tplc="708ABC8A">
      <w:start w:val="1"/>
      <w:numFmt w:val="bullet"/>
      <w:lvlText w:val=""/>
      <w:lvlJc w:val="left"/>
      <w:pPr>
        <w:ind w:left="720" w:hanging="360"/>
      </w:pPr>
      <w:rPr>
        <w:rFonts w:ascii="Symbol" w:hAnsi="Symbol" w:cs="Symbol" w:hint="default"/>
        <w:sz w:val="18"/>
        <w:szCs w:val="18"/>
      </w:rPr>
    </w:lvl>
    <w:lvl w:ilvl="1" w:tplc="A2680684">
      <w:start w:val="1"/>
      <w:numFmt w:val="bullet"/>
      <w:lvlText w:val="o"/>
      <w:lvlJc w:val="left"/>
      <w:pPr>
        <w:ind w:left="1440" w:hanging="360"/>
      </w:pPr>
      <w:rPr>
        <w:rFonts w:ascii="Courier New" w:hAnsi="Courier New" w:cs="Courier New" w:hint="default"/>
      </w:rPr>
    </w:lvl>
    <w:lvl w:ilvl="2" w:tplc="51E8CB20">
      <w:start w:val="1"/>
      <w:numFmt w:val="bullet"/>
      <w:lvlText w:val=""/>
      <w:lvlJc w:val="left"/>
      <w:pPr>
        <w:ind w:left="2160" w:hanging="360"/>
      </w:pPr>
      <w:rPr>
        <w:rFonts w:ascii="Wingdings" w:hAnsi="Wingdings" w:cs="Wingdings" w:hint="default"/>
      </w:rPr>
    </w:lvl>
    <w:lvl w:ilvl="3" w:tplc="2DCC4E9E">
      <w:start w:val="1"/>
      <w:numFmt w:val="bullet"/>
      <w:lvlText w:val=""/>
      <w:lvlJc w:val="left"/>
      <w:pPr>
        <w:ind w:left="2880" w:hanging="360"/>
      </w:pPr>
      <w:rPr>
        <w:rFonts w:ascii="Symbol" w:hAnsi="Symbol" w:cs="Symbol" w:hint="default"/>
      </w:rPr>
    </w:lvl>
    <w:lvl w:ilvl="4" w:tplc="7A626AFC">
      <w:start w:val="1"/>
      <w:numFmt w:val="bullet"/>
      <w:lvlText w:val="o"/>
      <w:lvlJc w:val="left"/>
      <w:pPr>
        <w:ind w:left="3600" w:hanging="360"/>
      </w:pPr>
      <w:rPr>
        <w:rFonts w:ascii="Courier New" w:hAnsi="Courier New" w:cs="Courier New" w:hint="default"/>
      </w:rPr>
    </w:lvl>
    <w:lvl w:ilvl="5" w:tplc="B0D2D6A6">
      <w:start w:val="1"/>
      <w:numFmt w:val="bullet"/>
      <w:lvlText w:val=""/>
      <w:lvlJc w:val="left"/>
      <w:pPr>
        <w:ind w:left="4320" w:hanging="360"/>
      </w:pPr>
      <w:rPr>
        <w:rFonts w:ascii="Wingdings" w:hAnsi="Wingdings" w:cs="Wingdings" w:hint="default"/>
      </w:rPr>
    </w:lvl>
    <w:lvl w:ilvl="6" w:tplc="4F025950">
      <w:start w:val="1"/>
      <w:numFmt w:val="bullet"/>
      <w:lvlText w:val=""/>
      <w:lvlJc w:val="left"/>
      <w:pPr>
        <w:ind w:left="5040" w:hanging="360"/>
      </w:pPr>
      <w:rPr>
        <w:rFonts w:ascii="Symbol" w:hAnsi="Symbol" w:cs="Symbol" w:hint="default"/>
      </w:rPr>
    </w:lvl>
    <w:lvl w:ilvl="7" w:tplc="CCDE113C">
      <w:start w:val="1"/>
      <w:numFmt w:val="bullet"/>
      <w:lvlText w:val="o"/>
      <w:lvlJc w:val="left"/>
      <w:pPr>
        <w:ind w:left="5760" w:hanging="360"/>
      </w:pPr>
      <w:rPr>
        <w:rFonts w:ascii="Courier New" w:hAnsi="Courier New" w:cs="Courier New" w:hint="default"/>
      </w:rPr>
    </w:lvl>
    <w:lvl w:ilvl="8" w:tplc="67023FFA">
      <w:start w:val="1"/>
      <w:numFmt w:val="bullet"/>
      <w:lvlText w:val=""/>
      <w:lvlJc w:val="left"/>
      <w:pPr>
        <w:ind w:left="6480" w:hanging="360"/>
      </w:pPr>
      <w:rPr>
        <w:rFonts w:ascii="Wingdings" w:hAnsi="Wingdings" w:cs="Wingdings" w:hint="default"/>
      </w:rPr>
    </w:lvl>
  </w:abstractNum>
  <w:abstractNum w:abstractNumId="27" w15:restartNumberingAfterBreak="0">
    <w:nsid w:val="5D9A28E2"/>
    <w:multiLevelType w:val="hybridMultilevel"/>
    <w:tmpl w:val="2CD2C35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5E955B2"/>
    <w:multiLevelType w:val="hybridMultilevel"/>
    <w:tmpl w:val="C9C6495C"/>
    <w:lvl w:ilvl="0" w:tplc="DE32E7B0">
      <w:start w:val="1"/>
      <w:numFmt w:val="bullet"/>
      <w:lvlText w:val=""/>
      <w:lvlJc w:val="left"/>
      <w:pPr>
        <w:ind w:left="720" w:hanging="360"/>
      </w:pPr>
      <w:rPr>
        <w:rFonts w:ascii="Symbol" w:hAnsi="Symbol" w:cs="Symbol" w:hint="default"/>
        <w:sz w:val="24"/>
        <w:szCs w:val="24"/>
      </w:rPr>
    </w:lvl>
    <w:lvl w:ilvl="1" w:tplc="DDA6A74E">
      <w:start w:val="1"/>
      <w:numFmt w:val="bullet"/>
      <w:lvlText w:val="o"/>
      <w:lvlJc w:val="left"/>
      <w:pPr>
        <w:ind w:left="1440" w:hanging="360"/>
      </w:pPr>
      <w:rPr>
        <w:rFonts w:ascii="Courier New" w:hAnsi="Courier New" w:cs="Courier New" w:hint="default"/>
      </w:rPr>
    </w:lvl>
    <w:lvl w:ilvl="2" w:tplc="0822651A">
      <w:start w:val="1"/>
      <w:numFmt w:val="bullet"/>
      <w:lvlText w:val=""/>
      <w:lvlJc w:val="left"/>
      <w:pPr>
        <w:ind w:left="2160" w:hanging="360"/>
      </w:pPr>
      <w:rPr>
        <w:rFonts w:ascii="Wingdings" w:hAnsi="Wingdings" w:cs="Wingdings" w:hint="default"/>
      </w:rPr>
    </w:lvl>
    <w:lvl w:ilvl="3" w:tplc="1A885B3E">
      <w:start w:val="1"/>
      <w:numFmt w:val="bullet"/>
      <w:lvlText w:val=""/>
      <w:lvlJc w:val="left"/>
      <w:pPr>
        <w:ind w:left="2880" w:hanging="360"/>
      </w:pPr>
      <w:rPr>
        <w:rFonts w:ascii="Symbol" w:hAnsi="Symbol" w:cs="Symbol" w:hint="default"/>
      </w:rPr>
    </w:lvl>
    <w:lvl w:ilvl="4" w:tplc="E6FE2D52">
      <w:start w:val="1"/>
      <w:numFmt w:val="bullet"/>
      <w:lvlText w:val="o"/>
      <w:lvlJc w:val="left"/>
      <w:pPr>
        <w:ind w:left="3600" w:hanging="360"/>
      </w:pPr>
      <w:rPr>
        <w:rFonts w:ascii="Courier New" w:hAnsi="Courier New" w:cs="Courier New" w:hint="default"/>
      </w:rPr>
    </w:lvl>
    <w:lvl w:ilvl="5" w:tplc="16C017C8">
      <w:start w:val="1"/>
      <w:numFmt w:val="bullet"/>
      <w:lvlText w:val=""/>
      <w:lvlJc w:val="left"/>
      <w:pPr>
        <w:ind w:left="4320" w:hanging="360"/>
      </w:pPr>
      <w:rPr>
        <w:rFonts w:ascii="Wingdings" w:hAnsi="Wingdings" w:cs="Wingdings" w:hint="default"/>
      </w:rPr>
    </w:lvl>
    <w:lvl w:ilvl="6" w:tplc="D7209FDA">
      <w:start w:val="1"/>
      <w:numFmt w:val="bullet"/>
      <w:lvlText w:val=""/>
      <w:lvlJc w:val="left"/>
      <w:pPr>
        <w:ind w:left="5040" w:hanging="360"/>
      </w:pPr>
      <w:rPr>
        <w:rFonts w:ascii="Symbol" w:hAnsi="Symbol" w:cs="Symbol" w:hint="default"/>
      </w:rPr>
    </w:lvl>
    <w:lvl w:ilvl="7" w:tplc="0E461620">
      <w:start w:val="1"/>
      <w:numFmt w:val="bullet"/>
      <w:lvlText w:val="o"/>
      <w:lvlJc w:val="left"/>
      <w:pPr>
        <w:ind w:left="5760" w:hanging="360"/>
      </w:pPr>
      <w:rPr>
        <w:rFonts w:ascii="Courier New" w:hAnsi="Courier New" w:cs="Courier New" w:hint="default"/>
      </w:rPr>
    </w:lvl>
    <w:lvl w:ilvl="8" w:tplc="3A4A731C">
      <w:start w:val="1"/>
      <w:numFmt w:val="bullet"/>
      <w:lvlText w:val=""/>
      <w:lvlJc w:val="left"/>
      <w:pPr>
        <w:ind w:left="6480" w:hanging="360"/>
      </w:pPr>
      <w:rPr>
        <w:rFonts w:ascii="Wingdings" w:hAnsi="Wingdings" w:cs="Wingdings" w:hint="default"/>
      </w:rPr>
    </w:lvl>
  </w:abstractNum>
  <w:abstractNum w:abstractNumId="29" w15:restartNumberingAfterBreak="0">
    <w:nsid w:val="729F02D3"/>
    <w:multiLevelType w:val="hybridMultilevel"/>
    <w:tmpl w:val="F86AAF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6F43D09"/>
    <w:multiLevelType w:val="hybridMultilevel"/>
    <w:tmpl w:val="E92834BE"/>
    <w:lvl w:ilvl="0" w:tplc="8246305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B1D4A3F"/>
    <w:multiLevelType w:val="hybridMultilevel"/>
    <w:tmpl w:val="40FEA2CE"/>
    <w:lvl w:ilvl="0" w:tplc="486013BE">
      <w:start w:val="1"/>
      <w:numFmt w:val="bullet"/>
      <w:lvlText w:val=""/>
      <w:lvlJc w:val="left"/>
      <w:pPr>
        <w:ind w:left="720" w:hanging="360"/>
      </w:pPr>
      <w:rPr>
        <w:rFonts w:ascii="Symbol" w:hAnsi="Symbol" w:cs="Symbol" w:hint="default"/>
        <w:sz w:val="18"/>
        <w:szCs w:val="18"/>
      </w:rPr>
    </w:lvl>
    <w:lvl w:ilvl="1" w:tplc="E72C3D0E">
      <w:start w:val="1"/>
      <w:numFmt w:val="bullet"/>
      <w:lvlText w:val="o"/>
      <w:lvlJc w:val="left"/>
      <w:pPr>
        <w:ind w:left="1440" w:hanging="360"/>
      </w:pPr>
      <w:rPr>
        <w:rFonts w:ascii="Courier New" w:hAnsi="Courier New" w:cs="Courier New" w:hint="default"/>
      </w:rPr>
    </w:lvl>
    <w:lvl w:ilvl="2" w:tplc="984E7E84">
      <w:start w:val="1"/>
      <w:numFmt w:val="bullet"/>
      <w:lvlText w:val=""/>
      <w:lvlJc w:val="left"/>
      <w:pPr>
        <w:ind w:left="2160" w:hanging="360"/>
      </w:pPr>
      <w:rPr>
        <w:rFonts w:ascii="Wingdings" w:hAnsi="Wingdings" w:cs="Wingdings" w:hint="default"/>
      </w:rPr>
    </w:lvl>
    <w:lvl w:ilvl="3" w:tplc="07EE8BD2">
      <w:start w:val="1"/>
      <w:numFmt w:val="bullet"/>
      <w:lvlText w:val=""/>
      <w:lvlJc w:val="left"/>
      <w:pPr>
        <w:ind w:left="2880" w:hanging="360"/>
      </w:pPr>
      <w:rPr>
        <w:rFonts w:ascii="Symbol" w:hAnsi="Symbol" w:cs="Symbol" w:hint="default"/>
      </w:rPr>
    </w:lvl>
    <w:lvl w:ilvl="4" w:tplc="88AA7B94">
      <w:start w:val="1"/>
      <w:numFmt w:val="bullet"/>
      <w:lvlText w:val="o"/>
      <w:lvlJc w:val="left"/>
      <w:pPr>
        <w:ind w:left="3600" w:hanging="360"/>
      </w:pPr>
      <w:rPr>
        <w:rFonts w:ascii="Courier New" w:hAnsi="Courier New" w:cs="Courier New" w:hint="default"/>
      </w:rPr>
    </w:lvl>
    <w:lvl w:ilvl="5" w:tplc="64AA6718">
      <w:start w:val="1"/>
      <w:numFmt w:val="bullet"/>
      <w:lvlText w:val=""/>
      <w:lvlJc w:val="left"/>
      <w:pPr>
        <w:ind w:left="4320" w:hanging="360"/>
      </w:pPr>
      <w:rPr>
        <w:rFonts w:ascii="Wingdings" w:hAnsi="Wingdings" w:cs="Wingdings" w:hint="default"/>
      </w:rPr>
    </w:lvl>
    <w:lvl w:ilvl="6" w:tplc="5D120634">
      <w:start w:val="1"/>
      <w:numFmt w:val="bullet"/>
      <w:lvlText w:val=""/>
      <w:lvlJc w:val="left"/>
      <w:pPr>
        <w:ind w:left="5040" w:hanging="360"/>
      </w:pPr>
      <w:rPr>
        <w:rFonts w:ascii="Symbol" w:hAnsi="Symbol" w:cs="Symbol" w:hint="default"/>
      </w:rPr>
    </w:lvl>
    <w:lvl w:ilvl="7" w:tplc="7D361AD4">
      <w:start w:val="1"/>
      <w:numFmt w:val="bullet"/>
      <w:lvlText w:val="o"/>
      <w:lvlJc w:val="left"/>
      <w:pPr>
        <w:ind w:left="5760" w:hanging="360"/>
      </w:pPr>
      <w:rPr>
        <w:rFonts w:ascii="Courier New" w:hAnsi="Courier New" w:cs="Courier New" w:hint="default"/>
      </w:rPr>
    </w:lvl>
    <w:lvl w:ilvl="8" w:tplc="8F4E4532">
      <w:start w:val="1"/>
      <w:numFmt w:val="bullet"/>
      <w:lvlText w:val=""/>
      <w:lvlJc w:val="left"/>
      <w:pPr>
        <w:ind w:left="6480" w:hanging="360"/>
      </w:pPr>
      <w:rPr>
        <w:rFonts w:ascii="Wingdings" w:hAnsi="Wingdings" w:cs="Wingdings" w:hint="default"/>
      </w:rPr>
    </w:lvl>
  </w:abstractNum>
  <w:abstractNum w:abstractNumId="32" w15:restartNumberingAfterBreak="0">
    <w:nsid w:val="7BC17C51"/>
    <w:multiLevelType w:val="hybridMultilevel"/>
    <w:tmpl w:val="58648810"/>
    <w:lvl w:ilvl="0" w:tplc="BA46A84E">
      <w:start w:val="1"/>
      <w:numFmt w:val="bullet"/>
      <w:lvlText w:val="-"/>
      <w:lvlJc w:val="left"/>
      <w:pPr>
        <w:ind w:left="720" w:hanging="360"/>
      </w:pPr>
      <w:rPr>
        <w:rFonts w:ascii="Verdana" w:eastAsiaTheme="minorHAnsi" w:hAnsi="Verdan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87460585">
    <w:abstractNumId w:val="22"/>
  </w:num>
  <w:num w:numId="2" w16cid:durableId="1856721578">
    <w:abstractNumId w:val="4"/>
  </w:num>
  <w:num w:numId="3" w16cid:durableId="2050109533">
    <w:abstractNumId w:val="3"/>
  </w:num>
  <w:num w:numId="4" w16cid:durableId="2136362724">
    <w:abstractNumId w:val="23"/>
  </w:num>
  <w:num w:numId="5" w16cid:durableId="767702389">
    <w:abstractNumId w:val="14"/>
  </w:num>
  <w:num w:numId="6" w16cid:durableId="1088237856">
    <w:abstractNumId w:val="21"/>
  </w:num>
  <w:num w:numId="7" w16cid:durableId="235673660">
    <w:abstractNumId w:val="17"/>
  </w:num>
  <w:num w:numId="8" w16cid:durableId="1083339195">
    <w:abstractNumId w:val="31"/>
  </w:num>
  <w:num w:numId="9" w16cid:durableId="988753493">
    <w:abstractNumId w:val="13"/>
  </w:num>
  <w:num w:numId="10" w16cid:durableId="120736773">
    <w:abstractNumId w:val="25"/>
  </w:num>
  <w:num w:numId="11" w16cid:durableId="1647780586">
    <w:abstractNumId w:val="26"/>
  </w:num>
  <w:num w:numId="12" w16cid:durableId="1667857920">
    <w:abstractNumId w:val="5"/>
  </w:num>
  <w:num w:numId="13" w16cid:durableId="1511069141">
    <w:abstractNumId w:val="12"/>
  </w:num>
  <w:num w:numId="14" w16cid:durableId="507906217">
    <w:abstractNumId w:val="9"/>
  </w:num>
  <w:num w:numId="15" w16cid:durableId="2130128299">
    <w:abstractNumId w:val="27"/>
  </w:num>
  <w:num w:numId="16" w16cid:durableId="1729960240">
    <w:abstractNumId w:val="1"/>
  </w:num>
  <w:num w:numId="17" w16cid:durableId="1950964121">
    <w:abstractNumId w:val="2"/>
  </w:num>
  <w:num w:numId="18" w16cid:durableId="2073581143">
    <w:abstractNumId w:val="16"/>
  </w:num>
  <w:num w:numId="19" w16cid:durableId="431782442">
    <w:abstractNumId w:val="8"/>
  </w:num>
  <w:num w:numId="20" w16cid:durableId="856650997">
    <w:abstractNumId w:val="0"/>
  </w:num>
  <w:num w:numId="21" w16cid:durableId="1112554038">
    <w:abstractNumId w:val="30"/>
  </w:num>
  <w:num w:numId="22" w16cid:durableId="1117797807">
    <w:abstractNumId w:val="24"/>
  </w:num>
  <w:num w:numId="23" w16cid:durableId="664287147">
    <w:abstractNumId w:val="18"/>
  </w:num>
  <w:num w:numId="24" w16cid:durableId="2101247763">
    <w:abstractNumId w:val="28"/>
  </w:num>
  <w:num w:numId="25" w16cid:durableId="1348866074">
    <w:abstractNumId w:val="15"/>
  </w:num>
  <w:num w:numId="26" w16cid:durableId="1919555520">
    <w:abstractNumId w:val="7"/>
  </w:num>
  <w:num w:numId="27" w16cid:durableId="1141266577">
    <w:abstractNumId w:val="20"/>
  </w:num>
  <w:num w:numId="28" w16cid:durableId="536628835">
    <w:abstractNumId w:val="11"/>
  </w:num>
  <w:num w:numId="29" w16cid:durableId="101580945">
    <w:abstractNumId w:val="10"/>
  </w:num>
  <w:num w:numId="30" w16cid:durableId="1218785637">
    <w:abstractNumId w:val="6"/>
  </w:num>
  <w:num w:numId="31" w16cid:durableId="1257521749">
    <w:abstractNumId w:val="32"/>
  </w:num>
  <w:num w:numId="32" w16cid:durableId="484318220">
    <w:abstractNumId w:val="29"/>
  </w:num>
  <w:num w:numId="33" w16cid:durableId="601229824">
    <w:abstractNumId w:val="1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4F5A"/>
    <w:rsid w:val="0001495E"/>
    <w:rsid w:val="00014998"/>
    <w:rsid w:val="000154F2"/>
    <w:rsid w:val="00016767"/>
    <w:rsid w:val="00017AA0"/>
    <w:rsid w:val="00021212"/>
    <w:rsid w:val="00022B2C"/>
    <w:rsid w:val="0002397B"/>
    <w:rsid w:val="00027F41"/>
    <w:rsid w:val="000340C3"/>
    <w:rsid w:val="00037A49"/>
    <w:rsid w:val="00042794"/>
    <w:rsid w:val="00043DDE"/>
    <w:rsid w:val="000441EA"/>
    <w:rsid w:val="00044E86"/>
    <w:rsid w:val="00046493"/>
    <w:rsid w:val="00047556"/>
    <w:rsid w:val="00052F27"/>
    <w:rsid w:val="00057D64"/>
    <w:rsid w:val="00060AEA"/>
    <w:rsid w:val="0006765A"/>
    <w:rsid w:val="00070580"/>
    <w:rsid w:val="00070A09"/>
    <w:rsid w:val="00070E5C"/>
    <w:rsid w:val="00076643"/>
    <w:rsid w:val="000771AC"/>
    <w:rsid w:val="0008431E"/>
    <w:rsid w:val="00090A58"/>
    <w:rsid w:val="00091A9D"/>
    <w:rsid w:val="000946F3"/>
    <w:rsid w:val="00095250"/>
    <w:rsid w:val="00097F4A"/>
    <w:rsid w:val="000A1F28"/>
    <w:rsid w:val="000A3E98"/>
    <w:rsid w:val="000A4DBD"/>
    <w:rsid w:val="000A6F36"/>
    <w:rsid w:val="000A71A1"/>
    <w:rsid w:val="000A7F54"/>
    <w:rsid w:val="000B302B"/>
    <w:rsid w:val="000B3B55"/>
    <w:rsid w:val="000B5E92"/>
    <w:rsid w:val="000B7E57"/>
    <w:rsid w:val="000C4461"/>
    <w:rsid w:val="000C5527"/>
    <w:rsid w:val="000D5ED5"/>
    <w:rsid w:val="000E04E6"/>
    <w:rsid w:val="000E0574"/>
    <w:rsid w:val="000E5B1B"/>
    <w:rsid w:val="000E73FE"/>
    <w:rsid w:val="000E76C6"/>
    <w:rsid w:val="000F070B"/>
    <w:rsid w:val="000F281B"/>
    <w:rsid w:val="000F3713"/>
    <w:rsid w:val="000F4278"/>
    <w:rsid w:val="000F52E3"/>
    <w:rsid w:val="000F584D"/>
    <w:rsid w:val="000F7B0A"/>
    <w:rsid w:val="001011E2"/>
    <w:rsid w:val="0010659D"/>
    <w:rsid w:val="00106F76"/>
    <w:rsid w:val="001119EB"/>
    <w:rsid w:val="00111F1E"/>
    <w:rsid w:val="00115B55"/>
    <w:rsid w:val="001226B2"/>
    <w:rsid w:val="00127127"/>
    <w:rsid w:val="001312D7"/>
    <w:rsid w:val="00134892"/>
    <w:rsid w:val="0013682D"/>
    <w:rsid w:val="001412C7"/>
    <w:rsid w:val="0014265A"/>
    <w:rsid w:val="00143D1D"/>
    <w:rsid w:val="00147D69"/>
    <w:rsid w:val="0015200A"/>
    <w:rsid w:val="00153955"/>
    <w:rsid w:val="00154093"/>
    <w:rsid w:val="00155272"/>
    <w:rsid w:val="00157A32"/>
    <w:rsid w:val="00160AE2"/>
    <w:rsid w:val="001629D9"/>
    <w:rsid w:val="00163BDF"/>
    <w:rsid w:val="00165071"/>
    <w:rsid w:val="001657CA"/>
    <w:rsid w:val="00167B6B"/>
    <w:rsid w:val="0017045D"/>
    <w:rsid w:val="00175CB2"/>
    <w:rsid w:val="001805B2"/>
    <w:rsid w:val="00182B0C"/>
    <w:rsid w:val="00184DC4"/>
    <w:rsid w:val="00194C27"/>
    <w:rsid w:val="00197639"/>
    <w:rsid w:val="001A31A4"/>
    <w:rsid w:val="001A34C8"/>
    <w:rsid w:val="001A699E"/>
    <w:rsid w:val="001B50D6"/>
    <w:rsid w:val="001B69AE"/>
    <w:rsid w:val="001C1B81"/>
    <w:rsid w:val="001C5203"/>
    <w:rsid w:val="001C6AFD"/>
    <w:rsid w:val="001D0598"/>
    <w:rsid w:val="001D7150"/>
    <w:rsid w:val="001E3D03"/>
    <w:rsid w:val="001E5435"/>
    <w:rsid w:val="001E6018"/>
    <w:rsid w:val="001E78BB"/>
    <w:rsid w:val="001F11D0"/>
    <w:rsid w:val="001F2643"/>
    <w:rsid w:val="001F5386"/>
    <w:rsid w:val="001F5FD8"/>
    <w:rsid w:val="001F72D0"/>
    <w:rsid w:val="001F7761"/>
    <w:rsid w:val="00204EDB"/>
    <w:rsid w:val="00205646"/>
    <w:rsid w:val="00210A38"/>
    <w:rsid w:val="00210F0B"/>
    <w:rsid w:val="002110F9"/>
    <w:rsid w:val="00222D15"/>
    <w:rsid w:val="00226973"/>
    <w:rsid w:val="002312D3"/>
    <w:rsid w:val="002332D2"/>
    <w:rsid w:val="00236146"/>
    <w:rsid w:val="00246422"/>
    <w:rsid w:val="0024678A"/>
    <w:rsid w:val="002500B7"/>
    <w:rsid w:val="00250B95"/>
    <w:rsid w:val="002520D3"/>
    <w:rsid w:val="002561E5"/>
    <w:rsid w:val="0026095E"/>
    <w:rsid w:val="00262B3A"/>
    <w:rsid w:val="002634AA"/>
    <w:rsid w:val="002649DC"/>
    <w:rsid w:val="00265F67"/>
    <w:rsid w:val="00271F38"/>
    <w:rsid w:val="002733BB"/>
    <w:rsid w:val="00281200"/>
    <w:rsid w:val="002825DF"/>
    <w:rsid w:val="002832EC"/>
    <w:rsid w:val="00285147"/>
    <w:rsid w:val="00297165"/>
    <w:rsid w:val="002A55F9"/>
    <w:rsid w:val="002A5D7F"/>
    <w:rsid w:val="002A7180"/>
    <w:rsid w:val="002B2E09"/>
    <w:rsid w:val="002C2BB6"/>
    <w:rsid w:val="002C782B"/>
    <w:rsid w:val="002D0B81"/>
    <w:rsid w:val="002D16C6"/>
    <w:rsid w:val="002D26E6"/>
    <w:rsid w:val="002D3368"/>
    <w:rsid w:val="002D58B5"/>
    <w:rsid w:val="002F0BE9"/>
    <w:rsid w:val="002F2B2F"/>
    <w:rsid w:val="00301E06"/>
    <w:rsid w:val="00303D1E"/>
    <w:rsid w:val="00304053"/>
    <w:rsid w:val="00314C32"/>
    <w:rsid w:val="003163EA"/>
    <w:rsid w:val="0032603C"/>
    <w:rsid w:val="00331855"/>
    <w:rsid w:val="0033249E"/>
    <w:rsid w:val="00337882"/>
    <w:rsid w:val="00337E4D"/>
    <w:rsid w:val="00343395"/>
    <w:rsid w:val="003451DB"/>
    <w:rsid w:val="003611DD"/>
    <w:rsid w:val="00362D71"/>
    <w:rsid w:val="0036650F"/>
    <w:rsid w:val="00366604"/>
    <w:rsid w:val="00376387"/>
    <w:rsid w:val="00380113"/>
    <w:rsid w:val="003811C8"/>
    <w:rsid w:val="0038427A"/>
    <w:rsid w:val="0039263C"/>
    <w:rsid w:val="003926CF"/>
    <w:rsid w:val="00393133"/>
    <w:rsid w:val="003937C8"/>
    <w:rsid w:val="0039740C"/>
    <w:rsid w:val="003A1AA2"/>
    <w:rsid w:val="003A1E72"/>
    <w:rsid w:val="003A28D7"/>
    <w:rsid w:val="003A2C25"/>
    <w:rsid w:val="003A3050"/>
    <w:rsid w:val="003A31F6"/>
    <w:rsid w:val="003A4C27"/>
    <w:rsid w:val="003B24FC"/>
    <w:rsid w:val="003C53A2"/>
    <w:rsid w:val="003C53DD"/>
    <w:rsid w:val="003C5DCC"/>
    <w:rsid w:val="003C6260"/>
    <w:rsid w:val="003C6365"/>
    <w:rsid w:val="003D2A01"/>
    <w:rsid w:val="003D4BBE"/>
    <w:rsid w:val="003D6F26"/>
    <w:rsid w:val="003E77C7"/>
    <w:rsid w:val="003F03D5"/>
    <w:rsid w:val="003F7E52"/>
    <w:rsid w:val="0040217E"/>
    <w:rsid w:val="00414085"/>
    <w:rsid w:val="00417F55"/>
    <w:rsid w:val="00420D44"/>
    <w:rsid w:val="004313D7"/>
    <w:rsid w:val="00432317"/>
    <w:rsid w:val="00436C4F"/>
    <w:rsid w:val="00437ED3"/>
    <w:rsid w:val="004425C6"/>
    <w:rsid w:val="00447A36"/>
    <w:rsid w:val="00460B0C"/>
    <w:rsid w:val="00463543"/>
    <w:rsid w:val="0046394E"/>
    <w:rsid w:val="0046429C"/>
    <w:rsid w:val="00464601"/>
    <w:rsid w:val="004702FB"/>
    <w:rsid w:val="00471503"/>
    <w:rsid w:val="00473FD3"/>
    <w:rsid w:val="004742A4"/>
    <w:rsid w:val="004749F9"/>
    <w:rsid w:val="00476FF7"/>
    <w:rsid w:val="004776F1"/>
    <w:rsid w:val="004825C9"/>
    <w:rsid w:val="00484126"/>
    <w:rsid w:val="00490DF5"/>
    <w:rsid w:val="00491F58"/>
    <w:rsid w:val="0049479E"/>
    <w:rsid w:val="00495438"/>
    <w:rsid w:val="004A00B7"/>
    <w:rsid w:val="004A01F9"/>
    <w:rsid w:val="004A2A62"/>
    <w:rsid w:val="004A74DD"/>
    <w:rsid w:val="004B060F"/>
    <w:rsid w:val="004B1234"/>
    <w:rsid w:val="004B1820"/>
    <w:rsid w:val="004B27AF"/>
    <w:rsid w:val="004C315C"/>
    <w:rsid w:val="004D2F9F"/>
    <w:rsid w:val="004D5B09"/>
    <w:rsid w:val="004E0C24"/>
    <w:rsid w:val="004E0D13"/>
    <w:rsid w:val="004E2A61"/>
    <w:rsid w:val="004E3A80"/>
    <w:rsid w:val="004F2927"/>
    <w:rsid w:val="004F6D95"/>
    <w:rsid w:val="004F76E3"/>
    <w:rsid w:val="00500822"/>
    <w:rsid w:val="0050208A"/>
    <w:rsid w:val="00502924"/>
    <w:rsid w:val="0051146A"/>
    <w:rsid w:val="005116E9"/>
    <w:rsid w:val="0051414E"/>
    <w:rsid w:val="00520848"/>
    <w:rsid w:val="0052142A"/>
    <w:rsid w:val="005220EC"/>
    <w:rsid w:val="0052760D"/>
    <w:rsid w:val="00527FBB"/>
    <w:rsid w:val="00530814"/>
    <w:rsid w:val="00534DD3"/>
    <w:rsid w:val="0053510E"/>
    <w:rsid w:val="005423BF"/>
    <w:rsid w:val="00542CCA"/>
    <w:rsid w:val="00545CD4"/>
    <w:rsid w:val="00546145"/>
    <w:rsid w:val="00550BE3"/>
    <w:rsid w:val="005515F1"/>
    <w:rsid w:val="00551C43"/>
    <w:rsid w:val="00556F9B"/>
    <w:rsid w:val="00566D4E"/>
    <w:rsid w:val="00567567"/>
    <w:rsid w:val="0057347A"/>
    <w:rsid w:val="00573700"/>
    <w:rsid w:val="00575969"/>
    <w:rsid w:val="00577336"/>
    <w:rsid w:val="0058216C"/>
    <w:rsid w:val="0058311B"/>
    <w:rsid w:val="00584A12"/>
    <w:rsid w:val="00585897"/>
    <w:rsid w:val="00586186"/>
    <w:rsid w:val="005A6B32"/>
    <w:rsid w:val="005A72E0"/>
    <w:rsid w:val="005B1C0F"/>
    <w:rsid w:val="005B6195"/>
    <w:rsid w:val="005B6A3D"/>
    <w:rsid w:val="005B6BD4"/>
    <w:rsid w:val="005B7C6D"/>
    <w:rsid w:val="005C3C80"/>
    <w:rsid w:val="005C43DC"/>
    <w:rsid w:val="005D262B"/>
    <w:rsid w:val="005D559C"/>
    <w:rsid w:val="005F7AFB"/>
    <w:rsid w:val="00601528"/>
    <w:rsid w:val="00611C76"/>
    <w:rsid w:val="00612471"/>
    <w:rsid w:val="006139A7"/>
    <w:rsid w:val="0062112A"/>
    <w:rsid w:val="006224E7"/>
    <w:rsid w:val="006243F9"/>
    <w:rsid w:val="00627D98"/>
    <w:rsid w:val="00634411"/>
    <w:rsid w:val="006347C3"/>
    <w:rsid w:val="00635300"/>
    <w:rsid w:val="00635CA0"/>
    <w:rsid w:val="00635FFC"/>
    <w:rsid w:val="0064050F"/>
    <w:rsid w:val="00646A9C"/>
    <w:rsid w:val="0065010A"/>
    <w:rsid w:val="00655C1C"/>
    <w:rsid w:val="006613E5"/>
    <w:rsid w:val="00662A46"/>
    <w:rsid w:val="00663A49"/>
    <w:rsid w:val="006760AA"/>
    <w:rsid w:val="0067763E"/>
    <w:rsid w:val="006851B8"/>
    <w:rsid w:val="00686594"/>
    <w:rsid w:val="00686BAD"/>
    <w:rsid w:val="0068737D"/>
    <w:rsid w:val="00691A62"/>
    <w:rsid w:val="00692F8B"/>
    <w:rsid w:val="0069526B"/>
    <w:rsid w:val="00695A52"/>
    <w:rsid w:val="006975C6"/>
    <w:rsid w:val="006A0AD1"/>
    <w:rsid w:val="006A5918"/>
    <w:rsid w:val="006A5AB1"/>
    <w:rsid w:val="006B2936"/>
    <w:rsid w:val="006B5529"/>
    <w:rsid w:val="006C0057"/>
    <w:rsid w:val="006D37C2"/>
    <w:rsid w:val="006D4B75"/>
    <w:rsid w:val="006D75DE"/>
    <w:rsid w:val="006D7BB0"/>
    <w:rsid w:val="006E026A"/>
    <w:rsid w:val="006E3195"/>
    <w:rsid w:val="006E4105"/>
    <w:rsid w:val="006E5AC5"/>
    <w:rsid w:val="006F035E"/>
    <w:rsid w:val="006F1DA5"/>
    <w:rsid w:val="006F313A"/>
    <w:rsid w:val="006F4C34"/>
    <w:rsid w:val="006F6B74"/>
    <w:rsid w:val="00700D70"/>
    <w:rsid w:val="007017A7"/>
    <w:rsid w:val="007068E7"/>
    <w:rsid w:val="00706BDD"/>
    <w:rsid w:val="007109D5"/>
    <w:rsid w:val="00717838"/>
    <w:rsid w:val="00720893"/>
    <w:rsid w:val="007223D3"/>
    <w:rsid w:val="0072524E"/>
    <w:rsid w:val="00727575"/>
    <w:rsid w:val="0073366A"/>
    <w:rsid w:val="00740182"/>
    <w:rsid w:val="00745429"/>
    <w:rsid w:val="00750715"/>
    <w:rsid w:val="0075244C"/>
    <w:rsid w:val="007530FF"/>
    <w:rsid w:val="00754998"/>
    <w:rsid w:val="0076391C"/>
    <w:rsid w:val="007641C0"/>
    <w:rsid w:val="007651DB"/>
    <w:rsid w:val="0076594C"/>
    <w:rsid w:val="007710BE"/>
    <w:rsid w:val="0077407D"/>
    <w:rsid w:val="00783297"/>
    <w:rsid w:val="00785F39"/>
    <w:rsid w:val="007912DB"/>
    <w:rsid w:val="00793793"/>
    <w:rsid w:val="007960F5"/>
    <w:rsid w:val="007A3639"/>
    <w:rsid w:val="007B3000"/>
    <w:rsid w:val="007B5219"/>
    <w:rsid w:val="007B52EB"/>
    <w:rsid w:val="007C3EA0"/>
    <w:rsid w:val="007D5002"/>
    <w:rsid w:val="007D6FB3"/>
    <w:rsid w:val="007E0E83"/>
    <w:rsid w:val="007E4767"/>
    <w:rsid w:val="007E5B92"/>
    <w:rsid w:val="007E6677"/>
    <w:rsid w:val="007F0B8D"/>
    <w:rsid w:val="007F42EA"/>
    <w:rsid w:val="00801F81"/>
    <w:rsid w:val="008032C7"/>
    <w:rsid w:val="00804747"/>
    <w:rsid w:val="0081029A"/>
    <w:rsid w:val="008208BE"/>
    <w:rsid w:val="00823F01"/>
    <w:rsid w:val="008264B7"/>
    <w:rsid w:val="008278F5"/>
    <w:rsid w:val="008323C6"/>
    <w:rsid w:val="00835010"/>
    <w:rsid w:val="008350D6"/>
    <w:rsid w:val="0083623F"/>
    <w:rsid w:val="00837821"/>
    <w:rsid w:val="008409EE"/>
    <w:rsid w:val="00840A30"/>
    <w:rsid w:val="0084141A"/>
    <w:rsid w:val="0084176C"/>
    <w:rsid w:val="008417DF"/>
    <w:rsid w:val="00842EB4"/>
    <w:rsid w:val="0084419F"/>
    <w:rsid w:val="00854D94"/>
    <w:rsid w:val="00857E81"/>
    <w:rsid w:val="00860FE4"/>
    <w:rsid w:val="0086366F"/>
    <w:rsid w:val="008662B3"/>
    <w:rsid w:val="00867769"/>
    <w:rsid w:val="00867DAB"/>
    <w:rsid w:val="00873E82"/>
    <w:rsid w:val="00874652"/>
    <w:rsid w:val="0087536D"/>
    <w:rsid w:val="00876A30"/>
    <w:rsid w:val="00883CF4"/>
    <w:rsid w:val="0088698C"/>
    <w:rsid w:val="00887E53"/>
    <w:rsid w:val="008914F4"/>
    <w:rsid w:val="00893DAE"/>
    <w:rsid w:val="008943EC"/>
    <w:rsid w:val="008978D4"/>
    <w:rsid w:val="008A008F"/>
    <w:rsid w:val="008A12D4"/>
    <w:rsid w:val="008A30E7"/>
    <w:rsid w:val="008A3697"/>
    <w:rsid w:val="008B3BC6"/>
    <w:rsid w:val="008B4143"/>
    <w:rsid w:val="008B72CE"/>
    <w:rsid w:val="008D0741"/>
    <w:rsid w:val="008D14B9"/>
    <w:rsid w:val="008D20B3"/>
    <w:rsid w:val="008D22B2"/>
    <w:rsid w:val="008D2DCD"/>
    <w:rsid w:val="008D58B9"/>
    <w:rsid w:val="008D7A44"/>
    <w:rsid w:val="008E400F"/>
    <w:rsid w:val="008F07DC"/>
    <w:rsid w:val="008F7955"/>
    <w:rsid w:val="0090724D"/>
    <w:rsid w:val="009138A3"/>
    <w:rsid w:val="009145FF"/>
    <w:rsid w:val="00917A41"/>
    <w:rsid w:val="0092094D"/>
    <w:rsid w:val="00922345"/>
    <w:rsid w:val="00926458"/>
    <w:rsid w:val="00930868"/>
    <w:rsid w:val="00931B5A"/>
    <w:rsid w:val="00933900"/>
    <w:rsid w:val="00941EAE"/>
    <w:rsid w:val="00946107"/>
    <w:rsid w:val="00950810"/>
    <w:rsid w:val="0095090F"/>
    <w:rsid w:val="0095152E"/>
    <w:rsid w:val="00951866"/>
    <w:rsid w:val="00955274"/>
    <w:rsid w:val="00960022"/>
    <w:rsid w:val="00960D4F"/>
    <w:rsid w:val="0096188B"/>
    <w:rsid w:val="009652C0"/>
    <w:rsid w:val="00967924"/>
    <w:rsid w:val="00972475"/>
    <w:rsid w:val="00972CE3"/>
    <w:rsid w:val="00982370"/>
    <w:rsid w:val="00987D26"/>
    <w:rsid w:val="00993190"/>
    <w:rsid w:val="009A2A3C"/>
    <w:rsid w:val="009A5988"/>
    <w:rsid w:val="009A6DCF"/>
    <w:rsid w:val="009B6FA3"/>
    <w:rsid w:val="009D0B6B"/>
    <w:rsid w:val="009D5EA4"/>
    <w:rsid w:val="009D7A22"/>
    <w:rsid w:val="009E214E"/>
    <w:rsid w:val="009E7E51"/>
    <w:rsid w:val="009F579A"/>
    <w:rsid w:val="009F696F"/>
    <w:rsid w:val="00A01F5C"/>
    <w:rsid w:val="00A062AA"/>
    <w:rsid w:val="00A074E0"/>
    <w:rsid w:val="00A11567"/>
    <w:rsid w:val="00A143E9"/>
    <w:rsid w:val="00A171A1"/>
    <w:rsid w:val="00A203BD"/>
    <w:rsid w:val="00A22338"/>
    <w:rsid w:val="00A24321"/>
    <w:rsid w:val="00A30660"/>
    <w:rsid w:val="00A31DC6"/>
    <w:rsid w:val="00A3318A"/>
    <w:rsid w:val="00A36627"/>
    <w:rsid w:val="00A366BF"/>
    <w:rsid w:val="00A4001A"/>
    <w:rsid w:val="00A40797"/>
    <w:rsid w:val="00A41A63"/>
    <w:rsid w:val="00A43002"/>
    <w:rsid w:val="00A52459"/>
    <w:rsid w:val="00A61EE6"/>
    <w:rsid w:val="00A62A15"/>
    <w:rsid w:val="00A66E29"/>
    <w:rsid w:val="00A7389A"/>
    <w:rsid w:val="00A75C55"/>
    <w:rsid w:val="00A842E2"/>
    <w:rsid w:val="00A950C9"/>
    <w:rsid w:val="00A968EF"/>
    <w:rsid w:val="00AA2CAB"/>
    <w:rsid w:val="00AB0BE9"/>
    <w:rsid w:val="00AB12A2"/>
    <w:rsid w:val="00AB5F0F"/>
    <w:rsid w:val="00AC0622"/>
    <w:rsid w:val="00AC1297"/>
    <w:rsid w:val="00AC4FBC"/>
    <w:rsid w:val="00AD292A"/>
    <w:rsid w:val="00AD469C"/>
    <w:rsid w:val="00AD47D6"/>
    <w:rsid w:val="00AE2046"/>
    <w:rsid w:val="00AF1C0D"/>
    <w:rsid w:val="00AF36DA"/>
    <w:rsid w:val="00AF451C"/>
    <w:rsid w:val="00AF6B61"/>
    <w:rsid w:val="00AF7FB0"/>
    <w:rsid w:val="00AF7FF9"/>
    <w:rsid w:val="00B00552"/>
    <w:rsid w:val="00B03882"/>
    <w:rsid w:val="00B04ED9"/>
    <w:rsid w:val="00B05760"/>
    <w:rsid w:val="00B05771"/>
    <w:rsid w:val="00B14B09"/>
    <w:rsid w:val="00B169F3"/>
    <w:rsid w:val="00B2042F"/>
    <w:rsid w:val="00B2338C"/>
    <w:rsid w:val="00B24190"/>
    <w:rsid w:val="00B25D36"/>
    <w:rsid w:val="00B35942"/>
    <w:rsid w:val="00B35D88"/>
    <w:rsid w:val="00B36CD0"/>
    <w:rsid w:val="00B508B6"/>
    <w:rsid w:val="00B51092"/>
    <w:rsid w:val="00B5220B"/>
    <w:rsid w:val="00B535CB"/>
    <w:rsid w:val="00B6382B"/>
    <w:rsid w:val="00B6413F"/>
    <w:rsid w:val="00B7380A"/>
    <w:rsid w:val="00B757D1"/>
    <w:rsid w:val="00B76281"/>
    <w:rsid w:val="00B86BB9"/>
    <w:rsid w:val="00B9090F"/>
    <w:rsid w:val="00B9193D"/>
    <w:rsid w:val="00B93434"/>
    <w:rsid w:val="00B94814"/>
    <w:rsid w:val="00B952DC"/>
    <w:rsid w:val="00BA0AF0"/>
    <w:rsid w:val="00BA23B9"/>
    <w:rsid w:val="00BA4717"/>
    <w:rsid w:val="00BA5C7D"/>
    <w:rsid w:val="00BA5DD1"/>
    <w:rsid w:val="00BB076D"/>
    <w:rsid w:val="00BB0E49"/>
    <w:rsid w:val="00BB3484"/>
    <w:rsid w:val="00BB3959"/>
    <w:rsid w:val="00BB4D96"/>
    <w:rsid w:val="00BC2D61"/>
    <w:rsid w:val="00BD2BE3"/>
    <w:rsid w:val="00BD2F84"/>
    <w:rsid w:val="00BF4757"/>
    <w:rsid w:val="00BF72A0"/>
    <w:rsid w:val="00C0267C"/>
    <w:rsid w:val="00C02721"/>
    <w:rsid w:val="00C02EF0"/>
    <w:rsid w:val="00C04956"/>
    <w:rsid w:val="00C10D9F"/>
    <w:rsid w:val="00C125C6"/>
    <w:rsid w:val="00C14D9F"/>
    <w:rsid w:val="00C16A87"/>
    <w:rsid w:val="00C16CA1"/>
    <w:rsid w:val="00C21002"/>
    <w:rsid w:val="00C21566"/>
    <w:rsid w:val="00C223E7"/>
    <w:rsid w:val="00C22F23"/>
    <w:rsid w:val="00C240A9"/>
    <w:rsid w:val="00C24613"/>
    <w:rsid w:val="00C27AC6"/>
    <w:rsid w:val="00C315C9"/>
    <w:rsid w:val="00C32891"/>
    <w:rsid w:val="00C34656"/>
    <w:rsid w:val="00C40152"/>
    <w:rsid w:val="00C430E8"/>
    <w:rsid w:val="00C4634F"/>
    <w:rsid w:val="00C4793C"/>
    <w:rsid w:val="00C50D42"/>
    <w:rsid w:val="00C55D29"/>
    <w:rsid w:val="00C56373"/>
    <w:rsid w:val="00C64255"/>
    <w:rsid w:val="00C65C1F"/>
    <w:rsid w:val="00C745BC"/>
    <w:rsid w:val="00C76D3F"/>
    <w:rsid w:val="00C80624"/>
    <w:rsid w:val="00C84C31"/>
    <w:rsid w:val="00C92F23"/>
    <w:rsid w:val="00C949C2"/>
    <w:rsid w:val="00C94F47"/>
    <w:rsid w:val="00C95F67"/>
    <w:rsid w:val="00CA5C46"/>
    <w:rsid w:val="00CB0190"/>
    <w:rsid w:val="00CB4A95"/>
    <w:rsid w:val="00CC044B"/>
    <w:rsid w:val="00CC2CC5"/>
    <w:rsid w:val="00CC6217"/>
    <w:rsid w:val="00CC7D88"/>
    <w:rsid w:val="00CD0D70"/>
    <w:rsid w:val="00CD218D"/>
    <w:rsid w:val="00CD6E25"/>
    <w:rsid w:val="00CD7DD4"/>
    <w:rsid w:val="00CE19FB"/>
    <w:rsid w:val="00CE349A"/>
    <w:rsid w:val="00CF38DC"/>
    <w:rsid w:val="00CF52BB"/>
    <w:rsid w:val="00D02BAC"/>
    <w:rsid w:val="00D0323B"/>
    <w:rsid w:val="00D1108A"/>
    <w:rsid w:val="00D24E73"/>
    <w:rsid w:val="00D26F91"/>
    <w:rsid w:val="00D3178C"/>
    <w:rsid w:val="00D32291"/>
    <w:rsid w:val="00D32894"/>
    <w:rsid w:val="00D32BAD"/>
    <w:rsid w:val="00D379CF"/>
    <w:rsid w:val="00D401DC"/>
    <w:rsid w:val="00D425A0"/>
    <w:rsid w:val="00D42C31"/>
    <w:rsid w:val="00D443D7"/>
    <w:rsid w:val="00D45079"/>
    <w:rsid w:val="00D46EA4"/>
    <w:rsid w:val="00D47018"/>
    <w:rsid w:val="00D505EF"/>
    <w:rsid w:val="00D53E85"/>
    <w:rsid w:val="00D547C6"/>
    <w:rsid w:val="00D57E2D"/>
    <w:rsid w:val="00D60A0B"/>
    <w:rsid w:val="00D67CA2"/>
    <w:rsid w:val="00D711E3"/>
    <w:rsid w:val="00D71591"/>
    <w:rsid w:val="00D7180C"/>
    <w:rsid w:val="00D7467F"/>
    <w:rsid w:val="00D7788E"/>
    <w:rsid w:val="00D77C3E"/>
    <w:rsid w:val="00D82CC3"/>
    <w:rsid w:val="00D875DB"/>
    <w:rsid w:val="00D931BF"/>
    <w:rsid w:val="00D968D5"/>
    <w:rsid w:val="00DA4414"/>
    <w:rsid w:val="00DA62CA"/>
    <w:rsid w:val="00DA74CC"/>
    <w:rsid w:val="00DB6FAA"/>
    <w:rsid w:val="00DC08F8"/>
    <w:rsid w:val="00DC2CFF"/>
    <w:rsid w:val="00DC46B1"/>
    <w:rsid w:val="00DC569F"/>
    <w:rsid w:val="00DC75CE"/>
    <w:rsid w:val="00DD25D6"/>
    <w:rsid w:val="00DD2FA1"/>
    <w:rsid w:val="00DD3AEB"/>
    <w:rsid w:val="00DD45F9"/>
    <w:rsid w:val="00DE16CA"/>
    <w:rsid w:val="00DE5603"/>
    <w:rsid w:val="00DE5A28"/>
    <w:rsid w:val="00E00331"/>
    <w:rsid w:val="00E0113E"/>
    <w:rsid w:val="00E01C78"/>
    <w:rsid w:val="00E022EF"/>
    <w:rsid w:val="00E07227"/>
    <w:rsid w:val="00E07F42"/>
    <w:rsid w:val="00E16617"/>
    <w:rsid w:val="00E17B7E"/>
    <w:rsid w:val="00E20213"/>
    <w:rsid w:val="00E22065"/>
    <w:rsid w:val="00E25EDE"/>
    <w:rsid w:val="00E31DBC"/>
    <w:rsid w:val="00E32A8A"/>
    <w:rsid w:val="00E35AC5"/>
    <w:rsid w:val="00E40639"/>
    <w:rsid w:val="00E43B00"/>
    <w:rsid w:val="00E44A72"/>
    <w:rsid w:val="00E44B88"/>
    <w:rsid w:val="00E45774"/>
    <w:rsid w:val="00E529AD"/>
    <w:rsid w:val="00E55B9D"/>
    <w:rsid w:val="00E61593"/>
    <w:rsid w:val="00E62CBF"/>
    <w:rsid w:val="00E66AEF"/>
    <w:rsid w:val="00E71C9A"/>
    <w:rsid w:val="00E7762C"/>
    <w:rsid w:val="00E807DF"/>
    <w:rsid w:val="00E81FD0"/>
    <w:rsid w:val="00E8480C"/>
    <w:rsid w:val="00E925E5"/>
    <w:rsid w:val="00E92CA1"/>
    <w:rsid w:val="00E952DB"/>
    <w:rsid w:val="00E953B8"/>
    <w:rsid w:val="00EA04D8"/>
    <w:rsid w:val="00EA04E3"/>
    <w:rsid w:val="00EA4035"/>
    <w:rsid w:val="00EA524C"/>
    <w:rsid w:val="00EB1EB9"/>
    <w:rsid w:val="00EB2D52"/>
    <w:rsid w:val="00EB47FC"/>
    <w:rsid w:val="00EB4F16"/>
    <w:rsid w:val="00EB7DE0"/>
    <w:rsid w:val="00EC1958"/>
    <w:rsid w:val="00EC5847"/>
    <w:rsid w:val="00ED41BC"/>
    <w:rsid w:val="00ED4814"/>
    <w:rsid w:val="00EE4A56"/>
    <w:rsid w:val="00EE5A8F"/>
    <w:rsid w:val="00EF35BE"/>
    <w:rsid w:val="00EF3AE5"/>
    <w:rsid w:val="00EF76E1"/>
    <w:rsid w:val="00F01E0C"/>
    <w:rsid w:val="00F11867"/>
    <w:rsid w:val="00F16441"/>
    <w:rsid w:val="00F16647"/>
    <w:rsid w:val="00F17F0F"/>
    <w:rsid w:val="00F22B99"/>
    <w:rsid w:val="00F30B46"/>
    <w:rsid w:val="00F37E45"/>
    <w:rsid w:val="00F411E6"/>
    <w:rsid w:val="00F427B5"/>
    <w:rsid w:val="00F45A82"/>
    <w:rsid w:val="00F55723"/>
    <w:rsid w:val="00F660A1"/>
    <w:rsid w:val="00F7078C"/>
    <w:rsid w:val="00F76F87"/>
    <w:rsid w:val="00F776A0"/>
    <w:rsid w:val="00F8109A"/>
    <w:rsid w:val="00F82098"/>
    <w:rsid w:val="00F829F3"/>
    <w:rsid w:val="00F83F3C"/>
    <w:rsid w:val="00F84396"/>
    <w:rsid w:val="00F851F3"/>
    <w:rsid w:val="00F921E5"/>
    <w:rsid w:val="00F95874"/>
    <w:rsid w:val="00FA1DBE"/>
    <w:rsid w:val="00FB2BA3"/>
    <w:rsid w:val="00FB2D6A"/>
    <w:rsid w:val="00FB2FD2"/>
    <w:rsid w:val="00FB3258"/>
    <w:rsid w:val="00FB6593"/>
    <w:rsid w:val="00FC2646"/>
    <w:rsid w:val="00FC26C7"/>
    <w:rsid w:val="00FC307E"/>
    <w:rsid w:val="00FC532C"/>
    <w:rsid w:val="00FD20D3"/>
    <w:rsid w:val="00FD2770"/>
    <w:rsid w:val="00FD3C8C"/>
    <w:rsid w:val="00FD5D22"/>
    <w:rsid w:val="00FE0A63"/>
    <w:rsid w:val="00FE1836"/>
    <w:rsid w:val="00FE3423"/>
    <w:rsid w:val="00FE5EBE"/>
    <w:rsid w:val="00FF50CB"/>
    <w:rsid w:val="00FF60E6"/>
    <w:rsid w:val="00FF6A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6B1C6C"/>
  <w15:docId w15:val="{609BA721-1B91-4F63-A148-7233F6564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sl-SI"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F696F"/>
  </w:style>
  <w:style w:type="paragraph" w:styleId="Naslov1">
    <w:name w:val="heading 1"/>
    <w:basedOn w:val="Navaden"/>
    <w:next w:val="Navaden"/>
    <w:link w:val="Naslov1Znak"/>
    <w:uiPriority w:val="99"/>
    <w:qFormat/>
    <w:rsid w:val="00B6413F"/>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9"/>
    <w:unhideWhenUsed/>
    <w:qFormat/>
    <w:rsid w:val="00B6413F"/>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Naslov3">
    <w:name w:val="heading 3"/>
    <w:basedOn w:val="Navaden"/>
    <w:next w:val="Navaden"/>
    <w:link w:val="Naslov3Znak"/>
    <w:uiPriority w:val="99"/>
    <w:unhideWhenUsed/>
    <w:qFormat/>
    <w:rsid w:val="00B6413F"/>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Naslov4">
    <w:name w:val="heading 4"/>
    <w:basedOn w:val="Navaden"/>
    <w:next w:val="Navaden"/>
    <w:link w:val="Naslov4Znak"/>
    <w:uiPriority w:val="99"/>
    <w:unhideWhenUsed/>
    <w:qFormat/>
    <w:rsid w:val="00B6413F"/>
    <w:pPr>
      <w:keepNext/>
      <w:keepLines/>
      <w:spacing w:before="40" w:after="0"/>
      <w:outlineLvl w:val="3"/>
    </w:pPr>
    <w:rPr>
      <w:rFonts w:asciiTheme="majorHAnsi" w:eastAsiaTheme="majorEastAsia" w:hAnsiTheme="majorHAnsi" w:cstheme="majorBidi"/>
      <w:sz w:val="22"/>
      <w:szCs w:val="22"/>
    </w:rPr>
  </w:style>
  <w:style w:type="paragraph" w:styleId="Naslov5">
    <w:name w:val="heading 5"/>
    <w:basedOn w:val="Navaden"/>
    <w:next w:val="Navaden"/>
    <w:link w:val="Naslov5Znak"/>
    <w:uiPriority w:val="99"/>
    <w:unhideWhenUsed/>
    <w:qFormat/>
    <w:rsid w:val="00B6413F"/>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Naslov6">
    <w:name w:val="heading 6"/>
    <w:basedOn w:val="Navaden"/>
    <w:next w:val="Navaden"/>
    <w:link w:val="Naslov6Znak"/>
    <w:uiPriority w:val="99"/>
    <w:unhideWhenUsed/>
    <w:qFormat/>
    <w:rsid w:val="00B6413F"/>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Naslov7">
    <w:name w:val="heading 7"/>
    <w:basedOn w:val="Navaden"/>
    <w:next w:val="Navaden"/>
    <w:link w:val="Naslov7Znak"/>
    <w:uiPriority w:val="99"/>
    <w:unhideWhenUsed/>
    <w:qFormat/>
    <w:rsid w:val="00B6413F"/>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Naslov8">
    <w:name w:val="heading 8"/>
    <w:basedOn w:val="Navaden"/>
    <w:next w:val="Navaden"/>
    <w:link w:val="Naslov8Znak"/>
    <w:uiPriority w:val="99"/>
    <w:unhideWhenUsed/>
    <w:qFormat/>
    <w:rsid w:val="00B6413F"/>
    <w:pPr>
      <w:keepNext/>
      <w:keepLines/>
      <w:spacing w:before="40" w:after="0"/>
      <w:outlineLvl w:val="7"/>
    </w:pPr>
    <w:rPr>
      <w:rFonts w:asciiTheme="majorHAnsi" w:eastAsiaTheme="majorEastAsia" w:hAnsiTheme="majorHAnsi" w:cstheme="majorBidi"/>
      <w:b/>
      <w:bCs/>
      <w:color w:val="1F497D" w:themeColor="text2"/>
    </w:rPr>
  </w:style>
  <w:style w:type="paragraph" w:styleId="Naslov9">
    <w:name w:val="heading 9"/>
    <w:basedOn w:val="Navaden"/>
    <w:next w:val="Navaden"/>
    <w:link w:val="Naslov9Znak"/>
    <w:uiPriority w:val="99"/>
    <w:unhideWhenUsed/>
    <w:qFormat/>
    <w:rsid w:val="00B6413F"/>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B6413F"/>
    <w:pPr>
      <w:spacing w:after="0" w:line="240" w:lineRule="auto"/>
    </w:pPr>
  </w:style>
  <w:style w:type="paragraph" w:customStyle="1" w:styleId="Paragraf">
    <w:name w:val="Paragraf"/>
    <w:basedOn w:val="Navaden"/>
    <w:link w:val="ParagrafChar"/>
    <w:rsid w:val="006975C6"/>
    <w:pPr>
      <w:spacing w:before="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rsid w:val="00DF064E"/>
    <w:pPr>
      <w:ind w:left="720"/>
      <w:contextualSpacing/>
    </w:pPr>
  </w:style>
  <w:style w:type="paragraph" w:customStyle="1" w:styleId="TitlePHPDOCX">
    <w:name w:val="Title PHPDOCX"/>
    <w:basedOn w:val="Navaden"/>
    <w:next w:val="Navaden"/>
    <w:link w:val="TitleCarPHPDOCX"/>
    <w:uiPriority w:val="10"/>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9"/>
    <w:rsid w:val="00B6413F"/>
    <w:rPr>
      <w:rFonts w:asciiTheme="majorHAnsi" w:eastAsiaTheme="majorEastAsia" w:hAnsiTheme="majorHAnsi" w:cstheme="majorBidi"/>
      <w:color w:val="365F91" w:themeColor="accent1" w:themeShade="BF"/>
      <w:sz w:val="32"/>
      <w:szCs w:val="32"/>
    </w:rPr>
  </w:style>
  <w:style w:type="character" w:customStyle="1" w:styleId="Naslov2Znak">
    <w:name w:val="Naslov 2 Znak"/>
    <w:basedOn w:val="Privzetapisavaodstavka"/>
    <w:link w:val="Naslov2"/>
    <w:uiPriority w:val="99"/>
    <w:rsid w:val="00B6413F"/>
    <w:rPr>
      <w:rFonts w:asciiTheme="majorHAnsi" w:eastAsiaTheme="majorEastAsia" w:hAnsiTheme="majorHAnsi" w:cstheme="majorBidi"/>
      <w:color w:val="404040" w:themeColor="text1" w:themeTint="BF"/>
      <w:sz w:val="28"/>
      <w:szCs w:val="28"/>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link w:val="OdstavekseznamaZnak"/>
    <w:uiPriority w:val="99"/>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9B6FA3"/>
    <w:rPr>
      <w:sz w:val="16"/>
      <w:szCs w:val="16"/>
    </w:rPr>
  </w:style>
  <w:style w:type="paragraph" w:styleId="Pripombabesedilo">
    <w:name w:val="annotation text"/>
    <w:basedOn w:val="Navaden"/>
    <w:link w:val="PripombabesediloZnak"/>
    <w:uiPriority w:val="99"/>
    <w:semiHidden/>
    <w:unhideWhenUsed/>
    <w:rsid w:val="009B6FA3"/>
    <w:pPr>
      <w:spacing w:line="240" w:lineRule="auto"/>
    </w:pPr>
  </w:style>
  <w:style w:type="character" w:customStyle="1" w:styleId="PripombabesediloZnak">
    <w:name w:val="Pripomba – besedilo Znak"/>
    <w:basedOn w:val="Privzetapisavaodstavka"/>
    <w:link w:val="Pripombabesedilo"/>
    <w:uiPriority w:val="99"/>
    <w:semiHidden/>
    <w:rsid w:val="009B6FA3"/>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9B6FA3"/>
    <w:rPr>
      <w:b/>
      <w:bCs/>
    </w:rPr>
  </w:style>
  <w:style w:type="character" w:customStyle="1" w:styleId="ZadevapripombeZnak">
    <w:name w:val="Zadeva pripombe Znak"/>
    <w:basedOn w:val="PripombabesediloZnak"/>
    <w:link w:val="Zadevapripombe"/>
    <w:uiPriority w:val="99"/>
    <w:semiHidden/>
    <w:rsid w:val="009B6FA3"/>
    <w:rPr>
      <w:rFonts w:ascii="Helvetica" w:hAnsi="Helvetica"/>
      <w:b/>
      <w:bCs/>
      <w:sz w:val="20"/>
      <w:szCs w:val="20"/>
    </w:rPr>
  </w:style>
  <w:style w:type="character" w:styleId="Hiperpovezava">
    <w:name w:val="Hyperlink"/>
    <w:rsid w:val="00BB3484"/>
    <w:rPr>
      <w:color w:val="0000FF"/>
      <w:u w:val="single"/>
    </w:rPr>
  </w:style>
  <w:style w:type="character" w:customStyle="1" w:styleId="Naslov3Znak">
    <w:name w:val="Naslov 3 Znak"/>
    <w:basedOn w:val="Privzetapisavaodstavka"/>
    <w:link w:val="Naslov3"/>
    <w:uiPriority w:val="99"/>
    <w:rsid w:val="00B6413F"/>
    <w:rPr>
      <w:rFonts w:asciiTheme="majorHAnsi" w:eastAsiaTheme="majorEastAsia" w:hAnsiTheme="majorHAnsi" w:cstheme="majorBidi"/>
      <w:color w:val="1F497D" w:themeColor="text2"/>
      <w:sz w:val="24"/>
      <w:szCs w:val="24"/>
    </w:rPr>
  </w:style>
  <w:style w:type="character" w:customStyle="1" w:styleId="Naslov4Znak">
    <w:name w:val="Naslov 4 Znak"/>
    <w:basedOn w:val="Privzetapisavaodstavka"/>
    <w:link w:val="Naslov4"/>
    <w:uiPriority w:val="99"/>
    <w:rsid w:val="00B6413F"/>
    <w:rPr>
      <w:rFonts w:asciiTheme="majorHAnsi" w:eastAsiaTheme="majorEastAsia" w:hAnsiTheme="majorHAnsi" w:cstheme="majorBidi"/>
      <w:sz w:val="22"/>
      <w:szCs w:val="22"/>
    </w:rPr>
  </w:style>
  <w:style w:type="character" w:customStyle="1" w:styleId="Naslov5Znak">
    <w:name w:val="Naslov 5 Znak"/>
    <w:basedOn w:val="Privzetapisavaodstavka"/>
    <w:link w:val="Naslov5"/>
    <w:uiPriority w:val="99"/>
    <w:rsid w:val="00B6413F"/>
    <w:rPr>
      <w:rFonts w:asciiTheme="majorHAnsi" w:eastAsiaTheme="majorEastAsia" w:hAnsiTheme="majorHAnsi" w:cstheme="majorBidi"/>
      <w:color w:val="1F497D" w:themeColor="text2"/>
      <w:sz w:val="22"/>
      <w:szCs w:val="22"/>
    </w:rPr>
  </w:style>
  <w:style w:type="character" w:customStyle="1" w:styleId="Naslov6Znak">
    <w:name w:val="Naslov 6 Znak"/>
    <w:basedOn w:val="Privzetapisavaodstavka"/>
    <w:link w:val="Naslov6"/>
    <w:uiPriority w:val="99"/>
    <w:rsid w:val="00B6413F"/>
    <w:rPr>
      <w:rFonts w:asciiTheme="majorHAnsi" w:eastAsiaTheme="majorEastAsia" w:hAnsiTheme="majorHAnsi" w:cstheme="majorBidi"/>
      <w:i/>
      <w:iCs/>
      <w:color w:val="1F497D" w:themeColor="text2"/>
      <w:sz w:val="21"/>
      <w:szCs w:val="21"/>
    </w:rPr>
  </w:style>
  <w:style w:type="character" w:customStyle="1" w:styleId="Naslov7Znak">
    <w:name w:val="Naslov 7 Znak"/>
    <w:basedOn w:val="Privzetapisavaodstavka"/>
    <w:link w:val="Naslov7"/>
    <w:uiPriority w:val="99"/>
    <w:rsid w:val="00B6413F"/>
    <w:rPr>
      <w:rFonts w:asciiTheme="majorHAnsi" w:eastAsiaTheme="majorEastAsia" w:hAnsiTheme="majorHAnsi" w:cstheme="majorBidi"/>
      <w:i/>
      <w:iCs/>
      <w:color w:val="244061" w:themeColor="accent1" w:themeShade="80"/>
      <w:sz w:val="21"/>
      <w:szCs w:val="21"/>
    </w:rPr>
  </w:style>
  <w:style w:type="character" w:customStyle="1" w:styleId="Naslov8Znak">
    <w:name w:val="Naslov 8 Znak"/>
    <w:basedOn w:val="Privzetapisavaodstavka"/>
    <w:link w:val="Naslov8"/>
    <w:uiPriority w:val="99"/>
    <w:rsid w:val="00B6413F"/>
    <w:rPr>
      <w:rFonts w:asciiTheme="majorHAnsi" w:eastAsiaTheme="majorEastAsia" w:hAnsiTheme="majorHAnsi" w:cstheme="majorBidi"/>
      <w:b/>
      <w:bCs/>
      <w:color w:val="1F497D" w:themeColor="text2"/>
    </w:rPr>
  </w:style>
  <w:style w:type="character" w:customStyle="1" w:styleId="Naslov9Znak">
    <w:name w:val="Naslov 9 Znak"/>
    <w:basedOn w:val="Privzetapisavaodstavka"/>
    <w:link w:val="Naslov9"/>
    <w:uiPriority w:val="99"/>
    <w:rsid w:val="00B6413F"/>
    <w:rPr>
      <w:rFonts w:asciiTheme="majorHAnsi" w:eastAsiaTheme="majorEastAsia" w:hAnsiTheme="majorHAnsi" w:cstheme="majorBidi"/>
      <w:b/>
      <w:bCs/>
      <w:i/>
      <w:iCs/>
      <w:color w:val="1F497D" w:themeColor="text2"/>
    </w:rPr>
  </w:style>
  <w:style w:type="paragraph" w:styleId="Napis">
    <w:name w:val="caption"/>
    <w:basedOn w:val="Navaden"/>
    <w:next w:val="Navaden"/>
    <w:uiPriority w:val="35"/>
    <w:semiHidden/>
    <w:unhideWhenUsed/>
    <w:qFormat/>
    <w:rsid w:val="00B6413F"/>
    <w:pPr>
      <w:spacing w:line="240" w:lineRule="auto"/>
    </w:pPr>
    <w:rPr>
      <w:b/>
      <w:bCs/>
      <w:smallCaps/>
      <w:color w:val="595959" w:themeColor="text1" w:themeTint="A6"/>
      <w:spacing w:val="6"/>
    </w:rPr>
  </w:style>
  <w:style w:type="paragraph" w:styleId="Naslov">
    <w:name w:val="Title"/>
    <w:basedOn w:val="Navaden"/>
    <w:next w:val="Navaden"/>
    <w:link w:val="NaslovZnak"/>
    <w:uiPriority w:val="99"/>
    <w:qFormat/>
    <w:rsid w:val="00B6413F"/>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NaslovZnak">
    <w:name w:val="Naslov Znak"/>
    <w:basedOn w:val="Privzetapisavaodstavka"/>
    <w:link w:val="Naslov"/>
    <w:uiPriority w:val="99"/>
    <w:rsid w:val="00B6413F"/>
    <w:rPr>
      <w:rFonts w:asciiTheme="majorHAnsi" w:eastAsiaTheme="majorEastAsia" w:hAnsiTheme="majorHAnsi" w:cstheme="majorBidi"/>
      <w:color w:val="4F81BD" w:themeColor="accent1"/>
      <w:spacing w:val="-10"/>
      <w:sz w:val="56"/>
      <w:szCs w:val="56"/>
    </w:rPr>
  </w:style>
  <w:style w:type="paragraph" w:styleId="Podnaslov">
    <w:name w:val="Subtitle"/>
    <w:basedOn w:val="Navaden"/>
    <w:next w:val="Navaden"/>
    <w:link w:val="PodnaslovZnak"/>
    <w:uiPriority w:val="11"/>
    <w:qFormat/>
    <w:rsid w:val="00B6413F"/>
    <w:pPr>
      <w:numPr>
        <w:ilvl w:val="1"/>
      </w:numPr>
      <w:spacing w:line="240" w:lineRule="auto"/>
    </w:pPr>
    <w:rPr>
      <w:rFonts w:asciiTheme="majorHAnsi" w:eastAsiaTheme="majorEastAsia" w:hAnsiTheme="majorHAnsi" w:cstheme="majorBidi"/>
      <w:sz w:val="24"/>
      <w:szCs w:val="24"/>
    </w:rPr>
  </w:style>
  <w:style w:type="character" w:customStyle="1" w:styleId="PodnaslovZnak">
    <w:name w:val="Podnaslov Znak"/>
    <w:basedOn w:val="Privzetapisavaodstavka"/>
    <w:link w:val="Podnaslov"/>
    <w:uiPriority w:val="11"/>
    <w:rsid w:val="00B6413F"/>
    <w:rPr>
      <w:rFonts w:asciiTheme="majorHAnsi" w:eastAsiaTheme="majorEastAsia" w:hAnsiTheme="majorHAnsi" w:cstheme="majorBidi"/>
      <w:sz w:val="24"/>
      <w:szCs w:val="24"/>
    </w:rPr>
  </w:style>
  <w:style w:type="character" w:styleId="Krepko">
    <w:name w:val="Strong"/>
    <w:basedOn w:val="Privzetapisavaodstavka"/>
    <w:uiPriority w:val="22"/>
    <w:qFormat/>
    <w:rsid w:val="00B6413F"/>
    <w:rPr>
      <w:b/>
      <w:bCs/>
    </w:rPr>
  </w:style>
  <w:style w:type="character" w:styleId="Poudarek">
    <w:name w:val="Emphasis"/>
    <w:basedOn w:val="Privzetapisavaodstavka"/>
    <w:uiPriority w:val="20"/>
    <w:qFormat/>
    <w:rsid w:val="00B6413F"/>
    <w:rPr>
      <w:i/>
      <w:iCs/>
    </w:rPr>
  </w:style>
  <w:style w:type="paragraph" w:styleId="Citat">
    <w:name w:val="Quote"/>
    <w:basedOn w:val="Navaden"/>
    <w:next w:val="Navaden"/>
    <w:link w:val="CitatZnak"/>
    <w:uiPriority w:val="29"/>
    <w:qFormat/>
    <w:rsid w:val="00B6413F"/>
    <w:pPr>
      <w:spacing w:before="160"/>
      <w:ind w:left="720" w:right="720"/>
    </w:pPr>
    <w:rPr>
      <w:i/>
      <w:iCs/>
      <w:color w:val="404040" w:themeColor="text1" w:themeTint="BF"/>
    </w:rPr>
  </w:style>
  <w:style w:type="character" w:customStyle="1" w:styleId="CitatZnak">
    <w:name w:val="Citat Znak"/>
    <w:basedOn w:val="Privzetapisavaodstavka"/>
    <w:link w:val="Citat"/>
    <w:uiPriority w:val="29"/>
    <w:rsid w:val="00B6413F"/>
    <w:rPr>
      <w:i/>
      <w:iCs/>
      <w:color w:val="404040" w:themeColor="text1" w:themeTint="BF"/>
    </w:rPr>
  </w:style>
  <w:style w:type="paragraph" w:styleId="Intenzivencitat">
    <w:name w:val="Intense Quote"/>
    <w:basedOn w:val="Navaden"/>
    <w:next w:val="Navaden"/>
    <w:link w:val="IntenzivencitatZnak"/>
    <w:uiPriority w:val="30"/>
    <w:qFormat/>
    <w:rsid w:val="00B6413F"/>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zivencitatZnak">
    <w:name w:val="Intenziven citat Znak"/>
    <w:basedOn w:val="Privzetapisavaodstavka"/>
    <w:link w:val="Intenzivencitat"/>
    <w:uiPriority w:val="30"/>
    <w:rsid w:val="00B6413F"/>
    <w:rPr>
      <w:rFonts w:asciiTheme="majorHAnsi" w:eastAsiaTheme="majorEastAsia" w:hAnsiTheme="majorHAnsi" w:cstheme="majorBidi"/>
      <w:color w:val="4F81BD" w:themeColor="accent1"/>
      <w:sz w:val="28"/>
      <w:szCs w:val="28"/>
    </w:rPr>
  </w:style>
  <w:style w:type="character" w:styleId="Neenpoudarek">
    <w:name w:val="Subtle Emphasis"/>
    <w:basedOn w:val="Privzetapisavaodstavka"/>
    <w:uiPriority w:val="19"/>
    <w:qFormat/>
    <w:rsid w:val="00B6413F"/>
    <w:rPr>
      <w:i/>
      <w:iCs/>
      <w:color w:val="404040" w:themeColor="text1" w:themeTint="BF"/>
    </w:rPr>
  </w:style>
  <w:style w:type="character" w:styleId="Intenzivenpoudarek">
    <w:name w:val="Intense Emphasis"/>
    <w:basedOn w:val="Privzetapisavaodstavka"/>
    <w:uiPriority w:val="21"/>
    <w:qFormat/>
    <w:rsid w:val="00B6413F"/>
    <w:rPr>
      <w:b/>
      <w:bCs/>
      <w:i/>
      <w:iCs/>
    </w:rPr>
  </w:style>
  <w:style w:type="character" w:styleId="Neensklic">
    <w:name w:val="Subtle Reference"/>
    <w:basedOn w:val="Privzetapisavaodstavka"/>
    <w:uiPriority w:val="31"/>
    <w:qFormat/>
    <w:rsid w:val="00B6413F"/>
    <w:rPr>
      <w:smallCaps/>
      <w:color w:val="404040" w:themeColor="text1" w:themeTint="BF"/>
      <w:u w:val="single" w:color="7F7F7F" w:themeColor="text1" w:themeTint="80"/>
    </w:rPr>
  </w:style>
  <w:style w:type="character" w:styleId="Intenzivensklic">
    <w:name w:val="Intense Reference"/>
    <w:basedOn w:val="Privzetapisavaodstavka"/>
    <w:uiPriority w:val="32"/>
    <w:qFormat/>
    <w:rsid w:val="00B6413F"/>
    <w:rPr>
      <w:b/>
      <w:bCs/>
      <w:smallCaps/>
      <w:spacing w:val="5"/>
      <w:u w:val="single"/>
    </w:rPr>
  </w:style>
  <w:style w:type="character" w:styleId="Naslovknjige">
    <w:name w:val="Book Title"/>
    <w:basedOn w:val="Privzetapisavaodstavka"/>
    <w:uiPriority w:val="33"/>
    <w:qFormat/>
    <w:rsid w:val="00B6413F"/>
    <w:rPr>
      <w:b/>
      <w:bCs/>
      <w:smallCaps/>
    </w:rPr>
  </w:style>
  <w:style w:type="paragraph" w:styleId="NaslovTOC">
    <w:name w:val="TOC Heading"/>
    <w:basedOn w:val="Naslov1"/>
    <w:next w:val="Navaden"/>
    <w:uiPriority w:val="39"/>
    <w:semiHidden/>
    <w:unhideWhenUsed/>
    <w:qFormat/>
    <w:rsid w:val="00B6413F"/>
    <w:pPr>
      <w:outlineLvl w:val="9"/>
    </w:pPr>
  </w:style>
  <w:style w:type="character" w:customStyle="1" w:styleId="Nerazreenaomemba1">
    <w:name w:val="Nerazrešena omemba1"/>
    <w:basedOn w:val="Privzetapisavaodstavka"/>
    <w:uiPriority w:val="99"/>
    <w:semiHidden/>
    <w:unhideWhenUsed/>
    <w:rsid w:val="003C53A2"/>
    <w:rPr>
      <w:color w:val="808080"/>
      <w:shd w:val="clear" w:color="auto" w:fill="E6E6E6"/>
    </w:rPr>
  </w:style>
  <w:style w:type="table" w:customStyle="1" w:styleId="Tabelasvetelseznam1poudarek31">
    <w:name w:val="Tabela – svetel seznam 1 (poudarek 3)1"/>
    <w:basedOn w:val="Navadnatabela"/>
    <w:uiPriority w:val="46"/>
    <w:rsid w:val="00DD25D6"/>
    <w:pPr>
      <w:spacing w:after="0" w:line="240" w:lineRule="auto"/>
    </w:pPr>
    <w:rPr>
      <w:rFonts w:eastAsia="Calibri"/>
      <w:sz w:val="22"/>
      <w:szCs w:val="22"/>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1">
    <w:name w:val="Tabela – mreža1"/>
    <w:basedOn w:val="Navadnatabela"/>
    <w:next w:val="Tabelamrea"/>
    <w:uiPriority w:val="39"/>
    <w:rsid w:val="006D75DE"/>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740182"/>
  </w:style>
  <w:style w:type="character" w:styleId="SledenaHiperpovezava">
    <w:name w:val="FollowedHyperlink"/>
    <w:basedOn w:val="Privzetapisavaodstavka"/>
    <w:uiPriority w:val="99"/>
    <w:rsid w:val="00740182"/>
    <w:rPr>
      <w:color w:val="auto"/>
      <w:u w:val="single"/>
    </w:rPr>
  </w:style>
  <w:style w:type="paragraph" w:customStyle="1" w:styleId="TEKST">
    <w:name w:val="TEKST"/>
    <w:basedOn w:val="Glava"/>
    <w:uiPriority w:val="99"/>
    <w:rsid w:val="00740182"/>
    <w:pPr>
      <w:tabs>
        <w:tab w:val="clear" w:pos="4536"/>
        <w:tab w:val="clear" w:pos="9072"/>
      </w:tabs>
      <w:spacing w:after="120"/>
      <w:jc w:val="both"/>
    </w:pPr>
    <w:rPr>
      <w:rFonts w:ascii="Bookman Old Style" w:eastAsia="Times New Roman" w:hAnsi="Bookman Old Style" w:cs="Bookman Old Style"/>
      <w:sz w:val="22"/>
      <w:szCs w:val="22"/>
      <w:lang w:eastAsia="sl-SI"/>
    </w:rPr>
  </w:style>
  <w:style w:type="paragraph" w:customStyle="1" w:styleId="ALINEJE">
    <w:name w:val="ALINEJE"/>
    <w:basedOn w:val="TEKSTPOGODBE"/>
    <w:uiPriority w:val="99"/>
    <w:rsid w:val="00740182"/>
    <w:pPr>
      <w:tabs>
        <w:tab w:val="num" w:pos="624"/>
      </w:tabs>
      <w:spacing w:before="0"/>
      <w:ind w:left="624" w:hanging="397"/>
    </w:pPr>
    <w:rPr>
      <w:sz w:val="20"/>
      <w:szCs w:val="20"/>
    </w:rPr>
  </w:style>
  <w:style w:type="paragraph" w:customStyle="1" w:styleId="TEKSTPOGODBE">
    <w:name w:val="TEKST POGODBE"/>
    <w:basedOn w:val="Navaden"/>
    <w:uiPriority w:val="99"/>
    <w:rsid w:val="00740182"/>
    <w:pPr>
      <w:spacing w:before="120" w:after="0" w:line="240" w:lineRule="auto"/>
      <w:ind w:firstLine="284"/>
      <w:jc w:val="both"/>
    </w:pPr>
    <w:rPr>
      <w:rFonts w:ascii="Bookman Old Style" w:eastAsia="Times New Roman" w:hAnsi="Bookman Old Style" w:cs="Bookman Old Style"/>
      <w:i/>
      <w:iCs/>
      <w:sz w:val="22"/>
      <w:szCs w:val="22"/>
      <w:lang w:eastAsia="sl-SI"/>
    </w:rPr>
  </w:style>
  <w:style w:type="character" w:styleId="tevilkastrani">
    <w:name w:val="page number"/>
    <w:basedOn w:val="Privzetapisavaodstavka"/>
    <w:uiPriority w:val="99"/>
    <w:rsid w:val="00740182"/>
  </w:style>
  <w:style w:type="paragraph" w:styleId="Kazalovsebine1">
    <w:name w:val="toc 1"/>
    <w:basedOn w:val="Navaden"/>
    <w:next w:val="Navaden"/>
    <w:autoRedefine/>
    <w:uiPriority w:val="99"/>
    <w:semiHidden/>
    <w:rsid w:val="00740182"/>
    <w:pPr>
      <w:spacing w:before="120" w:line="240" w:lineRule="auto"/>
    </w:pPr>
    <w:rPr>
      <w:rFonts w:ascii="Bookman Old Style" w:eastAsia="Times New Roman" w:hAnsi="Bookman Old Style" w:cs="Bookman Old Style"/>
      <w:b/>
      <w:bCs/>
      <w:caps/>
      <w:color w:val="000000"/>
      <w:sz w:val="22"/>
      <w:szCs w:val="22"/>
      <w:lang w:eastAsia="sl-SI"/>
    </w:rPr>
  </w:style>
  <w:style w:type="paragraph" w:customStyle="1" w:styleId="LEN1">
    <w:name w:val="ČLEN 1"/>
    <w:basedOn w:val="Naslov3"/>
    <w:uiPriority w:val="99"/>
    <w:rsid w:val="00740182"/>
    <w:pPr>
      <w:keepLines w:val="0"/>
      <w:spacing w:before="240" w:after="240"/>
      <w:ind w:left="454"/>
    </w:pPr>
    <w:rPr>
      <w:rFonts w:ascii="Bookman Old Style" w:eastAsia="Times New Roman" w:hAnsi="Bookman Old Style" w:cs="Bookman Old Style"/>
      <w:b/>
      <w:bCs/>
      <w:i/>
      <w:iCs/>
      <w:smallCaps/>
      <w:color w:val="660033"/>
      <w:spacing w:val="20"/>
      <w:sz w:val="20"/>
      <w:szCs w:val="20"/>
      <w:lang w:eastAsia="sl-SI"/>
    </w:rPr>
  </w:style>
  <w:style w:type="paragraph" w:styleId="Kazalovsebine2">
    <w:name w:val="toc 2"/>
    <w:basedOn w:val="Navaden"/>
    <w:next w:val="Navaden"/>
    <w:autoRedefine/>
    <w:uiPriority w:val="99"/>
    <w:semiHidden/>
    <w:rsid w:val="00740182"/>
    <w:pPr>
      <w:spacing w:after="0" w:line="240" w:lineRule="auto"/>
      <w:ind w:left="240"/>
    </w:pPr>
    <w:rPr>
      <w:rFonts w:ascii="Bookman Old Style" w:eastAsia="Times New Roman" w:hAnsi="Bookman Old Style" w:cs="Bookman Old Style"/>
      <w:smallCaps/>
      <w:color w:val="000000"/>
      <w:sz w:val="22"/>
      <w:szCs w:val="22"/>
      <w:lang w:eastAsia="sl-SI"/>
    </w:rPr>
  </w:style>
  <w:style w:type="paragraph" w:styleId="Kazalovsebine3">
    <w:name w:val="toc 3"/>
    <w:basedOn w:val="Navaden"/>
    <w:next w:val="Navaden"/>
    <w:autoRedefine/>
    <w:uiPriority w:val="99"/>
    <w:semiHidden/>
    <w:rsid w:val="00740182"/>
    <w:pPr>
      <w:spacing w:after="0" w:line="240" w:lineRule="auto"/>
      <w:ind w:left="480"/>
    </w:pPr>
    <w:rPr>
      <w:rFonts w:ascii="Bookman Old Style" w:eastAsia="Times New Roman" w:hAnsi="Bookman Old Style" w:cs="Bookman Old Style"/>
      <w:i/>
      <w:iCs/>
      <w:color w:val="000000"/>
      <w:sz w:val="22"/>
      <w:szCs w:val="22"/>
      <w:lang w:eastAsia="sl-SI"/>
    </w:rPr>
  </w:style>
  <w:style w:type="paragraph" w:styleId="Kazalovsebine4">
    <w:name w:val="toc 4"/>
    <w:basedOn w:val="Navaden"/>
    <w:next w:val="Navaden"/>
    <w:autoRedefine/>
    <w:uiPriority w:val="99"/>
    <w:semiHidden/>
    <w:rsid w:val="00740182"/>
    <w:pPr>
      <w:spacing w:after="0" w:line="240" w:lineRule="auto"/>
      <w:ind w:left="720"/>
    </w:pPr>
    <w:rPr>
      <w:rFonts w:ascii="Bookman Old Style" w:eastAsia="Times New Roman" w:hAnsi="Bookman Old Style" w:cs="Bookman Old Style"/>
      <w:color w:val="000000"/>
      <w:sz w:val="22"/>
      <w:szCs w:val="22"/>
      <w:lang w:eastAsia="sl-SI"/>
    </w:rPr>
  </w:style>
  <w:style w:type="paragraph" w:styleId="Kazalovsebine5">
    <w:name w:val="toc 5"/>
    <w:basedOn w:val="Navaden"/>
    <w:next w:val="Navaden"/>
    <w:autoRedefine/>
    <w:uiPriority w:val="99"/>
    <w:semiHidden/>
    <w:rsid w:val="00740182"/>
    <w:pPr>
      <w:spacing w:after="0" w:line="240" w:lineRule="auto"/>
      <w:ind w:left="960"/>
    </w:pPr>
    <w:rPr>
      <w:rFonts w:ascii="Bookman Old Style" w:eastAsia="Times New Roman" w:hAnsi="Bookman Old Style" w:cs="Bookman Old Style"/>
      <w:color w:val="000000"/>
      <w:sz w:val="22"/>
      <w:szCs w:val="22"/>
      <w:lang w:eastAsia="sl-SI"/>
    </w:rPr>
  </w:style>
  <w:style w:type="paragraph" w:styleId="Kazalovsebine6">
    <w:name w:val="toc 6"/>
    <w:basedOn w:val="Navaden"/>
    <w:next w:val="Navaden"/>
    <w:autoRedefine/>
    <w:uiPriority w:val="99"/>
    <w:semiHidden/>
    <w:rsid w:val="00740182"/>
    <w:pPr>
      <w:spacing w:after="0" w:line="240" w:lineRule="auto"/>
      <w:ind w:left="1200"/>
    </w:pPr>
    <w:rPr>
      <w:rFonts w:ascii="Bookman Old Style" w:eastAsia="Times New Roman" w:hAnsi="Bookman Old Style" w:cs="Bookman Old Style"/>
      <w:color w:val="000000"/>
      <w:sz w:val="22"/>
      <w:szCs w:val="22"/>
      <w:lang w:eastAsia="sl-SI"/>
    </w:rPr>
  </w:style>
  <w:style w:type="paragraph" w:styleId="Kazalovsebine7">
    <w:name w:val="toc 7"/>
    <w:basedOn w:val="Navaden"/>
    <w:next w:val="Navaden"/>
    <w:autoRedefine/>
    <w:uiPriority w:val="99"/>
    <w:semiHidden/>
    <w:rsid w:val="00740182"/>
    <w:pPr>
      <w:spacing w:after="0" w:line="240" w:lineRule="auto"/>
      <w:ind w:left="1440"/>
    </w:pPr>
    <w:rPr>
      <w:rFonts w:ascii="Bookman Old Style" w:eastAsia="Times New Roman" w:hAnsi="Bookman Old Style" w:cs="Bookman Old Style"/>
      <w:color w:val="000000"/>
      <w:sz w:val="22"/>
      <w:szCs w:val="22"/>
      <w:lang w:eastAsia="sl-SI"/>
    </w:rPr>
  </w:style>
  <w:style w:type="paragraph" w:styleId="Kazalovsebine8">
    <w:name w:val="toc 8"/>
    <w:basedOn w:val="Navaden"/>
    <w:next w:val="Navaden"/>
    <w:autoRedefine/>
    <w:uiPriority w:val="99"/>
    <w:semiHidden/>
    <w:rsid w:val="00740182"/>
    <w:pPr>
      <w:spacing w:after="0" w:line="240" w:lineRule="auto"/>
      <w:ind w:left="1680"/>
    </w:pPr>
    <w:rPr>
      <w:rFonts w:ascii="Bookman Old Style" w:eastAsia="Times New Roman" w:hAnsi="Bookman Old Style" w:cs="Bookman Old Style"/>
      <w:color w:val="000000"/>
      <w:sz w:val="22"/>
      <w:szCs w:val="22"/>
      <w:lang w:eastAsia="sl-SI"/>
    </w:rPr>
  </w:style>
  <w:style w:type="paragraph" w:styleId="Kazalovsebine9">
    <w:name w:val="toc 9"/>
    <w:basedOn w:val="Navaden"/>
    <w:next w:val="Navaden"/>
    <w:autoRedefine/>
    <w:uiPriority w:val="99"/>
    <w:semiHidden/>
    <w:rsid w:val="00740182"/>
    <w:pPr>
      <w:spacing w:after="0" w:line="240" w:lineRule="auto"/>
      <w:ind w:left="1920"/>
    </w:pPr>
    <w:rPr>
      <w:rFonts w:ascii="Bookman Old Style" w:eastAsia="Times New Roman" w:hAnsi="Bookman Old Style" w:cs="Bookman Old Style"/>
      <w:color w:val="000000"/>
      <w:sz w:val="22"/>
      <w:szCs w:val="22"/>
      <w:lang w:eastAsia="sl-SI"/>
    </w:rPr>
  </w:style>
  <w:style w:type="paragraph" w:customStyle="1" w:styleId="NARIZVA">
    <w:name w:val="NARIZVA"/>
    <w:basedOn w:val="Navaden"/>
    <w:uiPriority w:val="99"/>
    <w:rsid w:val="00740182"/>
    <w:pPr>
      <w:shd w:val="pct10" w:color="auto" w:fill="FFFFFF"/>
      <w:spacing w:after="0" w:line="240" w:lineRule="auto"/>
      <w:jc w:val="both"/>
    </w:pPr>
    <w:rPr>
      <w:rFonts w:ascii="Bookman Old Style" w:eastAsia="Times New Roman" w:hAnsi="Bookman Old Style" w:cs="Bookman Old Style"/>
      <w:b/>
      <w:bCs/>
      <w:i/>
      <w:iCs/>
      <w:sz w:val="22"/>
      <w:szCs w:val="22"/>
      <w:lang w:eastAsia="sl-SI"/>
    </w:rPr>
  </w:style>
  <w:style w:type="paragraph" w:customStyle="1" w:styleId="LEN">
    <w:name w:val="ČLEN"/>
    <w:basedOn w:val="Navaden"/>
    <w:uiPriority w:val="99"/>
    <w:rsid w:val="00740182"/>
    <w:pPr>
      <w:spacing w:before="120" w:after="0" w:line="240" w:lineRule="auto"/>
      <w:jc w:val="center"/>
    </w:pPr>
    <w:rPr>
      <w:rFonts w:ascii="Albertus Extra Bold" w:eastAsia="Times New Roman" w:hAnsi="Albertus Extra Bold" w:cs="Albertus Extra Bold"/>
      <w:b/>
      <w:bCs/>
      <w:i/>
      <w:iCs/>
      <w:smallCaps/>
      <w:color w:val="000000"/>
      <w:lang w:eastAsia="sl-SI"/>
    </w:rPr>
  </w:style>
  <w:style w:type="paragraph" w:customStyle="1" w:styleId="POGLAVJE">
    <w:name w:val="POGLAVJE"/>
    <w:basedOn w:val="Navaden"/>
    <w:uiPriority w:val="99"/>
    <w:rsid w:val="00740182"/>
    <w:pPr>
      <w:spacing w:before="360" w:line="240" w:lineRule="auto"/>
      <w:jc w:val="both"/>
    </w:pPr>
    <w:rPr>
      <w:rFonts w:ascii="Bookman Old Style" w:eastAsia="Times New Roman" w:hAnsi="Bookman Old Style" w:cs="Bookman Old Style"/>
      <w:b/>
      <w:bCs/>
      <w:i/>
      <w:iCs/>
      <w:smallCaps/>
      <w:sz w:val="22"/>
      <w:szCs w:val="22"/>
      <w:lang w:eastAsia="sl-SI"/>
    </w:rPr>
  </w:style>
  <w:style w:type="paragraph" w:customStyle="1" w:styleId="PODPIS1">
    <w:name w:val="PODPIS1"/>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PODPIS2">
    <w:name w:val="PODPIS2"/>
    <w:basedOn w:val="Navaden"/>
    <w:uiPriority w:val="99"/>
    <w:rsid w:val="00740182"/>
    <w:pPr>
      <w:spacing w:after="0" w:line="240" w:lineRule="auto"/>
      <w:jc w:val="both"/>
    </w:pPr>
    <w:rPr>
      <w:rFonts w:ascii="Bookman Old Style" w:eastAsia="Times New Roman" w:hAnsi="Bookman Old Style" w:cs="Bookman Old Style"/>
      <w:i/>
      <w:iCs/>
      <w:lang w:eastAsia="sl-SI"/>
    </w:rPr>
  </w:style>
  <w:style w:type="paragraph" w:customStyle="1" w:styleId="PODPISDIREKTOR">
    <w:name w:val="PODPIS DIREKTOR"/>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ODSTAVEK">
    <w:name w:val="ODSTAVEK"/>
    <w:basedOn w:val="Navaden"/>
    <w:uiPriority w:val="99"/>
    <w:rsid w:val="00740182"/>
    <w:pPr>
      <w:tabs>
        <w:tab w:val="num" w:pos="624"/>
      </w:tabs>
      <w:spacing w:after="0" w:line="240" w:lineRule="auto"/>
      <w:ind w:left="624" w:hanging="397"/>
      <w:jc w:val="both"/>
    </w:pPr>
    <w:rPr>
      <w:rFonts w:ascii="Bookman Old Style" w:eastAsia="Times New Roman" w:hAnsi="Bookman Old Style" w:cs="Bookman Old Style"/>
      <w:color w:val="000000"/>
      <w:sz w:val="22"/>
      <w:szCs w:val="22"/>
      <w:lang w:eastAsia="sl-SI"/>
    </w:rPr>
  </w:style>
  <w:style w:type="paragraph" w:customStyle="1" w:styleId="ALINEJE1">
    <w:name w:val="ALINEJE1"/>
    <w:basedOn w:val="ALINEJE"/>
    <w:uiPriority w:val="99"/>
    <w:rsid w:val="00740182"/>
    <w:pPr>
      <w:tabs>
        <w:tab w:val="clear" w:pos="624"/>
        <w:tab w:val="num" w:pos="360"/>
      </w:tabs>
      <w:ind w:left="360" w:hanging="360"/>
    </w:pPr>
  </w:style>
  <w:style w:type="paragraph" w:styleId="Telobesedila">
    <w:name w:val="Body Text"/>
    <w:basedOn w:val="Navaden"/>
    <w:link w:val="TelobesedilaZnak"/>
    <w:uiPriority w:val="99"/>
    <w:rsid w:val="00740182"/>
    <w:pPr>
      <w:spacing w:after="0" w:line="240" w:lineRule="auto"/>
      <w:jc w:val="both"/>
    </w:pPr>
    <w:rPr>
      <w:rFonts w:ascii="Bookman Old Style" w:eastAsia="Times New Roman" w:hAnsi="Bookman Old Style" w:cs="Bookman Old Style"/>
      <w:vanish/>
      <w:color w:val="000000"/>
      <w:sz w:val="22"/>
      <w:szCs w:val="22"/>
      <w:lang w:eastAsia="sl-SI"/>
    </w:rPr>
  </w:style>
  <w:style w:type="character" w:customStyle="1" w:styleId="TelobesedilaZnak">
    <w:name w:val="Telo besedila Znak"/>
    <w:basedOn w:val="Privzetapisavaodstavka"/>
    <w:link w:val="Telobesedila"/>
    <w:uiPriority w:val="99"/>
    <w:rsid w:val="00740182"/>
    <w:rPr>
      <w:rFonts w:ascii="Bookman Old Style" w:eastAsia="Times New Roman" w:hAnsi="Bookman Old Style" w:cs="Bookman Old Style"/>
      <w:vanish/>
      <w:color w:val="000000"/>
      <w:sz w:val="22"/>
      <w:szCs w:val="22"/>
      <w:lang w:eastAsia="sl-SI"/>
    </w:rPr>
  </w:style>
  <w:style w:type="paragraph" w:customStyle="1" w:styleId="PODPISPONUDNIKA">
    <w:name w:val="PODPISPONUDNIKA"/>
    <w:basedOn w:val="TEKST"/>
    <w:uiPriority w:val="99"/>
    <w:rsid w:val="00740182"/>
    <w:pPr>
      <w:spacing w:after="0"/>
    </w:pPr>
  </w:style>
  <w:style w:type="paragraph" w:customStyle="1" w:styleId="TEKSTVGLAVITAB">
    <w:name w:val="TEKST V GLAVI TAB"/>
    <w:basedOn w:val="Navaden"/>
    <w:uiPriority w:val="99"/>
    <w:rsid w:val="00740182"/>
    <w:pPr>
      <w:spacing w:after="0" w:line="240" w:lineRule="auto"/>
      <w:jc w:val="both"/>
    </w:pPr>
    <w:rPr>
      <w:rFonts w:ascii="Bookman Old Style" w:eastAsia="Times New Roman" w:hAnsi="Bookman Old Style" w:cs="Bookman Old Style"/>
      <w:b/>
      <w:bCs/>
      <w:lang w:eastAsia="sl-SI"/>
    </w:rPr>
  </w:style>
  <w:style w:type="paragraph" w:customStyle="1" w:styleId="EKSTIZJAVE">
    <w:name w:val="ŢEKST IZJAVE"/>
    <w:basedOn w:val="TEKST"/>
    <w:uiPriority w:val="99"/>
    <w:rsid w:val="00740182"/>
    <w:pPr>
      <w:spacing w:line="360" w:lineRule="auto"/>
      <w:ind w:left="567" w:hanging="567"/>
    </w:pPr>
    <w:rPr>
      <w:smallCaps/>
      <w:sz w:val="24"/>
      <w:szCs w:val="24"/>
    </w:rPr>
  </w:style>
  <w:style w:type="paragraph" w:styleId="Telobesedila3">
    <w:name w:val="Body Text 3"/>
    <w:basedOn w:val="Navaden"/>
    <w:link w:val="Telobesedila3Znak"/>
    <w:uiPriority w:val="99"/>
    <w:rsid w:val="00740182"/>
    <w:pPr>
      <w:spacing w:after="0" w:line="240" w:lineRule="auto"/>
      <w:jc w:val="both"/>
    </w:pPr>
    <w:rPr>
      <w:rFonts w:ascii="Bookman Old Style" w:eastAsia="Times New Roman" w:hAnsi="Bookman Old Style" w:cs="Bookman Old Style"/>
      <w:b/>
      <w:bCs/>
      <w:sz w:val="22"/>
      <w:szCs w:val="22"/>
      <w:lang w:eastAsia="sl-SI"/>
    </w:rPr>
  </w:style>
  <w:style w:type="character" w:customStyle="1" w:styleId="Telobesedila3Znak">
    <w:name w:val="Telo besedila 3 Znak"/>
    <w:basedOn w:val="Privzetapisavaodstavka"/>
    <w:link w:val="Telobesedila3"/>
    <w:uiPriority w:val="99"/>
    <w:rsid w:val="00740182"/>
    <w:rPr>
      <w:rFonts w:ascii="Bookman Old Style" w:eastAsia="Times New Roman" w:hAnsi="Bookman Old Style" w:cs="Bookman Old Style"/>
      <w:b/>
      <w:bCs/>
      <w:sz w:val="22"/>
      <w:szCs w:val="22"/>
      <w:lang w:eastAsia="sl-SI"/>
    </w:rPr>
  </w:style>
  <w:style w:type="paragraph" w:styleId="Sprotnaopomba-besedilo">
    <w:name w:val="footnote text"/>
    <w:basedOn w:val="Navaden"/>
    <w:link w:val="Sprotnaopomba-besediloZnak"/>
    <w:uiPriority w:val="99"/>
    <w:semiHidden/>
    <w:rsid w:val="00740182"/>
    <w:pPr>
      <w:spacing w:after="0" w:line="240" w:lineRule="auto"/>
      <w:jc w:val="both"/>
    </w:pPr>
    <w:rPr>
      <w:rFonts w:ascii="Bookman Old Style" w:eastAsia="Times New Roman" w:hAnsi="Bookman Old Style" w:cs="Bookman Old Style"/>
      <w:lang w:val="en-US" w:eastAsia="sl-SI"/>
    </w:rPr>
  </w:style>
  <w:style w:type="character" w:customStyle="1" w:styleId="Sprotnaopomba-besediloZnak">
    <w:name w:val="Sprotna opomba - besedilo Znak"/>
    <w:basedOn w:val="Privzetapisavaodstavka"/>
    <w:link w:val="Sprotnaopomba-besedilo"/>
    <w:uiPriority w:val="99"/>
    <w:semiHidden/>
    <w:rsid w:val="00740182"/>
    <w:rPr>
      <w:rFonts w:ascii="Bookman Old Style" w:eastAsia="Times New Roman" w:hAnsi="Bookman Old Style" w:cs="Bookman Old Style"/>
      <w:lang w:val="en-US" w:eastAsia="sl-SI"/>
    </w:rPr>
  </w:style>
  <w:style w:type="paragraph" w:customStyle="1" w:styleId="NATEVANJE">
    <w:name w:val="NAŠTEVANJE"/>
    <w:basedOn w:val="Navaden"/>
    <w:uiPriority w:val="99"/>
    <w:rsid w:val="00740182"/>
    <w:pPr>
      <w:tabs>
        <w:tab w:val="num" w:pos="360"/>
      </w:tabs>
      <w:spacing w:after="0" w:line="260" w:lineRule="atLeast"/>
      <w:ind w:left="641" w:hanging="357"/>
      <w:jc w:val="both"/>
    </w:pPr>
    <w:rPr>
      <w:rFonts w:ascii="Bookman Old Style" w:eastAsia="Times New Roman" w:hAnsi="Bookman Old Style" w:cs="Bookman Old Style"/>
      <w:i/>
      <w:iCs/>
      <w:sz w:val="28"/>
      <w:szCs w:val="28"/>
      <w:lang w:eastAsia="sl-SI"/>
    </w:rPr>
  </w:style>
  <w:style w:type="paragraph" w:customStyle="1" w:styleId="TEKST-NAVADEN">
    <w:name w:val="TEKST-NAVADEN"/>
    <w:basedOn w:val="Navaden"/>
    <w:uiPriority w:val="99"/>
    <w:rsid w:val="00740182"/>
    <w:pPr>
      <w:widowControl w:val="0"/>
      <w:autoSpaceDE w:val="0"/>
      <w:autoSpaceDN w:val="0"/>
      <w:spacing w:after="0" w:line="260" w:lineRule="atLeast"/>
      <w:jc w:val="both"/>
    </w:pPr>
    <w:rPr>
      <w:rFonts w:ascii="Bookman Old Style" w:eastAsia="Times New Roman" w:hAnsi="Bookman Old Style" w:cs="Bookman Old Style"/>
      <w:sz w:val="22"/>
      <w:szCs w:val="22"/>
      <w:lang w:eastAsia="sl-SI"/>
    </w:rPr>
  </w:style>
  <w:style w:type="paragraph" w:customStyle="1" w:styleId="Slog3">
    <w:name w:val="Slog3"/>
    <w:basedOn w:val="Navaden"/>
    <w:uiPriority w:val="99"/>
    <w:rsid w:val="00740182"/>
    <w:pPr>
      <w:spacing w:after="0" w:line="240" w:lineRule="auto"/>
      <w:jc w:val="both"/>
    </w:pPr>
    <w:rPr>
      <w:rFonts w:ascii="Bookman Old Style" w:eastAsia="Times New Roman" w:hAnsi="Bookman Old Style" w:cs="Bookman Old Style"/>
      <w:sz w:val="24"/>
      <w:szCs w:val="24"/>
      <w:lang w:eastAsia="sl-SI"/>
    </w:rPr>
  </w:style>
  <w:style w:type="paragraph" w:styleId="Telobesedila2">
    <w:name w:val="Body Text 2"/>
    <w:basedOn w:val="Navaden"/>
    <w:link w:val="Telobesedila2Znak"/>
    <w:uiPriority w:val="99"/>
    <w:rsid w:val="00740182"/>
    <w:pPr>
      <w:spacing w:line="480" w:lineRule="auto"/>
    </w:pPr>
    <w:rPr>
      <w:rFonts w:ascii="Bookman Old Style" w:eastAsia="Times New Roman" w:hAnsi="Bookman Old Style" w:cs="Bookman Old Style"/>
      <w:color w:val="000000"/>
      <w:sz w:val="22"/>
      <w:szCs w:val="22"/>
      <w:lang w:eastAsia="sl-SI"/>
    </w:rPr>
  </w:style>
  <w:style w:type="character" w:customStyle="1" w:styleId="Telobesedila2Znak">
    <w:name w:val="Telo besedila 2 Znak"/>
    <w:basedOn w:val="Privzetapisavaodstavka"/>
    <w:link w:val="Telobesedila2"/>
    <w:uiPriority w:val="99"/>
    <w:rsid w:val="00740182"/>
    <w:rPr>
      <w:rFonts w:ascii="Bookman Old Style" w:eastAsia="Times New Roman" w:hAnsi="Bookman Old Style" w:cs="Bookman Old Style"/>
      <w:color w:val="000000"/>
      <w:sz w:val="22"/>
      <w:szCs w:val="22"/>
      <w:lang w:eastAsia="sl-SI"/>
    </w:rPr>
  </w:style>
  <w:style w:type="paragraph" w:styleId="Telobesedila-zamik">
    <w:name w:val="Body Text Indent"/>
    <w:basedOn w:val="Navaden"/>
    <w:link w:val="Telobesedila-zamikZnak"/>
    <w:uiPriority w:val="99"/>
    <w:rsid w:val="00740182"/>
    <w:pPr>
      <w:spacing w:line="240" w:lineRule="auto"/>
      <w:ind w:left="283"/>
    </w:pPr>
    <w:rPr>
      <w:rFonts w:ascii="Bookman Old Style" w:eastAsia="Times New Roman" w:hAnsi="Bookman Old Style" w:cs="Bookman Old Style"/>
      <w:color w:val="000000"/>
      <w:sz w:val="22"/>
      <w:szCs w:val="22"/>
      <w:lang w:eastAsia="sl-SI"/>
    </w:rPr>
  </w:style>
  <w:style w:type="character" w:customStyle="1" w:styleId="Telobesedila-zamikZnak">
    <w:name w:val="Telo besedila - zamik Znak"/>
    <w:basedOn w:val="Privzetapisavaodstavka"/>
    <w:link w:val="Telobesedila-zamik"/>
    <w:uiPriority w:val="99"/>
    <w:rsid w:val="00740182"/>
    <w:rPr>
      <w:rFonts w:ascii="Bookman Old Style" w:eastAsia="Times New Roman" w:hAnsi="Bookman Old Style" w:cs="Bookman Old Style"/>
      <w:color w:val="000000"/>
      <w:sz w:val="22"/>
      <w:szCs w:val="22"/>
      <w:lang w:eastAsia="sl-SI"/>
    </w:rPr>
  </w:style>
  <w:style w:type="paragraph" w:styleId="Telobesedila-zamik2">
    <w:name w:val="Body Text Indent 2"/>
    <w:basedOn w:val="Navaden"/>
    <w:link w:val="Telobesedila-zamik2Znak"/>
    <w:uiPriority w:val="99"/>
    <w:rsid w:val="00740182"/>
    <w:pPr>
      <w:spacing w:line="480" w:lineRule="auto"/>
      <w:ind w:left="283"/>
    </w:pPr>
    <w:rPr>
      <w:rFonts w:ascii="Bookman Old Style" w:eastAsia="Times New Roman" w:hAnsi="Bookman Old Style" w:cs="Bookman Old Style"/>
      <w:color w:val="000000"/>
      <w:sz w:val="22"/>
      <w:szCs w:val="22"/>
      <w:lang w:eastAsia="sl-SI"/>
    </w:rPr>
  </w:style>
  <w:style w:type="character" w:customStyle="1" w:styleId="Telobesedila-zamik2Znak">
    <w:name w:val="Telo besedila - zamik 2 Znak"/>
    <w:basedOn w:val="Privzetapisavaodstavka"/>
    <w:link w:val="Telobesedila-zamik2"/>
    <w:uiPriority w:val="99"/>
    <w:rsid w:val="00740182"/>
    <w:rPr>
      <w:rFonts w:ascii="Bookman Old Style" w:eastAsia="Times New Roman" w:hAnsi="Bookman Old Style" w:cs="Bookman Old Style"/>
      <w:color w:val="000000"/>
      <w:sz w:val="22"/>
      <w:szCs w:val="22"/>
      <w:lang w:eastAsia="sl-SI"/>
    </w:rPr>
  </w:style>
  <w:style w:type="paragraph" w:customStyle="1" w:styleId="kazalo1">
    <w:name w:val="kazalo 1"/>
    <w:uiPriority w:val="99"/>
    <w:rsid w:val="00740182"/>
    <w:pPr>
      <w:numPr>
        <w:numId w:val="14"/>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2">
    <w:name w:val="kazalo 2"/>
    <w:uiPriority w:val="99"/>
    <w:rsid w:val="00740182"/>
    <w:pPr>
      <w:numPr>
        <w:ilvl w:val="1"/>
        <w:numId w:val="14"/>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3">
    <w:name w:val="kazalo 3"/>
    <w:uiPriority w:val="99"/>
    <w:rsid w:val="00740182"/>
    <w:pPr>
      <w:numPr>
        <w:ilvl w:val="2"/>
        <w:numId w:val="14"/>
      </w:numPr>
      <w:spacing w:after="0" w:line="240" w:lineRule="auto"/>
      <w:jc w:val="both"/>
    </w:pPr>
    <w:rPr>
      <w:rFonts w:ascii="Bookman Old Style" w:eastAsia="Times New Roman" w:hAnsi="Bookman Old Style" w:cs="Bookman Old Style"/>
      <w:b/>
      <w:bCs/>
      <w:sz w:val="24"/>
      <w:szCs w:val="24"/>
      <w:lang w:eastAsia="sl-SI"/>
    </w:rPr>
  </w:style>
  <w:style w:type="table" w:customStyle="1" w:styleId="Tabelamrea2">
    <w:name w:val="Tabela – mreža2"/>
    <w:basedOn w:val="Navadnatabela"/>
    <w:next w:val="Tabelamrea"/>
    <w:uiPriority w:val="99"/>
    <w:rsid w:val="00740182"/>
    <w:pPr>
      <w:spacing w:after="0" w:line="240" w:lineRule="auto"/>
    </w:pPr>
    <w:rPr>
      <w:rFonts w:ascii="Bookman Old Style" w:eastAsia="Times New Roman" w:hAnsi="Bookman Old Style"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7">
    <w:name w:val="p7"/>
    <w:basedOn w:val="Navaden"/>
    <w:rsid w:val="008D0741"/>
    <w:pPr>
      <w:widowControl w:val="0"/>
      <w:tabs>
        <w:tab w:val="left" w:pos="440"/>
      </w:tabs>
      <w:spacing w:after="0" w:line="240" w:lineRule="auto"/>
      <w:ind w:left="1000"/>
    </w:pPr>
    <w:rPr>
      <w:rFonts w:ascii="Times New Roman" w:eastAsia="Times New Roman" w:hAnsi="Times New Roman" w:cs="Times New Roman"/>
      <w:sz w:val="24"/>
      <w:lang w:eastAsia="sl-SI"/>
    </w:rPr>
  </w:style>
  <w:style w:type="character" w:customStyle="1" w:styleId="Nerazreenaomemba2">
    <w:name w:val="Nerazrešena omemba2"/>
    <w:basedOn w:val="Privzetapisavaodstavka"/>
    <w:uiPriority w:val="99"/>
    <w:semiHidden/>
    <w:unhideWhenUsed/>
    <w:rsid w:val="00F16441"/>
    <w:rPr>
      <w:color w:val="605E5C"/>
      <w:shd w:val="clear" w:color="auto" w:fill="E1DFDD"/>
    </w:rPr>
  </w:style>
  <w:style w:type="table" w:styleId="Tabelaseznam2poudarek6">
    <w:name w:val="List Table 2 Accent 6"/>
    <w:basedOn w:val="Navadnatabela"/>
    <w:uiPriority w:val="47"/>
    <w:rsid w:val="005B6A3D"/>
    <w:pPr>
      <w:spacing w:after="0" w:line="240" w:lineRule="auto"/>
    </w:p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iseznam7poudarek6">
    <w:name w:val="List Table 7 Colorful Accent 6"/>
    <w:basedOn w:val="Navadnatabela"/>
    <w:uiPriority w:val="52"/>
    <w:rsid w:val="005B6A3D"/>
    <w:pPr>
      <w:spacing w:after="0"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6poudarek6">
    <w:name w:val="List Table 6 Colorful Accent 6"/>
    <w:basedOn w:val="Navadnatabela"/>
    <w:uiPriority w:val="51"/>
    <w:rsid w:val="005B6A3D"/>
    <w:pPr>
      <w:spacing w:after="0" w:line="240" w:lineRule="auto"/>
    </w:pPr>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svetlamrea1poudarek6">
    <w:name w:val="Grid Table 1 Light Accent 6"/>
    <w:basedOn w:val="Navadnatabela"/>
    <w:uiPriority w:val="46"/>
    <w:rsid w:val="005B6A3D"/>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5B6A3D"/>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amrea7poudarek6">
    <w:name w:val="Grid Table 7 Colorful Accent 6"/>
    <w:basedOn w:val="Navadnatabela"/>
    <w:uiPriority w:val="52"/>
    <w:rsid w:val="005B6A3D"/>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Tabelatemenseznam5poudarek6">
    <w:name w:val="List Table 5 Dark Accent 6"/>
    <w:basedOn w:val="Navadnatabela"/>
    <w:uiPriority w:val="50"/>
    <w:rsid w:val="005B6A3D"/>
    <w:pPr>
      <w:spacing w:after="0"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namrea5poudarek6">
    <w:name w:val="Grid Table 5 Dark Accent 6"/>
    <w:basedOn w:val="Navadnatabela"/>
    <w:uiPriority w:val="50"/>
    <w:rsid w:val="005B6A3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Navadnatabela2">
    <w:name w:val="Plain Table 2"/>
    <w:basedOn w:val="Navadnatabela"/>
    <w:uiPriority w:val="42"/>
    <w:rsid w:val="0075244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4">
    <w:name w:val="Plain Table 4"/>
    <w:basedOn w:val="Navadnatabela"/>
    <w:uiPriority w:val="44"/>
    <w:rsid w:val="00C16CA1"/>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Navadnatabela5">
    <w:name w:val="Plain Table 5"/>
    <w:basedOn w:val="Navadnatabela"/>
    <w:uiPriority w:val="45"/>
    <w:rsid w:val="00C16CA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Nerazreenaomemba3">
    <w:name w:val="Nerazrešena omemba3"/>
    <w:basedOn w:val="Privzetapisavaodstavka"/>
    <w:uiPriority w:val="99"/>
    <w:semiHidden/>
    <w:unhideWhenUsed/>
    <w:rsid w:val="00C55D29"/>
    <w:rPr>
      <w:color w:val="605E5C"/>
      <w:shd w:val="clear" w:color="auto" w:fill="E1DFDD"/>
    </w:rPr>
  </w:style>
  <w:style w:type="table" w:styleId="Tabelaseznam4poudarek6">
    <w:name w:val="List Table 4 Accent 6"/>
    <w:basedOn w:val="Navadnatabela"/>
    <w:uiPriority w:val="49"/>
    <w:rsid w:val="001C1B81"/>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character" w:customStyle="1" w:styleId="OdstavekseznamaZnak">
    <w:name w:val="Odstavek seznama Znak"/>
    <w:link w:val="Odstavekseznama"/>
    <w:uiPriority w:val="34"/>
    <w:locked/>
    <w:rsid w:val="009A6DCF"/>
  </w:style>
  <w:style w:type="numbering" w:customStyle="1" w:styleId="WWNum14">
    <w:name w:val="WWNum14"/>
    <w:basedOn w:val="Brezseznama"/>
    <w:rsid w:val="00A61EE6"/>
    <w:pPr>
      <w:numPr>
        <w:numId w:val="16"/>
      </w:numPr>
    </w:pPr>
  </w:style>
  <w:style w:type="numbering" w:customStyle="1" w:styleId="WWNum12">
    <w:name w:val="WWNum12"/>
    <w:basedOn w:val="Brezseznama"/>
    <w:rsid w:val="00A61EE6"/>
    <w:pPr>
      <w:numPr>
        <w:numId w:val="17"/>
      </w:numPr>
    </w:pPr>
  </w:style>
  <w:style w:type="table" w:styleId="Navadnatabela1">
    <w:name w:val="Plain Table 1"/>
    <w:basedOn w:val="Navadnatabela"/>
    <w:uiPriority w:val="41"/>
    <w:rsid w:val="00A062A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Nerazreenaomemba4">
    <w:name w:val="Nerazrešena omemba4"/>
    <w:basedOn w:val="Privzetapisavaodstavka"/>
    <w:uiPriority w:val="99"/>
    <w:semiHidden/>
    <w:unhideWhenUsed/>
    <w:rsid w:val="00C34656"/>
    <w:rPr>
      <w:color w:val="605E5C"/>
      <w:shd w:val="clear" w:color="auto" w:fill="E1DFDD"/>
    </w:rPr>
  </w:style>
  <w:style w:type="table" w:customStyle="1" w:styleId="Tabelamrea3">
    <w:name w:val="Tabela – mreža3"/>
    <w:basedOn w:val="Navadnatabela"/>
    <w:next w:val="Tabelamrea"/>
    <w:uiPriority w:val="39"/>
    <w:rsid w:val="00A36627"/>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F11867"/>
    <w:pPr>
      <w:spacing w:after="0" w:line="240" w:lineRule="auto"/>
    </w:pPr>
    <w:rPr>
      <w:rFonts w:eastAsiaTheme="minorHAnsi"/>
      <w:sz w:val="22"/>
      <w:szCs w:val="22"/>
    </w:r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F11867"/>
    <w:pPr>
      <w:spacing w:after="0" w:line="240" w:lineRule="auto"/>
    </w:p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F11867"/>
    <w:pPr>
      <w:spacing w:after="0" w:line="240" w:lineRule="auto"/>
    </w:pPr>
    <w:rPr>
      <w:rFonts w:eastAsiaTheme="minorHAnsi"/>
      <w:sz w:val="22"/>
      <w:szCs w:val="22"/>
    </w:r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F11867"/>
    <w:pPr>
      <w:spacing w:after="0" w:line="240" w:lineRule="auto"/>
    </w:pPr>
    <w:rPr>
      <w:rFonts w:eastAsiaTheme="minorHAnsi"/>
      <w:sz w:val="22"/>
      <w:szCs w:val="22"/>
    </w:rPr>
    <w:tblPr>
      <w:tblInd w:w="0" w:type="dxa"/>
      <w:tblCellMar>
        <w:top w:w="0" w:type="dxa"/>
        <w:left w:w="108" w:type="dxa"/>
        <w:bottom w:w="0" w:type="dxa"/>
        <w:right w:w="108" w:type="dxa"/>
      </w:tblCellMar>
    </w:tblPr>
  </w:style>
  <w:style w:type="table" w:customStyle="1" w:styleId="TableGridPHPDOCX1">
    <w:name w:val="Table Grid PHPDOCX1"/>
    <w:uiPriority w:val="59"/>
    <w:rsid w:val="00F11867"/>
    <w:pPr>
      <w:spacing w:after="0" w:line="240" w:lineRule="auto"/>
    </w:pPr>
    <w:rPr>
      <w:rFonts w:eastAsiaTheme="minorHAns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11">
    <w:name w:val="Tabela – mreža11"/>
    <w:basedOn w:val="Navadnatabela"/>
    <w:next w:val="Tabelamrea"/>
    <w:uiPriority w:val="59"/>
    <w:rsid w:val="00F11867"/>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5">
    <w:name w:val="Nerazrešena omemba5"/>
    <w:basedOn w:val="Privzetapisavaodstavka"/>
    <w:uiPriority w:val="99"/>
    <w:semiHidden/>
    <w:unhideWhenUsed/>
    <w:rsid w:val="00F118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394933">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774863725">
      <w:bodyDiv w:val="1"/>
      <w:marLeft w:val="0"/>
      <w:marRight w:val="0"/>
      <w:marTop w:val="0"/>
      <w:marBottom w:val="0"/>
      <w:divBdr>
        <w:top w:val="none" w:sz="0" w:space="0" w:color="auto"/>
        <w:left w:val="none" w:sz="0" w:space="0" w:color="auto"/>
        <w:bottom w:val="none" w:sz="0" w:space="0" w:color="auto"/>
        <w:right w:val="none" w:sz="0" w:space="0" w:color="auto"/>
      </w:divBdr>
    </w:div>
    <w:div w:id="1198658897">
      <w:bodyDiv w:val="1"/>
      <w:marLeft w:val="0"/>
      <w:marRight w:val="0"/>
      <w:marTop w:val="0"/>
      <w:marBottom w:val="0"/>
      <w:divBdr>
        <w:top w:val="none" w:sz="0" w:space="0" w:color="auto"/>
        <w:left w:val="none" w:sz="0" w:space="0" w:color="auto"/>
        <w:bottom w:val="none" w:sz="0" w:space="0" w:color="auto"/>
        <w:right w:val="none" w:sz="0" w:space="0" w:color="auto"/>
      </w:divBdr>
    </w:div>
    <w:div w:id="1463695658">
      <w:bodyDiv w:val="1"/>
      <w:marLeft w:val="0"/>
      <w:marRight w:val="0"/>
      <w:marTop w:val="0"/>
      <w:marBottom w:val="0"/>
      <w:divBdr>
        <w:top w:val="none" w:sz="0" w:space="0" w:color="auto"/>
        <w:left w:val="none" w:sz="0" w:space="0" w:color="auto"/>
        <w:bottom w:val="none" w:sz="0" w:space="0" w:color="auto"/>
        <w:right w:val="none" w:sz="0" w:space="0" w:color="auto"/>
      </w:divBdr>
    </w:div>
    <w:div w:id="155526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01AC58-44CB-45E1-8063-38D7B4E74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28</Pages>
  <Words>7758</Words>
  <Characters>44224</Characters>
  <Application>Microsoft Office Word</Application>
  <DocSecurity>0</DocSecurity>
  <Lines>368</Lines>
  <Paragraphs>103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Šolstvo in Šport</Company>
  <LinksUpToDate>false</LinksUpToDate>
  <CharactersWithSpaces>51879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Center za pravno pomoč</dc:creator>
  <cp:lastModifiedBy>Katja Tretjak</cp:lastModifiedBy>
  <cp:revision>2</cp:revision>
  <cp:lastPrinted>2022-05-26T12:01:00Z</cp:lastPrinted>
  <dcterms:created xsi:type="dcterms:W3CDTF">2022-05-26T12:03:00Z</dcterms:created>
  <dcterms:modified xsi:type="dcterms:W3CDTF">2022-05-26T12:03:00Z</dcterms:modified>
</cp:coreProperties>
</file>