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DBBA4DB" w:rsidR="00706BDD" w:rsidRPr="000B7E57" w:rsidRDefault="003D4815"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Arial" w:hAnsi="Arial" w:cs="Arial"/>
          <w:color w:val="FFFFFF" w:themeColor="background1"/>
          <w:szCs w:val="26"/>
        </w:rPr>
        <w:t>V</w:t>
      </w:r>
      <w:r w:rsidR="000E73FE" w:rsidRPr="000B7E57">
        <w:rPr>
          <w:rFonts w:ascii="Arial" w:hAnsi="Arial" w:cs="Arial"/>
          <w:color w:val="FFFFFF" w:themeColor="background1"/>
          <w:szCs w:val="26"/>
        </w:rPr>
        <w:t>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footerReference w:type="default" r:id="rId8"/>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CBB9C3F"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DB6B33">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DB6B33">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DB6B33">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DB6B3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246667"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246667" w:rsidRPr="00942482" w:rsidRDefault="00246667" w:rsidP="00246667">
            <w:r w:rsidRPr="00942482">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3CB6EC71" w:rsidR="00246667" w:rsidRPr="00102423" w:rsidRDefault="00246667" w:rsidP="00246667">
            <w:pPr>
              <w:rPr>
                <w:highlight w:val="green"/>
              </w:rPr>
            </w:pPr>
            <w:r>
              <w:t>MESO</w:t>
            </w:r>
          </w:p>
        </w:tc>
        <w:tc>
          <w:tcPr>
            <w:tcW w:w="1278" w:type="pct"/>
          </w:tcPr>
          <w:p w14:paraId="10465C35" w14:textId="77777777" w:rsidR="00246667" w:rsidRPr="008A30E7" w:rsidRDefault="00246667" w:rsidP="00246667"/>
        </w:tc>
        <w:tc>
          <w:tcPr>
            <w:tcW w:w="411" w:type="pct"/>
          </w:tcPr>
          <w:p w14:paraId="0BDBEEB8" w14:textId="77777777" w:rsidR="00246667" w:rsidRPr="008A30E7" w:rsidRDefault="00246667" w:rsidP="00246667"/>
        </w:tc>
        <w:tc>
          <w:tcPr>
            <w:tcW w:w="1119" w:type="pct"/>
          </w:tcPr>
          <w:p w14:paraId="5881AA5E" w14:textId="77777777" w:rsidR="00246667" w:rsidRPr="008A30E7" w:rsidRDefault="00246667" w:rsidP="00246667"/>
        </w:tc>
      </w:tr>
      <w:tr w:rsidR="00246667"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28F9D9A1"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PASTERIZIRANE, SUŠENE MESNINE IN MAŠČOBNI IZDELKI</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246667" w:rsidRPr="008A30E7" w:rsidRDefault="00246667" w:rsidP="00246667">
            <w:pPr>
              <w:rPr>
                <w:rFonts w:ascii="Arial" w:hAnsi="Arial" w:cs="Arial"/>
                <w:color w:val="000000"/>
                <w:position w:val="-2"/>
                <w:sz w:val="18"/>
                <w:szCs w:val="18"/>
              </w:rPr>
            </w:pPr>
          </w:p>
        </w:tc>
      </w:tr>
      <w:tr w:rsidR="00246667"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781F5392"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PERUTNINSKO MESO</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246667" w:rsidRPr="008A30E7" w:rsidRDefault="00246667" w:rsidP="00246667">
            <w:pPr>
              <w:rPr>
                <w:rFonts w:ascii="Arial" w:hAnsi="Arial" w:cs="Arial"/>
                <w:color w:val="000000"/>
                <w:position w:val="-2"/>
                <w:sz w:val="18"/>
                <w:szCs w:val="18"/>
              </w:rPr>
            </w:pPr>
          </w:p>
        </w:tc>
      </w:tr>
      <w:tr w:rsidR="00246667"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01044FEA"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IZDELKI IZ PERUTNINSKEGA MESA</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246667" w:rsidRPr="008A30E7" w:rsidRDefault="00246667" w:rsidP="00246667">
            <w:pPr>
              <w:rPr>
                <w:rFonts w:ascii="Arial" w:hAnsi="Arial" w:cs="Arial"/>
                <w:color w:val="000000"/>
                <w:position w:val="-2"/>
                <w:sz w:val="18"/>
                <w:szCs w:val="18"/>
              </w:rPr>
            </w:pPr>
          </w:p>
        </w:tc>
      </w:tr>
      <w:tr w:rsidR="00246667"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7D580C73"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JAJCA</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246667" w:rsidRPr="008A30E7" w:rsidRDefault="00246667" w:rsidP="00246667">
            <w:pPr>
              <w:rPr>
                <w:rFonts w:ascii="Arial" w:hAnsi="Arial" w:cs="Arial"/>
                <w:color w:val="000000"/>
                <w:position w:val="-2"/>
                <w:sz w:val="18"/>
                <w:szCs w:val="18"/>
              </w:rPr>
            </w:pPr>
          </w:p>
        </w:tc>
      </w:tr>
      <w:tr w:rsidR="00246667"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5219AC61"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KRUH</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246667" w:rsidRPr="008A30E7" w:rsidRDefault="00246667" w:rsidP="00246667">
            <w:pPr>
              <w:rPr>
                <w:rFonts w:ascii="Arial" w:hAnsi="Arial" w:cs="Arial"/>
                <w:color w:val="000000"/>
                <w:position w:val="-2"/>
                <w:sz w:val="18"/>
                <w:szCs w:val="18"/>
              </w:rPr>
            </w:pPr>
          </w:p>
        </w:tc>
      </w:tr>
      <w:tr w:rsidR="00246667"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42013DA3"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PEKOVSKI IZDELKI</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246667" w:rsidRPr="008A30E7" w:rsidRDefault="00246667" w:rsidP="00246667">
            <w:pPr>
              <w:rPr>
                <w:rFonts w:ascii="Arial" w:hAnsi="Arial" w:cs="Arial"/>
                <w:color w:val="000000"/>
                <w:position w:val="-2"/>
                <w:sz w:val="18"/>
                <w:szCs w:val="18"/>
              </w:rPr>
            </w:pPr>
          </w:p>
        </w:tc>
      </w:tr>
      <w:tr w:rsidR="00246667"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4067B7C9"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MLEKO IN MLEČNI IZDELKI</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246667" w:rsidRPr="008A30E7" w:rsidRDefault="00246667" w:rsidP="00246667">
            <w:pPr>
              <w:rPr>
                <w:rFonts w:ascii="Arial" w:hAnsi="Arial" w:cs="Arial"/>
                <w:color w:val="000000"/>
                <w:position w:val="-2"/>
                <w:sz w:val="18"/>
                <w:szCs w:val="18"/>
              </w:rPr>
            </w:pPr>
          </w:p>
        </w:tc>
      </w:tr>
      <w:tr w:rsidR="00246667"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045D908B"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RIBE IN MORSKI SADEŽI</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246667" w:rsidRPr="008A30E7" w:rsidRDefault="00246667" w:rsidP="00246667">
            <w:pPr>
              <w:rPr>
                <w:rFonts w:ascii="Arial" w:hAnsi="Arial" w:cs="Arial"/>
                <w:color w:val="000000"/>
                <w:position w:val="-2"/>
                <w:sz w:val="18"/>
                <w:szCs w:val="18"/>
              </w:rPr>
            </w:pPr>
          </w:p>
        </w:tc>
      </w:tr>
      <w:tr w:rsidR="00246667"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5E6FFCD0"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SADJE</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246667" w:rsidRPr="008A30E7" w:rsidRDefault="00246667" w:rsidP="00246667">
            <w:pPr>
              <w:rPr>
                <w:rFonts w:ascii="Arial" w:hAnsi="Arial" w:cs="Arial"/>
                <w:color w:val="000000"/>
                <w:position w:val="-2"/>
                <w:sz w:val="18"/>
                <w:szCs w:val="18"/>
              </w:rPr>
            </w:pPr>
          </w:p>
        </w:tc>
      </w:tr>
      <w:tr w:rsidR="00246667" w:rsidRPr="008A30E7" w14:paraId="24074836" w14:textId="09D7ED4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7404284"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44C35A" w14:textId="5B9439C9"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ZAMRZNJENO SADJE IN ZELENJAVA</w:t>
            </w:r>
          </w:p>
        </w:tc>
        <w:tc>
          <w:tcPr>
            <w:tcW w:w="1278" w:type="pct"/>
            <w:tcBorders>
              <w:top w:val="single" w:sz="4" w:space="0" w:color="auto"/>
              <w:left w:val="single" w:sz="4" w:space="0" w:color="auto"/>
              <w:bottom w:val="single" w:sz="4" w:space="0" w:color="auto"/>
              <w:right w:val="single" w:sz="4" w:space="0" w:color="auto"/>
            </w:tcBorders>
          </w:tcPr>
          <w:p w14:paraId="179C2A27"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9AE6BC7"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BB73508" w14:textId="77777777" w:rsidR="00246667" w:rsidRPr="008A30E7" w:rsidRDefault="00246667" w:rsidP="00246667">
            <w:pPr>
              <w:rPr>
                <w:rFonts w:ascii="Arial" w:hAnsi="Arial" w:cs="Arial"/>
                <w:color w:val="000000"/>
                <w:position w:val="-2"/>
                <w:sz w:val="18"/>
                <w:szCs w:val="18"/>
              </w:rPr>
            </w:pPr>
          </w:p>
        </w:tc>
      </w:tr>
      <w:tr w:rsidR="00246667" w:rsidRPr="008A30E7" w14:paraId="1E35195B" w14:textId="7E7A4520"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66A047A"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C3A9362" w14:textId="37C4BA72"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ZELENJAVA</w:t>
            </w:r>
          </w:p>
        </w:tc>
        <w:tc>
          <w:tcPr>
            <w:tcW w:w="1278" w:type="pct"/>
            <w:tcBorders>
              <w:top w:val="single" w:sz="4" w:space="0" w:color="auto"/>
              <w:left w:val="single" w:sz="4" w:space="0" w:color="auto"/>
              <w:bottom w:val="single" w:sz="4" w:space="0" w:color="auto"/>
              <w:right w:val="single" w:sz="4" w:space="0" w:color="auto"/>
            </w:tcBorders>
          </w:tcPr>
          <w:p w14:paraId="60533460"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6C5BE16"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3BAD8EF" w14:textId="77777777" w:rsidR="00246667" w:rsidRPr="008A30E7" w:rsidRDefault="00246667" w:rsidP="00246667">
            <w:pPr>
              <w:rPr>
                <w:rFonts w:ascii="Arial" w:hAnsi="Arial" w:cs="Arial"/>
                <w:color w:val="000000"/>
                <w:position w:val="-2"/>
                <w:sz w:val="18"/>
                <w:szCs w:val="18"/>
              </w:rPr>
            </w:pPr>
          </w:p>
        </w:tc>
      </w:tr>
      <w:tr w:rsidR="00246667" w:rsidRPr="008A30E7" w14:paraId="393AAE69" w14:textId="2221097D"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1A6A2F"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687AC4" w14:textId="347D3DAC"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ZAMRZNJENI IZDELKI</w:t>
            </w:r>
          </w:p>
        </w:tc>
        <w:tc>
          <w:tcPr>
            <w:tcW w:w="1278" w:type="pct"/>
            <w:tcBorders>
              <w:top w:val="single" w:sz="4" w:space="0" w:color="auto"/>
              <w:left w:val="single" w:sz="4" w:space="0" w:color="auto"/>
              <w:bottom w:val="single" w:sz="4" w:space="0" w:color="auto"/>
              <w:right w:val="single" w:sz="4" w:space="0" w:color="auto"/>
            </w:tcBorders>
          </w:tcPr>
          <w:p w14:paraId="59370374"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7ED8695"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875D0E2" w14:textId="77777777" w:rsidR="00246667" w:rsidRPr="008A30E7" w:rsidRDefault="00246667" w:rsidP="00246667">
            <w:pPr>
              <w:rPr>
                <w:rFonts w:ascii="Arial" w:hAnsi="Arial" w:cs="Arial"/>
                <w:color w:val="000000"/>
                <w:position w:val="-2"/>
                <w:sz w:val="18"/>
                <w:szCs w:val="18"/>
              </w:rPr>
            </w:pPr>
          </w:p>
        </w:tc>
      </w:tr>
      <w:tr w:rsidR="00246667" w:rsidRPr="008A30E7" w14:paraId="51FDD469" w14:textId="0ADB4B1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B41B9B4"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37DF3C6" w14:textId="6261F0C8"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SPLOŠNO PREHRAMBENO BLAGO</w:t>
            </w:r>
          </w:p>
        </w:tc>
        <w:tc>
          <w:tcPr>
            <w:tcW w:w="1278" w:type="pct"/>
            <w:tcBorders>
              <w:top w:val="single" w:sz="4" w:space="0" w:color="auto"/>
              <w:left w:val="single" w:sz="4" w:space="0" w:color="auto"/>
              <w:bottom w:val="single" w:sz="4" w:space="0" w:color="auto"/>
              <w:right w:val="single" w:sz="4" w:space="0" w:color="auto"/>
            </w:tcBorders>
          </w:tcPr>
          <w:p w14:paraId="5A9CDEBB"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FF9806B"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9DC74CB" w14:textId="77777777" w:rsidR="00246667" w:rsidRPr="008A30E7" w:rsidRDefault="00246667" w:rsidP="00246667">
            <w:pPr>
              <w:rPr>
                <w:rFonts w:ascii="Arial" w:hAnsi="Arial" w:cs="Arial"/>
                <w:color w:val="000000"/>
                <w:position w:val="-2"/>
                <w:sz w:val="18"/>
                <w:szCs w:val="18"/>
              </w:rPr>
            </w:pPr>
          </w:p>
        </w:tc>
      </w:tr>
      <w:tr w:rsidR="00246667" w:rsidRPr="008A30E7" w14:paraId="0AE31822" w14:textId="39795581"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1CAA60D" w14:textId="77777777" w:rsidR="00246667" w:rsidRPr="00942482" w:rsidRDefault="00246667" w:rsidP="00246667">
            <w:pPr>
              <w:rPr>
                <w:rFonts w:ascii="Arial" w:hAnsi="Arial" w:cs="Arial"/>
                <w:color w:val="000000"/>
                <w:position w:val="-2"/>
                <w:sz w:val="18"/>
                <w:szCs w:val="18"/>
              </w:rPr>
            </w:pPr>
            <w:r w:rsidRPr="00942482">
              <w:rPr>
                <w:rFonts w:ascii="Arial" w:hAnsi="Arial" w:cs="Arial"/>
                <w:color w:val="000000"/>
                <w:position w:val="-2"/>
                <w:sz w:val="18"/>
                <w:szCs w:val="18"/>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650F566" w14:textId="736DE29B"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OLJA</w:t>
            </w:r>
          </w:p>
        </w:tc>
        <w:tc>
          <w:tcPr>
            <w:tcW w:w="1278" w:type="pct"/>
            <w:tcBorders>
              <w:top w:val="single" w:sz="4" w:space="0" w:color="auto"/>
              <w:left w:val="single" w:sz="4" w:space="0" w:color="auto"/>
              <w:bottom w:val="single" w:sz="4" w:space="0" w:color="auto"/>
              <w:right w:val="single" w:sz="4" w:space="0" w:color="auto"/>
            </w:tcBorders>
          </w:tcPr>
          <w:p w14:paraId="22D73B77"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DC57BD"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ED213D2" w14:textId="77777777" w:rsidR="00246667" w:rsidRPr="008A30E7" w:rsidRDefault="00246667" w:rsidP="00246667">
            <w:pPr>
              <w:rPr>
                <w:rFonts w:ascii="Arial" w:hAnsi="Arial" w:cs="Arial"/>
                <w:color w:val="000000"/>
                <w:position w:val="-2"/>
                <w:sz w:val="18"/>
                <w:szCs w:val="18"/>
              </w:rPr>
            </w:pPr>
          </w:p>
        </w:tc>
      </w:tr>
      <w:tr w:rsidR="00246667" w:rsidRPr="008A30E7" w14:paraId="5CB6B53C"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43FEB67C" w14:textId="485AD691" w:rsidR="00246667" w:rsidRPr="00942482" w:rsidRDefault="00246667" w:rsidP="00246667">
            <w:pPr>
              <w:rPr>
                <w:rFonts w:ascii="Arial" w:hAnsi="Arial" w:cs="Arial"/>
                <w:color w:val="000000"/>
                <w:position w:val="-2"/>
                <w:sz w:val="18"/>
                <w:szCs w:val="18"/>
              </w:rPr>
            </w:pPr>
            <w:r>
              <w:rPr>
                <w:rFonts w:ascii="Arial" w:hAnsi="Arial" w:cs="Arial"/>
                <w:color w:val="000000"/>
                <w:position w:val="-2"/>
                <w:sz w:val="18"/>
                <w:szCs w:val="18"/>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DAB8D56" w14:textId="599B490C"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TESTENINE</w:t>
            </w:r>
          </w:p>
        </w:tc>
        <w:tc>
          <w:tcPr>
            <w:tcW w:w="1278" w:type="pct"/>
            <w:tcBorders>
              <w:top w:val="single" w:sz="4" w:space="0" w:color="auto"/>
              <w:left w:val="single" w:sz="4" w:space="0" w:color="auto"/>
              <w:bottom w:val="single" w:sz="4" w:space="0" w:color="auto"/>
              <w:right w:val="single" w:sz="4" w:space="0" w:color="auto"/>
            </w:tcBorders>
          </w:tcPr>
          <w:p w14:paraId="5959F15C"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A8D3D72"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77B3540" w14:textId="77777777" w:rsidR="00246667" w:rsidRPr="008A30E7" w:rsidRDefault="00246667" w:rsidP="00246667">
            <w:pPr>
              <w:rPr>
                <w:rFonts w:ascii="Arial" w:hAnsi="Arial" w:cs="Arial"/>
                <w:color w:val="000000"/>
                <w:position w:val="-2"/>
                <w:sz w:val="18"/>
                <w:szCs w:val="18"/>
              </w:rPr>
            </w:pPr>
          </w:p>
        </w:tc>
      </w:tr>
      <w:tr w:rsidR="00246667" w:rsidRPr="008A30E7" w14:paraId="06577E4B"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372A03B0" w14:textId="517F97F5" w:rsidR="00246667" w:rsidRDefault="00246667" w:rsidP="00246667">
            <w:pPr>
              <w:rPr>
                <w:rFonts w:ascii="Arial" w:hAnsi="Arial" w:cs="Arial"/>
                <w:color w:val="000000"/>
                <w:position w:val="-2"/>
                <w:sz w:val="18"/>
                <w:szCs w:val="18"/>
              </w:rPr>
            </w:pPr>
            <w:r>
              <w:rPr>
                <w:rFonts w:ascii="Arial" w:hAnsi="Arial" w:cs="Arial"/>
                <w:color w:val="000000"/>
                <w:position w:val="-2"/>
                <w:sz w:val="18"/>
                <w:szCs w:val="18"/>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DC45D6" w14:textId="354E2B33"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MOKA</w:t>
            </w:r>
          </w:p>
        </w:tc>
        <w:tc>
          <w:tcPr>
            <w:tcW w:w="1278" w:type="pct"/>
            <w:tcBorders>
              <w:top w:val="single" w:sz="4" w:space="0" w:color="auto"/>
              <w:left w:val="single" w:sz="4" w:space="0" w:color="auto"/>
              <w:bottom w:val="single" w:sz="4" w:space="0" w:color="auto"/>
              <w:right w:val="single" w:sz="4" w:space="0" w:color="auto"/>
            </w:tcBorders>
          </w:tcPr>
          <w:p w14:paraId="5A7006D8"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16C38016"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51589E2" w14:textId="77777777" w:rsidR="00246667" w:rsidRPr="008A30E7" w:rsidRDefault="00246667" w:rsidP="00246667">
            <w:pPr>
              <w:rPr>
                <w:rFonts w:ascii="Arial" w:hAnsi="Arial" w:cs="Arial"/>
                <w:color w:val="000000"/>
                <w:position w:val="-2"/>
                <w:sz w:val="18"/>
                <w:szCs w:val="18"/>
              </w:rPr>
            </w:pPr>
          </w:p>
        </w:tc>
      </w:tr>
      <w:tr w:rsidR="00246667" w:rsidRPr="008A30E7" w14:paraId="2E5EE4E2"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A9A8EA6" w14:textId="352216AE" w:rsidR="00246667" w:rsidRDefault="00246667" w:rsidP="00246667">
            <w:pPr>
              <w:rPr>
                <w:rFonts w:ascii="Arial" w:hAnsi="Arial" w:cs="Arial"/>
                <w:color w:val="000000"/>
                <w:position w:val="-2"/>
                <w:sz w:val="18"/>
                <w:szCs w:val="18"/>
              </w:rPr>
            </w:pPr>
            <w:r>
              <w:rPr>
                <w:rFonts w:ascii="Arial" w:hAnsi="Arial" w:cs="Arial"/>
                <w:color w:val="000000"/>
                <w:position w:val="-2"/>
                <w:sz w:val="18"/>
                <w:szCs w:val="18"/>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65F6294" w14:textId="12DC1534" w:rsidR="00246667" w:rsidRPr="00102423" w:rsidRDefault="00246667" w:rsidP="00246667">
            <w:pPr>
              <w:rPr>
                <w:rFonts w:ascii="Arial" w:hAnsi="Arial" w:cs="Arial"/>
                <w:color w:val="000000"/>
                <w:position w:val="-2"/>
                <w:sz w:val="18"/>
                <w:szCs w:val="18"/>
                <w:highlight w:val="green"/>
              </w:rPr>
            </w:pPr>
            <w:r>
              <w:rPr>
                <w:rFonts w:ascii="Arial" w:hAnsi="Arial" w:cs="Arial"/>
                <w:color w:val="000000"/>
                <w:position w:val="-2"/>
                <w:sz w:val="18"/>
                <w:szCs w:val="18"/>
              </w:rPr>
              <w:t>ZAČIMBE</w:t>
            </w:r>
          </w:p>
        </w:tc>
        <w:tc>
          <w:tcPr>
            <w:tcW w:w="1278" w:type="pct"/>
            <w:tcBorders>
              <w:top w:val="single" w:sz="4" w:space="0" w:color="auto"/>
              <w:left w:val="single" w:sz="4" w:space="0" w:color="auto"/>
              <w:bottom w:val="single" w:sz="4" w:space="0" w:color="auto"/>
              <w:right w:val="single" w:sz="4" w:space="0" w:color="auto"/>
            </w:tcBorders>
          </w:tcPr>
          <w:p w14:paraId="64558D5F" w14:textId="77777777" w:rsidR="00246667" w:rsidRPr="008A30E7" w:rsidRDefault="00246667" w:rsidP="00246667">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11D6BE6" w14:textId="77777777" w:rsidR="00246667" w:rsidRPr="008A30E7" w:rsidRDefault="00246667" w:rsidP="00246667">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0C13019" w14:textId="77777777" w:rsidR="00246667" w:rsidRPr="008A30E7" w:rsidRDefault="00246667" w:rsidP="00246667">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76387" w:rsidRDefault="008A30E7">
            <w:pPr>
              <w:jc w:val="right"/>
              <w:rPr>
                <w:highlight w:val="yellow"/>
              </w:rPr>
            </w:pPr>
            <w:r w:rsidRPr="00942482">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376387" w:rsidRDefault="008A30E7">
            <w:pPr>
              <w:rPr>
                <w:highlight w:val="yellow"/>
              </w:rPr>
            </w:pPr>
          </w:p>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1E913F9A"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246667">
        <w:rPr>
          <w:rFonts w:ascii="Arial" w:hAnsi="Arial" w:cs="Arial"/>
          <w:color w:val="000000"/>
          <w:sz w:val="18"/>
          <w:szCs w:val="18"/>
        </w:rPr>
        <w:t>31.</w:t>
      </w:r>
      <w:r w:rsidR="00246667">
        <w:rPr>
          <w:rFonts w:ascii="Arial" w:hAnsi="Arial" w:cs="Arial"/>
          <w:color w:val="000000"/>
          <w:sz w:val="18"/>
          <w:szCs w:val="18"/>
        </w:rPr>
        <w:t>08.2022</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5"/>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9"/>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CB9797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D6BDBD3" w:rsidR="0084141A" w:rsidRDefault="000E73FE">
      <w:pPr>
        <w:spacing w:before="225" w:after="225" w:line="240" w:lineRule="auto"/>
        <w:jc w:val="both"/>
      </w:pPr>
      <w:r>
        <w:rPr>
          <w:rFonts w:ascii="Arial" w:hAnsi="Arial" w:cs="Arial"/>
          <w:color w:val="000000"/>
          <w:sz w:val="18"/>
          <w:szCs w:val="18"/>
        </w:rPr>
        <w:t xml:space="preserve">Pooblaščamo naročnika </w:t>
      </w:r>
      <w:r w:rsidR="000F6BE6" w:rsidRPr="000F6BE6">
        <w:rPr>
          <w:rFonts w:ascii="Arial" w:hAnsi="Arial" w:cs="Arial"/>
          <w:b/>
          <w:sz w:val="18"/>
          <w:szCs w:val="18"/>
        </w:rPr>
        <w:t>OSNOVNA ŠOLA VIDEM, Videm pri Ptuju 47, 2284 Videm pri Ptuju</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18C070CE"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0F6BE6" w:rsidRPr="000F6BE6">
        <w:rPr>
          <w:rFonts w:ascii="Arial" w:hAnsi="Arial" w:cs="Arial"/>
          <w:b/>
          <w:sz w:val="18"/>
          <w:szCs w:val="18"/>
        </w:rPr>
        <w:t>OSNOVNA ŠOLA VIDEM, Videm pri Ptuju 47, 2284 Videm pri Ptuju</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401C17F"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2482" w:rsidRPr="00942482">
        <w:rPr>
          <w:rFonts w:ascii="Arial" w:hAnsi="Arial" w:cs="Arial"/>
          <w:iCs/>
          <w:color w:val="000000"/>
          <w:sz w:val="18"/>
          <w:szCs w:val="18"/>
        </w:rPr>
        <w:t>štirih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0F6BE6">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2B47851D"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2482" w:rsidRPr="00942482">
        <w:rPr>
          <w:rFonts w:ascii="Arial" w:eastAsia="Calibri" w:hAnsi="Arial" w:cs="Arial"/>
          <w:b/>
          <w:sz w:val="18"/>
          <w:szCs w:val="18"/>
        </w:rPr>
        <w:t>4</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0F6BE6">
        <w:rPr>
          <w:rFonts w:ascii="Arial" w:eastAsia="Calibri" w:hAnsi="Arial" w:cs="Arial"/>
          <w:b/>
          <w:sz w:val="18"/>
          <w:szCs w:val="18"/>
        </w:rPr>
        <w:t>O</w:t>
      </w:r>
      <w:r w:rsidR="000F6BE6" w:rsidRPr="000F6BE6">
        <w:rPr>
          <w:rFonts w:ascii="Arial" w:eastAsia="Calibri" w:hAnsi="Arial" w:cs="Arial"/>
          <w:b/>
          <w:sz w:val="18"/>
          <w:szCs w:val="18"/>
        </w:rPr>
        <w:t>snovn</w:t>
      </w:r>
      <w:r w:rsidR="000F6BE6">
        <w:rPr>
          <w:rFonts w:ascii="Arial" w:eastAsia="Calibri" w:hAnsi="Arial" w:cs="Arial"/>
          <w:b/>
          <w:sz w:val="18"/>
          <w:szCs w:val="18"/>
        </w:rPr>
        <w:t xml:space="preserve">i </w:t>
      </w:r>
      <w:r w:rsidR="000F6BE6" w:rsidRPr="000F6BE6">
        <w:rPr>
          <w:rFonts w:ascii="Arial" w:eastAsia="Calibri" w:hAnsi="Arial" w:cs="Arial"/>
          <w:b/>
          <w:sz w:val="18"/>
          <w:szCs w:val="18"/>
        </w:rPr>
        <w:t>šol</w:t>
      </w:r>
      <w:r w:rsidR="000F6BE6">
        <w:rPr>
          <w:rFonts w:ascii="Arial" w:eastAsia="Calibri" w:hAnsi="Arial" w:cs="Arial"/>
          <w:b/>
          <w:sz w:val="18"/>
          <w:szCs w:val="18"/>
        </w:rPr>
        <w:t>i</w:t>
      </w:r>
      <w:r w:rsidR="000F6BE6" w:rsidRPr="000F6BE6">
        <w:rPr>
          <w:rFonts w:ascii="Arial" w:eastAsia="Calibri" w:hAnsi="Arial" w:cs="Arial"/>
          <w:b/>
          <w:sz w:val="18"/>
          <w:szCs w:val="18"/>
        </w:rPr>
        <w:t xml:space="preserve"> Videm, Videm pri Ptuju 47, 2284 Videm pri Ptuju</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0BAB106B"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652CA5">
        <w:rPr>
          <w:rFonts w:ascii="Arial" w:eastAsia="Calibri" w:hAnsi="Arial" w:cs="Arial"/>
          <w:b/>
          <w:bCs/>
          <w:sz w:val="18"/>
          <w:szCs w:val="18"/>
        </w:rPr>
        <w:t xml:space="preserve">Osnovno šolo </w:t>
      </w:r>
      <w:r w:rsidR="000F6BE6" w:rsidRPr="000F6BE6">
        <w:rPr>
          <w:rFonts w:ascii="Arial" w:eastAsia="Calibri" w:hAnsi="Arial" w:cs="Arial"/>
          <w:b/>
          <w:bCs/>
          <w:sz w:val="18"/>
          <w:szCs w:val="18"/>
        </w:rPr>
        <w:t>Videm, Videm pri Ptuju 47, 2284 Videm pri Ptuju</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077F1DC6"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0F6BE6" w:rsidRPr="000F6BE6">
        <w:rPr>
          <w:rFonts w:ascii="Arial" w:hAnsi="Arial" w:cs="Arial"/>
          <w:b/>
          <w:sz w:val="18"/>
          <w:szCs w:val="18"/>
        </w:rPr>
        <w:t>OSNOVNA ŠOLA VIDEM, Videm pri Ptuju 47, 2284 Videm pri Ptuju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773A75F"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652CA5" w:rsidRPr="00652CA5">
        <w:rPr>
          <w:rFonts w:ascii="Arial" w:hAnsi="Arial" w:cs="Arial"/>
          <w:b/>
          <w:color w:val="000000"/>
          <w:sz w:val="18"/>
          <w:szCs w:val="18"/>
        </w:rPr>
        <w:t>štirih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5D71A19"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652CA5" w:rsidRPr="00652CA5">
        <w:rPr>
          <w:rFonts w:ascii="Arial" w:hAnsi="Arial" w:cs="Arial"/>
          <w:b/>
          <w:bCs/>
          <w:color w:val="000000"/>
          <w:sz w:val="18"/>
          <w:szCs w:val="18"/>
        </w:rPr>
        <w:t>štirih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6"/>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1290A228" w:rsidR="00DD25D6" w:rsidRPr="00DD25D6" w:rsidRDefault="000F6BE6" w:rsidP="00DD25D6">
      <w:pPr>
        <w:spacing w:after="0" w:line="240" w:lineRule="auto"/>
        <w:jc w:val="both"/>
        <w:rPr>
          <w:rFonts w:ascii="Arial" w:eastAsia="Times New Roman" w:hAnsi="Arial" w:cs="Arial"/>
          <w:color w:val="000000"/>
          <w:sz w:val="18"/>
          <w:szCs w:val="18"/>
          <w:lang w:eastAsia="sl-SI"/>
        </w:rPr>
      </w:pPr>
      <w:r w:rsidRPr="000F6BE6">
        <w:rPr>
          <w:rFonts w:ascii="Arial" w:eastAsia="Times New Roman" w:hAnsi="Arial" w:cs="Arial"/>
          <w:b/>
          <w:bCs/>
          <w:sz w:val="18"/>
          <w:szCs w:val="18"/>
          <w:lang w:eastAsia="sl-SI"/>
        </w:rPr>
        <w:t>OSNOVNA ŠOLA VIDEM, Videm pri Ptuju 47, 2284 Videm pri Ptuju</w:t>
      </w:r>
      <w:r w:rsidR="004742A4" w:rsidRPr="00652CA5">
        <w:rPr>
          <w:rFonts w:ascii="Arial" w:eastAsia="Times New Roman" w:hAnsi="Arial" w:cs="Arial"/>
          <w:b/>
          <w:bCs/>
          <w:sz w:val="18"/>
          <w:szCs w:val="18"/>
          <w:lang w:eastAsia="sl-SI"/>
        </w:rPr>
        <w:t xml:space="preserve">, davčna številka: </w:t>
      </w:r>
      <w:r w:rsidRPr="000F6BE6">
        <w:rPr>
          <w:rFonts w:ascii="Arial" w:eastAsia="Times New Roman" w:hAnsi="Arial" w:cs="Arial"/>
          <w:b/>
          <w:bCs/>
          <w:sz w:val="18"/>
          <w:szCs w:val="18"/>
          <w:lang w:eastAsia="sl-SI"/>
        </w:rPr>
        <w:t>13592793</w:t>
      </w:r>
      <w:r w:rsidR="004742A4" w:rsidRPr="00652CA5">
        <w:rPr>
          <w:rFonts w:ascii="Arial" w:eastAsia="Times New Roman" w:hAnsi="Arial" w:cs="Arial"/>
          <w:b/>
          <w:bCs/>
          <w:sz w:val="18"/>
          <w:szCs w:val="18"/>
          <w:lang w:eastAsia="sl-SI"/>
        </w:rPr>
        <w:t xml:space="preserve">, matična številka: </w:t>
      </w:r>
      <w:r w:rsidRPr="000F6BE6">
        <w:rPr>
          <w:rFonts w:ascii="Arial" w:eastAsia="Times New Roman" w:hAnsi="Arial" w:cs="Arial"/>
          <w:b/>
          <w:bCs/>
          <w:sz w:val="18"/>
          <w:szCs w:val="18"/>
          <w:lang w:eastAsia="sl-SI"/>
        </w:rPr>
        <w:t>5087171000</w:t>
      </w:r>
      <w:r w:rsidR="00652CA5">
        <w:rPr>
          <w:rFonts w:ascii="Arial" w:eastAsia="Times New Roman" w:hAnsi="Arial" w:cs="Arial"/>
          <w:bCs/>
          <w:sz w:val="18"/>
          <w:szCs w:val="18"/>
          <w:lang w:eastAsia="sl-SI"/>
        </w:rPr>
        <w:t xml:space="preserve">, ki jo zastopa ravnatelj </w:t>
      </w:r>
      <w:r>
        <w:rPr>
          <w:rFonts w:ascii="Arial" w:eastAsia="Times New Roman" w:hAnsi="Arial" w:cs="Arial"/>
          <w:bCs/>
          <w:sz w:val="18"/>
          <w:szCs w:val="18"/>
          <w:lang w:eastAsia="sl-SI"/>
        </w:rPr>
        <w:t xml:space="preserve">mag. Robert Murko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8AC5AE6"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5969" w:rsidRPr="00652CA5">
        <w:rPr>
          <w:rFonts w:ascii="Arial" w:eastAsia="Times New Roman" w:hAnsi="Arial" w:cs="Arial"/>
          <w:sz w:val="18"/>
          <w:szCs w:val="18"/>
          <w:lang w:eastAsia="sl-SI"/>
        </w:rPr>
        <w:t>Osnov</w:t>
      </w:r>
      <w:r w:rsidR="00ED4814" w:rsidRPr="00652CA5">
        <w:rPr>
          <w:rFonts w:ascii="Arial" w:eastAsia="Times New Roman" w:hAnsi="Arial" w:cs="Arial"/>
          <w:sz w:val="18"/>
          <w:szCs w:val="18"/>
          <w:lang w:eastAsia="sl-SI"/>
        </w:rPr>
        <w:t xml:space="preserve">ne šole </w:t>
      </w:r>
      <w:r w:rsidR="00BA0578">
        <w:rPr>
          <w:rFonts w:ascii="Arial" w:eastAsia="Times New Roman" w:hAnsi="Arial" w:cs="Arial"/>
          <w:sz w:val="18"/>
          <w:szCs w:val="18"/>
          <w:lang w:eastAsia="sl-SI"/>
        </w:rPr>
        <w:t>Videm</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0D5D3AB9"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652CA5" w:rsidRPr="00652CA5">
        <w:rPr>
          <w:rFonts w:ascii="Arial" w:eastAsia="Times New Roman" w:hAnsi="Arial" w:cs="Arial"/>
          <w:sz w:val="18"/>
          <w:szCs w:val="18"/>
          <w:lang w:eastAsia="sl-SI"/>
        </w:rPr>
        <w:t>dva</w:t>
      </w:r>
      <w:r w:rsidRPr="00652CA5">
        <w:rPr>
          <w:rFonts w:ascii="Arial" w:eastAsia="Times New Roman" w:hAnsi="Arial" w:cs="Arial"/>
          <w:sz w:val="18"/>
          <w:szCs w:val="18"/>
          <w:lang w:eastAsia="sl-SI"/>
        </w:rPr>
        <w:t xml:space="preserve"> (</w:t>
      </w:r>
      <w:r w:rsidR="00652CA5" w:rsidRPr="00652CA5">
        <w:rPr>
          <w:rFonts w:ascii="Arial" w:eastAsia="Times New Roman" w:hAnsi="Arial" w:cs="Arial"/>
          <w:sz w:val="18"/>
          <w:szCs w:val="18"/>
          <w:lang w:eastAsia="sl-SI"/>
        </w:rPr>
        <w:t>2</w:t>
      </w:r>
      <w:r w:rsidRPr="00652CA5">
        <w:rPr>
          <w:rFonts w:ascii="Arial" w:eastAsia="Times New Roman" w:hAnsi="Arial" w:cs="Arial"/>
          <w:sz w:val="18"/>
          <w:szCs w:val="18"/>
          <w:lang w:eastAsia="sl-SI"/>
        </w:rPr>
        <w:t>) najugodnejš</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ponudnik</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F13EA30"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652CA5" w:rsidRPr="00652CA5">
        <w:rPr>
          <w:rFonts w:ascii="Arial" w:eastAsia="Times New Roman" w:hAnsi="Arial" w:cs="Arial"/>
          <w:bCs/>
          <w:sz w:val="18"/>
          <w:szCs w:val="18"/>
          <w:lang w:eastAsia="sl-SI"/>
        </w:rPr>
        <w:t>oseminštirideset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652CA5" w:rsidRPr="00652CA5">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01.09.2022</w:t>
      </w:r>
      <w:r w:rsidR="00DD25D6" w:rsidRPr="00652CA5">
        <w:rPr>
          <w:rFonts w:ascii="Arial" w:eastAsia="Times New Roman" w:hAnsi="Arial" w:cs="Arial"/>
          <w:bCs/>
          <w:sz w:val="18"/>
          <w:szCs w:val="18"/>
          <w:lang w:eastAsia="sl-SI"/>
        </w:rPr>
        <w:t xml:space="preserve"> do </w:t>
      </w:r>
      <w:r w:rsidR="000F6BE6">
        <w:rPr>
          <w:rFonts w:ascii="Arial" w:eastAsia="Times New Roman" w:hAnsi="Arial" w:cs="Arial"/>
          <w:bCs/>
          <w:sz w:val="18"/>
          <w:szCs w:val="18"/>
          <w:lang w:eastAsia="sl-SI"/>
        </w:rPr>
        <w:t>31.08.2026</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F170CCC"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0F6BE6">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0F6BE6">
        <w:rPr>
          <w:rFonts w:ascii="Arial" w:eastAsia="Times New Roman" w:hAnsi="Arial" w:cs="Arial"/>
          <w:bCs/>
          <w:sz w:val="18"/>
          <w:szCs w:val="18"/>
          <w:lang w:eastAsia="sl-SI"/>
        </w:rPr>
        <w:t>2023</w:t>
      </w:r>
      <w:r w:rsidR="00652CA5">
        <w:rPr>
          <w:rFonts w:ascii="Arial" w:eastAsia="Times New Roman" w:hAnsi="Arial" w:cs="Arial"/>
          <w:bCs/>
          <w:sz w:val="18"/>
          <w:szCs w:val="18"/>
          <w:lang w:eastAsia="sl-SI"/>
        </w:rPr>
        <w:t>, 2024</w:t>
      </w:r>
      <w:r w:rsidR="000F6BE6">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sidR="000F6BE6">
        <w:rPr>
          <w:rFonts w:ascii="Arial" w:eastAsia="Times New Roman" w:hAnsi="Arial" w:cs="Arial"/>
          <w:bCs/>
          <w:sz w:val="18"/>
          <w:szCs w:val="18"/>
          <w:lang w:eastAsia="sl-SI"/>
        </w:rPr>
        <w:t xml:space="preserve"> in 2026</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2EC94BCB"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46667">
        <w:rPr>
          <w:rFonts w:ascii="Arial" w:eastAsia="Times New Roman" w:hAnsi="Arial" w:cs="Arial"/>
          <w:b/>
          <w:bCs/>
          <w:sz w:val="18"/>
          <w:szCs w:val="18"/>
          <w:lang w:eastAsia="sl-SI"/>
        </w:rPr>
        <w:t>naslov naročnika</w:t>
      </w:r>
      <w:r w:rsidR="00BA0578" w:rsidRPr="00246667">
        <w:rPr>
          <w:rFonts w:ascii="Arial" w:eastAsia="Times New Roman" w:hAnsi="Arial" w:cs="Arial"/>
          <w:b/>
          <w:bCs/>
          <w:sz w:val="18"/>
          <w:szCs w:val="18"/>
          <w:lang w:eastAsia="sl-SI"/>
        </w:rPr>
        <w:t xml:space="preserve"> in naslov podružnic</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96C42E7"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 xml:space="preserve">Dobavitelj se obvezuje, da se dostava </w:t>
      </w:r>
      <w:r w:rsidR="00BA23B9" w:rsidRPr="00930867">
        <w:rPr>
          <w:rFonts w:ascii="Arial" w:eastAsia="Times New Roman" w:hAnsi="Arial" w:cs="Arial"/>
          <w:sz w:val="18"/>
          <w:szCs w:val="18"/>
          <w:lang w:eastAsia="sl-SI"/>
        </w:rPr>
        <w:t xml:space="preserve">živil </w:t>
      </w:r>
      <w:r w:rsidRPr="00930867">
        <w:rPr>
          <w:rFonts w:ascii="Arial" w:eastAsia="Times New Roman" w:hAnsi="Arial" w:cs="Arial"/>
          <w:sz w:val="18"/>
          <w:szCs w:val="18"/>
          <w:lang w:eastAsia="sl-SI"/>
        </w:rPr>
        <w:t xml:space="preserve">vrši naslednji dan od prejema naročila, in sicer </w:t>
      </w:r>
      <w:r w:rsidR="008A3697" w:rsidRPr="00930867">
        <w:rPr>
          <w:rFonts w:ascii="Arial" w:eastAsia="Times New Roman" w:hAnsi="Arial" w:cs="Arial"/>
          <w:sz w:val="18"/>
          <w:szCs w:val="18"/>
          <w:lang w:eastAsia="sl-SI"/>
        </w:rPr>
        <w:t>v dopoldanskem času, ob urah, ki so navedene v ponudbenem predračunu</w:t>
      </w:r>
      <w:r w:rsidRPr="00930867">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w:t>
      </w:r>
      <w:r>
        <w:rPr>
          <w:rFonts w:ascii="Arial" w:eastAsia="Times New Roman" w:hAnsi="Arial" w:cs="Arial"/>
          <w:sz w:val="18"/>
          <w:szCs w:val="18"/>
          <w:lang w:eastAsia="sl-SI"/>
        </w:rPr>
        <w:lastRenderedPageBreak/>
        <w:t xml:space="preserve">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46667">
        <w:rPr>
          <w:rFonts w:ascii="Arial" w:eastAsia="Times New Roman" w:hAnsi="Arial" w:cs="Arial"/>
          <w:b/>
          <w:bCs/>
          <w:sz w:val="18"/>
          <w:szCs w:val="18"/>
          <w:lang w:eastAsia="sl-SI"/>
        </w:rPr>
        <w:t>12 mesecev</w:t>
      </w:r>
      <w:r w:rsidR="000F6BE6" w:rsidRPr="00246667">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 xml:space="preserve">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w:t>
      </w:r>
      <w:r w:rsidRPr="00627D98">
        <w:rPr>
          <w:rFonts w:ascii="Arial" w:eastAsia="Times New Roman" w:hAnsi="Arial" w:cs="Arial"/>
          <w:sz w:val="18"/>
          <w:szCs w:val="18"/>
          <w:lang w:eastAsia="sl-SI"/>
        </w:rPr>
        <w:lastRenderedPageBreak/>
        <w:t>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 xml:space="preserve">šteje se, da dobavitelj ne opravlja storitve v skladu z okvirnim sporazum in </w:t>
      </w:r>
      <w:r w:rsidR="00E44B88">
        <w:rPr>
          <w:rFonts w:ascii="Arial" w:eastAsia="Times New Roman" w:hAnsi="Arial" w:cs="Arial"/>
          <w:sz w:val="18"/>
          <w:szCs w:val="18"/>
          <w:lang w:eastAsia="sl-SI"/>
        </w:rPr>
        <w:lastRenderedPageBreak/>
        <w:t>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2BE92221" w:rsidR="00A24321" w:rsidRPr="00652CA5" w:rsidRDefault="00A24321" w:rsidP="00DD25D6">
      <w:pPr>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Osnovna šola </w:t>
      </w:r>
      <w:r w:rsidR="000F6BE6">
        <w:rPr>
          <w:rFonts w:ascii="Arial" w:eastAsia="Times New Roman" w:hAnsi="Arial" w:cs="Arial"/>
          <w:sz w:val="18"/>
          <w:szCs w:val="18"/>
          <w:lang w:eastAsia="sl-SI"/>
        </w:rPr>
        <w:t>Videm</w:t>
      </w:r>
    </w:p>
    <w:p w14:paraId="0AF35E29" w14:textId="6E27369C" w:rsidR="00DD25D6" w:rsidRPr="00DD25D6" w:rsidRDefault="000F6BE6"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mag. Robert Murko</w:t>
      </w:r>
      <w:r w:rsidR="00A24321" w:rsidRPr="00652CA5">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5141" w14:textId="77777777" w:rsidR="00DB6B33" w:rsidRDefault="00DB6B33" w:rsidP="006975C6">
      <w:pPr>
        <w:spacing w:after="0" w:line="240" w:lineRule="auto"/>
      </w:pPr>
      <w:r>
        <w:separator/>
      </w:r>
    </w:p>
  </w:endnote>
  <w:endnote w:type="continuationSeparator" w:id="0">
    <w:p w14:paraId="2A106EAF" w14:textId="77777777" w:rsidR="00DB6B33" w:rsidRDefault="00DB6B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altName w:val="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6B61F6" w:rsidRDefault="006B61F6" w:rsidP="003B0E6C">
        <w:pPr>
          <w:pStyle w:val="Noga"/>
          <w:jc w:val="center"/>
        </w:pPr>
      </w:p>
      <w:p w14:paraId="753A5B5C" w14:textId="01B0D2C4" w:rsidR="006B61F6" w:rsidRPr="006F1DA5" w:rsidRDefault="006B61F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BE2F3B">
          <w:rPr>
            <w:rFonts w:ascii="Arial" w:hAnsi="Arial" w:cs="Arial"/>
            <w:noProof/>
          </w:rPr>
          <w:t>3</w:t>
        </w:r>
        <w:r w:rsidRPr="006F1DA5">
          <w:rPr>
            <w:rFonts w:ascii="Arial" w:hAnsi="Arial" w:cs="Arial"/>
            <w:noProof/>
          </w:rPr>
          <w:fldChar w:fldCharType="end"/>
        </w:r>
      </w:p>
    </w:sdtContent>
  </w:sdt>
  <w:p w14:paraId="5ACFDF11" w14:textId="77777777" w:rsidR="006B61F6" w:rsidRDefault="006B61F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6B61F6" w:rsidRDefault="006B61F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6B61F6" w:rsidRDefault="006B61F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6B61F6" w:rsidRDefault="006B61F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6B61F6" w:rsidRDefault="006B61F6"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6B61F6" w:rsidRDefault="006B61F6"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6B61F6" w:rsidRDefault="006B61F6"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6B61F6" w:rsidRDefault="006B61F6"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6B61F6" w:rsidRDefault="006B61F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52AB" w14:textId="77777777" w:rsidR="00DB6B33" w:rsidRDefault="00DB6B33" w:rsidP="006975C6">
      <w:pPr>
        <w:spacing w:after="0" w:line="240" w:lineRule="auto"/>
      </w:pPr>
      <w:r>
        <w:separator/>
      </w:r>
    </w:p>
  </w:footnote>
  <w:footnote w:type="continuationSeparator" w:id="0">
    <w:p w14:paraId="0022FAAA" w14:textId="77777777" w:rsidR="00DB6B33" w:rsidRDefault="00DB6B33"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1220689">
    <w:abstractNumId w:val="21"/>
  </w:num>
  <w:num w:numId="2" w16cid:durableId="1302685924">
    <w:abstractNumId w:val="5"/>
  </w:num>
  <w:num w:numId="3" w16cid:durableId="1993017890">
    <w:abstractNumId w:val="3"/>
  </w:num>
  <w:num w:numId="4" w16cid:durableId="1550072717">
    <w:abstractNumId w:val="24"/>
  </w:num>
  <w:num w:numId="5" w16cid:durableId="495803300">
    <w:abstractNumId w:val="12"/>
  </w:num>
  <w:num w:numId="6" w16cid:durableId="735126606">
    <w:abstractNumId w:val="19"/>
  </w:num>
  <w:num w:numId="7" w16cid:durableId="404227833">
    <w:abstractNumId w:val="16"/>
  </w:num>
  <w:num w:numId="8" w16cid:durableId="1338271918">
    <w:abstractNumId w:val="48"/>
  </w:num>
  <w:num w:numId="9" w16cid:durableId="1426269355">
    <w:abstractNumId w:val="11"/>
  </w:num>
  <w:num w:numId="10" w16cid:durableId="1225720976">
    <w:abstractNumId w:val="28"/>
  </w:num>
  <w:num w:numId="11" w16cid:durableId="1326863831">
    <w:abstractNumId w:val="29"/>
  </w:num>
  <w:num w:numId="12" w16cid:durableId="512761836">
    <w:abstractNumId w:val="6"/>
  </w:num>
  <w:num w:numId="13" w16cid:durableId="1764111004">
    <w:abstractNumId w:val="49"/>
  </w:num>
  <w:num w:numId="14" w16cid:durableId="1297762149">
    <w:abstractNumId w:val="44"/>
  </w:num>
  <w:num w:numId="15" w16cid:durableId="227621036">
    <w:abstractNumId w:val="10"/>
  </w:num>
  <w:num w:numId="16" w16cid:durableId="1709527877">
    <w:abstractNumId w:val="38"/>
  </w:num>
  <w:num w:numId="17" w16cid:durableId="1023096002">
    <w:abstractNumId w:val="8"/>
  </w:num>
  <w:num w:numId="18" w16cid:durableId="900871426">
    <w:abstractNumId w:val="7"/>
  </w:num>
  <w:num w:numId="19" w16cid:durableId="810442202">
    <w:abstractNumId w:val="43"/>
  </w:num>
  <w:num w:numId="20" w16cid:durableId="486485102">
    <w:abstractNumId w:val="17"/>
  </w:num>
  <w:num w:numId="21" w16cid:durableId="1630090829">
    <w:abstractNumId w:val="37"/>
  </w:num>
  <w:num w:numId="22" w16cid:durableId="1449394570">
    <w:abstractNumId w:val="35"/>
  </w:num>
  <w:num w:numId="23" w16cid:durableId="236746628">
    <w:abstractNumId w:val="41"/>
  </w:num>
  <w:num w:numId="24" w16cid:durableId="1026101965">
    <w:abstractNumId w:val="34"/>
  </w:num>
  <w:num w:numId="25" w16cid:durableId="315038775">
    <w:abstractNumId w:val="23"/>
  </w:num>
  <w:num w:numId="26" w16cid:durableId="1678339789">
    <w:abstractNumId w:val="0"/>
  </w:num>
  <w:num w:numId="27" w16cid:durableId="573273699">
    <w:abstractNumId w:val="15"/>
  </w:num>
  <w:num w:numId="28" w16cid:durableId="255095412">
    <w:abstractNumId w:val="31"/>
  </w:num>
  <w:num w:numId="29" w16cid:durableId="1146897684">
    <w:abstractNumId w:val="46"/>
  </w:num>
  <w:num w:numId="30" w16cid:durableId="2075274017">
    <w:abstractNumId w:val="33"/>
  </w:num>
  <w:num w:numId="31" w16cid:durableId="1445998969">
    <w:abstractNumId w:val="1"/>
  </w:num>
  <w:num w:numId="32" w16cid:durableId="219437271">
    <w:abstractNumId w:val="45"/>
  </w:num>
  <w:num w:numId="33" w16cid:durableId="1011566059">
    <w:abstractNumId w:val="30"/>
  </w:num>
  <w:num w:numId="34" w16cid:durableId="1865241867">
    <w:abstractNumId w:val="18"/>
  </w:num>
  <w:num w:numId="35" w16cid:durableId="851995737">
    <w:abstractNumId w:val="40"/>
  </w:num>
  <w:num w:numId="36" w16cid:durableId="2077511018">
    <w:abstractNumId w:val="39"/>
  </w:num>
  <w:num w:numId="37" w16cid:durableId="907494450">
    <w:abstractNumId w:val="27"/>
  </w:num>
  <w:num w:numId="38" w16cid:durableId="1817185988">
    <w:abstractNumId w:val="36"/>
  </w:num>
  <w:num w:numId="39" w16cid:durableId="522522232">
    <w:abstractNumId w:val="9"/>
  </w:num>
  <w:num w:numId="40" w16cid:durableId="1289702054">
    <w:abstractNumId w:val="2"/>
  </w:num>
  <w:num w:numId="41" w16cid:durableId="1172332456">
    <w:abstractNumId w:val="14"/>
  </w:num>
  <w:num w:numId="42" w16cid:durableId="1909605662">
    <w:abstractNumId w:val="22"/>
  </w:num>
  <w:num w:numId="43" w16cid:durableId="173813242">
    <w:abstractNumId w:val="42"/>
  </w:num>
  <w:num w:numId="44" w16cid:durableId="416442402">
    <w:abstractNumId w:val="13"/>
  </w:num>
  <w:num w:numId="45" w16cid:durableId="1808204814">
    <w:abstractNumId w:val="4"/>
  </w:num>
  <w:num w:numId="46" w16cid:durableId="1716544490">
    <w:abstractNumId w:val="32"/>
  </w:num>
  <w:num w:numId="47" w16cid:durableId="1839689790">
    <w:abstractNumId w:val="25"/>
  </w:num>
  <w:num w:numId="48" w16cid:durableId="1601598828">
    <w:abstractNumId w:val="20"/>
  </w:num>
  <w:num w:numId="49" w16cid:durableId="1435055236">
    <w:abstractNumId w:val="26"/>
  </w:num>
  <w:num w:numId="50" w16cid:durableId="1729184260">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57FE8"/>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6BE6"/>
    <w:rsid w:val="000F7B0A"/>
    <w:rsid w:val="001011E2"/>
    <w:rsid w:val="00102423"/>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46C9"/>
    <w:rsid w:val="00236146"/>
    <w:rsid w:val="002376E3"/>
    <w:rsid w:val="00246422"/>
    <w:rsid w:val="00246667"/>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3138"/>
    <w:rsid w:val="00297165"/>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815"/>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5CB"/>
    <w:rsid w:val="00556F9B"/>
    <w:rsid w:val="0055788F"/>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2A5D"/>
    <w:rsid w:val="005B6195"/>
    <w:rsid w:val="005B6A3D"/>
    <w:rsid w:val="005B6BD4"/>
    <w:rsid w:val="005C3C80"/>
    <w:rsid w:val="005C3FA9"/>
    <w:rsid w:val="005C43DC"/>
    <w:rsid w:val="005D262B"/>
    <w:rsid w:val="005F1773"/>
    <w:rsid w:val="005F261A"/>
    <w:rsid w:val="005F7AFB"/>
    <w:rsid w:val="00601528"/>
    <w:rsid w:val="006139A7"/>
    <w:rsid w:val="00620EEE"/>
    <w:rsid w:val="0062112A"/>
    <w:rsid w:val="006224E7"/>
    <w:rsid w:val="006243F9"/>
    <w:rsid w:val="00627D98"/>
    <w:rsid w:val="00634411"/>
    <w:rsid w:val="006347C3"/>
    <w:rsid w:val="00635CA0"/>
    <w:rsid w:val="0064050F"/>
    <w:rsid w:val="00646A9C"/>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0D7E"/>
    <w:rsid w:val="007641C0"/>
    <w:rsid w:val="007651DB"/>
    <w:rsid w:val="0076594C"/>
    <w:rsid w:val="007725EA"/>
    <w:rsid w:val="00775DAE"/>
    <w:rsid w:val="007841A4"/>
    <w:rsid w:val="00785F39"/>
    <w:rsid w:val="00791290"/>
    <w:rsid w:val="007912DB"/>
    <w:rsid w:val="00793793"/>
    <w:rsid w:val="007B5219"/>
    <w:rsid w:val="007B52EB"/>
    <w:rsid w:val="007C3EA0"/>
    <w:rsid w:val="007C6507"/>
    <w:rsid w:val="007D6FB3"/>
    <w:rsid w:val="007E0E83"/>
    <w:rsid w:val="007E2EFB"/>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20408"/>
    <w:rsid w:val="00926458"/>
    <w:rsid w:val="00930867"/>
    <w:rsid w:val="00930868"/>
    <w:rsid w:val="0093150A"/>
    <w:rsid w:val="00933900"/>
    <w:rsid w:val="00941EAE"/>
    <w:rsid w:val="00942482"/>
    <w:rsid w:val="00946107"/>
    <w:rsid w:val="0095090F"/>
    <w:rsid w:val="00951866"/>
    <w:rsid w:val="00955274"/>
    <w:rsid w:val="00960022"/>
    <w:rsid w:val="009652C0"/>
    <w:rsid w:val="00967924"/>
    <w:rsid w:val="00972475"/>
    <w:rsid w:val="00973E6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220B"/>
    <w:rsid w:val="00B535CB"/>
    <w:rsid w:val="00B6382B"/>
    <w:rsid w:val="00B6413F"/>
    <w:rsid w:val="00B7380A"/>
    <w:rsid w:val="00B757D1"/>
    <w:rsid w:val="00B86BB9"/>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D0D1E"/>
    <w:rsid w:val="00BD2BE3"/>
    <w:rsid w:val="00BD2F84"/>
    <w:rsid w:val="00BD4C0D"/>
    <w:rsid w:val="00BE2F3B"/>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C46"/>
    <w:rsid w:val="00CB0190"/>
    <w:rsid w:val="00CB4A95"/>
    <w:rsid w:val="00CC044B"/>
    <w:rsid w:val="00CC2CC5"/>
    <w:rsid w:val="00CC37C9"/>
    <w:rsid w:val="00CC4F1A"/>
    <w:rsid w:val="00CD0D70"/>
    <w:rsid w:val="00CD218D"/>
    <w:rsid w:val="00CD6E25"/>
    <w:rsid w:val="00CD7DD4"/>
    <w:rsid w:val="00CE17D8"/>
    <w:rsid w:val="00CF38DC"/>
    <w:rsid w:val="00CF52BB"/>
    <w:rsid w:val="00D02BAC"/>
    <w:rsid w:val="00D0323B"/>
    <w:rsid w:val="00D039FA"/>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8785F"/>
    <w:rsid w:val="00D915B8"/>
    <w:rsid w:val="00D931BF"/>
    <w:rsid w:val="00D968D5"/>
    <w:rsid w:val="00DA4414"/>
    <w:rsid w:val="00DA74CC"/>
    <w:rsid w:val="00DB6B33"/>
    <w:rsid w:val="00DC46B1"/>
    <w:rsid w:val="00DC7F8D"/>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338FF"/>
    <w:rsid w:val="00E40639"/>
    <w:rsid w:val="00E43B00"/>
    <w:rsid w:val="00E44B88"/>
    <w:rsid w:val="00E45774"/>
    <w:rsid w:val="00E529AD"/>
    <w:rsid w:val="00E55B9D"/>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34737-A0EC-4008-A3D5-D1E299DF5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23</Pages>
  <Words>7283</Words>
  <Characters>41516</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2022-06-09T10:04:00Z</cp:lastPrinted>
  <dcterms:created xsi:type="dcterms:W3CDTF">2022-06-09T10:07:00Z</dcterms:created>
  <dcterms:modified xsi:type="dcterms:W3CDTF">2022-06-09T10:07:00Z</dcterms:modified>
</cp:coreProperties>
</file>