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4A38A0">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jc w:val="right"/>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footerReference w:type="default" r:id="rId8"/>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6CBB9C3F" w:rsidR="0084141A" w:rsidRDefault="000E73FE">
      <w:pPr>
        <w:spacing w:before="225" w:after="225" w:line="240" w:lineRule="auto"/>
        <w:jc w:val="both"/>
      </w:pPr>
      <w:r>
        <w:rPr>
          <w:rFonts w:ascii="Arial" w:hAnsi="Arial" w:cs="Arial"/>
          <w:color w:val="000000"/>
          <w:sz w:val="18"/>
          <w:szCs w:val="18"/>
        </w:rPr>
        <w:t>Na osnovi povabila za naročilo »</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596B07">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596B07">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596B07">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596B07">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6F02C15" w:rsidR="008A30E7" w:rsidRDefault="008A30E7">
            <w:pPr>
              <w:jc w:val="center"/>
              <w:rPr>
                <w:rFonts w:ascii="Arial" w:hAnsi="Arial" w:cs="Arial"/>
                <w:b/>
              </w:rPr>
            </w:pPr>
            <w:r w:rsidRPr="008A30E7">
              <w:rPr>
                <w:rFonts w:ascii="Arial" w:hAnsi="Arial" w:cs="Arial"/>
                <w:b/>
              </w:rPr>
              <w:t>Ponudbena vrednost z DDV za ocenjeno koli</w:t>
            </w:r>
            <w:r w:rsidR="00151265">
              <w:rPr>
                <w:rFonts w:ascii="Arial" w:hAnsi="Arial" w:cs="Arial"/>
                <w:b/>
              </w:rPr>
              <w:t>č</w:t>
            </w:r>
            <w:r w:rsidRPr="008A30E7">
              <w:rPr>
                <w:rFonts w:ascii="Arial" w:hAnsi="Arial" w:cs="Arial"/>
                <w:b/>
              </w:rPr>
              <w:t>ino</w:t>
            </w:r>
          </w:p>
        </w:tc>
      </w:tr>
      <w:tr w:rsidR="0066289A" w:rsidRPr="008A30E7"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66289A" w:rsidRPr="00942482" w:rsidRDefault="0066289A" w:rsidP="0066289A">
            <w:r w:rsidRPr="00942482">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1E96C984" w:rsidR="0066289A" w:rsidRPr="00376387" w:rsidRDefault="0066289A" w:rsidP="0066289A">
            <w:pPr>
              <w:rPr>
                <w:highlight w:val="yellow"/>
              </w:rPr>
            </w:pPr>
            <w:r w:rsidRPr="00110C82">
              <w:rPr>
                <w:rFonts w:ascii="Arial" w:hAnsi="Arial" w:cs="Arial"/>
                <w:color w:val="000000"/>
                <w:sz w:val="18"/>
                <w:szCs w:val="18"/>
              </w:rPr>
              <w:t>Kruh in pekovski izdelki</w:t>
            </w:r>
          </w:p>
        </w:tc>
        <w:tc>
          <w:tcPr>
            <w:tcW w:w="1278" w:type="pct"/>
          </w:tcPr>
          <w:p w14:paraId="10465C35" w14:textId="77777777" w:rsidR="0066289A" w:rsidRPr="008A30E7" w:rsidRDefault="0066289A" w:rsidP="0066289A"/>
        </w:tc>
        <w:tc>
          <w:tcPr>
            <w:tcW w:w="411" w:type="pct"/>
          </w:tcPr>
          <w:p w14:paraId="0BDBEEB8" w14:textId="77777777" w:rsidR="0066289A" w:rsidRPr="008A30E7" w:rsidRDefault="0066289A" w:rsidP="0066289A"/>
        </w:tc>
        <w:tc>
          <w:tcPr>
            <w:tcW w:w="1119" w:type="pct"/>
          </w:tcPr>
          <w:p w14:paraId="5881AA5E" w14:textId="77777777" w:rsidR="0066289A" w:rsidRPr="008A30E7" w:rsidRDefault="0066289A" w:rsidP="0066289A"/>
        </w:tc>
      </w:tr>
      <w:tr w:rsidR="0066289A" w:rsidRPr="008A30E7"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66289A" w:rsidRPr="00942482" w:rsidRDefault="0066289A" w:rsidP="0066289A">
            <w:pPr>
              <w:rPr>
                <w:rFonts w:ascii="Arial" w:hAnsi="Arial" w:cs="Arial"/>
                <w:color w:val="000000"/>
                <w:position w:val="-2"/>
                <w:sz w:val="18"/>
                <w:szCs w:val="18"/>
              </w:rPr>
            </w:pPr>
            <w:r w:rsidRPr="00942482">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19BD9C28"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Žita, mlevski izdelki in testenine</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66289A" w:rsidRPr="008A30E7" w:rsidRDefault="0066289A" w:rsidP="0066289A">
            <w:pPr>
              <w:rPr>
                <w:rFonts w:ascii="Arial" w:hAnsi="Arial" w:cs="Arial"/>
                <w:color w:val="000000"/>
                <w:position w:val="-2"/>
                <w:sz w:val="18"/>
                <w:szCs w:val="18"/>
              </w:rPr>
            </w:pPr>
          </w:p>
        </w:tc>
      </w:tr>
      <w:tr w:rsidR="0066289A" w:rsidRPr="008A30E7" w14:paraId="526070A3" w14:textId="67E03166" w:rsidTr="004B123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487" w:type="pct"/>
            <w:tcMar>
              <w:top w:w="135" w:type="dxa"/>
              <w:bottom w:w="135" w:type="dxa"/>
            </w:tcMar>
            <w:vAlign w:val="center"/>
          </w:tcPr>
          <w:p w14:paraId="12721827" w14:textId="77777777" w:rsidR="0066289A" w:rsidRPr="00942482" w:rsidRDefault="0066289A" w:rsidP="0066289A">
            <w:pPr>
              <w:rPr>
                <w:rFonts w:ascii="Arial" w:hAnsi="Arial" w:cs="Arial"/>
                <w:color w:val="000000"/>
                <w:position w:val="-2"/>
                <w:sz w:val="18"/>
                <w:szCs w:val="18"/>
              </w:rPr>
            </w:pPr>
            <w:r w:rsidRPr="00942482">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1A1C5DC9"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Mleko in mlečni izdelki</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66289A" w:rsidRPr="008A30E7" w:rsidRDefault="0066289A" w:rsidP="0066289A">
            <w:pPr>
              <w:rPr>
                <w:rFonts w:ascii="Arial" w:hAnsi="Arial" w:cs="Arial"/>
                <w:color w:val="000000"/>
                <w:position w:val="-2"/>
                <w:sz w:val="18"/>
                <w:szCs w:val="18"/>
              </w:rPr>
            </w:pPr>
          </w:p>
        </w:tc>
      </w:tr>
      <w:tr w:rsidR="0066289A" w:rsidRPr="008A30E7" w14:paraId="365CDBB2" w14:textId="4837435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CDF93A" w14:textId="77777777" w:rsidR="0066289A" w:rsidRPr="00942482" w:rsidRDefault="0066289A" w:rsidP="0066289A">
            <w:pPr>
              <w:rPr>
                <w:rFonts w:ascii="Arial" w:hAnsi="Arial" w:cs="Arial"/>
                <w:color w:val="000000"/>
                <w:position w:val="-2"/>
                <w:sz w:val="18"/>
                <w:szCs w:val="18"/>
              </w:rPr>
            </w:pPr>
            <w:r w:rsidRPr="00942482">
              <w:rPr>
                <w:rFonts w:ascii="Arial" w:hAnsi="Arial" w:cs="Arial"/>
                <w:color w:val="000000"/>
                <w:position w:val="-2"/>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4D46A4C9"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Meso in mesni izdelki</w:t>
            </w:r>
          </w:p>
        </w:tc>
        <w:tc>
          <w:tcPr>
            <w:tcW w:w="1278" w:type="pct"/>
            <w:tcBorders>
              <w:top w:val="single" w:sz="4" w:space="0" w:color="auto"/>
              <w:left w:val="single" w:sz="4" w:space="0" w:color="auto"/>
              <w:bottom w:val="single" w:sz="4" w:space="0" w:color="auto"/>
              <w:right w:val="single" w:sz="4" w:space="0" w:color="auto"/>
            </w:tcBorders>
          </w:tcPr>
          <w:p w14:paraId="1B02F612"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6CDE98"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B1E9C93" w14:textId="77777777" w:rsidR="0066289A" w:rsidRPr="008A30E7" w:rsidRDefault="0066289A" w:rsidP="0066289A">
            <w:pPr>
              <w:rPr>
                <w:rFonts w:ascii="Arial" w:hAnsi="Arial" w:cs="Arial"/>
                <w:color w:val="000000"/>
                <w:position w:val="-2"/>
                <w:sz w:val="18"/>
                <w:szCs w:val="18"/>
              </w:rPr>
            </w:pPr>
          </w:p>
        </w:tc>
      </w:tr>
      <w:tr w:rsidR="0066289A" w:rsidRPr="008A30E7" w14:paraId="5F1E5D08" w14:textId="3069699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36514E8" w14:textId="77777777" w:rsidR="0066289A" w:rsidRPr="00942482" w:rsidRDefault="0066289A" w:rsidP="0066289A">
            <w:pPr>
              <w:rPr>
                <w:rFonts w:ascii="Arial" w:hAnsi="Arial" w:cs="Arial"/>
                <w:color w:val="000000"/>
                <w:position w:val="-2"/>
                <w:sz w:val="18"/>
                <w:szCs w:val="18"/>
              </w:rPr>
            </w:pPr>
            <w:r w:rsidRPr="00942482">
              <w:rPr>
                <w:rFonts w:ascii="Arial" w:hAnsi="Arial" w:cs="Arial"/>
                <w:color w:val="000000"/>
                <w:position w:val="-2"/>
                <w:sz w:val="18"/>
                <w:szCs w:val="18"/>
              </w:rPr>
              <w:t xml:space="preserve">5.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2A2C98C6"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Perutnina in perutninski izdelki</w:t>
            </w:r>
          </w:p>
        </w:tc>
        <w:tc>
          <w:tcPr>
            <w:tcW w:w="1278" w:type="pct"/>
            <w:tcBorders>
              <w:top w:val="single" w:sz="4" w:space="0" w:color="auto"/>
              <w:left w:val="single" w:sz="4" w:space="0" w:color="auto"/>
              <w:bottom w:val="single" w:sz="4" w:space="0" w:color="auto"/>
              <w:right w:val="single" w:sz="4" w:space="0" w:color="auto"/>
            </w:tcBorders>
          </w:tcPr>
          <w:p w14:paraId="274D640B"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7F608B8"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70412C1" w14:textId="77777777" w:rsidR="0066289A" w:rsidRPr="008A30E7" w:rsidRDefault="0066289A" w:rsidP="0066289A">
            <w:pPr>
              <w:rPr>
                <w:rFonts w:ascii="Arial" w:hAnsi="Arial" w:cs="Arial"/>
                <w:color w:val="000000"/>
                <w:position w:val="-2"/>
                <w:sz w:val="18"/>
                <w:szCs w:val="18"/>
              </w:rPr>
            </w:pPr>
          </w:p>
        </w:tc>
      </w:tr>
      <w:tr w:rsidR="0066289A" w:rsidRPr="008A30E7" w14:paraId="677DEC11" w14:textId="52505499"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AE3ED93" w14:textId="77777777" w:rsidR="0066289A" w:rsidRPr="00942482" w:rsidRDefault="0066289A" w:rsidP="0066289A">
            <w:pPr>
              <w:rPr>
                <w:rFonts w:ascii="Arial" w:hAnsi="Arial" w:cs="Arial"/>
                <w:color w:val="000000"/>
                <w:position w:val="-2"/>
                <w:sz w:val="18"/>
                <w:szCs w:val="18"/>
              </w:rPr>
            </w:pPr>
            <w:r w:rsidRPr="00942482">
              <w:rPr>
                <w:rFonts w:ascii="Arial" w:hAnsi="Arial" w:cs="Arial"/>
                <w:color w:val="000000"/>
                <w:position w:val="-2"/>
                <w:sz w:val="18"/>
                <w:szCs w:val="18"/>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0BEDB109"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Jajca</w:t>
            </w:r>
          </w:p>
        </w:tc>
        <w:tc>
          <w:tcPr>
            <w:tcW w:w="1278" w:type="pct"/>
            <w:tcBorders>
              <w:top w:val="single" w:sz="4" w:space="0" w:color="auto"/>
              <w:left w:val="single" w:sz="4" w:space="0" w:color="auto"/>
              <w:bottom w:val="single" w:sz="4" w:space="0" w:color="auto"/>
              <w:right w:val="single" w:sz="4" w:space="0" w:color="auto"/>
            </w:tcBorders>
          </w:tcPr>
          <w:p w14:paraId="2B8A47FA"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9FA554F"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ECA4D4B" w14:textId="77777777" w:rsidR="0066289A" w:rsidRPr="008A30E7" w:rsidRDefault="0066289A" w:rsidP="0066289A">
            <w:pPr>
              <w:rPr>
                <w:rFonts w:ascii="Arial" w:hAnsi="Arial" w:cs="Arial"/>
                <w:color w:val="000000"/>
                <w:position w:val="-2"/>
                <w:sz w:val="18"/>
                <w:szCs w:val="18"/>
              </w:rPr>
            </w:pPr>
          </w:p>
        </w:tc>
      </w:tr>
      <w:tr w:rsidR="0066289A" w:rsidRPr="008A30E7" w14:paraId="191A3714" w14:textId="62041CA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4D640CF" w14:textId="77777777" w:rsidR="0066289A" w:rsidRPr="00942482" w:rsidRDefault="0066289A" w:rsidP="0066289A">
            <w:pPr>
              <w:rPr>
                <w:rFonts w:ascii="Arial" w:hAnsi="Arial" w:cs="Arial"/>
                <w:color w:val="000000"/>
                <w:position w:val="-2"/>
                <w:sz w:val="18"/>
                <w:szCs w:val="18"/>
              </w:rPr>
            </w:pPr>
            <w:r w:rsidRPr="00942482">
              <w:rPr>
                <w:rFonts w:ascii="Arial" w:hAnsi="Arial" w:cs="Arial"/>
                <w:color w:val="000000"/>
                <w:position w:val="-2"/>
                <w:sz w:val="18"/>
                <w:szCs w:val="18"/>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38AD5639"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 xml:space="preserve">Ribe </w:t>
            </w:r>
          </w:p>
        </w:tc>
        <w:tc>
          <w:tcPr>
            <w:tcW w:w="1278" w:type="pct"/>
            <w:tcBorders>
              <w:top w:val="single" w:sz="4" w:space="0" w:color="auto"/>
              <w:left w:val="single" w:sz="4" w:space="0" w:color="auto"/>
              <w:bottom w:val="single" w:sz="4" w:space="0" w:color="auto"/>
              <w:right w:val="single" w:sz="4" w:space="0" w:color="auto"/>
            </w:tcBorders>
          </w:tcPr>
          <w:p w14:paraId="2E3C6E44"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BDF5DB"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2CCD803" w14:textId="77777777" w:rsidR="0066289A" w:rsidRPr="008A30E7" w:rsidRDefault="0066289A" w:rsidP="0066289A">
            <w:pPr>
              <w:rPr>
                <w:rFonts w:ascii="Arial" w:hAnsi="Arial" w:cs="Arial"/>
                <w:color w:val="000000"/>
                <w:position w:val="-2"/>
                <w:sz w:val="18"/>
                <w:szCs w:val="18"/>
              </w:rPr>
            </w:pPr>
          </w:p>
        </w:tc>
      </w:tr>
      <w:tr w:rsidR="0066289A" w:rsidRPr="008A30E7" w14:paraId="5779CD41" w14:textId="1787C9A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DBFC905" w14:textId="77777777" w:rsidR="0066289A" w:rsidRPr="00942482" w:rsidRDefault="0066289A" w:rsidP="0066289A">
            <w:pPr>
              <w:rPr>
                <w:rFonts w:ascii="Arial" w:hAnsi="Arial" w:cs="Arial"/>
                <w:color w:val="000000"/>
                <w:position w:val="-2"/>
                <w:sz w:val="18"/>
                <w:szCs w:val="18"/>
              </w:rPr>
            </w:pPr>
            <w:r w:rsidRPr="00942482">
              <w:rPr>
                <w:rFonts w:ascii="Arial" w:hAnsi="Arial" w:cs="Arial"/>
                <w:color w:val="000000"/>
                <w:position w:val="-2"/>
                <w:sz w:val="18"/>
                <w:szCs w:val="18"/>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6CD1AC22"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Sokovi in sirupi</w:t>
            </w:r>
          </w:p>
        </w:tc>
        <w:tc>
          <w:tcPr>
            <w:tcW w:w="1278" w:type="pct"/>
            <w:tcBorders>
              <w:top w:val="single" w:sz="4" w:space="0" w:color="auto"/>
              <w:left w:val="single" w:sz="4" w:space="0" w:color="auto"/>
              <w:bottom w:val="single" w:sz="4" w:space="0" w:color="auto"/>
              <w:right w:val="single" w:sz="4" w:space="0" w:color="auto"/>
            </w:tcBorders>
          </w:tcPr>
          <w:p w14:paraId="56C7D2A8"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806F51A"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F4FC7FC" w14:textId="77777777" w:rsidR="0066289A" w:rsidRPr="008A30E7" w:rsidRDefault="0066289A" w:rsidP="0066289A">
            <w:pPr>
              <w:rPr>
                <w:rFonts w:ascii="Arial" w:hAnsi="Arial" w:cs="Arial"/>
                <w:color w:val="000000"/>
                <w:position w:val="-2"/>
                <w:sz w:val="18"/>
                <w:szCs w:val="18"/>
              </w:rPr>
            </w:pPr>
          </w:p>
        </w:tc>
      </w:tr>
      <w:tr w:rsidR="0066289A" w:rsidRPr="008A30E7" w14:paraId="71F277EB" w14:textId="42B7F0DA"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C41A1D" w14:textId="77777777" w:rsidR="0066289A" w:rsidRPr="00942482" w:rsidRDefault="0066289A" w:rsidP="0066289A">
            <w:pPr>
              <w:rPr>
                <w:rFonts w:ascii="Arial" w:hAnsi="Arial" w:cs="Arial"/>
                <w:color w:val="000000"/>
                <w:position w:val="-2"/>
                <w:sz w:val="18"/>
                <w:szCs w:val="18"/>
              </w:rPr>
            </w:pPr>
            <w:r w:rsidRPr="00942482">
              <w:rPr>
                <w:rFonts w:ascii="Arial" w:hAnsi="Arial" w:cs="Arial"/>
                <w:color w:val="000000"/>
                <w:position w:val="-2"/>
                <w:sz w:val="18"/>
                <w:szCs w:val="18"/>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42C595FA"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Sveže sadje in zelenjava</w:t>
            </w:r>
          </w:p>
        </w:tc>
        <w:tc>
          <w:tcPr>
            <w:tcW w:w="1278" w:type="pct"/>
            <w:tcBorders>
              <w:top w:val="single" w:sz="4" w:space="0" w:color="auto"/>
              <w:left w:val="single" w:sz="4" w:space="0" w:color="auto"/>
              <w:bottom w:val="single" w:sz="4" w:space="0" w:color="auto"/>
              <w:right w:val="single" w:sz="4" w:space="0" w:color="auto"/>
            </w:tcBorders>
          </w:tcPr>
          <w:p w14:paraId="737A108F"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834BE51"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9FC106" w14:textId="77777777" w:rsidR="0066289A" w:rsidRPr="008A30E7" w:rsidRDefault="0066289A" w:rsidP="0066289A">
            <w:pPr>
              <w:rPr>
                <w:rFonts w:ascii="Arial" w:hAnsi="Arial" w:cs="Arial"/>
                <w:color w:val="000000"/>
                <w:position w:val="-2"/>
                <w:sz w:val="18"/>
                <w:szCs w:val="18"/>
              </w:rPr>
            </w:pPr>
          </w:p>
        </w:tc>
      </w:tr>
      <w:tr w:rsidR="0066289A" w:rsidRPr="008A30E7" w14:paraId="6EA62758" w14:textId="7CBCD73F"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DEF77E4" w14:textId="77777777" w:rsidR="0066289A" w:rsidRPr="00942482" w:rsidRDefault="0066289A" w:rsidP="0066289A">
            <w:pPr>
              <w:rPr>
                <w:rFonts w:ascii="Arial" w:hAnsi="Arial" w:cs="Arial"/>
                <w:color w:val="000000"/>
                <w:position w:val="-2"/>
                <w:sz w:val="18"/>
                <w:szCs w:val="18"/>
              </w:rPr>
            </w:pPr>
            <w:r w:rsidRPr="00942482">
              <w:rPr>
                <w:rFonts w:ascii="Arial" w:hAnsi="Arial" w:cs="Arial"/>
                <w:color w:val="000000"/>
                <w:position w:val="-2"/>
                <w:sz w:val="18"/>
                <w:szCs w:val="18"/>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31177AF4"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Sladoled</w:t>
            </w:r>
          </w:p>
        </w:tc>
        <w:tc>
          <w:tcPr>
            <w:tcW w:w="1278" w:type="pct"/>
            <w:tcBorders>
              <w:top w:val="single" w:sz="4" w:space="0" w:color="auto"/>
              <w:left w:val="single" w:sz="4" w:space="0" w:color="auto"/>
              <w:bottom w:val="single" w:sz="4" w:space="0" w:color="auto"/>
              <w:right w:val="single" w:sz="4" w:space="0" w:color="auto"/>
            </w:tcBorders>
          </w:tcPr>
          <w:p w14:paraId="4CC5A1F2"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54F6B1C"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39A8472" w14:textId="77777777" w:rsidR="0066289A" w:rsidRPr="008A30E7" w:rsidRDefault="0066289A" w:rsidP="0066289A">
            <w:pPr>
              <w:rPr>
                <w:rFonts w:ascii="Arial" w:hAnsi="Arial" w:cs="Arial"/>
                <w:color w:val="000000"/>
                <w:position w:val="-2"/>
                <w:sz w:val="18"/>
                <w:szCs w:val="18"/>
              </w:rPr>
            </w:pPr>
          </w:p>
        </w:tc>
      </w:tr>
      <w:tr w:rsidR="0066289A" w:rsidRPr="008A30E7" w14:paraId="70E8C11C"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957DF8A" w14:textId="1BE96448" w:rsidR="0066289A" w:rsidRPr="00942482" w:rsidRDefault="0066289A" w:rsidP="0066289A">
            <w:pPr>
              <w:rPr>
                <w:rFonts w:ascii="Arial" w:hAnsi="Arial" w:cs="Arial"/>
                <w:color w:val="000000"/>
                <w:position w:val="-2"/>
                <w:sz w:val="18"/>
                <w:szCs w:val="18"/>
              </w:rPr>
            </w:pPr>
            <w:r>
              <w:rPr>
                <w:rFonts w:ascii="Arial" w:hAnsi="Arial" w:cs="Arial"/>
                <w:color w:val="000000"/>
                <w:position w:val="-2"/>
                <w:sz w:val="18"/>
                <w:szCs w:val="18"/>
              </w:rPr>
              <w:lastRenderedPageBreak/>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B27B1A2" w14:textId="6CD4A207"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Konzervirano sadje in zelenjava</w:t>
            </w:r>
          </w:p>
        </w:tc>
        <w:tc>
          <w:tcPr>
            <w:tcW w:w="1278" w:type="pct"/>
            <w:tcBorders>
              <w:top w:val="single" w:sz="4" w:space="0" w:color="auto"/>
              <w:left w:val="single" w:sz="4" w:space="0" w:color="auto"/>
              <w:bottom w:val="single" w:sz="4" w:space="0" w:color="auto"/>
              <w:right w:val="single" w:sz="4" w:space="0" w:color="auto"/>
            </w:tcBorders>
          </w:tcPr>
          <w:p w14:paraId="6CD68165"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7C2EEF1B"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F97E2E9" w14:textId="77777777" w:rsidR="0066289A" w:rsidRPr="008A30E7" w:rsidRDefault="0066289A" w:rsidP="0066289A">
            <w:pPr>
              <w:rPr>
                <w:rFonts w:ascii="Arial" w:hAnsi="Arial" w:cs="Arial"/>
                <w:color w:val="000000"/>
                <w:position w:val="-2"/>
                <w:sz w:val="18"/>
                <w:szCs w:val="18"/>
              </w:rPr>
            </w:pPr>
          </w:p>
        </w:tc>
      </w:tr>
      <w:tr w:rsidR="0066289A" w:rsidRPr="008A30E7" w14:paraId="5F980C4C"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A9B5C85" w14:textId="5580AF27"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5394159" w14:textId="3458DA02"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Zamrznjena zelenjava in sadje</w:t>
            </w:r>
          </w:p>
        </w:tc>
        <w:tc>
          <w:tcPr>
            <w:tcW w:w="1278" w:type="pct"/>
            <w:tcBorders>
              <w:top w:val="single" w:sz="4" w:space="0" w:color="auto"/>
              <w:left w:val="single" w:sz="4" w:space="0" w:color="auto"/>
              <w:bottom w:val="single" w:sz="4" w:space="0" w:color="auto"/>
              <w:right w:val="single" w:sz="4" w:space="0" w:color="auto"/>
            </w:tcBorders>
          </w:tcPr>
          <w:p w14:paraId="508C9D71"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D80D50A"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279A412" w14:textId="77777777" w:rsidR="0066289A" w:rsidRPr="008A30E7" w:rsidRDefault="0066289A" w:rsidP="0066289A">
            <w:pPr>
              <w:rPr>
                <w:rFonts w:ascii="Arial" w:hAnsi="Arial" w:cs="Arial"/>
                <w:color w:val="000000"/>
                <w:position w:val="-2"/>
                <w:sz w:val="18"/>
                <w:szCs w:val="18"/>
              </w:rPr>
            </w:pPr>
          </w:p>
        </w:tc>
      </w:tr>
      <w:tr w:rsidR="0066289A" w:rsidRPr="008A30E7" w14:paraId="0FB05CC4"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B71685" w14:textId="7D3BEA5F"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2E7C82F" w14:textId="4FB0551E"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Zamrznjeni izdelki iz testa</w:t>
            </w:r>
          </w:p>
        </w:tc>
        <w:tc>
          <w:tcPr>
            <w:tcW w:w="1278" w:type="pct"/>
            <w:tcBorders>
              <w:top w:val="single" w:sz="4" w:space="0" w:color="auto"/>
              <w:left w:val="single" w:sz="4" w:space="0" w:color="auto"/>
              <w:bottom w:val="single" w:sz="4" w:space="0" w:color="auto"/>
              <w:right w:val="single" w:sz="4" w:space="0" w:color="auto"/>
            </w:tcBorders>
          </w:tcPr>
          <w:p w14:paraId="10F75AB7"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7C5FD554"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87E6DD" w14:textId="77777777" w:rsidR="0066289A" w:rsidRPr="008A30E7" w:rsidRDefault="0066289A" w:rsidP="0066289A">
            <w:pPr>
              <w:rPr>
                <w:rFonts w:ascii="Arial" w:hAnsi="Arial" w:cs="Arial"/>
                <w:color w:val="000000"/>
                <w:position w:val="-2"/>
                <w:sz w:val="18"/>
                <w:szCs w:val="18"/>
              </w:rPr>
            </w:pPr>
          </w:p>
        </w:tc>
      </w:tr>
      <w:tr w:rsidR="0066289A" w:rsidRPr="008A30E7" w14:paraId="4C4FA89B"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EC8BC0C" w14:textId="2AD257E3"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E2FA98" w14:textId="3ABE4A4C"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 xml:space="preserve">Ostalo </w:t>
            </w:r>
            <w:proofErr w:type="spellStart"/>
            <w:r w:rsidRPr="00110C82">
              <w:rPr>
                <w:rFonts w:ascii="Arial" w:hAnsi="Arial" w:cs="Arial"/>
                <w:color w:val="000000"/>
                <w:sz w:val="18"/>
                <w:szCs w:val="18"/>
              </w:rPr>
              <w:t>prehrambeno</w:t>
            </w:r>
            <w:proofErr w:type="spellEnd"/>
            <w:r w:rsidRPr="00110C82">
              <w:rPr>
                <w:rFonts w:ascii="Arial" w:hAnsi="Arial" w:cs="Arial"/>
                <w:color w:val="000000"/>
                <w:sz w:val="18"/>
                <w:szCs w:val="18"/>
              </w:rPr>
              <w:t xml:space="preserve"> blago</w:t>
            </w:r>
          </w:p>
        </w:tc>
        <w:tc>
          <w:tcPr>
            <w:tcW w:w="1278" w:type="pct"/>
            <w:tcBorders>
              <w:top w:val="single" w:sz="4" w:space="0" w:color="auto"/>
              <w:left w:val="single" w:sz="4" w:space="0" w:color="auto"/>
              <w:bottom w:val="single" w:sz="4" w:space="0" w:color="auto"/>
              <w:right w:val="single" w:sz="4" w:space="0" w:color="auto"/>
            </w:tcBorders>
          </w:tcPr>
          <w:p w14:paraId="6FB451B6"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73AFB1AB"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63FE562" w14:textId="77777777" w:rsidR="0066289A" w:rsidRPr="008A30E7" w:rsidRDefault="0066289A" w:rsidP="0066289A">
            <w:pPr>
              <w:rPr>
                <w:rFonts w:ascii="Arial" w:hAnsi="Arial" w:cs="Arial"/>
                <w:color w:val="000000"/>
                <w:position w:val="-2"/>
                <w:sz w:val="18"/>
                <w:szCs w:val="18"/>
              </w:rPr>
            </w:pPr>
          </w:p>
        </w:tc>
      </w:tr>
      <w:tr w:rsidR="0066289A" w:rsidRPr="008A30E7" w14:paraId="6114775C"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8C4FF3F" w14:textId="4FD5D59B"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880FE23" w14:textId="31351CC1"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Dietna prehrana</w:t>
            </w:r>
          </w:p>
        </w:tc>
        <w:tc>
          <w:tcPr>
            <w:tcW w:w="1278" w:type="pct"/>
            <w:tcBorders>
              <w:top w:val="single" w:sz="4" w:space="0" w:color="auto"/>
              <w:left w:val="single" w:sz="4" w:space="0" w:color="auto"/>
              <w:bottom w:val="single" w:sz="4" w:space="0" w:color="auto"/>
              <w:right w:val="single" w:sz="4" w:space="0" w:color="auto"/>
            </w:tcBorders>
          </w:tcPr>
          <w:p w14:paraId="17A24DEC"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8941BF8"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501CCA3" w14:textId="77777777" w:rsidR="0066289A" w:rsidRPr="008A30E7" w:rsidRDefault="0066289A" w:rsidP="0066289A">
            <w:pPr>
              <w:rPr>
                <w:rFonts w:ascii="Arial" w:hAnsi="Arial" w:cs="Arial"/>
                <w:color w:val="000000"/>
                <w:position w:val="-2"/>
                <w:sz w:val="18"/>
                <w:szCs w:val="18"/>
              </w:rPr>
            </w:pPr>
          </w:p>
        </w:tc>
      </w:tr>
      <w:tr w:rsidR="0066289A" w:rsidRPr="008A30E7" w14:paraId="1C44D8CD"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006442F3" w14:textId="52D9E578"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1690732" w14:textId="5D9CD51A"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Slaščice in pecivo</w:t>
            </w:r>
          </w:p>
        </w:tc>
        <w:tc>
          <w:tcPr>
            <w:tcW w:w="1278" w:type="pct"/>
            <w:tcBorders>
              <w:top w:val="single" w:sz="4" w:space="0" w:color="auto"/>
              <w:left w:val="single" w:sz="4" w:space="0" w:color="auto"/>
              <w:bottom w:val="single" w:sz="4" w:space="0" w:color="auto"/>
              <w:right w:val="single" w:sz="4" w:space="0" w:color="auto"/>
            </w:tcBorders>
          </w:tcPr>
          <w:p w14:paraId="5545D55E"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731754F5"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12324BA" w14:textId="77777777" w:rsidR="0066289A" w:rsidRPr="008A30E7" w:rsidRDefault="0066289A" w:rsidP="0066289A">
            <w:pPr>
              <w:rPr>
                <w:rFonts w:ascii="Arial" w:hAnsi="Arial" w:cs="Arial"/>
                <w:color w:val="000000"/>
                <w:position w:val="-2"/>
                <w:sz w:val="18"/>
                <w:szCs w:val="18"/>
              </w:rPr>
            </w:pPr>
          </w:p>
        </w:tc>
      </w:tr>
      <w:tr w:rsidR="0066289A" w:rsidRPr="008A30E7" w14:paraId="27298C69"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3716148" w14:textId="4A56F040"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FADEEB6" w14:textId="64A8411A"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EKO meso in mesni izdelki</w:t>
            </w:r>
          </w:p>
        </w:tc>
        <w:tc>
          <w:tcPr>
            <w:tcW w:w="1278" w:type="pct"/>
            <w:tcBorders>
              <w:top w:val="single" w:sz="4" w:space="0" w:color="auto"/>
              <w:left w:val="single" w:sz="4" w:space="0" w:color="auto"/>
              <w:bottom w:val="single" w:sz="4" w:space="0" w:color="auto"/>
              <w:right w:val="single" w:sz="4" w:space="0" w:color="auto"/>
            </w:tcBorders>
          </w:tcPr>
          <w:p w14:paraId="1EAB70A5"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20D2A15"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E142DB0" w14:textId="77777777" w:rsidR="0066289A" w:rsidRPr="008A30E7" w:rsidRDefault="0066289A" w:rsidP="0066289A">
            <w:pPr>
              <w:rPr>
                <w:rFonts w:ascii="Arial" w:hAnsi="Arial" w:cs="Arial"/>
                <w:color w:val="000000"/>
                <w:position w:val="-2"/>
                <w:sz w:val="18"/>
                <w:szCs w:val="18"/>
              </w:rPr>
            </w:pPr>
          </w:p>
        </w:tc>
      </w:tr>
      <w:tr w:rsidR="0066289A" w:rsidRPr="008A30E7" w14:paraId="25F3BAB7"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763436F" w14:textId="4931C435"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61ED5EF" w14:textId="25D6698C"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 xml:space="preserve">EKO splošno </w:t>
            </w:r>
            <w:proofErr w:type="spellStart"/>
            <w:r w:rsidRPr="00110C82">
              <w:rPr>
                <w:rFonts w:ascii="Arial" w:hAnsi="Arial" w:cs="Arial"/>
                <w:color w:val="000000"/>
                <w:sz w:val="18"/>
                <w:szCs w:val="18"/>
              </w:rPr>
              <w:t>prehrambeno</w:t>
            </w:r>
            <w:proofErr w:type="spellEnd"/>
            <w:r w:rsidRPr="00110C82">
              <w:rPr>
                <w:rFonts w:ascii="Arial" w:hAnsi="Arial" w:cs="Arial"/>
                <w:color w:val="000000"/>
                <w:sz w:val="18"/>
                <w:szCs w:val="18"/>
              </w:rPr>
              <w:t xml:space="preserve"> blago</w:t>
            </w:r>
          </w:p>
        </w:tc>
        <w:tc>
          <w:tcPr>
            <w:tcW w:w="1278" w:type="pct"/>
            <w:tcBorders>
              <w:top w:val="single" w:sz="4" w:space="0" w:color="auto"/>
              <w:left w:val="single" w:sz="4" w:space="0" w:color="auto"/>
              <w:bottom w:val="single" w:sz="4" w:space="0" w:color="auto"/>
              <w:right w:val="single" w:sz="4" w:space="0" w:color="auto"/>
            </w:tcBorders>
          </w:tcPr>
          <w:p w14:paraId="28021F25"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7471A8CD"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765C2EC" w14:textId="77777777" w:rsidR="0066289A" w:rsidRPr="008A30E7" w:rsidRDefault="0066289A" w:rsidP="0066289A">
            <w:pPr>
              <w:rPr>
                <w:rFonts w:ascii="Arial" w:hAnsi="Arial" w:cs="Arial"/>
                <w:color w:val="000000"/>
                <w:position w:val="-2"/>
                <w:sz w:val="18"/>
                <w:szCs w:val="18"/>
              </w:rPr>
            </w:pPr>
          </w:p>
        </w:tc>
      </w:tr>
      <w:tr w:rsidR="0066289A" w:rsidRPr="008A30E7" w14:paraId="6AF3ABDE"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07EEB329" w14:textId="566E15B2"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19.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B5BE463" w14:textId="2D9BF74D"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EKO žita, kaše</w:t>
            </w:r>
          </w:p>
        </w:tc>
        <w:tc>
          <w:tcPr>
            <w:tcW w:w="1278" w:type="pct"/>
            <w:tcBorders>
              <w:top w:val="single" w:sz="4" w:space="0" w:color="auto"/>
              <w:left w:val="single" w:sz="4" w:space="0" w:color="auto"/>
              <w:bottom w:val="single" w:sz="4" w:space="0" w:color="auto"/>
              <w:right w:val="single" w:sz="4" w:space="0" w:color="auto"/>
            </w:tcBorders>
          </w:tcPr>
          <w:p w14:paraId="3F55A885"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42EC836"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1C3ADEA" w14:textId="77777777" w:rsidR="0066289A" w:rsidRPr="008A30E7" w:rsidRDefault="0066289A" w:rsidP="0066289A">
            <w:pPr>
              <w:rPr>
                <w:rFonts w:ascii="Arial" w:hAnsi="Arial" w:cs="Arial"/>
                <w:color w:val="000000"/>
                <w:position w:val="-2"/>
                <w:sz w:val="18"/>
                <w:szCs w:val="18"/>
              </w:rPr>
            </w:pPr>
          </w:p>
        </w:tc>
      </w:tr>
      <w:tr w:rsidR="0066289A" w:rsidRPr="008A30E7" w14:paraId="3F031719"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04E08F5A" w14:textId="371457C9"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20.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5E82379" w14:textId="536B1DD6"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EKO mleko in mlečni izdelki</w:t>
            </w:r>
          </w:p>
        </w:tc>
        <w:tc>
          <w:tcPr>
            <w:tcW w:w="1278" w:type="pct"/>
            <w:tcBorders>
              <w:top w:val="single" w:sz="4" w:space="0" w:color="auto"/>
              <w:left w:val="single" w:sz="4" w:space="0" w:color="auto"/>
              <w:bottom w:val="single" w:sz="4" w:space="0" w:color="auto"/>
              <w:right w:val="single" w:sz="4" w:space="0" w:color="auto"/>
            </w:tcBorders>
          </w:tcPr>
          <w:p w14:paraId="25A5A024"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FD4DFB"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9A58C45" w14:textId="77777777" w:rsidR="0066289A" w:rsidRPr="008A30E7" w:rsidRDefault="0066289A" w:rsidP="0066289A">
            <w:pPr>
              <w:rPr>
                <w:rFonts w:ascii="Arial" w:hAnsi="Arial" w:cs="Arial"/>
                <w:color w:val="000000"/>
                <w:position w:val="-2"/>
                <w:sz w:val="18"/>
                <w:szCs w:val="18"/>
              </w:rPr>
            </w:pPr>
          </w:p>
        </w:tc>
      </w:tr>
      <w:tr w:rsidR="0066289A" w:rsidRPr="008A30E7" w14:paraId="42BBE071"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31893B24" w14:textId="5DF832A5"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21.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AEA021" w14:textId="4F6484EA"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EKO zelenjava</w:t>
            </w:r>
          </w:p>
        </w:tc>
        <w:tc>
          <w:tcPr>
            <w:tcW w:w="1278" w:type="pct"/>
            <w:tcBorders>
              <w:top w:val="single" w:sz="4" w:space="0" w:color="auto"/>
              <w:left w:val="single" w:sz="4" w:space="0" w:color="auto"/>
              <w:bottom w:val="single" w:sz="4" w:space="0" w:color="auto"/>
              <w:right w:val="single" w:sz="4" w:space="0" w:color="auto"/>
            </w:tcBorders>
          </w:tcPr>
          <w:p w14:paraId="5E41F9D6"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241A7DA8"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75353A0" w14:textId="77777777" w:rsidR="0066289A" w:rsidRPr="008A30E7" w:rsidRDefault="0066289A" w:rsidP="0066289A">
            <w:pPr>
              <w:rPr>
                <w:rFonts w:ascii="Arial" w:hAnsi="Arial" w:cs="Arial"/>
                <w:color w:val="000000"/>
                <w:position w:val="-2"/>
                <w:sz w:val="18"/>
                <w:szCs w:val="18"/>
              </w:rPr>
            </w:pPr>
          </w:p>
        </w:tc>
      </w:tr>
      <w:tr w:rsidR="0066289A" w:rsidRPr="008A30E7" w14:paraId="41311B52"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BDC86BA" w14:textId="59DE9C54" w:rsidR="0066289A" w:rsidRDefault="0066289A" w:rsidP="0066289A">
            <w:pPr>
              <w:rPr>
                <w:rFonts w:ascii="Arial" w:hAnsi="Arial" w:cs="Arial"/>
                <w:color w:val="000000"/>
                <w:position w:val="-2"/>
                <w:sz w:val="18"/>
                <w:szCs w:val="18"/>
              </w:rPr>
            </w:pPr>
            <w:r>
              <w:rPr>
                <w:rFonts w:ascii="Arial" w:hAnsi="Arial" w:cs="Arial"/>
                <w:color w:val="000000"/>
                <w:position w:val="-2"/>
                <w:sz w:val="18"/>
                <w:szCs w:val="18"/>
              </w:rPr>
              <w:t>22.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296EE6" w14:textId="5E4BED9B" w:rsidR="0066289A" w:rsidRPr="00376387" w:rsidRDefault="0066289A" w:rsidP="0066289A">
            <w:pPr>
              <w:rPr>
                <w:rFonts w:ascii="Arial" w:hAnsi="Arial" w:cs="Arial"/>
                <w:color w:val="000000"/>
                <w:position w:val="-2"/>
                <w:sz w:val="18"/>
                <w:szCs w:val="18"/>
                <w:highlight w:val="yellow"/>
              </w:rPr>
            </w:pPr>
            <w:r w:rsidRPr="00110C82">
              <w:rPr>
                <w:rFonts w:ascii="Arial" w:hAnsi="Arial" w:cs="Arial"/>
                <w:color w:val="000000"/>
                <w:sz w:val="18"/>
                <w:szCs w:val="18"/>
              </w:rPr>
              <w:t>EKO kruh</w:t>
            </w:r>
          </w:p>
        </w:tc>
        <w:tc>
          <w:tcPr>
            <w:tcW w:w="1278" w:type="pct"/>
            <w:tcBorders>
              <w:top w:val="single" w:sz="4" w:space="0" w:color="auto"/>
              <w:left w:val="single" w:sz="4" w:space="0" w:color="auto"/>
              <w:bottom w:val="single" w:sz="4" w:space="0" w:color="auto"/>
              <w:right w:val="single" w:sz="4" w:space="0" w:color="auto"/>
            </w:tcBorders>
          </w:tcPr>
          <w:p w14:paraId="5E906BE2" w14:textId="77777777" w:rsidR="0066289A" w:rsidRPr="008A30E7" w:rsidRDefault="0066289A" w:rsidP="0066289A">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587A061" w14:textId="77777777" w:rsidR="0066289A" w:rsidRPr="008A30E7" w:rsidRDefault="0066289A" w:rsidP="0066289A">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F209CEE" w14:textId="77777777" w:rsidR="0066289A" w:rsidRPr="008A30E7" w:rsidRDefault="0066289A" w:rsidP="0066289A">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76387" w:rsidRDefault="008A30E7">
            <w:pPr>
              <w:jc w:val="right"/>
              <w:rPr>
                <w:highlight w:val="yellow"/>
              </w:rPr>
            </w:pPr>
            <w:r w:rsidRPr="00942482">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A30E7" w:rsidRPr="00376387" w:rsidRDefault="008A30E7">
            <w:pPr>
              <w:rPr>
                <w:highlight w:val="yellow"/>
              </w:rPr>
            </w:pPr>
          </w:p>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1F2B359D"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942482" w:rsidRPr="00942482">
        <w:rPr>
          <w:rFonts w:ascii="Arial" w:hAnsi="Arial" w:cs="Arial"/>
          <w:color w:val="000000"/>
          <w:sz w:val="18"/>
          <w:szCs w:val="18"/>
        </w:rPr>
        <w:t>31.</w:t>
      </w:r>
      <w:r w:rsidR="00547E97">
        <w:rPr>
          <w:rFonts w:ascii="Arial" w:hAnsi="Arial" w:cs="Arial"/>
          <w:color w:val="000000"/>
          <w:sz w:val="18"/>
          <w:szCs w:val="18"/>
        </w:rPr>
        <w:t>08</w:t>
      </w:r>
      <w:r w:rsidR="00942482" w:rsidRPr="00942482">
        <w:rPr>
          <w:rFonts w:ascii="Arial" w:hAnsi="Arial" w:cs="Arial"/>
          <w:color w:val="000000"/>
          <w:sz w:val="18"/>
          <w:szCs w:val="18"/>
        </w:rPr>
        <w:t>.20</w:t>
      </w:r>
      <w:r w:rsidR="00547E97">
        <w:rPr>
          <w:rFonts w:ascii="Arial" w:hAnsi="Arial" w:cs="Arial"/>
          <w:color w:val="000000"/>
          <w:sz w:val="18"/>
          <w:szCs w:val="18"/>
        </w:rPr>
        <w:t>2</w:t>
      </w:r>
      <w:r w:rsidR="00942482" w:rsidRPr="00942482">
        <w:rPr>
          <w:rFonts w:ascii="Arial" w:hAnsi="Arial" w:cs="Arial"/>
          <w:color w:val="000000"/>
          <w:sz w:val="18"/>
          <w:szCs w:val="18"/>
        </w:rPr>
        <w:t>1</w:t>
      </w:r>
      <w:r w:rsidR="007651DB" w:rsidRPr="00942482">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bookmarkEnd w:id="5"/>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9"/>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CB97972"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3A69D992" w:rsidR="0084141A" w:rsidRDefault="000E73FE">
      <w:pPr>
        <w:spacing w:before="225" w:after="225" w:line="240" w:lineRule="auto"/>
        <w:jc w:val="both"/>
      </w:pPr>
      <w:r>
        <w:rPr>
          <w:rFonts w:ascii="Arial" w:hAnsi="Arial" w:cs="Arial"/>
          <w:color w:val="000000"/>
          <w:sz w:val="18"/>
          <w:szCs w:val="18"/>
        </w:rPr>
        <w:t xml:space="preserve">Pooblaščamo naročnika </w:t>
      </w:r>
      <w:r w:rsidR="00547E97" w:rsidRPr="00547E97">
        <w:rPr>
          <w:rFonts w:ascii="Arial" w:hAnsi="Arial" w:cs="Arial"/>
          <w:b/>
          <w:sz w:val="18"/>
          <w:szCs w:val="18"/>
        </w:rPr>
        <w:t>OSNOVNA ŠOLA MAJŠPERK, Majšperk 32B, 2322 Majšperk</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0376ED2D"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547E97" w:rsidRPr="00547E97">
        <w:rPr>
          <w:rFonts w:ascii="Arial" w:hAnsi="Arial" w:cs="Arial"/>
          <w:b/>
          <w:sz w:val="18"/>
          <w:szCs w:val="18"/>
        </w:rPr>
        <w:t>OSNOVNA ŠOLA MAJŠPERK, Majšperk 32B, 2322 Majšperk</w:t>
      </w:r>
      <w:r w:rsidRPr="00652CA5">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401C17F" w:rsidR="0084141A" w:rsidRPr="00A4001A" w:rsidRDefault="00A4001A" w:rsidP="00E807DF">
      <w:pPr>
        <w:spacing w:before="225" w:after="225" w:line="240" w:lineRule="auto"/>
        <w:jc w:val="both"/>
      </w:pPr>
      <w:bookmarkStart w:id="7"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2482" w:rsidRPr="00942482">
        <w:rPr>
          <w:rFonts w:ascii="Arial" w:hAnsi="Arial" w:cs="Arial"/>
          <w:iCs/>
          <w:color w:val="000000"/>
          <w:sz w:val="18"/>
          <w:szCs w:val="18"/>
        </w:rPr>
        <w:t>štirih</w:t>
      </w:r>
      <w:r w:rsidR="007651DB" w:rsidRPr="00942482">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0F6BE6">
        <w:rPr>
          <w:rFonts w:ascii="Arial" w:hAnsi="Arial" w:cs="Arial"/>
          <w:iCs/>
          <w:color w:val="000000"/>
          <w:sz w:val="18"/>
          <w:szCs w:val="18"/>
        </w:rPr>
        <w:t>2</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bookmarkEnd w:id="7"/>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10"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10"/>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1"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53BAA9F4"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2482" w:rsidRPr="00942482">
        <w:rPr>
          <w:rFonts w:ascii="Arial" w:eastAsia="Calibri" w:hAnsi="Arial" w:cs="Arial"/>
          <w:b/>
          <w:sz w:val="18"/>
          <w:szCs w:val="18"/>
        </w:rPr>
        <w:t>4</w:t>
      </w:r>
      <w:r w:rsidRPr="00942482">
        <w:rPr>
          <w:rFonts w:ascii="Arial" w:eastAsia="Calibri" w:hAnsi="Arial" w:cs="Arial"/>
          <w:b/>
          <w:sz w:val="18"/>
          <w:szCs w:val="18"/>
        </w:rPr>
        <w:t xml:space="preserve"> let«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0F6BE6">
        <w:rPr>
          <w:rFonts w:ascii="Arial" w:eastAsia="Calibri" w:hAnsi="Arial" w:cs="Arial"/>
          <w:b/>
          <w:sz w:val="18"/>
          <w:szCs w:val="18"/>
        </w:rPr>
        <w:t>O</w:t>
      </w:r>
      <w:r w:rsidR="000F6BE6" w:rsidRPr="000F6BE6">
        <w:rPr>
          <w:rFonts w:ascii="Arial" w:eastAsia="Calibri" w:hAnsi="Arial" w:cs="Arial"/>
          <w:b/>
          <w:sz w:val="18"/>
          <w:szCs w:val="18"/>
        </w:rPr>
        <w:t>snovn</w:t>
      </w:r>
      <w:r w:rsidR="000F6BE6">
        <w:rPr>
          <w:rFonts w:ascii="Arial" w:eastAsia="Calibri" w:hAnsi="Arial" w:cs="Arial"/>
          <w:b/>
          <w:sz w:val="18"/>
          <w:szCs w:val="18"/>
        </w:rPr>
        <w:t xml:space="preserve">i </w:t>
      </w:r>
      <w:r w:rsidR="000F6BE6" w:rsidRPr="000F6BE6">
        <w:rPr>
          <w:rFonts w:ascii="Arial" w:eastAsia="Calibri" w:hAnsi="Arial" w:cs="Arial"/>
          <w:b/>
          <w:sz w:val="18"/>
          <w:szCs w:val="18"/>
        </w:rPr>
        <w:t>šol</w:t>
      </w:r>
      <w:r w:rsidR="000F6BE6">
        <w:rPr>
          <w:rFonts w:ascii="Arial" w:eastAsia="Calibri" w:hAnsi="Arial" w:cs="Arial"/>
          <w:b/>
          <w:sz w:val="18"/>
          <w:szCs w:val="18"/>
        </w:rPr>
        <w:t>i</w:t>
      </w:r>
      <w:r w:rsidR="000F6BE6" w:rsidRPr="000F6BE6">
        <w:rPr>
          <w:rFonts w:ascii="Arial" w:eastAsia="Calibri" w:hAnsi="Arial" w:cs="Arial"/>
          <w:b/>
          <w:sz w:val="18"/>
          <w:szCs w:val="18"/>
        </w:rPr>
        <w:t xml:space="preserve"> </w:t>
      </w:r>
      <w:r w:rsidR="00547E97" w:rsidRPr="00547E97">
        <w:rPr>
          <w:rFonts w:ascii="Arial" w:eastAsia="Calibri" w:hAnsi="Arial" w:cs="Arial"/>
          <w:b/>
          <w:sz w:val="18"/>
          <w:szCs w:val="18"/>
        </w:rPr>
        <w:t>Majšperk, Majšperk 32B, 2322 Majšperk</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C605693"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652CA5">
        <w:rPr>
          <w:rFonts w:ascii="Arial" w:eastAsia="Calibri" w:hAnsi="Arial" w:cs="Arial"/>
          <w:b/>
          <w:bCs/>
          <w:sz w:val="18"/>
          <w:szCs w:val="18"/>
        </w:rPr>
        <w:t xml:space="preserve">Osnovno šolo </w:t>
      </w:r>
      <w:r w:rsidR="00547E97" w:rsidRPr="00547E97">
        <w:rPr>
          <w:rFonts w:ascii="Arial" w:eastAsia="Calibri" w:hAnsi="Arial" w:cs="Arial"/>
          <w:b/>
          <w:bCs/>
          <w:sz w:val="18"/>
          <w:szCs w:val="18"/>
        </w:rPr>
        <w:t>Majšperk, Majšperk 32B, 2322 Majšperk</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2"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2"/>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3"/>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1"/>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5BE68FA1"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6D0B65" w:rsidRPr="006D0B65">
        <w:rPr>
          <w:rFonts w:ascii="Arial" w:hAnsi="Arial" w:cs="Arial"/>
          <w:b/>
          <w:sz w:val="18"/>
          <w:szCs w:val="18"/>
        </w:rPr>
        <w:t>OSNOVNA ŠOLA MAJŠPERK, Majšperk 32B, 2322 Majšperk</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773A75F"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652CA5" w:rsidRPr="00652CA5">
        <w:rPr>
          <w:rFonts w:ascii="Arial" w:hAnsi="Arial" w:cs="Arial"/>
          <w:b/>
          <w:color w:val="000000"/>
          <w:sz w:val="18"/>
          <w:szCs w:val="18"/>
        </w:rPr>
        <w:t>štirih</w:t>
      </w:r>
      <w:r w:rsidR="007651DB" w:rsidRPr="00652CA5">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5D71A19"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652CA5" w:rsidRPr="00652CA5">
        <w:rPr>
          <w:rFonts w:ascii="Arial" w:hAnsi="Arial" w:cs="Arial"/>
          <w:b/>
          <w:bCs/>
          <w:color w:val="000000"/>
          <w:sz w:val="18"/>
          <w:szCs w:val="18"/>
        </w:rPr>
        <w:t>štirih</w:t>
      </w:r>
      <w:r w:rsidR="007651DB" w:rsidRPr="00652CA5">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6"/>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D6A6299" w:rsidR="00DD25D6" w:rsidRPr="00DD25D6" w:rsidRDefault="006D0B65" w:rsidP="00DD25D6">
      <w:pPr>
        <w:spacing w:after="0" w:line="240" w:lineRule="auto"/>
        <w:jc w:val="both"/>
        <w:rPr>
          <w:rFonts w:ascii="Arial" w:eastAsia="Times New Roman" w:hAnsi="Arial" w:cs="Arial"/>
          <w:color w:val="000000"/>
          <w:sz w:val="18"/>
          <w:szCs w:val="18"/>
          <w:lang w:eastAsia="sl-SI"/>
        </w:rPr>
      </w:pPr>
      <w:r w:rsidRPr="008978D4">
        <w:rPr>
          <w:rFonts w:ascii="Arial" w:eastAsia="Times New Roman" w:hAnsi="Arial" w:cs="Arial"/>
          <w:b/>
          <w:bCs/>
          <w:sz w:val="18"/>
          <w:szCs w:val="18"/>
          <w:lang w:eastAsia="sl-SI"/>
        </w:rPr>
        <w:t>OSNOVNA ŠOLA MAJŠPERK, Majšperk 32B, 2322 Majšperk</w:t>
      </w:r>
      <w:r w:rsidRPr="00DD25D6">
        <w:rPr>
          <w:rFonts w:ascii="Arial" w:eastAsia="Times New Roman" w:hAnsi="Arial" w:cs="Arial"/>
          <w:b/>
          <w:bCs/>
          <w:sz w:val="18"/>
          <w:szCs w:val="18"/>
          <w:lang w:eastAsia="sl-SI"/>
        </w:rPr>
        <w:t xml:space="preserve">, </w:t>
      </w:r>
      <w:r>
        <w:rPr>
          <w:rFonts w:ascii="Arial" w:eastAsia="Times New Roman" w:hAnsi="Arial" w:cs="Arial"/>
          <w:sz w:val="18"/>
          <w:szCs w:val="18"/>
          <w:lang w:eastAsia="sl-SI"/>
        </w:rPr>
        <w:t>ki jo zastopa ravnatelj</w:t>
      </w:r>
      <w:r w:rsidRPr="00DD25D6">
        <w:rPr>
          <w:rFonts w:ascii="Arial" w:eastAsia="Times New Roman" w:hAnsi="Arial" w:cs="Arial"/>
          <w:sz w:val="18"/>
          <w:szCs w:val="18"/>
          <w:lang w:eastAsia="sl-SI"/>
        </w:rPr>
        <w:t xml:space="preserve"> </w:t>
      </w:r>
      <w:r w:rsidR="001739BB">
        <w:rPr>
          <w:rFonts w:ascii="Arial" w:eastAsia="Times New Roman" w:hAnsi="Arial" w:cs="Arial"/>
          <w:sz w:val="18"/>
          <w:szCs w:val="18"/>
          <w:lang w:eastAsia="sl-SI"/>
        </w:rPr>
        <w:t>______________________</w:t>
      </w:r>
      <w:r w:rsidRPr="00DD25D6">
        <w:rPr>
          <w:rFonts w:ascii="Arial" w:eastAsia="Times New Roman" w:hAnsi="Arial" w:cs="Arial"/>
          <w:b/>
          <w:bCs/>
          <w:sz w:val="18"/>
          <w:szCs w:val="18"/>
          <w:lang w:eastAsia="sl-SI"/>
        </w:rPr>
        <w:t xml:space="preserve">, </w:t>
      </w:r>
      <w:r w:rsidRPr="00DD25D6">
        <w:rPr>
          <w:rFonts w:ascii="Arial" w:eastAsia="Times New Roman" w:hAnsi="Arial" w:cs="Arial"/>
          <w:bCs/>
          <w:sz w:val="18"/>
          <w:szCs w:val="18"/>
          <w:lang w:eastAsia="sl-SI"/>
        </w:rPr>
        <w:t xml:space="preserve">matična številka: </w:t>
      </w:r>
      <w:r w:rsidRPr="008978D4">
        <w:rPr>
          <w:rFonts w:ascii="Arial" w:eastAsia="Times New Roman" w:hAnsi="Arial" w:cs="Arial"/>
          <w:bCs/>
          <w:sz w:val="18"/>
          <w:szCs w:val="18"/>
          <w:lang w:eastAsia="sl-SI"/>
        </w:rPr>
        <w:t>5087074000</w:t>
      </w:r>
      <w:r w:rsidRPr="00DD25D6">
        <w:rPr>
          <w:rFonts w:ascii="Arial" w:eastAsia="Times New Roman" w:hAnsi="Arial" w:cs="Arial"/>
          <w:bCs/>
          <w:sz w:val="18"/>
          <w:szCs w:val="18"/>
          <w:lang w:eastAsia="sl-SI"/>
        </w:rPr>
        <w:t xml:space="preserve">, davčna številka: </w:t>
      </w:r>
      <w:r w:rsidRPr="008978D4">
        <w:rPr>
          <w:rFonts w:ascii="Arial" w:eastAsia="Times New Roman" w:hAnsi="Arial" w:cs="Arial"/>
          <w:bCs/>
          <w:sz w:val="18"/>
          <w:szCs w:val="18"/>
          <w:lang w:eastAsia="sl-SI"/>
        </w:rPr>
        <w:t>57555559</w:t>
      </w:r>
      <w:r w:rsidRPr="00DD25D6">
        <w:rPr>
          <w:rFonts w:ascii="Arial" w:eastAsia="Times New Roman" w:hAnsi="Arial" w:cs="Arial"/>
          <w:color w:val="000000"/>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7"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18134695"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5969" w:rsidRPr="00652CA5">
        <w:rPr>
          <w:rFonts w:ascii="Arial" w:eastAsia="Times New Roman" w:hAnsi="Arial" w:cs="Arial"/>
          <w:sz w:val="18"/>
          <w:szCs w:val="18"/>
          <w:lang w:eastAsia="sl-SI"/>
        </w:rPr>
        <w:t>Osnov</w:t>
      </w:r>
      <w:r w:rsidR="00ED4814" w:rsidRPr="00652CA5">
        <w:rPr>
          <w:rFonts w:ascii="Arial" w:eastAsia="Times New Roman" w:hAnsi="Arial" w:cs="Arial"/>
          <w:sz w:val="18"/>
          <w:szCs w:val="18"/>
          <w:lang w:eastAsia="sl-SI"/>
        </w:rPr>
        <w:t xml:space="preserve">ne šole </w:t>
      </w:r>
      <w:r w:rsidR="006D0B65">
        <w:rPr>
          <w:rFonts w:ascii="Arial" w:eastAsia="Times New Roman" w:hAnsi="Arial" w:cs="Arial"/>
          <w:sz w:val="18"/>
          <w:szCs w:val="18"/>
          <w:lang w:eastAsia="sl-SI"/>
        </w:rPr>
        <w:t>Majšperk</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0D5D3AB9"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652CA5" w:rsidRPr="00652CA5">
        <w:rPr>
          <w:rFonts w:ascii="Arial" w:eastAsia="Times New Roman" w:hAnsi="Arial" w:cs="Arial"/>
          <w:sz w:val="18"/>
          <w:szCs w:val="18"/>
          <w:lang w:eastAsia="sl-SI"/>
        </w:rPr>
        <w:t>dva</w:t>
      </w:r>
      <w:r w:rsidRPr="00652CA5">
        <w:rPr>
          <w:rFonts w:ascii="Arial" w:eastAsia="Times New Roman" w:hAnsi="Arial" w:cs="Arial"/>
          <w:sz w:val="18"/>
          <w:szCs w:val="18"/>
          <w:lang w:eastAsia="sl-SI"/>
        </w:rPr>
        <w:t xml:space="preserve"> (</w:t>
      </w:r>
      <w:r w:rsidR="00652CA5" w:rsidRPr="00652CA5">
        <w:rPr>
          <w:rFonts w:ascii="Arial" w:eastAsia="Times New Roman" w:hAnsi="Arial" w:cs="Arial"/>
          <w:sz w:val="18"/>
          <w:szCs w:val="18"/>
          <w:lang w:eastAsia="sl-SI"/>
        </w:rPr>
        <w:t>2</w:t>
      </w:r>
      <w:r w:rsidRPr="00652CA5">
        <w:rPr>
          <w:rFonts w:ascii="Arial" w:eastAsia="Times New Roman" w:hAnsi="Arial" w:cs="Arial"/>
          <w:sz w:val="18"/>
          <w:szCs w:val="18"/>
          <w:lang w:eastAsia="sl-SI"/>
        </w:rPr>
        <w:t>) najugodnejš</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ponudnik</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7"/>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269DCC93"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652CA5" w:rsidRPr="00652CA5">
        <w:rPr>
          <w:rFonts w:ascii="Arial" w:eastAsia="Times New Roman" w:hAnsi="Arial" w:cs="Arial"/>
          <w:bCs/>
          <w:sz w:val="18"/>
          <w:szCs w:val="18"/>
          <w:lang w:eastAsia="sl-SI"/>
        </w:rPr>
        <w:t>oseminštirideset</w:t>
      </w:r>
      <w:r w:rsidR="008350D6" w:rsidRPr="00652CA5">
        <w:rPr>
          <w:rFonts w:ascii="Arial" w:eastAsia="Times New Roman" w:hAnsi="Arial" w:cs="Arial"/>
          <w:bCs/>
          <w:sz w:val="18"/>
          <w:szCs w:val="18"/>
          <w:lang w:eastAsia="sl-SI"/>
        </w:rPr>
        <w:t xml:space="preserve"> </w:t>
      </w:r>
      <w:r w:rsidR="00DD25D6" w:rsidRPr="00652CA5">
        <w:rPr>
          <w:rFonts w:ascii="Arial" w:eastAsia="Times New Roman" w:hAnsi="Arial" w:cs="Arial"/>
          <w:bCs/>
          <w:sz w:val="18"/>
          <w:szCs w:val="18"/>
          <w:lang w:eastAsia="sl-SI"/>
        </w:rPr>
        <w:t>(</w:t>
      </w:r>
      <w:r w:rsidR="00652CA5" w:rsidRPr="00652CA5">
        <w:rPr>
          <w:rFonts w:ascii="Arial" w:eastAsia="Times New Roman" w:hAnsi="Arial" w:cs="Arial"/>
          <w:bCs/>
          <w:sz w:val="18"/>
          <w:szCs w:val="18"/>
          <w:lang w:eastAsia="sl-SI"/>
        </w:rPr>
        <w:t>48</w:t>
      </w:r>
      <w:r w:rsidR="00DD25D6" w:rsidRPr="00652CA5">
        <w:rPr>
          <w:rFonts w:ascii="Arial" w:eastAsia="Times New Roman" w:hAnsi="Arial" w:cs="Arial"/>
          <w:bCs/>
          <w:sz w:val="18"/>
          <w:szCs w:val="18"/>
          <w:lang w:eastAsia="sl-SI"/>
        </w:rPr>
        <w:t>)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0F6BE6">
        <w:rPr>
          <w:rFonts w:ascii="Arial" w:eastAsia="Times New Roman" w:hAnsi="Arial" w:cs="Arial"/>
          <w:bCs/>
          <w:sz w:val="18"/>
          <w:szCs w:val="18"/>
          <w:lang w:eastAsia="sl-SI"/>
        </w:rPr>
        <w:t>01.</w:t>
      </w:r>
      <w:r w:rsidR="006D0B65">
        <w:rPr>
          <w:rFonts w:ascii="Arial" w:eastAsia="Times New Roman" w:hAnsi="Arial" w:cs="Arial"/>
          <w:bCs/>
          <w:sz w:val="18"/>
          <w:szCs w:val="18"/>
          <w:lang w:eastAsia="sl-SI"/>
        </w:rPr>
        <w:t>10</w:t>
      </w:r>
      <w:r w:rsidR="000F6BE6">
        <w:rPr>
          <w:rFonts w:ascii="Arial" w:eastAsia="Times New Roman" w:hAnsi="Arial" w:cs="Arial"/>
          <w:bCs/>
          <w:sz w:val="18"/>
          <w:szCs w:val="18"/>
          <w:lang w:eastAsia="sl-SI"/>
        </w:rPr>
        <w:t>.2022</w:t>
      </w:r>
      <w:r w:rsidR="00DD25D6" w:rsidRPr="00652CA5">
        <w:rPr>
          <w:rFonts w:ascii="Arial" w:eastAsia="Times New Roman" w:hAnsi="Arial" w:cs="Arial"/>
          <w:bCs/>
          <w:sz w:val="18"/>
          <w:szCs w:val="18"/>
          <w:lang w:eastAsia="sl-SI"/>
        </w:rPr>
        <w:t xml:space="preserve"> do </w:t>
      </w:r>
      <w:r w:rsidR="006D0B65">
        <w:rPr>
          <w:rFonts w:ascii="Arial" w:eastAsia="Times New Roman" w:hAnsi="Arial" w:cs="Arial"/>
          <w:bCs/>
          <w:sz w:val="18"/>
          <w:szCs w:val="18"/>
          <w:lang w:eastAsia="sl-SI"/>
        </w:rPr>
        <w:t>30.09</w:t>
      </w:r>
      <w:r w:rsidR="000F6BE6">
        <w:rPr>
          <w:rFonts w:ascii="Arial" w:eastAsia="Times New Roman" w:hAnsi="Arial" w:cs="Arial"/>
          <w:bCs/>
          <w:sz w:val="18"/>
          <w:szCs w:val="18"/>
          <w:lang w:eastAsia="sl-SI"/>
        </w:rPr>
        <w:t>.2026</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F170CCC" w:rsidR="00575969" w:rsidRDefault="00265F67" w:rsidP="00265F67">
      <w:pPr>
        <w:spacing w:after="0" w:line="240" w:lineRule="auto"/>
        <w:jc w:val="both"/>
        <w:rPr>
          <w:rFonts w:ascii="Arial" w:eastAsia="Times New Roman" w:hAnsi="Arial" w:cs="Arial"/>
          <w:b/>
          <w:sz w:val="18"/>
          <w:szCs w:val="18"/>
          <w:lang w:eastAsia="sl-SI"/>
        </w:rPr>
      </w:pPr>
      <w:bookmarkStart w:id="18"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0F6BE6">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0F6BE6">
        <w:rPr>
          <w:rFonts w:ascii="Arial" w:eastAsia="Times New Roman" w:hAnsi="Arial" w:cs="Arial"/>
          <w:bCs/>
          <w:sz w:val="18"/>
          <w:szCs w:val="18"/>
          <w:lang w:eastAsia="sl-SI"/>
        </w:rPr>
        <w:t>2023</w:t>
      </w:r>
      <w:r w:rsidR="00652CA5">
        <w:rPr>
          <w:rFonts w:ascii="Arial" w:eastAsia="Times New Roman" w:hAnsi="Arial" w:cs="Arial"/>
          <w:bCs/>
          <w:sz w:val="18"/>
          <w:szCs w:val="18"/>
          <w:lang w:eastAsia="sl-SI"/>
        </w:rPr>
        <w:t>, 2024</w:t>
      </w:r>
      <w:r w:rsidR="000F6BE6">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2025</w:t>
      </w:r>
      <w:r w:rsidR="000F6BE6">
        <w:rPr>
          <w:rFonts w:ascii="Arial" w:eastAsia="Times New Roman" w:hAnsi="Arial" w:cs="Arial"/>
          <w:bCs/>
          <w:sz w:val="18"/>
          <w:szCs w:val="18"/>
          <w:lang w:eastAsia="sl-SI"/>
        </w:rPr>
        <w:t xml:space="preserve"> in 2026</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8"/>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9"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9"/>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20"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20"/>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2EC94BCB"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66289A">
        <w:rPr>
          <w:rFonts w:ascii="Arial" w:eastAsia="Times New Roman" w:hAnsi="Arial" w:cs="Arial"/>
          <w:b/>
          <w:bCs/>
          <w:sz w:val="18"/>
          <w:szCs w:val="18"/>
          <w:lang w:eastAsia="sl-SI"/>
        </w:rPr>
        <w:t>naslov naročnika</w:t>
      </w:r>
      <w:r w:rsidR="00BA0578" w:rsidRPr="0066289A">
        <w:rPr>
          <w:rFonts w:ascii="Arial" w:eastAsia="Times New Roman" w:hAnsi="Arial" w:cs="Arial"/>
          <w:b/>
          <w:bCs/>
          <w:sz w:val="18"/>
          <w:szCs w:val="18"/>
          <w:lang w:eastAsia="sl-SI"/>
        </w:rPr>
        <w:t xml:space="preserve"> in naslov podružnic</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196C42E7"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 xml:space="preserve">Dobavitelj se obvezuje, da se dostava </w:t>
      </w:r>
      <w:r w:rsidR="00BA23B9" w:rsidRPr="00930867">
        <w:rPr>
          <w:rFonts w:ascii="Arial" w:eastAsia="Times New Roman" w:hAnsi="Arial" w:cs="Arial"/>
          <w:sz w:val="18"/>
          <w:szCs w:val="18"/>
          <w:lang w:eastAsia="sl-SI"/>
        </w:rPr>
        <w:t xml:space="preserve">živil </w:t>
      </w:r>
      <w:r w:rsidRPr="00930867">
        <w:rPr>
          <w:rFonts w:ascii="Arial" w:eastAsia="Times New Roman" w:hAnsi="Arial" w:cs="Arial"/>
          <w:sz w:val="18"/>
          <w:szCs w:val="18"/>
          <w:lang w:eastAsia="sl-SI"/>
        </w:rPr>
        <w:t xml:space="preserve">vrši naslednji dan od prejema naročila, in sicer </w:t>
      </w:r>
      <w:r w:rsidR="008A3697" w:rsidRPr="00930867">
        <w:rPr>
          <w:rFonts w:ascii="Arial" w:eastAsia="Times New Roman" w:hAnsi="Arial" w:cs="Arial"/>
          <w:sz w:val="18"/>
          <w:szCs w:val="18"/>
          <w:lang w:eastAsia="sl-SI"/>
        </w:rPr>
        <w:t>v dopoldanskem času, ob urah, ki so navedene v ponudbenem predračunu</w:t>
      </w:r>
      <w:r w:rsidRPr="00930867">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w:t>
      </w:r>
      <w:r>
        <w:rPr>
          <w:rFonts w:ascii="Arial" w:eastAsia="Times New Roman" w:hAnsi="Arial" w:cs="Arial"/>
          <w:sz w:val="18"/>
          <w:szCs w:val="18"/>
          <w:lang w:eastAsia="sl-SI"/>
        </w:rPr>
        <w:lastRenderedPageBreak/>
        <w:t xml:space="preserve">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66289A">
        <w:rPr>
          <w:rFonts w:ascii="Arial" w:eastAsia="Times New Roman" w:hAnsi="Arial" w:cs="Arial"/>
          <w:b/>
          <w:bCs/>
          <w:sz w:val="18"/>
          <w:szCs w:val="18"/>
          <w:lang w:eastAsia="sl-SI"/>
        </w:rPr>
        <w:t>12 mesecev</w:t>
      </w:r>
      <w:r w:rsidR="000F6BE6" w:rsidRPr="0066289A">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5"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 xml:space="preserve">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w:t>
      </w:r>
      <w:r w:rsidRPr="00627D98">
        <w:rPr>
          <w:rFonts w:ascii="Arial" w:eastAsia="Times New Roman" w:hAnsi="Arial" w:cs="Arial"/>
          <w:sz w:val="18"/>
          <w:szCs w:val="18"/>
          <w:lang w:eastAsia="sl-SI"/>
        </w:rPr>
        <w:lastRenderedPageBreak/>
        <w:t>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bookmarkEnd w:id="25"/>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 xml:space="preserve">šteje se, da dobavitelj ne opravlja storitve v skladu z okvirnim sporazum in </w:t>
      </w:r>
      <w:r w:rsidR="00E44B88">
        <w:rPr>
          <w:rFonts w:ascii="Arial" w:eastAsia="Times New Roman" w:hAnsi="Arial" w:cs="Arial"/>
          <w:sz w:val="18"/>
          <w:szCs w:val="18"/>
          <w:lang w:eastAsia="sl-SI"/>
        </w:rPr>
        <w:lastRenderedPageBreak/>
        <w:t>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6" w:name="_Hlk53736820"/>
      <w:r w:rsidRPr="00C10D9F">
        <w:rPr>
          <w:rFonts w:ascii="Arial" w:eastAsia="Times New Roman" w:hAnsi="Arial" w:cs="Arial"/>
          <w:b/>
          <w:sz w:val="18"/>
          <w:szCs w:val="18"/>
          <w:lang w:eastAsia="sl-SI"/>
        </w:rPr>
        <w:t>Protikorupcijska določba</w:t>
      </w:r>
      <w:bookmarkEnd w:id="26"/>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7"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7"/>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8"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9"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1" w:name="_Hlk53737155"/>
      <w:bookmarkEnd w:id="30"/>
      <w:r w:rsidR="005F1773">
        <w:rPr>
          <w:rFonts w:ascii="Arial" w:eastAsia="Times New Roman" w:hAnsi="Arial" w:cs="Arial"/>
          <w:b/>
          <w:bCs/>
          <w:sz w:val="18"/>
          <w:szCs w:val="18"/>
          <w:lang w:eastAsia="sl-SI"/>
        </w:rPr>
        <w:t>__________________________</w:t>
      </w:r>
      <w:bookmarkEnd w:id="3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8"/>
    <w:bookmarkEnd w:id="29"/>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FC6D96B"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456A69F"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704534DC" w14:textId="0E055F96" w:rsidR="00A24321" w:rsidRPr="00652CA5" w:rsidRDefault="00A24321" w:rsidP="00DD25D6">
      <w:pPr>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Osnovna šola </w:t>
      </w:r>
      <w:r w:rsidR="006D0B65">
        <w:rPr>
          <w:rFonts w:ascii="Arial" w:eastAsia="Times New Roman" w:hAnsi="Arial" w:cs="Arial"/>
          <w:sz w:val="18"/>
          <w:szCs w:val="18"/>
          <w:lang w:eastAsia="sl-SI"/>
        </w:rPr>
        <w:t>Majšperk</w:t>
      </w:r>
    </w:p>
    <w:p w14:paraId="0AF35E29" w14:textId="1FC89428" w:rsidR="00DD25D6" w:rsidRPr="00DD25D6" w:rsidRDefault="001739BB" w:rsidP="00DD25D6">
      <w:pPr>
        <w:spacing w:after="0" w:line="240" w:lineRule="auto"/>
        <w:rPr>
          <w:rFonts w:ascii="Arial" w:eastAsia="Times New Roman" w:hAnsi="Arial" w:cs="Arial"/>
          <w:bCs/>
          <w:sz w:val="18"/>
          <w:szCs w:val="18"/>
          <w:lang w:eastAsia="sl-SI"/>
        </w:rPr>
      </w:pPr>
      <w:r>
        <w:rPr>
          <w:rFonts w:ascii="Arial" w:eastAsia="Times New Roman" w:hAnsi="Arial" w:cs="Arial"/>
          <w:sz w:val="18"/>
          <w:szCs w:val="18"/>
          <w:lang w:eastAsia="sl-SI"/>
        </w:rPr>
        <w:t>______________</w:t>
      </w:r>
      <w:r w:rsidR="00A24321" w:rsidRPr="00652CA5">
        <w:rPr>
          <w:rFonts w:ascii="Arial" w:eastAsia="Times New Roman" w:hAnsi="Arial" w:cs="Arial"/>
          <w:sz w:val="18"/>
          <w:szCs w:val="18"/>
          <w:lang w:eastAsia="sl-SI"/>
        </w:rPr>
        <w:t>,</w:t>
      </w:r>
      <w:r>
        <w:rPr>
          <w:rFonts w:ascii="Arial" w:eastAsia="Times New Roman" w:hAnsi="Arial" w:cs="Arial"/>
          <w:sz w:val="18"/>
          <w:szCs w:val="18"/>
          <w:lang w:eastAsia="sl-SI"/>
        </w:rPr>
        <w:t xml:space="preserve">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2"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2"/>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E1B2" w14:textId="77777777" w:rsidR="00596B07" w:rsidRDefault="00596B07" w:rsidP="006975C6">
      <w:pPr>
        <w:spacing w:after="0" w:line="240" w:lineRule="auto"/>
      </w:pPr>
      <w:r>
        <w:separator/>
      </w:r>
    </w:p>
  </w:endnote>
  <w:endnote w:type="continuationSeparator" w:id="0">
    <w:p w14:paraId="5C5AC2DA" w14:textId="77777777" w:rsidR="00596B07" w:rsidRDefault="00596B0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altName w:val="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6B61F6" w:rsidRDefault="006B61F6" w:rsidP="003B0E6C">
        <w:pPr>
          <w:pStyle w:val="Noga"/>
          <w:jc w:val="center"/>
        </w:pPr>
      </w:p>
      <w:p w14:paraId="753A5B5C" w14:textId="37CF458F" w:rsidR="006B61F6" w:rsidRPr="006F1DA5" w:rsidRDefault="006B61F6"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2F11F4">
          <w:rPr>
            <w:rFonts w:ascii="Arial" w:hAnsi="Arial" w:cs="Arial"/>
            <w:noProof/>
          </w:rPr>
          <w:t>2</w:t>
        </w:r>
        <w:r w:rsidRPr="006F1DA5">
          <w:rPr>
            <w:rFonts w:ascii="Arial" w:hAnsi="Arial" w:cs="Arial"/>
            <w:noProof/>
          </w:rPr>
          <w:fldChar w:fldCharType="end"/>
        </w:r>
      </w:p>
    </w:sdtContent>
  </w:sdt>
  <w:p w14:paraId="5ACFDF11" w14:textId="77777777" w:rsidR="006B61F6" w:rsidRDefault="006B61F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6B61F6" w:rsidRDefault="006B61F6"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6B61F6" w:rsidRDefault="006B61F6"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6B61F6" w:rsidRDefault="006B61F6"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6B61F6" w:rsidRDefault="006B61F6"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6B61F6" w:rsidRDefault="006B61F6"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6B61F6" w:rsidRDefault="006B61F6"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6B61F6" w:rsidRDefault="006B61F6"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6B61F6" w:rsidRDefault="006B61F6"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80BA6" w14:textId="77777777" w:rsidR="00596B07" w:rsidRDefault="00596B07" w:rsidP="006975C6">
      <w:pPr>
        <w:spacing w:after="0" w:line="240" w:lineRule="auto"/>
      </w:pPr>
      <w:r>
        <w:separator/>
      </w:r>
    </w:p>
  </w:footnote>
  <w:footnote w:type="continuationSeparator" w:id="0">
    <w:p w14:paraId="5DE22649" w14:textId="77777777" w:rsidR="00596B07" w:rsidRDefault="00596B07"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9"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7"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9"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5921469">
    <w:abstractNumId w:val="21"/>
  </w:num>
  <w:num w:numId="2" w16cid:durableId="1177386696">
    <w:abstractNumId w:val="5"/>
  </w:num>
  <w:num w:numId="3" w16cid:durableId="1144853877">
    <w:abstractNumId w:val="3"/>
  </w:num>
  <w:num w:numId="4" w16cid:durableId="1533692960">
    <w:abstractNumId w:val="24"/>
  </w:num>
  <w:num w:numId="5" w16cid:durableId="2033607999">
    <w:abstractNumId w:val="12"/>
  </w:num>
  <w:num w:numId="6" w16cid:durableId="285619054">
    <w:abstractNumId w:val="19"/>
  </w:num>
  <w:num w:numId="7" w16cid:durableId="1110902021">
    <w:abstractNumId w:val="16"/>
  </w:num>
  <w:num w:numId="8" w16cid:durableId="1880193811">
    <w:abstractNumId w:val="48"/>
  </w:num>
  <w:num w:numId="9" w16cid:durableId="705720674">
    <w:abstractNumId w:val="11"/>
  </w:num>
  <w:num w:numId="10" w16cid:durableId="1307466457">
    <w:abstractNumId w:val="28"/>
  </w:num>
  <w:num w:numId="11" w16cid:durableId="316887392">
    <w:abstractNumId w:val="29"/>
  </w:num>
  <w:num w:numId="12" w16cid:durableId="69154628">
    <w:abstractNumId w:val="6"/>
  </w:num>
  <w:num w:numId="13" w16cid:durableId="1502089556">
    <w:abstractNumId w:val="49"/>
  </w:num>
  <w:num w:numId="14" w16cid:durableId="1758476635">
    <w:abstractNumId w:val="44"/>
  </w:num>
  <w:num w:numId="15" w16cid:durableId="496581087">
    <w:abstractNumId w:val="10"/>
  </w:num>
  <w:num w:numId="16" w16cid:durableId="1125349048">
    <w:abstractNumId w:val="38"/>
  </w:num>
  <w:num w:numId="17" w16cid:durableId="909774841">
    <w:abstractNumId w:val="8"/>
  </w:num>
  <w:num w:numId="18" w16cid:durableId="333457161">
    <w:abstractNumId w:val="7"/>
  </w:num>
  <w:num w:numId="19" w16cid:durableId="102892334">
    <w:abstractNumId w:val="43"/>
  </w:num>
  <w:num w:numId="20" w16cid:durableId="212235415">
    <w:abstractNumId w:val="17"/>
  </w:num>
  <w:num w:numId="21" w16cid:durableId="993294145">
    <w:abstractNumId w:val="37"/>
  </w:num>
  <w:num w:numId="22" w16cid:durableId="278486933">
    <w:abstractNumId w:val="35"/>
  </w:num>
  <w:num w:numId="23" w16cid:durableId="579561664">
    <w:abstractNumId w:val="41"/>
  </w:num>
  <w:num w:numId="24" w16cid:durableId="841967245">
    <w:abstractNumId w:val="34"/>
  </w:num>
  <w:num w:numId="25" w16cid:durableId="300312188">
    <w:abstractNumId w:val="23"/>
  </w:num>
  <w:num w:numId="26" w16cid:durableId="1355351327">
    <w:abstractNumId w:val="0"/>
  </w:num>
  <w:num w:numId="27" w16cid:durableId="182860694">
    <w:abstractNumId w:val="15"/>
  </w:num>
  <w:num w:numId="28" w16cid:durableId="1430465684">
    <w:abstractNumId w:val="31"/>
  </w:num>
  <w:num w:numId="29" w16cid:durableId="2144686179">
    <w:abstractNumId w:val="46"/>
  </w:num>
  <w:num w:numId="30" w16cid:durableId="1168793711">
    <w:abstractNumId w:val="33"/>
  </w:num>
  <w:num w:numId="31" w16cid:durableId="1687054249">
    <w:abstractNumId w:val="1"/>
  </w:num>
  <w:num w:numId="32" w16cid:durableId="1196652434">
    <w:abstractNumId w:val="45"/>
  </w:num>
  <w:num w:numId="33" w16cid:durableId="410658636">
    <w:abstractNumId w:val="30"/>
  </w:num>
  <w:num w:numId="34" w16cid:durableId="1027944638">
    <w:abstractNumId w:val="18"/>
  </w:num>
  <w:num w:numId="35" w16cid:durableId="1011831730">
    <w:abstractNumId w:val="40"/>
  </w:num>
  <w:num w:numId="36" w16cid:durableId="931740455">
    <w:abstractNumId w:val="39"/>
  </w:num>
  <w:num w:numId="37" w16cid:durableId="1366785048">
    <w:abstractNumId w:val="27"/>
  </w:num>
  <w:num w:numId="38" w16cid:durableId="1206872313">
    <w:abstractNumId w:val="36"/>
  </w:num>
  <w:num w:numId="39" w16cid:durableId="134883852">
    <w:abstractNumId w:val="9"/>
  </w:num>
  <w:num w:numId="40" w16cid:durableId="103959621">
    <w:abstractNumId w:val="2"/>
  </w:num>
  <w:num w:numId="41" w16cid:durableId="1243947762">
    <w:abstractNumId w:val="14"/>
  </w:num>
  <w:num w:numId="42" w16cid:durableId="1344552299">
    <w:abstractNumId w:val="22"/>
  </w:num>
  <w:num w:numId="43" w16cid:durableId="170148613">
    <w:abstractNumId w:val="42"/>
  </w:num>
  <w:num w:numId="44" w16cid:durableId="1358921151">
    <w:abstractNumId w:val="13"/>
  </w:num>
  <w:num w:numId="45" w16cid:durableId="1853452673">
    <w:abstractNumId w:val="4"/>
  </w:num>
  <w:num w:numId="46" w16cid:durableId="1765413201">
    <w:abstractNumId w:val="32"/>
  </w:num>
  <w:num w:numId="47" w16cid:durableId="863324266">
    <w:abstractNumId w:val="25"/>
  </w:num>
  <w:num w:numId="48" w16cid:durableId="423770649">
    <w:abstractNumId w:val="20"/>
  </w:num>
  <w:num w:numId="49" w16cid:durableId="265313757">
    <w:abstractNumId w:val="26"/>
  </w:num>
  <w:num w:numId="50" w16cid:durableId="1200824516">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7D64"/>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D76BB"/>
    <w:rsid w:val="000E5B1B"/>
    <w:rsid w:val="000E73FE"/>
    <w:rsid w:val="000E76C6"/>
    <w:rsid w:val="000F070B"/>
    <w:rsid w:val="000F1C3B"/>
    <w:rsid w:val="000F281B"/>
    <w:rsid w:val="000F3713"/>
    <w:rsid w:val="000F52E3"/>
    <w:rsid w:val="000F6BE6"/>
    <w:rsid w:val="000F7B0A"/>
    <w:rsid w:val="001011E2"/>
    <w:rsid w:val="001059A9"/>
    <w:rsid w:val="00106F76"/>
    <w:rsid w:val="00110C82"/>
    <w:rsid w:val="001119EB"/>
    <w:rsid w:val="00111B1E"/>
    <w:rsid w:val="00114F93"/>
    <w:rsid w:val="001226B2"/>
    <w:rsid w:val="00127127"/>
    <w:rsid w:val="001312D7"/>
    <w:rsid w:val="001321FB"/>
    <w:rsid w:val="00134892"/>
    <w:rsid w:val="00147A07"/>
    <w:rsid w:val="00147D69"/>
    <w:rsid w:val="00151265"/>
    <w:rsid w:val="0015200A"/>
    <w:rsid w:val="00154093"/>
    <w:rsid w:val="00155272"/>
    <w:rsid w:val="00157A32"/>
    <w:rsid w:val="00160AE2"/>
    <w:rsid w:val="001629D9"/>
    <w:rsid w:val="00163BDF"/>
    <w:rsid w:val="00165071"/>
    <w:rsid w:val="001657CA"/>
    <w:rsid w:val="0017045D"/>
    <w:rsid w:val="001739BB"/>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C2BB6"/>
    <w:rsid w:val="002C782B"/>
    <w:rsid w:val="002D0B81"/>
    <w:rsid w:val="002D26E6"/>
    <w:rsid w:val="002D3368"/>
    <w:rsid w:val="002D58B5"/>
    <w:rsid w:val="002F0BE9"/>
    <w:rsid w:val="002F11F4"/>
    <w:rsid w:val="00304053"/>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34D2"/>
    <w:rsid w:val="003F7E52"/>
    <w:rsid w:val="0040217E"/>
    <w:rsid w:val="00405C30"/>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2E25"/>
    <w:rsid w:val="004A38A0"/>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6D4E"/>
    <w:rsid w:val="00567567"/>
    <w:rsid w:val="00573700"/>
    <w:rsid w:val="00575969"/>
    <w:rsid w:val="00577336"/>
    <w:rsid w:val="005777DF"/>
    <w:rsid w:val="0058216C"/>
    <w:rsid w:val="0058311B"/>
    <w:rsid w:val="00584A12"/>
    <w:rsid w:val="00586186"/>
    <w:rsid w:val="005909C7"/>
    <w:rsid w:val="00596B07"/>
    <w:rsid w:val="005A3C10"/>
    <w:rsid w:val="005A54CF"/>
    <w:rsid w:val="005A72E0"/>
    <w:rsid w:val="005B1C0F"/>
    <w:rsid w:val="005B6195"/>
    <w:rsid w:val="005B6A3D"/>
    <w:rsid w:val="005B6BD4"/>
    <w:rsid w:val="005C3C80"/>
    <w:rsid w:val="005C3FA9"/>
    <w:rsid w:val="005C43DC"/>
    <w:rsid w:val="005D262B"/>
    <w:rsid w:val="005F1773"/>
    <w:rsid w:val="005F261A"/>
    <w:rsid w:val="005F7AFB"/>
    <w:rsid w:val="00601528"/>
    <w:rsid w:val="006139A7"/>
    <w:rsid w:val="00620EEE"/>
    <w:rsid w:val="0062112A"/>
    <w:rsid w:val="006224E7"/>
    <w:rsid w:val="006243F9"/>
    <w:rsid w:val="00625789"/>
    <w:rsid w:val="00627D98"/>
    <w:rsid w:val="00634411"/>
    <w:rsid w:val="006347C3"/>
    <w:rsid w:val="00635CA0"/>
    <w:rsid w:val="0064050F"/>
    <w:rsid w:val="00646A9C"/>
    <w:rsid w:val="00652CA5"/>
    <w:rsid w:val="00655C1C"/>
    <w:rsid w:val="006613E5"/>
    <w:rsid w:val="0066289A"/>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1FA"/>
    <w:rsid w:val="007B5219"/>
    <w:rsid w:val="007B52EB"/>
    <w:rsid w:val="007C3EA0"/>
    <w:rsid w:val="007D6FB3"/>
    <w:rsid w:val="007E0E83"/>
    <w:rsid w:val="007E2EFB"/>
    <w:rsid w:val="007E4767"/>
    <w:rsid w:val="007E5B92"/>
    <w:rsid w:val="007E6677"/>
    <w:rsid w:val="007E7244"/>
    <w:rsid w:val="007F0B8D"/>
    <w:rsid w:val="007F42EA"/>
    <w:rsid w:val="00803551"/>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0502"/>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20408"/>
    <w:rsid w:val="00926458"/>
    <w:rsid w:val="00930867"/>
    <w:rsid w:val="00930868"/>
    <w:rsid w:val="0093150A"/>
    <w:rsid w:val="00933900"/>
    <w:rsid w:val="00941EAE"/>
    <w:rsid w:val="00942482"/>
    <w:rsid w:val="00946107"/>
    <w:rsid w:val="0095090F"/>
    <w:rsid w:val="00951866"/>
    <w:rsid w:val="00955274"/>
    <w:rsid w:val="00960022"/>
    <w:rsid w:val="009652C0"/>
    <w:rsid w:val="00967924"/>
    <w:rsid w:val="00972475"/>
    <w:rsid w:val="00973E65"/>
    <w:rsid w:val="00982370"/>
    <w:rsid w:val="00987C85"/>
    <w:rsid w:val="00987D26"/>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2CAB"/>
    <w:rsid w:val="00AA4FC0"/>
    <w:rsid w:val="00AA60F9"/>
    <w:rsid w:val="00AB0BE9"/>
    <w:rsid w:val="00AB5F0F"/>
    <w:rsid w:val="00AC0622"/>
    <w:rsid w:val="00AC1E9B"/>
    <w:rsid w:val="00AC4FBC"/>
    <w:rsid w:val="00AD292A"/>
    <w:rsid w:val="00AD469C"/>
    <w:rsid w:val="00AF1C0D"/>
    <w:rsid w:val="00AF36DA"/>
    <w:rsid w:val="00AF451C"/>
    <w:rsid w:val="00AF6688"/>
    <w:rsid w:val="00AF6B61"/>
    <w:rsid w:val="00AF7FB0"/>
    <w:rsid w:val="00AF7FF9"/>
    <w:rsid w:val="00B03882"/>
    <w:rsid w:val="00B05760"/>
    <w:rsid w:val="00B05771"/>
    <w:rsid w:val="00B14B09"/>
    <w:rsid w:val="00B169F3"/>
    <w:rsid w:val="00B2338C"/>
    <w:rsid w:val="00B35942"/>
    <w:rsid w:val="00B36CD0"/>
    <w:rsid w:val="00B43A67"/>
    <w:rsid w:val="00B508B6"/>
    <w:rsid w:val="00B5220B"/>
    <w:rsid w:val="00B535CB"/>
    <w:rsid w:val="00B6382B"/>
    <w:rsid w:val="00B6413F"/>
    <w:rsid w:val="00B7380A"/>
    <w:rsid w:val="00B757D1"/>
    <w:rsid w:val="00B86BB9"/>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D2BE3"/>
    <w:rsid w:val="00BD2F84"/>
    <w:rsid w:val="00BD4C0D"/>
    <w:rsid w:val="00BF4757"/>
    <w:rsid w:val="00BF72A0"/>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30E8"/>
    <w:rsid w:val="00C436D0"/>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C46"/>
    <w:rsid w:val="00CB0190"/>
    <w:rsid w:val="00CB4A95"/>
    <w:rsid w:val="00CC044B"/>
    <w:rsid w:val="00CC2CC5"/>
    <w:rsid w:val="00CC37C9"/>
    <w:rsid w:val="00CC4F1A"/>
    <w:rsid w:val="00CD0D70"/>
    <w:rsid w:val="00CD218D"/>
    <w:rsid w:val="00CD6E25"/>
    <w:rsid w:val="00CD7DD4"/>
    <w:rsid w:val="00CE17D8"/>
    <w:rsid w:val="00CF38DC"/>
    <w:rsid w:val="00CF52BB"/>
    <w:rsid w:val="00D02BAC"/>
    <w:rsid w:val="00D0323B"/>
    <w:rsid w:val="00D039FA"/>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198B"/>
    <w:rsid w:val="00E07227"/>
    <w:rsid w:val="00E07F42"/>
    <w:rsid w:val="00E17B7E"/>
    <w:rsid w:val="00E20213"/>
    <w:rsid w:val="00E2094B"/>
    <w:rsid w:val="00E24780"/>
    <w:rsid w:val="00E31DBC"/>
    <w:rsid w:val="00E32A8A"/>
    <w:rsid w:val="00E40639"/>
    <w:rsid w:val="00E43B00"/>
    <w:rsid w:val="00E44B88"/>
    <w:rsid w:val="00E45774"/>
    <w:rsid w:val="00E529AD"/>
    <w:rsid w:val="00E55B9D"/>
    <w:rsid w:val="00E61593"/>
    <w:rsid w:val="00E6545C"/>
    <w:rsid w:val="00E66AEF"/>
    <w:rsid w:val="00E71C9A"/>
    <w:rsid w:val="00E807DF"/>
    <w:rsid w:val="00E81FD0"/>
    <w:rsid w:val="00E82639"/>
    <w:rsid w:val="00E9115D"/>
    <w:rsid w:val="00E925E5"/>
    <w:rsid w:val="00E92CA1"/>
    <w:rsid w:val="00E952DB"/>
    <w:rsid w:val="00E979BE"/>
    <w:rsid w:val="00EA04E3"/>
    <w:rsid w:val="00EA4035"/>
    <w:rsid w:val="00EA524C"/>
    <w:rsid w:val="00EB1DA3"/>
    <w:rsid w:val="00EB1EB9"/>
    <w:rsid w:val="00EB2D52"/>
    <w:rsid w:val="00EB47FC"/>
    <w:rsid w:val="00EC1958"/>
    <w:rsid w:val="00ED41BC"/>
    <w:rsid w:val="00ED4814"/>
    <w:rsid w:val="00EE5A8F"/>
    <w:rsid w:val="00EF2AA7"/>
    <w:rsid w:val="00EF35BE"/>
    <w:rsid w:val="00EF3AE5"/>
    <w:rsid w:val="00EF76E1"/>
    <w:rsid w:val="00F00647"/>
    <w:rsid w:val="00F16441"/>
    <w:rsid w:val="00F16647"/>
    <w:rsid w:val="00F22B99"/>
    <w:rsid w:val="00F45A82"/>
    <w:rsid w:val="00F55723"/>
    <w:rsid w:val="00F55E70"/>
    <w:rsid w:val="00F660A1"/>
    <w:rsid w:val="00F76F87"/>
    <w:rsid w:val="00F776A0"/>
    <w:rsid w:val="00F83F3C"/>
    <w:rsid w:val="00F84396"/>
    <w:rsid w:val="00F851F3"/>
    <w:rsid w:val="00FA1DBE"/>
    <w:rsid w:val="00FB1E1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9A1F1-F159-486C-B30B-E7EB9E60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7307</Words>
  <Characters>41651</Characters>
  <Application>Microsoft Office Word</Application>
  <DocSecurity>0</DocSecurity>
  <Lines>347</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2022-06-20T09:59:00Z</cp:lastPrinted>
  <dcterms:created xsi:type="dcterms:W3CDTF">2022-06-20T10:00:00Z</dcterms:created>
  <dcterms:modified xsi:type="dcterms:W3CDTF">2022-06-20T10:00:00Z</dcterms:modified>
</cp:coreProperties>
</file>