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16-18/22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24.05.2022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HEMODIALIZNI MATERIAL</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16-18/22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CB4DDC" w:rsidRPr="002B6779" w:rsidRDefault="00CD29D5" w:rsidP="00CB4DD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CB4DDC" w:rsidRPr="00D36F2E" w:rsidRDefault="00CD29D5" w:rsidP="00CB4DD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193E50" w:rsidRDefault="00CD29D5">
      <w:pPr>
        <w:spacing w:before="225" w:after="225" w:line="240" w:lineRule="auto"/>
        <w:jc w:val="both"/>
      </w:pPr>
      <w:r>
        <w:rPr>
          <w:rFonts w:ascii="Arial" w:hAnsi="Arial" w:cs="Arial"/>
          <w:color w:val="000000"/>
          <w:sz w:val="18"/>
          <w:szCs w:val="18"/>
        </w:rPr>
        <w:t>Sukcesivna dobava medicinsko potrošnega materiala za potrebe oddelka za dializo Splošne bolnišnice Novo mesto, za obdobje dveh (2) let, brez odpiranja konkurence</w:t>
      </w:r>
      <w:r w:rsidR="007A4B2E">
        <w:rPr>
          <w:rFonts w:ascii="Arial" w:hAnsi="Arial" w:cs="Arial"/>
          <w:color w:val="000000"/>
          <w:sz w:val="18"/>
          <w:szCs w:val="18"/>
        </w:rPr>
        <w:t>.</w:t>
      </w:r>
    </w:p>
    <w:p w:rsidR="00193E50" w:rsidRDefault="00CD29D5">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rsidR="00193E50" w:rsidRDefault="00CD29D5">
      <w:pPr>
        <w:spacing w:before="225" w:after="225" w:line="240" w:lineRule="auto"/>
        <w:jc w:val="both"/>
      </w:pPr>
      <w:r>
        <w:rPr>
          <w:rFonts w:ascii="Arial" w:hAnsi="Arial" w:cs="Arial"/>
          <w:color w:val="000000"/>
          <w:sz w:val="18"/>
          <w:szCs w:val="18"/>
        </w:rPr>
        <w:t>Predmet javnega naročila je: HEMODIALIZNI MATERIAL.</w:t>
      </w:r>
    </w:p>
    <w:p w:rsidR="00193E50" w:rsidRDefault="00CD29D5">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193E50" w:rsidRDefault="00CD29D5">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CB4DDC" w:rsidRDefault="00CD29D5" w:rsidP="00CB4DDC">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677"/>
        <w:gridCol w:w="4381"/>
      </w:tblGrid>
      <w:tr w:rsidR="00193E50">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93E50" w:rsidRDefault="00CD29D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D1D1D1"/>
              </w:rPr>
              <w:t>Datumi</w:t>
            </w:r>
          </w:p>
        </w:tc>
      </w:tr>
      <w:tr w:rsidR="00193E5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sidP="00456C59">
            <w:pPr>
              <w:jc w:val="right"/>
            </w:pPr>
            <w:r>
              <w:rPr>
                <w:rFonts w:ascii="Arial" w:hAnsi="Arial" w:cs="Arial"/>
                <w:color w:val="000000"/>
                <w:position w:val="-2"/>
                <w:sz w:val="18"/>
                <w:szCs w:val="18"/>
              </w:rPr>
              <w:t xml:space="preserve">do </w:t>
            </w:r>
            <w:r w:rsidR="00456C59">
              <w:rPr>
                <w:rFonts w:ascii="Arial" w:hAnsi="Arial" w:cs="Arial"/>
                <w:color w:val="000000"/>
                <w:position w:val="-2"/>
                <w:sz w:val="18"/>
                <w:szCs w:val="18"/>
              </w:rPr>
              <w:t>21.06.2022</w:t>
            </w:r>
            <w:r>
              <w:rPr>
                <w:rFonts w:ascii="Arial" w:hAnsi="Arial" w:cs="Arial"/>
                <w:color w:val="000000"/>
                <w:position w:val="-2"/>
                <w:sz w:val="18"/>
                <w:szCs w:val="18"/>
              </w:rPr>
              <w:t xml:space="preserve"> do 09:00</w:t>
            </w:r>
          </w:p>
        </w:tc>
      </w:tr>
      <w:tr w:rsidR="00193E5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sidP="00456C59">
            <w:pPr>
              <w:jc w:val="right"/>
            </w:pPr>
            <w:r>
              <w:rPr>
                <w:rFonts w:ascii="Arial" w:hAnsi="Arial" w:cs="Arial"/>
                <w:color w:val="000000"/>
                <w:position w:val="-2"/>
                <w:sz w:val="18"/>
                <w:szCs w:val="18"/>
              </w:rPr>
              <w:t xml:space="preserve">do </w:t>
            </w:r>
            <w:r w:rsidR="00456C59">
              <w:rPr>
                <w:rFonts w:ascii="Arial" w:hAnsi="Arial" w:cs="Arial"/>
                <w:color w:val="000000"/>
                <w:position w:val="-2"/>
                <w:sz w:val="18"/>
                <w:szCs w:val="18"/>
              </w:rPr>
              <w:t>05. 07. 2022</w:t>
            </w:r>
            <w:r>
              <w:rPr>
                <w:rFonts w:ascii="Arial" w:hAnsi="Arial" w:cs="Arial"/>
                <w:color w:val="000000"/>
                <w:position w:val="-2"/>
                <w:sz w:val="18"/>
                <w:szCs w:val="18"/>
              </w:rPr>
              <w:t xml:space="preserve"> do 09:00</w:t>
            </w:r>
          </w:p>
        </w:tc>
      </w:tr>
      <w:tr w:rsidR="00193E5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456C59" w:rsidP="00456C59">
            <w:pPr>
              <w:jc w:val="right"/>
            </w:pPr>
            <w:r w:rsidRPr="00456C59">
              <w:rPr>
                <w:rFonts w:ascii="Arial" w:hAnsi="Arial" w:cs="Arial"/>
                <w:color w:val="000000"/>
                <w:position w:val="-2"/>
                <w:sz w:val="18"/>
                <w:szCs w:val="18"/>
              </w:rPr>
              <w:t>05. 07. 2022</w:t>
            </w:r>
            <w:r>
              <w:rPr>
                <w:rFonts w:ascii="Arial" w:hAnsi="Arial" w:cs="Arial"/>
                <w:color w:val="000000"/>
                <w:position w:val="-2"/>
                <w:sz w:val="18"/>
                <w:szCs w:val="18"/>
              </w:rPr>
              <w:t xml:space="preserve"> </w:t>
            </w:r>
            <w:r w:rsidR="00CD29D5">
              <w:rPr>
                <w:rFonts w:ascii="Arial" w:hAnsi="Arial" w:cs="Arial"/>
                <w:color w:val="000000"/>
                <w:position w:val="-2"/>
                <w:sz w:val="18"/>
                <w:szCs w:val="18"/>
              </w:rPr>
              <w:t xml:space="preserve">ob </w:t>
            </w:r>
            <w:r>
              <w:rPr>
                <w:rFonts w:ascii="Arial" w:hAnsi="Arial" w:cs="Arial"/>
                <w:color w:val="000000"/>
                <w:position w:val="-2"/>
                <w:sz w:val="18"/>
                <w:szCs w:val="18"/>
              </w:rPr>
              <w:t>12</w:t>
            </w:r>
            <w:r w:rsidR="00CD29D5">
              <w:rPr>
                <w:rFonts w:ascii="Arial" w:hAnsi="Arial" w:cs="Arial"/>
                <w:color w:val="000000"/>
                <w:position w:val="-2"/>
                <w:sz w:val="18"/>
                <w:szCs w:val="18"/>
              </w:rPr>
              <w:t>:00</w:t>
            </w:r>
          </w:p>
        </w:tc>
      </w:tr>
    </w:tbl>
    <w:p w:rsidR="00CB4DDC" w:rsidRDefault="00CB4DDC" w:rsidP="00CB4DDC">
      <w:pPr>
        <w:pStyle w:val="Paragraf"/>
        <w:spacing w:line="240" w:lineRule="auto"/>
        <w:rPr>
          <w:rFonts w:ascii="Arial" w:hAnsi="Arial" w:cs="Arial"/>
        </w:rPr>
      </w:pPr>
    </w:p>
    <w:p w:rsidR="00CB4DDC" w:rsidRPr="008806CE" w:rsidRDefault="00CD29D5" w:rsidP="00CB4DD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CB4DDC" w:rsidRDefault="00CD29D5" w:rsidP="00CB4DDC">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CB4DDC" w:rsidRDefault="00CD29D5" w:rsidP="00CB4DDC">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CB4DDC" w:rsidRDefault="00CD29D5" w:rsidP="00CB4DDC">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193E50" w:rsidRDefault="00CD29D5">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CB4DDC" w:rsidRPr="008806CE" w:rsidRDefault="00CD29D5" w:rsidP="00CB4DD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CB4DDC" w:rsidRDefault="00CD29D5" w:rsidP="00CB4DD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93E50">
        <w:tc>
          <w:tcPr>
            <w:tcW w:w="0" w:type="auto"/>
            <w:tcMar>
              <w:top w:w="0" w:type="auto"/>
              <w:bottom w:w="0" w:type="auto"/>
            </w:tcMar>
          </w:tcPr>
          <w:p w:rsidR="00193E50" w:rsidRDefault="00CD29D5">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193E50" w:rsidRDefault="00CD29D5">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193E50" w:rsidRDefault="00CD29D5">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193E50" w:rsidRDefault="00CD29D5">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193E50" w:rsidRDefault="00CD29D5">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193E50" w:rsidRDefault="00CD29D5">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193E50" w:rsidRDefault="00CD29D5">
      <w:pPr>
        <w:spacing w:before="225" w:after="225" w:line="240" w:lineRule="auto"/>
        <w:jc w:val="both"/>
      </w:pPr>
      <w:r>
        <w:rPr>
          <w:rFonts w:ascii="Arial" w:hAnsi="Arial" w:cs="Arial"/>
          <w:color w:val="000000"/>
          <w:sz w:val="18"/>
          <w:szCs w:val="18"/>
        </w:rPr>
        <w:t>Po preteku roka za predložitev ponudb ponudbe ne bo več mogoče oddati.</w:t>
      </w:r>
    </w:p>
    <w:p w:rsidR="00CB4DDC" w:rsidRPr="008806CE" w:rsidRDefault="00CD29D5" w:rsidP="00CB4DD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CB4DDC" w:rsidRPr="00445A62" w:rsidRDefault="00CD29D5" w:rsidP="00CB4DDC">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CB4DDC" w:rsidRPr="00445A62" w:rsidRDefault="00CD29D5" w:rsidP="00CB4DDC">
      <w:pPr>
        <w:spacing w:before="120" w:after="120"/>
        <w:jc w:val="both"/>
        <w:rPr>
          <w:rFonts w:ascii="Arial" w:hAnsi="Arial" w:cs="Arial"/>
          <w:b/>
          <w:sz w:val="18"/>
          <w:szCs w:val="18"/>
        </w:rPr>
      </w:pPr>
      <w:r>
        <w:rPr>
          <w:rFonts w:ascii="Arial" w:hAnsi="Arial" w:cs="Arial"/>
          <w:b/>
          <w:sz w:val="18"/>
          <w:szCs w:val="18"/>
        </w:rPr>
        <w:t>Spletna aplikacija e-Oddaja</w:t>
      </w:r>
    </w:p>
    <w:p w:rsidR="00193E50" w:rsidRDefault="00CD29D5">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CB4DDC" w:rsidRPr="008806CE" w:rsidRDefault="00CD29D5" w:rsidP="00CB4DD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CB4DDC" w:rsidRPr="00445A62" w:rsidRDefault="00CD29D5" w:rsidP="00CB4DD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677895">
        <w:rPr>
          <w:rFonts w:ascii="Arial" w:hAnsi="Arial" w:cs="Arial"/>
          <w:b/>
          <w:sz w:val="18"/>
          <w:szCs w:val="18"/>
        </w:rPr>
        <w:t>90</w:t>
      </w:r>
      <w:r w:rsidRPr="00445A62">
        <w:rPr>
          <w:rFonts w:ascii="Arial" w:hAnsi="Arial" w:cs="Arial"/>
          <w:b/>
          <w:sz w:val="18"/>
          <w:szCs w:val="18"/>
        </w:rPr>
        <w:t xml:space="preserve"> dni od roka za predložitev ponudb.</w:t>
      </w:r>
    </w:p>
    <w:p w:rsidR="00193E50" w:rsidRDefault="00CD29D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B4DDC" w:rsidRPr="008806CE" w:rsidRDefault="00CD29D5" w:rsidP="00CB4DD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CB4DDC" w:rsidRPr="00445A62" w:rsidRDefault="00CD29D5" w:rsidP="00CB4DDC">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193E50" w:rsidRDefault="00CD29D5">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B4DDC" w:rsidRPr="008806CE" w:rsidRDefault="00CD29D5" w:rsidP="00CB4DD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193E50" w:rsidRDefault="00CD29D5">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93E50">
        <w:tc>
          <w:tcPr>
            <w:tcW w:w="0" w:type="auto"/>
            <w:tcMar>
              <w:top w:w="0" w:type="auto"/>
              <w:bottom w:w="0" w:type="auto"/>
            </w:tcMar>
          </w:tcPr>
          <w:p w:rsidR="00193E50" w:rsidRDefault="00CD29D5">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193E50" w:rsidRDefault="00CD29D5">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193E50" w:rsidRDefault="00CD29D5">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CB4DDC" w:rsidRPr="00BB1848" w:rsidRDefault="00CB4DDC" w:rsidP="00CB4DDC">
      <w:pPr>
        <w:pStyle w:val="Paragraf"/>
        <w:spacing w:before="0" w:after="0"/>
        <w:rPr>
          <w:rFonts w:cs="Arial"/>
        </w:rPr>
      </w:pPr>
    </w:p>
    <w:p w:rsidR="00CB4DDC" w:rsidRPr="00445A62" w:rsidRDefault="00CB4DDC" w:rsidP="00CB4DDC">
      <w:pPr>
        <w:pStyle w:val="Paragraf"/>
        <w:spacing w:before="0" w:after="0"/>
        <w:jc w:val="both"/>
        <w:rPr>
          <w:rFonts w:ascii="Arial" w:hAnsi="Arial" w:cs="Arial"/>
        </w:rPr>
      </w:pPr>
    </w:p>
    <w:p w:rsidR="00193E50" w:rsidRDefault="00CD29D5">
      <w:pPr>
        <w:spacing w:after="0" w:line="240" w:lineRule="auto"/>
        <w:rPr>
          <w:rFonts w:ascii="Arial" w:hAnsi="Arial" w:cs="Arial"/>
          <w:color w:val="000000"/>
          <w:sz w:val="18"/>
          <w:szCs w:val="18"/>
        </w:rPr>
      </w:pPr>
      <w:r>
        <w:rPr>
          <w:rFonts w:ascii="Arial" w:hAnsi="Arial" w:cs="Arial"/>
          <w:color w:val="000000"/>
          <w:sz w:val="18"/>
          <w:szCs w:val="18"/>
        </w:rPr>
        <w:t>Datum: 24.05.2022</w:t>
      </w:r>
      <w:r>
        <w:rPr>
          <w:rFonts w:ascii="Arial" w:hAnsi="Arial" w:cs="Arial"/>
          <w:color w:val="000000"/>
          <w:sz w:val="18"/>
          <w:szCs w:val="18"/>
        </w:rPr>
        <w:br/>
        <w:t>Kraj: Novo mesto</w:t>
      </w:r>
    </w:p>
    <w:p w:rsidR="00CD29D5" w:rsidRDefault="00CD29D5">
      <w:pPr>
        <w:spacing w:after="0" w:line="240" w:lineRule="auto"/>
        <w:rPr>
          <w:rFonts w:ascii="Arial" w:hAnsi="Arial" w:cs="Arial"/>
          <w:color w:val="000000"/>
          <w:sz w:val="18"/>
          <w:szCs w:val="18"/>
        </w:rPr>
      </w:pPr>
    </w:p>
    <w:p w:rsidR="00CD29D5" w:rsidRDefault="00CD29D5">
      <w:pPr>
        <w:spacing w:after="0" w:line="240" w:lineRule="auto"/>
        <w:rPr>
          <w:rFonts w:ascii="Arial" w:hAnsi="Arial" w:cs="Arial"/>
          <w:color w:val="000000"/>
          <w:sz w:val="18"/>
          <w:szCs w:val="18"/>
        </w:rPr>
      </w:pPr>
    </w:p>
    <w:p w:rsidR="00CD29D5" w:rsidRDefault="00CD29D5">
      <w:pPr>
        <w:spacing w:after="0" w:line="240" w:lineRule="auto"/>
        <w:rPr>
          <w:rFonts w:ascii="Arial" w:hAnsi="Arial" w:cs="Arial"/>
          <w:color w:val="000000"/>
          <w:sz w:val="18"/>
          <w:szCs w:val="18"/>
        </w:rPr>
      </w:pPr>
    </w:p>
    <w:p w:rsidR="00CD29D5" w:rsidRDefault="00CD29D5">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193E50">
        <w:trPr>
          <w:cantSplit/>
        </w:trPr>
        <w:tc>
          <w:tcPr>
            <w:tcW w:w="0" w:type="auto"/>
            <w:tcMar>
              <w:top w:w="135" w:type="dxa"/>
              <w:bottom w:w="135" w:type="dxa"/>
            </w:tcMar>
            <w:vAlign w:val="center"/>
          </w:tcPr>
          <w:p w:rsidR="00193E50" w:rsidRDefault="00CD29D5">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193E50" w:rsidRDefault="00CD29D5">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193E50" w:rsidRDefault="00193E50">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193E50">
        <w:tc>
          <w:tcPr>
            <w:tcW w:w="0" w:type="auto"/>
            <w:tcMar>
              <w:top w:w="135" w:type="dxa"/>
              <w:bottom w:w="135" w:type="dxa"/>
            </w:tcMar>
            <w:vAlign w:val="center"/>
          </w:tcPr>
          <w:p w:rsidR="00193E50" w:rsidRDefault="00193E50"/>
        </w:tc>
        <w:tc>
          <w:tcPr>
            <w:tcW w:w="4000" w:type="pct"/>
            <w:shd w:val="clear" w:color="auto" w:fill="3E8BC9"/>
            <w:tcMar>
              <w:top w:w="135" w:type="dxa"/>
              <w:bottom w:w="135" w:type="dxa"/>
            </w:tcMar>
            <w:vAlign w:val="center"/>
          </w:tcPr>
          <w:p w:rsidR="00193E50" w:rsidRDefault="00CD29D5">
            <w:r>
              <w:rPr>
                <w:rFonts w:ascii="Arial" w:hAnsi="Arial" w:cs="Arial"/>
                <w:color w:val="FFFFFF"/>
                <w:position w:val="-2"/>
                <w:sz w:val="18"/>
                <w:szCs w:val="18"/>
                <w:shd w:val="clear" w:color="auto" w:fill="3E8BC9"/>
              </w:rPr>
              <w:t>Sklopi</w:t>
            </w:r>
          </w:p>
        </w:tc>
      </w:tr>
    </w:tbl>
    <w:p w:rsidR="00193E50" w:rsidRDefault="00CD29D5">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193E50" w:rsidRDefault="00CD29D5">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193E50" w:rsidRDefault="00CD29D5">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193E50">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93E50" w:rsidRDefault="00CD29D5">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93E50" w:rsidRDefault="00CD29D5">
            <w:pPr>
              <w:jc w:val="center"/>
            </w:pPr>
            <w:r>
              <w:rPr>
                <w:rFonts w:ascii="Arial" w:hAnsi="Arial" w:cs="Arial"/>
                <w:b/>
                <w:bCs/>
                <w:color w:val="000000"/>
                <w:position w:val="-2"/>
                <w:sz w:val="18"/>
                <w:szCs w:val="18"/>
                <w:shd w:val="clear" w:color="auto" w:fill="D1D1D1"/>
              </w:rPr>
              <w:t>Naziv sklopa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Sklop 1: DIALIZATORJI</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Sklop 2: DIALIZNI MATERIAL KOMPATIBILEN Z MONITORJI RAZLIČNIH PROIZVAJALCEV</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Sklop 3: KONCENTRATI ZA HEMODIALIZO</w:t>
            </w:r>
          </w:p>
        </w:tc>
      </w:tr>
    </w:tbl>
    <w:p w:rsidR="00193E50" w:rsidRDefault="00193E50">
      <w:pPr>
        <w:sectPr w:rsidR="00193E50" w:rsidSect="00CB4DDC">
          <w:headerReference w:type="default" r:id="rId10"/>
          <w:footerReference w:type="default" r:id="rId11"/>
          <w:pgSz w:w="11906" w:h="16838"/>
          <w:pgMar w:top="1418" w:right="1418" w:bottom="1418" w:left="1418" w:header="567" w:footer="596" w:gutter="0"/>
          <w:cols w:space="708"/>
          <w:docGrid w:linePitch="360"/>
        </w:sectPr>
      </w:pPr>
    </w:p>
    <w:p w:rsidR="00CB4DDC" w:rsidRPr="00EF740C" w:rsidRDefault="00CD29D5" w:rsidP="00CB4DD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CB4DDC" w:rsidRDefault="00CB4DDC" w:rsidP="00CB4DDC">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1. Splošna navodila</w:t>
            </w:r>
          </w:p>
        </w:tc>
      </w:tr>
    </w:tbl>
    <w:p w:rsidR="00193E50" w:rsidRDefault="00CD29D5">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193E50" w:rsidRDefault="00CD29D5">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193E50" w:rsidRDefault="00CD29D5">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193E50" w:rsidRDefault="00CD29D5">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193E50" w:rsidRDefault="00CD29D5">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2. Zakoni in predpisi</w:t>
            </w:r>
          </w:p>
        </w:tc>
      </w:tr>
    </w:tbl>
    <w:p w:rsidR="00193E50" w:rsidRDefault="00CD29D5">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193E50" w:rsidRDefault="00CD29D5">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193E50" w:rsidRDefault="00CD29D5">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193E50" w:rsidRDefault="00CD29D5">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193E50" w:rsidRDefault="00CD29D5">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193E50" w:rsidRDefault="00CD29D5">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193E50" w:rsidRDefault="00CD29D5">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193E50" w:rsidRDefault="00CD29D5">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193E50" w:rsidRDefault="00CD29D5">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193E50" w:rsidRDefault="00CD29D5">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rsidR="00193E50" w:rsidRDefault="00CD29D5">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193E50" w:rsidRDefault="00CD29D5">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193E50" w:rsidRDefault="00CD29D5">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193E50" w:rsidRDefault="00CD29D5">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3. Jezik razpisne dokumentacije in ponudbe ter oblika</w:t>
            </w:r>
          </w:p>
        </w:tc>
      </w:tr>
    </w:tbl>
    <w:p w:rsidR="00193E50" w:rsidRDefault="00CD29D5">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193E50" w:rsidRDefault="00CD29D5">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193E50" w:rsidRDefault="00CD29D5">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193E50" w:rsidRDefault="00CD29D5">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193E50" w:rsidRDefault="00CD29D5">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4. Skupna ponudba</w:t>
            </w:r>
          </w:p>
        </w:tc>
      </w:tr>
    </w:tbl>
    <w:p w:rsidR="00193E50" w:rsidRDefault="00CD29D5">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193E50" w:rsidRDefault="00CD29D5">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193E50" w:rsidRDefault="00CD29D5">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193E50" w:rsidRDefault="00CD29D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193E50" w:rsidRDefault="00CD29D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193E50" w:rsidRDefault="00CD29D5">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193E50" w:rsidRDefault="00CD29D5">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193E50" w:rsidRDefault="00CD29D5">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5. ESPD</w:t>
            </w:r>
          </w:p>
        </w:tc>
      </w:tr>
    </w:tbl>
    <w:p w:rsidR="00193E50" w:rsidRDefault="00CD29D5">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193E50" w:rsidRDefault="00CD29D5">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193E50" w:rsidRDefault="00193E50">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6. Ponudba s podizvajalci</w:t>
            </w:r>
          </w:p>
        </w:tc>
      </w:tr>
    </w:tbl>
    <w:p w:rsidR="00193E50" w:rsidRDefault="00CD29D5">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193E50" w:rsidRDefault="00CD29D5">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7. Ustavitev postopka, zavrnitev vseh ponudb, odstop od izvedbe javnega naročila</w:t>
            </w:r>
          </w:p>
        </w:tc>
      </w:tr>
    </w:tbl>
    <w:p w:rsidR="00193E50" w:rsidRDefault="00CD29D5">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8. Zmanjšanje obsega naročila</w:t>
            </w:r>
          </w:p>
        </w:tc>
      </w:tr>
    </w:tbl>
    <w:p w:rsidR="00193E50" w:rsidRDefault="00CD29D5">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193E50" w:rsidRDefault="00CD29D5">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9. Dopolnjevanje, spreminjanje ter pojasnjevanje ponudb</w:t>
            </w:r>
          </w:p>
        </w:tc>
      </w:tr>
    </w:tbl>
    <w:p w:rsidR="00193E50" w:rsidRDefault="00CD29D5">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193E50" w:rsidRDefault="00CD29D5">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193E50" w:rsidRDefault="00CD29D5">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193E50" w:rsidRDefault="00CD29D5">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193E50" w:rsidRDefault="00CD29D5">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193E50" w:rsidRDefault="00CD29D5">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10. Obvestilo o oddaji naročila</w:t>
            </w:r>
          </w:p>
        </w:tc>
      </w:tr>
    </w:tbl>
    <w:p w:rsidR="00193E50" w:rsidRDefault="00CD29D5">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193E50" w:rsidRDefault="00CD29D5">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193E50" w:rsidRDefault="00CD29D5">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193E50" w:rsidRDefault="00CD29D5">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11. Zaupnost ponudbene dokumentacije</w:t>
            </w:r>
          </w:p>
        </w:tc>
      </w:tr>
    </w:tbl>
    <w:p w:rsidR="00193E50" w:rsidRDefault="00CD29D5">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193E50" w:rsidRDefault="00CD29D5">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193E50" w:rsidRDefault="00CD29D5">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3"/>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rsidR="00193E50" w:rsidRDefault="00CD29D5">
            <w:pPr>
              <w:numPr>
                <w:ilvl w:val="0"/>
                <w:numId w:val="13"/>
              </w:numPr>
              <w:rPr>
                <w:rFonts w:ascii="Arial" w:hAnsi="Arial" w:cs="Arial"/>
                <w:color w:val="000000"/>
                <w:sz w:val="18"/>
                <w:szCs w:val="18"/>
              </w:rPr>
            </w:pPr>
            <w:r>
              <w:rPr>
                <w:rFonts w:ascii="Arial" w:hAnsi="Arial" w:cs="Arial"/>
                <w:color w:val="000000"/>
                <w:sz w:val="18"/>
                <w:szCs w:val="18"/>
              </w:rPr>
              <w:t>ima tržno vrednost;</w:t>
            </w:r>
          </w:p>
          <w:p w:rsidR="00193E50" w:rsidRDefault="00CD29D5">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193E50" w:rsidRDefault="00CD29D5">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193E50" w:rsidRDefault="00CD29D5">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193E50" w:rsidRDefault="00CD29D5">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12. Način predložitve dokumentov v ponudbi</w:t>
            </w:r>
          </w:p>
        </w:tc>
      </w:tr>
    </w:tbl>
    <w:p w:rsidR="00193E50" w:rsidRDefault="00CD29D5">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193E50" w:rsidRDefault="00CD29D5">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193E50" w:rsidRDefault="00CD29D5">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193E50" w:rsidRDefault="00CD29D5">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93E50" w:rsidRDefault="00CD29D5">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193E50" w:rsidRDefault="00CD29D5">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193E50" w:rsidRDefault="00CD29D5">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13. Veljavnost ponudbe</w:t>
            </w:r>
          </w:p>
        </w:tc>
      </w:tr>
    </w:tbl>
    <w:p w:rsidR="00193E50" w:rsidRDefault="00CD29D5">
      <w:pPr>
        <w:spacing w:before="225" w:after="225" w:line="240" w:lineRule="auto"/>
        <w:jc w:val="both"/>
      </w:pPr>
      <w:r>
        <w:rPr>
          <w:rFonts w:ascii="Arial" w:hAnsi="Arial" w:cs="Arial"/>
          <w:color w:val="000000"/>
          <w:sz w:val="18"/>
          <w:szCs w:val="18"/>
        </w:rPr>
        <w:t xml:space="preserve">Ponudba velja najmanj </w:t>
      </w:r>
      <w:r w:rsidR="0039646D">
        <w:rPr>
          <w:rFonts w:ascii="Arial" w:hAnsi="Arial" w:cs="Arial"/>
          <w:color w:val="000000"/>
          <w:sz w:val="18"/>
          <w:szCs w:val="18"/>
        </w:rPr>
        <w:t xml:space="preserve">90 </w:t>
      </w:r>
      <w:r>
        <w:rPr>
          <w:rFonts w:ascii="Arial" w:hAnsi="Arial" w:cs="Arial"/>
          <w:color w:val="000000"/>
          <w:sz w:val="18"/>
          <w:szCs w:val="18"/>
        </w:rPr>
        <w:t>dni od roka za predložitev ponudb. V primeru krajšega roka veljavnosti ponudbe se ponudba zavrne.</w:t>
      </w:r>
    </w:p>
    <w:p w:rsidR="00193E50" w:rsidRDefault="00CD29D5">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14. Pravno varstvo</w:t>
            </w:r>
          </w:p>
        </w:tc>
      </w:tr>
    </w:tbl>
    <w:p w:rsidR="00193E50" w:rsidRDefault="00CD29D5">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193E50" w:rsidRDefault="00CD29D5">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193E50" w:rsidRDefault="00CD29D5">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193E50" w:rsidRDefault="00CD29D5">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193E50" w:rsidRDefault="00CD29D5">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193E50" w:rsidRDefault="00CD29D5">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193E50" w:rsidRDefault="00CD29D5">
      <w:pPr>
        <w:spacing w:before="225" w:after="225" w:line="240" w:lineRule="auto"/>
        <w:jc w:val="both"/>
      </w:pPr>
      <w:r>
        <w:rPr>
          <w:rFonts w:ascii="Arial" w:hAnsi="Arial" w:cs="Arial"/>
          <w:color w:val="000000"/>
          <w:sz w:val="18"/>
          <w:szCs w:val="18"/>
        </w:rPr>
        <w:t>https://ejn.gov.si/sistem/pravno-varstvo.html</w:t>
      </w:r>
    </w:p>
    <w:p w:rsidR="00193E50" w:rsidRDefault="00CD29D5">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193E50" w:rsidRDefault="00CD29D5">
      <w:pPr>
        <w:spacing w:before="225" w:after="225" w:line="240" w:lineRule="auto"/>
        <w:jc w:val="both"/>
      </w:pPr>
      <w:r>
        <w:rPr>
          <w:rFonts w:ascii="Arial" w:hAnsi="Arial" w:cs="Arial"/>
          <w:color w:val="000000"/>
          <w:sz w:val="18"/>
          <w:szCs w:val="18"/>
        </w:rPr>
        <w:t>Zahtevek za revizijo se lahko vloži v roku iz 25. člena ZPVPJN.</w:t>
      </w:r>
    </w:p>
    <w:p w:rsidR="00193E50" w:rsidRDefault="00CD29D5">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r>
              <w:rPr>
                <w:rFonts w:ascii="Arial" w:hAnsi="Arial" w:cs="Arial"/>
                <w:b/>
                <w:bCs/>
                <w:color w:val="FFFFFF"/>
                <w:position w:val="-2"/>
                <w:sz w:val="18"/>
                <w:szCs w:val="18"/>
                <w:shd w:val="clear" w:color="auto" w:fill="000000"/>
              </w:rPr>
              <w:t>15. Sklenitev pogodbe</w:t>
            </w:r>
          </w:p>
        </w:tc>
      </w:tr>
    </w:tbl>
    <w:p w:rsidR="00193E50" w:rsidRDefault="00CD29D5">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193E50" w:rsidRDefault="00CD29D5">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193E50" w:rsidRDefault="00CD29D5">
      <w:pPr>
        <w:spacing w:before="225" w:after="225" w:line="240" w:lineRule="auto"/>
        <w:jc w:val="both"/>
      </w:pPr>
      <w:r>
        <w:rPr>
          <w:rFonts w:ascii="Arial" w:hAnsi="Arial" w:cs="Arial"/>
          <w:color w:val="000000"/>
          <w:sz w:val="18"/>
          <w:szCs w:val="18"/>
        </w:rPr>
        <w:lastRenderedPageBreak/>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193E50" w:rsidRDefault="00193E50">
      <w:pPr>
        <w:sectPr w:rsidR="00193E50" w:rsidSect="00D931BF">
          <w:pgSz w:w="11906" w:h="16838"/>
          <w:pgMar w:top="1418" w:right="1418" w:bottom="1418" w:left="1418" w:header="567" w:footer="680" w:gutter="0"/>
          <w:cols w:space="708"/>
          <w:docGrid w:linePitch="360"/>
        </w:sectPr>
      </w:pPr>
    </w:p>
    <w:p w:rsidR="00CB4DDC" w:rsidRPr="00A820C7" w:rsidRDefault="00CD29D5" w:rsidP="00CB4DD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B4DDC" w:rsidRDefault="00CB4DDC" w:rsidP="00CB4DDC">
      <w:pPr>
        <w:rPr>
          <w:rFonts w:ascii="Arial" w:hAnsi="Arial" w:cs="Arial"/>
          <w:sz w:val="18"/>
          <w:szCs w:val="18"/>
        </w:rPr>
      </w:pPr>
    </w:p>
    <w:p w:rsidR="00193E50" w:rsidRDefault="00CD29D5">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193E50" w:rsidRDefault="00CD29D5">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93E5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Merilo je najnižja ponudbena cena</w:t>
            </w:r>
            <w:r w:rsidR="00642614">
              <w:rPr>
                <w:rFonts w:ascii="Arial" w:hAnsi="Arial" w:cs="Arial"/>
                <w:color w:val="000000"/>
                <w:position w:val="-2"/>
                <w:sz w:val="18"/>
                <w:szCs w:val="18"/>
              </w:rPr>
              <w:t xml:space="preserve"> z DDV</w:t>
            </w:r>
            <w:r>
              <w:rPr>
                <w:rFonts w:ascii="Arial" w:hAnsi="Arial" w:cs="Arial"/>
                <w:color w:val="000000"/>
                <w:position w:val="-2"/>
                <w:sz w:val="18"/>
                <w:szCs w:val="18"/>
              </w:rPr>
              <w:t xml:space="preserve"> za podsklop v primeru zaprtih podsklopov oz. za posamezno vrsto blaga v primeru odprtih podsklopov.</w:t>
            </w:r>
          </w:p>
        </w:tc>
      </w:tr>
    </w:tbl>
    <w:p w:rsidR="00193E50" w:rsidRDefault="00CD29D5">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CB4DDC" w:rsidRPr="00C25086" w:rsidRDefault="00CB4DDC" w:rsidP="00CB4DDC"/>
    <w:p w:rsidR="00193E50" w:rsidRDefault="00193E50">
      <w:pPr>
        <w:sectPr w:rsidR="00193E50" w:rsidSect="00D931BF">
          <w:pgSz w:w="11906" w:h="16838"/>
          <w:pgMar w:top="1418" w:right="1418" w:bottom="1418" w:left="1418" w:header="567" w:footer="680" w:gutter="0"/>
          <w:cols w:space="708"/>
          <w:docGrid w:linePitch="360"/>
        </w:sectPr>
      </w:pPr>
    </w:p>
    <w:p w:rsidR="006975C6" w:rsidRPr="00563971" w:rsidRDefault="00CD29D5" w:rsidP="00CB4DDC">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193E50" w:rsidRDefault="00CD29D5">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193E50" w:rsidRDefault="00CD29D5">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93E50">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193E50" w:rsidRDefault="00CD29D5">
            <w:r>
              <w:rPr>
                <w:rFonts w:ascii="Arial" w:hAnsi="Arial" w:cs="Arial"/>
                <w:color w:val="FFFFFF"/>
                <w:position w:val="-2"/>
                <w:sz w:val="18"/>
                <w:szCs w:val="18"/>
              </w:rPr>
              <w:t>Razlogi za izključitev</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93E50" w:rsidRDefault="00CD29D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193E50" w:rsidRDefault="00CD29D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w:t>
            </w:r>
            <w:r w:rsidR="0095793B">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93E50" w:rsidRDefault="00CD29D5">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193E50" w:rsidRDefault="00CD29D5">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193E50" w:rsidRDefault="00CD29D5">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193E50" w:rsidRDefault="00CD29D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w:t>
            </w:r>
            <w:r w:rsidR="0095793B">
              <w:rPr>
                <w:rFonts w:ascii="Arial" w:hAnsi="Arial" w:cs="Arial"/>
                <w:color w:val="000000"/>
                <w:position w:val="-2"/>
                <w:sz w:val="18"/>
                <w:szCs w:val="18"/>
              </w:rPr>
              <w:t xml:space="preserve"> in ESPD</w:t>
            </w:r>
            <w:r>
              <w:rPr>
                <w:rFonts w:ascii="Arial" w:hAnsi="Arial" w:cs="Arial"/>
                <w:color w:val="000000"/>
                <w:position w:val="-2"/>
                <w:sz w:val="18"/>
                <w:szCs w:val="18"/>
              </w:rPr>
              <w:t>)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193E50" w:rsidRDefault="00CD29D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93E50" w:rsidRDefault="00CD29D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193E50" w:rsidRDefault="00CD29D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Izpolnjen in podpisan Obrazec  KROVNA IZJAVA </w:t>
            </w:r>
            <w:r w:rsidR="0095793B">
              <w:rPr>
                <w:rFonts w:ascii="Arial" w:hAnsi="Arial" w:cs="Arial"/>
                <w:color w:val="000000"/>
                <w:position w:val="-2"/>
                <w:sz w:val="18"/>
                <w:szCs w:val="18"/>
              </w:rPr>
              <w:t>in</w:t>
            </w:r>
            <w:r>
              <w:rPr>
                <w:rFonts w:ascii="Arial" w:hAnsi="Arial" w:cs="Arial"/>
                <w:color w:val="000000"/>
                <w:position w:val="-2"/>
                <w:sz w:val="18"/>
                <w:szCs w:val="18"/>
              </w:rPr>
              <w:t xml:space="preserve"> ESPD.</w:t>
            </w:r>
          </w:p>
          <w:p w:rsidR="00193E50" w:rsidRDefault="00CD29D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193E50" w:rsidRDefault="00CD29D5">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193E50" w:rsidRDefault="00CD29D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Izpolnjen in podpisan Obrazec  KROVNA IZJAVA.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193E50" w:rsidRDefault="00CD29D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93E50" w:rsidRDefault="00CD29D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193E50" w:rsidRDefault="00CD29D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Izpolnjen in podpisan Obrazec  KROVNA IZJAVA </w:t>
            </w:r>
            <w:r w:rsidR="00CB4DDC">
              <w:rPr>
                <w:rFonts w:ascii="Arial" w:hAnsi="Arial" w:cs="Arial"/>
                <w:color w:val="000000"/>
                <w:position w:val="-2"/>
                <w:sz w:val="18"/>
                <w:szCs w:val="18"/>
              </w:rPr>
              <w:t>in</w:t>
            </w:r>
            <w:r>
              <w:rPr>
                <w:rFonts w:ascii="Arial" w:hAnsi="Arial" w:cs="Arial"/>
                <w:color w:val="000000"/>
                <w:position w:val="-2"/>
                <w:sz w:val="18"/>
                <w:szCs w:val="18"/>
              </w:rPr>
              <w:t xml:space="preserve"> ESPD.</w:t>
            </w:r>
          </w:p>
          <w:p w:rsidR="00193E50" w:rsidRDefault="00CD29D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both"/>
              <w:textAlignment w:val="center"/>
            </w:pPr>
            <w:r>
              <w:rPr>
                <w:rFonts w:ascii="Arial" w:hAnsi="Arial" w:cs="Arial"/>
                <w:color w:val="000000"/>
                <w:position w:val="-2"/>
                <w:sz w:val="18"/>
                <w:szCs w:val="18"/>
              </w:rPr>
              <w:t> </w:t>
            </w:r>
          </w:p>
          <w:p w:rsidR="00193E50" w:rsidRDefault="00CD29D5">
            <w:r>
              <w:rPr>
                <w:rFonts w:ascii="Arial" w:hAnsi="Arial" w:cs="Arial"/>
                <w:color w:val="000000"/>
                <w:position w:val="-2"/>
                <w:sz w:val="18"/>
                <w:szCs w:val="18"/>
              </w:rPr>
              <w:t xml:space="preserve"> /</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Izpolnjen in podpisan Obrazec  KROVNA IZJAVA.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93E50" w:rsidRDefault="00CD29D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E50" w:rsidRDefault="00CD29D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Izpolnjen in podpisan Obrazec  KROVNA IZJAVA </w:t>
            </w:r>
            <w:r w:rsidR="00CB4DDC">
              <w:rPr>
                <w:rFonts w:ascii="Arial" w:hAnsi="Arial" w:cs="Arial"/>
                <w:color w:val="000000"/>
                <w:position w:val="-2"/>
                <w:sz w:val="18"/>
                <w:szCs w:val="18"/>
              </w:rPr>
              <w:t>in</w:t>
            </w:r>
            <w:r>
              <w:rPr>
                <w:rFonts w:ascii="Arial" w:hAnsi="Arial" w:cs="Arial"/>
                <w:color w:val="000000"/>
                <w:position w:val="-2"/>
                <w:sz w:val="18"/>
                <w:szCs w:val="18"/>
              </w:rPr>
              <w:t xml:space="preserve"> ESPD.</w:t>
            </w:r>
          </w:p>
          <w:p w:rsidR="00193E50" w:rsidRDefault="00CD29D5">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193E50" w:rsidRDefault="00CD29D5" w:rsidP="00CB4DDC">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CB4DDC">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Izpolnjen in podpisan Obrazec  KROVNA IZJAVA.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193E50" w:rsidRDefault="00CD29D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193E50" w:rsidRDefault="00193E50"/>
    <w:tbl>
      <w:tblPr>
        <w:tblStyle w:val="NormalTablePHPDOCX"/>
        <w:tblW w:w="2500" w:type="pct"/>
        <w:tblInd w:w="108" w:type="dxa"/>
        <w:tblLook w:val="04A0" w:firstRow="1" w:lastRow="0" w:firstColumn="1" w:lastColumn="0" w:noHBand="0" w:noVBand="1"/>
      </w:tblPr>
      <w:tblGrid>
        <w:gridCol w:w="4504"/>
      </w:tblGrid>
      <w:tr w:rsidR="00193E50">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193E50" w:rsidRDefault="00CD29D5">
            <w:r>
              <w:rPr>
                <w:rFonts w:ascii="Arial" w:hAnsi="Arial" w:cs="Arial"/>
                <w:color w:val="FFFFFF"/>
                <w:position w:val="-2"/>
                <w:sz w:val="18"/>
                <w:szCs w:val="18"/>
              </w:rPr>
              <w:t>Poslovna in finančna sposobnost</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193E50" w:rsidRDefault="00CD29D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810BC6" w:rsidP="00CB4DDC">
            <w:pPr>
              <w:spacing w:before="135" w:after="135"/>
              <w:jc w:val="both"/>
              <w:textAlignment w:val="center"/>
            </w:pPr>
            <w:r w:rsidRPr="00810BC6">
              <w:rPr>
                <w:rFonts w:ascii="Arial" w:hAnsi="Arial" w:cs="Arial"/>
                <w:color w:val="000000"/>
                <w:position w:val="-2"/>
                <w:sz w:val="18"/>
                <w:szCs w:val="18"/>
              </w:rPr>
              <w:t xml:space="preserve">Izpolnjen in podpisan Obrazec  KROVNA IZJAVA </w:t>
            </w:r>
            <w:r w:rsidR="00CB4DDC">
              <w:rPr>
                <w:rFonts w:ascii="Arial" w:hAnsi="Arial" w:cs="Arial"/>
                <w:color w:val="000000"/>
                <w:position w:val="-2"/>
                <w:sz w:val="18"/>
                <w:szCs w:val="18"/>
              </w:rPr>
              <w:t>in</w:t>
            </w:r>
            <w:r w:rsidRPr="00810BC6">
              <w:rPr>
                <w:rFonts w:ascii="Arial" w:hAnsi="Arial" w:cs="Arial"/>
                <w:color w:val="000000"/>
                <w:position w:val="-2"/>
                <w:sz w:val="18"/>
                <w:szCs w:val="18"/>
              </w:rPr>
              <w:t xml:space="preserve"> ESPD.</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both"/>
              <w:textAlignment w:val="center"/>
            </w:pPr>
            <w:r>
              <w:rPr>
                <w:rFonts w:ascii="Arial" w:hAnsi="Arial" w:cs="Arial"/>
                <w:color w:val="000000"/>
                <w:position w:val="-2"/>
                <w:sz w:val="18"/>
                <w:szCs w:val="18"/>
              </w:rPr>
              <w:t> </w:t>
            </w:r>
          </w:p>
          <w:p w:rsidR="00193E50" w:rsidRDefault="00CD29D5">
            <w:r>
              <w:rPr>
                <w:rFonts w:ascii="Arial" w:hAnsi="Arial" w:cs="Arial"/>
                <w:color w:val="000000"/>
                <w:position w:val="-2"/>
                <w:sz w:val="18"/>
                <w:szCs w:val="18"/>
              </w:rPr>
              <w:t xml:space="preserve"> /</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193E50" w:rsidRDefault="00CD29D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193E50" w:rsidRDefault="00CD29D5">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0BC6" w:rsidRDefault="00810BC6">
            <w:pPr>
              <w:spacing w:before="135" w:after="135"/>
              <w:jc w:val="both"/>
              <w:textAlignment w:val="center"/>
              <w:rPr>
                <w:rFonts w:ascii="Arial" w:hAnsi="Arial" w:cs="Arial"/>
                <w:color w:val="000000"/>
                <w:position w:val="-2"/>
                <w:sz w:val="18"/>
                <w:szCs w:val="18"/>
              </w:rPr>
            </w:pPr>
            <w:r w:rsidRPr="00810BC6">
              <w:rPr>
                <w:rFonts w:ascii="Arial" w:hAnsi="Arial" w:cs="Arial"/>
                <w:color w:val="000000"/>
                <w:position w:val="-2"/>
                <w:sz w:val="18"/>
                <w:szCs w:val="18"/>
              </w:rPr>
              <w:t xml:space="preserve">Izpolnjen in podpisan Obrazec  KROVNA IZJAVA </w:t>
            </w:r>
            <w:r w:rsidR="00CB4DDC">
              <w:rPr>
                <w:rFonts w:ascii="Arial" w:hAnsi="Arial" w:cs="Arial"/>
                <w:color w:val="000000"/>
                <w:position w:val="-2"/>
                <w:sz w:val="18"/>
                <w:szCs w:val="18"/>
              </w:rPr>
              <w:t>in</w:t>
            </w:r>
            <w:r w:rsidRPr="00810BC6">
              <w:rPr>
                <w:rFonts w:ascii="Arial" w:hAnsi="Arial" w:cs="Arial"/>
                <w:color w:val="000000"/>
                <w:position w:val="-2"/>
                <w:sz w:val="18"/>
                <w:szCs w:val="18"/>
              </w:rPr>
              <w:t xml:space="preserve"> ESPD.</w:t>
            </w:r>
          </w:p>
          <w:p w:rsidR="00193E50" w:rsidRDefault="00CD29D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193E50" w:rsidRDefault="00CD29D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193E50" w:rsidRDefault="00CD29D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810BC6" w:rsidP="00CB4DDC">
            <w:pPr>
              <w:spacing w:before="135" w:after="135"/>
              <w:jc w:val="both"/>
              <w:textAlignment w:val="center"/>
            </w:pPr>
            <w:r w:rsidRPr="00810BC6">
              <w:rPr>
                <w:rFonts w:ascii="Arial" w:hAnsi="Arial" w:cs="Arial"/>
                <w:color w:val="000000"/>
                <w:position w:val="-2"/>
                <w:sz w:val="18"/>
                <w:szCs w:val="18"/>
              </w:rPr>
              <w:t xml:space="preserve">Izpolnjen in podpisan Obrazec  KROVNA IZJAVA </w:t>
            </w:r>
            <w:r w:rsidR="00CB4DDC">
              <w:rPr>
                <w:rFonts w:ascii="Arial" w:hAnsi="Arial" w:cs="Arial"/>
                <w:color w:val="000000"/>
                <w:position w:val="-2"/>
                <w:sz w:val="18"/>
                <w:szCs w:val="18"/>
              </w:rPr>
              <w:t xml:space="preserve">in </w:t>
            </w:r>
            <w:r w:rsidRPr="00810BC6">
              <w:rPr>
                <w:rFonts w:ascii="Arial" w:hAnsi="Arial" w:cs="Arial"/>
                <w:color w:val="000000"/>
                <w:position w:val="-2"/>
                <w:sz w:val="18"/>
                <w:szCs w:val="18"/>
              </w:rPr>
              <w:t>ESPD.</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both"/>
              <w:textAlignment w:val="center"/>
            </w:pPr>
            <w:r>
              <w:rPr>
                <w:rFonts w:ascii="Arial" w:hAnsi="Arial" w:cs="Arial"/>
                <w:color w:val="000000"/>
                <w:position w:val="-2"/>
                <w:sz w:val="18"/>
                <w:szCs w:val="18"/>
              </w:rPr>
              <w:t> </w:t>
            </w:r>
          </w:p>
          <w:p w:rsidR="00193E50" w:rsidRDefault="00CD29D5">
            <w:r>
              <w:rPr>
                <w:rFonts w:ascii="Arial" w:hAnsi="Arial" w:cs="Arial"/>
                <w:color w:val="000000"/>
                <w:position w:val="-2"/>
                <w:sz w:val="18"/>
                <w:szCs w:val="18"/>
              </w:rPr>
              <w:t xml:space="preserve"> /</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KUMULATIVNO izpolnjevanje pogoja</w:t>
            </w:r>
          </w:p>
          <w:p w:rsidR="00193E50" w:rsidRDefault="00CD29D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KUMULATIVNO izpolnjevanje pogoja</w:t>
            </w:r>
          </w:p>
          <w:p w:rsidR="00193E50" w:rsidRDefault="00CD29D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193E50" w:rsidRDefault="00CD29D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both"/>
              <w:textAlignment w:val="center"/>
            </w:pPr>
            <w:r>
              <w:rPr>
                <w:rFonts w:ascii="Arial" w:hAnsi="Arial" w:cs="Arial"/>
                <w:color w:val="000000"/>
                <w:position w:val="-2"/>
                <w:sz w:val="18"/>
                <w:szCs w:val="18"/>
              </w:rPr>
              <w:t> </w:t>
            </w:r>
          </w:p>
          <w:p w:rsidR="00193E50" w:rsidRDefault="00CD29D5">
            <w:r>
              <w:rPr>
                <w:rFonts w:ascii="Arial" w:hAnsi="Arial" w:cs="Arial"/>
                <w:color w:val="000000"/>
                <w:position w:val="-2"/>
                <w:sz w:val="18"/>
                <w:szCs w:val="18"/>
              </w:rPr>
              <w:t xml:space="preserve"> /</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193E50" w:rsidRDefault="00193E50"/>
    <w:tbl>
      <w:tblPr>
        <w:tblStyle w:val="NormalTablePHPDOCX"/>
        <w:tblW w:w="2500" w:type="pct"/>
        <w:tblInd w:w="108" w:type="dxa"/>
        <w:tblLook w:val="04A0" w:firstRow="1" w:lastRow="0" w:firstColumn="1" w:lastColumn="0" w:noHBand="0" w:noVBand="1"/>
      </w:tblPr>
      <w:tblGrid>
        <w:gridCol w:w="4504"/>
      </w:tblGrid>
      <w:tr w:rsidR="00193E50">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193E50" w:rsidRDefault="00CD29D5">
            <w:r>
              <w:rPr>
                <w:rFonts w:ascii="Arial" w:hAnsi="Arial" w:cs="Arial"/>
                <w:color w:val="FFFFFF"/>
                <w:position w:val="-2"/>
                <w:sz w:val="18"/>
                <w:szCs w:val="18"/>
              </w:rPr>
              <w:t>Tehnična sposobnost</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193E50" w:rsidRDefault="00CD29D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Izjava ponudnika (obrazec Krovna izjava</w:t>
            </w:r>
            <w:r w:rsidR="00CB4DDC">
              <w:rPr>
                <w:rFonts w:ascii="Arial" w:hAnsi="Arial" w:cs="Arial"/>
                <w:color w:val="000000"/>
                <w:position w:val="-2"/>
                <w:sz w:val="18"/>
                <w:szCs w:val="18"/>
              </w:rPr>
              <w:t xml:space="preserve"> in ESPD</w:t>
            </w:r>
            <w:r>
              <w:rPr>
                <w:rFonts w:ascii="Arial" w:hAnsi="Arial" w:cs="Arial"/>
                <w:color w:val="000000"/>
                <w:position w:val="-2"/>
                <w:sz w:val="18"/>
                <w:szCs w:val="18"/>
              </w:rPr>
              <w:t xml:space="preserve">)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w:t>
            </w:r>
            <w:r>
              <w:rPr>
                <w:rFonts w:ascii="Arial" w:hAnsi="Arial" w:cs="Arial"/>
                <w:color w:val="000000"/>
                <w:position w:val="-2"/>
                <w:sz w:val="18"/>
                <w:szCs w:val="18"/>
              </w:rPr>
              <w:lastRenderedPageBreak/>
              <w:t>slovenskem jeziku. Obvezno pa je potrebno priložiti opis v slovenskem jeziku v kolikor pri ponudniku ne obstaja prospektni material v slovenskem ali angleškem jeziku.</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193E50" w:rsidRDefault="00193E50"/>
    <w:tbl>
      <w:tblPr>
        <w:tblStyle w:val="NormalTablePHPDOCX"/>
        <w:tblW w:w="9300" w:type="dxa"/>
        <w:tblInd w:w="108" w:type="dxa"/>
        <w:tblLook w:val="04A0" w:firstRow="1" w:lastRow="0" w:firstColumn="1" w:lastColumn="0" w:noHBand="0" w:noVBand="1"/>
      </w:tblPr>
      <w:tblGrid>
        <w:gridCol w:w="1860"/>
        <w:gridCol w:w="7440"/>
      </w:tblGrid>
      <w:tr w:rsidR="00193E5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193E50" w:rsidRDefault="00CD29D5" w:rsidP="00CF3CD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 xml:space="preserve">Elektronska dobavnica v XML </w:t>
            </w:r>
            <w:r w:rsidR="00CF3CD0">
              <w:rPr>
                <w:rFonts w:ascii="Arial" w:hAnsi="Arial" w:cs="Arial"/>
                <w:b/>
                <w:bCs/>
                <w:color w:val="FFFFFF"/>
                <w:position w:val="-2"/>
                <w:sz w:val="18"/>
                <w:szCs w:val="18"/>
              </w:rPr>
              <w:t>obliki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w:t>
            </w:r>
          </w:p>
          <w:p w:rsidR="00193E50" w:rsidRDefault="00CD29D5">
            <w:pPr>
              <w:spacing w:before="135" w:after="135"/>
              <w:jc w:val="both"/>
              <w:textAlignment w:val="center"/>
            </w:pPr>
            <w:r>
              <w:rPr>
                <w:rFonts w:ascii="Arial" w:hAnsi="Arial" w:cs="Arial"/>
                <w:color w:val="000000"/>
                <w:position w:val="-2"/>
                <w:sz w:val="18"/>
                <w:szCs w:val="18"/>
              </w:rPr>
              <w:t>- Priloga 1 _NENSI XML e-dobavnica ali</w:t>
            </w:r>
          </w:p>
          <w:p w:rsidR="00193E50" w:rsidRDefault="00CD29D5">
            <w:pPr>
              <w:spacing w:before="135" w:after="135"/>
              <w:jc w:val="both"/>
              <w:textAlignment w:val="center"/>
            </w:pPr>
            <w:r>
              <w:rPr>
                <w:rFonts w:ascii="Arial" w:hAnsi="Arial" w:cs="Arial"/>
                <w:color w:val="000000"/>
                <w:position w:val="-2"/>
                <w:sz w:val="18"/>
                <w:szCs w:val="18"/>
              </w:rPr>
              <w:t>Elektronsko dobavnico mora ponudnik urediti v roku dveh mesecev po podpisu predmetne pogodbe.</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sidP="00CB4DDC">
            <w:pPr>
              <w:spacing w:before="135" w:after="135"/>
              <w:jc w:val="both"/>
              <w:textAlignment w:val="center"/>
            </w:pPr>
            <w:r>
              <w:rPr>
                <w:rFonts w:ascii="Arial" w:hAnsi="Arial" w:cs="Arial"/>
                <w:color w:val="000000"/>
                <w:position w:val="-2"/>
                <w:sz w:val="18"/>
                <w:szCs w:val="18"/>
              </w:rPr>
              <w:t xml:space="preserve">Ponudnik mora predložiti podpisan in žigosan obrazec Krovne izjave </w:t>
            </w:r>
            <w:r w:rsidR="00CB4DDC">
              <w:rPr>
                <w:rFonts w:ascii="Arial" w:hAnsi="Arial" w:cs="Arial"/>
                <w:color w:val="000000"/>
                <w:position w:val="-2"/>
                <w:sz w:val="18"/>
                <w:szCs w:val="18"/>
              </w:rPr>
              <w:t>in</w:t>
            </w:r>
            <w:r w:rsidR="00810BC6">
              <w:rPr>
                <w:rFonts w:ascii="Arial" w:hAnsi="Arial" w:cs="Arial"/>
                <w:color w:val="000000"/>
                <w:position w:val="-2"/>
                <w:sz w:val="18"/>
                <w:szCs w:val="18"/>
              </w:rPr>
              <w:t xml:space="preserve"> ESPD </w:t>
            </w:r>
            <w:r>
              <w:rPr>
                <w:rFonts w:ascii="Arial" w:hAnsi="Arial" w:cs="Arial"/>
                <w:color w:val="000000"/>
                <w:position w:val="-2"/>
                <w:sz w:val="18"/>
                <w:szCs w:val="18"/>
              </w:rPr>
              <w:t>s podpisom katerega izjavlja, da izpolnjuje navedeni pogoj.</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both"/>
              <w:textAlignment w:val="center"/>
            </w:pPr>
            <w:r>
              <w:rPr>
                <w:rFonts w:ascii="Arial" w:hAnsi="Arial" w:cs="Arial"/>
                <w:color w:val="000000"/>
                <w:position w:val="-2"/>
                <w:sz w:val="18"/>
                <w:szCs w:val="18"/>
              </w:rPr>
              <w:t> </w:t>
            </w:r>
          </w:p>
          <w:p w:rsidR="00193E50" w:rsidRDefault="00CD29D5">
            <w:r>
              <w:rPr>
                <w:rFonts w:ascii="Arial" w:hAnsi="Arial" w:cs="Arial"/>
                <w:color w:val="000000"/>
                <w:position w:val="-2"/>
                <w:sz w:val="18"/>
                <w:szCs w:val="18"/>
              </w:rPr>
              <w:t xml:space="preserve"> /</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MORAJO izpolnjevati pogoj</w:t>
            </w:r>
          </w:p>
          <w:p w:rsidR="00193E50" w:rsidRDefault="00CD29D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193E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NI POTREBNO izpolnjevati pogoja</w:t>
            </w:r>
          </w:p>
          <w:p w:rsidR="00193E50" w:rsidRDefault="00CD29D5">
            <w:pPr>
              <w:jc w:val="both"/>
              <w:textAlignment w:val="center"/>
            </w:pPr>
            <w:r>
              <w:rPr>
                <w:rFonts w:ascii="Arial" w:hAnsi="Arial" w:cs="Arial"/>
                <w:color w:val="000000"/>
                <w:position w:val="-2"/>
                <w:sz w:val="18"/>
                <w:szCs w:val="18"/>
              </w:rPr>
              <w:t> </w:t>
            </w:r>
          </w:p>
        </w:tc>
      </w:tr>
    </w:tbl>
    <w:p w:rsidR="00193E50" w:rsidRDefault="00193E50">
      <w:pPr>
        <w:sectPr w:rsidR="00193E50" w:rsidSect="00D931BF">
          <w:pgSz w:w="11906" w:h="16838"/>
          <w:pgMar w:top="1418" w:right="1418" w:bottom="1418" w:left="1418" w:header="567" w:footer="680" w:gutter="0"/>
          <w:cols w:space="708"/>
          <w:docGrid w:linePitch="360"/>
        </w:sectPr>
      </w:pPr>
    </w:p>
    <w:p w:rsidR="00CB4DDC" w:rsidRPr="00141928" w:rsidRDefault="00CD29D5" w:rsidP="00CB4DD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93E50">
        <w:tc>
          <w:tcPr>
            <w:tcW w:w="0" w:type="auto"/>
            <w:shd w:val="clear" w:color="auto" w:fill="000000"/>
            <w:tcMar>
              <w:top w:w="150" w:type="dxa"/>
              <w:bottom w:w="150" w:type="dxa"/>
            </w:tcMar>
            <w:vAlign w:val="center"/>
          </w:tcPr>
          <w:p w:rsidR="00193E50" w:rsidRDefault="00CD29D5">
            <w:pPr>
              <w:jc w:val="center"/>
            </w:pPr>
            <w:r>
              <w:rPr>
                <w:rFonts w:ascii="Arial" w:hAnsi="Arial" w:cs="Arial"/>
                <w:b/>
                <w:bCs/>
                <w:color w:val="FFFFFF"/>
                <w:position w:val="-2"/>
                <w:sz w:val="18"/>
                <w:szCs w:val="18"/>
                <w:shd w:val="clear" w:color="auto" w:fill="000000"/>
              </w:rPr>
              <w:t>Zavarovanje za dobro izvedbo</w:t>
            </w:r>
          </w:p>
        </w:tc>
      </w:tr>
    </w:tbl>
    <w:p w:rsidR="00193E50" w:rsidRDefault="00CD29D5">
      <w:pPr>
        <w:spacing w:before="225" w:after="225" w:line="240" w:lineRule="auto"/>
        <w:jc w:val="both"/>
      </w:pPr>
      <w:r>
        <w:rPr>
          <w:rFonts w:ascii="Arial" w:hAnsi="Arial" w:cs="Arial"/>
          <w:color w:val="000000"/>
          <w:sz w:val="18"/>
          <w:szCs w:val="18"/>
        </w:rPr>
        <w:t>Instrument zavarovanja: menica</w:t>
      </w:r>
    </w:p>
    <w:p w:rsidR="00193E50" w:rsidRDefault="00CD29D5">
      <w:pPr>
        <w:spacing w:before="225" w:after="225" w:line="240" w:lineRule="auto"/>
        <w:jc w:val="both"/>
      </w:pPr>
      <w:r>
        <w:rPr>
          <w:rFonts w:ascii="Arial" w:hAnsi="Arial" w:cs="Arial"/>
          <w:color w:val="000000"/>
          <w:sz w:val="18"/>
          <w:szCs w:val="18"/>
        </w:rPr>
        <w:t>Višina zavarovanja: 10 % pogodbene vrednosti z DDV</w:t>
      </w:r>
    </w:p>
    <w:p w:rsidR="00193E50" w:rsidRDefault="00CD29D5">
      <w:pPr>
        <w:spacing w:before="225" w:after="225" w:line="240" w:lineRule="auto"/>
        <w:jc w:val="both"/>
      </w:pPr>
      <w:r>
        <w:rPr>
          <w:rFonts w:ascii="Arial" w:hAnsi="Arial" w:cs="Arial"/>
          <w:color w:val="000000"/>
          <w:sz w:val="18"/>
          <w:szCs w:val="18"/>
        </w:rPr>
        <w:t>Čas veljavnosti: do izteka veljavnosti predmetne pogodbe</w:t>
      </w:r>
    </w:p>
    <w:p w:rsidR="00193E50" w:rsidRDefault="00CD29D5">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193E50" w:rsidRDefault="00CD29D5">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193E50" w:rsidRDefault="00193E50">
      <w:pPr>
        <w:sectPr w:rsidR="00193E50" w:rsidSect="00D931BF">
          <w:pgSz w:w="11906" w:h="16838"/>
          <w:pgMar w:top="1418" w:right="1418" w:bottom="1418" w:left="1418" w:header="567" w:footer="680" w:gutter="0"/>
          <w:cols w:space="708"/>
          <w:docGrid w:linePitch="360"/>
        </w:sectPr>
      </w:pPr>
    </w:p>
    <w:p w:rsidR="00CB4DDC" w:rsidRPr="00A207D9" w:rsidRDefault="00CD29D5" w:rsidP="00CB4DD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CB4DDC" w:rsidRDefault="00CB4DDC" w:rsidP="00CB4DDC">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93E5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193E50" w:rsidRDefault="00CD29D5">
            <w:r>
              <w:rPr>
                <w:rFonts w:ascii="Arial" w:hAnsi="Arial" w:cs="Arial"/>
                <w:b/>
                <w:bCs/>
                <w:color w:val="000000"/>
                <w:position w:val="-2"/>
                <w:sz w:val="18"/>
                <w:szCs w:val="18"/>
                <w:shd w:val="clear" w:color="auto" w:fill="FFFFFF"/>
              </w:rPr>
              <w:t>Splošne specifikacije</w:t>
            </w:r>
          </w:p>
        </w:tc>
      </w:tr>
    </w:tbl>
    <w:p w:rsidR="00193E50" w:rsidRDefault="00CD29D5">
      <w:pPr>
        <w:spacing w:before="225" w:after="225" w:line="240" w:lineRule="auto"/>
        <w:jc w:val="both"/>
      </w:pPr>
      <w:r>
        <w:rPr>
          <w:rFonts w:ascii="Arial" w:hAnsi="Arial" w:cs="Arial"/>
          <w:color w:val="000000"/>
          <w:sz w:val="18"/>
          <w:szCs w:val="18"/>
        </w:rPr>
        <w:t>Vsi ponujeni medicinski pripomočki morajo biti v skladu z določili  trenutno veljavnega Zakona o medicinskih pripomočkih (ZMedPri), Ur.l. 98/09 in podzakonskimi predpisi na predmetnem področju.</w:t>
      </w:r>
    </w:p>
    <w:p w:rsidR="00193E50" w:rsidRDefault="00CD29D5">
      <w:pPr>
        <w:spacing w:before="225" w:after="225" w:line="240" w:lineRule="auto"/>
        <w:jc w:val="both"/>
      </w:pPr>
      <w:r>
        <w:rPr>
          <w:rFonts w:ascii="Arial" w:hAnsi="Arial" w:cs="Arial"/>
          <w:color w:val="000000"/>
          <w:sz w:val="18"/>
          <w:szCs w:val="18"/>
        </w:rPr>
        <w:t>1. Razpisane količine</w:t>
      </w:r>
    </w:p>
    <w:p w:rsidR="00193E50" w:rsidRDefault="00CD29D5">
      <w:pPr>
        <w:spacing w:before="225" w:after="225" w:line="240" w:lineRule="auto"/>
        <w:jc w:val="both"/>
      </w:pPr>
      <w:r>
        <w:rPr>
          <w:rFonts w:ascii="Arial" w:hAnsi="Arial" w:cs="Arial"/>
          <w:color w:val="000000"/>
          <w:sz w:val="18"/>
          <w:szCs w:val="18"/>
        </w:rPr>
        <w:t>Vrste in količine razpisanega blaga so podane v Predračunu-seznamu razpisanega blaga. Razpisane količine so okvirne za obdobje dveh (2) let.</w:t>
      </w:r>
    </w:p>
    <w:p w:rsidR="00193E50" w:rsidRDefault="00CD29D5">
      <w:pPr>
        <w:spacing w:before="225" w:after="225" w:line="240" w:lineRule="auto"/>
        <w:jc w:val="both"/>
      </w:pPr>
      <w:r>
        <w:rPr>
          <w:rFonts w:ascii="Arial" w:hAnsi="Arial" w:cs="Arial"/>
          <w:color w:val="000000"/>
          <w:sz w:val="18"/>
          <w:szCs w:val="18"/>
        </w:rPr>
        <w:t>2. Rok dobave: max. 5 dni od prejema naročila s strani pooblaščene osebe naročnika, v nujnih primerih v 24 urah oz. po dogovoru z naročnikom.</w:t>
      </w:r>
    </w:p>
    <w:p w:rsidR="00193E50" w:rsidRDefault="00CD29D5">
      <w:pPr>
        <w:spacing w:before="225" w:after="225" w:line="240" w:lineRule="auto"/>
        <w:jc w:val="both"/>
      </w:pPr>
      <w:r>
        <w:rPr>
          <w:rFonts w:ascii="Arial" w:hAnsi="Arial" w:cs="Arial"/>
          <w:color w:val="000000"/>
          <w:sz w:val="18"/>
          <w:szCs w:val="18"/>
        </w:rPr>
        <w:t>3. Skladnost z naročnikovimi  strokovnimi zahtevami</w:t>
      </w:r>
    </w:p>
    <w:p w:rsidR="00193E50" w:rsidRDefault="00CD29D5">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193E50" w:rsidRDefault="00CD29D5">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193E50" w:rsidRDefault="00CD29D5">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rsidR="00193E50" w:rsidRDefault="00CD29D5">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rsidR="00193E50" w:rsidRDefault="00CD29D5">
      <w:pPr>
        <w:spacing w:before="225" w:after="225" w:line="240" w:lineRule="auto"/>
        <w:jc w:val="both"/>
      </w:pPr>
      <w:r>
        <w:rPr>
          <w:rFonts w:ascii="Arial" w:hAnsi="Arial" w:cs="Arial"/>
          <w:color w:val="000000"/>
          <w:sz w:val="18"/>
          <w:szCs w:val="18"/>
        </w:rPr>
        <w:t xml:space="preserve">4. Plačilni pogoji: v roku </w:t>
      </w:r>
      <w:r w:rsidR="008B1AF2">
        <w:rPr>
          <w:rFonts w:ascii="Arial" w:hAnsi="Arial" w:cs="Arial"/>
          <w:color w:val="000000"/>
          <w:sz w:val="18"/>
          <w:szCs w:val="18"/>
        </w:rPr>
        <w:t>30</w:t>
      </w:r>
      <w:r>
        <w:rPr>
          <w:rFonts w:ascii="Arial" w:hAnsi="Arial" w:cs="Arial"/>
          <w:color w:val="000000"/>
          <w:sz w:val="18"/>
          <w:szCs w:val="18"/>
        </w:rPr>
        <w:t xml:space="preserve"> dni od prejema pravilno izstavljenega računa</w:t>
      </w:r>
    </w:p>
    <w:p w:rsidR="00193E50" w:rsidRDefault="00CD29D5">
      <w:pPr>
        <w:spacing w:before="225" w:after="225" w:line="240" w:lineRule="auto"/>
        <w:jc w:val="both"/>
      </w:pPr>
      <w:r>
        <w:rPr>
          <w:rFonts w:ascii="Arial" w:hAnsi="Arial" w:cs="Arial"/>
          <w:color w:val="000000"/>
          <w:sz w:val="18"/>
          <w:szCs w:val="18"/>
        </w:rPr>
        <w:t>5. Sledljivost blaga</w:t>
      </w:r>
    </w:p>
    <w:p w:rsidR="00193E50" w:rsidRDefault="00CD29D5">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193E50" w:rsidRDefault="00CD29D5">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193E50" w:rsidRDefault="00CD29D5">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rsidR="00193E50" w:rsidRDefault="00CD29D5">
      <w:pPr>
        <w:spacing w:before="225" w:after="225" w:line="240" w:lineRule="auto"/>
        <w:jc w:val="both"/>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rsidR="00193E50" w:rsidRDefault="00CD29D5">
      <w:pPr>
        <w:spacing w:before="225" w:after="225" w:line="240" w:lineRule="auto"/>
        <w:jc w:val="both"/>
      </w:pPr>
      <w:r>
        <w:rPr>
          <w:rFonts w:ascii="Arial" w:hAnsi="Arial" w:cs="Arial"/>
          <w:color w:val="000000"/>
          <w:sz w:val="18"/>
          <w:szCs w:val="18"/>
        </w:rPr>
        <w:lastRenderedPageBreak/>
        <w:t>6. Reference</w:t>
      </w:r>
    </w:p>
    <w:p w:rsidR="00193E50" w:rsidRDefault="00CD29D5">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lahko zahteval reference, in sicer:</w:t>
      </w:r>
    </w:p>
    <w:p w:rsidR="00193E50" w:rsidRDefault="00CD29D5">
      <w:pPr>
        <w:spacing w:before="225" w:after="225" w:line="240" w:lineRule="auto"/>
        <w:jc w:val="both"/>
      </w:pPr>
      <w:r>
        <w:rPr>
          <w:rFonts w:ascii="Arial" w:hAnsi="Arial" w:cs="Arial"/>
          <w:color w:val="000000"/>
          <w:sz w:val="18"/>
          <w:szCs w:val="18"/>
        </w:rPr>
        <w:t xml:space="preserve">»Da so se ponujeni artikli v zadnjih 3 letih (maj 2019 - apr. 2022) vsaj dve leti uporabljali v vsaj </w:t>
      </w:r>
      <w:r w:rsidRPr="00106402">
        <w:rPr>
          <w:rFonts w:ascii="Arial" w:hAnsi="Arial" w:cs="Arial"/>
          <w:strike/>
          <w:color w:val="000000"/>
          <w:sz w:val="18"/>
          <w:szCs w:val="18"/>
        </w:rPr>
        <w:t>petih</w:t>
      </w:r>
      <w:r>
        <w:rPr>
          <w:rFonts w:ascii="Arial" w:hAnsi="Arial" w:cs="Arial"/>
          <w:color w:val="000000"/>
          <w:sz w:val="18"/>
          <w:szCs w:val="18"/>
        </w:rPr>
        <w:t xml:space="preserve"> </w:t>
      </w:r>
      <w:r w:rsidR="00106402">
        <w:rPr>
          <w:rFonts w:ascii="Arial" w:hAnsi="Arial" w:cs="Arial"/>
          <w:color w:val="000000"/>
          <w:sz w:val="18"/>
          <w:szCs w:val="18"/>
        </w:rPr>
        <w:t xml:space="preserve">treh </w:t>
      </w:r>
      <w:r>
        <w:rPr>
          <w:rFonts w:ascii="Arial" w:hAnsi="Arial" w:cs="Arial"/>
          <w:color w:val="000000"/>
          <w:sz w:val="18"/>
          <w:szCs w:val="18"/>
        </w:rPr>
        <w:t>klinikah v EU in so bile le-te s kvaliteto ponujenega blaga zadovoljne.</w:t>
      </w:r>
    </w:p>
    <w:p w:rsidR="00193E50" w:rsidRDefault="00CD29D5">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rsidR="00193E50" w:rsidRDefault="00CD29D5">
      <w:pPr>
        <w:spacing w:before="225" w:after="225" w:line="240" w:lineRule="auto"/>
        <w:jc w:val="both"/>
      </w:pPr>
      <w:r>
        <w:rPr>
          <w:rFonts w:ascii="Arial" w:hAnsi="Arial" w:cs="Arial"/>
          <w:color w:val="000000"/>
          <w:sz w:val="18"/>
          <w:szCs w:val="18"/>
        </w:rPr>
        <w:t>Naročnik v ta namen v razpisni dokumentaciji prilaga obrazec Potrdilo o dobro opravljenem delu. Izpolnjen obrazec bo moral ponudnik dostaviti, v primeru, da ga bo naročnik k temu pozval. Ponudnik lahko dostavi reference tudi na svojem obrazcu, v kolikor obrazec vsebuje vse elemente naročnikovega obrazca.</w:t>
      </w:r>
    </w:p>
    <w:p w:rsidR="00193E50" w:rsidRDefault="00CD29D5">
      <w:pPr>
        <w:spacing w:before="225" w:after="225" w:line="240" w:lineRule="auto"/>
        <w:jc w:val="both"/>
      </w:pPr>
      <w:r>
        <w:rPr>
          <w:rFonts w:ascii="Arial" w:hAnsi="Arial" w:cs="Arial"/>
          <w:color w:val="000000"/>
          <w:sz w:val="18"/>
          <w:szCs w:val="18"/>
        </w:rPr>
        <w:t>8. Vzorčenje blaga</w:t>
      </w:r>
    </w:p>
    <w:p w:rsidR="00193E50" w:rsidRDefault="00CD29D5">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193E50" w:rsidRDefault="00CD29D5">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rsidR="00193E50" w:rsidRDefault="00CD29D5">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193E50" w:rsidRDefault="00CD29D5">
      <w:pPr>
        <w:spacing w:before="225" w:after="225" w:line="240" w:lineRule="auto"/>
        <w:jc w:val="both"/>
      </w:pPr>
      <w:r>
        <w:rPr>
          <w:rFonts w:ascii="Arial" w:hAnsi="Arial" w:cs="Arial"/>
          <w:color w:val="000000"/>
          <w:sz w:val="18"/>
          <w:szCs w:val="18"/>
        </w:rPr>
        <w:t>9. Ostalo</w:t>
      </w:r>
    </w:p>
    <w:p w:rsidR="00193E50" w:rsidRDefault="00CD29D5">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193E5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193E50" w:rsidRDefault="00CD29D5">
            <w:r>
              <w:rPr>
                <w:rFonts w:ascii="Arial" w:hAnsi="Arial" w:cs="Arial"/>
                <w:b/>
                <w:bCs/>
                <w:color w:val="000000"/>
                <w:position w:val="-2"/>
                <w:sz w:val="18"/>
                <w:szCs w:val="18"/>
                <w:shd w:val="clear" w:color="auto" w:fill="FFFFFF"/>
              </w:rPr>
              <w:t>Opis predmeta/postavke 1: KONCENTRATI ZA HEMODIALIZO</w:t>
            </w:r>
          </w:p>
        </w:tc>
      </w:tr>
    </w:tbl>
    <w:p w:rsidR="00193E50" w:rsidRDefault="00CD29D5">
      <w:pPr>
        <w:spacing w:before="225" w:after="225" w:line="240" w:lineRule="auto"/>
        <w:jc w:val="both"/>
      </w:pPr>
      <w:r>
        <w:rPr>
          <w:rFonts w:ascii="Arial" w:hAnsi="Arial" w:cs="Arial"/>
          <w:color w:val="000000"/>
          <w:sz w:val="18"/>
          <w:szCs w:val="18"/>
        </w:rPr>
        <w:t>Koncentrati za dializo morajo biti pakirane v trdi, plastični embalaži, ki zagotavlja stabilnost (pri uporabi in skladiščenju).</w:t>
      </w:r>
    </w:p>
    <w:p w:rsidR="00193E50" w:rsidRDefault="00CD29D5">
      <w:pPr>
        <w:spacing w:before="225" w:after="225" w:line="240" w:lineRule="auto"/>
        <w:jc w:val="both"/>
      </w:pPr>
      <w:r>
        <w:rPr>
          <w:rFonts w:ascii="Arial" w:hAnsi="Arial" w:cs="Arial"/>
          <w:color w:val="000000"/>
          <w:sz w:val="18"/>
          <w:szCs w:val="18"/>
        </w:rPr>
        <w:t>Na embalaži mora biti navedena tudi sestava koncentrata.</w:t>
      </w:r>
    </w:p>
    <w:p w:rsidR="00193E50" w:rsidRDefault="00193E50">
      <w:pPr>
        <w:sectPr w:rsidR="00193E50" w:rsidSect="00D931BF">
          <w:pgSz w:w="11906" w:h="16838"/>
          <w:pgMar w:top="1418" w:right="1418" w:bottom="1418" w:left="1418" w:header="567" w:footer="680" w:gutter="0"/>
          <w:cols w:space="708"/>
          <w:docGrid w:linePitch="360"/>
        </w:sectPr>
      </w:pPr>
    </w:p>
    <w:p w:rsidR="00CB4DDC" w:rsidRPr="00A17BFF" w:rsidRDefault="00CD29D5" w:rsidP="00CB4DDC">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CB4DDC" w:rsidRPr="00A17BFF" w:rsidRDefault="00CB4DDC" w:rsidP="00CB4DDC">
      <w:pPr>
        <w:pStyle w:val="Paragraf"/>
        <w:rPr>
          <w:rFonts w:ascii="Arial" w:hAnsi="Arial" w:cs="Arial"/>
        </w:rPr>
      </w:pPr>
    </w:p>
    <w:p w:rsidR="00193E50" w:rsidRDefault="00CD29D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193E50" w:rsidRDefault="00CD29D5">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193E50" w:rsidRDefault="00CD29D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193E50" w:rsidRDefault="00CD29D5">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CB4DDC" w:rsidRPr="00A17BFF" w:rsidRDefault="00CB4DDC" w:rsidP="00CB4DD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93E50">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93E50" w:rsidRDefault="00CD29D5">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93E50" w:rsidRDefault="00CD29D5">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93E50" w:rsidRDefault="00CD29D5">
            <w:pPr>
              <w:jc w:val="center"/>
            </w:pPr>
            <w:r>
              <w:rPr>
                <w:rFonts w:ascii="Arial" w:hAnsi="Arial" w:cs="Arial"/>
                <w:b/>
                <w:bCs/>
                <w:color w:val="000000"/>
                <w:position w:val="-3"/>
                <w:sz w:val="20"/>
                <w:szCs w:val="20"/>
                <w:shd w:val="clear" w:color="auto" w:fill="AAAAAA"/>
              </w:rPr>
              <w:t>Opombe</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sidP="00CD29D5">
            <w:r>
              <w:rPr>
                <w:rFonts w:ascii="Arial" w:hAnsi="Arial" w:cs="Arial"/>
                <w:color w:val="000000"/>
                <w:position w:val="-2"/>
                <w:sz w:val="18"/>
                <w:szCs w:val="18"/>
              </w:rPr>
              <w:t>Ponudba</w:t>
            </w:r>
            <w:r>
              <w:rPr>
                <w:rFonts w:ascii="Arial" w:hAnsi="Arial" w:cs="Arial"/>
                <w:color w:val="000000"/>
                <w:position w:val="-2"/>
                <w:sz w:val="18"/>
                <w:szCs w:val="18"/>
              </w:rPr>
              <w:br/>
              <w:t>Velja za sklop 1 (DIALIZATORJI), sklop 2 (DIALIZNI MATERIAL KOMPATIBILEN Z MONITORJI RAZLIČNIH PROIZVAJALCEV), sklop 3 (KONCENTRATI ZA HEMODIALIZO)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Krovna izjava</w:t>
            </w:r>
            <w:r>
              <w:rPr>
                <w:rFonts w:ascii="Arial" w:hAnsi="Arial" w:cs="Arial"/>
                <w:color w:val="000000"/>
                <w:position w:val="-2"/>
                <w:sz w:val="18"/>
                <w:szCs w:val="18"/>
              </w:rPr>
              <w:br/>
            </w:r>
            <w:r w:rsidRPr="00CD29D5">
              <w:rPr>
                <w:rFonts w:ascii="Arial" w:hAnsi="Arial" w:cs="Arial"/>
                <w:color w:val="000000"/>
                <w:position w:val="-2"/>
                <w:sz w:val="18"/>
                <w:szCs w:val="18"/>
              </w:rPr>
              <w:t>Velja za sklop 1 (DIALIZATORJI), sklop 2 (DIALIZNI MATERIAL KOMPATIBILEN Z MONITORJI RAZLIČNIH PROIZVAJALCEV), sklop 3 (KONCENTRATI ZA HEMODIALIZO)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Izpolnjen, podpisan in žigosan.</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ESPD</w:t>
            </w:r>
            <w:r>
              <w:rPr>
                <w:rFonts w:ascii="Arial" w:hAnsi="Arial" w:cs="Arial"/>
                <w:color w:val="000000"/>
                <w:position w:val="-2"/>
                <w:sz w:val="18"/>
                <w:szCs w:val="18"/>
              </w:rPr>
              <w:br/>
            </w:r>
            <w:r w:rsidRPr="00CD29D5">
              <w:rPr>
                <w:rFonts w:ascii="Arial" w:hAnsi="Arial" w:cs="Arial"/>
                <w:color w:val="000000"/>
                <w:position w:val="-2"/>
                <w:sz w:val="18"/>
                <w:szCs w:val="18"/>
              </w:rPr>
              <w:t>Velja za sklop 1 (DIALIZATORJI), sklop 2 (DIALIZNI MATERIAL KOMPATIBILEN Z MONITORJI RAZLIČNIH PROIZVAJALCEV), sklop 3 (KONCENTRATI ZA HEMODIALIZO)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r w:rsidRPr="00CD29D5">
              <w:rPr>
                <w:rFonts w:ascii="Arial" w:hAnsi="Arial" w:cs="Arial"/>
                <w:color w:val="000000"/>
                <w:position w:val="-2"/>
                <w:sz w:val="18"/>
                <w:szCs w:val="18"/>
              </w:rPr>
              <w:t>Velja za sklop 1 (DIALIZATORJI), sklop 2 (DIALIZNI MATERIAL KOMPATIBILEN Z MONITORJI RAZLIČNIH PROIZVAJALCEV), sklop 3 (KONCENTRATI ZA HEMODIALIZO)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Izpolnjen, podpisan in žigosan.</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Velja za sklop 1 (DIALIZATORJI), sklop 2 (DIALIZNI MATERIAL KOMPATIBILEN Z MONITORJI RAZLIČNIH PROIZVAJALCEV), sklop 3 (KONCENTRATI ZA HEMODIALIZO)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Izpolnjen, podpisan in žigosan. </w:t>
            </w:r>
          </w:p>
          <w:p w:rsidR="00193E50" w:rsidRDefault="00CD29D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(DIALIZATORJI), sklop 2 (DIALIZNI MATERIAL KOMPATIBILEN Z MONITORJI RAZLIČNIH PROIZVAJALCEV), sklop 3 (KONCENTRATI ZA HEMODIALIZO)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Izpolnjen, potrjen s strani naročnika posla.</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Vzorec menične izjave za dobro izvedbo</w:t>
            </w:r>
          </w:p>
          <w:p w:rsidR="00193E50" w:rsidRDefault="00193E5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Parafiran.</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Izjava o lastniških deležih</w:t>
            </w:r>
            <w:r>
              <w:rPr>
                <w:rFonts w:ascii="Arial" w:hAnsi="Arial" w:cs="Arial"/>
                <w:color w:val="000000"/>
                <w:position w:val="-2"/>
                <w:sz w:val="18"/>
                <w:szCs w:val="18"/>
              </w:rPr>
              <w:br/>
            </w:r>
            <w:r w:rsidRPr="00CD29D5">
              <w:rPr>
                <w:rFonts w:ascii="Arial" w:hAnsi="Arial" w:cs="Arial"/>
                <w:color w:val="000000"/>
                <w:position w:val="-2"/>
                <w:sz w:val="18"/>
                <w:szCs w:val="18"/>
              </w:rPr>
              <w:t>Velja za sklop 1 (DIALIZATORJI), sklop 2 (DIALIZNI MATERIAL KOMPATIBILEN Z MONITORJI RAZLIČNIH PROIZVAJALCEV), sklop 3 (KONCENTRATI ZA HEMODIALIZO)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Izpolnjen, podpisan in žigosan</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Vzorec pogodbe: Pogodba za dobavo medicinsko potrošnega materiala</w:t>
            </w:r>
          </w:p>
          <w:p w:rsidR="00193E50" w:rsidRDefault="00193E5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jc w:val="both"/>
            </w:pPr>
            <w:r>
              <w:rPr>
                <w:rFonts w:ascii="Arial" w:hAnsi="Arial" w:cs="Arial"/>
                <w:color w:val="000000"/>
                <w:position w:val="-2"/>
                <w:sz w:val="18"/>
                <w:szCs w:val="18"/>
              </w:rPr>
              <w:t>Parafiran, podpisan in žigosan.</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Predračun - seznam razpisanega blaga ali storitev</w:t>
            </w:r>
          </w:p>
          <w:p w:rsidR="00193E50" w:rsidRDefault="00193E5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1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Tehnična dokumentacija</w:t>
            </w:r>
          </w:p>
          <w:p w:rsidR="00193E50" w:rsidRDefault="00193E5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bl>
    <w:p w:rsidR="00193E50" w:rsidRDefault="00193E50">
      <w:pPr>
        <w:sectPr w:rsidR="00193E50" w:rsidSect="00D931BF">
          <w:pgSz w:w="11906" w:h="16838"/>
          <w:pgMar w:top="1418" w:right="1418" w:bottom="1418" w:left="1418" w:header="567" w:footer="680"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1</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B4DDC" w:rsidRDefault="00CB4DDC" w:rsidP="00CB4DDC">
      <w:pPr>
        <w:spacing w:after="120"/>
        <w:rPr>
          <w:rFonts w:ascii="Arial" w:hAnsi="Arial" w:cs="Arial"/>
        </w:rPr>
      </w:pPr>
    </w:p>
    <w:p w:rsidR="00193E50" w:rsidRDefault="00CD29D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HEMODIALIZNI MATERIAL</w:t>
      </w:r>
      <w:r>
        <w:rPr>
          <w:rFonts w:ascii="Arial" w:hAnsi="Arial" w:cs="Arial"/>
          <w:color w:val="000000"/>
          <w:sz w:val="18"/>
          <w:szCs w:val="18"/>
        </w:rPr>
        <w:t>« dajemo ponudbo, kot sledi:</w:t>
      </w:r>
    </w:p>
    <w:p w:rsidR="00193E50" w:rsidRDefault="00CD29D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93E5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bl>
    <w:p w:rsidR="00193E50" w:rsidRDefault="00CD29D5">
      <w:pPr>
        <w:spacing w:before="225" w:after="225" w:line="240" w:lineRule="auto"/>
        <w:jc w:val="both"/>
      </w:pPr>
      <w:r>
        <w:rPr>
          <w:rFonts w:ascii="Arial" w:hAnsi="Arial" w:cs="Arial"/>
          <w:color w:val="000000"/>
          <w:sz w:val="18"/>
          <w:szCs w:val="18"/>
        </w:rPr>
        <w:t>Ponudbo oddajamo (ustrezno označite):</w:t>
      </w:r>
    </w:p>
    <w:p w:rsidR="00193E50" w:rsidRDefault="00CD29D5">
      <w:pPr>
        <w:spacing w:before="225" w:after="225" w:line="240" w:lineRule="auto"/>
        <w:jc w:val="both"/>
      </w:pPr>
      <w:r>
        <w:fldChar w:fldCharType="begin">
          <w:ffData>
            <w:name w:val="cbox1628cca1bb5f9c"/>
            <w:enabled/>
            <w:calcOnExit w:val="0"/>
            <w:checkBox>
              <w:sizeAuto/>
              <w:default w:val="0"/>
            </w:checkBox>
          </w:ffData>
        </w:fldChar>
      </w:r>
      <w:bookmarkStart w:id="0" w:name="cbox1628cca1bb5f9c"/>
      <w:r>
        <w:instrText xml:space="preserve"> FORMCHECKBOX </w:instrText>
      </w:r>
      <w:r w:rsidR="00677895">
        <w:fldChar w:fldCharType="separate"/>
      </w:r>
      <w:r>
        <w:fldChar w:fldCharType="end"/>
      </w:r>
      <w:bookmarkEnd w:id="0"/>
      <w:r>
        <w:rPr>
          <w:rFonts w:ascii="Arial" w:hAnsi="Arial" w:cs="Arial"/>
          <w:color w:val="000000"/>
          <w:sz w:val="18"/>
          <w:szCs w:val="18"/>
        </w:rPr>
        <w:t> samostojno</w:t>
      </w:r>
    </w:p>
    <w:p w:rsidR="00193E50" w:rsidRDefault="00CD29D5">
      <w:pPr>
        <w:spacing w:before="225" w:after="225" w:line="240" w:lineRule="auto"/>
        <w:jc w:val="both"/>
      </w:pPr>
      <w:r>
        <w:fldChar w:fldCharType="begin">
          <w:ffData>
            <w:name w:val="cbox1628cca1bb63cd"/>
            <w:enabled/>
            <w:calcOnExit w:val="0"/>
            <w:checkBox>
              <w:sizeAuto/>
              <w:default w:val="0"/>
            </w:checkBox>
          </w:ffData>
        </w:fldChar>
      </w:r>
      <w:bookmarkStart w:id="1" w:name="cbox1628cca1bb63cd"/>
      <w:r>
        <w:instrText xml:space="preserve"> FORMCHECKBOX </w:instrText>
      </w:r>
      <w:r w:rsidR="00677895">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193E50" w:rsidRDefault="00CD29D5">
      <w:pPr>
        <w:spacing w:before="225" w:after="225" w:line="240" w:lineRule="auto"/>
        <w:jc w:val="both"/>
      </w:pPr>
      <w:r>
        <w:fldChar w:fldCharType="begin">
          <w:ffData>
            <w:name w:val="cbox1628cca1bb6813"/>
            <w:enabled/>
            <w:calcOnExit w:val="0"/>
            <w:checkBox>
              <w:sizeAuto/>
              <w:default w:val="0"/>
            </w:checkBox>
          </w:ffData>
        </w:fldChar>
      </w:r>
      <w:bookmarkStart w:id="2" w:name="cbox1628cca1bb6813"/>
      <w:r>
        <w:instrText xml:space="preserve"> FORMCHECKBOX </w:instrText>
      </w:r>
      <w:r w:rsidR="00677895">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193E50" w:rsidRDefault="00CD29D5">
      <w:pPr>
        <w:spacing w:before="225" w:after="225" w:line="240" w:lineRule="auto"/>
        <w:jc w:val="both"/>
      </w:pPr>
      <w:r>
        <w:fldChar w:fldCharType="begin">
          <w:ffData>
            <w:name w:val="cbox1628cca1bb6e8e"/>
            <w:enabled/>
            <w:calcOnExit w:val="0"/>
            <w:checkBox>
              <w:sizeAuto/>
              <w:default w:val="0"/>
            </w:checkBox>
          </w:ffData>
        </w:fldChar>
      </w:r>
      <w:bookmarkStart w:id="3" w:name="cbox1628cca1bb6e8e"/>
      <w:r>
        <w:instrText xml:space="preserve"> FORMCHECKBOX </w:instrText>
      </w:r>
      <w:r w:rsidR="0067789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193E50" w:rsidRDefault="00CD29D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193E50" w:rsidRDefault="00CD29D5">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rsidR="00193E50" w:rsidRDefault="00CD29D5">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193E50" w:rsidRDefault="00CD29D5">
      <w:pPr>
        <w:spacing w:before="225" w:after="225" w:line="240" w:lineRule="auto"/>
        <w:jc w:val="both"/>
      </w:pPr>
      <w:r>
        <w:rPr>
          <w:rFonts w:ascii="Arial" w:hAnsi="Arial" w:cs="Arial"/>
          <w:color w:val="000000"/>
          <w:sz w:val="18"/>
          <w:szCs w:val="18"/>
        </w:rPr>
        <w:t xml:space="preserve">Ponudba velja najmanj </w:t>
      </w:r>
      <w:r w:rsidR="00677895">
        <w:rPr>
          <w:rFonts w:ascii="Arial" w:hAnsi="Arial" w:cs="Arial"/>
          <w:color w:val="000000"/>
          <w:sz w:val="18"/>
          <w:szCs w:val="18"/>
        </w:rPr>
        <w:t>90</w:t>
      </w:r>
      <w:bookmarkStart w:id="4" w:name="_GoBack"/>
      <w:bookmarkEnd w:id="4"/>
      <w:r>
        <w:rPr>
          <w:rFonts w:ascii="Arial" w:hAnsi="Arial" w:cs="Arial"/>
          <w:color w:val="000000"/>
          <w:sz w:val="18"/>
          <w:szCs w:val="18"/>
        </w:rPr>
        <w:t xml:space="preserve"> dni od roka za predložitev ponudb.</w:t>
      </w:r>
    </w:p>
    <w:p w:rsidR="00193E50" w:rsidRDefault="00CD29D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193E50" w:rsidRDefault="00CD29D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193E50" w:rsidRDefault="00CD29D5">
      <w:pPr>
        <w:spacing w:before="225" w:after="225" w:line="240" w:lineRule="auto"/>
        <w:jc w:val="both"/>
      </w:pPr>
      <w:r>
        <w:rPr>
          <w:rFonts w:ascii="Arial" w:hAnsi="Arial" w:cs="Arial"/>
          <w:color w:val="000000"/>
          <w:sz w:val="18"/>
          <w:szCs w:val="18"/>
        </w:rPr>
        <w:t xml:space="preserve">Plačila se opravijo na podlagi izdanih računov. Rok plačila je </w:t>
      </w:r>
      <w:r w:rsidR="008B1AF2">
        <w:rPr>
          <w:rFonts w:ascii="Arial" w:hAnsi="Arial" w:cs="Arial"/>
          <w:color w:val="000000"/>
          <w:sz w:val="18"/>
          <w:szCs w:val="18"/>
        </w:rPr>
        <w:t>30</w:t>
      </w:r>
      <w:r>
        <w:rPr>
          <w:rFonts w:ascii="Arial" w:hAnsi="Arial" w:cs="Arial"/>
          <w:color w:val="000000"/>
          <w:sz w:val="18"/>
          <w:szCs w:val="18"/>
        </w:rPr>
        <w:t xml:space="preserve"> dni od datuma prejema računa. Roki plačil podizvajalcem so enaki kot za izvajalca.</w:t>
      </w:r>
    </w:p>
    <w:p w:rsidR="00193E50" w:rsidRDefault="00CD29D5">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193E50" w:rsidRDefault="00CD29D5">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193E50" w:rsidRDefault="00CD29D5">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lastRenderedPageBreak/>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SKRBNIK POGODBE: </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93E50" w:rsidRDefault="00CD29D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bl>
    <w:p w:rsidR="00193E50" w:rsidRDefault="00193E50"/>
    <w:tbl>
      <w:tblPr>
        <w:tblStyle w:val="NormalTablePHPDOCX"/>
        <w:tblW w:w="8745" w:type="dxa"/>
        <w:tblInd w:w="108" w:type="dxa"/>
        <w:tblLook w:val="04A0" w:firstRow="1" w:lastRow="0" w:firstColumn="1" w:lastColumn="0" w:noHBand="0" w:noVBand="1"/>
      </w:tblPr>
      <w:tblGrid>
        <w:gridCol w:w="4080"/>
        <w:gridCol w:w="4665"/>
      </w:tblGrid>
      <w:tr w:rsidR="00193E50">
        <w:tc>
          <w:tcPr>
            <w:tcW w:w="4080" w:type="dxa"/>
            <w:gridSpan w:val="2"/>
            <w:tcMar>
              <w:top w:w="75" w:type="dxa"/>
              <w:bottom w:w="75" w:type="dxa"/>
            </w:tcMar>
            <w:vAlign w:val="center"/>
          </w:tcPr>
          <w:p w:rsidR="00193E50" w:rsidRDefault="00CD29D5">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193E50" w:rsidRDefault="00CD29D5">
            <w:pPr>
              <w:spacing w:before="135" w:after="135"/>
              <w:jc w:val="both"/>
              <w:textAlignment w:val="center"/>
            </w:pPr>
            <w:r>
              <w:rPr>
                <w:rFonts w:ascii="Arial" w:hAnsi="Arial" w:cs="Arial"/>
                <w:color w:val="000000"/>
                <w:position w:val="-2"/>
                <w:sz w:val="18"/>
                <w:szCs w:val="18"/>
              </w:rPr>
              <w:t> </w:t>
            </w:r>
          </w:p>
        </w:tc>
      </w:tr>
      <w:tr w:rsidR="00193E50">
        <w:tc>
          <w:tcPr>
            <w:tcW w:w="4080" w:type="dxa"/>
            <w:tcMar>
              <w:top w:w="75" w:type="dxa"/>
              <w:bottom w:w="75" w:type="dxa"/>
            </w:tcMar>
            <w:vAlign w:val="center"/>
          </w:tcPr>
          <w:p w:rsidR="00193E50" w:rsidRDefault="00CD29D5">
            <w:r>
              <w:rPr>
                <w:rFonts w:ascii="Arial" w:hAnsi="Arial" w:cs="Arial"/>
                <w:color w:val="000000"/>
                <w:position w:val="-2"/>
                <w:sz w:val="18"/>
                <w:szCs w:val="18"/>
              </w:rPr>
              <w:t>Kraj in datum:</w:t>
            </w:r>
          </w:p>
        </w:tc>
        <w:tc>
          <w:tcPr>
            <w:tcW w:w="0" w:type="auto"/>
            <w:tcMar>
              <w:top w:w="75" w:type="dxa"/>
              <w:bottom w:w="75" w:type="dxa"/>
            </w:tcMar>
            <w:vAlign w:val="center"/>
          </w:tcPr>
          <w:p w:rsidR="00193E50" w:rsidRDefault="00CD29D5">
            <w:pPr>
              <w:jc w:val="center"/>
            </w:pPr>
            <w:r>
              <w:rPr>
                <w:rFonts w:ascii="Arial" w:hAnsi="Arial" w:cs="Arial"/>
                <w:color w:val="000000"/>
                <w:position w:val="-2"/>
                <w:sz w:val="18"/>
                <w:szCs w:val="18"/>
              </w:rPr>
              <w:t>Ime in priimek: _____________________</w:t>
            </w:r>
          </w:p>
        </w:tc>
      </w:tr>
      <w:tr w:rsidR="00193E50">
        <w:tc>
          <w:tcPr>
            <w:tcW w:w="4080" w:type="dxa"/>
            <w:tcMar>
              <w:top w:w="75" w:type="dxa"/>
              <w:bottom w:w="75" w:type="dxa"/>
            </w:tcMar>
            <w:vAlign w:val="center"/>
          </w:tcPr>
          <w:p w:rsidR="00193E50" w:rsidRDefault="00CD29D5">
            <w:r>
              <w:rPr>
                <w:rFonts w:ascii="Arial" w:hAnsi="Arial" w:cs="Arial"/>
                <w:color w:val="000000"/>
                <w:position w:val="-2"/>
                <w:sz w:val="18"/>
                <w:szCs w:val="18"/>
              </w:rPr>
              <w:t> </w:t>
            </w:r>
          </w:p>
        </w:tc>
        <w:tc>
          <w:tcPr>
            <w:tcW w:w="0" w:type="auto"/>
            <w:tcMar>
              <w:top w:w="75" w:type="dxa"/>
              <w:bottom w:w="75" w:type="dxa"/>
            </w:tcMar>
            <w:vAlign w:val="center"/>
          </w:tcPr>
          <w:p w:rsidR="00193E50" w:rsidRDefault="00193E50"/>
          <w:p w:rsidR="00193E50" w:rsidRDefault="00CD29D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193E50" w:rsidRDefault="00193E50">
      <w:pPr>
        <w:sectPr w:rsidR="00193E50" w:rsidSect="00CB4DDC">
          <w:footerReference w:type="default" r:id="rId12"/>
          <w:pgSz w:w="11906" w:h="16838"/>
          <w:pgMar w:top="1418" w:right="1418" w:bottom="1418" w:left="1418" w:header="567" w:footer="596"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2</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CB4DDC" w:rsidRDefault="00CB4DDC" w:rsidP="00CB4DDC">
      <w:pPr>
        <w:spacing w:after="120"/>
        <w:rPr>
          <w:rFonts w:ascii="Arial" w:hAnsi="Arial" w:cs="Arial"/>
        </w:rPr>
      </w:pPr>
    </w:p>
    <w:p w:rsidR="00193E50" w:rsidRDefault="00CD29D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HEMODIALIZNI MATERIAL</w:t>
      </w:r>
      <w:r>
        <w:rPr>
          <w:rFonts w:ascii="Arial" w:hAnsi="Arial" w:cs="Arial"/>
          <w:color w:val="000000"/>
          <w:sz w:val="18"/>
          <w:szCs w:val="18"/>
        </w:rPr>
        <w:t>«,</w:t>
      </w:r>
    </w:p>
    <w:p w:rsidR="00193E50" w:rsidRDefault="00CD29D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193E50" w:rsidRDefault="00CD29D5">
      <w:pPr>
        <w:spacing w:before="225" w:after="225" w:line="240" w:lineRule="auto"/>
        <w:jc w:val="both"/>
      </w:pPr>
      <w:r>
        <w:rPr>
          <w:rFonts w:ascii="Arial" w:hAnsi="Arial" w:cs="Arial"/>
          <w:i/>
          <w:iCs/>
          <w:color w:val="000000"/>
          <w:sz w:val="18"/>
          <w:szCs w:val="18"/>
        </w:rPr>
        <w:t>(naziv ponudnika, partnerja v skupni ponudbi)</w:t>
      </w:r>
    </w:p>
    <w:p w:rsidR="00193E50" w:rsidRDefault="00CD29D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193E50" w:rsidRDefault="00CD29D5">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193E50" w:rsidRDefault="00CD29D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193E50" w:rsidRDefault="00CD29D5">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193E50" w:rsidRDefault="00CD29D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193E50" w:rsidRDefault="00CD29D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HEMODIALIZNI MATERIAL,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193E50" w:rsidRDefault="00CD29D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Kraj in datum:</w:t>
            </w:r>
          </w:p>
        </w:tc>
        <w:tc>
          <w:tcPr>
            <w:tcW w:w="0" w:type="auto"/>
            <w:tcMar>
              <w:top w:w="75" w:type="dxa"/>
              <w:bottom w:w="75" w:type="dxa"/>
            </w:tcMar>
            <w:vAlign w:val="center"/>
          </w:tcPr>
          <w:p w:rsidR="00193E50" w:rsidRDefault="00CD29D5">
            <w:r>
              <w:rPr>
                <w:rFonts w:ascii="Arial" w:hAnsi="Arial" w:cs="Arial"/>
                <w:color w:val="000000"/>
                <w:position w:val="-2"/>
                <w:sz w:val="18"/>
                <w:szCs w:val="18"/>
              </w:rPr>
              <w:t>Ime in priimek: _____________________</w:t>
            </w:r>
          </w:p>
        </w:tc>
      </w:tr>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 </w:t>
            </w:r>
          </w:p>
        </w:tc>
        <w:tc>
          <w:tcPr>
            <w:tcW w:w="0" w:type="auto"/>
            <w:tcMar>
              <w:top w:w="75" w:type="dxa"/>
              <w:bottom w:w="75" w:type="dxa"/>
            </w:tcMar>
            <w:vAlign w:val="center"/>
          </w:tcPr>
          <w:p w:rsidR="00193E50" w:rsidRDefault="00193E50"/>
          <w:p w:rsidR="00193E50" w:rsidRDefault="00CD29D5">
            <w:pPr>
              <w:jc w:val="center"/>
            </w:pPr>
            <w:r>
              <w:rPr>
                <w:rFonts w:ascii="Arial" w:hAnsi="Arial" w:cs="Arial"/>
                <w:color w:val="A9A9A9"/>
                <w:position w:val="-2"/>
                <w:sz w:val="18"/>
                <w:szCs w:val="18"/>
              </w:rPr>
              <w:t>(žig in podpis)</w:t>
            </w:r>
          </w:p>
        </w:tc>
      </w:tr>
    </w:tbl>
    <w:p w:rsidR="00193E50" w:rsidRDefault="00CD29D5">
      <w:pPr>
        <w:spacing w:before="225" w:after="225" w:line="240" w:lineRule="auto"/>
        <w:jc w:val="both"/>
      </w:pPr>
      <w:r>
        <w:rPr>
          <w:rFonts w:ascii="Arial" w:hAnsi="Arial" w:cs="Arial"/>
          <w:color w:val="000000"/>
          <w:sz w:val="18"/>
          <w:szCs w:val="18"/>
        </w:rPr>
        <w:t> </w:t>
      </w:r>
    </w:p>
    <w:p w:rsidR="00193E50" w:rsidRDefault="00193E50">
      <w:pPr>
        <w:sectPr w:rsidR="00193E50" w:rsidSect="00CB4DDC">
          <w:footerReference w:type="default" r:id="rId13"/>
          <w:pgSz w:w="11906" w:h="16838"/>
          <w:pgMar w:top="1418" w:right="1418" w:bottom="1418" w:left="1418" w:header="567" w:footer="596"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3</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CB4DDC" w:rsidRDefault="00CB4DDC" w:rsidP="00CB4DDC">
      <w:pPr>
        <w:spacing w:after="120"/>
        <w:rPr>
          <w:rFonts w:ascii="Arial" w:hAnsi="Arial" w:cs="Arial"/>
        </w:rPr>
      </w:pPr>
    </w:p>
    <w:p w:rsidR="00193E50" w:rsidRDefault="00CD29D5">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193E50" w:rsidRDefault="00CD29D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193E50" w:rsidRDefault="00CD29D5">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193E50" w:rsidRDefault="00193E50">
      <w:pPr>
        <w:sectPr w:rsidR="00193E50" w:rsidSect="00CB4DDC">
          <w:footerReference w:type="default" r:id="rId14"/>
          <w:pgSz w:w="11906" w:h="16838"/>
          <w:pgMar w:top="1418" w:right="1418" w:bottom="1418" w:left="1418" w:header="567" w:footer="596"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4</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CB4DDC" w:rsidRDefault="00CB4DDC" w:rsidP="00CB4DDC">
      <w:pPr>
        <w:spacing w:after="120"/>
        <w:rPr>
          <w:rFonts w:ascii="Arial" w:hAnsi="Arial" w:cs="Arial"/>
        </w:rPr>
      </w:pPr>
    </w:p>
    <w:p w:rsidR="00193E50" w:rsidRDefault="00CD29D5">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193E50" w:rsidRDefault="00CD29D5">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193E50" w:rsidRDefault="00CD29D5">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93E50" w:rsidRDefault="00CD29D5">
      <w:pPr>
        <w:spacing w:before="225" w:after="225" w:line="240" w:lineRule="auto"/>
        <w:jc w:val="center"/>
      </w:pPr>
      <w:r>
        <w:rPr>
          <w:rFonts w:ascii="Arial" w:hAnsi="Arial" w:cs="Arial"/>
          <w:b/>
          <w:bCs/>
          <w:color w:val="000000"/>
          <w:sz w:val="21"/>
          <w:szCs w:val="21"/>
        </w:rPr>
        <w:t>POOBLASTILO</w:t>
      </w:r>
    </w:p>
    <w:p w:rsidR="00193E50" w:rsidRDefault="00CD29D5">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93E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bl>
    <w:p w:rsidR="00193E50" w:rsidRDefault="00CD29D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Kraj in datum:</w:t>
            </w:r>
          </w:p>
        </w:tc>
        <w:tc>
          <w:tcPr>
            <w:tcW w:w="0" w:type="auto"/>
            <w:tcMar>
              <w:top w:w="75" w:type="dxa"/>
              <w:bottom w:w="75" w:type="dxa"/>
            </w:tcMar>
            <w:vAlign w:val="center"/>
          </w:tcPr>
          <w:p w:rsidR="00193E50" w:rsidRDefault="00CD29D5">
            <w:r>
              <w:rPr>
                <w:rFonts w:ascii="Arial" w:hAnsi="Arial" w:cs="Arial"/>
                <w:color w:val="000000"/>
                <w:position w:val="-2"/>
                <w:sz w:val="18"/>
                <w:szCs w:val="18"/>
              </w:rPr>
              <w:t>Ime in priimek: _____________________</w:t>
            </w:r>
          </w:p>
        </w:tc>
      </w:tr>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 </w:t>
            </w:r>
          </w:p>
        </w:tc>
        <w:tc>
          <w:tcPr>
            <w:tcW w:w="0" w:type="auto"/>
            <w:tcMar>
              <w:top w:w="75" w:type="dxa"/>
              <w:bottom w:w="75" w:type="dxa"/>
            </w:tcMar>
            <w:vAlign w:val="center"/>
          </w:tcPr>
          <w:p w:rsidR="00193E50" w:rsidRDefault="00193E50"/>
          <w:p w:rsidR="00193E50" w:rsidRDefault="00CD29D5">
            <w:pPr>
              <w:jc w:val="center"/>
            </w:pPr>
            <w:r>
              <w:rPr>
                <w:rFonts w:ascii="Arial" w:hAnsi="Arial" w:cs="Arial"/>
                <w:color w:val="A9A9A9"/>
                <w:position w:val="-2"/>
                <w:sz w:val="18"/>
                <w:szCs w:val="18"/>
              </w:rPr>
              <w:t>(žig in podpis)</w:t>
            </w:r>
          </w:p>
        </w:tc>
      </w:tr>
    </w:tbl>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color w:val="000000"/>
          <w:sz w:val="18"/>
          <w:szCs w:val="18"/>
        </w:rPr>
        <w:t> </w:t>
      </w:r>
    </w:p>
    <w:p w:rsidR="00193E50" w:rsidRDefault="00193E50">
      <w:pPr>
        <w:sectPr w:rsidR="00193E50" w:rsidSect="00CB4DDC">
          <w:footerReference w:type="default" r:id="rId15"/>
          <w:pgSz w:w="11906" w:h="16838"/>
          <w:pgMar w:top="1418" w:right="1418" w:bottom="1418" w:left="1418" w:header="567" w:footer="596"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5</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CB4DDC" w:rsidRDefault="00CB4DDC" w:rsidP="00CB4DDC">
      <w:pPr>
        <w:spacing w:after="120"/>
        <w:rPr>
          <w:rFonts w:ascii="Arial" w:hAnsi="Arial" w:cs="Arial"/>
        </w:rPr>
      </w:pPr>
    </w:p>
    <w:p w:rsidR="00193E50" w:rsidRDefault="00CD29D5">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193E50" w:rsidRDefault="00CD29D5">
            <w:pPr>
              <w:numPr>
                <w:ilvl w:val="0"/>
                <w:numId w:val="1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193E50" w:rsidRDefault="00CD29D5">
      <w:pPr>
        <w:spacing w:before="225" w:after="225" w:line="240" w:lineRule="auto"/>
        <w:jc w:val="center"/>
      </w:pPr>
      <w:r>
        <w:rPr>
          <w:rFonts w:ascii="Arial" w:hAnsi="Arial" w:cs="Arial"/>
          <w:b/>
          <w:bCs/>
          <w:color w:val="000000"/>
          <w:sz w:val="21"/>
          <w:szCs w:val="21"/>
        </w:rPr>
        <w:t>POOBLASTILO</w:t>
      </w:r>
    </w:p>
    <w:p w:rsidR="00193E50" w:rsidRDefault="00CD29D5">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r w:rsidR="00193E5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93E50" w:rsidRDefault="00CD29D5">
            <w:r>
              <w:rPr>
                <w:rFonts w:ascii="Arial" w:hAnsi="Arial" w:cs="Arial"/>
                <w:color w:val="000000"/>
                <w:position w:val="-2"/>
                <w:sz w:val="18"/>
                <w:szCs w:val="18"/>
              </w:rPr>
              <w:t> </w:t>
            </w:r>
          </w:p>
        </w:tc>
      </w:tr>
    </w:tbl>
    <w:p w:rsidR="00193E50" w:rsidRDefault="00CD29D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Kraj in datum:</w:t>
            </w:r>
          </w:p>
        </w:tc>
        <w:tc>
          <w:tcPr>
            <w:tcW w:w="0" w:type="auto"/>
            <w:tcMar>
              <w:top w:w="75" w:type="dxa"/>
              <w:bottom w:w="75" w:type="dxa"/>
            </w:tcMar>
            <w:vAlign w:val="center"/>
          </w:tcPr>
          <w:p w:rsidR="00193E50" w:rsidRDefault="00CD29D5">
            <w:r>
              <w:rPr>
                <w:rFonts w:ascii="Arial" w:hAnsi="Arial" w:cs="Arial"/>
                <w:color w:val="000000"/>
                <w:position w:val="-2"/>
                <w:sz w:val="18"/>
                <w:szCs w:val="18"/>
              </w:rPr>
              <w:t>Ime in priimek: _____________________</w:t>
            </w:r>
          </w:p>
        </w:tc>
      </w:tr>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 </w:t>
            </w:r>
          </w:p>
        </w:tc>
        <w:tc>
          <w:tcPr>
            <w:tcW w:w="0" w:type="auto"/>
            <w:tcMar>
              <w:top w:w="75" w:type="dxa"/>
              <w:bottom w:w="75" w:type="dxa"/>
            </w:tcMar>
            <w:vAlign w:val="center"/>
          </w:tcPr>
          <w:p w:rsidR="00193E50" w:rsidRDefault="00CD29D5">
            <w:pPr>
              <w:jc w:val="center"/>
            </w:pPr>
            <w:r>
              <w:rPr>
                <w:rFonts w:ascii="Arial" w:hAnsi="Arial" w:cs="Arial"/>
                <w:color w:val="A9A9A9"/>
                <w:position w:val="-2"/>
                <w:sz w:val="18"/>
                <w:szCs w:val="18"/>
              </w:rPr>
              <w:t>(podpis)</w:t>
            </w:r>
          </w:p>
        </w:tc>
      </w:tr>
    </w:tbl>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193E50" w:rsidRDefault="00CD29D5">
      <w:pPr>
        <w:spacing w:before="225" w:after="225" w:line="240" w:lineRule="auto"/>
        <w:jc w:val="both"/>
      </w:pPr>
      <w:r>
        <w:rPr>
          <w:rFonts w:ascii="Arial" w:hAnsi="Arial" w:cs="Arial"/>
          <w:color w:val="000000"/>
          <w:sz w:val="18"/>
          <w:szCs w:val="18"/>
        </w:rPr>
        <w:t> </w:t>
      </w:r>
    </w:p>
    <w:p w:rsidR="00193E50" w:rsidRDefault="00193E50">
      <w:pPr>
        <w:sectPr w:rsidR="00193E50" w:rsidSect="00CB4DDC">
          <w:footerReference w:type="default" r:id="rId16"/>
          <w:pgSz w:w="11906" w:h="16838"/>
          <w:pgMar w:top="1418" w:right="1418" w:bottom="1418" w:left="1418" w:header="567" w:footer="596"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6</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193E50"/>
        </w:tc>
      </w:tr>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Ustanova                 ___________________________________________________________________,</w:t>
            </w:r>
          </w:p>
          <w:p w:rsidR="00193E50" w:rsidRDefault="00CD29D5">
            <w:pPr>
              <w:spacing w:before="225" w:after="225"/>
              <w:jc w:val="both"/>
            </w:pPr>
            <w:r>
              <w:rPr>
                <w:rFonts w:ascii="Arial" w:hAnsi="Arial" w:cs="Arial"/>
                <w:color w:val="000000"/>
                <w:sz w:val="18"/>
                <w:szCs w:val="18"/>
              </w:rPr>
              <w:t> </w:t>
            </w:r>
          </w:p>
          <w:p w:rsidR="00193E50" w:rsidRDefault="00CD29D5">
            <w:pPr>
              <w:spacing w:before="225" w:after="225"/>
              <w:jc w:val="both"/>
            </w:pPr>
            <w:r>
              <w:rPr>
                <w:rFonts w:ascii="Arial" w:hAnsi="Arial" w:cs="Arial"/>
                <w:b/>
                <w:bCs/>
                <w:color w:val="000000"/>
                <w:sz w:val="18"/>
                <w:szCs w:val="18"/>
              </w:rPr>
              <w:t>izjavljamo, da smo  v naši ustanovi uporabljali _______________________________</w:t>
            </w:r>
            <w:r>
              <w:rPr>
                <w:rFonts w:ascii="Arial" w:hAnsi="Arial" w:cs="Arial"/>
                <w:i/>
                <w:iCs/>
                <w:color w:val="000000"/>
                <w:sz w:val="18"/>
                <w:szCs w:val="18"/>
              </w:rPr>
              <w:t>(naziv artikla)</w:t>
            </w:r>
          </w:p>
          <w:p w:rsidR="00193E50" w:rsidRDefault="00CD29D5">
            <w:pPr>
              <w:spacing w:before="225" w:after="225"/>
              <w:jc w:val="both"/>
            </w:pPr>
            <w:r>
              <w:rPr>
                <w:rFonts w:ascii="Arial" w:hAnsi="Arial" w:cs="Arial"/>
                <w:b/>
                <w:bCs/>
                <w:color w:val="000000"/>
                <w:sz w:val="18"/>
                <w:szCs w:val="18"/>
              </w:rPr>
              <w:t>proizvajalca ___________________________, kataloška št.: ___________________, v obdobju </w:t>
            </w:r>
          </w:p>
          <w:p w:rsidR="00193E50" w:rsidRDefault="00CD29D5">
            <w:pPr>
              <w:spacing w:before="225" w:after="225"/>
              <w:jc w:val="both"/>
            </w:pPr>
            <w:r>
              <w:rPr>
                <w:rFonts w:ascii="Arial" w:hAnsi="Arial" w:cs="Arial"/>
                <w:b/>
                <w:bCs/>
                <w:color w:val="000000"/>
                <w:sz w:val="18"/>
                <w:szCs w:val="18"/>
              </w:rPr>
              <w:t>_____________________________in bili z njim zadovoljni.</w:t>
            </w:r>
          </w:p>
          <w:p w:rsidR="00193E50" w:rsidRDefault="00CD29D5">
            <w:pPr>
              <w:spacing w:before="225" w:after="225"/>
              <w:jc w:val="both"/>
            </w:pPr>
            <w:r>
              <w:rPr>
                <w:rFonts w:ascii="Arial" w:hAnsi="Arial" w:cs="Arial"/>
                <w:color w:val="000000"/>
                <w:sz w:val="18"/>
                <w:szCs w:val="18"/>
              </w:rPr>
              <w:t> </w:t>
            </w:r>
          </w:p>
          <w:p w:rsidR="00193E50" w:rsidRDefault="00CD29D5">
            <w:pPr>
              <w:spacing w:before="225" w:after="225"/>
              <w:jc w:val="both"/>
            </w:pPr>
            <w:r>
              <w:rPr>
                <w:rFonts w:ascii="Arial" w:hAnsi="Arial" w:cs="Arial"/>
                <w:color w:val="000000"/>
                <w:sz w:val="18"/>
                <w:szCs w:val="18"/>
              </w:rPr>
              <w:t>Natančni kontaktni podatki pooblaščenega predstavnika ustanove, kjer se je vsaj dve leti v zadnjih treh letih (maj 2019 – apr 2022) uporabljal navedeni material:</w:t>
            </w:r>
          </w:p>
          <w:p w:rsidR="00193E50" w:rsidRDefault="00CD29D5">
            <w:pPr>
              <w:spacing w:before="225" w:after="225"/>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8734"/>
            </w:tblGrid>
            <w:tr w:rsidR="00193E50">
              <w:tc>
                <w:tcPr>
                  <w:tcW w:w="0" w:type="auto"/>
                  <w:tcBorders>
                    <w:top w:val="dotted" w:sz="5" w:space="0" w:color="D3D3D3"/>
                    <w:left w:val="dotted" w:sz="5" w:space="0" w:color="D3D3D3"/>
                    <w:bottom w:val="dotted" w:sz="5" w:space="0" w:color="D3D3D3"/>
                    <w:right w:val="dotted" w:sz="5" w:space="0" w:color="D3D3D3"/>
                  </w:tcBorders>
                  <w:tcMar>
                    <w:top w:w="0" w:type="auto"/>
                    <w:bottom w:w="0" w:type="auto"/>
                  </w:tcMar>
                  <w:vAlign w:val="center"/>
                </w:tcPr>
                <w:tbl>
                  <w:tblPr>
                    <w:tblStyle w:val="NormalTablePHPDOCX"/>
                    <w:tblW w:w="5000" w:type="pct"/>
                    <w:tblLook w:val="04A0" w:firstRow="1" w:lastRow="0" w:firstColumn="1" w:lastColumn="0" w:noHBand="0" w:noVBand="1"/>
                  </w:tblPr>
                  <w:tblGrid>
                    <w:gridCol w:w="8506"/>
                  </w:tblGrid>
                  <w:tr w:rsidR="00193E50">
                    <w:tc>
                      <w:tcPr>
                        <w:tcW w:w="0" w:type="auto"/>
                        <w:tcBorders>
                          <w:top w:val="dotted" w:sz="5" w:space="0" w:color="D3D3D3"/>
                          <w:left w:val="dotted" w:sz="5" w:space="0" w:color="D3D3D3"/>
                          <w:bottom w:val="dotted" w:sz="5" w:space="0" w:color="D3D3D3"/>
                          <w:right w:val="dotted" w:sz="5" w:space="0" w:color="D3D3D3"/>
                        </w:tcBorders>
                        <w:tcMar>
                          <w:top w:w="0" w:type="auto"/>
                          <w:bottom w:w="0" w:type="auto"/>
                        </w:tcMar>
                        <w:vAlign w:val="center"/>
                      </w:tcPr>
                      <w:tbl>
                        <w:tblPr>
                          <w:tblStyle w:val="NormalTablePHPDOCX"/>
                          <w:tblW w:w="0" w:type="auto"/>
                          <w:tblLook w:val="04A0" w:firstRow="1" w:lastRow="0" w:firstColumn="1" w:lastColumn="0" w:noHBand="0" w:noVBand="1"/>
                        </w:tblPr>
                        <w:tblGrid>
                          <w:gridCol w:w="4810"/>
                        </w:tblGrid>
                        <w:tr w:rsidR="00193E50">
                          <w:tc>
                            <w:tcPr>
                              <w:tcW w:w="0" w:type="auto"/>
                              <w:tcMar>
                                <w:top w:w="0" w:type="auto"/>
                                <w:bottom w:w="0" w:type="auto"/>
                              </w:tcMar>
                            </w:tcPr>
                            <w:p w:rsidR="00193E50" w:rsidRDefault="00CD29D5">
                              <w:pPr>
                                <w:numPr>
                                  <w:ilvl w:val="0"/>
                                  <w:numId w:val="19"/>
                                </w:numPr>
                                <w:rPr>
                                  <w:rFonts w:ascii="Arial" w:hAnsi="Arial" w:cs="Arial"/>
                                  <w:color w:val="000000"/>
                                  <w:sz w:val="18"/>
                                  <w:szCs w:val="18"/>
                                </w:rPr>
                              </w:pPr>
                              <w:r>
                                <w:rPr>
                                  <w:rFonts w:ascii="Arial" w:hAnsi="Arial" w:cs="Arial"/>
                                  <w:color w:val="000000"/>
                                  <w:position w:val="-2"/>
                                  <w:sz w:val="18"/>
                                  <w:szCs w:val="18"/>
                                </w:rPr>
                                <w:t>Ime in priimek: __________________________,</w:t>
                              </w:r>
                            </w:p>
                          </w:tc>
                        </w:tr>
                      </w:tbl>
                      <w:p w:rsidR="00193E50" w:rsidRDefault="00193E50"/>
                    </w:tc>
                  </w:tr>
                </w:tbl>
                <w:p w:rsidR="00193E50" w:rsidRDefault="00193E50"/>
                <w:p w:rsidR="00193E50" w:rsidRDefault="00CD29D5">
                  <w:pPr>
                    <w:spacing w:before="135" w:after="135"/>
                    <w:jc w:val="both"/>
                    <w:textAlignment w:val="center"/>
                  </w:pPr>
                  <w:r>
                    <w:rPr>
                      <w:rFonts w:ascii="Arial" w:hAnsi="Arial" w:cs="Arial"/>
                      <w:color w:val="000000"/>
                      <w:position w:val="-2"/>
                      <w:sz w:val="18"/>
                      <w:szCs w:val="18"/>
                    </w:rPr>
                    <w:t> </w:t>
                  </w:r>
                </w:p>
              </w:tc>
            </w:tr>
          </w:tbl>
          <w:p w:rsidR="00193E50" w:rsidRDefault="00193E50"/>
          <w:tbl>
            <w:tblPr>
              <w:tblStyle w:val="NormalTablePHPDOCX"/>
              <w:tblW w:w="5000" w:type="pct"/>
              <w:tblLook w:val="04A0" w:firstRow="1" w:lastRow="0" w:firstColumn="1" w:lastColumn="0" w:noHBand="0" w:noVBand="1"/>
            </w:tblPr>
            <w:tblGrid>
              <w:gridCol w:w="8734"/>
            </w:tblGrid>
            <w:tr w:rsidR="00193E50">
              <w:tc>
                <w:tcPr>
                  <w:tcW w:w="0" w:type="auto"/>
                  <w:tcBorders>
                    <w:top w:val="dotted" w:sz="5" w:space="0" w:color="D3D3D3"/>
                    <w:left w:val="dotted" w:sz="5" w:space="0" w:color="D3D3D3"/>
                    <w:bottom w:val="dotted" w:sz="5" w:space="0" w:color="D3D3D3"/>
                    <w:right w:val="dotted" w:sz="5" w:space="0" w:color="D3D3D3"/>
                  </w:tcBorders>
                  <w:tcMar>
                    <w:top w:w="0" w:type="auto"/>
                    <w:bottom w:w="0" w:type="auto"/>
                  </w:tcMar>
                  <w:vAlign w:val="center"/>
                </w:tcPr>
                <w:tbl>
                  <w:tblPr>
                    <w:tblStyle w:val="NormalTablePHPDOCX"/>
                    <w:tblW w:w="5000" w:type="pct"/>
                    <w:tblLook w:val="04A0" w:firstRow="1" w:lastRow="0" w:firstColumn="1" w:lastColumn="0" w:noHBand="0" w:noVBand="1"/>
                  </w:tblPr>
                  <w:tblGrid>
                    <w:gridCol w:w="8506"/>
                  </w:tblGrid>
                  <w:tr w:rsidR="00193E50">
                    <w:tc>
                      <w:tcPr>
                        <w:tcW w:w="0" w:type="auto"/>
                        <w:tcBorders>
                          <w:top w:val="dotted" w:sz="5" w:space="0" w:color="D3D3D3"/>
                          <w:left w:val="dotted" w:sz="5" w:space="0" w:color="D3D3D3"/>
                          <w:bottom w:val="dotted" w:sz="5" w:space="0" w:color="D3D3D3"/>
                          <w:right w:val="dotted" w:sz="5" w:space="0" w:color="D3D3D3"/>
                        </w:tcBorders>
                        <w:tcMar>
                          <w:top w:w="0" w:type="auto"/>
                          <w:bottom w:w="0" w:type="auto"/>
                        </w:tcMar>
                        <w:vAlign w:val="center"/>
                      </w:tcPr>
                      <w:tbl>
                        <w:tblPr>
                          <w:tblStyle w:val="NormalTablePHPDOCX"/>
                          <w:tblW w:w="0" w:type="auto"/>
                          <w:tblLook w:val="04A0" w:firstRow="1" w:lastRow="0" w:firstColumn="1" w:lastColumn="0" w:noHBand="0" w:noVBand="1"/>
                        </w:tblPr>
                        <w:tblGrid>
                          <w:gridCol w:w="4880"/>
                        </w:tblGrid>
                        <w:tr w:rsidR="00193E50">
                          <w:tc>
                            <w:tcPr>
                              <w:tcW w:w="0" w:type="auto"/>
                              <w:tcMar>
                                <w:top w:w="0" w:type="auto"/>
                                <w:bottom w:w="0" w:type="auto"/>
                              </w:tcMar>
                            </w:tcPr>
                            <w:p w:rsidR="00193E50" w:rsidRDefault="00CD29D5">
                              <w:pPr>
                                <w:numPr>
                                  <w:ilvl w:val="0"/>
                                  <w:numId w:val="20"/>
                                </w:numPr>
                                <w:rPr>
                                  <w:rFonts w:ascii="Arial" w:hAnsi="Arial" w:cs="Arial"/>
                                  <w:color w:val="000000"/>
                                  <w:sz w:val="18"/>
                                  <w:szCs w:val="18"/>
                                </w:rPr>
                              </w:pPr>
                              <w:r>
                                <w:rPr>
                                  <w:rFonts w:ascii="Arial" w:hAnsi="Arial" w:cs="Arial"/>
                                  <w:color w:val="000000"/>
                                  <w:position w:val="-2"/>
                                  <w:sz w:val="18"/>
                                  <w:szCs w:val="18"/>
                                </w:rPr>
                                <w:t>Tel.št.: _________________________________,</w:t>
                              </w:r>
                            </w:p>
                          </w:tc>
                        </w:tr>
                      </w:tbl>
                      <w:p w:rsidR="00193E50" w:rsidRDefault="00193E50"/>
                    </w:tc>
                  </w:tr>
                </w:tbl>
                <w:p w:rsidR="00193E50" w:rsidRDefault="00193E50"/>
                <w:p w:rsidR="00193E50" w:rsidRDefault="00CD29D5">
                  <w:pPr>
                    <w:spacing w:before="135" w:after="135"/>
                    <w:jc w:val="both"/>
                    <w:textAlignment w:val="center"/>
                  </w:pPr>
                  <w:r>
                    <w:rPr>
                      <w:rFonts w:ascii="Arial" w:hAnsi="Arial" w:cs="Arial"/>
                      <w:color w:val="000000"/>
                      <w:position w:val="-2"/>
                      <w:sz w:val="18"/>
                      <w:szCs w:val="18"/>
                    </w:rPr>
                    <w:t> </w:t>
                  </w:r>
                </w:p>
              </w:tc>
            </w:tr>
          </w:tbl>
          <w:p w:rsidR="00193E50" w:rsidRDefault="00193E50"/>
          <w:tbl>
            <w:tblPr>
              <w:tblStyle w:val="NormalTablePHPDOCX"/>
              <w:tblW w:w="5000" w:type="pct"/>
              <w:tblLook w:val="04A0" w:firstRow="1" w:lastRow="0" w:firstColumn="1" w:lastColumn="0" w:noHBand="0" w:noVBand="1"/>
            </w:tblPr>
            <w:tblGrid>
              <w:gridCol w:w="8734"/>
            </w:tblGrid>
            <w:tr w:rsidR="00193E50">
              <w:tc>
                <w:tcPr>
                  <w:tcW w:w="0" w:type="auto"/>
                  <w:tcBorders>
                    <w:top w:val="dotted" w:sz="5" w:space="0" w:color="D3D3D3"/>
                    <w:left w:val="dotted" w:sz="5" w:space="0" w:color="D3D3D3"/>
                    <w:bottom w:val="dotted" w:sz="5" w:space="0" w:color="D3D3D3"/>
                    <w:right w:val="dotted" w:sz="5" w:space="0" w:color="D3D3D3"/>
                  </w:tcBorders>
                  <w:tcMar>
                    <w:top w:w="0" w:type="auto"/>
                    <w:bottom w:w="0" w:type="auto"/>
                  </w:tcMar>
                  <w:vAlign w:val="center"/>
                </w:tcPr>
                <w:tbl>
                  <w:tblPr>
                    <w:tblStyle w:val="NormalTablePHPDOCX"/>
                    <w:tblW w:w="5000" w:type="pct"/>
                    <w:tblLook w:val="04A0" w:firstRow="1" w:lastRow="0" w:firstColumn="1" w:lastColumn="0" w:noHBand="0" w:noVBand="1"/>
                  </w:tblPr>
                  <w:tblGrid>
                    <w:gridCol w:w="8506"/>
                  </w:tblGrid>
                  <w:tr w:rsidR="00193E50">
                    <w:tc>
                      <w:tcPr>
                        <w:tcW w:w="0" w:type="auto"/>
                        <w:tcBorders>
                          <w:top w:val="dotted" w:sz="5" w:space="0" w:color="D3D3D3"/>
                          <w:left w:val="dotted" w:sz="5" w:space="0" w:color="D3D3D3"/>
                          <w:bottom w:val="dotted" w:sz="5" w:space="0" w:color="D3D3D3"/>
                          <w:right w:val="dotted" w:sz="5" w:space="0" w:color="D3D3D3"/>
                        </w:tcBorders>
                        <w:tcMar>
                          <w:top w:w="0" w:type="auto"/>
                          <w:bottom w:w="0" w:type="auto"/>
                        </w:tcMar>
                        <w:vAlign w:val="center"/>
                      </w:tcPr>
                      <w:tbl>
                        <w:tblPr>
                          <w:tblStyle w:val="NormalTablePHPDOCX"/>
                          <w:tblW w:w="0" w:type="auto"/>
                          <w:tblLook w:val="04A0" w:firstRow="1" w:lastRow="0" w:firstColumn="1" w:lastColumn="0" w:noHBand="0" w:noVBand="1"/>
                        </w:tblPr>
                        <w:tblGrid>
                          <w:gridCol w:w="4850"/>
                        </w:tblGrid>
                        <w:tr w:rsidR="00193E50">
                          <w:tc>
                            <w:tcPr>
                              <w:tcW w:w="0" w:type="auto"/>
                              <w:tcMar>
                                <w:top w:w="0" w:type="auto"/>
                                <w:bottom w:w="0" w:type="auto"/>
                              </w:tcMar>
                            </w:tcPr>
                            <w:p w:rsidR="00193E50" w:rsidRDefault="00CD29D5">
                              <w:pPr>
                                <w:numPr>
                                  <w:ilvl w:val="0"/>
                                  <w:numId w:val="21"/>
                                </w:numPr>
                                <w:rPr>
                                  <w:rFonts w:ascii="Arial" w:hAnsi="Arial" w:cs="Arial"/>
                                  <w:color w:val="000000"/>
                                  <w:sz w:val="18"/>
                                  <w:szCs w:val="18"/>
                                </w:rPr>
                              </w:pPr>
                              <w:r>
                                <w:rPr>
                                  <w:rFonts w:ascii="Arial" w:hAnsi="Arial" w:cs="Arial"/>
                                  <w:color w:val="000000"/>
                                  <w:position w:val="-2"/>
                                  <w:sz w:val="18"/>
                                  <w:szCs w:val="18"/>
                                </w:rPr>
                                <w:t>E-mail:_________________________________.</w:t>
                              </w:r>
                            </w:p>
                          </w:tc>
                        </w:tr>
                      </w:tbl>
                      <w:p w:rsidR="00193E50" w:rsidRDefault="00193E50"/>
                    </w:tc>
                  </w:tr>
                </w:tbl>
                <w:p w:rsidR="00193E50" w:rsidRDefault="00193E50"/>
                <w:p w:rsidR="00193E50" w:rsidRDefault="00CD29D5">
                  <w:pPr>
                    <w:spacing w:before="135" w:after="135"/>
                    <w:jc w:val="both"/>
                    <w:textAlignment w:val="center"/>
                  </w:pPr>
                  <w:r>
                    <w:rPr>
                      <w:rFonts w:ascii="Arial" w:hAnsi="Arial" w:cs="Arial"/>
                      <w:color w:val="000000"/>
                      <w:position w:val="-2"/>
                      <w:sz w:val="18"/>
                      <w:szCs w:val="18"/>
                    </w:rPr>
                    <w:t> </w:t>
                  </w:r>
                </w:p>
              </w:tc>
            </w:tr>
          </w:tbl>
          <w:p w:rsidR="00193E50" w:rsidRDefault="00193E50"/>
          <w:p w:rsidR="00193E50" w:rsidRDefault="00CD29D5">
            <w:pPr>
              <w:spacing w:before="225" w:after="225"/>
              <w:jc w:val="both"/>
            </w:pPr>
            <w:r>
              <w:rPr>
                <w:rFonts w:ascii="Arial" w:hAnsi="Arial" w:cs="Arial"/>
                <w:color w:val="000000"/>
                <w:sz w:val="18"/>
                <w:szCs w:val="18"/>
              </w:rPr>
              <w:t>Ta izjava je podana izključno za potrebe ponudnika za javno naročilo za predmet: HEMODIALIZNI MATERIAL </w:t>
            </w:r>
            <w:r>
              <w:rPr>
                <w:rFonts w:ascii="Arial" w:hAnsi="Arial" w:cs="Arial"/>
                <w:b/>
                <w:bCs/>
                <w:color w:val="000000"/>
                <w:sz w:val="18"/>
                <w:szCs w:val="18"/>
              </w:rPr>
              <w:t>,</w:t>
            </w:r>
            <w:r>
              <w:rPr>
                <w:rFonts w:ascii="Arial" w:hAnsi="Arial" w:cs="Arial"/>
                <w:color w:val="000000"/>
                <w:sz w:val="18"/>
                <w:szCs w:val="18"/>
              </w:rPr>
              <w:t> objavljen na portalu javnih naročil dne ……..……….., pod številko objave …………….  .</w:t>
            </w:r>
          </w:p>
          <w:p w:rsidR="00193E50" w:rsidRDefault="00CD29D5">
            <w:pPr>
              <w:spacing w:before="225" w:after="225"/>
              <w:jc w:val="both"/>
            </w:pPr>
            <w:r>
              <w:rPr>
                <w:rFonts w:ascii="Arial" w:hAnsi="Arial" w:cs="Arial"/>
                <w:color w:val="000000"/>
                <w:sz w:val="18"/>
                <w:szCs w:val="18"/>
              </w:rPr>
              <w:t> </w:t>
            </w:r>
          </w:p>
          <w:p w:rsidR="00193E50" w:rsidRDefault="00CD29D5">
            <w:pPr>
              <w:spacing w:before="225" w:after="225"/>
              <w:jc w:val="both"/>
            </w:pPr>
            <w:r>
              <w:rPr>
                <w:rFonts w:ascii="Arial" w:hAnsi="Arial" w:cs="Arial"/>
                <w:color w:val="000000"/>
                <w:sz w:val="18"/>
                <w:szCs w:val="18"/>
              </w:rPr>
              <w:t>____________________________     žig        ____________________________________ </w:t>
            </w:r>
          </w:p>
          <w:p w:rsidR="00193E50" w:rsidRDefault="00CD29D5">
            <w:pPr>
              <w:spacing w:before="225" w:after="225"/>
              <w:jc w:val="both"/>
            </w:pPr>
            <w:r>
              <w:rPr>
                <w:rFonts w:ascii="Arial" w:hAnsi="Arial" w:cs="Arial"/>
                <w:color w:val="000000"/>
                <w:sz w:val="18"/>
                <w:szCs w:val="18"/>
              </w:rPr>
              <w:t>Kraj in datum                                                    Podpis odgovorne osebe referenčne ustanove</w:t>
            </w:r>
          </w:p>
          <w:p w:rsidR="00193E50" w:rsidRDefault="00CD29D5">
            <w:pPr>
              <w:spacing w:before="225" w:after="225"/>
              <w:jc w:val="both"/>
            </w:pPr>
            <w:r>
              <w:rPr>
                <w:rFonts w:ascii="Arial" w:hAnsi="Arial" w:cs="Arial"/>
                <w:color w:val="000000"/>
                <w:sz w:val="18"/>
                <w:szCs w:val="18"/>
              </w:rPr>
              <w:t> </w:t>
            </w:r>
          </w:p>
          <w:p w:rsidR="00193E50" w:rsidRDefault="00CD29D5">
            <w:pPr>
              <w:spacing w:before="225" w:after="225"/>
              <w:jc w:val="both"/>
            </w:pPr>
            <w:r>
              <w:rPr>
                <w:rFonts w:ascii="Arial" w:hAnsi="Arial" w:cs="Arial"/>
                <w:b/>
                <w:bCs/>
                <w:color w:val="000000"/>
                <w:sz w:val="18"/>
                <w:szCs w:val="18"/>
              </w:rPr>
              <w:t>Opomba:</w:t>
            </w:r>
            <w:r>
              <w:rPr>
                <w:rFonts w:ascii="Arial" w:hAnsi="Arial" w:cs="Arial"/>
                <w:color w:val="000000"/>
                <w:sz w:val="18"/>
                <w:szCs w:val="18"/>
              </w:rPr>
              <w:t> </w:t>
            </w:r>
            <w:r>
              <w:rPr>
                <w:rFonts w:ascii="Arial" w:hAnsi="Arial" w:cs="Arial"/>
                <w:b/>
                <w:bCs/>
                <w:color w:val="000000"/>
                <w:sz w:val="18"/>
                <w:szCs w:val="18"/>
              </w:rPr>
              <w:t>Po potrebi kopirati</w:t>
            </w:r>
          </w:p>
        </w:tc>
      </w:tr>
    </w:tbl>
    <w:p w:rsidR="00193E50" w:rsidRDefault="00193E50">
      <w:pPr>
        <w:sectPr w:rsidR="00193E50" w:rsidSect="00CB4DDC">
          <w:footerReference w:type="default" r:id="rId17"/>
          <w:pgSz w:w="11906" w:h="16838"/>
          <w:pgMar w:top="1418" w:right="1418" w:bottom="1418" w:left="1418" w:header="567" w:footer="596"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7</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CB4DDC" w:rsidRDefault="00CB4DDC" w:rsidP="00CB4DDC">
      <w:pPr>
        <w:spacing w:after="120"/>
        <w:rPr>
          <w:rFonts w:ascii="Arial" w:hAnsi="Arial" w:cs="Arial"/>
        </w:rPr>
      </w:pPr>
    </w:p>
    <w:p w:rsidR="00193E50" w:rsidRDefault="00CD29D5">
      <w:pPr>
        <w:spacing w:before="225" w:after="225" w:line="240" w:lineRule="auto"/>
        <w:jc w:val="center"/>
      </w:pPr>
      <w:r>
        <w:rPr>
          <w:rFonts w:ascii="Arial" w:hAnsi="Arial" w:cs="Arial"/>
          <w:b/>
          <w:bCs/>
          <w:color w:val="000000"/>
          <w:sz w:val="24"/>
          <w:szCs w:val="24"/>
        </w:rPr>
        <w:t>MENIČNA IZJAVA</w:t>
      </w:r>
    </w:p>
    <w:p w:rsidR="00193E50" w:rsidRDefault="00CD29D5">
      <w:pPr>
        <w:spacing w:before="225" w:after="225" w:line="240" w:lineRule="auto"/>
        <w:jc w:val="center"/>
      </w:pPr>
      <w:r>
        <w:rPr>
          <w:rFonts w:ascii="Arial" w:hAnsi="Arial" w:cs="Arial"/>
          <w:color w:val="000000"/>
          <w:sz w:val="21"/>
          <w:szCs w:val="21"/>
        </w:rPr>
        <w:t>s pooblastilom za izpolnitev in unovčenje menice</w:t>
      </w:r>
    </w:p>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193E50" w:rsidRDefault="00CD29D5">
      <w:pPr>
        <w:spacing w:before="225" w:after="225" w:line="240" w:lineRule="auto"/>
        <w:jc w:val="both"/>
      </w:pPr>
      <w:r>
        <w:rPr>
          <w:rFonts w:ascii="Arial" w:hAnsi="Arial" w:cs="Arial"/>
          <w:b/>
          <w:bCs/>
          <w:color w:val="000000"/>
          <w:sz w:val="18"/>
          <w:szCs w:val="18"/>
        </w:rPr>
        <w:t>HEMODIALIZNI MATERIAL</w:t>
      </w:r>
    </w:p>
    <w:p w:rsidR="00193E50" w:rsidRDefault="00CD29D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193E50" w:rsidRDefault="00CD29D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193E50" w:rsidRDefault="00CD29D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193E50" w:rsidRDefault="00CD29D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193E50" w:rsidRDefault="00CD29D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color w:val="000000"/>
          <w:sz w:val="18"/>
          <w:szCs w:val="18"/>
        </w:rPr>
        <w:t>Priloga: </w:t>
      </w:r>
    </w:p>
    <w:p w:rsidR="00193E50" w:rsidRDefault="00CD29D5">
      <w:pPr>
        <w:spacing w:before="225" w:after="225" w:line="240" w:lineRule="auto"/>
        <w:jc w:val="both"/>
      </w:pPr>
      <w:r>
        <w:rPr>
          <w:rFonts w:ascii="Arial" w:hAnsi="Arial" w:cs="Arial"/>
          <w:color w:val="000000"/>
          <w:sz w:val="18"/>
          <w:szCs w:val="18"/>
        </w:rPr>
        <w:t>- bianco menica, podpisana in žigosana</w:t>
      </w:r>
    </w:p>
    <w:p w:rsidR="00193E50" w:rsidRDefault="00CD29D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93E50" w:rsidRDefault="00CD29D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93E50">
        <w:tc>
          <w:tcPr>
            <w:tcW w:w="2500" w:type="pct"/>
            <w:tcMar>
              <w:top w:w="75" w:type="dxa"/>
              <w:bottom w:w="75" w:type="dxa"/>
            </w:tcMar>
            <w:vAlign w:val="center"/>
          </w:tcPr>
          <w:p w:rsidR="00193E50" w:rsidRDefault="00CD29D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93E50" w:rsidRDefault="00193E50"/>
          <w:p w:rsidR="00193E50" w:rsidRDefault="00CD29D5">
            <w:pPr>
              <w:jc w:val="center"/>
            </w:pPr>
            <w:r>
              <w:rPr>
                <w:rFonts w:ascii="Arial" w:hAnsi="Arial" w:cs="Arial"/>
                <w:color w:val="A9A9A9"/>
                <w:position w:val="-2"/>
                <w:sz w:val="18"/>
                <w:szCs w:val="18"/>
              </w:rPr>
              <w:t>(žig in podpis)</w:t>
            </w:r>
          </w:p>
        </w:tc>
      </w:tr>
    </w:tbl>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color w:val="000000"/>
          <w:sz w:val="18"/>
          <w:szCs w:val="18"/>
        </w:rPr>
        <w:t> </w:t>
      </w:r>
    </w:p>
    <w:p w:rsidR="00193E50" w:rsidRDefault="00193E50">
      <w:pPr>
        <w:sectPr w:rsidR="00193E50" w:rsidSect="00CB4DDC">
          <w:footerReference w:type="default" r:id="rId18"/>
          <w:pgSz w:w="11906" w:h="16838"/>
          <w:pgMar w:top="1418" w:right="1418" w:bottom="1418" w:left="1418" w:header="567" w:footer="596" w:gutter="0"/>
          <w:cols w:space="708"/>
          <w:docGrid w:linePitch="360"/>
        </w:sectPr>
      </w:pPr>
    </w:p>
    <w:p w:rsidR="00CB4DDC" w:rsidRPr="00590863" w:rsidRDefault="00CD29D5" w:rsidP="00CB4DDC">
      <w:pPr>
        <w:spacing w:after="0"/>
        <w:jc w:val="right"/>
        <w:rPr>
          <w:rFonts w:ascii="Arial" w:hAnsi="Arial" w:cs="Arial"/>
          <w:sz w:val="18"/>
          <w:szCs w:val="18"/>
        </w:rPr>
      </w:pPr>
      <w:r w:rsidRPr="00590863">
        <w:rPr>
          <w:rFonts w:ascii="Arial" w:hAnsi="Arial" w:cs="Arial"/>
          <w:sz w:val="18"/>
          <w:szCs w:val="18"/>
        </w:rPr>
        <w:lastRenderedPageBreak/>
        <w:t>Obrazec št: 8</w:t>
      </w:r>
    </w:p>
    <w:p w:rsidR="00CB4DDC" w:rsidRPr="00252358" w:rsidRDefault="00CB4DDC" w:rsidP="00CB4DDC"/>
    <w:p w:rsidR="00CB4DDC" w:rsidRDefault="00CD29D5" w:rsidP="00CB4D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CB4DDC" w:rsidRDefault="00CB4DDC" w:rsidP="00CB4DDC">
      <w:pPr>
        <w:spacing w:after="120"/>
        <w:rPr>
          <w:rFonts w:ascii="Arial" w:hAnsi="Arial" w:cs="Arial"/>
        </w:rPr>
      </w:pPr>
    </w:p>
    <w:p w:rsidR="00193E50" w:rsidRDefault="00CD29D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193E50" w:rsidRDefault="00CD29D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b/>
                <w:bCs/>
                <w:color w:val="000000"/>
                <w:position w:val="-2"/>
                <w:sz w:val="18"/>
                <w:szCs w:val="18"/>
              </w:rPr>
              <w:t>Ime in priimek</w:t>
            </w:r>
          </w:p>
          <w:p w:rsidR="00193E50" w:rsidRDefault="00CD29D5">
            <w:pPr>
              <w:spacing w:before="135" w:after="135"/>
              <w:jc w:val="both"/>
              <w:textAlignment w:val="center"/>
            </w:pPr>
            <w:r>
              <w:rPr>
                <w:rFonts w:ascii="Arial" w:hAnsi="Arial" w:cs="Arial"/>
                <w:b/>
                <w:bCs/>
                <w:color w:val="000000"/>
                <w:position w:val="-2"/>
                <w:sz w:val="18"/>
                <w:szCs w:val="18"/>
              </w:rPr>
              <w:t>ali</w:t>
            </w:r>
          </w:p>
          <w:p w:rsidR="00193E50" w:rsidRDefault="00CD29D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b/>
                <w:bCs/>
                <w:color w:val="000000"/>
                <w:position w:val="-2"/>
                <w:sz w:val="18"/>
                <w:szCs w:val="18"/>
              </w:rPr>
              <w:t>Naslov prebivališča</w:t>
            </w:r>
          </w:p>
          <w:p w:rsidR="00193E50" w:rsidRDefault="00CD29D5">
            <w:pPr>
              <w:spacing w:before="135" w:after="135"/>
              <w:jc w:val="both"/>
              <w:textAlignment w:val="center"/>
            </w:pPr>
            <w:r>
              <w:rPr>
                <w:rFonts w:ascii="Arial" w:hAnsi="Arial" w:cs="Arial"/>
                <w:b/>
                <w:bCs/>
                <w:color w:val="000000"/>
                <w:position w:val="-2"/>
                <w:sz w:val="18"/>
                <w:szCs w:val="18"/>
              </w:rPr>
              <w:t>ali</w:t>
            </w:r>
          </w:p>
          <w:p w:rsidR="00193E50" w:rsidRDefault="00CD29D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b/>
                <w:bCs/>
                <w:color w:val="000000"/>
                <w:position w:val="-2"/>
                <w:sz w:val="18"/>
                <w:szCs w:val="18"/>
              </w:rPr>
              <w:t>Delež lastništva</w:t>
            </w:r>
          </w:p>
          <w:p w:rsidR="00193E50" w:rsidRDefault="00CD29D5">
            <w:pPr>
              <w:spacing w:before="135" w:after="135"/>
              <w:jc w:val="both"/>
              <w:textAlignment w:val="center"/>
            </w:pPr>
            <w:r>
              <w:rPr>
                <w:rFonts w:ascii="Arial" w:hAnsi="Arial" w:cs="Arial"/>
                <w:b/>
                <w:bCs/>
                <w:color w:val="000000"/>
                <w:position w:val="-2"/>
                <w:sz w:val="18"/>
                <w:szCs w:val="18"/>
              </w:rPr>
              <w:t>ali</w:t>
            </w:r>
          </w:p>
          <w:p w:rsidR="00193E50" w:rsidRDefault="00CD29D5">
            <w:pPr>
              <w:spacing w:before="135" w:after="135"/>
              <w:jc w:val="both"/>
              <w:textAlignment w:val="center"/>
            </w:pPr>
            <w:r>
              <w:rPr>
                <w:rFonts w:ascii="Arial" w:hAnsi="Arial" w:cs="Arial"/>
                <w:b/>
                <w:bCs/>
                <w:color w:val="000000"/>
                <w:position w:val="-2"/>
                <w:sz w:val="18"/>
                <w:szCs w:val="18"/>
              </w:rPr>
              <w:t>Delež lastništva gospodarskega subjekta</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bl>
    <w:p w:rsidR="00193E50" w:rsidRDefault="00CD29D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b/>
                <w:bCs/>
                <w:color w:val="000000"/>
                <w:position w:val="-2"/>
                <w:sz w:val="18"/>
                <w:szCs w:val="18"/>
              </w:rPr>
              <w:t>Delež lastništva gospodarskega subjekta</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r w:rsidR="00193E5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93E50" w:rsidRDefault="00CD29D5">
            <w:pPr>
              <w:spacing w:before="135" w:after="135"/>
              <w:jc w:val="both"/>
              <w:textAlignment w:val="center"/>
            </w:pPr>
            <w:r>
              <w:rPr>
                <w:rFonts w:ascii="Arial" w:hAnsi="Arial" w:cs="Arial"/>
                <w:color w:val="000000"/>
                <w:position w:val="-2"/>
                <w:sz w:val="18"/>
                <w:szCs w:val="18"/>
              </w:rPr>
              <w:t> </w:t>
            </w:r>
          </w:p>
        </w:tc>
      </w:tr>
    </w:tbl>
    <w:p w:rsidR="00193E50" w:rsidRDefault="00CD29D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93E50">
        <w:tc>
          <w:tcPr>
            <w:tcW w:w="4080" w:type="dxa"/>
            <w:tcMar>
              <w:top w:w="75" w:type="dxa"/>
              <w:bottom w:w="75" w:type="dxa"/>
            </w:tcMar>
            <w:vAlign w:val="center"/>
          </w:tcPr>
          <w:p w:rsidR="00193E50" w:rsidRDefault="00CD29D5">
            <w:r>
              <w:rPr>
                <w:rFonts w:ascii="Arial" w:hAnsi="Arial" w:cs="Arial"/>
                <w:color w:val="000000"/>
                <w:position w:val="-2"/>
                <w:sz w:val="18"/>
                <w:szCs w:val="18"/>
              </w:rPr>
              <w:t>Kraj in datum:</w:t>
            </w:r>
          </w:p>
        </w:tc>
        <w:tc>
          <w:tcPr>
            <w:tcW w:w="0" w:type="auto"/>
            <w:tcMar>
              <w:top w:w="75" w:type="dxa"/>
              <w:bottom w:w="75" w:type="dxa"/>
            </w:tcMar>
            <w:vAlign w:val="center"/>
          </w:tcPr>
          <w:p w:rsidR="00193E50" w:rsidRDefault="00CD29D5">
            <w:r>
              <w:rPr>
                <w:rFonts w:ascii="Arial" w:hAnsi="Arial" w:cs="Arial"/>
                <w:color w:val="000000"/>
                <w:position w:val="-2"/>
                <w:sz w:val="18"/>
                <w:szCs w:val="18"/>
              </w:rPr>
              <w:t>Ime in priimek: _____________________</w:t>
            </w:r>
          </w:p>
        </w:tc>
      </w:tr>
      <w:tr w:rsidR="00193E50">
        <w:tc>
          <w:tcPr>
            <w:tcW w:w="4080" w:type="dxa"/>
            <w:tcMar>
              <w:top w:w="75" w:type="dxa"/>
              <w:bottom w:w="75" w:type="dxa"/>
            </w:tcMar>
            <w:vAlign w:val="center"/>
          </w:tcPr>
          <w:p w:rsidR="00193E50" w:rsidRDefault="00CD29D5">
            <w:r>
              <w:rPr>
                <w:rFonts w:ascii="Arial" w:hAnsi="Arial" w:cs="Arial"/>
                <w:color w:val="000000"/>
                <w:position w:val="-2"/>
                <w:sz w:val="18"/>
                <w:szCs w:val="18"/>
              </w:rPr>
              <w:t> </w:t>
            </w:r>
          </w:p>
        </w:tc>
        <w:tc>
          <w:tcPr>
            <w:tcW w:w="0" w:type="auto"/>
            <w:tcMar>
              <w:top w:w="75" w:type="dxa"/>
              <w:bottom w:w="75" w:type="dxa"/>
            </w:tcMar>
            <w:vAlign w:val="center"/>
          </w:tcPr>
          <w:p w:rsidR="00193E50" w:rsidRDefault="00CD29D5">
            <w:pPr>
              <w:jc w:val="center"/>
            </w:pPr>
            <w:r>
              <w:rPr>
                <w:rFonts w:ascii="Arial" w:hAnsi="Arial" w:cs="Arial"/>
                <w:color w:val="000000"/>
                <w:position w:val="-2"/>
                <w:sz w:val="18"/>
                <w:szCs w:val="18"/>
              </w:rPr>
              <w:t>(žig in podpis)</w:t>
            </w:r>
          </w:p>
        </w:tc>
      </w:tr>
    </w:tbl>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193E50" w:rsidRDefault="00193E50">
      <w:pPr>
        <w:sectPr w:rsidR="00193E50" w:rsidSect="00CB4DDC">
          <w:footerReference w:type="default" r:id="rId19"/>
          <w:pgSz w:w="11906" w:h="16838"/>
          <w:pgMar w:top="1418" w:right="1418" w:bottom="1418" w:left="1418" w:header="567" w:footer="596" w:gutter="0"/>
          <w:cols w:space="708"/>
          <w:docGrid w:linePitch="360"/>
        </w:sectPr>
      </w:pPr>
    </w:p>
    <w:p w:rsidR="00CB4DDC" w:rsidRPr="00116091" w:rsidRDefault="00CD29D5" w:rsidP="00CB4DD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CB4DDC" w:rsidRDefault="00CB4DDC" w:rsidP="00CB4DDC">
      <w:pPr>
        <w:rPr>
          <w:rFonts w:ascii="Arial" w:hAnsi="Arial" w:cs="Arial"/>
        </w:rPr>
      </w:pPr>
    </w:p>
    <w:p w:rsidR="00193E50" w:rsidRDefault="00CD29D5">
      <w:pPr>
        <w:spacing w:before="224" w:after="224" w:line="240" w:lineRule="auto"/>
        <w:jc w:val="center"/>
        <w:outlineLvl w:val="1"/>
      </w:pPr>
      <w:r>
        <w:rPr>
          <w:rFonts w:ascii="Arial" w:hAnsi="Arial" w:cs="Arial"/>
          <w:b/>
          <w:bCs/>
          <w:color w:val="000000"/>
          <w:sz w:val="27"/>
          <w:szCs w:val="27"/>
        </w:rPr>
        <w:t>POGODBA ZA DOBAVO MEDICINSKO POTROŠNEGA MATERIALA</w:t>
      </w:r>
    </w:p>
    <w:p w:rsidR="00193E50" w:rsidRDefault="00CD29D5">
      <w:pPr>
        <w:spacing w:before="225" w:after="225" w:line="240" w:lineRule="auto"/>
        <w:jc w:val="center"/>
      </w:pPr>
      <w:r>
        <w:rPr>
          <w:rFonts w:ascii="Arial" w:hAnsi="Arial" w:cs="Arial"/>
          <w:color w:val="000000"/>
          <w:sz w:val="18"/>
          <w:szCs w:val="18"/>
        </w:rPr>
        <w:t>sklenjena med</w:t>
      </w:r>
    </w:p>
    <w:p w:rsidR="00193E50" w:rsidRDefault="00CD29D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193E50">
        <w:tc>
          <w:tcPr>
            <w:tcW w:w="3300" w:type="dxa"/>
            <w:tcMar>
              <w:top w:w="0" w:type="auto"/>
              <w:bottom w:w="0" w:type="auto"/>
            </w:tcMar>
            <w:vAlign w:val="center"/>
          </w:tcPr>
          <w:p w:rsidR="00193E50" w:rsidRDefault="00CD29D5">
            <w:r>
              <w:rPr>
                <w:rFonts w:ascii="Arial" w:hAnsi="Arial" w:cs="Arial"/>
                <w:color w:val="000000"/>
                <w:position w:val="-2"/>
                <w:sz w:val="18"/>
                <w:szCs w:val="18"/>
              </w:rPr>
              <w:t>Matična številka:</w:t>
            </w:r>
          </w:p>
        </w:tc>
        <w:tc>
          <w:tcPr>
            <w:tcW w:w="0" w:type="auto"/>
            <w:tcMar>
              <w:top w:w="0" w:type="auto"/>
              <w:bottom w:w="0" w:type="auto"/>
            </w:tcMar>
            <w:vAlign w:val="center"/>
          </w:tcPr>
          <w:p w:rsidR="00193E50" w:rsidRDefault="00CD29D5">
            <w:r>
              <w:rPr>
                <w:rFonts w:ascii="Arial" w:hAnsi="Arial" w:cs="Arial"/>
                <w:color w:val="000000"/>
                <w:position w:val="-2"/>
                <w:sz w:val="18"/>
                <w:szCs w:val="18"/>
              </w:rPr>
              <w:t>5054621000</w:t>
            </w:r>
          </w:p>
        </w:tc>
      </w:tr>
      <w:tr w:rsidR="00193E50">
        <w:tc>
          <w:tcPr>
            <w:tcW w:w="3300" w:type="dxa"/>
            <w:tcMar>
              <w:top w:w="0" w:type="auto"/>
              <w:bottom w:w="0" w:type="auto"/>
            </w:tcMar>
            <w:vAlign w:val="center"/>
          </w:tcPr>
          <w:p w:rsidR="00193E50" w:rsidRDefault="00CD29D5">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193E50" w:rsidRDefault="00CD29D5">
            <w:r>
              <w:rPr>
                <w:rFonts w:ascii="Arial" w:hAnsi="Arial" w:cs="Arial"/>
                <w:color w:val="000000"/>
                <w:position w:val="-2"/>
                <w:sz w:val="18"/>
                <w:szCs w:val="18"/>
              </w:rPr>
              <w:t>SI 82657106</w:t>
            </w:r>
          </w:p>
        </w:tc>
      </w:tr>
      <w:tr w:rsidR="00193E50">
        <w:tc>
          <w:tcPr>
            <w:tcW w:w="3300" w:type="dxa"/>
            <w:tcMar>
              <w:top w:w="0" w:type="auto"/>
              <w:bottom w:w="0" w:type="auto"/>
            </w:tcMar>
            <w:vAlign w:val="center"/>
          </w:tcPr>
          <w:p w:rsidR="00193E50" w:rsidRDefault="00CD29D5">
            <w:r>
              <w:rPr>
                <w:rFonts w:ascii="Arial" w:hAnsi="Arial" w:cs="Arial"/>
                <w:color w:val="000000"/>
                <w:position w:val="-2"/>
                <w:sz w:val="18"/>
                <w:szCs w:val="18"/>
              </w:rPr>
              <w:t>Transakcijski račun (TRR):</w:t>
            </w:r>
          </w:p>
        </w:tc>
        <w:tc>
          <w:tcPr>
            <w:tcW w:w="0" w:type="auto"/>
            <w:tcMar>
              <w:top w:w="0" w:type="auto"/>
              <w:bottom w:w="0" w:type="auto"/>
            </w:tcMar>
            <w:vAlign w:val="center"/>
          </w:tcPr>
          <w:p w:rsidR="00193E50" w:rsidRDefault="00CD29D5">
            <w:r>
              <w:rPr>
                <w:rFonts w:ascii="Arial" w:hAnsi="Arial" w:cs="Arial"/>
                <w:color w:val="000000"/>
                <w:position w:val="-2"/>
                <w:sz w:val="18"/>
                <w:szCs w:val="18"/>
              </w:rPr>
              <w:t>SI56 0110 0603 0278 379</w:t>
            </w:r>
          </w:p>
        </w:tc>
      </w:tr>
    </w:tbl>
    <w:p w:rsidR="00193E50" w:rsidRDefault="00193E50"/>
    <w:p w:rsidR="00193E50" w:rsidRDefault="00CD29D5">
      <w:pPr>
        <w:spacing w:before="225" w:after="225" w:line="240" w:lineRule="auto"/>
        <w:jc w:val="center"/>
      </w:pPr>
      <w:r>
        <w:rPr>
          <w:rFonts w:ascii="Arial" w:hAnsi="Arial" w:cs="Arial"/>
          <w:color w:val="000000"/>
          <w:sz w:val="18"/>
          <w:szCs w:val="18"/>
        </w:rPr>
        <w:t>in</w:t>
      </w:r>
    </w:p>
    <w:p w:rsidR="00193E50" w:rsidRDefault="00CD29D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93E50">
        <w:tc>
          <w:tcPr>
            <w:tcW w:w="3300" w:type="dxa"/>
            <w:tcMar>
              <w:top w:w="0" w:type="auto"/>
              <w:bottom w:w="0" w:type="auto"/>
            </w:tcMar>
            <w:vAlign w:val="center"/>
          </w:tcPr>
          <w:p w:rsidR="00193E50" w:rsidRDefault="00CD29D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193E50" w:rsidRDefault="00CD29D5">
            <w:r>
              <w:rPr>
                <w:rFonts w:ascii="Arial" w:hAnsi="Arial" w:cs="Arial"/>
                <w:color w:val="000000"/>
                <w:position w:val="-2"/>
                <w:sz w:val="18"/>
                <w:szCs w:val="18"/>
              </w:rPr>
              <w:t> </w:t>
            </w:r>
          </w:p>
        </w:tc>
      </w:tr>
      <w:tr w:rsidR="00193E50">
        <w:tc>
          <w:tcPr>
            <w:tcW w:w="3300" w:type="dxa"/>
            <w:tcMar>
              <w:top w:w="0" w:type="auto"/>
              <w:bottom w:w="0" w:type="auto"/>
            </w:tcMar>
            <w:vAlign w:val="center"/>
          </w:tcPr>
          <w:p w:rsidR="00193E50" w:rsidRDefault="00CD29D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193E50" w:rsidRDefault="00CD29D5">
            <w:r>
              <w:rPr>
                <w:rFonts w:ascii="Arial" w:hAnsi="Arial" w:cs="Arial"/>
                <w:color w:val="000000"/>
                <w:position w:val="-2"/>
                <w:sz w:val="18"/>
                <w:szCs w:val="18"/>
              </w:rPr>
              <w:t> </w:t>
            </w:r>
          </w:p>
        </w:tc>
      </w:tr>
      <w:tr w:rsidR="00193E50">
        <w:tc>
          <w:tcPr>
            <w:tcW w:w="3300" w:type="dxa"/>
            <w:tcMar>
              <w:top w:w="0" w:type="auto"/>
              <w:bottom w:w="0" w:type="auto"/>
            </w:tcMar>
            <w:vAlign w:val="center"/>
          </w:tcPr>
          <w:p w:rsidR="00193E50" w:rsidRDefault="00CD29D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193E50" w:rsidRDefault="00CD29D5">
            <w:r>
              <w:rPr>
                <w:rFonts w:ascii="Arial" w:hAnsi="Arial" w:cs="Arial"/>
                <w:color w:val="000000"/>
                <w:position w:val="-2"/>
                <w:sz w:val="18"/>
                <w:szCs w:val="18"/>
              </w:rPr>
              <w:t> </w:t>
            </w:r>
          </w:p>
        </w:tc>
      </w:tr>
    </w:tbl>
    <w:p w:rsidR="00193E50" w:rsidRDefault="00CD29D5">
      <w:pPr>
        <w:spacing w:before="225" w:after="225" w:line="240" w:lineRule="auto"/>
        <w:jc w:val="both"/>
      </w:pPr>
      <w:r>
        <w:rPr>
          <w:rFonts w:ascii="Arial" w:hAnsi="Arial" w:cs="Arial"/>
          <w:color w:val="000000"/>
          <w:sz w:val="18"/>
          <w:szCs w:val="18"/>
        </w:rPr>
        <w:t> </w:t>
      </w:r>
    </w:p>
    <w:p w:rsidR="00193E50" w:rsidRDefault="00CD29D5">
      <w:pPr>
        <w:spacing w:before="225" w:after="225" w:line="240" w:lineRule="auto"/>
        <w:jc w:val="both"/>
      </w:pPr>
      <w:r>
        <w:rPr>
          <w:rFonts w:ascii="Arial" w:hAnsi="Arial" w:cs="Arial"/>
          <w:b/>
          <w:bCs/>
          <w:color w:val="000000"/>
          <w:sz w:val="18"/>
          <w:szCs w:val="18"/>
        </w:rPr>
        <w:t>I. SPLOŠNE DOLOČBE</w:t>
      </w:r>
    </w:p>
    <w:p w:rsidR="00193E50" w:rsidRDefault="00CD29D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Naročnik in izvajalec ugotavljata, da je bil na osnovi:</w:t>
            </w:r>
          </w:p>
          <w:p w:rsidR="00193E50" w:rsidRDefault="00CD29D5">
            <w:pPr>
              <w:spacing w:before="225" w:after="225"/>
              <w:jc w:val="both"/>
            </w:pPr>
            <w:r>
              <w:rPr>
                <w:rFonts w:ascii="Arial" w:hAnsi="Arial" w:cs="Arial"/>
                <w:color w:val="000000"/>
                <w:sz w:val="18"/>
                <w:szCs w:val="18"/>
              </w:rPr>
              <w:t>javnega naročila za predmet: HEMODIALIZNI MATERIAL, objavljenega na Portalu javnih naročil, št. objave _____________ z dne ___________ in</w:t>
            </w:r>
            <w:r>
              <w:rPr>
                <w:rFonts w:ascii="Arial" w:hAnsi="Arial" w:cs="Arial"/>
                <w:color w:val="000000"/>
                <w:sz w:val="18"/>
                <w:szCs w:val="18"/>
              </w:rPr>
              <w:br/>
              <w:t>naročnikove odločitve o oddaji javnega naročila, št. ________________ z dne ______________,</w:t>
            </w:r>
          </w:p>
          <w:p w:rsidR="00193E50" w:rsidRDefault="00CD29D5">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193E50" w:rsidRDefault="00CD29D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S to pogodbo se naročnik in izvajalec  dogovorita o splošnih in posebnih pogojih izvajanja pogodbe.</w:t>
            </w:r>
          </w:p>
          <w:p w:rsidR="00193E50" w:rsidRDefault="00CD29D5">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193E50" w:rsidRDefault="00CD29D5">
            <w:pPr>
              <w:spacing w:before="225" w:after="225"/>
              <w:jc w:val="both"/>
            </w:pPr>
            <w:r>
              <w:rPr>
                <w:rFonts w:ascii="Arial" w:hAnsi="Arial" w:cs="Arial"/>
                <w:color w:val="000000"/>
                <w:sz w:val="18"/>
                <w:szCs w:val="18"/>
              </w:rPr>
              <w:t>Ponudbena dokumentacija  in razpisna dokumentacija so sestavni del te pogodbe.</w:t>
            </w:r>
          </w:p>
        </w:tc>
      </w:tr>
    </w:tbl>
    <w:p w:rsidR="00193E50" w:rsidRDefault="00CD29D5">
      <w:pPr>
        <w:spacing w:before="225" w:after="225" w:line="240" w:lineRule="auto"/>
        <w:jc w:val="both"/>
      </w:pPr>
      <w:r>
        <w:rPr>
          <w:rFonts w:ascii="Arial" w:hAnsi="Arial" w:cs="Arial"/>
          <w:b/>
          <w:bCs/>
          <w:color w:val="000000"/>
          <w:sz w:val="18"/>
          <w:szCs w:val="18"/>
        </w:rPr>
        <w:t>II. PREDMET POGODBE</w:t>
      </w:r>
    </w:p>
    <w:p w:rsidR="00193E50" w:rsidRDefault="00CD29D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Predmet pogodbe so stalne nabave blaga, in sicer:</w:t>
            </w:r>
          </w:p>
          <w:p w:rsidR="00193E50" w:rsidRDefault="00CD29D5">
            <w:pPr>
              <w:spacing w:before="225" w:after="225"/>
              <w:jc w:val="both"/>
            </w:pPr>
            <w:r>
              <w:rPr>
                <w:rFonts w:ascii="Arial" w:hAnsi="Arial" w:cs="Arial"/>
                <w:color w:val="000000"/>
                <w:sz w:val="18"/>
                <w:szCs w:val="18"/>
              </w:rPr>
              <w:t>__________________________________, ki jih naročnik po obsegu in času ne more vnaprej določiti.</w:t>
            </w:r>
          </w:p>
          <w:p w:rsidR="00193E50" w:rsidRDefault="00CD29D5">
            <w:pPr>
              <w:spacing w:before="225" w:after="225"/>
              <w:jc w:val="both"/>
            </w:pPr>
            <w:r>
              <w:rPr>
                <w:rFonts w:ascii="Arial" w:hAnsi="Arial" w:cs="Arial"/>
                <w:color w:val="000000"/>
                <w:sz w:val="18"/>
                <w:szCs w:val="18"/>
              </w:rPr>
              <w:t xml:space="preserve">Naročnik in izvajalec te pogodbe se izrecno dogovorita, da bo naročnik v času trajanja te pogodbe nabavljal le tiste vrste in količine predmetnega blaga, ki jih bo dejansko potreboval. Naročnik se ne zavezuje k nabavi </w:t>
            </w:r>
            <w:r>
              <w:rPr>
                <w:rFonts w:ascii="Arial" w:hAnsi="Arial" w:cs="Arial"/>
                <w:color w:val="000000"/>
                <w:sz w:val="18"/>
                <w:szCs w:val="18"/>
              </w:rPr>
              <w:lastRenderedPageBreak/>
              <w:t>celotnih količin, določenih v Predračunu – Seznamu razpisanega blaga. Količine in vrste blaga, navedene v predračunu, so okvirne.</w:t>
            </w:r>
          </w:p>
        </w:tc>
      </w:tr>
    </w:tbl>
    <w:p w:rsidR="00193E50" w:rsidRDefault="00CD29D5">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193E50">
              <w:tc>
                <w:tcPr>
                  <w:tcW w:w="0" w:type="auto"/>
                  <w:tcMar>
                    <w:top w:w="0" w:type="auto"/>
                    <w:bottom w:w="0" w:type="auto"/>
                  </w:tcMar>
                </w:tcPr>
                <w:p w:rsidR="00193E50" w:rsidRDefault="00CD29D5">
                  <w:pPr>
                    <w:numPr>
                      <w:ilvl w:val="0"/>
                      <w:numId w:val="22"/>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193E50" w:rsidRDefault="00CD29D5">
                  <w:pPr>
                    <w:numPr>
                      <w:ilvl w:val="0"/>
                      <w:numId w:val="22"/>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193E50" w:rsidRDefault="00CD29D5">
                  <w:pPr>
                    <w:numPr>
                      <w:ilvl w:val="0"/>
                      <w:numId w:val="22"/>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193E50" w:rsidRDefault="00193E50"/>
          <w:p w:rsidR="00193E50" w:rsidRDefault="00CD29D5">
            <w:pPr>
              <w:spacing w:before="225" w:after="225"/>
              <w:jc w:val="both"/>
            </w:pPr>
            <w:r>
              <w:rPr>
                <w:rFonts w:ascii="Arial" w:hAnsi="Arial" w:cs="Arial"/>
                <w:color w:val="000000"/>
                <w:sz w:val="18"/>
                <w:szCs w:val="18"/>
              </w:rPr>
              <w:t>Vse spremembe morajo biti medsebojno usklajene, pisno obrazložene in dokumentirane.</w:t>
            </w:r>
          </w:p>
        </w:tc>
      </w:tr>
    </w:tbl>
    <w:p w:rsidR="00193E50" w:rsidRDefault="00CD29D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11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Ta pogodba se sklepa za obdobje dveh (2) let od oddaje naročila, in sicer od ______ do________ .</w:t>
            </w:r>
          </w:p>
          <w:p w:rsidR="00193E50" w:rsidRDefault="00193E50"/>
        </w:tc>
      </w:tr>
    </w:tbl>
    <w:p w:rsidR="00193E50" w:rsidRDefault="00CD29D5">
      <w:pPr>
        <w:spacing w:before="225" w:after="225" w:line="240" w:lineRule="auto"/>
        <w:jc w:val="both"/>
      </w:pPr>
      <w:r>
        <w:rPr>
          <w:rFonts w:ascii="Arial" w:hAnsi="Arial" w:cs="Arial"/>
          <w:b/>
          <w:bCs/>
          <w:color w:val="000000"/>
          <w:sz w:val="18"/>
          <w:szCs w:val="18"/>
        </w:rPr>
        <w:t>III. POGODBENA VREDNOST IN PLAČILNI POGOJI</w:t>
      </w:r>
    </w:p>
    <w:p w:rsidR="00193E50" w:rsidRDefault="00CD29D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Okvirna pogodbena vrednost znaša ________________ EUR brez DDV oz. __________________________EUR z DDV.</w:t>
            </w:r>
          </w:p>
          <w:p w:rsidR="00193E50" w:rsidRDefault="00CD29D5">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193E50" w:rsidRDefault="00CD29D5">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193E50" w:rsidRDefault="00CD29D5">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rsidR="00193E50" w:rsidRDefault="00CD29D5">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193E50" w:rsidRDefault="00CD29D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rsidR="00193E50" w:rsidRDefault="00CD29D5">
            <w:pPr>
              <w:spacing w:before="225" w:after="225"/>
              <w:jc w:val="both"/>
            </w:pPr>
            <w:r>
              <w:rPr>
                <w:rFonts w:ascii="Arial" w:hAnsi="Arial" w:cs="Arial"/>
                <w:color w:val="000000"/>
                <w:sz w:val="18"/>
                <w:szCs w:val="18"/>
              </w:rPr>
              <w:t>Račun mora, poleg obveznih podatkov, vsebovati še:</w:t>
            </w:r>
          </w:p>
          <w:p w:rsidR="00193E50" w:rsidRDefault="00CD29D5">
            <w:pPr>
              <w:spacing w:before="225" w:after="225"/>
              <w:jc w:val="both"/>
            </w:pPr>
            <w:r>
              <w:rPr>
                <w:rFonts w:ascii="Arial" w:hAnsi="Arial" w:cs="Arial"/>
                <w:color w:val="000000"/>
                <w:sz w:val="18"/>
                <w:szCs w:val="18"/>
              </w:rPr>
              <w:lastRenderedPageBreak/>
              <w:t>- navedbo lokacije kamor je bilo blago dostavljeno, </w:t>
            </w:r>
          </w:p>
          <w:p w:rsidR="00193E50" w:rsidRDefault="00CD29D5">
            <w:pPr>
              <w:spacing w:before="225" w:after="225"/>
              <w:jc w:val="both"/>
            </w:pPr>
            <w:r>
              <w:rPr>
                <w:rFonts w:ascii="Arial" w:hAnsi="Arial" w:cs="Arial"/>
                <w:color w:val="000000"/>
                <w:sz w:val="18"/>
                <w:szCs w:val="18"/>
              </w:rPr>
              <w:t>- številko naročila in datum naročila,</w:t>
            </w:r>
          </w:p>
          <w:p w:rsidR="00193E50" w:rsidRDefault="00CD29D5">
            <w:pPr>
              <w:spacing w:before="225" w:after="225"/>
              <w:jc w:val="both"/>
            </w:pPr>
            <w:r>
              <w:rPr>
                <w:rFonts w:ascii="Arial" w:hAnsi="Arial" w:cs="Arial"/>
                <w:color w:val="000000"/>
                <w:sz w:val="18"/>
                <w:szCs w:val="18"/>
              </w:rPr>
              <w:t>- specifikacijo dobavljenega blaga</w:t>
            </w:r>
          </w:p>
          <w:p w:rsidR="00193E50" w:rsidRDefault="00CD29D5">
            <w:pPr>
              <w:spacing w:before="225" w:after="225"/>
              <w:jc w:val="both"/>
            </w:pPr>
            <w:r>
              <w:rPr>
                <w:rFonts w:ascii="Arial" w:hAnsi="Arial" w:cs="Arial"/>
                <w:color w:val="000000"/>
                <w:sz w:val="18"/>
                <w:szCs w:val="18"/>
              </w:rPr>
              <w:t>- podatke za Intrastat, če gre za izvajalca iz EU.</w:t>
            </w:r>
          </w:p>
          <w:p w:rsidR="00193E50" w:rsidRDefault="00CD29D5">
            <w:pPr>
              <w:spacing w:before="225" w:after="225"/>
              <w:jc w:val="both"/>
            </w:pPr>
            <w:r>
              <w:rPr>
                <w:rFonts w:ascii="Arial" w:hAnsi="Arial" w:cs="Arial"/>
                <w:color w:val="000000"/>
                <w:sz w:val="18"/>
                <w:szCs w:val="18"/>
              </w:rPr>
              <w:t>V kolikor naročnik računa ne zavrne v roku 8 delovnih dni od prejema, se račun šteje za potrjenega.</w:t>
            </w:r>
          </w:p>
          <w:p w:rsidR="00193E50" w:rsidRDefault="00CD29D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193E50" w:rsidRDefault="00CD29D5">
            <w:pPr>
              <w:spacing w:before="225" w:after="225"/>
              <w:jc w:val="both"/>
            </w:pPr>
            <w:r>
              <w:rPr>
                <w:rFonts w:ascii="Arial" w:hAnsi="Arial" w:cs="Arial"/>
                <w:color w:val="000000"/>
                <w:sz w:val="18"/>
                <w:szCs w:val="18"/>
              </w:rPr>
              <w:t xml:space="preserve">Naročnik se zaveže plačati račun v roku </w:t>
            </w:r>
            <w:r w:rsidR="008B1AF2">
              <w:rPr>
                <w:rFonts w:ascii="Arial" w:hAnsi="Arial" w:cs="Arial"/>
                <w:color w:val="000000"/>
                <w:sz w:val="18"/>
                <w:szCs w:val="18"/>
              </w:rPr>
              <w:t>30</w:t>
            </w:r>
            <w:r>
              <w:rPr>
                <w:rFonts w:ascii="Arial" w:hAnsi="Arial" w:cs="Arial"/>
                <w:color w:val="000000"/>
                <w:sz w:val="18"/>
                <w:szCs w:val="18"/>
              </w:rPr>
              <w:t xml:space="preserve"> dni od prejema pravilno izstavljenega računa na transakcijski račun izvajalca. V primeru zamude pri plačilu lahko izvajalec naročniku zaračuna zakonske zamudne obresti.</w:t>
            </w:r>
          </w:p>
          <w:p w:rsidR="00193E50" w:rsidRDefault="00CD29D5">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193E50" w:rsidRDefault="00CD29D5">
      <w:pPr>
        <w:spacing w:before="225" w:after="225" w:line="240" w:lineRule="auto"/>
        <w:jc w:val="both"/>
      </w:pPr>
      <w:r>
        <w:rPr>
          <w:rFonts w:ascii="Arial" w:hAnsi="Arial" w:cs="Arial"/>
          <w:b/>
          <w:bCs/>
          <w:color w:val="000000"/>
          <w:sz w:val="18"/>
          <w:szCs w:val="18"/>
        </w:rPr>
        <w:lastRenderedPageBreak/>
        <w:t>IV. NAROČANJE, DOBAVA IN PREVZEM BLAGA</w:t>
      </w:r>
    </w:p>
    <w:p w:rsidR="00193E50" w:rsidRDefault="00CD29D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rsidR="00193E50" w:rsidRDefault="00CD29D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193E50">
              <w:tc>
                <w:tcPr>
                  <w:tcW w:w="0" w:type="auto"/>
                  <w:tcMar>
                    <w:top w:w="0" w:type="auto"/>
                    <w:bottom w:w="0" w:type="auto"/>
                  </w:tcMar>
                </w:tcPr>
                <w:p w:rsidR="00193E50" w:rsidRDefault="00CD29D5">
                  <w:pPr>
                    <w:numPr>
                      <w:ilvl w:val="0"/>
                      <w:numId w:val="24"/>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193E50" w:rsidRDefault="00CD29D5">
                  <w:pPr>
                    <w:numPr>
                      <w:ilvl w:val="0"/>
                      <w:numId w:val="24"/>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rsidR="00193E50" w:rsidRDefault="00CD29D5">
                  <w:pPr>
                    <w:numPr>
                      <w:ilvl w:val="0"/>
                      <w:numId w:val="24"/>
                    </w:numPr>
                    <w:jc w:val="both"/>
                    <w:rPr>
                      <w:rFonts w:ascii="Arial" w:hAnsi="Arial" w:cs="Arial"/>
                      <w:color w:val="000000"/>
                      <w:sz w:val="18"/>
                      <w:szCs w:val="18"/>
                    </w:rPr>
                  </w:pPr>
                  <w:r>
                    <w:rPr>
                      <w:rFonts w:ascii="Arial" w:hAnsi="Arial" w:cs="Arial"/>
                      <w:color w:val="000000"/>
                      <w:sz w:val="18"/>
                      <w:szCs w:val="18"/>
                    </w:rPr>
                    <w:t>dostavo blaga ddp skladišče bolnišnične lekarne - razloženo v skladišče naročnika, in sicer od 7.00 do 15.00 ure, izven tega časa je dostava dovoljena le ob soglasju naročnika;</w:t>
                  </w:r>
                </w:p>
                <w:p w:rsidR="00193E50" w:rsidRDefault="00CD29D5">
                  <w:pPr>
                    <w:numPr>
                      <w:ilvl w:val="0"/>
                      <w:numId w:val="24"/>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rsidR="00193E50" w:rsidRDefault="00CD29D5">
                  <w:pPr>
                    <w:numPr>
                      <w:ilvl w:val="0"/>
                      <w:numId w:val="24"/>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193E50" w:rsidRDefault="00CD29D5">
                  <w:pPr>
                    <w:numPr>
                      <w:ilvl w:val="0"/>
                      <w:numId w:val="24"/>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193E50" w:rsidRDefault="00CD29D5">
                  <w:pPr>
                    <w:numPr>
                      <w:ilvl w:val="0"/>
                      <w:numId w:val="24"/>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193E50" w:rsidRDefault="00193E50"/>
          <w:p w:rsidR="00193E50" w:rsidRDefault="00CD29D5">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193E50" w:rsidRDefault="00CD29D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193E50" w:rsidRDefault="00CD29D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lastRenderedPageBreak/>
              <w:t>Količinski prevzem blaga se opravi ob prevzemu, kakovostni pa v uzančnih rokih.</w:t>
            </w:r>
          </w:p>
          <w:p w:rsidR="00193E50" w:rsidRDefault="00CD29D5">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193E50" w:rsidRDefault="00CD29D5">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193E50" w:rsidRDefault="00CD29D5">
      <w:pPr>
        <w:spacing w:before="225" w:after="225" w:line="240" w:lineRule="auto"/>
        <w:jc w:val="both"/>
      </w:pPr>
      <w:r>
        <w:rPr>
          <w:rFonts w:ascii="Arial" w:hAnsi="Arial" w:cs="Arial"/>
          <w:b/>
          <w:bCs/>
          <w:color w:val="000000"/>
          <w:sz w:val="18"/>
          <w:szCs w:val="18"/>
        </w:rPr>
        <w:t>V. KAKOVOST BLAGA</w:t>
      </w:r>
    </w:p>
    <w:p w:rsidR="00193E50" w:rsidRDefault="00CD29D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193E50" w:rsidRDefault="00CD29D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193E50" w:rsidRDefault="00CD29D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rsidR="00193E50" w:rsidRDefault="00CD29D5">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193E50" w:rsidRDefault="00CD29D5">
      <w:pPr>
        <w:spacing w:before="225" w:after="225" w:line="240" w:lineRule="auto"/>
        <w:jc w:val="both"/>
      </w:pPr>
      <w:r>
        <w:rPr>
          <w:rFonts w:ascii="Arial" w:hAnsi="Arial" w:cs="Arial"/>
          <w:b/>
          <w:bCs/>
          <w:color w:val="000000"/>
          <w:sz w:val="18"/>
          <w:szCs w:val="18"/>
        </w:rPr>
        <w:t>VI. ZAVAROVANJE OBVEZNOSTI</w:t>
      </w:r>
    </w:p>
    <w:p w:rsidR="00193E50" w:rsidRDefault="00CD29D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193E50">
              <w:tc>
                <w:tcPr>
                  <w:tcW w:w="0" w:type="auto"/>
                  <w:tcMar>
                    <w:top w:w="0" w:type="auto"/>
                    <w:bottom w:w="0" w:type="auto"/>
                  </w:tcMar>
                </w:tcPr>
                <w:p w:rsidR="00193E50" w:rsidRDefault="00CD29D5">
                  <w:pPr>
                    <w:numPr>
                      <w:ilvl w:val="0"/>
                      <w:numId w:val="25"/>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kolikor pogodbena vrednost presega vrednost 5.000 EUR z DDV.</w:t>
                  </w:r>
                </w:p>
              </w:tc>
            </w:tr>
          </w:tbl>
          <w:p w:rsidR="00193E50" w:rsidRDefault="00193E50"/>
          <w:p w:rsidR="00193E50" w:rsidRDefault="00CD29D5">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193E50">
              <w:tc>
                <w:tcPr>
                  <w:tcW w:w="0" w:type="auto"/>
                  <w:tcMar>
                    <w:top w:w="0" w:type="auto"/>
                    <w:bottom w:w="0" w:type="auto"/>
                  </w:tcMar>
                </w:tcPr>
                <w:p w:rsidR="00193E50" w:rsidRDefault="00CD29D5">
                  <w:pPr>
                    <w:numPr>
                      <w:ilvl w:val="0"/>
                      <w:numId w:val="2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193E50" w:rsidRDefault="00CD29D5">
                  <w:pPr>
                    <w:numPr>
                      <w:ilvl w:val="0"/>
                      <w:numId w:val="26"/>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193E50" w:rsidRDefault="00193E50"/>
        </w:tc>
      </w:tr>
    </w:tbl>
    <w:p w:rsidR="00193E50" w:rsidRDefault="00CD29D5">
      <w:pPr>
        <w:spacing w:before="225" w:after="225" w:line="240" w:lineRule="auto"/>
        <w:jc w:val="both"/>
      </w:pPr>
      <w:r>
        <w:rPr>
          <w:rFonts w:ascii="Arial" w:hAnsi="Arial" w:cs="Arial"/>
          <w:b/>
          <w:bCs/>
          <w:color w:val="000000"/>
          <w:sz w:val="18"/>
          <w:szCs w:val="18"/>
        </w:rPr>
        <w:t>VII. SKRBNIK POGODBE</w:t>
      </w:r>
    </w:p>
    <w:p w:rsidR="00193E50" w:rsidRDefault="00CD29D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rsidR="00193E50" w:rsidRDefault="00CD29D5">
            <w:pPr>
              <w:spacing w:before="225" w:after="225"/>
              <w:jc w:val="both"/>
            </w:pPr>
            <w:r>
              <w:rPr>
                <w:rFonts w:ascii="Arial" w:hAnsi="Arial" w:cs="Arial"/>
                <w:color w:val="000000"/>
                <w:sz w:val="18"/>
                <w:szCs w:val="18"/>
              </w:rPr>
              <w:t>Skrbnik pogodbe s strani naročnika je Barbara Slak Turk, vodja službe za nabavo in skladiščenje.</w:t>
            </w:r>
          </w:p>
          <w:p w:rsidR="00193E50" w:rsidRDefault="00CD29D5">
            <w:pPr>
              <w:spacing w:before="225" w:after="225"/>
              <w:jc w:val="both"/>
            </w:pPr>
            <w:r>
              <w:rPr>
                <w:rFonts w:ascii="Arial" w:hAnsi="Arial" w:cs="Arial"/>
                <w:color w:val="000000"/>
                <w:sz w:val="18"/>
                <w:szCs w:val="18"/>
              </w:rPr>
              <w:t>Skrbnik pogodbe s strani izvajalca je___________________________.</w:t>
            </w:r>
          </w:p>
        </w:tc>
      </w:tr>
    </w:tbl>
    <w:p w:rsidR="00193E50" w:rsidRDefault="00CD29D5">
      <w:pPr>
        <w:spacing w:before="225" w:after="225" w:line="240" w:lineRule="auto"/>
        <w:jc w:val="both"/>
      </w:pPr>
      <w:r>
        <w:rPr>
          <w:rFonts w:ascii="Arial" w:hAnsi="Arial" w:cs="Arial"/>
          <w:b/>
          <w:bCs/>
          <w:color w:val="000000"/>
          <w:sz w:val="18"/>
          <w:szCs w:val="18"/>
        </w:rPr>
        <w:lastRenderedPageBreak/>
        <w:t>VIII. ODSTOP OD POGODBE</w:t>
      </w:r>
    </w:p>
    <w:p w:rsidR="00193E50" w:rsidRDefault="00CD29D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193E50" w:rsidRDefault="00CD29D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193E50" w:rsidRDefault="00CD29D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193E50" w:rsidRDefault="00CD29D5">
            <w:pPr>
              <w:spacing w:before="225" w:after="225"/>
              <w:jc w:val="both"/>
            </w:pPr>
            <w:r>
              <w:rPr>
                <w:rFonts w:ascii="Arial" w:hAnsi="Arial" w:cs="Arial"/>
                <w:color w:val="000000"/>
                <w:sz w:val="18"/>
                <w:szCs w:val="18"/>
              </w:rPr>
              <w:t>• javno naročilo je bilo bistveno spremenjeno, kar terja nov postopek javnega naročanja;</w:t>
            </w:r>
          </w:p>
          <w:p w:rsidR="00193E50" w:rsidRDefault="00CD29D5">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193E50" w:rsidRDefault="00CD29D5">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193E50" w:rsidRDefault="00CD29D5">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193E50" w:rsidRDefault="00CD29D5">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193E50" w:rsidRDefault="00CD29D5">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193E50" w:rsidRDefault="00CD29D5">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193E50" w:rsidRDefault="00CD29D5">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193E50" w:rsidRDefault="00CD29D5">
            <w:pPr>
              <w:spacing w:before="225" w:after="225"/>
              <w:jc w:val="both"/>
            </w:pPr>
            <w:r>
              <w:rPr>
                <w:rFonts w:ascii="Arial" w:hAnsi="Arial" w:cs="Arial"/>
                <w:color w:val="000000"/>
                <w:sz w:val="18"/>
                <w:szCs w:val="18"/>
              </w:rPr>
              <w:t>Odstop od pogodbe učinkuje z dnem, ko izvajalec prejme pisno izjavo naročnika o odstopu.</w:t>
            </w:r>
          </w:p>
          <w:p w:rsidR="00193E50" w:rsidRDefault="00CD29D5">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193E50" w:rsidRDefault="00CD29D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193E50" w:rsidRDefault="00CD29D5">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193E50" w:rsidRDefault="00CD29D5">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193E50">
              <w:tc>
                <w:tcPr>
                  <w:tcW w:w="0" w:type="auto"/>
                  <w:tcMar>
                    <w:top w:w="0" w:type="auto"/>
                    <w:bottom w:w="0" w:type="auto"/>
                  </w:tcMar>
                </w:tcPr>
                <w:p w:rsidR="00193E50" w:rsidRDefault="00CD29D5">
                  <w:pPr>
                    <w:numPr>
                      <w:ilvl w:val="0"/>
                      <w:numId w:val="27"/>
                    </w:numPr>
                    <w:jc w:val="both"/>
                    <w:rPr>
                      <w:rFonts w:ascii="Arial" w:hAnsi="Arial" w:cs="Arial"/>
                      <w:color w:val="000000"/>
                      <w:sz w:val="18"/>
                      <w:szCs w:val="18"/>
                    </w:rPr>
                  </w:pPr>
                  <w:r>
                    <w:rPr>
                      <w:rFonts w:ascii="Arial" w:hAnsi="Arial" w:cs="Arial"/>
                      <w:color w:val="000000"/>
                      <w:sz w:val="18"/>
                      <w:szCs w:val="18"/>
                    </w:rPr>
                    <w:t>plačilom za delo,</w:t>
                  </w:r>
                </w:p>
                <w:p w:rsidR="00193E50" w:rsidRDefault="00CD29D5">
                  <w:pPr>
                    <w:numPr>
                      <w:ilvl w:val="0"/>
                      <w:numId w:val="27"/>
                    </w:numPr>
                    <w:jc w:val="both"/>
                    <w:rPr>
                      <w:rFonts w:ascii="Arial" w:hAnsi="Arial" w:cs="Arial"/>
                      <w:color w:val="000000"/>
                      <w:sz w:val="18"/>
                      <w:szCs w:val="18"/>
                    </w:rPr>
                  </w:pPr>
                  <w:r>
                    <w:rPr>
                      <w:rFonts w:ascii="Arial" w:hAnsi="Arial" w:cs="Arial"/>
                      <w:color w:val="000000"/>
                      <w:sz w:val="18"/>
                      <w:szCs w:val="18"/>
                    </w:rPr>
                    <w:t>delovnim časom,</w:t>
                  </w:r>
                </w:p>
                <w:p w:rsidR="00193E50" w:rsidRDefault="00CD29D5">
                  <w:pPr>
                    <w:numPr>
                      <w:ilvl w:val="0"/>
                      <w:numId w:val="27"/>
                    </w:numPr>
                    <w:jc w:val="both"/>
                    <w:rPr>
                      <w:rFonts w:ascii="Arial" w:hAnsi="Arial" w:cs="Arial"/>
                      <w:color w:val="000000"/>
                      <w:sz w:val="18"/>
                      <w:szCs w:val="18"/>
                    </w:rPr>
                  </w:pPr>
                  <w:r>
                    <w:rPr>
                      <w:rFonts w:ascii="Arial" w:hAnsi="Arial" w:cs="Arial"/>
                      <w:color w:val="000000"/>
                      <w:sz w:val="18"/>
                      <w:szCs w:val="18"/>
                    </w:rPr>
                    <w:t>počitki,</w:t>
                  </w:r>
                </w:p>
                <w:p w:rsidR="00193E50" w:rsidRDefault="00CD29D5">
                  <w:pPr>
                    <w:numPr>
                      <w:ilvl w:val="0"/>
                      <w:numId w:val="27"/>
                    </w:numPr>
                    <w:jc w:val="both"/>
                    <w:rPr>
                      <w:rFonts w:ascii="Arial" w:hAnsi="Arial" w:cs="Arial"/>
                      <w:color w:val="000000"/>
                      <w:sz w:val="18"/>
                      <w:szCs w:val="18"/>
                    </w:rPr>
                  </w:pPr>
                  <w:r>
                    <w:rPr>
                      <w:rFonts w:ascii="Arial" w:hAnsi="Arial" w:cs="Arial"/>
                      <w:color w:val="000000"/>
                      <w:sz w:val="18"/>
                      <w:szCs w:val="18"/>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193E50" w:rsidRDefault="00193E50"/>
          <w:p w:rsidR="00193E50" w:rsidRDefault="00CD29D5">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193E50" w:rsidRDefault="00CD29D5">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193E50" w:rsidRDefault="00CD29D5">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193E50" w:rsidRDefault="00CD29D5">
      <w:pPr>
        <w:spacing w:before="225" w:after="225" w:line="240" w:lineRule="auto"/>
        <w:jc w:val="both"/>
      </w:pPr>
      <w:r>
        <w:rPr>
          <w:rFonts w:ascii="Arial" w:hAnsi="Arial" w:cs="Arial"/>
          <w:b/>
          <w:bCs/>
          <w:color w:val="000000"/>
          <w:sz w:val="18"/>
          <w:szCs w:val="18"/>
        </w:rPr>
        <w:lastRenderedPageBreak/>
        <w:t>IX. PROTIKORUPCIJSKA KLAVZULA</w:t>
      </w:r>
    </w:p>
    <w:p w:rsidR="00193E50" w:rsidRDefault="00CD29D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193E50" w:rsidRDefault="00CD29D5">
            <w:pPr>
              <w:spacing w:before="225" w:after="225"/>
              <w:jc w:val="both"/>
            </w:pPr>
            <w:r>
              <w:rPr>
                <w:rFonts w:ascii="Arial" w:hAnsi="Arial" w:cs="Arial"/>
                <w:color w:val="000000"/>
                <w:sz w:val="18"/>
                <w:szCs w:val="18"/>
              </w:rPr>
              <w:t>-pridobitev posla ali</w:t>
            </w:r>
          </w:p>
          <w:p w:rsidR="00193E50" w:rsidRDefault="00CD29D5">
            <w:pPr>
              <w:spacing w:before="225" w:after="225"/>
              <w:jc w:val="both"/>
            </w:pPr>
            <w:r>
              <w:rPr>
                <w:rFonts w:ascii="Arial" w:hAnsi="Arial" w:cs="Arial"/>
                <w:color w:val="000000"/>
                <w:sz w:val="18"/>
                <w:szCs w:val="18"/>
              </w:rPr>
              <w:t>-sklenitev posla pod ugodnejšimi pogoji ali</w:t>
            </w:r>
          </w:p>
          <w:p w:rsidR="00193E50" w:rsidRDefault="00CD29D5">
            <w:pPr>
              <w:spacing w:before="225" w:after="225"/>
              <w:jc w:val="both"/>
            </w:pPr>
            <w:r>
              <w:rPr>
                <w:rFonts w:ascii="Arial" w:hAnsi="Arial" w:cs="Arial"/>
                <w:color w:val="000000"/>
                <w:sz w:val="18"/>
                <w:szCs w:val="18"/>
              </w:rPr>
              <w:t>-za opustitev dolžnega nadzora nad izvajanjem pogodbenih obveznosti ali</w:t>
            </w:r>
          </w:p>
          <w:p w:rsidR="00193E50" w:rsidRDefault="00CD29D5">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93E50" w:rsidRDefault="00CD29D5">
            <w:pPr>
              <w:spacing w:before="225" w:after="225"/>
              <w:jc w:val="both"/>
            </w:pPr>
            <w:r>
              <w:rPr>
                <w:rFonts w:ascii="Arial" w:hAnsi="Arial" w:cs="Arial"/>
                <w:color w:val="000000"/>
                <w:sz w:val="18"/>
                <w:szCs w:val="18"/>
              </w:rPr>
              <w:t>je nična.</w:t>
            </w:r>
          </w:p>
        </w:tc>
      </w:tr>
    </w:tbl>
    <w:p w:rsidR="00193E50" w:rsidRDefault="00CD29D5">
      <w:pPr>
        <w:spacing w:before="225" w:after="225" w:line="240" w:lineRule="auto"/>
        <w:jc w:val="both"/>
      </w:pPr>
      <w:r>
        <w:rPr>
          <w:rFonts w:ascii="Arial" w:hAnsi="Arial" w:cs="Arial"/>
          <w:b/>
          <w:bCs/>
          <w:color w:val="000000"/>
          <w:sz w:val="18"/>
          <w:szCs w:val="18"/>
        </w:rPr>
        <w:t>X. KONČNE DOLOČBE</w:t>
      </w:r>
    </w:p>
    <w:p w:rsidR="00193E50" w:rsidRDefault="00CD29D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193E50" w:rsidRDefault="00CD29D5">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193E50" w:rsidRDefault="00CD29D5">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193E50" w:rsidRDefault="00CD29D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193E50" w:rsidRDefault="00CD29D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193E50" w:rsidRDefault="00CD29D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lastRenderedPageBreak/>
              <w:t>Pogodba je sklenjena z dnem podpisa pogodbenih strank in stopi v veljavo z dnem predložitve zahtevanega finančnega zavarovanja za dobro izvedbo pogodbenih obveznosti s strani izvajalca.</w:t>
            </w:r>
          </w:p>
          <w:p w:rsidR="00193E50" w:rsidRDefault="00CD29D5">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193E50" w:rsidRDefault="00CD29D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193E50">
        <w:tc>
          <w:tcPr>
            <w:tcW w:w="0" w:type="auto"/>
            <w:tcMar>
              <w:top w:w="0" w:type="auto"/>
              <w:bottom w:w="0" w:type="auto"/>
            </w:tcMar>
          </w:tcPr>
          <w:p w:rsidR="00193E50" w:rsidRDefault="00CD29D5">
            <w:pPr>
              <w:spacing w:before="225" w:after="225"/>
              <w:jc w:val="both"/>
            </w:pPr>
            <w:r>
              <w:rPr>
                <w:rFonts w:ascii="Arial" w:hAnsi="Arial" w:cs="Arial"/>
                <w:color w:val="000000"/>
                <w:sz w:val="18"/>
                <w:szCs w:val="18"/>
              </w:rPr>
              <w:t>Sestavni del te pogodbe so naslednje priloge:</w:t>
            </w:r>
          </w:p>
          <w:p w:rsidR="00193E50" w:rsidRDefault="00CD29D5">
            <w:pPr>
              <w:spacing w:before="225" w:after="225"/>
              <w:jc w:val="both"/>
            </w:pPr>
            <w:r>
              <w:rPr>
                <w:rFonts w:ascii="Arial" w:hAnsi="Arial" w:cs="Arial"/>
                <w:color w:val="000000"/>
                <w:sz w:val="18"/>
                <w:szCs w:val="18"/>
              </w:rPr>
              <w:t>- ponudba,</w:t>
            </w:r>
          </w:p>
          <w:p w:rsidR="00193E50" w:rsidRDefault="00CD29D5">
            <w:pPr>
              <w:spacing w:before="225" w:after="225"/>
              <w:jc w:val="both"/>
            </w:pPr>
            <w:r>
              <w:rPr>
                <w:rFonts w:ascii="Arial" w:hAnsi="Arial" w:cs="Arial"/>
                <w:color w:val="000000"/>
                <w:sz w:val="18"/>
                <w:szCs w:val="18"/>
              </w:rPr>
              <w:t>- Izbrane ponudbe po ponudnikih.</w:t>
            </w:r>
          </w:p>
        </w:tc>
      </w:tr>
    </w:tbl>
    <w:p w:rsidR="00193E50" w:rsidRDefault="00CD29D5">
      <w:pPr>
        <w:spacing w:before="975" w:after="225" w:line="240" w:lineRule="auto"/>
        <w:jc w:val="both"/>
      </w:pPr>
      <w:r>
        <w:rPr>
          <w:rFonts w:ascii="Arial" w:hAnsi="Arial" w:cs="Arial"/>
          <w:color w:val="000000"/>
          <w:sz w:val="18"/>
          <w:szCs w:val="18"/>
        </w:rPr>
        <w:t>V/na ________________, dne ________________</w:t>
      </w:r>
    </w:p>
    <w:sectPr w:rsidR="00193E5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DDC" w:rsidRDefault="00CB4DDC" w:rsidP="006975C6">
      <w:pPr>
        <w:spacing w:after="0" w:line="240" w:lineRule="auto"/>
      </w:pPr>
      <w:r>
        <w:separator/>
      </w:r>
    </w:p>
  </w:endnote>
  <w:endnote w:type="continuationSeparator" w:id="0">
    <w:p w:rsidR="00CB4DDC" w:rsidRDefault="00CB4DD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Pr="006F1DA5" w:rsidRDefault="00677895" w:rsidP="00CB4DD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B4DDC" w:rsidRPr="006F1DA5">
          <w:rPr>
            <w:rFonts w:ascii="Arial" w:hAnsi="Arial" w:cs="Arial"/>
          </w:rPr>
          <w:fldChar w:fldCharType="begin"/>
        </w:r>
        <w:r w:rsidR="00CB4DDC" w:rsidRPr="006F1DA5">
          <w:rPr>
            <w:rFonts w:ascii="Arial" w:hAnsi="Arial" w:cs="Arial"/>
          </w:rPr>
          <w:instrText xml:space="preserve"> PAGE   \* MERGEFORMAT </w:instrText>
        </w:r>
        <w:r w:rsidR="00CB4DDC" w:rsidRPr="006F1DA5">
          <w:rPr>
            <w:rFonts w:ascii="Arial" w:hAnsi="Arial" w:cs="Arial"/>
          </w:rPr>
          <w:fldChar w:fldCharType="separate"/>
        </w:r>
        <w:r>
          <w:rPr>
            <w:rFonts w:ascii="Arial" w:hAnsi="Arial" w:cs="Arial"/>
            <w:noProof/>
          </w:rPr>
          <w:t>25</w:t>
        </w:r>
        <w:r w:rsidR="00CB4DDC" w:rsidRPr="006F1DA5">
          <w:rPr>
            <w:rFonts w:ascii="Arial" w:hAnsi="Arial" w:cs="Arial"/>
            <w:noProof/>
          </w:rPr>
          <w:fldChar w:fldCharType="end"/>
        </w:r>
      </w:sdtContent>
    </w:sdt>
  </w:p>
  <w:p w:rsidR="00CB4DDC" w:rsidRDefault="00CB4DDC"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DDC" w:rsidRDefault="00CB4DDC" w:rsidP="00CB4DDC">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DDC" w:rsidRDefault="00CB4DDC" w:rsidP="006975C6">
      <w:pPr>
        <w:spacing w:after="0" w:line="240" w:lineRule="auto"/>
      </w:pPr>
      <w:r>
        <w:separator/>
      </w:r>
    </w:p>
  </w:footnote>
  <w:footnote w:type="continuationSeparator" w:id="0">
    <w:p w:rsidR="00CB4DDC" w:rsidRDefault="00CB4DD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CB4DDC" w:rsidRPr="006F1DA5" w:rsidTr="00CB4DDC">
      <w:trPr>
        <w:trHeight w:val="1268"/>
      </w:trPr>
      <w:tc>
        <w:tcPr>
          <w:tcW w:w="1668" w:type="dxa"/>
        </w:tcPr>
        <w:p w:rsidR="00CB4DDC" w:rsidRPr="006F1DA5" w:rsidRDefault="00CB4DDC" w:rsidP="00CB4DD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B4DDC" w:rsidRPr="006F1DA5" w:rsidRDefault="00CB4DDC" w:rsidP="00CB4DDC">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CB4DDC" w:rsidRPr="006F1DA5" w:rsidRDefault="00CB4DDC" w:rsidP="00CB4DDC">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CB4DDC" w:rsidRPr="006F1DA5" w:rsidRDefault="00CB4DDC" w:rsidP="00CB4DDC">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CB4DDC" w:rsidRPr="006F1DA5" w:rsidRDefault="00CB4DDC" w:rsidP="00CB4DD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CB4DDC" w:rsidRPr="006F1DA5" w:rsidRDefault="00CB4DDC" w:rsidP="00CB4DDC">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CB4DDC" w:rsidRPr="006F1DA5" w:rsidRDefault="00CB4DDC" w:rsidP="00CB4DD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CB4DDC" w:rsidRDefault="00CB4DD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CB4DDC" w:rsidRPr="006F1DA5" w:rsidTr="00B169F3">
      <w:trPr>
        <w:trHeight w:val="1268"/>
      </w:trPr>
      <w:tc>
        <w:tcPr>
          <w:tcW w:w="1668" w:type="dxa"/>
        </w:tcPr>
        <w:p w:rsidR="00CB4DDC" w:rsidRPr="006F1DA5" w:rsidRDefault="00CB4DDC"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B4DDC" w:rsidRPr="006F1DA5" w:rsidRDefault="00CB4DDC"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CB4DDC" w:rsidRPr="006F1DA5" w:rsidRDefault="00CB4DD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CB4DDC" w:rsidRPr="006F1DA5" w:rsidRDefault="00CB4DD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CB4DDC" w:rsidRPr="006F1DA5" w:rsidRDefault="00CB4DD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CB4DDC" w:rsidRPr="006F1DA5" w:rsidRDefault="00CB4DDC"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CB4DDC" w:rsidRPr="006F1DA5" w:rsidRDefault="00CB4DDC"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CB4DDC" w:rsidRPr="006F1DA5" w:rsidRDefault="00CB4DDC"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93565"/>
    <w:multiLevelType w:val="hybridMultilevel"/>
    <w:tmpl w:val="3172591C"/>
    <w:lvl w:ilvl="0" w:tplc="188E7188">
      <w:start w:val="1"/>
      <w:numFmt w:val="bullet"/>
      <w:lvlText w:val=""/>
      <w:lvlJc w:val="left"/>
      <w:pPr>
        <w:ind w:left="720" w:hanging="360"/>
      </w:pPr>
      <w:rPr>
        <w:rFonts w:ascii="Symbol" w:hAnsi="Symbol" w:cs="Symbol" w:hint="default"/>
        <w:sz w:val="18"/>
        <w:szCs w:val="18"/>
      </w:rPr>
    </w:lvl>
    <w:lvl w:ilvl="1" w:tplc="F9D60EDE">
      <w:start w:val="1"/>
      <w:numFmt w:val="bullet"/>
      <w:lvlText w:val="o"/>
      <w:lvlJc w:val="left"/>
      <w:pPr>
        <w:ind w:left="1440" w:hanging="360"/>
      </w:pPr>
      <w:rPr>
        <w:rFonts w:ascii="Courier New" w:hAnsi="Courier New" w:cs="Courier New" w:hint="default"/>
      </w:rPr>
    </w:lvl>
    <w:lvl w:ilvl="2" w:tplc="BC9C617A">
      <w:start w:val="1"/>
      <w:numFmt w:val="bullet"/>
      <w:lvlText w:val=""/>
      <w:lvlJc w:val="left"/>
      <w:pPr>
        <w:ind w:left="2160" w:hanging="360"/>
      </w:pPr>
      <w:rPr>
        <w:rFonts w:ascii="Wingdings" w:hAnsi="Wingdings" w:cs="Wingdings" w:hint="default"/>
      </w:rPr>
    </w:lvl>
    <w:lvl w:ilvl="3" w:tplc="F6DCFBEC">
      <w:start w:val="1"/>
      <w:numFmt w:val="bullet"/>
      <w:lvlText w:val=""/>
      <w:lvlJc w:val="left"/>
      <w:pPr>
        <w:ind w:left="2880" w:hanging="360"/>
      </w:pPr>
      <w:rPr>
        <w:rFonts w:ascii="Symbol" w:hAnsi="Symbol" w:cs="Symbol" w:hint="default"/>
      </w:rPr>
    </w:lvl>
    <w:lvl w:ilvl="4" w:tplc="20AEF860">
      <w:start w:val="1"/>
      <w:numFmt w:val="bullet"/>
      <w:lvlText w:val="o"/>
      <w:lvlJc w:val="left"/>
      <w:pPr>
        <w:ind w:left="3600" w:hanging="360"/>
      </w:pPr>
      <w:rPr>
        <w:rFonts w:ascii="Courier New" w:hAnsi="Courier New" w:cs="Courier New" w:hint="default"/>
      </w:rPr>
    </w:lvl>
    <w:lvl w:ilvl="5" w:tplc="2D242244">
      <w:start w:val="1"/>
      <w:numFmt w:val="bullet"/>
      <w:lvlText w:val=""/>
      <w:lvlJc w:val="left"/>
      <w:pPr>
        <w:ind w:left="4320" w:hanging="360"/>
      </w:pPr>
      <w:rPr>
        <w:rFonts w:ascii="Wingdings" w:hAnsi="Wingdings" w:cs="Wingdings" w:hint="default"/>
      </w:rPr>
    </w:lvl>
    <w:lvl w:ilvl="6" w:tplc="E3F24B3A">
      <w:start w:val="1"/>
      <w:numFmt w:val="bullet"/>
      <w:lvlText w:val=""/>
      <w:lvlJc w:val="left"/>
      <w:pPr>
        <w:ind w:left="5040" w:hanging="360"/>
      </w:pPr>
      <w:rPr>
        <w:rFonts w:ascii="Symbol" w:hAnsi="Symbol" w:cs="Symbol" w:hint="default"/>
      </w:rPr>
    </w:lvl>
    <w:lvl w:ilvl="7" w:tplc="5A74A016">
      <w:start w:val="1"/>
      <w:numFmt w:val="bullet"/>
      <w:lvlText w:val="o"/>
      <w:lvlJc w:val="left"/>
      <w:pPr>
        <w:ind w:left="5760" w:hanging="360"/>
      </w:pPr>
      <w:rPr>
        <w:rFonts w:ascii="Courier New" w:hAnsi="Courier New" w:cs="Courier New" w:hint="default"/>
      </w:rPr>
    </w:lvl>
    <w:lvl w:ilvl="8" w:tplc="1A9E7EEE">
      <w:start w:val="1"/>
      <w:numFmt w:val="bullet"/>
      <w:lvlText w:val=""/>
      <w:lvlJc w:val="left"/>
      <w:pPr>
        <w:ind w:left="6480" w:hanging="360"/>
      </w:pPr>
      <w:rPr>
        <w:rFonts w:ascii="Wingdings" w:hAnsi="Wingdings" w:cs="Wingdings" w:hint="default"/>
      </w:rPr>
    </w:lvl>
  </w:abstractNum>
  <w:abstractNum w:abstractNumId="1" w15:restartNumberingAfterBreak="0">
    <w:nsid w:val="159A62BB"/>
    <w:multiLevelType w:val="hybridMultilevel"/>
    <w:tmpl w:val="D4FC522C"/>
    <w:lvl w:ilvl="0" w:tplc="FA620CBA">
      <w:start w:val="1"/>
      <w:numFmt w:val="bullet"/>
      <w:lvlText w:val=""/>
      <w:lvlJc w:val="left"/>
      <w:pPr>
        <w:ind w:left="720" w:hanging="360"/>
      </w:pPr>
      <w:rPr>
        <w:rFonts w:ascii="Symbol" w:hAnsi="Symbol" w:cs="Symbol" w:hint="default"/>
        <w:sz w:val="18"/>
        <w:szCs w:val="18"/>
      </w:rPr>
    </w:lvl>
    <w:lvl w:ilvl="1" w:tplc="7980C74C">
      <w:start w:val="1"/>
      <w:numFmt w:val="bullet"/>
      <w:lvlText w:val="o"/>
      <w:lvlJc w:val="left"/>
      <w:pPr>
        <w:ind w:left="1440" w:hanging="360"/>
      </w:pPr>
      <w:rPr>
        <w:rFonts w:ascii="Courier New" w:hAnsi="Courier New" w:cs="Courier New" w:hint="default"/>
      </w:rPr>
    </w:lvl>
    <w:lvl w:ilvl="2" w:tplc="409AD47E">
      <w:start w:val="1"/>
      <w:numFmt w:val="bullet"/>
      <w:lvlText w:val=""/>
      <w:lvlJc w:val="left"/>
      <w:pPr>
        <w:ind w:left="2160" w:hanging="360"/>
      </w:pPr>
      <w:rPr>
        <w:rFonts w:ascii="Wingdings" w:hAnsi="Wingdings" w:cs="Wingdings" w:hint="default"/>
      </w:rPr>
    </w:lvl>
    <w:lvl w:ilvl="3" w:tplc="6AFCB142">
      <w:start w:val="1"/>
      <w:numFmt w:val="bullet"/>
      <w:lvlText w:val=""/>
      <w:lvlJc w:val="left"/>
      <w:pPr>
        <w:ind w:left="2880" w:hanging="360"/>
      </w:pPr>
      <w:rPr>
        <w:rFonts w:ascii="Symbol" w:hAnsi="Symbol" w:cs="Symbol" w:hint="default"/>
      </w:rPr>
    </w:lvl>
    <w:lvl w:ilvl="4" w:tplc="B220E6C6">
      <w:start w:val="1"/>
      <w:numFmt w:val="bullet"/>
      <w:lvlText w:val="o"/>
      <w:lvlJc w:val="left"/>
      <w:pPr>
        <w:ind w:left="3600" w:hanging="360"/>
      </w:pPr>
      <w:rPr>
        <w:rFonts w:ascii="Courier New" w:hAnsi="Courier New" w:cs="Courier New" w:hint="default"/>
      </w:rPr>
    </w:lvl>
    <w:lvl w:ilvl="5" w:tplc="C638D358">
      <w:start w:val="1"/>
      <w:numFmt w:val="bullet"/>
      <w:lvlText w:val=""/>
      <w:lvlJc w:val="left"/>
      <w:pPr>
        <w:ind w:left="4320" w:hanging="360"/>
      </w:pPr>
      <w:rPr>
        <w:rFonts w:ascii="Wingdings" w:hAnsi="Wingdings" w:cs="Wingdings" w:hint="default"/>
      </w:rPr>
    </w:lvl>
    <w:lvl w:ilvl="6" w:tplc="6CCC6B2E">
      <w:start w:val="1"/>
      <w:numFmt w:val="bullet"/>
      <w:lvlText w:val=""/>
      <w:lvlJc w:val="left"/>
      <w:pPr>
        <w:ind w:left="5040" w:hanging="360"/>
      </w:pPr>
      <w:rPr>
        <w:rFonts w:ascii="Symbol" w:hAnsi="Symbol" w:cs="Symbol" w:hint="default"/>
      </w:rPr>
    </w:lvl>
    <w:lvl w:ilvl="7" w:tplc="5D9C8618">
      <w:start w:val="1"/>
      <w:numFmt w:val="bullet"/>
      <w:lvlText w:val="o"/>
      <w:lvlJc w:val="left"/>
      <w:pPr>
        <w:ind w:left="5760" w:hanging="360"/>
      </w:pPr>
      <w:rPr>
        <w:rFonts w:ascii="Courier New" w:hAnsi="Courier New" w:cs="Courier New" w:hint="default"/>
      </w:rPr>
    </w:lvl>
    <w:lvl w:ilvl="8" w:tplc="DD9ADA48">
      <w:start w:val="1"/>
      <w:numFmt w:val="bullet"/>
      <w:lvlText w:val=""/>
      <w:lvlJc w:val="left"/>
      <w:pPr>
        <w:ind w:left="6480" w:hanging="360"/>
      </w:pPr>
      <w:rPr>
        <w:rFonts w:ascii="Wingdings" w:hAnsi="Wingdings" w:cs="Wingdings" w:hint="default"/>
      </w:rPr>
    </w:lvl>
  </w:abstractNum>
  <w:abstractNum w:abstractNumId="2" w15:restartNumberingAfterBreak="0">
    <w:nsid w:val="1A073725"/>
    <w:multiLevelType w:val="hybridMultilevel"/>
    <w:tmpl w:val="8824785C"/>
    <w:lvl w:ilvl="0" w:tplc="F4D2D3AC">
      <w:start w:val="1"/>
      <w:numFmt w:val="decimal"/>
      <w:lvlText w:val="%1."/>
      <w:lvlJc w:val="left"/>
      <w:pPr>
        <w:ind w:left="720" w:hanging="360"/>
      </w:pPr>
      <w:rPr>
        <w:rFonts w:ascii="Arial" w:hAnsi="Arial" w:cs="Arial" w:hint="default"/>
        <w:sz w:val="18"/>
        <w:szCs w:val="18"/>
      </w:rPr>
    </w:lvl>
    <w:lvl w:ilvl="1" w:tplc="0C92A1A6">
      <w:start w:val="1"/>
      <w:numFmt w:val="decimal"/>
      <w:lvlText w:val="%2."/>
      <w:lvlJc w:val="left"/>
      <w:pPr>
        <w:ind w:left="1440" w:hanging="360"/>
      </w:pPr>
    </w:lvl>
    <w:lvl w:ilvl="2" w:tplc="C49E79BE">
      <w:start w:val="1"/>
      <w:numFmt w:val="decimal"/>
      <w:lvlText w:val="%3."/>
      <w:lvlJc w:val="left"/>
      <w:pPr>
        <w:ind w:left="2160" w:hanging="360"/>
      </w:pPr>
    </w:lvl>
    <w:lvl w:ilvl="3" w:tplc="F9249162">
      <w:start w:val="1"/>
      <w:numFmt w:val="decimal"/>
      <w:lvlText w:val="%4."/>
      <w:lvlJc w:val="left"/>
      <w:pPr>
        <w:ind w:left="2880" w:hanging="360"/>
      </w:pPr>
    </w:lvl>
    <w:lvl w:ilvl="4" w:tplc="D9AE9B72">
      <w:start w:val="1"/>
      <w:numFmt w:val="decimal"/>
      <w:lvlText w:val="%5."/>
      <w:lvlJc w:val="left"/>
      <w:pPr>
        <w:ind w:left="3600" w:hanging="360"/>
      </w:pPr>
    </w:lvl>
    <w:lvl w:ilvl="5" w:tplc="F13C0F32">
      <w:start w:val="1"/>
      <w:numFmt w:val="decimal"/>
      <w:lvlText w:val="%6."/>
      <w:lvlJc w:val="left"/>
      <w:pPr>
        <w:ind w:left="4320" w:hanging="360"/>
      </w:pPr>
    </w:lvl>
    <w:lvl w:ilvl="6" w:tplc="64E86F1E">
      <w:start w:val="1"/>
      <w:numFmt w:val="decimal"/>
      <w:lvlText w:val="%7."/>
      <w:lvlJc w:val="left"/>
      <w:pPr>
        <w:ind w:left="5040" w:hanging="360"/>
      </w:pPr>
    </w:lvl>
    <w:lvl w:ilvl="7" w:tplc="43546F04">
      <w:start w:val="1"/>
      <w:numFmt w:val="decimal"/>
      <w:lvlText w:val="%8."/>
      <w:lvlJc w:val="left"/>
      <w:pPr>
        <w:ind w:left="5760" w:hanging="360"/>
      </w:pPr>
    </w:lvl>
    <w:lvl w:ilvl="8" w:tplc="45B6BC7C">
      <w:start w:val="1"/>
      <w:numFmt w:val="decimal"/>
      <w:lvlText w:val="%9."/>
      <w:lvlJc w:val="left"/>
      <w:pPr>
        <w:ind w:left="6480" w:hanging="360"/>
      </w:pPr>
    </w:lvl>
  </w:abstractNum>
  <w:abstractNum w:abstractNumId="3" w15:restartNumberingAfterBreak="0">
    <w:nsid w:val="1C081A89"/>
    <w:multiLevelType w:val="hybridMultilevel"/>
    <w:tmpl w:val="6688EDC6"/>
    <w:lvl w:ilvl="0" w:tplc="7DCCA18E">
      <w:start w:val="1"/>
      <w:numFmt w:val="bullet"/>
      <w:lvlText w:val=""/>
      <w:lvlJc w:val="left"/>
      <w:pPr>
        <w:ind w:left="720" w:hanging="360"/>
      </w:pPr>
      <w:rPr>
        <w:rFonts w:ascii="Symbol" w:hAnsi="Symbol" w:cs="Symbol" w:hint="default"/>
        <w:sz w:val="18"/>
        <w:szCs w:val="18"/>
      </w:rPr>
    </w:lvl>
    <w:lvl w:ilvl="1" w:tplc="5AA84654">
      <w:start w:val="1"/>
      <w:numFmt w:val="bullet"/>
      <w:lvlText w:val="o"/>
      <w:lvlJc w:val="left"/>
      <w:pPr>
        <w:ind w:left="1440" w:hanging="360"/>
      </w:pPr>
      <w:rPr>
        <w:rFonts w:ascii="Courier New" w:hAnsi="Courier New" w:cs="Courier New" w:hint="default"/>
      </w:rPr>
    </w:lvl>
    <w:lvl w:ilvl="2" w:tplc="87B0F08E">
      <w:start w:val="1"/>
      <w:numFmt w:val="bullet"/>
      <w:lvlText w:val=""/>
      <w:lvlJc w:val="left"/>
      <w:pPr>
        <w:ind w:left="2160" w:hanging="360"/>
      </w:pPr>
      <w:rPr>
        <w:rFonts w:ascii="Wingdings" w:hAnsi="Wingdings" w:cs="Wingdings" w:hint="default"/>
      </w:rPr>
    </w:lvl>
    <w:lvl w:ilvl="3" w:tplc="0DFCED6C">
      <w:start w:val="1"/>
      <w:numFmt w:val="bullet"/>
      <w:lvlText w:val=""/>
      <w:lvlJc w:val="left"/>
      <w:pPr>
        <w:ind w:left="2880" w:hanging="360"/>
      </w:pPr>
      <w:rPr>
        <w:rFonts w:ascii="Symbol" w:hAnsi="Symbol" w:cs="Symbol" w:hint="default"/>
      </w:rPr>
    </w:lvl>
    <w:lvl w:ilvl="4" w:tplc="08448FCC">
      <w:start w:val="1"/>
      <w:numFmt w:val="bullet"/>
      <w:lvlText w:val="o"/>
      <w:lvlJc w:val="left"/>
      <w:pPr>
        <w:ind w:left="3600" w:hanging="360"/>
      </w:pPr>
      <w:rPr>
        <w:rFonts w:ascii="Courier New" w:hAnsi="Courier New" w:cs="Courier New" w:hint="default"/>
      </w:rPr>
    </w:lvl>
    <w:lvl w:ilvl="5" w:tplc="212CDF58">
      <w:start w:val="1"/>
      <w:numFmt w:val="bullet"/>
      <w:lvlText w:val=""/>
      <w:lvlJc w:val="left"/>
      <w:pPr>
        <w:ind w:left="4320" w:hanging="360"/>
      </w:pPr>
      <w:rPr>
        <w:rFonts w:ascii="Wingdings" w:hAnsi="Wingdings" w:cs="Wingdings" w:hint="default"/>
      </w:rPr>
    </w:lvl>
    <w:lvl w:ilvl="6" w:tplc="CE1EDE24">
      <w:start w:val="1"/>
      <w:numFmt w:val="bullet"/>
      <w:lvlText w:val=""/>
      <w:lvlJc w:val="left"/>
      <w:pPr>
        <w:ind w:left="5040" w:hanging="360"/>
      </w:pPr>
      <w:rPr>
        <w:rFonts w:ascii="Symbol" w:hAnsi="Symbol" w:cs="Symbol" w:hint="default"/>
      </w:rPr>
    </w:lvl>
    <w:lvl w:ilvl="7" w:tplc="BB785F94">
      <w:start w:val="1"/>
      <w:numFmt w:val="bullet"/>
      <w:lvlText w:val="o"/>
      <w:lvlJc w:val="left"/>
      <w:pPr>
        <w:ind w:left="5760" w:hanging="360"/>
      </w:pPr>
      <w:rPr>
        <w:rFonts w:ascii="Courier New" w:hAnsi="Courier New" w:cs="Courier New" w:hint="default"/>
      </w:rPr>
    </w:lvl>
    <w:lvl w:ilvl="8" w:tplc="25B6F9B4">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B4C4C82"/>
    <w:multiLevelType w:val="hybridMultilevel"/>
    <w:tmpl w:val="CB02B0C6"/>
    <w:lvl w:ilvl="0" w:tplc="21C61576">
      <w:start w:val="1"/>
      <w:numFmt w:val="decimal"/>
      <w:lvlText w:val="%1."/>
      <w:lvlJc w:val="left"/>
      <w:pPr>
        <w:ind w:left="720" w:hanging="360"/>
      </w:pPr>
      <w:rPr>
        <w:rFonts w:ascii="Arial" w:hAnsi="Arial" w:cs="Arial" w:hint="default"/>
        <w:sz w:val="18"/>
        <w:szCs w:val="18"/>
      </w:rPr>
    </w:lvl>
    <w:lvl w:ilvl="1" w:tplc="AE905BBA">
      <w:start w:val="1"/>
      <w:numFmt w:val="decimal"/>
      <w:lvlText w:val="%2."/>
      <w:lvlJc w:val="left"/>
      <w:pPr>
        <w:ind w:left="1440" w:hanging="360"/>
      </w:pPr>
    </w:lvl>
    <w:lvl w:ilvl="2" w:tplc="4448EB5E">
      <w:start w:val="1"/>
      <w:numFmt w:val="decimal"/>
      <w:lvlText w:val="%3."/>
      <w:lvlJc w:val="left"/>
      <w:pPr>
        <w:ind w:left="2160" w:hanging="360"/>
      </w:pPr>
    </w:lvl>
    <w:lvl w:ilvl="3" w:tplc="3AC89DD0">
      <w:start w:val="1"/>
      <w:numFmt w:val="decimal"/>
      <w:lvlText w:val="%4."/>
      <w:lvlJc w:val="left"/>
      <w:pPr>
        <w:ind w:left="2880" w:hanging="360"/>
      </w:pPr>
    </w:lvl>
    <w:lvl w:ilvl="4" w:tplc="C396C39A">
      <w:start w:val="1"/>
      <w:numFmt w:val="decimal"/>
      <w:lvlText w:val="%5."/>
      <w:lvlJc w:val="left"/>
      <w:pPr>
        <w:ind w:left="3600" w:hanging="360"/>
      </w:pPr>
    </w:lvl>
    <w:lvl w:ilvl="5" w:tplc="7624A590">
      <w:start w:val="1"/>
      <w:numFmt w:val="decimal"/>
      <w:lvlText w:val="%6."/>
      <w:lvlJc w:val="left"/>
      <w:pPr>
        <w:ind w:left="4320" w:hanging="360"/>
      </w:pPr>
    </w:lvl>
    <w:lvl w:ilvl="6" w:tplc="042C6FDC">
      <w:start w:val="1"/>
      <w:numFmt w:val="decimal"/>
      <w:lvlText w:val="%7."/>
      <w:lvlJc w:val="left"/>
      <w:pPr>
        <w:ind w:left="5040" w:hanging="360"/>
      </w:pPr>
    </w:lvl>
    <w:lvl w:ilvl="7" w:tplc="CECA9EBA">
      <w:start w:val="1"/>
      <w:numFmt w:val="decimal"/>
      <w:lvlText w:val="%8."/>
      <w:lvlJc w:val="left"/>
      <w:pPr>
        <w:ind w:left="5760" w:hanging="360"/>
      </w:pPr>
    </w:lvl>
    <w:lvl w:ilvl="8" w:tplc="B7B6681A">
      <w:start w:val="1"/>
      <w:numFmt w:val="decimal"/>
      <w:lvlText w:val="%9."/>
      <w:lvlJc w:val="left"/>
      <w:pPr>
        <w:ind w:left="6480" w:hanging="360"/>
      </w:pPr>
    </w:lvl>
  </w:abstractNum>
  <w:abstractNum w:abstractNumId="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2662BF7"/>
    <w:multiLevelType w:val="hybridMultilevel"/>
    <w:tmpl w:val="BE10F6F6"/>
    <w:lvl w:ilvl="0" w:tplc="C9E04E0C">
      <w:start w:val="1"/>
      <w:numFmt w:val="bullet"/>
      <w:lvlText w:val=""/>
      <w:lvlJc w:val="left"/>
      <w:pPr>
        <w:ind w:left="720" w:hanging="360"/>
      </w:pPr>
      <w:rPr>
        <w:rFonts w:ascii="Symbol" w:hAnsi="Symbol" w:cs="Symbol" w:hint="default"/>
        <w:sz w:val="18"/>
        <w:szCs w:val="18"/>
      </w:rPr>
    </w:lvl>
    <w:lvl w:ilvl="1" w:tplc="B54A5270">
      <w:start w:val="1"/>
      <w:numFmt w:val="bullet"/>
      <w:lvlText w:val="o"/>
      <w:lvlJc w:val="left"/>
      <w:pPr>
        <w:ind w:left="1440" w:hanging="360"/>
      </w:pPr>
      <w:rPr>
        <w:rFonts w:ascii="Courier New" w:hAnsi="Courier New" w:cs="Courier New" w:hint="default"/>
      </w:rPr>
    </w:lvl>
    <w:lvl w:ilvl="2" w:tplc="E9201712">
      <w:start w:val="1"/>
      <w:numFmt w:val="bullet"/>
      <w:lvlText w:val=""/>
      <w:lvlJc w:val="left"/>
      <w:pPr>
        <w:ind w:left="2160" w:hanging="360"/>
      </w:pPr>
      <w:rPr>
        <w:rFonts w:ascii="Wingdings" w:hAnsi="Wingdings" w:cs="Wingdings" w:hint="default"/>
      </w:rPr>
    </w:lvl>
    <w:lvl w:ilvl="3" w:tplc="6F0E07BE">
      <w:start w:val="1"/>
      <w:numFmt w:val="bullet"/>
      <w:lvlText w:val=""/>
      <w:lvlJc w:val="left"/>
      <w:pPr>
        <w:ind w:left="2880" w:hanging="360"/>
      </w:pPr>
      <w:rPr>
        <w:rFonts w:ascii="Symbol" w:hAnsi="Symbol" w:cs="Symbol" w:hint="default"/>
      </w:rPr>
    </w:lvl>
    <w:lvl w:ilvl="4" w:tplc="84B6D78A">
      <w:start w:val="1"/>
      <w:numFmt w:val="bullet"/>
      <w:lvlText w:val="o"/>
      <w:lvlJc w:val="left"/>
      <w:pPr>
        <w:ind w:left="3600" w:hanging="360"/>
      </w:pPr>
      <w:rPr>
        <w:rFonts w:ascii="Courier New" w:hAnsi="Courier New" w:cs="Courier New" w:hint="default"/>
      </w:rPr>
    </w:lvl>
    <w:lvl w:ilvl="5" w:tplc="48FA24C6">
      <w:start w:val="1"/>
      <w:numFmt w:val="bullet"/>
      <w:lvlText w:val=""/>
      <w:lvlJc w:val="left"/>
      <w:pPr>
        <w:ind w:left="4320" w:hanging="360"/>
      </w:pPr>
      <w:rPr>
        <w:rFonts w:ascii="Wingdings" w:hAnsi="Wingdings" w:cs="Wingdings" w:hint="default"/>
      </w:rPr>
    </w:lvl>
    <w:lvl w:ilvl="6" w:tplc="27AA2F1A">
      <w:start w:val="1"/>
      <w:numFmt w:val="bullet"/>
      <w:lvlText w:val=""/>
      <w:lvlJc w:val="left"/>
      <w:pPr>
        <w:ind w:left="5040" w:hanging="360"/>
      </w:pPr>
      <w:rPr>
        <w:rFonts w:ascii="Symbol" w:hAnsi="Symbol" w:cs="Symbol" w:hint="default"/>
      </w:rPr>
    </w:lvl>
    <w:lvl w:ilvl="7" w:tplc="82823D26">
      <w:start w:val="1"/>
      <w:numFmt w:val="bullet"/>
      <w:lvlText w:val="o"/>
      <w:lvlJc w:val="left"/>
      <w:pPr>
        <w:ind w:left="5760" w:hanging="360"/>
      </w:pPr>
      <w:rPr>
        <w:rFonts w:ascii="Courier New" w:hAnsi="Courier New" w:cs="Courier New" w:hint="default"/>
      </w:rPr>
    </w:lvl>
    <w:lvl w:ilvl="8" w:tplc="5412CCC2">
      <w:start w:val="1"/>
      <w:numFmt w:val="bullet"/>
      <w:lvlText w:val=""/>
      <w:lvlJc w:val="left"/>
      <w:pPr>
        <w:ind w:left="6480" w:hanging="360"/>
      </w:pPr>
      <w:rPr>
        <w:rFonts w:ascii="Wingdings" w:hAnsi="Wingdings" w:cs="Wingdings" w:hint="default"/>
      </w:rPr>
    </w:lvl>
  </w:abstractNum>
  <w:abstractNum w:abstractNumId="8" w15:restartNumberingAfterBreak="0">
    <w:nsid w:val="34A42A5B"/>
    <w:multiLevelType w:val="hybridMultilevel"/>
    <w:tmpl w:val="1F68628E"/>
    <w:lvl w:ilvl="0" w:tplc="42703B3E">
      <w:start w:val="1"/>
      <w:numFmt w:val="bullet"/>
      <w:lvlText w:val=""/>
      <w:lvlJc w:val="left"/>
      <w:pPr>
        <w:ind w:left="720" w:hanging="360"/>
      </w:pPr>
      <w:rPr>
        <w:rFonts w:ascii="Symbol" w:hAnsi="Symbol" w:cs="Symbol" w:hint="default"/>
        <w:sz w:val="18"/>
        <w:szCs w:val="18"/>
      </w:rPr>
    </w:lvl>
    <w:lvl w:ilvl="1" w:tplc="4D563D94">
      <w:start w:val="1"/>
      <w:numFmt w:val="bullet"/>
      <w:lvlText w:val="o"/>
      <w:lvlJc w:val="left"/>
      <w:pPr>
        <w:ind w:left="1440" w:hanging="360"/>
      </w:pPr>
      <w:rPr>
        <w:rFonts w:ascii="Courier New" w:hAnsi="Courier New" w:cs="Courier New" w:hint="default"/>
      </w:rPr>
    </w:lvl>
    <w:lvl w:ilvl="2" w:tplc="CC42B4F0">
      <w:start w:val="1"/>
      <w:numFmt w:val="bullet"/>
      <w:lvlText w:val=""/>
      <w:lvlJc w:val="left"/>
      <w:pPr>
        <w:ind w:left="2160" w:hanging="360"/>
      </w:pPr>
      <w:rPr>
        <w:rFonts w:ascii="Wingdings" w:hAnsi="Wingdings" w:cs="Wingdings" w:hint="default"/>
      </w:rPr>
    </w:lvl>
    <w:lvl w:ilvl="3" w:tplc="F3B63B08">
      <w:start w:val="1"/>
      <w:numFmt w:val="bullet"/>
      <w:lvlText w:val=""/>
      <w:lvlJc w:val="left"/>
      <w:pPr>
        <w:ind w:left="2880" w:hanging="360"/>
      </w:pPr>
      <w:rPr>
        <w:rFonts w:ascii="Symbol" w:hAnsi="Symbol" w:cs="Symbol" w:hint="default"/>
      </w:rPr>
    </w:lvl>
    <w:lvl w:ilvl="4" w:tplc="1792BA96">
      <w:start w:val="1"/>
      <w:numFmt w:val="bullet"/>
      <w:lvlText w:val="o"/>
      <w:lvlJc w:val="left"/>
      <w:pPr>
        <w:ind w:left="3600" w:hanging="360"/>
      </w:pPr>
      <w:rPr>
        <w:rFonts w:ascii="Courier New" w:hAnsi="Courier New" w:cs="Courier New" w:hint="default"/>
      </w:rPr>
    </w:lvl>
    <w:lvl w:ilvl="5" w:tplc="7ED41F58">
      <w:start w:val="1"/>
      <w:numFmt w:val="bullet"/>
      <w:lvlText w:val=""/>
      <w:lvlJc w:val="left"/>
      <w:pPr>
        <w:ind w:left="4320" w:hanging="360"/>
      </w:pPr>
      <w:rPr>
        <w:rFonts w:ascii="Wingdings" w:hAnsi="Wingdings" w:cs="Wingdings" w:hint="default"/>
      </w:rPr>
    </w:lvl>
    <w:lvl w:ilvl="6" w:tplc="C18E1DAE">
      <w:start w:val="1"/>
      <w:numFmt w:val="bullet"/>
      <w:lvlText w:val=""/>
      <w:lvlJc w:val="left"/>
      <w:pPr>
        <w:ind w:left="5040" w:hanging="360"/>
      </w:pPr>
      <w:rPr>
        <w:rFonts w:ascii="Symbol" w:hAnsi="Symbol" w:cs="Symbol" w:hint="default"/>
      </w:rPr>
    </w:lvl>
    <w:lvl w:ilvl="7" w:tplc="F0BE686E">
      <w:start w:val="1"/>
      <w:numFmt w:val="bullet"/>
      <w:lvlText w:val="o"/>
      <w:lvlJc w:val="left"/>
      <w:pPr>
        <w:ind w:left="5760" w:hanging="360"/>
      </w:pPr>
      <w:rPr>
        <w:rFonts w:ascii="Courier New" w:hAnsi="Courier New" w:cs="Courier New" w:hint="default"/>
      </w:rPr>
    </w:lvl>
    <w:lvl w:ilvl="8" w:tplc="A2225F96">
      <w:start w:val="1"/>
      <w:numFmt w:val="bullet"/>
      <w:lvlText w:val=""/>
      <w:lvlJc w:val="left"/>
      <w:pPr>
        <w:ind w:left="6480" w:hanging="360"/>
      </w:pPr>
      <w:rPr>
        <w:rFonts w:ascii="Wingdings" w:hAnsi="Wingdings" w:cs="Wingdings" w:hint="default"/>
      </w:rPr>
    </w:lvl>
  </w:abstractNum>
  <w:abstractNum w:abstractNumId="9" w15:restartNumberingAfterBreak="0">
    <w:nsid w:val="3D2E4EF5"/>
    <w:multiLevelType w:val="hybridMultilevel"/>
    <w:tmpl w:val="94A63D46"/>
    <w:lvl w:ilvl="0" w:tplc="1E446C84">
      <w:start w:val="1"/>
      <w:numFmt w:val="bullet"/>
      <w:lvlText w:val=""/>
      <w:lvlJc w:val="left"/>
      <w:pPr>
        <w:ind w:left="720" w:hanging="360"/>
      </w:pPr>
      <w:rPr>
        <w:rFonts w:ascii="Symbol" w:hAnsi="Symbol" w:cs="Symbol" w:hint="default"/>
        <w:sz w:val="18"/>
        <w:szCs w:val="18"/>
      </w:rPr>
    </w:lvl>
    <w:lvl w:ilvl="1" w:tplc="739477E0">
      <w:start w:val="1"/>
      <w:numFmt w:val="bullet"/>
      <w:lvlText w:val="o"/>
      <w:lvlJc w:val="left"/>
      <w:pPr>
        <w:ind w:left="1440" w:hanging="360"/>
      </w:pPr>
      <w:rPr>
        <w:rFonts w:ascii="Courier New" w:hAnsi="Courier New" w:cs="Courier New" w:hint="default"/>
      </w:rPr>
    </w:lvl>
    <w:lvl w:ilvl="2" w:tplc="28FCC3AC">
      <w:start w:val="1"/>
      <w:numFmt w:val="bullet"/>
      <w:lvlText w:val=""/>
      <w:lvlJc w:val="left"/>
      <w:pPr>
        <w:ind w:left="2160" w:hanging="360"/>
      </w:pPr>
      <w:rPr>
        <w:rFonts w:ascii="Wingdings" w:hAnsi="Wingdings" w:cs="Wingdings" w:hint="default"/>
      </w:rPr>
    </w:lvl>
    <w:lvl w:ilvl="3" w:tplc="4C28F812">
      <w:start w:val="1"/>
      <w:numFmt w:val="bullet"/>
      <w:lvlText w:val=""/>
      <w:lvlJc w:val="left"/>
      <w:pPr>
        <w:ind w:left="2880" w:hanging="360"/>
      </w:pPr>
      <w:rPr>
        <w:rFonts w:ascii="Symbol" w:hAnsi="Symbol" w:cs="Symbol" w:hint="default"/>
      </w:rPr>
    </w:lvl>
    <w:lvl w:ilvl="4" w:tplc="52561918">
      <w:start w:val="1"/>
      <w:numFmt w:val="bullet"/>
      <w:lvlText w:val="o"/>
      <w:lvlJc w:val="left"/>
      <w:pPr>
        <w:ind w:left="3600" w:hanging="360"/>
      </w:pPr>
      <w:rPr>
        <w:rFonts w:ascii="Courier New" w:hAnsi="Courier New" w:cs="Courier New" w:hint="default"/>
      </w:rPr>
    </w:lvl>
    <w:lvl w:ilvl="5" w:tplc="340ABD0E">
      <w:start w:val="1"/>
      <w:numFmt w:val="bullet"/>
      <w:lvlText w:val=""/>
      <w:lvlJc w:val="left"/>
      <w:pPr>
        <w:ind w:left="4320" w:hanging="360"/>
      </w:pPr>
      <w:rPr>
        <w:rFonts w:ascii="Wingdings" w:hAnsi="Wingdings" w:cs="Wingdings" w:hint="default"/>
      </w:rPr>
    </w:lvl>
    <w:lvl w:ilvl="6" w:tplc="6560A4A2">
      <w:start w:val="1"/>
      <w:numFmt w:val="bullet"/>
      <w:lvlText w:val=""/>
      <w:lvlJc w:val="left"/>
      <w:pPr>
        <w:ind w:left="5040" w:hanging="360"/>
      </w:pPr>
      <w:rPr>
        <w:rFonts w:ascii="Symbol" w:hAnsi="Symbol" w:cs="Symbol" w:hint="default"/>
      </w:rPr>
    </w:lvl>
    <w:lvl w:ilvl="7" w:tplc="58E81C28">
      <w:start w:val="1"/>
      <w:numFmt w:val="bullet"/>
      <w:lvlText w:val="o"/>
      <w:lvlJc w:val="left"/>
      <w:pPr>
        <w:ind w:left="5760" w:hanging="360"/>
      </w:pPr>
      <w:rPr>
        <w:rFonts w:ascii="Courier New" w:hAnsi="Courier New" w:cs="Courier New" w:hint="default"/>
      </w:rPr>
    </w:lvl>
    <w:lvl w:ilvl="8" w:tplc="A43C1068">
      <w:start w:val="1"/>
      <w:numFmt w:val="bullet"/>
      <w:lvlText w:val=""/>
      <w:lvlJc w:val="left"/>
      <w:pPr>
        <w:ind w:left="6480" w:hanging="360"/>
      </w:pPr>
      <w:rPr>
        <w:rFonts w:ascii="Wingdings" w:hAnsi="Wingdings" w:cs="Wingdings" w:hint="default"/>
      </w:rPr>
    </w:lvl>
  </w:abstractNum>
  <w:abstractNum w:abstractNumId="10" w15:restartNumberingAfterBreak="0">
    <w:nsid w:val="3E050B05"/>
    <w:multiLevelType w:val="hybridMultilevel"/>
    <w:tmpl w:val="E1E6F940"/>
    <w:lvl w:ilvl="0" w:tplc="BEEAA8BE">
      <w:start w:val="1"/>
      <w:numFmt w:val="bullet"/>
      <w:lvlText w:val=""/>
      <w:lvlJc w:val="left"/>
      <w:pPr>
        <w:ind w:left="720" w:hanging="360"/>
      </w:pPr>
      <w:rPr>
        <w:rFonts w:ascii="Symbol" w:hAnsi="Symbol" w:cs="Symbol" w:hint="default"/>
        <w:sz w:val="18"/>
        <w:szCs w:val="18"/>
      </w:rPr>
    </w:lvl>
    <w:lvl w:ilvl="1" w:tplc="06543E48">
      <w:start w:val="1"/>
      <w:numFmt w:val="bullet"/>
      <w:lvlText w:val="o"/>
      <w:lvlJc w:val="left"/>
      <w:pPr>
        <w:ind w:left="1440" w:hanging="360"/>
      </w:pPr>
      <w:rPr>
        <w:rFonts w:ascii="Courier New" w:hAnsi="Courier New" w:cs="Courier New" w:hint="default"/>
      </w:rPr>
    </w:lvl>
    <w:lvl w:ilvl="2" w:tplc="C58E75C0">
      <w:start w:val="1"/>
      <w:numFmt w:val="bullet"/>
      <w:lvlText w:val=""/>
      <w:lvlJc w:val="left"/>
      <w:pPr>
        <w:ind w:left="2160" w:hanging="360"/>
      </w:pPr>
      <w:rPr>
        <w:rFonts w:ascii="Wingdings" w:hAnsi="Wingdings" w:cs="Wingdings" w:hint="default"/>
      </w:rPr>
    </w:lvl>
    <w:lvl w:ilvl="3" w:tplc="C9320166">
      <w:start w:val="1"/>
      <w:numFmt w:val="bullet"/>
      <w:lvlText w:val=""/>
      <w:lvlJc w:val="left"/>
      <w:pPr>
        <w:ind w:left="2880" w:hanging="360"/>
      </w:pPr>
      <w:rPr>
        <w:rFonts w:ascii="Symbol" w:hAnsi="Symbol" w:cs="Symbol" w:hint="default"/>
      </w:rPr>
    </w:lvl>
    <w:lvl w:ilvl="4" w:tplc="E10E803E">
      <w:start w:val="1"/>
      <w:numFmt w:val="bullet"/>
      <w:lvlText w:val="o"/>
      <w:lvlJc w:val="left"/>
      <w:pPr>
        <w:ind w:left="3600" w:hanging="360"/>
      </w:pPr>
      <w:rPr>
        <w:rFonts w:ascii="Courier New" w:hAnsi="Courier New" w:cs="Courier New" w:hint="default"/>
      </w:rPr>
    </w:lvl>
    <w:lvl w:ilvl="5" w:tplc="516889D6">
      <w:start w:val="1"/>
      <w:numFmt w:val="bullet"/>
      <w:lvlText w:val=""/>
      <w:lvlJc w:val="left"/>
      <w:pPr>
        <w:ind w:left="4320" w:hanging="360"/>
      </w:pPr>
      <w:rPr>
        <w:rFonts w:ascii="Wingdings" w:hAnsi="Wingdings" w:cs="Wingdings" w:hint="default"/>
      </w:rPr>
    </w:lvl>
    <w:lvl w:ilvl="6" w:tplc="4664E7C0">
      <w:start w:val="1"/>
      <w:numFmt w:val="bullet"/>
      <w:lvlText w:val=""/>
      <w:lvlJc w:val="left"/>
      <w:pPr>
        <w:ind w:left="5040" w:hanging="360"/>
      </w:pPr>
      <w:rPr>
        <w:rFonts w:ascii="Symbol" w:hAnsi="Symbol" w:cs="Symbol" w:hint="default"/>
      </w:rPr>
    </w:lvl>
    <w:lvl w:ilvl="7" w:tplc="730047D0">
      <w:start w:val="1"/>
      <w:numFmt w:val="bullet"/>
      <w:lvlText w:val="o"/>
      <w:lvlJc w:val="left"/>
      <w:pPr>
        <w:ind w:left="5760" w:hanging="360"/>
      </w:pPr>
      <w:rPr>
        <w:rFonts w:ascii="Courier New" w:hAnsi="Courier New" w:cs="Courier New" w:hint="default"/>
      </w:rPr>
    </w:lvl>
    <w:lvl w:ilvl="8" w:tplc="570CD466">
      <w:start w:val="1"/>
      <w:numFmt w:val="bullet"/>
      <w:lvlText w:val=""/>
      <w:lvlJc w:val="left"/>
      <w:pPr>
        <w:ind w:left="6480" w:hanging="360"/>
      </w:pPr>
      <w:rPr>
        <w:rFonts w:ascii="Wingdings" w:hAnsi="Wingdings" w:cs="Wingdings" w:hint="default"/>
      </w:rPr>
    </w:lvl>
  </w:abstractNum>
  <w:abstractNum w:abstractNumId="11" w15:restartNumberingAfterBreak="0">
    <w:nsid w:val="44C03B0F"/>
    <w:multiLevelType w:val="hybridMultilevel"/>
    <w:tmpl w:val="C45EFB4E"/>
    <w:lvl w:ilvl="0" w:tplc="813C7386">
      <w:start w:val="1"/>
      <w:numFmt w:val="bullet"/>
      <w:lvlText w:val=""/>
      <w:lvlJc w:val="left"/>
      <w:pPr>
        <w:ind w:left="720" w:hanging="360"/>
      </w:pPr>
      <w:rPr>
        <w:rFonts w:ascii="Symbol" w:hAnsi="Symbol" w:cs="Symbol" w:hint="default"/>
        <w:sz w:val="18"/>
        <w:szCs w:val="18"/>
      </w:rPr>
    </w:lvl>
    <w:lvl w:ilvl="1" w:tplc="5D68DD82">
      <w:start w:val="1"/>
      <w:numFmt w:val="bullet"/>
      <w:lvlText w:val="o"/>
      <w:lvlJc w:val="left"/>
      <w:pPr>
        <w:ind w:left="1440" w:hanging="360"/>
      </w:pPr>
      <w:rPr>
        <w:rFonts w:ascii="Courier New" w:hAnsi="Courier New" w:cs="Courier New" w:hint="default"/>
      </w:rPr>
    </w:lvl>
    <w:lvl w:ilvl="2" w:tplc="44B2D700">
      <w:start w:val="1"/>
      <w:numFmt w:val="bullet"/>
      <w:lvlText w:val=""/>
      <w:lvlJc w:val="left"/>
      <w:pPr>
        <w:ind w:left="2160" w:hanging="360"/>
      </w:pPr>
      <w:rPr>
        <w:rFonts w:ascii="Wingdings" w:hAnsi="Wingdings" w:cs="Wingdings" w:hint="default"/>
      </w:rPr>
    </w:lvl>
    <w:lvl w:ilvl="3" w:tplc="DAAEBF28">
      <w:start w:val="1"/>
      <w:numFmt w:val="bullet"/>
      <w:lvlText w:val=""/>
      <w:lvlJc w:val="left"/>
      <w:pPr>
        <w:ind w:left="2880" w:hanging="360"/>
      </w:pPr>
      <w:rPr>
        <w:rFonts w:ascii="Symbol" w:hAnsi="Symbol" w:cs="Symbol" w:hint="default"/>
      </w:rPr>
    </w:lvl>
    <w:lvl w:ilvl="4" w:tplc="05B2E152">
      <w:start w:val="1"/>
      <w:numFmt w:val="bullet"/>
      <w:lvlText w:val="o"/>
      <w:lvlJc w:val="left"/>
      <w:pPr>
        <w:ind w:left="3600" w:hanging="360"/>
      </w:pPr>
      <w:rPr>
        <w:rFonts w:ascii="Courier New" w:hAnsi="Courier New" w:cs="Courier New" w:hint="default"/>
      </w:rPr>
    </w:lvl>
    <w:lvl w:ilvl="5" w:tplc="9E024A98">
      <w:start w:val="1"/>
      <w:numFmt w:val="bullet"/>
      <w:lvlText w:val=""/>
      <w:lvlJc w:val="left"/>
      <w:pPr>
        <w:ind w:left="4320" w:hanging="360"/>
      </w:pPr>
      <w:rPr>
        <w:rFonts w:ascii="Wingdings" w:hAnsi="Wingdings" w:cs="Wingdings" w:hint="default"/>
      </w:rPr>
    </w:lvl>
    <w:lvl w:ilvl="6" w:tplc="24CCFE4E">
      <w:start w:val="1"/>
      <w:numFmt w:val="bullet"/>
      <w:lvlText w:val=""/>
      <w:lvlJc w:val="left"/>
      <w:pPr>
        <w:ind w:left="5040" w:hanging="360"/>
      </w:pPr>
      <w:rPr>
        <w:rFonts w:ascii="Symbol" w:hAnsi="Symbol" w:cs="Symbol" w:hint="default"/>
      </w:rPr>
    </w:lvl>
    <w:lvl w:ilvl="7" w:tplc="AE6E1D62">
      <w:start w:val="1"/>
      <w:numFmt w:val="bullet"/>
      <w:lvlText w:val="o"/>
      <w:lvlJc w:val="left"/>
      <w:pPr>
        <w:ind w:left="5760" w:hanging="360"/>
      </w:pPr>
      <w:rPr>
        <w:rFonts w:ascii="Courier New" w:hAnsi="Courier New" w:cs="Courier New" w:hint="default"/>
      </w:rPr>
    </w:lvl>
    <w:lvl w:ilvl="8" w:tplc="9166724C">
      <w:start w:val="1"/>
      <w:numFmt w:val="bullet"/>
      <w:lvlText w:val=""/>
      <w:lvlJc w:val="left"/>
      <w:pPr>
        <w:ind w:left="6480" w:hanging="360"/>
      </w:pPr>
      <w:rPr>
        <w:rFonts w:ascii="Wingdings" w:hAnsi="Wingdings" w:cs="Wingdings" w:hint="default"/>
      </w:rPr>
    </w:lvl>
  </w:abstractNum>
  <w:abstractNum w:abstractNumId="12" w15:restartNumberingAfterBreak="0">
    <w:nsid w:val="48EB136B"/>
    <w:multiLevelType w:val="hybridMultilevel"/>
    <w:tmpl w:val="316A304C"/>
    <w:lvl w:ilvl="0" w:tplc="3B36D842">
      <w:start w:val="1"/>
      <w:numFmt w:val="bullet"/>
      <w:lvlText w:val=""/>
      <w:lvlJc w:val="left"/>
      <w:pPr>
        <w:ind w:left="720" w:hanging="360"/>
      </w:pPr>
      <w:rPr>
        <w:rFonts w:ascii="Symbol" w:hAnsi="Symbol" w:cs="Symbol" w:hint="default"/>
        <w:sz w:val="18"/>
        <w:szCs w:val="18"/>
      </w:rPr>
    </w:lvl>
    <w:lvl w:ilvl="1" w:tplc="0BD2EFCC">
      <w:start w:val="1"/>
      <w:numFmt w:val="bullet"/>
      <w:lvlText w:val="o"/>
      <w:lvlJc w:val="left"/>
      <w:pPr>
        <w:ind w:left="1440" w:hanging="360"/>
      </w:pPr>
      <w:rPr>
        <w:rFonts w:ascii="Courier New" w:hAnsi="Courier New" w:cs="Courier New" w:hint="default"/>
      </w:rPr>
    </w:lvl>
    <w:lvl w:ilvl="2" w:tplc="F60E1572">
      <w:start w:val="1"/>
      <w:numFmt w:val="bullet"/>
      <w:lvlText w:val=""/>
      <w:lvlJc w:val="left"/>
      <w:pPr>
        <w:ind w:left="2160" w:hanging="360"/>
      </w:pPr>
      <w:rPr>
        <w:rFonts w:ascii="Wingdings" w:hAnsi="Wingdings" w:cs="Wingdings" w:hint="default"/>
      </w:rPr>
    </w:lvl>
    <w:lvl w:ilvl="3" w:tplc="2782F95C">
      <w:start w:val="1"/>
      <w:numFmt w:val="bullet"/>
      <w:lvlText w:val=""/>
      <w:lvlJc w:val="left"/>
      <w:pPr>
        <w:ind w:left="2880" w:hanging="360"/>
      </w:pPr>
      <w:rPr>
        <w:rFonts w:ascii="Symbol" w:hAnsi="Symbol" w:cs="Symbol" w:hint="default"/>
      </w:rPr>
    </w:lvl>
    <w:lvl w:ilvl="4" w:tplc="0B94B2BC">
      <w:start w:val="1"/>
      <w:numFmt w:val="bullet"/>
      <w:lvlText w:val="o"/>
      <w:lvlJc w:val="left"/>
      <w:pPr>
        <w:ind w:left="3600" w:hanging="360"/>
      </w:pPr>
      <w:rPr>
        <w:rFonts w:ascii="Courier New" w:hAnsi="Courier New" w:cs="Courier New" w:hint="default"/>
      </w:rPr>
    </w:lvl>
    <w:lvl w:ilvl="5" w:tplc="7B68A26E">
      <w:start w:val="1"/>
      <w:numFmt w:val="bullet"/>
      <w:lvlText w:val=""/>
      <w:lvlJc w:val="left"/>
      <w:pPr>
        <w:ind w:left="4320" w:hanging="360"/>
      </w:pPr>
      <w:rPr>
        <w:rFonts w:ascii="Wingdings" w:hAnsi="Wingdings" w:cs="Wingdings" w:hint="default"/>
      </w:rPr>
    </w:lvl>
    <w:lvl w:ilvl="6" w:tplc="D376DA16">
      <w:start w:val="1"/>
      <w:numFmt w:val="bullet"/>
      <w:lvlText w:val=""/>
      <w:lvlJc w:val="left"/>
      <w:pPr>
        <w:ind w:left="5040" w:hanging="360"/>
      </w:pPr>
      <w:rPr>
        <w:rFonts w:ascii="Symbol" w:hAnsi="Symbol" w:cs="Symbol" w:hint="default"/>
      </w:rPr>
    </w:lvl>
    <w:lvl w:ilvl="7" w:tplc="2F8EAC2C">
      <w:start w:val="1"/>
      <w:numFmt w:val="bullet"/>
      <w:lvlText w:val="o"/>
      <w:lvlJc w:val="left"/>
      <w:pPr>
        <w:ind w:left="5760" w:hanging="360"/>
      </w:pPr>
      <w:rPr>
        <w:rFonts w:ascii="Courier New" w:hAnsi="Courier New" w:cs="Courier New" w:hint="default"/>
      </w:rPr>
    </w:lvl>
    <w:lvl w:ilvl="8" w:tplc="BA82B8E0">
      <w:start w:val="1"/>
      <w:numFmt w:val="bullet"/>
      <w:lvlText w:val=""/>
      <w:lvlJc w:val="left"/>
      <w:pPr>
        <w:ind w:left="6480" w:hanging="360"/>
      </w:pPr>
      <w:rPr>
        <w:rFonts w:ascii="Wingdings" w:hAnsi="Wingdings" w:cs="Wingdings" w:hint="default"/>
      </w:rPr>
    </w:lvl>
  </w:abstractNum>
  <w:abstractNum w:abstractNumId="13" w15:restartNumberingAfterBreak="0">
    <w:nsid w:val="4975584B"/>
    <w:multiLevelType w:val="hybridMultilevel"/>
    <w:tmpl w:val="E1809F54"/>
    <w:lvl w:ilvl="0" w:tplc="ECDA1F98">
      <w:start w:val="1"/>
      <w:numFmt w:val="bullet"/>
      <w:lvlText w:val=""/>
      <w:lvlJc w:val="left"/>
      <w:pPr>
        <w:ind w:left="720" w:hanging="360"/>
      </w:pPr>
      <w:rPr>
        <w:rFonts w:ascii="Symbol" w:hAnsi="Symbol" w:cs="Symbol" w:hint="default"/>
        <w:sz w:val="18"/>
        <w:szCs w:val="18"/>
      </w:rPr>
    </w:lvl>
    <w:lvl w:ilvl="1" w:tplc="4C1C1D14">
      <w:start w:val="1"/>
      <w:numFmt w:val="bullet"/>
      <w:lvlText w:val="o"/>
      <w:lvlJc w:val="left"/>
      <w:pPr>
        <w:ind w:left="1440" w:hanging="360"/>
      </w:pPr>
      <w:rPr>
        <w:rFonts w:ascii="Courier New" w:hAnsi="Courier New" w:cs="Courier New" w:hint="default"/>
      </w:rPr>
    </w:lvl>
    <w:lvl w:ilvl="2" w:tplc="E6DC1F20">
      <w:start w:val="1"/>
      <w:numFmt w:val="bullet"/>
      <w:lvlText w:val=""/>
      <w:lvlJc w:val="left"/>
      <w:pPr>
        <w:ind w:left="2160" w:hanging="360"/>
      </w:pPr>
      <w:rPr>
        <w:rFonts w:ascii="Wingdings" w:hAnsi="Wingdings" w:cs="Wingdings" w:hint="default"/>
      </w:rPr>
    </w:lvl>
    <w:lvl w:ilvl="3" w:tplc="5BB8358A">
      <w:start w:val="1"/>
      <w:numFmt w:val="bullet"/>
      <w:lvlText w:val=""/>
      <w:lvlJc w:val="left"/>
      <w:pPr>
        <w:ind w:left="2880" w:hanging="360"/>
      </w:pPr>
      <w:rPr>
        <w:rFonts w:ascii="Symbol" w:hAnsi="Symbol" w:cs="Symbol" w:hint="default"/>
      </w:rPr>
    </w:lvl>
    <w:lvl w:ilvl="4" w:tplc="442A64C8">
      <w:start w:val="1"/>
      <w:numFmt w:val="bullet"/>
      <w:lvlText w:val="o"/>
      <w:lvlJc w:val="left"/>
      <w:pPr>
        <w:ind w:left="3600" w:hanging="360"/>
      </w:pPr>
      <w:rPr>
        <w:rFonts w:ascii="Courier New" w:hAnsi="Courier New" w:cs="Courier New" w:hint="default"/>
      </w:rPr>
    </w:lvl>
    <w:lvl w:ilvl="5" w:tplc="AF4C61FA">
      <w:start w:val="1"/>
      <w:numFmt w:val="bullet"/>
      <w:lvlText w:val=""/>
      <w:lvlJc w:val="left"/>
      <w:pPr>
        <w:ind w:left="4320" w:hanging="360"/>
      </w:pPr>
      <w:rPr>
        <w:rFonts w:ascii="Wingdings" w:hAnsi="Wingdings" w:cs="Wingdings" w:hint="default"/>
      </w:rPr>
    </w:lvl>
    <w:lvl w:ilvl="6" w:tplc="1174EC8E">
      <w:start w:val="1"/>
      <w:numFmt w:val="bullet"/>
      <w:lvlText w:val=""/>
      <w:lvlJc w:val="left"/>
      <w:pPr>
        <w:ind w:left="5040" w:hanging="360"/>
      </w:pPr>
      <w:rPr>
        <w:rFonts w:ascii="Symbol" w:hAnsi="Symbol" w:cs="Symbol" w:hint="default"/>
      </w:rPr>
    </w:lvl>
    <w:lvl w:ilvl="7" w:tplc="81F648F6">
      <w:start w:val="1"/>
      <w:numFmt w:val="bullet"/>
      <w:lvlText w:val="o"/>
      <w:lvlJc w:val="left"/>
      <w:pPr>
        <w:ind w:left="5760" w:hanging="360"/>
      </w:pPr>
      <w:rPr>
        <w:rFonts w:ascii="Courier New" w:hAnsi="Courier New" w:cs="Courier New" w:hint="default"/>
      </w:rPr>
    </w:lvl>
    <w:lvl w:ilvl="8" w:tplc="839092AC">
      <w:start w:val="1"/>
      <w:numFmt w:val="bullet"/>
      <w:lvlText w:val=""/>
      <w:lvlJc w:val="left"/>
      <w:pPr>
        <w:ind w:left="6480" w:hanging="360"/>
      </w:pPr>
      <w:rPr>
        <w:rFonts w:ascii="Wingdings" w:hAnsi="Wingdings" w:cs="Wingdings" w:hint="default"/>
      </w:rPr>
    </w:lvl>
  </w:abstractNum>
  <w:abstractNum w:abstractNumId="1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2DE689B"/>
    <w:multiLevelType w:val="hybridMultilevel"/>
    <w:tmpl w:val="B5287682"/>
    <w:lvl w:ilvl="0" w:tplc="CBF04AB2">
      <w:start w:val="1"/>
      <w:numFmt w:val="bullet"/>
      <w:lvlText w:val=""/>
      <w:lvlJc w:val="left"/>
      <w:pPr>
        <w:ind w:left="720" w:hanging="360"/>
      </w:pPr>
      <w:rPr>
        <w:rFonts w:ascii="Symbol" w:hAnsi="Symbol" w:cs="Symbol" w:hint="default"/>
        <w:sz w:val="18"/>
        <w:szCs w:val="18"/>
      </w:rPr>
    </w:lvl>
    <w:lvl w:ilvl="1" w:tplc="05644EBC">
      <w:start w:val="1"/>
      <w:numFmt w:val="bullet"/>
      <w:lvlText w:val="o"/>
      <w:lvlJc w:val="left"/>
      <w:pPr>
        <w:ind w:left="1440" w:hanging="360"/>
      </w:pPr>
      <w:rPr>
        <w:rFonts w:ascii="Courier New" w:hAnsi="Courier New" w:cs="Courier New" w:hint="default"/>
      </w:rPr>
    </w:lvl>
    <w:lvl w:ilvl="2" w:tplc="FA6824D4">
      <w:start w:val="1"/>
      <w:numFmt w:val="bullet"/>
      <w:lvlText w:val=""/>
      <w:lvlJc w:val="left"/>
      <w:pPr>
        <w:ind w:left="2160" w:hanging="360"/>
      </w:pPr>
      <w:rPr>
        <w:rFonts w:ascii="Wingdings" w:hAnsi="Wingdings" w:cs="Wingdings" w:hint="default"/>
      </w:rPr>
    </w:lvl>
    <w:lvl w:ilvl="3" w:tplc="50E84EB8">
      <w:start w:val="1"/>
      <w:numFmt w:val="bullet"/>
      <w:lvlText w:val=""/>
      <w:lvlJc w:val="left"/>
      <w:pPr>
        <w:ind w:left="2880" w:hanging="360"/>
      </w:pPr>
      <w:rPr>
        <w:rFonts w:ascii="Symbol" w:hAnsi="Symbol" w:cs="Symbol" w:hint="default"/>
      </w:rPr>
    </w:lvl>
    <w:lvl w:ilvl="4" w:tplc="42ECE5DC">
      <w:start w:val="1"/>
      <w:numFmt w:val="bullet"/>
      <w:lvlText w:val="o"/>
      <w:lvlJc w:val="left"/>
      <w:pPr>
        <w:ind w:left="3600" w:hanging="360"/>
      </w:pPr>
      <w:rPr>
        <w:rFonts w:ascii="Courier New" w:hAnsi="Courier New" w:cs="Courier New" w:hint="default"/>
      </w:rPr>
    </w:lvl>
    <w:lvl w:ilvl="5" w:tplc="B91AAA78">
      <w:start w:val="1"/>
      <w:numFmt w:val="bullet"/>
      <w:lvlText w:val=""/>
      <w:lvlJc w:val="left"/>
      <w:pPr>
        <w:ind w:left="4320" w:hanging="360"/>
      </w:pPr>
      <w:rPr>
        <w:rFonts w:ascii="Wingdings" w:hAnsi="Wingdings" w:cs="Wingdings" w:hint="default"/>
      </w:rPr>
    </w:lvl>
    <w:lvl w:ilvl="6" w:tplc="5C5A6F88">
      <w:start w:val="1"/>
      <w:numFmt w:val="bullet"/>
      <w:lvlText w:val=""/>
      <w:lvlJc w:val="left"/>
      <w:pPr>
        <w:ind w:left="5040" w:hanging="360"/>
      </w:pPr>
      <w:rPr>
        <w:rFonts w:ascii="Symbol" w:hAnsi="Symbol" w:cs="Symbol" w:hint="default"/>
      </w:rPr>
    </w:lvl>
    <w:lvl w:ilvl="7" w:tplc="3656C854">
      <w:start w:val="1"/>
      <w:numFmt w:val="bullet"/>
      <w:lvlText w:val="o"/>
      <w:lvlJc w:val="left"/>
      <w:pPr>
        <w:ind w:left="5760" w:hanging="360"/>
      </w:pPr>
      <w:rPr>
        <w:rFonts w:ascii="Courier New" w:hAnsi="Courier New" w:cs="Courier New" w:hint="default"/>
      </w:rPr>
    </w:lvl>
    <w:lvl w:ilvl="8" w:tplc="C8A26AB0">
      <w:start w:val="1"/>
      <w:numFmt w:val="bullet"/>
      <w:lvlText w:val=""/>
      <w:lvlJc w:val="left"/>
      <w:pPr>
        <w:ind w:left="6480" w:hanging="360"/>
      </w:pPr>
      <w:rPr>
        <w:rFonts w:ascii="Wingdings" w:hAnsi="Wingdings" w:cs="Wingdings" w:hint="default"/>
      </w:rPr>
    </w:lvl>
  </w:abstractNum>
  <w:abstractNum w:abstractNumId="1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A2F157A"/>
    <w:multiLevelType w:val="hybridMultilevel"/>
    <w:tmpl w:val="3F12247E"/>
    <w:lvl w:ilvl="0" w:tplc="7244335A">
      <w:start w:val="1"/>
      <w:numFmt w:val="bullet"/>
      <w:lvlText w:val=""/>
      <w:lvlJc w:val="left"/>
      <w:pPr>
        <w:ind w:left="720" w:hanging="360"/>
      </w:pPr>
      <w:rPr>
        <w:rFonts w:ascii="Symbol" w:hAnsi="Symbol" w:cs="Symbol" w:hint="default"/>
        <w:sz w:val="18"/>
        <w:szCs w:val="18"/>
      </w:rPr>
    </w:lvl>
    <w:lvl w:ilvl="1" w:tplc="77686876">
      <w:start w:val="1"/>
      <w:numFmt w:val="bullet"/>
      <w:lvlText w:val="o"/>
      <w:lvlJc w:val="left"/>
      <w:pPr>
        <w:ind w:left="1440" w:hanging="360"/>
      </w:pPr>
      <w:rPr>
        <w:rFonts w:ascii="Courier New" w:hAnsi="Courier New" w:cs="Courier New" w:hint="default"/>
      </w:rPr>
    </w:lvl>
    <w:lvl w:ilvl="2" w:tplc="DA824F42">
      <w:start w:val="1"/>
      <w:numFmt w:val="bullet"/>
      <w:lvlText w:val=""/>
      <w:lvlJc w:val="left"/>
      <w:pPr>
        <w:ind w:left="2160" w:hanging="360"/>
      </w:pPr>
      <w:rPr>
        <w:rFonts w:ascii="Wingdings" w:hAnsi="Wingdings" w:cs="Wingdings" w:hint="default"/>
      </w:rPr>
    </w:lvl>
    <w:lvl w:ilvl="3" w:tplc="F224F0E2">
      <w:start w:val="1"/>
      <w:numFmt w:val="bullet"/>
      <w:lvlText w:val=""/>
      <w:lvlJc w:val="left"/>
      <w:pPr>
        <w:ind w:left="2880" w:hanging="360"/>
      </w:pPr>
      <w:rPr>
        <w:rFonts w:ascii="Symbol" w:hAnsi="Symbol" w:cs="Symbol" w:hint="default"/>
      </w:rPr>
    </w:lvl>
    <w:lvl w:ilvl="4" w:tplc="CFAEDE68">
      <w:start w:val="1"/>
      <w:numFmt w:val="bullet"/>
      <w:lvlText w:val="o"/>
      <w:lvlJc w:val="left"/>
      <w:pPr>
        <w:ind w:left="3600" w:hanging="360"/>
      </w:pPr>
      <w:rPr>
        <w:rFonts w:ascii="Courier New" w:hAnsi="Courier New" w:cs="Courier New" w:hint="default"/>
      </w:rPr>
    </w:lvl>
    <w:lvl w:ilvl="5" w:tplc="F538ECD8">
      <w:start w:val="1"/>
      <w:numFmt w:val="bullet"/>
      <w:lvlText w:val=""/>
      <w:lvlJc w:val="left"/>
      <w:pPr>
        <w:ind w:left="4320" w:hanging="360"/>
      </w:pPr>
      <w:rPr>
        <w:rFonts w:ascii="Wingdings" w:hAnsi="Wingdings" w:cs="Wingdings" w:hint="default"/>
      </w:rPr>
    </w:lvl>
    <w:lvl w:ilvl="6" w:tplc="D2FC92FC">
      <w:start w:val="1"/>
      <w:numFmt w:val="bullet"/>
      <w:lvlText w:val=""/>
      <w:lvlJc w:val="left"/>
      <w:pPr>
        <w:ind w:left="5040" w:hanging="360"/>
      </w:pPr>
      <w:rPr>
        <w:rFonts w:ascii="Symbol" w:hAnsi="Symbol" w:cs="Symbol" w:hint="default"/>
      </w:rPr>
    </w:lvl>
    <w:lvl w:ilvl="7" w:tplc="40263C92">
      <w:start w:val="1"/>
      <w:numFmt w:val="bullet"/>
      <w:lvlText w:val="o"/>
      <w:lvlJc w:val="left"/>
      <w:pPr>
        <w:ind w:left="5760" w:hanging="360"/>
      </w:pPr>
      <w:rPr>
        <w:rFonts w:ascii="Courier New" w:hAnsi="Courier New" w:cs="Courier New" w:hint="default"/>
      </w:rPr>
    </w:lvl>
    <w:lvl w:ilvl="8" w:tplc="3C88911A">
      <w:start w:val="1"/>
      <w:numFmt w:val="bullet"/>
      <w:lvlText w:val=""/>
      <w:lvlJc w:val="left"/>
      <w:pPr>
        <w:ind w:left="6480" w:hanging="360"/>
      </w:pPr>
      <w:rPr>
        <w:rFonts w:ascii="Wingdings" w:hAnsi="Wingdings" w:cs="Wingdings" w:hint="default"/>
      </w:rPr>
    </w:lvl>
  </w:abstractNum>
  <w:abstractNum w:abstractNumId="20" w15:restartNumberingAfterBreak="0">
    <w:nsid w:val="60154284"/>
    <w:multiLevelType w:val="hybridMultilevel"/>
    <w:tmpl w:val="101E8D00"/>
    <w:lvl w:ilvl="0" w:tplc="C65C38C2">
      <w:start w:val="1"/>
      <w:numFmt w:val="bullet"/>
      <w:lvlText w:val=""/>
      <w:lvlJc w:val="left"/>
      <w:pPr>
        <w:ind w:left="720" w:hanging="360"/>
      </w:pPr>
      <w:rPr>
        <w:rFonts w:ascii="Symbol" w:hAnsi="Symbol" w:cs="Symbol" w:hint="default"/>
        <w:sz w:val="18"/>
        <w:szCs w:val="18"/>
      </w:rPr>
    </w:lvl>
    <w:lvl w:ilvl="1" w:tplc="D2B89184">
      <w:start w:val="1"/>
      <w:numFmt w:val="bullet"/>
      <w:lvlText w:val="o"/>
      <w:lvlJc w:val="left"/>
      <w:pPr>
        <w:ind w:left="1440" w:hanging="360"/>
      </w:pPr>
      <w:rPr>
        <w:rFonts w:ascii="Courier New" w:hAnsi="Courier New" w:cs="Courier New" w:hint="default"/>
      </w:rPr>
    </w:lvl>
    <w:lvl w:ilvl="2" w:tplc="1A7EB0AE">
      <w:start w:val="1"/>
      <w:numFmt w:val="bullet"/>
      <w:lvlText w:val=""/>
      <w:lvlJc w:val="left"/>
      <w:pPr>
        <w:ind w:left="2160" w:hanging="360"/>
      </w:pPr>
      <w:rPr>
        <w:rFonts w:ascii="Wingdings" w:hAnsi="Wingdings" w:cs="Wingdings" w:hint="default"/>
      </w:rPr>
    </w:lvl>
    <w:lvl w:ilvl="3" w:tplc="876230FA">
      <w:start w:val="1"/>
      <w:numFmt w:val="bullet"/>
      <w:lvlText w:val=""/>
      <w:lvlJc w:val="left"/>
      <w:pPr>
        <w:ind w:left="2880" w:hanging="360"/>
      </w:pPr>
      <w:rPr>
        <w:rFonts w:ascii="Symbol" w:hAnsi="Symbol" w:cs="Symbol" w:hint="default"/>
      </w:rPr>
    </w:lvl>
    <w:lvl w:ilvl="4" w:tplc="638EC232">
      <w:start w:val="1"/>
      <w:numFmt w:val="bullet"/>
      <w:lvlText w:val="o"/>
      <w:lvlJc w:val="left"/>
      <w:pPr>
        <w:ind w:left="3600" w:hanging="360"/>
      </w:pPr>
      <w:rPr>
        <w:rFonts w:ascii="Courier New" w:hAnsi="Courier New" w:cs="Courier New" w:hint="default"/>
      </w:rPr>
    </w:lvl>
    <w:lvl w:ilvl="5" w:tplc="A2EA6552">
      <w:start w:val="1"/>
      <w:numFmt w:val="bullet"/>
      <w:lvlText w:val=""/>
      <w:lvlJc w:val="left"/>
      <w:pPr>
        <w:ind w:left="4320" w:hanging="360"/>
      </w:pPr>
      <w:rPr>
        <w:rFonts w:ascii="Wingdings" w:hAnsi="Wingdings" w:cs="Wingdings" w:hint="default"/>
      </w:rPr>
    </w:lvl>
    <w:lvl w:ilvl="6" w:tplc="99C8040E">
      <w:start w:val="1"/>
      <w:numFmt w:val="bullet"/>
      <w:lvlText w:val=""/>
      <w:lvlJc w:val="left"/>
      <w:pPr>
        <w:ind w:left="5040" w:hanging="360"/>
      </w:pPr>
      <w:rPr>
        <w:rFonts w:ascii="Symbol" w:hAnsi="Symbol" w:cs="Symbol" w:hint="default"/>
      </w:rPr>
    </w:lvl>
    <w:lvl w:ilvl="7" w:tplc="02BC2EF4">
      <w:start w:val="1"/>
      <w:numFmt w:val="bullet"/>
      <w:lvlText w:val="o"/>
      <w:lvlJc w:val="left"/>
      <w:pPr>
        <w:ind w:left="5760" w:hanging="360"/>
      </w:pPr>
      <w:rPr>
        <w:rFonts w:ascii="Courier New" w:hAnsi="Courier New" w:cs="Courier New" w:hint="default"/>
      </w:rPr>
    </w:lvl>
    <w:lvl w:ilvl="8" w:tplc="A8D0C770">
      <w:start w:val="1"/>
      <w:numFmt w:val="bullet"/>
      <w:lvlText w:val=""/>
      <w:lvlJc w:val="left"/>
      <w:pPr>
        <w:ind w:left="6480" w:hanging="360"/>
      </w:pPr>
      <w:rPr>
        <w:rFonts w:ascii="Wingdings" w:hAnsi="Wingdings" w:cs="Wingdings" w:hint="default"/>
      </w:rPr>
    </w:lvl>
  </w:abstractNum>
  <w:abstractNum w:abstractNumId="2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0176352"/>
    <w:multiLevelType w:val="hybridMultilevel"/>
    <w:tmpl w:val="264480B8"/>
    <w:lvl w:ilvl="0" w:tplc="912A5DAC">
      <w:start w:val="1"/>
      <w:numFmt w:val="bullet"/>
      <w:lvlText w:val=""/>
      <w:lvlJc w:val="left"/>
      <w:pPr>
        <w:ind w:left="720" w:hanging="360"/>
      </w:pPr>
      <w:rPr>
        <w:rFonts w:ascii="Symbol" w:hAnsi="Symbol" w:cs="Symbol" w:hint="default"/>
        <w:sz w:val="18"/>
        <w:szCs w:val="18"/>
      </w:rPr>
    </w:lvl>
    <w:lvl w:ilvl="1" w:tplc="FB1C1652">
      <w:start w:val="1"/>
      <w:numFmt w:val="bullet"/>
      <w:lvlText w:val="o"/>
      <w:lvlJc w:val="left"/>
      <w:pPr>
        <w:ind w:left="1440" w:hanging="360"/>
      </w:pPr>
      <w:rPr>
        <w:rFonts w:ascii="Courier New" w:hAnsi="Courier New" w:cs="Courier New" w:hint="default"/>
      </w:rPr>
    </w:lvl>
    <w:lvl w:ilvl="2" w:tplc="C79A03DA">
      <w:start w:val="1"/>
      <w:numFmt w:val="bullet"/>
      <w:lvlText w:val=""/>
      <w:lvlJc w:val="left"/>
      <w:pPr>
        <w:ind w:left="2160" w:hanging="360"/>
      </w:pPr>
      <w:rPr>
        <w:rFonts w:ascii="Wingdings" w:hAnsi="Wingdings" w:cs="Wingdings" w:hint="default"/>
      </w:rPr>
    </w:lvl>
    <w:lvl w:ilvl="3" w:tplc="39D86DC2">
      <w:start w:val="1"/>
      <w:numFmt w:val="bullet"/>
      <w:lvlText w:val=""/>
      <w:lvlJc w:val="left"/>
      <w:pPr>
        <w:ind w:left="2880" w:hanging="360"/>
      </w:pPr>
      <w:rPr>
        <w:rFonts w:ascii="Symbol" w:hAnsi="Symbol" w:cs="Symbol" w:hint="default"/>
      </w:rPr>
    </w:lvl>
    <w:lvl w:ilvl="4" w:tplc="2A4E7F3A">
      <w:start w:val="1"/>
      <w:numFmt w:val="bullet"/>
      <w:lvlText w:val="o"/>
      <w:lvlJc w:val="left"/>
      <w:pPr>
        <w:ind w:left="3600" w:hanging="360"/>
      </w:pPr>
      <w:rPr>
        <w:rFonts w:ascii="Courier New" w:hAnsi="Courier New" w:cs="Courier New" w:hint="default"/>
      </w:rPr>
    </w:lvl>
    <w:lvl w:ilvl="5" w:tplc="56821A92">
      <w:start w:val="1"/>
      <w:numFmt w:val="bullet"/>
      <w:lvlText w:val=""/>
      <w:lvlJc w:val="left"/>
      <w:pPr>
        <w:ind w:left="4320" w:hanging="360"/>
      </w:pPr>
      <w:rPr>
        <w:rFonts w:ascii="Wingdings" w:hAnsi="Wingdings" w:cs="Wingdings" w:hint="default"/>
      </w:rPr>
    </w:lvl>
    <w:lvl w:ilvl="6" w:tplc="A14A24EE">
      <w:start w:val="1"/>
      <w:numFmt w:val="bullet"/>
      <w:lvlText w:val=""/>
      <w:lvlJc w:val="left"/>
      <w:pPr>
        <w:ind w:left="5040" w:hanging="360"/>
      </w:pPr>
      <w:rPr>
        <w:rFonts w:ascii="Symbol" w:hAnsi="Symbol" w:cs="Symbol" w:hint="default"/>
      </w:rPr>
    </w:lvl>
    <w:lvl w:ilvl="7" w:tplc="25B275FC">
      <w:start w:val="1"/>
      <w:numFmt w:val="bullet"/>
      <w:lvlText w:val="o"/>
      <w:lvlJc w:val="left"/>
      <w:pPr>
        <w:ind w:left="5760" w:hanging="360"/>
      </w:pPr>
      <w:rPr>
        <w:rFonts w:ascii="Courier New" w:hAnsi="Courier New" w:cs="Courier New" w:hint="default"/>
      </w:rPr>
    </w:lvl>
    <w:lvl w:ilvl="8" w:tplc="C242EBB6">
      <w:start w:val="1"/>
      <w:numFmt w:val="bullet"/>
      <w:lvlText w:val=""/>
      <w:lvlJc w:val="left"/>
      <w:pPr>
        <w:ind w:left="6480" w:hanging="360"/>
      </w:pPr>
      <w:rPr>
        <w:rFonts w:ascii="Wingdings" w:hAnsi="Wingdings" w:cs="Wingdings" w:hint="default"/>
      </w:rPr>
    </w:lvl>
  </w:abstractNum>
  <w:abstractNum w:abstractNumId="23" w15:restartNumberingAfterBreak="0">
    <w:nsid w:val="70757DBE"/>
    <w:multiLevelType w:val="hybridMultilevel"/>
    <w:tmpl w:val="56821874"/>
    <w:lvl w:ilvl="0" w:tplc="61383E5C">
      <w:start w:val="1"/>
      <w:numFmt w:val="bullet"/>
      <w:lvlText w:val=""/>
      <w:lvlJc w:val="left"/>
      <w:pPr>
        <w:ind w:left="720" w:hanging="360"/>
      </w:pPr>
      <w:rPr>
        <w:rFonts w:ascii="Symbol" w:hAnsi="Symbol" w:cs="Symbol" w:hint="default"/>
        <w:sz w:val="18"/>
        <w:szCs w:val="18"/>
      </w:rPr>
    </w:lvl>
    <w:lvl w:ilvl="1" w:tplc="D8BEA9E0">
      <w:start w:val="1"/>
      <w:numFmt w:val="bullet"/>
      <w:lvlText w:val="o"/>
      <w:lvlJc w:val="left"/>
      <w:pPr>
        <w:ind w:left="1440" w:hanging="360"/>
      </w:pPr>
      <w:rPr>
        <w:rFonts w:ascii="Courier New" w:hAnsi="Courier New" w:cs="Courier New" w:hint="default"/>
      </w:rPr>
    </w:lvl>
    <w:lvl w:ilvl="2" w:tplc="9F1EC6C0">
      <w:start w:val="1"/>
      <w:numFmt w:val="bullet"/>
      <w:lvlText w:val=""/>
      <w:lvlJc w:val="left"/>
      <w:pPr>
        <w:ind w:left="2160" w:hanging="360"/>
      </w:pPr>
      <w:rPr>
        <w:rFonts w:ascii="Wingdings" w:hAnsi="Wingdings" w:cs="Wingdings" w:hint="default"/>
      </w:rPr>
    </w:lvl>
    <w:lvl w:ilvl="3" w:tplc="5058A7E4">
      <w:start w:val="1"/>
      <w:numFmt w:val="bullet"/>
      <w:lvlText w:val=""/>
      <w:lvlJc w:val="left"/>
      <w:pPr>
        <w:ind w:left="2880" w:hanging="360"/>
      </w:pPr>
      <w:rPr>
        <w:rFonts w:ascii="Symbol" w:hAnsi="Symbol" w:cs="Symbol" w:hint="default"/>
      </w:rPr>
    </w:lvl>
    <w:lvl w:ilvl="4" w:tplc="3E8617F0">
      <w:start w:val="1"/>
      <w:numFmt w:val="bullet"/>
      <w:lvlText w:val="o"/>
      <w:lvlJc w:val="left"/>
      <w:pPr>
        <w:ind w:left="3600" w:hanging="360"/>
      </w:pPr>
      <w:rPr>
        <w:rFonts w:ascii="Courier New" w:hAnsi="Courier New" w:cs="Courier New" w:hint="default"/>
      </w:rPr>
    </w:lvl>
    <w:lvl w:ilvl="5" w:tplc="BF407454">
      <w:start w:val="1"/>
      <w:numFmt w:val="bullet"/>
      <w:lvlText w:val=""/>
      <w:lvlJc w:val="left"/>
      <w:pPr>
        <w:ind w:left="4320" w:hanging="360"/>
      </w:pPr>
      <w:rPr>
        <w:rFonts w:ascii="Wingdings" w:hAnsi="Wingdings" w:cs="Wingdings" w:hint="default"/>
      </w:rPr>
    </w:lvl>
    <w:lvl w:ilvl="6" w:tplc="26D2D352">
      <w:start w:val="1"/>
      <w:numFmt w:val="bullet"/>
      <w:lvlText w:val=""/>
      <w:lvlJc w:val="left"/>
      <w:pPr>
        <w:ind w:left="5040" w:hanging="360"/>
      </w:pPr>
      <w:rPr>
        <w:rFonts w:ascii="Symbol" w:hAnsi="Symbol" w:cs="Symbol" w:hint="default"/>
      </w:rPr>
    </w:lvl>
    <w:lvl w:ilvl="7" w:tplc="9642FE4E">
      <w:start w:val="1"/>
      <w:numFmt w:val="bullet"/>
      <w:lvlText w:val="o"/>
      <w:lvlJc w:val="left"/>
      <w:pPr>
        <w:ind w:left="5760" w:hanging="360"/>
      </w:pPr>
      <w:rPr>
        <w:rFonts w:ascii="Courier New" w:hAnsi="Courier New" w:cs="Courier New" w:hint="default"/>
      </w:rPr>
    </w:lvl>
    <w:lvl w:ilvl="8" w:tplc="B2AE4556">
      <w:start w:val="1"/>
      <w:numFmt w:val="bullet"/>
      <w:lvlText w:val=""/>
      <w:lvlJc w:val="left"/>
      <w:pPr>
        <w:ind w:left="6480" w:hanging="360"/>
      </w:pPr>
      <w:rPr>
        <w:rFonts w:ascii="Wingdings" w:hAnsi="Wingdings" w:cs="Wingdings" w:hint="default"/>
      </w:rPr>
    </w:lvl>
  </w:abstractNum>
  <w:abstractNum w:abstractNumId="24" w15:restartNumberingAfterBreak="0">
    <w:nsid w:val="70A7169A"/>
    <w:multiLevelType w:val="hybridMultilevel"/>
    <w:tmpl w:val="8D522C80"/>
    <w:lvl w:ilvl="0" w:tplc="AB3CA1EE">
      <w:start w:val="1"/>
      <w:numFmt w:val="bullet"/>
      <w:lvlText w:val=""/>
      <w:lvlJc w:val="left"/>
      <w:pPr>
        <w:ind w:left="720" w:hanging="360"/>
      </w:pPr>
      <w:rPr>
        <w:rFonts w:ascii="Symbol" w:hAnsi="Symbol" w:cs="Symbol" w:hint="default"/>
        <w:sz w:val="18"/>
        <w:szCs w:val="18"/>
      </w:rPr>
    </w:lvl>
    <w:lvl w:ilvl="1" w:tplc="A2BC8A1E">
      <w:start w:val="1"/>
      <w:numFmt w:val="bullet"/>
      <w:lvlText w:val="o"/>
      <w:lvlJc w:val="left"/>
      <w:pPr>
        <w:ind w:left="1440" w:hanging="360"/>
      </w:pPr>
      <w:rPr>
        <w:rFonts w:ascii="Courier New" w:hAnsi="Courier New" w:cs="Courier New" w:hint="default"/>
      </w:rPr>
    </w:lvl>
    <w:lvl w:ilvl="2" w:tplc="2F60C2DC">
      <w:start w:val="1"/>
      <w:numFmt w:val="bullet"/>
      <w:lvlText w:val=""/>
      <w:lvlJc w:val="left"/>
      <w:pPr>
        <w:ind w:left="2160" w:hanging="360"/>
      </w:pPr>
      <w:rPr>
        <w:rFonts w:ascii="Wingdings" w:hAnsi="Wingdings" w:cs="Wingdings" w:hint="default"/>
      </w:rPr>
    </w:lvl>
    <w:lvl w:ilvl="3" w:tplc="25C203EC">
      <w:start w:val="1"/>
      <w:numFmt w:val="bullet"/>
      <w:lvlText w:val=""/>
      <w:lvlJc w:val="left"/>
      <w:pPr>
        <w:ind w:left="2880" w:hanging="360"/>
      </w:pPr>
      <w:rPr>
        <w:rFonts w:ascii="Symbol" w:hAnsi="Symbol" w:cs="Symbol" w:hint="default"/>
      </w:rPr>
    </w:lvl>
    <w:lvl w:ilvl="4" w:tplc="D2DCEC52">
      <w:start w:val="1"/>
      <w:numFmt w:val="bullet"/>
      <w:lvlText w:val="o"/>
      <w:lvlJc w:val="left"/>
      <w:pPr>
        <w:ind w:left="3600" w:hanging="360"/>
      </w:pPr>
      <w:rPr>
        <w:rFonts w:ascii="Courier New" w:hAnsi="Courier New" w:cs="Courier New" w:hint="default"/>
      </w:rPr>
    </w:lvl>
    <w:lvl w:ilvl="5" w:tplc="99AE5556">
      <w:start w:val="1"/>
      <w:numFmt w:val="bullet"/>
      <w:lvlText w:val=""/>
      <w:lvlJc w:val="left"/>
      <w:pPr>
        <w:ind w:left="4320" w:hanging="360"/>
      </w:pPr>
      <w:rPr>
        <w:rFonts w:ascii="Wingdings" w:hAnsi="Wingdings" w:cs="Wingdings" w:hint="default"/>
      </w:rPr>
    </w:lvl>
    <w:lvl w:ilvl="6" w:tplc="59349E1E">
      <w:start w:val="1"/>
      <w:numFmt w:val="bullet"/>
      <w:lvlText w:val=""/>
      <w:lvlJc w:val="left"/>
      <w:pPr>
        <w:ind w:left="5040" w:hanging="360"/>
      </w:pPr>
      <w:rPr>
        <w:rFonts w:ascii="Symbol" w:hAnsi="Symbol" w:cs="Symbol" w:hint="default"/>
      </w:rPr>
    </w:lvl>
    <w:lvl w:ilvl="7" w:tplc="9438BE1E">
      <w:start w:val="1"/>
      <w:numFmt w:val="bullet"/>
      <w:lvlText w:val="o"/>
      <w:lvlJc w:val="left"/>
      <w:pPr>
        <w:ind w:left="5760" w:hanging="360"/>
      </w:pPr>
      <w:rPr>
        <w:rFonts w:ascii="Courier New" w:hAnsi="Courier New" w:cs="Courier New" w:hint="default"/>
      </w:rPr>
    </w:lvl>
    <w:lvl w:ilvl="8" w:tplc="1E249B90">
      <w:start w:val="1"/>
      <w:numFmt w:val="bullet"/>
      <w:lvlText w:val=""/>
      <w:lvlJc w:val="left"/>
      <w:pPr>
        <w:ind w:left="6480" w:hanging="360"/>
      </w:pPr>
      <w:rPr>
        <w:rFonts w:ascii="Wingdings" w:hAnsi="Wingdings" w:cs="Wingdings" w:hint="default"/>
      </w:rPr>
    </w:lvl>
  </w:abstractNum>
  <w:abstractNum w:abstractNumId="25" w15:restartNumberingAfterBreak="0">
    <w:nsid w:val="76E50E59"/>
    <w:multiLevelType w:val="hybridMultilevel"/>
    <w:tmpl w:val="5F0E24F0"/>
    <w:lvl w:ilvl="0" w:tplc="50704102">
      <w:start w:val="1"/>
      <w:numFmt w:val="bullet"/>
      <w:lvlText w:val=""/>
      <w:lvlJc w:val="left"/>
      <w:pPr>
        <w:ind w:left="720" w:hanging="360"/>
      </w:pPr>
      <w:rPr>
        <w:rFonts w:ascii="Symbol" w:hAnsi="Symbol" w:cs="Symbol" w:hint="default"/>
        <w:sz w:val="18"/>
        <w:szCs w:val="18"/>
      </w:rPr>
    </w:lvl>
    <w:lvl w:ilvl="1" w:tplc="6EB47366">
      <w:start w:val="1"/>
      <w:numFmt w:val="bullet"/>
      <w:lvlText w:val="o"/>
      <w:lvlJc w:val="left"/>
      <w:pPr>
        <w:ind w:left="1440" w:hanging="360"/>
      </w:pPr>
      <w:rPr>
        <w:rFonts w:ascii="Courier New" w:hAnsi="Courier New" w:cs="Courier New" w:hint="default"/>
      </w:rPr>
    </w:lvl>
    <w:lvl w:ilvl="2" w:tplc="A3187A90">
      <w:start w:val="1"/>
      <w:numFmt w:val="bullet"/>
      <w:lvlText w:val=""/>
      <w:lvlJc w:val="left"/>
      <w:pPr>
        <w:ind w:left="2160" w:hanging="360"/>
      </w:pPr>
      <w:rPr>
        <w:rFonts w:ascii="Wingdings" w:hAnsi="Wingdings" w:cs="Wingdings" w:hint="default"/>
      </w:rPr>
    </w:lvl>
    <w:lvl w:ilvl="3" w:tplc="7FDCAD4A">
      <w:start w:val="1"/>
      <w:numFmt w:val="bullet"/>
      <w:lvlText w:val=""/>
      <w:lvlJc w:val="left"/>
      <w:pPr>
        <w:ind w:left="2880" w:hanging="360"/>
      </w:pPr>
      <w:rPr>
        <w:rFonts w:ascii="Symbol" w:hAnsi="Symbol" w:cs="Symbol" w:hint="default"/>
      </w:rPr>
    </w:lvl>
    <w:lvl w:ilvl="4" w:tplc="66A439C6">
      <w:start w:val="1"/>
      <w:numFmt w:val="bullet"/>
      <w:lvlText w:val="o"/>
      <w:lvlJc w:val="left"/>
      <w:pPr>
        <w:ind w:left="3600" w:hanging="360"/>
      </w:pPr>
      <w:rPr>
        <w:rFonts w:ascii="Courier New" w:hAnsi="Courier New" w:cs="Courier New" w:hint="default"/>
      </w:rPr>
    </w:lvl>
    <w:lvl w:ilvl="5" w:tplc="AF7E11B4">
      <w:start w:val="1"/>
      <w:numFmt w:val="bullet"/>
      <w:lvlText w:val=""/>
      <w:lvlJc w:val="left"/>
      <w:pPr>
        <w:ind w:left="4320" w:hanging="360"/>
      </w:pPr>
      <w:rPr>
        <w:rFonts w:ascii="Wingdings" w:hAnsi="Wingdings" w:cs="Wingdings" w:hint="default"/>
      </w:rPr>
    </w:lvl>
    <w:lvl w:ilvl="6" w:tplc="6C78D392">
      <w:start w:val="1"/>
      <w:numFmt w:val="bullet"/>
      <w:lvlText w:val=""/>
      <w:lvlJc w:val="left"/>
      <w:pPr>
        <w:ind w:left="5040" w:hanging="360"/>
      </w:pPr>
      <w:rPr>
        <w:rFonts w:ascii="Symbol" w:hAnsi="Symbol" w:cs="Symbol" w:hint="default"/>
      </w:rPr>
    </w:lvl>
    <w:lvl w:ilvl="7" w:tplc="2A5C6D98">
      <w:start w:val="1"/>
      <w:numFmt w:val="bullet"/>
      <w:lvlText w:val="o"/>
      <w:lvlJc w:val="left"/>
      <w:pPr>
        <w:ind w:left="5760" w:hanging="360"/>
      </w:pPr>
      <w:rPr>
        <w:rFonts w:ascii="Courier New" w:hAnsi="Courier New" w:cs="Courier New" w:hint="default"/>
      </w:rPr>
    </w:lvl>
    <w:lvl w:ilvl="8" w:tplc="C6FAFEEE">
      <w:start w:val="1"/>
      <w:numFmt w:val="bullet"/>
      <w:lvlText w:val=""/>
      <w:lvlJc w:val="left"/>
      <w:pPr>
        <w:ind w:left="6480" w:hanging="360"/>
      </w:pPr>
      <w:rPr>
        <w:rFonts w:ascii="Wingdings" w:hAnsi="Wingdings" w:cs="Wingdings" w:hint="default"/>
      </w:rPr>
    </w:lvl>
  </w:abstractNum>
  <w:abstractNum w:abstractNumId="26" w15:restartNumberingAfterBreak="0">
    <w:nsid w:val="7C3263A7"/>
    <w:multiLevelType w:val="hybridMultilevel"/>
    <w:tmpl w:val="9F646EAE"/>
    <w:lvl w:ilvl="0" w:tplc="3064613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1"/>
  </w:num>
  <w:num w:numId="4">
    <w:abstractNumId w:val="17"/>
  </w:num>
  <w:num w:numId="5">
    <w:abstractNumId w:val="6"/>
  </w:num>
  <w:num w:numId="6">
    <w:abstractNumId w:val="4"/>
  </w:num>
  <w:num w:numId="7">
    <w:abstractNumId w:val="14"/>
  </w:num>
  <w:num w:numId="8">
    <w:abstractNumId w:val="26"/>
  </w:num>
  <w:num w:numId="9">
    <w:abstractNumId w:val="19"/>
  </w:num>
  <w:num w:numId="10">
    <w:abstractNumId w:val="9"/>
  </w:num>
  <w:num w:numId="11">
    <w:abstractNumId w:val="24"/>
  </w:num>
  <w:num w:numId="12">
    <w:abstractNumId w:val="10"/>
  </w:num>
  <w:num w:numId="13">
    <w:abstractNumId w:val="25"/>
  </w:num>
  <w:num w:numId="14">
    <w:abstractNumId w:val="12"/>
  </w:num>
  <w:num w:numId="15">
    <w:abstractNumId w:val="20"/>
  </w:num>
  <w:num w:numId="16">
    <w:abstractNumId w:val="7"/>
  </w:num>
  <w:num w:numId="17">
    <w:abstractNumId w:val="22"/>
  </w:num>
  <w:num w:numId="18">
    <w:abstractNumId w:val="0"/>
  </w:num>
  <w:num w:numId="19">
    <w:abstractNumId w:val="3"/>
  </w:num>
  <w:num w:numId="20">
    <w:abstractNumId w:val="13"/>
  </w:num>
  <w:num w:numId="21">
    <w:abstractNumId w:val="8"/>
  </w:num>
  <w:num w:numId="22">
    <w:abstractNumId w:val="2"/>
  </w:num>
  <w:num w:numId="23">
    <w:abstractNumId w:val="5"/>
  </w:num>
  <w:num w:numId="24">
    <w:abstractNumId w:val="16"/>
  </w:num>
  <w:num w:numId="25">
    <w:abstractNumId w:val="1"/>
  </w:num>
  <w:num w:numId="26">
    <w:abstractNumId w:val="1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5D82"/>
    <w:rsid w:val="00021212"/>
    <w:rsid w:val="00027F41"/>
    <w:rsid w:val="00037A49"/>
    <w:rsid w:val="00043DDE"/>
    <w:rsid w:val="00097F4A"/>
    <w:rsid w:val="000C5527"/>
    <w:rsid w:val="000E76C6"/>
    <w:rsid w:val="00106402"/>
    <w:rsid w:val="00127127"/>
    <w:rsid w:val="00134892"/>
    <w:rsid w:val="00193E50"/>
    <w:rsid w:val="00204EDB"/>
    <w:rsid w:val="002634AA"/>
    <w:rsid w:val="002D58B5"/>
    <w:rsid w:val="0033249E"/>
    <w:rsid w:val="00337E4D"/>
    <w:rsid w:val="00343395"/>
    <w:rsid w:val="0039646D"/>
    <w:rsid w:val="003A1AA2"/>
    <w:rsid w:val="00456C59"/>
    <w:rsid w:val="004702FB"/>
    <w:rsid w:val="00471503"/>
    <w:rsid w:val="0049479E"/>
    <w:rsid w:val="004D2F9F"/>
    <w:rsid w:val="004F2927"/>
    <w:rsid w:val="0052142A"/>
    <w:rsid w:val="0053510E"/>
    <w:rsid w:val="005423BF"/>
    <w:rsid w:val="005B6195"/>
    <w:rsid w:val="006347C3"/>
    <w:rsid w:val="00642614"/>
    <w:rsid w:val="00677895"/>
    <w:rsid w:val="006975C6"/>
    <w:rsid w:val="006A5918"/>
    <w:rsid w:val="006B2936"/>
    <w:rsid w:val="006F1DA5"/>
    <w:rsid w:val="007109D5"/>
    <w:rsid w:val="00785F39"/>
    <w:rsid w:val="007A4B2E"/>
    <w:rsid w:val="007C3EA0"/>
    <w:rsid w:val="007D6FB3"/>
    <w:rsid w:val="007E0E83"/>
    <w:rsid w:val="00810BC6"/>
    <w:rsid w:val="008278F5"/>
    <w:rsid w:val="008A45DB"/>
    <w:rsid w:val="008B1AF2"/>
    <w:rsid w:val="008B72CE"/>
    <w:rsid w:val="00930868"/>
    <w:rsid w:val="0095793B"/>
    <w:rsid w:val="00960022"/>
    <w:rsid w:val="00A52459"/>
    <w:rsid w:val="00AF7FB0"/>
    <w:rsid w:val="00B05771"/>
    <w:rsid w:val="00B169F3"/>
    <w:rsid w:val="00B757D1"/>
    <w:rsid w:val="00B93434"/>
    <w:rsid w:val="00BC2D61"/>
    <w:rsid w:val="00C02EF0"/>
    <w:rsid w:val="00C125C6"/>
    <w:rsid w:val="00C24613"/>
    <w:rsid w:val="00C315C9"/>
    <w:rsid w:val="00C4793C"/>
    <w:rsid w:val="00CB4DDC"/>
    <w:rsid w:val="00CD29D5"/>
    <w:rsid w:val="00CD6427"/>
    <w:rsid w:val="00CD6E25"/>
    <w:rsid w:val="00CF3CD0"/>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E209-07D5-4934-9734-0E1484A1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42</Pages>
  <Words>13586</Words>
  <Characters>77441</Characters>
  <Application>Microsoft Office Word</Application>
  <DocSecurity>0</DocSecurity>
  <Lines>645</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15</cp:revision>
  <dcterms:created xsi:type="dcterms:W3CDTF">2022-05-24T12:07:00Z</dcterms:created>
  <dcterms:modified xsi:type="dcterms:W3CDTF">2022-06-21T09:27:00Z</dcterms:modified>
</cp:coreProperties>
</file>