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16-16/22</w:t>
      </w:r>
    </w:p>
    <w:p w:rsidR="00FB3258" w:rsidRPr="006F1DA5" w:rsidRDefault="00FB3258" w:rsidP="00FC2646">
      <w:pPr>
        <w:pStyle w:val="Paragraf"/>
        <w:tabs>
          <w:tab w:val="right" w:pos="9070"/>
        </w:tabs>
        <w:rPr>
          <w:rFonts w:ascii="Arial" w:hAnsi="Arial" w:cs="Arial"/>
        </w:rPr>
      </w:pPr>
      <w:r w:rsidRPr="006F1DA5">
        <w:rPr>
          <w:rFonts w:ascii="Arial" w:hAnsi="Arial" w:cs="Arial"/>
        </w:rPr>
        <w:t>Datum: 20.06.2022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250913">
            <w:pPr>
              <w:pStyle w:val="Paragraf"/>
              <w:spacing w:before="0"/>
              <w:rPr>
                <w:rFonts w:ascii="Arial" w:hAnsi="Arial" w:cs="Arial"/>
                <w:sz w:val="44"/>
                <w:szCs w:val="44"/>
              </w:rPr>
            </w:pPr>
            <w:r w:rsidRPr="00250913">
              <w:rPr>
                <w:rFonts w:ascii="Arial" w:hAnsi="Arial" w:cs="Arial"/>
                <w:sz w:val="36"/>
                <w:szCs w:val="44"/>
              </w:rPr>
              <w:t>GEOTEHNIČNE/GEOMEHANSKE IN HIDROGEOLOŠKE PREISKAVE TER IZVEDBA GEODETSKEGA POSNETKA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16-16/22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DC7FE1" w:rsidRPr="002B6779" w:rsidRDefault="00DC7FE1" w:rsidP="00DC7FE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DC7FE1" w:rsidRPr="00D36F2E" w:rsidRDefault="00DC7FE1" w:rsidP="00DC7FE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0868D4" w:rsidRDefault="00DC7FE1">
      <w:pPr>
        <w:spacing w:before="225" w:after="225" w:line="240" w:lineRule="auto"/>
        <w:jc w:val="both"/>
      </w:pPr>
      <w:r>
        <w:rPr>
          <w:rFonts w:ascii="Arial" w:hAnsi="Arial" w:cs="Arial"/>
          <w:color w:val="000000"/>
          <w:sz w:val="18"/>
          <w:szCs w:val="18"/>
        </w:rPr>
        <w:t>GEOTEHNIČNE/GEOMEHANSKE IN HIDROGEOLOŠKE PREISKAVE TER IZVEDBA GEODETSKEGA POSNETKA: </w:t>
      </w:r>
    </w:p>
    <w:tbl>
      <w:tblPr>
        <w:tblStyle w:val="NormalTablePHPDOCX"/>
        <w:tblW w:w="0" w:type="auto"/>
        <w:tblInd w:w="108" w:type="dxa"/>
        <w:tblLook w:val="04A0" w:firstRow="1" w:lastRow="0" w:firstColumn="1" w:lastColumn="0" w:noHBand="0" w:noVBand="1"/>
      </w:tblPr>
      <w:tblGrid>
        <w:gridCol w:w="7300"/>
      </w:tblGrid>
      <w:tr w:rsidR="000868D4">
        <w:tc>
          <w:tcPr>
            <w:tcW w:w="0" w:type="auto"/>
            <w:tcMar>
              <w:top w:w="0" w:type="auto"/>
              <w:bottom w:w="0" w:type="auto"/>
            </w:tcMar>
          </w:tcPr>
          <w:p w:rsidR="000868D4" w:rsidRDefault="00DC7FE1">
            <w:pPr>
              <w:numPr>
                <w:ilvl w:val="0"/>
                <w:numId w:val="9"/>
              </w:numPr>
              <w:rPr>
                <w:rFonts w:ascii="Arial" w:hAnsi="Arial" w:cs="Arial"/>
                <w:color w:val="000000"/>
                <w:sz w:val="18"/>
                <w:szCs w:val="18"/>
              </w:rPr>
            </w:pPr>
            <w:r>
              <w:rPr>
                <w:rFonts w:ascii="Arial" w:hAnsi="Arial" w:cs="Arial"/>
                <w:color w:val="000000"/>
                <w:sz w:val="18"/>
                <w:szCs w:val="18"/>
              </w:rPr>
              <w:t xml:space="preserve">Sklop 1 </w:t>
            </w:r>
            <w:r w:rsidR="008F4D4C">
              <w:rPr>
                <w:rFonts w:ascii="Arial" w:hAnsi="Arial" w:cs="Arial"/>
                <w:color w:val="000000"/>
                <w:sz w:val="18"/>
                <w:szCs w:val="18"/>
              </w:rPr>
              <w:t>Geološke</w:t>
            </w:r>
            <w:r>
              <w:rPr>
                <w:rFonts w:ascii="Arial" w:hAnsi="Arial" w:cs="Arial"/>
                <w:color w:val="000000"/>
                <w:sz w:val="18"/>
                <w:szCs w:val="18"/>
              </w:rPr>
              <w:t>/geomehanske  in hidrogeološke preiskave in izdelava načrtov</w:t>
            </w:r>
          </w:p>
          <w:p w:rsidR="000868D4" w:rsidRDefault="00DC7FE1">
            <w:pPr>
              <w:numPr>
                <w:ilvl w:val="0"/>
                <w:numId w:val="9"/>
              </w:numPr>
              <w:rPr>
                <w:rFonts w:ascii="Arial" w:hAnsi="Arial" w:cs="Arial"/>
                <w:color w:val="000000"/>
                <w:sz w:val="18"/>
                <w:szCs w:val="18"/>
              </w:rPr>
            </w:pPr>
            <w:r>
              <w:rPr>
                <w:rFonts w:ascii="Arial" w:hAnsi="Arial" w:cs="Arial"/>
                <w:color w:val="000000"/>
                <w:sz w:val="18"/>
                <w:szCs w:val="18"/>
              </w:rPr>
              <w:t>Sklop 2 Geodetski posnetek </w:t>
            </w:r>
          </w:p>
        </w:tc>
      </w:tr>
    </w:tbl>
    <w:p w:rsidR="000868D4" w:rsidRDefault="00DC7FE1">
      <w:pPr>
        <w:spacing w:before="225" w:after="225" w:line="240" w:lineRule="auto"/>
        <w:jc w:val="both"/>
      </w:pPr>
      <w:r>
        <w:rPr>
          <w:rFonts w:ascii="Arial" w:hAnsi="Arial" w:cs="Arial"/>
          <w:color w:val="000000"/>
          <w:sz w:val="18"/>
          <w:szCs w:val="18"/>
        </w:rPr>
        <w:t>Na podlagi Zakona o javnem naročanju (ZJN-3;  Uradni list RS, št. 91/15, 14/18, 121/21, 10/22 in 74/22 - odl. US), SPLOŠNA BOLNIŠNICA NOVO MESTO, Šmihelska cesta 1, 8000 Novo mesto (v nadaljevanju: naročnik), vabi zainteresirane ponudnike, da predložijo svojo pisno ponudbo v skladu s to razpisno dokumentacijo in sodelujejo v postopku oddaje javnega naročila.</w:t>
      </w:r>
    </w:p>
    <w:p w:rsidR="000868D4" w:rsidRDefault="00DC7FE1">
      <w:pPr>
        <w:spacing w:before="225" w:after="225" w:line="240" w:lineRule="auto"/>
        <w:jc w:val="both"/>
      </w:pPr>
      <w:r>
        <w:rPr>
          <w:rFonts w:ascii="Arial" w:hAnsi="Arial" w:cs="Arial"/>
          <w:color w:val="000000"/>
          <w:sz w:val="18"/>
          <w:szCs w:val="18"/>
        </w:rPr>
        <w:t>Predmet javnega naročila je: GEOTEHNIČNE/GEOMEHANSKE IN HIDROGEOLOŠKE PREISKAVE TER IZVEDBA GEODETSKEGA POSNETKA.</w:t>
      </w:r>
    </w:p>
    <w:p w:rsidR="000868D4" w:rsidRDefault="00DC7FE1">
      <w:pPr>
        <w:spacing w:before="225" w:after="225" w:line="240" w:lineRule="auto"/>
        <w:jc w:val="both"/>
      </w:pPr>
      <w:r>
        <w:rPr>
          <w:rFonts w:ascii="Arial" w:hAnsi="Arial" w:cs="Arial"/>
          <w:color w:val="000000"/>
          <w:sz w:val="18"/>
          <w:szCs w:val="18"/>
        </w:rPr>
        <w:t>Delitev naročila na sklope: DA,naročilo se oddaja po sklopih, sklopov je 2</w:t>
      </w:r>
    </w:p>
    <w:p w:rsidR="000868D4" w:rsidRDefault="00DC7FE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DC7FE1" w:rsidRDefault="00DC7FE1" w:rsidP="00DC7FE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868D4">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pPr>
              <w:jc w:val="right"/>
            </w:pPr>
            <w:r>
              <w:rPr>
                <w:rFonts w:ascii="Arial" w:hAnsi="Arial" w:cs="Arial"/>
                <w:b/>
                <w:bCs/>
                <w:color w:val="000000"/>
                <w:position w:val="-2"/>
                <w:sz w:val="18"/>
                <w:szCs w:val="18"/>
                <w:shd w:val="clear" w:color="auto" w:fill="D1D1D1"/>
              </w:rPr>
              <w:t>Datumi</w:t>
            </w:r>
          </w:p>
        </w:tc>
      </w:tr>
      <w:tr w:rsidR="000868D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do 18.07.2022 do 09:00</w:t>
            </w:r>
          </w:p>
        </w:tc>
      </w:tr>
      <w:tr w:rsidR="000868D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do 01.08.2022 do 09:00</w:t>
            </w:r>
          </w:p>
        </w:tc>
      </w:tr>
      <w:tr w:rsidR="000868D4">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01.08.2022 ob 12:00</w:t>
            </w:r>
          </w:p>
        </w:tc>
      </w:tr>
    </w:tbl>
    <w:p w:rsidR="00DC7FE1" w:rsidRDefault="00DC7FE1" w:rsidP="00DC7FE1">
      <w:pPr>
        <w:pStyle w:val="Paragraf"/>
        <w:spacing w:line="240" w:lineRule="auto"/>
        <w:rPr>
          <w:rFonts w:ascii="Arial" w:hAnsi="Arial" w:cs="Arial"/>
        </w:rPr>
      </w:pPr>
    </w:p>
    <w:p w:rsidR="00DC7FE1" w:rsidRPr="008806CE" w:rsidRDefault="00DC7FE1" w:rsidP="00DC7FE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DC7FE1" w:rsidRDefault="00DC7FE1" w:rsidP="00DC7FE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rsidR="00DC7FE1" w:rsidRDefault="00DC7FE1" w:rsidP="00DC7FE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rsidR="00DC7FE1" w:rsidRDefault="00DC7FE1" w:rsidP="00DC7FE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rsidR="000868D4" w:rsidRDefault="00DC7FE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DC7FE1" w:rsidRPr="008806CE" w:rsidRDefault="00DC7FE1" w:rsidP="00DC7FE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DC7FE1" w:rsidRDefault="00DC7FE1" w:rsidP="00DC7FE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868D4">
        <w:tc>
          <w:tcPr>
            <w:tcW w:w="0" w:type="auto"/>
            <w:tcMar>
              <w:top w:w="0" w:type="auto"/>
              <w:bottom w:w="0" w:type="auto"/>
            </w:tcMar>
          </w:tcPr>
          <w:p w:rsidR="000868D4" w:rsidRDefault="00DC7FE1">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rsidR="000868D4" w:rsidRDefault="00DC7FE1">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0868D4" w:rsidRDefault="00DC7FE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0868D4" w:rsidRDefault="00DC7FE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0868D4" w:rsidRDefault="00DC7FE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0868D4" w:rsidRDefault="00DC7FE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0868D4" w:rsidRDefault="00DC7FE1">
      <w:pPr>
        <w:spacing w:before="225" w:after="225" w:line="240" w:lineRule="auto"/>
        <w:jc w:val="both"/>
      </w:pPr>
      <w:r>
        <w:rPr>
          <w:rFonts w:ascii="Arial" w:hAnsi="Arial" w:cs="Arial"/>
          <w:color w:val="000000"/>
          <w:sz w:val="18"/>
          <w:szCs w:val="18"/>
        </w:rPr>
        <w:t>Po preteku roka za predložitev ponudb ponudbe ne bo več mogoče oddati.</w:t>
      </w:r>
    </w:p>
    <w:p w:rsidR="00DC7FE1" w:rsidRPr="008806CE" w:rsidRDefault="00DC7FE1" w:rsidP="00DC7FE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DC7FE1" w:rsidRPr="00445A62" w:rsidRDefault="00DC7FE1" w:rsidP="00DC7FE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DC7FE1" w:rsidRPr="00445A62" w:rsidRDefault="00DC7FE1" w:rsidP="00DC7FE1">
      <w:pPr>
        <w:spacing w:before="120" w:after="120"/>
        <w:jc w:val="both"/>
        <w:rPr>
          <w:rFonts w:ascii="Arial" w:hAnsi="Arial" w:cs="Arial"/>
          <w:b/>
          <w:sz w:val="18"/>
          <w:szCs w:val="18"/>
        </w:rPr>
      </w:pPr>
      <w:r>
        <w:rPr>
          <w:rFonts w:ascii="Arial" w:hAnsi="Arial" w:cs="Arial"/>
          <w:b/>
          <w:sz w:val="18"/>
          <w:szCs w:val="18"/>
        </w:rPr>
        <w:t>Spletna aplikacija e-Oddaja</w:t>
      </w:r>
    </w:p>
    <w:p w:rsidR="000868D4" w:rsidRDefault="00DC7FE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DC7FE1" w:rsidRPr="008806CE" w:rsidRDefault="00DC7FE1" w:rsidP="00DC7FE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DC7FE1" w:rsidRPr="00445A62" w:rsidRDefault="00DC7FE1" w:rsidP="00DC7FE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0868D4" w:rsidRDefault="00DC7FE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DC7FE1" w:rsidRPr="008806CE" w:rsidRDefault="00DC7FE1" w:rsidP="00DC7FE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DC7FE1" w:rsidRPr="00445A62" w:rsidRDefault="00DC7FE1" w:rsidP="00DC7FE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0868D4" w:rsidRDefault="00DC7FE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DC7FE1" w:rsidRPr="008806CE" w:rsidRDefault="00DC7FE1" w:rsidP="00DC7FE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0868D4" w:rsidRDefault="00DC7FE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868D4">
        <w:tc>
          <w:tcPr>
            <w:tcW w:w="0" w:type="auto"/>
            <w:tcMar>
              <w:top w:w="0" w:type="auto"/>
              <w:bottom w:w="0" w:type="auto"/>
            </w:tcMar>
          </w:tcPr>
          <w:p w:rsidR="000868D4" w:rsidRDefault="00DC7FE1">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rsidR="000868D4" w:rsidRDefault="00DC7FE1">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0868D4" w:rsidRDefault="00DC7FE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DC7FE1" w:rsidRPr="00BB1848" w:rsidRDefault="00DC7FE1" w:rsidP="00DC7FE1">
      <w:pPr>
        <w:pStyle w:val="Paragraf"/>
        <w:spacing w:before="0" w:after="0"/>
        <w:rPr>
          <w:rFonts w:cs="Arial"/>
        </w:rPr>
      </w:pPr>
    </w:p>
    <w:p w:rsidR="00DC7FE1" w:rsidRPr="00445A62" w:rsidRDefault="00DC7FE1" w:rsidP="00DC7FE1">
      <w:pPr>
        <w:pStyle w:val="Paragraf"/>
        <w:spacing w:before="0" w:after="0"/>
        <w:jc w:val="both"/>
        <w:rPr>
          <w:rFonts w:ascii="Arial" w:hAnsi="Arial" w:cs="Arial"/>
        </w:rPr>
      </w:pPr>
    </w:p>
    <w:p w:rsidR="000868D4" w:rsidRDefault="00DC7FE1">
      <w:pPr>
        <w:spacing w:after="0" w:line="240" w:lineRule="auto"/>
        <w:rPr>
          <w:rFonts w:ascii="Arial" w:hAnsi="Arial" w:cs="Arial"/>
          <w:color w:val="000000"/>
          <w:sz w:val="18"/>
          <w:szCs w:val="18"/>
        </w:rPr>
      </w:pPr>
      <w:r>
        <w:rPr>
          <w:rFonts w:ascii="Arial" w:hAnsi="Arial" w:cs="Arial"/>
          <w:color w:val="000000"/>
          <w:sz w:val="18"/>
          <w:szCs w:val="18"/>
        </w:rPr>
        <w:t>Datum: 20.06.2022</w:t>
      </w:r>
      <w:r>
        <w:rPr>
          <w:rFonts w:ascii="Arial" w:hAnsi="Arial" w:cs="Arial"/>
          <w:color w:val="000000"/>
          <w:sz w:val="18"/>
          <w:szCs w:val="18"/>
        </w:rPr>
        <w:br/>
        <w:t>Kraj: Novo mesto</w:t>
      </w:r>
    </w:p>
    <w:p w:rsidR="00250913" w:rsidRDefault="00250913">
      <w:pPr>
        <w:spacing w:after="0" w:line="240" w:lineRule="auto"/>
        <w:rPr>
          <w:rFonts w:ascii="Arial" w:hAnsi="Arial" w:cs="Arial"/>
          <w:color w:val="000000"/>
          <w:sz w:val="18"/>
          <w:szCs w:val="18"/>
        </w:rPr>
      </w:pPr>
    </w:p>
    <w:p w:rsidR="00250913" w:rsidRDefault="00250913">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0868D4">
        <w:trPr>
          <w:cantSplit/>
        </w:trPr>
        <w:tc>
          <w:tcPr>
            <w:tcW w:w="0" w:type="auto"/>
            <w:tcMar>
              <w:top w:w="135" w:type="dxa"/>
              <w:bottom w:w="135" w:type="dxa"/>
            </w:tcMar>
            <w:vAlign w:val="center"/>
          </w:tcPr>
          <w:p w:rsidR="000868D4" w:rsidRDefault="00DC7FE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0868D4" w:rsidRDefault="00DC7FE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0868D4" w:rsidRDefault="000868D4">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0868D4">
        <w:tc>
          <w:tcPr>
            <w:tcW w:w="0" w:type="auto"/>
            <w:tcMar>
              <w:top w:w="135" w:type="dxa"/>
              <w:bottom w:w="135" w:type="dxa"/>
            </w:tcMar>
            <w:vAlign w:val="center"/>
          </w:tcPr>
          <w:p w:rsidR="000868D4" w:rsidRDefault="000868D4"/>
        </w:tc>
        <w:tc>
          <w:tcPr>
            <w:tcW w:w="4000" w:type="pct"/>
            <w:shd w:val="clear" w:color="auto" w:fill="3E8BC9"/>
            <w:tcMar>
              <w:top w:w="135" w:type="dxa"/>
              <w:bottom w:w="135" w:type="dxa"/>
            </w:tcMar>
            <w:vAlign w:val="center"/>
          </w:tcPr>
          <w:p w:rsidR="000868D4" w:rsidRDefault="00DC7FE1">
            <w:r>
              <w:rPr>
                <w:rFonts w:ascii="Arial" w:hAnsi="Arial" w:cs="Arial"/>
                <w:color w:val="FFFFFF"/>
                <w:position w:val="-2"/>
                <w:sz w:val="18"/>
                <w:szCs w:val="18"/>
                <w:shd w:val="clear" w:color="auto" w:fill="3E8BC9"/>
              </w:rPr>
              <w:t>Sklopi</w:t>
            </w:r>
          </w:p>
        </w:tc>
      </w:tr>
    </w:tbl>
    <w:p w:rsidR="000868D4" w:rsidRDefault="00DC7FE1">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0868D4">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Naziv sklopa</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xml:space="preserve">Sklop 1: </w:t>
            </w:r>
            <w:r w:rsidR="008F4D4C">
              <w:rPr>
                <w:rFonts w:ascii="Arial" w:hAnsi="Arial" w:cs="Arial"/>
                <w:color w:val="000000"/>
                <w:position w:val="-2"/>
                <w:sz w:val="18"/>
                <w:szCs w:val="18"/>
              </w:rPr>
              <w:t>Geološke</w:t>
            </w:r>
            <w:r>
              <w:rPr>
                <w:rFonts w:ascii="Arial" w:hAnsi="Arial" w:cs="Arial"/>
                <w:color w:val="000000"/>
                <w:position w:val="-2"/>
                <w:sz w:val="18"/>
                <w:szCs w:val="18"/>
              </w:rPr>
              <w:t>/geomehanske in hidrogeološke preiskave in izdelava načrtov</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Sklop 2: Geodetski posnetek</w:t>
            </w:r>
          </w:p>
        </w:tc>
      </w:tr>
    </w:tbl>
    <w:p w:rsidR="000868D4" w:rsidRDefault="000868D4">
      <w:pPr>
        <w:sectPr w:rsidR="000868D4" w:rsidSect="00DC7FE1">
          <w:headerReference w:type="default" r:id="rId10"/>
          <w:footerReference w:type="default" r:id="rId11"/>
          <w:pgSz w:w="11906" w:h="16838"/>
          <w:pgMar w:top="1418" w:right="1418" w:bottom="1418" w:left="1418" w:header="567" w:footer="596" w:gutter="0"/>
          <w:cols w:space="708"/>
          <w:docGrid w:linePitch="360"/>
        </w:sectPr>
      </w:pPr>
    </w:p>
    <w:p w:rsidR="00DC7FE1" w:rsidRPr="00EF740C" w:rsidRDefault="00DC7FE1" w:rsidP="00DC7FE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DC7FE1" w:rsidRDefault="00DC7FE1" w:rsidP="00DC7FE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1. Splošna navodila</w:t>
            </w:r>
          </w:p>
        </w:tc>
      </w:tr>
    </w:tbl>
    <w:p w:rsidR="000868D4" w:rsidRDefault="00DC7FE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0868D4" w:rsidRDefault="00DC7FE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0868D4" w:rsidRDefault="00DC7FE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0868D4" w:rsidRDefault="00DC7FE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0868D4" w:rsidRDefault="00DC7FE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2. Navodilo za oddajo elektronske ponudbe</w:t>
            </w:r>
          </w:p>
        </w:tc>
      </w:tr>
    </w:tbl>
    <w:p w:rsidR="000868D4" w:rsidRDefault="00DC7FE1">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rsidR="000868D4" w:rsidRDefault="00DC7FE1">
      <w:pPr>
        <w:spacing w:before="225" w:after="225" w:line="240" w:lineRule="auto"/>
        <w:jc w:val="both"/>
      </w:pPr>
      <w:r>
        <w:rPr>
          <w:rFonts w:ascii="Arial" w:hAnsi="Arial" w:cs="Arial"/>
          <w:color w:val="000000"/>
          <w:sz w:val="18"/>
          <w:szCs w:val="18"/>
        </w:rPr>
        <w:t>1. Ponudnik vnese osnovne podatke o ponudbi;</w:t>
      </w:r>
    </w:p>
    <w:p w:rsidR="000868D4" w:rsidRDefault="00DC7FE1">
      <w:pPr>
        <w:spacing w:before="225" w:after="225" w:line="240" w:lineRule="auto"/>
        <w:jc w:val="both"/>
      </w:pPr>
      <w:r>
        <w:rPr>
          <w:rFonts w:ascii="Arial" w:hAnsi="Arial" w:cs="Arial"/>
          <w:color w:val="000000"/>
          <w:sz w:val="18"/>
          <w:szCs w:val="18"/>
        </w:rPr>
        <w:t>2. Ponudnik v razdelek Predračun naloži scan natisa izpolnjenega obrazca št. 1 Ponudba </w:t>
      </w:r>
    </w:p>
    <w:p w:rsidR="000868D4" w:rsidRDefault="00DC7FE1">
      <w:pPr>
        <w:spacing w:before="225" w:after="225" w:line="240" w:lineRule="auto"/>
        <w:jc w:val="both"/>
      </w:pPr>
      <w:r>
        <w:rPr>
          <w:rFonts w:ascii="Arial" w:hAnsi="Arial" w:cs="Arial"/>
          <w:color w:val="000000"/>
          <w:sz w:val="18"/>
          <w:szCs w:val="18"/>
        </w:rPr>
        <w:t>3. Ponudnik v razdelek ESPD naloži scan ali xml ESPD obrazca ponudnika </w:t>
      </w:r>
    </w:p>
    <w:p w:rsidR="000868D4" w:rsidRDefault="00DC7FE1">
      <w:pPr>
        <w:spacing w:before="225" w:after="225" w:line="240" w:lineRule="auto"/>
        <w:jc w:val="both"/>
      </w:pPr>
      <w:r>
        <w:rPr>
          <w:rFonts w:ascii="Arial" w:hAnsi="Arial" w:cs="Arial"/>
          <w:color w:val="000000"/>
          <w:sz w:val="18"/>
          <w:szCs w:val="18"/>
        </w:rPr>
        <w:t>4. Ponudnik v razdelek Druge priloge naloži  vse ostale dele ponudbe, in sicer:</w:t>
      </w:r>
    </w:p>
    <w:p w:rsidR="000868D4" w:rsidRDefault="00DC7FE1" w:rsidP="00250913">
      <w:pPr>
        <w:pStyle w:val="Odstavekseznama"/>
        <w:numPr>
          <w:ilvl w:val="0"/>
          <w:numId w:val="38"/>
        </w:numPr>
        <w:spacing w:before="225" w:after="225" w:line="240" w:lineRule="auto"/>
        <w:jc w:val="both"/>
      </w:pPr>
      <w:r w:rsidRPr="00250913">
        <w:rPr>
          <w:rFonts w:ascii="Arial" w:hAnsi="Arial" w:cs="Arial"/>
          <w:color w:val="000000"/>
          <w:sz w:val="18"/>
          <w:szCs w:val="18"/>
        </w:rPr>
        <w:t>scan celotne ponudbene dokumentacije, vključno z vzorcem pogodbe in vsemi prilogami;</w:t>
      </w:r>
    </w:p>
    <w:p w:rsidR="000868D4" w:rsidRDefault="00DC7FE1">
      <w:pPr>
        <w:spacing w:before="225" w:after="225" w:line="240" w:lineRule="auto"/>
        <w:jc w:val="both"/>
      </w:pPr>
      <w:r>
        <w:rPr>
          <w:rFonts w:ascii="Arial" w:hAnsi="Arial" w:cs="Arial"/>
          <w:color w:val="000000"/>
          <w:sz w:val="18"/>
          <w:szCs w:val="18"/>
        </w:rPr>
        <w:t>5. Ponudnik razdelek »Sodelujoči« izpolne in naloži dokumentacijo samo v primeru skupne ponudbe, uporabe zmogljivosti drugih subjektov in/ali podizvajalcev. ESPD obrazce  za partnerje in/ali vse podizvajalce.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3. Zakoni in predpisi</w:t>
            </w:r>
          </w:p>
        </w:tc>
      </w:tr>
    </w:tbl>
    <w:p w:rsidR="000868D4" w:rsidRDefault="00DC7FE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rsidR="000868D4" w:rsidRDefault="00DC7FE1">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0868D4" w:rsidRDefault="00DC7FE1">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0868D4" w:rsidRDefault="00DC7FE1">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0868D4" w:rsidRDefault="00DC7FE1">
            <w:pPr>
              <w:numPr>
                <w:ilvl w:val="0"/>
                <w:numId w:val="12"/>
              </w:numPr>
              <w:rPr>
                <w:rFonts w:ascii="Arial" w:hAnsi="Arial" w:cs="Arial"/>
                <w:color w:val="000000"/>
                <w:sz w:val="18"/>
                <w:szCs w:val="18"/>
              </w:rPr>
            </w:pPr>
            <w:r>
              <w:rPr>
                <w:rFonts w:ascii="Arial" w:hAnsi="Arial" w:cs="Arial"/>
                <w:color w:val="000000"/>
                <w:sz w:val="18"/>
                <w:szCs w:val="18"/>
              </w:rPr>
              <w:lastRenderedPageBreak/>
              <w:t>Uredba o finančnih zavarovanjih pri javnem naročanju (Uradni list RS, št. 27/16)</w:t>
            </w:r>
          </w:p>
          <w:p w:rsidR="000868D4" w:rsidRDefault="00DC7FE1">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0868D4" w:rsidRDefault="00DC7FE1">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0868D4" w:rsidRDefault="00DC7FE1">
      <w:pPr>
        <w:spacing w:before="225" w:after="225" w:line="240" w:lineRule="auto"/>
        <w:jc w:val="both"/>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0868D4" w:rsidRDefault="00DC7FE1">
      <w:pPr>
        <w:spacing w:before="225" w:after="225" w:line="240" w:lineRule="auto"/>
        <w:jc w:val="both"/>
      </w:pPr>
      <w:r>
        <w:rPr>
          <w:rFonts w:ascii="Arial" w:hAnsi="Arial" w:cs="Arial"/>
          <w:color w:val="000000"/>
          <w:sz w:val="18"/>
          <w:szCs w:val="18"/>
        </w:rPr>
        <w:t>Ponudnik mora v okviru ponudbene dokumentacije predložiti na za to predpisanem obrazcu podatke o:</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0868D4" w:rsidRDefault="00DC7FE1">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0868D4" w:rsidRDefault="00DC7FE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868D4" w:rsidRDefault="00DC7FE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868D4" w:rsidRDefault="00DC7FE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4. Jezik razpisne dokumentacije in ponudbe ter oblika</w:t>
            </w:r>
          </w:p>
        </w:tc>
      </w:tr>
    </w:tbl>
    <w:p w:rsidR="000868D4" w:rsidRDefault="00DC7FE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0868D4" w:rsidRDefault="00DC7FE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0868D4" w:rsidRDefault="00DC7FE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0868D4" w:rsidRDefault="00DC7FE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0868D4" w:rsidRDefault="00DC7FE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5. Skupna ponudba</w:t>
            </w:r>
          </w:p>
        </w:tc>
      </w:tr>
    </w:tbl>
    <w:p w:rsidR="000868D4" w:rsidRDefault="00DC7FE1">
      <w:pPr>
        <w:spacing w:before="225" w:after="225" w:line="240" w:lineRule="auto"/>
        <w:jc w:val="both"/>
      </w:pPr>
      <w:r>
        <w:rPr>
          <w:rFonts w:ascii="Arial" w:hAnsi="Arial" w:cs="Arial"/>
          <w:color w:val="000000"/>
          <w:sz w:val="18"/>
          <w:szCs w:val="18"/>
        </w:rPr>
        <w:t xml:space="preserve">Ponudbo lahko odda skupina gospodarskih subjektov, vključno z začasnimi združenji. Naročnik od slednjih v fazi oddaje ponudbe ne zahteva določene pravne oblike. V ponudbi mora skupina gospodarskih subjektov predložiti s </w:t>
      </w:r>
      <w:r>
        <w:rPr>
          <w:rFonts w:ascii="Arial" w:hAnsi="Arial" w:cs="Arial"/>
          <w:color w:val="000000"/>
          <w:sz w:val="18"/>
          <w:szCs w:val="18"/>
        </w:rPr>
        <w:lastRenderedPageBreak/>
        <w:t>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0868D4" w:rsidRDefault="00DC7FE1">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0868D4" w:rsidRDefault="00DC7FE1">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0868D4" w:rsidRDefault="00DC7FE1">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0868D4" w:rsidRDefault="00DC7FE1">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0868D4" w:rsidRDefault="00DC7FE1">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0868D4" w:rsidRDefault="00DC7FE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0868D4" w:rsidRDefault="00DC7FE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6. ESPD</w:t>
            </w:r>
          </w:p>
        </w:tc>
      </w:tr>
    </w:tbl>
    <w:p w:rsidR="000868D4" w:rsidRDefault="00DC7FE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0868D4" w:rsidRDefault="00DC7FE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0868D4" w:rsidRDefault="000868D4">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7. Ponudba s podizvajalci</w:t>
            </w:r>
          </w:p>
        </w:tc>
      </w:tr>
    </w:tbl>
    <w:p w:rsidR="000868D4" w:rsidRDefault="00DC7FE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0868D4" w:rsidRDefault="00DC7FE1">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0868D4">
        <w:tc>
          <w:tcPr>
            <w:tcW w:w="0" w:type="auto"/>
            <w:tcMar>
              <w:top w:w="0" w:type="auto"/>
              <w:bottom w:w="0" w:type="auto"/>
            </w:tcMar>
          </w:tcPr>
          <w:p w:rsidR="000868D4" w:rsidRDefault="00DC7FE1">
            <w:pPr>
              <w:numPr>
                <w:ilvl w:val="0"/>
                <w:numId w:val="1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rsidR="000868D4" w:rsidRDefault="00DC7FE1">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0868D4" w:rsidRDefault="00DC7FE1">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rsidR="000868D4" w:rsidRDefault="00DC7FE1">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0868D4" w:rsidRDefault="00DC7FE1">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0868D4" w:rsidRDefault="00DC7FE1">
      <w:pPr>
        <w:spacing w:before="225" w:after="225" w:line="240" w:lineRule="auto"/>
        <w:jc w:val="both"/>
      </w:pPr>
      <w:r>
        <w:rPr>
          <w:rFonts w:ascii="Arial" w:hAnsi="Arial" w:cs="Arial"/>
          <w:color w:val="000000"/>
          <w:sz w:val="18"/>
          <w:szCs w:val="18"/>
        </w:rPr>
        <w:t xml:space="preserve">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w:t>
      </w:r>
      <w:r>
        <w:rPr>
          <w:rFonts w:ascii="Arial" w:hAnsi="Arial" w:cs="Arial"/>
          <w:color w:val="000000"/>
          <w:sz w:val="18"/>
          <w:szCs w:val="18"/>
        </w:rPr>
        <w:lastRenderedPageBreak/>
        <w:t>podizvajalcev, izpolnjene ESPD teh podizvajalcev v skladu z 79. členom ZJN-3 ter priložiti zahtevo podizvajalca za neposredno plačilo, če podizvajalec to zahteva.</w:t>
      </w:r>
    </w:p>
    <w:p w:rsidR="000868D4" w:rsidRDefault="00DC7FE1">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0868D4" w:rsidRDefault="00DC7FE1">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0868D4" w:rsidRDefault="00DC7FE1">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0868D4" w:rsidRDefault="00DC7FE1">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0868D4" w:rsidRDefault="00DC7FE1">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0868D4" w:rsidRDefault="00DC7FE1">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0868D4" w:rsidRDefault="00DC7FE1">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0868D4" w:rsidRDefault="00DC7FE1">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8. Ustavitev postopka, zavrnitev vseh ponudb, odstop od izvedbe javnega naročila</w:t>
            </w:r>
          </w:p>
        </w:tc>
      </w:tr>
    </w:tbl>
    <w:p w:rsidR="000868D4" w:rsidRDefault="00DC7FE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9. Zmanjšanje obsega naročila</w:t>
            </w:r>
          </w:p>
        </w:tc>
      </w:tr>
    </w:tbl>
    <w:p w:rsidR="000868D4" w:rsidRDefault="00DC7FE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0868D4" w:rsidRDefault="00DC7FE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10. Dopolnjevanje, spreminjanje ter pojasnjevanje ponudb</w:t>
            </w:r>
          </w:p>
        </w:tc>
      </w:tr>
    </w:tbl>
    <w:p w:rsidR="000868D4" w:rsidRDefault="00DC7FE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0868D4" w:rsidRDefault="00DC7FE1">
      <w:pPr>
        <w:spacing w:before="225" w:after="225" w:line="240" w:lineRule="auto"/>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w:t>
      </w:r>
      <w:r>
        <w:rPr>
          <w:rFonts w:ascii="Arial" w:hAnsi="Arial" w:cs="Arial"/>
          <w:color w:val="000000"/>
          <w:sz w:val="18"/>
          <w:szCs w:val="18"/>
        </w:rPr>
        <w:lastRenderedPageBreak/>
        <w:t>predložijo manjkajoče dokumente ali dopolnijo, popravijo ali pojasnijo ustrezne informacije ali dokumentacijo, pod pogojem, da je takšna zahteva popolnoma skladna z načeloma enake obravnave in transparentnosti. </w:t>
      </w:r>
    </w:p>
    <w:p w:rsidR="000868D4" w:rsidRDefault="00DC7FE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0868D4" w:rsidRDefault="00DC7FE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0868D4" w:rsidRDefault="00DC7FE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868D4" w:rsidRDefault="00DC7FE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11. Obvestilo o oddaji naročila</w:t>
            </w:r>
          </w:p>
        </w:tc>
      </w:tr>
    </w:tbl>
    <w:p w:rsidR="000868D4" w:rsidRDefault="00DC7FE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0868D4" w:rsidRDefault="00DC7FE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0868D4" w:rsidRDefault="00DC7FE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0868D4" w:rsidRDefault="00DC7FE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12. Zaupnost ponudbene dokumentacije</w:t>
            </w:r>
          </w:p>
        </w:tc>
      </w:tr>
    </w:tbl>
    <w:p w:rsidR="000868D4" w:rsidRDefault="00DC7FE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0868D4" w:rsidRDefault="00DC7FE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868D4" w:rsidRDefault="00DC7FE1">
      <w:pPr>
        <w:spacing w:before="225" w:after="225" w:line="240" w:lineRule="auto"/>
        <w:jc w:val="both"/>
      </w:pPr>
      <w:r>
        <w:rPr>
          <w:rFonts w:ascii="Arial" w:hAnsi="Arial" w:cs="Arial"/>
          <w:color w:val="000000"/>
          <w:sz w:val="18"/>
          <w:szCs w:val="18"/>
        </w:rPr>
        <w:lastRenderedPageBreak/>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rsidR="000868D4" w:rsidRDefault="00DC7FE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13. Način predložitve dokumentov v ponudbi</w:t>
            </w:r>
          </w:p>
        </w:tc>
      </w:tr>
    </w:tbl>
    <w:p w:rsidR="000868D4" w:rsidRDefault="00DC7FE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1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0868D4" w:rsidRDefault="00DC7FE1">
            <w:pPr>
              <w:numPr>
                <w:ilvl w:val="0"/>
                <w:numId w:val="1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0868D4" w:rsidRDefault="00DC7FE1">
            <w:pPr>
              <w:numPr>
                <w:ilvl w:val="0"/>
                <w:numId w:val="1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0868D4" w:rsidRDefault="00DC7FE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0868D4" w:rsidRDefault="00DC7FE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0868D4" w:rsidRDefault="00DC7FE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0868D4" w:rsidRDefault="00DC7FE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14. Veljavnost ponudbe</w:t>
            </w:r>
          </w:p>
        </w:tc>
      </w:tr>
    </w:tbl>
    <w:p w:rsidR="000868D4" w:rsidRDefault="00DC7FE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0868D4" w:rsidRDefault="00DC7FE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15. Pravno varstvo</w:t>
            </w:r>
          </w:p>
        </w:tc>
      </w:tr>
    </w:tbl>
    <w:p w:rsidR="000868D4" w:rsidRDefault="00DC7FE1">
      <w:pPr>
        <w:spacing w:before="225" w:after="225" w:line="240" w:lineRule="auto"/>
        <w:jc w:val="both"/>
      </w:pPr>
      <w:r>
        <w:rPr>
          <w:rFonts w:ascii="Arial" w:hAnsi="Arial" w:cs="Arial"/>
          <w:color w:val="000000"/>
          <w:sz w:val="18"/>
          <w:szCs w:val="18"/>
        </w:rPr>
        <w:lastRenderedPageBreak/>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868D4" w:rsidRDefault="00DC7FE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868D4" w:rsidRDefault="00DC7FE1">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0868D4" w:rsidRDefault="00DC7FE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868D4" w:rsidRDefault="00DC7FE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0868D4" w:rsidRDefault="00DC7FE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0868D4" w:rsidRDefault="00DC7FE1">
      <w:pPr>
        <w:spacing w:before="225" w:after="225" w:line="240" w:lineRule="auto"/>
        <w:jc w:val="both"/>
      </w:pPr>
      <w:r>
        <w:rPr>
          <w:rFonts w:ascii="Arial" w:hAnsi="Arial" w:cs="Arial"/>
          <w:color w:val="000000"/>
          <w:sz w:val="18"/>
          <w:szCs w:val="18"/>
        </w:rPr>
        <w:t>https://ejn.gov.si/sistem/pravno-varstvo.html</w:t>
      </w:r>
    </w:p>
    <w:p w:rsidR="000868D4" w:rsidRDefault="00DC7FE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0868D4" w:rsidRDefault="00DC7FE1">
      <w:pPr>
        <w:spacing w:before="225" w:after="225" w:line="240" w:lineRule="auto"/>
        <w:jc w:val="both"/>
      </w:pPr>
      <w:r>
        <w:rPr>
          <w:rFonts w:ascii="Arial" w:hAnsi="Arial" w:cs="Arial"/>
          <w:color w:val="000000"/>
          <w:sz w:val="18"/>
          <w:szCs w:val="18"/>
        </w:rPr>
        <w:t>Zahtevek za revizijo se lahko vloži v roku iz 25. člena ZPVPJN.</w:t>
      </w:r>
    </w:p>
    <w:p w:rsidR="000868D4" w:rsidRDefault="00DC7FE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r>
              <w:rPr>
                <w:rFonts w:ascii="Arial" w:hAnsi="Arial" w:cs="Arial"/>
                <w:b/>
                <w:bCs/>
                <w:color w:val="FFFFFF"/>
                <w:position w:val="-2"/>
                <w:sz w:val="18"/>
                <w:szCs w:val="18"/>
                <w:shd w:val="clear" w:color="auto" w:fill="000000"/>
              </w:rPr>
              <w:t>16. Sklenitev pogodbe</w:t>
            </w:r>
          </w:p>
        </w:tc>
      </w:tr>
    </w:tbl>
    <w:p w:rsidR="000868D4" w:rsidRDefault="00DC7FE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0868D4" w:rsidRDefault="00DC7FE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0868D4" w:rsidRDefault="00DC7FE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0868D4" w:rsidRDefault="000868D4">
      <w:pPr>
        <w:sectPr w:rsidR="000868D4" w:rsidSect="00D931BF">
          <w:pgSz w:w="11906" w:h="16838"/>
          <w:pgMar w:top="1418" w:right="1418" w:bottom="1418" w:left="1418" w:header="567" w:footer="680" w:gutter="0"/>
          <w:cols w:space="708"/>
          <w:docGrid w:linePitch="360"/>
        </w:sectPr>
      </w:pPr>
    </w:p>
    <w:p w:rsidR="00DC7FE1" w:rsidRPr="00A820C7" w:rsidRDefault="00DC7FE1" w:rsidP="00DC7FE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DC7FE1" w:rsidRDefault="00DC7FE1" w:rsidP="00DC7FE1">
      <w:pPr>
        <w:rPr>
          <w:rFonts w:ascii="Arial" w:hAnsi="Arial" w:cs="Arial"/>
          <w:sz w:val="18"/>
          <w:szCs w:val="18"/>
        </w:rPr>
      </w:pPr>
    </w:p>
    <w:p w:rsidR="000868D4" w:rsidRDefault="00DC7FE1">
      <w:pPr>
        <w:spacing w:before="225" w:after="225" w:line="240" w:lineRule="auto"/>
        <w:jc w:val="both"/>
      </w:pPr>
      <w:r>
        <w:rPr>
          <w:rFonts w:ascii="Arial" w:hAnsi="Arial" w:cs="Arial"/>
          <w:b/>
          <w:bCs/>
          <w:color w:val="000000"/>
          <w:sz w:val="18"/>
          <w:szCs w:val="18"/>
        </w:rPr>
        <w:t>Merila, ki veljajo za vse sklope, razen če je določeno drugače.</w:t>
      </w:r>
    </w:p>
    <w:p w:rsidR="000868D4" w:rsidRDefault="00DC7FE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0868D4" w:rsidRDefault="00DC7FE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868D4">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Najnižja skupna ponudbena cena za sklop: max. 95%;</w:t>
            </w:r>
          </w:p>
          <w:p w:rsidR="000868D4" w:rsidRDefault="00DC7FE1">
            <w:pPr>
              <w:spacing w:before="135" w:after="135"/>
              <w:jc w:val="both"/>
              <w:textAlignment w:val="center"/>
            </w:pPr>
            <w:r>
              <w:rPr>
                <w:rFonts w:ascii="Arial" w:hAnsi="Arial" w:cs="Arial"/>
                <w:color w:val="000000"/>
                <w:position w:val="-2"/>
                <w:sz w:val="18"/>
                <w:szCs w:val="18"/>
              </w:rPr>
              <w:t>formula za izračun: Tc = 95 x Cn/C (Cn = najnižja cena, C = cena posameznega ponudnika</w:t>
            </w:r>
          </w:p>
        </w:tc>
      </w:tr>
      <w:tr w:rsidR="000868D4">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Finančna boniteta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br/>
              <w:t>V kolikor ponudnik izkaže bonitetno oceno najmanj SB3 ali boljše po S-Bon-1/p prejme 5 točk, sicer 0 točk.</w:t>
            </w:r>
          </w:p>
          <w:p w:rsidR="000868D4" w:rsidRDefault="000868D4"/>
          <w:p w:rsidR="000868D4" w:rsidRDefault="000868D4"/>
        </w:tc>
      </w:tr>
    </w:tbl>
    <w:p w:rsidR="000868D4" w:rsidRDefault="00DC7FE1">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DC7FE1" w:rsidRPr="00C25086" w:rsidRDefault="00DC7FE1" w:rsidP="00DC7FE1"/>
    <w:p w:rsidR="000868D4" w:rsidRDefault="000868D4">
      <w:pPr>
        <w:sectPr w:rsidR="000868D4" w:rsidSect="00D931BF">
          <w:pgSz w:w="11906" w:h="16838"/>
          <w:pgMar w:top="1418" w:right="1418" w:bottom="1418" w:left="1418" w:header="567" w:footer="680" w:gutter="0"/>
          <w:cols w:space="708"/>
          <w:docGrid w:linePitch="360"/>
        </w:sectPr>
      </w:pPr>
    </w:p>
    <w:p w:rsidR="006975C6" w:rsidRPr="00563971" w:rsidRDefault="00DC7FE1" w:rsidP="00DC7FE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0868D4" w:rsidRDefault="00DC7FE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0868D4" w:rsidRDefault="00DC7FE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0868D4" w:rsidRDefault="00DC7FE1">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0868D4">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0868D4" w:rsidRDefault="00DC7FE1">
            <w:r>
              <w:rPr>
                <w:rFonts w:ascii="Arial" w:hAnsi="Arial" w:cs="Arial"/>
                <w:color w:val="FFFFFF"/>
                <w:position w:val="-2"/>
                <w:sz w:val="18"/>
                <w:szCs w:val="18"/>
              </w:rPr>
              <w:t>Razlogi za izključitev</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868D4" w:rsidRDefault="00DC7FE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0868D4" w:rsidRDefault="00DC7FE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0868D4" w:rsidRDefault="00DC7FE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0868D4" w:rsidRDefault="00DC7FE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0868D4" w:rsidRDefault="00DC7FE1">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868D4" w:rsidRDefault="00DC7FE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Izjava zakonitega zastopnika podizvajalca in ESPD ter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0868D4" w:rsidRDefault="00DC7FE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868D4" w:rsidRDefault="00DC7FE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0868D4" w:rsidRDefault="00DC7FE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w:t>
            </w:r>
          </w:p>
          <w:p w:rsidR="000868D4" w:rsidRDefault="00DC7FE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0868D4" w:rsidRDefault="00DC7FE1">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868D4" w:rsidRDefault="00DC7FE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lastRenderedPageBreak/>
              <w:t>Izpolnjen in podpisan Obrazec  KROVNA IZJAVA in ESPD.</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0868D4" w:rsidRDefault="00DC7FE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868D4" w:rsidRDefault="00DC7FE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0868D4" w:rsidRDefault="00DC7FE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w:t>
            </w:r>
          </w:p>
          <w:p w:rsidR="000868D4" w:rsidRDefault="00DC7FE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both"/>
              <w:textAlignment w:val="center"/>
            </w:pPr>
            <w:r>
              <w:rPr>
                <w:rFonts w:ascii="Arial" w:hAnsi="Arial" w:cs="Arial"/>
                <w:color w:val="000000"/>
                <w:position w:val="-2"/>
                <w:sz w:val="18"/>
                <w:szCs w:val="18"/>
              </w:rPr>
              <w:t> </w:t>
            </w:r>
          </w:p>
          <w:p w:rsidR="000868D4" w:rsidRDefault="00DC7FE1">
            <w:r>
              <w:rPr>
                <w:rFonts w:ascii="Arial" w:hAnsi="Arial" w:cs="Arial"/>
                <w:color w:val="000000"/>
                <w:position w:val="-2"/>
                <w:sz w:val="18"/>
                <w:szCs w:val="18"/>
              </w:rPr>
              <w:t xml:space="preserve">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rsidR="000868D4" w:rsidRDefault="00DC7FE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0868D4" w:rsidRDefault="00DC7FE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868D4" w:rsidRDefault="00DC7FE1">
            <w:pPr>
              <w:spacing w:before="135" w:after="135"/>
              <w:jc w:val="both"/>
              <w:textAlignment w:val="center"/>
            </w:pPr>
            <w:r>
              <w:rPr>
                <w:rFonts w:ascii="Arial" w:hAnsi="Arial" w:cs="Arial"/>
                <w:color w:val="000000"/>
                <w:position w:val="-2"/>
                <w:sz w:val="18"/>
                <w:szCs w:val="18"/>
              </w:rPr>
              <w:lastRenderedPageBreak/>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w:t>
            </w:r>
          </w:p>
          <w:p w:rsidR="000868D4" w:rsidRDefault="00DC7FE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0868D4" w:rsidRDefault="00DC7FE1">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0868D4" w:rsidRDefault="00DC7FE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rsidR="000868D4" w:rsidRDefault="000868D4"/>
    <w:tbl>
      <w:tblPr>
        <w:tblStyle w:val="NormalTablePHPDOCX"/>
        <w:tblW w:w="2500" w:type="pct"/>
        <w:tblInd w:w="108" w:type="dxa"/>
        <w:tblLook w:val="04A0" w:firstRow="1" w:lastRow="0" w:firstColumn="1" w:lastColumn="0" w:noHBand="0" w:noVBand="1"/>
      </w:tblPr>
      <w:tblGrid>
        <w:gridCol w:w="4504"/>
      </w:tblGrid>
      <w:tr w:rsidR="000868D4">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0868D4" w:rsidRDefault="00DC7FE1">
            <w:r>
              <w:rPr>
                <w:rFonts w:ascii="Arial" w:hAnsi="Arial" w:cs="Arial"/>
                <w:color w:val="FFFFFF"/>
                <w:position w:val="-2"/>
                <w:sz w:val="18"/>
                <w:szCs w:val="18"/>
              </w:rPr>
              <w:t>Poslovna in finančna sposobnost</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868D4" w:rsidRDefault="00DC7FE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0868D4" w:rsidRDefault="00DC7FE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w:t>
            </w:r>
          </w:p>
          <w:p w:rsidR="000868D4" w:rsidRDefault="00DC7FE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868D4" w:rsidRDefault="00DC7FE1">
            <w:pPr>
              <w:spacing w:before="135" w:after="135"/>
              <w:jc w:val="both"/>
              <w:textAlignment w:val="center"/>
            </w:pPr>
            <w:r>
              <w:rPr>
                <w:rFonts w:ascii="Arial" w:hAnsi="Arial" w:cs="Arial"/>
                <w:color w:val="000000"/>
                <w:position w:val="-2"/>
                <w:sz w:val="18"/>
                <w:szCs w:val="18"/>
              </w:rPr>
              <w:lastRenderedPageBreak/>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0868D4" w:rsidRDefault="000868D4"/>
    <w:tbl>
      <w:tblPr>
        <w:tblStyle w:val="NormalTablePHPDOCX"/>
        <w:tblW w:w="2500" w:type="pct"/>
        <w:tblInd w:w="108" w:type="dxa"/>
        <w:tblLook w:val="04A0" w:firstRow="1" w:lastRow="0" w:firstColumn="1" w:lastColumn="0" w:noHBand="0" w:noVBand="1"/>
      </w:tblPr>
      <w:tblGrid>
        <w:gridCol w:w="4504"/>
      </w:tblGrid>
      <w:tr w:rsidR="000868D4">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0868D4" w:rsidRDefault="00DC7FE1">
            <w:r>
              <w:rPr>
                <w:rFonts w:ascii="Arial" w:hAnsi="Arial" w:cs="Arial"/>
                <w:color w:val="FFFFFF"/>
                <w:position w:val="-2"/>
                <w:sz w:val="18"/>
                <w:szCs w:val="18"/>
              </w:rPr>
              <w:t>Tehnična sposobnost</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868D4" w:rsidRDefault="00DC7FE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Gospodarski subjekt mora zagotoviti celovito izvedbo vseh razpisanih storitev, pri čemer bo moral zagotoviti izpolnjevanje vseh strokovnih zahtev naročnika navedenih v tej razpisni dokumentaciji in vseh njenih prilogah ter pri izvajanju storitev upoštevati vse predpise, celotno veljavno zakonodajo in podzakonske akte, pravilnike, standarde, uredbe in ostalo tehnično regulativo, ki velja v RS in EU za predmetno javno naročilo in zagotavlja, da bodo delavci z njimi seznanjeni ter da bo odgovarjal za vso neposredno in posredno škodo, ki bi morebiti nastala zaradi neupoštevanja le-teh.</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both"/>
              <w:textAlignment w:val="center"/>
            </w:pPr>
            <w:r>
              <w:rPr>
                <w:rFonts w:ascii="Arial" w:hAnsi="Arial" w:cs="Arial"/>
                <w:color w:val="000000"/>
                <w:position w:val="-2"/>
                <w:sz w:val="18"/>
                <w:szCs w:val="18"/>
              </w:rPr>
              <w:t> </w:t>
            </w:r>
          </w:p>
          <w:p w:rsidR="000868D4" w:rsidRDefault="00DC7FE1">
            <w:r>
              <w:rPr>
                <w:rFonts w:ascii="Arial" w:hAnsi="Arial" w:cs="Arial"/>
                <w:color w:val="000000"/>
                <w:position w:val="-2"/>
                <w:sz w:val="18"/>
                <w:szCs w:val="18"/>
              </w:rPr>
              <w:t xml:space="preserve">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868D4" w:rsidRDefault="00DC7FE1">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Reference ponudnika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Da ima gospodarski subjekt v zadnjih 5 letih pred objavo predmetnega javnega naročila vsaj 1 referenco za uspešno izvedene istovrstne storitve, in sicer:</w:t>
            </w:r>
          </w:p>
          <w:tbl>
            <w:tblPr>
              <w:tblStyle w:val="NormalTablePHPDOCX"/>
              <w:tblW w:w="0" w:type="auto"/>
              <w:tblLook w:val="04A0" w:firstRow="1" w:lastRow="0" w:firstColumn="1" w:lastColumn="0" w:noHBand="0" w:noVBand="1"/>
            </w:tblPr>
            <w:tblGrid>
              <w:gridCol w:w="7224"/>
            </w:tblGrid>
            <w:tr w:rsidR="000868D4">
              <w:tc>
                <w:tcPr>
                  <w:tcW w:w="0" w:type="auto"/>
                  <w:tcMar>
                    <w:top w:w="0" w:type="auto"/>
                    <w:bottom w:w="0" w:type="auto"/>
                  </w:tcMar>
                </w:tcPr>
                <w:p w:rsidR="000868D4" w:rsidRDefault="00DC7FE1">
                  <w:pPr>
                    <w:numPr>
                      <w:ilvl w:val="0"/>
                      <w:numId w:val="18"/>
                    </w:numPr>
                    <w:rPr>
                      <w:rFonts w:ascii="Arial" w:hAnsi="Arial" w:cs="Arial"/>
                      <w:color w:val="000000"/>
                      <w:sz w:val="18"/>
                      <w:szCs w:val="18"/>
                    </w:rPr>
                  </w:pPr>
                  <w:r>
                    <w:rPr>
                      <w:rFonts w:ascii="Arial" w:hAnsi="Arial" w:cs="Arial"/>
                      <w:color w:val="000000"/>
                      <w:position w:val="-2"/>
                      <w:sz w:val="18"/>
                      <w:szCs w:val="18"/>
                    </w:rPr>
                    <w:t>za sklop 1 vsaj 1referenco za geomehanske/geotehnične in hidrolgeološke preiskave za za potrebe izdelave projektne dokumentacije za visoke gradnje za vse vrste objektov po CC-SI  v vrednosti storitev 95.000,00 EUR z DDV;</w:t>
                  </w:r>
                </w:p>
                <w:p w:rsidR="000868D4" w:rsidRDefault="00DC7FE1">
                  <w:pPr>
                    <w:numPr>
                      <w:ilvl w:val="0"/>
                      <w:numId w:val="18"/>
                    </w:numPr>
                    <w:rPr>
                      <w:rFonts w:ascii="Arial" w:hAnsi="Arial" w:cs="Arial"/>
                      <w:color w:val="000000"/>
                      <w:sz w:val="18"/>
                      <w:szCs w:val="18"/>
                    </w:rPr>
                  </w:pPr>
                  <w:r>
                    <w:rPr>
                      <w:rFonts w:ascii="Arial" w:hAnsi="Arial" w:cs="Arial"/>
                      <w:color w:val="000000"/>
                      <w:position w:val="-2"/>
                      <w:sz w:val="18"/>
                      <w:szCs w:val="18"/>
                    </w:rPr>
                    <w:t>za sklop 2  vsaj 1referenco za izdelan geodetski posnetek v vrednosti storitev 9.000,00 EUR z DDV.</w:t>
                  </w:r>
                </w:p>
              </w:tc>
            </w:tr>
          </w:tbl>
          <w:p w:rsidR="000868D4" w:rsidRDefault="000868D4"/>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Izpolnjena in podpisana obrazca  KROVNA IZJAVA in ESPD in  dokazila:</w:t>
            </w:r>
          </w:p>
          <w:tbl>
            <w:tblPr>
              <w:tblStyle w:val="NormalTablePHPDOCX"/>
              <w:tblW w:w="0" w:type="auto"/>
              <w:tblLook w:val="04A0" w:firstRow="1" w:lastRow="0" w:firstColumn="1" w:lastColumn="0" w:noHBand="0" w:noVBand="1"/>
            </w:tblPr>
            <w:tblGrid>
              <w:gridCol w:w="6379"/>
            </w:tblGrid>
            <w:tr w:rsidR="000868D4">
              <w:tc>
                <w:tcPr>
                  <w:tcW w:w="0" w:type="auto"/>
                  <w:tcMar>
                    <w:top w:w="0" w:type="auto"/>
                    <w:bottom w:w="0" w:type="auto"/>
                  </w:tcMar>
                </w:tcPr>
                <w:p w:rsidR="000868D4" w:rsidRDefault="00DC7FE1">
                  <w:pPr>
                    <w:numPr>
                      <w:ilvl w:val="0"/>
                      <w:numId w:val="19"/>
                    </w:numPr>
                    <w:rPr>
                      <w:rFonts w:ascii="Arial" w:hAnsi="Arial" w:cs="Arial"/>
                      <w:color w:val="000000"/>
                      <w:sz w:val="18"/>
                      <w:szCs w:val="18"/>
                    </w:rPr>
                  </w:pPr>
                  <w:r>
                    <w:rPr>
                      <w:rFonts w:ascii="Arial" w:hAnsi="Arial" w:cs="Arial"/>
                      <w:color w:val="000000"/>
                      <w:position w:val="-2"/>
                      <w:sz w:val="18"/>
                      <w:szCs w:val="18"/>
                    </w:rPr>
                    <w:t>seznam referenc ter</w:t>
                  </w:r>
                </w:p>
                <w:p w:rsidR="000868D4" w:rsidRDefault="00DC7FE1">
                  <w:pPr>
                    <w:numPr>
                      <w:ilvl w:val="0"/>
                      <w:numId w:val="19"/>
                    </w:numPr>
                    <w:rPr>
                      <w:rFonts w:ascii="Arial" w:hAnsi="Arial" w:cs="Arial"/>
                      <w:color w:val="000000"/>
                      <w:sz w:val="18"/>
                      <w:szCs w:val="18"/>
                    </w:rPr>
                  </w:pPr>
                  <w:r>
                    <w:rPr>
                      <w:rFonts w:ascii="Arial" w:hAnsi="Arial" w:cs="Arial"/>
                      <w:color w:val="000000"/>
                      <w:position w:val="-2"/>
                      <w:sz w:val="18"/>
                      <w:szCs w:val="18"/>
                    </w:rPr>
                    <w:t>potrjene reference z vsemi zahtevanimi podatki s strani investitorjev.</w:t>
                  </w:r>
                </w:p>
              </w:tc>
            </w:tr>
          </w:tbl>
          <w:p w:rsidR="000868D4" w:rsidRDefault="000868D4"/>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rsidR="000868D4" w:rsidRDefault="00DC7FE1">
            <w:pPr>
              <w:spacing w:before="135" w:after="135"/>
              <w:jc w:val="both"/>
              <w:textAlignment w:val="center"/>
            </w:pPr>
            <w:r>
              <w:rPr>
                <w:rFonts w:ascii="Arial" w:hAnsi="Arial" w:cs="Arial"/>
                <w:b/>
                <w:bCs/>
                <w:color w:val="000000"/>
                <w:position w:val="-2"/>
                <w:sz w:val="18"/>
                <w:szCs w:val="18"/>
              </w:rPr>
              <w:t>V kolikor ponudnik ponudbo oddaja s podizvajalci, lahko navedeni pogoj ponudnik izpolni tudi s podizvajalcem, vendar le, če bo podizvajalec, katerega referenca se uporabi za dokazovanje izpolnitve pogoja dejansko izvajal predmetne storitve, v primeru, da bo ponudnik izbran.</w:t>
            </w:r>
          </w:p>
          <w:p w:rsidR="000868D4" w:rsidRDefault="00DC7FE1">
            <w:pPr>
              <w:spacing w:before="135" w:after="135"/>
              <w:jc w:val="both"/>
              <w:textAlignment w:val="center"/>
            </w:pPr>
            <w:r>
              <w:rPr>
                <w:rFonts w:ascii="Arial" w:hAnsi="Arial" w:cs="Arial"/>
                <w:color w:val="000000"/>
                <w:position w:val="-2"/>
                <w:sz w:val="18"/>
                <w:szCs w:val="18"/>
              </w:rPr>
              <w:t>Naročnik si pridržuje pravico, da navedene reference preveri sam pri investitorju ali ponudniku, in jih ne upošteva, v kolikor le-teh ne bo mogoče preveriti (preverba istovrstnosti referenčnih del in kakovosti izvedenih storitev) ali se pozivu naročnika ponudnik ali investitor ne bo odzval v opredeljenem času za odziv. Za preverjanje referenc bo moral investitor ali ponudnik, na poziv naročnika v razumnem roku, predložiti referenčno izjavo investitorja.</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KUMULATIVNO izpolnjevanje pogoja</w:t>
            </w:r>
          </w:p>
          <w:p w:rsidR="000868D4" w:rsidRDefault="00DC7FE1">
            <w:pPr>
              <w:jc w:val="both"/>
              <w:textAlignment w:val="center"/>
            </w:pPr>
            <w:r>
              <w:rPr>
                <w:rFonts w:ascii="Arial" w:hAnsi="Arial" w:cs="Arial"/>
                <w:color w:val="000000"/>
                <w:position w:val="-2"/>
                <w:sz w:val="18"/>
                <w:szCs w:val="18"/>
              </w:rPr>
              <w:t>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KUMULATIVNO izpolnjevanje pogoja</w:t>
            </w:r>
          </w:p>
          <w:p w:rsidR="000868D4" w:rsidRDefault="00DC7FE1">
            <w:pPr>
              <w:jc w:val="both"/>
              <w:textAlignment w:val="center"/>
            </w:pPr>
            <w:r>
              <w:rPr>
                <w:rFonts w:ascii="Arial" w:hAnsi="Arial" w:cs="Arial"/>
                <w:color w:val="000000"/>
                <w:position w:val="-2"/>
                <w:sz w:val="18"/>
                <w:szCs w:val="18"/>
              </w:rPr>
              <w:t> </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868D4" w:rsidRDefault="00DC7FE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POGOJ 4 Strokovnjaki in ustrezni 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Ponudnik mora za izvedbo razpisanih storitev razpolagati z zadostnim številom strokovno usposobljenh kadrov (pooblaščene inženirje) za kakovostno, strokovno in pravočasno izvedbo predmetnih storitev.</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Izpolnjeni in podpisani obrazci:  KROVNA IZJAVA , ESPD in dokazila:</w:t>
            </w:r>
          </w:p>
          <w:tbl>
            <w:tblPr>
              <w:tblStyle w:val="NormalTablePHPDOCX"/>
              <w:tblW w:w="0" w:type="auto"/>
              <w:tblLook w:val="04A0" w:firstRow="1" w:lastRow="0" w:firstColumn="1" w:lastColumn="0" w:noHBand="0" w:noVBand="1"/>
            </w:tblPr>
            <w:tblGrid>
              <w:gridCol w:w="2967"/>
            </w:tblGrid>
            <w:tr w:rsidR="000868D4">
              <w:tc>
                <w:tcPr>
                  <w:tcW w:w="0" w:type="auto"/>
                  <w:tcMar>
                    <w:top w:w="0" w:type="auto"/>
                    <w:bottom w:w="0" w:type="auto"/>
                  </w:tcMar>
                </w:tcPr>
                <w:p w:rsidR="000868D4" w:rsidRDefault="00DC7FE1">
                  <w:pPr>
                    <w:numPr>
                      <w:ilvl w:val="0"/>
                      <w:numId w:val="20"/>
                    </w:numPr>
                    <w:rPr>
                      <w:rFonts w:ascii="Arial" w:hAnsi="Arial" w:cs="Arial"/>
                      <w:color w:val="000000"/>
                      <w:sz w:val="18"/>
                      <w:szCs w:val="18"/>
                    </w:rPr>
                  </w:pPr>
                  <w:r>
                    <w:rPr>
                      <w:rFonts w:ascii="Arial" w:hAnsi="Arial" w:cs="Arial"/>
                      <w:color w:val="000000"/>
                      <w:position w:val="-2"/>
                      <w:sz w:val="18"/>
                      <w:szCs w:val="18"/>
                    </w:rPr>
                    <w:t>Obrazec Seznam kadrov </w:t>
                  </w:r>
                </w:p>
              </w:tc>
            </w:tr>
          </w:tbl>
          <w:p w:rsidR="000868D4" w:rsidRDefault="000868D4"/>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p w:rsidR="000868D4" w:rsidRDefault="00DC7FE1">
            <w:pPr>
              <w:spacing w:before="135" w:after="135"/>
              <w:jc w:val="both"/>
              <w:textAlignment w:val="center"/>
            </w:pPr>
            <w:r>
              <w:rPr>
                <w:rFonts w:ascii="Arial" w:hAnsi="Arial" w:cs="Arial"/>
                <w:color w:val="000000"/>
                <w:position w:val="-2"/>
                <w:sz w:val="18"/>
                <w:szCs w:val="18"/>
              </w:rPr>
              <w:t>V kolikor ponudnik ponudbo oddaja s podizvajalci, lahko navedeni pogoj ponudnik izpolni tudi s podizvajalci, vendar le, če bo podizvajalec, katerega kader in referenca se uporabi za dokazovanje izpolnitve pogoja dejansko izvajal predmetne storitve, v primeru, da bo ponudnik izbran.</w:t>
            </w:r>
          </w:p>
          <w:p w:rsidR="000868D4" w:rsidRDefault="00DC7FE1">
            <w:pPr>
              <w:spacing w:before="135" w:after="135"/>
              <w:jc w:val="both"/>
              <w:textAlignment w:val="center"/>
            </w:pPr>
            <w:r>
              <w:rPr>
                <w:rFonts w:ascii="Arial" w:hAnsi="Arial" w:cs="Arial"/>
                <w:color w:val="000000"/>
                <w:position w:val="-2"/>
                <w:sz w:val="18"/>
                <w:szCs w:val="18"/>
              </w:rPr>
              <w:t xml:space="preserve">Naročnik si pridržuje pravico, da navedene reference strokovnjakov preveri sam pri investitorju ali ponudniku, in jih ne upošteva, v kolikor le-teh ne bo mogoče preveriti (preverba istovrstnosti referenčnih del in kakovosti izvedenih storitev) ali se pozivu </w:t>
            </w:r>
            <w:r>
              <w:rPr>
                <w:rFonts w:ascii="Arial" w:hAnsi="Arial" w:cs="Arial"/>
                <w:color w:val="000000"/>
                <w:position w:val="-2"/>
                <w:sz w:val="18"/>
                <w:szCs w:val="18"/>
              </w:rPr>
              <w:lastRenderedPageBreak/>
              <w:t>naročnika ponudnik ali investiror ne bo odzval v opredeljenem času za odziv. Za preverjanje referenc bo moral investitor ali ponudnik, na poziv naročnika v razumnem roku, predložiti referenčno izjavo investitorja.</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KUMULATIVNO izpolnjevanje pogoja</w:t>
            </w:r>
          </w:p>
          <w:p w:rsidR="000868D4" w:rsidRDefault="00DC7FE1">
            <w:pPr>
              <w:jc w:val="both"/>
              <w:textAlignment w:val="center"/>
            </w:pPr>
            <w:r>
              <w:rPr>
                <w:rFonts w:ascii="Arial" w:hAnsi="Arial" w:cs="Arial"/>
                <w:color w:val="000000"/>
                <w:position w:val="-2"/>
                <w:sz w:val="18"/>
                <w:szCs w:val="18"/>
              </w:rPr>
              <w:t>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KUMULATIVNO izpolnjevanje pogoja</w:t>
            </w:r>
          </w:p>
          <w:p w:rsidR="000868D4" w:rsidRDefault="00DC7FE1">
            <w:pPr>
              <w:jc w:val="both"/>
              <w:textAlignment w:val="center"/>
            </w:pPr>
            <w:r>
              <w:rPr>
                <w:rFonts w:ascii="Arial" w:hAnsi="Arial" w:cs="Arial"/>
                <w:color w:val="000000"/>
                <w:position w:val="-2"/>
                <w:sz w:val="18"/>
                <w:szCs w:val="18"/>
              </w:rPr>
              <w:t> </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868D4" w:rsidRDefault="00DC7FE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Roki izvedbe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Ponudnik se mora s ponudbo obvezati, da bo zagotavljal roke izvedbe posameznih faz predmetnih del znotraj posameznega sklopa, za katerega podaja ponudbo, v skladu z zahtevami naročnika iz specifikacije strokovnih zahtev.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both"/>
              <w:textAlignment w:val="center"/>
            </w:pPr>
            <w:r>
              <w:rPr>
                <w:rFonts w:ascii="Arial" w:hAnsi="Arial" w:cs="Arial"/>
                <w:color w:val="000000"/>
                <w:position w:val="-2"/>
                <w:sz w:val="18"/>
                <w:szCs w:val="18"/>
              </w:rPr>
              <w:t> </w:t>
            </w:r>
          </w:p>
          <w:p w:rsidR="000868D4" w:rsidRDefault="00DC7FE1">
            <w:r>
              <w:rPr>
                <w:rFonts w:ascii="Arial" w:hAnsi="Arial" w:cs="Arial"/>
                <w:color w:val="000000"/>
                <w:position w:val="-2"/>
                <w:sz w:val="18"/>
                <w:szCs w:val="18"/>
              </w:rPr>
              <w:t xml:space="preserve">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podizvajalcain ESPD s podpisom katerega izjavlja, da izpolnjuje navedeni pogoj.</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868D4" w:rsidRDefault="00DC7FE1">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Da mu ni bila dokazana huda strokovna napaka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Da gospodarskemu subjektu ali kateremu izmed prijavljenih strokovnjakov v zadnjih 12 mesecih pred objavo tega naročila ni bila na katerikoli način dokazana huda strokovna napaka (npr. nestrokovna izvedba, slabša kvaliteta od dogovorjene ipd.).</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in podpisan Obrazec  KROVNA IZJAVA in ESPD.</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both"/>
              <w:textAlignment w:val="center"/>
            </w:pPr>
            <w:r>
              <w:rPr>
                <w:rFonts w:ascii="Arial" w:hAnsi="Arial" w:cs="Arial"/>
                <w:color w:val="000000"/>
                <w:position w:val="-2"/>
                <w:sz w:val="18"/>
                <w:szCs w:val="18"/>
              </w:rPr>
              <w:t> </w:t>
            </w:r>
          </w:p>
          <w:p w:rsidR="000868D4" w:rsidRDefault="00DC7FE1">
            <w:r>
              <w:rPr>
                <w:rFonts w:ascii="Arial" w:hAnsi="Arial" w:cs="Arial"/>
                <w:color w:val="000000"/>
                <w:position w:val="-2"/>
                <w:sz w:val="18"/>
                <w:szCs w:val="18"/>
              </w:rPr>
              <w:t xml:space="preserve">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in ESPD s podpisom katerega izjavlja, da izpolnjuje navedeni pogoj.</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MORAJO izpolnjevati pogoj</w:t>
            </w:r>
          </w:p>
          <w:p w:rsidR="000868D4" w:rsidRDefault="00DC7FE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podizvajalcain ESPD s podpisom katerega izjavlja, da izpolnjuje navedeni pogoj.</w:t>
            </w:r>
          </w:p>
        </w:tc>
      </w:tr>
    </w:tbl>
    <w:p w:rsidR="000868D4" w:rsidRDefault="000868D4"/>
    <w:tbl>
      <w:tblPr>
        <w:tblStyle w:val="NormalTablePHPDOCX"/>
        <w:tblW w:w="9300" w:type="dxa"/>
        <w:tblInd w:w="108" w:type="dxa"/>
        <w:tblLook w:val="04A0" w:firstRow="1" w:lastRow="0" w:firstColumn="1" w:lastColumn="0" w:noHBand="0" w:noVBand="1"/>
      </w:tblPr>
      <w:tblGrid>
        <w:gridCol w:w="1860"/>
        <w:gridCol w:w="7440"/>
      </w:tblGrid>
      <w:tr w:rsidR="000868D4">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868D4" w:rsidRDefault="00DC7FE1">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Zavarovanje odgovornosti za škodo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Da ima gospodarski subjekt ob oddaji ponudbe in bo imel v primeru izbire tudi za celotno trajanje vseh pogodbenih del sklenjeno zavarovanje odgovornosti za škodo, ki bi utegnila nastati investitorju ali tretjim osebam v zvezi z opravljanjem njegove dejavnosti z letno zavarovalno vsoto min. 80.000,00 EUR.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in podpisan Obrazec  KROVNA IZJAVA, ESPD  in dokazilo - kopija predmetne zav.police (v primeru, da takšne zavarovalne police ponudnik še nima zadošča izjava zavarovalnice, da bo takšno zavarovanje zagotovila v primeru, da bo ponudnik izbran po tem javnem naročilu).</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both"/>
              <w:textAlignment w:val="center"/>
            </w:pPr>
            <w:r>
              <w:rPr>
                <w:rFonts w:ascii="Arial" w:hAnsi="Arial" w:cs="Arial"/>
                <w:color w:val="000000"/>
                <w:position w:val="-2"/>
                <w:sz w:val="18"/>
                <w:szCs w:val="18"/>
              </w:rPr>
              <w:t> </w:t>
            </w:r>
          </w:p>
          <w:p w:rsidR="000868D4" w:rsidRDefault="00DC7FE1">
            <w:r>
              <w:rPr>
                <w:rFonts w:ascii="Arial" w:hAnsi="Arial" w:cs="Arial"/>
                <w:color w:val="000000"/>
                <w:position w:val="-2"/>
                <w:sz w:val="18"/>
                <w:szCs w:val="18"/>
              </w:rPr>
              <w:t xml:space="preserve"> /</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KUMULATIVNO izpolnjevanje pogoja</w:t>
            </w:r>
          </w:p>
          <w:p w:rsidR="000868D4" w:rsidRDefault="00DC7FE1">
            <w:pPr>
              <w:spacing w:before="135" w:after="135"/>
              <w:jc w:val="both"/>
              <w:textAlignment w:val="center"/>
            </w:pPr>
            <w:r>
              <w:rPr>
                <w:rFonts w:ascii="Arial" w:hAnsi="Arial" w:cs="Arial"/>
                <w:color w:val="000000"/>
                <w:position w:val="-2"/>
                <w:sz w:val="18"/>
                <w:szCs w:val="18"/>
              </w:rPr>
              <w:t>V primeru partnerske ponudbe mora ta pogoj izpolnjevati vsak partner posebej.</w:t>
            </w:r>
          </w:p>
          <w:p w:rsidR="000868D4" w:rsidRDefault="00DC7FE1">
            <w:pPr>
              <w:spacing w:before="135" w:after="135"/>
              <w:jc w:val="both"/>
              <w:textAlignment w:val="center"/>
            </w:pPr>
            <w:r>
              <w:rPr>
                <w:rFonts w:ascii="Arial" w:hAnsi="Arial" w:cs="Arial"/>
                <w:color w:val="000000"/>
                <w:position w:val="-2"/>
                <w:sz w:val="18"/>
                <w:szCs w:val="18"/>
              </w:rPr>
              <w:t>Izpolnjen in podpisan Obrazec  KROVNA IZJAVA, ESPD  in dokazilo - kopija predmetne zav.police (v primeru, da takšne zavarovalne police ponudnik še nima zadošča izjava zavarovalnice, da bo takšno zavarovanje zagotovila v primeru, da bo ponudnik izbran po tem javnem naročilu).</w:t>
            </w:r>
          </w:p>
        </w:tc>
      </w:tr>
      <w:tr w:rsidR="000868D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NI POTREBNO izpolnjevati pogoja</w:t>
            </w:r>
          </w:p>
          <w:p w:rsidR="000868D4" w:rsidRDefault="00DC7FE1">
            <w:pPr>
              <w:jc w:val="both"/>
              <w:textAlignment w:val="center"/>
            </w:pPr>
            <w:r>
              <w:rPr>
                <w:rFonts w:ascii="Arial" w:hAnsi="Arial" w:cs="Arial"/>
                <w:color w:val="000000"/>
                <w:position w:val="-2"/>
                <w:sz w:val="18"/>
                <w:szCs w:val="18"/>
              </w:rPr>
              <w:t> </w:t>
            </w:r>
          </w:p>
        </w:tc>
      </w:tr>
    </w:tbl>
    <w:p w:rsidR="000868D4" w:rsidRDefault="000868D4">
      <w:pPr>
        <w:sectPr w:rsidR="000868D4" w:rsidSect="00D931BF">
          <w:pgSz w:w="11906" w:h="16838"/>
          <w:pgMar w:top="1418" w:right="1418" w:bottom="1418" w:left="1418" w:header="567" w:footer="680" w:gutter="0"/>
          <w:cols w:space="708"/>
          <w:docGrid w:linePitch="360"/>
        </w:sectPr>
      </w:pPr>
    </w:p>
    <w:p w:rsidR="00DC7FE1" w:rsidRPr="00141928" w:rsidRDefault="00DC7FE1" w:rsidP="00DC7FE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868D4">
        <w:tc>
          <w:tcPr>
            <w:tcW w:w="0" w:type="auto"/>
            <w:shd w:val="clear" w:color="auto" w:fill="000000"/>
            <w:tcMar>
              <w:top w:w="150" w:type="dxa"/>
              <w:bottom w:w="150" w:type="dxa"/>
            </w:tcMar>
            <w:vAlign w:val="center"/>
          </w:tcPr>
          <w:p w:rsidR="000868D4" w:rsidRDefault="00DC7FE1">
            <w:pPr>
              <w:jc w:val="center"/>
            </w:pPr>
            <w:r>
              <w:rPr>
                <w:rFonts w:ascii="Arial" w:hAnsi="Arial" w:cs="Arial"/>
                <w:b/>
                <w:bCs/>
                <w:color w:val="FFFFFF"/>
                <w:position w:val="-2"/>
                <w:sz w:val="18"/>
                <w:szCs w:val="18"/>
                <w:shd w:val="clear" w:color="auto" w:fill="000000"/>
              </w:rPr>
              <w:t>Zavarovanje za dobro izvedbo</w:t>
            </w:r>
          </w:p>
        </w:tc>
      </w:tr>
    </w:tbl>
    <w:p w:rsidR="000868D4" w:rsidRDefault="00DC7FE1">
      <w:pPr>
        <w:spacing w:before="225" w:after="225" w:line="240" w:lineRule="auto"/>
        <w:jc w:val="both"/>
      </w:pPr>
      <w:r>
        <w:rPr>
          <w:rFonts w:ascii="Arial" w:hAnsi="Arial" w:cs="Arial"/>
          <w:color w:val="000000"/>
          <w:sz w:val="18"/>
          <w:szCs w:val="18"/>
        </w:rPr>
        <w:t>Instrument zavarovanja: menica</w:t>
      </w:r>
    </w:p>
    <w:p w:rsidR="000868D4" w:rsidRDefault="00DC7FE1">
      <w:pPr>
        <w:spacing w:before="225" w:after="225" w:line="240" w:lineRule="auto"/>
        <w:jc w:val="both"/>
      </w:pPr>
      <w:r>
        <w:rPr>
          <w:rFonts w:ascii="Arial" w:hAnsi="Arial" w:cs="Arial"/>
          <w:color w:val="000000"/>
          <w:sz w:val="18"/>
          <w:szCs w:val="18"/>
        </w:rPr>
        <w:t>Višina zavarovanja: 10 % pogodbene vrednosti z DDV</w:t>
      </w:r>
    </w:p>
    <w:p w:rsidR="000868D4" w:rsidRDefault="00DC7FE1">
      <w:pPr>
        <w:spacing w:before="225" w:after="225" w:line="240" w:lineRule="auto"/>
        <w:jc w:val="both"/>
      </w:pPr>
      <w:r>
        <w:rPr>
          <w:rFonts w:ascii="Arial" w:hAnsi="Arial" w:cs="Arial"/>
          <w:color w:val="000000"/>
          <w:sz w:val="18"/>
          <w:szCs w:val="18"/>
        </w:rPr>
        <w:t>Čas veljavnosti: do izteka zaključka vseh del po pogodbi</w:t>
      </w:r>
    </w:p>
    <w:p w:rsidR="000868D4" w:rsidRDefault="00DC7FE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0868D4" w:rsidRDefault="000868D4">
      <w:pPr>
        <w:sectPr w:rsidR="000868D4" w:rsidSect="00D931BF">
          <w:pgSz w:w="11906" w:h="16838"/>
          <w:pgMar w:top="1418" w:right="1418" w:bottom="1418" w:left="1418" w:header="567" w:footer="680" w:gutter="0"/>
          <w:cols w:space="708"/>
          <w:docGrid w:linePitch="360"/>
        </w:sectPr>
      </w:pPr>
    </w:p>
    <w:p w:rsidR="00DC7FE1" w:rsidRPr="00A207D9" w:rsidRDefault="00DC7FE1" w:rsidP="00DC7FE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DC7FE1" w:rsidRDefault="00DC7FE1" w:rsidP="00DC7FE1">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0868D4">
        <w:tc>
          <w:tcPr>
            <w:tcW w:w="0" w:type="auto"/>
            <w:shd w:val="clear" w:color="auto" w:fill="FFFFFF"/>
            <w:tcMar>
              <w:top w:w="75" w:type="dxa"/>
              <w:bottom w:w="75" w:type="dxa"/>
            </w:tcMar>
            <w:vAlign w:val="center"/>
          </w:tcPr>
          <w:p w:rsidR="000868D4" w:rsidRDefault="00DC7FE1">
            <w:r>
              <w:rPr>
                <w:rFonts w:ascii="Arial" w:hAnsi="Arial" w:cs="Arial"/>
                <w:b/>
                <w:bCs/>
                <w:color w:val="000000"/>
                <w:position w:val="-2"/>
                <w:sz w:val="18"/>
                <w:szCs w:val="18"/>
                <w:shd w:val="clear" w:color="auto" w:fill="FFFFFF"/>
              </w:rPr>
              <w:t>Splošne specifikacije</w:t>
            </w:r>
          </w:p>
        </w:tc>
      </w:tr>
    </w:tbl>
    <w:p w:rsidR="000868D4" w:rsidRDefault="00DC7FE1">
      <w:pPr>
        <w:spacing w:before="225" w:after="225" w:line="240" w:lineRule="auto"/>
        <w:jc w:val="both"/>
      </w:pPr>
      <w:r>
        <w:rPr>
          <w:rFonts w:ascii="Arial" w:hAnsi="Arial" w:cs="Arial"/>
          <w:color w:val="000000"/>
          <w:sz w:val="18"/>
          <w:szCs w:val="18"/>
        </w:rPr>
        <w:t>Razpisane storitve obeh sklopov se izvajajo za potrebe projekta: "</w:t>
      </w:r>
      <w:r>
        <w:rPr>
          <w:rFonts w:ascii="Arial" w:hAnsi="Arial" w:cs="Arial"/>
          <w:b/>
          <w:bCs/>
          <w:color w:val="000000"/>
          <w:sz w:val="18"/>
          <w:szCs w:val="18"/>
        </w:rPr>
        <w:t>Izgradnja novega glavnega vhoda, južnega prizidka za ambulantno in bolnišnično dejavnost ter ureditev cestne infrastrukture SB NM"</w:t>
      </w:r>
    </w:p>
    <w:tbl>
      <w:tblPr>
        <w:tblStyle w:val="NormalTablePHPDOCX"/>
        <w:tblW w:w="2500" w:type="pct"/>
        <w:tblInd w:w="108" w:type="dxa"/>
        <w:shd w:val="clear" w:color="auto" w:fill="FFFFFF"/>
        <w:tblLook w:val="04A0" w:firstRow="1" w:lastRow="0" w:firstColumn="1" w:lastColumn="0" w:noHBand="0" w:noVBand="1"/>
      </w:tblPr>
      <w:tblGrid>
        <w:gridCol w:w="4535"/>
      </w:tblGrid>
      <w:tr w:rsidR="000868D4">
        <w:tc>
          <w:tcPr>
            <w:tcW w:w="0" w:type="auto"/>
            <w:tcBorders>
              <w:top w:val="single" w:sz="25" w:space="0" w:color="000000"/>
              <w:bottom w:val="single" w:sz="25" w:space="0" w:color="000000"/>
            </w:tcBorders>
            <w:shd w:val="clear" w:color="auto" w:fill="000000"/>
            <w:tcMar>
              <w:top w:w="75" w:type="dxa"/>
              <w:bottom w:w="75" w:type="dxa"/>
            </w:tcMar>
            <w:vAlign w:val="center"/>
          </w:tcPr>
          <w:p w:rsidR="000868D4" w:rsidRDefault="00DC7FE1">
            <w:r>
              <w:rPr>
                <w:rFonts w:ascii="Arial" w:hAnsi="Arial" w:cs="Arial"/>
                <w:b/>
                <w:bCs/>
                <w:color w:val="FFFFFF"/>
                <w:position w:val="-3"/>
                <w:sz w:val="20"/>
                <w:szCs w:val="20"/>
                <w:shd w:val="clear" w:color="auto" w:fill="000000"/>
              </w:rPr>
              <w:t xml:space="preserve">Sklop 1: </w:t>
            </w:r>
            <w:r w:rsidR="008F4D4C">
              <w:rPr>
                <w:rFonts w:ascii="Arial" w:hAnsi="Arial" w:cs="Arial"/>
                <w:b/>
                <w:bCs/>
                <w:color w:val="FFFFFF"/>
                <w:position w:val="-3"/>
                <w:sz w:val="20"/>
                <w:szCs w:val="20"/>
                <w:shd w:val="clear" w:color="auto" w:fill="000000"/>
              </w:rPr>
              <w:t>Geološke</w:t>
            </w:r>
            <w:r>
              <w:rPr>
                <w:rFonts w:ascii="Arial" w:hAnsi="Arial" w:cs="Arial"/>
                <w:b/>
                <w:bCs/>
                <w:color w:val="FFFFFF"/>
                <w:position w:val="-3"/>
                <w:sz w:val="20"/>
                <w:szCs w:val="20"/>
                <w:shd w:val="clear" w:color="auto" w:fill="000000"/>
              </w:rPr>
              <w:t>/geomehanske in hidrogeološke preiskave in izdelava načrtov</w:t>
            </w:r>
          </w:p>
        </w:tc>
      </w:tr>
    </w:tbl>
    <w:p w:rsidR="000868D4" w:rsidRDefault="000868D4"/>
    <w:tbl>
      <w:tblPr>
        <w:tblStyle w:val="NormalTablePHPDOCX"/>
        <w:tblW w:w="5000" w:type="pct"/>
        <w:tblInd w:w="600" w:type="dxa"/>
        <w:tblLook w:val="04A0" w:firstRow="1" w:lastRow="0" w:firstColumn="1" w:lastColumn="0" w:noHBand="0" w:noVBand="1"/>
      </w:tblPr>
      <w:tblGrid>
        <w:gridCol w:w="9070"/>
      </w:tblGrid>
      <w:tr w:rsidR="000868D4">
        <w:tc>
          <w:tcPr>
            <w:tcW w:w="0" w:type="auto"/>
            <w:tcMar>
              <w:top w:w="135" w:type="dxa"/>
              <w:bottom w:w="135" w:type="dxa"/>
            </w:tcMar>
            <w:vAlign w:val="center"/>
          </w:tcPr>
          <w:p w:rsidR="000868D4" w:rsidRDefault="00DC7FE1">
            <w:pPr>
              <w:spacing w:after="135"/>
              <w:jc w:val="both"/>
              <w:textAlignment w:val="center"/>
            </w:pPr>
            <w:r>
              <w:rPr>
                <w:rFonts w:ascii="Arial" w:hAnsi="Arial" w:cs="Arial"/>
                <w:color w:val="000000"/>
                <w:position w:val="-2"/>
                <w:sz w:val="18"/>
                <w:szCs w:val="18"/>
              </w:rPr>
              <w:t>Predmet naročila sklopa 1 zajema naslednja dela in projektno dokumentacijo: </w:t>
            </w:r>
          </w:p>
          <w:p w:rsidR="000868D4" w:rsidRDefault="00DC7FE1">
            <w:pPr>
              <w:spacing w:after="135"/>
              <w:jc w:val="both"/>
              <w:textAlignment w:val="center"/>
            </w:pPr>
            <w:r>
              <w:rPr>
                <w:rFonts w:ascii="Arial" w:hAnsi="Arial" w:cs="Arial"/>
                <w:color w:val="000000"/>
                <w:position w:val="-2"/>
                <w:sz w:val="18"/>
                <w:szCs w:val="18"/>
              </w:rPr>
              <w:t>1.Izvedba geotehničnih / geomehanskih raziskav in izdelava geotehničnega / geomehanskega poročila o raziskavah tal;</w:t>
            </w:r>
          </w:p>
          <w:tbl>
            <w:tblPr>
              <w:tblStyle w:val="NormalTablePHPDOCX"/>
              <w:tblW w:w="0" w:type="auto"/>
              <w:tblLook w:val="04A0" w:firstRow="1" w:lastRow="0" w:firstColumn="1" w:lastColumn="0" w:noHBand="0" w:noVBand="1"/>
            </w:tblPr>
            <w:tblGrid>
              <w:gridCol w:w="7950"/>
            </w:tblGrid>
            <w:tr w:rsidR="000868D4">
              <w:tc>
                <w:tcPr>
                  <w:tcW w:w="0" w:type="auto"/>
                  <w:tcMar>
                    <w:top w:w="0" w:type="auto"/>
                    <w:bottom w:w="0" w:type="auto"/>
                  </w:tcMar>
                </w:tcPr>
                <w:p w:rsidR="000868D4" w:rsidRDefault="00DC7FE1">
                  <w:pPr>
                    <w:numPr>
                      <w:ilvl w:val="0"/>
                      <w:numId w:val="21"/>
                    </w:numPr>
                    <w:rPr>
                      <w:rFonts w:ascii="Arial" w:hAnsi="Arial" w:cs="Arial"/>
                      <w:color w:val="000000"/>
                      <w:sz w:val="18"/>
                      <w:szCs w:val="18"/>
                    </w:rPr>
                  </w:pPr>
                  <w:r>
                    <w:rPr>
                      <w:rFonts w:ascii="Arial" w:hAnsi="Arial" w:cs="Arial"/>
                      <w:color w:val="000000"/>
                      <w:position w:val="-2"/>
                      <w:sz w:val="18"/>
                      <w:szCs w:val="18"/>
                    </w:rPr>
                    <w:t>Pripravljalna in zaključna dela;</w:t>
                  </w:r>
                </w:p>
                <w:p w:rsidR="000868D4" w:rsidRDefault="00DC7FE1">
                  <w:pPr>
                    <w:numPr>
                      <w:ilvl w:val="0"/>
                      <w:numId w:val="21"/>
                    </w:numPr>
                    <w:rPr>
                      <w:rFonts w:ascii="Arial" w:hAnsi="Arial" w:cs="Arial"/>
                      <w:color w:val="000000"/>
                      <w:sz w:val="18"/>
                      <w:szCs w:val="18"/>
                    </w:rPr>
                  </w:pPr>
                  <w:r>
                    <w:rPr>
                      <w:rFonts w:ascii="Arial" w:hAnsi="Arial" w:cs="Arial"/>
                      <w:color w:val="000000"/>
                      <w:position w:val="-2"/>
                      <w:sz w:val="18"/>
                      <w:szCs w:val="18"/>
                    </w:rPr>
                    <w:t>Sondažno vrtanje;</w:t>
                  </w:r>
                </w:p>
                <w:p w:rsidR="000868D4" w:rsidRDefault="00DC7FE1">
                  <w:pPr>
                    <w:numPr>
                      <w:ilvl w:val="0"/>
                      <w:numId w:val="21"/>
                    </w:numPr>
                    <w:rPr>
                      <w:rFonts w:ascii="Arial" w:hAnsi="Arial" w:cs="Arial"/>
                      <w:color w:val="000000"/>
                      <w:sz w:val="18"/>
                      <w:szCs w:val="18"/>
                    </w:rPr>
                  </w:pPr>
                  <w:r>
                    <w:rPr>
                      <w:rFonts w:ascii="Arial" w:hAnsi="Arial" w:cs="Arial"/>
                      <w:color w:val="000000"/>
                      <w:position w:val="-2"/>
                      <w:sz w:val="18"/>
                      <w:szCs w:val="18"/>
                    </w:rPr>
                    <w:t>Geotehnične meritve v vrtinah;</w:t>
                  </w:r>
                </w:p>
                <w:p w:rsidR="000868D4" w:rsidRDefault="00DC7FE1">
                  <w:pPr>
                    <w:numPr>
                      <w:ilvl w:val="0"/>
                      <w:numId w:val="21"/>
                    </w:numPr>
                    <w:rPr>
                      <w:rFonts w:ascii="Arial" w:hAnsi="Arial" w:cs="Arial"/>
                      <w:color w:val="000000"/>
                      <w:sz w:val="18"/>
                      <w:szCs w:val="18"/>
                    </w:rPr>
                  </w:pPr>
                  <w:r>
                    <w:rPr>
                      <w:rFonts w:ascii="Arial" w:hAnsi="Arial" w:cs="Arial"/>
                      <w:color w:val="000000"/>
                      <w:position w:val="-2"/>
                      <w:sz w:val="18"/>
                      <w:szCs w:val="18"/>
                    </w:rPr>
                    <w:t>Geološko geomehanske raziskave s sondažnimi jaški;</w:t>
                  </w:r>
                </w:p>
                <w:p w:rsidR="000868D4" w:rsidRDefault="00DC7FE1">
                  <w:pPr>
                    <w:numPr>
                      <w:ilvl w:val="0"/>
                      <w:numId w:val="21"/>
                    </w:numPr>
                    <w:rPr>
                      <w:rFonts w:ascii="Arial" w:hAnsi="Arial" w:cs="Arial"/>
                      <w:color w:val="000000"/>
                      <w:sz w:val="18"/>
                      <w:szCs w:val="18"/>
                    </w:rPr>
                  </w:pPr>
                  <w:r>
                    <w:rPr>
                      <w:rFonts w:ascii="Arial" w:hAnsi="Arial" w:cs="Arial"/>
                      <w:color w:val="000000"/>
                      <w:position w:val="-2"/>
                      <w:sz w:val="18"/>
                      <w:szCs w:val="18"/>
                    </w:rPr>
                    <w:t>Geomehanske laboratorijske preiskave na opravljenih vzorcih ter laboratorijsko poročilo;</w:t>
                  </w:r>
                </w:p>
                <w:p w:rsidR="000868D4" w:rsidRDefault="00DC7FE1">
                  <w:pPr>
                    <w:numPr>
                      <w:ilvl w:val="0"/>
                      <w:numId w:val="21"/>
                    </w:numPr>
                    <w:rPr>
                      <w:rFonts w:ascii="Arial" w:hAnsi="Arial" w:cs="Arial"/>
                      <w:color w:val="000000"/>
                      <w:sz w:val="18"/>
                      <w:szCs w:val="18"/>
                    </w:rPr>
                  </w:pPr>
                  <w:r>
                    <w:rPr>
                      <w:rFonts w:ascii="Arial" w:hAnsi="Arial" w:cs="Arial"/>
                      <w:color w:val="000000"/>
                      <w:position w:val="-2"/>
                      <w:sz w:val="18"/>
                      <w:szCs w:val="18"/>
                    </w:rPr>
                    <w:t>Geološko geotehnični elaborat (DGD/PZI);</w:t>
                  </w:r>
                </w:p>
                <w:p w:rsidR="000868D4" w:rsidRDefault="00DC7FE1">
                  <w:pPr>
                    <w:numPr>
                      <w:ilvl w:val="0"/>
                      <w:numId w:val="21"/>
                    </w:numPr>
                    <w:rPr>
                      <w:rFonts w:ascii="Arial" w:hAnsi="Arial" w:cs="Arial"/>
                      <w:color w:val="000000"/>
                      <w:sz w:val="18"/>
                      <w:szCs w:val="18"/>
                    </w:rPr>
                  </w:pPr>
                  <w:r>
                    <w:rPr>
                      <w:rFonts w:ascii="Arial" w:hAnsi="Arial" w:cs="Arial"/>
                      <w:color w:val="000000"/>
                      <w:position w:val="-2"/>
                      <w:sz w:val="18"/>
                      <w:szCs w:val="18"/>
                    </w:rPr>
                    <w:t>Tehnična izdelava elaboratov, načrtov.</w:t>
                  </w:r>
                </w:p>
              </w:tc>
            </w:tr>
          </w:tbl>
          <w:p w:rsidR="000868D4" w:rsidRDefault="000868D4"/>
          <w:p w:rsidR="000868D4" w:rsidRDefault="00DC7FE1">
            <w:pPr>
              <w:spacing w:after="135"/>
              <w:jc w:val="both"/>
              <w:textAlignment w:val="center"/>
            </w:pPr>
            <w:r>
              <w:rPr>
                <w:rFonts w:ascii="Arial" w:hAnsi="Arial" w:cs="Arial"/>
                <w:color w:val="000000"/>
                <w:position w:val="-2"/>
                <w:sz w:val="18"/>
                <w:szCs w:val="18"/>
              </w:rPr>
              <w:t>2.Hidrogeološke raziskave in poročila za potrebe pridobitve vodnega dovoljenja za pridobivanje toplote;</w:t>
            </w:r>
          </w:p>
          <w:tbl>
            <w:tblPr>
              <w:tblStyle w:val="NormalTablePHPDOCX"/>
              <w:tblW w:w="0" w:type="auto"/>
              <w:tblLook w:val="04A0" w:firstRow="1" w:lastRow="0" w:firstColumn="1" w:lastColumn="0" w:noHBand="0" w:noVBand="1"/>
            </w:tblPr>
            <w:tblGrid>
              <w:gridCol w:w="2818"/>
            </w:tblGrid>
            <w:tr w:rsidR="000868D4">
              <w:tc>
                <w:tcPr>
                  <w:tcW w:w="0" w:type="auto"/>
                  <w:tcMar>
                    <w:top w:w="0" w:type="auto"/>
                    <w:bottom w:w="0" w:type="auto"/>
                  </w:tcMar>
                </w:tcPr>
                <w:p w:rsidR="000868D4" w:rsidRDefault="00DC7FE1">
                  <w:pPr>
                    <w:numPr>
                      <w:ilvl w:val="0"/>
                      <w:numId w:val="22"/>
                    </w:numPr>
                    <w:rPr>
                      <w:rFonts w:ascii="Arial" w:hAnsi="Arial" w:cs="Arial"/>
                      <w:color w:val="000000"/>
                      <w:sz w:val="18"/>
                      <w:szCs w:val="18"/>
                    </w:rPr>
                  </w:pPr>
                  <w:r>
                    <w:rPr>
                      <w:rFonts w:ascii="Arial" w:hAnsi="Arial" w:cs="Arial"/>
                      <w:color w:val="000000"/>
                      <w:position w:val="-2"/>
                      <w:sz w:val="18"/>
                      <w:szCs w:val="18"/>
                    </w:rPr>
                    <w:t>Vrtalna dela;</w:t>
                  </w:r>
                </w:p>
                <w:p w:rsidR="000868D4" w:rsidRDefault="00DC7FE1">
                  <w:pPr>
                    <w:numPr>
                      <w:ilvl w:val="0"/>
                      <w:numId w:val="22"/>
                    </w:numPr>
                    <w:rPr>
                      <w:rFonts w:ascii="Arial" w:hAnsi="Arial" w:cs="Arial"/>
                      <w:color w:val="000000"/>
                      <w:sz w:val="18"/>
                      <w:szCs w:val="18"/>
                    </w:rPr>
                  </w:pPr>
                  <w:r>
                    <w:rPr>
                      <w:rFonts w:ascii="Arial" w:hAnsi="Arial" w:cs="Arial"/>
                      <w:color w:val="000000"/>
                      <w:position w:val="-2"/>
                      <w:sz w:val="18"/>
                      <w:szCs w:val="18"/>
                    </w:rPr>
                    <w:t>Črpalni preizkus;</w:t>
                  </w:r>
                </w:p>
                <w:p w:rsidR="000868D4" w:rsidRDefault="00DC7FE1">
                  <w:pPr>
                    <w:numPr>
                      <w:ilvl w:val="0"/>
                      <w:numId w:val="22"/>
                    </w:numPr>
                    <w:rPr>
                      <w:rFonts w:ascii="Arial" w:hAnsi="Arial" w:cs="Arial"/>
                      <w:color w:val="000000"/>
                      <w:sz w:val="18"/>
                      <w:szCs w:val="18"/>
                    </w:rPr>
                  </w:pPr>
                  <w:r>
                    <w:rPr>
                      <w:rFonts w:ascii="Arial" w:hAnsi="Arial" w:cs="Arial"/>
                      <w:color w:val="000000"/>
                      <w:position w:val="-2"/>
                      <w:sz w:val="18"/>
                      <w:szCs w:val="18"/>
                    </w:rPr>
                    <w:t>Hidrogeološko poročilo.</w:t>
                  </w:r>
                </w:p>
              </w:tc>
            </w:tr>
          </w:tbl>
          <w:p w:rsidR="000868D4" w:rsidRDefault="000868D4"/>
          <w:p w:rsidR="000868D4" w:rsidRDefault="00DC7FE1">
            <w:pPr>
              <w:spacing w:after="135"/>
              <w:jc w:val="both"/>
              <w:textAlignment w:val="center"/>
            </w:pPr>
            <w:r>
              <w:rPr>
                <w:rFonts w:ascii="Arial" w:hAnsi="Arial" w:cs="Arial"/>
                <w:color w:val="000000"/>
                <w:position w:val="-2"/>
                <w:sz w:val="18"/>
                <w:szCs w:val="18"/>
              </w:rPr>
              <w:t>3. Načrt izkopov in osnovne podgradnje: Načrt zaščite gradbene jame (DGD, PZI).</w:t>
            </w:r>
          </w:p>
          <w:tbl>
            <w:tblPr>
              <w:tblStyle w:val="NormalTablePHPDOCX"/>
              <w:tblW w:w="0" w:type="auto"/>
              <w:tblLook w:val="04A0" w:firstRow="1" w:lastRow="0" w:firstColumn="1" w:lastColumn="0" w:noHBand="0" w:noVBand="1"/>
            </w:tblPr>
            <w:tblGrid>
              <w:gridCol w:w="8854"/>
            </w:tblGrid>
            <w:tr w:rsidR="000868D4">
              <w:tc>
                <w:tcPr>
                  <w:tcW w:w="0" w:type="auto"/>
                  <w:tcMar>
                    <w:top w:w="0" w:type="auto"/>
                    <w:bottom w:w="0" w:type="auto"/>
                  </w:tcMar>
                </w:tcPr>
                <w:p w:rsidR="000868D4" w:rsidRDefault="00DC7FE1">
                  <w:pPr>
                    <w:numPr>
                      <w:ilvl w:val="0"/>
                      <w:numId w:val="23"/>
                    </w:numPr>
                    <w:rPr>
                      <w:rFonts w:ascii="Arial" w:hAnsi="Arial" w:cs="Arial"/>
                      <w:color w:val="000000"/>
                      <w:sz w:val="18"/>
                      <w:szCs w:val="18"/>
                    </w:rPr>
                  </w:pPr>
                  <w:r>
                    <w:rPr>
                      <w:rFonts w:ascii="Arial" w:hAnsi="Arial" w:cs="Arial"/>
                      <w:color w:val="000000"/>
                      <w:position w:val="-2"/>
                      <w:sz w:val="18"/>
                      <w:szCs w:val="18"/>
                    </w:rPr>
                    <w:t>Ogled lokacije, izdelave DGD/PZI zaščite gradbene jame vključno z vsemi geostatičnimi izračuni, tehničnim poročilom, projektantskim predračunom in risbami (profili, tloris, armatura).</w:t>
                  </w:r>
                </w:p>
              </w:tc>
            </w:tr>
          </w:tbl>
          <w:p w:rsidR="000868D4" w:rsidRDefault="000868D4"/>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0868D4">
              <w:tc>
                <w:tcPr>
                  <w:tcW w:w="0" w:type="auto"/>
                  <w:shd w:val="clear" w:color="auto" w:fill="FFFFFF"/>
                  <w:tcMar>
                    <w:top w:w="75" w:type="dxa"/>
                    <w:bottom w:w="75" w:type="dxa"/>
                  </w:tcMar>
                  <w:vAlign w:val="center"/>
                </w:tcPr>
                <w:p w:rsidR="000868D4" w:rsidRDefault="00DC7FE1">
                  <w:r>
                    <w:rPr>
                      <w:rFonts w:ascii="Arial" w:hAnsi="Arial" w:cs="Arial"/>
                      <w:b/>
                      <w:bCs/>
                      <w:color w:val="000000"/>
                      <w:position w:val="-2"/>
                      <w:sz w:val="18"/>
                      <w:szCs w:val="18"/>
                      <w:shd w:val="clear" w:color="auto" w:fill="FFFFFF"/>
                    </w:rPr>
                    <w:t xml:space="preserve">Postavka: Sklop 1: </w:t>
                  </w:r>
                  <w:r w:rsidR="008F4D4C">
                    <w:rPr>
                      <w:rFonts w:ascii="Arial" w:hAnsi="Arial" w:cs="Arial"/>
                      <w:b/>
                      <w:bCs/>
                      <w:color w:val="000000"/>
                      <w:position w:val="-2"/>
                      <w:sz w:val="18"/>
                      <w:szCs w:val="18"/>
                      <w:shd w:val="clear" w:color="auto" w:fill="FFFFFF"/>
                    </w:rPr>
                    <w:t>Geološke</w:t>
                  </w:r>
                  <w:r>
                    <w:rPr>
                      <w:rFonts w:ascii="Arial" w:hAnsi="Arial" w:cs="Arial"/>
                      <w:b/>
                      <w:bCs/>
                      <w:color w:val="000000"/>
                      <w:position w:val="-2"/>
                      <w:sz w:val="18"/>
                      <w:szCs w:val="18"/>
                      <w:shd w:val="clear" w:color="auto" w:fill="FFFFFF"/>
                    </w:rPr>
                    <w:t>/geomehanske in hidrogeološke preiskave in izdelava načrtov</w:t>
                  </w:r>
                </w:p>
              </w:tc>
            </w:tr>
          </w:tbl>
          <w:p w:rsidR="000868D4" w:rsidRDefault="000868D4"/>
          <w:p w:rsidR="000868D4" w:rsidRDefault="00DC7FE1">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Kot navedeno v splošnih spec. predmetne postavke.</w:t>
            </w:r>
          </w:p>
          <w:p w:rsidR="00250913" w:rsidRDefault="00250913">
            <w:pPr>
              <w:spacing w:after="135"/>
              <w:jc w:val="both"/>
              <w:textAlignment w:val="center"/>
              <w:rPr>
                <w:rFonts w:ascii="Arial" w:hAnsi="Arial" w:cs="Arial"/>
                <w:color w:val="FF0000"/>
                <w:position w:val="-2"/>
                <w:sz w:val="18"/>
                <w:szCs w:val="18"/>
              </w:rPr>
            </w:pPr>
            <w:r w:rsidRPr="00250913">
              <w:rPr>
                <w:rFonts w:ascii="Arial" w:hAnsi="Arial" w:cs="Arial"/>
                <w:color w:val="FF0000"/>
                <w:position w:val="-2"/>
                <w:sz w:val="18"/>
                <w:szCs w:val="18"/>
                <w:highlight w:val="yellow"/>
              </w:rPr>
              <w:t>Roki izvedbe največ:</w:t>
            </w:r>
            <w:r w:rsidRPr="00250913">
              <w:rPr>
                <w:rFonts w:ascii="Arial" w:hAnsi="Arial" w:cs="Arial"/>
                <w:color w:val="FF0000"/>
                <w:position w:val="-2"/>
                <w:sz w:val="18"/>
                <w:szCs w:val="18"/>
              </w:rPr>
              <w:t xml:space="preserve"> </w:t>
            </w:r>
          </w:p>
          <w:p w:rsidR="00250913" w:rsidRPr="00250913" w:rsidRDefault="00250913">
            <w:pPr>
              <w:spacing w:after="135"/>
              <w:jc w:val="both"/>
              <w:textAlignment w:val="center"/>
              <w:rPr>
                <w:color w:val="FF0000"/>
              </w:rPr>
            </w:pPr>
            <w:r w:rsidRPr="00250913">
              <w:rPr>
                <w:rFonts w:ascii="Arial" w:hAnsi="Arial" w:cs="Arial"/>
                <w:color w:val="FF0000"/>
                <w:position w:val="-2"/>
                <w:sz w:val="18"/>
                <w:szCs w:val="18"/>
                <w:highlight w:val="yellow"/>
              </w:rPr>
              <w:t>Možnost izstavljanja računov:</w:t>
            </w:r>
            <w:r>
              <w:rPr>
                <w:rFonts w:ascii="Arial" w:hAnsi="Arial" w:cs="Arial"/>
                <w:color w:val="FF0000"/>
                <w:position w:val="-2"/>
                <w:sz w:val="18"/>
                <w:szCs w:val="18"/>
              </w:rPr>
              <w:t xml:space="preserve"> </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0868D4">
              <w:tc>
                <w:tcPr>
                  <w:tcW w:w="0" w:type="auto"/>
                  <w:shd w:val="clear" w:color="auto" w:fill="FFFFFF"/>
                  <w:tcMar>
                    <w:top w:w="75" w:type="dxa"/>
                    <w:bottom w:w="75" w:type="dxa"/>
                  </w:tcMar>
                  <w:vAlign w:val="center"/>
                </w:tcPr>
                <w:p w:rsidR="000868D4" w:rsidRDefault="00DC7FE1">
                  <w:r>
                    <w:rPr>
                      <w:rFonts w:ascii="Arial" w:hAnsi="Arial" w:cs="Arial"/>
                      <w:b/>
                      <w:bCs/>
                      <w:color w:val="000000"/>
                      <w:position w:val="-2"/>
                      <w:sz w:val="18"/>
                      <w:szCs w:val="18"/>
                      <w:shd w:val="clear" w:color="auto" w:fill="FFFFFF"/>
                    </w:rPr>
                    <w:t>Garancijska doba</w:t>
                  </w:r>
                </w:p>
              </w:tc>
            </w:tr>
          </w:tbl>
          <w:p w:rsidR="000868D4" w:rsidRDefault="000868D4"/>
          <w:p w:rsidR="000868D4" w:rsidRDefault="00DC7FE1">
            <w:pPr>
              <w:spacing w:after="135"/>
              <w:jc w:val="both"/>
              <w:textAlignment w:val="center"/>
            </w:pPr>
            <w:r>
              <w:rPr>
                <w:rFonts w:ascii="Arial" w:hAnsi="Arial" w:cs="Arial"/>
                <w:color w:val="000000"/>
                <w:position w:val="-2"/>
                <w:sz w:val="18"/>
                <w:szCs w:val="18"/>
              </w:rPr>
              <w:t>kot v OZ.</w:t>
            </w:r>
          </w:p>
        </w:tc>
      </w:tr>
    </w:tbl>
    <w:p w:rsidR="000868D4" w:rsidRDefault="000868D4"/>
    <w:p w:rsidR="00250913" w:rsidRDefault="00250913"/>
    <w:tbl>
      <w:tblPr>
        <w:tblStyle w:val="NormalTablePHPDOCX"/>
        <w:tblW w:w="2500" w:type="pct"/>
        <w:tblInd w:w="108" w:type="dxa"/>
        <w:shd w:val="clear" w:color="auto" w:fill="FFFFFF"/>
        <w:tblLook w:val="04A0" w:firstRow="1" w:lastRow="0" w:firstColumn="1" w:lastColumn="0" w:noHBand="0" w:noVBand="1"/>
      </w:tblPr>
      <w:tblGrid>
        <w:gridCol w:w="4535"/>
      </w:tblGrid>
      <w:tr w:rsidR="000868D4">
        <w:tc>
          <w:tcPr>
            <w:tcW w:w="0" w:type="auto"/>
            <w:tcBorders>
              <w:top w:val="single" w:sz="25" w:space="0" w:color="000000"/>
              <w:bottom w:val="single" w:sz="25" w:space="0" w:color="000000"/>
            </w:tcBorders>
            <w:shd w:val="clear" w:color="auto" w:fill="000000"/>
            <w:tcMar>
              <w:top w:w="75" w:type="dxa"/>
              <w:bottom w:w="75" w:type="dxa"/>
            </w:tcMar>
            <w:vAlign w:val="center"/>
          </w:tcPr>
          <w:p w:rsidR="000868D4" w:rsidRDefault="00DC7FE1">
            <w:r>
              <w:rPr>
                <w:rFonts w:ascii="Arial" w:hAnsi="Arial" w:cs="Arial"/>
                <w:b/>
                <w:bCs/>
                <w:color w:val="FFFFFF"/>
                <w:position w:val="-3"/>
                <w:sz w:val="20"/>
                <w:szCs w:val="20"/>
                <w:shd w:val="clear" w:color="auto" w:fill="000000"/>
              </w:rPr>
              <w:lastRenderedPageBreak/>
              <w:t>Sklop 2: Geodetski posnetek</w:t>
            </w:r>
          </w:p>
        </w:tc>
      </w:tr>
    </w:tbl>
    <w:p w:rsidR="000868D4" w:rsidRDefault="000868D4"/>
    <w:tbl>
      <w:tblPr>
        <w:tblStyle w:val="NormalTablePHPDOCX"/>
        <w:tblW w:w="5000" w:type="pct"/>
        <w:tblInd w:w="600" w:type="dxa"/>
        <w:tblLook w:val="04A0" w:firstRow="1" w:lastRow="0" w:firstColumn="1" w:lastColumn="0" w:noHBand="0" w:noVBand="1"/>
      </w:tblPr>
      <w:tblGrid>
        <w:gridCol w:w="9070"/>
      </w:tblGrid>
      <w:tr w:rsidR="000868D4">
        <w:tc>
          <w:tcPr>
            <w:tcW w:w="0" w:type="auto"/>
            <w:tcMar>
              <w:top w:w="135" w:type="dxa"/>
              <w:bottom w:w="135" w:type="dxa"/>
            </w:tcMar>
            <w:vAlign w:val="center"/>
          </w:tcPr>
          <w:p w:rsidR="000868D4" w:rsidRDefault="00DC7FE1">
            <w:pPr>
              <w:spacing w:after="135"/>
              <w:jc w:val="both"/>
              <w:textAlignment w:val="center"/>
            </w:pPr>
            <w:r>
              <w:rPr>
                <w:rFonts w:ascii="Arial" w:hAnsi="Arial" w:cs="Arial"/>
                <w:color w:val="000000"/>
                <w:position w:val="-2"/>
                <w:sz w:val="18"/>
                <w:szCs w:val="18"/>
              </w:rPr>
              <w:t>Izdelava geodetskega načrta za območje, ki je prikazano v prilogi, vključuje tudi vso podzemno in nadzemno komunalno in  energetsko infrastrukturo. Velikost območja znaša cca 2,25 ha. Geodetski načrt mora biti izdelan v veljavnem ETRS (D96/TM) sistemu.</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0868D4">
              <w:tc>
                <w:tcPr>
                  <w:tcW w:w="0" w:type="auto"/>
                  <w:shd w:val="clear" w:color="auto" w:fill="FFFFFF"/>
                  <w:tcMar>
                    <w:top w:w="75" w:type="dxa"/>
                    <w:bottom w:w="75" w:type="dxa"/>
                  </w:tcMar>
                  <w:vAlign w:val="center"/>
                </w:tcPr>
                <w:p w:rsidR="000868D4" w:rsidRDefault="00DC7FE1">
                  <w:r>
                    <w:rPr>
                      <w:rFonts w:ascii="Arial" w:hAnsi="Arial" w:cs="Arial"/>
                      <w:b/>
                      <w:bCs/>
                      <w:color w:val="000000"/>
                      <w:position w:val="-2"/>
                      <w:sz w:val="18"/>
                      <w:szCs w:val="18"/>
                      <w:shd w:val="clear" w:color="auto" w:fill="FFFFFF"/>
                    </w:rPr>
                    <w:t>Postavka: Sklop 2: Geodetski posnetek</w:t>
                  </w:r>
                </w:p>
              </w:tc>
            </w:tr>
          </w:tbl>
          <w:p w:rsidR="000868D4" w:rsidRDefault="000868D4"/>
          <w:p w:rsidR="000868D4" w:rsidRDefault="00DC7FE1">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Kot navedeno v spl.spec. predmetne postavke.</w:t>
            </w:r>
          </w:p>
          <w:p w:rsidR="00250913" w:rsidRDefault="00250913" w:rsidP="00250913">
            <w:pPr>
              <w:spacing w:after="135"/>
              <w:jc w:val="both"/>
              <w:textAlignment w:val="center"/>
              <w:rPr>
                <w:rFonts w:ascii="Arial" w:hAnsi="Arial" w:cs="Arial"/>
                <w:color w:val="FF0000"/>
                <w:position w:val="-2"/>
                <w:sz w:val="18"/>
                <w:szCs w:val="18"/>
              </w:rPr>
            </w:pPr>
            <w:r w:rsidRPr="00250913">
              <w:rPr>
                <w:rFonts w:ascii="Arial" w:hAnsi="Arial" w:cs="Arial"/>
                <w:color w:val="FF0000"/>
                <w:position w:val="-2"/>
                <w:sz w:val="18"/>
                <w:szCs w:val="18"/>
                <w:highlight w:val="yellow"/>
              </w:rPr>
              <w:t>Roki izvedbe največ:</w:t>
            </w:r>
            <w:r w:rsidRPr="00250913">
              <w:rPr>
                <w:rFonts w:ascii="Arial" w:hAnsi="Arial" w:cs="Arial"/>
                <w:color w:val="FF0000"/>
                <w:position w:val="-2"/>
                <w:sz w:val="18"/>
                <w:szCs w:val="18"/>
              </w:rPr>
              <w:t xml:space="preserve"> </w:t>
            </w:r>
          </w:p>
          <w:p w:rsidR="00250913" w:rsidRPr="00250913" w:rsidRDefault="00250913" w:rsidP="00250913">
            <w:pPr>
              <w:spacing w:after="135"/>
              <w:jc w:val="both"/>
              <w:textAlignment w:val="center"/>
              <w:rPr>
                <w:color w:val="FF0000"/>
              </w:rPr>
            </w:pPr>
            <w:r w:rsidRPr="00250913">
              <w:rPr>
                <w:rFonts w:ascii="Arial" w:hAnsi="Arial" w:cs="Arial"/>
                <w:color w:val="FF0000"/>
                <w:position w:val="-2"/>
                <w:sz w:val="18"/>
                <w:szCs w:val="18"/>
                <w:highlight w:val="yellow"/>
              </w:rPr>
              <w:t>Možnost izstavljanja računov:</w:t>
            </w:r>
            <w:r>
              <w:rPr>
                <w:rFonts w:ascii="Arial" w:hAnsi="Arial" w:cs="Arial"/>
                <w:color w:val="FF0000"/>
                <w:position w:val="-2"/>
                <w:sz w:val="18"/>
                <w:szCs w:val="18"/>
              </w:rPr>
              <w:t xml:space="preserve"> </w:t>
            </w:r>
          </w:p>
          <w:p w:rsidR="00250913" w:rsidRDefault="00250913">
            <w:pPr>
              <w:spacing w:after="135"/>
              <w:jc w:val="both"/>
              <w:textAlignment w:val="center"/>
            </w:pP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0868D4">
              <w:tc>
                <w:tcPr>
                  <w:tcW w:w="0" w:type="auto"/>
                  <w:shd w:val="clear" w:color="auto" w:fill="FFFFFF"/>
                  <w:tcMar>
                    <w:top w:w="75" w:type="dxa"/>
                    <w:bottom w:w="75" w:type="dxa"/>
                  </w:tcMar>
                  <w:vAlign w:val="center"/>
                </w:tcPr>
                <w:p w:rsidR="000868D4" w:rsidRDefault="00DC7FE1">
                  <w:r>
                    <w:rPr>
                      <w:rFonts w:ascii="Arial" w:hAnsi="Arial" w:cs="Arial"/>
                      <w:b/>
                      <w:bCs/>
                      <w:color w:val="000000"/>
                      <w:position w:val="-2"/>
                      <w:sz w:val="18"/>
                      <w:szCs w:val="18"/>
                      <w:shd w:val="clear" w:color="auto" w:fill="FFFFFF"/>
                    </w:rPr>
                    <w:t>Garancijska doba</w:t>
                  </w:r>
                </w:p>
              </w:tc>
            </w:tr>
          </w:tbl>
          <w:p w:rsidR="000868D4" w:rsidRDefault="000868D4"/>
          <w:p w:rsidR="000868D4" w:rsidRDefault="00DC7FE1">
            <w:pPr>
              <w:spacing w:after="135"/>
              <w:jc w:val="both"/>
              <w:textAlignment w:val="center"/>
            </w:pPr>
            <w:r>
              <w:rPr>
                <w:rFonts w:ascii="Arial" w:hAnsi="Arial" w:cs="Arial"/>
                <w:color w:val="000000"/>
                <w:position w:val="-2"/>
                <w:sz w:val="18"/>
                <w:szCs w:val="18"/>
              </w:rPr>
              <w:t>V skladu z OZ.</w:t>
            </w:r>
          </w:p>
        </w:tc>
      </w:tr>
    </w:tbl>
    <w:p w:rsidR="000868D4" w:rsidRDefault="000868D4">
      <w:pPr>
        <w:sectPr w:rsidR="000868D4" w:rsidSect="00D931BF">
          <w:pgSz w:w="11906" w:h="16838"/>
          <w:pgMar w:top="1418" w:right="1418" w:bottom="1418" w:left="1418" w:header="567" w:footer="680" w:gutter="0"/>
          <w:cols w:space="708"/>
          <w:docGrid w:linePitch="360"/>
        </w:sectPr>
      </w:pPr>
    </w:p>
    <w:p w:rsidR="00DC7FE1" w:rsidRPr="00A17BFF" w:rsidRDefault="00DC7FE1" w:rsidP="00DC7FE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DC7FE1" w:rsidRPr="00A17BFF" w:rsidRDefault="00DC7FE1" w:rsidP="00DC7FE1">
      <w:pPr>
        <w:pStyle w:val="Paragraf"/>
        <w:rPr>
          <w:rFonts w:ascii="Arial" w:hAnsi="Arial" w:cs="Arial"/>
        </w:rPr>
      </w:pPr>
    </w:p>
    <w:p w:rsidR="000868D4" w:rsidRDefault="00DC7FE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0868D4" w:rsidRDefault="00DC7FE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0868D4" w:rsidRDefault="00DC7FE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0868D4" w:rsidRDefault="00DC7FE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DC7FE1" w:rsidRPr="00A17BFF" w:rsidRDefault="00DC7FE1" w:rsidP="00DC7FE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0868D4">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868D4" w:rsidRDefault="00DC7FE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868D4" w:rsidRDefault="00DC7FE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868D4" w:rsidRDefault="00DC7FE1">
            <w:pPr>
              <w:jc w:val="center"/>
            </w:pPr>
            <w:r>
              <w:rPr>
                <w:rFonts w:ascii="Arial" w:hAnsi="Arial" w:cs="Arial"/>
                <w:b/>
                <w:bCs/>
                <w:color w:val="000000"/>
                <w:position w:val="-3"/>
                <w:sz w:val="20"/>
                <w:szCs w:val="20"/>
                <w:shd w:val="clear" w:color="auto" w:fill="AAAAAA"/>
              </w:rPr>
              <w:t>Opombe</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*Priloge: izpolnjeni popisi skupaj z rekapitulacijo (v pdf-scan in xls obliki!) - velja le za sklop 1</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.xml, uvoziti v e-Oddajo</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Izjava članov organov in zastopnikov gospodarskega subjekta in pooblastilo za pridobite</w:t>
            </w:r>
            <w:r w:rsidR="00250913">
              <w:rPr>
                <w:rFonts w:ascii="Arial" w:hAnsi="Arial" w:cs="Arial"/>
                <w:color w:val="000000"/>
                <w:position w:val="-2"/>
                <w:sz w:val="18"/>
                <w:szCs w:val="18"/>
              </w:rPr>
              <w:t>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 </w:t>
            </w:r>
          </w:p>
          <w:p w:rsidR="000868D4" w:rsidRDefault="00DC7FE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Referenčna lista gospodarskega subjekta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Potrdilo o dobro opravljenem delu</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potrjen s strani naročnika posla.</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Reference ponudnika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0868D4"/>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Seznam kadrov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Izjava o nastopu s podizvajalci</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Izjava podizvajalca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Izpolnjen, podpisan in žigosan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Parafiran.</w:t>
            </w:r>
          </w:p>
        </w:tc>
      </w:tr>
      <w:tr w:rsidR="000868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sidP="00250913">
            <w:r>
              <w:rPr>
                <w:rFonts w:ascii="Arial" w:hAnsi="Arial" w:cs="Arial"/>
                <w:color w:val="000000"/>
                <w:position w:val="-2"/>
                <w:sz w:val="18"/>
                <w:szCs w:val="18"/>
              </w:rPr>
              <w:t>Vzorec pogodbe: Pogodba o izvedbi storitev - enkratna storitev - splošna.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spacing w:before="135" w:after="135"/>
              <w:jc w:val="both"/>
              <w:textAlignment w:val="center"/>
            </w:pPr>
            <w:r>
              <w:rPr>
                <w:rFonts w:ascii="Arial" w:hAnsi="Arial" w:cs="Arial"/>
                <w:color w:val="000000"/>
                <w:position w:val="-2"/>
                <w:sz w:val="18"/>
                <w:szCs w:val="18"/>
              </w:rPr>
              <w:t>Parafiran, podpisan in žigosan.</w:t>
            </w:r>
          </w:p>
        </w:tc>
      </w:tr>
    </w:tbl>
    <w:p w:rsidR="000868D4" w:rsidRDefault="000868D4">
      <w:pPr>
        <w:sectPr w:rsidR="000868D4" w:rsidSect="00D931BF">
          <w:pgSz w:w="11906" w:h="16838"/>
          <w:pgMar w:top="1418" w:right="1418" w:bottom="1418" w:left="1418" w:header="567" w:footer="680"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1</w:t>
      </w:r>
    </w:p>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DC7FE1" w:rsidRDefault="00DC7FE1" w:rsidP="00DC7FE1">
      <w:pPr>
        <w:spacing w:after="120"/>
        <w:rPr>
          <w:rFonts w:ascii="Arial" w:hAnsi="Arial" w:cs="Arial"/>
        </w:rPr>
      </w:pPr>
    </w:p>
    <w:p w:rsidR="000868D4" w:rsidRDefault="00DC7FE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GEOTEHNIČNE/GEOMEHANSKE IN HIDROGEOLOŠKE PREISKAVE TER IZVEDBA GEODETSKEGA POSNETKA</w:t>
      </w:r>
      <w:r>
        <w:rPr>
          <w:rFonts w:ascii="Arial" w:hAnsi="Arial" w:cs="Arial"/>
          <w:color w:val="000000"/>
          <w:sz w:val="18"/>
          <w:szCs w:val="18"/>
        </w:rPr>
        <w:t>« dajemo ponudbo, kot sledi:</w:t>
      </w:r>
    </w:p>
    <w:p w:rsidR="000868D4" w:rsidRDefault="00DC7FE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868D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Default="00DC7FE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Default="00DC7FE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color w:val="000000"/>
          <w:sz w:val="18"/>
          <w:szCs w:val="18"/>
        </w:rPr>
        <w:t>Ponudbo oddajamo (ustrezno označite):</w:t>
      </w:r>
    </w:p>
    <w:p w:rsidR="000868D4" w:rsidRDefault="00DC7FE1" w:rsidP="00250913">
      <w:pPr>
        <w:spacing w:after="0" w:line="360" w:lineRule="auto"/>
        <w:jc w:val="both"/>
      </w:pPr>
      <w:r>
        <w:fldChar w:fldCharType="begin">
          <w:ffData>
            <w:name w:val="cbox162adb435bc3f2"/>
            <w:enabled/>
            <w:calcOnExit w:val="0"/>
            <w:checkBox>
              <w:sizeAuto/>
              <w:default w:val="0"/>
            </w:checkBox>
          </w:ffData>
        </w:fldChar>
      </w:r>
      <w:bookmarkStart w:id="0" w:name="cbox162adb435bc3f2"/>
      <w:r>
        <w:instrText xml:space="preserve"> FORMCHECKBOX </w:instrText>
      </w:r>
      <w:r w:rsidR="00AF71C5">
        <w:fldChar w:fldCharType="separate"/>
      </w:r>
      <w:r>
        <w:fldChar w:fldCharType="end"/>
      </w:r>
      <w:bookmarkEnd w:id="0"/>
      <w:r>
        <w:rPr>
          <w:rFonts w:ascii="Arial" w:hAnsi="Arial" w:cs="Arial"/>
          <w:color w:val="000000"/>
          <w:sz w:val="18"/>
          <w:szCs w:val="18"/>
        </w:rPr>
        <w:t> samostojno</w:t>
      </w:r>
    </w:p>
    <w:p w:rsidR="000868D4" w:rsidRDefault="00DC7FE1" w:rsidP="00250913">
      <w:pPr>
        <w:spacing w:after="0" w:line="360" w:lineRule="auto"/>
        <w:jc w:val="both"/>
      </w:pPr>
      <w:r>
        <w:fldChar w:fldCharType="begin">
          <w:ffData>
            <w:name w:val="cbox162adb435bc70d"/>
            <w:enabled/>
            <w:calcOnExit w:val="0"/>
            <w:checkBox>
              <w:sizeAuto/>
              <w:default w:val="0"/>
            </w:checkBox>
          </w:ffData>
        </w:fldChar>
      </w:r>
      <w:bookmarkStart w:id="1" w:name="cbox162adb435bc70d"/>
      <w:r>
        <w:instrText xml:space="preserve"> FORMCHECKBOX </w:instrText>
      </w:r>
      <w:r w:rsidR="00AF71C5">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0868D4" w:rsidRDefault="00DC7FE1" w:rsidP="00250913">
      <w:pPr>
        <w:spacing w:after="0" w:line="360" w:lineRule="auto"/>
        <w:jc w:val="both"/>
      </w:pPr>
      <w:r>
        <w:fldChar w:fldCharType="begin">
          <w:ffData>
            <w:name w:val="cbox162adb435bca0f"/>
            <w:enabled/>
            <w:calcOnExit w:val="0"/>
            <w:checkBox>
              <w:sizeAuto/>
              <w:default w:val="0"/>
            </w:checkBox>
          </w:ffData>
        </w:fldChar>
      </w:r>
      <w:bookmarkStart w:id="2" w:name="cbox162adb435bca0f"/>
      <w:r>
        <w:instrText xml:space="preserve"> FORMCHECKBOX </w:instrText>
      </w:r>
      <w:r w:rsidR="00AF71C5">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0868D4" w:rsidRDefault="00DC7FE1" w:rsidP="00250913">
      <w:pPr>
        <w:spacing w:after="0" w:line="360" w:lineRule="auto"/>
        <w:jc w:val="both"/>
      </w:pPr>
      <w:r>
        <w:fldChar w:fldCharType="begin">
          <w:ffData>
            <w:name w:val="cbox162adb435bccfa"/>
            <w:enabled/>
            <w:calcOnExit w:val="0"/>
            <w:checkBox>
              <w:sizeAuto/>
              <w:default w:val="0"/>
            </w:checkBox>
          </w:ffData>
        </w:fldChar>
      </w:r>
      <w:bookmarkStart w:id="3" w:name="cbox162adb435bccfa"/>
      <w:r>
        <w:instrText xml:space="preserve"> FORMCHECKBOX </w:instrText>
      </w:r>
      <w:r w:rsidR="00AF71C5">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0868D4" w:rsidRDefault="00DC7FE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0868D4">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Vrednost z DDV</w:t>
            </w:r>
          </w:p>
        </w:tc>
      </w:tr>
      <w:tr w:rsidR="000868D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xml:space="preserve">Sklop 1 </w:t>
            </w:r>
            <w:r w:rsidR="008F4D4C">
              <w:rPr>
                <w:rFonts w:ascii="Arial" w:hAnsi="Arial" w:cs="Arial"/>
                <w:color w:val="000000"/>
                <w:position w:val="-2"/>
                <w:sz w:val="18"/>
                <w:szCs w:val="18"/>
              </w:rPr>
              <w:t>Geološke</w:t>
            </w:r>
            <w:r>
              <w:rPr>
                <w:rFonts w:ascii="Arial" w:hAnsi="Arial" w:cs="Arial"/>
                <w:color w:val="000000"/>
                <w:position w:val="-2"/>
                <w:sz w:val="18"/>
                <w:szCs w:val="18"/>
              </w:rPr>
              <w:t>/geomehanske in hidrogeološke preiskave in izdelava načrtov</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prepis vrednosti z DDV iz xls dat. rekapitulacija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spacing w:before="135" w:after="135"/>
              <w:textAlignment w:val="center"/>
            </w:pPr>
            <w:r>
              <w:rPr>
                <w:rFonts w:ascii="Arial" w:hAnsi="Arial" w:cs="Arial"/>
                <w:color w:val="000000"/>
                <w:position w:val="-2"/>
                <w:sz w:val="18"/>
                <w:szCs w:val="18"/>
              </w:rPr>
              <w:t>Sklop 2  Geodetski posnetek</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250913">
            <w: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color w:val="000000"/>
          <w:sz w:val="18"/>
          <w:szCs w:val="18"/>
        </w:rPr>
        <w:t xml:space="preserve">Obvezna priloga </w:t>
      </w:r>
      <w:proofErr w:type="spellStart"/>
      <w:r>
        <w:rPr>
          <w:rFonts w:ascii="Arial" w:hAnsi="Arial" w:cs="Arial"/>
          <w:color w:val="000000"/>
          <w:sz w:val="18"/>
          <w:szCs w:val="18"/>
        </w:rPr>
        <w:t>xls</w:t>
      </w:r>
      <w:proofErr w:type="spellEnd"/>
      <w:r>
        <w:rPr>
          <w:rFonts w:ascii="Arial" w:hAnsi="Arial" w:cs="Arial"/>
          <w:color w:val="000000"/>
          <w:sz w:val="18"/>
          <w:szCs w:val="18"/>
        </w:rPr>
        <w:t>. popis z rekapitulacijo (</w:t>
      </w:r>
      <w:r>
        <w:rPr>
          <w:rFonts w:ascii="Arial" w:hAnsi="Arial" w:cs="Arial"/>
          <w:color w:val="000000"/>
          <w:sz w:val="18"/>
          <w:szCs w:val="18"/>
          <w:u w:val="single"/>
        </w:rPr>
        <w:t>velja samo za sklop 1!</w:t>
      </w:r>
      <w:r>
        <w:rPr>
          <w:rFonts w:ascii="Arial" w:hAnsi="Arial" w:cs="Arial"/>
          <w:color w:val="000000"/>
          <w:sz w:val="18"/>
          <w:szCs w:val="18"/>
        </w:rPr>
        <w:t>)</w:t>
      </w:r>
    </w:p>
    <w:p w:rsidR="000868D4" w:rsidRDefault="00DC7FE1">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0868D4" w:rsidRDefault="00DC7FE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rsidR="000868D4" w:rsidRDefault="00DC7FE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868D4" w:rsidRDefault="00DC7FE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0868D4" w:rsidRDefault="00DC7FE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0868D4" w:rsidRDefault="00DC7FE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0868D4" w:rsidRDefault="00DC7FE1">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rsidR="000868D4" w:rsidRDefault="00DC7FE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RAZVRSTITEV DRUŽBE PO ZGD:</w:t>
            </w:r>
            <w:r w:rsidRPr="00250913">
              <w:rPr>
                <w:rFonts w:ascii="Arial" w:hAnsi="Arial" w:cs="Arial"/>
                <w:i/>
                <w:iCs/>
                <w:color w:val="000000"/>
                <w:position w:val="-2"/>
                <w:sz w:val="16"/>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ČLANI UPRAVNEGA IN VODSTVENEGA ORGANA </w:t>
            </w:r>
            <w:r w:rsidRPr="00250913">
              <w:rPr>
                <w:rFonts w:ascii="Arial"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ČLANI NADZORNEGA ORGANA </w:t>
            </w:r>
            <w:r w:rsidRPr="00250913">
              <w:rPr>
                <w:rFonts w:ascii="Arial"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POOBLAŠČENCI ZA ZASTOPANJE, ODLOČANJE ALI NADZOR </w:t>
            </w:r>
            <w:r w:rsidRPr="00250913">
              <w:rPr>
                <w:rFonts w:ascii="Arial"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868D4" w:rsidRPr="00250913" w:rsidRDefault="00DC7FE1">
            <w:pPr>
              <w:rPr>
                <w:sz w:val="16"/>
              </w:rPr>
            </w:pPr>
            <w:r w:rsidRPr="00250913">
              <w:rPr>
                <w:rFonts w:ascii="Arial" w:hAnsi="Arial" w:cs="Arial"/>
                <w:b/>
                <w:bCs/>
                <w:color w:val="000000"/>
                <w:position w:val="-2"/>
                <w:sz w:val="16"/>
                <w:szCs w:val="18"/>
                <w:shd w:val="clear" w:color="auto" w:fill="CCCCCC"/>
              </w:rPr>
              <w:t>POOBLAŠČENA OSEBA ZA VROČANJE:</w:t>
            </w:r>
            <w:r w:rsidRPr="00250913">
              <w:rPr>
                <w:rFonts w:ascii="Arial" w:hAnsi="Arial" w:cs="Arial"/>
                <w:i/>
                <w:iCs/>
                <w:color w:val="000000"/>
                <w:position w:val="-2"/>
                <w:sz w:val="16"/>
                <w:szCs w:val="18"/>
                <w:shd w:val="clear" w:color="auto" w:fill="CCCCCC"/>
              </w:rPr>
              <w:br/>
              <w:t>Ime in priimek, ulica in hišna številka, kraj v Republiki Sloveniji </w:t>
            </w:r>
            <w:r w:rsidRPr="00250913">
              <w:rPr>
                <w:rFonts w:ascii="Arial" w:hAnsi="Arial" w:cs="Arial"/>
                <w:i/>
                <w:iCs/>
                <w:color w:val="000000"/>
                <w:position w:val="-2"/>
                <w:sz w:val="16"/>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rsidTr="00250913">
        <w:tblPrEx>
          <w:shd w:val="clear" w:color="auto" w:fill="auto"/>
        </w:tblPrEx>
        <w:tc>
          <w:tcPr>
            <w:tcW w:w="8745" w:type="dxa"/>
            <w:gridSpan w:val="4"/>
            <w:tcMar>
              <w:top w:w="75" w:type="dxa"/>
              <w:bottom w:w="75" w:type="dxa"/>
            </w:tcMar>
            <w:vAlign w:val="center"/>
          </w:tcPr>
          <w:p w:rsidR="000868D4" w:rsidRDefault="00DC7FE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p w:rsidR="000868D4" w:rsidRDefault="00DC7FE1">
            <w:pPr>
              <w:spacing w:before="135" w:after="135"/>
              <w:jc w:val="both"/>
              <w:textAlignment w:val="center"/>
            </w:pPr>
            <w:r>
              <w:rPr>
                <w:rFonts w:ascii="Arial" w:hAnsi="Arial" w:cs="Arial"/>
                <w:color w:val="000000"/>
                <w:position w:val="-2"/>
                <w:sz w:val="18"/>
                <w:szCs w:val="18"/>
              </w:rPr>
              <w:t>Priloge:</w:t>
            </w:r>
          </w:p>
          <w:tbl>
            <w:tblPr>
              <w:tblStyle w:val="NormalTablePHPDOCX"/>
              <w:tblW w:w="0" w:type="auto"/>
              <w:tblLook w:val="04A0" w:firstRow="1" w:lastRow="0" w:firstColumn="1" w:lastColumn="0" w:noHBand="0" w:noVBand="1"/>
            </w:tblPr>
            <w:tblGrid>
              <w:gridCol w:w="7580"/>
            </w:tblGrid>
            <w:tr w:rsidR="000868D4">
              <w:tc>
                <w:tcPr>
                  <w:tcW w:w="0" w:type="auto"/>
                  <w:tcMar>
                    <w:top w:w="0" w:type="auto"/>
                    <w:bottom w:w="0" w:type="auto"/>
                  </w:tcMar>
                </w:tcPr>
                <w:p w:rsidR="000868D4" w:rsidRDefault="00DC7FE1">
                  <w:pPr>
                    <w:numPr>
                      <w:ilvl w:val="0"/>
                      <w:numId w:val="24"/>
                    </w:numPr>
                    <w:rPr>
                      <w:rFonts w:ascii="Arial" w:hAnsi="Arial" w:cs="Arial"/>
                      <w:color w:val="000000"/>
                      <w:sz w:val="18"/>
                      <w:szCs w:val="18"/>
                    </w:rPr>
                  </w:pPr>
                  <w:r>
                    <w:rPr>
                      <w:rFonts w:ascii="Arial" w:hAnsi="Arial" w:cs="Arial"/>
                      <w:color w:val="000000"/>
                      <w:position w:val="-2"/>
                      <w:sz w:val="18"/>
                      <w:szCs w:val="18"/>
                    </w:rPr>
                    <w:t>*Priloge za sklop 1: izpolnjeni popisi skupaj z rekapitulacijo (v pdf-scan in xls obliki!)</w:t>
                  </w:r>
                </w:p>
              </w:tc>
            </w:tr>
          </w:tbl>
          <w:p w:rsidR="000868D4" w:rsidRDefault="000868D4"/>
        </w:tc>
      </w:tr>
      <w:tr w:rsidR="000868D4" w:rsidTr="00250913">
        <w:tblPrEx>
          <w:shd w:val="clear" w:color="auto" w:fill="auto"/>
        </w:tblPrEx>
        <w:tc>
          <w:tcPr>
            <w:tcW w:w="4080" w:type="dxa"/>
            <w:gridSpan w:val="2"/>
            <w:tcMar>
              <w:top w:w="75" w:type="dxa"/>
              <w:bottom w:w="75" w:type="dxa"/>
            </w:tcMar>
            <w:vAlign w:val="center"/>
          </w:tcPr>
          <w:p w:rsidR="000868D4" w:rsidRDefault="00DC7FE1">
            <w:r>
              <w:rPr>
                <w:rFonts w:ascii="Arial" w:hAnsi="Arial" w:cs="Arial"/>
                <w:color w:val="000000"/>
                <w:position w:val="-2"/>
                <w:sz w:val="18"/>
                <w:szCs w:val="18"/>
              </w:rPr>
              <w:t>Kraj in datum:</w:t>
            </w:r>
          </w:p>
        </w:tc>
        <w:tc>
          <w:tcPr>
            <w:tcW w:w="0" w:type="auto"/>
            <w:gridSpan w:val="2"/>
            <w:tcMar>
              <w:top w:w="75" w:type="dxa"/>
              <w:bottom w:w="75" w:type="dxa"/>
            </w:tcMar>
            <w:vAlign w:val="center"/>
          </w:tcPr>
          <w:p w:rsidR="000868D4" w:rsidRDefault="00DC7FE1">
            <w:pPr>
              <w:jc w:val="center"/>
            </w:pPr>
            <w:r>
              <w:rPr>
                <w:rFonts w:ascii="Arial" w:hAnsi="Arial" w:cs="Arial"/>
                <w:color w:val="000000"/>
                <w:position w:val="-2"/>
                <w:sz w:val="18"/>
                <w:szCs w:val="18"/>
              </w:rPr>
              <w:t>Ime in priimek: _____________________</w:t>
            </w:r>
          </w:p>
        </w:tc>
      </w:tr>
      <w:tr w:rsidR="000868D4" w:rsidTr="00250913">
        <w:tblPrEx>
          <w:shd w:val="clear" w:color="auto" w:fill="auto"/>
        </w:tblPrEx>
        <w:tc>
          <w:tcPr>
            <w:tcW w:w="4080" w:type="dxa"/>
            <w:gridSpan w:val="2"/>
            <w:tcMar>
              <w:top w:w="75" w:type="dxa"/>
              <w:bottom w:w="75" w:type="dxa"/>
            </w:tcMar>
            <w:vAlign w:val="center"/>
          </w:tcPr>
          <w:p w:rsidR="000868D4" w:rsidRDefault="00DC7FE1">
            <w:r>
              <w:rPr>
                <w:rFonts w:ascii="Arial" w:hAnsi="Arial" w:cs="Arial"/>
                <w:color w:val="000000"/>
                <w:position w:val="-2"/>
                <w:sz w:val="18"/>
                <w:szCs w:val="18"/>
              </w:rPr>
              <w:t> </w:t>
            </w:r>
          </w:p>
        </w:tc>
        <w:tc>
          <w:tcPr>
            <w:tcW w:w="0" w:type="auto"/>
            <w:gridSpan w:val="2"/>
            <w:tcMar>
              <w:top w:w="75" w:type="dxa"/>
              <w:bottom w:w="75" w:type="dxa"/>
            </w:tcMar>
            <w:vAlign w:val="center"/>
          </w:tcPr>
          <w:p w:rsidR="000868D4" w:rsidRDefault="000868D4"/>
          <w:p w:rsidR="000868D4" w:rsidRDefault="00DC7FE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0868D4" w:rsidRDefault="00DC7FE1">
      <w:pPr>
        <w:spacing w:before="225" w:after="225" w:line="240" w:lineRule="auto"/>
        <w:jc w:val="both"/>
        <w:sectPr w:rsidR="000868D4" w:rsidSect="00DC7FE1">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2</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DC7FE1" w:rsidRDefault="00DC7FE1" w:rsidP="00DC7FE1">
      <w:pPr>
        <w:spacing w:after="120"/>
        <w:rPr>
          <w:rFonts w:ascii="Arial" w:hAnsi="Arial" w:cs="Arial"/>
        </w:rPr>
      </w:pPr>
    </w:p>
    <w:p w:rsidR="000868D4" w:rsidRDefault="00DC7FE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GEOTEHNIČNE/GEOMEHANSKE IN HIDROGEOLOŠKE PREISKAVE TER IZVEDBA GEODETSKEGA POSNETKA</w:t>
      </w:r>
      <w:r>
        <w:rPr>
          <w:rFonts w:ascii="Arial" w:hAnsi="Arial" w:cs="Arial"/>
          <w:color w:val="000000"/>
          <w:sz w:val="18"/>
          <w:szCs w:val="18"/>
        </w:rPr>
        <w:t>«,</w:t>
      </w:r>
    </w:p>
    <w:p w:rsidR="000868D4" w:rsidRDefault="00DC7FE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868D4" w:rsidRDefault="00DC7FE1">
      <w:pPr>
        <w:spacing w:before="225" w:after="225" w:line="240" w:lineRule="auto"/>
        <w:jc w:val="both"/>
      </w:pPr>
      <w:r>
        <w:rPr>
          <w:rFonts w:ascii="Arial" w:hAnsi="Arial" w:cs="Arial"/>
          <w:i/>
          <w:iCs/>
          <w:color w:val="000000"/>
          <w:sz w:val="18"/>
          <w:szCs w:val="18"/>
        </w:rPr>
        <w:t>(naziv ponudnika, partnerja v skupni ponudbi)</w:t>
      </w:r>
    </w:p>
    <w:p w:rsidR="000868D4" w:rsidRDefault="00DC7FE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0868D4" w:rsidRDefault="00DC7FE1">
            <w:pPr>
              <w:numPr>
                <w:ilvl w:val="0"/>
                <w:numId w:val="2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0868D4" w:rsidRDefault="00DC7FE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0868D4" w:rsidRDefault="00DC7FE1">
            <w:pPr>
              <w:numPr>
                <w:ilvl w:val="0"/>
                <w:numId w:val="2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0868D4" w:rsidRDefault="00DC7FE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868D4" w:rsidRDefault="00DC7FE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GEOTEHNIČNE/GEOMEHANSKE IN HIDROGEOLOŠKE PREISKAVE TER IZVEDBA GEODETSKEGA POSNETKA,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0868D4" w:rsidRDefault="00DC7FE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68D4">
        <w:tc>
          <w:tcPr>
            <w:tcW w:w="2500" w:type="pct"/>
            <w:tcMar>
              <w:top w:w="75" w:type="dxa"/>
              <w:bottom w:w="75" w:type="dxa"/>
            </w:tcMar>
            <w:vAlign w:val="center"/>
          </w:tcPr>
          <w:p w:rsidR="000868D4" w:rsidRDefault="00DC7FE1">
            <w:r>
              <w:rPr>
                <w:rFonts w:ascii="Arial" w:hAnsi="Arial" w:cs="Arial"/>
                <w:color w:val="000000"/>
                <w:position w:val="-2"/>
                <w:sz w:val="18"/>
                <w:szCs w:val="18"/>
              </w:rPr>
              <w:t>Kraj in datum:</w:t>
            </w:r>
          </w:p>
        </w:tc>
        <w:tc>
          <w:tcPr>
            <w:tcW w:w="0" w:type="auto"/>
            <w:tcMar>
              <w:top w:w="75" w:type="dxa"/>
              <w:bottom w:w="75" w:type="dxa"/>
            </w:tcMar>
            <w:vAlign w:val="center"/>
          </w:tcPr>
          <w:p w:rsidR="000868D4" w:rsidRDefault="00DC7FE1">
            <w:r>
              <w:rPr>
                <w:rFonts w:ascii="Arial" w:hAnsi="Arial" w:cs="Arial"/>
                <w:color w:val="000000"/>
                <w:position w:val="-2"/>
                <w:sz w:val="18"/>
                <w:szCs w:val="18"/>
              </w:rPr>
              <w:t>Ime in priimek: _____________________</w:t>
            </w:r>
          </w:p>
        </w:tc>
      </w:tr>
      <w:tr w:rsidR="000868D4">
        <w:tc>
          <w:tcPr>
            <w:tcW w:w="2500" w:type="pct"/>
            <w:tcMar>
              <w:top w:w="75" w:type="dxa"/>
              <w:bottom w:w="75" w:type="dxa"/>
            </w:tcMar>
            <w:vAlign w:val="center"/>
          </w:tcPr>
          <w:p w:rsidR="000868D4" w:rsidRDefault="00DC7FE1">
            <w:r>
              <w:rPr>
                <w:rFonts w:ascii="Arial" w:hAnsi="Arial" w:cs="Arial"/>
                <w:color w:val="000000"/>
                <w:position w:val="-2"/>
                <w:sz w:val="18"/>
                <w:szCs w:val="18"/>
              </w:rPr>
              <w:t> </w:t>
            </w:r>
          </w:p>
        </w:tc>
        <w:tc>
          <w:tcPr>
            <w:tcW w:w="0" w:type="auto"/>
            <w:tcMar>
              <w:top w:w="75" w:type="dxa"/>
              <w:bottom w:w="75" w:type="dxa"/>
            </w:tcMar>
            <w:vAlign w:val="center"/>
          </w:tcPr>
          <w:p w:rsidR="000868D4" w:rsidRDefault="000868D4"/>
          <w:p w:rsidR="000868D4" w:rsidRDefault="00DC7FE1">
            <w:pPr>
              <w:jc w:val="center"/>
            </w:pPr>
            <w:r>
              <w:rPr>
                <w:rFonts w:ascii="Arial" w:hAnsi="Arial" w:cs="Arial"/>
                <w:color w:val="A9A9A9"/>
                <w:position w:val="-2"/>
                <w:sz w:val="18"/>
                <w:szCs w:val="18"/>
              </w:rPr>
              <w:t>(žig in podpis)</w:t>
            </w:r>
          </w:p>
        </w:tc>
      </w:tr>
    </w:tbl>
    <w:p w:rsidR="000868D4" w:rsidRDefault="00DC7FE1">
      <w:pPr>
        <w:spacing w:before="225" w:after="225" w:line="240" w:lineRule="auto"/>
        <w:jc w:val="both"/>
      </w:pPr>
      <w:r>
        <w:rPr>
          <w:rFonts w:ascii="Arial" w:hAnsi="Arial" w:cs="Arial"/>
          <w:color w:val="000000"/>
          <w:sz w:val="18"/>
          <w:szCs w:val="18"/>
        </w:rPr>
        <w:t> </w:t>
      </w:r>
    </w:p>
    <w:p w:rsidR="000868D4" w:rsidRDefault="000868D4">
      <w:pPr>
        <w:sectPr w:rsidR="000868D4" w:rsidSect="00DC7FE1">
          <w:footerReference w:type="default" r:id="rId13"/>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3</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DC7FE1" w:rsidRDefault="00DC7FE1" w:rsidP="00DC7FE1">
      <w:pPr>
        <w:spacing w:after="120"/>
        <w:rPr>
          <w:rFonts w:ascii="Arial" w:hAnsi="Arial" w:cs="Arial"/>
        </w:rPr>
      </w:pPr>
    </w:p>
    <w:p w:rsidR="000868D4" w:rsidRDefault="00DC7FE1">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0868D4" w:rsidRDefault="00DC7FE1">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0868D4" w:rsidRDefault="00DC7FE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0868D4" w:rsidRDefault="000868D4">
      <w:pPr>
        <w:sectPr w:rsidR="000868D4" w:rsidSect="00DC7FE1">
          <w:footerReference w:type="default" r:id="rId14"/>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4</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DC7FE1" w:rsidRDefault="00DC7FE1" w:rsidP="00DC7FE1">
      <w:pPr>
        <w:spacing w:after="120"/>
        <w:rPr>
          <w:rFonts w:ascii="Arial" w:hAnsi="Arial" w:cs="Arial"/>
        </w:rPr>
      </w:pPr>
    </w:p>
    <w:p w:rsidR="000868D4" w:rsidRDefault="00DC7FE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2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0868D4" w:rsidRDefault="00DC7FE1">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868D4" w:rsidRDefault="00DC7FE1">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868D4" w:rsidRDefault="00DC7FE1">
      <w:pPr>
        <w:spacing w:before="225" w:after="225" w:line="240" w:lineRule="auto"/>
        <w:jc w:val="center"/>
      </w:pPr>
      <w:r>
        <w:rPr>
          <w:rFonts w:ascii="Arial" w:hAnsi="Arial" w:cs="Arial"/>
          <w:b/>
          <w:bCs/>
          <w:color w:val="000000"/>
          <w:sz w:val="21"/>
          <w:szCs w:val="21"/>
        </w:rPr>
        <w:t>POOBLASTILO</w:t>
      </w:r>
    </w:p>
    <w:p w:rsidR="000868D4" w:rsidRDefault="00DC7FE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0868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68D4">
        <w:tc>
          <w:tcPr>
            <w:tcW w:w="2500" w:type="pct"/>
            <w:tcMar>
              <w:top w:w="75" w:type="dxa"/>
              <w:bottom w:w="75" w:type="dxa"/>
            </w:tcMar>
            <w:vAlign w:val="center"/>
          </w:tcPr>
          <w:p w:rsidR="000868D4" w:rsidRDefault="00DC7FE1">
            <w:r>
              <w:rPr>
                <w:rFonts w:ascii="Arial" w:hAnsi="Arial" w:cs="Arial"/>
                <w:color w:val="000000"/>
                <w:position w:val="-2"/>
                <w:sz w:val="18"/>
                <w:szCs w:val="18"/>
              </w:rPr>
              <w:t>Kraj in datum:</w:t>
            </w:r>
          </w:p>
        </w:tc>
        <w:tc>
          <w:tcPr>
            <w:tcW w:w="0" w:type="auto"/>
            <w:tcMar>
              <w:top w:w="75" w:type="dxa"/>
              <w:bottom w:w="75" w:type="dxa"/>
            </w:tcMar>
            <w:vAlign w:val="center"/>
          </w:tcPr>
          <w:p w:rsidR="000868D4" w:rsidRDefault="00DC7FE1">
            <w:r>
              <w:rPr>
                <w:rFonts w:ascii="Arial" w:hAnsi="Arial" w:cs="Arial"/>
                <w:color w:val="000000"/>
                <w:position w:val="-2"/>
                <w:sz w:val="18"/>
                <w:szCs w:val="18"/>
              </w:rPr>
              <w:t>Ime in priimek: _____________________</w:t>
            </w:r>
          </w:p>
        </w:tc>
      </w:tr>
      <w:tr w:rsidR="000868D4">
        <w:tc>
          <w:tcPr>
            <w:tcW w:w="2500" w:type="pct"/>
            <w:tcMar>
              <w:top w:w="75" w:type="dxa"/>
              <w:bottom w:w="75" w:type="dxa"/>
            </w:tcMar>
            <w:vAlign w:val="center"/>
          </w:tcPr>
          <w:p w:rsidR="000868D4" w:rsidRDefault="00DC7FE1">
            <w:r>
              <w:rPr>
                <w:rFonts w:ascii="Arial" w:hAnsi="Arial" w:cs="Arial"/>
                <w:color w:val="000000"/>
                <w:position w:val="-2"/>
                <w:sz w:val="18"/>
                <w:szCs w:val="18"/>
              </w:rPr>
              <w:t> </w:t>
            </w:r>
          </w:p>
        </w:tc>
        <w:tc>
          <w:tcPr>
            <w:tcW w:w="0" w:type="auto"/>
            <w:tcMar>
              <w:top w:w="75" w:type="dxa"/>
              <w:bottom w:w="75" w:type="dxa"/>
            </w:tcMar>
            <w:vAlign w:val="center"/>
          </w:tcPr>
          <w:p w:rsidR="000868D4" w:rsidRDefault="000868D4"/>
          <w:p w:rsidR="000868D4" w:rsidRDefault="00DC7FE1">
            <w:pPr>
              <w:jc w:val="center"/>
            </w:pPr>
            <w:r>
              <w:rPr>
                <w:rFonts w:ascii="Arial" w:hAnsi="Arial" w:cs="Arial"/>
                <w:color w:val="A9A9A9"/>
                <w:position w:val="-2"/>
                <w:sz w:val="18"/>
                <w:szCs w:val="18"/>
              </w:rPr>
              <w:t>(žig in podpis)</w:t>
            </w:r>
          </w:p>
        </w:tc>
      </w:tr>
    </w:tbl>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 </w:t>
      </w:r>
    </w:p>
    <w:p w:rsidR="000868D4" w:rsidRDefault="000868D4">
      <w:pPr>
        <w:sectPr w:rsidR="000868D4" w:rsidSect="00DC7FE1">
          <w:footerReference w:type="default" r:id="rId15"/>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5</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DC7FE1" w:rsidRDefault="00DC7FE1" w:rsidP="00DC7FE1">
      <w:pPr>
        <w:spacing w:after="120"/>
        <w:rPr>
          <w:rFonts w:ascii="Arial" w:hAnsi="Arial" w:cs="Arial"/>
        </w:rPr>
      </w:pPr>
    </w:p>
    <w:p w:rsidR="000868D4" w:rsidRDefault="00DC7FE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868D4" w:rsidRDefault="00DC7FE1">
            <w:pPr>
              <w:numPr>
                <w:ilvl w:val="0"/>
                <w:numId w:val="2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0868D4" w:rsidRDefault="00DC7FE1">
      <w:pPr>
        <w:spacing w:before="225" w:after="225" w:line="240" w:lineRule="auto"/>
        <w:jc w:val="center"/>
      </w:pPr>
      <w:r>
        <w:rPr>
          <w:rFonts w:ascii="Arial" w:hAnsi="Arial" w:cs="Arial"/>
          <w:b/>
          <w:bCs/>
          <w:color w:val="000000"/>
          <w:sz w:val="21"/>
          <w:szCs w:val="21"/>
        </w:rPr>
        <w:t>POOBLASTILO</w:t>
      </w:r>
    </w:p>
    <w:p w:rsidR="000868D4" w:rsidRDefault="00DC7FE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0868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68D4">
        <w:tc>
          <w:tcPr>
            <w:tcW w:w="2500" w:type="pct"/>
            <w:tcMar>
              <w:top w:w="75" w:type="dxa"/>
              <w:bottom w:w="75" w:type="dxa"/>
            </w:tcMar>
            <w:vAlign w:val="center"/>
          </w:tcPr>
          <w:p w:rsidR="000868D4" w:rsidRDefault="00DC7FE1">
            <w:r>
              <w:rPr>
                <w:rFonts w:ascii="Arial" w:hAnsi="Arial" w:cs="Arial"/>
                <w:color w:val="000000"/>
                <w:position w:val="-2"/>
                <w:sz w:val="18"/>
                <w:szCs w:val="18"/>
              </w:rPr>
              <w:t>Kraj in datum:</w:t>
            </w:r>
          </w:p>
        </w:tc>
        <w:tc>
          <w:tcPr>
            <w:tcW w:w="0" w:type="auto"/>
            <w:tcMar>
              <w:top w:w="75" w:type="dxa"/>
              <w:bottom w:w="75" w:type="dxa"/>
            </w:tcMar>
            <w:vAlign w:val="center"/>
          </w:tcPr>
          <w:p w:rsidR="000868D4" w:rsidRDefault="00DC7FE1">
            <w:r>
              <w:rPr>
                <w:rFonts w:ascii="Arial" w:hAnsi="Arial" w:cs="Arial"/>
                <w:color w:val="000000"/>
                <w:position w:val="-2"/>
                <w:sz w:val="18"/>
                <w:szCs w:val="18"/>
              </w:rPr>
              <w:t>Ime in priimek: _____________________</w:t>
            </w:r>
          </w:p>
        </w:tc>
      </w:tr>
      <w:tr w:rsidR="000868D4">
        <w:tc>
          <w:tcPr>
            <w:tcW w:w="2500" w:type="pct"/>
            <w:tcMar>
              <w:top w:w="75" w:type="dxa"/>
              <w:bottom w:w="75" w:type="dxa"/>
            </w:tcMar>
            <w:vAlign w:val="center"/>
          </w:tcPr>
          <w:p w:rsidR="000868D4" w:rsidRDefault="00DC7FE1">
            <w:r>
              <w:rPr>
                <w:rFonts w:ascii="Arial" w:hAnsi="Arial" w:cs="Arial"/>
                <w:color w:val="000000"/>
                <w:position w:val="-2"/>
                <w:sz w:val="18"/>
                <w:szCs w:val="18"/>
              </w:rPr>
              <w:t> </w:t>
            </w:r>
          </w:p>
        </w:tc>
        <w:tc>
          <w:tcPr>
            <w:tcW w:w="0" w:type="auto"/>
            <w:tcMar>
              <w:top w:w="75" w:type="dxa"/>
              <w:bottom w:w="75" w:type="dxa"/>
            </w:tcMar>
            <w:vAlign w:val="center"/>
          </w:tcPr>
          <w:p w:rsidR="000868D4" w:rsidRDefault="00DC7FE1">
            <w:pPr>
              <w:jc w:val="center"/>
            </w:pPr>
            <w:r>
              <w:rPr>
                <w:rFonts w:ascii="Arial" w:hAnsi="Arial" w:cs="Arial"/>
                <w:color w:val="A9A9A9"/>
                <w:position w:val="-2"/>
                <w:sz w:val="18"/>
                <w:szCs w:val="18"/>
              </w:rPr>
              <w:t>(podpis)</w:t>
            </w:r>
          </w:p>
        </w:tc>
      </w:tr>
    </w:tbl>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0868D4" w:rsidRDefault="00DC7FE1">
      <w:pPr>
        <w:spacing w:before="225" w:after="225" w:line="240" w:lineRule="auto"/>
        <w:jc w:val="both"/>
      </w:pPr>
      <w:r>
        <w:rPr>
          <w:rFonts w:ascii="Arial" w:hAnsi="Arial" w:cs="Arial"/>
          <w:color w:val="000000"/>
          <w:sz w:val="18"/>
          <w:szCs w:val="18"/>
        </w:rPr>
        <w:t> </w:t>
      </w:r>
    </w:p>
    <w:p w:rsidR="000868D4" w:rsidRDefault="000868D4">
      <w:pPr>
        <w:sectPr w:rsidR="000868D4" w:rsidSect="00DC7FE1">
          <w:footerReference w:type="default" r:id="rId16"/>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6</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DC7FE1" w:rsidRDefault="00DC7FE1" w:rsidP="00DC7FE1">
      <w:pPr>
        <w:spacing w:after="120"/>
        <w:rPr>
          <w:rFonts w:ascii="Arial" w:hAnsi="Arial" w:cs="Arial"/>
        </w:rPr>
      </w:pPr>
    </w:p>
    <w:p w:rsidR="000868D4" w:rsidRDefault="00DC7FE1">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19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45"/>
        <w:gridCol w:w="1087"/>
        <w:gridCol w:w="1190"/>
        <w:gridCol w:w="1169"/>
        <w:gridCol w:w="1137"/>
        <w:gridCol w:w="1257"/>
        <w:gridCol w:w="1477"/>
        <w:gridCol w:w="1434"/>
      </w:tblGrid>
      <w:tr w:rsidR="000868D4" w:rsidTr="00250913">
        <w:tc>
          <w:tcPr>
            <w:tcW w:w="663"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0868D4" w:rsidRDefault="00DC7FE1">
            <w:pPr>
              <w:spacing w:before="135" w:after="135"/>
              <w:jc w:val="center"/>
              <w:textAlignment w:val="center"/>
            </w:pPr>
            <w:proofErr w:type="spellStart"/>
            <w:r>
              <w:rPr>
                <w:rFonts w:ascii="Arial" w:hAnsi="Arial" w:cs="Arial"/>
                <w:b/>
                <w:bCs/>
                <w:color w:val="000000"/>
                <w:position w:val="-2"/>
                <w:sz w:val="18"/>
                <w:szCs w:val="18"/>
              </w:rPr>
              <w:t>Zap</w:t>
            </w:r>
            <w:proofErr w:type="spellEnd"/>
            <w:r>
              <w:rPr>
                <w:rFonts w:ascii="Arial" w:hAnsi="Arial" w:cs="Arial"/>
                <w:b/>
                <w:bCs/>
                <w:color w:val="000000"/>
                <w:position w:val="-2"/>
                <w:sz w:val="18"/>
                <w:szCs w:val="18"/>
              </w:rPr>
              <w:t>. št</w:t>
            </w:r>
          </w:p>
        </w:tc>
        <w:tc>
          <w:tcPr>
            <w:tcW w:w="108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0868D4" w:rsidRDefault="00DC7FE1">
            <w:pPr>
              <w:spacing w:before="135" w:after="135"/>
              <w:jc w:val="center"/>
              <w:textAlignment w:val="center"/>
            </w:pPr>
            <w:r>
              <w:rPr>
                <w:rFonts w:ascii="Arial" w:hAnsi="Arial" w:cs="Arial"/>
                <w:b/>
                <w:bCs/>
                <w:color w:val="000000"/>
                <w:position w:val="-2"/>
                <w:sz w:val="18"/>
                <w:szCs w:val="18"/>
              </w:rPr>
              <w:t>Referenca za</w:t>
            </w:r>
          </w:p>
          <w:p w:rsidR="000868D4" w:rsidRDefault="00DC7FE1">
            <w:pPr>
              <w:spacing w:before="135" w:after="135"/>
              <w:jc w:val="center"/>
              <w:textAlignment w:val="center"/>
            </w:pPr>
            <w:r>
              <w:rPr>
                <w:rFonts w:ascii="Arial" w:hAnsi="Arial" w:cs="Arial"/>
                <w:b/>
                <w:bCs/>
                <w:color w:val="000000"/>
                <w:position w:val="-2"/>
                <w:sz w:val="18"/>
                <w:szCs w:val="18"/>
              </w:rPr>
              <w:t>sklop</w:t>
            </w:r>
          </w:p>
        </w:tc>
        <w:tc>
          <w:tcPr>
            <w:tcW w:w="1244"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0868D4" w:rsidRDefault="00DC7FE1">
            <w:pPr>
              <w:spacing w:before="135" w:after="135"/>
              <w:jc w:val="center"/>
              <w:textAlignment w:val="center"/>
            </w:pPr>
            <w:r>
              <w:rPr>
                <w:rFonts w:ascii="Arial" w:hAnsi="Arial" w:cs="Arial"/>
                <w:b/>
                <w:bCs/>
                <w:color w:val="000000"/>
                <w:position w:val="-2"/>
                <w:sz w:val="18"/>
                <w:szCs w:val="18"/>
              </w:rPr>
              <w:t>Naročnik posla - investitor</w:t>
            </w:r>
            <w:r>
              <w:rPr>
                <w:rFonts w:ascii="Arial" w:hAnsi="Arial" w:cs="Arial"/>
                <w:b/>
                <w:bCs/>
                <w:color w:val="000000"/>
                <w:position w:val="-2"/>
                <w:sz w:val="18"/>
                <w:szCs w:val="18"/>
              </w:rPr>
              <w:br/>
              <w:t>(naziv, naslov)</w:t>
            </w:r>
          </w:p>
        </w:tc>
        <w:tc>
          <w:tcPr>
            <w:tcW w:w="1229"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Predmet</w:t>
            </w:r>
          </w:p>
          <w:p w:rsidR="000868D4" w:rsidRDefault="00DC7FE1">
            <w:pPr>
              <w:spacing w:before="135" w:after="135"/>
              <w:jc w:val="both"/>
              <w:textAlignment w:val="center"/>
            </w:pPr>
            <w:r>
              <w:rPr>
                <w:rFonts w:ascii="Arial" w:hAnsi="Arial" w:cs="Arial"/>
                <w:b/>
                <w:bCs/>
                <w:color w:val="000000"/>
                <w:position w:val="-2"/>
                <w:sz w:val="18"/>
                <w:szCs w:val="18"/>
              </w:rPr>
              <w:t>Pogodbe</w:t>
            </w:r>
          </w:p>
        </w:tc>
        <w:tc>
          <w:tcPr>
            <w:tcW w:w="113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0868D4" w:rsidRDefault="00DC7FE1">
            <w:pPr>
              <w:spacing w:before="135" w:after="135"/>
              <w:jc w:val="center"/>
              <w:textAlignment w:val="center"/>
            </w:pPr>
            <w:r>
              <w:rPr>
                <w:rFonts w:ascii="Arial" w:hAnsi="Arial" w:cs="Arial"/>
                <w:b/>
                <w:bCs/>
                <w:color w:val="000000"/>
                <w:position w:val="-2"/>
                <w:sz w:val="18"/>
                <w:szCs w:val="18"/>
              </w:rPr>
              <w:t>Znesek</w:t>
            </w:r>
          </w:p>
          <w:p w:rsidR="000868D4" w:rsidRDefault="00DC7FE1">
            <w:pPr>
              <w:spacing w:before="135" w:after="135"/>
              <w:jc w:val="center"/>
              <w:textAlignment w:val="center"/>
            </w:pPr>
            <w:r>
              <w:rPr>
                <w:rFonts w:ascii="Arial" w:hAnsi="Arial" w:cs="Arial"/>
                <w:b/>
                <w:bCs/>
                <w:color w:val="000000"/>
                <w:position w:val="-2"/>
                <w:sz w:val="18"/>
                <w:szCs w:val="18"/>
              </w:rPr>
              <w:t>(brez DDV), ki se nanaša na referenčne storitve</w:t>
            </w:r>
          </w:p>
        </w:tc>
        <w:tc>
          <w:tcPr>
            <w:tcW w:w="125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0868D4" w:rsidRDefault="00DC7FE1">
            <w:pPr>
              <w:spacing w:before="135" w:after="135"/>
              <w:jc w:val="center"/>
              <w:textAlignment w:val="center"/>
            </w:pPr>
            <w:r>
              <w:rPr>
                <w:rFonts w:ascii="Arial" w:hAnsi="Arial" w:cs="Arial"/>
                <w:b/>
                <w:bCs/>
                <w:color w:val="000000"/>
                <w:position w:val="-2"/>
                <w:sz w:val="18"/>
                <w:szCs w:val="18"/>
              </w:rPr>
              <w:t>Klasifikacija objekta visoke gradnje po</w:t>
            </w:r>
          </w:p>
          <w:p w:rsidR="000868D4" w:rsidRDefault="00DC7FE1">
            <w:pPr>
              <w:spacing w:before="135" w:after="135"/>
              <w:jc w:val="center"/>
              <w:textAlignment w:val="center"/>
            </w:pPr>
            <w:r>
              <w:rPr>
                <w:rFonts w:ascii="Arial" w:hAnsi="Arial" w:cs="Arial"/>
                <w:b/>
                <w:bCs/>
                <w:color w:val="000000"/>
                <w:position w:val="-2"/>
                <w:sz w:val="18"/>
                <w:szCs w:val="18"/>
              </w:rPr>
              <w:t>CC SI </w:t>
            </w:r>
          </w:p>
        </w:tc>
        <w:tc>
          <w:tcPr>
            <w:tcW w:w="1477"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0868D4" w:rsidRDefault="00DC7FE1">
            <w:pPr>
              <w:spacing w:before="135" w:after="135"/>
              <w:jc w:val="center"/>
              <w:textAlignment w:val="center"/>
            </w:pPr>
            <w:r>
              <w:rPr>
                <w:rFonts w:ascii="Arial" w:hAnsi="Arial" w:cs="Arial"/>
                <w:b/>
                <w:bCs/>
                <w:color w:val="000000"/>
                <w:position w:val="-2"/>
                <w:sz w:val="18"/>
                <w:szCs w:val="18"/>
              </w:rPr>
              <w:t>Datum primopredaje dokumentacije</w:t>
            </w:r>
          </w:p>
        </w:tc>
        <w:tc>
          <w:tcPr>
            <w:tcW w:w="1545" w:type="dxa"/>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0" w:type="auto"/>
              <w:bottom w:w="0" w:type="auto"/>
            </w:tcMar>
            <w:vAlign w:val="center"/>
          </w:tcPr>
          <w:p w:rsidR="000868D4" w:rsidRDefault="00DC7FE1">
            <w:pPr>
              <w:spacing w:before="135" w:after="135"/>
              <w:jc w:val="center"/>
              <w:textAlignment w:val="center"/>
            </w:pPr>
            <w:r>
              <w:rPr>
                <w:rFonts w:ascii="Arial" w:hAnsi="Arial" w:cs="Arial"/>
                <w:b/>
                <w:bCs/>
                <w:color w:val="000000"/>
                <w:position w:val="-2"/>
                <w:sz w:val="18"/>
                <w:szCs w:val="18"/>
              </w:rPr>
              <w:t>Kontaktna oseba pri naročniku</w:t>
            </w:r>
            <w:r>
              <w:rPr>
                <w:rFonts w:ascii="Arial" w:hAnsi="Arial" w:cs="Arial"/>
                <w:b/>
                <w:bCs/>
                <w:color w:val="000000"/>
                <w:position w:val="-2"/>
                <w:sz w:val="18"/>
                <w:szCs w:val="18"/>
              </w:rPr>
              <w:br/>
              <w:t>(ime in priimek ter telefon in e-mail)</w:t>
            </w:r>
          </w:p>
        </w:tc>
      </w:tr>
      <w:tr w:rsidR="000868D4" w:rsidTr="00250913">
        <w:tc>
          <w:tcPr>
            <w:tcW w:w="66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1</w:t>
            </w:r>
          </w:p>
        </w:tc>
        <w:tc>
          <w:tcPr>
            <w:tcW w:w="10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p w:rsidR="000868D4" w:rsidRDefault="00DC7FE1">
            <w:pPr>
              <w:spacing w:before="135" w:after="135"/>
              <w:jc w:val="both"/>
              <w:textAlignment w:val="center"/>
            </w:pPr>
            <w:r>
              <w:rPr>
                <w:rFonts w:ascii="Arial" w:hAnsi="Arial" w:cs="Arial"/>
                <w:color w:val="000000"/>
                <w:position w:val="-2"/>
                <w:sz w:val="18"/>
                <w:szCs w:val="18"/>
              </w:rPr>
              <w:t> </w:t>
            </w:r>
          </w:p>
        </w:tc>
        <w:tc>
          <w:tcPr>
            <w:tcW w:w="122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rsidTr="00250913">
        <w:tc>
          <w:tcPr>
            <w:tcW w:w="66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2</w:t>
            </w:r>
          </w:p>
        </w:tc>
        <w:tc>
          <w:tcPr>
            <w:tcW w:w="10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p w:rsidR="000868D4" w:rsidRDefault="00DC7FE1">
            <w:pPr>
              <w:spacing w:before="135" w:after="135"/>
              <w:jc w:val="both"/>
              <w:textAlignment w:val="center"/>
            </w:pPr>
            <w:r>
              <w:rPr>
                <w:rFonts w:ascii="Arial" w:hAnsi="Arial" w:cs="Arial"/>
                <w:color w:val="000000"/>
                <w:position w:val="-2"/>
                <w:sz w:val="18"/>
                <w:szCs w:val="18"/>
              </w:rPr>
              <w:t> </w:t>
            </w:r>
          </w:p>
        </w:tc>
        <w:tc>
          <w:tcPr>
            <w:tcW w:w="122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rsidTr="00250913">
        <w:tc>
          <w:tcPr>
            <w:tcW w:w="66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3</w:t>
            </w:r>
          </w:p>
        </w:tc>
        <w:tc>
          <w:tcPr>
            <w:tcW w:w="10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p w:rsidR="000868D4" w:rsidRDefault="00DC7FE1">
            <w:pPr>
              <w:spacing w:before="135" w:after="135"/>
              <w:jc w:val="both"/>
              <w:textAlignment w:val="center"/>
            </w:pPr>
            <w:r>
              <w:rPr>
                <w:rFonts w:ascii="Arial" w:hAnsi="Arial" w:cs="Arial"/>
                <w:color w:val="000000"/>
                <w:position w:val="-2"/>
                <w:sz w:val="18"/>
                <w:szCs w:val="18"/>
              </w:rPr>
              <w:t> </w:t>
            </w:r>
          </w:p>
        </w:tc>
        <w:tc>
          <w:tcPr>
            <w:tcW w:w="122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rsidTr="00250913">
        <w:tc>
          <w:tcPr>
            <w:tcW w:w="66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4</w:t>
            </w:r>
          </w:p>
        </w:tc>
        <w:tc>
          <w:tcPr>
            <w:tcW w:w="10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p w:rsidR="000868D4" w:rsidRDefault="00DC7FE1">
            <w:pPr>
              <w:spacing w:before="135" w:after="135"/>
              <w:jc w:val="both"/>
              <w:textAlignment w:val="center"/>
            </w:pPr>
            <w:r>
              <w:rPr>
                <w:rFonts w:ascii="Arial" w:hAnsi="Arial" w:cs="Arial"/>
                <w:color w:val="000000"/>
                <w:position w:val="-2"/>
                <w:sz w:val="18"/>
                <w:szCs w:val="18"/>
              </w:rPr>
              <w:t> </w:t>
            </w:r>
          </w:p>
        </w:tc>
        <w:tc>
          <w:tcPr>
            <w:tcW w:w="122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rsidTr="00250913">
        <w:tc>
          <w:tcPr>
            <w:tcW w:w="66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5</w:t>
            </w:r>
          </w:p>
        </w:tc>
        <w:tc>
          <w:tcPr>
            <w:tcW w:w="10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p w:rsidR="000868D4" w:rsidRDefault="00DC7FE1">
            <w:pPr>
              <w:spacing w:before="135" w:after="135"/>
              <w:jc w:val="both"/>
              <w:textAlignment w:val="center"/>
            </w:pPr>
            <w:r>
              <w:rPr>
                <w:rFonts w:ascii="Arial" w:hAnsi="Arial" w:cs="Arial"/>
                <w:color w:val="000000"/>
                <w:position w:val="-2"/>
                <w:sz w:val="18"/>
                <w:szCs w:val="18"/>
              </w:rPr>
              <w:t> </w:t>
            </w:r>
          </w:p>
        </w:tc>
        <w:tc>
          <w:tcPr>
            <w:tcW w:w="122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13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1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0868D4" w:rsidRDefault="000868D4">
      <w:pPr>
        <w:sectPr w:rsidR="000868D4" w:rsidSect="00DC7FE1">
          <w:footerReference w:type="default" r:id="rId17"/>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7</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DC7FE1" w:rsidRDefault="00DC7FE1" w:rsidP="00DC7FE1">
      <w:pPr>
        <w:spacing w:after="120"/>
        <w:rPr>
          <w:rFonts w:ascii="Arial" w:hAnsi="Arial" w:cs="Arial"/>
        </w:rPr>
      </w:pPr>
    </w:p>
    <w:p w:rsidR="000868D4" w:rsidRDefault="00DC7FE1">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0868D4" w:rsidRDefault="00DC7FE1">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0868D4" w:rsidRDefault="00DC7FE1">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0868D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gospodarski subjekt</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izvedel naslednja dela</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po pogodbi številka, z dne</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Datum končne primopredaje dokumentacije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Znesek</w:t>
            </w:r>
          </w:p>
          <w:p w:rsidR="000868D4" w:rsidRDefault="00DC7FE1">
            <w:pPr>
              <w:spacing w:before="135" w:after="135"/>
              <w:jc w:val="both"/>
              <w:textAlignment w:val="center"/>
            </w:pPr>
            <w:r>
              <w:rPr>
                <w:rFonts w:ascii="Arial" w:hAnsi="Arial" w:cs="Arial"/>
                <w:color w:val="000000"/>
                <w:position w:val="-2"/>
                <w:sz w:val="18"/>
                <w:szCs w:val="18"/>
              </w:rPr>
              <w:t>(brez DDV), ki se nanaša na referenčne storitve</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CC-SI objekta visoke gradnje za katerega je bila izdelana storitev/dokumentacija</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bl>
    <w:p w:rsidR="000868D4" w:rsidRDefault="00DC7FE1">
      <w:pPr>
        <w:shd w:val="clear" w:color="auto" w:fill="FFFFFF"/>
        <w:spacing w:before="225" w:after="375" w:line="333" w:lineRule="auto"/>
        <w:jc w:val="both"/>
      </w:pPr>
      <w:r>
        <w:rPr>
          <w:rFonts w:ascii="Arial" w:hAnsi="Arial" w:cs="Arial"/>
          <w:color w:val="444444"/>
          <w:sz w:val="18"/>
          <w:szCs w:val="18"/>
          <w:shd w:val="clear" w:color="auto" w:fill="FFFFFF"/>
        </w:rPr>
        <w:t> </w:t>
      </w:r>
    </w:p>
    <w:p w:rsidR="000868D4" w:rsidRDefault="00DC7FE1">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868D4">
        <w:tc>
          <w:tcPr>
            <w:tcW w:w="3195" w:type="dxa"/>
            <w:shd w:val="clear" w:color="auto" w:fill="FFFFFF"/>
            <w:tcMar>
              <w:top w:w="75" w:type="dxa"/>
              <w:bottom w:w="75" w:type="dxa"/>
            </w:tcMar>
            <w:vAlign w:val="center"/>
          </w:tcPr>
          <w:p w:rsidR="000868D4" w:rsidRDefault="00DC7FE1">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0868D4" w:rsidRDefault="00DC7FE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868D4" w:rsidRDefault="00DC7FE1">
            <w:r>
              <w:rPr>
                <w:rFonts w:ascii="Arial" w:hAnsi="Arial" w:cs="Arial"/>
                <w:color w:val="000000"/>
                <w:position w:val="-2"/>
                <w:sz w:val="18"/>
                <w:szCs w:val="18"/>
                <w:shd w:val="clear" w:color="auto" w:fill="FFFFFF"/>
              </w:rPr>
              <w:t> </w:t>
            </w:r>
          </w:p>
        </w:tc>
      </w:tr>
      <w:tr w:rsidR="000868D4">
        <w:tc>
          <w:tcPr>
            <w:tcW w:w="3195" w:type="dxa"/>
            <w:shd w:val="clear" w:color="auto" w:fill="FFFFFF"/>
            <w:tcMar>
              <w:top w:w="75" w:type="dxa"/>
              <w:bottom w:w="75" w:type="dxa"/>
            </w:tcMar>
            <w:vAlign w:val="center"/>
          </w:tcPr>
          <w:p w:rsidR="000868D4" w:rsidRDefault="00DC7FE1">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0868D4" w:rsidRDefault="00DC7FE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868D4" w:rsidRDefault="000868D4"/>
          <w:p w:rsidR="000868D4" w:rsidRDefault="00DC7FE1">
            <w:pPr>
              <w:jc w:val="center"/>
            </w:pPr>
            <w:r>
              <w:rPr>
                <w:rFonts w:ascii="Arial" w:hAnsi="Arial" w:cs="Arial"/>
                <w:color w:val="A9A9A9"/>
                <w:position w:val="-2"/>
                <w:sz w:val="18"/>
                <w:szCs w:val="18"/>
                <w:shd w:val="clear" w:color="auto" w:fill="FFFFFF"/>
              </w:rPr>
              <w:t>(žig in podpis)</w:t>
            </w:r>
          </w:p>
        </w:tc>
      </w:tr>
    </w:tbl>
    <w:p w:rsidR="000868D4" w:rsidRDefault="00DC7FE1">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0868D4" w:rsidRDefault="00DC7FE1">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0868D4" w:rsidRDefault="00DC7FE1">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0868D4" w:rsidRDefault="000868D4">
      <w:pPr>
        <w:sectPr w:rsidR="000868D4" w:rsidSect="00DC7FE1">
          <w:footerReference w:type="default" r:id="rId18"/>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8</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DC7FE1" w:rsidRDefault="00DC7FE1" w:rsidP="00DC7FE1">
      <w:pPr>
        <w:spacing w:after="120"/>
        <w:rPr>
          <w:rFonts w:ascii="Arial" w:hAnsi="Arial" w:cs="Arial"/>
        </w:rPr>
      </w:pPr>
    </w:p>
    <w:p w:rsidR="000868D4" w:rsidRDefault="00DC7FE1">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8"/>
        <w:gridCol w:w="1438"/>
        <w:gridCol w:w="1366"/>
        <w:gridCol w:w="1809"/>
        <w:gridCol w:w="1690"/>
        <w:gridCol w:w="1951"/>
      </w:tblGrid>
      <w:tr w:rsidR="000868D4">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Vloga pri izvedbi naročila</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PI - Vpis v IZS</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868D4" w:rsidRDefault="00DC7FE1">
            <w:pPr>
              <w:jc w:val="center"/>
            </w:pPr>
            <w:r>
              <w:rPr>
                <w:rFonts w:ascii="Arial" w:hAnsi="Arial" w:cs="Arial"/>
                <w:b/>
                <w:bCs/>
                <w:color w:val="000000"/>
                <w:position w:val="-2"/>
                <w:sz w:val="18"/>
                <w:szCs w:val="18"/>
                <w:shd w:val="clear" w:color="auto" w:fill="D1D1D1"/>
              </w:rPr>
              <w:t>Sodelovanje pri sklopu (1    /    2)</w:t>
            </w:r>
          </w:p>
        </w:tc>
      </w:tr>
      <w:tr w:rsidR="000868D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68D4">
        <w:tc>
          <w:tcPr>
            <w:tcW w:w="4080" w:type="dxa"/>
            <w:tcMar>
              <w:top w:w="75" w:type="dxa"/>
              <w:bottom w:w="75" w:type="dxa"/>
            </w:tcMar>
            <w:vAlign w:val="center"/>
          </w:tcPr>
          <w:p w:rsidR="000868D4" w:rsidRDefault="00DC7FE1">
            <w:r>
              <w:rPr>
                <w:rFonts w:ascii="Arial" w:hAnsi="Arial" w:cs="Arial"/>
                <w:color w:val="000000"/>
                <w:position w:val="-2"/>
                <w:sz w:val="18"/>
                <w:szCs w:val="18"/>
              </w:rPr>
              <w:t>Kraj in datum:</w:t>
            </w:r>
          </w:p>
        </w:tc>
        <w:tc>
          <w:tcPr>
            <w:tcW w:w="0" w:type="auto"/>
            <w:tcMar>
              <w:top w:w="75" w:type="dxa"/>
              <w:bottom w:w="75" w:type="dxa"/>
            </w:tcMar>
            <w:vAlign w:val="center"/>
          </w:tcPr>
          <w:p w:rsidR="000868D4" w:rsidRDefault="00DC7FE1">
            <w:pPr>
              <w:jc w:val="center"/>
            </w:pPr>
            <w:r>
              <w:rPr>
                <w:rFonts w:ascii="Arial" w:hAnsi="Arial" w:cs="Arial"/>
                <w:color w:val="000000"/>
                <w:position w:val="-2"/>
                <w:sz w:val="18"/>
                <w:szCs w:val="18"/>
              </w:rPr>
              <w:t>Ime in priimek: _____________________</w:t>
            </w:r>
          </w:p>
        </w:tc>
      </w:tr>
      <w:tr w:rsidR="000868D4">
        <w:tc>
          <w:tcPr>
            <w:tcW w:w="4080" w:type="dxa"/>
            <w:tcMar>
              <w:top w:w="75" w:type="dxa"/>
              <w:bottom w:w="75" w:type="dxa"/>
            </w:tcMar>
            <w:vAlign w:val="center"/>
          </w:tcPr>
          <w:p w:rsidR="000868D4" w:rsidRDefault="00DC7FE1">
            <w:r>
              <w:rPr>
                <w:rFonts w:ascii="Arial" w:hAnsi="Arial" w:cs="Arial"/>
                <w:color w:val="000000"/>
                <w:position w:val="-2"/>
                <w:sz w:val="18"/>
                <w:szCs w:val="18"/>
              </w:rPr>
              <w:t> </w:t>
            </w:r>
          </w:p>
        </w:tc>
        <w:tc>
          <w:tcPr>
            <w:tcW w:w="0" w:type="auto"/>
            <w:tcMar>
              <w:top w:w="75" w:type="dxa"/>
              <w:bottom w:w="75" w:type="dxa"/>
            </w:tcMar>
            <w:vAlign w:val="center"/>
          </w:tcPr>
          <w:p w:rsidR="000868D4" w:rsidRDefault="00DC7FE1">
            <w:pPr>
              <w:jc w:val="center"/>
            </w:pPr>
            <w:r>
              <w:rPr>
                <w:rFonts w:ascii="Arial" w:hAnsi="Arial" w:cs="Arial"/>
                <w:color w:val="000000"/>
                <w:position w:val="-2"/>
                <w:sz w:val="18"/>
                <w:szCs w:val="18"/>
              </w:rPr>
              <w:t>(žig in podpis)</w:t>
            </w:r>
          </w:p>
        </w:tc>
      </w:tr>
    </w:tbl>
    <w:p w:rsidR="000868D4" w:rsidRDefault="000868D4">
      <w:pPr>
        <w:sectPr w:rsidR="000868D4" w:rsidSect="00DC7FE1">
          <w:footerReference w:type="default" r:id="rId19"/>
          <w:pgSz w:w="11906" w:h="16838"/>
          <w:pgMar w:top="1418" w:right="1418" w:bottom="1418" w:left="1418" w:header="567" w:footer="596" w:gutter="0"/>
          <w:cols w:space="708"/>
          <w:docGrid w:linePitch="360"/>
        </w:sectPr>
      </w:pPr>
    </w:p>
    <w:p w:rsidR="00DC7FE1" w:rsidRPr="00250913" w:rsidRDefault="00DC7FE1" w:rsidP="00250913">
      <w:pPr>
        <w:spacing w:after="0"/>
        <w:jc w:val="right"/>
        <w:rPr>
          <w:rFonts w:ascii="Arial" w:hAnsi="Arial" w:cs="Arial"/>
          <w:sz w:val="18"/>
          <w:szCs w:val="18"/>
        </w:rPr>
      </w:pPr>
      <w:r w:rsidRPr="00590863">
        <w:rPr>
          <w:rFonts w:ascii="Arial" w:hAnsi="Arial" w:cs="Arial"/>
          <w:sz w:val="18"/>
          <w:szCs w:val="18"/>
        </w:rPr>
        <w:lastRenderedPageBreak/>
        <w:t>Obrazec št: 9</w:t>
      </w:r>
    </w:p>
    <w:p w:rsidR="00DC7FE1" w:rsidRDefault="00DC7FE1" w:rsidP="0025091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0868D4" w:rsidRDefault="00DC7FE1">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GEOTEHNIČNE/GEOMEHANSKE IN HIDROGEOLOŠKE PREISKAVE TER IZVEDBA GEODETSKEGA POSNETKA</w:t>
      </w:r>
      <w:r>
        <w:rPr>
          <w:rFonts w:ascii="Arial" w:hAnsi="Arial" w:cs="Arial"/>
          <w:color w:val="000000"/>
          <w:sz w:val="18"/>
          <w:szCs w:val="18"/>
        </w:rPr>
        <w:t>«,</w:t>
      </w:r>
    </w:p>
    <w:p w:rsidR="000868D4" w:rsidRDefault="00DC7FE1">
      <w:pPr>
        <w:spacing w:before="225" w:after="225" w:line="240" w:lineRule="auto"/>
        <w:jc w:val="both"/>
      </w:pPr>
      <w:r>
        <w:rPr>
          <w:rFonts w:ascii="Arial" w:hAnsi="Arial" w:cs="Arial"/>
          <w:color w:val="000000"/>
          <w:sz w:val="18"/>
          <w:szCs w:val="18"/>
        </w:rPr>
        <w:t>izjavljamo, da (ustrezno označi in izpolni):</w:t>
      </w:r>
    </w:p>
    <w:p w:rsidR="000868D4" w:rsidRDefault="00DC7FE1">
      <w:pPr>
        <w:spacing w:before="225" w:after="225" w:line="240" w:lineRule="auto"/>
        <w:jc w:val="both"/>
      </w:pPr>
      <w:r>
        <w:rPr>
          <w:rFonts w:ascii="Arial" w:hAnsi="Arial" w:cs="Arial"/>
          <w:b/>
          <w:bCs/>
          <w:color w:val="000000"/>
          <w:sz w:val="18"/>
          <w:szCs w:val="18"/>
        </w:rPr>
        <w:t>[   ] ne nastopamo s podizvajalci</w:t>
      </w:r>
    </w:p>
    <w:p w:rsidR="000868D4" w:rsidRDefault="00DC7FE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50913" w:rsidTr="00250913">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50913" w:rsidRPr="00DA5B16" w:rsidRDefault="00250913" w:rsidP="00250913">
            <w:pPr>
              <w:rPr>
                <w:rFonts w:eastAsia="Calibri" w:cs="Times New Roman"/>
              </w:rPr>
            </w:pPr>
            <w:r w:rsidRPr="00DA5B16">
              <w:rPr>
                <w:rFonts w:ascii="Arial" w:eastAsia="Calibri" w:hAnsi="Arial" w:cs="Arial"/>
                <w:b/>
                <w:bCs/>
                <w:color w:val="000000"/>
                <w:position w:val="-2"/>
                <w:sz w:val="18"/>
                <w:szCs w:val="18"/>
                <w:shd w:val="clear" w:color="auto" w:fill="D1D1D1"/>
              </w:rPr>
              <w:t>Podizvajalec 1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250913" w:rsidRPr="00DA5B16" w:rsidRDefault="00250913" w:rsidP="00250913">
            <w:pPr>
              <w:rPr>
                <w:rFonts w:eastAsia="Calibri" w:cs="Times New Roman"/>
              </w:rPr>
            </w:pPr>
          </w:p>
        </w:tc>
      </w:tr>
      <w:tr w:rsidR="00250913" w:rsidTr="00250913">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50913" w:rsidRPr="00DA5B16" w:rsidRDefault="00250913" w:rsidP="00250913">
            <w:pPr>
              <w:rPr>
                <w:rFonts w:eastAsia="Calibri" w:cs="Times New Roman"/>
              </w:rPr>
            </w:pPr>
            <w:r w:rsidRPr="00DA5B16">
              <w:rPr>
                <w:rFonts w:ascii="Arial" w:eastAsia="Calibri" w:hAnsi="Arial" w:cs="Arial"/>
                <w:b/>
                <w:bCs/>
                <w:color w:val="000000"/>
                <w:position w:val="-2"/>
                <w:sz w:val="18"/>
                <w:szCs w:val="18"/>
                <w:shd w:val="clear" w:color="auto" w:fill="D1D1D1"/>
              </w:rPr>
              <w:t>VRSTA DEL (predmet, količina</w:t>
            </w:r>
            <w:r>
              <w:rPr>
                <w:rFonts w:ascii="Arial" w:eastAsia="Calibri" w:hAnsi="Arial" w:cs="Arial"/>
                <w:b/>
                <w:bCs/>
                <w:color w:val="000000"/>
                <w:position w:val="-2"/>
                <w:sz w:val="18"/>
                <w:szCs w:val="18"/>
                <w:shd w:val="clear" w:color="auto" w:fill="D1D1D1"/>
              </w:rPr>
              <w:t>, %, vrednost</w:t>
            </w:r>
            <w:r w:rsidRPr="00DA5B16">
              <w:rPr>
                <w:rFonts w:ascii="Arial" w:eastAsia="Calibri" w:hAnsi="Arial" w:cs="Arial"/>
                <w:b/>
                <w:bCs/>
                <w:color w:val="000000"/>
                <w:position w:val="-2"/>
                <w:sz w:val="18"/>
                <w:szCs w:val="18"/>
                <w:shd w:val="clear" w:color="auto" w:fill="D1D1D1"/>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250913" w:rsidRPr="00DA5B16" w:rsidRDefault="00250913" w:rsidP="00250913">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rsidR="00250913" w:rsidRPr="00DA5B16" w:rsidRDefault="00250913" w:rsidP="00250913">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 xml:space="preserve">________% končne ponudbe vrednosti,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p>
        </w:tc>
      </w:tr>
      <w:tr w:rsidR="00250913" w:rsidTr="00DC7FE1">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50913" w:rsidRPr="00DA5B16" w:rsidRDefault="00250913" w:rsidP="00250913">
            <w:pPr>
              <w:rPr>
                <w:rFonts w:eastAsia="Calibri" w:cs="Times New Roman"/>
              </w:rPr>
            </w:pPr>
            <w:r w:rsidRPr="00DA5B16">
              <w:rPr>
                <w:rFonts w:ascii="Arial" w:eastAsia="Calibri" w:hAnsi="Arial" w:cs="Arial"/>
                <w:b/>
                <w:bCs/>
                <w:color w:val="000000"/>
                <w:position w:val="-2"/>
                <w:sz w:val="18"/>
                <w:szCs w:val="18"/>
                <w:shd w:val="clear" w:color="auto" w:fill="D1D1D1"/>
              </w:rPr>
              <w:t xml:space="preserve">Podizvajalec </w:t>
            </w:r>
            <w:r>
              <w:rPr>
                <w:rFonts w:ascii="Arial" w:eastAsia="Calibri" w:hAnsi="Arial" w:cs="Arial"/>
                <w:b/>
                <w:bCs/>
                <w:color w:val="000000"/>
                <w:position w:val="-2"/>
                <w:sz w:val="18"/>
                <w:szCs w:val="18"/>
                <w:shd w:val="clear" w:color="auto" w:fill="D1D1D1"/>
              </w:rPr>
              <w:t>2</w:t>
            </w:r>
            <w:r w:rsidRPr="00DA5B16">
              <w:rPr>
                <w:rFonts w:ascii="Arial" w:eastAsia="Calibri" w:hAnsi="Arial" w:cs="Arial"/>
                <w:b/>
                <w:bCs/>
                <w:color w:val="000000"/>
                <w:position w:val="-2"/>
                <w:sz w:val="18"/>
                <w:szCs w:val="18"/>
                <w:shd w:val="clear" w:color="auto" w:fill="D1D1D1"/>
              </w:rPr>
              <w:t xml:space="preserve"> (navesti naziv, polni naslov, matično številko, identifikacijsko številko za DDV in račun):</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250913" w:rsidRPr="00DA5B16" w:rsidRDefault="00250913" w:rsidP="00250913">
            <w:pPr>
              <w:rPr>
                <w:rFonts w:eastAsia="Calibri" w:cs="Times New Roman"/>
              </w:rPr>
            </w:pPr>
          </w:p>
        </w:tc>
      </w:tr>
      <w:tr w:rsidR="00250913" w:rsidTr="00DC7FE1">
        <w:trPr>
          <w:tblCellSpacing w:w="15" w:type="dxa"/>
        </w:trPr>
        <w:tc>
          <w:tcPr>
            <w:tcW w:w="1988"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50913" w:rsidRPr="00DA5B16" w:rsidRDefault="00250913" w:rsidP="00250913">
            <w:pPr>
              <w:rPr>
                <w:rFonts w:eastAsia="Calibri" w:cs="Times New Roman"/>
              </w:rPr>
            </w:pPr>
            <w:r w:rsidRPr="00DA5B16">
              <w:rPr>
                <w:rFonts w:ascii="Arial" w:eastAsia="Calibri" w:hAnsi="Arial" w:cs="Arial"/>
                <w:b/>
                <w:bCs/>
                <w:color w:val="000000"/>
                <w:position w:val="-2"/>
                <w:sz w:val="18"/>
                <w:szCs w:val="18"/>
                <w:shd w:val="clear" w:color="auto" w:fill="D1D1D1"/>
              </w:rPr>
              <w:t>VRSTA DEL (predmet, količina</w:t>
            </w:r>
            <w:r>
              <w:rPr>
                <w:rFonts w:ascii="Arial" w:eastAsia="Calibri" w:hAnsi="Arial" w:cs="Arial"/>
                <w:b/>
                <w:bCs/>
                <w:color w:val="000000"/>
                <w:position w:val="-2"/>
                <w:sz w:val="18"/>
                <w:szCs w:val="18"/>
                <w:shd w:val="clear" w:color="auto" w:fill="D1D1D1"/>
              </w:rPr>
              <w:t>, %, vrednost</w:t>
            </w:r>
            <w:r w:rsidRPr="00DA5B16">
              <w:rPr>
                <w:rFonts w:ascii="Arial" w:eastAsia="Calibri" w:hAnsi="Arial" w:cs="Arial"/>
                <w:b/>
                <w:bCs/>
                <w:color w:val="000000"/>
                <w:position w:val="-2"/>
                <w:sz w:val="18"/>
                <w:szCs w:val="18"/>
                <w:shd w:val="clear" w:color="auto" w:fill="D1D1D1"/>
              </w:rPr>
              <w:t>):</w:t>
            </w:r>
          </w:p>
        </w:tc>
        <w:tc>
          <w:tcPr>
            <w:tcW w:w="6352"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250913" w:rsidRPr="00DA5B16" w:rsidRDefault="00250913" w:rsidP="00250913">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rsidR="00250913" w:rsidRPr="00DA5B16" w:rsidRDefault="00250913" w:rsidP="00250913">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 xml:space="preserve">________% končne ponudbe vrednosti,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p>
        </w:tc>
      </w:tr>
    </w:tbl>
    <w:p w:rsidR="000868D4" w:rsidRDefault="00DC7FE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0868D4" w:rsidRDefault="00DC7FE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868D4">
        <w:tc>
          <w:tcPr>
            <w:tcW w:w="4080" w:type="dxa"/>
            <w:tcMar>
              <w:top w:w="135" w:type="dxa"/>
              <w:bottom w:w="135" w:type="dxa"/>
            </w:tcMar>
            <w:vAlign w:val="center"/>
          </w:tcPr>
          <w:p w:rsidR="000868D4" w:rsidRDefault="00DC7FE1">
            <w:r>
              <w:rPr>
                <w:rFonts w:ascii="Arial" w:hAnsi="Arial" w:cs="Arial"/>
                <w:color w:val="000000"/>
                <w:position w:val="-2"/>
                <w:sz w:val="18"/>
                <w:szCs w:val="18"/>
              </w:rPr>
              <w:t>Kraj in datum:</w:t>
            </w:r>
          </w:p>
        </w:tc>
        <w:tc>
          <w:tcPr>
            <w:tcW w:w="0" w:type="auto"/>
            <w:tcMar>
              <w:top w:w="135" w:type="dxa"/>
              <w:bottom w:w="135" w:type="dxa"/>
            </w:tcMar>
            <w:vAlign w:val="center"/>
          </w:tcPr>
          <w:p w:rsidR="000868D4" w:rsidRDefault="00DC7FE1">
            <w:r>
              <w:rPr>
                <w:rFonts w:ascii="Arial" w:hAnsi="Arial" w:cs="Arial"/>
                <w:color w:val="000000"/>
                <w:position w:val="-2"/>
                <w:sz w:val="18"/>
                <w:szCs w:val="18"/>
              </w:rPr>
              <w:t>Ime in priimek: _____________________</w:t>
            </w:r>
          </w:p>
        </w:tc>
      </w:tr>
      <w:tr w:rsidR="000868D4">
        <w:tc>
          <w:tcPr>
            <w:tcW w:w="4080" w:type="dxa"/>
            <w:tcMar>
              <w:top w:w="135" w:type="dxa"/>
              <w:bottom w:w="135" w:type="dxa"/>
            </w:tcMar>
            <w:vAlign w:val="center"/>
          </w:tcPr>
          <w:p w:rsidR="000868D4" w:rsidRDefault="000868D4"/>
        </w:tc>
        <w:tc>
          <w:tcPr>
            <w:tcW w:w="0" w:type="auto"/>
            <w:tcMar>
              <w:top w:w="135" w:type="dxa"/>
              <w:bottom w:w="135" w:type="dxa"/>
            </w:tcMar>
            <w:vAlign w:val="center"/>
          </w:tcPr>
          <w:p w:rsidR="000868D4" w:rsidRDefault="000868D4"/>
          <w:p w:rsidR="000868D4" w:rsidRDefault="00DC7FE1">
            <w:pPr>
              <w:jc w:val="center"/>
            </w:pPr>
            <w:r>
              <w:rPr>
                <w:rFonts w:ascii="Arial" w:hAnsi="Arial" w:cs="Arial"/>
                <w:color w:val="A9A9A9"/>
                <w:position w:val="-2"/>
                <w:sz w:val="18"/>
                <w:szCs w:val="18"/>
              </w:rPr>
              <w:t>(žig in podpis)</w:t>
            </w:r>
          </w:p>
        </w:tc>
      </w:tr>
    </w:tbl>
    <w:p w:rsidR="000868D4" w:rsidRDefault="00DC7FE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0868D4" w:rsidRDefault="000868D4">
      <w:pPr>
        <w:sectPr w:rsidR="000868D4" w:rsidSect="00DC7FE1">
          <w:footerReference w:type="default" r:id="rId20"/>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10</w:t>
      </w:r>
    </w:p>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0868D4" w:rsidRDefault="00DC7FE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0868D4" w:rsidRDefault="00DC7FE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numPr>
                <w:ilvl w:val="0"/>
                <w:numId w:val="3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868D4" w:rsidRDefault="00DC7FE1">
            <w:pPr>
              <w:numPr>
                <w:ilvl w:val="0"/>
                <w:numId w:val="3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0868D4" w:rsidRDefault="00DC7FE1">
            <w:pPr>
              <w:numPr>
                <w:ilvl w:val="0"/>
                <w:numId w:val="3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0868D4" w:rsidRDefault="00DC7FE1">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0868D4" w:rsidRDefault="00DC7FE1">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868D4" w:rsidRDefault="00DC7FE1">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0868D4" w:rsidRDefault="00DC7FE1">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868D4" w:rsidRDefault="00DC7FE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868D4" w:rsidRDefault="00250913">
      <w:pPr>
        <w:spacing w:before="225" w:after="225" w:line="240" w:lineRule="auto"/>
        <w:jc w:val="center"/>
      </w:pPr>
      <w:r>
        <w:rPr>
          <w:rFonts w:ascii="Arial" w:hAnsi="Arial" w:cs="Arial"/>
          <w:b/>
          <w:bCs/>
          <w:color w:val="000000"/>
          <w:sz w:val="21"/>
          <w:szCs w:val="21"/>
        </w:rPr>
        <w:t>I</w:t>
      </w:r>
      <w:r w:rsidR="00DC7FE1">
        <w:rPr>
          <w:rFonts w:ascii="Arial" w:hAnsi="Arial" w:cs="Arial"/>
          <w:b/>
          <w:bCs/>
          <w:color w:val="000000"/>
          <w:sz w:val="21"/>
          <w:szCs w:val="21"/>
        </w:rPr>
        <w:t>n</w:t>
      </w:r>
      <w:r>
        <w:rPr>
          <w:rFonts w:ascii="Arial" w:hAnsi="Arial" w:cs="Arial"/>
          <w:b/>
          <w:bCs/>
          <w:color w:val="000000"/>
          <w:sz w:val="21"/>
          <w:szCs w:val="21"/>
        </w:rPr>
        <w:t xml:space="preserve">   </w:t>
      </w:r>
      <w:r w:rsidR="00DC7FE1">
        <w:rPr>
          <w:rFonts w:ascii="Arial" w:hAnsi="Arial" w:cs="Arial"/>
          <w:b/>
          <w:bCs/>
          <w:color w:val="000000"/>
          <w:sz w:val="21"/>
          <w:szCs w:val="21"/>
        </w:rPr>
        <w:t>POOBLASTILO</w:t>
      </w:r>
    </w:p>
    <w:p w:rsidR="000868D4" w:rsidRDefault="00DC7FE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868D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r w:rsidR="000868D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8D4" w:rsidRDefault="00DC7FE1">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0868D4">
        <w:tc>
          <w:tcPr>
            <w:tcW w:w="4080" w:type="dxa"/>
            <w:tcMar>
              <w:top w:w="75" w:type="dxa"/>
              <w:bottom w:w="75" w:type="dxa"/>
            </w:tcMar>
            <w:vAlign w:val="center"/>
          </w:tcPr>
          <w:p w:rsidR="000868D4" w:rsidRDefault="00DC7FE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0868D4" w:rsidRDefault="00DC7FE1">
            <w:r>
              <w:rPr>
                <w:rFonts w:ascii="Arial" w:hAnsi="Arial" w:cs="Arial"/>
                <w:color w:val="000000"/>
                <w:position w:val="-2"/>
                <w:sz w:val="18"/>
                <w:szCs w:val="18"/>
              </w:rPr>
              <w:t>Ime in priimek: _____________________</w:t>
            </w:r>
          </w:p>
        </w:tc>
      </w:tr>
      <w:tr w:rsidR="000868D4">
        <w:tc>
          <w:tcPr>
            <w:tcW w:w="4080" w:type="dxa"/>
            <w:tcMar>
              <w:top w:w="75" w:type="dxa"/>
              <w:bottom w:w="75" w:type="dxa"/>
            </w:tcMar>
            <w:vAlign w:val="center"/>
          </w:tcPr>
          <w:p w:rsidR="000868D4" w:rsidRDefault="00DC7FE1">
            <w:r>
              <w:rPr>
                <w:rFonts w:ascii="Arial" w:hAnsi="Arial" w:cs="Arial"/>
                <w:color w:val="000000"/>
                <w:position w:val="-2"/>
                <w:sz w:val="18"/>
                <w:szCs w:val="18"/>
              </w:rPr>
              <w:t> </w:t>
            </w:r>
          </w:p>
        </w:tc>
        <w:tc>
          <w:tcPr>
            <w:tcW w:w="0" w:type="auto"/>
            <w:tcMar>
              <w:top w:w="75" w:type="dxa"/>
              <w:bottom w:w="75" w:type="dxa"/>
            </w:tcMar>
            <w:vAlign w:val="center"/>
          </w:tcPr>
          <w:p w:rsidR="000868D4" w:rsidRDefault="000868D4"/>
          <w:p w:rsidR="000868D4" w:rsidRDefault="00DC7FE1">
            <w:pPr>
              <w:jc w:val="center"/>
            </w:pPr>
            <w:r>
              <w:rPr>
                <w:rFonts w:ascii="Arial" w:hAnsi="Arial" w:cs="Arial"/>
                <w:color w:val="A9A9A9"/>
                <w:position w:val="-2"/>
                <w:sz w:val="18"/>
                <w:szCs w:val="18"/>
              </w:rPr>
              <w:t>(žig in podpis)</w:t>
            </w:r>
          </w:p>
        </w:tc>
      </w:tr>
    </w:tbl>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525" w:after="225" w:line="240" w:lineRule="auto"/>
        <w:jc w:val="both"/>
      </w:pPr>
      <w:r>
        <w:rPr>
          <w:rFonts w:ascii="Arial" w:hAnsi="Arial" w:cs="Arial"/>
          <w:color w:val="000000"/>
          <w:sz w:val="18"/>
          <w:szCs w:val="18"/>
        </w:rPr>
        <w:lastRenderedPageBreak/>
        <w:t> </w:t>
      </w: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t>Obrazec št: 11</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DC7FE1" w:rsidRDefault="00DC7FE1" w:rsidP="00DC7FE1">
      <w:pPr>
        <w:spacing w:after="120"/>
        <w:rPr>
          <w:rFonts w:ascii="Arial" w:hAnsi="Arial" w:cs="Arial"/>
        </w:rPr>
      </w:pPr>
    </w:p>
    <w:p w:rsidR="000868D4" w:rsidRDefault="00DC7FE1">
      <w:pPr>
        <w:spacing w:before="225" w:after="225" w:line="240" w:lineRule="auto"/>
        <w:jc w:val="both"/>
      </w:pPr>
      <w:r>
        <w:rPr>
          <w:rFonts w:ascii="Arial" w:hAnsi="Arial" w:cs="Arial"/>
          <w:color w:val="000000"/>
          <w:sz w:val="18"/>
          <w:szCs w:val="18"/>
        </w:rPr>
        <w:t>V zvezi z javnim naročilom »GEOTEHNIČNE/GEOMEHANSKE IN HIDROGEOLOŠKE PREISKAVE TER IZVEDBA GEODETSKEGA POSNETKA«,</w:t>
      </w:r>
    </w:p>
    <w:p w:rsidR="000868D4" w:rsidRDefault="00DC7FE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0868D4" w:rsidRDefault="00DC7FE1">
      <w:pPr>
        <w:spacing w:before="225" w:after="225" w:line="240" w:lineRule="auto"/>
        <w:jc w:val="both"/>
      </w:pPr>
      <w:r>
        <w:rPr>
          <w:rFonts w:ascii="Arial" w:hAnsi="Arial" w:cs="Arial"/>
          <w:color w:val="000000"/>
          <w:sz w:val="18"/>
          <w:szCs w:val="18"/>
        </w:rPr>
        <w:t>Izjavljamo (ustrezno označi):</w:t>
      </w:r>
    </w:p>
    <w:p w:rsidR="000868D4" w:rsidRDefault="00DC7FE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0868D4" w:rsidRDefault="00DC7FE1">
      <w:pPr>
        <w:spacing w:before="225" w:after="225" w:line="240" w:lineRule="auto"/>
        <w:jc w:val="both"/>
      </w:pPr>
      <w:r>
        <w:rPr>
          <w:rFonts w:ascii="Arial" w:hAnsi="Arial" w:cs="Arial"/>
          <w:color w:val="000000"/>
          <w:sz w:val="18"/>
          <w:szCs w:val="18"/>
        </w:rPr>
        <w:t>[   ] NE zahtevamo izvedbe neposrednih plačil.</w:t>
      </w:r>
    </w:p>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868D4">
        <w:tc>
          <w:tcPr>
            <w:tcW w:w="4080" w:type="dxa"/>
            <w:tcMar>
              <w:top w:w="75" w:type="dxa"/>
              <w:bottom w:w="75" w:type="dxa"/>
            </w:tcMar>
            <w:vAlign w:val="center"/>
          </w:tcPr>
          <w:p w:rsidR="000868D4" w:rsidRDefault="00DC7FE1">
            <w:r>
              <w:rPr>
                <w:rFonts w:ascii="Arial" w:hAnsi="Arial" w:cs="Arial"/>
                <w:color w:val="000000"/>
                <w:position w:val="-2"/>
                <w:sz w:val="18"/>
                <w:szCs w:val="18"/>
              </w:rPr>
              <w:t>Kraj in datum:</w:t>
            </w:r>
          </w:p>
        </w:tc>
        <w:tc>
          <w:tcPr>
            <w:tcW w:w="0" w:type="auto"/>
            <w:tcMar>
              <w:top w:w="75" w:type="dxa"/>
              <w:bottom w:w="75" w:type="dxa"/>
            </w:tcMar>
            <w:vAlign w:val="center"/>
          </w:tcPr>
          <w:p w:rsidR="000868D4" w:rsidRDefault="00DC7FE1">
            <w:r>
              <w:rPr>
                <w:rFonts w:ascii="Arial" w:hAnsi="Arial" w:cs="Arial"/>
                <w:color w:val="000000"/>
                <w:position w:val="-2"/>
                <w:sz w:val="18"/>
                <w:szCs w:val="18"/>
              </w:rPr>
              <w:t>Ime in priimek: _____________________</w:t>
            </w:r>
          </w:p>
        </w:tc>
      </w:tr>
      <w:tr w:rsidR="000868D4">
        <w:tc>
          <w:tcPr>
            <w:tcW w:w="4080" w:type="dxa"/>
            <w:tcMar>
              <w:top w:w="75" w:type="dxa"/>
              <w:bottom w:w="75" w:type="dxa"/>
            </w:tcMar>
            <w:vAlign w:val="center"/>
          </w:tcPr>
          <w:p w:rsidR="000868D4" w:rsidRDefault="00DC7FE1">
            <w:r>
              <w:rPr>
                <w:rFonts w:ascii="Arial" w:hAnsi="Arial" w:cs="Arial"/>
                <w:color w:val="000000"/>
                <w:position w:val="-2"/>
                <w:sz w:val="18"/>
                <w:szCs w:val="18"/>
              </w:rPr>
              <w:t> </w:t>
            </w:r>
          </w:p>
        </w:tc>
        <w:tc>
          <w:tcPr>
            <w:tcW w:w="0" w:type="auto"/>
            <w:tcMar>
              <w:top w:w="75" w:type="dxa"/>
              <w:bottom w:w="75" w:type="dxa"/>
            </w:tcMar>
            <w:vAlign w:val="center"/>
          </w:tcPr>
          <w:p w:rsidR="000868D4" w:rsidRDefault="000868D4"/>
          <w:p w:rsidR="000868D4" w:rsidRDefault="00DC7FE1">
            <w:pPr>
              <w:jc w:val="center"/>
            </w:pPr>
            <w:r>
              <w:rPr>
                <w:rFonts w:ascii="Arial" w:hAnsi="Arial" w:cs="Arial"/>
                <w:color w:val="A9A9A9"/>
                <w:position w:val="-2"/>
                <w:sz w:val="18"/>
                <w:szCs w:val="18"/>
              </w:rPr>
              <w:t>(žig in podpis)</w:t>
            </w:r>
          </w:p>
        </w:tc>
      </w:tr>
    </w:tbl>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b/>
          <w:bCs/>
          <w:i/>
          <w:iCs/>
          <w:color w:val="000000"/>
          <w:sz w:val="18"/>
          <w:szCs w:val="18"/>
          <w:u w:val="single"/>
        </w:rPr>
        <w:t>Opomba:</w:t>
      </w:r>
    </w:p>
    <w:p w:rsidR="000868D4" w:rsidRDefault="00DC7FE1">
      <w:pPr>
        <w:spacing w:before="225" w:after="225" w:line="240" w:lineRule="auto"/>
        <w:jc w:val="both"/>
      </w:pPr>
      <w:r>
        <w:rPr>
          <w:rFonts w:ascii="Arial" w:hAnsi="Arial" w:cs="Arial"/>
          <w:i/>
          <w:iCs/>
          <w:color w:val="000000"/>
          <w:sz w:val="18"/>
          <w:szCs w:val="18"/>
        </w:rPr>
        <w:t>V primeru večjega števila podizvajalcev se obrazec fotokopira.</w:t>
      </w:r>
    </w:p>
    <w:p w:rsidR="000868D4" w:rsidRDefault="000868D4">
      <w:pPr>
        <w:sectPr w:rsidR="000868D4" w:rsidSect="00DC7FE1">
          <w:footerReference w:type="default" r:id="rId21"/>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12</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DC7FE1" w:rsidRDefault="00DC7FE1" w:rsidP="00DC7FE1">
      <w:pPr>
        <w:spacing w:after="120"/>
        <w:rPr>
          <w:rFonts w:ascii="Arial" w:hAnsi="Arial" w:cs="Arial"/>
        </w:rPr>
      </w:pPr>
    </w:p>
    <w:p w:rsidR="000868D4" w:rsidRDefault="00DC7FE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868D4" w:rsidRDefault="00DC7FE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Ime in priimek</w:t>
            </w:r>
          </w:p>
          <w:p w:rsidR="000868D4" w:rsidRDefault="00DC7FE1">
            <w:pPr>
              <w:spacing w:before="135" w:after="135"/>
              <w:jc w:val="both"/>
              <w:textAlignment w:val="center"/>
            </w:pPr>
            <w:r>
              <w:rPr>
                <w:rFonts w:ascii="Arial" w:hAnsi="Arial" w:cs="Arial"/>
                <w:b/>
                <w:bCs/>
                <w:color w:val="000000"/>
                <w:position w:val="-2"/>
                <w:sz w:val="18"/>
                <w:szCs w:val="18"/>
              </w:rPr>
              <w:t>ali</w:t>
            </w:r>
          </w:p>
          <w:p w:rsidR="000868D4" w:rsidRDefault="00DC7FE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Naslov prebivališča</w:t>
            </w:r>
          </w:p>
          <w:p w:rsidR="000868D4" w:rsidRDefault="00DC7FE1">
            <w:pPr>
              <w:spacing w:before="135" w:after="135"/>
              <w:jc w:val="both"/>
              <w:textAlignment w:val="center"/>
            </w:pPr>
            <w:r>
              <w:rPr>
                <w:rFonts w:ascii="Arial" w:hAnsi="Arial" w:cs="Arial"/>
                <w:b/>
                <w:bCs/>
                <w:color w:val="000000"/>
                <w:position w:val="-2"/>
                <w:sz w:val="18"/>
                <w:szCs w:val="18"/>
              </w:rPr>
              <w:t>ali</w:t>
            </w:r>
          </w:p>
          <w:p w:rsidR="000868D4" w:rsidRDefault="00DC7FE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Delež lastništva</w:t>
            </w:r>
          </w:p>
          <w:p w:rsidR="000868D4" w:rsidRDefault="00DC7FE1">
            <w:pPr>
              <w:spacing w:before="135" w:after="135"/>
              <w:jc w:val="both"/>
              <w:textAlignment w:val="center"/>
            </w:pPr>
            <w:r>
              <w:rPr>
                <w:rFonts w:ascii="Arial" w:hAnsi="Arial" w:cs="Arial"/>
                <w:b/>
                <w:bCs/>
                <w:color w:val="000000"/>
                <w:position w:val="-2"/>
                <w:sz w:val="18"/>
                <w:szCs w:val="18"/>
              </w:rPr>
              <w:t>ali</w:t>
            </w:r>
          </w:p>
          <w:p w:rsidR="000868D4" w:rsidRDefault="00DC7FE1">
            <w:pPr>
              <w:spacing w:before="135" w:after="135"/>
              <w:jc w:val="both"/>
              <w:textAlignment w:val="center"/>
            </w:pPr>
            <w:r>
              <w:rPr>
                <w:rFonts w:ascii="Arial" w:hAnsi="Arial" w:cs="Arial"/>
                <w:b/>
                <w:bCs/>
                <w:color w:val="000000"/>
                <w:position w:val="-2"/>
                <w:sz w:val="18"/>
                <w:szCs w:val="18"/>
              </w:rPr>
              <w:t>Delež lastništva gospodarskega subjekta</w:t>
            </w:r>
          </w:p>
        </w:tc>
      </w:tr>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b/>
                <w:bCs/>
                <w:color w:val="000000"/>
                <w:position w:val="-2"/>
                <w:sz w:val="18"/>
                <w:szCs w:val="18"/>
              </w:rPr>
              <w:t>Delež lastništva gospodarskega subjekta</w:t>
            </w:r>
          </w:p>
        </w:tc>
      </w:tr>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r w:rsidR="000868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868D4" w:rsidRDefault="00DC7FE1">
            <w:pPr>
              <w:spacing w:before="135" w:after="135"/>
              <w:jc w:val="both"/>
              <w:textAlignment w:val="center"/>
            </w:pPr>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868D4">
        <w:tc>
          <w:tcPr>
            <w:tcW w:w="4080" w:type="dxa"/>
            <w:tcMar>
              <w:top w:w="75" w:type="dxa"/>
              <w:bottom w:w="75" w:type="dxa"/>
            </w:tcMar>
            <w:vAlign w:val="center"/>
          </w:tcPr>
          <w:p w:rsidR="000868D4" w:rsidRDefault="00DC7FE1">
            <w:r>
              <w:rPr>
                <w:rFonts w:ascii="Arial" w:hAnsi="Arial" w:cs="Arial"/>
                <w:color w:val="000000"/>
                <w:position w:val="-2"/>
                <w:sz w:val="18"/>
                <w:szCs w:val="18"/>
              </w:rPr>
              <w:t>Kraj in datum:</w:t>
            </w:r>
          </w:p>
        </w:tc>
        <w:tc>
          <w:tcPr>
            <w:tcW w:w="0" w:type="auto"/>
            <w:tcMar>
              <w:top w:w="75" w:type="dxa"/>
              <w:bottom w:w="75" w:type="dxa"/>
            </w:tcMar>
            <w:vAlign w:val="center"/>
          </w:tcPr>
          <w:p w:rsidR="000868D4" w:rsidRDefault="00DC7FE1">
            <w:r>
              <w:rPr>
                <w:rFonts w:ascii="Arial" w:hAnsi="Arial" w:cs="Arial"/>
                <w:color w:val="000000"/>
                <w:position w:val="-2"/>
                <w:sz w:val="18"/>
                <w:szCs w:val="18"/>
              </w:rPr>
              <w:t>Ime in priimek: _____________________</w:t>
            </w:r>
          </w:p>
        </w:tc>
      </w:tr>
      <w:tr w:rsidR="000868D4">
        <w:tc>
          <w:tcPr>
            <w:tcW w:w="4080" w:type="dxa"/>
            <w:tcMar>
              <w:top w:w="75" w:type="dxa"/>
              <w:bottom w:w="75" w:type="dxa"/>
            </w:tcMar>
            <w:vAlign w:val="center"/>
          </w:tcPr>
          <w:p w:rsidR="000868D4" w:rsidRDefault="00DC7FE1">
            <w:r>
              <w:rPr>
                <w:rFonts w:ascii="Arial" w:hAnsi="Arial" w:cs="Arial"/>
                <w:color w:val="000000"/>
                <w:position w:val="-2"/>
                <w:sz w:val="18"/>
                <w:szCs w:val="18"/>
              </w:rPr>
              <w:t> </w:t>
            </w:r>
          </w:p>
        </w:tc>
        <w:tc>
          <w:tcPr>
            <w:tcW w:w="0" w:type="auto"/>
            <w:tcMar>
              <w:top w:w="75" w:type="dxa"/>
              <w:bottom w:w="75" w:type="dxa"/>
            </w:tcMar>
            <w:vAlign w:val="center"/>
          </w:tcPr>
          <w:p w:rsidR="000868D4" w:rsidRDefault="00DC7FE1">
            <w:pPr>
              <w:jc w:val="center"/>
            </w:pPr>
            <w:r>
              <w:rPr>
                <w:rFonts w:ascii="Arial" w:hAnsi="Arial" w:cs="Arial"/>
                <w:color w:val="000000"/>
                <w:position w:val="-2"/>
                <w:sz w:val="18"/>
                <w:szCs w:val="18"/>
              </w:rPr>
              <w:t>(žig in podpis)</w:t>
            </w:r>
          </w:p>
        </w:tc>
      </w:tr>
    </w:tbl>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868D4" w:rsidRDefault="000868D4">
      <w:pPr>
        <w:sectPr w:rsidR="000868D4" w:rsidSect="00DC7FE1">
          <w:footerReference w:type="default" r:id="rId22"/>
          <w:pgSz w:w="11906" w:h="16838"/>
          <w:pgMar w:top="1418" w:right="1418" w:bottom="1418" w:left="1418" w:header="567" w:footer="596" w:gutter="0"/>
          <w:cols w:space="708"/>
          <w:docGrid w:linePitch="360"/>
        </w:sectPr>
      </w:pPr>
    </w:p>
    <w:p w:rsidR="00DC7FE1" w:rsidRPr="00590863" w:rsidRDefault="00DC7FE1" w:rsidP="00DC7FE1">
      <w:pPr>
        <w:spacing w:after="0"/>
        <w:jc w:val="right"/>
        <w:rPr>
          <w:rFonts w:ascii="Arial" w:hAnsi="Arial" w:cs="Arial"/>
          <w:sz w:val="18"/>
          <w:szCs w:val="18"/>
        </w:rPr>
      </w:pPr>
      <w:r w:rsidRPr="00590863">
        <w:rPr>
          <w:rFonts w:ascii="Arial" w:hAnsi="Arial" w:cs="Arial"/>
          <w:sz w:val="18"/>
          <w:szCs w:val="18"/>
        </w:rPr>
        <w:lastRenderedPageBreak/>
        <w:t>Obrazec št: 13</w:t>
      </w:r>
    </w:p>
    <w:p w:rsidR="00DC7FE1" w:rsidRPr="00252358" w:rsidRDefault="00DC7FE1" w:rsidP="00DC7FE1"/>
    <w:p w:rsidR="00DC7FE1" w:rsidRDefault="00DC7FE1" w:rsidP="00DC7FE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DC7FE1" w:rsidRDefault="00DC7FE1" w:rsidP="00DC7FE1">
      <w:pPr>
        <w:spacing w:after="120"/>
        <w:rPr>
          <w:rFonts w:ascii="Arial" w:hAnsi="Arial" w:cs="Arial"/>
        </w:rPr>
      </w:pPr>
    </w:p>
    <w:p w:rsidR="000868D4" w:rsidRDefault="00DC7FE1">
      <w:pPr>
        <w:spacing w:before="225" w:after="225" w:line="240" w:lineRule="auto"/>
        <w:jc w:val="center"/>
      </w:pPr>
      <w:r>
        <w:rPr>
          <w:rFonts w:ascii="Arial" w:hAnsi="Arial" w:cs="Arial"/>
          <w:b/>
          <w:bCs/>
          <w:color w:val="000000"/>
          <w:sz w:val="24"/>
          <w:szCs w:val="24"/>
        </w:rPr>
        <w:t>MENIČNA IZJAVA</w:t>
      </w:r>
    </w:p>
    <w:p w:rsidR="000868D4" w:rsidRDefault="00DC7FE1">
      <w:pPr>
        <w:spacing w:before="225" w:after="225" w:line="240" w:lineRule="auto"/>
        <w:jc w:val="center"/>
      </w:pPr>
      <w:r>
        <w:rPr>
          <w:rFonts w:ascii="Arial" w:hAnsi="Arial" w:cs="Arial"/>
          <w:color w:val="000000"/>
          <w:sz w:val="21"/>
          <w:szCs w:val="21"/>
        </w:rPr>
        <w:t>s pooblastilom za izpolnitev in unovčenje menice</w:t>
      </w:r>
    </w:p>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0868D4" w:rsidRDefault="00DC7FE1">
      <w:pPr>
        <w:spacing w:before="225" w:after="225" w:line="240" w:lineRule="auto"/>
        <w:jc w:val="both"/>
      </w:pPr>
      <w:r>
        <w:rPr>
          <w:rFonts w:ascii="Arial" w:hAnsi="Arial" w:cs="Arial"/>
          <w:b/>
          <w:bCs/>
          <w:color w:val="000000"/>
          <w:sz w:val="18"/>
          <w:szCs w:val="18"/>
        </w:rPr>
        <w:t>GEOTEHNIČNE/GEOMEHANSKE IN HIDROGEOLOŠKE PREISKAVE TER IZVEDBA GEODETSKEGA POSNETKA</w:t>
      </w:r>
    </w:p>
    <w:p w:rsidR="000868D4" w:rsidRDefault="00DC7FE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0868D4" w:rsidRDefault="00DC7FE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0868D4" w:rsidRDefault="00DC7FE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zaključka vseh pogodbenih del.</w:t>
      </w:r>
    </w:p>
    <w:p w:rsidR="000868D4" w:rsidRDefault="00DC7FE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0868D4" w:rsidRDefault="00DC7FE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Priloga: </w:t>
      </w:r>
    </w:p>
    <w:p w:rsidR="000868D4" w:rsidRDefault="00DC7FE1">
      <w:pPr>
        <w:spacing w:before="225" w:after="225" w:line="240" w:lineRule="auto"/>
        <w:jc w:val="both"/>
      </w:pPr>
      <w:r>
        <w:rPr>
          <w:rFonts w:ascii="Arial" w:hAnsi="Arial" w:cs="Arial"/>
          <w:color w:val="000000"/>
          <w:sz w:val="18"/>
          <w:szCs w:val="18"/>
        </w:rPr>
        <w:t>- bianco menica, podpisana in žigosana</w:t>
      </w:r>
    </w:p>
    <w:p w:rsidR="000868D4" w:rsidRDefault="00DC7FE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868D4">
        <w:tc>
          <w:tcPr>
            <w:tcW w:w="2500" w:type="pct"/>
            <w:tcMar>
              <w:top w:w="75" w:type="dxa"/>
              <w:bottom w:w="75" w:type="dxa"/>
            </w:tcMar>
            <w:vAlign w:val="center"/>
          </w:tcPr>
          <w:p w:rsidR="000868D4" w:rsidRDefault="00DC7FE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868D4" w:rsidRDefault="00DC7FE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868D4">
        <w:tc>
          <w:tcPr>
            <w:tcW w:w="2500" w:type="pct"/>
            <w:tcMar>
              <w:top w:w="75" w:type="dxa"/>
              <w:bottom w:w="75" w:type="dxa"/>
            </w:tcMar>
            <w:vAlign w:val="center"/>
          </w:tcPr>
          <w:p w:rsidR="000868D4" w:rsidRDefault="00DC7FE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868D4" w:rsidRDefault="000868D4"/>
          <w:p w:rsidR="000868D4" w:rsidRDefault="00DC7FE1">
            <w:pPr>
              <w:jc w:val="center"/>
            </w:pPr>
            <w:r>
              <w:rPr>
                <w:rFonts w:ascii="Arial" w:hAnsi="Arial" w:cs="Arial"/>
                <w:color w:val="A9A9A9"/>
                <w:position w:val="-2"/>
                <w:sz w:val="18"/>
                <w:szCs w:val="18"/>
              </w:rPr>
              <w:t>(žig in podpis)</w:t>
            </w:r>
          </w:p>
        </w:tc>
      </w:tr>
    </w:tbl>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color w:val="000000"/>
          <w:sz w:val="18"/>
          <w:szCs w:val="18"/>
        </w:rPr>
        <w:t> </w:t>
      </w:r>
    </w:p>
    <w:p w:rsidR="000868D4" w:rsidRDefault="000868D4">
      <w:pPr>
        <w:sectPr w:rsidR="000868D4" w:rsidSect="00DC7FE1">
          <w:footerReference w:type="default" r:id="rId23"/>
          <w:pgSz w:w="11906" w:h="16838"/>
          <w:pgMar w:top="1418" w:right="1418" w:bottom="1418" w:left="1418" w:header="567" w:footer="596" w:gutter="0"/>
          <w:cols w:space="708"/>
          <w:docGrid w:linePitch="360"/>
        </w:sectPr>
      </w:pPr>
    </w:p>
    <w:p w:rsidR="00DC7FE1" w:rsidRPr="00116091" w:rsidRDefault="00DC7FE1" w:rsidP="00DC7FE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DC7FE1" w:rsidRDefault="00DC7FE1" w:rsidP="00DC7FE1">
      <w:pPr>
        <w:rPr>
          <w:rFonts w:ascii="Arial" w:hAnsi="Arial" w:cs="Arial"/>
        </w:rPr>
      </w:pPr>
    </w:p>
    <w:p w:rsidR="000868D4" w:rsidRDefault="00DC7FE1">
      <w:pPr>
        <w:spacing w:before="224" w:after="224" w:line="240" w:lineRule="auto"/>
        <w:jc w:val="center"/>
        <w:outlineLvl w:val="1"/>
      </w:pPr>
      <w:r>
        <w:rPr>
          <w:rFonts w:ascii="Arial" w:hAnsi="Arial" w:cs="Arial"/>
          <w:b/>
          <w:bCs/>
          <w:color w:val="000000"/>
          <w:sz w:val="27"/>
          <w:szCs w:val="27"/>
        </w:rPr>
        <w:t>POGODBA O IZVEDBI STORITEV - ENKRATNA STORITEV - SPLOŠNA</w:t>
      </w:r>
    </w:p>
    <w:p w:rsidR="000868D4" w:rsidRDefault="00DC7FE1">
      <w:pPr>
        <w:spacing w:before="225" w:after="225" w:line="240" w:lineRule="auto"/>
        <w:jc w:val="center"/>
      </w:pPr>
      <w:r>
        <w:rPr>
          <w:rFonts w:ascii="Arial" w:hAnsi="Arial" w:cs="Arial"/>
          <w:color w:val="000000"/>
          <w:sz w:val="18"/>
          <w:szCs w:val="18"/>
        </w:rPr>
        <w:t>sklenjena med</w:t>
      </w:r>
    </w:p>
    <w:p w:rsidR="000868D4" w:rsidRDefault="00DC7FE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0868D4">
        <w:tc>
          <w:tcPr>
            <w:tcW w:w="3300" w:type="dxa"/>
            <w:tcMar>
              <w:top w:w="0" w:type="auto"/>
              <w:bottom w:w="0" w:type="auto"/>
            </w:tcMar>
            <w:vAlign w:val="center"/>
          </w:tcPr>
          <w:p w:rsidR="000868D4" w:rsidRDefault="00DC7FE1">
            <w:r>
              <w:rPr>
                <w:rFonts w:ascii="Arial" w:hAnsi="Arial" w:cs="Arial"/>
                <w:color w:val="000000"/>
                <w:position w:val="-2"/>
                <w:sz w:val="18"/>
                <w:szCs w:val="18"/>
              </w:rPr>
              <w:t>Matična številka:</w:t>
            </w:r>
          </w:p>
        </w:tc>
        <w:tc>
          <w:tcPr>
            <w:tcW w:w="0" w:type="auto"/>
            <w:tcMar>
              <w:top w:w="0" w:type="auto"/>
              <w:bottom w:w="0" w:type="auto"/>
            </w:tcMar>
            <w:vAlign w:val="center"/>
          </w:tcPr>
          <w:p w:rsidR="000868D4" w:rsidRDefault="00DC7FE1">
            <w:r>
              <w:rPr>
                <w:rFonts w:ascii="Arial" w:hAnsi="Arial" w:cs="Arial"/>
                <w:color w:val="000000"/>
                <w:position w:val="-2"/>
                <w:sz w:val="18"/>
                <w:szCs w:val="18"/>
              </w:rPr>
              <w:t>5054621000</w:t>
            </w:r>
          </w:p>
        </w:tc>
      </w:tr>
      <w:tr w:rsidR="000868D4">
        <w:tc>
          <w:tcPr>
            <w:tcW w:w="3300" w:type="dxa"/>
            <w:tcMar>
              <w:top w:w="0" w:type="auto"/>
              <w:bottom w:w="0" w:type="auto"/>
            </w:tcMar>
            <w:vAlign w:val="center"/>
          </w:tcPr>
          <w:p w:rsidR="000868D4" w:rsidRDefault="00DC7FE1">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0868D4" w:rsidRDefault="00DC7FE1">
            <w:r>
              <w:rPr>
                <w:rFonts w:ascii="Arial" w:hAnsi="Arial" w:cs="Arial"/>
                <w:color w:val="000000"/>
                <w:position w:val="-2"/>
                <w:sz w:val="18"/>
                <w:szCs w:val="18"/>
              </w:rPr>
              <w:t>SI 82657106</w:t>
            </w:r>
          </w:p>
        </w:tc>
      </w:tr>
      <w:tr w:rsidR="000868D4">
        <w:tc>
          <w:tcPr>
            <w:tcW w:w="3300" w:type="dxa"/>
            <w:tcMar>
              <w:top w:w="0" w:type="auto"/>
              <w:bottom w:w="0" w:type="auto"/>
            </w:tcMar>
            <w:vAlign w:val="center"/>
          </w:tcPr>
          <w:p w:rsidR="000868D4" w:rsidRDefault="00DC7FE1">
            <w:r>
              <w:rPr>
                <w:rFonts w:ascii="Arial" w:hAnsi="Arial" w:cs="Arial"/>
                <w:color w:val="000000"/>
                <w:position w:val="-2"/>
                <w:sz w:val="18"/>
                <w:szCs w:val="18"/>
              </w:rPr>
              <w:t>Transakcijski račun (TRR):</w:t>
            </w:r>
          </w:p>
        </w:tc>
        <w:tc>
          <w:tcPr>
            <w:tcW w:w="0" w:type="auto"/>
            <w:tcMar>
              <w:top w:w="0" w:type="auto"/>
              <w:bottom w:w="0" w:type="auto"/>
            </w:tcMar>
            <w:vAlign w:val="center"/>
          </w:tcPr>
          <w:p w:rsidR="000868D4" w:rsidRDefault="00DC7FE1">
            <w:r>
              <w:rPr>
                <w:rFonts w:ascii="Arial" w:hAnsi="Arial" w:cs="Arial"/>
                <w:color w:val="000000"/>
                <w:position w:val="-2"/>
                <w:sz w:val="18"/>
                <w:szCs w:val="18"/>
              </w:rPr>
              <w:t>SI56 0110 0603 0278 379</w:t>
            </w:r>
          </w:p>
        </w:tc>
      </w:tr>
    </w:tbl>
    <w:p w:rsidR="000868D4" w:rsidRDefault="000868D4"/>
    <w:p w:rsidR="000868D4" w:rsidRDefault="00DC7FE1">
      <w:pPr>
        <w:spacing w:before="225" w:after="225" w:line="240" w:lineRule="auto"/>
        <w:jc w:val="center"/>
      </w:pPr>
      <w:r>
        <w:rPr>
          <w:rFonts w:ascii="Arial" w:hAnsi="Arial" w:cs="Arial"/>
          <w:color w:val="000000"/>
          <w:sz w:val="18"/>
          <w:szCs w:val="18"/>
        </w:rPr>
        <w:t>in</w:t>
      </w:r>
    </w:p>
    <w:p w:rsidR="000868D4" w:rsidRDefault="00DC7FE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868D4">
        <w:tc>
          <w:tcPr>
            <w:tcW w:w="3300" w:type="dxa"/>
            <w:tcMar>
              <w:top w:w="0" w:type="auto"/>
              <w:bottom w:w="0" w:type="auto"/>
            </w:tcMar>
            <w:vAlign w:val="center"/>
          </w:tcPr>
          <w:p w:rsidR="000868D4" w:rsidRDefault="00DC7FE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0868D4" w:rsidRDefault="00DC7FE1">
            <w:r>
              <w:rPr>
                <w:rFonts w:ascii="Arial" w:hAnsi="Arial" w:cs="Arial"/>
                <w:color w:val="000000"/>
                <w:position w:val="-2"/>
                <w:sz w:val="18"/>
                <w:szCs w:val="18"/>
              </w:rPr>
              <w:t> </w:t>
            </w:r>
          </w:p>
        </w:tc>
      </w:tr>
      <w:tr w:rsidR="000868D4">
        <w:tc>
          <w:tcPr>
            <w:tcW w:w="3300" w:type="dxa"/>
            <w:tcMar>
              <w:top w:w="0" w:type="auto"/>
              <w:bottom w:w="0" w:type="auto"/>
            </w:tcMar>
            <w:vAlign w:val="center"/>
          </w:tcPr>
          <w:p w:rsidR="000868D4" w:rsidRDefault="00DC7FE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0868D4" w:rsidRDefault="00DC7FE1">
            <w:r>
              <w:rPr>
                <w:rFonts w:ascii="Arial" w:hAnsi="Arial" w:cs="Arial"/>
                <w:color w:val="000000"/>
                <w:position w:val="-2"/>
                <w:sz w:val="18"/>
                <w:szCs w:val="18"/>
              </w:rPr>
              <w:t> </w:t>
            </w:r>
          </w:p>
        </w:tc>
      </w:tr>
      <w:tr w:rsidR="000868D4">
        <w:tc>
          <w:tcPr>
            <w:tcW w:w="3300" w:type="dxa"/>
            <w:tcMar>
              <w:top w:w="0" w:type="auto"/>
              <w:bottom w:w="0" w:type="auto"/>
            </w:tcMar>
            <w:vAlign w:val="center"/>
          </w:tcPr>
          <w:p w:rsidR="000868D4" w:rsidRDefault="00DC7FE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0868D4" w:rsidRDefault="00DC7FE1">
            <w:r>
              <w:rPr>
                <w:rFonts w:ascii="Arial" w:hAnsi="Arial" w:cs="Arial"/>
                <w:color w:val="000000"/>
                <w:position w:val="-2"/>
                <w:sz w:val="18"/>
                <w:szCs w:val="18"/>
              </w:rPr>
              <w:t> </w:t>
            </w:r>
          </w:p>
        </w:tc>
      </w:tr>
    </w:tbl>
    <w:p w:rsidR="000868D4" w:rsidRDefault="00DC7FE1">
      <w:pPr>
        <w:spacing w:before="225" w:after="225" w:line="240" w:lineRule="auto"/>
        <w:jc w:val="both"/>
      </w:pPr>
      <w:r>
        <w:rPr>
          <w:rFonts w:ascii="Arial" w:hAnsi="Arial" w:cs="Arial"/>
          <w:color w:val="000000"/>
          <w:sz w:val="18"/>
          <w:szCs w:val="18"/>
        </w:rPr>
        <w:t> </w:t>
      </w:r>
    </w:p>
    <w:p w:rsidR="000868D4" w:rsidRDefault="00DC7FE1">
      <w:pPr>
        <w:spacing w:before="225" w:after="225" w:line="240" w:lineRule="auto"/>
        <w:jc w:val="both"/>
      </w:pPr>
      <w:r>
        <w:rPr>
          <w:rFonts w:ascii="Arial" w:hAnsi="Arial" w:cs="Arial"/>
          <w:b/>
          <w:bCs/>
          <w:color w:val="000000"/>
          <w:sz w:val="18"/>
          <w:szCs w:val="18"/>
        </w:rPr>
        <w:t>I. UVODNE DOLOČBE</w:t>
      </w:r>
    </w:p>
    <w:p w:rsidR="000868D4" w:rsidRDefault="00DC7FE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868D4">
              <w:tc>
                <w:tcPr>
                  <w:tcW w:w="0" w:type="auto"/>
                  <w:tcMar>
                    <w:top w:w="0" w:type="auto"/>
                    <w:bottom w:w="0" w:type="auto"/>
                  </w:tcMar>
                </w:tcPr>
                <w:p w:rsidR="000868D4" w:rsidRDefault="00DC7FE1">
                  <w:pPr>
                    <w:numPr>
                      <w:ilvl w:val="0"/>
                      <w:numId w:val="31"/>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in TED št. ___________, oboje z dne ___________ in</w:t>
                  </w:r>
                </w:p>
                <w:p w:rsidR="000868D4" w:rsidRDefault="00DC7FE1">
                  <w:pPr>
                    <w:numPr>
                      <w:ilvl w:val="0"/>
                      <w:numId w:val="31"/>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rsidR="000868D4" w:rsidRDefault="000868D4"/>
          <w:p w:rsidR="000868D4" w:rsidRDefault="00DC7FE1">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rsidR="000868D4" w:rsidRDefault="00DC7FE1">
      <w:pPr>
        <w:spacing w:before="225" w:after="225" w:line="240" w:lineRule="auto"/>
        <w:jc w:val="both"/>
      </w:pPr>
      <w:r>
        <w:rPr>
          <w:rFonts w:ascii="Arial" w:hAnsi="Arial" w:cs="Arial"/>
          <w:b/>
          <w:bCs/>
          <w:color w:val="000000"/>
          <w:sz w:val="18"/>
          <w:szCs w:val="18"/>
        </w:rPr>
        <w:t>II. PREDMET POGODBE</w:t>
      </w:r>
    </w:p>
    <w:p w:rsidR="000868D4" w:rsidRDefault="00DC7FE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rsidP="00DC7FE1">
            <w:pPr>
              <w:spacing w:before="225" w:after="225"/>
              <w:jc w:val="both"/>
            </w:pPr>
            <w:r>
              <w:rPr>
                <w:rFonts w:ascii="Arial" w:hAnsi="Arial" w:cs="Arial"/>
                <w:color w:val="000000"/>
                <w:sz w:val="18"/>
                <w:szCs w:val="18"/>
              </w:rPr>
              <w:t>S to pogodbo naročnik oddaja, izvajalec pa prevzema v izvedbo storitev '</w:t>
            </w:r>
            <w:r>
              <w:rPr>
                <w:rFonts w:ascii="Arial" w:hAnsi="Arial" w:cs="Arial"/>
                <w:b/>
                <w:bCs/>
                <w:color w:val="000000"/>
                <w:sz w:val="18"/>
                <w:szCs w:val="18"/>
              </w:rPr>
              <w:t xml:space="preserve">GEOTEHNIČNE/GEOMEHANSKE IN HIDROGEOLOŠKE PREISKAVE TER IZVEDBA GEODETSKEGA POSNETKA', in sicer </w:t>
            </w:r>
            <w:r w:rsidRPr="00DC7FE1">
              <w:rPr>
                <w:rFonts w:ascii="Arial" w:hAnsi="Arial" w:cs="Arial"/>
                <w:b/>
                <w:bCs/>
                <w:color w:val="000000"/>
                <w:sz w:val="18"/>
                <w:szCs w:val="18"/>
              </w:rPr>
              <w:t xml:space="preserve">Sklop 1 </w:t>
            </w:r>
            <w:r w:rsidR="008F4D4C">
              <w:rPr>
                <w:rFonts w:ascii="Arial" w:hAnsi="Arial" w:cs="Arial"/>
                <w:b/>
                <w:bCs/>
                <w:color w:val="000000"/>
                <w:sz w:val="18"/>
                <w:szCs w:val="18"/>
              </w:rPr>
              <w:t>Geološke</w:t>
            </w:r>
            <w:r w:rsidRPr="00DC7FE1">
              <w:rPr>
                <w:rFonts w:ascii="Arial" w:hAnsi="Arial" w:cs="Arial"/>
                <w:b/>
                <w:bCs/>
                <w:color w:val="000000"/>
                <w:sz w:val="18"/>
                <w:szCs w:val="18"/>
              </w:rPr>
              <w:t>/geomehanske  in hidrogeološke preiskave in izdelava načrtov</w:t>
            </w:r>
            <w:r>
              <w:rPr>
                <w:rFonts w:ascii="Arial" w:hAnsi="Arial" w:cs="Arial"/>
                <w:b/>
                <w:bCs/>
                <w:color w:val="000000"/>
                <w:sz w:val="18"/>
                <w:szCs w:val="18"/>
              </w:rPr>
              <w:t xml:space="preserve">   /    </w:t>
            </w:r>
            <w:r w:rsidRPr="00DC7FE1">
              <w:rPr>
                <w:rFonts w:ascii="Arial" w:hAnsi="Arial" w:cs="Arial"/>
                <w:b/>
                <w:bCs/>
                <w:color w:val="000000"/>
                <w:sz w:val="18"/>
                <w:szCs w:val="18"/>
              </w:rPr>
              <w:t>Sklop 2 Geodetski posnetek</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rsidR="000868D4" w:rsidRDefault="00DC7FE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0868D4">
              <w:tc>
                <w:tcPr>
                  <w:tcW w:w="0" w:type="auto"/>
                  <w:tcMar>
                    <w:top w:w="0" w:type="auto"/>
                    <w:bottom w:w="0" w:type="auto"/>
                  </w:tcMar>
                </w:tcPr>
                <w:p w:rsidR="000868D4" w:rsidRDefault="00DC7FE1" w:rsidP="00DC7FE1">
                  <w:pPr>
                    <w:numPr>
                      <w:ilvl w:val="0"/>
                      <w:numId w:val="32"/>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 z vsemi morebitnimi prilogami,</w:t>
                  </w:r>
                </w:p>
                <w:p w:rsidR="00DC7FE1" w:rsidRPr="00DC7FE1" w:rsidRDefault="00DC7FE1" w:rsidP="00DC7FE1">
                  <w:pPr>
                    <w:numPr>
                      <w:ilvl w:val="0"/>
                      <w:numId w:val="32"/>
                    </w:numPr>
                    <w:jc w:val="both"/>
                    <w:rPr>
                      <w:rFonts w:ascii="Arial" w:hAnsi="Arial" w:cs="Arial"/>
                      <w:color w:val="000000"/>
                      <w:sz w:val="18"/>
                      <w:szCs w:val="18"/>
                    </w:rPr>
                  </w:pPr>
                  <w:r>
                    <w:rPr>
                      <w:rFonts w:ascii="Arial" w:hAnsi="Arial" w:cs="Arial"/>
                      <w:color w:val="000000"/>
                      <w:sz w:val="18"/>
                      <w:szCs w:val="18"/>
                    </w:rPr>
                    <w:lastRenderedPageBreak/>
                    <w:t>Ponudba izvajalca številka _____________ z dne _______________;</w:t>
                  </w:r>
                </w:p>
              </w:tc>
            </w:tr>
          </w:tbl>
          <w:p w:rsidR="000868D4" w:rsidRDefault="000868D4"/>
          <w:p w:rsidR="000868D4" w:rsidRDefault="00DC7FE1">
            <w:pPr>
              <w:spacing w:before="225" w:after="225"/>
              <w:jc w:val="both"/>
            </w:pPr>
            <w:r>
              <w:rPr>
                <w:rFonts w:ascii="Arial" w:hAnsi="Arial" w:cs="Arial"/>
                <w:color w:val="000000"/>
                <w:sz w:val="18"/>
                <w:szCs w:val="18"/>
              </w:rPr>
              <w:t>Predmetni dokumenti so priloga in sestavni del te pogodbe.</w:t>
            </w:r>
          </w:p>
        </w:tc>
      </w:tr>
    </w:tbl>
    <w:p w:rsidR="000868D4" w:rsidRDefault="00DC7FE1">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w:t>
            </w:r>
            <w:r w:rsidR="00D55670">
              <w:rPr>
                <w:rFonts w:ascii="Arial" w:hAnsi="Arial" w:cs="Arial"/>
                <w:color w:val="000000"/>
                <w:sz w:val="18"/>
                <w:szCs w:val="18"/>
              </w:rPr>
              <w:t xml:space="preserve"> </w:t>
            </w:r>
            <w:r w:rsidR="00D55670" w:rsidRPr="00D55670">
              <w:rPr>
                <w:rFonts w:ascii="Arial" w:hAnsi="Arial" w:cs="Arial"/>
                <w:color w:val="000000"/>
                <w:sz w:val="18"/>
                <w:szCs w:val="18"/>
              </w:rPr>
              <w:t>(v nadaljevanju: ZJN-3)</w:t>
            </w:r>
            <w:r>
              <w:rPr>
                <w:rFonts w:ascii="Arial" w:hAnsi="Arial" w:cs="Arial"/>
                <w:color w:val="000000"/>
                <w:sz w:val="18"/>
                <w:szCs w:val="18"/>
              </w:rPr>
              <w:t>. Z izvajalcem se v tem primeru sklene dodatek k osnovni pogodbi ali nova pogodba.</w:t>
            </w:r>
          </w:p>
          <w:p w:rsidR="000868D4" w:rsidRDefault="00DC7FE1">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p w:rsidR="00DC7FE1" w:rsidRDefault="00DC7FE1" w:rsidP="00DC7FE1">
            <w:pPr>
              <w:jc w:val="center"/>
            </w:pPr>
            <w:r>
              <w:rPr>
                <w:rFonts w:ascii="Arial" w:hAnsi="Arial" w:cs="Arial"/>
                <w:b/>
                <w:bCs/>
                <w:color w:val="000000"/>
                <w:sz w:val="18"/>
                <w:szCs w:val="18"/>
              </w:rPr>
              <w:t>5. člen</w:t>
            </w:r>
          </w:p>
          <w:p w:rsidR="00DC7FE1" w:rsidRPr="006D334D" w:rsidRDefault="00DC7FE1" w:rsidP="00DC7FE1">
            <w:pPr>
              <w:spacing w:before="225" w:after="225"/>
              <w:jc w:val="both"/>
            </w:pPr>
            <w:r w:rsidRPr="006D334D">
              <w:rPr>
                <w:rFonts w:ascii="Arial" w:hAnsi="Arial" w:cs="Arial"/>
                <w:sz w:val="18"/>
                <w:szCs w:val="18"/>
              </w:rPr>
              <w:t>Izvajalec s podpisom te pogodbe potrjuje, da je v celoti seznanjen z obsegom in zahtevnostjo pogodbenih storitev ter z lokacijo in objektom, kjer se bodo pogodbene storitve izvajale.</w:t>
            </w:r>
          </w:p>
          <w:p w:rsidR="00DC7FE1" w:rsidRPr="006D334D" w:rsidRDefault="00DC7FE1" w:rsidP="00DC7FE1">
            <w:pPr>
              <w:spacing w:before="225" w:after="225"/>
              <w:jc w:val="both"/>
            </w:pPr>
            <w:r w:rsidRPr="006D334D">
              <w:rPr>
                <w:rFonts w:ascii="Arial" w:hAnsi="Arial" w:cs="Arial"/>
                <w:sz w:val="18"/>
                <w:szCs w:val="18"/>
              </w:rPr>
              <w:t>Izvajalec zagotavlja, da bo pogodbene storitve opravil pravilno in kvalitetno po pravilih stroke, v skladu z veljavnimi predpisi (zakoni, pravilniki, standardi), tehničnimi navodili in priporočili ter normativi.</w:t>
            </w:r>
          </w:p>
          <w:p w:rsidR="00DC7FE1" w:rsidRPr="00DC7FE1" w:rsidRDefault="00DC7FE1">
            <w:pPr>
              <w:spacing w:before="225" w:after="225"/>
              <w:jc w:val="both"/>
              <w:rPr>
                <w:rFonts w:ascii="Arial" w:hAnsi="Arial" w:cs="Arial"/>
                <w:color w:val="000000"/>
                <w:sz w:val="18"/>
                <w:szCs w:val="18"/>
              </w:rPr>
            </w:pPr>
            <w:r w:rsidRPr="006D334D">
              <w:rPr>
                <w:rFonts w:ascii="Arial" w:hAnsi="Arial" w:cs="Arial"/>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rsidR="000868D4" w:rsidRDefault="00DC7FE1">
      <w:pPr>
        <w:spacing w:before="225" w:after="225" w:line="240" w:lineRule="auto"/>
        <w:jc w:val="both"/>
      </w:pPr>
      <w:r>
        <w:rPr>
          <w:rFonts w:ascii="Arial" w:hAnsi="Arial" w:cs="Arial"/>
          <w:b/>
          <w:bCs/>
          <w:color w:val="000000"/>
          <w:sz w:val="18"/>
          <w:szCs w:val="18"/>
        </w:rPr>
        <w:t>III. POGODBENA CENA IN PLAČILNI POGOJI</w:t>
      </w:r>
    </w:p>
    <w:p w:rsidR="000868D4" w:rsidRDefault="00DC7FE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Pogodbena vrednost del je dogovorjena na osnovi ponudbe izvajalca in znaša:</w:t>
            </w:r>
          </w:p>
          <w:p w:rsidR="000868D4" w:rsidRDefault="00DC7FE1">
            <w:pPr>
              <w:spacing w:before="225" w:after="225"/>
              <w:jc w:val="both"/>
            </w:pPr>
            <w:r>
              <w:rPr>
                <w:rFonts w:ascii="Arial" w:hAnsi="Arial" w:cs="Arial"/>
                <w:color w:val="000000"/>
                <w:sz w:val="18"/>
                <w:szCs w:val="18"/>
              </w:rPr>
              <w:t>Vrednost brez davka na dodano vrednost (DDV): ____________ EUR</w:t>
            </w:r>
          </w:p>
          <w:p w:rsidR="000868D4" w:rsidRDefault="00DC7FE1">
            <w:pPr>
              <w:spacing w:before="225" w:after="225"/>
              <w:jc w:val="both"/>
            </w:pPr>
            <w:r>
              <w:rPr>
                <w:rFonts w:ascii="Arial" w:hAnsi="Arial" w:cs="Arial"/>
                <w:color w:val="000000"/>
                <w:sz w:val="18"/>
                <w:szCs w:val="18"/>
              </w:rPr>
              <w:t>Davek na dodano vrednost (DDV): __________________ EUR</w:t>
            </w:r>
          </w:p>
          <w:p w:rsidR="000868D4" w:rsidRDefault="00DC7FE1">
            <w:pPr>
              <w:spacing w:before="225" w:after="225"/>
              <w:jc w:val="both"/>
            </w:pPr>
            <w:r>
              <w:rPr>
                <w:rFonts w:ascii="Arial" w:hAnsi="Arial" w:cs="Arial"/>
                <w:color w:val="000000"/>
                <w:sz w:val="18"/>
                <w:szCs w:val="18"/>
              </w:rPr>
              <w:t>Pogodbena vrednost vključno z davkom na dodano vrednost (DDV): _________________ EUR</w:t>
            </w:r>
          </w:p>
          <w:p w:rsidR="000868D4" w:rsidRDefault="00DC7FE1">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tc>
      </w:tr>
    </w:tbl>
    <w:p w:rsidR="000868D4" w:rsidRDefault="00DC7FE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Pr="00DC7FE1" w:rsidRDefault="00DC7FE1">
            <w:pPr>
              <w:spacing w:before="225" w:after="225"/>
              <w:jc w:val="both"/>
            </w:pPr>
            <w:r w:rsidRPr="00DC7FE1">
              <w:rPr>
                <w:rFonts w:ascii="Arial" w:hAnsi="Arial" w:cs="Arial"/>
                <w:sz w:val="18"/>
                <w:szCs w:val="18"/>
              </w:rPr>
              <w:t>Izvajalec izda naročniku račun v osmih (8) dneh po opravljeni storitvi. Izvajalec izstavi račun v elektronski obliki (eRačun) preko spletnega portala UJPnet. Kot uradni prejem računa se šteje datum vnosa računa v sistem UJPnet.</w:t>
            </w:r>
          </w:p>
          <w:p w:rsidR="000868D4" w:rsidRDefault="00DC7FE1">
            <w:pPr>
              <w:spacing w:before="225" w:after="225"/>
              <w:jc w:val="both"/>
            </w:pPr>
            <w:r>
              <w:rPr>
                <w:rFonts w:ascii="Arial" w:hAnsi="Arial" w:cs="Arial"/>
                <w:color w:val="000000"/>
                <w:sz w:val="18"/>
                <w:szCs w:val="18"/>
              </w:rPr>
              <w:t>V kolikor naročnik računa ne zavrne v roku 8 delovnih dni od prejema, se račun šteje za potrjenega.</w:t>
            </w:r>
          </w:p>
          <w:p w:rsidR="000868D4" w:rsidRDefault="00DC7FE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0868D4" w:rsidRDefault="00DC7FE1">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Naročnik se zaveže plačati posamezni račun v 30 dneh od prejema pravilno izstavljenega računa na poslovni račun izvajalca. Za zamudo pri plačilu storitev lahko izvajalec naročniku zaračuna zakonite zamudne obresti.</w:t>
            </w:r>
          </w:p>
          <w:p w:rsidR="000868D4" w:rsidRDefault="00DC7FE1">
            <w:pPr>
              <w:spacing w:before="225" w:after="225"/>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naveden pri podatkih o izvajalca.</w:t>
            </w:r>
          </w:p>
        </w:tc>
      </w:tr>
    </w:tbl>
    <w:p w:rsidR="000868D4" w:rsidRDefault="00DC7FE1">
      <w:pPr>
        <w:spacing w:before="225" w:after="225" w:line="240" w:lineRule="auto"/>
        <w:jc w:val="both"/>
      </w:pPr>
      <w:r>
        <w:rPr>
          <w:rFonts w:ascii="Arial" w:hAnsi="Arial" w:cs="Arial"/>
          <w:b/>
          <w:bCs/>
          <w:color w:val="000000"/>
          <w:sz w:val="18"/>
          <w:szCs w:val="18"/>
        </w:rPr>
        <w:lastRenderedPageBreak/>
        <w:t>IV. IZVEDBENI ROKI</w:t>
      </w:r>
    </w:p>
    <w:p w:rsidR="000868D4" w:rsidRDefault="00DC7FE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Pr="00DC4DD9" w:rsidRDefault="00DC7FE1">
            <w:pPr>
              <w:spacing w:before="225" w:after="225"/>
              <w:jc w:val="both"/>
            </w:pPr>
            <w:r w:rsidRPr="00DC4DD9">
              <w:rPr>
                <w:rFonts w:ascii="Arial" w:hAnsi="Arial" w:cs="Arial"/>
                <w:sz w:val="18"/>
                <w:szCs w:val="18"/>
              </w:rPr>
              <w:t>Roki za izvedbo storitev</w:t>
            </w:r>
            <w:r w:rsidR="00DC4DD9" w:rsidRPr="00DC4DD9">
              <w:rPr>
                <w:rFonts w:ascii="Arial" w:hAnsi="Arial" w:cs="Arial"/>
                <w:sz w:val="18"/>
                <w:szCs w:val="18"/>
              </w:rPr>
              <w:t xml:space="preserve"> po tej pogodbi</w:t>
            </w:r>
            <w:r w:rsidRPr="00DC4DD9">
              <w:rPr>
                <w:rFonts w:ascii="Arial" w:hAnsi="Arial" w:cs="Arial"/>
                <w:sz w:val="18"/>
                <w:szCs w:val="18"/>
              </w:rPr>
              <w:t xml:space="preserve">: </w:t>
            </w:r>
            <w:r w:rsidR="00DC4DD9" w:rsidRPr="00DC4DD9">
              <w:rPr>
                <w:rFonts w:ascii="Arial" w:hAnsi="Arial" w:cs="Arial"/>
                <w:sz w:val="18"/>
                <w:szCs w:val="18"/>
              </w:rPr>
              <w:t>v največ 60 dneh po podpisu pogodbe</w:t>
            </w:r>
            <w:r w:rsidRPr="00DC4DD9">
              <w:rPr>
                <w:rFonts w:ascii="Arial" w:hAnsi="Arial" w:cs="Arial"/>
                <w:sz w:val="18"/>
                <w:szCs w:val="18"/>
              </w:rPr>
              <w:t>.</w:t>
            </w:r>
          </w:p>
          <w:p w:rsidR="00DC7FE1" w:rsidRPr="000F7B09" w:rsidRDefault="00DC7FE1" w:rsidP="00DC7FE1">
            <w:pPr>
              <w:spacing w:before="225" w:after="225"/>
              <w:jc w:val="both"/>
            </w:pPr>
            <w:r w:rsidRPr="002F6C3B">
              <w:rPr>
                <w:rFonts w:ascii="Arial" w:hAnsi="Arial" w:cs="Arial"/>
                <w:sz w:val="18"/>
                <w:szCs w:val="18"/>
              </w:rPr>
              <w:t>Če med izvajanjem pogodbe izvajalec ne spoštuje dogovorjenih pogodbenih obveznosti, ga lahko</w:t>
            </w:r>
            <w:r w:rsidRPr="000F7B09">
              <w:rPr>
                <w:rFonts w:ascii="Arial" w:hAnsi="Arial" w:cs="Arial"/>
                <w:sz w:val="18"/>
                <w:szCs w:val="18"/>
              </w:rPr>
              <w:t xml:space="preserve"> naročnik na to opozori in mu določi primeren naknadni rok za izpolnitev njegovih pogodbenih obveznosti. Če do izteka naknadnega roka izvajalec ne izpolni naročnikove zahteve znotraj pogodbenih obveznosti, lahko naročnik unovči zavarovanje za dobro izvedbo posla ali celo tudi odstopi od pogodbe in zahteva povrnitev škode. Odpoved mora biti pisna. </w:t>
            </w:r>
          </w:p>
          <w:p w:rsidR="00DC7FE1" w:rsidRPr="000F7B09" w:rsidRDefault="00DC7FE1" w:rsidP="00DC7FE1">
            <w:pPr>
              <w:spacing w:before="225" w:after="225"/>
              <w:jc w:val="both"/>
            </w:pPr>
            <w:r w:rsidRPr="000F7B09">
              <w:rPr>
                <w:rFonts w:ascii="Arial" w:hAnsi="Arial" w:cs="Arial"/>
                <w:sz w:val="18"/>
                <w:szCs w:val="18"/>
              </w:rPr>
              <w:t xml:space="preserve">Roki se lahko spremenijo le v primeru, če po sklenitvi pogodbe nastopijo okoliščine, ki jih izvajalec ni mogel </w:t>
            </w:r>
            <w:r>
              <w:rPr>
                <w:rFonts w:ascii="Arial" w:hAnsi="Arial" w:cs="Arial"/>
                <w:sz w:val="18"/>
                <w:szCs w:val="18"/>
              </w:rPr>
              <w:t xml:space="preserve">predvideti, </w:t>
            </w:r>
            <w:r w:rsidRPr="000F7B09">
              <w:rPr>
                <w:rFonts w:ascii="Arial" w:hAnsi="Arial" w:cs="Arial"/>
                <w:sz w:val="18"/>
                <w:szCs w:val="18"/>
              </w:rPr>
              <w:t>preprečiti, ne odpraviti in se jim tudi ne izogniti, spremenjene roke pa mora potrditi naročnik. Niti vremenski pogoji niti stavke ne morejo biti razlog za podaljšanje roka.</w:t>
            </w:r>
            <w:r>
              <w:rPr>
                <w:rFonts w:ascii="Arial" w:hAnsi="Arial" w:cs="Arial"/>
                <w:sz w:val="18"/>
                <w:szCs w:val="18"/>
              </w:rPr>
              <w:t xml:space="preserve"> </w:t>
            </w:r>
            <w:r w:rsidRPr="000F7B09">
              <w:rPr>
                <w:rFonts w:ascii="Arial" w:hAnsi="Arial" w:cs="Arial"/>
                <w:sz w:val="18"/>
                <w:szCs w:val="18"/>
              </w:rPr>
              <w:t>Izvajalec se zavezuje, da bo dela po potrebi izvajal tudi izven običajnega delovnega časa, ne da bi zato zahteval posebna denarna nadomestila.</w:t>
            </w:r>
          </w:p>
          <w:p w:rsidR="00DC7FE1" w:rsidRPr="000F7B09" w:rsidRDefault="00DC7FE1" w:rsidP="00DC7FE1">
            <w:pPr>
              <w:spacing w:before="225" w:after="225"/>
              <w:jc w:val="both"/>
            </w:pPr>
            <w:r w:rsidRPr="000F7B09">
              <w:rPr>
                <w:rFonts w:ascii="Arial" w:hAnsi="Arial" w:cs="Arial"/>
                <w:sz w:val="18"/>
                <w:szCs w:val="18"/>
              </w:rPr>
              <w:t>Izvajalec mora nemudoma ob nastanku razlogov za podaljšanje pogodbenega roka o tem pisno obvestiti naročnika. V nasprotnem primeru izvajalec ni upravičen do podaljšanja pogodbenega roka. Morebitne spremembe pogodbenega roka naročnik in izvajalec dogovorita z aneksom k pogodbi.</w:t>
            </w:r>
          </w:p>
          <w:p w:rsidR="000868D4" w:rsidRDefault="00DC7FE1" w:rsidP="00DC7FE1">
            <w:pPr>
              <w:spacing w:before="225" w:after="225"/>
              <w:jc w:val="both"/>
            </w:pPr>
            <w:r w:rsidRPr="000F7B09">
              <w:rPr>
                <w:rFonts w:ascii="Arial" w:hAnsi="Arial" w:cs="Arial"/>
                <w:sz w:val="18"/>
                <w:szCs w:val="18"/>
              </w:rPr>
              <w:t>V primeru kakršnega koli podaljšanja pogodbenega roka  izvajalec ni upravičen do povišanja pogodbene vrednosti.</w:t>
            </w:r>
          </w:p>
        </w:tc>
      </w:tr>
    </w:tbl>
    <w:p w:rsidR="000868D4" w:rsidRDefault="00DC7FE1">
      <w:pPr>
        <w:spacing w:before="225" w:after="225" w:line="240" w:lineRule="auto"/>
        <w:jc w:val="both"/>
      </w:pPr>
      <w:r>
        <w:rPr>
          <w:rFonts w:ascii="Arial" w:hAnsi="Arial" w:cs="Arial"/>
          <w:b/>
          <w:bCs/>
          <w:color w:val="000000"/>
          <w:sz w:val="18"/>
          <w:szCs w:val="18"/>
        </w:rPr>
        <w:t>V. PODIZVAJALCI</w:t>
      </w:r>
    </w:p>
    <w:p w:rsidR="000868D4" w:rsidRDefault="00DC7FE1">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C7FE1" w:rsidRPr="000F7B09" w:rsidTr="00DC7FE1">
        <w:tc>
          <w:tcPr>
            <w:tcW w:w="0" w:type="auto"/>
            <w:tcMar>
              <w:top w:w="0" w:type="auto"/>
              <w:bottom w:w="0" w:type="auto"/>
            </w:tcMar>
          </w:tcPr>
          <w:p w:rsidR="00DC7FE1" w:rsidRPr="000F7B09" w:rsidRDefault="00DC7FE1" w:rsidP="00DC7FE1">
            <w:pPr>
              <w:spacing w:before="225" w:after="225"/>
              <w:jc w:val="both"/>
            </w:pPr>
            <w:r w:rsidRPr="000F7B09">
              <w:rPr>
                <w:rFonts w:ascii="Arial" w:hAnsi="Arial" w:cs="Arial"/>
                <w:sz w:val="18"/>
                <w:szCs w:val="18"/>
              </w:rPr>
              <w:t>Pri izvedbi te pogodbe bodo sodelovali sledeči podizvajalci:</w:t>
            </w:r>
          </w:p>
          <w:p w:rsidR="00DC7FE1" w:rsidRPr="000F7B09" w:rsidRDefault="00DC7FE1" w:rsidP="00DC7FE1">
            <w:pPr>
              <w:spacing w:before="225" w:after="225"/>
              <w:jc w:val="both"/>
            </w:pPr>
            <w:r w:rsidRPr="000F7B09">
              <w:rPr>
                <w:rFonts w:ascii="Arial" w:hAnsi="Arial" w:cs="Arial"/>
                <w:sz w:val="18"/>
                <w:szCs w:val="18"/>
              </w:rPr>
              <w:t>Naročnik si pridržuje pravico, da od izvajalca zahteva na vpogled in potrditev konkretnih pogodb, ki jih bo izvajalec podpisal s svojimi podizvajalci.</w:t>
            </w:r>
          </w:p>
        </w:tc>
      </w:tr>
    </w:tbl>
    <w:tbl>
      <w:tblPr>
        <w:tblStyle w:val="TableGridPHPDOCX1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C7FE1" w:rsidRPr="00DA5B16" w:rsidTr="00DC7FE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C7FE1" w:rsidRPr="00DA5B16" w:rsidRDefault="00DC7FE1" w:rsidP="00DC7FE1">
            <w:pPr>
              <w:rPr>
                <w:rFonts w:eastAsia="Calibri" w:cs="Times New Roman"/>
              </w:rPr>
            </w:pPr>
            <w:r w:rsidRPr="00DA5B16">
              <w:rPr>
                <w:rFonts w:ascii="Arial" w:eastAsia="Calibri" w:hAnsi="Arial" w:cs="Arial"/>
                <w:b/>
                <w:bCs/>
                <w:color w:val="000000"/>
                <w:position w:val="-2"/>
                <w:sz w:val="18"/>
                <w:szCs w:val="18"/>
                <w:shd w:val="clear" w:color="auto" w:fill="D1D1D1"/>
              </w:rPr>
              <w:t>Podizvajalec 1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C7FE1" w:rsidRPr="00DA5B16" w:rsidRDefault="00DC7FE1" w:rsidP="00DC7FE1">
            <w:pPr>
              <w:rPr>
                <w:rFonts w:eastAsia="Calibri" w:cs="Times New Roman"/>
              </w:rPr>
            </w:pPr>
          </w:p>
        </w:tc>
      </w:tr>
      <w:tr w:rsidR="00DC7FE1" w:rsidRPr="00DA5B16" w:rsidTr="00DC7FE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C7FE1" w:rsidRPr="00DA5B16" w:rsidRDefault="00DC7FE1" w:rsidP="00DC7FE1">
            <w:pPr>
              <w:rPr>
                <w:rFonts w:eastAsia="Calibri" w:cs="Times New Roman"/>
              </w:rPr>
            </w:pPr>
            <w:r w:rsidRPr="00DA5B16">
              <w:rPr>
                <w:rFonts w:ascii="Arial" w:eastAsia="Calibri" w:hAnsi="Arial" w:cs="Arial"/>
                <w:b/>
                <w:bCs/>
                <w:color w:val="000000"/>
                <w:position w:val="-2"/>
                <w:sz w:val="18"/>
                <w:szCs w:val="18"/>
                <w:shd w:val="clear" w:color="auto" w:fill="D1D1D1"/>
              </w:rPr>
              <w:t>VRSTA DEL (predmet, količina</w:t>
            </w:r>
            <w:r>
              <w:rPr>
                <w:rFonts w:ascii="Arial" w:eastAsia="Calibri" w:hAnsi="Arial" w:cs="Arial"/>
                <w:b/>
                <w:bCs/>
                <w:color w:val="000000"/>
                <w:position w:val="-2"/>
                <w:sz w:val="18"/>
                <w:szCs w:val="18"/>
                <w:shd w:val="clear" w:color="auto" w:fill="D1D1D1"/>
              </w:rPr>
              <w:t>, %, vrednost</w:t>
            </w:r>
            <w:r w:rsidRPr="00DA5B16">
              <w:rPr>
                <w:rFonts w:ascii="Arial" w:eastAsia="Calibri" w:hAnsi="Arial" w:cs="Arial"/>
                <w:b/>
                <w:bCs/>
                <w:color w:val="000000"/>
                <w:position w:val="-2"/>
                <w:sz w:val="18"/>
                <w:szCs w:val="18"/>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C7FE1" w:rsidRPr="00DA5B16" w:rsidRDefault="00DC7FE1" w:rsidP="00DC7FE1">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rsidR="00DC7FE1" w:rsidRPr="00DA5B16" w:rsidRDefault="00DC7FE1" w:rsidP="00DC7FE1">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 xml:space="preserve">________% končne ponudbe vrednosti,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p>
        </w:tc>
      </w:tr>
      <w:tr w:rsidR="00DC7FE1" w:rsidRPr="00DA5B16" w:rsidTr="00DC7FE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C7FE1" w:rsidRPr="00DA5B16" w:rsidRDefault="00DC7FE1" w:rsidP="00DC7FE1">
            <w:pPr>
              <w:rPr>
                <w:rFonts w:eastAsia="Calibri" w:cs="Times New Roman"/>
              </w:rPr>
            </w:pPr>
            <w:r w:rsidRPr="00DA5B16">
              <w:rPr>
                <w:rFonts w:ascii="Arial" w:eastAsia="Calibri" w:hAnsi="Arial" w:cs="Arial"/>
                <w:b/>
                <w:bCs/>
                <w:color w:val="000000"/>
                <w:position w:val="-2"/>
                <w:sz w:val="18"/>
                <w:szCs w:val="18"/>
                <w:shd w:val="clear" w:color="auto" w:fill="D1D1D1"/>
              </w:rPr>
              <w:t xml:space="preserve">Podizvajalec </w:t>
            </w:r>
            <w:r>
              <w:rPr>
                <w:rFonts w:ascii="Arial" w:eastAsia="Calibri" w:hAnsi="Arial" w:cs="Arial"/>
                <w:b/>
                <w:bCs/>
                <w:color w:val="000000"/>
                <w:position w:val="-2"/>
                <w:sz w:val="18"/>
                <w:szCs w:val="18"/>
                <w:shd w:val="clear" w:color="auto" w:fill="D1D1D1"/>
              </w:rPr>
              <w:t>2</w:t>
            </w:r>
            <w:r w:rsidRPr="00DA5B16">
              <w:rPr>
                <w:rFonts w:ascii="Arial" w:eastAsia="Calibri" w:hAnsi="Arial" w:cs="Arial"/>
                <w:b/>
                <w:bCs/>
                <w:color w:val="000000"/>
                <w:position w:val="-2"/>
                <w:sz w:val="18"/>
                <w:szCs w:val="18"/>
                <w:shd w:val="clear" w:color="auto" w:fill="D1D1D1"/>
              </w:rPr>
              <w:t xml:space="preserve"> (navesti naziv, polni naslov, matično številko, identifikacijsko številko za DDV in račun):</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C7FE1" w:rsidRPr="00DA5B16" w:rsidRDefault="00DC7FE1" w:rsidP="00DC7FE1">
            <w:pPr>
              <w:rPr>
                <w:rFonts w:eastAsia="Calibri" w:cs="Times New Roman"/>
              </w:rPr>
            </w:pPr>
          </w:p>
        </w:tc>
      </w:tr>
      <w:tr w:rsidR="00DC7FE1" w:rsidRPr="00DA5B16" w:rsidTr="00DC7FE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C7FE1" w:rsidRPr="00DA5B16" w:rsidRDefault="00DC7FE1" w:rsidP="00DC7FE1">
            <w:pPr>
              <w:rPr>
                <w:rFonts w:eastAsia="Calibri" w:cs="Times New Roman"/>
              </w:rPr>
            </w:pPr>
            <w:r w:rsidRPr="00DA5B16">
              <w:rPr>
                <w:rFonts w:ascii="Arial" w:eastAsia="Calibri" w:hAnsi="Arial" w:cs="Arial"/>
                <w:b/>
                <w:bCs/>
                <w:color w:val="000000"/>
                <w:position w:val="-2"/>
                <w:sz w:val="18"/>
                <w:szCs w:val="18"/>
                <w:shd w:val="clear" w:color="auto" w:fill="D1D1D1"/>
              </w:rPr>
              <w:lastRenderedPageBreak/>
              <w:t>VRSTA DEL (predmet, količina</w:t>
            </w:r>
            <w:r>
              <w:rPr>
                <w:rFonts w:ascii="Arial" w:eastAsia="Calibri" w:hAnsi="Arial" w:cs="Arial"/>
                <w:b/>
                <w:bCs/>
                <w:color w:val="000000"/>
                <w:position w:val="-2"/>
                <w:sz w:val="18"/>
                <w:szCs w:val="18"/>
                <w:shd w:val="clear" w:color="auto" w:fill="D1D1D1"/>
              </w:rPr>
              <w:t>, %, vrednost</w:t>
            </w:r>
            <w:r w:rsidRPr="00DA5B16">
              <w:rPr>
                <w:rFonts w:ascii="Arial" w:eastAsia="Calibri" w:hAnsi="Arial" w:cs="Arial"/>
                <w:b/>
                <w:bCs/>
                <w:color w:val="000000"/>
                <w:position w:val="-2"/>
                <w:sz w:val="18"/>
                <w:szCs w:val="18"/>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C7FE1" w:rsidRPr="00DA5B16" w:rsidRDefault="00DC7FE1" w:rsidP="00DC7FE1">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Opis del, ki jih bo izvedel podizvajalec:</w:t>
            </w:r>
          </w:p>
          <w:p w:rsidR="00DC7FE1" w:rsidRPr="00DA5B16" w:rsidRDefault="00DC7FE1" w:rsidP="00DC7FE1">
            <w:pPr>
              <w:spacing w:before="135" w:after="135"/>
              <w:jc w:val="both"/>
              <w:textAlignment w:val="center"/>
              <w:rPr>
                <w:rFonts w:eastAsia="Calibri" w:cs="Times New Roman"/>
              </w:rPr>
            </w:pPr>
            <w:r w:rsidRPr="00DA5B16">
              <w:rPr>
                <w:rFonts w:ascii="Arial" w:eastAsia="Calibri" w:hAnsi="Arial" w:cs="Arial"/>
                <w:color w:val="000000"/>
                <w:position w:val="-2"/>
                <w:sz w:val="18"/>
                <w:szCs w:val="18"/>
              </w:rPr>
              <w:t xml:space="preserve">_______% končne ponudbe vrednosti, ki jo bo izvedel podizvajalec, v </w:t>
            </w:r>
            <w:proofErr w:type="spellStart"/>
            <w:r w:rsidRPr="00DA5B16">
              <w:rPr>
                <w:rFonts w:ascii="Arial" w:eastAsia="Calibri" w:hAnsi="Arial" w:cs="Arial"/>
                <w:color w:val="000000"/>
                <w:position w:val="-2"/>
                <w:sz w:val="18"/>
                <w:szCs w:val="18"/>
              </w:rPr>
              <w:t>vrednosti_________________EUR</w:t>
            </w:r>
            <w:proofErr w:type="spellEnd"/>
            <w:r w:rsidRPr="00DA5B16">
              <w:rPr>
                <w:rFonts w:ascii="Arial" w:eastAsia="Calibri" w:hAnsi="Arial" w:cs="Arial"/>
                <w:color w:val="000000"/>
                <w:position w:val="-2"/>
                <w:sz w:val="18"/>
                <w:szCs w:val="18"/>
              </w:rPr>
              <w:t xml:space="preserve"> brez DDV</w:t>
            </w:r>
          </w:p>
        </w:tc>
      </w:tr>
      <w:tr w:rsidR="00DC7FE1" w:rsidRPr="00DA5B16" w:rsidTr="00DC7FE1">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DC7FE1" w:rsidRPr="00DA5B16" w:rsidRDefault="00DC7FE1" w:rsidP="00DC7FE1">
            <w:pPr>
              <w:rPr>
                <w:rFonts w:ascii="Arial" w:eastAsia="Calibri" w:hAnsi="Arial" w:cs="Arial"/>
                <w:b/>
                <w:bCs/>
                <w:color w:val="000000"/>
                <w:position w:val="-2"/>
                <w:sz w:val="18"/>
                <w:szCs w:val="18"/>
                <w:shd w:val="clear" w:color="auto" w:fill="D1D1D1"/>
              </w:rPr>
            </w:pPr>
            <w:r>
              <w:rPr>
                <w:rFonts w:ascii="Arial" w:eastAsia="Calibri" w:hAnsi="Arial" w:cs="Arial"/>
                <w:b/>
                <w:bCs/>
                <w:color w:val="000000"/>
                <w:position w:val="-2"/>
                <w:sz w:val="18"/>
                <w:szCs w:val="18"/>
                <w:shd w:val="clear" w:color="auto" w:fill="D1D1D1"/>
              </w:rPr>
              <w:t>Podizvajalec 3,…</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DC7FE1" w:rsidRPr="00DA5B16" w:rsidRDefault="00DC7FE1" w:rsidP="00DC7FE1">
            <w:pPr>
              <w:spacing w:before="135" w:after="135"/>
              <w:jc w:val="both"/>
              <w:textAlignment w:val="center"/>
              <w:rPr>
                <w:rFonts w:ascii="Arial" w:eastAsia="Calibri" w:hAnsi="Arial" w:cs="Arial"/>
                <w:color w:val="000000"/>
                <w:position w:val="-2"/>
                <w:sz w:val="18"/>
                <w:szCs w:val="18"/>
              </w:rPr>
            </w:pPr>
          </w:p>
        </w:tc>
      </w:tr>
    </w:tbl>
    <w:p w:rsidR="00DC7FE1" w:rsidRDefault="00DC7FE1" w:rsidP="00DC7FE1">
      <w:pPr>
        <w:spacing w:after="0" w:line="240" w:lineRule="auto"/>
        <w:jc w:val="both"/>
      </w:pPr>
    </w:p>
    <w:p w:rsidR="00DC7FE1" w:rsidRDefault="00DC7FE1">
      <w:pPr>
        <w:spacing w:after="0" w:line="240" w:lineRule="auto"/>
        <w:jc w:val="center"/>
        <w:rPr>
          <w:rFonts w:ascii="Arial" w:hAnsi="Arial" w:cs="Arial"/>
          <w:b/>
          <w:bCs/>
          <w:color w:val="000000"/>
          <w:sz w:val="18"/>
          <w:szCs w:val="18"/>
        </w:rPr>
      </w:pPr>
    </w:p>
    <w:p w:rsidR="000868D4" w:rsidRDefault="00DC7FE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0868D4" w:rsidRDefault="00DC7FE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868D4">
              <w:tc>
                <w:tcPr>
                  <w:tcW w:w="0" w:type="auto"/>
                  <w:tcMar>
                    <w:top w:w="0" w:type="auto"/>
                    <w:bottom w:w="0" w:type="auto"/>
                  </w:tcMar>
                </w:tcPr>
                <w:p w:rsidR="000868D4" w:rsidRDefault="00DC7FE1">
                  <w:pPr>
                    <w:numPr>
                      <w:ilvl w:val="0"/>
                      <w:numId w:val="3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0868D4" w:rsidRDefault="00DC7FE1">
                  <w:pPr>
                    <w:numPr>
                      <w:ilvl w:val="0"/>
                      <w:numId w:val="3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0868D4" w:rsidRDefault="00DC7FE1">
                  <w:pPr>
                    <w:numPr>
                      <w:ilvl w:val="0"/>
                      <w:numId w:val="3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0868D4" w:rsidRDefault="000868D4"/>
          <w:p w:rsidR="000868D4" w:rsidRDefault="00DC7FE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0868D4" w:rsidRDefault="00DC7FE1">
            <w:pPr>
              <w:spacing w:before="225" w:after="225"/>
              <w:jc w:val="both"/>
            </w:pPr>
            <w:r>
              <w:rPr>
                <w:rFonts w:ascii="Arial" w:hAnsi="Arial" w:cs="Arial"/>
                <w:color w:val="000000"/>
                <w:sz w:val="18"/>
                <w:szCs w:val="18"/>
              </w:rPr>
              <w:t>Plačila podizvajalcem se izvedejo v rokih in na enak način kot velja za plačila izvajalcu.</w:t>
            </w:r>
          </w:p>
          <w:p w:rsidR="000868D4" w:rsidRDefault="00DC7FE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868D4" w:rsidRDefault="00DC7FE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0868D4" w:rsidRDefault="00DC7FE1">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0868D4" w:rsidRDefault="00DC7FE1">
      <w:pPr>
        <w:spacing w:before="225" w:after="225" w:line="240" w:lineRule="auto"/>
        <w:jc w:val="both"/>
      </w:pPr>
      <w:r>
        <w:rPr>
          <w:rFonts w:ascii="Arial" w:hAnsi="Arial" w:cs="Arial"/>
          <w:b/>
          <w:bCs/>
          <w:color w:val="000000"/>
          <w:sz w:val="18"/>
          <w:szCs w:val="18"/>
        </w:rPr>
        <w:t>VI. OBVEZNOSTI NAROČNIKA</w:t>
      </w:r>
    </w:p>
    <w:p w:rsidR="000868D4" w:rsidRDefault="00DC7FE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Naročnik se zavezuje poravnati pogodbeno ceno za pravilno izvedbo storitev na podlagi te pogodbe.</w:t>
            </w:r>
          </w:p>
          <w:p w:rsidR="000868D4" w:rsidRDefault="000868D4">
            <w:pPr>
              <w:spacing w:before="225" w:after="225"/>
              <w:jc w:val="both"/>
            </w:pPr>
          </w:p>
          <w:p w:rsidR="000868D4" w:rsidRDefault="00DC7FE1">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0868D4" w:rsidRDefault="00DC7FE1">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0868D4" w:rsidRDefault="00DC7FE1">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0868D4" w:rsidRDefault="00DC7FE1">
      <w:pPr>
        <w:spacing w:before="225" w:after="225" w:line="240" w:lineRule="auto"/>
        <w:jc w:val="both"/>
      </w:pPr>
      <w:r>
        <w:rPr>
          <w:rFonts w:ascii="Arial" w:hAnsi="Arial" w:cs="Arial"/>
          <w:b/>
          <w:bCs/>
          <w:color w:val="000000"/>
          <w:sz w:val="18"/>
          <w:szCs w:val="18"/>
        </w:rPr>
        <w:lastRenderedPageBreak/>
        <w:t>VII. OBVEZNOSTI IZVAJALCA</w:t>
      </w:r>
    </w:p>
    <w:p w:rsidR="000868D4" w:rsidRDefault="00DC7FE1">
      <w:pPr>
        <w:spacing w:after="0" w:line="240" w:lineRule="auto"/>
        <w:jc w:val="center"/>
      </w:pPr>
      <w:r>
        <w:rPr>
          <w:rFonts w:ascii="Arial" w:hAnsi="Arial" w:cs="Arial"/>
          <w:b/>
          <w:bCs/>
          <w:color w:val="000000"/>
          <w:sz w:val="18"/>
          <w:szCs w:val="18"/>
        </w:rPr>
        <w:t>1</w:t>
      </w:r>
      <w:r w:rsidR="001732C4">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0868D4">
              <w:tc>
                <w:tcPr>
                  <w:tcW w:w="0" w:type="auto"/>
                  <w:tcMar>
                    <w:top w:w="0" w:type="auto"/>
                    <w:bottom w:w="0" w:type="auto"/>
                  </w:tcMar>
                </w:tcPr>
                <w:p w:rsidR="000868D4" w:rsidRDefault="00DC7FE1">
                  <w:pPr>
                    <w:numPr>
                      <w:ilvl w:val="0"/>
                      <w:numId w:val="34"/>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0868D4" w:rsidRDefault="00DC7FE1">
                  <w:pPr>
                    <w:numPr>
                      <w:ilvl w:val="0"/>
                      <w:numId w:val="34"/>
                    </w:numPr>
                    <w:jc w:val="both"/>
                    <w:rPr>
                      <w:rFonts w:ascii="Arial" w:hAnsi="Arial" w:cs="Arial"/>
                      <w:color w:val="000000"/>
                      <w:sz w:val="18"/>
                      <w:szCs w:val="18"/>
                    </w:rPr>
                  </w:pPr>
                  <w:r>
                    <w:rPr>
                      <w:rFonts w:ascii="Arial" w:hAnsi="Arial" w:cs="Arial"/>
                      <w:color w:val="000000"/>
                      <w:sz w:val="18"/>
                      <w:szCs w:val="18"/>
                    </w:rPr>
                    <w:t>storitve izvedel v pogodbeno določenih rokih;</w:t>
                  </w:r>
                </w:p>
                <w:p w:rsidR="000868D4" w:rsidRDefault="00DC7FE1">
                  <w:pPr>
                    <w:numPr>
                      <w:ilvl w:val="0"/>
                      <w:numId w:val="34"/>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0868D4" w:rsidRDefault="00DC7FE1">
                  <w:pPr>
                    <w:numPr>
                      <w:ilvl w:val="0"/>
                      <w:numId w:val="34"/>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0868D4" w:rsidRDefault="001732C4">
                  <w:pPr>
                    <w:numPr>
                      <w:ilvl w:val="0"/>
                      <w:numId w:val="34"/>
                    </w:numPr>
                    <w:jc w:val="both"/>
                    <w:rPr>
                      <w:rFonts w:ascii="Arial" w:hAnsi="Arial" w:cs="Arial"/>
                      <w:color w:val="000000"/>
                      <w:sz w:val="18"/>
                      <w:szCs w:val="18"/>
                    </w:rPr>
                  </w:pPr>
                  <w:r>
                    <w:rPr>
                      <w:rFonts w:ascii="Arial" w:hAnsi="Arial" w:cs="Arial"/>
                      <w:color w:val="000000"/>
                      <w:sz w:val="18"/>
                      <w:szCs w:val="18"/>
                    </w:rPr>
                    <w:t xml:space="preserve">ščitil interese naročnika, </w:t>
                  </w:r>
                </w:p>
                <w:p w:rsidR="001732C4" w:rsidRDefault="001732C4" w:rsidP="001732C4">
                  <w:pPr>
                    <w:numPr>
                      <w:ilvl w:val="0"/>
                      <w:numId w:val="34"/>
                    </w:numPr>
                    <w:jc w:val="both"/>
                    <w:rPr>
                      <w:rFonts w:ascii="Arial" w:hAnsi="Arial" w:cs="Arial"/>
                      <w:color w:val="000000"/>
                      <w:sz w:val="18"/>
                      <w:szCs w:val="18"/>
                    </w:rPr>
                  </w:pPr>
                  <w:r w:rsidRPr="001732C4">
                    <w:rPr>
                      <w:rFonts w:ascii="Arial" w:hAnsi="Arial" w:cs="Arial"/>
                      <w:color w:val="000000"/>
                      <w:sz w:val="18"/>
                      <w:szCs w:val="18"/>
                    </w:rPr>
                    <w:t>spoštova</w:t>
                  </w:r>
                  <w:r>
                    <w:rPr>
                      <w:rFonts w:ascii="Arial" w:hAnsi="Arial" w:cs="Arial"/>
                      <w:color w:val="000000"/>
                      <w:sz w:val="18"/>
                      <w:szCs w:val="18"/>
                    </w:rPr>
                    <w:t>l</w:t>
                  </w:r>
                  <w:r w:rsidRPr="001732C4">
                    <w:rPr>
                      <w:rFonts w:ascii="Arial" w:hAnsi="Arial" w:cs="Arial"/>
                      <w:color w:val="000000"/>
                      <w:sz w:val="18"/>
                      <w:szCs w:val="18"/>
                    </w:rPr>
                    <w:t xml:space="preserve"> hišni red naročnika za zunanje izvajalce.</w:t>
                  </w:r>
                  <w:r>
                    <w:rPr>
                      <w:rFonts w:ascii="Arial" w:hAnsi="Arial" w:cs="Arial"/>
                      <w:color w:val="000000"/>
                      <w:sz w:val="18"/>
                      <w:szCs w:val="18"/>
                    </w:rPr>
                    <w:t xml:space="preserve"> </w:t>
                  </w:r>
                </w:p>
              </w:tc>
            </w:tr>
          </w:tbl>
          <w:p w:rsidR="000868D4" w:rsidRDefault="000868D4"/>
          <w:p w:rsidR="000868D4" w:rsidRDefault="00DC7FE1">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0868D4" w:rsidRDefault="00DC7FE1">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0868D4" w:rsidRDefault="00DC7FE1">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0868D4" w:rsidRDefault="00DC7FE1">
      <w:pPr>
        <w:spacing w:before="225" w:after="225" w:line="240" w:lineRule="auto"/>
        <w:jc w:val="both"/>
      </w:pPr>
      <w:r>
        <w:rPr>
          <w:rFonts w:ascii="Arial" w:hAnsi="Arial" w:cs="Arial"/>
          <w:b/>
          <w:bCs/>
          <w:color w:val="000000"/>
          <w:sz w:val="18"/>
          <w:szCs w:val="18"/>
        </w:rPr>
        <w:t>VIII. SKRBNIKI POGODBE</w:t>
      </w:r>
    </w:p>
    <w:p w:rsidR="000868D4" w:rsidRDefault="00DC7FE1">
      <w:pPr>
        <w:spacing w:after="0" w:line="240" w:lineRule="auto"/>
        <w:jc w:val="center"/>
      </w:pPr>
      <w:r>
        <w:rPr>
          <w:rFonts w:ascii="Arial" w:hAnsi="Arial" w:cs="Arial"/>
          <w:b/>
          <w:bCs/>
          <w:color w:val="000000"/>
          <w:sz w:val="18"/>
          <w:szCs w:val="18"/>
        </w:rPr>
        <w:t>1</w:t>
      </w:r>
      <w:r w:rsidR="001732C4">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Skrbnik pogodbe s strani naročnika je ______________</w:t>
            </w:r>
          </w:p>
          <w:p w:rsidR="000868D4" w:rsidRDefault="001732C4">
            <w:pPr>
              <w:spacing w:before="225" w:after="225"/>
              <w:jc w:val="both"/>
            </w:pPr>
            <w:r>
              <w:rPr>
                <w:rFonts w:ascii="Arial" w:hAnsi="Arial" w:cs="Arial"/>
                <w:color w:val="000000"/>
                <w:sz w:val="18"/>
                <w:szCs w:val="18"/>
              </w:rPr>
              <w:t xml:space="preserve">Pooblaščeni predstavnik naročnika za nadzor nad izvajanjem pogodbe je_____________. </w:t>
            </w:r>
            <w:r w:rsidR="00DC7FE1">
              <w:rPr>
                <w:rFonts w:ascii="Arial" w:hAnsi="Arial" w:cs="Arial"/>
                <w:color w:val="000000"/>
                <w:sz w:val="18"/>
                <w:szCs w:val="18"/>
              </w:rPr>
              <w:t>Predstavnik naročnika je pooblaščen, da zastopa naročnika v vseh vprašanjih, ki se nanašajo na izvedbo storitev, dogovorjenih s to pogodbo.</w:t>
            </w:r>
          </w:p>
          <w:p w:rsidR="000868D4" w:rsidRDefault="00DC7FE1">
            <w:pPr>
              <w:spacing w:before="225" w:after="225"/>
              <w:jc w:val="both"/>
            </w:pPr>
            <w:r>
              <w:rPr>
                <w:rFonts w:ascii="Arial" w:hAnsi="Arial" w:cs="Arial"/>
                <w:color w:val="000000"/>
                <w:sz w:val="18"/>
                <w:szCs w:val="18"/>
              </w:rPr>
              <w:t>Pooblaščeni predstavnik izvajalca je _______________</w:t>
            </w:r>
          </w:p>
          <w:p w:rsidR="000868D4" w:rsidRDefault="00DC7FE1">
            <w:pPr>
              <w:spacing w:before="225" w:after="225"/>
              <w:jc w:val="both"/>
            </w:pPr>
            <w:r>
              <w:rPr>
                <w:rFonts w:ascii="Arial" w:hAnsi="Arial" w:cs="Arial"/>
                <w:color w:val="000000"/>
                <w:sz w:val="18"/>
                <w:szCs w:val="18"/>
              </w:rPr>
              <w:lastRenderedPageBreak/>
              <w:t>Pooblaščeni predstavnik izvajalca je pooblaščen, da zastopa izvajalca v vseh vprašanjih, ki se nanašajo izvajanje storitev po tej pogodbi.</w:t>
            </w:r>
          </w:p>
        </w:tc>
      </w:tr>
    </w:tbl>
    <w:p w:rsidR="000868D4" w:rsidRDefault="00DC7FE1">
      <w:pPr>
        <w:spacing w:before="225" w:after="225" w:line="240" w:lineRule="auto"/>
        <w:jc w:val="both"/>
      </w:pPr>
      <w:r>
        <w:rPr>
          <w:rFonts w:ascii="Arial" w:hAnsi="Arial" w:cs="Arial"/>
          <w:b/>
          <w:bCs/>
          <w:color w:val="000000"/>
          <w:sz w:val="18"/>
          <w:szCs w:val="18"/>
        </w:rPr>
        <w:lastRenderedPageBreak/>
        <w:t>IX. POGODBENA KAZEN</w:t>
      </w:r>
    </w:p>
    <w:p w:rsidR="000868D4" w:rsidRDefault="00DC7FE1">
      <w:pPr>
        <w:spacing w:after="0" w:line="240" w:lineRule="auto"/>
        <w:jc w:val="center"/>
      </w:pPr>
      <w:r>
        <w:rPr>
          <w:rFonts w:ascii="Arial" w:hAnsi="Arial" w:cs="Arial"/>
          <w:b/>
          <w:bCs/>
          <w:color w:val="000000"/>
          <w:sz w:val="18"/>
          <w:szCs w:val="18"/>
        </w:rPr>
        <w:t>1</w:t>
      </w:r>
      <w:r w:rsidR="001732C4">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0868D4" w:rsidRDefault="00DC7FE1">
            <w:pPr>
              <w:spacing w:before="225" w:after="225"/>
              <w:jc w:val="both"/>
            </w:pPr>
            <w:r>
              <w:rPr>
                <w:rFonts w:ascii="Arial" w:hAnsi="Arial" w:cs="Arial"/>
                <w:color w:val="000000"/>
                <w:sz w:val="18"/>
                <w:szCs w:val="18"/>
              </w:rPr>
              <w:t>Pogodbena kazen se obračuna pri plačilu za opravljeno storitev.</w:t>
            </w:r>
          </w:p>
          <w:p w:rsidR="000868D4" w:rsidRDefault="00DC7FE1">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0868D4" w:rsidRDefault="00DC7FE1">
      <w:pPr>
        <w:spacing w:before="225" w:after="225" w:line="240" w:lineRule="auto"/>
        <w:jc w:val="both"/>
      </w:pPr>
      <w:r>
        <w:rPr>
          <w:rFonts w:ascii="Arial" w:hAnsi="Arial" w:cs="Arial"/>
          <w:b/>
          <w:bCs/>
          <w:color w:val="000000"/>
          <w:sz w:val="18"/>
          <w:szCs w:val="18"/>
        </w:rPr>
        <w:t>X. ZAVAROVANJE POSLA</w:t>
      </w:r>
    </w:p>
    <w:p w:rsidR="000868D4" w:rsidRDefault="00DC7FE1">
      <w:pPr>
        <w:spacing w:after="0" w:line="240" w:lineRule="auto"/>
        <w:jc w:val="center"/>
      </w:pPr>
      <w:r>
        <w:rPr>
          <w:rFonts w:ascii="Arial" w:hAnsi="Arial" w:cs="Arial"/>
          <w:b/>
          <w:bCs/>
          <w:color w:val="000000"/>
          <w:sz w:val="18"/>
          <w:szCs w:val="18"/>
        </w:rPr>
        <w:t>1</w:t>
      </w:r>
      <w:r w:rsidR="001732C4">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ZAVAROVANJE ZA DOBRO IZVEDBO</w:t>
            </w:r>
          </w:p>
          <w:p w:rsidR="000868D4" w:rsidRDefault="00DC7FE1">
            <w:pPr>
              <w:spacing w:before="225" w:after="225"/>
              <w:jc w:val="both"/>
            </w:pPr>
            <w:r>
              <w:rPr>
                <w:rFonts w:ascii="Arial" w:hAnsi="Arial" w:cs="Arial"/>
                <w:color w:val="000000"/>
                <w:sz w:val="18"/>
                <w:szCs w:val="18"/>
              </w:rPr>
              <w:t>Instrument zavarovanja: _____________</w:t>
            </w:r>
          </w:p>
          <w:p w:rsidR="000868D4" w:rsidRDefault="00DC7FE1">
            <w:pPr>
              <w:spacing w:before="225" w:after="225"/>
              <w:jc w:val="both"/>
            </w:pPr>
            <w:r>
              <w:rPr>
                <w:rFonts w:ascii="Arial" w:hAnsi="Arial" w:cs="Arial"/>
                <w:color w:val="000000"/>
                <w:sz w:val="18"/>
                <w:szCs w:val="18"/>
              </w:rPr>
              <w:t>Višina zavarovanja: _____________</w:t>
            </w:r>
          </w:p>
          <w:p w:rsidR="000868D4" w:rsidRDefault="00DC7FE1">
            <w:pPr>
              <w:spacing w:before="225" w:after="225"/>
              <w:jc w:val="both"/>
            </w:pPr>
            <w:r>
              <w:rPr>
                <w:rFonts w:ascii="Arial" w:hAnsi="Arial" w:cs="Arial"/>
                <w:color w:val="000000"/>
                <w:sz w:val="18"/>
                <w:szCs w:val="18"/>
              </w:rPr>
              <w:t>Čas veljavnosti: _____________</w:t>
            </w:r>
          </w:p>
          <w:p w:rsidR="000868D4" w:rsidRDefault="00DC7FE1">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0868D4" w:rsidRDefault="00DC7FE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0868D4" w:rsidRDefault="00DC7FE1">
      <w:pPr>
        <w:spacing w:before="225" w:after="225" w:line="240" w:lineRule="auto"/>
        <w:jc w:val="both"/>
      </w:pPr>
      <w:r>
        <w:rPr>
          <w:rFonts w:ascii="Arial" w:hAnsi="Arial" w:cs="Arial"/>
          <w:b/>
          <w:bCs/>
          <w:color w:val="000000"/>
          <w:sz w:val="18"/>
          <w:szCs w:val="18"/>
        </w:rPr>
        <w:t>XI. ODSTOP OD POGODBE</w:t>
      </w:r>
    </w:p>
    <w:p w:rsidR="000868D4" w:rsidRDefault="00DC7FE1">
      <w:pPr>
        <w:spacing w:after="0" w:line="240" w:lineRule="auto"/>
        <w:jc w:val="center"/>
      </w:pPr>
      <w:r>
        <w:rPr>
          <w:rFonts w:ascii="Arial" w:hAnsi="Arial" w:cs="Arial"/>
          <w:b/>
          <w:bCs/>
          <w:color w:val="000000"/>
          <w:sz w:val="18"/>
          <w:szCs w:val="18"/>
        </w:rPr>
        <w:t>1</w:t>
      </w:r>
      <w:r w:rsidR="001732C4">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0868D4" w:rsidRDefault="00DC7FE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868D4">
              <w:tc>
                <w:tcPr>
                  <w:tcW w:w="0" w:type="auto"/>
                  <w:tcMar>
                    <w:top w:w="0" w:type="auto"/>
                    <w:bottom w:w="0" w:type="auto"/>
                  </w:tcMar>
                </w:tcPr>
                <w:p w:rsidR="000868D4" w:rsidRDefault="00DC7FE1">
                  <w:pPr>
                    <w:numPr>
                      <w:ilvl w:val="0"/>
                      <w:numId w:val="3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0868D4" w:rsidRDefault="00DC7FE1">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0868D4" w:rsidRDefault="00DC7FE1">
                  <w:pPr>
                    <w:numPr>
                      <w:ilvl w:val="0"/>
                      <w:numId w:val="3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0868D4" w:rsidRDefault="000868D4"/>
          <w:p w:rsidR="000868D4" w:rsidRDefault="00DC7FE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868D4">
              <w:tc>
                <w:tcPr>
                  <w:tcW w:w="0" w:type="auto"/>
                  <w:tcMar>
                    <w:top w:w="0" w:type="auto"/>
                    <w:bottom w:w="0" w:type="auto"/>
                  </w:tcMar>
                </w:tcPr>
                <w:p w:rsidR="000868D4" w:rsidRDefault="00DC7FE1">
                  <w:pPr>
                    <w:numPr>
                      <w:ilvl w:val="0"/>
                      <w:numId w:val="3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0868D4" w:rsidRDefault="00DC7FE1">
                  <w:pPr>
                    <w:numPr>
                      <w:ilvl w:val="0"/>
                      <w:numId w:val="36"/>
                    </w:numPr>
                    <w:jc w:val="both"/>
                    <w:rPr>
                      <w:rFonts w:ascii="Arial" w:hAnsi="Arial" w:cs="Arial"/>
                      <w:color w:val="000000"/>
                      <w:sz w:val="18"/>
                      <w:szCs w:val="18"/>
                    </w:rPr>
                  </w:pPr>
                  <w:r>
                    <w:rPr>
                      <w:rFonts w:ascii="Arial" w:hAnsi="Arial" w:cs="Arial"/>
                      <w:color w:val="000000"/>
                      <w:sz w:val="18"/>
                      <w:szCs w:val="18"/>
                    </w:rPr>
                    <w:lastRenderedPageBreak/>
                    <w:t>v času oddaje javnega naročila je bil izvajalec v enem od položajev, zaradi katerega bi ga naročnik moral izključiti iz postopka javnega naročanja, pa s tem dejstvom naročnik ni bil seznanjen v postopku javnega naročanja;</w:t>
                  </w:r>
                </w:p>
                <w:p w:rsidR="000868D4" w:rsidRDefault="00DC7FE1">
                  <w:pPr>
                    <w:numPr>
                      <w:ilvl w:val="0"/>
                      <w:numId w:val="3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0868D4" w:rsidRDefault="000868D4"/>
          <w:p w:rsidR="000868D4" w:rsidRDefault="00DC7FE1">
            <w:pPr>
              <w:spacing w:before="225" w:after="225"/>
              <w:jc w:val="both"/>
            </w:pPr>
            <w:r>
              <w:rPr>
                <w:rFonts w:ascii="Arial" w:hAnsi="Arial" w:cs="Arial"/>
                <w:color w:val="000000"/>
                <w:sz w:val="18"/>
                <w:szCs w:val="18"/>
              </w:rPr>
              <w:t>Odstop od pogodbe učinkuje z dnem, ko izvajalec prejme pisno izjavo naročnika o odstopu.</w:t>
            </w:r>
          </w:p>
          <w:p w:rsidR="000868D4" w:rsidRDefault="00DC7FE1">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0868D4" w:rsidRDefault="00DC7FE1">
      <w:pPr>
        <w:spacing w:before="225" w:after="225" w:line="240" w:lineRule="auto"/>
        <w:jc w:val="both"/>
      </w:pPr>
      <w:r>
        <w:rPr>
          <w:rFonts w:ascii="Arial" w:hAnsi="Arial" w:cs="Arial"/>
          <w:b/>
          <w:bCs/>
          <w:color w:val="000000"/>
          <w:sz w:val="18"/>
          <w:szCs w:val="18"/>
        </w:rPr>
        <w:lastRenderedPageBreak/>
        <w:t>XII. SOCIALNA KLAVZULA IN RAZVEZNI POGOJ</w:t>
      </w:r>
    </w:p>
    <w:p w:rsidR="000868D4" w:rsidRDefault="00DC7FE1">
      <w:pPr>
        <w:spacing w:after="0" w:line="240" w:lineRule="auto"/>
        <w:jc w:val="center"/>
      </w:pPr>
      <w:r>
        <w:rPr>
          <w:rFonts w:ascii="Arial" w:hAnsi="Arial" w:cs="Arial"/>
          <w:b/>
          <w:bCs/>
          <w:color w:val="000000"/>
          <w:sz w:val="18"/>
          <w:szCs w:val="18"/>
        </w:rPr>
        <w:t>1</w:t>
      </w:r>
      <w:r w:rsidR="001732C4">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0868D4" w:rsidRDefault="00DC7FE1">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0868D4" w:rsidRDefault="00DC7FE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0868D4" w:rsidRDefault="00DC7FE1" w:rsidP="001732C4">
      <w:pPr>
        <w:spacing w:before="225" w:after="225" w:line="240" w:lineRule="auto"/>
        <w:jc w:val="both"/>
      </w:pPr>
      <w:r>
        <w:rPr>
          <w:rFonts w:ascii="Arial" w:hAnsi="Arial" w:cs="Arial"/>
          <w:b/>
          <w:bCs/>
          <w:color w:val="000000"/>
          <w:sz w:val="18"/>
          <w:szCs w:val="18"/>
        </w:rPr>
        <w:t>XIII. POSLOVNA SKRIVNOST</w:t>
      </w:r>
    </w:p>
    <w:p w:rsidR="000868D4" w:rsidRDefault="001732C4">
      <w:pPr>
        <w:spacing w:after="0" w:line="240" w:lineRule="auto"/>
        <w:jc w:val="center"/>
      </w:pPr>
      <w:r>
        <w:rPr>
          <w:rFonts w:ascii="Arial" w:hAnsi="Arial" w:cs="Arial"/>
          <w:b/>
          <w:bCs/>
          <w:color w:val="000000"/>
          <w:sz w:val="18"/>
          <w:szCs w:val="18"/>
        </w:rPr>
        <w:t>19</w:t>
      </w:r>
      <w:r w:rsidR="00DC7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0868D4" w:rsidRDefault="00DC7FE1">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0868D4" w:rsidRDefault="00DC7FE1">
      <w:pPr>
        <w:spacing w:before="225" w:after="225" w:line="240" w:lineRule="auto"/>
        <w:jc w:val="both"/>
      </w:pPr>
      <w:r>
        <w:rPr>
          <w:rFonts w:ascii="Arial" w:hAnsi="Arial" w:cs="Arial"/>
          <w:b/>
          <w:bCs/>
          <w:color w:val="000000"/>
          <w:sz w:val="18"/>
          <w:szCs w:val="18"/>
        </w:rPr>
        <w:t>X</w:t>
      </w:r>
      <w:r w:rsidR="001732C4">
        <w:rPr>
          <w:rFonts w:ascii="Arial" w:hAnsi="Arial" w:cs="Arial"/>
          <w:b/>
          <w:bCs/>
          <w:color w:val="000000"/>
          <w:sz w:val="18"/>
          <w:szCs w:val="18"/>
        </w:rPr>
        <w:t>I</w:t>
      </w:r>
      <w:r>
        <w:rPr>
          <w:rFonts w:ascii="Arial" w:hAnsi="Arial" w:cs="Arial"/>
          <w:b/>
          <w:bCs/>
          <w:color w:val="000000"/>
          <w:sz w:val="18"/>
          <w:szCs w:val="18"/>
        </w:rPr>
        <w:t>V. REVIZIJSKA SLED</w:t>
      </w:r>
    </w:p>
    <w:p w:rsidR="000868D4" w:rsidRDefault="00DC7FE1">
      <w:pPr>
        <w:spacing w:after="0" w:line="240" w:lineRule="auto"/>
        <w:jc w:val="center"/>
      </w:pPr>
      <w:r>
        <w:rPr>
          <w:rFonts w:ascii="Arial" w:hAnsi="Arial" w:cs="Arial"/>
          <w:b/>
          <w:bCs/>
          <w:color w:val="000000"/>
          <w:sz w:val="18"/>
          <w:szCs w:val="18"/>
        </w:rPr>
        <w:t>2</w:t>
      </w:r>
      <w:r w:rsidR="001732C4">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0868D4" w:rsidRDefault="00DC7FE1">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0868D4" w:rsidRDefault="00DC7FE1">
            <w:pPr>
              <w:spacing w:before="225" w:after="225"/>
              <w:jc w:val="both"/>
            </w:pPr>
            <w:r>
              <w:rPr>
                <w:rFonts w:ascii="Arial" w:hAnsi="Arial" w:cs="Arial"/>
                <w:color w:val="000000"/>
                <w:sz w:val="18"/>
                <w:szCs w:val="18"/>
              </w:rPr>
              <w:lastRenderedPageBreak/>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0868D4" w:rsidRDefault="00DC7FE1">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0868D4" w:rsidRDefault="00DC7FE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0868D4" w:rsidRDefault="00DC7FE1">
      <w:pPr>
        <w:spacing w:before="225" w:after="225" w:line="240" w:lineRule="auto"/>
        <w:jc w:val="both"/>
      </w:pPr>
      <w:r>
        <w:rPr>
          <w:rFonts w:ascii="Arial" w:hAnsi="Arial" w:cs="Arial"/>
          <w:b/>
          <w:bCs/>
          <w:color w:val="000000"/>
          <w:sz w:val="18"/>
          <w:szCs w:val="18"/>
        </w:rPr>
        <w:lastRenderedPageBreak/>
        <w:t>XV. PROTIKORUPCIJSKA KLAVZULA</w:t>
      </w:r>
    </w:p>
    <w:p w:rsidR="000868D4" w:rsidRDefault="00DC7FE1">
      <w:pPr>
        <w:spacing w:after="0" w:line="240" w:lineRule="auto"/>
        <w:jc w:val="center"/>
      </w:pPr>
      <w:r>
        <w:rPr>
          <w:rFonts w:ascii="Arial" w:hAnsi="Arial" w:cs="Arial"/>
          <w:b/>
          <w:bCs/>
          <w:color w:val="000000"/>
          <w:sz w:val="18"/>
          <w:szCs w:val="18"/>
        </w:rPr>
        <w:t>2</w:t>
      </w:r>
      <w:r w:rsidR="001732C4">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868D4">
              <w:tc>
                <w:tcPr>
                  <w:tcW w:w="0" w:type="auto"/>
                  <w:tcMar>
                    <w:top w:w="0" w:type="auto"/>
                    <w:bottom w:w="0" w:type="auto"/>
                  </w:tcMar>
                </w:tcPr>
                <w:p w:rsidR="000868D4" w:rsidRDefault="00DC7FE1">
                  <w:pPr>
                    <w:numPr>
                      <w:ilvl w:val="0"/>
                      <w:numId w:val="37"/>
                    </w:numPr>
                    <w:jc w:val="both"/>
                    <w:rPr>
                      <w:rFonts w:ascii="Arial" w:hAnsi="Arial" w:cs="Arial"/>
                      <w:color w:val="000000"/>
                      <w:sz w:val="18"/>
                      <w:szCs w:val="18"/>
                    </w:rPr>
                  </w:pPr>
                  <w:r>
                    <w:rPr>
                      <w:rFonts w:ascii="Arial" w:hAnsi="Arial" w:cs="Arial"/>
                      <w:color w:val="000000"/>
                      <w:sz w:val="18"/>
                      <w:szCs w:val="18"/>
                    </w:rPr>
                    <w:t>pridobitev posla ali</w:t>
                  </w:r>
                </w:p>
                <w:p w:rsidR="000868D4" w:rsidRDefault="00DC7FE1">
                  <w:pPr>
                    <w:numPr>
                      <w:ilvl w:val="0"/>
                      <w:numId w:val="37"/>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0868D4" w:rsidRDefault="00DC7FE1">
                  <w:pPr>
                    <w:numPr>
                      <w:ilvl w:val="0"/>
                      <w:numId w:val="3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0868D4" w:rsidRDefault="00DC7FE1">
                  <w:pPr>
                    <w:numPr>
                      <w:ilvl w:val="0"/>
                      <w:numId w:val="3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0868D4" w:rsidRDefault="000868D4"/>
          <w:p w:rsidR="000868D4" w:rsidRDefault="00DC7FE1">
            <w:pPr>
              <w:spacing w:before="225" w:after="225"/>
              <w:jc w:val="both"/>
            </w:pPr>
            <w:r>
              <w:rPr>
                <w:rFonts w:ascii="Arial" w:hAnsi="Arial" w:cs="Arial"/>
                <w:color w:val="000000"/>
                <w:sz w:val="18"/>
                <w:szCs w:val="18"/>
              </w:rPr>
              <w:t>je pogodba nična.</w:t>
            </w:r>
          </w:p>
        </w:tc>
      </w:tr>
    </w:tbl>
    <w:p w:rsidR="000868D4" w:rsidRDefault="00DC7FE1">
      <w:pPr>
        <w:spacing w:before="225" w:after="225" w:line="240" w:lineRule="auto"/>
        <w:jc w:val="both"/>
      </w:pPr>
      <w:r>
        <w:rPr>
          <w:rFonts w:ascii="Arial" w:hAnsi="Arial" w:cs="Arial"/>
          <w:b/>
          <w:bCs/>
          <w:color w:val="000000"/>
          <w:sz w:val="18"/>
          <w:szCs w:val="18"/>
        </w:rPr>
        <w:t>XVI. REŠEVANJE SPOROV</w:t>
      </w:r>
    </w:p>
    <w:p w:rsidR="000868D4" w:rsidRDefault="00DC7FE1">
      <w:pPr>
        <w:spacing w:after="0" w:line="240" w:lineRule="auto"/>
        <w:jc w:val="center"/>
      </w:pPr>
      <w:r>
        <w:rPr>
          <w:rFonts w:ascii="Arial" w:hAnsi="Arial" w:cs="Arial"/>
          <w:b/>
          <w:bCs/>
          <w:color w:val="000000"/>
          <w:sz w:val="18"/>
          <w:szCs w:val="18"/>
        </w:rPr>
        <w:t>2</w:t>
      </w:r>
      <w:r w:rsidR="001732C4">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0868D4" w:rsidRDefault="00DC7FE1">
      <w:pPr>
        <w:spacing w:before="225" w:after="225" w:line="240" w:lineRule="auto"/>
        <w:jc w:val="both"/>
      </w:pPr>
      <w:r>
        <w:rPr>
          <w:rFonts w:ascii="Arial" w:hAnsi="Arial" w:cs="Arial"/>
          <w:b/>
          <w:bCs/>
          <w:color w:val="000000"/>
          <w:sz w:val="18"/>
          <w:szCs w:val="18"/>
        </w:rPr>
        <w:t>XVII. KONČNE DOLOČBE</w:t>
      </w:r>
    </w:p>
    <w:p w:rsidR="000868D4" w:rsidRDefault="00DC7FE1">
      <w:pPr>
        <w:spacing w:after="0" w:line="240" w:lineRule="auto"/>
        <w:jc w:val="center"/>
      </w:pPr>
      <w:r>
        <w:rPr>
          <w:rFonts w:ascii="Arial" w:hAnsi="Arial" w:cs="Arial"/>
          <w:b/>
          <w:bCs/>
          <w:color w:val="000000"/>
          <w:sz w:val="18"/>
          <w:szCs w:val="18"/>
        </w:rPr>
        <w:t>2</w:t>
      </w:r>
      <w:r w:rsidR="001732C4">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rsidR="000868D4" w:rsidRDefault="00DC7FE1">
            <w:pPr>
              <w:spacing w:before="225" w:after="225"/>
              <w:jc w:val="both"/>
            </w:pPr>
            <w:r>
              <w:rPr>
                <w:rFonts w:ascii="Arial" w:hAnsi="Arial" w:cs="Arial"/>
                <w:color w:val="000000"/>
                <w:sz w:val="18"/>
                <w:szCs w:val="18"/>
              </w:rPr>
              <w:t>Pogodba se lahko spremeni ali dopolni s pisnim dodatkom, ki ga sprejmeta in podpišeta obe stranki.</w:t>
            </w:r>
          </w:p>
          <w:p w:rsidR="000868D4" w:rsidRDefault="00DC7FE1">
            <w:pPr>
              <w:spacing w:before="225" w:after="225"/>
              <w:jc w:val="both"/>
            </w:pPr>
            <w:r>
              <w:rPr>
                <w:rFonts w:ascii="Arial" w:hAnsi="Arial" w:cs="Arial"/>
                <w:color w:val="000000"/>
                <w:sz w:val="18"/>
                <w:szCs w:val="18"/>
              </w:rPr>
              <w:t>Za razmerja, ki jih predmetna pogodba ne ureja, veljajo določbe zakona, ki ureja obligacijska razmerja.</w:t>
            </w:r>
          </w:p>
          <w:p w:rsidR="000868D4" w:rsidRDefault="00DC7FE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0868D4" w:rsidRDefault="00DC7FE1">
            <w:pPr>
              <w:spacing w:before="225" w:after="225"/>
              <w:jc w:val="both"/>
            </w:pPr>
            <w:r>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rsidR="000868D4" w:rsidRDefault="001732C4">
      <w:pPr>
        <w:spacing w:after="0" w:line="240" w:lineRule="auto"/>
        <w:jc w:val="center"/>
      </w:pPr>
      <w:r>
        <w:rPr>
          <w:rFonts w:ascii="Arial" w:hAnsi="Arial" w:cs="Arial"/>
          <w:b/>
          <w:bCs/>
          <w:color w:val="000000"/>
          <w:sz w:val="18"/>
          <w:szCs w:val="18"/>
        </w:rPr>
        <w:lastRenderedPageBreak/>
        <w:t>24</w:t>
      </w:r>
      <w:r w:rsidR="00DC7FE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868D4">
        <w:tc>
          <w:tcPr>
            <w:tcW w:w="0" w:type="auto"/>
            <w:tcMar>
              <w:top w:w="0" w:type="auto"/>
              <w:bottom w:w="0" w:type="auto"/>
            </w:tcMar>
          </w:tcPr>
          <w:p w:rsidR="000868D4" w:rsidRDefault="00DC7FE1" w:rsidP="001732C4">
            <w:pPr>
              <w:spacing w:before="225" w:after="225"/>
              <w:jc w:val="both"/>
            </w:pPr>
            <w:r>
              <w:rPr>
                <w:rFonts w:ascii="Arial" w:hAnsi="Arial" w:cs="Arial"/>
                <w:color w:val="000000"/>
                <w:sz w:val="18"/>
                <w:szCs w:val="18"/>
              </w:rPr>
              <w:t xml:space="preserve">Pogodba je sestavljena in podpisana v </w:t>
            </w:r>
            <w:r w:rsidR="001732C4">
              <w:rPr>
                <w:rFonts w:ascii="Arial" w:hAnsi="Arial" w:cs="Arial"/>
                <w:color w:val="000000"/>
                <w:sz w:val="18"/>
                <w:szCs w:val="18"/>
              </w:rPr>
              <w:t>dveh</w:t>
            </w:r>
            <w:r>
              <w:rPr>
                <w:rFonts w:ascii="Arial" w:hAnsi="Arial" w:cs="Arial"/>
                <w:color w:val="000000"/>
                <w:sz w:val="18"/>
                <w:szCs w:val="18"/>
              </w:rPr>
              <w:t xml:space="preserve"> (</w:t>
            </w:r>
            <w:r w:rsidR="001732C4">
              <w:rPr>
                <w:rFonts w:ascii="Arial" w:hAnsi="Arial" w:cs="Arial"/>
                <w:color w:val="000000"/>
                <w:sz w:val="18"/>
                <w:szCs w:val="18"/>
              </w:rPr>
              <w:t>2</w:t>
            </w:r>
            <w:r>
              <w:rPr>
                <w:rFonts w:ascii="Arial" w:hAnsi="Arial" w:cs="Arial"/>
                <w:color w:val="000000"/>
                <w:sz w:val="18"/>
                <w:szCs w:val="18"/>
              </w:rPr>
              <w:t xml:space="preserve">) enakih izvodih, od katerih izvajalec prejme </w:t>
            </w:r>
            <w:r w:rsidR="001732C4">
              <w:rPr>
                <w:rFonts w:ascii="Arial" w:hAnsi="Arial" w:cs="Arial"/>
                <w:color w:val="000000"/>
                <w:sz w:val="18"/>
                <w:szCs w:val="18"/>
              </w:rPr>
              <w:t>en</w:t>
            </w:r>
            <w:r>
              <w:rPr>
                <w:rFonts w:ascii="Arial" w:hAnsi="Arial" w:cs="Arial"/>
                <w:color w:val="000000"/>
                <w:sz w:val="18"/>
                <w:szCs w:val="18"/>
              </w:rPr>
              <w:t xml:space="preserve"> </w:t>
            </w:r>
            <w:r w:rsidR="001732C4">
              <w:rPr>
                <w:rFonts w:ascii="Arial" w:hAnsi="Arial" w:cs="Arial"/>
                <w:color w:val="000000"/>
                <w:sz w:val="18"/>
                <w:szCs w:val="18"/>
              </w:rPr>
              <w:t>(1</w:t>
            </w:r>
            <w:r>
              <w:rPr>
                <w:rFonts w:ascii="Arial" w:hAnsi="Arial" w:cs="Arial"/>
                <w:color w:val="000000"/>
                <w:sz w:val="18"/>
                <w:szCs w:val="18"/>
              </w:rPr>
              <w:t xml:space="preserve">) izvod in naročnik </w:t>
            </w:r>
            <w:r w:rsidR="001732C4">
              <w:rPr>
                <w:rFonts w:ascii="Arial" w:hAnsi="Arial" w:cs="Arial"/>
                <w:color w:val="000000"/>
                <w:sz w:val="18"/>
                <w:szCs w:val="18"/>
              </w:rPr>
              <w:t>en</w:t>
            </w:r>
            <w:r>
              <w:rPr>
                <w:rFonts w:ascii="Arial" w:hAnsi="Arial" w:cs="Arial"/>
                <w:color w:val="000000"/>
                <w:sz w:val="18"/>
                <w:szCs w:val="18"/>
              </w:rPr>
              <w:t xml:space="preserve"> (</w:t>
            </w:r>
            <w:r w:rsidR="001732C4">
              <w:rPr>
                <w:rFonts w:ascii="Arial" w:hAnsi="Arial" w:cs="Arial"/>
                <w:color w:val="000000"/>
                <w:sz w:val="18"/>
                <w:szCs w:val="18"/>
              </w:rPr>
              <w:t>1</w:t>
            </w:r>
            <w:r>
              <w:rPr>
                <w:rFonts w:ascii="Arial" w:hAnsi="Arial" w:cs="Arial"/>
                <w:color w:val="000000"/>
                <w:sz w:val="18"/>
                <w:szCs w:val="18"/>
              </w:rPr>
              <w:t>) izvoda.</w:t>
            </w:r>
          </w:p>
        </w:tc>
      </w:tr>
    </w:tbl>
    <w:p w:rsidR="000868D4" w:rsidRDefault="00DC7FE1">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1732C4" w:rsidRDefault="001732C4">
      <w:pPr>
        <w:spacing w:before="975" w:after="225" w:line="240" w:lineRule="auto"/>
        <w:jc w:val="both"/>
        <w:rPr>
          <w:rFonts w:ascii="Arial" w:hAnsi="Arial" w:cs="Arial"/>
          <w:color w:val="000000"/>
          <w:sz w:val="18"/>
          <w:szCs w:val="18"/>
        </w:rPr>
      </w:pPr>
    </w:p>
    <w:p w:rsidR="001732C4" w:rsidRDefault="001732C4">
      <w:pPr>
        <w:spacing w:before="975" w:after="225" w:line="240" w:lineRule="auto"/>
        <w:jc w:val="both"/>
        <w:rPr>
          <w:rFonts w:ascii="Arial" w:hAnsi="Arial" w:cs="Arial"/>
          <w:color w:val="000000"/>
          <w:sz w:val="18"/>
          <w:szCs w:val="18"/>
        </w:rPr>
      </w:pPr>
    </w:p>
    <w:p w:rsidR="001732C4" w:rsidRDefault="001732C4">
      <w:pPr>
        <w:spacing w:before="975" w:after="225" w:line="240" w:lineRule="auto"/>
        <w:jc w:val="both"/>
        <w:rPr>
          <w:rFonts w:ascii="Arial" w:hAnsi="Arial" w:cs="Arial"/>
          <w:color w:val="000000"/>
          <w:sz w:val="18"/>
          <w:szCs w:val="18"/>
        </w:rPr>
      </w:pPr>
    </w:p>
    <w:p w:rsidR="001732C4" w:rsidRDefault="001732C4">
      <w:pPr>
        <w:spacing w:before="975" w:after="225" w:line="240" w:lineRule="auto"/>
        <w:jc w:val="both"/>
        <w:rPr>
          <w:rFonts w:ascii="Arial" w:hAnsi="Arial" w:cs="Arial"/>
          <w:color w:val="000000"/>
          <w:sz w:val="18"/>
          <w:szCs w:val="18"/>
        </w:rPr>
      </w:pPr>
    </w:p>
    <w:p w:rsidR="001732C4" w:rsidRDefault="001732C4">
      <w:pPr>
        <w:spacing w:before="975" w:after="225" w:line="240" w:lineRule="auto"/>
        <w:jc w:val="both"/>
        <w:rPr>
          <w:rFonts w:ascii="Arial" w:hAnsi="Arial" w:cs="Arial"/>
          <w:color w:val="000000"/>
          <w:sz w:val="18"/>
          <w:szCs w:val="18"/>
        </w:rPr>
      </w:pPr>
    </w:p>
    <w:p w:rsidR="001732C4" w:rsidRDefault="001732C4">
      <w:pPr>
        <w:spacing w:before="975" w:after="225" w:line="240" w:lineRule="auto"/>
        <w:jc w:val="both"/>
        <w:rPr>
          <w:rFonts w:ascii="Arial" w:hAnsi="Arial" w:cs="Arial"/>
          <w:color w:val="000000"/>
          <w:sz w:val="18"/>
          <w:szCs w:val="18"/>
        </w:rPr>
      </w:pPr>
    </w:p>
    <w:p w:rsidR="001732C4" w:rsidRDefault="001732C4">
      <w:pPr>
        <w:spacing w:before="975" w:after="225" w:line="240" w:lineRule="auto"/>
        <w:jc w:val="both"/>
        <w:rPr>
          <w:rFonts w:ascii="Arial" w:hAnsi="Arial" w:cs="Arial"/>
          <w:color w:val="000000"/>
          <w:sz w:val="18"/>
          <w:szCs w:val="18"/>
        </w:rPr>
      </w:pPr>
    </w:p>
    <w:p w:rsidR="001732C4" w:rsidRDefault="001732C4">
      <w:pPr>
        <w:spacing w:before="975" w:after="225" w:line="240" w:lineRule="auto"/>
        <w:jc w:val="both"/>
        <w:rPr>
          <w:rFonts w:ascii="Arial" w:hAnsi="Arial" w:cs="Arial"/>
          <w:color w:val="000000"/>
          <w:sz w:val="18"/>
          <w:szCs w:val="18"/>
        </w:rPr>
      </w:pPr>
    </w:p>
    <w:p w:rsidR="001732C4" w:rsidRPr="000F7B09" w:rsidRDefault="001732C4" w:rsidP="001732C4">
      <w:pPr>
        <w:spacing w:after="0" w:line="240" w:lineRule="auto"/>
        <w:jc w:val="both"/>
      </w:pPr>
    </w:p>
    <w:p w:rsidR="001732C4" w:rsidRPr="008A1521" w:rsidRDefault="001732C4" w:rsidP="001732C4">
      <w:pPr>
        <w:keepNext/>
        <w:spacing w:after="0" w:line="360" w:lineRule="auto"/>
        <w:jc w:val="right"/>
        <w:outlineLvl w:val="5"/>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 xml:space="preserve">PRILOGA </w:t>
      </w:r>
      <w:r w:rsidRPr="008A1521">
        <w:rPr>
          <w:rFonts w:ascii="Arial" w:eastAsia="Times New Roman" w:hAnsi="Arial" w:cs="Arial"/>
          <w:bCs/>
          <w:sz w:val="18"/>
          <w:szCs w:val="18"/>
          <w:lang w:eastAsia="sl-SI"/>
        </w:rPr>
        <w:t xml:space="preserve"> k pogodbi</w:t>
      </w:r>
    </w:p>
    <w:p w:rsidR="001732C4" w:rsidRPr="008A1521" w:rsidRDefault="001732C4" w:rsidP="001732C4">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8A1521">
        <w:rPr>
          <w:rFonts w:ascii="Arial" w:eastAsia="Times New Roman" w:hAnsi="Arial" w:cs="Arial"/>
          <w:b/>
          <w:bCs/>
          <w:sz w:val="26"/>
          <w:szCs w:val="28"/>
        </w:rPr>
        <w:t xml:space="preserve">Izjava o zagotavljanju varnosti in zdravja pri delu in požarnega varstva pri izvajanju del </w:t>
      </w:r>
      <w:r w:rsidRPr="008A1521">
        <w:rPr>
          <w:rFonts w:ascii="Calibri" w:eastAsia="Calibri" w:hAnsi="Calibri" w:cs="Times New Roman"/>
        </w:rPr>
        <w:t xml:space="preserve"> </w:t>
      </w:r>
      <w:r w:rsidRPr="008A1521">
        <w:rPr>
          <w:rFonts w:ascii="Arial" w:eastAsia="Times New Roman" w:hAnsi="Arial" w:cs="Arial"/>
          <w:b/>
          <w:bCs/>
          <w:sz w:val="26"/>
          <w:szCs w:val="28"/>
        </w:rPr>
        <w:t>po pogodbi, št. ____________ z dne ___________</w:t>
      </w:r>
    </w:p>
    <w:p w:rsidR="001732C4" w:rsidRPr="008A1521" w:rsidRDefault="001732C4" w:rsidP="001732C4">
      <w:pPr>
        <w:spacing w:after="0" w:line="240" w:lineRule="auto"/>
        <w:jc w:val="both"/>
        <w:rPr>
          <w:rFonts w:eastAsia="Calibri" w:cs="Times New Roman"/>
        </w:rPr>
      </w:pPr>
    </w:p>
    <w:p w:rsidR="001732C4" w:rsidRPr="008A1521" w:rsidRDefault="001732C4" w:rsidP="001732C4">
      <w:pPr>
        <w:numPr>
          <w:ilvl w:val="0"/>
          <w:numId w:val="40"/>
        </w:numPr>
        <w:spacing w:after="0" w:line="240" w:lineRule="auto"/>
        <w:contextualSpacing/>
        <w:jc w:val="center"/>
        <w:rPr>
          <w:rFonts w:ascii="Arial" w:eastAsia="Calibri" w:hAnsi="Arial" w:cs="Arial"/>
          <w:sz w:val="18"/>
          <w:szCs w:val="18"/>
        </w:rPr>
      </w:pPr>
      <w:r w:rsidRPr="008A1521">
        <w:rPr>
          <w:rFonts w:ascii="Arial" w:eastAsia="Calibri" w:hAnsi="Arial" w:cs="Arial"/>
          <w:color w:val="000000"/>
          <w:sz w:val="18"/>
          <w:szCs w:val="18"/>
        </w:rPr>
        <w:t>člen</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color w:val="000000"/>
          <w:sz w:val="18"/>
          <w:szCs w:val="18"/>
        </w:rPr>
      </w:pPr>
      <w:r w:rsidRPr="008A152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1732C4" w:rsidRPr="008A1521" w:rsidRDefault="001732C4" w:rsidP="001732C4">
      <w:pPr>
        <w:spacing w:after="0"/>
        <w:jc w:val="both"/>
        <w:rPr>
          <w:rFonts w:ascii="Arial" w:eastAsia="Calibri" w:hAnsi="Arial" w:cs="Arial"/>
          <w:sz w:val="18"/>
          <w:szCs w:val="18"/>
        </w:rPr>
      </w:pPr>
    </w:p>
    <w:p w:rsidR="001732C4" w:rsidRPr="008A1521" w:rsidRDefault="001732C4" w:rsidP="001732C4">
      <w:pPr>
        <w:spacing w:after="0" w:line="240" w:lineRule="auto"/>
        <w:jc w:val="center"/>
        <w:rPr>
          <w:rFonts w:ascii="Arial" w:eastAsia="Calibri" w:hAnsi="Arial" w:cs="Arial"/>
          <w:sz w:val="18"/>
          <w:szCs w:val="18"/>
        </w:rPr>
      </w:pPr>
      <w:r w:rsidRPr="008A1521">
        <w:rPr>
          <w:rFonts w:ascii="Arial" w:eastAsia="Calibri" w:hAnsi="Arial" w:cs="Arial"/>
          <w:color w:val="000000"/>
          <w:sz w:val="18"/>
          <w:szCs w:val="18"/>
        </w:rPr>
        <w:t>2. člen</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color w:val="000000"/>
          <w:sz w:val="18"/>
          <w:szCs w:val="18"/>
        </w:rPr>
      </w:pPr>
      <w:r w:rsidRPr="008A152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line="240" w:lineRule="auto"/>
        <w:jc w:val="center"/>
        <w:rPr>
          <w:rFonts w:ascii="Arial" w:eastAsia="Calibri" w:hAnsi="Arial" w:cs="Arial"/>
          <w:sz w:val="18"/>
          <w:szCs w:val="18"/>
        </w:rPr>
      </w:pPr>
      <w:r w:rsidRPr="008A1521">
        <w:rPr>
          <w:rFonts w:ascii="Arial" w:eastAsia="Calibri" w:hAnsi="Arial" w:cs="Arial"/>
          <w:color w:val="000000"/>
          <w:sz w:val="18"/>
          <w:szCs w:val="18"/>
        </w:rPr>
        <w:t>3. člen</w:t>
      </w:r>
    </w:p>
    <w:p w:rsidR="001732C4" w:rsidRPr="008A1521" w:rsidRDefault="001732C4" w:rsidP="001732C4">
      <w:pPr>
        <w:spacing w:after="0"/>
        <w:jc w:val="both"/>
        <w:rPr>
          <w:rFonts w:ascii="Arial" w:eastAsia="Calibri" w:hAnsi="Arial" w:cs="Arial"/>
          <w:color w:val="000000"/>
          <w:sz w:val="18"/>
          <w:szCs w:val="18"/>
        </w:rPr>
      </w:pPr>
      <w:r w:rsidRPr="008A1521">
        <w:rPr>
          <w:rFonts w:ascii="Arial" w:eastAsia="Calibri" w:hAnsi="Arial" w:cs="Arial"/>
          <w:color w:val="000000"/>
          <w:sz w:val="18"/>
          <w:szCs w:val="18"/>
        </w:rPr>
        <w:t> </w:t>
      </w:r>
    </w:p>
    <w:p w:rsidR="001732C4" w:rsidRPr="008A1521" w:rsidRDefault="001732C4" w:rsidP="001732C4">
      <w:pPr>
        <w:spacing w:after="0"/>
        <w:jc w:val="both"/>
        <w:rPr>
          <w:rFonts w:ascii="Arial" w:eastAsia="Calibri" w:hAnsi="Arial" w:cs="Arial"/>
          <w:sz w:val="18"/>
          <w:szCs w:val="18"/>
        </w:rPr>
      </w:pPr>
      <w:r w:rsidRPr="008A1521">
        <w:rPr>
          <w:rFonts w:ascii="Arial" w:eastAsia="Calibri" w:hAnsi="Arial" w:cs="Arial"/>
          <w:color w:val="000000"/>
          <w:sz w:val="18"/>
          <w:szCs w:val="18"/>
        </w:rPr>
        <w:t>S podpisom Izjave izvajalec izjavlja:</w:t>
      </w:r>
    </w:p>
    <w:tbl>
      <w:tblPr>
        <w:tblStyle w:val="NormalTablePHPDOCX11"/>
        <w:tblW w:w="0" w:type="auto"/>
        <w:tblInd w:w="108" w:type="dxa"/>
        <w:tblLook w:val="04A0" w:firstRow="1" w:lastRow="0" w:firstColumn="1" w:lastColumn="0" w:noHBand="0" w:noVBand="1"/>
      </w:tblPr>
      <w:tblGrid>
        <w:gridCol w:w="8962"/>
      </w:tblGrid>
      <w:tr w:rsidR="001732C4" w:rsidRPr="008A1521" w:rsidTr="00C560E7">
        <w:tc>
          <w:tcPr>
            <w:tcW w:w="0" w:type="auto"/>
            <w:hideMark/>
          </w:tcPr>
          <w:p w:rsidR="001732C4" w:rsidRPr="008A1521" w:rsidRDefault="001732C4" w:rsidP="001732C4">
            <w:pPr>
              <w:numPr>
                <w:ilvl w:val="0"/>
                <w:numId w:val="39"/>
              </w:numPr>
              <w:rPr>
                <w:rFonts w:ascii="Arial" w:hAnsi="Arial" w:cs="Arial"/>
                <w:color w:val="000000"/>
                <w:sz w:val="18"/>
                <w:szCs w:val="18"/>
              </w:rPr>
            </w:pPr>
            <w:r w:rsidRPr="008A1521">
              <w:rPr>
                <w:rFonts w:ascii="Arial" w:hAnsi="Arial" w:cs="Arial"/>
                <w:color w:val="000000"/>
                <w:sz w:val="18"/>
                <w:szCs w:val="18"/>
              </w:rPr>
              <w:t xml:space="preserve">da so vsi delavci izvajalca, njegovih morebitnih kooperantov in podizvajalcev, ki izvajajo dela: </w:t>
            </w:r>
          </w:p>
          <w:p w:rsidR="001732C4" w:rsidRPr="008A1521" w:rsidRDefault="001732C4" w:rsidP="001732C4">
            <w:pPr>
              <w:numPr>
                <w:ilvl w:val="1"/>
                <w:numId w:val="39"/>
              </w:numPr>
              <w:rPr>
                <w:rFonts w:ascii="Arial" w:hAnsi="Arial" w:cs="Arial"/>
                <w:color w:val="000000"/>
                <w:sz w:val="18"/>
                <w:szCs w:val="18"/>
              </w:rPr>
            </w:pPr>
            <w:r w:rsidRPr="008A1521">
              <w:rPr>
                <w:rFonts w:ascii="Arial" w:hAnsi="Arial" w:cs="Arial"/>
                <w:color w:val="000000"/>
                <w:sz w:val="18"/>
                <w:szCs w:val="18"/>
              </w:rPr>
              <w:t>ustrezno usposobljeni za izvajanje del,</w:t>
            </w:r>
          </w:p>
          <w:p w:rsidR="001732C4" w:rsidRPr="008A1521" w:rsidRDefault="001732C4" w:rsidP="001732C4">
            <w:pPr>
              <w:numPr>
                <w:ilvl w:val="1"/>
                <w:numId w:val="39"/>
              </w:numPr>
              <w:rPr>
                <w:rFonts w:ascii="Arial" w:hAnsi="Arial" w:cs="Arial"/>
                <w:color w:val="000000"/>
                <w:sz w:val="18"/>
                <w:szCs w:val="18"/>
              </w:rPr>
            </w:pPr>
            <w:r w:rsidRPr="008A1521">
              <w:rPr>
                <w:rFonts w:ascii="Arial" w:hAnsi="Arial" w:cs="Arial"/>
                <w:color w:val="000000"/>
                <w:sz w:val="18"/>
                <w:szCs w:val="18"/>
              </w:rPr>
              <w:t>imajo opravljen preizkus iz varnosti in zdravja pri delu,</w:t>
            </w:r>
          </w:p>
          <w:p w:rsidR="001732C4" w:rsidRPr="008A1521" w:rsidRDefault="001732C4" w:rsidP="001732C4">
            <w:pPr>
              <w:numPr>
                <w:ilvl w:val="1"/>
                <w:numId w:val="39"/>
              </w:numPr>
              <w:rPr>
                <w:rFonts w:ascii="Arial" w:hAnsi="Arial" w:cs="Arial"/>
                <w:color w:val="000000"/>
                <w:sz w:val="18"/>
                <w:szCs w:val="18"/>
              </w:rPr>
            </w:pPr>
            <w:r w:rsidRPr="008A1521">
              <w:rPr>
                <w:rFonts w:ascii="Arial" w:hAnsi="Arial" w:cs="Arial"/>
                <w:color w:val="000000"/>
                <w:sz w:val="18"/>
                <w:szCs w:val="18"/>
              </w:rPr>
              <w:t>opravljen zdravniški pregled,</w:t>
            </w:r>
          </w:p>
          <w:p w:rsidR="001732C4" w:rsidRPr="008A1521" w:rsidRDefault="001732C4" w:rsidP="001732C4">
            <w:pPr>
              <w:numPr>
                <w:ilvl w:val="1"/>
                <w:numId w:val="39"/>
              </w:numPr>
              <w:rPr>
                <w:rFonts w:ascii="Arial" w:hAnsi="Arial" w:cs="Arial"/>
                <w:color w:val="000000"/>
                <w:sz w:val="18"/>
                <w:szCs w:val="18"/>
              </w:rPr>
            </w:pPr>
            <w:r w:rsidRPr="008A1521">
              <w:rPr>
                <w:rFonts w:ascii="Arial" w:hAnsi="Arial" w:cs="Arial"/>
                <w:color w:val="000000"/>
                <w:sz w:val="18"/>
                <w:szCs w:val="18"/>
              </w:rPr>
              <w:t>seznanjeni z vsebino te Izjave.</w:t>
            </w:r>
          </w:p>
          <w:p w:rsidR="001732C4" w:rsidRPr="008A1521" w:rsidRDefault="001732C4" w:rsidP="001732C4">
            <w:pPr>
              <w:numPr>
                <w:ilvl w:val="0"/>
                <w:numId w:val="39"/>
              </w:numPr>
              <w:rPr>
                <w:rFonts w:ascii="Arial" w:hAnsi="Arial" w:cs="Arial"/>
                <w:color w:val="000000"/>
                <w:sz w:val="18"/>
                <w:szCs w:val="18"/>
              </w:rPr>
            </w:pPr>
            <w:r w:rsidRPr="008A1521">
              <w:rPr>
                <w:rFonts w:ascii="Arial" w:hAnsi="Arial" w:cs="Arial"/>
                <w:color w:val="000000"/>
                <w:sz w:val="18"/>
                <w:szCs w:val="18"/>
              </w:rPr>
              <w:t>da je vsa oprema, ki jo uporabljajo delavci izvajalca, morebitnih kooperantov in  podizvajalcev brezhibna in periodično pregledana.</w:t>
            </w:r>
          </w:p>
          <w:p w:rsidR="001732C4" w:rsidRPr="008A1521" w:rsidRDefault="001732C4" w:rsidP="00C560E7">
            <w:pPr>
              <w:ind w:left="360"/>
              <w:rPr>
                <w:rFonts w:ascii="Arial" w:hAnsi="Arial" w:cs="Arial"/>
                <w:color w:val="000000"/>
                <w:sz w:val="18"/>
                <w:szCs w:val="18"/>
              </w:rPr>
            </w:pPr>
          </w:p>
        </w:tc>
      </w:tr>
    </w:tbl>
    <w:p w:rsidR="001732C4" w:rsidRPr="008A1521" w:rsidRDefault="001732C4" w:rsidP="001732C4">
      <w:pPr>
        <w:spacing w:after="0" w:line="240" w:lineRule="auto"/>
        <w:jc w:val="center"/>
        <w:rPr>
          <w:rFonts w:ascii="Arial" w:eastAsia="Calibri" w:hAnsi="Arial" w:cs="Arial"/>
          <w:sz w:val="18"/>
          <w:szCs w:val="18"/>
        </w:rPr>
      </w:pPr>
      <w:r w:rsidRPr="008A1521">
        <w:rPr>
          <w:rFonts w:ascii="Arial" w:eastAsia="Calibri" w:hAnsi="Arial" w:cs="Arial"/>
          <w:color w:val="000000"/>
          <w:sz w:val="18"/>
          <w:szCs w:val="18"/>
        </w:rPr>
        <w:t>4. člen </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DC4DD9" w:rsidP="001732C4">
      <w:pPr>
        <w:spacing w:after="0"/>
        <w:jc w:val="both"/>
        <w:rPr>
          <w:rFonts w:ascii="Arial" w:eastAsia="Calibri" w:hAnsi="Arial" w:cs="Arial"/>
          <w:color w:val="000000"/>
          <w:sz w:val="18"/>
          <w:szCs w:val="18"/>
        </w:rPr>
      </w:pPr>
      <w:r w:rsidRPr="00DC4DD9">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83/12 61/17 – GZ, 189/20 – ZFRO in 43/22</w:t>
      </w:r>
      <w:r>
        <w:rPr>
          <w:rFonts w:ascii="Arial" w:eastAsia="Calibri" w:hAnsi="Arial" w:cs="Arial"/>
          <w:color w:val="000000"/>
          <w:sz w:val="18"/>
          <w:szCs w:val="18"/>
        </w:rPr>
        <w:t>)</w:t>
      </w:r>
      <w:bookmarkStart w:id="4" w:name="_GoBack"/>
      <w:bookmarkEnd w:id="4"/>
      <w:r w:rsidRPr="00DC4DD9">
        <w:rPr>
          <w:rFonts w:ascii="Arial" w:eastAsia="Calibri" w:hAnsi="Arial" w:cs="Arial"/>
          <w:color w:val="000000"/>
          <w:sz w:val="18"/>
          <w:szCs w:val="18"/>
        </w:rPr>
        <w:t xml:space="preserve"> in vsaj dva dni pred izvajanjem zgoraj naštetih del, o takšnem delu obvestil odgovorno osebo naročnika</w:t>
      </w:r>
      <w:r w:rsidR="001732C4" w:rsidRPr="008A1521">
        <w:rPr>
          <w:rFonts w:ascii="Arial" w:eastAsia="Calibri" w:hAnsi="Arial" w:cs="Arial"/>
          <w:color w:val="000000"/>
          <w:sz w:val="18"/>
          <w:szCs w:val="18"/>
        </w:rPr>
        <w:t>.</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line="240" w:lineRule="auto"/>
        <w:jc w:val="center"/>
        <w:rPr>
          <w:rFonts w:ascii="Arial" w:eastAsia="Calibri" w:hAnsi="Arial" w:cs="Arial"/>
          <w:sz w:val="18"/>
          <w:szCs w:val="18"/>
        </w:rPr>
      </w:pPr>
      <w:r w:rsidRPr="008A1521">
        <w:rPr>
          <w:rFonts w:ascii="Arial" w:eastAsia="Calibri" w:hAnsi="Arial" w:cs="Arial"/>
          <w:color w:val="000000"/>
          <w:sz w:val="18"/>
          <w:szCs w:val="18"/>
        </w:rPr>
        <w:t>5. člen</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color w:val="000000"/>
          <w:sz w:val="18"/>
          <w:szCs w:val="18"/>
        </w:rPr>
      </w:pPr>
      <w:r w:rsidRPr="008A1521">
        <w:rPr>
          <w:rFonts w:ascii="Arial" w:eastAsia="Calibri" w:hAnsi="Arial" w:cs="Arial"/>
          <w:color w:val="000000"/>
          <w:sz w:val="18"/>
          <w:szCs w:val="18"/>
        </w:rPr>
        <w:t>Izvajalec del nosi polno odgovornost za varnost svojih delavcev in delavcev morebitnih kooperantov ter podizvajalcev.</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line="240" w:lineRule="auto"/>
        <w:jc w:val="center"/>
        <w:rPr>
          <w:rFonts w:ascii="Arial" w:eastAsia="Calibri" w:hAnsi="Arial" w:cs="Arial"/>
          <w:sz w:val="18"/>
          <w:szCs w:val="18"/>
        </w:rPr>
      </w:pPr>
      <w:r w:rsidRPr="008A1521">
        <w:rPr>
          <w:rFonts w:ascii="Arial" w:eastAsia="Calibri" w:hAnsi="Arial" w:cs="Arial"/>
          <w:color w:val="000000"/>
          <w:sz w:val="18"/>
          <w:szCs w:val="18"/>
        </w:rPr>
        <w:t>6. člen </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color w:val="000000"/>
          <w:sz w:val="18"/>
          <w:szCs w:val="18"/>
        </w:rPr>
      </w:pPr>
      <w:r w:rsidRPr="008A1521">
        <w:rPr>
          <w:rFonts w:ascii="Arial" w:eastAsia="Calibri" w:hAnsi="Arial" w:cs="Arial"/>
          <w:color w:val="000000"/>
          <w:sz w:val="18"/>
          <w:szCs w:val="18"/>
        </w:rPr>
        <w:t>Odgovorna oseba izvajalca del je dolžna za primer poškodbe pri delu svojih delavcev obvestiti inšpekcijo dela, kot to določa 41. člen ZVZD-1.</w:t>
      </w:r>
    </w:p>
    <w:p w:rsidR="001732C4" w:rsidRPr="008A1521" w:rsidRDefault="001732C4" w:rsidP="001732C4">
      <w:pPr>
        <w:spacing w:after="0"/>
        <w:jc w:val="both"/>
        <w:rPr>
          <w:rFonts w:ascii="Arial" w:eastAsia="Calibri" w:hAnsi="Arial" w:cs="Arial"/>
          <w:sz w:val="18"/>
          <w:szCs w:val="18"/>
        </w:rPr>
      </w:pPr>
    </w:p>
    <w:p w:rsidR="001732C4" w:rsidRPr="008A1521" w:rsidRDefault="001732C4" w:rsidP="001732C4">
      <w:pPr>
        <w:spacing w:after="0" w:line="240" w:lineRule="auto"/>
        <w:jc w:val="center"/>
        <w:rPr>
          <w:rFonts w:ascii="Arial" w:eastAsia="Calibri" w:hAnsi="Arial" w:cs="Arial"/>
          <w:sz w:val="18"/>
          <w:szCs w:val="18"/>
        </w:rPr>
      </w:pPr>
      <w:r w:rsidRPr="008A1521">
        <w:rPr>
          <w:rFonts w:ascii="Arial" w:eastAsia="Calibri" w:hAnsi="Arial" w:cs="Arial"/>
          <w:color w:val="000000"/>
          <w:sz w:val="18"/>
          <w:szCs w:val="18"/>
        </w:rPr>
        <w:t>7. člen</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color w:val="000000"/>
          <w:sz w:val="18"/>
          <w:szCs w:val="18"/>
        </w:rPr>
      </w:pPr>
      <w:r w:rsidRPr="008A1521">
        <w:rPr>
          <w:rFonts w:ascii="Arial" w:eastAsia="Calibri" w:hAnsi="Arial" w:cs="Arial"/>
          <w:color w:val="000000"/>
          <w:sz w:val="18"/>
          <w:szCs w:val="18"/>
        </w:rPr>
        <w:t>Odgovorna oseba naročnika za izvajanje del po pogodbi št. ____________   in odgovorna oseba naročnika za varnost in zdravje pri delu in požarno varnost imata pravico, da v primeru neupoštevanja zahtev varnosti in zdravja pri delu in požarnega varstva zahtevata prekinitev dela in odpravo pomanjkljivosti.</w:t>
      </w:r>
    </w:p>
    <w:p w:rsidR="001732C4" w:rsidRPr="008A1521" w:rsidRDefault="001732C4" w:rsidP="001732C4">
      <w:pPr>
        <w:spacing w:after="0"/>
        <w:jc w:val="both"/>
        <w:rPr>
          <w:rFonts w:ascii="Arial" w:eastAsia="Calibri" w:hAnsi="Arial" w:cs="Arial"/>
          <w:sz w:val="18"/>
          <w:szCs w:val="18"/>
        </w:rPr>
      </w:pPr>
    </w:p>
    <w:p w:rsidR="001732C4" w:rsidRPr="008A1521" w:rsidRDefault="001732C4" w:rsidP="001732C4">
      <w:pPr>
        <w:spacing w:after="0" w:line="240" w:lineRule="auto"/>
        <w:jc w:val="center"/>
        <w:rPr>
          <w:rFonts w:ascii="Arial" w:eastAsia="Calibri" w:hAnsi="Arial" w:cs="Arial"/>
          <w:sz w:val="18"/>
          <w:szCs w:val="18"/>
        </w:rPr>
      </w:pPr>
      <w:r w:rsidRPr="008A1521">
        <w:rPr>
          <w:rFonts w:ascii="Arial" w:eastAsia="Calibri" w:hAnsi="Arial" w:cs="Arial"/>
          <w:color w:val="000000"/>
          <w:sz w:val="18"/>
          <w:szCs w:val="18"/>
        </w:rPr>
        <w:t>8. člen </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sz w:val="18"/>
          <w:szCs w:val="18"/>
        </w:rPr>
      </w:pPr>
      <w:r w:rsidRPr="008A1521">
        <w:rPr>
          <w:rFonts w:ascii="Arial" w:eastAsia="Calibri" w:hAnsi="Arial" w:cs="Arial"/>
          <w:color w:val="000000"/>
          <w:sz w:val="18"/>
          <w:szCs w:val="18"/>
        </w:rPr>
        <w:t>Izvajalec je dolžan v primeru opustitve dolžnosti iz te izjave naročniku kriti stroške, ki jih povzroči s svojim dejanjem.</w:t>
      </w:r>
    </w:p>
    <w:p w:rsidR="001732C4" w:rsidRPr="008A1521" w:rsidRDefault="001732C4" w:rsidP="001732C4">
      <w:pPr>
        <w:spacing w:after="0" w:line="240" w:lineRule="auto"/>
        <w:jc w:val="center"/>
        <w:rPr>
          <w:rFonts w:ascii="Arial" w:eastAsia="Calibri" w:hAnsi="Arial" w:cs="Arial"/>
          <w:color w:val="000000"/>
          <w:sz w:val="18"/>
          <w:szCs w:val="18"/>
        </w:rPr>
      </w:pPr>
    </w:p>
    <w:p w:rsidR="001732C4" w:rsidRPr="008A1521" w:rsidRDefault="001732C4" w:rsidP="001732C4">
      <w:pPr>
        <w:spacing w:after="0" w:line="240" w:lineRule="auto"/>
        <w:jc w:val="center"/>
        <w:rPr>
          <w:rFonts w:ascii="Arial" w:eastAsia="Calibri" w:hAnsi="Arial" w:cs="Arial"/>
          <w:color w:val="000000"/>
          <w:sz w:val="18"/>
          <w:szCs w:val="18"/>
        </w:rPr>
      </w:pPr>
    </w:p>
    <w:p w:rsidR="001732C4" w:rsidRPr="008A1521" w:rsidRDefault="001732C4" w:rsidP="001732C4">
      <w:pPr>
        <w:spacing w:after="0" w:line="240" w:lineRule="auto"/>
        <w:jc w:val="center"/>
        <w:rPr>
          <w:rFonts w:ascii="Arial" w:eastAsia="Calibri" w:hAnsi="Arial" w:cs="Arial"/>
          <w:color w:val="000000"/>
          <w:sz w:val="18"/>
          <w:szCs w:val="18"/>
        </w:rPr>
      </w:pPr>
    </w:p>
    <w:p w:rsidR="001732C4" w:rsidRPr="008A1521" w:rsidRDefault="001732C4" w:rsidP="001732C4">
      <w:pPr>
        <w:spacing w:after="0"/>
        <w:jc w:val="center"/>
        <w:rPr>
          <w:rFonts w:ascii="Arial" w:eastAsia="Calibri" w:hAnsi="Arial" w:cs="Arial"/>
          <w:sz w:val="18"/>
          <w:szCs w:val="18"/>
        </w:rPr>
      </w:pPr>
      <w:r w:rsidRPr="008A1521">
        <w:rPr>
          <w:rFonts w:ascii="Arial" w:eastAsia="Calibri" w:hAnsi="Arial" w:cs="Arial"/>
          <w:color w:val="000000"/>
          <w:sz w:val="18"/>
          <w:szCs w:val="18"/>
        </w:rPr>
        <w:t>9. člen</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pBdr>
          <w:bottom w:val="single" w:sz="12" w:space="1" w:color="auto"/>
        </w:pBdr>
        <w:spacing w:after="0"/>
        <w:jc w:val="both"/>
        <w:rPr>
          <w:rFonts w:ascii="Arial" w:eastAsia="Calibri" w:hAnsi="Arial" w:cs="Arial"/>
          <w:color w:val="000000"/>
          <w:sz w:val="18"/>
          <w:szCs w:val="18"/>
        </w:rPr>
      </w:pPr>
      <w:r w:rsidRPr="008A1521">
        <w:rPr>
          <w:rFonts w:ascii="Arial" w:eastAsia="Calibri" w:hAnsi="Arial" w:cs="Arial"/>
          <w:color w:val="000000"/>
          <w:sz w:val="18"/>
          <w:szCs w:val="18"/>
        </w:rPr>
        <w:t xml:space="preserve">Odgovorna oseba izvajalca za zagotavljanje varnega delovnega okolja in varnih delovnih razmer:   </w:t>
      </w:r>
    </w:p>
    <w:p w:rsidR="001732C4" w:rsidRPr="008A1521" w:rsidRDefault="001732C4" w:rsidP="001732C4">
      <w:pPr>
        <w:pBdr>
          <w:bottom w:val="single" w:sz="12" w:space="1" w:color="auto"/>
        </w:pBdr>
        <w:spacing w:after="0"/>
        <w:jc w:val="both"/>
        <w:rPr>
          <w:rFonts w:ascii="Arial" w:eastAsia="Calibri" w:hAnsi="Arial" w:cs="Arial"/>
          <w:color w:val="000000"/>
          <w:sz w:val="18"/>
          <w:szCs w:val="18"/>
        </w:rPr>
      </w:pPr>
    </w:p>
    <w:p w:rsidR="001732C4" w:rsidRPr="008A1521" w:rsidRDefault="001732C4" w:rsidP="001732C4">
      <w:pPr>
        <w:spacing w:after="0"/>
        <w:jc w:val="center"/>
        <w:rPr>
          <w:rFonts w:ascii="Arial" w:eastAsia="Calibri" w:hAnsi="Arial" w:cs="Arial"/>
          <w:sz w:val="18"/>
          <w:szCs w:val="18"/>
        </w:rPr>
      </w:pPr>
      <w:r w:rsidRPr="008A1521">
        <w:rPr>
          <w:rFonts w:ascii="Arial" w:eastAsia="Calibri" w:hAnsi="Arial" w:cs="Arial"/>
          <w:sz w:val="18"/>
          <w:szCs w:val="18"/>
        </w:rPr>
        <w:t>(ime in priimek, tel. )</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color w:val="000000"/>
          <w:sz w:val="18"/>
          <w:szCs w:val="18"/>
        </w:rPr>
      </w:pPr>
      <w:r w:rsidRPr="008A1521">
        <w:rPr>
          <w:rFonts w:ascii="Arial" w:eastAsia="Calibri" w:hAnsi="Arial" w:cs="Arial"/>
          <w:color w:val="000000"/>
          <w:sz w:val="18"/>
          <w:szCs w:val="18"/>
        </w:rPr>
        <w:t>Odgovorna oseba naročnika za izvajanje del: ______________________________________________________</w:t>
      </w:r>
    </w:p>
    <w:p w:rsidR="001732C4" w:rsidRPr="008A1521" w:rsidRDefault="001732C4" w:rsidP="001732C4">
      <w:pPr>
        <w:spacing w:after="0"/>
        <w:jc w:val="both"/>
        <w:rPr>
          <w:rFonts w:ascii="Arial" w:eastAsia="Calibri" w:hAnsi="Arial" w:cs="Arial"/>
          <w:sz w:val="18"/>
          <w:szCs w:val="18"/>
        </w:rPr>
      </w:pPr>
    </w:p>
    <w:p w:rsidR="001732C4" w:rsidRPr="008A1521" w:rsidRDefault="001732C4" w:rsidP="001732C4">
      <w:pPr>
        <w:spacing w:after="0" w:line="240" w:lineRule="auto"/>
        <w:jc w:val="center"/>
        <w:rPr>
          <w:rFonts w:ascii="Arial" w:eastAsia="Calibri" w:hAnsi="Arial" w:cs="Arial"/>
          <w:sz w:val="18"/>
          <w:szCs w:val="18"/>
        </w:rPr>
      </w:pPr>
      <w:r w:rsidRPr="008A1521">
        <w:rPr>
          <w:rFonts w:ascii="Arial" w:eastAsia="Calibri" w:hAnsi="Arial" w:cs="Arial"/>
          <w:color w:val="000000"/>
          <w:sz w:val="18"/>
          <w:szCs w:val="18"/>
        </w:rPr>
        <w:t>10. člen </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sz w:val="18"/>
          <w:szCs w:val="18"/>
        </w:rPr>
      </w:pPr>
      <w:r w:rsidRPr="008A1521">
        <w:rPr>
          <w:rFonts w:ascii="Arial" w:eastAsia="Calibri" w:hAnsi="Arial" w:cs="Arial"/>
          <w:color w:val="000000"/>
          <w:sz w:val="18"/>
          <w:szCs w:val="18"/>
        </w:rPr>
        <w:t xml:space="preserve">Za podrobnejše informacije s področja VPD in PV kontaktirati: Aleš Krajšek, </w:t>
      </w:r>
      <w:proofErr w:type="spellStart"/>
      <w:r w:rsidRPr="008A1521">
        <w:rPr>
          <w:rFonts w:ascii="Arial" w:eastAsia="Calibri" w:hAnsi="Arial" w:cs="Arial"/>
          <w:color w:val="000000"/>
          <w:sz w:val="18"/>
          <w:szCs w:val="18"/>
        </w:rPr>
        <w:t>dipl.var.inž</w:t>
      </w:r>
      <w:proofErr w:type="spellEnd"/>
      <w:r w:rsidRPr="008A1521">
        <w:rPr>
          <w:rFonts w:ascii="Arial" w:eastAsia="Calibri" w:hAnsi="Arial" w:cs="Arial"/>
          <w:color w:val="000000"/>
          <w:sz w:val="18"/>
          <w:szCs w:val="18"/>
        </w:rPr>
        <w:t>., tel.: 07/39 16 113.</w:t>
      </w:r>
    </w:p>
    <w:p w:rsidR="001732C4" w:rsidRPr="008A1521" w:rsidRDefault="001732C4" w:rsidP="001732C4">
      <w:pPr>
        <w:spacing w:after="0"/>
        <w:jc w:val="both"/>
        <w:rPr>
          <w:rFonts w:ascii="Arial" w:eastAsia="Calibri" w:hAnsi="Arial" w:cs="Arial"/>
          <w:color w:val="000000"/>
          <w:sz w:val="18"/>
          <w:szCs w:val="18"/>
        </w:rPr>
      </w:pPr>
    </w:p>
    <w:p w:rsidR="001732C4" w:rsidRPr="008A1521" w:rsidRDefault="001732C4" w:rsidP="001732C4">
      <w:pPr>
        <w:spacing w:after="0"/>
        <w:jc w:val="both"/>
        <w:rPr>
          <w:rFonts w:ascii="Arial" w:eastAsia="Calibri" w:hAnsi="Arial" w:cs="Arial"/>
          <w:sz w:val="18"/>
          <w:szCs w:val="18"/>
        </w:rPr>
      </w:pPr>
      <w:r w:rsidRPr="008A1521">
        <w:rPr>
          <w:rFonts w:ascii="Arial" w:eastAsia="Calibri" w:hAnsi="Arial" w:cs="Arial"/>
          <w:color w:val="000000"/>
          <w:sz w:val="18"/>
          <w:szCs w:val="18"/>
        </w:rPr>
        <w:t xml:space="preserve">Za podrobnejše informacije s področja higiene dela kontaktirati: Ingrid Jaklič, </w:t>
      </w:r>
      <w:proofErr w:type="spellStart"/>
      <w:r w:rsidRPr="008A1521">
        <w:rPr>
          <w:rFonts w:ascii="Arial" w:eastAsia="Calibri" w:hAnsi="Arial" w:cs="Arial"/>
          <w:color w:val="000000"/>
          <w:sz w:val="18"/>
          <w:szCs w:val="18"/>
        </w:rPr>
        <w:t>univ.dipl.san.inž</w:t>
      </w:r>
      <w:proofErr w:type="spellEnd"/>
      <w:r w:rsidRPr="008A1521">
        <w:rPr>
          <w:rFonts w:ascii="Arial" w:eastAsia="Calibri" w:hAnsi="Arial" w:cs="Arial"/>
          <w:color w:val="000000"/>
          <w:sz w:val="18"/>
          <w:szCs w:val="18"/>
        </w:rPr>
        <w:t>., tel.: 07/39 16 195.</w:t>
      </w:r>
    </w:p>
    <w:p w:rsidR="001732C4" w:rsidRPr="008A1521" w:rsidRDefault="001732C4" w:rsidP="001732C4">
      <w:pPr>
        <w:spacing w:after="0" w:line="240" w:lineRule="auto"/>
        <w:jc w:val="both"/>
        <w:rPr>
          <w:rFonts w:ascii="Arial" w:eastAsia="Calibri" w:hAnsi="Arial" w:cs="Arial"/>
          <w:sz w:val="18"/>
          <w:szCs w:val="18"/>
        </w:rPr>
      </w:pPr>
      <w:r w:rsidRPr="008A1521">
        <w:rPr>
          <w:rFonts w:ascii="Arial" w:eastAsia="Calibri" w:hAnsi="Arial" w:cs="Arial"/>
          <w:color w:val="000000"/>
          <w:sz w:val="18"/>
          <w:szCs w:val="18"/>
        </w:rPr>
        <w:t> </w:t>
      </w:r>
    </w:p>
    <w:p w:rsidR="001732C4" w:rsidRPr="008A1521" w:rsidRDefault="001732C4" w:rsidP="001732C4">
      <w:pPr>
        <w:spacing w:after="0" w:line="240" w:lineRule="auto"/>
        <w:jc w:val="both"/>
        <w:rPr>
          <w:rFonts w:ascii="Arial" w:eastAsia="Calibri" w:hAnsi="Arial" w:cs="Arial"/>
          <w:sz w:val="18"/>
          <w:szCs w:val="18"/>
        </w:rPr>
      </w:pPr>
      <w:r w:rsidRPr="008A1521">
        <w:rPr>
          <w:rFonts w:ascii="Arial" w:eastAsia="Calibri" w:hAnsi="Arial" w:cs="Arial"/>
          <w:color w:val="000000"/>
          <w:sz w:val="18"/>
          <w:szCs w:val="18"/>
        </w:rPr>
        <w:t> </w:t>
      </w:r>
    </w:p>
    <w:p w:rsidR="001732C4" w:rsidRPr="008A1521" w:rsidRDefault="001732C4" w:rsidP="001732C4">
      <w:pPr>
        <w:spacing w:after="0" w:line="240" w:lineRule="auto"/>
        <w:jc w:val="both"/>
        <w:rPr>
          <w:rFonts w:ascii="Arial" w:eastAsia="Calibri" w:hAnsi="Arial" w:cs="Arial"/>
          <w:sz w:val="18"/>
          <w:szCs w:val="18"/>
        </w:rPr>
      </w:pPr>
      <w:r w:rsidRPr="008A1521">
        <w:rPr>
          <w:rFonts w:ascii="Arial" w:eastAsia="Calibri" w:hAnsi="Arial" w:cs="Arial"/>
          <w:color w:val="000000"/>
          <w:sz w:val="18"/>
          <w:szCs w:val="18"/>
        </w:rPr>
        <w:t>Datum: ____________________________________________</w:t>
      </w:r>
    </w:p>
    <w:tbl>
      <w:tblPr>
        <w:tblStyle w:val="NormalTablePHPDOCX11"/>
        <w:tblW w:w="9075" w:type="dxa"/>
        <w:tblInd w:w="108" w:type="dxa"/>
        <w:tblLook w:val="04A0" w:firstRow="1" w:lastRow="0" w:firstColumn="1" w:lastColumn="0" w:noHBand="0" w:noVBand="1"/>
      </w:tblPr>
      <w:tblGrid>
        <w:gridCol w:w="3975"/>
        <w:gridCol w:w="1125"/>
        <w:gridCol w:w="3975"/>
      </w:tblGrid>
      <w:tr w:rsidR="001732C4" w:rsidRPr="008A1521" w:rsidTr="00C560E7">
        <w:tc>
          <w:tcPr>
            <w:tcW w:w="3975" w:type="dxa"/>
            <w:vAlign w:val="center"/>
          </w:tcPr>
          <w:p w:rsidR="001732C4" w:rsidRPr="008A1521" w:rsidRDefault="001732C4" w:rsidP="00C560E7">
            <w:pPr>
              <w:jc w:val="both"/>
              <w:textAlignment w:val="center"/>
              <w:rPr>
                <w:rFonts w:ascii="Arial" w:hAnsi="Arial" w:cs="Arial"/>
                <w:sz w:val="18"/>
                <w:szCs w:val="18"/>
              </w:rPr>
            </w:pPr>
          </w:p>
          <w:p w:rsidR="001732C4" w:rsidRPr="008A1521" w:rsidRDefault="001732C4" w:rsidP="00C560E7">
            <w:pPr>
              <w:jc w:val="both"/>
              <w:textAlignment w:val="center"/>
              <w:rPr>
                <w:rFonts w:ascii="Arial" w:hAnsi="Arial" w:cs="Arial"/>
                <w:sz w:val="18"/>
                <w:szCs w:val="18"/>
              </w:rPr>
            </w:pPr>
          </w:p>
        </w:tc>
        <w:tc>
          <w:tcPr>
            <w:tcW w:w="0" w:type="auto"/>
            <w:vAlign w:val="center"/>
            <w:hideMark/>
          </w:tcPr>
          <w:p w:rsidR="001732C4" w:rsidRPr="008A1521" w:rsidRDefault="001732C4" w:rsidP="00C560E7">
            <w:pPr>
              <w:jc w:val="both"/>
              <w:textAlignment w:val="center"/>
              <w:rPr>
                <w:rFonts w:ascii="Arial" w:hAnsi="Arial" w:cs="Arial"/>
                <w:sz w:val="18"/>
                <w:szCs w:val="18"/>
              </w:rPr>
            </w:pPr>
            <w:r w:rsidRPr="008A1521">
              <w:rPr>
                <w:rFonts w:ascii="Arial" w:hAnsi="Arial" w:cs="Arial"/>
                <w:color w:val="000000"/>
                <w:position w:val="-2"/>
                <w:sz w:val="18"/>
                <w:szCs w:val="18"/>
              </w:rPr>
              <w:t> </w:t>
            </w:r>
          </w:p>
        </w:tc>
        <w:tc>
          <w:tcPr>
            <w:tcW w:w="3975" w:type="dxa"/>
            <w:vAlign w:val="center"/>
            <w:hideMark/>
          </w:tcPr>
          <w:p w:rsidR="001732C4" w:rsidRPr="008A1521" w:rsidRDefault="001732C4" w:rsidP="00C560E7">
            <w:pPr>
              <w:jc w:val="center"/>
              <w:textAlignment w:val="center"/>
              <w:rPr>
                <w:rFonts w:ascii="Arial" w:hAnsi="Arial" w:cs="Arial"/>
                <w:sz w:val="18"/>
                <w:szCs w:val="18"/>
              </w:rPr>
            </w:pPr>
            <w:r w:rsidRPr="008A1521">
              <w:rPr>
                <w:rFonts w:ascii="Arial" w:hAnsi="Arial" w:cs="Arial"/>
                <w:color w:val="000000"/>
                <w:position w:val="-2"/>
                <w:sz w:val="18"/>
                <w:szCs w:val="18"/>
              </w:rPr>
              <w:t> </w:t>
            </w:r>
          </w:p>
        </w:tc>
      </w:tr>
      <w:tr w:rsidR="001732C4" w:rsidRPr="008A1521" w:rsidTr="00C560E7">
        <w:tc>
          <w:tcPr>
            <w:tcW w:w="3975" w:type="dxa"/>
            <w:vAlign w:val="center"/>
            <w:hideMark/>
          </w:tcPr>
          <w:p w:rsidR="001732C4" w:rsidRPr="008A1521" w:rsidRDefault="001732C4" w:rsidP="00C560E7">
            <w:pPr>
              <w:jc w:val="both"/>
              <w:textAlignment w:val="center"/>
              <w:rPr>
                <w:rFonts w:ascii="Arial" w:hAnsi="Arial" w:cs="Arial"/>
                <w:sz w:val="18"/>
                <w:szCs w:val="18"/>
              </w:rPr>
            </w:pPr>
            <w:r w:rsidRPr="008A1521">
              <w:rPr>
                <w:rFonts w:ascii="Arial" w:hAnsi="Arial" w:cs="Arial"/>
                <w:sz w:val="18"/>
                <w:szCs w:val="18"/>
              </w:rPr>
              <w:t>Podpis odgovorne osebe naročnika</w:t>
            </w:r>
          </w:p>
        </w:tc>
        <w:tc>
          <w:tcPr>
            <w:tcW w:w="0" w:type="auto"/>
            <w:vAlign w:val="center"/>
            <w:hideMark/>
          </w:tcPr>
          <w:p w:rsidR="001732C4" w:rsidRPr="008A1521" w:rsidRDefault="001732C4" w:rsidP="00C560E7">
            <w:pPr>
              <w:jc w:val="both"/>
              <w:textAlignment w:val="center"/>
              <w:rPr>
                <w:rFonts w:ascii="Arial" w:hAnsi="Arial" w:cs="Arial"/>
                <w:sz w:val="18"/>
                <w:szCs w:val="18"/>
              </w:rPr>
            </w:pPr>
            <w:r w:rsidRPr="008A1521">
              <w:rPr>
                <w:rFonts w:ascii="Arial" w:hAnsi="Arial" w:cs="Arial"/>
                <w:color w:val="000000"/>
                <w:position w:val="-2"/>
                <w:sz w:val="18"/>
                <w:szCs w:val="18"/>
              </w:rPr>
              <w:t> </w:t>
            </w:r>
          </w:p>
        </w:tc>
        <w:tc>
          <w:tcPr>
            <w:tcW w:w="3975" w:type="dxa"/>
            <w:vAlign w:val="center"/>
            <w:hideMark/>
          </w:tcPr>
          <w:p w:rsidR="001732C4" w:rsidRPr="008A1521" w:rsidRDefault="001732C4" w:rsidP="00C560E7">
            <w:pPr>
              <w:jc w:val="both"/>
              <w:textAlignment w:val="center"/>
              <w:rPr>
                <w:rFonts w:ascii="Arial" w:hAnsi="Arial" w:cs="Arial"/>
                <w:sz w:val="18"/>
                <w:szCs w:val="18"/>
              </w:rPr>
            </w:pPr>
            <w:r w:rsidRPr="008A1521">
              <w:rPr>
                <w:rFonts w:ascii="Arial" w:hAnsi="Arial" w:cs="Arial"/>
                <w:color w:val="000000"/>
                <w:position w:val="-2"/>
                <w:sz w:val="18"/>
                <w:szCs w:val="18"/>
              </w:rPr>
              <w:t>Podpis odgovorne osebe izvajalca</w:t>
            </w:r>
          </w:p>
        </w:tc>
      </w:tr>
    </w:tbl>
    <w:p w:rsidR="001732C4" w:rsidRPr="008A1521" w:rsidRDefault="001732C4" w:rsidP="001732C4">
      <w:pPr>
        <w:spacing w:after="0"/>
        <w:rPr>
          <w:rFonts w:ascii="Arial" w:eastAsia="Calibri" w:hAnsi="Arial" w:cs="Arial"/>
          <w:b/>
          <w:sz w:val="18"/>
          <w:szCs w:val="18"/>
        </w:rPr>
      </w:pPr>
      <w:r w:rsidRPr="008A1521">
        <w:rPr>
          <w:rFonts w:ascii="Arial" w:eastAsia="Calibri" w:hAnsi="Arial" w:cs="Arial"/>
          <w:b/>
          <w:sz w:val="18"/>
          <w:szCs w:val="18"/>
        </w:rPr>
        <w:t xml:space="preserve"> </w:t>
      </w:r>
    </w:p>
    <w:p w:rsidR="001732C4" w:rsidRPr="008A1521" w:rsidRDefault="001732C4" w:rsidP="001732C4">
      <w:pPr>
        <w:spacing w:after="0"/>
        <w:rPr>
          <w:rFonts w:ascii="Arial" w:eastAsia="Calibri" w:hAnsi="Arial" w:cs="Arial"/>
          <w:b/>
          <w:sz w:val="18"/>
          <w:szCs w:val="18"/>
        </w:rPr>
      </w:pPr>
      <w:r w:rsidRPr="008A1521">
        <w:rPr>
          <w:rFonts w:ascii="Arial" w:eastAsia="Calibri" w:hAnsi="Arial" w:cs="Arial"/>
          <w:b/>
          <w:sz w:val="18"/>
          <w:szCs w:val="18"/>
        </w:rPr>
        <w:t xml:space="preserve"> ______________________________</w:t>
      </w:r>
      <w:r w:rsidRPr="008A1521">
        <w:rPr>
          <w:rFonts w:ascii="Arial" w:eastAsia="Calibri" w:hAnsi="Arial" w:cs="Arial"/>
          <w:b/>
          <w:sz w:val="18"/>
          <w:szCs w:val="18"/>
        </w:rPr>
        <w:tab/>
      </w:r>
      <w:r w:rsidRPr="008A1521">
        <w:rPr>
          <w:rFonts w:ascii="Arial" w:eastAsia="Calibri" w:hAnsi="Arial" w:cs="Arial"/>
          <w:b/>
          <w:sz w:val="18"/>
          <w:szCs w:val="18"/>
        </w:rPr>
        <w:tab/>
      </w:r>
      <w:r w:rsidRPr="008A1521">
        <w:rPr>
          <w:rFonts w:ascii="Arial" w:eastAsia="Calibri" w:hAnsi="Arial" w:cs="Arial"/>
          <w:b/>
          <w:sz w:val="18"/>
          <w:szCs w:val="18"/>
        </w:rPr>
        <w:tab/>
        <w:t xml:space="preserve">      ______________________________</w:t>
      </w:r>
    </w:p>
    <w:p w:rsidR="001732C4" w:rsidRPr="008A1521" w:rsidRDefault="001732C4" w:rsidP="001732C4">
      <w:pPr>
        <w:spacing w:after="0" w:line="240" w:lineRule="auto"/>
        <w:jc w:val="both"/>
        <w:rPr>
          <w:rFonts w:ascii="Arial" w:eastAsia="Calibri" w:hAnsi="Arial" w:cs="Arial"/>
          <w:sz w:val="18"/>
          <w:szCs w:val="18"/>
        </w:rPr>
      </w:pPr>
      <w:r w:rsidRPr="008A1521">
        <w:rPr>
          <w:rFonts w:ascii="Arial" w:eastAsia="Calibri" w:hAnsi="Arial" w:cs="Arial"/>
          <w:color w:val="000000"/>
          <w:sz w:val="18"/>
          <w:szCs w:val="18"/>
        </w:rPr>
        <w:t>  </w:t>
      </w:r>
    </w:p>
    <w:p w:rsidR="001732C4" w:rsidRPr="008A1521" w:rsidRDefault="001732C4" w:rsidP="001732C4">
      <w:pPr>
        <w:spacing w:after="0" w:line="240" w:lineRule="auto"/>
        <w:jc w:val="both"/>
        <w:rPr>
          <w:rFonts w:ascii="Arial" w:eastAsia="Calibri" w:hAnsi="Arial" w:cs="Arial"/>
          <w:color w:val="000000"/>
          <w:sz w:val="18"/>
          <w:szCs w:val="18"/>
        </w:rPr>
      </w:pPr>
    </w:p>
    <w:p w:rsidR="001732C4" w:rsidRPr="008A1521" w:rsidRDefault="001732C4" w:rsidP="001732C4">
      <w:pPr>
        <w:spacing w:after="0" w:line="240" w:lineRule="auto"/>
        <w:jc w:val="both"/>
        <w:rPr>
          <w:rFonts w:ascii="Arial" w:eastAsia="Calibri" w:hAnsi="Arial" w:cs="Arial"/>
          <w:sz w:val="18"/>
          <w:szCs w:val="18"/>
        </w:rPr>
      </w:pPr>
      <w:r w:rsidRPr="008A1521">
        <w:rPr>
          <w:rFonts w:ascii="Arial" w:eastAsia="Calibri" w:hAnsi="Arial" w:cs="Arial"/>
          <w:color w:val="000000"/>
          <w:sz w:val="18"/>
          <w:szCs w:val="18"/>
        </w:rPr>
        <w:t>Datum:_______________________________</w:t>
      </w:r>
    </w:p>
    <w:tbl>
      <w:tblPr>
        <w:tblStyle w:val="NormalTablePHPDOCX1"/>
        <w:tblW w:w="9075" w:type="dxa"/>
        <w:tblInd w:w="108" w:type="dxa"/>
        <w:tblLook w:val="04A0" w:firstRow="1" w:lastRow="0" w:firstColumn="1" w:lastColumn="0" w:noHBand="0" w:noVBand="1"/>
      </w:tblPr>
      <w:tblGrid>
        <w:gridCol w:w="4100"/>
        <w:gridCol w:w="1000"/>
        <w:gridCol w:w="3975"/>
      </w:tblGrid>
      <w:tr w:rsidR="001732C4" w:rsidRPr="008A1521" w:rsidTr="00C560E7">
        <w:tc>
          <w:tcPr>
            <w:tcW w:w="3975" w:type="dxa"/>
            <w:tcMar>
              <w:top w:w="0" w:type="auto"/>
              <w:bottom w:w="0" w:type="auto"/>
            </w:tcMar>
            <w:vAlign w:val="center"/>
          </w:tcPr>
          <w:p w:rsidR="001732C4" w:rsidRPr="008A1521" w:rsidRDefault="001732C4" w:rsidP="00C560E7">
            <w:pPr>
              <w:jc w:val="both"/>
              <w:textAlignment w:val="center"/>
              <w:rPr>
                <w:rFonts w:ascii="Arial" w:eastAsia="Calibri" w:hAnsi="Arial" w:cs="Arial"/>
                <w:b/>
                <w:bCs/>
                <w:color w:val="000000"/>
                <w:position w:val="-2"/>
                <w:sz w:val="18"/>
                <w:szCs w:val="18"/>
              </w:rPr>
            </w:pPr>
          </w:p>
          <w:p w:rsidR="001732C4" w:rsidRPr="008A1521" w:rsidRDefault="001732C4" w:rsidP="00C560E7">
            <w:pPr>
              <w:jc w:val="both"/>
              <w:textAlignment w:val="center"/>
              <w:rPr>
                <w:rFonts w:ascii="Arial" w:eastAsia="Calibri" w:hAnsi="Arial" w:cs="Arial"/>
                <w:b/>
                <w:bCs/>
                <w:color w:val="000000"/>
                <w:position w:val="-2"/>
                <w:sz w:val="18"/>
                <w:szCs w:val="18"/>
              </w:rPr>
            </w:pPr>
          </w:p>
          <w:p w:rsidR="001732C4" w:rsidRPr="008A1521" w:rsidRDefault="001732C4" w:rsidP="00C560E7">
            <w:pPr>
              <w:jc w:val="both"/>
              <w:textAlignment w:val="center"/>
              <w:rPr>
                <w:rFonts w:ascii="Arial" w:eastAsia="Calibri" w:hAnsi="Arial" w:cs="Arial"/>
                <w:sz w:val="18"/>
                <w:szCs w:val="18"/>
              </w:rPr>
            </w:pPr>
            <w:r w:rsidRPr="008A152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rsidR="001732C4" w:rsidRPr="008A1521" w:rsidRDefault="001732C4" w:rsidP="00C560E7">
            <w:pPr>
              <w:jc w:val="both"/>
              <w:textAlignment w:val="center"/>
              <w:rPr>
                <w:rFonts w:ascii="Arial" w:eastAsia="Calibri" w:hAnsi="Arial" w:cs="Arial"/>
                <w:sz w:val="18"/>
                <w:szCs w:val="18"/>
              </w:rPr>
            </w:pPr>
            <w:r w:rsidRPr="008A1521">
              <w:rPr>
                <w:rFonts w:ascii="Arial" w:eastAsia="Calibri" w:hAnsi="Arial" w:cs="Arial"/>
                <w:color w:val="000000"/>
                <w:position w:val="-2"/>
                <w:sz w:val="18"/>
                <w:szCs w:val="18"/>
              </w:rPr>
              <w:t> </w:t>
            </w:r>
          </w:p>
        </w:tc>
        <w:tc>
          <w:tcPr>
            <w:tcW w:w="3975" w:type="dxa"/>
            <w:tcMar>
              <w:top w:w="0" w:type="auto"/>
              <w:bottom w:w="0" w:type="auto"/>
            </w:tcMar>
            <w:vAlign w:val="center"/>
          </w:tcPr>
          <w:p w:rsidR="001732C4" w:rsidRPr="008A1521" w:rsidRDefault="001732C4" w:rsidP="00C560E7">
            <w:pPr>
              <w:jc w:val="center"/>
              <w:textAlignment w:val="center"/>
              <w:rPr>
                <w:rFonts w:ascii="Arial" w:eastAsia="Calibri" w:hAnsi="Arial" w:cs="Arial"/>
                <w:sz w:val="18"/>
                <w:szCs w:val="18"/>
              </w:rPr>
            </w:pPr>
            <w:r w:rsidRPr="008A1521">
              <w:rPr>
                <w:rFonts w:ascii="Arial" w:eastAsia="Calibri" w:hAnsi="Arial" w:cs="Arial"/>
                <w:color w:val="000000"/>
                <w:position w:val="-2"/>
                <w:sz w:val="18"/>
                <w:szCs w:val="18"/>
              </w:rPr>
              <w:t> </w:t>
            </w:r>
          </w:p>
        </w:tc>
      </w:tr>
      <w:tr w:rsidR="001732C4" w:rsidRPr="008A1521" w:rsidTr="00C560E7">
        <w:tc>
          <w:tcPr>
            <w:tcW w:w="3975" w:type="dxa"/>
            <w:tcMar>
              <w:top w:w="0" w:type="auto"/>
              <w:bottom w:w="0" w:type="auto"/>
            </w:tcMar>
            <w:vAlign w:val="center"/>
          </w:tcPr>
          <w:p w:rsidR="001732C4" w:rsidRPr="008A1521" w:rsidRDefault="001732C4" w:rsidP="00C560E7">
            <w:pPr>
              <w:jc w:val="both"/>
              <w:textAlignment w:val="center"/>
              <w:rPr>
                <w:rFonts w:ascii="Arial" w:eastAsia="Calibri" w:hAnsi="Arial" w:cs="Arial"/>
                <w:color w:val="000000"/>
                <w:position w:val="-2"/>
                <w:sz w:val="18"/>
                <w:szCs w:val="18"/>
              </w:rPr>
            </w:pPr>
          </w:p>
          <w:p w:rsidR="001732C4" w:rsidRPr="008A1521" w:rsidRDefault="001732C4" w:rsidP="00C560E7">
            <w:pPr>
              <w:jc w:val="both"/>
              <w:textAlignment w:val="center"/>
              <w:rPr>
                <w:rFonts w:ascii="Arial" w:eastAsia="Calibri" w:hAnsi="Arial" w:cs="Arial"/>
                <w:sz w:val="18"/>
                <w:szCs w:val="18"/>
              </w:rPr>
            </w:pPr>
            <w:r w:rsidRPr="008A152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rsidR="001732C4" w:rsidRPr="008A1521" w:rsidRDefault="001732C4" w:rsidP="00C560E7">
            <w:pPr>
              <w:jc w:val="both"/>
              <w:textAlignment w:val="center"/>
              <w:rPr>
                <w:rFonts w:ascii="Arial" w:eastAsia="Calibri" w:hAnsi="Arial" w:cs="Arial"/>
                <w:sz w:val="18"/>
                <w:szCs w:val="18"/>
              </w:rPr>
            </w:pPr>
            <w:r w:rsidRPr="008A1521">
              <w:rPr>
                <w:rFonts w:ascii="Arial" w:eastAsia="Calibri" w:hAnsi="Arial" w:cs="Arial"/>
                <w:color w:val="000000"/>
                <w:position w:val="-2"/>
                <w:sz w:val="18"/>
                <w:szCs w:val="18"/>
              </w:rPr>
              <w:t> </w:t>
            </w:r>
          </w:p>
        </w:tc>
        <w:tc>
          <w:tcPr>
            <w:tcW w:w="3975" w:type="dxa"/>
            <w:tcMar>
              <w:top w:w="0" w:type="auto"/>
              <w:bottom w:w="0" w:type="auto"/>
            </w:tcMar>
            <w:vAlign w:val="center"/>
          </w:tcPr>
          <w:p w:rsidR="001732C4" w:rsidRPr="008A1521" w:rsidRDefault="001732C4" w:rsidP="00C560E7">
            <w:pPr>
              <w:jc w:val="both"/>
              <w:textAlignment w:val="center"/>
              <w:rPr>
                <w:rFonts w:ascii="Arial" w:eastAsia="Calibri" w:hAnsi="Arial" w:cs="Arial"/>
                <w:sz w:val="18"/>
                <w:szCs w:val="18"/>
              </w:rPr>
            </w:pPr>
            <w:r w:rsidRPr="008A1521">
              <w:rPr>
                <w:rFonts w:ascii="Arial" w:eastAsia="Calibri" w:hAnsi="Arial" w:cs="Arial"/>
                <w:color w:val="000000"/>
                <w:position w:val="-2"/>
                <w:sz w:val="18"/>
                <w:szCs w:val="18"/>
              </w:rPr>
              <w:t> </w:t>
            </w:r>
          </w:p>
        </w:tc>
      </w:tr>
    </w:tbl>
    <w:p w:rsidR="001732C4" w:rsidRPr="008A1521" w:rsidRDefault="001732C4" w:rsidP="001732C4">
      <w:pPr>
        <w:spacing w:after="0" w:line="259" w:lineRule="auto"/>
        <w:rPr>
          <w:rFonts w:ascii="Arial" w:eastAsia="Calibri" w:hAnsi="Arial" w:cs="Arial"/>
          <w:sz w:val="18"/>
          <w:szCs w:val="18"/>
        </w:rPr>
      </w:pPr>
    </w:p>
    <w:p w:rsidR="001732C4" w:rsidRDefault="001732C4" w:rsidP="001732C4">
      <w:pPr>
        <w:tabs>
          <w:tab w:val="left" w:pos="2775"/>
        </w:tabs>
      </w:pPr>
    </w:p>
    <w:p w:rsidR="001732C4" w:rsidRDefault="001732C4" w:rsidP="001732C4">
      <w:pPr>
        <w:rPr>
          <w:rFonts w:ascii="Arial" w:hAnsi="Arial" w:cs="Arial"/>
        </w:rPr>
      </w:pPr>
    </w:p>
    <w:p w:rsidR="001732C4" w:rsidRDefault="001732C4" w:rsidP="001732C4">
      <w:pPr>
        <w:rPr>
          <w:rFonts w:ascii="Arial" w:hAnsi="Arial" w:cs="Arial"/>
        </w:rPr>
      </w:pPr>
    </w:p>
    <w:p w:rsidR="001732C4" w:rsidRDefault="001732C4" w:rsidP="001732C4">
      <w:pPr>
        <w:rPr>
          <w:rFonts w:ascii="Arial" w:hAnsi="Arial" w:cs="Arial"/>
        </w:rPr>
      </w:pPr>
    </w:p>
    <w:p w:rsidR="001732C4" w:rsidRDefault="001732C4">
      <w:pPr>
        <w:spacing w:before="975" w:after="225" w:line="240" w:lineRule="auto"/>
        <w:jc w:val="both"/>
      </w:pPr>
    </w:p>
    <w:sectPr w:rsidR="001732C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1C5" w:rsidRDefault="00AF71C5" w:rsidP="006975C6">
      <w:pPr>
        <w:spacing w:after="0" w:line="240" w:lineRule="auto"/>
      </w:pPr>
      <w:r>
        <w:separator/>
      </w:r>
    </w:p>
  </w:endnote>
  <w:endnote w:type="continuationSeparator" w:id="0">
    <w:p w:rsidR="00AF71C5" w:rsidRDefault="00AF71C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Pr="006F1DA5" w:rsidRDefault="00AF71C5" w:rsidP="00DC7FE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DC7FE1" w:rsidRPr="006F1DA5">
          <w:rPr>
            <w:rFonts w:ascii="Arial" w:hAnsi="Arial" w:cs="Arial"/>
          </w:rPr>
          <w:fldChar w:fldCharType="begin"/>
        </w:r>
        <w:r w:rsidR="00DC7FE1" w:rsidRPr="006F1DA5">
          <w:rPr>
            <w:rFonts w:ascii="Arial" w:hAnsi="Arial" w:cs="Arial"/>
          </w:rPr>
          <w:instrText xml:space="preserve"> PAGE   \* MERGEFORMAT </w:instrText>
        </w:r>
        <w:r w:rsidR="00DC7FE1" w:rsidRPr="006F1DA5">
          <w:rPr>
            <w:rFonts w:ascii="Arial" w:hAnsi="Arial" w:cs="Arial"/>
          </w:rPr>
          <w:fldChar w:fldCharType="separate"/>
        </w:r>
        <w:r w:rsidR="008F4D4C">
          <w:rPr>
            <w:rFonts w:ascii="Arial" w:hAnsi="Arial" w:cs="Arial"/>
            <w:noProof/>
          </w:rPr>
          <w:t>26</w:t>
        </w:r>
        <w:r w:rsidR="00DC7FE1" w:rsidRPr="006F1DA5">
          <w:rPr>
            <w:rFonts w:ascii="Arial" w:hAnsi="Arial" w:cs="Arial"/>
            <w:noProof/>
          </w:rPr>
          <w:fldChar w:fldCharType="end"/>
        </w:r>
      </w:sdtContent>
    </w:sdt>
  </w:p>
  <w:p w:rsidR="00DC7FE1" w:rsidRDefault="00DC7FE1"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FE1" w:rsidRDefault="00DC7FE1" w:rsidP="00DC7FE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1C5" w:rsidRDefault="00AF71C5" w:rsidP="006975C6">
      <w:pPr>
        <w:spacing w:after="0" w:line="240" w:lineRule="auto"/>
      </w:pPr>
      <w:r>
        <w:separator/>
      </w:r>
    </w:p>
  </w:footnote>
  <w:footnote w:type="continuationSeparator" w:id="0">
    <w:p w:rsidR="00AF71C5" w:rsidRDefault="00AF71C5"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DC7FE1" w:rsidRPr="006F1DA5" w:rsidTr="00DC7FE1">
      <w:trPr>
        <w:trHeight w:val="1268"/>
      </w:trPr>
      <w:tc>
        <w:tcPr>
          <w:tcW w:w="1668" w:type="dxa"/>
        </w:tcPr>
        <w:p w:rsidR="00DC7FE1" w:rsidRPr="006F1DA5" w:rsidRDefault="00DC7FE1" w:rsidP="00DC7FE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DC7FE1" w:rsidRPr="006F1DA5" w:rsidRDefault="00DC7FE1" w:rsidP="00DC7FE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DC7FE1" w:rsidRPr="006F1DA5" w:rsidRDefault="00DC7FE1" w:rsidP="00DC7FE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DC7FE1" w:rsidRPr="006F1DA5" w:rsidRDefault="00DC7FE1" w:rsidP="00DC7FE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DC7FE1" w:rsidRPr="006F1DA5" w:rsidRDefault="00DC7FE1" w:rsidP="00DC7FE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DC7FE1" w:rsidRPr="006F1DA5" w:rsidRDefault="00DC7FE1" w:rsidP="00DC7FE1">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DC7FE1" w:rsidRPr="006F1DA5" w:rsidRDefault="00DC7FE1" w:rsidP="00DC7FE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DC7FE1" w:rsidRDefault="00DC7FE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DC7FE1" w:rsidRPr="006F1DA5" w:rsidTr="00B169F3">
      <w:trPr>
        <w:trHeight w:val="1268"/>
      </w:trPr>
      <w:tc>
        <w:tcPr>
          <w:tcW w:w="1668" w:type="dxa"/>
        </w:tcPr>
        <w:p w:rsidR="00DC7FE1" w:rsidRPr="006F1DA5" w:rsidRDefault="00DC7FE1"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DC7FE1" w:rsidRPr="006F1DA5" w:rsidRDefault="00DC7FE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DC7FE1" w:rsidRPr="006F1DA5" w:rsidRDefault="00DC7FE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DC7FE1" w:rsidRPr="006F1DA5" w:rsidRDefault="00DC7FE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DC7FE1" w:rsidRPr="006F1DA5" w:rsidRDefault="00DC7FE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DC7FE1" w:rsidRPr="006F1DA5" w:rsidRDefault="00DC7FE1"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DC7FE1" w:rsidRPr="006F1DA5" w:rsidRDefault="00DC7FE1"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DC7FE1" w:rsidRPr="006F1DA5" w:rsidRDefault="00DC7FE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B7BB2"/>
    <w:multiLevelType w:val="hybridMultilevel"/>
    <w:tmpl w:val="4A2E1E74"/>
    <w:lvl w:ilvl="0" w:tplc="CF28D38C">
      <w:start w:val="1"/>
      <w:numFmt w:val="bullet"/>
      <w:lvlText w:val=""/>
      <w:lvlJc w:val="left"/>
      <w:pPr>
        <w:ind w:left="720" w:hanging="360"/>
      </w:pPr>
      <w:rPr>
        <w:rFonts w:ascii="Symbol" w:hAnsi="Symbol" w:cs="Symbol" w:hint="default"/>
        <w:sz w:val="18"/>
        <w:szCs w:val="18"/>
      </w:rPr>
    </w:lvl>
    <w:lvl w:ilvl="1" w:tplc="456A4E3A">
      <w:start w:val="1"/>
      <w:numFmt w:val="bullet"/>
      <w:lvlText w:val="o"/>
      <w:lvlJc w:val="left"/>
      <w:pPr>
        <w:ind w:left="1440" w:hanging="360"/>
      </w:pPr>
      <w:rPr>
        <w:rFonts w:ascii="Courier New" w:hAnsi="Courier New" w:cs="Courier New" w:hint="default"/>
      </w:rPr>
    </w:lvl>
    <w:lvl w:ilvl="2" w:tplc="74624D46">
      <w:start w:val="1"/>
      <w:numFmt w:val="bullet"/>
      <w:lvlText w:val=""/>
      <w:lvlJc w:val="left"/>
      <w:pPr>
        <w:ind w:left="2160" w:hanging="360"/>
      </w:pPr>
      <w:rPr>
        <w:rFonts w:ascii="Wingdings" w:hAnsi="Wingdings" w:cs="Wingdings" w:hint="default"/>
      </w:rPr>
    </w:lvl>
    <w:lvl w:ilvl="3" w:tplc="C81085E2">
      <w:start w:val="1"/>
      <w:numFmt w:val="bullet"/>
      <w:lvlText w:val=""/>
      <w:lvlJc w:val="left"/>
      <w:pPr>
        <w:ind w:left="2880" w:hanging="360"/>
      </w:pPr>
      <w:rPr>
        <w:rFonts w:ascii="Symbol" w:hAnsi="Symbol" w:cs="Symbol" w:hint="default"/>
      </w:rPr>
    </w:lvl>
    <w:lvl w:ilvl="4" w:tplc="CC7A1F88">
      <w:start w:val="1"/>
      <w:numFmt w:val="bullet"/>
      <w:lvlText w:val="o"/>
      <w:lvlJc w:val="left"/>
      <w:pPr>
        <w:ind w:left="3600" w:hanging="360"/>
      </w:pPr>
      <w:rPr>
        <w:rFonts w:ascii="Courier New" w:hAnsi="Courier New" w:cs="Courier New" w:hint="default"/>
      </w:rPr>
    </w:lvl>
    <w:lvl w:ilvl="5" w:tplc="2BEEBADC">
      <w:start w:val="1"/>
      <w:numFmt w:val="bullet"/>
      <w:lvlText w:val=""/>
      <w:lvlJc w:val="left"/>
      <w:pPr>
        <w:ind w:left="4320" w:hanging="360"/>
      </w:pPr>
      <w:rPr>
        <w:rFonts w:ascii="Wingdings" w:hAnsi="Wingdings" w:cs="Wingdings" w:hint="default"/>
      </w:rPr>
    </w:lvl>
    <w:lvl w:ilvl="6" w:tplc="12EE9FC0">
      <w:start w:val="1"/>
      <w:numFmt w:val="bullet"/>
      <w:lvlText w:val=""/>
      <w:lvlJc w:val="left"/>
      <w:pPr>
        <w:ind w:left="5040" w:hanging="360"/>
      </w:pPr>
      <w:rPr>
        <w:rFonts w:ascii="Symbol" w:hAnsi="Symbol" w:cs="Symbol" w:hint="default"/>
      </w:rPr>
    </w:lvl>
    <w:lvl w:ilvl="7" w:tplc="0DCC9538">
      <w:start w:val="1"/>
      <w:numFmt w:val="bullet"/>
      <w:lvlText w:val="o"/>
      <w:lvlJc w:val="left"/>
      <w:pPr>
        <w:ind w:left="5760" w:hanging="360"/>
      </w:pPr>
      <w:rPr>
        <w:rFonts w:ascii="Courier New" w:hAnsi="Courier New" w:cs="Courier New" w:hint="default"/>
      </w:rPr>
    </w:lvl>
    <w:lvl w:ilvl="8" w:tplc="E9DC232A">
      <w:start w:val="1"/>
      <w:numFmt w:val="bullet"/>
      <w:lvlText w:val=""/>
      <w:lvlJc w:val="left"/>
      <w:pPr>
        <w:ind w:left="6480" w:hanging="360"/>
      </w:pPr>
      <w:rPr>
        <w:rFonts w:ascii="Wingdings" w:hAnsi="Wingdings" w:cs="Wingdings" w:hint="default"/>
      </w:rPr>
    </w:lvl>
  </w:abstractNum>
  <w:abstractNum w:abstractNumId="1" w15:restartNumberingAfterBreak="0">
    <w:nsid w:val="03C41325"/>
    <w:multiLevelType w:val="hybridMultilevel"/>
    <w:tmpl w:val="532A05BE"/>
    <w:lvl w:ilvl="0" w:tplc="BA062076">
      <w:start w:val="1"/>
      <w:numFmt w:val="bullet"/>
      <w:lvlText w:val=""/>
      <w:lvlJc w:val="left"/>
      <w:pPr>
        <w:ind w:left="720" w:hanging="360"/>
      </w:pPr>
      <w:rPr>
        <w:rFonts w:ascii="Symbol" w:hAnsi="Symbol" w:cs="Symbol" w:hint="default"/>
        <w:sz w:val="18"/>
        <w:szCs w:val="18"/>
      </w:rPr>
    </w:lvl>
    <w:lvl w:ilvl="1" w:tplc="9D5C7A40">
      <w:start w:val="1"/>
      <w:numFmt w:val="bullet"/>
      <w:lvlText w:val="o"/>
      <w:lvlJc w:val="left"/>
      <w:pPr>
        <w:ind w:left="1440" w:hanging="360"/>
      </w:pPr>
      <w:rPr>
        <w:rFonts w:ascii="Courier New" w:hAnsi="Courier New" w:cs="Courier New" w:hint="default"/>
      </w:rPr>
    </w:lvl>
    <w:lvl w:ilvl="2" w:tplc="457C2DF0">
      <w:start w:val="1"/>
      <w:numFmt w:val="bullet"/>
      <w:lvlText w:val=""/>
      <w:lvlJc w:val="left"/>
      <w:pPr>
        <w:ind w:left="2160" w:hanging="360"/>
      </w:pPr>
      <w:rPr>
        <w:rFonts w:ascii="Wingdings" w:hAnsi="Wingdings" w:cs="Wingdings" w:hint="default"/>
      </w:rPr>
    </w:lvl>
    <w:lvl w:ilvl="3" w:tplc="CE62025E">
      <w:start w:val="1"/>
      <w:numFmt w:val="bullet"/>
      <w:lvlText w:val=""/>
      <w:lvlJc w:val="left"/>
      <w:pPr>
        <w:ind w:left="2880" w:hanging="360"/>
      </w:pPr>
      <w:rPr>
        <w:rFonts w:ascii="Symbol" w:hAnsi="Symbol" w:cs="Symbol" w:hint="default"/>
      </w:rPr>
    </w:lvl>
    <w:lvl w:ilvl="4" w:tplc="0934495A">
      <w:start w:val="1"/>
      <w:numFmt w:val="bullet"/>
      <w:lvlText w:val="o"/>
      <w:lvlJc w:val="left"/>
      <w:pPr>
        <w:ind w:left="3600" w:hanging="360"/>
      </w:pPr>
      <w:rPr>
        <w:rFonts w:ascii="Courier New" w:hAnsi="Courier New" w:cs="Courier New" w:hint="default"/>
      </w:rPr>
    </w:lvl>
    <w:lvl w:ilvl="5" w:tplc="537E7702">
      <w:start w:val="1"/>
      <w:numFmt w:val="bullet"/>
      <w:lvlText w:val=""/>
      <w:lvlJc w:val="left"/>
      <w:pPr>
        <w:ind w:left="4320" w:hanging="360"/>
      </w:pPr>
      <w:rPr>
        <w:rFonts w:ascii="Wingdings" w:hAnsi="Wingdings" w:cs="Wingdings" w:hint="default"/>
      </w:rPr>
    </w:lvl>
    <w:lvl w:ilvl="6" w:tplc="FD74E83E">
      <w:start w:val="1"/>
      <w:numFmt w:val="bullet"/>
      <w:lvlText w:val=""/>
      <w:lvlJc w:val="left"/>
      <w:pPr>
        <w:ind w:left="5040" w:hanging="360"/>
      </w:pPr>
      <w:rPr>
        <w:rFonts w:ascii="Symbol" w:hAnsi="Symbol" w:cs="Symbol" w:hint="default"/>
      </w:rPr>
    </w:lvl>
    <w:lvl w:ilvl="7" w:tplc="1D36EEC0">
      <w:start w:val="1"/>
      <w:numFmt w:val="bullet"/>
      <w:lvlText w:val="o"/>
      <w:lvlJc w:val="left"/>
      <w:pPr>
        <w:ind w:left="5760" w:hanging="360"/>
      </w:pPr>
      <w:rPr>
        <w:rFonts w:ascii="Courier New" w:hAnsi="Courier New" w:cs="Courier New" w:hint="default"/>
      </w:rPr>
    </w:lvl>
    <w:lvl w:ilvl="8" w:tplc="F5E4AD2E">
      <w:start w:val="1"/>
      <w:numFmt w:val="bullet"/>
      <w:lvlText w:val=""/>
      <w:lvlJc w:val="left"/>
      <w:pPr>
        <w:ind w:left="6480" w:hanging="360"/>
      </w:pPr>
      <w:rPr>
        <w:rFonts w:ascii="Wingdings" w:hAnsi="Wingdings" w:cs="Wingdings" w:hint="default"/>
      </w:rPr>
    </w:lvl>
  </w:abstractNum>
  <w:abstractNum w:abstractNumId="2" w15:restartNumberingAfterBreak="0">
    <w:nsid w:val="04927343"/>
    <w:multiLevelType w:val="hybridMultilevel"/>
    <w:tmpl w:val="632E5DDC"/>
    <w:lvl w:ilvl="0" w:tplc="1EF86306">
      <w:start w:val="1"/>
      <w:numFmt w:val="bullet"/>
      <w:lvlText w:val=""/>
      <w:lvlJc w:val="left"/>
      <w:pPr>
        <w:ind w:left="720" w:hanging="360"/>
      </w:pPr>
      <w:rPr>
        <w:rFonts w:ascii="Symbol" w:hAnsi="Symbol" w:cs="Symbol" w:hint="default"/>
        <w:sz w:val="18"/>
        <w:szCs w:val="18"/>
      </w:rPr>
    </w:lvl>
    <w:lvl w:ilvl="1" w:tplc="65C49980">
      <w:start w:val="1"/>
      <w:numFmt w:val="bullet"/>
      <w:lvlText w:val="o"/>
      <w:lvlJc w:val="left"/>
      <w:pPr>
        <w:ind w:left="1440" w:hanging="360"/>
      </w:pPr>
      <w:rPr>
        <w:rFonts w:ascii="Courier New" w:hAnsi="Courier New" w:cs="Courier New" w:hint="default"/>
      </w:rPr>
    </w:lvl>
    <w:lvl w:ilvl="2" w:tplc="711A65F4">
      <w:start w:val="1"/>
      <w:numFmt w:val="bullet"/>
      <w:lvlText w:val=""/>
      <w:lvlJc w:val="left"/>
      <w:pPr>
        <w:ind w:left="2160" w:hanging="360"/>
      </w:pPr>
      <w:rPr>
        <w:rFonts w:ascii="Wingdings" w:hAnsi="Wingdings" w:cs="Wingdings" w:hint="default"/>
      </w:rPr>
    </w:lvl>
    <w:lvl w:ilvl="3" w:tplc="C6EA95A8">
      <w:start w:val="1"/>
      <w:numFmt w:val="bullet"/>
      <w:lvlText w:val=""/>
      <w:lvlJc w:val="left"/>
      <w:pPr>
        <w:ind w:left="2880" w:hanging="360"/>
      </w:pPr>
      <w:rPr>
        <w:rFonts w:ascii="Symbol" w:hAnsi="Symbol" w:cs="Symbol" w:hint="default"/>
      </w:rPr>
    </w:lvl>
    <w:lvl w:ilvl="4" w:tplc="FD4AABE8">
      <w:start w:val="1"/>
      <w:numFmt w:val="bullet"/>
      <w:lvlText w:val="o"/>
      <w:lvlJc w:val="left"/>
      <w:pPr>
        <w:ind w:left="3600" w:hanging="360"/>
      </w:pPr>
      <w:rPr>
        <w:rFonts w:ascii="Courier New" w:hAnsi="Courier New" w:cs="Courier New" w:hint="default"/>
      </w:rPr>
    </w:lvl>
    <w:lvl w:ilvl="5" w:tplc="80EC7C36">
      <w:start w:val="1"/>
      <w:numFmt w:val="bullet"/>
      <w:lvlText w:val=""/>
      <w:lvlJc w:val="left"/>
      <w:pPr>
        <w:ind w:left="4320" w:hanging="360"/>
      </w:pPr>
      <w:rPr>
        <w:rFonts w:ascii="Wingdings" w:hAnsi="Wingdings" w:cs="Wingdings" w:hint="default"/>
      </w:rPr>
    </w:lvl>
    <w:lvl w:ilvl="6" w:tplc="C5085BEC">
      <w:start w:val="1"/>
      <w:numFmt w:val="bullet"/>
      <w:lvlText w:val=""/>
      <w:lvlJc w:val="left"/>
      <w:pPr>
        <w:ind w:left="5040" w:hanging="360"/>
      </w:pPr>
      <w:rPr>
        <w:rFonts w:ascii="Symbol" w:hAnsi="Symbol" w:cs="Symbol" w:hint="default"/>
      </w:rPr>
    </w:lvl>
    <w:lvl w:ilvl="7" w:tplc="D3D08DE6">
      <w:start w:val="1"/>
      <w:numFmt w:val="bullet"/>
      <w:lvlText w:val="o"/>
      <w:lvlJc w:val="left"/>
      <w:pPr>
        <w:ind w:left="5760" w:hanging="360"/>
      </w:pPr>
      <w:rPr>
        <w:rFonts w:ascii="Courier New" w:hAnsi="Courier New" w:cs="Courier New" w:hint="default"/>
      </w:rPr>
    </w:lvl>
    <w:lvl w:ilvl="8" w:tplc="14C4F258">
      <w:start w:val="1"/>
      <w:numFmt w:val="bullet"/>
      <w:lvlText w:val=""/>
      <w:lvlJc w:val="left"/>
      <w:pPr>
        <w:ind w:left="6480" w:hanging="360"/>
      </w:pPr>
      <w:rPr>
        <w:rFonts w:ascii="Wingdings" w:hAnsi="Wingdings" w:cs="Wingdings" w:hint="default"/>
      </w:rPr>
    </w:lvl>
  </w:abstractNum>
  <w:abstractNum w:abstractNumId="3" w15:restartNumberingAfterBreak="0">
    <w:nsid w:val="0C926E5D"/>
    <w:multiLevelType w:val="hybridMultilevel"/>
    <w:tmpl w:val="506A42C8"/>
    <w:lvl w:ilvl="0" w:tplc="72FC9258">
      <w:start w:val="1"/>
      <w:numFmt w:val="bullet"/>
      <w:lvlText w:val=""/>
      <w:lvlJc w:val="left"/>
      <w:pPr>
        <w:ind w:left="720" w:hanging="360"/>
      </w:pPr>
      <w:rPr>
        <w:rFonts w:ascii="Symbol" w:hAnsi="Symbol" w:cs="Symbol" w:hint="default"/>
        <w:sz w:val="18"/>
        <w:szCs w:val="18"/>
      </w:rPr>
    </w:lvl>
    <w:lvl w:ilvl="1" w:tplc="D068DC1E">
      <w:start w:val="1"/>
      <w:numFmt w:val="bullet"/>
      <w:lvlText w:val="o"/>
      <w:lvlJc w:val="left"/>
      <w:pPr>
        <w:ind w:left="1440" w:hanging="360"/>
      </w:pPr>
      <w:rPr>
        <w:rFonts w:ascii="Courier New" w:hAnsi="Courier New" w:cs="Courier New" w:hint="default"/>
      </w:rPr>
    </w:lvl>
    <w:lvl w:ilvl="2" w:tplc="1C1E0F80">
      <w:start w:val="1"/>
      <w:numFmt w:val="bullet"/>
      <w:lvlText w:val=""/>
      <w:lvlJc w:val="left"/>
      <w:pPr>
        <w:ind w:left="2160" w:hanging="360"/>
      </w:pPr>
      <w:rPr>
        <w:rFonts w:ascii="Wingdings" w:hAnsi="Wingdings" w:cs="Wingdings" w:hint="default"/>
      </w:rPr>
    </w:lvl>
    <w:lvl w:ilvl="3" w:tplc="FC8AEF66">
      <w:start w:val="1"/>
      <w:numFmt w:val="bullet"/>
      <w:lvlText w:val=""/>
      <w:lvlJc w:val="left"/>
      <w:pPr>
        <w:ind w:left="2880" w:hanging="360"/>
      </w:pPr>
      <w:rPr>
        <w:rFonts w:ascii="Symbol" w:hAnsi="Symbol" w:cs="Symbol" w:hint="default"/>
      </w:rPr>
    </w:lvl>
    <w:lvl w:ilvl="4" w:tplc="E1B68E38">
      <w:start w:val="1"/>
      <w:numFmt w:val="bullet"/>
      <w:lvlText w:val="o"/>
      <w:lvlJc w:val="left"/>
      <w:pPr>
        <w:ind w:left="3600" w:hanging="360"/>
      </w:pPr>
      <w:rPr>
        <w:rFonts w:ascii="Courier New" w:hAnsi="Courier New" w:cs="Courier New" w:hint="default"/>
      </w:rPr>
    </w:lvl>
    <w:lvl w:ilvl="5" w:tplc="6CD2449A">
      <w:start w:val="1"/>
      <w:numFmt w:val="bullet"/>
      <w:lvlText w:val=""/>
      <w:lvlJc w:val="left"/>
      <w:pPr>
        <w:ind w:left="4320" w:hanging="360"/>
      </w:pPr>
      <w:rPr>
        <w:rFonts w:ascii="Wingdings" w:hAnsi="Wingdings" w:cs="Wingdings" w:hint="default"/>
      </w:rPr>
    </w:lvl>
    <w:lvl w:ilvl="6" w:tplc="184211C6">
      <w:start w:val="1"/>
      <w:numFmt w:val="bullet"/>
      <w:lvlText w:val=""/>
      <w:lvlJc w:val="left"/>
      <w:pPr>
        <w:ind w:left="5040" w:hanging="360"/>
      </w:pPr>
      <w:rPr>
        <w:rFonts w:ascii="Symbol" w:hAnsi="Symbol" w:cs="Symbol" w:hint="default"/>
      </w:rPr>
    </w:lvl>
    <w:lvl w:ilvl="7" w:tplc="32C290D4">
      <w:start w:val="1"/>
      <w:numFmt w:val="bullet"/>
      <w:lvlText w:val="o"/>
      <w:lvlJc w:val="left"/>
      <w:pPr>
        <w:ind w:left="5760" w:hanging="360"/>
      </w:pPr>
      <w:rPr>
        <w:rFonts w:ascii="Courier New" w:hAnsi="Courier New" w:cs="Courier New" w:hint="default"/>
      </w:rPr>
    </w:lvl>
    <w:lvl w:ilvl="8" w:tplc="81422E02">
      <w:start w:val="1"/>
      <w:numFmt w:val="bullet"/>
      <w:lvlText w:val=""/>
      <w:lvlJc w:val="left"/>
      <w:pPr>
        <w:ind w:left="6480" w:hanging="360"/>
      </w:pPr>
      <w:rPr>
        <w:rFonts w:ascii="Wingdings" w:hAnsi="Wingdings" w:cs="Wingdings" w:hint="default"/>
      </w:rPr>
    </w:lvl>
  </w:abstractNum>
  <w:abstractNum w:abstractNumId="4"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5" w15:restartNumberingAfterBreak="0">
    <w:nsid w:val="19440E9F"/>
    <w:multiLevelType w:val="hybridMultilevel"/>
    <w:tmpl w:val="22DA4772"/>
    <w:lvl w:ilvl="0" w:tplc="3B020E26">
      <w:start w:val="1"/>
      <w:numFmt w:val="bullet"/>
      <w:lvlText w:val=""/>
      <w:lvlJc w:val="left"/>
      <w:pPr>
        <w:ind w:left="720" w:hanging="360"/>
      </w:pPr>
      <w:rPr>
        <w:rFonts w:ascii="Symbol" w:hAnsi="Symbol" w:cs="Symbol" w:hint="default"/>
        <w:sz w:val="18"/>
        <w:szCs w:val="18"/>
      </w:rPr>
    </w:lvl>
    <w:lvl w:ilvl="1" w:tplc="48D44536">
      <w:start w:val="1"/>
      <w:numFmt w:val="bullet"/>
      <w:lvlText w:val="o"/>
      <w:lvlJc w:val="left"/>
      <w:pPr>
        <w:ind w:left="1440" w:hanging="360"/>
      </w:pPr>
      <w:rPr>
        <w:rFonts w:ascii="Courier New" w:hAnsi="Courier New" w:cs="Courier New" w:hint="default"/>
      </w:rPr>
    </w:lvl>
    <w:lvl w:ilvl="2" w:tplc="7F623960">
      <w:start w:val="1"/>
      <w:numFmt w:val="bullet"/>
      <w:lvlText w:val=""/>
      <w:lvlJc w:val="left"/>
      <w:pPr>
        <w:ind w:left="2160" w:hanging="360"/>
      </w:pPr>
      <w:rPr>
        <w:rFonts w:ascii="Wingdings" w:hAnsi="Wingdings" w:cs="Wingdings" w:hint="default"/>
      </w:rPr>
    </w:lvl>
    <w:lvl w:ilvl="3" w:tplc="88023FB8">
      <w:start w:val="1"/>
      <w:numFmt w:val="bullet"/>
      <w:lvlText w:val=""/>
      <w:lvlJc w:val="left"/>
      <w:pPr>
        <w:ind w:left="2880" w:hanging="360"/>
      </w:pPr>
      <w:rPr>
        <w:rFonts w:ascii="Symbol" w:hAnsi="Symbol" w:cs="Symbol" w:hint="default"/>
      </w:rPr>
    </w:lvl>
    <w:lvl w:ilvl="4" w:tplc="C978BF84">
      <w:start w:val="1"/>
      <w:numFmt w:val="bullet"/>
      <w:lvlText w:val="o"/>
      <w:lvlJc w:val="left"/>
      <w:pPr>
        <w:ind w:left="3600" w:hanging="360"/>
      </w:pPr>
      <w:rPr>
        <w:rFonts w:ascii="Courier New" w:hAnsi="Courier New" w:cs="Courier New" w:hint="default"/>
      </w:rPr>
    </w:lvl>
    <w:lvl w:ilvl="5" w:tplc="B740C0A0">
      <w:start w:val="1"/>
      <w:numFmt w:val="bullet"/>
      <w:lvlText w:val=""/>
      <w:lvlJc w:val="left"/>
      <w:pPr>
        <w:ind w:left="4320" w:hanging="360"/>
      </w:pPr>
      <w:rPr>
        <w:rFonts w:ascii="Wingdings" w:hAnsi="Wingdings" w:cs="Wingdings" w:hint="default"/>
      </w:rPr>
    </w:lvl>
    <w:lvl w:ilvl="6" w:tplc="336C0B48">
      <w:start w:val="1"/>
      <w:numFmt w:val="bullet"/>
      <w:lvlText w:val=""/>
      <w:lvlJc w:val="left"/>
      <w:pPr>
        <w:ind w:left="5040" w:hanging="360"/>
      </w:pPr>
      <w:rPr>
        <w:rFonts w:ascii="Symbol" w:hAnsi="Symbol" w:cs="Symbol" w:hint="default"/>
      </w:rPr>
    </w:lvl>
    <w:lvl w:ilvl="7" w:tplc="12E64B1C">
      <w:start w:val="1"/>
      <w:numFmt w:val="bullet"/>
      <w:lvlText w:val="o"/>
      <w:lvlJc w:val="left"/>
      <w:pPr>
        <w:ind w:left="5760" w:hanging="360"/>
      </w:pPr>
      <w:rPr>
        <w:rFonts w:ascii="Courier New" w:hAnsi="Courier New" w:cs="Courier New" w:hint="default"/>
      </w:rPr>
    </w:lvl>
    <w:lvl w:ilvl="8" w:tplc="C5CCDB74">
      <w:start w:val="1"/>
      <w:numFmt w:val="bullet"/>
      <w:lvlText w:val=""/>
      <w:lvlJc w:val="left"/>
      <w:pPr>
        <w:ind w:left="6480" w:hanging="360"/>
      </w:pPr>
      <w:rPr>
        <w:rFonts w:ascii="Wingdings" w:hAnsi="Wingdings" w:cs="Wingdings" w:hint="default"/>
      </w:rPr>
    </w:lvl>
  </w:abstractNum>
  <w:abstractNum w:abstractNumId="6" w15:restartNumberingAfterBreak="0">
    <w:nsid w:val="20372354"/>
    <w:multiLevelType w:val="hybridMultilevel"/>
    <w:tmpl w:val="EDCE7BD8"/>
    <w:lvl w:ilvl="0" w:tplc="79D8BACA">
      <w:start w:val="1"/>
      <w:numFmt w:val="bullet"/>
      <w:lvlText w:val=""/>
      <w:lvlJc w:val="left"/>
      <w:pPr>
        <w:ind w:left="720" w:hanging="360"/>
      </w:pPr>
      <w:rPr>
        <w:rFonts w:ascii="Symbol" w:hAnsi="Symbol" w:cs="Symbol" w:hint="default"/>
        <w:sz w:val="24"/>
        <w:szCs w:val="24"/>
      </w:rPr>
    </w:lvl>
    <w:lvl w:ilvl="1" w:tplc="5B70448A">
      <w:start w:val="1"/>
      <w:numFmt w:val="bullet"/>
      <w:lvlText w:val="o"/>
      <w:lvlJc w:val="left"/>
      <w:pPr>
        <w:ind w:left="1440" w:hanging="360"/>
      </w:pPr>
      <w:rPr>
        <w:rFonts w:ascii="Courier New" w:hAnsi="Courier New" w:cs="Courier New" w:hint="default"/>
      </w:rPr>
    </w:lvl>
    <w:lvl w:ilvl="2" w:tplc="F072D9BC">
      <w:start w:val="1"/>
      <w:numFmt w:val="bullet"/>
      <w:lvlText w:val=""/>
      <w:lvlJc w:val="left"/>
      <w:pPr>
        <w:ind w:left="2160" w:hanging="360"/>
      </w:pPr>
      <w:rPr>
        <w:rFonts w:ascii="Wingdings" w:hAnsi="Wingdings" w:cs="Wingdings" w:hint="default"/>
      </w:rPr>
    </w:lvl>
    <w:lvl w:ilvl="3" w:tplc="BFF6CFAC">
      <w:start w:val="1"/>
      <w:numFmt w:val="bullet"/>
      <w:lvlText w:val=""/>
      <w:lvlJc w:val="left"/>
      <w:pPr>
        <w:ind w:left="2880" w:hanging="360"/>
      </w:pPr>
      <w:rPr>
        <w:rFonts w:ascii="Symbol" w:hAnsi="Symbol" w:cs="Symbol" w:hint="default"/>
      </w:rPr>
    </w:lvl>
    <w:lvl w:ilvl="4" w:tplc="8C480B4A">
      <w:start w:val="1"/>
      <w:numFmt w:val="bullet"/>
      <w:lvlText w:val="o"/>
      <w:lvlJc w:val="left"/>
      <w:pPr>
        <w:ind w:left="3600" w:hanging="360"/>
      </w:pPr>
      <w:rPr>
        <w:rFonts w:ascii="Courier New" w:hAnsi="Courier New" w:cs="Courier New" w:hint="default"/>
      </w:rPr>
    </w:lvl>
    <w:lvl w:ilvl="5" w:tplc="852A2592">
      <w:start w:val="1"/>
      <w:numFmt w:val="bullet"/>
      <w:lvlText w:val=""/>
      <w:lvlJc w:val="left"/>
      <w:pPr>
        <w:ind w:left="4320" w:hanging="360"/>
      </w:pPr>
      <w:rPr>
        <w:rFonts w:ascii="Wingdings" w:hAnsi="Wingdings" w:cs="Wingdings" w:hint="default"/>
      </w:rPr>
    </w:lvl>
    <w:lvl w:ilvl="6" w:tplc="D92AB37E">
      <w:start w:val="1"/>
      <w:numFmt w:val="bullet"/>
      <w:lvlText w:val=""/>
      <w:lvlJc w:val="left"/>
      <w:pPr>
        <w:ind w:left="5040" w:hanging="360"/>
      </w:pPr>
      <w:rPr>
        <w:rFonts w:ascii="Symbol" w:hAnsi="Symbol" w:cs="Symbol" w:hint="default"/>
      </w:rPr>
    </w:lvl>
    <w:lvl w:ilvl="7" w:tplc="5FB8B0C4">
      <w:start w:val="1"/>
      <w:numFmt w:val="bullet"/>
      <w:lvlText w:val="o"/>
      <w:lvlJc w:val="left"/>
      <w:pPr>
        <w:ind w:left="5760" w:hanging="360"/>
      </w:pPr>
      <w:rPr>
        <w:rFonts w:ascii="Courier New" w:hAnsi="Courier New" w:cs="Courier New" w:hint="default"/>
      </w:rPr>
    </w:lvl>
    <w:lvl w:ilvl="8" w:tplc="C542FDE4">
      <w:start w:val="1"/>
      <w:numFmt w:val="bullet"/>
      <w:lvlText w:val=""/>
      <w:lvlJc w:val="left"/>
      <w:pPr>
        <w:ind w:left="6480" w:hanging="360"/>
      </w:pPr>
      <w:rPr>
        <w:rFonts w:ascii="Wingdings" w:hAnsi="Wingdings" w:cs="Wingdings" w:hint="default"/>
      </w:rPr>
    </w:lvl>
  </w:abstractNum>
  <w:abstractNum w:abstractNumId="7" w15:restartNumberingAfterBreak="0">
    <w:nsid w:val="23D316FA"/>
    <w:multiLevelType w:val="hybridMultilevel"/>
    <w:tmpl w:val="793A1494"/>
    <w:lvl w:ilvl="0" w:tplc="B00093E0">
      <w:start w:val="1"/>
      <w:numFmt w:val="bullet"/>
      <w:lvlText w:val=""/>
      <w:lvlJc w:val="left"/>
      <w:pPr>
        <w:ind w:left="720" w:hanging="360"/>
      </w:pPr>
      <w:rPr>
        <w:rFonts w:ascii="Symbol" w:hAnsi="Symbol" w:cs="Symbol" w:hint="default"/>
        <w:sz w:val="18"/>
        <w:szCs w:val="18"/>
      </w:rPr>
    </w:lvl>
    <w:lvl w:ilvl="1" w:tplc="A21A5966">
      <w:start w:val="1"/>
      <w:numFmt w:val="bullet"/>
      <w:lvlText w:val="o"/>
      <w:lvlJc w:val="left"/>
      <w:pPr>
        <w:ind w:left="1440" w:hanging="360"/>
      </w:pPr>
      <w:rPr>
        <w:rFonts w:ascii="Courier New" w:hAnsi="Courier New" w:cs="Courier New" w:hint="default"/>
      </w:rPr>
    </w:lvl>
    <w:lvl w:ilvl="2" w:tplc="FB581E04">
      <w:start w:val="1"/>
      <w:numFmt w:val="bullet"/>
      <w:lvlText w:val=""/>
      <w:lvlJc w:val="left"/>
      <w:pPr>
        <w:ind w:left="2160" w:hanging="360"/>
      </w:pPr>
      <w:rPr>
        <w:rFonts w:ascii="Wingdings" w:hAnsi="Wingdings" w:cs="Wingdings" w:hint="default"/>
      </w:rPr>
    </w:lvl>
    <w:lvl w:ilvl="3" w:tplc="E0DE4772">
      <w:start w:val="1"/>
      <w:numFmt w:val="bullet"/>
      <w:lvlText w:val=""/>
      <w:lvlJc w:val="left"/>
      <w:pPr>
        <w:ind w:left="2880" w:hanging="360"/>
      </w:pPr>
      <w:rPr>
        <w:rFonts w:ascii="Symbol" w:hAnsi="Symbol" w:cs="Symbol" w:hint="default"/>
      </w:rPr>
    </w:lvl>
    <w:lvl w:ilvl="4" w:tplc="3CD8A1FC">
      <w:start w:val="1"/>
      <w:numFmt w:val="bullet"/>
      <w:lvlText w:val="o"/>
      <w:lvlJc w:val="left"/>
      <w:pPr>
        <w:ind w:left="3600" w:hanging="360"/>
      </w:pPr>
      <w:rPr>
        <w:rFonts w:ascii="Courier New" w:hAnsi="Courier New" w:cs="Courier New" w:hint="default"/>
      </w:rPr>
    </w:lvl>
    <w:lvl w:ilvl="5" w:tplc="E2AEB3C4">
      <w:start w:val="1"/>
      <w:numFmt w:val="bullet"/>
      <w:lvlText w:val=""/>
      <w:lvlJc w:val="left"/>
      <w:pPr>
        <w:ind w:left="4320" w:hanging="360"/>
      </w:pPr>
      <w:rPr>
        <w:rFonts w:ascii="Wingdings" w:hAnsi="Wingdings" w:cs="Wingdings" w:hint="default"/>
      </w:rPr>
    </w:lvl>
    <w:lvl w:ilvl="6" w:tplc="0E981C4E">
      <w:start w:val="1"/>
      <w:numFmt w:val="bullet"/>
      <w:lvlText w:val=""/>
      <w:lvlJc w:val="left"/>
      <w:pPr>
        <w:ind w:left="5040" w:hanging="360"/>
      </w:pPr>
      <w:rPr>
        <w:rFonts w:ascii="Symbol" w:hAnsi="Symbol" w:cs="Symbol" w:hint="default"/>
      </w:rPr>
    </w:lvl>
    <w:lvl w:ilvl="7" w:tplc="2B64E70C">
      <w:start w:val="1"/>
      <w:numFmt w:val="bullet"/>
      <w:lvlText w:val="o"/>
      <w:lvlJc w:val="left"/>
      <w:pPr>
        <w:ind w:left="5760" w:hanging="360"/>
      </w:pPr>
      <w:rPr>
        <w:rFonts w:ascii="Courier New" w:hAnsi="Courier New" w:cs="Courier New" w:hint="default"/>
      </w:rPr>
    </w:lvl>
    <w:lvl w:ilvl="8" w:tplc="642C6DE6">
      <w:start w:val="1"/>
      <w:numFmt w:val="bullet"/>
      <w:lvlText w:val=""/>
      <w:lvlJc w:val="left"/>
      <w:pPr>
        <w:ind w:left="6480" w:hanging="360"/>
      </w:pPr>
      <w:rPr>
        <w:rFonts w:ascii="Wingdings" w:hAnsi="Wingdings" w:cs="Wingdings" w:hint="default"/>
      </w:rPr>
    </w:lvl>
  </w:abstractNum>
  <w:abstractNum w:abstractNumId="8" w15:restartNumberingAfterBreak="0">
    <w:nsid w:val="24DD6A11"/>
    <w:multiLevelType w:val="hybridMultilevel"/>
    <w:tmpl w:val="B2D421B8"/>
    <w:lvl w:ilvl="0" w:tplc="0D6A09AC">
      <w:start w:val="1"/>
      <w:numFmt w:val="bullet"/>
      <w:lvlText w:val=""/>
      <w:lvlJc w:val="left"/>
      <w:pPr>
        <w:ind w:left="720" w:hanging="360"/>
      </w:pPr>
      <w:rPr>
        <w:rFonts w:ascii="Symbol" w:hAnsi="Symbol" w:cs="Symbol" w:hint="default"/>
        <w:sz w:val="18"/>
        <w:szCs w:val="18"/>
      </w:rPr>
    </w:lvl>
    <w:lvl w:ilvl="1" w:tplc="77045A9A">
      <w:start w:val="1"/>
      <w:numFmt w:val="bullet"/>
      <w:lvlText w:val="o"/>
      <w:lvlJc w:val="left"/>
      <w:pPr>
        <w:ind w:left="1440" w:hanging="360"/>
      </w:pPr>
      <w:rPr>
        <w:rFonts w:ascii="Courier New" w:hAnsi="Courier New" w:cs="Courier New" w:hint="default"/>
      </w:rPr>
    </w:lvl>
    <w:lvl w:ilvl="2" w:tplc="5A6A1C76">
      <w:start w:val="1"/>
      <w:numFmt w:val="bullet"/>
      <w:lvlText w:val=""/>
      <w:lvlJc w:val="left"/>
      <w:pPr>
        <w:ind w:left="2160" w:hanging="360"/>
      </w:pPr>
      <w:rPr>
        <w:rFonts w:ascii="Wingdings" w:hAnsi="Wingdings" w:cs="Wingdings" w:hint="default"/>
      </w:rPr>
    </w:lvl>
    <w:lvl w:ilvl="3" w:tplc="488471A4">
      <w:start w:val="1"/>
      <w:numFmt w:val="bullet"/>
      <w:lvlText w:val=""/>
      <w:lvlJc w:val="left"/>
      <w:pPr>
        <w:ind w:left="2880" w:hanging="360"/>
      </w:pPr>
      <w:rPr>
        <w:rFonts w:ascii="Symbol" w:hAnsi="Symbol" w:cs="Symbol" w:hint="default"/>
      </w:rPr>
    </w:lvl>
    <w:lvl w:ilvl="4" w:tplc="29FAAD7C">
      <w:start w:val="1"/>
      <w:numFmt w:val="bullet"/>
      <w:lvlText w:val="o"/>
      <w:lvlJc w:val="left"/>
      <w:pPr>
        <w:ind w:left="3600" w:hanging="360"/>
      </w:pPr>
      <w:rPr>
        <w:rFonts w:ascii="Courier New" w:hAnsi="Courier New" w:cs="Courier New" w:hint="default"/>
      </w:rPr>
    </w:lvl>
    <w:lvl w:ilvl="5" w:tplc="FEB88CAC">
      <w:start w:val="1"/>
      <w:numFmt w:val="bullet"/>
      <w:lvlText w:val=""/>
      <w:lvlJc w:val="left"/>
      <w:pPr>
        <w:ind w:left="4320" w:hanging="360"/>
      </w:pPr>
      <w:rPr>
        <w:rFonts w:ascii="Wingdings" w:hAnsi="Wingdings" w:cs="Wingdings" w:hint="default"/>
      </w:rPr>
    </w:lvl>
    <w:lvl w:ilvl="6" w:tplc="178E1C24">
      <w:start w:val="1"/>
      <w:numFmt w:val="bullet"/>
      <w:lvlText w:val=""/>
      <w:lvlJc w:val="left"/>
      <w:pPr>
        <w:ind w:left="5040" w:hanging="360"/>
      </w:pPr>
      <w:rPr>
        <w:rFonts w:ascii="Symbol" w:hAnsi="Symbol" w:cs="Symbol" w:hint="default"/>
      </w:rPr>
    </w:lvl>
    <w:lvl w:ilvl="7" w:tplc="F3267C04">
      <w:start w:val="1"/>
      <w:numFmt w:val="bullet"/>
      <w:lvlText w:val="o"/>
      <w:lvlJc w:val="left"/>
      <w:pPr>
        <w:ind w:left="5760" w:hanging="360"/>
      </w:pPr>
      <w:rPr>
        <w:rFonts w:ascii="Courier New" w:hAnsi="Courier New" w:cs="Courier New" w:hint="default"/>
      </w:rPr>
    </w:lvl>
    <w:lvl w:ilvl="8" w:tplc="134C8CFE">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7A17FF1"/>
    <w:multiLevelType w:val="hybridMultilevel"/>
    <w:tmpl w:val="318E948E"/>
    <w:lvl w:ilvl="0" w:tplc="8F701E24">
      <w:start w:val="1"/>
      <w:numFmt w:val="bullet"/>
      <w:lvlText w:val=""/>
      <w:lvlJc w:val="left"/>
      <w:pPr>
        <w:ind w:left="720" w:hanging="360"/>
      </w:pPr>
      <w:rPr>
        <w:rFonts w:ascii="Symbol" w:hAnsi="Symbol" w:cs="Symbol" w:hint="default"/>
        <w:sz w:val="18"/>
        <w:szCs w:val="18"/>
      </w:rPr>
    </w:lvl>
    <w:lvl w:ilvl="1" w:tplc="8B84AF4A">
      <w:start w:val="1"/>
      <w:numFmt w:val="bullet"/>
      <w:lvlText w:val="o"/>
      <w:lvlJc w:val="left"/>
      <w:pPr>
        <w:ind w:left="1440" w:hanging="360"/>
      </w:pPr>
      <w:rPr>
        <w:rFonts w:ascii="Courier New" w:hAnsi="Courier New" w:cs="Courier New" w:hint="default"/>
      </w:rPr>
    </w:lvl>
    <w:lvl w:ilvl="2" w:tplc="48C6387E">
      <w:start w:val="1"/>
      <w:numFmt w:val="bullet"/>
      <w:lvlText w:val=""/>
      <w:lvlJc w:val="left"/>
      <w:pPr>
        <w:ind w:left="2160" w:hanging="360"/>
      </w:pPr>
      <w:rPr>
        <w:rFonts w:ascii="Wingdings" w:hAnsi="Wingdings" w:cs="Wingdings" w:hint="default"/>
      </w:rPr>
    </w:lvl>
    <w:lvl w:ilvl="3" w:tplc="B6427454">
      <w:start w:val="1"/>
      <w:numFmt w:val="bullet"/>
      <w:lvlText w:val=""/>
      <w:lvlJc w:val="left"/>
      <w:pPr>
        <w:ind w:left="2880" w:hanging="360"/>
      </w:pPr>
      <w:rPr>
        <w:rFonts w:ascii="Symbol" w:hAnsi="Symbol" w:cs="Symbol" w:hint="default"/>
      </w:rPr>
    </w:lvl>
    <w:lvl w:ilvl="4" w:tplc="21C4C2BC">
      <w:start w:val="1"/>
      <w:numFmt w:val="bullet"/>
      <w:lvlText w:val="o"/>
      <w:lvlJc w:val="left"/>
      <w:pPr>
        <w:ind w:left="3600" w:hanging="360"/>
      </w:pPr>
      <w:rPr>
        <w:rFonts w:ascii="Courier New" w:hAnsi="Courier New" w:cs="Courier New" w:hint="default"/>
      </w:rPr>
    </w:lvl>
    <w:lvl w:ilvl="5" w:tplc="225A2734">
      <w:start w:val="1"/>
      <w:numFmt w:val="bullet"/>
      <w:lvlText w:val=""/>
      <w:lvlJc w:val="left"/>
      <w:pPr>
        <w:ind w:left="4320" w:hanging="360"/>
      </w:pPr>
      <w:rPr>
        <w:rFonts w:ascii="Wingdings" w:hAnsi="Wingdings" w:cs="Wingdings" w:hint="default"/>
      </w:rPr>
    </w:lvl>
    <w:lvl w:ilvl="6" w:tplc="6BCCE59A">
      <w:start w:val="1"/>
      <w:numFmt w:val="bullet"/>
      <w:lvlText w:val=""/>
      <w:lvlJc w:val="left"/>
      <w:pPr>
        <w:ind w:left="5040" w:hanging="360"/>
      </w:pPr>
      <w:rPr>
        <w:rFonts w:ascii="Symbol" w:hAnsi="Symbol" w:cs="Symbol" w:hint="default"/>
      </w:rPr>
    </w:lvl>
    <w:lvl w:ilvl="7" w:tplc="D1C62470">
      <w:start w:val="1"/>
      <w:numFmt w:val="bullet"/>
      <w:lvlText w:val="o"/>
      <w:lvlJc w:val="left"/>
      <w:pPr>
        <w:ind w:left="5760" w:hanging="360"/>
      </w:pPr>
      <w:rPr>
        <w:rFonts w:ascii="Courier New" w:hAnsi="Courier New" w:cs="Courier New" w:hint="default"/>
      </w:rPr>
    </w:lvl>
    <w:lvl w:ilvl="8" w:tplc="293C4156">
      <w:start w:val="1"/>
      <w:numFmt w:val="bullet"/>
      <w:lvlText w:val=""/>
      <w:lvlJc w:val="left"/>
      <w:pPr>
        <w:ind w:left="6480" w:hanging="360"/>
      </w:pPr>
      <w:rPr>
        <w:rFonts w:ascii="Wingdings" w:hAnsi="Wingdings" w:cs="Wingdings" w:hint="default"/>
      </w:rPr>
    </w:lvl>
  </w:abstractNum>
  <w:abstractNum w:abstractNumId="11" w15:restartNumberingAfterBreak="0">
    <w:nsid w:val="2B64599D"/>
    <w:multiLevelType w:val="hybridMultilevel"/>
    <w:tmpl w:val="46801780"/>
    <w:lvl w:ilvl="0" w:tplc="D94A6D56">
      <w:start w:val="1"/>
      <w:numFmt w:val="bullet"/>
      <w:lvlText w:val=""/>
      <w:lvlJc w:val="left"/>
      <w:pPr>
        <w:ind w:left="720" w:hanging="360"/>
      </w:pPr>
      <w:rPr>
        <w:rFonts w:ascii="Symbol" w:hAnsi="Symbol" w:cs="Symbol" w:hint="default"/>
        <w:sz w:val="18"/>
        <w:szCs w:val="18"/>
      </w:rPr>
    </w:lvl>
    <w:lvl w:ilvl="1" w:tplc="FCC26B44">
      <w:start w:val="1"/>
      <w:numFmt w:val="bullet"/>
      <w:lvlText w:val="o"/>
      <w:lvlJc w:val="left"/>
      <w:pPr>
        <w:ind w:left="1440" w:hanging="360"/>
      </w:pPr>
      <w:rPr>
        <w:rFonts w:ascii="Courier New" w:hAnsi="Courier New" w:cs="Courier New" w:hint="default"/>
      </w:rPr>
    </w:lvl>
    <w:lvl w:ilvl="2" w:tplc="885CDA0C">
      <w:start w:val="1"/>
      <w:numFmt w:val="bullet"/>
      <w:lvlText w:val=""/>
      <w:lvlJc w:val="left"/>
      <w:pPr>
        <w:ind w:left="2160" w:hanging="360"/>
      </w:pPr>
      <w:rPr>
        <w:rFonts w:ascii="Wingdings" w:hAnsi="Wingdings" w:cs="Wingdings" w:hint="default"/>
      </w:rPr>
    </w:lvl>
    <w:lvl w:ilvl="3" w:tplc="BD32C0BA">
      <w:start w:val="1"/>
      <w:numFmt w:val="bullet"/>
      <w:lvlText w:val=""/>
      <w:lvlJc w:val="left"/>
      <w:pPr>
        <w:ind w:left="2880" w:hanging="360"/>
      </w:pPr>
      <w:rPr>
        <w:rFonts w:ascii="Symbol" w:hAnsi="Symbol" w:cs="Symbol" w:hint="default"/>
      </w:rPr>
    </w:lvl>
    <w:lvl w:ilvl="4" w:tplc="3600FE40">
      <w:start w:val="1"/>
      <w:numFmt w:val="bullet"/>
      <w:lvlText w:val="o"/>
      <w:lvlJc w:val="left"/>
      <w:pPr>
        <w:ind w:left="3600" w:hanging="360"/>
      </w:pPr>
      <w:rPr>
        <w:rFonts w:ascii="Courier New" w:hAnsi="Courier New" w:cs="Courier New" w:hint="default"/>
      </w:rPr>
    </w:lvl>
    <w:lvl w:ilvl="5" w:tplc="87C28D12">
      <w:start w:val="1"/>
      <w:numFmt w:val="bullet"/>
      <w:lvlText w:val=""/>
      <w:lvlJc w:val="left"/>
      <w:pPr>
        <w:ind w:left="4320" w:hanging="360"/>
      </w:pPr>
      <w:rPr>
        <w:rFonts w:ascii="Wingdings" w:hAnsi="Wingdings" w:cs="Wingdings" w:hint="default"/>
      </w:rPr>
    </w:lvl>
    <w:lvl w:ilvl="6" w:tplc="772A0FEE">
      <w:start w:val="1"/>
      <w:numFmt w:val="bullet"/>
      <w:lvlText w:val=""/>
      <w:lvlJc w:val="left"/>
      <w:pPr>
        <w:ind w:left="5040" w:hanging="360"/>
      </w:pPr>
      <w:rPr>
        <w:rFonts w:ascii="Symbol" w:hAnsi="Symbol" w:cs="Symbol" w:hint="default"/>
      </w:rPr>
    </w:lvl>
    <w:lvl w:ilvl="7" w:tplc="979E007A">
      <w:start w:val="1"/>
      <w:numFmt w:val="bullet"/>
      <w:lvlText w:val="o"/>
      <w:lvlJc w:val="left"/>
      <w:pPr>
        <w:ind w:left="5760" w:hanging="360"/>
      </w:pPr>
      <w:rPr>
        <w:rFonts w:ascii="Courier New" w:hAnsi="Courier New" w:cs="Courier New" w:hint="default"/>
      </w:rPr>
    </w:lvl>
    <w:lvl w:ilvl="8" w:tplc="99EA4C6A">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22C02FA"/>
    <w:multiLevelType w:val="hybridMultilevel"/>
    <w:tmpl w:val="D90C44E0"/>
    <w:lvl w:ilvl="0" w:tplc="A62EA668">
      <w:start w:val="1"/>
      <w:numFmt w:val="bullet"/>
      <w:lvlText w:val=""/>
      <w:lvlJc w:val="left"/>
      <w:pPr>
        <w:ind w:left="720" w:hanging="360"/>
      </w:pPr>
      <w:rPr>
        <w:rFonts w:ascii="Symbol" w:hAnsi="Symbol" w:cs="Symbol" w:hint="default"/>
        <w:sz w:val="18"/>
        <w:szCs w:val="18"/>
      </w:rPr>
    </w:lvl>
    <w:lvl w:ilvl="1" w:tplc="74EE39B2">
      <w:start w:val="1"/>
      <w:numFmt w:val="bullet"/>
      <w:lvlText w:val="o"/>
      <w:lvlJc w:val="left"/>
      <w:pPr>
        <w:ind w:left="1440" w:hanging="360"/>
      </w:pPr>
      <w:rPr>
        <w:rFonts w:ascii="Courier New" w:hAnsi="Courier New" w:cs="Courier New" w:hint="default"/>
      </w:rPr>
    </w:lvl>
    <w:lvl w:ilvl="2" w:tplc="CB040898">
      <w:start w:val="1"/>
      <w:numFmt w:val="bullet"/>
      <w:lvlText w:val=""/>
      <w:lvlJc w:val="left"/>
      <w:pPr>
        <w:ind w:left="2160" w:hanging="360"/>
      </w:pPr>
      <w:rPr>
        <w:rFonts w:ascii="Wingdings" w:hAnsi="Wingdings" w:cs="Wingdings" w:hint="default"/>
      </w:rPr>
    </w:lvl>
    <w:lvl w:ilvl="3" w:tplc="EC168FA0">
      <w:start w:val="1"/>
      <w:numFmt w:val="bullet"/>
      <w:lvlText w:val=""/>
      <w:lvlJc w:val="left"/>
      <w:pPr>
        <w:ind w:left="2880" w:hanging="360"/>
      </w:pPr>
      <w:rPr>
        <w:rFonts w:ascii="Symbol" w:hAnsi="Symbol" w:cs="Symbol" w:hint="default"/>
      </w:rPr>
    </w:lvl>
    <w:lvl w:ilvl="4" w:tplc="4EB4E72A">
      <w:start w:val="1"/>
      <w:numFmt w:val="bullet"/>
      <w:lvlText w:val="o"/>
      <w:lvlJc w:val="left"/>
      <w:pPr>
        <w:ind w:left="3600" w:hanging="360"/>
      </w:pPr>
      <w:rPr>
        <w:rFonts w:ascii="Courier New" w:hAnsi="Courier New" w:cs="Courier New" w:hint="default"/>
      </w:rPr>
    </w:lvl>
    <w:lvl w:ilvl="5" w:tplc="CC603632">
      <w:start w:val="1"/>
      <w:numFmt w:val="bullet"/>
      <w:lvlText w:val=""/>
      <w:lvlJc w:val="left"/>
      <w:pPr>
        <w:ind w:left="4320" w:hanging="360"/>
      </w:pPr>
      <w:rPr>
        <w:rFonts w:ascii="Wingdings" w:hAnsi="Wingdings" w:cs="Wingdings" w:hint="default"/>
      </w:rPr>
    </w:lvl>
    <w:lvl w:ilvl="6" w:tplc="9CF869C6">
      <w:start w:val="1"/>
      <w:numFmt w:val="bullet"/>
      <w:lvlText w:val=""/>
      <w:lvlJc w:val="left"/>
      <w:pPr>
        <w:ind w:left="5040" w:hanging="360"/>
      </w:pPr>
      <w:rPr>
        <w:rFonts w:ascii="Symbol" w:hAnsi="Symbol" w:cs="Symbol" w:hint="default"/>
      </w:rPr>
    </w:lvl>
    <w:lvl w:ilvl="7" w:tplc="26E80F42">
      <w:start w:val="1"/>
      <w:numFmt w:val="bullet"/>
      <w:lvlText w:val="o"/>
      <w:lvlJc w:val="left"/>
      <w:pPr>
        <w:ind w:left="5760" w:hanging="360"/>
      </w:pPr>
      <w:rPr>
        <w:rFonts w:ascii="Courier New" w:hAnsi="Courier New" w:cs="Courier New" w:hint="default"/>
      </w:rPr>
    </w:lvl>
    <w:lvl w:ilvl="8" w:tplc="B9C420D8">
      <w:start w:val="1"/>
      <w:numFmt w:val="bullet"/>
      <w:lvlText w:val=""/>
      <w:lvlJc w:val="left"/>
      <w:pPr>
        <w:ind w:left="6480" w:hanging="360"/>
      </w:pPr>
      <w:rPr>
        <w:rFonts w:ascii="Wingdings" w:hAnsi="Wingdings" w:cs="Wingdings" w:hint="default"/>
      </w:rPr>
    </w:lvl>
  </w:abstractNum>
  <w:abstractNum w:abstractNumId="14" w15:restartNumberingAfterBreak="0">
    <w:nsid w:val="386662AE"/>
    <w:multiLevelType w:val="hybridMultilevel"/>
    <w:tmpl w:val="E4AAEE96"/>
    <w:lvl w:ilvl="0" w:tplc="85E66046">
      <w:start w:val="1"/>
      <w:numFmt w:val="bullet"/>
      <w:lvlText w:val=""/>
      <w:lvlJc w:val="left"/>
      <w:pPr>
        <w:ind w:left="720" w:hanging="360"/>
      </w:pPr>
      <w:rPr>
        <w:rFonts w:ascii="Symbol" w:hAnsi="Symbol" w:cs="Symbol" w:hint="default"/>
        <w:sz w:val="18"/>
        <w:szCs w:val="18"/>
      </w:rPr>
    </w:lvl>
    <w:lvl w:ilvl="1" w:tplc="B9E89DB4">
      <w:start w:val="1"/>
      <w:numFmt w:val="bullet"/>
      <w:lvlText w:val="o"/>
      <w:lvlJc w:val="left"/>
      <w:pPr>
        <w:ind w:left="1440" w:hanging="360"/>
      </w:pPr>
      <w:rPr>
        <w:rFonts w:ascii="Courier New" w:hAnsi="Courier New" w:cs="Courier New" w:hint="default"/>
      </w:rPr>
    </w:lvl>
    <w:lvl w:ilvl="2" w:tplc="6BACFCB2">
      <w:start w:val="1"/>
      <w:numFmt w:val="bullet"/>
      <w:lvlText w:val=""/>
      <w:lvlJc w:val="left"/>
      <w:pPr>
        <w:ind w:left="2160" w:hanging="360"/>
      </w:pPr>
      <w:rPr>
        <w:rFonts w:ascii="Wingdings" w:hAnsi="Wingdings" w:cs="Wingdings" w:hint="default"/>
      </w:rPr>
    </w:lvl>
    <w:lvl w:ilvl="3" w:tplc="CE7AAFD4">
      <w:start w:val="1"/>
      <w:numFmt w:val="bullet"/>
      <w:lvlText w:val=""/>
      <w:lvlJc w:val="left"/>
      <w:pPr>
        <w:ind w:left="2880" w:hanging="360"/>
      </w:pPr>
      <w:rPr>
        <w:rFonts w:ascii="Symbol" w:hAnsi="Symbol" w:cs="Symbol" w:hint="default"/>
      </w:rPr>
    </w:lvl>
    <w:lvl w:ilvl="4" w:tplc="023AE2D0">
      <w:start w:val="1"/>
      <w:numFmt w:val="bullet"/>
      <w:lvlText w:val="o"/>
      <w:lvlJc w:val="left"/>
      <w:pPr>
        <w:ind w:left="3600" w:hanging="360"/>
      </w:pPr>
      <w:rPr>
        <w:rFonts w:ascii="Courier New" w:hAnsi="Courier New" w:cs="Courier New" w:hint="default"/>
      </w:rPr>
    </w:lvl>
    <w:lvl w:ilvl="5" w:tplc="C9D2F024">
      <w:start w:val="1"/>
      <w:numFmt w:val="bullet"/>
      <w:lvlText w:val=""/>
      <w:lvlJc w:val="left"/>
      <w:pPr>
        <w:ind w:left="4320" w:hanging="360"/>
      </w:pPr>
      <w:rPr>
        <w:rFonts w:ascii="Wingdings" w:hAnsi="Wingdings" w:cs="Wingdings" w:hint="default"/>
      </w:rPr>
    </w:lvl>
    <w:lvl w:ilvl="6" w:tplc="55F85FF8">
      <w:start w:val="1"/>
      <w:numFmt w:val="bullet"/>
      <w:lvlText w:val=""/>
      <w:lvlJc w:val="left"/>
      <w:pPr>
        <w:ind w:left="5040" w:hanging="360"/>
      </w:pPr>
      <w:rPr>
        <w:rFonts w:ascii="Symbol" w:hAnsi="Symbol" w:cs="Symbol" w:hint="default"/>
      </w:rPr>
    </w:lvl>
    <w:lvl w:ilvl="7" w:tplc="08B2D06A">
      <w:start w:val="1"/>
      <w:numFmt w:val="bullet"/>
      <w:lvlText w:val="o"/>
      <w:lvlJc w:val="left"/>
      <w:pPr>
        <w:ind w:left="5760" w:hanging="360"/>
      </w:pPr>
      <w:rPr>
        <w:rFonts w:ascii="Courier New" w:hAnsi="Courier New" w:cs="Courier New" w:hint="default"/>
      </w:rPr>
    </w:lvl>
    <w:lvl w:ilvl="8" w:tplc="0EE483C4">
      <w:start w:val="1"/>
      <w:numFmt w:val="bullet"/>
      <w:lvlText w:val=""/>
      <w:lvlJc w:val="left"/>
      <w:pPr>
        <w:ind w:left="6480" w:hanging="360"/>
      </w:pPr>
      <w:rPr>
        <w:rFonts w:ascii="Wingdings" w:hAnsi="Wingdings" w:cs="Wingdings" w:hint="default"/>
      </w:rPr>
    </w:lvl>
  </w:abstractNum>
  <w:abstractNum w:abstractNumId="15" w15:restartNumberingAfterBreak="0">
    <w:nsid w:val="3B4C05E1"/>
    <w:multiLevelType w:val="hybridMultilevel"/>
    <w:tmpl w:val="53C28FA2"/>
    <w:lvl w:ilvl="0" w:tplc="B810D26A">
      <w:start w:val="1"/>
      <w:numFmt w:val="bullet"/>
      <w:lvlText w:val=""/>
      <w:lvlJc w:val="left"/>
      <w:pPr>
        <w:ind w:left="720" w:hanging="360"/>
      </w:pPr>
      <w:rPr>
        <w:rFonts w:ascii="Symbol" w:hAnsi="Symbol" w:cs="Symbol" w:hint="default"/>
        <w:sz w:val="18"/>
        <w:szCs w:val="18"/>
      </w:rPr>
    </w:lvl>
    <w:lvl w:ilvl="1" w:tplc="BCC216A6">
      <w:start w:val="1"/>
      <w:numFmt w:val="bullet"/>
      <w:lvlText w:val="o"/>
      <w:lvlJc w:val="left"/>
      <w:pPr>
        <w:ind w:left="1440" w:hanging="360"/>
      </w:pPr>
      <w:rPr>
        <w:rFonts w:ascii="Courier New" w:hAnsi="Courier New" w:cs="Courier New" w:hint="default"/>
      </w:rPr>
    </w:lvl>
    <w:lvl w:ilvl="2" w:tplc="51EC3164">
      <w:start w:val="1"/>
      <w:numFmt w:val="bullet"/>
      <w:lvlText w:val=""/>
      <w:lvlJc w:val="left"/>
      <w:pPr>
        <w:ind w:left="2160" w:hanging="360"/>
      </w:pPr>
      <w:rPr>
        <w:rFonts w:ascii="Wingdings" w:hAnsi="Wingdings" w:cs="Wingdings" w:hint="default"/>
      </w:rPr>
    </w:lvl>
    <w:lvl w:ilvl="3" w:tplc="584CCF4C">
      <w:start w:val="1"/>
      <w:numFmt w:val="bullet"/>
      <w:lvlText w:val=""/>
      <w:lvlJc w:val="left"/>
      <w:pPr>
        <w:ind w:left="2880" w:hanging="360"/>
      </w:pPr>
      <w:rPr>
        <w:rFonts w:ascii="Symbol" w:hAnsi="Symbol" w:cs="Symbol" w:hint="default"/>
      </w:rPr>
    </w:lvl>
    <w:lvl w:ilvl="4" w:tplc="12304076">
      <w:start w:val="1"/>
      <w:numFmt w:val="bullet"/>
      <w:lvlText w:val="o"/>
      <w:lvlJc w:val="left"/>
      <w:pPr>
        <w:ind w:left="3600" w:hanging="360"/>
      </w:pPr>
      <w:rPr>
        <w:rFonts w:ascii="Courier New" w:hAnsi="Courier New" w:cs="Courier New" w:hint="default"/>
      </w:rPr>
    </w:lvl>
    <w:lvl w:ilvl="5" w:tplc="7FF44E58">
      <w:start w:val="1"/>
      <w:numFmt w:val="bullet"/>
      <w:lvlText w:val=""/>
      <w:lvlJc w:val="left"/>
      <w:pPr>
        <w:ind w:left="4320" w:hanging="360"/>
      </w:pPr>
      <w:rPr>
        <w:rFonts w:ascii="Wingdings" w:hAnsi="Wingdings" w:cs="Wingdings" w:hint="default"/>
      </w:rPr>
    </w:lvl>
    <w:lvl w:ilvl="6" w:tplc="F828A282">
      <w:start w:val="1"/>
      <w:numFmt w:val="bullet"/>
      <w:lvlText w:val=""/>
      <w:lvlJc w:val="left"/>
      <w:pPr>
        <w:ind w:left="5040" w:hanging="360"/>
      </w:pPr>
      <w:rPr>
        <w:rFonts w:ascii="Symbol" w:hAnsi="Symbol" w:cs="Symbol" w:hint="default"/>
      </w:rPr>
    </w:lvl>
    <w:lvl w:ilvl="7" w:tplc="E58A9720">
      <w:start w:val="1"/>
      <w:numFmt w:val="bullet"/>
      <w:lvlText w:val="o"/>
      <w:lvlJc w:val="left"/>
      <w:pPr>
        <w:ind w:left="5760" w:hanging="360"/>
      </w:pPr>
      <w:rPr>
        <w:rFonts w:ascii="Courier New" w:hAnsi="Courier New" w:cs="Courier New" w:hint="default"/>
      </w:rPr>
    </w:lvl>
    <w:lvl w:ilvl="8" w:tplc="460CCE16">
      <w:start w:val="1"/>
      <w:numFmt w:val="bullet"/>
      <w:lvlText w:val=""/>
      <w:lvlJc w:val="left"/>
      <w:pPr>
        <w:ind w:left="6480" w:hanging="360"/>
      </w:pPr>
      <w:rPr>
        <w:rFonts w:ascii="Wingdings" w:hAnsi="Wingdings" w:cs="Wingdings" w:hint="default"/>
      </w:rPr>
    </w:lvl>
  </w:abstractNum>
  <w:abstractNum w:abstractNumId="16" w15:restartNumberingAfterBreak="0">
    <w:nsid w:val="44553413"/>
    <w:multiLevelType w:val="hybridMultilevel"/>
    <w:tmpl w:val="13B211D0"/>
    <w:lvl w:ilvl="0" w:tplc="BCFED108">
      <w:start w:val="1"/>
      <w:numFmt w:val="bullet"/>
      <w:lvlText w:val=""/>
      <w:lvlJc w:val="left"/>
      <w:pPr>
        <w:ind w:left="720" w:hanging="360"/>
      </w:pPr>
      <w:rPr>
        <w:rFonts w:ascii="Symbol" w:hAnsi="Symbol" w:cs="Symbol" w:hint="default"/>
        <w:sz w:val="18"/>
        <w:szCs w:val="18"/>
      </w:rPr>
    </w:lvl>
    <w:lvl w:ilvl="1" w:tplc="CCFEDB7C">
      <w:start w:val="1"/>
      <w:numFmt w:val="bullet"/>
      <w:lvlText w:val="o"/>
      <w:lvlJc w:val="left"/>
      <w:pPr>
        <w:ind w:left="1440" w:hanging="360"/>
      </w:pPr>
      <w:rPr>
        <w:rFonts w:ascii="Courier New" w:hAnsi="Courier New" w:cs="Courier New" w:hint="default"/>
      </w:rPr>
    </w:lvl>
    <w:lvl w:ilvl="2" w:tplc="B87CEECE">
      <w:start w:val="1"/>
      <w:numFmt w:val="bullet"/>
      <w:lvlText w:val=""/>
      <w:lvlJc w:val="left"/>
      <w:pPr>
        <w:ind w:left="2160" w:hanging="360"/>
      </w:pPr>
      <w:rPr>
        <w:rFonts w:ascii="Wingdings" w:hAnsi="Wingdings" w:cs="Wingdings" w:hint="default"/>
      </w:rPr>
    </w:lvl>
    <w:lvl w:ilvl="3" w:tplc="FF5C3884">
      <w:start w:val="1"/>
      <w:numFmt w:val="bullet"/>
      <w:lvlText w:val=""/>
      <w:lvlJc w:val="left"/>
      <w:pPr>
        <w:ind w:left="2880" w:hanging="360"/>
      </w:pPr>
      <w:rPr>
        <w:rFonts w:ascii="Symbol" w:hAnsi="Symbol" w:cs="Symbol" w:hint="default"/>
      </w:rPr>
    </w:lvl>
    <w:lvl w:ilvl="4" w:tplc="82B4C770">
      <w:start w:val="1"/>
      <w:numFmt w:val="bullet"/>
      <w:lvlText w:val="o"/>
      <w:lvlJc w:val="left"/>
      <w:pPr>
        <w:ind w:left="3600" w:hanging="360"/>
      </w:pPr>
      <w:rPr>
        <w:rFonts w:ascii="Courier New" w:hAnsi="Courier New" w:cs="Courier New" w:hint="default"/>
      </w:rPr>
    </w:lvl>
    <w:lvl w:ilvl="5" w:tplc="919C92AC">
      <w:start w:val="1"/>
      <w:numFmt w:val="bullet"/>
      <w:lvlText w:val=""/>
      <w:lvlJc w:val="left"/>
      <w:pPr>
        <w:ind w:left="4320" w:hanging="360"/>
      </w:pPr>
      <w:rPr>
        <w:rFonts w:ascii="Wingdings" w:hAnsi="Wingdings" w:cs="Wingdings" w:hint="default"/>
      </w:rPr>
    </w:lvl>
    <w:lvl w:ilvl="6" w:tplc="544C63C0">
      <w:start w:val="1"/>
      <w:numFmt w:val="bullet"/>
      <w:lvlText w:val=""/>
      <w:lvlJc w:val="left"/>
      <w:pPr>
        <w:ind w:left="5040" w:hanging="360"/>
      </w:pPr>
      <w:rPr>
        <w:rFonts w:ascii="Symbol" w:hAnsi="Symbol" w:cs="Symbol" w:hint="default"/>
      </w:rPr>
    </w:lvl>
    <w:lvl w:ilvl="7" w:tplc="1DF486FE">
      <w:start w:val="1"/>
      <w:numFmt w:val="bullet"/>
      <w:lvlText w:val="o"/>
      <w:lvlJc w:val="left"/>
      <w:pPr>
        <w:ind w:left="5760" w:hanging="360"/>
      </w:pPr>
      <w:rPr>
        <w:rFonts w:ascii="Courier New" w:hAnsi="Courier New" w:cs="Courier New" w:hint="default"/>
      </w:rPr>
    </w:lvl>
    <w:lvl w:ilvl="8" w:tplc="320AFB7C">
      <w:start w:val="1"/>
      <w:numFmt w:val="bullet"/>
      <w:lvlText w:val=""/>
      <w:lvlJc w:val="left"/>
      <w:pPr>
        <w:ind w:left="6480" w:hanging="360"/>
      </w:pPr>
      <w:rPr>
        <w:rFonts w:ascii="Wingdings" w:hAnsi="Wingdings" w:cs="Wingdings" w:hint="default"/>
      </w:rPr>
    </w:lvl>
  </w:abstractNum>
  <w:abstractNum w:abstractNumId="17" w15:restartNumberingAfterBreak="0">
    <w:nsid w:val="472E0359"/>
    <w:multiLevelType w:val="hybridMultilevel"/>
    <w:tmpl w:val="3968C842"/>
    <w:lvl w:ilvl="0" w:tplc="0F2455FC">
      <w:start w:val="1"/>
      <w:numFmt w:val="bullet"/>
      <w:lvlText w:val=""/>
      <w:lvlJc w:val="left"/>
      <w:pPr>
        <w:ind w:left="720" w:hanging="360"/>
      </w:pPr>
      <w:rPr>
        <w:rFonts w:ascii="Symbol" w:hAnsi="Symbol" w:cs="Symbol" w:hint="default"/>
        <w:sz w:val="24"/>
        <w:szCs w:val="24"/>
      </w:rPr>
    </w:lvl>
    <w:lvl w:ilvl="1" w:tplc="333CE106">
      <w:start w:val="1"/>
      <w:numFmt w:val="bullet"/>
      <w:lvlText w:val="o"/>
      <w:lvlJc w:val="left"/>
      <w:pPr>
        <w:ind w:left="1440" w:hanging="360"/>
      </w:pPr>
      <w:rPr>
        <w:rFonts w:ascii="Courier New" w:hAnsi="Courier New" w:cs="Courier New" w:hint="default"/>
      </w:rPr>
    </w:lvl>
    <w:lvl w:ilvl="2" w:tplc="64D82B04">
      <w:start w:val="1"/>
      <w:numFmt w:val="bullet"/>
      <w:lvlText w:val=""/>
      <w:lvlJc w:val="left"/>
      <w:pPr>
        <w:ind w:left="2160" w:hanging="360"/>
      </w:pPr>
      <w:rPr>
        <w:rFonts w:ascii="Wingdings" w:hAnsi="Wingdings" w:cs="Wingdings" w:hint="default"/>
      </w:rPr>
    </w:lvl>
    <w:lvl w:ilvl="3" w:tplc="ACE6A5F2">
      <w:start w:val="1"/>
      <w:numFmt w:val="bullet"/>
      <w:lvlText w:val=""/>
      <w:lvlJc w:val="left"/>
      <w:pPr>
        <w:ind w:left="2880" w:hanging="360"/>
      </w:pPr>
      <w:rPr>
        <w:rFonts w:ascii="Symbol" w:hAnsi="Symbol" w:cs="Symbol" w:hint="default"/>
      </w:rPr>
    </w:lvl>
    <w:lvl w:ilvl="4" w:tplc="B7ACB356">
      <w:start w:val="1"/>
      <w:numFmt w:val="bullet"/>
      <w:lvlText w:val="o"/>
      <w:lvlJc w:val="left"/>
      <w:pPr>
        <w:ind w:left="3600" w:hanging="360"/>
      </w:pPr>
      <w:rPr>
        <w:rFonts w:ascii="Courier New" w:hAnsi="Courier New" w:cs="Courier New" w:hint="default"/>
      </w:rPr>
    </w:lvl>
    <w:lvl w:ilvl="5" w:tplc="7AB01B50">
      <w:start w:val="1"/>
      <w:numFmt w:val="bullet"/>
      <w:lvlText w:val=""/>
      <w:lvlJc w:val="left"/>
      <w:pPr>
        <w:ind w:left="4320" w:hanging="360"/>
      </w:pPr>
      <w:rPr>
        <w:rFonts w:ascii="Wingdings" w:hAnsi="Wingdings" w:cs="Wingdings" w:hint="default"/>
      </w:rPr>
    </w:lvl>
    <w:lvl w:ilvl="6" w:tplc="0F8E323A">
      <w:start w:val="1"/>
      <w:numFmt w:val="bullet"/>
      <w:lvlText w:val=""/>
      <w:lvlJc w:val="left"/>
      <w:pPr>
        <w:ind w:left="5040" w:hanging="360"/>
      </w:pPr>
      <w:rPr>
        <w:rFonts w:ascii="Symbol" w:hAnsi="Symbol" w:cs="Symbol" w:hint="default"/>
      </w:rPr>
    </w:lvl>
    <w:lvl w:ilvl="7" w:tplc="439C426E">
      <w:start w:val="1"/>
      <w:numFmt w:val="bullet"/>
      <w:lvlText w:val="o"/>
      <w:lvlJc w:val="left"/>
      <w:pPr>
        <w:ind w:left="5760" w:hanging="360"/>
      </w:pPr>
      <w:rPr>
        <w:rFonts w:ascii="Courier New" w:hAnsi="Courier New" w:cs="Courier New" w:hint="default"/>
      </w:rPr>
    </w:lvl>
    <w:lvl w:ilvl="8" w:tplc="C3AACF7A">
      <w:start w:val="1"/>
      <w:numFmt w:val="bullet"/>
      <w:lvlText w:val=""/>
      <w:lvlJc w:val="left"/>
      <w:pPr>
        <w:ind w:left="6480" w:hanging="360"/>
      </w:pPr>
      <w:rPr>
        <w:rFonts w:ascii="Wingdings" w:hAnsi="Wingdings" w:cs="Wingdings" w:hint="default"/>
      </w:rPr>
    </w:lvl>
  </w:abstractNum>
  <w:abstractNum w:abstractNumId="18" w15:restartNumberingAfterBreak="0">
    <w:nsid w:val="4D2E1C06"/>
    <w:multiLevelType w:val="hybridMultilevel"/>
    <w:tmpl w:val="77EC2FE8"/>
    <w:lvl w:ilvl="0" w:tplc="43266810">
      <w:start w:val="1"/>
      <w:numFmt w:val="bullet"/>
      <w:lvlText w:val=""/>
      <w:lvlJc w:val="left"/>
      <w:pPr>
        <w:ind w:left="720" w:hanging="360"/>
      </w:pPr>
      <w:rPr>
        <w:rFonts w:ascii="Symbol" w:hAnsi="Symbol" w:cs="Symbol" w:hint="default"/>
        <w:sz w:val="18"/>
        <w:szCs w:val="18"/>
      </w:rPr>
    </w:lvl>
    <w:lvl w:ilvl="1" w:tplc="BB26489A">
      <w:start w:val="1"/>
      <w:numFmt w:val="bullet"/>
      <w:lvlText w:val="o"/>
      <w:lvlJc w:val="left"/>
      <w:pPr>
        <w:ind w:left="1440" w:hanging="360"/>
      </w:pPr>
      <w:rPr>
        <w:rFonts w:ascii="Courier New" w:hAnsi="Courier New" w:cs="Courier New" w:hint="default"/>
      </w:rPr>
    </w:lvl>
    <w:lvl w:ilvl="2" w:tplc="C5C6E1D6">
      <w:start w:val="1"/>
      <w:numFmt w:val="bullet"/>
      <w:lvlText w:val=""/>
      <w:lvlJc w:val="left"/>
      <w:pPr>
        <w:ind w:left="2160" w:hanging="360"/>
      </w:pPr>
      <w:rPr>
        <w:rFonts w:ascii="Wingdings" w:hAnsi="Wingdings" w:cs="Wingdings" w:hint="default"/>
      </w:rPr>
    </w:lvl>
    <w:lvl w:ilvl="3" w:tplc="94F060E4">
      <w:start w:val="1"/>
      <w:numFmt w:val="bullet"/>
      <w:lvlText w:val=""/>
      <w:lvlJc w:val="left"/>
      <w:pPr>
        <w:ind w:left="2880" w:hanging="360"/>
      </w:pPr>
      <w:rPr>
        <w:rFonts w:ascii="Symbol" w:hAnsi="Symbol" w:cs="Symbol" w:hint="default"/>
      </w:rPr>
    </w:lvl>
    <w:lvl w:ilvl="4" w:tplc="81C0171C">
      <w:start w:val="1"/>
      <w:numFmt w:val="bullet"/>
      <w:lvlText w:val="o"/>
      <w:lvlJc w:val="left"/>
      <w:pPr>
        <w:ind w:left="3600" w:hanging="360"/>
      </w:pPr>
      <w:rPr>
        <w:rFonts w:ascii="Courier New" w:hAnsi="Courier New" w:cs="Courier New" w:hint="default"/>
      </w:rPr>
    </w:lvl>
    <w:lvl w:ilvl="5" w:tplc="FD203F7A">
      <w:start w:val="1"/>
      <w:numFmt w:val="bullet"/>
      <w:lvlText w:val=""/>
      <w:lvlJc w:val="left"/>
      <w:pPr>
        <w:ind w:left="4320" w:hanging="360"/>
      </w:pPr>
      <w:rPr>
        <w:rFonts w:ascii="Wingdings" w:hAnsi="Wingdings" w:cs="Wingdings" w:hint="default"/>
      </w:rPr>
    </w:lvl>
    <w:lvl w:ilvl="6" w:tplc="8E607C0C">
      <w:start w:val="1"/>
      <w:numFmt w:val="bullet"/>
      <w:lvlText w:val=""/>
      <w:lvlJc w:val="left"/>
      <w:pPr>
        <w:ind w:left="5040" w:hanging="360"/>
      </w:pPr>
      <w:rPr>
        <w:rFonts w:ascii="Symbol" w:hAnsi="Symbol" w:cs="Symbol" w:hint="default"/>
      </w:rPr>
    </w:lvl>
    <w:lvl w:ilvl="7" w:tplc="5B542D4E">
      <w:start w:val="1"/>
      <w:numFmt w:val="bullet"/>
      <w:lvlText w:val="o"/>
      <w:lvlJc w:val="left"/>
      <w:pPr>
        <w:ind w:left="5760" w:hanging="360"/>
      </w:pPr>
      <w:rPr>
        <w:rFonts w:ascii="Courier New" w:hAnsi="Courier New" w:cs="Courier New" w:hint="default"/>
      </w:rPr>
    </w:lvl>
    <w:lvl w:ilvl="8" w:tplc="88E06F0E">
      <w:start w:val="1"/>
      <w:numFmt w:val="bullet"/>
      <w:lvlText w:val=""/>
      <w:lvlJc w:val="left"/>
      <w:pPr>
        <w:ind w:left="6480" w:hanging="360"/>
      </w:pPr>
      <w:rPr>
        <w:rFonts w:ascii="Wingdings" w:hAnsi="Wingdings" w:cs="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70774C9"/>
    <w:multiLevelType w:val="hybridMultilevel"/>
    <w:tmpl w:val="261C42F2"/>
    <w:lvl w:ilvl="0" w:tplc="B18E4A58">
      <w:start w:val="1"/>
      <w:numFmt w:val="decimal"/>
      <w:lvlText w:val="%1."/>
      <w:lvlJc w:val="left"/>
      <w:pPr>
        <w:ind w:left="720" w:hanging="360"/>
      </w:pPr>
      <w:rPr>
        <w:rFonts w:ascii="Arial" w:hAnsi="Arial" w:cs="Arial" w:hint="default"/>
        <w:sz w:val="18"/>
        <w:szCs w:val="18"/>
      </w:rPr>
    </w:lvl>
    <w:lvl w:ilvl="1" w:tplc="7DD8682E">
      <w:start w:val="1"/>
      <w:numFmt w:val="decimal"/>
      <w:lvlText w:val="%2."/>
      <w:lvlJc w:val="left"/>
      <w:pPr>
        <w:ind w:left="1440" w:hanging="360"/>
      </w:pPr>
    </w:lvl>
    <w:lvl w:ilvl="2" w:tplc="0E120E92">
      <w:start w:val="1"/>
      <w:numFmt w:val="decimal"/>
      <w:lvlText w:val="%3."/>
      <w:lvlJc w:val="left"/>
      <w:pPr>
        <w:ind w:left="2160" w:hanging="360"/>
      </w:pPr>
    </w:lvl>
    <w:lvl w:ilvl="3" w:tplc="56D468BA">
      <w:start w:val="1"/>
      <w:numFmt w:val="decimal"/>
      <w:lvlText w:val="%4."/>
      <w:lvlJc w:val="left"/>
      <w:pPr>
        <w:ind w:left="2880" w:hanging="360"/>
      </w:pPr>
    </w:lvl>
    <w:lvl w:ilvl="4" w:tplc="047A1AA8">
      <w:start w:val="1"/>
      <w:numFmt w:val="decimal"/>
      <w:lvlText w:val="%5."/>
      <w:lvlJc w:val="left"/>
      <w:pPr>
        <w:ind w:left="3600" w:hanging="360"/>
      </w:pPr>
    </w:lvl>
    <w:lvl w:ilvl="5" w:tplc="ED38FBF2">
      <w:start w:val="1"/>
      <w:numFmt w:val="decimal"/>
      <w:lvlText w:val="%6."/>
      <w:lvlJc w:val="left"/>
      <w:pPr>
        <w:ind w:left="4320" w:hanging="360"/>
      </w:pPr>
    </w:lvl>
    <w:lvl w:ilvl="6" w:tplc="055255F4">
      <w:start w:val="1"/>
      <w:numFmt w:val="decimal"/>
      <w:lvlText w:val="%7."/>
      <w:lvlJc w:val="left"/>
      <w:pPr>
        <w:ind w:left="5040" w:hanging="360"/>
      </w:pPr>
    </w:lvl>
    <w:lvl w:ilvl="7" w:tplc="C3B47C8A">
      <w:start w:val="1"/>
      <w:numFmt w:val="decimal"/>
      <w:lvlText w:val="%8."/>
      <w:lvlJc w:val="left"/>
      <w:pPr>
        <w:ind w:left="5760" w:hanging="360"/>
      </w:pPr>
    </w:lvl>
    <w:lvl w:ilvl="8" w:tplc="56A44C54">
      <w:start w:val="1"/>
      <w:numFmt w:val="decimal"/>
      <w:lvlText w:val="%9."/>
      <w:lvlJc w:val="left"/>
      <w:pPr>
        <w:ind w:left="6480" w:hanging="360"/>
      </w:pPr>
    </w:lvl>
  </w:abstractNum>
  <w:abstractNum w:abstractNumId="24" w15:restartNumberingAfterBreak="0">
    <w:nsid w:val="58462E33"/>
    <w:multiLevelType w:val="hybridMultilevel"/>
    <w:tmpl w:val="1C066FE0"/>
    <w:lvl w:ilvl="0" w:tplc="7082847A">
      <w:start w:val="1"/>
      <w:numFmt w:val="bullet"/>
      <w:lvlText w:val=""/>
      <w:lvlJc w:val="left"/>
      <w:pPr>
        <w:ind w:left="720" w:hanging="360"/>
      </w:pPr>
      <w:rPr>
        <w:rFonts w:ascii="Symbol" w:hAnsi="Symbol" w:cs="Symbol" w:hint="default"/>
        <w:sz w:val="18"/>
        <w:szCs w:val="18"/>
      </w:rPr>
    </w:lvl>
    <w:lvl w:ilvl="1" w:tplc="DEB6AC36">
      <w:start w:val="1"/>
      <w:numFmt w:val="bullet"/>
      <w:lvlText w:val="o"/>
      <w:lvlJc w:val="left"/>
      <w:pPr>
        <w:ind w:left="1440" w:hanging="360"/>
      </w:pPr>
      <w:rPr>
        <w:rFonts w:ascii="Courier New" w:hAnsi="Courier New" w:cs="Courier New" w:hint="default"/>
      </w:rPr>
    </w:lvl>
    <w:lvl w:ilvl="2" w:tplc="3BD6D6C0">
      <w:start w:val="1"/>
      <w:numFmt w:val="bullet"/>
      <w:lvlText w:val=""/>
      <w:lvlJc w:val="left"/>
      <w:pPr>
        <w:ind w:left="2160" w:hanging="360"/>
      </w:pPr>
      <w:rPr>
        <w:rFonts w:ascii="Wingdings" w:hAnsi="Wingdings" w:cs="Wingdings" w:hint="default"/>
      </w:rPr>
    </w:lvl>
    <w:lvl w:ilvl="3" w:tplc="42842DA6">
      <w:start w:val="1"/>
      <w:numFmt w:val="bullet"/>
      <w:lvlText w:val=""/>
      <w:lvlJc w:val="left"/>
      <w:pPr>
        <w:ind w:left="2880" w:hanging="360"/>
      </w:pPr>
      <w:rPr>
        <w:rFonts w:ascii="Symbol" w:hAnsi="Symbol" w:cs="Symbol" w:hint="default"/>
      </w:rPr>
    </w:lvl>
    <w:lvl w:ilvl="4" w:tplc="AE6ACAB2">
      <w:start w:val="1"/>
      <w:numFmt w:val="bullet"/>
      <w:lvlText w:val="o"/>
      <w:lvlJc w:val="left"/>
      <w:pPr>
        <w:ind w:left="3600" w:hanging="360"/>
      </w:pPr>
      <w:rPr>
        <w:rFonts w:ascii="Courier New" w:hAnsi="Courier New" w:cs="Courier New" w:hint="default"/>
      </w:rPr>
    </w:lvl>
    <w:lvl w:ilvl="5" w:tplc="94DEA492">
      <w:start w:val="1"/>
      <w:numFmt w:val="bullet"/>
      <w:lvlText w:val=""/>
      <w:lvlJc w:val="left"/>
      <w:pPr>
        <w:ind w:left="4320" w:hanging="360"/>
      </w:pPr>
      <w:rPr>
        <w:rFonts w:ascii="Wingdings" w:hAnsi="Wingdings" w:cs="Wingdings" w:hint="default"/>
      </w:rPr>
    </w:lvl>
    <w:lvl w:ilvl="6" w:tplc="E9D6642C">
      <w:start w:val="1"/>
      <w:numFmt w:val="bullet"/>
      <w:lvlText w:val=""/>
      <w:lvlJc w:val="left"/>
      <w:pPr>
        <w:ind w:left="5040" w:hanging="360"/>
      </w:pPr>
      <w:rPr>
        <w:rFonts w:ascii="Symbol" w:hAnsi="Symbol" w:cs="Symbol" w:hint="default"/>
      </w:rPr>
    </w:lvl>
    <w:lvl w:ilvl="7" w:tplc="571AE21E">
      <w:start w:val="1"/>
      <w:numFmt w:val="bullet"/>
      <w:lvlText w:val="o"/>
      <w:lvlJc w:val="left"/>
      <w:pPr>
        <w:ind w:left="5760" w:hanging="360"/>
      </w:pPr>
      <w:rPr>
        <w:rFonts w:ascii="Courier New" w:hAnsi="Courier New" w:cs="Courier New" w:hint="default"/>
      </w:rPr>
    </w:lvl>
    <w:lvl w:ilvl="8" w:tplc="4440DF46">
      <w:start w:val="1"/>
      <w:numFmt w:val="bullet"/>
      <w:lvlText w:val=""/>
      <w:lvlJc w:val="left"/>
      <w:pPr>
        <w:ind w:left="6480" w:hanging="360"/>
      </w:pPr>
      <w:rPr>
        <w:rFonts w:ascii="Wingdings" w:hAnsi="Wingdings" w:cs="Wingdings" w:hint="default"/>
      </w:rPr>
    </w:lvl>
  </w:abstractNum>
  <w:abstractNum w:abstractNumId="25" w15:restartNumberingAfterBreak="0">
    <w:nsid w:val="595D1E19"/>
    <w:multiLevelType w:val="hybridMultilevel"/>
    <w:tmpl w:val="92F074EC"/>
    <w:lvl w:ilvl="0" w:tplc="02723046">
      <w:start w:val="1"/>
      <w:numFmt w:val="bullet"/>
      <w:lvlText w:val=""/>
      <w:lvlJc w:val="left"/>
      <w:pPr>
        <w:ind w:left="720" w:hanging="360"/>
      </w:pPr>
      <w:rPr>
        <w:rFonts w:ascii="Symbol" w:hAnsi="Symbol" w:cs="Symbol" w:hint="default"/>
        <w:sz w:val="18"/>
        <w:szCs w:val="18"/>
      </w:rPr>
    </w:lvl>
    <w:lvl w:ilvl="1" w:tplc="71D46668">
      <w:start w:val="1"/>
      <w:numFmt w:val="bullet"/>
      <w:lvlText w:val="o"/>
      <w:lvlJc w:val="left"/>
      <w:pPr>
        <w:ind w:left="1440" w:hanging="360"/>
      </w:pPr>
      <w:rPr>
        <w:rFonts w:ascii="Courier New" w:hAnsi="Courier New" w:cs="Courier New" w:hint="default"/>
      </w:rPr>
    </w:lvl>
    <w:lvl w:ilvl="2" w:tplc="2592BCB6">
      <w:start w:val="1"/>
      <w:numFmt w:val="bullet"/>
      <w:lvlText w:val=""/>
      <w:lvlJc w:val="left"/>
      <w:pPr>
        <w:ind w:left="2160" w:hanging="360"/>
      </w:pPr>
      <w:rPr>
        <w:rFonts w:ascii="Wingdings" w:hAnsi="Wingdings" w:cs="Wingdings" w:hint="default"/>
      </w:rPr>
    </w:lvl>
    <w:lvl w:ilvl="3" w:tplc="43EE52FA">
      <w:start w:val="1"/>
      <w:numFmt w:val="bullet"/>
      <w:lvlText w:val=""/>
      <w:lvlJc w:val="left"/>
      <w:pPr>
        <w:ind w:left="2880" w:hanging="360"/>
      </w:pPr>
      <w:rPr>
        <w:rFonts w:ascii="Symbol" w:hAnsi="Symbol" w:cs="Symbol" w:hint="default"/>
      </w:rPr>
    </w:lvl>
    <w:lvl w:ilvl="4" w:tplc="D5AE1A98">
      <w:start w:val="1"/>
      <w:numFmt w:val="bullet"/>
      <w:lvlText w:val="o"/>
      <w:lvlJc w:val="left"/>
      <w:pPr>
        <w:ind w:left="3600" w:hanging="360"/>
      </w:pPr>
      <w:rPr>
        <w:rFonts w:ascii="Courier New" w:hAnsi="Courier New" w:cs="Courier New" w:hint="default"/>
      </w:rPr>
    </w:lvl>
    <w:lvl w:ilvl="5" w:tplc="9E7C6E52">
      <w:start w:val="1"/>
      <w:numFmt w:val="bullet"/>
      <w:lvlText w:val=""/>
      <w:lvlJc w:val="left"/>
      <w:pPr>
        <w:ind w:left="4320" w:hanging="360"/>
      </w:pPr>
      <w:rPr>
        <w:rFonts w:ascii="Wingdings" w:hAnsi="Wingdings" w:cs="Wingdings" w:hint="default"/>
      </w:rPr>
    </w:lvl>
    <w:lvl w:ilvl="6" w:tplc="CE565EF4">
      <w:start w:val="1"/>
      <w:numFmt w:val="bullet"/>
      <w:lvlText w:val=""/>
      <w:lvlJc w:val="left"/>
      <w:pPr>
        <w:ind w:left="5040" w:hanging="360"/>
      </w:pPr>
      <w:rPr>
        <w:rFonts w:ascii="Symbol" w:hAnsi="Symbol" w:cs="Symbol" w:hint="default"/>
      </w:rPr>
    </w:lvl>
    <w:lvl w:ilvl="7" w:tplc="1B7A566E">
      <w:start w:val="1"/>
      <w:numFmt w:val="bullet"/>
      <w:lvlText w:val="o"/>
      <w:lvlJc w:val="left"/>
      <w:pPr>
        <w:ind w:left="5760" w:hanging="360"/>
      </w:pPr>
      <w:rPr>
        <w:rFonts w:ascii="Courier New" w:hAnsi="Courier New" w:cs="Courier New" w:hint="default"/>
      </w:rPr>
    </w:lvl>
    <w:lvl w:ilvl="8" w:tplc="2A127FD0">
      <w:start w:val="1"/>
      <w:numFmt w:val="bullet"/>
      <w:lvlText w:val=""/>
      <w:lvlJc w:val="left"/>
      <w:pPr>
        <w:ind w:left="6480" w:hanging="360"/>
      </w:pPr>
      <w:rPr>
        <w:rFonts w:ascii="Wingdings" w:hAnsi="Wingdings" w:cs="Wingdings" w:hint="default"/>
      </w:rPr>
    </w:lvl>
  </w:abstractNum>
  <w:abstractNum w:abstractNumId="26" w15:restartNumberingAfterBreak="0">
    <w:nsid w:val="59B07CB7"/>
    <w:multiLevelType w:val="hybridMultilevel"/>
    <w:tmpl w:val="B1A6D478"/>
    <w:lvl w:ilvl="0" w:tplc="A03C9606">
      <w:start w:val="1"/>
      <w:numFmt w:val="bullet"/>
      <w:lvlText w:val=""/>
      <w:lvlJc w:val="left"/>
      <w:pPr>
        <w:ind w:left="720" w:hanging="360"/>
      </w:pPr>
      <w:rPr>
        <w:rFonts w:ascii="Symbol" w:hAnsi="Symbol" w:cs="Symbol" w:hint="default"/>
        <w:sz w:val="18"/>
        <w:szCs w:val="18"/>
      </w:rPr>
    </w:lvl>
    <w:lvl w:ilvl="1" w:tplc="C8785FE6">
      <w:start w:val="1"/>
      <w:numFmt w:val="bullet"/>
      <w:lvlText w:val="o"/>
      <w:lvlJc w:val="left"/>
      <w:pPr>
        <w:ind w:left="1440" w:hanging="360"/>
      </w:pPr>
      <w:rPr>
        <w:rFonts w:ascii="Courier New" w:hAnsi="Courier New" w:cs="Courier New" w:hint="default"/>
      </w:rPr>
    </w:lvl>
    <w:lvl w:ilvl="2" w:tplc="87B00182">
      <w:start w:val="1"/>
      <w:numFmt w:val="bullet"/>
      <w:lvlText w:val=""/>
      <w:lvlJc w:val="left"/>
      <w:pPr>
        <w:ind w:left="2160" w:hanging="360"/>
      </w:pPr>
      <w:rPr>
        <w:rFonts w:ascii="Wingdings" w:hAnsi="Wingdings" w:cs="Wingdings" w:hint="default"/>
      </w:rPr>
    </w:lvl>
    <w:lvl w:ilvl="3" w:tplc="1FF8ACD8">
      <w:start w:val="1"/>
      <w:numFmt w:val="bullet"/>
      <w:lvlText w:val=""/>
      <w:lvlJc w:val="left"/>
      <w:pPr>
        <w:ind w:left="2880" w:hanging="360"/>
      </w:pPr>
      <w:rPr>
        <w:rFonts w:ascii="Symbol" w:hAnsi="Symbol" w:cs="Symbol" w:hint="default"/>
      </w:rPr>
    </w:lvl>
    <w:lvl w:ilvl="4" w:tplc="6E6A6A16">
      <w:start w:val="1"/>
      <w:numFmt w:val="bullet"/>
      <w:lvlText w:val="o"/>
      <w:lvlJc w:val="left"/>
      <w:pPr>
        <w:ind w:left="3600" w:hanging="360"/>
      </w:pPr>
      <w:rPr>
        <w:rFonts w:ascii="Courier New" w:hAnsi="Courier New" w:cs="Courier New" w:hint="default"/>
      </w:rPr>
    </w:lvl>
    <w:lvl w:ilvl="5" w:tplc="577467AC">
      <w:start w:val="1"/>
      <w:numFmt w:val="bullet"/>
      <w:lvlText w:val=""/>
      <w:lvlJc w:val="left"/>
      <w:pPr>
        <w:ind w:left="4320" w:hanging="360"/>
      </w:pPr>
      <w:rPr>
        <w:rFonts w:ascii="Wingdings" w:hAnsi="Wingdings" w:cs="Wingdings" w:hint="default"/>
      </w:rPr>
    </w:lvl>
    <w:lvl w:ilvl="6" w:tplc="A5FA0B9A">
      <w:start w:val="1"/>
      <w:numFmt w:val="bullet"/>
      <w:lvlText w:val=""/>
      <w:lvlJc w:val="left"/>
      <w:pPr>
        <w:ind w:left="5040" w:hanging="360"/>
      </w:pPr>
      <w:rPr>
        <w:rFonts w:ascii="Symbol" w:hAnsi="Symbol" w:cs="Symbol" w:hint="default"/>
      </w:rPr>
    </w:lvl>
    <w:lvl w:ilvl="7" w:tplc="8A04406C">
      <w:start w:val="1"/>
      <w:numFmt w:val="bullet"/>
      <w:lvlText w:val="o"/>
      <w:lvlJc w:val="left"/>
      <w:pPr>
        <w:ind w:left="5760" w:hanging="360"/>
      </w:pPr>
      <w:rPr>
        <w:rFonts w:ascii="Courier New" w:hAnsi="Courier New" w:cs="Courier New" w:hint="default"/>
      </w:rPr>
    </w:lvl>
    <w:lvl w:ilvl="8" w:tplc="DBEC896A">
      <w:start w:val="1"/>
      <w:numFmt w:val="bullet"/>
      <w:lvlText w:val=""/>
      <w:lvlJc w:val="left"/>
      <w:pPr>
        <w:ind w:left="6480" w:hanging="360"/>
      </w:pPr>
      <w:rPr>
        <w:rFonts w:ascii="Wingdings" w:hAnsi="Wingdings" w:cs="Wingdings" w:hint="default"/>
      </w:rPr>
    </w:lvl>
  </w:abstractNum>
  <w:abstractNum w:abstractNumId="2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5B346B"/>
    <w:multiLevelType w:val="hybridMultilevel"/>
    <w:tmpl w:val="6B2018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2D0296"/>
    <w:multiLevelType w:val="hybridMultilevel"/>
    <w:tmpl w:val="A7C229A8"/>
    <w:lvl w:ilvl="0" w:tplc="71AC5A6A">
      <w:start w:val="1"/>
      <w:numFmt w:val="bullet"/>
      <w:lvlText w:val=""/>
      <w:lvlJc w:val="left"/>
      <w:pPr>
        <w:ind w:left="720" w:hanging="360"/>
      </w:pPr>
      <w:rPr>
        <w:rFonts w:ascii="Symbol" w:hAnsi="Symbol" w:cs="Symbol" w:hint="default"/>
        <w:sz w:val="18"/>
        <w:szCs w:val="18"/>
      </w:rPr>
    </w:lvl>
    <w:lvl w:ilvl="1" w:tplc="1B5A8D38">
      <w:start w:val="1"/>
      <w:numFmt w:val="bullet"/>
      <w:lvlText w:val="o"/>
      <w:lvlJc w:val="left"/>
      <w:pPr>
        <w:ind w:left="1440" w:hanging="360"/>
      </w:pPr>
      <w:rPr>
        <w:rFonts w:ascii="Courier New" w:hAnsi="Courier New" w:cs="Courier New" w:hint="default"/>
      </w:rPr>
    </w:lvl>
    <w:lvl w:ilvl="2" w:tplc="38A6C902">
      <w:start w:val="1"/>
      <w:numFmt w:val="bullet"/>
      <w:lvlText w:val=""/>
      <w:lvlJc w:val="left"/>
      <w:pPr>
        <w:ind w:left="2160" w:hanging="360"/>
      </w:pPr>
      <w:rPr>
        <w:rFonts w:ascii="Wingdings" w:hAnsi="Wingdings" w:cs="Wingdings" w:hint="default"/>
      </w:rPr>
    </w:lvl>
    <w:lvl w:ilvl="3" w:tplc="CD5AACC4">
      <w:start w:val="1"/>
      <w:numFmt w:val="bullet"/>
      <w:lvlText w:val=""/>
      <w:lvlJc w:val="left"/>
      <w:pPr>
        <w:ind w:left="2880" w:hanging="360"/>
      </w:pPr>
      <w:rPr>
        <w:rFonts w:ascii="Symbol" w:hAnsi="Symbol" w:cs="Symbol" w:hint="default"/>
      </w:rPr>
    </w:lvl>
    <w:lvl w:ilvl="4" w:tplc="47560450">
      <w:start w:val="1"/>
      <w:numFmt w:val="bullet"/>
      <w:lvlText w:val="o"/>
      <w:lvlJc w:val="left"/>
      <w:pPr>
        <w:ind w:left="3600" w:hanging="360"/>
      </w:pPr>
      <w:rPr>
        <w:rFonts w:ascii="Courier New" w:hAnsi="Courier New" w:cs="Courier New" w:hint="default"/>
      </w:rPr>
    </w:lvl>
    <w:lvl w:ilvl="5" w:tplc="BD085310">
      <w:start w:val="1"/>
      <w:numFmt w:val="bullet"/>
      <w:lvlText w:val=""/>
      <w:lvlJc w:val="left"/>
      <w:pPr>
        <w:ind w:left="4320" w:hanging="360"/>
      </w:pPr>
      <w:rPr>
        <w:rFonts w:ascii="Wingdings" w:hAnsi="Wingdings" w:cs="Wingdings" w:hint="default"/>
      </w:rPr>
    </w:lvl>
    <w:lvl w:ilvl="6" w:tplc="200248D8">
      <w:start w:val="1"/>
      <w:numFmt w:val="bullet"/>
      <w:lvlText w:val=""/>
      <w:lvlJc w:val="left"/>
      <w:pPr>
        <w:ind w:left="5040" w:hanging="360"/>
      </w:pPr>
      <w:rPr>
        <w:rFonts w:ascii="Symbol" w:hAnsi="Symbol" w:cs="Symbol" w:hint="default"/>
      </w:rPr>
    </w:lvl>
    <w:lvl w:ilvl="7" w:tplc="D3620230">
      <w:start w:val="1"/>
      <w:numFmt w:val="bullet"/>
      <w:lvlText w:val="o"/>
      <w:lvlJc w:val="left"/>
      <w:pPr>
        <w:ind w:left="5760" w:hanging="360"/>
      </w:pPr>
      <w:rPr>
        <w:rFonts w:ascii="Courier New" w:hAnsi="Courier New" w:cs="Courier New" w:hint="default"/>
      </w:rPr>
    </w:lvl>
    <w:lvl w:ilvl="8" w:tplc="399A1FF4">
      <w:start w:val="1"/>
      <w:numFmt w:val="bullet"/>
      <w:lvlText w:val=""/>
      <w:lvlJc w:val="left"/>
      <w:pPr>
        <w:ind w:left="6480" w:hanging="360"/>
      </w:pPr>
      <w:rPr>
        <w:rFonts w:ascii="Wingdings" w:hAnsi="Wingdings" w:cs="Wingdings" w:hint="default"/>
      </w:rPr>
    </w:lvl>
  </w:abstractNum>
  <w:abstractNum w:abstractNumId="30" w15:restartNumberingAfterBreak="0">
    <w:nsid w:val="6487660E"/>
    <w:multiLevelType w:val="hybridMultilevel"/>
    <w:tmpl w:val="FC828A6C"/>
    <w:lvl w:ilvl="0" w:tplc="D8B2D094">
      <w:start w:val="1"/>
      <w:numFmt w:val="bullet"/>
      <w:lvlText w:val=""/>
      <w:lvlJc w:val="left"/>
      <w:pPr>
        <w:ind w:left="720" w:hanging="360"/>
      </w:pPr>
      <w:rPr>
        <w:rFonts w:ascii="Symbol" w:hAnsi="Symbol" w:cs="Symbol" w:hint="default"/>
        <w:sz w:val="24"/>
        <w:szCs w:val="24"/>
      </w:rPr>
    </w:lvl>
    <w:lvl w:ilvl="1" w:tplc="62E67FC2">
      <w:start w:val="1"/>
      <w:numFmt w:val="bullet"/>
      <w:lvlText w:val="o"/>
      <w:lvlJc w:val="left"/>
      <w:pPr>
        <w:ind w:left="1440" w:hanging="360"/>
      </w:pPr>
      <w:rPr>
        <w:rFonts w:ascii="Courier New" w:hAnsi="Courier New" w:cs="Courier New" w:hint="default"/>
      </w:rPr>
    </w:lvl>
    <w:lvl w:ilvl="2" w:tplc="B8B237DC">
      <w:start w:val="1"/>
      <w:numFmt w:val="bullet"/>
      <w:lvlText w:val=""/>
      <w:lvlJc w:val="left"/>
      <w:pPr>
        <w:ind w:left="2160" w:hanging="360"/>
      </w:pPr>
      <w:rPr>
        <w:rFonts w:ascii="Wingdings" w:hAnsi="Wingdings" w:cs="Wingdings" w:hint="default"/>
      </w:rPr>
    </w:lvl>
    <w:lvl w:ilvl="3" w:tplc="627C8FF8">
      <w:start w:val="1"/>
      <w:numFmt w:val="bullet"/>
      <w:lvlText w:val=""/>
      <w:lvlJc w:val="left"/>
      <w:pPr>
        <w:ind w:left="2880" w:hanging="360"/>
      </w:pPr>
      <w:rPr>
        <w:rFonts w:ascii="Symbol" w:hAnsi="Symbol" w:cs="Symbol" w:hint="default"/>
      </w:rPr>
    </w:lvl>
    <w:lvl w:ilvl="4" w:tplc="9C60B13C">
      <w:start w:val="1"/>
      <w:numFmt w:val="bullet"/>
      <w:lvlText w:val="o"/>
      <w:lvlJc w:val="left"/>
      <w:pPr>
        <w:ind w:left="3600" w:hanging="360"/>
      </w:pPr>
      <w:rPr>
        <w:rFonts w:ascii="Courier New" w:hAnsi="Courier New" w:cs="Courier New" w:hint="default"/>
      </w:rPr>
    </w:lvl>
    <w:lvl w:ilvl="5" w:tplc="F63856EC">
      <w:start w:val="1"/>
      <w:numFmt w:val="bullet"/>
      <w:lvlText w:val=""/>
      <w:lvlJc w:val="left"/>
      <w:pPr>
        <w:ind w:left="4320" w:hanging="360"/>
      </w:pPr>
      <w:rPr>
        <w:rFonts w:ascii="Wingdings" w:hAnsi="Wingdings" w:cs="Wingdings" w:hint="default"/>
      </w:rPr>
    </w:lvl>
    <w:lvl w:ilvl="6" w:tplc="08C233C4">
      <w:start w:val="1"/>
      <w:numFmt w:val="bullet"/>
      <w:lvlText w:val=""/>
      <w:lvlJc w:val="left"/>
      <w:pPr>
        <w:ind w:left="5040" w:hanging="360"/>
      </w:pPr>
      <w:rPr>
        <w:rFonts w:ascii="Symbol" w:hAnsi="Symbol" w:cs="Symbol" w:hint="default"/>
      </w:rPr>
    </w:lvl>
    <w:lvl w:ilvl="7" w:tplc="59382230">
      <w:start w:val="1"/>
      <w:numFmt w:val="bullet"/>
      <w:lvlText w:val="o"/>
      <w:lvlJc w:val="left"/>
      <w:pPr>
        <w:ind w:left="5760" w:hanging="360"/>
      </w:pPr>
      <w:rPr>
        <w:rFonts w:ascii="Courier New" w:hAnsi="Courier New" w:cs="Courier New" w:hint="default"/>
      </w:rPr>
    </w:lvl>
    <w:lvl w:ilvl="8" w:tplc="F2509426">
      <w:start w:val="1"/>
      <w:numFmt w:val="bullet"/>
      <w:lvlText w:val=""/>
      <w:lvlJc w:val="left"/>
      <w:pPr>
        <w:ind w:left="6480" w:hanging="360"/>
      </w:pPr>
      <w:rPr>
        <w:rFonts w:ascii="Wingdings" w:hAnsi="Wingdings" w:cs="Wingdings" w:hint="default"/>
      </w:rPr>
    </w:lvl>
  </w:abstractNum>
  <w:abstractNum w:abstractNumId="31"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82C3ADA"/>
    <w:multiLevelType w:val="hybridMultilevel"/>
    <w:tmpl w:val="E97489A4"/>
    <w:lvl w:ilvl="0" w:tplc="049E7A2A">
      <w:start w:val="1"/>
      <w:numFmt w:val="bullet"/>
      <w:lvlText w:val=""/>
      <w:lvlJc w:val="left"/>
      <w:pPr>
        <w:ind w:left="720" w:hanging="360"/>
      </w:pPr>
      <w:rPr>
        <w:rFonts w:ascii="Symbol" w:hAnsi="Symbol" w:cs="Symbol" w:hint="default"/>
        <w:sz w:val="18"/>
        <w:szCs w:val="18"/>
      </w:rPr>
    </w:lvl>
    <w:lvl w:ilvl="1" w:tplc="09A8BD3E">
      <w:start w:val="1"/>
      <w:numFmt w:val="bullet"/>
      <w:lvlText w:val="o"/>
      <w:lvlJc w:val="left"/>
      <w:pPr>
        <w:ind w:left="1440" w:hanging="360"/>
      </w:pPr>
      <w:rPr>
        <w:rFonts w:ascii="Courier New" w:hAnsi="Courier New" w:cs="Courier New" w:hint="default"/>
      </w:rPr>
    </w:lvl>
    <w:lvl w:ilvl="2" w:tplc="67CA38F4">
      <w:start w:val="1"/>
      <w:numFmt w:val="bullet"/>
      <w:lvlText w:val=""/>
      <w:lvlJc w:val="left"/>
      <w:pPr>
        <w:ind w:left="2160" w:hanging="360"/>
      </w:pPr>
      <w:rPr>
        <w:rFonts w:ascii="Wingdings" w:hAnsi="Wingdings" w:cs="Wingdings" w:hint="default"/>
      </w:rPr>
    </w:lvl>
    <w:lvl w:ilvl="3" w:tplc="7608AA2C">
      <w:start w:val="1"/>
      <w:numFmt w:val="bullet"/>
      <w:lvlText w:val=""/>
      <w:lvlJc w:val="left"/>
      <w:pPr>
        <w:ind w:left="2880" w:hanging="360"/>
      </w:pPr>
      <w:rPr>
        <w:rFonts w:ascii="Symbol" w:hAnsi="Symbol" w:cs="Symbol" w:hint="default"/>
      </w:rPr>
    </w:lvl>
    <w:lvl w:ilvl="4" w:tplc="C6A8B6E8">
      <w:start w:val="1"/>
      <w:numFmt w:val="bullet"/>
      <w:lvlText w:val="o"/>
      <w:lvlJc w:val="left"/>
      <w:pPr>
        <w:ind w:left="3600" w:hanging="360"/>
      </w:pPr>
      <w:rPr>
        <w:rFonts w:ascii="Courier New" w:hAnsi="Courier New" w:cs="Courier New" w:hint="default"/>
      </w:rPr>
    </w:lvl>
    <w:lvl w:ilvl="5" w:tplc="5B347526">
      <w:start w:val="1"/>
      <w:numFmt w:val="bullet"/>
      <w:lvlText w:val=""/>
      <w:lvlJc w:val="left"/>
      <w:pPr>
        <w:ind w:left="4320" w:hanging="360"/>
      </w:pPr>
      <w:rPr>
        <w:rFonts w:ascii="Wingdings" w:hAnsi="Wingdings" w:cs="Wingdings" w:hint="default"/>
      </w:rPr>
    </w:lvl>
    <w:lvl w:ilvl="6" w:tplc="CAA84994">
      <w:start w:val="1"/>
      <w:numFmt w:val="bullet"/>
      <w:lvlText w:val=""/>
      <w:lvlJc w:val="left"/>
      <w:pPr>
        <w:ind w:left="5040" w:hanging="360"/>
      </w:pPr>
      <w:rPr>
        <w:rFonts w:ascii="Symbol" w:hAnsi="Symbol" w:cs="Symbol" w:hint="default"/>
      </w:rPr>
    </w:lvl>
    <w:lvl w:ilvl="7" w:tplc="3DA2FEBC">
      <w:start w:val="1"/>
      <w:numFmt w:val="bullet"/>
      <w:lvlText w:val="o"/>
      <w:lvlJc w:val="left"/>
      <w:pPr>
        <w:ind w:left="5760" w:hanging="360"/>
      </w:pPr>
      <w:rPr>
        <w:rFonts w:ascii="Courier New" w:hAnsi="Courier New" w:cs="Courier New" w:hint="default"/>
      </w:rPr>
    </w:lvl>
    <w:lvl w:ilvl="8" w:tplc="16FAF112">
      <w:start w:val="1"/>
      <w:numFmt w:val="bullet"/>
      <w:lvlText w:val=""/>
      <w:lvlJc w:val="left"/>
      <w:pPr>
        <w:ind w:left="6480" w:hanging="360"/>
      </w:pPr>
      <w:rPr>
        <w:rFonts w:ascii="Wingdings" w:hAnsi="Wingdings" w:cs="Wingdings" w:hint="default"/>
      </w:rPr>
    </w:lvl>
  </w:abstractNum>
  <w:abstractNum w:abstractNumId="33" w15:restartNumberingAfterBreak="0">
    <w:nsid w:val="6AF32D34"/>
    <w:multiLevelType w:val="hybridMultilevel"/>
    <w:tmpl w:val="E2F8CDB2"/>
    <w:lvl w:ilvl="0" w:tplc="D50CDC10">
      <w:start w:val="1"/>
      <w:numFmt w:val="bullet"/>
      <w:lvlText w:val=""/>
      <w:lvlJc w:val="left"/>
      <w:pPr>
        <w:ind w:left="720" w:hanging="360"/>
      </w:pPr>
      <w:rPr>
        <w:rFonts w:ascii="Symbol" w:hAnsi="Symbol" w:cs="Symbol" w:hint="default"/>
        <w:sz w:val="18"/>
        <w:szCs w:val="18"/>
      </w:rPr>
    </w:lvl>
    <w:lvl w:ilvl="1" w:tplc="FEB4DF0A">
      <w:start w:val="1"/>
      <w:numFmt w:val="bullet"/>
      <w:lvlText w:val="o"/>
      <w:lvlJc w:val="left"/>
      <w:pPr>
        <w:ind w:left="1440" w:hanging="360"/>
      </w:pPr>
      <w:rPr>
        <w:rFonts w:ascii="Courier New" w:hAnsi="Courier New" w:cs="Courier New" w:hint="default"/>
      </w:rPr>
    </w:lvl>
    <w:lvl w:ilvl="2" w:tplc="17185388">
      <w:start w:val="1"/>
      <w:numFmt w:val="bullet"/>
      <w:lvlText w:val=""/>
      <w:lvlJc w:val="left"/>
      <w:pPr>
        <w:ind w:left="2160" w:hanging="360"/>
      </w:pPr>
      <w:rPr>
        <w:rFonts w:ascii="Wingdings" w:hAnsi="Wingdings" w:cs="Wingdings" w:hint="default"/>
      </w:rPr>
    </w:lvl>
    <w:lvl w:ilvl="3" w:tplc="FFF86704">
      <w:start w:val="1"/>
      <w:numFmt w:val="bullet"/>
      <w:lvlText w:val=""/>
      <w:lvlJc w:val="left"/>
      <w:pPr>
        <w:ind w:left="2880" w:hanging="360"/>
      </w:pPr>
      <w:rPr>
        <w:rFonts w:ascii="Symbol" w:hAnsi="Symbol" w:cs="Symbol" w:hint="default"/>
      </w:rPr>
    </w:lvl>
    <w:lvl w:ilvl="4" w:tplc="910E2C24">
      <w:start w:val="1"/>
      <w:numFmt w:val="bullet"/>
      <w:lvlText w:val="o"/>
      <w:lvlJc w:val="left"/>
      <w:pPr>
        <w:ind w:left="3600" w:hanging="360"/>
      </w:pPr>
      <w:rPr>
        <w:rFonts w:ascii="Courier New" w:hAnsi="Courier New" w:cs="Courier New" w:hint="default"/>
      </w:rPr>
    </w:lvl>
    <w:lvl w:ilvl="5" w:tplc="D59E9E90">
      <w:start w:val="1"/>
      <w:numFmt w:val="bullet"/>
      <w:lvlText w:val=""/>
      <w:lvlJc w:val="left"/>
      <w:pPr>
        <w:ind w:left="4320" w:hanging="360"/>
      </w:pPr>
      <w:rPr>
        <w:rFonts w:ascii="Wingdings" w:hAnsi="Wingdings" w:cs="Wingdings" w:hint="default"/>
      </w:rPr>
    </w:lvl>
    <w:lvl w:ilvl="6" w:tplc="64C09F5C">
      <w:start w:val="1"/>
      <w:numFmt w:val="bullet"/>
      <w:lvlText w:val=""/>
      <w:lvlJc w:val="left"/>
      <w:pPr>
        <w:ind w:left="5040" w:hanging="360"/>
      </w:pPr>
      <w:rPr>
        <w:rFonts w:ascii="Symbol" w:hAnsi="Symbol" w:cs="Symbol" w:hint="default"/>
      </w:rPr>
    </w:lvl>
    <w:lvl w:ilvl="7" w:tplc="2C8418AC">
      <w:start w:val="1"/>
      <w:numFmt w:val="bullet"/>
      <w:lvlText w:val="o"/>
      <w:lvlJc w:val="left"/>
      <w:pPr>
        <w:ind w:left="5760" w:hanging="360"/>
      </w:pPr>
      <w:rPr>
        <w:rFonts w:ascii="Courier New" w:hAnsi="Courier New" w:cs="Courier New" w:hint="default"/>
      </w:rPr>
    </w:lvl>
    <w:lvl w:ilvl="8" w:tplc="08A2ABA4">
      <w:start w:val="1"/>
      <w:numFmt w:val="bullet"/>
      <w:lvlText w:val=""/>
      <w:lvlJc w:val="left"/>
      <w:pPr>
        <w:ind w:left="6480" w:hanging="360"/>
      </w:pPr>
      <w:rPr>
        <w:rFonts w:ascii="Wingdings" w:hAnsi="Wingdings" w:cs="Wingdings" w:hint="default"/>
      </w:rPr>
    </w:lvl>
  </w:abstractNum>
  <w:abstractNum w:abstractNumId="34" w15:restartNumberingAfterBreak="0">
    <w:nsid w:val="6FA72A56"/>
    <w:multiLevelType w:val="hybridMultilevel"/>
    <w:tmpl w:val="C9AEB47A"/>
    <w:lvl w:ilvl="0" w:tplc="4E02FD68">
      <w:start w:val="1"/>
      <w:numFmt w:val="bullet"/>
      <w:lvlText w:val=""/>
      <w:lvlJc w:val="left"/>
      <w:pPr>
        <w:ind w:left="720" w:hanging="360"/>
      </w:pPr>
      <w:rPr>
        <w:rFonts w:ascii="Symbol" w:hAnsi="Symbol" w:cs="Symbol" w:hint="default"/>
        <w:sz w:val="18"/>
        <w:szCs w:val="18"/>
      </w:rPr>
    </w:lvl>
    <w:lvl w:ilvl="1" w:tplc="1D18A71A">
      <w:start w:val="1"/>
      <w:numFmt w:val="bullet"/>
      <w:lvlText w:val="o"/>
      <w:lvlJc w:val="left"/>
      <w:pPr>
        <w:ind w:left="1440" w:hanging="360"/>
      </w:pPr>
      <w:rPr>
        <w:rFonts w:ascii="Courier New" w:hAnsi="Courier New" w:cs="Courier New" w:hint="default"/>
      </w:rPr>
    </w:lvl>
    <w:lvl w:ilvl="2" w:tplc="023E56F8">
      <w:start w:val="1"/>
      <w:numFmt w:val="bullet"/>
      <w:lvlText w:val=""/>
      <w:lvlJc w:val="left"/>
      <w:pPr>
        <w:ind w:left="2160" w:hanging="360"/>
      </w:pPr>
      <w:rPr>
        <w:rFonts w:ascii="Wingdings" w:hAnsi="Wingdings" w:cs="Wingdings" w:hint="default"/>
      </w:rPr>
    </w:lvl>
    <w:lvl w:ilvl="3" w:tplc="D9426B98">
      <w:start w:val="1"/>
      <w:numFmt w:val="bullet"/>
      <w:lvlText w:val=""/>
      <w:lvlJc w:val="left"/>
      <w:pPr>
        <w:ind w:left="2880" w:hanging="360"/>
      </w:pPr>
      <w:rPr>
        <w:rFonts w:ascii="Symbol" w:hAnsi="Symbol" w:cs="Symbol" w:hint="default"/>
      </w:rPr>
    </w:lvl>
    <w:lvl w:ilvl="4" w:tplc="38EC3320">
      <w:start w:val="1"/>
      <w:numFmt w:val="bullet"/>
      <w:lvlText w:val="o"/>
      <w:lvlJc w:val="left"/>
      <w:pPr>
        <w:ind w:left="3600" w:hanging="360"/>
      </w:pPr>
      <w:rPr>
        <w:rFonts w:ascii="Courier New" w:hAnsi="Courier New" w:cs="Courier New" w:hint="default"/>
      </w:rPr>
    </w:lvl>
    <w:lvl w:ilvl="5" w:tplc="C512D3A0">
      <w:start w:val="1"/>
      <w:numFmt w:val="bullet"/>
      <w:lvlText w:val=""/>
      <w:lvlJc w:val="left"/>
      <w:pPr>
        <w:ind w:left="4320" w:hanging="360"/>
      </w:pPr>
      <w:rPr>
        <w:rFonts w:ascii="Wingdings" w:hAnsi="Wingdings" w:cs="Wingdings" w:hint="default"/>
      </w:rPr>
    </w:lvl>
    <w:lvl w:ilvl="6" w:tplc="5D88A994">
      <w:start w:val="1"/>
      <w:numFmt w:val="bullet"/>
      <w:lvlText w:val=""/>
      <w:lvlJc w:val="left"/>
      <w:pPr>
        <w:ind w:left="5040" w:hanging="360"/>
      </w:pPr>
      <w:rPr>
        <w:rFonts w:ascii="Symbol" w:hAnsi="Symbol" w:cs="Symbol" w:hint="default"/>
      </w:rPr>
    </w:lvl>
    <w:lvl w:ilvl="7" w:tplc="0CA6BD7E">
      <w:start w:val="1"/>
      <w:numFmt w:val="bullet"/>
      <w:lvlText w:val="o"/>
      <w:lvlJc w:val="left"/>
      <w:pPr>
        <w:ind w:left="5760" w:hanging="360"/>
      </w:pPr>
      <w:rPr>
        <w:rFonts w:ascii="Courier New" w:hAnsi="Courier New" w:cs="Courier New" w:hint="default"/>
      </w:rPr>
    </w:lvl>
    <w:lvl w:ilvl="8" w:tplc="2F38D116">
      <w:start w:val="1"/>
      <w:numFmt w:val="bullet"/>
      <w:lvlText w:val=""/>
      <w:lvlJc w:val="left"/>
      <w:pPr>
        <w:ind w:left="6480" w:hanging="360"/>
      </w:pPr>
      <w:rPr>
        <w:rFonts w:ascii="Wingdings" w:hAnsi="Wingdings" w:cs="Wingdings" w:hint="default"/>
      </w:rPr>
    </w:lvl>
  </w:abstractNum>
  <w:abstractNum w:abstractNumId="35" w15:restartNumberingAfterBreak="0">
    <w:nsid w:val="70054B0A"/>
    <w:multiLevelType w:val="hybridMultilevel"/>
    <w:tmpl w:val="23A6153A"/>
    <w:lvl w:ilvl="0" w:tplc="D44E59B0">
      <w:start w:val="1"/>
      <w:numFmt w:val="bullet"/>
      <w:lvlText w:val=""/>
      <w:lvlJc w:val="left"/>
      <w:pPr>
        <w:ind w:left="720" w:hanging="360"/>
      </w:pPr>
      <w:rPr>
        <w:rFonts w:ascii="Symbol" w:hAnsi="Symbol" w:cs="Symbol" w:hint="default"/>
        <w:sz w:val="18"/>
        <w:szCs w:val="18"/>
      </w:rPr>
    </w:lvl>
    <w:lvl w:ilvl="1" w:tplc="3A80C562">
      <w:start w:val="1"/>
      <w:numFmt w:val="bullet"/>
      <w:lvlText w:val="o"/>
      <w:lvlJc w:val="left"/>
      <w:pPr>
        <w:ind w:left="1440" w:hanging="360"/>
      </w:pPr>
      <w:rPr>
        <w:rFonts w:ascii="Courier New" w:hAnsi="Courier New" w:cs="Courier New" w:hint="default"/>
      </w:rPr>
    </w:lvl>
    <w:lvl w:ilvl="2" w:tplc="D5FE2686">
      <w:start w:val="1"/>
      <w:numFmt w:val="bullet"/>
      <w:lvlText w:val=""/>
      <w:lvlJc w:val="left"/>
      <w:pPr>
        <w:ind w:left="2160" w:hanging="360"/>
      </w:pPr>
      <w:rPr>
        <w:rFonts w:ascii="Wingdings" w:hAnsi="Wingdings" w:cs="Wingdings" w:hint="default"/>
      </w:rPr>
    </w:lvl>
    <w:lvl w:ilvl="3" w:tplc="686203E2">
      <w:start w:val="1"/>
      <w:numFmt w:val="bullet"/>
      <w:lvlText w:val=""/>
      <w:lvlJc w:val="left"/>
      <w:pPr>
        <w:ind w:left="2880" w:hanging="360"/>
      </w:pPr>
      <w:rPr>
        <w:rFonts w:ascii="Symbol" w:hAnsi="Symbol" w:cs="Symbol" w:hint="default"/>
      </w:rPr>
    </w:lvl>
    <w:lvl w:ilvl="4" w:tplc="522A90F0">
      <w:start w:val="1"/>
      <w:numFmt w:val="bullet"/>
      <w:lvlText w:val="o"/>
      <w:lvlJc w:val="left"/>
      <w:pPr>
        <w:ind w:left="3600" w:hanging="360"/>
      </w:pPr>
      <w:rPr>
        <w:rFonts w:ascii="Courier New" w:hAnsi="Courier New" w:cs="Courier New" w:hint="default"/>
      </w:rPr>
    </w:lvl>
    <w:lvl w:ilvl="5" w:tplc="DDDE1F1A">
      <w:start w:val="1"/>
      <w:numFmt w:val="bullet"/>
      <w:lvlText w:val=""/>
      <w:lvlJc w:val="left"/>
      <w:pPr>
        <w:ind w:left="4320" w:hanging="360"/>
      </w:pPr>
      <w:rPr>
        <w:rFonts w:ascii="Wingdings" w:hAnsi="Wingdings" w:cs="Wingdings" w:hint="default"/>
      </w:rPr>
    </w:lvl>
    <w:lvl w:ilvl="6" w:tplc="A5CAC854">
      <w:start w:val="1"/>
      <w:numFmt w:val="bullet"/>
      <w:lvlText w:val=""/>
      <w:lvlJc w:val="left"/>
      <w:pPr>
        <w:ind w:left="5040" w:hanging="360"/>
      </w:pPr>
      <w:rPr>
        <w:rFonts w:ascii="Symbol" w:hAnsi="Symbol" w:cs="Symbol" w:hint="default"/>
      </w:rPr>
    </w:lvl>
    <w:lvl w:ilvl="7" w:tplc="BD24BB80">
      <w:start w:val="1"/>
      <w:numFmt w:val="bullet"/>
      <w:lvlText w:val="o"/>
      <w:lvlJc w:val="left"/>
      <w:pPr>
        <w:ind w:left="5760" w:hanging="360"/>
      </w:pPr>
      <w:rPr>
        <w:rFonts w:ascii="Courier New" w:hAnsi="Courier New" w:cs="Courier New" w:hint="default"/>
      </w:rPr>
    </w:lvl>
    <w:lvl w:ilvl="8" w:tplc="A1663E3A">
      <w:start w:val="1"/>
      <w:numFmt w:val="bullet"/>
      <w:lvlText w:val=""/>
      <w:lvlJc w:val="left"/>
      <w:pPr>
        <w:ind w:left="6480" w:hanging="360"/>
      </w:pPr>
      <w:rPr>
        <w:rFonts w:ascii="Wingdings" w:hAnsi="Wingdings" w:cs="Wingdings" w:hint="default"/>
      </w:rPr>
    </w:lvl>
  </w:abstractNum>
  <w:abstractNum w:abstractNumId="36" w15:restartNumberingAfterBreak="0">
    <w:nsid w:val="70CC1CE5"/>
    <w:multiLevelType w:val="hybridMultilevel"/>
    <w:tmpl w:val="48D4778C"/>
    <w:lvl w:ilvl="0" w:tplc="B99AD806">
      <w:start w:val="1"/>
      <w:numFmt w:val="bullet"/>
      <w:lvlText w:val=""/>
      <w:lvlJc w:val="left"/>
      <w:pPr>
        <w:ind w:left="720" w:hanging="360"/>
      </w:pPr>
      <w:rPr>
        <w:rFonts w:ascii="Symbol" w:hAnsi="Symbol" w:cs="Symbol" w:hint="default"/>
        <w:sz w:val="18"/>
        <w:szCs w:val="18"/>
      </w:rPr>
    </w:lvl>
    <w:lvl w:ilvl="1" w:tplc="DAD6EFFA">
      <w:start w:val="1"/>
      <w:numFmt w:val="bullet"/>
      <w:lvlText w:val="o"/>
      <w:lvlJc w:val="left"/>
      <w:pPr>
        <w:ind w:left="1440" w:hanging="360"/>
      </w:pPr>
      <w:rPr>
        <w:rFonts w:ascii="Courier New" w:hAnsi="Courier New" w:cs="Courier New" w:hint="default"/>
      </w:rPr>
    </w:lvl>
    <w:lvl w:ilvl="2" w:tplc="F25EBD86">
      <w:start w:val="1"/>
      <w:numFmt w:val="bullet"/>
      <w:lvlText w:val=""/>
      <w:lvlJc w:val="left"/>
      <w:pPr>
        <w:ind w:left="2160" w:hanging="360"/>
      </w:pPr>
      <w:rPr>
        <w:rFonts w:ascii="Wingdings" w:hAnsi="Wingdings" w:cs="Wingdings" w:hint="default"/>
      </w:rPr>
    </w:lvl>
    <w:lvl w:ilvl="3" w:tplc="64243A1A">
      <w:start w:val="1"/>
      <w:numFmt w:val="bullet"/>
      <w:lvlText w:val=""/>
      <w:lvlJc w:val="left"/>
      <w:pPr>
        <w:ind w:left="2880" w:hanging="360"/>
      </w:pPr>
      <w:rPr>
        <w:rFonts w:ascii="Symbol" w:hAnsi="Symbol" w:cs="Symbol" w:hint="default"/>
      </w:rPr>
    </w:lvl>
    <w:lvl w:ilvl="4" w:tplc="60644FB8">
      <w:start w:val="1"/>
      <w:numFmt w:val="bullet"/>
      <w:lvlText w:val="o"/>
      <w:lvlJc w:val="left"/>
      <w:pPr>
        <w:ind w:left="3600" w:hanging="360"/>
      </w:pPr>
      <w:rPr>
        <w:rFonts w:ascii="Courier New" w:hAnsi="Courier New" w:cs="Courier New" w:hint="default"/>
      </w:rPr>
    </w:lvl>
    <w:lvl w:ilvl="5" w:tplc="D8804D90">
      <w:start w:val="1"/>
      <w:numFmt w:val="bullet"/>
      <w:lvlText w:val=""/>
      <w:lvlJc w:val="left"/>
      <w:pPr>
        <w:ind w:left="4320" w:hanging="360"/>
      </w:pPr>
      <w:rPr>
        <w:rFonts w:ascii="Wingdings" w:hAnsi="Wingdings" w:cs="Wingdings" w:hint="default"/>
      </w:rPr>
    </w:lvl>
    <w:lvl w:ilvl="6" w:tplc="F9828E4A">
      <w:start w:val="1"/>
      <w:numFmt w:val="bullet"/>
      <w:lvlText w:val=""/>
      <w:lvlJc w:val="left"/>
      <w:pPr>
        <w:ind w:left="5040" w:hanging="360"/>
      </w:pPr>
      <w:rPr>
        <w:rFonts w:ascii="Symbol" w:hAnsi="Symbol" w:cs="Symbol" w:hint="default"/>
      </w:rPr>
    </w:lvl>
    <w:lvl w:ilvl="7" w:tplc="54B88EF0">
      <w:start w:val="1"/>
      <w:numFmt w:val="bullet"/>
      <w:lvlText w:val="o"/>
      <w:lvlJc w:val="left"/>
      <w:pPr>
        <w:ind w:left="5760" w:hanging="360"/>
      </w:pPr>
      <w:rPr>
        <w:rFonts w:ascii="Courier New" w:hAnsi="Courier New" w:cs="Courier New" w:hint="default"/>
      </w:rPr>
    </w:lvl>
    <w:lvl w:ilvl="8" w:tplc="F06E412E">
      <w:start w:val="1"/>
      <w:numFmt w:val="bullet"/>
      <w:lvlText w:val=""/>
      <w:lvlJc w:val="left"/>
      <w:pPr>
        <w:ind w:left="6480" w:hanging="360"/>
      </w:pPr>
      <w:rPr>
        <w:rFonts w:ascii="Wingdings" w:hAnsi="Wingdings" w:cs="Wingdings" w:hint="default"/>
      </w:rPr>
    </w:lvl>
  </w:abstractNum>
  <w:abstractNum w:abstractNumId="37" w15:restartNumberingAfterBreak="0">
    <w:nsid w:val="77513B40"/>
    <w:multiLevelType w:val="hybridMultilevel"/>
    <w:tmpl w:val="AF04B81A"/>
    <w:lvl w:ilvl="0" w:tplc="6377965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E217A3F"/>
    <w:multiLevelType w:val="hybridMultilevel"/>
    <w:tmpl w:val="0798BF8E"/>
    <w:lvl w:ilvl="0" w:tplc="55983A14">
      <w:start w:val="1"/>
      <w:numFmt w:val="bullet"/>
      <w:lvlText w:val=""/>
      <w:lvlJc w:val="left"/>
      <w:pPr>
        <w:ind w:left="720" w:hanging="360"/>
      </w:pPr>
      <w:rPr>
        <w:rFonts w:ascii="Symbol" w:hAnsi="Symbol" w:cs="Symbol" w:hint="default"/>
        <w:sz w:val="18"/>
        <w:szCs w:val="18"/>
      </w:rPr>
    </w:lvl>
    <w:lvl w:ilvl="1" w:tplc="6480FD10">
      <w:start w:val="1"/>
      <w:numFmt w:val="bullet"/>
      <w:lvlText w:val="o"/>
      <w:lvlJc w:val="left"/>
      <w:pPr>
        <w:ind w:left="1440" w:hanging="360"/>
      </w:pPr>
      <w:rPr>
        <w:rFonts w:ascii="Courier New" w:hAnsi="Courier New" w:cs="Courier New" w:hint="default"/>
      </w:rPr>
    </w:lvl>
    <w:lvl w:ilvl="2" w:tplc="E1D40E7A">
      <w:start w:val="1"/>
      <w:numFmt w:val="bullet"/>
      <w:lvlText w:val=""/>
      <w:lvlJc w:val="left"/>
      <w:pPr>
        <w:ind w:left="2160" w:hanging="360"/>
      </w:pPr>
      <w:rPr>
        <w:rFonts w:ascii="Wingdings" w:hAnsi="Wingdings" w:cs="Wingdings" w:hint="default"/>
      </w:rPr>
    </w:lvl>
    <w:lvl w:ilvl="3" w:tplc="BD563886">
      <w:start w:val="1"/>
      <w:numFmt w:val="bullet"/>
      <w:lvlText w:val=""/>
      <w:lvlJc w:val="left"/>
      <w:pPr>
        <w:ind w:left="2880" w:hanging="360"/>
      </w:pPr>
      <w:rPr>
        <w:rFonts w:ascii="Symbol" w:hAnsi="Symbol" w:cs="Symbol" w:hint="default"/>
      </w:rPr>
    </w:lvl>
    <w:lvl w:ilvl="4" w:tplc="C2C206A6">
      <w:start w:val="1"/>
      <w:numFmt w:val="bullet"/>
      <w:lvlText w:val="o"/>
      <w:lvlJc w:val="left"/>
      <w:pPr>
        <w:ind w:left="3600" w:hanging="360"/>
      </w:pPr>
      <w:rPr>
        <w:rFonts w:ascii="Courier New" w:hAnsi="Courier New" w:cs="Courier New" w:hint="default"/>
      </w:rPr>
    </w:lvl>
    <w:lvl w:ilvl="5" w:tplc="844863C6">
      <w:start w:val="1"/>
      <w:numFmt w:val="bullet"/>
      <w:lvlText w:val=""/>
      <w:lvlJc w:val="left"/>
      <w:pPr>
        <w:ind w:left="4320" w:hanging="360"/>
      </w:pPr>
      <w:rPr>
        <w:rFonts w:ascii="Wingdings" w:hAnsi="Wingdings" w:cs="Wingdings" w:hint="default"/>
      </w:rPr>
    </w:lvl>
    <w:lvl w:ilvl="6" w:tplc="41DC205C">
      <w:start w:val="1"/>
      <w:numFmt w:val="bullet"/>
      <w:lvlText w:val=""/>
      <w:lvlJc w:val="left"/>
      <w:pPr>
        <w:ind w:left="5040" w:hanging="360"/>
      </w:pPr>
      <w:rPr>
        <w:rFonts w:ascii="Symbol" w:hAnsi="Symbol" w:cs="Symbol" w:hint="default"/>
      </w:rPr>
    </w:lvl>
    <w:lvl w:ilvl="7" w:tplc="D262766C">
      <w:start w:val="1"/>
      <w:numFmt w:val="bullet"/>
      <w:lvlText w:val="o"/>
      <w:lvlJc w:val="left"/>
      <w:pPr>
        <w:ind w:left="5760" w:hanging="360"/>
      </w:pPr>
      <w:rPr>
        <w:rFonts w:ascii="Courier New" w:hAnsi="Courier New" w:cs="Courier New" w:hint="default"/>
      </w:rPr>
    </w:lvl>
    <w:lvl w:ilvl="8" w:tplc="89B8B9AA">
      <w:start w:val="1"/>
      <w:numFmt w:val="bullet"/>
      <w:lvlText w:val=""/>
      <w:lvlJc w:val="left"/>
      <w:pPr>
        <w:ind w:left="6480" w:hanging="360"/>
      </w:pPr>
      <w:rPr>
        <w:rFonts w:ascii="Wingdings" w:hAnsi="Wingdings" w:cs="Wingdings" w:hint="default"/>
      </w:rPr>
    </w:lvl>
  </w:abstractNum>
  <w:abstractNum w:abstractNumId="39" w15:restartNumberingAfterBreak="0">
    <w:nsid w:val="7F460480"/>
    <w:multiLevelType w:val="hybridMultilevel"/>
    <w:tmpl w:val="87D69988"/>
    <w:lvl w:ilvl="0" w:tplc="84C03882">
      <w:start w:val="1"/>
      <w:numFmt w:val="bullet"/>
      <w:lvlText w:val=""/>
      <w:lvlJc w:val="left"/>
      <w:pPr>
        <w:ind w:left="720" w:hanging="360"/>
      </w:pPr>
      <w:rPr>
        <w:rFonts w:ascii="Symbol" w:hAnsi="Symbol" w:cs="Symbol" w:hint="default"/>
        <w:sz w:val="18"/>
        <w:szCs w:val="18"/>
      </w:rPr>
    </w:lvl>
    <w:lvl w:ilvl="1" w:tplc="5E94C848">
      <w:start w:val="1"/>
      <w:numFmt w:val="bullet"/>
      <w:lvlText w:val="o"/>
      <w:lvlJc w:val="left"/>
      <w:pPr>
        <w:ind w:left="1440" w:hanging="360"/>
      </w:pPr>
      <w:rPr>
        <w:rFonts w:ascii="Courier New" w:hAnsi="Courier New" w:cs="Courier New" w:hint="default"/>
      </w:rPr>
    </w:lvl>
    <w:lvl w:ilvl="2" w:tplc="00529562">
      <w:start w:val="1"/>
      <w:numFmt w:val="bullet"/>
      <w:lvlText w:val=""/>
      <w:lvlJc w:val="left"/>
      <w:pPr>
        <w:ind w:left="2160" w:hanging="360"/>
      </w:pPr>
      <w:rPr>
        <w:rFonts w:ascii="Wingdings" w:hAnsi="Wingdings" w:cs="Wingdings" w:hint="default"/>
      </w:rPr>
    </w:lvl>
    <w:lvl w:ilvl="3" w:tplc="76B6BA7E">
      <w:start w:val="1"/>
      <w:numFmt w:val="bullet"/>
      <w:lvlText w:val=""/>
      <w:lvlJc w:val="left"/>
      <w:pPr>
        <w:ind w:left="2880" w:hanging="360"/>
      </w:pPr>
      <w:rPr>
        <w:rFonts w:ascii="Symbol" w:hAnsi="Symbol" w:cs="Symbol" w:hint="default"/>
      </w:rPr>
    </w:lvl>
    <w:lvl w:ilvl="4" w:tplc="15EC7758">
      <w:start w:val="1"/>
      <w:numFmt w:val="bullet"/>
      <w:lvlText w:val="o"/>
      <w:lvlJc w:val="left"/>
      <w:pPr>
        <w:ind w:left="3600" w:hanging="360"/>
      </w:pPr>
      <w:rPr>
        <w:rFonts w:ascii="Courier New" w:hAnsi="Courier New" w:cs="Courier New" w:hint="default"/>
      </w:rPr>
    </w:lvl>
    <w:lvl w:ilvl="5" w:tplc="E2627C04">
      <w:start w:val="1"/>
      <w:numFmt w:val="bullet"/>
      <w:lvlText w:val=""/>
      <w:lvlJc w:val="left"/>
      <w:pPr>
        <w:ind w:left="4320" w:hanging="360"/>
      </w:pPr>
      <w:rPr>
        <w:rFonts w:ascii="Wingdings" w:hAnsi="Wingdings" w:cs="Wingdings" w:hint="default"/>
      </w:rPr>
    </w:lvl>
    <w:lvl w:ilvl="6" w:tplc="01928EAA">
      <w:start w:val="1"/>
      <w:numFmt w:val="bullet"/>
      <w:lvlText w:val=""/>
      <w:lvlJc w:val="left"/>
      <w:pPr>
        <w:ind w:left="5040" w:hanging="360"/>
      </w:pPr>
      <w:rPr>
        <w:rFonts w:ascii="Symbol" w:hAnsi="Symbol" w:cs="Symbol" w:hint="default"/>
      </w:rPr>
    </w:lvl>
    <w:lvl w:ilvl="7" w:tplc="84FE659A">
      <w:start w:val="1"/>
      <w:numFmt w:val="bullet"/>
      <w:lvlText w:val="o"/>
      <w:lvlJc w:val="left"/>
      <w:pPr>
        <w:ind w:left="5760" w:hanging="360"/>
      </w:pPr>
      <w:rPr>
        <w:rFonts w:ascii="Courier New" w:hAnsi="Courier New" w:cs="Courier New" w:hint="default"/>
      </w:rPr>
    </w:lvl>
    <w:lvl w:ilvl="8" w:tplc="549407D6">
      <w:start w:val="1"/>
      <w:numFmt w:val="bullet"/>
      <w:lvlText w:val=""/>
      <w:lvlJc w:val="left"/>
      <w:pPr>
        <w:ind w:left="6480" w:hanging="360"/>
      </w:pPr>
      <w:rPr>
        <w:rFonts w:ascii="Wingdings" w:hAnsi="Wingdings" w:cs="Wingdings" w:hint="default"/>
      </w:rPr>
    </w:lvl>
  </w:abstractNum>
  <w:num w:numId="1">
    <w:abstractNumId w:val="20"/>
  </w:num>
  <w:num w:numId="2">
    <w:abstractNumId w:val="22"/>
  </w:num>
  <w:num w:numId="3">
    <w:abstractNumId w:val="27"/>
  </w:num>
  <w:num w:numId="4">
    <w:abstractNumId w:val="21"/>
  </w:num>
  <w:num w:numId="5">
    <w:abstractNumId w:val="12"/>
  </w:num>
  <w:num w:numId="6">
    <w:abstractNumId w:val="9"/>
  </w:num>
  <w:num w:numId="7">
    <w:abstractNumId w:val="19"/>
  </w:num>
  <w:num w:numId="8">
    <w:abstractNumId w:val="37"/>
  </w:num>
  <w:num w:numId="9">
    <w:abstractNumId w:val="39"/>
  </w:num>
  <w:num w:numId="10">
    <w:abstractNumId w:val="36"/>
  </w:num>
  <w:num w:numId="11">
    <w:abstractNumId w:val="18"/>
  </w:num>
  <w:num w:numId="12">
    <w:abstractNumId w:val="15"/>
  </w:num>
  <w:num w:numId="13">
    <w:abstractNumId w:val="14"/>
  </w:num>
  <w:num w:numId="14">
    <w:abstractNumId w:val="3"/>
  </w:num>
  <w:num w:numId="15">
    <w:abstractNumId w:val="26"/>
  </w:num>
  <w:num w:numId="16">
    <w:abstractNumId w:val="35"/>
  </w:num>
  <w:num w:numId="17">
    <w:abstractNumId w:val="10"/>
  </w:num>
  <w:num w:numId="18">
    <w:abstractNumId w:val="13"/>
  </w:num>
  <w:num w:numId="19">
    <w:abstractNumId w:val="8"/>
  </w:num>
  <w:num w:numId="20">
    <w:abstractNumId w:val="33"/>
  </w:num>
  <w:num w:numId="21">
    <w:abstractNumId w:val="11"/>
  </w:num>
  <w:num w:numId="22">
    <w:abstractNumId w:val="16"/>
  </w:num>
  <w:num w:numId="23">
    <w:abstractNumId w:val="0"/>
  </w:num>
  <w:num w:numId="24">
    <w:abstractNumId w:val="24"/>
  </w:num>
  <w:num w:numId="25">
    <w:abstractNumId w:val="34"/>
  </w:num>
  <w:num w:numId="26">
    <w:abstractNumId w:val="25"/>
  </w:num>
  <w:num w:numId="27">
    <w:abstractNumId w:val="7"/>
  </w:num>
  <w:num w:numId="28">
    <w:abstractNumId w:val="29"/>
  </w:num>
  <w:num w:numId="29">
    <w:abstractNumId w:val="23"/>
  </w:num>
  <w:num w:numId="30">
    <w:abstractNumId w:val="2"/>
  </w:num>
  <w:num w:numId="31">
    <w:abstractNumId w:val="32"/>
  </w:num>
  <w:num w:numId="32">
    <w:abstractNumId w:val="6"/>
  </w:num>
  <w:num w:numId="33">
    <w:abstractNumId w:val="1"/>
  </w:num>
  <w:num w:numId="34">
    <w:abstractNumId w:val="17"/>
  </w:num>
  <w:num w:numId="35">
    <w:abstractNumId w:val="5"/>
  </w:num>
  <w:num w:numId="36">
    <w:abstractNumId w:val="38"/>
  </w:num>
  <w:num w:numId="37">
    <w:abstractNumId w:val="30"/>
  </w:num>
  <w:num w:numId="38">
    <w:abstractNumId w:val="28"/>
  </w:num>
  <w:num w:numId="39">
    <w:abstractNumId w:val="4"/>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868D4"/>
    <w:rsid w:val="00097F4A"/>
    <w:rsid w:val="000C5527"/>
    <w:rsid w:val="000E76C6"/>
    <w:rsid w:val="00127127"/>
    <w:rsid w:val="00134892"/>
    <w:rsid w:val="001732C4"/>
    <w:rsid w:val="00204EDB"/>
    <w:rsid w:val="00250913"/>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B6195"/>
    <w:rsid w:val="005F2CF8"/>
    <w:rsid w:val="006347C3"/>
    <w:rsid w:val="006975C6"/>
    <w:rsid w:val="006A5918"/>
    <w:rsid w:val="006B2936"/>
    <w:rsid w:val="006F1DA5"/>
    <w:rsid w:val="007109D5"/>
    <w:rsid w:val="00785F39"/>
    <w:rsid w:val="007C3EA0"/>
    <w:rsid w:val="007D6FB3"/>
    <w:rsid w:val="007E0E83"/>
    <w:rsid w:val="008278F5"/>
    <w:rsid w:val="008B72CE"/>
    <w:rsid w:val="008F4D4C"/>
    <w:rsid w:val="00930868"/>
    <w:rsid w:val="00960022"/>
    <w:rsid w:val="00A52459"/>
    <w:rsid w:val="00AF71C5"/>
    <w:rsid w:val="00AF7FB0"/>
    <w:rsid w:val="00B05771"/>
    <w:rsid w:val="00B169F3"/>
    <w:rsid w:val="00B757D1"/>
    <w:rsid w:val="00B93434"/>
    <w:rsid w:val="00BC2D61"/>
    <w:rsid w:val="00C02EF0"/>
    <w:rsid w:val="00C125C6"/>
    <w:rsid w:val="00C24613"/>
    <w:rsid w:val="00C315C9"/>
    <w:rsid w:val="00C4793C"/>
    <w:rsid w:val="00CD6E25"/>
    <w:rsid w:val="00D379CF"/>
    <w:rsid w:val="00D55670"/>
    <w:rsid w:val="00D60A0B"/>
    <w:rsid w:val="00D7467F"/>
    <w:rsid w:val="00D931BF"/>
    <w:rsid w:val="00DC4DD9"/>
    <w:rsid w:val="00DC7FE1"/>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GridPHPDOCX11">
    <w:name w:val="Table Grid PHPDOCX11"/>
    <w:uiPriority w:val="59"/>
    <w:rsid w:val="00DC7F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732C4"/>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qFormat/>
    <w:rsid w:val="001732C4"/>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8C2E4-F17C-46E2-9D8F-F8AEFB3C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52</Pages>
  <Words>16004</Words>
  <Characters>91225</Characters>
  <Application>Microsoft Office Word</Application>
  <DocSecurity>0</DocSecurity>
  <Lines>760</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turkb</cp:lastModifiedBy>
  <cp:revision>5</cp:revision>
  <dcterms:created xsi:type="dcterms:W3CDTF">2022-06-18T11:58:00Z</dcterms:created>
  <dcterms:modified xsi:type="dcterms:W3CDTF">2022-06-22T12:25:00Z</dcterms:modified>
</cp:coreProperties>
</file>