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Pr="008A30E7" w:rsidRDefault="000E73FE">
            <w:r w:rsidRPr="008A30E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Pr="008A30E7" w:rsidRDefault="000E73FE">
            <w:r w:rsidRPr="008A30E7">
              <w:rPr>
                <w:rFonts w:ascii="Arial" w:hAnsi="Arial" w:cs="Arial"/>
                <w:color w:val="000000"/>
                <w:position w:val="-2"/>
                <w:sz w:val="18"/>
                <w:szCs w:val="18"/>
              </w:rPr>
              <w:t>Izjava gospodarskega subjekta in pooblastilo za pridobitev podatkov iz kazenske evidence</w:t>
            </w:r>
            <w:r w:rsidR="00B05760" w:rsidRPr="008A30E7">
              <w:rPr>
                <w:rFonts w:ascii="Arial" w:hAnsi="Arial" w:cs="Arial"/>
                <w:color w:val="000000"/>
                <w:position w:val="-2"/>
                <w:sz w:val="18"/>
                <w:szCs w:val="18"/>
              </w:rPr>
              <w:t xml:space="preserve"> </w:t>
            </w:r>
          </w:p>
          <w:p w14:paraId="7F5044B7"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Pr="008A30E7" w:rsidRDefault="000E73FE">
            <w:r w:rsidRPr="008A30E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Pr="008A30E7" w:rsidRDefault="000E73FE">
            <w:r w:rsidRPr="008A30E7">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Pr="008A30E7" w:rsidRDefault="00E807DF" w:rsidP="00E807DF">
            <w:r w:rsidRPr="008A30E7">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Pr="008A30E7" w:rsidRDefault="00E807DF" w:rsidP="00E807DF">
            <w:r w:rsidRPr="008A30E7">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Pr="008A30E7" w:rsidRDefault="00E807DF" w:rsidP="00E807DF">
            <w:r w:rsidRPr="008A30E7">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Pr="008A30E7" w:rsidRDefault="00E807DF" w:rsidP="00E807DF">
            <w:r w:rsidRPr="008A30E7">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Pr="008A30E7" w:rsidRDefault="00E807DF" w:rsidP="00E807DF">
            <w:r w:rsidRPr="008A30E7">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02F38D51" w:rsidR="00E807DF" w:rsidRPr="008A30E7" w:rsidRDefault="00E807DF" w:rsidP="00E807DF">
            <w:r w:rsidRPr="008A30E7">
              <w:t>1</w:t>
            </w:r>
            <w:r w:rsidR="00E66AEF" w:rsidRPr="008A30E7">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756D53EB" w:rsidR="00E807DF" w:rsidRPr="008A30E7" w:rsidRDefault="00E807DF" w:rsidP="00E807DF">
            <w:r w:rsidRPr="008A30E7">
              <w:t>1</w:t>
            </w:r>
            <w:r w:rsidR="00E66AEF" w:rsidRPr="008A30E7">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3A97A4DC" w:rsidR="00E807DF" w:rsidRPr="008A30E7" w:rsidRDefault="00E807DF" w:rsidP="00E807DF">
            <w:r w:rsidRPr="008A30E7">
              <w:t>1</w:t>
            </w:r>
            <w:r w:rsidR="00546145">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1206F8DA" w:rsidR="0084141A" w:rsidRDefault="000E73FE">
      <w:pPr>
        <w:spacing w:before="225" w:after="225" w:line="240" w:lineRule="auto"/>
        <w:jc w:val="both"/>
      </w:pPr>
      <w:r>
        <w:rPr>
          <w:rFonts w:ascii="Arial" w:hAnsi="Arial" w:cs="Arial"/>
          <w:color w:val="000000"/>
          <w:sz w:val="18"/>
          <w:szCs w:val="18"/>
        </w:rPr>
        <w:t>Na osnovi povabila za naročilo »</w:t>
      </w:r>
      <w:r w:rsidR="007651DB" w:rsidRPr="00942482">
        <w:rPr>
          <w:rFonts w:ascii="Arial" w:hAnsi="Arial" w:cs="Arial"/>
          <w:b/>
          <w:bCs/>
          <w:color w:val="000000"/>
          <w:sz w:val="18"/>
          <w:szCs w:val="18"/>
        </w:rPr>
        <w:t xml:space="preserve">Sukcesivna dobava konvencionalnih in ekoloških živil za obdobje </w:t>
      </w:r>
      <w:r w:rsidR="00AA1B4D">
        <w:rPr>
          <w:rFonts w:ascii="Arial" w:hAnsi="Arial" w:cs="Arial"/>
          <w:b/>
          <w:bCs/>
          <w:color w:val="000000"/>
          <w:sz w:val="18"/>
          <w:szCs w:val="18"/>
        </w:rPr>
        <w:t>treh</w:t>
      </w:r>
      <w:r w:rsidR="007651DB" w:rsidRPr="00942482">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E20839">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E20839">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E20839">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E20839">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8817" w:type="dxa"/>
        <w:tblInd w:w="108" w:type="dxa"/>
        <w:tblLook w:val="04A0" w:firstRow="1" w:lastRow="0" w:firstColumn="1" w:lastColumn="0" w:noHBand="0" w:noVBand="1"/>
      </w:tblPr>
      <w:tblGrid>
        <w:gridCol w:w="858"/>
        <w:gridCol w:w="3007"/>
        <w:gridCol w:w="2254"/>
        <w:gridCol w:w="725"/>
        <w:gridCol w:w="1973"/>
      </w:tblGrid>
      <w:tr w:rsidR="008A30E7" w14:paraId="62E74275" w14:textId="670E3731" w:rsidTr="008A30E7">
        <w:tc>
          <w:tcPr>
            <w:tcW w:w="4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A30E7" w:rsidRDefault="008A30E7">
            <w:pPr>
              <w:jc w:val="center"/>
            </w:pPr>
            <w:r>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A30E7" w:rsidRDefault="008A30E7">
            <w:pPr>
              <w:jc w:val="center"/>
            </w:pPr>
            <w:r>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7510D914" w14:textId="2E238971" w:rsidR="008A30E7" w:rsidRPr="004425C6" w:rsidRDefault="008A30E7">
            <w:pPr>
              <w:jc w:val="center"/>
              <w:rPr>
                <w:rFonts w:ascii="Arial" w:hAnsi="Arial" w:cs="Arial"/>
                <w:b/>
                <w:bCs/>
                <w:color w:val="000000"/>
                <w:position w:val="-2"/>
                <w:sz w:val="18"/>
                <w:szCs w:val="18"/>
                <w:shd w:val="clear" w:color="auto" w:fill="D1D1D1"/>
              </w:rPr>
            </w:pPr>
            <w:r w:rsidRPr="004425C6">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2C9A0798" w:rsidR="008A30E7" w:rsidRPr="008A30E7" w:rsidRDefault="008A30E7">
            <w:pPr>
              <w:jc w:val="center"/>
              <w:rPr>
                <w:rFonts w:ascii="Arial" w:hAnsi="Arial" w:cs="Arial"/>
                <w:b/>
              </w:rPr>
            </w:pPr>
            <w:r w:rsidRPr="008A30E7">
              <w:rPr>
                <w:rFonts w:ascii="Arial" w:hAnsi="Arial" w:cs="Arial"/>
                <w:b/>
              </w:rPr>
              <w:t>DDV</w:t>
            </w:r>
          </w:p>
        </w:tc>
        <w:tc>
          <w:tcPr>
            <w:tcW w:w="1119" w:type="pct"/>
            <w:tcBorders>
              <w:top w:val="single" w:sz="5" w:space="0" w:color="000000"/>
              <w:left w:val="single" w:sz="5" w:space="0" w:color="000000"/>
              <w:bottom w:val="single" w:sz="5" w:space="0" w:color="000000"/>
              <w:right w:val="single" w:sz="5" w:space="0" w:color="000000"/>
            </w:tcBorders>
            <w:shd w:val="clear" w:color="auto" w:fill="D1D1D1"/>
          </w:tcPr>
          <w:p w14:paraId="17A36C21" w14:textId="16F02C15" w:rsidR="008A30E7" w:rsidRDefault="008A30E7">
            <w:pPr>
              <w:jc w:val="center"/>
              <w:rPr>
                <w:rFonts w:ascii="Arial" w:hAnsi="Arial" w:cs="Arial"/>
                <w:b/>
              </w:rPr>
            </w:pPr>
            <w:r w:rsidRPr="008A30E7">
              <w:rPr>
                <w:rFonts w:ascii="Arial" w:hAnsi="Arial" w:cs="Arial"/>
                <w:b/>
              </w:rPr>
              <w:t>Ponudbena vrednost z DDV za ocenjeno koli</w:t>
            </w:r>
            <w:r w:rsidR="00151265">
              <w:rPr>
                <w:rFonts w:ascii="Arial" w:hAnsi="Arial" w:cs="Arial"/>
                <w:b/>
              </w:rPr>
              <w:t>č</w:t>
            </w:r>
            <w:r w:rsidRPr="008A30E7">
              <w:rPr>
                <w:rFonts w:ascii="Arial" w:hAnsi="Arial" w:cs="Arial"/>
                <w:b/>
              </w:rPr>
              <w:t>ino</w:t>
            </w:r>
          </w:p>
        </w:tc>
      </w:tr>
      <w:tr w:rsidR="00947C01" w:rsidRPr="008A30E7" w14:paraId="666E0B63" w14:textId="7377DDB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EDE2C8C" w14:textId="77777777" w:rsidR="00947C01" w:rsidRPr="00942482" w:rsidRDefault="00947C01" w:rsidP="00947C01">
            <w:r w:rsidRPr="00942482">
              <w:rPr>
                <w:rFonts w:ascii="Arial" w:hAnsi="Arial" w:cs="Arial"/>
                <w:color w:val="000000"/>
                <w:position w:val="-2"/>
                <w:sz w:val="18"/>
                <w:szCs w:val="18"/>
              </w:rPr>
              <w:t xml:space="preserve">1. </w:t>
            </w:r>
          </w:p>
        </w:tc>
        <w:tc>
          <w:tcPr>
            <w:tcW w:w="1705" w:type="pct"/>
            <w:tcMar>
              <w:top w:w="135" w:type="dxa"/>
              <w:bottom w:w="135" w:type="dxa"/>
            </w:tcMar>
            <w:vAlign w:val="center"/>
          </w:tcPr>
          <w:p w14:paraId="5C5FE8AD" w14:textId="1D190A1A" w:rsidR="00947C01" w:rsidRPr="00376387" w:rsidRDefault="00947C01" w:rsidP="00947C01">
            <w:pPr>
              <w:rPr>
                <w:highlight w:val="yellow"/>
              </w:rPr>
            </w:pPr>
            <w:r>
              <w:t>MLEKO IN MLEČNI IZDELKI</w:t>
            </w:r>
          </w:p>
        </w:tc>
        <w:tc>
          <w:tcPr>
            <w:tcW w:w="1278" w:type="pct"/>
          </w:tcPr>
          <w:p w14:paraId="10465C35" w14:textId="77777777" w:rsidR="00947C01" w:rsidRPr="008A30E7" w:rsidRDefault="00947C01" w:rsidP="00947C01"/>
        </w:tc>
        <w:tc>
          <w:tcPr>
            <w:tcW w:w="411" w:type="pct"/>
          </w:tcPr>
          <w:p w14:paraId="0BDBEEB8" w14:textId="77777777" w:rsidR="00947C01" w:rsidRPr="008A30E7" w:rsidRDefault="00947C01" w:rsidP="00947C01"/>
        </w:tc>
        <w:tc>
          <w:tcPr>
            <w:tcW w:w="1119" w:type="pct"/>
          </w:tcPr>
          <w:p w14:paraId="5881AA5E" w14:textId="77777777" w:rsidR="00947C01" w:rsidRPr="008A30E7" w:rsidRDefault="00947C01" w:rsidP="00947C01"/>
        </w:tc>
      </w:tr>
      <w:tr w:rsidR="00947C01" w:rsidRPr="008A30E7" w14:paraId="1BBF3C1E" w14:textId="0171BFC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6B7CD4D" w14:textId="77777777" w:rsidR="00947C01" w:rsidRPr="00942482" w:rsidRDefault="00947C01" w:rsidP="00947C01">
            <w:pPr>
              <w:rPr>
                <w:rFonts w:ascii="Arial" w:hAnsi="Arial" w:cs="Arial"/>
                <w:color w:val="000000"/>
                <w:position w:val="-2"/>
                <w:sz w:val="18"/>
                <w:szCs w:val="18"/>
              </w:rPr>
            </w:pPr>
            <w:r w:rsidRPr="00942482">
              <w:rPr>
                <w:rFonts w:ascii="Arial" w:hAnsi="Arial" w:cs="Arial"/>
                <w:color w:val="000000"/>
                <w:position w:val="-2"/>
                <w:sz w:val="18"/>
                <w:szCs w:val="18"/>
              </w:rPr>
              <w:t xml:space="preserve">2.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44BD1DF" w14:textId="64A55359" w:rsidR="00947C01" w:rsidRPr="00376387" w:rsidRDefault="00947C01" w:rsidP="00947C01">
            <w:pPr>
              <w:rPr>
                <w:rFonts w:ascii="Arial" w:hAnsi="Arial" w:cs="Arial"/>
                <w:color w:val="000000"/>
                <w:position w:val="-2"/>
                <w:sz w:val="18"/>
                <w:szCs w:val="18"/>
                <w:highlight w:val="yellow"/>
              </w:rPr>
            </w:pPr>
            <w:r>
              <w:rPr>
                <w:rFonts w:ascii="Arial" w:hAnsi="Arial" w:cs="Arial"/>
                <w:color w:val="000000"/>
                <w:position w:val="-2"/>
                <w:sz w:val="18"/>
                <w:szCs w:val="18"/>
              </w:rPr>
              <w:t>MESO IN MESNI IZDELKI</w:t>
            </w:r>
          </w:p>
        </w:tc>
        <w:tc>
          <w:tcPr>
            <w:tcW w:w="1278" w:type="pct"/>
            <w:tcBorders>
              <w:top w:val="single" w:sz="4" w:space="0" w:color="auto"/>
              <w:left w:val="single" w:sz="4" w:space="0" w:color="auto"/>
              <w:bottom w:val="single" w:sz="4" w:space="0" w:color="auto"/>
              <w:right w:val="single" w:sz="4" w:space="0" w:color="auto"/>
            </w:tcBorders>
          </w:tcPr>
          <w:p w14:paraId="60473ACD" w14:textId="77777777" w:rsidR="00947C01" w:rsidRPr="008A30E7" w:rsidRDefault="00947C01" w:rsidP="00947C01">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4823BF4" w14:textId="77777777" w:rsidR="00947C01" w:rsidRPr="008A30E7" w:rsidRDefault="00947C01" w:rsidP="00947C01">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3D6F0CA" w14:textId="77777777" w:rsidR="00947C01" w:rsidRPr="008A30E7" w:rsidRDefault="00947C01" w:rsidP="00947C01">
            <w:pPr>
              <w:rPr>
                <w:rFonts w:ascii="Arial" w:hAnsi="Arial" w:cs="Arial"/>
                <w:color w:val="000000"/>
                <w:position w:val="-2"/>
                <w:sz w:val="18"/>
                <w:szCs w:val="18"/>
              </w:rPr>
            </w:pPr>
          </w:p>
        </w:tc>
      </w:tr>
      <w:tr w:rsidR="00947C01" w:rsidRPr="008A30E7" w14:paraId="526070A3" w14:textId="67E03166" w:rsidTr="004B1234">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6"/>
        </w:trPr>
        <w:tc>
          <w:tcPr>
            <w:tcW w:w="487" w:type="pct"/>
            <w:tcMar>
              <w:top w:w="135" w:type="dxa"/>
              <w:bottom w:w="135" w:type="dxa"/>
            </w:tcMar>
            <w:vAlign w:val="center"/>
          </w:tcPr>
          <w:p w14:paraId="12721827" w14:textId="77777777" w:rsidR="00947C01" w:rsidRPr="00942482" w:rsidRDefault="00947C01" w:rsidP="00947C01">
            <w:pPr>
              <w:rPr>
                <w:rFonts w:ascii="Arial" w:hAnsi="Arial" w:cs="Arial"/>
                <w:color w:val="000000"/>
                <w:position w:val="-2"/>
                <w:sz w:val="18"/>
                <w:szCs w:val="18"/>
              </w:rPr>
            </w:pPr>
            <w:r w:rsidRPr="00942482">
              <w:rPr>
                <w:rFonts w:ascii="Arial" w:hAnsi="Arial" w:cs="Arial"/>
                <w:color w:val="000000"/>
                <w:position w:val="-2"/>
                <w:sz w:val="18"/>
                <w:szCs w:val="18"/>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E154E0F" w14:textId="357B573F" w:rsidR="00947C01" w:rsidRPr="00376387" w:rsidRDefault="00947C01" w:rsidP="00947C01">
            <w:pPr>
              <w:rPr>
                <w:rFonts w:ascii="Arial" w:hAnsi="Arial" w:cs="Arial"/>
                <w:color w:val="000000"/>
                <w:position w:val="-2"/>
                <w:sz w:val="18"/>
                <w:szCs w:val="18"/>
                <w:highlight w:val="yellow"/>
              </w:rPr>
            </w:pPr>
            <w:r>
              <w:rPr>
                <w:rFonts w:ascii="Arial" w:hAnsi="Arial" w:cs="Arial"/>
                <w:color w:val="000000"/>
                <w:position w:val="-2"/>
                <w:sz w:val="18"/>
                <w:szCs w:val="18"/>
              </w:rPr>
              <w:t>PERUTNINSKO MESO IN IZDELKI</w:t>
            </w:r>
          </w:p>
        </w:tc>
        <w:tc>
          <w:tcPr>
            <w:tcW w:w="1278" w:type="pct"/>
            <w:tcBorders>
              <w:top w:val="single" w:sz="4" w:space="0" w:color="auto"/>
              <w:left w:val="single" w:sz="4" w:space="0" w:color="auto"/>
              <w:bottom w:val="single" w:sz="4" w:space="0" w:color="auto"/>
              <w:right w:val="single" w:sz="4" w:space="0" w:color="auto"/>
            </w:tcBorders>
          </w:tcPr>
          <w:p w14:paraId="67628B32" w14:textId="77777777" w:rsidR="00947C01" w:rsidRPr="008A30E7" w:rsidRDefault="00947C01" w:rsidP="00947C01">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353DB40" w14:textId="77777777" w:rsidR="00947C01" w:rsidRPr="008A30E7" w:rsidRDefault="00947C01" w:rsidP="00947C01">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ED40E5A" w14:textId="77777777" w:rsidR="00947C01" w:rsidRPr="008A30E7" w:rsidRDefault="00947C01" w:rsidP="00947C01">
            <w:pPr>
              <w:rPr>
                <w:rFonts w:ascii="Arial" w:hAnsi="Arial" w:cs="Arial"/>
                <w:color w:val="000000"/>
                <w:position w:val="-2"/>
                <w:sz w:val="18"/>
                <w:szCs w:val="18"/>
              </w:rPr>
            </w:pPr>
          </w:p>
        </w:tc>
      </w:tr>
      <w:tr w:rsidR="00947C01" w:rsidRPr="008A30E7" w14:paraId="365CDBB2" w14:textId="48374353"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58CDF93A" w14:textId="77777777" w:rsidR="00947C01" w:rsidRPr="00942482" w:rsidRDefault="00947C01" w:rsidP="00947C01">
            <w:pPr>
              <w:rPr>
                <w:rFonts w:ascii="Arial" w:hAnsi="Arial" w:cs="Arial"/>
                <w:color w:val="000000"/>
                <w:position w:val="-2"/>
                <w:sz w:val="18"/>
                <w:szCs w:val="18"/>
              </w:rPr>
            </w:pPr>
            <w:r w:rsidRPr="00942482">
              <w:rPr>
                <w:rFonts w:ascii="Arial" w:hAnsi="Arial" w:cs="Arial"/>
                <w:color w:val="000000"/>
                <w:position w:val="-2"/>
                <w:sz w:val="18"/>
                <w:szCs w:val="18"/>
              </w:rPr>
              <w:t>4.</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0DF0201" w14:textId="57CEE487" w:rsidR="00947C01" w:rsidRPr="00376387" w:rsidRDefault="00947C01" w:rsidP="00947C01">
            <w:pPr>
              <w:rPr>
                <w:rFonts w:ascii="Arial" w:hAnsi="Arial" w:cs="Arial"/>
                <w:color w:val="000000"/>
                <w:position w:val="-2"/>
                <w:sz w:val="18"/>
                <w:szCs w:val="18"/>
                <w:highlight w:val="yellow"/>
              </w:rPr>
            </w:pPr>
            <w:r>
              <w:rPr>
                <w:rFonts w:ascii="Arial" w:hAnsi="Arial" w:cs="Arial"/>
                <w:color w:val="000000"/>
                <w:position w:val="-2"/>
                <w:sz w:val="18"/>
                <w:szCs w:val="18"/>
              </w:rPr>
              <w:t>RIBE IN MORSKI SADEŽI</w:t>
            </w:r>
          </w:p>
        </w:tc>
        <w:tc>
          <w:tcPr>
            <w:tcW w:w="1278" w:type="pct"/>
            <w:tcBorders>
              <w:top w:val="single" w:sz="4" w:space="0" w:color="auto"/>
              <w:left w:val="single" w:sz="4" w:space="0" w:color="auto"/>
              <w:bottom w:val="single" w:sz="4" w:space="0" w:color="auto"/>
              <w:right w:val="single" w:sz="4" w:space="0" w:color="auto"/>
            </w:tcBorders>
          </w:tcPr>
          <w:p w14:paraId="1B02F612" w14:textId="77777777" w:rsidR="00947C01" w:rsidRPr="008A30E7" w:rsidRDefault="00947C01" w:rsidP="00947C01">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E6CDE98" w14:textId="77777777" w:rsidR="00947C01" w:rsidRPr="008A30E7" w:rsidRDefault="00947C01" w:rsidP="00947C01">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0B1E9C93" w14:textId="77777777" w:rsidR="00947C01" w:rsidRPr="008A30E7" w:rsidRDefault="00947C01" w:rsidP="00947C01">
            <w:pPr>
              <w:rPr>
                <w:rFonts w:ascii="Arial" w:hAnsi="Arial" w:cs="Arial"/>
                <w:color w:val="000000"/>
                <w:position w:val="-2"/>
                <w:sz w:val="18"/>
                <w:szCs w:val="18"/>
              </w:rPr>
            </w:pPr>
          </w:p>
        </w:tc>
      </w:tr>
      <w:tr w:rsidR="00947C01" w:rsidRPr="008A30E7" w14:paraId="5F1E5D08" w14:textId="30696994"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36514E8" w14:textId="77777777" w:rsidR="00947C01" w:rsidRPr="00942482" w:rsidRDefault="00947C01" w:rsidP="00947C01">
            <w:pPr>
              <w:rPr>
                <w:rFonts w:ascii="Arial" w:hAnsi="Arial" w:cs="Arial"/>
                <w:color w:val="000000"/>
                <w:position w:val="-2"/>
                <w:sz w:val="18"/>
                <w:szCs w:val="18"/>
              </w:rPr>
            </w:pPr>
            <w:r w:rsidRPr="00942482">
              <w:rPr>
                <w:rFonts w:ascii="Arial" w:hAnsi="Arial" w:cs="Arial"/>
                <w:color w:val="000000"/>
                <w:position w:val="-2"/>
                <w:sz w:val="18"/>
                <w:szCs w:val="18"/>
              </w:rPr>
              <w:t xml:space="preserve">5. </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77DFC891" w14:textId="3721E450" w:rsidR="00947C01" w:rsidRPr="00376387" w:rsidRDefault="00947C01" w:rsidP="00947C01">
            <w:pPr>
              <w:rPr>
                <w:rFonts w:ascii="Arial" w:hAnsi="Arial" w:cs="Arial"/>
                <w:color w:val="000000"/>
                <w:position w:val="-2"/>
                <w:sz w:val="18"/>
                <w:szCs w:val="18"/>
                <w:highlight w:val="yellow"/>
              </w:rPr>
            </w:pPr>
            <w:r>
              <w:rPr>
                <w:rFonts w:ascii="Arial" w:hAnsi="Arial" w:cs="Arial"/>
                <w:color w:val="000000"/>
                <w:position w:val="-2"/>
                <w:sz w:val="18"/>
                <w:szCs w:val="18"/>
              </w:rPr>
              <w:t>JAJCA</w:t>
            </w:r>
          </w:p>
        </w:tc>
        <w:tc>
          <w:tcPr>
            <w:tcW w:w="1278" w:type="pct"/>
            <w:tcBorders>
              <w:top w:val="single" w:sz="4" w:space="0" w:color="auto"/>
              <w:left w:val="single" w:sz="4" w:space="0" w:color="auto"/>
              <w:bottom w:val="single" w:sz="4" w:space="0" w:color="auto"/>
              <w:right w:val="single" w:sz="4" w:space="0" w:color="auto"/>
            </w:tcBorders>
          </w:tcPr>
          <w:p w14:paraId="274D640B" w14:textId="77777777" w:rsidR="00947C01" w:rsidRPr="008A30E7" w:rsidRDefault="00947C01" w:rsidP="00947C01">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7F608B8" w14:textId="77777777" w:rsidR="00947C01" w:rsidRPr="008A30E7" w:rsidRDefault="00947C01" w:rsidP="00947C01">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70412C1" w14:textId="77777777" w:rsidR="00947C01" w:rsidRPr="008A30E7" w:rsidRDefault="00947C01" w:rsidP="00947C01">
            <w:pPr>
              <w:rPr>
                <w:rFonts w:ascii="Arial" w:hAnsi="Arial" w:cs="Arial"/>
                <w:color w:val="000000"/>
                <w:position w:val="-2"/>
                <w:sz w:val="18"/>
                <w:szCs w:val="18"/>
              </w:rPr>
            </w:pPr>
          </w:p>
        </w:tc>
      </w:tr>
      <w:tr w:rsidR="00947C01" w:rsidRPr="008A30E7" w14:paraId="677DEC11" w14:textId="52505499"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AE3ED93" w14:textId="77777777" w:rsidR="00947C01" w:rsidRPr="00942482" w:rsidRDefault="00947C01" w:rsidP="00947C01">
            <w:pPr>
              <w:rPr>
                <w:rFonts w:ascii="Arial" w:hAnsi="Arial" w:cs="Arial"/>
                <w:color w:val="000000"/>
                <w:position w:val="-2"/>
                <w:sz w:val="18"/>
                <w:szCs w:val="18"/>
              </w:rPr>
            </w:pPr>
            <w:r w:rsidRPr="00942482">
              <w:rPr>
                <w:rFonts w:ascii="Arial" w:hAnsi="Arial" w:cs="Arial"/>
                <w:color w:val="000000"/>
                <w:position w:val="-2"/>
                <w:sz w:val="18"/>
                <w:szCs w:val="18"/>
              </w:rPr>
              <w:t>6.</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51DE8F0" w14:textId="2A409FAA" w:rsidR="00947C01" w:rsidRPr="00376387" w:rsidRDefault="00947C01" w:rsidP="00947C01">
            <w:pPr>
              <w:rPr>
                <w:rFonts w:ascii="Arial" w:hAnsi="Arial" w:cs="Arial"/>
                <w:color w:val="000000"/>
                <w:position w:val="-2"/>
                <w:sz w:val="18"/>
                <w:szCs w:val="18"/>
                <w:highlight w:val="yellow"/>
              </w:rPr>
            </w:pPr>
            <w:r>
              <w:rPr>
                <w:rFonts w:ascii="Arial" w:hAnsi="Arial" w:cs="Arial"/>
                <w:color w:val="000000"/>
                <w:position w:val="-2"/>
                <w:sz w:val="18"/>
                <w:szCs w:val="18"/>
              </w:rPr>
              <w:t>ZELENJAVA IN SADJE</w:t>
            </w:r>
          </w:p>
        </w:tc>
        <w:tc>
          <w:tcPr>
            <w:tcW w:w="1278" w:type="pct"/>
            <w:tcBorders>
              <w:top w:val="single" w:sz="4" w:space="0" w:color="auto"/>
              <w:left w:val="single" w:sz="4" w:space="0" w:color="auto"/>
              <w:bottom w:val="single" w:sz="4" w:space="0" w:color="auto"/>
              <w:right w:val="single" w:sz="4" w:space="0" w:color="auto"/>
            </w:tcBorders>
          </w:tcPr>
          <w:p w14:paraId="2B8A47FA" w14:textId="77777777" w:rsidR="00947C01" w:rsidRPr="008A30E7" w:rsidRDefault="00947C01" w:rsidP="00947C01">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9FA554F" w14:textId="77777777" w:rsidR="00947C01" w:rsidRPr="008A30E7" w:rsidRDefault="00947C01" w:rsidP="00947C01">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6ECA4D4B" w14:textId="77777777" w:rsidR="00947C01" w:rsidRPr="008A30E7" w:rsidRDefault="00947C01" w:rsidP="00947C01">
            <w:pPr>
              <w:rPr>
                <w:rFonts w:ascii="Arial" w:hAnsi="Arial" w:cs="Arial"/>
                <w:color w:val="000000"/>
                <w:position w:val="-2"/>
                <w:sz w:val="18"/>
                <w:szCs w:val="18"/>
              </w:rPr>
            </w:pPr>
          </w:p>
        </w:tc>
      </w:tr>
      <w:tr w:rsidR="00947C01" w:rsidRPr="008A30E7" w14:paraId="191A3714" w14:textId="62041CAC"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4D640CF" w14:textId="77777777" w:rsidR="00947C01" w:rsidRPr="00942482" w:rsidRDefault="00947C01" w:rsidP="00947C01">
            <w:pPr>
              <w:rPr>
                <w:rFonts w:ascii="Arial" w:hAnsi="Arial" w:cs="Arial"/>
                <w:color w:val="000000"/>
                <w:position w:val="-2"/>
                <w:sz w:val="18"/>
                <w:szCs w:val="18"/>
              </w:rPr>
            </w:pPr>
            <w:r w:rsidRPr="00942482">
              <w:rPr>
                <w:rFonts w:ascii="Arial" w:hAnsi="Arial" w:cs="Arial"/>
                <w:color w:val="000000"/>
                <w:position w:val="-2"/>
                <w:sz w:val="18"/>
                <w:szCs w:val="18"/>
              </w:rPr>
              <w:t>7.</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A812FFA" w14:textId="0C3A04FE" w:rsidR="00947C01" w:rsidRPr="00376387" w:rsidRDefault="00947C01" w:rsidP="00947C01">
            <w:pPr>
              <w:rPr>
                <w:rFonts w:ascii="Arial" w:hAnsi="Arial" w:cs="Arial"/>
                <w:color w:val="000000"/>
                <w:position w:val="-2"/>
                <w:sz w:val="18"/>
                <w:szCs w:val="18"/>
                <w:highlight w:val="yellow"/>
              </w:rPr>
            </w:pPr>
            <w:r>
              <w:rPr>
                <w:rFonts w:ascii="Arial" w:hAnsi="Arial" w:cs="Arial"/>
                <w:color w:val="000000"/>
                <w:position w:val="-2"/>
                <w:sz w:val="18"/>
                <w:szCs w:val="18"/>
              </w:rPr>
              <w:t>SUHO SADJE IN OREŠČKI</w:t>
            </w:r>
          </w:p>
        </w:tc>
        <w:tc>
          <w:tcPr>
            <w:tcW w:w="1278" w:type="pct"/>
            <w:tcBorders>
              <w:top w:val="single" w:sz="4" w:space="0" w:color="auto"/>
              <w:left w:val="single" w:sz="4" w:space="0" w:color="auto"/>
              <w:bottom w:val="single" w:sz="4" w:space="0" w:color="auto"/>
              <w:right w:val="single" w:sz="4" w:space="0" w:color="auto"/>
            </w:tcBorders>
          </w:tcPr>
          <w:p w14:paraId="2E3C6E44" w14:textId="77777777" w:rsidR="00947C01" w:rsidRPr="008A30E7" w:rsidRDefault="00947C01" w:rsidP="00947C01">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5DBDF5DB" w14:textId="77777777" w:rsidR="00947C01" w:rsidRPr="008A30E7" w:rsidRDefault="00947C01" w:rsidP="00947C01">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2CCD803" w14:textId="77777777" w:rsidR="00947C01" w:rsidRPr="008A30E7" w:rsidRDefault="00947C01" w:rsidP="00947C01">
            <w:pPr>
              <w:rPr>
                <w:rFonts w:ascii="Arial" w:hAnsi="Arial" w:cs="Arial"/>
                <w:color w:val="000000"/>
                <w:position w:val="-2"/>
                <w:sz w:val="18"/>
                <w:szCs w:val="18"/>
              </w:rPr>
            </w:pPr>
          </w:p>
        </w:tc>
      </w:tr>
      <w:tr w:rsidR="00947C01" w:rsidRPr="008A30E7" w14:paraId="5779CD41" w14:textId="1787C9A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1DBFC905" w14:textId="77777777" w:rsidR="00947C01" w:rsidRPr="00942482" w:rsidRDefault="00947C01" w:rsidP="00947C01">
            <w:pPr>
              <w:rPr>
                <w:rFonts w:ascii="Arial" w:hAnsi="Arial" w:cs="Arial"/>
                <w:color w:val="000000"/>
                <w:position w:val="-2"/>
                <w:sz w:val="18"/>
                <w:szCs w:val="18"/>
              </w:rPr>
            </w:pPr>
            <w:r w:rsidRPr="00942482">
              <w:rPr>
                <w:rFonts w:ascii="Arial" w:hAnsi="Arial" w:cs="Arial"/>
                <w:color w:val="000000"/>
                <w:position w:val="-2"/>
                <w:sz w:val="18"/>
                <w:szCs w:val="18"/>
              </w:rPr>
              <w:t>8.</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18F749E" w14:textId="28DE3BA6" w:rsidR="00947C01" w:rsidRPr="00376387" w:rsidRDefault="00947C01" w:rsidP="00947C01">
            <w:pPr>
              <w:rPr>
                <w:rFonts w:ascii="Arial" w:hAnsi="Arial" w:cs="Arial"/>
                <w:color w:val="000000"/>
                <w:position w:val="-2"/>
                <w:sz w:val="18"/>
                <w:szCs w:val="18"/>
                <w:highlight w:val="yellow"/>
              </w:rPr>
            </w:pPr>
            <w:r>
              <w:rPr>
                <w:rFonts w:ascii="Arial" w:hAnsi="Arial" w:cs="Arial"/>
                <w:color w:val="000000"/>
                <w:position w:val="-2"/>
                <w:sz w:val="18"/>
                <w:szCs w:val="18"/>
              </w:rPr>
              <w:t>ŽITA, MLEVSKI IZDELKI IN TESTENINE</w:t>
            </w:r>
          </w:p>
        </w:tc>
        <w:tc>
          <w:tcPr>
            <w:tcW w:w="1278" w:type="pct"/>
            <w:tcBorders>
              <w:top w:val="single" w:sz="4" w:space="0" w:color="auto"/>
              <w:left w:val="single" w:sz="4" w:space="0" w:color="auto"/>
              <w:bottom w:val="single" w:sz="4" w:space="0" w:color="auto"/>
              <w:right w:val="single" w:sz="4" w:space="0" w:color="auto"/>
            </w:tcBorders>
          </w:tcPr>
          <w:p w14:paraId="56C7D2A8" w14:textId="77777777" w:rsidR="00947C01" w:rsidRPr="008A30E7" w:rsidRDefault="00947C01" w:rsidP="00947C01">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6806F51A" w14:textId="77777777" w:rsidR="00947C01" w:rsidRPr="008A30E7" w:rsidRDefault="00947C01" w:rsidP="00947C01">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4F4FC7FC" w14:textId="77777777" w:rsidR="00947C01" w:rsidRPr="008A30E7" w:rsidRDefault="00947C01" w:rsidP="00947C01">
            <w:pPr>
              <w:rPr>
                <w:rFonts w:ascii="Arial" w:hAnsi="Arial" w:cs="Arial"/>
                <w:color w:val="000000"/>
                <w:position w:val="-2"/>
                <w:sz w:val="18"/>
                <w:szCs w:val="18"/>
              </w:rPr>
            </w:pPr>
          </w:p>
        </w:tc>
      </w:tr>
      <w:tr w:rsidR="00947C01" w:rsidRPr="008A30E7" w14:paraId="71F277EB" w14:textId="42B7F0DA"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6C41A1D" w14:textId="77777777" w:rsidR="00947C01" w:rsidRPr="00942482" w:rsidRDefault="00947C01" w:rsidP="00947C01">
            <w:pPr>
              <w:rPr>
                <w:rFonts w:ascii="Arial" w:hAnsi="Arial" w:cs="Arial"/>
                <w:color w:val="000000"/>
                <w:position w:val="-2"/>
                <w:sz w:val="18"/>
                <w:szCs w:val="18"/>
              </w:rPr>
            </w:pPr>
            <w:r w:rsidRPr="00942482">
              <w:rPr>
                <w:rFonts w:ascii="Arial" w:hAnsi="Arial" w:cs="Arial"/>
                <w:color w:val="000000"/>
                <w:position w:val="-2"/>
                <w:sz w:val="18"/>
                <w:szCs w:val="18"/>
              </w:rPr>
              <w:t>9.</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5C2AD321" w14:textId="70A30BB2" w:rsidR="00947C01" w:rsidRPr="00376387" w:rsidRDefault="00947C01" w:rsidP="00947C01">
            <w:pPr>
              <w:rPr>
                <w:rFonts w:ascii="Arial" w:hAnsi="Arial" w:cs="Arial"/>
                <w:color w:val="000000"/>
                <w:position w:val="-2"/>
                <w:sz w:val="18"/>
                <w:szCs w:val="18"/>
                <w:highlight w:val="yellow"/>
              </w:rPr>
            </w:pPr>
            <w:r>
              <w:rPr>
                <w:rFonts w:ascii="Arial" w:hAnsi="Arial" w:cs="Arial"/>
                <w:color w:val="000000"/>
                <w:position w:val="-2"/>
                <w:sz w:val="18"/>
                <w:szCs w:val="18"/>
              </w:rPr>
              <w:t>KRUH IN PEKOVSKO PECIVO</w:t>
            </w:r>
          </w:p>
        </w:tc>
        <w:tc>
          <w:tcPr>
            <w:tcW w:w="1278" w:type="pct"/>
            <w:tcBorders>
              <w:top w:val="single" w:sz="4" w:space="0" w:color="auto"/>
              <w:left w:val="single" w:sz="4" w:space="0" w:color="auto"/>
              <w:bottom w:val="single" w:sz="4" w:space="0" w:color="auto"/>
              <w:right w:val="single" w:sz="4" w:space="0" w:color="auto"/>
            </w:tcBorders>
          </w:tcPr>
          <w:p w14:paraId="737A108F" w14:textId="77777777" w:rsidR="00947C01" w:rsidRPr="008A30E7" w:rsidRDefault="00947C01" w:rsidP="00947C01">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0834BE51" w14:textId="77777777" w:rsidR="00947C01" w:rsidRPr="008A30E7" w:rsidRDefault="00947C01" w:rsidP="00947C01">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259FC106" w14:textId="77777777" w:rsidR="00947C01" w:rsidRPr="008A30E7" w:rsidRDefault="00947C01" w:rsidP="00947C01">
            <w:pPr>
              <w:rPr>
                <w:rFonts w:ascii="Arial" w:hAnsi="Arial" w:cs="Arial"/>
                <w:color w:val="000000"/>
                <w:position w:val="-2"/>
                <w:sz w:val="18"/>
                <w:szCs w:val="18"/>
              </w:rPr>
            </w:pPr>
          </w:p>
        </w:tc>
      </w:tr>
      <w:tr w:rsidR="00947C01" w:rsidRPr="008A30E7" w14:paraId="6EA62758" w14:textId="7CBCD73F"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DEF77E4" w14:textId="77777777" w:rsidR="00947C01" w:rsidRPr="00942482" w:rsidRDefault="00947C01" w:rsidP="00947C01">
            <w:pPr>
              <w:rPr>
                <w:rFonts w:ascii="Arial" w:hAnsi="Arial" w:cs="Arial"/>
                <w:color w:val="000000"/>
                <w:position w:val="-2"/>
                <w:sz w:val="18"/>
                <w:szCs w:val="18"/>
              </w:rPr>
            </w:pPr>
            <w:r w:rsidRPr="00942482">
              <w:rPr>
                <w:rFonts w:ascii="Arial" w:hAnsi="Arial" w:cs="Arial"/>
                <w:color w:val="000000"/>
                <w:position w:val="-2"/>
                <w:sz w:val="18"/>
                <w:szCs w:val="18"/>
              </w:rPr>
              <w:lastRenderedPageBreak/>
              <w:t>10.</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6D75A0A" w14:textId="3A0494F0" w:rsidR="00947C01" w:rsidRPr="00376387" w:rsidRDefault="00947C01" w:rsidP="00947C01">
            <w:pPr>
              <w:rPr>
                <w:rFonts w:ascii="Arial" w:hAnsi="Arial" w:cs="Arial"/>
                <w:color w:val="000000"/>
                <w:position w:val="-2"/>
                <w:sz w:val="18"/>
                <w:szCs w:val="18"/>
                <w:highlight w:val="yellow"/>
              </w:rPr>
            </w:pPr>
            <w:r>
              <w:rPr>
                <w:rFonts w:ascii="Arial" w:hAnsi="Arial" w:cs="Arial"/>
                <w:color w:val="000000"/>
                <w:position w:val="-2"/>
                <w:sz w:val="18"/>
                <w:szCs w:val="18"/>
              </w:rPr>
              <w:t>ZAMRZNJENI IZDELKI</w:t>
            </w:r>
          </w:p>
        </w:tc>
        <w:tc>
          <w:tcPr>
            <w:tcW w:w="1278" w:type="pct"/>
            <w:tcBorders>
              <w:top w:val="single" w:sz="4" w:space="0" w:color="auto"/>
              <w:left w:val="single" w:sz="4" w:space="0" w:color="auto"/>
              <w:bottom w:val="single" w:sz="4" w:space="0" w:color="auto"/>
              <w:right w:val="single" w:sz="4" w:space="0" w:color="auto"/>
            </w:tcBorders>
          </w:tcPr>
          <w:p w14:paraId="4CC5A1F2" w14:textId="77777777" w:rsidR="00947C01" w:rsidRPr="008A30E7" w:rsidRDefault="00947C01" w:rsidP="00947C01">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54F6B1C" w14:textId="77777777" w:rsidR="00947C01" w:rsidRPr="008A30E7" w:rsidRDefault="00947C01" w:rsidP="00947C01">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739A8472" w14:textId="77777777" w:rsidR="00947C01" w:rsidRPr="008A30E7" w:rsidRDefault="00947C01" w:rsidP="00947C01">
            <w:pPr>
              <w:rPr>
                <w:rFonts w:ascii="Arial" w:hAnsi="Arial" w:cs="Arial"/>
                <w:color w:val="000000"/>
                <w:position w:val="-2"/>
                <w:sz w:val="18"/>
                <w:szCs w:val="18"/>
              </w:rPr>
            </w:pPr>
          </w:p>
        </w:tc>
      </w:tr>
      <w:tr w:rsidR="00947C01" w:rsidRPr="008A30E7" w14:paraId="33486D41"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2EF1A21F" w14:textId="7DDAC490" w:rsidR="00947C01" w:rsidRPr="00942482" w:rsidRDefault="00947C01" w:rsidP="00947C01">
            <w:pPr>
              <w:rPr>
                <w:rFonts w:ascii="Arial" w:hAnsi="Arial" w:cs="Arial"/>
                <w:color w:val="000000"/>
                <w:position w:val="-2"/>
                <w:sz w:val="18"/>
                <w:szCs w:val="18"/>
              </w:rPr>
            </w:pPr>
            <w:r>
              <w:rPr>
                <w:rFonts w:ascii="Arial" w:hAnsi="Arial" w:cs="Arial"/>
                <w:color w:val="000000"/>
                <w:position w:val="-2"/>
                <w:sz w:val="18"/>
                <w:szCs w:val="18"/>
              </w:rPr>
              <w:t>11.</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6E53F2E" w14:textId="5CD29CF8" w:rsidR="00947C01" w:rsidRPr="00376387" w:rsidRDefault="00947C01" w:rsidP="00947C01">
            <w:pPr>
              <w:rPr>
                <w:rFonts w:ascii="Arial" w:hAnsi="Arial" w:cs="Arial"/>
                <w:color w:val="000000"/>
                <w:position w:val="-2"/>
                <w:sz w:val="18"/>
                <w:szCs w:val="18"/>
                <w:highlight w:val="yellow"/>
              </w:rPr>
            </w:pPr>
            <w:r>
              <w:rPr>
                <w:rFonts w:ascii="Arial" w:hAnsi="Arial" w:cs="Arial"/>
                <w:color w:val="000000"/>
                <w:position w:val="-2"/>
                <w:sz w:val="18"/>
                <w:szCs w:val="18"/>
              </w:rPr>
              <w:t>OSTALO PREHRAMBENO BLAGO</w:t>
            </w:r>
          </w:p>
        </w:tc>
        <w:tc>
          <w:tcPr>
            <w:tcW w:w="1278" w:type="pct"/>
            <w:tcBorders>
              <w:top w:val="single" w:sz="4" w:space="0" w:color="auto"/>
              <w:left w:val="single" w:sz="4" w:space="0" w:color="auto"/>
              <w:bottom w:val="single" w:sz="4" w:space="0" w:color="auto"/>
              <w:right w:val="single" w:sz="4" w:space="0" w:color="auto"/>
            </w:tcBorders>
          </w:tcPr>
          <w:p w14:paraId="23B578DE" w14:textId="77777777" w:rsidR="00947C01" w:rsidRPr="008A30E7" w:rsidRDefault="00947C01" w:rsidP="00947C01">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03EA961F" w14:textId="77777777" w:rsidR="00947C01" w:rsidRPr="008A30E7" w:rsidRDefault="00947C01" w:rsidP="00947C01">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598DE2F3" w14:textId="77777777" w:rsidR="00947C01" w:rsidRPr="008A30E7" w:rsidRDefault="00947C01" w:rsidP="00947C01">
            <w:pPr>
              <w:rPr>
                <w:rFonts w:ascii="Arial" w:hAnsi="Arial" w:cs="Arial"/>
                <w:color w:val="000000"/>
                <w:position w:val="-2"/>
                <w:sz w:val="18"/>
                <w:szCs w:val="18"/>
              </w:rPr>
            </w:pPr>
          </w:p>
        </w:tc>
      </w:tr>
      <w:tr w:rsidR="00947C01" w:rsidRPr="008A30E7" w14:paraId="1AAD1622"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50BA046F" w14:textId="3B216C45" w:rsidR="00947C01" w:rsidRPr="00942482" w:rsidRDefault="00947C01" w:rsidP="00947C01">
            <w:pPr>
              <w:rPr>
                <w:rFonts w:ascii="Arial" w:hAnsi="Arial" w:cs="Arial"/>
                <w:color w:val="000000"/>
                <w:position w:val="-2"/>
                <w:sz w:val="18"/>
                <w:szCs w:val="18"/>
              </w:rPr>
            </w:pPr>
            <w:r>
              <w:rPr>
                <w:rFonts w:ascii="Arial" w:hAnsi="Arial" w:cs="Arial"/>
                <w:color w:val="000000"/>
                <w:position w:val="-2"/>
                <w:sz w:val="18"/>
                <w:szCs w:val="18"/>
              </w:rPr>
              <w:t>12.</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0B48EE5E" w14:textId="16DCB182" w:rsidR="00947C01" w:rsidRPr="00376387" w:rsidRDefault="00947C01" w:rsidP="00947C01">
            <w:pPr>
              <w:rPr>
                <w:rFonts w:ascii="Arial" w:hAnsi="Arial" w:cs="Arial"/>
                <w:color w:val="000000"/>
                <w:position w:val="-2"/>
                <w:sz w:val="18"/>
                <w:szCs w:val="18"/>
                <w:highlight w:val="yellow"/>
              </w:rPr>
            </w:pPr>
            <w:r>
              <w:rPr>
                <w:rFonts w:ascii="Arial" w:hAnsi="Arial" w:cs="Arial"/>
                <w:color w:val="000000"/>
                <w:position w:val="-2"/>
                <w:sz w:val="18"/>
                <w:szCs w:val="18"/>
              </w:rPr>
              <w:t>EKOLOŠKO MLEKO IN MLEČNI IZDELKI</w:t>
            </w:r>
          </w:p>
        </w:tc>
        <w:tc>
          <w:tcPr>
            <w:tcW w:w="1278" w:type="pct"/>
            <w:tcBorders>
              <w:top w:val="single" w:sz="4" w:space="0" w:color="auto"/>
              <w:left w:val="single" w:sz="4" w:space="0" w:color="auto"/>
              <w:bottom w:val="single" w:sz="4" w:space="0" w:color="auto"/>
              <w:right w:val="single" w:sz="4" w:space="0" w:color="auto"/>
            </w:tcBorders>
          </w:tcPr>
          <w:p w14:paraId="07ED500A" w14:textId="77777777" w:rsidR="00947C01" w:rsidRPr="008A30E7" w:rsidRDefault="00947C01" w:rsidP="00947C01">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624327A" w14:textId="77777777" w:rsidR="00947C01" w:rsidRPr="008A30E7" w:rsidRDefault="00947C01" w:rsidP="00947C01">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25B1378E" w14:textId="77777777" w:rsidR="00947C01" w:rsidRPr="008A30E7" w:rsidRDefault="00947C01" w:rsidP="00947C01">
            <w:pPr>
              <w:rPr>
                <w:rFonts w:ascii="Arial" w:hAnsi="Arial" w:cs="Arial"/>
                <w:color w:val="000000"/>
                <w:position w:val="-2"/>
                <w:sz w:val="18"/>
                <w:szCs w:val="18"/>
              </w:rPr>
            </w:pPr>
          </w:p>
        </w:tc>
      </w:tr>
      <w:tr w:rsidR="00947C01" w:rsidRPr="008A30E7" w14:paraId="79F2EF39" w14:textId="7777777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71931D90" w14:textId="44E6755D" w:rsidR="00947C01" w:rsidRPr="00942482" w:rsidRDefault="00947C01" w:rsidP="00947C01">
            <w:pPr>
              <w:rPr>
                <w:rFonts w:ascii="Arial" w:hAnsi="Arial" w:cs="Arial"/>
                <w:color w:val="000000"/>
                <w:position w:val="-2"/>
                <w:sz w:val="18"/>
                <w:szCs w:val="18"/>
              </w:rPr>
            </w:pPr>
            <w:r>
              <w:rPr>
                <w:rFonts w:ascii="Arial" w:hAnsi="Arial" w:cs="Arial"/>
                <w:color w:val="000000"/>
                <w:position w:val="-2"/>
                <w:sz w:val="18"/>
                <w:szCs w:val="18"/>
              </w:rPr>
              <w:t>13.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3E21280" w14:textId="2B9292C8" w:rsidR="00947C01" w:rsidRPr="00376387" w:rsidRDefault="00947C01" w:rsidP="00947C01">
            <w:pPr>
              <w:rPr>
                <w:rFonts w:ascii="Arial" w:hAnsi="Arial" w:cs="Arial"/>
                <w:color w:val="000000"/>
                <w:position w:val="-2"/>
                <w:sz w:val="18"/>
                <w:szCs w:val="18"/>
                <w:highlight w:val="yellow"/>
              </w:rPr>
            </w:pPr>
            <w:r>
              <w:rPr>
                <w:rFonts w:ascii="Arial" w:hAnsi="Arial" w:cs="Arial"/>
                <w:color w:val="000000"/>
                <w:position w:val="-2"/>
                <w:sz w:val="18"/>
                <w:szCs w:val="18"/>
              </w:rPr>
              <w:t>EKOLOŠKO SADJE IN ZELENJAVA</w:t>
            </w:r>
          </w:p>
        </w:tc>
        <w:tc>
          <w:tcPr>
            <w:tcW w:w="1278" w:type="pct"/>
            <w:tcBorders>
              <w:top w:val="single" w:sz="4" w:space="0" w:color="auto"/>
              <w:left w:val="single" w:sz="4" w:space="0" w:color="auto"/>
              <w:bottom w:val="single" w:sz="4" w:space="0" w:color="auto"/>
              <w:right w:val="single" w:sz="4" w:space="0" w:color="auto"/>
            </w:tcBorders>
          </w:tcPr>
          <w:p w14:paraId="02EC95A4" w14:textId="77777777" w:rsidR="00947C01" w:rsidRPr="008A30E7" w:rsidRDefault="00947C01" w:rsidP="00947C01">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49355F96" w14:textId="77777777" w:rsidR="00947C01" w:rsidRPr="008A30E7" w:rsidRDefault="00947C01" w:rsidP="00947C01">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FA0E160" w14:textId="77777777" w:rsidR="00947C01" w:rsidRPr="008A30E7" w:rsidRDefault="00947C01" w:rsidP="00947C01">
            <w:pPr>
              <w:rPr>
                <w:rFonts w:ascii="Arial" w:hAnsi="Arial" w:cs="Arial"/>
                <w:color w:val="000000"/>
                <w:position w:val="-2"/>
                <w:sz w:val="18"/>
                <w:szCs w:val="18"/>
              </w:rPr>
            </w:pPr>
          </w:p>
        </w:tc>
      </w:tr>
      <w:tr w:rsidR="008A30E7" w14:paraId="5652562C" w14:textId="2E3AE526" w:rsidTr="008A30E7">
        <w:tc>
          <w:tcPr>
            <w:tcW w:w="48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A30E7" w:rsidRPr="00376387" w:rsidRDefault="008A30E7">
            <w:pPr>
              <w:jc w:val="right"/>
              <w:rPr>
                <w:highlight w:val="yellow"/>
              </w:rPr>
            </w:pPr>
            <w:r w:rsidRPr="00942482">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922D21" w14:textId="77777777" w:rsidR="008A30E7" w:rsidRPr="00376387" w:rsidRDefault="008A30E7">
            <w:pPr>
              <w:rPr>
                <w:highlight w:val="yellow"/>
              </w:rPr>
            </w:pPr>
          </w:p>
        </w:tc>
        <w:tc>
          <w:tcPr>
            <w:tcW w:w="1278" w:type="pct"/>
            <w:tcBorders>
              <w:top w:val="single" w:sz="5" w:space="0" w:color="000000"/>
              <w:left w:val="single" w:sz="5" w:space="0" w:color="000000"/>
              <w:bottom w:val="single" w:sz="5" w:space="0" w:color="000000"/>
              <w:right w:val="single" w:sz="5" w:space="0" w:color="000000"/>
            </w:tcBorders>
          </w:tcPr>
          <w:p w14:paraId="60AF0D1F" w14:textId="77777777" w:rsidR="008A30E7" w:rsidRDefault="008A30E7"/>
        </w:tc>
        <w:tc>
          <w:tcPr>
            <w:tcW w:w="411" w:type="pct"/>
            <w:tcBorders>
              <w:top w:val="single" w:sz="5" w:space="0" w:color="000000"/>
              <w:left w:val="single" w:sz="5" w:space="0" w:color="000000"/>
              <w:bottom w:val="single" w:sz="5" w:space="0" w:color="000000"/>
              <w:right w:val="single" w:sz="5" w:space="0" w:color="000000"/>
            </w:tcBorders>
          </w:tcPr>
          <w:p w14:paraId="03C8D561" w14:textId="77777777" w:rsidR="008A30E7" w:rsidRDefault="008A30E7"/>
        </w:tc>
        <w:tc>
          <w:tcPr>
            <w:tcW w:w="1119" w:type="pct"/>
            <w:tcBorders>
              <w:top w:val="single" w:sz="5" w:space="0" w:color="000000"/>
              <w:left w:val="single" w:sz="5" w:space="0" w:color="000000"/>
              <w:bottom w:val="single" w:sz="5" w:space="0" w:color="000000"/>
              <w:right w:val="single" w:sz="5" w:space="0" w:color="000000"/>
            </w:tcBorders>
          </w:tcPr>
          <w:p w14:paraId="2475A019" w14:textId="77777777" w:rsidR="008A30E7" w:rsidRDefault="008A30E7"/>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124AB39B" w14:textId="2EEEC531"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942482" w:rsidRPr="00942482">
        <w:rPr>
          <w:rFonts w:ascii="Arial" w:hAnsi="Arial" w:cs="Arial"/>
          <w:color w:val="000000"/>
          <w:sz w:val="18"/>
          <w:szCs w:val="18"/>
        </w:rPr>
        <w:t>31.</w:t>
      </w:r>
      <w:r w:rsidR="00547E97">
        <w:rPr>
          <w:rFonts w:ascii="Arial" w:hAnsi="Arial" w:cs="Arial"/>
          <w:color w:val="000000"/>
          <w:sz w:val="18"/>
          <w:szCs w:val="18"/>
        </w:rPr>
        <w:t>08</w:t>
      </w:r>
      <w:r w:rsidR="00942482" w:rsidRPr="00942482">
        <w:rPr>
          <w:rFonts w:ascii="Arial" w:hAnsi="Arial" w:cs="Arial"/>
          <w:color w:val="000000"/>
          <w:sz w:val="18"/>
          <w:szCs w:val="18"/>
        </w:rPr>
        <w:t>.20</w:t>
      </w:r>
      <w:r w:rsidR="00547E97">
        <w:rPr>
          <w:rFonts w:ascii="Arial" w:hAnsi="Arial" w:cs="Arial"/>
          <w:color w:val="000000"/>
          <w:sz w:val="18"/>
          <w:szCs w:val="18"/>
        </w:rPr>
        <w:t>2</w:t>
      </w:r>
      <w:r w:rsidR="00AA1B4D">
        <w:rPr>
          <w:rFonts w:ascii="Arial" w:hAnsi="Arial" w:cs="Arial"/>
          <w:color w:val="000000"/>
          <w:sz w:val="18"/>
          <w:szCs w:val="18"/>
        </w:rPr>
        <w:t>2</w:t>
      </w:r>
      <w:r w:rsidR="007651DB" w:rsidRPr="00942482">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25E565A6"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bookmarkEnd w:id="5"/>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5879494A"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AA1B4D">
        <w:rPr>
          <w:rFonts w:ascii="Arial" w:hAnsi="Arial" w:cs="Arial"/>
          <w:b/>
          <w:bCs/>
          <w:color w:val="000000"/>
          <w:sz w:val="18"/>
          <w:szCs w:val="18"/>
        </w:rPr>
        <w:t>treh</w:t>
      </w:r>
      <w:r w:rsidR="007651DB" w:rsidRPr="00942482">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4276CF47" w:rsidR="0084141A" w:rsidRDefault="000E73FE">
      <w:pPr>
        <w:spacing w:before="225" w:after="225" w:line="240" w:lineRule="auto"/>
        <w:jc w:val="both"/>
      </w:pPr>
      <w:r>
        <w:rPr>
          <w:rFonts w:ascii="Arial" w:hAnsi="Arial" w:cs="Arial"/>
          <w:color w:val="000000"/>
          <w:sz w:val="18"/>
          <w:szCs w:val="18"/>
        </w:rPr>
        <w:t xml:space="preserve">Pooblaščamo naročnika </w:t>
      </w:r>
      <w:r w:rsidR="00AA1B4D" w:rsidRPr="00AA1B4D">
        <w:rPr>
          <w:rFonts w:ascii="Arial" w:hAnsi="Arial" w:cs="Arial"/>
          <w:b/>
          <w:sz w:val="18"/>
          <w:szCs w:val="18"/>
        </w:rPr>
        <w:t>OSNOVNA ŠOLA ORMOŽ, Hardek 5, 2270 ORMOŽ</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61F71AD4" w:rsidR="0084141A" w:rsidRDefault="000E73FE">
      <w:pPr>
        <w:spacing w:before="225" w:after="225" w:line="240" w:lineRule="auto"/>
        <w:jc w:val="both"/>
      </w:pPr>
      <w:r>
        <w:rPr>
          <w:rFonts w:ascii="Arial" w:hAnsi="Arial" w:cs="Arial"/>
          <w:color w:val="000000"/>
          <w:sz w:val="18"/>
          <w:szCs w:val="18"/>
        </w:rPr>
        <w:t xml:space="preserve">Spodaj podpisani pooblaščam naročnika </w:t>
      </w:r>
      <w:bookmarkStart w:id="6" w:name="_Hlk32479480"/>
      <w:r w:rsidR="00AA1B4D" w:rsidRPr="00AA1B4D">
        <w:rPr>
          <w:rFonts w:ascii="Arial" w:hAnsi="Arial" w:cs="Arial"/>
          <w:b/>
          <w:sz w:val="18"/>
          <w:szCs w:val="18"/>
        </w:rPr>
        <w:t>OSNOVNA ŠOLA ORMOŽ, Hardek 5, 2270 ORMOŽ</w:t>
      </w:r>
      <w:r w:rsidRPr="00652CA5">
        <w:rPr>
          <w:rFonts w:ascii="Arial" w:hAnsi="Arial" w:cs="Arial"/>
          <w:b/>
          <w:color w:val="000000"/>
          <w:sz w:val="18"/>
          <w:szCs w:val="18"/>
        </w:rPr>
        <w:t>,</w:t>
      </w:r>
      <w:bookmarkEnd w:id="6"/>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6644EB1A" w:rsidR="0084141A" w:rsidRPr="00A4001A" w:rsidRDefault="00A4001A" w:rsidP="00E807DF">
      <w:pPr>
        <w:spacing w:before="225" w:after="225" w:line="240" w:lineRule="auto"/>
        <w:jc w:val="both"/>
      </w:pPr>
      <w:bookmarkStart w:id="7"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8"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7F1258">
        <w:rPr>
          <w:rFonts w:ascii="Arial" w:hAnsi="Arial" w:cs="Arial"/>
          <w:iCs/>
          <w:color w:val="000000"/>
          <w:sz w:val="18"/>
          <w:szCs w:val="18"/>
        </w:rPr>
        <w:t>treh</w:t>
      </w:r>
      <w:r w:rsidR="007651DB" w:rsidRPr="00942482">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 202</w:t>
      </w:r>
      <w:r w:rsidR="000F6BE6">
        <w:rPr>
          <w:rFonts w:ascii="Arial" w:hAnsi="Arial" w:cs="Arial"/>
          <w:iCs/>
          <w:color w:val="000000"/>
          <w:sz w:val="18"/>
          <w:szCs w:val="18"/>
        </w:rPr>
        <w:t>2</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9" w:name="_Hlk32481429"/>
      <w:r w:rsidR="008A30E7" w:rsidRPr="00B9193D">
        <w:rPr>
          <w:rFonts w:ascii="Arial" w:hAnsi="Arial" w:cs="Arial"/>
          <w:color w:val="000000"/>
          <w:sz w:val="18"/>
          <w:szCs w:val="18"/>
        </w:rPr>
        <w:t>še trideset (30) dni po preteku veljavnosti okvirnega sporazuma</w:t>
      </w:r>
      <w:bookmarkEnd w:id="9"/>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8"/>
      <w:r w:rsidR="000E73FE" w:rsidRPr="00A4001A">
        <w:rPr>
          <w:rFonts w:ascii="Arial" w:hAnsi="Arial" w:cs="Arial"/>
          <w:color w:val="000000"/>
          <w:sz w:val="18"/>
          <w:szCs w:val="18"/>
        </w:rPr>
        <w:t> </w:t>
      </w:r>
    </w:p>
    <w:bookmarkEnd w:id="7"/>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10" w:name="_Hlk53732170"/>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10"/>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1"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60A41AD2"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2482" w:rsidRPr="00942482">
        <w:rPr>
          <w:rFonts w:ascii="Arial" w:eastAsia="Calibri" w:hAnsi="Arial" w:cs="Arial"/>
          <w:b/>
          <w:sz w:val="18"/>
          <w:szCs w:val="18"/>
        </w:rPr>
        <w:t>4</w:t>
      </w:r>
      <w:r w:rsidRPr="00942482">
        <w:rPr>
          <w:rFonts w:ascii="Arial" w:eastAsia="Calibri" w:hAnsi="Arial" w:cs="Arial"/>
          <w:b/>
          <w:sz w:val="18"/>
          <w:szCs w:val="18"/>
        </w:rPr>
        <w:t xml:space="preserve"> let«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0F6BE6">
        <w:rPr>
          <w:rFonts w:ascii="Arial" w:eastAsia="Calibri" w:hAnsi="Arial" w:cs="Arial"/>
          <w:b/>
          <w:sz w:val="18"/>
          <w:szCs w:val="18"/>
        </w:rPr>
        <w:t>O</w:t>
      </w:r>
      <w:r w:rsidR="000F6BE6" w:rsidRPr="000F6BE6">
        <w:rPr>
          <w:rFonts w:ascii="Arial" w:eastAsia="Calibri" w:hAnsi="Arial" w:cs="Arial"/>
          <w:b/>
          <w:sz w:val="18"/>
          <w:szCs w:val="18"/>
        </w:rPr>
        <w:t>snovn</w:t>
      </w:r>
      <w:r w:rsidR="000F6BE6">
        <w:rPr>
          <w:rFonts w:ascii="Arial" w:eastAsia="Calibri" w:hAnsi="Arial" w:cs="Arial"/>
          <w:b/>
          <w:sz w:val="18"/>
          <w:szCs w:val="18"/>
        </w:rPr>
        <w:t xml:space="preserve">i </w:t>
      </w:r>
      <w:r w:rsidR="000F6BE6" w:rsidRPr="000F6BE6">
        <w:rPr>
          <w:rFonts w:ascii="Arial" w:eastAsia="Calibri" w:hAnsi="Arial" w:cs="Arial"/>
          <w:b/>
          <w:sz w:val="18"/>
          <w:szCs w:val="18"/>
        </w:rPr>
        <w:t>šol</w:t>
      </w:r>
      <w:r w:rsidR="000F6BE6">
        <w:rPr>
          <w:rFonts w:ascii="Arial" w:eastAsia="Calibri" w:hAnsi="Arial" w:cs="Arial"/>
          <w:b/>
          <w:sz w:val="18"/>
          <w:szCs w:val="18"/>
        </w:rPr>
        <w:t>i</w:t>
      </w:r>
      <w:r w:rsidR="000F6BE6" w:rsidRPr="000F6BE6">
        <w:rPr>
          <w:rFonts w:ascii="Arial" w:eastAsia="Calibri" w:hAnsi="Arial" w:cs="Arial"/>
          <w:b/>
          <w:sz w:val="18"/>
          <w:szCs w:val="18"/>
        </w:rPr>
        <w:t xml:space="preserve"> </w:t>
      </w:r>
      <w:r w:rsidR="009435CA" w:rsidRPr="009435CA">
        <w:rPr>
          <w:rFonts w:ascii="Arial" w:eastAsia="Calibri" w:hAnsi="Arial" w:cs="Arial"/>
          <w:b/>
          <w:sz w:val="18"/>
          <w:szCs w:val="18"/>
        </w:rPr>
        <w:t>Ormož, Hardek 5, 2270 ORMOŽ</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128DE05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Pr="00652CA5">
        <w:rPr>
          <w:rFonts w:ascii="Arial" w:eastAsia="Calibri" w:hAnsi="Arial" w:cs="Arial"/>
          <w:b/>
          <w:bCs/>
          <w:sz w:val="18"/>
          <w:szCs w:val="18"/>
        </w:rPr>
        <w:t xml:space="preserve">Osnovno šolo </w:t>
      </w:r>
      <w:r w:rsidR="009435CA" w:rsidRPr="009435CA">
        <w:rPr>
          <w:rFonts w:ascii="Arial" w:eastAsia="Calibri" w:hAnsi="Arial" w:cs="Arial"/>
          <w:b/>
          <w:bCs/>
          <w:sz w:val="18"/>
          <w:szCs w:val="18"/>
        </w:rPr>
        <w:t>O</w:t>
      </w:r>
      <w:r w:rsidR="009435CA">
        <w:rPr>
          <w:rFonts w:ascii="Arial" w:eastAsia="Calibri" w:hAnsi="Arial" w:cs="Arial"/>
          <w:b/>
          <w:bCs/>
          <w:sz w:val="18"/>
          <w:szCs w:val="18"/>
        </w:rPr>
        <w:t>rmož</w:t>
      </w:r>
      <w:r w:rsidR="009435CA" w:rsidRPr="009435CA">
        <w:rPr>
          <w:rFonts w:ascii="Arial" w:eastAsia="Calibri" w:hAnsi="Arial" w:cs="Arial"/>
          <w:b/>
          <w:bCs/>
          <w:sz w:val="18"/>
          <w:szCs w:val="18"/>
        </w:rPr>
        <w:t>, Hardek 5, 2270 ORMOŽ</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2"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2"/>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4"/>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1"/>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774E16F1" w:rsidR="0084141A" w:rsidRDefault="000E73FE">
      <w:pPr>
        <w:spacing w:before="225" w:after="225" w:line="240" w:lineRule="auto"/>
        <w:jc w:val="both"/>
      </w:pPr>
      <w:r>
        <w:rPr>
          <w:rFonts w:ascii="Arial" w:hAnsi="Arial" w:cs="Arial"/>
          <w:color w:val="000000"/>
          <w:sz w:val="18"/>
          <w:szCs w:val="18"/>
        </w:rPr>
        <w:t>Pooblaščamo naročnika</w:t>
      </w:r>
      <w:r w:rsidR="00546145" w:rsidRPr="00546145">
        <w:rPr>
          <w:rFonts w:ascii="Arial" w:hAnsi="Arial" w:cs="Arial"/>
          <w:b/>
          <w:sz w:val="18"/>
          <w:szCs w:val="18"/>
        </w:rPr>
        <w:t xml:space="preserve"> </w:t>
      </w:r>
      <w:r w:rsidR="009435CA" w:rsidRPr="009435CA">
        <w:rPr>
          <w:rFonts w:ascii="Arial" w:hAnsi="Arial" w:cs="Arial"/>
          <w:b/>
          <w:sz w:val="18"/>
          <w:szCs w:val="18"/>
        </w:rPr>
        <w:t>OSNOVNA ŠOLA ORMOŽ, Hardek 5, 2270 ORMOŽ</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lastRenderedPageBreak/>
        <w:t> </w:t>
      </w:r>
    </w:p>
    <w:p w14:paraId="70F6C1CD" w14:textId="2D172C9B" w:rsidR="00706BDD" w:rsidRPr="00590863" w:rsidRDefault="001E5435" w:rsidP="00706BDD">
      <w:pPr>
        <w:spacing w:after="0"/>
        <w:jc w:val="right"/>
        <w:rPr>
          <w:rFonts w:ascii="Arial" w:hAnsi="Arial" w:cs="Arial"/>
          <w:sz w:val="18"/>
          <w:szCs w:val="18"/>
        </w:rPr>
      </w:pPr>
      <w:r>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3173F031"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9435CA">
        <w:rPr>
          <w:rFonts w:ascii="Arial" w:hAnsi="Arial" w:cs="Arial"/>
          <w:b/>
          <w:color w:val="000000"/>
          <w:sz w:val="18"/>
          <w:szCs w:val="18"/>
        </w:rPr>
        <w:t>treh</w:t>
      </w:r>
      <w:r w:rsidR="007651DB" w:rsidRPr="00652CA5">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5"/>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0584F52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9435CA">
        <w:rPr>
          <w:rFonts w:ascii="Arial" w:hAnsi="Arial" w:cs="Arial"/>
          <w:b/>
          <w:bCs/>
          <w:color w:val="000000"/>
          <w:sz w:val="18"/>
          <w:szCs w:val="18"/>
        </w:rPr>
        <w:t>treh</w:t>
      </w:r>
      <w:r w:rsidR="007651DB" w:rsidRPr="00652CA5">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3" w:name="_Hlk512503225"/>
      <w:r>
        <w:rPr>
          <w:rFonts w:ascii="Arial" w:hAnsi="Arial" w:cs="Arial"/>
        </w:rPr>
        <w:t>Izjava o lastniških deležih</w:t>
      </w:r>
    </w:p>
    <w:bookmarkEnd w:id="13"/>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4"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4"/>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657E2F7" w:rsidR="00DD25D6" w:rsidRPr="00DD25D6" w:rsidRDefault="009435CA" w:rsidP="00DD25D6">
      <w:pPr>
        <w:spacing w:after="0" w:line="240" w:lineRule="auto"/>
        <w:jc w:val="both"/>
        <w:rPr>
          <w:rFonts w:ascii="Arial" w:eastAsia="Times New Roman" w:hAnsi="Arial" w:cs="Arial"/>
          <w:color w:val="000000"/>
          <w:sz w:val="18"/>
          <w:szCs w:val="18"/>
          <w:lang w:eastAsia="sl-SI"/>
        </w:rPr>
      </w:pPr>
      <w:r w:rsidRPr="00084303">
        <w:rPr>
          <w:rFonts w:ascii="Arial" w:eastAsia="Times New Roman" w:hAnsi="Arial" w:cs="Arial"/>
          <w:b/>
          <w:bCs/>
          <w:sz w:val="18"/>
          <w:szCs w:val="18"/>
          <w:lang w:eastAsia="sl-SI"/>
        </w:rPr>
        <w:t>OSNOVNA ŠOLA ORMOŽ, Hardek 5, 2270 ORMOŽ</w:t>
      </w:r>
      <w:r w:rsidRPr="00BB4D96">
        <w:rPr>
          <w:rFonts w:ascii="Arial" w:eastAsia="Times New Roman" w:hAnsi="Arial" w:cs="Arial"/>
          <w:b/>
          <w:bCs/>
          <w:sz w:val="18"/>
          <w:szCs w:val="18"/>
          <w:lang w:eastAsia="sl-SI"/>
        </w:rPr>
        <w:t>,</w:t>
      </w:r>
      <w:r>
        <w:rPr>
          <w:rFonts w:ascii="Arial" w:eastAsia="Times New Roman" w:hAnsi="Arial" w:cs="Arial"/>
          <w:b/>
          <w:bCs/>
          <w:sz w:val="18"/>
          <w:szCs w:val="18"/>
          <w:lang w:eastAsia="sl-SI"/>
        </w:rPr>
        <w:t xml:space="preserve"> ki jo zastopa ravnatelj</w:t>
      </w:r>
      <w:r w:rsidRPr="00E925E5">
        <w:rPr>
          <w:rFonts w:ascii="Arial" w:eastAsia="Times New Roman" w:hAnsi="Arial" w:cs="Arial"/>
          <w:b/>
          <w:bCs/>
          <w:sz w:val="18"/>
          <w:szCs w:val="18"/>
          <w:lang w:eastAsia="sl-SI"/>
        </w:rPr>
        <w:t xml:space="preserve"> </w:t>
      </w:r>
      <w:r>
        <w:rPr>
          <w:rFonts w:ascii="Arial" w:eastAsia="Times New Roman" w:hAnsi="Arial" w:cs="Arial"/>
          <w:b/>
          <w:bCs/>
          <w:sz w:val="18"/>
          <w:szCs w:val="18"/>
          <w:lang w:eastAsia="sl-SI"/>
        </w:rPr>
        <w:t>Aleksander Šterman</w:t>
      </w:r>
      <w:r w:rsidRPr="00E925E5">
        <w:rPr>
          <w:rFonts w:ascii="Arial" w:eastAsia="Times New Roman" w:hAnsi="Arial" w:cs="Arial"/>
          <w:b/>
          <w:bCs/>
          <w:sz w:val="18"/>
          <w:szCs w:val="18"/>
          <w:lang w:eastAsia="sl-SI"/>
        </w:rPr>
        <w:t xml:space="preserve">, matična številka: </w:t>
      </w:r>
      <w:r w:rsidRPr="00084303">
        <w:rPr>
          <w:rFonts w:ascii="Arial" w:eastAsia="Times New Roman" w:hAnsi="Arial" w:cs="Arial"/>
          <w:b/>
          <w:bCs/>
          <w:sz w:val="18"/>
          <w:szCs w:val="18"/>
          <w:lang w:eastAsia="sl-SI"/>
        </w:rPr>
        <w:t>5089875000</w:t>
      </w:r>
      <w:r w:rsidRPr="00E925E5">
        <w:rPr>
          <w:rFonts w:ascii="Arial" w:eastAsia="Times New Roman" w:hAnsi="Arial" w:cs="Arial"/>
          <w:b/>
          <w:bCs/>
          <w:sz w:val="18"/>
          <w:szCs w:val="18"/>
          <w:lang w:eastAsia="sl-SI"/>
        </w:rPr>
        <w:t xml:space="preserve">, davčna številka: </w:t>
      </w:r>
      <w:r w:rsidRPr="00084303">
        <w:rPr>
          <w:rFonts w:ascii="Arial" w:eastAsia="Times New Roman" w:hAnsi="Arial" w:cs="Arial"/>
          <w:b/>
          <w:bCs/>
          <w:sz w:val="18"/>
          <w:szCs w:val="18"/>
          <w:lang w:eastAsia="sl-SI"/>
        </w:rPr>
        <w:t>SI59310197</w:t>
      </w:r>
      <w:r w:rsidRPr="00DD25D6">
        <w:rPr>
          <w:rFonts w:ascii="Arial" w:eastAsia="Times New Roman" w:hAnsi="Arial" w:cs="Arial"/>
          <w:color w:val="000000"/>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5"/>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6" w:name="_Hlk32490395"/>
      <w:r w:rsidR="002A5D7F">
        <w:rPr>
          <w:rFonts w:ascii="Arial" w:eastAsia="Times New Roman" w:hAnsi="Arial" w:cs="Arial"/>
          <w:b/>
          <w:color w:val="000000"/>
          <w:sz w:val="18"/>
          <w:szCs w:val="18"/>
          <w:lang w:eastAsia="sl-SI"/>
        </w:rPr>
        <w:t>drugi najugodnejši ponudnik</w:t>
      </w:r>
      <w:bookmarkEnd w:id="16"/>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71CA04BA"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7"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4021794E" w:rsidR="00DD25D6" w:rsidRPr="00652CA5" w:rsidRDefault="00DD25D6"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5969" w:rsidRPr="00652CA5">
        <w:rPr>
          <w:rFonts w:ascii="Arial" w:eastAsia="Times New Roman" w:hAnsi="Arial" w:cs="Arial"/>
          <w:sz w:val="18"/>
          <w:szCs w:val="18"/>
          <w:lang w:eastAsia="sl-SI"/>
        </w:rPr>
        <w:t>Osnov</w:t>
      </w:r>
      <w:r w:rsidR="00ED4814" w:rsidRPr="00652CA5">
        <w:rPr>
          <w:rFonts w:ascii="Arial" w:eastAsia="Times New Roman" w:hAnsi="Arial" w:cs="Arial"/>
          <w:sz w:val="18"/>
          <w:szCs w:val="18"/>
          <w:lang w:eastAsia="sl-SI"/>
        </w:rPr>
        <w:t xml:space="preserve">ne šole </w:t>
      </w:r>
      <w:r w:rsidR="009435CA">
        <w:rPr>
          <w:rFonts w:ascii="Arial" w:eastAsia="Times New Roman" w:hAnsi="Arial" w:cs="Arial"/>
          <w:sz w:val="18"/>
          <w:szCs w:val="18"/>
          <w:lang w:eastAsia="sl-SI"/>
        </w:rPr>
        <w:t>Ormož</w:t>
      </w:r>
      <w:r w:rsidR="00C40152" w:rsidRPr="00652CA5">
        <w:rPr>
          <w:rFonts w:ascii="Arial" w:eastAsia="Times New Roman" w:hAnsi="Arial" w:cs="Arial"/>
          <w:sz w:val="18"/>
          <w:szCs w:val="18"/>
          <w:lang w:eastAsia="sl-SI"/>
        </w:rPr>
        <w:t>,</w:t>
      </w:r>
    </w:p>
    <w:p w14:paraId="4005940F" w14:textId="6373389A"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1DF7BD2B" w14:textId="0D5D3AB9" w:rsidR="00FE0A63" w:rsidRDefault="006760AA"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652CA5" w:rsidRPr="00652CA5">
        <w:rPr>
          <w:rFonts w:ascii="Arial" w:eastAsia="Times New Roman" w:hAnsi="Arial" w:cs="Arial"/>
          <w:sz w:val="18"/>
          <w:szCs w:val="18"/>
          <w:lang w:eastAsia="sl-SI"/>
        </w:rPr>
        <w:t>dva</w:t>
      </w:r>
      <w:r w:rsidRPr="00652CA5">
        <w:rPr>
          <w:rFonts w:ascii="Arial" w:eastAsia="Times New Roman" w:hAnsi="Arial" w:cs="Arial"/>
          <w:sz w:val="18"/>
          <w:szCs w:val="18"/>
          <w:lang w:eastAsia="sl-SI"/>
        </w:rPr>
        <w:t xml:space="preserve"> (</w:t>
      </w:r>
      <w:r w:rsidR="00652CA5" w:rsidRPr="00652CA5">
        <w:rPr>
          <w:rFonts w:ascii="Arial" w:eastAsia="Times New Roman" w:hAnsi="Arial" w:cs="Arial"/>
          <w:sz w:val="18"/>
          <w:szCs w:val="18"/>
          <w:lang w:eastAsia="sl-SI"/>
        </w:rPr>
        <w:t>2</w:t>
      </w:r>
      <w:r w:rsidRPr="00652CA5">
        <w:rPr>
          <w:rFonts w:ascii="Arial" w:eastAsia="Times New Roman" w:hAnsi="Arial" w:cs="Arial"/>
          <w:sz w:val="18"/>
          <w:szCs w:val="18"/>
          <w:lang w:eastAsia="sl-SI"/>
        </w:rPr>
        <w:t>) najugodnejš</w:t>
      </w:r>
      <w:r w:rsidR="00652CA5" w:rsidRPr="00652CA5">
        <w:rPr>
          <w:rFonts w:ascii="Arial" w:eastAsia="Times New Roman" w:hAnsi="Arial" w:cs="Arial"/>
          <w:sz w:val="18"/>
          <w:szCs w:val="18"/>
          <w:lang w:eastAsia="sl-SI"/>
        </w:rPr>
        <w:t>a</w:t>
      </w:r>
      <w:r w:rsidRPr="00652CA5">
        <w:rPr>
          <w:rFonts w:ascii="Arial" w:eastAsia="Times New Roman" w:hAnsi="Arial" w:cs="Arial"/>
          <w:sz w:val="18"/>
          <w:szCs w:val="18"/>
          <w:lang w:eastAsia="sl-SI"/>
        </w:rPr>
        <w:t xml:space="preserve"> ponudnik</w:t>
      </w:r>
      <w:r w:rsidR="00652CA5" w:rsidRPr="00652CA5">
        <w:rPr>
          <w:rFonts w:ascii="Arial" w:eastAsia="Times New Roman" w:hAnsi="Arial" w:cs="Arial"/>
          <w:sz w:val="18"/>
          <w:szCs w:val="18"/>
          <w:lang w:eastAsia="sl-SI"/>
        </w:rPr>
        <w:t>a</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s katerimi bo sklenil okvirni sporazum, s ponovnim odpiranjem konkurence vsakih dvanajst mesecev</w:t>
      </w:r>
      <w:r w:rsidR="00FE0A63">
        <w:rPr>
          <w:rFonts w:ascii="Arial" w:eastAsia="Times New Roman" w:hAnsi="Arial" w:cs="Arial"/>
          <w:sz w:val="18"/>
          <w:szCs w:val="18"/>
          <w:lang w:eastAsia="sl-SI"/>
        </w:rPr>
        <w:t>,</w:t>
      </w:r>
    </w:p>
    <w:p w14:paraId="029025E7" w14:textId="15AC3232"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7"/>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D40BF9E"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652CA5" w:rsidRPr="00652CA5">
        <w:rPr>
          <w:rFonts w:ascii="Arial" w:eastAsia="Times New Roman" w:hAnsi="Arial" w:cs="Arial"/>
          <w:bCs/>
          <w:sz w:val="18"/>
          <w:szCs w:val="18"/>
          <w:lang w:eastAsia="sl-SI"/>
        </w:rPr>
        <w:t>oseminštirideset</w:t>
      </w:r>
      <w:r w:rsidR="008350D6" w:rsidRPr="00652CA5">
        <w:rPr>
          <w:rFonts w:ascii="Arial" w:eastAsia="Times New Roman" w:hAnsi="Arial" w:cs="Arial"/>
          <w:bCs/>
          <w:sz w:val="18"/>
          <w:szCs w:val="18"/>
          <w:lang w:eastAsia="sl-SI"/>
        </w:rPr>
        <w:t xml:space="preserve"> </w:t>
      </w:r>
      <w:r w:rsidR="00DD25D6" w:rsidRPr="00652CA5">
        <w:rPr>
          <w:rFonts w:ascii="Arial" w:eastAsia="Times New Roman" w:hAnsi="Arial" w:cs="Arial"/>
          <w:bCs/>
          <w:sz w:val="18"/>
          <w:szCs w:val="18"/>
          <w:lang w:eastAsia="sl-SI"/>
        </w:rPr>
        <w:t>(</w:t>
      </w:r>
      <w:r w:rsidR="00652CA5" w:rsidRPr="00652CA5">
        <w:rPr>
          <w:rFonts w:ascii="Arial" w:eastAsia="Times New Roman" w:hAnsi="Arial" w:cs="Arial"/>
          <w:bCs/>
          <w:sz w:val="18"/>
          <w:szCs w:val="18"/>
          <w:lang w:eastAsia="sl-SI"/>
        </w:rPr>
        <w:t>48</w:t>
      </w:r>
      <w:r w:rsidR="00DD25D6" w:rsidRPr="00652CA5">
        <w:rPr>
          <w:rFonts w:ascii="Arial" w:eastAsia="Times New Roman" w:hAnsi="Arial" w:cs="Arial"/>
          <w:bCs/>
          <w:sz w:val="18"/>
          <w:szCs w:val="18"/>
          <w:lang w:eastAsia="sl-SI"/>
        </w:rPr>
        <w:t>)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0F6BE6">
        <w:rPr>
          <w:rFonts w:ascii="Arial" w:eastAsia="Times New Roman" w:hAnsi="Arial" w:cs="Arial"/>
          <w:bCs/>
          <w:sz w:val="18"/>
          <w:szCs w:val="18"/>
          <w:lang w:eastAsia="sl-SI"/>
        </w:rPr>
        <w:t>01.</w:t>
      </w:r>
      <w:r w:rsidR="009435CA">
        <w:rPr>
          <w:rFonts w:ascii="Arial" w:eastAsia="Times New Roman" w:hAnsi="Arial" w:cs="Arial"/>
          <w:bCs/>
          <w:sz w:val="18"/>
          <w:szCs w:val="18"/>
          <w:lang w:eastAsia="sl-SI"/>
        </w:rPr>
        <w:t>09</w:t>
      </w:r>
      <w:r w:rsidR="000F6BE6">
        <w:rPr>
          <w:rFonts w:ascii="Arial" w:eastAsia="Times New Roman" w:hAnsi="Arial" w:cs="Arial"/>
          <w:bCs/>
          <w:sz w:val="18"/>
          <w:szCs w:val="18"/>
          <w:lang w:eastAsia="sl-SI"/>
        </w:rPr>
        <w:t>.2022</w:t>
      </w:r>
      <w:r w:rsidR="00DD25D6" w:rsidRPr="00652CA5">
        <w:rPr>
          <w:rFonts w:ascii="Arial" w:eastAsia="Times New Roman" w:hAnsi="Arial" w:cs="Arial"/>
          <w:bCs/>
          <w:sz w:val="18"/>
          <w:szCs w:val="18"/>
          <w:lang w:eastAsia="sl-SI"/>
        </w:rPr>
        <w:t xml:space="preserve"> do </w:t>
      </w:r>
      <w:r w:rsidR="009435CA">
        <w:rPr>
          <w:rFonts w:ascii="Arial" w:eastAsia="Times New Roman" w:hAnsi="Arial" w:cs="Arial"/>
          <w:bCs/>
          <w:sz w:val="18"/>
          <w:szCs w:val="18"/>
          <w:lang w:eastAsia="sl-SI"/>
        </w:rPr>
        <w:t>31.08</w:t>
      </w:r>
      <w:r w:rsidR="000F6BE6">
        <w:rPr>
          <w:rFonts w:ascii="Arial" w:eastAsia="Times New Roman" w:hAnsi="Arial" w:cs="Arial"/>
          <w:bCs/>
          <w:sz w:val="18"/>
          <w:szCs w:val="18"/>
          <w:lang w:eastAsia="sl-SI"/>
        </w:rPr>
        <w:t>.202</w:t>
      </w:r>
      <w:r w:rsidR="009435CA">
        <w:rPr>
          <w:rFonts w:ascii="Arial" w:eastAsia="Times New Roman" w:hAnsi="Arial" w:cs="Arial"/>
          <w:bCs/>
          <w:sz w:val="18"/>
          <w:szCs w:val="18"/>
          <w:lang w:eastAsia="sl-SI"/>
        </w:rPr>
        <w:t>5</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58F9A1EE" w:rsidR="00575969" w:rsidRDefault="00265F67" w:rsidP="00265F67">
      <w:pPr>
        <w:spacing w:after="0" w:line="240" w:lineRule="auto"/>
        <w:jc w:val="both"/>
        <w:rPr>
          <w:rFonts w:ascii="Arial" w:eastAsia="Times New Roman" w:hAnsi="Arial" w:cs="Arial"/>
          <w:b/>
          <w:sz w:val="18"/>
          <w:szCs w:val="18"/>
          <w:lang w:eastAsia="sl-SI"/>
        </w:rPr>
      </w:pPr>
      <w:bookmarkStart w:id="18"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20</w:t>
      </w:r>
      <w:r w:rsidRPr="00265F67">
        <w:rPr>
          <w:rFonts w:ascii="Arial" w:eastAsia="Times New Roman" w:hAnsi="Arial" w:cs="Arial"/>
          <w:bCs/>
          <w:sz w:val="18"/>
          <w:szCs w:val="18"/>
          <w:lang w:eastAsia="sl-SI"/>
        </w:rPr>
        <w:t>2</w:t>
      </w:r>
      <w:r w:rsidR="000F6BE6">
        <w:rPr>
          <w:rFonts w:ascii="Arial" w:eastAsia="Times New Roman" w:hAnsi="Arial" w:cs="Arial"/>
          <w:bCs/>
          <w:sz w:val="18"/>
          <w:szCs w:val="18"/>
          <w:lang w:eastAsia="sl-SI"/>
        </w:rPr>
        <w:t>2</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0F6BE6">
        <w:rPr>
          <w:rFonts w:ascii="Arial" w:eastAsia="Times New Roman" w:hAnsi="Arial" w:cs="Arial"/>
          <w:bCs/>
          <w:sz w:val="18"/>
          <w:szCs w:val="18"/>
          <w:lang w:eastAsia="sl-SI"/>
        </w:rPr>
        <w:t>2023</w:t>
      </w:r>
      <w:r w:rsidR="00652CA5">
        <w:rPr>
          <w:rFonts w:ascii="Arial" w:eastAsia="Times New Roman" w:hAnsi="Arial" w:cs="Arial"/>
          <w:bCs/>
          <w:sz w:val="18"/>
          <w:szCs w:val="18"/>
          <w:lang w:eastAsia="sl-SI"/>
        </w:rPr>
        <w:t>, 2024</w:t>
      </w:r>
      <w:r w:rsidR="009435CA">
        <w:rPr>
          <w:rFonts w:ascii="Arial" w:eastAsia="Times New Roman" w:hAnsi="Arial" w:cs="Arial"/>
          <w:bCs/>
          <w:sz w:val="18"/>
          <w:szCs w:val="18"/>
          <w:lang w:eastAsia="sl-SI"/>
        </w:rPr>
        <w:t xml:space="preserve"> in</w:t>
      </w:r>
      <w:r w:rsidR="000F6BE6">
        <w:rPr>
          <w:rFonts w:ascii="Arial" w:eastAsia="Times New Roman" w:hAnsi="Arial" w:cs="Arial"/>
          <w:bCs/>
          <w:sz w:val="18"/>
          <w:szCs w:val="18"/>
          <w:lang w:eastAsia="sl-SI"/>
        </w:rPr>
        <w:t xml:space="preserve"> </w:t>
      </w:r>
      <w:r w:rsidR="00652CA5">
        <w:rPr>
          <w:rFonts w:ascii="Arial" w:eastAsia="Times New Roman" w:hAnsi="Arial" w:cs="Arial"/>
          <w:bCs/>
          <w:sz w:val="18"/>
          <w:szCs w:val="18"/>
          <w:lang w:eastAsia="sl-SI"/>
        </w:rPr>
        <w:t>2025</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8"/>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9"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9"/>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20"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091F8346"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20"/>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55F49852"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4D3ABF7F"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2333C2">
        <w:rPr>
          <w:rFonts w:ascii="Arial" w:eastAsia="Times New Roman" w:hAnsi="Arial" w:cs="Arial"/>
          <w:b/>
          <w:bCs/>
          <w:sz w:val="18"/>
          <w:szCs w:val="18"/>
          <w:lang w:eastAsia="sl-SI"/>
        </w:rPr>
        <w:t>naslov naročnika</w:t>
      </w:r>
      <w:r w:rsidR="00FE0A63" w:rsidRPr="002333C2">
        <w:rPr>
          <w:rFonts w:ascii="Arial" w:eastAsia="Times New Roman" w:hAnsi="Arial" w:cs="Arial"/>
          <w:sz w:val="18"/>
          <w:szCs w:val="18"/>
          <w:lang w:eastAsia="sl-SI"/>
        </w:rPr>
        <w:t xml:space="preserve"> (</w:t>
      </w:r>
      <w:r w:rsidR="00530814" w:rsidRPr="002333C2">
        <w:rPr>
          <w:rFonts w:ascii="Arial" w:eastAsia="Times New Roman" w:hAnsi="Arial" w:cs="Arial"/>
          <w:sz w:val="18"/>
          <w:szCs w:val="18"/>
          <w:lang w:eastAsia="sl-SI"/>
        </w:rPr>
        <w:t>FCA</w:t>
      </w:r>
      <w:r w:rsidR="00FE0A63" w:rsidRPr="002333C2">
        <w:rPr>
          <w:rFonts w:ascii="Arial" w:eastAsia="Times New Roman" w:hAnsi="Arial" w:cs="Arial"/>
          <w:sz w:val="18"/>
          <w:szCs w:val="18"/>
          <w:lang w:eastAsia="sl-SI"/>
        </w:rPr>
        <w:t xml:space="preserve"> skladišče</w:t>
      </w:r>
      <w:r w:rsidR="00530814" w:rsidRPr="002333C2">
        <w:rPr>
          <w:rFonts w:ascii="Arial" w:eastAsia="Times New Roman" w:hAnsi="Arial" w:cs="Arial"/>
          <w:sz w:val="18"/>
          <w:szCs w:val="18"/>
          <w:lang w:eastAsia="sl-SI"/>
        </w:rPr>
        <w:t xml:space="preserve"> naročnika - </w:t>
      </w:r>
      <w:r w:rsidR="00E45774" w:rsidRPr="002333C2">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6E6416F0"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947C01">
        <w:rPr>
          <w:rFonts w:ascii="Arial" w:eastAsia="Times New Roman" w:hAnsi="Arial" w:cs="Arial"/>
          <w:sz w:val="18"/>
          <w:szCs w:val="18"/>
          <w:lang w:eastAsia="sl-SI"/>
        </w:rPr>
        <w:t xml:space="preserve">Dobavitelj se obvezuje, da se dostava </w:t>
      </w:r>
      <w:r w:rsidR="00BA23B9" w:rsidRPr="00947C01">
        <w:rPr>
          <w:rFonts w:ascii="Arial" w:eastAsia="Times New Roman" w:hAnsi="Arial" w:cs="Arial"/>
          <w:sz w:val="18"/>
          <w:szCs w:val="18"/>
          <w:lang w:eastAsia="sl-SI"/>
        </w:rPr>
        <w:t xml:space="preserve">živil </w:t>
      </w:r>
      <w:r w:rsidRPr="00947C01">
        <w:rPr>
          <w:rFonts w:ascii="Arial" w:eastAsia="Times New Roman" w:hAnsi="Arial" w:cs="Arial"/>
          <w:sz w:val="18"/>
          <w:szCs w:val="18"/>
          <w:lang w:eastAsia="sl-SI"/>
        </w:rPr>
        <w:t xml:space="preserve">vrši naslednji dan od prejema naročila, in sicer </w:t>
      </w:r>
      <w:r w:rsidR="008A3697" w:rsidRPr="00947C01">
        <w:rPr>
          <w:rFonts w:ascii="Arial" w:eastAsia="Times New Roman" w:hAnsi="Arial" w:cs="Arial"/>
          <w:sz w:val="18"/>
          <w:szCs w:val="18"/>
          <w:lang w:eastAsia="sl-SI"/>
        </w:rPr>
        <w:t>v dopoldanskem času</w:t>
      </w:r>
      <w:r w:rsidR="00947C01" w:rsidRPr="00947C01">
        <w:rPr>
          <w:rFonts w:ascii="Arial" w:eastAsia="Times New Roman" w:hAnsi="Arial" w:cs="Arial"/>
          <w:sz w:val="18"/>
          <w:szCs w:val="18"/>
          <w:lang w:eastAsia="sl-SI"/>
        </w:rPr>
        <w:t xml:space="preserve"> do 7.00 zjutraj</w:t>
      </w:r>
      <w:r w:rsidRPr="00947C01">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w:t>
      </w:r>
      <w:r>
        <w:rPr>
          <w:rFonts w:ascii="Arial" w:eastAsia="Times New Roman" w:hAnsi="Arial" w:cs="Arial"/>
          <w:sz w:val="18"/>
          <w:szCs w:val="18"/>
          <w:lang w:eastAsia="sl-SI"/>
        </w:rPr>
        <w:lastRenderedPageBreak/>
        <w:t xml:space="preserve">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1E3898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000F6BE6" w:rsidRPr="002333C2">
        <w:rPr>
          <w:rFonts w:ascii="Arial" w:eastAsia="Times New Roman" w:hAnsi="Arial" w:cs="Arial"/>
          <w:b/>
          <w:bCs/>
          <w:sz w:val="18"/>
          <w:szCs w:val="18"/>
          <w:lang w:eastAsia="sl-SI"/>
        </w:rPr>
        <w:t>/3 mesece</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1"/>
    <w:bookmarkEnd w:id="23"/>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4"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24"/>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3A3A1CE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12.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5"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 xml:space="preserve">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w:t>
      </w:r>
      <w:r w:rsidRPr="00627D98">
        <w:rPr>
          <w:rFonts w:ascii="Arial" w:eastAsia="Times New Roman" w:hAnsi="Arial" w:cs="Arial"/>
          <w:sz w:val="18"/>
          <w:szCs w:val="18"/>
          <w:lang w:eastAsia="sl-SI"/>
        </w:rPr>
        <w:lastRenderedPageBreak/>
        <w:t>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2CC50CAB"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p>
    <w:bookmarkEnd w:id="25"/>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57631F1"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13.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0DCC7FC0"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7777777"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14.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42B15345"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803ADE">
        <w:rPr>
          <w:rFonts w:ascii="Arial" w:eastAsia="Times New Roman" w:hAnsi="Arial" w:cs="Arial"/>
          <w:b/>
          <w:sz w:val="18"/>
          <w:szCs w:val="18"/>
          <w:lang w:eastAsia="sl-SI"/>
        </w:rPr>
        <w:t>5</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lastRenderedPageBreak/>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16A22373"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803ADE">
        <w:rPr>
          <w:rFonts w:ascii="Arial" w:eastAsia="Times New Roman" w:hAnsi="Arial" w:cs="Arial"/>
          <w:b/>
          <w:sz w:val="18"/>
          <w:szCs w:val="18"/>
          <w:lang w:eastAsia="sl-SI"/>
        </w:rPr>
        <w:t>6</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 xml:space="preserve">šteje se, da dobavitelj ne opravlja storitve v skladu z okvirnim sporazum in </w:t>
      </w:r>
      <w:r w:rsidR="00E44B88">
        <w:rPr>
          <w:rFonts w:ascii="Arial" w:eastAsia="Times New Roman" w:hAnsi="Arial" w:cs="Arial"/>
          <w:sz w:val="18"/>
          <w:szCs w:val="18"/>
          <w:lang w:eastAsia="sl-SI"/>
        </w:rPr>
        <w:lastRenderedPageBreak/>
        <w:t>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7E976622" w:rsidR="00DD25D6" w:rsidRPr="00C10D9F"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803ADE">
        <w:rPr>
          <w:rFonts w:ascii="Arial" w:eastAsia="Times New Roman" w:hAnsi="Arial" w:cs="Arial"/>
          <w:b/>
          <w:sz w:val="18"/>
          <w:szCs w:val="18"/>
          <w:lang w:eastAsia="sl-SI"/>
        </w:rPr>
        <w:t>7</w:t>
      </w:r>
      <w:r w:rsidRPr="00C10D9F">
        <w:rPr>
          <w:rFonts w:ascii="Arial" w:eastAsia="Times New Roman" w:hAnsi="Arial" w:cs="Arial"/>
          <w:b/>
          <w:sz w:val="18"/>
          <w:szCs w:val="18"/>
          <w:lang w:eastAsia="sl-SI"/>
        </w:rPr>
        <w:t>.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6" w:name="_Hlk53736820"/>
      <w:r w:rsidRPr="00C10D9F">
        <w:rPr>
          <w:rFonts w:ascii="Arial" w:eastAsia="Times New Roman" w:hAnsi="Arial" w:cs="Arial"/>
          <w:b/>
          <w:sz w:val="18"/>
          <w:szCs w:val="18"/>
          <w:lang w:eastAsia="sl-SI"/>
        </w:rPr>
        <w:t>Protikorupcijska določba</w:t>
      </w:r>
      <w:bookmarkEnd w:id="26"/>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6410572A"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803ADE">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7"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7"/>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8"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9"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30"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1" w:name="_Hlk53737155"/>
      <w:bookmarkEnd w:id="30"/>
      <w:r w:rsidR="005F1773">
        <w:rPr>
          <w:rFonts w:ascii="Arial" w:eastAsia="Times New Roman" w:hAnsi="Arial" w:cs="Arial"/>
          <w:b/>
          <w:bCs/>
          <w:sz w:val="18"/>
          <w:szCs w:val="18"/>
          <w:lang w:eastAsia="sl-SI"/>
        </w:rPr>
        <w:t>__________________________</w:t>
      </w:r>
      <w:bookmarkEnd w:id="31"/>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8"/>
    <w:bookmarkEnd w:id="29"/>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53BA636F"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803ADE">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6DBF1383"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3272398A"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803ADE">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72D9A496"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228BFE83" w14:textId="7FC6D96B"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A8FEA5D" w14:textId="4E1EBB70"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C09A6BC" w14:textId="694E351D"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85889ED" w14:textId="77777777"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517A59A4"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lastRenderedPageBreak/>
        <w:t>22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5456A69F"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 xml:space="preserve"> 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704534DC" w14:textId="7AE1D2CB" w:rsidR="00A24321" w:rsidRPr="00652CA5" w:rsidRDefault="00A24321" w:rsidP="00DD25D6">
      <w:pPr>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Osnovna šola </w:t>
      </w:r>
      <w:r w:rsidR="009435CA">
        <w:rPr>
          <w:rFonts w:ascii="Arial" w:eastAsia="Times New Roman" w:hAnsi="Arial" w:cs="Arial"/>
          <w:sz w:val="18"/>
          <w:szCs w:val="18"/>
          <w:lang w:eastAsia="sl-SI"/>
        </w:rPr>
        <w:t>Ormož</w:t>
      </w:r>
    </w:p>
    <w:p w14:paraId="0AF35E29" w14:textId="7CA5F98B" w:rsidR="00DD25D6" w:rsidRPr="00DD25D6" w:rsidRDefault="009435CA" w:rsidP="00DD25D6">
      <w:pPr>
        <w:spacing w:after="0" w:line="240" w:lineRule="auto"/>
        <w:rPr>
          <w:rFonts w:ascii="Arial" w:eastAsia="Times New Roman" w:hAnsi="Arial" w:cs="Arial"/>
          <w:bCs/>
          <w:sz w:val="18"/>
          <w:szCs w:val="18"/>
          <w:lang w:eastAsia="sl-SI"/>
        </w:rPr>
      </w:pPr>
      <w:r>
        <w:rPr>
          <w:rFonts w:ascii="Arial" w:eastAsia="Times New Roman" w:hAnsi="Arial" w:cs="Arial"/>
          <w:sz w:val="18"/>
          <w:szCs w:val="18"/>
          <w:lang w:eastAsia="sl-SI"/>
        </w:rPr>
        <w:t>Aleksander Šterman</w:t>
      </w:r>
      <w:r w:rsidR="00A24321" w:rsidRPr="00652CA5">
        <w:rPr>
          <w:rFonts w:ascii="Arial" w:eastAsia="Times New Roman" w:hAnsi="Arial" w:cs="Arial"/>
          <w:sz w:val="18"/>
          <w:szCs w:val="18"/>
          <w:lang w:eastAsia="sl-SI"/>
        </w:rPr>
        <w:t>, ravnatelj</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0943BD76"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2"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03ADE">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2"/>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59D16" w14:textId="77777777" w:rsidR="00E20839" w:rsidRDefault="00E20839" w:rsidP="006975C6">
      <w:pPr>
        <w:spacing w:after="0" w:line="240" w:lineRule="auto"/>
      </w:pPr>
      <w:r>
        <w:separator/>
      </w:r>
    </w:p>
  </w:endnote>
  <w:endnote w:type="continuationSeparator" w:id="0">
    <w:p w14:paraId="30C77D49" w14:textId="77777777" w:rsidR="00E20839" w:rsidRDefault="00E2083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CD339F" w:rsidRDefault="00CD339F" w:rsidP="003B0E6C">
        <w:pPr>
          <w:pStyle w:val="Noga"/>
          <w:jc w:val="center"/>
        </w:pPr>
      </w:p>
      <w:p w14:paraId="753A5B5C" w14:textId="4E84070F" w:rsidR="00CD339F" w:rsidRPr="006F1DA5" w:rsidRDefault="00CD339F"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ED0813">
          <w:rPr>
            <w:rFonts w:ascii="Arial" w:hAnsi="Arial" w:cs="Arial"/>
            <w:noProof/>
          </w:rPr>
          <w:t>35</w:t>
        </w:r>
        <w:r w:rsidRPr="006F1DA5">
          <w:rPr>
            <w:rFonts w:ascii="Arial" w:hAnsi="Arial" w:cs="Arial"/>
            <w:noProof/>
          </w:rPr>
          <w:fldChar w:fldCharType="end"/>
        </w:r>
      </w:p>
    </w:sdtContent>
  </w:sdt>
  <w:p w14:paraId="5ACFDF11" w14:textId="77777777" w:rsidR="00CD339F" w:rsidRDefault="00CD339F"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CD339F" w:rsidRDefault="00CD339F"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CD339F" w:rsidRDefault="00CD339F"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00010" w14:textId="77777777" w:rsidR="00CD339F" w:rsidRDefault="00CD339F"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DE097" w14:textId="77777777" w:rsidR="00CD339F" w:rsidRDefault="00CD339F"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CD339F" w:rsidRDefault="00CD339F"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CD339F" w:rsidRDefault="00CD339F"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CD339F" w:rsidRDefault="00CD339F"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CD339F" w:rsidRDefault="00CD339F"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A33D7" w14:textId="77777777" w:rsidR="00E20839" w:rsidRDefault="00E20839" w:rsidP="006975C6">
      <w:pPr>
        <w:spacing w:after="0" w:line="240" w:lineRule="auto"/>
      </w:pPr>
      <w:r>
        <w:separator/>
      </w:r>
    </w:p>
  </w:footnote>
  <w:footnote w:type="continuationSeparator" w:id="0">
    <w:p w14:paraId="580DE900" w14:textId="77777777" w:rsidR="00E20839" w:rsidRDefault="00E2083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CD339F" w:rsidRPr="00BA0AF0" w:rsidRDefault="00CD339F"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7"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0"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2"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5"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4C6183"/>
    <w:multiLevelType w:val="hybridMultilevel"/>
    <w:tmpl w:val="6882C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9"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0"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7" w15:restartNumberingAfterBreak="0">
    <w:nsid w:val="74B0563C"/>
    <w:multiLevelType w:val="hybridMultilevel"/>
    <w:tmpl w:val="44E472EC"/>
    <w:lvl w:ilvl="0" w:tplc="785AB48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9"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48548487">
    <w:abstractNumId w:val="21"/>
  </w:num>
  <w:num w:numId="2" w16cid:durableId="301808064">
    <w:abstractNumId w:val="5"/>
  </w:num>
  <w:num w:numId="3" w16cid:durableId="1661348764">
    <w:abstractNumId w:val="3"/>
  </w:num>
  <w:num w:numId="4" w16cid:durableId="1998026386">
    <w:abstractNumId w:val="24"/>
  </w:num>
  <w:num w:numId="5" w16cid:durableId="615331934">
    <w:abstractNumId w:val="12"/>
  </w:num>
  <w:num w:numId="6" w16cid:durableId="846670898">
    <w:abstractNumId w:val="19"/>
  </w:num>
  <w:num w:numId="7" w16cid:durableId="738864123">
    <w:abstractNumId w:val="16"/>
  </w:num>
  <w:num w:numId="8" w16cid:durableId="274098362">
    <w:abstractNumId w:val="48"/>
  </w:num>
  <w:num w:numId="9" w16cid:durableId="1166818993">
    <w:abstractNumId w:val="11"/>
  </w:num>
  <w:num w:numId="10" w16cid:durableId="917785963">
    <w:abstractNumId w:val="28"/>
  </w:num>
  <w:num w:numId="11" w16cid:durableId="605773286">
    <w:abstractNumId w:val="29"/>
  </w:num>
  <w:num w:numId="12" w16cid:durableId="747651266">
    <w:abstractNumId w:val="6"/>
  </w:num>
  <w:num w:numId="13" w16cid:durableId="308747853">
    <w:abstractNumId w:val="49"/>
  </w:num>
  <w:num w:numId="14" w16cid:durableId="920140488">
    <w:abstractNumId w:val="44"/>
  </w:num>
  <w:num w:numId="15" w16cid:durableId="1632705529">
    <w:abstractNumId w:val="10"/>
  </w:num>
  <w:num w:numId="16" w16cid:durableId="175853699">
    <w:abstractNumId w:val="38"/>
  </w:num>
  <w:num w:numId="17" w16cid:durableId="2095929077">
    <w:abstractNumId w:val="8"/>
  </w:num>
  <w:num w:numId="18" w16cid:durableId="773281997">
    <w:abstractNumId w:val="7"/>
  </w:num>
  <w:num w:numId="19" w16cid:durableId="892082002">
    <w:abstractNumId w:val="43"/>
  </w:num>
  <w:num w:numId="20" w16cid:durableId="1873834828">
    <w:abstractNumId w:val="17"/>
  </w:num>
  <w:num w:numId="21" w16cid:durableId="1664435538">
    <w:abstractNumId w:val="37"/>
  </w:num>
  <w:num w:numId="22" w16cid:durableId="408620845">
    <w:abstractNumId w:val="35"/>
  </w:num>
  <w:num w:numId="23" w16cid:durableId="1049962386">
    <w:abstractNumId w:val="41"/>
  </w:num>
  <w:num w:numId="24" w16cid:durableId="1293445141">
    <w:abstractNumId w:val="34"/>
  </w:num>
  <w:num w:numId="25" w16cid:durableId="1565330802">
    <w:abstractNumId w:val="23"/>
  </w:num>
  <w:num w:numId="26" w16cid:durableId="1329938910">
    <w:abstractNumId w:val="0"/>
  </w:num>
  <w:num w:numId="27" w16cid:durableId="1006861444">
    <w:abstractNumId w:val="15"/>
  </w:num>
  <w:num w:numId="28" w16cid:durableId="1987318222">
    <w:abstractNumId w:val="31"/>
  </w:num>
  <w:num w:numId="29" w16cid:durableId="2124493853">
    <w:abstractNumId w:val="46"/>
  </w:num>
  <w:num w:numId="30" w16cid:durableId="1412237942">
    <w:abstractNumId w:val="33"/>
  </w:num>
  <w:num w:numId="31" w16cid:durableId="1142967734">
    <w:abstractNumId w:val="1"/>
  </w:num>
  <w:num w:numId="32" w16cid:durableId="1291284443">
    <w:abstractNumId w:val="45"/>
  </w:num>
  <w:num w:numId="33" w16cid:durableId="2118980738">
    <w:abstractNumId w:val="30"/>
  </w:num>
  <w:num w:numId="34" w16cid:durableId="910650805">
    <w:abstractNumId w:val="18"/>
  </w:num>
  <w:num w:numId="35" w16cid:durableId="1103497711">
    <w:abstractNumId w:val="40"/>
  </w:num>
  <w:num w:numId="36" w16cid:durableId="2067877850">
    <w:abstractNumId w:val="39"/>
  </w:num>
  <w:num w:numId="37" w16cid:durableId="1071465868">
    <w:abstractNumId w:val="27"/>
  </w:num>
  <w:num w:numId="38" w16cid:durableId="1757705045">
    <w:abstractNumId w:val="36"/>
  </w:num>
  <w:num w:numId="39" w16cid:durableId="501747332">
    <w:abstractNumId w:val="9"/>
  </w:num>
  <w:num w:numId="40" w16cid:durableId="1962572841">
    <w:abstractNumId w:val="2"/>
  </w:num>
  <w:num w:numId="41" w16cid:durableId="1585921108">
    <w:abstractNumId w:val="14"/>
  </w:num>
  <w:num w:numId="42" w16cid:durableId="1259292738">
    <w:abstractNumId w:val="22"/>
  </w:num>
  <w:num w:numId="43" w16cid:durableId="1460296183">
    <w:abstractNumId w:val="42"/>
  </w:num>
  <w:num w:numId="44" w16cid:durableId="234974164">
    <w:abstractNumId w:val="13"/>
  </w:num>
  <w:num w:numId="45" w16cid:durableId="1367215996">
    <w:abstractNumId w:val="4"/>
  </w:num>
  <w:num w:numId="46" w16cid:durableId="1966697277">
    <w:abstractNumId w:val="32"/>
  </w:num>
  <w:num w:numId="47" w16cid:durableId="670723398">
    <w:abstractNumId w:val="25"/>
  </w:num>
  <w:num w:numId="48" w16cid:durableId="912934846">
    <w:abstractNumId w:val="20"/>
  </w:num>
  <w:num w:numId="49" w16cid:durableId="832066202">
    <w:abstractNumId w:val="26"/>
  </w:num>
  <w:num w:numId="50" w16cid:durableId="1409109970">
    <w:abstractNumId w:val="4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752"/>
    <w:rsid w:val="0002397B"/>
    <w:rsid w:val="00027F41"/>
    <w:rsid w:val="00037A49"/>
    <w:rsid w:val="00037E94"/>
    <w:rsid w:val="00042794"/>
    <w:rsid w:val="000432AA"/>
    <w:rsid w:val="00043DDE"/>
    <w:rsid w:val="000441EA"/>
    <w:rsid w:val="00044E86"/>
    <w:rsid w:val="00046493"/>
    <w:rsid w:val="00052F27"/>
    <w:rsid w:val="00057D64"/>
    <w:rsid w:val="00060AEA"/>
    <w:rsid w:val="00070580"/>
    <w:rsid w:val="00076643"/>
    <w:rsid w:val="000771AC"/>
    <w:rsid w:val="0008431E"/>
    <w:rsid w:val="00090598"/>
    <w:rsid w:val="00091A9D"/>
    <w:rsid w:val="000946F3"/>
    <w:rsid w:val="00095250"/>
    <w:rsid w:val="00097F4A"/>
    <w:rsid w:val="000A1F28"/>
    <w:rsid w:val="000A3E98"/>
    <w:rsid w:val="000A6F36"/>
    <w:rsid w:val="000B302B"/>
    <w:rsid w:val="000B3B55"/>
    <w:rsid w:val="000B5E92"/>
    <w:rsid w:val="000B7E57"/>
    <w:rsid w:val="000C5527"/>
    <w:rsid w:val="000C7DF5"/>
    <w:rsid w:val="000E5B1B"/>
    <w:rsid w:val="000E73FE"/>
    <w:rsid w:val="000E76C6"/>
    <w:rsid w:val="000F070B"/>
    <w:rsid w:val="000F1C3B"/>
    <w:rsid w:val="000F281B"/>
    <w:rsid w:val="000F3713"/>
    <w:rsid w:val="000F52E3"/>
    <w:rsid w:val="000F6BE6"/>
    <w:rsid w:val="000F7B0A"/>
    <w:rsid w:val="001011E2"/>
    <w:rsid w:val="001059A9"/>
    <w:rsid w:val="00106F76"/>
    <w:rsid w:val="001119EB"/>
    <w:rsid w:val="00111B1E"/>
    <w:rsid w:val="00114F93"/>
    <w:rsid w:val="001226B2"/>
    <w:rsid w:val="00127127"/>
    <w:rsid w:val="001312D7"/>
    <w:rsid w:val="00134892"/>
    <w:rsid w:val="00147A07"/>
    <w:rsid w:val="00147D69"/>
    <w:rsid w:val="00151265"/>
    <w:rsid w:val="0015200A"/>
    <w:rsid w:val="00154093"/>
    <w:rsid w:val="00155272"/>
    <w:rsid w:val="00157A32"/>
    <w:rsid w:val="00160AE2"/>
    <w:rsid w:val="001629D9"/>
    <w:rsid w:val="00163BDF"/>
    <w:rsid w:val="00165071"/>
    <w:rsid w:val="001657CA"/>
    <w:rsid w:val="0017045D"/>
    <w:rsid w:val="001805B2"/>
    <w:rsid w:val="001876E1"/>
    <w:rsid w:val="001934ED"/>
    <w:rsid w:val="00197639"/>
    <w:rsid w:val="001A31A4"/>
    <w:rsid w:val="001A34C8"/>
    <w:rsid w:val="001A699E"/>
    <w:rsid w:val="001B69AE"/>
    <w:rsid w:val="001C5203"/>
    <w:rsid w:val="001C6AFD"/>
    <w:rsid w:val="001D0598"/>
    <w:rsid w:val="001D1EA7"/>
    <w:rsid w:val="001E3D03"/>
    <w:rsid w:val="001E5435"/>
    <w:rsid w:val="001E6018"/>
    <w:rsid w:val="001F11D0"/>
    <w:rsid w:val="001F2643"/>
    <w:rsid w:val="001F5386"/>
    <w:rsid w:val="001F5FD8"/>
    <w:rsid w:val="001F72D0"/>
    <w:rsid w:val="001F7761"/>
    <w:rsid w:val="00204EDB"/>
    <w:rsid w:val="00205646"/>
    <w:rsid w:val="00210A38"/>
    <w:rsid w:val="002110F9"/>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5D7F"/>
    <w:rsid w:val="002A7180"/>
    <w:rsid w:val="002C2BB6"/>
    <w:rsid w:val="002C782B"/>
    <w:rsid w:val="002D0B81"/>
    <w:rsid w:val="002D26E6"/>
    <w:rsid w:val="002D3368"/>
    <w:rsid w:val="002D58B5"/>
    <w:rsid w:val="002F0BE9"/>
    <w:rsid w:val="00304053"/>
    <w:rsid w:val="00314C32"/>
    <w:rsid w:val="00330583"/>
    <w:rsid w:val="00331855"/>
    <w:rsid w:val="0033249E"/>
    <w:rsid w:val="00337882"/>
    <w:rsid w:val="00337E4D"/>
    <w:rsid w:val="00343395"/>
    <w:rsid w:val="003451DB"/>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53A2"/>
    <w:rsid w:val="003C53DD"/>
    <w:rsid w:val="003C5DCC"/>
    <w:rsid w:val="003C6260"/>
    <w:rsid w:val="003C6365"/>
    <w:rsid w:val="003D08B4"/>
    <w:rsid w:val="003D2A01"/>
    <w:rsid w:val="003D4BBE"/>
    <w:rsid w:val="003D6F26"/>
    <w:rsid w:val="003E77C7"/>
    <w:rsid w:val="003F34D2"/>
    <w:rsid w:val="003F7E52"/>
    <w:rsid w:val="0040217E"/>
    <w:rsid w:val="00405C30"/>
    <w:rsid w:val="00417F55"/>
    <w:rsid w:val="00420D44"/>
    <w:rsid w:val="004313D7"/>
    <w:rsid w:val="00432317"/>
    <w:rsid w:val="004425C6"/>
    <w:rsid w:val="00463543"/>
    <w:rsid w:val="00464601"/>
    <w:rsid w:val="004702FB"/>
    <w:rsid w:val="00471503"/>
    <w:rsid w:val="004742A4"/>
    <w:rsid w:val="004749F9"/>
    <w:rsid w:val="00476FF7"/>
    <w:rsid w:val="004776F1"/>
    <w:rsid w:val="00484126"/>
    <w:rsid w:val="00490DF5"/>
    <w:rsid w:val="0049479E"/>
    <w:rsid w:val="00495438"/>
    <w:rsid w:val="004A2A62"/>
    <w:rsid w:val="004A2E25"/>
    <w:rsid w:val="004A74DD"/>
    <w:rsid w:val="004B060F"/>
    <w:rsid w:val="004B1234"/>
    <w:rsid w:val="004B1820"/>
    <w:rsid w:val="004C315C"/>
    <w:rsid w:val="004C4B22"/>
    <w:rsid w:val="004D2F9F"/>
    <w:rsid w:val="004D5B09"/>
    <w:rsid w:val="004E0C24"/>
    <w:rsid w:val="004E6129"/>
    <w:rsid w:val="004E7A25"/>
    <w:rsid w:val="004F2927"/>
    <w:rsid w:val="004F65B0"/>
    <w:rsid w:val="004F76E3"/>
    <w:rsid w:val="005062E9"/>
    <w:rsid w:val="0051146A"/>
    <w:rsid w:val="005116E9"/>
    <w:rsid w:val="0051414E"/>
    <w:rsid w:val="00520848"/>
    <w:rsid w:val="0052142A"/>
    <w:rsid w:val="00527FBB"/>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D262B"/>
    <w:rsid w:val="005F1773"/>
    <w:rsid w:val="005F261A"/>
    <w:rsid w:val="005F35A3"/>
    <w:rsid w:val="005F7AFB"/>
    <w:rsid w:val="00601528"/>
    <w:rsid w:val="006139A7"/>
    <w:rsid w:val="00620EEE"/>
    <w:rsid w:val="0062112A"/>
    <w:rsid w:val="006224E7"/>
    <w:rsid w:val="006243F9"/>
    <w:rsid w:val="00627D98"/>
    <w:rsid w:val="006333B6"/>
    <w:rsid w:val="00634411"/>
    <w:rsid w:val="006347C3"/>
    <w:rsid w:val="00635CA0"/>
    <w:rsid w:val="0064050F"/>
    <w:rsid w:val="00646A9C"/>
    <w:rsid w:val="00652CA5"/>
    <w:rsid w:val="00655C1C"/>
    <w:rsid w:val="006613E5"/>
    <w:rsid w:val="00662A46"/>
    <w:rsid w:val="006737E9"/>
    <w:rsid w:val="006760AA"/>
    <w:rsid w:val="006762B3"/>
    <w:rsid w:val="0067763E"/>
    <w:rsid w:val="00686594"/>
    <w:rsid w:val="00686BAD"/>
    <w:rsid w:val="0068737D"/>
    <w:rsid w:val="0069526B"/>
    <w:rsid w:val="006975C6"/>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7838"/>
    <w:rsid w:val="007223D3"/>
    <w:rsid w:val="0072524E"/>
    <w:rsid w:val="00727575"/>
    <w:rsid w:val="00740182"/>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6FB3"/>
    <w:rsid w:val="007E0E83"/>
    <w:rsid w:val="007E2EFB"/>
    <w:rsid w:val="007E4767"/>
    <w:rsid w:val="007E5B92"/>
    <w:rsid w:val="007E6677"/>
    <w:rsid w:val="007E7244"/>
    <w:rsid w:val="007F0B8D"/>
    <w:rsid w:val="007F1258"/>
    <w:rsid w:val="007F42EA"/>
    <w:rsid w:val="00803ADE"/>
    <w:rsid w:val="00804747"/>
    <w:rsid w:val="0081029A"/>
    <w:rsid w:val="008208BE"/>
    <w:rsid w:val="008241D8"/>
    <w:rsid w:val="008264B7"/>
    <w:rsid w:val="008278F5"/>
    <w:rsid w:val="008323C6"/>
    <w:rsid w:val="008350D6"/>
    <w:rsid w:val="0083623F"/>
    <w:rsid w:val="008409EE"/>
    <w:rsid w:val="0084141A"/>
    <w:rsid w:val="00841F59"/>
    <w:rsid w:val="00842EB4"/>
    <w:rsid w:val="00843DC2"/>
    <w:rsid w:val="0084419F"/>
    <w:rsid w:val="00854D94"/>
    <w:rsid w:val="00867769"/>
    <w:rsid w:val="00874652"/>
    <w:rsid w:val="0087536D"/>
    <w:rsid w:val="00876A30"/>
    <w:rsid w:val="00884F2F"/>
    <w:rsid w:val="0088698C"/>
    <w:rsid w:val="00887E53"/>
    <w:rsid w:val="008943EC"/>
    <w:rsid w:val="008978D4"/>
    <w:rsid w:val="008A008F"/>
    <w:rsid w:val="008A12D4"/>
    <w:rsid w:val="008A30E7"/>
    <w:rsid w:val="008A3697"/>
    <w:rsid w:val="008A6217"/>
    <w:rsid w:val="008A6541"/>
    <w:rsid w:val="008B72CE"/>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EAE"/>
    <w:rsid w:val="00942482"/>
    <w:rsid w:val="009435CA"/>
    <w:rsid w:val="00946107"/>
    <w:rsid w:val="00947C01"/>
    <w:rsid w:val="0095090F"/>
    <w:rsid w:val="00951866"/>
    <w:rsid w:val="00955274"/>
    <w:rsid w:val="00960022"/>
    <w:rsid w:val="009652C0"/>
    <w:rsid w:val="00967924"/>
    <w:rsid w:val="00972475"/>
    <w:rsid w:val="00973E65"/>
    <w:rsid w:val="00982370"/>
    <w:rsid w:val="00987C85"/>
    <w:rsid w:val="00987D26"/>
    <w:rsid w:val="009B6FA3"/>
    <w:rsid w:val="009C2494"/>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DC6"/>
    <w:rsid w:val="00A3318A"/>
    <w:rsid w:val="00A366BF"/>
    <w:rsid w:val="00A4001A"/>
    <w:rsid w:val="00A441F5"/>
    <w:rsid w:val="00A52459"/>
    <w:rsid w:val="00A62A15"/>
    <w:rsid w:val="00A66E29"/>
    <w:rsid w:val="00A7389A"/>
    <w:rsid w:val="00A75C55"/>
    <w:rsid w:val="00A92B4D"/>
    <w:rsid w:val="00A950C9"/>
    <w:rsid w:val="00A968EF"/>
    <w:rsid w:val="00AA1B4D"/>
    <w:rsid w:val="00AA2CAB"/>
    <w:rsid w:val="00AA4FC0"/>
    <w:rsid w:val="00AA60F9"/>
    <w:rsid w:val="00AB0BE9"/>
    <w:rsid w:val="00AB5F0F"/>
    <w:rsid w:val="00AC0622"/>
    <w:rsid w:val="00AC1E9B"/>
    <w:rsid w:val="00AC4FBC"/>
    <w:rsid w:val="00AD292A"/>
    <w:rsid w:val="00AD469C"/>
    <w:rsid w:val="00AF1C0D"/>
    <w:rsid w:val="00AF36DA"/>
    <w:rsid w:val="00AF451C"/>
    <w:rsid w:val="00AF6B61"/>
    <w:rsid w:val="00AF7FB0"/>
    <w:rsid w:val="00AF7FF9"/>
    <w:rsid w:val="00B03882"/>
    <w:rsid w:val="00B05760"/>
    <w:rsid w:val="00B05771"/>
    <w:rsid w:val="00B14B09"/>
    <w:rsid w:val="00B169F3"/>
    <w:rsid w:val="00B2338C"/>
    <w:rsid w:val="00B35942"/>
    <w:rsid w:val="00B36CD0"/>
    <w:rsid w:val="00B43A67"/>
    <w:rsid w:val="00B508B6"/>
    <w:rsid w:val="00B51B0A"/>
    <w:rsid w:val="00B5220B"/>
    <w:rsid w:val="00B535CB"/>
    <w:rsid w:val="00B6382B"/>
    <w:rsid w:val="00B6413F"/>
    <w:rsid w:val="00B73005"/>
    <w:rsid w:val="00B7380A"/>
    <w:rsid w:val="00B757D1"/>
    <w:rsid w:val="00B86BB9"/>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D2BE3"/>
    <w:rsid w:val="00BD2F84"/>
    <w:rsid w:val="00BD4C0D"/>
    <w:rsid w:val="00BF4757"/>
    <w:rsid w:val="00BF72A0"/>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30E8"/>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C46"/>
    <w:rsid w:val="00CB0190"/>
    <w:rsid w:val="00CB4A95"/>
    <w:rsid w:val="00CC044B"/>
    <w:rsid w:val="00CC2CC5"/>
    <w:rsid w:val="00CC37C9"/>
    <w:rsid w:val="00CC4F1A"/>
    <w:rsid w:val="00CD0D70"/>
    <w:rsid w:val="00CD218D"/>
    <w:rsid w:val="00CD339F"/>
    <w:rsid w:val="00CD6E25"/>
    <w:rsid w:val="00CD7DD4"/>
    <w:rsid w:val="00CE17D8"/>
    <w:rsid w:val="00CF38DC"/>
    <w:rsid w:val="00CF52BB"/>
    <w:rsid w:val="00D02BAC"/>
    <w:rsid w:val="00D0323B"/>
    <w:rsid w:val="00D039FA"/>
    <w:rsid w:val="00D11086"/>
    <w:rsid w:val="00D1108A"/>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7B7E"/>
    <w:rsid w:val="00E20213"/>
    <w:rsid w:val="00E20839"/>
    <w:rsid w:val="00E2094B"/>
    <w:rsid w:val="00E31DBC"/>
    <w:rsid w:val="00E32A8A"/>
    <w:rsid w:val="00E40639"/>
    <w:rsid w:val="00E43B00"/>
    <w:rsid w:val="00E44B88"/>
    <w:rsid w:val="00E45774"/>
    <w:rsid w:val="00E529AD"/>
    <w:rsid w:val="00E55B9D"/>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D0813"/>
    <w:rsid w:val="00ED41BC"/>
    <w:rsid w:val="00ED4814"/>
    <w:rsid w:val="00EE5A8F"/>
    <w:rsid w:val="00EF2AA7"/>
    <w:rsid w:val="00EF35BE"/>
    <w:rsid w:val="00EF3AE5"/>
    <w:rsid w:val="00EF76E1"/>
    <w:rsid w:val="00F16441"/>
    <w:rsid w:val="00F16647"/>
    <w:rsid w:val="00F22B99"/>
    <w:rsid w:val="00F45A82"/>
    <w:rsid w:val="00F55723"/>
    <w:rsid w:val="00F660A1"/>
    <w:rsid w:val="00F76F87"/>
    <w:rsid w:val="00F776A0"/>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B7BBD-0193-4715-99D8-B6111D135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7251</Words>
  <Characters>41336</Characters>
  <Application>Microsoft Office Word</Application>
  <DocSecurity>0</DocSecurity>
  <Lines>344</Lines>
  <Paragraphs>96</Paragraphs>
  <ScaleCrop>false</ScaleCrop>
  <HeadingPairs>
    <vt:vector size="6" baseType="variant">
      <vt:variant>
        <vt:lpstr>Naslov</vt:lpstr>
      </vt:variant>
      <vt:variant>
        <vt:i4>1</vt:i4>
      </vt:variant>
      <vt:variant>
        <vt:lpstr>Podnaslovi</vt:lpstr>
      </vt:variant>
      <vt:variant>
        <vt:i4>20</vt:i4>
      </vt:variant>
      <vt:variant>
        <vt:lpstr>Title</vt:lpstr>
      </vt:variant>
      <vt:variant>
        <vt:i4>1</vt:i4>
      </vt:variant>
    </vt:vector>
  </HeadingPairs>
  <TitlesOfParts>
    <vt:vector size="22" baseType="lpstr">
      <vt:lpstr/>
      <vt:lpstr>Povabilo k oddaji ponudbe </vt:lpstr>
      <vt:lpstr>OSNOVNI PODATKI O NAROČILU</vt:lpstr>
      <vt:lpstr>PREDMET IN OBSEG JAVNEGA NAROČILA</vt:lpstr>
      <vt:lpstr>TERMINSKI NAČRT </vt:lpstr>
      <vt:lpstr>KONTAKTNA OSEBA </vt:lpstr>
      <vt:lpstr>PREDLOŽITEV PONUDBE</vt:lpstr>
      <vt:lpstr>ODPIRANJE PONUDB</vt:lpstr>
      <vt:lpstr>VELJAVNOST PONUDBE</vt:lpstr>
      <vt:lpstr>DOPOLNITEV IN SPREMEMBE RAZPISNE DOKUMENTACIJE</vt:lpstr>
      <vt:lpstr>VPRAŠANJA IN POJASNILA V ZVEZI Z RAZPISNO DOKUMENTACIJO</vt:lpstr>
      <vt:lpstr>Navodila ponudnikom za izdelavo ponudbe</vt:lpstr>
      <vt:lpstr>Zahteve naročnika po kvaliteti</vt:lpstr>
      <vt:lpstr>Temeljne okoljske zahteve</vt:lpstr>
      <vt:lpstr>Merila</vt:lpstr>
      <vt:lpstr>Pogoji za priznanje usposobljenosti</vt:lpstr>
      <vt:lpstr>Finančna zavarovanja</vt:lpstr>
      <vt:lpstr>Vsebina ponudbene dokumentacije</vt:lpstr>
      <vt:lpstr>Ponudba</vt:lpstr>
      <vt:lpstr>Podatki o ponudniku</vt:lpstr>
      <vt:lpstr>Krovna izjava</vt:lpstr>
      <vt:lpstr/>
    </vt:vector>
  </TitlesOfParts>
  <Company>Ministrstvo za Šolstvo in Šport</Company>
  <LinksUpToDate>false</LinksUpToDate>
  <CharactersWithSpaces>48491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2022-06-23T05:53:00Z</cp:lastPrinted>
  <dcterms:created xsi:type="dcterms:W3CDTF">2022-06-23T05:56:00Z</dcterms:created>
  <dcterms:modified xsi:type="dcterms:W3CDTF">2022-06-23T05:56:00Z</dcterms:modified>
</cp:coreProperties>
</file>