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9B931" w14:textId="77777777" w:rsidR="00706BDD" w:rsidRPr="000B7E57" w:rsidRDefault="000E73FE"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sidRPr="000B7E57">
        <w:rPr>
          <w:rFonts w:ascii="Arial" w:hAnsi="Arial" w:cs="Arial"/>
          <w:color w:val="FFFFFF" w:themeColor="background1"/>
          <w:szCs w:val="26"/>
        </w:rPr>
        <w:t>Vsebina ponudbene dokumentacije</w:t>
      </w:r>
    </w:p>
    <w:p w14:paraId="57F25B2D" w14:textId="77777777" w:rsidR="00706BDD" w:rsidRPr="00A17BFF" w:rsidRDefault="00706BDD" w:rsidP="00706BDD">
      <w:pPr>
        <w:pStyle w:val="Paragraf"/>
        <w:rPr>
          <w:rFonts w:ascii="Arial" w:hAnsi="Arial" w:cs="Arial"/>
        </w:rPr>
      </w:pPr>
    </w:p>
    <w:p w14:paraId="07A0A70A" w14:textId="77777777" w:rsidR="0084141A" w:rsidRDefault="000E73F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34EE5E" w14:textId="777777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7DC4DF4" w14:textId="6FF0FCB2" w:rsidR="00546145" w:rsidRPr="00546145" w:rsidRDefault="00546145">
      <w:pPr>
        <w:spacing w:before="225" w:after="225" w:line="240" w:lineRule="auto"/>
        <w:jc w:val="both"/>
        <w:rPr>
          <w:rFonts w:ascii="Arial" w:hAnsi="Arial" w:cs="Arial"/>
          <w:sz w:val="18"/>
          <w:szCs w:val="18"/>
        </w:rPr>
      </w:pPr>
      <w:r w:rsidRPr="00546145">
        <w:rPr>
          <w:rFonts w:ascii="Arial" w:hAnsi="Arial" w:cs="Arial"/>
          <w:sz w:val="18"/>
          <w:szCs w:val="18"/>
        </w:rPr>
        <w:t>V primeru, da ponudni</w:t>
      </w:r>
      <w:r>
        <w:rPr>
          <w:rFonts w:ascii="Arial" w:hAnsi="Arial" w:cs="Arial"/>
          <w:sz w:val="18"/>
          <w:szCs w:val="18"/>
        </w:rPr>
        <w:t>k ne nastopa s podizvajalci, obrazca št. 6 in 7</w:t>
      </w:r>
      <w:r w:rsidRPr="00546145">
        <w:rPr>
          <w:rFonts w:ascii="Arial" w:hAnsi="Arial" w:cs="Arial"/>
          <w:sz w:val="18"/>
          <w:szCs w:val="18"/>
        </w:rPr>
        <w:t xml:space="preserve"> ne rabi izpolniti in priložiti k ponudbeni dokumentaciji. V tem primeru izpolni le obrazec št. 8 – Izjava o nastopu s podizvajalci, kjer ustrezno označi, da ne nastopa s podizvajalci</w:t>
      </w:r>
    </w:p>
    <w:p w14:paraId="0B1B1C79" w14:textId="77777777" w:rsidR="00546145" w:rsidRPr="00546145" w:rsidRDefault="000E73FE" w:rsidP="00546145">
      <w:pPr>
        <w:spacing w:before="225" w:after="0" w:line="240" w:lineRule="auto"/>
        <w:jc w:val="both"/>
        <w:rPr>
          <w:rFonts w:ascii="Arial" w:hAnsi="Arial" w:cs="Arial"/>
          <w:b/>
          <w:color w:val="000000"/>
          <w:sz w:val="18"/>
          <w:szCs w:val="18"/>
        </w:rPr>
      </w:pPr>
      <w:r w:rsidRPr="00546145">
        <w:rPr>
          <w:rFonts w:ascii="Arial" w:hAnsi="Arial" w:cs="Arial"/>
          <w:color w:val="000000"/>
          <w:sz w:val="18"/>
          <w:szCs w:val="18"/>
        </w:rPr>
        <w:t xml:space="preserve">Zaželeno je, da so zahtevani dokumenti zloženi po spodaj navedenem vrstnem redu. </w:t>
      </w:r>
      <w:r w:rsidR="0064050F" w:rsidRPr="00546145">
        <w:rPr>
          <w:rFonts w:ascii="Arial" w:hAnsi="Arial" w:cs="Arial"/>
          <w:b/>
          <w:color w:val="000000"/>
          <w:sz w:val="18"/>
          <w:szCs w:val="18"/>
        </w:rPr>
        <w:t>Dokumente na Portalu e-JN naložite v razdelke, in sicer</w:t>
      </w:r>
      <w:r w:rsidR="00546145" w:rsidRPr="00546145">
        <w:rPr>
          <w:rFonts w:ascii="Arial" w:hAnsi="Arial" w:cs="Arial"/>
          <w:b/>
          <w:color w:val="000000"/>
          <w:sz w:val="18"/>
          <w:szCs w:val="18"/>
        </w:rPr>
        <w:t>:</w:t>
      </w:r>
    </w:p>
    <w:p w14:paraId="1AEE04F0" w14:textId="22400157" w:rsidR="00546145" w:rsidRPr="00546145" w:rsidRDefault="00546145" w:rsidP="001011E2">
      <w:pPr>
        <w:pStyle w:val="Odstavekseznama"/>
        <w:numPr>
          <w:ilvl w:val="0"/>
          <w:numId w:val="34"/>
        </w:numPr>
        <w:spacing w:after="0" w:line="240" w:lineRule="auto"/>
        <w:ind w:left="760" w:hanging="357"/>
        <w:jc w:val="both"/>
      </w:pPr>
      <w:r>
        <w:rPr>
          <w:rFonts w:ascii="Arial" w:hAnsi="Arial" w:cs="Arial"/>
          <w:b/>
          <w:color w:val="000000"/>
          <w:sz w:val="18"/>
          <w:szCs w:val="18"/>
        </w:rPr>
        <w:t>dokumente</w:t>
      </w:r>
      <w:r w:rsidR="0064050F" w:rsidRPr="00546145">
        <w:rPr>
          <w:rFonts w:ascii="Arial" w:hAnsi="Arial" w:cs="Arial"/>
          <w:b/>
          <w:color w:val="000000"/>
          <w:sz w:val="18"/>
          <w:szCs w:val="18"/>
        </w:rPr>
        <w:t xml:space="preserve"> od </w:t>
      </w:r>
      <w:r w:rsidR="007E6677" w:rsidRPr="00546145">
        <w:rPr>
          <w:rFonts w:ascii="Arial" w:hAnsi="Arial" w:cs="Arial"/>
          <w:b/>
          <w:color w:val="000000"/>
          <w:sz w:val="18"/>
          <w:szCs w:val="18"/>
        </w:rPr>
        <w:t>1a</w:t>
      </w:r>
      <w:r w:rsidR="0064050F" w:rsidRPr="00546145">
        <w:rPr>
          <w:rFonts w:ascii="Arial" w:hAnsi="Arial" w:cs="Arial"/>
          <w:b/>
          <w:color w:val="000000"/>
          <w:sz w:val="18"/>
          <w:szCs w:val="18"/>
        </w:rPr>
        <w:t>-</w:t>
      </w:r>
      <w:r w:rsidR="000B302B" w:rsidRPr="00546145">
        <w:rPr>
          <w:rFonts w:ascii="Arial" w:hAnsi="Arial" w:cs="Arial"/>
          <w:b/>
          <w:color w:val="000000"/>
          <w:sz w:val="18"/>
          <w:szCs w:val="18"/>
        </w:rPr>
        <w:t>1</w:t>
      </w:r>
      <w:r>
        <w:rPr>
          <w:rFonts w:ascii="Arial" w:hAnsi="Arial" w:cs="Arial"/>
          <w:b/>
          <w:color w:val="000000"/>
          <w:sz w:val="18"/>
          <w:szCs w:val="18"/>
        </w:rPr>
        <w:t>1</w:t>
      </w:r>
      <w:r w:rsidR="00E66AEF" w:rsidRPr="00546145">
        <w:rPr>
          <w:rFonts w:ascii="Arial" w:hAnsi="Arial" w:cs="Arial"/>
          <w:b/>
          <w:color w:val="000000"/>
          <w:sz w:val="18"/>
          <w:szCs w:val="18"/>
        </w:rPr>
        <w:t xml:space="preserve"> </w:t>
      </w:r>
      <w:r w:rsidR="000B302B" w:rsidRPr="00546145">
        <w:rPr>
          <w:rFonts w:ascii="Arial" w:hAnsi="Arial" w:cs="Arial"/>
          <w:b/>
          <w:color w:val="000000"/>
          <w:sz w:val="18"/>
          <w:szCs w:val="18"/>
        </w:rPr>
        <w:t xml:space="preserve">v razdelek DRUGE PRILOGE, </w:t>
      </w:r>
    </w:p>
    <w:p w14:paraId="12E1A386" w14:textId="77777777" w:rsidR="00546145" w:rsidRPr="00546145" w:rsidRDefault="000B302B" w:rsidP="001011E2">
      <w:pPr>
        <w:pStyle w:val="Odstavekseznama"/>
        <w:numPr>
          <w:ilvl w:val="0"/>
          <w:numId w:val="34"/>
        </w:numPr>
        <w:spacing w:before="225" w:after="225" w:line="240" w:lineRule="auto"/>
        <w:jc w:val="both"/>
      </w:pPr>
      <w:r w:rsidRPr="00546145">
        <w:rPr>
          <w:rFonts w:ascii="Arial" w:hAnsi="Arial" w:cs="Arial"/>
          <w:b/>
          <w:color w:val="000000"/>
          <w:sz w:val="18"/>
          <w:szCs w:val="18"/>
        </w:rPr>
        <w:t xml:space="preserve">obrazec </w:t>
      </w:r>
      <w:r w:rsidR="007E6677" w:rsidRPr="00546145">
        <w:rPr>
          <w:rFonts w:ascii="Arial" w:hAnsi="Arial" w:cs="Arial"/>
          <w:b/>
          <w:color w:val="000000"/>
          <w:sz w:val="18"/>
          <w:szCs w:val="18"/>
        </w:rPr>
        <w:t>št. 1 Ponudba</w:t>
      </w:r>
      <w:r w:rsidRPr="00546145">
        <w:rPr>
          <w:rFonts w:ascii="Arial" w:hAnsi="Arial" w:cs="Arial"/>
          <w:b/>
          <w:color w:val="000000"/>
          <w:sz w:val="18"/>
          <w:szCs w:val="18"/>
        </w:rPr>
        <w:t xml:space="preserve"> v razdelek PREDRAČUN in </w:t>
      </w:r>
    </w:p>
    <w:p w14:paraId="3EA96DC8" w14:textId="754AF988" w:rsidR="0084141A" w:rsidRPr="00546145" w:rsidRDefault="000B302B" w:rsidP="001011E2">
      <w:pPr>
        <w:pStyle w:val="Odstavekseznama"/>
        <w:numPr>
          <w:ilvl w:val="0"/>
          <w:numId w:val="34"/>
        </w:numPr>
        <w:spacing w:before="225" w:after="225" w:line="240" w:lineRule="auto"/>
        <w:jc w:val="both"/>
      </w:pPr>
      <w:r w:rsidRPr="00546145">
        <w:rPr>
          <w:rFonts w:ascii="Arial" w:hAnsi="Arial" w:cs="Arial"/>
          <w:b/>
          <w:color w:val="000000"/>
          <w:sz w:val="18"/>
          <w:szCs w:val="18"/>
        </w:rPr>
        <w:t>obrazec ESPD v razdelek ESPD</w:t>
      </w:r>
      <w:r w:rsidRPr="00546145">
        <w:t xml:space="preserve">. </w:t>
      </w:r>
    </w:p>
    <w:p w14:paraId="04E55F23" w14:textId="77777777" w:rsidR="00706BDD" w:rsidRPr="008A30E7" w:rsidRDefault="00706BDD" w:rsidP="00706BDD">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4141A" w:rsidRPr="008A30E7" w14:paraId="3F965A7F" w14:textId="77777777" w:rsidTr="000F7B0A">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E7F6E25" w14:textId="77777777" w:rsidR="0084141A" w:rsidRPr="008A30E7" w:rsidRDefault="000E73FE">
            <w:pPr>
              <w:jc w:val="center"/>
            </w:pPr>
            <w:r w:rsidRPr="008A30E7">
              <w:rPr>
                <w:rFonts w:ascii="Arial" w:hAnsi="Arial" w:cs="Arial"/>
                <w:b/>
                <w:bCs/>
                <w:color w:val="000000"/>
                <w:position w:val="-3"/>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9B176A2" w14:textId="77777777" w:rsidR="0084141A" w:rsidRPr="008A30E7" w:rsidRDefault="000E73FE">
            <w:pPr>
              <w:jc w:val="center"/>
            </w:pPr>
            <w:r w:rsidRPr="008A30E7">
              <w:rPr>
                <w:rFonts w:ascii="Arial" w:hAnsi="Arial" w:cs="Arial"/>
                <w:b/>
                <w:bCs/>
                <w:color w:val="000000"/>
                <w:position w:val="-3"/>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20DBA0" w14:textId="77777777" w:rsidR="0084141A" w:rsidRPr="008A30E7" w:rsidRDefault="000E73FE">
            <w:pPr>
              <w:jc w:val="center"/>
            </w:pPr>
            <w:r w:rsidRPr="008A30E7">
              <w:rPr>
                <w:rFonts w:ascii="Arial" w:hAnsi="Arial" w:cs="Arial"/>
                <w:b/>
                <w:bCs/>
                <w:color w:val="000000"/>
                <w:position w:val="-3"/>
                <w:shd w:val="clear" w:color="auto" w:fill="AAAAAA"/>
              </w:rPr>
              <w:t>Opombe</w:t>
            </w:r>
          </w:p>
        </w:tc>
      </w:tr>
      <w:tr w:rsidR="0084141A" w:rsidRPr="008A30E7" w14:paraId="32016F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A9E05" w14:textId="77777777" w:rsidR="0084141A" w:rsidRPr="00546145" w:rsidRDefault="000E73FE">
            <w:r w:rsidRPr="00546145">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CDE2A" w14:textId="77777777" w:rsidR="0084141A" w:rsidRPr="00546145" w:rsidRDefault="000E73FE">
            <w:r w:rsidRPr="00546145">
              <w:rPr>
                <w:rFonts w:ascii="Arial" w:hAnsi="Arial" w:cs="Arial"/>
                <w:color w:val="000000"/>
                <w:position w:val="-2"/>
                <w:sz w:val="18"/>
                <w:szCs w:val="18"/>
              </w:rPr>
              <w:t>Ponudba</w:t>
            </w:r>
          </w:p>
          <w:p w14:paraId="4253BB83" w14:textId="77777777" w:rsidR="0084141A" w:rsidRPr="00546145"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4D6AA8" w14:textId="77777777" w:rsidR="0084141A" w:rsidRPr="008A30E7" w:rsidRDefault="000E73FE">
            <w:pPr>
              <w:spacing w:before="135" w:after="135"/>
              <w:jc w:val="both"/>
              <w:textAlignment w:val="center"/>
            </w:pPr>
            <w:r w:rsidRPr="00546145">
              <w:rPr>
                <w:rFonts w:ascii="Arial" w:hAnsi="Arial" w:cs="Arial"/>
                <w:color w:val="000000"/>
                <w:position w:val="-2"/>
                <w:sz w:val="18"/>
                <w:szCs w:val="18"/>
              </w:rPr>
              <w:t>Izpolnjen, podpisan in žigosan.</w:t>
            </w:r>
          </w:p>
        </w:tc>
      </w:tr>
      <w:tr w:rsidR="007E6677" w:rsidRPr="008A30E7" w14:paraId="600F7AD6" w14:textId="77777777" w:rsidTr="004A2A6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0E40CE9" w14:textId="407213F2"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67D01937" w14:textId="6388CD9F"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35643344" w14:textId="12453524" w:rsidR="007E6677" w:rsidRPr="008A30E7" w:rsidRDefault="007E6677" w:rsidP="007E6677">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84141A" w:rsidRPr="008A30E7" w14:paraId="2586775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1590E9" w14:textId="77777777" w:rsidR="0084141A" w:rsidRPr="008A30E7" w:rsidRDefault="000E73FE">
            <w:r w:rsidRPr="008A30E7">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65305B" w14:textId="2396B002" w:rsidR="0084141A" w:rsidRPr="008A30E7" w:rsidRDefault="000E73FE">
            <w:r w:rsidRPr="008A30E7">
              <w:rPr>
                <w:rFonts w:ascii="Arial" w:hAnsi="Arial" w:cs="Arial"/>
                <w:color w:val="000000"/>
                <w:position w:val="-2"/>
                <w:sz w:val="18"/>
                <w:szCs w:val="18"/>
              </w:rPr>
              <w:t>Krovna izjava</w:t>
            </w:r>
            <w:r w:rsidR="00B05760" w:rsidRPr="008A30E7">
              <w:rPr>
                <w:rFonts w:ascii="Arial" w:hAnsi="Arial" w:cs="Arial"/>
                <w:color w:val="000000"/>
                <w:position w:val="-2"/>
                <w:sz w:val="18"/>
                <w:szCs w:val="18"/>
              </w:rPr>
              <w:t xml:space="preserve"> </w:t>
            </w:r>
          </w:p>
          <w:p w14:paraId="5EFCFAAF" w14:textId="77777777" w:rsidR="0084141A" w:rsidRPr="008A30E7"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9ED6F"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84141A" w:rsidRPr="008A30E7" w14:paraId="6E0EE03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9D3167" w14:textId="77777777" w:rsidR="0084141A" w:rsidRPr="008A30E7" w:rsidRDefault="000E73FE">
            <w:r w:rsidRPr="008A30E7">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7D0C5E" w14:textId="672D20EB" w:rsidR="0084141A" w:rsidRPr="008A30E7" w:rsidRDefault="000E73FE">
            <w:r w:rsidRPr="008A30E7">
              <w:rPr>
                <w:rFonts w:ascii="Arial" w:hAnsi="Arial" w:cs="Arial"/>
                <w:color w:val="000000"/>
                <w:position w:val="-2"/>
                <w:sz w:val="18"/>
                <w:szCs w:val="18"/>
              </w:rPr>
              <w:t>Izjava gospodarskega subjekta in pooblastilo za pridobitev podatkov iz kazenske evidence</w:t>
            </w:r>
            <w:r w:rsidR="00B05760" w:rsidRPr="008A30E7">
              <w:rPr>
                <w:rFonts w:ascii="Arial" w:hAnsi="Arial" w:cs="Arial"/>
                <w:color w:val="000000"/>
                <w:position w:val="-2"/>
                <w:sz w:val="18"/>
                <w:szCs w:val="18"/>
              </w:rPr>
              <w:t xml:space="preserve"> </w:t>
            </w:r>
          </w:p>
          <w:p w14:paraId="7F5044B7" w14:textId="77777777" w:rsidR="0084141A" w:rsidRPr="008A30E7"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692720"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84141A" w:rsidRPr="008A30E7" w14:paraId="6DEF450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BBDBBE" w14:textId="77777777" w:rsidR="0084141A" w:rsidRPr="008A30E7" w:rsidRDefault="000E73FE">
            <w:r w:rsidRPr="008A30E7">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E9F25A" w14:textId="77777777" w:rsidR="0084141A" w:rsidRPr="008A30E7" w:rsidRDefault="000E73FE">
            <w:r w:rsidRPr="008A30E7">
              <w:rPr>
                <w:rFonts w:ascii="Arial" w:hAnsi="Arial" w:cs="Arial"/>
                <w:color w:val="000000"/>
                <w:position w:val="-2"/>
                <w:sz w:val="18"/>
                <w:szCs w:val="18"/>
              </w:rPr>
              <w:t>Izjava članov organov in zastopnikov gospodarskega subjekta in pooblastilo za pridobitev podatkov iz kazenske evidence</w:t>
            </w:r>
          </w:p>
          <w:p w14:paraId="2A031082" w14:textId="77777777" w:rsidR="0084141A" w:rsidRPr="008A30E7"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9D0C57"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936508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F67300" w14:textId="38F7A875" w:rsidR="00E807DF" w:rsidRPr="008A30E7" w:rsidRDefault="00E807DF" w:rsidP="00E807DF">
            <w:r w:rsidRPr="008A30E7">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57091" w14:textId="54EB8DC3" w:rsidR="00E807DF" w:rsidRPr="008A30E7" w:rsidRDefault="00E807DF" w:rsidP="00E807DF">
            <w:bookmarkStart w:id="0" w:name="_Hlk32422435"/>
            <w:r w:rsidRPr="008A30E7">
              <w:rPr>
                <w:rFonts w:ascii="Arial" w:hAnsi="Arial" w:cs="Arial"/>
                <w:color w:val="000000"/>
                <w:position w:val="-2"/>
                <w:sz w:val="18"/>
                <w:szCs w:val="18"/>
              </w:rPr>
              <w:t>Menična izjava za dobro izvedbo pogodbenih obveznosti</w:t>
            </w:r>
          </w:p>
          <w:bookmarkEnd w:id="0"/>
          <w:p w14:paraId="2BB6EFC9"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19B4B5" w14:textId="4D823D41" w:rsidR="00E807DF" w:rsidRPr="008A30E7" w:rsidRDefault="00297165" w:rsidP="00E807DF">
            <w:pPr>
              <w:spacing w:before="135" w:after="135"/>
              <w:jc w:val="both"/>
              <w:textAlignment w:val="center"/>
            </w:pPr>
            <w:r>
              <w:rPr>
                <w:rFonts w:ascii="Arial" w:hAnsi="Arial" w:cs="Arial"/>
                <w:color w:val="000000"/>
                <w:position w:val="-2"/>
                <w:sz w:val="18"/>
                <w:szCs w:val="18"/>
              </w:rPr>
              <w:t>Parafiran</w:t>
            </w:r>
            <w:r w:rsidR="00E807DF" w:rsidRPr="008A30E7">
              <w:rPr>
                <w:rFonts w:ascii="Arial" w:hAnsi="Arial" w:cs="Arial"/>
                <w:color w:val="000000"/>
                <w:position w:val="-2"/>
                <w:sz w:val="18"/>
                <w:szCs w:val="18"/>
              </w:rPr>
              <w:t>.</w:t>
            </w:r>
          </w:p>
        </w:tc>
      </w:tr>
      <w:tr w:rsidR="00E807DF" w:rsidRPr="008A30E7" w14:paraId="542082A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B1136" w14:textId="60E8B157" w:rsidR="00E807DF" w:rsidRPr="008A30E7" w:rsidRDefault="00E807DF" w:rsidP="00E807DF">
            <w:r w:rsidRPr="008A30E7">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A03A42" w14:textId="76D8B3FD" w:rsidR="00E807DF" w:rsidRPr="008A30E7" w:rsidRDefault="00E807DF" w:rsidP="00E807DF">
            <w:r w:rsidRPr="008A30E7">
              <w:rPr>
                <w:rFonts w:ascii="Arial" w:hAnsi="Arial" w:cs="Arial"/>
                <w:color w:val="000000"/>
                <w:position w:val="-2"/>
                <w:sz w:val="18"/>
                <w:szCs w:val="18"/>
              </w:rPr>
              <w:t xml:space="preserve">Izjava zastopnika podizvajalca v zvezi z izpolnjevanjem obveznih pogojev za podizvajalce </w:t>
            </w:r>
          </w:p>
          <w:p w14:paraId="7AE7B031"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F4D2D"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1989547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10932" w14:textId="1977EA63" w:rsidR="00E807DF" w:rsidRPr="008A30E7" w:rsidRDefault="00E807DF" w:rsidP="00E807DF">
            <w:r w:rsidRPr="008A30E7">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0ABCC6" w14:textId="77777777" w:rsidR="00E807DF" w:rsidRPr="008A30E7" w:rsidRDefault="00E807DF" w:rsidP="00E807DF">
            <w:r w:rsidRPr="008A30E7">
              <w:rPr>
                <w:rFonts w:ascii="Arial" w:hAnsi="Arial" w:cs="Arial"/>
                <w:color w:val="000000"/>
                <w:position w:val="-2"/>
                <w:sz w:val="18"/>
                <w:szCs w:val="18"/>
              </w:rPr>
              <w:t>Izjava podizvajalca</w:t>
            </w:r>
          </w:p>
          <w:p w14:paraId="56F8CA46"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4D12C"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6275A1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AE82C" w14:textId="3846BB13" w:rsidR="00E807DF" w:rsidRPr="008A30E7" w:rsidRDefault="00E807DF" w:rsidP="00E807DF">
            <w:r w:rsidRPr="008A30E7">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9B2A2" w14:textId="77777777" w:rsidR="00E807DF" w:rsidRPr="008A30E7" w:rsidRDefault="00E807DF" w:rsidP="00E807DF">
            <w:r w:rsidRPr="008A30E7">
              <w:rPr>
                <w:rFonts w:ascii="Arial" w:hAnsi="Arial" w:cs="Arial"/>
                <w:color w:val="000000"/>
                <w:position w:val="-2"/>
                <w:sz w:val="18"/>
                <w:szCs w:val="18"/>
              </w:rPr>
              <w:t>Izjava o nastopu s podizvajalci</w:t>
            </w:r>
          </w:p>
          <w:p w14:paraId="6CB6B1BD"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CD850A"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3FDD77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B0568" w14:textId="4762EAF4" w:rsidR="00E807DF" w:rsidRPr="008A30E7" w:rsidRDefault="00E807DF" w:rsidP="00E807DF">
            <w:r w:rsidRPr="008A30E7">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CB4439" w14:textId="77777777" w:rsidR="00E807DF" w:rsidRPr="008A30E7" w:rsidRDefault="00E807DF" w:rsidP="00E807DF">
            <w:r w:rsidRPr="008A30E7">
              <w:rPr>
                <w:rFonts w:ascii="Arial" w:hAnsi="Arial" w:cs="Arial"/>
                <w:color w:val="000000"/>
                <w:position w:val="-2"/>
                <w:sz w:val="18"/>
                <w:szCs w:val="18"/>
              </w:rPr>
              <w:t>Izjava o lastniških deležih</w:t>
            </w:r>
          </w:p>
          <w:p w14:paraId="4B04DF3A"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48779"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3E53F9D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9108D" w14:textId="02F38D51" w:rsidR="00E807DF" w:rsidRPr="008A30E7" w:rsidRDefault="00E807DF" w:rsidP="00E807DF">
            <w:r w:rsidRPr="008A30E7">
              <w:t>1</w:t>
            </w:r>
            <w:r w:rsidR="00E66AEF" w:rsidRPr="008A30E7">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CC8BD" w14:textId="77777777" w:rsidR="00E807DF" w:rsidRPr="008A30E7" w:rsidRDefault="00E807DF" w:rsidP="00E807DF">
            <w:pPr>
              <w:rPr>
                <w:rFonts w:ascii="Arial" w:hAnsi="Arial" w:cs="Arial"/>
                <w:color w:val="000000"/>
                <w:position w:val="-2"/>
                <w:sz w:val="18"/>
                <w:szCs w:val="18"/>
              </w:rPr>
            </w:pPr>
            <w:r w:rsidRPr="008A30E7">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1DDA7F" w14:textId="77777777" w:rsidR="00E807DF" w:rsidRPr="008A30E7" w:rsidRDefault="00E807DF" w:rsidP="00E807DF">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E807DF" w:rsidRPr="008A30E7" w14:paraId="325955A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6DABE1" w14:textId="756D53EB" w:rsidR="00E807DF" w:rsidRPr="008A30E7" w:rsidRDefault="00E807DF" w:rsidP="00E807DF">
            <w:r w:rsidRPr="008A30E7">
              <w:t>1</w:t>
            </w:r>
            <w:r w:rsidR="00E66AEF" w:rsidRPr="008A30E7">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7A950" w14:textId="179CEB2A" w:rsidR="00E807DF" w:rsidRPr="008A30E7" w:rsidRDefault="00546145" w:rsidP="00E807DF">
            <w:pPr>
              <w:rPr>
                <w:rFonts w:ascii="Arial" w:hAnsi="Arial" w:cs="Arial"/>
                <w:color w:val="000000"/>
                <w:position w:val="-2"/>
                <w:sz w:val="18"/>
                <w:szCs w:val="18"/>
              </w:rPr>
            </w:pPr>
            <w:r>
              <w:rPr>
                <w:rFonts w:ascii="Arial" w:hAnsi="Arial" w:cs="Arial"/>
                <w:color w:val="000000"/>
                <w:position w:val="-2"/>
                <w:sz w:val="18"/>
                <w:szCs w:val="18"/>
              </w:rPr>
              <w:t>Okvirni sporazum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71BFC" w14:textId="73C1AF1D" w:rsidR="00E807DF" w:rsidRPr="008A30E7" w:rsidRDefault="00546145" w:rsidP="00E807DF">
            <w:pPr>
              <w:spacing w:before="135" w:after="135"/>
              <w:jc w:val="both"/>
              <w:textAlignment w:val="center"/>
              <w:rPr>
                <w:rFonts w:ascii="Arial" w:hAnsi="Arial" w:cs="Arial"/>
                <w:color w:val="000000"/>
                <w:position w:val="-2"/>
                <w:sz w:val="18"/>
                <w:szCs w:val="18"/>
              </w:rPr>
            </w:pPr>
            <w:r w:rsidRPr="00546145">
              <w:rPr>
                <w:rFonts w:ascii="Arial" w:hAnsi="Arial" w:cs="Arial"/>
                <w:color w:val="000000"/>
                <w:position w:val="-2"/>
                <w:sz w:val="18"/>
                <w:szCs w:val="18"/>
              </w:rPr>
              <w:t>Parafiran.</w:t>
            </w:r>
          </w:p>
        </w:tc>
      </w:tr>
      <w:tr w:rsidR="00E807DF" w14:paraId="2B95346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1F90B" w14:textId="3A97A4DC" w:rsidR="00E807DF" w:rsidRPr="008A30E7" w:rsidRDefault="00E807DF" w:rsidP="00E807DF">
            <w:r w:rsidRPr="008A30E7">
              <w:t>1</w:t>
            </w:r>
            <w:r w:rsidR="00546145">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4A493" w14:textId="36258205" w:rsidR="00E807DF" w:rsidRPr="008A30E7" w:rsidRDefault="00546145" w:rsidP="00E807DF">
            <w:r>
              <w:rPr>
                <w:rFonts w:ascii="Arial" w:hAnsi="Arial" w:cs="Arial"/>
                <w:color w:val="000000"/>
                <w:position w:val="-2"/>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AA5540" w14:textId="26E4049C" w:rsidR="00E9115D" w:rsidRPr="00297165" w:rsidRDefault="00297165" w:rsidP="00E9115D">
            <w:pPr>
              <w:spacing w:before="135" w:after="135"/>
              <w:jc w:val="both"/>
              <w:textAlignment w:val="center"/>
              <w:rPr>
                <w:rFonts w:ascii="Arial" w:hAnsi="Arial" w:cs="Arial"/>
                <w:sz w:val="18"/>
                <w:szCs w:val="18"/>
              </w:rPr>
            </w:pPr>
            <w:r w:rsidRPr="00297165">
              <w:rPr>
                <w:rFonts w:ascii="Arial" w:hAnsi="Arial" w:cs="Arial"/>
                <w:sz w:val="18"/>
                <w:szCs w:val="18"/>
              </w:rPr>
              <w:t>Izpolnjen</w:t>
            </w:r>
            <w:r w:rsidR="00E9115D">
              <w:rPr>
                <w:rFonts w:ascii="Arial" w:hAnsi="Arial" w:cs="Arial"/>
                <w:sz w:val="18"/>
                <w:szCs w:val="18"/>
              </w:rPr>
              <w:t xml:space="preserve"> in elektronsko podpisan ESPD v </w:t>
            </w:r>
            <w:proofErr w:type="spellStart"/>
            <w:r w:rsidR="00E9115D">
              <w:rPr>
                <w:rFonts w:ascii="Arial" w:hAnsi="Arial" w:cs="Arial"/>
                <w:sz w:val="18"/>
                <w:szCs w:val="18"/>
              </w:rPr>
              <w:t>xml</w:t>
            </w:r>
            <w:proofErr w:type="spellEnd"/>
            <w:r w:rsidR="00E9115D">
              <w:rPr>
                <w:rFonts w:ascii="Arial" w:hAnsi="Arial" w:cs="Arial"/>
                <w:sz w:val="18"/>
                <w:szCs w:val="18"/>
              </w:rPr>
              <w:t xml:space="preserve">. obliki ali nepodpisan </w:t>
            </w:r>
            <w:r w:rsidR="00E9115D" w:rsidRPr="00E9115D">
              <w:rPr>
                <w:rFonts w:ascii="Arial" w:hAnsi="Arial" w:cs="Arial"/>
                <w:sz w:val="18"/>
                <w:szCs w:val="18"/>
              </w:rPr>
              <w:t xml:space="preserve"> ESPD v </w:t>
            </w:r>
            <w:proofErr w:type="spellStart"/>
            <w:r w:rsidR="00E9115D" w:rsidRPr="00E9115D">
              <w:rPr>
                <w:rFonts w:ascii="Arial" w:hAnsi="Arial" w:cs="Arial"/>
                <w:sz w:val="18"/>
                <w:szCs w:val="18"/>
              </w:rPr>
              <w:t>xml</w:t>
            </w:r>
            <w:proofErr w:type="spellEnd"/>
            <w:r w:rsidR="00E9115D" w:rsidRPr="00E9115D">
              <w:rPr>
                <w:rFonts w:ascii="Arial" w:hAnsi="Arial" w:cs="Arial"/>
                <w:sz w:val="18"/>
                <w:szCs w:val="18"/>
              </w:rPr>
              <w:t>. obliki, pri čemer se v</w:t>
            </w:r>
            <w:r w:rsidR="00E9115D">
              <w:rPr>
                <w:rFonts w:ascii="Arial" w:hAnsi="Arial" w:cs="Arial"/>
                <w:sz w:val="18"/>
                <w:szCs w:val="18"/>
              </w:rPr>
              <w:t xml:space="preserve"> </w:t>
            </w:r>
            <w:r w:rsidR="00E9115D" w:rsidRPr="00E9115D">
              <w:rPr>
                <w:rFonts w:ascii="Arial" w:hAnsi="Arial" w:cs="Arial"/>
                <w:sz w:val="18"/>
                <w:szCs w:val="18"/>
              </w:rPr>
              <w:t>slednjem primeru v skladu Splošnimi pogoji uporabe informacijskega sistema e-JN šteje, da je</w:t>
            </w:r>
            <w:r w:rsidR="00E9115D">
              <w:rPr>
                <w:rFonts w:ascii="Arial" w:hAnsi="Arial" w:cs="Arial"/>
                <w:sz w:val="18"/>
                <w:szCs w:val="18"/>
              </w:rPr>
              <w:t xml:space="preserve"> </w:t>
            </w:r>
            <w:r w:rsidR="00E9115D" w:rsidRPr="00E9115D">
              <w:rPr>
                <w:rFonts w:ascii="Arial" w:hAnsi="Arial" w:cs="Arial"/>
                <w:sz w:val="18"/>
                <w:szCs w:val="18"/>
              </w:rPr>
              <w:t>oddan pravno zavezujoč dokument, ki ima enako veljavnost kot podpisan.</w:t>
            </w:r>
          </w:p>
        </w:tc>
      </w:tr>
    </w:tbl>
    <w:p w14:paraId="1608C13E" w14:textId="77777777" w:rsidR="0084141A" w:rsidRDefault="0084141A"/>
    <w:p w14:paraId="7ED66E59" w14:textId="77777777" w:rsidR="00B05760" w:rsidRDefault="00B05760">
      <w:pPr>
        <w:sectPr w:rsidR="00B05760" w:rsidSect="00D82CC3">
          <w:headerReference w:type="default" r:id="rId8"/>
          <w:footerReference w:type="default" r:id="rId9"/>
          <w:pgSz w:w="11906" w:h="16838"/>
          <w:pgMar w:top="1418" w:right="1418" w:bottom="1418" w:left="1418" w:header="567" w:footer="680" w:gutter="0"/>
          <w:cols w:space="708"/>
          <w:docGrid w:linePitch="360"/>
        </w:sectPr>
      </w:pPr>
    </w:p>
    <w:p w14:paraId="0354596D" w14:textId="4D6CD924" w:rsidR="00706BDD"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1</w:t>
      </w:r>
    </w:p>
    <w:p w14:paraId="63D318EF" w14:textId="34708761" w:rsidR="00464601" w:rsidRDefault="00464601" w:rsidP="00706BDD">
      <w:pPr>
        <w:spacing w:after="0"/>
        <w:jc w:val="right"/>
        <w:rPr>
          <w:rFonts w:ascii="Arial" w:hAnsi="Arial" w:cs="Arial"/>
          <w:sz w:val="18"/>
          <w:szCs w:val="18"/>
        </w:rPr>
      </w:pPr>
    </w:p>
    <w:p w14:paraId="5C06660F" w14:textId="77777777" w:rsidR="00464601" w:rsidRPr="00590863" w:rsidRDefault="00464601" w:rsidP="00706BDD">
      <w:pPr>
        <w:spacing w:after="0"/>
        <w:jc w:val="right"/>
        <w:rPr>
          <w:rFonts w:ascii="Arial" w:hAnsi="Arial" w:cs="Arial"/>
          <w:sz w:val="18"/>
          <w:szCs w:val="18"/>
        </w:rPr>
      </w:pPr>
    </w:p>
    <w:p w14:paraId="0E0ECE8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915260B" w14:textId="77777777" w:rsidR="00706BDD" w:rsidRDefault="00706BDD" w:rsidP="00706BDD">
      <w:pPr>
        <w:rPr>
          <w:rFonts w:ascii="Arial" w:hAnsi="Arial" w:cs="Arial"/>
        </w:rPr>
      </w:pPr>
    </w:p>
    <w:p w14:paraId="6B616583" w14:textId="6CBB9C3F" w:rsidR="0084141A" w:rsidRDefault="000E73FE">
      <w:pPr>
        <w:spacing w:before="225" w:after="225" w:line="240" w:lineRule="auto"/>
        <w:jc w:val="both"/>
      </w:pPr>
      <w:r>
        <w:rPr>
          <w:rFonts w:ascii="Arial" w:hAnsi="Arial" w:cs="Arial"/>
          <w:color w:val="000000"/>
          <w:sz w:val="18"/>
          <w:szCs w:val="18"/>
        </w:rPr>
        <w:t>Na osnovi povabila za naročilo »</w:t>
      </w:r>
      <w:r w:rsidR="007651DB" w:rsidRPr="00942482">
        <w:rPr>
          <w:rFonts w:ascii="Arial" w:hAnsi="Arial" w:cs="Arial"/>
          <w:b/>
          <w:bCs/>
          <w:color w:val="000000"/>
          <w:sz w:val="18"/>
          <w:szCs w:val="18"/>
        </w:rPr>
        <w:t xml:space="preserve">Sukcesivna dobava konvencionalnih in ekoloških živil za obdobje </w:t>
      </w:r>
      <w:r w:rsidR="00942482" w:rsidRPr="00942482">
        <w:rPr>
          <w:rFonts w:ascii="Arial" w:hAnsi="Arial" w:cs="Arial"/>
          <w:b/>
          <w:bCs/>
          <w:color w:val="000000"/>
          <w:sz w:val="18"/>
          <w:szCs w:val="18"/>
        </w:rPr>
        <w:t>štirih</w:t>
      </w:r>
      <w:r w:rsidR="007651DB" w:rsidRPr="00942482">
        <w:rPr>
          <w:rFonts w:ascii="Arial" w:hAnsi="Arial" w:cs="Arial"/>
          <w:b/>
          <w:bCs/>
          <w:color w:val="000000"/>
          <w:sz w:val="18"/>
          <w:szCs w:val="18"/>
        </w:rPr>
        <w:t xml:space="preserve"> let</w:t>
      </w:r>
      <w:r w:rsidRPr="00942482">
        <w:rPr>
          <w:rFonts w:ascii="Arial" w:hAnsi="Arial" w:cs="Arial"/>
          <w:color w:val="000000"/>
          <w:sz w:val="18"/>
          <w:szCs w:val="18"/>
        </w:rPr>
        <w:t>«</w:t>
      </w:r>
      <w:r>
        <w:rPr>
          <w:rFonts w:ascii="Arial" w:hAnsi="Arial" w:cs="Arial"/>
          <w:color w:val="000000"/>
          <w:sz w:val="18"/>
          <w:szCs w:val="18"/>
        </w:rPr>
        <w:t xml:space="preserve"> dajemo ponudbo, kot sledi:</w:t>
      </w:r>
    </w:p>
    <w:p w14:paraId="1280338D" w14:textId="77777777" w:rsidR="0084141A" w:rsidRDefault="000E73F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4141A" w14:paraId="31ECA0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65D7F" w14:textId="77777777" w:rsidR="0084141A" w:rsidRDefault="000E73F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DB099" w14:textId="77777777" w:rsidR="0084141A" w:rsidRDefault="000E73FE">
            <w:r>
              <w:rPr>
                <w:rFonts w:ascii="Arial" w:hAnsi="Arial" w:cs="Arial"/>
                <w:color w:val="000000"/>
                <w:position w:val="-2"/>
                <w:sz w:val="18"/>
                <w:szCs w:val="18"/>
              </w:rPr>
              <w:t> </w:t>
            </w:r>
          </w:p>
        </w:tc>
      </w:tr>
      <w:tr w:rsidR="0084141A" w14:paraId="1916937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E162F6" w14:textId="77777777" w:rsidR="0084141A" w:rsidRDefault="000E73F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E61B1" w14:textId="77777777" w:rsidR="0084141A" w:rsidRDefault="000E73FE">
            <w:r>
              <w:rPr>
                <w:rFonts w:ascii="Arial" w:hAnsi="Arial" w:cs="Arial"/>
                <w:color w:val="000000"/>
                <w:position w:val="-2"/>
                <w:sz w:val="18"/>
                <w:szCs w:val="18"/>
              </w:rPr>
              <w:t> </w:t>
            </w:r>
          </w:p>
        </w:tc>
      </w:tr>
    </w:tbl>
    <w:p w14:paraId="12247070" w14:textId="631E1C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1536E5B6" w14:textId="2FF93D5C" w:rsidR="00586186" w:rsidRDefault="00586186" w:rsidP="002561E5">
      <w:pPr>
        <w:pStyle w:val="Odstavekseznama"/>
        <w:numPr>
          <w:ilvl w:val="0"/>
          <w:numId w:val="15"/>
        </w:numPr>
        <w:spacing w:before="225" w:after="225" w:line="240" w:lineRule="auto"/>
        <w:jc w:val="both"/>
        <w:rPr>
          <w:rFonts w:ascii="Arial" w:hAnsi="Arial" w:cs="Arial"/>
          <w:color w:val="000000"/>
          <w:sz w:val="18"/>
          <w:szCs w:val="18"/>
        </w:rPr>
      </w:pPr>
      <w:r w:rsidRPr="00586186">
        <w:rPr>
          <w:rFonts w:ascii="Arial" w:hAnsi="Arial" w:cs="Arial"/>
          <w:color w:val="000000"/>
          <w:sz w:val="18"/>
          <w:szCs w:val="18"/>
        </w:rPr>
        <w:t>za celotno naročilo</w:t>
      </w:r>
    </w:p>
    <w:p w14:paraId="07B3AFB8" w14:textId="77777777" w:rsidR="00586186" w:rsidRDefault="00586186" w:rsidP="00586186">
      <w:pPr>
        <w:pStyle w:val="Odstavekseznama"/>
        <w:spacing w:before="225" w:after="225" w:line="240" w:lineRule="auto"/>
        <w:jc w:val="both"/>
        <w:rPr>
          <w:rFonts w:ascii="Arial" w:hAnsi="Arial" w:cs="Arial"/>
          <w:color w:val="000000"/>
          <w:sz w:val="18"/>
          <w:szCs w:val="18"/>
        </w:rPr>
      </w:pPr>
    </w:p>
    <w:p w14:paraId="13782680" w14:textId="7334234E" w:rsidR="00586186" w:rsidRPr="00586186" w:rsidRDefault="00586186" w:rsidP="002561E5">
      <w:pPr>
        <w:pStyle w:val="Odstavekseznama"/>
        <w:numPr>
          <w:ilvl w:val="0"/>
          <w:numId w:val="15"/>
        </w:numPr>
        <w:spacing w:before="225" w:after="225" w:line="240" w:lineRule="auto"/>
        <w:jc w:val="both"/>
        <w:rPr>
          <w:rFonts w:ascii="Arial" w:hAnsi="Arial" w:cs="Arial"/>
          <w:color w:val="000000"/>
          <w:sz w:val="18"/>
          <w:szCs w:val="18"/>
        </w:rPr>
      </w:pPr>
      <w:r>
        <w:rPr>
          <w:rFonts w:ascii="Arial" w:hAnsi="Arial" w:cs="Arial"/>
          <w:color w:val="000000"/>
          <w:sz w:val="18"/>
          <w:szCs w:val="18"/>
        </w:rPr>
        <w:t>za sklope št. _____________________</w:t>
      </w:r>
    </w:p>
    <w:p w14:paraId="1AFA263F" w14:textId="77777777" w:rsidR="0084141A" w:rsidRDefault="000E73FE">
      <w:pPr>
        <w:spacing w:before="225" w:after="225" w:line="240" w:lineRule="auto"/>
        <w:jc w:val="both"/>
      </w:pPr>
      <w:r>
        <w:fldChar w:fldCharType="begin">
          <w:ffData>
            <w:name w:val="cbox1597eb9af70fc5"/>
            <w:enabled/>
            <w:calcOnExit w:val="0"/>
            <w:checkBox>
              <w:sizeAuto/>
              <w:default w:val="0"/>
            </w:checkBox>
          </w:ffData>
        </w:fldChar>
      </w:r>
      <w:bookmarkStart w:id="1" w:name="cbox1597eb9af70fc5"/>
      <w:r>
        <w:instrText xml:space="preserve"> FORMCHECKBOX </w:instrText>
      </w:r>
      <w:r w:rsidR="00304633">
        <w:fldChar w:fldCharType="separate"/>
      </w:r>
      <w:r>
        <w:fldChar w:fldCharType="end"/>
      </w:r>
      <w:bookmarkEnd w:id="1"/>
      <w:r>
        <w:rPr>
          <w:rFonts w:ascii="Arial" w:hAnsi="Arial" w:cs="Arial"/>
          <w:color w:val="000000"/>
          <w:sz w:val="18"/>
          <w:szCs w:val="18"/>
        </w:rPr>
        <w:t> samostojno</w:t>
      </w:r>
    </w:p>
    <w:p w14:paraId="099A0326" w14:textId="77777777" w:rsidR="0084141A" w:rsidRDefault="000E73FE">
      <w:pPr>
        <w:spacing w:before="225" w:after="225" w:line="240" w:lineRule="auto"/>
        <w:jc w:val="both"/>
      </w:pPr>
      <w:r>
        <w:fldChar w:fldCharType="begin">
          <w:ffData>
            <w:name w:val="cbox1597eb9af711fa"/>
            <w:enabled/>
            <w:calcOnExit w:val="0"/>
            <w:checkBox>
              <w:sizeAuto/>
              <w:default w:val="0"/>
            </w:checkBox>
          </w:ffData>
        </w:fldChar>
      </w:r>
      <w:bookmarkStart w:id="2" w:name="cbox1597eb9af711fa"/>
      <w:r>
        <w:instrText xml:space="preserve"> FORMCHECKBOX </w:instrText>
      </w:r>
      <w:r w:rsidR="00304633">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74778E7C" w14:textId="77777777" w:rsidR="0084141A" w:rsidRDefault="000E73FE">
      <w:pPr>
        <w:spacing w:before="225" w:after="225" w:line="240" w:lineRule="auto"/>
        <w:jc w:val="both"/>
      </w:pPr>
      <w:r>
        <w:fldChar w:fldCharType="begin">
          <w:ffData>
            <w:name w:val="cbox1597eb9af71425"/>
            <w:enabled/>
            <w:calcOnExit w:val="0"/>
            <w:checkBox>
              <w:sizeAuto/>
              <w:default w:val="0"/>
            </w:checkBox>
          </w:ffData>
        </w:fldChar>
      </w:r>
      <w:bookmarkStart w:id="3" w:name="cbox1597eb9af71425"/>
      <w:r>
        <w:instrText xml:space="preserve"> FORMCHECKBOX </w:instrText>
      </w:r>
      <w:r w:rsidR="00304633">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29A22867" w14:textId="1DEB59E9" w:rsidR="0084141A" w:rsidRDefault="000E73FE">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4" w:name="cbox1597eb9af71651"/>
      <w:r>
        <w:instrText xml:space="preserve"> FORMCHECKBOX </w:instrText>
      </w:r>
      <w:r w:rsidR="00304633">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20D51296" w14:textId="6C8AEB0D" w:rsidR="004425C6" w:rsidRPr="00A01F5C" w:rsidRDefault="00586186">
      <w:pPr>
        <w:spacing w:before="225" w:after="225" w:line="240" w:lineRule="auto"/>
        <w:jc w:val="both"/>
        <w:rPr>
          <w:rFonts w:ascii="Arial" w:hAnsi="Arial" w:cs="Arial"/>
          <w:b/>
          <w:bCs/>
          <w:color w:val="000000"/>
          <w:sz w:val="18"/>
          <w:szCs w:val="18"/>
        </w:rPr>
      </w:pPr>
      <w:r>
        <w:rPr>
          <w:rFonts w:ascii="Arial" w:hAnsi="Arial" w:cs="Arial"/>
          <w:color w:val="000000"/>
          <w:sz w:val="18"/>
          <w:szCs w:val="18"/>
        </w:rPr>
        <w:t xml:space="preserve"> </w:t>
      </w:r>
      <w:r w:rsidR="000E73FE">
        <w:rPr>
          <w:rFonts w:ascii="Arial" w:hAnsi="Arial" w:cs="Arial"/>
          <w:color w:val="000000"/>
          <w:sz w:val="18"/>
          <w:szCs w:val="18"/>
        </w:rPr>
        <w:t> </w:t>
      </w:r>
      <w:r w:rsidR="000E73FE">
        <w:rPr>
          <w:rFonts w:ascii="Arial" w:hAnsi="Arial" w:cs="Arial"/>
          <w:b/>
          <w:bCs/>
          <w:color w:val="000000"/>
          <w:sz w:val="18"/>
          <w:szCs w:val="18"/>
        </w:rPr>
        <w:t>II. Ponudbena cena </w:t>
      </w:r>
    </w:p>
    <w:tbl>
      <w:tblPr>
        <w:tblStyle w:val="NormalTablePHPDOCX"/>
        <w:tblW w:w="8817" w:type="dxa"/>
        <w:tblInd w:w="108" w:type="dxa"/>
        <w:tblLook w:val="04A0" w:firstRow="1" w:lastRow="0" w:firstColumn="1" w:lastColumn="0" w:noHBand="0" w:noVBand="1"/>
      </w:tblPr>
      <w:tblGrid>
        <w:gridCol w:w="858"/>
        <w:gridCol w:w="3007"/>
        <w:gridCol w:w="2254"/>
        <w:gridCol w:w="725"/>
        <w:gridCol w:w="1973"/>
      </w:tblGrid>
      <w:tr w:rsidR="008A30E7" w14:paraId="62E74275" w14:textId="670E3731" w:rsidTr="008A30E7">
        <w:tc>
          <w:tcPr>
            <w:tcW w:w="48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665EA26" w14:textId="0602AD8F" w:rsidR="008A30E7" w:rsidRDefault="008A30E7">
            <w:pPr>
              <w:jc w:val="center"/>
            </w:pPr>
            <w:r>
              <w:rPr>
                <w:rFonts w:ascii="Arial" w:hAnsi="Arial" w:cs="Arial"/>
                <w:b/>
                <w:bCs/>
                <w:color w:val="000000"/>
                <w:position w:val="-2"/>
                <w:sz w:val="18"/>
                <w:szCs w:val="18"/>
                <w:shd w:val="clear" w:color="auto" w:fill="D1D1D1"/>
              </w:rPr>
              <w:t>Oznaka sklopa</w:t>
            </w:r>
          </w:p>
        </w:tc>
        <w:tc>
          <w:tcPr>
            <w:tcW w:w="170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ED49608" w14:textId="6D1265E3" w:rsidR="008A30E7" w:rsidRDefault="008A30E7">
            <w:pPr>
              <w:jc w:val="center"/>
            </w:pPr>
            <w:r>
              <w:rPr>
                <w:rFonts w:ascii="Arial" w:hAnsi="Arial" w:cs="Arial"/>
                <w:b/>
                <w:bCs/>
                <w:color w:val="000000"/>
                <w:position w:val="-2"/>
                <w:sz w:val="18"/>
                <w:szCs w:val="18"/>
                <w:shd w:val="clear" w:color="auto" w:fill="D1D1D1"/>
              </w:rPr>
              <w:t>Naziv sklopa</w:t>
            </w:r>
          </w:p>
        </w:tc>
        <w:tc>
          <w:tcPr>
            <w:tcW w:w="1278" w:type="pct"/>
            <w:tcBorders>
              <w:top w:val="single" w:sz="5" w:space="0" w:color="000000"/>
              <w:left w:val="single" w:sz="5" w:space="0" w:color="000000"/>
              <w:bottom w:val="single" w:sz="5" w:space="0" w:color="000000"/>
              <w:right w:val="single" w:sz="5" w:space="0" w:color="000000"/>
            </w:tcBorders>
            <w:shd w:val="clear" w:color="auto" w:fill="D1D1D1"/>
          </w:tcPr>
          <w:p w14:paraId="7510D914" w14:textId="2E238971" w:rsidR="008A30E7" w:rsidRPr="004425C6" w:rsidRDefault="008A30E7">
            <w:pPr>
              <w:jc w:val="center"/>
              <w:rPr>
                <w:rFonts w:ascii="Arial" w:hAnsi="Arial" w:cs="Arial"/>
                <w:b/>
                <w:bCs/>
                <w:color w:val="000000"/>
                <w:position w:val="-2"/>
                <w:sz w:val="18"/>
                <w:szCs w:val="18"/>
                <w:shd w:val="clear" w:color="auto" w:fill="D1D1D1"/>
              </w:rPr>
            </w:pPr>
            <w:r w:rsidRPr="004425C6">
              <w:rPr>
                <w:rFonts w:ascii="Arial" w:hAnsi="Arial" w:cs="Arial"/>
                <w:b/>
                <w:bCs/>
                <w:color w:val="000000"/>
                <w:position w:val="-2"/>
                <w:sz w:val="18"/>
                <w:szCs w:val="18"/>
                <w:shd w:val="clear" w:color="auto" w:fill="D1D1D1"/>
              </w:rPr>
              <w:t>Ponudbena vrednost brez DDV za ocenjeno količino</w:t>
            </w:r>
          </w:p>
        </w:tc>
        <w:tc>
          <w:tcPr>
            <w:tcW w:w="41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C8CB620" w14:textId="2C9A0798" w:rsidR="008A30E7" w:rsidRPr="008A30E7" w:rsidRDefault="008A30E7">
            <w:pPr>
              <w:jc w:val="center"/>
              <w:rPr>
                <w:rFonts w:ascii="Arial" w:hAnsi="Arial" w:cs="Arial"/>
                <w:b/>
              </w:rPr>
            </w:pPr>
            <w:r w:rsidRPr="008A30E7">
              <w:rPr>
                <w:rFonts w:ascii="Arial" w:hAnsi="Arial" w:cs="Arial"/>
                <w:b/>
              </w:rPr>
              <w:t>DDV</w:t>
            </w:r>
          </w:p>
        </w:tc>
        <w:tc>
          <w:tcPr>
            <w:tcW w:w="1119" w:type="pct"/>
            <w:tcBorders>
              <w:top w:val="single" w:sz="5" w:space="0" w:color="000000"/>
              <w:left w:val="single" w:sz="5" w:space="0" w:color="000000"/>
              <w:bottom w:val="single" w:sz="5" w:space="0" w:color="000000"/>
              <w:right w:val="single" w:sz="5" w:space="0" w:color="000000"/>
            </w:tcBorders>
            <w:shd w:val="clear" w:color="auto" w:fill="D1D1D1"/>
          </w:tcPr>
          <w:p w14:paraId="17A36C21" w14:textId="16F02C15" w:rsidR="008A30E7" w:rsidRDefault="008A30E7">
            <w:pPr>
              <w:jc w:val="center"/>
              <w:rPr>
                <w:rFonts w:ascii="Arial" w:hAnsi="Arial" w:cs="Arial"/>
                <w:b/>
              </w:rPr>
            </w:pPr>
            <w:r w:rsidRPr="008A30E7">
              <w:rPr>
                <w:rFonts w:ascii="Arial" w:hAnsi="Arial" w:cs="Arial"/>
                <w:b/>
              </w:rPr>
              <w:t>Ponudbena vrednost z DDV za ocenjeno koli</w:t>
            </w:r>
            <w:r w:rsidR="00151265">
              <w:rPr>
                <w:rFonts w:ascii="Arial" w:hAnsi="Arial" w:cs="Arial"/>
                <w:b/>
              </w:rPr>
              <w:t>č</w:t>
            </w:r>
            <w:r w:rsidRPr="008A30E7">
              <w:rPr>
                <w:rFonts w:ascii="Arial" w:hAnsi="Arial" w:cs="Arial"/>
                <w:b/>
              </w:rPr>
              <w:t>ino</w:t>
            </w:r>
          </w:p>
        </w:tc>
      </w:tr>
      <w:tr w:rsidR="00471B93" w:rsidRPr="008A30E7" w14:paraId="666E0B63" w14:textId="7377DDB7"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6EDE2C8C" w14:textId="77777777" w:rsidR="00471B93" w:rsidRPr="00942482" w:rsidRDefault="00471B93" w:rsidP="00471B93">
            <w:r w:rsidRPr="00942482">
              <w:rPr>
                <w:rFonts w:ascii="Arial" w:hAnsi="Arial" w:cs="Arial"/>
                <w:color w:val="000000"/>
                <w:position w:val="-2"/>
                <w:sz w:val="18"/>
                <w:szCs w:val="18"/>
              </w:rPr>
              <w:t xml:space="preserve">1. </w:t>
            </w:r>
          </w:p>
        </w:tc>
        <w:tc>
          <w:tcPr>
            <w:tcW w:w="1705" w:type="pct"/>
            <w:tcMar>
              <w:top w:w="135" w:type="dxa"/>
              <w:bottom w:w="135" w:type="dxa"/>
            </w:tcMar>
            <w:vAlign w:val="center"/>
          </w:tcPr>
          <w:p w14:paraId="5C5FE8AD" w14:textId="167A5715" w:rsidR="00471B93" w:rsidRPr="00376387" w:rsidRDefault="00471B93" w:rsidP="00471B93">
            <w:pPr>
              <w:rPr>
                <w:highlight w:val="yellow"/>
              </w:rPr>
            </w:pPr>
            <w:r w:rsidRPr="000533FB">
              <w:rPr>
                <w:rFonts w:ascii="Arial" w:hAnsi="Arial" w:cs="Arial"/>
                <w:color w:val="000000"/>
                <w:position w:val="-2"/>
                <w:sz w:val="18"/>
                <w:szCs w:val="18"/>
              </w:rPr>
              <w:t>SADJE IN ZELENJAVA</w:t>
            </w:r>
          </w:p>
        </w:tc>
        <w:tc>
          <w:tcPr>
            <w:tcW w:w="1278" w:type="pct"/>
          </w:tcPr>
          <w:p w14:paraId="10465C35" w14:textId="77777777" w:rsidR="00471B93" w:rsidRPr="008A30E7" w:rsidRDefault="00471B93" w:rsidP="00471B93"/>
        </w:tc>
        <w:tc>
          <w:tcPr>
            <w:tcW w:w="411" w:type="pct"/>
          </w:tcPr>
          <w:p w14:paraId="0BDBEEB8" w14:textId="77777777" w:rsidR="00471B93" w:rsidRPr="008A30E7" w:rsidRDefault="00471B93" w:rsidP="00471B93"/>
        </w:tc>
        <w:tc>
          <w:tcPr>
            <w:tcW w:w="1119" w:type="pct"/>
          </w:tcPr>
          <w:p w14:paraId="5881AA5E" w14:textId="77777777" w:rsidR="00471B93" w:rsidRPr="008A30E7" w:rsidRDefault="00471B93" w:rsidP="00471B93"/>
        </w:tc>
      </w:tr>
      <w:tr w:rsidR="00471B93" w:rsidRPr="008A30E7" w14:paraId="1BBF3C1E" w14:textId="0171BFC7"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26B7CD4D" w14:textId="77777777" w:rsidR="00471B93" w:rsidRPr="00942482" w:rsidRDefault="00471B93" w:rsidP="00471B93">
            <w:pPr>
              <w:rPr>
                <w:rFonts w:ascii="Arial" w:hAnsi="Arial" w:cs="Arial"/>
                <w:color w:val="000000"/>
                <w:position w:val="-2"/>
                <w:sz w:val="18"/>
                <w:szCs w:val="18"/>
              </w:rPr>
            </w:pPr>
            <w:r w:rsidRPr="00942482">
              <w:rPr>
                <w:rFonts w:ascii="Arial" w:hAnsi="Arial" w:cs="Arial"/>
                <w:color w:val="000000"/>
                <w:position w:val="-2"/>
                <w:sz w:val="18"/>
                <w:szCs w:val="18"/>
              </w:rPr>
              <w:t xml:space="preserve">2. </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44BD1DF" w14:textId="6E6B7500" w:rsidR="00471B93" w:rsidRPr="00376387" w:rsidRDefault="00471B93" w:rsidP="00471B93">
            <w:pPr>
              <w:rPr>
                <w:rFonts w:ascii="Arial" w:hAnsi="Arial" w:cs="Arial"/>
                <w:color w:val="000000"/>
                <w:position w:val="-2"/>
                <w:sz w:val="18"/>
                <w:szCs w:val="18"/>
                <w:highlight w:val="yellow"/>
              </w:rPr>
            </w:pPr>
            <w:r>
              <w:rPr>
                <w:rFonts w:ascii="Arial" w:hAnsi="Arial" w:cs="Arial"/>
                <w:color w:val="000000"/>
                <w:position w:val="-2"/>
                <w:sz w:val="18"/>
                <w:szCs w:val="18"/>
              </w:rPr>
              <w:t>BIO SADJE</w:t>
            </w:r>
          </w:p>
        </w:tc>
        <w:tc>
          <w:tcPr>
            <w:tcW w:w="1278" w:type="pct"/>
            <w:tcBorders>
              <w:top w:val="single" w:sz="4" w:space="0" w:color="auto"/>
              <w:left w:val="single" w:sz="4" w:space="0" w:color="auto"/>
              <w:bottom w:val="single" w:sz="4" w:space="0" w:color="auto"/>
              <w:right w:val="single" w:sz="4" w:space="0" w:color="auto"/>
            </w:tcBorders>
          </w:tcPr>
          <w:p w14:paraId="60473ACD" w14:textId="77777777" w:rsidR="00471B93" w:rsidRPr="008A30E7" w:rsidRDefault="00471B93" w:rsidP="00471B93">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34823BF4" w14:textId="77777777" w:rsidR="00471B93" w:rsidRPr="008A30E7" w:rsidRDefault="00471B93" w:rsidP="00471B93">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03D6F0CA" w14:textId="77777777" w:rsidR="00471B93" w:rsidRPr="008A30E7" w:rsidRDefault="00471B93" w:rsidP="00471B93">
            <w:pPr>
              <w:rPr>
                <w:rFonts w:ascii="Arial" w:hAnsi="Arial" w:cs="Arial"/>
                <w:color w:val="000000"/>
                <w:position w:val="-2"/>
                <w:sz w:val="18"/>
                <w:szCs w:val="18"/>
              </w:rPr>
            </w:pPr>
          </w:p>
        </w:tc>
      </w:tr>
      <w:tr w:rsidR="00471B93" w:rsidRPr="008A30E7" w14:paraId="526070A3" w14:textId="67E03166" w:rsidTr="004B1234">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36"/>
        </w:trPr>
        <w:tc>
          <w:tcPr>
            <w:tcW w:w="487" w:type="pct"/>
            <w:tcMar>
              <w:top w:w="135" w:type="dxa"/>
              <w:bottom w:w="135" w:type="dxa"/>
            </w:tcMar>
            <w:vAlign w:val="center"/>
          </w:tcPr>
          <w:p w14:paraId="12721827" w14:textId="77777777" w:rsidR="00471B93" w:rsidRPr="00942482" w:rsidRDefault="00471B93" w:rsidP="00471B93">
            <w:pPr>
              <w:rPr>
                <w:rFonts w:ascii="Arial" w:hAnsi="Arial" w:cs="Arial"/>
                <w:color w:val="000000"/>
                <w:position w:val="-2"/>
                <w:sz w:val="18"/>
                <w:szCs w:val="18"/>
              </w:rPr>
            </w:pPr>
            <w:r w:rsidRPr="00942482">
              <w:rPr>
                <w:rFonts w:ascii="Arial" w:hAnsi="Arial" w:cs="Arial"/>
                <w:color w:val="000000"/>
                <w:position w:val="-2"/>
                <w:sz w:val="18"/>
                <w:szCs w:val="18"/>
              </w:rPr>
              <w:t>3.</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3E154E0F" w14:textId="2B747FEE" w:rsidR="00471B93" w:rsidRPr="00376387" w:rsidRDefault="00471B93" w:rsidP="00471B93">
            <w:pPr>
              <w:rPr>
                <w:rFonts w:ascii="Arial" w:hAnsi="Arial" w:cs="Arial"/>
                <w:color w:val="000000"/>
                <w:position w:val="-2"/>
                <w:sz w:val="18"/>
                <w:szCs w:val="18"/>
                <w:highlight w:val="yellow"/>
              </w:rPr>
            </w:pPr>
            <w:r>
              <w:rPr>
                <w:rFonts w:ascii="Arial" w:hAnsi="Arial" w:cs="Arial"/>
                <w:color w:val="000000"/>
                <w:position w:val="-2"/>
                <w:sz w:val="18"/>
                <w:szCs w:val="18"/>
              </w:rPr>
              <w:t>KROMPIR</w:t>
            </w:r>
          </w:p>
        </w:tc>
        <w:tc>
          <w:tcPr>
            <w:tcW w:w="1278" w:type="pct"/>
            <w:tcBorders>
              <w:top w:val="single" w:sz="4" w:space="0" w:color="auto"/>
              <w:left w:val="single" w:sz="4" w:space="0" w:color="auto"/>
              <w:bottom w:val="single" w:sz="4" w:space="0" w:color="auto"/>
              <w:right w:val="single" w:sz="4" w:space="0" w:color="auto"/>
            </w:tcBorders>
          </w:tcPr>
          <w:p w14:paraId="67628B32" w14:textId="77777777" w:rsidR="00471B93" w:rsidRPr="008A30E7" w:rsidRDefault="00471B93" w:rsidP="00471B93">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3353DB40" w14:textId="77777777" w:rsidR="00471B93" w:rsidRPr="008A30E7" w:rsidRDefault="00471B93" w:rsidP="00471B93">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1ED40E5A" w14:textId="77777777" w:rsidR="00471B93" w:rsidRPr="008A30E7" w:rsidRDefault="00471B93" w:rsidP="00471B93">
            <w:pPr>
              <w:rPr>
                <w:rFonts w:ascii="Arial" w:hAnsi="Arial" w:cs="Arial"/>
                <w:color w:val="000000"/>
                <w:position w:val="-2"/>
                <w:sz w:val="18"/>
                <w:szCs w:val="18"/>
              </w:rPr>
            </w:pPr>
          </w:p>
        </w:tc>
      </w:tr>
      <w:tr w:rsidR="00471B93" w:rsidRPr="008A30E7" w14:paraId="365CDBB2" w14:textId="48374353"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58CDF93A" w14:textId="77777777" w:rsidR="00471B93" w:rsidRPr="00942482" w:rsidRDefault="00471B93" w:rsidP="00471B93">
            <w:pPr>
              <w:rPr>
                <w:rFonts w:ascii="Arial" w:hAnsi="Arial" w:cs="Arial"/>
                <w:color w:val="000000"/>
                <w:position w:val="-2"/>
                <w:sz w:val="18"/>
                <w:szCs w:val="18"/>
              </w:rPr>
            </w:pPr>
            <w:r w:rsidRPr="00942482">
              <w:rPr>
                <w:rFonts w:ascii="Arial" w:hAnsi="Arial" w:cs="Arial"/>
                <w:color w:val="000000"/>
                <w:position w:val="-2"/>
                <w:sz w:val="18"/>
                <w:szCs w:val="18"/>
              </w:rPr>
              <w:t>4.</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0DF0201" w14:textId="2F5C9BEA" w:rsidR="00471B93" w:rsidRPr="00376387" w:rsidRDefault="00471B93" w:rsidP="00471B93">
            <w:pPr>
              <w:rPr>
                <w:rFonts w:ascii="Arial" w:hAnsi="Arial" w:cs="Arial"/>
                <w:color w:val="000000"/>
                <w:position w:val="-2"/>
                <w:sz w:val="18"/>
                <w:szCs w:val="18"/>
                <w:highlight w:val="yellow"/>
              </w:rPr>
            </w:pPr>
            <w:r>
              <w:rPr>
                <w:rFonts w:ascii="Arial" w:hAnsi="Arial" w:cs="Arial"/>
                <w:color w:val="000000"/>
                <w:position w:val="-2"/>
                <w:sz w:val="18"/>
                <w:szCs w:val="18"/>
              </w:rPr>
              <w:t>PEKOVSKI IZDELKI</w:t>
            </w:r>
          </w:p>
        </w:tc>
        <w:tc>
          <w:tcPr>
            <w:tcW w:w="1278" w:type="pct"/>
            <w:tcBorders>
              <w:top w:val="single" w:sz="4" w:space="0" w:color="auto"/>
              <w:left w:val="single" w:sz="4" w:space="0" w:color="auto"/>
              <w:bottom w:val="single" w:sz="4" w:space="0" w:color="auto"/>
              <w:right w:val="single" w:sz="4" w:space="0" w:color="auto"/>
            </w:tcBorders>
          </w:tcPr>
          <w:p w14:paraId="1B02F612" w14:textId="77777777" w:rsidR="00471B93" w:rsidRPr="008A30E7" w:rsidRDefault="00471B93" w:rsidP="00471B93">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5E6CDE98" w14:textId="77777777" w:rsidR="00471B93" w:rsidRPr="008A30E7" w:rsidRDefault="00471B93" w:rsidP="00471B93">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0B1E9C93" w14:textId="77777777" w:rsidR="00471B93" w:rsidRPr="008A30E7" w:rsidRDefault="00471B93" w:rsidP="00471B93">
            <w:pPr>
              <w:rPr>
                <w:rFonts w:ascii="Arial" w:hAnsi="Arial" w:cs="Arial"/>
                <w:color w:val="000000"/>
                <w:position w:val="-2"/>
                <w:sz w:val="18"/>
                <w:szCs w:val="18"/>
              </w:rPr>
            </w:pPr>
          </w:p>
        </w:tc>
      </w:tr>
      <w:tr w:rsidR="00471B93" w:rsidRPr="008A30E7" w14:paraId="5F1E5D08" w14:textId="30696994"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236514E8" w14:textId="77777777" w:rsidR="00471B93" w:rsidRPr="00942482" w:rsidRDefault="00471B93" w:rsidP="00471B93">
            <w:pPr>
              <w:rPr>
                <w:rFonts w:ascii="Arial" w:hAnsi="Arial" w:cs="Arial"/>
                <w:color w:val="000000"/>
                <w:position w:val="-2"/>
                <w:sz w:val="18"/>
                <w:szCs w:val="18"/>
              </w:rPr>
            </w:pPr>
            <w:r w:rsidRPr="00942482">
              <w:rPr>
                <w:rFonts w:ascii="Arial" w:hAnsi="Arial" w:cs="Arial"/>
                <w:color w:val="000000"/>
                <w:position w:val="-2"/>
                <w:sz w:val="18"/>
                <w:szCs w:val="18"/>
              </w:rPr>
              <w:t xml:space="preserve">5. </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7DFC891" w14:textId="0ED61A4E" w:rsidR="00471B93" w:rsidRPr="00376387" w:rsidRDefault="00471B93" w:rsidP="00471B93">
            <w:pPr>
              <w:rPr>
                <w:rFonts w:ascii="Arial" w:hAnsi="Arial" w:cs="Arial"/>
                <w:color w:val="000000"/>
                <w:position w:val="-2"/>
                <w:sz w:val="18"/>
                <w:szCs w:val="18"/>
                <w:highlight w:val="yellow"/>
              </w:rPr>
            </w:pPr>
            <w:r>
              <w:rPr>
                <w:rFonts w:ascii="Arial" w:hAnsi="Arial" w:cs="Arial"/>
                <w:color w:val="000000"/>
                <w:position w:val="-2"/>
                <w:sz w:val="18"/>
                <w:szCs w:val="18"/>
              </w:rPr>
              <w:t>MLEKO IN MLEČNI IZDELKI</w:t>
            </w:r>
          </w:p>
        </w:tc>
        <w:tc>
          <w:tcPr>
            <w:tcW w:w="1278" w:type="pct"/>
            <w:tcBorders>
              <w:top w:val="single" w:sz="4" w:space="0" w:color="auto"/>
              <w:left w:val="single" w:sz="4" w:space="0" w:color="auto"/>
              <w:bottom w:val="single" w:sz="4" w:space="0" w:color="auto"/>
              <w:right w:val="single" w:sz="4" w:space="0" w:color="auto"/>
            </w:tcBorders>
          </w:tcPr>
          <w:p w14:paraId="274D640B" w14:textId="77777777" w:rsidR="00471B93" w:rsidRPr="008A30E7" w:rsidRDefault="00471B93" w:rsidP="00471B93">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67F608B8" w14:textId="77777777" w:rsidR="00471B93" w:rsidRPr="008A30E7" w:rsidRDefault="00471B93" w:rsidP="00471B93">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570412C1" w14:textId="77777777" w:rsidR="00471B93" w:rsidRPr="008A30E7" w:rsidRDefault="00471B93" w:rsidP="00471B93">
            <w:pPr>
              <w:rPr>
                <w:rFonts w:ascii="Arial" w:hAnsi="Arial" w:cs="Arial"/>
                <w:color w:val="000000"/>
                <w:position w:val="-2"/>
                <w:sz w:val="18"/>
                <w:szCs w:val="18"/>
              </w:rPr>
            </w:pPr>
          </w:p>
        </w:tc>
      </w:tr>
      <w:tr w:rsidR="00471B93" w:rsidRPr="008A30E7" w14:paraId="677DEC11" w14:textId="52505499"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2AE3ED93" w14:textId="77777777" w:rsidR="00471B93" w:rsidRPr="00942482" w:rsidRDefault="00471B93" w:rsidP="00471B93">
            <w:pPr>
              <w:rPr>
                <w:rFonts w:ascii="Arial" w:hAnsi="Arial" w:cs="Arial"/>
                <w:color w:val="000000"/>
                <w:position w:val="-2"/>
                <w:sz w:val="18"/>
                <w:szCs w:val="18"/>
              </w:rPr>
            </w:pPr>
            <w:r w:rsidRPr="00942482">
              <w:rPr>
                <w:rFonts w:ascii="Arial" w:hAnsi="Arial" w:cs="Arial"/>
                <w:color w:val="000000"/>
                <w:position w:val="-2"/>
                <w:sz w:val="18"/>
                <w:szCs w:val="18"/>
              </w:rPr>
              <w:t>6.</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051DE8F0" w14:textId="46BBE1F3" w:rsidR="00471B93" w:rsidRPr="00376387" w:rsidRDefault="00471B93" w:rsidP="00471B93">
            <w:pPr>
              <w:rPr>
                <w:rFonts w:ascii="Arial" w:hAnsi="Arial" w:cs="Arial"/>
                <w:color w:val="000000"/>
                <w:position w:val="-2"/>
                <w:sz w:val="18"/>
                <w:szCs w:val="18"/>
                <w:highlight w:val="yellow"/>
              </w:rPr>
            </w:pPr>
            <w:r>
              <w:rPr>
                <w:rFonts w:ascii="Arial" w:hAnsi="Arial" w:cs="Arial"/>
                <w:color w:val="000000"/>
                <w:position w:val="-2"/>
                <w:sz w:val="18"/>
                <w:szCs w:val="18"/>
              </w:rPr>
              <w:t>MESO IN MESNI IZDELKI</w:t>
            </w:r>
          </w:p>
        </w:tc>
        <w:tc>
          <w:tcPr>
            <w:tcW w:w="1278" w:type="pct"/>
            <w:tcBorders>
              <w:top w:val="single" w:sz="4" w:space="0" w:color="auto"/>
              <w:left w:val="single" w:sz="4" w:space="0" w:color="auto"/>
              <w:bottom w:val="single" w:sz="4" w:space="0" w:color="auto"/>
              <w:right w:val="single" w:sz="4" w:space="0" w:color="auto"/>
            </w:tcBorders>
          </w:tcPr>
          <w:p w14:paraId="2B8A47FA" w14:textId="77777777" w:rsidR="00471B93" w:rsidRPr="008A30E7" w:rsidRDefault="00471B93" w:rsidP="00471B93">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39FA554F" w14:textId="77777777" w:rsidR="00471B93" w:rsidRPr="008A30E7" w:rsidRDefault="00471B93" w:rsidP="00471B93">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6ECA4D4B" w14:textId="77777777" w:rsidR="00471B93" w:rsidRPr="008A30E7" w:rsidRDefault="00471B93" w:rsidP="00471B93">
            <w:pPr>
              <w:rPr>
                <w:rFonts w:ascii="Arial" w:hAnsi="Arial" w:cs="Arial"/>
                <w:color w:val="000000"/>
                <w:position w:val="-2"/>
                <w:sz w:val="18"/>
                <w:szCs w:val="18"/>
              </w:rPr>
            </w:pPr>
          </w:p>
        </w:tc>
      </w:tr>
      <w:tr w:rsidR="00471B93" w:rsidRPr="008A30E7" w14:paraId="191A3714" w14:textId="62041CAC"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64D640CF" w14:textId="77777777" w:rsidR="00471B93" w:rsidRPr="00942482" w:rsidRDefault="00471B93" w:rsidP="00471B93">
            <w:pPr>
              <w:rPr>
                <w:rFonts w:ascii="Arial" w:hAnsi="Arial" w:cs="Arial"/>
                <w:color w:val="000000"/>
                <w:position w:val="-2"/>
                <w:sz w:val="18"/>
                <w:szCs w:val="18"/>
              </w:rPr>
            </w:pPr>
            <w:r w:rsidRPr="00942482">
              <w:rPr>
                <w:rFonts w:ascii="Arial" w:hAnsi="Arial" w:cs="Arial"/>
                <w:color w:val="000000"/>
                <w:position w:val="-2"/>
                <w:sz w:val="18"/>
                <w:szCs w:val="18"/>
              </w:rPr>
              <w:t>7.</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0A812FFA" w14:textId="30D80949" w:rsidR="00471B93" w:rsidRPr="00376387" w:rsidRDefault="00471B93" w:rsidP="00471B93">
            <w:pPr>
              <w:rPr>
                <w:rFonts w:ascii="Arial" w:hAnsi="Arial" w:cs="Arial"/>
                <w:color w:val="000000"/>
                <w:position w:val="-2"/>
                <w:sz w:val="18"/>
                <w:szCs w:val="18"/>
                <w:highlight w:val="yellow"/>
              </w:rPr>
            </w:pPr>
            <w:r>
              <w:rPr>
                <w:rFonts w:ascii="Arial" w:hAnsi="Arial" w:cs="Arial"/>
                <w:color w:val="000000"/>
                <w:position w:val="-2"/>
                <w:sz w:val="18"/>
                <w:szCs w:val="18"/>
              </w:rPr>
              <w:t>PERUTNINA IN PERUTNINSKI IZDELKI, SVEŽA JAJCA</w:t>
            </w:r>
          </w:p>
        </w:tc>
        <w:tc>
          <w:tcPr>
            <w:tcW w:w="1278" w:type="pct"/>
            <w:tcBorders>
              <w:top w:val="single" w:sz="4" w:space="0" w:color="auto"/>
              <w:left w:val="single" w:sz="4" w:space="0" w:color="auto"/>
              <w:bottom w:val="single" w:sz="4" w:space="0" w:color="auto"/>
              <w:right w:val="single" w:sz="4" w:space="0" w:color="auto"/>
            </w:tcBorders>
          </w:tcPr>
          <w:p w14:paraId="2E3C6E44" w14:textId="77777777" w:rsidR="00471B93" w:rsidRPr="008A30E7" w:rsidRDefault="00471B93" w:rsidP="00471B93">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5DBDF5DB" w14:textId="77777777" w:rsidR="00471B93" w:rsidRPr="008A30E7" w:rsidRDefault="00471B93" w:rsidP="00471B93">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52CCD803" w14:textId="77777777" w:rsidR="00471B93" w:rsidRPr="008A30E7" w:rsidRDefault="00471B93" w:rsidP="00471B93">
            <w:pPr>
              <w:rPr>
                <w:rFonts w:ascii="Arial" w:hAnsi="Arial" w:cs="Arial"/>
                <w:color w:val="000000"/>
                <w:position w:val="-2"/>
                <w:sz w:val="18"/>
                <w:szCs w:val="18"/>
              </w:rPr>
            </w:pPr>
          </w:p>
        </w:tc>
      </w:tr>
      <w:tr w:rsidR="00471B93" w:rsidRPr="008A30E7" w14:paraId="5779CD41" w14:textId="1787C9A7"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1DBFC905" w14:textId="77777777" w:rsidR="00471B93" w:rsidRPr="00942482" w:rsidRDefault="00471B93" w:rsidP="00471B93">
            <w:pPr>
              <w:rPr>
                <w:rFonts w:ascii="Arial" w:hAnsi="Arial" w:cs="Arial"/>
                <w:color w:val="000000"/>
                <w:position w:val="-2"/>
                <w:sz w:val="18"/>
                <w:szCs w:val="18"/>
              </w:rPr>
            </w:pPr>
            <w:r w:rsidRPr="00942482">
              <w:rPr>
                <w:rFonts w:ascii="Arial" w:hAnsi="Arial" w:cs="Arial"/>
                <w:color w:val="000000"/>
                <w:position w:val="-2"/>
                <w:sz w:val="18"/>
                <w:szCs w:val="18"/>
              </w:rPr>
              <w:t>8.</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618F749E" w14:textId="6AE8FF79" w:rsidR="00471B93" w:rsidRPr="00376387" w:rsidRDefault="00471B93" w:rsidP="00471B93">
            <w:pPr>
              <w:rPr>
                <w:rFonts w:ascii="Arial" w:hAnsi="Arial" w:cs="Arial"/>
                <w:color w:val="000000"/>
                <w:position w:val="-2"/>
                <w:sz w:val="18"/>
                <w:szCs w:val="18"/>
                <w:highlight w:val="yellow"/>
              </w:rPr>
            </w:pPr>
            <w:r>
              <w:rPr>
                <w:rFonts w:ascii="Arial" w:hAnsi="Arial" w:cs="Arial"/>
                <w:color w:val="000000"/>
                <w:position w:val="-2"/>
                <w:sz w:val="18"/>
                <w:szCs w:val="18"/>
              </w:rPr>
              <w:t>PREDELANI MESNI IZDELKI - KLOBASE</w:t>
            </w:r>
          </w:p>
        </w:tc>
        <w:tc>
          <w:tcPr>
            <w:tcW w:w="1278" w:type="pct"/>
            <w:tcBorders>
              <w:top w:val="single" w:sz="4" w:space="0" w:color="auto"/>
              <w:left w:val="single" w:sz="4" w:space="0" w:color="auto"/>
              <w:bottom w:val="single" w:sz="4" w:space="0" w:color="auto"/>
              <w:right w:val="single" w:sz="4" w:space="0" w:color="auto"/>
            </w:tcBorders>
          </w:tcPr>
          <w:p w14:paraId="56C7D2A8" w14:textId="77777777" w:rsidR="00471B93" w:rsidRPr="008A30E7" w:rsidRDefault="00471B93" w:rsidP="00471B93">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6806F51A" w14:textId="77777777" w:rsidR="00471B93" w:rsidRPr="008A30E7" w:rsidRDefault="00471B93" w:rsidP="00471B93">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4F4FC7FC" w14:textId="77777777" w:rsidR="00471B93" w:rsidRPr="008A30E7" w:rsidRDefault="00471B93" w:rsidP="00471B93">
            <w:pPr>
              <w:rPr>
                <w:rFonts w:ascii="Arial" w:hAnsi="Arial" w:cs="Arial"/>
                <w:color w:val="000000"/>
                <w:position w:val="-2"/>
                <w:sz w:val="18"/>
                <w:szCs w:val="18"/>
              </w:rPr>
            </w:pPr>
          </w:p>
        </w:tc>
      </w:tr>
      <w:tr w:rsidR="00471B93" w:rsidRPr="008A30E7" w14:paraId="71F277EB" w14:textId="42B7F0DA"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76C41A1D" w14:textId="77777777" w:rsidR="00471B93" w:rsidRPr="00942482" w:rsidRDefault="00471B93" w:rsidP="00471B93">
            <w:pPr>
              <w:rPr>
                <w:rFonts w:ascii="Arial" w:hAnsi="Arial" w:cs="Arial"/>
                <w:color w:val="000000"/>
                <w:position w:val="-2"/>
                <w:sz w:val="18"/>
                <w:szCs w:val="18"/>
              </w:rPr>
            </w:pPr>
            <w:r w:rsidRPr="00942482">
              <w:rPr>
                <w:rFonts w:ascii="Arial" w:hAnsi="Arial" w:cs="Arial"/>
                <w:color w:val="000000"/>
                <w:position w:val="-2"/>
                <w:sz w:val="18"/>
                <w:szCs w:val="18"/>
              </w:rPr>
              <w:t>9.</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5C2AD321" w14:textId="079DA984" w:rsidR="00471B93" w:rsidRPr="00376387" w:rsidRDefault="00471B93" w:rsidP="00471B93">
            <w:pPr>
              <w:rPr>
                <w:rFonts w:ascii="Arial" w:hAnsi="Arial" w:cs="Arial"/>
                <w:color w:val="000000"/>
                <w:position w:val="-2"/>
                <w:sz w:val="18"/>
                <w:szCs w:val="18"/>
                <w:highlight w:val="yellow"/>
              </w:rPr>
            </w:pPr>
            <w:r>
              <w:rPr>
                <w:rFonts w:ascii="Arial" w:hAnsi="Arial" w:cs="Arial"/>
                <w:color w:val="000000"/>
                <w:position w:val="-2"/>
                <w:sz w:val="18"/>
                <w:szCs w:val="18"/>
              </w:rPr>
              <w:t>ZAMRZNJENA PREHRANA</w:t>
            </w:r>
          </w:p>
        </w:tc>
        <w:tc>
          <w:tcPr>
            <w:tcW w:w="1278" w:type="pct"/>
            <w:tcBorders>
              <w:top w:val="single" w:sz="4" w:space="0" w:color="auto"/>
              <w:left w:val="single" w:sz="4" w:space="0" w:color="auto"/>
              <w:bottom w:val="single" w:sz="4" w:space="0" w:color="auto"/>
              <w:right w:val="single" w:sz="4" w:space="0" w:color="auto"/>
            </w:tcBorders>
          </w:tcPr>
          <w:p w14:paraId="737A108F" w14:textId="77777777" w:rsidR="00471B93" w:rsidRPr="008A30E7" w:rsidRDefault="00471B93" w:rsidP="00471B93">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0834BE51" w14:textId="77777777" w:rsidR="00471B93" w:rsidRPr="008A30E7" w:rsidRDefault="00471B93" w:rsidP="00471B93">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259FC106" w14:textId="77777777" w:rsidR="00471B93" w:rsidRPr="008A30E7" w:rsidRDefault="00471B93" w:rsidP="00471B93">
            <w:pPr>
              <w:rPr>
                <w:rFonts w:ascii="Arial" w:hAnsi="Arial" w:cs="Arial"/>
                <w:color w:val="000000"/>
                <w:position w:val="-2"/>
                <w:sz w:val="18"/>
                <w:szCs w:val="18"/>
              </w:rPr>
            </w:pPr>
          </w:p>
        </w:tc>
      </w:tr>
      <w:tr w:rsidR="00471B93" w:rsidRPr="008A30E7" w14:paraId="6EA62758" w14:textId="7CBCD73F"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7DEF77E4" w14:textId="77777777" w:rsidR="00471B93" w:rsidRPr="00942482" w:rsidRDefault="00471B93" w:rsidP="00471B93">
            <w:pPr>
              <w:rPr>
                <w:rFonts w:ascii="Arial" w:hAnsi="Arial" w:cs="Arial"/>
                <w:color w:val="000000"/>
                <w:position w:val="-2"/>
                <w:sz w:val="18"/>
                <w:szCs w:val="18"/>
              </w:rPr>
            </w:pPr>
            <w:r w:rsidRPr="00942482">
              <w:rPr>
                <w:rFonts w:ascii="Arial" w:hAnsi="Arial" w:cs="Arial"/>
                <w:color w:val="000000"/>
                <w:position w:val="-2"/>
                <w:sz w:val="18"/>
                <w:szCs w:val="18"/>
              </w:rPr>
              <w:lastRenderedPageBreak/>
              <w:t>10.</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66D75A0A" w14:textId="467CD770" w:rsidR="00471B93" w:rsidRPr="00376387" w:rsidRDefault="00471B93" w:rsidP="00471B93">
            <w:pPr>
              <w:rPr>
                <w:rFonts w:ascii="Arial" w:hAnsi="Arial" w:cs="Arial"/>
                <w:color w:val="000000"/>
                <w:position w:val="-2"/>
                <w:sz w:val="18"/>
                <w:szCs w:val="18"/>
                <w:highlight w:val="yellow"/>
              </w:rPr>
            </w:pPr>
            <w:r>
              <w:rPr>
                <w:rFonts w:ascii="Arial" w:hAnsi="Arial" w:cs="Arial"/>
                <w:color w:val="000000"/>
                <w:position w:val="-2"/>
                <w:sz w:val="18"/>
                <w:szCs w:val="18"/>
              </w:rPr>
              <w:t>ZAMRZNJENI IZDELKI IZ TESTA IN KROMPIRJA</w:t>
            </w:r>
          </w:p>
        </w:tc>
        <w:tc>
          <w:tcPr>
            <w:tcW w:w="1278" w:type="pct"/>
            <w:tcBorders>
              <w:top w:val="single" w:sz="4" w:space="0" w:color="auto"/>
              <w:left w:val="single" w:sz="4" w:space="0" w:color="auto"/>
              <w:bottom w:val="single" w:sz="4" w:space="0" w:color="auto"/>
              <w:right w:val="single" w:sz="4" w:space="0" w:color="auto"/>
            </w:tcBorders>
          </w:tcPr>
          <w:p w14:paraId="4CC5A1F2" w14:textId="77777777" w:rsidR="00471B93" w:rsidRPr="008A30E7" w:rsidRDefault="00471B93" w:rsidP="00471B93">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454F6B1C" w14:textId="77777777" w:rsidR="00471B93" w:rsidRPr="008A30E7" w:rsidRDefault="00471B93" w:rsidP="00471B93">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739A8472" w14:textId="77777777" w:rsidR="00471B93" w:rsidRPr="008A30E7" w:rsidRDefault="00471B93" w:rsidP="00471B93">
            <w:pPr>
              <w:rPr>
                <w:rFonts w:ascii="Arial" w:hAnsi="Arial" w:cs="Arial"/>
                <w:color w:val="000000"/>
                <w:position w:val="-2"/>
                <w:sz w:val="18"/>
                <w:szCs w:val="18"/>
              </w:rPr>
            </w:pPr>
          </w:p>
        </w:tc>
      </w:tr>
      <w:tr w:rsidR="00471B93" w:rsidRPr="008A30E7" w14:paraId="72C66DD2" w14:textId="77777777"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265F23BB" w14:textId="08FA1916" w:rsidR="00471B93" w:rsidRPr="00942482" w:rsidRDefault="00471B93" w:rsidP="00471B93">
            <w:pPr>
              <w:rPr>
                <w:rFonts w:ascii="Arial" w:hAnsi="Arial" w:cs="Arial"/>
                <w:color w:val="000000"/>
                <w:position w:val="-2"/>
                <w:sz w:val="18"/>
                <w:szCs w:val="18"/>
              </w:rPr>
            </w:pPr>
            <w:r>
              <w:rPr>
                <w:rFonts w:ascii="Arial" w:hAnsi="Arial" w:cs="Arial"/>
                <w:color w:val="000000"/>
                <w:position w:val="-2"/>
                <w:sz w:val="18"/>
                <w:szCs w:val="18"/>
              </w:rPr>
              <w:t>11.</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2AEA9713" w14:textId="3E61BD27" w:rsidR="00471B93" w:rsidRPr="00376387" w:rsidRDefault="00471B93" w:rsidP="00471B93">
            <w:pPr>
              <w:rPr>
                <w:rFonts w:ascii="Arial" w:hAnsi="Arial" w:cs="Arial"/>
                <w:color w:val="000000"/>
                <w:position w:val="-2"/>
                <w:sz w:val="18"/>
                <w:szCs w:val="18"/>
                <w:highlight w:val="yellow"/>
              </w:rPr>
            </w:pPr>
            <w:r>
              <w:rPr>
                <w:rFonts w:ascii="Arial" w:hAnsi="Arial" w:cs="Arial"/>
                <w:color w:val="000000"/>
                <w:position w:val="-2"/>
                <w:sz w:val="18"/>
                <w:szCs w:val="18"/>
              </w:rPr>
              <w:t>RIBE</w:t>
            </w:r>
          </w:p>
        </w:tc>
        <w:tc>
          <w:tcPr>
            <w:tcW w:w="1278" w:type="pct"/>
            <w:tcBorders>
              <w:top w:val="single" w:sz="4" w:space="0" w:color="auto"/>
              <w:left w:val="single" w:sz="4" w:space="0" w:color="auto"/>
              <w:bottom w:val="single" w:sz="4" w:space="0" w:color="auto"/>
              <w:right w:val="single" w:sz="4" w:space="0" w:color="auto"/>
            </w:tcBorders>
          </w:tcPr>
          <w:p w14:paraId="04B27B17" w14:textId="77777777" w:rsidR="00471B93" w:rsidRPr="008A30E7" w:rsidRDefault="00471B93" w:rsidP="00471B93">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4E28C3E6" w14:textId="77777777" w:rsidR="00471B93" w:rsidRPr="008A30E7" w:rsidRDefault="00471B93" w:rsidP="00471B93">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0CF01E48" w14:textId="77777777" w:rsidR="00471B93" w:rsidRPr="008A30E7" w:rsidRDefault="00471B93" w:rsidP="00471B93">
            <w:pPr>
              <w:rPr>
                <w:rFonts w:ascii="Arial" w:hAnsi="Arial" w:cs="Arial"/>
                <w:color w:val="000000"/>
                <w:position w:val="-2"/>
                <w:sz w:val="18"/>
                <w:szCs w:val="18"/>
              </w:rPr>
            </w:pPr>
          </w:p>
        </w:tc>
      </w:tr>
      <w:tr w:rsidR="00471B93" w:rsidRPr="008A30E7" w14:paraId="5456A3EC" w14:textId="77777777"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75967085" w14:textId="3991B8A3" w:rsidR="00471B93" w:rsidRDefault="00471B93" w:rsidP="00471B93">
            <w:pPr>
              <w:rPr>
                <w:rFonts w:ascii="Arial" w:hAnsi="Arial" w:cs="Arial"/>
                <w:color w:val="000000"/>
                <w:position w:val="-2"/>
                <w:sz w:val="18"/>
                <w:szCs w:val="18"/>
              </w:rPr>
            </w:pPr>
            <w:r>
              <w:rPr>
                <w:rFonts w:ascii="Arial" w:hAnsi="Arial" w:cs="Arial"/>
                <w:color w:val="000000"/>
                <w:position w:val="-2"/>
                <w:sz w:val="18"/>
                <w:szCs w:val="18"/>
              </w:rPr>
              <w:t>12.</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27678C8A" w14:textId="46A2565D" w:rsidR="00471B93" w:rsidRPr="00376387" w:rsidRDefault="00471B93" w:rsidP="00471B93">
            <w:pPr>
              <w:rPr>
                <w:rFonts w:ascii="Arial" w:hAnsi="Arial" w:cs="Arial"/>
                <w:color w:val="000000"/>
                <w:position w:val="-2"/>
                <w:sz w:val="18"/>
                <w:szCs w:val="18"/>
                <w:highlight w:val="yellow"/>
              </w:rPr>
            </w:pPr>
            <w:r w:rsidRPr="000533FB">
              <w:rPr>
                <w:rFonts w:ascii="Arial" w:hAnsi="Arial" w:cs="Arial"/>
                <w:color w:val="000000"/>
                <w:position w:val="-2"/>
                <w:sz w:val="18"/>
                <w:szCs w:val="18"/>
              </w:rPr>
              <w:t>RAZNI PREHRANBENI IZDELKI</w:t>
            </w:r>
          </w:p>
        </w:tc>
        <w:tc>
          <w:tcPr>
            <w:tcW w:w="1278" w:type="pct"/>
            <w:tcBorders>
              <w:top w:val="single" w:sz="4" w:space="0" w:color="auto"/>
              <w:left w:val="single" w:sz="4" w:space="0" w:color="auto"/>
              <w:bottom w:val="single" w:sz="4" w:space="0" w:color="auto"/>
              <w:right w:val="single" w:sz="4" w:space="0" w:color="auto"/>
            </w:tcBorders>
          </w:tcPr>
          <w:p w14:paraId="4A87451A" w14:textId="77777777" w:rsidR="00471B93" w:rsidRPr="008A30E7" w:rsidRDefault="00471B93" w:rsidP="00471B93">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4272CE69" w14:textId="77777777" w:rsidR="00471B93" w:rsidRPr="008A30E7" w:rsidRDefault="00471B93" w:rsidP="00471B93">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4965756D" w14:textId="77777777" w:rsidR="00471B93" w:rsidRPr="008A30E7" w:rsidRDefault="00471B93" w:rsidP="00471B93">
            <w:pPr>
              <w:rPr>
                <w:rFonts w:ascii="Arial" w:hAnsi="Arial" w:cs="Arial"/>
                <w:color w:val="000000"/>
                <w:position w:val="-2"/>
                <w:sz w:val="18"/>
                <w:szCs w:val="18"/>
              </w:rPr>
            </w:pPr>
          </w:p>
        </w:tc>
      </w:tr>
      <w:tr w:rsidR="00471B93" w:rsidRPr="008A30E7" w14:paraId="5C5994C8" w14:textId="77777777" w:rsidTr="00997A2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1FA3E50D" w14:textId="514857D2" w:rsidR="00471B93" w:rsidRDefault="00471B93" w:rsidP="00471B93">
            <w:pPr>
              <w:rPr>
                <w:rFonts w:ascii="Arial" w:hAnsi="Arial" w:cs="Arial"/>
                <w:color w:val="000000"/>
                <w:position w:val="-2"/>
                <w:sz w:val="18"/>
                <w:szCs w:val="18"/>
              </w:rPr>
            </w:pPr>
            <w:r>
              <w:rPr>
                <w:rFonts w:ascii="Arial" w:hAnsi="Arial" w:cs="Arial"/>
                <w:color w:val="000000"/>
                <w:position w:val="-2"/>
                <w:sz w:val="18"/>
                <w:szCs w:val="18"/>
              </w:rPr>
              <w:t>13.</w:t>
            </w:r>
          </w:p>
        </w:tc>
        <w:tc>
          <w:tcPr>
            <w:tcW w:w="1705" w:type="pct"/>
            <w:tcMar>
              <w:top w:w="135" w:type="dxa"/>
              <w:bottom w:w="135" w:type="dxa"/>
            </w:tcMar>
          </w:tcPr>
          <w:p w14:paraId="6D96DAF1" w14:textId="5CD7F56A" w:rsidR="00471B93" w:rsidRPr="00376387" w:rsidRDefault="00471B93" w:rsidP="00471B93">
            <w:pPr>
              <w:rPr>
                <w:rFonts w:ascii="Arial" w:hAnsi="Arial" w:cs="Arial"/>
                <w:color w:val="000000"/>
                <w:position w:val="-2"/>
                <w:sz w:val="18"/>
                <w:szCs w:val="18"/>
                <w:highlight w:val="yellow"/>
              </w:rPr>
            </w:pPr>
            <w:r w:rsidRPr="000533FB">
              <w:rPr>
                <w:rFonts w:ascii="Arial" w:hAnsi="Arial" w:cs="Arial"/>
                <w:color w:val="000000"/>
                <w:position w:val="-2"/>
                <w:sz w:val="18"/>
                <w:szCs w:val="18"/>
              </w:rPr>
              <w:t>BIO MLEKO IN MLEČNI IZDELKI</w:t>
            </w:r>
          </w:p>
        </w:tc>
        <w:tc>
          <w:tcPr>
            <w:tcW w:w="1278" w:type="pct"/>
            <w:tcBorders>
              <w:top w:val="single" w:sz="4" w:space="0" w:color="auto"/>
              <w:left w:val="single" w:sz="4" w:space="0" w:color="auto"/>
              <w:bottom w:val="single" w:sz="4" w:space="0" w:color="auto"/>
              <w:right w:val="single" w:sz="4" w:space="0" w:color="auto"/>
            </w:tcBorders>
          </w:tcPr>
          <w:p w14:paraId="4F5A4ABB" w14:textId="77777777" w:rsidR="00471B93" w:rsidRPr="008A30E7" w:rsidRDefault="00471B93" w:rsidP="00471B93">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55F1D973" w14:textId="77777777" w:rsidR="00471B93" w:rsidRPr="008A30E7" w:rsidRDefault="00471B93" w:rsidP="00471B93">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3A2FF1BC" w14:textId="77777777" w:rsidR="00471B93" w:rsidRPr="008A30E7" w:rsidRDefault="00471B93" w:rsidP="00471B93">
            <w:pPr>
              <w:rPr>
                <w:rFonts w:ascii="Arial" w:hAnsi="Arial" w:cs="Arial"/>
                <w:color w:val="000000"/>
                <w:position w:val="-2"/>
                <w:sz w:val="18"/>
                <w:szCs w:val="18"/>
              </w:rPr>
            </w:pPr>
          </w:p>
        </w:tc>
      </w:tr>
      <w:tr w:rsidR="00471B93" w:rsidRPr="008A30E7" w14:paraId="70C85EB9" w14:textId="77777777" w:rsidTr="00997A2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7CF14760" w14:textId="1C3197B1" w:rsidR="00471B93" w:rsidRDefault="00471B93" w:rsidP="00471B93">
            <w:pPr>
              <w:rPr>
                <w:rFonts w:ascii="Arial" w:hAnsi="Arial" w:cs="Arial"/>
                <w:color w:val="000000"/>
                <w:position w:val="-2"/>
                <w:sz w:val="18"/>
                <w:szCs w:val="18"/>
              </w:rPr>
            </w:pPr>
            <w:r>
              <w:rPr>
                <w:rFonts w:ascii="Arial" w:hAnsi="Arial" w:cs="Arial"/>
                <w:color w:val="000000"/>
                <w:position w:val="-2"/>
                <w:sz w:val="18"/>
                <w:szCs w:val="18"/>
              </w:rPr>
              <w:t>14.</w:t>
            </w:r>
          </w:p>
        </w:tc>
        <w:tc>
          <w:tcPr>
            <w:tcW w:w="1705" w:type="pct"/>
            <w:tcMar>
              <w:top w:w="135" w:type="dxa"/>
              <w:bottom w:w="135" w:type="dxa"/>
            </w:tcMar>
          </w:tcPr>
          <w:p w14:paraId="4F4C3040" w14:textId="63EED639" w:rsidR="00471B93" w:rsidRPr="00376387" w:rsidRDefault="00471B93" w:rsidP="00471B93">
            <w:pPr>
              <w:rPr>
                <w:rFonts w:ascii="Arial" w:hAnsi="Arial" w:cs="Arial"/>
                <w:color w:val="000000"/>
                <w:position w:val="-2"/>
                <w:sz w:val="18"/>
                <w:szCs w:val="18"/>
                <w:highlight w:val="yellow"/>
              </w:rPr>
            </w:pPr>
            <w:r w:rsidRPr="000533FB">
              <w:rPr>
                <w:rFonts w:ascii="Arial" w:hAnsi="Arial" w:cs="Arial"/>
                <w:color w:val="000000"/>
                <w:position w:val="-2"/>
                <w:sz w:val="18"/>
                <w:szCs w:val="18"/>
              </w:rPr>
              <w:t>BIO SADJE IN ZELENJAVA</w:t>
            </w:r>
          </w:p>
        </w:tc>
        <w:tc>
          <w:tcPr>
            <w:tcW w:w="1278" w:type="pct"/>
            <w:tcBorders>
              <w:top w:val="single" w:sz="4" w:space="0" w:color="auto"/>
              <w:left w:val="single" w:sz="4" w:space="0" w:color="auto"/>
              <w:bottom w:val="single" w:sz="4" w:space="0" w:color="auto"/>
              <w:right w:val="single" w:sz="4" w:space="0" w:color="auto"/>
            </w:tcBorders>
          </w:tcPr>
          <w:p w14:paraId="38E3E330" w14:textId="77777777" w:rsidR="00471B93" w:rsidRPr="008A30E7" w:rsidRDefault="00471B93" w:rsidP="00471B93">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198F7D69" w14:textId="77777777" w:rsidR="00471B93" w:rsidRPr="008A30E7" w:rsidRDefault="00471B93" w:rsidP="00471B93">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30CAD7DF" w14:textId="77777777" w:rsidR="00471B93" w:rsidRPr="008A30E7" w:rsidRDefault="00471B93" w:rsidP="00471B93">
            <w:pPr>
              <w:rPr>
                <w:rFonts w:ascii="Arial" w:hAnsi="Arial" w:cs="Arial"/>
                <w:color w:val="000000"/>
                <w:position w:val="-2"/>
                <w:sz w:val="18"/>
                <w:szCs w:val="18"/>
              </w:rPr>
            </w:pPr>
          </w:p>
        </w:tc>
      </w:tr>
      <w:tr w:rsidR="00471B93" w:rsidRPr="008A30E7" w14:paraId="4BEEA36E" w14:textId="77777777" w:rsidTr="00997A2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75EB43E9" w14:textId="4AA071B7" w:rsidR="00471B93" w:rsidRDefault="00471B93" w:rsidP="00471B93">
            <w:pPr>
              <w:rPr>
                <w:rFonts w:ascii="Arial" w:hAnsi="Arial" w:cs="Arial"/>
                <w:color w:val="000000"/>
                <w:position w:val="-2"/>
                <w:sz w:val="18"/>
                <w:szCs w:val="18"/>
              </w:rPr>
            </w:pPr>
            <w:r>
              <w:rPr>
                <w:rFonts w:ascii="Arial" w:hAnsi="Arial" w:cs="Arial"/>
                <w:color w:val="000000"/>
                <w:position w:val="-2"/>
                <w:sz w:val="18"/>
                <w:szCs w:val="18"/>
              </w:rPr>
              <w:t>15.</w:t>
            </w:r>
          </w:p>
        </w:tc>
        <w:tc>
          <w:tcPr>
            <w:tcW w:w="1705" w:type="pct"/>
            <w:tcMar>
              <w:top w:w="135" w:type="dxa"/>
              <w:bottom w:w="135" w:type="dxa"/>
            </w:tcMar>
          </w:tcPr>
          <w:p w14:paraId="5D9937F4" w14:textId="5C9D2611" w:rsidR="00471B93" w:rsidRPr="00376387" w:rsidRDefault="00471B93" w:rsidP="00471B93">
            <w:pPr>
              <w:rPr>
                <w:rFonts w:ascii="Arial" w:hAnsi="Arial" w:cs="Arial"/>
                <w:color w:val="000000"/>
                <w:position w:val="-2"/>
                <w:sz w:val="18"/>
                <w:szCs w:val="18"/>
                <w:highlight w:val="yellow"/>
              </w:rPr>
            </w:pPr>
            <w:r w:rsidRPr="000533FB">
              <w:rPr>
                <w:rFonts w:ascii="Arial" w:hAnsi="Arial" w:cs="Arial"/>
                <w:color w:val="000000"/>
                <w:position w:val="-2"/>
                <w:sz w:val="18"/>
                <w:szCs w:val="18"/>
              </w:rPr>
              <w:t>BIO  MESO IN MESNI IZDELKI</w:t>
            </w:r>
          </w:p>
        </w:tc>
        <w:tc>
          <w:tcPr>
            <w:tcW w:w="1278" w:type="pct"/>
            <w:tcBorders>
              <w:top w:val="single" w:sz="4" w:space="0" w:color="auto"/>
              <w:left w:val="single" w:sz="4" w:space="0" w:color="auto"/>
              <w:bottom w:val="single" w:sz="4" w:space="0" w:color="auto"/>
              <w:right w:val="single" w:sz="4" w:space="0" w:color="auto"/>
            </w:tcBorders>
          </w:tcPr>
          <w:p w14:paraId="5A0484A6" w14:textId="77777777" w:rsidR="00471B93" w:rsidRPr="008A30E7" w:rsidRDefault="00471B93" w:rsidP="00471B93">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7A61BB8D" w14:textId="77777777" w:rsidR="00471B93" w:rsidRPr="008A30E7" w:rsidRDefault="00471B93" w:rsidP="00471B93">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12651BF8" w14:textId="77777777" w:rsidR="00471B93" w:rsidRPr="008A30E7" w:rsidRDefault="00471B93" w:rsidP="00471B93">
            <w:pPr>
              <w:rPr>
                <w:rFonts w:ascii="Arial" w:hAnsi="Arial" w:cs="Arial"/>
                <w:color w:val="000000"/>
                <w:position w:val="-2"/>
                <w:sz w:val="18"/>
                <w:szCs w:val="18"/>
              </w:rPr>
            </w:pPr>
          </w:p>
        </w:tc>
      </w:tr>
      <w:tr w:rsidR="008A30E7" w14:paraId="5652562C" w14:textId="2E3AE526" w:rsidTr="008A30E7">
        <w:tc>
          <w:tcPr>
            <w:tcW w:w="48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432FEA" w14:textId="77777777" w:rsidR="008A30E7" w:rsidRPr="00376387" w:rsidRDefault="008A30E7">
            <w:pPr>
              <w:jc w:val="right"/>
              <w:rPr>
                <w:highlight w:val="yellow"/>
              </w:rPr>
            </w:pPr>
            <w:r w:rsidRPr="00942482">
              <w:rPr>
                <w:rFonts w:ascii="Arial" w:hAnsi="Arial" w:cs="Arial"/>
                <w:b/>
                <w:bCs/>
                <w:color w:val="000000"/>
                <w:position w:val="-2"/>
                <w:sz w:val="18"/>
                <w:szCs w:val="18"/>
                <w:shd w:val="clear" w:color="auto" w:fill="CCCCCC"/>
              </w:rPr>
              <w:t>Skupaj</w:t>
            </w:r>
          </w:p>
        </w:tc>
        <w:tc>
          <w:tcPr>
            <w:tcW w:w="170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5922D21" w14:textId="77777777" w:rsidR="008A30E7" w:rsidRPr="00376387" w:rsidRDefault="008A30E7">
            <w:pPr>
              <w:rPr>
                <w:highlight w:val="yellow"/>
              </w:rPr>
            </w:pPr>
          </w:p>
        </w:tc>
        <w:tc>
          <w:tcPr>
            <w:tcW w:w="1278" w:type="pct"/>
            <w:tcBorders>
              <w:top w:val="single" w:sz="5" w:space="0" w:color="000000"/>
              <w:left w:val="single" w:sz="5" w:space="0" w:color="000000"/>
              <w:bottom w:val="single" w:sz="5" w:space="0" w:color="000000"/>
              <w:right w:val="single" w:sz="5" w:space="0" w:color="000000"/>
            </w:tcBorders>
          </w:tcPr>
          <w:p w14:paraId="60AF0D1F" w14:textId="77777777" w:rsidR="008A30E7" w:rsidRDefault="008A30E7"/>
        </w:tc>
        <w:tc>
          <w:tcPr>
            <w:tcW w:w="411" w:type="pct"/>
            <w:tcBorders>
              <w:top w:val="single" w:sz="5" w:space="0" w:color="000000"/>
              <w:left w:val="single" w:sz="5" w:space="0" w:color="000000"/>
              <w:bottom w:val="single" w:sz="5" w:space="0" w:color="000000"/>
              <w:right w:val="single" w:sz="5" w:space="0" w:color="000000"/>
            </w:tcBorders>
          </w:tcPr>
          <w:p w14:paraId="03C8D561" w14:textId="77777777" w:rsidR="008A30E7" w:rsidRDefault="008A30E7"/>
        </w:tc>
        <w:tc>
          <w:tcPr>
            <w:tcW w:w="1119" w:type="pct"/>
            <w:tcBorders>
              <w:top w:val="single" w:sz="5" w:space="0" w:color="000000"/>
              <w:left w:val="single" w:sz="5" w:space="0" w:color="000000"/>
              <w:bottom w:val="single" w:sz="5" w:space="0" w:color="000000"/>
              <w:right w:val="single" w:sz="5" w:space="0" w:color="000000"/>
            </w:tcBorders>
          </w:tcPr>
          <w:p w14:paraId="2475A019" w14:textId="77777777" w:rsidR="008A30E7" w:rsidRDefault="008A30E7"/>
        </w:tc>
      </w:tr>
    </w:tbl>
    <w:p w14:paraId="3E17FAC8" w14:textId="77777777" w:rsidR="00376387" w:rsidRDefault="000E73FE">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Pr>
          <w:rFonts w:ascii="Arial" w:hAnsi="Arial" w:cs="Arial"/>
          <w:color w:val="000000"/>
          <w:sz w:val="18"/>
          <w:szCs w:val="18"/>
        </w:rPr>
        <w:t>e </w:t>
      </w:r>
    </w:p>
    <w:p w14:paraId="124AB39B" w14:textId="4F541FDB" w:rsidR="0084141A" w:rsidRDefault="000E73FE">
      <w:pPr>
        <w:spacing w:before="225" w:after="225" w:line="240" w:lineRule="auto"/>
        <w:jc w:val="both"/>
      </w:pPr>
      <w:r>
        <w:rPr>
          <w:rFonts w:ascii="Arial" w:hAnsi="Arial" w:cs="Arial"/>
          <w:color w:val="000000"/>
          <w:sz w:val="18"/>
          <w:szCs w:val="18"/>
        </w:rPr>
        <w:t xml:space="preserve">Ponudba velja </w:t>
      </w:r>
      <w:r w:rsidR="00046493">
        <w:rPr>
          <w:rFonts w:ascii="Arial" w:hAnsi="Arial" w:cs="Arial"/>
          <w:color w:val="000000"/>
          <w:sz w:val="18"/>
          <w:szCs w:val="18"/>
        </w:rPr>
        <w:t>do</w:t>
      </w:r>
      <w:r w:rsidR="00A3318A">
        <w:rPr>
          <w:rFonts w:ascii="Arial" w:hAnsi="Arial" w:cs="Arial"/>
          <w:color w:val="000000"/>
          <w:sz w:val="18"/>
          <w:szCs w:val="18"/>
        </w:rPr>
        <w:t xml:space="preserve"> </w:t>
      </w:r>
      <w:r w:rsidR="00942482" w:rsidRPr="00942482">
        <w:rPr>
          <w:rFonts w:ascii="Arial" w:hAnsi="Arial" w:cs="Arial"/>
          <w:color w:val="000000"/>
          <w:sz w:val="18"/>
          <w:szCs w:val="18"/>
        </w:rPr>
        <w:t>31.</w:t>
      </w:r>
      <w:r w:rsidR="00230296">
        <w:rPr>
          <w:rFonts w:ascii="Arial" w:hAnsi="Arial" w:cs="Arial"/>
          <w:color w:val="000000"/>
          <w:sz w:val="18"/>
          <w:szCs w:val="18"/>
        </w:rPr>
        <w:t>08.2022</w:t>
      </w:r>
      <w:r w:rsidR="007651DB" w:rsidRPr="00942482">
        <w:rPr>
          <w:rFonts w:ascii="Arial" w:hAnsi="Arial" w:cs="Arial"/>
          <w:color w:val="000000"/>
          <w:sz w:val="18"/>
          <w:szCs w:val="18"/>
        </w:rPr>
        <w:t>.</w:t>
      </w:r>
    </w:p>
    <w:p w14:paraId="56D90232" w14:textId="77777777" w:rsidR="0084141A" w:rsidRDefault="000E73FE">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5E361D8A" w14:textId="45FD0ED0" w:rsidR="0084141A" w:rsidRDefault="000E73FE">
      <w:pPr>
        <w:spacing w:before="225" w:after="225" w:line="240" w:lineRule="auto"/>
        <w:jc w:val="both"/>
      </w:pPr>
      <w:r>
        <w:rPr>
          <w:rFonts w:ascii="Arial" w:hAnsi="Arial" w:cs="Arial"/>
          <w:b/>
          <w:bCs/>
          <w:color w:val="000000"/>
          <w:sz w:val="18"/>
          <w:szCs w:val="18"/>
        </w:rPr>
        <w:t>IV. Podatki o plačilu </w:t>
      </w:r>
    </w:p>
    <w:p w14:paraId="22088EE4" w14:textId="25E565A6" w:rsidR="00226973" w:rsidRPr="00586186" w:rsidRDefault="00E66AEF">
      <w:pPr>
        <w:spacing w:before="225" w:after="225" w:line="240" w:lineRule="auto"/>
        <w:jc w:val="both"/>
        <w:rPr>
          <w:rFonts w:ascii="Arial" w:hAnsi="Arial" w:cs="Arial"/>
          <w:color w:val="000000"/>
          <w:sz w:val="18"/>
          <w:szCs w:val="18"/>
        </w:rPr>
      </w:pPr>
      <w:r w:rsidRPr="00E66AEF">
        <w:rPr>
          <w:rFonts w:ascii="Arial" w:hAnsi="Arial" w:cs="Arial"/>
          <w:color w:val="000000"/>
          <w:sz w:val="18"/>
          <w:szCs w:val="18"/>
        </w:rPr>
        <w:t xml:space="preserve">Rok plačila je 30 dni od izstavitve e-računa, </w:t>
      </w:r>
      <w:bookmarkStart w:id="5" w:name="_Hlk53731591"/>
      <w:r w:rsidRPr="00E66AEF">
        <w:rPr>
          <w:rFonts w:ascii="Arial" w:hAnsi="Arial" w:cs="Arial"/>
          <w:color w:val="000000"/>
          <w:sz w:val="18"/>
          <w:szCs w:val="18"/>
        </w:rPr>
        <w:t>e-račune pa dobavitelji izdajajo zbirno 1 x mesečno, in sicer 1 zbiren e-račun</w:t>
      </w:r>
      <w:r>
        <w:rPr>
          <w:rFonts w:ascii="Arial" w:hAnsi="Arial" w:cs="Arial"/>
          <w:color w:val="000000"/>
          <w:sz w:val="18"/>
          <w:szCs w:val="18"/>
        </w:rPr>
        <w:t>.</w:t>
      </w:r>
    </w:p>
    <w:tbl>
      <w:tblPr>
        <w:tblStyle w:val="NormalTablePHPDOCX"/>
        <w:tblW w:w="8745" w:type="dxa"/>
        <w:tblInd w:w="108" w:type="dxa"/>
        <w:tblLook w:val="04A0" w:firstRow="1" w:lastRow="0" w:firstColumn="1" w:lastColumn="0" w:noHBand="0" w:noVBand="1"/>
      </w:tblPr>
      <w:tblGrid>
        <w:gridCol w:w="4080"/>
        <w:gridCol w:w="4665"/>
      </w:tblGrid>
      <w:tr w:rsidR="0084141A" w14:paraId="6C954E76" w14:textId="77777777" w:rsidTr="007E6677">
        <w:tc>
          <w:tcPr>
            <w:tcW w:w="4080" w:type="dxa"/>
            <w:tcMar>
              <w:top w:w="75" w:type="dxa"/>
              <w:bottom w:w="75" w:type="dxa"/>
            </w:tcMar>
            <w:vAlign w:val="center"/>
          </w:tcPr>
          <w:bookmarkEnd w:id="5"/>
          <w:p w14:paraId="785CC868"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14684B25" w14:textId="77777777" w:rsidR="008A30E7" w:rsidRDefault="008A30E7">
            <w:pPr>
              <w:jc w:val="center"/>
              <w:rPr>
                <w:rFonts w:ascii="Arial" w:hAnsi="Arial" w:cs="Arial"/>
                <w:color w:val="000000"/>
                <w:position w:val="-2"/>
                <w:sz w:val="18"/>
                <w:szCs w:val="18"/>
              </w:rPr>
            </w:pPr>
          </w:p>
          <w:p w14:paraId="00178C02" w14:textId="77777777" w:rsidR="008A30E7" w:rsidRDefault="008A30E7">
            <w:pPr>
              <w:jc w:val="center"/>
              <w:rPr>
                <w:rFonts w:ascii="Arial" w:hAnsi="Arial" w:cs="Arial"/>
                <w:color w:val="000000"/>
                <w:position w:val="-2"/>
                <w:sz w:val="18"/>
                <w:szCs w:val="18"/>
              </w:rPr>
            </w:pPr>
          </w:p>
          <w:p w14:paraId="1A814734" w14:textId="77777777" w:rsidR="0084141A" w:rsidRDefault="000E73FE">
            <w:pPr>
              <w:jc w:val="center"/>
            </w:pPr>
            <w:r>
              <w:rPr>
                <w:rFonts w:ascii="Arial" w:hAnsi="Arial" w:cs="Arial"/>
                <w:color w:val="000000"/>
                <w:position w:val="-2"/>
                <w:sz w:val="18"/>
                <w:szCs w:val="18"/>
              </w:rPr>
              <w:t>Ime in priimek: _____________________</w:t>
            </w:r>
          </w:p>
        </w:tc>
      </w:tr>
      <w:tr w:rsidR="0084141A" w14:paraId="20C00F51" w14:textId="77777777" w:rsidTr="007E6677">
        <w:tc>
          <w:tcPr>
            <w:tcW w:w="4080" w:type="dxa"/>
            <w:tcMar>
              <w:top w:w="75" w:type="dxa"/>
              <w:bottom w:w="75" w:type="dxa"/>
            </w:tcMar>
            <w:vAlign w:val="center"/>
          </w:tcPr>
          <w:p w14:paraId="36EFE407"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572E27F7" w14:textId="77777777" w:rsidR="0084141A" w:rsidRDefault="000E73FE">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3184F13" w14:textId="77777777" w:rsidR="0084141A" w:rsidRDefault="0084141A">
      <w:pPr>
        <w:sectPr w:rsidR="0084141A" w:rsidSect="00D82CC3">
          <w:footerReference w:type="default" r:id="rId10"/>
          <w:pgSz w:w="11906" w:h="16838"/>
          <w:pgMar w:top="1418" w:right="1418" w:bottom="1418" w:left="1418" w:header="567" w:footer="596" w:gutter="0"/>
          <w:cols w:space="708"/>
          <w:docGrid w:linePitch="360"/>
        </w:sectPr>
      </w:pPr>
    </w:p>
    <w:p w14:paraId="517D1E39" w14:textId="77777777" w:rsidR="007E6677" w:rsidRDefault="007E6677" w:rsidP="007E6677">
      <w:pPr>
        <w:spacing w:after="0"/>
        <w:rPr>
          <w:rFonts w:ascii="Arial" w:hAnsi="Arial" w:cs="Arial"/>
          <w:sz w:val="18"/>
          <w:szCs w:val="18"/>
        </w:rPr>
      </w:pPr>
    </w:p>
    <w:p w14:paraId="1A2681B9" w14:textId="0133B3A9" w:rsidR="007E6677" w:rsidRPr="004624AA" w:rsidRDefault="007E6677" w:rsidP="007E6677">
      <w:pPr>
        <w:spacing w:after="0"/>
        <w:jc w:val="right"/>
        <w:rPr>
          <w:rFonts w:ascii="Arial" w:hAnsi="Arial" w:cs="Arial"/>
          <w:sz w:val="18"/>
          <w:szCs w:val="18"/>
        </w:rPr>
      </w:pPr>
      <w:r w:rsidRPr="004624AA">
        <w:rPr>
          <w:rFonts w:ascii="Arial" w:hAnsi="Arial" w:cs="Arial"/>
          <w:sz w:val="18"/>
          <w:szCs w:val="18"/>
        </w:rPr>
        <w:t>Obrazec št:</w:t>
      </w:r>
      <w:r>
        <w:rPr>
          <w:rFonts w:ascii="Arial" w:hAnsi="Arial" w:cs="Arial"/>
          <w:sz w:val="18"/>
          <w:szCs w:val="18"/>
        </w:rPr>
        <w:t>1a</w:t>
      </w:r>
    </w:p>
    <w:p w14:paraId="524B5718" w14:textId="77777777" w:rsidR="007E6677" w:rsidRPr="004624AA" w:rsidRDefault="007E6677" w:rsidP="007E6677"/>
    <w:p w14:paraId="2F591919" w14:textId="77777777" w:rsidR="007E6677" w:rsidRPr="004624AA" w:rsidRDefault="007E6677" w:rsidP="007E667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p w14:paraId="0824A4B5" w14:textId="77777777" w:rsidR="007E6677" w:rsidRDefault="007E6677" w:rsidP="007E6677">
      <w:pPr>
        <w:rPr>
          <w:rFonts w:ascii="Arial" w:hAnsi="Arial" w:cs="Arial"/>
          <w:sz w:val="18"/>
          <w:szCs w:val="18"/>
        </w:rPr>
      </w:pPr>
    </w:p>
    <w:p w14:paraId="00CF7851" w14:textId="77777777" w:rsidR="007E6677" w:rsidRDefault="007E6677" w:rsidP="007E6677">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7E6677" w14:paraId="2C78D17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7769F" w14:textId="77777777" w:rsidR="007E6677" w:rsidRDefault="007E6677" w:rsidP="004A2A6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7844" w14:textId="77777777" w:rsidR="007E6677" w:rsidRDefault="007E6677" w:rsidP="004A2A62">
            <w:r>
              <w:rPr>
                <w:rFonts w:ascii="Arial" w:hAnsi="Arial" w:cs="Arial"/>
                <w:color w:val="000000"/>
                <w:position w:val="-2"/>
                <w:sz w:val="18"/>
                <w:szCs w:val="18"/>
              </w:rPr>
              <w:t> </w:t>
            </w:r>
          </w:p>
        </w:tc>
      </w:tr>
      <w:tr w:rsidR="007E6677" w14:paraId="797B7C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95F2F" w14:textId="77777777" w:rsidR="007E6677" w:rsidRDefault="007E6677" w:rsidP="004A2A6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55F73" w14:textId="77777777" w:rsidR="007E6677" w:rsidRDefault="007E6677" w:rsidP="004A2A62">
            <w:r>
              <w:rPr>
                <w:rFonts w:ascii="Arial" w:hAnsi="Arial" w:cs="Arial"/>
                <w:color w:val="000000"/>
                <w:position w:val="-2"/>
                <w:sz w:val="18"/>
                <w:szCs w:val="18"/>
              </w:rPr>
              <w:t> </w:t>
            </w:r>
          </w:p>
        </w:tc>
      </w:tr>
      <w:tr w:rsidR="007E6677" w14:paraId="185E3A0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C27F5" w14:textId="77777777" w:rsidR="007E6677" w:rsidRDefault="007E6677" w:rsidP="004A2A6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5AC43" w14:textId="77777777" w:rsidR="007E6677" w:rsidRDefault="007E6677" w:rsidP="004A2A62">
            <w:r>
              <w:rPr>
                <w:rFonts w:ascii="Arial" w:hAnsi="Arial" w:cs="Arial"/>
                <w:color w:val="000000"/>
                <w:position w:val="-2"/>
                <w:sz w:val="18"/>
                <w:szCs w:val="18"/>
              </w:rPr>
              <w:t> </w:t>
            </w:r>
          </w:p>
        </w:tc>
      </w:tr>
      <w:tr w:rsidR="007E6677" w14:paraId="6A5795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57835" w14:textId="77777777" w:rsidR="007E6677" w:rsidRDefault="007E6677" w:rsidP="004A2A6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7CA6" w14:textId="77777777" w:rsidR="007E6677" w:rsidRDefault="007E6677" w:rsidP="004A2A62">
            <w:r>
              <w:rPr>
                <w:rFonts w:ascii="Arial" w:hAnsi="Arial" w:cs="Arial"/>
                <w:color w:val="000000"/>
                <w:position w:val="-2"/>
                <w:sz w:val="18"/>
                <w:szCs w:val="18"/>
              </w:rPr>
              <w:t> </w:t>
            </w:r>
          </w:p>
        </w:tc>
      </w:tr>
      <w:tr w:rsidR="007E6677" w14:paraId="22D3BE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071F6F" w14:textId="77777777" w:rsidR="007E6677" w:rsidRDefault="007E6677" w:rsidP="004A2A6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DC036" w14:textId="77777777" w:rsidR="007E6677" w:rsidRDefault="007E6677" w:rsidP="004A2A62">
            <w:r>
              <w:rPr>
                <w:rFonts w:ascii="Arial" w:hAnsi="Arial" w:cs="Arial"/>
                <w:color w:val="000000"/>
                <w:position w:val="-2"/>
                <w:sz w:val="18"/>
                <w:szCs w:val="18"/>
              </w:rPr>
              <w:t> </w:t>
            </w:r>
          </w:p>
        </w:tc>
      </w:tr>
      <w:tr w:rsidR="007E6677" w14:paraId="53C30D2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317152" w14:textId="77777777" w:rsidR="007E6677" w:rsidRDefault="007E6677" w:rsidP="004A2A6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52A42" w14:textId="77777777" w:rsidR="007E6677" w:rsidRDefault="007E6677" w:rsidP="004A2A62">
            <w:r>
              <w:rPr>
                <w:rFonts w:ascii="Arial" w:hAnsi="Arial" w:cs="Arial"/>
                <w:color w:val="000000"/>
                <w:position w:val="-2"/>
                <w:sz w:val="18"/>
                <w:szCs w:val="18"/>
              </w:rPr>
              <w:t> </w:t>
            </w:r>
          </w:p>
        </w:tc>
      </w:tr>
      <w:tr w:rsidR="007E6677" w14:paraId="2F70B0A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DC6FA6" w14:textId="77777777" w:rsidR="007E6677" w:rsidRDefault="007E6677" w:rsidP="004A2A6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43562" w14:textId="77777777" w:rsidR="007E6677" w:rsidRDefault="007E6677" w:rsidP="004A2A62">
            <w:r>
              <w:rPr>
                <w:rFonts w:ascii="Arial" w:hAnsi="Arial" w:cs="Arial"/>
                <w:color w:val="000000"/>
                <w:position w:val="-2"/>
                <w:sz w:val="18"/>
                <w:szCs w:val="18"/>
              </w:rPr>
              <w:t> </w:t>
            </w:r>
          </w:p>
        </w:tc>
      </w:tr>
      <w:tr w:rsidR="007E6677" w14:paraId="1A20B20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64F37" w14:textId="77777777" w:rsidR="007E6677" w:rsidRDefault="007E6677" w:rsidP="004A2A62">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A235" w14:textId="77777777" w:rsidR="007E6677" w:rsidRDefault="007E6677" w:rsidP="004A2A62">
            <w:r>
              <w:rPr>
                <w:rFonts w:ascii="Arial" w:hAnsi="Arial" w:cs="Arial"/>
                <w:color w:val="000000"/>
                <w:position w:val="-2"/>
                <w:sz w:val="18"/>
                <w:szCs w:val="18"/>
              </w:rPr>
              <w:t> </w:t>
            </w:r>
          </w:p>
        </w:tc>
      </w:tr>
      <w:tr w:rsidR="007E6677" w14:paraId="4725684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5BA504" w14:textId="77777777" w:rsidR="007E6677" w:rsidRDefault="007E6677" w:rsidP="004A2A6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673CE" w14:textId="77777777" w:rsidR="007E6677" w:rsidRDefault="007E6677" w:rsidP="004A2A62">
            <w:r>
              <w:rPr>
                <w:rFonts w:ascii="Arial" w:hAnsi="Arial" w:cs="Arial"/>
                <w:color w:val="000000"/>
                <w:position w:val="-2"/>
                <w:sz w:val="18"/>
                <w:szCs w:val="18"/>
              </w:rPr>
              <w:t> </w:t>
            </w:r>
          </w:p>
        </w:tc>
      </w:tr>
      <w:tr w:rsidR="007E6677" w14:paraId="583D22B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09E0" w14:textId="77777777" w:rsidR="007E6677" w:rsidRDefault="007E6677" w:rsidP="004A2A6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A76D2" w14:textId="77777777" w:rsidR="007E6677" w:rsidRDefault="007E6677" w:rsidP="004A2A62">
            <w:r>
              <w:rPr>
                <w:rFonts w:ascii="Arial" w:hAnsi="Arial" w:cs="Arial"/>
                <w:color w:val="000000"/>
                <w:position w:val="-2"/>
                <w:sz w:val="18"/>
                <w:szCs w:val="18"/>
              </w:rPr>
              <w:t> </w:t>
            </w:r>
          </w:p>
        </w:tc>
      </w:tr>
      <w:tr w:rsidR="007E6677" w14:paraId="6509CE1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69B650" w14:textId="77777777" w:rsidR="007E6677" w:rsidRDefault="007E6677" w:rsidP="004A2A6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3E58B" w14:textId="77777777" w:rsidR="007E6677" w:rsidRDefault="007E6677" w:rsidP="004A2A62">
            <w:r>
              <w:rPr>
                <w:rFonts w:ascii="Arial" w:hAnsi="Arial" w:cs="Arial"/>
                <w:color w:val="000000"/>
                <w:position w:val="-2"/>
                <w:sz w:val="18"/>
                <w:szCs w:val="18"/>
              </w:rPr>
              <w:t> </w:t>
            </w:r>
          </w:p>
        </w:tc>
      </w:tr>
      <w:tr w:rsidR="007E6677" w14:paraId="2B2BB9A5"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3495A9" w14:textId="77777777" w:rsidR="007E6677" w:rsidRDefault="007E6677" w:rsidP="004A2A6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E428C" w14:textId="77777777" w:rsidR="007E6677" w:rsidRDefault="007E6677" w:rsidP="004A2A62">
            <w:r>
              <w:rPr>
                <w:rFonts w:ascii="Arial" w:hAnsi="Arial" w:cs="Arial"/>
                <w:color w:val="000000"/>
                <w:position w:val="-2"/>
                <w:sz w:val="18"/>
                <w:szCs w:val="18"/>
              </w:rPr>
              <w:t> </w:t>
            </w:r>
          </w:p>
        </w:tc>
      </w:tr>
      <w:tr w:rsidR="007E6677" w14:paraId="0A4914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DBF0A" w14:textId="77777777" w:rsidR="007E6677" w:rsidRDefault="007E6677" w:rsidP="004A2A6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6C324" w14:textId="77777777" w:rsidR="007E6677" w:rsidRDefault="007E6677" w:rsidP="004A2A62">
            <w:r>
              <w:rPr>
                <w:rFonts w:ascii="Arial" w:hAnsi="Arial" w:cs="Arial"/>
                <w:color w:val="000000"/>
                <w:position w:val="-2"/>
                <w:sz w:val="18"/>
                <w:szCs w:val="18"/>
              </w:rPr>
              <w:t> </w:t>
            </w:r>
          </w:p>
        </w:tc>
      </w:tr>
      <w:tr w:rsidR="007E6677" w14:paraId="79205402" w14:textId="77777777" w:rsidTr="004A2A62">
        <w:tblPrEx>
          <w:shd w:val="clear" w:color="auto" w:fill="auto"/>
        </w:tblPrEx>
        <w:tc>
          <w:tcPr>
            <w:tcW w:w="8745" w:type="dxa"/>
            <w:gridSpan w:val="5"/>
            <w:tcMar>
              <w:top w:w="75" w:type="dxa"/>
              <w:bottom w:w="75" w:type="dxa"/>
            </w:tcMar>
            <w:vAlign w:val="center"/>
          </w:tcPr>
          <w:p w14:paraId="3095AD26" w14:textId="77777777" w:rsidR="007E6677" w:rsidRDefault="007E6677" w:rsidP="004A2A62">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7E6677" w14:paraId="56418DCF" w14:textId="77777777" w:rsidTr="004A2A62">
        <w:tblPrEx>
          <w:shd w:val="clear" w:color="auto" w:fill="auto"/>
        </w:tblPrEx>
        <w:tc>
          <w:tcPr>
            <w:tcW w:w="4080" w:type="dxa"/>
            <w:gridSpan w:val="3"/>
            <w:tcMar>
              <w:top w:w="75" w:type="dxa"/>
              <w:bottom w:w="75" w:type="dxa"/>
            </w:tcMar>
            <w:vAlign w:val="center"/>
          </w:tcPr>
          <w:p w14:paraId="6843BC52" w14:textId="77777777" w:rsidR="007E6677" w:rsidRDefault="007E6677" w:rsidP="004A2A62">
            <w:r>
              <w:rPr>
                <w:rFonts w:ascii="Arial" w:hAnsi="Arial" w:cs="Arial"/>
                <w:color w:val="000000"/>
                <w:position w:val="-2"/>
                <w:sz w:val="18"/>
                <w:szCs w:val="18"/>
              </w:rPr>
              <w:t>Kraj in datum:</w:t>
            </w:r>
          </w:p>
        </w:tc>
        <w:tc>
          <w:tcPr>
            <w:tcW w:w="0" w:type="auto"/>
            <w:gridSpan w:val="2"/>
            <w:tcMar>
              <w:top w:w="75" w:type="dxa"/>
              <w:bottom w:w="75" w:type="dxa"/>
            </w:tcMar>
            <w:vAlign w:val="center"/>
          </w:tcPr>
          <w:p w14:paraId="099C8FB3" w14:textId="77777777" w:rsidR="007E6677" w:rsidRDefault="007E6677" w:rsidP="004A2A62">
            <w:pPr>
              <w:jc w:val="center"/>
            </w:pPr>
            <w:r>
              <w:rPr>
                <w:rFonts w:ascii="Arial" w:hAnsi="Arial" w:cs="Arial"/>
                <w:color w:val="000000"/>
                <w:position w:val="-2"/>
                <w:sz w:val="18"/>
                <w:szCs w:val="18"/>
              </w:rPr>
              <w:t>Ime in priimek: _____________________</w:t>
            </w:r>
          </w:p>
        </w:tc>
      </w:tr>
      <w:tr w:rsidR="007E6677" w14:paraId="5B7D4A11" w14:textId="77777777" w:rsidTr="004A2A62">
        <w:tblPrEx>
          <w:shd w:val="clear" w:color="auto" w:fill="auto"/>
        </w:tblPrEx>
        <w:tc>
          <w:tcPr>
            <w:tcW w:w="4080" w:type="dxa"/>
            <w:gridSpan w:val="3"/>
            <w:tcMar>
              <w:top w:w="75" w:type="dxa"/>
              <w:bottom w:w="75" w:type="dxa"/>
            </w:tcMar>
            <w:vAlign w:val="center"/>
          </w:tcPr>
          <w:p w14:paraId="2BEA187D" w14:textId="77777777" w:rsidR="007E6677" w:rsidRDefault="007E6677" w:rsidP="004A2A62">
            <w:r>
              <w:rPr>
                <w:rFonts w:ascii="Arial" w:hAnsi="Arial" w:cs="Arial"/>
                <w:color w:val="000000"/>
                <w:position w:val="-2"/>
                <w:sz w:val="18"/>
                <w:szCs w:val="18"/>
              </w:rPr>
              <w:t> </w:t>
            </w:r>
          </w:p>
        </w:tc>
        <w:tc>
          <w:tcPr>
            <w:tcW w:w="0" w:type="auto"/>
            <w:gridSpan w:val="2"/>
            <w:tcMar>
              <w:top w:w="75" w:type="dxa"/>
              <w:bottom w:w="75" w:type="dxa"/>
            </w:tcMar>
            <w:vAlign w:val="center"/>
          </w:tcPr>
          <w:p w14:paraId="4EBA4887" w14:textId="77777777" w:rsidR="007E6677" w:rsidRDefault="007E6677" w:rsidP="004A2A6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BD2FC5A" w14:textId="37801CB3" w:rsidR="007E6677" w:rsidRDefault="007E6677" w:rsidP="007E6677">
      <w:pPr>
        <w:rPr>
          <w:rFonts w:ascii="Arial" w:hAnsi="Arial" w:cs="Arial"/>
          <w:sz w:val="18"/>
          <w:szCs w:val="18"/>
        </w:rPr>
      </w:pPr>
      <w:r>
        <w:rPr>
          <w:rFonts w:ascii="Arial" w:hAnsi="Arial" w:cs="Arial"/>
          <w:sz w:val="18"/>
          <w:szCs w:val="18"/>
        </w:rPr>
        <w:br w:type="page"/>
      </w:r>
    </w:p>
    <w:p w14:paraId="664B4296" w14:textId="77777777" w:rsidR="007E6677" w:rsidRDefault="007E6677" w:rsidP="00706BDD">
      <w:pPr>
        <w:spacing w:after="0"/>
        <w:jc w:val="right"/>
        <w:rPr>
          <w:rFonts w:ascii="Arial" w:hAnsi="Arial" w:cs="Arial"/>
          <w:sz w:val="18"/>
          <w:szCs w:val="18"/>
        </w:rPr>
      </w:pPr>
    </w:p>
    <w:p w14:paraId="569E4BAA" w14:textId="3827B4AE"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t>Obrazec št: 2</w:t>
      </w:r>
    </w:p>
    <w:p w14:paraId="11C9A8B5" w14:textId="77777777" w:rsidR="00706BDD" w:rsidRPr="00252358" w:rsidRDefault="00706BDD" w:rsidP="00706BDD"/>
    <w:p w14:paraId="0059DA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52108D7" w14:textId="1CB97972" w:rsidR="0084141A" w:rsidRDefault="000E73FE">
      <w:pPr>
        <w:spacing w:before="225" w:after="225" w:line="240" w:lineRule="auto"/>
        <w:jc w:val="both"/>
      </w:pPr>
      <w:r>
        <w:rPr>
          <w:rFonts w:ascii="Arial" w:hAnsi="Arial" w:cs="Arial"/>
          <w:color w:val="000000"/>
          <w:sz w:val="18"/>
          <w:szCs w:val="18"/>
        </w:rPr>
        <w:t xml:space="preserve">V zvezi z javnim naročilom </w:t>
      </w:r>
      <w:r w:rsidR="000B7E57" w:rsidRPr="000F6BE6">
        <w:rPr>
          <w:rFonts w:ascii="Arial" w:hAnsi="Arial" w:cs="Arial"/>
          <w:color w:val="000000"/>
          <w:sz w:val="18"/>
          <w:szCs w:val="18"/>
        </w:rPr>
        <w:t>»</w:t>
      </w:r>
      <w:r w:rsidR="007651DB" w:rsidRPr="00942482">
        <w:rPr>
          <w:rFonts w:ascii="Arial" w:hAnsi="Arial" w:cs="Arial"/>
          <w:b/>
          <w:bCs/>
          <w:color w:val="000000"/>
          <w:sz w:val="18"/>
          <w:szCs w:val="18"/>
        </w:rPr>
        <w:t xml:space="preserve">Sukcesivna dobava konvencionalnih in ekoloških živil za obdobje </w:t>
      </w:r>
      <w:r w:rsidR="00942482" w:rsidRPr="00942482">
        <w:rPr>
          <w:rFonts w:ascii="Arial" w:hAnsi="Arial" w:cs="Arial"/>
          <w:b/>
          <w:bCs/>
          <w:color w:val="000000"/>
          <w:sz w:val="18"/>
          <w:szCs w:val="18"/>
        </w:rPr>
        <w:t>štirih</w:t>
      </w:r>
      <w:r w:rsidR="007651DB" w:rsidRPr="00942482">
        <w:rPr>
          <w:rFonts w:ascii="Arial" w:hAnsi="Arial" w:cs="Arial"/>
          <w:b/>
          <w:bCs/>
          <w:color w:val="000000"/>
          <w:sz w:val="18"/>
          <w:szCs w:val="18"/>
        </w:rPr>
        <w:t xml:space="preserve"> let</w:t>
      </w:r>
      <w:r w:rsidR="000B7E57" w:rsidRPr="00942482">
        <w:rPr>
          <w:rFonts w:ascii="Arial" w:hAnsi="Arial" w:cs="Arial"/>
          <w:color w:val="000000"/>
          <w:sz w:val="18"/>
          <w:szCs w:val="18"/>
        </w:rPr>
        <w:t>«</w:t>
      </w:r>
    </w:p>
    <w:p w14:paraId="4F5CF714" w14:textId="77777777" w:rsidR="0084141A" w:rsidRDefault="000E73F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C7F978D" w14:textId="77777777" w:rsidR="0084141A" w:rsidRDefault="000E73FE">
      <w:pPr>
        <w:spacing w:before="225" w:after="225" w:line="240" w:lineRule="auto"/>
        <w:jc w:val="both"/>
      </w:pPr>
      <w:r>
        <w:rPr>
          <w:rFonts w:ascii="Arial" w:hAnsi="Arial" w:cs="Arial"/>
          <w:i/>
          <w:iCs/>
          <w:color w:val="000000"/>
          <w:sz w:val="18"/>
          <w:szCs w:val="18"/>
        </w:rPr>
        <w:t>(naziv ponudnika, partnerja v skupni ponudbi)</w:t>
      </w:r>
    </w:p>
    <w:p w14:paraId="05E5DB89" w14:textId="77777777" w:rsidR="0084141A" w:rsidRDefault="000E73FE">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4141A" w14:paraId="1C5DB952" w14:textId="77777777">
        <w:tc>
          <w:tcPr>
            <w:tcW w:w="0" w:type="auto"/>
            <w:tcMar>
              <w:top w:w="0" w:type="auto"/>
              <w:bottom w:w="0" w:type="auto"/>
            </w:tcMar>
          </w:tcPr>
          <w:p w14:paraId="5E23CC0B"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E57A175"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2D9C8B7"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7F5EBB3" w14:textId="1579433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ponudbo, ter soglašamo, da bodo ti pogoji v celoti sestavni del </w:t>
            </w:r>
            <w:r w:rsidR="0090724D">
              <w:rPr>
                <w:rFonts w:ascii="Arial" w:hAnsi="Arial" w:cs="Arial"/>
                <w:color w:val="000000"/>
                <w:sz w:val="18"/>
                <w:szCs w:val="18"/>
              </w:rPr>
              <w:t>sporazuma</w:t>
            </w:r>
            <w:r>
              <w:rPr>
                <w:rFonts w:ascii="Arial" w:hAnsi="Arial" w:cs="Arial"/>
                <w:color w:val="000000"/>
                <w:sz w:val="18"/>
                <w:szCs w:val="18"/>
              </w:rPr>
              <w:t>;</w:t>
            </w:r>
          </w:p>
          <w:p w14:paraId="505FF5FD" w14:textId="1AE58779"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smo pri pripravi ponudbe in bomo pri izvajanju </w:t>
            </w:r>
            <w:r w:rsidR="0090724D">
              <w:rPr>
                <w:rFonts w:ascii="Arial" w:hAnsi="Arial" w:cs="Arial"/>
                <w:color w:val="000000"/>
                <w:sz w:val="18"/>
                <w:szCs w:val="18"/>
              </w:rPr>
              <w:t>sporazuma</w:t>
            </w:r>
            <w:r>
              <w:rPr>
                <w:rFonts w:ascii="Arial" w:hAnsi="Arial" w:cs="Arial"/>
                <w:color w:val="000000"/>
                <w:sz w:val="18"/>
                <w:szCs w:val="18"/>
              </w:rPr>
              <w:t xml:space="preserve"> spoštovali obveznosti, ki izhajajo iz predpisov o varstvu pri delu, zaposlovanju in delovnih pogojih, veljavnih v Republiki Sloveniji;</w:t>
            </w:r>
          </w:p>
          <w:p w14:paraId="0C6CBB16" w14:textId="11B8360A"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zanesljiv ponudnik, sposoben upravljanja, z izkušnjami</w:t>
            </w:r>
            <w:r w:rsidR="00586186">
              <w:rPr>
                <w:rFonts w:ascii="Arial" w:hAnsi="Arial" w:cs="Arial"/>
                <w:color w:val="000000"/>
                <w:sz w:val="18"/>
                <w:szCs w:val="18"/>
              </w:rPr>
              <w:t xml:space="preserve">, </w:t>
            </w:r>
            <w:r>
              <w:rPr>
                <w:rFonts w:ascii="Arial" w:hAnsi="Arial" w:cs="Arial"/>
                <w:color w:val="000000"/>
                <w:sz w:val="18"/>
                <w:szCs w:val="18"/>
              </w:rPr>
              <w:t xml:space="preserve">ugledom in zaposlenimi, ki so sposobni izvesti </w:t>
            </w:r>
            <w:r w:rsidR="00586186">
              <w:rPr>
                <w:rFonts w:ascii="Arial" w:hAnsi="Arial" w:cs="Arial"/>
                <w:color w:val="000000"/>
                <w:sz w:val="18"/>
                <w:szCs w:val="18"/>
              </w:rPr>
              <w:t>zahteve iz javnega naročila</w:t>
            </w:r>
            <w:r>
              <w:rPr>
                <w:rFonts w:ascii="Arial" w:hAnsi="Arial" w:cs="Arial"/>
                <w:color w:val="000000"/>
                <w:sz w:val="18"/>
                <w:szCs w:val="18"/>
              </w:rPr>
              <w:t>;</w:t>
            </w:r>
          </w:p>
          <w:p w14:paraId="0ECEA932"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93DA8D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D8363D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4996B1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464B554" w14:textId="0B9C49CC"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se v celoti strinjamo in sprejemamo pogoje naročnika, navedene v tej razpisni dokumentaciji, da po njih dajemo svojo ponudbo za </w:t>
            </w:r>
            <w:r w:rsidR="00586186">
              <w:rPr>
                <w:rFonts w:ascii="Arial" w:hAnsi="Arial" w:cs="Arial"/>
                <w:color w:val="000000"/>
                <w:sz w:val="18"/>
                <w:szCs w:val="18"/>
              </w:rPr>
              <w:t>izdelke v posameznih sklopih</w:t>
            </w:r>
            <w:r>
              <w:rPr>
                <w:rFonts w:ascii="Arial" w:hAnsi="Arial" w:cs="Arial"/>
                <w:color w:val="000000"/>
                <w:sz w:val="18"/>
                <w:szCs w:val="18"/>
              </w:rPr>
              <w:t xml:space="preserve"> ter da pod navedenimi pogoji pristopamo k izvedbi predmeta javnega naročila;</w:t>
            </w:r>
          </w:p>
          <w:p w14:paraId="068D3CF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368CDA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6A7996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6B3D9C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CB79D3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B15FCC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58E221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28BE01F4"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29B43CC" w14:textId="77777777" w:rsidR="0084141A" w:rsidRDefault="000E73FE">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4141A" w14:paraId="4245B0A7" w14:textId="77777777">
        <w:tc>
          <w:tcPr>
            <w:tcW w:w="0" w:type="auto"/>
            <w:tcMar>
              <w:top w:w="0" w:type="auto"/>
              <w:bottom w:w="0" w:type="auto"/>
            </w:tcMar>
          </w:tcPr>
          <w:p w14:paraId="2984CE1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6E402A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447A66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5BC6908F"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BA4961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41DD508" w14:textId="36D3595D"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5182404" w14:textId="13D1E72E" w:rsidR="001F72D0" w:rsidRDefault="001F72D0"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v zadnjih 6 mesecih </w:t>
            </w:r>
            <w:r w:rsidRPr="001F72D0">
              <w:rPr>
                <w:rFonts w:ascii="Arial" w:hAnsi="Arial" w:cs="Arial"/>
                <w:color w:val="000000"/>
                <w:sz w:val="18"/>
                <w:szCs w:val="18"/>
              </w:rPr>
              <w:t xml:space="preserve">noben od </w:t>
            </w:r>
            <w:r>
              <w:rPr>
                <w:rFonts w:ascii="Arial" w:hAnsi="Arial" w:cs="Arial"/>
                <w:color w:val="000000"/>
                <w:sz w:val="18"/>
                <w:szCs w:val="18"/>
              </w:rPr>
              <w:t>naših</w:t>
            </w:r>
            <w:r w:rsidRPr="001F72D0">
              <w:rPr>
                <w:rFonts w:ascii="Arial" w:hAnsi="Arial" w:cs="Arial"/>
                <w:color w:val="000000"/>
                <w:sz w:val="18"/>
                <w:szCs w:val="18"/>
              </w:rPr>
              <w:t xml:space="preserve"> odprtih transakcijskih računov</w:t>
            </w:r>
            <w:r>
              <w:rPr>
                <w:rFonts w:ascii="Arial" w:hAnsi="Arial" w:cs="Arial"/>
                <w:color w:val="000000"/>
                <w:sz w:val="18"/>
                <w:szCs w:val="18"/>
              </w:rPr>
              <w:t xml:space="preserve"> ni bil blokiran </w:t>
            </w:r>
            <w:r w:rsidRPr="001F72D0">
              <w:rPr>
                <w:rFonts w:ascii="Arial" w:hAnsi="Arial" w:cs="Arial"/>
                <w:color w:val="000000"/>
                <w:sz w:val="18"/>
                <w:szCs w:val="18"/>
              </w:rPr>
              <w:t>iz razloga neporavnanih obveznosti iz davčnega naslova, zakonskega naslova ali naslova sodnih izvršb za več kot pet dni skupaj</w:t>
            </w:r>
            <w:r>
              <w:rPr>
                <w:rFonts w:ascii="Arial" w:hAnsi="Arial" w:cs="Arial"/>
                <w:color w:val="000000"/>
                <w:sz w:val="18"/>
                <w:szCs w:val="18"/>
              </w:rPr>
              <w:t>,</w:t>
            </w:r>
          </w:p>
          <w:p w14:paraId="27825911"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4E9FADC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ED99104"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B9D205E"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35EF8ECA"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96C546"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7EA3158"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068B4165" w14:textId="77777777">
        <w:tc>
          <w:tcPr>
            <w:tcW w:w="2500" w:type="pct"/>
            <w:tcMar>
              <w:top w:w="75" w:type="dxa"/>
              <w:bottom w:w="75" w:type="dxa"/>
            </w:tcMar>
            <w:vAlign w:val="center"/>
          </w:tcPr>
          <w:p w14:paraId="4E73DFB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4E5AA57B" w14:textId="77777777" w:rsidR="0084141A" w:rsidRDefault="000E73FE">
            <w:r>
              <w:rPr>
                <w:rFonts w:ascii="Arial" w:hAnsi="Arial" w:cs="Arial"/>
                <w:color w:val="000000"/>
                <w:position w:val="-2"/>
                <w:sz w:val="18"/>
                <w:szCs w:val="18"/>
              </w:rPr>
              <w:t>Ime in priimek: _____________________</w:t>
            </w:r>
          </w:p>
        </w:tc>
      </w:tr>
      <w:tr w:rsidR="0084141A" w14:paraId="37DB84D7" w14:textId="77777777">
        <w:tc>
          <w:tcPr>
            <w:tcW w:w="2500" w:type="pct"/>
            <w:tcMar>
              <w:top w:w="75" w:type="dxa"/>
              <w:bottom w:w="75" w:type="dxa"/>
            </w:tcMar>
            <w:vAlign w:val="center"/>
          </w:tcPr>
          <w:p w14:paraId="27586DC6"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0678139C" w14:textId="77777777" w:rsidR="0084141A" w:rsidRDefault="0084141A"/>
          <w:p w14:paraId="4794F082" w14:textId="77777777" w:rsidR="0084141A" w:rsidRDefault="000E73FE">
            <w:pPr>
              <w:jc w:val="center"/>
            </w:pPr>
            <w:r>
              <w:rPr>
                <w:rFonts w:ascii="Arial" w:hAnsi="Arial" w:cs="Arial"/>
                <w:color w:val="A9A9A9"/>
                <w:position w:val="-2"/>
                <w:sz w:val="18"/>
                <w:szCs w:val="18"/>
              </w:rPr>
              <w:t>(žig in podpis)</w:t>
            </w:r>
          </w:p>
        </w:tc>
      </w:tr>
    </w:tbl>
    <w:p w14:paraId="7B840F3B" w14:textId="77777777" w:rsidR="0084141A" w:rsidRDefault="000E73FE">
      <w:pPr>
        <w:spacing w:before="225" w:after="225" w:line="240" w:lineRule="auto"/>
        <w:jc w:val="both"/>
      </w:pPr>
      <w:r>
        <w:rPr>
          <w:rFonts w:ascii="Arial" w:hAnsi="Arial" w:cs="Arial"/>
          <w:color w:val="000000"/>
          <w:sz w:val="18"/>
          <w:szCs w:val="18"/>
        </w:rPr>
        <w:t> </w:t>
      </w:r>
    </w:p>
    <w:p w14:paraId="1449568D" w14:textId="77777777" w:rsidR="0084141A" w:rsidRDefault="0084141A">
      <w:pPr>
        <w:sectPr w:rsidR="0084141A" w:rsidSect="00D82CC3">
          <w:footerReference w:type="default" r:id="rId11"/>
          <w:pgSz w:w="11906" w:h="16838"/>
          <w:pgMar w:top="1418" w:right="1418" w:bottom="1418" w:left="1418" w:header="567" w:footer="596" w:gutter="0"/>
          <w:cols w:space="708"/>
          <w:docGrid w:linePitch="360"/>
        </w:sectPr>
      </w:pPr>
    </w:p>
    <w:p w14:paraId="5C8A2C79" w14:textId="77777777"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3</w:t>
      </w:r>
    </w:p>
    <w:p w14:paraId="3BD90236" w14:textId="77777777" w:rsidR="00706BDD" w:rsidRPr="00252358" w:rsidRDefault="00706BDD" w:rsidP="00706BDD"/>
    <w:p w14:paraId="0F36ACC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3F9036D9" w14:textId="77777777" w:rsidR="00706BDD" w:rsidRDefault="00706BDD" w:rsidP="00706BDD">
      <w:pPr>
        <w:rPr>
          <w:rFonts w:ascii="Arial" w:hAnsi="Arial" w:cs="Arial"/>
        </w:rPr>
      </w:pPr>
    </w:p>
    <w:p w14:paraId="1A94FEC6" w14:textId="77777777" w:rsidR="0084141A" w:rsidRDefault="000E73FE">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84141A" w14:paraId="0AB75975" w14:textId="77777777">
        <w:tc>
          <w:tcPr>
            <w:tcW w:w="0" w:type="auto"/>
            <w:tcMar>
              <w:top w:w="0" w:type="auto"/>
              <w:bottom w:w="0" w:type="auto"/>
            </w:tcMar>
          </w:tcPr>
          <w:p w14:paraId="60FEA089" w14:textId="77777777" w:rsidR="0084141A" w:rsidRDefault="000E73FE" w:rsidP="00AF7FF9">
            <w:pPr>
              <w:numPr>
                <w:ilvl w:val="0"/>
                <w:numId w:val="10"/>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236180DD" w14:textId="77777777" w:rsidR="0084141A" w:rsidRDefault="000E73FE" w:rsidP="00AF7FF9">
            <w:pPr>
              <w:numPr>
                <w:ilvl w:val="0"/>
                <w:numId w:val="1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6E9950A2" w14:textId="77777777" w:rsidR="0084141A" w:rsidRDefault="000E73FE" w:rsidP="00AF7FF9">
            <w:pPr>
              <w:numPr>
                <w:ilvl w:val="0"/>
                <w:numId w:val="1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6EF81B2" w14:textId="77777777" w:rsidR="0084141A" w:rsidRDefault="000E73FE">
      <w:pPr>
        <w:spacing w:before="225" w:after="225" w:line="240" w:lineRule="auto"/>
        <w:jc w:val="center"/>
      </w:pPr>
      <w:r>
        <w:rPr>
          <w:rFonts w:ascii="Arial" w:hAnsi="Arial" w:cs="Arial"/>
          <w:b/>
          <w:bCs/>
          <w:color w:val="000000"/>
          <w:sz w:val="21"/>
          <w:szCs w:val="21"/>
        </w:rPr>
        <w:t>POOBLASTILO</w:t>
      </w:r>
    </w:p>
    <w:p w14:paraId="1D4F593E" w14:textId="1F36336E" w:rsidR="0084141A" w:rsidRDefault="000E73FE">
      <w:pPr>
        <w:spacing w:before="225" w:after="225" w:line="240" w:lineRule="auto"/>
        <w:jc w:val="both"/>
      </w:pPr>
      <w:r>
        <w:rPr>
          <w:rFonts w:ascii="Arial" w:hAnsi="Arial" w:cs="Arial"/>
          <w:color w:val="000000"/>
          <w:sz w:val="18"/>
          <w:szCs w:val="18"/>
        </w:rPr>
        <w:t xml:space="preserve">Pooblaščamo naročnika </w:t>
      </w:r>
      <w:r w:rsidR="00D52654" w:rsidRPr="00D52654">
        <w:rPr>
          <w:rFonts w:ascii="Arial" w:hAnsi="Arial" w:cs="Arial"/>
          <w:b/>
          <w:sz w:val="18"/>
          <w:szCs w:val="18"/>
        </w:rPr>
        <w:t>OSNOVNA ŠOLA PODLEHNIK, Podlehnik 7a, 2286 Podlehnik</w:t>
      </w:r>
      <w:r w:rsidRPr="00BB4D96">
        <w:rPr>
          <w:rFonts w:ascii="Arial" w:hAnsi="Arial" w:cs="Arial"/>
          <w:b/>
          <w:color w:val="000000"/>
          <w:sz w:val="18"/>
          <w:szCs w:val="18"/>
        </w:rPr>
        <w:t>,</w:t>
      </w:r>
      <w:r>
        <w:rPr>
          <w:rFonts w:ascii="Arial" w:hAnsi="Arial" w:cs="Arial"/>
          <w:color w:val="000000"/>
          <w:sz w:val="18"/>
          <w:szCs w:val="18"/>
        </w:rPr>
        <w:t xml:space="preserve">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84141A" w14:paraId="39F30957"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1F4F42" w14:textId="77777777" w:rsidR="0084141A" w:rsidRDefault="000E73FE">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303F24" w14:textId="77777777" w:rsidR="0084141A" w:rsidRDefault="000E73FE">
            <w:r>
              <w:rPr>
                <w:rFonts w:ascii="Arial" w:hAnsi="Arial" w:cs="Arial"/>
                <w:color w:val="000000"/>
                <w:position w:val="-2"/>
                <w:sz w:val="18"/>
                <w:szCs w:val="18"/>
              </w:rPr>
              <w:t> </w:t>
            </w:r>
          </w:p>
        </w:tc>
      </w:tr>
      <w:tr w:rsidR="0084141A" w14:paraId="2956BAA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BA3076" w14:textId="77777777" w:rsidR="0084141A" w:rsidRDefault="000E73FE">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E2013F" w14:textId="77777777" w:rsidR="0084141A" w:rsidRDefault="000E73FE">
            <w:r>
              <w:rPr>
                <w:rFonts w:ascii="Arial" w:hAnsi="Arial" w:cs="Arial"/>
                <w:color w:val="000000"/>
                <w:position w:val="-2"/>
                <w:sz w:val="18"/>
                <w:szCs w:val="18"/>
              </w:rPr>
              <w:t> </w:t>
            </w:r>
          </w:p>
        </w:tc>
      </w:tr>
      <w:tr w:rsidR="0084141A" w14:paraId="10A115B0"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449B85" w14:textId="77777777" w:rsidR="0084141A" w:rsidRDefault="000E73FE">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0F3641" w14:textId="77777777" w:rsidR="0084141A" w:rsidRDefault="000E73FE">
            <w:r>
              <w:rPr>
                <w:rFonts w:ascii="Arial" w:hAnsi="Arial" w:cs="Arial"/>
                <w:color w:val="000000"/>
                <w:position w:val="-2"/>
                <w:sz w:val="18"/>
                <w:szCs w:val="18"/>
              </w:rPr>
              <w:t> </w:t>
            </w:r>
          </w:p>
        </w:tc>
      </w:tr>
      <w:tr w:rsidR="0084141A" w14:paraId="234D10E5"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C9ABA6" w14:textId="77777777" w:rsidR="0084141A" w:rsidRDefault="000E73FE">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CAC74F" w14:textId="77777777" w:rsidR="0084141A" w:rsidRDefault="000E73FE">
            <w:r>
              <w:rPr>
                <w:rFonts w:ascii="Arial" w:hAnsi="Arial" w:cs="Arial"/>
                <w:color w:val="000000"/>
                <w:position w:val="-2"/>
                <w:sz w:val="18"/>
                <w:szCs w:val="18"/>
              </w:rPr>
              <w:t> </w:t>
            </w:r>
          </w:p>
        </w:tc>
      </w:tr>
      <w:tr w:rsidR="0084141A" w14:paraId="21E53F16"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DE9F2" w14:textId="77777777" w:rsidR="0084141A" w:rsidRDefault="000E73FE">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54D111" w14:textId="77777777" w:rsidR="0084141A" w:rsidRDefault="000E73FE">
            <w:r>
              <w:rPr>
                <w:rFonts w:ascii="Arial" w:hAnsi="Arial" w:cs="Arial"/>
                <w:color w:val="000000"/>
                <w:position w:val="-2"/>
                <w:sz w:val="18"/>
                <w:szCs w:val="18"/>
              </w:rPr>
              <w:t> </w:t>
            </w:r>
          </w:p>
        </w:tc>
      </w:tr>
    </w:tbl>
    <w:p w14:paraId="72B1F486"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7056C8AE" w14:textId="77777777">
        <w:tc>
          <w:tcPr>
            <w:tcW w:w="2500" w:type="pct"/>
            <w:tcMar>
              <w:top w:w="75" w:type="dxa"/>
              <w:bottom w:w="75" w:type="dxa"/>
            </w:tcMar>
            <w:vAlign w:val="center"/>
          </w:tcPr>
          <w:p w14:paraId="2FFEA81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5783A4D1" w14:textId="77777777" w:rsidR="0084141A" w:rsidRDefault="000E73FE">
            <w:r>
              <w:rPr>
                <w:rFonts w:ascii="Arial" w:hAnsi="Arial" w:cs="Arial"/>
                <w:color w:val="000000"/>
                <w:position w:val="-2"/>
                <w:sz w:val="18"/>
                <w:szCs w:val="18"/>
              </w:rPr>
              <w:t>Ime in priimek: _____________________</w:t>
            </w:r>
          </w:p>
        </w:tc>
      </w:tr>
      <w:tr w:rsidR="0084141A" w14:paraId="7BD94083" w14:textId="77777777">
        <w:tc>
          <w:tcPr>
            <w:tcW w:w="2500" w:type="pct"/>
            <w:tcMar>
              <w:top w:w="75" w:type="dxa"/>
              <w:bottom w:w="75" w:type="dxa"/>
            </w:tcMar>
            <w:vAlign w:val="center"/>
          </w:tcPr>
          <w:p w14:paraId="4C5DA47C"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3F7C0AD4" w14:textId="77777777" w:rsidR="0084141A" w:rsidRDefault="0084141A"/>
          <w:p w14:paraId="14B8426E" w14:textId="77777777" w:rsidR="0084141A" w:rsidRDefault="000E73FE">
            <w:pPr>
              <w:jc w:val="center"/>
            </w:pPr>
            <w:r>
              <w:rPr>
                <w:rFonts w:ascii="Arial" w:hAnsi="Arial" w:cs="Arial"/>
                <w:color w:val="A9A9A9"/>
                <w:position w:val="-2"/>
                <w:sz w:val="18"/>
                <w:szCs w:val="18"/>
              </w:rPr>
              <w:t>(žig in podpis)</w:t>
            </w:r>
          </w:p>
        </w:tc>
      </w:tr>
    </w:tbl>
    <w:p w14:paraId="588CD787" w14:textId="77777777" w:rsidR="0084141A" w:rsidRDefault="000E73FE">
      <w:pPr>
        <w:spacing w:before="225" w:after="225" w:line="240" w:lineRule="auto"/>
        <w:jc w:val="both"/>
      </w:pPr>
      <w:r>
        <w:rPr>
          <w:rFonts w:ascii="Arial" w:hAnsi="Arial" w:cs="Arial"/>
          <w:color w:val="000000"/>
          <w:sz w:val="18"/>
          <w:szCs w:val="18"/>
        </w:rPr>
        <w:t> </w:t>
      </w:r>
    </w:p>
    <w:p w14:paraId="48F0C8FB" w14:textId="77777777" w:rsidR="0084141A" w:rsidRDefault="000E73FE">
      <w:pPr>
        <w:spacing w:before="225" w:after="225" w:line="240" w:lineRule="auto"/>
        <w:jc w:val="both"/>
      </w:pPr>
      <w:r>
        <w:rPr>
          <w:rFonts w:ascii="Arial" w:hAnsi="Arial" w:cs="Arial"/>
          <w:color w:val="000000"/>
          <w:sz w:val="18"/>
          <w:szCs w:val="18"/>
        </w:rPr>
        <w:t> </w:t>
      </w:r>
    </w:p>
    <w:p w14:paraId="585B2491" w14:textId="77777777" w:rsidR="0084141A" w:rsidRDefault="0084141A">
      <w:pPr>
        <w:sectPr w:rsidR="0084141A" w:rsidSect="00D82CC3">
          <w:footerReference w:type="default" r:id="rId12"/>
          <w:pgSz w:w="11906" w:h="16838"/>
          <w:pgMar w:top="1418" w:right="1418" w:bottom="1418" w:left="1418" w:header="567" w:footer="596" w:gutter="0"/>
          <w:cols w:space="708"/>
          <w:docGrid w:linePitch="360"/>
        </w:sectPr>
      </w:pPr>
    </w:p>
    <w:p w14:paraId="3B96B148" w14:textId="77777777"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4</w:t>
      </w:r>
    </w:p>
    <w:p w14:paraId="1F1BF27F" w14:textId="77777777" w:rsidR="00706BDD" w:rsidRPr="00252358" w:rsidRDefault="00706BDD" w:rsidP="00706BDD"/>
    <w:p w14:paraId="4A724DE7" w14:textId="67291BF4" w:rsidR="00706BDD" w:rsidRDefault="000E73FE" w:rsidP="000F7B0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1E236CA3"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84141A" w14:paraId="6F76C43C" w14:textId="77777777">
        <w:tc>
          <w:tcPr>
            <w:tcW w:w="0" w:type="auto"/>
            <w:tcMar>
              <w:top w:w="0" w:type="auto"/>
              <w:bottom w:w="0" w:type="auto"/>
            </w:tcMar>
          </w:tcPr>
          <w:p w14:paraId="500B7B43" w14:textId="77777777" w:rsidR="0084141A" w:rsidRDefault="000E73FE" w:rsidP="00AF7FF9">
            <w:pPr>
              <w:numPr>
                <w:ilvl w:val="0"/>
                <w:numId w:val="1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63848F35" w14:textId="77777777" w:rsidR="0084141A" w:rsidRDefault="000E73FE" w:rsidP="00AF7FF9">
            <w:pPr>
              <w:numPr>
                <w:ilvl w:val="0"/>
                <w:numId w:val="11"/>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3A5325C9" w14:textId="77777777" w:rsidR="0084141A" w:rsidRDefault="000E73FE">
      <w:pPr>
        <w:spacing w:before="225" w:after="225" w:line="240" w:lineRule="auto"/>
        <w:jc w:val="center"/>
      </w:pPr>
      <w:r>
        <w:rPr>
          <w:rFonts w:ascii="Arial" w:hAnsi="Arial" w:cs="Arial"/>
          <w:b/>
          <w:bCs/>
          <w:color w:val="000000"/>
          <w:sz w:val="21"/>
          <w:szCs w:val="21"/>
        </w:rPr>
        <w:t>POOBLASTILO</w:t>
      </w:r>
    </w:p>
    <w:p w14:paraId="22DD70C1" w14:textId="3AA1ECD7" w:rsidR="0084141A" w:rsidRDefault="000E73FE">
      <w:pPr>
        <w:spacing w:before="225" w:after="225" w:line="240" w:lineRule="auto"/>
        <w:jc w:val="both"/>
      </w:pPr>
      <w:r>
        <w:rPr>
          <w:rFonts w:ascii="Arial" w:hAnsi="Arial" w:cs="Arial"/>
          <w:color w:val="000000"/>
          <w:sz w:val="18"/>
          <w:szCs w:val="18"/>
        </w:rPr>
        <w:t xml:space="preserve">Spodaj podpisani pooblaščam naročnika </w:t>
      </w:r>
      <w:bookmarkStart w:id="6" w:name="_Hlk32479480"/>
      <w:r w:rsidR="00D52654" w:rsidRPr="00D52654">
        <w:rPr>
          <w:rFonts w:ascii="Arial" w:hAnsi="Arial" w:cs="Arial"/>
          <w:b/>
          <w:sz w:val="18"/>
          <w:szCs w:val="18"/>
        </w:rPr>
        <w:t>OSNOVNA ŠOLA PODLEHNIK, Podlehnik 7a, 2286 Podlehnik</w:t>
      </w:r>
      <w:r w:rsidRPr="00652CA5">
        <w:rPr>
          <w:rFonts w:ascii="Arial" w:hAnsi="Arial" w:cs="Arial"/>
          <w:b/>
          <w:color w:val="000000"/>
          <w:sz w:val="18"/>
          <w:szCs w:val="18"/>
        </w:rPr>
        <w:t>,</w:t>
      </w:r>
      <w:bookmarkEnd w:id="6"/>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84141A" w14:paraId="3EF4FF8D"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3B62B3" w14:textId="77777777" w:rsidR="0084141A" w:rsidRDefault="000E73FE">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46248D" w14:textId="77777777" w:rsidR="0084141A" w:rsidRDefault="000E73FE">
            <w:r>
              <w:rPr>
                <w:rFonts w:ascii="Arial" w:hAnsi="Arial" w:cs="Arial"/>
                <w:color w:val="000000"/>
                <w:position w:val="-2"/>
                <w:sz w:val="18"/>
                <w:szCs w:val="18"/>
              </w:rPr>
              <w:t> </w:t>
            </w:r>
          </w:p>
        </w:tc>
      </w:tr>
      <w:tr w:rsidR="0084141A" w14:paraId="04362CF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FCA541" w14:textId="77777777" w:rsidR="0084141A" w:rsidRDefault="000E73FE">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5C9112" w14:textId="77777777" w:rsidR="0084141A" w:rsidRDefault="000E73FE">
            <w:r>
              <w:rPr>
                <w:rFonts w:ascii="Arial" w:hAnsi="Arial" w:cs="Arial"/>
                <w:color w:val="000000"/>
                <w:position w:val="-2"/>
                <w:sz w:val="18"/>
                <w:szCs w:val="18"/>
              </w:rPr>
              <w:t> </w:t>
            </w:r>
          </w:p>
        </w:tc>
      </w:tr>
      <w:tr w:rsidR="0084141A" w14:paraId="7B8720D5"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66E561" w14:textId="77777777" w:rsidR="0084141A" w:rsidRDefault="000E73FE">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7A8D2F" w14:textId="77777777" w:rsidR="0084141A" w:rsidRDefault="000E73FE">
            <w:r>
              <w:rPr>
                <w:rFonts w:ascii="Arial" w:hAnsi="Arial" w:cs="Arial"/>
                <w:color w:val="000000"/>
                <w:position w:val="-2"/>
                <w:sz w:val="18"/>
                <w:szCs w:val="18"/>
              </w:rPr>
              <w:t> </w:t>
            </w:r>
          </w:p>
        </w:tc>
      </w:tr>
      <w:tr w:rsidR="0084141A" w14:paraId="6FB0B8F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0386A4" w14:textId="77777777" w:rsidR="0084141A" w:rsidRDefault="000E73FE">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50ED69" w14:textId="77777777" w:rsidR="0084141A" w:rsidRDefault="000E73FE">
            <w:r>
              <w:rPr>
                <w:rFonts w:ascii="Arial" w:hAnsi="Arial" w:cs="Arial"/>
                <w:color w:val="000000"/>
                <w:position w:val="-2"/>
                <w:sz w:val="18"/>
                <w:szCs w:val="18"/>
              </w:rPr>
              <w:t> </w:t>
            </w:r>
          </w:p>
        </w:tc>
      </w:tr>
      <w:tr w:rsidR="0084141A" w14:paraId="4DB2115C"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B41A04" w14:textId="77777777" w:rsidR="0084141A" w:rsidRDefault="000E73FE">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570044" w14:textId="77777777" w:rsidR="0084141A" w:rsidRDefault="000E73FE">
            <w:r>
              <w:rPr>
                <w:rFonts w:ascii="Arial" w:hAnsi="Arial" w:cs="Arial"/>
                <w:color w:val="000000"/>
                <w:position w:val="-2"/>
                <w:sz w:val="18"/>
                <w:szCs w:val="18"/>
              </w:rPr>
              <w:t> </w:t>
            </w:r>
          </w:p>
        </w:tc>
      </w:tr>
      <w:tr w:rsidR="0084141A" w14:paraId="53958AC4"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50DC66" w14:textId="77777777" w:rsidR="0084141A" w:rsidRDefault="000E73FE">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241710" w14:textId="77777777" w:rsidR="0084141A" w:rsidRDefault="000E73FE">
            <w:r>
              <w:rPr>
                <w:rFonts w:ascii="Arial" w:hAnsi="Arial" w:cs="Arial"/>
                <w:color w:val="000000"/>
                <w:position w:val="-2"/>
                <w:sz w:val="18"/>
                <w:szCs w:val="18"/>
              </w:rPr>
              <w:t> </w:t>
            </w:r>
          </w:p>
        </w:tc>
      </w:tr>
      <w:tr w:rsidR="0084141A" w14:paraId="695E4DE0"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F965C2" w14:textId="77777777" w:rsidR="0084141A" w:rsidRDefault="000E73FE">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C1942D" w14:textId="77777777" w:rsidR="0084141A" w:rsidRDefault="000E73FE">
            <w:r>
              <w:rPr>
                <w:rFonts w:ascii="Arial" w:hAnsi="Arial" w:cs="Arial"/>
                <w:color w:val="000000"/>
                <w:position w:val="-2"/>
                <w:sz w:val="18"/>
                <w:szCs w:val="18"/>
              </w:rPr>
              <w:t> </w:t>
            </w:r>
          </w:p>
        </w:tc>
      </w:tr>
      <w:tr w:rsidR="0084141A" w14:paraId="62AAB1CF"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DE67CF" w14:textId="77777777" w:rsidR="0084141A" w:rsidRDefault="000E73FE">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415D72" w14:textId="77777777" w:rsidR="0084141A" w:rsidRDefault="000E73FE">
            <w:r>
              <w:rPr>
                <w:rFonts w:ascii="Arial" w:hAnsi="Arial" w:cs="Arial"/>
                <w:color w:val="000000"/>
                <w:position w:val="-2"/>
                <w:sz w:val="18"/>
                <w:szCs w:val="18"/>
              </w:rPr>
              <w:t> </w:t>
            </w:r>
          </w:p>
        </w:tc>
      </w:tr>
    </w:tbl>
    <w:p w14:paraId="49743268" w14:textId="3A5A018D" w:rsidR="0084141A" w:rsidRDefault="008414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84141A" w14:paraId="646E8907" w14:textId="77777777">
        <w:tc>
          <w:tcPr>
            <w:tcW w:w="2500" w:type="pct"/>
            <w:tcMar>
              <w:top w:w="75" w:type="dxa"/>
              <w:bottom w:w="75" w:type="dxa"/>
            </w:tcMar>
            <w:vAlign w:val="center"/>
          </w:tcPr>
          <w:p w14:paraId="09BEA251"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7165AB6E" w14:textId="77777777" w:rsidR="0084141A" w:rsidRDefault="000E73FE">
            <w:r>
              <w:rPr>
                <w:rFonts w:ascii="Arial" w:hAnsi="Arial" w:cs="Arial"/>
                <w:color w:val="000000"/>
                <w:position w:val="-2"/>
                <w:sz w:val="18"/>
                <w:szCs w:val="18"/>
              </w:rPr>
              <w:t>Ime in priimek: _____________________</w:t>
            </w:r>
          </w:p>
        </w:tc>
      </w:tr>
      <w:tr w:rsidR="0084141A" w14:paraId="614FAC3D" w14:textId="77777777">
        <w:tc>
          <w:tcPr>
            <w:tcW w:w="2500" w:type="pct"/>
            <w:tcMar>
              <w:top w:w="75" w:type="dxa"/>
              <w:bottom w:w="75" w:type="dxa"/>
            </w:tcMar>
            <w:vAlign w:val="center"/>
          </w:tcPr>
          <w:p w14:paraId="7F8BCB4C"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3103292F" w14:textId="77777777" w:rsidR="0084141A" w:rsidRDefault="000E73FE">
            <w:pPr>
              <w:jc w:val="center"/>
            </w:pPr>
            <w:r>
              <w:rPr>
                <w:rFonts w:ascii="Arial" w:hAnsi="Arial" w:cs="Arial"/>
                <w:color w:val="A9A9A9"/>
                <w:position w:val="-2"/>
                <w:sz w:val="18"/>
                <w:szCs w:val="18"/>
              </w:rPr>
              <w:t>(podpis)</w:t>
            </w:r>
          </w:p>
        </w:tc>
      </w:tr>
    </w:tbl>
    <w:p w14:paraId="0E28269E" w14:textId="77777777" w:rsidR="0084141A" w:rsidRDefault="0084141A">
      <w:pPr>
        <w:sectPr w:rsidR="0084141A" w:rsidSect="00D82CC3">
          <w:footerReference w:type="default" r:id="rId13"/>
          <w:pgSz w:w="11906" w:h="16838"/>
          <w:pgMar w:top="1418" w:right="1418" w:bottom="1418" w:left="1418" w:header="567" w:footer="596" w:gutter="0"/>
          <w:cols w:space="708"/>
          <w:docGrid w:linePitch="360"/>
        </w:sectPr>
      </w:pPr>
    </w:p>
    <w:p w14:paraId="57743CDF" w14:textId="64F38C00"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w:t>
      </w:r>
      <w:r w:rsidR="000F7B0A">
        <w:rPr>
          <w:rFonts w:ascii="Arial" w:hAnsi="Arial" w:cs="Arial"/>
          <w:sz w:val="18"/>
          <w:szCs w:val="18"/>
        </w:rPr>
        <w:t xml:space="preserve"> </w:t>
      </w:r>
      <w:r w:rsidR="00DD25D6">
        <w:rPr>
          <w:rFonts w:ascii="Arial" w:hAnsi="Arial" w:cs="Arial"/>
          <w:sz w:val="18"/>
          <w:szCs w:val="18"/>
        </w:rPr>
        <w:t>5</w:t>
      </w:r>
    </w:p>
    <w:p w14:paraId="215020E3" w14:textId="77777777" w:rsidR="00706BDD" w:rsidRPr="00252358" w:rsidRDefault="00706BDD" w:rsidP="00706BDD"/>
    <w:p w14:paraId="1A0A7132" w14:textId="44A5BABA" w:rsidR="00706BDD" w:rsidRDefault="00E807DF"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1DA53EA4" w14:textId="77777777" w:rsidR="00706BDD" w:rsidRDefault="00706BDD" w:rsidP="00706BDD">
      <w:pPr>
        <w:rPr>
          <w:rFonts w:ascii="Arial" w:hAnsi="Arial" w:cs="Arial"/>
        </w:rPr>
      </w:pPr>
    </w:p>
    <w:p w14:paraId="62D2F4EE" w14:textId="0C755E91" w:rsidR="00E807DF" w:rsidRPr="00E807DF" w:rsidRDefault="00E807DF" w:rsidP="00E807DF">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63CB10B2" w14:textId="0401C17F" w:rsidR="0084141A" w:rsidRPr="00A4001A" w:rsidRDefault="00A4001A" w:rsidP="00E807DF">
      <w:pPr>
        <w:spacing w:before="225" w:after="225" w:line="240" w:lineRule="auto"/>
        <w:jc w:val="both"/>
      </w:pPr>
      <w:bookmarkStart w:id="7" w:name="_Hlk53731767"/>
      <w:r w:rsidRPr="00A4001A">
        <w:rPr>
          <w:rFonts w:ascii="Arial" w:hAnsi="Arial" w:cs="Arial"/>
          <w:iCs/>
          <w:color w:val="000000"/>
          <w:sz w:val="18"/>
          <w:szCs w:val="18"/>
        </w:rPr>
        <w:t>Pod kazensko in materialno odgovornostjo izjavljamo</w:t>
      </w:r>
      <w:r w:rsidR="00E807DF" w:rsidRPr="00A4001A">
        <w:rPr>
          <w:rFonts w:ascii="Arial" w:hAnsi="Arial" w:cs="Arial"/>
          <w:iCs/>
          <w:color w:val="000000"/>
          <w:sz w:val="18"/>
          <w:szCs w:val="18"/>
        </w:rPr>
        <w:t>,</w:t>
      </w:r>
      <w:r w:rsidR="001A34C8">
        <w:rPr>
          <w:rFonts w:ascii="Arial" w:hAnsi="Arial" w:cs="Arial"/>
          <w:iCs/>
          <w:color w:val="000000"/>
          <w:sz w:val="18"/>
          <w:szCs w:val="18"/>
        </w:rPr>
        <w:t xml:space="preserve"> da bomo</w:t>
      </w:r>
      <w:r w:rsidR="00E807DF" w:rsidRPr="00A4001A">
        <w:rPr>
          <w:rFonts w:ascii="Arial" w:hAnsi="Arial" w:cs="Arial"/>
          <w:iCs/>
          <w:color w:val="000000"/>
          <w:sz w:val="18"/>
          <w:szCs w:val="18"/>
        </w:rPr>
        <w:t xml:space="preserve"> v kolikor bomo pozvani k </w:t>
      </w:r>
      <w:r w:rsidR="001A34C8">
        <w:rPr>
          <w:rFonts w:ascii="Arial" w:hAnsi="Arial" w:cs="Arial"/>
          <w:iCs/>
          <w:color w:val="000000"/>
          <w:sz w:val="18"/>
          <w:szCs w:val="18"/>
        </w:rPr>
        <w:t xml:space="preserve">podpisu </w:t>
      </w:r>
      <w:r w:rsidR="00046493">
        <w:rPr>
          <w:rFonts w:ascii="Arial" w:hAnsi="Arial" w:cs="Arial"/>
          <w:iCs/>
          <w:color w:val="000000"/>
          <w:sz w:val="18"/>
          <w:szCs w:val="18"/>
        </w:rPr>
        <w:t>okvirnega sporazuma</w:t>
      </w:r>
      <w:r w:rsidR="00E807DF" w:rsidRPr="00A4001A">
        <w:rPr>
          <w:rFonts w:ascii="Arial" w:hAnsi="Arial" w:cs="Arial"/>
          <w:iCs/>
          <w:color w:val="000000"/>
          <w:sz w:val="18"/>
          <w:szCs w:val="18"/>
        </w:rPr>
        <w:t xml:space="preserve">, najkasneje v 5 (petih) dneh po podpisu </w:t>
      </w:r>
      <w:r w:rsidR="00046493">
        <w:rPr>
          <w:rFonts w:ascii="Arial" w:hAnsi="Arial" w:cs="Arial"/>
          <w:iCs/>
          <w:color w:val="000000"/>
          <w:sz w:val="18"/>
          <w:szCs w:val="18"/>
        </w:rPr>
        <w:t>okvirnega sporazuma</w:t>
      </w:r>
      <w:r w:rsidRPr="00A4001A">
        <w:rPr>
          <w:rFonts w:ascii="Arial" w:hAnsi="Arial" w:cs="Arial"/>
          <w:iCs/>
          <w:color w:val="000000"/>
          <w:sz w:val="18"/>
          <w:szCs w:val="18"/>
        </w:rPr>
        <w:t xml:space="preserve"> </w:t>
      </w:r>
      <w:r w:rsidR="00E807DF" w:rsidRPr="00A4001A">
        <w:rPr>
          <w:rFonts w:ascii="Arial" w:hAnsi="Arial" w:cs="Arial"/>
          <w:iCs/>
          <w:color w:val="000000"/>
          <w:sz w:val="18"/>
          <w:szCs w:val="18"/>
        </w:rPr>
        <w:t xml:space="preserve">po javnem razpisu </w:t>
      </w:r>
      <w:bookmarkStart w:id="8" w:name="_Hlk501441185"/>
      <w:r w:rsidR="00E807DF" w:rsidRPr="00942482">
        <w:rPr>
          <w:rFonts w:ascii="Arial" w:hAnsi="Arial" w:cs="Arial"/>
          <w:iCs/>
          <w:color w:val="000000"/>
          <w:sz w:val="18"/>
          <w:szCs w:val="18"/>
        </w:rPr>
        <w:t>»</w:t>
      </w:r>
      <w:r w:rsidR="007651DB" w:rsidRPr="00942482">
        <w:rPr>
          <w:rFonts w:ascii="Arial" w:hAnsi="Arial" w:cs="Arial"/>
          <w:iCs/>
          <w:color w:val="000000"/>
          <w:sz w:val="18"/>
          <w:szCs w:val="18"/>
        </w:rPr>
        <w:t xml:space="preserve">Sukcesivna dobava konvencionalnih in ekoloških živil za obdobje </w:t>
      </w:r>
      <w:r w:rsidR="00942482" w:rsidRPr="00942482">
        <w:rPr>
          <w:rFonts w:ascii="Arial" w:hAnsi="Arial" w:cs="Arial"/>
          <w:iCs/>
          <w:color w:val="000000"/>
          <w:sz w:val="18"/>
          <w:szCs w:val="18"/>
        </w:rPr>
        <w:t>štirih</w:t>
      </w:r>
      <w:r w:rsidR="007651DB" w:rsidRPr="00942482">
        <w:rPr>
          <w:rFonts w:ascii="Arial" w:hAnsi="Arial" w:cs="Arial"/>
          <w:iCs/>
          <w:color w:val="000000"/>
          <w:sz w:val="18"/>
          <w:szCs w:val="18"/>
        </w:rPr>
        <w:t xml:space="preserve"> let</w:t>
      </w:r>
      <w:r w:rsidR="00E807DF" w:rsidRPr="00942482">
        <w:rPr>
          <w:rFonts w:ascii="Arial" w:hAnsi="Arial" w:cs="Arial"/>
          <w:iCs/>
          <w:color w:val="000000"/>
          <w:sz w:val="18"/>
          <w:szCs w:val="18"/>
        </w:rPr>
        <w:t>«,</w:t>
      </w:r>
      <w:r w:rsidR="00E807DF" w:rsidRPr="00A4001A">
        <w:rPr>
          <w:rFonts w:ascii="Arial" w:hAnsi="Arial" w:cs="Arial"/>
          <w:iCs/>
          <w:color w:val="000000"/>
          <w:sz w:val="18"/>
          <w:szCs w:val="18"/>
        </w:rPr>
        <w:t xml:space="preserve"> ki je objavljen na Portalu javnih naročil pri Uradnem listu RS, oznaka naročila ………………………. z dne ____</w:t>
      </w:r>
      <w:r w:rsidR="008A30E7">
        <w:rPr>
          <w:rFonts w:ascii="Arial" w:hAnsi="Arial" w:cs="Arial"/>
          <w:iCs/>
          <w:color w:val="000000"/>
          <w:sz w:val="18"/>
          <w:szCs w:val="18"/>
        </w:rPr>
        <w:t>______ 202</w:t>
      </w:r>
      <w:r w:rsidR="000F6BE6">
        <w:rPr>
          <w:rFonts w:ascii="Arial" w:hAnsi="Arial" w:cs="Arial"/>
          <w:iCs/>
          <w:color w:val="000000"/>
          <w:sz w:val="18"/>
          <w:szCs w:val="18"/>
        </w:rPr>
        <w:t>2</w:t>
      </w:r>
      <w:r w:rsidR="00E807DF" w:rsidRPr="00A4001A">
        <w:rPr>
          <w:rFonts w:ascii="Arial" w:hAnsi="Arial" w:cs="Arial"/>
          <w:iCs/>
          <w:color w:val="000000"/>
          <w:sz w:val="18"/>
          <w:szCs w:val="18"/>
        </w:rPr>
        <w:t xml:space="preserve">, predložili  </w:t>
      </w:r>
      <w:r>
        <w:rPr>
          <w:rFonts w:ascii="Arial" w:hAnsi="Arial" w:cs="Arial"/>
          <w:iCs/>
          <w:color w:val="000000"/>
          <w:sz w:val="18"/>
          <w:szCs w:val="18"/>
        </w:rPr>
        <w:t>eno</w:t>
      </w:r>
      <w:r w:rsidR="00E807DF" w:rsidRPr="00A4001A">
        <w:rPr>
          <w:rFonts w:ascii="Arial" w:hAnsi="Arial" w:cs="Arial"/>
          <w:iCs/>
          <w:color w:val="000000"/>
          <w:sz w:val="18"/>
          <w:szCs w:val="18"/>
        </w:rPr>
        <w:t xml:space="preserve"> (</w:t>
      </w:r>
      <w:r>
        <w:rPr>
          <w:rFonts w:ascii="Arial" w:hAnsi="Arial" w:cs="Arial"/>
          <w:iCs/>
          <w:color w:val="000000"/>
          <w:sz w:val="18"/>
          <w:szCs w:val="18"/>
        </w:rPr>
        <w:t>1</w:t>
      </w:r>
      <w:r w:rsidR="00E807DF" w:rsidRPr="00A4001A">
        <w:rPr>
          <w:rFonts w:ascii="Arial" w:hAnsi="Arial" w:cs="Arial"/>
          <w:iCs/>
          <w:color w:val="000000"/>
          <w:sz w:val="18"/>
          <w:szCs w:val="18"/>
        </w:rPr>
        <w:t xml:space="preserve">) bianco menice z menično izjavo za dobro izvedbo pogodbenih obveznosti </w:t>
      </w:r>
      <w:r w:rsidR="007651DB" w:rsidRPr="007651DB">
        <w:rPr>
          <w:rFonts w:ascii="Arial" w:hAnsi="Arial" w:cs="Arial"/>
          <w:iCs/>
          <w:color w:val="000000"/>
          <w:sz w:val="18"/>
          <w:szCs w:val="18"/>
        </w:rPr>
        <w:t xml:space="preserve">v višini </w:t>
      </w:r>
      <w:r w:rsidR="00E925E5">
        <w:rPr>
          <w:rFonts w:ascii="Arial" w:hAnsi="Arial" w:cs="Arial"/>
          <w:iCs/>
          <w:color w:val="000000"/>
          <w:sz w:val="18"/>
          <w:szCs w:val="18"/>
        </w:rPr>
        <w:t>2</w:t>
      </w:r>
      <w:r w:rsidR="007651DB" w:rsidRPr="007651DB">
        <w:rPr>
          <w:rFonts w:ascii="Arial" w:hAnsi="Arial" w:cs="Arial"/>
          <w:iCs/>
          <w:color w:val="000000"/>
          <w:sz w:val="18"/>
          <w:szCs w:val="18"/>
        </w:rPr>
        <w:t>.000,00 EUR,</w:t>
      </w:r>
      <w:r w:rsidR="008A30E7" w:rsidRPr="008A30E7">
        <w:rPr>
          <w:rFonts w:ascii="Arial" w:hAnsi="Arial" w:cs="Arial"/>
          <w:color w:val="000000"/>
          <w:sz w:val="18"/>
          <w:szCs w:val="18"/>
        </w:rPr>
        <w:t xml:space="preserve"> </w:t>
      </w:r>
      <w:r w:rsidR="008A30E7">
        <w:rPr>
          <w:rFonts w:ascii="Arial" w:hAnsi="Arial" w:cs="Arial"/>
          <w:color w:val="000000"/>
          <w:sz w:val="18"/>
          <w:szCs w:val="18"/>
        </w:rPr>
        <w:t xml:space="preserve">z </w:t>
      </w:r>
      <w:r w:rsidR="008A30E7" w:rsidRPr="00B9193D">
        <w:rPr>
          <w:rFonts w:ascii="Arial" w:hAnsi="Arial" w:cs="Arial"/>
          <w:color w:val="000000"/>
          <w:sz w:val="18"/>
          <w:szCs w:val="18"/>
        </w:rPr>
        <w:t>dobo veljavnost</w:t>
      </w:r>
      <w:r w:rsidR="008A30E7">
        <w:rPr>
          <w:rFonts w:ascii="Arial" w:hAnsi="Arial" w:cs="Arial"/>
          <w:color w:val="000000"/>
          <w:sz w:val="18"/>
          <w:szCs w:val="18"/>
        </w:rPr>
        <w:t>i</w:t>
      </w:r>
      <w:r w:rsidR="008A30E7" w:rsidRPr="00B9193D">
        <w:rPr>
          <w:rFonts w:ascii="Arial" w:hAnsi="Arial" w:cs="Arial"/>
          <w:color w:val="000000"/>
          <w:sz w:val="18"/>
          <w:szCs w:val="18"/>
        </w:rPr>
        <w:t xml:space="preserve"> </w:t>
      </w:r>
      <w:bookmarkStart w:id="9" w:name="_Hlk32481429"/>
      <w:r w:rsidR="008A30E7" w:rsidRPr="00B9193D">
        <w:rPr>
          <w:rFonts w:ascii="Arial" w:hAnsi="Arial" w:cs="Arial"/>
          <w:color w:val="000000"/>
          <w:sz w:val="18"/>
          <w:szCs w:val="18"/>
        </w:rPr>
        <w:t>še trideset (30) dni po preteku veljavnosti okvirnega sporazuma</w:t>
      </w:r>
      <w:bookmarkEnd w:id="9"/>
      <w:r w:rsidR="007651DB" w:rsidRPr="007651DB">
        <w:rPr>
          <w:rFonts w:ascii="Arial" w:hAnsi="Arial" w:cs="Arial"/>
          <w:iCs/>
          <w:color w:val="000000"/>
          <w:sz w:val="18"/>
          <w:szCs w:val="18"/>
        </w:rPr>
        <w:t>, z oznako »brez protesta« in »plačljivo na prvi poziv«</w:t>
      </w:r>
      <w:r w:rsidR="00E807DF" w:rsidRPr="00A4001A">
        <w:rPr>
          <w:rFonts w:ascii="Arial" w:hAnsi="Arial" w:cs="Arial"/>
          <w:iCs/>
          <w:color w:val="000000"/>
          <w:sz w:val="18"/>
          <w:szCs w:val="18"/>
        </w:rPr>
        <w:t>.</w:t>
      </w:r>
      <w:bookmarkEnd w:id="8"/>
      <w:r w:rsidR="000E73FE" w:rsidRPr="00A4001A">
        <w:rPr>
          <w:rFonts w:ascii="Arial" w:hAnsi="Arial" w:cs="Arial"/>
          <w:color w:val="000000"/>
          <w:sz w:val="18"/>
          <w:szCs w:val="18"/>
        </w:rPr>
        <w:t> </w:t>
      </w:r>
    </w:p>
    <w:bookmarkEnd w:id="7"/>
    <w:p w14:paraId="004C67BE" w14:textId="3984F6B1"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CF8B78C" w14:textId="2CA64822" w:rsidR="00A4001A" w:rsidRDefault="00A4001A">
      <w:pPr>
        <w:spacing w:before="225" w:after="225" w:line="240" w:lineRule="auto"/>
        <w:jc w:val="both"/>
      </w:pPr>
    </w:p>
    <w:p w14:paraId="022A04C4" w14:textId="21058076" w:rsidR="00A4001A" w:rsidRDefault="00A400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A4001A" w14:paraId="21C5FB36" w14:textId="77777777" w:rsidTr="00197639">
        <w:tc>
          <w:tcPr>
            <w:tcW w:w="2500" w:type="pct"/>
            <w:tcMar>
              <w:top w:w="75" w:type="dxa"/>
              <w:bottom w:w="75" w:type="dxa"/>
            </w:tcMar>
            <w:vAlign w:val="center"/>
          </w:tcPr>
          <w:p w14:paraId="2A596376" w14:textId="77777777" w:rsidR="00A4001A" w:rsidRDefault="00A4001A" w:rsidP="00197639">
            <w:pPr>
              <w:rPr>
                <w:rFonts w:ascii="Arial" w:hAnsi="Arial" w:cs="Arial"/>
                <w:color w:val="000000"/>
                <w:sz w:val="18"/>
                <w:szCs w:val="18"/>
              </w:rPr>
            </w:pPr>
            <w:r>
              <w:rPr>
                <w:rFonts w:ascii="Arial" w:hAnsi="Arial" w:cs="Arial"/>
                <w:color w:val="000000"/>
                <w:sz w:val="18"/>
                <w:szCs w:val="18"/>
              </w:rPr>
              <w:t> </w:t>
            </w:r>
          </w:p>
          <w:p w14:paraId="42496841" w14:textId="77777777" w:rsidR="00A4001A" w:rsidRDefault="00A4001A" w:rsidP="00197639">
            <w:r>
              <w:rPr>
                <w:rFonts w:ascii="Arial" w:hAnsi="Arial" w:cs="Arial"/>
                <w:color w:val="000000"/>
                <w:position w:val="-2"/>
                <w:sz w:val="18"/>
                <w:szCs w:val="18"/>
              </w:rPr>
              <w:t>Kraj in datum:</w:t>
            </w:r>
          </w:p>
        </w:tc>
        <w:tc>
          <w:tcPr>
            <w:tcW w:w="0" w:type="auto"/>
            <w:tcMar>
              <w:top w:w="75" w:type="dxa"/>
              <w:bottom w:w="75" w:type="dxa"/>
            </w:tcMar>
            <w:vAlign w:val="center"/>
          </w:tcPr>
          <w:p w14:paraId="15315CE8" w14:textId="77777777" w:rsidR="00A4001A" w:rsidRDefault="00A4001A" w:rsidP="00197639">
            <w:r>
              <w:rPr>
                <w:rFonts w:ascii="Arial" w:hAnsi="Arial" w:cs="Arial"/>
                <w:color w:val="000000"/>
                <w:position w:val="-2"/>
                <w:sz w:val="18"/>
                <w:szCs w:val="18"/>
              </w:rPr>
              <w:t>Ime in priimek: _____________________</w:t>
            </w:r>
          </w:p>
        </w:tc>
      </w:tr>
      <w:tr w:rsidR="00A4001A" w14:paraId="756DA0A6" w14:textId="77777777" w:rsidTr="00197639">
        <w:tc>
          <w:tcPr>
            <w:tcW w:w="2500" w:type="pct"/>
            <w:tcMar>
              <w:top w:w="75" w:type="dxa"/>
              <w:bottom w:w="75" w:type="dxa"/>
            </w:tcMar>
            <w:vAlign w:val="center"/>
          </w:tcPr>
          <w:p w14:paraId="434312AB" w14:textId="77777777" w:rsidR="00A4001A" w:rsidRDefault="00A4001A" w:rsidP="00197639">
            <w:r>
              <w:rPr>
                <w:rFonts w:ascii="Arial" w:hAnsi="Arial" w:cs="Arial"/>
                <w:color w:val="000000"/>
                <w:position w:val="-2"/>
                <w:sz w:val="18"/>
                <w:szCs w:val="18"/>
              </w:rPr>
              <w:t> </w:t>
            </w:r>
          </w:p>
        </w:tc>
        <w:tc>
          <w:tcPr>
            <w:tcW w:w="0" w:type="auto"/>
            <w:tcMar>
              <w:top w:w="75" w:type="dxa"/>
              <w:bottom w:w="75" w:type="dxa"/>
            </w:tcMar>
            <w:vAlign w:val="center"/>
          </w:tcPr>
          <w:p w14:paraId="7F3011F8" w14:textId="77777777" w:rsidR="00A4001A" w:rsidRDefault="00A4001A" w:rsidP="00197639"/>
          <w:p w14:paraId="722E4DDA" w14:textId="77777777" w:rsidR="00A4001A" w:rsidRDefault="00A4001A" w:rsidP="00197639">
            <w:pPr>
              <w:jc w:val="center"/>
            </w:pPr>
            <w:r>
              <w:rPr>
                <w:rFonts w:ascii="Arial" w:hAnsi="Arial" w:cs="Arial"/>
                <w:color w:val="A9A9A9"/>
                <w:position w:val="-2"/>
                <w:sz w:val="18"/>
                <w:szCs w:val="18"/>
              </w:rPr>
              <w:t>(žig in podpis)</w:t>
            </w:r>
          </w:p>
        </w:tc>
      </w:tr>
    </w:tbl>
    <w:p w14:paraId="6B1DFD9E" w14:textId="3D45A92C" w:rsidR="00A4001A" w:rsidRDefault="00A4001A">
      <w:pPr>
        <w:spacing w:before="225" w:after="225" w:line="240" w:lineRule="auto"/>
        <w:jc w:val="both"/>
      </w:pPr>
    </w:p>
    <w:p w14:paraId="3477DFBE" w14:textId="75CF3EEE" w:rsidR="00046493" w:rsidRDefault="00046493">
      <w:pPr>
        <w:spacing w:before="225" w:after="225" w:line="240" w:lineRule="auto"/>
        <w:jc w:val="both"/>
      </w:pPr>
    </w:p>
    <w:p w14:paraId="2AAE3888" w14:textId="78BB8DD9" w:rsidR="00046493" w:rsidRDefault="00046493">
      <w:pPr>
        <w:spacing w:before="225" w:after="225" w:line="240" w:lineRule="auto"/>
        <w:jc w:val="both"/>
      </w:pPr>
    </w:p>
    <w:p w14:paraId="4E3DB2DF" w14:textId="0E2F65EA" w:rsidR="00046493" w:rsidRDefault="00046493">
      <w:pPr>
        <w:spacing w:before="225" w:after="225" w:line="240" w:lineRule="auto"/>
        <w:jc w:val="both"/>
      </w:pPr>
    </w:p>
    <w:p w14:paraId="186225E6" w14:textId="26D60954" w:rsidR="00046493" w:rsidRPr="00FA1DBE" w:rsidRDefault="00FA1DBE" w:rsidP="00FA1DBE">
      <w:pPr>
        <w:spacing w:after="0" w:line="240" w:lineRule="auto"/>
        <w:jc w:val="both"/>
        <w:rPr>
          <w:rFonts w:ascii="Arial" w:hAnsi="Arial" w:cs="Arial"/>
          <w:i/>
          <w:iCs/>
          <w:sz w:val="18"/>
          <w:szCs w:val="18"/>
        </w:rPr>
      </w:pPr>
      <w:bookmarkStart w:id="10" w:name="_Hlk53732170"/>
      <w:r w:rsidRPr="00FA1DBE">
        <w:rPr>
          <w:rFonts w:ascii="Arial" w:hAnsi="Arial" w:cs="Arial"/>
          <w:i/>
          <w:iCs/>
          <w:sz w:val="18"/>
          <w:szCs w:val="18"/>
        </w:rPr>
        <w:t xml:space="preserve">Priloga: </w:t>
      </w:r>
    </w:p>
    <w:p w14:paraId="22AE2A08" w14:textId="600B29A9" w:rsidR="00FA1DBE" w:rsidRPr="00FA1DBE" w:rsidRDefault="00FA1DBE" w:rsidP="001011E2">
      <w:pPr>
        <w:pStyle w:val="Odstavekseznama"/>
        <w:numPr>
          <w:ilvl w:val="0"/>
          <w:numId w:val="35"/>
        </w:numPr>
        <w:spacing w:after="225" w:line="240" w:lineRule="auto"/>
        <w:ind w:left="714" w:hanging="357"/>
        <w:jc w:val="both"/>
        <w:rPr>
          <w:rFonts w:ascii="Arial" w:hAnsi="Arial" w:cs="Arial"/>
          <w:i/>
          <w:iCs/>
          <w:sz w:val="18"/>
          <w:szCs w:val="18"/>
        </w:rPr>
      </w:pPr>
      <w:r w:rsidRPr="00FA1DBE">
        <w:rPr>
          <w:rFonts w:ascii="Arial" w:hAnsi="Arial" w:cs="Arial"/>
          <w:i/>
          <w:iCs/>
          <w:sz w:val="18"/>
          <w:szCs w:val="18"/>
        </w:rPr>
        <w:t>Menična izjava s pooblastilom za izpolnitev in unovčenje menice (vzorec)</w:t>
      </w:r>
    </w:p>
    <w:bookmarkEnd w:id="10"/>
    <w:p w14:paraId="6C5EEA36" w14:textId="77777777" w:rsidR="00FA1DBE" w:rsidRDefault="00FA1DBE">
      <w:pPr>
        <w:spacing w:before="225" w:after="225" w:line="240" w:lineRule="auto"/>
        <w:jc w:val="both"/>
      </w:pPr>
    </w:p>
    <w:p w14:paraId="34F7C248" w14:textId="056DDBE2" w:rsidR="00046493" w:rsidRDefault="00046493">
      <w:pPr>
        <w:spacing w:before="225" w:after="225" w:line="240" w:lineRule="auto"/>
        <w:jc w:val="both"/>
      </w:pPr>
    </w:p>
    <w:p w14:paraId="705C7A8B" w14:textId="7148D125" w:rsidR="00FA1DBE" w:rsidRDefault="00FA1DBE">
      <w:pPr>
        <w:rPr>
          <w:rFonts w:ascii="Arial" w:hAnsi="Arial" w:cs="Arial"/>
          <w:i/>
          <w:iCs/>
          <w:color w:val="000000"/>
          <w:sz w:val="18"/>
          <w:szCs w:val="18"/>
        </w:rPr>
      </w:pPr>
    </w:p>
    <w:p w14:paraId="118C6FA8" w14:textId="53A43335" w:rsidR="00FA1DBE" w:rsidRDefault="00FA1DBE">
      <w:pPr>
        <w:rPr>
          <w:rFonts w:ascii="Arial" w:hAnsi="Arial" w:cs="Arial"/>
          <w:i/>
          <w:iCs/>
          <w:color w:val="000000"/>
          <w:sz w:val="18"/>
          <w:szCs w:val="18"/>
        </w:rPr>
      </w:pPr>
    </w:p>
    <w:p w14:paraId="5D4D546A" w14:textId="7AAC5061" w:rsidR="00FA1DBE" w:rsidRDefault="00FA1DBE">
      <w:pPr>
        <w:rPr>
          <w:rFonts w:ascii="Arial" w:hAnsi="Arial" w:cs="Arial"/>
          <w:i/>
          <w:iCs/>
          <w:color w:val="000000"/>
          <w:sz w:val="18"/>
          <w:szCs w:val="18"/>
        </w:rPr>
      </w:pPr>
    </w:p>
    <w:p w14:paraId="3F948C54" w14:textId="40D84C5B" w:rsidR="00FA1DBE" w:rsidRDefault="00FA1DBE">
      <w:pPr>
        <w:rPr>
          <w:rFonts w:ascii="Arial" w:hAnsi="Arial" w:cs="Arial"/>
          <w:i/>
          <w:iCs/>
          <w:color w:val="000000"/>
          <w:sz w:val="18"/>
          <w:szCs w:val="18"/>
        </w:rPr>
      </w:pPr>
    </w:p>
    <w:p w14:paraId="44F610BB" w14:textId="77777777" w:rsidR="00FA1DBE" w:rsidRDefault="00FA1DBE">
      <w:pPr>
        <w:rPr>
          <w:rFonts w:ascii="Arial" w:hAnsi="Arial" w:cs="Arial"/>
          <w:i/>
          <w:iCs/>
          <w:color w:val="000000"/>
          <w:sz w:val="18"/>
          <w:szCs w:val="18"/>
        </w:rPr>
      </w:pPr>
    </w:p>
    <w:p w14:paraId="490ED161" w14:textId="77777777" w:rsidR="0084141A" w:rsidRDefault="00E925E5">
      <w:pPr>
        <w:rPr>
          <w:rFonts w:ascii="Arial" w:hAnsi="Arial" w:cs="Arial"/>
          <w:i/>
          <w:iCs/>
          <w:color w:val="000000"/>
          <w:sz w:val="18"/>
          <w:szCs w:val="18"/>
        </w:rPr>
      </w:pPr>
      <w:r w:rsidRPr="00046493">
        <w:rPr>
          <w:rFonts w:ascii="Arial" w:hAnsi="Arial" w:cs="Arial"/>
          <w:i/>
          <w:iCs/>
          <w:color w:val="000000"/>
          <w:sz w:val="18"/>
          <w:szCs w:val="18"/>
        </w:rPr>
        <w:t xml:space="preserve">Opomba: Ponudnikom, katerih </w:t>
      </w:r>
      <w:r w:rsidR="00546145">
        <w:rPr>
          <w:rFonts w:ascii="Arial" w:hAnsi="Arial" w:cs="Arial"/>
          <w:i/>
          <w:iCs/>
          <w:color w:val="000000"/>
          <w:sz w:val="18"/>
          <w:szCs w:val="18"/>
        </w:rPr>
        <w:t xml:space="preserve">skupna ponudbena </w:t>
      </w:r>
      <w:r w:rsidRPr="00046493">
        <w:rPr>
          <w:rFonts w:ascii="Arial" w:hAnsi="Arial" w:cs="Arial"/>
          <w:i/>
          <w:iCs/>
          <w:color w:val="000000"/>
          <w:sz w:val="18"/>
          <w:szCs w:val="18"/>
        </w:rPr>
        <w:t>vrednost ne bo presegala 2.000,00 € (z DDV) menic ne bo potrebno prilagati ne glede na število sklopov</w:t>
      </w:r>
      <w:r>
        <w:rPr>
          <w:rFonts w:ascii="Arial" w:hAnsi="Arial" w:cs="Arial"/>
          <w:i/>
          <w:iCs/>
          <w:color w:val="000000"/>
          <w:sz w:val="18"/>
          <w:szCs w:val="18"/>
        </w:rPr>
        <w:t>,</w:t>
      </w:r>
      <w:r w:rsidRPr="00046493">
        <w:rPr>
          <w:rFonts w:ascii="Arial" w:hAnsi="Arial" w:cs="Arial"/>
          <w:i/>
          <w:iCs/>
          <w:color w:val="000000"/>
          <w:sz w:val="18"/>
          <w:szCs w:val="18"/>
        </w:rPr>
        <w:t xml:space="preserve"> za katere so bili izbrani.</w:t>
      </w:r>
    </w:p>
    <w:p w14:paraId="6E436D21" w14:textId="77777777" w:rsidR="00FA1DBE" w:rsidRDefault="00FA1DBE">
      <w:pPr>
        <w:rPr>
          <w:rFonts w:ascii="Arial" w:hAnsi="Arial" w:cs="Arial"/>
          <w:i/>
          <w:iCs/>
          <w:color w:val="000000"/>
          <w:sz w:val="18"/>
          <w:szCs w:val="18"/>
        </w:rPr>
      </w:pPr>
    </w:p>
    <w:p w14:paraId="472291A8" w14:textId="77777777" w:rsidR="00FA1DBE" w:rsidRDefault="00FA1DBE">
      <w:pPr>
        <w:rPr>
          <w:rFonts w:ascii="Arial" w:hAnsi="Arial" w:cs="Arial"/>
          <w:i/>
          <w:iCs/>
          <w:color w:val="000000"/>
          <w:sz w:val="18"/>
          <w:szCs w:val="18"/>
        </w:rPr>
      </w:pPr>
    </w:p>
    <w:p w14:paraId="0E3486CB" w14:textId="143AA51D" w:rsidR="00FA1DBE" w:rsidRDefault="00FA1DBE">
      <w:pPr>
        <w:rPr>
          <w:rFonts w:ascii="Arial" w:hAnsi="Arial" w:cs="Arial"/>
          <w:i/>
          <w:iCs/>
          <w:color w:val="000000"/>
          <w:sz w:val="18"/>
          <w:szCs w:val="18"/>
        </w:rPr>
      </w:pPr>
      <w:r>
        <w:rPr>
          <w:rFonts w:ascii="Arial" w:hAnsi="Arial" w:cs="Arial"/>
          <w:i/>
          <w:iCs/>
          <w:color w:val="000000"/>
          <w:sz w:val="18"/>
          <w:szCs w:val="18"/>
        </w:rPr>
        <w:br w:type="page"/>
      </w:r>
    </w:p>
    <w:p w14:paraId="47B8EA80" w14:textId="7CC922A0" w:rsidR="00BA0AF0" w:rsidRPr="00BB3959" w:rsidRDefault="00BA0AF0" w:rsidP="00FA1DBE">
      <w:pPr>
        <w:spacing w:after="0" w:line="259" w:lineRule="auto"/>
        <w:jc w:val="center"/>
        <w:rPr>
          <w:rFonts w:ascii="Arial" w:eastAsia="Calibri" w:hAnsi="Arial" w:cs="Arial"/>
          <w:b/>
          <w:i/>
          <w:color w:val="7F7F7F" w:themeColor="text1" w:themeTint="80"/>
          <w:sz w:val="18"/>
          <w:szCs w:val="18"/>
        </w:rPr>
      </w:pPr>
      <w:bookmarkStart w:id="11" w:name="_Hlk53732157"/>
      <w:r w:rsidRPr="00BB3959">
        <w:rPr>
          <w:rFonts w:ascii="Arial" w:eastAsia="Calibri" w:hAnsi="Arial" w:cs="Arial"/>
          <w:b/>
          <w:i/>
          <w:color w:val="7F7F7F" w:themeColor="text1" w:themeTint="80"/>
          <w:sz w:val="18"/>
          <w:szCs w:val="18"/>
        </w:rPr>
        <w:lastRenderedPageBreak/>
        <w:t>VZOREC menične izjave s pooblastilom za izpolnitev in unovčenje menice</w:t>
      </w:r>
    </w:p>
    <w:p w14:paraId="60846ECE" w14:textId="77777777" w:rsidR="00BB3959" w:rsidRDefault="00BB3959" w:rsidP="00FA1DBE">
      <w:pPr>
        <w:spacing w:after="0" w:line="259" w:lineRule="auto"/>
        <w:jc w:val="center"/>
        <w:rPr>
          <w:rFonts w:ascii="Arial" w:eastAsia="Calibri" w:hAnsi="Arial" w:cs="Arial"/>
          <w:b/>
          <w:sz w:val="18"/>
          <w:szCs w:val="18"/>
        </w:rPr>
      </w:pPr>
    </w:p>
    <w:p w14:paraId="48557F5A" w14:textId="1C091D39" w:rsidR="00FA1DBE" w:rsidRPr="00BB3959" w:rsidRDefault="00FA1DBE" w:rsidP="00FA1DBE">
      <w:pPr>
        <w:spacing w:after="0" w:line="259" w:lineRule="auto"/>
        <w:jc w:val="center"/>
        <w:rPr>
          <w:rFonts w:ascii="Arial" w:eastAsia="Calibri" w:hAnsi="Arial" w:cs="Arial"/>
          <w:b/>
          <w:sz w:val="18"/>
          <w:szCs w:val="18"/>
        </w:rPr>
      </w:pPr>
      <w:r w:rsidRPr="00BB3959">
        <w:rPr>
          <w:rFonts w:ascii="Arial" w:eastAsia="Calibri" w:hAnsi="Arial" w:cs="Arial"/>
          <w:b/>
          <w:sz w:val="18"/>
          <w:szCs w:val="18"/>
        </w:rPr>
        <w:t>MENIČNA IZJAVA S POOBLASTILOM ZA IZPOLNITEV</w:t>
      </w:r>
    </w:p>
    <w:p w14:paraId="13038E11" w14:textId="77777777" w:rsidR="00FA1DBE" w:rsidRPr="00BB3959" w:rsidRDefault="00FA1DBE" w:rsidP="00FA1DBE">
      <w:pPr>
        <w:spacing w:after="0" w:line="259" w:lineRule="auto"/>
        <w:jc w:val="center"/>
        <w:rPr>
          <w:rFonts w:ascii="Arial" w:eastAsia="Calibri" w:hAnsi="Arial" w:cs="Arial"/>
          <w:b/>
          <w:sz w:val="18"/>
          <w:szCs w:val="18"/>
        </w:rPr>
      </w:pPr>
    </w:p>
    <w:p w14:paraId="5BBF9A04" w14:textId="77777777" w:rsidR="00BB3959" w:rsidRDefault="00BB3959" w:rsidP="00FA1DBE">
      <w:pPr>
        <w:spacing w:after="0" w:line="259" w:lineRule="auto"/>
        <w:jc w:val="both"/>
        <w:rPr>
          <w:rFonts w:ascii="Arial" w:eastAsia="Calibri" w:hAnsi="Arial" w:cs="Arial"/>
          <w:b/>
          <w:sz w:val="18"/>
          <w:szCs w:val="18"/>
        </w:rPr>
      </w:pPr>
    </w:p>
    <w:p w14:paraId="0A6DEB02" w14:textId="13C93E48" w:rsidR="00FA1DBE" w:rsidRPr="00BB3959" w:rsidRDefault="00FA1DBE" w:rsidP="00FA1DBE">
      <w:pPr>
        <w:spacing w:after="0" w:line="259" w:lineRule="auto"/>
        <w:jc w:val="both"/>
        <w:rPr>
          <w:rFonts w:ascii="Arial" w:eastAsia="Calibri" w:hAnsi="Arial" w:cs="Arial"/>
          <w:b/>
          <w:sz w:val="18"/>
          <w:szCs w:val="18"/>
        </w:rPr>
      </w:pPr>
      <w:r w:rsidRPr="00BB3959">
        <w:rPr>
          <w:rFonts w:ascii="Arial" w:eastAsia="Calibri" w:hAnsi="Arial" w:cs="Arial"/>
          <w:b/>
          <w:sz w:val="18"/>
          <w:szCs w:val="18"/>
        </w:rPr>
        <w:t>IZDAJATELJ MENICE</w:t>
      </w:r>
      <w:r w:rsidR="00BA5DD1" w:rsidRPr="00BB3959">
        <w:rPr>
          <w:rFonts w:ascii="Arial" w:eastAsia="Calibri" w:hAnsi="Arial" w:cs="Arial"/>
          <w:b/>
          <w:sz w:val="18"/>
          <w:szCs w:val="18"/>
        </w:rPr>
        <w:t>:</w:t>
      </w:r>
    </w:p>
    <w:p w14:paraId="35DD747C" w14:textId="635ED4AA" w:rsidR="00FA1DBE" w:rsidRPr="00BB3959" w:rsidRDefault="00BA5DD1" w:rsidP="00BA5DD1">
      <w:pPr>
        <w:spacing w:after="0" w:line="259" w:lineRule="auto"/>
        <w:jc w:val="center"/>
        <w:rPr>
          <w:rFonts w:ascii="Arial" w:eastAsia="Calibri" w:hAnsi="Arial" w:cs="Arial"/>
          <w:sz w:val="18"/>
          <w:szCs w:val="18"/>
        </w:rPr>
      </w:pPr>
      <w:r w:rsidRPr="00BB3959">
        <w:rPr>
          <w:rFonts w:ascii="Arial" w:eastAsia="Calibri" w:hAnsi="Arial" w:cs="Arial"/>
          <w:sz w:val="18"/>
          <w:szCs w:val="18"/>
        </w:rPr>
        <w:t>______</w:t>
      </w:r>
      <w:r w:rsidR="00FA1DBE" w:rsidRPr="00BB3959">
        <w:rPr>
          <w:rFonts w:ascii="Arial" w:eastAsia="Calibri" w:hAnsi="Arial" w:cs="Arial"/>
          <w:sz w:val="18"/>
          <w:szCs w:val="18"/>
        </w:rPr>
        <w:t>_______________________________</w:t>
      </w:r>
    </w:p>
    <w:p w14:paraId="0BCA7AD6" w14:textId="52622E22" w:rsidR="00FA1DBE"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(naziv)</w:t>
      </w:r>
    </w:p>
    <w:p w14:paraId="70A562B9" w14:textId="77777777" w:rsidR="00BA5DD1" w:rsidRPr="00BB3959" w:rsidRDefault="00BA5DD1" w:rsidP="00BA5DD1">
      <w:pPr>
        <w:spacing w:after="0"/>
        <w:jc w:val="center"/>
        <w:rPr>
          <w:rFonts w:ascii="Arial" w:eastAsia="Calibri" w:hAnsi="Arial" w:cs="Arial"/>
          <w:sz w:val="18"/>
          <w:szCs w:val="18"/>
        </w:rPr>
      </w:pPr>
    </w:p>
    <w:p w14:paraId="114F34F6" w14:textId="26412548" w:rsidR="00BA5DD1" w:rsidRPr="00BB3959" w:rsidRDefault="00BA5DD1" w:rsidP="00BA5DD1">
      <w:pPr>
        <w:spacing w:after="0"/>
        <w:jc w:val="center"/>
        <w:rPr>
          <w:rFonts w:ascii="Arial" w:hAnsi="Arial" w:cs="Arial"/>
          <w:sz w:val="18"/>
          <w:szCs w:val="18"/>
        </w:rPr>
      </w:pPr>
      <w:r w:rsidRPr="00BB3959">
        <w:rPr>
          <w:rFonts w:ascii="Arial" w:eastAsia="Calibri" w:hAnsi="Arial" w:cs="Arial"/>
          <w:sz w:val="18"/>
          <w:szCs w:val="18"/>
        </w:rPr>
        <w:t>____________________________________</w:t>
      </w:r>
    </w:p>
    <w:p w14:paraId="17B8791D" w14:textId="4178AE5B" w:rsidR="00BA5DD1"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(naslov)</w:t>
      </w:r>
    </w:p>
    <w:p w14:paraId="6665B133" w14:textId="77777777" w:rsidR="00FA1DBE" w:rsidRPr="00BB3959" w:rsidRDefault="00FA1DBE" w:rsidP="00BA5DD1">
      <w:pPr>
        <w:spacing w:after="0" w:line="259" w:lineRule="auto"/>
        <w:jc w:val="center"/>
        <w:rPr>
          <w:rFonts w:ascii="Arial" w:eastAsia="Calibri" w:hAnsi="Arial" w:cs="Arial"/>
          <w:sz w:val="18"/>
          <w:szCs w:val="18"/>
        </w:rPr>
      </w:pPr>
    </w:p>
    <w:p w14:paraId="664BE0F2" w14:textId="77777777" w:rsidR="00FA1DBE" w:rsidRPr="00BB3959" w:rsidRDefault="00FA1DBE" w:rsidP="00FA1DBE">
      <w:pPr>
        <w:spacing w:after="0" w:line="259" w:lineRule="auto"/>
        <w:jc w:val="both"/>
        <w:rPr>
          <w:rFonts w:ascii="Arial" w:eastAsia="Calibri" w:hAnsi="Arial" w:cs="Arial"/>
          <w:sz w:val="18"/>
          <w:szCs w:val="18"/>
        </w:rPr>
      </w:pPr>
    </w:p>
    <w:p w14:paraId="08018194" w14:textId="6F7E5D4F"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Za zavarovanje za dobro izvedbo pogodbenih obveznosti v postopku javnega razpisa za oddajo javnega naročila </w:t>
      </w:r>
      <w:r w:rsidRPr="00942482">
        <w:rPr>
          <w:rFonts w:ascii="Arial" w:eastAsia="Calibri" w:hAnsi="Arial" w:cs="Arial"/>
          <w:b/>
          <w:sz w:val="18"/>
          <w:szCs w:val="18"/>
        </w:rPr>
        <w:t xml:space="preserve">»Sukcesivna dobava konvencionalnih in ekoloških živil za obdobje </w:t>
      </w:r>
      <w:r w:rsidR="00942482" w:rsidRPr="00942482">
        <w:rPr>
          <w:rFonts w:ascii="Arial" w:eastAsia="Calibri" w:hAnsi="Arial" w:cs="Arial"/>
          <w:b/>
          <w:sz w:val="18"/>
          <w:szCs w:val="18"/>
        </w:rPr>
        <w:t>4</w:t>
      </w:r>
      <w:r w:rsidRPr="00942482">
        <w:rPr>
          <w:rFonts w:ascii="Arial" w:eastAsia="Calibri" w:hAnsi="Arial" w:cs="Arial"/>
          <w:b/>
          <w:sz w:val="18"/>
          <w:szCs w:val="18"/>
        </w:rPr>
        <w:t xml:space="preserve"> let«</w:t>
      </w:r>
      <w:r w:rsidRPr="00942482">
        <w:rPr>
          <w:rFonts w:ascii="Arial" w:eastAsia="Calibri" w:hAnsi="Arial" w:cs="Arial"/>
          <w:sz w:val="18"/>
          <w:szCs w:val="18"/>
        </w:rPr>
        <w:t>,</w:t>
      </w:r>
      <w:r w:rsidRPr="00BB3959">
        <w:rPr>
          <w:rFonts w:ascii="Arial" w:eastAsia="Calibri" w:hAnsi="Arial" w:cs="Arial"/>
          <w:sz w:val="18"/>
          <w:szCs w:val="18"/>
        </w:rPr>
        <w:t xml:space="preserve"> ki je bil na Portalu javnih naročil objavljen dne _________ pod številko objave __________, za katerega smo bili kot ponudnik izbrani, izročamo naročniku</w:t>
      </w:r>
      <w:r w:rsidRPr="00BB3959">
        <w:rPr>
          <w:rFonts w:ascii="Arial" w:eastAsia="Calibri" w:hAnsi="Arial" w:cs="Arial"/>
          <w:b/>
          <w:sz w:val="18"/>
          <w:szCs w:val="18"/>
        </w:rPr>
        <w:t xml:space="preserve"> </w:t>
      </w:r>
      <w:r w:rsidR="000F6BE6">
        <w:rPr>
          <w:rFonts w:ascii="Arial" w:eastAsia="Calibri" w:hAnsi="Arial" w:cs="Arial"/>
          <w:b/>
          <w:sz w:val="18"/>
          <w:szCs w:val="18"/>
        </w:rPr>
        <w:t>O</w:t>
      </w:r>
      <w:r w:rsidR="000F6BE6" w:rsidRPr="000F6BE6">
        <w:rPr>
          <w:rFonts w:ascii="Arial" w:eastAsia="Calibri" w:hAnsi="Arial" w:cs="Arial"/>
          <w:b/>
          <w:sz w:val="18"/>
          <w:szCs w:val="18"/>
        </w:rPr>
        <w:t>snovn</w:t>
      </w:r>
      <w:r w:rsidR="000F6BE6">
        <w:rPr>
          <w:rFonts w:ascii="Arial" w:eastAsia="Calibri" w:hAnsi="Arial" w:cs="Arial"/>
          <w:b/>
          <w:sz w:val="18"/>
          <w:szCs w:val="18"/>
        </w:rPr>
        <w:t xml:space="preserve">i </w:t>
      </w:r>
      <w:r w:rsidR="000F6BE6" w:rsidRPr="000F6BE6">
        <w:rPr>
          <w:rFonts w:ascii="Arial" w:eastAsia="Calibri" w:hAnsi="Arial" w:cs="Arial"/>
          <w:b/>
          <w:sz w:val="18"/>
          <w:szCs w:val="18"/>
        </w:rPr>
        <w:t>šol</w:t>
      </w:r>
      <w:r w:rsidR="000F6BE6">
        <w:rPr>
          <w:rFonts w:ascii="Arial" w:eastAsia="Calibri" w:hAnsi="Arial" w:cs="Arial"/>
          <w:b/>
          <w:sz w:val="18"/>
          <w:szCs w:val="18"/>
        </w:rPr>
        <w:t>i</w:t>
      </w:r>
      <w:r w:rsidR="000F6BE6" w:rsidRPr="000F6BE6">
        <w:rPr>
          <w:rFonts w:ascii="Arial" w:eastAsia="Calibri" w:hAnsi="Arial" w:cs="Arial"/>
          <w:b/>
          <w:sz w:val="18"/>
          <w:szCs w:val="18"/>
        </w:rPr>
        <w:t xml:space="preserve"> </w:t>
      </w:r>
      <w:r w:rsidR="00D52654" w:rsidRPr="00D52654">
        <w:rPr>
          <w:rFonts w:ascii="Arial" w:eastAsia="Calibri" w:hAnsi="Arial" w:cs="Arial"/>
          <w:b/>
          <w:sz w:val="18"/>
          <w:szCs w:val="18"/>
        </w:rPr>
        <w:t>Podlehnik, Podlehnik 7a, 2286 Podlehnik</w:t>
      </w:r>
      <w:r w:rsidRPr="00942482">
        <w:rPr>
          <w:rFonts w:ascii="Arial" w:eastAsia="Calibri" w:hAnsi="Arial" w:cs="Arial"/>
          <w:b/>
          <w:sz w:val="18"/>
          <w:szCs w:val="18"/>
        </w:rPr>
        <w:t>,</w:t>
      </w:r>
      <w:r w:rsidRPr="00BB3959">
        <w:rPr>
          <w:rFonts w:ascii="Arial" w:eastAsia="Calibri" w:hAnsi="Arial" w:cs="Arial"/>
          <w:sz w:val="18"/>
          <w:szCs w:val="18"/>
        </w:rPr>
        <w:t xml:space="preserve"> podpisano in žigosano bianco menico ter menično izjavo.</w:t>
      </w:r>
    </w:p>
    <w:p w14:paraId="3CD4C031" w14:textId="77777777" w:rsidR="00FA1DBE" w:rsidRPr="00BB3959" w:rsidRDefault="00FA1DBE" w:rsidP="00FA1DBE">
      <w:pPr>
        <w:spacing w:after="0" w:line="259" w:lineRule="auto"/>
        <w:jc w:val="both"/>
        <w:rPr>
          <w:rFonts w:ascii="Arial" w:eastAsia="Calibri" w:hAnsi="Arial" w:cs="Arial"/>
          <w:sz w:val="18"/>
          <w:szCs w:val="18"/>
        </w:rPr>
      </w:pPr>
    </w:p>
    <w:p w14:paraId="10F23028" w14:textId="1DA5BB01" w:rsidR="00FA1DBE"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Pooblaščamo naročnika </w:t>
      </w:r>
      <w:r w:rsidRPr="00652CA5">
        <w:rPr>
          <w:rFonts w:ascii="Arial" w:eastAsia="Calibri" w:hAnsi="Arial" w:cs="Arial"/>
          <w:b/>
          <w:bCs/>
          <w:sz w:val="18"/>
          <w:szCs w:val="18"/>
        </w:rPr>
        <w:t xml:space="preserve">Osnovno šolo </w:t>
      </w:r>
      <w:r w:rsidR="003546FE" w:rsidRPr="003546FE">
        <w:rPr>
          <w:rFonts w:ascii="Arial" w:eastAsia="Calibri" w:hAnsi="Arial" w:cs="Arial"/>
          <w:b/>
          <w:bCs/>
          <w:sz w:val="18"/>
          <w:szCs w:val="18"/>
        </w:rPr>
        <w:t>Podlehnik, Podlehnik 7a, 2286 Podlehnik</w:t>
      </w:r>
      <w:r w:rsidR="00652CA5" w:rsidRPr="00652CA5">
        <w:rPr>
          <w:rFonts w:ascii="Arial" w:eastAsia="Calibri" w:hAnsi="Arial" w:cs="Arial"/>
          <w:b/>
          <w:bCs/>
          <w:sz w:val="18"/>
          <w:szCs w:val="18"/>
        </w:rPr>
        <w:t xml:space="preserve">, </w:t>
      </w:r>
      <w:r w:rsidRPr="00BB3959">
        <w:rPr>
          <w:rFonts w:ascii="Arial" w:eastAsia="Calibri" w:hAnsi="Arial" w:cs="Arial"/>
          <w:sz w:val="18"/>
          <w:szCs w:val="18"/>
        </w:rPr>
        <w:t>da izpolni bianco menico v višini _____________ EUR, da izpolni vse druge sestavne dele menice, ki niso izpolnjeni ter uporabi menico za izt</w:t>
      </w:r>
      <w:r w:rsidR="002561E5">
        <w:rPr>
          <w:rFonts w:ascii="Arial" w:eastAsia="Calibri" w:hAnsi="Arial" w:cs="Arial"/>
          <w:sz w:val="18"/>
          <w:szCs w:val="18"/>
        </w:rPr>
        <w:t>erjavo obveznosti  v primeru,</w:t>
      </w:r>
      <w:r w:rsidRPr="00BB3959">
        <w:rPr>
          <w:rFonts w:ascii="Arial" w:eastAsia="Calibri" w:hAnsi="Arial" w:cs="Arial"/>
          <w:sz w:val="18"/>
          <w:szCs w:val="18"/>
        </w:rPr>
        <w:t>:</w:t>
      </w:r>
    </w:p>
    <w:p w14:paraId="339A55E2" w14:textId="657E7E38" w:rsidR="00157A32"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00157A32" w:rsidRPr="00157A32">
        <w:rPr>
          <w:rFonts w:ascii="Arial" w:eastAsia="Times New Roman" w:hAnsi="Arial" w:cs="Arial"/>
          <w:sz w:val="18"/>
          <w:szCs w:val="18"/>
          <w:lang w:eastAsia="sl-SI"/>
        </w:rPr>
        <w:t>dobavitelj svojih ob</w:t>
      </w:r>
      <w:r>
        <w:rPr>
          <w:rFonts w:ascii="Arial" w:eastAsia="Times New Roman" w:hAnsi="Arial" w:cs="Arial"/>
          <w:sz w:val="18"/>
          <w:szCs w:val="18"/>
          <w:lang w:eastAsia="sl-SI"/>
        </w:rPr>
        <w:t>veznosti do naročnika ne</w:t>
      </w:r>
      <w:r w:rsidR="00157A32" w:rsidRPr="00157A32">
        <w:rPr>
          <w:rFonts w:ascii="Arial" w:eastAsia="Times New Roman" w:hAnsi="Arial" w:cs="Arial"/>
          <w:sz w:val="18"/>
          <w:szCs w:val="18"/>
          <w:lang w:eastAsia="sl-SI"/>
        </w:rPr>
        <w:t xml:space="preserve"> izpoln</w:t>
      </w:r>
      <w:r w:rsidR="00157A32">
        <w:rPr>
          <w:rFonts w:ascii="Arial" w:eastAsia="Times New Roman" w:hAnsi="Arial" w:cs="Arial"/>
          <w:sz w:val="18"/>
          <w:szCs w:val="18"/>
          <w:lang w:eastAsia="sl-SI"/>
        </w:rPr>
        <w:t>i</w:t>
      </w:r>
      <w:r>
        <w:rPr>
          <w:rFonts w:ascii="Arial" w:eastAsia="Times New Roman" w:hAnsi="Arial" w:cs="Arial"/>
          <w:sz w:val="18"/>
          <w:szCs w:val="18"/>
          <w:lang w:eastAsia="sl-SI"/>
        </w:rPr>
        <w:t>l</w:t>
      </w:r>
      <w:r w:rsidR="00157A32">
        <w:rPr>
          <w:rFonts w:ascii="Arial" w:eastAsia="Times New Roman" w:hAnsi="Arial" w:cs="Arial"/>
          <w:sz w:val="18"/>
          <w:szCs w:val="18"/>
          <w:lang w:eastAsia="sl-SI"/>
        </w:rPr>
        <w:t xml:space="preserve"> skladno z okvirnim sporazumom in</w:t>
      </w:r>
      <w:r>
        <w:rPr>
          <w:rFonts w:ascii="Arial" w:eastAsia="Times New Roman" w:hAnsi="Arial" w:cs="Arial"/>
          <w:sz w:val="18"/>
          <w:szCs w:val="18"/>
          <w:lang w:eastAsia="sl-SI"/>
        </w:rPr>
        <w:t xml:space="preserve"> </w:t>
      </w:r>
      <w:r w:rsidR="00157A32" w:rsidRPr="00157A32">
        <w:rPr>
          <w:rFonts w:ascii="Arial" w:eastAsia="Times New Roman" w:hAnsi="Arial" w:cs="Arial"/>
          <w:sz w:val="18"/>
          <w:szCs w:val="18"/>
          <w:lang w:eastAsia="sl-SI"/>
        </w:rPr>
        <w:t>zahte</w:t>
      </w:r>
      <w:r w:rsidR="00157A32">
        <w:rPr>
          <w:rFonts w:ascii="Arial" w:eastAsia="Times New Roman" w:hAnsi="Arial" w:cs="Arial"/>
          <w:sz w:val="18"/>
          <w:szCs w:val="18"/>
          <w:lang w:eastAsia="sl-SI"/>
        </w:rPr>
        <w:t>vami razpisne dokumentacije (naročnik živil</w:t>
      </w:r>
      <w:r>
        <w:rPr>
          <w:rFonts w:ascii="Arial" w:eastAsia="Times New Roman" w:hAnsi="Arial" w:cs="Arial"/>
          <w:sz w:val="18"/>
          <w:szCs w:val="18"/>
          <w:lang w:eastAsia="sl-SI"/>
        </w:rPr>
        <w:t xml:space="preserve"> ne </w:t>
      </w:r>
      <w:r w:rsidR="00157A32">
        <w:rPr>
          <w:rFonts w:ascii="Arial" w:eastAsia="Times New Roman" w:hAnsi="Arial" w:cs="Arial"/>
          <w:sz w:val="18"/>
          <w:szCs w:val="18"/>
          <w:lang w:eastAsia="sl-SI"/>
        </w:rPr>
        <w:t>prej</w:t>
      </w:r>
      <w:r>
        <w:rPr>
          <w:rFonts w:ascii="Arial" w:eastAsia="Times New Roman" w:hAnsi="Arial" w:cs="Arial"/>
          <w:sz w:val="18"/>
          <w:szCs w:val="18"/>
          <w:lang w:eastAsia="sl-SI"/>
        </w:rPr>
        <w:t>me</w:t>
      </w:r>
      <w:r w:rsidR="00157A32">
        <w:rPr>
          <w:rFonts w:ascii="Arial" w:eastAsia="Times New Roman" w:hAnsi="Arial" w:cs="Arial"/>
          <w:sz w:val="18"/>
          <w:szCs w:val="18"/>
          <w:lang w:eastAsia="sl-SI"/>
        </w:rPr>
        <w:t xml:space="preserve"> v dogovorjenih rokih, cenah ali količinah, dobavljena živila</w:t>
      </w:r>
      <w:r>
        <w:rPr>
          <w:rFonts w:ascii="Arial" w:eastAsia="Times New Roman" w:hAnsi="Arial" w:cs="Arial"/>
          <w:sz w:val="18"/>
          <w:szCs w:val="18"/>
          <w:lang w:eastAsia="sl-SI"/>
        </w:rPr>
        <w:t xml:space="preserve"> ne odgovarjajo</w:t>
      </w:r>
      <w:r w:rsidR="00157A32">
        <w:rPr>
          <w:rFonts w:ascii="Arial" w:eastAsia="Times New Roman" w:hAnsi="Arial" w:cs="Arial"/>
          <w:sz w:val="18"/>
          <w:szCs w:val="18"/>
          <w:lang w:eastAsia="sl-SI"/>
        </w:rPr>
        <w:t xml:space="preserve"> standardom ali kvaliteti),</w:t>
      </w:r>
      <w:r w:rsidR="00157A32" w:rsidRPr="00157A32">
        <w:rPr>
          <w:rFonts w:ascii="Arial" w:eastAsia="Times New Roman" w:hAnsi="Arial" w:cs="Arial"/>
          <w:sz w:val="18"/>
          <w:szCs w:val="18"/>
          <w:lang w:eastAsia="sl-SI"/>
        </w:rPr>
        <w:t xml:space="preserve">  </w:t>
      </w:r>
    </w:p>
    <w:p w14:paraId="60253529" w14:textId="56540D7F" w:rsidR="002561E5" w:rsidRPr="002561E5"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dobavitelj po svojih krivdi o</w:t>
      </w:r>
      <w:r>
        <w:rPr>
          <w:rFonts w:ascii="Arial" w:eastAsia="Times New Roman" w:hAnsi="Arial" w:cs="Arial"/>
          <w:sz w:val="18"/>
          <w:szCs w:val="18"/>
          <w:lang w:eastAsia="sl-SI"/>
        </w:rPr>
        <w:t>dstopi od okvirnega sporazuma ali</w:t>
      </w:r>
    </w:p>
    <w:p w14:paraId="702950F2" w14:textId="33EDD058" w:rsidR="002561E5" w:rsidRPr="002561E5"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naročnik po krivdi dobavitelja odstopi od pogodbe.</w:t>
      </w:r>
    </w:p>
    <w:p w14:paraId="56190C6B" w14:textId="77777777" w:rsidR="00157A32" w:rsidRPr="00BB3959" w:rsidRDefault="00157A32" w:rsidP="00FA1DBE">
      <w:pPr>
        <w:spacing w:after="0" w:line="259" w:lineRule="auto"/>
        <w:jc w:val="both"/>
        <w:rPr>
          <w:rFonts w:ascii="Arial" w:eastAsia="Calibri" w:hAnsi="Arial" w:cs="Arial"/>
          <w:sz w:val="18"/>
          <w:szCs w:val="18"/>
        </w:rPr>
      </w:pPr>
    </w:p>
    <w:p w14:paraId="692176ED" w14:textId="77777777" w:rsidR="00FA1DBE" w:rsidRPr="00BB3959" w:rsidRDefault="00FA1DBE" w:rsidP="00FA1DBE">
      <w:pPr>
        <w:spacing w:after="0" w:line="259" w:lineRule="auto"/>
        <w:jc w:val="both"/>
        <w:rPr>
          <w:rFonts w:ascii="Arial" w:eastAsia="Calibri" w:hAnsi="Arial" w:cs="Arial"/>
          <w:sz w:val="18"/>
          <w:szCs w:val="18"/>
        </w:rPr>
      </w:pPr>
    </w:p>
    <w:p w14:paraId="43DC3E69"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Menična izjava je nepreklicna, menica pa se izpolni s klavzulo »Brez protesta« in je plačljiva na prvi poziv. Izdajatelj menice in te menične izjave izrecno potrjuje in soglaša, da to pooblastilo in bianco podpisana menica veljata tudi v primeru spremembe pooblaščenega podpisnika izdajatelja in podpisnika menice in te menične izjave.</w:t>
      </w:r>
    </w:p>
    <w:p w14:paraId="73531397" w14:textId="77777777" w:rsidR="00FA1DBE" w:rsidRPr="00BB3959" w:rsidRDefault="00FA1DBE" w:rsidP="00FA1DBE">
      <w:pPr>
        <w:spacing w:after="0" w:line="259" w:lineRule="auto"/>
        <w:jc w:val="both"/>
        <w:rPr>
          <w:rFonts w:ascii="Arial" w:eastAsia="Calibri" w:hAnsi="Arial" w:cs="Arial"/>
          <w:sz w:val="18"/>
          <w:szCs w:val="18"/>
        </w:rPr>
      </w:pPr>
    </w:p>
    <w:p w14:paraId="38EEC0EB" w14:textId="77777777" w:rsidR="00BB3959" w:rsidRDefault="00BB3959" w:rsidP="00FA1DBE">
      <w:pPr>
        <w:spacing w:after="0" w:line="259" w:lineRule="auto"/>
        <w:jc w:val="both"/>
        <w:rPr>
          <w:rFonts w:ascii="Arial" w:eastAsia="Calibri" w:hAnsi="Arial" w:cs="Arial"/>
          <w:sz w:val="18"/>
          <w:szCs w:val="18"/>
        </w:rPr>
      </w:pPr>
    </w:p>
    <w:p w14:paraId="552372B4"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Tako dajem NALOG ZA PLAČILO oz. POOBLASTILO vsem spodaj navedenim bankam iz naslednjih mojih računov:</w:t>
      </w:r>
    </w:p>
    <w:p w14:paraId="3BE7262A" w14:textId="77777777" w:rsidR="00D77C3E" w:rsidRDefault="00D77C3E" w:rsidP="00FA1DBE">
      <w:pPr>
        <w:spacing w:after="0" w:line="259" w:lineRule="auto"/>
        <w:jc w:val="both"/>
        <w:rPr>
          <w:rFonts w:ascii="Arial" w:eastAsia="Calibri" w:hAnsi="Arial" w:cs="Arial"/>
          <w:sz w:val="18"/>
          <w:szCs w:val="18"/>
        </w:rPr>
      </w:pPr>
      <w:bookmarkStart w:id="12" w:name="_Hlk32481377"/>
    </w:p>
    <w:p w14:paraId="4BF43E21" w14:textId="79D91669"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bookmarkEnd w:id="12"/>
    <w:p w14:paraId="7400508D" w14:textId="2FFB4B3B"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(naziv in naslov banke)</w:t>
      </w:r>
    </w:p>
    <w:p w14:paraId="3AB1661C" w14:textId="510ECABD" w:rsidR="00BA5DD1" w:rsidRPr="00BB3959" w:rsidRDefault="00BA5DD1" w:rsidP="00FA1DBE">
      <w:pPr>
        <w:spacing w:after="0" w:line="259" w:lineRule="auto"/>
        <w:jc w:val="both"/>
        <w:rPr>
          <w:rFonts w:ascii="Arial" w:eastAsia="Calibri" w:hAnsi="Arial" w:cs="Arial"/>
          <w:sz w:val="18"/>
          <w:szCs w:val="18"/>
        </w:rPr>
      </w:pPr>
    </w:p>
    <w:p w14:paraId="3F84A4D4" w14:textId="633113CB" w:rsidR="00BA5DD1" w:rsidRPr="00BB3959" w:rsidRDefault="00BA5DD1"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p w14:paraId="04FD4844" w14:textId="183DB7F4"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 xml:space="preserve"> (naziv in naslov banke)</w:t>
      </w:r>
    </w:p>
    <w:p w14:paraId="0E07A6E5" w14:textId="77777777" w:rsidR="00BA5DD1" w:rsidRPr="00BB3959" w:rsidRDefault="00BA5DD1" w:rsidP="00FA1DBE">
      <w:pPr>
        <w:spacing w:after="0" w:line="259" w:lineRule="auto"/>
        <w:jc w:val="both"/>
        <w:rPr>
          <w:rFonts w:ascii="Arial" w:eastAsia="Calibri" w:hAnsi="Arial" w:cs="Arial"/>
          <w:sz w:val="18"/>
          <w:szCs w:val="18"/>
        </w:rPr>
      </w:pPr>
    </w:p>
    <w:p w14:paraId="539BCF7E" w14:textId="77777777" w:rsidR="00BB3959" w:rsidRDefault="00BB3959" w:rsidP="00FA1DBE">
      <w:pPr>
        <w:spacing w:after="0" w:line="259" w:lineRule="auto"/>
        <w:jc w:val="both"/>
        <w:rPr>
          <w:rFonts w:ascii="Arial" w:eastAsia="Calibri" w:hAnsi="Arial" w:cs="Arial"/>
          <w:sz w:val="18"/>
          <w:szCs w:val="18"/>
        </w:rPr>
      </w:pPr>
    </w:p>
    <w:p w14:paraId="03CA012B" w14:textId="3F0080BA"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V primeru odprtja dodatnega računa, ki ni zgoraj naveden, izrecno dovoljujem izplačilo menice in pooblaščam banko, pri kateri je takšen račun odprt, da izvede plačilo. Veljavnost menice in menične izjave je </w:t>
      </w:r>
      <w:r w:rsidR="00BA5DD1" w:rsidRPr="00BB3959">
        <w:rPr>
          <w:rFonts w:ascii="Arial" w:eastAsia="Calibri" w:hAnsi="Arial" w:cs="Arial"/>
          <w:sz w:val="18"/>
          <w:szCs w:val="18"/>
        </w:rPr>
        <w:t>še trideset (30) dni po preteku veljavnosti okvirnega sporazuma</w:t>
      </w:r>
      <w:r w:rsidRPr="00BB3959">
        <w:rPr>
          <w:rFonts w:ascii="Arial" w:eastAsia="Calibri" w:hAnsi="Arial" w:cs="Arial"/>
          <w:sz w:val="18"/>
          <w:szCs w:val="18"/>
        </w:rPr>
        <w:t>.</w:t>
      </w:r>
    </w:p>
    <w:p w14:paraId="24594511" w14:textId="77777777" w:rsidR="00FA1DBE" w:rsidRPr="00BB3959" w:rsidRDefault="00FA1DBE" w:rsidP="00FA1DBE">
      <w:pPr>
        <w:spacing w:after="0" w:line="259" w:lineRule="auto"/>
        <w:jc w:val="both"/>
        <w:rPr>
          <w:rFonts w:ascii="Arial" w:eastAsia="Calibri" w:hAnsi="Arial" w:cs="Arial"/>
          <w:sz w:val="18"/>
          <w:szCs w:val="18"/>
        </w:rPr>
      </w:pPr>
    </w:p>
    <w:p w14:paraId="1B73FBE1" w14:textId="77777777" w:rsidR="00BB3959" w:rsidRDefault="00BB3959" w:rsidP="00FA1DBE">
      <w:pPr>
        <w:spacing w:after="0" w:line="259" w:lineRule="auto"/>
        <w:jc w:val="both"/>
        <w:rPr>
          <w:rFonts w:ascii="Arial" w:eastAsia="Calibri" w:hAnsi="Arial" w:cs="Arial"/>
          <w:sz w:val="18"/>
          <w:szCs w:val="18"/>
        </w:rPr>
      </w:pPr>
    </w:p>
    <w:p w14:paraId="4B9297D1" w14:textId="77777777" w:rsidR="00BB3959" w:rsidRDefault="00BB3959" w:rsidP="00FA1DBE">
      <w:pPr>
        <w:spacing w:after="0" w:line="259" w:lineRule="auto"/>
        <w:jc w:val="both"/>
        <w:rPr>
          <w:rFonts w:ascii="Arial" w:eastAsia="Calibri" w:hAnsi="Arial" w:cs="Arial"/>
          <w:sz w:val="18"/>
          <w:szCs w:val="18"/>
        </w:rPr>
      </w:pPr>
    </w:p>
    <w:p w14:paraId="51D705CA" w14:textId="77777777" w:rsidR="00BB3959" w:rsidRDefault="00BB3959" w:rsidP="00FA1DBE">
      <w:pPr>
        <w:spacing w:after="0" w:line="259" w:lineRule="auto"/>
        <w:jc w:val="both"/>
        <w:rPr>
          <w:rFonts w:ascii="Arial" w:eastAsia="Calibri" w:hAnsi="Arial" w:cs="Arial"/>
          <w:sz w:val="18"/>
          <w:szCs w:val="18"/>
        </w:rPr>
      </w:pPr>
    </w:p>
    <w:p w14:paraId="4106008E" w14:textId="77777777" w:rsidR="00BB3959" w:rsidRDefault="00BB3959" w:rsidP="00FA1DBE">
      <w:pPr>
        <w:spacing w:after="0" w:line="259" w:lineRule="auto"/>
        <w:jc w:val="both"/>
        <w:rPr>
          <w:rFonts w:ascii="Arial" w:eastAsia="Calibri" w:hAnsi="Arial" w:cs="Arial"/>
          <w:sz w:val="18"/>
          <w:szCs w:val="18"/>
        </w:rPr>
      </w:pPr>
    </w:p>
    <w:p w14:paraId="0A07E271" w14:textId="3534A066" w:rsidR="00FA1DBE" w:rsidRPr="00BB3959" w:rsidRDefault="00BA0AF0"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Kraj: __________________</w:t>
      </w:r>
    </w:p>
    <w:p w14:paraId="203E8FE0" w14:textId="77777777" w:rsidR="00BA0AF0" w:rsidRPr="00BB3959" w:rsidRDefault="00BA0AF0" w:rsidP="00FA1DBE">
      <w:pPr>
        <w:spacing w:after="0" w:line="259" w:lineRule="auto"/>
        <w:jc w:val="both"/>
        <w:rPr>
          <w:rFonts w:ascii="Arial" w:eastAsia="Calibri" w:hAnsi="Arial" w:cs="Arial"/>
          <w:sz w:val="18"/>
          <w:szCs w:val="18"/>
        </w:rPr>
      </w:pPr>
    </w:p>
    <w:p w14:paraId="6B86C238"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Datum: ________________                                      Žig:                                       Podpis pooblaščene osebe:</w:t>
      </w:r>
    </w:p>
    <w:p w14:paraId="3EFA37E1" w14:textId="77777777" w:rsidR="00BA0AF0" w:rsidRPr="00BB3959" w:rsidRDefault="00BA0AF0" w:rsidP="00FA1DBE">
      <w:pPr>
        <w:tabs>
          <w:tab w:val="left" w:pos="6600"/>
        </w:tabs>
        <w:spacing w:after="0" w:line="259" w:lineRule="auto"/>
        <w:jc w:val="both"/>
        <w:rPr>
          <w:rFonts w:ascii="Arial" w:eastAsia="Calibri" w:hAnsi="Arial" w:cs="Arial"/>
          <w:sz w:val="18"/>
          <w:szCs w:val="18"/>
        </w:rPr>
      </w:pPr>
    </w:p>
    <w:p w14:paraId="446EADB6" w14:textId="77777777" w:rsidR="00FA1DBE" w:rsidRPr="00BB3959" w:rsidRDefault="00FA1DBE" w:rsidP="00FA1DBE">
      <w:pPr>
        <w:tabs>
          <w:tab w:val="left" w:pos="6600"/>
        </w:tabs>
        <w:spacing w:after="0" w:line="259" w:lineRule="auto"/>
        <w:jc w:val="both"/>
        <w:rPr>
          <w:rFonts w:ascii="Arial" w:eastAsia="Calibri" w:hAnsi="Arial" w:cs="Arial"/>
          <w:sz w:val="18"/>
          <w:szCs w:val="18"/>
        </w:rPr>
      </w:pPr>
      <w:r w:rsidRPr="00BB3959">
        <w:rPr>
          <w:rFonts w:ascii="Arial" w:eastAsia="Calibri" w:hAnsi="Arial" w:cs="Arial"/>
          <w:sz w:val="18"/>
          <w:szCs w:val="18"/>
        </w:rPr>
        <w:tab/>
        <w:t xml:space="preserve"> _____________________</w:t>
      </w:r>
    </w:p>
    <w:p w14:paraId="1E503030" w14:textId="77777777" w:rsidR="00BB3959" w:rsidRDefault="00BB3959" w:rsidP="00FA1DBE">
      <w:pPr>
        <w:rPr>
          <w:rFonts w:ascii="Arial" w:hAnsi="Arial" w:cs="Arial"/>
          <w:i/>
          <w:iCs/>
          <w:sz w:val="18"/>
          <w:szCs w:val="18"/>
        </w:rPr>
      </w:pPr>
    </w:p>
    <w:p w14:paraId="05556ACC" w14:textId="77777777" w:rsidR="00BB3959" w:rsidRDefault="00BB3959" w:rsidP="00FA1DBE">
      <w:pPr>
        <w:rPr>
          <w:rFonts w:ascii="Arial" w:hAnsi="Arial" w:cs="Arial"/>
          <w:i/>
          <w:iCs/>
          <w:sz w:val="18"/>
          <w:szCs w:val="18"/>
        </w:rPr>
      </w:pPr>
    </w:p>
    <w:p w14:paraId="42EC3F03" w14:textId="5B1C7312" w:rsidR="00FA1DBE" w:rsidRPr="00BA5DD1" w:rsidRDefault="00BA5DD1" w:rsidP="00FA1DBE">
      <w:pPr>
        <w:rPr>
          <w:i/>
          <w:iCs/>
        </w:rPr>
        <w:sectPr w:rsidR="00FA1DBE" w:rsidRPr="00BA5DD1" w:rsidSect="00D82CC3">
          <w:footerReference w:type="default" r:id="rId14"/>
          <w:pgSz w:w="11906" w:h="16838"/>
          <w:pgMar w:top="1418" w:right="1418" w:bottom="1418" w:left="1418" w:header="567" w:footer="596" w:gutter="0"/>
          <w:cols w:space="708"/>
          <w:docGrid w:linePitch="360"/>
        </w:sectPr>
      </w:pPr>
      <w:r w:rsidRPr="00BB3959">
        <w:rPr>
          <w:rFonts w:ascii="Arial" w:hAnsi="Arial" w:cs="Arial"/>
          <w:i/>
          <w:iCs/>
          <w:sz w:val="18"/>
          <w:szCs w:val="18"/>
        </w:rPr>
        <w:t>Priloga: Podpisana in žigosana bianco menica</w:t>
      </w:r>
      <w:r w:rsidR="00FA1DBE" w:rsidRPr="00BA5DD1">
        <w:rPr>
          <w:i/>
          <w:iCs/>
        </w:rPr>
        <w:br w:type="page"/>
      </w:r>
      <w:bookmarkEnd w:id="11"/>
    </w:p>
    <w:p w14:paraId="743AF14F" w14:textId="62F797B4"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DD25D6">
        <w:rPr>
          <w:rFonts w:ascii="Arial" w:hAnsi="Arial" w:cs="Arial"/>
          <w:sz w:val="18"/>
          <w:szCs w:val="18"/>
        </w:rPr>
        <w:t>6</w:t>
      </w:r>
    </w:p>
    <w:p w14:paraId="14485478" w14:textId="77777777" w:rsidR="00706BDD" w:rsidRPr="00252358" w:rsidRDefault="00706BDD" w:rsidP="00706BDD"/>
    <w:p w14:paraId="35DD414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41F32A5" w14:textId="77777777" w:rsidR="00706BDD" w:rsidRDefault="00706BDD" w:rsidP="00706BDD">
      <w:pPr>
        <w:rPr>
          <w:rFonts w:ascii="Arial" w:hAnsi="Arial" w:cs="Arial"/>
        </w:rPr>
      </w:pPr>
    </w:p>
    <w:p w14:paraId="3BE6873C"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5DED17B" w14:textId="77777777" w:rsidR="0084141A" w:rsidRDefault="000E73F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4141A" w14:paraId="7B02454E" w14:textId="77777777">
        <w:tc>
          <w:tcPr>
            <w:tcW w:w="0" w:type="auto"/>
            <w:tcMar>
              <w:top w:w="0" w:type="auto"/>
              <w:bottom w:w="0" w:type="auto"/>
            </w:tcMar>
          </w:tcPr>
          <w:p w14:paraId="20171681"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0C71CE5"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1AC4259"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287A4346"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7573A054"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FDAB6CA"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A36263"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129BD45"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94EC453" w14:textId="77777777" w:rsidR="0084141A" w:rsidRDefault="000E73FE">
      <w:pPr>
        <w:spacing w:before="225" w:after="225" w:line="240" w:lineRule="auto"/>
        <w:jc w:val="center"/>
      </w:pPr>
      <w:r>
        <w:rPr>
          <w:rFonts w:ascii="Arial" w:hAnsi="Arial" w:cs="Arial"/>
          <w:b/>
          <w:bCs/>
          <w:color w:val="000000"/>
          <w:sz w:val="21"/>
          <w:szCs w:val="21"/>
        </w:rPr>
        <w:t>in</w:t>
      </w:r>
    </w:p>
    <w:p w14:paraId="3DCE9033" w14:textId="77777777" w:rsidR="0084141A" w:rsidRDefault="000E73FE">
      <w:pPr>
        <w:spacing w:before="225" w:after="225" w:line="240" w:lineRule="auto"/>
        <w:jc w:val="center"/>
      </w:pPr>
      <w:r>
        <w:rPr>
          <w:rFonts w:ascii="Arial" w:hAnsi="Arial" w:cs="Arial"/>
          <w:b/>
          <w:bCs/>
          <w:color w:val="000000"/>
          <w:sz w:val="21"/>
          <w:szCs w:val="21"/>
        </w:rPr>
        <w:t>POOBLASTILO</w:t>
      </w:r>
    </w:p>
    <w:p w14:paraId="387ECB85" w14:textId="678A535B" w:rsidR="0084141A" w:rsidRDefault="000E73FE">
      <w:pPr>
        <w:spacing w:before="225" w:after="225" w:line="240" w:lineRule="auto"/>
        <w:jc w:val="both"/>
      </w:pPr>
      <w:r>
        <w:rPr>
          <w:rFonts w:ascii="Arial" w:hAnsi="Arial" w:cs="Arial"/>
          <w:color w:val="000000"/>
          <w:sz w:val="18"/>
          <w:szCs w:val="18"/>
        </w:rPr>
        <w:t>Pooblaščamo naročnika</w:t>
      </w:r>
      <w:r w:rsidR="00546145" w:rsidRPr="00546145">
        <w:rPr>
          <w:rFonts w:ascii="Arial" w:hAnsi="Arial" w:cs="Arial"/>
          <w:b/>
          <w:sz w:val="18"/>
          <w:szCs w:val="18"/>
        </w:rPr>
        <w:t xml:space="preserve"> </w:t>
      </w:r>
      <w:r w:rsidR="003546FE" w:rsidRPr="003546FE">
        <w:rPr>
          <w:rFonts w:ascii="Arial" w:hAnsi="Arial" w:cs="Arial"/>
          <w:b/>
          <w:sz w:val="18"/>
          <w:szCs w:val="18"/>
        </w:rPr>
        <w:t>OSNOVNA ŠOLA PODLEHNIK, Podlehnik 7a, 2286 Podlehnik</w:t>
      </w:r>
      <w:r w:rsidR="00546145" w:rsidRPr="008A30E7">
        <w:rPr>
          <w:rFonts w:ascii="Arial" w:hAnsi="Arial" w:cs="Arial"/>
          <w:b/>
          <w:color w:val="000000"/>
          <w:sz w:val="18"/>
          <w:szCs w:val="18"/>
        </w:rPr>
        <w:t>,</w:t>
      </w:r>
      <w:r w:rsidR="00546145">
        <w:rPr>
          <w:rFonts w:ascii="Arial" w:hAnsi="Arial" w:cs="Arial"/>
          <w:b/>
          <w:color w:val="000000"/>
          <w:sz w:val="18"/>
          <w:szCs w:val="18"/>
        </w:rPr>
        <w:t xml:space="preserve"> </w:t>
      </w:r>
      <w:r>
        <w:rPr>
          <w:rFonts w:ascii="Arial" w:hAnsi="Arial" w:cs="Arial"/>
          <w:color w:val="000000"/>
          <w:sz w:val="18"/>
          <w:szCs w:val="18"/>
        </w:rPr>
        <w:t>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84141A" w14:paraId="0406CBC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5282BB" w14:textId="77777777" w:rsidR="0084141A" w:rsidRDefault="000E73FE">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6E42D5" w14:textId="77777777" w:rsidR="0084141A" w:rsidRDefault="000E73FE">
            <w:r>
              <w:rPr>
                <w:rFonts w:ascii="Arial" w:hAnsi="Arial" w:cs="Arial"/>
                <w:color w:val="000000"/>
                <w:position w:val="-2"/>
                <w:sz w:val="18"/>
                <w:szCs w:val="18"/>
              </w:rPr>
              <w:t> </w:t>
            </w:r>
          </w:p>
        </w:tc>
      </w:tr>
      <w:tr w:rsidR="0084141A" w14:paraId="14EF59C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C5834B" w14:textId="77777777" w:rsidR="0084141A" w:rsidRDefault="000E73FE">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4A857A" w14:textId="77777777" w:rsidR="0084141A" w:rsidRDefault="000E73FE">
            <w:r>
              <w:rPr>
                <w:rFonts w:ascii="Arial" w:hAnsi="Arial" w:cs="Arial"/>
                <w:color w:val="000000"/>
                <w:position w:val="-2"/>
                <w:sz w:val="18"/>
                <w:szCs w:val="18"/>
              </w:rPr>
              <w:t> </w:t>
            </w:r>
          </w:p>
        </w:tc>
      </w:tr>
      <w:tr w:rsidR="0084141A" w14:paraId="498F4EA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534969" w14:textId="77777777" w:rsidR="0084141A" w:rsidRDefault="000E73FE">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340421" w14:textId="77777777" w:rsidR="0084141A" w:rsidRDefault="000E73FE">
            <w:r>
              <w:rPr>
                <w:rFonts w:ascii="Arial" w:hAnsi="Arial" w:cs="Arial"/>
                <w:color w:val="000000"/>
                <w:position w:val="-2"/>
                <w:sz w:val="18"/>
                <w:szCs w:val="18"/>
              </w:rPr>
              <w:t> </w:t>
            </w:r>
          </w:p>
        </w:tc>
      </w:tr>
      <w:tr w:rsidR="0084141A" w14:paraId="489922E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C9A015" w14:textId="77777777" w:rsidR="0084141A" w:rsidRDefault="000E73FE">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0F14AD" w14:textId="77777777" w:rsidR="0084141A" w:rsidRDefault="000E73FE">
            <w:r>
              <w:rPr>
                <w:rFonts w:ascii="Arial" w:hAnsi="Arial" w:cs="Arial"/>
                <w:color w:val="000000"/>
                <w:position w:val="-2"/>
                <w:sz w:val="18"/>
                <w:szCs w:val="18"/>
              </w:rPr>
              <w:t> </w:t>
            </w:r>
          </w:p>
        </w:tc>
      </w:tr>
      <w:tr w:rsidR="0084141A" w14:paraId="09DD228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DC49D7" w14:textId="77777777" w:rsidR="0084141A" w:rsidRDefault="000E73FE">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097BBE" w14:textId="77777777" w:rsidR="0084141A" w:rsidRDefault="000E73FE">
            <w:r>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84141A" w14:paraId="45918C01" w14:textId="77777777">
        <w:tc>
          <w:tcPr>
            <w:tcW w:w="2500" w:type="pct"/>
            <w:tcMar>
              <w:top w:w="75" w:type="dxa"/>
              <w:bottom w:w="75" w:type="dxa"/>
            </w:tcMar>
            <w:vAlign w:val="center"/>
          </w:tcPr>
          <w:p w14:paraId="0915AC2B" w14:textId="77777777" w:rsidR="00DD25D6" w:rsidRDefault="000E73FE">
            <w:pPr>
              <w:rPr>
                <w:rFonts w:ascii="Arial" w:hAnsi="Arial" w:cs="Arial"/>
                <w:color w:val="000000"/>
                <w:sz w:val="18"/>
                <w:szCs w:val="18"/>
              </w:rPr>
            </w:pPr>
            <w:r>
              <w:rPr>
                <w:rFonts w:ascii="Arial" w:hAnsi="Arial" w:cs="Arial"/>
                <w:color w:val="000000"/>
                <w:sz w:val="18"/>
                <w:szCs w:val="18"/>
              </w:rPr>
              <w:t> </w:t>
            </w:r>
          </w:p>
          <w:p w14:paraId="438A84B9" w14:textId="4A891C76"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4128553" w14:textId="77777777" w:rsidR="0084141A" w:rsidRDefault="000E73FE">
            <w:r>
              <w:rPr>
                <w:rFonts w:ascii="Arial" w:hAnsi="Arial" w:cs="Arial"/>
                <w:color w:val="000000"/>
                <w:position w:val="-2"/>
                <w:sz w:val="18"/>
                <w:szCs w:val="18"/>
              </w:rPr>
              <w:t>Ime in priimek: _____________________</w:t>
            </w:r>
          </w:p>
        </w:tc>
      </w:tr>
      <w:tr w:rsidR="0084141A" w14:paraId="02AAA824" w14:textId="77777777">
        <w:tc>
          <w:tcPr>
            <w:tcW w:w="2500" w:type="pct"/>
            <w:tcMar>
              <w:top w:w="75" w:type="dxa"/>
              <w:bottom w:w="75" w:type="dxa"/>
            </w:tcMar>
            <w:vAlign w:val="center"/>
          </w:tcPr>
          <w:p w14:paraId="7BB4EDCF"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67140A2B" w14:textId="77777777" w:rsidR="0084141A" w:rsidRDefault="0084141A"/>
          <w:p w14:paraId="06D70A16" w14:textId="77777777" w:rsidR="0084141A" w:rsidRDefault="000E73FE">
            <w:pPr>
              <w:jc w:val="center"/>
            </w:pPr>
            <w:r>
              <w:rPr>
                <w:rFonts w:ascii="Arial" w:hAnsi="Arial" w:cs="Arial"/>
                <w:color w:val="A9A9A9"/>
                <w:position w:val="-2"/>
                <w:sz w:val="18"/>
                <w:szCs w:val="18"/>
              </w:rPr>
              <w:t>(žig in podpis)</w:t>
            </w:r>
          </w:p>
        </w:tc>
      </w:tr>
    </w:tbl>
    <w:p w14:paraId="68011EC1" w14:textId="77777777" w:rsidR="0084141A" w:rsidRDefault="000E73FE">
      <w:pPr>
        <w:spacing w:before="225" w:after="225" w:line="240" w:lineRule="auto"/>
        <w:jc w:val="both"/>
      </w:pPr>
      <w:r>
        <w:rPr>
          <w:rFonts w:ascii="Arial" w:hAnsi="Arial" w:cs="Arial"/>
          <w:color w:val="000000"/>
          <w:sz w:val="18"/>
          <w:szCs w:val="18"/>
        </w:rPr>
        <w:lastRenderedPageBreak/>
        <w:t> </w:t>
      </w:r>
    </w:p>
    <w:p w14:paraId="70F6C1CD" w14:textId="2D172C9B" w:rsidR="00706BDD" w:rsidRPr="00590863" w:rsidRDefault="001E5435" w:rsidP="00706BDD">
      <w:pPr>
        <w:spacing w:after="0"/>
        <w:jc w:val="right"/>
        <w:rPr>
          <w:rFonts w:ascii="Arial" w:hAnsi="Arial" w:cs="Arial"/>
          <w:sz w:val="18"/>
          <w:szCs w:val="18"/>
        </w:rPr>
      </w:pPr>
      <w:r>
        <w:rPr>
          <w:rFonts w:ascii="Arial" w:hAnsi="Arial" w:cs="Arial"/>
          <w:sz w:val="18"/>
          <w:szCs w:val="18"/>
        </w:rPr>
        <w:t>O</w:t>
      </w:r>
      <w:r w:rsidR="000F7B0A">
        <w:rPr>
          <w:rFonts w:ascii="Arial" w:hAnsi="Arial" w:cs="Arial"/>
          <w:sz w:val="18"/>
          <w:szCs w:val="18"/>
        </w:rPr>
        <w:t xml:space="preserve">brazec št: </w:t>
      </w:r>
      <w:r w:rsidR="00DD25D6">
        <w:rPr>
          <w:rFonts w:ascii="Arial" w:hAnsi="Arial" w:cs="Arial"/>
          <w:sz w:val="18"/>
          <w:szCs w:val="18"/>
        </w:rPr>
        <w:t>7</w:t>
      </w:r>
    </w:p>
    <w:p w14:paraId="4575D035" w14:textId="77777777" w:rsidR="00706BDD" w:rsidRPr="00252358" w:rsidRDefault="00706BDD" w:rsidP="00706BDD"/>
    <w:p w14:paraId="53C149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91E986E" w14:textId="77777777" w:rsidR="00706BDD" w:rsidRDefault="00706BDD" w:rsidP="00706BDD">
      <w:pPr>
        <w:rPr>
          <w:rFonts w:ascii="Arial" w:hAnsi="Arial" w:cs="Arial"/>
        </w:rPr>
      </w:pPr>
    </w:p>
    <w:p w14:paraId="65CA84F5" w14:textId="4773A75F" w:rsidR="0084141A" w:rsidRDefault="000E73FE">
      <w:pPr>
        <w:spacing w:before="225" w:after="225" w:line="240" w:lineRule="auto"/>
        <w:jc w:val="both"/>
      </w:pPr>
      <w:r>
        <w:rPr>
          <w:rFonts w:ascii="Arial" w:hAnsi="Arial" w:cs="Arial"/>
          <w:color w:val="000000"/>
          <w:sz w:val="18"/>
          <w:szCs w:val="18"/>
        </w:rPr>
        <w:t>V zvezi z javnim naročilom »</w:t>
      </w:r>
      <w:r w:rsidR="007651DB" w:rsidRPr="00652CA5">
        <w:rPr>
          <w:rFonts w:ascii="Arial" w:hAnsi="Arial" w:cs="Arial"/>
          <w:b/>
          <w:color w:val="000000"/>
          <w:sz w:val="18"/>
          <w:szCs w:val="18"/>
        </w:rPr>
        <w:t xml:space="preserve">Sukcesivna dobava konvencionalnih in ekoloških živil za obdobje </w:t>
      </w:r>
      <w:r w:rsidR="00652CA5" w:rsidRPr="00652CA5">
        <w:rPr>
          <w:rFonts w:ascii="Arial" w:hAnsi="Arial" w:cs="Arial"/>
          <w:b/>
          <w:color w:val="000000"/>
          <w:sz w:val="18"/>
          <w:szCs w:val="18"/>
        </w:rPr>
        <w:t>štirih</w:t>
      </w:r>
      <w:r w:rsidR="007651DB" w:rsidRPr="00652CA5">
        <w:rPr>
          <w:rFonts w:ascii="Arial" w:hAnsi="Arial" w:cs="Arial"/>
          <w:b/>
          <w:color w:val="000000"/>
          <w:sz w:val="18"/>
          <w:szCs w:val="18"/>
        </w:rPr>
        <w:t xml:space="preserve"> let</w:t>
      </w:r>
      <w:r w:rsidRPr="00652CA5">
        <w:rPr>
          <w:rFonts w:ascii="Arial" w:hAnsi="Arial" w:cs="Arial"/>
          <w:color w:val="000000"/>
          <w:sz w:val="18"/>
          <w:szCs w:val="18"/>
        </w:rPr>
        <w:t>«</w:t>
      </w:r>
      <w:r w:rsidRPr="000F6BE6">
        <w:rPr>
          <w:rFonts w:ascii="Arial" w:hAnsi="Arial" w:cs="Arial"/>
          <w:color w:val="000000"/>
          <w:sz w:val="18"/>
          <w:szCs w:val="18"/>
        </w:rPr>
        <w:t>,</w:t>
      </w:r>
    </w:p>
    <w:p w14:paraId="255B9268" w14:textId="77777777" w:rsidR="0084141A" w:rsidRDefault="000E73F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50C6CBC" w14:textId="77777777" w:rsidR="0084141A" w:rsidRDefault="000E73FE">
      <w:pPr>
        <w:spacing w:before="225" w:after="225" w:line="240" w:lineRule="auto"/>
        <w:jc w:val="both"/>
      </w:pPr>
      <w:r>
        <w:rPr>
          <w:rFonts w:ascii="Arial" w:hAnsi="Arial" w:cs="Arial"/>
          <w:color w:val="000000"/>
          <w:sz w:val="18"/>
          <w:szCs w:val="18"/>
        </w:rPr>
        <w:t>Izjavljamo (ustrezno označi):</w:t>
      </w:r>
    </w:p>
    <w:p w14:paraId="08B430AE" w14:textId="77777777" w:rsidR="0084141A" w:rsidRDefault="000E73F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3BC4886" w14:textId="77777777" w:rsidR="0084141A" w:rsidRDefault="000E73FE">
      <w:pPr>
        <w:spacing w:before="225" w:after="225" w:line="240" w:lineRule="auto"/>
        <w:jc w:val="both"/>
      </w:pPr>
      <w:r>
        <w:rPr>
          <w:rFonts w:ascii="Arial" w:hAnsi="Arial" w:cs="Arial"/>
          <w:color w:val="000000"/>
          <w:sz w:val="18"/>
          <w:szCs w:val="18"/>
        </w:rPr>
        <w:t>[   ] NE zahtevamo izvedbe neposrednih plačil.</w:t>
      </w:r>
    </w:p>
    <w:p w14:paraId="6936F0D4" w14:textId="77777777" w:rsidR="0084141A" w:rsidRDefault="000E73FE">
      <w:pPr>
        <w:spacing w:before="225" w:after="225" w:line="240" w:lineRule="auto"/>
        <w:jc w:val="both"/>
      </w:pPr>
      <w:r>
        <w:rPr>
          <w:rFonts w:ascii="Arial" w:hAnsi="Arial" w:cs="Arial"/>
          <w:color w:val="000000"/>
          <w:sz w:val="18"/>
          <w:szCs w:val="18"/>
        </w:rPr>
        <w:t> </w:t>
      </w:r>
    </w:p>
    <w:p w14:paraId="7BC1DF09"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357BC96B" w14:textId="77777777">
        <w:tc>
          <w:tcPr>
            <w:tcW w:w="2500" w:type="pct"/>
            <w:tcMar>
              <w:top w:w="75" w:type="dxa"/>
              <w:bottom w:w="75" w:type="dxa"/>
            </w:tcMar>
            <w:vAlign w:val="center"/>
          </w:tcPr>
          <w:p w14:paraId="57965D4C"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E85FE5B" w14:textId="77777777" w:rsidR="0084141A" w:rsidRDefault="000E73FE">
            <w:r>
              <w:rPr>
                <w:rFonts w:ascii="Arial" w:hAnsi="Arial" w:cs="Arial"/>
                <w:color w:val="000000"/>
                <w:position w:val="-2"/>
                <w:sz w:val="18"/>
                <w:szCs w:val="18"/>
              </w:rPr>
              <w:t>Ime in priimek: _____________________</w:t>
            </w:r>
          </w:p>
        </w:tc>
      </w:tr>
      <w:tr w:rsidR="0084141A" w14:paraId="36322793" w14:textId="77777777">
        <w:tc>
          <w:tcPr>
            <w:tcW w:w="2500" w:type="pct"/>
            <w:tcMar>
              <w:top w:w="75" w:type="dxa"/>
              <w:bottom w:w="75" w:type="dxa"/>
            </w:tcMar>
            <w:vAlign w:val="center"/>
          </w:tcPr>
          <w:p w14:paraId="68EAD7F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146C5DF3" w14:textId="77777777" w:rsidR="0084141A" w:rsidRDefault="0084141A"/>
          <w:p w14:paraId="1C5CFBBC" w14:textId="77777777" w:rsidR="0084141A" w:rsidRDefault="000E73FE">
            <w:pPr>
              <w:jc w:val="center"/>
            </w:pPr>
            <w:r>
              <w:rPr>
                <w:rFonts w:ascii="Arial" w:hAnsi="Arial" w:cs="Arial"/>
                <w:color w:val="A9A9A9"/>
                <w:position w:val="-2"/>
                <w:sz w:val="18"/>
                <w:szCs w:val="18"/>
              </w:rPr>
              <w:t>(žig in podpis)</w:t>
            </w:r>
          </w:p>
        </w:tc>
      </w:tr>
    </w:tbl>
    <w:p w14:paraId="3D2508CC" w14:textId="77777777" w:rsidR="0084141A" w:rsidRDefault="000E73FE">
      <w:pPr>
        <w:spacing w:before="225" w:after="225" w:line="240" w:lineRule="auto"/>
        <w:jc w:val="both"/>
      </w:pPr>
      <w:r>
        <w:rPr>
          <w:rFonts w:ascii="Arial" w:hAnsi="Arial" w:cs="Arial"/>
          <w:color w:val="000000"/>
          <w:sz w:val="18"/>
          <w:szCs w:val="18"/>
        </w:rPr>
        <w:t> </w:t>
      </w:r>
    </w:p>
    <w:p w14:paraId="50CF3E25" w14:textId="77777777" w:rsidR="0084141A" w:rsidRDefault="000E73FE">
      <w:pPr>
        <w:spacing w:before="225" w:after="225" w:line="240" w:lineRule="auto"/>
        <w:jc w:val="both"/>
      </w:pPr>
      <w:r>
        <w:rPr>
          <w:rFonts w:ascii="Arial" w:hAnsi="Arial" w:cs="Arial"/>
          <w:color w:val="000000"/>
          <w:sz w:val="18"/>
          <w:szCs w:val="18"/>
        </w:rPr>
        <w:t> </w:t>
      </w:r>
    </w:p>
    <w:p w14:paraId="398FE895" w14:textId="77777777" w:rsidR="0084141A" w:rsidRDefault="000E73FE">
      <w:pPr>
        <w:spacing w:before="225" w:after="225" w:line="240" w:lineRule="auto"/>
        <w:jc w:val="both"/>
      </w:pPr>
      <w:r>
        <w:rPr>
          <w:rFonts w:ascii="Arial" w:hAnsi="Arial" w:cs="Arial"/>
          <w:color w:val="000000"/>
          <w:sz w:val="18"/>
          <w:szCs w:val="18"/>
        </w:rPr>
        <w:t> </w:t>
      </w:r>
    </w:p>
    <w:p w14:paraId="60DA7F7B" w14:textId="77777777" w:rsidR="0084141A" w:rsidRDefault="000E73FE">
      <w:pPr>
        <w:spacing w:before="225" w:after="225" w:line="240" w:lineRule="auto"/>
        <w:jc w:val="both"/>
      </w:pPr>
      <w:r>
        <w:rPr>
          <w:rFonts w:ascii="Arial" w:hAnsi="Arial" w:cs="Arial"/>
          <w:b/>
          <w:bCs/>
          <w:i/>
          <w:iCs/>
          <w:color w:val="000000"/>
          <w:sz w:val="18"/>
          <w:szCs w:val="18"/>
          <w:u w:val="single"/>
        </w:rPr>
        <w:t>Opomba:</w:t>
      </w:r>
    </w:p>
    <w:p w14:paraId="2855A714" w14:textId="78F761A3" w:rsidR="00546145" w:rsidRDefault="000E73FE" w:rsidP="00546145">
      <w:pPr>
        <w:spacing w:before="225" w:after="225" w:line="240" w:lineRule="auto"/>
        <w:jc w:val="both"/>
      </w:pPr>
      <w:r>
        <w:rPr>
          <w:rFonts w:ascii="Arial" w:hAnsi="Arial" w:cs="Arial"/>
          <w:i/>
          <w:iCs/>
          <w:color w:val="000000"/>
          <w:sz w:val="18"/>
          <w:szCs w:val="18"/>
        </w:rPr>
        <w:t>V primeru večjega števila podizvajalcev se obrazec fotokopira.</w:t>
      </w:r>
    </w:p>
    <w:p w14:paraId="4569A3F9" w14:textId="36215590" w:rsidR="00546145" w:rsidRPr="00546145" w:rsidRDefault="00546145" w:rsidP="00546145">
      <w:pPr>
        <w:spacing w:before="225" w:after="225" w:line="240" w:lineRule="auto"/>
        <w:jc w:val="both"/>
        <w:rPr>
          <w:rFonts w:ascii="Arial" w:hAnsi="Arial" w:cs="Arial"/>
          <w:sz w:val="18"/>
          <w:szCs w:val="18"/>
        </w:rPr>
      </w:pPr>
      <w:r w:rsidRPr="00546145">
        <w:rPr>
          <w:rFonts w:ascii="Arial" w:hAnsi="Arial" w:cs="Arial"/>
          <w:sz w:val="18"/>
          <w:szCs w:val="18"/>
        </w:rPr>
        <w:t xml:space="preserve">. </w:t>
      </w:r>
    </w:p>
    <w:p w14:paraId="00C467BE" w14:textId="1989D7DF" w:rsidR="00546145" w:rsidRDefault="00546145" w:rsidP="00546145">
      <w:pPr>
        <w:spacing w:before="225" w:after="225" w:line="240" w:lineRule="auto"/>
        <w:jc w:val="both"/>
        <w:sectPr w:rsidR="00546145" w:rsidSect="00D82CC3">
          <w:footerReference w:type="default" r:id="rId15"/>
          <w:pgSz w:w="11906" w:h="16838"/>
          <w:pgMar w:top="1418" w:right="1418" w:bottom="1418" w:left="1418" w:header="567" w:footer="596" w:gutter="0"/>
          <w:cols w:space="708"/>
          <w:docGrid w:linePitch="360"/>
        </w:sectPr>
      </w:pPr>
    </w:p>
    <w:p w14:paraId="64DF1331" w14:textId="68E4819C"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DD25D6">
        <w:rPr>
          <w:rFonts w:ascii="Arial" w:hAnsi="Arial" w:cs="Arial"/>
          <w:sz w:val="18"/>
          <w:szCs w:val="18"/>
        </w:rPr>
        <w:t>8</w:t>
      </w:r>
    </w:p>
    <w:p w14:paraId="5CF03E07" w14:textId="77777777" w:rsidR="00706BDD" w:rsidRPr="00252358" w:rsidRDefault="00706BDD" w:rsidP="00706BDD"/>
    <w:p w14:paraId="07887CB8"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256115" w14:textId="77777777" w:rsidR="00706BDD" w:rsidRDefault="00706BDD" w:rsidP="00706BDD">
      <w:pPr>
        <w:rPr>
          <w:rFonts w:ascii="Arial" w:hAnsi="Arial" w:cs="Arial"/>
        </w:rPr>
      </w:pPr>
    </w:p>
    <w:p w14:paraId="270A2BFC" w14:textId="35D71A19" w:rsidR="0084141A" w:rsidRDefault="000E73FE">
      <w:pPr>
        <w:spacing w:before="225" w:after="225" w:line="240" w:lineRule="auto"/>
        <w:jc w:val="both"/>
      </w:pPr>
      <w:r>
        <w:rPr>
          <w:rFonts w:ascii="Arial" w:hAnsi="Arial" w:cs="Arial"/>
          <w:color w:val="000000"/>
          <w:sz w:val="18"/>
          <w:szCs w:val="18"/>
        </w:rPr>
        <w:t xml:space="preserve">Pri izvedbi javnega naročila </w:t>
      </w:r>
      <w:r w:rsidRPr="00652CA5">
        <w:rPr>
          <w:rFonts w:ascii="Arial" w:hAnsi="Arial" w:cs="Arial"/>
          <w:color w:val="000000"/>
          <w:sz w:val="18"/>
          <w:szCs w:val="18"/>
        </w:rPr>
        <w:t>»</w:t>
      </w:r>
      <w:r w:rsidR="007651DB" w:rsidRPr="00652CA5">
        <w:rPr>
          <w:rFonts w:ascii="Arial" w:hAnsi="Arial" w:cs="Arial"/>
          <w:b/>
          <w:bCs/>
          <w:color w:val="000000"/>
          <w:sz w:val="18"/>
          <w:szCs w:val="18"/>
        </w:rPr>
        <w:t xml:space="preserve">Sukcesivna dobava konvencionalnih in ekoloških živil za obdobje </w:t>
      </w:r>
      <w:r w:rsidR="00652CA5" w:rsidRPr="00652CA5">
        <w:rPr>
          <w:rFonts w:ascii="Arial" w:hAnsi="Arial" w:cs="Arial"/>
          <w:b/>
          <w:bCs/>
          <w:color w:val="000000"/>
          <w:sz w:val="18"/>
          <w:szCs w:val="18"/>
        </w:rPr>
        <w:t>štirih</w:t>
      </w:r>
      <w:r w:rsidR="007651DB" w:rsidRPr="00652CA5">
        <w:rPr>
          <w:rFonts w:ascii="Arial" w:hAnsi="Arial" w:cs="Arial"/>
          <w:b/>
          <w:bCs/>
          <w:color w:val="000000"/>
          <w:sz w:val="18"/>
          <w:szCs w:val="18"/>
        </w:rPr>
        <w:t xml:space="preserve"> let</w:t>
      </w:r>
      <w:r w:rsidRPr="00652CA5">
        <w:rPr>
          <w:rFonts w:ascii="Arial" w:hAnsi="Arial" w:cs="Arial"/>
          <w:color w:val="000000"/>
          <w:sz w:val="18"/>
          <w:szCs w:val="18"/>
        </w:rPr>
        <w:t>«,</w:t>
      </w:r>
    </w:p>
    <w:p w14:paraId="4C4635B8" w14:textId="77777777" w:rsidR="0084141A" w:rsidRDefault="000E73FE">
      <w:pPr>
        <w:spacing w:before="225" w:after="225" w:line="240" w:lineRule="auto"/>
        <w:jc w:val="both"/>
      </w:pPr>
      <w:r>
        <w:rPr>
          <w:rFonts w:ascii="Arial" w:hAnsi="Arial" w:cs="Arial"/>
          <w:color w:val="000000"/>
          <w:sz w:val="18"/>
          <w:szCs w:val="18"/>
        </w:rPr>
        <w:t>izjavljamo, da (ustrezno označi in izpolni):</w:t>
      </w:r>
    </w:p>
    <w:p w14:paraId="3C879F26" w14:textId="77777777" w:rsidR="0084141A" w:rsidRDefault="000E73FE">
      <w:pPr>
        <w:spacing w:before="225" w:after="225" w:line="240" w:lineRule="auto"/>
        <w:jc w:val="both"/>
      </w:pPr>
      <w:r>
        <w:rPr>
          <w:rFonts w:ascii="Arial" w:hAnsi="Arial" w:cs="Arial"/>
          <w:b/>
          <w:bCs/>
          <w:color w:val="000000"/>
          <w:sz w:val="18"/>
          <w:szCs w:val="18"/>
        </w:rPr>
        <w:t>[   ] ne nastopamo s podizvajalci</w:t>
      </w:r>
    </w:p>
    <w:p w14:paraId="39F13D56" w14:textId="77777777" w:rsidR="0084141A" w:rsidRDefault="000E73F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4141A" w14:paraId="11774E2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CADF7C" w14:textId="77777777" w:rsidR="0084141A" w:rsidRDefault="000E73F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EC90AE" w14:textId="77777777" w:rsidR="0084141A" w:rsidRDefault="000E73FE">
            <w:r>
              <w:rPr>
                <w:rFonts w:ascii="Arial" w:hAnsi="Arial" w:cs="Arial"/>
                <w:color w:val="000000"/>
                <w:position w:val="-2"/>
                <w:sz w:val="18"/>
                <w:szCs w:val="18"/>
              </w:rPr>
              <w:t> </w:t>
            </w:r>
          </w:p>
        </w:tc>
      </w:tr>
      <w:tr w:rsidR="0084141A" w14:paraId="607E9CB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FD4FE9"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EF6428"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32E20316" w14:textId="77777777" w:rsidR="0084141A" w:rsidRDefault="000E73FE">
            <w:pPr>
              <w:spacing w:before="135" w:after="135"/>
              <w:jc w:val="both"/>
              <w:textAlignment w:val="center"/>
            </w:pPr>
            <w:r>
              <w:rPr>
                <w:rFonts w:ascii="Arial" w:hAnsi="Arial" w:cs="Arial"/>
                <w:color w:val="000000"/>
                <w:position w:val="-2"/>
                <w:sz w:val="18"/>
                <w:szCs w:val="18"/>
              </w:rPr>
              <w:t> </w:t>
            </w:r>
          </w:p>
          <w:p w14:paraId="239D3172"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4141A" w14:paraId="04CCCB8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4EB1BA" w14:textId="77777777" w:rsidR="0084141A" w:rsidRDefault="000E73F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0534F2" w14:textId="77777777" w:rsidR="0084141A" w:rsidRDefault="000E73FE">
            <w:r>
              <w:rPr>
                <w:rFonts w:ascii="Arial" w:hAnsi="Arial" w:cs="Arial"/>
                <w:color w:val="000000"/>
                <w:position w:val="-2"/>
                <w:sz w:val="18"/>
                <w:szCs w:val="18"/>
              </w:rPr>
              <w:t> </w:t>
            </w:r>
          </w:p>
        </w:tc>
      </w:tr>
      <w:tr w:rsidR="0084141A" w14:paraId="53DA946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A7F86B"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F1F192"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41CD3991" w14:textId="77777777" w:rsidR="0084141A" w:rsidRDefault="000E73FE">
            <w:pPr>
              <w:spacing w:before="135" w:after="135"/>
              <w:jc w:val="both"/>
              <w:textAlignment w:val="center"/>
            </w:pPr>
            <w:r>
              <w:rPr>
                <w:rFonts w:ascii="Arial" w:hAnsi="Arial" w:cs="Arial"/>
                <w:color w:val="000000"/>
                <w:position w:val="-2"/>
                <w:sz w:val="18"/>
                <w:szCs w:val="18"/>
              </w:rPr>
              <w:t> </w:t>
            </w:r>
          </w:p>
          <w:p w14:paraId="79264D1C"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p w14:paraId="4D69186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037C94A8" w14:textId="515FE720" w:rsidR="0084141A" w:rsidRDefault="000E73FE">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 </w:t>
      </w:r>
      <w:r w:rsidR="0090724D">
        <w:rPr>
          <w:rFonts w:ascii="Arial" w:hAnsi="Arial" w:cs="Arial"/>
          <w:color w:val="000000"/>
          <w:sz w:val="18"/>
          <w:szCs w:val="18"/>
        </w:rPr>
        <w:t>okvirni sporazum</w:t>
      </w:r>
      <w:r>
        <w:rPr>
          <w:rFonts w:ascii="Arial" w:hAnsi="Arial" w:cs="Arial"/>
          <w:color w:val="000000"/>
          <w:sz w:val="18"/>
          <w:szCs w:val="18"/>
        </w:rPr>
        <w:t>, če naknadno ugotovi, da ponudnik nastopa s podizvajalci ali s podizvajalci, ki jih ponudnik ni priglasil.</w:t>
      </w:r>
    </w:p>
    <w:p w14:paraId="5D5FA4F5"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4141A" w14:paraId="2480E35C" w14:textId="77777777">
        <w:tc>
          <w:tcPr>
            <w:tcW w:w="4080" w:type="dxa"/>
            <w:tcMar>
              <w:top w:w="135" w:type="dxa"/>
              <w:bottom w:w="135" w:type="dxa"/>
            </w:tcMar>
            <w:vAlign w:val="center"/>
          </w:tcPr>
          <w:p w14:paraId="39482020" w14:textId="77777777" w:rsidR="0084141A" w:rsidRDefault="000E73FE">
            <w:r>
              <w:rPr>
                <w:rFonts w:ascii="Arial" w:hAnsi="Arial" w:cs="Arial"/>
                <w:color w:val="000000"/>
                <w:position w:val="-2"/>
                <w:sz w:val="18"/>
                <w:szCs w:val="18"/>
              </w:rPr>
              <w:t>Kraj in datum:</w:t>
            </w:r>
          </w:p>
        </w:tc>
        <w:tc>
          <w:tcPr>
            <w:tcW w:w="0" w:type="auto"/>
            <w:tcMar>
              <w:top w:w="135" w:type="dxa"/>
              <w:bottom w:w="135" w:type="dxa"/>
            </w:tcMar>
            <w:vAlign w:val="center"/>
          </w:tcPr>
          <w:p w14:paraId="1F052C4A" w14:textId="77777777" w:rsidR="0084141A" w:rsidRDefault="000E73FE">
            <w:r>
              <w:rPr>
                <w:rFonts w:ascii="Arial" w:hAnsi="Arial" w:cs="Arial"/>
                <w:color w:val="000000"/>
                <w:position w:val="-2"/>
                <w:sz w:val="18"/>
                <w:szCs w:val="18"/>
              </w:rPr>
              <w:t>Ime in priimek: _____________________</w:t>
            </w:r>
          </w:p>
        </w:tc>
      </w:tr>
      <w:tr w:rsidR="0084141A" w14:paraId="5BEAD79B" w14:textId="77777777">
        <w:tc>
          <w:tcPr>
            <w:tcW w:w="4080" w:type="dxa"/>
            <w:tcMar>
              <w:top w:w="135" w:type="dxa"/>
              <w:bottom w:w="135" w:type="dxa"/>
            </w:tcMar>
            <w:vAlign w:val="center"/>
          </w:tcPr>
          <w:p w14:paraId="7F9EF70B" w14:textId="77777777" w:rsidR="0084141A" w:rsidRDefault="000E73FE">
            <w:r>
              <w:rPr>
                <w:rFonts w:ascii="Arial" w:hAnsi="Arial" w:cs="Arial"/>
                <w:color w:val="000000"/>
                <w:position w:val="-2"/>
                <w:sz w:val="18"/>
                <w:szCs w:val="18"/>
              </w:rPr>
              <w:t> </w:t>
            </w:r>
          </w:p>
        </w:tc>
        <w:tc>
          <w:tcPr>
            <w:tcW w:w="0" w:type="auto"/>
            <w:tcMar>
              <w:top w:w="135" w:type="dxa"/>
              <w:bottom w:w="135" w:type="dxa"/>
            </w:tcMar>
            <w:vAlign w:val="center"/>
          </w:tcPr>
          <w:p w14:paraId="10784ACC" w14:textId="77777777" w:rsidR="0084141A" w:rsidRDefault="0084141A"/>
          <w:p w14:paraId="71DA39DD" w14:textId="77777777" w:rsidR="0084141A" w:rsidRDefault="000E73FE">
            <w:pPr>
              <w:jc w:val="center"/>
            </w:pPr>
            <w:r>
              <w:rPr>
                <w:rFonts w:ascii="Arial" w:hAnsi="Arial" w:cs="Arial"/>
                <w:color w:val="A9A9A9"/>
                <w:position w:val="-2"/>
                <w:sz w:val="18"/>
                <w:szCs w:val="18"/>
              </w:rPr>
              <w:t>(žig in podpis)</w:t>
            </w:r>
          </w:p>
        </w:tc>
      </w:tr>
    </w:tbl>
    <w:p w14:paraId="5B5E4D1E" w14:textId="77777777" w:rsidR="0084141A" w:rsidRDefault="000E73F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BC162BF" w14:textId="77777777" w:rsidR="0084141A" w:rsidRDefault="0084141A">
      <w:pPr>
        <w:sectPr w:rsidR="0084141A" w:rsidSect="00D82CC3">
          <w:footerReference w:type="default" r:id="rId16"/>
          <w:pgSz w:w="11906" w:h="16838"/>
          <w:pgMar w:top="1418" w:right="1418" w:bottom="1418" w:left="1418" w:header="567" w:footer="596" w:gutter="0"/>
          <w:cols w:space="708"/>
          <w:docGrid w:linePitch="360"/>
        </w:sectPr>
      </w:pPr>
    </w:p>
    <w:p w14:paraId="54F613F9" w14:textId="6158E261"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DD25D6">
        <w:rPr>
          <w:rFonts w:ascii="Arial" w:hAnsi="Arial" w:cs="Arial"/>
          <w:sz w:val="18"/>
          <w:szCs w:val="18"/>
        </w:rPr>
        <w:t>9</w:t>
      </w:r>
    </w:p>
    <w:p w14:paraId="7F692872" w14:textId="77777777" w:rsidR="00706BDD" w:rsidRPr="00252358" w:rsidRDefault="00706BDD" w:rsidP="00706BDD"/>
    <w:p w14:paraId="00419A5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13" w:name="_Hlk512503225"/>
      <w:r>
        <w:rPr>
          <w:rFonts w:ascii="Arial" w:hAnsi="Arial" w:cs="Arial"/>
        </w:rPr>
        <w:t>Izjava o lastniških deležih</w:t>
      </w:r>
    </w:p>
    <w:bookmarkEnd w:id="13"/>
    <w:p w14:paraId="6FCA0DD5" w14:textId="77777777" w:rsidR="00706BDD" w:rsidRDefault="00706BDD" w:rsidP="00706BDD">
      <w:pPr>
        <w:rPr>
          <w:rFonts w:ascii="Arial" w:hAnsi="Arial" w:cs="Arial"/>
        </w:rPr>
      </w:pPr>
    </w:p>
    <w:p w14:paraId="3581A09D" w14:textId="77777777" w:rsidR="0084141A" w:rsidRDefault="000E73F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8FB6F0B" w14:textId="77777777" w:rsidR="0084141A" w:rsidRDefault="000E73F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0572BF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FC1D3" w14:textId="77777777" w:rsidR="0084141A" w:rsidRDefault="000E73FE">
            <w:pPr>
              <w:spacing w:before="135" w:after="135"/>
              <w:jc w:val="both"/>
              <w:textAlignment w:val="center"/>
            </w:pPr>
            <w:r>
              <w:rPr>
                <w:rFonts w:ascii="Arial" w:hAnsi="Arial" w:cs="Arial"/>
                <w:b/>
                <w:bCs/>
                <w:color w:val="000000"/>
                <w:position w:val="-2"/>
                <w:sz w:val="18"/>
                <w:szCs w:val="18"/>
              </w:rPr>
              <w:t>Ime in priimek</w:t>
            </w:r>
          </w:p>
          <w:p w14:paraId="531BAAC5"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67732FCA" w14:textId="77777777" w:rsidR="0084141A" w:rsidRDefault="000E73F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D4B9F" w14:textId="77777777" w:rsidR="0084141A" w:rsidRDefault="000E73FE">
            <w:pPr>
              <w:spacing w:before="135" w:after="135"/>
              <w:jc w:val="both"/>
              <w:textAlignment w:val="center"/>
            </w:pPr>
            <w:r>
              <w:rPr>
                <w:rFonts w:ascii="Arial" w:hAnsi="Arial" w:cs="Arial"/>
                <w:b/>
                <w:bCs/>
                <w:color w:val="000000"/>
                <w:position w:val="-2"/>
                <w:sz w:val="18"/>
                <w:szCs w:val="18"/>
              </w:rPr>
              <w:t>Naslov prebivališča</w:t>
            </w:r>
          </w:p>
          <w:p w14:paraId="384AFA8A"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2F7A4990"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4F375" w14:textId="77777777" w:rsidR="0084141A" w:rsidRDefault="000E73FE">
            <w:pPr>
              <w:spacing w:before="135" w:after="135"/>
              <w:jc w:val="both"/>
              <w:textAlignment w:val="center"/>
            </w:pPr>
            <w:r>
              <w:rPr>
                <w:rFonts w:ascii="Arial" w:hAnsi="Arial" w:cs="Arial"/>
                <w:b/>
                <w:bCs/>
                <w:color w:val="000000"/>
                <w:position w:val="-2"/>
                <w:sz w:val="18"/>
                <w:szCs w:val="18"/>
              </w:rPr>
              <w:t>Delež lastništva</w:t>
            </w:r>
          </w:p>
          <w:p w14:paraId="18DC7053"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5BCDE90F"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54CAD7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01C2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3CE0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359D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26ABA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3E19A"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27EE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A3E7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60A62B5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302B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B9D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885E9"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664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A61F4"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CBF4F"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4023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79D1397B" w14:textId="77777777" w:rsidR="0084141A" w:rsidRDefault="000E73F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7CE0B756"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970E9B" w14:textId="77777777" w:rsidR="0084141A" w:rsidRDefault="000E73FE">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831F1"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40B806"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302CD01D"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6538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E600B"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75A38"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A1F3C23"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8C419"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7CB93"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98DBD"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91C4A"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2F8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66AE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F06EA"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346B1756" w14:textId="77777777" w:rsidR="0084141A" w:rsidRDefault="000E73F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4141A" w14:paraId="7D2B4A1D" w14:textId="77777777">
        <w:tc>
          <w:tcPr>
            <w:tcW w:w="4080" w:type="dxa"/>
            <w:tcMar>
              <w:top w:w="75" w:type="dxa"/>
              <w:bottom w:w="75" w:type="dxa"/>
            </w:tcMar>
            <w:vAlign w:val="center"/>
          </w:tcPr>
          <w:p w14:paraId="0B6B207A" w14:textId="77777777" w:rsidR="0084141A" w:rsidRDefault="000E73FE">
            <w:bookmarkStart w:id="14"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27C9A0D1" w14:textId="77777777" w:rsidR="0084141A" w:rsidRDefault="000E73FE">
            <w:r>
              <w:rPr>
                <w:rFonts w:ascii="Arial" w:hAnsi="Arial" w:cs="Arial"/>
                <w:color w:val="000000"/>
                <w:position w:val="-2"/>
                <w:sz w:val="18"/>
                <w:szCs w:val="18"/>
              </w:rPr>
              <w:t>Ime in priimek: _____________________</w:t>
            </w:r>
          </w:p>
        </w:tc>
      </w:tr>
      <w:tr w:rsidR="0084141A" w14:paraId="7533F1F7" w14:textId="77777777">
        <w:tc>
          <w:tcPr>
            <w:tcW w:w="4080" w:type="dxa"/>
            <w:tcMar>
              <w:top w:w="75" w:type="dxa"/>
              <w:bottom w:w="75" w:type="dxa"/>
            </w:tcMar>
            <w:vAlign w:val="center"/>
          </w:tcPr>
          <w:p w14:paraId="00C732B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74F1A42B" w14:textId="77777777" w:rsidR="0084141A" w:rsidRDefault="000E73FE">
            <w:pPr>
              <w:jc w:val="center"/>
            </w:pPr>
            <w:r>
              <w:rPr>
                <w:rFonts w:ascii="Arial" w:hAnsi="Arial" w:cs="Arial"/>
                <w:color w:val="000000"/>
                <w:position w:val="-2"/>
                <w:sz w:val="18"/>
                <w:szCs w:val="18"/>
              </w:rPr>
              <w:t>(žig in podpis)</w:t>
            </w:r>
          </w:p>
        </w:tc>
      </w:tr>
      <w:bookmarkEnd w:id="14"/>
    </w:tbl>
    <w:p w14:paraId="64D68F22" w14:textId="06EB0397" w:rsidR="0084141A" w:rsidRDefault="0084141A">
      <w:pPr>
        <w:spacing w:before="225" w:after="225" w:line="240" w:lineRule="auto"/>
        <w:jc w:val="both"/>
      </w:pPr>
    </w:p>
    <w:p w14:paraId="163DF5AD" w14:textId="77777777" w:rsidR="0084141A" w:rsidRDefault="000E73F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1A5579F" w14:textId="77777777" w:rsidR="0084141A" w:rsidRDefault="0084141A"/>
    <w:p w14:paraId="1A9A9037" w14:textId="77777777" w:rsidR="007651DB" w:rsidRDefault="007651DB"/>
    <w:p w14:paraId="514352A6" w14:textId="77777777" w:rsidR="008978D4" w:rsidRPr="00740182" w:rsidRDefault="008978D4" w:rsidP="00740182">
      <w:pPr>
        <w:spacing w:after="0" w:line="240" w:lineRule="auto"/>
        <w:rPr>
          <w:rFonts w:ascii="Arial" w:eastAsia="Times New Roman" w:hAnsi="Arial" w:cs="Arial"/>
          <w:color w:val="000000"/>
          <w:sz w:val="18"/>
          <w:szCs w:val="18"/>
          <w:lang w:eastAsia="sl-SI"/>
        </w:rPr>
      </w:pPr>
    </w:p>
    <w:p w14:paraId="7B198113" w14:textId="77777777" w:rsidR="0084141A" w:rsidRPr="00740182" w:rsidRDefault="0084141A" w:rsidP="00740182">
      <w:pPr>
        <w:sectPr w:rsidR="0084141A" w:rsidRPr="00740182" w:rsidSect="00D82CC3">
          <w:footerReference w:type="default" r:id="rId17"/>
          <w:pgSz w:w="11906" w:h="16838"/>
          <w:pgMar w:top="1418" w:right="1418" w:bottom="1418" w:left="1418" w:header="567" w:footer="596" w:gutter="0"/>
          <w:cols w:space="708"/>
          <w:docGrid w:linePitch="360"/>
        </w:sectPr>
      </w:pPr>
    </w:p>
    <w:p w14:paraId="4AE855DE" w14:textId="4EE0A592" w:rsidR="00706BDD" w:rsidRPr="00116091" w:rsidRDefault="00046493" w:rsidP="00706BD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Okvirni sporazum</w:t>
      </w:r>
    </w:p>
    <w:p w14:paraId="4E32F6CC" w14:textId="77777777" w:rsidR="00706BDD" w:rsidRDefault="00706BDD" w:rsidP="00706BDD">
      <w:pPr>
        <w:rPr>
          <w:rFonts w:ascii="Arial" w:hAnsi="Arial" w:cs="Arial"/>
        </w:rPr>
      </w:pPr>
    </w:p>
    <w:p w14:paraId="529A3B10" w14:textId="19DEE255" w:rsidR="003546FE" w:rsidRPr="00DD25D6" w:rsidRDefault="003546FE" w:rsidP="003546FE">
      <w:pPr>
        <w:spacing w:after="0" w:line="240" w:lineRule="auto"/>
        <w:jc w:val="both"/>
        <w:rPr>
          <w:rFonts w:ascii="Arial" w:eastAsia="Times New Roman" w:hAnsi="Arial" w:cs="Arial"/>
          <w:color w:val="000000"/>
          <w:sz w:val="18"/>
          <w:szCs w:val="18"/>
          <w:lang w:eastAsia="sl-SI"/>
        </w:rPr>
      </w:pPr>
      <w:r w:rsidRPr="00AF6B61">
        <w:rPr>
          <w:rFonts w:ascii="Arial" w:eastAsia="Times New Roman" w:hAnsi="Arial" w:cs="Arial"/>
          <w:b/>
          <w:bCs/>
          <w:sz w:val="18"/>
          <w:szCs w:val="18"/>
          <w:lang w:eastAsia="sl-SI"/>
        </w:rPr>
        <w:t>OSNOVNA ŠOLA PODLEHNIK z enoto vrtca, Podlehnik 7 A, 2286 Podlehnik</w:t>
      </w:r>
      <w:r w:rsidRPr="00DD25D6">
        <w:rPr>
          <w:rFonts w:ascii="Arial" w:eastAsia="Times New Roman" w:hAnsi="Arial" w:cs="Arial"/>
          <w:b/>
          <w:bCs/>
          <w:sz w:val="18"/>
          <w:szCs w:val="18"/>
          <w:lang w:eastAsia="sl-SI"/>
        </w:rPr>
        <w:t xml:space="preserve">, </w:t>
      </w:r>
      <w:r>
        <w:rPr>
          <w:rFonts w:ascii="Arial" w:eastAsia="Times New Roman" w:hAnsi="Arial" w:cs="Arial"/>
          <w:sz w:val="18"/>
          <w:szCs w:val="18"/>
          <w:lang w:eastAsia="sl-SI"/>
        </w:rPr>
        <w:t>ki jo zastopa ravnatelj</w:t>
      </w:r>
      <w:r w:rsidRPr="00DD25D6">
        <w:rPr>
          <w:rFonts w:ascii="Arial" w:eastAsia="Times New Roman" w:hAnsi="Arial" w:cs="Arial"/>
          <w:sz w:val="18"/>
          <w:szCs w:val="18"/>
          <w:lang w:eastAsia="sl-SI"/>
        </w:rPr>
        <w:t xml:space="preserve"> </w:t>
      </w:r>
      <w:r w:rsidRPr="003546FE">
        <w:rPr>
          <w:rFonts w:ascii="Arial" w:eastAsia="Times New Roman" w:hAnsi="Arial" w:cs="Arial"/>
          <w:b/>
          <w:bCs/>
          <w:sz w:val="18"/>
          <w:szCs w:val="18"/>
          <w:lang w:eastAsia="sl-SI"/>
        </w:rPr>
        <w:t xml:space="preserve">dr. </w:t>
      </w:r>
      <w:proofErr w:type="spellStart"/>
      <w:r w:rsidRPr="003546FE">
        <w:rPr>
          <w:rFonts w:ascii="Arial" w:eastAsia="Times New Roman" w:hAnsi="Arial" w:cs="Arial"/>
          <w:b/>
          <w:bCs/>
          <w:sz w:val="18"/>
          <w:szCs w:val="18"/>
          <w:lang w:eastAsia="sl-SI"/>
        </w:rPr>
        <w:t>sci</w:t>
      </w:r>
      <w:proofErr w:type="spellEnd"/>
      <w:r w:rsidRPr="003546FE">
        <w:rPr>
          <w:rFonts w:ascii="Arial" w:eastAsia="Times New Roman" w:hAnsi="Arial" w:cs="Arial"/>
          <w:b/>
          <w:bCs/>
          <w:sz w:val="18"/>
          <w:szCs w:val="18"/>
          <w:lang w:eastAsia="sl-SI"/>
        </w:rPr>
        <w:t>.</w:t>
      </w:r>
      <w:r>
        <w:rPr>
          <w:rFonts w:ascii="Arial" w:eastAsia="Times New Roman" w:hAnsi="Arial" w:cs="Arial"/>
          <w:sz w:val="18"/>
          <w:szCs w:val="18"/>
          <w:lang w:eastAsia="sl-SI"/>
        </w:rPr>
        <w:t xml:space="preserve"> </w:t>
      </w:r>
      <w:r>
        <w:rPr>
          <w:rFonts w:ascii="Arial" w:eastAsia="Times New Roman" w:hAnsi="Arial" w:cs="Arial"/>
          <w:b/>
          <w:bCs/>
          <w:sz w:val="18"/>
          <w:szCs w:val="18"/>
          <w:lang w:eastAsia="sl-SI"/>
        </w:rPr>
        <w:t>Dejan Kopold</w:t>
      </w:r>
      <w:r w:rsidRPr="00DD25D6">
        <w:rPr>
          <w:rFonts w:ascii="Arial" w:eastAsia="Times New Roman" w:hAnsi="Arial" w:cs="Arial"/>
          <w:b/>
          <w:bCs/>
          <w:sz w:val="18"/>
          <w:szCs w:val="18"/>
          <w:lang w:eastAsia="sl-SI"/>
        </w:rPr>
        <w:t xml:space="preserve">, </w:t>
      </w:r>
      <w:r w:rsidRPr="00DD25D6">
        <w:rPr>
          <w:rFonts w:ascii="Arial" w:eastAsia="Times New Roman" w:hAnsi="Arial" w:cs="Arial"/>
          <w:bCs/>
          <w:sz w:val="18"/>
          <w:szCs w:val="18"/>
          <w:lang w:eastAsia="sl-SI"/>
        </w:rPr>
        <w:t xml:space="preserve">matična številka: </w:t>
      </w:r>
      <w:r w:rsidRPr="0069526B">
        <w:rPr>
          <w:rFonts w:ascii="Arial" w:eastAsia="Times New Roman" w:hAnsi="Arial" w:cs="Arial"/>
          <w:bCs/>
          <w:sz w:val="18"/>
          <w:szCs w:val="18"/>
          <w:lang w:eastAsia="sl-SI"/>
        </w:rPr>
        <w:t>5087112000</w:t>
      </w:r>
      <w:r w:rsidRPr="00DD25D6">
        <w:rPr>
          <w:rFonts w:ascii="Arial" w:eastAsia="Times New Roman" w:hAnsi="Arial" w:cs="Arial"/>
          <w:bCs/>
          <w:sz w:val="18"/>
          <w:szCs w:val="18"/>
          <w:lang w:eastAsia="sl-SI"/>
        </w:rPr>
        <w:t xml:space="preserve">, davčna številka: </w:t>
      </w:r>
      <w:r w:rsidRPr="0069526B">
        <w:rPr>
          <w:rFonts w:ascii="Arial" w:eastAsia="Times New Roman" w:hAnsi="Arial" w:cs="Arial"/>
          <w:bCs/>
          <w:sz w:val="18"/>
          <w:szCs w:val="18"/>
          <w:lang w:eastAsia="sl-SI"/>
        </w:rPr>
        <w:t>88073106</w:t>
      </w:r>
      <w:r w:rsidRPr="00DD25D6">
        <w:rPr>
          <w:rFonts w:ascii="Arial" w:eastAsia="Times New Roman" w:hAnsi="Arial" w:cs="Arial"/>
          <w:bCs/>
          <w:sz w:val="18"/>
          <w:szCs w:val="18"/>
          <w:lang w:eastAsia="sl-SI"/>
        </w:rPr>
        <w:t xml:space="preserve">, </w:t>
      </w:r>
      <w:r w:rsidRPr="00DD25D6">
        <w:rPr>
          <w:rFonts w:ascii="Arial" w:eastAsia="Times New Roman" w:hAnsi="Arial" w:cs="Arial"/>
          <w:color w:val="000000"/>
          <w:sz w:val="18"/>
          <w:szCs w:val="18"/>
          <w:lang w:eastAsia="sl-SI"/>
        </w:rPr>
        <w:t xml:space="preserve">(v nadaljevanju: </w:t>
      </w:r>
      <w:r w:rsidRPr="00DD25D6">
        <w:rPr>
          <w:rFonts w:ascii="Arial" w:eastAsia="Times New Roman" w:hAnsi="Arial" w:cs="Arial"/>
          <w:b/>
          <w:color w:val="000000"/>
          <w:sz w:val="18"/>
          <w:szCs w:val="18"/>
          <w:lang w:eastAsia="sl-SI"/>
        </w:rPr>
        <w:t>naročnik</w:t>
      </w:r>
      <w:r w:rsidRPr="00DD25D6">
        <w:rPr>
          <w:rFonts w:ascii="Arial" w:eastAsia="Times New Roman" w:hAnsi="Arial" w:cs="Arial"/>
          <w:color w:val="000000"/>
          <w:sz w:val="18"/>
          <w:szCs w:val="18"/>
          <w:lang w:eastAsia="sl-SI"/>
        </w:rPr>
        <w:t xml:space="preserve">) </w:t>
      </w:r>
    </w:p>
    <w:p w14:paraId="5F8C31E2" w14:textId="297D9A6E" w:rsidR="00DD25D6" w:rsidRPr="00DD25D6" w:rsidRDefault="00DD25D6" w:rsidP="00DD25D6">
      <w:pPr>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 </w:t>
      </w:r>
    </w:p>
    <w:p w14:paraId="206295A7"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113E663" w14:textId="55E1BD3A"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in </w:t>
      </w:r>
      <w:r w:rsidR="00575969">
        <w:rPr>
          <w:rFonts w:ascii="Arial" w:eastAsia="Times New Roman" w:hAnsi="Arial" w:cs="Arial"/>
          <w:color w:val="000000"/>
          <w:sz w:val="18"/>
          <w:szCs w:val="18"/>
          <w:lang w:eastAsia="sl-SI"/>
        </w:rPr>
        <w:t>stranke okvirnega sporazuma</w:t>
      </w:r>
    </w:p>
    <w:p w14:paraId="502547C4" w14:textId="6366E6FE"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DB889F1"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37A18B6" w14:textId="4CEE8F0F" w:rsidR="00DD25D6"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 </w:t>
      </w:r>
      <w:r w:rsidR="00DD25D6" w:rsidRPr="00DD25D6">
        <w:rPr>
          <w:rFonts w:ascii="Arial" w:eastAsia="Times New Roman" w:hAnsi="Arial" w:cs="Arial"/>
          <w:color w:val="000000"/>
          <w:sz w:val="18"/>
          <w:szCs w:val="18"/>
          <w:lang w:eastAsia="sl-SI"/>
        </w:rPr>
        <w:t xml:space="preserve">________________________________________________________________________________, </w:t>
      </w:r>
    </w:p>
    <w:p w14:paraId="2E12F987"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8FB755A"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1D1D835" w14:textId="77777777" w:rsidR="00DD25D6" w:rsidRPr="00DD25D6" w:rsidRDefault="00DD25D6" w:rsidP="00DD25D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A605346" w14:textId="77777777" w:rsidR="00DD25D6" w:rsidRPr="00DD25D6" w:rsidRDefault="00DD25D6" w:rsidP="00DD25D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5C67A574"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F434B4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3AAB69C" w14:textId="06130184"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1.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5" w:name="_Hlk32490376"/>
      <w:r w:rsidR="002A5D7F">
        <w:rPr>
          <w:rFonts w:ascii="Arial" w:eastAsia="Times New Roman" w:hAnsi="Arial" w:cs="Arial"/>
          <w:b/>
          <w:color w:val="000000"/>
          <w:sz w:val="18"/>
          <w:szCs w:val="18"/>
          <w:lang w:eastAsia="sl-SI"/>
        </w:rPr>
        <w:t xml:space="preserve"> </w:t>
      </w:r>
      <w:r w:rsidR="00534DD3">
        <w:rPr>
          <w:rFonts w:ascii="Arial" w:eastAsia="Times New Roman" w:hAnsi="Arial" w:cs="Arial"/>
          <w:b/>
          <w:color w:val="000000"/>
          <w:sz w:val="18"/>
          <w:szCs w:val="18"/>
          <w:lang w:eastAsia="sl-SI"/>
        </w:rPr>
        <w:t>ekonomsko najugodnejši ponudnik</w:t>
      </w:r>
      <w:bookmarkEnd w:id="15"/>
      <w:r w:rsidRPr="00DD25D6">
        <w:rPr>
          <w:rFonts w:ascii="Arial" w:eastAsia="Times New Roman" w:hAnsi="Arial" w:cs="Arial"/>
          <w:color w:val="000000"/>
          <w:sz w:val="18"/>
          <w:szCs w:val="18"/>
          <w:lang w:eastAsia="sl-SI"/>
        </w:rPr>
        <w:t xml:space="preserve">) </w:t>
      </w:r>
    </w:p>
    <w:p w14:paraId="5E58A81F" w14:textId="0CF88C22"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4EC046CE" w14:textId="33B1824B"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41691C43" w14:textId="77777777" w:rsidR="00575969" w:rsidRPr="00DD25D6" w:rsidRDefault="00575969" w:rsidP="00575969">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786DFE7E"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2EC924E8" w14:textId="77777777" w:rsidR="00575969" w:rsidRPr="00DD25D6" w:rsidRDefault="00575969" w:rsidP="00575969">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59998F1" w14:textId="77777777" w:rsidR="00575969" w:rsidRPr="00DD25D6" w:rsidRDefault="00575969" w:rsidP="00575969">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208D4C64"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7B84F19"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4BF69D2" w14:textId="69B97025"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2.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6" w:name="_Hlk32490395"/>
      <w:r w:rsidR="002A5D7F">
        <w:rPr>
          <w:rFonts w:ascii="Arial" w:eastAsia="Times New Roman" w:hAnsi="Arial" w:cs="Arial"/>
          <w:b/>
          <w:color w:val="000000"/>
          <w:sz w:val="18"/>
          <w:szCs w:val="18"/>
          <w:lang w:eastAsia="sl-SI"/>
        </w:rPr>
        <w:t>drugi najugodnejši ponudnik</w:t>
      </w:r>
      <w:bookmarkEnd w:id="16"/>
      <w:r w:rsidRPr="00DD25D6">
        <w:rPr>
          <w:rFonts w:ascii="Arial" w:eastAsia="Times New Roman" w:hAnsi="Arial" w:cs="Arial"/>
          <w:color w:val="000000"/>
          <w:sz w:val="18"/>
          <w:szCs w:val="18"/>
          <w:lang w:eastAsia="sl-SI"/>
        </w:rPr>
        <w:t xml:space="preserve">) </w:t>
      </w:r>
    </w:p>
    <w:p w14:paraId="0A102FE2" w14:textId="2A09AEEB" w:rsidR="000F6BE6" w:rsidRDefault="000F6BE6"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16491DFE" w14:textId="2625AE8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3.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0E104E7A" w14:textId="77777777" w:rsidR="000F6BE6" w:rsidRPr="00DD25D6" w:rsidRDefault="000F6BE6" w:rsidP="000F6BE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29F5073"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54DE131C" w14:textId="77777777" w:rsidR="000F6BE6" w:rsidRPr="00DD25D6" w:rsidRDefault="000F6BE6" w:rsidP="000F6BE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668FF003" w14:textId="77777777" w:rsidR="000F6BE6" w:rsidRPr="00DD25D6" w:rsidRDefault="000F6BE6" w:rsidP="000F6BE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3AF790EF"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4680059A"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3863CA8D" w14:textId="71CA04BA" w:rsidR="000F6BE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Pr>
          <w:rFonts w:ascii="Arial" w:eastAsia="Times New Roman" w:hAnsi="Arial" w:cs="Arial"/>
          <w:b/>
          <w:bCs/>
          <w:color w:val="000000"/>
          <w:sz w:val="18"/>
          <w:szCs w:val="18"/>
          <w:lang w:eastAsia="sl-SI"/>
        </w:rPr>
        <w:t>3</w:t>
      </w:r>
      <w:r w:rsidRPr="00331855">
        <w:rPr>
          <w:rFonts w:ascii="Arial" w:eastAsia="Times New Roman" w:hAnsi="Arial" w:cs="Arial"/>
          <w:b/>
          <w:bCs/>
          <w:color w:val="000000"/>
          <w:sz w:val="18"/>
          <w:szCs w:val="18"/>
          <w:lang w:eastAsia="sl-SI"/>
        </w:rPr>
        <w:t>. podpisnik,</w:t>
      </w:r>
      <w:r>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Pr>
          <w:rFonts w:ascii="Arial" w:eastAsia="Times New Roman" w:hAnsi="Arial" w:cs="Arial"/>
          <w:b/>
          <w:color w:val="000000"/>
          <w:sz w:val="18"/>
          <w:szCs w:val="18"/>
          <w:lang w:eastAsia="sl-SI"/>
        </w:rPr>
        <w:t>, drugi najugodnejši ponudnik</w:t>
      </w:r>
      <w:r w:rsidRPr="00DD25D6">
        <w:rPr>
          <w:rFonts w:ascii="Arial" w:eastAsia="Times New Roman" w:hAnsi="Arial" w:cs="Arial"/>
          <w:color w:val="000000"/>
          <w:sz w:val="18"/>
          <w:szCs w:val="18"/>
          <w:lang w:eastAsia="sl-SI"/>
        </w:rPr>
        <w:t xml:space="preserve">) </w:t>
      </w:r>
    </w:p>
    <w:p w14:paraId="50884197" w14:textId="77777777" w:rsidR="000F6BE6" w:rsidRPr="000F6BE6" w:rsidRDefault="000F6BE6" w:rsidP="00575969">
      <w:pPr>
        <w:autoSpaceDE w:val="0"/>
        <w:autoSpaceDN w:val="0"/>
        <w:adjustRightInd w:val="0"/>
        <w:spacing w:after="0" w:line="240" w:lineRule="auto"/>
        <w:jc w:val="both"/>
        <w:rPr>
          <w:rFonts w:ascii="Arial" w:eastAsia="Times New Roman" w:hAnsi="Arial" w:cs="Arial"/>
          <w:b/>
          <w:bCs/>
          <w:color w:val="000000"/>
          <w:sz w:val="18"/>
          <w:szCs w:val="18"/>
          <w:lang w:eastAsia="sl-SI"/>
        </w:rPr>
      </w:pPr>
    </w:p>
    <w:p w14:paraId="6E2FAC65" w14:textId="087DE982"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36249998"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72C48C6"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28F0C66C" w14:textId="16738F11"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sklepa</w:t>
      </w:r>
      <w:r w:rsidR="00652CA5">
        <w:rPr>
          <w:rFonts w:ascii="Arial" w:eastAsia="Times New Roman" w:hAnsi="Arial" w:cs="Arial"/>
          <w:color w:val="000000"/>
          <w:sz w:val="18"/>
          <w:szCs w:val="18"/>
          <w:lang w:eastAsia="sl-SI"/>
        </w:rPr>
        <w:t>ta</w:t>
      </w:r>
      <w:r w:rsidRPr="00DD25D6">
        <w:rPr>
          <w:rFonts w:ascii="Arial" w:eastAsia="Times New Roman" w:hAnsi="Arial" w:cs="Arial"/>
          <w:color w:val="000000"/>
          <w:sz w:val="18"/>
          <w:szCs w:val="18"/>
          <w:lang w:eastAsia="sl-SI"/>
        </w:rPr>
        <w:t xml:space="preserve"> naslednj</w:t>
      </w:r>
      <w:r w:rsidR="00575969">
        <w:rPr>
          <w:rFonts w:ascii="Arial" w:eastAsia="Times New Roman" w:hAnsi="Arial" w:cs="Arial"/>
          <w:color w:val="000000"/>
          <w:sz w:val="18"/>
          <w:szCs w:val="18"/>
          <w:lang w:eastAsia="sl-SI"/>
        </w:rPr>
        <w:t>i</w:t>
      </w:r>
    </w:p>
    <w:p w14:paraId="37F8E5B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2908393"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D149B28" w14:textId="68118D04" w:rsidR="00DD25D6" w:rsidRPr="00DD25D6" w:rsidRDefault="00575969"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OKVIRNI SPORAZUM</w:t>
      </w:r>
      <w:r w:rsidR="00DD25D6" w:rsidRPr="00DD25D6">
        <w:rPr>
          <w:rFonts w:ascii="Arial" w:eastAsia="Times New Roman" w:hAnsi="Arial" w:cs="Arial"/>
          <w:b/>
          <w:sz w:val="18"/>
          <w:szCs w:val="18"/>
          <w:lang w:eastAsia="sl-SI"/>
        </w:rPr>
        <w:t xml:space="preserve"> O SUKCESIVNI DOBAVI </w:t>
      </w:r>
    </w:p>
    <w:p w14:paraId="7A9137ED" w14:textId="34B29BA0" w:rsidR="00DD25D6" w:rsidRDefault="00DD25D6" w:rsidP="00DD25D6">
      <w:pPr>
        <w:spacing w:after="0" w:line="240" w:lineRule="auto"/>
        <w:jc w:val="center"/>
        <w:rPr>
          <w:rFonts w:ascii="Arial" w:eastAsia="Times New Roman" w:hAnsi="Arial" w:cs="Arial"/>
          <w:b/>
          <w:sz w:val="18"/>
          <w:szCs w:val="18"/>
          <w:lang w:eastAsia="sl-SI"/>
        </w:rPr>
      </w:pPr>
      <w:r w:rsidRPr="00DD25D6">
        <w:rPr>
          <w:rFonts w:ascii="Arial" w:eastAsia="Times New Roman" w:hAnsi="Arial" w:cs="Arial"/>
          <w:b/>
          <w:sz w:val="18"/>
          <w:szCs w:val="18"/>
          <w:lang w:eastAsia="sl-SI"/>
        </w:rPr>
        <w:t>KONVENCIONALNIH IN EKOLOŠKIH ŽIVIL</w:t>
      </w:r>
      <w:r w:rsidR="00C40152">
        <w:rPr>
          <w:rFonts w:ascii="Arial" w:eastAsia="Times New Roman" w:hAnsi="Arial" w:cs="Arial"/>
          <w:b/>
          <w:sz w:val="18"/>
          <w:szCs w:val="18"/>
          <w:lang w:eastAsia="sl-SI"/>
        </w:rPr>
        <w:t xml:space="preserve"> </w:t>
      </w:r>
    </w:p>
    <w:p w14:paraId="072E0314" w14:textId="77777777" w:rsidR="00265F67" w:rsidRDefault="00265F67" w:rsidP="00DD25D6">
      <w:pPr>
        <w:spacing w:after="0" w:line="240" w:lineRule="auto"/>
        <w:jc w:val="center"/>
        <w:rPr>
          <w:rFonts w:ascii="Arial" w:eastAsia="Times New Roman" w:hAnsi="Arial" w:cs="Arial"/>
          <w:b/>
          <w:sz w:val="18"/>
          <w:szCs w:val="18"/>
          <w:lang w:eastAsia="sl-SI"/>
        </w:rPr>
      </w:pPr>
    </w:p>
    <w:p w14:paraId="65EA9519" w14:textId="47E76B24" w:rsidR="00265F67" w:rsidRDefault="00265F67"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za sklop ___________</w:t>
      </w:r>
    </w:p>
    <w:p w14:paraId="14061441" w14:textId="4843C2BA" w:rsidR="00331855" w:rsidRDefault="00331855" w:rsidP="00DD25D6">
      <w:pPr>
        <w:spacing w:after="0" w:line="240" w:lineRule="auto"/>
        <w:jc w:val="center"/>
        <w:rPr>
          <w:rFonts w:ascii="Arial" w:eastAsia="Times New Roman" w:hAnsi="Arial" w:cs="Arial"/>
          <w:b/>
          <w:sz w:val="18"/>
          <w:szCs w:val="18"/>
          <w:lang w:eastAsia="sl-SI"/>
        </w:rPr>
      </w:pPr>
    </w:p>
    <w:p w14:paraId="6A922D7D" w14:textId="77777777" w:rsidR="00331855" w:rsidRDefault="00331855" w:rsidP="00DD25D6">
      <w:pPr>
        <w:spacing w:after="0" w:line="240" w:lineRule="auto"/>
        <w:jc w:val="center"/>
        <w:rPr>
          <w:rFonts w:ascii="Arial" w:eastAsia="Times New Roman" w:hAnsi="Arial" w:cs="Arial"/>
          <w:b/>
          <w:sz w:val="18"/>
          <w:szCs w:val="18"/>
          <w:lang w:eastAsia="sl-SI"/>
        </w:rPr>
      </w:pPr>
    </w:p>
    <w:p w14:paraId="301B7C9B" w14:textId="77777777" w:rsidR="00DD25D6" w:rsidRPr="00DD25D6" w:rsidRDefault="00DD25D6" w:rsidP="00DD25D6">
      <w:pPr>
        <w:spacing w:after="0" w:line="240" w:lineRule="auto"/>
        <w:jc w:val="center"/>
        <w:rPr>
          <w:rFonts w:ascii="Arial" w:eastAsia="Times New Roman" w:hAnsi="Arial" w:cs="Arial"/>
          <w:b/>
          <w:sz w:val="18"/>
          <w:szCs w:val="18"/>
          <w:lang w:eastAsia="sl-SI"/>
        </w:rPr>
      </w:pPr>
    </w:p>
    <w:p w14:paraId="422D02B2" w14:textId="5E9677B0" w:rsidR="00DD25D6" w:rsidRPr="00FD3C8C" w:rsidRDefault="00331855" w:rsidP="00FD3C8C">
      <w:pPr>
        <w:pStyle w:val="Odstavekseznama"/>
        <w:numPr>
          <w:ilvl w:val="0"/>
          <w:numId w:val="47"/>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FD3C8C">
        <w:rPr>
          <w:rFonts w:ascii="Arial" w:eastAsia="Times New Roman" w:hAnsi="Arial" w:cs="Arial"/>
          <w:b/>
          <w:bCs/>
          <w:color w:val="000000"/>
          <w:sz w:val="18"/>
          <w:szCs w:val="18"/>
          <w:lang w:eastAsia="sl-SI"/>
        </w:rPr>
        <w:t>člen</w:t>
      </w:r>
    </w:p>
    <w:p w14:paraId="3076B313" w14:textId="54C0B791" w:rsidR="008323C6" w:rsidRPr="00EA04E3" w:rsidRDefault="008323C6" w:rsidP="008323C6">
      <w:pPr>
        <w:pStyle w:val="Odstavekseznama"/>
        <w:tabs>
          <w:tab w:val="left" w:pos="284"/>
        </w:tabs>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(Uvodna določba)</w:t>
      </w:r>
    </w:p>
    <w:p w14:paraId="532FC1F4" w14:textId="77777777" w:rsidR="00331855" w:rsidRPr="00331855" w:rsidRDefault="00331855" w:rsidP="00331855">
      <w:pPr>
        <w:pStyle w:val="Odstavekseznama"/>
        <w:autoSpaceDE w:val="0"/>
        <w:autoSpaceDN w:val="0"/>
        <w:adjustRightInd w:val="0"/>
        <w:spacing w:after="0" w:line="240" w:lineRule="auto"/>
        <w:rPr>
          <w:rFonts w:ascii="Arial" w:eastAsia="Times New Roman" w:hAnsi="Arial" w:cs="Arial"/>
          <w:b/>
          <w:bCs/>
          <w:color w:val="000000"/>
          <w:sz w:val="18"/>
          <w:szCs w:val="18"/>
          <w:lang w:eastAsia="sl-SI"/>
        </w:rPr>
      </w:pPr>
    </w:p>
    <w:p w14:paraId="53CD3E7B" w14:textId="05682E38"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bookmarkStart w:id="17" w:name="_Hlk53732330"/>
      <w:r w:rsidRPr="00DD25D6">
        <w:rPr>
          <w:rFonts w:ascii="Arial" w:eastAsia="Times New Roman" w:hAnsi="Arial" w:cs="Arial"/>
          <w:color w:val="000000"/>
          <w:sz w:val="18"/>
          <w:szCs w:val="18"/>
          <w:lang w:eastAsia="sl-SI"/>
        </w:rPr>
        <w:t>Strank</w:t>
      </w:r>
      <w:r w:rsidR="00575969">
        <w:rPr>
          <w:rFonts w:ascii="Arial" w:eastAsia="Times New Roman" w:hAnsi="Arial" w:cs="Arial"/>
          <w:color w:val="000000"/>
          <w:sz w:val="18"/>
          <w:szCs w:val="18"/>
          <w:lang w:eastAsia="sl-SI"/>
        </w:rPr>
        <w:t>e okvirnega sporazuma</w:t>
      </w:r>
      <w:r w:rsidRPr="00DD25D6">
        <w:rPr>
          <w:rFonts w:ascii="Arial" w:eastAsia="Times New Roman" w:hAnsi="Arial" w:cs="Arial"/>
          <w:color w:val="000000"/>
          <w:sz w:val="18"/>
          <w:szCs w:val="18"/>
          <w:lang w:eastAsia="sl-SI"/>
        </w:rPr>
        <w:t xml:space="preserve"> uvodoma ugotavlja</w:t>
      </w:r>
      <w:r w:rsidR="00575969">
        <w:rPr>
          <w:rFonts w:ascii="Arial" w:eastAsia="Times New Roman" w:hAnsi="Arial" w:cs="Arial"/>
          <w:color w:val="000000"/>
          <w:sz w:val="18"/>
          <w:szCs w:val="18"/>
          <w:lang w:eastAsia="sl-SI"/>
        </w:rPr>
        <w:t>jo</w:t>
      </w:r>
      <w:r w:rsidR="006760AA">
        <w:rPr>
          <w:rFonts w:ascii="Arial" w:eastAsia="Times New Roman" w:hAnsi="Arial" w:cs="Arial"/>
          <w:color w:val="000000"/>
          <w:sz w:val="18"/>
          <w:szCs w:val="18"/>
          <w:lang w:eastAsia="sl-SI"/>
        </w:rPr>
        <w:t>, da</w:t>
      </w:r>
      <w:r w:rsidRPr="00DD25D6">
        <w:rPr>
          <w:rFonts w:ascii="Arial" w:eastAsia="Times New Roman" w:hAnsi="Arial" w:cs="Arial"/>
          <w:color w:val="000000"/>
          <w:sz w:val="18"/>
          <w:szCs w:val="18"/>
          <w:lang w:eastAsia="sl-SI"/>
        </w:rPr>
        <w:t xml:space="preserve">: </w:t>
      </w:r>
    </w:p>
    <w:p w14:paraId="03E2CA08" w14:textId="1EBDE18A" w:rsidR="00DD25D6" w:rsidRPr="00652CA5" w:rsidRDefault="00DD25D6" w:rsidP="002561E5">
      <w:pPr>
        <w:numPr>
          <w:ilvl w:val="0"/>
          <w:numId w:val="16"/>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na Portalu javnih naročil dne __________, pod št. </w:t>
      </w:r>
      <w:r w:rsidR="001A34C8" w:rsidRPr="00652CA5">
        <w:rPr>
          <w:rFonts w:ascii="Arial" w:eastAsia="Times New Roman" w:hAnsi="Arial" w:cs="Arial"/>
          <w:sz w:val="18"/>
          <w:szCs w:val="18"/>
          <w:lang w:eastAsia="sl-SI"/>
        </w:rPr>
        <w:t>o</w:t>
      </w:r>
      <w:r w:rsidRPr="00652CA5">
        <w:rPr>
          <w:rFonts w:ascii="Arial" w:eastAsia="Times New Roman" w:hAnsi="Arial" w:cs="Arial"/>
          <w:sz w:val="18"/>
          <w:szCs w:val="18"/>
          <w:lang w:eastAsia="sl-SI"/>
        </w:rPr>
        <w:t>bjave __________</w:t>
      </w:r>
      <w:r w:rsidRPr="00652CA5">
        <w:rPr>
          <w:rFonts w:ascii="Arial" w:eastAsia="Times New Roman" w:hAnsi="Arial" w:cs="Arial"/>
          <w:b/>
          <w:sz w:val="18"/>
          <w:szCs w:val="18"/>
          <w:lang w:eastAsia="sl-SI"/>
        </w:rPr>
        <w:t xml:space="preserve"> </w:t>
      </w:r>
      <w:r w:rsidRPr="00652CA5">
        <w:rPr>
          <w:rFonts w:ascii="Arial" w:eastAsia="Times New Roman" w:hAnsi="Arial" w:cs="Arial"/>
          <w:sz w:val="18"/>
          <w:szCs w:val="18"/>
          <w:lang w:eastAsia="sl-SI"/>
        </w:rPr>
        <w:t xml:space="preserve">objavil obvestilo o naročilu </w:t>
      </w:r>
      <w:r w:rsidR="0069526B" w:rsidRPr="00652CA5">
        <w:rPr>
          <w:rFonts w:ascii="Arial" w:eastAsia="Times New Roman" w:hAnsi="Arial" w:cs="Arial"/>
          <w:sz w:val="18"/>
          <w:szCs w:val="18"/>
          <w:lang w:eastAsia="sl-SI"/>
        </w:rPr>
        <w:t>blaga po odprtem postop</w:t>
      </w:r>
      <w:r w:rsidR="00A441F5" w:rsidRPr="00652CA5">
        <w:rPr>
          <w:rFonts w:ascii="Arial" w:eastAsia="Times New Roman" w:hAnsi="Arial" w:cs="Arial"/>
          <w:sz w:val="18"/>
          <w:szCs w:val="18"/>
          <w:lang w:eastAsia="sl-SI"/>
        </w:rPr>
        <w:t>ku</w:t>
      </w:r>
      <w:r w:rsidR="0069526B" w:rsidRPr="00652CA5">
        <w:rPr>
          <w:rFonts w:ascii="Arial" w:eastAsia="Times New Roman" w:hAnsi="Arial" w:cs="Arial"/>
          <w:sz w:val="18"/>
          <w:szCs w:val="18"/>
          <w:lang w:eastAsia="sl-SI"/>
        </w:rPr>
        <w:t xml:space="preserve"> </w:t>
      </w:r>
      <w:r w:rsidRPr="00652CA5">
        <w:rPr>
          <w:rFonts w:ascii="Arial" w:eastAsia="Times New Roman" w:hAnsi="Arial" w:cs="Arial"/>
          <w:sz w:val="18"/>
          <w:szCs w:val="18"/>
          <w:lang w:eastAsia="sl-SI"/>
        </w:rPr>
        <w:t>(v nadaljevanju</w:t>
      </w:r>
      <w:r w:rsidR="00C40152" w:rsidRPr="00652CA5">
        <w:rPr>
          <w:rFonts w:ascii="Arial" w:eastAsia="Times New Roman" w:hAnsi="Arial" w:cs="Arial"/>
          <w:sz w:val="18"/>
          <w:szCs w:val="18"/>
          <w:lang w:eastAsia="sl-SI"/>
        </w:rPr>
        <w:t>:</w:t>
      </w:r>
      <w:r w:rsidRPr="00652CA5">
        <w:rPr>
          <w:rFonts w:ascii="Arial" w:eastAsia="Times New Roman" w:hAnsi="Arial" w:cs="Arial"/>
          <w:sz w:val="18"/>
          <w:szCs w:val="18"/>
          <w:lang w:eastAsia="sl-SI"/>
        </w:rPr>
        <w:t xml:space="preserve"> javni razpis) </w:t>
      </w:r>
      <w:r w:rsidR="00A441F5" w:rsidRPr="00652CA5">
        <w:rPr>
          <w:rFonts w:ascii="Arial" w:eastAsia="Times New Roman" w:hAnsi="Arial" w:cs="Arial"/>
          <w:sz w:val="18"/>
          <w:szCs w:val="18"/>
          <w:lang w:eastAsia="sl-SI"/>
        </w:rPr>
        <w:t xml:space="preserve">za </w:t>
      </w:r>
      <w:r w:rsidRPr="00652CA5">
        <w:rPr>
          <w:rFonts w:ascii="Arial" w:eastAsia="Times New Roman" w:hAnsi="Arial" w:cs="Arial"/>
          <w:sz w:val="18"/>
          <w:szCs w:val="18"/>
          <w:lang w:eastAsia="sl-SI"/>
        </w:rPr>
        <w:t xml:space="preserve">sukcesivno dobavo konvencionalnih in ekoloških živil za potrebe kuhinje </w:t>
      </w:r>
      <w:r w:rsidR="00575969" w:rsidRPr="00652CA5">
        <w:rPr>
          <w:rFonts w:ascii="Arial" w:eastAsia="Times New Roman" w:hAnsi="Arial" w:cs="Arial"/>
          <w:sz w:val="18"/>
          <w:szCs w:val="18"/>
          <w:lang w:eastAsia="sl-SI"/>
        </w:rPr>
        <w:t>Osnov</w:t>
      </w:r>
      <w:r w:rsidR="00ED4814" w:rsidRPr="00652CA5">
        <w:rPr>
          <w:rFonts w:ascii="Arial" w:eastAsia="Times New Roman" w:hAnsi="Arial" w:cs="Arial"/>
          <w:sz w:val="18"/>
          <w:szCs w:val="18"/>
          <w:lang w:eastAsia="sl-SI"/>
        </w:rPr>
        <w:t xml:space="preserve">ne šole </w:t>
      </w:r>
      <w:r w:rsidR="003546FE">
        <w:rPr>
          <w:rFonts w:ascii="Arial" w:eastAsia="Times New Roman" w:hAnsi="Arial" w:cs="Arial"/>
          <w:sz w:val="18"/>
          <w:szCs w:val="18"/>
          <w:lang w:eastAsia="sl-SI"/>
        </w:rPr>
        <w:t>Podlehnik</w:t>
      </w:r>
      <w:r w:rsidR="00C40152" w:rsidRPr="00652CA5">
        <w:rPr>
          <w:rFonts w:ascii="Arial" w:eastAsia="Times New Roman" w:hAnsi="Arial" w:cs="Arial"/>
          <w:sz w:val="18"/>
          <w:szCs w:val="18"/>
          <w:lang w:eastAsia="sl-SI"/>
        </w:rPr>
        <w:t>,</w:t>
      </w:r>
    </w:p>
    <w:p w14:paraId="4005940F" w14:textId="6373389A" w:rsidR="00575969" w:rsidRDefault="00575969" w:rsidP="002561E5">
      <w:pPr>
        <w:numPr>
          <w:ilvl w:val="0"/>
          <w:numId w:val="16"/>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izvedel postopek oddaje javnega naročila po </w:t>
      </w:r>
      <w:r w:rsidR="0069526B" w:rsidRPr="00652CA5">
        <w:rPr>
          <w:rFonts w:ascii="Arial" w:eastAsia="Times New Roman" w:hAnsi="Arial" w:cs="Arial"/>
          <w:sz w:val="18"/>
          <w:szCs w:val="18"/>
          <w:lang w:eastAsia="sl-SI"/>
        </w:rPr>
        <w:t>odprtem postopku</w:t>
      </w:r>
      <w:r w:rsidR="0069526B" w:rsidRPr="0069526B">
        <w:rPr>
          <w:rFonts w:ascii="Arial" w:eastAsia="Times New Roman" w:hAnsi="Arial" w:cs="Arial"/>
          <w:sz w:val="18"/>
          <w:szCs w:val="18"/>
          <w:lang w:eastAsia="sl-SI"/>
        </w:rPr>
        <w:t xml:space="preserve"> skladno s 40. členom v povezavi z 48. členom ZJN-3</w:t>
      </w:r>
      <w:r w:rsidR="006760AA">
        <w:rPr>
          <w:rFonts w:ascii="Arial" w:eastAsia="Times New Roman" w:hAnsi="Arial" w:cs="Arial"/>
          <w:sz w:val="18"/>
          <w:szCs w:val="18"/>
          <w:lang w:eastAsia="sl-SI"/>
        </w:rPr>
        <w:t>,</w:t>
      </w:r>
    </w:p>
    <w:p w14:paraId="1DF7BD2B" w14:textId="0D5D3AB9" w:rsidR="00FE0A63" w:rsidRDefault="006760AA" w:rsidP="002561E5">
      <w:pPr>
        <w:numPr>
          <w:ilvl w:val="0"/>
          <w:numId w:val="16"/>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za sklop ________ izbral </w:t>
      </w:r>
      <w:r w:rsidR="00652CA5" w:rsidRPr="00652CA5">
        <w:rPr>
          <w:rFonts w:ascii="Arial" w:eastAsia="Times New Roman" w:hAnsi="Arial" w:cs="Arial"/>
          <w:sz w:val="18"/>
          <w:szCs w:val="18"/>
          <w:lang w:eastAsia="sl-SI"/>
        </w:rPr>
        <w:t>dva</w:t>
      </w:r>
      <w:r w:rsidRPr="00652CA5">
        <w:rPr>
          <w:rFonts w:ascii="Arial" w:eastAsia="Times New Roman" w:hAnsi="Arial" w:cs="Arial"/>
          <w:sz w:val="18"/>
          <w:szCs w:val="18"/>
          <w:lang w:eastAsia="sl-SI"/>
        </w:rPr>
        <w:t xml:space="preserve"> (</w:t>
      </w:r>
      <w:r w:rsidR="00652CA5" w:rsidRPr="00652CA5">
        <w:rPr>
          <w:rFonts w:ascii="Arial" w:eastAsia="Times New Roman" w:hAnsi="Arial" w:cs="Arial"/>
          <w:sz w:val="18"/>
          <w:szCs w:val="18"/>
          <w:lang w:eastAsia="sl-SI"/>
        </w:rPr>
        <w:t>2</w:t>
      </w:r>
      <w:r w:rsidRPr="00652CA5">
        <w:rPr>
          <w:rFonts w:ascii="Arial" w:eastAsia="Times New Roman" w:hAnsi="Arial" w:cs="Arial"/>
          <w:sz w:val="18"/>
          <w:szCs w:val="18"/>
          <w:lang w:eastAsia="sl-SI"/>
        </w:rPr>
        <w:t>) najugodnejš</w:t>
      </w:r>
      <w:r w:rsidR="00652CA5" w:rsidRPr="00652CA5">
        <w:rPr>
          <w:rFonts w:ascii="Arial" w:eastAsia="Times New Roman" w:hAnsi="Arial" w:cs="Arial"/>
          <w:sz w:val="18"/>
          <w:szCs w:val="18"/>
          <w:lang w:eastAsia="sl-SI"/>
        </w:rPr>
        <w:t>a</w:t>
      </w:r>
      <w:r w:rsidRPr="00652CA5">
        <w:rPr>
          <w:rFonts w:ascii="Arial" w:eastAsia="Times New Roman" w:hAnsi="Arial" w:cs="Arial"/>
          <w:sz w:val="18"/>
          <w:szCs w:val="18"/>
          <w:lang w:eastAsia="sl-SI"/>
        </w:rPr>
        <w:t xml:space="preserve"> ponudnik</w:t>
      </w:r>
      <w:r w:rsidR="00652CA5" w:rsidRPr="00652CA5">
        <w:rPr>
          <w:rFonts w:ascii="Arial" w:eastAsia="Times New Roman" w:hAnsi="Arial" w:cs="Arial"/>
          <w:sz w:val="18"/>
          <w:szCs w:val="18"/>
          <w:lang w:eastAsia="sl-SI"/>
        </w:rPr>
        <w:t>a</w:t>
      </w:r>
      <w:r w:rsidRPr="00652CA5">
        <w:rPr>
          <w:rFonts w:ascii="Arial" w:eastAsia="Times New Roman" w:hAnsi="Arial" w:cs="Arial"/>
          <w:sz w:val="18"/>
          <w:szCs w:val="18"/>
          <w:lang w:eastAsia="sl-SI"/>
        </w:rPr>
        <w:t xml:space="preserve"> glede na uspešnost v okviru razp</w:t>
      </w:r>
      <w:r w:rsidR="00C40152" w:rsidRPr="00652CA5">
        <w:rPr>
          <w:rFonts w:ascii="Arial" w:eastAsia="Times New Roman" w:hAnsi="Arial" w:cs="Arial"/>
          <w:sz w:val="18"/>
          <w:szCs w:val="18"/>
          <w:lang w:eastAsia="sl-SI"/>
        </w:rPr>
        <w:t>isanih meril po vrstnem redu</w:t>
      </w:r>
      <w:r w:rsidRPr="00652CA5">
        <w:rPr>
          <w:rFonts w:ascii="Arial" w:eastAsia="Times New Roman" w:hAnsi="Arial" w:cs="Arial"/>
          <w:sz w:val="18"/>
          <w:szCs w:val="18"/>
          <w:lang w:eastAsia="sl-SI"/>
        </w:rPr>
        <w:t>, s katerimi bo sklenil okvirni sporazum, s ponovnim odpiranjem konkurence vsakih dvanajst mesecev</w:t>
      </w:r>
      <w:r w:rsidR="00FE0A63">
        <w:rPr>
          <w:rFonts w:ascii="Arial" w:eastAsia="Times New Roman" w:hAnsi="Arial" w:cs="Arial"/>
          <w:sz w:val="18"/>
          <w:szCs w:val="18"/>
          <w:lang w:eastAsia="sl-SI"/>
        </w:rPr>
        <w:t>,</w:t>
      </w:r>
    </w:p>
    <w:p w14:paraId="029025E7" w14:textId="15AC3232" w:rsidR="00FD3C8C" w:rsidRDefault="00FE0A63" w:rsidP="00FD3C8C">
      <w:pPr>
        <w:numPr>
          <w:ilvl w:val="0"/>
          <w:numId w:val="16"/>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bo n</w:t>
      </w:r>
      <w:r w:rsidRPr="00FE0A63">
        <w:rPr>
          <w:rFonts w:ascii="Arial" w:eastAsia="Times New Roman" w:hAnsi="Arial" w:cs="Arial"/>
          <w:sz w:val="18"/>
          <w:szCs w:val="18"/>
          <w:lang w:eastAsia="sl-SI"/>
        </w:rPr>
        <w:t xml:space="preserve">aročnik </w:t>
      </w:r>
      <w:r>
        <w:rPr>
          <w:rFonts w:ascii="Arial" w:eastAsia="Times New Roman" w:hAnsi="Arial" w:cs="Arial"/>
          <w:sz w:val="18"/>
          <w:szCs w:val="18"/>
          <w:lang w:eastAsia="sl-SI"/>
        </w:rPr>
        <w:t xml:space="preserve">posamezna </w:t>
      </w:r>
      <w:r w:rsidRPr="00FE0A63">
        <w:rPr>
          <w:rFonts w:ascii="Arial" w:eastAsia="Times New Roman" w:hAnsi="Arial" w:cs="Arial"/>
          <w:sz w:val="18"/>
          <w:szCs w:val="18"/>
          <w:lang w:eastAsia="sl-SI"/>
        </w:rPr>
        <w:t>naročil</w:t>
      </w:r>
      <w:r>
        <w:rPr>
          <w:rFonts w:ascii="Arial" w:eastAsia="Times New Roman" w:hAnsi="Arial" w:cs="Arial"/>
          <w:sz w:val="18"/>
          <w:szCs w:val="18"/>
          <w:lang w:eastAsia="sl-SI"/>
        </w:rPr>
        <w:t>a</w:t>
      </w:r>
      <w:r w:rsidRPr="00FE0A63">
        <w:rPr>
          <w:rFonts w:ascii="Arial" w:eastAsia="Times New Roman" w:hAnsi="Arial" w:cs="Arial"/>
          <w:sz w:val="18"/>
          <w:szCs w:val="18"/>
          <w:lang w:eastAsia="sl-SI"/>
        </w:rPr>
        <w:t xml:space="preserve"> živil za </w:t>
      </w:r>
      <w:r w:rsidRPr="00652CA5">
        <w:rPr>
          <w:rFonts w:ascii="Arial" w:eastAsia="Times New Roman" w:hAnsi="Arial" w:cs="Arial"/>
          <w:sz w:val="18"/>
          <w:szCs w:val="18"/>
          <w:lang w:eastAsia="sl-SI"/>
        </w:rPr>
        <w:t>obdobje prvih dvanajstih mesecev</w:t>
      </w:r>
      <w:r w:rsidRPr="00FE0A63">
        <w:rPr>
          <w:rFonts w:ascii="Arial" w:eastAsia="Times New Roman" w:hAnsi="Arial" w:cs="Arial"/>
          <w:sz w:val="18"/>
          <w:szCs w:val="18"/>
          <w:lang w:eastAsia="sl-SI"/>
        </w:rPr>
        <w:t xml:space="preserve"> oddal tistemu ponudniku, ki </w:t>
      </w:r>
      <w:r>
        <w:rPr>
          <w:rFonts w:ascii="Arial" w:eastAsia="Times New Roman" w:hAnsi="Arial" w:cs="Arial"/>
          <w:sz w:val="18"/>
          <w:szCs w:val="18"/>
          <w:lang w:eastAsia="sl-SI"/>
        </w:rPr>
        <w:t>je</w:t>
      </w:r>
      <w:r w:rsidRPr="00FE0A63">
        <w:rPr>
          <w:rFonts w:ascii="Arial" w:eastAsia="Times New Roman" w:hAnsi="Arial" w:cs="Arial"/>
          <w:sz w:val="18"/>
          <w:szCs w:val="18"/>
          <w:lang w:eastAsia="sl-SI"/>
        </w:rPr>
        <w:t xml:space="preserve"> v postopku izbire strank okvirnega sporazuma podal ekonomsko najugodnejšo ponudbo med sklenitelji </w:t>
      </w:r>
      <w:r w:rsidRPr="00FE0A63">
        <w:rPr>
          <w:rFonts w:ascii="Arial" w:eastAsia="Times New Roman" w:hAnsi="Arial" w:cs="Arial"/>
          <w:sz w:val="18"/>
          <w:szCs w:val="18"/>
          <w:lang w:eastAsia="sl-SI"/>
        </w:rPr>
        <w:lastRenderedPageBreak/>
        <w:t>okvirnega sporazuma</w:t>
      </w:r>
      <w:r>
        <w:rPr>
          <w:rFonts w:ascii="Arial" w:eastAsia="Times New Roman" w:hAnsi="Arial" w:cs="Arial"/>
          <w:sz w:val="18"/>
          <w:szCs w:val="18"/>
          <w:lang w:eastAsia="sl-SI"/>
        </w:rPr>
        <w:t xml:space="preserve"> (ekonomsko najugodnejši ponudnik)</w:t>
      </w:r>
      <w:r w:rsidRPr="00FE0A63">
        <w:rPr>
          <w:rFonts w:ascii="Arial" w:eastAsia="Times New Roman" w:hAnsi="Arial" w:cs="Arial"/>
          <w:sz w:val="18"/>
          <w:szCs w:val="18"/>
          <w:lang w:eastAsia="sl-SI"/>
        </w:rPr>
        <w:t>, v nadaljevanju pa</w:t>
      </w:r>
      <w:r w:rsidR="008A3697">
        <w:rPr>
          <w:rFonts w:ascii="Arial" w:eastAsia="Times New Roman" w:hAnsi="Arial" w:cs="Arial"/>
          <w:sz w:val="18"/>
          <w:szCs w:val="18"/>
          <w:lang w:eastAsia="sl-SI"/>
        </w:rPr>
        <w:t xml:space="preserve"> bo naročnik oddal posamezna naročila živil</w:t>
      </w:r>
      <w:r w:rsidRPr="00FE0A63">
        <w:rPr>
          <w:rFonts w:ascii="Arial" w:eastAsia="Times New Roman" w:hAnsi="Arial" w:cs="Arial"/>
          <w:sz w:val="18"/>
          <w:szCs w:val="18"/>
          <w:lang w:eastAsia="sl-SI"/>
        </w:rPr>
        <w:t xml:space="preserve"> skladno z rezultati odpiranja konkurence.</w:t>
      </w:r>
    </w:p>
    <w:bookmarkEnd w:id="17"/>
    <w:p w14:paraId="0A0E69E1" w14:textId="77777777" w:rsidR="005C3FA9" w:rsidRDefault="005C3FA9" w:rsidP="005C3FA9">
      <w:pPr>
        <w:spacing w:after="0" w:line="240" w:lineRule="auto"/>
        <w:ind w:left="720"/>
        <w:jc w:val="both"/>
        <w:rPr>
          <w:rFonts w:ascii="Arial" w:eastAsia="Times New Roman" w:hAnsi="Arial" w:cs="Arial"/>
          <w:sz w:val="18"/>
          <w:szCs w:val="18"/>
          <w:lang w:eastAsia="sl-SI"/>
        </w:rPr>
      </w:pPr>
    </w:p>
    <w:p w14:paraId="583EB3BA" w14:textId="444DAD9E" w:rsidR="00265F67" w:rsidRPr="00FD3C8C" w:rsidRDefault="008323C6" w:rsidP="00FD3C8C">
      <w:pPr>
        <w:pStyle w:val="Odstavekseznama"/>
        <w:numPr>
          <w:ilvl w:val="0"/>
          <w:numId w:val="20"/>
        </w:numPr>
        <w:tabs>
          <w:tab w:val="left" w:pos="284"/>
        </w:tabs>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w:t>
      </w:r>
      <w:r w:rsidR="00265F67" w:rsidRPr="00FD3C8C">
        <w:rPr>
          <w:rFonts w:ascii="Arial" w:eastAsia="Times New Roman" w:hAnsi="Arial" w:cs="Arial"/>
          <w:b/>
          <w:bCs/>
          <w:sz w:val="18"/>
          <w:szCs w:val="18"/>
          <w:lang w:eastAsia="sl-SI"/>
        </w:rPr>
        <w:t>len</w:t>
      </w:r>
    </w:p>
    <w:p w14:paraId="15260571" w14:textId="5A0D1EE8" w:rsidR="008323C6" w:rsidRPr="00EA04E3" w:rsidRDefault="008323C6" w:rsidP="008323C6">
      <w:pPr>
        <w:pStyle w:val="Odstavekseznama"/>
        <w:tabs>
          <w:tab w:val="left" w:pos="284"/>
        </w:tabs>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(Veljavnost okvirnega sporazuma)</w:t>
      </w:r>
    </w:p>
    <w:p w14:paraId="0AC9FF4E" w14:textId="77777777" w:rsidR="00331855" w:rsidRPr="00331855" w:rsidRDefault="00331855" w:rsidP="00331855">
      <w:pPr>
        <w:pStyle w:val="Odstavekseznama"/>
        <w:tabs>
          <w:tab w:val="left" w:pos="567"/>
        </w:tabs>
        <w:spacing w:after="0" w:line="240" w:lineRule="auto"/>
        <w:rPr>
          <w:rFonts w:ascii="Arial" w:eastAsia="Times New Roman" w:hAnsi="Arial" w:cs="Arial"/>
          <w:b/>
          <w:bCs/>
          <w:sz w:val="18"/>
          <w:szCs w:val="18"/>
          <w:lang w:eastAsia="sl-SI"/>
        </w:rPr>
      </w:pPr>
    </w:p>
    <w:p w14:paraId="2E6D441D" w14:textId="4F13EA30" w:rsidR="00DD25D6" w:rsidRPr="00265F67" w:rsidRDefault="00575969" w:rsidP="00265F67">
      <w:pPr>
        <w:spacing w:after="0" w:line="240" w:lineRule="auto"/>
        <w:jc w:val="both"/>
        <w:rPr>
          <w:rFonts w:ascii="Arial" w:eastAsia="Times New Roman" w:hAnsi="Arial" w:cs="Arial"/>
          <w:bCs/>
          <w:sz w:val="18"/>
          <w:szCs w:val="18"/>
          <w:lang w:eastAsia="sl-SI"/>
        </w:rPr>
      </w:pPr>
      <w:r w:rsidRPr="00652CA5">
        <w:rPr>
          <w:rFonts w:ascii="Arial" w:eastAsia="Times New Roman" w:hAnsi="Arial" w:cs="Arial"/>
          <w:bCs/>
          <w:sz w:val="18"/>
          <w:szCs w:val="18"/>
          <w:lang w:eastAsia="sl-SI"/>
        </w:rPr>
        <w:t>Okvirni sporazum</w:t>
      </w:r>
      <w:r w:rsidR="00DD25D6" w:rsidRPr="00652CA5">
        <w:rPr>
          <w:rFonts w:ascii="Arial" w:eastAsia="Times New Roman" w:hAnsi="Arial" w:cs="Arial"/>
          <w:bCs/>
          <w:sz w:val="18"/>
          <w:szCs w:val="18"/>
          <w:lang w:eastAsia="sl-SI"/>
        </w:rPr>
        <w:t xml:space="preserve"> se skle</w:t>
      </w:r>
      <w:r w:rsidR="00265F67" w:rsidRPr="00652CA5">
        <w:rPr>
          <w:rFonts w:ascii="Arial" w:eastAsia="Times New Roman" w:hAnsi="Arial" w:cs="Arial"/>
          <w:bCs/>
          <w:sz w:val="18"/>
          <w:szCs w:val="18"/>
          <w:lang w:eastAsia="sl-SI"/>
        </w:rPr>
        <w:t>pa</w:t>
      </w:r>
      <w:r w:rsidR="00DD25D6" w:rsidRPr="00652CA5">
        <w:rPr>
          <w:rFonts w:ascii="Arial" w:eastAsia="Times New Roman" w:hAnsi="Arial" w:cs="Arial"/>
          <w:bCs/>
          <w:sz w:val="18"/>
          <w:szCs w:val="18"/>
          <w:lang w:eastAsia="sl-SI"/>
        </w:rPr>
        <w:t xml:space="preserve"> za obdobje </w:t>
      </w:r>
      <w:r w:rsidR="00652CA5" w:rsidRPr="00652CA5">
        <w:rPr>
          <w:rFonts w:ascii="Arial" w:eastAsia="Times New Roman" w:hAnsi="Arial" w:cs="Arial"/>
          <w:bCs/>
          <w:sz w:val="18"/>
          <w:szCs w:val="18"/>
          <w:lang w:eastAsia="sl-SI"/>
        </w:rPr>
        <w:t>oseminštirideset</w:t>
      </w:r>
      <w:r w:rsidR="008350D6" w:rsidRPr="00652CA5">
        <w:rPr>
          <w:rFonts w:ascii="Arial" w:eastAsia="Times New Roman" w:hAnsi="Arial" w:cs="Arial"/>
          <w:bCs/>
          <w:sz w:val="18"/>
          <w:szCs w:val="18"/>
          <w:lang w:eastAsia="sl-SI"/>
        </w:rPr>
        <w:t xml:space="preserve"> </w:t>
      </w:r>
      <w:r w:rsidR="00DD25D6" w:rsidRPr="00652CA5">
        <w:rPr>
          <w:rFonts w:ascii="Arial" w:eastAsia="Times New Roman" w:hAnsi="Arial" w:cs="Arial"/>
          <w:bCs/>
          <w:sz w:val="18"/>
          <w:szCs w:val="18"/>
          <w:lang w:eastAsia="sl-SI"/>
        </w:rPr>
        <w:t>(</w:t>
      </w:r>
      <w:r w:rsidR="00652CA5" w:rsidRPr="00652CA5">
        <w:rPr>
          <w:rFonts w:ascii="Arial" w:eastAsia="Times New Roman" w:hAnsi="Arial" w:cs="Arial"/>
          <w:bCs/>
          <w:sz w:val="18"/>
          <w:szCs w:val="18"/>
          <w:lang w:eastAsia="sl-SI"/>
        </w:rPr>
        <w:t>48</w:t>
      </w:r>
      <w:r w:rsidR="00DD25D6" w:rsidRPr="00652CA5">
        <w:rPr>
          <w:rFonts w:ascii="Arial" w:eastAsia="Times New Roman" w:hAnsi="Arial" w:cs="Arial"/>
          <w:bCs/>
          <w:sz w:val="18"/>
          <w:szCs w:val="18"/>
          <w:lang w:eastAsia="sl-SI"/>
        </w:rPr>
        <w:t>) mesecev</w:t>
      </w:r>
      <w:r w:rsidR="00265F67" w:rsidRPr="00652CA5">
        <w:rPr>
          <w:rFonts w:ascii="Arial" w:eastAsia="Times New Roman" w:hAnsi="Arial" w:cs="Arial"/>
          <w:bCs/>
          <w:sz w:val="18"/>
          <w:szCs w:val="18"/>
          <w:lang w:eastAsia="sl-SI"/>
        </w:rPr>
        <w:t>,</w:t>
      </w:r>
      <w:r w:rsidR="00DD25D6" w:rsidRPr="00652CA5">
        <w:rPr>
          <w:rFonts w:ascii="Arial" w:eastAsia="Times New Roman" w:hAnsi="Arial" w:cs="Arial"/>
          <w:bCs/>
          <w:sz w:val="18"/>
          <w:szCs w:val="18"/>
          <w:lang w:eastAsia="sl-SI"/>
        </w:rPr>
        <w:t xml:space="preserve"> in sicer od </w:t>
      </w:r>
      <w:r w:rsidR="000F6BE6">
        <w:rPr>
          <w:rFonts w:ascii="Arial" w:eastAsia="Times New Roman" w:hAnsi="Arial" w:cs="Arial"/>
          <w:bCs/>
          <w:sz w:val="18"/>
          <w:szCs w:val="18"/>
          <w:lang w:eastAsia="sl-SI"/>
        </w:rPr>
        <w:t>01.09.2022</w:t>
      </w:r>
      <w:r w:rsidR="00DD25D6" w:rsidRPr="00652CA5">
        <w:rPr>
          <w:rFonts w:ascii="Arial" w:eastAsia="Times New Roman" w:hAnsi="Arial" w:cs="Arial"/>
          <w:bCs/>
          <w:sz w:val="18"/>
          <w:szCs w:val="18"/>
          <w:lang w:eastAsia="sl-SI"/>
        </w:rPr>
        <w:t xml:space="preserve"> do </w:t>
      </w:r>
      <w:r w:rsidR="000F6BE6">
        <w:rPr>
          <w:rFonts w:ascii="Arial" w:eastAsia="Times New Roman" w:hAnsi="Arial" w:cs="Arial"/>
          <w:bCs/>
          <w:sz w:val="18"/>
          <w:szCs w:val="18"/>
          <w:lang w:eastAsia="sl-SI"/>
        </w:rPr>
        <w:t>31.08.2026</w:t>
      </w:r>
      <w:r w:rsidR="00DD25D6" w:rsidRPr="00265F67">
        <w:rPr>
          <w:rFonts w:ascii="Arial" w:eastAsia="Times New Roman" w:hAnsi="Arial" w:cs="Arial"/>
          <w:bCs/>
          <w:sz w:val="18"/>
          <w:szCs w:val="18"/>
          <w:lang w:eastAsia="sl-SI"/>
        </w:rPr>
        <w:t>.</w:t>
      </w:r>
    </w:p>
    <w:p w14:paraId="55C4FF1F" w14:textId="77777777" w:rsidR="00265F67" w:rsidRPr="00265F67" w:rsidRDefault="00265F67" w:rsidP="00265F67">
      <w:pPr>
        <w:spacing w:after="0" w:line="240" w:lineRule="auto"/>
        <w:jc w:val="both"/>
        <w:rPr>
          <w:rFonts w:ascii="Arial" w:eastAsia="Times New Roman" w:hAnsi="Arial" w:cs="Arial"/>
          <w:bCs/>
          <w:sz w:val="18"/>
          <w:szCs w:val="18"/>
          <w:lang w:eastAsia="sl-SI"/>
        </w:rPr>
      </w:pPr>
    </w:p>
    <w:p w14:paraId="1E53C1A6" w14:textId="0F170CCC" w:rsidR="00575969" w:rsidRDefault="00265F67" w:rsidP="00265F67">
      <w:pPr>
        <w:spacing w:after="0" w:line="240" w:lineRule="auto"/>
        <w:jc w:val="both"/>
        <w:rPr>
          <w:rFonts w:ascii="Arial" w:eastAsia="Times New Roman" w:hAnsi="Arial" w:cs="Arial"/>
          <w:b/>
          <w:sz w:val="18"/>
          <w:szCs w:val="18"/>
          <w:lang w:eastAsia="sl-SI"/>
        </w:rPr>
      </w:pPr>
      <w:bookmarkStart w:id="18" w:name="_Hlk53734592"/>
      <w:r w:rsidRPr="00265F67">
        <w:rPr>
          <w:rFonts w:ascii="Arial" w:eastAsia="Times New Roman" w:hAnsi="Arial" w:cs="Arial"/>
          <w:bCs/>
          <w:sz w:val="18"/>
          <w:szCs w:val="18"/>
          <w:lang w:eastAsia="sl-SI"/>
        </w:rPr>
        <w:t>Naročnik ima sredstva za dobavo</w:t>
      </w:r>
      <w:r w:rsidR="00575969" w:rsidRPr="00265F67">
        <w:rPr>
          <w:rFonts w:ascii="Arial" w:eastAsia="Times New Roman" w:hAnsi="Arial" w:cs="Arial"/>
          <w:bCs/>
          <w:sz w:val="18"/>
          <w:szCs w:val="18"/>
          <w:lang w:eastAsia="sl-SI"/>
        </w:rPr>
        <w:t xml:space="preserve"> blaga, ki so predmet tega sporazuma, predviden</w:t>
      </w:r>
      <w:r w:rsidRPr="00265F67">
        <w:rPr>
          <w:rFonts w:ascii="Arial" w:eastAsia="Times New Roman" w:hAnsi="Arial" w:cs="Arial"/>
          <w:bCs/>
          <w:sz w:val="18"/>
          <w:szCs w:val="18"/>
          <w:lang w:eastAsia="sl-SI"/>
        </w:rPr>
        <w:t>e</w:t>
      </w:r>
      <w:r w:rsidR="00575969" w:rsidRPr="00265F67">
        <w:rPr>
          <w:rFonts w:ascii="Arial" w:eastAsia="Times New Roman" w:hAnsi="Arial" w:cs="Arial"/>
          <w:bCs/>
          <w:sz w:val="18"/>
          <w:szCs w:val="18"/>
          <w:lang w:eastAsia="sl-SI"/>
        </w:rPr>
        <w:t xml:space="preserve"> v finančnem načrtu za leto 20</w:t>
      </w:r>
      <w:r w:rsidRPr="00265F67">
        <w:rPr>
          <w:rFonts w:ascii="Arial" w:eastAsia="Times New Roman" w:hAnsi="Arial" w:cs="Arial"/>
          <w:bCs/>
          <w:sz w:val="18"/>
          <w:szCs w:val="18"/>
          <w:lang w:eastAsia="sl-SI"/>
        </w:rPr>
        <w:t>2</w:t>
      </w:r>
      <w:r w:rsidR="000F6BE6">
        <w:rPr>
          <w:rFonts w:ascii="Arial" w:eastAsia="Times New Roman" w:hAnsi="Arial" w:cs="Arial"/>
          <w:bCs/>
          <w:sz w:val="18"/>
          <w:szCs w:val="18"/>
          <w:lang w:eastAsia="sl-SI"/>
        </w:rPr>
        <w:t>2</w:t>
      </w:r>
      <w:r w:rsidRPr="00265F67">
        <w:rPr>
          <w:rFonts w:ascii="Arial" w:eastAsia="Times New Roman" w:hAnsi="Arial" w:cs="Arial"/>
          <w:bCs/>
          <w:sz w:val="18"/>
          <w:szCs w:val="18"/>
          <w:lang w:eastAsia="sl-SI"/>
        </w:rPr>
        <w:t>. S</w:t>
      </w:r>
      <w:r w:rsidR="00575969" w:rsidRPr="00265F67">
        <w:rPr>
          <w:rFonts w:ascii="Arial" w:eastAsia="Times New Roman" w:hAnsi="Arial" w:cs="Arial"/>
          <w:bCs/>
          <w:sz w:val="18"/>
          <w:szCs w:val="18"/>
          <w:lang w:eastAsia="sl-SI"/>
        </w:rPr>
        <w:t>redstva za naročila blaga, ki so predmet tega sporazuma, za let</w:t>
      </w:r>
      <w:r>
        <w:rPr>
          <w:rFonts w:ascii="Arial" w:eastAsia="Times New Roman" w:hAnsi="Arial" w:cs="Arial"/>
          <w:bCs/>
          <w:sz w:val="18"/>
          <w:szCs w:val="18"/>
          <w:lang w:eastAsia="sl-SI"/>
        </w:rPr>
        <w:t>o</w:t>
      </w:r>
      <w:r w:rsidR="00575969" w:rsidRPr="00265F67">
        <w:rPr>
          <w:rFonts w:ascii="Arial" w:eastAsia="Times New Roman" w:hAnsi="Arial" w:cs="Arial"/>
          <w:bCs/>
          <w:sz w:val="18"/>
          <w:szCs w:val="18"/>
          <w:lang w:eastAsia="sl-SI"/>
        </w:rPr>
        <w:t xml:space="preserve"> </w:t>
      </w:r>
      <w:r w:rsidR="000F6BE6">
        <w:rPr>
          <w:rFonts w:ascii="Arial" w:eastAsia="Times New Roman" w:hAnsi="Arial" w:cs="Arial"/>
          <w:bCs/>
          <w:sz w:val="18"/>
          <w:szCs w:val="18"/>
          <w:lang w:eastAsia="sl-SI"/>
        </w:rPr>
        <w:t>2023</w:t>
      </w:r>
      <w:r w:rsidR="00652CA5">
        <w:rPr>
          <w:rFonts w:ascii="Arial" w:eastAsia="Times New Roman" w:hAnsi="Arial" w:cs="Arial"/>
          <w:bCs/>
          <w:sz w:val="18"/>
          <w:szCs w:val="18"/>
          <w:lang w:eastAsia="sl-SI"/>
        </w:rPr>
        <w:t>, 2024</w:t>
      </w:r>
      <w:r w:rsidR="000F6BE6">
        <w:rPr>
          <w:rFonts w:ascii="Arial" w:eastAsia="Times New Roman" w:hAnsi="Arial" w:cs="Arial"/>
          <w:bCs/>
          <w:sz w:val="18"/>
          <w:szCs w:val="18"/>
          <w:lang w:eastAsia="sl-SI"/>
        </w:rPr>
        <w:t xml:space="preserve">, </w:t>
      </w:r>
      <w:r w:rsidR="00652CA5">
        <w:rPr>
          <w:rFonts w:ascii="Arial" w:eastAsia="Times New Roman" w:hAnsi="Arial" w:cs="Arial"/>
          <w:bCs/>
          <w:sz w:val="18"/>
          <w:szCs w:val="18"/>
          <w:lang w:eastAsia="sl-SI"/>
        </w:rPr>
        <w:t>2025</w:t>
      </w:r>
      <w:r w:rsidR="000F6BE6">
        <w:rPr>
          <w:rFonts w:ascii="Arial" w:eastAsia="Times New Roman" w:hAnsi="Arial" w:cs="Arial"/>
          <w:bCs/>
          <w:sz w:val="18"/>
          <w:szCs w:val="18"/>
          <w:lang w:eastAsia="sl-SI"/>
        </w:rPr>
        <w:t xml:space="preserve"> in 2026</w:t>
      </w:r>
      <w:r>
        <w:rPr>
          <w:rFonts w:ascii="Arial" w:eastAsia="Times New Roman" w:hAnsi="Arial" w:cs="Arial"/>
          <w:bCs/>
          <w:sz w:val="18"/>
          <w:szCs w:val="18"/>
          <w:lang w:eastAsia="sl-SI"/>
        </w:rPr>
        <w:t>,</w:t>
      </w:r>
      <w:r w:rsidRPr="00265F67">
        <w:rPr>
          <w:rFonts w:ascii="Arial" w:eastAsia="Times New Roman" w:hAnsi="Arial" w:cs="Arial"/>
          <w:bCs/>
          <w:sz w:val="18"/>
          <w:szCs w:val="18"/>
          <w:lang w:eastAsia="sl-SI"/>
        </w:rPr>
        <w:t xml:space="preserve"> bodo predvidena</w:t>
      </w:r>
      <w:r w:rsidR="00575969" w:rsidRPr="00265F67">
        <w:rPr>
          <w:rFonts w:ascii="Arial" w:eastAsia="Times New Roman" w:hAnsi="Arial" w:cs="Arial"/>
          <w:bCs/>
          <w:sz w:val="18"/>
          <w:szCs w:val="18"/>
          <w:lang w:eastAsia="sl-SI"/>
        </w:rPr>
        <w:t xml:space="preserve"> v finančnem načrtu za posamezno leto</w:t>
      </w:r>
      <w:r w:rsidRPr="00265F67">
        <w:rPr>
          <w:rFonts w:ascii="Arial" w:eastAsia="Times New Roman" w:hAnsi="Arial" w:cs="Arial"/>
          <w:bCs/>
          <w:sz w:val="18"/>
          <w:szCs w:val="18"/>
          <w:lang w:eastAsia="sl-SI"/>
        </w:rPr>
        <w:t>.</w:t>
      </w:r>
      <w:r>
        <w:rPr>
          <w:rFonts w:ascii="Arial" w:eastAsia="Times New Roman" w:hAnsi="Arial" w:cs="Arial"/>
          <w:bCs/>
          <w:sz w:val="18"/>
          <w:szCs w:val="18"/>
          <w:lang w:eastAsia="sl-SI"/>
        </w:rPr>
        <w:t xml:space="preserve"> </w:t>
      </w:r>
      <w:r w:rsidR="00575969" w:rsidRPr="00265F67">
        <w:rPr>
          <w:rFonts w:ascii="Arial" w:eastAsia="Times New Roman" w:hAnsi="Arial" w:cs="Arial"/>
          <w:bCs/>
          <w:sz w:val="18"/>
          <w:szCs w:val="18"/>
          <w:lang w:eastAsia="sl-SI"/>
        </w:rPr>
        <w:t>Če naročnik ne bo imel zagotovljenih dovolj sredstev glede na predvideno porabo v okvirnem sporazumu, lahko zniža količine za posamezno leto glede na razpoložljiva sredstva, ki bodo zagotovljena v finančnem načrtu za posamezno leto</w:t>
      </w:r>
      <w:r w:rsidR="00575969" w:rsidRPr="00575969">
        <w:rPr>
          <w:rFonts w:ascii="Arial" w:eastAsia="Times New Roman" w:hAnsi="Arial" w:cs="Arial"/>
          <w:b/>
          <w:sz w:val="18"/>
          <w:szCs w:val="18"/>
          <w:lang w:eastAsia="sl-SI"/>
        </w:rPr>
        <w:t>.</w:t>
      </w:r>
    </w:p>
    <w:bookmarkEnd w:id="18"/>
    <w:p w14:paraId="1944AA76" w14:textId="7A4C2756" w:rsidR="00331855" w:rsidRDefault="00331855" w:rsidP="00265F67">
      <w:pPr>
        <w:spacing w:after="0" w:line="240" w:lineRule="auto"/>
        <w:jc w:val="both"/>
        <w:rPr>
          <w:rFonts w:ascii="Arial" w:eastAsia="Times New Roman" w:hAnsi="Arial" w:cs="Arial"/>
          <w:b/>
          <w:sz w:val="18"/>
          <w:szCs w:val="18"/>
          <w:lang w:eastAsia="sl-SI"/>
        </w:rPr>
      </w:pPr>
    </w:p>
    <w:p w14:paraId="02E5091A" w14:textId="77777777" w:rsidR="00BA23B9" w:rsidRDefault="00BA23B9" w:rsidP="00265F67">
      <w:pPr>
        <w:spacing w:after="0" w:line="240" w:lineRule="auto"/>
        <w:jc w:val="both"/>
        <w:rPr>
          <w:rFonts w:ascii="Arial" w:eastAsia="Times New Roman" w:hAnsi="Arial" w:cs="Arial"/>
          <w:b/>
          <w:sz w:val="18"/>
          <w:szCs w:val="18"/>
          <w:lang w:eastAsia="sl-SI"/>
        </w:rPr>
      </w:pPr>
    </w:p>
    <w:p w14:paraId="568E1077" w14:textId="13FE4D38" w:rsidR="00331855" w:rsidRPr="00FD3C8C" w:rsidRDefault="008323C6" w:rsidP="00FD3C8C">
      <w:pPr>
        <w:pStyle w:val="Odstavekseznama"/>
        <w:numPr>
          <w:ilvl w:val="0"/>
          <w:numId w:val="20"/>
        </w:numPr>
        <w:tabs>
          <w:tab w:val="left" w:pos="284"/>
        </w:tabs>
        <w:spacing w:after="0" w:line="240" w:lineRule="auto"/>
        <w:ind w:left="0" w:firstLine="0"/>
        <w:jc w:val="center"/>
        <w:rPr>
          <w:rFonts w:ascii="Arial" w:eastAsia="Times New Roman" w:hAnsi="Arial" w:cs="Arial"/>
          <w:b/>
          <w:sz w:val="18"/>
          <w:szCs w:val="18"/>
          <w:lang w:eastAsia="sl-SI"/>
        </w:rPr>
      </w:pPr>
      <w:r w:rsidRPr="00FD3C8C">
        <w:rPr>
          <w:rFonts w:ascii="Arial" w:eastAsia="Times New Roman" w:hAnsi="Arial" w:cs="Arial"/>
          <w:b/>
          <w:sz w:val="18"/>
          <w:szCs w:val="18"/>
          <w:lang w:eastAsia="sl-SI"/>
        </w:rPr>
        <w:t>č</w:t>
      </w:r>
      <w:r w:rsidR="00331855" w:rsidRPr="00FD3C8C">
        <w:rPr>
          <w:rFonts w:ascii="Arial" w:eastAsia="Times New Roman" w:hAnsi="Arial" w:cs="Arial"/>
          <w:b/>
          <w:sz w:val="18"/>
          <w:szCs w:val="18"/>
          <w:lang w:eastAsia="sl-SI"/>
        </w:rPr>
        <w:t>len</w:t>
      </w:r>
    </w:p>
    <w:p w14:paraId="004F2373" w14:textId="23019C39" w:rsidR="008323C6" w:rsidRDefault="008323C6" w:rsidP="008323C6">
      <w:pPr>
        <w:pStyle w:val="Odstavekseznama"/>
        <w:tabs>
          <w:tab w:val="left" w:pos="284"/>
        </w:tabs>
        <w:spacing w:after="0" w:line="240" w:lineRule="auto"/>
        <w:ind w:left="0"/>
        <w:jc w:val="center"/>
        <w:rPr>
          <w:rFonts w:ascii="Arial" w:eastAsia="Times New Roman" w:hAnsi="Arial" w:cs="Arial"/>
          <w:b/>
          <w:sz w:val="18"/>
          <w:szCs w:val="18"/>
          <w:lang w:eastAsia="sl-SI"/>
        </w:rPr>
      </w:pPr>
      <w:r>
        <w:rPr>
          <w:rFonts w:ascii="Arial" w:eastAsia="Times New Roman" w:hAnsi="Arial" w:cs="Arial"/>
          <w:b/>
          <w:sz w:val="18"/>
          <w:szCs w:val="18"/>
          <w:lang w:eastAsia="sl-SI"/>
        </w:rPr>
        <w:t>(Predmet sporazuma)</w:t>
      </w:r>
    </w:p>
    <w:p w14:paraId="00B863B6" w14:textId="77777777" w:rsidR="00331855" w:rsidRPr="00331855" w:rsidRDefault="00331855" w:rsidP="00331855">
      <w:pPr>
        <w:pStyle w:val="Odstavekseznama"/>
        <w:tabs>
          <w:tab w:val="left" w:pos="567"/>
        </w:tabs>
        <w:spacing w:after="0" w:line="240" w:lineRule="auto"/>
        <w:rPr>
          <w:rFonts w:ascii="Arial" w:eastAsia="Times New Roman" w:hAnsi="Arial" w:cs="Arial"/>
          <w:b/>
          <w:sz w:val="18"/>
          <w:szCs w:val="18"/>
          <w:lang w:eastAsia="sl-SI"/>
        </w:rPr>
      </w:pPr>
    </w:p>
    <w:p w14:paraId="5B26E6DA" w14:textId="657E4AF9" w:rsidR="00331855" w:rsidRDefault="00331855" w:rsidP="005777DF">
      <w:pPr>
        <w:spacing w:after="0" w:line="240" w:lineRule="auto"/>
        <w:jc w:val="both"/>
        <w:rPr>
          <w:rFonts w:ascii="Arial" w:eastAsia="Times New Roman" w:hAnsi="Arial" w:cs="Arial"/>
          <w:bCs/>
          <w:sz w:val="18"/>
          <w:szCs w:val="18"/>
          <w:lang w:eastAsia="sl-SI"/>
        </w:rPr>
      </w:pPr>
      <w:bookmarkStart w:id="19" w:name="_Hlk53734815"/>
      <w:r>
        <w:rPr>
          <w:rFonts w:ascii="Arial" w:eastAsia="Times New Roman" w:hAnsi="Arial" w:cs="Arial"/>
          <w:bCs/>
          <w:sz w:val="18"/>
          <w:szCs w:val="18"/>
          <w:lang w:eastAsia="sl-SI"/>
        </w:rPr>
        <w:t xml:space="preserve">S tem sporazumom se naročnik in stranke okvirnega sporazuma dogovorijo o splošnih pogojih izvajanja </w:t>
      </w:r>
      <w:r w:rsidR="008323C6">
        <w:rPr>
          <w:rFonts w:ascii="Arial" w:eastAsia="Times New Roman" w:hAnsi="Arial" w:cs="Arial"/>
          <w:bCs/>
          <w:sz w:val="18"/>
          <w:szCs w:val="18"/>
          <w:lang w:eastAsia="sl-SI"/>
        </w:rPr>
        <w:t>posameznega naročila nakupa in dobave živil za sklop ___________</w:t>
      </w:r>
      <w:r>
        <w:rPr>
          <w:rFonts w:ascii="Arial" w:eastAsia="Times New Roman" w:hAnsi="Arial" w:cs="Arial"/>
          <w:bCs/>
          <w:sz w:val="18"/>
          <w:szCs w:val="18"/>
          <w:lang w:eastAsia="sl-SI"/>
        </w:rPr>
        <w:t>.</w:t>
      </w:r>
    </w:p>
    <w:p w14:paraId="2642C574" w14:textId="6A9DA929" w:rsidR="00331855" w:rsidRDefault="00331855" w:rsidP="00331855">
      <w:pPr>
        <w:spacing w:after="0" w:line="240" w:lineRule="auto"/>
        <w:rPr>
          <w:rFonts w:ascii="Arial" w:eastAsia="Times New Roman" w:hAnsi="Arial" w:cs="Arial"/>
          <w:bCs/>
          <w:sz w:val="18"/>
          <w:szCs w:val="18"/>
          <w:lang w:eastAsia="sl-SI"/>
        </w:rPr>
      </w:pPr>
    </w:p>
    <w:p w14:paraId="3D6F88AC" w14:textId="6160427B" w:rsidR="00331855" w:rsidRPr="00331855" w:rsidRDefault="00331855" w:rsidP="00AD469C">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Sestavni del tega sporazuma so pogoji določeni z razpisno dokumentacijo </w:t>
      </w:r>
      <w:r w:rsidR="00AD469C" w:rsidRPr="00652CA5">
        <w:rPr>
          <w:rFonts w:ascii="Arial" w:eastAsia="Times New Roman" w:hAnsi="Arial" w:cs="Arial"/>
          <w:bCs/>
          <w:sz w:val="18"/>
          <w:szCs w:val="18"/>
          <w:lang w:eastAsia="sl-SI"/>
        </w:rPr>
        <w:t xml:space="preserve">št. </w:t>
      </w:r>
      <w:r w:rsidR="00652CA5" w:rsidRPr="00652CA5">
        <w:rPr>
          <w:rFonts w:ascii="Arial" w:eastAsia="Times New Roman" w:hAnsi="Arial" w:cs="Arial"/>
          <w:bCs/>
          <w:sz w:val="18"/>
          <w:szCs w:val="18"/>
          <w:lang w:eastAsia="sl-SI"/>
        </w:rPr>
        <w:t>________</w:t>
      </w:r>
      <w:r w:rsidR="00AD469C" w:rsidRPr="00652CA5">
        <w:rPr>
          <w:rFonts w:ascii="Arial" w:eastAsia="Times New Roman" w:hAnsi="Arial" w:cs="Arial"/>
          <w:bCs/>
          <w:sz w:val="18"/>
          <w:szCs w:val="18"/>
          <w:lang w:eastAsia="sl-SI"/>
        </w:rPr>
        <w:t xml:space="preserve"> z dne </w:t>
      </w:r>
      <w:r w:rsidR="00652CA5">
        <w:rPr>
          <w:rFonts w:ascii="Arial" w:eastAsia="Times New Roman" w:hAnsi="Arial" w:cs="Arial"/>
          <w:bCs/>
          <w:sz w:val="18"/>
          <w:szCs w:val="18"/>
          <w:lang w:eastAsia="sl-SI"/>
        </w:rPr>
        <w:t>_________</w:t>
      </w:r>
      <w:r w:rsidR="00AD469C">
        <w:rPr>
          <w:rFonts w:ascii="Arial" w:eastAsia="Times New Roman" w:hAnsi="Arial" w:cs="Arial"/>
          <w:bCs/>
          <w:sz w:val="18"/>
          <w:szCs w:val="18"/>
          <w:lang w:eastAsia="sl-SI"/>
        </w:rPr>
        <w:t xml:space="preserve">, vključno z njenimi spremembami in dopolnitvami. Sestavni del tega sporazuma je tudi </w:t>
      </w:r>
      <w:r>
        <w:rPr>
          <w:rFonts w:ascii="Arial" w:eastAsia="Times New Roman" w:hAnsi="Arial" w:cs="Arial"/>
          <w:bCs/>
          <w:sz w:val="18"/>
          <w:szCs w:val="18"/>
          <w:lang w:eastAsia="sl-SI"/>
        </w:rPr>
        <w:t>ponudben</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dokumentacij</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strank okvirnega sporazuma.</w:t>
      </w:r>
    </w:p>
    <w:bookmarkEnd w:id="19"/>
    <w:p w14:paraId="529C9FD9" w14:textId="77777777" w:rsidR="00FB2D6A" w:rsidRDefault="00FB2D6A" w:rsidP="00BA23B9">
      <w:pPr>
        <w:spacing w:after="0" w:line="240" w:lineRule="auto"/>
        <w:jc w:val="both"/>
        <w:rPr>
          <w:rFonts w:ascii="Arial" w:eastAsia="Times New Roman" w:hAnsi="Arial" w:cs="Arial"/>
          <w:b/>
          <w:sz w:val="18"/>
          <w:szCs w:val="18"/>
          <w:lang w:eastAsia="sl-SI"/>
        </w:rPr>
      </w:pPr>
    </w:p>
    <w:p w14:paraId="60BAE19C" w14:textId="12BD733B" w:rsidR="00331855" w:rsidRDefault="00331855" w:rsidP="00331855">
      <w:pPr>
        <w:autoSpaceDE w:val="0"/>
        <w:autoSpaceDN w:val="0"/>
        <w:adjustRightInd w:val="0"/>
        <w:spacing w:after="0" w:line="240" w:lineRule="auto"/>
        <w:jc w:val="both"/>
        <w:rPr>
          <w:rFonts w:ascii="Arial" w:eastAsia="Times New Roman" w:hAnsi="Arial" w:cs="Arial"/>
          <w:color w:val="000000"/>
          <w:sz w:val="18"/>
          <w:szCs w:val="18"/>
          <w:lang w:eastAsia="sl-SI"/>
        </w:rPr>
      </w:pPr>
    </w:p>
    <w:p w14:paraId="2EEB667A" w14:textId="2DFCFBA2" w:rsidR="00C22F23" w:rsidRPr="00FD3C8C" w:rsidRDefault="00C22F23" w:rsidP="00FD3C8C">
      <w:pPr>
        <w:pStyle w:val="Odstavekseznama"/>
        <w:numPr>
          <w:ilvl w:val="0"/>
          <w:numId w:val="20"/>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26DBF34A" w14:textId="16D61EF1" w:rsidR="00331855" w:rsidRPr="00EA04E3" w:rsidRDefault="00331855" w:rsidP="00EA04E3">
      <w:pPr>
        <w:pStyle w:val="Odstavekseznama"/>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sidRPr="00EA04E3">
        <w:rPr>
          <w:rFonts w:ascii="Arial" w:eastAsia="Times New Roman" w:hAnsi="Arial" w:cs="Arial"/>
          <w:b/>
          <w:bCs/>
          <w:color w:val="000000"/>
          <w:sz w:val="18"/>
          <w:szCs w:val="18"/>
          <w:lang w:eastAsia="sl-SI"/>
        </w:rPr>
        <w:t>(Odpiranje konkurence)</w:t>
      </w:r>
    </w:p>
    <w:p w14:paraId="7DEE9EF5" w14:textId="27269661" w:rsidR="00C22F23" w:rsidRDefault="00C22F23" w:rsidP="00C22F23">
      <w:pPr>
        <w:autoSpaceDE w:val="0"/>
        <w:autoSpaceDN w:val="0"/>
        <w:adjustRightInd w:val="0"/>
        <w:spacing w:after="0" w:line="240" w:lineRule="auto"/>
        <w:jc w:val="center"/>
        <w:rPr>
          <w:rFonts w:ascii="Arial" w:eastAsia="Times New Roman" w:hAnsi="Arial" w:cs="Arial"/>
          <w:sz w:val="18"/>
          <w:szCs w:val="18"/>
          <w:lang w:eastAsia="sl-SI"/>
        </w:rPr>
      </w:pPr>
    </w:p>
    <w:p w14:paraId="2282F1A5" w14:textId="033FD736" w:rsidR="00331855"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bookmarkStart w:id="20" w:name="_Hlk53735104"/>
      <w:r>
        <w:rPr>
          <w:rFonts w:ascii="Arial" w:eastAsia="Times New Roman" w:hAnsi="Arial" w:cs="Arial"/>
          <w:sz w:val="18"/>
          <w:szCs w:val="18"/>
          <w:lang w:eastAsia="sl-SI"/>
        </w:rPr>
        <w:t>Naročnik bo med strankami tega sporazuma vsako leto izvedel odpiranje konkurence na način, da jih bo pozval k predložitvi predračuna iz sklopa, za katerega je sklenjen ta sporazum.</w:t>
      </w:r>
    </w:p>
    <w:p w14:paraId="432FD66F" w14:textId="29CC77FD" w:rsidR="008208BE"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p>
    <w:p w14:paraId="2B4924BE" w14:textId="77777777" w:rsidR="004313D7"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Stranke tega sporazuma bodo naročniku po e-pošti posredovale predračune s cenami za artikle, ki bodo na seznamu, najkasneje v petih dneh po prejemu povabila o oddaji ponudbe – Predračuna. </w:t>
      </w:r>
    </w:p>
    <w:p w14:paraId="735DFDF4" w14:textId="77777777" w:rsidR="004313D7" w:rsidRDefault="004313D7" w:rsidP="00C22F23">
      <w:pPr>
        <w:autoSpaceDE w:val="0"/>
        <w:autoSpaceDN w:val="0"/>
        <w:adjustRightInd w:val="0"/>
        <w:spacing w:after="0" w:line="240" w:lineRule="auto"/>
        <w:jc w:val="both"/>
        <w:rPr>
          <w:rFonts w:ascii="Arial" w:eastAsia="Times New Roman" w:hAnsi="Arial" w:cs="Arial"/>
          <w:sz w:val="18"/>
          <w:szCs w:val="18"/>
          <w:lang w:eastAsia="sl-SI"/>
        </w:rPr>
      </w:pPr>
    </w:p>
    <w:p w14:paraId="2423F89B" w14:textId="091F8346" w:rsidR="008208BE"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da stranka okvirnega sporazuma predračunov ne bo posredovala v roku, ki ga bo določil naročnik, bo naročnik smatral, da za naslednje tekoče obdobje 12-ih mesecev dobavitelj ponuja izdelke po cenah iz </w:t>
      </w:r>
      <w:r w:rsidR="004313D7">
        <w:rPr>
          <w:rFonts w:ascii="Arial" w:eastAsia="Times New Roman" w:hAnsi="Arial" w:cs="Arial"/>
          <w:sz w:val="18"/>
          <w:szCs w:val="18"/>
          <w:lang w:eastAsia="sl-SI"/>
        </w:rPr>
        <w:t>zadnjega predloženega cenika – Predračuna, razen v primeru, da je naročnik v nov obrazec predračuna vključil nove izdelke. V tem primer</w:t>
      </w:r>
      <w:r w:rsidR="006760AA">
        <w:rPr>
          <w:rFonts w:ascii="Arial" w:eastAsia="Times New Roman" w:hAnsi="Arial" w:cs="Arial"/>
          <w:sz w:val="18"/>
          <w:szCs w:val="18"/>
          <w:lang w:eastAsia="sl-SI"/>
        </w:rPr>
        <w:t>u se šteje, da dobavitelj ponudbe za o</w:t>
      </w:r>
      <w:r w:rsidR="008A3697">
        <w:rPr>
          <w:rFonts w:ascii="Arial" w:eastAsia="Times New Roman" w:hAnsi="Arial" w:cs="Arial"/>
          <w:sz w:val="18"/>
          <w:szCs w:val="18"/>
          <w:lang w:eastAsia="sl-SI"/>
        </w:rPr>
        <w:t>bdobje, za katerega se odpira</w:t>
      </w:r>
      <w:r w:rsidR="006760AA">
        <w:rPr>
          <w:rFonts w:ascii="Arial" w:eastAsia="Times New Roman" w:hAnsi="Arial" w:cs="Arial"/>
          <w:sz w:val="18"/>
          <w:szCs w:val="18"/>
          <w:lang w:eastAsia="sl-SI"/>
        </w:rPr>
        <w:t xml:space="preserve"> konkurenca, ni oddal. </w:t>
      </w:r>
    </w:p>
    <w:p w14:paraId="0FBB9193" w14:textId="77777777" w:rsidR="008208BE"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p>
    <w:p w14:paraId="746D130A" w14:textId="6B1B15D7"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sidRPr="006760AA">
        <w:rPr>
          <w:rFonts w:ascii="Arial" w:eastAsia="Times New Roman" w:hAnsi="Arial" w:cs="Arial"/>
          <w:sz w:val="18"/>
          <w:szCs w:val="18"/>
          <w:lang w:eastAsia="sl-SI"/>
        </w:rPr>
        <w:t xml:space="preserve">Naročnik od </w:t>
      </w:r>
      <w:r w:rsidR="00420D44">
        <w:rPr>
          <w:rFonts w:ascii="Arial" w:eastAsia="Times New Roman" w:hAnsi="Arial" w:cs="Arial"/>
          <w:sz w:val="18"/>
          <w:szCs w:val="18"/>
          <w:lang w:eastAsia="sl-SI"/>
        </w:rPr>
        <w:t xml:space="preserve">dobaviteljev </w:t>
      </w:r>
      <w:r w:rsidRPr="006760AA">
        <w:rPr>
          <w:rFonts w:ascii="Arial" w:eastAsia="Times New Roman" w:hAnsi="Arial" w:cs="Arial"/>
          <w:sz w:val="18"/>
          <w:szCs w:val="18"/>
          <w:lang w:eastAsia="sl-SI"/>
        </w:rPr>
        <w:t>pričakuje aktivno oddajo ponudb</w:t>
      </w:r>
      <w:r w:rsidR="00420D44">
        <w:rPr>
          <w:rFonts w:ascii="Arial" w:eastAsia="Times New Roman" w:hAnsi="Arial" w:cs="Arial"/>
          <w:sz w:val="18"/>
          <w:szCs w:val="18"/>
          <w:lang w:eastAsia="sl-SI"/>
        </w:rPr>
        <w:t xml:space="preserve"> v postopku odpiranja konkurence,</w:t>
      </w:r>
      <w:r w:rsidRPr="006760AA">
        <w:rPr>
          <w:rFonts w:ascii="Arial" w:eastAsia="Times New Roman" w:hAnsi="Arial" w:cs="Arial"/>
          <w:sz w:val="18"/>
          <w:szCs w:val="18"/>
          <w:lang w:eastAsia="sl-SI"/>
        </w:rPr>
        <w:t xml:space="preserve"> v nasprotnem primeru bo naročnik odstopil od sporazuma.</w:t>
      </w:r>
    </w:p>
    <w:p w14:paraId="30CE35E8" w14:textId="77777777"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0F7DD64B" w14:textId="1CFEC234"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si pridržuje pravico, da obseg ponudbenega predračuna v postopku posameznega odpiranja konkurence spremeni. </w:t>
      </w:r>
    </w:p>
    <w:p w14:paraId="29B3B92F" w14:textId="6ED40DEC"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58270C5F" w14:textId="10F40124"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bo vse stranke okvirnega sporazuma obvestil o </w:t>
      </w:r>
      <w:r w:rsidR="008A3697">
        <w:rPr>
          <w:rFonts w:ascii="Arial" w:eastAsia="Times New Roman" w:hAnsi="Arial" w:cs="Arial"/>
          <w:sz w:val="18"/>
          <w:szCs w:val="18"/>
          <w:lang w:eastAsia="sl-SI"/>
        </w:rPr>
        <w:t>izidu postopka in izbiri preko P</w:t>
      </w:r>
      <w:r>
        <w:rPr>
          <w:rFonts w:ascii="Arial" w:eastAsia="Times New Roman" w:hAnsi="Arial" w:cs="Arial"/>
          <w:sz w:val="18"/>
          <w:szCs w:val="18"/>
          <w:lang w:eastAsia="sl-SI"/>
        </w:rPr>
        <w:t>ortala javnih naročil. Izbiro bo opravil v skladu z merili iz razpisne dokumentacije.</w:t>
      </w:r>
    </w:p>
    <w:p w14:paraId="5D3D166B" w14:textId="0B91E2BD"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76B4144B" w14:textId="2E07C7DE"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Javnega odpiranja ponudb </w:t>
      </w:r>
      <w:r w:rsidR="00627D98">
        <w:rPr>
          <w:rFonts w:ascii="Arial" w:eastAsia="Times New Roman" w:hAnsi="Arial" w:cs="Arial"/>
          <w:sz w:val="18"/>
          <w:szCs w:val="18"/>
          <w:lang w:eastAsia="sl-SI"/>
        </w:rPr>
        <w:t>v postopku odpiranja konkure</w:t>
      </w:r>
      <w:r w:rsidR="00D35387">
        <w:rPr>
          <w:rFonts w:ascii="Arial" w:eastAsia="Times New Roman" w:hAnsi="Arial" w:cs="Arial"/>
          <w:sz w:val="18"/>
          <w:szCs w:val="18"/>
          <w:lang w:eastAsia="sl-SI"/>
        </w:rPr>
        <w:t>n</w:t>
      </w:r>
      <w:r w:rsidR="00627D98">
        <w:rPr>
          <w:rFonts w:ascii="Arial" w:eastAsia="Times New Roman" w:hAnsi="Arial" w:cs="Arial"/>
          <w:sz w:val="18"/>
          <w:szCs w:val="18"/>
          <w:lang w:eastAsia="sl-SI"/>
        </w:rPr>
        <w:t xml:space="preserve">ce </w:t>
      </w:r>
      <w:r>
        <w:rPr>
          <w:rFonts w:ascii="Arial" w:eastAsia="Times New Roman" w:hAnsi="Arial" w:cs="Arial"/>
          <w:sz w:val="18"/>
          <w:szCs w:val="18"/>
          <w:lang w:eastAsia="sl-SI"/>
        </w:rPr>
        <w:t>ne bo.</w:t>
      </w:r>
    </w:p>
    <w:p w14:paraId="7B8B6091" w14:textId="2D04A179" w:rsidR="00D64BC7" w:rsidRDefault="00D64BC7" w:rsidP="00C22F23">
      <w:pPr>
        <w:autoSpaceDE w:val="0"/>
        <w:autoSpaceDN w:val="0"/>
        <w:adjustRightInd w:val="0"/>
        <w:spacing w:after="0" w:line="240" w:lineRule="auto"/>
        <w:jc w:val="both"/>
        <w:rPr>
          <w:rFonts w:ascii="Arial" w:eastAsia="Times New Roman" w:hAnsi="Arial" w:cs="Arial"/>
          <w:sz w:val="18"/>
          <w:szCs w:val="18"/>
          <w:lang w:eastAsia="sl-SI"/>
        </w:rPr>
      </w:pPr>
    </w:p>
    <w:p w14:paraId="3C60D274" w14:textId="1F8F9D08" w:rsidR="00D64BC7" w:rsidRDefault="00D64BC7" w:rsidP="00D64BC7">
      <w:pPr>
        <w:spacing w:after="0" w:line="240" w:lineRule="auto"/>
        <w:jc w:val="both"/>
        <w:rPr>
          <w:rFonts w:ascii="Arial" w:hAnsi="Arial" w:cs="Arial"/>
          <w:color w:val="000000"/>
          <w:sz w:val="18"/>
          <w:szCs w:val="18"/>
        </w:rPr>
      </w:pPr>
      <w:r>
        <w:rPr>
          <w:rFonts w:ascii="Arial" w:hAnsi="Arial" w:cs="Arial"/>
          <w:color w:val="000000"/>
          <w:sz w:val="18"/>
          <w:szCs w:val="18"/>
        </w:rPr>
        <w:t xml:space="preserve">Naročnik si pridržuje pravico, da izjemoma konkurence v določenem obdobje ne bo odpiral, v tem primeru so stranke sporazumne, da se nadaljnje dobave vršijo po </w:t>
      </w:r>
      <w:r>
        <w:rPr>
          <w:rFonts w:ascii="Arial" w:eastAsia="Times New Roman" w:hAnsi="Arial" w:cs="Arial"/>
          <w:sz w:val="18"/>
          <w:szCs w:val="18"/>
          <w:lang w:eastAsia="sl-SI"/>
        </w:rPr>
        <w:t>(zadnji) veljavni ponudbi, ki jo je ponudnik oddal bodisi v postopku prijave za sodelovanje bodisi v zadnjem postopku odpiranja konkurence</w:t>
      </w:r>
      <w:r>
        <w:rPr>
          <w:rFonts w:ascii="Arial" w:hAnsi="Arial" w:cs="Arial"/>
          <w:color w:val="000000"/>
          <w:sz w:val="18"/>
          <w:szCs w:val="18"/>
        </w:rPr>
        <w:t>.</w:t>
      </w:r>
    </w:p>
    <w:bookmarkEnd w:id="20"/>
    <w:p w14:paraId="25B3701B" w14:textId="77777777" w:rsidR="00D64BC7" w:rsidRDefault="00D64BC7" w:rsidP="00C22F23">
      <w:pPr>
        <w:autoSpaceDE w:val="0"/>
        <w:autoSpaceDN w:val="0"/>
        <w:adjustRightInd w:val="0"/>
        <w:spacing w:after="0" w:line="240" w:lineRule="auto"/>
        <w:jc w:val="both"/>
        <w:rPr>
          <w:rFonts w:ascii="Arial" w:eastAsia="Times New Roman" w:hAnsi="Arial" w:cs="Arial"/>
          <w:sz w:val="18"/>
          <w:szCs w:val="18"/>
          <w:lang w:eastAsia="sl-SI"/>
        </w:rPr>
      </w:pPr>
    </w:p>
    <w:p w14:paraId="68140B4A" w14:textId="64020CCB"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3DB1ABB3" w14:textId="77777777"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54193A70" w14:textId="2FE780CA" w:rsidR="00C22F23" w:rsidRPr="00420D44" w:rsidRDefault="00420D44" w:rsidP="00FD3C8C">
      <w:pPr>
        <w:pStyle w:val="Odstavekseznama"/>
        <w:numPr>
          <w:ilvl w:val="0"/>
          <w:numId w:val="20"/>
        </w:num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člen</w:t>
      </w:r>
    </w:p>
    <w:p w14:paraId="20DBEB88" w14:textId="6380E4D9" w:rsidR="00420D44" w:rsidRDefault="00420D4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(Naročanje in dobava živil)</w:t>
      </w:r>
    </w:p>
    <w:p w14:paraId="62D836CA" w14:textId="1BBADB0C" w:rsidR="00420D44" w:rsidRDefault="00420D44" w:rsidP="00420D44">
      <w:pPr>
        <w:autoSpaceDE w:val="0"/>
        <w:autoSpaceDN w:val="0"/>
        <w:adjustRightInd w:val="0"/>
        <w:spacing w:after="0" w:line="240" w:lineRule="auto"/>
        <w:jc w:val="center"/>
        <w:rPr>
          <w:rFonts w:ascii="Arial" w:eastAsia="Times New Roman" w:hAnsi="Arial" w:cs="Arial"/>
          <w:b/>
          <w:bCs/>
          <w:sz w:val="18"/>
          <w:szCs w:val="18"/>
          <w:lang w:eastAsia="sl-SI"/>
        </w:rPr>
      </w:pPr>
    </w:p>
    <w:p w14:paraId="558B86A3" w14:textId="7BAA252D" w:rsidR="00F84396" w:rsidRDefault="00420D44" w:rsidP="00420D44">
      <w:pPr>
        <w:autoSpaceDE w:val="0"/>
        <w:autoSpaceDN w:val="0"/>
        <w:adjustRightInd w:val="0"/>
        <w:spacing w:after="0" w:line="240" w:lineRule="auto"/>
        <w:jc w:val="both"/>
      </w:pPr>
      <w:r w:rsidRPr="00534DD3">
        <w:rPr>
          <w:rFonts w:ascii="Arial" w:eastAsia="Times New Roman" w:hAnsi="Arial" w:cs="Arial"/>
          <w:sz w:val="18"/>
          <w:szCs w:val="18"/>
          <w:lang w:eastAsia="sl-SI"/>
        </w:rPr>
        <w:t xml:space="preserve">Predmet javnega naročila so stalne nabave </w:t>
      </w:r>
      <w:r w:rsidR="002A5D7F" w:rsidRPr="00534DD3">
        <w:rPr>
          <w:rFonts w:ascii="Arial" w:eastAsia="Times New Roman" w:hAnsi="Arial" w:cs="Arial"/>
          <w:sz w:val="18"/>
          <w:szCs w:val="18"/>
          <w:lang w:eastAsia="sl-SI"/>
        </w:rPr>
        <w:t>živil, ki j</w:t>
      </w:r>
      <w:r w:rsidR="008A3697">
        <w:rPr>
          <w:rFonts w:ascii="Arial" w:eastAsia="Times New Roman" w:hAnsi="Arial" w:cs="Arial"/>
          <w:sz w:val="18"/>
          <w:szCs w:val="18"/>
          <w:lang w:eastAsia="sl-SI"/>
        </w:rPr>
        <w:t>ih naročnik po obsegu in časovno</w:t>
      </w:r>
      <w:r w:rsidR="002A5D7F" w:rsidRPr="00534DD3">
        <w:rPr>
          <w:rFonts w:ascii="Arial" w:eastAsia="Times New Roman" w:hAnsi="Arial" w:cs="Arial"/>
          <w:sz w:val="18"/>
          <w:szCs w:val="18"/>
          <w:lang w:eastAsia="sl-SI"/>
        </w:rPr>
        <w:t xml:space="preserve"> ne more vnaprej določiti. Količine in vrste blaga po predračunu so okvirne. Naročnik in dobavitelji se izrecno dogovorijo, da bo naročnik v obdobju trajanja tega sporazuma kupoval </w:t>
      </w:r>
      <w:r w:rsidR="00CC2CC5">
        <w:rPr>
          <w:rFonts w:ascii="Arial" w:eastAsia="Times New Roman" w:hAnsi="Arial" w:cs="Arial"/>
          <w:sz w:val="18"/>
          <w:szCs w:val="18"/>
          <w:lang w:eastAsia="sl-SI"/>
        </w:rPr>
        <w:t>le tiste vrste in količine živil</w:t>
      </w:r>
      <w:r w:rsidR="002A5D7F" w:rsidRPr="00534DD3">
        <w:rPr>
          <w:rFonts w:ascii="Arial" w:eastAsia="Times New Roman" w:hAnsi="Arial" w:cs="Arial"/>
          <w:sz w:val="18"/>
          <w:szCs w:val="18"/>
          <w:lang w:eastAsia="sl-SI"/>
        </w:rPr>
        <w:t xml:space="preserve"> iz predračuna, ki jih bo dejansko potrebova</w:t>
      </w:r>
      <w:r w:rsidR="00F84396">
        <w:rPr>
          <w:rFonts w:ascii="Arial" w:eastAsia="Times New Roman" w:hAnsi="Arial" w:cs="Arial"/>
          <w:sz w:val="18"/>
          <w:szCs w:val="18"/>
          <w:lang w:eastAsia="sl-SI"/>
        </w:rPr>
        <w:t>l</w:t>
      </w:r>
      <w:r w:rsidR="00CC2CC5">
        <w:rPr>
          <w:rFonts w:ascii="Arial" w:eastAsia="Times New Roman" w:hAnsi="Arial" w:cs="Arial"/>
          <w:sz w:val="18"/>
          <w:szCs w:val="18"/>
          <w:lang w:eastAsia="sl-SI"/>
        </w:rPr>
        <w:t xml:space="preserve"> (glede na št. otrok, zaposlenih in ostalih odjemalcih in sestavljene tedenske jedilnike)</w:t>
      </w:r>
      <w:r w:rsidR="00F84396">
        <w:rPr>
          <w:rFonts w:ascii="Arial" w:eastAsia="Times New Roman" w:hAnsi="Arial" w:cs="Arial"/>
          <w:sz w:val="18"/>
          <w:szCs w:val="18"/>
          <w:lang w:eastAsia="sl-SI"/>
        </w:rPr>
        <w:t>. Naročnik ne nosi odškodninske odgovornosti zaradi nedoseganja nakupov v količini in vrednosti kot izhaja iz ocene v specifikaciji povabila k oddaji ponudbe.</w:t>
      </w:r>
    </w:p>
    <w:p w14:paraId="21DD7133" w14:textId="77777777" w:rsidR="00F84396" w:rsidRDefault="00F84396" w:rsidP="00420D44">
      <w:pPr>
        <w:autoSpaceDE w:val="0"/>
        <w:autoSpaceDN w:val="0"/>
        <w:adjustRightInd w:val="0"/>
        <w:spacing w:after="0" w:line="240" w:lineRule="auto"/>
        <w:jc w:val="both"/>
      </w:pPr>
    </w:p>
    <w:p w14:paraId="6A7211E8" w14:textId="62DFD006" w:rsidR="00420D44" w:rsidRPr="00534DD3" w:rsidRDefault="00F84396" w:rsidP="00420D44">
      <w:pPr>
        <w:autoSpaceDE w:val="0"/>
        <w:autoSpaceDN w:val="0"/>
        <w:adjustRightInd w:val="0"/>
        <w:spacing w:after="0" w:line="240" w:lineRule="auto"/>
        <w:jc w:val="both"/>
        <w:rPr>
          <w:rFonts w:ascii="Arial" w:eastAsia="Times New Roman" w:hAnsi="Arial" w:cs="Arial"/>
          <w:sz w:val="18"/>
          <w:szCs w:val="18"/>
          <w:lang w:eastAsia="sl-SI"/>
        </w:rPr>
      </w:pPr>
      <w:r w:rsidRPr="00F84396">
        <w:rPr>
          <w:rFonts w:ascii="Arial" w:eastAsia="Times New Roman" w:hAnsi="Arial" w:cs="Arial"/>
          <w:sz w:val="18"/>
          <w:szCs w:val="18"/>
          <w:lang w:eastAsia="sl-SI"/>
        </w:rPr>
        <w:lastRenderedPageBreak/>
        <w:t xml:space="preserve">Naročnik bo naročal </w:t>
      </w:r>
      <w:r>
        <w:rPr>
          <w:rFonts w:ascii="Arial" w:eastAsia="Times New Roman" w:hAnsi="Arial" w:cs="Arial"/>
          <w:sz w:val="18"/>
          <w:szCs w:val="18"/>
          <w:lang w:eastAsia="sl-SI"/>
        </w:rPr>
        <w:t>živila</w:t>
      </w:r>
      <w:r w:rsidRPr="00F84396">
        <w:rPr>
          <w:rFonts w:ascii="Arial" w:eastAsia="Times New Roman" w:hAnsi="Arial" w:cs="Arial"/>
          <w:sz w:val="18"/>
          <w:szCs w:val="18"/>
          <w:lang w:eastAsia="sl-SI"/>
        </w:rPr>
        <w:t xml:space="preserve"> pri </w:t>
      </w:r>
      <w:r>
        <w:rPr>
          <w:rFonts w:ascii="Arial" w:eastAsia="Times New Roman" w:hAnsi="Arial" w:cs="Arial"/>
          <w:sz w:val="18"/>
          <w:szCs w:val="18"/>
          <w:lang w:eastAsia="sl-SI"/>
        </w:rPr>
        <w:t>izbranemu ekonomsko najugodnejšemu ponudniku</w:t>
      </w:r>
      <w:r w:rsidRPr="00F84396">
        <w:rPr>
          <w:rFonts w:ascii="Arial" w:eastAsia="Times New Roman" w:hAnsi="Arial" w:cs="Arial"/>
          <w:sz w:val="18"/>
          <w:szCs w:val="18"/>
          <w:lang w:eastAsia="sl-SI"/>
        </w:rPr>
        <w:t xml:space="preserve"> sukcesivno</w:t>
      </w:r>
      <w:r w:rsidR="008A3697">
        <w:rPr>
          <w:rFonts w:ascii="Arial" w:eastAsia="Times New Roman" w:hAnsi="Arial" w:cs="Arial"/>
          <w:sz w:val="18"/>
          <w:szCs w:val="18"/>
          <w:lang w:eastAsia="sl-SI"/>
        </w:rPr>
        <w:t>,</w:t>
      </w:r>
      <w:r w:rsidRPr="00F84396">
        <w:rPr>
          <w:rFonts w:ascii="Arial" w:eastAsia="Times New Roman" w:hAnsi="Arial" w:cs="Arial"/>
          <w:sz w:val="18"/>
          <w:szCs w:val="18"/>
          <w:lang w:eastAsia="sl-SI"/>
        </w:rPr>
        <w:t xml:space="preserve"> v skladu s svojimi dejanskimi potrebami in sestavljenimi tedenskimi jedilniki. </w:t>
      </w:r>
    </w:p>
    <w:p w14:paraId="74708560" w14:textId="1BB9A46B" w:rsidR="002A5D7F" w:rsidRPr="00534DD3" w:rsidRDefault="002A5D7F" w:rsidP="00420D44">
      <w:pPr>
        <w:autoSpaceDE w:val="0"/>
        <w:autoSpaceDN w:val="0"/>
        <w:adjustRightInd w:val="0"/>
        <w:spacing w:after="0" w:line="240" w:lineRule="auto"/>
        <w:jc w:val="both"/>
        <w:rPr>
          <w:rFonts w:ascii="Arial" w:eastAsia="Times New Roman" w:hAnsi="Arial" w:cs="Arial"/>
          <w:sz w:val="18"/>
          <w:szCs w:val="18"/>
          <w:lang w:eastAsia="sl-SI"/>
        </w:rPr>
      </w:pPr>
    </w:p>
    <w:p w14:paraId="3BE5701E" w14:textId="3A8EEBDE" w:rsidR="002A5D7F" w:rsidRDefault="002A5D7F" w:rsidP="00420D44">
      <w:pPr>
        <w:autoSpaceDE w:val="0"/>
        <w:autoSpaceDN w:val="0"/>
        <w:adjustRightInd w:val="0"/>
        <w:spacing w:after="0" w:line="240" w:lineRule="auto"/>
        <w:jc w:val="both"/>
        <w:rPr>
          <w:rFonts w:ascii="Arial" w:eastAsia="Times New Roman" w:hAnsi="Arial" w:cs="Arial"/>
          <w:sz w:val="18"/>
          <w:szCs w:val="18"/>
          <w:lang w:eastAsia="sl-SI"/>
        </w:rPr>
      </w:pPr>
      <w:r w:rsidRPr="00534DD3">
        <w:rPr>
          <w:rFonts w:ascii="Arial" w:eastAsia="Times New Roman" w:hAnsi="Arial" w:cs="Arial"/>
          <w:sz w:val="18"/>
          <w:szCs w:val="18"/>
          <w:lang w:eastAsia="sl-SI"/>
        </w:rPr>
        <w:t>Naročnik in stranke tega okvirnega sporazuma se nadalje dogovorijo, da bo naročnik pri</w:t>
      </w:r>
      <w:r w:rsidR="00FE0A63">
        <w:rPr>
          <w:rFonts w:ascii="Arial" w:eastAsia="Times New Roman" w:hAnsi="Arial" w:cs="Arial"/>
          <w:sz w:val="18"/>
          <w:szCs w:val="18"/>
          <w:lang w:eastAsia="sl-SI"/>
        </w:rPr>
        <w:t xml:space="preserve"> izbranem</w:t>
      </w:r>
      <w:r w:rsidR="008A3697">
        <w:rPr>
          <w:rFonts w:ascii="Arial" w:eastAsia="Times New Roman" w:hAnsi="Arial" w:cs="Arial"/>
          <w:sz w:val="18"/>
          <w:szCs w:val="18"/>
          <w:lang w:eastAsia="sl-SI"/>
        </w:rPr>
        <w:t>u</w:t>
      </w:r>
      <w:r w:rsidR="00FE0A63">
        <w:rPr>
          <w:rFonts w:ascii="Arial" w:eastAsia="Times New Roman" w:hAnsi="Arial" w:cs="Arial"/>
          <w:sz w:val="18"/>
          <w:szCs w:val="18"/>
          <w:lang w:eastAsia="sl-SI"/>
        </w:rPr>
        <w:t xml:space="preserve"> ekonomsko najugodnejšemu ponudniku</w:t>
      </w:r>
      <w:r w:rsidRPr="00534DD3">
        <w:rPr>
          <w:rFonts w:ascii="Arial" w:eastAsia="Times New Roman" w:hAnsi="Arial" w:cs="Arial"/>
          <w:sz w:val="18"/>
          <w:szCs w:val="18"/>
          <w:lang w:eastAsia="sl-SI"/>
        </w:rPr>
        <w:t xml:space="preserve">, kupoval tudi </w:t>
      </w:r>
      <w:r w:rsidR="008A3697">
        <w:rPr>
          <w:rFonts w:ascii="Arial" w:eastAsia="Times New Roman" w:hAnsi="Arial" w:cs="Arial"/>
          <w:sz w:val="18"/>
          <w:szCs w:val="18"/>
          <w:lang w:eastAsia="sl-SI"/>
        </w:rPr>
        <w:t>druga istovrstna živila, ki ne bodo zajeta v specifikaciji povabila k oddaji ponudbe</w:t>
      </w:r>
      <w:r w:rsidRPr="00534DD3">
        <w:rPr>
          <w:rFonts w:ascii="Arial" w:eastAsia="Times New Roman" w:hAnsi="Arial" w:cs="Arial"/>
          <w:sz w:val="18"/>
          <w:szCs w:val="18"/>
          <w:lang w:eastAsia="sl-SI"/>
        </w:rPr>
        <w:t>, če jih bo potreboval. Za te artikle, ki niso navedeni na predračunu, veljajo cene po ceniku, ki ga mor</w:t>
      </w:r>
      <w:r w:rsidR="00FE0A63">
        <w:rPr>
          <w:rFonts w:ascii="Arial" w:eastAsia="Times New Roman" w:hAnsi="Arial" w:cs="Arial"/>
          <w:sz w:val="18"/>
          <w:szCs w:val="18"/>
          <w:lang w:eastAsia="sl-SI"/>
        </w:rPr>
        <w:t>ajo</w:t>
      </w:r>
      <w:r w:rsidRPr="00534DD3">
        <w:rPr>
          <w:rFonts w:ascii="Arial" w:eastAsia="Times New Roman" w:hAnsi="Arial" w:cs="Arial"/>
          <w:sz w:val="18"/>
          <w:szCs w:val="18"/>
          <w:lang w:eastAsia="sl-SI"/>
        </w:rPr>
        <w:t xml:space="preserve"> strank</w:t>
      </w:r>
      <w:r w:rsidR="00FE0A63">
        <w:rPr>
          <w:rFonts w:ascii="Arial" w:eastAsia="Times New Roman" w:hAnsi="Arial" w:cs="Arial"/>
          <w:sz w:val="18"/>
          <w:szCs w:val="18"/>
          <w:lang w:eastAsia="sl-SI"/>
        </w:rPr>
        <w:t>e</w:t>
      </w:r>
      <w:r w:rsidRPr="00534DD3">
        <w:rPr>
          <w:rFonts w:ascii="Arial" w:eastAsia="Times New Roman" w:hAnsi="Arial" w:cs="Arial"/>
          <w:sz w:val="18"/>
          <w:szCs w:val="18"/>
          <w:lang w:eastAsia="sl-SI"/>
        </w:rPr>
        <w:t xml:space="preserve"> tega sporazuma predložiti naročniku ob sklenitvi sporaz</w:t>
      </w:r>
      <w:r w:rsidR="008A3697">
        <w:rPr>
          <w:rFonts w:ascii="Arial" w:eastAsia="Times New Roman" w:hAnsi="Arial" w:cs="Arial"/>
          <w:sz w:val="18"/>
          <w:szCs w:val="18"/>
          <w:lang w:eastAsia="sl-SI"/>
        </w:rPr>
        <w:t>uma in ob vsaki spremembi cen</w:t>
      </w:r>
      <w:r w:rsidR="00FE0A63">
        <w:rPr>
          <w:rFonts w:ascii="Arial" w:eastAsia="Times New Roman" w:hAnsi="Arial" w:cs="Arial"/>
          <w:sz w:val="18"/>
          <w:szCs w:val="18"/>
          <w:lang w:eastAsia="sl-SI"/>
        </w:rPr>
        <w:t>.</w:t>
      </w:r>
    </w:p>
    <w:p w14:paraId="398D60D4" w14:textId="7FC86EEE" w:rsidR="00EA04E3" w:rsidRDefault="00EA04E3" w:rsidP="00420D44">
      <w:pPr>
        <w:autoSpaceDE w:val="0"/>
        <w:autoSpaceDN w:val="0"/>
        <w:adjustRightInd w:val="0"/>
        <w:spacing w:after="0" w:line="240" w:lineRule="auto"/>
        <w:jc w:val="both"/>
        <w:rPr>
          <w:rFonts w:ascii="Arial" w:eastAsia="Times New Roman" w:hAnsi="Arial" w:cs="Arial"/>
          <w:sz w:val="18"/>
          <w:szCs w:val="18"/>
          <w:lang w:eastAsia="sl-SI"/>
        </w:rPr>
      </w:pPr>
    </w:p>
    <w:p w14:paraId="475494C0" w14:textId="55F49852" w:rsidR="00EA04E3" w:rsidRDefault="00EA04E3" w:rsidP="00EA04E3">
      <w:pPr>
        <w:autoSpaceDE w:val="0"/>
        <w:autoSpaceDN w:val="0"/>
        <w:adjustRightInd w:val="0"/>
        <w:spacing w:after="0" w:line="240" w:lineRule="auto"/>
        <w:jc w:val="both"/>
        <w:rPr>
          <w:rFonts w:ascii="Arial" w:eastAsia="Times New Roman" w:hAnsi="Arial" w:cs="Arial"/>
          <w:sz w:val="18"/>
          <w:szCs w:val="18"/>
          <w:lang w:eastAsia="sl-SI"/>
        </w:rPr>
      </w:pPr>
      <w:r w:rsidRPr="00EA04E3">
        <w:rPr>
          <w:rFonts w:ascii="Arial" w:eastAsia="Times New Roman" w:hAnsi="Arial" w:cs="Arial"/>
          <w:sz w:val="18"/>
          <w:szCs w:val="18"/>
          <w:lang w:eastAsia="sl-SI"/>
        </w:rPr>
        <w:t>Naročnik si pridržuje pravico, da lahko posamezno naročilo blaga odda preostalim skleniteljem okvirnega sporazuma (drugemu in tretjemu najugodnejšemu ponudniku), in sicer v primeru, da izbrani ekonomsko najugodnejši ponudnik v trenutku naročila ne bo imel na razpolago izdelkov (živila), ki jih naročnik potrebuje. V tem primeru bo naročnik posamezno naročilo blaga z naročilnico oddal tistemu od preostalih skleniteljev okvirnega sporazuma, ki bo tako blago nudil po najugodnejši ceni glede na zadnji predložen</w:t>
      </w:r>
      <w:r w:rsidR="000946F3">
        <w:rPr>
          <w:rFonts w:ascii="Arial" w:eastAsia="Times New Roman" w:hAnsi="Arial" w:cs="Arial"/>
          <w:sz w:val="18"/>
          <w:szCs w:val="18"/>
          <w:lang w:eastAsia="sl-SI"/>
        </w:rPr>
        <w:t>i</w:t>
      </w:r>
      <w:r w:rsidRPr="00EA04E3">
        <w:rPr>
          <w:rFonts w:ascii="Arial" w:eastAsia="Times New Roman" w:hAnsi="Arial" w:cs="Arial"/>
          <w:sz w:val="18"/>
          <w:szCs w:val="18"/>
          <w:lang w:eastAsia="sl-SI"/>
        </w:rPr>
        <w:t xml:space="preserve"> cenik – Predračun.</w:t>
      </w:r>
      <w:r w:rsidR="000946F3">
        <w:rPr>
          <w:rFonts w:ascii="Arial" w:eastAsia="Times New Roman" w:hAnsi="Arial" w:cs="Arial"/>
          <w:sz w:val="18"/>
          <w:szCs w:val="18"/>
          <w:lang w:eastAsia="sl-SI"/>
        </w:rPr>
        <w:t xml:space="preserve"> </w:t>
      </w:r>
    </w:p>
    <w:p w14:paraId="5619D1E1" w14:textId="77777777" w:rsidR="000946F3" w:rsidRDefault="000946F3" w:rsidP="00EA04E3">
      <w:pPr>
        <w:autoSpaceDE w:val="0"/>
        <w:autoSpaceDN w:val="0"/>
        <w:adjustRightInd w:val="0"/>
        <w:spacing w:after="0" w:line="240" w:lineRule="auto"/>
        <w:jc w:val="both"/>
        <w:rPr>
          <w:rFonts w:ascii="Arial" w:eastAsia="Times New Roman" w:hAnsi="Arial" w:cs="Arial"/>
          <w:sz w:val="18"/>
          <w:szCs w:val="18"/>
          <w:lang w:eastAsia="sl-SI"/>
        </w:rPr>
      </w:pPr>
    </w:p>
    <w:p w14:paraId="279ADA07" w14:textId="77777777" w:rsidR="00BA23B9" w:rsidRDefault="00BA23B9" w:rsidP="00EA04E3">
      <w:pPr>
        <w:autoSpaceDE w:val="0"/>
        <w:autoSpaceDN w:val="0"/>
        <w:adjustRightInd w:val="0"/>
        <w:spacing w:after="0" w:line="240" w:lineRule="auto"/>
        <w:jc w:val="both"/>
        <w:rPr>
          <w:rFonts w:ascii="Arial" w:eastAsia="Times New Roman" w:hAnsi="Arial" w:cs="Arial"/>
          <w:sz w:val="18"/>
          <w:szCs w:val="18"/>
          <w:lang w:eastAsia="sl-SI"/>
        </w:rPr>
      </w:pPr>
    </w:p>
    <w:p w14:paraId="4F248386" w14:textId="1EFB122A" w:rsidR="00C02721" w:rsidRPr="00FD3C8C" w:rsidRDefault="00C02721" w:rsidP="00FD3C8C">
      <w:pPr>
        <w:pStyle w:val="Odstavekseznama"/>
        <w:numPr>
          <w:ilvl w:val="0"/>
          <w:numId w:val="20"/>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5D5A016C" w14:textId="5AF57BFB" w:rsidR="00C02721" w:rsidRPr="00C02721" w:rsidRDefault="00C02721" w:rsidP="00C02721">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C02721">
        <w:rPr>
          <w:rFonts w:ascii="Arial" w:eastAsia="Times New Roman" w:hAnsi="Arial" w:cs="Arial"/>
          <w:b/>
          <w:bCs/>
          <w:sz w:val="18"/>
          <w:szCs w:val="18"/>
          <w:lang w:eastAsia="sl-SI"/>
        </w:rPr>
        <w:t>(Odjemno mesto in predvideni čas dostave blaga)</w:t>
      </w:r>
    </w:p>
    <w:p w14:paraId="531C2A45" w14:textId="7A8E8902" w:rsidR="00FE0A63" w:rsidRDefault="00FE0A63" w:rsidP="00420D44">
      <w:pPr>
        <w:autoSpaceDE w:val="0"/>
        <w:autoSpaceDN w:val="0"/>
        <w:adjustRightInd w:val="0"/>
        <w:spacing w:after="0" w:line="240" w:lineRule="auto"/>
        <w:jc w:val="both"/>
        <w:rPr>
          <w:rFonts w:ascii="Arial" w:eastAsia="Times New Roman" w:hAnsi="Arial" w:cs="Arial"/>
          <w:sz w:val="18"/>
          <w:szCs w:val="18"/>
          <w:lang w:eastAsia="sl-SI"/>
        </w:rPr>
      </w:pPr>
    </w:p>
    <w:p w14:paraId="37592133" w14:textId="0026C18A" w:rsidR="00FE0A63" w:rsidRPr="00FE0A63" w:rsidRDefault="00C02721" w:rsidP="00FE0A6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Dobavitelj </w:t>
      </w:r>
      <w:r w:rsidR="00FE0A63" w:rsidRPr="00FE0A63">
        <w:rPr>
          <w:rFonts w:ascii="Arial" w:eastAsia="Times New Roman" w:hAnsi="Arial" w:cs="Arial"/>
          <w:sz w:val="18"/>
          <w:szCs w:val="18"/>
          <w:lang w:eastAsia="sl-SI"/>
        </w:rPr>
        <w:t xml:space="preserve">mora dostaviti blago </w:t>
      </w:r>
      <w:r w:rsidR="00FE0A63" w:rsidRPr="00EA04E3">
        <w:rPr>
          <w:rFonts w:ascii="Arial" w:eastAsia="Times New Roman" w:hAnsi="Arial" w:cs="Arial"/>
          <w:sz w:val="18"/>
          <w:szCs w:val="18"/>
          <w:lang w:eastAsia="sl-SI"/>
        </w:rPr>
        <w:t>na</w:t>
      </w:r>
      <w:r w:rsidR="00FE0A63" w:rsidRPr="00EA04E3">
        <w:rPr>
          <w:rFonts w:ascii="Arial" w:eastAsia="Times New Roman" w:hAnsi="Arial" w:cs="Arial"/>
          <w:b/>
          <w:bCs/>
          <w:sz w:val="18"/>
          <w:szCs w:val="18"/>
          <w:lang w:eastAsia="sl-SI"/>
        </w:rPr>
        <w:t xml:space="preserve"> </w:t>
      </w:r>
      <w:r w:rsidR="00FE0A63" w:rsidRPr="00B2641B">
        <w:rPr>
          <w:rFonts w:ascii="Arial" w:eastAsia="Times New Roman" w:hAnsi="Arial" w:cs="Arial"/>
          <w:b/>
          <w:bCs/>
          <w:sz w:val="18"/>
          <w:szCs w:val="18"/>
          <w:lang w:eastAsia="sl-SI"/>
        </w:rPr>
        <w:t>naslov naročnika</w:t>
      </w:r>
      <w:r w:rsidR="00BA0578" w:rsidRPr="00B2641B">
        <w:rPr>
          <w:rFonts w:ascii="Arial" w:eastAsia="Times New Roman" w:hAnsi="Arial" w:cs="Arial"/>
          <w:b/>
          <w:bCs/>
          <w:sz w:val="18"/>
          <w:szCs w:val="18"/>
          <w:lang w:eastAsia="sl-SI"/>
        </w:rPr>
        <w:t xml:space="preserve"> </w:t>
      </w:r>
      <w:r w:rsidR="00FE0A63" w:rsidRPr="00FE0A63">
        <w:rPr>
          <w:rFonts w:ascii="Arial" w:eastAsia="Times New Roman" w:hAnsi="Arial" w:cs="Arial"/>
          <w:sz w:val="18"/>
          <w:szCs w:val="18"/>
          <w:lang w:eastAsia="sl-SI"/>
        </w:rPr>
        <w:t>(</w:t>
      </w:r>
      <w:r w:rsidR="00530814">
        <w:rPr>
          <w:rFonts w:ascii="Arial" w:eastAsia="Times New Roman" w:hAnsi="Arial" w:cs="Arial"/>
          <w:sz w:val="18"/>
          <w:szCs w:val="18"/>
          <w:lang w:eastAsia="sl-SI"/>
        </w:rPr>
        <w:t>FCA</w:t>
      </w:r>
      <w:r w:rsidR="00FE0A63" w:rsidRPr="00FE0A63">
        <w:rPr>
          <w:rFonts w:ascii="Arial" w:eastAsia="Times New Roman" w:hAnsi="Arial" w:cs="Arial"/>
          <w:sz w:val="18"/>
          <w:szCs w:val="18"/>
          <w:lang w:eastAsia="sl-SI"/>
        </w:rPr>
        <w:t xml:space="preserve"> skladišče</w:t>
      </w:r>
      <w:r w:rsidR="00530814">
        <w:rPr>
          <w:rFonts w:ascii="Arial" w:eastAsia="Times New Roman" w:hAnsi="Arial" w:cs="Arial"/>
          <w:sz w:val="18"/>
          <w:szCs w:val="18"/>
          <w:lang w:eastAsia="sl-SI"/>
        </w:rPr>
        <w:t xml:space="preserve"> naročnika - </w:t>
      </w:r>
      <w:r w:rsidR="00E45774">
        <w:rPr>
          <w:rFonts w:ascii="Arial" w:eastAsia="Times New Roman" w:hAnsi="Arial" w:cs="Arial"/>
          <w:sz w:val="18"/>
          <w:szCs w:val="18"/>
          <w:lang w:eastAsia="sl-SI"/>
        </w:rPr>
        <w:t xml:space="preserve"> razloženo).</w:t>
      </w:r>
    </w:p>
    <w:p w14:paraId="64DAEF74" w14:textId="3E212229" w:rsidR="002A5D7F" w:rsidRPr="00534DD3" w:rsidRDefault="002A5D7F" w:rsidP="00420D44">
      <w:pPr>
        <w:autoSpaceDE w:val="0"/>
        <w:autoSpaceDN w:val="0"/>
        <w:adjustRightInd w:val="0"/>
        <w:spacing w:after="0" w:line="240" w:lineRule="auto"/>
        <w:jc w:val="both"/>
        <w:rPr>
          <w:rFonts w:ascii="Arial" w:eastAsia="Times New Roman" w:hAnsi="Arial" w:cs="Arial"/>
          <w:sz w:val="18"/>
          <w:szCs w:val="18"/>
          <w:lang w:eastAsia="sl-SI"/>
        </w:rPr>
      </w:pPr>
    </w:p>
    <w:p w14:paraId="387259FC" w14:textId="25FB0025" w:rsidR="00D0323B" w:rsidRDefault="00E45774" w:rsidP="00420D4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posamezna naročila živil</w:t>
      </w:r>
      <w:r w:rsidR="00804747">
        <w:rPr>
          <w:rFonts w:ascii="Arial" w:eastAsia="Times New Roman" w:hAnsi="Arial" w:cs="Arial"/>
          <w:sz w:val="18"/>
          <w:szCs w:val="18"/>
          <w:lang w:eastAsia="sl-SI"/>
        </w:rPr>
        <w:t xml:space="preserve"> posredoval dobavitelju</w:t>
      </w:r>
      <w:r>
        <w:rPr>
          <w:rFonts w:ascii="Arial" w:eastAsia="Times New Roman" w:hAnsi="Arial" w:cs="Arial"/>
          <w:sz w:val="18"/>
          <w:szCs w:val="18"/>
          <w:lang w:eastAsia="sl-SI"/>
        </w:rPr>
        <w:t xml:space="preserve"> na način, ki je običajen med strankama</w:t>
      </w:r>
      <w:r w:rsidR="00804747">
        <w:rPr>
          <w:rFonts w:ascii="Arial" w:eastAsia="Times New Roman" w:hAnsi="Arial" w:cs="Arial"/>
          <w:sz w:val="18"/>
          <w:szCs w:val="18"/>
          <w:lang w:eastAsia="sl-SI"/>
        </w:rPr>
        <w:t xml:space="preserve"> (e-pošta, telefonsko naročanje in drugo). </w:t>
      </w:r>
      <w:r w:rsidR="00C02721">
        <w:rPr>
          <w:rFonts w:ascii="Arial" w:eastAsia="Times New Roman" w:hAnsi="Arial" w:cs="Arial"/>
          <w:sz w:val="18"/>
          <w:szCs w:val="18"/>
          <w:lang w:eastAsia="sl-SI"/>
        </w:rPr>
        <w:t>Dobavitelj</w:t>
      </w:r>
      <w:r w:rsidR="002A5D7F" w:rsidRPr="00534DD3">
        <w:rPr>
          <w:rFonts w:ascii="Arial" w:eastAsia="Times New Roman" w:hAnsi="Arial" w:cs="Arial"/>
          <w:sz w:val="18"/>
          <w:szCs w:val="18"/>
          <w:lang w:eastAsia="sl-SI"/>
        </w:rPr>
        <w:t xml:space="preserve"> se obvezuje, da bo blago dobavljal naročniku</w:t>
      </w:r>
      <w:r w:rsidR="00804747">
        <w:rPr>
          <w:rFonts w:ascii="Arial" w:eastAsia="Times New Roman" w:hAnsi="Arial" w:cs="Arial"/>
          <w:sz w:val="18"/>
          <w:szCs w:val="18"/>
          <w:lang w:eastAsia="sl-SI"/>
        </w:rPr>
        <w:t xml:space="preserve"> na podlagi njegovega predhodnega naročila</w:t>
      </w:r>
      <w:r w:rsidR="002A5D7F" w:rsidRPr="00534DD3">
        <w:rPr>
          <w:rFonts w:ascii="Arial" w:eastAsia="Times New Roman" w:hAnsi="Arial" w:cs="Arial"/>
          <w:sz w:val="18"/>
          <w:szCs w:val="18"/>
          <w:lang w:eastAsia="sl-SI"/>
        </w:rPr>
        <w:t xml:space="preserve">, v odzivnem času </w:t>
      </w:r>
      <w:r w:rsidR="00534DD3" w:rsidRPr="00534DD3">
        <w:rPr>
          <w:rFonts w:ascii="Arial" w:eastAsia="Times New Roman" w:hAnsi="Arial" w:cs="Arial"/>
          <w:sz w:val="18"/>
          <w:szCs w:val="18"/>
          <w:lang w:eastAsia="sl-SI"/>
        </w:rPr>
        <w:t>en delovni dan, to je maksimalno štiriindvajset (24) ur</w:t>
      </w:r>
      <w:r w:rsidR="00FE0A63">
        <w:rPr>
          <w:rFonts w:ascii="Arial" w:eastAsia="Times New Roman" w:hAnsi="Arial" w:cs="Arial"/>
          <w:sz w:val="18"/>
          <w:szCs w:val="18"/>
          <w:lang w:eastAsia="sl-SI"/>
        </w:rPr>
        <w:t xml:space="preserve">, </w:t>
      </w:r>
      <w:r w:rsidR="00FE0A63" w:rsidRPr="00DD25D6">
        <w:rPr>
          <w:rFonts w:ascii="Arial" w:eastAsia="Times New Roman" w:hAnsi="Arial" w:cs="Arial"/>
          <w:sz w:val="18"/>
          <w:szCs w:val="18"/>
          <w:lang w:eastAsia="sl-SI"/>
        </w:rPr>
        <w:t xml:space="preserve">razen </w:t>
      </w:r>
      <w:r w:rsidR="00530814">
        <w:rPr>
          <w:rFonts w:ascii="Arial" w:eastAsia="Times New Roman" w:hAnsi="Arial" w:cs="Arial"/>
          <w:sz w:val="18"/>
          <w:szCs w:val="18"/>
          <w:lang w:eastAsia="sl-SI"/>
        </w:rPr>
        <w:t xml:space="preserve">če </w:t>
      </w:r>
      <w:r w:rsidR="00FE0A63" w:rsidRPr="00DD25D6">
        <w:rPr>
          <w:rFonts w:ascii="Arial" w:eastAsia="Times New Roman" w:hAnsi="Arial" w:cs="Arial"/>
          <w:sz w:val="18"/>
          <w:szCs w:val="18"/>
          <w:lang w:eastAsia="sl-SI"/>
        </w:rPr>
        <w:t xml:space="preserve">se naročnik in dobavitelj </w:t>
      </w:r>
      <w:r w:rsidR="00C02721">
        <w:rPr>
          <w:rFonts w:ascii="Arial" w:eastAsia="Times New Roman" w:hAnsi="Arial" w:cs="Arial"/>
          <w:sz w:val="18"/>
          <w:szCs w:val="18"/>
          <w:lang w:eastAsia="sl-SI"/>
        </w:rPr>
        <w:t xml:space="preserve">v konkretnem primeru </w:t>
      </w:r>
      <w:r w:rsidR="00FE0A63" w:rsidRPr="00DD25D6">
        <w:rPr>
          <w:rFonts w:ascii="Arial" w:eastAsia="Times New Roman" w:hAnsi="Arial" w:cs="Arial"/>
          <w:sz w:val="18"/>
          <w:szCs w:val="18"/>
          <w:lang w:eastAsia="sl-SI"/>
        </w:rPr>
        <w:t>dogovorita drugače.</w:t>
      </w:r>
      <w:r w:rsidR="00D0323B">
        <w:rPr>
          <w:rFonts w:ascii="Arial" w:eastAsia="Times New Roman" w:hAnsi="Arial" w:cs="Arial"/>
          <w:sz w:val="18"/>
          <w:szCs w:val="18"/>
          <w:lang w:eastAsia="sl-SI"/>
        </w:rPr>
        <w:t xml:space="preserve"> </w:t>
      </w:r>
    </w:p>
    <w:p w14:paraId="7CCBF1ED" w14:textId="3CED8B74" w:rsidR="006E026A" w:rsidRDefault="006E026A" w:rsidP="00420D44">
      <w:pPr>
        <w:autoSpaceDE w:val="0"/>
        <w:autoSpaceDN w:val="0"/>
        <w:adjustRightInd w:val="0"/>
        <w:spacing w:after="0" w:line="240" w:lineRule="auto"/>
        <w:jc w:val="both"/>
        <w:rPr>
          <w:rFonts w:ascii="Arial" w:eastAsia="Times New Roman" w:hAnsi="Arial" w:cs="Arial"/>
          <w:sz w:val="18"/>
          <w:szCs w:val="18"/>
          <w:lang w:eastAsia="sl-SI"/>
        </w:rPr>
      </w:pPr>
    </w:p>
    <w:p w14:paraId="000BA4CE" w14:textId="196C42E7" w:rsidR="00D0323B" w:rsidRDefault="00D0323B" w:rsidP="00420D44">
      <w:pPr>
        <w:autoSpaceDE w:val="0"/>
        <w:autoSpaceDN w:val="0"/>
        <w:adjustRightInd w:val="0"/>
        <w:spacing w:after="0" w:line="240" w:lineRule="auto"/>
        <w:jc w:val="both"/>
        <w:rPr>
          <w:rFonts w:ascii="Arial" w:eastAsia="Times New Roman" w:hAnsi="Arial" w:cs="Arial"/>
          <w:sz w:val="18"/>
          <w:szCs w:val="18"/>
          <w:lang w:eastAsia="sl-SI"/>
        </w:rPr>
      </w:pPr>
      <w:r w:rsidRPr="00930867">
        <w:rPr>
          <w:rFonts w:ascii="Arial" w:eastAsia="Times New Roman" w:hAnsi="Arial" w:cs="Arial"/>
          <w:sz w:val="18"/>
          <w:szCs w:val="18"/>
          <w:lang w:eastAsia="sl-SI"/>
        </w:rPr>
        <w:t xml:space="preserve">Dobavitelj se obvezuje, da se dostava </w:t>
      </w:r>
      <w:r w:rsidR="00BA23B9" w:rsidRPr="00930867">
        <w:rPr>
          <w:rFonts w:ascii="Arial" w:eastAsia="Times New Roman" w:hAnsi="Arial" w:cs="Arial"/>
          <w:sz w:val="18"/>
          <w:szCs w:val="18"/>
          <w:lang w:eastAsia="sl-SI"/>
        </w:rPr>
        <w:t xml:space="preserve">živil </w:t>
      </w:r>
      <w:r w:rsidRPr="00930867">
        <w:rPr>
          <w:rFonts w:ascii="Arial" w:eastAsia="Times New Roman" w:hAnsi="Arial" w:cs="Arial"/>
          <w:sz w:val="18"/>
          <w:szCs w:val="18"/>
          <w:lang w:eastAsia="sl-SI"/>
        </w:rPr>
        <w:t xml:space="preserve">vrši naslednji dan od prejema naročila, in sicer </w:t>
      </w:r>
      <w:r w:rsidR="008A3697" w:rsidRPr="00930867">
        <w:rPr>
          <w:rFonts w:ascii="Arial" w:eastAsia="Times New Roman" w:hAnsi="Arial" w:cs="Arial"/>
          <w:sz w:val="18"/>
          <w:szCs w:val="18"/>
          <w:lang w:eastAsia="sl-SI"/>
        </w:rPr>
        <w:t>v dopoldanskem času, ob urah, ki so navedene v ponudbenem predračunu</w:t>
      </w:r>
      <w:r w:rsidRPr="00930867">
        <w:rPr>
          <w:rFonts w:ascii="Arial" w:eastAsia="Times New Roman" w:hAnsi="Arial" w:cs="Arial"/>
          <w:sz w:val="18"/>
          <w:szCs w:val="18"/>
          <w:lang w:eastAsia="sl-SI"/>
        </w:rPr>
        <w:t>.</w:t>
      </w:r>
    </w:p>
    <w:p w14:paraId="58AFC7E4" w14:textId="77777777" w:rsidR="00E45774" w:rsidRDefault="00E45774" w:rsidP="00420D44">
      <w:pPr>
        <w:autoSpaceDE w:val="0"/>
        <w:autoSpaceDN w:val="0"/>
        <w:adjustRightInd w:val="0"/>
        <w:spacing w:after="0" w:line="240" w:lineRule="auto"/>
        <w:jc w:val="both"/>
        <w:rPr>
          <w:rFonts w:ascii="Arial" w:eastAsia="Times New Roman" w:hAnsi="Arial" w:cs="Arial"/>
          <w:sz w:val="18"/>
          <w:szCs w:val="18"/>
          <w:lang w:eastAsia="sl-SI"/>
        </w:rPr>
      </w:pPr>
    </w:p>
    <w:p w14:paraId="49611972" w14:textId="77777777" w:rsidR="00CC2CC5" w:rsidRDefault="00CC2CC5" w:rsidP="006E026A">
      <w:pPr>
        <w:autoSpaceDE w:val="0"/>
        <w:autoSpaceDN w:val="0"/>
        <w:adjustRightInd w:val="0"/>
        <w:spacing w:after="0" w:line="240" w:lineRule="auto"/>
        <w:jc w:val="both"/>
        <w:rPr>
          <w:rFonts w:ascii="Arial" w:eastAsia="Times New Roman" w:hAnsi="Arial" w:cs="Arial"/>
          <w:sz w:val="18"/>
          <w:szCs w:val="18"/>
          <w:lang w:eastAsia="sl-SI"/>
        </w:rPr>
      </w:pPr>
    </w:p>
    <w:p w14:paraId="2D1A0C0C" w14:textId="327FE58A"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7. člen</w:t>
      </w:r>
    </w:p>
    <w:p w14:paraId="6F95ADF4" w14:textId="47933C03" w:rsid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(Dostava in embalaža)</w:t>
      </w:r>
    </w:p>
    <w:p w14:paraId="27DC92F4" w14:textId="77777777"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p>
    <w:p w14:paraId="00E057FD"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Ponudnik mora prevoz izvajati v skladu z veljavnimi zdravstveno – higienskimi predpisi in zahtevami, ki zagotavljajo kakovost in zdravstveno neoporečnost živil.</w:t>
      </w:r>
    </w:p>
    <w:p w14:paraId="399C4606"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3B37281A"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Vsa živila morajo biti med transportom ustrezno higiensko zavarovana in transportirana v skladu s predpisanimi pogoji, tako da ne pride do prekinitve hladne verige ali zamrzovalne verige.</w:t>
      </w:r>
    </w:p>
    <w:p w14:paraId="4E0A3D2B"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603B0D39" w14:textId="7779C7FD"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Stranke sporazuma se dogovorijo, da dobavitelj dostavlja blago v svoji embalaži.</w:t>
      </w:r>
    </w:p>
    <w:p w14:paraId="15FA1D4A" w14:textId="77777777"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4FDA401B" w14:textId="1FE62AF5" w:rsidR="00EA04E3"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w:t>
      </w:r>
      <w:r w:rsidRPr="00CC2CC5">
        <w:rPr>
          <w:rFonts w:ascii="Arial" w:eastAsia="Times New Roman" w:hAnsi="Arial" w:cs="Arial"/>
          <w:sz w:val="18"/>
          <w:szCs w:val="18"/>
          <w:lang w:eastAsia="sl-SI"/>
        </w:rPr>
        <w:t xml:space="preserve"> je dolžan uporabljati le čisto, zdravstveno neoporečno in vzdrževano embalažo.</w:t>
      </w:r>
      <w:r>
        <w:rPr>
          <w:rFonts w:ascii="Arial" w:eastAsia="Times New Roman" w:hAnsi="Arial" w:cs="Arial"/>
          <w:sz w:val="18"/>
          <w:szCs w:val="18"/>
          <w:lang w:eastAsia="sl-SI"/>
        </w:rPr>
        <w:t xml:space="preserve"> Povratno embalažo mora dobavitelj</w:t>
      </w:r>
      <w:r w:rsidRPr="00CC2CC5">
        <w:rPr>
          <w:rFonts w:ascii="Arial" w:eastAsia="Times New Roman" w:hAnsi="Arial" w:cs="Arial"/>
          <w:sz w:val="18"/>
          <w:szCs w:val="18"/>
          <w:lang w:eastAsia="sl-SI"/>
        </w:rPr>
        <w:t xml:space="preserve"> prevzeti in odpeljati takoj po izpraznitvi oziroma ob naslednji dostavi, sicer si naročnik pridržuje pravico organizirati odvoz embalaže na </w:t>
      </w:r>
      <w:r>
        <w:rPr>
          <w:rFonts w:ascii="Arial" w:eastAsia="Times New Roman" w:hAnsi="Arial" w:cs="Arial"/>
          <w:sz w:val="18"/>
          <w:szCs w:val="18"/>
          <w:lang w:eastAsia="sl-SI"/>
        </w:rPr>
        <w:t xml:space="preserve">njegove </w:t>
      </w:r>
      <w:r w:rsidRPr="00CC2CC5">
        <w:rPr>
          <w:rFonts w:ascii="Arial" w:eastAsia="Times New Roman" w:hAnsi="Arial" w:cs="Arial"/>
          <w:sz w:val="18"/>
          <w:szCs w:val="18"/>
          <w:lang w:eastAsia="sl-SI"/>
        </w:rPr>
        <w:t>str</w:t>
      </w:r>
      <w:r>
        <w:rPr>
          <w:rFonts w:ascii="Arial" w:eastAsia="Times New Roman" w:hAnsi="Arial" w:cs="Arial"/>
          <w:sz w:val="18"/>
          <w:szCs w:val="18"/>
          <w:lang w:eastAsia="sl-SI"/>
        </w:rPr>
        <w:t>oške</w:t>
      </w:r>
      <w:r w:rsidRPr="00CC2CC5">
        <w:rPr>
          <w:rFonts w:ascii="Arial" w:eastAsia="Times New Roman" w:hAnsi="Arial" w:cs="Arial"/>
          <w:sz w:val="18"/>
          <w:szCs w:val="18"/>
          <w:lang w:eastAsia="sl-SI"/>
        </w:rPr>
        <w:t xml:space="preserve">. </w:t>
      </w:r>
    </w:p>
    <w:p w14:paraId="38272CA6" w14:textId="77777777"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p>
    <w:p w14:paraId="51E8C14F" w14:textId="551F52E1"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Zaradi neu</w:t>
      </w:r>
      <w:r w:rsidR="00DD45F9">
        <w:rPr>
          <w:rFonts w:ascii="Arial" w:eastAsia="Times New Roman" w:hAnsi="Arial" w:cs="Arial"/>
          <w:sz w:val="18"/>
          <w:szCs w:val="18"/>
          <w:lang w:eastAsia="sl-SI"/>
        </w:rPr>
        <w:t>s</w:t>
      </w:r>
      <w:r>
        <w:rPr>
          <w:rFonts w:ascii="Arial" w:eastAsia="Times New Roman" w:hAnsi="Arial" w:cs="Arial"/>
          <w:sz w:val="18"/>
          <w:szCs w:val="18"/>
          <w:lang w:eastAsia="sl-SI"/>
        </w:rPr>
        <w:t xml:space="preserve">trezne </w:t>
      </w:r>
      <w:r w:rsidRPr="0026095E">
        <w:rPr>
          <w:rFonts w:ascii="Arial" w:eastAsia="Times New Roman" w:hAnsi="Arial" w:cs="Arial"/>
          <w:sz w:val="18"/>
          <w:szCs w:val="18"/>
          <w:lang w:eastAsia="sl-SI"/>
        </w:rPr>
        <w:t>embalaže lahko naročnik prevzem blaga zavrne.</w:t>
      </w:r>
    </w:p>
    <w:p w14:paraId="33308595" w14:textId="77777777" w:rsidR="00E45774" w:rsidRDefault="00E45774" w:rsidP="00CC2CC5">
      <w:pPr>
        <w:autoSpaceDE w:val="0"/>
        <w:autoSpaceDN w:val="0"/>
        <w:adjustRightInd w:val="0"/>
        <w:spacing w:after="0" w:line="240" w:lineRule="auto"/>
        <w:jc w:val="both"/>
        <w:rPr>
          <w:rFonts w:ascii="Arial" w:eastAsia="Times New Roman" w:hAnsi="Arial" w:cs="Arial"/>
          <w:sz w:val="18"/>
          <w:szCs w:val="18"/>
          <w:lang w:eastAsia="sl-SI"/>
        </w:rPr>
      </w:pPr>
    </w:p>
    <w:p w14:paraId="14ECBC83" w14:textId="77777777" w:rsidR="008323C6" w:rsidRDefault="008323C6" w:rsidP="00CC2CC5">
      <w:pPr>
        <w:autoSpaceDE w:val="0"/>
        <w:autoSpaceDN w:val="0"/>
        <w:adjustRightInd w:val="0"/>
        <w:spacing w:after="0" w:line="240" w:lineRule="auto"/>
        <w:jc w:val="both"/>
        <w:rPr>
          <w:rFonts w:ascii="Arial" w:eastAsia="Times New Roman" w:hAnsi="Arial" w:cs="Arial"/>
          <w:sz w:val="18"/>
          <w:szCs w:val="18"/>
          <w:lang w:eastAsia="sl-SI"/>
        </w:rPr>
      </w:pPr>
    </w:p>
    <w:p w14:paraId="6781657D" w14:textId="6A1F6DBC"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8. člen</w:t>
      </w:r>
    </w:p>
    <w:p w14:paraId="52C1B2C4" w14:textId="0884B5B6"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(Prevzem živil)</w:t>
      </w:r>
    </w:p>
    <w:p w14:paraId="6BF3F180" w14:textId="77777777" w:rsidR="00E45774"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p>
    <w:p w14:paraId="3363D650" w14:textId="77777777" w:rsidR="00BA23B9"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Pri posameznem prevzemu živil mora biti vedno navzoča pooblaščena oseba naročnika.</w:t>
      </w:r>
    </w:p>
    <w:p w14:paraId="5B2675EB"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663BC47B" w14:textId="14D07604" w:rsidR="00E45774"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nobenem p</w:t>
      </w:r>
      <w:r w:rsidR="00BA23B9">
        <w:rPr>
          <w:rFonts w:ascii="Arial" w:eastAsia="Times New Roman" w:hAnsi="Arial" w:cs="Arial"/>
          <w:sz w:val="18"/>
          <w:szCs w:val="18"/>
          <w:lang w:eastAsia="sl-SI"/>
        </w:rPr>
        <w:t>rimeru ni dovoljeno, da dobavitelj</w:t>
      </w:r>
      <w:r>
        <w:rPr>
          <w:rFonts w:ascii="Arial" w:eastAsia="Times New Roman" w:hAnsi="Arial" w:cs="Arial"/>
          <w:sz w:val="18"/>
          <w:szCs w:val="18"/>
          <w:lang w:eastAsia="sl-SI"/>
        </w:rPr>
        <w:t xml:space="preserve"> živila pušča na prostem pred objektom naročnika. V takem primeru naročnik dobavljena živila zavrne in zahteva nova v odzivnem času, opredel</w:t>
      </w:r>
      <w:r w:rsidR="00BA23B9">
        <w:rPr>
          <w:rFonts w:ascii="Arial" w:eastAsia="Times New Roman" w:hAnsi="Arial" w:cs="Arial"/>
          <w:sz w:val="18"/>
          <w:szCs w:val="18"/>
          <w:lang w:eastAsia="sl-SI"/>
        </w:rPr>
        <w:t>jenem v reklamaciji. Če dobavitelj</w:t>
      </w:r>
      <w:r>
        <w:rPr>
          <w:rFonts w:ascii="Arial" w:eastAsia="Times New Roman" w:hAnsi="Arial" w:cs="Arial"/>
          <w:sz w:val="18"/>
          <w:szCs w:val="18"/>
          <w:lang w:eastAsia="sl-SI"/>
        </w:rPr>
        <w:t xml:space="preserve"> reklamacije ne odpravi skladno z določili tega sporazuma, mu naročnik zaračuna pogodbeno kazen.</w:t>
      </w:r>
    </w:p>
    <w:p w14:paraId="2FDB53B1"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7D313037" w14:textId="6C4BB088" w:rsidR="00BA23B9" w:rsidRP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t>Dobavitelj se obvezuje, da bo ob prevzemu blaga naročniku predložil prevzemnico-dobavnico, v kateri je naved</w:t>
      </w:r>
      <w:r>
        <w:rPr>
          <w:rFonts w:ascii="Arial" w:eastAsia="Times New Roman" w:hAnsi="Arial" w:cs="Arial"/>
          <w:sz w:val="18"/>
          <w:szCs w:val="18"/>
          <w:lang w:eastAsia="sl-SI"/>
        </w:rPr>
        <w:t xml:space="preserve">ena </w:t>
      </w:r>
      <w:r w:rsidR="00393133">
        <w:rPr>
          <w:rFonts w:ascii="Arial" w:eastAsia="Times New Roman" w:hAnsi="Arial" w:cs="Arial"/>
          <w:sz w:val="18"/>
          <w:szCs w:val="18"/>
          <w:lang w:eastAsia="sl-SI"/>
        </w:rPr>
        <w:t xml:space="preserve">vrsta živila, </w:t>
      </w:r>
      <w:r>
        <w:rPr>
          <w:rFonts w:ascii="Arial" w:eastAsia="Times New Roman" w:hAnsi="Arial" w:cs="Arial"/>
          <w:sz w:val="18"/>
          <w:szCs w:val="18"/>
          <w:lang w:eastAsia="sl-SI"/>
        </w:rPr>
        <w:t xml:space="preserve">cena na enoto </w:t>
      </w:r>
      <w:r w:rsidR="008943EC">
        <w:rPr>
          <w:rFonts w:ascii="Arial" w:eastAsia="Times New Roman" w:hAnsi="Arial" w:cs="Arial"/>
          <w:sz w:val="18"/>
          <w:szCs w:val="18"/>
          <w:lang w:eastAsia="sl-SI"/>
        </w:rPr>
        <w:t xml:space="preserve">mere </w:t>
      </w:r>
      <w:r w:rsidR="0026095E">
        <w:rPr>
          <w:rFonts w:ascii="Arial" w:eastAsia="Times New Roman" w:hAnsi="Arial" w:cs="Arial"/>
          <w:sz w:val="18"/>
          <w:szCs w:val="18"/>
          <w:lang w:eastAsia="sl-SI"/>
        </w:rPr>
        <w:t>brez</w:t>
      </w:r>
      <w:r>
        <w:rPr>
          <w:rFonts w:ascii="Arial" w:eastAsia="Times New Roman" w:hAnsi="Arial" w:cs="Arial"/>
          <w:sz w:val="18"/>
          <w:szCs w:val="18"/>
          <w:lang w:eastAsia="sl-SI"/>
        </w:rPr>
        <w:t xml:space="preserve"> DDV, količina živila in merska enota</w:t>
      </w:r>
      <w:r w:rsidRPr="00BA23B9">
        <w:rPr>
          <w:rFonts w:ascii="Arial" w:eastAsia="Times New Roman" w:hAnsi="Arial" w:cs="Arial"/>
          <w:sz w:val="18"/>
          <w:szCs w:val="18"/>
          <w:lang w:eastAsia="sl-SI"/>
        </w:rPr>
        <w:t xml:space="preserve">. </w:t>
      </w:r>
    </w:p>
    <w:p w14:paraId="6313AA36" w14:textId="77777777" w:rsidR="00BA23B9" w:rsidRP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0C266739" w14:textId="0475B9C1"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t>Naročnik mora takoj ob prevzemu blaga opraviti količinski in kakovostni prevzem. Količine dostavljenega blaga se morajo ujemati s količinami, ki so navedene na dobavnici. Če količina blaga ni ustrezna, naročnik višek glede na naročeno količino blaga zavrne, za manjkajoče blago pa zahteva ponovno dobavo v odzivnem času, ki ne sme biti daljši od treh ur. Če dobavljeno blago ne ustreza naročenemu, ga naročnik zavrne in reklamira, ter zahteva od dobavitelja, da v roku treh ur dobavi novo, ustrezno blago. Stroške, nastale z zamenjavo nekvalitetnega blaga, vključno s prevoznimi, nosi dobavitelj.</w:t>
      </w:r>
    </w:p>
    <w:p w14:paraId="747256B9" w14:textId="77777777"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6175E0C7" w14:textId="46986122"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lastRenderedPageBreak/>
        <w:t>Ob prevzemu mora pooblaščena oseba naročnika dobavnico podpisati in nanjo takoj tudi vpisati očitne pomanjkljivosti in neskladn</w:t>
      </w:r>
      <w:r w:rsidR="002110F9">
        <w:rPr>
          <w:rFonts w:ascii="Arial" w:eastAsia="Times New Roman" w:hAnsi="Arial" w:cs="Arial"/>
          <w:sz w:val="18"/>
          <w:szCs w:val="18"/>
          <w:lang w:eastAsia="sl-SI"/>
        </w:rPr>
        <w:t xml:space="preserve">osti z naročenim (reklamacija). </w:t>
      </w:r>
      <w:r>
        <w:rPr>
          <w:rFonts w:ascii="Arial" w:eastAsia="Times New Roman" w:hAnsi="Arial" w:cs="Arial"/>
          <w:sz w:val="18"/>
          <w:szCs w:val="18"/>
          <w:lang w:eastAsia="sl-SI"/>
        </w:rPr>
        <w:t xml:space="preserve">Če naročnik neustreznost dobave ugotovi še le naknadno, o ugotovitvah pripravi reklamacijski zapisnik, ki ga posreduje na elektronski naslov kontaktne osebe na strani dobavitelja.  </w:t>
      </w:r>
    </w:p>
    <w:p w14:paraId="5ED32021" w14:textId="77777777"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p>
    <w:p w14:paraId="64847677" w14:textId="44E352DB"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 opravljen prevzem dobavljenih živil se šteje prevzem, ko pooblaščena oseba naročnika podpiše dobavnico.</w:t>
      </w:r>
    </w:p>
    <w:p w14:paraId="5FEE8428" w14:textId="5C50E23F" w:rsidR="00652CA5" w:rsidRDefault="00652CA5" w:rsidP="00BA23B9">
      <w:pPr>
        <w:autoSpaceDE w:val="0"/>
        <w:autoSpaceDN w:val="0"/>
        <w:adjustRightInd w:val="0"/>
        <w:spacing w:after="0" w:line="240" w:lineRule="auto"/>
        <w:jc w:val="both"/>
        <w:rPr>
          <w:rFonts w:ascii="Arial" w:eastAsia="Times New Roman" w:hAnsi="Arial" w:cs="Arial"/>
          <w:sz w:val="18"/>
          <w:szCs w:val="18"/>
          <w:lang w:eastAsia="sl-SI"/>
        </w:rPr>
      </w:pPr>
    </w:p>
    <w:p w14:paraId="7181DFF2" w14:textId="77777777" w:rsidR="00CC2CC5" w:rsidRDefault="00CC2CC5" w:rsidP="006E026A">
      <w:pPr>
        <w:autoSpaceDE w:val="0"/>
        <w:autoSpaceDN w:val="0"/>
        <w:adjustRightInd w:val="0"/>
        <w:spacing w:after="0" w:line="240" w:lineRule="auto"/>
        <w:jc w:val="both"/>
        <w:rPr>
          <w:rFonts w:ascii="Arial" w:eastAsia="Times New Roman" w:hAnsi="Arial" w:cs="Arial"/>
          <w:sz w:val="18"/>
          <w:szCs w:val="18"/>
          <w:lang w:eastAsia="sl-SI"/>
        </w:rPr>
      </w:pPr>
    </w:p>
    <w:p w14:paraId="3B793320" w14:textId="305C8482" w:rsidR="00F84396" w:rsidRPr="00EA04E3" w:rsidRDefault="00BA0578"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9</w:t>
      </w:r>
      <w:r w:rsidR="00BA23B9">
        <w:rPr>
          <w:rFonts w:ascii="Arial" w:eastAsia="Times New Roman" w:hAnsi="Arial" w:cs="Arial"/>
          <w:b/>
          <w:bCs/>
          <w:sz w:val="18"/>
          <w:szCs w:val="18"/>
          <w:lang w:eastAsia="sl-SI"/>
        </w:rPr>
        <w:t xml:space="preserve">. </w:t>
      </w:r>
      <w:r w:rsidR="00F84396" w:rsidRPr="00EA04E3">
        <w:rPr>
          <w:rFonts w:ascii="Arial" w:eastAsia="Times New Roman" w:hAnsi="Arial" w:cs="Arial"/>
          <w:b/>
          <w:bCs/>
          <w:sz w:val="18"/>
          <w:szCs w:val="18"/>
          <w:lang w:eastAsia="sl-SI"/>
        </w:rPr>
        <w:t>člen</w:t>
      </w:r>
    </w:p>
    <w:p w14:paraId="0E3A1E2D" w14:textId="2EC30240" w:rsidR="00F84396" w:rsidRPr="00EA04E3" w:rsidRDefault="00F84396" w:rsidP="00EA04E3">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w:t>
      </w:r>
      <w:r w:rsidR="00EB2D52">
        <w:rPr>
          <w:rFonts w:ascii="Arial" w:eastAsia="Times New Roman" w:hAnsi="Arial" w:cs="Arial"/>
          <w:b/>
          <w:bCs/>
          <w:sz w:val="18"/>
          <w:szCs w:val="18"/>
          <w:lang w:eastAsia="sl-SI"/>
        </w:rPr>
        <w:t>Vrednost okvirnega sporazuma in c</w:t>
      </w:r>
      <w:r w:rsidRPr="00EA04E3">
        <w:rPr>
          <w:rFonts w:ascii="Arial" w:eastAsia="Times New Roman" w:hAnsi="Arial" w:cs="Arial"/>
          <w:b/>
          <w:bCs/>
          <w:sz w:val="18"/>
          <w:szCs w:val="18"/>
          <w:lang w:eastAsia="sl-SI"/>
        </w:rPr>
        <w:t>en</w:t>
      </w:r>
      <w:r w:rsidR="00EB2D52">
        <w:rPr>
          <w:rFonts w:ascii="Arial" w:eastAsia="Times New Roman" w:hAnsi="Arial" w:cs="Arial"/>
          <w:b/>
          <w:bCs/>
          <w:sz w:val="18"/>
          <w:szCs w:val="18"/>
          <w:lang w:eastAsia="sl-SI"/>
        </w:rPr>
        <w:t>e</w:t>
      </w:r>
      <w:r w:rsidRPr="00EA04E3">
        <w:rPr>
          <w:rFonts w:ascii="Arial" w:eastAsia="Times New Roman" w:hAnsi="Arial" w:cs="Arial"/>
          <w:b/>
          <w:bCs/>
          <w:sz w:val="18"/>
          <w:szCs w:val="18"/>
          <w:lang w:eastAsia="sl-SI"/>
        </w:rPr>
        <w:t xml:space="preserve"> </w:t>
      </w:r>
      <w:r w:rsidR="00530814" w:rsidRPr="00EA04E3">
        <w:rPr>
          <w:rFonts w:ascii="Arial" w:eastAsia="Times New Roman" w:hAnsi="Arial" w:cs="Arial"/>
          <w:b/>
          <w:bCs/>
          <w:sz w:val="18"/>
          <w:szCs w:val="18"/>
          <w:lang w:eastAsia="sl-SI"/>
        </w:rPr>
        <w:t>živil</w:t>
      </w:r>
      <w:r w:rsidRPr="00EA04E3">
        <w:rPr>
          <w:rFonts w:ascii="Arial" w:eastAsia="Times New Roman" w:hAnsi="Arial" w:cs="Arial"/>
          <w:b/>
          <w:bCs/>
          <w:sz w:val="18"/>
          <w:szCs w:val="18"/>
          <w:lang w:eastAsia="sl-SI"/>
        </w:rPr>
        <w:t>)</w:t>
      </w:r>
    </w:p>
    <w:p w14:paraId="778D070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6FF824C" w14:textId="7A6073DC"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Pogodbena vrednost za celotno obdobje veljavnosti okvirnega sporazuma in predvideni obseg za sklop _________ znaša _________ EUR brez DDV oziroma ____________ EUR z DDV.</w:t>
      </w:r>
    </w:p>
    <w:p w14:paraId="10B00D7B" w14:textId="77777777"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p>
    <w:p w14:paraId="532A1C52" w14:textId="7DBA1689" w:rsidR="000154F2" w:rsidRDefault="00F84396" w:rsidP="00DD25D6">
      <w:pPr>
        <w:autoSpaceDE w:val="0"/>
        <w:autoSpaceDN w:val="0"/>
        <w:adjustRightInd w:val="0"/>
        <w:spacing w:after="0" w:line="240" w:lineRule="auto"/>
        <w:jc w:val="both"/>
        <w:rPr>
          <w:rFonts w:ascii="Arial" w:eastAsia="Times New Roman" w:hAnsi="Arial" w:cs="Arial"/>
          <w:sz w:val="18"/>
          <w:szCs w:val="18"/>
          <w:lang w:eastAsia="sl-SI"/>
        </w:rPr>
      </w:pPr>
      <w:bookmarkStart w:id="21" w:name="_Hlk53735279"/>
      <w:r>
        <w:rPr>
          <w:rFonts w:ascii="Arial" w:eastAsia="Times New Roman" w:hAnsi="Arial" w:cs="Arial"/>
          <w:sz w:val="18"/>
          <w:szCs w:val="18"/>
          <w:lang w:eastAsia="sl-SI"/>
        </w:rPr>
        <w:t xml:space="preserve">Cene za posamezna živila, ki so predmet </w:t>
      </w:r>
      <w:r w:rsidR="000154F2">
        <w:rPr>
          <w:rFonts w:ascii="Arial" w:eastAsia="Times New Roman" w:hAnsi="Arial" w:cs="Arial"/>
          <w:sz w:val="18"/>
          <w:szCs w:val="18"/>
          <w:lang w:eastAsia="sl-SI"/>
        </w:rPr>
        <w:t>tega okvirnega sporazuma, so razvidne iz ponudbenega predračun</w:t>
      </w:r>
      <w:r w:rsidR="00DA74CC">
        <w:rPr>
          <w:rFonts w:ascii="Arial" w:eastAsia="Times New Roman" w:hAnsi="Arial" w:cs="Arial"/>
          <w:sz w:val="18"/>
          <w:szCs w:val="18"/>
          <w:lang w:eastAsia="sl-SI"/>
        </w:rPr>
        <w:t>a</w:t>
      </w:r>
      <w:r w:rsidR="000154F2">
        <w:rPr>
          <w:rFonts w:ascii="Arial" w:eastAsia="Times New Roman" w:hAnsi="Arial" w:cs="Arial"/>
          <w:sz w:val="18"/>
          <w:szCs w:val="18"/>
          <w:lang w:eastAsia="sl-SI"/>
        </w:rPr>
        <w:t xml:space="preserve">, ki so ga dobavitelji </w:t>
      </w:r>
      <w:r w:rsidR="00DA74CC">
        <w:rPr>
          <w:rFonts w:ascii="Arial" w:eastAsia="Times New Roman" w:hAnsi="Arial" w:cs="Arial"/>
          <w:sz w:val="18"/>
          <w:szCs w:val="18"/>
          <w:lang w:eastAsia="sl-SI"/>
        </w:rPr>
        <w:t xml:space="preserve">podali ob vsakokratni </w:t>
      </w:r>
      <w:bookmarkStart w:id="22" w:name="_Hlk48801528"/>
      <w:r w:rsidR="00DA74CC">
        <w:rPr>
          <w:rFonts w:ascii="Arial" w:eastAsia="Times New Roman" w:hAnsi="Arial" w:cs="Arial"/>
          <w:sz w:val="18"/>
          <w:szCs w:val="18"/>
          <w:lang w:eastAsia="sl-SI"/>
        </w:rPr>
        <w:t>(zadnji) ponudbi</w:t>
      </w:r>
      <w:r w:rsidR="00210A38">
        <w:rPr>
          <w:rFonts w:ascii="Arial" w:eastAsia="Times New Roman" w:hAnsi="Arial" w:cs="Arial"/>
          <w:sz w:val="18"/>
          <w:szCs w:val="18"/>
          <w:lang w:eastAsia="sl-SI"/>
        </w:rPr>
        <w:t xml:space="preserv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prijav</w:t>
      </w:r>
      <w:r w:rsidR="006E026A">
        <w:rPr>
          <w:rFonts w:ascii="Arial" w:eastAsia="Times New Roman" w:hAnsi="Arial" w:cs="Arial"/>
          <w:sz w:val="18"/>
          <w:szCs w:val="18"/>
          <w:lang w:eastAsia="sl-SI"/>
        </w:rPr>
        <w:t>e</w:t>
      </w:r>
      <w:r w:rsidR="00210A38">
        <w:rPr>
          <w:rFonts w:ascii="Arial" w:eastAsia="Times New Roman" w:hAnsi="Arial" w:cs="Arial"/>
          <w:sz w:val="18"/>
          <w:szCs w:val="18"/>
          <w:lang w:eastAsia="sl-SI"/>
        </w:rPr>
        <w:t xml:space="preserve"> za sodelovanje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odpiranj</w:t>
      </w:r>
      <w:r w:rsidR="006E026A">
        <w:rPr>
          <w:rFonts w:ascii="Arial" w:eastAsia="Times New Roman" w:hAnsi="Arial" w:cs="Arial"/>
          <w:sz w:val="18"/>
          <w:szCs w:val="18"/>
          <w:lang w:eastAsia="sl-SI"/>
        </w:rPr>
        <w:t>a</w:t>
      </w:r>
      <w:r w:rsidR="00210A38">
        <w:rPr>
          <w:rFonts w:ascii="Arial" w:eastAsia="Times New Roman" w:hAnsi="Arial" w:cs="Arial"/>
          <w:sz w:val="18"/>
          <w:szCs w:val="18"/>
          <w:lang w:eastAsia="sl-SI"/>
        </w:rPr>
        <w:t xml:space="preserve"> konkurence</w:t>
      </w:r>
      <w:bookmarkEnd w:id="22"/>
      <w:r w:rsidR="00210A38">
        <w:rPr>
          <w:rFonts w:ascii="Arial" w:eastAsia="Times New Roman" w:hAnsi="Arial" w:cs="Arial"/>
          <w:sz w:val="18"/>
          <w:szCs w:val="18"/>
          <w:lang w:eastAsia="sl-SI"/>
        </w:rPr>
        <w:t>.</w:t>
      </w:r>
    </w:p>
    <w:p w14:paraId="793F769A" w14:textId="77777777"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588C93CC" w14:textId="21E3898C" w:rsidR="00DA74CC"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r w:rsidRPr="00930867">
        <w:rPr>
          <w:rFonts w:ascii="Arial" w:eastAsia="Times New Roman" w:hAnsi="Arial" w:cs="Arial"/>
          <w:sz w:val="18"/>
          <w:szCs w:val="18"/>
          <w:lang w:eastAsia="sl-SI"/>
        </w:rPr>
        <w:t>Cen</w:t>
      </w:r>
      <w:r w:rsidR="00210A38" w:rsidRPr="00930867">
        <w:rPr>
          <w:rFonts w:ascii="Arial" w:eastAsia="Times New Roman" w:hAnsi="Arial" w:cs="Arial"/>
          <w:sz w:val="18"/>
          <w:szCs w:val="18"/>
          <w:lang w:eastAsia="sl-SI"/>
        </w:rPr>
        <w:t>e, ki jih ponudi dobavitelj v ponudbenem predračunu so</w:t>
      </w:r>
      <w:r w:rsidRPr="00930867">
        <w:rPr>
          <w:rFonts w:ascii="Arial" w:eastAsia="Times New Roman" w:hAnsi="Arial" w:cs="Arial"/>
          <w:sz w:val="18"/>
          <w:szCs w:val="18"/>
          <w:lang w:eastAsia="sl-SI"/>
        </w:rPr>
        <w:t xml:space="preserve"> fiks</w:t>
      </w:r>
      <w:r w:rsidR="00210A38" w:rsidRPr="00930867">
        <w:rPr>
          <w:rFonts w:ascii="Arial" w:eastAsia="Times New Roman" w:hAnsi="Arial" w:cs="Arial"/>
          <w:sz w:val="18"/>
          <w:szCs w:val="18"/>
          <w:lang w:eastAsia="sl-SI"/>
        </w:rPr>
        <w:t>ne</w:t>
      </w:r>
      <w:r w:rsidRPr="00930867">
        <w:rPr>
          <w:rFonts w:ascii="Arial" w:eastAsia="Times New Roman" w:hAnsi="Arial" w:cs="Arial"/>
          <w:sz w:val="18"/>
          <w:szCs w:val="18"/>
          <w:lang w:eastAsia="sl-SI"/>
        </w:rPr>
        <w:t xml:space="preserve"> za obdobje najmanj </w:t>
      </w:r>
      <w:r w:rsidRPr="00B2641B">
        <w:rPr>
          <w:rFonts w:ascii="Arial" w:eastAsia="Times New Roman" w:hAnsi="Arial" w:cs="Arial"/>
          <w:b/>
          <w:bCs/>
          <w:sz w:val="18"/>
          <w:szCs w:val="18"/>
          <w:lang w:eastAsia="sl-SI"/>
        </w:rPr>
        <w:t>12 mesecev</w:t>
      </w:r>
      <w:r w:rsidR="000F6BE6" w:rsidRPr="00B2641B">
        <w:rPr>
          <w:rFonts w:ascii="Arial" w:eastAsia="Times New Roman" w:hAnsi="Arial" w:cs="Arial"/>
          <w:b/>
          <w:bCs/>
          <w:sz w:val="18"/>
          <w:szCs w:val="18"/>
          <w:lang w:eastAsia="sl-SI"/>
        </w:rPr>
        <w:t>/3 mesece</w:t>
      </w:r>
      <w:r w:rsidRPr="00930867">
        <w:rPr>
          <w:rFonts w:ascii="Arial" w:eastAsia="Times New Roman" w:hAnsi="Arial" w:cs="Arial"/>
          <w:sz w:val="18"/>
          <w:szCs w:val="18"/>
          <w:lang w:eastAsia="sl-SI"/>
        </w:rPr>
        <w:t xml:space="preserve"> od dneva sklenitve okvirnega sporazuma in vključuje pariteto </w:t>
      </w:r>
      <w:r w:rsidR="00210A38" w:rsidRPr="00930867">
        <w:rPr>
          <w:rFonts w:ascii="Arial" w:eastAsia="Times New Roman" w:hAnsi="Arial" w:cs="Arial"/>
          <w:sz w:val="18"/>
          <w:szCs w:val="18"/>
          <w:lang w:eastAsia="sl-SI"/>
        </w:rPr>
        <w:t>»FCA skladišče naročnika – razloženo (</w:t>
      </w:r>
      <w:proofErr w:type="spellStart"/>
      <w:r w:rsidR="00210A38" w:rsidRPr="00930867">
        <w:rPr>
          <w:rFonts w:ascii="Arial" w:eastAsia="Times New Roman" w:hAnsi="Arial" w:cs="Arial"/>
          <w:sz w:val="18"/>
          <w:szCs w:val="18"/>
          <w:lang w:eastAsia="sl-SI"/>
        </w:rPr>
        <w:t>Incoterms</w:t>
      </w:r>
      <w:proofErr w:type="spellEnd"/>
      <w:r w:rsidR="00210A38" w:rsidRPr="00930867">
        <w:rPr>
          <w:rFonts w:ascii="Arial" w:eastAsia="Times New Roman" w:hAnsi="Arial" w:cs="Arial"/>
          <w:sz w:val="18"/>
          <w:szCs w:val="18"/>
          <w:lang w:eastAsia="sl-SI"/>
        </w:rPr>
        <w:t xml:space="preserve"> 2010)</w:t>
      </w:r>
      <w:r w:rsidRPr="00930867">
        <w:rPr>
          <w:rFonts w:ascii="Arial" w:eastAsia="Times New Roman" w:hAnsi="Arial" w:cs="Arial"/>
          <w:sz w:val="18"/>
          <w:szCs w:val="18"/>
          <w:lang w:eastAsia="sl-SI"/>
        </w:rPr>
        <w:t>.</w:t>
      </w:r>
      <w:r w:rsidR="00DA74CC" w:rsidRPr="00930867">
        <w:rPr>
          <w:rFonts w:ascii="Arial" w:eastAsia="Times New Roman" w:hAnsi="Arial" w:cs="Arial"/>
          <w:sz w:val="18"/>
          <w:szCs w:val="18"/>
          <w:lang w:eastAsia="sl-SI"/>
        </w:rPr>
        <w:t xml:space="preserve"> </w:t>
      </w:r>
      <w:bookmarkStart w:id="23" w:name="_Hlk32496283"/>
      <w:r w:rsidR="00DA74CC" w:rsidRPr="00930867">
        <w:rPr>
          <w:rFonts w:ascii="Arial" w:eastAsia="Times New Roman" w:hAnsi="Arial" w:cs="Arial"/>
          <w:sz w:val="18"/>
          <w:szCs w:val="18"/>
          <w:lang w:eastAsia="sl-SI"/>
        </w:rPr>
        <w:t>Po vsak</w:t>
      </w:r>
      <w:r w:rsidR="006E026A" w:rsidRPr="00930867">
        <w:rPr>
          <w:rFonts w:ascii="Arial" w:eastAsia="Times New Roman" w:hAnsi="Arial" w:cs="Arial"/>
          <w:sz w:val="18"/>
          <w:szCs w:val="18"/>
          <w:lang w:eastAsia="sl-SI"/>
        </w:rPr>
        <w:t>okratnem</w:t>
      </w:r>
      <w:r w:rsidR="00530814"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odpiranj</w:t>
      </w:r>
      <w:r w:rsidR="00530814" w:rsidRPr="00930867">
        <w:rPr>
          <w:rFonts w:ascii="Arial" w:eastAsia="Times New Roman" w:hAnsi="Arial" w:cs="Arial"/>
          <w:sz w:val="18"/>
          <w:szCs w:val="18"/>
          <w:lang w:eastAsia="sl-SI"/>
        </w:rPr>
        <w:t>u</w:t>
      </w:r>
      <w:r w:rsidR="00DA74CC" w:rsidRPr="00930867">
        <w:rPr>
          <w:rFonts w:ascii="Arial" w:eastAsia="Times New Roman" w:hAnsi="Arial" w:cs="Arial"/>
          <w:sz w:val="18"/>
          <w:szCs w:val="18"/>
          <w:lang w:eastAsia="sl-SI"/>
        </w:rPr>
        <w:t xml:space="preserve"> konkurence, </w:t>
      </w:r>
      <w:r w:rsidR="00210A38" w:rsidRPr="00930867">
        <w:rPr>
          <w:rFonts w:ascii="Arial" w:eastAsia="Times New Roman" w:hAnsi="Arial" w:cs="Arial"/>
          <w:sz w:val="18"/>
          <w:szCs w:val="18"/>
          <w:lang w:eastAsia="sl-SI"/>
        </w:rPr>
        <w:t>so cene, ki jih ponudi</w:t>
      </w:r>
      <w:r w:rsidR="006E026A" w:rsidRPr="00930867">
        <w:rPr>
          <w:rFonts w:ascii="Arial" w:eastAsia="Times New Roman" w:hAnsi="Arial" w:cs="Arial"/>
          <w:sz w:val="18"/>
          <w:szCs w:val="18"/>
          <w:lang w:eastAsia="sl-SI"/>
        </w:rPr>
        <w:t>jo</w:t>
      </w:r>
      <w:r w:rsidR="00210A38" w:rsidRPr="00930867">
        <w:rPr>
          <w:rFonts w:ascii="Arial" w:eastAsia="Times New Roman" w:hAnsi="Arial" w:cs="Arial"/>
          <w:sz w:val="18"/>
          <w:szCs w:val="18"/>
          <w:lang w:eastAsia="sl-SI"/>
        </w:rPr>
        <w:t xml:space="preserve"> dobavitelj</w:t>
      </w:r>
      <w:r w:rsidR="006E026A" w:rsidRPr="00930867">
        <w:rPr>
          <w:rFonts w:ascii="Arial" w:eastAsia="Times New Roman" w:hAnsi="Arial" w:cs="Arial"/>
          <w:sz w:val="18"/>
          <w:szCs w:val="18"/>
          <w:lang w:eastAsia="sl-SI"/>
        </w:rPr>
        <w:t>i</w:t>
      </w:r>
      <w:r w:rsidR="00210A38" w:rsidRPr="00930867">
        <w:rPr>
          <w:rFonts w:ascii="Arial" w:eastAsia="Times New Roman" w:hAnsi="Arial" w:cs="Arial"/>
          <w:sz w:val="18"/>
          <w:szCs w:val="18"/>
          <w:lang w:eastAsia="sl-SI"/>
        </w:rPr>
        <w:t xml:space="preserve"> </w:t>
      </w:r>
      <w:r w:rsidR="00530814" w:rsidRPr="00930867">
        <w:rPr>
          <w:rFonts w:ascii="Arial" w:eastAsia="Times New Roman" w:hAnsi="Arial" w:cs="Arial"/>
          <w:sz w:val="18"/>
          <w:szCs w:val="18"/>
          <w:lang w:eastAsia="sl-SI"/>
        </w:rPr>
        <w:t>na podlagi povabila k oddaji ponudbe v postopku odpiranja konkurence,</w:t>
      </w:r>
      <w:r w:rsidR="00DA74CC" w:rsidRPr="00930867">
        <w:rPr>
          <w:rFonts w:ascii="Arial" w:eastAsia="Times New Roman" w:hAnsi="Arial" w:cs="Arial"/>
          <w:sz w:val="18"/>
          <w:szCs w:val="18"/>
          <w:lang w:eastAsia="sl-SI"/>
        </w:rPr>
        <w:t xml:space="preserve"> ponovno</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fiks</w:t>
      </w:r>
      <w:r w:rsidR="00530814" w:rsidRPr="00930867">
        <w:rPr>
          <w:rFonts w:ascii="Arial" w:eastAsia="Times New Roman" w:hAnsi="Arial" w:cs="Arial"/>
          <w:sz w:val="18"/>
          <w:szCs w:val="18"/>
          <w:lang w:eastAsia="sl-SI"/>
        </w:rPr>
        <w:t>ne</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do naslednjega odpiranja konkurence</w:t>
      </w:r>
      <w:r w:rsidR="006E026A" w:rsidRPr="00930867">
        <w:rPr>
          <w:rFonts w:ascii="Arial" w:eastAsia="Times New Roman" w:hAnsi="Arial" w:cs="Arial"/>
          <w:sz w:val="18"/>
          <w:szCs w:val="18"/>
          <w:lang w:eastAsia="sl-SI"/>
        </w:rPr>
        <w:t>.</w:t>
      </w:r>
    </w:p>
    <w:bookmarkEnd w:id="21"/>
    <w:bookmarkEnd w:id="23"/>
    <w:p w14:paraId="6A7166E9" w14:textId="77777777" w:rsidR="00DA74CC" w:rsidRDefault="00DA74CC" w:rsidP="00DD25D6">
      <w:pPr>
        <w:autoSpaceDE w:val="0"/>
        <w:autoSpaceDN w:val="0"/>
        <w:adjustRightInd w:val="0"/>
        <w:spacing w:after="0" w:line="240" w:lineRule="auto"/>
        <w:jc w:val="both"/>
        <w:rPr>
          <w:rFonts w:ascii="Arial" w:eastAsia="Times New Roman" w:hAnsi="Arial" w:cs="Arial"/>
          <w:sz w:val="18"/>
          <w:szCs w:val="18"/>
          <w:lang w:eastAsia="sl-SI"/>
        </w:rPr>
      </w:pPr>
    </w:p>
    <w:p w14:paraId="0ADE954F" w14:textId="7F8FE7B3" w:rsidR="00F84396" w:rsidRDefault="00DA74C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Maksimalne cene artiklov </w:t>
      </w:r>
      <w:r w:rsidR="000154F2" w:rsidRPr="000154F2">
        <w:rPr>
          <w:rFonts w:ascii="Arial" w:eastAsia="Times New Roman" w:hAnsi="Arial" w:cs="Arial"/>
          <w:sz w:val="18"/>
          <w:szCs w:val="18"/>
          <w:lang w:eastAsia="sl-SI"/>
        </w:rPr>
        <w:t>se lahko na podlagi pisne prošnje dobavitelja</w:t>
      </w:r>
      <w:r w:rsidR="00C40152">
        <w:rPr>
          <w:rFonts w:ascii="Arial" w:eastAsia="Times New Roman" w:hAnsi="Arial" w:cs="Arial"/>
          <w:sz w:val="18"/>
          <w:szCs w:val="18"/>
          <w:lang w:eastAsia="sl-SI"/>
        </w:rPr>
        <w:t xml:space="preserve"> in ob soglasju naročnika</w:t>
      </w:r>
      <w:r w:rsidR="000154F2" w:rsidRPr="000154F2">
        <w:rPr>
          <w:rFonts w:ascii="Arial" w:eastAsia="Times New Roman" w:hAnsi="Arial" w:cs="Arial"/>
          <w:sz w:val="18"/>
          <w:szCs w:val="18"/>
          <w:lang w:eastAsia="sl-SI"/>
        </w:rPr>
        <w:t xml:space="preserve"> spremenijo </w:t>
      </w:r>
      <w:r>
        <w:rPr>
          <w:rFonts w:ascii="Arial" w:eastAsia="Times New Roman" w:hAnsi="Arial" w:cs="Arial"/>
          <w:sz w:val="18"/>
          <w:szCs w:val="18"/>
          <w:lang w:eastAsia="sl-SI"/>
        </w:rPr>
        <w:t xml:space="preserve">le </w:t>
      </w:r>
      <w:r w:rsidR="000154F2" w:rsidRPr="000154F2">
        <w:rPr>
          <w:rFonts w:ascii="Arial" w:eastAsia="Times New Roman" w:hAnsi="Arial" w:cs="Arial"/>
          <w:sz w:val="18"/>
          <w:szCs w:val="18"/>
          <w:lang w:eastAsia="sl-SI"/>
        </w:rPr>
        <w:t xml:space="preserve">v skladu s Pravilnikom o načinih valorizacije denarnih obveznosti, ki jih v večletnih pogodbah dogovarjajo pravne osebe javnega sektorja (Uradni list RS, št. 1/04). Pri tem se bo upošteval indeks rasti cen življenjskih potrebščin </w:t>
      </w:r>
      <w:bookmarkStart w:id="24" w:name="_Hlk32494226"/>
      <w:r w:rsidR="000154F2" w:rsidRPr="000154F2">
        <w:rPr>
          <w:rFonts w:ascii="Arial" w:eastAsia="Times New Roman" w:hAnsi="Arial" w:cs="Arial"/>
          <w:sz w:val="18"/>
          <w:szCs w:val="18"/>
          <w:lang w:eastAsia="sl-SI"/>
        </w:rPr>
        <w:t xml:space="preserve">za pogodbeni </w:t>
      </w:r>
      <w:proofErr w:type="spellStart"/>
      <w:r w:rsidR="000154F2" w:rsidRPr="000154F2">
        <w:rPr>
          <w:rFonts w:ascii="Arial" w:eastAsia="Times New Roman" w:hAnsi="Arial" w:cs="Arial"/>
          <w:sz w:val="18"/>
          <w:szCs w:val="18"/>
          <w:lang w:eastAsia="sl-SI"/>
        </w:rPr>
        <w:t>asortiman</w:t>
      </w:r>
      <w:bookmarkEnd w:id="24"/>
      <w:proofErr w:type="spellEnd"/>
      <w:r w:rsidR="00C563C0">
        <w:rPr>
          <w:rFonts w:ascii="Arial" w:eastAsia="Times New Roman" w:hAnsi="Arial" w:cs="Arial"/>
          <w:sz w:val="18"/>
          <w:szCs w:val="18"/>
          <w:lang w:eastAsia="sl-SI"/>
        </w:rPr>
        <w:t xml:space="preserve"> (pogodbeno blago po vrsti)</w:t>
      </w:r>
      <w:r w:rsidR="000154F2" w:rsidRPr="000154F2">
        <w:rPr>
          <w:rFonts w:ascii="Arial" w:eastAsia="Times New Roman" w:hAnsi="Arial" w:cs="Arial"/>
          <w:sz w:val="18"/>
          <w:szCs w:val="18"/>
          <w:lang w:eastAsia="sl-SI"/>
        </w:rPr>
        <w:t>.</w:t>
      </w:r>
    </w:p>
    <w:p w14:paraId="0A34F6FE" w14:textId="2CF420A0"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2C94765D" w14:textId="68C059CA" w:rsidR="000154F2" w:rsidRDefault="00210A38" w:rsidP="00DD25D6">
      <w:pPr>
        <w:autoSpaceDE w:val="0"/>
        <w:autoSpaceDN w:val="0"/>
        <w:adjustRightInd w:val="0"/>
        <w:spacing w:after="0" w:line="240" w:lineRule="auto"/>
        <w:jc w:val="both"/>
        <w:rPr>
          <w:rFonts w:ascii="Arial" w:eastAsia="Times New Roman" w:hAnsi="Arial" w:cs="Arial"/>
          <w:sz w:val="18"/>
          <w:szCs w:val="18"/>
          <w:lang w:eastAsia="sl-SI"/>
        </w:rPr>
      </w:pPr>
      <w:r w:rsidRPr="00210A38">
        <w:rPr>
          <w:rFonts w:ascii="Arial" w:eastAsia="Times New Roman" w:hAnsi="Arial" w:cs="Arial"/>
          <w:sz w:val="18"/>
          <w:szCs w:val="18"/>
          <w:lang w:eastAsia="sl-SI"/>
        </w:rPr>
        <w:t xml:space="preserve">Če dobavitelj prodaja blago po akcijskih cenah v določenih obdobjih oziroma znižanih cenah, ki so ugodnejše od cen iz ponudbenega predračuna, mora </w:t>
      </w:r>
      <w:r>
        <w:rPr>
          <w:rFonts w:ascii="Arial" w:eastAsia="Times New Roman" w:hAnsi="Arial" w:cs="Arial"/>
          <w:sz w:val="18"/>
          <w:szCs w:val="18"/>
          <w:lang w:eastAsia="sl-SI"/>
        </w:rPr>
        <w:t>naročnika</w:t>
      </w:r>
      <w:r w:rsidRPr="00210A38">
        <w:rPr>
          <w:rFonts w:ascii="Arial" w:eastAsia="Times New Roman" w:hAnsi="Arial" w:cs="Arial"/>
          <w:sz w:val="18"/>
          <w:szCs w:val="18"/>
          <w:lang w:eastAsia="sl-SI"/>
        </w:rPr>
        <w:t xml:space="preserve"> o tem pisno seznaniti in mu ponuditi blago po teh cenah.</w:t>
      </w:r>
    </w:p>
    <w:p w14:paraId="467371B7" w14:textId="395306CB" w:rsidR="00FB2D6A" w:rsidRDefault="00FB2D6A" w:rsidP="00FB2D6A">
      <w:pPr>
        <w:spacing w:after="0" w:line="240" w:lineRule="auto"/>
        <w:jc w:val="both"/>
        <w:rPr>
          <w:rFonts w:ascii="Arial" w:eastAsia="Times New Roman" w:hAnsi="Arial" w:cs="Arial"/>
          <w:sz w:val="18"/>
          <w:szCs w:val="18"/>
          <w:lang w:eastAsia="sl-SI"/>
        </w:rPr>
      </w:pPr>
    </w:p>
    <w:p w14:paraId="3DACFD1A" w14:textId="77777777" w:rsidR="008323C6" w:rsidRDefault="008323C6" w:rsidP="00FB2D6A">
      <w:pPr>
        <w:spacing w:after="0" w:line="240" w:lineRule="auto"/>
        <w:jc w:val="both"/>
        <w:rPr>
          <w:rFonts w:ascii="Arial" w:eastAsia="Times New Roman" w:hAnsi="Arial" w:cs="Arial"/>
          <w:sz w:val="18"/>
          <w:szCs w:val="18"/>
          <w:lang w:eastAsia="sl-SI"/>
        </w:rPr>
      </w:pPr>
    </w:p>
    <w:p w14:paraId="34262E03" w14:textId="4609D960" w:rsidR="00DD25D6" w:rsidRPr="00BA23B9" w:rsidRDefault="00BA23B9"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BA23B9">
        <w:rPr>
          <w:rFonts w:ascii="Arial" w:eastAsia="Times New Roman" w:hAnsi="Arial" w:cs="Arial"/>
          <w:b/>
          <w:sz w:val="18"/>
          <w:szCs w:val="18"/>
          <w:lang w:eastAsia="sl-SI"/>
        </w:rPr>
        <w:t xml:space="preserve">10. </w:t>
      </w:r>
      <w:r w:rsidR="00DD25D6" w:rsidRPr="00BA23B9">
        <w:rPr>
          <w:rFonts w:ascii="Arial" w:eastAsia="Times New Roman" w:hAnsi="Arial" w:cs="Arial"/>
          <w:b/>
          <w:bCs/>
          <w:sz w:val="18"/>
          <w:szCs w:val="18"/>
          <w:lang w:eastAsia="sl-SI"/>
        </w:rPr>
        <w:t>člen</w:t>
      </w:r>
    </w:p>
    <w:p w14:paraId="56FA742C" w14:textId="6CC7FF7F" w:rsidR="00530814" w:rsidRPr="00EA04E3" w:rsidRDefault="0053081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(Plačilni pogoji)</w:t>
      </w:r>
    </w:p>
    <w:p w14:paraId="37BFF3F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59FE4FFF" w14:textId="2C25CFE4" w:rsidR="00DD25D6" w:rsidRPr="00DD25D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Stranki sporazumno soglašata, da bo dobavitelj naročniku </w:t>
      </w:r>
      <w:r w:rsidR="00FB2D6A" w:rsidRPr="00FB2D6A">
        <w:rPr>
          <w:rFonts w:ascii="Arial" w:eastAsia="Times New Roman" w:hAnsi="Arial" w:cs="Arial"/>
          <w:b/>
          <w:sz w:val="18"/>
          <w:szCs w:val="18"/>
          <w:lang w:eastAsia="sl-SI"/>
        </w:rPr>
        <w:t>izstavljal en zbirni e-račun, ki bo zajemal dobavljeno blago za pretekli mesec</w:t>
      </w:r>
      <w:r w:rsidR="00B43A67">
        <w:rPr>
          <w:rFonts w:ascii="Arial" w:eastAsia="Times New Roman" w:hAnsi="Arial" w:cs="Arial"/>
          <w:sz w:val="18"/>
          <w:szCs w:val="18"/>
          <w:lang w:eastAsia="sl-SI"/>
        </w:rPr>
        <w:t>.</w:t>
      </w:r>
      <w:r w:rsidRPr="00DD25D6">
        <w:rPr>
          <w:rFonts w:ascii="Arial" w:eastAsia="Times New Roman" w:hAnsi="Arial" w:cs="Arial"/>
          <w:sz w:val="18"/>
          <w:szCs w:val="18"/>
          <w:lang w:eastAsia="sl-SI"/>
        </w:rPr>
        <w:t xml:space="preserve"> </w:t>
      </w:r>
    </w:p>
    <w:p w14:paraId="0C4FD59D"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6DC291B1" w14:textId="14335675" w:rsidR="00DD25D6" w:rsidRDefault="00530814"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poravnal dobavljeno blago v roku 30 dni od prejema pravilno izstavljenega računa</w:t>
      </w:r>
      <w:r w:rsidR="00FD3C8C">
        <w:rPr>
          <w:rFonts w:ascii="Arial" w:eastAsia="Times New Roman" w:hAnsi="Arial" w:cs="Arial"/>
          <w:sz w:val="18"/>
          <w:szCs w:val="18"/>
          <w:lang w:eastAsia="sl-SI"/>
        </w:rPr>
        <w:t>.</w:t>
      </w:r>
    </w:p>
    <w:p w14:paraId="108876FC" w14:textId="5E496907" w:rsidR="00987C85"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p>
    <w:p w14:paraId="414F1652" w14:textId="798A5B5D" w:rsidR="00987C85" w:rsidRPr="00DD25D6"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pisno reklamira izstavljen zbirni račun v roku 30 dni od datuma njegove izstavitve.</w:t>
      </w:r>
    </w:p>
    <w:p w14:paraId="5C5C3334"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25677278" w14:textId="5BA57B87" w:rsid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reklamacije živil se plačilo delno ali v celoti zadrži do odprave vzrokov reklamacije. </w:t>
      </w:r>
    </w:p>
    <w:p w14:paraId="7680C514" w14:textId="77777777" w:rsidR="002110F9" w:rsidRDefault="002110F9" w:rsidP="00DD25D6">
      <w:pPr>
        <w:autoSpaceDE w:val="0"/>
        <w:autoSpaceDN w:val="0"/>
        <w:adjustRightInd w:val="0"/>
        <w:spacing w:after="0" w:line="240" w:lineRule="auto"/>
        <w:jc w:val="both"/>
        <w:rPr>
          <w:rFonts w:ascii="Arial" w:eastAsia="Times New Roman" w:hAnsi="Arial" w:cs="Arial"/>
          <w:sz w:val="18"/>
          <w:szCs w:val="18"/>
          <w:lang w:eastAsia="sl-SI"/>
        </w:rPr>
      </w:pPr>
    </w:p>
    <w:p w14:paraId="5EAB4F87" w14:textId="2A8D128E" w:rsidR="002110F9" w:rsidRPr="002110F9" w:rsidRDefault="002110F9" w:rsidP="002110F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da </w:t>
      </w:r>
      <w:r w:rsidRPr="002110F9">
        <w:rPr>
          <w:rFonts w:ascii="Arial" w:eastAsia="Times New Roman" w:hAnsi="Arial" w:cs="Arial"/>
          <w:sz w:val="18"/>
          <w:szCs w:val="18"/>
          <w:lang w:eastAsia="sl-SI"/>
        </w:rPr>
        <w:t>dobavitelj ni obračunal dobavljeni</w:t>
      </w:r>
      <w:r>
        <w:rPr>
          <w:rFonts w:ascii="Arial" w:eastAsia="Times New Roman" w:hAnsi="Arial" w:cs="Arial"/>
          <w:sz w:val="18"/>
          <w:szCs w:val="18"/>
          <w:lang w:eastAsia="sl-SI"/>
        </w:rPr>
        <w:t>h artiklov po cenah navedenih v</w:t>
      </w:r>
      <w:r w:rsidRPr="002110F9">
        <w:rPr>
          <w:rFonts w:ascii="Arial" w:eastAsia="Times New Roman" w:hAnsi="Arial" w:cs="Arial"/>
          <w:sz w:val="18"/>
          <w:szCs w:val="18"/>
          <w:lang w:eastAsia="sl-SI"/>
        </w:rPr>
        <w:t xml:space="preserve"> </w:t>
      </w:r>
      <w:r>
        <w:rPr>
          <w:rFonts w:ascii="Arial" w:eastAsia="Times New Roman" w:hAnsi="Arial" w:cs="Arial"/>
          <w:sz w:val="18"/>
          <w:szCs w:val="18"/>
          <w:lang w:eastAsia="sl-SI"/>
        </w:rPr>
        <w:t>ponudbenem predračunu, naročnik</w:t>
      </w:r>
      <w:r w:rsidRPr="002110F9">
        <w:rPr>
          <w:rFonts w:ascii="Arial" w:eastAsia="Times New Roman" w:hAnsi="Arial" w:cs="Arial"/>
          <w:sz w:val="18"/>
          <w:szCs w:val="18"/>
          <w:lang w:eastAsia="sl-SI"/>
        </w:rPr>
        <w:t>:</w:t>
      </w:r>
    </w:p>
    <w:p w14:paraId="6D16DDFC" w14:textId="1732C15E" w:rsidR="002110F9" w:rsidRPr="002110F9" w:rsidRDefault="002110F9" w:rsidP="001011E2">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pisno zavrne </w:t>
      </w:r>
      <w:r>
        <w:rPr>
          <w:rFonts w:ascii="Arial" w:eastAsia="Times New Roman" w:hAnsi="Arial" w:cs="Arial"/>
          <w:sz w:val="18"/>
          <w:szCs w:val="18"/>
          <w:lang w:eastAsia="sl-SI"/>
        </w:rPr>
        <w:t xml:space="preserve">izstavljen </w:t>
      </w:r>
      <w:r w:rsidRPr="002110F9">
        <w:rPr>
          <w:rFonts w:ascii="Arial" w:eastAsia="Times New Roman" w:hAnsi="Arial" w:cs="Arial"/>
          <w:sz w:val="18"/>
          <w:szCs w:val="18"/>
          <w:lang w:eastAsia="sl-SI"/>
        </w:rPr>
        <w:t>račun v celoti in zahteva izstavitev pravilnega računa ali</w:t>
      </w:r>
    </w:p>
    <w:p w14:paraId="214F0303" w14:textId="049304FB" w:rsidR="002110F9" w:rsidRPr="002110F9" w:rsidRDefault="002110F9" w:rsidP="001011E2">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plača nesporni del </w:t>
      </w:r>
      <w:r>
        <w:rPr>
          <w:rFonts w:ascii="Arial" w:eastAsia="Times New Roman" w:hAnsi="Arial" w:cs="Arial"/>
          <w:sz w:val="18"/>
          <w:szCs w:val="18"/>
          <w:lang w:eastAsia="sl-SI"/>
        </w:rPr>
        <w:t xml:space="preserve">izstavljenega </w:t>
      </w:r>
      <w:r w:rsidRPr="002110F9">
        <w:rPr>
          <w:rFonts w:ascii="Arial" w:eastAsia="Times New Roman" w:hAnsi="Arial" w:cs="Arial"/>
          <w:sz w:val="18"/>
          <w:szCs w:val="18"/>
          <w:lang w:eastAsia="sl-SI"/>
        </w:rPr>
        <w:t>računa ali</w:t>
      </w:r>
    </w:p>
    <w:p w14:paraId="451584B4" w14:textId="7E509791" w:rsidR="002110F9" w:rsidRDefault="002110F9" w:rsidP="001011E2">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zahteva dobropis za ugotovljeno razliko</w:t>
      </w:r>
      <w:r>
        <w:rPr>
          <w:rFonts w:ascii="Arial" w:eastAsia="Times New Roman" w:hAnsi="Arial" w:cs="Arial"/>
          <w:sz w:val="18"/>
          <w:szCs w:val="18"/>
          <w:lang w:eastAsia="sl-SI"/>
        </w:rPr>
        <w:t>, v kolikor je že v celoti poravnal nepravilno izstavljen račun</w:t>
      </w:r>
      <w:r w:rsidRPr="002110F9">
        <w:rPr>
          <w:rFonts w:ascii="Arial" w:eastAsia="Times New Roman" w:hAnsi="Arial" w:cs="Arial"/>
          <w:sz w:val="18"/>
          <w:szCs w:val="18"/>
          <w:lang w:eastAsia="sl-SI"/>
        </w:rPr>
        <w:t>.</w:t>
      </w:r>
    </w:p>
    <w:p w14:paraId="37C10DA5" w14:textId="2F0372FD" w:rsidR="00393133" w:rsidRPr="00627D98" w:rsidRDefault="00393133" w:rsidP="00627D98">
      <w:pPr>
        <w:tabs>
          <w:tab w:val="left" w:pos="284"/>
        </w:tabs>
        <w:autoSpaceDE w:val="0"/>
        <w:autoSpaceDN w:val="0"/>
        <w:adjustRightInd w:val="0"/>
        <w:spacing w:after="0" w:line="240" w:lineRule="auto"/>
        <w:rPr>
          <w:rFonts w:ascii="Arial" w:eastAsia="Times New Roman" w:hAnsi="Arial" w:cs="Arial"/>
          <w:b/>
          <w:bCs/>
          <w:sz w:val="18"/>
          <w:szCs w:val="18"/>
          <w:lang w:eastAsia="sl-SI"/>
        </w:rPr>
      </w:pPr>
    </w:p>
    <w:p w14:paraId="6B1C5D74" w14:textId="77777777" w:rsidR="00393133" w:rsidRDefault="00393133" w:rsidP="00393133">
      <w:pPr>
        <w:pStyle w:val="Odstavekseznama"/>
        <w:tabs>
          <w:tab w:val="left" w:pos="426"/>
          <w:tab w:val="left" w:pos="3119"/>
        </w:tabs>
        <w:autoSpaceDE w:val="0"/>
        <w:autoSpaceDN w:val="0"/>
        <w:adjustRightInd w:val="0"/>
        <w:spacing w:after="0" w:line="240" w:lineRule="auto"/>
        <w:ind w:left="0"/>
        <w:rPr>
          <w:rFonts w:ascii="Arial" w:eastAsia="Times New Roman" w:hAnsi="Arial" w:cs="Arial"/>
          <w:b/>
          <w:bCs/>
          <w:sz w:val="18"/>
          <w:szCs w:val="18"/>
          <w:lang w:eastAsia="sl-SI"/>
        </w:rPr>
      </w:pPr>
    </w:p>
    <w:p w14:paraId="1877C10C" w14:textId="3A3A1CE2" w:rsidR="00DD25D6" w:rsidRPr="0095090F" w:rsidRDefault="00393133" w:rsidP="00393133">
      <w:pPr>
        <w:pStyle w:val="Odstavekseznama"/>
        <w:tabs>
          <w:tab w:val="left" w:pos="426"/>
          <w:tab w:val="left" w:pos="3119"/>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 xml:space="preserve">12. </w:t>
      </w:r>
      <w:r w:rsidR="00DD25D6" w:rsidRPr="0095090F">
        <w:rPr>
          <w:rFonts w:ascii="Arial" w:eastAsia="Times New Roman" w:hAnsi="Arial" w:cs="Arial"/>
          <w:b/>
          <w:bCs/>
          <w:sz w:val="18"/>
          <w:szCs w:val="18"/>
          <w:lang w:eastAsia="sl-SI"/>
        </w:rPr>
        <w:t>člen</w:t>
      </w:r>
    </w:p>
    <w:p w14:paraId="75C5D929" w14:textId="3F70EC3B" w:rsidR="0095090F" w:rsidRPr="0095090F" w:rsidRDefault="0095090F" w:rsidP="0095090F">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r w:rsidRPr="0095090F">
        <w:rPr>
          <w:rFonts w:ascii="Arial" w:eastAsia="Times New Roman" w:hAnsi="Arial" w:cs="Arial"/>
          <w:b/>
          <w:bCs/>
          <w:sz w:val="18"/>
          <w:szCs w:val="18"/>
          <w:lang w:eastAsia="sl-SI"/>
        </w:rPr>
        <w:t xml:space="preserve">(Kakovost </w:t>
      </w:r>
      <w:r w:rsidR="00C02721">
        <w:rPr>
          <w:rFonts w:ascii="Arial" w:eastAsia="Times New Roman" w:hAnsi="Arial" w:cs="Arial"/>
          <w:b/>
          <w:bCs/>
          <w:sz w:val="18"/>
          <w:szCs w:val="18"/>
          <w:lang w:eastAsia="sl-SI"/>
        </w:rPr>
        <w:t>živil</w:t>
      </w:r>
      <w:r w:rsidRPr="0095090F">
        <w:rPr>
          <w:rFonts w:ascii="Arial" w:eastAsia="Times New Roman" w:hAnsi="Arial" w:cs="Arial"/>
          <w:b/>
          <w:bCs/>
          <w:sz w:val="18"/>
          <w:szCs w:val="18"/>
          <w:lang w:eastAsia="sl-SI"/>
        </w:rPr>
        <w:t>)</w:t>
      </w:r>
    </w:p>
    <w:p w14:paraId="4535B8D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7DE47004" w14:textId="3813FBEF" w:rsidR="0088698C" w:rsidRPr="0088698C" w:rsidRDefault="0088698C" w:rsidP="0088698C">
      <w:pPr>
        <w:spacing w:after="0" w:line="240" w:lineRule="auto"/>
        <w:jc w:val="both"/>
        <w:rPr>
          <w:rFonts w:ascii="Arial" w:eastAsia="Times New Roman" w:hAnsi="Arial" w:cs="Arial"/>
          <w:sz w:val="18"/>
          <w:szCs w:val="18"/>
          <w:lang w:eastAsia="sl-SI"/>
        </w:rPr>
      </w:pPr>
      <w:bookmarkStart w:id="25" w:name="_Hlk53736534"/>
      <w:r w:rsidRPr="0088698C">
        <w:rPr>
          <w:rFonts w:ascii="Arial" w:eastAsia="Times New Roman" w:hAnsi="Arial" w:cs="Arial"/>
          <w:sz w:val="18"/>
          <w:szCs w:val="18"/>
          <w:lang w:eastAsia="sl-SI"/>
        </w:rPr>
        <w:t xml:space="preserve">Kakovost proizvodov mora ustrezati obstoječim standardom in deklarirani kakovosti na embalaži oziroma </w:t>
      </w:r>
      <w:r w:rsidR="0026095E">
        <w:rPr>
          <w:rFonts w:ascii="Arial" w:eastAsia="Times New Roman" w:hAnsi="Arial" w:cs="Arial"/>
          <w:sz w:val="18"/>
          <w:szCs w:val="18"/>
          <w:lang w:eastAsia="sl-SI"/>
        </w:rPr>
        <w:t xml:space="preserve">na </w:t>
      </w:r>
      <w:r w:rsidRPr="0088698C">
        <w:rPr>
          <w:rFonts w:ascii="Arial" w:eastAsia="Times New Roman" w:hAnsi="Arial" w:cs="Arial"/>
          <w:sz w:val="18"/>
          <w:szCs w:val="18"/>
          <w:lang w:eastAsia="sl-SI"/>
        </w:rPr>
        <w:t xml:space="preserve">spremljajočih dokumentih.  </w:t>
      </w:r>
    </w:p>
    <w:p w14:paraId="3FAA4130"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0193B279"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1A326BE1"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48764FA7" w14:textId="54C48713" w:rsid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Dobavitelj mora </w:t>
      </w:r>
      <w:r w:rsidR="00C6216A">
        <w:rPr>
          <w:rFonts w:ascii="Arial" w:eastAsia="Times New Roman" w:hAnsi="Arial" w:cs="Arial"/>
          <w:sz w:val="18"/>
          <w:szCs w:val="18"/>
          <w:lang w:eastAsia="sl-SI"/>
        </w:rPr>
        <w:t xml:space="preserve">na zahtevo naročnika </w:t>
      </w:r>
      <w:r w:rsidRPr="0088698C">
        <w:rPr>
          <w:rFonts w:ascii="Arial" w:eastAsia="Times New Roman" w:hAnsi="Arial" w:cs="Arial"/>
          <w:sz w:val="18"/>
          <w:szCs w:val="18"/>
          <w:lang w:eastAsia="sl-SI"/>
        </w:rPr>
        <w:t>ob dobavi živila iz shem kakovosti predložiti kopijo veljavnega certifikata, ki dokazuje njegovo kvaliteto, sicer naročnik dobavo takega živila zavrne. Izjema velja za predpakirana živila in živila, ki imajo ustrezno deklaracijo na transportni enoti.</w:t>
      </w:r>
    </w:p>
    <w:p w14:paraId="0F2DAD85" w14:textId="77777777" w:rsidR="0026095E" w:rsidRDefault="0026095E" w:rsidP="0088698C">
      <w:pPr>
        <w:spacing w:after="0" w:line="240" w:lineRule="auto"/>
        <w:jc w:val="both"/>
        <w:rPr>
          <w:rFonts w:ascii="Arial" w:eastAsia="Times New Roman" w:hAnsi="Arial" w:cs="Arial"/>
          <w:sz w:val="18"/>
          <w:szCs w:val="18"/>
          <w:lang w:eastAsia="sl-SI"/>
        </w:rPr>
      </w:pPr>
    </w:p>
    <w:p w14:paraId="2845FAF4" w14:textId="77777777" w:rsidR="000946F3" w:rsidRDefault="0026095E" w:rsidP="0088698C">
      <w:pPr>
        <w:spacing w:after="0" w:line="240" w:lineRule="auto"/>
        <w:jc w:val="both"/>
        <w:rPr>
          <w:rFonts w:ascii="Arial" w:eastAsia="Times New Roman" w:hAnsi="Arial" w:cs="Arial"/>
          <w:sz w:val="18"/>
          <w:szCs w:val="18"/>
          <w:lang w:eastAsia="sl-SI"/>
        </w:rPr>
      </w:pPr>
      <w:r w:rsidRPr="0026095E">
        <w:rPr>
          <w:rFonts w:ascii="Arial" w:eastAsia="Times New Roman" w:hAnsi="Arial" w:cs="Arial"/>
          <w:sz w:val="18"/>
          <w:szCs w:val="18"/>
          <w:lang w:eastAsia="sl-SI"/>
        </w:rPr>
        <w:t xml:space="preserve">Dobavitelj bo naročniku zagotavljal blago I. kakovostnega razreda. </w:t>
      </w:r>
    </w:p>
    <w:p w14:paraId="1F5AD77B" w14:textId="77777777" w:rsidR="000946F3" w:rsidRDefault="000946F3" w:rsidP="0088698C">
      <w:pPr>
        <w:spacing w:after="0" w:line="240" w:lineRule="auto"/>
        <w:jc w:val="both"/>
        <w:rPr>
          <w:rFonts w:ascii="Arial" w:eastAsia="Times New Roman" w:hAnsi="Arial" w:cs="Arial"/>
          <w:sz w:val="18"/>
          <w:szCs w:val="18"/>
          <w:lang w:eastAsia="sl-SI"/>
        </w:rPr>
      </w:pPr>
    </w:p>
    <w:p w14:paraId="13A56A70" w14:textId="2999B791" w:rsidR="00627D98" w:rsidRDefault="00627D98" w:rsidP="0088698C">
      <w:pPr>
        <w:spacing w:after="0" w:line="240" w:lineRule="auto"/>
        <w:jc w:val="both"/>
        <w:rPr>
          <w:rFonts w:ascii="Arial" w:eastAsia="Times New Roman" w:hAnsi="Arial" w:cs="Arial"/>
          <w:sz w:val="18"/>
          <w:szCs w:val="18"/>
          <w:lang w:eastAsia="sl-SI"/>
        </w:rPr>
      </w:pPr>
      <w:r w:rsidRPr="00627D98">
        <w:rPr>
          <w:rFonts w:ascii="Arial" w:eastAsia="Times New Roman" w:hAnsi="Arial" w:cs="Arial"/>
          <w:sz w:val="18"/>
          <w:szCs w:val="18"/>
          <w:lang w:eastAsia="sl-SI"/>
        </w:rPr>
        <w:lastRenderedPageBreak/>
        <w:t>Zamenjava naročenega živila z drugim tekom izvajanja naročila ni dovoljena, razen v primeru, da naročenega živila ni na tržišču in se je ponudnik predhodno dogovoril z naročnikom za dostavo »enakovrednega živila« po nespremenjeni ceni. Če je za živilo, katerega ponudnik zamenja z drugim »enakovrednim živilom«, ponudnik pri oddaji ponudbe podal certifikat za »varnost in kakovost živil« in je tako živilo prejelo točko po merilu »varnost in kakovost živil«, mora tudi novo »enakovredno živilo« imeti certifikat za »varnost in kakovost živil«.</w:t>
      </w:r>
    </w:p>
    <w:p w14:paraId="4BF11790" w14:textId="77777777" w:rsidR="00627D98" w:rsidRDefault="00627D98" w:rsidP="0088698C">
      <w:pPr>
        <w:spacing w:after="0" w:line="240" w:lineRule="auto"/>
        <w:jc w:val="both"/>
        <w:rPr>
          <w:rFonts w:ascii="Arial" w:eastAsia="Times New Roman" w:hAnsi="Arial" w:cs="Arial"/>
          <w:sz w:val="18"/>
          <w:szCs w:val="18"/>
          <w:lang w:eastAsia="sl-SI"/>
        </w:rPr>
      </w:pPr>
    </w:p>
    <w:p w14:paraId="65AB5C8B" w14:textId="2CC50CAB" w:rsidR="0026095E" w:rsidRDefault="000946F3" w:rsidP="0088698C">
      <w:pPr>
        <w:spacing w:after="0" w:line="240" w:lineRule="auto"/>
        <w:jc w:val="both"/>
        <w:rPr>
          <w:rFonts w:ascii="Arial" w:eastAsia="Times New Roman" w:hAnsi="Arial" w:cs="Arial"/>
          <w:sz w:val="18"/>
          <w:szCs w:val="18"/>
          <w:lang w:eastAsia="sl-SI"/>
        </w:rPr>
      </w:pPr>
      <w:r w:rsidRPr="000946F3">
        <w:rPr>
          <w:rFonts w:ascii="Arial" w:eastAsia="Times New Roman" w:hAnsi="Arial" w:cs="Arial"/>
          <w:sz w:val="18"/>
          <w:szCs w:val="18"/>
          <w:lang w:eastAsia="sl-SI"/>
        </w:rPr>
        <w:t>Naročnik si pridrž</w:t>
      </w:r>
      <w:r>
        <w:rPr>
          <w:rFonts w:ascii="Arial" w:eastAsia="Times New Roman" w:hAnsi="Arial" w:cs="Arial"/>
          <w:sz w:val="18"/>
          <w:szCs w:val="18"/>
          <w:lang w:eastAsia="sl-SI"/>
        </w:rPr>
        <w:t>uje pravico, da od izbranega najugodnejšega ponudnika posameznih živil</w:t>
      </w:r>
      <w:r w:rsidRPr="000946F3">
        <w:rPr>
          <w:rFonts w:ascii="Arial" w:eastAsia="Times New Roman" w:hAnsi="Arial" w:cs="Arial"/>
          <w:sz w:val="18"/>
          <w:szCs w:val="18"/>
          <w:lang w:eastAsia="sl-SI"/>
        </w:rPr>
        <w:t xml:space="preserve"> ne kupi oziroma jih zavrne, če po okusu ali drugih okoliščinah (vonj, videz, prevelika vsebnost konzervansov, aditivov, umetnih barvil in sladil, prevelika vsebnost maščob) naročniku ne ustrezajo oziroma jih uporabniki, katerim so namenjeni zavračajo. Kot zavračanje dobavljenega </w:t>
      </w:r>
      <w:proofErr w:type="spellStart"/>
      <w:r w:rsidRPr="000946F3">
        <w:rPr>
          <w:rFonts w:ascii="Arial" w:eastAsia="Times New Roman" w:hAnsi="Arial" w:cs="Arial"/>
          <w:sz w:val="18"/>
          <w:szCs w:val="18"/>
          <w:lang w:eastAsia="sl-SI"/>
        </w:rPr>
        <w:t>prehrambenega</w:t>
      </w:r>
      <w:proofErr w:type="spellEnd"/>
      <w:r w:rsidRPr="000946F3">
        <w:rPr>
          <w:rFonts w:ascii="Arial" w:eastAsia="Times New Roman" w:hAnsi="Arial" w:cs="Arial"/>
          <w:sz w:val="18"/>
          <w:szCs w:val="18"/>
          <w:lang w:eastAsia="sl-SI"/>
        </w:rPr>
        <w:t xml:space="preserve"> blaga s strani uporabnikov se smatrajo količinsko nenormalni ostanki posameznih obrokov hrane ob pogoju, da je krivda </w:t>
      </w:r>
      <w:proofErr w:type="spellStart"/>
      <w:r w:rsidRPr="000946F3">
        <w:rPr>
          <w:rFonts w:ascii="Arial" w:eastAsia="Times New Roman" w:hAnsi="Arial" w:cs="Arial"/>
          <w:sz w:val="18"/>
          <w:szCs w:val="18"/>
          <w:lang w:eastAsia="sl-SI"/>
        </w:rPr>
        <w:t>pripravljalca</w:t>
      </w:r>
      <w:proofErr w:type="spellEnd"/>
      <w:r w:rsidRPr="000946F3">
        <w:rPr>
          <w:rFonts w:ascii="Arial" w:eastAsia="Times New Roman" w:hAnsi="Arial" w:cs="Arial"/>
          <w:sz w:val="18"/>
          <w:szCs w:val="18"/>
          <w:lang w:eastAsia="sl-SI"/>
        </w:rPr>
        <w:t xml:space="preserve"> obrokov izključena. V t</w:t>
      </w:r>
      <w:r>
        <w:rPr>
          <w:rFonts w:ascii="Arial" w:eastAsia="Times New Roman" w:hAnsi="Arial" w:cs="Arial"/>
          <w:sz w:val="18"/>
          <w:szCs w:val="18"/>
          <w:lang w:eastAsia="sl-SI"/>
        </w:rPr>
        <w:t xml:space="preserve">eh primerih lahko naročnik takšna živila </w:t>
      </w:r>
      <w:r w:rsidRPr="000946F3">
        <w:rPr>
          <w:rFonts w:ascii="Arial" w:eastAsia="Times New Roman" w:hAnsi="Arial" w:cs="Arial"/>
          <w:sz w:val="18"/>
          <w:szCs w:val="18"/>
          <w:lang w:eastAsia="sl-SI"/>
        </w:rPr>
        <w:t>brez kakršnekoli odgovornosti do ekonomsko najugodnejšega dobavitelja naroča (kupuje) pri drugem oziroma tretjem sklenitelju okvirnega sporazuma.</w:t>
      </w:r>
    </w:p>
    <w:bookmarkEnd w:id="25"/>
    <w:p w14:paraId="0096A412" w14:textId="77777777" w:rsidR="0088698C" w:rsidRDefault="0088698C" w:rsidP="0088698C">
      <w:pPr>
        <w:spacing w:after="0" w:line="240" w:lineRule="auto"/>
        <w:jc w:val="both"/>
        <w:rPr>
          <w:rFonts w:ascii="Arial" w:eastAsia="Times New Roman" w:hAnsi="Arial" w:cs="Arial"/>
          <w:sz w:val="18"/>
          <w:szCs w:val="18"/>
          <w:lang w:eastAsia="sl-SI"/>
        </w:rPr>
      </w:pPr>
    </w:p>
    <w:p w14:paraId="6A235ECF" w14:textId="77777777" w:rsidR="0088698C" w:rsidRDefault="0088698C" w:rsidP="0088698C">
      <w:pPr>
        <w:spacing w:after="0" w:line="240" w:lineRule="auto"/>
        <w:jc w:val="both"/>
        <w:rPr>
          <w:rFonts w:ascii="Arial" w:eastAsia="Times New Roman" w:hAnsi="Arial" w:cs="Arial"/>
          <w:sz w:val="18"/>
          <w:szCs w:val="18"/>
          <w:lang w:eastAsia="sl-SI"/>
        </w:rPr>
      </w:pPr>
    </w:p>
    <w:p w14:paraId="69F9210F" w14:textId="157631F1" w:rsidR="0088698C" w:rsidRPr="0088698C" w:rsidRDefault="0088698C" w:rsidP="0088698C">
      <w:pPr>
        <w:spacing w:after="0" w:line="240" w:lineRule="auto"/>
        <w:jc w:val="center"/>
        <w:rPr>
          <w:rFonts w:ascii="Arial" w:eastAsia="Times New Roman" w:hAnsi="Arial" w:cs="Arial"/>
          <w:b/>
          <w:sz w:val="18"/>
          <w:szCs w:val="18"/>
          <w:lang w:eastAsia="sl-SI"/>
        </w:rPr>
      </w:pPr>
      <w:r w:rsidRPr="0088698C">
        <w:rPr>
          <w:rFonts w:ascii="Arial" w:eastAsia="Times New Roman" w:hAnsi="Arial" w:cs="Arial"/>
          <w:b/>
          <w:sz w:val="18"/>
          <w:szCs w:val="18"/>
          <w:lang w:eastAsia="sl-SI"/>
        </w:rPr>
        <w:t>13. člen</w:t>
      </w:r>
    </w:p>
    <w:p w14:paraId="726696D5" w14:textId="3E021A29" w:rsidR="0088698C" w:rsidRDefault="0088698C" w:rsidP="0088698C">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(Rekl</w:t>
      </w:r>
      <w:r w:rsidRPr="0088698C">
        <w:rPr>
          <w:rFonts w:ascii="Arial" w:eastAsia="Times New Roman" w:hAnsi="Arial" w:cs="Arial"/>
          <w:b/>
          <w:sz w:val="18"/>
          <w:szCs w:val="18"/>
          <w:lang w:eastAsia="sl-SI"/>
        </w:rPr>
        <w:t>amacije)</w:t>
      </w:r>
    </w:p>
    <w:p w14:paraId="1AE31605" w14:textId="77777777" w:rsidR="0088698C" w:rsidRPr="0088698C" w:rsidRDefault="0088698C" w:rsidP="0088698C">
      <w:pPr>
        <w:spacing w:after="0" w:line="240" w:lineRule="auto"/>
        <w:jc w:val="center"/>
        <w:rPr>
          <w:rFonts w:ascii="Arial" w:eastAsia="Times New Roman" w:hAnsi="Arial" w:cs="Arial"/>
          <w:b/>
          <w:sz w:val="18"/>
          <w:szCs w:val="18"/>
          <w:lang w:eastAsia="sl-SI"/>
        </w:rPr>
      </w:pPr>
    </w:p>
    <w:p w14:paraId="61685807" w14:textId="7DDA9D65" w:rsidR="00FB2D6A" w:rsidRDefault="00C27AC6" w:rsidP="00FB2D6A">
      <w:pPr>
        <w:spacing w:after="0" w:line="240" w:lineRule="auto"/>
        <w:jc w:val="both"/>
        <w:rPr>
          <w:rFonts w:ascii="Arial" w:eastAsia="Times New Roman" w:hAnsi="Arial" w:cs="Arial"/>
          <w:sz w:val="18"/>
          <w:szCs w:val="18"/>
          <w:lang w:eastAsia="sl-SI"/>
        </w:rPr>
      </w:pPr>
      <w:r w:rsidRPr="00C27AC6">
        <w:rPr>
          <w:rFonts w:ascii="Arial" w:eastAsia="Times New Roman" w:hAnsi="Arial" w:cs="Arial"/>
          <w:sz w:val="18"/>
          <w:szCs w:val="18"/>
          <w:lang w:eastAsia="sl-SI"/>
        </w:rPr>
        <w:t>Do</w:t>
      </w:r>
      <w:r>
        <w:rPr>
          <w:rFonts w:ascii="Arial" w:eastAsia="Times New Roman" w:hAnsi="Arial" w:cs="Arial"/>
          <w:sz w:val="18"/>
          <w:szCs w:val="18"/>
          <w:lang w:eastAsia="sl-SI"/>
        </w:rPr>
        <w:t xml:space="preserve">bavitelj je dolžan oporečna, </w:t>
      </w:r>
      <w:r w:rsidRPr="00C27AC6">
        <w:rPr>
          <w:rFonts w:ascii="Arial" w:eastAsia="Times New Roman" w:hAnsi="Arial" w:cs="Arial"/>
          <w:sz w:val="18"/>
          <w:szCs w:val="18"/>
          <w:lang w:eastAsia="sl-SI"/>
        </w:rPr>
        <w:t>nekvalitetna</w:t>
      </w:r>
      <w:r>
        <w:rPr>
          <w:rFonts w:ascii="Arial" w:eastAsia="Times New Roman" w:hAnsi="Arial" w:cs="Arial"/>
          <w:sz w:val="18"/>
          <w:szCs w:val="18"/>
          <w:lang w:eastAsia="sl-SI"/>
        </w:rPr>
        <w:t xml:space="preserve"> ali pokvarjena</w:t>
      </w:r>
      <w:r w:rsidRPr="00C27AC6">
        <w:rPr>
          <w:rFonts w:ascii="Arial" w:eastAsia="Times New Roman" w:hAnsi="Arial" w:cs="Arial"/>
          <w:sz w:val="18"/>
          <w:szCs w:val="18"/>
          <w:lang w:eastAsia="sl-SI"/>
        </w:rPr>
        <w:t xml:space="preserve"> živila oziroma živila, ki ne ustrezajo naročilu, nad</w:t>
      </w:r>
      <w:r>
        <w:rPr>
          <w:rFonts w:ascii="Arial" w:eastAsia="Times New Roman" w:hAnsi="Arial" w:cs="Arial"/>
          <w:sz w:val="18"/>
          <w:szCs w:val="18"/>
          <w:lang w:eastAsia="sl-SI"/>
        </w:rPr>
        <w:t xml:space="preserve">omestiti z novimi, najkasneje </w:t>
      </w:r>
      <w:r w:rsidRPr="00C27AC6">
        <w:rPr>
          <w:rFonts w:ascii="Arial" w:eastAsia="Times New Roman" w:hAnsi="Arial" w:cs="Arial"/>
          <w:sz w:val="18"/>
          <w:szCs w:val="18"/>
          <w:lang w:eastAsia="sl-SI"/>
        </w:rPr>
        <w:t xml:space="preserve">v roku treh ur od ure prejema reklamacije, razen, če se stranke </w:t>
      </w:r>
      <w:r>
        <w:rPr>
          <w:rFonts w:ascii="Arial" w:eastAsia="Times New Roman" w:hAnsi="Arial" w:cs="Arial"/>
          <w:sz w:val="18"/>
          <w:szCs w:val="18"/>
          <w:lang w:eastAsia="sl-SI"/>
        </w:rPr>
        <w:t xml:space="preserve">v konkretnem primeru dogovorijo drugače. </w:t>
      </w:r>
    </w:p>
    <w:p w14:paraId="4F0465E2" w14:textId="77777777" w:rsidR="002110F9" w:rsidRPr="00DD25D6" w:rsidRDefault="002110F9" w:rsidP="00FB2D6A">
      <w:pPr>
        <w:spacing w:after="0" w:line="240" w:lineRule="auto"/>
        <w:jc w:val="both"/>
        <w:rPr>
          <w:rFonts w:ascii="Arial" w:eastAsia="Times New Roman" w:hAnsi="Arial" w:cs="Arial"/>
          <w:sz w:val="18"/>
          <w:szCs w:val="18"/>
          <w:lang w:eastAsia="sl-SI"/>
        </w:rPr>
      </w:pPr>
    </w:p>
    <w:p w14:paraId="2F197A45" w14:textId="735A1E11" w:rsidR="00FB2D6A" w:rsidRPr="00DD25D6" w:rsidRDefault="00FB2D6A" w:rsidP="00FB2D6A">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Stroške, nastal</w:t>
      </w:r>
      <w:r w:rsidR="00C27AC6">
        <w:rPr>
          <w:rFonts w:ascii="Arial" w:eastAsia="Times New Roman" w:hAnsi="Arial" w:cs="Arial"/>
          <w:sz w:val="18"/>
          <w:szCs w:val="18"/>
          <w:lang w:eastAsia="sl-SI"/>
        </w:rPr>
        <w:t>e z zamenjavo nekvalitetnega, oporočnega oziroma pokvarjenega živila</w:t>
      </w:r>
      <w:r w:rsidRPr="00DD25D6">
        <w:rPr>
          <w:rFonts w:ascii="Arial" w:eastAsia="Times New Roman" w:hAnsi="Arial" w:cs="Arial"/>
          <w:sz w:val="18"/>
          <w:szCs w:val="18"/>
          <w:lang w:eastAsia="sl-SI"/>
        </w:rPr>
        <w:t>, vključno s prevoznimi, nosi dobavitelj.</w:t>
      </w:r>
    </w:p>
    <w:p w14:paraId="7F7473EB" w14:textId="77777777" w:rsidR="00FB2D6A" w:rsidRPr="00DD25D6" w:rsidRDefault="00FB2D6A" w:rsidP="00FB2D6A">
      <w:pPr>
        <w:spacing w:after="0" w:line="240" w:lineRule="auto"/>
        <w:jc w:val="both"/>
        <w:rPr>
          <w:rFonts w:ascii="Arial" w:eastAsia="Times New Roman" w:hAnsi="Arial" w:cs="Arial"/>
          <w:sz w:val="18"/>
          <w:szCs w:val="18"/>
          <w:lang w:eastAsia="sl-SI"/>
        </w:rPr>
      </w:pPr>
    </w:p>
    <w:p w14:paraId="3FB2A401" w14:textId="77777777" w:rsidR="00E61593" w:rsidRDefault="002110F9"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w:t>
      </w:r>
      <w:r w:rsidR="0088698C">
        <w:rPr>
          <w:rFonts w:ascii="Arial" w:eastAsia="Times New Roman" w:hAnsi="Arial" w:cs="Arial"/>
          <w:sz w:val="18"/>
          <w:szCs w:val="18"/>
          <w:lang w:eastAsia="sl-SI"/>
        </w:rPr>
        <w:t>e naročnik ob prevzemu živil ugotovi</w:t>
      </w:r>
      <w:r w:rsidR="00FB2D6A" w:rsidRPr="00DD25D6">
        <w:rPr>
          <w:rFonts w:ascii="Arial" w:eastAsia="Times New Roman" w:hAnsi="Arial" w:cs="Arial"/>
          <w:sz w:val="18"/>
          <w:szCs w:val="18"/>
          <w:lang w:eastAsia="sl-SI"/>
        </w:rPr>
        <w:t>, da živila niso istovetna z naročenimi</w:t>
      </w:r>
      <w:r w:rsidR="006243F9">
        <w:rPr>
          <w:rFonts w:ascii="Arial" w:eastAsia="Times New Roman" w:hAnsi="Arial" w:cs="Arial"/>
          <w:sz w:val="18"/>
          <w:szCs w:val="18"/>
          <w:lang w:eastAsia="sl-SI"/>
        </w:rPr>
        <w:t xml:space="preserve"> živili</w:t>
      </w:r>
      <w:r w:rsidR="00FB2D6A" w:rsidRPr="00DD25D6">
        <w:rPr>
          <w:rFonts w:ascii="Arial" w:eastAsia="Times New Roman" w:hAnsi="Arial" w:cs="Arial"/>
          <w:sz w:val="18"/>
          <w:szCs w:val="18"/>
          <w:lang w:eastAsia="sl-SI"/>
        </w:rPr>
        <w:t xml:space="preserve">, če odstopajo od </w:t>
      </w:r>
      <w:r w:rsidR="006243F9">
        <w:rPr>
          <w:rFonts w:ascii="Arial" w:eastAsia="Times New Roman" w:hAnsi="Arial" w:cs="Arial"/>
          <w:sz w:val="18"/>
          <w:szCs w:val="18"/>
          <w:lang w:eastAsia="sl-SI"/>
        </w:rPr>
        <w:t xml:space="preserve">pogodbeno </w:t>
      </w:r>
      <w:r w:rsidR="00FB2D6A" w:rsidRPr="00DD25D6">
        <w:rPr>
          <w:rFonts w:ascii="Arial" w:eastAsia="Times New Roman" w:hAnsi="Arial" w:cs="Arial"/>
          <w:sz w:val="18"/>
          <w:szCs w:val="18"/>
          <w:lang w:eastAsia="sl-SI"/>
        </w:rPr>
        <w:t xml:space="preserve">dogovorjene kakovosti in </w:t>
      </w:r>
      <w:r w:rsidR="006243F9">
        <w:rPr>
          <w:rFonts w:ascii="Arial" w:eastAsia="Times New Roman" w:hAnsi="Arial" w:cs="Arial"/>
          <w:sz w:val="18"/>
          <w:szCs w:val="18"/>
          <w:lang w:eastAsia="sl-SI"/>
        </w:rPr>
        <w:t xml:space="preserve">naročene </w:t>
      </w:r>
      <w:r w:rsidR="00FB2D6A" w:rsidRPr="00DD25D6">
        <w:rPr>
          <w:rFonts w:ascii="Arial" w:eastAsia="Times New Roman" w:hAnsi="Arial" w:cs="Arial"/>
          <w:sz w:val="18"/>
          <w:szCs w:val="18"/>
          <w:lang w:eastAsia="sl-SI"/>
        </w:rPr>
        <w:t>količine</w:t>
      </w:r>
      <w:r w:rsidR="00627D98">
        <w:rPr>
          <w:rFonts w:ascii="Arial" w:eastAsia="Times New Roman" w:hAnsi="Arial" w:cs="Arial"/>
          <w:sz w:val="18"/>
          <w:szCs w:val="18"/>
          <w:lang w:eastAsia="sl-SI"/>
        </w:rPr>
        <w:t xml:space="preserve"> (</w:t>
      </w:r>
      <w:proofErr w:type="spellStart"/>
      <w:r w:rsidR="00627D98">
        <w:rPr>
          <w:rFonts w:ascii="Arial" w:eastAsia="Times New Roman" w:hAnsi="Arial" w:cs="Arial"/>
          <w:sz w:val="18"/>
          <w:szCs w:val="18"/>
          <w:lang w:eastAsia="sl-SI"/>
        </w:rPr>
        <w:t>t.i</w:t>
      </w:r>
      <w:proofErr w:type="spellEnd"/>
      <w:r w:rsidR="00627D98">
        <w:rPr>
          <w:rFonts w:ascii="Arial" w:eastAsia="Times New Roman" w:hAnsi="Arial" w:cs="Arial"/>
          <w:sz w:val="18"/>
          <w:szCs w:val="18"/>
          <w:lang w:eastAsia="sl-SI"/>
        </w:rPr>
        <w:t>. očitne napake)</w:t>
      </w:r>
      <w:r w:rsidR="00FB2D6A" w:rsidRPr="00DD25D6">
        <w:rPr>
          <w:rFonts w:ascii="Arial" w:eastAsia="Times New Roman" w:hAnsi="Arial" w:cs="Arial"/>
          <w:sz w:val="18"/>
          <w:szCs w:val="18"/>
          <w:lang w:eastAsia="sl-SI"/>
        </w:rPr>
        <w:t>, l</w:t>
      </w:r>
      <w:r w:rsidR="0088698C">
        <w:rPr>
          <w:rFonts w:ascii="Arial" w:eastAsia="Times New Roman" w:hAnsi="Arial" w:cs="Arial"/>
          <w:sz w:val="18"/>
          <w:szCs w:val="18"/>
          <w:lang w:eastAsia="sl-SI"/>
        </w:rPr>
        <w:t>ahko naročnik prevzem</w:t>
      </w:r>
      <w:r w:rsidR="006243F9">
        <w:rPr>
          <w:rFonts w:ascii="Arial" w:eastAsia="Times New Roman" w:hAnsi="Arial" w:cs="Arial"/>
          <w:sz w:val="18"/>
          <w:szCs w:val="18"/>
          <w:lang w:eastAsia="sl-SI"/>
        </w:rPr>
        <w:t xml:space="preserve"> živil</w:t>
      </w:r>
      <w:r w:rsidR="0088698C">
        <w:rPr>
          <w:rFonts w:ascii="Arial" w:eastAsia="Times New Roman" w:hAnsi="Arial" w:cs="Arial"/>
          <w:sz w:val="18"/>
          <w:szCs w:val="18"/>
          <w:lang w:eastAsia="sl-SI"/>
        </w:rPr>
        <w:t xml:space="preserve"> odkloni, ob tem </w:t>
      </w:r>
      <w:r w:rsidR="00627D98">
        <w:rPr>
          <w:rFonts w:ascii="Arial" w:eastAsia="Times New Roman" w:hAnsi="Arial" w:cs="Arial"/>
          <w:sz w:val="18"/>
          <w:szCs w:val="18"/>
          <w:lang w:eastAsia="sl-SI"/>
        </w:rPr>
        <w:t xml:space="preserve">pa </w:t>
      </w:r>
      <w:r w:rsidR="0088698C">
        <w:rPr>
          <w:rFonts w:ascii="Arial" w:eastAsia="Times New Roman" w:hAnsi="Arial" w:cs="Arial"/>
          <w:sz w:val="18"/>
          <w:szCs w:val="18"/>
          <w:lang w:eastAsia="sl-SI"/>
        </w:rPr>
        <w:t>ravna tako kot je predvideno v 8. členu tega sporazuma.</w:t>
      </w:r>
      <w:r>
        <w:rPr>
          <w:rFonts w:ascii="Arial" w:eastAsia="Times New Roman" w:hAnsi="Arial" w:cs="Arial"/>
          <w:sz w:val="18"/>
          <w:szCs w:val="18"/>
          <w:lang w:eastAsia="sl-SI"/>
        </w:rPr>
        <w:t xml:space="preserve"> V </w:t>
      </w:r>
      <w:r w:rsidR="00627D98">
        <w:rPr>
          <w:rFonts w:ascii="Arial" w:eastAsia="Times New Roman" w:hAnsi="Arial" w:cs="Arial"/>
          <w:sz w:val="18"/>
          <w:szCs w:val="18"/>
          <w:lang w:eastAsia="sl-SI"/>
        </w:rPr>
        <w:t>primeru</w:t>
      </w:r>
      <w:r w:rsidR="006243F9">
        <w:rPr>
          <w:rFonts w:ascii="Arial" w:eastAsia="Times New Roman" w:hAnsi="Arial" w:cs="Arial"/>
          <w:sz w:val="18"/>
          <w:szCs w:val="18"/>
          <w:lang w:eastAsia="sl-SI"/>
        </w:rPr>
        <w:t>, če naročnik ugotovi skrite napake na blagu (npr.</w:t>
      </w:r>
      <w:r w:rsidR="00627D98">
        <w:rPr>
          <w:rFonts w:ascii="Arial" w:eastAsia="Times New Roman" w:hAnsi="Arial" w:cs="Arial"/>
          <w:sz w:val="18"/>
          <w:szCs w:val="18"/>
          <w:lang w:eastAsia="sl-SI"/>
        </w:rPr>
        <w:t xml:space="preserve"> </w:t>
      </w:r>
      <w:r w:rsidR="00FB2D6A" w:rsidRPr="00DD25D6">
        <w:rPr>
          <w:rFonts w:ascii="Arial" w:eastAsia="Times New Roman" w:hAnsi="Arial" w:cs="Arial"/>
          <w:sz w:val="18"/>
          <w:szCs w:val="18"/>
          <w:lang w:eastAsia="sl-SI"/>
        </w:rPr>
        <w:t>naročnik</w:t>
      </w:r>
      <w:r>
        <w:rPr>
          <w:rFonts w:ascii="Arial" w:eastAsia="Times New Roman" w:hAnsi="Arial" w:cs="Arial"/>
          <w:sz w:val="18"/>
          <w:szCs w:val="18"/>
          <w:lang w:eastAsia="sl-SI"/>
        </w:rPr>
        <w:t xml:space="preserve"> še le pri</w:t>
      </w:r>
      <w:r w:rsidR="00FB2D6A" w:rsidRPr="00DD25D6">
        <w:rPr>
          <w:rFonts w:ascii="Arial" w:eastAsia="Times New Roman" w:hAnsi="Arial" w:cs="Arial"/>
          <w:sz w:val="18"/>
          <w:szCs w:val="18"/>
          <w:lang w:eastAsia="sl-SI"/>
        </w:rPr>
        <w:t xml:space="preserve"> kasnejši obdelavi </w:t>
      </w:r>
      <w:r w:rsidR="00C27AC6">
        <w:rPr>
          <w:rFonts w:ascii="Arial" w:eastAsia="Times New Roman" w:hAnsi="Arial" w:cs="Arial"/>
          <w:sz w:val="18"/>
          <w:szCs w:val="18"/>
          <w:lang w:eastAsia="sl-SI"/>
        </w:rPr>
        <w:t xml:space="preserve">živil ugotovi oporečnost ali </w:t>
      </w:r>
      <w:proofErr w:type="spellStart"/>
      <w:r w:rsidR="00C27AC6">
        <w:rPr>
          <w:rFonts w:ascii="Arial" w:eastAsia="Times New Roman" w:hAnsi="Arial" w:cs="Arial"/>
          <w:sz w:val="18"/>
          <w:szCs w:val="18"/>
          <w:lang w:eastAsia="sl-SI"/>
        </w:rPr>
        <w:t>ne</w:t>
      </w:r>
      <w:r w:rsidR="00FB2D6A" w:rsidRPr="00DD25D6">
        <w:rPr>
          <w:rFonts w:ascii="Arial" w:eastAsia="Times New Roman" w:hAnsi="Arial" w:cs="Arial"/>
          <w:sz w:val="18"/>
          <w:szCs w:val="18"/>
          <w:lang w:eastAsia="sl-SI"/>
        </w:rPr>
        <w:t>kvaliteto</w:t>
      </w:r>
      <w:proofErr w:type="spellEnd"/>
      <w:r w:rsidR="00FB2D6A" w:rsidRPr="00DD25D6">
        <w:rPr>
          <w:rFonts w:ascii="Arial" w:eastAsia="Times New Roman" w:hAnsi="Arial" w:cs="Arial"/>
          <w:sz w:val="18"/>
          <w:szCs w:val="18"/>
          <w:lang w:eastAsia="sl-SI"/>
        </w:rPr>
        <w:t xml:space="preserve"> živil ali da živila ne </w:t>
      </w:r>
      <w:r>
        <w:rPr>
          <w:rFonts w:ascii="Arial" w:eastAsia="Times New Roman" w:hAnsi="Arial" w:cs="Arial"/>
          <w:sz w:val="18"/>
          <w:szCs w:val="18"/>
          <w:lang w:eastAsia="sl-SI"/>
        </w:rPr>
        <w:t>ustrezajo njegovemu naročilu</w:t>
      </w:r>
      <w:r w:rsidR="006243F9">
        <w:rPr>
          <w:rFonts w:ascii="Arial" w:eastAsia="Times New Roman" w:hAnsi="Arial" w:cs="Arial"/>
          <w:sz w:val="18"/>
          <w:szCs w:val="18"/>
          <w:lang w:eastAsia="sl-SI"/>
        </w:rPr>
        <w:t>)</w:t>
      </w:r>
      <w:r>
        <w:rPr>
          <w:rFonts w:ascii="Arial" w:eastAsia="Times New Roman" w:hAnsi="Arial" w:cs="Arial"/>
          <w:sz w:val="18"/>
          <w:szCs w:val="18"/>
          <w:lang w:eastAsia="sl-SI"/>
        </w:rPr>
        <w:t>,</w:t>
      </w:r>
      <w:r w:rsidR="00E61593">
        <w:rPr>
          <w:rFonts w:ascii="Arial" w:eastAsia="Times New Roman" w:hAnsi="Arial" w:cs="Arial"/>
          <w:sz w:val="18"/>
          <w:szCs w:val="18"/>
          <w:lang w:eastAsia="sl-SI"/>
        </w:rPr>
        <w:t xml:space="preserve"> sestavi</w:t>
      </w:r>
      <w:r w:rsidR="00627D98">
        <w:rPr>
          <w:rFonts w:ascii="Arial" w:eastAsia="Times New Roman" w:hAnsi="Arial" w:cs="Arial"/>
          <w:sz w:val="18"/>
          <w:szCs w:val="18"/>
          <w:lang w:eastAsia="sl-SI"/>
        </w:rPr>
        <w:t xml:space="preserve"> </w:t>
      </w:r>
      <w:r w:rsidR="00C27AC6">
        <w:rPr>
          <w:rFonts w:ascii="Arial" w:eastAsia="Times New Roman" w:hAnsi="Arial" w:cs="Arial"/>
          <w:sz w:val="18"/>
          <w:szCs w:val="18"/>
          <w:lang w:eastAsia="sl-SI"/>
        </w:rPr>
        <w:t xml:space="preserve">o </w:t>
      </w:r>
      <w:r w:rsidR="00627D98">
        <w:rPr>
          <w:rFonts w:ascii="Arial" w:eastAsia="Times New Roman" w:hAnsi="Arial" w:cs="Arial"/>
          <w:sz w:val="18"/>
          <w:szCs w:val="18"/>
          <w:lang w:eastAsia="sl-SI"/>
        </w:rPr>
        <w:t>teh ugotovitvah</w:t>
      </w:r>
      <w:r w:rsidR="00C27AC6">
        <w:rPr>
          <w:rFonts w:ascii="Arial" w:eastAsia="Times New Roman" w:hAnsi="Arial" w:cs="Arial"/>
          <w:sz w:val="18"/>
          <w:szCs w:val="18"/>
          <w:lang w:eastAsia="sl-SI"/>
        </w:rPr>
        <w:t xml:space="preserve"> </w:t>
      </w:r>
      <w:r w:rsidR="00627D98">
        <w:rPr>
          <w:rFonts w:ascii="Arial" w:eastAsia="Times New Roman" w:hAnsi="Arial" w:cs="Arial"/>
          <w:sz w:val="18"/>
          <w:szCs w:val="18"/>
          <w:lang w:eastAsia="sl-SI"/>
        </w:rPr>
        <w:t xml:space="preserve">zapisnik. Z zapisnikom naročnik </w:t>
      </w:r>
      <w:r w:rsidR="00C27AC6">
        <w:rPr>
          <w:rFonts w:ascii="Arial" w:eastAsia="Times New Roman" w:hAnsi="Arial" w:cs="Arial"/>
          <w:sz w:val="18"/>
          <w:szCs w:val="18"/>
          <w:lang w:eastAsia="sl-SI"/>
        </w:rPr>
        <w:t>uveljavlja reklamacijo</w:t>
      </w:r>
      <w:r w:rsidR="00E61593">
        <w:rPr>
          <w:rFonts w:ascii="Arial" w:eastAsia="Times New Roman" w:hAnsi="Arial" w:cs="Arial"/>
          <w:sz w:val="18"/>
          <w:szCs w:val="18"/>
          <w:lang w:eastAsia="sl-SI"/>
        </w:rPr>
        <w:t xml:space="preserve"> tako da ga predloži</w:t>
      </w:r>
      <w:r w:rsidR="00627D98">
        <w:rPr>
          <w:rFonts w:ascii="Arial" w:eastAsia="Times New Roman" w:hAnsi="Arial" w:cs="Arial"/>
          <w:sz w:val="18"/>
          <w:szCs w:val="18"/>
          <w:lang w:eastAsia="sl-SI"/>
        </w:rPr>
        <w:t xml:space="preserve"> dobavitelju n</w:t>
      </w:r>
      <w:r w:rsidR="00627D98" w:rsidRPr="00627D98">
        <w:rPr>
          <w:rFonts w:ascii="Arial" w:eastAsia="Times New Roman" w:hAnsi="Arial" w:cs="Arial"/>
          <w:sz w:val="18"/>
          <w:szCs w:val="18"/>
          <w:lang w:eastAsia="sl-SI"/>
        </w:rPr>
        <w:t xml:space="preserve">a elektronski naslov </w:t>
      </w:r>
      <w:r w:rsidR="00627D98">
        <w:rPr>
          <w:rFonts w:ascii="Arial" w:eastAsia="Times New Roman" w:hAnsi="Arial" w:cs="Arial"/>
          <w:sz w:val="18"/>
          <w:szCs w:val="18"/>
          <w:lang w:eastAsia="sl-SI"/>
        </w:rPr>
        <w:t xml:space="preserve">njegove </w:t>
      </w:r>
      <w:r w:rsidR="00627D98" w:rsidRPr="00627D98">
        <w:rPr>
          <w:rFonts w:ascii="Arial" w:eastAsia="Times New Roman" w:hAnsi="Arial" w:cs="Arial"/>
          <w:sz w:val="18"/>
          <w:szCs w:val="18"/>
          <w:lang w:eastAsia="sl-SI"/>
        </w:rPr>
        <w:t xml:space="preserve">kontaktne osebe. </w:t>
      </w:r>
    </w:p>
    <w:p w14:paraId="1E020DA0" w14:textId="77777777" w:rsidR="00E61593"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p>
    <w:p w14:paraId="0B582153" w14:textId="120C4382" w:rsidR="00FB2D6A" w:rsidRPr="00DD25D6"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Prav tako je naročnik dolžan ustreznim službam dobavitelja v pisni obliki predložiti vse </w:t>
      </w:r>
      <w:r w:rsidR="00DD45F9">
        <w:rPr>
          <w:rFonts w:ascii="Arial" w:eastAsia="Times New Roman" w:hAnsi="Arial" w:cs="Arial"/>
          <w:sz w:val="18"/>
          <w:szCs w:val="18"/>
          <w:lang w:eastAsia="sl-SI"/>
        </w:rPr>
        <w:t>reklamacije</w:t>
      </w:r>
      <w:r>
        <w:rPr>
          <w:rFonts w:ascii="Arial" w:eastAsia="Times New Roman" w:hAnsi="Arial" w:cs="Arial"/>
          <w:sz w:val="18"/>
          <w:szCs w:val="18"/>
          <w:lang w:eastAsia="sl-SI"/>
        </w:rPr>
        <w:t xml:space="preserve"> glede spornih zadev v zvezi s ceno in DDV.</w:t>
      </w:r>
      <w:r w:rsidR="00627D98" w:rsidRPr="00627D98">
        <w:rPr>
          <w:rFonts w:ascii="Arial" w:eastAsia="Times New Roman" w:hAnsi="Arial" w:cs="Arial"/>
          <w:sz w:val="18"/>
          <w:szCs w:val="18"/>
          <w:lang w:eastAsia="sl-SI"/>
        </w:rPr>
        <w:t xml:space="preserve"> </w:t>
      </w:r>
    </w:p>
    <w:p w14:paraId="4F03183C" w14:textId="77777777" w:rsidR="00FB2D6A" w:rsidRPr="00DD25D6"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p>
    <w:p w14:paraId="44C5A0A5" w14:textId="77777777" w:rsidR="00FB2D6A" w:rsidRPr="006649AB"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Vsako prejeto pisno reklamacijo mora dobavitelj rešiti najpozneje v roku treh delovnih dni po prejemu. O rešitvi reklamacije je dobavitelj dolžan naročnika pisno obvestiti. </w:t>
      </w:r>
    </w:p>
    <w:p w14:paraId="0D112A9E" w14:textId="669CB47B" w:rsidR="00EA04E3" w:rsidRDefault="00EA04E3" w:rsidP="00FB2D6A">
      <w:pPr>
        <w:autoSpaceDE w:val="0"/>
        <w:autoSpaceDN w:val="0"/>
        <w:adjustRightInd w:val="0"/>
        <w:spacing w:after="0" w:line="240" w:lineRule="auto"/>
        <w:jc w:val="both"/>
        <w:rPr>
          <w:rFonts w:ascii="Arial" w:eastAsia="Times New Roman" w:hAnsi="Arial" w:cs="Arial"/>
          <w:sz w:val="18"/>
          <w:szCs w:val="18"/>
          <w:lang w:eastAsia="sl-SI"/>
        </w:rPr>
      </w:pPr>
    </w:p>
    <w:p w14:paraId="3A1F5FE6" w14:textId="77777777" w:rsidR="00FB2D6A"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Vse stroške povezane z reklamacijami krije dobavitelj. </w:t>
      </w:r>
    </w:p>
    <w:p w14:paraId="1849664A" w14:textId="77777777"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p>
    <w:p w14:paraId="52E5E552" w14:textId="1C3880A5"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primeru, da dobavitelj ne rešuje reklamacij prejetih s strani naročnika, lahko naročnik odstopi od okvirnega sporazuma brez odpovednega roka.</w:t>
      </w:r>
    </w:p>
    <w:p w14:paraId="342B1C23" w14:textId="5B1538E1" w:rsidR="00E61593"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p>
    <w:p w14:paraId="5833E60E" w14:textId="5A0D8A84" w:rsidR="00803ADE" w:rsidRDefault="00803ADE" w:rsidP="00FB2D6A">
      <w:pPr>
        <w:autoSpaceDE w:val="0"/>
        <w:autoSpaceDN w:val="0"/>
        <w:adjustRightInd w:val="0"/>
        <w:spacing w:after="0" w:line="240" w:lineRule="auto"/>
        <w:jc w:val="both"/>
        <w:rPr>
          <w:rFonts w:ascii="Arial" w:eastAsia="Times New Roman" w:hAnsi="Arial" w:cs="Arial"/>
          <w:sz w:val="18"/>
          <w:szCs w:val="18"/>
          <w:lang w:eastAsia="sl-SI"/>
        </w:rPr>
      </w:pPr>
    </w:p>
    <w:p w14:paraId="41335892" w14:textId="77777777" w:rsidR="00803ADE" w:rsidRPr="00A91D9D"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14. člen</w:t>
      </w:r>
    </w:p>
    <w:p w14:paraId="69D9BA4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(Pogodbena kazen)</w:t>
      </w:r>
    </w:p>
    <w:p w14:paraId="60CCC69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2AEC0FB6" w14:textId="77777777" w:rsidR="00803ADE" w:rsidRPr="00A91D9D" w:rsidRDefault="00803ADE" w:rsidP="00803ADE">
      <w:pPr>
        <w:tabs>
          <w:tab w:val="left" w:pos="8364"/>
        </w:tabs>
        <w:autoSpaceDE w:val="0"/>
        <w:autoSpaceDN w:val="0"/>
        <w:adjustRightInd w:val="0"/>
        <w:spacing w:after="0" w:line="240" w:lineRule="auto"/>
        <w:ind w:right="-2"/>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Naročnik lahko dobavitelju zaračuna pogodbeno kazen v višini stroška nadomestnega nakupa in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višini stroška vračila blaga, v primerih, ko ta ustrezno ne izvrši dobave in reklamacije ne reši niti na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podlagi poziva k interventni dobavi, in sicer:</w:t>
      </w:r>
    </w:p>
    <w:p w14:paraId="3D238612" w14:textId="77777777" w:rsidR="00803ADE" w:rsidRPr="00A91D9D" w:rsidRDefault="00803ADE" w:rsidP="00803ADE">
      <w:pPr>
        <w:pStyle w:val="Odstavekseznama"/>
        <w:numPr>
          <w:ilvl w:val="0"/>
          <w:numId w:val="48"/>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naročniku dobavi živila, ki ne ustrezajo dogovorjeni vrsti, zahtevani dobavljivi enoti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ali kakovosti,</w:t>
      </w:r>
    </w:p>
    <w:p w14:paraId="16DB28EC" w14:textId="77777777" w:rsidR="00803ADE" w:rsidRPr="00A91D9D" w:rsidRDefault="00803ADE" w:rsidP="00803ADE">
      <w:pPr>
        <w:pStyle w:val="Odstavekseznama"/>
        <w:numPr>
          <w:ilvl w:val="0"/>
          <w:numId w:val="48"/>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ob dogovorjenem času,</w:t>
      </w:r>
    </w:p>
    <w:p w14:paraId="70BDAB0A" w14:textId="77777777" w:rsidR="00803ADE" w:rsidRPr="00A91D9D" w:rsidRDefault="00803ADE" w:rsidP="00803ADE">
      <w:pPr>
        <w:pStyle w:val="Odstavekseznama"/>
        <w:numPr>
          <w:ilvl w:val="0"/>
          <w:numId w:val="48"/>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na dogovorjen način, v skladu z zdravstveno sanitarnimi predpisi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oziroma po pravilih HACCP.</w:t>
      </w:r>
    </w:p>
    <w:p w14:paraId="37579F83"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378F2840" w14:textId="77777777" w:rsidR="00803ADE" w:rsidRPr="00A91D9D"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V takih primerih naročnik dobavitelju neustrezno blago vrne (ne velja v primeru, ko dobava ni bila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izvršena), nakup pa opravi pri naslednje izbranem dobavitelju, če tega ni, pa na trgu.</w:t>
      </w:r>
    </w:p>
    <w:p w14:paraId="0A07F9EB"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5304F753" w14:textId="68542972" w:rsidR="000F6BE6" w:rsidRPr="00A91D9D"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Pogodbena kazen se obračuna po nastanku zamude v računu, in sicer kot znižanje realizacije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dogovorjenem znesku. V računu mora biti pogodbena kazen posebej prikazana.</w:t>
      </w:r>
    </w:p>
    <w:p w14:paraId="5487C537" w14:textId="0B01F06A" w:rsidR="00803ADE" w:rsidRDefault="00803ADE" w:rsidP="00FB2D6A">
      <w:pPr>
        <w:autoSpaceDE w:val="0"/>
        <w:autoSpaceDN w:val="0"/>
        <w:adjustRightInd w:val="0"/>
        <w:spacing w:after="0" w:line="240" w:lineRule="auto"/>
        <w:jc w:val="both"/>
        <w:rPr>
          <w:rFonts w:ascii="Arial" w:eastAsia="Times New Roman" w:hAnsi="Arial" w:cs="Arial"/>
          <w:sz w:val="18"/>
          <w:szCs w:val="18"/>
          <w:lang w:eastAsia="sl-SI"/>
        </w:rPr>
      </w:pPr>
    </w:p>
    <w:p w14:paraId="74790867" w14:textId="169DA8A1" w:rsidR="00DD45F9" w:rsidRDefault="00DD45F9" w:rsidP="00FB2D6A">
      <w:pPr>
        <w:autoSpaceDE w:val="0"/>
        <w:autoSpaceDN w:val="0"/>
        <w:adjustRightInd w:val="0"/>
        <w:spacing w:after="0" w:line="240" w:lineRule="auto"/>
        <w:jc w:val="both"/>
        <w:rPr>
          <w:rFonts w:ascii="Arial" w:eastAsia="Times New Roman" w:hAnsi="Arial" w:cs="Arial"/>
          <w:sz w:val="18"/>
          <w:szCs w:val="18"/>
          <w:lang w:eastAsia="sl-SI"/>
        </w:rPr>
      </w:pPr>
    </w:p>
    <w:p w14:paraId="395AE27C" w14:textId="6EAF7926" w:rsidR="003546FE" w:rsidRDefault="003546FE" w:rsidP="00FB2D6A">
      <w:pPr>
        <w:autoSpaceDE w:val="0"/>
        <w:autoSpaceDN w:val="0"/>
        <w:adjustRightInd w:val="0"/>
        <w:spacing w:after="0" w:line="240" w:lineRule="auto"/>
        <w:jc w:val="both"/>
        <w:rPr>
          <w:rFonts w:ascii="Arial" w:eastAsia="Times New Roman" w:hAnsi="Arial" w:cs="Arial"/>
          <w:sz w:val="18"/>
          <w:szCs w:val="18"/>
          <w:lang w:eastAsia="sl-SI"/>
        </w:rPr>
      </w:pPr>
    </w:p>
    <w:p w14:paraId="5CC7994B" w14:textId="7050C110" w:rsidR="003546FE" w:rsidRDefault="003546FE" w:rsidP="00FB2D6A">
      <w:pPr>
        <w:autoSpaceDE w:val="0"/>
        <w:autoSpaceDN w:val="0"/>
        <w:adjustRightInd w:val="0"/>
        <w:spacing w:after="0" w:line="240" w:lineRule="auto"/>
        <w:jc w:val="both"/>
        <w:rPr>
          <w:rFonts w:ascii="Arial" w:eastAsia="Times New Roman" w:hAnsi="Arial" w:cs="Arial"/>
          <w:sz w:val="18"/>
          <w:szCs w:val="18"/>
          <w:lang w:eastAsia="sl-SI"/>
        </w:rPr>
      </w:pPr>
    </w:p>
    <w:p w14:paraId="650B7573" w14:textId="03A5B9B0" w:rsidR="003546FE" w:rsidRDefault="003546FE" w:rsidP="00FB2D6A">
      <w:pPr>
        <w:autoSpaceDE w:val="0"/>
        <w:autoSpaceDN w:val="0"/>
        <w:adjustRightInd w:val="0"/>
        <w:spacing w:after="0" w:line="240" w:lineRule="auto"/>
        <w:jc w:val="both"/>
        <w:rPr>
          <w:rFonts w:ascii="Arial" w:eastAsia="Times New Roman" w:hAnsi="Arial" w:cs="Arial"/>
          <w:sz w:val="18"/>
          <w:szCs w:val="18"/>
          <w:lang w:eastAsia="sl-SI"/>
        </w:rPr>
      </w:pPr>
    </w:p>
    <w:p w14:paraId="07D1408D" w14:textId="77777777" w:rsidR="003546FE" w:rsidRDefault="003546FE" w:rsidP="00FB2D6A">
      <w:pPr>
        <w:autoSpaceDE w:val="0"/>
        <w:autoSpaceDN w:val="0"/>
        <w:adjustRightInd w:val="0"/>
        <w:spacing w:after="0" w:line="240" w:lineRule="auto"/>
        <w:jc w:val="both"/>
        <w:rPr>
          <w:rFonts w:ascii="Arial" w:eastAsia="Times New Roman" w:hAnsi="Arial" w:cs="Arial"/>
          <w:sz w:val="18"/>
          <w:szCs w:val="18"/>
          <w:lang w:eastAsia="sl-SI"/>
        </w:rPr>
      </w:pPr>
    </w:p>
    <w:p w14:paraId="74E340E1" w14:textId="42B15345" w:rsidR="00E61593" w:rsidRP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lastRenderedPageBreak/>
        <w:t>1</w:t>
      </w:r>
      <w:r w:rsidR="00803ADE">
        <w:rPr>
          <w:rFonts w:ascii="Arial" w:eastAsia="Times New Roman" w:hAnsi="Arial" w:cs="Arial"/>
          <w:b/>
          <w:sz w:val="18"/>
          <w:szCs w:val="18"/>
          <w:lang w:eastAsia="sl-SI"/>
        </w:rPr>
        <w:t>5</w:t>
      </w:r>
      <w:r w:rsidRPr="00E61593">
        <w:rPr>
          <w:rFonts w:ascii="Arial" w:eastAsia="Times New Roman" w:hAnsi="Arial" w:cs="Arial"/>
          <w:b/>
          <w:sz w:val="18"/>
          <w:szCs w:val="18"/>
          <w:lang w:eastAsia="sl-SI"/>
        </w:rPr>
        <w:t>. člen</w:t>
      </w:r>
    </w:p>
    <w:p w14:paraId="3659F1CD" w14:textId="6390B9F0"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w:t>
      </w:r>
      <w:r w:rsidR="00044E86">
        <w:rPr>
          <w:rFonts w:ascii="Arial" w:eastAsia="Times New Roman" w:hAnsi="Arial" w:cs="Arial"/>
          <w:b/>
          <w:sz w:val="18"/>
          <w:szCs w:val="18"/>
          <w:lang w:eastAsia="sl-SI"/>
        </w:rPr>
        <w:t>Odpovedni rok, odstop od okvirnega sporazuma</w:t>
      </w:r>
      <w:r w:rsidRPr="00E61593">
        <w:rPr>
          <w:rFonts w:ascii="Arial" w:eastAsia="Times New Roman" w:hAnsi="Arial" w:cs="Arial"/>
          <w:b/>
          <w:sz w:val="18"/>
          <w:szCs w:val="18"/>
          <w:lang w:eastAsia="sl-SI"/>
        </w:rPr>
        <w:t xml:space="preserve"> in prenehanje)</w:t>
      </w:r>
    </w:p>
    <w:p w14:paraId="7B2629E9" w14:textId="77777777"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p>
    <w:p w14:paraId="60E32886" w14:textId="34C5AA10"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Odpoved</w:t>
      </w:r>
      <w:r w:rsidR="00044E86">
        <w:rPr>
          <w:rFonts w:ascii="Arial" w:eastAsia="Times New Roman" w:hAnsi="Arial" w:cs="Arial"/>
          <w:sz w:val="18"/>
          <w:szCs w:val="18"/>
          <w:lang w:eastAsia="sl-SI"/>
        </w:rPr>
        <w:t>ni rok po tem okvirnem sporazumu je tri (3) mesece in velja za vse stranke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okvirnega sporazuma (naročnika in dobavitelje)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Okvirni sporazum</w:t>
      </w:r>
      <w:r>
        <w:rPr>
          <w:rFonts w:ascii="Arial" w:eastAsia="Times New Roman" w:hAnsi="Arial" w:cs="Arial"/>
          <w:sz w:val="18"/>
          <w:szCs w:val="18"/>
          <w:lang w:eastAsia="sl-SI"/>
        </w:rPr>
        <w:t xml:space="preserve"> se odpove s </w:t>
      </w:r>
      <w:r w:rsidRPr="00E61593">
        <w:rPr>
          <w:rFonts w:ascii="Arial" w:eastAsia="Times New Roman" w:hAnsi="Arial" w:cs="Arial"/>
          <w:sz w:val="18"/>
          <w:szCs w:val="18"/>
          <w:lang w:eastAsia="sl-SI"/>
        </w:rPr>
        <w:t>pisnim obvestilom, odpovedni rok pa prične teči z dnem, ko nasprotna stranka prejme pisno obvestilo.</w:t>
      </w:r>
    </w:p>
    <w:p w14:paraId="2286EAF8"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3BD1A01C" w14:textId="2FB5B7EC"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V primeru bistvenih ali ponavljajoč</w:t>
      </w:r>
      <w:r w:rsidR="00044E86">
        <w:rPr>
          <w:rFonts w:ascii="Arial" w:eastAsia="Times New Roman" w:hAnsi="Arial" w:cs="Arial"/>
          <w:sz w:val="18"/>
          <w:szCs w:val="18"/>
          <w:lang w:eastAsia="sl-SI"/>
        </w:rPr>
        <w:t>ih se kršitev določil tega sporazuma</w:t>
      </w:r>
      <w:r w:rsidRPr="00E61593">
        <w:rPr>
          <w:rFonts w:ascii="Arial" w:eastAsia="Times New Roman" w:hAnsi="Arial" w:cs="Arial"/>
          <w:sz w:val="18"/>
          <w:szCs w:val="18"/>
          <w:lang w:eastAsia="sl-SI"/>
        </w:rPr>
        <w:t xml:space="preserve"> zn</w:t>
      </w:r>
      <w:r>
        <w:rPr>
          <w:rFonts w:ascii="Arial" w:eastAsia="Times New Roman" w:hAnsi="Arial" w:cs="Arial"/>
          <w:sz w:val="18"/>
          <w:szCs w:val="18"/>
          <w:lang w:eastAsia="sl-SI"/>
        </w:rPr>
        <w:t xml:space="preserve">aša odpovedni rok 30 (trideset) </w:t>
      </w:r>
      <w:r w:rsidRPr="00E61593">
        <w:rPr>
          <w:rFonts w:ascii="Arial" w:eastAsia="Times New Roman" w:hAnsi="Arial" w:cs="Arial"/>
          <w:sz w:val="18"/>
          <w:szCs w:val="18"/>
          <w:lang w:eastAsia="sl-SI"/>
        </w:rPr>
        <w:t>dn</w:t>
      </w:r>
      <w:r w:rsidR="00044E86">
        <w:rPr>
          <w:rFonts w:ascii="Arial" w:eastAsia="Times New Roman" w:hAnsi="Arial" w:cs="Arial"/>
          <w:sz w:val="18"/>
          <w:szCs w:val="18"/>
          <w:lang w:eastAsia="sl-SI"/>
        </w:rPr>
        <w:t>i. V tem primeru stranka okvirnega sporazuma</w:t>
      </w:r>
      <w:r w:rsidRPr="00E61593">
        <w:rPr>
          <w:rFonts w:ascii="Arial" w:eastAsia="Times New Roman" w:hAnsi="Arial" w:cs="Arial"/>
          <w:sz w:val="18"/>
          <w:szCs w:val="18"/>
          <w:lang w:eastAsia="sl-SI"/>
        </w:rPr>
        <w:t xml:space="preserve"> s pisnim obvestilom opozori na</w:t>
      </w:r>
      <w:r>
        <w:rPr>
          <w:rFonts w:ascii="Arial" w:eastAsia="Times New Roman" w:hAnsi="Arial" w:cs="Arial"/>
          <w:sz w:val="18"/>
          <w:szCs w:val="18"/>
          <w:lang w:eastAsia="sl-SI"/>
        </w:rPr>
        <w:t xml:space="preserve">sprotno stranko na bistvene ali </w:t>
      </w:r>
      <w:r w:rsidRPr="00E61593">
        <w:rPr>
          <w:rFonts w:ascii="Arial" w:eastAsia="Times New Roman" w:hAnsi="Arial" w:cs="Arial"/>
          <w:sz w:val="18"/>
          <w:szCs w:val="18"/>
          <w:lang w:eastAsia="sl-SI"/>
        </w:rPr>
        <w:t>ponavljajoče</w:t>
      </w:r>
      <w:r w:rsidR="00044E86">
        <w:rPr>
          <w:rFonts w:ascii="Arial" w:eastAsia="Times New Roman" w:hAnsi="Arial" w:cs="Arial"/>
          <w:sz w:val="18"/>
          <w:szCs w:val="18"/>
          <w:lang w:eastAsia="sl-SI"/>
        </w:rPr>
        <w:t xml:space="preserve"> se kršitve določb okvirnega sporazuma</w:t>
      </w:r>
      <w:r w:rsidRPr="00E61593">
        <w:rPr>
          <w:rFonts w:ascii="Arial" w:eastAsia="Times New Roman" w:hAnsi="Arial" w:cs="Arial"/>
          <w:sz w:val="18"/>
          <w:szCs w:val="18"/>
          <w:lang w:eastAsia="sl-SI"/>
        </w:rPr>
        <w:t xml:space="preserve"> z zahtevo, da jih v 30 (trid</w:t>
      </w:r>
      <w:r>
        <w:rPr>
          <w:rFonts w:ascii="Arial" w:eastAsia="Times New Roman" w:hAnsi="Arial" w:cs="Arial"/>
          <w:sz w:val="18"/>
          <w:szCs w:val="18"/>
          <w:lang w:eastAsia="sl-SI"/>
        </w:rPr>
        <w:t xml:space="preserve">esetih) dneh od prejema pisnega </w:t>
      </w:r>
      <w:r w:rsidRPr="00E61593">
        <w:rPr>
          <w:rFonts w:ascii="Arial" w:eastAsia="Times New Roman" w:hAnsi="Arial" w:cs="Arial"/>
          <w:sz w:val="18"/>
          <w:szCs w:val="18"/>
          <w:lang w:eastAsia="sl-SI"/>
        </w:rPr>
        <w:t>obvestila odprav</w:t>
      </w:r>
      <w:r w:rsidR="00044E86">
        <w:rPr>
          <w:rFonts w:ascii="Arial" w:eastAsia="Times New Roman" w:hAnsi="Arial" w:cs="Arial"/>
          <w:sz w:val="18"/>
          <w:szCs w:val="18"/>
          <w:lang w:eastAsia="sl-SI"/>
        </w:rPr>
        <w:t>i, sicer se šteje, da je okvirni sporazum prenehal</w:t>
      </w:r>
      <w:r w:rsidRPr="00E61593">
        <w:rPr>
          <w:rFonts w:ascii="Arial" w:eastAsia="Times New Roman" w:hAnsi="Arial" w:cs="Arial"/>
          <w:sz w:val="18"/>
          <w:szCs w:val="18"/>
          <w:lang w:eastAsia="sl-SI"/>
        </w:rPr>
        <w:t xml:space="preserve"> veljati s potekom navedenega roka.</w:t>
      </w:r>
    </w:p>
    <w:p w14:paraId="3CE645AD"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0FC662E8" w14:textId="2E40CCB2"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Naročni</w:t>
      </w:r>
      <w:r>
        <w:rPr>
          <w:rFonts w:ascii="Arial" w:eastAsia="Times New Roman" w:hAnsi="Arial" w:cs="Arial"/>
          <w:sz w:val="18"/>
          <w:szCs w:val="18"/>
          <w:lang w:eastAsia="sl-SI"/>
        </w:rPr>
        <w:t xml:space="preserve">k lahko med veljavnostjo okvirnega sporazuma </w:t>
      </w:r>
      <w:r w:rsidRPr="00E61593">
        <w:rPr>
          <w:rFonts w:ascii="Arial" w:eastAsia="Times New Roman" w:hAnsi="Arial" w:cs="Arial"/>
          <w:sz w:val="18"/>
          <w:szCs w:val="18"/>
          <w:lang w:eastAsia="sl-SI"/>
        </w:rPr>
        <w:t>ne glede</w:t>
      </w:r>
      <w:r>
        <w:rPr>
          <w:rFonts w:ascii="Arial" w:eastAsia="Times New Roman" w:hAnsi="Arial" w:cs="Arial"/>
          <w:sz w:val="18"/>
          <w:szCs w:val="18"/>
          <w:lang w:eastAsia="sl-SI"/>
        </w:rPr>
        <w:t xml:space="preserve"> na določbe zakona, ki </w:t>
      </w:r>
      <w:r w:rsidRPr="00E61593">
        <w:rPr>
          <w:rFonts w:ascii="Arial" w:eastAsia="Times New Roman" w:hAnsi="Arial" w:cs="Arial"/>
          <w:sz w:val="18"/>
          <w:szCs w:val="18"/>
          <w:lang w:eastAsia="sl-SI"/>
        </w:rPr>
        <w:t>ureja obligacij</w:t>
      </w:r>
      <w:r w:rsidR="00044E86">
        <w:rPr>
          <w:rFonts w:ascii="Arial" w:eastAsia="Times New Roman" w:hAnsi="Arial" w:cs="Arial"/>
          <w:sz w:val="18"/>
          <w:szCs w:val="18"/>
          <w:lang w:eastAsia="sl-SI"/>
        </w:rPr>
        <w:t>ska razmerja, odstopi od okvirnega sporazuma</w:t>
      </w:r>
      <w:r w:rsidRPr="00E61593">
        <w:rPr>
          <w:rFonts w:ascii="Arial" w:eastAsia="Times New Roman" w:hAnsi="Arial" w:cs="Arial"/>
          <w:sz w:val="18"/>
          <w:szCs w:val="18"/>
          <w:lang w:eastAsia="sl-SI"/>
        </w:rPr>
        <w:t xml:space="preserve"> v naslednjih okoliščinah, če:</w:t>
      </w:r>
    </w:p>
    <w:p w14:paraId="48CD1F3E" w14:textId="5C79995B" w:rsidR="00E61593" w:rsidRPr="00E61593" w:rsidRDefault="00E61593" w:rsidP="001011E2">
      <w:pPr>
        <w:pStyle w:val="Odstavekseznama"/>
        <w:numPr>
          <w:ilvl w:val="0"/>
          <w:numId w:val="38"/>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se javno naročilo bistveno spremeni, kar terja nov postopek javnega naročanja,</w:t>
      </w:r>
    </w:p>
    <w:p w14:paraId="049C88E4" w14:textId="43C35D83" w:rsidR="00E61593" w:rsidRPr="00E61593" w:rsidRDefault="00E61593" w:rsidP="001011E2">
      <w:pPr>
        <w:pStyle w:val="Odstavekseznama"/>
        <w:numPr>
          <w:ilvl w:val="0"/>
          <w:numId w:val="38"/>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je v času oddaje javnega naročila bil izvajalec v enem od položajev, zaradi katerega bi ga naročnik moral izključiti iz postopka javnega naročanja, pa s tem dejstvom naročnik ni bil seznanjen v postopku javnega naročanja,</w:t>
      </w:r>
    </w:p>
    <w:p w14:paraId="0222C8BC" w14:textId="19C83126" w:rsidR="00E61593" w:rsidRDefault="00E61593" w:rsidP="001011E2">
      <w:pPr>
        <w:pStyle w:val="Odstavekseznama"/>
        <w:numPr>
          <w:ilvl w:val="0"/>
          <w:numId w:val="38"/>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 xml:space="preserve">zaradi hudih kršitev obveznosti iz PEU, PDEU in ZJN-3, ki jih je po postopku v skladu z 258. členom PDEU ugotovilo Sodišče Evropske unije, javno </w:t>
      </w:r>
      <w:r w:rsidR="00044E86">
        <w:rPr>
          <w:rFonts w:ascii="Arial" w:eastAsia="Times New Roman" w:hAnsi="Arial" w:cs="Arial"/>
          <w:sz w:val="18"/>
          <w:szCs w:val="18"/>
          <w:lang w:eastAsia="sl-SI"/>
        </w:rPr>
        <w:t xml:space="preserve">naročilo ne bi smelo biti oddano </w:t>
      </w:r>
      <w:r w:rsidRPr="00044E86">
        <w:rPr>
          <w:rFonts w:ascii="Arial" w:eastAsia="Times New Roman" w:hAnsi="Arial" w:cs="Arial"/>
          <w:sz w:val="18"/>
          <w:szCs w:val="18"/>
          <w:lang w:eastAsia="sl-SI"/>
        </w:rPr>
        <w:t>izvajalcu</w:t>
      </w:r>
      <w:r w:rsidR="00044E86">
        <w:rPr>
          <w:rFonts w:ascii="Arial" w:eastAsia="Times New Roman" w:hAnsi="Arial" w:cs="Arial"/>
          <w:sz w:val="18"/>
          <w:szCs w:val="18"/>
          <w:lang w:eastAsia="sl-SI"/>
        </w:rPr>
        <w:t xml:space="preserve"> (dobavitelju)</w:t>
      </w:r>
      <w:r w:rsidRPr="00044E86">
        <w:rPr>
          <w:rFonts w:ascii="Arial" w:eastAsia="Times New Roman" w:hAnsi="Arial" w:cs="Arial"/>
          <w:sz w:val="18"/>
          <w:szCs w:val="18"/>
          <w:lang w:eastAsia="sl-SI"/>
        </w:rPr>
        <w:t>.</w:t>
      </w:r>
    </w:p>
    <w:p w14:paraId="30122EF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28DD09A3" w14:textId="760D4B6A" w:rsidR="00044E86" w:rsidRPr="00044E86" w:rsidRDefault="00A31DC6" w:rsidP="00044E8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Stranke okvirnega sporazuma se dogovorijo</w:t>
      </w:r>
      <w:r w:rsidR="00044E86" w:rsidRPr="00044E86">
        <w:rPr>
          <w:rFonts w:ascii="Arial" w:eastAsia="Times New Roman" w:hAnsi="Arial" w:cs="Arial"/>
          <w:sz w:val="18"/>
          <w:szCs w:val="18"/>
          <w:lang w:eastAsia="sl-SI"/>
        </w:rPr>
        <w:t>, da lahko naročnik odstopi od pogodbe v naslednjih primerih:</w:t>
      </w:r>
    </w:p>
    <w:p w14:paraId="42C785D6" w14:textId="2760CE21" w:rsidR="00044E86" w:rsidRPr="00044E86"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v primeru prenehanja poslovanja dobavitelja,</w:t>
      </w:r>
    </w:p>
    <w:p w14:paraId="7B66317D" w14:textId="3168459F" w:rsidR="00044E86" w:rsidRPr="00044E86"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zaradi neustreznega izpolnjevanja določil te pogodbe,</w:t>
      </w:r>
    </w:p>
    <w:p w14:paraId="0F49E732" w14:textId="37A1E2C7" w:rsidR="00044E86" w:rsidRPr="00A31DC6"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če dobavitelj dobavi blago, ki ne ustreza dogovorjeni</w:t>
      </w:r>
      <w:r w:rsidR="00A31DC6">
        <w:rPr>
          <w:rFonts w:ascii="Arial" w:eastAsia="Times New Roman" w:hAnsi="Arial" w:cs="Arial"/>
          <w:sz w:val="18"/>
          <w:szCs w:val="18"/>
          <w:lang w:eastAsia="sl-SI"/>
        </w:rPr>
        <w:t xml:space="preserve"> </w:t>
      </w:r>
      <w:r w:rsidRPr="00A31DC6">
        <w:rPr>
          <w:rFonts w:ascii="Arial" w:eastAsia="Times New Roman" w:hAnsi="Arial" w:cs="Arial"/>
          <w:sz w:val="18"/>
          <w:szCs w:val="18"/>
          <w:lang w:eastAsia="sl-SI"/>
        </w:rPr>
        <w:t>kakovosti in zdravstveni neoporečnosti, s čimer je bil dobavitelj predhodno seznanjen</w:t>
      </w:r>
      <w:r w:rsidR="006D37C2">
        <w:rPr>
          <w:rFonts w:ascii="Arial" w:eastAsia="Times New Roman" w:hAnsi="Arial" w:cs="Arial"/>
          <w:sz w:val="18"/>
          <w:szCs w:val="18"/>
          <w:lang w:eastAsia="sl-SI"/>
        </w:rPr>
        <w:t xml:space="preserve"> (dobavitelj več kot dvakrat v treh mesecih dobavi živilo neustrezne kakovosti)</w:t>
      </w:r>
      <w:r w:rsidRPr="00A31DC6">
        <w:rPr>
          <w:rFonts w:ascii="Arial" w:eastAsia="Times New Roman" w:hAnsi="Arial" w:cs="Arial"/>
          <w:sz w:val="18"/>
          <w:szCs w:val="18"/>
          <w:lang w:eastAsia="sl-SI"/>
        </w:rPr>
        <w:t>,</w:t>
      </w:r>
    </w:p>
    <w:p w14:paraId="374868AE" w14:textId="50345E48" w:rsidR="007F42EA" w:rsidRPr="007F42EA"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se dobavitelj ne drži dogovorjenih rokov za dobavo blaga</w:t>
      </w:r>
      <w:r w:rsidR="006D37C2">
        <w:rPr>
          <w:rFonts w:ascii="Arial" w:eastAsia="Times New Roman" w:hAnsi="Arial" w:cs="Arial"/>
          <w:sz w:val="18"/>
          <w:szCs w:val="18"/>
          <w:lang w:eastAsia="sl-SI"/>
        </w:rPr>
        <w:t xml:space="preserve"> (več kot dvakrat v mesecu zamudi z dobavo živila)</w:t>
      </w:r>
      <w:r w:rsidRPr="007F42EA">
        <w:rPr>
          <w:rFonts w:ascii="Arial" w:eastAsia="Times New Roman" w:hAnsi="Arial" w:cs="Arial"/>
          <w:sz w:val="18"/>
          <w:szCs w:val="18"/>
          <w:lang w:eastAsia="sl-SI"/>
        </w:rPr>
        <w:t>,</w:t>
      </w:r>
    </w:p>
    <w:p w14:paraId="35030B87" w14:textId="7A089BA8" w:rsidR="007F42EA" w:rsidRPr="007F42EA" w:rsidRDefault="007F42EA"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dobavitelj ne spoštuje dogovorjenih cen živil ali če samovoljno zviša cene živil,</w:t>
      </w:r>
    </w:p>
    <w:p w14:paraId="5DDC0883" w14:textId="69281F25" w:rsidR="00044E86" w:rsidRPr="007F42EA"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 xml:space="preserve">če dobavitelj ne upošteva </w:t>
      </w:r>
      <w:r w:rsidR="007F42EA" w:rsidRPr="007F42EA">
        <w:rPr>
          <w:rFonts w:ascii="Arial" w:eastAsia="Times New Roman" w:hAnsi="Arial" w:cs="Arial"/>
          <w:sz w:val="18"/>
          <w:szCs w:val="18"/>
          <w:lang w:eastAsia="sl-SI"/>
        </w:rPr>
        <w:t xml:space="preserve">ali ne rešuje </w:t>
      </w:r>
      <w:r w:rsidRPr="007F42EA">
        <w:rPr>
          <w:rFonts w:ascii="Arial" w:eastAsia="Times New Roman" w:hAnsi="Arial" w:cs="Arial"/>
          <w:sz w:val="18"/>
          <w:szCs w:val="18"/>
          <w:lang w:eastAsia="sl-SI"/>
        </w:rPr>
        <w:t>reklamacij glede kakovosti, količine in rokov dobav,</w:t>
      </w:r>
    </w:p>
    <w:p w14:paraId="5D3F6932" w14:textId="2F58B9AE" w:rsidR="00044E86" w:rsidRPr="007F42EA"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dobavitelj ne spoštuje zahtev naročnika, ki so navedene v tem sporazumu.</w:t>
      </w:r>
    </w:p>
    <w:p w14:paraId="64B39AA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69E42769" w14:textId="57114F16" w:rsid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Naročnik bo</w:t>
      </w:r>
      <w:r w:rsidR="00AF451C">
        <w:rPr>
          <w:rFonts w:ascii="Arial" w:eastAsia="Times New Roman" w:hAnsi="Arial" w:cs="Arial"/>
          <w:sz w:val="18"/>
          <w:szCs w:val="18"/>
          <w:lang w:eastAsia="sl-SI"/>
        </w:rPr>
        <w:t xml:space="preserve"> v primeru odstopa od tega sporazuma</w:t>
      </w:r>
      <w:r w:rsidRPr="00044E86">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po prejšnjem odstavku tega člena </w:t>
      </w:r>
      <w:r w:rsidRPr="00044E86">
        <w:rPr>
          <w:rFonts w:ascii="Arial" w:eastAsia="Times New Roman" w:hAnsi="Arial" w:cs="Arial"/>
          <w:sz w:val="18"/>
          <w:szCs w:val="18"/>
          <w:lang w:eastAsia="sl-SI"/>
        </w:rPr>
        <w:t>o tem pisno obvestil</w:t>
      </w:r>
      <w:r>
        <w:rPr>
          <w:rFonts w:ascii="Arial" w:eastAsia="Times New Roman" w:hAnsi="Arial" w:cs="Arial"/>
          <w:sz w:val="18"/>
          <w:szCs w:val="18"/>
          <w:lang w:eastAsia="sl-SI"/>
        </w:rPr>
        <w:t xml:space="preserve"> dobavitelja</w:t>
      </w:r>
      <w:r w:rsidR="00AF451C">
        <w:rPr>
          <w:rFonts w:ascii="Arial" w:eastAsia="Times New Roman" w:hAnsi="Arial" w:cs="Arial"/>
          <w:sz w:val="18"/>
          <w:szCs w:val="18"/>
          <w:lang w:eastAsia="sl-SI"/>
        </w:rPr>
        <w:t>,</w:t>
      </w:r>
      <w:r>
        <w:rPr>
          <w:rFonts w:ascii="Arial" w:eastAsia="Times New Roman" w:hAnsi="Arial" w:cs="Arial"/>
          <w:sz w:val="18"/>
          <w:szCs w:val="18"/>
          <w:lang w:eastAsia="sl-SI"/>
        </w:rPr>
        <w:t xml:space="preserve"> in sicer v roku 30 </w:t>
      </w:r>
      <w:r w:rsidRPr="00044E86">
        <w:rPr>
          <w:rFonts w:ascii="Arial" w:eastAsia="Times New Roman" w:hAnsi="Arial" w:cs="Arial"/>
          <w:sz w:val="18"/>
          <w:szCs w:val="18"/>
          <w:lang w:eastAsia="sl-SI"/>
        </w:rPr>
        <w:t>(trideset) dni pred odstopom od pogodbe, razen v primeru prve alineje</w:t>
      </w:r>
      <w:r>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prejšnjega </w:t>
      </w:r>
      <w:r>
        <w:rPr>
          <w:rFonts w:ascii="Arial" w:eastAsia="Times New Roman" w:hAnsi="Arial" w:cs="Arial"/>
          <w:sz w:val="18"/>
          <w:szCs w:val="18"/>
          <w:lang w:eastAsia="sl-SI"/>
        </w:rPr>
        <w:t xml:space="preserve">odstavka tega člena, ko </w:t>
      </w:r>
      <w:r w:rsidRPr="00044E86">
        <w:rPr>
          <w:rFonts w:ascii="Arial" w:eastAsia="Times New Roman" w:hAnsi="Arial" w:cs="Arial"/>
          <w:sz w:val="18"/>
          <w:szCs w:val="18"/>
          <w:lang w:eastAsia="sl-SI"/>
        </w:rPr>
        <w:t>ima naročnik pravico takoj odstopiti od te pogodbe.</w:t>
      </w:r>
    </w:p>
    <w:p w14:paraId="5A90B2D8" w14:textId="77777777" w:rsidR="00AF451C" w:rsidRDefault="00AF451C" w:rsidP="00044E86">
      <w:pPr>
        <w:autoSpaceDE w:val="0"/>
        <w:autoSpaceDN w:val="0"/>
        <w:adjustRightInd w:val="0"/>
        <w:spacing w:after="0" w:line="240" w:lineRule="auto"/>
        <w:jc w:val="both"/>
        <w:rPr>
          <w:rFonts w:ascii="Arial" w:eastAsia="Times New Roman" w:hAnsi="Arial" w:cs="Arial"/>
          <w:sz w:val="18"/>
          <w:szCs w:val="18"/>
          <w:lang w:eastAsia="sl-SI"/>
        </w:rPr>
      </w:pPr>
    </w:p>
    <w:p w14:paraId="42963A5A" w14:textId="60822F3E" w:rsidR="0026095E" w:rsidRDefault="006D37C2" w:rsidP="00C10D9F">
      <w:pPr>
        <w:autoSpaceDE w:val="0"/>
        <w:autoSpaceDN w:val="0"/>
        <w:adjustRightInd w:val="0"/>
        <w:spacing w:after="0" w:line="240" w:lineRule="auto"/>
        <w:jc w:val="both"/>
        <w:rPr>
          <w:rFonts w:ascii="Arial" w:eastAsia="Times New Roman" w:hAnsi="Arial" w:cs="Arial"/>
          <w:sz w:val="18"/>
          <w:szCs w:val="18"/>
          <w:lang w:eastAsia="sl-SI"/>
        </w:rPr>
      </w:pPr>
      <w:r w:rsidRPr="006D37C2">
        <w:rPr>
          <w:rFonts w:ascii="Arial" w:eastAsia="Times New Roman" w:hAnsi="Arial" w:cs="Arial"/>
          <w:sz w:val="18"/>
          <w:szCs w:val="18"/>
          <w:lang w:eastAsia="sl-SI"/>
        </w:rPr>
        <w:t>V primeru ne</w:t>
      </w:r>
      <w:r>
        <w:rPr>
          <w:rFonts w:ascii="Arial" w:eastAsia="Times New Roman" w:hAnsi="Arial" w:cs="Arial"/>
          <w:sz w:val="18"/>
          <w:szCs w:val="18"/>
          <w:lang w:eastAsia="sl-SI"/>
        </w:rPr>
        <w:t>izpolnjevanja določil tega sporazuma</w:t>
      </w:r>
      <w:r w:rsidRPr="006D37C2">
        <w:rPr>
          <w:rFonts w:ascii="Arial" w:eastAsia="Times New Roman" w:hAnsi="Arial" w:cs="Arial"/>
          <w:sz w:val="18"/>
          <w:szCs w:val="18"/>
          <w:lang w:eastAsia="sl-SI"/>
        </w:rPr>
        <w:t xml:space="preserve"> s strani naročnika, ki s</w:t>
      </w:r>
      <w:r>
        <w:rPr>
          <w:rFonts w:ascii="Arial" w:eastAsia="Times New Roman" w:hAnsi="Arial" w:cs="Arial"/>
          <w:sz w:val="18"/>
          <w:szCs w:val="18"/>
          <w:lang w:eastAsia="sl-SI"/>
        </w:rPr>
        <w:t xml:space="preserve">e nanaša na plačilo dobavljenih </w:t>
      </w:r>
      <w:r w:rsidRPr="006D37C2">
        <w:rPr>
          <w:rFonts w:ascii="Arial" w:eastAsia="Times New Roman" w:hAnsi="Arial" w:cs="Arial"/>
          <w:sz w:val="18"/>
          <w:szCs w:val="18"/>
          <w:lang w:eastAsia="sl-SI"/>
        </w:rPr>
        <w:t>živil, ima dobavitelj</w:t>
      </w:r>
      <w:r>
        <w:rPr>
          <w:rFonts w:ascii="Arial" w:eastAsia="Times New Roman" w:hAnsi="Arial" w:cs="Arial"/>
          <w:sz w:val="18"/>
          <w:szCs w:val="18"/>
          <w:lang w:eastAsia="sl-SI"/>
        </w:rPr>
        <w:t xml:space="preserve"> pravico odstopiti od okvirnega sporazuma</w:t>
      </w:r>
      <w:r w:rsidRPr="006D37C2">
        <w:rPr>
          <w:rFonts w:ascii="Arial" w:eastAsia="Times New Roman" w:hAnsi="Arial" w:cs="Arial"/>
          <w:sz w:val="18"/>
          <w:szCs w:val="18"/>
          <w:lang w:eastAsia="sl-SI"/>
        </w:rPr>
        <w:t>, o čemer mora pisno ob</w:t>
      </w:r>
      <w:r>
        <w:rPr>
          <w:rFonts w:ascii="Arial" w:eastAsia="Times New Roman" w:hAnsi="Arial" w:cs="Arial"/>
          <w:sz w:val="18"/>
          <w:szCs w:val="18"/>
          <w:lang w:eastAsia="sl-SI"/>
        </w:rPr>
        <w:t xml:space="preserve">vestiti naročnika, in sicer </w:t>
      </w:r>
      <w:r w:rsidRPr="006D37C2">
        <w:rPr>
          <w:rFonts w:ascii="Arial" w:eastAsia="Times New Roman" w:hAnsi="Arial" w:cs="Arial"/>
          <w:sz w:val="18"/>
          <w:szCs w:val="18"/>
          <w:lang w:eastAsia="sl-SI"/>
        </w:rPr>
        <w:t>najmanj 30 dni pred prekinitvijo.</w:t>
      </w:r>
    </w:p>
    <w:p w14:paraId="0D54F9F5"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1005E8C6" w14:textId="2307E919"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Odstop od okvirnega sporazuma mora biti v vsakem primeru pisen.</w:t>
      </w:r>
    </w:p>
    <w:p w14:paraId="2905E3E8" w14:textId="77777777" w:rsidR="00C10D9F" w:rsidRPr="00C10D9F" w:rsidRDefault="00C10D9F" w:rsidP="00052F27">
      <w:pPr>
        <w:autoSpaceDE w:val="0"/>
        <w:autoSpaceDN w:val="0"/>
        <w:adjustRightInd w:val="0"/>
        <w:spacing w:after="0" w:line="240" w:lineRule="auto"/>
        <w:rPr>
          <w:rFonts w:ascii="Arial" w:eastAsia="Times New Roman" w:hAnsi="Arial" w:cs="Arial"/>
          <w:sz w:val="18"/>
          <w:szCs w:val="18"/>
          <w:lang w:eastAsia="sl-SI"/>
        </w:rPr>
      </w:pPr>
    </w:p>
    <w:p w14:paraId="535CA5A9" w14:textId="66892A5F" w:rsidR="00C10D9F" w:rsidRPr="00C10D9F" w:rsidRDefault="00052F27" w:rsidP="00C10D9F">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w:t>
      </w:r>
      <w:r w:rsidR="00C10D9F" w:rsidRPr="00C10D9F">
        <w:rPr>
          <w:rFonts w:ascii="Arial" w:eastAsia="Times New Roman" w:hAnsi="Arial" w:cs="Arial"/>
          <w:sz w:val="18"/>
          <w:szCs w:val="18"/>
          <w:lang w:eastAsia="sl-SI"/>
        </w:rPr>
        <w:t xml:space="preserve">kvirni sporazum </w:t>
      </w:r>
      <w:r>
        <w:rPr>
          <w:rFonts w:ascii="Arial" w:eastAsia="Times New Roman" w:hAnsi="Arial" w:cs="Arial"/>
          <w:sz w:val="18"/>
          <w:szCs w:val="18"/>
          <w:lang w:eastAsia="sl-SI"/>
        </w:rPr>
        <w:t xml:space="preserve">preneha veljati </w:t>
      </w:r>
      <w:r w:rsidR="00C10D9F" w:rsidRPr="00C10D9F">
        <w:rPr>
          <w:rFonts w:ascii="Arial" w:eastAsia="Times New Roman" w:hAnsi="Arial" w:cs="Arial"/>
          <w:sz w:val="18"/>
          <w:szCs w:val="18"/>
          <w:lang w:eastAsia="sl-SI"/>
        </w:rPr>
        <w:t>v primeru izpolnitve ene od naslednjih okoliščin:</w:t>
      </w:r>
    </w:p>
    <w:p w14:paraId="244C2521" w14:textId="32E0DA74" w:rsidR="00C10D9F" w:rsidRPr="00C10D9F" w:rsidRDefault="00C10D9F" w:rsidP="001011E2">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C10D9F">
        <w:rPr>
          <w:rFonts w:ascii="Arial" w:eastAsia="Times New Roman" w:hAnsi="Arial" w:cs="Arial"/>
          <w:sz w:val="18"/>
          <w:szCs w:val="18"/>
          <w:lang w:eastAsia="sl-SI"/>
        </w:rPr>
        <w:t>okoljske</w:t>
      </w:r>
      <w:proofErr w:type="spellEnd"/>
      <w:r w:rsidRPr="00C10D9F">
        <w:rPr>
          <w:rFonts w:ascii="Arial" w:eastAsia="Times New Roman" w:hAnsi="Arial" w:cs="Arial"/>
          <w:sz w:val="18"/>
          <w:szCs w:val="18"/>
          <w:lang w:eastAsia="sl-SI"/>
        </w:rPr>
        <w:t xml:space="preserve"> ali socialne zakonodaje s strani dobavitelja ali podizvajalca ali </w:t>
      </w:r>
    </w:p>
    <w:p w14:paraId="18392993" w14:textId="189DDBB1" w:rsidR="00C10D9F" w:rsidRPr="00C10D9F" w:rsidRDefault="00C10D9F" w:rsidP="001011E2">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če bo naročnik seznanjen, da je pristojni državni organ pri dobavitelju ali podiz</w:t>
      </w:r>
      <w:r w:rsidR="00052F27">
        <w:rPr>
          <w:rFonts w:ascii="Arial" w:eastAsia="Times New Roman" w:hAnsi="Arial" w:cs="Arial"/>
          <w:sz w:val="18"/>
          <w:szCs w:val="18"/>
          <w:lang w:eastAsia="sl-SI"/>
        </w:rPr>
        <w:t>vajalcu v času izvajanja okvirnega sporazuma</w:t>
      </w:r>
      <w:r w:rsidRPr="00C10D9F">
        <w:rPr>
          <w:rFonts w:ascii="Arial" w:eastAsia="Times New Roman" w:hAnsi="Arial" w:cs="Arial"/>
          <w:sz w:val="18"/>
          <w:szCs w:val="18"/>
          <w:lang w:eastAsia="sl-SI"/>
        </w:rPr>
        <w:t xml:space="preserve"> ugotovil najmanj dve kršitvi v zvezi s:</w:t>
      </w:r>
    </w:p>
    <w:p w14:paraId="63FCA3EC" w14:textId="7D87073F" w:rsidR="00C10D9F" w:rsidRP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plačilom za delo, </w:t>
      </w:r>
    </w:p>
    <w:p w14:paraId="6E29856D" w14:textId="24C10AC1" w:rsidR="00C10D9F" w:rsidRP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delovnim časom, </w:t>
      </w:r>
    </w:p>
    <w:p w14:paraId="17BC0306" w14:textId="402E006F" w:rsid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počitki, </w:t>
      </w:r>
    </w:p>
    <w:p w14:paraId="2B900E05" w14:textId="22CCC57D" w:rsidR="00C10D9F" w:rsidRP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opravljanjem dela na podlagi pogodb civilnega prava kljub obstoju elementov delovnega razmerja ali v zvezi z zaposlovanjem na črno </w:t>
      </w:r>
    </w:p>
    <w:p w14:paraId="5076AA2F" w14:textId="77777777" w:rsidR="00C10D9F" w:rsidRP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in za kateri mu je bila s pravnomočno odločitvijo ali več pravnomočnimi odločitvami izrečena globa za prekršek,</w:t>
      </w:r>
    </w:p>
    <w:p w14:paraId="736BBB24"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in pod pogojem, da je od seznanitve s kršitvijo in do izteka veljavnosti okvirnega sporazuma še najmanj šest mesecev oziroma če dobavitelj nastopa s podizvajalcem pa tudi, če zaradi ugotovljene kršitve pri podizvajalcu dobavitelj ne nadomesti ali zamenja tega podizvajalca, na način določen v skladu s 94. členom ZJN-3 in določili tega okvirnega sporazuma v roku 30 dni od seznanitve s kršitvijo. </w:t>
      </w:r>
    </w:p>
    <w:p w14:paraId="3FD3889A" w14:textId="77777777" w:rsidR="00C10D9F" w:rsidRP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200D1E74" w14:textId="77777777" w:rsidR="00157A32" w:rsidRDefault="00157A32" w:rsidP="00FB2D6A">
      <w:pPr>
        <w:spacing w:after="0" w:line="240" w:lineRule="auto"/>
        <w:jc w:val="both"/>
        <w:rPr>
          <w:rFonts w:ascii="Arial" w:eastAsia="Times New Roman" w:hAnsi="Arial" w:cs="Arial"/>
          <w:sz w:val="18"/>
          <w:szCs w:val="18"/>
          <w:lang w:eastAsia="sl-SI"/>
        </w:rPr>
      </w:pPr>
    </w:p>
    <w:p w14:paraId="32561864" w14:textId="16A22373" w:rsidR="00157A32" w:rsidRPr="00157A32" w:rsidRDefault="00E61593" w:rsidP="00157A32">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1</w:t>
      </w:r>
      <w:r w:rsidR="00803ADE">
        <w:rPr>
          <w:rFonts w:ascii="Arial" w:eastAsia="Times New Roman" w:hAnsi="Arial" w:cs="Arial"/>
          <w:b/>
          <w:sz w:val="18"/>
          <w:szCs w:val="18"/>
          <w:lang w:eastAsia="sl-SI"/>
        </w:rPr>
        <w:t>6</w:t>
      </w:r>
      <w:r w:rsidR="00157A32" w:rsidRPr="00157A32">
        <w:rPr>
          <w:rFonts w:ascii="Arial" w:eastAsia="Times New Roman" w:hAnsi="Arial" w:cs="Arial"/>
          <w:b/>
          <w:sz w:val="18"/>
          <w:szCs w:val="18"/>
          <w:lang w:eastAsia="sl-SI"/>
        </w:rPr>
        <w:t>. člen</w:t>
      </w:r>
    </w:p>
    <w:p w14:paraId="2BF27C69" w14:textId="54C65A62" w:rsidR="00157A32" w:rsidRDefault="00157A32" w:rsidP="00157A32">
      <w:pPr>
        <w:spacing w:after="0" w:line="240" w:lineRule="auto"/>
        <w:jc w:val="center"/>
        <w:rPr>
          <w:rFonts w:ascii="Arial" w:eastAsia="Times New Roman" w:hAnsi="Arial" w:cs="Arial"/>
          <w:b/>
          <w:sz w:val="18"/>
          <w:szCs w:val="18"/>
          <w:lang w:eastAsia="sl-SI"/>
        </w:rPr>
      </w:pPr>
      <w:r w:rsidRPr="00157A32">
        <w:rPr>
          <w:rFonts w:ascii="Arial" w:eastAsia="Times New Roman" w:hAnsi="Arial" w:cs="Arial"/>
          <w:b/>
          <w:sz w:val="18"/>
          <w:szCs w:val="18"/>
          <w:lang w:eastAsia="sl-SI"/>
        </w:rPr>
        <w:t>(Zavarovanje za dobro izvedbo pogodbenih obveznosti)</w:t>
      </w:r>
    </w:p>
    <w:p w14:paraId="77D70FF1" w14:textId="77777777" w:rsidR="00157A32" w:rsidRDefault="00157A32" w:rsidP="00157A32">
      <w:pPr>
        <w:spacing w:after="0" w:line="240" w:lineRule="auto"/>
        <w:jc w:val="center"/>
        <w:rPr>
          <w:rFonts w:ascii="Arial" w:eastAsia="Times New Roman" w:hAnsi="Arial" w:cs="Arial"/>
          <w:b/>
          <w:sz w:val="18"/>
          <w:szCs w:val="18"/>
          <w:lang w:eastAsia="sl-SI"/>
        </w:rPr>
      </w:pPr>
    </w:p>
    <w:p w14:paraId="715B0B9F" w14:textId="5C238AAB" w:rsidR="00157A32" w:rsidRDefault="00A2432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 mora</w:t>
      </w:r>
      <w:r w:rsidR="00157A32" w:rsidRPr="00157A32">
        <w:rPr>
          <w:rFonts w:ascii="Arial" w:eastAsia="Times New Roman" w:hAnsi="Arial" w:cs="Arial"/>
          <w:sz w:val="18"/>
          <w:szCs w:val="18"/>
          <w:lang w:eastAsia="sl-SI"/>
        </w:rPr>
        <w:t xml:space="preserve"> najkasneje v petih (5) dneh od podpis</w:t>
      </w:r>
      <w:r w:rsidR="006A5AB1">
        <w:rPr>
          <w:rFonts w:ascii="Arial" w:eastAsia="Times New Roman" w:hAnsi="Arial" w:cs="Arial"/>
          <w:sz w:val="18"/>
          <w:szCs w:val="18"/>
          <w:lang w:eastAsia="sl-SI"/>
        </w:rPr>
        <w:t>a okvirnega sporazuma izročiti</w:t>
      </w:r>
      <w:r w:rsidR="00157A32" w:rsidRPr="00157A32">
        <w:rPr>
          <w:rFonts w:ascii="Arial" w:eastAsia="Times New Roman" w:hAnsi="Arial" w:cs="Arial"/>
          <w:sz w:val="18"/>
          <w:szCs w:val="18"/>
          <w:lang w:eastAsia="sl-SI"/>
        </w:rPr>
        <w:t xml:space="preserve"> naročniku podpisano in žigosano bianko menico z izpolnjeno, podpisano in žigosano menično izjavo za zavarovanje dobre izvedbe pogodbenih obveznosti, v višini 2.000,00 EUR z dobo veljavnosti še trideset (30) dni po preteku veljavnosti okvirnega sporazuma ter z oznako »brez protesta« in »plačljivo na pravi poziv«.</w:t>
      </w:r>
    </w:p>
    <w:p w14:paraId="6D9A12BB" w14:textId="77777777" w:rsidR="006A5AB1" w:rsidRDefault="006A5AB1" w:rsidP="00157A32">
      <w:pPr>
        <w:spacing w:after="0" w:line="240" w:lineRule="auto"/>
        <w:jc w:val="both"/>
        <w:rPr>
          <w:rFonts w:ascii="Arial" w:eastAsia="Times New Roman" w:hAnsi="Arial" w:cs="Arial"/>
          <w:sz w:val="18"/>
          <w:szCs w:val="18"/>
          <w:lang w:eastAsia="sl-SI"/>
        </w:rPr>
      </w:pPr>
    </w:p>
    <w:p w14:paraId="4ACD7490" w14:textId="5CF1E625" w:rsidR="006A5AB1" w:rsidRPr="00157A32" w:rsidRDefault="006A5AB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Brez izročitve menice z menično izjavo se šteje, da okvirni sporazum ni sklenjen.</w:t>
      </w:r>
      <w:r w:rsidR="00E44B88">
        <w:rPr>
          <w:rFonts w:ascii="Arial" w:eastAsia="Times New Roman" w:hAnsi="Arial" w:cs="Arial"/>
          <w:sz w:val="18"/>
          <w:szCs w:val="18"/>
          <w:lang w:eastAsia="sl-SI"/>
        </w:rPr>
        <w:t xml:space="preserve"> Predložitev zavarovanja za dobro izvedbo pogodbenih obveznosti, je pogoj za veljavnost tega okvirnega sporazuma.</w:t>
      </w:r>
    </w:p>
    <w:p w14:paraId="52141B33" w14:textId="77777777" w:rsidR="00157A32" w:rsidRDefault="00157A32" w:rsidP="00157A32">
      <w:pPr>
        <w:spacing w:after="0" w:line="240" w:lineRule="auto"/>
        <w:jc w:val="both"/>
        <w:rPr>
          <w:rFonts w:ascii="Arial" w:eastAsia="Times New Roman" w:hAnsi="Arial" w:cs="Arial"/>
          <w:sz w:val="18"/>
          <w:szCs w:val="18"/>
          <w:lang w:eastAsia="sl-SI"/>
        </w:rPr>
      </w:pPr>
    </w:p>
    <w:p w14:paraId="589980D8" w14:textId="77E99B49" w:rsidR="00157A32" w:rsidRPr="00157A32" w:rsidRDefault="00E44B88"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zavarovanje unovči pod naslednjimi pogoji</w:t>
      </w:r>
      <w:r w:rsidR="00157A32" w:rsidRPr="00157A32">
        <w:rPr>
          <w:rFonts w:ascii="Arial" w:eastAsia="Times New Roman" w:hAnsi="Arial" w:cs="Arial"/>
          <w:sz w:val="18"/>
          <w:szCs w:val="18"/>
          <w:lang w:eastAsia="sl-SI"/>
        </w:rPr>
        <w:t>:</w:t>
      </w:r>
    </w:p>
    <w:p w14:paraId="13F0B3E4" w14:textId="0A2D3739" w:rsidR="00157A32" w:rsidRPr="00E44B88" w:rsidRDefault="00157A32" w:rsidP="00E44B88">
      <w:pPr>
        <w:pStyle w:val="Odstavekseznama"/>
        <w:numPr>
          <w:ilvl w:val="0"/>
          <w:numId w:val="37"/>
        </w:numPr>
        <w:spacing w:after="0" w:line="240" w:lineRule="auto"/>
        <w:jc w:val="both"/>
        <w:rPr>
          <w:rFonts w:ascii="Arial" w:eastAsia="Times New Roman" w:hAnsi="Arial" w:cs="Arial"/>
          <w:sz w:val="18"/>
          <w:szCs w:val="18"/>
          <w:lang w:eastAsia="sl-SI"/>
        </w:rPr>
      </w:pPr>
      <w:r w:rsidRPr="00157A32">
        <w:rPr>
          <w:rFonts w:ascii="Arial" w:eastAsia="Times New Roman" w:hAnsi="Arial" w:cs="Arial"/>
          <w:sz w:val="18"/>
          <w:szCs w:val="18"/>
          <w:lang w:eastAsia="sl-SI"/>
        </w:rPr>
        <w:t>če dobavitelj svojih obveznosti do naročnika ne bo izpoln</w:t>
      </w:r>
      <w:r>
        <w:rPr>
          <w:rFonts w:ascii="Arial" w:eastAsia="Times New Roman" w:hAnsi="Arial" w:cs="Arial"/>
          <w:sz w:val="18"/>
          <w:szCs w:val="18"/>
          <w:lang w:eastAsia="sl-SI"/>
        </w:rPr>
        <w:t>i</w:t>
      </w:r>
      <w:r w:rsidR="00EE5A8F">
        <w:rPr>
          <w:rFonts w:ascii="Arial" w:eastAsia="Times New Roman" w:hAnsi="Arial" w:cs="Arial"/>
          <w:sz w:val="18"/>
          <w:szCs w:val="18"/>
          <w:lang w:eastAsia="sl-SI"/>
        </w:rPr>
        <w:t>l</w:t>
      </w:r>
      <w:r>
        <w:rPr>
          <w:rFonts w:ascii="Arial" w:eastAsia="Times New Roman" w:hAnsi="Arial" w:cs="Arial"/>
          <w:sz w:val="18"/>
          <w:szCs w:val="18"/>
          <w:lang w:eastAsia="sl-SI"/>
        </w:rPr>
        <w:t xml:space="preserve"> skladno z okvirnim sporazumom in</w:t>
      </w:r>
      <w:r w:rsidRPr="00157A32">
        <w:rPr>
          <w:rFonts w:ascii="Arial" w:eastAsia="Times New Roman" w:hAnsi="Arial" w:cs="Arial"/>
          <w:sz w:val="18"/>
          <w:szCs w:val="18"/>
          <w:lang w:eastAsia="sl-SI"/>
        </w:rPr>
        <w:t xml:space="preserve"> zahte</w:t>
      </w:r>
      <w:r>
        <w:rPr>
          <w:rFonts w:ascii="Arial" w:eastAsia="Times New Roman" w:hAnsi="Arial" w:cs="Arial"/>
          <w:sz w:val="18"/>
          <w:szCs w:val="18"/>
          <w:lang w:eastAsia="sl-SI"/>
        </w:rPr>
        <w:t>vami razpisne dokumentacije (</w:t>
      </w:r>
      <w:r w:rsidR="00E44B88">
        <w:rPr>
          <w:rFonts w:ascii="Arial" w:eastAsia="Times New Roman" w:hAnsi="Arial" w:cs="Arial"/>
          <w:sz w:val="18"/>
          <w:szCs w:val="18"/>
          <w:lang w:eastAsia="sl-SI"/>
        </w:rPr>
        <w:t>šteje se, da dobavitelj ne opravlja storitve v skladu z okvirnim sporazum in zahtevami razpisne dokumentacije, če dobavitelj trikrat ne reši uspešno reklamacije, ki jo je podal naročnik iz razlogov, ker živil ni</w:t>
      </w:r>
      <w:r w:rsidRPr="00E44B88">
        <w:rPr>
          <w:rFonts w:ascii="Arial" w:eastAsia="Times New Roman" w:hAnsi="Arial" w:cs="Arial"/>
          <w:sz w:val="18"/>
          <w:szCs w:val="18"/>
          <w:lang w:eastAsia="sl-SI"/>
        </w:rPr>
        <w:t xml:space="preserve"> prejel v dogovorj</w:t>
      </w:r>
      <w:r w:rsidR="00E44B88">
        <w:rPr>
          <w:rFonts w:ascii="Arial" w:eastAsia="Times New Roman" w:hAnsi="Arial" w:cs="Arial"/>
          <w:sz w:val="18"/>
          <w:szCs w:val="18"/>
          <w:lang w:eastAsia="sl-SI"/>
        </w:rPr>
        <w:t>enih rokih, cenah, količinah ali ker dobavljena živila ne ustrezajo dogovorjeni kakovosti ali standardom</w:t>
      </w:r>
      <w:r w:rsidRPr="00E44B88">
        <w:rPr>
          <w:rFonts w:ascii="Arial" w:eastAsia="Times New Roman" w:hAnsi="Arial" w:cs="Arial"/>
          <w:sz w:val="18"/>
          <w:szCs w:val="18"/>
          <w:lang w:eastAsia="sl-SI"/>
        </w:rPr>
        <w:t xml:space="preserve">),  </w:t>
      </w:r>
    </w:p>
    <w:p w14:paraId="1431E801" w14:textId="752B1941" w:rsidR="00157A32" w:rsidRPr="00157A32"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dobavitelj po svojih krivdi o</w:t>
      </w:r>
      <w:r>
        <w:rPr>
          <w:rFonts w:ascii="Arial" w:eastAsia="Times New Roman" w:hAnsi="Arial" w:cs="Arial"/>
          <w:sz w:val="18"/>
          <w:szCs w:val="18"/>
          <w:lang w:eastAsia="sl-SI"/>
        </w:rPr>
        <w:t>dstopil od okvirnega sporazuma ali</w:t>
      </w:r>
    </w:p>
    <w:p w14:paraId="108B93FA" w14:textId="45C35BF9" w:rsidR="00157A32"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naročnik po krivdi dobavitelja odstopi</w:t>
      </w:r>
      <w:r>
        <w:rPr>
          <w:rFonts w:ascii="Arial" w:eastAsia="Times New Roman" w:hAnsi="Arial" w:cs="Arial"/>
          <w:sz w:val="18"/>
          <w:szCs w:val="18"/>
          <w:lang w:eastAsia="sl-SI"/>
        </w:rPr>
        <w:t>l</w:t>
      </w:r>
      <w:r w:rsidR="00157A32" w:rsidRPr="00157A32">
        <w:rPr>
          <w:rFonts w:ascii="Arial" w:eastAsia="Times New Roman" w:hAnsi="Arial" w:cs="Arial"/>
          <w:sz w:val="18"/>
          <w:szCs w:val="18"/>
          <w:lang w:eastAsia="sl-SI"/>
        </w:rPr>
        <w:t xml:space="preserve"> od pogodbe.</w:t>
      </w:r>
    </w:p>
    <w:p w14:paraId="69D08056" w14:textId="77777777" w:rsidR="00E61593" w:rsidRDefault="00E61593" w:rsidP="00E61593">
      <w:pPr>
        <w:spacing w:after="0" w:line="240" w:lineRule="auto"/>
        <w:jc w:val="both"/>
        <w:rPr>
          <w:rFonts w:ascii="Arial" w:eastAsia="Times New Roman" w:hAnsi="Arial" w:cs="Arial"/>
          <w:sz w:val="18"/>
          <w:szCs w:val="18"/>
          <w:lang w:eastAsia="sl-SI"/>
        </w:rPr>
      </w:pPr>
    </w:p>
    <w:p w14:paraId="442D136E" w14:textId="77777777" w:rsidR="00F45A82" w:rsidRPr="00C10D9F" w:rsidRDefault="00F45A82" w:rsidP="0002397B">
      <w:pPr>
        <w:autoSpaceDE w:val="0"/>
        <w:autoSpaceDN w:val="0"/>
        <w:adjustRightInd w:val="0"/>
        <w:spacing w:after="0" w:line="240" w:lineRule="auto"/>
        <w:jc w:val="both"/>
        <w:rPr>
          <w:rFonts w:ascii="Arial" w:eastAsia="Times New Roman" w:hAnsi="Arial" w:cs="Arial"/>
          <w:b/>
          <w:sz w:val="18"/>
          <w:szCs w:val="18"/>
          <w:lang w:eastAsia="sl-SI"/>
        </w:rPr>
      </w:pPr>
    </w:p>
    <w:p w14:paraId="3C3B6B61" w14:textId="7E976622" w:rsidR="00DD25D6" w:rsidRPr="00C10D9F" w:rsidRDefault="00DD25D6"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1</w:t>
      </w:r>
      <w:r w:rsidR="00803ADE">
        <w:rPr>
          <w:rFonts w:ascii="Arial" w:eastAsia="Times New Roman" w:hAnsi="Arial" w:cs="Arial"/>
          <w:b/>
          <w:sz w:val="18"/>
          <w:szCs w:val="18"/>
          <w:lang w:eastAsia="sl-SI"/>
        </w:rPr>
        <w:t>7</w:t>
      </w:r>
      <w:r w:rsidRPr="00C10D9F">
        <w:rPr>
          <w:rFonts w:ascii="Arial" w:eastAsia="Times New Roman" w:hAnsi="Arial" w:cs="Arial"/>
          <w:b/>
          <w:sz w:val="18"/>
          <w:szCs w:val="18"/>
          <w:lang w:eastAsia="sl-SI"/>
        </w:rPr>
        <w:t>. člen</w:t>
      </w:r>
    </w:p>
    <w:p w14:paraId="05A2E1FE" w14:textId="1CD4DB84" w:rsidR="00C10D9F" w:rsidRPr="00C10D9F" w:rsidRDefault="00C10D9F"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w:t>
      </w:r>
      <w:bookmarkStart w:id="26" w:name="_Hlk53736820"/>
      <w:r w:rsidRPr="00C10D9F">
        <w:rPr>
          <w:rFonts w:ascii="Arial" w:eastAsia="Times New Roman" w:hAnsi="Arial" w:cs="Arial"/>
          <w:b/>
          <w:sz w:val="18"/>
          <w:szCs w:val="18"/>
          <w:lang w:eastAsia="sl-SI"/>
        </w:rPr>
        <w:t>Protikorupcijska določba</w:t>
      </w:r>
      <w:bookmarkEnd w:id="26"/>
      <w:r w:rsidRPr="00C10D9F">
        <w:rPr>
          <w:rFonts w:ascii="Arial" w:eastAsia="Times New Roman" w:hAnsi="Arial" w:cs="Arial"/>
          <w:b/>
          <w:sz w:val="18"/>
          <w:szCs w:val="18"/>
          <w:lang w:eastAsia="sl-SI"/>
        </w:rPr>
        <w:t>)</w:t>
      </w:r>
    </w:p>
    <w:p w14:paraId="4E9340CE"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35D0E02" w14:textId="65230E27" w:rsid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V primeru, da se ugotovi, da je pri izvedbi javnega naročila, na p</w:t>
      </w:r>
      <w:r>
        <w:rPr>
          <w:rFonts w:ascii="Arial" w:eastAsia="Times New Roman" w:hAnsi="Arial" w:cs="Arial"/>
          <w:sz w:val="18"/>
          <w:szCs w:val="18"/>
          <w:lang w:eastAsia="sl-SI"/>
        </w:rPr>
        <w:t>odlagi katerega je podpisan ta okvirni sporazum ali pri izvajanju tega okvirnega sporazuma</w:t>
      </w:r>
      <w:r w:rsidR="006A5AB1">
        <w:rPr>
          <w:rFonts w:ascii="Arial" w:eastAsia="Times New Roman" w:hAnsi="Arial" w:cs="Arial"/>
          <w:sz w:val="18"/>
          <w:szCs w:val="18"/>
          <w:lang w:eastAsia="sl-SI"/>
        </w:rPr>
        <w:t xml:space="preserve"> kdo v imenu ali na račun druge</w:t>
      </w:r>
      <w:r>
        <w:rPr>
          <w:rFonts w:ascii="Arial" w:eastAsia="Times New Roman" w:hAnsi="Arial" w:cs="Arial"/>
          <w:sz w:val="18"/>
          <w:szCs w:val="18"/>
          <w:lang w:eastAsia="sl-SI"/>
        </w:rPr>
        <w:t xml:space="preserve"> stranke</w:t>
      </w:r>
      <w:r w:rsidR="006A5AB1">
        <w:rPr>
          <w:rFonts w:ascii="Arial" w:eastAsia="Times New Roman" w:hAnsi="Arial" w:cs="Arial"/>
          <w:sz w:val="18"/>
          <w:szCs w:val="18"/>
          <w:lang w:eastAsia="sl-SI"/>
        </w:rPr>
        <w:t xml:space="preserve"> okvirnega sporazuma</w:t>
      </w:r>
      <w:r>
        <w:rPr>
          <w:rFonts w:ascii="Arial" w:eastAsia="Times New Roman" w:hAnsi="Arial" w:cs="Arial"/>
          <w:sz w:val="18"/>
          <w:szCs w:val="18"/>
          <w:lang w:eastAsia="sl-SI"/>
        </w:rPr>
        <w:t xml:space="preserve">, predstavniku </w:t>
      </w:r>
      <w:r w:rsidRPr="00052F27">
        <w:rPr>
          <w:rFonts w:ascii="Arial" w:eastAsia="Times New Roman" w:hAnsi="Arial" w:cs="Arial"/>
          <w:sz w:val="18"/>
          <w:szCs w:val="18"/>
          <w:lang w:eastAsia="sl-SI"/>
        </w:rPr>
        <w:t>ali posredniku naročnika ali drugega organa ali organizacije iz javnega sek</w:t>
      </w:r>
      <w:r>
        <w:rPr>
          <w:rFonts w:ascii="Arial" w:eastAsia="Times New Roman" w:hAnsi="Arial" w:cs="Arial"/>
          <w:sz w:val="18"/>
          <w:szCs w:val="18"/>
          <w:lang w:eastAsia="sl-SI"/>
        </w:rPr>
        <w:t xml:space="preserve">torja obljubil, ponudil ali dal </w:t>
      </w:r>
      <w:r w:rsidRPr="00052F27">
        <w:rPr>
          <w:rFonts w:ascii="Arial" w:eastAsia="Times New Roman" w:hAnsi="Arial" w:cs="Arial"/>
          <w:sz w:val="18"/>
          <w:szCs w:val="18"/>
          <w:lang w:eastAsia="sl-SI"/>
        </w:rPr>
        <w:t>kakšno nedovoljeno korist za pridobitev tega posla ali za sklenitev te</w:t>
      </w:r>
      <w:r>
        <w:rPr>
          <w:rFonts w:ascii="Arial" w:eastAsia="Times New Roman" w:hAnsi="Arial" w:cs="Arial"/>
          <w:sz w:val="18"/>
          <w:szCs w:val="18"/>
          <w:lang w:eastAsia="sl-SI"/>
        </w:rPr>
        <w:t xml:space="preserve">ga posla pod ugodnejšimi pogoji </w:t>
      </w:r>
      <w:r w:rsidRPr="00052F27">
        <w:rPr>
          <w:rFonts w:ascii="Arial" w:eastAsia="Times New Roman" w:hAnsi="Arial" w:cs="Arial"/>
          <w:sz w:val="18"/>
          <w:szCs w:val="18"/>
          <w:lang w:eastAsia="sl-SI"/>
        </w:rPr>
        <w:t>ali za opustitev dolžnega nadzora nad izvajanjem pogodbenih obvez</w:t>
      </w:r>
      <w:r>
        <w:rPr>
          <w:rFonts w:ascii="Arial" w:eastAsia="Times New Roman" w:hAnsi="Arial" w:cs="Arial"/>
          <w:sz w:val="18"/>
          <w:szCs w:val="18"/>
          <w:lang w:eastAsia="sl-SI"/>
        </w:rPr>
        <w:t xml:space="preserve">nosti ali za drugo ravnanje ali </w:t>
      </w:r>
      <w:r w:rsidRPr="00052F27">
        <w:rPr>
          <w:rFonts w:ascii="Arial" w:eastAsia="Times New Roman" w:hAnsi="Arial" w:cs="Arial"/>
          <w:sz w:val="18"/>
          <w:szCs w:val="18"/>
          <w:lang w:eastAsia="sl-SI"/>
        </w:rPr>
        <w:t>opustitev, s katerim je organu ali organizaciji iz javnega sektorja po</w:t>
      </w:r>
      <w:r>
        <w:rPr>
          <w:rFonts w:ascii="Arial" w:eastAsia="Times New Roman" w:hAnsi="Arial" w:cs="Arial"/>
          <w:sz w:val="18"/>
          <w:szCs w:val="18"/>
          <w:lang w:eastAsia="sl-SI"/>
        </w:rPr>
        <w:t xml:space="preserve">vzročena škoda ali je omogočena </w:t>
      </w:r>
      <w:r w:rsidRPr="00052F27">
        <w:rPr>
          <w:rFonts w:ascii="Arial" w:eastAsia="Times New Roman" w:hAnsi="Arial" w:cs="Arial"/>
          <w:sz w:val="18"/>
          <w:szCs w:val="18"/>
          <w:lang w:eastAsia="sl-SI"/>
        </w:rPr>
        <w:t>pridobitev nedovoljene koristi predstavniku organa, posredniku org</w:t>
      </w:r>
      <w:r>
        <w:rPr>
          <w:rFonts w:ascii="Arial" w:eastAsia="Times New Roman" w:hAnsi="Arial" w:cs="Arial"/>
          <w:sz w:val="18"/>
          <w:szCs w:val="18"/>
          <w:lang w:eastAsia="sl-SI"/>
        </w:rPr>
        <w:t xml:space="preserve">ana ali organizacije iz javnega </w:t>
      </w:r>
      <w:r w:rsidRPr="00052F27">
        <w:rPr>
          <w:rFonts w:ascii="Arial" w:eastAsia="Times New Roman" w:hAnsi="Arial" w:cs="Arial"/>
          <w:sz w:val="18"/>
          <w:szCs w:val="18"/>
          <w:lang w:eastAsia="sl-SI"/>
        </w:rPr>
        <w:t>sektorja, drugi pogodbeni stranki ali njenemu predstavniku, zasto</w:t>
      </w:r>
      <w:r>
        <w:rPr>
          <w:rFonts w:ascii="Arial" w:eastAsia="Times New Roman" w:hAnsi="Arial" w:cs="Arial"/>
          <w:sz w:val="18"/>
          <w:szCs w:val="18"/>
          <w:lang w:eastAsia="sl-SI"/>
        </w:rPr>
        <w:t>pniku, posredniku, je ta okvirni sporazum ničen</w:t>
      </w:r>
    </w:p>
    <w:p w14:paraId="7DD3EB9A" w14:textId="77777777" w:rsidR="00052F27" w:rsidRP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p>
    <w:p w14:paraId="418CCD2F" w14:textId="67933105" w:rsidR="00A66E29"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Naročnik bo v primeru ugotovitve o domnevnem obstoju dejanskega</w:t>
      </w:r>
      <w:r>
        <w:rPr>
          <w:rFonts w:ascii="Arial" w:eastAsia="Times New Roman" w:hAnsi="Arial" w:cs="Arial"/>
          <w:sz w:val="18"/>
          <w:szCs w:val="18"/>
          <w:lang w:eastAsia="sl-SI"/>
        </w:rPr>
        <w:t xml:space="preserve"> stanja iz prvega odstavka tega </w:t>
      </w:r>
      <w:r w:rsidRPr="00052F27">
        <w:rPr>
          <w:rFonts w:ascii="Arial" w:eastAsia="Times New Roman" w:hAnsi="Arial" w:cs="Arial"/>
          <w:sz w:val="18"/>
          <w:szCs w:val="18"/>
          <w:lang w:eastAsia="sl-SI"/>
        </w:rPr>
        <w:t>člena ali obvestila Komisije za preprečevanje korupcije ali drugih organov, glede njegovega</w:t>
      </w:r>
      <w:r w:rsidRPr="00052F27">
        <w:t xml:space="preserve"> </w:t>
      </w:r>
      <w:r w:rsidRPr="00052F27">
        <w:rPr>
          <w:rFonts w:ascii="Arial" w:eastAsia="Times New Roman" w:hAnsi="Arial" w:cs="Arial"/>
          <w:sz w:val="18"/>
          <w:szCs w:val="18"/>
          <w:lang w:eastAsia="sl-SI"/>
        </w:rPr>
        <w:t>domnevnega nastanka, pričel z ugo</w:t>
      </w:r>
      <w:r>
        <w:rPr>
          <w:rFonts w:ascii="Arial" w:eastAsia="Times New Roman" w:hAnsi="Arial" w:cs="Arial"/>
          <w:sz w:val="18"/>
          <w:szCs w:val="18"/>
          <w:lang w:eastAsia="sl-SI"/>
        </w:rPr>
        <w:t xml:space="preserve">tavljanjem pogojev ničnosti okvirnega sporazuma </w:t>
      </w:r>
      <w:r w:rsidRPr="00052F27">
        <w:rPr>
          <w:rFonts w:ascii="Arial" w:eastAsia="Times New Roman" w:hAnsi="Arial" w:cs="Arial"/>
          <w:sz w:val="18"/>
          <w:szCs w:val="18"/>
          <w:lang w:eastAsia="sl-SI"/>
        </w:rPr>
        <w:t>oziroma z drugimi ukrepi v skladu s predpisi Republike Slovenije.</w:t>
      </w:r>
    </w:p>
    <w:p w14:paraId="325F1553" w14:textId="62444ABB" w:rsidR="00627D98" w:rsidRDefault="00627D98" w:rsidP="00DD25D6">
      <w:pPr>
        <w:autoSpaceDE w:val="0"/>
        <w:autoSpaceDN w:val="0"/>
        <w:adjustRightInd w:val="0"/>
        <w:spacing w:after="0" w:line="240" w:lineRule="auto"/>
        <w:jc w:val="both"/>
        <w:rPr>
          <w:rFonts w:ascii="Arial" w:eastAsia="Times New Roman" w:hAnsi="Arial" w:cs="Arial"/>
          <w:sz w:val="18"/>
          <w:szCs w:val="18"/>
          <w:lang w:eastAsia="sl-SI"/>
        </w:rPr>
      </w:pPr>
    </w:p>
    <w:p w14:paraId="70F3D6C0" w14:textId="77777777" w:rsidR="00DD45F9" w:rsidRDefault="00DD45F9" w:rsidP="00DD25D6">
      <w:pPr>
        <w:autoSpaceDE w:val="0"/>
        <w:autoSpaceDN w:val="0"/>
        <w:adjustRightInd w:val="0"/>
        <w:spacing w:after="0" w:line="240" w:lineRule="auto"/>
        <w:jc w:val="both"/>
        <w:rPr>
          <w:rFonts w:ascii="Arial" w:eastAsia="Times New Roman" w:hAnsi="Arial" w:cs="Arial"/>
          <w:sz w:val="18"/>
          <w:szCs w:val="18"/>
          <w:lang w:eastAsia="sl-SI"/>
        </w:rPr>
      </w:pPr>
    </w:p>
    <w:p w14:paraId="04C1DA96" w14:textId="6410572A" w:rsidR="00627D98" w:rsidRPr="00052F27" w:rsidRDefault="00052F27" w:rsidP="00052F27">
      <w:pPr>
        <w:autoSpaceDE w:val="0"/>
        <w:autoSpaceDN w:val="0"/>
        <w:adjustRightInd w:val="0"/>
        <w:spacing w:after="0" w:line="240" w:lineRule="auto"/>
        <w:jc w:val="center"/>
        <w:rPr>
          <w:rFonts w:ascii="Arial" w:eastAsia="Times New Roman" w:hAnsi="Arial" w:cs="Arial"/>
          <w:b/>
          <w:sz w:val="18"/>
          <w:szCs w:val="18"/>
          <w:lang w:eastAsia="sl-SI"/>
        </w:rPr>
      </w:pPr>
      <w:r w:rsidRPr="00052F27">
        <w:rPr>
          <w:rFonts w:ascii="Arial" w:eastAsia="Times New Roman" w:hAnsi="Arial" w:cs="Arial"/>
          <w:b/>
          <w:sz w:val="18"/>
          <w:szCs w:val="18"/>
          <w:lang w:eastAsia="sl-SI"/>
        </w:rPr>
        <w:t>1</w:t>
      </w:r>
      <w:r w:rsidR="00803ADE">
        <w:rPr>
          <w:rFonts w:ascii="Arial" w:eastAsia="Times New Roman" w:hAnsi="Arial" w:cs="Arial"/>
          <w:b/>
          <w:sz w:val="18"/>
          <w:szCs w:val="18"/>
          <w:lang w:eastAsia="sl-SI"/>
        </w:rPr>
        <w:t>8</w:t>
      </w:r>
      <w:r w:rsidRPr="00052F27">
        <w:rPr>
          <w:rFonts w:ascii="Arial" w:eastAsia="Times New Roman" w:hAnsi="Arial" w:cs="Arial"/>
          <w:b/>
          <w:sz w:val="18"/>
          <w:szCs w:val="18"/>
          <w:lang w:eastAsia="sl-SI"/>
        </w:rPr>
        <w:t>. člen</w:t>
      </w:r>
    </w:p>
    <w:p w14:paraId="2D047326" w14:textId="3902AF0C" w:rsidR="00627D98" w:rsidRPr="00627D98" w:rsidRDefault="00627D98" w:rsidP="00052F27">
      <w:pPr>
        <w:autoSpaceDE w:val="0"/>
        <w:autoSpaceDN w:val="0"/>
        <w:adjustRightInd w:val="0"/>
        <w:spacing w:after="0" w:line="240" w:lineRule="auto"/>
        <w:jc w:val="center"/>
        <w:rPr>
          <w:rFonts w:ascii="Arial" w:eastAsia="Times New Roman" w:hAnsi="Arial" w:cs="Arial"/>
          <w:b/>
          <w:bCs/>
          <w:sz w:val="18"/>
          <w:szCs w:val="18"/>
          <w:lang w:eastAsia="sl-SI"/>
        </w:rPr>
      </w:pPr>
      <w:r w:rsidRPr="00627D98">
        <w:rPr>
          <w:rFonts w:ascii="Arial" w:eastAsia="Times New Roman" w:hAnsi="Arial" w:cs="Arial"/>
          <w:b/>
          <w:bCs/>
          <w:sz w:val="18"/>
          <w:szCs w:val="18"/>
          <w:lang w:eastAsia="sl-SI"/>
        </w:rPr>
        <w:t>(</w:t>
      </w:r>
      <w:bookmarkStart w:id="27" w:name="_Hlk53736879"/>
      <w:r w:rsidRPr="00627D98">
        <w:rPr>
          <w:rFonts w:ascii="Arial" w:eastAsia="Times New Roman" w:hAnsi="Arial" w:cs="Arial"/>
          <w:b/>
          <w:bCs/>
          <w:sz w:val="18"/>
          <w:szCs w:val="18"/>
          <w:lang w:eastAsia="sl-SI"/>
        </w:rPr>
        <w:t>Skrbnik</w:t>
      </w:r>
      <w:r w:rsidR="00052F27">
        <w:rPr>
          <w:rFonts w:ascii="Arial" w:eastAsia="Times New Roman" w:hAnsi="Arial" w:cs="Arial"/>
          <w:b/>
          <w:bCs/>
          <w:sz w:val="18"/>
          <w:szCs w:val="18"/>
          <w:lang w:eastAsia="sl-SI"/>
        </w:rPr>
        <w:t>i okvirnega sporazuma in kontaktne osebe</w:t>
      </w:r>
      <w:bookmarkEnd w:id="27"/>
      <w:r w:rsidRPr="00627D98">
        <w:rPr>
          <w:rFonts w:ascii="Arial" w:eastAsia="Times New Roman" w:hAnsi="Arial" w:cs="Arial"/>
          <w:b/>
          <w:bCs/>
          <w:sz w:val="18"/>
          <w:szCs w:val="18"/>
          <w:lang w:eastAsia="sl-SI"/>
        </w:rPr>
        <w:t>)</w:t>
      </w:r>
    </w:p>
    <w:p w14:paraId="1EC23D5E"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1CB8FA58" w14:textId="6C15A5CD" w:rsidR="00627D98" w:rsidRDefault="00627D98" w:rsidP="00627D98">
      <w:pPr>
        <w:autoSpaceDE w:val="0"/>
        <w:autoSpaceDN w:val="0"/>
        <w:adjustRightInd w:val="0"/>
        <w:spacing w:after="0" w:line="240" w:lineRule="auto"/>
        <w:jc w:val="both"/>
        <w:rPr>
          <w:rFonts w:ascii="Arial" w:eastAsia="Times New Roman" w:hAnsi="Arial" w:cs="Arial"/>
          <w:bCs/>
          <w:sz w:val="18"/>
          <w:szCs w:val="18"/>
          <w:lang w:eastAsia="sl-SI"/>
        </w:rPr>
      </w:pPr>
      <w:bookmarkStart w:id="28" w:name="_Hlk53736918"/>
      <w:r w:rsidRPr="00627D98">
        <w:rPr>
          <w:rFonts w:ascii="Arial" w:eastAsia="Times New Roman" w:hAnsi="Arial" w:cs="Arial"/>
          <w:sz w:val="18"/>
          <w:szCs w:val="18"/>
          <w:lang w:eastAsia="sl-SI"/>
        </w:rPr>
        <w:t xml:space="preserve">Skrbnik okvirnega sporazuma </w:t>
      </w:r>
      <w:r w:rsidR="001011E2">
        <w:rPr>
          <w:rFonts w:ascii="Arial" w:eastAsia="Times New Roman" w:hAnsi="Arial" w:cs="Arial"/>
          <w:sz w:val="18"/>
          <w:szCs w:val="18"/>
          <w:lang w:eastAsia="sl-SI"/>
        </w:rPr>
        <w:t>in kontaktna oseba na</w:t>
      </w:r>
      <w:r w:rsidRPr="00627D98">
        <w:rPr>
          <w:rFonts w:ascii="Arial" w:eastAsia="Times New Roman" w:hAnsi="Arial" w:cs="Arial"/>
          <w:sz w:val="18"/>
          <w:szCs w:val="18"/>
          <w:lang w:eastAsia="sl-SI"/>
        </w:rPr>
        <w:t xml:space="preserve"> strani naročnika je</w:t>
      </w:r>
      <w:r w:rsidR="005F1773">
        <w:rPr>
          <w:rFonts w:ascii="Arial" w:eastAsia="Times New Roman" w:hAnsi="Arial" w:cs="Arial"/>
          <w:b/>
          <w:bCs/>
          <w:sz w:val="18"/>
          <w:szCs w:val="18"/>
          <w:lang w:eastAsia="sl-SI"/>
        </w:rPr>
        <w:t>__________________________</w:t>
      </w:r>
      <w:r w:rsidR="001011E2" w:rsidRPr="001011E2">
        <w:rPr>
          <w:rFonts w:ascii="Arial" w:eastAsia="Times New Roman" w:hAnsi="Arial" w:cs="Arial"/>
          <w:bCs/>
          <w:sz w:val="18"/>
          <w:szCs w:val="18"/>
          <w:lang w:eastAsia="sl-SI"/>
        </w:rPr>
        <w:t xml:space="preserve">, ki bo dobaviteljem </w:t>
      </w:r>
      <w:bookmarkStart w:id="29" w:name="_Hlk53736897"/>
      <w:r w:rsidR="001011E2" w:rsidRPr="001011E2">
        <w:rPr>
          <w:rFonts w:ascii="Arial" w:eastAsia="Times New Roman" w:hAnsi="Arial" w:cs="Arial"/>
          <w:bCs/>
          <w:sz w:val="18"/>
          <w:szCs w:val="18"/>
          <w:lang w:eastAsia="sl-SI"/>
        </w:rPr>
        <w:t>do</w:t>
      </w:r>
      <w:r w:rsidR="001011E2">
        <w:rPr>
          <w:rFonts w:ascii="Arial" w:eastAsia="Times New Roman" w:hAnsi="Arial" w:cs="Arial"/>
          <w:bCs/>
          <w:sz w:val="18"/>
          <w:szCs w:val="18"/>
          <w:lang w:eastAsia="sl-SI"/>
        </w:rPr>
        <w:t>segljiva:</w:t>
      </w:r>
    </w:p>
    <w:p w14:paraId="0659543D" w14:textId="76A70AEA" w:rsidR="001011E2" w:rsidRPr="001011E2" w:rsidRDefault="001011E2" w:rsidP="001011E2">
      <w:pPr>
        <w:pStyle w:val="Odstavekseznama"/>
        <w:numPr>
          <w:ilvl w:val="0"/>
          <w:numId w:val="37"/>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4AB9B990" w14:textId="7FDE16A4" w:rsidR="001011E2" w:rsidRPr="001011E2" w:rsidRDefault="001011E2" w:rsidP="001011E2">
      <w:pPr>
        <w:pStyle w:val="Odstavekseznama"/>
        <w:numPr>
          <w:ilvl w:val="0"/>
          <w:numId w:val="37"/>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____________________</w:t>
      </w:r>
    </w:p>
    <w:p w14:paraId="30EB3D9D"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687F0C0C" w14:textId="5B3B63CE" w:rsidR="00052F27" w:rsidRDefault="00052F27" w:rsidP="00627D98">
      <w:pPr>
        <w:autoSpaceDE w:val="0"/>
        <w:autoSpaceDN w:val="0"/>
        <w:adjustRightInd w:val="0"/>
        <w:spacing w:after="0" w:line="240" w:lineRule="auto"/>
        <w:jc w:val="both"/>
        <w:rPr>
          <w:rFonts w:ascii="Arial" w:eastAsia="Times New Roman" w:hAnsi="Arial" w:cs="Arial"/>
          <w:b/>
          <w:bCs/>
          <w:sz w:val="18"/>
          <w:szCs w:val="18"/>
          <w:lang w:eastAsia="sl-SI"/>
        </w:rPr>
      </w:pPr>
      <w:bookmarkStart w:id="30" w:name="_Hlk32497594"/>
      <w:r>
        <w:rPr>
          <w:rFonts w:ascii="Arial" w:eastAsia="Times New Roman" w:hAnsi="Arial" w:cs="Arial"/>
          <w:sz w:val="18"/>
          <w:szCs w:val="18"/>
          <w:lang w:eastAsia="sl-SI"/>
        </w:rPr>
        <w:t>Na</w:t>
      </w:r>
      <w:r w:rsidR="00627D98" w:rsidRPr="00627D98">
        <w:rPr>
          <w:rFonts w:ascii="Arial" w:eastAsia="Times New Roman" w:hAnsi="Arial" w:cs="Arial"/>
          <w:sz w:val="18"/>
          <w:szCs w:val="18"/>
          <w:lang w:eastAsia="sl-SI"/>
        </w:rPr>
        <w:t xml:space="preserve"> strani 1. podpisnika je </w:t>
      </w:r>
      <w:r>
        <w:rPr>
          <w:rFonts w:ascii="Arial" w:eastAsia="Times New Roman" w:hAnsi="Arial" w:cs="Arial"/>
          <w:sz w:val="18"/>
          <w:szCs w:val="18"/>
          <w:lang w:eastAsia="sl-SI"/>
        </w:rPr>
        <w:t>skrbnik okvirnega</w:t>
      </w:r>
      <w:r w:rsidR="00627D98" w:rsidRPr="00627D98">
        <w:rPr>
          <w:rFonts w:ascii="Arial" w:eastAsia="Times New Roman" w:hAnsi="Arial" w:cs="Arial"/>
          <w:sz w:val="18"/>
          <w:szCs w:val="18"/>
          <w:lang w:eastAsia="sl-SI"/>
        </w:rPr>
        <w:t xml:space="preserve"> sporazuma </w:t>
      </w:r>
      <w:bookmarkStart w:id="31" w:name="_Hlk53737155"/>
      <w:bookmarkEnd w:id="30"/>
      <w:r w:rsidR="005F1773">
        <w:rPr>
          <w:rFonts w:ascii="Arial" w:eastAsia="Times New Roman" w:hAnsi="Arial" w:cs="Arial"/>
          <w:b/>
          <w:bCs/>
          <w:sz w:val="18"/>
          <w:szCs w:val="18"/>
          <w:lang w:eastAsia="sl-SI"/>
        </w:rPr>
        <w:t>__________________________</w:t>
      </w:r>
      <w:bookmarkEnd w:id="31"/>
      <w:r w:rsidR="001011E2">
        <w:rPr>
          <w:rFonts w:ascii="Arial" w:eastAsia="Times New Roman" w:hAnsi="Arial" w:cs="Arial"/>
          <w:bCs/>
          <w:sz w:val="18"/>
          <w:szCs w:val="18"/>
          <w:lang w:eastAsia="sl-SI"/>
        </w:rPr>
        <w:t>, ki bo naročniku dosegljiv</w:t>
      </w:r>
      <w:r w:rsidRPr="00052F27">
        <w:rPr>
          <w:rFonts w:ascii="Arial" w:eastAsia="Times New Roman" w:hAnsi="Arial" w:cs="Arial"/>
          <w:bCs/>
          <w:sz w:val="18"/>
          <w:szCs w:val="18"/>
          <w:lang w:eastAsia="sl-SI"/>
        </w:rPr>
        <w:t>:</w:t>
      </w:r>
    </w:p>
    <w:p w14:paraId="0836FA0E" w14:textId="145A50F0" w:rsidR="001011E2" w:rsidRDefault="001011E2" w:rsidP="001011E2">
      <w:pPr>
        <w:pStyle w:val="Odstavekseznama"/>
        <w:numPr>
          <w:ilvl w:val="0"/>
          <w:numId w:val="42"/>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na </w:t>
      </w:r>
      <w:r w:rsidR="00052F27">
        <w:rPr>
          <w:rFonts w:ascii="Arial" w:eastAsia="Times New Roman" w:hAnsi="Arial" w:cs="Arial"/>
          <w:bCs/>
          <w:sz w:val="18"/>
          <w:szCs w:val="18"/>
          <w:lang w:eastAsia="sl-SI"/>
        </w:rPr>
        <w:t>telefonski številki</w:t>
      </w:r>
      <w:r>
        <w:rPr>
          <w:rFonts w:ascii="Arial" w:eastAsia="Times New Roman" w:hAnsi="Arial" w:cs="Arial"/>
          <w:bCs/>
          <w:sz w:val="18"/>
          <w:szCs w:val="18"/>
          <w:lang w:eastAsia="sl-SI"/>
        </w:rPr>
        <w:t>: __________________</w:t>
      </w:r>
    </w:p>
    <w:p w14:paraId="4BA76A67" w14:textId="67DFC5AD" w:rsidR="00627D98" w:rsidRPr="00052F27" w:rsidRDefault="001011E2" w:rsidP="001011E2">
      <w:pPr>
        <w:pStyle w:val="Odstavekseznama"/>
        <w:numPr>
          <w:ilvl w:val="0"/>
          <w:numId w:val="42"/>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elektronskem poštnem naslovu</w:t>
      </w:r>
      <w:r w:rsidR="00627D98" w:rsidRPr="00052F27">
        <w:rPr>
          <w:rFonts w:ascii="Arial" w:eastAsia="Times New Roman" w:hAnsi="Arial" w:cs="Arial"/>
          <w:bCs/>
          <w:sz w:val="18"/>
          <w:szCs w:val="18"/>
          <w:lang w:eastAsia="sl-SI"/>
        </w:rPr>
        <w:t>: ____________________</w:t>
      </w:r>
    </w:p>
    <w:p w14:paraId="70A9DE5C"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557EAAF0" w14:textId="6794D48D"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 strani 2</w:t>
      </w:r>
      <w:r w:rsidRPr="001011E2">
        <w:rPr>
          <w:rFonts w:ascii="Arial" w:eastAsia="Times New Roman" w:hAnsi="Arial" w:cs="Arial"/>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sz w:val="18"/>
          <w:szCs w:val="18"/>
          <w:lang w:eastAsia="sl-SI"/>
        </w:rPr>
        <w:t>,</w:t>
      </w:r>
      <w:r w:rsidRPr="001011E2">
        <w:rPr>
          <w:rFonts w:ascii="Arial" w:eastAsia="Times New Roman" w:hAnsi="Arial" w:cs="Arial"/>
          <w:sz w:val="18"/>
          <w:szCs w:val="18"/>
          <w:lang w:eastAsia="sl-SI"/>
        </w:rPr>
        <w:t xml:space="preserve"> ki bo</w:t>
      </w:r>
      <w:r>
        <w:rPr>
          <w:rFonts w:ascii="Arial" w:eastAsia="Times New Roman" w:hAnsi="Arial" w:cs="Arial"/>
          <w:sz w:val="18"/>
          <w:szCs w:val="18"/>
          <w:lang w:eastAsia="sl-SI"/>
        </w:rPr>
        <w:t xml:space="preserve"> naročniku dosegljiv</w:t>
      </w:r>
      <w:r w:rsidRPr="001011E2">
        <w:rPr>
          <w:rFonts w:ascii="Arial" w:eastAsia="Times New Roman" w:hAnsi="Arial" w:cs="Arial"/>
          <w:sz w:val="18"/>
          <w:szCs w:val="18"/>
          <w:lang w:eastAsia="sl-SI"/>
        </w:rPr>
        <w:t>:</w:t>
      </w:r>
    </w:p>
    <w:p w14:paraId="77709D97" w14:textId="6B2DAF3E" w:rsidR="001011E2" w:rsidRPr="001011E2" w:rsidRDefault="001011E2" w:rsidP="001011E2">
      <w:pPr>
        <w:pStyle w:val="Odstavekseznama"/>
        <w:numPr>
          <w:ilvl w:val="0"/>
          <w:numId w:val="43"/>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 </w:t>
      </w:r>
      <w:r w:rsidRPr="001011E2">
        <w:rPr>
          <w:rFonts w:ascii="Arial" w:eastAsia="Times New Roman" w:hAnsi="Arial" w:cs="Arial"/>
          <w:sz w:val="18"/>
          <w:szCs w:val="18"/>
          <w:lang w:eastAsia="sl-SI"/>
        </w:rPr>
        <w:t>telefonski številki: __________________</w:t>
      </w:r>
    </w:p>
    <w:p w14:paraId="60AD2CB1" w14:textId="16EC5364" w:rsidR="00A01F5C" w:rsidRDefault="001011E2" w:rsidP="001011E2">
      <w:pPr>
        <w:pStyle w:val="Odstavekseznama"/>
        <w:numPr>
          <w:ilvl w:val="0"/>
          <w:numId w:val="43"/>
        </w:numPr>
        <w:autoSpaceDE w:val="0"/>
        <w:autoSpaceDN w:val="0"/>
        <w:adjustRightInd w:val="0"/>
        <w:spacing w:after="0" w:line="240" w:lineRule="auto"/>
        <w:jc w:val="both"/>
        <w:rPr>
          <w:rFonts w:ascii="Arial" w:eastAsia="Times New Roman" w:hAnsi="Arial" w:cs="Arial"/>
          <w:sz w:val="18"/>
          <w:szCs w:val="18"/>
          <w:lang w:eastAsia="sl-SI"/>
        </w:rPr>
      </w:pPr>
      <w:r w:rsidRPr="001011E2">
        <w:rPr>
          <w:rFonts w:ascii="Arial" w:eastAsia="Times New Roman" w:hAnsi="Arial" w:cs="Arial"/>
          <w:sz w:val="18"/>
          <w:szCs w:val="18"/>
          <w:lang w:eastAsia="sl-SI"/>
        </w:rPr>
        <w:t>na elektronskem poštnem naslovu: __________________</w:t>
      </w:r>
    </w:p>
    <w:p w14:paraId="5976EEDA" w14:textId="77777777"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p>
    <w:p w14:paraId="115CD567" w14:textId="78A5D0F7" w:rsidR="001011E2" w:rsidRPr="001011E2" w:rsidRDefault="001011E2" w:rsidP="001011E2">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strani 3</w:t>
      </w:r>
      <w:r w:rsidRPr="001011E2">
        <w:rPr>
          <w:rFonts w:ascii="Arial" w:eastAsia="Times New Roman" w:hAnsi="Arial" w:cs="Arial"/>
          <w:bCs/>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bCs/>
          <w:sz w:val="18"/>
          <w:szCs w:val="18"/>
          <w:lang w:eastAsia="sl-SI"/>
        </w:rPr>
        <w:t>,</w:t>
      </w:r>
      <w:r w:rsidRPr="001011E2">
        <w:rPr>
          <w:rFonts w:ascii="Arial" w:eastAsia="Times New Roman" w:hAnsi="Arial" w:cs="Arial"/>
          <w:bCs/>
          <w:sz w:val="18"/>
          <w:szCs w:val="18"/>
          <w:lang w:eastAsia="sl-SI"/>
        </w:rPr>
        <w:t xml:space="preserve"> ki bo naročniku dosegljiv:</w:t>
      </w:r>
    </w:p>
    <w:p w14:paraId="31738DA3" w14:textId="281D96B5" w:rsidR="001011E2" w:rsidRPr="001011E2" w:rsidRDefault="001011E2" w:rsidP="001011E2">
      <w:pPr>
        <w:pStyle w:val="Odstavekseznama"/>
        <w:numPr>
          <w:ilvl w:val="0"/>
          <w:numId w:val="44"/>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73E277AD" w14:textId="53BC6DAF" w:rsidR="00DD25D6" w:rsidRPr="001011E2" w:rsidRDefault="001011E2" w:rsidP="001011E2">
      <w:pPr>
        <w:pStyle w:val="Odstavekseznama"/>
        <w:numPr>
          <w:ilvl w:val="0"/>
          <w:numId w:val="44"/>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w:t>
      </w:r>
    </w:p>
    <w:bookmarkEnd w:id="28"/>
    <w:bookmarkEnd w:id="29"/>
    <w:p w14:paraId="5283F276" w14:textId="77777777" w:rsidR="001011E2" w:rsidRDefault="001011E2"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9C6031D" w14:textId="77777777" w:rsidR="00A24321" w:rsidRDefault="00A24321"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C724866" w14:textId="53BA636F"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803ADE">
        <w:rPr>
          <w:rFonts w:ascii="Arial" w:eastAsia="Times New Roman" w:hAnsi="Arial" w:cs="Arial"/>
          <w:b/>
          <w:bCs/>
          <w:sz w:val="18"/>
          <w:szCs w:val="18"/>
          <w:lang w:eastAsia="sl-SI"/>
        </w:rPr>
        <w:t>9</w:t>
      </w:r>
      <w:r>
        <w:rPr>
          <w:rFonts w:ascii="Arial" w:eastAsia="Times New Roman" w:hAnsi="Arial" w:cs="Arial"/>
          <w:b/>
          <w:bCs/>
          <w:sz w:val="18"/>
          <w:szCs w:val="18"/>
          <w:lang w:eastAsia="sl-SI"/>
        </w:rPr>
        <w:t>. člen</w:t>
      </w:r>
    </w:p>
    <w:p w14:paraId="490EE354" w14:textId="77777777" w:rsidR="00A24321" w:rsidRDefault="00A24321" w:rsidP="00A24321">
      <w:pPr>
        <w:autoSpaceDE w:val="0"/>
        <w:autoSpaceDN w:val="0"/>
        <w:adjustRightInd w:val="0"/>
        <w:spacing w:after="0" w:line="240" w:lineRule="auto"/>
        <w:rPr>
          <w:rFonts w:ascii="Arial" w:eastAsia="Times New Roman" w:hAnsi="Arial" w:cs="Arial"/>
          <w:b/>
          <w:bCs/>
          <w:sz w:val="18"/>
          <w:szCs w:val="18"/>
          <w:lang w:eastAsia="sl-SI"/>
        </w:rPr>
      </w:pPr>
    </w:p>
    <w:p w14:paraId="32997E5A" w14:textId="3E573B60"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Dobavitelj in naročnik soglašata, da osebnih podatkov, za katere izvesta pri izvrševanju obveznosti iz</w:t>
      </w:r>
      <w:r>
        <w:rPr>
          <w:rFonts w:ascii="Arial" w:eastAsia="Times New Roman" w:hAnsi="Arial" w:cs="Arial"/>
          <w:bCs/>
          <w:sz w:val="18"/>
          <w:szCs w:val="18"/>
          <w:lang w:eastAsia="sl-SI"/>
        </w:rPr>
        <w:t xml:space="preserve"> sporazuma, ne bosta uporabila</w:t>
      </w:r>
      <w:r w:rsidRPr="00A24321">
        <w:rPr>
          <w:rFonts w:ascii="Arial" w:eastAsia="Times New Roman" w:hAnsi="Arial" w:cs="Arial"/>
          <w:bCs/>
          <w:sz w:val="18"/>
          <w:szCs w:val="18"/>
          <w:lang w:eastAsia="sl-SI"/>
        </w:rPr>
        <w:t xml:space="preserve"> v drug namen, ki ni izrecno določen s </w:t>
      </w:r>
      <w:r>
        <w:rPr>
          <w:rFonts w:ascii="Arial" w:eastAsia="Times New Roman" w:hAnsi="Arial" w:cs="Arial"/>
          <w:bCs/>
          <w:sz w:val="18"/>
          <w:szCs w:val="18"/>
          <w:lang w:eastAsia="sl-SI"/>
        </w:rPr>
        <w:t xml:space="preserve">pogodbo, in da bosta zagotovila </w:t>
      </w:r>
      <w:r w:rsidRPr="00A24321">
        <w:rPr>
          <w:rFonts w:ascii="Arial" w:eastAsia="Times New Roman" w:hAnsi="Arial" w:cs="Arial"/>
          <w:bCs/>
          <w:sz w:val="18"/>
          <w:szCs w:val="18"/>
          <w:lang w:eastAsia="sl-SI"/>
        </w:rPr>
        <w:t>zavarovanje osebnih podatkov v skladu z veljavnim zakonom o varstvu osebnih podatkov.</w:t>
      </w:r>
    </w:p>
    <w:p w14:paraId="40C8A8AC" w14:textId="55827664"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0904B0E0" w14:textId="77777777" w:rsidR="00DD45F9" w:rsidRDefault="00DD45F9"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5BAB4C8A" w14:textId="6DBF1383" w:rsidR="00A24321" w:rsidRPr="00A24321" w:rsidRDefault="00803ADE"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20</w:t>
      </w:r>
      <w:r w:rsidR="00A24321" w:rsidRPr="00A24321">
        <w:rPr>
          <w:rFonts w:ascii="Arial" w:eastAsia="Times New Roman" w:hAnsi="Arial" w:cs="Arial"/>
          <w:b/>
          <w:bCs/>
          <w:sz w:val="18"/>
          <w:szCs w:val="18"/>
          <w:lang w:eastAsia="sl-SI"/>
        </w:rPr>
        <w:t>. člen</w:t>
      </w:r>
    </w:p>
    <w:p w14:paraId="1974460C" w14:textId="77777777"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CFB97D6" w14:textId="239B2ABD"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Vsaka pogodbena stranka lahko predlaga spremembe in dopolnitve k tej</w:t>
      </w:r>
      <w:r>
        <w:rPr>
          <w:rFonts w:ascii="Arial" w:eastAsia="Times New Roman" w:hAnsi="Arial" w:cs="Arial"/>
          <w:bCs/>
          <w:sz w:val="18"/>
          <w:szCs w:val="18"/>
          <w:lang w:eastAsia="sl-SI"/>
        </w:rPr>
        <w:t xml:space="preserve"> pogodbi, ki so veljavne le, če </w:t>
      </w:r>
      <w:r w:rsidRPr="00A24321">
        <w:rPr>
          <w:rFonts w:ascii="Arial" w:eastAsia="Times New Roman" w:hAnsi="Arial" w:cs="Arial"/>
          <w:bCs/>
          <w:sz w:val="18"/>
          <w:szCs w:val="18"/>
          <w:lang w:eastAsia="sl-SI"/>
        </w:rPr>
        <w:t>so sklenjene v pisni obliki, kot aneks k tej pogodbi.</w:t>
      </w:r>
    </w:p>
    <w:p w14:paraId="2AF9716F" w14:textId="01A609C3" w:rsidR="001011E2" w:rsidRDefault="001011E2"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59D13B94" w14:textId="4AE79061" w:rsidR="003546FE" w:rsidRDefault="003546FE"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32848E73" w14:textId="77777777" w:rsidR="00DD45F9" w:rsidRPr="00DD25D6" w:rsidRDefault="00DD45F9"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66322356" w14:textId="3272398A" w:rsidR="00DD25D6" w:rsidRDefault="00A24321" w:rsidP="005515F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lastRenderedPageBreak/>
        <w:t>2</w:t>
      </w:r>
      <w:r w:rsidR="00803ADE">
        <w:rPr>
          <w:rFonts w:ascii="Arial" w:eastAsia="Times New Roman" w:hAnsi="Arial" w:cs="Arial"/>
          <w:b/>
          <w:bCs/>
          <w:sz w:val="18"/>
          <w:szCs w:val="18"/>
          <w:lang w:eastAsia="sl-SI"/>
        </w:rPr>
        <w:t>1</w:t>
      </w:r>
      <w:r w:rsidR="005515F1">
        <w:rPr>
          <w:rFonts w:ascii="Arial" w:eastAsia="Times New Roman" w:hAnsi="Arial" w:cs="Arial"/>
          <w:b/>
          <w:bCs/>
          <w:sz w:val="18"/>
          <w:szCs w:val="18"/>
          <w:lang w:eastAsia="sl-SI"/>
        </w:rPr>
        <w:t>. člen</w:t>
      </w:r>
    </w:p>
    <w:p w14:paraId="3D8EF541" w14:textId="77777777" w:rsidR="005515F1" w:rsidRDefault="005515F1" w:rsidP="005515F1">
      <w:pPr>
        <w:autoSpaceDE w:val="0"/>
        <w:autoSpaceDN w:val="0"/>
        <w:adjustRightInd w:val="0"/>
        <w:spacing w:after="0" w:line="240" w:lineRule="auto"/>
        <w:jc w:val="center"/>
        <w:rPr>
          <w:rFonts w:ascii="Arial" w:eastAsia="Times New Roman" w:hAnsi="Arial" w:cs="Arial"/>
          <w:b/>
          <w:bCs/>
          <w:sz w:val="18"/>
          <w:szCs w:val="18"/>
          <w:lang w:eastAsia="sl-SI"/>
        </w:rPr>
      </w:pPr>
    </w:p>
    <w:p w14:paraId="5DE27258" w14:textId="2BEEAE72" w:rsidR="00A24321" w:rsidRDefault="005515F1" w:rsidP="005515F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Okvirni sporazum je napisan</w:t>
      </w:r>
      <w:r w:rsidR="00A24321">
        <w:rPr>
          <w:rFonts w:ascii="Arial" w:eastAsia="Times New Roman" w:hAnsi="Arial" w:cs="Arial"/>
          <w:bCs/>
          <w:sz w:val="18"/>
          <w:szCs w:val="18"/>
          <w:lang w:eastAsia="sl-SI"/>
        </w:rPr>
        <w:t xml:space="preserve"> v </w:t>
      </w:r>
      <w:r w:rsidR="00973E65">
        <w:rPr>
          <w:rFonts w:ascii="Arial" w:eastAsia="Times New Roman" w:hAnsi="Arial" w:cs="Arial"/>
          <w:bCs/>
          <w:sz w:val="18"/>
          <w:szCs w:val="18"/>
          <w:lang w:eastAsia="sl-SI"/>
        </w:rPr>
        <w:t>štirih</w:t>
      </w:r>
      <w:r w:rsidR="00A24321">
        <w:rPr>
          <w:rFonts w:ascii="Arial" w:eastAsia="Times New Roman" w:hAnsi="Arial" w:cs="Arial"/>
          <w:bCs/>
          <w:sz w:val="18"/>
          <w:szCs w:val="18"/>
          <w:lang w:eastAsia="sl-SI"/>
        </w:rPr>
        <w:t xml:space="preserve"> (</w:t>
      </w:r>
      <w:r w:rsidR="00973E65">
        <w:rPr>
          <w:rFonts w:ascii="Arial" w:eastAsia="Times New Roman" w:hAnsi="Arial" w:cs="Arial"/>
          <w:bCs/>
          <w:sz w:val="18"/>
          <w:szCs w:val="18"/>
          <w:lang w:eastAsia="sl-SI"/>
        </w:rPr>
        <w:t>4</w:t>
      </w:r>
      <w:r w:rsidR="00A24321">
        <w:rPr>
          <w:rFonts w:ascii="Arial" w:eastAsia="Times New Roman" w:hAnsi="Arial" w:cs="Arial"/>
          <w:bCs/>
          <w:sz w:val="18"/>
          <w:szCs w:val="18"/>
          <w:lang w:eastAsia="sl-SI"/>
        </w:rPr>
        <w:t>)</w:t>
      </w:r>
      <w:r w:rsidRPr="005515F1">
        <w:rPr>
          <w:rFonts w:ascii="Arial" w:eastAsia="Times New Roman" w:hAnsi="Arial" w:cs="Arial"/>
          <w:bCs/>
          <w:sz w:val="18"/>
          <w:szCs w:val="18"/>
          <w:lang w:eastAsia="sl-SI"/>
        </w:rPr>
        <w:t xml:space="preserve"> enakih izvodih, od katerih </w:t>
      </w:r>
      <w:r w:rsidR="002C2BB6">
        <w:rPr>
          <w:rFonts w:ascii="Arial" w:eastAsia="Times New Roman" w:hAnsi="Arial" w:cs="Arial"/>
          <w:bCs/>
          <w:sz w:val="18"/>
          <w:szCs w:val="18"/>
          <w:lang w:eastAsia="sl-SI"/>
        </w:rPr>
        <w:t xml:space="preserve">prejme </w:t>
      </w:r>
      <w:r w:rsidRPr="005515F1">
        <w:rPr>
          <w:rFonts w:ascii="Arial" w:eastAsia="Times New Roman" w:hAnsi="Arial" w:cs="Arial"/>
          <w:bCs/>
          <w:sz w:val="18"/>
          <w:szCs w:val="18"/>
          <w:lang w:eastAsia="sl-SI"/>
        </w:rPr>
        <w:t>vsak</w:t>
      </w:r>
      <w:r w:rsidR="00A24321">
        <w:rPr>
          <w:rFonts w:ascii="Arial" w:eastAsia="Times New Roman" w:hAnsi="Arial" w:cs="Arial"/>
          <w:bCs/>
          <w:sz w:val="18"/>
          <w:szCs w:val="18"/>
          <w:lang w:eastAsia="sl-SI"/>
        </w:rPr>
        <w:t>a stranka po en</w:t>
      </w:r>
      <w:r w:rsidR="002C2BB6">
        <w:rPr>
          <w:rFonts w:ascii="Arial" w:eastAsia="Times New Roman" w:hAnsi="Arial" w:cs="Arial"/>
          <w:bCs/>
          <w:sz w:val="18"/>
          <w:szCs w:val="18"/>
          <w:lang w:eastAsia="sl-SI"/>
        </w:rPr>
        <w:t xml:space="preserve"> (1</w:t>
      </w:r>
      <w:r w:rsidR="00A24321">
        <w:rPr>
          <w:rFonts w:ascii="Arial" w:eastAsia="Times New Roman" w:hAnsi="Arial" w:cs="Arial"/>
          <w:bCs/>
          <w:sz w:val="18"/>
          <w:szCs w:val="18"/>
          <w:lang w:eastAsia="sl-SI"/>
        </w:rPr>
        <w:t>) izvod</w:t>
      </w:r>
      <w:r w:rsidR="00973E65">
        <w:rPr>
          <w:rFonts w:ascii="Arial" w:eastAsia="Times New Roman" w:hAnsi="Arial" w:cs="Arial"/>
          <w:bCs/>
          <w:sz w:val="18"/>
          <w:szCs w:val="18"/>
          <w:lang w:eastAsia="sl-SI"/>
        </w:rPr>
        <w:t>.</w:t>
      </w:r>
    </w:p>
    <w:p w14:paraId="72D9A496" w14:textId="77777777" w:rsidR="00A24321" w:rsidRDefault="00A24321" w:rsidP="005515F1">
      <w:pPr>
        <w:autoSpaceDE w:val="0"/>
        <w:autoSpaceDN w:val="0"/>
        <w:adjustRightInd w:val="0"/>
        <w:spacing w:after="0" w:line="240" w:lineRule="auto"/>
        <w:jc w:val="both"/>
        <w:rPr>
          <w:rFonts w:ascii="Arial" w:eastAsia="Times New Roman" w:hAnsi="Arial" w:cs="Arial"/>
          <w:bCs/>
          <w:sz w:val="18"/>
          <w:szCs w:val="18"/>
          <w:lang w:eastAsia="sl-SI"/>
        </w:rPr>
      </w:pPr>
    </w:p>
    <w:p w14:paraId="228BFE83" w14:textId="7FC6D96B" w:rsidR="00A24321" w:rsidRDefault="00A24321" w:rsidP="005515F1">
      <w:pPr>
        <w:autoSpaceDE w:val="0"/>
        <w:autoSpaceDN w:val="0"/>
        <w:adjustRightInd w:val="0"/>
        <w:spacing w:after="0" w:line="240" w:lineRule="auto"/>
        <w:jc w:val="both"/>
        <w:rPr>
          <w:rFonts w:ascii="Arial" w:eastAsia="Times New Roman" w:hAnsi="Arial" w:cs="Arial"/>
          <w:bCs/>
          <w:sz w:val="18"/>
          <w:szCs w:val="18"/>
          <w:lang w:eastAsia="sl-SI"/>
        </w:rPr>
      </w:pPr>
    </w:p>
    <w:p w14:paraId="0A8FEA5D" w14:textId="4E1EBB70" w:rsidR="00BA0578" w:rsidRDefault="00BA0578" w:rsidP="005515F1">
      <w:pPr>
        <w:autoSpaceDE w:val="0"/>
        <w:autoSpaceDN w:val="0"/>
        <w:adjustRightInd w:val="0"/>
        <w:spacing w:after="0" w:line="240" w:lineRule="auto"/>
        <w:jc w:val="both"/>
        <w:rPr>
          <w:rFonts w:ascii="Arial" w:eastAsia="Times New Roman" w:hAnsi="Arial" w:cs="Arial"/>
          <w:bCs/>
          <w:sz w:val="18"/>
          <w:szCs w:val="18"/>
          <w:lang w:eastAsia="sl-SI"/>
        </w:rPr>
      </w:pPr>
    </w:p>
    <w:p w14:paraId="0C09A6BC" w14:textId="694E351D" w:rsidR="00BA0578" w:rsidRDefault="00BA0578" w:rsidP="005515F1">
      <w:pPr>
        <w:autoSpaceDE w:val="0"/>
        <w:autoSpaceDN w:val="0"/>
        <w:adjustRightInd w:val="0"/>
        <w:spacing w:after="0" w:line="240" w:lineRule="auto"/>
        <w:jc w:val="both"/>
        <w:rPr>
          <w:rFonts w:ascii="Arial" w:eastAsia="Times New Roman" w:hAnsi="Arial" w:cs="Arial"/>
          <w:bCs/>
          <w:sz w:val="18"/>
          <w:szCs w:val="18"/>
          <w:lang w:eastAsia="sl-SI"/>
        </w:rPr>
      </w:pPr>
    </w:p>
    <w:p w14:paraId="785889ED" w14:textId="77777777" w:rsidR="00BA0578" w:rsidRDefault="00BA0578" w:rsidP="005515F1">
      <w:pPr>
        <w:autoSpaceDE w:val="0"/>
        <w:autoSpaceDN w:val="0"/>
        <w:adjustRightInd w:val="0"/>
        <w:spacing w:after="0" w:line="240" w:lineRule="auto"/>
        <w:jc w:val="both"/>
        <w:rPr>
          <w:rFonts w:ascii="Arial" w:eastAsia="Times New Roman" w:hAnsi="Arial" w:cs="Arial"/>
          <w:bCs/>
          <w:sz w:val="18"/>
          <w:szCs w:val="18"/>
          <w:lang w:eastAsia="sl-SI"/>
        </w:rPr>
      </w:pPr>
    </w:p>
    <w:p w14:paraId="6FAFB058" w14:textId="517A59A4" w:rsidR="00A24321" w:rsidRPr="00A24321" w:rsidRDefault="00803ADE"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22</w:t>
      </w:r>
      <w:r w:rsidR="00A24321" w:rsidRPr="00A24321">
        <w:rPr>
          <w:rFonts w:ascii="Arial" w:eastAsia="Times New Roman" w:hAnsi="Arial" w:cs="Arial"/>
          <w:b/>
          <w:bCs/>
          <w:sz w:val="18"/>
          <w:szCs w:val="18"/>
          <w:lang w:eastAsia="sl-SI"/>
        </w:rPr>
        <w:t>. člen</w:t>
      </w:r>
    </w:p>
    <w:p w14:paraId="08FD5353" w14:textId="77777777" w:rsidR="00A24321" w:rsidRDefault="00A24321" w:rsidP="00A24321">
      <w:pPr>
        <w:autoSpaceDE w:val="0"/>
        <w:autoSpaceDN w:val="0"/>
        <w:adjustRightInd w:val="0"/>
        <w:spacing w:after="0" w:line="240" w:lineRule="auto"/>
        <w:jc w:val="center"/>
        <w:rPr>
          <w:rFonts w:ascii="Arial" w:eastAsia="Times New Roman" w:hAnsi="Arial" w:cs="Arial"/>
          <w:bCs/>
          <w:sz w:val="18"/>
          <w:szCs w:val="18"/>
          <w:lang w:eastAsia="sl-SI"/>
        </w:rPr>
      </w:pPr>
    </w:p>
    <w:p w14:paraId="79724442" w14:textId="5456A69F" w:rsidR="00A24321" w:rsidRPr="005515F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Stranke okvirnega sporazuma so sporazumne</w:t>
      </w:r>
      <w:r w:rsidRPr="00A24321">
        <w:rPr>
          <w:rFonts w:ascii="Arial" w:eastAsia="Times New Roman" w:hAnsi="Arial" w:cs="Arial"/>
          <w:bCs/>
          <w:sz w:val="18"/>
          <w:szCs w:val="18"/>
          <w:lang w:eastAsia="sl-SI"/>
        </w:rPr>
        <w:t xml:space="preserve">, da začne </w:t>
      </w:r>
      <w:r>
        <w:rPr>
          <w:rFonts w:ascii="Arial" w:eastAsia="Times New Roman" w:hAnsi="Arial" w:cs="Arial"/>
          <w:bCs/>
          <w:sz w:val="18"/>
          <w:szCs w:val="18"/>
          <w:lang w:eastAsia="sl-SI"/>
        </w:rPr>
        <w:t xml:space="preserve">okvirni sporazum veljati </w:t>
      </w:r>
      <w:r w:rsidRPr="00A24321">
        <w:rPr>
          <w:rFonts w:ascii="Arial" w:eastAsia="Times New Roman" w:hAnsi="Arial" w:cs="Arial"/>
          <w:bCs/>
          <w:sz w:val="18"/>
          <w:szCs w:val="18"/>
          <w:lang w:eastAsia="sl-SI"/>
        </w:rPr>
        <w:t xml:space="preserve"> z dnem</w:t>
      </w:r>
      <w:r>
        <w:rPr>
          <w:rFonts w:ascii="Arial" w:eastAsia="Times New Roman" w:hAnsi="Arial" w:cs="Arial"/>
          <w:bCs/>
          <w:sz w:val="18"/>
          <w:szCs w:val="18"/>
          <w:lang w:eastAsia="sl-SI"/>
        </w:rPr>
        <w:t xml:space="preserve"> __________</w:t>
      </w:r>
      <w:r w:rsidRPr="00A24321">
        <w:rPr>
          <w:rFonts w:ascii="Arial" w:eastAsia="Times New Roman" w:hAnsi="Arial" w:cs="Arial"/>
          <w:bCs/>
          <w:sz w:val="18"/>
          <w:szCs w:val="18"/>
          <w:lang w:eastAsia="sl-SI"/>
        </w:rPr>
        <w:t>, pod pogojem, da dobavitelj na</w:t>
      </w:r>
      <w:r>
        <w:rPr>
          <w:rFonts w:ascii="Arial" w:eastAsia="Times New Roman" w:hAnsi="Arial" w:cs="Arial"/>
          <w:bCs/>
          <w:sz w:val="18"/>
          <w:szCs w:val="18"/>
          <w:lang w:eastAsia="sl-SI"/>
        </w:rPr>
        <w:t>ročniku v petih (5)</w:t>
      </w:r>
      <w:r w:rsidR="005777DF">
        <w:rPr>
          <w:rFonts w:ascii="Arial" w:eastAsia="Times New Roman" w:hAnsi="Arial" w:cs="Arial"/>
          <w:bCs/>
          <w:sz w:val="18"/>
          <w:szCs w:val="18"/>
          <w:lang w:eastAsia="sl-SI"/>
        </w:rPr>
        <w:t xml:space="preserve"> dneh</w:t>
      </w:r>
      <w:r w:rsidRPr="00A24321">
        <w:rPr>
          <w:rFonts w:ascii="Arial" w:eastAsia="Times New Roman" w:hAnsi="Arial" w:cs="Arial"/>
          <w:bCs/>
          <w:sz w:val="18"/>
          <w:szCs w:val="18"/>
          <w:lang w:eastAsia="sl-SI"/>
        </w:rPr>
        <w:t xml:space="preserve"> od podpisa izroči </w:t>
      </w:r>
      <w:r>
        <w:rPr>
          <w:rFonts w:ascii="Arial" w:eastAsia="Times New Roman" w:hAnsi="Arial" w:cs="Arial"/>
          <w:bCs/>
          <w:sz w:val="18"/>
          <w:szCs w:val="18"/>
          <w:lang w:eastAsia="sl-SI"/>
        </w:rPr>
        <w:t>zavarovanje za dobro izvedbo pogodbenih obveznosti</w:t>
      </w:r>
      <w:r w:rsidR="005777DF">
        <w:rPr>
          <w:rFonts w:ascii="Arial" w:eastAsia="Times New Roman" w:hAnsi="Arial" w:cs="Arial"/>
          <w:bCs/>
          <w:sz w:val="18"/>
          <w:szCs w:val="18"/>
          <w:lang w:eastAsia="sl-SI"/>
        </w:rPr>
        <w:t xml:space="preserve"> skladno s pogoji tega sporazuma</w:t>
      </w:r>
      <w:r>
        <w:rPr>
          <w:rFonts w:ascii="Arial" w:eastAsia="Times New Roman" w:hAnsi="Arial" w:cs="Arial"/>
          <w:bCs/>
          <w:sz w:val="18"/>
          <w:szCs w:val="18"/>
          <w:lang w:eastAsia="sl-SI"/>
        </w:rPr>
        <w:t>.</w:t>
      </w:r>
    </w:p>
    <w:p w14:paraId="7A85A480" w14:textId="77777777" w:rsidR="005515F1"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7404C339" w14:textId="77777777" w:rsidR="005515F1" w:rsidRPr="00DD25D6"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2D3D35A8" w14:textId="77777777" w:rsidR="00DD25D6" w:rsidRDefault="00DD25D6" w:rsidP="00DD25D6">
      <w:pPr>
        <w:autoSpaceDE w:val="0"/>
        <w:autoSpaceDN w:val="0"/>
        <w:adjustRightInd w:val="0"/>
        <w:spacing w:after="0" w:line="240" w:lineRule="auto"/>
        <w:rPr>
          <w:rFonts w:ascii="Arial" w:eastAsia="Times New Roman" w:hAnsi="Arial" w:cs="Arial"/>
          <w:b/>
          <w:bCs/>
          <w:sz w:val="18"/>
          <w:szCs w:val="18"/>
          <w:lang w:eastAsia="sl-SI"/>
        </w:rPr>
      </w:pPr>
    </w:p>
    <w:p w14:paraId="03701E1B" w14:textId="77777777" w:rsidR="00A24321" w:rsidRPr="00DD25D6" w:rsidRDefault="00A24321" w:rsidP="00DD25D6">
      <w:pPr>
        <w:autoSpaceDE w:val="0"/>
        <w:autoSpaceDN w:val="0"/>
        <w:adjustRightInd w:val="0"/>
        <w:spacing w:after="0" w:line="240" w:lineRule="auto"/>
        <w:rPr>
          <w:rFonts w:ascii="Arial" w:eastAsia="Times New Roman" w:hAnsi="Arial" w:cs="Arial"/>
          <w:sz w:val="18"/>
          <w:szCs w:val="18"/>
          <w:lang w:eastAsia="sl-SI"/>
        </w:rPr>
      </w:pPr>
    </w:p>
    <w:p w14:paraId="167189A7" w14:textId="77777777" w:rsidR="00DD45F9" w:rsidRDefault="00DD45F9" w:rsidP="00DD25D6">
      <w:pPr>
        <w:autoSpaceDE w:val="0"/>
        <w:autoSpaceDN w:val="0"/>
        <w:adjustRightInd w:val="0"/>
        <w:spacing w:after="0" w:line="240" w:lineRule="auto"/>
        <w:rPr>
          <w:rFonts w:ascii="Arial" w:eastAsia="Times New Roman" w:hAnsi="Arial" w:cs="Arial"/>
          <w:sz w:val="18"/>
          <w:szCs w:val="18"/>
          <w:lang w:eastAsia="sl-SI"/>
        </w:rPr>
      </w:pPr>
    </w:p>
    <w:p w14:paraId="39FFDC5D" w14:textId="77777777" w:rsidR="00DD45F9" w:rsidRDefault="00DD45F9" w:rsidP="00DD25D6">
      <w:pPr>
        <w:autoSpaceDE w:val="0"/>
        <w:autoSpaceDN w:val="0"/>
        <w:adjustRightInd w:val="0"/>
        <w:spacing w:after="0" w:line="240" w:lineRule="auto"/>
        <w:rPr>
          <w:rFonts w:ascii="Arial" w:eastAsia="Times New Roman" w:hAnsi="Arial" w:cs="Arial"/>
          <w:sz w:val="18"/>
          <w:szCs w:val="18"/>
          <w:lang w:eastAsia="sl-SI"/>
        </w:rPr>
      </w:pPr>
    </w:p>
    <w:p w14:paraId="004AB535" w14:textId="77777777" w:rsidR="00DD45F9" w:rsidRDefault="00DD45F9" w:rsidP="00DD25D6">
      <w:pPr>
        <w:autoSpaceDE w:val="0"/>
        <w:autoSpaceDN w:val="0"/>
        <w:adjustRightInd w:val="0"/>
        <w:spacing w:after="0" w:line="240" w:lineRule="auto"/>
        <w:rPr>
          <w:rFonts w:ascii="Arial" w:eastAsia="Times New Roman" w:hAnsi="Arial" w:cs="Arial"/>
          <w:sz w:val="18"/>
          <w:szCs w:val="18"/>
          <w:lang w:eastAsia="sl-SI"/>
        </w:rPr>
      </w:pPr>
    </w:p>
    <w:p w14:paraId="6F1E6A8B" w14:textId="5DCDD5E6" w:rsidR="00DD45F9" w:rsidRDefault="00DD45F9">
      <w:pPr>
        <w:rPr>
          <w:rFonts w:ascii="Arial" w:eastAsia="Times New Roman" w:hAnsi="Arial" w:cs="Arial"/>
          <w:sz w:val="18"/>
          <w:szCs w:val="18"/>
          <w:lang w:eastAsia="sl-SI"/>
        </w:rPr>
      </w:pPr>
    </w:p>
    <w:p w14:paraId="2040409B" w14:textId="4D16649B" w:rsidR="00DD25D6" w:rsidRPr="00652CA5" w:rsidRDefault="00A24321" w:rsidP="00DD25D6">
      <w:pPr>
        <w:autoSpaceDE w:val="0"/>
        <w:autoSpaceDN w:val="0"/>
        <w:adjustRightInd w:val="0"/>
        <w:spacing w:after="0" w:line="240" w:lineRule="auto"/>
        <w:rPr>
          <w:rFonts w:ascii="Arial" w:eastAsia="Times New Roman" w:hAnsi="Arial" w:cs="Arial"/>
          <w:sz w:val="18"/>
          <w:szCs w:val="18"/>
          <w:lang w:eastAsia="sl-SI"/>
        </w:rPr>
      </w:pPr>
      <w:r w:rsidRPr="00652CA5">
        <w:rPr>
          <w:rFonts w:ascii="Arial" w:eastAsia="Times New Roman" w:hAnsi="Arial" w:cs="Arial"/>
          <w:sz w:val="18"/>
          <w:szCs w:val="18"/>
          <w:lang w:eastAsia="sl-SI"/>
        </w:rPr>
        <w:t>Kraj in datum</w:t>
      </w:r>
      <w:r w:rsidR="007E5B92" w:rsidRPr="00652CA5">
        <w:rPr>
          <w:rFonts w:ascii="Arial" w:eastAsia="Times New Roman" w:hAnsi="Arial" w:cs="Arial"/>
          <w:sz w:val="18"/>
          <w:szCs w:val="18"/>
          <w:lang w:eastAsia="sl-SI"/>
        </w:rPr>
        <w:t xml:space="preserve">, </w:t>
      </w:r>
      <w:r w:rsidR="005116E9" w:rsidRPr="00652CA5">
        <w:rPr>
          <w:rFonts w:ascii="Arial" w:eastAsia="Times New Roman" w:hAnsi="Arial" w:cs="Arial"/>
          <w:sz w:val="18"/>
          <w:szCs w:val="18"/>
          <w:lang w:eastAsia="sl-SI"/>
        </w:rPr>
        <w:t>_________________</w:t>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Kraj in datum, ____________________</w:t>
      </w:r>
    </w:p>
    <w:p w14:paraId="5BFB343A" w14:textId="77777777" w:rsidR="00DD25D6" w:rsidRPr="00652CA5"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F0F7E92" w14:textId="430AAD6D" w:rsidR="00DD25D6" w:rsidRPr="00652CA5"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Naročnik:</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t xml:space="preserve">Dobavitelj:  </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 xml:space="preserve"> </w:t>
      </w:r>
    </w:p>
    <w:p w14:paraId="704534DC" w14:textId="3130ECA2" w:rsidR="00A24321" w:rsidRPr="00652CA5" w:rsidRDefault="00A24321" w:rsidP="00DD25D6">
      <w:pPr>
        <w:spacing w:after="0" w:line="240" w:lineRule="auto"/>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Osnovna šola </w:t>
      </w:r>
      <w:r w:rsidR="003546FE">
        <w:rPr>
          <w:rFonts w:ascii="Arial" w:eastAsia="Times New Roman" w:hAnsi="Arial" w:cs="Arial"/>
          <w:sz w:val="18"/>
          <w:szCs w:val="18"/>
          <w:lang w:eastAsia="sl-SI"/>
        </w:rPr>
        <w:t>Podlehnik</w:t>
      </w:r>
    </w:p>
    <w:p w14:paraId="0AF35E29" w14:textId="5BAB43F1" w:rsidR="00DD25D6" w:rsidRPr="00DD25D6" w:rsidRDefault="003546FE" w:rsidP="00DD25D6">
      <w:pPr>
        <w:spacing w:after="0" w:line="240" w:lineRule="auto"/>
        <w:rPr>
          <w:rFonts w:ascii="Arial" w:eastAsia="Times New Roman" w:hAnsi="Arial" w:cs="Arial"/>
          <w:bCs/>
          <w:sz w:val="18"/>
          <w:szCs w:val="18"/>
          <w:lang w:eastAsia="sl-SI"/>
        </w:rPr>
      </w:pPr>
      <w:r>
        <w:rPr>
          <w:rFonts w:ascii="Arial" w:eastAsia="Times New Roman" w:hAnsi="Arial" w:cs="Arial"/>
          <w:sz w:val="18"/>
          <w:szCs w:val="18"/>
          <w:lang w:eastAsia="sl-SI"/>
        </w:rPr>
        <w:t xml:space="preserve">dr. </w:t>
      </w:r>
      <w:proofErr w:type="spellStart"/>
      <w:r>
        <w:rPr>
          <w:rFonts w:ascii="Arial" w:eastAsia="Times New Roman" w:hAnsi="Arial" w:cs="Arial"/>
          <w:sz w:val="18"/>
          <w:szCs w:val="18"/>
          <w:lang w:eastAsia="sl-SI"/>
        </w:rPr>
        <w:t>sci</w:t>
      </w:r>
      <w:proofErr w:type="spellEnd"/>
      <w:r>
        <w:rPr>
          <w:rFonts w:ascii="Arial" w:eastAsia="Times New Roman" w:hAnsi="Arial" w:cs="Arial"/>
          <w:sz w:val="18"/>
          <w:szCs w:val="18"/>
          <w:lang w:eastAsia="sl-SI"/>
        </w:rPr>
        <w:t>. Dejan Kopold</w:t>
      </w:r>
      <w:r w:rsidR="00A24321" w:rsidRPr="00652CA5">
        <w:rPr>
          <w:rFonts w:ascii="Arial" w:eastAsia="Times New Roman" w:hAnsi="Arial" w:cs="Arial"/>
          <w:sz w:val="18"/>
          <w:szCs w:val="18"/>
          <w:lang w:eastAsia="sl-SI"/>
        </w:rPr>
        <w:t>, ravnatelj</w:t>
      </w:r>
      <w:r w:rsidR="00DD25D6" w:rsidRPr="00DD25D6">
        <w:rPr>
          <w:rFonts w:ascii="Arial" w:eastAsia="Times New Roman" w:hAnsi="Arial" w:cs="Arial"/>
          <w:bCs/>
          <w:sz w:val="18"/>
          <w:szCs w:val="18"/>
          <w:lang w:eastAsia="sl-SI"/>
        </w:rPr>
        <w:t xml:space="preserve">  </w:t>
      </w:r>
    </w:p>
    <w:p w14:paraId="35700D5B" w14:textId="77777777" w:rsidR="00DD25D6" w:rsidRPr="00DD25D6" w:rsidRDefault="00DD25D6" w:rsidP="00DD25D6">
      <w:pPr>
        <w:spacing w:after="0" w:line="240" w:lineRule="auto"/>
        <w:rPr>
          <w:rFonts w:ascii="Arial" w:eastAsia="Times New Roman" w:hAnsi="Arial" w:cs="Arial"/>
          <w:bCs/>
          <w:sz w:val="18"/>
          <w:szCs w:val="18"/>
          <w:lang w:eastAsia="sl-SI"/>
        </w:rPr>
      </w:pPr>
    </w:p>
    <w:p w14:paraId="23D7107D"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7F8FE2F9"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E0357C7" w14:textId="6603D279" w:rsidR="005116E9" w:rsidRPr="005116E9" w:rsidRDefault="005116E9"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0BABF509"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26BD3A52" w14:textId="0CA06002" w:rsidR="00DD25D6" w:rsidRP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7F33CB"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504AAC9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5BCC7552"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DBDC1C6"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2017CBC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6C19E82D" w14:textId="77777777" w:rsidR="005116E9" w:rsidRPr="005116E9"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38ECF2EB"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6AA5ECCE" w14:textId="7C1ABAD9" w:rsidR="00B14B09" w:rsidRDefault="005116E9" w:rsidP="00655C1C">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1EB249" w14:textId="77777777" w:rsidR="00FD3C8C" w:rsidRDefault="00FD3C8C"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60E3AE91" w14:textId="77777777" w:rsidR="00DD45F9" w:rsidRDefault="00DD45F9"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18D0F83F" w14:textId="77777777" w:rsidR="00874652" w:rsidRDefault="00874652"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p>
    <w:p w14:paraId="547A7EC6" w14:textId="0943BD76" w:rsidR="00FD3C8C" w:rsidRPr="007F0B8D" w:rsidRDefault="00874652" w:rsidP="00655C1C">
      <w:pPr>
        <w:autoSpaceDE w:val="0"/>
        <w:autoSpaceDN w:val="0"/>
        <w:adjustRightInd w:val="0"/>
        <w:spacing w:after="0" w:line="240" w:lineRule="auto"/>
        <w:jc w:val="both"/>
        <w:rPr>
          <w:rFonts w:ascii="Arial" w:eastAsia="Times New Roman" w:hAnsi="Arial" w:cs="Arial"/>
          <w:bCs/>
          <w:i/>
          <w:sz w:val="18"/>
          <w:szCs w:val="18"/>
          <w:u w:val="single"/>
          <w:lang w:eastAsia="sl-SI"/>
        </w:rPr>
      </w:pPr>
      <w:bookmarkStart w:id="32" w:name="_Hlk53737558"/>
      <w:r w:rsidRPr="00874652">
        <w:rPr>
          <w:rFonts w:ascii="Arial" w:eastAsia="Times New Roman" w:hAnsi="Arial" w:cs="Arial"/>
          <w:b/>
          <w:i/>
          <w:sz w:val="18"/>
          <w:szCs w:val="18"/>
          <w:u w:val="single"/>
          <w:lang w:eastAsia="sl-SI"/>
        </w:rPr>
        <w:t>OPOMBA:</w:t>
      </w:r>
      <w:r>
        <w:rPr>
          <w:rFonts w:ascii="Arial" w:eastAsia="Times New Roman" w:hAnsi="Arial" w:cs="Arial"/>
          <w:b/>
          <w:i/>
          <w:sz w:val="18"/>
          <w:szCs w:val="18"/>
          <w:u w:val="single"/>
          <w:lang w:eastAsia="sl-SI"/>
        </w:rPr>
        <w:t xml:space="preserve"> </w:t>
      </w:r>
      <w:r w:rsidR="00655C1C" w:rsidRPr="007F0B8D">
        <w:rPr>
          <w:rFonts w:ascii="Arial" w:eastAsia="Times New Roman" w:hAnsi="Arial" w:cs="Arial"/>
          <w:bCs/>
          <w:i/>
          <w:sz w:val="18"/>
          <w:szCs w:val="18"/>
          <w:lang w:eastAsia="sl-SI"/>
        </w:rPr>
        <w:t>Ponudnik mora okvirni sporazum</w:t>
      </w:r>
      <w:r w:rsidR="00FD3C8C" w:rsidRPr="007F0B8D">
        <w:rPr>
          <w:rFonts w:ascii="Arial" w:eastAsia="Times New Roman" w:hAnsi="Arial" w:cs="Arial"/>
          <w:bCs/>
          <w:i/>
          <w:sz w:val="18"/>
          <w:szCs w:val="18"/>
          <w:lang w:eastAsia="sl-SI"/>
        </w:rPr>
        <w:t xml:space="preserve"> izpolniti v uvodu z navedbo svojih podatkov ter v 1</w:t>
      </w:r>
      <w:r w:rsidR="00803ADE">
        <w:rPr>
          <w:rFonts w:ascii="Arial" w:eastAsia="Times New Roman" w:hAnsi="Arial" w:cs="Arial"/>
          <w:bCs/>
          <w:i/>
          <w:sz w:val="18"/>
          <w:szCs w:val="18"/>
          <w:lang w:eastAsia="sl-SI"/>
        </w:rPr>
        <w:t>8</w:t>
      </w:r>
      <w:r w:rsidR="00FD3C8C" w:rsidRPr="007F0B8D">
        <w:rPr>
          <w:rFonts w:ascii="Arial" w:eastAsia="Times New Roman" w:hAnsi="Arial" w:cs="Arial"/>
          <w:bCs/>
          <w:i/>
          <w:sz w:val="18"/>
          <w:szCs w:val="18"/>
          <w:lang w:eastAsia="sl-SI"/>
        </w:rPr>
        <w:t xml:space="preserve">. členu z navedbo kontaktne osebe.  </w:t>
      </w:r>
    </w:p>
    <w:p w14:paraId="11C0D162" w14:textId="77777777" w:rsidR="00FD3C8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6F90691B" w14:textId="7A5E611F" w:rsidR="00655C1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Ponudnik mora </w:t>
      </w:r>
      <w:r w:rsidR="00655C1C" w:rsidRPr="007F0B8D">
        <w:rPr>
          <w:rFonts w:ascii="Arial" w:eastAsia="Times New Roman" w:hAnsi="Arial" w:cs="Arial"/>
          <w:bCs/>
          <w:i/>
          <w:sz w:val="18"/>
          <w:szCs w:val="18"/>
          <w:lang w:eastAsia="sl-SI"/>
        </w:rPr>
        <w:t>parafirati</w:t>
      </w:r>
      <w:r w:rsidRPr="007F0B8D">
        <w:rPr>
          <w:rFonts w:ascii="Arial" w:eastAsia="Times New Roman" w:hAnsi="Arial" w:cs="Arial"/>
          <w:bCs/>
          <w:i/>
          <w:sz w:val="18"/>
          <w:szCs w:val="18"/>
          <w:lang w:eastAsia="sl-SI"/>
        </w:rPr>
        <w:t xml:space="preserve"> okvirni sporazum</w:t>
      </w:r>
      <w:r w:rsidR="00655C1C" w:rsidRPr="007F0B8D">
        <w:rPr>
          <w:rFonts w:ascii="Arial" w:eastAsia="Times New Roman" w:hAnsi="Arial" w:cs="Arial"/>
          <w:bCs/>
          <w:i/>
          <w:sz w:val="18"/>
          <w:szCs w:val="18"/>
          <w:lang w:eastAsia="sl-SI"/>
        </w:rPr>
        <w:t>, in sicer vsako stran okvirnega sporazuma, s čimer jamči, da se bo, v primeru da bo izbran, strinjal s pogodbenimi določili.</w:t>
      </w:r>
    </w:p>
    <w:p w14:paraId="5C97F9D5" w14:textId="77777777"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50EEB82D" w14:textId="58B08712"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Naročnik si pridržuje pravico do manjših sprememb ali vsebinskih dopolnitev predloženega vzorca okvirnega sporazuma, odvisno tudi od tega ali bo šlo za izvajanje v skupni ponudbi ali s podizvajalci ali s samostojnim </w:t>
      </w:r>
      <w:r w:rsidR="00FD3C8C" w:rsidRPr="007F0B8D">
        <w:rPr>
          <w:rFonts w:ascii="Arial" w:eastAsia="Times New Roman" w:hAnsi="Arial" w:cs="Arial"/>
          <w:bCs/>
          <w:i/>
          <w:sz w:val="18"/>
          <w:szCs w:val="18"/>
          <w:lang w:eastAsia="sl-SI"/>
        </w:rPr>
        <w:t>ponudnikom</w:t>
      </w:r>
      <w:r w:rsidRPr="007F0B8D">
        <w:rPr>
          <w:rFonts w:ascii="Arial" w:eastAsia="Times New Roman" w:hAnsi="Arial" w:cs="Arial"/>
          <w:bCs/>
          <w:i/>
          <w:sz w:val="18"/>
          <w:szCs w:val="18"/>
          <w:lang w:eastAsia="sl-SI"/>
        </w:rPr>
        <w:t>.</w:t>
      </w:r>
      <w:bookmarkEnd w:id="32"/>
    </w:p>
    <w:sectPr w:rsidR="00655C1C" w:rsidRPr="007F0B8D" w:rsidSect="00D82CC3">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6F824" w14:textId="77777777" w:rsidR="00304633" w:rsidRDefault="00304633" w:rsidP="006975C6">
      <w:pPr>
        <w:spacing w:after="0" w:line="240" w:lineRule="auto"/>
      </w:pPr>
      <w:r>
        <w:separator/>
      </w:r>
    </w:p>
  </w:endnote>
  <w:endnote w:type="continuationSeparator" w:id="0">
    <w:p w14:paraId="15221028" w14:textId="77777777" w:rsidR="00304633" w:rsidRDefault="00304633"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iner Hand ITC">
    <w:altName w:val="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Helvetica">
    <w:panose1 w:val="020B05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945809604"/>
      <w:docPartObj>
        <w:docPartGallery w:val="Page Numbers (Bottom of Page)"/>
        <w:docPartUnique/>
      </w:docPartObj>
    </w:sdtPr>
    <w:sdtEndPr>
      <w:rPr>
        <w:noProof/>
      </w:rPr>
    </w:sdtEndPr>
    <w:sdtContent>
      <w:p w14:paraId="31B5E09B" w14:textId="692FC864" w:rsidR="009C1E23" w:rsidRDefault="009C1E23" w:rsidP="003B0E6C">
        <w:pPr>
          <w:pStyle w:val="Noga"/>
          <w:jc w:val="center"/>
        </w:pPr>
      </w:p>
      <w:p w14:paraId="753A5B5C" w14:textId="70D87236" w:rsidR="009C1E23" w:rsidRPr="006F1DA5" w:rsidRDefault="009C1E23"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sidR="009B7646">
          <w:rPr>
            <w:rFonts w:ascii="Arial" w:hAnsi="Arial" w:cs="Arial"/>
            <w:noProof/>
          </w:rPr>
          <w:t>3</w:t>
        </w:r>
        <w:r w:rsidRPr="006F1DA5">
          <w:rPr>
            <w:rFonts w:ascii="Arial" w:hAnsi="Arial" w:cs="Arial"/>
            <w:noProof/>
          </w:rPr>
          <w:fldChar w:fldCharType="end"/>
        </w:r>
      </w:p>
    </w:sdtContent>
  </w:sdt>
  <w:p w14:paraId="5ACFDF11" w14:textId="77777777" w:rsidR="009C1E23" w:rsidRDefault="009C1E23"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E34F7" w14:textId="77777777" w:rsidR="009C1E23" w:rsidRDefault="009C1E23"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13343" w14:textId="77777777" w:rsidR="009C1E23" w:rsidRDefault="009C1E23"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00010" w14:textId="77777777" w:rsidR="009C1E23" w:rsidRDefault="009C1E23"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DE097" w14:textId="77777777" w:rsidR="009C1E23" w:rsidRDefault="009C1E23"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164BE" w14:textId="77777777" w:rsidR="009C1E23" w:rsidRDefault="009C1E23" w:rsidP="00706BDD">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709E6" w14:textId="77777777" w:rsidR="009C1E23" w:rsidRDefault="009C1E23" w:rsidP="00706BDD">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7E289" w14:textId="77777777" w:rsidR="009C1E23" w:rsidRDefault="009C1E23" w:rsidP="00706BDD">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751BD" w14:textId="77777777" w:rsidR="009C1E23" w:rsidRDefault="009C1E23"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B6726" w14:textId="77777777" w:rsidR="00304633" w:rsidRDefault="00304633" w:rsidP="006975C6">
      <w:pPr>
        <w:spacing w:after="0" w:line="240" w:lineRule="auto"/>
      </w:pPr>
      <w:r>
        <w:separator/>
      </w:r>
    </w:p>
  </w:footnote>
  <w:footnote w:type="continuationSeparator" w:id="0">
    <w:p w14:paraId="7120E78B" w14:textId="77777777" w:rsidR="00304633" w:rsidRDefault="00304633"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9E8B7" w14:textId="621E421E" w:rsidR="009C1E23" w:rsidRPr="00BA0AF0" w:rsidRDefault="009C1E23" w:rsidP="00BA0A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14879"/>
    <w:multiLevelType w:val="hybridMultilevel"/>
    <w:tmpl w:val="0EC4E73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1B4CC6"/>
    <w:multiLevelType w:val="hybridMultilevel"/>
    <w:tmpl w:val="220C78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F32BD1"/>
    <w:multiLevelType w:val="hybridMultilevel"/>
    <w:tmpl w:val="3DD6C27A"/>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4" w15:restartNumberingAfterBreak="0">
    <w:nsid w:val="077F4D2A"/>
    <w:multiLevelType w:val="hybridMultilevel"/>
    <w:tmpl w:val="249827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9645FEB"/>
    <w:multiLevelType w:val="hybridMultilevel"/>
    <w:tmpl w:val="0D04B108"/>
    <w:lvl w:ilvl="0" w:tplc="F6D61112">
      <w:start w:val="1"/>
      <w:numFmt w:val="bullet"/>
      <w:lvlText w:val=""/>
      <w:lvlJc w:val="left"/>
      <w:pPr>
        <w:ind w:left="720" w:hanging="360"/>
      </w:pPr>
      <w:rPr>
        <w:rFonts w:ascii="Symbol" w:hAnsi="Symbol" w:cs="Symbol" w:hint="default"/>
        <w:sz w:val="18"/>
        <w:szCs w:val="18"/>
      </w:rPr>
    </w:lvl>
    <w:lvl w:ilvl="1" w:tplc="46DCC9A8">
      <w:start w:val="1"/>
      <w:numFmt w:val="bullet"/>
      <w:lvlText w:val="o"/>
      <w:lvlJc w:val="left"/>
      <w:pPr>
        <w:ind w:left="1440" w:hanging="360"/>
      </w:pPr>
      <w:rPr>
        <w:rFonts w:ascii="Courier New" w:hAnsi="Courier New" w:cs="Courier New" w:hint="default"/>
      </w:rPr>
    </w:lvl>
    <w:lvl w:ilvl="2" w:tplc="CD12A8DE">
      <w:start w:val="1"/>
      <w:numFmt w:val="bullet"/>
      <w:lvlText w:val=""/>
      <w:lvlJc w:val="left"/>
      <w:pPr>
        <w:ind w:left="2160" w:hanging="360"/>
      </w:pPr>
      <w:rPr>
        <w:rFonts w:ascii="Wingdings" w:hAnsi="Wingdings" w:cs="Wingdings" w:hint="default"/>
      </w:rPr>
    </w:lvl>
    <w:lvl w:ilvl="3" w:tplc="EE3AB6FC">
      <w:start w:val="1"/>
      <w:numFmt w:val="bullet"/>
      <w:lvlText w:val=""/>
      <w:lvlJc w:val="left"/>
      <w:pPr>
        <w:ind w:left="2880" w:hanging="360"/>
      </w:pPr>
      <w:rPr>
        <w:rFonts w:ascii="Symbol" w:hAnsi="Symbol" w:cs="Symbol" w:hint="default"/>
      </w:rPr>
    </w:lvl>
    <w:lvl w:ilvl="4" w:tplc="6A1A0474">
      <w:start w:val="1"/>
      <w:numFmt w:val="bullet"/>
      <w:lvlText w:val="o"/>
      <w:lvlJc w:val="left"/>
      <w:pPr>
        <w:ind w:left="3600" w:hanging="360"/>
      </w:pPr>
      <w:rPr>
        <w:rFonts w:ascii="Courier New" w:hAnsi="Courier New" w:cs="Courier New" w:hint="default"/>
      </w:rPr>
    </w:lvl>
    <w:lvl w:ilvl="5" w:tplc="3D986504">
      <w:start w:val="1"/>
      <w:numFmt w:val="bullet"/>
      <w:lvlText w:val=""/>
      <w:lvlJc w:val="left"/>
      <w:pPr>
        <w:ind w:left="4320" w:hanging="360"/>
      </w:pPr>
      <w:rPr>
        <w:rFonts w:ascii="Wingdings" w:hAnsi="Wingdings" w:cs="Wingdings" w:hint="default"/>
      </w:rPr>
    </w:lvl>
    <w:lvl w:ilvl="6" w:tplc="E75AF63A">
      <w:start w:val="1"/>
      <w:numFmt w:val="bullet"/>
      <w:lvlText w:val=""/>
      <w:lvlJc w:val="left"/>
      <w:pPr>
        <w:ind w:left="5040" w:hanging="360"/>
      </w:pPr>
      <w:rPr>
        <w:rFonts w:ascii="Symbol" w:hAnsi="Symbol" w:cs="Symbol" w:hint="default"/>
      </w:rPr>
    </w:lvl>
    <w:lvl w:ilvl="7" w:tplc="C014467A">
      <w:start w:val="1"/>
      <w:numFmt w:val="bullet"/>
      <w:lvlText w:val="o"/>
      <w:lvlJc w:val="left"/>
      <w:pPr>
        <w:ind w:left="5760" w:hanging="360"/>
      </w:pPr>
      <w:rPr>
        <w:rFonts w:ascii="Courier New" w:hAnsi="Courier New" w:cs="Courier New" w:hint="default"/>
      </w:rPr>
    </w:lvl>
    <w:lvl w:ilvl="8" w:tplc="209A2F86">
      <w:start w:val="1"/>
      <w:numFmt w:val="bullet"/>
      <w:lvlText w:val=""/>
      <w:lvlJc w:val="left"/>
      <w:pPr>
        <w:ind w:left="6480" w:hanging="360"/>
      </w:pPr>
      <w:rPr>
        <w:rFonts w:ascii="Wingdings" w:hAnsi="Wingdings" w:cs="Wingdings" w:hint="default"/>
      </w:rPr>
    </w:lvl>
  </w:abstractNum>
  <w:abstractNum w:abstractNumId="6"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7" w15:restartNumberingAfterBreak="0">
    <w:nsid w:val="13AD0581"/>
    <w:multiLevelType w:val="hybridMultilevel"/>
    <w:tmpl w:val="AE184A6A"/>
    <w:lvl w:ilvl="0" w:tplc="208E3F48">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9" w15:restartNumberingAfterBreak="0">
    <w:nsid w:val="169A3579"/>
    <w:multiLevelType w:val="hybridMultilevel"/>
    <w:tmpl w:val="266EB35E"/>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12"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13" w15:restartNumberingAfterBreak="0">
    <w:nsid w:val="2574003E"/>
    <w:multiLevelType w:val="hybridMultilevel"/>
    <w:tmpl w:val="F16A132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DB23C49"/>
    <w:multiLevelType w:val="hybridMultilevel"/>
    <w:tmpl w:val="17E2AD1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5F523D7"/>
    <w:multiLevelType w:val="hybridMultilevel"/>
    <w:tmpl w:val="6E72968A"/>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17" w15:restartNumberingAfterBreak="0">
    <w:nsid w:val="38443C22"/>
    <w:multiLevelType w:val="hybridMultilevel"/>
    <w:tmpl w:val="BB64A516"/>
    <w:lvl w:ilvl="0" w:tplc="0424000F">
      <w:start w:val="1"/>
      <w:numFmt w:val="decimal"/>
      <w:lvlText w:val="%1."/>
      <w:lvlJc w:val="left"/>
      <w:pPr>
        <w:ind w:left="720" w:hanging="360"/>
      </w:pPr>
      <w:rPr>
        <w:rFonts w:hint="default"/>
      </w:rPr>
    </w:lvl>
    <w:lvl w:ilvl="1" w:tplc="181072C2">
      <w:start w:val="8"/>
      <w:numFmt w:val="bullet"/>
      <w:lvlText w:val="-"/>
      <w:lvlJc w:val="left"/>
      <w:pPr>
        <w:tabs>
          <w:tab w:val="num" w:pos="1440"/>
        </w:tabs>
        <w:ind w:left="1440" w:hanging="360"/>
      </w:pPr>
      <w:rPr>
        <w:rFonts w:ascii="Times New Roman" w:eastAsia="Calibri" w:hAnsi="Times New Roman" w:cs="Times New Roman" w:hint="default"/>
      </w:rPr>
    </w:lvl>
    <w:lvl w:ilvl="2" w:tplc="ACC6CA04">
      <w:start w:val="10"/>
      <w:numFmt w:val="upperRoman"/>
      <w:lvlText w:val="%3."/>
      <w:lvlJc w:val="left"/>
      <w:pPr>
        <w:ind w:left="2700" w:hanging="720"/>
      </w:pPr>
      <w:rPr>
        <w:rFonts w:hint="default"/>
      </w:rPr>
    </w:lvl>
    <w:lvl w:ilvl="3" w:tplc="3806990E">
      <w:numFmt w:val="bullet"/>
      <w:lvlText w:val="•"/>
      <w:lvlJc w:val="left"/>
      <w:pPr>
        <w:ind w:left="3228" w:hanging="708"/>
      </w:pPr>
      <w:rPr>
        <w:rFonts w:ascii="Calibri" w:eastAsia="Times New Roman" w:hAnsi="Calibri" w:cs="Calibri" w:hint="default"/>
      </w:rPr>
    </w:lvl>
    <w:lvl w:ilvl="4" w:tplc="EF2C088A">
      <w:start w:val="2"/>
      <w:numFmt w:val="decimal"/>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C8B5EF9"/>
    <w:multiLevelType w:val="hybridMultilevel"/>
    <w:tmpl w:val="771C0696"/>
    <w:lvl w:ilvl="0" w:tplc="56080398">
      <w:numFmt w:val="bullet"/>
      <w:lvlText w:val="-"/>
      <w:lvlJc w:val="left"/>
      <w:pPr>
        <w:ind w:left="765" w:hanging="360"/>
      </w:pPr>
      <w:rPr>
        <w:rFonts w:ascii="Calibri" w:eastAsiaTheme="minorHAnsi" w:hAnsi="Calibri" w:cs="Times New Roman"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9"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20" w15:restartNumberingAfterBreak="0">
    <w:nsid w:val="42D9430B"/>
    <w:multiLevelType w:val="hybridMultilevel"/>
    <w:tmpl w:val="69DEC624"/>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22" w15:restartNumberingAfterBreak="0">
    <w:nsid w:val="4916137C"/>
    <w:multiLevelType w:val="hybridMultilevel"/>
    <w:tmpl w:val="7F48563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9934413"/>
    <w:multiLevelType w:val="hybridMultilevel"/>
    <w:tmpl w:val="C02E385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25" w15:restartNumberingAfterBreak="0">
    <w:nsid w:val="4D796DF7"/>
    <w:multiLevelType w:val="hybridMultilevel"/>
    <w:tmpl w:val="0CACA7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4C6183"/>
    <w:multiLevelType w:val="hybridMultilevel"/>
    <w:tmpl w:val="6882C8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5F96F90"/>
    <w:multiLevelType w:val="hybridMultilevel"/>
    <w:tmpl w:val="7FD0ABF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7BE6AFD"/>
    <w:multiLevelType w:val="hybridMultilevel"/>
    <w:tmpl w:val="5C42C240"/>
    <w:lvl w:ilvl="0" w:tplc="C07E3970">
      <w:start w:val="1"/>
      <w:numFmt w:val="bullet"/>
      <w:lvlText w:val=""/>
      <w:lvlJc w:val="left"/>
      <w:pPr>
        <w:ind w:left="720" w:hanging="360"/>
      </w:pPr>
      <w:rPr>
        <w:rFonts w:ascii="Symbol" w:hAnsi="Symbol" w:cs="Symbol" w:hint="default"/>
        <w:sz w:val="18"/>
        <w:szCs w:val="18"/>
      </w:rPr>
    </w:lvl>
    <w:lvl w:ilvl="1" w:tplc="EE109DB8">
      <w:start w:val="1"/>
      <w:numFmt w:val="bullet"/>
      <w:lvlText w:val="o"/>
      <w:lvlJc w:val="left"/>
      <w:pPr>
        <w:ind w:left="1440" w:hanging="360"/>
      </w:pPr>
      <w:rPr>
        <w:rFonts w:ascii="Courier New" w:hAnsi="Courier New" w:cs="Courier New" w:hint="default"/>
      </w:rPr>
    </w:lvl>
    <w:lvl w:ilvl="2" w:tplc="03564894">
      <w:start w:val="1"/>
      <w:numFmt w:val="bullet"/>
      <w:lvlText w:val=""/>
      <w:lvlJc w:val="left"/>
      <w:pPr>
        <w:ind w:left="2160" w:hanging="360"/>
      </w:pPr>
      <w:rPr>
        <w:rFonts w:ascii="Wingdings" w:hAnsi="Wingdings" w:cs="Wingdings" w:hint="default"/>
      </w:rPr>
    </w:lvl>
    <w:lvl w:ilvl="3" w:tplc="A4D0736A">
      <w:start w:val="1"/>
      <w:numFmt w:val="bullet"/>
      <w:lvlText w:val=""/>
      <w:lvlJc w:val="left"/>
      <w:pPr>
        <w:ind w:left="2880" w:hanging="360"/>
      </w:pPr>
      <w:rPr>
        <w:rFonts w:ascii="Symbol" w:hAnsi="Symbol" w:cs="Symbol" w:hint="default"/>
      </w:rPr>
    </w:lvl>
    <w:lvl w:ilvl="4" w:tplc="0792A94A">
      <w:start w:val="1"/>
      <w:numFmt w:val="bullet"/>
      <w:lvlText w:val="o"/>
      <w:lvlJc w:val="left"/>
      <w:pPr>
        <w:ind w:left="3600" w:hanging="360"/>
      </w:pPr>
      <w:rPr>
        <w:rFonts w:ascii="Courier New" w:hAnsi="Courier New" w:cs="Courier New" w:hint="default"/>
      </w:rPr>
    </w:lvl>
    <w:lvl w:ilvl="5" w:tplc="2D9286EC">
      <w:start w:val="1"/>
      <w:numFmt w:val="bullet"/>
      <w:lvlText w:val=""/>
      <w:lvlJc w:val="left"/>
      <w:pPr>
        <w:ind w:left="4320" w:hanging="360"/>
      </w:pPr>
      <w:rPr>
        <w:rFonts w:ascii="Wingdings" w:hAnsi="Wingdings" w:cs="Wingdings" w:hint="default"/>
      </w:rPr>
    </w:lvl>
    <w:lvl w:ilvl="6" w:tplc="8B20F0DC">
      <w:start w:val="1"/>
      <w:numFmt w:val="bullet"/>
      <w:lvlText w:val=""/>
      <w:lvlJc w:val="left"/>
      <w:pPr>
        <w:ind w:left="5040" w:hanging="360"/>
      </w:pPr>
      <w:rPr>
        <w:rFonts w:ascii="Symbol" w:hAnsi="Symbol" w:cs="Symbol" w:hint="default"/>
      </w:rPr>
    </w:lvl>
    <w:lvl w:ilvl="7" w:tplc="DCD80A98">
      <w:start w:val="1"/>
      <w:numFmt w:val="bullet"/>
      <w:lvlText w:val="o"/>
      <w:lvlJc w:val="left"/>
      <w:pPr>
        <w:ind w:left="5760" w:hanging="360"/>
      </w:pPr>
      <w:rPr>
        <w:rFonts w:ascii="Courier New" w:hAnsi="Courier New" w:cs="Courier New" w:hint="default"/>
      </w:rPr>
    </w:lvl>
    <w:lvl w:ilvl="8" w:tplc="B6683192">
      <w:start w:val="1"/>
      <w:numFmt w:val="bullet"/>
      <w:lvlText w:val=""/>
      <w:lvlJc w:val="left"/>
      <w:pPr>
        <w:ind w:left="6480" w:hanging="360"/>
      </w:pPr>
      <w:rPr>
        <w:rFonts w:ascii="Wingdings" w:hAnsi="Wingdings" w:cs="Wingdings" w:hint="default"/>
      </w:rPr>
    </w:lvl>
  </w:abstractNum>
  <w:abstractNum w:abstractNumId="29" w15:restartNumberingAfterBreak="0">
    <w:nsid w:val="5BD65F00"/>
    <w:multiLevelType w:val="hybridMultilevel"/>
    <w:tmpl w:val="75EA1802"/>
    <w:lvl w:ilvl="0" w:tplc="708ABC8A">
      <w:start w:val="1"/>
      <w:numFmt w:val="bullet"/>
      <w:lvlText w:val=""/>
      <w:lvlJc w:val="left"/>
      <w:pPr>
        <w:ind w:left="720" w:hanging="360"/>
      </w:pPr>
      <w:rPr>
        <w:rFonts w:ascii="Symbol" w:hAnsi="Symbol" w:cs="Symbol" w:hint="default"/>
        <w:sz w:val="18"/>
        <w:szCs w:val="18"/>
      </w:rPr>
    </w:lvl>
    <w:lvl w:ilvl="1" w:tplc="A2680684">
      <w:start w:val="1"/>
      <w:numFmt w:val="bullet"/>
      <w:lvlText w:val="o"/>
      <w:lvlJc w:val="left"/>
      <w:pPr>
        <w:ind w:left="1440" w:hanging="360"/>
      </w:pPr>
      <w:rPr>
        <w:rFonts w:ascii="Courier New" w:hAnsi="Courier New" w:cs="Courier New" w:hint="default"/>
      </w:rPr>
    </w:lvl>
    <w:lvl w:ilvl="2" w:tplc="51E8CB20">
      <w:start w:val="1"/>
      <w:numFmt w:val="bullet"/>
      <w:lvlText w:val=""/>
      <w:lvlJc w:val="left"/>
      <w:pPr>
        <w:ind w:left="2160" w:hanging="360"/>
      </w:pPr>
      <w:rPr>
        <w:rFonts w:ascii="Wingdings" w:hAnsi="Wingdings" w:cs="Wingdings" w:hint="default"/>
      </w:rPr>
    </w:lvl>
    <w:lvl w:ilvl="3" w:tplc="2DCC4E9E">
      <w:start w:val="1"/>
      <w:numFmt w:val="bullet"/>
      <w:lvlText w:val=""/>
      <w:lvlJc w:val="left"/>
      <w:pPr>
        <w:ind w:left="2880" w:hanging="360"/>
      </w:pPr>
      <w:rPr>
        <w:rFonts w:ascii="Symbol" w:hAnsi="Symbol" w:cs="Symbol" w:hint="default"/>
      </w:rPr>
    </w:lvl>
    <w:lvl w:ilvl="4" w:tplc="7A626AFC">
      <w:start w:val="1"/>
      <w:numFmt w:val="bullet"/>
      <w:lvlText w:val="o"/>
      <w:lvlJc w:val="left"/>
      <w:pPr>
        <w:ind w:left="3600" w:hanging="360"/>
      </w:pPr>
      <w:rPr>
        <w:rFonts w:ascii="Courier New" w:hAnsi="Courier New" w:cs="Courier New" w:hint="default"/>
      </w:rPr>
    </w:lvl>
    <w:lvl w:ilvl="5" w:tplc="B0D2D6A6">
      <w:start w:val="1"/>
      <w:numFmt w:val="bullet"/>
      <w:lvlText w:val=""/>
      <w:lvlJc w:val="left"/>
      <w:pPr>
        <w:ind w:left="4320" w:hanging="360"/>
      </w:pPr>
      <w:rPr>
        <w:rFonts w:ascii="Wingdings" w:hAnsi="Wingdings" w:cs="Wingdings" w:hint="default"/>
      </w:rPr>
    </w:lvl>
    <w:lvl w:ilvl="6" w:tplc="4F025950">
      <w:start w:val="1"/>
      <w:numFmt w:val="bullet"/>
      <w:lvlText w:val=""/>
      <w:lvlJc w:val="left"/>
      <w:pPr>
        <w:ind w:left="5040" w:hanging="360"/>
      </w:pPr>
      <w:rPr>
        <w:rFonts w:ascii="Symbol" w:hAnsi="Symbol" w:cs="Symbol" w:hint="default"/>
      </w:rPr>
    </w:lvl>
    <w:lvl w:ilvl="7" w:tplc="CCDE113C">
      <w:start w:val="1"/>
      <w:numFmt w:val="bullet"/>
      <w:lvlText w:val="o"/>
      <w:lvlJc w:val="left"/>
      <w:pPr>
        <w:ind w:left="5760" w:hanging="360"/>
      </w:pPr>
      <w:rPr>
        <w:rFonts w:ascii="Courier New" w:hAnsi="Courier New" w:cs="Courier New" w:hint="default"/>
      </w:rPr>
    </w:lvl>
    <w:lvl w:ilvl="8" w:tplc="67023FFA">
      <w:start w:val="1"/>
      <w:numFmt w:val="bullet"/>
      <w:lvlText w:val=""/>
      <w:lvlJc w:val="left"/>
      <w:pPr>
        <w:ind w:left="6480" w:hanging="360"/>
      </w:pPr>
      <w:rPr>
        <w:rFonts w:ascii="Wingdings" w:hAnsi="Wingdings" w:cs="Wingdings" w:hint="default"/>
      </w:rPr>
    </w:lvl>
  </w:abstractNum>
  <w:abstractNum w:abstractNumId="30" w15:restartNumberingAfterBreak="0">
    <w:nsid w:val="5D9A28E2"/>
    <w:multiLevelType w:val="hybridMultilevel"/>
    <w:tmpl w:val="2CD2C35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E7B71F7"/>
    <w:multiLevelType w:val="hybridMultilevel"/>
    <w:tmpl w:val="DB8C3E04"/>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0584D13"/>
    <w:multiLevelType w:val="multilevel"/>
    <w:tmpl w:val="630C4F8C"/>
    <w:lvl w:ilvl="0">
      <w:start w:val="1"/>
      <w:numFmt w:val="decimal"/>
      <w:lvlText w:val="%1."/>
      <w:lvlJc w:val="left"/>
      <w:pPr>
        <w:ind w:left="720" w:hanging="360"/>
      </w:pPr>
      <w:rPr>
        <w:rFonts w:hint="default"/>
      </w:rPr>
    </w:lvl>
    <w:lvl w:ilvl="1">
      <w:start w:val="8"/>
      <w:numFmt w:val="bullet"/>
      <w:lvlText w:val="-"/>
      <w:lvlJc w:val="left"/>
      <w:pPr>
        <w:tabs>
          <w:tab w:val="num" w:pos="1440"/>
        </w:tabs>
        <w:ind w:left="1440" w:hanging="360"/>
      </w:pPr>
      <w:rPr>
        <w:rFonts w:ascii="Times New Roman" w:eastAsia="Calibri" w:hAnsi="Times New Roman" w:cs="Times New Roman" w:hint="default"/>
      </w:rPr>
    </w:lvl>
    <w:lvl w:ilvl="2">
      <w:start w:val="10"/>
      <w:numFmt w:val="upperRoman"/>
      <w:lvlText w:val="%3."/>
      <w:lvlJc w:val="left"/>
      <w:pPr>
        <w:ind w:left="2700" w:hanging="720"/>
      </w:pPr>
      <w:rPr>
        <w:rFonts w:hint="default"/>
      </w:rPr>
    </w:lvl>
    <w:lvl w:ilvl="3">
      <w:numFmt w:val="bullet"/>
      <w:lvlText w:val="•"/>
      <w:lvlJc w:val="left"/>
      <w:pPr>
        <w:ind w:left="3228" w:hanging="708"/>
      </w:pPr>
      <w:rPr>
        <w:rFonts w:ascii="Calibri" w:eastAsia="Times New Roman" w:hAnsi="Calibri" w:cs="Calibri"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13B68F0"/>
    <w:multiLevelType w:val="hybridMultilevel"/>
    <w:tmpl w:val="33BAEE12"/>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3AE470E"/>
    <w:multiLevelType w:val="hybridMultilevel"/>
    <w:tmpl w:val="5E6E10C6"/>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5E26AAE"/>
    <w:multiLevelType w:val="hybridMultilevel"/>
    <w:tmpl w:val="D832AEF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80A0DAE"/>
    <w:multiLevelType w:val="hybridMultilevel"/>
    <w:tmpl w:val="FCCA6A9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AB452E1"/>
    <w:multiLevelType w:val="hybridMultilevel"/>
    <w:tmpl w:val="E9F6327C"/>
    <w:lvl w:ilvl="0" w:tplc="04240001">
      <w:start w:val="1"/>
      <w:numFmt w:val="bullet"/>
      <w:lvlText w:val=""/>
      <w:lvlJc w:val="left"/>
      <w:pPr>
        <w:ind w:left="720" w:hanging="360"/>
      </w:pPr>
      <w:rPr>
        <w:rFonts w:ascii="Symbol" w:hAnsi="Symbol" w:hint="default"/>
      </w:rPr>
    </w:lvl>
    <w:lvl w:ilvl="1" w:tplc="BFA840F4">
      <w:numFmt w:val="bullet"/>
      <w:lvlText w:val="•"/>
      <w:lvlJc w:val="left"/>
      <w:pPr>
        <w:ind w:left="1788" w:hanging="70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C177984"/>
    <w:multiLevelType w:val="hybridMultilevel"/>
    <w:tmpl w:val="08808738"/>
    <w:lvl w:ilvl="0" w:tplc="3AAE7DE6">
      <w:start w:val="1"/>
      <w:numFmt w:val="bullet"/>
      <w:lvlText w:val="-"/>
      <w:lvlJc w:val="left"/>
      <w:pPr>
        <w:ind w:left="720" w:hanging="360"/>
      </w:pPr>
      <w:rPr>
        <w:rFonts w:ascii="Viner Hand ITC" w:hAnsi="Viner Hand ITC"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6C873587"/>
    <w:multiLevelType w:val="hybridMultilevel"/>
    <w:tmpl w:val="2BDCF41E"/>
    <w:lvl w:ilvl="0" w:tplc="3AAE7DE6">
      <w:start w:val="1"/>
      <w:numFmt w:val="bullet"/>
      <w:lvlText w:val="-"/>
      <w:lvlJc w:val="left"/>
      <w:pPr>
        <w:ind w:left="720" w:hanging="360"/>
      </w:pPr>
      <w:rPr>
        <w:rFonts w:ascii="Viner Hand ITC" w:hAnsi="Viner Hand ITC"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D133567"/>
    <w:multiLevelType w:val="hybridMultilevel"/>
    <w:tmpl w:val="2B1C4E56"/>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D60E5A"/>
    <w:multiLevelType w:val="hybridMultilevel"/>
    <w:tmpl w:val="6D2E1B8C"/>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0D725D8"/>
    <w:multiLevelType w:val="hybridMultilevel"/>
    <w:tmpl w:val="2C620C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1EA7621"/>
    <w:multiLevelType w:val="hybridMultilevel"/>
    <w:tmpl w:val="4F4A1ECC"/>
    <w:lvl w:ilvl="0" w:tplc="BFE08CAA">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3392BBC"/>
    <w:multiLevelType w:val="hybridMultilevel"/>
    <w:tmpl w:val="205CE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37E6D8B"/>
    <w:multiLevelType w:val="hybridMultilevel"/>
    <w:tmpl w:val="71566EB8"/>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3A71126"/>
    <w:multiLevelType w:val="hybridMultilevel"/>
    <w:tmpl w:val="0D721FEE"/>
    <w:lvl w:ilvl="0" w:tplc="52F292B6">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47" w15:restartNumberingAfterBreak="0">
    <w:nsid w:val="74B0563C"/>
    <w:multiLevelType w:val="hybridMultilevel"/>
    <w:tmpl w:val="44E472EC"/>
    <w:lvl w:ilvl="0" w:tplc="785AB48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abstractNum w:abstractNumId="49" w15:restartNumberingAfterBreak="0">
    <w:nsid w:val="7F6652CC"/>
    <w:multiLevelType w:val="hybridMultilevel"/>
    <w:tmpl w:val="A3740A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63795269">
    <w:abstractNumId w:val="21"/>
  </w:num>
  <w:num w:numId="2" w16cid:durableId="2069568321">
    <w:abstractNumId w:val="5"/>
  </w:num>
  <w:num w:numId="3" w16cid:durableId="1701198103">
    <w:abstractNumId w:val="3"/>
  </w:num>
  <w:num w:numId="4" w16cid:durableId="1583640169">
    <w:abstractNumId w:val="24"/>
  </w:num>
  <w:num w:numId="5" w16cid:durableId="1156339162">
    <w:abstractNumId w:val="12"/>
  </w:num>
  <w:num w:numId="6" w16cid:durableId="1567645987">
    <w:abstractNumId w:val="19"/>
  </w:num>
  <w:num w:numId="7" w16cid:durableId="1625497236">
    <w:abstractNumId w:val="16"/>
  </w:num>
  <w:num w:numId="8" w16cid:durableId="1317764143">
    <w:abstractNumId w:val="48"/>
  </w:num>
  <w:num w:numId="9" w16cid:durableId="1281649186">
    <w:abstractNumId w:val="11"/>
  </w:num>
  <w:num w:numId="10" w16cid:durableId="506486763">
    <w:abstractNumId w:val="28"/>
  </w:num>
  <w:num w:numId="11" w16cid:durableId="1781492036">
    <w:abstractNumId w:val="29"/>
  </w:num>
  <w:num w:numId="12" w16cid:durableId="1869445022">
    <w:abstractNumId w:val="6"/>
  </w:num>
  <w:num w:numId="13" w16cid:durableId="898518367">
    <w:abstractNumId w:val="49"/>
  </w:num>
  <w:num w:numId="14" w16cid:durableId="192577286">
    <w:abstractNumId w:val="44"/>
  </w:num>
  <w:num w:numId="15" w16cid:durableId="1027408439">
    <w:abstractNumId w:val="10"/>
  </w:num>
  <w:num w:numId="16" w16cid:durableId="1267621198">
    <w:abstractNumId w:val="38"/>
  </w:num>
  <w:num w:numId="17" w16cid:durableId="823080880">
    <w:abstractNumId w:val="8"/>
  </w:num>
  <w:num w:numId="18" w16cid:durableId="186136370">
    <w:abstractNumId w:val="7"/>
  </w:num>
  <w:num w:numId="19" w16cid:durableId="633413726">
    <w:abstractNumId w:val="43"/>
  </w:num>
  <w:num w:numId="20" w16cid:durableId="515122835">
    <w:abstractNumId w:val="17"/>
  </w:num>
  <w:num w:numId="21" w16cid:durableId="1443723312">
    <w:abstractNumId w:val="37"/>
  </w:num>
  <w:num w:numId="22" w16cid:durableId="81689408">
    <w:abstractNumId w:val="35"/>
  </w:num>
  <w:num w:numId="23" w16cid:durableId="1191409869">
    <w:abstractNumId w:val="41"/>
  </w:num>
  <w:num w:numId="24" w16cid:durableId="446513501">
    <w:abstractNumId w:val="34"/>
  </w:num>
  <w:num w:numId="25" w16cid:durableId="437409747">
    <w:abstractNumId w:val="23"/>
  </w:num>
  <w:num w:numId="26" w16cid:durableId="1039011054">
    <w:abstractNumId w:val="0"/>
  </w:num>
  <w:num w:numId="27" w16cid:durableId="801508313">
    <w:abstractNumId w:val="15"/>
  </w:num>
  <w:num w:numId="28" w16cid:durableId="670107915">
    <w:abstractNumId w:val="31"/>
  </w:num>
  <w:num w:numId="29" w16cid:durableId="1902280668">
    <w:abstractNumId w:val="46"/>
  </w:num>
  <w:num w:numId="30" w16cid:durableId="1784883931">
    <w:abstractNumId w:val="33"/>
  </w:num>
  <w:num w:numId="31" w16cid:durableId="109321744">
    <w:abstractNumId w:val="1"/>
  </w:num>
  <w:num w:numId="32" w16cid:durableId="1733506771">
    <w:abstractNumId w:val="45"/>
  </w:num>
  <w:num w:numId="33" w16cid:durableId="731586377">
    <w:abstractNumId w:val="30"/>
  </w:num>
  <w:num w:numId="34" w16cid:durableId="1684235379">
    <w:abstractNumId w:val="18"/>
  </w:num>
  <w:num w:numId="35" w16cid:durableId="763066840">
    <w:abstractNumId w:val="40"/>
  </w:num>
  <w:num w:numId="36" w16cid:durableId="1860847985">
    <w:abstractNumId w:val="39"/>
  </w:num>
  <w:num w:numId="37" w16cid:durableId="400718930">
    <w:abstractNumId w:val="27"/>
  </w:num>
  <w:num w:numId="38" w16cid:durableId="2108691788">
    <w:abstractNumId w:val="36"/>
  </w:num>
  <w:num w:numId="39" w16cid:durableId="399518560">
    <w:abstractNumId w:val="9"/>
  </w:num>
  <w:num w:numId="40" w16cid:durableId="1009940764">
    <w:abstractNumId w:val="2"/>
  </w:num>
  <w:num w:numId="41" w16cid:durableId="728962693">
    <w:abstractNumId w:val="14"/>
  </w:num>
  <w:num w:numId="42" w16cid:durableId="1224491483">
    <w:abstractNumId w:val="22"/>
  </w:num>
  <w:num w:numId="43" w16cid:durableId="160433076">
    <w:abstractNumId w:val="42"/>
  </w:num>
  <w:num w:numId="44" w16cid:durableId="1720863482">
    <w:abstractNumId w:val="13"/>
  </w:num>
  <w:num w:numId="45" w16cid:durableId="1086683267">
    <w:abstractNumId w:val="4"/>
  </w:num>
  <w:num w:numId="46" w16cid:durableId="670911602">
    <w:abstractNumId w:val="32"/>
  </w:num>
  <w:num w:numId="47" w16cid:durableId="72048107">
    <w:abstractNumId w:val="25"/>
  </w:num>
  <w:num w:numId="48" w16cid:durableId="1769347213">
    <w:abstractNumId w:val="20"/>
  </w:num>
  <w:num w:numId="49" w16cid:durableId="1407530823">
    <w:abstractNumId w:val="26"/>
  </w:num>
  <w:num w:numId="50" w16cid:durableId="1875731588">
    <w:abstractNumId w:val="47"/>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4F5A"/>
    <w:rsid w:val="0001495E"/>
    <w:rsid w:val="00014998"/>
    <w:rsid w:val="000154F2"/>
    <w:rsid w:val="00016767"/>
    <w:rsid w:val="00017AA0"/>
    <w:rsid w:val="00021212"/>
    <w:rsid w:val="00023752"/>
    <w:rsid w:val="0002397B"/>
    <w:rsid w:val="00027F41"/>
    <w:rsid w:val="00037A49"/>
    <w:rsid w:val="00037E94"/>
    <w:rsid w:val="00042794"/>
    <w:rsid w:val="000432AA"/>
    <w:rsid w:val="00043DDE"/>
    <w:rsid w:val="000441EA"/>
    <w:rsid w:val="00044E86"/>
    <w:rsid w:val="00046493"/>
    <w:rsid w:val="00052F27"/>
    <w:rsid w:val="000533FB"/>
    <w:rsid w:val="00057D64"/>
    <w:rsid w:val="00060AEA"/>
    <w:rsid w:val="00070580"/>
    <w:rsid w:val="00076643"/>
    <w:rsid w:val="000771AC"/>
    <w:rsid w:val="0008431E"/>
    <w:rsid w:val="00091A9D"/>
    <w:rsid w:val="000946F3"/>
    <w:rsid w:val="00095250"/>
    <w:rsid w:val="00097F4A"/>
    <w:rsid w:val="000A1F28"/>
    <w:rsid w:val="000A3E98"/>
    <w:rsid w:val="000A6F36"/>
    <w:rsid w:val="000B302B"/>
    <w:rsid w:val="000B3B55"/>
    <w:rsid w:val="000B5E92"/>
    <w:rsid w:val="000B7E57"/>
    <w:rsid w:val="000C5527"/>
    <w:rsid w:val="000E5B1B"/>
    <w:rsid w:val="000E73FE"/>
    <w:rsid w:val="000E76C6"/>
    <w:rsid w:val="000F070B"/>
    <w:rsid w:val="000F1C3B"/>
    <w:rsid w:val="000F281B"/>
    <w:rsid w:val="000F3713"/>
    <w:rsid w:val="000F52E3"/>
    <w:rsid w:val="000F6BE6"/>
    <w:rsid w:val="000F7B0A"/>
    <w:rsid w:val="001011E2"/>
    <w:rsid w:val="001059A9"/>
    <w:rsid w:val="00106F76"/>
    <w:rsid w:val="001119EB"/>
    <w:rsid w:val="00111B1E"/>
    <w:rsid w:val="00114F93"/>
    <w:rsid w:val="001226B2"/>
    <w:rsid w:val="00127127"/>
    <w:rsid w:val="001312D7"/>
    <w:rsid w:val="00134892"/>
    <w:rsid w:val="00147A07"/>
    <w:rsid w:val="00147D69"/>
    <w:rsid w:val="00151265"/>
    <w:rsid w:val="0015200A"/>
    <w:rsid w:val="00154093"/>
    <w:rsid w:val="00155272"/>
    <w:rsid w:val="00157A32"/>
    <w:rsid w:val="00160AE2"/>
    <w:rsid w:val="001629D9"/>
    <w:rsid w:val="00163BDF"/>
    <w:rsid w:val="00165071"/>
    <w:rsid w:val="001657CA"/>
    <w:rsid w:val="0017045D"/>
    <w:rsid w:val="001805B2"/>
    <w:rsid w:val="001876E1"/>
    <w:rsid w:val="001934ED"/>
    <w:rsid w:val="00197639"/>
    <w:rsid w:val="001A31A4"/>
    <w:rsid w:val="001A34C8"/>
    <w:rsid w:val="001A699E"/>
    <w:rsid w:val="001B69AE"/>
    <w:rsid w:val="001C2B33"/>
    <w:rsid w:val="001C5203"/>
    <w:rsid w:val="001C6AFD"/>
    <w:rsid w:val="001D0598"/>
    <w:rsid w:val="001D1EA7"/>
    <w:rsid w:val="001E3D03"/>
    <w:rsid w:val="001E5435"/>
    <w:rsid w:val="001E6018"/>
    <w:rsid w:val="001F11D0"/>
    <w:rsid w:val="001F2643"/>
    <w:rsid w:val="001F5386"/>
    <w:rsid w:val="001F5FD8"/>
    <w:rsid w:val="001F72D0"/>
    <w:rsid w:val="001F7761"/>
    <w:rsid w:val="00204EDB"/>
    <w:rsid w:val="00205646"/>
    <w:rsid w:val="00210A38"/>
    <w:rsid w:val="002110F9"/>
    <w:rsid w:val="00226973"/>
    <w:rsid w:val="00230296"/>
    <w:rsid w:val="00231697"/>
    <w:rsid w:val="00231A1D"/>
    <w:rsid w:val="002332D2"/>
    <w:rsid w:val="002346C9"/>
    <w:rsid w:val="00236146"/>
    <w:rsid w:val="002376E3"/>
    <w:rsid w:val="00246422"/>
    <w:rsid w:val="0024678A"/>
    <w:rsid w:val="002500B7"/>
    <w:rsid w:val="00250B95"/>
    <w:rsid w:val="002520D3"/>
    <w:rsid w:val="002561E5"/>
    <w:rsid w:val="0026095E"/>
    <w:rsid w:val="00262B3A"/>
    <w:rsid w:val="002634AA"/>
    <w:rsid w:val="002649DC"/>
    <w:rsid w:val="00265F67"/>
    <w:rsid w:val="00271F38"/>
    <w:rsid w:val="00281200"/>
    <w:rsid w:val="002825DF"/>
    <w:rsid w:val="002832EC"/>
    <w:rsid w:val="00297165"/>
    <w:rsid w:val="002A5D7F"/>
    <w:rsid w:val="002A7180"/>
    <w:rsid w:val="002B695C"/>
    <w:rsid w:val="002C2BB6"/>
    <w:rsid w:val="002C782B"/>
    <w:rsid w:val="002D0B81"/>
    <w:rsid w:val="002D26E6"/>
    <w:rsid w:val="002D3368"/>
    <w:rsid w:val="002D58B5"/>
    <w:rsid w:val="002F0BE9"/>
    <w:rsid w:val="00304053"/>
    <w:rsid w:val="00304633"/>
    <w:rsid w:val="00314C32"/>
    <w:rsid w:val="00330583"/>
    <w:rsid w:val="00331855"/>
    <w:rsid w:val="0033249E"/>
    <w:rsid w:val="00337882"/>
    <w:rsid w:val="00337E4D"/>
    <w:rsid w:val="00343395"/>
    <w:rsid w:val="003451DB"/>
    <w:rsid w:val="003546FE"/>
    <w:rsid w:val="0035504C"/>
    <w:rsid w:val="00357703"/>
    <w:rsid w:val="003653C9"/>
    <w:rsid w:val="0036650F"/>
    <w:rsid w:val="00366604"/>
    <w:rsid w:val="00374F29"/>
    <w:rsid w:val="00376387"/>
    <w:rsid w:val="00380113"/>
    <w:rsid w:val="0038427A"/>
    <w:rsid w:val="00393133"/>
    <w:rsid w:val="00395773"/>
    <w:rsid w:val="003A1AA2"/>
    <w:rsid w:val="003A1E72"/>
    <w:rsid w:val="003A28D7"/>
    <w:rsid w:val="003A2C25"/>
    <w:rsid w:val="003A3050"/>
    <w:rsid w:val="003A31F6"/>
    <w:rsid w:val="003A4C27"/>
    <w:rsid w:val="003B0E6C"/>
    <w:rsid w:val="003B5308"/>
    <w:rsid w:val="003C53A2"/>
    <w:rsid w:val="003C53DD"/>
    <w:rsid w:val="003C5DCC"/>
    <w:rsid w:val="003C6260"/>
    <w:rsid w:val="003C6365"/>
    <w:rsid w:val="003D08B4"/>
    <w:rsid w:val="003D2A01"/>
    <w:rsid w:val="003D4BBE"/>
    <w:rsid w:val="003D6F26"/>
    <w:rsid w:val="003E77C7"/>
    <w:rsid w:val="003F34D2"/>
    <w:rsid w:val="003F7E52"/>
    <w:rsid w:val="0040217E"/>
    <w:rsid w:val="00405C30"/>
    <w:rsid w:val="00417F55"/>
    <w:rsid w:val="00420D44"/>
    <w:rsid w:val="004313D7"/>
    <w:rsid w:val="00432317"/>
    <w:rsid w:val="004425C6"/>
    <w:rsid w:val="00463543"/>
    <w:rsid w:val="00464601"/>
    <w:rsid w:val="004702FB"/>
    <w:rsid w:val="00471503"/>
    <w:rsid w:val="00471B93"/>
    <w:rsid w:val="004742A4"/>
    <w:rsid w:val="004749F9"/>
    <w:rsid w:val="00476FF7"/>
    <w:rsid w:val="004776F1"/>
    <w:rsid w:val="00484126"/>
    <w:rsid w:val="00490DF5"/>
    <w:rsid w:val="0049479E"/>
    <w:rsid w:val="00495438"/>
    <w:rsid w:val="004A2A62"/>
    <w:rsid w:val="004A2E25"/>
    <w:rsid w:val="004A74DD"/>
    <w:rsid w:val="004B060F"/>
    <w:rsid w:val="004B1234"/>
    <w:rsid w:val="004B1820"/>
    <w:rsid w:val="004C315C"/>
    <w:rsid w:val="004C4B22"/>
    <w:rsid w:val="004D2F9F"/>
    <w:rsid w:val="004D5B09"/>
    <w:rsid w:val="004E0C24"/>
    <w:rsid w:val="004E6129"/>
    <w:rsid w:val="004E7A25"/>
    <w:rsid w:val="004F2927"/>
    <w:rsid w:val="004F65B0"/>
    <w:rsid w:val="004F76E3"/>
    <w:rsid w:val="005062E9"/>
    <w:rsid w:val="0051146A"/>
    <w:rsid w:val="005116E9"/>
    <w:rsid w:val="0051414E"/>
    <w:rsid w:val="00520848"/>
    <w:rsid w:val="0052142A"/>
    <w:rsid w:val="00527FBB"/>
    <w:rsid w:val="00530814"/>
    <w:rsid w:val="00531DA1"/>
    <w:rsid w:val="00534DD3"/>
    <w:rsid w:val="0053510E"/>
    <w:rsid w:val="005423BF"/>
    <w:rsid w:val="00546145"/>
    <w:rsid w:val="00550BE3"/>
    <w:rsid w:val="005515F1"/>
    <w:rsid w:val="00551C43"/>
    <w:rsid w:val="005565CB"/>
    <w:rsid w:val="00556F9B"/>
    <w:rsid w:val="00566D4E"/>
    <w:rsid w:val="00567567"/>
    <w:rsid w:val="00573700"/>
    <w:rsid w:val="00575969"/>
    <w:rsid w:val="00577336"/>
    <w:rsid w:val="005777DF"/>
    <w:rsid w:val="0058216C"/>
    <w:rsid w:val="0058311B"/>
    <w:rsid w:val="00584A12"/>
    <w:rsid w:val="00586186"/>
    <w:rsid w:val="005909B6"/>
    <w:rsid w:val="005909C7"/>
    <w:rsid w:val="005A3C10"/>
    <w:rsid w:val="005A72E0"/>
    <w:rsid w:val="005B1C0F"/>
    <w:rsid w:val="005B6195"/>
    <w:rsid w:val="005B6A3D"/>
    <w:rsid w:val="005B6BD4"/>
    <w:rsid w:val="005C3C80"/>
    <w:rsid w:val="005C3FA9"/>
    <w:rsid w:val="005C43DC"/>
    <w:rsid w:val="005C5224"/>
    <w:rsid w:val="005D262B"/>
    <w:rsid w:val="005F1773"/>
    <w:rsid w:val="005F261A"/>
    <w:rsid w:val="005F7AFB"/>
    <w:rsid w:val="00601528"/>
    <w:rsid w:val="006139A7"/>
    <w:rsid w:val="00620EEE"/>
    <w:rsid w:val="0062112A"/>
    <w:rsid w:val="006224E7"/>
    <w:rsid w:val="00622534"/>
    <w:rsid w:val="006243F9"/>
    <w:rsid w:val="00627D98"/>
    <w:rsid w:val="00634411"/>
    <w:rsid w:val="006347C3"/>
    <w:rsid w:val="00635CA0"/>
    <w:rsid w:val="0064050F"/>
    <w:rsid w:val="00646A9C"/>
    <w:rsid w:val="00652CA5"/>
    <w:rsid w:val="00655C1C"/>
    <w:rsid w:val="006613E5"/>
    <w:rsid w:val="00662A46"/>
    <w:rsid w:val="006737E9"/>
    <w:rsid w:val="006760AA"/>
    <w:rsid w:val="006762B3"/>
    <w:rsid w:val="0067763E"/>
    <w:rsid w:val="00686594"/>
    <w:rsid w:val="00686BAD"/>
    <w:rsid w:val="0068737D"/>
    <w:rsid w:val="0069526B"/>
    <w:rsid w:val="006975C6"/>
    <w:rsid w:val="006A5918"/>
    <w:rsid w:val="006A5AB1"/>
    <w:rsid w:val="006A65C1"/>
    <w:rsid w:val="006B0D8C"/>
    <w:rsid w:val="006B2936"/>
    <w:rsid w:val="006B61F6"/>
    <w:rsid w:val="006D22E0"/>
    <w:rsid w:val="006D37C2"/>
    <w:rsid w:val="006D4B75"/>
    <w:rsid w:val="006D75DE"/>
    <w:rsid w:val="006D7BB0"/>
    <w:rsid w:val="006E026A"/>
    <w:rsid w:val="006E3195"/>
    <w:rsid w:val="006E4105"/>
    <w:rsid w:val="006F035E"/>
    <w:rsid w:val="006F1DA5"/>
    <w:rsid w:val="006F4C34"/>
    <w:rsid w:val="007017A7"/>
    <w:rsid w:val="007068E7"/>
    <w:rsid w:val="00706BDD"/>
    <w:rsid w:val="007109D5"/>
    <w:rsid w:val="00717838"/>
    <w:rsid w:val="007223D3"/>
    <w:rsid w:val="0072524E"/>
    <w:rsid w:val="00727575"/>
    <w:rsid w:val="00740182"/>
    <w:rsid w:val="00745429"/>
    <w:rsid w:val="00745C5E"/>
    <w:rsid w:val="00750715"/>
    <w:rsid w:val="0075128C"/>
    <w:rsid w:val="0075244C"/>
    <w:rsid w:val="00754998"/>
    <w:rsid w:val="007641C0"/>
    <w:rsid w:val="007651DB"/>
    <w:rsid w:val="0076594C"/>
    <w:rsid w:val="00775DAE"/>
    <w:rsid w:val="007841A4"/>
    <w:rsid w:val="00785F39"/>
    <w:rsid w:val="00791290"/>
    <w:rsid w:val="007912DB"/>
    <w:rsid w:val="00793793"/>
    <w:rsid w:val="007B5219"/>
    <w:rsid w:val="007B52EB"/>
    <w:rsid w:val="007C3EA0"/>
    <w:rsid w:val="007D6FB3"/>
    <w:rsid w:val="007E0E83"/>
    <w:rsid w:val="007E2EFB"/>
    <w:rsid w:val="007E4767"/>
    <w:rsid w:val="007E5B92"/>
    <w:rsid w:val="007E6677"/>
    <w:rsid w:val="007E7244"/>
    <w:rsid w:val="007F0B8D"/>
    <w:rsid w:val="007F42EA"/>
    <w:rsid w:val="00803ADE"/>
    <w:rsid w:val="00804747"/>
    <w:rsid w:val="0081029A"/>
    <w:rsid w:val="008208BE"/>
    <w:rsid w:val="008241D8"/>
    <w:rsid w:val="008264B7"/>
    <w:rsid w:val="008278F5"/>
    <w:rsid w:val="008323C6"/>
    <w:rsid w:val="008350D6"/>
    <w:rsid w:val="0083623F"/>
    <w:rsid w:val="008409EE"/>
    <w:rsid w:val="0084141A"/>
    <w:rsid w:val="00841F59"/>
    <w:rsid w:val="00842EB4"/>
    <w:rsid w:val="00843DC2"/>
    <w:rsid w:val="0084419F"/>
    <w:rsid w:val="00854D94"/>
    <w:rsid w:val="00867769"/>
    <w:rsid w:val="00874652"/>
    <w:rsid w:val="0087536D"/>
    <w:rsid w:val="00876A30"/>
    <w:rsid w:val="00884F2F"/>
    <w:rsid w:val="0088698C"/>
    <w:rsid w:val="00887E53"/>
    <w:rsid w:val="00892A1E"/>
    <w:rsid w:val="008943EC"/>
    <w:rsid w:val="008978D4"/>
    <w:rsid w:val="008A008F"/>
    <w:rsid w:val="008A12D4"/>
    <w:rsid w:val="008A30E7"/>
    <w:rsid w:val="008A3697"/>
    <w:rsid w:val="008A6217"/>
    <w:rsid w:val="008A6541"/>
    <w:rsid w:val="008B72CE"/>
    <w:rsid w:val="008C1960"/>
    <w:rsid w:val="008C55ED"/>
    <w:rsid w:val="008D0741"/>
    <w:rsid w:val="008D20B3"/>
    <w:rsid w:val="008D2DCD"/>
    <w:rsid w:val="008D58B9"/>
    <w:rsid w:val="008E400F"/>
    <w:rsid w:val="008F07DC"/>
    <w:rsid w:val="008F7955"/>
    <w:rsid w:val="00902406"/>
    <w:rsid w:val="00902651"/>
    <w:rsid w:val="0090724D"/>
    <w:rsid w:val="00920408"/>
    <w:rsid w:val="00926458"/>
    <w:rsid w:val="00930867"/>
    <w:rsid w:val="00930868"/>
    <w:rsid w:val="0093150A"/>
    <w:rsid w:val="00933900"/>
    <w:rsid w:val="00941EAE"/>
    <w:rsid w:val="00942482"/>
    <w:rsid w:val="00946107"/>
    <w:rsid w:val="0095090F"/>
    <w:rsid w:val="00951866"/>
    <w:rsid w:val="00955274"/>
    <w:rsid w:val="00960022"/>
    <w:rsid w:val="009652C0"/>
    <w:rsid w:val="00967924"/>
    <w:rsid w:val="00970FA2"/>
    <w:rsid w:val="00972475"/>
    <w:rsid w:val="00973E65"/>
    <w:rsid w:val="00982370"/>
    <w:rsid w:val="00987C85"/>
    <w:rsid w:val="00987D26"/>
    <w:rsid w:val="009B6FA3"/>
    <w:rsid w:val="009B7646"/>
    <w:rsid w:val="009C1E23"/>
    <w:rsid w:val="009C2494"/>
    <w:rsid w:val="009D0B6B"/>
    <w:rsid w:val="009D5EA4"/>
    <w:rsid w:val="009D7A22"/>
    <w:rsid w:val="009E214E"/>
    <w:rsid w:val="009E7E51"/>
    <w:rsid w:val="009F1EC0"/>
    <w:rsid w:val="009F579A"/>
    <w:rsid w:val="00A01F5C"/>
    <w:rsid w:val="00A074E0"/>
    <w:rsid w:val="00A11567"/>
    <w:rsid w:val="00A21F80"/>
    <w:rsid w:val="00A22338"/>
    <w:rsid w:val="00A24321"/>
    <w:rsid w:val="00A30660"/>
    <w:rsid w:val="00A31DC6"/>
    <w:rsid w:val="00A3318A"/>
    <w:rsid w:val="00A366BF"/>
    <w:rsid w:val="00A4001A"/>
    <w:rsid w:val="00A441F5"/>
    <w:rsid w:val="00A52459"/>
    <w:rsid w:val="00A62A15"/>
    <w:rsid w:val="00A66E29"/>
    <w:rsid w:val="00A7389A"/>
    <w:rsid w:val="00A756BA"/>
    <w:rsid w:val="00A75C55"/>
    <w:rsid w:val="00A92B4D"/>
    <w:rsid w:val="00A950C9"/>
    <w:rsid w:val="00A968EF"/>
    <w:rsid w:val="00AA2CAB"/>
    <w:rsid w:val="00AA4FC0"/>
    <w:rsid w:val="00AA60F9"/>
    <w:rsid w:val="00AB0BE9"/>
    <w:rsid w:val="00AB5F0F"/>
    <w:rsid w:val="00AC0622"/>
    <w:rsid w:val="00AC1E9B"/>
    <w:rsid w:val="00AC4FBC"/>
    <w:rsid w:val="00AD292A"/>
    <w:rsid w:val="00AD469C"/>
    <w:rsid w:val="00AF1C0D"/>
    <w:rsid w:val="00AF36DA"/>
    <w:rsid w:val="00AF451C"/>
    <w:rsid w:val="00AF6B61"/>
    <w:rsid w:val="00AF7FB0"/>
    <w:rsid w:val="00AF7FF9"/>
    <w:rsid w:val="00B03882"/>
    <w:rsid w:val="00B05760"/>
    <w:rsid w:val="00B05771"/>
    <w:rsid w:val="00B14B09"/>
    <w:rsid w:val="00B169F3"/>
    <w:rsid w:val="00B2338C"/>
    <w:rsid w:val="00B2641B"/>
    <w:rsid w:val="00B35942"/>
    <w:rsid w:val="00B36CD0"/>
    <w:rsid w:val="00B43A67"/>
    <w:rsid w:val="00B508B6"/>
    <w:rsid w:val="00B5220B"/>
    <w:rsid w:val="00B535CB"/>
    <w:rsid w:val="00B6382B"/>
    <w:rsid w:val="00B6413F"/>
    <w:rsid w:val="00B7380A"/>
    <w:rsid w:val="00B757D1"/>
    <w:rsid w:val="00B86BB9"/>
    <w:rsid w:val="00B90853"/>
    <w:rsid w:val="00B9193D"/>
    <w:rsid w:val="00B93434"/>
    <w:rsid w:val="00B94814"/>
    <w:rsid w:val="00BA0578"/>
    <w:rsid w:val="00BA0AF0"/>
    <w:rsid w:val="00BA23B9"/>
    <w:rsid w:val="00BA4717"/>
    <w:rsid w:val="00BA5DD1"/>
    <w:rsid w:val="00BB0E49"/>
    <w:rsid w:val="00BB3484"/>
    <w:rsid w:val="00BB3959"/>
    <w:rsid w:val="00BB4D96"/>
    <w:rsid w:val="00BC2D61"/>
    <w:rsid w:val="00BD2BE3"/>
    <w:rsid w:val="00BD2F84"/>
    <w:rsid w:val="00BD4C0D"/>
    <w:rsid w:val="00BF4757"/>
    <w:rsid w:val="00BF72A0"/>
    <w:rsid w:val="00C0267C"/>
    <w:rsid w:val="00C02721"/>
    <w:rsid w:val="00C02EF0"/>
    <w:rsid w:val="00C10D9F"/>
    <w:rsid w:val="00C125C6"/>
    <w:rsid w:val="00C14D9F"/>
    <w:rsid w:val="00C16A87"/>
    <w:rsid w:val="00C16CA1"/>
    <w:rsid w:val="00C20F5F"/>
    <w:rsid w:val="00C21002"/>
    <w:rsid w:val="00C21566"/>
    <w:rsid w:val="00C223E7"/>
    <w:rsid w:val="00C22F23"/>
    <w:rsid w:val="00C24613"/>
    <w:rsid w:val="00C27AC6"/>
    <w:rsid w:val="00C315C9"/>
    <w:rsid w:val="00C32891"/>
    <w:rsid w:val="00C35129"/>
    <w:rsid w:val="00C40152"/>
    <w:rsid w:val="00C430E8"/>
    <w:rsid w:val="00C4793C"/>
    <w:rsid w:val="00C55D29"/>
    <w:rsid w:val="00C56373"/>
    <w:rsid w:val="00C563C0"/>
    <w:rsid w:val="00C6216A"/>
    <w:rsid w:val="00C64255"/>
    <w:rsid w:val="00C65C1F"/>
    <w:rsid w:val="00C70DA4"/>
    <w:rsid w:val="00C7445A"/>
    <w:rsid w:val="00C745BC"/>
    <w:rsid w:val="00C76D3F"/>
    <w:rsid w:val="00C80624"/>
    <w:rsid w:val="00C84C31"/>
    <w:rsid w:val="00C92F23"/>
    <w:rsid w:val="00C95F67"/>
    <w:rsid w:val="00CA5C46"/>
    <w:rsid w:val="00CB0190"/>
    <w:rsid w:val="00CB4A95"/>
    <w:rsid w:val="00CC044B"/>
    <w:rsid w:val="00CC2CC5"/>
    <w:rsid w:val="00CC37C9"/>
    <w:rsid w:val="00CC4F1A"/>
    <w:rsid w:val="00CD0D70"/>
    <w:rsid w:val="00CD218D"/>
    <w:rsid w:val="00CD6E25"/>
    <w:rsid w:val="00CD7DD4"/>
    <w:rsid w:val="00CE17D8"/>
    <w:rsid w:val="00CF38DC"/>
    <w:rsid w:val="00CF52BB"/>
    <w:rsid w:val="00D02BAC"/>
    <w:rsid w:val="00D0323B"/>
    <w:rsid w:val="00D039FA"/>
    <w:rsid w:val="00D1108A"/>
    <w:rsid w:val="00D24E73"/>
    <w:rsid w:val="00D3178C"/>
    <w:rsid w:val="00D32894"/>
    <w:rsid w:val="00D32BAD"/>
    <w:rsid w:val="00D35387"/>
    <w:rsid w:val="00D379CF"/>
    <w:rsid w:val="00D401DC"/>
    <w:rsid w:val="00D425A0"/>
    <w:rsid w:val="00D42C31"/>
    <w:rsid w:val="00D443D7"/>
    <w:rsid w:val="00D45079"/>
    <w:rsid w:val="00D52654"/>
    <w:rsid w:val="00D53E85"/>
    <w:rsid w:val="00D547C6"/>
    <w:rsid w:val="00D57E2D"/>
    <w:rsid w:val="00D60A0B"/>
    <w:rsid w:val="00D6151E"/>
    <w:rsid w:val="00D64BC7"/>
    <w:rsid w:val="00D67CA2"/>
    <w:rsid w:val="00D71591"/>
    <w:rsid w:val="00D7180C"/>
    <w:rsid w:val="00D7467F"/>
    <w:rsid w:val="00D7788E"/>
    <w:rsid w:val="00D77C3E"/>
    <w:rsid w:val="00D82CC3"/>
    <w:rsid w:val="00D833B0"/>
    <w:rsid w:val="00D860AC"/>
    <w:rsid w:val="00D875DB"/>
    <w:rsid w:val="00D915B8"/>
    <w:rsid w:val="00D931BF"/>
    <w:rsid w:val="00D968D5"/>
    <w:rsid w:val="00DA4414"/>
    <w:rsid w:val="00DA74CC"/>
    <w:rsid w:val="00DC46B1"/>
    <w:rsid w:val="00DD25D6"/>
    <w:rsid w:val="00DD2FA1"/>
    <w:rsid w:val="00DD3AEB"/>
    <w:rsid w:val="00DD45F9"/>
    <w:rsid w:val="00DE16CA"/>
    <w:rsid w:val="00DE5603"/>
    <w:rsid w:val="00E0113E"/>
    <w:rsid w:val="00E07227"/>
    <w:rsid w:val="00E07F42"/>
    <w:rsid w:val="00E17B7E"/>
    <w:rsid w:val="00E20213"/>
    <w:rsid w:val="00E2094B"/>
    <w:rsid w:val="00E31DBC"/>
    <w:rsid w:val="00E32A8A"/>
    <w:rsid w:val="00E40639"/>
    <w:rsid w:val="00E43B00"/>
    <w:rsid w:val="00E44B88"/>
    <w:rsid w:val="00E45774"/>
    <w:rsid w:val="00E529AD"/>
    <w:rsid w:val="00E55B9D"/>
    <w:rsid w:val="00E61593"/>
    <w:rsid w:val="00E6545C"/>
    <w:rsid w:val="00E66AEF"/>
    <w:rsid w:val="00E71C9A"/>
    <w:rsid w:val="00E807DF"/>
    <w:rsid w:val="00E81FD0"/>
    <w:rsid w:val="00E82639"/>
    <w:rsid w:val="00E9115D"/>
    <w:rsid w:val="00E925E5"/>
    <w:rsid w:val="00E92CA1"/>
    <w:rsid w:val="00E952DB"/>
    <w:rsid w:val="00EA04E3"/>
    <w:rsid w:val="00EA4035"/>
    <w:rsid w:val="00EA524C"/>
    <w:rsid w:val="00EB1DA3"/>
    <w:rsid w:val="00EB1EB9"/>
    <w:rsid w:val="00EB2D52"/>
    <w:rsid w:val="00EB47FC"/>
    <w:rsid w:val="00EC1958"/>
    <w:rsid w:val="00ED41BC"/>
    <w:rsid w:val="00ED4814"/>
    <w:rsid w:val="00EE5A8F"/>
    <w:rsid w:val="00EF35BE"/>
    <w:rsid w:val="00EF3AE5"/>
    <w:rsid w:val="00EF76E1"/>
    <w:rsid w:val="00F16441"/>
    <w:rsid w:val="00F16647"/>
    <w:rsid w:val="00F22B99"/>
    <w:rsid w:val="00F45A82"/>
    <w:rsid w:val="00F55723"/>
    <w:rsid w:val="00F660A1"/>
    <w:rsid w:val="00F76F87"/>
    <w:rsid w:val="00F776A0"/>
    <w:rsid w:val="00F83F3C"/>
    <w:rsid w:val="00F84396"/>
    <w:rsid w:val="00F851F3"/>
    <w:rsid w:val="00FA1DBE"/>
    <w:rsid w:val="00FB2BA3"/>
    <w:rsid w:val="00FB2D6A"/>
    <w:rsid w:val="00FB3258"/>
    <w:rsid w:val="00FB5A8B"/>
    <w:rsid w:val="00FC2646"/>
    <w:rsid w:val="00FC307E"/>
    <w:rsid w:val="00FC3F76"/>
    <w:rsid w:val="00FC532C"/>
    <w:rsid w:val="00FD261B"/>
    <w:rsid w:val="00FD2770"/>
    <w:rsid w:val="00FD3C8C"/>
    <w:rsid w:val="00FE0A63"/>
    <w:rsid w:val="00FE1836"/>
    <w:rsid w:val="00FE3423"/>
    <w:rsid w:val="00FE5EBE"/>
    <w:rsid w:val="00FF50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6B1C6C"/>
  <w15:docId w15:val="{609BA721-1B91-4F63-A148-7233F6564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A30E7"/>
  </w:style>
  <w:style w:type="paragraph" w:styleId="Naslov1">
    <w:name w:val="heading 1"/>
    <w:basedOn w:val="Navaden"/>
    <w:next w:val="Navaden"/>
    <w:link w:val="Naslov1Znak"/>
    <w:uiPriority w:val="99"/>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9"/>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99"/>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unhideWhenUsed/>
    <w:rsid w:val="009B6FA3"/>
    <w:pPr>
      <w:spacing w:line="240" w:lineRule="auto"/>
    </w:pPr>
  </w:style>
  <w:style w:type="character" w:customStyle="1" w:styleId="PripombabesediloZnak">
    <w:name w:val="Pripomba – besedilo Znak"/>
    <w:basedOn w:val="Privzetapisavaodstavka"/>
    <w:link w:val="Pripombabesedilo"/>
    <w:uiPriority w:val="99"/>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uiPriority w:val="9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99"/>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99"/>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uiPriority w:val="99"/>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7"/>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7"/>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7"/>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cs="Times New Roman"/>
      <w:sz w:val="24"/>
      <w:lang w:eastAsia="sl-SI"/>
    </w:rPr>
  </w:style>
  <w:style w:type="character" w:customStyle="1" w:styleId="Nerazreenaomemba2">
    <w:name w:val="Nerazrešena omemba2"/>
    <w:basedOn w:val="Privzetapisavaodstavka"/>
    <w:uiPriority w:val="99"/>
    <w:semiHidden/>
    <w:unhideWhenUsed/>
    <w:rsid w:val="00F16441"/>
    <w:rPr>
      <w:color w:val="605E5C"/>
      <w:shd w:val="clear" w:color="auto" w:fill="E1DFDD"/>
    </w:rPr>
  </w:style>
  <w:style w:type="table" w:styleId="Tabelaseznam2poudarek6">
    <w:name w:val="List Table 2 Accent 6"/>
    <w:basedOn w:val="Navadnatabela"/>
    <w:uiPriority w:val="47"/>
    <w:rsid w:val="005B6A3D"/>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iseznam7poudarek6">
    <w:name w:val="List Table 7 Colorful Accent 6"/>
    <w:basedOn w:val="Navadnatabela"/>
    <w:uiPriority w:val="52"/>
    <w:rsid w:val="005B6A3D"/>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6poudarek6">
    <w:name w:val="List Table 6 Colorful Accent 6"/>
    <w:basedOn w:val="Navadnatabela"/>
    <w:uiPriority w:val="51"/>
    <w:rsid w:val="005B6A3D"/>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svetlamrea1poudarek6">
    <w:name w:val="Grid Table 1 Light Accent 6"/>
    <w:basedOn w:val="Navadnatabela"/>
    <w:uiPriority w:val="46"/>
    <w:rsid w:val="005B6A3D"/>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5B6A3D"/>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amrea7poudarek6">
    <w:name w:val="Grid Table 7 Colorful Accent 6"/>
    <w:basedOn w:val="Navadnatabela"/>
    <w:uiPriority w:val="52"/>
    <w:rsid w:val="005B6A3D"/>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Tabelatemenseznam5poudarek6">
    <w:name w:val="List Table 5 Dark Accent 6"/>
    <w:basedOn w:val="Navadnatabela"/>
    <w:uiPriority w:val="50"/>
    <w:rsid w:val="005B6A3D"/>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namrea5poudarek6">
    <w:name w:val="Grid Table 5 Dark Accent 6"/>
    <w:basedOn w:val="Navadnatabela"/>
    <w:uiPriority w:val="50"/>
    <w:rsid w:val="005B6A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Navadnatabela2">
    <w:name w:val="Plain Table 2"/>
    <w:basedOn w:val="Navadnatabela"/>
    <w:uiPriority w:val="42"/>
    <w:rsid w:val="0075244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4">
    <w:name w:val="Plain Table 4"/>
    <w:basedOn w:val="Navadnatabela"/>
    <w:uiPriority w:val="44"/>
    <w:rsid w:val="00C16C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5">
    <w:name w:val="Plain Table 5"/>
    <w:basedOn w:val="Navadnatabela"/>
    <w:uiPriority w:val="45"/>
    <w:rsid w:val="00C16CA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erazreenaomemba3">
    <w:name w:val="Nerazrešena omemba3"/>
    <w:basedOn w:val="Privzetapisavaodstavka"/>
    <w:uiPriority w:val="99"/>
    <w:semiHidden/>
    <w:unhideWhenUsed/>
    <w:rsid w:val="00C55D29"/>
    <w:rPr>
      <w:color w:val="605E5C"/>
      <w:shd w:val="clear" w:color="auto" w:fill="E1DFDD"/>
    </w:rPr>
  </w:style>
  <w:style w:type="paragraph" w:customStyle="1" w:styleId="Default">
    <w:name w:val="Default"/>
    <w:rsid w:val="005F261A"/>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AD7691-02A1-4D4C-BC46-619D2A138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7283</Words>
  <Characters>41518</Characters>
  <Application>Microsoft Office Word</Application>
  <DocSecurity>0</DocSecurity>
  <Lines>345</Lines>
  <Paragraphs>97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Šolstvo in Šport</Company>
  <LinksUpToDate>false</LinksUpToDate>
  <CharactersWithSpaces>48704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Center za pravno pomoč</dc:creator>
  <cp:lastModifiedBy>Katja Tretjak</cp:lastModifiedBy>
  <cp:revision>2</cp:revision>
  <cp:lastPrinted>2022-06-27T14:11:00Z</cp:lastPrinted>
  <dcterms:created xsi:type="dcterms:W3CDTF">2022-06-27T14:13:00Z</dcterms:created>
  <dcterms:modified xsi:type="dcterms:W3CDTF">2022-06-27T14:13:00Z</dcterms:modified>
</cp:coreProperties>
</file>