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3694A" w14:textId="77777777" w:rsidR="00D530AB" w:rsidRDefault="001030B8" w:rsidP="00B9764B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bookmarkStart w:id="6" w:name="_GoBack"/>
      <w:bookmarkEnd w:id="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DRUGE </w:t>
      </w:r>
      <w:r w:rsidR="00D530AB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PRILOGE - Obrazec št. </w:t>
      </w:r>
      <w:bookmarkStart w:id="7" w:name="_Toc455400509"/>
      <w:bookmarkStart w:id="8" w:name="_Toc471888746"/>
      <w:bookmarkEnd w:id="0"/>
      <w:bookmarkEnd w:id="1"/>
      <w:bookmarkEnd w:id="2"/>
      <w:bookmarkEnd w:id="3"/>
      <w:bookmarkEnd w:id="4"/>
      <w:bookmarkEnd w:id="5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8</w:t>
      </w:r>
    </w:p>
    <w:p w14:paraId="7003694B" w14:textId="77777777" w:rsidR="007745FB" w:rsidRPr="00F0102B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F0102B">
        <w:rPr>
          <w:rFonts w:ascii="Arial" w:hAnsi="Arial" w:cs="Arial"/>
          <w:color w:val="auto"/>
          <w:u w:val="single"/>
        </w:rPr>
        <w:t>PODATKI IN UDELEŽBA PODIZVAJALCEV</w:t>
      </w:r>
      <w:bookmarkEnd w:id="7"/>
      <w:bookmarkEnd w:id="8"/>
    </w:p>
    <w:p w14:paraId="7003694C" w14:textId="20C06FD5" w:rsidR="007745FB" w:rsidRPr="00F0102B" w:rsidRDefault="007745FB" w:rsidP="007745FB">
      <w:pPr>
        <w:spacing w:before="225" w:after="225" w:line="240" w:lineRule="auto"/>
        <w:jc w:val="both"/>
        <w:rPr>
          <w:rFonts w:ascii="Arial" w:hAnsi="Arial" w:cs="Arial"/>
        </w:rPr>
      </w:pPr>
      <w:r w:rsidRPr="00F0102B">
        <w:rPr>
          <w:rFonts w:ascii="Arial" w:hAnsi="Arial" w:cs="Arial"/>
          <w:sz w:val="18"/>
          <w:szCs w:val="18"/>
        </w:rPr>
        <w:t>V zvezi z javnim naročilom</w:t>
      </w:r>
      <w:r w:rsidR="00722174">
        <w:rPr>
          <w:rFonts w:ascii="Arial" w:hAnsi="Arial" w:cs="Arial"/>
          <w:sz w:val="18"/>
          <w:szCs w:val="18"/>
        </w:rPr>
        <w:t xml:space="preserve"> </w:t>
      </w:r>
      <w:r w:rsidR="00722174" w:rsidRPr="00261C18">
        <w:rPr>
          <w:rFonts w:ascii="Arial" w:hAnsi="Arial" w:cs="Arial"/>
          <w:b/>
          <w:bCs/>
          <w:color w:val="000000"/>
          <w:sz w:val="18"/>
          <w:szCs w:val="18"/>
        </w:rPr>
        <w:t xml:space="preserve">»Izdelava projektne dokumentacije za </w:t>
      </w:r>
      <w:r w:rsidR="00972FE7" w:rsidRPr="00972FE7">
        <w:rPr>
          <w:rFonts w:ascii="Arial" w:hAnsi="Arial" w:cs="Arial"/>
          <w:b/>
          <w:bCs/>
          <w:sz w:val="18"/>
          <w:szCs w:val="18"/>
        </w:rPr>
        <w:t>obnovo trakta A v Zdravstvenem domu Velenje</w:t>
      </w:r>
      <w:r w:rsidR="00722174" w:rsidRPr="00261C18">
        <w:rPr>
          <w:rFonts w:ascii="Arial" w:hAnsi="Arial" w:cs="Arial"/>
          <w:b/>
          <w:bCs/>
          <w:sz w:val="18"/>
          <w:szCs w:val="18"/>
        </w:rPr>
        <w:t>«</w:t>
      </w:r>
      <w:r w:rsidRPr="00F0102B">
        <w:rPr>
          <w:rFonts w:ascii="Arial" w:hAnsi="Arial" w:cs="Arial"/>
          <w:sz w:val="18"/>
          <w:szCs w:val="18"/>
        </w:rPr>
        <w:t xml:space="preserve"> 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22"/>
        <w:gridCol w:w="5630"/>
      </w:tblGrid>
      <w:tr w:rsidR="00F0102B" w:rsidRPr="00F0102B" w14:paraId="7003694F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4D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b/>
                <w:bCs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4E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2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0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1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5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3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Kontaktna o</w:t>
            </w:r>
            <w:r w:rsidR="004B21EE" w:rsidRPr="00F0102B">
              <w:rPr>
                <w:rFonts w:ascii="Arial" w:hAnsi="Arial" w:cs="Arial"/>
                <w:position w:val="-2"/>
                <w:sz w:val="18"/>
                <w:szCs w:val="18"/>
              </w:rPr>
              <w:t>seba (Ime in priimek, tel. št.)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4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F0102B" w:rsidRPr="00F0102B" w14:paraId="70036958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6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7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B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9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Davčna št</w:t>
            </w:r>
            <w:r w:rsidR="007745FB" w:rsidRPr="00F0102B">
              <w:rPr>
                <w:rFonts w:ascii="Arial" w:hAnsi="Arial" w:cs="Arial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A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E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C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Št. TRR z navedbo bank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D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61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F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Zakoniti zastop</w:t>
            </w:r>
            <w:r w:rsidR="004B21EE" w:rsidRPr="00F0102B">
              <w:rPr>
                <w:rFonts w:ascii="Arial" w:hAnsi="Arial" w:cs="Arial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0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F0102B" w:rsidRPr="00F0102B" w14:paraId="70036964" w14:textId="77777777" w:rsidTr="00D11E5C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70036962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b/>
                <w:bCs/>
                <w:sz w:val="18"/>
                <w:szCs w:val="18"/>
              </w:rPr>
              <w:t>VRSTA DEL</w:t>
            </w:r>
            <w:r w:rsidRPr="00F0102B">
              <w:rPr>
                <w:rFonts w:ascii="Arial" w:hAnsi="Arial" w:cs="Arial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3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67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036965" w14:textId="77777777" w:rsidR="007745FB" w:rsidRPr="00F0102B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6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6A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03696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6D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03696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0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3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6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4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9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7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7003697A" w14:textId="77777777" w:rsidR="00B9764B" w:rsidRPr="00B9764B" w:rsidRDefault="00B9764B" w:rsidP="00B9764B">
      <w:pPr>
        <w:jc w:val="both"/>
        <w:rPr>
          <w:rFonts w:ascii="Arial" w:eastAsia="Arial" w:hAnsi="Arial" w:cs="Arial"/>
          <w:i/>
          <w:sz w:val="16"/>
          <w:szCs w:val="18"/>
        </w:rPr>
      </w:pPr>
      <w:r w:rsidRPr="005605D6">
        <w:rPr>
          <w:rFonts w:ascii="Arial" w:eastAsia="Arial" w:hAnsi="Arial" w:cs="Arial"/>
          <w:i/>
          <w:sz w:val="16"/>
          <w:szCs w:val="18"/>
        </w:rPr>
        <w:t>Obdelava osebnih podatkov je skladno z dolo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 xml:space="preserve">ili 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lena 6 Splošne uredbe EU o varstvu podatkov (GDPR, 2016/679) potrebna zaradi izvedbe postopka oddaje javnega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ila skladno z veljavnim Zakonom o javnem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anju.</w:t>
      </w:r>
    </w:p>
    <w:p w14:paraId="7003697B" w14:textId="77777777"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14:paraId="7003697C" w14:textId="77777777" w:rsidR="00D71B4A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238C0">
        <w:rPr>
          <w:rFonts w:ascii="Arial" w:hAnsi="Arial" w:cs="Arial"/>
          <w:color w:val="000000"/>
          <w:sz w:val="18"/>
          <w:szCs w:val="18"/>
        </w:rPr>
        <w:t xml:space="preserve">V kolikor </w:t>
      </w:r>
      <w:r w:rsidR="00BE500B" w:rsidRPr="00C238C0">
        <w:rPr>
          <w:rFonts w:ascii="Arial" w:hAnsi="Arial" w:cs="Arial"/>
          <w:color w:val="000000"/>
          <w:sz w:val="18"/>
          <w:szCs w:val="18"/>
        </w:rPr>
        <w:t>pod</w:t>
      </w:r>
      <w:r w:rsidR="004C3458" w:rsidRPr="00C238C0">
        <w:rPr>
          <w:rFonts w:ascii="Arial" w:hAnsi="Arial" w:cs="Arial"/>
          <w:color w:val="000000"/>
          <w:sz w:val="18"/>
          <w:szCs w:val="18"/>
        </w:rPr>
        <w:t>izv</w:t>
      </w:r>
      <w:r w:rsidR="005B1756" w:rsidRPr="00C238C0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Pr="00C238C0">
        <w:rPr>
          <w:rFonts w:ascii="Arial" w:hAnsi="Arial" w:cs="Arial"/>
          <w:color w:val="000000"/>
          <w:sz w:val="18"/>
          <w:szCs w:val="18"/>
        </w:rPr>
        <w:t xml:space="preserve">zahteva neposredna plačila naročnika, se na e-naslov:_______________________ pošlje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7003697F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003697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003697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70036983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0036980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003698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70036982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0036984" w14:textId="77777777" w:rsidR="00B9764B" w:rsidRDefault="00B9764B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70036986" w14:textId="7E9F221A" w:rsidR="004B56C5" w:rsidRPr="00722174" w:rsidRDefault="00D71B4A" w:rsidP="005C1559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sectPr w:rsidR="004B56C5" w:rsidRPr="00722174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4C7779" w14:textId="77777777" w:rsidR="00371403" w:rsidRDefault="00371403" w:rsidP="006975C6">
      <w:pPr>
        <w:spacing w:after="0" w:line="240" w:lineRule="auto"/>
      </w:pPr>
      <w:r>
        <w:separator/>
      </w:r>
    </w:p>
  </w:endnote>
  <w:endnote w:type="continuationSeparator" w:id="0">
    <w:p w14:paraId="1E001182" w14:textId="77777777" w:rsidR="00371403" w:rsidRDefault="00371403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655BC" w14:textId="77777777" w:rsidR="00371403" w:rsidRDefault="00371403" w:rsidP="006975C6">
      <w:pPr>
        <w:spacing w:after="0" w:line="240" w:lineRule="auto"/>
      </w:pPr>
      <w:r>
        <w:separator/>
      </w:r>
    </w:p>
  </w:footnote>
  <w:footnote w:type="continuationSeparator" w:id="0">
    <w:p w14:paraId="7DD2E0B1" w14:textId="77777777" w:rsidR="00371403" w:rsidRDefault="00371403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331" w:type="dxa"/>
      <w:tblLook w:val="04A0" w:firstRow="1" w:lastRow="0" w:firstColumn="1" w:lastColumn="0" w:noHBand="0" w:noVBand="1"/>
    </w:tblPr>
    <w:tblGrid>
      <w:gridCol w:w="851"/>
      <w:gridCol w:w="3271"/>
      <w:gridCol w:w="4209"/>
    </w:tblGrid>
    <w:tr w:rsidR="00D530AB" w:rsidRPr="006C7DC7" w14:paraId="7003698E" w14:textId="77777777" w:rsidTr="00B92F7B">
      <w:trPr>
        <w:trHeight w:val="1268"/>
      </w:trPr>
      <w:tc>
        <w:tcPr>
          <w:tcW w:w="851" w:type="dxa"/>
        </w:tcPr>
        <w:p w14:paraId="7003698B" w14:textId="77777777" w:rsidR="00D530AB" w:rsidRPr="006C7DC7" w:rsidRDefault="00D530AB" w:rsidP="00B92F7B">
          <w:pPr>
            <w:pStyle w:val="Glava"/>
            <w:ind w:right="597"/>
            <w:rPr>
              <w:rFonts w:ascii="Arial" w:hAnsi="Arial" w:cs="Arial"/>
              <w:b/>
              <w:color w:val="000000"/>
            </w:rPr>
          </w:pPr>
        </w:p>
      </w:tc>
      <w:tc>
        <w:tcPr>
          <w:tcW w:w="3271" w:type="dxa"/>
        </w:tcPr>
        <w:p w14:paraId="7003698C" w14:textId="77777777"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</w:p>
      </w:tc>
      <w:tc>
        <w:tcPr>
          <w:tcW w:w="4209" w:type="dxa"/>
        </w:tcPr>
        <w:p w14:paraId="7003698D" w14:textId="77777777"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eastAsia="sl-SI"/>
            </w:rPr>
            <w:drawing>
              <wp:inline distT="0" distB="0" distL="0" distR="0" wp14:anchorId="70036990" wp14:editId="70036991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003698F" w14:textId="77777777"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>
    <w:abstractNumId w:val="14"/>
  </w:num>
  <w:num w:numId="2">
    <w:abstractNumId w:val="11"/>
  </w:num>
  <w:num w:numId="3">
    <w:abstractNumId w:val="27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0"/>
  </w:num>
  <w:num w:numId="9">
    <w:abstractNumId w:val="17"/>
  </w:num>
  <w:num w:numId="10">
    <w:abstractNumId w:val="15"/>
  </w:num>
  <w:num w:numId="11">
    <w:abstractNumId w:val="13"/>
  </w:num>
  <w:num w:numId="12">
    <w:abstractNumId w:val="25"/>
  </w:num>
  <w:num w:numId="13">
    <w:abstractNumId w:val="26"/>
  </w:num>
  <w:num w:numId="14">
    <w:abstractNumId w:val="9"/>
  </w:num>
  <w:num w:numId="15">
    <w:abstractNumId w:val="23"/>
  </w:num>
  <w:num w:numId="16">
    <w:abstractNumId w:val="4"/>
  </w:num>
  <w:num w:numId="17">
    <w:abstractNumId w:val="7"/>
  </w:num>
  <w:num w:numId="18">
    <w:abstractNumId w:val="21"/>
  </w:num>
  <w:num w:numId="19">
    <w:abstractNumId w:val="5"/>
  </w:num>
  <w:num w:numId="20">
    <w:abstractNumId w:val="12"/>
  </w:num>
  <w:num w:numId="21">
    <w:abstractNumId w:val="22"/>
  </w:num>
  <w:num w:numId="22">
    <w:abstractNumId w:val="18"/>
  </w:num>
  <w:num w:numId="23">
    <w:abstractNumId w:val="3"/>
  </w:num>
  <w:num w:numId="24">
    <w:abstractNumId w:val="19"/>
  </w:num>
  <w:num w:numId="25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16865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30B8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396B"/>
    <w:rsid w:val="001A5FE0"/>
    <w:rsid w:val="001A6B51"/>
    <w:rsid w:val="001A6FC9"/>
    <w:rsid w:val="001A7AB1"/>
    <w:rsid w:val="001B15F8"/>
    <w:rsid w:val="001B2E4D"/>
    <w:rsid w:val="001B4C67"/>
    <w:rsid w:val="001B586C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39A6"/>
    <w:rsid w:val="00335926"/>
    <w:rsid w:val="00335D1F"/>
    <w:rsid w:val="00337E4D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1403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43DC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685D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2174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2FE7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D721E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C4CC8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9764B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6102"/>
    <w:rsid w:val="00C710C5"/>
    <w:rsid w:val="00C71560"/>
    <w:rsid w:val="00C71805"/>
    <w:rsid w:val="00C7306F"/>
    <w:rsid w:val="00C73F13"/>
    <w:rsid w:val="00C773A2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51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5A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77EF6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102B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5ED"/>
    <w:rsid w:val="00F50D5C"/>
    <w:rsid w:val="00F51390"/>
    <w:rsid w:val="00F54CCE"/>
    <w:rsid w:val="00F54EE6"/>
    <w:rsid w:val="00F574A0"/>
    <w:rsid w:val="00F57517"/>
    <w:rsid w:val="00F61384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03694A"/>
  <w15:docId w15:val="{57256AB6-2665-44B7-B4D7-77B3697D9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32188-803A-4ABE-8ECD-966CD47A9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Meža Petra</cp:lastModifiedBy>
  <cp:revision>2</cp:revision>
  <cp:lastPrinted>2018-05-17T06:39:00Z</cp:lastPrinted>
  <dcterms:created xsi:type="dcterms:W3CDTF">2022-07-07T08:56:00Z</dcterms:created>
  <dcterms:modified xsi:type="dcterms:W3CDTF">2022-07-07T08:56:00Z</dcterms:modified>
</cp:coreProperties>
</file>