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A19DAD" w14:textId="77777777" w:rsidR="006A3F54" w:rsidRPr="00A60032" w:rsidRDefault="006A3F54" w:rsidP="006A3F54">
      <w:pPr>
        <w:rPr>
          <w:rFonts w:ascii="Arial" w:hAnsi="Arial" w:cs="Arial"/>
          <w:lang w:val="sl-SI"/>
        </w:rPr>
      </w:pPr>
      <w:r w:rsidRPr="00A60032">
        <w:rPr>
          <w:rFonts w:ascii="Arial" w:hAnsi="Arial" w:cs="Arial"/>
          <w:lang w:val="sl-SI"/>
        </w:rPr>
        <w:t xml:space="preserve">Predmet naročila:  </w:t>
      </w:r>
    </w:p>
    <w:p w14:paraId="742AA9FF" w14:textId="0204A405" w:rsidR="006A3F54" w:rsidRDefault="006A3F54" w:rsidP="006A3F54">
      <w:pPr>
        <w:rPr>
          <w:rFonts w:ascii="Arial" w:hAnsi="Arial" w:cs="Arial"/>
          <w:b/>
          <w:bCs/>
          <w:lang w:val="sl-SI"/>
        </w:rPr>
      </w:pPr>
      <w:r w:rsidRPr="00A60032">
        <w:rPr>
          <w:rFonts w:ascii="Arial" w:hAnsi="Arial" w:cs="Arial"/>
          <w:b/>
          <w:bCs/>
          <w:lang w:val="sl-SI"/>
        </w:rPr>
        <w:t xml:space="preserve">IZGRADNJA NOVEGA INFORMACIJSKEGA SISTEMA </w:t>
      </w:r>
      <w:r w:rsidR="00B51754">
        <w:rPr>
          <w:rFonts w:ascii="Arial" w:hAnsi="Arial" w:cs="Arial"/>
          <w:b/>
          <w:bCs/>
          <w:lang w:val="sl-SI"/>
        </w:rPr>
        <w:t xml:space="preserve">VPISNIKI DRŽAVNEGA ODVETNIŠTVA </w:t>
      </w:r>
    </w:p>
    <w:p w14:paraId="23C885AA" w14:textId="77777777" w:rsidR="006A3F54" w:rsidRDefault="006A3F54" w:rsidP="006A3F54">
      <w:pPr>
        <w:rPr>
          <w:rFonts w:ascii="Arial" w:hAnsi="Arial" w:cs="Arial"/>
          <w:b/>
          <w:bCs/>
          <w:lang w:val="sl-SI"/>
        </w:rPr>
      </w:pPr>
    </w:p>
    <w:p w14:paraId="5EBC7F22" w14:textId="0D74467C" w:rsidR="006A3F54" w:rsidRPr="00A60032" w:rsidRDefault="006A3F54" w:rsidP="006A3F54">
      <w:pPr>
        <w:rPr>
          <w:rFonts w:ascii="Arial" w:hAnsi="Arial" w:cs="Arial"/>
          <w:lang w:val="sl-SI"/>
        </w:rPr>
      </w:pPr>
      <w:r w:rsidRPr="00A60032">
        <w:rPr>
          <w:rFonts w:ascii="Arial" w:hAnsi="Arial" w:cs="Arial"/>
          <w:lang w:val="sl-SI"/>
        </w:rPr>
        <w:t xml:space="preserve">Naročnikova oznaka: </w:t>
      </w:r>
      <w:r w:rsidRPr="00A60032">
        <w:rPr>
          <w:rFonts w:ascii="Arial" w:hAnsi="Arial" w:cs="Arial"/>
          <w:b/>
          <w:lang w:val="sl-SI"/>
        </w:rPr>
        <w:t>4300-</w:t>
      </w:r>
      <w:r w:rsidR="001C15AE">
        <w:rPr>
          <w:rFonts w:ascii="Arial" w:hAnsi="Arial" w:cs="Arial"/>
          <w:b/>
          <w:lang w:val="sl-SI"/>
        </w:rPr>
        <w:t>12</w:t>
      </w:r>
      <w:r w:rsidRPr="00A60032">
        <w:rPr>
          <w:rFonts w:ascii="Arial" w:hAnsi="Arial" w:cs="Arial"/>
          <w:b/>
          <w:lang w:val="sl-SI"/>
        </w:rPr>
        <w:t>/202</w:t>
      </w:r>
      <w:r w:rsidR="00B51754">
        <w:rPr>
          <w:rFonts w:ascii="Arial" w:hAnsi="Arial" w:cs="Arial"/>
          <w:b/>
          <w:lang w:val="sl-SI"/>
        </w:rPr>
        <w:t>2</w:t>
      </w:r>
    </w:p>
    <w:p w14:paraId="51B852EF" w14:textId="77777777" w:rsidR="00146FEA" w:rsidRDefault="00146FEA" w:rsidP="00477F57">
      <w:pPr>
        <w:spacing w:line="260" w:lineRule="exact"/>
        <w:rPr>
          <w:rFonts w:ascii="Arial" w:hAnsi="Arial" w:cs="Arial"/>
          <w:b/>
          <w:bCs/>
          <w:lang w:val="sl-SI"/>
        </w:rPr>
      </w:pPr>
    </w:p>
    <w:p w14:paraId="2CE6B261" w14:textId="77777777" w:rsidR="00477F57" w:rsidRPr="00477F57" w:rsidRDefault="00477F57" w:rsidP="00477F57">
      <w:pPr>
        <w:spacing w:line="260" w:lineRule="exact"/>
        <w:rPr>
          <w:rFonts w:ascii="Arial" w:hAnsi="Arial" w:cs="Arial"/>
          <w:b/>
          <w:bCs/>
          <w:lang w:val="sl-SI"/>
        </w:rPr>
      </w:pPr>
    </w:p>
    <w:p w14:paraId="0DC424DF" w14:textId="77777777" w:rsidR="00D72B20" w:rsidRPr="002A2ADA" w:rsidRDefault="00D72B20" w:rsidP="00D72B20">
      <w:pPr>
        <w:jc w:val="center"/>
        <w:rPr>
          <w:rFonts w:ascii="Arial" w:hAnsi="Arial" w:cs="Arial"/>
          <w:b/>
          <w:lang w:val="sl-SI" w:eastAsia="sl-SI"/>
        </w:rPr>
      </w:pPr>
      <w:r w:rsidRPr="002A2ADA">
        <w:rPr>
          <w:rFonts w:ascii="Arial" w:hAnsi="Arial" w:cs="Arial"/>
          <w:b/>
          <w:lang w:val="sl-SI"/>
        </w:rPr>
        <w:t>KAD</w:t>
      </w:r>
      <w:r w:rsidR="00E3306D">
        <w:rPr>
          <w:rFonts w:ascii="Arial" w:hAnsi="Arial" w:cs="Arial"/>
          <w:b/>
          <w:lang w:val="sl-SI"/>
        </w:rPr>
        <w:t>ER</w:t>
      </w:r>
    </w:p>
    <w:p w14:paraId="38C7437F" w14:textId="77777777" w:rsidR="00D72B20" w:rsidRPr="002A2ADA" w:rsidRDefault="00D72B20" w:rsidP="00D72B20">
      <w:pPr>
        <w:rPr>
          <w:rFonts w:ascii="Arial" w:hAnsi="Arial" w:cs="Arial"/>
          <w:lang w:val="sl-SI"/>
        </w:rPr>
      </w:pPr>
    </w:p>
    <w:p w14:paraId="4F7539B9" w14:textId="3A47644B" w:rsidR="00D72B20" w:rsidRDefault="004A7F99" w:rsidP="00D72B20">
      <w:pPr>
        <w:rPr>
          <w:rFonts w:ascii="Arial" w:hAnsi="Arial" w:cs="Arial"/>
          <w:lang w:val="sl-SI"/>
        </w:rPr>
      </w:pPr>
      <w:r>
        <w:rPr>
          <w:rFonts w:ascii="Arial" w:hAnsi="Arial" w:cs="Arial"/>
          <w:lang w:val="sl-SI"/>
        </w:rPr>
        <w:t>Za izvajanje predmetnega javnega naročila prijavljamo naslednji kader s spodaj navedenimi referencami</w:t>
      </w:r>
      <w:r w:rsidR="00D72B20" w:rsidRPr="002A2ADA">
        <w:rPr>
          <w:rFonts w:ascii="Arial" w:hAnsi="Arial" w:cs="Arial"/>
          <w:lang w:val="sl-SI"/>
        </w:rPr>
        <w:t>:</w:t>
      </w:r>
    </w:p>
    <w:p w14:paraId="5FDF6517" w14:textId="18360703" w:rsidR="006260D8" w:rsidRDefault="006260D8" w:rsidP="00D72B20">
      <w:pPr>
        <w:rPr>
          <w:rFonts w:ascii="Arial" w:hAnsi="Arial" w:cs="Arial"/>
          <w:lang w:val="sl-SI"/>
        </w:rPr>
      </w:pPr>
    </w:p>
    <w:p w14:paraId="6BB7C7E4" w14:textId="539321C8" w:rsidR="006260D8" w:rsidRDefault="006260D8" w:rsidP="00D72B20">
      <w:pPr>
        <w:rPr>
          <w:rFonts w:ascii="Arial" w:hAnsi="Arial" w:cs="Arial"/>
          <w:b/>
          <w:bCs/>
          <w:lang w:val="sl-SI"/>
        </w:rPr>
      </w:pPr>
      <w:r w:rsidRPr="006260D8">
        <w:rPr>
          <w:rFonts w:ascii="Arial" w:hAnsi="Arial" w:cs="Arial"/>
          <w:b/>
          <w:bCs/>
          <w:lang w:val="sl-SI"/>
        </w:rPr>
        <w:t>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0398C" w:rsidRPr="0092722C" w14:paraId="6E334D50" w14:textId="77777777" w:rsidTr="005A7A19">
        <w:tc>
          <w:tcPr>
            <w:tcW w:w="5274" w:type="dxa"/>
            <w:shd w:val="clear" w:color="auto" w:fill="F2F2F2"/>
            <w:vAlign w:val="center"/>
          </w:tcPr>
          <w:p w14:paraId="1DD5258F" w14:textId="77777777" w:rsidR="0090398C" w:rsidRPr="0092722C" w:rsidRDefault="0090398C"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150EA742" w14:textId="77777777" w:rsidR="0090398C" w:rsidRPr="00426387" w:rsidRDefault="0090398C" w:rsidP="005A7A19">
            <w:pPr>
              <w:spacing w:before="120"/>
              <w:rPr>
                <w:rFonts w:ascii="Arial" w:hAnsi="Arial" w:cs="Arial"/>
                <w:b/>
                <w:bCs/>
                <w:lang w:val="sl-SI"/>
              </w:rPr>
            </w:pPr>
            <w:r w:rsidRPr="00426387">
              <w:rPr>
                <w:rFonts w:ascii="Arial" w:hAnsi="Arial" w:cs="Arial"/>
                <w:b/>
                <w:bCs/>
                <w:lang w:val="sl-SI"/>
              </w:rPr>
              <w:t>VODJA PROJEKTA</w:t>
            </w:r>
          </w:p>
        </w:tc>
      </w:tr>
      <w:tr w:rsidR="0090398C" w:rsidRPr="0092722C" w14:paraId="1CF07524" w14:textId="77777777" w:rsidTr="005A7A19">
        <w:tc>
          <w:tcPr>
            <w:tcW w:w="5274" w:type="dxa"/>
            <w:shd w:val="clear" w:color="auto" w:fill="F2F2F2"/>
            <w:vAlign w:val="center"/>
          </w:tcPr>
          <w:p w14:paraId="4129FB0F" w14:textId="77777777" w:rsidR="0090398C" w:rsidRPr="0092722C" w:rsidRDefault="0090398C"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0291582D"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0398C" w:rsidRPr="00A15421" w14:paraId="0E5E9E1D" w14:textId="77777777" w:rsidTr="005A7A19">
        <w:tc>
          <w:tcPr>
            <w:tcW w:w="5274" w:type="dxa"/>
            <w:shd w:val="clear" w:color="auto" w:fill="F2F2F2"/>
            <w:vAlign w:val="center"/>
          </w:tcPr>
          <w:p w14:paraId="4FCAA1CC" w14:textId="524C35CA" w:rsidR="0090398C" w:rsidRPr="003840EB" w:rsidRDefault="0090398C"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51C0B19"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FE28B68"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610B0000"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E0BFD80"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BEAEBA3" w14:textId="2D092138" w:rsidR="009528AB" w:rsidRPr="003840EB" w:rsidRDefault="00274085" w:rsidP="00274085">
            <w:pPr>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0398C" w:rsidRPr="0092722C" w14:paraId="00076B76" w14:textId="77777777" w:rsidTr="005A7A19">
        <w:tc>
          <w:tcPr>
            <w:tcW w:w="9243" w:type="dxa"/>
            <w:gridSpan w:val="2"/>
            <w:shd w:val="clear" w:color="auto" w:fill="F2F2F2"/>
            <w:vAlign w:val="center"/>
          </w:tcPr>
          <w:p w14:paraId="5EE48677" w14:textId="42D18C6B" w:rsidR="0090398C" w:rsidRPr="002D3459" w:rsidRDefault="0090398C" w:rsidP="005A7A19">
            <w:pPr>
              <w:spacing w:before="120"/>
              <w:rPr>
                <w:rFonts w:ascii="Arial" w:hAnsi="Arial" w:cs="Arial"/>
                <w:b/>
                <w:bCs/>
                <w:lang w:val="sl-SI" w:eastAsia="sl-SI"/>
              </w:rPr>
            </w:pPr>
            <w:r w:rsidRPr="002D3459">
              <w:rPr>
                <w:rFonts w:ascii="Arial" w:hAnsi="Arial" w:cs="Arial"/>
                <w:b/>
                <w:bCs/>
                <w:lang w:val="sl-SI" w:eastAsia="sl-SI"/>
              </w:rPr>
              <w:t>POGOJ</w:t>
            </w:r>
            <w:r w:rsidR="003840EB">
              <w:rPr>
                <w:rFonts w:ascii="Arial" w:hAnsi="Arial" w:cs="Arial"/>
                <w:b/>
                <w:bCs/>
                <w:lang w:val="sl-SI" w:eastAsia="sl-SI"/>
              </w:rPr>
              <w:t>I</w:t>
            </w:r>
            <w:r w:rsidRPr="002D3459">
              <w:rPr>
                <w:rFonts w:ascii="Arial" w:hAnsi="Arial" w:cs="Arial"/>
                <w:b/>
                <w:bCs/>
                <w:lang w:val="sl-SI" w:eastAsia="sl-SI"/>
              </w:rPr>
              <w:t xml:space="preserve"> ZA SODELOVANJE:</w:t>
            </w:r>
          </w:p>
        </w:tc>
      </w:tr>
      <w:tr w:rsidR="007C0E47" w:rsidRPr="007C0E47" w14:paraId="4EDC86C4" w14:textId="77777777" w:rsidTr="005A7A19">
        <w:tc>
          <w:tcPr>
            <w:tcW w:w="5274" w:type="dxa"/>
            <w:shd w:val="clear" w:color="auto" w:fill="F2F2F2"/>
            <w:vAlign w:val="center"/>
          </w:tcPr>
          <w:p w14:paraId="39EDF877" w14:textId="77777777" w:rsidR="007C0E47" w:rsidRPr="00BD3717" w:rsidRDefault="007C0E47" w:rsidP="007C0E47">
            <w:pPr>
              <w:jc w:val="left"/>
              <w:rPr>
                <w:rFonts w:ascii="Arial" w:hAnsi="Arial" w:cs="Arial"/>
                <w:i/>
                <w:lang w:val="sl-SI"/>
              </w:rPr>
            </w:pPr>
          </w:p>
          <w:p w14:paraId="7961B47C" w14:textId="036C8E84" w:rsidR="007C0E47" w:rsidRPr="00BD3717" w:rsidRDefault="007C0E47" w:rsidP="007C0E47">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w:t>
            </w:r>
            <w:r w:rsidR="005A7A19">
              <w:rPr>
                <w:rFonts w:ascii="Arial" w:hAnsi="Arial" w:cs="Arial"/>
                <w:i/>
                <w:lang w:val="sl-SI"/>
              </w:rPr>
              <w:t>/nadgradnjah</w:t>
            </w:r>
            <w:r w:rsidRPr="00BD3717">
              <w:rPr>
                <w:rFonts w:ascii="Arial" w:hAnsi="Arial" w:cs="Arial"/>
                <w:i/>
                <w:lang w:val="sl-SI"/>
              </w:rPr>
              <w:t xml:space="preserve"> </w:t>
            </w:r>
            <w:r>
              <w:rPr>
                <w:rFonts w:ascii="Arial" w:hAnsi="Arial" w:cs="Arial"/>
                <w:i/>
                <w:lang w:val="sl-SI"/>
              </w:rPr>
              <w:t>in</w:t>
            </w:r>
            <w:r w:rsidRPr="00BD3717">
              <w:rPr>
                <w:rFonts w:ascii="Arial" w:hAnsi="Arial" w:cs="Arial"/>
                <w:i/>
                <w:lang w:val="sl-SI"/>
              </w:rPr>
              <w:t xml:space="preserve"> vzdrževanj</w:t>
            </w:r>
            <w:r>
              <w:rPr>
                <w:rFonts w:ascii="Arial" w:hAnsi="Arial" w:cs="Arial"/>
                <w:i/>
                <w:lang w:val="sl-SI"/>
              </w:rPr>
              <w:t>u</w:t>
            </w:r>
            <w:r w:rsidRPr="00BD3717">
              <w:rPr>
                <w:rFonts w:ascii="Arial" w:hAnsi="Arial" w:cs="Arial"/>
                <w:i/>
                <w:lang w:val="sl-SI"/>
              </w:rPr>
              <w:t xml:space="preserve"> </w:t>
            </w:r>
            <w:r w:rsidRPr="005A7A19">
              <w:rPr>
                <w:rFonts w:ascii="Arial" w:hAnsi="Arial" w:cs="Arial"/>
                <w:i/>
                <w:u w:val="single"/>
                <w:lang w:val="sl-SI"/>
              </w:rPr>
              <w:t>kompleksnih</w:t>
            </w:r>
            <w:r w:rsidR="005A7A19">
              <w:rPr>
                <w:rStyle w:val="Sprotnaopomba-sklic"/>
                <w:rFonts w:ascii="Arial" w:hAnsi="Arial" w:cs="Arial"/>
                <w:i/>
                <w:u w:val="single"/>
                <w:lang w:val="sl-SI"/>
              </w:rPr>
              <w:footnoteReference w:id="1"/>
            </w:r>
            <w:r w:rsidRPr="00BD3717">
              <w:rPr>
                <w:rFonts w:ascii="Arial" w:hAnsi="Arial" w:cs="Arial"/>
                <w:i/>
                <w:lang w:val="sl-SI"/>
              </w:rPr>
              <w:t xml:space="preserve"> informacijskih sistemov:</w:t>
            </w:r>
          </w:p>
          <w:p w14:paraId="1A2096B2" w14:textId="7492AC6E" w:rsidR="007C0E47" w:rsidRDefault="007C0E47" w:rsidP="007C0E47">
            <w:pPr>
              <w:jc w:val="left"/>
              <w:rPr>
                <w:rFonts w:ascii="Arial" w:hAnsi="Arial" w:cs="Arial"/>
                <w:i/>
                <w:lang w:val="sl-SI"/>
              </w:rPr>
            </w:pPr>
          </w:p>
        </w:tc>
        <w:tc>
          <w:tcPr>
            <w:tcW w:w="3969" w:type="dxa"/>
            <w:shd w:val="clear" w:color="auto" w:fill="auto"/>
          </w:tcPr>
          <w:p w14:paraId="5FC98F45" w14:textId="4A4946F1"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Vsaj 5 let:</w:t>
            </w:r>
          </w:p>
          <w:p w14:paraId="6F41EAE0" w14:textId="528A3C68" w:rsidR="007C0E47" w:rsidRPr="0092722C" w:rsidRDefault="007C0E47" w:rsidP="007C0E47">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C0E47" w:rsidRPr="007C0E47" w14:paraId="33797D7D" w14:textId="77777777" w:rsidTr="005A7A19">
        <w:tc>
          <w:tcPr>
            <w:tcW w:w="5274" w:type="dxa"/>
            <w:shd w:val="clear" w:color="auto" w:fill="F2F2F2"/>
          </w:tcPr>
          <w:p w14:paraId="577FBA30" w14:textId="1A9BDC6A" w:rsidR="007C0E47" w:rsidRPr="00BD3717" w:rsidRDefault="007C0E47" w:rsidP="007C0E47">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A16B062" w14:textId="00C4D7EA" w:rsidR="007C0E47" w:rsidRPr="00BD3717" w:rsidRDefault="007C0E47" w:rsidP="007C0E47">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C0E47" w:rsidRPr="007C0E47" w14:paraId="3B609292" w14:textId="77777777" w:rsidTr="005A7A19">
        <w:tc>
          <w:tcPr>
            <w:tcW w:w="5274" w:type="dxa"/>
            <w:shd w:val="clear" w:color="auto" w:fill="F2F2F2"/>
            <w:vAlign w:val="center"/>
          </w:tcPr>
          <w:p w14:paraId="54A8CDC1" w14:textId="578F4E2F" w:rsidR="007C0E47" w:rsidRPr="00BD3717" w:rsidRDefault="007C0E47" w:rsidP="007C0E47">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9851F7" w14:textId="77777777" w:rsidR="007C0E47" w:rsidRPr="00BD3717" w:rsidRDefault="007C0E47" w:rsidP="007C0E47">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58D404E" w14:textId="77777777" w:rsidR="007C0E47" w:rsidRPr="00BD3717" w:rsidRDefault="007C0E47" w:rsidP="007C0E47">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EA58E1" w14:textId="36E8C66E"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3840EB" w:rsidRPr="0092722C" w14:paraId="3CB5B89E" w14:textId="77777777" w:rsidTr="003840EB">
        <w:tc>
          <w:tcPr>
            <w:tcW w:w="9243" w:type="dxa"/>
            <w:gridSpan w:val="2"/>
            <w:shd w:val="clear" w:color="auto" w:fill="FFFFFF" w:themeFill="background1"/>
            <w:vAlign w:val="center"/>
          </w:tcPr>
          <w:p w14:paraId="6CC42B15" w14:textId="51606E06" w:rsidR="003840EB" w:rsidRPr="003840EB" w:rsidRDefault="003840EB" w:rsidP="003840EB">
            <w:pPr>
              <w:pStyle w:val="Odstavekseznama"/>
              <w:numPr>
                <w:ilvl w:val="0"/>
                <w:numId w:val="12"/>
              </w:numPr>
              <w:spacing w:before="120"/>
              <w:rPr>
                <w:rFonts w:ascii="Arial" w:hAnsi="Arial" w:cs="Arial"/>
                <w:b/>
                <w:color w:val="000000"/>
                <w:lang w:val="sl-SI"/>
              </w:rPr>
            </w:pPr>
            <w:r>
              <w:rPr>
                <w:rFonts w:ascii="Arial" w:hAnsi="Arial" w:cs="Arial"/>
                <w:b/>
                <w:color w:val="000000"/>
                <w:lang w:val="sl-SI"/>
              </w:rPr>
              <w:t>Referenčni projekt</w:t>
            </w:r>
          </w:p>
        </w:tc>
      </w:tr>
      <w:tr w:rsidR="0090398C" w:rsidRPr="0092722C" w14:paraId="5383CCCE" w14:textId="77777777" w:rsidTr="005A7A19">
        <w:tc>
          <w:tcPr>
            <w:tcW w:w="5274" w:type="dxa"/>
            <w:shd w:val="clear" w:color="auto" w:fill="F2F2F2"/>
            <w:vAlign w:val="center"/>
          </w:tcPr>
          <w:p w14:paraId="37B23462" w14:textId="77777777" w:rsidR="0090398C" w:rsidRDefault="0090398C" w:rsidP="005A7A19">
            <w:pPr>
              <w:jc w:val="left"/>
              <w:rPr>
                <w:rFonts w:ascii="Arial" w:hAnsi="Arial" w:cs="Arial"/>
                <w:i/>
                <w:lang w:val="sl-SI"/>
              </w:rPr>
            </w:pPr>
          </w:p>
          <w:p w14:paraId="4A905504" w14:textId="5158A670" w:rsidR="0090398C" w:rsidRPr="0092722C" w:rsidRDefault="0090398C" w:rsidP="005A7A19">
            <w:pPr>
              <w:jc w:val="left"/>
              <w:rPr>
                <w:rFonts w:ascii="Arial" w:hAnsi="Arial" w:cs="Arial"/>
                <w:i/>
                <w:lang w:val="sl-SI"/>
              </w:rPr>
            </w:pPr>
            <w:r w:rsidRPr="0092722C">
              <w:rPr>
                <w:rFonts w:ascii="Arial" w:hAnsi="Arial" w:cs="Arial"/>
                <w:i/>
                <w:lang w:val="sl-SI"/>
              </w:rPr>
              <w:t xml:space="preserve">Naziv </w:t>
            </w:r>
            <w:r w:rsidR="003840EB">
              <w:rPr>
                <w:rFonts w:ascii="Arial" w:hAnsi="Arial" w:cs="Arial"/>
                <w:i/>
                <w:lang w:val="sl-SI"/>
              </w:rPr>
              <w:t>r</w:t>
            </w:r>
            <w:r w:rsidRPr="0092722C">
              <w:rPr>
                <w:rFonts w:ascii="Arial" w:hAnsi="Arial" w:cs="Arial"/>
                <w:i/>
                <w:lang w:val="sl-SI"/>
              </w:rPr>
              <w:t>eferenčnega projekta:</w:t>
            </w:r>
          </w:p>
          <w:p w14:paraId="1E1A5186" w14:textId="77777777" w:rsidR="0090398C" w:rsidRPr="0092722C" w:rsidRDefault="0090398C" w:rsidP="005A7A19">
            <w:pPr>
              <w:jc w:val="left"/>
              <w:rPr>
                <w:rFonts w:ascii="Arial" w:hAnsi="Arial" w:cs="Arial"/>
                <w:i/>
                <w:lang w:val="sl-SI"/>
              </w:rPr>
            </w:pPr>
          </w:p>
        </w:tc>
        <w:tc>
          <w:tcPr>
            <w:tcW w:w="3969" w:type="dxa"/>
            <w:shd w:val="clear" w:color="auto" w:fill="auto"/>
          </w:tcPr>
          <w:p w14:paraId="72B637B3"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70D566E6" w14:textId="77777777" w:rsidTr="005A7A19">
        <w:tc>
          <w:tcPr>
            <w:tcW w:w="5274" w:type="dxa"/>
            <w:shd w:val="clear" w:color="auto" w:fill="F2F2F2"/>
            <w:vAlign w:val="center"/>
          </w:tcPr>
          <w:p w14:paraId="0254E191" w14:textId="77777777" w:rsidR="0090398C" w:rsidRDefault="0090398C"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0D5E2C47"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2FD2B561" w14:textId="77777777" w:rsidTr="00FF7A96">
        <w:trPr>
          <w:trHeight w:val="582"/>
        </w:trPr>
        <w:tc>
          <w:tcPr>
            <w:tcW w:w="5274" w:type="dxa"/>
            <w:shd w:val="clear" w:color="auto" w:fill="F2F2F2"/>
            <w:vAlign w:val="center"/>
          </w:tcPr>
          <w:p w14:paraId="45D984DC" w14:textId="77777777" w:rsidR="0090398C" w:rsidRPr="0092722C" w:rsidRDefault="0090398C"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4CAB6C6"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13A8F61A" w14:textId="77777777" w:rsidTr="00FF7A96">
        <w:trPr>
          <w:trHeight w:val="551"/>
        </w:trPr>
        <w:tc>
          <w:tcPr>
            <w:tcW w:w="5274" w:type="dxa"/>
            <w:shd w:val="clear" w:color="auto" w:fill="F2F2F2"/>
            <w:vAlign w:val="center"/>
          </w:tcPr>
          <w:p w14:paraId="41850FD9" w14:textId="77777777" w:rsidR="0090398C" w:rsidRPr="0092722C" w:rsidRDefault="0090398C"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28BDC7DB" w14:textId="77777777" w:rsidR="0090398C" w:rsidRPr="0092722C" w:rsidRDefault="0090398C"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3E30F797" w14:textId="77777777" w:rsidTr="005A7A19">
        <w:trPr>
          <w:trHeight w:val="597"/>
        </w:trPr>
        <w:tc>
          <w:tcPr>
            <w:tcW w:w="5274" w:type="dxa"/>
            <w:shd w:val="clear" w:color="auto" w:fill="F2F2F2"/>
            <w:vAlign w:val="center"/>
          </w:tcPr>
          <w:p w14:paraId="1DA5247F" w14:textId="3DD6FD96" w:rsidR="0090398C" w:rsidRPr="00597F45" w:rsidRDefault="0090398C"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6375EDC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A15421" w14:paraId="6C6B9A63" w14:textId="77777777" w:rsidTr="005A7A19">
        <w:trPr>
          <w:trHeight w:val="839"/>
        </w:trPr>
        <w:tc>
          <w:tcPr>
            <w:tcW w:w="5274" w:type="dxa"/>
            <w:shd w:val="clear" w:color="auto" w:fill="F2F2F2"/>
            <w:vAlign w:val="center"/>
          </w:tcPr>
          <w:p w14:paraId="6898A897" w14:textId="77777777" w:rsidR="0090398C" w:rsidRPr="0092722C" w:rsidRDefault="0090398C" w:rsidP="005A7A19">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388A696" w14:textId="77777777" w:rsidR="0090398C" w:rsidRPr="007139D2" w:rsidRDefault="0090398C"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0398C" w:rsidRPr="002D3459" w14:paraId="0A72EA35" w14:textId="77777777" w:rsidTr="00E016F7">
        <w:tc>
          <w:tcPr>
            <w:tcW w:w="9243" w:type="dxa"/>
            <w:gridSpan w:val="2"/>
            <w:tcBorders>
              <w:top w:val="single" w:sz="4" w:space="0" w:color="auto"/>
            </w:tcBorders>
            <w:shd w:val="clear" w:color="auto" w:fill="FFFFFF" w:themeFill="background1"/>
            <w:vAlign w:val="center"/>
          </w:tcPr>
          <w:p w14:paraId="770EB642" w14:textId="77777777" w:rsidR="0090398C" w:rsidRPr="00E016F7" w:rsidRDefault="0090398C" w:rsidP="005A7A19">
            <w:pPr>
              <w:spacing w:before="120"/>
              <w:rPr>
                <w:rFonts w:ascii="Arial" w:hAnsi="Arial" w:cs="Arial"/>
                <w:b/>
                <w:bCs/>
                <w:lang w:val="sl-SI" w:eastAsia="sl-SI"/>
              </w:rPr>
            </w:pPr>
            <w:r w:rsidRPr="00E016F7">
              <w:rPr>
                <w:rFonts w:ascii="Arial" w:hAnsi="Arial" w:cs="Arial"/>
                <w:b/>
                <w:bCs/>
                <w:lang w:val="sl-SI" w:eastAsia="sl-SI"/>
              </w:rPr>
              <w:t>PRIDOBLJEN CERTIFIKAT – ZA MERILO:</w:t>
            </w:r>
          </w:p>
        </w:tc>
      </w:tr>
      <w:tr w:rsidR="0090398C" w:rsidRPr="0092722C" w14:paraId="26EC5FA8" w14:textId="77777777" w:rsidTr="005A7A19">
        <w:tc>
          <w:tcPr>
            <w:tcW w:w="5274" w:type="dxa"/>
            <w:shd w:val="clear" w:color="auto" w:fill="F2F2F2"/>
            <w:vAlign w:val="center"/>
          </w:tcPr>
          <w:p w14:paraId="758F99D7" w14:textId="1DB5BC07" w:rsidR="0090398C"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210DBBDA"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61C8509F" w14:textId="77777777" w:rsidTr="005A7A19">
        <w:tc>
          <w:tcPr>
            <w:tcW w:w="5274" w:type="dxa"/>
            <w:shd w:val="clear" w:color="auto" w:fill="F2F2F2"/>
            <w:vAlign w:val="center"/>
          </w:tcPr>
          <w:p w14:paraId="551E721E" w14:textId="2B60025A" w:rsidR="0090398C"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0C0CCAA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45D2831D" w14:textId="77777777" w:rsidTr="009E1DCE">
        <w:trPr>
          <w:trHeight w:val="346"/>
        </w:trPr>
        <w:tc>
          <w:tcPr>
            <w:tcW w:w="5274" w:type="dxa"/>
            <w:shd w:val="clear" w:color="auto" w:fill="F2F2F2"/>
            <w:vAlign w:val="center"/>
          </w:tcPr>
          <w:p w14:paraId="5CC9D4AD" w14:textId="34F638C5" w:rsidR="0090398C"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45F0E6C9"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0413B354" w14:textId="77777777" w:rsidR="006260D8" w:rsidRDefault="006260D8" w:rsidP="00D72B20">
      <w:pPr>
        <w:rPr>
          <w:rFonts w:ascii="Arial" w:hAnsi="Arial" w:cs="Arial"/>
          <w:lang w:val="sl-SI"/>
        </w:rPr>
      </w:pPr>
    </w:p>
    <w:p w14:paraId="3E52B82F" w14:textId="4EABAE5D" w:rsidR="00477F57" w:rsidRDefault="006260D8" w:rsidP="00D72B20">
      <w:pPr>
        <w:rPr>
          <w:rFonts w:ascii="Arial" w:hAnsi="Arial" w:cs="Arial"/>
          <w:b/>
          <w:bCs/>
          <w:lang w:val="it-IT"/>
        </w:rPr>
      </w:pPr>
      <w:r w:rsidRPr="006260D8">
        <w:rPr>
          <w:rFonts w:ascii="Arial" w:hAnsi="Arial" w:cs="Arial"/>
          <w:b/>
          <w:bCs/>
          <w:lang w:val="it-IT"/>
        </w:rPr>
        <w:t xml:space="preserve">2.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E1DCE" w:rsidRPr="0092722C" w14:paraId="1A13AA32" w14:textId="77777777" w:rsidTr="005A7A19">
        <w:tc>
          <w:tcPr>
            <w:tcW w:w="5274" w:type="dxa"/>
            <w:shd w:val="clear" w:color="auto" w:fill="F2F2F2"/>
            <w:vAlign w:val="center"/>
          </w:tcPr>
          <w:p w14:paraId="3EBFBB56" w14:textId="77777777" w:rsidR="009E1DCE" w:rsidRPr="0092722C" w:rsidRDefault="009E1DCE"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5C829ED1" w14:textId="2F8B602F" w:rsidR="009E1DCE" w:rsidRPr="00426387" w:rsidRDefault="009E1DCE" w:rsidP="005A7A19">
            <w:pPr>
              <w:spacing w:before="120"/>
              <w:rPr>
                <w:rFonts w:ascii="Arial" w:hAnsi="Arial" w:cs="Arial"/>
                <w:b/>
                <w:bCs/>
                <w:lang w:val="sl-SI"/>
              </w:rPr>
            </w:pPr>
            <w:r w:rsidRPr="00426387">
              <w:rPr>
                <w:rFonts w:ascii="Arial" w:hAnsi="Arial" w:cs="Arial"/>
                <w:b/>
                <w:bCs/>
                <w:lang w:val="sl-SI"/>
              </w:rPr>
              <w:t>VOD</w:t>
            </w:r>
            <w:r>
              <w:rPr>
                <w:rFonts w:ascii="Arial" w:hAnsi="Arial" w:cs="Arial"/>
                <w:b/>
                <w:bCs/>
                <w:lang w:val="sl-SI"/>
              </w:rPr>
              <w:t>ILNI IT ARHITEKT</w:t>
            </w:r>
          </w:p>
        </w:tc>
      </w:tr>
      <w:tr w:rsidR="009E1DCE" w:rsidRPr="0092722C" w14:paraId="2A2A569B" w14:textId="77777777" w:rsidTr="005A7A19">
        <w:tc>
          <w:tcPr>
            <w:tcW w:w="5274" w:type="dxa"/>
            <w:shd w:val="clear" w:color="auto" w:fill="F2F2F2"/>
            <w:vAlign w:val="center"/>
          </w:tcPr>
          <w:p w14:paraId="7F74F3B6" w14:textId="77777777" w:rsidR="009E1DCE" w:rsidRPr="0092722C" w:rsidRDefault="009E1DCE"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4B68C1F"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E1DCE" w:rsidRPr="00A15421" w14:paraId="6A1DAAC8" w14:textId="77777777" w:rsidTr="005A7A19">
        <w:tc>
          <w:tcPr>
            <w:tcW w:w="5274" w:type="dxa"/>
            <w:shd w:val="clear" w:color="auto" w:fill="F2F2F2"/>
            <w:vAlign w:val="center"/>
          </w:tcPr>
          <w:p w14:paraId="35494DE1" w14:textId="4D469366" w:rsidR="009E1DCE" w:rsidRPr="003840EB" w:rsidRDefault="009E1DCE"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6E265307"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4F4C1A92"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35A42397"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4F61572"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48B886F1" w14:textId="1FA19C18" w:rsidR="009E1DCE" w:rsidRPr="003840EB"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E1DCE" w:rsidRPr="0092722C" w14:paraId="67A00484" w14:textId="77777777" w:rsidTr="005A7A19">
        <w:tc>
          <w:tcPr>
            <w:tcW w:w="9243" w:type="dxa"/>
            <w:gridSpan w:val="2"/>
            <w:shd w:val="clear" w:color="auto" w:fill="F2F2F2"/>
            <w:vAlign w:val="center"/>
          </w:tcPr>
          <w:p w14:paraId="0F2DB5B1" w14:textId="77777777" w:rsidR="009E1DCE" w:rsidRPr="002D3459" w:rsidRDefault="009E1DCE" w:rsidP="005A7A19">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9E1DCE" w:rsidRPr="007C0E47" w14:paraId="0C361309" w14:textId="77777777" w:rsidTr="005A7A19">
        <w:tc>
          <w:tcPr>
            <w:tcW w:w="5274" w:type="dxa"/>
            <w:shd w:val="clear" w:color="auto" w:fill="F2F2F2"/>
            <w:vAlign w:val="center"/>
          </w:tcPr>
          <w:p w14:paraId="00DA2528" w14:textId="77777777" w:rsidR="009E1DCE" w:rsidRPr="00BD3717" w:rsidRDefault="009E1DCE" w:rsidP="005A7A19">
            <w:pPr>
              <w:jc w:val="left"/>
              <w:rPr>
                <w:rFonts w:ascii="Arial" w:hAnsi="Arial" w:cs="Arial"/>
                <w:i/>
                <w:lang w:val="sl-SI"/>
              </w:rPr>
            </w:pPr>
          </w:p>
          <w:p w14:paraId="0D2EBDD6" w14:textId="16137497"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u/nadgradnjah</w:t>
            </w:r>
            <w:r w:rsidRPr="00BD3717">
              <w:rPr>
                <w:rFonts w:ascii="Arial" w:hAnsi="Arial" w:cs="Arial"/>
                <w:i/>
                <w:lang w:val="sl-SI"/>
              </w:rPr>
              <w:t xml:space="preserve"> informacijskih sistemov:</w:t>
            </w:r>
          </w:p>
          <w:p w14:paraId="0AFE53DA" w14:textId="77777777" w:rsidR="009E1DCE" w:rsidRDefault="009E1DCE" w:rsidP="005A7A19">
            <w:pPr>
              <w:jc w:val="left"/>
              <w:rPr>
                <w:rFonts w:ascii="Arial" w:hAnsi="Arial" w:cs="Arial"/>
                <w:i/>
                <w:lang w:val="sl-SI"/>
              </w:rPr>
            </w:pPr>
          </w:p>
        </w:tc>
        <w:tc>
          <w:tcPr>
            <w:tcW w:w="3969" w:type="dxa"/>
            <w:shd w:val="clear" w:color="auto" w:fill="auto"/>
          </w:tcPr>
          <w:p w14:paraId="59E38598" w14:textId="52C5E46F"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Vsaj 5</w:t>
            </w:r>
            <w:r w:rsidR="00F66642">
              <w:rPr>
                <w:rFonts w:ascii="Arial" w:hAnsi="Arial" w:cs="Arial"/>
                <w:lang w:val="sl-SI"/>
              </w:rPr>
              <w:t xml:space="preserve"> let</w:t>
            </w:r>
            <w:r w:rsidRPr="00BD3717">
              <w:rPr>
                <w:rFonts w:ascii="Arial" w:hAnsi="Arial" w:cs="Arial"/>
                <w:lang w:val="sl-SI"/>
              </w:rPr>
              <w:t>:</w:t>
            </w:r>
          </w:p>
          <w:p w14:paraId="0889094A" w14:textId="77777777" w:rsidR="009E1DCE" w:rsidRPr="0092722C" w:rsidRDefault="009E1DCE"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9E1DCE" w:rsidRPr="007C0E47" w14:paraId="69AAC255" w14:textId="77777777" w:rsidTr="005A7A19">
        <w:tc>
          <w:tcPr>
            <w:tcW w:w="5274" w:type="dxa"/>
            <w:shd w:val="clear" w:color="auto" w:fill="F2F2F2"/>
          </w:tcPr>
          <w:p w14:paraId="1184E7C3" w14:textId="77777777" w:rsidR="009E1DCE" w:rsidRPr="00BD3717" w:rsidRDefault="009E1DCE"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2BBCCC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9E1DCE" w:rsidRPr="007C0E47" w14:paraId="44A897E5" w14:textId="77777777" w:rsidTr="005A7A19">
        <w:tc>
          <w:tcPr>
            <w:tcW w:w="5274" w:type="dxa"/>
            <w:shd w:val="clear" w:color="auto" w:fill="F2F2F2"/>
            <w:vAlign w:val="center"/>
          </w:tcPr>
          <w:p w14:paraId="56EE15E3" w14:textId="77777777" w:rsidR="009E1DCE" w:rsidRPr="00BD3717" w:rsidRDefault="009E1DCE"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5A0FCD" w14:textId="77777777" w:rsidR="009E1DCE" w:rsidRPr="00BD3717" w:rsidRDefault="009E1DCE"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11CED2F" w14:textId="77777777" w:rsidR="009E1DCE" w:rsidRPr="00BD3717" w:rsidRDefault="009E1DCE"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DC4096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9E1DCE" w:rsidRPr="0092722C" w14:paraId="01D9F033" w14:textId="77777777" w:rsidTr="005A7A19">
        <w:tc>
          <w:tcPr>
            <w:tcW w:w="9243" w:type="dxa"/>
            <w:gridSpan w:val="2"/>
            <w:shd w:val="clear" w:color="auto" w:fill="FFFFFF" w:themeFill="background1"/>
            <w:vAlign w:val="center"/>
          </w:tcPr>
          <w:p w14:paraId="12D7F4E0" w14:textId="77777777" w:rsidR="009E1DCE" w:rsidRPr="005A7A19" w:rsidRDefault="009E1DCE"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9E1DCE" w:rsidRPr="0092722C" w14:paraId="2EDB3817" w14:textId="77777777" w:rsidTr="005A7A19">
        <w:tc>
          <w:tcPr>
            <w:tcW w:w="5274" w:type="dxa"/>
            <w:shd w:val="clear" w:color="auto" w:fill="F2F2F2"/>
            <w:vAlign w:val="center"/>
          </w:tcPr>
          <w:p w14:paraId="20E07832" w14:textId="77777777" w:rsidR="009E1DCE" w:rsidRDefault="009E1DCE" w:rsidP="005A7A19">
            <w:pPr>
              <w:jc w:val="left"/>
              <w:rPr>
                <w:rFonts w:ascii="Arial" w:hAnsi="Arial" w:cs="Arial"/>
                <w:i/>
                <w:lang w:val="sl-SI"/>
              </w:rPr>
            </w:pPr>
          </w:p>
          <w:p w14:paraId="5E6FDB53" w14:textId="77777777" w:rsidR="009E1DCE" w:rsidRPr="0092722C" w:rsidRDefault="009E1DCE"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43DE2BC" w14:textId="77777777" w:rsidR="009E1DCE" w:rsidRPr="0092722C" w:rsidRDefault="009E1DCE" w:rsidP="005A7A19">
            <w:pPr>
              <w:jc w:val="left"/>
              <w:rPr>
                <w:rFonts w:ascii="Arial" w:hAnsi="Arial" w:cs="Arial"/>
                <w:i/>
                <w:lang w:val="sl-SI"/>
              </w:rPr>
            </w:pPr>
          </w:p>
        </w:tc>
        <w:tc>
          <w:tcPr>
            <w:tcW w:w="3969" w:type="dxa"/>
            <w:shd w:val="clear" w:color="auto" w:fill="auto"/>
          </w:tcPr>
          <w:p w14:paraId="55300922"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8A59FD" w14:textId="77777777" w:rsidTr="005A7A19">
        <w:tc>
          <w:tcPr>
            <w:tcW w:w="5274" w:type="dxa"/>
            <w:shd w:val="clear" w:color="auto" w:fill="F2F2F2"/>
            <w:vAlign w:val="center"/>
          </w:tcPr>
          <w:p w14:paraId="2B03A2EC" w14:textId="77777777" w:rsidR="009E1DCE" w:rsidRDefault="009E1DCE"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458E0609"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59841DD4" w14:textId="77777777" w:rsidTr="005A7A19">
        <w:trPr>
          <w:trHeight w:val="871"/>
        </w:trPr>
        <w:tc>
          <w:tcPr>
            <w:tcW w:w="5274" w:type="dxa"/>
            <w:shd w:val="clear" w:color="auto" w:fill="F2F2F2"/>
            <w:vAlign w:val="center"/>
          </w:tcPr>
          <w:p w14:paraId="7AAB2D20" w14:textId="77777777" w:rsidR="009E1DCE" w:rsidRPr="0092722C" w:rsidRDefault="009E1DCE"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13EF2C5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D031CE1" w14:textId="77777777" w:rsidTr="005A7A19">
        <w:trPr>
          <w:trHeight w:val="881"/>
        </w:trPr>
        <w:tc>
          <w:tcPr>
            <w:tcW w:w="5274" w:type="dxa"/>
            <w:shd w:val="clear" w:color="auto" w:fill="F2F2F2"/>
            <w:vAlign w:val="center"/>
          </w:tcPr>
          <w:p w14:paraId="3C793844" w14:textId="77777777" w:rsidR="009E1DCE" w:rsidRPr="0092722C" w:rsidRDefault="009E1DCE"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17051E9" w14:textId="77777777" w:rsidR="009E1DCE" w:rsidRPr="0092722C" w:rsidRDefault="009E1DCE"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1FEB42" w14:textId="77777777" w:rsidTr="005A7A19">
        <w:trPr>
          <w:trHeight w:val="597"/>
        </w:trPr>
        <w:tc>
          <w:tcPr>
            <w:tcW w:w="5274" w:type="dxa"/>
            <w:shd w:val="clear" w:color="auto" w:fill="F2F2F2"/>
            <w:vAlign w:val="center"/>
          </w:tcPr>
          <w:p w14:paraId="1B77B749" w14:textId="77777777" w:rsidR="009E1DCE" w:rsidRPr="00597F45" w:rsidRDefault="009E1DCE"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5ABF334D"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A15421" w14:paraId="677932E1" w14:textId="77777777" w:rsidTr="005A7A19">
        <w:trPr>
          <w:trHeight w:val="839"/>
        </w:trPr>
        <w:tc>
          <w:tcPr>
            <w:tcW w:w="5274" w:type="dxa"/>
            <w:shd w:val="clear" w:color="auto" w:fill="F2F2F2"/>
            <w:vAlign w:val="center"/>
          </w:tcPr>
          <w:p w14:paraId="07913E76" w14:textId="77777777" w:rsidR="009E1DCE" w:rsidRPr="0092722C" w:rsidRDefault="009E1DCE" w:rsidP="005A7A19">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6A15F587" w14:textId="77777777" w:rsidR="009E1DCE" w:rsidRPr="007139D2" w:rsidRDefault="009E1DCE"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E1DCE" w:rsidRPr="002D3459" w14:paraId="71402CF6" w14:textId="77777777" w:rsidTr="00E016F7">
        <w:tc>
          <w:tcPr>
            <w:tcW w:w="9243" w:type="dxa"/>
            <w:gridSpan w:val="2"/>
            <w:tcBorders>
              <w:top w:val="single" w:sz="4" w:space="0" w:color="auto"/>
            </w:tcBorders>
            <w:shd w:val="clear" w:color="auto" w:fill="FFFFFF" w:themeFill="background1"/>
            <w:vAlign w:val="center"/>
          </w:tcPr>
          <w:p w14:paraId="26504A54" w14:textId="77777777" w:rsidR="009E1DCE" w:rsidRPr="002D3459" w:rsidRDefault="009E1DCE"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9E1DCE" w:rsidRPr="0092722C" w14:paraId="04097A12" w14:textId="77777777" w:rsidTr="005A7A19">
        <w:tc>
          <w:tcPr>
            <w:tcW w:w="5274" w:type="dxa"/>
            <w:shd w:val="clear" w:color="auto" w:fill="F2F2F2"/>
            <w:vAlign w:val="center"/>
          </w:tcPr>
          <w:p w14:paraId="4609DF44" w14:textId="77777777" w:rsidR="009E1DCE"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03C6FDF6"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687A4D6D" w14:textId="77777777" w:rsidTr="005A7A19">
        <w:tc>
          <w:tcPr>
            <w:tcW w:w="5274" w:type="dxa"/>
            <w:shd w:val="clear" w:color="auto" w:fill="F2F2F2"/>
            <w:vAlign w:val="center"/>
          </w:tcPr>
          <w:p w14:paraId="7A9CC4C0" w14:textId="77777777" w:rsidR="009E1DCE"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6B34ED2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07C18B2" w14:textId="77777777" w:rsidTr="005A7A19">
        <w:trPr>
          <w:trHeight w:val="346"/>
        </w:trPr>
        <w:tc>
          <w:tcPr>
            <w:tcW w:w="5274" w:type="dxa"/>
            <w:shd w:val="clear" w:color="auto" w:fill="F2F2F2"/>
            <w:vAlign w:val="center"/>
          </w:tcPr>
          <w:p w14:paraId="36F93639" w14:textId="77777777" w:rsidR="009E1DCE"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11A20A91"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43F2F6D7" w14:textId="24192644" w:rsidR="009E1DCE" w:rsidRDefault="009E1DCE" w:rsidP="00D72B20">
      <w:pPr>
        <w:rPr>
          <w:rFonts w:ascii="Arial" w:hAnsi="Arial" w:cs="Arial"/>
          <w:b/>
          <w:bCs/>
          <w:lang w:val="it-IT"/>
        </w:rPr>
      </w:pPr>
    </w:p>
    <w:p w14:paraId="73DDC92E" w14:textId="77777777" w:rsidR="00137066" w:rsidRDefault="00137066" w:rsidP="00D72B20">
      <w:pPr>
        <w:rPr>
          <w:rFonts w:ascii="Arial" w:hAnsi="Arial" w:cs="Arial"/>
          <w:b/>
          <w:bCs/>
          <w:lang w:val="it-IT"/>
        </w:rPr>
      </w:pPr>
    </w:p>
    <w:p w14:paraId="296825CE" w14:textId="740AB615" w:rsidR="005A7A19" w:rsidRDefault="005A7A19" w:rsidP="005A7A19">
      <w:pPr>
        <w:rPr>
          <w:rFonts w:ascii="Arial" w:hAnsi="Arial" w:cs="Arial"/>
          <w:b/>
          <w:bCs/>
          <w:lang w:val="it-IT"/>
        </w:rPr>
      </w:pPr>
      <w:r>
        <w:rPr>
          <w:rFonts w:ascii="Arial" w:hAnsi="Arial" w:cs="Arial"/>
          <w:b/>
          <w:bCs/>
          <w:lang w:val="it-IT"/>
        </w:rPr>
        <w:t>3</w:t>
      </w:r>
      <w:r w:rsidRPr="006260D8">
        <w:rPr>
          <w:rFonts w:ascii="Arial" w:hAnsi="Arial" w:cs="Arial"/>
          <w:b/>
          <w:bCs/>
          <w:lang w:val="it-IT"/>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5A7A19" w:rsidRPr="0092722C" w14:paraId="58B2AFA9" w14:textId="77777777" w:rsidTr="005A7A19">
        <w:tc>
          <w:tcPr>
            <w:tcW w:w="5274" w:type="dxa"/>
            <w:shd w:val="clear" w:color="auto" w:fill="F2F2F2"/>
            <w:vAlign w:val="center"/>
          </w:tcPr>
          <w:p w14:paraId="27DD2168" w14:textId="77777777" w:rsidR="005A7A19" w:rsidRPr="0092722C" w:rsidRDefault="005A7A19"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69576460" w14:textId="23059160" w:rsidR="005A7A19" w:rsidRPr="00426387" w:rsidRDefault="002007AE" w:rsidP="005A7A19">
            <w:pPr>
              <w:spacing w:before="120"/>
              <w:rPr>
                <w:rFonts w:ascii="Arial" w:hAnsi="Arial" w:cs="Arial"/>
                <w:b/>
                <w:bCs/>
                <w:lang w:val="sl-SI"/>
              </w:rPr>
            </w:pPr>
            <w:r w:rsidRPr="002007AE">
              <w:rPr>
                <w:rFonts w:ascii="Arial" w:hAnsi="Arial" w:cs="Arial"/>
                <w:b/>
                <w:bCs/>
                <w:lang w:val="sl-SI"/>
              </w:rPr>
              <w:t>ADMINISTRATOR PODATKOVNE BAZE</w:t>
            </w:r>
          </w:p>
        </w:tc>
      </w:tr>
      <w:tr w:rsidR="005A7A19" w:rsidRPr="0092722C" w14:paraId="3FAB6AEB" w14:textId="77777777" w:rsidTr="005A7A19">
        <w:tc>
          <w:tcPr>
            <w:tcW w:w="5274" w:type="dxa"/>
            <w:shd w:val="clear" w:color="auto" w:fill="F2F2F2"/>
            <w:vAlign w:val="center"/>
          </w:tcPr>
          <w:p w14:paraId="5A09B8BD" w14:textId="77777777" w:rsidR="005A7A19" w:rsidRPr="0092722C" w:rsidRDefault="005A7A19"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2011C6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5A7A19" w:rsidRPr="00A15421" w14:paraId="7E087EA8" w14:textId="77777777" w:rsidTr="005A7A19">
        <w:tc>
          <w:tcPr>
            <w:tcW w:w="5274" w:type="dxa"/>
            <w:shd w:val="clear" w:color="auto" w:fill="F2F2F2"/>
            <w:vAlign w:val="center"/>
          </w:tcPr>
          <w:p w14:paraId="2E31887F" w14:textId="27A6D3FD" w:rsidR="005A7A19" w:rsidRPr="003840EB" w:rsidRDefault="005A7A19"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6E5276D" w14:textId="6DF49B5B"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0263067" w14:textId="77777777"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41BB4E9" w14:textId="77777777" w:rsidR="002007AE" w:rsidRPr="0092722C" w:rsidRDefault="002007AE" w:rsidP="002007AE">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65F83226" w14:textId="77777777" w:rsidR="002007AE" w:rsidRPr="0092722C"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7E64D9E7" w14:textId="4D8F3E21" w:rsidR="005A7A19" w:rsidRPr="003840EB"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5A7A19" w:rsidRPr="0092722C" w14:paraId="5CF46652" w14:textId="77777777" w:rsidTr="005A7A19">
        <w:tc>
          <w:tcPr>
            <w:tcW w:w="9243" w:type="dxa"/>
            <w:gridSpan w:val="2"/>
            <w:shd w:val="clear" w:color="auto" w:fill="F2F2F2"/>
            <w:vAlign w:val="center"/>
          </w:tcPr>
          <w:p w14:paraId="26EFEA18" w14:textId="77777777" w:rsidR="005A7A19" w:rsidRPr="002D3459" w:rsidRDefault="005A7A19" w:rsidP="005A7A19">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5A7A19" w:rsidRPr="007C0E47" w14:paraId="074DDCBD" w14:textId="77777777" w:rsidTr="005A7A19">
        <w:tc>
          <w:tcPr>
            <w:tcW w:w="5274" w:type="dxa"/>
            <w:shd w:val="clear" w:color="auto" w:fill="F2F2F2"/>
            <w:vAlign w:val="center"/>
          </w:tcPr>
          <w:p w14:paraId="27063C32" w14:textId="77777777" w:rsidR="005A7A19" w:rsidRPr="00BD3717" w:rsidRDefault="005A7A19" w:rsidP="005A7A19">
            <w:pPr>
              <w:jc w:val="left"/>
              <w:rPr>
                <w:rFonts w:ascii="Arial" w:hAnsi="Arial" w:cs="Arial"/>
                <w:i/>
                <w:lang w:val="sl-SI"/>
              </w:rPr>
            </w:pPr>
          </w:p>
          <w:p w14:paraId="35400CED" w14:textId="5D918040"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002007AE" w:rsidRPr="002007AE">
              <w:rPr>
                <w:rFonts w:ascii="Arial" w:hAnsi="Arial" w:cs="Arial"/>
                <w:i/>
                <w:lang w:val="sl-SI"/>
              </w:rPr>
              <w:t>pri administraciji in upravljanju z bazami podatkov</w:t>
            </w:r>
            <w:r w:rsidRPr="00BD3717">
              <w:rPr>
                <w:rFonts w:ascii="Arial" w:hAnsi="Arial" w:cs="Arial"/>
                <w:i/>
                <w:lang w:val="sl-SI"/>
              </w:rPr>
              <w:t>:</w:t>
            </w:r>
          </w:p>
          <w:p w14:paraId="753CB3DD" w14:textId="77777777" w:rsidR="005A7A19" w:rsidRDefault="005A7A19" w:rsidP="005A7A19">
            <w:pPr>
              <w:jc w:val="left"/>
              <w:rPr>
                <w:rFonts w:ascii="Arial" w:hAnsi="Arial" w:cs="Arial"/>
                <w:i/>
                <w:lang w:val="sl-SI"/>
              </w:rPr>
            </w:pPr>
          </w:p>
        </w:tc>
        <w:tc>
          <w:tcPr>
            <w:tcW w:w="3969" w:type="dxa"/>
            <w:shd w:val="clear" w:color="auto" w:fill="auto"/>
          </w:tcPr>
          <w:p w14:paraId="34CD2856" w14:textId="52DDB049"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Vsaj 5 let:</w:t>
            </w:r>
          </w:p>
          <w:p w14:paraId="3D91393E" w14:textId="77777777" w:rsidR="005A7A19" w:rsidRPr="0092722C" w:rsidRDefault="005A7A19"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5A7A19" w:rsidRPr="007C0E47" w14:paraId="64943B8A" w14:textId="77777777" w:rsidTr="005A7A19">
        <w:tc>
          <w:tcPr>
            <w:tcW w:w="5274" w:type="dxa"/>
            <w:shd w:val="clear" w:color="auto" w:fill="F2F2F2"/>
          </w:tcPr>
          <w:p w14:paraId="5119F0A3" w14:textId="77777777" w:rsidR="005A7A19" w:rsidRPr="00BD3717" w:rsidRDefault="005A7A19"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B317CF9"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5A7A19" w:rsidRPr="007C0E47" w14:paraId="1FF8E363" w14:textId="77777777" w:rsidTr="005A7A19">
        <w:tc>
          <w:tcPr>
            <w:tcW w:w="5274" w:type="dxa"/>
            <w:shd w:val="clear" w:color="auto" w:fill="F2F2F2"/>
            <w:vAlign w:val="center"/>
          </w:tcPr>
          <w:p w14:paraId="25BD0A4E" w14:textId="77777777" w:rsidR="005A7A19" w:rsidRPr="00BD3717" w:rsidRDefault="005A7A19"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60411EC3" w14:textId="77777777" w:rsidR="005A7A19" w:rsidRPr="00BD3717" w:rsidRDefault="005A7A19" w:rsidP="005A7A19">
            <w:pPr>
              <w:rPr>
                <w:rFonts w:ascii="Arial" w:hAnsi="Arial" w:cs="Arial"/>
                <w:lang w:val="sl-SI"/>
              </w:rPr>
            </w:pPr>
          </w:p>
          <w:p w14:paraId="3D46032B" w14:textId="77777777" w:rsidR="005A7A19" w:rsidRPr="00BD3717" w:rsidRDefault="005A7A19"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41F46AC7" w14:textId="77777777" w:rsidR="005A7A19" w:rsidRPr="00BD3717" w:rsidRDefault="005A7A19"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8B12C2F"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5A7A19" w:rsidRPr="0092722C" w14:paraId="45F38CFE" w14:textId="77777777" w:rsidTr="005A7A19">
        <w:tc>
          <w:tcPr>
            <w:tcW w:w="9243" w:type="dxa"/>
            <w:gridSpan w:val="2"/>
            <w:shd w:val="clear" w:color="auto" w:fill="FFFFFF" w:themeFill="background1"/>
            <w:vAlign w:val="center"/>
          </w:tcPr>
          <w:p w14:paraId="2A381E6A" w14:textId="77777777" w:rsidR="005A7A19" w:rsidRPr="005A7A19" w:rsidRDefault="005A7A19"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5A7A19" w:rsidRPr="0092722C" w14:paraId="62C82110" w14:textId="77777777" w:rsidTr="00EF24BF">
        <w:trPr>
          <w:trHeight w:val="594"/>
        </w:trPr>
        <w:tc>
          <w:tcPr>
            <w:tcW w:w="5274" w:type="dxa"/>
            <w:shd w:val="clear" w:color="auto" w:fill="F2F2F2"/>
            <w:vAlign w:val="center"/>
          </w:tcPr>
          <w:p w14:paraId="2B74C6DD" w14:textId="77777777" w:rsidR="005A7A19" w:rsidRDefault="005A7A19" w:rsidP="005A7A19">
            <w:pPr>
              <w:jc w:val="left"/>
              <w:rPr>
                <w:rFonts w:ascii="Arial" w:hAnsi="Arial" w:cs="Arial"/>
                <w:i/>
                <w:lang w:val="sl-SI"/>
              </w:rPr>
            </w:pPr>
          </w:p>
          <w:p w14:paraId="39FDD6EA" w14:textId="77777777" w:rsidR="005A7A19" w:rsidRPr="0092722C" w:rsidRDefault="005A7A19"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5A2AA58C" w14:textId="77777777" w:rsidR="005A7A19" w:rsidRPr="0092722C" w:rsidRDefault="005A7A19" w:rsidP="005A7A19">
            <w:pPr>
              <w:jc w:val="left"/>
              <w:rPr>
                <w:rFonts w:ascii="Arial" w:hAnsi="Arial" w:cs="Arial"/>
                <w:i/>
                <w:lang w:val="sl-SI"/>
              </w:rPr>
            </w:pPr>
          </w:p>
        </w:tc>
        <w:tc>
          <w:tcPr>
            <w:tcW w:w="3969" w:type="dxa"/>
            <w:shd w:val="clear" w:color="auto" w:fill="auto"/>
          </w:tcPr>
          <w:p w14:paraId="311DE432"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15C42205" w14:textId="77777777" w:rsidTr="005A7A19">
        <w:tc>
          <w:tcPr>
            <w:tcW w:w="5274" w:type="dxa"/>
            <w:shd w:val="clear" w:color="auto" w:fill="F2F2F2"/>
            <w:vAlign w:val="center"/>
          </w:tcPr>
          <w:p w14:paraId="32A946EB" w14:textId="77777777" w:rsidR="005A7A19" w:rsidRDefault="005A7A19"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31272A0"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BCF8DCA" w14:textId="77777777" w:rsidTr="005A7A19">
        <w:trPr>
          <w:trHeight w:val="871"/>
        </w:trPr>
        <w:tc>
          <w:tcPr>
            <w:tcW w:w="5274" w:type="dxa"/>
            <w:shd w:val="clear" w:color="auto" w:fill="F2F2F2"/>
            <w:vAlign w:val="center"/>
          </w:tcPr>
          <w:p w14:paraId="2059CEA5" w14:textId="77777777" w:rsidR="005A7A19" w:rsidRPr="0092722C" w:rsidRDefault="005A7A19"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3059459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E728B7E" w14:textId="77777777" w:rsidTr="005A7A19">
        <w:trPr>
          <w:trHeight w:val="881"/>
        </w:trPr>
        <w:tc>
          <w:tcPr>
            <w:tcW w:w="5274" w:type="dxa"/>
            <w:shd w:val="clear" w:color="auto" w:fill="F2F2F2"/>
            <w:vAlign w:val="center"/>
          </w:tcPr>
          <w:p w14:paraId="147F79B8" w14:textId="77777777" w:rsidR="005A7A19" w:rsidRPr="0092722C" w:rsidRDefault="005A7A19"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6D3AB8" w14:textId="77777777" w:rsidR="005A7A19" w:rsidRPr="0092722C" w:rsidRDefault="005A7A19"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36482A87" w14:textId="77777777" w:rsidTr="00FF7A96">
        <w:trPr>
          <w:trHeight w:val="422"/>
        </w:trPr>
        <w:tc>
          <w:tcPr>
            <w:tcW w:w="5274" w:type="dxa"/>
            <w:shd w:val="clear" w:color="auto" w:fill="F2F2F2"/>
            <w:vAlign w:val="center"/>
          </w:tcPr>
          <w:p w14:paraId="2CD43141" w14:textId="5B2D5467"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637262E1" w14:textId="750BE767"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A15421" w14:paraId="2028B358" w14:textId="77777777" w:rsidTr="005A7A19">
        <w:trPr>
          <w:trHeight w:val="597"/>
        </w:trPr>
        <w:tc>
          <w:tcPr>
            <w:tcW w:w="5274" w:type="dxa"/>
            <w:shd w:val="clear" w:color="auto" w:fill="F2F2F2"/>
            <w:vAlign w:val="center"/>
          </w:tcPr>
          <w:p w14:paraId="3B5E5B48" w14:textId="5EB1205E" w:rsidR="005A7A19" w:rsidRPr="00597F45" w:rsidRDefault="00E922CF" w:rsidP="005A7A19">
            <w:pPr>
              <w:rPr>
                <w:rFonts w:ascii="Arial" w:hAnsi="Arial" w:cs="Arial"/>
                <w:i/>
                <w:lang w:val="sl-SI"/>
              </w:rPr>
            </w:pPr>
            <w:r>
              <w:rPr>
                <w:rFonts w:ascii="Arial" w:hAnsi="Arial" w:cs="Arial"/>
                <w:i/>
                <w:lang w:val="sl-SI"/>
              </w:rPr>
              <w:lastRenderedPageBreak/>
              <w:t>Datum prehoda razvitega/nadgrajenega informacijskega sistema v produkcijsko obratovanje:</w:t>
            </w:r>
          </w:p>
        </w:tc>
        <w:tc>
          <w:tcPr>
            <w:tcW w:w="3969" w:type="dxa"/>
            <w:shd w:val="clear" w:color="auto" w:fill="auto"/>
          </w:tcPr>
          <w:p w14:paraId="2DE0B266" w14:textId="4C339C33" w:rsidR="005A7A19" w:rsidRPr="0092722C" w:rsidRDefault="005A7A19" w:rsidP="005A7A19">
            <w:pPr>
              <w:spacing w:before="120"/>
              <w:rPr>
                <w:rFonts w:ascii="Arial" w:hAnsi="Arial" w:cs="Arial"/>
                <w:b/>
                <w:color w:val="000000"/>
                <w:lang w:val="sl-SI"/>
              </w:rPr>
            </w:pPr>
          </w:p>
        </w:tc>
      </w:tr>
      <w:tr w:rsidR="005A7A19" w:rsidRPr="00A15421" w14:paraId="0F244EEF" w14:textId="77777777" w:rsidTr="005A7A19">
        <w:trPr>
          <w:trHeight w:val="839"/>
        </w:trPr>
        <w:tc>
          <w:tcPr>
            <w:tcW w:w="5274" w:type="dxa"/>
            <w:shd w:val="clear" w:color="auto" w:fill="F2F2F2"/>
            <w:vAlign w:val="center"/>
          </w:tcPr>
          <w:p w14:paraId="54750AF6" w14:textId="77777777" w:rsidR="005A7A19" w:rsidRPr="0092722C" w:rsidRDefault="005A7A19"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293270F6" w14:textId="77777777" w:rsidR="005A7A19" w:rsidRPr="007139D2" w:rsidRDefault="005A7A19"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5A7A19" w:rsidRPr="002D3459" w14:paraId="1208B1EA" w14:textId="77777777" w:rsidTr="00E016F7">
        <w:tc>
          <w:tcPr>
            <w:tcW w:w="9243" w:type="dxa"/>
            <w:gridSpan w:val="2"/>
            <w:tcBorders>
              <w:top w:val="single" w:sz="4" w:space="0" w:color="auto"/>
            </w:tcBorders>
            <w:shd w:val="clear" w:color="auto" w:fill="FFFFFF" w:themeFill="background1"/>
            <w:vAlign w:val="center"/>
          </w:tcPr>
          <w:p w14:paraId="7EF4D7D3" w14:textId="77777777" w:rsidR="005A7A19" w:rsidRPr="002D3459" w:rsidRDefault="005A7A19"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5A7A19" w:rsidRPr="0092722C" w14:paraId="05BA2947" w14:textId="77777777" w:rsidTr="005A7A19">
        <w:tc>
          <w:tcPr>
            <w:tcW w:w="5274" w:type="dxa"/>
            <w:shd w:val="clear" w:color="auto" w:fill="F2F2F2"/>
            <w:vAlign w:val="center"/>
          </w:tcPr>
          <w:p w14:paraId="729E2603" w14:textId="77777777" w:rsidR="005A7A19" w:rsidRPr="0092722C" w:rsidRDefault="005A7A19"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3825304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A44D12A" w14:textId="77777777" w:rsidTr="005A7A19">
        <w:tc>
          <w:tcPr>
            <w:tcW w:w="5274" w:type="dxa"/>
            <w:shd w:val="clear" w:color="auto" w:fill="F2F2F2"/>
            <w:vAlign w:val="center"/>
          </w:tcPr>
          <w:p w14:paraId="51CE4A94" w14:textId="77777777" w:rsidR="005A7A19" w:rsidRDefault="005A7A19"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720FFC0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0DBE582B" w14:textId="77777777" w:rsidTr="005A7A19">
        <w:trPr>
          <w:trHeight w:val="346"/>
        </w:trPr>
        <w:tc>
          <w:tcPr>
            <w:tcW w:w="5274" w:type="dxa"/>
            <w:shd w:val="clear" w:color="auto" w:fill="F2F2F2"/>
            <w:vAlign w:val="center"/>
          </w:tcPr>
          <w:p w14:paraId="6D1927AC" w14:textId="77777777" w:rsidR="005A7A19" w:rsidRPr="0092722C" w:rsidRDefault="005A7A19"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7913F581"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6CE7DA8F" w14:textId="15B89D15" w:rsidR="009E1DCE" w:rsidRDefault="009E1DCE" w:rsidP="00D72B20">
      <w:pPr>
        <w:rPr>
          <w:rFonts w:ascii="Arial" w:hAnsi="Arial" w:cs="Arial"/>
          <w:b/>
          <w:bCs/>
          <w:lang w:val="it-IT"/>
        </w:rPr>
      </w:pPr>
    </w:p>
    <w:p w14:paraId="666EEF4A" w14:textId="0BA0E0A0" w:rsidR="009E1DCE" w:rsidRDefault="00F66642" w:rsidP="00D72B20">
      <w:pPr>
        <w:rPr>
          <w:rFonts w:ascii="Arial" w:hAnsi="Arial" w:cs="Arial"/>
          <w:b/>
          <w:bCs/>
          <w:lang w:val="it-IT"/>
        </w:rPr>
      </w:pPr>
      <w:r>
        <w:rPr>
          <w:rFonts w:ascii="Arial" w:hAnsi="Arial" w:cs="Arial"/>
          <w:b/>
          <w:bCs/>
          <w:lang w:val="it-IT"/>
        </w:rPr>
        <w:t>4.</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F66642" w:rsidRPr="0092722C" w14:paraId="7DBA730E" w14:textId="77777777" w:rsidTr="009528AB">
        <w:tc>
          <w:tcPr>
            <w:tcW w:w="5274" w:type="dxa"/>
            <w:shd w:val="clear" w:color="auto" w:fill="F2F2F2"/>
            <w:vAlign w:val="center"/>
          </w:tcPr>
          <w:p w14:paraId="05DBA57D" w14:textId="77777777" w:rsidR="00F66642" w:rsidRPr="0092722C" w:rsidRDefault="00F66642"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56686368" w14:textId="3D873105" w:rsidR="00F66642" w:rsidRPr="00426387" w:rsidRDefault="00F66642" w:rsidP="00F66642">
            <w:pPr>
              <w:spacing w:before="120"/>
              <w:jc w:val="left"/>
              <w:rPr>
                <w:rFonts w:ascii="Arial" w:hAnsi="Arial" w:cs="Arial"/>
                <w:b/>
                <w:bCs/>
                <w:lang w:val="sl-SI"/>
              </w:rPr>
            </w:pPr>
            <w:r w:rsidRPr="00F66642">
              <w:rPr>
                <w:rFonts w:ascii="Arial" w:hAnsi="Arial" w:cs="Arial"/>
                <w:b/>
                <w:bCs/>
                <w:lang w:val="sl-SI"/>
              </w:rPr>
              <w:t>SISTEMSK</w:t>
            </w:r>
            <w:r>
              <w:rPr>
                <w:rFonts w:ascii="Arial" w:hAnsi="Arial" w:cs="Arial"/>
                <w:b/>
                <w:bCs/>
                <w:lang w:val="sl-SI"/>
              </w:rPr>
              <w:t>I</w:t>
            </w:r>
            <w:r w:rsidRPr="00F66642">
              <w:rPr>
                <w:rFonts w:ascii="Arial" w:hAnsi="Arial" w:cs="Arial"/>
                <w:b/>
                <w:bCs/>
                <w:lang w:val="sl-SI"/>
              </w:rPr>
              <w:t xml:space="preserve"> ADMINISTRATOR STREŽNIŠKEGA OKOLJA</w:t>
            </w:r>
          </w:p>
        </w:tc>
      </w:tr>
      <w:tr w:rsidR="00F66642" w:rsidRPr="0092722C" w14:paraId="17867671" w14:textId="77777777" w:rsidTr="009528AB">
        <w:tc>
          <w:tcPr>
            <w:tcW w:w="5274" w:type="dxa"/>
            <w:shd w:val="clear" w:color="auto" w:fill="F2F2F2"/>
            <w:vAlign w:val="center"/>
          </w:tcPr>
          <w:p w14:paraId="74DCDDF6" w14:textId="77777777" w:rsidR="00F66642" w:rsidRPr="0092722C" w:rsidRDefault="00F66642"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583C2C90" w14:textId="77777777" w:rsidR="00F66642" w:rsidRPr="0092722C" w:rsidRDefault="00F66642"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F66642" w:rsidRPr="00A15421" w14:paraId="2930A20E" w14:textId="77777777" w:rsidTr="009528AB">
        <w:tc>
          <w:tcPr>
            <w:tcW w:w="5274" w:type="dxa"/>
            <w:shd w:val="clear" w:color="auto" w:fill="F2F2F2"/>
            <w:vAlign w:val="center"/>
          </w:tcPr>
          <w:p w14:paraId="1C7A96A2" w14:textId="067074F8" w:rsidR="00F66642" w:rsidRPr="003840EB" w:rsidRDefault="00F66642" w:rsidP="00F66642">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AD1F26B" w14:textId="77777777" w:rsidR="00F66642" w:rsidRDefault="00F66642" w:rsidP="00F66642">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034DB9C2" w14:textId="77777777" w:rsidR="00F66642" w:rsidRDefault="00F66642" w:rsidP="00F66642">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7DBF482" w14:textId="77777777" w:rsidR="00F66642" w:rsidRPr="0092722C" w:rsidRDefault="00F66642" w:rsidP="00F66642">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C3FFF70" w14:textId="77777777" w:rsidR="00F66642" w:rsidRPr="0092722C"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3DC4279E" w14:textId="2E373EDC" w:rsidR="00F66642" w:rsidRPr="003840EB"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F66642" w:rsidRPr="0092722C" w14:paraId="41C12F63" w14:textId="77777777" w:rsidTr="009528AB">
        <w:tc>
          <w:tcPr>
            <w:tcW w:w="9243" w:type="dxa"/>
            <w:gridSpan w:val="2"/>
            <w:shd w:val="clear" w:color="auto" w:fill="F2F2F2"/>
            <w:vAlign w:val="center"/>
          </w:tcPr>
          <w:p w14:paraId="49C5BBC4" w14:textId="77777777" w:rsidR="00F66642" w:rsidRPr="002D3459" w:rsidRDefault="00F66642" w:rsidP="00F66642">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F66642" w:rsidRPr="007C0E47" w14:paraId="37E17075" w14:textId="77777777" w:rsidTr="009528AB">
        <w:tc>
          <w:tcPr>
            <w:tcW w:w="5274" w:type="dxa"/>
            <w:shd w:val="clear" w:color="auto" w:fill="F2F2F2"/>
            <w:vAlign w:val="center"/>
          </w:tcPr>
          <w:p w14:paraId="4E834FAF" w14:textId="5D1D37FF" w:rsidR="00F66642" w:rsidRDefault="00F66642" w:rsidP="00F66642">
            <w:pPr>
              <w:jc w:val="left"/>
              <w:rPr>
                <w:rFonts w:ascii="Arial" w:hAnsi="Arial" w:cs="Arial"/>
                <w:i/>
                <w:lang w:val="sl-SI"/>
              </w:rPr>
            </w:pPr>
            <w:r>
              <w:rPr>
                <w:rFonts w:ascii="Arial" w:hAnsi="Arial" w:cs="Arial"/>
                <w:i/>
                <w:lang w:val="sl-SI"/>
              </w:rPr>
              <w:t>I</w:t>
            </w:r>
            <w:r w:rsidRPr="00F66642">
              <w:rPr>
                <w:rFonts w:ascii="Arial" w:hAnsi="Arial" w:cs="Arial"/>
                <w:i/>
                <w:lang w:val="sl-SI"/>
              </w:rPr>
              <w:t xml:space="preserve">zkušnje pri administraciji in upravljanju </w:t>
            </w:r>
            <w:r w:rsidR="00491772">
              <w:rPr>
                <w:rFonts w:ascii="Arial" w:hAnsi="Arial" w:cs="Arial"/>
                <w:i/>
                <w:lang w:val="sl-SI"/>
              </w:rPr>
              <w:t xml:space="preserve">enega od </w:t>
            </w:r>
            <w:r w:rsidRPr="00F66642">
              <w:rPr>
                <w:rFonts w:ascii="Arial" w:hAnsi="Arial" w:cs="Arial"/>
                <w:i/>
                <w:lang w:val="sl-SI"/>
              </w:rPr>
              <w:t>Microsoft, Linux in ESX strežniških sistemov ter upravljanju z aplikativnimi strežniki</w:t>
            </w:r>
            <w:r>
              <w:rPr>
                <w:rFonts w:ascii="Arial" w:hAnsi="Arial" w:cs="Arial"/>
                <w:i/>
                <w:lang w:val="sl-SI"/>
              </w:rPr>
              <w:t>:</w:t>
            </w:r>
          </w:p>
        </w:tc>
        <w:tc>
          <w:tcPr>
            <w:tcW w:w="3969" w:type="dxa"/>
            <w:shd w:val="clear" w:color="auto" w:fill="auto"/>
          </w:tcPr>
          <w:p w14:paraId="5035B805" w14:textId="77777777" w:rsidR="00F66642" w:rsidRPr="0092722C" w:rsidRDefault="00F66642" w:rsidP="00F66642">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F66642" w:rsidRPr="007C0E47" w14:paraId="6712B0A3" w14:textId="77777777" w:rsidTr="009528AB">
        <w:tc>
          <w:tcPr>
            <w:tcW w:w="5274" w:type="dxa"/>
            <w:shd w:val="clear" w:color="auto" w:fill="F2F2F2"/>
          </w:tcPr>
          <w:p w14:paraId="5EA40DC5" w14:textId="77777777" w:rsidR="00F66642" w:rsidRPr="00BD3717" w:rsidRDefault="00F66642" w:rsidP="00F66642">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6B13387"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F66642" w:rsidRPr="007C0E47" w14:paraId="1D29CC1A" w14:textId="77777777" w:rsidTr="009528AB">
        <w:tc>
          <w:tcPr>
            <w:tcW w:w="5274" w:type="dxa"/>
            <w:shd w:val="clear" w:color="auto" w:fill="F2F2F2"/>
            <w:vAlign w:val="center"/>
          </w:tcPr>
          <w:p w14:paraId="530F3AF3" w14:textId="77777777" w:rsidR="00F66642" w:rsidRPr="00BD3717" w:rsidRDefault="00F66642" w:rsidP="00F66642">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082B9F2F" w14:textId="77777777" w:rsidR="00F66642" w:rsidRPr="00BD3717" w:rsidRDefault="00F66642" w:rsidP="00F66642">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C86896C" w14:textId="77777777" w:rsidR="00F66642" w:rsidRPr="00BD3717" w:rsidRDefault="00F66642" w:rsidP="00F66642">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52A251"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F66642" w:rsidRPr="0092722C" w14:paraId="605C238E" w14:textId="77777777" w:rsidTr="009528AB">
        <w:tc>
          <w:tcPr>
            <w:tcW w:w="9243" w:type="dxa"/>
            <w:gridSpan w:val="2"/>
            <w:shd w:val="clear" w:color="auto" w:fill="FFFFFF" w:themeFill="background1"/>
            <w:vAlign w:val="center"/>
          </w:tcPr>
          <w:p w14:paraId="6787D0A4" w14:textId="77777777" w:rsidR="00F66642" w:rsidRPr="005A7A19" w:rsidRDefault="00F66642" w:rsidP="00F66642">
            <w:pPr>
              <w:spacing w:before="120"/>
              <w:rPr>
                <w:rFonts w:ascii="Arial" w:hAnsi="Arial" w:cs="Arial"/>
                <w:b/>
                <w:color w:val="000000"/>
                <w:lang w:val="sl-SI"/>
              </w:rPr>
            </w:pPr>
            <w:r w:rsidRPr="005A7A19">
              <w:rPr>
                <w:rFonts w:ascii="Arial" w:hAnsi="Arial" w:cs="Arial"/>
                <w:b/>
                <w:color w:val="000000"/>
                <w:lang w:val="sl-SI"/>
              </w:rPr>
              <w:t>Referenčni projekt</w:t>
            </w:r>
          </w:p>
        </w:tc>
      </w:tr>
      <w:tr w:rsidR="00F66642" w:rsidRPr="0092722C" w14:paraId="7DAD2C70" w14:textId="77777777" w:rsidTr="009528AB">
        <w:tc>
          <w:tcPr>
            <w:tcW w:w="5274" w:type="dxa"/>
            <w:shd w:val="clear" w:color="auto" w:fill="F2F2F2"/>
            <w:vAlign w:val="center"/>
          </w:tcPr>
          <w:p w14:paraId="49CCE1B7" w14:textId="77777777" w:rsidR="00F66642" w:rsidRDefault="00F66642" w:rsidP="00F66642">
            <w:pPr>
              <w:jc w:val="left"/>
              <w:rPr>
                <w:rFonts w:ascii="Arial" w:hAnsi="Arial" w:cs="Arial"/>
                <w:i/>
                <w:lang w:val="sl-SI"/>
              </w:rPr>
            </w:pPr>
          </w:p>
          <w:p w14:paraId="53FC0F3B" w14:textId="77777777" w:rsidR="00F66642" w:rsidRPr="0092722C" w:rsidRDefault="00F66642" w:rsidP="00F66642">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7E13DE7" w14:textId="77777777" w:rsidR="00F66642" w:rsidRPr="0092722C" w:rsidRDefault="00F66642" w:rsidP="00F66642">
            <w:pPr>
              <w:jc w:val="left"/>
              <w:rPr>
                <w:rFonts w:ascii="Arial" w:hAnsi="Arial" w:cs="Arial"/>
                <w:i/>
                <w:lang w:val="sl-SI"/>
              </w:rPr>
            </w:pPr>
          </w:p>
        </w:tc>
        <w:tc>
          <w:tcPr>
            <w:tcW w:w="3969" w:type="dxa"/>
            <w:shd w:val="clear" w:color="auto" w:fill="auto"/>
          </w:tcPr>
          <w:p w14:paraId="671076DF"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25A513A1" w14:textId="77777777" w:rsidTr="009528AB">
        <w:tc>
          <w:tcPr>
            <w:tcW w:w="5274" w:type="dxa"/>
            <w:shd w:val="clear" w:color="auto" w:fill="F2F2F2"/>
            <w:vAlign w:val="center"/>
          </w:tcPr>
          <w:p w14:paraId="778EC64F" w14:textId="77777777" w:rsidR="00F66642" w:rsidRDefault="00F66642" w:rsidP="00F66642">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5ACE3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C3CA240" w14:textId="77777777" w:rsidTr="00EF24BF">
        <w:trPr>
          <w:trHeight w:val="564"/>
        </w:trPr>
        <w:tc>
          <w:tcPr>
            <w:tcW w:w="5274" w:type="dxa"/>
            <w:shd w:val="clear" w:color="auto" w:fill="F2F2F2"/>
            <w:vAlign w:val="center"/>
          </w:tcPr>
          <w:p w14:paraId="48EEDB8F" w14:textId="77777777" w:rsidR="00F66642" w:rsidRPr="0092722C" w:rsidRDefault="00F66642" w:rsidP="00F66642">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0E69CF2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4521FFA" w14:textId="77777777" w:rsidTr="009528AB">
        <w:trPr>
          <w:trHeight w:val="881"/>
        </w:trPr>
        <w:tc>
          <w:tcPr>
            <w:tcW w:w="5274" w:type="dxa"/>
            <w:shd w:val="clear" w:color="auto" w:fill="F2F2F2"/>
            <w:vAlign w:val="center"/>
          </w:tcPr>
          <w:p w14:paraId="0D2922A2" w14:textId="77777777" w:rsidR="00F66642" w:rsidRPr="0092722C" w:rsidRDefault="00F66642" w:rsidP="00F66642">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E2248DC" w14:textId="77777777" w:rsidR="00F66642" w:rsidRPr="0092722C" w:rsidRDefault="00F66642" w:rsidP="00F66642">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79621697" w14:textId="77777777" w:rsidTr="00FF7A96">
        <w:trPr>
          <w:trHeight w:val="513"/>
        </w:trPr>
        <w:tc>
          <w:tcPr>
            <w:tcW w:w="5274" w:type="dxa"/>
            <w:shd w:val="clear" w:color="auto" w:fill="F2F2F2"/>
            <w:vAlign w:val="center"/>
          </w:tcPr>
          <w:p w14:paraId="5A529C25" w14:textId="7942AE75"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E3D1BD9" w14:textId="0E2BBD36"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A15421" w14:paraId="76EEA5B5" w14:textId="77777777" w:rsidTr="009528AB">
        <w:trPr>
          <w:trHeight w:val="597"/>
        </w:trPr>
        <w:tc>
          <w:tcPr>
            <w:tcW w:w="5274" w:type="dxa"/>
            <w:shd w:val="clear" w:color="auto" w:fill="F2F2F2"/>
            <w:vAlign w:val="center"/>
          </w:tcPr>
          <w:p w14:paraId="5DA17DA1" w14:textId="03E4C866" w:rsidR="00F66642" w:rsidRPr="00597F45" w:rsidRDefault="00E922CF" w:rsidP="00F66642">
            <w:pPr>
              <w:rPr>
                <w:rFonts w:ascii="Arial" w:hAnsi="Arial" w:cs="Arial"/>
                <w:i/>
                <w:lang w:val="sl-SI"/>
              </w:rPr>
            </w:pPr>
            <w:r>
              <w:rPr>
                <w:rFonts w:ascii="Arial" w:hAnsi="Arial" w:cs="Arial"/>
                <w:i/>
                <w:lang w:val="sl-SI"/>
              </w:rPr>
              <w:lastRenderedPageBreak/>
              <w:t>Datum prehoda razvitega/nadgrajenega informacijskega sistema v produkcijsko obratovanje:</w:t>
            </w:r>
          </w:p>
        </w:tc>
        <w:tc>
          <w:tcPr>
            <w:tcW w:w="3969" w:type="dxa"/>
            <w:shd w:val="clear" w:color="auto" w:fill="auto"/>
          </w:tcPr>
          <w:p w14:paraId="175D7217" w14:textId="7AE8A7F9" w:rsidR="00F66642" w:rsidRPr="0092722C" w:rsidRDefault="00F66642" w:rsidP="00F66642">
            <w:pPr>
              <w:spacing w:before="120"/>
              <w:rPr>
                <w:rFonts w:ascii="Arial" w:hAnsi="Arial" w:cs="Arial"/>
                <w:b/>
                <w:color w:val="000000"/>
                <w:lang w:val="sl-SI"/>
              </w:rPr>
            </w:pPr>
          </w:p>
        </w:tc>
      </w:tr>
      <w:tr w:rsidR="00F66642" w:rsidRPr="00A15421" w14:paraId="54D4ADB5" w14:textId="77777777" w:rsidTr="009528AB">
        <w:trPr>
          <w:trHeight w:val="839"/>
        </w:trPr>
        <w:tc>
          <w:tcPr>
            <w:tcW w:w="5274" w:type="dxa"/>
            <w:shd w:val="clear" w:color="auto" w:fill="F2F2F2"/>
            <w:vAlign w:val="center"/>
          </w:tcPr>
          <w:p w14:paraId="3C580A4A" w14:textId="77777777" w:rsidR="00F66642" w:rsidRPr="0092722C" w:rsidRDefault="00F66642" w:rsidP="00F66642">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188F8457" w14:textId="77777777" w:rsidR="00F66642" w:rsidRPr="007139D2" w:rsidRDefault="00F66642" w:rsidP="00F66642">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F66642" w:rsidRPr="002D3459" w14:paraId="1CDA7A49" w14:textId="77777777" w:rsidTr="00E016F7">
        <w:tc>
          <w:tcPr>
            <w:tcW w:w="9243" w:type="dxa"/>
            <w:gridSpan w:val="2"/>
            <w:tcBorders>
              <w:top w:val="single" w:sz="4" w:space="0" w:color="auto"/>
            </w:tcBorders>
            <w:shd w:val="clear" w:color="auto" w:fill="FFFFFF" w:themeFill="background1"/>
            <w:vAlign w:val="center"/>
          </w:tcPr>
          <w:p w14:paraId="7E18EA1E" w14:textId="77777777" w:rsidR="00F66642" w:rsidRPr="002D3459" w:rsidRDefault="00F66642" w:rsidP="00F66642">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F66642" w:rsidRPr="0092722C" w14:paraId="0F9B8EA9" w14:textId="77777777" w:rsidTr="009528AB">
        <w:tc>
          <w:tcPr>
            <w:tcW w:w="5274" w:type="dxa"/>
            <w:shd w:val="clear" w:color="auto" w:fill="F2F2F2"/>
            <w:vAlign w:val="center"/>
          </w:tcPr>
          <w:p w14:paraId="0491FFE4" w14:textId="77777777" w:rsidR="00F66642" w:rsidRPr="0092722C" w:rsidRDefault="00F66642" w:rsidP="00F66642">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7012783C"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E76DF9E" w14:textId="77777777" w:rsidTr="009528AB">
        <w:tc>
          <w:tcPr>
            <w:tcW w:w="5274" w:type="dxa"/>
            <w:shd w:val="clear" w:color="auto" w:fill="F2F2F2"/>
            <w:vAlign w:val="center"/>
          </w:tcPr>
          <w:p w14:paraId="5DBC9C6B" w14:textId="77777777" w:rsidR="00F66642" w:rsidRDefault="00F66642" w:rsidP="00F66642">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27C9A97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345F21C2" w14:textId="77777777" w:rsidTr="009528AB">
        <w:trPr>
          <w:trHeight w:val="346"/>
        </w:trPr>
        <w:tc>
          <w:tcPr>
            <w:tcW w:w="5274" w:type="dxa"/>
            <w:shd w:val="clear" w:color="auto" w:fill="F2F2F2"/>
            <w:vAlign w:val="center"/>
          </w:tcPr>
          <w:p w14:paraId="316DA2BE" w14:textId="77777777" w:rsidR="00F66642" w:rsidRPr="0092722C" w:rsidRDefault="00F66642" w:rsidP="00F66642">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56090DB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295FCFD5" w14:textId="5BB4E1D0" w:rsidR="009E1DCE" w:rsidRDefault="009E1DCE" w:rsidP="00D72B20">
      <w:pPr>
        <w:rPr>
          <w:rFonts w:ascii="Arial" w:hAnsi="Arial" w:cs="Arial"/>
          <w:b/>
          <w:bCs/>
          <w:lang w:val="it-IT"/>
        </w:rPr>
      </w:pPr>
    </w:p>
    <w:p w14:paraId="4547D4AF" w14:textId="2DAD395E" w:rsidR="009E1DCE" w:rsidRDefault="00761A8D" w:rsidP="00D72B20">
      <w:pPr>
        <w:rPr>
          <w:rFonts w:ascii="Arial" w:hAnsi="Arial" w:cs="Arial"/>
          <w:b/>
          <w:bCs/>
          <w:lang w:val="it-IT"/>
        </w:rPr>
      </w:pPr>
      <w:r>
        <w:rPr>
          <w:rFonts w:ascii="Arial" w:hAnsi="Arial" w:cs="Arial"/>
          <w:b/>
          <w:bCs/>
          <w:lang w:val="it-IT"/>
        </w:rPr>
        <w:t>5.</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761A8D" w:rsidRPr="0092722C" w14:paraId="210AB8FA" w14:textId="77777777" w:rsidTr="009528AB">
        <w:tc>
          <w:tcPr>
            <w:tcW w:w="5274" w:type="dxa"/>
            <w:shd w:val="clear" w:color="auto" w:fill="F2F2F2"/>
            <w:vAlign w:val="center"/>
          </w:tcPr>
          <w:p w14:paraId="214A86D0" w14:textId="77777777" w:rsidR="00761A8D" w:rsidRPr="0092722C" w:rsidRDefault="00761A8D"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3229714" w14:textId="5BF0F2D8" w:rsidR="00761A8D" w:rsidRPr="00426387" w:rsidRDefault="00761A8D" w:rsidP="009528AB">
            <w:pPr>
              <w:spacing w:before="120"/>
              <w:jc w:val="left"/>
              <w:rPr>
                <w:rFonts w:ascii="Arial" w:hAnsi="Arial" w:cs="Arial"/>
                <w:b/>
                <w:bCs/>
                <w:lang w:val="sl-SI"/>
              </w:rPr>
            </w:pPr>
            <w:r>
              <w:rPr>
                <w:rFonts w:ascii="Arial" w:hAnsi="Arial" w:cs="Arial"/>
                <w:b/>
                <w:bCs/>
                <w:lang w:val="sl-SI"/>
              </w:rPr>
              <w:t>ANALITIK</w:t>
            </w:r>
          </w:p>
        </w:tc>
      </w:tr>
      <w:tr w:rsidR="00761A8D" w:rsidRPr="0092722C" w14:paraId="64B9354E" w14:textId="77777777" w:rsidTr="009528AB">
        <w:tc>
          <w:tcPr>
            <w:tcW w:w="5274" w:type="dxa"/>
            <w:shd w:val="clear" w:color="auto" w:fill="F2F2F2"/>
            <w:vAlign w:val="center"/>
          </w:tcPr>
          <w:p w14:paraId="33671913" w14:textId="77777777" w:rsidR="00761A8D" w:rsidRPr="0092722C" w:rsidRDefault="00761A8D"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1539C7F8"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761A8D" w:rsidRPr="00A15421" w14:paraId="38ED6E9B" w14:textId="77777777" w:rsidTr="009528AB">
        <w:tc>
          <w:tcPr>
            <w:tcW w:w="5274" w:type="dxa"/>
            <w:shd w:val="clear" w:color="auto" w:fill="F2F2F2"/>
            <w:vAlign w:val="center"/>
          </w:tcPr>
          <w:p w14:paraId="303EE4BA" w14:textId="77777777" w:rsidR="00761A8D" w:rsidRPr="003840EB" w:rsidRDefault="00761A8D"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77D982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E8058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4CE030C6" w14:textId="77777777" w:rsidR="00761A8D" w:rsidRPr="0092722C" w:rsidRDefault="00761A8D"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FBBEA14" w14:textId="77777777" w:rsidR="00761A8D" w:rsidRPr="0092722C"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770FEC69" w14:textId="77777777" w:rsidR="00761A8D" w:rsidRPr="003840EB"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761A8D" w:rsidRPr="0092722C" w14:paraId="61C9D9D6" w14:textId="77777777" w:rsidTr="009528AB">
        <w:tc>
          <w:tcPr>
            <w:tcW w:w="9243" w:type="dxa"/>
            <w:gridSpan w:val="2"/>
            <w:shd w:val="clear" w:color="auto" w:fill="F2F2F2"/>
            <w:vAlign w:val="center"/>
          </w:tcPr>
          <w:p w14:paraId="07B910E5" w14:textId="77777777" w:rsidR="00761A8D" w:rsidRPr="002D3459" w:rsidRDefault="00761A8D"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761A8D" w:rsidRPr="007C0E47" w14:paraId="1DC698EF" w14:textId="77777777" w:rsidTr="009528AB">
        <w:tc>
          <w:tcPr>
            <w:tcW w:w="5274" w:type="dxa"/>
            <w:shd w:val="clear" w:color="auto" w:fill="F2F2F2"/>
            <w:vAlign w:val="center"/>
          </w:tcPr>
          <w:p w14:paraId="17B6CCDF" w14:textId="2ABCF626" w:rsidR="00761A8D" w:rsidRDefault="00761A8D"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pri zajemu in analizi uporabniških zahtev</w:t>
            </w:r>
            <w:r>
              <w:rPr>
                <w:rFonts w:ascii="Arial" w:hAnsi="Arial" w:cs="Arial"/>
                <w:i/>
                <w:lang w:val="sl-SI"/>
              </w:rPr>
              <w:t>:</w:t>
            </w:r>
          </w:p>
        </w:tc>
        <w:tc>
          <w:tcPr>
            <w:tcW w:w="3969" w:type="dxa"/>
            <w:shd w:val="clear" w:color="auto" w:fill="auto"/>
          </w:tcPr>
          <w:p w14:paraId="40AAA93E" w14:textId="75976D2E" w:rsidR="00EF24BF" w:rsidRDefault="00EF24BF" w:rsidP="009528AB">
            <w:pPr>
              <w:spacing w:before="120"/>
              <w:rPr>
                <w:rFonts w:ascii="Arial" w:hAnsi="Arial" w:cs="Arial"/>
                <w:lang w:val="sl-SI"/>
              </w:rPr>
            </w:pPr>
            <w:r>
              <w:rPr>
                <w:rFonts w:ascii="Arial" w:hAnsi="Arial" w:cs="Arial"/>
                <w:lang w:val="sl-SI"/>
              </w:rPr>
              <w:t>5 let:</w:t>
            </w:r>
          </w:p>
          <w:p w14:paraId="5ADE5097" w14:textId="5ADF396B"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7C0E47" w14:paraId="22C2879B" w14:textId="77777777" w:rsidTr="009528AB">
        <w:tc>
          <w:tcPr>
            <w:tcW w:w="5274" w:type="dxa"/>
            <w:shd w:val="clear" w:color="auto" w:fill="F2F2F2"/>
          </w:tcPr>
          <w:p w14:paraId="66E5C7C3" w14:textId="77777777" w:rsidR="00761A8D" w:rsidRPr="00BD3717" w:rsidRDefault="00761A8D"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182D73DC"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61A8D" w:rsidRPr="007C0E47" w14:paraId="42F7E9CF" w14:textId="77777777" w:rsidTr="009528AB">
        <w:tc>
          <w:tcPr>
            <w:tcW w:w="5274" w:type="dxa"/>
            <w:shd w:val="clear" w:color="auto" w:fill="F2F2F2"/>
            <w:vAlign w:val="center"/>
          </w:tcPr>
          <w:p w14:paraId="1BD90021" w14:textId="77777777" w:rsidR="00761A8D" w:rsidRPr="00BD3717" w:rsidRDefault="00761A8D"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4C7D0FA" w14:textId="77777777" w:rsidR="00761A8D" w:rsidRPr="00BD3717" w:rsidRDefault="00761A8D"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A8D379" w14:textId="77777777" w:rsidR="00761A8D" w:rsidRPr="00BD3717" w:rsidRDefault="00761A8D"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7C59BD5"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761A8D" w:rsidRPr="0092722C" w14:paraId="6FA3A6BA" w14:textId="77777777" w:rsidTr="009528AB">
        <w:tc>
          <w:tcPr>
            <w:tcW w:w="9243" w:type="dxa"/>
            <w:gridSpan w:val="2"/>
            <w:shd w:val="clear" w:color="auto" w:fill="FFFFFF" w:themeFill="background1"/>
            <w:vAlign w:val="center"/>
          </w:tcPr>
          <w:p w14:paraId="3BD18337" w14:textId="77777777" w:rsidR="00761A8D" w:rsidRPr="005A7A19" w:rsidRDefault="00761A8D"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761A8D" w:rsidRPr="0092722C" w14:paraId="7ABDD5F7" w14:textId="77777777" w:rsidTr="009528AB">
        <w:tc>
          <w:tcPr>
            <w:tcW w:w="5274" w:type="dxa"/>
            <w:shd w:val="clear" w:color="auto" w:fill="F2F2F2"/>
            <w:vAlign w:val="center"/>
          </w:tcPr>
          <w:p w14:paraId="74400DED" w14:textId="77777777" w:rsidR="00761A8D" w:rsidRDefault="00761A8D" w:rsidP="009528AB">
            <w:pPr>
              <w:jc w:val="left"/>
              <w:rPr>
                <w:rFonts w:ascii="Arial" w:hAnsi="Arial" w:cs="Arial"/>
                <w:i/>
                <w:lang w:val="sl-SI"/>
              </w:rPr>
            </w:pPr>
          </w:p>
          <w:p w14:paraId="58632DB7" w14:textId="77777777" w:rsidR="00761A8D" w:rsidRPr="0092722C" w:rsidRDefault="00761A8D"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FDD9F9E" w14:textId="77777777" w:rsidR="00761A8D" w:rsidRPr="0092722C" w:rsidRDefault="00761A8D" w:rsidP="009528AB">
            <w:pPr>
              <w:jc w:val="left"/>
              <w:rPr>
                <w:rFonts w:ascii="Arial" w:hAnsi="Arial" w:cs="Arial"/>
                <w:i/>
                <w:lang w:val="sl-SI"/>
              </w:rPr>
            </w:pPr>
          </w:p>
        </w:tc>
        <w:tc>
          <w:tcPr>
            <w:tcW w:w="3969" w:type="dxa"/>
            <w:shd w:val="clear" w:color="auto" w:fill="auto"/>
          </w:tcPr>
          <w:p w14:paraId="24415DF2"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27C17B0" w14:textId="77777777" w:rsidTr="009528AB">
        <w:tc>
          <w:tcPr>
            <w:tcW w:w="5274" w:type="dxa"/>
            <w:shd w:val="clear" w:color="auto" w:fill="F2F2F2"/>
            <w:vAlign w:val="center"/>
          </w:tcPr>
          <w:p w14:paraId="5FC668C1" w14:textId="77777777" w:rsidR="00761A8D" w:rsidRDefault="00761A8D"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9AD900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D3CCD1A" w14:textId="77777777" w:rsidTr="00EF24BF">
        <w:trPr>
          <w:trHeight w:val="570"/>
        </w:trPr>
        <w:tc>
          <w:tcPr>
            <w:tcW w:w="5274" w:type="dxa"/>
            <w:shd w:val="clear" w:color="auto" w:fill="F2F2F2"/>
            <w:vAlign w:val="center"/>
          </w:tcPr>
          <w:p w14:paraId="1DA5BA65" w14:textId="77777777" w:rsidR="00761A8D" w:rsidRPr="0092722C" w:rsidRDefault="00761A8D"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9EC671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0E55BF83" w14:textId="77777777" w:rsidTr="009528AB">
        <w:trPr>
          <w:trHeight w:val="881"/>
        </w:trPr>
        <w:tc>
          <w:tcPr>
            <w:tcW w:w="5274" w:type="dxa"/>
            <w:shd w:val="clear" w:color="auto" w:fill="F2F2F2"/>
            <w:vAlign w:val="center"/>
          </w:tcPr>
          <w:p w14:paraId="20954B2B" w14:textId="77777777" w:rsidR="00761A8D" w:rsidRPr="0092722C" w:rsidRDefault="00761A8D"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A7179AE" w14:textId="77777777" w:rsidR="00761A8D" w:rsidRPr="0092722C" w:rsidRDefault="00761A8D"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44A15BEB" w14:textId="77777777" w:rsidTr="00FF7A96">
        <w:trPr>
          <w:trHeight w:val="473"/>
        </w:trPr>
        <w:tc>
          <w:tcPr>
            <w:tcW w:w="5274" w:type="dxa"/>
            <w:shd w:val="clear" w:color="auto" w:fill="F2F2F2"/>
            <w:vAlign w:val="center"/>
          </w:tcPr>
          <w:p w14:paraId="25821123" w14:textId="061AF7CE"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09D828C9" w14:textId="53A15195"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A15421" w14:paraId="32BF6061" w14:textId="77777777" w:rsidTr="009528AB">
        <w:trPr>
          <w:trHeight w:val="597"/>
        </w:trPr>
        <w:tc>
          <w:tcPr>
            <w:tcW w:w="5274" w:type="dxa"/>
            <w:shd w:val="clear" w:color="auto" w:fill="F2F2F2"/>
            <w:vAlign w:val="center"/>
          </w:tcPr>
          <w:p w14:paraId="0AA0BA04" w14:textId="52152AA0" w:rsidR="00761A8D"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530CF27C" w14:textId="11111B96" w:rsidR="00761A8D" w:rsidRPr="0092722C" w:rsidRDefault="00761A8D" w:rsidP="009528AB">
            <w:pPr>
              <w:spacing w:before="120"/>
              <w:rPr>
                <w:rFonts w:ascii="Arial" w:hAnsi="Arial" w:cs="Arial"/>
                <w:b/>
                <w:color w:val="000000"/>
                <w:lang w:val="sl-SI"/>
              </w:rPr>
            </w:pPr>
          </w:p>
        </w:tc>
      </w:tr>
      <w:tr w:rsidR="00761A8D" w:rsidRPr="00A15421" w14:paraId="0243A464" w14:textId="77777777" w:rsidTr="009528AB">
        <w:trPr>
          <w:trHeight w:val="839"/>
        </w:trPr>
        <w:tc>
          <w:tcPr>
            <w:tcW w:w="5274" w:type="dxa"/>
            <w:shd w:val="clear" w:color="auto" w:fill="F2F2F2"/>
            <w:vAlign w:val="center"/>
          </w:tcPr>
          <w:p w14:paraId="72E14134" w14:textId="77777777" w:rsidR="00761A8D" w:rsidRPr="0092722C" w:rsidRDefault="00761A8D" w:rsidP="009528AB">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68F4B2C" w14:textId="77777777" w:rsidR="00761A8D" w:rsidRPr="007139D2" w:rsidRDefault="00761A8D"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A82811" w14:textId="7415F129" w:rsidR="009E1DCE" w:rsidRDefault="009E1DCE" w:rsidP="00D72B20">
      <w:pPr>
        <w:rPr>
          <w:rFonts w:ascii="Arial" w:hAnsi="Arial" w:cs="Arial"/>
          <w:b/>
          <w:bCs/>
          <w:lang w:val="it-IT"/>
        </w:rPr>
      </w:pPr>
    </w:p>
    <w:p w14:paraId="245F2A32" w14:textId="7CF87D17" w:rsidR="009E1DCE" w:rsidRPr="006260D8" w:rsidRDefault="00EF24BF" w:rsidP="00D72B20">
      <w:pPr>
        <w:rPr>
          <w:rFonts w:ascii="Arial" w:hAnsi="Arial" w:cs="Arial"/>
          <w:b/>
          <w:bCs/>
          <w:lang w:val="it-IT"/>
        </w:rPr>
      </w:pPr>
      <w:r>
        <w:rPr>
          <w:rFonts w:ascii="Arial" w:hAnsi="Arial" w:cs="Arial"/>
          <w:b/>
          <w:bCs/>
          <w:lang w:val="it-IT"/>
        </w:rPr>
        <w:t>6.</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EF24BF" w:rsidRPr="0092722C" w14:paraId="68EED0CB" w14:textId="77777777" w:rsidTr="009528AB">
        <w:tc>
          <w:tcPr>
            <w:tcW w:w="5274" w:type="dxa"/>
            <w:shd w:val="clear" w:color="auto" w:fill="F2F2F2"/>
            <w:vAlign w:val="center"/>
          </w:tcPr>
          <w:p w14:paraId="4CD5C1C5" w14:textId="77777777" w:rsidR="00EF24BF" w:rsidRPr="0092722C" w:rsidRDefault="00EF24BF" w:rsidP="00EF24BF">
            <w:pPr>
              <w:rPr>
                <w:rFonts w:ascii="Arial" w:hAnsi="Arial" w:cs="Arial"/>
                <w:i/>
                <w:lang w:val="sl-SI"/>
              </w:rPr>
            </w:pPr>
            <w:r>
              <w:rPr>
                <w:rFonts w:ascii="Arial" w:hAnsi="Arial" w:cs="Arial"/>
                <w:i/>
                <w:lang w:val="sl-SI"/>
              </w:rPr>
              <w:t>Vloga kadra pri projektu:</w:t>
            </w:r>
          </w:p>
        </w:tc>
        <w:tc>
          <w:tcPr>
            <w:tcW w:w="3969" w:type="dxa"/>
            <w:shd w:val="clear" w:color="auto" w:fill="auto"/>
          </w:tcPr>
          <w:p w14:paraId="3F77907D" w14:textId="712313A5" w:rsidR="00EF24BF" w:rsidRPr="000B598A" w:rsidRDefault="000B598A" w:rsidP="000B598A">
            <w:pPr>
              <w:spacing w:before="120"/>
              <w:jc w:val="left"/>
              <w:rPr>
                <w:rFonts w:ascii="Arial" w:hAnsi="Arial" w:cs="Arial"/>
                <w:b/>
                <w:bCs/>
                <w:lang w:val="sl-SI"/>
              </w:rPr>
            </w:pPr>
            <w:r>
              <w:rPr>
                <w:rFonts w:ascii="Arial" w:hAnsi="Arial" w:cs="Arial"/>
                <w:b/>
                <w:bCs/>
                <w:lang w:val="sl-SI"/>
              </w:rPr>
              <w:t xml:space="preserve">1. </w:t>
            </w:r>
            <w:r w:rsidR="00EF24BF" w:rsidRPr="000B598A">
              <w:rPr>
                <w:rFonts w:ascii="Arial" w:hAnsi="Arial" w:cs="Arial"/>
                <w:b/>
                <w:bCs/>
                <w:lang w:val="sl-SI"/>
              </w:rPr>
              <w:t xml:space="preserve">APLIKATIVNI INŽENIR </w:t>
            </w:r>
          </w:p>
        </w:tc>
      </w:tr>
      <w:tr w:rsidR="00EF24BF" w:rsidRPr="0092722C" w14:paraId="75502E7E" w14:textId="77777777" w:rsidTr="009528AB">
        <w:tc>
          <w:tcPr>
            <w:tcW w:w="5274" w:type="dxa"/>
            <w:shd w:val="clear" w:color="auto" w:fill="F2F2F2"/>
            <w:vAlign w:val="center"/>
          </w:tcPr>
          <w:p w14:paraId="2CCCDD3B" w14:textId="77777777" w:rsidR="00EF24BF" w:rsidRPr="0092722C" w:rsidRDefault="00EF24BF"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A4FDFF9"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EF24BF" w:rsidRPr="00A15421" w14:paraId="4B45AD4C" w14:textId="77777777" w:rsidTr="009528AB">
        <w:tc>
          <w:tcPr>
            <w:tcW w:w="5274" w:type="dxa"/>
            <w:shd w:val="clear" w:color="auto" w:fill="F2F2F2"/>
            <w:vAlign w:val="center"/>
          </w:tcPr>
          <w:p w14:paraId="20148C37" w14:textId="77777777" w:rsidR="00EF24BF" w:rsidRPr="003840EB" w:rsidRDefault="00EF24BF"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F53D7F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E90411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F1D276E" w14:textId="77777777" w:rsidR="00EF24BF" w:rsidRPr="0092722C" w:rsidRDefault="00EF24BF"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C7E8345" w14:textId="77777777" w:rsidR="00EF24BF" w:rsidRPr="0092722C"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1C7EE5E1" w14:textId="77777777" w:rsidR="00EF24BF" w:rsidRPr="003840EB"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EF24BF" w:rsidRPr="0092722C" w14:paraId="2A901E21" w14:textId="77777777" w:rsidTr="009528AB">
        <w:tc>
          <w:tcPr>
            <w:tcW w:w="9243" w:type="dxa"/>
            <w:gridSpan w:val="2"/>
            <w:shd w:val="clear" w:color="auto" w:fill="F2F2F2"/>
            <w:vAlign w:val="center"/>
          </w:tcPr>
          <w:p w14:paraId="4B161E2A" w14:textId="77777777" w:rsidR="00EF24BF" w:rsidRPr="002D3459" w:rsidRDefault="00EF24BF"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EF24BF" w:rsidRPr="007C0E47" w14:paraId="4AFB8EAA" w14:textId="77777777" w:rsidTr="009528AB">
        <w:tc>
          <w:tcPr>
            <w:tcW w:w="5274" w:type="dxa"/>
            <w:shd w:val="clear" w:color="auto" w:fill="F2F2F2"/>
            <w:vAlign w:val="center"/>
          </w:tcPr>
          <w:p w14:paraId="75E0AEE7" w14:textId="43FEF8B0" w:rsidR="00EF24BF" w:rsidRDefault="00EF24BF"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EF24BF">
              <w:rPr>
                <w:rFonts w:ascii="Arial" w:hAnsi="Arial" w:cs="Arial"/>
                <w:i/>
                <w:lang w:val="sl-SI"/>
              </w:rPr>
              <w:t>pr</w:t>
            </w:r>
            <w:r>
              <w:rPr>
                <w:rFonts w:ascii="Arial" w:hAnsi="Arial" w:cs="Arial"/>
                <w:i/>
                <w:lang w:val="sl-SI"/>
              </w:rPr>
              <w:t xml:space="preserve">i </w:t>
            </w:r>
            <w:r w:rsidRPr="00EF24BF">
              <w:rPr>
                <w:rFonts w:ascii="Arial" w:hAnsi="Arial" w:cs="Arial"/>
                <w:i/>
                <w:lang w:val="sl-SI"/>
              </w:rPr>
              <w:t>preizkušanju programske opreme, uvajanju informacijskih rešitev ali podpore končnim uporabnikom</w:t>
            </w:r>
            <w:r>
              <w:rPr>
                <w:rFonts w:ascii="Arial" w:hAnsi="Arial" w:cs="Arial"/>
                <w:i/>
                <w:lang w:val="sl-SI"/>
              </w:rPr>
              <w:t>:</w:t>
            </w:r>
          </w:p>
        </w:tc>
        <w:tc>
          <w:tcPr>
            <w:tcW w:w="3969" w:type="dxa"/>
            <w:shd w:val="clear" w:color="auto" w:fill="auto"/>
          </w:tcPr>
          <w:p w14:paraId="72C4757D" w14:textId="4B1E0CD6" w:rsidR="00EF24BF" w:rsidRDefault="00EF24BF" w:rsidP="009528AB">
            <w:pPr>
              <w:spacing w:before="120"/>
              <w:rPr>
                <w:rFonts w:ascii="Arial" w:hAnsi="Arial" w:cs="Arial"/>
                <w:lang w:val="sl-SI"/>
              </w:rPr>
            </w:pPr>
            <w:r>
              <w:rPr>
                <w:rFonts w:ascii="Arial" w:hAnsi="Arial" w:cs="Arial"/>
                <w:lang w:val="sl-SI"/>
              </w:rPr>
              <w:t>3 leta:</w:t>
            </w:r>
          </w:p>
          <w:p w14:paraId="47A2C8BB" w14:textId="27974F28" w:rsidR="00EF24BF" w:rsidRPr="0092722C" w:rsidRDefault="00EF24BF"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7C0E47" w14:paraId="2EC86520" w14:textId="77777777" w:rsidTr="009528AB">
        <w:tc>
          <w:tcPr>
            <w:tcW w:w="5274" w:type="dxa"/>
            <w:shd w:val="clear" w:color="auto" w:fill="F2F2F2"/>
          </w:tcPr>
          <w:p w14:paraId="2F9CFCB4" w14:textId="77777777" w:rsidR="00EF24BF" w:rsidRPr="00BD3717" w:rsidRDefault="00EF24BF"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4976347"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EF24BF" w:rsidRPr="007C0E47" w14:paraId="4002CD59" w14:textId="77777777" w:rsidTr="009528AB">
        <w:tc>
          <w:tcPr>
            <w:tcW w:w="5274" w:type="dxa"/>
            <w:shd w:val="clear" w:color="auto" w:fill="F2F2F2"/>
            <w:vAlign w:val="center"/>
          </w:tcPr>
          <w:p w14:paraId="58DC374B" w14:textId="77777777" w:rsidR="00EF24BF" w:rsidRPr="00BD3717" w:rsidRDefault="00EF24BF"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3421AB4" w14:textId="77777777" w:rsidR="00EF24BF" w:rsidRPr="00BD3717" w:rsidRDefault="00EF24BF"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0738CA" w14:textId="77777777" w:rsidR="00EF24BF" w:rsidRPr="00BD3717" w:rsidRDefault="00EF24BF"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321A8F93"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EF24BF" w:rsidRPr="0092722C" w14:paraId="1DB2E99D" w14:textId="77777777" w:rsidTr="009528AB">
        <w:tc>
          <w:tcPr>
            <w:tcW w:w="9243" w:type="dxa"/>
            <w:gridSpan w:val="2"/>
            <w:shd w:val="clear" w:color="auto" w:fill="FFFFFF" w:themeFill="background1"/>
            <w:vAlign w:val="center"/>
          </w:tcPr>
          <w:p w14:paraId="468CAC18" w14:textId="77777777" w:rsidR="00EF24BF" w:rsidRPr="005A7A19" w:rsidRDefault="00EF24BF"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EF24BF" w:rsidRPr="0092722C" w14:paraId="7B4EFD74" w14:textId="77777777" w:rsidTr="00FF7A96">
        <w:trPr>
          <w:trHeight w:val="612"/>
        </w:trPr>
        <w:tc>
          <w:tcPr>
            <w:tcW w:w="5274" w:type="dxa"/>
            <w:shd w:val="clear" w:color="auto" w:fill="F2F2F2"/>
            <w:vAlign w:val="center"/>
          </w:tcPr>
          <w:p w14:paraId="73B8FE27" w14:textId="77777777" w:rsidR="00EF24BF" w:rsidRDefault="00EF24BF" w:rsidP="009528AB">
            <w:pPr>
              <w:jc w:val="left"/>
              <w:rPr>
                <w:rFonts w:ascii="Arial" w:hAnsi="Arial" w:cs="Arial"/>
                <w:i/>
                <w:lang w:val="sl-SI"/>
              </w:rPr>
            </w:pPr>
          </w:p>
          <w:p w14:paraId="1AFB215F" w14:textId="77777777" w:rsidR="00EF24BF" w:rsidRPr="0092722C" w:rsidRDefault="00EF24BF"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F3BEF16" w14:textId="77777777" w:rsidR="00EF24BF" w:rsidRPr="0092722C" w:rsidRDefault="00EF24BF" w:rsidP="009528AB">
            <w:pPr>
              <w:jc w:val="left"/>
              <w:rPr>
                <w:rFonts w:ascii="Arial" w:hAnsi="Arial" w:cs="Arial"/>
                <w:i/>
                <w:lang w:val="sl-SI"/>
              </w:rPr>
            </w:pPr>
          </w:p>
        </w:tc>
        <w:tc>
          <w:tcPr>
            <w:tcW w:w="3969" w:type="dxa"/>
            <w:shd w:val="clear" w:color="auto" w:fill="auto"/>
          </w:tcPr>
          <w:p w14:paraId="294FF3F6"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605789B" w14:textId="77777777" w:rsidTr="009528AB">
        <w:tc>
          <w:tcPr>
            <w:tcW w:w="5274" w:type="dxa"/>
            <w:shd w:val="clear" w:color="auto" w:fill="F2F2F2"/>
            <w:vAlign w:val="center"/>
          </w:tcPr>
          <w:p w14:paraId="205E4A39" w14:textId="77777777" w:rsidR="00EF24BF" w:rsidRDefault="00EF24BF"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C522294"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63CE69E0" w14:textId="77777777" w:rsidTr="009528AB">
        <w:trPr>
          <w:trHeight w:val="570"/>
        </w:trPr>
        <w:tc>
          <w:tcPr>
            <w:tcW w:w="5274" w:type="dxa"/>
            <w:shd w:val="clear" w:color="auto" w:fill="F2F2F2"/>
            <w:vAlign w:val="center"/>
          </w:tcPr>
          <w:p w14:paraId="2AF0C147" w14:textId="77777777" w:rsidR="00EF24BF" w:rsidRPr="0092722C" w:rsidRDefault="00EF24BF"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1339B01"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335759B2" w14:textId="77777777" w:rsidTr="00297525">
        <w:trPr>
          <w:trHeight w:val="636"/>
        </w:trPr>
        <w:tc>
          <w:tcPr>
            <w:tcW w:w="5274" w:type="dxa"/>
            <w:shd w:val="clear" w:color="auto" w:fill="F2F2F2"/>
            <w:vAlign w:val="center"/>
          </w:tcPr>
          <w:p w14:paraId="00C0A19A" w14:textId="77777777" w:rsidR="00EF24BF" w:rsidRPr="0092722C" w:rsidRDefault="00EF24BF"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0441A5" w14:textId="77777777" w:rsidR="00EF24BF" w:rsidRPr="0092722C" w:rsidRDefault="00EF24BF"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0FC19931" w14:textId="77777777" w:rsidTr="009528AB">
        <w:trPr>
          <w:trHeight w:val="881"/>
        </w:trPr>
        <w:tc>
          <w:tcPr>
            <w:tcW w:w="5274" w:type="dxa"/>
            <w:shd w:val="clear" w:color="auto" w:fill="F2F2F2"/>
            <w:vAlign w:val="center"/>
          </w:tcPr>
          <w:p w14:paraId="22AEDA65" w14:textId="14DBDA1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8FD12A9" w14:textId="57B2DD61"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A15421" w14:paraId="573A9B45" w14:textId="77777777" w:rsidTr="009528AB">
        <w:trPr>
          <w:trHeight w:val="597"/>
        </w:trPr>
        <w:tc>
          <w:tcPr>
            <w:tcW w:w="5274" w:type="dxa"/>
            <w:shd w:val="clear" w:color="auto" w:fill="F2F2F2"/>
            <w:vAlign w:val="center"/>
          </w:tcPr>
          <w:p w14:paraId="3918BF55" w14:textId="5E602C9B" w:rsidR="00EF24BF"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0570E62A" w14:textId="2A9C20A2" w:rsidR="00EF24BF" w:rsidRPr="0092722C" w:rsidRDefault="00EF24BF" w:rsidP="009528AB">
            <w:pPr>
              <w:spacing w:before="120"/>
              <w:rPr>
                <w:rFonts w:ascii="Arial" w:hAnsi="Arial" w:cs="Arial"/>
                <w:b/>
                <w:color w:val="000000"/>
                <w:lang w:val="sl-SI"/>
              </w:rPr>
            </w:pPr>
          </w:p>
        </w:tc>
      </w:tr>
      <w:tr w:rsidR="00EF24BF" w:rsidRPr="00A15421" w14:paraId="170DA2B0" w14:textId="77777777" w:rsidTr="009528AB">
        <w:trPr>
          <w:trHeight w:val="839"/>
        </w:trPr>
        <w:tc>
          <w:tcPr>
            <w:tcW w:w="5274" w:type="dxa"/>
            <w:shd w:val="clear" w:color="auto" w:fill="F2F2F2"/>
            <w:vAlign w:val="center"/>
          </w:tcPr>
          <w:p w14:paraId="7E6380E0" w14:textId="77777777" w:rsidR="00EF24BF" w:rsidRPr="0092722C" w:rsidRDefault="00EF24BF"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A541746" w14:textId="77777777" w:rsidR="00EF24BF" w:rsidRPr="007139D2" w:rsidRDefault="00EF24BF"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89F103B" w14:textId="693E9487" w:rsidR="000B598A" w:rsidRPr="000B598A" w:rsidRDefault="000B598A" w:rsidP="00D72B20">
      <w:pPr>
        <w:rPr>
          <w:rFonts w:ascii="Arial" w:hAnsi="Arial" w:cs="Arial"/>
          <w:lang w:val="sl-SI"/>
        </w:rPr>
      </w:pPr>
    </w:p>
    <w:p w14:paraId="20D4EADE" w14:textId="77777777" w:rsidR="000B598A" w:rsidRPr="000B598A" w:rsidRDefault="000B598A" w:rsidP="00D72B20">
      <w:pPr>
        <w:rPr>
          <w:rFonts w:ascii="Arial" w:hAnsi="Arial" w:cs="Arial"/>
          <w:lang w:val="sl-SI"/>
        </w:rPr>
      </w:pPr>
    </w:p>
    <w:p w14:paraId="63241FA2" w14:textId="7255BCB7" w:rsidR="00761A8D" w:rsidRDefault="00A527AC" w:rsidP="00D72B20">
      <w:pPr>
        <w:rPr>
          <w:rFonts w:ascii="Arial" w:hAnsi="Arial" w:cs="Arial"/>
          <w:b/>
          <w:bCs/>
          <w:lang w:val="sl-SI"/>
        </w:rPr>
      </w:pPr>
      <w:r w:rsidRPr="00A527AC">
        <w:rPr>
          <w:rFonts w:ascii="Arial" w:hAnsi="Arial" w:cs="Arial"/>
          <w:b/>
          <w:bCs/>
          <w:lang w:val="sl-SI"/>
        </w:rPr>
        <w:t>7.</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786B59D" w14:textId="77777777" w:rsidTr="009528AB">
        <w:tc>
          <w:tcPr>
            <w:tcW w:w="5274" w:type="dxa"/>
            <w:shd w:val="clear" w:color="auto" w:fill="F2F2F2"/>
            <w:vAlign w:val="center"/>
          </w:tcPr>
          <w:p w14:paraId="2E6814C8"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9F217C4" w14:textId="65E274D6"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1. </w:t>
            </w:r>
            <w:r w:rsidRPr="000B598A">
              <w:rPr>
                <w:rFonts w:ascii="Arial" w:hAnsi="Arial" w:cs="Arial"/>
                <w:b/>
                <w:bCs/>
                <w:lang w:val="sl-SI"/>
              </w:rPr>
              <w:t xml:space="preserve">RAZVOJNI INŽENIR (PROGRAMER) </w:t>
            </w:r>
            <w:r w:rsidRPr="000B598A">
              <w:rPr>
                <w:rFonts w:ascii="Arial" w:hAnsi="Arial" w:cs="Arial"/>
                <w:b/>
                <w:bCs/>
                <w:lang w:val="sl-SI"/>
              </w:rPr>
              <w:lastRenderedPageBreak/>
              <w:t>(vodilni)</w:t>
            </w:r>
          </w:p>
        </w:tc>
      </w:tr>
      <w:tr w:rsidR="000B598A" w:rsidRPr="0092722C" w14:paraId="6E1412A7" w14:textId="77777777" w:rsidTr="009528AB">
        <w:tc>
          <w:tcPr>
            <w:tcW w:w="5274" w:type="dxa"/>
            <w:shd w:val="clear" w:color="auto" w:fill="F2F2F2"/>
            <w:vAlign w:val="center"/>
          </w:tcPr>
          <w:p w14:paraId="55F201BB" w14:textId="77777777" w:rsidR="000B598A" w:rsidRPr="0092722C" w:rsidRDefault="000B598A" w:rsidP="009528AB">
            <w:pPr>
              <w:rPr>
                <w:rFonts w:ascii="Arial" w:hAnsi="Arial" w:cs="Arial"/>
                <w:i/>
                <w:lang w:val="sl-SI"/>
              </w:rPr>
            </w:pPr>
            <w:r w:rsidRPr="0092722C">
              <w:rPr>
                <w:rFonts w:ascii="Arial" w:hAnsi="Arial" w:cs="Arial"/>
                <w:i/>
                <w:lang w:val="sl-SI"/>
              </w:rPr>
              <w:lastRenderedPageBreak/>
              <w:t>Ime in priimek kadra:</w:t>
            </w:r>
          </w:p>
        </w:tc>
        <w:tc>
          <w:tcPr>
            <w:tcW w:w="3969" w:type="dxa"/>
            <w:shd w:val="clear" w:color="auto" w:fill="auto"/>
          </w:tcPr>
          <w:p w14:paraId="4039378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A15421" w14:paraId="57267A01" w14:textId="77777777" w:rsidTr="009528AB">
        <w:tc>
          <w:tcPr>
            <w:tcW w:w="5274" w:type="dxa"/>
            <w:shd w:val="clear" w:color="auto" w:fill="F2F2F2"/>
            <w:vAlign w:val="center"/>
          </w:tcPr>
          <w:p w14:paraId="131C7DFE"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71A2D5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24A926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11DEBEC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9489CF9"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61BAD26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3B62808B" w14:textId="77777777" w:rsidTr="009528AB">
        <w:tc>
          <w:tcPr>
            <w:tcW w:w="9243" w:type="dxa"/>
            <w:gridSpan w:val="2"/>
            <w:shd w:val="clear" w:color="auto" w:fill="F2F2F2"/>
            <w:vAlign w:val="center"/>
          </w:tcPr>
          <w:p w14:paraId="7A23683A"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193615A4" w14:textId="77777777" w:rsidTr="009528AB">
        <w:tc>
          <w:tcPr>
            <w:tcW w:w="5274" w:type="dxa"/>
            <w:shd w:val="clear" w:color="auto" w:fill="F2F2F2"/>
            <w:vAlign w:val="center"/>
          </w:tcPr>
          <w:p w14:paraId="4CEA178E" w14:textId="61FDC8DF"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0B598A">
              <w:rPr>
                <w:rFonts w:ascii="Arial" w:hAnsi="Arial" w:cs="Arial"/>
                <w:i/>
                <w:lang w:val="sl-SI"/>
              </w:rPr>
              <w:t>pri razvijanju uporabniške programske opreme, ki temelji na spletnih tehnologijah</w:t>
            </w:r>
            <w:r>
              <w:rPr>
                <w:rFonts w:ascii="Arial" w:hAnsi="Arial" w:cs="Arial"/>
                <w:i/>
                <w:lang w:val="sl-SI"/>
              </w:rPr>
              <w:t>:</w:t>
            </w:r>
          </w:p>
        </w:tc>
        <w:tc>
          <w:tcPr>
            <w:tcW w:w="3969" w:type="dxa"/>
            <w:shd w:val="clear" w:color="auto" w:fill="auto"/>
          </w:tcPr>
          <w:p w14:paraId="4B96923B" w14:textId="77777777" w:rsidR="000B598A" w:rsidRDefault="000B598A" w:rsidP="009528AB">
            <w:pPr>
              <w:spacing w:before="120"/>
              <w:rPr>
                <w:rFonts w:ascii="Arial" w:hAnsi="Arial" w:cs="Arial"/>
                <w:lang w:val="sl-SI"/>
              </w:rPr>
            </w:pPr>
            <w:r>
              <w:rPr>
                <w:rFonts w:ascii="Arial" w:hAnsi="Arial" w:cs="Arial"/>
                <w:lang w:val="sl-SI"/>
              </w:rPr>
              <w:t>3 leta:</w:t>
            </w:r>
          </w:p>
          <w:p w14:paraId="6A74ADA2"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66613FB0" w14:textId="77777777" w:rsidTr="009528AB">
        <w:tc>
          <w:tcPr>
            <w:tcW w:w="5274" w:type="dxa"/>
            <w:shd w:val="clear" w:color="auto" w:fill="F2F2F2"/>
          </w:tcPr>
          <w:p w14:paraId="4AE8FCBC"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7348F10"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1093B713" w14:textId="77777777" w:rsidTr="009528AB">
        <w:tc>
          <w:tcPr>
            <w:tcW w:w="5274" w:type="dxa"/>
            <w:shd w:val="clear" w:color="auto" w:fill="F2F2F2"/>
            <w:vAlign w:val="center"/>
          </w:tcPr>
          <w:p w14:paraId="3BD52BD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7BFF95F8"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293425"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2C23C65"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5C4B0721" w14:textId="77777777" w:rsidTr="009528AB">
        <w:tc>
          <w:tcPr>
            <w:tcW w:w="9243" w:type="dxa"/>
            <w:gridSpan w:val="2"/>
            <w:shd w:val="clear" w:color="auto" w:fill="FFFFFF" w:themeFill="background1"/>
            <w:vAlign w:val="center"/>
          </w:tcPr>
          <w:p w14:paraId="0DE31937"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0BAD357C" w14:textId="77777777" w:rsidTr="009528AB">
        <w:tc>
          <w:tcPr>
            <w:tcW w:w="5274" w:type="dxa"/>
            <w:shd w:val="clear" w:color="auto" w:fill="F2F2F2"/>
            <w:vAlign w:val="center"/>
          </w:tcPr>
          <w:p w14:paraId="455D6703" w14:textId="77777777" w:rsidR="000B598A" w:rsidRDefault="000B598A" w:rsidP="009528AB">
            <w:pPr>
              <w:jc w:val="left"/>
              <w:rPr>
                <w:rFonts w:ascii="Arial" w:hAnsi="Arial" w:cs="Arial"/>
                <w:i/>
                <w:lang w:val="sl-SI"/>
              </w:rPr>
            </w:pPr>
          </w:p>
          <w:p w14:paraId="2B45B8C1"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CCD95B6" w14:textId="77777777" w:rsidR="000B598A" w:rsidRPr="0092722C" w:rsidRDefault="000B598A" w:rsidP="009528AB">
            <w:pPr>
              <w:jc w:val="left"/>
              <w:rPr>
                <w:rFonts w:ascii="Arial" w:hAnsi="Arial" w:cs="Arial"/>
                <w:i/>
                <w:lang w:val="sl-SI"/>
              </w:rPr>
            </w:pPr>
          </w:p>
        </w:tc>
        <w:tc>
          <w:tcPr>
            <w:tcW w:w="3969" w:type="dxa"/>
            <w:shd w:val="clear" w:color="auto" w:fill="auto"/>
          </w:tcPr>
          <w:p w14:paraId="65F5398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B9DA031" w14:textId="77777777" w:rsidTr="009528AB">
        <w:tc>
          <w:tcPr>
            <w:tcW w:w="5274" w:type="dxa"/>
            <w:shd w:val="clear" w:color="auto" w:fill="F2F2F2"/>
            <w:vAlign w:val="center"/>
          </w:tcPr>
          <w:p w14:paraId="0EE97B11"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E22E450"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68A3D1E" w14:textId="77777777" w:rsidTr="009528AB">
        <w:trPr>
          <w:trHeight w:val="570"/>
        </w:trPr>
        <w:tc>
          <w:tcPr>
            <w:tcW w:w="5274" w:type="dxa"/>
            <w:shd w:val="clear" w:color="auto" w:fill="F2F2F2"/>
            <w:vAlign w:val="center"/>
          </w:tcPr>
          <w:p w14:paraId="3917241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7D020E1"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68012B8" w14:textId="77777777" w:rsidTr="009528AB">
        <w:trPr>
          <w:trHeight w:val="881"/>
        </w:trPr>
        <w:tc>
          <w:tcPr>
            <w:tcW w:w="5274" w:type="dxa"/>
            <w:shd w:val="clear" w:color="auto" w:fill="F2F2F2"/>
            <w:vAlign w:val="center"/>
          </w:tcPr>
          <w:p w14:paraId="50577885"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46B7713D"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3DBE035" w14:textId="77777777" w:rsidTr="00297525">
        <w:trPr>
          <w:trHeight w:val="540"/>
        </w:trPr>
        <w:tc>
          <w:tcPr>
            <w:tcW w:w="5274" w:type="dxa"/>
            <w:shd w:val="clear" w:color="auto" w:fill="F2F2F2"/>
            <w:vAlign w:val="center"/>
          </w:tcPr>
          <w:p w14:paraId="4F775A6D" w14:textId="5680279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30D4EEDA" w14:textId="0D7AF89D"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A15421" w14:paraId="63F9B77C" w14:textId="77777777" w:rsidTr="009528AB">
        <w:trPr>
          <w:trHeight w:val="597"/>
        </w:trPr>
        <w:tc>
          <w:tcPr>
            <w:tcW w:w="5274" w:type="dxa"/>
            <w:shd w:val="clear" w:color="auto" w:fill="F2F2F2"/>
            <w:vAlign w:val="center"/>
          </w:tcPr>
          <w:p w14:paraId="7A5AE359" w14:textId="112648A9" w:rsidR="000B598A"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0BD0CA9E" w14:textId="04BE28F4" w:rsidR="000B598A" w:rsidRPr="0092722C" w:rsidRDefault="000B598A" w:rsidP="009528AB">
            <w:pPr>
              <w:spacing w:before="120"/>
              <w:rPr>
                <w:rFonts w:ascii="Arial" w:hAnsi="Arial" w:cs="Arial"/>
                <w:b/>
                <w:color w:val="000000"/>
                <w:lang w:val="sl-SI"/>
              </w:rPr>
            </w:pPr>
          </w:p>
        </w:tc>
      </w:tr>
      <w:tr w:rsidR="000B598A" w:rsidRPr="00A15421" w14:paraId="139D6B3C" w14:textId="77777777" w:rsidTr="00A15421">
        <w:trPr>
          <w:trHeight w:val="839"/>
        </w:trPr>
        <w:tc>
          <w:tcPr>
            <w:tcW w:w="5274" w:type="dxa"/>
            <w:shd w:val="clear" w:color="auto" w:fill="F2F2F2"/>
            <w:vAlign w:val="center"/>
          </w:tcPr>
          <w:p w14:paraId="7E00F0B3"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shd w:val="clear" w:color="auto" w:fill="auto"/>
          </w:tcPr>
          <w:p w14:paraId="051F0F5F"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A15421" w:rsidRPr="002D3459" w14:paraId="766E21C2" w14:textId="77777777" w:rsidTr="00E47202">
        <w:tc>
          <w:tcPr>
            <w:tcW w:w="9243" w:type="dxa"/>
            <w:gridSpan w:val="2"/>
            <w:tcBorders>
              <w:top w:val="single" w:sz="4" w:space="0" w:color="auto"/>
            </w:tcBorders>
            <w:shd w:val="clear" w:color="auto" w:fill="FFFFFF" w:themeFill="background1"/>
            <w:vAlign w:val="center"/>
          </w:tcPr>
          <w:p w14:paraId="581345EB" w14:textId="77777777" w:rsidR="00A15421" w:rsidRPr="002D3459" w:rsidRDefault="00A15421" w:rsidP="00E47202">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A15421" w:rsidRPr="0092722C" w14:paraId="57C63583" w14:textId="77777777" w:rsidTr="00E47202">
        <w:tc>
          <w:tcPr>
            <w:tcW w:w="5274" w:type="dxa"/>
            <w:shd w:val="clear" w:color="auto" w:fill="F2F2F2"/>
            <w:vAlign w:val="center"/>
          </w:tcPr>
          <w:p w14:paraId="7A120410" w14:textId="77777777" w:rsidR="00A15421" w:rsidRPr="0092722C" w:rsidRDefault="00A15421" w:rsidP="00E47202">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2032CBEE" w14:textId="77777777" w:rsidR="00A15421" w:rsidRPr="0092722C" w:rsidRDefault="00A15421" w:rsidP="00E4720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A15421" w:rsidRPr="0092722C" w14:paraId="273E0ECC" w14:textId="77777777" w:rsidTr="00E47202">
        <w:tc>
          <w:tcPr>
            <w:tcW w:w="5274" w:type="dxa"/>
            <w:shd w:val="clear" w:color="auto" w:fill="F2F2F2"/>
            <w:vAlign w:val="center"/>
          </w:tcPr>
          <w:p w14:paraId="69FFCA70" w14:textId="77777777" w:rsidR="00A15421" w:rsidRDefault="00A15421" w:rsidP="00E47202">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15062174" w14:textId="77777777" w:rsidR="00A15421" w:rsidRPr="0092722C" w:rsidRDefault="00A15421" w:rsidP="00E4720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A15421" w:rsidRPr="0092722C" w14:paraId="30F50E59" w14:textId="77777777" w:rsidTr="00E47202">
        <w:trPr>
          <w:trHeight w:val="346"/>
        </w:trPr>
        <w:tc>
          <w:tcPr>
            <w:tcW w:w="5274" w:type="dxa"/>
            <w:shd w:val="clear" w:color="auto" w:fill="F2F2F2"/>
            <w:vAlign w:val="center"/>
          </w:tcPr>
          <w:p w14:paraId="12CA6FAB" w14:textId="77777777" w:rsidR="00A15421" w:rsidRPr="0092722C" w:rsidRDefault="00A15421" w:rsidP="00E47202">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7B2AB880" w14:textId="77777777" w:rsidR="00A15421" w:rsidRPr="0092722C" w:rsidRDefault="00A15421" w:rsidP="00E4720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5E35BBFA" w14:textId="781ADE0C" w:rsidR="000B598A" w:rsidRPr="000B598A" w:rsidRDefault="000B598A" w:rsidP="00D72B20">
      <w:pPr>
        <w:rPr>
          <w:rFonts w:ascii="Arial" w:hAnsi="Arial" w:cs="Arial"/>
          <w:b/>
          <w:bCs/>
          <w:lang w:val="it-IT"/>
        </w:rPr>
      </w:pPr>
    </w:p>
    <w:p w14:paraId="7171B46F" w14:textId="77777777" w:rsidR="008A7D82" w:rsidRPr="008A7D82" w:rsidRDefault="008A7D82" w:rsidP="008A7D82">
      <w:pPr>
        <w:rPr>
          <w:rFonts w:ascii="Arial" w:hAnsi="Arial" w:cs="Arial"/>
          <w:b/>
          <w:bCs/>
          <w:lang w:val="sl-SI"/>
        </w:rPr>
      </w:pPr>
    </w:p>
    <w:p w14:paraId="39C57722" w14:textId="3223F931" w:rsidR="000B598A" w:rsidRDefault="008A7D82" w:rsidP="008A7D82">
      <w:pPr>
        <w:rPr>
          <w:rFonts w:ascii="Arial" w:hAnsi="Arial" w:cs="Arial"/>
          <w:b/>
          <w:bCs/>
          <w:lang w:val="sl-SI"/>
        </w:rPr>
      </w:pPr>
      <w:r w:rsidRPr="008A7D82">
        <w:rPr>
          <w:rFonts w:ascii="Arial" w:hAnsi="Arial" w:cs="Arial"/>
          <w:b/>
          <w:bCs/>
          <w:lang w:val="sl-SI"/>
        </w:rPr>
        <w:t>8.</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A527AC" w:rsidRPr="0092722C" w14:paraId="34B452F0" w14:textId="77777777" w:rsidTr="009528AB">
        <w:tc>
          <w:tcPr>
            <w:tcW w:w="5274" w:type="dxa"/>
            <w:shd w:val="clear" w:color="auto" w:fill="F2F2F2"/>
            <w:vAlign w:val="center"/>
          </w:tcPr>
          <w:p w14:paraId="03EDA9BD" w14:textId="77777777" w:rsidR="00A527AC" w:rsidRPr="0092722C" w:rsidRDefault="00A527AC"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F957B9F" w14:textId="1CD1A826" w:rsidR="00A527AC" w:rsidRPr="000B598A" w:rsidRDefault="000B598A" w:rsidP="000B598A">
            <w:pPr>
              <w:spacing w:before="120"/>
              <w:jc w:val="left"/>
              <w:rPr>
                <w:rFonts w:ascii="Arial" w:hAnsi="Arial" w:cs="Arial"/>
                <w:b/>
                <w:bCs/>
                <w:lang w:val="sl-SI"/>
              </w:rPr>
            </w:pPr>
            <w:r>
              <w:rPr>
                <w:rFonts w:ascii="Arial" w:hAnsi="Arial" w:cs="Arial"/>
                <w:b/>
                <w:bCs/>
                <w:lang w:val="sl-SI"/>
              </w:rPr>
              <w:t xml:space="preserve">2. </w:t>
            </w:r>
            <w:r w:rsidRPr="000B598A">
              <w:rPr>
                <w:rFonts w:ascii="Arial" w:hAnsi="Arial" w:cs="Arial"/>
                <w:b/>
                <w:bCs/>
                <w:lang w:val="sl-SI"/>
              </w:rPr>
              <w:t>RAZVOJNI</w:t>
            </w:r>
            <w:r w:rsidR="00A527AC" w:rsidRPr="000B598A">
              <w:rPr>
                <w:rFonts w:ascii="Arial" w:hAnsi="Arial" w:cs="Arial"/>
                <w:b/>
                <w:bCs/>
                <w:lang w:val="sl-SI"/>
              </w:rPr>
              <w:t xml:space="preserve"> INŽENIR</w:t>
            </w:r>
            <w:r w:rsidRPr="000B598A">
              <w:rPr>
                <w:rFonts w:ascii="Arial" w:hAnsi="Arial" w:cs="Arial"/>
                <w:b/>
                <w:bCs/>
                <w:lang w:val="sl-SI"/>
              </w:rPr>
              <w:t xml:space="preserve"> (PROGRAMER)</w:t>
            </w:r>
          </w:p>
        </w:tc>
      </w:tr>
      <w:tr w:rsidR="00A527AC" w:rsidRPr="0092722C" w14:paraId="2784F074" w14:textId="77777777" w:rsidTr="009528AB">
        <w:tc>
          <w:tcPr>
            <w:tcW w:w="5274" w:type="dxa"/>
            <w:shd w:val="clear" w:color="auto" w:fill="F2F2F2"/>
            <w:vAlign w:val="center"/>
          </w:tcPr>
          <w:p w14:paraId="04DE824E" w14:textId="77777777" w:rsidR="00A527AC" w:rsidRPr="0092722C" w:rsidRDefault="00A527AC" w:rsidP="009528AB">
            <w:pPr>
              <w:rPr>
                <w:rFonts w:ascii="Arial" w:hAnsi="Arial" w:cs="Arial"/>
                <w:i/>
                <w:lang w:val="sl-SI"/>
              </w:rPr>
            </w:pPr>
            <w:r w:rsidRPr="0092722C">
              <w:rPr>
                <w:rFonts w:ascii="Arial" w:hAnsi="Arial" w:cs="Arial"/>
                <w:i/>
                <w:lang w:val="sl-SI"/>
              </w:rPr>
              <w:lastRenderedPageBreak/>
              <w:t>Ime in priimek kadra:</w:t>
            </w:r>
          </w:p>
        </w:tc>
        <w:tc>
          <w:tcPr>
            <w:tcW w:w="3969" w:type="dxa"/>
            <w:shd w:val="clear" w:color="auto" w:fill="auto"/>
          </w:tcPr>
          <w:p w14:paraId="673997E4" w14:textId="77777777" w:rsidR="00A527AC" w:rsidRPr="0092722C" w:rsidRDefault="00A527AC"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A527AC" w:rsidRPr="00A15421" w14:paraId="7F1959F2" w14:textId="77777777" w:rsidTr="009528AB">
        <w:tc>
          <w:tcPr>
            <w:tcW w:w="5274" w:type="dxa"/>
            <w:shd w:val="clear" w:color="auto" w:fill="F2F2F2"/>
            <w:vAlign w:val="center"/>
          </w:tcPr>
          <w:p w14:paraId="320957D3" w14:textId="77777777" w:rsidR="00A527AC" w:rsidRPr="003840EB" w:rsidRDefault="00A527AC"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2B7B10A5"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B3A5F5C"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96928F5" w14:textId="77777777" w:rsidR="00A527AC" w:rsidRPr="0092722C" w:rsidRDefault="00A527AC"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5255255B" w14:textId="77777777" w:rsidR="00A527AC" w:rsidRPr="0092722C"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2786F2B2" w14:textId="77777777" w:rsidR="00A527AC" w:rsidRPr="003840EB"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1FBCD6CA" w14:textId="2A88D97A" w:rsidR="00761A8D" w:rsidRDefault="00761A8D" w:rsidP="00D72B20">
      <w:pPr>
        <w:rPr>
          <w:rFonts w:ascii="Arial" w:hAnsi="Arial" w:cs="Arial"/>
          <w:lang w:val="sl-SI"/>
        </w:rPr>
      </w:pPr>
    </w:p>
    <w:p w14:paraId="5F0BEBD8" w14:textId="6763A518" w:rsidR="00761A8D" w:rsidRDefault="00761A8D" w:rsidP="00D72B20">
      <w:pPr>
        <w:rPr>
          <w:rFonts w:ascii="Arial" w:hAnsi="Arial" w:cs="Arial"/>
          <w:lang w:val="sl-SI"/>
        </w:rPr>
      </w:pPr>
    </w:p>
    <w:p w14:paraId="74C16B92" w14:textId="3B48C8C9" w:rsidR="00761A8D" w:rsidRDefault="00761A8D" w:rsidP="00D72B20">
      <w:pPr>
        <w:rPr>
          <w:rFonts w:ascii="Arial" w:hAnsi="Arial" w:cs="Arial"/>
          <w:lang w:val="sl-SI"/>
        </w:rPr>
      </w:pPr>
    </w:p>
    <w:p w14:paraId="724B8D86" w14:textId="57814AF5" w:rsidR="00761A8D" w:rsidRDefault="00761A8D" w:rsidP="00D72B20">
      <w:pPr>
        <w:rPr>
          <w:rFonts w:ascii="Arial" w:hAnsi="Arial" w:cs="Arial"/>
          <w:lang w:val="sl-SI"/>
        </w:rPr>
      </w:pPr>
      <w:bookmarkStart w:id="0" w:name="_Hlk106628716"/>
    </w:p>
    <w:p w14:paraId="16258DD2" w14:textId="23DD7E60" w:rsidR="00761A8D" w:rsidRPr="000B598A" w:rsidRDefault="008A7D82" w:rsidP="00D72B20">
      <w:pPr>
        <w:rPr>
          <w:rFonts w:ascii="Arial" w:hAnsi="Arial" w:cs="Arial"/>
          <w:b/>
          <w:bCs/>
          <w:lang w:val="sl-SI"/>
        </w:rPr>
      </w:pPr>
      <w:r>
        <w:rPr>
          <w:rFonts w:ascii="Arial" w:hAnsi="Arial" w:cs="Arial"/>
          <w:b/>
          <w:bCs/>
          <w:lang w:val="sl-SI"/>
        </w:rPr>
        <w:t>9</w:t>
      </w:r>
      <w:r w:rsidR="000B598A" w:rsidRPr="000B598A">
        <w:rPr>
          <w:rFonts w:ascii="Arial" w:hAnsi="Arial" w:cs="Arial"/>
          <w:b/>
          <w:bCs/>
          <w:lang w:val="sl-SI"/>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A15421" w14:paraId="649A58EC" w14:textId="77777777" w:rsidTr="009528AB">
        <w:tc>
          <w:tcPr>
            <w:tcW w:w="5274" w:type="dxa"/>
            <w:shd w:val="clear" w:color="auto" w:fill="F2F2F2"/>
            <w:vAlign w:val="center"/>
          </w:tcPr>
          <w:bookmarkEnd w:id="0"/>
          <w:p w14:paraId="52CEE713"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683AD40" w14:textId="3BF9424E" w:rsidR="000B598A" w:rsidRPr="000B598A" w:rsidRDefault="000B598A" w:rsidP="009528AB">
            <w:pPr>
              <w:spacing w:before="120"/>
              <w:jc w:val="left"/>
              <w:rPr>
                <w:rFonts w:ascii="Arial" w:hAnsi="Arial" w:cs="Arial"/>
                <w:b/>
                <w:bCs/>
                <w:lang w:val="sl-SI"/>
              </w:rPr>
            </w:pPr>
            <w:r w:rsidRPr="000B598A">
              <w:rPr>
                <w:rFonts w:ascii="Arial" w:hAnsi="Arial" w:cs="Arial"/>
                <w:b/>
                <w:bCs/>
                <w:lang w:val="sl-SI"/>
              </w:rPr>
              <w:t>RAZVIJAL</w:t>
            </w:r>
            <w:r>
              <w:rPr>
                <w:rFonts w:ascii="Arial" w:hAnsi="Arial" w:cs="Arial"/>
                <w:b/>
                <w:bCs/>
                <w:lang w:val="sl-SI"/>
              </w:rPr>
              <w:t>EC</w:t>
            </w:r>
            <w:r w:rsidRPr="000B598A">
              <w:rPr>
                <w:rFonts w:ascii="Arial" w:hAnsi="Arial" w:cs="Arial"/>
                <w:b/>
                <w:bCs/>
                <w:lang w:val="sl-SI"/>
              </w:rPr>
              <w:t xml:space="preserve"> PODATKOVNEGA NIVOJA (BAZN</w:t>
            </w:r>
            <w:r>
              <w:rPr>
                <w:rFonts w:ascii="Arial" w:hAnsi="Arial" w:cs="Arial"/>
                <w:b/>
                <w:bCs/>
                <w:lang w:val="sl-SI"/>
              </w:rPr>
              <w:t>I</w:t>
            </w:r>
            <w:r w:rsidRPr="000B598A">
              <w:rPr>
                <w:rFonts w:ascii="Arial" w:hAnsi="Arial" w:cs="Arial"/>
                <w:b/>
                <w:bCs/>
                <w:lang w:val="sl-SI"/>
              </w:rPr>
              <w:t xml:space="preserve"> PROGRAMER)</w:t>
            </w:r>
          </w:p>
        </w:tc>
      </w:tr>
      <w:tr w:rsidR="000B598A" w:rsidRPr="0092722C" w14:paraId="090DAE33" w14:textId="77777777" w:rsidTr="009528AB">
        <w:tc>
          <w:tcPr>
            <w:tcW w:w="5274" w:type="dxa"/>
            <w:shd w:val="clear" w:color="auto" w:fill="F2F2F2"/>
            <w:vAlign w:val="center"/>
          </w:tcPr>
          <w:p w14:paraId="10524C6D"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4A9A4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A15421" w14:paraId="096DD322" w14:textId="77777777" w:rsidTr="009528AB">
        <w:tc>
          <w:tcPr>
            <w:tcW w:w="5274" w:type="dxa"/>
            <w:shd w:val="clear" w:color="auto" w:fill="F2F2F2"/>
            <w:vAlign w:val="center"/>
          </w:tcPr>
          <w:p w14:paraId="6CE09F89"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0552FC7"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F16931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00151913"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A15421">
              <w:rPr>
                <w:rFonts w:cs="Arial"/>
                <w:lang w:val="sl-SI" w:eastAsia="sl-SI"/>
              </w:rPr>
            </w:r>
            <w:r w:rsidR="00A15421">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6F8F3F"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w:t>
            </w:r>
            <w:proofErr w:type="spellStart"/>
            <w:r w:rsidRPr="0092722C">
              <w:rPr>
                <w:rFonts w:ascii="Arial" w:hAnsi="Arial" w:cs="Arial"/>
                <w:lang w:val="sl-SI"/>
              </w:rPr>
              <w:t>Podjemna</w:t>
            </w:r>
            <w:proofErr w:type="spellEnd"/>
            <w:r w:rsidRPr="0092722C">
              <w:rPr>
                <w:rFonts w:ascii="Arial" w:hAnsi="Arial" w:cs="Arial"/>
                <w:lang w:val="sl-SI"/>
              </w:rPr>
              <w:t xml:space="preserve"> pogodba</w:t>
            </w:r>
          </w:p>
          <w:p w14:paraId="06D7373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0008C6B2" w14:textId="77777777" w:rsidTr="009528AB">
        <w:tc>
          <w:tcPr>
            <w:tcW w:w="9243" w:type="dxa"/>
            <w:gridSpan w:val="2"/>
            <w:shd w:val="clear" w:color="auto" w:fill="F2F2F2"/>
            <w:vAlign w:val="center"/>
          </w:tcPr>
          <w:p w14:paraId="554981E3"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7D1F83CB" w14:textId="77777777" w:rsidTr="009528AB">
        <w:tc>
          <w:tcPr>
            <w:tcW w:w="5274" w:type="dxa"/>
            <w:shd w:val="clear" w:color="auto" w:fill="F2F2F2"/>
            <w:vAlign w:val="center"/>
          </w:tcPr>
          <w:p w14:paraId="6BBB5D59" w14:textId="06023599"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0094371B" w:rsidRPr="0094371B">
              <w:rPr>
                <w:rFonts w:ascii="Arial" w:hAnsi="Arial" w:cs="Arial"/>
                <w:i/>
                <w:lang w:val="sl-SI"/>
              </w:rPr>
              <w:t>pri programiranju v okolju baz podatkov</w:t>
            </w:r>
            <w:r>
              <w:rPr>
                <w:rFonts w:ascii="Arial" w:hAnsi="Arial" w:cs="Arial"/>
                <w:i/>
                <w:lang w:val="sl-SI"/>
              </w:rPr>
              <w:t>:</w:t>
            </w:r>
          </w:p>
        </w:tc>
        <w:tc>
          <w:tcPr>
            <w:tcW w:w="3969" w:type="dxa"/>
            <w:shd w:val="clear" w:color="auto" w:fill="auto"/>
          </w:tcPr>
          <w:p w14:paraId="0DF91280" w14:textId="77777777" w:rsidR="000B598A" w:rsidRDefault="000B598A" w:rsidP="009528AB">
            <w:pPr>
              <w:spacing w:before="120"/>
              <w:rPr>
                <w:rFonts w:ascii="Arial" w:hAnsi="Arial" w:cs="Arial"/>
                <w:lang w:val="sl-SI"/>
              </w:rPr>
            </w:pPr>
            <w:r>
              <w:rPr>
                <w:rFonts w:ascii="Arial" w:hAnsi="Arial" w:cs="Arial"/>
                <w:lang w:val="sl-SI"/>
              </w:rPr>
              <w:t>3 leta:</w:t>
            </w:r>
          </w:p>
          <w:p w14:paraId="274780A8"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A15421">
              <w:rPr>
                <w:rFonts w:ascii="Arial" w:hAnsi="Arial" w:cs="Arial"/>
                <w:lang w:val="sl-SI"/>
              </w:rPr>
            </w:r>
            <w:r w:rsidR="00A15421">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7FC01D82" w14:textId="77777777" w:rsidTr="009528AB">
        <w:tc>
          <w:tcPr>
            <w:tcW w:w="5274" w:type="dxa"/>
            <w:shd w:val="clear" w:color="auto" w:fill="F2F2F2"/>
          </w:tcPr>
          <w:p w14:paraId="3D100FFD"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2C421F8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34B20151" w14:textId="77777777" w:rsidTr="009528AB">
        <w:tc>
          <w:tcPr>
            <w:tcW w:w="5274" w:type="dxa"/>
            <w:shd w:val="clear" w:color="auto" w:fill="F2F2F2"/>
            <w:vAlign w:val="center"/>
          </w:tcPr>
          <w:p w14:paraId="08390F8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0152E92"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A854EF"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FCF09A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328930C1" w14:textId="77777777" w:rsidTr="009528AB">
        <w:tc>
          <w:tcPr>
            <w:tcW w:w="9243" w:type="dxa"/>
            <w:gridSpan w:val="2"/>
            <w:shd w:val="clear" w:color="auto" w:fill="FFFFFF" w:themeFill="background1"/>
            <w:vAlign w:val="center"/>
          </w:tcPr>
          <w:p w14:paraId="2BE95C5D"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1A8FFD16" w14:textId="77777777" w:rsidTr="009528AB">
        <w:tc>
          <w:tcPr>
            <w:tcW w:w="5274" w:type="dxa"/>
            <w:shd w:val="clear" w:color="auto" w:fill="F2F2F2"/>
            <w:vAlign w:val="center"/>
          </w:tcPr>
          <w:p w14:paraId="54203534" w14:textId="77777777" w:rsidR="000B598A" w:rsidRDefault="000B598A" w:rsidP="009528AB">
            <w:pPr>
              <w:jc w:val="left"/>
              <w:rPr>
                <w:rFonts w:ascii="Arial" w:hAnsi="Arial" w:cs="Arial"/>
                <w:i/>
                <w:lang w:val="sl-SI"/>
              </w:rPr>
            </w:pPr>
          </w:p>
          <w:p w14:paraId="72A5E49A"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13FEA8B" w14:textId="77777777" w:rsidR="000B598A" w:rsidRPr="0092722C" w:rsidRDefault="000B598A" w:rsidP="009528AB">
            <w:pPr>
              <w:jc w:val="left"/>
              <w:rPr>
                <w:rFonts w:ascii="Arial" w:hAnsi="Arial" w:cs="Arial"/>
                <w:i/>
                <w:lang w:val="sl-SI"/>
              </w:rPr>
            </w:pPr>
          </w:p>
        </w:tc>
        <w:tc>
          <w:tcPr>
            <w:tcW w:w="3969" w:type="dxa"/>
            <w:shd w:val="clear" w:color="auto" w:fill="auto"/>
          </w:tcPr>
          <w:p w14:paraId="6C15C76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3CBD058" w14:textId="77777777" w:rsidTr="009528AB">
        <w:tc>
          <w:tcPr>
            <w:tcW w:w="5274" w:type="dxa"/>
            <w:shd w:val="clear" w:color="auto" w:fill="F2F2F2"/>
            <w:vAlign w:val="center"/>
          </w:tcPr>
          <w:p w14:paraId="20ECE4E0"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151B7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9CAC097" w14:textId="77777777" w:rsidTr="009528AB">
        <w:trPr>
          <w:trHeight w:val="570"/>
        </w:trPr>
        <w:tc>
          <w:tcPr>
            <w:tcW w:w="5274" w:type="dxa"/>
            <w:shd w:val="clear" w:color="auto" w:fill="F2F2F2"/>
            <w:vAlign w:val="center"/>
          </w:tcPr>
          <w:p w14:paraId="2D047C3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201DFEF5"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4F7B2199" w14:textId="77777777" w:rsidTr="00297525">
        <w:trPr>
          <w:trHeight w:val="433"/>
        </w:trPr>
        <w:tc>
          <w:tcPr>
            <w:tcW w:w="5274" w:type="dxa"/>
            <w:shd w:val="clear" w:color="auto" w:fill="F2F2F2"/>
            <w:vAlign w:val="center"/>
          </w:tcPr>
          <w:p w14:paraId="324B348D"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0A2BDAF2"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B04651C" w14:textId="77777777" w:rsidTr="00297525">
        <w:trPr>
          <w:trHeight w:val="553"/>
        </w:trPr>
        <w:tc>
          <w:tcPr>
            <w:tcW w:w="5274" w:type="dxa"/>
            <w:shd w:val="clear" w:color="auto" w:fill="F2F2F2"/>
            <w:vAlign w:val="center"/>
          </w:tcPr>
          <w:p w14:paraId="781A5915" w14:textId="232FFC38"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5D86E18" w14:textId="0D8288D6"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A15421" w14:paraId="12569578" w14:textId="77777777" w:rsidTr="009528AB">
        <w:trPr>
          <w:trHeight w:val="597"/>
        </w:trPr>
        <w:tc>
          <w:tcPr>
            <w:tcW w:w="5274" w:type="dxa"/>
            <w:shd w:val="clear" w:color="auto" w:fill="F2F2F2"/>
            <w:vAlign w:val="center"/>
          </w:tcPr>
          <w:p w14:paraId="41C4C073" w14:textId="43684F9A" w:rsidR="000B598A" w:rsidRPr="00597F45" w:rsidRDefault="00E922CF" w:rsidP="009528A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3417DBC3" w14:textId="13C29DF1" w:rsidR="000B598A" w:rsidRPr="0092722C" w:rsidRDefault="000B598A" w:rsidP="009528AB">
            <w:pPr>
              <w:spacing w:before="120"/>
              <w:rPr>
                <w:rFonts w:ascii="Arial" w:hAnsi="Arial" w:cs="Arial"/>
                <w:b/>
                <w:color w:val="000000"/>
                <w:lang w:val="sl-SI"/>
              </w:rPr>
            </w:pPr>
          </w:p>
        </w:tc>
      </w:tr>
      <w:tr w:rsidR="000B598A" w:rsidRPr="00A15421" w14:paraId="310142F3" w14:textId="77777777" w:rsidTr="009528AB">
        <w:trPr>
          <w:trHeight w:val="839"/>
        </w:trPr>
        <w:tc>
          <w:tcPr>
            <w:tcW w:w="5274" w:type="dxa"/>
            <w:shd w:val="clear" w:color="auto" w:fill="F2F2F2"/>
            <w:vAlign w:val="center"/>
          </w:tcPr>
          <w:p w14:paraId="1EB0D6F7" w14:textId="77777777" w:rsidR="000B598A" w:rsidRPr="0092722C" w:rsidRDefault="000B598A" w:rsidP="009528AB">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1338851"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AB27E40" w14:textId="77777777" w:rsidR="000B598A" w:rsidRPr="000B598A" w:rsidRDefault="000B598A" w:rsidP="00D72B20">
      <w:pPr>
        <w:rPr>
          <w:rFonts w:ascii="Arial" w:hAnsi="Arial" w:cs="Arial"/>
          <w:lang w:val="it-IT"/>
        </w:rPr>
      </w:pPr>
    </w:p>
    <w:p w14:paraId="5932191B" w14:textId="5FAEB9BC" w:rsidR="00761A8D" w:rsidRDefault="00761A8D" w:rsidP="00D72B20">
      <w:pPr>
        <w:rPr>
          <w:rFonts w:ascii="Arial" w:hAnsi="Arial" w:cs="Arial"/>
          <w:lang w:val="sl-SI"/>
        </w:rPr>
      </w:pPr>
    </w:p>
    <w:p w14:paraId="521BCD6F" w14:textId="77777777" w:rsidR="00F87C46" w:rsidRDefault="00F87C46" w:rsidP="00831DDE">
      <w:pPr>
        <w:rPr>
          <w:rFonts w:ascii="Arial" w:hAnsi="Arial" w:cs="Arial"/>
          <w:lang w:val="sl-SI"/>
        </w:rPr>
      </w:pPr>
    </w:p>
    <w:p w14:paraId="580DA018" w14:textId="5126A1D8" w:rsidR="00831DDE" w:rsidRPr="00831DDE" w:rsidRDefault="00831DDE" w:rsidP="00831DDE">
      <w:pPr>
        <w:rPr>
          <w:rFonts w:ascii="Arial" w:hAnsi="Arial" w:cs="Arial"/>
          <w:lang w:val="sl-SI"/>
        </w:rPr>
      </w:pPr>
      <w:r w:rsidRPr="00831DDE">
        <w:rPr>
          <w:rFonts w:ascii="Arial" w:hAnsi="Arial" w:cs="Arial"/>
          <w:lang w:val="sl-SI"/>
        </w:rPr>
        <w:t>Pod kazensko in materialno odgovornostjo izjavljamo, da so navedeni podatki o prijavljenem kadru in njegovi usposobljenosti resnični.</w:t>
      </w:r>
    </w:p>
    <w:p w14:paraId="1DC3A72A" w14:textId="77777777" w:rsidR="00831DDE" w:rsidRPr="00831DDE" w:rsidRDefault="00831DDE" w:rsidP="00831DDE">
      <w:pPr>
        <w:rPr>
          <w:rFonts w:ascii="Arial" w:hAnsi="Arial" w:cs="Arial"/>
          <w:lang w:val="sl-SI"/>
        </w:rPr>
      </w:pPr>
    </w:p>
    <w:p w14:paraId="75F0C60E" w14:textId="63EF08B8" w:rsidR="002A2ADA" w:rsidRDefault="00831DDE" w:rsidP="00831DDE">
      <w:pPr>
        <w:rPr>
          <w:rFonts w:ascii="Arial" w:hAnsi="Arial" w:cs="Arial"/>
          <w:lang w:val="sl-SI"/>
        </w:rPr>
      </w:pPr>
      <w:r w:rsidRPr="00831DDE">
        <w:rPr>
          <w:rFonts w:ascii="Arial" w:hAnsi="Arial" w:cs="Arial"/>
          <w:lang w:val="sl-SI"/>
        </w:rPr>
        <w:t xml:space="preserve">Ponudnik dovoljuje naročniku, da verodostojnost </w:t>
      </w:r>
      <w:r w:rsidR="00EF24BF">
        <w:rPr>
          <w:rFonts w:ascii="Arial" w:hAnsi="Arial" w:cs="Arial"/>
          <w:lang w:val="sl-SI"/>
        </w:rPr>
        <w:t>izjav</w:t>
      </w:r>
      <w:r w:rsidRPr="00831DDE">
        <w:rPr>
          <w:rFonts w:ascii="Arial" w:hAnsi="Arial" w:cs="Arial"/>
          <w:lang w:val="sl-SI"/>
        </w:rPr>
        <w:t xml:space="preserve"> preveri pri naveden</w:t>
      </w:r>
      <w:r w:rsidR="00EF24BF">
        <w:rPr>
          <w:rFonts w:ascii="Arial" w:hAnsi="Arial" w:cs="Arial"/>
          <w:lang w:val="sl-SI"/>
        </w:rPr>
        <w:t>ih</w:t>
      </w:r>
      <w:r w:rsidRPr="00831DDE">
        <w:rPr>
          <w:rFonts w:ascii="Arial" w:hAnsi="Arial" w:cs="Arial"/>
          <w:lang w:val="sl-SI"/>
        </w:rPr>
        <w:t xml:space="preserve"> </w:t>
      </w:r>
      <w:r w:rsidR="00EF24BF">
        <w:rPr>
          <w:rFonts w:ascii="Arial" w:hAnsi="Arial" w:cs="Arial"/>
          <w:lang w:val="sl-SI"/>
        </w:rPr>
        <w:t>kontaktnih osebah</w:t>
      </w:r>
      <w:r w:rsidRPr="00831DDE">
        <w:rPr>
          <w:rFonts w:ascii="Arial" w:hAnsi="Arial" w:cs="Arial"/>
          <w:lang w:val="sl-SI"/>
        </w:rPr>
        <w:t>.</w:t>
      </w:r>
    </w:p>
    <w:p w14:paraId="2E62492F" w14:textId="77777777" w:rsidR="00F87C46" w:rsidRPr="00831DDE" w:rsidRDefault="00F87C46" w:rsidP="00831DDE">
      <w:pPr>
        <w:rPr>
          <w:rFonts w:ascii="Arial" w:hAnsi="Arial" w:cs="Arial"/>
          <w:highlight w:val="yellow"/>
          <w:lang w:val="sl-SI"/>
        </w:rPr>
      </w:pPr>
    </w:p>
    <w:p w14:paraId="30EAF216" w14:textId="2A6F3ADD" w:rsidR="00E23E1F" w:rsidRDefault="00E23E1F" w:rsidP="00E23E1F">
      <w:pPr>
        <w:spacing w:line="360" w:lineRule="auto"/>
        <w:rPr>
          <w:rFonts w:ascii="Arial" w:hAnsi="Arial" w:cs="Arial"/>
          <w:lang w:val="sl-SI" w:eastAsia="sl-SI"/>
        </w:rPr>
      </w:pPr>
    </w:p>
    <w:p w14:paraId="6866EC2B" w14:textId="7F6DFB28" w:rsidR="00B13B6A" w:rsidRPr="0092722C" w:rsidRDefault="00B13B6A" w:rsidP="00E23E1F">
      <w:pPr>
        <w:spacing w:line="360" w:lineRule="auto"/>
        <w:rPr>
          <w:rFonts w:ascii="Arial" w:hAnsi="Arial" w:cs="Arial"/>
          <w:lang w:val="sl-SI" w:eastAsia="sl-SI"/>
        </w:rPr>
      </w:pPr>
    </w:p>
    <w:tbl>
      <w:tblPr>
        <w:tblW w:w="0" w:type="auto"/>
        <w:jc w:val="right"/>
        <w:tblLook w:val="01E0" w:firstRow="1" w:lastRow="1" w:firstColumn="1" w:lastColumn="1" w:noHBand="0" w:noVBand="0"/>
      </w:tblPr>
      <w:tblGrid>
        <w:gridCol w:w="900"/>
        <w:gridCol w:w="1514"/>
        <w:gridCol w:w="3492"/>
        <w:gridCol w:w="82"/>
        <w:gridCol w:w="2905"/>
      </w:tblGrid>
      <w:tr w:rsidR="00C2437F" w:rsidRPr="00C2437F" w14:paraId="758C15FD" w14:textId="77777777" w:rsidTr="00D87013">
        <w:trPr>
          <w:jc w:val="right"/>
        </w:trPr>
        <w:tc>
          <w:tcPr>
            <w:tcW w:w="900" w:type="dxa"/>
            <w:shd w:val="clear" w:color="auto" w:fill="auto"/>
          </w:tcPr>
          <w:p w14:paraId="4055F827"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Kraj:</w:t>
            </w:r>
          </w:p>
        </w:tc>
        <w:tc>
          <w:tcPr>
            <w:tcW w:w="1514" w:type="dxa"/>
            <w:shd w:val="clear" w:color="auto" w:fill="auto"/>
            <w:vAlign w:val="center"/>
          </w:tcPr>
          <w:p w14:paraId="3D1DD8EB"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3574" w:type="dxa"/>
            <w:gridSpan w:val="2"/>
            <w:shd w:val="clear" w:color="auto" w:fill="auto"/>
          </w:tcPr>
          <w:p w14:paraId="3D1786A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Ime in priimek odgovorne osebe:</w:t>
            </w:r>
          </w:p>
        </w:tc>
        <w:tc>
          <w:tcPr>
            <w:tcW w:w="2905" w:type="dxa"/>
            <w:shd w:val="clear" w:color="auto" w:fill="auto"/>
          </w:tcPr>
          <w:p w14:paraId="4A95F2B0"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r>
      <w:tr w:rsidR="00C2437F" w:rsidRPr="00C2437F" w14:paraId="17749D0D" w14:textId="77777777" w:rsidTr="00D87013">
        <w:trPr>
          <w:jc w:val="right"/>
        </w:trPr>
        <w:tc>
          <w:tcPr>
            <w:tcW w:w="900" w:type="dxa"/>
            <w:shd w:val="clear" w:color="auto" w:fill="auto"/>
          </w:tcPr>
          <w:p w14:paraId="1A3472C3"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Datum:</w:t>
            </w:r>
          </w:p>
        </w:tc>
        <w:tc>
          <w:tcPr>
            <w:tcW w:w="1514" w:type="dxa"/>
            <w:shd w:val="clear" w:color="auto" w:fill="auto"/>
            <w:vAlign w:val="center"/>
          </w:tcPr>
          <w:p w14:paraId="69237363"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6479" w:type="dxa"/>
            <w:gridSpan w:val="3"/>
            <w:shd w:val="clear" w:color="auto" w:fill="auto"/>
          </w:tcPr>
          <w:p w14:paraId="100E80EC"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r w:rsidR="00C2437F" w:rsidRPr="00C2437F" w14:paraId="15F361F5" w14:textId="77777777" w:rsidTr="00D87013">
        <w:trPr>
          <w:jc w:val="right"/>
        </w:trPr>
        <w:tc>
          <w:tcPr>
            <w:tcW w:w="2414" w:type="dxa"/>
            <w:gridSpan w:val="2"/>
            <w:shd w:val="clear" w:color="auto" w:fill="auto"/>
          </w:tcPr>
          <w:p w14:paraId="6FB9C1D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c>
          <w:tcPr>
            <w:tcW w:w="3492" w:type="dxa"/>
            <w:shd w:val="clear" w:color="auto" w:fill="auto"/>
          </w:tcPr>
          <w:p w14:paraId="444EC8FF"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Podpis:</w:t>
            </w:r>
          </w:p>
        </w:tc>
        <w:tc>
          <w:tcPr>
            <w:tcW w:w="2987" w:type="dxa"/>
            <w:gridSpan w:val="2"/>
            <w:shd w:val="clear" w:color="auto" w:fill="auto"/>
          </w:tcPr>
          <w:p w14:paraId="1D81C1C5"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bl>
    <w:p w14:paraId="3501C11B" w14:textId="77777777" w:rsidR="00C2437F" w:rsidRPr="00C2437F" w:rsidRDefault="00C2437F" w:rsidP="00C2437F">
      <w:pPr>
        <w:widowControl/>
        <w:suppressAutoHyphens w:val="0"/>
        <w:spacing w:line="260" w:lineRule="exact"/>
        <w:jc w:val="left"/>
        <w:rPr>
          <w:rFonts w:ascii="Arial" w:hAnsi="Arial" w:cs="Arial"/>
          <w:sz w:val="18"/>
          <w:szCs w:val="18"/>
          <w:lang w:val="sl-SI" w:eastAsia="en-US"/>
        </w:rPr>
      </w:pPr>
    </w:p>
    <w:p w14:paraId="1F59FF21" w14:textId="77777777" w:rsidR="00CB5A89" w:rsidRPr="0092722C" w:rsidRDefault="00CB5A89" w:rsidP="00E23E1F">
      <w:pPr>
        <w:jc w:val="center"/>
        <w:rPr>
          <w:rFonts w:ascii="Arial" w:hAnsi="Arial" w:cs="Arial"/>
          <w:b/>
          <w:sz w:val="24"/>
          <w:szCs w:val="24"/>
          <w:lang w:val="sl-SI"/>
        </w:rPr>
      </w:pPr>
    </w:p>
    <w:sectPr w:rsidR="00CB5A89" w:rsidRPr="0092722C" w:rsidSect="00E15255">
      <w:headerReference w:type="default" r:id="rId8"/>
      <w:pgSz w:w="11906" w:h="16838"/>
      <w:pgMar w:top="1417" w:right="1417" w:bottom="1418"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170A" w14:textId="77777777" w:rsidR="00AE0266" w:rsidRDefault="00AE0266">
      <w:r>
        <w:separator/>
      </w:r>
    </w:p>
  </w:endnote>
  <w:endnote w:type="continuationSeparator" w:id="0">
    <w:p w14:paraId="34C1DD52" w14:textId="77777777" w:rsidR="00AE0266" w:rsidRDefault="00AE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4D"/>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4984" w14:textId="77777777" w:rsidR="00AE0266" w:rsidRDefault="00AE0266">
      <w:r>
        <w:separator/>
      </w:r>
    </w:p>
  </w:footnote>
  <w:footnote w:type="continuationSeparator" w:id="0">
    <w:p w14:paraId="65895C1E" w14:textId="77777777" w:rsidR="00AE0266" w:rsidRDefault="00AE0266">
      <w:r>
        <w:continuationSeparator/>
      </w:r>
    </w:p>
  </w:footnote>
  <w:footnote w:id="1">
    <w:p w14:paraId="76A40BC5" w14:textId="2FF5BCDC" w:rsidR="00AE0266" w:rsidRPr="005A7A19" w:rsidRDefault="00AE0266">
      <w:pPr>
        <w:pStyle w:val="Sprotnaopomba-besedilo"/>
        <w:rPr>
          <w:rFonts w:ascii="Arial" w:hAnsi="Arial" w:cs="Arial"/>
          <w:sz w:val="18"/>
          <w:szCs w:val="18"/>
          <w:lang w:val="sl-SI"/>
        </w:rPr>
      </w:pPr>
      <w:r>
        <w:rPr>
          <w:rStyle w:val="Sprotnaopomba-sklic"/>
        </w:rPr>
        <w:footnoteRef/>
      </w:r>
      <w:r w:rsidRPr="005A7A19">
        <w:rPr>
          <w:lang w:val="sl-SI"/>
        </w:rPr>
        <w:t xml:space="preserve"> </w:t>
      </w:r>
      <w:r>
        <w:rPr>
          <w:rFonts w:ascii="Arial" w:hAnsi="Arial" w:cs="Arial"/>
          <w:sz w:val="18"/>
          <w:szCs w:val="18"/>
          <w:lang w:val="sl-SI"/>
        </w:rPr>
        <w:t>K</w:t>
      </w:r>
      <w:r w:rsidRPr="005A7A19">
        <w:rPr>
          <w:rFonts w:ascii="Arial" w:hAnsi="Arial" w:cs="Arial"/>
          <w:sz w:val="18"/>
          <w:szCs w:val="18"/>
          <w:lang w:val="sl-SI"/>
        </w:rPr>
        <w:t>ompleksen IS temelji na tri nivojski arhitekturi ter zajema logično in fizično ločitev na aplikacijski del, ki se izvaja na aplikacijskem strežniku, relacijsko podatkovno bazo, ki se izvaja na podatkovnem strežniku in spletni uporabniški vmesnik. Sistem mora imeti vsaj dve integraciji z drugimi informacijskimi sistemi ali informatiziranimi zbirkami podatkov, pri čemer mora biti vsaj ena izvedena z uporabo spletnih servisov (SOAP/REST)</w:t>
      </w:r>
      <w:r>
        <w:rPr>
          <w:rFonts w:ascii="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3F09" w14:textId="13D16292" w:rsidR="00AE0266" w:rsidRDefault="00AE0266" w:rsidP="00CA5A33">
    <w:pPr>
      <w:rPr>
        <w:rFonts w:ascii="Arial" w:hAnsi="Arial" w:cs="Arial"/>
      </w:rPr>
    </w:pPr>
    <w:r>
      <w:rPr>
        <w:noProof/>
        <w:lang w:val="sl-SI" w:eastAsia="sl-SI"/>
      </w:rPr>
      <w:drawing>
        <wp:anchor distT="0" distB="0" distL="114935" distR="114935" simplePos="0" relativeHeight="251657728" behindDoc="1" locked="0" layoutInCell="1" allowOverlap="1" wp14:anchorId="74D3D825" wp14:editId="44176D27">
          <wp:simplePos x="0" y="0"/>
          <wp:positionH relativeFrom="margin">
            <wp:posOffset>-5080</wp:posOffset>
          </wp:positionH>
          <wp:positionV relativeFrom="paragraph">
            <wp:posOffset>-190500</wp:posOffset>
          </wp:positionV>
          <wp:extent cx="5721985" cy="907415"/>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noFill/>
                </pic:spPr>
              </pic:pic>
            </a:graphicData>
          </a:graphic>
          <wp14:sizeRelH relativeFrom="page">
            <wp14:pctWidth>0</wp14:pctWidth>
          </wp14:sizeRelH>
          <wp14:sizeRelV relativeFrom="page">
            <wp14:pctHeight>0</wp14:pctHeight>
          </wp14:sizeRelV>
        </wp:anchor>
      </w:drawing>
    </w:r>
  </w:p>
  <w:p w14:paraId="0BEBFDC3" w14:textId="5F0A7549" w:rsidR="00AE0266" w:rsidRPr="002D1E28" w:rsidRDefault="00AE0266" w:rsidP="002D1E28">
    <w:pPr>
      <w:pStyle w:val="Glava"/>
      <w:jc w:val="right"/>
      <w:rPr>
        <w:rFonts w:ascii="Arial" w:hAnsi="Arial" w:cs="Arial"/>
        <w:lang w:val="sl-SI"/>
      </w:rPr>
    </w:pPr>
    <w:r>
      <w:rPr>
        <w:rFonts w:ascii="Arial" w:hAnsi="Arial" w:cs="Arial"/>
        <w:lang w:val="sl-SI"/>
      </w:rPr>
      <w:t>Obrazec »Kader«</w:t>
    </w:r>
  </w:p>
  <w:p w14:paraId="7772CBDF" w14:textId="77777777" w:rsidR="00AE0266" w:rsidRDefault="00AE02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2510B00"/>
    <w:multiLevelType w:val="hybridMultilevel"/>
    <w:tmpl w:val="306E4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63462"/>
    <w:multiLevelType w:val="multilevel"/>
    <w:tmpl w:val="91D6591C"/>
    <w:lvl w:ilvl="0">
      <w:start w:val="1"/>
      <w:numFmt w:val="bullet"/>
      <w:lvlText w:val=""/>
      <w:lvlJc w:val="left"/>
      <w:pPr>
        <w:tabs>
          <w:tab w:val="num" w:pos="1260"/>
        </w:tabs>
        <w:ind w:left="1260" w:hanging="360"/>
      </w:pPr>
      <w:rPr>
        <w:rFonts w:ascii="Symbol" w:hAnsi="Symbo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0C793045"/>
    <w:multiLevelType w:val="hybridMultilevel"/>
    <w:tmpl w:val="FA9CD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C55B2"/>
    <w:multiLevelType w:val="hybridMultilevel"/>
    <w:tmpl w:val="255488D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295B61"/>
    <w:multiLevelType w:val="multilevel"/>
    <w:tmpl w:val="DF9CFE88"/>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9" w15:restartNumberingAfterBreak="0">
    <w:nsid w:val="28725783"/>
    <w:multiLevelType w:val="hybridMultilevel"/>
    <w:tmpl w:val="15B63F0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0964A0"/>
    <w:multiLevelType w:val="hybridMultilevel"/>
    <w:tmpl w:val="33F24B58"/>
    <w:lvl w:ilvl="0" w:tplc="CA362644">
      <w:numFmt w:val="bullet"/>
      <w:lvlText w:val="–"/>
      <w:lvlJc w:val="left"/>
      <w:pPr>
        <w:ind w:left="900" w:hanging="360"/>
      </w:pPr>
      <w:rPr>
        <w:rFonts w:ascii="Arial" w:eastAsia="Times New Roman" w:hAnsi="Arial" w:cs="Aria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341C5B1E"/>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B1026D"/>
    <w:multiLevelType w:val="hybridMultilevel"/>
    <w:tmpl w:val="D68C40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E8369F"/>
    <w:multiLevelType w:val="hybridMultilevel"/>
    <w:tmpl w:val="29503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BA5A57"/>
    <w:multiLevelType w:val="hybridMultilevel"/>
    <w:tmpl w:val="1A24424E"/>
    <w:lvl w:ilvl="0" w:tplc="DE2E4BC0">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311883"/>
    <w:multiLevelType w:val="multilevel"/>
    <w:tmpl w:val="0CBE1FB4"/>
    <w:lvl w:ilvl="0">
      <w:numFmt w:val="bullet"/>
      <w:lvlText w:val="–"/>
      <w:lvlJc w:val="left"/>
      <w:pPr>
        <w:tabs>
          <w:tab w:val="num" w:pos="1260"/>
        </w:tabs>
        <w:ind w:left="1260" w:hanging="360"/>
      </w:pPr>
      <w:rPr>
        <w:rFonts w:ascii="Arial" w:eastAsia="Times New Roman" w:hAnsi="Arial" w:cs="Aria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7" w15:restartNumberingAfterBreak="0">
    <w:nsid w:val="4B246264"/>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12327D7"/>
    <w:multiLevelType w:val="hybridMultilevel"/>
    <w:tmpl w:val="27E860F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16"/>
  </w:num>
  <w:num w:numId="7">
    <w:abstractNumId w:val="5"/>
  </w:num>
  <w:num w:numId="8">
    <w:abstractNumId w:val="10"/>
  </w:num>
  <w:num w:numId="9">
    <w:abstractNumId w:val="12"/>
  </w:num>
  <w:num w:numId="10">
    <w:abstractNumId w:val="15"/>
  </w:num>
  <w:num w:numId="11">
    <w:abstractNumId w:val="18"/>
  </w:num>
  <w:num w:numId="12">
    <w:abstractNumId w:val="17"/>
  </w:num>
  <w:num w:numId="13">
    <w:abstractNumId w:val="11"/>
  </w:num>
  <w:num w:numId="14">
    <w:abstractNumId w:val="4"/>
  </w:num>
  <w:num w:numId="15">
    <w:abstractNumId w:val="6"/>
  </w:num>
  <w:num w:numId="16">
    <w:abstractNumId w:val="7"/>
  </w:num>
  <w:num w:numId="17">
    <w:abstractNumId w:val="9"/>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01E7"/>
    <w:rsid w:val="00002062"/>
    <w:rsid w:val="00060336"/>
    <w:rsid w:val="0006310D"/>
    <w:rsid w:val="00064B46"/>
    <w:rsid w:val="000828E0"/>
    <w:rsid w:val="00086749"/>
    <w:rsid w:val="000B23FB"/>
    <w:rsid w:val="000B598A"/>
    <w:rsid w:val="00124639"/>
    <w:rsid w:val="00127916"/>
    <w:rsid w:val="00137066"/>
    <w:rsid w:val="00140106"/>
    <w:rsid w:val="00146FEA"/>
    <w:rsid w:val="00172B3A"/>
    <w:rsid w:val="00191ED7"/>
    <w:rsid w:val="001C15AE"/>
    <w:rsid w:val="001C4F06"/>
    <w:rsid w:val="001E1CA0"/>
    <w:rsid w:val="001E2D3C"/>
    <w:rsid w:val="001F33CE"/>
    <w:rsid w:val="002007AE"/>
    <w:rsid w:val="00255D14"/>
    <w:rsid w:val="00262D9F"/>
    <w:rsid w:val="00263329"/>
    <w:rsid w:val="00274085"/>
    <w:rsid w:val="00274210"/>
    <w:rsid w:val="00297525"/>
    <w:rsid w:val="002A2ADA"/>
    <w:rsid w:val="002D1E28"/>
    <w:rsid w:val="002D3459"/>
    <w:rsid w:val="002E44E4"/>
    <w:rsid w:val="002E60EB"/>
    <w:rsid w:val="002E7F22"/>
    <w:rsid w:val="002F5780"/>
    <w:rsid w:val="00304935"/>
    <w:rsid w:val="003607B2"/>
    <w:rsid w:val="00373E1D"/>
    <w:rsid w:val="00376E4E"/>
    <w:rsid w:val="003840EB"/>
    <w:rsid w:val="00393DDA"/>
    <w:rsid w:val="003A2141"/>
    <w:rsid w:val="00426387"/>
    <w:rsid w:val="00430578"/>
    <w:rsid w:val="00451F3A"/>
    <w:rsid w:val="004611D6"/>
    <w:rsid w:val="00477F57"/>
    <w:rsid w:val="00491772"/>
    <w:rsid w:val="004A115A"/>
    <w:rsid w:val="004A7F99"/>
    <w:rsid w:val="00530F31"/>
    <w:rsid w:val="00533666"/>
    <w:rsid w:val="00534078"/>
    <w:rsid w:val="00535389"/>
    <w:rsid w:val="005463BA"/>
    <w:rsid w:val="005515B0"/>
    <w:rsid w:val="00556621"/>
    <w:rsid w:val="005629A1"/>
    <w:rsid w:val="00584194"/>
    <w:rsid w:val="00595ECF"/>
    <w:rsid w:val="00597F45"/>
    <w:rsid w:val="005A7A19"/>
    <w:rsid w:val="005B3B84"/>
    <w:rsid w:val="005D067B"/>
    <w:rsid w:val="005E79B4"/>
    <w:rsid w:val="006074D7"/>
    <w:rsid w:val="00620C27"/>
    <w:rsid w:val="006260D8"/>
    <w:rsid w:val="00643BDF"/>
    <w:rsid w:val="006939FB"/>
    <w:rsid w:val="00695A77"/>
    <w:rsid w:val="006A3F54"/>
    <w:rsid w:val="006E6C70"/>
    <w:rsid w:val="006F2F12"/>
    <w:rsid w:val="006F6229"/>
    <w:rsid w:val="007139D2"/>
    <w:rsid w:val="007334A6"/>
    <w:rsid w:val="007357EB"/>
    <w:rsid w:val="00761915"/>
    <w:rsid w:val="00761A8D"/>
    <w:rsid w:val="00762B21"/>
    <w:rsid w:val="00777223"/>
    <w:rsid w:val="0078340F"/>
    <w:rsid w:val="007876CF"/>
    <w:rsid w:val="007B33DE"/>
    <w:rsid w:val="007C0E47"/>
    <w:rsid w:val="00801740"/>
    <w:rsid w:val="0081449A"/>
    <w:rsid w:val="00815CBC"/>
    <w:rsid w:val="00822706"/>
    <w:rsid w:val="00831DDE"/>
    <w:rsid w:val="00857F77"/>
    <w:rsid w:val="008633B5"/>
    <w:rsid w:val="00870CB8"/>
    <w:rsid w:val="00872673"/>
    <w:rsid w:val="0088664C"/>
    <w:rsid w:val="008938DD"/>
    <w:rsid w:val="008A7D82"/>
    <w:rsid w:val="008B1F7A"/>
    <w:rsid w:val="008D7731"/>
    <w:rsid w:val="008E05DD"/>
    <w:rsid w:val="0090040C"/>
    <w:rsid w:val="00901CD3"/>
    <w:rsid w:val="0090398C"/>
    <w:rsid w:val="00911CE4"/>
    <w:rsid w:val="0092722C"/>
    <w:rsid w:val="00932F6B"/>
    <w:rsid w:val="0094371B"/>
    <w:rsid w:val="009528AB"/>
    <w:rsid w:val="009873CA"/>
    <w:rsid w:val="00997E01"/>
    <w:rsid w:val="009A0656"/>
    <w:rsid w:val="009A6CF5"/>
    <w:rsid w:val="009D776F"/>
    <w:rsid w:val="009E1DCE"/>
    <w:rsid w:val="009E28AD"/>
    <w:rsid w:val="009F1874"/>
    <w:rsid w:val="009F3A60"/>
    <w:rsid w:val="00A0083A"/>
    <w:rsid w:val="00A07160"/>
    <w:rsid w:val="00A15421"/>
    <w:rsid w:val="00A16D4E"/>
    <w:rsid w:val="00A42D66"/>
    <w:rsid w:val="00A527AC"/>
    <w:rsid w:val="00A7112C"/>
    <w:rsid w:val="00A7533B"/>
    <w:rsid w:val="00AB647B"/>
    <w:rsid w:val="00AC29AF"/>
    <w:rsid w:val="00AC4040"/>
    <w:rsid w:val="00AE0266"/>
    <w:rsid w:val="00B016BC"/>
    <w:rsid w:val="00B13B6A"/>
    <w:rsid w:val="00B375B2"/>
    <w:rsid w:val="00B51754"/>
    <w:rsid w:val="00B543EA"/>
    <w:rsid w:val="00B70D7E"/>
    <w:rsid w:val="00B80A04"/>
    <w:rsid w:val="00BA7AB1"/>
    <w:rsid w:val="00BB60DD"/>
    <w:rsid w:val="00BF49FE"/>
    <w:rsid w:val="00BF5C42"/>
    <w:rsid w:val="00C12DF2"/>
    <w:rsid w:val="00C2437F"/>
    <w:rsid w:val="00C44048"/>
    <w:rsid w:val="00C4443E"/>
    <w:rsid w:val="00C67DD4"/>
    <w:rsid w:val="00C82C03"/>
    <w:rsid w:val="00CA5A33"/>
    <w:rsid w:val="00CB4F47"/>
    <w:rsid w:val="00CB5A89"/>
    <w:rsid w:val="00CC3FC8"/>
    <w:rsid w:val="00CD452C"/>
    <w:rsid w:val="00CE718D"/>
    <w:rsid w:val="00D22707"/>
    <w:rsid w:val="00D257F2"/>
    <w:rsid w:val="00D26A2C"/>
    <w:rsid w:val="00D46ED7"/>
    <w:rsid w:val="00D72B20"/>
    <w:rsid w:val="00D76247"/>
    <w:rsid w:val="00D87013"/>
    <w:rsid w:val="00DB73E5"/>
    <w:rsid w:val="00DE7BC1"/>
    <w:rsid w:val="00E016F7"/>
    <w:rsid w:val="00E15255"/>
    <w:rsid w:val="00E15521"/>
    <w:rsid w:val="00E23E1F"/>
    <w:rsid w:val="00E3306D"/>
    <w:rsid w:val="00E3491E"/>
    <w:rsid w:val="00E34DEB"/>
    <w:rsid w:val="00E872EE"/>
    <w:rsid w:val="00E9179D"/>
    <w:rsid w:val="00E922CF"/>
    <w:rsid w:val="00E93E99"/>
    <w:rsid w:val="00EA3E52"/>
    <w:rsid w:val="00EB006D"/>
    <w:rsid w:val="00EB1ACD"/>
    <w:rsid w:val="00EF24BF"/>
    <w:rsid w:val="00F00599"/>
    <w:rsid w:val="00F06F89"/>
    <w:rsid w:val="00F11F9B"/>
    <w:rsid w:val="00F12FA4"/>
    <w:rsid w:val="00F420A3"/>
    <w:rsid w:val="00F44D94"/>
    <w:rsid w:val="00F46F21"/>
    <w:rsid w:val="00F576AE"/>
    <w:rsid w:val="00F62737"/>
    <w:rsid w:val="00F66642"/>
    <w:rsid w:val="00F87C46"/>
    <w:rsid w:val="00FE4DAF"/>
    <w:rsid w:val="00FF28FE"/>
    <w:rsid w:val="00FF7A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oNotEmbedSmartTags/>
  <w:decimalSymbol w:val=","/>
  <w:listSeparator w:val=";"/>
  <w14:docId w14:val="70F72B61"/>
  <w15:chartTrackingRefBased/>
  <w15:docId w15:val="{55B12316-0E1C-4FB8-8C65-85EF4C19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F3A"/>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i w:val="0"/>
    </w:rPr>
  </w:style>
  <w:style w:type="character" w:customStyle="1" w:styleId="WW8Num4z0">
    <w:name w:val="WW8Num4z0"/>
    <w:rPr>
      <w:sz w:val="22"/>
      <w:szCs w:val="22"/>
      <w:lang w:val="x-none"/>
    </w:rPr>
  </w:style>
  <w:style w:type="character" w:customStyle="1" w:styleId="WW8Num4z1">
    <w:name w:val="WW8Num4z1"/>
    <w:rPr>
      <w:rFonts w:ascii="Calibri" w:hAnsi="Calibri" w:cs="Times New Roman"/>
      <w:sz w:val="22"/>
      <w:szCs w:val="22"/>
      <w:lang w:val="x-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Times New Roman" w:hAnsi="Calibri"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eastAsia="Times New Roman" w:hAnsi="Calibri"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Times New Roman" w:hAnsi="Calibri"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b/>
      <w:i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Times New Roman"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Calibri" w:eastAsia="Times New Roman" w:hAnsi="Calibri"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Helv" w:hAnsi="Helv" w:cs="Helv"/>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Helv" w:hAnsi="Helv" w:cs="Helv"/>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sz w:val="22"/>
      <w:szCs w:val="22"/>
      <w:lang w:val="x-none"/>
    </w:rPr>
  </w:style>
  <w:style w:type="character" w:customStyle="1" w:styleId="WW8Num28z1">
    <w:name w:val="WW8Num28z1"/>
    <w:rPr>
      <w:rFonts w:ascii="Calibri" w:eastAsia="Times New Roman" w:hAnsi="Calibri" w:cs="Times New Roman"/>
      <w:sz w:val="22"/>
      <w:szCs w:val="22"/>
      <w:lang w:val="x-none"/>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eastAsia="Arial Unicode MS"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Calibri" w:eastAsia="Times New Roman" w:hAnsi="Calibri"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eastAsia="Times New Roman" w:hAnsi="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Privzetapisavaodstavka1">
    <w:name w:val="Privzeta pisava odstavka1"/>
    <w:rPr>
      <w:i/>
      <w:sz w:val="24"/>
      <w:szCs w:val="24"/>
      <w:lang w:val="en-US" w:bidi="ar-SA"/>
    </w:rPr>
  </w:style>
  <w:style w:type="character" w:customStyle="1" w:styleId="H1Znak">
    <w:name w:val="H1 Znak"/>
    <w:rPr>
      <w:rFonts w:eastAsia="Times New Roman"/>
      <w:caps/>
      <w:sz w:val="26"/>
      <w:szCs w:val="24"/>
      <w:lang w:val="x-none"/>
    </w:rPr>
  </w:style>
  <w:style w:type="character" w:customStyle="1" w:styleId="H2Znak">
    <w:name w:val="H2 Znak"/>
    <w:rPr>
      <w:rFonts w:eastAsia="Times New Roman"/>
      <w:smallCaps/>
      <w:sz w:val="24"/>
      <w:szCs w:val="24"/>
      <w:lang w:val="x-none"/>
    </w:rPr>
  </w:style>
  <w:style w:type="character" w:customStyle="1" w:styleId="H3Znak">
    <w:name w:val="H3 Znak"/>
    <w:rPr>
      <w:rFonts w:eastAsia="Times New Roman"/>
      <w:sz w:val="24"/>
      <w:szCs w:val="24"/>
      <w:lang w:val="x-none"/>
    </w:rPr>
  </w:style>
  <w:style w:type="character" w:customStyle="1" w:styleId="Znak8">
    <w:name w:val="Znak8"/>
    <w:rPr>
      <w:rFonts w:eastAsia="Times New Roman"/>
      <w:b/>
      <w:i/>
      <w:sz w:val="22"/>
      <w:szCs w:val="22"/>
      <w:lang w:val="x-none"/>
    </w:rPr>
  </w:style>
  <w:style w:type="character" w:customStyle="1" w:styleId="Znak7">
    <w:name w:val="Znak7"/>
    <w:rPr>
      <w:rFonts w:eastAsia="Times New Roman"/>
      <w:sz w:val="22"/>
      <w:lang w:val="en-US"/>
    </w:rPr>
  </w:style>
  <w:style w:type="character" w:customStyle="1" w:styleId="Znak6">
    <w:name w:val="Znak6"/>
    <w:rPr>
      <w:rFonts w:ascii="Times New Roman" w:eastAsia="Times New Roman" w:hAnsi="Times New Roman" w:cs="Times New Roman"/>
      <w:i/>
      <w:sz w:val="22"/>
      <w:lang w:val="en-US"/>
    </w:rPr>
  </w:style>
  <w:style w:type="character" w:customStyle="1" w:styleId="Heading7donotuseZnak">
    <w:name w:val="Heading 7 (do not use) Znak"/>
    <w:rPr>
      <w:rFonts w:eastAsia="Times New Roman"/>
      <w:lang w:val="en-US"/>
    </w:rPr>
  </w:style>
  <w:style w:type="character" w:customStyle="1" w:styleId="Heading8donotuseZnak">
    <w:name w:val="Heading 8 (do not use) Znak"/>
    <w:rPr>
      <w:rFonts w:eastAsia="Times New Roman"/>
      <w:i/>
      <w:lang w:val="en-US"/>
    </w:rPr>
  </w:style>
  <w:style w:type="character" w:customStyle="1" w:styleId="Heading9donotuseZnak">
    <w:name w:val="Heading 9 (do not use) Znak"/>
    <w:rPr>
      <w:rFonts w:eastAsia="Times New Roman"/>
      <w:b/>
      <w:i/>
      <w:sz w:val="18"/>
      <w:lang w:val="en-US"/>
    </w:rPr>
  </w:style>
  <w:style w:type="character" w:customStyle="1" w:styleId="Znak5">
    <w:name w:val="Znak5"/>
    <w:rPr>
      <w:rFonts w:ascii="Calibri" w:eastAsia="Times New Roman" w:hAnsi="Calibri" w:cs="Times New Roman"/>
      <w:sz w:val="20"/>
      <w:szCs w:val="20"/>
      <w:lang w:val="en-US"/>
    </w:rPr>
  </w:style>
  <w:style w:type="character" w:customStyle="1" w:styleId="Znak4">
    <w:name w:val="Znak4"/>
    <w:rPr>
      <w:rFonts w:ascii="Arial" w:eastAsia="Times New Roman" w:hAnsi="Arial" w:cs="Times New Roman"/>
      <w:b/>
      <w:sz w:val="36"/>
      <w:szCs w:val="20"/>
      <w:lang w:val="en-US"/>
    </w:rPr>
  </w:style>
  <w:style w:type="character" w:customStyle="1" w:styleId="Znak3">
    <w:name w:val="Znak3"/>
    <w:rPr>
      <w:rFonts w:ascii="Tahoma" w:eastAsia="Times New Roman" w:hAnsi="Tahoma" w:cs="Tahoma"/>
      <w:sz w:val="16"/>
      <w:szCs w:val="16"/>
      <w:lang w:val="en-US"/>
    </w:rPr>
  </w:style>
  <w:style w:type="character" w:customStyle="1" w:styleId="Znak2">
    <w:name w:val="Znak2"/>
    <w:rPr>
      <w:rFonts w:ascii="Calibri" w:eastAsia="Times New Roman" w:hAnsi="Calibri"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customStyle="1" w:styleId="Komentar-sklic1">
    <w:name w:val="Komentar - sklic1"/>
    <w:rPr>
      <w:sz w:val="16"/>
      <w:szCs w:val="16"/>
    </w:rPr>
  </w:style>
  <w:style w:type="character" w:customStyle="1" w:styleId="Znak1">
    <w:name w:val="Znak1"/>
    <w:rPr>
      <w:rFonts w:eastAsia="Times New Roman"/>
      <w:lang w:val="en-US"/>
    </w:rPr>
  </w:style>
  <w:style w:type="character" w:customStyle="1" w:styleId="Znak">
    <w:name w:val="Znak"/>
    <w:rPr>
      <w:rFonts w:eastAsia="Times New Roman"/>
      <w:b/>
      <w:bCs/>
      <w:lang w:val="en-US"/>
    </w:rPr>
  </w:style>
  <w:style w:type="paragraph" w:customStyle="1" w:styleId="Naslov10">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Glava">
    <w:name w:val="header"/>
    <w:basedOn w:val="Navaden"/>
    <w:link w:val="GlavaZnak"/>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customStyle="1" w:styleId="ZDGName">
    <w:name w:val="Z_DGName"/>
    <w:basedOn w:val="Navaden"/>
    <w:pPr>
      <w:spacing w:line="240" w:lineRule="auto"/>
      <w:ind w:right="85"/>
    </w:pPr>
    <w:rPr>
      <w:sz w:val="16"/>
      <w:lang w:val="fr-FR"/>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Revizija1">
    <w:name w:val="Revizija1"/>
    <w:pPr>
      <w:suppressAutoHyphens/>
    </w:pPr>
    <w:rPr>
      <w:rFonts w:ascii="Calibri" w:hAnsi="Calibri"/>
      <w:lang w:val="en-US" w:eastAsia="zh-CN"/>
    </w:rPr>
  </w:style>
  <w:style w:type="paragraph" w:customStyle="1" w:styleId="Odstavekseznama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customStyle="1" w:styleId="ZnakZnak1">
    <w:name w:val="Znak Znak1"/>
    <w:basedOn w:val="Navaden"/>
    <w:pPr>
      <w:widowControl/>
      <w:numPr>
        <w:numId w:val="3"/>
      </w:numPr>
      <w:spacing w:after="160" w:line="240" w:lineRule="exact"/>
      <w:jc w:val="left"/>
    </w:pPr>
    <w:rPr>
      <w:rFonts w:ascii="Times New Roman" w:hAnsi="Times New Roman"/>
      <w:i/>
      <w:sz w:val="24"/>
      <w:szCs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customStyle="1" w:styleId="apple-converted-space">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D257F2"/>
    <w:rPr>
      <w:rFonts w:ascii="Courier New" w:hAnsi="Courier New" w:cs="Courier New"/>
      <w:color w:val="000000"/>
      <w:sz w:val="18"/>
      <w:szCs w:val="18"/>
    </w:rPr>
  </w:style>
  <w:style w:type="character" w:customStyle="1" w:styleId="GlavaZnak">
    <w:name w:val="Glava Znak"/>
    <w:link w:val="Glava"/>
    <w:rsid w:val="002D1E28"/>
    <w:rPr>
      <w:rFonts w:ascii="Calibri" w:hAnsi="Calibri"/>
      <w:lang w:val="en-US" w:eastAsia="zh-CN"/>
    </w:rPr>
  </w:style>
  <w:style w:type="character" w:customStyle="1" w:styleId="NogaZnak">
    <w:name w:val="Noga Znak"/>
    <w:link w:val="Noga"/>
    <w:uiPriority w:val="99"/>
    <w:rsid w:val="00376E4E"/>
    <w:rPr>
      <w:rFonts w:ascii="Calibri" w:hAnsi="Calibri"/>
      <w:lang w:val="en-US" w:eastAsia="zh-CN"/>
    </w:rPr>
  </w:style>
  <w:style w:type="paragraph" w:styleId="Naslov">
    <w:name w:val="Title"/>
    <w:basedOn w:val="Navaden"/>
    <w:next w:val="Navaden"/>
    <w:link w:val="NaslovZnak"/>
    <w:uiPriority w:val="10"/>
    <w:qFormat/>
    <w:rsid w:val="00A7533B"/>
    <w:pPr>
      <w:widowControl/>
      <w:suppressAutoHyphens w:val="0"/>
      <w:spacing w:before="120" w:after="420" w:line="240" w:lineRule="auto"/>
      <w:contextualSpacing/>
      <w:jc w:val="center"/>
    </w:pPr>
    <w:rPr>
      <w:rFonts w:ascii="Arial" w:hAnsi="Arial"/>
      <w:b/>
      <w:caps/>
      <w:spacing w:val="5"/>
      <w:kern w:val="28"/>
      <w:szCs w:val="52"/>
      <w:lang w:val="sl-SI" w:eastAsia="en-US"/>
    </w:rPr>
  </w:style>
  <w:style w:type="character" w:customStyle="1" w:styleId="NaslovZnak">
    <w:name w:val="Naslov Znak"/>
    <w:link w:val="Naslov"/>
    <w:uiPriority w:val="10"/>
    <w:rsid w:val="00A7533B"/>
    <w:rPr>
      <w:rFonts w:ascii="Arial" w:hAnsi="Arial"/>
      <w:b/>
      <w:caps/>
      <w:spacing w:val="5"/>
      <w:kern w:val="28"/>
      <w:szCs w:val="52"/>
      <w:lang w:eastAsia="en-US"/>
    </w:rPr>
  </w:style>
  <w:style w:type="paragraph" w:styleId="Sprotnaopomba-besedilo">
    <w:name w:val="footnote text"/>
    <w:basedOn w:val="Navaden"/>
    <w:link w:val="Sprotnaopomba-besediloZnak"/>
    <w:uiPriority w:val="99"/>
    <w:semiHidden/>
    <w:unhideWhenUsed/>
    <w:rsid w:val="00426387"/>
  </w:style>
  <w:style w:type="character" w:customStyle="1" w:styleId="Sprotnaopomba-besediloZnak">
    <w:name w:val="Sprotna opomba - besedilo Znak"/>
    <w:link w:val="Sprotnaopomba-besedilo"/>
    <w:uiPriority w:val="99"/>
    <w:semiHidden/>
    <w:rsid w:val="00426387"/>
    <w:rPr>
      <w:rFonts w:ascii="Calibri" w:hAnsi="Calibri"/>
      <w:lang w:val="en-US" w:eastAsia="zh-CN"/>
    </w:rPr>
  </w:style>
  <w:style w:type="character" w:styleId="Sprotnaopomba-sklic">
    <w:name w:val="footnote reference"/>
    <w:uiPriority w:val="99"/>
    <w:semiHidden/>
    <w:unhideWhenUsed/>
    <w:rsid w:val="00426387"/>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815CBC"/>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58524">
      <w:bodyDiv w:val="1"/>
      <w:marLeft w:val="0"/>
      <w:marRight w:val="0"/>
      <w:marTop w:val="0"/>
      <w:marBottom w:val="0"/>
      <w:divBdr>
        <w:top w:val="none" w:sz="0" w:space="0" w:color="auto"/>
        <w:left w:val="none" w:sz="0" w:space="0" w:color="auto"/>
        <w:bottom w:val="none" w:sz="0" w:space="0" w:color="auto"/>
        <w:right w:val="none" w:sz="0" w:space="0" w:color="auto"/>
      </w:divBdr>
    </w:div>
    <w:div w:id="225262094">
      <w:bodyDiv w:val="1"/>
      <w:marLeft w:val="0"/>
      <w:marRight w:val="0"/>
      <w:marTop w:val="0"/>
      <w:marBottom w:val="0"/>
      <w:divBdr>
        <w:top w:val="none" w:sz="0" w:space="0" w:color="auto"/>
        <w:left w:val="none" w:sz="0" w:space="0" w:color="auto"/>
        <w:bottom w:val="none" w:sz="0" w:space="0" w:color="auto"/>
        <w:right w:val="none" w:sz="0" w:space="0" w:color="auto"/>
      </w:divBdr>
    </w:div>
    <w:div w:id="263850203">
      <w:bodyDiv w:val="1"/>
      <w:marLeft w:val="0"/>
      <w:marRight w:val="0"/>
      <w:marTop w:val="0"/>
      <w:marBottom w:val="0"/>
      <w:divBdr>
        <w:top w:val="none" w:sz="0" w:space="0" w:color="auto"/>
        <w:left w:val="none" w:sz="0" w:space="0" w:color="auto"/>
        <w:bottom w:val="none" w:sz="0" w:space="0" w:color="auto"/>
        <w:right w:val="none" w:sz="0" w:space="0" w:color="auto"/>
      </w:divBdr>
    </w:div>
    <w:div w:id="888033760">
      <w:bodyDiv w:val="1"/>
      <w:marLeft w:val="0"/>
      <w:marRight w:val="0"/>
      <w:marTop w:val="0"/>
      <w:marBottom w:val="0"/>
      <w:divBdr>
        <w:top w:val="none" w:sz="0" w:space="0" w:color="auto"/>
        <w:left w:val="none" w:sz="0" w:space="0" w:color="auto"/>
        <w:bottom w:val="none" w:sz="0" w:space="0" w:color="auto"/>
        <w:right w:val="none" w:sz="0" w:space="0" w:color="auto"/>
      </w:divBdr>
    </w:div>
    <w:div w:id="1068922623">
      <w:bodyDiv w:val="1"/>
      <w:marLeft w:val="0"/>
      <w:marRight w:val="0"/>
      <w:marTop w:val="0"/>
      <w:marBottom w:val="0"/>
      <w:divBdr>
        <w:top w:val="none" w:sz="0" w:space="0" w:color="auto"/>
        <w:left w:val="none" w:sz="0" w:space="0" w:color="auto"/>
        <w:bottom w:val="none" w:sz="0" w:space="0" w:color="auto"/>
        <w:right w:val="none" w:sz="0" w:space="0" w:color="auto"/>
      </w:divBdr>
    </w:div>
    <w:div w:id="1186290395">
      <w:bodyDiv w:val="1"/>
      <w:marLeft w:val="0"/>
      <w:marRight w:val="0"/>
      <w:marTop w:val="0"/>
      <w:marBottom w:val="0"/>
      <w:divBdr>
        <w:top w:val="none" w:sz="0" w:space="0" w:color="auto"/>
        <w:left w:val="none" w:sz="0" w:space="0" w:color="auto"/>
        <w:bottom w:val="none" w:sz="0" w:space="0" w:color="auto"/>
        <w:right w:val="none" w:sz="0" w:space="0" w:color="auto"/>
      </w:divBdr>
    </w:div>
    <w:div w:id="1243878049">
      <w:bodyDiv w:val="1"/>
      <w:marLeft w:val="0"/>
      <w:marRight w:val="0"/>
      <w:marTop w:val="0"/>
      <w:marBottom w:val="0"/>
      <w:divBdr>
        <w:top w:val="none" w:sz="0" w:space="0" w:color="auto"/>
        <w:left w:val="none" w:sz="0" w:space="0" w:color="auto"/>
        <w:bottom w:val="none" w:sz="0" w:space="0" w:color="auto"/>
        <w:right w:val="none" w:sz="0" w:space="0" w:color="auto"/>
      </w:divBdr>
    </w:div>
    <w:div w:id="1439989388">
      <w:bodyDiv w:val="1"/>
      <w:marLeft w:val="0"/>
      <w:marRight w:val="0"/>
      <w:marTop w:val="0"/>
      <w:marBottom w:val="0"/>
      <w:divBdr>
        <w:top w:val="none" w:sz="0" w:space="0" w:color="auto"/>
        <w:left w:val="none" w:sz="0" w:space="0" w:color="auto"/>
        <w:bottom w:val="none" w:sz="0" w:space="0" w:color="auto"/>
        <w:right w:val="none" w:sz="0" w:space="0" w:color="auto"/>
      </w:divBdr>
    </w:div>
    <w:div w:id="1562404622">
      <w:bodyDiv w:val="1"/>
      <w:marLeft w:val="0"/>
      <w:marRight w:val="0"/>
      <w:marTop w:val="0"/>
      <w:marBottom w:val="0"/>
      <w:divBdr>
        <w:top w:val="none" w:sz="0" w:space="0" w:color="auto"/>
        <w:left w:val="none" w:sz="0" w:space="0" w:color="auto"/>
        <w:bottom w:val="none" w:sz="0" w:space="0" w:color="auto"/>
        <w:right w:val="none" w:sz="0" w:space="0" w:color="auto"/>
      </w:divBdr>
    </w:div>
    <w:div w:id="201610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972930-8FE4-4F73-B676-32790A79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2117</Words>
  <Characters>12073</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Zapisnik sestanka</vt:lpstr>
    </vt:vector>
  </TitlesOfParts>
  <Company/>
  <LinksUpToDate>false</LinksUpToDate>
  <CharactersWithSpaces>14162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Administrator</dc:creator>
  <cp:keywords/>
  <dc:description/>
  <cp:lastModifiedBy>Dragana Stojmenović</cp:lastModifiedBy>
  <cp:revision>13</cp:revision>
  <cp:lastPrinted>2020-09-10T07:28:00Z</cp:lastPrinted>
  <dcterms:created xsi:type="dcterms:W3CDTF">2021-06-17T10:38:00Z</dcterms:created>
  <dcterms:modified xsi:type="dcterms:W3CDTF">2022-07-15T05:11:00Z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ies>
</file>