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3DB60" w14:textId="62CF451C" w:rsidR="00131729" w:rsidRPr="00456167" w:rsidRDefault="00486DF1" w:rsidP="00456167">
      <w:pPr>
        <w:spacing w:after="0"/>
        <w:rPr>
          <w:rFonts w:ascii="Arial" w:hAnsi="Arial" w:cs="Arial"/>
          <w:color w:val="auto"/>
          <w:lang w:eastAsia="zh-CN"/>
        </w:rPr>
      </w:pPr>
      <w:r w:rsidRPr="00456167">
        <w:rPr>
          <w:rFonts w:ascii="Arial" w:hAnsi="Arial" w:cs="Arial"/>
          <w:noProof/>
          <w:color w:val="auto"/>
          <w:lang w:eastAsia="sl-SI"/>
        </w:rPr>
        <mc:AlternateContent>
          <mc:Choice Requires="wpg">
            <w:drawing>
              <wp:anchor distT="0" distB="0" distL="114300" distR="114300" simplePos="0" relativeHeight="251654144"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5278D3" w:rsidRPr="008B496A" w:rsidRDefault="005278D3"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9"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5278D3" w:rsidRPr="008B496A" w:rsidRDefault="005278D3"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2E778A">
      <w:pPr>
        <w:pStyle w:val="Slog3"/>
        <w:rPr>
          <w:rStyle w:val="Neenpoudarek"/>
          <w:rFonts w:ascii="Arial" w:hAnsi="Arial" w:cs="Arial"/>
          <w:bCs w:val="0"/>
          <w:i/>
          <w:iCs/>
          <w:color w:val="auto"/>
          <w:sz w:val="22"/>
          <w:szCs w:val="22"/>
        </w:rPr>
      </w:pPr>
      <w:bookmarkStart w:id="0" w:name="_Toc109286528"/>
      <w:bookmarkStart w:id="1" w:name="_Hlk514313235"/>
      <w:bookmarkStart w:id="2" w:name="_Hlk522021188"/>
      <w:r w:rsidRPr="00456167">
        <w:rPr>
          <w:rStyle w:val="Neenpoudarek"/>
          <w:rFonts w:ascii="Arial" w:hAnsi="Arial" w:cs="Arial"/>
          <w:bCs w:val="0"/>
          <w:i/>
          <w:iCs/>
          <w:color w:val="auto"/>
          <w:sz w:val="22"/>
          <w:szCs w:val="22"/>
        </w:rPr>
        <w:lastRenderedPageBreak/>
        <w:t>PRILOGA št. 1</w:t>
      </w:r>
      <w:bookmarkEnd w:id="0"/>
    </w:p>
    <w:p w14:paraId="4F10E473" w14:textId="7644C65A" w:rsidR="00131729" w:rsidRPr="00456167" w:rsidRDefault="00131729" w:rsidP="00456167">
      <w:pPr>
        <w:pStyle w:val="Intenzivencitat"/>
        <w:rPr>
          <w:lang w:eastAsia="zh-CN"/>
        </w:rPr>
      </w:pPr>
      <w:bookmarkStart w:id="3" w:name="_Hlk514664976"/>
      <w:bookmarkStart w:id="4" w:name="_Hlk514845253"/>
      <w:bookmarkStart w:id="5" w:name="_Toc109286529"/>
      <w:bookmarkEnd w:id="1"/>
      <w:r w:rsidRPr="00456167">
        <w:rPr>
          <w:lang w:eastAsia="zh-CN"/>
        </w:rPr>
        <w:t>PONUDB</w:t>
      </w:r>
      <w:r w:rsidR="0095252D">
        <w:rPr>
          <w:lang w:eastAsia="zh-CN"/>
        </w:rPr>
        <w:t>A</w:t>
      </w:r>
      <w:r w:rsidR="009C51AB">
        <w:rPr>
          <w:lang w:eastAsia="zh-CN"/>
        </w:rPr>
        <w:t xml:space="preserve"> </w:t>
      </w:r>
      <w:r w:rsidR="0095252D">
        <w:rPr>
          <w:lang w:eastAsia="zh-CN"/>
        </w:rPr>
        <w:t>IN POVZETEK PREDRAČUNA</w:t>
      </w:r>
      <w:r w:rsidR="00482D35">
        <w:rPr>
          <w:lang w:eastAsia="zh-CN"/>
        </w:rPr>
        <w:t xml:space="preserve"> (</w:t>
      </w:r>
      <w:r w:rsidR="009C51AB">
        <w:rPr>
          <w:lang w:eastAsia="zh-CN"/>
        </w:rPr>
        <w:t>REKAPITULACIJA</w:t>
      </w:r>
      <w:bookmarkEnd w:id="3"/>
      <w:r w:rsidR="00482D35">
        <w:rPr>
          <w:lang w:eastAsia="zh-CN"/>
        </w:rPr>
        <w:t>)</w:t>
      </w:r>
      <w:bookmarkEnd w:id="4"/>
      <w:r w:rsidR="00BB3CFA">
        <w:rPr>
          <w:rStyle w:val="Sprotnaopomba-sklic"/>
          <w:lang w:eastAsia="zh-CN"/>
        </w:rPr>
        <w:footnoteReference w:id="1"/>
      </w:r>
      <w:bookmarkEnd w:id="5"/>
    </w:p>
    <w:p w14:paraId="017C2D15" w14:textId="13DA3D4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66D6B35" w14:textId="1EB6B398"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2148404" w14:textId="4819775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4039E3F" w14:textId="69DA8A5C"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8EF754D" w14:textId="77777777" w:rsidR="004E24A9" w:rsidRPr="004E24A9" w:rsidRDefault="004E24A9" w:rsidP="004E24A9">
      <w:pPr>
        <w:spacing w:after="0" w:line="260" w:lineRule="atLeast"/>
        <w:jc w:val="both"/>
        <w:rPr>
          <w:rFonts w:ascii="Arial" w:eastAsia="Times New Roman" w:hAnsi="Arial" w:cs="Times New Roman"/>
          <w:color w:val="auto"/>
          <w:sz w:val="20"/>
        </w:rPr>
      </w:pPr>
    </w:p>
    <w:p w14:paraId="46767722" w14:textId="77777777" w:rsidR="00C6555A" w:rsidRDefault="00C6555A"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65772A" w14:textId="0F7EBFB4" w:rsidR="0070753E" w:rsidRPr="00456167" w:rsidRDefault="0070753E" w:rsidP="002E778A">
      <w:pPr>
        <w:pStyle w:val="Slog3"/>
        <w:rPr>
          <w:rStyle w:val="Neenpoudarek"/>
          <w:rFonts w:ascii="Arial" w:hAnsi="Arial" w:cs="Arial"/>
          <w:bCs w:val="0"/>
          <w:i/>
          <w:iCs/>
          <w:color w:val="auto"/>
          <w:sz w:val="22"/>
          <w:szCs w:val="22"/>
        </w:rPr>
      </w:pPr>
      <w:bookmarkStart w:id="6" w:name="_Toc109286530"/>
      <w:bookmarkStart w:id="7" w:name="_Hlk515526425"/>
      <w:r w:rsidRPr="00456167">
        <w:rPr>
          <w:rStyle w:val="Neenpoudarek"/>
          <w:rFonts w:ascii="Arial" w:hAnsi="Arial" w:cs="Arial"/>
          <w:bCs w:val="0"/>
          <w:i/>
          <w:iCs/>
          <w:color w:val="auto"/>
          <w:sz w:val="22"/>
          <w:szCs w:val="22"/>
        </w:rPr>
        <w:lastRenderedPageBreak/>
        <w:t>PRILOGA št. 1</w:t>
      </w:r>
      <w:r>
        <w:rPr>
          <w:rStyle w:val="Neenpoudarek"/>
          <w:rFonts w:ascii="Arial" w:hAnsi="Arial" w:cs="Arial"/>
          <w:bCs w:val="0"/>
          <w:i/>
          <w:iCs/>
          <w:color w:val="auto"/>
          <w:sz w:val="22"/>
          <w:szCs w:val="22"/>
        </w:rPr>
        <w:t>a</w:t>
      </w:r>
      <w:bookmarkEnd w:id="6"/>
    </w:p>
    <w:p w14:paraId="59A0198D" w14:textId="77777777" w:rsidR="00C6555A" w:rsidRPr="0070753E" w:rsidRDefault="00C6555A" w:rsidP="00FA50CE">
      <w:pPr>
        <w:pStyle w:val="Intenzivencitat"/>
        <w:rPr>
          <w:b w:val="0"/>
          <w:bCs w:val="0"/>
          <w:i w:val="0"/>
          <w:iCs w:val="0"/>
          <w:lang w:eastAsia="zh-CN"/>
        </w:rPr>
      </w:pPr>
      <w:bookmarkStart w:id="8" w:name="_Toc419051518"/>
      <w:bookmarkStart w:id="9" w:name="_Toc422410301"/>
      <w:bookmarkStart w:id="10" w:name="_Toc494709722"/>
      <w:bookmarkStart w:id="11" w:name="_Toc109286531"/>
      <w:r w:rsidRPr="00FA50CE">
        <w:rPr>
          <w:lang w:eastAsia="zh-CN"/>
        </w:rPr>
        <w:t>PONUDBENI PREDRAČUN</w:t>
      </w:r>
      <w:bookmarkEnd w:id="8"/>
      <w:bookmarkEnd w:id="9"/>
      <w:bookmarkEnd w:id="10"/>
      <w:bookmarkEnd w:id="11"/>
    </w:p>
    <w:p w14:paraId="6E012590" w14:textId="77777777" w:rsidR="00C6555A" w:rsidRPr="00C6555A" w:rsidRDefault="00C6555A" w:rsidP="00C6555A">
      <w:pPr>
        <w:tabs>
          <w:tab w:val="left" w:pos="9504"/>
        </w:tabs>
        <w:spacing w:after="0"/>
        <w:jc w:val="both"/>
        <w:rPr>
          <w:rFonts w:ascii="Arial" w:hAnsi="Arial" w:cs="Arial"/>
          <w:b/>
          <w:color w:val="auto"/>
          <w:u w:val="single"/>
        </w:rPr>
      </w:pPr>
    </w:p>
    <w:p w14:paraId="577C1F5A" w14:textId="28F3DB55"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 xml:space="preserve">Ponudnik mora predložiti ponudbeni predračun v </w:t>
      </w:r>
      <w:proofErr w:type="spellStart"/>
      <w:r w:rsidRPr="00524712">
        <w:rPr>
          <w:rFonts w:ascii="Arial" w:eastAsia="SimSun" w:hAnsi="Arial" w:cs="Arial"/>
          <w:kern w:val="3"/>
          <w:lang w:eastAsia="zh-CN"/>
        </w:rPr>
        <w:t>excel</w:t>
      </w:r>
      <w:proofErr w:type="spellEnd"/>
      <w:r w:rsidRPr="00524712">
        <w:rPr>
          <w:rFonts w:ascii="Arial" w:eastAsia="SimSun" w:hAnsi="Arial" w:cs="Arial"/>
          <w:kern w:val="3"/>
          <w:lang w:eastAsia="zh-CN"/>
        </w:rPr>
        <w:t xml:space="preserve"> dokumentu, v celoti izpolnjen za posamezen sklop, na katerega se ponudnik prijavlja oziroma za katerega ponudnik oddaja ponudbo. </w:t>
      </w:r>
      <w:r w:rsidR="006F728A">
        <w:rPr>
          <w:rFonts w:ascii="Arial" w:eastAsia="SimSun" w:hAnsi="Arial" w:cs="Arial"/>
          <w:kern w:val="3"/>
          <w:lang w:eastAsia="zh-CN"/>
        </w:rPr>
        <w:t xml:space="preserve">Ponudnik </w:t>
      </w:r>
      <w:proofErr w:type="spellStart"/>
      <w:r w:rsidR="006F728A">
        <w:rPr>
          <w:rFonts w:ascii="Arial" w:eastAsia="SimSun" w:hAnsi="Arial" w:cs="Arial"/>
          <w:kern w:val="3"/>
          <w:lang w:eastAsia="zh-CN"/>
        </w:rPr>
        <w:t>excelov</w:t>
      </w:r>
      <w:proofErr w:type="spellEnd"/>
      <w:r w:rsidR="006F728A">
        <w:rPr>
          <w:rFonts w:ascii="Arial" w:eastAsia="SimSun" w:hAnsi="Arial" w:cs="Arial"/>
          <w:kern w:val="3"/>
          <w:lang w:eastAsia="zh-CN"/>
        </w:rPr>
        <w:t xml:space="preserve"> dokument na portalu </w:t>
      </w:r>
      <w:proofErr w:type="spellStart"/>
      <w:r w:rsidR="006F728A">
        <w:rPr>
          <w:rFonts w:ascii="Arial" w:eastAsia="SimSun" w:hAnsi="Arial" w:cs="Arial"/>
          <w:kern w:val="3"/>
          <w:lang w:eastAsia="zh-CN"/>
        </w:rPr>
        <w:t>eJn</w:t>
      </w:r>
      <w:proofErr w:type="spellEnd"/>
      <w:r w:rsidR="006F728A">
        <w:rPr>
          <w:rFonts w:ascii="Arial" w:eastAsia="SimSun" w:hAnsi="Arial" w:cs="Arial"/>
          <w:kern w:val="3"/>
          <w:lang w:eastAsia="zh-CN"/>
        </w:rPr>
        <w:t xml:space="preserve"> naloži v razdelek </w:t>
      </w:r>
      <w:r w:rsidR="00AD0354" w:rsidRPr="00AD0354">
        <w:rPr>
          <w:rFonts w:ascii="Arial" w:eastAsia="SimSun" w:hAnsi="Arial" w:cs="Arial"/>
          <w:kern w:val="3"/>
          <w:lang w:eastAsia="zh-CN"/>
        </w:rPr>
        <w:t>»Ostale priloge«</w:t>
      </w:r>
      <w:r w:rsidR="006F728A">
        <w:rPr>
          <w:rFonts w:ascii="Arial" w:eastAsia="SimSun" w:hAnsi="Arial" w:cs="Arial"/>
          <w:kern w:val="3"/>
          <w:lang w:eastAsia="zh-CN"/>
        </w:rPr>
        <w:t>.</w:t>
      </w:r>
    </w:p>
    <w:p w14:paraId="4FCBAE37" w14:textId="77777777" w:rsidR="00524712" w:rsidRPr="00524712" w:rsidRDefault="00524712" w:rsidP="00524712">
      <w:pPr>
        <w:spacing w:after="0"/>
        <w:jc w:val="both"/>
        <w:rPr>
          <w:rFonts w:ascii="Arial" w:eastAsia="SimSun" w:hAnsi="Arial" w:cs="Arial"/>
          <w:kern w:val="3"/>
          <w:lang w:eastAsia="zh-CN"/>
        </w:rPr>
      </w:pPr>
    </w:p>
    <w:p w14:paraId="53E74ABF" w14:textId="77777777" w:rsidR="00524712" w:rsidRPr="00524712" w:rsidRDefault="00524712" w:rsidP="00524712">
      <w:pPr>
        <w:spacing w:after="0"/>
        <w:jc w:val="both"/>
        <w:rPr>
          <w:rFonts w:ascii="Arial" w:eastAsia="SimSun" w:hAnsi="Arial" w:cs="Arial"/>
          <w:kern w:val="3"/>
          <w:lang w:eastAsia="zh-CN"/>
        </w:rPr>
      </w:pPr>
      <w:r w:rsidRPr="00524712">
        <w:rPr>
          <w:rFonts w:ascii="Arial" w:eastAsia="SimSun" w:hAnsi="Arial" w:cs="Arial"/>
          <w:kern w:val="3"/>
          <w:lang w:eastAsia="zh-CN"/>
        </w:rPr>
        <w:t>Ponudbeni predračun mora biti izpolnjen na vseh praznih in za izpolnitev predvidenih mestih, razen tam, kjer v skladu z navodili v ponudbenem predračunu to ni nujno potrebno.</w:t>
      </w:r>
    </w:p>
    <w:p w14:paraId="6B2B6843" w14:textId="77777777" w:rsidR="00524712" w:rsidRPr="00524712" w:rsidRDefault="00524712" w:rsidP="00524712">
      <w:pPr>
        <w:spacing w:after="0"/>
        <w:jc w:val="both"/>
        <w:rPr>
          <w:rFonts w:ascii="Arial" w:eastAsia="SimSun" w:hAnsi="Arial" w:cs="Arial"/>
          <w:kern w:val="3"/>
          <w:lang w:eastAsia="zh-CN"/>
        </w:rPr>
      </w:pPr>
    </w:p>
    <w:p w14:paraId="24F4E62C" w14:textId="77777777" w:rsidR="00C6555A" w:rsidRPr="00C6555A" w:rsidRDefault="00C6555A" w:rsidP="00C6555A">
      <w:pPr>
        <w:spacing w:after="0"/>
        <w:rPr>
          <w:rFonts w:ascii="Arial" w:eastAsia="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6555A" w:rsidRPr="00C6555A" w14:paraId="5B2B84D1" w14:textId="77777777" w:rsidTr="00DA69F0">
        <w:trPr>
          <w:trHeight w:val="631"/>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3B2307E4" w14:textId="3C43142B" w:rsidR="00C6555A" w:rsidRPr="00C6555A" w:rsidRDefault="00C6555A" w:rsidP="00DA69F0">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KRAJ</w:t>
            </w: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9F284E1"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7E0776A"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PONUDNIK</w:t>
            </w:r>
          </w:p>
          <w:p w14:paraId="795208E0" w14:textId="547AC2EF" w:rsidR="00C6555A" w:rsidRPr="00C6555A" w:rsidRDefault="00C6555A" w:rsidP="00C6555A">
            <w:pPr>
              <w:suppressAutoHyphens/>
              <w:autoSpaceDN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 xml:space="preserve">ime in priimek zakonitega zastopnika in </w:t>
            </w:r>
            <w:r w:rsidRPr="00524712">
              <w:rPr>
                <w:rFonts w:ascii="Arial" w:hAnsi="Arial" w:cs="Arial"/>
                <w:bCs/>
                <w:kern w:val="3"/>
                <w:lang w:eastAsia="zh-CN"/>
              </w:rPr>
              <w:t>podpis</w:t>
            </w:r>
          </w:p>
        </w:tc>
      </w:tr>
      <w:tr w:rsidR="00C6555A" w:rsidRPr="00C6555A" w14:paraId="4EC79E14" w14:textId="77777777" w:rsidTr="00DA69F0">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vAlign w:val="center"/>
          </w:tcPr>
          <w:p w14:paraId="2F93211D" w14:textId="77777777" w:rsidR="00C6555A" w:rsidRPr="00C6555A" w:rsidRDefault="00C6555A" w:rsidP="00C6555A">
            <w:pPr>
              <w:suppressAutoHyphens/>
              <w:autoSpaceDN w:val="0"/>
              <w:snapToGrid w:val="0"/>
              <w:spacing w:after="0"/>
              <w:ind w:right="6"/>
              <w:jc w:val="center"/>
              <w:textAlignment w:val="baseline"/>
              <w:rPr>
                <w:rFonts w:ascii="Arial" w:hAnsi="Arial" w:cs="Arial"/>
                <w:bCs/>
                <w:kern w:val="3"/>
                <w:lang w:eastAsia="zh-CN"/>
              </w:rPr>
            </w:pPr>
            <w:r w:rsidRPr="00C6555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A6A318C" w14:textId="77777777" w:rsidR="00C6555A" w:rsidRPr="00C6555A" w:rsidRDefault="00C6555A" w:rsidP="00C6555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6FBA3CD" w14:textId="77777777" w:rsidR="00C6555A" w:rsidRPr="00C6555A" w:rsidRDefault="00C6555A" w:rsidP="00C6555A">
            <w:pPr>
              <w:spacing w:after="0"/>
              <w:rPr>
                <w:rFonts w:ascii="Arial" w:hAnsi="Arial" w:cs="Arial"/>
              </w:rPr>
            </w:pPr>
          </w:p>
        </w:tc>
      </w:tr>
    </w:tbl>
    <w:p w14:paraId="5B083E5B" w14:textId="77777777" w:rsidR="00C6555A" w:rsidRPr="00C6555A" w:rsidRDefault="00C6555A" w:rsidP="00C6555A">
      <w:pPr>
        <w:spacing w:after="0"/>
        <w:rPr>
          <w:rFonts w:ascii="Arial" w:eastAsia="Arial" w:hAnsi="Arial" w:cs="Arial"/>
        </w:rPr>
      </w:pPr>
    </w:p>
    <w:bookmarkEnd w:id="7"/>
    <w:p w14:paraId="664D01C6" w14:textId="77777777" w:rsidR="00C6555A" w:rsidRPr="00C6555A" w:rsidRDefault="00C6555A" w:rsidP="00C6555A">
      <w:pPr>
        <w:spacing w:after="0"/>
        <w:jc w:val="both"/>
        <w:rPr>
          <w:rFonts w:ascii="Arial" w:hAnsi="Arial" w:cs="Arial"/>
          <w:color w:val="auto"/>
          <w:lang w:eastAsia="zh-CN"/>
        </w:rPr>
      </w:pPr>
    </w:p>
    <w:p w14:paraId="44A2D239" w14:textId="3567A9D4"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EAEAAD" w14:textId="2339E5B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2D478F" w14:textId="071F22C0"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084E582" w14:textId="15658A31"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37324BB" w14:textId="23551D3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4E5D16" w14:textId="4055DEDF"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53EE99" w14:textId="63F53866" w:rsidR="003378D9" w:rsidRDefault="003378D9" w:rsidP="000B157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4E60F92" w14:textId="2EA98A39" w:rsidR="000B1577" w:rsidRDefault="000B1577"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66E536" w14:textId="74742201"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4974F4" w14:textId="6B188064"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026EAC" w14:textId="465C7727"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53F59F" w14:textId="0402C888"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9D3AEDE" w14:textId="48E873F5"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8B55AD8" w14:textId="006AC5F9"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B398919" w14:textId="094D3AEF"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DAA04D" w14:textId="48449861"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A96A0C7" w14:textId="4FA2961C"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658345" w14:textId="77777777" w:rsidR="00903AE4" w:rsidRDefault="00903AE4" w:rsidP="006F3B12">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3329AF" w14:textId="374F1455" w:rsidR="00131729" w:rsidRPr="00456167" w:rsidRDefault="00131729" w:rsidP="002E778A">
      <w:pPr>
        <w:pStyle w:val="Slog3"/>
        <w:rPr>
          <w:rStyle w:val="Neenpoudarek"/>
          <w:rFonts w:ascii="Arial" w:hAnsi="Arial" w:cs="Arial"/>
          <w:i/>
          <w:iCs/>
          <w:color w:val="auto"/>
          <w:sz w:val="22"/>
          <w:szCs w:val="22"/>
        </w:rPr>
      </w:pPr>
      <w:bookmarkStart w:id="12" w:name="_Toc109286532"/>
      <w:r w:rsidRPr="00456167">
        <w:rPr>
          <w:rStyle w:val="Neenpoudarek"/>
          <w:rFonts w:ascii="Arial" w:hAnsi="Arial" w:cs="Arial"/>
          <w:i/>
          <w:iCs/>
          <w:color w:val="auto"/>
          <w:sz w:val="22"/>
          <w:szCs w:val="22"/>
        </w:rPr>
        <w:lastRenderedPageBreak/>
        <w:t>PRILOGA št. 2</w:t>
      </w:r>
      <w:bookmarkEnd w:id="12"/>
    </w:p>
    <w:p w14:paraId="75D31435" w14:textId="77777777" w:rsidR="00131729" w:rsidRPr="00456167" w:rsidRDefault="00131729" w:rsidP="00456167">
      <w:pPr>
        <w:pStyle w:val="Intenzivencitat"/>
      </w:pPr>
      <w:bookmarkStart w:id="13" w:name="_Toc109286533"/>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13"/>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500297" w:rsidRPr="00456167" w14:paraId="50E4D48C" w14:textId="77777777" w:rsidTr="005679A7">
        <w:trPr>
          <w:trHeight w:val="397"/>
        </w:trPr>
        <w:tc>
          <w:tcPr>
            <w:tcW w:w="3369" w:type="dxa"/>
            <w:shd w:val="clear" w:color="auto" w:fill="auto"/>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811" w:type="dxa"/>
            <w:shd w:val="clear" w:color="auto" w:fill="auto"/>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679A7">
        <w:trPr>
          <w:trHeight w:val="397"/>
        </w:trPr>
        <w:tc>
          <w:tcPr>
            <w:tcW w:w="3369" w:type="dxa"/>
            <w:shd w:val="clear" w:color="auto" w:fill="auto"/>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679A7">
        <w:trPr>
          <w:trHeight w:val="397"/>
        </w:trPr>
        <w:tc>
          <w:tcPr>
            <w:tcW w:w="3369" w:type="dxa"/>
            <w:shd w:val="clear" w:color="auto" w:fill="auto"/>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679A7">
        <w:trPr>
          <w:trHeight w:val="397"/>
        </w:trPr>
        <w:tc>
          <w:tcPr>
            <w:tcW w:w="3369" w:type="dxa"/>
            <w:shd w:val="clear" w:color="auto" w:fill="auto"/>
            <w:tcMar>
              <w:top w:w="0" w:type="dxa"/>
              <w:left w:w="108" w:type="dxa"/>
              <w:bottom w:w="0" w:type="dxa"/>
              <w:right w:w="108" w:type="dxa"/>
            </w:tcMar>
          </w:tcPr>
          <w:p w14:paraId="66664857" w14:textId="77777777"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679A7">
        <w:trPr>
          <w:trHeight w:val="397"/>
        </w:trPr>
        <w:tc>
          <w:tcPr>
            <w:tcW w:w="3369" w:type="dxa"/>
            <w:shd w:val="clear" w:color="auto" w:fill="auto"/>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33736D02" w14:textId="77777777" w:rsidTr="005679A7">
        <w:trPr>
          <w:trHeight w:val="397"/>
        </w:trPr>
        <w:tc>
          <w:tcPr>
            <w:tcW w:w="3369" w:type="dxa"/>
            <w:shd w:val="clear" w:color="auto" w:fill="auto"/>
            <w:tcMar>
              <w:top w:w="0" w:type="dxa"/>
              <w:left w:w="108" w:type="dxa"/>
              <w:bottom w:w="0" w:type="dxa"/>
              <w:right w:w="108" w:type="dxa"/>
            </w:tcMar>
          </w:tcPr>
          <w:p w14:paraId="140E6133" w14:textId="77777777" w:rsidR="00500297" w:rsidRPr="00456167" w:rsidRDefault="00500297" w:rsidP="00456167">
            <w:pPr>
              <w:pStyle w:val="Standard"/>
              <w:snapToGrid w:val="0"/>
              <w:jc w:val="right"/>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06B39BFA"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679A7">
        <w:trPr>
          <w:trHeight w:val="397"/>
        </w:trPr>
        <w:tc>
          <w:tcPr>
            <w:tcW w:w="3369" w:type="dxa"/>
            <w:shd w:val="clear" w:color="auto" w:fill="auto"/>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679A7">
        <w:trPr>
          <w:trHeight w:val="397"/>
        </w:trPr>
        <w:tc>
          <w:tcPr>
            <w:tcW w:w="3369" w:type="dxa"/>
            <w:shd w:val="clear" w:color="auto" w:fill="auto"/>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679A7">
        <w:trPr>
          <w:trHeight w:val="397"/>
        </w:trPr>
        <w:tc>
          <w:tcPr>
            <w:tcW w:w="3369" w:type="dxa"/>
            <w:shd w:val="clear" w:color="auto" w:fill="auto"/>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679A7">
        <w:trPr>
          <w:trHeight w:val="397"/>
        </w:trPr>
        <w:tc>
          <w:tcPr>
            <w:tcW w:w="3369" w:type="dxa"/>
            <w:shd w:val="clear" w:color="auto" w:fill="auto"/>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pPr w:leftFromText="141" w:rightFromText="141" w:vertAnchor="text" w:horzAnchor="margin" w:tblpXSpec="center" w:tblpY="434"/>
              <w:tblOverlap w:val="never"/>
              <w:tblW w:w="0" w:type="auto"/>
              <w:tblLayout w:type="fixed"/>
              <w:tblLook w:val="04A0" w:firstRow="1" w:lastRow="0" w:firstColumn="1" w:lastColumn="0" w:noHBand="0" w:noVBand="1"/>
            </w:tblPr>
            <w:tblGrid>
              <w:gridCol w:w="1117"/>
              <w:gridCol w:w="1117"/>
            </w:tblGrid>
            <w:tr w:rsidR="00E22849" w:rsidRPr="00456167" w14:paraId="70CDF862" w14:textId="77777777" w:rsidTr="00E22849">
              <w:tc>
                <w:tcPr>
                  <w:tcW w:w="1117" w:type="dxa"/>
                  <w:tcBorders>
                    <w:top w:val="single" w:sz="4" w:space="0" w:color="auto"/>
                  </w:tcBorders>
                </w:tcPr>
                <w:p w14:paraId="6A6A931E" w14:textId="77777777" w:rsidR="00E22849" w:rsidRPr="00456167" w:rsidRDefault="00E22849" w:rsidP="00E22849">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159ADAF0" w14:textId="77777777" w:rsidR="00E22849" w:rsidRPr="00456167" w:rsidRDefault="00E22849" w:rsidP="00E22849">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679A7">
        <w:trPr>
          <w:trHeight w:val="397"/>
        </w:trPr>
        <w:tc>
          <w:tcPr>
            <w:tcW w:w="3369" w:type="dxa"/>
            <w:shd w:val="clear" w:color="auto" w:fill="auto"/>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679A7">
        <w:trPr>
          <w:trHeight w:val="397"/>
        </w:trPr>
        <w:tc>
          <w:tcPr>
            <w:tcW w:w="3369" w:type="dxa"/>
            <w:shd w:val="clear" w:color="auto" w:fill="auto"/>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5"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14"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4"/>
          </w:p>
        </w:tc>
      </w:tr>
      <w:tr w:rsidR="00500297" w:rsidRPr="00456167" w14:paraId="00A60ADD"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15"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5"/>
          </w:p>
        </w:tc>
      </w:tr>
      <w:tr w:rsidR="00500297" w:rsidRPr="00456167" w14:paraId="70584AD5"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16"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6"/>
          </w:p>
        </w:tc>
      </w:tr>
      <w:tr w:rsidR="00500297" w:rsidRPr="00456167" w14:paraId="19DAEC1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17"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7"/>
          </w:p>
        </w:tc>
      </w:tr>
      <w:tr w:rsidR="00500297" w:rsidRPr="00456167" w14:paraId="79754F72"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18"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18"/>
          </w:p>
        </w:tc>
      </w:tr>
      <w:tr w:rsidR="00215674" w:rsidRPr="00456167" w14:paraId="2263D9E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7A5461" w14:textId="6BAA9DF2" w:rsidR="00215674" w:rsidRPr="00456167" w:rsidRDefault="00215674" w:rsidP="00456167">
            <w:pPr>
              <w:pStyle w:val="Standard"/>
              <w:snapToGrid w:val="0"/>
              <w:rPr>
                <w:rFonts w:ascii="Arial" w:hAnsi="Arial" w:cs="Arial"/>
              </w:rPr>
            </w:pPr>
            <w:r>
              <w:rPr>
                <w:rFonts w:ascii="Arial" w:hAnsi="Arial" w:cs="Arial"/>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03C32F" w14:textId="77777777" w:rsidR="00215674" w:rsidRPr="00456167" w:rsidRDefault="00215674" w:rsidP="00456167">
            <w:pPr>
              <w:pStyle w:val="Standard"/>
              <w:snapToGrid w:val="0"/>
              <w:rPr>
                <w:rFonts w:ascii="Arial" w:hAnsi="Arial" w:cs="Arial"/>
              </w:rPr>
            </w:pPr>
          </w:p>
        </w:tc>
      </w:tr>
      <w:tr w:rsidR="00215674" w:rsidRPr="00456167" w14:paraId="7C891014"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EF4235" w14:textId="313AD636" w:rsidR="00215674" w:rsidRDefault="00215674" w:rsidP="00456167">
            <w:pPr>
              <w:pStyle w:val="Standard"/>
              <w:snapToGrid w:val="0"/>
              <w:rPr>
                <w:rFonts w:ascii="Arial" w:hAnsi="Arial" w:cs="Arial"/>
              </w:rPr>
            </w:pPr>
            <w:r>
              <w:rPr>
                <w:rFonts w:ascii="Arial" w:hAnsi="Arial" w:cs="Arial"/>
              </w:rPr>
              <w:t>7</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BB91B" w14:textId="77777777" w:rsidR="00215674" w:rsidRPr="00456167" w:rsidRDefault="00215674" w:rsidP="00456167">
            <w:pPr>
              <w:pStyle w:val="Standard"/>
              <w:snapToGrid w:val="0"/>
              <w:rPr>
                <w:rFonts w:ascii="Arial" w:hAnsi="Arial" w:cs="Arial"/>
              </w:rPr>
            </w:pPr>
          </w:p>
        </w:tc>
      </w:tr>
      <w:tr w:rsidR="00215674" w:rsidRPr="00456167" w14:paraId="174E8433"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6BA515" w14:textId="3A325B84" w:rsidR="00215674" w:rsidRDefault="00215674" w:rsidP="00456167">
            <w:pPr>
              <w:pStyle w:val="Standard"/>
              <w:snapToGrid w:val="0"/>
              <w:rPr>
                <w:rFonts w:ascii="Arial" w:hAnsi="Arial" w:cs="Arial"/>
              </w:rPr>
            </w:pPr>
            <w:r>
              <w:rPr>
                <w:rFonts w:ascii="Arial" w:hAnsi="Arial" w:cs="Arial"/>
              </w:rPr>
              <w:t>8</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8FF14" w14:textId="77777777" w:rsidR="00215674" w:rsidRPr="00456167" w:rsidRDefault="00215674" w:rsidP="00456167">
            <w:pPr>
              <w:pStyle w:val="Standard"/>
              <w:snapToGrid w:val="0"/>
              <w:rPr>
                <w:rFonts w:ascii="Arial" w:hAnsi="Arial" w:cs="Arial"/>
              </w:rPr>
            </w:pPr>
          </w:p>
        </w:tc>
      </w:tr>
      <w:tr w:rsidR="00215674" w:rsidRPr="00456167" w14:paraId="221B2791"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115998" w14:textId="06C9A452" w:rsidR="00215674" w:rsidRDefault="00215674" w:rsidP="00456167">
            <w:pPr>
              <w:pStyle w:val="Standard"/>
              <w:snapToGrid w:val="0"/>
              <w:rPr>
                <w:rFonts w:ascii="Arial" w:hAnsi="Arial" w:cs="Arial"/>
              </w:rPr>
            </w:pPr>
            <w:r>
              <w:rPr>
                <w:rFonts w:ascii="Arial" w:hAnsi="Arial" w:cs="Arial"/>
              </w:rPr>
              <w:t>9</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6E7E5" w14:textId="77777777" w:rsidR="00215674" w:rsidRPr="00456167" w:rsidRDefault="00215674" w:rsidP="00456167">
            <w:pPr>
              <w:pStyle w:val="Standard"/>
              <w:snapToGrid w:val="0"/>
              <w:rPr>
                <w:rFonts w:ascii="Arial" w:hAnsi="Arial" w:cs="Arial"/>
              </w:rPr>
            </w:pPr>
          </w:p>
        </w:tc>
      </w:tr>
      <w:tr w:rsidR="00215674" w:rsidRPr="00456167" w14:paraId="57361F75" w14:textId="77777777" w:rsidTr="005679A7">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535F93" w14:textId="083EC511" w:rsidR="00215674" w:rsidRDefault="00215674" w:rsidP="00456167">
            <w:pPr>
              <w:pStyle w:val="Standard"/>
              <w:snapToGrid w:val="0"/>
              <w:rPr>
                <w:rFonts w:ascii="Arial" w:hAnsi="Arial" w:cs="Arial"/>
              </w:rPr>
            </w:pPr>
            <w:r>
              <w:rPr>
                <w:rFonts w:ascii="Arial" w:hAnsi="Arial" w:cs="Arial"/>
              </w:rPr>
              <w:t>10</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866DFC" w14:textId="77777777" w:rsidR="00215674" w:rsidRPr="00456167" w:rsidRDefault="00215674" w:rsidP="00456167">
            <w:pPr>
              <w:pStyle w:val="Standard"/>
              <w:snapToGrid w:val="0"/>
              <w:rPr>
                <w:rFonts w:ascii="Arial" w:hAnsi="Arial" w:cs="Arial"/>
              </w:rPr>
            </w:pPr>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6B1AC57C" w:rsidR="00131729" w:rsidRDefault="00131729" w:rsidP="00456167">
      <w:pPr>
        <w:pStyle w:val="Standard"/>
        <w:rPr>
          <w:rFonts w:ascii="Arial" w:hAnsi="Arial" w:cs="Arial"/>
        </w:rPr>
      </w:pPr>
    </w:p>
    <w:p w14:paraId="7D171B9B" w14:textId="7E37C7E4" w:rsidR="00215674" w:rsidRDefault="00215674" w:rsidP="00456167">
      <w:pPr>
        <w:pStyle w:val="Standard"/>
        <w:rPr>
          <w:rFonts w:ascii="Arial" w:hAnsi="Arial" w:cs="Arial"/>
        </w:rPr>
      </w:pPr>
    </w:p>
    <w:p w14:paraId="3CFC6C84" w14:textId="3ADBD301" w:rsidR="00215674" w:rsidRDefault="00215674" w:rsidP="00456167">
      <w:pPr>
        <w:pStyle w:val="Standard"/>
        <w:rPr>
          <w:rFonts w:ascii="Arial" w:hAnsi="Arial" w:cs="Arial"/>
        </w:rPr>
      </w:pPr>
    </w:p>
    <w:p w14:paraId="1E3A990B" w14:textId="490E0001" w:rsidR="00215674" w:rsidRDefault="00215674" w:rsidP="00456167">
      <w:pPr>
        <w:pStyle w:val="Standard"/>
        <w:rPr>
          <w:rFonts w:ascii="Arial" w:hAnsi="Arial" w:cs="Arial"/>
        </w:rPr>
      </w:pPr>
    </w:p>
    <w:p w14:paraId="39230B5E" w14:textId="1077E94C" w:rsidR="00215674" w:rsidRDefault="00215674" w:rsidP="00456167">
      <w:pPr>
        <w:pStyle w:val="Standard"/>
        <w:rPr>
          <w:rFonts w:ascii="Arial" w:hAnsi="Arial" w:cs="Arial"/>
        </w:rPr>
      </w:pPr>
    </w:p>
    <w:p w14:paraId="76D560A3" w14:textId="77777777" w:rsidR="00131729" w:rsidRPr="00456167" w:rsidRDefault="00131729" w:rsidP="00456167">
      <w:pPr>
        <w:pStyle w:val="Standard"/>
        <w:jc w:val="center"/>
        <w:rPr>
          <w:rFonts w:ascii="Arial" w:hAnsi="Arial" w:cs="Arial"/>
          <w:b/>
          <w:bCs/>
        </w:rPr>
      </w:pPr>
      <w:r w:rsidRPr="00456167">
        <w:rPr>
          <w:rFonts w:ascii="Arial" w:hAnsi="Arial" w:cs="Arial"/>
          <w:b/>
          <w:bCs/>
        </w:rPr>
        <w:t>VLOGA PRI PREDMETNEM JAVNEM NAROČILU (ustrezno obkrožite)</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1826"/>
        <w:gridCol w:w="2377"/>
        <w:gridCol w:w="2524"/>
        <w:gridCol w:w="2488"/>
      </w:tblGrid>
      <w:tr w:rsidR="004D05CF" w:rsidRPr="00456167" w14:paraId="3E1C42F0" w14:textId="7EF2C82A" w:rsidTr="004D05CF">
        <w:trPr>
          <w:jc w:val="center"/>
        </w:trPr>
        <w:tc>
          <w:tcPr>
            <w:tcW w:w="1826" w:type="dxa"/>
            <w:vAlign w:val="center"/>
          </w:tcPr>
          <w:p w14:paraId="7CD881C4" w14:textId="77777777"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Ponudnik</w:t>
            </w:r>
          </w:p>
        </w:tc>
        <w:tc>
          <w:tcPr>
            <w:tcW w:w="2377" w:type="dxa"/>
            <w:vAlign w:val="center"/>
          </w:tcPr>
          <w:p w14:paraId="07BE0E51" w14:textId="2DACC42A" w:rsidR="004D05CF" w:rsidRPr="00456167" w:rsidRDefault="004D05CF" w:rsidP="00F4341D">
            <w:pPr>
              <w:tabs>
                <w:tab w:val="right" w:pos="2556"/>
                <w:tab w:val="right" w:pos="9017"/>
              </w:tabs>
              <w:spacing w:after="0"/>
              <w:ind w:right="6"/>
              <w:jc w:val="center"/>
              <w:rPr>
                <w:rFonts w:ascii="Arial" w:hAnsi="Arial" w:cs="Arial"/>
                <w:b/>
                <w:bCs/>
                <w:color w:val="auto"/>
              </w:rPr>
            </w:pPr>
            <w:r w:rsidRPr="00456167">
              <w:rPr>
                <w:rFonts w:ascii="Arial" w:hAnsi="Arial" w:cs="Arial"/>
                <w:b/>
                <w:bCs/>
                <w:color w:val="auto"/>
              </w:rPr>
              <w:t>Partner v skupnem nastopu</w:t>
            </w:r>
          </w:p>
        </w:tc>
        <w:tc>
          <w:tcPr>
            <w:tcW w:w="2524" w:type="dxa"/>
            <w:vAlign w:val="center"/>
          </w:tcPr>
          <w:p w14:paraId="18F749BF" w14:textId="2013ABA6" w:rsidR="004D05CF" w:rsidRPr="00456167"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Podizvajalec</w:t>
            </w:r>
          </w:p>
        </w:tc>
        <w:tc>
          <w:tcPr>
            <w:tcW w:w="2488" w:type="dxa"/>
          </w:tcPr>
          <w:p w14:paraId="42F5FAA7" w14:textId="661AA76B" w:rsidR="004D05CF" w:rsidRDefault="004D05CF"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6CE80A31" w14:textId="354DD277" w:rsidR="00F4341D" w:rsidRDefault="00F4341D" w:rsidP="00456167">
      <w:pPr>
        <w:pStyle w:val="Standard"/>
        <w:rPr>
          <w:rFonts w:ascii="Arial" w:hAnsi="Arial" w:cs="Arial"/>
        </w:rPr>
      </w:pPr>
    </w:p>
    <w:p w14:paraId="110CAB87" w14:textId="77777777" w:rsidR="00396070" w:rsidRPr="00396070" w:rsidRDefault="00396070" w:rsidP="00396070">
      <w:pPr>
        <w:pStyle w:val="Standard"/>
        <w:rPr>
          <w:rFonts w:ascii="Arial" w:hAnsi="Arial" w:cs="Arial"/>
        </w:rPr>
      </w:pPr>
      <w:r w:rsidRPr="00396070">
        <w:rPr>
          <w:rFonts w:ascii="Arial" w:hAnsi="Arial" w:cs="Arial"/>
        </w:rPr>
        <w:t>Pod kazensko in materialno odgovornostjo izjavljamo:</w:t>
      </w:r>
    </w:p>
    <w:p w14:paraId="2E1D1084" w14:textId="77777777" w:rsidR="00396070" w:rsidRPr="00396070" w:rsidRDefault="00396070" w:rsidP="00396070">
      <w:pPr>
        <w:pStyle w:val="Standard"/>
        <w:rPr>
          <w:rFonts w:ascii="Arial" w:hAnsi="Arial" w:cs="Arial"/>
        </w:rPr>
      </w:pPr>
    </w:p>
    <w:p w14:paraId="2C0F73D1" w14:textId="77777777" w:rsidR="00396070" w:rsidRPr="00396070" w:rsidRDefault="00396070" w:rsidP="00396070">
      <w:pPr>
        <w:pStyle w:val="Standard"/>
        <w:rPr>
          <w:rFonts w:ascii="Arial" w:hAnsi="Arial" w:cs="Arial"/>
          <w:iCs/>
        </w:rPr>
      </w:pPr>
      <w:r w:rsidRPr="00396070">
        <w:rPr>
          <w:rFonts w:ascii="Arial" w:hAnsi="Arial" w:cs="Arial"/>
          <w:iCs/>
        </w:rPr>
        <w:t>Pri _____________________________________________________________</w:t>
      </w:r>
    </w:p>
    <w:p w14:paraId="67DAE6ED" w14:textId="77777777" w:rsidR="00396070" w:rsidRPr="00396070" w:rsidRDefault="00396070" w:rsidP="00396070">
      <w:pPr>
        <w:pStyle w:val="Standard"/>
        <w:rPr>
          <w:rFonts w:ascii="Arial" w:hAnsi="Arial" w:cs="Arial"/>
          <w:i/>
          <w:iCs/>
        </w:rPr>
      </w:pPr>
      <w:r w:rsidRPr="00396070">
        <w:rPr>
          <w:rFonts w:ascii="Arial" w:hAnsi="Arial" w:cs="Arial"/>
          <w:iCs/>
        </w:rPr>
        <w:tab/>
      </w:r>
      <w:r w:rsidRPr="00396070">
        <w:rPr>
          <w:rFonts w:ascii="Arial" w:hAnsi="Arial" w:cs="Arial"/>
          <w:iCs/>
        </w:rPr>
        <w:tab/>
      </w:r>
      <w:r w:rsidRPr="00396070">
        <w:rPr>
          <w:rFonts w:ascii="Arial" w:hAnsi="Arial" w:cs="Arial"/>
          <w:iCs/>
        </w:rPr>
        <w:tab/>
      </w:r>
      <w:r w:rsidRPr="00396070">
        <w:rPr>
          <w:rFonts w:ascii="Arial" w:hAnsi="Arial" w:cs="Arial"/>
          <w:i/>
          <w:iCs/>
        </w:rPr>
        <w:t>(organ, pri katerem je gospodarski subjekt registriran)</w:t>
      </w:r>
    </w:p>
    <w:p w14:paraId="53D9EF4F" w14:textId="77777777" w:rsidR="00396070" w:rsidRPr="00396070" w:rsidRDefault="00396070" w:rsidP="00396070">
      <w:pPr>
        <w:pStyle w:val="Standard"/>
        <w:rPr>
          <w:rFonts w:ascii="Arial" w:hAnsi="Arial" w:cs="Arial"/>
          <w:iCs/>
        </w:rPr>
      </w:pPr>
    </w:p>
    <w:p w14:paraId="6ABE820A" w14:textId="77777777" w:rsidR="00396070" w:rsidRPr="00396070" w:rsidRDefault="00396070" w:rsidP="00396070">
      <w:pPr>
        <w:pStyle w:val="Standard"/>
        <w:rPr>
          <w:rFonts w:ascii="Arial" w:hAnsi="Arial" w:cs="Arial"/>
          <w:iCs/>
        </w:rPr>
      </w:pPr>
      <w:r w:rsidRPr="00396070">
        <w:rPr>
          <w:rFonts w:ascii="Arial" w:hAnsi="Arial" w:cs="Arial"/>
          <w:iCs/>
        </w:rPr>
        <w:t>smo registrirani za naslednjih dejavnosti, ki jih prevzemamo v ponudbi:</w:t>
      </w:r>
    </w:p>
    <w:p w14:paraId="298F9965" w14:textId="77777777" w:rsidR="00396070" w:rsidRPr="00396070" w:rsidRDefault="00396070" w:rsidP="00396070">
      <w:pPr>
        <w:pStyle w:val="Standard"/>
        <w:rPr>
          <w:rFonts w:ascii="Arial" w:hAnsi="Arial" w:cs="Arial"/>
          <w:iCs/>
        </w:rPr>
      </w:pPr>
    </w:p>
    <w:p w14:paraId="04FC706B" w14:textId="77777777" w:rsidR="00396070" w:rsidRPr="00396070" w:rsidRDefault="00396070" w:rsidP="00396070">
      <w:pPr>
        <w:pStyle w:val="Standard"/>
        <w:rPr>
          <w:rFonts w:ascii="Arial" w:hAnsi="Arial" w:cs="Arial"/>
          <w:iCs/>
        </w:rPr>
      </w:pPr>
      <w:r w:rsidRPr="00396070">
        <w:rPr>
          <w:rFonts w:ascii="Arial" w:hAnsi="Arial" w:cs="Arial"/>
          <w:iCs/>
        </w:rPr>
        <w:t>1. ______________________________________________________________</w:t>
      </w:r>
    </w:p>
    <w:p w14:paraId="6371593D" w14:textId="77777777" w:rsidR="00396070" w:rsidRPr="00396070" w:rsidRDefault="00396070" w:rsidP="00396070">
      <w:pPr>
        <w:pStyle w:val="Standard"/>
        <w:rPr>
          <w:rFonts w:ascii="Arial" w:hAnsi="Arial" w:cs="Arial"/>
          <w:iCs/>
        </w:rPr>
      </w:pPr>
      <w:r w:rsidRPr="00396070">
        <w:rPr>
          <w:rFonts w:ascii="Arial" w:hAnsi="Arial" w:cs="Arial"/>
          <w:iCs/>
        </w:rPr>
        <w:t>2. ______________________________________________________________</w:t>
      </w:r>
    </w:p>
    <w:p w14:paraId="0E7964FC" w14:textId="77777777" w:rsidR="00396070" w:rsidRPr="00396070" w:rsidRDefault="00396070" w:rsidP="00396070">
      <w:pPr>
        <w:pStyle w:val="Standard"/>
        <w:rPr>
          <w:rFonts w:ascii="Arial" w:hAnsi="Arial" w:cs="Arial"/>
          <w:iCs/>
        </w:rPr>
      </w:pPr>
      <w:r w:rsidRPr="00396070">
        <w:rPr>
          <w:rFonts w:ascii="Arial" w:hAnsi="Arial" w:cs="Arial"/>
          <w:iCs/>
        </w:rPr>
        <w:t>3. ______________________________________________________________</w:t>
      </w:r>
    </w:p>
    <w:p w14:paraId="058FFE3E" w14:textId="6223D9A2" w:rsidR="00EA0E99" w:rsidRDefault="00396070" w:rsidP="00396070">
      <w:pPr>
        <w:pStyle w:val="Standard"/>
        <w:rPr>
          <w:rFonts w:ascii="Arial" w:hAnsi="Arial" w:cs="Arial"/>
        </w:rPr>
      </w:pPr>
      <w:r w:rsidRPr="00396070">
        <w:rPr>
          <w:rFonts w:ascii="Arial" w:hAnsi="Arial" w:cs="Arial"/>
          <w:iCs/>
        </w:rPr>
        <w:t>4. ______________________________________________________________</w:t>
      </w:r>
    </w:p>
    <w:p w14:paraId="6629F076" w14:textId="77777777" w:rsidR="00EA0E99" w:rsidRPr="00456167" w:rsidRDefault="00EA0E99" w:rsidP="00396070">
      <w:pPr>
        <w:pStyle w:val="Standard"/>
        <w:rPr>
          <w:rFonts w:ascii="Arial" w:hAnsi="Arial" w:cs="Arial"/>
        </w:rPr>
      </w:pPr>
    </w:p>
    <w:p w14:paraId="5D40D79D" w14:textId="7623C193" w:rsidR="003B6235" w:rsidRPr="00456167" w:rsidRDefault="003B6235" w:rsidP="00396070">
      <w:pPr>
        <w:pStyle w:val="Standard"/>
        <w:rPr>
          <w:rFonts w:ascii="Arial" w:hAnsi="Arial" w:cs="Arial"/>
        </w:rPr>
      </w:pPr>
      <w:r w:rsidRPr="00456167">
        <w:rPr>
          <w:rFonts w:ascii="Arial" w:hAnsi="Arial" w:cs="Arial"/>
        </w:rPr>
        <w:t>Če ima ponudnik sedež v drugi državi, mora navesti svojega pooblaščenca(-ko) za vročitve, v skladu z določbami ZUP</w:t>
      </w:r>
      <w:r w:rsidR="00EC01DA">
        <w:rPr>
          <w:rFonts w:ascii="Arial" w:hAnsi="Arial" w:cs="Arial"/>
        </w:rPr>
        <w:t>:</w:t>
      </w:r>
    </w:p>
    <w:p w14:paraId="1B9C877E" w14:textId="77777777" w:rsidR="003B6235" w:rsidRPr="00456167" w:rsidRDefault="003B6235" w:rsidP="00396070">
      <w:pPr>
        <w:pStyle w:val="Standard"/>
        <w:rPr>
          <w:rFonts w:ascii="Arial" w:hAnsi="Arial" w:cs="Arial"/>
        </w:rPr>
      </w:pPr>
    </w:p>
    <w:tbl>
      <w:tblPr>
        <w:tblW w:w="9180"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5679A7">
        <w:trPr>
          <w:trHeight w:val="397"/>
        </w:trPr>
        <w:tc>
          <w:tcPr>
            <w:tcW w:w="3369" w:type="dxa"/>
            <w:shd w:val="clear" w:color="auto" w:fill="auto"/>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5679A7">
        <w:trPr>
          <w:trHeight w:val="397"/>
        </w:trPr>
        <w:tc>
          <w:tcPr>
            <w:tcW w:w="3369" w:type="dxa"/>
            <w:shd w:val="clear" w:color="auto" w:fill="auto"/>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5679A7">
        <w:trPr>
          <w:trHeight w:val="397"/>
        </w:trPr>
        <w:tc>
          <w:tcPr>
            <w:tcW w:w="3369" w:type="dxa"/>
            <w:shd w:val="clear" w:color="auto" w:fill="auto"/>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5679A7">
        <w:trPr>
          <w:trHeight w:val="397"/>
        </w:trPr>
        <w:tc>
          <w:tcPr>
            <w:tcW w:w="3369" w:type="dxa"/>
            <w:shd w:val="clear" w:color="auto" w:fill="auto"/>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5679A7">
        <w:trPr>
          <w:trHeight w:val="397"/>
        </w:trPr>
        <w:tc>
          <w:tcPr>
            <w:tcW w:w="3369" w:type="dxa"/>
            <w:shd w:val="clear" w:color="auto" w:fill="auto"/>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5679A7">
        <w:trPr>
          <w:trHeight w:val="397"/>
        </w:trPr>
        <w:tc>
          <w:tcPr>
            <w:tcW w:w="3369" w:type="dxa"/>
            <w:shd w:val="clear" w:color="auto" w:fill="auto"/>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rsidTr="00DA69F0">
        <w:trPr>
          <w:trHeight w:val="77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5DB2665"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68594592" w:rsidR="00214C03" w:rsidRPr="00AD4148" w:rsidRDefault="002E778A" w:rsidP="002E778A">
      <w:pPr>
        <w:pStyle w:val="Slog3"/>
        <w:rPr>
          <w:rStyle w:val="Neenpoudarek"/>
          <w:rFonts w:ascii="Arial" w:hAnsi="Arial" w:cs="Arial"/>
          <w:i/>
          <w:iCs/>
          <w:color w:val="auto"/>
          <w:sz w:val="22"/>
          <w:szCs w:val="22"/>
        </w:rPr>
      </w:pPr>
      <w:bookmarkStart w:id="19" w:name="_Toc474237062"/>
      <w:bookmarkStart w:id="20" w:name="_Toc109286534"/>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3</w:t>
      </w:r>
      <w:bookmarkEnd w:id="19"/>
      <w:bookmarkEnd w:id="20"/>
    </w:p>
    <w:p w14:paraId="72EDDFEA" w14:textId="77777777" w:rsidR="00214C03" w:rsidRPr="00AD4148" w:rsidRDefault="00214C03" w:rsidP="00214C03">
      <w:pPr>
        <w:pStyle w:val="Intenzivencitat"/>
        <w:rPr>
          <w:lang w:eastAsia="zh-CN"/>
        </w:rPr>
      </w:pPr>
      <w:bookmarkStart w:id="21" w:name="_Toc474237063"/>
      <w:bookmarkStart w:id="22" w:name="_Toc109286535"/>
      <w:r w:rsidRPr="00AD4148">
        <w:rPr>
          <w:lang w:eastAsia="zh-CN"/>
        </w:rPr>
        <w:t>IZJAVA PONUDNIKA O UDELEŽBI PODIZVAJALCEV</w:t>
      </w:r>
      <w:bookmarkEnd w:id="21"/>
      <w:bookmarkEnd w:id="22"/>
      <w:r w:rsidRPr="00AD4148">
        <w:rPr>
          <w:lang w:eastAsia="zh-CN"/>
        </w:rPr>
        <w:t xml:space="preserve"> </w:t>
      </w:r>
    </w:p>
    <w:p w14:paraId="2AB3F7D0" w14:textId="19BA8B9C" w:rsidR="00214C03" w:rsidRPr="005278D3"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1975593137"/>
          <w:placeholder>
            <w:docPart w:val="C5832A2A090441EDB49DA44E4E702C3F"/>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color w:val="auto"/>
              <w:kern w:val="3"/>
              <w:lang w:eastAsia="zh-CN"/>
            </w:rPr>
            <w:t>Vzdrževanje cest in ostalih javnih površin v občini Vrhnika v obdobju od 1. 1. 2023 do 31. 12. 2023</w:t>
          </w:r>
        </w:sdtContent>
      </w:sdt>
      <w:r w:rsidRPr="00AD4148">
        <w:rPr>
          <w:rFonts w:ascii="Arial" w:hAnsi="Arial" w:cs="Arial"/>
          <w:color w:val="auto"/>
          <w:kern w:val="3"/>
          <w:lang w:eastAsia="zh-CN"/>
        </w:rPr>
        <w:t>«, objavljen</w:t>
      </w:r>
      <w:r w:rsidR="00063CBC">
        <w:rPr>
          <w:rFonts w:ascii="Arial" w:hAnsi="Arial" w:cs="Arial"/>
          <w:color w:val="auto"/>
          <w:kern w:val="3"/>
          <w:lang w:eastAsia="zh-CN"/>
        </w:rPr>
        <w:t>e</w:t>
      </w:r>
      <w:r w:rsidR="00247DCA">
        <w:rPr>
          <w:rFonts w:ascii="Arial" w:hAnsi="Arial" w:cs="Arial"/>
          <w:color w:val="auto"/>
          <w:kern w:val="3"/>
          <w:lang w:eastAsia="zh-CN"/>
        </w:rPr>
        <w:t>m</w:t>
      </w:r>
      <w:r w:rsidRPr="00AD4148">
        <w:rPr>
          <w:rFonts w:ascii="Arial" w:hAnsi="Arial" w:cs="Arial"/>
          <w:color w:val="auto"/>
          <w:kern w:val="3"/>
          <w:lang w:eastAsia="zh-CN"/>
        </w:rPr>
        <w:t xml:space="preserve"> na portalu javnih naročil</w:t>
      </w:r>
      <w:bookmarkStart w:id="23" w:name="_Hlk54090687"/>
      <w:r w:rsidR="00AD0354">
        <w:rPr>
          <w:rFonts w:ascii="Arial" w:hAnsi="Arial" w:cs="Arial"/>
          <w:color w:val="auto"/>
          <w:kern w:val="3"/>
          <w:lang w:eastAsia="zh-CN"/>
        </w:rPr>
        <w:t xml:space="preserve"> </w:t>
      </w:r>
      <w:r w:rsidR="00AD0354" w:rsidRPr="006E7473">
        <w:rPr>
          <w:rFonts w:ascii="Arial" w:hAnsi="Arial" w:cs="Arial"/>
          <w:color w:val="auto"/>
          <w:kern w:val="3"/>
          <w:lang w:eastAsia="zh-CN"/>
        </w:rPr>
        <w:t>in v Uradnem listu EU</w:t>
      </w:r>
      <w:r w:rsidR="001543BA" w:rsidRPr="005278D3">
        <w:rPr>
          <w:rFonts w:ascii="Arial" w:hAnsi="Arial" w:cs="Arial"/>
          <w:color w:val="auto"/>
          <w:kern w:val="3"/>
          <w:lang w:eastAsia="zh-CN"/>
        </w:rPr>
        <w:t xml:space="preserve">, </w:t>
      </w:r>
      <w:bookmarkEnd w:id="23"/>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2A66FA"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560B7801"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w:t>
      </w:r>
      <w:r w:rsidR="00000885">
        <w:rPr>
          <w:rFonts w:ascii="Arial" w:hAnsi="Arial" w:cs="Arial"/>
          <w:color w:val="auto"/>
        </w:rPr>
        <w:t xml:space="preserve"> oziroma njegovega</w:t>
      </w:r>
      <w:r w:rsidRPr="00AD4148">
        <w:rPr>
          <w:rFonts w:ascii="Arial" w:hAnsi="Arial" w:cs="Arial"/>
          <w:color w:val="auto"/>
        </w:rPr>
        <w:t xml:space="preserve"> izvajanja, sklenjene pogodbe s podizvajalci,</w:t>
      </w:r>
    </w:p>
    <w:p w14:paraId="4C1DF889" w14:textId="031AF1A9" w:rsidR="00214C03" w:rsidRPr="00AD4148" w:rsidRDefault="00214C03" w:rsidP="005A210B">
      <w:pPr>
        <w:pStyle w:val="Odstavekseznama"/>
        <w:numPr>
          <w:ilvl w:val="0"/>
          <w:numId w:val="36"/>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28FF7EB" w:rsidR="00214C03" w:rsidRPr="00AD4148" w:rsidRDefault="00214C03" w:rsidP="005A210B">
      <w:pPr>
        <w:pStyle w:val="Odstavekseznama"/>
        <w:numPr>
          <w:ilvl w:val="0"/>
          <w:numId w:val="35"/>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AD4148">
        <w:rPr>
          <w:rFonts w:ascii="Arial" w:hAnsi="Arial" w:cs="Arial"/>
          <w:color w:val="auto"/>
          <w:lang w:eastAsia="zh-CN"/>
        </w:rPr>
        <w:lastRenderedPageBreak/>
        <w:t xml:space="preserve">gradnje </w:t>
      </w:r>
      <w:r w:rsidR="00D848C1">
        <w:rPr>
          <w:rFonts w:ascii="Arial" w:hAnsi="Arial" w:cs="Arial"/>
          <w:color w:val="auto"/>
          <w:lang w:eastAsia="zh-CN"/>
        </w:rPr>
        <w:t>oziroma</w:t>
      </w:r>
      <w:r w:rsidRPr="00AD4148">
        <w:rPr>
          <w:rFonts w:ascii="Arial" w:hAnsi="Arial" w:cs="Arial"/>
          <w:color w:val="auto"/>
          <w:lang w:eastAsia="zh-CN"/>
        </w:rPr>
        <w:t xml:space="preserve"> storitve oziroma dobavljeno blago, neposredno povezano s predmetom javnega naročila. </w:t>
      </w:r>
    </w:p>
    <w:p w14:paraId="5BC45F5A" w14:textId="77777777" w:rsidR="00214C03" w:rsidRPr="00AD4148" w:rsidRDefault="00214C03" w:rsidP="00214C03">
      <w:pPr>
        <w:pStyle w:val="Odstavekseznama"/>
        <w:spacing w:after="0"/>
        <w:jc w:val="both"/>
        <w:rPr>
          <w:rFonts w:ascii="Arial" w:hAnsi="Arial" w:cs="Arial"/>
          <w:color w:val="auto"/>
          <w:lang w:eastAsia="zh-CN"/>
        </w:rPr>
      </w:pPr>
    </w:p>
    <w:p w14:paraId="45692733" w14:textId="77777777" w:rsidR="00214C03" w:rsidRPr="00AD4148" w:rsidRDefault="00214C03" w:rsidP="00214C03">
      <w:pPr>
        <w:spacing w:after="0"/>
        <w:rPr>
          <w:rFonts w:ascii="Arial" w:hAnsi="Arial" w:cs="Arial"/>
          <w:i/>
          <w:color w:val="auto"/>
        </w:rPr>
      </w:pPr>
      <w:r w:rsidRPr="00AD4148">
        <w:rPr>
          <w:rFonts w:ascii="Arial" w:hAnsi="Arial" w:cs="Arial"/>
          <w:i/>
          <w:color w:val="auto"/>
        </w:rPr>
        <w:t>Opomba:</w:t>
      </w:r>
    </w:p>
    <w:p w14:paraId="6E11A851" w14:textId="77777777" w:rsidR="00214C03" w:rsidRPr="00AD4148" w:rsidRDefault="00214C03" w:rsidP="00214C03">
      <w:pPr>
        <w:spacing w:after="0"/>
        <w:jc w:val="both"/>
        <w:rPr>
          <w:rFonts w:ascii="Arial" w:hAnsi="Arial" w:cs="Arial"/>
          <w:color w:val="auto"/>
        </w:rPr>
      </w:pPr>
      <w:r w:rsidRPr="00AD4148">
        <w:rPr>
          <w:rFonts w:ascii="Arial" w:hAnsi="Arial" w:cs="Arial"/>
          <w:color w:val="auto"/>
        </w:rPr>
        <w:t>Obrazec je potrebno izpolniti le v primeru, če ponudnik nastopa s podizvajalcem. Če ponudnik nastopa z več podizvajalci, se ta obrazec fotokopira.</w:t>
      </w:r>
    </w:p>
    <w:p w14:paraId="36730EA2" w14:textId="77777777" w:rsidR="00214C03" w:rsidRPr="00AD4148" w:rsidRDefault="00214C03" w:rsidP="00214C03">
      <w:pPr>
        <w:spacing w:after="0"/>
        <w:rPr>
          <w:rFonts w:ascii="Arial" w:hAnsi="Arial" w:cs="Arial"/>
          <w:color w:val="auto"/>
        </w:rPr>
      </w:pPr>
    </w:p>
    <w:p w14:paraId="77052335" w14:textId="77777777" w:rsidR="00214C03" w:rsidRPr="00AD4148" w:rsidRDefault="00214C03" w:rsidP="005A210B">
      <w:pPr>
        <w:pStyle w:val="Odstavekseznama"/>
        <w:numPr>
          <w:ilvl w:val="0"/>
          <w:numId w:val="37"/>
        </w:numPr>
        <w:spacing w:after="0"/>
        <w:contextualSpacing/>
        <w:jc w:val="both"/>
        <w:rPr>
          <w:rFonts w:ascii="Arial" w:hAnsi="Arial" w:cs="Arial"/>
          <w:b/>
          <w:color w:val="auto"/>
        </w:rPr>
      </w:pPr>
      <w:r w:rsidRPr="00AD4148">
        <w:rPr>
          <w:rFonts w:ascii="Arial" w:hAnsi="Arial" w:cs="Arial"/>
          <w:b/>
          <w:color w:val="auto"/>
        </w:rPr>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1627C05E" w:rsidR="00214C03" w:rsidRPr="00AD4148" w:rsidRDefault="00214C03" w:rsidP="00214C03">
      <w:pPr>
        <w:spacing w:after="0"/>
        <w:jc w:val="both"/>
        <w:rPr>
          <w:rFonts w:ascii="Arial" w:hAnsi="Arial" w:cs="Arial"/>
          <w:color w:val="auto"/>
        </w:rPr>
      </w:pPr>
      <w:r w:rsidRPr="00AD4148">
        <w:rPr>
          <w:rFonts w:ascii="Arial" w:hAnsi="Arial" w:cs="Arial"/>
          <w:color w:val="auto"/>
        </w:rPr>
        <w:t>Seznanjeni smo z dejstvom, da v kolikor ponudnik ne bo priglasil vseh podizvajalcev, ima naročnik iz tega razloga pravico krivdno odpovedati sklenjeno pogodbo</w:t>
      </w:r>
      <w:r w:rsidR="00FD5C44">
        <w:rPr>
          <w:rFonts w:ascii="Arial" w:hAnsi="Arial" w:cs="Arial"/>
          <w:color w:val="auto"/>
        </w:rPr>
        <w:t xml:space="preserve"> oziroma okvirni sporazum</w:t>
      </w:r>
      <w:r w:rsidRPr="00AD4148">
        <w:rPr>
          <w:rFonts w:ascii="Arial" w:hAnsi="Arial" w:cs="Arial"/>
          <w:color w:val="auto"/>
        </w:rPr>
        <w:t xml:space="preserve">, če naknadno ugotovi, da ponudnik nastopa s podizvajalci ali s podizvajalci, ki jih ponudnik ni priglasil, čeprav je v času oddaje ponudbe </w:t>
      </w:r>
      <w:proofErr w:type="spellStart"/>
      <w:r w:rsidRPr="00AD4148">
        <w:rPr>
          <w:rFonts w:ascii="Arial" w:hAnsi="Arial" w:cs="Arial"/>
          <w:color w:val="auto"/>
        </w:rPr>
        <w:t>podizvajalsko</w:t>
      </w:r>
      <w:proofErr w:type="spellEnd"/>
      <w:r w:rsidRPr="00AD4148">
        <w:rPr>
          <w:rFonts w:ascii="Arial" w:hAnsi="Arial" w:cs="Arial"/>
          <w:color w:val="auto"/>
        </w:rPr>
        <w:t xml:space="preserve">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135CB68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4D42A7C3"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C85D0BD" w14:textId="73FC7408" w:rsidR="00214C03" w:rsidRPr="00AD4148" w:rsidRDefault="002E778A" w:rsidP="002E778A">
      <w:pPr>
        <w:pStyle w:val="Slog3"/>
        <w:rPr>
          <w:rStyle w:val="Neenpoudarek"/>
          <w:rFonts w:ascii="Arial" w:hAnsi="Arial" w:cs="Arial"/>
          <w:i/>
          <w:iCs/>
          <w:color w:val="auto"/>
          <w:sz w:val="22"/>
          <w:szCs w:val="22"/>
        </w:rPr>
      </w:pPr>
      <w:bookmarkStart w:id="24" w:name="_Toc474237064"/>
      <w:bookmarkStart w:id="25" w:name="_Toc109286536"/>
      <w:r w:rsidRPr="00AD4148">
        <w:rPr>
          <w:rStyle w:val="Neenpoudarek"/>
          <w:rFonts w:ascii="Arial" w:hAnsi="Arial" w:cs="Arial"/>
          <w:i/>
          <w:iCs/>
          <w:color w:val="auto"/>
          <w:sz w:val="22"/>
          <w:szCs w:val="22"/>
        </w:rPr>
        <w:lastRenderedPageBreak/>
        <w:t>PRILOGA</w:t>
      </w:r>
      <w:r w:rsidR="00214C03" w:rsidRPr="00AD4148">
        <w:rPr>
          <w:rStyle w:val="Neenpoudarek"/>
          <w:rFonts w:ascii="Arial" w:hAnsi="Arial" w:cs="Arial"/>
          <w:i/>
          <w:iCs/>
          <w:color w:val="auto"/>
          <w:sz w:val="22"/>
          <w:szCs w:val="22"/>
        </w:rPr>
        <w:t xml:space="preserve"> št. 4</w:t>
      </w:r>
      <w:bookmarkEnd w:id="24"/>
      <w:bookmarkEnd w:id="25"/>
    </w:p>
    <w:p w14:paraId="44A5C305" w14:textId="77777777" w:rsidR="00214C03" w:rsidRPr="00AD4148" w:rsidRDefault="00214C03" w:rsidP="00214C03">
      <w:pPr>
        <w:pStyle w:val="Intenzivencitat"/>
        <w:rPr>
          <w:lang w:eastAsia="zh-CN"/>
        </w:rPr>
      </w:pPr>
      <w:bookmarkStart w:id="26" w:name="_Toc474237065"/>
      <w:bookmarkStart w:id="27" w:name="_Toc109286537"/>
      <w:r w:rsidRPr="00AD4148">
        <w:rPr>
          <w:lang w:eastAsia="zh-CN"/>
        </w:rPr>
        <w:t>IZJAVA PODIZVAJALCA</w:t>
      </w:r>
      <w:r w:rsidRPr="00AD4148">
        <w:rPr>
          <w:rStyle w:val="Sprotnaopomba-sklic"/>
          <w:color w:val="auto"/>
          <w:lang w:eastAsia="zh-CN"/>
        </w:rPr>
        <w:footnoteReference w:id="3"/>
      </w:r>
      <w:bookmarkEnd w:id="26"/>
      <w:bookmarkEnd w:id="27"/>
      <w:r w:rsidRPr="00AD4148">
        <w:rPr>
          <w:lang w:eastAsia="zh-CN"/>
        </w:rPr>
        <w:t xml:space="preserve"> </w:t>
      </w:r>
    </w:p>
    <w:p w14:paraId="263760EC" w14:textId="74C5B8C2"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036155873"/>
          <w:placeholder>
            <w:docPart w:val="03626014260B45938CC4824C5BD49316"/>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color w:val="auto"/>
              <w:kern w:val="3"/>
              <w:lang w:eastAsia="zh-CN"/>
            </w:rPr>
            <w:t>Vzdrževanje cest in ostalih javnih površin v občini Vrhnika v obdobju od 1. 1. 2023 do 31. 12. 2023</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w:t>
      </w:r>
      <w:r w:rsidRPr="006E7473">
        <w:rPr>
          <w:rFonts w:ascii="Arial" w:hAnsi="Arial" w:cs="Arial"/>
          <w:color w:val="auto"/>
          <w:kern w:val="3"/>
          <w:lang w:eastAsia="zh-CN"/>
        </w:rPr>
        <w:t xml:space="preserve">javnih naročil </w:t>
      </w:r>
      <w:r w:rsidR="001543BA" w:rsidRPr="006E7473">
        <w:rPr>
          <w:rFonts w:ascii="Arial" w:hAnsi="Arial" w:cs="Arial"/>
          <w:color w:val="auto"/>
          <w:kern w:val="3"/>
          <w:lang w:eastAsia="zh-CN"/>
        </w:rPr>
        <w:t>in v Uradnem listu EU</w:t>
      </w:r>
      <w:r w:rsidR="00C23854" w:rsidRPr="006E7473">
        <w:rPr>
          <w:rFonts w:ascii="Arial" w:hAnsi="Arial" w:cs="Arial"/>
          <w:color w:val="auto"/>
          <w:kern w:val="3"/>
          <w:lang w:eastAsia="zh-CN"/>
        </w:rPr>
        <w:t>,</w:t>
      </w:r>
      <w:r w:rsidR="001543BA" w:rsidRPr="00D307B2">
        <w:rPr>
          <w:rFonts w:ascii="Arial" w:hAnsi="Arial" w:cs="Arial"/>
          <w:color w:val="auto"/>
          <w:kern w:val="3"/>
          <w:lang w:eastAsia="zh-CN"/>
        </w:rPr>
        <w:t xml:space="preserve"> </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0D538778"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57BC1F3E"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zahtevamo / ne zahtevamo (</w:t>
      </w:r>
      <w:r w:rsidRPr="00FD5C44">
        <w:rPr>
          <w:rFonts w:ascii="Arial" w:hAnsi="Arial" w:cs="Arial"/>
          <w:i/>
          <w:iCs/>
          <w:color w:val="auto"/>
          <w:kern w:val="3"/>
          <w:lang w:eastAsia="zh-CN"/>
        </w:rPr>
        <w:t>ustrezno obkrožite</w:t>
      </w:r>
      <w:r w:rsidRPr="00FD5C44">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06681E2D" w:rsidR="00214C03" w:rsidRPr="00FD5C44" w:rsidRDefault="00214C03" w:rsidP="005A210B">
      <w:pPr>
        <w:pStyle w:val="Odstavekseznama"/>
        <w:keepLines/>
        <w:widowControl w:val="0"/>
        <w:numPr>
          <w:ilvl w:val="0"/>
          <w:numId w:val="35"/>
        </w:numPr>
        <w:tabs>
          <w:tab w:val="left" w:pos="2155"/>
        </w:tabs>
        <w:suppressAutoHyphens/>
        <w:autoSpaceDN w:val="0"/>
        <w:spacing w:after="0"/>
        <w:ind w:right="6"/>
        <w:jc w:val="both"/>
        <w:textAlignment w:val="baseline"/>
        <w:rPr>
          <w:rFonts w:ascii="Arial" w:hAnsi="Arial" w:cs="Arial"/>
          <w:color w:val="auto"/>
          <w:kern w:val="3"/>
          <w:lang w:eastAsia="zh-CN"/>
        </w:rPr>
      </w:pPr>
      <w:r w:rsidRPr="00FD5C44">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66D3179B"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5304C4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5AEBEC7" w14:textId="2DF8160A" w:rsidR="00214C03"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24F35375" w14:textId="7FA94074" w:rsidR="008D5C3A" w:rsidRPr="008D5C3A" w:rsidRDefault="008D5C3A" w:rsidP="008D5C3A">
      <w:pPr>
        <w:pStyle w:val="Slog3"/>
        <w:rPr>
          <w:sz w:val="24"/>
          <w:szCs w:val="24"/>
        </w:rPr>
      </w:pPr>
      <w:bookmarkStart w:id="28" w:name="_Toc12514271"/>
      <w:bookmarkStart w:id="29" w:name="_Toc109286538"/>
      <w:r w:rsidRPr="008D5C3A">
        <w:rPr>
          <w:rStyle w:val="Neenpoudarek"/>
          <w:rFonts w:ascii="Arial" w:hAnsi="Arial" w:cs="Arial"/>
          <w:i/>
          <w:iCs/>
          <w:color w:val="auto"/>
          <w:sz w:val="22"/>
          <w:szCs w:val="22"/>
        </w:rPr>
        <w:lastRenderedPageBreak/>
        <w:t>PRILOGA</w:t>
      </w:r>
      <w:r w:rsidRPr="008D5C3A">
        <w:rPr>
          <w:rStyle w:val="Neenpoudarek"/>
          <w:rFonts w:ascii="Arial" w:hAnsi="Arial" w:cs="Arial"/>
          <w:color w:val="auto"/>
          <w:sz w:val="22"/>
          <w:szCs w:val="22"/>
        </w:rPr>
        <w:t xml:space="preserve"> </w:t>
      </w:r>
      <w:r w:rsidRPr="008D5C3A">
        <w:rPr>
          <w:rStyle w:val="Neenpoudarek"/>
          <w:rFonts w:ascii="Arial" w:hAnsi="Arial" w:cs="Arial"/>
          <w:i/>
          <w:iCs/>
          <w:color w:val="auto"/>
          <w:sz w:val="22"/>
          <w:szCs w:val="22"/>
        </w:rPr>
        <w:t>št. 5</w:t>
      </w:r>
      <w:bookmarkEnd w:id="28"/>
      <w:bookmarkEnd w:id="29"/>
    </w:p>
    <w:p w14:paraId="25D56C33" w14:textId="77777777" w:rsidR="008D5C3A" w:rsidRPr="008D5C3A" w:rsidRDefault="008D5C3A" w:rsidP="008D5C3A">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30" w:name="_Toc12514272"/>
      <w:bookmarkStart w:id="31" w:name="_Toc109286539"/>
      <w:r w:rsidRPr="008D5C3A">
        <w:rPr>
          <w:rFonts w:ascii="Arial" w:hAnsi="Arial" w:cs="Arial"/>
          <w:b/>
          <w:bCs/>
          <w:i/>
          <w:iCs/>
          <w:color w:val="541C72"/>
          <w:spacing w:val="20"/>
          <w:lang w:eastAsia="zh-CN"/>
        </w:rPr>
        <w:t>SEZNAM DRUGIH SUBJEKTOV, KATERIH ZMOGLJIVOSTI UPORABLJA PONUDNIK</w:t>
      </w:r>
      <w:r w:rsidRPr="008D5C3A">
        <w:rPr>
          <w:rFonts w:ascii="Arial" w:hAnsi="Arial" w:cs="Arial"/>
          <w:b/>
          <w:bCs/>
          <w:i/>
          <w:iCs/>
          <w:color w:val="541C72"/>
          <w:spacing w:val="20"/>
          <w:vertAlign w:val="superscript"/>
          <w:lang w:eastAsia="zh-CN"/>
        </w:rPr>
        <w:footnoteReference w:id="4"/>
      </w:r>
      <w:bookmarkEnd w:id="30"/>
      <w:bookmarkEnd w:id="31"/>
    </w:p>
    <w:p w14:paraId="07A498F4" w14:textId="4A83BC04" w:rsidR="008D5C3A" w:rsidRDefault="008D5C3A" w:rsidP="008D5C3A">
      <w:pPr>
        <w:spacing w:after="0"/>
        <w:jc w:val="both"/>
        <w:rPr>
          <w:rFonts w:ascii="Arial" w:hAnsi="Arial" w:cs="Arial"/>
          <w:color w:val="auto"/>
          <w:kern w:val="3"/>
          <w:lang w:eastAsia="zh-CN"/>
        </w:rPr>
      </w:pPr>
      <w:r w:rsidRPr="008D5C3A">
        <w:rPr>
          <w:rFonts w:ascii="Arial" w:hAnsi="Arial" w:cs="Arial"/>
        </w:rPr>
        <w:t>V zvezi z javnim naročilom »</w:t>
      </w:r>
      <w:sdt>
        <w:sdtPr>
          <w:rPr>
            <w:rFonts w:ascii="Arial" w:hAnsi="Arial" w:cs="Arial"/>
          </w:rPr>
          <w:alias w:val="Naslov"/>
          <w:tag w:val=""/>
          <w:id w:val="2004078160"/>
          <w:placeholder>
            <w:docPart w:val="D37C3F8595C24DEDB315510EAC95BE62"/>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rPr>
            <w:t>Vzdrževanje cest in ostalih javnih površin v občini Vrhnika v obdobju od 1. 1. 2023 do 31. 12. 2023</w:t>
          </w:r>
        </w:sdtContent>
      </w:sdt>
      <w:r w:rsidRPr="008D5C3A">
        <w:rPr>
          <w:rFonts w:ascii="Arial" w:hAnsi="Arial" w:cs="Arial"/>
        </w:rPr>
        <w:t xml:space="preserve">«, </w:t>
      </w:r>
      <w:r w:rsidRPr="008D5C3A">
        <w:rPr>
          <w:rFonts w:ascii="Arial" w:hAnsi="Arial" w:cs="Arial"/>
          <w:color w:val="auto"/>
          <w:kern w:val="3"/>
          <w:lang w:eastAsia="zh-CN"/>
        </w:rPr>
        <w:t xml:space="preserve">objavljenim na portalu javnih naročil </w:t>
      </w:r>
      <w:r w:rsidR="001543BA" w:rsidRPr="001543BA">
        <w:rPr>
          <w:rFonts w:ascii="Arial" w:hAnsi="Arial" w:cs="Arial"/>
          <w:color w:val="auto"/>
          <w:kern w:val="3"/>
          <w:lang w:eastAsia="zh-CN"/>
        </w:rPr>
        <w:t>in v Uradnem listu EU</w:t>
      </w:r>
      <w:r w:rsidR="000E638D" w:rsidRPr="005278D3">
        <w:rPr>
          <w:rFonts w:ascii="Arial" w:hAnsi="Arial" w:cs="Arial"/>
          <w:color w:val="auto"/>
          <w:kern w:val="3"/>
          <w:lang w:eastAsia="zh-CN"/>
        </w:rPr>
        <w:t>,</w:t>
      </w:r>
      <w:r w:rsidR="001543BA" w:rsidRPr="001543BA">
        <w:rPr>
          <w:rFonts w:ascii="Arial" w:hAnsi="Arial" w:cs="Arial"/>
          <w:color w:val="auto"/>
          <w:kern w:val="3"/>
          <w:lang w:eastAsia="zh-CN"/>
        </w:rPr>
        <w:t xml:space="preserve"> </w:t>
      </w:r>
    </w:p>
    <w:p w14:paraId="3AD0B926" w14:textId="77777777" w:rsidR="00AD0354" w:rsidRPr="008D5C3A" w:rsidRDefault="00AD0354" w:rsidP="008D5C3A">
      <w:pPr>
        <w:spacing w:after="0"/>
        <w:jc w:val="both"/>
        <w:rPr>
          <w:rFonts w:ascii="Arial" w:hAnsi="Arial" w:cs="Arial"/>
          <w:color w:val="auto"/>
          <w:kern w:val="3"/>
          <w:lang w:eastAsia="zh-CN"/>
        </w:rPr>
      </w:pPr>
    </w:p>
    <w:p w14:paraId="508C7380"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navajamo subjekte, katerih zmogljivosti bomo uporabili za izvrševanje storitev po tem razpisu: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6582"/>
      </w:tblGrid>
      <w:tr w:rsidR="008D5C3A" w:rsidRPr="008D5C3A" w14:paraId="5174F5D4" w14:textId="77777777" w:rsidTr="008D5C3A">
        <w:trPr>
          <w:trHeight w:val="385"/>
          <w:jc w:val="center"/>
        </w:trPr>
        <w:tc>
          <w:tcPr>
            <w:tcW w:w="2627" w:type="dxa"/>
            <w:vAlign w:val="center"/>
          </w:tcPr>
          <w:p w14:paraId="3737CB72"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Naziv subjekta</w:t>
            </w:r>
          </w:p>
        </w:tc>
        <w:tc>
          <w:tcPr>
            <w:tcW w:w="6582" w:type="dxa"/>
            <w:vAlign w:val="center"/>
          </w:tcPr>
          <w:p w14:paraId="72849500" w14:textId="77777777" w:rsidR="008D5C3A" w:rsidRPr="008D5C3A" w:rsidRDefault="008D5C3A" w:rsidP="008D5C3A">
            <w:pPr>
              <w:spacing w:after="0"/>
              <w:jc w:val="both"/>
              <w:rPr>
                <w:rFonts w:ascii="Arial" w:hAnsi="Arial" w:cs="Arial"/>
                <w:color w:val="auto"/>
                <w:kern w:val="3"/>
                <w:lang w:eastAsia="zh-CN"/>
              </w:rPr>
            </w:pPr>
          </w:p>
          <w:p w14:paraId="635510D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C71BFE8" w14:textId="77777777" w:rsidTr="008D5C3A">
        <w:trPr>
          <w:jc w:val="center"/>
        </w:trPr>
        <w:tc>
          <w:tcPr>
            <w:tcW w:w="2627" w:type="dxa"/>
            <w:vAlign w:val="center"/>
          </w:tcPr>
          <w:p w14:paraId="0F07B66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Polni naslov</w:t>
            </w:r>
          </w:p>
        </w:tc>
        <w:tc>
          <w:tcPr>
            <w:tcW w:w="6582" w:type="dxa"/>
            <w:vAlign w:val="center"/>
          </w:tcPr>
          <w:p w14:paraId="35ED9F4E" w14:textId="77777777" w:rsidR="008D5C3A" w:rsidRPr="008D5C3A" w:rsidRDefault="008D5C3A" w:rsidP="008D5C3A">
            <w:pPr>
              <w:spacing w:after="0"/>
              <w:jc w:val="both"/>
              <w:rPr>
                <w:rFonts w:ascii="Arial" w:hAnsi="Arial" w:cs="Arial"/>
                <w:color w:val="auto"/>
                <w:kern w:val="3"/>
                <w:lang w:eastAsia="zh-CN"/>
              </w:rPr>
            </w:pPr>
          </w:p>
          <w:p w14:paraId="78053FE9"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2162C895" w14:textId="77777777" w:rsidTr="008D5C3A">
        <w:trPr>
          <w:jc w:val="center"/>
        </w:trPr>
        <w:tc>
          <w:tcPr>
            <w:tcW w:w="2627" w:type="dxa"/>
            <w:vAlign w:val="center"/>
          </w:tcPr>
          <w:p w14:paraId="32DC27A2" w14:textId="77777777" w:rsidR="008D5C3A" w:rsidRPr="008D5C3A" w:rsidRDefault="008D5C3A" w:rsidP="008D5C3A">
            <w:pPr>
              <w:spacing w:after="0"/>
              <w:jc w:val="both"/>
              <w:rPr>
                <w:rFonts w:ascii="Arial" w:hAnsi="Arial" w:cs="Arial"/>
                <w:color w:val="auto"/>
                <w:kern w:val="3"/>
                <w:lang w:eastAsia="zh-CN"/>
              </w:rPr>
            </w:pPr>
          </w:p>
          <w:p w14:paraId="42E95189"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Vsi zakoniti zastopniki subjekta</w:t>
            </w:r>
          </w:p>
          <w:p w14:paraId="0BE9CCE4"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2365EB52" w14:textId="77777777" w:rsidR="008D5C3A" w:rsidRPr="008D5C3A" w:rsidRDefault="008D5C3A" w:rsidP="008D5C3A">
            <w:pPr>
              <w:spacing w:after="0"/>
              <w:jc w:val="both"/>
              <w:rPr>
                <w:rFonts w:ascii="Arial" w:hAnsi="Arial" w:cs="Arial"/>
                <w:color w:val="auto"/>
                <w:kern w:val="3"/>
                <w:lang w:eastAsia="zh-CN"/>
              </w:rPr>
            </w:pPr>
          </w:p>
          <w:p w14:paraId="18016DE0" w14:textId="77777777" w:rsidR="008D5C3A" w:rsidRPr="008D5C3A" w:rsidRDefault="008D5C3A" w:rsidP="008D5C3A">
            <w:pPr>
              <w:spacing w:after="0"/>
              <w:jc w:val="both"/>
              <w:rPr>
                <w:rFonts w:ascii="Arial" w:hAnsi="Arial" w:cs="Arial"/>
                <w:color w:val="auto"/>
                <w:kern w:val="3"/>
                <w:lang w:eastAsia="zh-CN"/>
              </w:rPr>
            </w:pPr>
          </w:p>
          <w:p w14:paraId="09E0EFFD" w14:textId="77777777" w:rsidR="008D5C3A" w:rsidRPr="008D5C3A" w:rsidRDefault="008D5C3A" w:rsidP="008D5C3A">
            <w:pPr>
              <w:spacing w:after="0"/>
              <w:jc w:val="both"/>
              <w:rPr>
                <w:rFonts w:ascii="Arial" w:hAnsi="Arial" w:cs="Arial"/>
                <w:color w:val="auto"/>
                <w:kern w:val="3"/>
                <w:lang w:eastAsia="zh-CN"/>
              </w:rPr>
            </w:pPr>
          </w:p>
          <w:p w14:paraId="15636693"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3A4CAF2F" w14:textId="77777777" w:rsidTr="008D5C3A">
        <w:trPr>
          <w:trHeight w:val="357"/>
          <w:jc w:val="center"/>
        </w:trPr>
        <w:tc>
          <w:tcPr>
            <w:tcW w:w="2627" w:type="dxa"/>
            <w:vAlign w:val="center"/>
          </w:tcPr>
          <w:p w14:paraId="65B5B1ED"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Matična številka subjekta</w:t>
            </w:r>
          </w:p>
        </w:tc>
        <w:tc>
          <w:tcPr>
            <w:tcW w:w="6582" w:type="dxa"/>
            <w:vAlign w:val="center"/>
          </w:tcPr>
          <w:p w14:paraId="0677BAFA"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6E417599" w14:textId="77777777" w:rsidTr="008D5C3A">
        <w:trPr>
          <w:trHeight w:val="405"/>
          <w:jc w:val="center"/>
        </w:trPr>
        <w:tc>
          <w:tcPr>
            <w:tcW w:w="2627" w:type="dxa"/>
            <w:vAlign w:val="center"/>
          </w:tcPr>
          <w:p w14:paraId="2AE977E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Davčna številka subjekta</w:t>
            </w:r>
          </w:p>
        </w:tc>
        <w:tc>
          <w:tcPr>
            <w:tcW w:w="6582" w:type="dxa"/>
            <w:vAlign w:val="center"/>
          </w:tcPr>
          <w:p w14:paraId="59AA1DAE"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769BD0A2" w14:textId="77777777" w:rsidTr="008D5C3A">
        <w:trPr>
          <w:trHeight w:val="410"/>
          <w:jc w:val="center"/>
        </w:trPr>
        <w:tc>
          <w:tcPr>
            <w:tcW w:w="2627" w:type="dxa"/>
            <w:vAlign w:val="center"/>
          </w:tcPr>
          <w:p w14:paraId="6049632B"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Transakcijski račun subjekta</w:t>
            </w:r>
          </w:p>
        </w:tc>
        <w:tc>
          <w:tcPr>
            <w:tcW w:w="6582" w:type="dxa"/>
            <w:vAlign w:val="center"/>
          </w:tcPr>
          <w:p w14:paraId="7A6E5ABC"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1EC119D2" w14:textId="77777777" w:rsidTr="008D5C3A">
        <w:trPr>
          <w:jc w:val="center"/>
        </w:trPr>
        <w:tc>
          <w:tcPr>
            <w:tcW w:w="2627" w:type="dxa"/>
            <w:vAlign w:val="center"/>
          </w:tcPr>
          <w:p w14:paraId="529FDE3F" w14:textId="77777777" w:rsidR="008D5C3A" w:rsidRPr="008D5C3A" w:rsidRDefault="008D5C3A" w:rsidP="008D5C3A">
            <w:pPr>
              <w:spacing w:after="0"/>
              <w:jc w:val="both"/>
              <w:rPr>
                <w:rFonts w:ascii="Arial" w:hAnsi="Arial" w:cs="Arial"/>
                <w:color w:val="auto"/>
                <w:kern w:val="3"/>
                <w:lang w:eastAsia="zh-CN"/>
              </w:rPr>
            </w:pPr>
          </w:p>
          <w:p w14:paraId="5A1DF96B" w14:textId="77777777" w:rsidR="008D5C3A" w:rsidRPr="008D5C3A" w:rsidRDefault="008D5C3A" w:rsidP="008D5C3A">
            <w:pPr>
              <w:spacing w:after="0"/>
              <w:jc w:val="both"/>
              <w:rPr>
                <w:rFonts w:ascii="Arial" w:hAnsi="Arial" w:cs="Arial"/>
                <w:color w:val="auto"/>
                <w:kern w:val="3"/>
                <w:lang w:eastAsia="zh-CN"/>
              </w:rPr>
            </w:pPr>
          </w:p>
          <w:p w14:paraId="4AF6523D" w14:textId="77777777" w:rsidR="008D5C3A" w:rsidRPr="008D5C3A" w:rsidRDefault="008D5C3A" w:rsidP="008D5C3A">
            <w:pPr>
              <w:spacing w:after="0"/>
              <w:jc w:val="both"/>
              <w:rPr>
                <w:rFonts w:ascii="Arial" w:hAnsi="Arial" w:cs="Arial"/>
                <w:color w:val="auto"/>
                <w:kern w:val="3"/>
                <w:lang w:eastAsia="zh-CN"/>
              </w:rPr>
            </w:pPr>
          </w:p>
          <w:p w14:paraId="66BDDC3A"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Vsak del javnega naročila, za katere namerava ponudnik uporabiti zmogljivost subjekta</w:t>
            </w:r>
          </w:p>
          <w:p w14:paraId="1CB696C2" w14:textId="77777777" w:rsidR="008D5C3A" w:rsidRPr="008D5C3A" w:rsidRDefault="008D5C3A" w:rsidP="008D5C3A">
            <w:pPr>
              <w:spacing w:after="0"/>
              <w:jc w:val="both"/>
              <w:rPr>
                <w:rFonts w:ascii="Arial" w:hAnsi="Arial" w:cs="Arial"/>
                <w:color w:val="auto"/>
                <w:kern w:val="3"/>
                <w:lang w:eastAsia="zh-CN"/>
              </w:rPr>
            </w:pPr>
          </w:p>
          <w:p w14:paraId="23C2435B" w14:textId="77777777" w:rsidR="008D5C3A" w:rsidRPr="008D5C3A" w:rsidRDefault="008D5C3A" w:rsidP="008D5C3A">
            <w:pPr>
              <w:spacing w:after="0"/>
              <w:jc w:val="both"/>
              <w:rPr>
                <w:rFonts w:ascii="Arial" w:hAnsi="Arial" w:cs="Arial"/>
                <w:color w:val="auto"/>
                <w:kern w:val="3"/>
                <w:lang w:eastAsia="zh-CN"/>
              </w:rPr>
            </w:pPr>
          </w:p>
          <w:p w14:paraId="6E9EBA58" w14:textId="77777777" w:rsidR="008D5C3A" w:rsidRPr="008D5C3A" w:rsidRDefault="008D5C3A" w:rsidP="008D5C3A">
            <w:pPr>
              <w:spacing w:after="0"/>
              <w:jc w:val="both"/>
              <w:rPr>
                <w:rFonts w:ascii="Arial" w:hAnsi="Arial" w:cs="Arial"/>
                <w:color w:val="auto"/>
                <w:kern w:val="3"/>
                <w:lang w:eastAsia="zh-CN"/>
              </w:rPr>
            </w:pPr>
          </w:p>
        </w:tc>
        <w:tc>
          <w:tcPr>
            <w:tcW w:w="6582" w:type="dxa"/>
            <w:vAlign w:val="center"/>
          </w:tcPr>
          <w:p w14:paraId="5A5FBC53" w14:textId="77777777" w:rsidR="008D5C3A" w:rsidRPr="008D5C3A" w:rsidRDefault="008D5C3A" w:rsidP="008D5C3A">
            <w:pPr>
              <w:spacing w:after="0"/>
              <w:jc w:val="both"/>
              <w:rPr>
                <w:rFonts w:ascii="Arial" w:hAnsi="Arial" w:cs="Arial"/>
                <w:color w:val="auto"/>
                <w:kern w:val="3"/>
                <w:lang w:eastAsia="zh-CN"/>
              </w:rPr>
            </w:pPr>
          </w:p>
          <w:p w14:paraId="25C8ADD2" w14:textId="77777777" w:rsidR="008D5C3A" w:rsidRPr="008D5C3A" w:rsidRDefault="008D5C3A" w:rsidP="008D5C3A">
            <w:pPr>
              <w:spacing w:after="0"/>
              <w:jc w:val="both"/>
              <w:rPr>
                <w:rFonts w:ascii="Arial" w:hAnsi="Arial" w:cs="Arial"/>
                <w:color w:val="auto"/>
                <w:kern w:val="3"/>
                <w:lang w:eastAsia="zh-CN"/>
              </w:rPr>
            </w:pPr>
          </w:p>
        </w:tc>
      </w:tr>
      <w:tr w:rsidR="008D5C3A" w:rsidRPr="008D5C3A" w14:paraId="05E63525" w14:textId="77777777" w:rsidTr="008D5C3A">
        <w:trPr>
          <w:trHeight w:val="525"/>
          <w:jc w:val="center"/>
        </w:trPr>
        <w:tc>
          <w:tcPr>
            <w:tcW w:w="2627" w:type="dxa"/>
            <w:vAlign w:val="center"/>
          </w:tcPr>
          <w:p w14:paraId="71086088" w14:textId="77777777" w:rsidR="008D5C3A" w:rsidRPr="008D5C3A" w:rsidRDefault="008D5C3A" w:rsidP="008D5C3A">
            <w:pPr>
              <w:spacing w:after="0"/>
              <w:jc w:val="both"/>
              <w:rPr>
                <w:rFonts w:ascii="Arial" w:hAnsi="Arial" w:cs="Arial"/>
                <w:color w:val="auto"/>
                <w:kern w:val="3"/>
                <w:lang w:eastAsia="zh-CN"/>
              </w:rPr>
            </w:pPr>
            <w:r w:rsidRPr="008D5C3A">
              <w:rPr>
                <w:rFonts w:ascii="Arial" w:hAnsi="Arial" w:cs="Arial"/>
                <w:color w:val="auto"/>
                <w:kern w:val="3"/>
                <w:lang w:eastAsia="zh-CN"/>
              </w:rPr>
              <w:t>Količina/Delež (%) javnega naročila</w:t>
            </w:r>
          </w:p>
        </w:tc>
        <w:tc>
          <w:tcPr>
            <w:tcW w:w="6582" w:type="dxa"/>
            <w:vAlign w:val="center"/>
          </w:tcPr>
          <w:p w14:paraId="696C3A0A" w14:textId="77777777" w:rsidR="008D5C3A" w:rsidRPr="008D5C3A" w:rsidRDefault="008D5C3A" w:rsidP="008D5C3A">
            <w:pPr>
              <w:spacing w:after="0"/>
              <w:jc w:val="both"/>
              <w:rPr>
                <w:rFonts w:ascii="Arial" w:hAnsi="Arial" w:cs="Arial"/>
                <w:color w:val="auto"/>
                <w:kern w:val="3"/>
                <w:lang w:eastAsia="zh-CN"/>
              </w:rPr>
            </w:pPr>
          </w:p>
          <w:p w14:paraId="77FB7C8D" w14:textId="77777777" w:rsidR="008D5C3A" w:rsidRPr="008D5C3A" w:rsidRDefault="008D5C3A" w:rsidP="008D5C3A">
            <w:pPr>
              <w:spacing w:after="0"/>
              <w:jc w:val="both"/>
              <w:rPr>
                <w:rFonts w:ascii="Arial" w:hAnsi="Arial" w:cs="Arial"/>
                <w:color w:val="auto"/>
                <w:kern w:val="3"/>
                <w:lang w:eastAsia="zh-CN"/>
              </w:rPr>
            </w:pPr>
          </w:p>
        </w:tc>
      </w:tr>
    </w:tbl>
    <w:p w14:paraId="193CCBC6" w14:textId="77777777" w:rsidR="008D5C3A" w:rsidRPr="008D5C3A" w:rsidRDefault="008D5C3A" w:rsidP="008D5C3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D5C3A" w:rsidRPr="00AD4148" w14:paraId="06C86368"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2C757A"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BA3CD0C"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FE056D"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22E5B1"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4900E9D8" w14:textId="72247AE2"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317E566" w14:textId="77777777" w:rsidR="008D5C3A" w:rsidRPr="00AD4148" w:rsidRDefault="008D5C3A" w:rsidP="00FC14C0">
            <w:pPr>
              <w:suppressAutoHyphens/>
              <w:autoSpaceDN w:val="0"/>
              <w:spacing w:after="0"/>
              <w:ind w:right="6"/>
              <w:jc w:val="center"/>
              <w:textAlignment w:val="baseline"/>
              <w:rPr>
                <w:rFonts w:ascii="Arial" w:hAnsi="Arial" w:cs="Arial"/>
                <w:color w:val="auto"/>
                <w:kern w:val="3"/>
                <w:lang w:eastAsia="zh-CN"/>
              </w:rPr>
            </w:pPr>
          </w:p>
        </w:tc>
      </w:tr>
      <w:tr w:rsidR="008D5C3A" w:rsidRPr="00AD4148" w14:paraId="06D0150A" w14:textId="77777777" w:rsidTr="00FC14C0">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9A4F18" w14:textId="77777777" w:rsidR="008D5C3A" w:rsidRPr="00AD4148" w:rsidRDefault="008D5C3A" w:rsidP="00FC14C0">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D91C0B"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15A10D" w14:textId="77777777" w:rsidR="008D5C3A" w:rsidRPr="00AD4148" w:rsidRDefault="008D5C3A" w:rsidP="00FC14C0">
            <w:pPr>
              <w:widowControl w:val="0"/>
              <w:autoSpaceDN w:val="0"/>
              <w:spacing w:after="0"/>
              <w:textAlignment w:val="baseline"/>
              <w:rPr>
                <w:rFonts w:ascii="Arial" w:eastAsia="SimSun" w:hAnsi="Arial" w:cs="Arial"/>
                <w:color w:val="auto"/>
                <w:kern w:val="3"/>
                <w:lang w:eastAsia="zh-CN"/>
              </w:rPr>
            </w:pPr>
          </w:p>
        </w:tc>
      </w:tr>
    </w:tbl>
    <w:p w14:paraId="217252FA" w14:textId="77777777" w:rsidR="008D5C3A" w:rsidRPr="00AD4148" w:rsidRDefault="008D5C3A" w:rsidP="00214C03">
      <w:pPr>
        <w:spacing w:after="0"/>
        <w:rPr>
          <w:rStyle w:val="Neenpoudarek"/>
          <w:rFonts w:ascii="Arial" w:hAnsi="Arial" w:cs="Arial"/>
          <w:i w:val="0"/>
          <w:iCs w:val="0"/>
          <w:color w:val="auto"/>
          <w:sz w:val="22"/>
          <w:szCs w:val="22"/>
        </w:rPr>
      </w:pPr>
    </w:p>
    <w:p w14:paraId="39D59EB2" w14:textId="623F428B" w:rsidR="00BA1DA3" w:rsidRPr="00456167" w:rsidRDefault="002E778A" w:rsidP="002E778A">
      <w:pPr>
        <w:pStyle w:val="Slog3"/>
        <w:rPr>
          <w:rStyle w:val="Neenpoudarek"/>
          <w:rFonts w:ascii="Arial" w:hAnsi="Arial" w:cs="Arial"/>
          <w:i/>
          <w:iCs/>
          <w:color w:val="auto"/>
          <w:sz w:val="22"/>
          <w:szCs w:val="22"/>
        </w:rPr>
      </w:pPr>
      <w:bookmarkStart w:id="32" w:name="_Toc109286540"/>
      <w:r w:rsidRPr="00456167">
        <w:rPr>
          <w:rStyle w:val="Neenpoudarek"/>
          <w:rFonts w:ascii="Arial" w:hAnsi="Arial" w:cs="Arial"/>
          <w:i/>
          <w:iCs/>
          <w:color w:val="auto"/>
          <w:sz w:val="22"/>
          <w:szCs w:val="22"/>
        </w:rPr>
        <w:lastRenderedPageBreak/>
        <w:t>PRILOGA</w:t>
      </w:r>
      <w:r w:rsidR="001C0B76" w:rsidRPr="00456167">
        <w:rPr>
          <w:rStyle w:val="Neenpoudarek"/>
          <w:rFonts w:ascii="Arial" w:hAnsi="Arial" w:cs="Arial"/>
          <w:i/>
          <w:iCs/>
          <w:color w:val="auto"/>
          <w:sz w:val="22"/>
          <w:szCs w:val="22"/>
        </w:rPr>
        <w:t xml:space="preserve"> št. </w:t>
      </w:r>
      <w:r w:rsidR="002A7592">
        <w:rPr>
          <w:rStyle w:val="Neenpoudarek"/>
          <w:rFonts w:ascii="Arial" w:hAnsi="Arial" w:cs="Arial"/>
          <w:i/>
          <w:iCs/>
          <w:color w:val="auto"/>
          <w:sz w:val="22"/>
          <w:szCs w:val="22"/>
        </w:rPr>
        <w:t>6</w:t>
      </w:r>
      <w:bookmarkEnd w:id="32"/>
    </w:p>
    <w:p w14:paraId="5335D9B2" w14:textId="77777777" w:rsidR="00E9347E" w:rsidRPr="00456167" w:rsidRDefault="00BA1DA3" w:rsidP="00456167">
      <w:pPr>
        <w:pStyle w:val="Intenzivencitat"/>
        <w:rPr>
          <w:rStyle w:val="Neenpoudarek"/>
          <w:rFonts w:ascii="Arial" w:hAnsi="Arial" w:cs="Arial"/>
          <w:i/>
          <w:iCs/>
          <w:color w:val="auto"/>
          <w:sz w:val="22"/>
          <w:szCs w:val="22"/>
          <w:lang w:eastAsia="zh-CN"/>
        </w:rPr>
      </w:pPr>
      <w:bookmarkStart w:id="33" w:name="_Toc109286541"/>
      <w:r w:rsidRPr="00456167">
        <w:rPr>
          <w:lang w:eastAsia="zh-CN"/>
        </w:rPr>
        <w:t>SOGLASJE ZA PRIDOBITEV PODATKOV IZ KAZENSKE EVIDENCE – FIZIČNE OSEBE</w:t>
      </w:r>
      <w:bookmarkEnd w:id="33"/>
    </w:p>
    <w:p w14:paraId="53ED62FF" w14:textId="13BC0B0A" w:rsidR="003B6235" w:rsidRPr="00456167" w:rsidRDefault="008E54B8"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83141847"/>
          <w:placeholder>
            <w:docPart w:val="0154F077E4A54F86988F1E073609AD23"/>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rPr>
            <w:t>Vzdrževanje cest in ostalih javnih površin v občini Vrhnika v obdobju od 1. 1. 2023 do 31. 12. 2023</w:t>
          </w:r>
        </w:sdtContent>
      </w:sdt>
      <w:r w:rsidRPr="00456167">
        <w:rPr>
          <w:rFonts w:ascii="Arial" w:hAnsi="Arial" w:cs="Arial"/>
        </w:rPr>
        <w:t xml:space="preserve">«, </w:t>
      </w:r>
      <w:r w:rsidR="003B6235" w:rsidRPr="00456167">
        <w:rPr>
          <w:rFonts w:ascii="Arial" w:hAnsi="Arial" w:cs="Arial"/>
          <w:color w:val="auto"/>
          <w:kern w:val="3"/>
          <w:lang w:eastAsia="zh-CN"/>
        </w:rPr>
        <w:t>objavljen</w:t>
      </w:r>
      <w:r w:rsidR="00C868F1">
        <w:rPr>
          <w:rFonts w:ascii="Arial" w:hAnsi="Arial" w:cs="Arial"/>
          <w:color w:val="auto"/>
          <w:kern w:val="3"/>
          <w:lang w:eastAsia="zh-CN"/>
        </w:rPr>
        <w:t>im</w:t>
      </w:r>
      <w:r w:rsidR="003B6235" w:rsidRPr="00456167">
        <w:rPr>
          <w:rFonts w:ascii="Arial" w:hAnsi="Arial" w:cs="Arial"/>
          <w:color w:val="auto"/>
          <w:kern w:val="3"/>
          <w:lang w:eastAsia="zh-CN"/>
        </w:rPr>
        <w:t xml:space="preserve"> na portalu javnih naročil </w:t>
      </w:r>
      <w:r w:rsidR="005C7B96" w:rsidRPr="00D307B2">
        <w:rPr>
          <w:rFonts w:ascii="Arial" w:hAnsi="Arial" w:cs="Arial"/>
          <w:color w:val="auto"/>
          <w:kern w:val="3"/>
          <w:lang w:eastAsia="zh-CN"/>
        </w:rPr>
        <w:t>in v Uradnem listu EU</w:t>
      </w:r>
      <w:r w:rsidR="000E638D" w:rsidRPr="005278D3">
        <w:rPr>
          <w:rFonts w:ascii="Arial" w:hAnsi="Arial" w:cs="Arial"/>
          <w:color w:val="auto"/>
          <w:kern w:val="3"/>
          <w:lang w:eastAsia="zh-CN"/>
        </w:rPr>
        <w:t>,</w:t>
      </w:r>
      <w:r w:rsidR="005C7B96" w:rsidRPr="00D307B2">
        <w:rPr>
          <w:rFonts w:ascii="Arial" w:hAnsi="Arial" w:cs="Arial"/>
          <w:color w:val="auto"/>
          <w:kern w:val="3"/>
          <w:lang w:eastAsia="zh-CN"/>
        </w:rPr>
        <w:t xml:space="preserve"> </w:t>
      </w:r>
    </w:p>
    <w:p w14:paraId="54FBA89A" w14:textId="77777777" w:rsidR="008E54B8" w:rsidRPr="00456167" w:rsidRDefault="008E54B8" w:rsidP="00456167">
      <w:pPr>
        <w:pStyle w:val="Standard"/>
        <w:rPr>
          <w:rFonts w:ascii="Arial" w:hAnsi="Arial" w:cs="Arial"/>
        </w:rPr>
      </w:pPr>
    </w:p>
    <w:p w14:paraId="557FFF39" w14:textId="271DE30E" w:rsidR="008E54B8" w:rsidRPr="00456167" w:rsidRDefault="008E54B8" w:rsidP="00456167">
      <w:pPr>
        <w:pStyle w:val="Standard"/>
        <w:rPr>
          <w:rFonts w:ascii="Arial" w:hAnsi="Arial" w:cs="Arial"/>
        </w:rPr>
      </w:pPr>
      <w:r w:rsidRPr="00456167">
        <w:rPr>
          <w:rFonts w:ascii="Arial" w:hAnsi="Arial" w:cs="Arial"/>
        </w:rPr>
        <w:t xml:space="preserve">izjavljamo, da </w:t>
      </w:r>
      <w:r w:rsidR="001C4D68" w:rsidRPr="00456167">
        <w:rPr>
          <w:rFonts w:ascii="Arial" w:hAnsi="Arial" w:cs="Arial"/>
        </w:rPr>
        <w:t>Jav</w:t>
      </w:r>
      <w:r w:rsidR="000A1927">
        <w:rPr>
          <w:rFonts w:ascii="Arial" w:hAnsi="Arial" w:cs="Arial"/>
        </w:rPr>
        <w:t>nemu</w:t>
      </w:r>
      <w:r w:rsidR="001C4D68" w:rsidRPr="00456167">
        <w:rPr>
          <w:rFonts w:ascii="Arial" w:hAnsi="Arial" w:cs="Arial"/>
        </w:rPr>
        <w:t xml:space="preserve"> podjetj</w:t>
      </w:r>
      <w:r w:rsidR="000A1927">
        <w:rPr>
          <w:rFonts w:ascii="Arial" w:hAnsi="Arial" w:cs="Arial"/>
        </w:rPr>
        <w:t>u</w:t>
      </w:r>
      <w:r w:rsidR="001C4D68" w:rsidRPr="00456167">
        <w:rPr>
          <w:rFonts w:ascii="Arial" w:hAnsi="Arial" w:cs="Arial"/>
        </w:rPr>
        <w:t xml:space="preserve"> Komunaln</w:t>
      </w:r>
      <w:r w:rsidR="000A1927">
        <w:rPr>
          <w:rFonts w:ascii="Arial" w:hAnsi="Arial" w:cs="Arial"/>
        </w:rPr>
        <w:t>emu</w:t>
      </w:r>
      <w:r w:rsidR="001C4D68" w:rsidRPr="00456167">
        <w:rPr>
          <w:rFonts w:ascii="Arial" w:hAnsi="Arial" w:cs="Arial"/>
        </w:rPr>
        <w:t xml:space="preserve"> podjetj</w:t>
      </w:r>
      <w:r w:rsidR="000A1927">
        <w:rPr>
          <w:rFonts w:ascii="Arial" w:hAnsi="Arial" w:cs="Arial"/>
        </w:rPr>
        <w:t>u</w:t>
      </w:r>
      <w:r w:rsidR="001C4D68" w:rsidRPr="00456167">
        <w:rPr>
          <w:rFonts w:ascii="Arial" w:hAnsi="Arial" w:cs="Arial"/>
        </w:rPr>
        <w:t xml:space="preserve"> </w:t>
      </w:r>
      <w:r w:rsidR="00E41551">
        <w:rPr>
          <w:rFonts w:ascii="Arial" w:hAnsi="Arial" w:cs="Arial"/>
        </w:rPr>
        <w:t>Vrhnika</w:t>
      </w:r>
      <w:r w:rsidR="001C4D68" w:rsidRPr="00456167">
        <w:rPr>
          <w:rFonts w:ascii="Arial" w:hAnsi="Arial" w:cs="Arial"/>
        </w:rPr>
        <w:t xml:space="preserve">, d.o.o., Pot na </w:t>
      </w:r>
      <w:proofErr w:type="spellStart"/>
      <w:r w:rsidR="001C4D68" w:rsidRPr="00456167">
        <w:rPr>
          <w:rFonts w:ascii="Arial" w:hAnsi="Arial" w:cs="Arial"/>
        </w:rPr>
        <w:t>Tojnice</w:t>
      </w:r>
      <w:proofErr w:type="spellEnd"/>
      <w:r w:rsidR="001C4D68" w:rsidRPr="00456167">
        <w:rPr>
          <w:rFonts w:ascii="Arial" w:hAnsi="Arial" w:cs="Arial"/>
        </w:rPr>
        <w:t xml:space="preserve"> 40, 1360 </w:t>
      </w:r>
      <w:r w:rsidR="00E41551">
        <w:rPr>
          <w:rFonts w:ascii="Arial" w:hAnsi="Arial" w:cs="Arial"/>
        </w:rPr>
        <w:t>Vrhnika</w:t>
      </w:r>
      <w:r w:rsidR="001C4D68" w:rsidRPr="00456167">
        <w:rPr>
          <w:rFonts w:ascii="Arial" w:hAnsi="Arial" w:cs="Arial"/>
        </w:rPr>
        <w:t xml:space="preserve"> </w:t>
      </w:r>
      <w:r w:rsidRPr="00456167">
        <w:rPr>
          <w:rFonts w:ascii="Arial" w:hAnsi="Arial" w:cs="Arial"/>
        </w:rPr>
        <w:t xml:space="preserve">kot naročniku, dajemo soglasje skladno z desetim odstavkom 77. člena ZJN-3 in skladno z 22. členom Zakona o varstvu osebnih podatkov, da za potrebe izvedbe javnega naročila po </w:t>
      </w:r>
      <w:r w:rsidR="000C617D">
        <w:rPr>
          <w:rFonts w:ascii="Arial" w:hAnsi="Arial" w:cs="Arial"/>
        </w:rPr>
        <w:t xml:space="preserve">odprtem </w:t>
      </w:r>
      <w:r w:rsidRPr="00456167">
        <w:rPr>
          <w:rFonts w:ascii="Arial" w:hAnsi="Arial" w:cs="Arial"/>
        </w:rPr>
        <w:t>postopku, pridobi podatke od Direktorata za pravosodno upravo, Sektor za izvrševanje kazenskih sankcij, da nisem bil pravnomočno obsojen zaradi kaznivih dejanj, ki so opredeljena v 75. členu ZJN-3.</w:t>
      </w:r>
    </w:p>
    <w:p w14:paraId="2A6F2166" w14:textId="77777777" w:rsidR="008E54B8" w:rsidRPr="00456167" w:rsidRDefault="008E54B8" w:rsidP="00456167">
      <w:pPr>
        <w:pStyle w:val="Standard"/>
        <w:rPr>
          <w:rFonts w:ascii="Arial" w:hAnsi="Arial" w:cs="Arial"/>
          <w:i/>
        </w:rPr>
      </w:pPr>
    </w:p>
    <w:tbl>
      <w:tblPr>
        <w:tblW w:w="8984" w:type="dxa"/>
        <w:tblInd w:w="108" w:type="dxa"/>
        <w:tblLayout w:type="fixed"/>
        <w:tblCellMar>
          <w:left w:w="10" w:type="dxa"/>
          <w:right w:w="10" w:type="dxa"/>
        </w:tblCellMar>
        <w:tblLook w:val="04A0" w:firstRow="1" w:lastRow="0" w:firstColumn="1" w:lastColumn="0" w:noHBand="0" w:noVBand="1"/>
      </w:tblPr>
      <w:tblGrid>
        <w:gridCol w:w="2484"/>
        <w:gridCol w:w="6500"/>
      </w:tblGrid>
      <w:tr w:rsidR="008E54B8" w:rsidRPr="00456167" w14:paraId="2279D74B"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610AEB" w14:textId="77777777" w:rsidR="008E54B8" w:rsidRPr="00456167" w:rsidRDefault="008E54B8" w:rsidP="00456167">
            <w:pPr>
              <w:pStyle w:val="Naslov6"/>
              <w:snapToGrid w:val="0"/>
              <w:spacing w:before="0"/>
              <w:rPr>
                <w:rFonts w:ascii="Arial" w:hAnsi="Arial" w:cs="Arial"/>
                <w:b/>
                <w:color w:val="5F497A"/>
              </w:rPr>
            </w:pPr>
            <w:r w:rsidRPr="00456167">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C8A14" w14:textId="77777777" w:rsidR="008E54B8" w:rsidRPr="00456167" w:rsidRDefault="008E54B8" w:rsidP="00456167">
            <w:pPr>
              <w:pStyle w:val="Standard"/>
              <w:snapToGrid w:val="0"/>
              <w:rPr>
                <w:rFonts w:ascii="Arial" w:hAnsi="Arial" w:cs="Arial"/>
              </w:rPr>
            </w:pPr>
          </w:p>
        </w:tc>
      </w:tr>
      <w:tr w:rsidR="008E54B8" w:rsidRPr="00456167" w14:paraId="617F7A34"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450A4D" w14:textId="77777777" w:rsidR="008E54B8" w:rsidRPr="00456167" w:rsidRDefault="008E54B8" w:rsidP="00456167">
            <w:pPr>
              <w:pStyle w:val="Standard"/>
              <w:snapToGrid w:val="0"/>
              <w:jc w:val="left"/>
              <w:rPr>
                <w:rFonts w:ascii="Arial" w:hAnsi="Arial" w:cs="Arial"/>
              </w:rPr>
            </w:pPr>
            <w:r w:rsidRPr="00456167">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8EC55" w14:textId="77777777" w:rsidR="008E54B8" w:rsidRPr="00456167" w:rsidRDefault="008E54B8" w:rsidP="00456167">
            <w:pPr>
              <w:pStyle w:val="Standard"/>
              <w:snapToGrid w:val="0"/>
              <w:rPr>
                <w:rFonts w:ascii="Arial" w:hAnsi="Arial" w:cs="Arial"/>
              </w:rPr>
            </w:pPr>
          </w:p>
        </w:tc>
      </w:tr>
      <w:tr w:rsidR="008E54B8" w:rsidRPr="00456167" w14:paraId="2A9787FC"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800A82" w14:textId="77777777" w:rsidR="008E54B8" w:rsidRPr="00456167" w:rsidRDefault="008E54B8" w:rsidP="00456167">
            <w:pPr>
              <w:pStyle w:val="Standard"/>
              <w:snapToGrid w:val="0"/>
              <w:jc w:val="left"/>
              <w:rPr>
                <w:rFonts w:ascii="Arial" w:hAnsi="Arial" w:cs="Arial"/>
              </w:rPr>
            </w:pPr>
            <w:r w:rsidRPr="00456167">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01377" w14:textId="77777777" w:rsidR="008E54B8" w:rsidRPr="00456167" w:rsidRDefault="008E54B8" w:rsidP="00456167">
            <w:pPr>
              <w:pStyle w:val="Standard"/>
              <w:snapToGrid w:val="0"/>
              <w:rPr>
                <w:rFonts w:ascii="Arial" w:hAnsi="Arial" w:cs="Arial"/>
              </w:rPr>
            </w:pPr>
          </w:p>
        </w:tc>
      </w:tr>
      <w:tr w:rsidR="008E54B8" w:rsidRPr="00456167" w14:paraId="352C53D5"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489A87" w14:textId="77777777" w:rsidR="008E54B8" w:rsidRPr="00456167" w:rsidRDefault="008E54B8" w:rsidP="00456167">
            <w:pPr>
              <w:pStyle w:val="Standard"/>
              <w:snapToGrid w:val="0"/>
              <w:jc w:val="left"/>
              <w:rPr>
                <w:rFonts w:ascii="Arial" w:hAnsi="Arial" w:cs="Arial"/>
              </w:rPr>
            </w:pPr>
            <w:r w:rsidRPr="00456167">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CE791" w14:textId="77777777" w:rsidR="008E54B8" w:rsidRPr="00456167" w:rsidRDefault="008E54B8" w:rsidP="00456167">
            <w:pPr>
              <w:pStyle w:val="Standard"/>
              <w:snapToGrid w:val="0"/>
              <w:rPr>
                <w:rFonts w:ascii="Arial" w:hAnsi="Arial" w:cs="Arial"/>
              </w:rPr>
            </w:pPr>
          </w:p>
        </w:tc>
      </w:tr>
      <w:tr w:rsidR="008E54B8" w:rsidRPr="00456167" w14:paraId="6AAC32F7"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98E807" w14:textId="77777777" w:rsidR="008E54B8" w:rsidRPr="00456167" w:rsidRDefault="008E54B8" w:rsidP="00456167">
            <w:pPr>
              <w:pStyle w:val="Standard"/>
              <w:snapToGrid w:val="0"/>
              <w:jc w:val="left"/>
              <w:rPr>
                <w:rFonts w:ascii="Arial" w:hAnsi="Arial" w:cs="Arial"/>
              </w:rPr>
            </w:pPr>
            <w:r w:rsidRPr="00456167">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9F943" w14:textId="77777777" w:rsidR="008E54B8" w:rsidRPr="00456167" w:rsidRDefault="008E54B8" w:rsidP="00456167">
            <w:pPr>
              <w:pStyle w:val="Standard"/>
              <w:snapToGrid w:val="0"/>
              <w:rPr>
                <w:rFonts w:ascii="Arial" w:hAnsi="Arial" w:cs="Arial"/>
              </w:rPr>
            </w:pPr>
          </w:p>
        </w:tc>
      </w:tr>
      <w:tr w:rsidR="008E54B8" w:rsidRPr="00456167" w14:paraId="406E1FB9"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2C18D5" w14:textId="77777777" w:rsidR="008E54B8" w:rsidRPr="00456167" w:rsidRDefault="008E54B8" w:rsidP="00456167">
            <w:pPr>
              <w:pStyle w:val="Standard"/>
              <w:snapToGrid w:val="0"/>
              <w:jc w:val="left"/>
              <w:rPr>
                <w:rFonts w:ascii="Arial" w:hAnsi="Arial" w:cs="Arial"/>
              </w:rPr>
            </w:pPr>
            <w:r w:rsidRPr="00456167">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1A1F0" w14:textId="77777777" w:rsidR="008E54B8" w:rsidRPr="00456167" w:rsidRDefault="008E54B8" w:rsidP="00456167">
            <w:pPr>
              <w:pStyle w:val="Standard"/>
              <w:snapToGrid w:val="0"/>
              <w:rPr>
                <w:rFonts w:ascii="Arial" w:hAnsi="Arial" w:cs="Arial"/>
              </w:rPr>
            </w:pPr>
          </w:p>
        </w:tc>
      </w:tr>
      <w:tr w:rsidR="008E54B8" w:rsidRPr="00456167" w14:paraId="72D59C6D"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C3C423" w14:textId="77777777" w:rsidR="008E54B8" w:rsidRPr="00456167" w:rsidRDefault="008E54B8" w:rsidP="00456167">
            <w:pPr>
              <w:pStyle w:val="Standard"/>
              <w:snapToGrid w:val="0"/>
              <w:jc w:val="left"/>
              <w:rPr>
                <w:rFonts w:ascii="Arial" w:hAnsi="Arial" w:cs="Arial"/>
              </w:rPr>
            </w:pPr>
            <w:r w:rsidRPr="00456167">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85AF2" w14:textId="77777777" w:rsidR="008E54B8" w:rsidRPr="00456167" w:rsidRDefault="008E54B8" w:rsidP="00456167">
            <w:pPr>
              <w:pStyle w:val="Standard"/>
              <w:snapToGrid w:val="0"/>
              <w:rPr>
                <w:rFonts w:ascii="Arial" w:hAnsi="Arial" w:cs="Arial"/>
              </w:rPr>
            </w:pPr>
          </w:p>
        </w:tc>
      </w:tr>
      <w:tr w:rsidR="008E54B8" w:rsidRPr="00456167" w14:paraId="15B43E85"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DEE961" w14:textId="77777777" w:rsidR="008E54B8" w:rsidRPr="00456167" w:rsidRDefault="008E54B8" w:rsidP="00456167">
            <w:pPr>
              <w:pStyle w:val="Standard"/>
              <w:snapToGrid w:val="0"/>
              <w:jc w:val="left"/>
              <w:rPr>
                <w:rFonts w:ascii="Arial" w:hAnsi="Arial" w:cs="Arial"/>
              </w:rPr>
            </w:pPr>
            <w:r w:rsidRPr="00456167">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BDFC5" w14:textId="77777777" w:rsidR="008E54B8" w:rsidRPr="00456167" w:rsidRDefault="008E54B8" w:rsidP="00456167">
            <w:pPr>
              <w:pStyle w:val="Standard"/>
              <w:snapToGrid w:val="0"/>
              <w:rPr>
                <w:rFonts w:ascii="Arial" w:hAnsi="Arial" w:cs="Arial"/>
              </w:rPr>
            </w:pPr>
          </w:p>
        </w:tc>
      </w:tr>
      <w:tr w:rsidR="008E54B8" w:rsidRPr="00456167" w14:paraId="7F825681"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CF1F67" w14:textId="77777777" w:rsidR="008E54B8" w:rsidRPr="00456167" w:rsidRDefault="008E54B8" w:rsidP="00456167">
            <w:pPr>
              <w:pStyle w:val="Standard"/>
              <w:snapToGrid w:val="0"/>
              <w:jc w:val="left"/>
              <w:rPr>
                <w:rFonts w:ascii="Arial" w:hAnsi="Arial" w:cs="Arial"/>
              </w:rPr>
            </w:pPr>
            <w:r w:rsidRPr="00456167">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476E7" w14:textId="77777777" w:rsidR="008E54B8" w:rsidRPr="00456167" w:rsidRDefault="008E54B8" w:rsidP="00456167">
            <w:pPr>
              <w:pStyle w:val="Standard"/>
              <w:snapToGrid w:val="0"/>
              <w:rPr>
                <w:rFonts w:ascii="Arial" w:hAnsi="Arial" w:cs="Arial"/>
              </w:rPr>
            </w:pPr>
          </w:p>
        </w:tc>
      </w:tr>
      <w:tr w:rsidR="008E54B8" w:rsidRPr="00456167" w14:paraId="0E999A6C"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3D83DB" w14:textId="77777777" w:rsidR="008E54B8" w:rsidRPr="00456167" w:rsidRDefault="008E54B8" w:rsidP="00456167">
            <w:pPr>
              <w:pStyle w:val="Standard"/>
              <w:snapToGrid w:val="0"/>
              <w:jc w:val="left"/>
              <w:rPr>
                <w:rFonts w:ascii="Arial" w:hAnsi="Arial" w:cs="Arial"/>
              </w:rPr>
            </w:pPr>
            <w:r w:rsidRPr="00456167">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83F1A" w14:textId="77777777" w:rsidR="008E54B8" w:rsidRPr="00456167" w:rsidRDefault="008E54B8" w:rsidP="00456167">
            <w:pPr>
              <w:pStyle w:val="Standard"/>
              <w:snapToGrid w:val="0"/>
              <w:rPr>
                <w:rFonts w:ascii="Arial" w:hAnsi="Arial" w:cs="Arial"/>
              </w:rPr>
            </w:pPr>
          </w:p>
        </w:tc>
      </w:tr>
    </w:tbl>
    <w:p w14:paraId="7FDA6EAB" w14:textId="658C52B8" w:rsidR="008E54B8" w:rsidRPr="004679AB" w:rsidRDefault="008E54B8" w:rsidP="00456167">
      <w:pPr>
        <w:pStyle w:val="Standard"/>
        <w:rPr>
          <w:rFonts w:ascii="Arial" w:hAnsi="Arial" w:cs="Arial"/>
        </w:rPr>
      </w:pPr>
      <w:r w:rsidRPr="008D5C3A">
        <w:rPr>
          <w:rFonts w:ascii="Arial" w:hAnsi="Arial" w:cs="Arial"/>
          <w:i/>
        </w:rPr>
        <w:t xml:space="preserve">OPOMBA: </w:t>
      </w:r>
      <w:r w:rsidR="008D5C3A" w:rsidRPr="00296FD3">
        <w:rPr>
          <w:rFonts w:ascii="Arial" w:hAnsi="Arial" w:cs="Arial"/>
          <w:b/>
          <w:bCs/>
          <w:sz w:val="18"/>
          <w:szCs w:val="18"/>
        </w:rPr>
        <w:t>Soglasje se predloži za vse osebe, ki so članice upravnega, vodstvenega ali nadzornega organa ponudnika (v primeru skupne ponudbe velja za vse člane skupine ponudnikov – partnerje), podizvajalca in drugega subjekta, katerega zmogljivosti bo pri izvedbi javnega naročila uporabljal ponudnik</w:t>
      </w:r>
      <w:r w:rsidR="008D5C3A" w:rsidRPr="00296FD3">
        <w:rPr>
          <w:rFonts w:ascii="Tahoma" w:eastAsia="Times New Roman" w:hAnsi="Tahoma" w:cs="Tahoma"/>
          <w:b/>
          <w:bCs/>
          <w:i/>
          <w:kern w:val="0"/>
          <w:sz w:val="18"/>
          <w:szCs w:val="18"/>
          <w:lang w:eastAsia="sl-SI"/>
        </w:rPr>
        <w:t xml:space="preserve"> </w:t>
      </w:r>
      <w:r w:rsidR="008D5C3A" w:rsidRPr="00296FD3">
        <w:rPr>
          <w:rFonts w:ascii="Arial" w:hAnsi="Arial" w:cs="Arial"/>
          <w:b/>
          <w:bCs/>
          <w:sz w:val="18"/>
          <w:szCs w:val="18"/>
        </w:rPr>
        <w:t>ali za vse osebe, ki imajo pooblastila za njegovo zastopanje ali odločanje ali nadzor v njem</w:t>
      </w:r>
      <w:r w:rsidRPr="004679AB">
        <w:rPr>
          <w:rFonts w:ascii="Arial" w:hAnsi="Arial" w:cs="Arial"/>
        </w:rPr>
        <w:t>.</w:t>
      </w:r>
      <w:r w:rsidR="00CB1E42" w:rsidRPr="004679AB">
        <w:rPr>
          <w:rStyle w:val="Sprotnaopomba-sklic"/>
          <w:rFonts w:ascii="Arial" w:hAnsi="Arial" w:cs="Arial"/>
        </w:rPr>
        <w:footnoteReference w:id="5"/>
      </w:r>
    </w:p>
    <w:p w14:paraId="79D489BB" w14:textId="282FB1A2" w:rsidR="008E54B8" w:rsidRPr="004679AB" w:rsidRDefault="008E54B8" w:rsidP="00456167">
      <w:pPr>
        <w:pStyle w:val="Standard"/>
        <w:rPr>
          <w:rFonts w:ascii="Arial" w:hAnsi="Arial" w:cs="Arial"/>
        </w:rPr>
      </w:pPr>
    </w:p>
    <w:p w14:paraId="5E624B94" w14:textId="7F127973" w:rsidR="000A1927" w:rsidRPr="004679AB" w:rsidRDefault="000A1927" w:rsidP="000A1927">
      <w:pPr>
        <w:pStyle w:val="Standard"/>
        <w:rPr>
          <w:rFonts w:ascii="Arial" w:hAnsi="Arial" w:cs="Arial"/>
          <w:i/>
        </w:rPr>
      </w:pPr>
      <w:r w:rsidRPr="004679AB">
        <w:rPr>
          <w:rFonts w:ascii="Arial" w:hAnsi="Arial" w:cs="Arial"/>
          <w:i/>
        </w:rPr>
        <w:t xml:space="preserve">Namesto soglasja za pridobitev podatkov iz kazenske evidence za fizične osebe (Priloga št. </w:t>
      </w:r>
      <w:r w:rsidR="00B53036" w:rsidRPr="004679AB">
        <w:rPr>
          <w:rFonts w:ascii="Arial" w:hAnsi="Arial" w:cs="Arial"/>
          <w:i/>
        </w:rPr>
        <w:t>6</w:t>
      </w:r>
      <w:r w:rsidRPr="004679AB">
        <w:rPr>
          <w:rFonts w:ascii="Arial" w:hAnsi="Arial" w:cs="Arial"/>
          <w:i/>
        </w:rPr>
        <w:t xml:space="preserve">) lahko ponudnik predloži ESPD, ki mora biti na koncu podpisan s strani vseh zakonitih zastopnikov, tako da iz njega izhaja soglasje vseh fizičnih oseb za pridobitev podatkov. </w:t>
      </w:r>
    </w:p>
    <w:p w14:paraId="6217336F" w14:textId="77777777" w:rsidR="001F7584" w:rsidRPr="004679AB" w:rsidRDefault="001F7584" w:rsidP="000A1927">
      <w:pPr>
        <w:pStyle w:val="Standard"/>
        <w:rPr>
          <w:rFonts w:ascii="Arial" w:hAnsi="Arial" w:cs="Arial"/>
          <w:i/>
        </w:rPr>
      </w:pPr>
    </w:p>
    <w:p w14:paraId="7C72F706" w14:textId="71E3A21C" w:rsidR="000A1927" w:rsidRDefault="000A1927" w:rsidP="000A1927">
      <w:pPr>
        <w:pStyle w:val="Standard"/>
        <w:rPr>
          <w:rFonts w:ascii="Arial" w:hAnsi="Arial" w:cs="Arial"/>
          <w:i/>
        </w:rPr>
      </w:pPr>
      <w:r w:rsidRPr="004679AB">
        <w:rPr>
          <w:rFonts w:ascii="Arial" w:hAnsi="Arial" w:cs="Arial"/>
          <w:i/>
        </w:rPr>
        <w:t>Obrazec mora obvezno o podpisati fizična oseba, na katero se izjava nanaša, osebno.</w:t>
      </w:r>
    </w:p>
    <w:p w14:paraId="44CF05EE" w14:textId="77777777" w:rsidR="008550BB" w:rsidRDefault="008550BB" w:rsidP="000A1927">
      <w:pPr>
        <w:pStyle w:val="Standard"/>
        <w:rPr>
          <w:rFonts w:ascii="Arial" w:hAnsi="Arial" w:cs="Arial"/>
          <w:i/>
        </w:rPr>
      </w:pPr>
    </w:p>
    <w:tbl>
      <w:tblPr>
        <w:tblW w:w="8984" w:type="dxa"/>
        <w:tblInd w:w="108" w:type="dxa"/>
        <w:tblLayout w:type="fixed"/>
        <w:tblCellMar>
          <w:left w:w="10" w:type="dxa"/>
          <w:right w:w="10" w:type="dxa"/>
        </w:tblCellMar>
        <w:tblLook w:val="04A0" w:firstRow="1" w:lastRow="0" w:firstColumn="1" w:lastColumn="0" w:noHBand="0" w:noVBand="1"/>
      </w:tblPr>
      <w:tblGrid>
        <w:gridCol w:w="2054"/>
        <w:gridCol w:w="2410"/>
        <w:gridCol w:w="4520"/>
      </w:tblGrid>
      <w:tr w:rsidR="008E54B8" w:rsidRPr="00456167" w14:paraId="6E2C660D" w14:textId="77777777" w:rsidTr="009E6824">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343D18F" w14:textId="77777777" w:rsidR="008E54B8" w:rsidRPr="00456167" w:rsidRDefault="008E54B8" w:rsidP="00456167">
            <w:pPr>
              <w:pStyle w:val="Standard"/>
              <w:snapToGrid w:val="0"/>
              <w:jc w:val="center"/>
              <w:rPr>
                <w:rFonts w:ascii="Arial" w:hAnsi="Arial" w:cs="Arial"/>
                <w:bCs/>
                <w:color w:val="000000"/>
              </w:rPr>
            </w:pPr>
            <w:r w:rsidRPr="00456167">
              <w:rPr>
                <w:rFonts w:ascii="Arial" w:hAnsi="Arial" w:cs="Arial"/>
                <w:bCs/>
                <w:color w:val="000000"/>
              </w:rPr>
              <w:t>KRAJ</w:t>
            </w:r>
          </w:p>
          <w:p w14:paraId="0BCB5323" w14:textId="77777777" w:rsidR="008E54B8" w:rsidRPr="00456167" w:rsidRDefault="008E54B8" w:rsidP="0045616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24126AE" w14:textId="77777777" w:rsidR="008E54B8" w:rsidRPr="00456167" w:rsidRDefault="008E54B8" w:rsidP="0045616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875A731" w14:textId="77777777" w:rsidR="008E54B8" w:rsidRPr="00456167" w:rsidRDefault="008E54B8" w:rsidP="00456167">
            <w:pPr>
              <w:pStyle w:val="Standard"/>
              <w:jc w:val="center"/>
              <w:rPr>
                <w:rFonts w:ascii="Arial" w:hAnsi="Arial" w:cs="Arial"/>
                <w:bCs/>
                <w:color w:val="000000"/>
              </w:rPr>
            </w:pPr>
          </w:p>
          <w:p w14:paraId="049BF5AB" w14:textId="77777777" w:rsidR="008E54B8" w:rsidRPr="00456167" w:rsidRDefault="008E54B8" w:rsidP="00456167">
            <w:pPr>
              <w:pStyle w:val="Standard"/>
              <w:jc w:val="center"/>
              <w:rPr>
                <w:rFonts w:ascii="Arial" w:hAnsi="Arial" w:cs="Arial"/>
                <w:bCs/>
                <w:color w:val="000000"/>
              </w:rPr>
            </w:pPr>
            <w:r w:rsidRPr="00456167">
              <w:rPr>
                <w:rFonts w:ascii="Arial" w:hAnsi="Arial" w:cs="Arial"/>
                <w:bCs/>
                <w:color w:val="000000"/>
              </w:rPr>
              <w:t>ime in priimek fizične osebe in podpis</w:t>
            </w:r>
          </w:p>
        </w:tc>
      </w:tr>
      <w:tr w:rsidR="008E54B8" w:rsidRPr="00456167" w14:paraId="16D95D7A" w14:textId="77777777" w:rsidTr="009E6824">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854051F" w14:textId="77777777" w:rsidR="008E54B8" w:rsidRPr="00456167" w:rsidRDefault="008E54B8" w:rsidP="00456167">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A554E9B" w14:textId="77777777" w:rsidR="008E54B8" w:rsidRPr="00456167" w:rsidRDefault="008E54B8" w:rsidP="0045616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5B549B5" w14:textId="77777777" w:rsidR="008E54B8" w:rsidRPr="00456167" w:rsidRDefault="008E54B8" w:rsidP="00456167">
            <w:pPr>
              <w:spacing w:after="0"/>
              <w:rPr>
                <w:rFonts w:ascii="Arial" w:hAnsi="Arial" w:cs="Arial"/>
              </w:rPr>
            </w:pPr>
          </w:p>
        </w:tc>
      </w:tr>
    </w:tbl>
    <w:p w14:paraId="31AAE0FB" w14:textId="77777777" w:rsidR="00286D8C" w:rsidRPr="009C2A1E" w:rsidRDefault="00286D8C" w:rsidP="00286D8C">
      <w:pPr>
        <w:pageBreakBefore/>
        <w:tabs>
          <w:tab w:val="right" w:pos="2556"/>
          <w:tab w:val="right" w:pos="5609"/>
        </w:tabs>
        <w:suppressAutoHyphens/>
        <w:autoSpaceDN w:val="0"/>
        <w:spacing w:after="0"/>
        <w:ind w:right="6"/>
        <w:jc w:val="right"/>
        <w:textAlignment w:val="baseline"/>
        <w:outlineLvl w:val="1"/>
        <w:rPr>
          <w:rFonts w:ascii="Arial" w:hAnsi="Arial" w:cs="Arial"/>
          <w:b/>
          <w:bCs/>
          <w:i/>
          <w:iCs/>
          <w:color w:val="auto"/>
          <w:sz w:val="24"/>
          <w:szCs w:val="24"/>
        </w:rPr>
      </w:pPr>
      <w:bookmarkStart w:id="34" w:name="_Toc79580185"/>
      <w:bookmarkStart w:id="35" w:name="_Toc83626671"/>
      <w:bookmarkStart w:id="36" w:name="_Toc85786299"/>
      <w:bookmarkStart w:id="37" w:name="_Toc109286542"/>
      <w:r w:rsidRPr="009C2A1E">
        <w:rPr>
          <w:rFonts w:ascii="Arial" w:hAnsi="Arial" w:cs="Arial"/>
          <w:b/>
          <w:bCs/>
          <w:i/>
          <w:iCs/>
          <w:color w:val="auto"/>
        </w:rPr>
        <w:lastRenderedPageBreak/>
        <w:t>PRILOGA št. 7</w:t>
      </w:r>
      <w:bookmarkEnd w:id="34"/>
      <w:bookmarkEnd w:id="35"/>
      <w:bookmarkEnd w:id="36"/>
      <w:bookmarkEnd w:id="37"/>
    </w:p>
    <w:p w14:paraId="0385C3D8" w14:textId="77777777" w:rsidR="00286D8C" w:rsidRPr="009C2A1E" w:rsidRDefault="00286D8C" w:rsidP="00286D8C">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38" w:name="_Toc79580186"/>
      <w:bookmarkStart w:id="39" w:name="_Toc83626672"/>
      <w:bookmarkStart w:id="40" w:name="_Toc85786300"/>
      <w:bookmarkStart w:id="41" w:name="_Toc109286543"/>
      <w:r w:rsidRPr="009C2A1E">
        <w:rPr>
          <w:rFonts w:ascii="Arial" w:hAnsi="Arial" w:cs="Arial"/>
          <w:b/>
          <w:bCs/>
          <w:i/>
          <w:iCs/>
          <w:color w:val="541C72"/>
          <w:spacing w:val="20"/>
          <w:lang w:eastAsia="zh-CN"/>
        </w:rPr>
        <w:t>SOGLASJE ZA PRIDOBITEV PODATKOV IZ KAZENSKE EVIDENCE – PRAVNE OSEBE</w:t>
      </w:r>
      <w:bookmarkEnd w:id="38"/>
      <w:bookmarkEnd w:id="39"/>
      <w:bookmarkEnd w:id="40"/>
      <w:bookmarkEnd w:id="41"/>
    </w:p>
    <w:p w14:paraId="3DB6F3F6" w14:textId="1921ACD6" w:rsidR="00286D8C" w:rsidRPr="009C2A1E" w:rsidRDefault="00286D8C" w:rsidP="00286D8C">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248583058"/>
          <w:placeholder>
            <w:docPart w:val="9EC7FE2252CB404D893CFDD8B6E1EA0B"/>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rPr>
            <w:t>Vzdrževanje cest in ostalih javnih površin v občini Vrhnika v obdobju od 1. 1. 2023 do 31. 12. 2023</w:t>
          </w:r>
        </w:sdtContent>
      </w:sdt>
      <w:r w:rsidRPr="00456167">
        <w:rPr>
          <w:rFonts w:ascii="Arial" w:hAnsi="Arial" w:cs="Arial"/>
        </w:rPr>
        <w:t xml:space="preserve">«, </w:t>
      </w:r>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Pr="006A3D48">
        <w:rPr>
          <w:rFonts w:ascii="Arial" w:hAnsi="Arial" w:cs="Arial"/>
          <w:color w:val="auto"/>
          <w:kern w:val="3"/>
          <w:lang w:eastAsia="zh-CN"/>
        </w:rPr>
        <w:t>in v Uradnem listu EU</w:t>
      </w:r>
      <w:r w:rsidRPr="009C2A1E">
        <w:rPr>
          <w:rFonts w:ascii="Arial" w:hAnsi="Arial" w:cs="Arial"/>
          <w:color w:val="auto"/>
          <w:kern w:val="3"/>
          <w:lang w:eastAsia="zh-CN"/>
        </w:rPr>
        <w:t>,</w:t>
      </w:r>
    </w:p>
    <w:p w14:paraId="2EB9EA94" w14:textId="77777777" w:rsidR="00286D8C" w:rsidRPr="009C2A1E" w:rsidRDefault="00286D8C" w:rsidP="00286D8C">
      <w:pPr>
        <w:suppressAutoHyphens/>
        <w:autoSpaceDN w:val="0"/>
        <w:spacing w:after="0"/>
        <w:ind w:right="6"/>
        <w:jc w:val="both"/>
        <w:textAlignment w:val="baseline"/>
        <w:rPr>
          <w:rFonts w:ascii="Arial" w:hAnsi="Arial" w:cs="Arial"/>
          <w:color w:val="auto"/>
          <w:kern w:val="3"/>
          <w:highlight w:val="green"/>
          <w:lang w:eastAsia="zh-CN"/>
        </w:rPr>
      </w:pPr>
    </w:p>
    <w:p w14:paraId="2D68EAD0" w14:textId="77777777" w:rsidR="00286D8C" w:rsidRPr="009C2A1E" w:rsidRDefault="00286D8C" w:rsidP="00286D8C">
      <w:pPr>
        <w:spacing w:after="0"/>
        <w:rPr>
          <w:rFonts w:ascii="Arial" w:hAnsi="Arial" w:cs="Arial"/>
          <w:sz w:val="24"/>
          <w:szCs w:val="24"/>
          <w:lang w:eastAsia="zh-CN"/>
        </w:rPr>
      </w:pPr>
    </w:p>
    <w:p w14:paraId="2D04E623" w14:textId="77777777" w:rsidR="00286D8C" w:rsidRPr="009C2A1E" w:rsidRDefault="00286D8C" w:rsidP="00286D8C">
      <w:pPr>
        <w:suppressAutoHyphens/>
        <w:autoSpaceDN w:val="0"/>
        <w:spacing w:after="0" w:line="240" w:lineRule="auto"/>
        <w:jc w:val="both"/>
        <w:textAlignment w:val="baseline"/>
        <w:rPr>
          <w:rFonts w:ascii="Arial" w:eastAsia="Times New Roman" w:hAnsi="Arial" w:cs="Arial"/>
          <w:color w:val="auto"/>
          <w:lang w:eastAsia="sl-SI"/>
        </w:rPr>
      </w:pPr>
      <w:r w:rsidRPr="009C2A1E">
        <w:rPr>
          <w:rFonts w:ascii="Arial" w:eastAsia="Times New Roman" w:hAnsi="Arial" w:cs="Arial"/>
          <w:color w:val="auto"/>
          <w:lang w:eastAsia="sl-SI"/>
        </w:rPr>
        <w:t xml:space="preserve">______________________________________(naziv pooblastitelja) pooblaščam </w:t>
      </w:r>
      <w:r w:rsidRPr="009C2A1E">
        <w:rPr>
          <w:rFonts w:ascii="Arial" w:eastAsia="Times New Roman" w:hAnsi="Arial" w:cs="Arial"/>
          <w:color w:val="auto"/>
          <w:shd w:val="clear" w:color="auto" w:fill="FFFFFF"/>
          <w:lang w:eastAsia="sl-SI"/>
        </w:rPr>
        <w:t>JP KPV d.o.o.</w:t>
      </w:r>
      <w:r w:rsidRPr="009C2A1E">
        <w:rPr>
          <w:rFonts w:ascii="Arial" w:eastAsia="Times New Roman" w:hAnsi="Arial" w:cs="Arial"/>
          <w:b/>
          <w:color w:val="auto"/>
          <w:lang w:eastAsia="sl-SI"/>
        </w:rPr>
        <w:t>,</w:t>
      </w:r>
      <w:r w:rsidRPr="009C2A1E">
        <w:rPr>
          <w:rFonts w:ascii="Arial" w:eastAsia="Times New Roman" w:hAnsi="Arial" w:cs="Arial"/>
          <w:color w:val="auto"/>
          <w:lang w:eastAsia="sl-SI"/>
        </w:rPr>
        <w:t xml:space="preserve"> da za potrebe preverjanja izpolnjevanja pogojev v postopku oddaje zgoraj navedenega javnega naročila, v Kazenski evidenci RS/ ___________/</w:t>
      </w:r>
      <w:r w:rsidRPr="009C2A1E">
        <w:rPr>
          <w:rFonts w:ascii="Arial" w:eastAsia="Times New Roman" w:hAnsi="Arial" w:cs="Arial"/>
          <w:i/>
          <w:color w:val="auto"/>
          <w:lang w:eastAsia="sl-SI"/>
        </w:rPr>
        <w:t>pooblastitelj navede evidenco, v kolikor ne gre za Kazensko evidenco RS/</w:t>
      </w:r>
      <w:r w:rsidRPr="009C2A1E">
        <w:rPr>
          <w:rFonts w:ascii="Arial" w:eastAsia="Times New Roman" w:hAnsi="Arial" w:cs="Arial"/>
          <w:color w:val="auto"/>
          <w:lang w:eastAsia="sl-SI"/>
        </w:rPr>
        <w:t xml:space="preserve"> pridobi potrdilo iz predmetne evidence.</w:t>
      </w:r>
    </w:p>
    <w:p w14:paraId="2FFD8583" w14:textId="77777777" w:rsidR="00286D8C" w:rsidRPr="009C2A1E" w:rsidRDefault="00286D8C" w:rsidP="00286D8C">
      <w:pPr>
        <w:suppressAutoHyphens/>
        <w:autoSpaceDN w:val="0"/>
        <w:spacing w:after="0" w:line="240" w:lineRule="auto"/>
        <w:jc w:val="both"/>
        <w:textAlignment w:val="baseline"/>
        <w:rPr>
          <w:rFonts w:ascii="Arial" w:eastAsia="Times New Roman" w:hAnsi="Arial" w:cs="Arial"/>
          <w:color w:val="auto"/>
          <w:lang w:eastAsia="sl-SI"/>
        </w:rPr>
      </w:pPr>
    </w:p>
    <w:p w14:paraId="2BF7C04B" w14:textId="77777777" w:rsidR="00286D8C" w:rsidRPr="009C2A1E" w:rsidRDefault="00286D8C" w:rsidP="00286D8C">
      <w:pPr>
        <w:suppressAutoHyphens/>
        <w:autoSpaceDN w:val="0"/>
        <w:spacing w:after="0" w:line="240" w:lineRule="auto"/>
        <w:jc w:val="both"/>
        <w:textAlignment w:val="baseline"/>
        <w:rPr>
          <w:rFonts w:ascii="Arial" w:eastAsia="Times New Roman" w:hAnsi="Arial" w:cs="Arial"/>
          <w:color w:val="auto"/>
          <w:lang w:eastAsia="sl-SI"/>
        </w:rPr>
      </w:pPr>
      <w:r w:rsidRPr="009C2A1E">
        <w:rPr>
          <w:rFonts w:ascii="Arial" w:eastAsia="Times New Roman" w:hAnsi="Arial" w:cs="Arial"/>
          <w:color w:val="auto"/>
          <w:lang w:eastAsia="sl-SI"/>
        </w:rPr>
        <w:t>Podatki o pravni osebi:</w:t>
      </w:r>
    </w:p>
    <w:p w14:paraId="5A98BE95" w14:textId="77777777" w:rsidR="00286D8C" w:rsidRPr="009C2A1E" w:rsidRDefault="00286D8C" w:rsidP="00286D8C">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Polno ime podjetja</w:t>
      </w:r>
      <w:r w:rsidRPr="009C2A1E">
        <w:rPr>
          <w:rFonts w:ascii="Arial" w:eastAsia="Times New Roman" w:hAnsi="Arial" w:cs="Arial"/>
          <w:color w:val="auto"/>
          <w:lang w:eastAsia="sl-SI"/>
        </w:rPr>
        <w:t xml:space="preserve">: </w:t>
      </w:r>
    </w:p>
    <w:p w14:paraId="30D442F4" w14:textId="77777777" w:rsidR="00286D8C" w:rsidRPr="009C2A1E" w:rsidRDefault="00286D8C" w:rsidP="00286D8C">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Sedež podjetja</w:t>
      </w:r>
      <w:r w:rsidRPr="009C2A1E">
        <w:rPr>
          <w:rFonts w:ascii="Arial" w:eastAsia="Times New Roman" w:hAnsi="Arial" w:cs="Arial"/>
          <w:color w:val="auto"/>
          <w:lang w:eastAsia="sl-SI"/>
        </w:rPr>
        <w:t xml:space="preserve">: </w:t>
      </w:r>
    </w:p>
    <w:p w14:paraId="5A1968E6" w14:textId="77777777" w:rsidR="00286D8C" w:rsidRPr="009C2A1E" w:rsidRDefault="00286D8C" w:rsidP="00286D8C">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Občina sedeža podjetja</w:t>
      </w:r>
      <w:r w:rsidRPr="009C2A1E">
        <w:rPr>
          <w:rFonts w:ascii="Arial" w:eastAsia="Times New Roman" w:hAnsi="Arial" w:cs="Arial"/>
          <w:color w:val="auto"/>
          <w:lang w:eastAsia="sl-SI"/>
        </w:rPr>
        <w:t xml:space="preserve">: </w:t>
      </w:r>
    </w:p>
    <w:p w14:paraId="1BDA2CBA" w14:textId="77777777" w:rsidR="00286D8C" w:rsidRPr="009C2A1E" w:rsidRDefault="00286D8C" w:rsidP="00286D8C">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Številka vpisa v sodni register (št. vložka)</w:t>
      </w:r>
      <w:r w:rsidRPr="009C2A1E">
        <w:rPr>
          <w:rFonts w:ascii="Arial" w:eastAsia="Times New Roman" w:hAnsi="Arial" w:cs="Arial"/>
          <w:color w:val="auto"/>
          <w:lang w:eastAsia="sl-SI"/>
        </w:rPr>
        <w:t xml:space="preserve">: </w:t>
      </w:r>
    </w:p>
    <w:p w14:paraId="1BF2A800" w14:textId="77777777" w:rsidR="00286D8C" w:rsidRPr="009C2A1E" w:rsidRDefault="00286D8C" w:rsidP="00286D8C">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Matična številka podjetja</w:t>
      </w:r>
      <w:r w:rsidRPr="009C2A1E">
        <w:rPr>
          <w:rFonts w:ascii="Arial" w:eastAsia="Times New Roman" w:hAnsi="Arial" w:cs="Arial"/>
          <w:color w:val="auto"/>
          <w:lang w:eastAsia="sl-SI"/>
        </w:rPr>
        <w:t xml:space="preserve">: </w:t>
      </w:r>
    </w:p>
    <w:p w14:paraId="4723C5F7" w14:textId="77777777" w:rsidR="00286D8C" w:rsidRPr="009C2A1E" w:rsidRDefault="00286D8C" w:rsidP="00286D8C">
      <w:pPr>
        <w:spacing w:after="0"/>
        <w:rPr>
          <w:rFonts w:ascii="Arial" w:hAnsi="Arial" w:cs="Arial"/>
          <w:sz w:val="24"/>
          <w:szCs w:val="24"/>
          <w:lang w:eastAsia="zh-CN"/>
        </w:rPr>
      </w:pPr>
    </w:p>
    <w:p w14:paraId="426E76E3" w14:textId="77777777" w:rsidR="00286D8C" w:rsidRPr="009C2A1E" w:rsidRDefault="00286D8C" w:rsidP="00286D8C">
      <w:pPr>
        <w:spacing w:after="0"/>
        <w:rPr>
          <w:rFonts w:ascii="Arial" w:hAnsi="Arial" w:cs="Arial"/>
          <w:sz w:val="24"/>
          <w:szCs w:val="24"/>
          <w:lang w:eastAsia="zh-CN"/>
        </w:rPr>
      </w:pPr>
    </w:p>
    <w:tbl>
      <w:tblPr>
        <w:tblW w:w="8984" w:type="dxa"/>
        <w:tblInd w:w="108" w:type="dxa"/>
        <w:tblLayout w:type="fixed"/>
        <w:tblCellMar>
          <w:left w:w="10" w:type="dxa"/>
          <w:right w:w="10" w:type="dxa"/>
        </w:tblCellMar>
        <w:tblLook w:val="04A0" w:firstRow="1" w:lastRow="0" w:firstColumn="1" w:lastColumn="0" w:noHBand="0" w:noVBand="1"/>
      </w:tblPr>
      <w:tblGrid>
        <w:gridCol w:w="2054"/>
        <w:gridCol w:w="2410"/>
        <w:gridCol w:w="4520"/>
      </w:tblGrid>
      <w:tr w:rsidR="00286D8C" w:rsidRPr="009C2A1E" w14:paraId="0A4BC5BA" w14:textId="77777777" w:rsidTr="005C56EF">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2D3BA5C" w14:textId="77777777" w:rsidR="00286D8C" w:rsidRPr="009C2A1E" w:rsidRDefault="00286D8C" w:rsidP="005C56EF">
            <w:pPr>
              <w:suppressAutoHyphens/>
              <w:autoSpaceDN w:val="0"/>
              <w:snapToGrid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KRAJ</w:t>
            </w:r>
          </w:p>
          <w:p w14:paraId="2FA1115F" w14:textId="77777777" w:rsidR="00286D8C" w:rsidRPr="009C2A1E" w:rsidRDefault="00286D8C" w:rsidP="005C56EF">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1243AF5" w14:textId="77777777" w:rsidR="00286D8C" w:rsidRPr="009C2A1E" w:rsidRDefault="00286D8C" w:rsidP="005C56EF">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5F6B3D9" w14:textId="77777777" w:rsidR="00286D8C" w:rsidRPr="009C2A1E" w:rsidRDefault="00286D8C" w:rsidP="005C56EF">
            <w:pPr>
              <w:suppressAutoHyphens/>
              <w:autoSpaceDN w:val="0"/>
              <w:spacing w:after="0"/>
              <w:ind w:right="6"/>
              <w:jc w:val="center"/>
              <w:textAlignment w:val="baseline"/>
              <w:rPr>
                <w:rFonts w:ascii="Arial" w:hAnsi="Arial" w:cs="Arial"/>
                <w:bCs/>
                <w:kern w:val="3"/>
                <w:lang w:eastAsia="zh-CN"/>
              </w:rPr>
            </w:pPr>
          </w:p>
          <w:p w14:paraId="145E8CC9" w14:textId="77777777" w:rsidR="00286D8C" w:rsidRPr="009C2A1E" w:rsidRDefault="00286D8C" w:rsidP="005C56EF">
            <w:pPr>
              <w:suppressAutoHyphens/>
              <w:autoSpaceDN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ime in priimek zakonitega zastopnika in podpis</w:t>
            </w:r>
          </w:p>
        </w:tc>
      </w:tr>
      <w:tr w:rsidR="00286D8C" w:rsidRPr="009C2A1E" w14:paraId="7977A9C5" w14:textId="77777777" w:rsidTr="005C56EF">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7ED27B8" w14:textId="77777777" w:rsidR="00286D8C" w:rsidRPr="009C2A1E" w:rsidRDefault="00286D8C" w:rsidP="005C56EF">
            <w:pPr>
              <w:suppressAutoHyphens/>
              <w:autoSpaceDN w:val="0"/>
              <w:snapToGrid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0198BB3" w14:textId="77777777" w:rsidR="00286D8C" w:rsidRPr="009C2A1E" w:rsidRDefault="00286D8C" w:rsidP="005C56EF">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F10FAF0" w14:textId="77777777" w:rsidR="00286D8C" w:rsidRPr="009C2A1E" w:rsidRDefault="00286D8C" w:rsidP="005C56EF">
            <w:pPr>
              <w:spacing w:after="0"/>
              <w:rPr>
                <w:rFonts w:ascii="Arial" w:hAnsi="Arial" w:cs="Arial"/>
              </w:rPr>
            </w:pPr>
          </w:p>
        </w:tc>
      </w:tr>
    </w:tbl>
    <w:p w14:paraId="7EB8D749" w14:textId="77777777" w:rsidR="00286D8C" w:rsidRPr="009C2A1E" w:rsidRDefault="00286D8C" w:rsidP="00286D8C">
      <w:pPr>
        <w:spacing w:after="0"/>
        <w:rPr>
          <w:rFonts w:ascii="Arial" w:hAnsi="Arial" w:cs="Arial"/>
          <w:sz w:val="24"/>
          <w:szCs w:val="24"/>
          <w:lang w:eastAsia="zh-CN"/>
        </w:rPr>
      </w:pPr>
    </w:p>
    <w:p w14:paraId="1427FAF1" w14:textId="77777777" w:rsidR="00286D8C" w:rsidRPr="009C2A1E" w:rsidRDefault="00286D8C" w:rsidP="00286D8C">
      <w:pPr>
        <w:spacing w:after="0"/>
        <w:rPr>
          <w:rFonts w:ascii="Arial" w:hAnsi="Arial" w:cs="Arial"/>
          <w:sz w:val="24"/>
          <w:szCs w:val="24"/>
          <w:lang w:eastAsia="zh-CN"/>
        </w:rPr>
      </w:pPr>
    </w:p>
    <w:p w14:paraId="5CD2A6EC" w14:textId="77777777" w:rsidR="00286D8C" w:rsidRDefault="00286D8C" w:rsidP="00286D8C">
      <w:pPr>
        <w:pStyle w:val="Standard"/>
        <w:rPr>
          <w:rFonts w:ascii="Arial" w:hAnsi="Arial" w:cs="Arial"/>
          <w:i/>
        </w:rPr>
      </w:pPr>
    </w:p>
    <w:p w14:paraId="4E394891" w14:textId="06A1BAB8" w:rsidR="000A1927" w:rsidRDefault="000A1927" w:rsidP="00456167">
      <w:pPr>
        <w:spacing w:after="0"/>
        <w:rPr>
          <w:rStyle w:val="Neenpoudarek"/>
          <w:rFonts w:ascii="Arial" w:hAnsi="Arial" w:cs="Arial"/>
          <w:i w:val="0"/>
          <w:iCs w:val="0"/>
          <w:sz w:val="22"/>
          <w:szCs w:val="22"/>
          <w:lang w:eastAsia="zh-CN"/>
        </w:rPr>
      </w:pPr>
    </w:p>
    <w:p w14:paraId="0584E8BC" w14:textId="30A4219C" w:rsidR="000A1927" w:rsidRDefault="000A1927" w:rsidP="00456167">
      <w:pPr>
        <w:spacing w:after="0"/>
        <w:rPr>
          <w:rStyle w:val="Neenpoudarek"/>
          <w:rFonts w:ascii="Arial" w:hAnsi="Arial" w:cs="Arial"/>
          <w:i w:val="0"/>
          <w:iCs w:val="0"/>
          <w:sz w:val="22"/>
          <w:szCs w:val="22"/>
          <w:lang w:eastAsia="zh-CN"/>
        </w:rPr>
      </w:pPr>
    </w:p>
    <w:p w14:paraId="23AA2575" w14:textId="4E00284B" w:rsidR="000A1927" w:rsidRDefault="000A1927" w:rsidP="00456167">
      <w:pPr>
        <w:spacing w:after="0"/>
        <w:rPr>
          <w:rStyle w:val="Neenpoudarek"/>
          <w:rFonts w:ascii="Arial" w:hAnsi="Arial" w:cs="Arial"/>
          <w:i w:val="0"/>
          <w:iCs w:val="0"/>
          <w:sz w:val="22"/>
          <w:szCs w:val="22"/>
          <w:lang w:eastAsia="zh-CN"/>
        </w:rPr>
      </w:pPr>
    </w:p>
    <w:p w14:paraId="771695B7" w14:textId="60C93D8E" w:rsidR="000A1927" w:rsidRDefault="000A1927" w:rsidP="00456167">
      <w:pPr>
        <w:spacing w:after="0"/>
        <w:rPr>
          <w:rStyle w:val="Neenpoudarek"/>
          <w:rFonts w:ascii="Arial" w:hAnsi="Arial" w:cs="Arial"/>
          <w:i w:val="0"/>
          <w:iCs w:val="0"/>
          <w:sz w:val="22"/>
          <w:szCs w:val="22"/>
          <w:lang w:eastAsia="zh-CN"/>
        </w:rPr>
      </w:pPr>
    </w:p>
    <w:p w14:paraId="234B4A6D" w14:textId="4CA1D7BB" w:rsidR="000A1927" w:rsidRDefault="000A1927" w:rsidP="00456167">
      <w:pPr>
        <w:spacing w:after="0"/>
        <w:rPr>
          <w:rStyle w:val="Neenpoudarek"/>
          <w:rFonts w:ascii="Arial" w:hAnsi="Arial" w:cs="Arial"/>
          <w:i w:val="0"/>
          <w:iCs w:val="0"/>
          <w:sz w:val="22"/>
          <w:szCs w:val="22"/>
          <w:lang w:eastAsia="zh-CN"/>
        </w:rPr>
      </w:pPr>
    </w:p>
    <w:p w14:paraId="77DDECAF" w14:textId="185ED547" w:rsidR="000A1927" w:rsidRDefault="000A1927" w:rsidP="00456167">
      <w:pPr>
        <w:spacing w:after="0"/>
        <w:rPr>
          <w:rStyle w:val="Neenpoudarek"/>
          <w:rFonts w:ascii="Arial" w:hAnsi="Arial" w:cs="Arial"/>
          <w:i w:val="0"/>
          <w:iCs w:val="0"/>
          <w:sz w:val="22"/>
          <w:szCs w:val="22"/>
          <w:lang w:eastAsia="zh-CN"/>
        </w:rPr>
      </w:pPr>
    </w:p>
    <w:p w14:paraId="0928C815" w14:textId="7C908572" w:rsidR="000A1927" w:rsidRDefault="000A1927" w:rsidP="00456167">
      <w:pPr>
        <w:spacing w:after="0"/>
        <w:rPr>
          <w:rStyle w:val="Neenpoudarek"/>
          <w:rFonts w:ascii="Arial" w:hAnsi="Arial" w:cs="Arial"/>
          <w:i w:val="0"/>
          <w:iCs w:val="0"/>
          <w:sz w:val="22"/>
          <w:szCs w:val="22"/>
          <w:lang w:eastAsia="zh-CN"/>
        </w:rPr>
      </w:pPr>
    </w:p>
    <w:p w14:paraId="4F5C72FB" w14:textId="28B3D7BC" w:rsidR="000A1927" w:rsidRDefault="000A1927" w:rsidP="00456167">
      <w:pPr>
        <w:spacing w:after="0"/>
        <w:rPr>
          <w:rStyle w:val="Neenpoudarek"/>
          <w:rFonts w:ascii="Arial" w:hAnsi="Arial" w:cs="Arial"/>
          <w:i w:val="0"/>
          <w:iCs w:val="0"/>
          <w:sz w:val="22"/>
          <w:szCs w:val="22"/>
          <w:lang w:eastAsia="zh-CN"/>
        </w:rPr>
      </w:pPr>
    </w:p>
    <w:p w14:paraId="166804E4" w14:textId="2F905E25" w:rsidR="000A1927" w:rsidRDefault="000A1927" w:rsidP="00456167">
      <w:pPr>
        <w:spacing w:after="0"/>
        <w:rPr>
          <w:rStyle w:val="Neenpoudarek"/>
          <w:rFonts w:ascii="Arial" w:hAnsi="Arial" w:cs="Arial"/>
          <w:i w:val="0"/>
          <w:iCs w:val="0"/>
          <w:sz w:val="22"/>
          <w:szCs w:val="22"/>
          <w:lang w:eastAsia="zh-CN"/>
        </w:rPr>
      </w:pPr>
    </w:p>
    <w:p w14:paraId="50787793" w14:textId="38901CD7" w:rsidR="000A1927" w:rsidRDefault="000A1927" w:rsidP="00456167">
      <w:pPr>
        <w:spacing w:after="0"/>
        <w:rPr>
          <w:rStyle w:val="Neenpoudarek"/>
          <w:rFonts w:ascii="Arial" w:hAnsi="Arial" w:cs="Arial"/>
          <w:i w:val="0"/>
          <w:iCs w:val="0"/>
          <w:sz w:val="22"/>
          <w:szCs w:val="22"/>
          <w:lang w:eastAsia="zh-CN"/>
        </w:rPr>
      </w:pPr>
    </w:p>
    <w:p w14:paraId="0BAF472A" w14:textId="5E49CEAD" w:rsidR="000A1927" w:rsidRDefault="000A1927" w:rsidP="00456167">
      <w:pPr>
        <w:spacing w:after="0"/>
        <w:rPr>
          <w:rStyle w:val="Neenpoudarek"/>
          <w:rFonts w:ascii="Arial" w:hAnsi="Arial" w:cs="Arial"/>
          <w:i w:val="0"/>
          <w:iCs w:val="0"/>
          <w:sz w:val="22"/>
          <w:szCs w:val="22"/>
          <w:lang w:eastAsia="zh-CN"/>
        </w:rPr>
      </w:pPr>
    </w:p>
    <w:p w14:paraId="410CBCD5" w14:textId="77777777" w:rsidR="00286D8C" w:rsidRPr="00456167" w:rsidRDefault="00286D8C" w:rsidP="00286D8C">
      <w:pPr>
        <w:pStyle w:val="Intenzivencitat"/>
        <w:rPr>
          <w:lang w:eastAsia="zh-CN"/>
        </w:rPr>
      </w:pPr>
      <w:bookmarkStart w:id="42" w:name="_Toc109286544"/>
      <w:r>
        <w:rPr>
          <w:lang w:eastAsia="zh-CN"/>
        </w:rPr>
        <w:lastRenderedPageBreak/>
        <w:t>ESPD OBRAZEC</w:t>
      </w:r>
      <w:bookmarkEnd w:id="42"/>
    </w:p>
    <w:p w14:paraId="20B51E8F" w14:textId="77777777" w:rsidR="00286D8C" w:rsidRPr="006C4459" w:rsidRDefault="00286D8C" w:rsidP="00286D8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F620BFE" w14:textId="77777777" w:rsidR="00286D8C" w:rsidRPr="000A1927" w:rsidRDefault="00286D8C" w:rsidP="00286D8C">
      <w:pPr>
        <w:pStyle w:val="Standard"/>
        <w:rPr>
          <w:rFonts w:ascii="Arial" w:hAnsi="Arial" w:cs="Arial"/>
        </w:rPr>
      </w:pPr>
      <w:r w:rsidRPr="000A1927">
        <w:rPr>
          <w:rFonts w:ascii="Arial" w:hAnsi="Arial" w:cs="Arial"/>
        </w:rPr>
        <w:t>Ponudnik predloži za vsak gospodarsk</w:t>
      </w:r>
      <w:r>
        <w:rPr>
          <w:rFonts w:ascii="Arial" w:hAnsi="Arial" w:cs="Arial"/>
        </w:rPr>
        <w:t xml:space="preserve">i </w:t>
      </w:r>
      <w:r w:rsidRPr="000A1927">
        <w:rPr>
          <w:rFonts w:ascii="Arial" w:hAnsi="Arial" w:cs="Arial"/>
        </w:rPr>
        <w:t>subjekt, ki sodeluje v okviru predmetnega postopka javnega naročanja</w:t>
      </w:r>
      <w:r>
        <w:rPr>
          <w:rFonts w:ascii="Arial" w:hAnsi="Arial" w:cs="Arial"/>
        </w:rPr>
        <w:t>,</w:t>
      </w:r>
      <w:r w:rsidRPr="000A1927">
        <w:rPr>
          <w:rFonts w:ascii="Arial" w:hAnsi="Arial" w:cs="Arial"/>
        </w:rPr>
        <w:t xml:space="preserve"> ESPD obrazec.</w:t>
      </w:r>
    </w:p>
    <w:p w14:paraId="4F730A61" w14:textId="77777777" w:rsidR="00286D8C" w:rsidRPr="006C4459" w:rsidRDefault="00286D8C" w:rsidP="00286D8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B6215CA" w14:textId="77777777" w:rsidR="00286D8C" w:rsidRPr="006C4459" w:rsidRDefault="00286D8C" w:rsidP="00286D8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08ABA6F" w14:textId="751F0A44" w:rsidR="000A1927" w:rsidRDefault="000A1927" w:rsidP="00456167">
      <w:pPr>
        <w:spacing w:after="0"/>
        <w:rPr>
          <w:rStyle w:val="Neenpoudarek"/>
          <w:rFonts w:ascii="Arial" w:hAnsi="Arial" w:cs="Arial"/>
          <w:i w:val="0"/>
          <w:iCs w:val="0"/>
          <w:sz w:val="22"/>
          <w:szCs w:val="22"/>
          <w:lang w:eastAsia="zh-CN"/>
        </w:rPr>
      </w:pPr>
    </w:p>
    <w:p w14:paraId="42D9B9A8" w14:textId="35B42BB0" w:rsidR="000A1927" w:rsidRDefault="000A1927" w:rsidP="00456167">
      <w:pPr>
        <w:spacing w:after="0"/>
        <w:rPr>
          <w:rStyle w:val="Neenpoudarek"/>
          <w:rFonts w:ascii="Arial" w:hAnsi="Arial" w:cs="Arial"/>
          <w:i w:val="0"/>
          <w:iCs w:val="0"/>
          <w:sz w:val="22"/>
          <w:szCs w:val="22"/>
          <w:lang w:eastAsia="zh-CN"/>
        </w:rPr>
      </w:pPr>
    </w:p>
    <w:p w14:paraId="5BFCC79E" w14:textId="0B82D995" w:rsidR="000A1927" w:rsidRDefault="000A1927" w:rsidP="00456167">
      <w:pPr>
        <w:spacing w:after="0"/>
        <w:rPr>
          <w:rStyle w:val="Neenpoudarek"/>
          <w:rFonts w:ascii="Arial" w:hAnsi="Arial" w:cs="Arial"/>
          <w:i w:val="0"/>
          <w:iCs w:val="0"/>
          <w:sz w:val="22"/>
          <w:szCs w:val="22"/>
          <w:lang w:eastAsia="zh-CN"/>
        </w:rPr>
      </w:pPr>
    </w:p>
    <w:p w14:paraId="35E1F329" w14:textId="383A310E" w:rsidR="000A1927" w:rsidRDefault="000A1927" w:rsidP="00456167">
      <w:pPr>
        <w:spacing w:after="0"/>
        <w:rPr>
          <w:rStyle w:val="Neenpoudarek"/>
          <w:rFonts w:ascii="Arial" w:hAnsi="Arial" w:cs="Arial"/>
          <w:i w:val="0"/>
          <w:iCs w:val="0"/>
          <w:sz w:val="22"/>
          <w:szCs w:val="22"/>
          <w:lang w:eastAsia="zh-CN"/>
        </w:rPr>
      </w:pPr>
    </w:p>
    <w:p w14:paraId="2B78B2AA" w14:textId="506AEFA9" w:rsidR="000A1927" w:rsidRDefault="000A1927" w:rsidP="00456167">
      <w:pPr>
        <w:spacing w:after="0"/>
        <w:rPr>
          <w:rStyle w:val="Neenpoudarek"/>
          <w:rFonts w:ascii="Arial" w:hAnsi="Arial" w:cs="Arial"/>
          <w:i w:val="0"/>
          <w:iCs w:val="0"/>
          <w:sz w:val="22"/>
          <w:szCs w:val="22"/>
          <w:lang w:eastAsia="zh-CN"/>
        </w:rPr>
      </w:pPr>
    </w:p>
    <w:p w14:paraId="3179004F" w14:textId="0A0DAF58" w:rsidR="000A1927" w:rsidRDefault="000A1927" w:rsidP="00456167">
      <w:pPr>
        <w:spacing w:after="0"/>
        <w:rPr>
          <w:rStyle w:val="Neenpoudarek"/>
          <w:rFonts w:ascii="Arial" w:hAnsi="Arial" w:cs="Arial"/>
          <w:i w:val="0"/>
          <w:iCs w:val="0"/>
          <w:sz w:val="22"/>
          <w:szCs w:val="22"/>
          <w:lang w:eastAsia="zh-CN"/>
        </w:rPr>
      </w:pPr>
    </w:p>
    <w:p w14:paraId="4A0C71E0" w14:textId="5A796CF9" w:rsidR="000A1927" w:rsidRDefault="000A1927" w:rsidP="00456167">
      <w:pPr>
        <w:spacing w:after="0"/>
        <w:rPr>
          <w:rStyle w:val="Neenpoudarek"/>
          <w:rFonts w:ascii="Arial" w:hAnsi="Arial" w:cs="Arial"/>
          <w:i w:val="0"/>
          <w:iCs w:val="0"/>
          <w:sz w:val="22"/>
          <w:szCs w:val="22"/>
          <w:lang w:eastAsia="zh-CN"/>
        </w:rPr>
      </w:pPr>
    </w:p>
    <w:p w14:paraId="7F567B0C" w14:textId="33BB7F76" w:rsidR="000A1927" w:rsidRDefault="000A1927" w:rsidP="00456167">
      <w:pPr>
        <w:spacing w:after="0"/>
        <w:rPr>
          <w:rStyle w:val="Neenpoudarek"/>
          <w:rFonts w:ascii="Arial" w:hAnsi="Arial" w:cs="Arial"/>
          <w:i w:val="0"/>
          <w:iCs w:val="0"/>
          <w:sz w:val="22"/>
          <w:szCs w:val="22"/>
          <w:lang w:eastAsia="zh-CN"/>
        </w:rPr>
      </w:pPr>
    </w:p>
    <w:p w14:paraId="3B158E56" w14:textId="4502431F" w:rsidR="000A1927" w:rsidRDefault="000A1927" w:rsidP="00456167">
      <w:pPr>
        <w:spacing w:after="0"/>
        <w:rPr>
          <w:rStyle w:val="Neenpoudarek"/>
          <w:rFonts w:ascii="Arial" w:hAnsi="Arial" w:cs="Arial"/>
          <w:i w:val="0"/>
          <w:iCs w:val="0"/>
          <w:sz w:val="22"/>
          <w:szCs w:val="22"/>
          <w:lang w:eastAsia="zh-CN"/>
        </w:rPr>
      </w:pPr>
    </w:p>
    <w:p w14:paraId="02D5D9DA" w14:textId="61132EA6" w:rsidR="000A1927" w:rsidRDefault="000A1927" w:rsidP="00456167">
      <w:pPr>
        <w:spacing w:after="0"/>
        <w:rPr>
          <w:rStyle w:val="Neenpoudarek"/>
          <w:rFonts w:ascii="Arial" w:hAnsi="Arial" w:cs="Arial"/>
          <w:i w:val="0"/>
          <w:iCs w:val="0"/>
          <w:sz w:val="22"/>
          <w:szCs w:val="22"/>
          <w:lang w:eastAsia="zh-CN"/>
        </w:rPr>
      </w:pPr>
    </w:p>
    <w:p w14:paraId="37F187D3" w14:textId="47F47B40" w:rsidR="000A1927" w:rsidRDefault="000A1927" w:rsidP="00456167">
      <w:pPr>
        <w:spacing w:after="0"/>
        <w:rPr>
          <w:rStyle w:val="Neenpoudarek"/>
          <w:rFonts w:ascii="Arial" w:hAnsi="Arial" w:cs="Arial"/>
          <w:i w:val="0"/>
          <w:iCs w:val="0"/>
          <w:sz w:val="22"/>
          <w:szCs w:val="22"/>
          <w:lang w:eastAsia="zh-CN"/>
        </w:rPr>
      </w:pPr>
    </w:p>
    <w:p w14:paraId="092918AD" w14:textId="08A450D6" w:rsidR="000A1927" w:rsidRDefault="000A1927" w:rsidP="00456167">
      <w:pPr>
        <w:spacing w:after="0"/>
        <w:rPr>
          <w:rStyle w:val="Neenpoudarek"/>
          <w:rFonts w:ascii="Arial" w:hAnsi="Arial" w:cs="Arial"/>
          <w:i w:val="0"/>
          <w:iCs w:val="0"/>
          <w:sz w:val="22"/>
          <w:szCs w:val="22"/>
          <w:lang w:eastAsia="zh-CN"/>
        </w:rPr>
      </w:pPr>
    </w:p>
    <w:p w14:paraId="22BDC6C2" w14:textId="657ECFF9" w:rsidR="000A1927" w:rsidRDefault="000A1927" w:rsidP="00456167">
      <w:pPr>
        <w:spacing w:after="0"/>
        <w:rPr>
          <w:rStyle w:val="Neenpoudarek"/>
          <w:rFonts w:ascii="Arial" w:hAnsi="Arial" w:cs="Arial"/>
          <w:i w:val="0"/>
          <w:iCs w:val="0"/>
          <w:sz w:val="22"/>
          <w:szCs w:val="22"/>
          <w:lang w:eastAsia="zh-CN"/>
        </w:rPr>
      </w:pPr>
    </w:p>
    <w:p w14:paraId="4CFD78F2" w14:textId="3315AE90" w:rsidR="000A1927" w:rsidRDefault="000A1927" w:rsidP="00456167">
      <w:pPr>
        <w:spacing w:after="0"/>
        <w:rPr>
          <w:rStyle w:val="Neenpoudarek"/>
          <w:rFonts w:ascii="Arial" w:hAnsi="Arial" w:cs="Arial"/>
          <w:i w:val="0"/>
          <w:iCs w:val="0"/>
          <w:sz w:val="22"/>
          <w:szCs w:val="22"/>
          <w:lang w:eastAsia="zh-CN"/>
        </w:rPr>
      </w:pPr>
    </w:p>
    <w:p w14:paraId="61D68B33" w14:textId="7EA708E7" w:rsidR="000A1927" w:rsidRDefault="000A1927" w:rsidP="00456167">
      <w:pPr>
        <w:spacing w:after="0"/>
        <w:rPr>
          <w:rStyle w:val="Neenpoudarek"/>
          <w:rFonts w:ascii="Arial" w:hAnsi="Arial" w:cs="Arial"/>
          <w:i w:val="0"/>
          <w:iCs w:val="0"/>
          <w:sz w:val="22"/>
          <w:szCs w:val="22"/>
          <w:lang w:eastAsia="zh-CN"/>
        </w:rPr>
      </w:pPr>
    </w:p>
    <w:p w14:paraId="690D7CE7" w14:textId="457D94D7" w:rsidR="000A1927" w:rsidRDefault="000A1927" w:rsidP="00456167">
      <w:pPr>
        <w:spacing w:after="0"/>
        <w:rPr>
          <w:rStyle w:val="Neenpoudarek"/>
          <w:rFonts w:ascii="Arial" w:hAnsi="Arial" w:cs="Arial"/>
          <w:i w:val="0"/>
          <w:iCs w:val="0"/>
          <w:sz w:val="22"/>
          <w:szCs w:val="22"/>
          <w:lang w:eastAsia="zh-CN"/>
        </w:rPr>
      </w:pPr>
    </w:p>
    <w:p w14:paraId="7DC3DDA9" w14:textId="5E1B8944" w:rsidR="000A1927" w:rsidRDefault="000A1927" w:rsidP="00456167">
      <w:pPr>
        <w:spacing w:after="0"/>
        <w:rPr>
          <w:rStyle w:val="Neenpoudarek"/>
          <w:rFonts w:ascii="Arial" w:hAnsi="Arial" w:cs="Arial"/>
          <w:i w:val="0"/>
          <w:iCs w:val="0"/>
          <w:sz w:val="22"/>
          <w:szCs w:val="22"/>
          <w:lang w:eastAsia="zh-CN"/>
        </w:rPr>
      </w:pPr>
    </w:p>
    <w:p w14:paraId="616DCCB1" w14:textId="4C529E15" w:rsidR="000A1927" w:rsidRDefault="000A1927" w:rsidP="00456167">
      <w:pPr>
        <w:spacing w:after="0"/>
        <w:rPr>
          <w:rStyle w:val="Neenpoudarek"/>
          <w:rFonts w:ascii="Arial" w:hAnsi="Arial" w:cs="Arial"/>
          <w:i w:val="0"/>
          <w:iCs w:val="0"/>
          <w:sz w:val="22"/>
          <w:szCs w:val="22"/>
          <w:lang w:eastAsia="zh-CN"/>
        </w:rPr>
      </w:pPr>
    </w:p>
    <w:p w14:paraId="1887682B" w14:textId="1DB3F99D" w:rsidR="000A1927" w:rsidRDefault="000A1927" w:rsidP="00456167">
      <w:pPr>
        <w:spacing w:after="0"/>
        <w:rPr>
          <w:rStyle w:val="Neenpoudarek"/>
          <w:rFonts w:ascii="Arial" w:hAnsi="Arial" w:cs="Arial"/>
          <w:i w:val="0"/>
          <w:iCs w:val="0"/>
          <w:sz w:val="22"/>
          <w:szCs w:val="22"/>
          <w:lang w:eastAsia="zh-CN"/>
        </w:rPr>
      </w:pPr>
    </w:p>
    <w:p w14:paraId="1C7BB429" w14:textId="50BB3E3E" w:rsidR="000A1927" w:rsidRDefault="000A1927" w:rsidP="00456167">
      <w:pPr>
        <w:spacing w:after="0"/>
        <w:rPr>
          <w:rStyle w:val="Neenpoudarek"/>
          <w:rFonts w:ascii="Arial" w:hAnsi="Arial" w:cs="Arial"/>
          <w:i w:val="0"/>
          <w:iCs w:val="0"/>
          <w:sz w:val="22"/>
          <w:szCs w:val="22"/>
          <w:lang w:eastAsia="zh-CN"/>
        </w:rPr>
      </w:pPr>
    </w:p>
    <w:p w14:paraId="3A4FB6F3" w14:textId="05C49853" w:rsidR="000A1927" w:rsidRDefault="000A1927" w:rsidP="00456167">
      <w:pPr>
        <w:spacing w:after="0"/>
        <w:rPr>
          <w:rStyle w:val="Neenpoudarek"/>
          <w:rFonts w:ascii="Arial" w:hAnsi="Arial" w:cs="Arial"/>
          <w:i w:val="0"/>
          <w:iCs w:val="0"/>
          <w:sz w:val="22"/>
          <w:szCs w:val="22"/>
          <w:lang w:eastAsia="zh-CN"/>
        </w:rPr>
      </w:pPr>
    </w:p>
    <w:p w14:paraId="62145B8D" w14:textId="368F7D8B" w:rsidR="00350D61" w:rsidRDefault="00350D61" w:rsidP="00456167">
      <w:pPr>
        <w:spacing w:after="0"/>
        <w:rPr>
          <w:rStyle w:val="Neenpoudarek"/>
          <w:rFonts w:ascii="Arial" w:hAnsi="Arial" w:cs="Arial"/>
          <w:i w:val="0"/>
          <w:iCs w:val="0"/>
          <w:sz w:val="22"/>
          <w:szCs w:val="22"/>
          <w:lang w:eastAsia="zh-CN"/>
        </w:rPr>
      </w:pPr>
    </w:p>
    <w:p w14:paraId="39D00CD9" w14:textId="7D89A204" w:rsidR="00350D61" w:rsidRDefault="00350D61" w:rsidP="00456167">
      <w:pPr>
        <w:spacing w:after="0"/>
        <w:rPr>
          <w:rStyle w:val="Neenpoudarek"/>
          <w:rFonts w:ascii="Arial" w:hAnsi="Arial" w:cs="Arial"/>
          <w:i w:val="0"/>
          <w:iCs w:val="0"/>
          <w:sz w:val="22"/>
          <w:szCs w:val="22"/>
          <w:lang w:eastAsia="zh-CN"/>
        </w:rPr>
      </w:pPr>
    </w:p>
    <w:p w14:paraId="241974B5" w14:textId="7F9F03F7" w:rsidR="00350D61" w:rsidRDefault="00350D61" w:rsidP="00456167">
      <w:pPr>
        <w:spacing w:after="0"/>
        <w:rPr>
          <w:rStyle w:val="Neenpoudarek"/>
          <w:rFonts w:ascii="Arial" w:hAnsi="Arial" w:cs="Arial"/>
          <w:i w:val="0"/>
          <w:iCs w:val="0"/>
          <w:sz w:val="22"/>
          <w:szCs w:val="22"/>
          <w:lang w:eastAsia="zh-CN"/>
        </w:rPr>
      </w:pPr>
    </w:p>
    <w:p w14:paraId="12680E20" w14:textId="3CF28A9C" w:rsidR="00350D61" w:rsidRDefault="00350D61" w:rsidP="00456167">
      <w:pPr>
        <w:spacing w:after="0"/>
        <w:rPr>
          <w:rStyle w:val="Neenpoudarek"/>
          <w:rFonts w:ascii="Arial" w:hAnsi="Arial" w:cs="Arial"/>
          <w:i w:val="0"/>
          <w:iCs w:val="0"/>
          <w:sz w:val="22"/>
          <w:szCs w:val="22"/>
          <w:lang w:eastAsia="zh-CN"/>
        </w:rPr>
      </w:pPr>
    </w:p>
    <w:p w14:paraId="3FBC6A39" w14:textId="3A43E799" w:rsidR="00350D61" w:rsidRDefault="00350D61" w:rsidP="00456167">
      <w:pPr>
        <w:spacing w:after="0"/>
        <w:rPr>
          <w:rStyle w:val="Neenpoudarek"/>
          <w:rFonts w:ascii="Arial" w:hAnsi="Arial" w:cs="Arial"/>
          <w:i w:val="0"/>
          <w:iCs w:val="0"/>
          <w:sz w:val="22"/>
          <w:szCs w:val="22"/>
          <w:lang w:eastAsia="zh-CN"/>
        </w:rPr>
      </w:pPr>
    </w:p>
    <w:p w14:paraId="5A1898B8" w14:textId="7CA7B743" w:rsidR="00350D61" w:rsidRDefault="00350D61" w:rsidP="00456167">
      <w:pPr>
        <w:spacing w:after="0"/>
        <w:rPr>
          <w:rStyle w:val="Neenpoudarek"/>
          <w:rFonts w:ascii="Arial" w:hAnsi="Arial" w:cs="Arial"/>
          <w:i w:val="0"/>
          <w:iCs w:val="0"/>
          <w:sz w:val="22"/>
          <w:szCs w:val="22"/>
          <w:lang w:eastAsia="zh-CN"/>
        </w:rPr>
      </w:pPr>
    </w:p>
    <w:p w14:paraId="492E7F2C" w14:textId="17D1A250" w:rsidR="00350D61" w:rsidRDefault="00350D61" w:rsidP="00456167">
      <w:pPr>
        <w:spacing w:after="0"/>
        <w:rPr>
          <w:rStyle w:val="Neenpoudarek"/>
          <w:rFonts w:ascii="Arial" w:hAnsi="Arial" w:cs="Arial"/>
          <w:i w:val="0"/>
          <w:iCs w:val="0"/>
          <w:sz w:val="22"/>
          <w:szCs w:val="22"/>
          <w:lang w:eastAsia="zh-CN"/>
        </w:rPr>
      </w:pPr>
    </w:p>
    <w:p w14:paraId="7858E498" w14:textId="25534AEF" w:rsidR="00350D61" w:rsidRPr="000B5C31" w:rsidRDefault="00350D61" w:rsidP="002E778A">
      <w:pPr>
        <w:pStyle w:val="Slog3"/>
        <w:rPr>
          <w:kern w:val="3"/>
          <w:lang w:eastAsia="zh-CN"/>
        </w:rPr>
      </w:pPr>
      <w:bookmarkStart w:id="43" w:name="_Hlk514318069"/>
      <w:bookmarkStart w:id="44" w:name="_Toc109286545"/>
      <w:bookmarkStart w:id="45" w:name="_Hlk514318083"/>
      <w:r w:rsidRPr="000B5C31">
        <w:rPr>
          <w:rStyle w:val="Neenpoudarek"/>
          <w:rFonts w:ascii="Arial" w:hAnsi="Arial" w:cs="Arial"/>
          <w:bCs w:val="0"/>
          <w:i/>
          <w:iCs/>
          <w:color w:val="auto"/>
          <w:sz w:val="22"/>
          <w:szCs w:val="22"/>
        </w:rPr>
        <w:lastRenderedPageBreak/>
        <w:t xml:space="preserve">PRILOGA št. </w:t>
      </w:r>
      <w:r w:rsidR="00C176A3">
        <w:rPr>
          <w:rStyle w:val="Neenpoudarek"/>
          <w:rFonts w:ascii="Arial" w:hAnsi="Arial" w:cs="Arial"/>
          <w:bCs w:val="0"/>
          <w:i/>
          <w:iCs/>
          <w:color w:val="auto"/>
          <w:sz w:val="22"/>
          <w:szCs w:val="22"/>
        </w:rPr>
        <w:t>8</w:t>
      </w:r>
      <w:bookmarkEnd w:id="43"/>
      <w:bookmarkEnd w:id="44"/>
    </w:p>
    <w:p w14:paraId="05468326" w14:textId="43C4E1D1" w:rsidR="00350D61" w:rsidRPr="000B5C31" w:rsidRDefault="00350D61" w:rsidP="00350D61">
      <w:pPr>
        <w:pStyle w:val="Intenzivencitat"/>
        <w:rPr>
          <w:lang w:eastAsia="zh-CN"/>
        </w:rPr>
      </w:pPr>
      <w:bookmarkStart w:id="46" w:name="_Toc109286546"/>
      <w:bookmarkEnd w:id="45"/>
      <w:r w:rsidRPr="004C7F96">
        <w:rPr>
          <w:lang w:eastAsia="zh-CN"/>
        </w:rPr>
        <w:t xml:space="preserve">IZJAVA O STROJNI OPREMI </w:t>
      </w:r>
      <w:r w:rsidR="00AA1D25">
        <w:rPr>
          <w:lang w:eastAsia="zh-CN"/>
        </w:rPr>
        <w:t xml:space="preserve">IN KADRIH </w:t>
      </w:r>
      <w:r w:rsidR="006770FA" w:rsidRPr="004C7F96">
        <w:rPr>
          <w:lang w:eastAsia="zh-CN"/>
        </w:rPr>
        <w:t>za sklop</w:t>
      </w:r>
      <w:r w:rsidR="006770FA">
        <w:rPr>
          <w:lang w:eastAsia="zh-CN"/>
        </w:rPr>
        <w:t xml:space="preserve"> 1</w:t>
      </w:r>
      <w:bookmarkEnd w:id="46"/>
    </w:p>
    <w:p w14:paraId="4DED5C96" w14:textId="73A671DD" w:rsidR="00174A08" w:rsidRPr="00174A08" w:rsidRDefault="00174A08" w:rsidP="00174A08">
      <w:pPr>
        <w:spacing w:after="0"/>
        <w:jc w:val="both"/>
        <w:rPr>
          <w:rFonts w:ascii="Arial" w:hAnsi="Arial" w:cs="Arial"/>
          <w:color w:val="auto"/>
        </w:rPr>
      </w:pPr>
      <w:r w:rsidRPr="00174A08">
        <w:rPr>
          <w:rFonts w:ascii="Arial" w:hAnsi="Arial" w:cs="Arial"/>
          <w:color w:val="auto"/>
        </w:rPr>
        <w:t xml:space="preserve">V zvezi z javnim naročilom </w:t>
      </w:r>
      <w:r w:rsidRPr="00304258">
        <w:rPr>
          <w:rFonts w:ascii="Arial" w:hAnsi="Arial" w:cs="Arial"/>
          <w:color w:val="auto"/>
        </w:rPr>
        <w:t>»</w:t>
      </w:r>
      <w:sdt>
        <w:sdtPr>
          <w:rPr>
            <w:rFonts w:ascii="Arial" w:hAnsi="Arial" w:cs="Arial"/>
            <w:color w:val="auto"/>
          </w:rPr>
          <w:alias w:val="Naslov"/>
          <w:tag w:val=""/>
          <w:id w:val="284854846"/>
          <w:placeholder>
            <w:docPart w:val="418BBACC0FE041E5AEFDA2E0A9ACC5FA"/>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color w:val="auto"/>
            </w:rPr>
            <w:t>Vzdrževanje cest in ostalih javnih površin v občini Vrhnika v obdobju od 1. 1. 2023 do 31. 12. 2023</w:t>
          </w:r>
        </w:sdtContent>
      </w:sdt>
      <w:r w:rsidRPr="00304258">
        <w:rPr>
          <w:rFonts w:ascii="Arial" w:hAnsi="Arial" w:cs="Arial"/>
          <w:color w:val="auto"/>
        </w:rPr>
        <w:t xml:space="preserve">«, objavljenim na portalu javnih naročil </w:t>
      </w:r>
      <w:bookmarkStart w:id="47" w:name="_Hlk54331044"/>
      <w:r w:rsidR="005C7B96" w:rsidRPr="00D307B2">
        <w:rPr>
          <w:rFonts w:ascii="Arial" w:hAnsi="Arial" w:cs="Arial"/>
          <w:color w:val="auto"/>
          <w:kern w:val="3"/>
          <w:lang w:eastAsia="zh-CN"/>
        </w:rPr>
        <w:t>in v Uradnem listu EU</w:t>
      </w:r>
      <w:bookmarkEnd w:id="47"/>
      <w:r w:rsidR="000E638D" w:rsidRPr="00D307B2">
        <w:rPr>
          <w:rFonts w:ascii="Arial" w:hAnsi="Arial" w:cs="Arial"/>
          <w:color w:val="auto"/>
          <w:kern w:val="3"/>
          <w:lang w:eastAsia="zh-CN"/>
        </w:rPr>
        <w:t>,</w:t>
      </w:r>
    </w:p>
    <w:p w14:paraId="62DC17BB" w14:textId="77777777" w:rsidR="00350D61" w:rsidRPr="000B5C31" w:rsidRDefault="00350D61" w:rsidP="00350D61">
      <w:pPr>
        <w:spacing w:after="0" w:line="240" w:lineRule="auto"/>
        <w:rPr>
          <w:rFonts w:ascii="Arial" w:hAnsi="Arial" w:cs="Arial"/>
          <w:color w:val="auto"/>
        </w:rPr>
      </w:pPr>
    </w:p>
    <w:p w14:paraId="4A3A277D" w14:textId="77777777" w:rsidR="00296FD3" w:rsidRPr="007A07FD" w:rsidRDefault="00296FD3" w:rsidP="00296FD3">
      <w:pPr>
        <w:spacing w:after="0"/>
        <w:jc w:val="center"/>
        <w:rPr>
          <w:rFonts w:ascii="Arial" w:hAnsi="Arial" w:cs="Arial"/>
          <w:b/>
        </w:rPr>
      </w:pPr>
      <w:r w:rsidRPr="007A07FD">
        <w:rPr>
          <w:rFonts w:ascii="Arial" w:hAnsi="Arial" w:cs="Arial"/>
          <w:b/>
          <w:color w:val="auto"/>
          <w:kern w:val="3"/>
          <w:lang w:eastAsia="zh-CN"/>
        </w:rPr>
        <w:t>izjavljamo, da</w:t>
      </w:r>
    </w:p>
    <w:p w14:paraId="3409BE9A" w14:textId="77777777" w:rsidR="00296FD3" w:rsidRPr="007A07FD" w:rsidRDefault="00296FD3" w:rsidP="00296FD3">
      <w:pPr>
        <w:spacing w:after="0"/>
        <w:jc w:val="both"/>
        <w:rPr>
          <w:rFonts w:ascii="Arial" w:hAnsi="Arial" w:cs="Arial"/>
          <w:color w:val="auto"/>
          <w:lang w:eastAsia="zh-CN"/>
        </w:rPr>
      </w:pPr>
    </w:p>
    <w:p w14:paraId="74E1EBC4" w14:textId="132F0028" w:rsidR="00296FD3" w:rsidRPr="007A07FD" w:rsidRDefault="00296FD3" w:rsidP="00296FD3">
      <w:pPr>
        <w:numPr>
          <w:ilvl w:val="0"/>
          <w:numId w:val="60"/>
        </w:numPr>
        <w:spacing w:after="0"/>
        <w:jc w:val="both"/>
        <w:rPr>
          <w:rFonts w:ascii="Arial" w:hAnsi="Arial" w:cs="Arial"/>
          <w:color w:val="auto"/>
          <w:lang w:eastAsia="zh-CN"/>
        </w:rPr>
      </w:pPr>
      <w:r w:rsidRPr="007A07FD">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r w:rsidR="00CB2D1D">
        <w:rPr>
          <w:rFonts w:ascii="Arial" w:hAnsi="Arial" w:cs="Arial"/>
          <w:color w:val="auto"/>
          <w:lang w:eastAsia="zh-CN"/>
        </w:rPr>
        <w:t>;</w:t>
      </w:r>
    </w:p>
    <w:p w14:paraId="1A1EA588" w14:textId="77777777" w:rsidR="00296FD3" w:rsidRPr="007A07FD" w:rsidRDefault="00296FD3" w:rsidP="00296FD3">
      <w:pPr>
        <w:spacing w:after="0"/>
        <w:ind w:left="720"/>
        <w:jc w:val="both"/>
        <w:rPr>
          <w:rFonts w:ascii="Arial" w:hAnsi="Arial" w:cs="Arial"/>
          <w:color w:val="auto"/>
          <w:lang w:eastAsia="zh-CN"/>
        </w:rPr>
      </w:pPr>
      <w:bookmarkStart w:id="48" w:name="_Hlk52797011"/>
    </w:p>
    <w:p w14:paraId="24C11877" w14:textId="77777777" w:rsidR="00296FD3" w:rsidRDefault="00296FD3" w:rsidP="00296FD3">
      <w:pPr>
        <w:numPr>
          <w:ilvl w:val="0"/>
          <w:numId w:val="60"/>
        </w:numPr>
        <w:spacing w:after="0"/>
        <w:jc w:val="both"/>
        <w:rPr>
          <w:rFonts w:ascii="Arial" w:hAnsi="Arial" w:cs="Arial"/>
          <w:color w:val="auto"/>
          <w:lang w:eastAsia="zh-CN"/>
        </w:rPr>
      </w:pPr>
      <w:r w:rsidRPr="007A07FD">
        <w:rPr>
          <w:rFonts w:ascii="Arial" w:hAnsi="Arial" w:cs="Arial"/>
          <w:color w:val="auto"/>
          <w:lang w:eastAsia="zh-CN"/>
        </w:rPr>
        <w:t>bomo imeli ves čas trajanja pogodbe / okvirnega sporazuma na razpolago naslednji kader:</w:t>
      </w:r>
    </w:p>
    <w:p w14:paraId="1ED460B4" w14:textId="77777777" w:rsidR="00296FD3" w:rsidRPr="007A07FD" w:rsidRDefault="00296FD3" w:rsidP="00296FD3">
      <w:pPr>
        <w:spacing w:after="0"/>
        <w:ind w:left="720"/>
        <w:jc w:val="both"/>
        <w:rPr>
          <w:rFonts w:ascii="Arial" w:hAnsi="Arial" w:cs="Arial"/>
          <w:color w:val="auto"/>
          <w:sz w:val="12"/>
          <w:szCs w:val="1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4912"/>
        <w:gridCol w:w="1412"/>
      </w:tblGrid>
      <w:tr w:rsidR="00296FD3" w:rsidRPr="00936871" w14:paraId="79FB417D" w14:textId="77777777" w:rsidTr="007575F1">
        <w:trPr>
          <w:trHeight w:val="118"/>
        </w:trPr>
        <w:tc>
          <w:tcPr>
            <w:tcW w:w="1565" w:type="pct"/>
            <w:tcBorders>
              <w:top w:val="single" w:sz="4" w:space="0" w:color="auto"/>
              <w:left w:val="single" w:sz="4" w:space="0" w:color="auto"/>
              <w:bottom w:val="single" w:sz="4" w:space="0" w:color="auto"/>
              <w:right w:val="single" w:sz="4" w:space="0" w:color="auto"/>
            </w:tcBorders>
            <w:vAlign w:val="center"/>
            <w:hideMark/>
          </w:tcPr>
          <w:p w14:paraId="548E9A34" w14:textId="77777777" w:rsidR="00296FD3" w:rsidRPr="00936871" w:rsidRDefault="00296FD3" w:rsidP="007575F1">
            <w:pPr>
              <w:spacing w:after="0"/>
              <w:jc w:val="center"/>
              <w:rPr>
                <w:rFonts w:ascii="Arial" w:eastAsia="Times New Roman" w:hAnsi="Arial" w:cs="Arial"/>
                <w:b/>
                <w:color w:val="auto"/>
                <w:szCs w:val="20"/>
                <w:lang w:eastAsia="sl-SI"/>
              </w:rPr>
            </w:pPr>
            <w:r w:rsidRPr="00936871">
              <w:rPr>
                <w:rFonts w:ascii="Arial" w:eastAsia="Times New Roman" w:hAnsi="Arial" w:cs="Arial"/>
                <w:b/>
                <w:color w:val="auto"/>
                <w:szCs w:val="20"/>
                <w:lang w:eastAsia="sl-SI"/>
              </w:rPr>
              <w:t>Delavec – po sistemizaciji delovnega mesta</w:t>
            </w:r>
          </w:p>
        </w:tc>
        <w:tc>
          <w:tcPr>
            <w:tcW w:w="2668" w:type="pct"/>
            <w:tcBorders>
              <w:top w:val="single" w:sz="4" w:space="0" w:color="auto"/>
              <w:left w:val="single" w:sz="4" w:space="0" w:color="auto"/>
              <w:bottom w:val="single" w:sz="4" w:space="0" w:color="auto"/>
              <w:right w:val="single" w:sz="4" w:space="0" w:color="auto"/>
            </w:tcBorders>
          </w:tcPr>
          <w:p w14:paraId="7DBE9B4C" w14:textId="77777777" w:rsidR="00296FD3" w:rsidRPr="00936871" w:rsidRDefault="00296FD3" w:rsidP="007575F1">
            <w:pPr>
              <w:spacing w:after="0"/>
              <w:jc w:val="both"/>
              <w:rPr>
                <w:rFonts w:ascii="Arial" w:eastAsia="Times New Roman" w:hAnsi="Arial" w:cs="Arial"/>
                <w:b/>
                <w:color w:val="auto"/>
                <w:szCs w:val="20"/>
                <w:lang w:eastAsia="sl-SI"/>
              </w:rPr>
            </w:pPr>
          </w:p>
          <w:p w14:paraId="1458ADB8" w14:textId="77777777" w:rsidR="00296FD3" w:rsidRPr="00936871" w:rsidRDefault="00296FD3" w:rsidP="007575F1">
            <w:pPr>
              <w:spacing w:after="0"/>
              <w:jc w:val="both"/>
              <w:rPr>
                <w:rFonts w:ascii="Arial" w:eastAsia="Times New Roman" w:hAnsi="Arial" w:cs="Arial"/>
                <w:b/>
                <w:color w:val="auto"/>
                <w:szCs w:val="20"/>
                <w:lang w:eastAsia="sl-SI"/>
              </w:rPr>
            </w:pPr>
            <w:r w:rsidRPr="00936871">
              <w:rPr>
                <w:rFonts w:ascii="Arial" w:eastAsia="Times New Roman" w:hAnsi="Arial" w:cs="Arial"/>
                <w:b/>
                <w:color w:val="auto"/>
                <w:szCs w:val="20"/>
                <w:lang w:eastAsia="sl-SI"/>
              </w:rPr>
              <w:t>Ime in priimek delavca</w:t>
            </w:r>
          </w:p>
        </w:tc>
        <w:tc>
          <w:tcPr>
            <w:tcW w:w="768" w:type="pct"/>
            <w:tcBorders>
              <w:top w:val="single" w:sz="4" w:space="0" w:color="auto"/>
              <w:left w:val="single" w:sz="4" w:space="0" w:color="auto"/>
              <w:bottom w:val="single" w:sz="4" w:space="0" w:color="auto"/>
              <w:right w:val="single" w:sz="4" w:space="0" w:color="auto"/>
            </w:tcBorders>
            <w:vAlign w:val="center"/>
          </w:tcPr>
          <w:p w14:paraId="290D301B" w14:textId="77777777" w:rsidR="00296FD3" w:rsidRPr="00936871" w:rsidRDefault="00296FD3" w:rsidP="007575F1">
            <w:pPr>
              <w:spacing w:after="0"/>
              <w:jc w:val="both"/>
              <w:rPr>
                <w:rFonts w:ascii="Arial" w:eastAsia="Times New Roman" w:hAnsi="Arial" w:cs="Arial"/>
                <w:b/>
                <w:color w:val="auto"/>
                <w:szCs w:val="20"/>
                <w:lang w:eastAsia="sl-SI"/>
              </w:rPr>
            </w:pPr>
            <w:r>
              <w:rPr>
                <w:rFonts w:ascii="Arial" w:eastAsia="Times New Roman" w:hAnsi="Arial" w:cs="Arial"/>
                <w:b/>
                <w:color w:val="auto"/>
                <w:szCs w:val="20"/>
                <w:lang w:eastAsia="sl-SI"/>
              </w:rPr>
              <w:t>VRSTA DOKAZILA</w:t>
            </w:r>
          </w:p>
        </w:tc>
      </w:tr>
      <w:tr w:rsidR="00296FD3" w:rsidRPr="00936871" w14:paraId="64FF20DA" w14:textId="77777777" w:rsidTr="007575F1">
        <w:trPr>
          <w:trHeight w:val="118"/>
        </w:trPr>
        <w:tc>
          <w:tcPr>
            <w:tcW w:w="1565" w:type="pct"/>
            <w:tcBorders>
              <w:top w:val="single" w:sz="4" w:space="0" w:color="auto"/>
              <w:left w:val="single" w:sz="4" w:space="0" w:color="auto"/>
              <w:bottom w:val="single" w:sz="4" w:space="0" w:color="auto"/>
              <w:right w:val="single" w:sz="4" w:space="0" w:color="auto"/>
            </w:tcBorders>
            <w:vAlign w:val="center"/>
            <w:hideMark/>
          </w:tcPr>
          <w:p w14:paraId="370C55C4" w14:textId="0399EBFF" w:rsidR="00296FD3" w:rsidRPr="00936871" w:rsidRDefault="00536C96" w:rsidP="007575F1">
            <w:pPr>
              <w:spacing w:after="0"/>
              <w:jc w:val="center"/>
              <w:rPr>
                <w:rFonts w:ascii="Arial" w:eastAsia="Times New Roman" w:hAnsi="Arial" w:cs="Arial"/>
                <w:b/>
                <w:i/>
                <w:color w:val="auto"/>
                <w:szCs w:val="20"/>
                <w:lang w:eastAsia="sl-SI"/>
              </w:rPr>
            </w:pPr>
            <w:r>
              <w:rPr>
                <w:rFonts w:ascii="Arial" w:eastAsia="Times New Roman" w:hAnsi="Arial" w:cs="Arial"/>
                <w:bCs/>
                <w:color w:val="auto"/>
                <w:szCs w:val="20"/>
                <w:lang w:eastAsia="sl-SI"/>
              </w:rPr>
              <w:t>V</w:t>
            </w:r>
            <w:r w:rsidRPr="00536C96">
              <w:rPr>
                <w:rFonts w:ascii="Arial" w:eastAsia="Times New Roman" w:hAnsi="Arial" w:cs="Arial"/>
                <w:bCs/>
                <w:color w:val="auto"/>
                <w:szCs w:val="20"/>
                <w:lang w:eastAsia="sl-SI"/>
              </w:rPr>
              <w:t>odja del po ZAID</w:t>
            </w:r>
            <w:r>
              <w:rPr>
                <w:rFonts w:ascii="Arial" w:eastAsia="Times New Roman" w:hAnsi="Arial" w:cs="Arial"/>
                <w:bCs/>
                <w:color w:val="auto"/>
                <w:szCs w:val="20"/>
                <w:lang w:eastAsia="sl-SI"/>
              </w:rPr>
              <w:t xml:space="preserve"> </w:t>
            </w:r>
            <w:r w:rsidRPr="00536C96">
              <w:rPr>
                <w:rFonts w:ascii="Arial" w:eastAsia="Times New Roman" w:hAnsi="Arial" w:cs="Arial"/>
                <w:bCs/>
                <w:color w:val="auto"/>
                <w:sz w:val="16"/>
                <w:szCs w:val="16"/>
                <w:lang w:eastAsia="sl-SI"/>
              </w:rPr>
              <w:t>(Zakon o arhitekturni in inženirski dejavnosti; Uradni list RS, št. 61/17)</w:t>
            </w:r>
            <w:r>
              <w:rPr>
                <w:rFonts w:ascii="Arial" w:eastAsia="Times New Roman" w:hAnsi="Arial" w:cs="Arial"/>
                <w:bCs/>
                <w:color w:val="auto"/>
                <w:szCs w:val="20"/>
                <w:lang w:eastAsia="sl-SI"/>
              </w:rPr>
              <w:t xml:space="preserve"> ali</w:t>
            </w:r>
            <w:r w:rsidRPr="00536C96">
              <w:rPr>
                <w:rFonts w:ascii="Arial" w:eastAsia="Times New Roman" w:hAnsi="Arial" w:cs="Arial"/>
                <w:bCs/>
                <w:color w:val="auto"/>
                <w:szCs w:val="20"/>
                <w:lang w:eastAsia="sl-SI"/>
              </w:rPr>
              <w:t xml:space="preserve"> </w:t>
            </w:r>
            <w:r>
              <w:rPr>
                <w:rFonts w:ascii="Arial" w:eastAsia="Times New Roman" w:hAnsi="Arial" w:cs="Arial"/>
                <w:bCs/>
                <w:color w:val="auto"/>
                <w:szCs w:val="20"/>
                <w:lang w:eastAsia="sl-SI"/>
              </w:rPr>
              <w:t>G</w:t>
            </w:r>
            <w:r w:rsidRPr="00536C96">
              <w:rPr>
                <w:rFonts w:ascii="Arial" w:eastAsia="Times New Roman" w:hAnsi="Arial" w:cs="Arial"/>
                <w:bCs/>
                <w:color w:val="auto"/>
                <w:szCs w:val="20"/>
                <w:lang w:eastAsia="sl-SI"/>
              </w:rPr>
              <w:t>radbeni delovodja po ZPSI-1</w:t>
            </w:r>
            <w:r>
              <w:rPr>
                <w:rFonts w:ascii="Arial" w:eastAsia="Times New Roman" w:hAnsi="Arial" w:cs="Arial"/>
                <w:bCs/>
                <w:color w:val="auto"/>
                <w:szCs w:val="20"/>
                <w:lang w:eastAsia="sl-SI"/>
              </w:rPr>
              <w:t xml:space="preserve"> </w:t>
            </w:r>
            <w:r w:rsidRPr="00536C96">
              <w:rPr>
                <w:rFonts w:ascii="Arial" w:eastAsia="Times New Roman" w:hAnsi="Arial" w:cs="Arial"/>
                <w:bCs/>
                <w:color w:val="auto"/>
                <w:sz w:val="16"/>
                <w:szCs w:val="16"/>
                <w:lang w:eastAsia="sl-SI"/>
              </w:rPr>
              <w:t>(Zakon o poklicnem in strokovnem izobraževanju</w:t>
            </w:r>
            <w:r>
              <w:rPr>
                <w:rFonts w:ascii="Arial" w:eastAsia="Times New Roman" w:hAnsi="Arial" w:cs="Arial"/>
                <w:bCs/>
                <w:color w:val="auto"/>
                <w:sz w:val="16"/>
                <w:szCs w:val="16"/>
                <w:lang w:eastAsia="sl-SI"/>
              </w:rPr>
              <w:t xml:space="preserve">; </w:t>
            </w:r>
            <w:r w:rsidRPr="00536C96">
              <w:rPr>
                <w:rFonts w:ascii="Arial" w:eastAsia="Times New Roman" w:hAnsi="Arial" w:cs="Arial"/>
                <w:bCs/>
                <w:color w:val="auto"/>
                <w:sz w:val="16"/>
                <w:szCs w:val="16"/>
                <w:lang w:eastAsia="sl-SI"/>
              </w:rPr>
              <w:t>Uradni list RS, št. </w:t>
            </w:r>
            <w:hyperlink r:id="rId9" w:tgtFrame="_blank" w:tooltip="Zakon o poklicnem in strokovnem izobraževanju (ZPSI-1)" w:history="1">
              <w:r w:rsidRPr="00536C96">
                <w:rPr>
                  <w:rFonts w:ascii="Arial" w:eastAsia="Times New Roman" w:hAnsi="Arial" w:cs="Arial"/>
                  <w:color w:val="auto"/>
                  <w:sz w:val="16"/>
                  <w:szCs w:val="16"/>
                  <w:lang w:eastAsia="sl-SI"/>
                </w:rPr>
                <w:t>79/06</w:t>
              </w:r>
            </w:hyperlink>
            <w:r w:rsidRPr="00536C96">
              <w:rPr>
                <w:rFonts w:ascii="Arial" w:eastAsia="Times New Roman" w:hAnsi="Arial" w:cs="Arial"/>
                <w:bCs/>
                <w:color w:val="auto"/>
                <w:sz w:val="16"/>
                <w:szCs w:val="16"/>
                <w:lang w:eastAsia="sl-SI"/>
              </w:rPr>
              <w:t>, </w:t>
            </w:r>
            <w:hyperlink r:id="rId10" w:tgtFrame="_blank" w:tooltip="Zakon o spremembah in dopolnitvah Zakona o poklicnem in strokovnem izobraževanju" w:history="1">
              <w:r w:rsidRPr="00536C96">
                <w:rPr>
                  <w:rFonts w:ascii="Arial" w:eastAsia="Times New Roman" w:hAnsi="Arial" w:cs="Arial"/>
                  <w:color w:val="auto"/>
                  <w:sz w:val="16"/>
                  <w:szCs w:val="16"/>
                  <w:lang w:eastAsia="sl-SI"/>
                </w:rPr>
                <w:t>68/17</w:t>
              </w:r>
            </w:hyperlink>
            <w:r w:rsidRPr="00536C96">
              <w:rPr>
                <w:rFonts w:ascii="Arial" w:eastAsia="Times New Roman" w:hAnsi="Arial" w:cs="Arial"/>
                <w:bCs/>
                <w:color w:val="auto"/>
                <w:sz w:val="16"/>
                <w:szCs w:val="16"/>
                <w:lang w:eastAsia="sl-SI"/>
              </w:rPr>
              <w:t> in </w:t>
            </w:r>
            <w:hyperlink r:id="rId11" w:tgtFrame="_blank" w:tooltip="Zakon o spremembah in dopolnitvah Zakona o poklicnem in strokovnem izobraževanju" w:history="1">
              <w:r w:rsidRPr="00536C96">
                <w:rPr>
                  <w:rFonts w:ascii="Arial" w:eastAsia="Times New Roman" w:hAnsi="Arial" w:cs="Arial"/>
                  <w:color w:val="auto"/>
                  <w:sz w:val="16"/>
                  <w:szCs w:val="16"/>
                  <w:lang w:eastAsia="sl-SI"/>
                </w:rPr>
                <w:t>46/19</w:t>
              </w:r>
            </w:hyperlink>
            <w:r w:rsidRPr="00536C96">
              <w:rPr>
                <w:rFonts w:ascii="Arial" w:eastAsia="Times New Roman" w:hAnsi="Arial" w:cs="Arial"/>
                <w:bCs/>
                <w:color w:val="auto"/>
                <w:sz w:val="16"/>
                <w:szCs w:val="16"/>
                <w:lang w:eastAsia="sl-SI"/>
              </w:rPr>
              <w:t>)</w:t>
            </w:r>
            <w:r>
              <w:rPr>
                <w:rFonts w:ascii="Arial" w:eastAsia="Times New Roman" w:hAnsi="Arial" w:cs="Arial"/>
                <w:bCs/>
                <w:color w:val="auto"/>
                <w:szCs w:val="20"/>
                <w:lang w:eastAsia="sl-SI"/>
              </w:rPr>
              <w:t xml:space="preserve"> ali M</w:t>
            </w:r>
            <w:r w:rsidRPr="00536C96">
              <w:rPr>
                <w:rFonts w:ascii="Arial" w:eastAsia="Times New Roman" w:hAnsi="Arial" w:cs="Arial"/>
                <w:bCs/>
                <w:color w:val="auto"/>
                <w:szCs w:val="20"/>
                <w:lang w:eastAsia="sl-SI"/>
              </w:rPr>
              <w:t>ojster s področja gradbeništva p</w:t>
            </w:r>
            <w:r>
              <w:rPr>
                <w:rFonts w:ascii="Arial" w:eastAsia="Times New Roman" w:hAnsi="Arial" w:cs="Arial"/>
                <w:bCs/>
                <w:color w:val="auto"/>
                <w:szCs w:val="20"/>
                <w:lang w:eastAsia="sl-SI"/>
              </w:rPr>
              <w:t>o</w:t>
            </w:r>
            <w:r w:rsidRPr="00536C96">
              <w:rPr>
                <w:rFonts w:ascii="Arial" w:eastAsia="Times New Roman" w:hAnsi="Arial" w:cs="Arial"/>
                <w:bCs/>
                <w:color w:val="auto"/>
                <w:szCs w:val="20"/>
                <w:lang w:eastAsia="sl-SI"/>
              </w:rPr>
              <w:t xml:space="preserve"> </w:t>
            </w:r>
            <w:proofErr w:type="spellStart"/>
            <w:r w:rsidRPr="00536C96">
              <w:rPr>
                <w:rFonts w:ascii="Arial" w:eastAsia="Times New Roman" w:hAnsi="Arial" w:cs="Arial"/>
                <w:bCs/>
                <w:color w:val="auto"/>
                <w:szCs w:val="20"/>
                <w:lang w:eastAsia="sl-SI"/>
              </w:rPr>
              <w:t>ObrZ</w:t>
            </w:r>
            <w:proofErr w:type="spellEnd"/>
            <w:r>
              <w:rPr>
                <w:rFonts w:ascii="Arial" w:eastAsia="Times New Roman" w:hAnsi="Arial" w:cs="Arial"/>
                <w:bCs/>
                <w:color w:val="auto"/>
                <w:szCs w:val="20"/>
                <w:lang w:eastAsia="sl-SI"/>
              </w:rPr>
              <w:t xml:space="preserve"> </w:t>
            </w:r>
            <w:r w:rsidRPr="00536C96">
              <w:rPr>
                <w:rFonts w:ascii="Arial" w:eastAsia="Times New Roman" w:hAnsi="Arial" w:cs="Arial"/>
                <w:bCs/>
                <w:color w:val="auto"/>
                <w:sz w:val="16"/>
                <w:szCs w:val="16"/>
                <w:lang w:eastAsia="sl-SI"/>
              </w:rPr>
              <w:t>(Obrtni zakon</w:t>
            </w:r>
            <w:r>
              <w:rPr>
                <w:rFonts w:ascii="Arial" w:eastAsia="Times New Roman" w:hAnsi="Arial" w:cs="Arial"/>
                <w:bCs/>
                <w:color w:val="auto"/>
                <w:sz w:val="16"/>
                <w:szCs w:val="16"/>
                <w:lang w:eastAsia="sl-SI"/>
              </w:rPr>
              <w:t xml:space="preserve">; </w:t>
            </w:r>
            <w:r w:rsidRPr="00536C96">
              <w:rPr>
                <w:rFonts w:ascii="Arial" w:eastAsia="Times New Roman" w:hAnsi="Arial" w:cs="Arial"/>
                <w:bCs/>
                <w:color w:val="auto"/>
                <w:sz w:val="16"/>
                <w:szCs w:val="16"/>
                <w:lang w:eastAsia="sl-SI"/>
              </w:rPr>
              <w:t xml:space="preserve">Uradni list RS, št. 40/04 – uradno prečiščeno besedilo, 117/06 – ZDavP-2, 102/07, 30/13 in 36/13 – </w:t>
            </w:r>
            <w:proofErr w:type="spellStart"/>
            <w:r w:rsidRPr="00536C96">
              <w:rPr>
                <w:rFonts w:ascii="Arial" w:eastAsia="Times New Roman" w:hAnsi="Arial" w:cs="Arial"/>
                <w:bCs/>
                <w:color w:val="auto"/>
                <w:sz w:val="16"/>
                <w:szCs w:val="16"/>
                <w:lang w:eastAsia="sl-SI"/>
              </w:rPr>
              <w:t>popr</w:t>
            </w:r>
            <w:proofErr w:type="spellEnd"/>
            <w:r w:rsidRPr="00536C96">
              <w:rPr>
                <w:rFonts w:ascii="Arial" w:eastAsia="Times New Roman" w:hAnsi="Arial" w:cs="Arial"/>
                <w:bCs/>
                <w:color w:val="auto"/>
                <w:sz w:val="16"/>
                <w:szCs w:val="16"/>
                <w:lang w:eastAsia="sl-SI"/>
              </w:rPr>
              <w:t>.)</w:t>
            </w:r>
          </w:p>
        </w:tc>
        <w:tc>
          <w:tcPr>
            <w:tcW w:w="2668" w:type="pct"/>
            <w:tcBorders>
              <w:top w:val="single" w:sz="4" w:space="0" w:color="auto"/>
              <w:left w:val="single" w:sz="4" w:space="0" w:color="auto"/>
              <w:bottom w:val="single" w:sz="4" w:space="0" w:color="auto"/>
              <w:right w:val="single" w:sz="4" w:space="0" w:color="auto"/>
            </w:tcBorders>
          </w:tcPr>
          <w:p w14:paraId="6F4315B2" w14:textId="77777777" w:rsidR="00296FD3" w:rsidRPr="00936871" w:rsidRDefault="00296FD3" w:rsidP="00296FD3">
            <w:pPr>
              <w:numPr>
                <w:ilvl w:val="0"/>
                <w:numId w:val="59"/>
              </w:numPr>
              <w:spacing w:after="0"/>
              <w:jc w:val="both"/>
              <w:rPr>
                <w:rFonts w:ascii="Arial" w:eastAsia="Times New Roman" w:hAnsi="Arial" w:cs="Arial"/>
                <w:color w:val="auto"/>
                <w:szCs w:val="20"/>
                <w:lang w:eastAsia="sl-SI"/>
              </w:rPr>
            </w:pPr>
          </w:p>
        </w:tc>
        <w:tc>
          <w:tcPr>
            <w:tcW w:w="768" w:type="pct"/>
            <w:tcBorders>
              <w:top w:val="single" w:sz="4" w:space="0" w:color="auto"/>
              <w:left w:val="single" w:sz="4" w:space="0" w:color="auto"/>
              <w:bottom w:val="single" w:sz="4" w:space="0" w:color="auto"/>
              <w:right w:val="single" w:sz="4" w:space="0" w:color="auto"/>
            </w:tcBorders>
          </w:tcPr>
          <w:p w14:paraId="7BA4312A" w14:textId="77777777" w:rsidR="00296FD3" w:rsidRPr="00936871" w:rsidRDefault="00296FD3" w:rsidP="007575F1">
            <w:pPr>
              <w:spacing w:after="0"/>
              <w:ind w:left="360"/>
              <w:jc w:val="both"/>
              <w:rPr>
                <w:rFonts w:ascii="Arial" w:eastAsia="Times New Roman" w:hAnsi="Arial" w:cs="Arial"/>
                <w:color w:val="auto"/>
                <w:szCs w:val="20"/>
                <w:lang w:eastAsia="sl-SI"/>
              </w:rPr>
            </w:pPr>
          </w:p>
        </w:tc>
      </w:tr>
      <w:tr w:rsidR="00296FD3" w:rsidRPr="00936871" w14:paraId="7D0E5F22" w14:textId="77777777" w:rsidTr="007575F1">
        <w:trPr>
          <w:trHeight w:val="118"/>
        </w:trPr>
        <w:tc>
          <w:tcPr>
            <w:tcW w:w="1565" w:type="pct"/>
            <w:vMerge w:val="restart"/>
            <w:tcBorders>
              <w:top w:val="single" w:sz="4" w:space="0" w:color="auto"/>
              <w:left w:val="single" w:sz="4" w:space="0" w:color="auto"/>
              <w:bottom w:val="single" w:sz="4" w:space="0" w:color="auto"/>
              <w:right w:val="single" w:sz="4" w:space="0" w:color="auto"/>
            </w:tcBorders>
            <w:vAlign w:val="center"/>
          </w:tcPr>
          <w:p w14:paraId="44091326" w14:textId="77777777" w:rsidR="00296FD3" w:rsidRPr="00936871" w:rsidRDefault="00296FD3" w:rsidP="007575F1">
            <w:pPr>
              <w:spacing w:after="0"/>
              <w:jc w:val="center"/>
              <w:rPr>
                <w:rFonts w:ascii="Arial" w:eastAsia="Times New Roman" w:hAnsi="Arial" w:cs="Arial"/>
                <w:b/>
                <w:i/>
                <w:color w:val="auto"/>
                <w:szCs w:val="20"/>
                <w:lang w:eastAsia="sl-SI"/>
              </w:rPr>
            </w:pPr>
            <w:r w:rsidRPr="00727F91">
              <w:rPr>
                <w:rFonts w:ascii="Arial" w:eastAsia="Times New Roman" w:hAnsi="Arial" w:cs="Arial"/>
                <w:bCs/>
                <w:color w:val="auto"/>
                <w:szCs w:val="20"/>
                <w:lang w:eastAsia="sl-SI"/>
              </w:rPr>
              <w:t>Kvalificirani gradbeni delavec</w:t>
            </w:r>
          </w:p>
        </w:tc>
        <w:tc>
          <w:tcPr>
            <w:tcW w:w="2668" w:type="pct"/>
            <w:tcBorders>
              <w:top w:val="single" w:sz="4" w:space="0" w:color="auto"/>
              <w:left w:val="single" w:sz="4" w:space="0" w:color="auto"/>
              <w:bottom w:val="single" w:sz="4" w:space="0" w:color="auto"/>
              <w:right w:val="single" w:sz="4" w:space="0" w:color="auto"/>
            </w:tcBorders>
          </w:tcPr>
          <w:p w14:paraId="2B306682" w14:textId="77777777" w:rsidR="00296FD3" w:rsidRPr="00936871" w:rsidRDefault="00296FD3" w:rsidP="00296FD3">
            <w:pPr>
              <w:numPr>
                <w:ilvl w:val="0"/>
                <w:numId w:val="59"/>
              </w:numPr>
              <w:spacing w:after="0"/>
              <w:jc w:val="both"/>
              <w:rPr>
                <w:rFonts w:ascii="Arial" w:eastAsia="Times New Roman" w:hAnsi="Arial" w:cs="Arial"/>
                <w:color w:val="auto"/>
                <w:szCs w:val="20"/>
                <w:lang w:eastAsia="sl-SI"/>
              </w:rPr>
            </w:pPr>
          </w:p>
        </w:tc>
        <w:tc>
          <w:tcPr>
            <w:tcW w:w="768" w:type="pct"/>
            <w:tcBorders>
              <w:top w:val="single" w:sz="4" w:space="0" w:color="auto"/>
              <w:left w:val="single" w:sz="4" w:space="0" w:color="auto"/>
              <w:bottom w:val="single" w:sz="4" w:space="0" w:color="auto"/>
              <w:right w:val="single" w:sz="4" w:space="0" w:color="auto"/>
            </w:tcBorders>
          </w:tcPr>
          <w:p w14:paraId="7AD94A90" w14:textId="77777777" w:rsidR="00296FD3" w:rsidRPr="00936871" w:rsidRDefault="00296FD3" w:rsidP="007575F1">
            <w:pPr>
              <w:spacing w:after="0"/>
              <w:ind w:left="360"/>
              <w:jc w:val="both"/>
              <w:rPr>
                <w:rFonts w:ascii="Arial" w:eastAsia="Times New Roman" w:hAnsi="Arial" w:cs="Arial"/>
                <w:color w:val="auto"/>
                <w:szCs w:val="20"/>
                <w:lang w:eastAsia="sl-SI"/>
              </w:rPr>
            </w:pPr>
          </w:p>
        </w:tc>
      </w:tr>
      <w:tr w:rsidR="00296FD3" w:rsidRPr="00936871" w14:paraId="5ADE6B6E" w14:textId="77777777" w:rsidTr="007575F1">
        <w:trPr>
          <w:trHeight w:val="118"/>
        </w:trPr>
        <w:tc>
          <w:tcPr>
            <w:tcW w:w="1565" w:type="pct"/>
            <w:vMerge/>
            <w:tcBorders>
              <w:top w:val="single" w:sz="4" w:space="0" w:color="auto"/>
              <w:left w:val="single" w:sz="4" w:space="0" w:color="auto"/>
              <w:bottom w:val="single" w:sz="4" w:space="0" w:color="auto"/>
              <w:right w:val="single" w:sz="4" w:space="0" w:color="auto"/>
            </w:tcBorders>
            <w:vAlign w:val="center"/>
            <w:hideMark/>
          </w:tcPr>
          <w:p w14:paraId="2B64A00D" w14:textId="77777777" w:rsidR="00296FD3" w:rsidRPr="00936871" w:rsidRDefault="00296FD3" w:rsidP="007575F1">
            <w:pPr>
              <w:spacing w:after="0"/>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4E5CE093" w14:textId="77777777" w:rsidR="00296FD3" w:rsidRPr="00936871" w:rsidRDefault="00296FD3" w:rsidP="00296FD3">
            <w:pPr>
              <w:numPr>
                <w:ilvl w:val="0"/>
                <w:numId w:val="59"/>
              </w:numPr>
              <w:spacing w:after="0"/>
              <w:jc w:val="both"/>
              <w:rPr>
                <w:rFonts w:ascii="Arial" w:eastAsia="Times New Roman" w:hAnsi="Arial" w:cs="Arial"/>
                <w:color w:val="auto"/>
                <w:szCs w:val="20"/>
                <w:lang w:eastAsia="sl-SI"/>
              </w:rPr>
            </w:pPr>
          </w:p>
        </w:tc>
        <w:tc>
          <w:tcPr>
            <w:tcW w:w="768" w:type="pct"/>
            <w:tcBorders>
              <w:top w:val="single" w:sz="4" w:space="0" w:color="auto"/>
              <w:left w:val="single" w:sz="4" w:space="0" w:color="auto"/>
              <w:bottom w:val="single" w:sz="4" w:space="0" w:color="auto"/>
              <w:right w:val="single" w:sz="4" w:space="0" w:color="auto"/>
            </w:tcBorders>
          </w:tcPr>
          <w:p w14:paraId="5C2036AD" w14:textId="77777777" w:rsidR="00296FD3" w:rsidRPr="00936871" w:rsidRDefault="00296FD3" w:rsidP="007575F1">
            <w:pPr>
              <w:spacing w:after="0"/>
              <w:ind w:left="360"/>
              <w:jc w:val="both"/>
              <w:rPr>
                <w:rFonts w:ascii="Arial" w:eastAsia="Times New Roman" w:hAnsi="Arial" w:cs="Arial"/>
                <w:color w:val="auto"/>
                <w:szCs w:val="20"/>
                <w:lang w:eastAsia="sl-SI"/>
              </w:rPr>
            </w:pPr>
          </w:p>
        </w:tc>
      </w:tr>
      <w:tr w:rsidR="00296FD3" w:rsidRPr="00936871" w14:paraId="0CF30999" w14:textId="77777777" w:rsidTr="007575F1">
        <w:trPr>
          <w:trHeight w:val="118"/>
        </w:trPr>
        <w:tc>
          <w:tcPr>
            <w:tcW w:w="1565" w:type="pct"/>
            <w:vMerge/>
            <w:tcBorders>
              <w:top w:val="single" w:sz="4" w:space="0" w:color="auto"/>
              <w:left w:val="single" w:sz="4" w:space="0" w:color="auto"/>
              <w:bottom w:val="single" w:sz="4" w:space="0" w:color="auto"/>
              <w:right w:val="single" w:sz="4" w:space="0" w:color="auto"/>
            </w:tcBorders>
            <w:vAlign w:val="center"/>
            <w:hideMark/>
          </w:tcPr>
          <w:p w14:paraId="21CC39F9" w14:textId="77777777" w:rsidR="00296FD3" w:rsidRPr="00936871" w:rsidRDefault="00296FD3" w:rsidP="007575F1">
            <w:pPr>
              <w:spacing w:after="0"/>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32D8C539" w14:textId="77777777" w:rsidR="00296FD3" w:rsidRPr="00936871" w:rsidRDefault="00296FD3" w:rsidP="00296FD3">
            <w:pPr>
              <w:numPr>
                <w:ilvl w:val="0"/>
                <w:numId w:val="59"/>
              </w:numPr>
              <w:spacing w:after="0"/>
              <w:jc w:val="both"/>
              <w:rPr>
                <w:rFonts w:ascii="Arial" w:eastAsia="Times New Roman" w:hAnsi="Arial" w:cs="Arial"/>
                <w:color w:val="auto"/>
                <w:szCs w:val="20"/>
                <w:lang w:eastAsia="sl-SI"/>
              </w:rPr>
            </w:pPr>
          </w:p>
        </w:tc>
        <w:tc>
          <w:tcPr>
            <w:tcW w:w="768" w:type="pct"/>
            <w:tcBorders>
              <w:top w:val="single" w:sz="4" w:space="0" w:color="auto"/>
              <w:left w:val="single" w:sz="4" w:space="0" w:color="auto"/>
              <w:bottom w:val="single" w:sz="4" w:space="0" w:color="auto"/>
              <w:right w:val="single" w:sz="4" w:space="0" w:color="auto"/>
            </w:tcBorders>
          </w:tcPr>
          <w:p w14:paraId="4112E549" w14:textId="77777777" w:rsidR="00296FD3" w:rsidRPr="00936871" w:rsidRDefault="00296FD3" w:rsidP="007575F1">
            <w:pPr>
              <w:spacing w:after="0"/>
              <w:ind w:left="360"/>
              <w:jc w:val="both"/>
              <w:rPr>
                <w:rFonts w:ascii="Arial" w:eastAsia="Times New Roman" w:hAnsi="Arial" w:cs="Arial"/>
                <w:color w:val="auto"/>
                <w:szCs w:val="20"/>
                <w:lang w:eastAsia="sl-SI"/>
              </w:rPr>
            </w:pPr>
          </w:p>
        </w:tc>
      </w:tr>
    </w:tbl>
    <w:p w14:paraId="12156B56" w14:textId="77777777" w:rsidR="00296FD3" w:rsidRPr="00CB2D1D" w:rsidRDefault="00296FD3" w:rsidP="00296FD3">
      <w:pPr>
        <w:spacing w:after="0" w:line="240" w:lineRule="auto"/>
        <w:jc w:val="both"/>
        <w:rPr>
          <w:rFonts w:ascii="Arial" w:hAnsi="Arial" w:cs="Arial"/>
          <w:b/>
          <w:i/>
          <w:iCs/>
          <w:color w:val="auto"/>
          <w:sz w:val="18"/>
          <w:szCs w:val="18"/>
        </w:rPr>
      </w:pPr>
      <w:r w:rsidRPr="00CB2D1D">
        <w:rPr>
          <w:rFonts w:ascii="Arial" w:hAnsi="Arial" w:cs="Arial"/>
          <w:b/>
          <w:i/>
          <w:iCs/>
          <w:color w:val="auto"/>
          <w:sz w:val="18"/>
          <w:szCs w:val="18"/>
        </w:rPr>
        <w:t>Osebni podatki se bodo uporabili zgolj za namene izbire izvajalca za omenjeni razpis.</w:t>
      </w:r>
    </w:p>
    <w:bookmarkEnd w:id="48"/>
    <w:p w14:paraId="5AC38AEC" w14:textId="77777777" w:rsidR="00296FD3" w:rsidRPr="000B5C31" w:rsidRDefault="00296FD3" w:rsidP="00296FD3">
      <w:pPr>
        <w:spacing w:after="0" w:line="240" w:lineRule="auto"/>
        <w:rPr>
          <w:rFonts w:ascii="Arial" w:hAnsi="Arial" w:cs="Arial"/>
          <w:color w:val="auto"/>
        </w:rPr>
      </w:pPr>
    </w:p>
    <w:p w14:paraId="3B53E167" w14:textId="77777777" w:rsidR="00296FD3" w:rsidRPr="007A07FD" w:rsidRDefault="00296FD3" w:rsidP="00296FD3">
      <w:pPr>
        <w:numPr>
          <w:ilvl w:val="0"/>
          <w:numId w:val="60"/>
        </w:numPr>
        <w:spacing w:after="0"/>
        <w:jc w:val="both"/>
        <w:rPr>
          <w:rFonts w:ascii="Arial" w:hAnsi="Arial" w:cs="Arial"/>
          <w:color w:val="auto"/>
        </w:rPr>
      </w:pPr>
      <w:r w:rsidRPr="007A07FD">
        <w:rPr>
          <w:rFonts w:ascii="Arial" w:hAnsi="Arial" w:cs="Arial"/>
          <w:color w:val="auto"/>
          <w:lang w:eastAsia="zh-CN"/>
        </w:rPr>
        <w:t>bomo imeli ves čas trajanja pogodbe / okvirnega sporazuma na razpolago naslednjo opremo:</w:t>
      </w:r>
    </w:p>
    <w:p w14:paraId="1BFAF194" w14:textId="77777777" w:rsidR="00296FD3" w:rsidRPr="007A07FD" w:rsidRDefault="00296FD3" w:rsidP="00296FD3">
      <w:pPr>
        <w:tabs>
          <w:tab w:val="left" w:pos="360"/>
        </w:tabs>
        <w:spacing w:after="0" w:line="240" w:lineRule="auto"/>
        <w:jc w:val="both"/>
        <w:rPr>
          <w:rFonts w:ascii="Arial" w:eastAsia="Times New Roman" w:hAnsi="Arial" w:cs="Arial"/>
          <w:color w:val="auto"/>
          <w:sz w:val="12"/>
          <w:szCs w:val="12"/>
          <w:highlight w:val="cyan"/>
          <w:lang w:eastAsia="sl-SI"/>
        </w:rPr>
      </w:pPr>
    </w:p>
    <w:tbl>
      <w:tblPr>
        <w:tblW w:w="9009"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3"/>
        <w:gridCol w:w="3513"/>
        <w:gridCol w:w="862"/>
        <w:gridCol w:w="2189"/>
        <w:gridCol w:w="1842"/>
      </w:tblGrid>
      <w:tr w:rsidR="00261DE8" w:rsidRPr="00966287" w14:paraId="62955FC8" w14:textId="4C84C8FC" w:rsidTr="00261DE8">
        <w:trPr>
          <w:trHeight w:val="684"/>
        </w:trPr>
        <w:tc>
          <w:tcPr>
            <w:tcW w:w="603" w:type="dxa"/>
            <w:shd w:val="clear" w:color="auto" w:fill="auto"/>
            <w:vAlign w:val="center"/>
          </w:tcPr>
          <w:p w14:paraId="05128759" w14:textId="77777777" w:rsidR="00261DE8" w:rsidRPr="00727F91" w:rsidRDefault="00261DE8" w:rsidP="007575F1">
            <w:pPr>
              <w:spacing w:after="0" w:line="240" w:lineRule="auto"/>
              <w:jc w:val="center"/>
              <w:rPr>
                <w:rFonts w:ascii="Arial" w:eastAsia="Times New Roman" w:hAnsi="Arial" w:cs="Arial"/>
                <w:b/>
                <w:color w:val="auto"/>
                <w:lang w:eastAsia="sl-SI"/>
              </w:rPr>
            </w:pPr>
            <w:proofErr w:type="spellStart"/>
            <w:r w:rsidRPr="00727F91">
              <w:rPr>
                <w:rFonts w:ascii="Arial" w:eastAsia="Times New Roman" w:hAnsi="Arial" w:cs="Arial"/>
                <w:b/>
                <w:color w:val="auto"/>
                <w:lang w:eastAsia="sl-SI"/>
              </w:rPr>
              <w:t>Zap</w:t>
            </w:r>
            <w:proofErr w:type="spellEnd"/>
            <w:r w:rsidRPr="00727F91">
              <w:rPr>
                <w:rFonts w:ascii="Arial" w:eastAsia="Times New Roman" w:hAnsi="Arial" w:cs="Arial"/>
                <w:b/>
                <w:color w:val="auto"/>
                <w:lang w:eastAsia="sl-SI"/>
              </w:rPr>
              <w:t>. št.</w:t>
            </w:r>
          </w:p>
        </w:tc>
        <w:tc>
          <w:tcPr>
            <w:tcW w:w="3513" w:type="dxa"/>
            <w:shd w:val="clear" w:color="auto" w:fill="auto"/>
            <w:noWrap/>
            <w:vAlign w:val="center"/>
          </w:tcPr>
          <w:p w14:paraId="32DF06DF" w14:textId="77777777" w:rsidR="00261DE8" w:rsidRPr="00727F91" w:rsidRDefault="00261DE8" w:rsidP="007575F1">
            <w:pPr>
              <w:spacing w:after="0" w:line="240" w:lineRule="auto"/>
              <w:jc w:val="center"/>
              <w:rPr>
                <w:rFonts w:ascii="Arial" w:eastAsia="Times New Roman" w:hAnsi="Arial" w:cs="Arial"/>
                <w:b/>
                <w:color w:val="auto"/>
                <w:lang w:eastAsia="sl-SI"/>
              </w:rPr>
            </w:pPr>
            <w:r w:rsidRPr="00727F91">
              <w:rPr>
                <w:rFonts w:ascii="Arial" w:eastAsia="Times New Roman" w:hAnsi="Arial" w:cs="Arial"/>
                <w:b/>
                <w:color w:val="auto"/>
                <w:lang w:eastAsia="sl-SI"/>
              </w:rPr>
              <w:t>Strojna oprema</w:t>
            </w:r>
          </w:p>
        </w:tc>
        <w:tc>
          <w:tcPr>
            <w:tcW w:w="862" w:type="dxa"/>
            <w:vAlign w:val="center"/>
          </w:tcPr>
          <w:p w14:paraId="311772ED" w14:textId="77777777" w:rsidR="00261DE8" w:rsidRPr="00727F91" w:rsidRDefault="00261DE8" w:rsidP="007575F1">
            <w:pPr>
              <w:spacing w:after="0" w:line="240" w:lineRule="auto"/>
              <w:jc w:val="center"/>
              <w:rPr>
                <w:rFonts w:ascii="Arial" w:eastAsia="Times New Roman" w:hAnsi="Arial" w:cs="Arial"/>
                <w:b/>
                <w:color w:val="auto"/>
                <w:lang w:eastAsia="sl-SI"/>
              </w:rPr>
            </w:pPr>
            <w:r w:rsidRPr="00727F91">
              <w:rPr>
                <w:rFonts w:ascii="Arial" w:eastAsia="Times New Roman" w:hAnsi="Arial" w:cs="Arial"/>
                <w:b/>
                <w:color w:val="auto"/>
                <w:lang w:eastAsia="sl-SI"/>
              </w:rPr>
              <w:t>Število enot</w:t>
            </w:r>
          </w:p>
        </w:tc>
        <w:tc>
          <w:tcPr>
            <w:tcW w:w="2189" w:type="dxa"/>
            <w:vAlign w:val="center"/>
          </w:tcPr>
          <w:p w14:paraId="6BA0C6BC" w14:textId="56F967B8" w:rsidR="00261DE8" w:rsidRPr="00727F91" w:rsidRDefault="00261DE8" w:rsidP="007575F1">
            <w:pPr>
              <w:spacing w:after="0" w:line="240" w:lineRule="auto"/>
              <w:jc w:val="center"/>
              <w:rPr>
                <w:rFonts w:ascii="Arial" w:eastAsia="Times New Roman" w:hAnsi="Arial" w:cs="Arial"/>
                <w:b/>
                <w:color w:val="auto"/>
                <w:lang w:eastAsia="sl-SI"/>
              </w:rPr>
            </w:pPr>
            <w:r>
              <w:rPr>
                <w:rFonts w:ascii="Arial" w:eastAsia="Times New Roman" w:hAnsi="Arial" w:cs="Arial"/>
                <w:b/>
                <w:color w:val="auto"/>
                <w:lang w:eastAsia="sl-SI"/>
              </w:rPr>
              <w:t>Lastna oprema*</w:t>
            </w:r>
          </w:p>
        </w:tc>
        <w:tc>
          <w:tcPr>
            <w:tcW w:w="1842" w:type="dxa"/>
            <w:vAlign w:val="center"/>
          </w:tcPr>
          <w:p w14:paraId="11F515EF" w14:textId="390CE805" w:rsidR="00261DE8" w:rsidRPr="00727F91" w:rsidRDefault="00261DE8" w:rsidP="007575F1">
            <w:pPr>
              <w:spacing w:after="0" w:line="240" w:lineRule="auto"/>
              <w:jc w:val="center"/>
              <w:rPr>
                <w:rFonts w:ascii="Arial" w:eastAsia="Times New Roman" w:hAnsi="Arial" w:cs="Arial"/>
                <w:b/>
                <w:color w:val="auto"/>
                <w:lang w:eastAsia="sl-SI"/>
              </w:rPr>
            </w:pPr>
            <w:r>
              <w:rPr>
                <w:rFonts w:ascii="Arial" w:eastAsia="Times New Roman" w:hAnsi="Arial" w:cs="Arial"/>
                <w:b/>
                <w:color w:val="auto"/>
                <w:lang w:eastAsia="sl-SI"/>
              </w:rPr>
              <w:t>Najeta oprema*</w:t>
            </w:r>
          </w:p>
        </w:tc>
      </w:tr>
      <w:tr w:rsidR="00261DE8" w:rsidRPr="00966287" w14:paraId="7604940C" w14:textId="526B2782" w:rsidTr="00261DE8">
        <w:trPr>
          <w:trHeight w:val="340"/>
        </w:trPr>
        <w:tc>
          <w:tcPr>
            <w:tcW w:w="603" w:type="dxa"/>
            <w:shd w:val="clear" w:color="auto" w:fill="auto"/>
            <w:noWrap/>
            <w:vAlign w:val="center"/>
          </w:tcPr>
          <w:p w14:paraId="17887785"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3513" w:type="dxa"/>
            <w:noWrap/>
          </w:tcPr>
          <w:p w14:paraId="695DD718" w14:textId="169C1DB9" w:rsidR="00261DE8" w:rsidRPr="002520B9" w:rsidRDefault="00261DE8" w:rsidP="00C43FD8">
            <w:pPr>
              <w:spacing w:after="0" w:line="240" w:lineRule="auto"/>
              <w:rPr>
                <w:rFonts w:ascii="Arial" w:eastAsia="Times New Roman" w:hAnsi="Arial" w:cs="Arial"/>
                <w:color w:val="auto"/>
                <w:highlight w:val="red"/>
                <w:lang w:eastAsia="sl-SI"/>
              </w:rPr>
            </w:pPr>
            <w:r w:rsidRPr="008D5594">
              <w:rPr>
                <w:rFonts w:ascii="Arial" w:eastAsia="Times New Roman" w:hAnsi="Arial" w:cs="Arial"/>
                <w:color w:val="auto"/>
                <w:lang w:eastAsia="sl-SI"/>
              </w:rPr>
              <w:t>kamion kiper, nosilnosti do 15 t</w:t>
            </w:r>
          </w:p>
        </w:tc>
        <w:tc>
          <w:tcPr>
            <w:tcW w:w="862" w:type="dxa"/>
            <w:vAlign w:val="center"/>
          </w:tcPr>
          <w:p w14:paraId="5011B33F"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2189" w:type="dxa"/>
          </w:tcPr>
          <w:p w14:paraId="52165792" w14:textId="77777777" w:rsidR="00261DE8" w:rsidRPr="00727F91" w:rsidRDefault="00261DE8" w:rsidP="00C43FD8">
            <w:pPr>
              <w:spacing w:after="0" w:line="240" w:lineRule="auto"/>
              <w:jc w:val="center"/>
              <w:rPr>
                <w:rFonts w:ascii="Arial" w:eastAsia="Times New Roman" w:hAnsi="Arial" w:cs="Arial"/>
                <w:color w:val="auto"/>
                <w:lang w:eastAsia="sl-SI"/>
              </w:rPr>
            </w:pPr>
          </w:p>
        </w:tc>
        <w:tc>
          <w:tcPr>
            <w:tcW w:w="1842" w:type="dxa"/>
          </w:tcPr>
          <w:p w14:paraId="3E2A5428" w14:textId="77777777" w:rsidR="00261DE8" w:rsidRPr="00727F91" w:rsidRDefault="00261DE8" w:rsidP="00C43FD8">
            <w:pPr>
              <w:spacing w:after="0" w:line="240" w:lineRule="auto"/>
              <w:jc w:val="center"/>
              <w:rPr>
                <w:rFonts w:ascii="Arial" w:eastAsia="Times New Roman" w:hAnsi="Arial" w:cs="Arial"/>
                <w:color w:val="auto"/>
                <w:lang w:eastAsia="sl-SI"/>
              </w:rPr>
            </w:pPr>
          </w:p>
        </w:tc>
      </w:tr>
      <w:tr w:rsidR="00261DE8" w:rsidRPr="00966287" w14:paraId="64033FD1" w14:textId="2F4FE738" w:rsidTr="00261DE8">
        <w:trPr>
          <w:trHeight w:val="340"/>
        </w:trPr>
        <w:tc>
          <w:tcPr>
            <w:tcW w:w="603" w:type="dxa"/>
            <w:shd w:val="clear" w:color="auto" w:fill="auto"/>
            <w:noWrap/>
            <w:vAlign w:val="center"/>
          </w:tcPr>
          <w:p w14:paraId="28B07C7C"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 xml:space="preserve">2. </w:t>
            </w:r>
          </w:p>
        </w:tc>
        <w:tc>
          <w:tcPr>
            <w:tcW w:w="3513" w:type="dxa"/>
            <w:noWrap/>
          </w:tcPr>
          <w:p w14:paraId="15A458B9" w14:textId="20B14B87" w:rsidR="00261DE8" w:rsidRPr="002520B9" w:rsidRDefault="00261DE8" w:rsidP="00C43FD8">
            <w:pPr>
              <w:spacing w:after="0" w:line="240" w:lineRule="auto"/>
              <w:rPr>
                <w:rFonts w:ascii="Arial" w:eastAsia="Times New Roman" w:hAnsi="Arial" w:cs="Arial"/>
                <w:color w:val="auto"/>
                <w:highlight w:val="red"/>
                <w:lang w:eastAsia="sl-SI"/>
              </w:rPr>
            </w:pPr>
            <w:r w:rsidRPr="008D5594">
              <w:rPr>
                <w:rFonts w:ascii="Arial" w:eastAsia="Times New Roman" w:hAnsi="Arial" w:cs="Arial"/>
                <w:color w:val="auto"/>
                <w:lang w:eastAsia="sl-SI"/>
              </w:rPr>
              <w:t xml:space="preserve">kamion kiper, nosilnosti nad 15 t </w:t>
            </w:r>
          </w:p>
        </w:tc>
        <w:tc>
          <w:tcPr>
            <w:tcW w:w="862" w:type="dxa"/>
            <w:vAlign w:val="center"/>
          </w:tcPr>
          <w:p w14:paraId="5CEC631C"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2189" w:type="dxa"/>
          </w:tcPr>
          <w:p w14:paraId="73A301F6" w14:textId="77777777" w:rsidR="00261DE8" w:rsidRPr="00727F91" w:rsidRDefault="00261DE8" w:rsidP="00C43FD8">
            <w:pPr>
              <w:spacing w:after="0" w:line="240" w:lineRule="auto"/>
              <w:jc w:val="center"/>
              <w:rPr>
                <w:rFonts w:ascii="Arial" w:eastAsia="Times New Roman" w:hAnsi="Arial" w:cs="Arial"/>
                <w:color w:val="auto"/>
                <w:lang w:eastAsia="sl-SI"/>
              </w:rPr>
            </w:pPr>
          </w:p>
        </w:tc>
        <w:tc>
          <w:tcPr>
            <w:tcW w:w="1842" w:type="dxa"/>
          </w:tcPr>
          <w:p w14:paraId="4F8F1D92" w14:textId="77777777" w:rsidR="00261DE8" w:rsidRPr="00727F91" w:rsidRDefault="00261DE8" w:rsidP="00C43FD8">
            <w:pPr>
              <w:spacing w:after="0" w:line="240" w:lineRule="auto"/>
              <w:jc w:val="center"/>
              <w:rPr>
                <w:rFonts w:ascii="Arial" w:eastAsia="Times New Roman" w:hAnsi="Arial" w:cs="Arial"/>
                <w:color w:val="auto"/>
                <w:lang w:eastAsia="sl-SI"/>
              </w:rPr>
            </w:pPr>
          </w:p>
        </w:tc>
      </w:tr>
      <w:tr w:rsidR="00261DE8" w:rsidRPr="00966287" w14:paraId="53A0D22F" w14:textId="10A0B74A" w:rsidTr="00261DE8">
        <w:trPr>
          <w:trHeight w:val="340"/>
        </w:trPr>
        <w:tc>
          <w:tcPr>
            <w:tcW w:w="603" w:type="dxa"/>
            <w:shd w:val="clear" w:color="auto" w:fill="auto"/>
            <w:noWrap/>
            <w:vAlign w:val="center"/>
          </w:tcPr>
          <w:p w14:paraId="6BB431FB"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 xml:space="preserve">3. </w:t>
            </w:r>
          </w:p>
        </w:tc>
        <w:tc>
          <w:tcPr>
            <w:tcW w:w="3513" w:type="dxa"/>
            <w:noWrap/>
          </w:tcPr>
          <w:p w14:paraId="7AEE4A17" w14:textId="62A9E330" w:rsidR="00261DE8" w:rsidRPr="002520B9" w:rsidRDefault="00261DE8" w:rsidP="00C43FD8">
            <w:pPr>
              <w:spacing w:after="0" w:line="240" w:lineRule="auto"/>
              <w:rPr>
                <w:rFonts w:ascii="Arial" w:eastAsia="Times New Roman" w:hAnsi="Arial" w:cs="Arial"/>
                <w:color w:val="auto"/>
                <w:highlight w:val="red"/>
                <w:lang w:eastAsia="sl-SI"/>
              </w:rPr>
            </w:pPr>
            <w:r w:rsidRPr="008D5594">
              <w:rPr>
                <w:rFonts w:ascii="Arial" w:eastAsia="Times New Roman" w:hAnsi="Arial" w:cs="Arial"/>
                <w:color w:val="auto"/>
                <w:lang w:eastAsia="sl-SI"/>
              </w:rPr>
              <w:t>bager 4 - 7 ton s kladivom (opombe spodaj)</w:t>
            </w:r>
          </w:p>
        </w:tc>
        <w:tc>
          <w:tcPr>
            <w:tcW w:w="862" w:type="dxa"/>
            <w:vAlign w:val="center"/>
          </w:tcPr>
          <w:p w14:paraId="229D4161"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2189" w:type="dxa"/>
          </w:tcPr>
          <w:p w14:paraId="05E1E4CF" w14:textId="77777777" w:rsidR="00261DE8" w:rsidRPr="00727F91" w:rsidRDefault="00261DE8" w:rsidP="00C43FD8">
            <w:pPr>
              <w:spacing w:after="0" w:line="240" w:lineRule="auto"/>
              <w:jc w:val="center"/>
              <w:rPr>
                <w:rFonts w:ascii="Arial" w:eastAsia="Times New Roman" w:hAnsi="Arial" w:cs="Arial"/>
                <w:color w:val="auto"/>
                <w:lang w:eastAsia="sl-SI"/>
              </w:rPr>
            </w:pPr>
          </w:p>
        </w:tc>
        <w:tc>
          <w:tcPr>
            <w:tcW w:w="1842" w:type="dxa"/>
          </w:tcPr>
          <w:p w14:paraId="46138003" w14:textId="77777777" w:rsidR="00261DE8" w:rsidRPr="00727F91" w:rsidRDefault="00261DE8" w:rsidP="00C43FD8">
            <w:pPr>
              <w:spacing w:after="0" w:line="240" w:lineRule="auto"/>
              <w:jc w:val="center"/>
              <w:rPr>
                <w:rFonts w:ascii="Arial" w:eastAsia="Times New Roman" w:hAnsi="Arial" w:cs="Arial"/>
                <w:color w:val="auto"/>
                <w:lang w:eastAsia="sl-SI"/>
              </w:rPr>
            </w:pPr>
          </w:p>
        </w:tc>
      </w:tr>
      <w:tr w:rsidR="00261DE8" w:rsidRPr="00966287" w14:paraId="6A921101" w14:textId="3BAC0D93" w:rsidTr="00261DE8">
        <w:trPr>
          <w:trHeight w:val="340"/>
        </w:trPr>
        <w:tc>
          <w:tcPr>
            <w:tcW w:w="603" w:type="dxa"/>
            <w:shd w:val="clear" w:color="auto" w:fill="auto"/>
            <w:noWrap/>
            <w:vAlign w:val="center"/>
          </w:tcPr>
          <w:p w14:paraId="5BAC30B6"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4.</w:t>
            </w:r>
          </w:p>
        </w:tc>
        <w:tc>
          <w:tcPr>
            <w:tcW w:w="3513" w:type="dxa"/>
            <w:noWrap/>
          </w:tcPr>
          <w:p w14:paraId="77D59593" w14:textId="2DB65B8D" w:rsidR="00261DE8" w:rsidRPr="002520B9" w:rsidRDefault="00261DE8" w:rsidP="00C43FD8">
            <w:pPr>
              <w:spacing w:after="0" w:line="240" w:lineRule="auto"/>
              <w:rPr>
                <w:rFonts w:ascii="Arial" w:eastAsia="Times New Roman" w:hAnsi="Arial" w:cs="Arial"/>
                <w:color w:val="auto"/>
                <w:highlight w:val="red"/>
                <w:lang w:eastAsia="sl-SI"/>
              </w:rPr>
            </w:pPr>
            <w:r w:rsidRPr="008D5594">
              <w:rPr>
                <w:rFonts w:ascii="Arial" w:eastAsia="Times New Roman" w:hAnsi="Arial" w:cs="Arial"/>
                <w:color w:val="auto"/>
                <w:lang w:eastAsia="sl-SI"/>
              </w:rPr>
              <w:t>bager 7 - 10 ton s kladivom (opombe spodaj)</w:t>
            </w:r>
          </w:p>
        </w:tc>
        <w:tc>
          <w:tcPr>
            <w:tcW w:w="862" w:type="dxa"/>
            <w:vAlign w:val="center"/>
          </w:tcPr>
          <w:p w14:paraId="57D811FA"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2189" w:type="dxa"/>
          </w:tcPr>
          <w:p w14:paraId="17367B1D" w14:textId="77777777" w:rsidR="00261DE8" w:rsidRPr="00727F91" w:rsidRDefault="00261DE8" w:rsidP="00C43FD8">
            <w:pPr>
              <w:spacing w:after="0" w:line="240" w:lineRule="auto"/>
              <w:jc w:val="center"/>
              <w:rPr>
                <w:rFonts w:ascii="Arial" w:eastAsia="Times New Roman" w:hAnsi="Arial" w:cs="Arial"/>
                <w:color w:val="auto"/>
                <w:lang w:eastAsia="sl-SI"/>
              </w:rPr>
            </w:pPr>
          </w:p>
        </w:tc>
        <w:tc>
          <w:tcPr>
            <w:tcW w:w="1842" w:type="dxa"/>
          </w:tcPr>
          <w:p w14:paraId="201DD277" w14:textId="77777777" w:rsidR="00261DE8" w:rsidRPr="00727F91" w:rsidRDefault="00261DE8" w:rsidP="00C43FD8">
            <w:pPr>
              <w:spacing w:after="0" w:line="240" w:lineRule="auto"/>
              <w:jc w:val="center"/>
              <w:rPr>
                <w:rFonts w:ascii="Arial" w:eastAsia="Times New Roman" w:hAnsi="Arial" w:cs="Arial"/>
                <w:color w:val="auto"/>
                <w:lang w:eastAsia="sl-SI"/>
              </w:rPr>
            </w:pPr>
          </w:p>
        </w:tc>
      </w:tr>
      <w:tr w:rsidR="00261DE8" w:rsidRPr="00966287" w14:paraId="54E95033" w14:textId="34C071B7" w:rsidTr="00261DE8">
        <w:trPr>
          <w:trHeight w:val="340"/>
        </w:trPr>
        <w:tc>
          <w:tcPr>
            <w:tcW w:w="603" w:type="dxa"/>
            <w:shd w:val="clear" w:color="auto" w:fill="auto"/>
            <w:noWrap/>
            <w:vAlign w:val="center"/>
          </w:tcPr>
          <w:p w14:paraId="00A34A21"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5.</w:t>
            </w:r>
          </w:p>
        </w:tc>
        <w:tc>
          <w:tcPr>
            <w:tcW w:w="3513" w:type="dxa"/>
            <w:noWrap/>
          </w:tcPr>
          <w:p w14:paraId="135F83A5" w14:textId="68D57E36" w:rsidR="00261DE8" w:rsidRPr="002520B9" w:rsidRDefault="00261DE8" w:rsidP="00C43FD8">
            <w:pPr>
              <w:spacing w:after="0" w:line="240" w:lineRule="auto"/>
              <w:rPr>
                <w:rFonts w:ascii="Arial" w:eastAsia="Times New Roman" w:hAnsi="Arial" w:cs="Arial"/>
                <w:color w:val="auto"/>
                <w:highlight w:val="red"/>
                <w:lang w:eastAsia="sl-SI"/>
              </w:rPr>
            </w:pPr>
            <w:r w:rsidRPr="008D5594">
              <w:rPr>
                <w:rFonts w:ascii="Arial" w:eastAsia="Times New Roman" w:hAnsi="Arial" w:cs="Arial"/>
                <w:color w:val="auto"/>
                <w:lang w:eastAsia="sl-SI"/>
              </w:rPr>
              <w:t>valjar vibracijski do 4 tone</w:t>
            </w:r>
          </w:p>
        </w:tc>
        <w:tc>
          <w:tcPr>
            <w:tcW w:w="862" w:type="dxa"/>
            <w:vAlign w:val="center"/>
          </w:tcPr>
          <w:p w14:paraId="524A1880"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2189" w:type="dxa"/>
          </w:tcPr>
          <w:p w14:paraId="7F9AB762" w14:textId="77777777" w:rsidR="00261DE8" w:rsidRPr="00727F91" w:rsidRDefault="00261DE8" w:rsidP="00C43FD8">
            <w:pPr>
              <w:spacing w:after="0" w:line="240" w:lineRule="auto"/>
              <w:jc w:val="center"/>
              <w:rPr>
                <w:rFonts w:ascii="Arial" w:eastAsia="Times New Roman" w:hAnsi="Arial" w:cs="Arial"/>
                <w:color w:val="auto"/>
                <w:lang w:eastAsia="sl-SI"/>
              </w:rPr>
            </w:pPr>
          </w:p>
        </w:tc>
        <w:tc>
          <w:tcPr>
            <w:tcW w:w="1842" w:type="dxa"/>
          </w:tcPr>
          <w:p w14:paraId="6D7A1AB1" w14:textId="77777777" w:rsidR="00261DE8" w:rsidRPr="00727F91" w:rsidRDefault="00261DE8" w:rsidP="00C43FD8">
            <w:pPr>
              <w:spacing w:after="0" w:line="240" w:lineRule="auto"/>
              <w:jc w:val="center"/>
              <w:rPr>
                <w:rFonts w:ascii="Arial" w:eastAsia="Times New Roman" w:hAnsi="Arial" w:cs="Arial"/>
                <w:color w:val="auto"/>
                <w:lang w:eastAsia="sl-SI"/>
              </w:rPr>
            </w:pPr>
          </w:p>
        </w:tc>
      </w:tr>
      <w:tr w:rsidR="00261DE8" w:rsidRPr="00966287" w14:paraId="75B2AC01" w14:textId="3F42B25E" w:rsidTr="00261DE8">
        <w:trPr>
          <w:trHeight w:val="340"/>
        </w:trPr>
        <w:tc>
          <w:tcPr>
            <w:tcW w:w="603" w:type="dxa"/>
            <w:shd w:val="clear" w:color="auto" w:fill="auto"/>
            <w:noWrap/>
            <w:vAlign w:val="center"/>
          </w:tcPr>
          <w:p w14:paraId="15B685E7"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lastRenderedPageBreak/>
              <w:t>6.</w:t>
            </w:r>
          </w:p>
        </w:tc>
        <w:tc>
          <w:tcPr>
            <w:tcW w:w="3513" w:type="dxa"/>
            <w:noWrap/>
          </w:tcPr>
          <w:p w14:paraId="163BBAD3" w14:textId="387138D4" w:rsidR="00261DE8" w:rsidRPr="002520B9" w:rsidRDefault="00261DE8" w:rsidP="00C43FD8">
            <w:pPr>
              <w:spacing w:after="0" w:line="240" w:lineRule="auto"/>
              <w:rPr>
                <w:rFonts w:ascii="Arial" w:eastAsia="Times New Roman" w:hAnsi="Arial" w:cs="Arial"/>
                <w:color w:val="auto"/>
                <w:highlight w:val="red"/>
                <w:lang w:eastAsia="sl-SI"/>
              </w:rPr>
            </w:pPr>
            <w:r w:rsidRPr="008D5594">
              <w:rPr>
                <w:rFonts w:ascii="Arial" w:eastAsia="Times New Roman" w:hAnsi="Arial" w:cs="Arial"/>
                <w:color w:val="auto"/>
                <w:lang w:eastAsia="sl-SI"/>
              </w:rPr>
              <w:t xml:space="preserve">valjar vibracijski nad </w:t>
            </w:r>
            <w:r>
              <w:rPr>
                <w:rFonts w:ascii="Arial" w:eastAsia="Times New Roman" w:hAnsi="Arial" w:cs="Arial"/>
                <w:color w:val="auto"/>
                <w:lang w:eastAsia="sl-SI"/>
              </w:rPr>
              <w:t>4</w:t>
            </w:r>
            <w:r w:rsidRPr="008D5594">
              <w:rPr>
                <w:rFonts w:ascii="Arial" w:eastAsia="Times New Roman" w:hAnsi="Arial" w:cs="Arial"/>
                <w:color w:val="auto"/>
                <w:lang w:eastAsia="sl-SI"/>
              </w:rPr>
              <w:t xml:space="preserve"> ton</w:t>
            </w:r>
            <w:r>
              <w:rPr>
                <w:rFonts w:ascii="Arial" w:eastAsia="Times New Roman" w:hAnsi="Arial" w:cs="Arial"/>
                <w:color w:val="auto"/>
                <w:lang w:eastAsia="sl-SI"/>
              </w:rPr>
              <w:t>e</w:t>
            </w:r>
          </w:p>
        </w:tc>
        <w:tc>
          <w:tcPr>
            <w:tcW w:w="862" w:type="dxa"/>
            <w:vAlign w:val="center"/>
          </w:tcPr>
          <w:p w14:paraId="0C7AE435"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2189" w:type="dxa"/>
          </w:tcPr>
          <w:p w14:paraId="61917787" w14:textId="77777777" w:rsidR="00261DE8" w:rsidRPr="00727F91" w:rsidRDefault="00261DE8" w:rsidP="00C43FD8">
            <w:pPr>
              <w:spacing w:after="0" w:line="240" w:lineRule="auto"/>
              <w:jc w:val="center"/>
              <w:rPr>
                <w:rFonts w:ascii="Arial" w:eastAsia="Times New Roman" w:hAnsi="Arial" w:cs="Arial"/>
                <w:color w:val="auto"/>
                <w:lang w:eastAsia="sl-SI"/>
              </w:rPr>
            </w:pPr>
          </w:p>
        </w:tc>
        <w:tc>
          <w:tcPr>
            <w:tcW w:w="1842" w:type="dxa"/>
          </w:tcPr>
          <w:p w14:paraId="24A371AD" w14:textId="77777777" w:rsidR="00261DE8" w:rsidRPr="00727F91" w:rsidRDefault="00261DE8" w:rsidP="00C43FD8">
            <w:pPr>
              <w:spacing w:after="0" w:line="240" w:lineRule="auto"/>
              <w:jc w:val="center"/>
              <w:rPr>
                <w:rFonts w:ascii="Arial" w:eastAsia="Times New Roman" w:hAnsi="Arial" w:cs="Arial"/>
                <w:color w:val="auto"/>
                <w:lang w:eastAsia="sl-SI"/>
              </w:rPr>
            </w:pPr>
          </w:p>
        </w:tc>
      </w:tr>
      <w:tr w:rsidR="00261DE8" w:rsidRPr="00966287" w14:paraId="16666D3D" w14:textId="2B656343" w:rsidTr="00261DE8">
        <w:trPr>
          <w:trHeight w:val="340"/>
        </w:trPr>
        <w:tc>
          <w:tcPr>
            <w:tcW w:w="603" w:type="dxa"/>
            <w:shd w:val="clear" w:color="auto" w:fill="auto"/>
            <w:noWrap/>
            <w:vAlign w:val="center"/>
          </w:tcPr>
          <w:p w14:paraId="627DA676"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7.</w:t>
            </w:r>
          </w:p>
        </w:tc>
        <w:tc>
          <w:tcPr>
            <w:tcW w:w="3513" w:type="dxa"/>
            <w:noWrap/>
          </w:tcPr>
          <w:p w14:paraId="0967DFB4" w14:textId="3B5DCC77" w:rsidR="00261DE8" w:rsidRPr="002520B9" w:rsidRDefault="00261DE8" w:rsidP="00C43FD8">
            <w:pPr>
              <w:spacing w:after="0" w:line="240" w:lineRule="auto"/>
              <w:rPr>
                <w:rFonts w:ascii="Arial" w:eastAsia="Times New Roman" w:hAnsi="Arial" w:cs="Arial"/>
                <w:color w:val="auto"/>
                <w:highlight w:val="red"/>
                <w:lang w:eastAsia="sl-SI"/>
              </w:rPr>
            </w:pPr>
            <w:r w:rsidRPr="008D5594">
              <w:rPr>
                <w:rFonts w:ascii="Arial" w:eastAsia="Times New Roman" w:hAnsi="Arial" w:cs="Arial"/>
                <w:color w:val="auto"/>
                <w:lang w:eastAsia="sl-SI"/>
              </w:rPr>
              <w:t xml:space="preserve">greder moči nad 80 </w:t>
            </w:r>
            <w:proofErr w:type="spellStart"/>
            <w:r w:rsidRPr="008D5594">
              <w:rPr>
                <w:rFonts w:ascii="Arial" w:eastAsia="Times New Roman" w:hAnsi="Arial" w:cs="Arial"/>
                <w:color w:val="auto"/>
                <w:lang w:eastAsia="sl-SI"/>
              </w:rPr>
              <w:t>kw</w:t>
            </w:r>
            <w:proofErr w:type="spellEnd"/>
          </w:p>
        </w:tc>
        <w:tc>
          <w:tcPr>
            <w:tcW w:w="862" w:type="dxa"/>
            <w:vAlign w:val="center"/>
          </w:tcPr>
          <w:p w14:paraId="70FD9FE7"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2189" w:type="dxa"/>
          </w:tcPr>
          <w:p w14:paraId="4CEC64DE" w14:textId="77777777" w:rsidR="00261DE8" w:rsidRPr="00727F91" w:rsidRDefault="00261DE8" w:rsidP="00C43FD8">
            <w:pPr>
              <w:spacing w:after="0" w:line="240" w:lineRule="auto"/>
              <w:jc w:val="center"/>
              <w:rPr>
                <w:rFonts w:ascii="Arial" w:eastAsia="Times New Roman" w:hAnsi="Arial" w:cs="Arial"/>
                <w:color w:val="auto"/>
                <w:lang w:eastAsia="sl-SI"/>
              </w:rPr>
            </w:pPr>
          </w:p>
        </w:tc>
        <w:tc>
          <w:tcPr>
            <w:tcW w:w="1842" w:type="dxa"/>
          </w:tcPr>
          <w:p w14:paraId="23E66D8B" w14:textId="77777777" w:rsidR="00261DE8" w:rsidRPr="00727F91" w:rsidRDefault="00261DE8" w:rsidP="00C43FD8">
            <w:pPr>
              <w:spacing w:after="0" w:line="240" w:lineRule="auto"/>
              <w:jc w:val="center"/>
              <w:rPr>
                <w:rFonts w:ascii="Arial" w:eastAsia="Times New Roman" w:hAnsi="Arial" w:cs="Arial"/>
                <w:color w:val="auto"/>
                <w:lang w:eastAsia="sl-SI"/>
              </w:rPr>
            </w:pPr>
          </w:p>
        </w:tc>
      </w:tr>
      <w:tr w:rsidR="00261DE8" w:rsidRPr="00966287" w14:paraId="6FB393B3" w14:textId="21810A4D" w:rsidTr="00261DE8">
        <w:trPr>
          <w:trHeight w:val="340"/>
        </w:trPr>
        <w:tc>
          <w:tcPr>
            <w:tcW w:w="603" w:type="dxa"/>
            <w:shd w:val="clear" w:color="auto" w:fill="auto"/>
            <w:noWrap/>
            <w:vAlign w:val="center"/>
          </w:tcPr>
          <w:p w14:paraId="727972A8"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8.</w:t>
            </w:r>
          </w:p>
        </w:tc>
        <w:tc>
          <w:tcPr>
            <w:tcW w:w="3513" w:type="dxa"/>
            <w:noWrap/>
          </w:tcPr>
          <w:p w14:paraId="38308B65" w14:textId="108D8473" w:rsidR="00261DE8" w:rsidRPr="002520B9" w:rsidRDefault="00261DE8" w:rsidP="00C43FD8">
            <w:pPr>
              <w:spacing w:after="0" w:line="240" w:lineRule="auto"/>
              <w:rPr>
                <w:rFonts w:ascii="Arial" w:eastAsia="Times New Roman" w:hAnsi="Arial" w:cs="Arial"/>
                <w:color w:val="auto"/>
                <w:highlight w:val="red"/>
                <w:lang w:eastAsia="sl-SI"/>
              </w:rPr>
            </w:pPr>
            <w:r w:rsidRPr="008D5594">
              <w:rPr>
                <w:rFonts w:ascii="Arial" w:eastAsia="Times New Roman" w:hAnsi="Arial" w:cs="Arial"/>
                <w:color w:val="auto"/>
                <w:lang w:eastAsia="sl-SI"/>
              </w:rPr>
              <w:t>traktor s prikolico nosilnosti nad 5 ton</w:t>
            </w:r>
          </w:p>
        </w:tc>
        <w:tc>
          <w:tcPr>
            <w:tcW w:w="862" w:type="dxa"/>
            <w:vAlign w:val="center"/>
          </w:tcPr>
          <w:p w14:paraId="39607EFA"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2189" w:type="dxa"/>
          </w:tcPr>
          <w:p w14:paraId="45F41C21" w14:textId="77777777" w:rsidR="00261DE8" w:rsidRPr="00727F91" w:rsidRDefault="00261DE8" w:rsidP="00C43FD8">
            <w:pPr>
              <w:spacing w:after="0" w:line="240" w:lineRule="auto"/>
              <w:jc w:val="center"/>
              <w:rPr>
                <w:rFonts w:ascii="Arial" w:eastAsia="Times New Roman" w:hAnsi="Arial" w:cs="Arial"/>
                <w:color w:val="auto"/>
                <w:lang w:eastAsia="sl-SI"/>
              </w:rPr>
            </w:pPr>
          </w:p>
        </w:tc>
        <w:tc>
          <w:tcPr>
            <w:tcW w:w="1842" w:type="dxa"/>
          </w:tcPr>
          <w:p w14:paraId="40E7F9A0" w14:textId="77777777" w:rsidR="00261DE8" w:rsidRPr="00727F91" w:rsidRDefault="00261DE8" w:rsidP="00C43FD8">
            <w:pPr>
              <w:spacing w:after="0" w:line="240" w:lineRule="auto"/>
              <w:jc w:val="center"/>
              <w:rPr>
                <w:rFonts w:ascii="Arial" w:eastAsia="Times New Roman" w:hAnsi="Arial" w:cs="Arial"/>
                <w:color w:val="auto"/>
                <w:lang w:eastAsia="sl-SI"/>
              </w:rPr>
            </w:pPr>
          </w:p>
        </w:tc>
      </w:tr>
      <w:tr w:rsidR="00261DE8" w:rsidRPr="00966287" w14:paraId="303F629A" w14:textId="15148BCC" w:rsidTr="00261DE8">
        <w:trPr>
          <w:trHeight w:val="340"/>
        </w:trPr>
        <w:tc>
          <w:tcPr>
            <w:tcW w:w="603" w:type="dxa"/>
            <w:shd w:val="clear" w:color="auto" w:fill="auto"/>
            <w:noWrap/>
            <w:vAlign w:val="center"/>
          </w:tcPr>
          <w:p w14:paraId="5736379B"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9.</w:t>
            </w:r>
          </w:p>
        </w:tc>
        <w:tc>
          <w:tcPr>
            <w:tcW w:w="3513" w:type="dxa"/>
            <w:noWrap/>
          </w:tcPr>
          <w:p w14:paraId="56001FA1" w14:textId="787D04CD" w:rsidR="00261DE8" w:rsidRPr="002520B9" w:rsidRDefault="00261DE8" w:rsidP="00C43FD8">
            <w:pPr>
              <w:spacing w:after="0" w:line="240" w:lineRule="auto"/>
              <w:rPr>
                <w:rFonts w:ascii="Arial" w:eastAsia="Times New Roman" w:hAnsi="Arial" w:cs="Arial"/>
                <w:color w:val="auto"/>
                <w:highlight w:val="red"/>
                <w:lang w:eastAsia="sl-SI"/>
              </w:rPr>
            </w:pPr>
            <w:r>
              <w:rPr>
                <w:rFonts w:ascii="Arial" w:eastAsia="Times New Roman" w:hAnsi="Arial" w:cs="Arial"/>
                <w:color w:val="auto"/>
                <w:lang w:eastAsia="sl-SI"/>
              </w:rPr>
              <w:t xml:space="preserve">cestna </w:t>
            </w:r>
            <w:proofErr w:type="spellStart"/>
            <w:r>
              <w:rPr>
                <w:rFonts w:ascii="Arial" w:eastAsia="Times New Roman" w:hAnsi="Arial" w:cs="Arial"/>
                <w:color w:val="auto"/>
                <w:lang w:eastAsia="sl-SI"/>
              </w:rPr>
              <w:t>pometalna</w:t>
            </w:r>
            <w:proofErr w:type="spellEnd"/>
            <w:r>
              <w:rPr>
                <w:rFonts w:ascii="Arial" w:eastAsia="Times New Roman" w:hAnsi="Arial" w:cs="Arial"/>
                <w:color w:val="auto"/>
                <w:lang w:eastAsia="sl-SI"/>
              </w:rPr>
              <w:t xml:space="preserve"> naprava za </w:t>
            </w:r>
            <w:r w:rsidRPr="008D5594">
              <w:rPr>
                <w:rFonts w:ascii="Arial" w:eastAsia="Times New Roman" w:hAnsi="Arial" w:cs="Arial"/>
                <w:color w:val="auto"/>
                <w:lang w:eastAsia="sl-SI"/>
              </w:rPr>
              <w:t>pometanje zaprtih cest</w:t>
            </w:r>
            <w:r>
              <w:rPr>
                <w:rFonts w:ascii="Arial" w:eastAsia="Times New Roman" w:hAnsi="Arial" w:cs="Arial"/>
                <w:color w:val="auto"/>
                <w:lang w:eastAsia="sl-SI"/>
              </w:rPr>
              <w:t>, z zalogovnikom</w:t>
            </w:r>
          </w:p>
        </w:tc>
        <w:tc>
          <w:tcPr>
            <w:tcW w:w="862" w:type="dxa"/>
            <w:vAlign w:val="center"/>
          </w:tcPr>
          <w:p w14:paraId="5DCA5A06"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2189" w:type="dxa"/>
          </w:tcPr>
          <w:p w14:paraId="36EC7FA8" w14:textId="77777777" w:rsidR="00261DE8" w:rsidRPr="00727F91" w:rsidRDefault="00261DE8" w:rsidP="00C43FD8">
            <w:pPr>
              <w:spacing w:after="0" w:line="240" w:lineRule="auto"/>
              <w:jc w:val="center"/>
              <w:rPr>
                <w:rFonts w:ascii="Arial" w:eastAsia="Times New Roman" w:hAnsi="Arial" w:cs="Arial"/>
                <w:color w:val="auto"/>
                <w:lang w:eastAsia="sl-SI"/>
              </w:rPr>
            </w:pPr>
          </w:p>
        </w:tc>
        <w:tc>
          <w:tcPr>
            <w:tcW w:w="1842" w:type="dxa"/>
          </w:tcPr>
          <w:p w14:paraId="29EA23F4" w14:textId="77777777" w:rsidR="00261DE8" w:rsidRPr="00727F91" w:rsidRDefault="00261DE8" w:rsidP="00C43FD8">
            <w:pPr>
              <w:spacing w:after="0" w:line="240" w:lineRule="auto"/>
              <w:jc w:val="center"/>
              <w:rPr>
                <w:rFonts w:ascii="Arial" w:eastAsia="Times New Roman" w:hAnsi="Arial" w:cs="Arial"/>
                <w:color w:val="auto"/>
                <w:lang w:eastAsia="sl-SI"/>
              </w:rPr>
            </w:pPr>
          </w:p>
        </w:tc>
      </w:tr>
      <w:tr w:rsidR="00261DE8" w:rsidRPr="00966287" w14:paraId="7854F4DF" w14:textId="539177E3" w:rsidTr="00261DE8">
        <w:trPr>
          <w:trHeight w:val="340"/>
        </w:trPr>
        <w:tc>
          <w:tcPr>
            <w:tcW w:w="603" w:type="dxa"/>
            <w:shd w:val="clear" w:color="auto" w:fill="auto"/>
            <w:noWrap/>
            <w:vAlign w:val="center"/>
          </w:tcPr>
          <w:p w14:paraId="0AB684F1"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10.</w:t>
            </w:r>
          </w:p>
        </w:tc>
        <w:tc>
          <w:tcPr>
            <w:tcW w:w="3513" w:type="dxa"/>
            <w:noWrap/>
          </w:tcPr>
          <w:p w14:paraId="1716C09C" w14:textId="5752D099" w:rsidR="00261DE8" w:rsidRPr="002520B9" w:rsidRDefault="00261DE8" w:rsidP="00C43FD8">
            <w:pPr>
              <w:spacing w:after="0" w:line="240" w:lineRule="auto"/>
              <w:rPr>
                <w:rFonts w:ascii="Arial" w:eastAsia="Times New Roman" w:hAnsi="Arial" w:cs="Arial"/>
                <w:color w:val="auto"/>
                <w:highlight w:val="red"/>
                <w:lang w:eastAsia="sl-SI"/>
              </w:rPr>
            </w:pPr>
            <w:r>
              <w:rPr>
                <w:rFonts w:ascii="Arial" w:eastAsia="Times New Roman" w:hAnsi="Arial" w:cs="Arial"/>
                <w:color w:val="auto"/>
                <w:lang w:eastAsia="sl-SI"/>
              </w:rPr>
              <w:t xml:space="preserve">priključni </w:t>
            </w:r>
            <w:proofErr w:type="spellStart"/>
            <w:r>
              <w:rPr>
                <w:rFonts w:ascii="Arial" w:eastAsia="Times New Roman" w:hAnsi="Arial" w:cs="Arial"/>
                <w:color w:val="auto"/>
                <w:lang w:eastAsia="sl-SI"/>
              </w:rPr>
              <w:t>pometalni</w:t>
            </w:r>
            <w:proofErr w:type="spellEnd"/>
            <w:r>
              <w:rPr>
                <w:rFonts w:ascii="Arial" w:eastAsia="Times New Roman" w:hAnsi="Arial" w:cs="Arial"/>
                <w:color w:val="auto"/>
                <w:lang w:eastAsia="sl-SI"/>
              </w:rPr>
              <w:t xml:space="preserve"> valj za pometanje odprtih cest s pripadajočim vozilom</w:t>
            </w:r>
          </w:p>
        </w:tc>
        <w:tc>
          <w:tcPr>
            <w:tcW w:w="862" w:type="dxa"/>
            <w:vAlign w:val="center"/>
          </w:tcPr>
          <w:p w14:paraId="5EE7D6D8" w14:textId="77777777" w:rsidR="00261DE8" w:rsidRPr="00727F91" w:rsidRDefault="00261DE8" w:rsidP="00C43FD8">
            <w:pPr>
              <w:spacing w:after="0" w:line="240" w:lineRule="auto"/>
              <w:jc w:val="center"/>
              <w:rPr>
                <w:rFonts w:ascii="Arial" w:eastAsia="Times New Roman" w:hAnsi="Arial" w:cs="Arial"/>
                <w:color w:val="auto"/>
                <w:lang w:eastAsia="sl-SI"/>
              </w:rPr>
            </w:pPr>
            <w:r w:rsidRPr="00727F91">
              <w:rPr>
                <w:rFonts w:ascii="Arial" w:eastAsia="Times New Roman" w:hAnsi="Arial" w:cs="Arial"/>
                <w:color w:val="auto"/>
                <w:lang w:eastAsia="sl-SI"/>
              </w:rPr>
              <w:t>1</w:t>
            </w:r>
          </w:p>
        </w:tc>
        <w:tc>
          <w:tcPr>
            <w:tcW w:w="2189" w:type="dxa"/>
          </w:tcPr>
          <w:p w14:paraId="7F2A02D1" w14:textId="77777777" w:rsidR="00261DE8" w:rsidRPr="00727F91" w:rsidRDefault="00261DE8" w:rsidP="00C43FD8">
            <w:pPr>
              <w:spacing w:after="0" w:line="240" w:lineRule="auto"/>
              <w:jc w:val="center"/>
              <w:rPr>
                <w:rFonts w:ascii="Arial" w:eastAsia="Times New Roman" w:hAnsi="Arial" w:cs="Arial"/>
                <w:color w:val="auto"/>
                <w:lang w:eastAsia="sl-SI"/>
              </w:rPr>
            </w:pPr>
          </w:p>
        </w:tc>
        <w:tc>
          <w:tcPr>
            <w:tcW w:w="1842" w:type="dxa"/>
          </w:tcPr>
          <w:p w14:paraId="09BB10C7" w14:textId="77777777" w:rsidR="00261DE8" w:rsidRPr="00727F91" w:rsidRDefault="00261DE8" w:rsidP="00C43FD8">
            <w:pPr>
              <w:spacing w:after="0" w:line="240" w:lineRule="auto"/>
              <w:jc w:val="center"/>
              <w:rPr>
                <w:rFonts w:ascii="Arial" w:eastAsia="Times New Roman" w:hAnsi="Arial" w:cs="Arial"/>
                <w:color w:val="auto"/>
                <w:lang w:eastAsia="sl-SI"/>
              </w:rPr>
            </w:pPr>
          </w:p>
        </w:tc>
      </w:tr>
    </w:tbl>
    <w:p w14:paraId="01CA1F76" w14:textId="77777777" w:rsidR="00296FD3" w:rsidRPr="00525E3A" w:rsidRDefault="00296FD3" w:rsidP="00296FD3">
      <w:pPr>
        <w:tabs>
          <w:tab w:val="left" w:pos="360"/>
        </w:tabs>
        <w:spacing w:after="0"/>
        <w:jc w:val="both"/>
        <w:rPr>
          <w:rFonts w:ascii="Arial" w:eastAsia="Times New Roman" w:hAnsi="Arial" w:cs="Arial"/>
          <w:i/>
          <w:color w:val="auto"/>
          <w:sz w:val="16"/>
          <w:szCs w:val="16"/>
          <w:lang w:eastAsia="sl-SI"/>
        </w:rPr>
      </w:pPr>
      <w:r w:rsidRPr="00525E3A">
        <w:rPr>
          <w:rFonts w:ascii="Arial" w:hAnsi="Arial" w:cs="Arial"/>
          <w:color w:val="auto"/>
          <w:sz w:val="16"/>
          <w:szCs w:val="16"/>
          <w:lang w:eastAsia="zh-CN"/>
        </w:rPr>
        <w:t xml:space="preserve">* </w:t>
      </w:r>
      <w:r w:rsidRPr="00525E3A">
        <w:rPr>
          <w:rFonts w:ascii="Arial" w:eastAsia="Times New Roman" w:hAnsi="Arial" w:cs="Arial"/>
          <w:i/>
          <w:color w:val="auto"/>
          <w:sz w:val="16"/>
          <w:szCs w:val="16"/>
          <w:lang w:eastAsia="sl-SI"/>
        </w:rPr>
        <w:t>Pod postavko lastna oprema/najeta oprema s križcem opredelite »Lastništvo mehanizacije«</w:t>
      </w:r>
      <w:r>
        <w:rPr>
          <w:rFonts w:ascii="Arial" w:eastAsia="Times New Roman" w:hAnsi="Arial" w:cs="Arial"/>
          <w:i/>
          <w:color w:val="auto"/>
          <w:sz w:val="16"/>
          <w:szCs w:val="16"/>
          <w:lang w:eastAsia="sl-SI"/>
        </w:rPr>
        <w:t>;</w:t>
      </w:r>
      <w:r w:rsidRPr="00525E3A">
        <w:rPr>
          <w:rFonts w:ascii="Arial" w:eastAsia="Times New Roman" w:hAnsi="Arial" w:cs="Arial"/>
          <w:i/>
          <w:color w:val="auto"/>
          <w:sz w:val="16"/>
          <w:szCs w:val="16"/>
          <w:lang w:eastAsia="sl-SI"/>
        </w:rPr>
        <w:t xml:space="preserve"> opredelite ali je navedena mehanizacija v vaši lasti ali najeta.</w:t>
      </w:r>
    </w:p>
    <w:p w14:paraId="4D401366" w14:textId="77777777" w:rsidR="009C6D93" w:rsidRDefault="009C6D93" w:rsidP="007962CD">
      <w:pPr>
        <w:spacing w:after="0" w:line="240" w:lineRule="auto"/>
        <w:jc w:val="both"/>
        <w:rPr>
          <w:rFonts w:ascii="Arial" w:eastAsia="Times New Roman" w:hAnsi="Arial" w:cs="Arial"/>
          <w:bCs/>
          <w:lang w:eastAsia="sl-SI"/>
        </w:rPr>
      </w:pPr>
    </w:p>
    <w:p w14:paraId="0324A41F" w14:textId="536B0F8A" w:rsidR="007962CD" w:rsidRPr="0023717B" w:rsidRDefault="007962CD" w:rsidP="007962CD">
      <w:pPr>
        <w:spacing w:after="0" w:line="240" w:lineRule="auto"/>
        <w:jc w:val="both"/>
        <w:rPr>
          <w:rFonts w:ascii="Arial" w:eastAsia="Times New Roman" w:hAnsi="Arial" w:cs="Arial"/>
          <w:bCs/>
          <w:lang w:eastAsia="sl-SI"/>
        </w:rPr>
      </w:pPr>
      <w:r w:rsidRPr="0023717B">
        <w:rPr>
          <w:rFonts w:ascii="Arial" w:eastAsia="Times New Roman" w:hAnsi="Arial" w:cs="Arial"/>
          <w:bCs/>
          <w:lang w:eastAsia="sl-SI"/>
        </w:rPr>
        <w:t>Vozila morajo biti opremljena z dodatno signalizacijo za delo na cesti.</w:t>
      </w:r>
    </w:p>
    <w:p w14:paraId="69875354" w14:textId="2F27AD5E" w:rsidR="004C7F96" w:rsidRDefault="004C7F96" w:rsidP="004C7F96">
      <w:pPr>
        <w:tabs>
          <w:tab w:val="left" w:pos="360"/>
        </w:tabs>
        <w:spacing w:after="0" w:line="240" w:lineRule="auto"/>
        <w:jc w:val="both"/>
        <w:rPr>
          <w:rFonts w:ascii="Arial" w:eastAsia="Times New Roman" w:hAnsi="Arial" w:cs="Arial"/>
          <w:color w:val="auto"/>
          <w:lang w:eastAsia="sl-SI"/>
        </w:rPr>
      </w:pPr>
    </w:p>
    <w:p w14:paraId="2032C698" w14:textId="77777777" w:rsidR="00296FD3" w:rsidRPr="004C7F96" w:rsidRDefault="00296FD3" w:rsidP="004C7F96">
      <w:pPr>
        <w:tabs>
          <w:tab w:val="left" w:pos="360"/>
        </w:tabs>
        <w:spacing w:after="0" w:line="240" w:lineRule="auto"/>
        <w:jc w:val="both"/>
        <w:rPr>
          <w:rFonts w:ascii="Arial" w:eastAsia="Times New Roman" w:hAnsi="Arial" w:cs="Arial"/>
          <w:color w:val="auto"/>
          <w:lang w:eastAsia="sl-SI"/>
        </w:rPr>
      </w:pPr>
    </w:p>
    <w:p w14:paraId="0794A06D" w14:textId="0ABB8D08" w:rsidR="004C7F96" w:rsidRDefault="004C7F96" w:rsidP="004C7F96">
      <w:pPr>
        <w:spacing w:after="0" w:line="240" w:lineRule="auto"/>
        <w:jc w:val="both"/>
        <w:rPr>
          <w:rFonts w:ascii="Arial" w:eastAsia="Times New Roman" w:hAnsi="Arial" w:cs="Arial"/>
          <w:color w:val="auto"/>
          <w:lang w:eastAsia="sl-SI"/>
        </w:rPr>
      </w:pPr>
      <w:r w:rsidRPr="004C7F96">
        <w:rPr>
          <w:rFonts w:ascii="Arial" w:eastAsia="Times New Roman" w:hAnsi="Arial" w:cs="Arial"/>
          <w:color w:val="auto"/>
          <w:lang w:eastAsia="sl-SI"/>
        </w:rPr>
        <w:t>Opombe: prosimo za dopolnitev tabele</w:t>
      </w:r>
    </w:p>
    <w:tbl>
      <w:tblPr>
        <w:tblW w:w="36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2977"/>
        <w:gridCol w:w="2834"/>
      </w:tblGrid>
      <w:tr w:rsidR="00296FD3" w:rsidRPr="00296FD3" w14:paraId="0C521D02" w14:textId="77777777" w:rsidTr="007575F1">
        <w:trPr>
          <w:trHeight w:val="118"/>
        </w:trPr>
        <w:tc>
          <w:tcPr>
            <w:tcW w:w="727" w:type="pct"/>
            <w:vAlign w:val="center"/>
          </w:tcPr>
          <w:p w14:paraId="5F89D7F1" w14:textId="77777777" w:rsidR="00296FD3" w:rsidRPr="00296FD3" w:rsidRDefault="00296FD3" w:rsidP="00296FD3">
            <w:pPr>
              <w:spacing w:after="0" w:line="240" w:lineRule="auto"/>
              <w:jc w:val="both"/>
              <w:rPr>
                <w:rFonts w:ascii="Arial" w:eastAsia="Times New Roman" w:hAnsi="Arial" w:cs="Arial"/>
                <w:b/>
                <w:color w:val="auto"/>
                <w:lang w:eastAsia="sl-SI"/>
              </w:rPr>
            </w:pPr>
            <w:proofErr w:type="spellStart"/>
            <w:r w:rsidRPr="00296FD3">
              <w:rPr>
                <w:rFonts w:ascii="Arial" w:eastAsia="Times New Roman" w:hAnsi="Arial" w:cs="Arial"/>
                <w:b/>
                <w:color w:val="auto"/>
                <w:lang w:eastAsia="sl-SI"/>
              </w:rPr>
              <w:t>Zap</w:t>
            </w:r>
            <w:proofErr w:type="spellEnd"/>
            <w:r w:rsidRPr="00296FD3">
              <w:rPr>
                <w:rFonts w:ascii="Arial" w:eastAsia="Times New Roman" w:hAnsi="Arial" w:cs="Arial"/>
                <w:b/>
                <w:color w:val="auto"/>
                <w:lang w:eastAsia="sl-SI"/>
              </w:rPr>
              <w:t>. št.</w:t>
            </w:r>
          </w:p>
        </w:tc>
        <w:tc>
          <w:tcPr>
            <w:tcW w:w="2189" w:type="pct"/>
            <w:vAlign w:val="center"/>
          </w:tcPr>
          <w:p w14:paraId="462E1982" w14:textId="77777777" w:rsidR="00296FD3" w:rsidRPr="00296FD3" w:rsidRDefault="00296FD3" w:rsidP="00296FD3">
            <w:pPr>
              <w:spacing w:after="0" w:line="240" w:lineRule="auto"/>
              <w:jc w:val="both"/>
              <w:rPr>
                <w:rFonts w:ascii="Arial" w:eastAsia="Times New Roman" w:hAnsi="Arial" w:cs="Arial"/>
                <w:b/>
                <w:color w:val="auto"/>
                <w:lang w:eastAsia="sl-SI"/>
              </w:rPr>
            </w:pPr>
            <w:r w:rsidRPr="00296FD3">
              <w:rPr>
                <w:rFonts w:ascii="Arial" w:eastAsia="Times New Roman" w:hAnsi="Arial" w:cs="Arial"/>
                <w:b/>
                <w:color w:val="auto"/>
                <w:lang w:eastAsia="sl-SI"/>
              </w:rPr>
              <w:t>Naziv mehanizacije</w:t>
            </w:r>
          </w:p>
        </w:tc>
        <w:tc>
          <w:tcPr>
            <w:tcW w:w="2084" w:type="pct"/>
            <w:vAlign w:val="center"/>
          </w:tcPr>
          <w:p w14:paraId="71956BB6" w14:textId="77777777" w:rsidR="00296FD3" w:rsidRPr="00296FD3" w:rsidRDefault="00296FD3" w:rsidP="00296FD3">
            <w:pPr>
              <w:spacing w:after="0" w:line="240" w:lineRule="auto"/>
              <w:jc w:val="both"/>
              <w:rPr>
                <w:rFonts w:ascii="Arial" w:eastAsia="Times New Roman" w:hAnsi="Arial" w:cs="Arial"/>
                <w:b/>
                <w:color w:val="auto"/>
                <w:lang w:eastAsia="sl-SI"/>
              </w:rPr>
            </w:pPr>
            <w:r w:rsidRPr="00296FD3">
              <w:rPr>
                <w:rFonts w:ascii="Arial" w:eastAsia="Times New Roman" w:hAnsi="Arial" w:cs="Arial"/>
                <w:b/>
                <w:color w:val="auto"/>
                <w:lang w:eastAsia="sl-SI"/>
              </w:rPr>
              <w:t>Širina žlice (v cm)</w:t>
            </w:r>
          </w:p>
        </w:tc>
      </w:tr>
      <w:tr w:rsidR="00296FD3" w:rsidRPr="00296FD3" w14:paraId="5FEB62AF" w14:textId="77777777" w:rsidTr="00296FD3">
        <w:trPr>
          <w:trHeight w:val="340"/>
        </w:trPr>
        <w:tc>
          <w:tcPr>
            <w:tcW w:w="727" w:type="pct"/>
          </w:tcPr>
          <w:p w14:paraId="452F7AD1"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1.</w:t>
            </w:r>
          </w:p>
        </w:tc>
        <w:tc>
          <w:tcPr>
            <w:tcW w:w="2189" w:type="pct"/>
            <w:shd w:val="clear" w:color="auto" w:fill="548DD4" w:themeFill="text2" w:themeFillTint="99"/>
          </w:tcPr>
          <w:p w14:paraId="49877A65" w14:textId="506B365B"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bager 4</w:t>
            </w:r>
            <w:r w:rsidR="00C43FD8">
              <w:rPr>
                <w:rFonts w:ascii="Arial" w:eastAsia="Times New Roman" w:hAnsi="Arial" w:cs="Arial"/>
                <w:color w:val="auto"/>
                <w:lang w:eastAsia="sl-SI"/>
              </w:rPr>
              <w:t xml:space="preserve"> - 7</w:t>
            </w:r>
            <w:r w:rsidRPr="00296FD3">
              <w:rPr>
                <w:rFonts w:ascii="Arial" w:eastAsia="Times New Roman" w:hAnsi="Arial" w:cs="Arial"/>
                <w:color w:val="auto"/>
                <w:lang w:eastAsia="sl-SI"/>
              </w:rPr>
              <w:t xml:space="preserve"> ton</w:t>
            </w:r>
          </w:p>
        </w:tc>
        <w:tc>
          <w:tcPr>
            <w:tcW w:w="2084" w:type="pct"/>
            <w:shd w:val="clear" w:color="auto" w:fill="548DD4" w:themeFill="text2" w:themeFillTint="99"/>
          </w:tcPr>
          <w:p w14:paraId="6D6F3FB1"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546BC982" w14:textId="77777777" w:rsidTr="007575F1">
        <w:trPr>
          <w:trHeight w:val="340"/>
        </w:trPr>
        <w:tc>
          <w:tcPr>
            <w:tcW w:w="727" w:type="pct"/>
          </w:tcPr>
          <w:p w14:paraId="6435B74D" w14:textId="77777777" w:rsidR="00296FD3" w:rsidRPr="00296FD3" w:rsidRDefault="00296FD3" w:rsidP="00296FD3">
            <w:pPr>
              <w:spacing w:after="0" w:line="240" w:lineRule="auto"/>
              <w:jc w:val="both"/>
              <w:rPr>
                <w:rFonts w:ascii="Arial" w:eastAsia="Times New Roman" w:hAnsi="Arial" w:cs="Arial"/>
                <w:color w:val="auto"/>
                <w:lang w:eastAsia="sl-SI"/>
              </w:rPr>
            </w:pPr>
          </w:p>
        </w:tc>
        <w:tc>
          <w:tcPr>
            <w:tcW w:w="2189" w:type="pct"/>
          </w:tcPr>
          <w:p w14:paraId="7BC5FC1B"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izkopna žlica</w:t>
            </w:r>
          </w:p>
        </w:tc>
        <w:tc>
          <w:tcPr>
            <w:tcW w:w="2084" w:type="pct"/>
          </w:tcPr>
          <w:p w14:paraId="756590AA"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0FDD6E87" w14:textId="77777777" w:rsidTr="007575F1">
        <w:trPr>
          <w:trHeight w:val="340"/>
        </w:trPr>
        <w:tc>
          <w:tcPr>
            <w:tcW w:w="727" w:type="pct"/>
          </w:tcPr>
          <w:p w14:paraId="461E74E4" w14:textId="77777777" w:rsidR="00296FD3" w:rsidRPr="00296FD3" w:rsidRDefault="00296FD3" w:rsidP="00296FD3">
            <w:pPr>
              <w:spacing w:after="0" w:line="240" w:lineRule="auto"/>
              <w:jc w:val="both"/>
              <w:rPr>
                <w:rFonts w:ascii="Arial" w:eastAsia="Times New Roman" w:hAnsi="Arial" w:cs="Arial"/>
                <w:color w:val="auto"/>
                <w:lang w:eastAsia="sl-SI"/>
              </w:rPr>
            </w:pPr>
          </w:p>
        </w:tc>
        <w:tc>
          <w:tcPr>
            <w:tcW w:w="2189" w:type="pct"/>
          </w:tcPr>
          <w:p w14:paraId="1977218D" w14:textId="77777777" w:rsidR="00296FD3" w:rsidRPr="00296FD3" w:rsidRDefault="00296FD3" w:rsidP="00296FD3">
            <w:pPr>
              <w:spacing w:after="0" w:line="240" w:lineRule="auto"/>
              <w:jc w:val="both"/>
              <w:rPr>
                <w:rFonts w:ascii="Arial" w:eastAsia="Times New Roman" w:hAnsi="Arial" w:cs="Arial"/>
                <w:color w:val="auto"/>
                <w:lang w:eastAsia="sl-SI"/>
              </w:rPr>
            </w:pPr>
            <w:proofErr w:type="spellStart"/>
            <w:r w:rsidRPr="00296FD3">
              <w:rPr>
                <w:rFonts w:ascii="Arial" w:eastAsia="Times New Roman" w:hAnsi="Arial" w:cs="Arial"/>
                <w:color w:val="auto"/>
                <w:lang w:eastAsia="sl-SI"/>
              </w:rPr>
              <w:t>planirna</w:t>
            </w:r>
            <w:proofErr w:type="spellEnd"/>
            <w:r w:rsidRPr="00296FD3">
              <w:rPr>
                <w:rFonts w:ascii="Arial" w:eastAsia="Times New Roman" w:hAnsi="Arial" w:cs="Arial"/>
                <w:color w:val="auto"/>
                <w:lang w:eastAsia="sl-SI"/>
              </w:rPr>
              <w:t xml:space="preserve"> žlica</w:t>
            </w:r>
          </w:p>
        </w:tc>
        <w:tc>
          <w:tcPr>
            <w:tcW w:w="2084" w:type="pct"/>
          </w:tcPr>
          <w:p w14:paraId="0A4EE615"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31A4A246" w14:textId="77777777" w:rsidTr="007575F1">
        <w:trPr>
          <w:trHeight w:val="340"/>
        </w:trPr>
        <w:tc>
          <w:tcPr>
            <w:tcW w:w="727" w:type="pct"/>
          </w:tcPr>
          <w:p w14:paraId="3CE5DBAD" w14:textId="77777777" w:rsidR="00296FD3" w:rsidRPr="00296FD3" w:rsidRDefault="00296FD3" w:rsidP="00296FD3">
            <w:pPr>
              <w:spacing w:after="0" w:line="240" w:lineRule="auto"/>
              <w:jc w:val="both"/>
              <w:rPr>
                <w:rFonts w:ascii="Arial" w:eastAsia="Times New Roman" w:hAnsi="Arial" w:cs="Arial"/>
                <w:color w:val="auto"/>
                <w:lang w:eastAsia="sl-SI"/>
              </w:rPr>
            </w:pPr>
          </w:p>
        </w:tc>
        <w:tc>
          <w:tcPr>
            <w:tcW w:w="2189" w:type="pct"/>
          </w:tcPr>
          <w:p w14:paraId="5929633F"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udarno kladivo</w:t>
            </w:r>
          </w:p>
        </w:tc>
        <w:tc>
          <w:tcPr>
            <w:tcW w:w="2084" w:type="pct"/>
            <w:shd w:val="clear" w:color="auto" w:fill="A6A6A6" w:themeFill="background1" w:themeFillShade="A6"/>
          </w:tcPr>
          <w:p w14:paraId="23D15B34"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40974264" w14:textId="77777777" w:rsidTr="00296FD3">
        <w:trPr>
          <w:trHeight w:val="340"/>
        </w:trPr>
        <w:tc>
          <w:tcPr>
            <w:tcW w:w="727" w:type="pct"/>
          </w:tcPr>
          <w:p w14:paraId="13F21CBE"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2.</w:t>
            </w:r>
          </w:p>
        </w:tc>
        <w:tc>
          <w:tcPr>
            <w:tcW w:w="2189" w:type="pct"/>
            <w:shd w:val="clear" w:color="auto" w:fill="548DD4" w:themeFill="text2" w:themeFillTint="99"/>
          </w:tcPr>
          <w:p w14:paraId="4A45592C" w14:textId="27A06C65"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 xml:space="preserve">bager </w:t>
            </w:r>
            <w:r w:rsidR="00C43FD8">
              <w:rPr>
                <w:rFonts w:ascii="Arial" w:eastAsia="Times New Roman" w:hAnsi="Arial" w:cs="Arial"/>
                <w:color w:val="auto"/>
                <w:lang w:eastAsia="sl-SI"/>
              </w:rPr>
              <w:t>7</w:t>
            </w:r>
            <w:r w:rsidRPr="00296FD3">
              <w:rPr>
                <w:rFonts w:ascii="Arial" w:eastAsia="Times New Roman" w:hAnsi="Arial" w:cs="Arial"/>
                <w:color w:val="auto"/>
                <w:lang w:eastAsia="sl-SI"/>
              </w:rPr>
              <w:t xml:space="preserve"> - 1</w:t>
            </w:r>
            <w:r w:rsidR="00C43FD8">
              <w:rPr>
                <w:rFonts w:ascii="Arial" w:eastAsia="Times New Roman" w:hAnsi="Arial" w:cs="Arial"/>
                <w:color w:val="auto"/>
                <w:lang w:eastAsia="sl-SI"/>
              </w:rPr>
              <w:t>0</w:t>
            </w:r>
            <w:r w:rsidRPr="00296FD3">
              <w:rPr>
                <w:rFonts w:ascii="Arial" w:eastAsia="Times New Roman" w:hAnsi="Arial" w:cs="Arial"/>
                <w:color w:val="auto"/>
                <w:lang w:eastAsia="sl-SI"/>
              </w:rPr>
              <w:t xml:space="preserve"> ton </w:t>
            </w:r>
          </w:p>
        </w:tc>
        <w:tc>
          <w:tcPr>
            <w:tcW w:w="2084" w:type="pct"/>
            <w:shd w:val="clear" w:color="auto" w:fill="548DD4" w:themeFill="text2" w:themeFillTint="99"/>
          </w:tcPr>
          <w:p w14:paraId="617AD702"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12BB6E24" w14:textId="77777777" w:rsidTr="007575F1">
        <w:trPr>
          <w:trHeight w:val="340"/>
        </w:trPr>
        <w:tc>
          <w:tcPr>
            <w:tcW w:w="727" w:type="pct"/>
          </w:tcPr>
          <w:p w14:paraId="05DAC7EE" w14:textId="77777777" w:rsidR="00296FD3" w:rsidRPr="00296FD3" w:rsidRDefault="00296FD3" w:rsidP="00296FD3">
            <w:pPr>
              <w:spacing w:after="0" w:line="240" w:lineRule="auto"/>
              <w:jc w:val="both"/>
              <w:rPr>
                <w:rFonts w:ascii="Arial" w:eastAsia="Times New Roman" w:hAnsi="Arial" w:cs="Arial"/>
                <w:color w:val="auto"/>
                <w:lang w:eastAsia="sl-SI"/>
              </w:rPr>
            </w:pPr>
          </w:p>
        </w:tc>
        <w:tc>
          <w:tcPr>
            <w:tcW w:w="2189" w:type="pct"/>
          </w:tcPr>
          <w:p w14:paraId="3534A185"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izkopna žlica</w:t>
            </w:r>
          </w:p>
        </w:tc>
        <w:tc>
          <w:tcPr>
            <w:tcW w:w="2084" w:type="pct"/>
          </w:tcPr>
          <w:p w14:paraId="3F253DAA"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12E43865" w14:textId="77777777" w:rsidTr="007575F1">
        <w:trPr>
          <w:trHeight w:val="340"/>
        </w:trPr>
        <w:tc>
          <w:tcPr>
            <w:tcW w:w="727" w:type="pct"/>
          </w:tcPr>
          <w:p w14:paraId="3B7D0437" w14:textId="77777777" w:rsidR="00296FD3" w:rsidRPr="00296FD3" w:rsidRDefault="00296FD3" w:rsidP="00296FD3">
            <w:pPr>
              <w:spacing w:after="0" w:line="240" w:lineRule="auto"/>
              <w:jc w:val="both"/>
              <w:rPr>
                <w:rFonts w:ascii="Arial" w:eastAsia="Times New Roman" w:hAnsi="Arial" w:cs="Arial"/>
                <w:color w:val="auto"/>
                <w:lang w:eastAsia="sl-SI"/>
              </w:rPr>
            </w:pPr>
          </w:p>
        </w:tc>
        <w:tc>
          <w:tcPr>
            <w:tcW w:w="2189" w:type="pct"/>
          </w:tcPr>
          <w:p w14:paraId="4617811B" w14:textId="77777777" w:rsidR="00296FD3" w:rsidRPr="00296FD3" w:rsidRDefault="00296FD3" w:rsidP="00296FD3">
            <w:pPr>
              <w:spacing w:after="0" w:line="240" w:lineRule="auto"/>
              <w:jc w:val="both"/>
              <w:rPr>
                <w:rFonts w:ascii="Arial" w:eastAsia="Times New Roman" w:hAnsi="Arial" w:cs="Arial"/>
                <w:color w:val="auto"/>
                <w:lang w:eastAsia="sl-SI"/>
              </w:rPr>
            </w:pPr>
            <w:proofErr w:type="spellStart"/>
            <w:r w:rsidRPr="00296FD3">
              <w:rPr>
                <w:rFonts w:ascii="Arial" w:eastAsia="Times New Roman" w:hAnsi="Arial" w:cs="Arial"/>
                <w:color w:val="auto"/>
                <w:lang w:eastAsia="sl-SI"/>
              </w:rPr>
              <w:t>planirna</w:t>
            </w:r>
            <w:proofErr w:type="spellEnd"/>
            <w:r w:rsidRPr="00296FD3">
              <w:rPr>
                <w:rFonts w:ascii="Arial" w:eastAsia="Times New Roman" w:hAnsi="Arial" w:cs="Arial"/>
                <w:color w:val="auto"/>
                <w:lang w:eastAsia="sl-SI"/>
              </w:rPr>
              <w:t xml:space="preserve"> žlica</w:t>
            </w:r>
          </w:p>
        </w:tc>
        <w:tc>
          <w:tcPr>
            <w:tcW w:w="2084" w:type="pct"/>
          </w:tcPr>
          <w:p w14:paraId="0EC0BB75" w14:textId="77777777" w:rsidR="00296FD3" w:rsidRPr="00296FD3" w:rsidRDefault="00296FD3" w:rsidP="00296FD3">
            <w:pPr>
              <w:spacing w:after="0" w:line="240" w:lineRule="auto"/>
              <w:jc w:val="both"/>
              <w:rPr>
                <w:rFonts w:ascii="Arial" w:eastAsia="Times New Roman" w:hAnsi="Arial" w:cs="Arial"/>
                <w:color w:val="auto"/>
                <w:lang w:eastAsia="sl-SI"/>
              </w:rPr>
            </w:pPr>
          </w:p>
        </w:tc>
      </w:tr>
      <w:tr w:rsidR="00296FD3" w:rsidRPr="00296FD3" w14:paraId="613CF9AA" w14:textId="77777777" w:rsidTr="007575F1">
        <w:trPr>
          <w:trHeight w:val="340"/>
        </w:trPr>
        <w:tc>
          <w:tcPr>
            <w:tcW w:w="727" w:type="pct"/>
          </w:tcPr>
          <w:p w14:paraId="585439B4" w14:textId="77777777" w:rsidR="00296FD3" w:rsidRPr="00296FD3" w:rsidRDefault="00296FD3" w:rsidP="00296FD3">
            <w:pPr>
              <w:spacing w:after="0" w:line="240" w:lineRule="auto"/>
              <w:jc w:val="both"/>
              <w:rPr>
                <w:rFonts w:ascii="Arial" w:eastAsia="Times New Roman" w:hAnsi="Arial" w:cs="Arial"/>
                <w:color w:val="auto"/>
                <w:lang w:eastAsia="sl-SI"/>
              </w:rPr>
            </w:pPr>
          </w:p>
        </w:tc>
        <w:tc>
          <w:tcPr>
            <w:tcW w:w="2189" w:type="pct"/>
          </w:tcPr>
          <w:p w14:paraId="3236A561" w14:textId="77777777" w:rsidR="00296FD3" w:rsidRPr="00296FD3" w:rsidRDefault="00296FD3" w:rsidP="00296FD3">
            <w:pPr>
              <w:spacing w:after="0" w:line="240" w:lineRule="auto"/>
              <w:jc w:val="both"/>
              <w:rPr>
                <w:rFonts w:ascii="Arial" w:eastAsia="Times New Roman" w:hAnsi="Arial" w:cs="Arial"/>
                <w:color w:val="auto"/>
                <w:lang w:eastAsia="sl-SI"/>
              </w:rPr>
            </w:pPr>
            <w:r w:rsidRPr="00296FD3">
              <w:rPr>
                <w:rFonts w:ascii="Arial" w:eastAsia="Times New Roman" w:hAnsi="Arial" w:cs="Arial"/>
                <w:color w:val="auto"/>
                <w:lang w:eastAsia="sl-SI"/>
              </w:rPr>
              <w:t>udarno kladivo</w:t>
            </w:r>
          </w:p>
        </w:tc>
        <w:tc>
          <w:tcPr>
            <w:tcW w:w="2084" w:type="pct"/>
            <w:shd w:val="clear" w:color="auto" w:fill="A6A6A6" w:themeFill="background1" w:themeFillShade="A6"/>
          </w:tcPr>
          <w:p w14:paraId="75733ECB" w14:textId="77777777" w:rsidR="00296FD3" w:rsidRPr="00296FD3" w:rsidRDefault="00296FD3" w:rsidP="00296FD3">
            <w:pPr>
              <w:spacing w:after="0" w:line="240" w:lineRule="auto"/>
              <w:jc w:val="both"/>
              <w:rPr>
                <w:rFonts w:ascii="Arial" w:eastAsia="Times New Roman" w:hAnsi="Arial" w:cs="Arial"/>
                <w:color w:val="auto"/>
                <w:lang w:eastAsia="sl-SI"/>
              </w:rPr>
            </w:pPr>
          </w:p>
        </w:tc>
      </w:tr>
    </w:tbl>
    <w:p w14:paraId="581E11BE" w14:textId="149B9BD0" w:rsidR="00296FD3" w:rsidRDefault="00296FD3" w:rsidP="004C7F96">
      <w:pPr>
        <w:spacing w:after="0" w:line="240" w:lineRule="auto"/>
        <w:jc w:val="both"/>
        <w:rPr>
          <w:rFonts w:ascii="Arial" w:eastAsia="Times New Roman" w:hAnsi="Arial" w:cs="Arial"/>
          <w:color w:val="auto"/>
          <w:lang w:eastAsia="sl-SI"/>
        </w:rPr>
      </w:pPr>
    </w:p>
    <w:p w14:paraId="2FB8FAE6" w14:textId="77777777" w:rsidR="007962CD" w:rsidRPr="007962CD" w:rsidRDefault="007962CD" w:rsidP="007962CD">
      <w:pPr>
        <w:spacing w:after="0" w:line="240" w:lineRule="auto"/>
        <w:jc w:val="both"/>
        <w:rPr>
          <w:rFonts w:ascii="Arial" w:eastAsia="Times New Roman" w:hAnsi="Arial" w:cs="Arial"/>
          <w:szCs w:val="20"/>
          <w:highlight w:val="yellow"/>
          <w:lang w:eastAsia="sl-SI"/>
        </w:rPr>
      </w:pPr>
    </w:p>
    <w:p w14:paraId="5A8B2F3D" w14:textId="66629DE8" w:rsidR="00D70868" w:rsidRDefault="00D70868" w:rsidP="009C799C">
      <w:pPr>
        <w:tabs>
          <w:tab w:val="right" w:pos="2556"/>
          <w:tab w:val="right" w:pos="5609"/>
        </w:tabs>
        <w:suppressAutoHyphens/>
        <w:autoSpaceDN w:val="0"/>
        <w:spacing w:after="0"/>
        <w:ind w:right="6"/>
        <w:jc w:val="both"/>
        <w:textAlignment w:val="baseline"/>
        <w:rPr>
          <w:rFonts w:ascii="Arial" w:eastAsia="Times New Roman" w:hAnsi="Arial" w:cs="Arial"/>
          <w:b/>
          <w:bCs/>
          <w:color w:val="auto"/>
          <w:lang w:eastAsia="sl-SI"/>
        </w:rPr>
      </w:pPr>
      <w:bookmarkStart w:id="49" w:name="_Hlk514666873"/>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5124C9">
        <w:rPr>
          <w:rFonts w:ascii="Arial" w:eastAsia="Times New Roman" w:hAnsi="Arial" w:cs="Arial"/>
          <w:bCs/>
          <w:color w:val="auto"/>
          <w:lang w:eastAsia="sl-SI"/>
        </w:rPr>
        <w:t xml:space="preserve">dan </w:t>
      </w:r>
      <w:r w:rsidRPr="00561A1E">
        <w:rPr>
          <w:rFonts w:ascii="Arial" w:eastAsia="Times New Roman" w:hAnsi="Arial" w:cs="Arial"/>
          <w:bCs/>
          <w:color w:val="auto"/>
          <w:lang w:eastAsia="sl-SI"/>
        </w:rPr>
        <w:t xml:space="preserve">25. </w:t>
      </w:r>
      <w:r>
        <w:rPr>
          <w:rFonts w:ascii="Arial" w:eastAsia="Times New Roman" w:hAnsi="Arial" w:cs="Arial"/>
          <w:bCs/>
          <w:color w:val="auto"/>
          <w:lang w:eastAsia="sl-SI"/>
        </w:rPr>
        <w:t>8</w:t>
      </w:r>
      <w:r w:rsidRPr="00561A1E">
        <w:rPr>
          <w:rFonts w:ascii="Arial" w:eastAsia="Times New Roman" w:hAnsi="Arial" w:cs="Arial"/>
          <w:bCs/>
          <w:color w:val="auto"/>
          <w:lang w:eastAsia="sl-SI"/>
        </w:rPr>
        <w:t>. 2</w:t>
      </w:r>
      <w:r w:rsidRPr="005124C9">
        <w:rPr>
          <w:rFonts w:ascii="Arial" w:eastAsia="Times New Roman" w:hAnsi="Arial" w:cs="Arial"/>
          <w:bCs/>
          <w:color w:val="auto"/>
          <w:lang w:eastAsia="sl-SI"/>
        </w:rPr>
        <w:t>02</w:t>
      </w:r>
      <w:r>
        <w:rPr>
          <w:rFonts w:ascii="Arial" w:eastAsia="Times New Roman" w:hAnsi="Arial" w:cs="Arial"/>
          <w:bCs/>
          <w:color w:val="auto"/>
          <w:lang w:eastAsia="sl-SI"/>
        </w:rPr>
        <w:t>2</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7D8BE1AA" w14:textId="77777777" w:rsidR="00D70868" w:rsidRDefault="00D70868" w:rsidP="009C799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D0460D5" w14:textId="3E4E3D1C" w:rsidR="009C799C" w:rsidRDefault="0069233C" w:rsidP="009C799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69233C">
        <w:rPr>
          <w:rFonts w:ascii="Arial" w:hAnsi="Arial" w:cs="Arial"/>
          <w:color w:val="auto"/>
          <w:kern w:val="3"/>
          <w:lang w:eastAsia="zh-CN"/>
        </w:rPr>
        <w:t>V kolikor ima ponudnik mehanizacijo v najemu, ponudnik svoji ponudbi predloži pogodbo o najemu, ki mora veljati najkasneje do 31. 12. 202</w:t>
      </w:r>
      <w:r w:rsidR="00E51FCA">
        <w:rPr>
          <w:rFonts w:ascii="Arial" w:hAnsi="Arial" w:cs="Arial"/>
          <w:color w:val="auto"/>
          <w:kern w:val="3"/>
          <w:lang w:eastAsia="zh-CN"/>
        </w:rPr>
        <w:t>3</w:t>
      </w:r>
      <w:r w:rsidRPr="0069233C">
        <w:rPr>
          <w:rFonts w:ascii="Arial" w:hAnsi="Arial" w:cs="Arial"/>
          <w:color w:val="auto"/>
          <w:kern w:val="3"/>
          <w:lang w:eastAsia="zh-CN"/>
        </w:rPr>
        <w:t xml:space="preserve"> ter v ESPD obrazcu označi, da uporablja zmogljivosti drugih subjektov.</w:t>
      </w:r>
    </w:p>
    <w:p w14:paraId="471DB94A" w14:textId="5A5A3036" w:rsidR="0069233C" w:rsidRDefault="0069233C" w:rsidP="009C799C">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0F869C6" w14:textId="77777777" w:rsidR="0069233C" w:rsidRPr="00CA57CD" w:rsidRDefault="0069233C" w:rsidP="009C799C">
      <w:pPr>
        <w:tabs>
          <w:tab w:val="right" w:pos="2556"/>
          <w:tab w:val="right" w:pos="5609"/>
        </w:tabs>
        <w:suppressAutoHyphens/>
        <w:autoSpaceDN w:val="0"/>
        <w:spacing w:after="0"/>
        <w:ind w:right="6"/>
        <w:jc w:val="both"/>
        <w:textAlignment w:val="baseline"/>
        <w:rPr>
          <w:rFonts w:ascii="Arial" w:hAnsi="Arial" w:cs="Arial"/>
          <w:color w:val="auto"/>
          <w:kern w:val="3"/>
          <w:highlight w:val="red"/>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C799C" w:rsidRPr="00215674" w14:paraId="44FD9625" w14:textId="77777777" w:rsidTr="007C55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C03B076" w14:textId="77777777" w:rsidR="009C799C" w:rsidRPr="007C10E9" w:rsidRDefault="009C799C" w:rsidP="007C5592">
            <w:pPr>
              <w:suppressAutoHyphens/>
              <w:autoSpaceDN w:val="0"/>
              <w:snapToGrid w:val="0"/>
              <w:spacing w:after="0"/>
              <w:ind w:right="6"/>
              <w:jc w:val="center"/>
              <w:textAlignment w:val="baseline"/>
              <w:rPr>
                <w:rFonts w:ascii="Arial" w:hAnsi="Arial" w:cs="Arial"/>
                <w:color w:val="auto"/>
                <w:kern w:val="3"/>
                <w:lang w:eastAsia="zh-CN"/>
              </w:rPr>
            </w:pPr>
            <w:r w:rsidRPr="007C10E9">
              <w:rPr>
                <w:rFonts w:ascii="Arial" w:hAnsi="Arial" w:cs="Arial"/>
                <w:color w:val="auto"/>
                <w:kern w:val="3"/>
                <w:lang w:eastAsia="zh-CN"/>
              </w:rPr>
              <w:t>KRAJ</w:t>
            </w:r>
          </w:p>
          <w:p w14:paraId="0495539F" w14:textId="77777777" w:rsidR="009C799C" w:rsidRPr="007C10E9" w:rsidRDefault="009C799C" w:rsidP="007C5592">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FB5A971" w14:textId="77777777" w:rsidR="009C799C" w:rsidRPr="007C10E9" w:rsidRDefault="009C799C" w:rsidP="007C5592">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32341C" w14:textId="77777777" w:rsidR="009C799C" w:rsidRPr="007C10E9" w:rsidRDefault="009C799C" w:rsidP="007C5592">
            <w:pPr>
              <w:suppressAutoHyphens/>
              <w:autoSpaceDN w:val="0"/>
              <w:snapToGrid w:val="0"/>
              <w:spacing w:after="0"/>
              <w:ind w:right="6"/>
              <w:jc w:val="center"/>
              <w:textAlignment w:val="baseline"/>
              <w:rPr>
                <w:rFonts w:ascii="Arial" w:hAnsi="Arial" w:cs="Arial"/>
                <w:color w:val="auto"/>
                <w:kern w:val="3"/>
                <w:lang w:eastAsia="zh-CN"/>
              </w:rPr>
            </w:pPr>
            <w:r w:rsidRPr="007C10E9">
              <w:rPr>
                <w:rFonts w:ascii="Arial" w:hAnsi="Arial" w:cs="Arial"/>
                <w:color w:val="auto"/>
                <w:kern w:val="3"/>
                <w:lang w:eastAsia="zh-CN"/>
              </w:rPr>
              <w:t>PONUDNIK</w:t>
            </w:r>
          </w:p>
          <w:p w14:paraId="0C00F5E0" w14:textId="4FF2B867" w:rsidR="009C799C" w:rsidRPr="007C10E9" w:rsidRDefault="009C799C" w:rsidP="007C5592">
            <w:pPr>
              <w:suppressAutoHyphens/>
              <w:autoSpaceDN w:val="0"/>
              <w:spacing w:after="0"/>
              <w:ind w:right="6"/>
              <w:jc w:val="center"/>
              <w:textAlignment w:val="baseline"/>
              <w:rPr>
                <w:rFonts w:ascii="Arial" w:hAnsi="Arial" w:cs="Arial"/>
                <w:color w:val="auto"/>
                <w:kern w:val="3"/>
                <w:lang w:eastAsia="zh-CN"/>
              </w:rPr>
            </w:pPr>
            <w:r w:rsidRPr="007C10E9">
              <w:rPr>
                <w:rFonts w:ascii="Arial" w:hAnsi="Arial" w:cs="Arial"/>
                <w:color w:val="auto"/>
                <w:kern w:val="3"/>
                <w:lang w:eastAsia="zh-CN"/>
              </w:rPr>
              <w:t>ime in priimek zakonitega zastopnika in podpis</w:t>
            </w:r>
          </w:p>
          <w:p w14:paraId="1BE5410F" w14:textId="77777777" w:rsidR="009C799C" w:rsidRPr="007C10E9" w:rsidRDefault="009C799C" w:rsidP="007C5592">
            <w:pPr>
              <w:suppressAutoHyphens/>
              <w:autoSpaceDN w:val="0"/>
              <w:spacing w:after="0"/>
              <w:ind w:right="6"/>
              <w:jc w:val="center"/>
              <w:textAlignment w:val="baseline"/>
              <w:rPr>
                <w:rFonts w:ascii="Arial" w:hAnsi="Arial" w:cs="Arial"/>
                <w:color w:val="auto"/>
                <w:kern w:val="3"/>
                <w:lang w:eastAsia="zh-CN"/>
              </w:rPr>
            </w:pPr>
          </w:p>
        </w:tc>
      </w:tr>
      <w:tr w:rsidR="009C799C" w:rsidRPr="00456167" w14:paraId="4A84FDE3" w14:textId="77777777" w:rsidTr="007C55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75DE09" w14:textId="77777777" w:rsidR="009C799C" w:rsidRPr="00456167" w:rsidRDefault="009C799C" w:rsidP="007C5592">
            <w:pPr>
              <w:suppressAutoHyphens/>
              <w:autoSpaceDN w:val="0"/>
              <w:snapToGrid w:val="0"/>
              <w:spacing w:after="0"/>
              <w:ind w:right="6"/>
              <w:jc w:val="center"/>
              <w:textAlignment w:val="baseline"/>
              <w:rPr>
                <w:rFonts w:ascii="Arial" w:hAnsi="Arial" w:cs="Arial"/>
                <w:color w:val="auto"/>
                <w:kern w:val="3"/>
                <w:lang w:eastAsia="zh-CN"/>
              </w:rPr>
            </w:pPr>
            <w:r w:rsidRPr="00215674">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7D3DBE1" w14:textId="77777777" w:rsidR="009C799C" w:rsidRPr="00456167" w:rsidRDefault="009C799C" w:rsidP="007C5592">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A73410" w14:textId="77777777" w:rsidR="009C799C" w:rsidRPr="00456167" w:rsidRDefault="009C799C" w:rsidP="007C5592">
            <w:pPr>
              <w:widowControl w:val="0"/>
              <w:autoSpaceDN w:val="0"/>
              <w:spacing w:after="0"/>
              <w:textAlignment w:val="baseline"/>
              <w:rPr>
                <w:rFonts w:ascii="Arial" w:eastAsia="SimSun" w:hAnsi="Arial" w:cs="Arial"/>
                <w:color w:val="auto"/>
                <w:kern w:val="3"/>
                <w:lang w:eastAsia="zh-CN"/>
              </w:rPr>
            </w:pPr>
          </w:p>
        </w:tc>
      </w:tr>
    </w:tbl>
    <w:p w14:paraId="02E5C895" w14:textId="77777777" w:rsidR="00350D61" w:rsidRPr="000B5C31" w:rsidRDefault="00350D61" w:rsidP="00350D61">
      <w:pPr>
        <w:tabs>
          <w:tab w:val="left" w:pos="360"/>
        </w:tabs>
        <w:spacing w:after="0" w:line="240" w:lineRule="auto"/>
        <w:jc w:val="both"/>
        <w:rPr>
          <w:rFonts w:ascii="Arial" w:eastAsia="Times New Roman" w:hAnsi="Arial" w:cs="Arial"/>
          <w:bCs/>
          <w:color w:val="auto"/>
          <w:lang w:eastAsia="sl-SI"/>
        </w:rPr>
      </w:pPr>
    </w:p>
    <w:p w14:paraId="4DAEB6D6" w14:textId="146CA716" w:rsidR="00350D61" w:rsidRPr="000B5C31" w:rsidRDefault="00350D61" w:rsidP="009C799C">
      <w:pPr>
        <w:spacing w:after="0" w:line="240" w:lineRule="auto"/>
        <w:jc w:val="both"/>
        <w:rPr>
          <w:rFonts w:ascii="Arial" w:eastAsia="Times New Roman" w:hAnsi="Arial" w:cs="Arial"/>
          <w:b/>
          <w:bCs/>
          <w:color w:val="auto"/>
          <w:lang w:val="x-none" w:eastAsia="x-none"/>
        </w:rPr>
      </w:pPr>
    </w:p>
    <w:bookmarkEnd w:id="49"/>
    <w:p w14:paraId="46CDE788" w14:textId="77777777" w:rsidR="00350D61" w:rsidRPr="000B5C31" w:rsidRDefault="00350D61" w:rsidP="00350D61">
      <w:pPr>
        <w:tabs>
          <w:tab w:val="left" w:pos="360"/>
        </w:tabs>
        <w:spacing w:after="0" w:line="280" w:lineRule="atLeast"/>
        <w:jc w:val="both"/>
        <w:rPr>
          <w:rFonts w:ascii="Arial" w:eastAsia="Times New Roman" w:hAnsi="Arial" w:cs="Arial"/>
          <w:b/>
          <w:bCs/>
          <w:color w:val="auto"/>
          <w:lang w:val="x-none" w:eastAsia="x-none"/>
        </w:rPr>
      </w:pPr>
    </w:p>
    <w:p w14:paraId="1310857C" w14:textId="494BB0C0" w:rsidR="00350D61" w:rsidRDefault="00350D61" w:rsidP="00350D61">
      <w:pPr>
        <w:rPr>
          <w:lang w:eastAsia="zh-CN"/>
        </w:rPr>
      </w:pPr>
    </w:p>
    <w:p w14:paraId="0C57AC41" w14:textId="36A14CBC" w:rsidR="00CB2D1D" w:rsidRPr="00CB2D1D" w:rsidRDefault="00CB2D1D" w:rsidP="00CB2D1D">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50" w:name="_Toc531084647"/>
      <w:bookmarkStart w:id="51" w:name="_Toc109286547"/>
      <w:r w:rsidRPr="00CB2D1D">
        <w:rPr>
          <w:rFonts w:ascii="Arial" w:hAnsi="Arial" w:cs="Arial"/>
          <w:b/>
          <w:bCs/>
          <w:i/>
          <w:iCs/>
          <w:color w:val="auto"/>
        </w:rPr>
        <w:lastRenderedPageBreak/>
        <w:t xml:space="preserve">PRILOGA št. </w:t>
      </w:r>
      <w:r w:rsidR="00C176A3">
        <w:rPr>
          <w:rFonts w:ascii="Arial" w:hAnsi="Arial" w:cs="Arial"/>
          <w:b/>
          <w:bCs/>
          <w:i/>
          <w:iCs/>
          <w:color w:val="auto"/>
        </w:rPr>
        <w:t>9</w:t>
      </w:r>
      <w:bookmarkEnd w:id="50"/>
      <w:bookmarkEnd w:id="51"/>
    </w:p>
    <w:p w14:paraId="1A77F4F6" w14:textId="77777777" w:rsidR="00CB2D1D" w:rsidRPr="00CB2D1D" w:rsidRDefault="00CB2D1D" w:rsidP="00CB2D1D">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52" w:name="_Toc531084648"/>
      <w:bookmarkStart w:id="53" w:name="_Toc109286548"/>
      <w:r w:rsidRPr="00CB2D1D">
        <w:rPr>
          <w:rFonts w:ascii="Arial" w:hAnsi="Arial" w:cs="Arial"/>
          <w:b/>
          <w:bCs/>
          <w:i/>
          <w:iCs/>
          <w:color w:val="541C72"/>
          <w:spacing w:val="20"/>
          <w:lang w:eastAsia="zh-CN"/>
        </w:rPr>
        <w:t>IZJAVA O STROJNI OPREMI za sklop 2</w:t>
      </w:r>
      <w:bookmarkEnd w:id="52"/>
      <w:bookmarkEnd w:id="53"/>
      <w:r w:rsidRPr="00CB2D1D">
        <w:rPr>
          <w:rFonts w:ascii="Arial" w:hAnsi="Arial" w:cs="Arial"/>
          <w:b/>
          <w:bCs/>
          <w:i/>
          <w:iCs/>
          <w:color w:val="541C72"/>
          <w:spacing w:val="20"/>
          <w:lang w:eastAsia="zh-CN"/>
        </w:rPr>
        <w:t xml:space="preserve"> </w:t>
      </w:r>
    </w:p>
    <w:p w14:paraId="06FD2F74" w14:textId="43CC47BC" w:rsidR="00CB2D1D" w:rsidRDefault="00CB2D1D" w:rsidP="00CB2D1D">
      <w:pPr>
        <w:spacing w:after="0"/>
        <w:jc w:val="both"/>
        <w:rPr>
          <w:rFonts w:ascii="Arial" w:hAnsi="Arial" w:cs="Arial"/>
          <w:color w:val="auto"/>
        </w:rPr>
      </w:pPr>
      <w:r w:rsidRPr="00CB2D1D">
        <w:rPr>
          <w:rFonts w:ascii="Arial" w:hAnsi="Arial" w:cs="Arial"/>
          <w:color w:val="auto"/>
        </w:rPr>
        <w:t>V zvezi z javnim naročilom »</w:t>
      </w:r>
      <w:sdt>
        <w:sdtPr>
          <w:rPr>
            <w:rFonts w:ascii="Arial" w:hAnsi="Arial" w:cs="Arial"/>
            <w:color w:val="auto"/>
          </w:rPr>
          <w:alias w:val="Naslov"/>
          <w:tag w:val=""/>
          <w:id w:val="1012725282"/>
          <w:placeholder>
            <w:docPart w:val="3D0C96B046A34135A22BCC6E7BD7E62A"/>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color w:val="auto"/>
            </w:rPr>
            <w:t>Vzdrževanje cest in ostalih javnih površin v občini Vrhnika v obdobju od 1. 1. 2023 do 31. 12. 2023</w:t>
          </w:r>
        </w:sdtContent>
      </w:sdt>
      <w:r w:rsidRPr="00CB2D1D">
        <w:rPr>
          <w:rFonts w:ascii="Arial" w:hAnsi="Arial" w:cs="Arial"/>
          <w:color w:val="auto"/>
        </w:rPr>
        <w:t xml:space="preserve">«, objavljenim na portalu javnih naročil </w:t>
      </w:r>
      <w:r w:rsidR="005C7B96" w:rsidRPr="00D307B2">
        <w:rPr>
          <w:rFonts w:ascii="Arial" w:hAnsi="Arial" w:cs="Arial"/>
          <w:color w:val="auto"/>
          <w:kern w:val="3"/>
          <w:lang w:eastAsia="zh-CN"/>
        </w:rPr>
        <w:t>in v Uradnem listu EU</w:t>
      </w:r>
      <w:r w:rsidR="000E638D" w:rsidRPr="00D307B2">
        <w:rPr>
          <w:rFonts w:ascii="Arial" w:hAnsi="Arial" w:cs="Arial"/>
          <w:color w:val="auto"/>
          <w:kern w:val="3"/>
          <w:lang w:eastAsia="zh-CN"/>
        </w:rPr>
        <w:t>,</w:t>
      </w:r>
      <w:r w:rsidR="005C7B96" w:rsidRPr="00D307B2">
        <w:rPr>
          <w:rFonts w:ascii="Arial" w:hAnsi="Arial" w:cs="Arial"/>
          <w:color w:val="auto"/>
          <w:kern w:val="3"/>
          <w:lang w:eastAsia="zh-CN"/>
        </w:rPr>
        <w:t xml:space="preserve"> </w:t>
      </w:r>
    </w:p>
    <w:p w14:paraId="6E4BE919" w14:textId="77777777" w:rsidR="00CB2D1D" w:rsidRPr="00CB2D1D" w:rsidRDefault="00CB2D1D" w:rsidP="00CB2D1D">
      <w:pPr>
        <w:spacing w:after="0"/>
        <w:jc w:val="both"/>
        <w:rPr>
          <w:rFonts w:ascii="Arial" w:hAnsi="Arial" w:cs="Arial"/>
          <w:color w:val="auto"/>
        </w:rPr>
      </w:pPr>
    </w:p>
    <w:p w14:paraId="3A121D74" w14:textId="77777777" w:rsidR="00CB2D1D" w:rsidRPr="00CB2D1D" w:rsidRDefault="00CB2D1D" w:rsidP="00CB2D1D">
      <w:pPr>
        <w:spacing w:after="0"/>
        <w:jc w:val="center"/>
        <w:rPr>
          <w:rFonts w:ascii="Arial" w:hAnsi="Arial" w:cs="Arial"/>
          <w:b/>
        </w:rPr>
      </w:pPr>
      <w:r w:rsidRPr="00CB2D1D">
        <w:rPr>
          <w:rFonts w:ascii="Arial" w:hAnsi="Arial" w:cs="Arial"/>
          <w:b/>
          <w:color w:val="auto"/>
          <w:kern w:val="3"/>
          <w:lang w:eastAsia="zh-CN"/>
        </w:rPr>
        <w:t>izjavljamo, da</w:t>
      </w:r>
    </w:p>
    <w:p w14:paraId="6400BA57" w14:textId="77777777" w:rsidR="00CB2D1D" w:rsidRPr="00CB2D1D" w:rsidRDefault="00CB2D1D" w:rsidP="00CB2D1D">
      <w:pPr>
        <w:spacing w:after="0"/>
        <w:jc w:val="both"/>
        <w:rPr>
          <w:rFonts w:ascii="Arial" w:hAnsi="Arial" w:cs="Arial"/>
          <w:color w:val="auto"/>
          <w:lang w:eastAsia="zh-CN"/>
        </w:rPr>
      </w:pPr>
    </w:p>
    <w:p w14:paraId="0AF97539" w14:textId="77777777" w:rsidR="00CB2D1D" w:rsidRPr="00CB2D1D" w:rsidRDefault="00CB2D1D" w:rsidP="00CB2D1D">
      <w:pPr>
        <w:numPr>
          <w:ilvl w:val="0"/>
          <w:numId w:val="60"/>
        </w:numPr>
        <w:spacing w:after="0"/>
        <w:jc w:val="both"/>
        <w:rPr>
          <w:rFonts w:ascii="Arial" w:hAnsi="Arial" w:cs="Arial"/>
          <w:color w:val="auto"/>
          <w:lang w:eastAsia="zh-CN"/>
        </w:rPr>
      </w:pPr>
      <w:r w:rsidRPr="00CB2D1D">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p>
    <w:p w14:paraId="1F12C87A" w14:textId="77777777" w:rsidR="00CB2D1D" w:rsidRPr="00CB2D1D" w:rsidRDefault="00CB2D1D" w:rsidP="00CB2D1D">
      <w:pPr>
        <w:spacing w:after="0"/>
        <w:jc w:val="both"/>
        <w:rPr>
          <w:rFonts w:ascii="Arial" w:hAnsi="Arial" w:cs="Arial"/>
          <w:color w:val="auto"/>
          <w:lang w:eastAsia="zh-CN"/>
        </w:rPr>
      </w:pPr>
    </w:p>
    <w:p w14:paraId="2EA1AFB6" w14:textId="77777777" w:rsidR="00CB2D1D" w:rsidRPr="00CB2D1D" w:rsidRDefault="00CB2D1D" w:rsidP="00CB2D1D">
      <w:pPr>
        <w:numPr>
          <w:ilvl w:val="0"/>
          <w:numId w:val="60"/>
        </w:numPr>
        <w:spacing w:after="0"/>
        <w:jc w:val="both"/>
        <w:rPr>
          <w:rFonts w:ascii="Arial" w:hAnsi="Arial" w:cs="Arial"/>
          <w:color w:val="auto"/>
        </w:rPr>
      </w:pPr>
      <w:r w:rsidRPr="00CB2D1D">
        <w:rPr>
          <w:rFonts w:ascii="Arial" w:hAnsi="Arial" w:cs="Arial"/>
          <w:color w:val="auto"/>
          <w:lang w:eastAsia="zh-CN"/>
        </w:rPr>
        <w:t>bomo imeli ves čas trajanja pogodbe / okvirnega sporazuma na razpolago naslednjo opremo:</w:t>
      </w:r>
    </w:p>
    <w:p w14:paraId="0BDEA639" w14:textId="77777777" w:rsidR="00CB2D1D" w:rsidRPr="00CB2D1D" w:rsidRDefault="00CB2D1D" w:rsidP="00CB2D1D">
      <w:pPr>
        <w:tabs>
          <w:tab w:val="left" w:pos="360"/>
        </w:tabs>
        <w:spacing w:after="0" w:line="240" w:lineRule="auto"/>
        <w:jc w:val="both"/>
        <w:rPr>
          <w:rFonts w:ascii="Arial" w:eastAsia="Times New Roman" w:hAnsi="Arial" w:cs="Arial"/>
          <w:color w:val="auto"/>
          <w:sz w:val="12"/>
          <w:szCs w:val="12"/>
          <w:highlight w:val="cyan"/>
          <w:lang w:eastAsia="sl-SI"/>
        </w:rPr>
      </w:pPr>
    </w:p>
    <w:tbl>
      <w:tblPr>
        <w:tblW w:w="9293"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3"/>
        <w:gridCol w:w="3513"/>
        <w:gridCol w:w="862"/>
        <w:gridCol w:w="1021"/>
        <w:gridCol w:w="1021"/>
        <w:gridCol w:w="1277"/>
        <w:gridCol w:w="1253"/>
      </w:tblGrid>
      <w:tr w:rsidR="00D00C91" w:rsidRPr="00CB2D1D" w14:paraId="722678F1" w14:textId="4E86F67A" w:rsidTr="00D00C91">
        <w:trPr>
          <w:trHeight w:val="684"/>
        </w:trPr>
        <w:tc>
          <w:tcPr>
            <w:tcW w:w="603" w:type="dxa"/>
            <w:shd w:val="clear" w:color="auto" w:fill="auto"/>
            <w:vAlign w:val="center"/>
          </w:tcPr>
          <w:p w14:paraId="779B88A8" w14:textId="77777777" w:rsidR="00D00C91" w:rsidRPr="00CB2D1D" w:rsidRDefault="00D00C91" w:rsidP="00CB2D1D">
            <w:pPr>
              <w:spacing w:after="0" w:line="240" w:lineRule="auto"/>
              <w:jc w:val="center"/>
              <w:rPr>
                <w:rFonts w:ascii="Arial" w:eastAsia="Times New Roman" w:hAnsi="Arial" w:cs="Arial"/>
                <w:b/>
                <w:color w:val="auto"/>
                <w:lang w:eastAsia="sl-SI"/>
              </w:rPr>
            </w:pPr>
            <w:proofErr w:type="spellStart"/>
            <w:r w:rsidRPr="00CB2D1D">
              <w:rPr>
                <w:rFonts w:ascii="Arial" w:eastAsia="Times New Roman" w:hAnsi="Arial" w:cs="Arial"/>
                <w:b/>
                <w:color w:val="auto"/>
                <w:lang w:eastAsia="sl-SI"/>
              </w:rPr>
              <w:t>Zap</w:t>
            </w:r>
            <w:proofErr w:type="spellEnd"/>
            <w:r w:rsidRPr="00CB2D1D">
              <w:rPr>
                <w:rFonts w:ascii="Arial" w:eastAsia="Times New Roman" w:hAnsi="Arial" w:cs="Arial"/>
                <w:b/>
                <w:color w:val="auto"/>
                <w:lang w:eastAsia="sl-SI"/>
              </w:rPr>
              <w:t>. št.</w:t>
            </w:r>
          </w:p>
        </w:tc>
        <w:tc>
          <w:tcPr>
            <w:tcW w:w="3513" w:type="dxa"/>
            <w:shd w:val="clear" w:color="auto" w:fill="auto"/>
            <w:noWrap/>
            <w:vAlign w:val="center"/>
          </w:tcPr>
          <w:p w14:paraId="24D69ED4" w14:textId="77777777" w:rsidR="00D00C91" w:rsidRPr="00CB2D1D" w:rsidRDefault="00D00C91"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Strojna oprema</w:t>
            </w:r>
          </w:p>
        </w:tc>
        <w:tc>
          <w:tcPr>
            <w:tcW w:w="801" w:type="dxa"/>
            <w:vAlign w:val="center"/>
          </w:tcPr>
          <w:p w14:paraId="5897DFFD" w14:textId="77777777" w:rsidR="00D00C91" w:rsidRPr="00CB2D1D" w:rsidRDefault="00D00C91"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Število enot</w:t>
            </w:r>
          </w:p>
        </w:tc>
        <w:tc>
          <w:tcPr>
            <w:tcW w:w="946" w:type="dxa"/>
            <w:vAlign w:val="center"/>
          </w:tcPr>
          <w:p w14:paraId="5578D6DC" w14:textId="10B86651" w:rsidR="00D00C91" w:rsidRPr="00CB2D1D" w:rsidRDefault="00D00C91"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Lastna oprema</w:t>
            </w:r>
            <w:r>
              <w:rPr>
                <w:rFonts w:ascii="Arial" w:eastAsia="Times New Roman" w:hAnsi="Arial" w:cs="Arial"/>
                <w:b/>
                <w:color w:val="auto"/>
                <w:lang w:eastAsia="sl-SI"/>
              </w:rPr>
              <w:t>*</w:t>
            </w:r>
          </w:p>
        </w:tc>
        <w:tc>
          <w:tcPr>
            <w:tcW w:w="946" w:type="dxa"/>
            <w:vAlign w:val="center"/>
          </w:tcPr>
          <w:p w14:paraId="17D7899F" w14:textId="0D39FA09" w:rsidR="00D00C91" w:rsidRPr="00CB2D1D" w:rsidRDefault="00D00C91"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Najeta oprema</w:t>
            </w:r>
            <w:r>
              <w:rPr>
                <w:rFonts w:ascii="Arial" w:eastAsia="Times New Roman" w:hAnsi="Arial" w:cs="Arial"/>
                <w:b/>
                <w:color w:val="auto"/>
                <w:lang w:eastAsia="sl-SI"/>
              </w:rPr>
              <w:t>*</w:t>
            </w:r>
          </w:p>
        </w:tc>
        <w:tc>
          <w:tcPr>
            <w:tcW w:w="1180" w:type="dxa"/>
            <w:tcBorders>
              <w:top w:val="single" w:sz="4" w:space="0" w:color="auto"/>
              <w:left w:val="single" w:sz="4" w:space="0" w:color="auto"/>
              <w:bottom w:val="single" w:sz="4" w:space="0" w:color="auto"/>
              <w:right w:val="single" w:sz="4" w:space="0" w:color="auto"/>
            </w:tcBorders>
            <w:vAlign w:val="center"/>
          </w:tcPr>
          <w:p w14:paraId="42C7481E" w14:textId="77777777" w:rsidR="00D00C91" w:rsidRPr="00CB2D1D" w:rsidRDefault="00D00C91"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szCs w:val="20"/>
                <w:lang w:eastAsia="sl-SI"/>
              </w:rPr>
              <w:t>VRSTA DOKAZILA</w:t>
            </w:r>
          </w:p>
        </w:tc>
        <w:tc>
          <w:tcPr>
            <w:tcW w:w="1304" w:type="dxa"/>
            <w:tcBorders>
              <w:top w:val="single" w:sz="4" w:space="0" w:color="auto"/>
              <w:left w:val="single" w:sz="4" w:space="0" w:color="auto"/>
              <w:bottom w:val="single" w:sz="4" w:space="0" w:color="auto"/>
              <w:right w:val="single" w:sz="4" w:space="0" w:color="auto"/>
            </w:tcBorders>
          </w:tcPr>
          <w:p w14:paraId="2AAA7E83" w14:textId="1B9BFCB4" w:rsidR="00D00C91" w:rsidRPr="00CB2D1D" w:rsidRDefault="00D00C91" w:rsidP="00CB2D1D">
            <w:pPr>
              <w:spacing w:after="0" w:line="240" w:lineRule="auto"/>
              <w:jc w:val="center"/>
              <w:rPr>
                <w:rFonts w:ascii="Arial" w:eastAsia="Times New Roman" w:hAnsi="Arial" w:cs="Arial"/>
                <w:b/>
                <w:color w:val="auto"/>
                <w:szCs w:val="20"/>
                <w:lang w:eastAsia="sl-SI"/>
              </w:rPr>
            </w:pPr>
            <w:r>
              <w:rPr>
                <w:rFonts w:ascii="Arial" w:eastAsia="Times New Roman" w:hAnsi="Arial" w:cs="Arial"/>
                <w:b/>
                <w:color w:val="auto"/>
                <w:szCs w:val="20"/>
                <w:lang w:eastAsia="sl-SI"/>
              </w:rPr>
              <w:t>Inventarna številka OS</w:t>
            </w:r>
          </w:p>
        </w:tc>
      </w:tr>
      <w:tr w:rsidR="00D00C91" w:rsidRPr="00CB2D1D" w14:paraId="4EC155CB" w14:textId="69C43969" w:rsidTr="00D00C91">
        <w:trPr>
          <w:trHeight w:val="340"/>
        </w:trPr>
        <w:tc>
          <w:tcPr>
            <w:tcW w:w="603" w:type="dxa"/>
            <w:shd w:val="clear" w:color="auto" w:fill="auto"/>
            <w:noWrap/>
            <w:vAlign w:val="center"/>
          </w:tcPr>
          <w:p w14:paraId="48FAB1C8"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3513" w:type="dxa"/>
            <w:noWrap/>
            <w:vAlign w:val="center"/>
          </w:tcPr>
          <w:p w14:paraId="548325CA" w14:textId="47287758" w:rsidR="00D00C91" w:rsidRPr="00CB2D1D" w:rsidRDefault="00D00C91" w:rsidP="00CB2D1D">
            <w:pPr>
              <w:spacing w:after="0" w:line="240" w:lineRule="auto"/>
              <w:rPr>
                <w:rFonts w:ascii="Arial" w:eastAsia="Times New Roman" w:hAnsi="Arial" w:cs="Arial"/>
                <w:color w:val="auto"/>
                <w:lang w:eastAsia="sl-SI"/>
              </w:rPr>
            </w:pPr>
            <w:r w:rsidRPr="00CB2D1D">
              <w:rPr>
                <w:rFonts w:ascii="Arial" w:eastAsia="Times New Roman" w:hAnsi="Arial" w:cs="Arial"/>
                <w:szCs w:val="20"/>
                <w:lang w:eastAsia="sl-SI"/>
              </w:rPr>
              <w:t xml:space="preserve">Delovni stroj z </w:t>
            </w:r>
            <w:proofErr w:type="spellStart"/>
            <w:r w:rsidRPr="00CB2D1D">
              <w:rPr>
                <w:rFonts w:ascii="Arial" w:eastAsia="Times New Roman" w:hAnsi="Arial" w:cs="Arial"/>
                <w:szCs w:val="20"/>
                <w:lang w:eastAsia="sl-SI"/>
              </w:rPr>
              <w:t>mulč</w:t>
            </w:r>
            <w:r>
              <w:rPr>
                <w:rFonts w:ascii="Arial" w:eastAsia="Times New Roman" w:hAnsi="Arial" w:cs="Arial"/>
                <w:szCs w:val="20"/>
                <w:lang w:eastAsia="sl-SI"/>
              </w:rPr>
              <w:t>e</w:t>
            </w:r>
            <w:r w:rsidRPr="00CB2D1D">
              <w:rPr>
                <w:rFonts w:ascii="Arial" w:eastAsia="Times New Roman" w:hAnsi="Arial" w:cs="Arial"/>
                <w:szCs w:val="20"/>
                <w:lang w:eastAsia="sl-SI"/>
              </w:rPr>
              <w:t>rjem</w:t>
            </w:r>
            <w:proofErr w:type="spellEnd"/>
            <w:r w:rsidRPr="00CB2D1D">
              <w:rPr>
                <w:rFonts w:ascii="Arial" w:eastAsia="Times New Roman" w:hAnsi="Arial" w:cs="Arial"/>
                <w:szCs w:val="20"/>
                <w:lang w:eastAsia="sl-SI"/>
              </w:rPr>
              <w:t xml:space="preserve"> delovne širine od 1,00 m na hidravlični roki z dosegom do 4,00 m</w:t>
            </w:r>
          </w:p>
        </w:tc>
        <w:tc>
          <w:tcPr>
            <w:tcW w:w="801" w:type="dxa"/>
            <w:vAlign w:val="center"/>
          </w:tcPr>
          <w:p w14:paraId="464D91F2"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946" w:type="dxa"/>
          </w:tcPr>
          <w:p w14:paraId="28E4C968"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946" w:type="dxa"/>
          </w:tcPr>
          <w:p w14:paraId="6C0F621C"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180" w:type="dxa"/>
          </w:tcPr>
          <w:p w14:paraId="2533C961"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304" w:type="dxa"/>
          </w:tcPr>
          <w:p w14:paraId="27DB5879" w14:textId="77777777" w:rsidR="00D00C91" w:rsidRPr="00CB2D1D" w:rsidRDefault="00D00C91" w:rsidP="00CB2D1D">
            <w:pPr>
              <w:spacing w:after="0" w:line="240" w:lineRule="auto"/>
              <w:jc w:val="center"/>
              <w:rPr>
                <w:rFonts w:ascii="Arial" w:eastAsia="Times New Roman" w:hAnsi="Arial" w:cs="Arial"/>
                <w:color w:val="auto"/>
                <w:lang w:eastAsia="sl-SI"/>
              </w:rPr>
            </w:pPr>
          </w:p>
        </w:tc>
      </w:tr>
      <w:tr w:rsidR="00D00C91" w:rsidRPr="00CB2D1D" w14:paraId="31FB11CF" w14:textId="24DDDFF1" w:rsidTr="00D00C91">
        <w:trPr>
          <w:trHeight w:val="340"/>
        </w:trPr>
        <w:tc>
          <w:tcPr>
            <w:tcW w:w="603" w:type="dxa"/>
            <w:shd w:val="clear" w:color="auto" w:fill="auto"/>
            <w:noWrap/>
            <w:vAlign w:val="center"/>
          </w:tcPr>
          <w:p w14:paraId="6A05387E"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 xml:space="preserve">2. </w:t>
            </w:r>
          </w:p>
        </w:tc>
        <w:tc>
          <w:tcPr>
            <w:tcW w:w="3513" w:type="dxa"/>
            <w:noWrap/>
            <w:vAlign w:val="center"/>
          </w:tcPr>
          <w:p w14:paraId="65551B41" w14:textId="77777777" w:rsidR="00D00C91" w:rsidRPr="00CB2D1D" w:rsidRDefault="00D00C91" w:rsidP="00CB2D1D">
            <w:pPr>
              <w:spacing w:after="0" w:line="240" w:lineRule="auto"/>
              <w:rPr>
                <w:rFonts w:ascii="Arial" w:eastAsia="Times New Roman" w:hAnsi="Arial" w:cs="Arial"/>
                <w:color w:val="auto"/>
                <w:lang w:eastAsia="sl-SI"/>
              </w:rPr>
            </w:pPr>
            <w:r w:rsidRPr="00CB2D1D">
              <w:rPr>
                <w:rFonts w:ascii="Arial" w:eastAsia="Times New Roman" w:hAnsi="Arial" w:cs="Arial"/>
                <w:szCs w:val="20"/>
                <w:lang w:eastAsia="sl-SI"/>
              </w:rPr>
              <w:t>Motorna kosa</w:t>
            </w:r>
          </w:p>
        </w:tc>
        <w:tc>
          <w:tcPr>
            <w:tcW w:w="801" w:type="dxa"/>
            <w:vAlign w:val="center"/>
          </w:tcPr>
          <w:p w14:paraId="0D037285"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946" w:type="dxa"/>
          </w:tcPr>
          <w:p w14:paraId="584D0CFD"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946" w:type="dxa"/>
          </w:tcPr>
          <w:p w14:paraId="1EF83A5A"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180" w:type="dxa"/>
          </w:tcPr>
          <w:p w14:paraId="33E34C83"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304" w:type="dxa"/>
          </w:tcPr>
          <w:p w14:paraId="6EE4ED0D" w14:textId="77777777" w:rsidR="00D00C91" w:rsidRPr="00CB2D1D" w:rsidRDefault="00D00C91" w:rsidP="00CB2D1D">
            <w:pPr>
              <w:spacing w:after="0" w:line="240" w:lineRule="auto"/>
              <w:jc w:val="center"/>
              <w:rPr>
                <w:rFonts w:ascii="Arial" w:eastAsia="Times New Roman" w:hAnsi="Arial" w:cs="Arial"/>
                <w:color w:val="auto"/>
                <w:lang w:eastAsia="sl-SI"/>
              </w:rPr>
            </w:pPr>
          </w:p>
        </w:tc>
      </w:tr>
      <w:tr w:rsidR="00D00C91" w:rsidRPr="00CB2D1D" w14:paraId="472F4211" w14:textId="5F66F705" w:rsidTr="00D00C91">
        <w:trPr>
          <w:trHeight w:val="340"/>
        </w:trPr>
        <w:tc>
          <w:tcPr>
            <w:tcW w:w="603" w:type="dxa"/>
            <w:shd w:val="clear" w:color="auto" w:fill="auto"/>
            <w:noWrap/>
            <w:vAlign w:val="center"/>
          </w:tcPr>
          <w:p w14:paraId="07E71256"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 xml:space="preserve">3. </w:t>
            </w:r>
          </w:p>
        </w:tc>
        <w:tc>
          <w:tcPr>
            <w:tcW w:w="3513" w:type="dxa"/>
            <w:noWrap/>
            <w:vAlign w:val="center"/>
          </w:tcPr>
          <w:p w14:paraId="46B72271" w14:textId="77777777" w:rsidR="00D00C91" w:rsidRPr="00CB2D1D" w:rsidRDefault="00D00C91" w:rsidP="00CB2D1D">
            <w:pPr>
              <w:spacing w:after="0" w:line="240" w:lineRule="auto"/>
              <w:rPr>
                <w:rFonts w:ascii="Arial" w:eastAsia="Times New Roman" w:hAnsi="Arial" w:cs="Arial"/>
                <w:color w:val="auto"/>
                <w:lang w:eastAsia="sl-SI"/>
              </w:rPr>
            </w:pPr>
            <w:r w:rsidRPr="00CB2D1D">
              <w:rPr>
                <w:rFonts w:ascii="Arial" w:eastAsia="Times New Roman" w:hAnsi="Arial" w:cs="Arial"/>
                <w:color w:val="auto"/>
                <w:lang w:eastAsia="sl-SI"/>
              </w:rPr>
              <w:t>Kombi s kesonom ali drugo manjše tovorno vozilo</w:t>
            </w:r>
          </w:p>
        </w:tc>
        <w:tc>
          <w:tcPr>
            <w:tcW w:w="801" w:type="dxa"/>
            <w:vAlign w:val="center"/>
          </w:tcPr>
          <w:p w14:paraId="7AB1218A"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946" w:type="dxa"/>
          </w:tcPr>
          <w:p w14:paraId="786098D3"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946" w:type="dxa"/>
          </w:tcPr>
          <w:p w14:paraId="2CD3D3DC"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180" w:type="dxa"/>
          </w:tcPr>
          <w:p w14:paraId="5573667A"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304" w:type="dxa"/>
          </w:tcPr>
          <w:p w14:paraId="0C1F58DB" w14:textId="77777777" w:rsidR="00D00C91" w:rsidRPr="00CB2D1D" w:rsidRDefault="00D00C91" w:rsidP="00CB2D1D">
            <w:pPr>
              <w:spacing w:after="0" w:line="240" w:lineRule="auto"/>
              <w:jc w:val="center"/>
              <w:rPr>
                <w:rFonts w:ascii="Arial" w:eastAsia="Times New Roman" w:hAnsi="Arial" w:cs="Arial"/>
                <w:color w:val="auto"/>
                <w:lang w:eastAsia="sl-SI"/>
              </w:rPr>
            </w:pPr>
          </w:p>
        </w:tc>
      </w:tr>
      <w:tr w:rsidR="00D00C91" w:rsidRPr="00CB2D1D" w14:paraId="79CE3863" w14:textId="29A07B76" w:rsidTr="00D00C91">
        <w:trPr>
          <w:trHeight w:val="340"/>
        </w:trPr>
        <w:tc>
          <w:tcPr>
            <w:tcW w:w="603" w:type="dxa"/>
            <w:shd w:val="clear" w:color="auto" w:fill="auto"/>
            <w:noWrap/>
            <w:vAlign w:val="center"/>
          </w:tcPr>
          <w:p w14:paraId="7B0667A7"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4.</w:t>
            </w:r>
          </w:p>
        </w:tc>
        <w:tc>
          <w:tcPr>
            <w:tcW w:w="3513" w:type="dxa"/>
            <w:noWrap/>
            <w:vAlign w:val="center"/>
          </w:tcPr>
          <w:p w14:paraId="3FC37DEF" w14:textId="5AA59334" w:rsidR="00D00C91" w:rsidRPr="00CB2D1D" w:rsidRDefault="00D00C91" w:rsidP="00CB2D1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Z</w:t>
            </w:r>
            <w:r w:rsidRPr="00CB2D1D">
              <w:rPr>
                <w:rFonts w:ascii="Arial" w:eastAsia="Times New Roman" w:hAnsi="Arial" w:cs="Arial"/>
                <w:color w:val="auto"/>
                <w:lang w:eastAsia="sl-SI"/>
              </w:rPr>
              <w:t>adostno količino opreme za cestne zapore</w:t>
            </w:r>
          </w:p>
        </w:tc>
        <w:tc>
          <w:tcPr>
            <w:tcW w:w="801" w:type="dxa"/>
            <w:vAlign w:val="center"/>
          </w:tcPr>
          <w:p w14:paraId="49C314DD"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946" w:type="dxa"/>
          </w:tcPr>
          <w:p w14:paraId="5C04305C"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946" w:type="dxa"/>
          </w:tcPr>
          <w:p w14:paraId="27C01D9A"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180" w:type="dxa"/>
            <w:shd w:val="clear" w:color="auto" w:fill="808080" w:themeFill="background1" w:themeFillShade="80"/>
          </w:tcPr>
          <w:p w14:paraId="103C712B"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304" w:type="dxa"/>
            <w:shd w:val="clear" w:color="auto" w:fill="808080" w:themeFill="background1" w:themeFillShade="80"/>
          </w:tcPr>
          <w:p w14:paraId="0CAD36A9" w14:textId="77777777" w:rsidR="00D00C91" w:rsidRPr="00CB2D1D" w:rsidRDefault="00D00C91" w:rsidP="00CB2D1D">
            <w:pPr>
              <w:spacing w:after="0" w:line="240" w:lineRule="auto"/>
              <w:jc w:val="center"/>
              <w:rPr>
                <w:rFonts w:ascii="Arial" w:eastAsia="Times New Roman" w:hAnsi="Arial" w:cs="Arial"/>
                <w:color w:val="auto"/>
                <w:lang w:eastAsia="sl-SI"/>
              </w:rPr>
            </w:pPr>
          </w:p>
        </w:tc>
      </w:tr>
    </w:tbl>
    <w:p w14:paraId="77562FE3" w14:textId="78AFF0DE" w:rsidR="00CB2D1D" w:rsidRPr="00CB2D1D" w:rsidRDefault="00CB2D1D" w:rsidP="00CB2D1D">
      <w:pPr>
        <w:tabs>
          <w:tab w:val="left" w:pos="360"/>
        </w:tabs>
        <w:spacing w:after="0"/>
        <w:jc w:val="both"/>
        <w:rPr>
          <w:rFonts w:ascii="Arial" w:eastAsia="Times New Roman" w:hAnsi="Arial" w:cs="Arial"/>
          <w:i/>
          <w:color w:val="auto"/>
          <w:sz w:val="16"/>
          <w:szCs w:val="16"/>
          <w:lang w:eastAsia="sl-SI"/>
        </w:rPr>
      </w:pPr>
      <w:r w:rsidRPr="00CB2D1D">
        <w:rPr>
          <w:rFonts w:ascii="Arial" w:hAnsi="Arial" w:cs="Arial"/>
          <w:color w:val="auto"/>
          <w:sz w:val="16"/>
          <w:szCs w:val="16"/>
          <w:lang w:eastAsia="zh-CN"/>
        </w:rPr>
        <w:t xml:space="preserve">* </w:t>
      </w:r>
      <w:r w:rsidRPr="00CB2D1D">
        <w:rPr>
          <w:rFonts w:ascii="Arial" w:eastAsia="Times New Roman" w:hAnsi="Arial" w:cs="Arial"/>
          <w:i/>
          <w:color w:val="auto"/>
          <w:sz w:val="16"/>
          <w:szCs w:val="16"/>
          <w:lang w:eastAsia="sl-SI"/>
        </w:rPr>
        <w:t>Pod postavko lastna oprema/najeta oprema s križcem opredelite »Lastništvo mehanizacije«; opredelite ali je navedena mehanizacija v vaši lasti ali najeta.</w:t>
      </w:r>
    </w:p>
    <w:p w14:paraId="40781678" w14:textId="77777777" w:rsidR="00CB2D1D" w:rsidRPr="00CB2D1D" w:rsidRDefault="00CB2D1D" w:rsidP="00CB2D1D">
      <w:pPr>
        <w:spacing w:after="0"/>
        <w:jc w:val="both"/>
        <w:rPr>
          <w:rFonts w:ascii="Tahoma" w:eastAsia="Times New Roman" w:hAnsi="Tahoma" w:cs="Tahoma"/>
          <w:bCs/>
          <w:color w:val="auto"/>
          <w:szCs w:val="20"/>
          <w:lang w:eastAsia="sl-SI"/>
        </w:rPr>
      </w:pPr>
    </w:p>
    <w:p w14:paraId="38C9A2C2" w14:textId="054722C0" w:rsidR="00CB2D1D" w:rsidRDefault="00D70868" w:rsidP="00CB2D1D">
      <w:pPr>
        <w:spacing w:after="0"/>
        <w:jc w:val="both"/>
        <w:rPr>
          <w:rFonts w:ascii="Arial" w:eastAsia="Times New Roman" w:hAnsi="Arial" w:cs="Arial"/>
          <w:b/>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5124C9">
        <w:rPr>
          <w:rFonts w:ascii="Arial" w:eastAsia="Times New Roman" w:hAnsi="Arial" w:cs="Arial"/>
          <w:bCs/>
          <w:color w:val="auto"/>
          <w:lang w:eastAsia="sl-SI"/>
        </w:rPr>
        <w:t xml:space="preserve">dan </w:t>
      </w:r>
      <w:r w:rsidRPr="00561A1E">
        <w:rPr>
          <w:rFonts w:ascii="Arial" w:eastAsia="Times New Roman" w:hAnsi="Arial" w:cs="Arial"/>
          <w:bCs/>
          <w:color w:val="auto"/>
          <w:lang w:eastAsia="sl-SI"/>
        </w:rPr>
        <w:t xml:space="preserve">25. </w:t>
      </w:r>
      <w:r>
        <w:rPr>
          <w:rFonts w:ascii="Arial" w:eastAsia="Times New Roman" w:hAnsi="Arial" w:cs="Arial"/>
          <w:bCs/>
          <w:color w:val="auto"/>
          <w:lang w:eastAsia="sl-SI"/>
        </w:rPr>
        <w:t>8</w:t>
      </w:r>
      <w:r w:rsidRPr="00561A1E">
        <w:rPr>
          <w:rFonts w:ascii="Arial" w:eastAsia="Times New Roman" w:hAnsi="Arial" w:cs="Arial"/>
          <w:bCs/>
          <w:color w:val="auto"/>
          <w:lang w:eastAsia="sl-SI"/>
        </w:rPr>
        <w:t>. 2</w:t>
      </w:r>
      <w:r w:rsidRPr="005124C9">
        <w:rPr>
          <w:rFonts w:ascii="Arial" w:eastAsia="Times New Roman" w:hAnsi="Arial" w:cs="Arial"/>
          <w:bCs/>
          <w:color w:val="auto"/>
          <w:lang w:eastAsia="sl-SI"/>
        </w:rPr>
        <w:t>02</w:t>
      </w:r>
      <w:r>
        <w:rPr>
          <w:rFonts w:ascii="Arial" w:eastAsia="Times New Roman" w:hAnsi="Arial" w:cs="Arial"/>
          <w:bCs/>
          <w:color w:val="auto"/>
          <w:lang w:eastAsia="sl-SI"/>
        </w:rPr>
        <w:t>2</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150CC37E" w14:textId="77777777" w:rsidR="00D70868" w:rsidRPr="00CB2D1D" w:rsidRDefault="00D70868" w:rsidP="00CB2D1D">
      <w:pPr>
        <w:spacing w:after="0"/>
        <w:jc w:val="both"/>
        <w:rPr>
          <w:rFonts w:ascii="Arial" w:eastAsia="Times New Roman" w:hAnsi="Arial" w:cs="Arial"/>
          <w:color w:val="auto"/>
          <w:szCs w:val="20"/>
          <w:lang w:eastAsia="sl-SI"/>
        </w:rPr>
      </w:pPr>
    </w:p>
    <w:p w14:paraId="2A75B097" w14:textId="1E766F36" w:rsidR="00CB2D1D" w:rsidRPr="00CB2D1D" w:rsidRDefault="00CB2D1D" w:rsidP="00CB2D1D">
      <w:pPr>
        <w:spacing w:after="0"/>
        <w:jc w:val="both"/>
        <w:rPr>
          <w:rFonts w:ascii="Arial" w:eastAsia="Times New Roman" w:hAnsi="Arial" w:cs="Arial"/>
          <w:color w:val="auto"/>
          <w:szCs w:val="20"/>
          <w:lang w:eastAsia="sl-SI"/>
        </w:rPr>
      </w:pPr>
      <w:r w:rsidRPr="00CB2D1D">
        <w:rPr>
          <w:rFonts w:ascii="Arial" w:eastAsia="Times New Roman" w:hAnsi="Arial" w:cs="Arial"/>
          <w:color w:val="auto"/>
          <w:szCs w:val="20"/>
          <w:lang w:eastAsia="sl-SI"/>
        </w:rPr>
        <w:t>V kolikor ima ponudnik mehanizacijo v najemu, ponudnik svoji ponudbi predloži pogodbo o najemu, ki mora veljati najkasneje do 31. 12. 202</w:t>
      </w:r>
      <w:r w:rsidR="00E51FCA">
        <w:rPr>
          <w:rFonts w:ascii="Arial" w:eastAsia="Times New Roman" w:hAnsi="Arial" w:cs="Arial"/>
          <w:color w:val="auto"/>
          <w:szCs w:val="20"/>
          <w:lang w:eastAsia="sl-SI"/>
        </w:rPr>
        <w:t>3</w:t>
      </w:r>
      <w:r w:rsidRPr="00CB2D1D">
        <w:rPr>
          <w:rFonts w:ascii="Arial" w:eastAsia="Times New Roman" w:hAnsi="Arial" w:cs="Arial"/>
          <w:color w:val="auto"/>
          <w:szCs w:val="20"/>
          <w:lang w:eastAsia="sl-SI"/>
        </w:rPr>
        <w:t xml:space="preserve"> ter v ESPD obrazcu označi, da uporablja zmogljivosti drugih subjektov. </w:t>
      </w:r>
    </w:p>
    <w:p w14:paraId="0004489B" w14:textId="77777777" w:rsidR="00CB2D1D" w:rsidRPr="00CB2D1D" w:rsidRDefault="00CB2D1D" w:rsidP="00CB2D1D">
      <w:pPr>
        <w:spacing w:after="0"/>
        <w:jc w:val="both"/>
        <w:rPr>
          <w:rFonts w:ascii="Tahoma" w:eastAsia="Times New Roman" w:hAnsi="Tahoma" w:cs="Tahoma"/>
          <w:bCs/>
          <w:color w:val="auto"/>
          <w:szCs w:val="20"/>
          <w:lang w:eastAsia="sl-SI"/>
        </w:rPr>
      </w:pPr>
    </w:p>
    <w:p w14:paraId="3F621B2E" w14:textId="77777777" w:rsidR="00CB2D1D" w:rsidRPr="00CB2D1D" w:rsidRDefault="00CB2D1D" w:rsidP="00CB2D1D">
      <w:pPr>
        <w:spacing w:after="0"/>
        <w:jc w:val="both"/>
        <w:rPr>
          <w:rFonts w:ascii="Arial" w:eastAsia="Times New Roman" w:hAnsi="Arial" w:cs="Arial"/>
          <w:bCs/>
          <w:color w:val="auto"/>
          <w:szCs w:val="20"/>
          <w:lang w:eastAsia="sl-SI"/>
        </w:rPr>
      </w:pPr>
    </w:p>
    <w:p w14:paraId="31B98862" w14:textId="77777777" w:rsidR="00CB2D1D" w:rsidRPr="00CB2D1D" w:rsidRDefault="00CB2D1D" w:rsidP="00CB2D1D">
      <w:pPr>
        <w:spacing w:after="0"/>
        <w:jc w:val="both"/>
        <w:rPr>
          <w:rFonts w:ascii="Arial" w:eastAsia="Times New Roman" w:hAnsi="Arial" w:cs="Arial"/>
          <w:bCs/>
          <w:color w:val="auto"/>
          <w:szCs w:val="20"/>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B2D1D" w:rsidRPr="00CB2D1D" w14:paraId="161F4767"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5B1E2AE"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KRAJ</w:t>
            </w:r>
          </w:p>
          <w:p w14:paraId="04520734" w14:textId="77777777"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9EB0F22"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B082DD"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PONUDNIK</w:t>
            </w:r>
          </w:p>
          <w:p w14:paraId="431C8DEE" w14:textId="15579E3C"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ime in priimek zakonitega zastopnika in podpis</w:t>
            </w:r>
          </w:p>
          <w:p w14:paraId="397DA8B2" w14:textId="77777777"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p>
          <w:p w14:paraId="24BD8836" w14:textId="77777777"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p>
        </w:tc>
      </w:tr>
      <w:tr w:rsidR="00CB2D1D" w:rsidRPr="00CB2D1D" w14:paraId="709FAA49"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02EE58"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07E7B17" w14:textId="77777777" w:rsidR="00CB2D1D" w:rsidRPr="00CB2D1D" w:rsidRDefault="00CB2D1D" w:rsidP="00CB2D1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44E204" w14:textId="77777777" w:rsidR="00CB2D1D" w:rsidRPr="00CB2D1D" w:rsidRDefault="00CB2D1D" w:rsidP="00CB2D1D">
            <w:pPr>
              <w:widowControl w:val="0"/>
              <w:autoSpaceDN w:val="0"/>
              <w:spacing w:after="0"/>
              <w:textAlignment w:val="baseline"/>
              <w:rPr>
                <w:rFonts w:ascii="Arial" w:eastAsia="SimSun" w:hAnsi="Arial" w:cs="Arial"/>
                <w:color w:val="auto"/>
                <w:kern w:val="3"/>
                <w:lang w:eastAsia="zh-CN"/>
              </w:rPr>
            </w:pPr>
          </w:p>
        </w:tc>
      </w:tr>
    </w:tbl>
    <w:p w14:paraId="3854B5DF" w14:textId="77777777" w:rsidR="00CB2D1D" w:rsidRPr="00CB2D1D" w:rsidRDefault="00CB2D1D" w:rsidP="00CB2D1D">
      <w:pPr>
        <w:spacing w:after="0"/>
        <w:rPr>
          <w:rFonts w:ascii="Arial" w:hAnsi="Arial" w:cs="Arial"/>
          <w:b/>
          <w:bCs/>
          <w:i/>
          <w:iCs/>
          <w:color w:val="541C72"/>
          <w:spacing w:val="20"/>
          <w:lang w:eastAsia="zh-CN"/>
        </w:rPr>
      </w:pPr>
      <w:r w:rsidRPr="00CB2D1D">
        <w:rPr>
          <w:rFonts w:ascii="Arial" w:hAnsi="Arial" w:cs="Arial"/>
          <w:b/>
          <w:bCs/>
          <w:i/>
          <w:iCs/>
          <w:color w:val="541C72"/>
          <w:spacing w:val="20"/>
          <w:lang w:eastAsia="zh-CN"/>
        </w:rPr>
        <w:br w:type="page"/>
      </w:r>
    </w:p>
    <w:p w14:paraId="24D1EF86" w14:textId="76AB0D5B" w:rsidR="00CB2D1D" w:rsidRPr="00CB2D1D" w:rsidRDefault="00CB2D1D" w:rsidP="00CB2D1D">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54" w:name="_Toc531084649"/>
      <w:bookmarkStart w:id="55" w:name="_Toc109286549"/>
      <w:r w:rsidRPr="00CB2D1D">
        <w:rPr>
          <w:rFonts w:ascii="Arial" w:hAnsi="Arial" w:cs="Arial"/>
          <w:b/>
          <w:bCs/>
          <w:i/>
          <w:iCs/>
          <w:color w:val="auto"/>
        </w:rPr>
        <w:lastRenderedPageBreak/>
        <w:t xml:space="preserve">PRILOGA št. </w:t>
      </w:r>
      <w:r w:rsidR="00C176A3">
        <w:rPr>
          <w:rFonts w:ascii="Arial" w:hAnsi="Arial" w:cs="Arial"/>
          <w:b/>
          <w:bCs/>
          <w:i/>
          <w:iCs/>
          <w:color w:val="auto"/>
        </w:rPr>
        <w:t>10</w:t>
      </w:r>
      <w:bookmarkEnd w:id="54"/>
      <w:bookmarkEnd w:id="55"/>
    </w:p>
    <w:p w14:paraId="24DEB469" w14:textId="77777777" w:rsidR="00CB2D1D" w:rsidRPr="00CB2D1D" w:rsidRDefault="00CB2D1D" w:rsidP="00CB2D1D">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56" w:name="_Toc531084650"/>
      <w:bookmarkStart w:id="57" w:name="_Toc109286550"/>
      <w:r w:rsidRPr="00CB2D1D">
        <w:rPr>
          <w:rFonts w:ascii="Arial" w:hAnsi="Arial" w:cs="Arial"/>
          <w:b/>
          <w:bCs/>
          <w:i/>
          <w:iCs/>
          <w:color w:val="541C72"/>
          <w:spacing w:val="20"/>
          <w:lang w:eastAsia="zh-CN"/>
        </w:rPr>
        <w:t>IZJAVA O STROJNI OPREMI za sklop 3</w:t>
      </w:r>
      <w:bookmarkEnd w:id="56"/>
      <w:bookmarkEnd w:id="57"/>
      <w:r w:rsidRPr="00CB2D1D">
        <w:rPr>
          <w:rFonts w:ascii="Arial" w:hAnsi="Arial" w:cs="Arial"/>
          <w:b/>
          <w:bCs/>
          <w:i/>
          <w:iCs/>
          <w:color w:val="541C72"/>
          <w:spacing w:val="20"/>
          <w:lang w:eastAsia="zh-CN"/>
        </w:rPr>
        <w:t xml:space="preserve"> </w:t>
      </w:r>
    </w:p>
    <w:p w14:paraId="0EBBD3A0" w14:textId="44A1276E" w:rsidR="00CB2D1D" w:rsidRDefault="00CB2D1D" w:rsidP="00CB2D1D">
      <w:pPr>
        <w:spacing w:after="0"/>
        <w:jc w:val="both"/>
        <w:rPr>
          <w:rFonts w:ascii="Arial" w:hAnsi="Arial" w:cs="Arial"/>
          <w:color w:val="auto"/>
          <w:kern w:val="3"/>
          <w:lang w:eastAsia="zh-CN"/>
        </w:rPr>
      </w:pPr>
      <w:r w:rsidRPr="00CB2D1D">
        <w:rPr>
          <w:rFonts w:ascii="Arial" w:hAnsi="Arial" w:cs="Arial"/>
          <w:color w:val="auto"/>
        </w:rPr>
        <w:t>V zvezi z javnim naročilom »</w:t>
      </w:r>
      <w:sdt>
        <w:sdtPr>
          <w:rPr>
            <w:rFonts w:ascii="Arial" w:hAnsi="Arial" w:cs="Arial"/>
            <w:color w:val="auto"/>
          </w:rPr>
          <w:alias w:val="Naslov"/>
          <w:tag w:val=""/>
          <w:id w:val="1480732271"/>
          <w:placeholder>
            <w:docPart w:val="CE0F0930FF8A40D891C4AFAC103B4455"/>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color w:val="auto"/>
            </w:rPr>
            <w:t>Vzdrževanje cest in ostalih javnih površin v občini Vrhnika v obdobju od 1. 1. 2023 do 31. 12. 2023</w:t>
          </w:r>
        </w:sdtContent>
      </w:sdt>
      <w:r w:rsidRPr="00CB2D1D">
        <w:rPr>
          <w:rFonts w:ascii="Arial" w:hAnsi="Arial" w:cs="Arial"/>
          <w:color w:val="auto"/>
        </w:rPr>
        <w:t xml:space="preserve">«, objavljenim na portalu javnih naročil </w:t>
      </w:r>
      <w:r w:rsidR="005C7B96" w:rsidRPr="00D307B2">
        <w:rPr>
          <w:rFonts w:ascii="Arial" w:hAnsi="Arial" w:cs="Arial"/>
          <w:color w:val="auto"/>
          <w:kern w:val="3"/>
          <w:lang w:eastAsia="zh-CN"/>
        </w:rPr>
        <w:t>in v Uradnem listu EU</w:t>
      </w:r>
      <w:r w:rsidR="000E638D" w:rsidRPr="00D307B2">
        <w:rPr>
          <w:rFonts w:ascii="Arial" w:hAnsi="Arial" w:cs="Arial"/>
          <w:color w:val="auto"/>
          <w:kern w:val="3"/>
          <w:lang w:eastAsia="zh-CN"/>
        </w:rPr>
        <w:t>,</w:t>
      </w:r>
    </w:p>
    <w:p w14:paraId="757287D7" w14:textId="77777777" w:rsidR="00867C85" w:rsidRPr="00CB2D1D" w:rsidRDefault="00867C85" w:rsidP="00CB2D1D">
      <w:pPr>
        <w:spacing w:after="0"/>
        <w:jc w:val="both"/>
        <w:rPr>
          <w:rFonts w:ascii="Arial" w:hAnsi="Arial" w:cs="Arial"/>
          <w:color w:val="auto"/>
        </w:rPr>
      </w:pPr>
    </w:p>
    <w:p w14:paraId="56B24C6F" w14:textId="77777777" w:rsidR="00CB2D1D" w:rsidRPr="00CB2D1D" w:rsidRDefault="00CB2D1D" w:rsidP="00CB2D1D">
      <w:pPr>
        <w:spacing w:after="0"/>
        <w:jc w:val="center"/>
        <w:rPr>
          <w:rFonts w:ascii="Arial" w:hAnsi="Arial" w:cs="Arial"/>
          <w:b/>
        </w:rPr>
      </w:pPr>
      <w:r w:rsidRPr="00CB2D1D">
        <w:rPr>
          <w:rFonts w:ascii="Arial" w:hAnsi="Arial" w:cs="Arial"/>
          <w:b/>
          <w:color w:val="auto"/>
          <w:kern w:val="3"/>
          <w:lang w:eastAsia="zh-CN"/>
        </w:rPr>
        <w:t>izjavljamo, da</w:t>
      </w:r>
    </w:p>
    <w:p w14:paraId="112B17B8" w14:textId="77777777" w:rsidR="00CB2D1D" w:rsidRPr="00CB2D1D" w:rsidRDefault="00CB2D1D" w:rsidP="00CB2D1D">
      <w:pPr>
        <w:spacing w:after="0"/>
        <w:jc w:val="both"/>
        <w:rPr>
          <w:rFonts w:ascii="Arial" w:hAnsi="Arial" w:cs="Arial"/>
          <w:color w:val="auto"/>
          <w:lang w:eastAsia="zh-CN"/>
        </w:rPr>
      </w:pPr>
    </w:p>
    <w:p w14:paraId="3D3995B5" w14:textId="77777777" w:rsidR="00CB2D1D" w:rsidRPr="00CB2D1D" w:rsidRDefault="00CB2D1D" w:rsidP="00CB2D1D">
      <w:pPr>
        <w:numPr>
          <w:ilvl w:val="0"/>
          <w:numId w:val="60"/>
        </w:numPr>
        <w:spacing w:after="0"/>
        <w:jc w:val="both"/>
        <w:rPr>
          <w:rFonts w:ascii="Arial" w:hAnsi="Arial" w:cs="Arial"/>
          <w:color w:val="auto"/>
          <w:lang w:eastAsia="zh-CN"/>
        </w:rPr>
      </w:pPr>
      <w:r w:rsidRPr="00CB2D1D">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p>
    <w:p w14:paraId="65310C81" w14:textId="77777777" w:rsidR="00CB2D1D" w:rsidRPr="00CB2D1D" w:rsidRDefault="00CB2D1D" w:rsidP="00CB2D1D">
      <w:pPr>
        <w:spacing w:after="0"/>
        <w:jc w:val="both"/>
        <w:rPr>
          <w:rFonts w:ascii="Arial" w:hAnsi="Arial" w:cs="Arial"/>
          <w:color w:val="auto"/>
          <w:lang w:eastAsia="zh-CN"/>
        </w:rPr>
      </w:pPr>
    </w:p>
    <w:p w14:paraId="25B9A335" w14:textId="77777777" w:rsidR="00CB2D1D" w:rsidRPr="00CB2D1D" w:rsidRDefault="00CB2D1D" w:rsidP="00CB2D1D">
      <w:pPr>
        <w:numPr>
          <w:ilvl w:val="0"/>
          <w:numId w:val="60"/>
        </w:numPr>
        <w:spacing w:after="0"/>
        <w:jc w:val="both"/>
        <w:rPr>
          <w:rFonts w:ascii="Arial" w:hAnsi="Arial" w:cs="Arial"/>
          <w:color w:val="auto"/>
        </w:rPr>
      </w:pPr>
      <w:r w:rsidRPr="00CB2D1D">
        <w:rPr>
          <w:rFonts w:ascii="Arial" w:hAnsi="Arial" w:cs="Arial"/>
          <w:color w:val="auto"/>
          <w:lang w:eastAsia="zh-CN"/>
        </w:rPr>
        <w:t>bomo imeli ves čas trajanja pogodbe / okvirnega sporazuma na razpolago naslednjo opremo:</w:t>
      </w:r>
    </w:p>
    <w:p w14:paraId="5DB6E2C5" w14:textId="77777777" w:rsidR="00CB2D1D" w:rsidRPr="00CB2D1D" w:rsidRDefault="00CB2D1D" w:rsidP="00CB2D1D">
      <w:pPr>
        <w:tabs>
          <w:tab w:val="left" w:pos="360"/>
        </w:tabs>
        <w:spacing w:after="0" w:line="240" w:lineRule="auto"/>
        <w:jc w:val="both"/>
        <w:rPr>
          <w:rFonts w:ascii="Arial" w:eastAsia="Times New Roman" w:hAnsi="Arial" w:cs="Arial"/>
          <w:color w:val="auto"/>
          <w:sz w:val="12"/>
          <w:szCs w:val="12"/>
          <w:highlight w:val="cyan"/>
          <w:lang w:eastAsia="sl-SI"/>
        </w:rPr>
      </w:pPr>
    </w:p>
    <w:tbl>
      <w:tblPr>
        <w:tblW w:w="9293"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3"/>
        <w:gridCol w:w="3513"/>
        <w:gridCol w:w="862"/>
        <w:gridCol w:w="1021"/>
        <w:gridCol w:w="1021"/>
        <w:gridCol w:w="1277"/>
        <w:gridCol w:w="1253"/>
      </w:tblGrid>
      <w:tr w:rsidR="00D00C91" w:rsidRPr="00CB2D1D" w14:paraId="1A9C8EDE" w14:textId="41D49167" w:rsidTr="00D00C91">
        <w:trPr>
          <w:trHeight w:val="684"/>
        </w:trPr>
        <w:tc>
          <w:tcPr>
            <w:tcW w:w="603" w:type="dxa"/>
            <w:shd w:val="clear" w:color="auto" w:fill="auto"/>
            <w:vAlign w:val="center"/>
          </w:tcPr>
          <w:p w14:paraId="4C269A73" w14:textId="77777777" w:rsidR="00D00C91" w:rsidRPr="00CB2D1D" w:rsidRDefault="00D00C91" w:rsidP="00CB2D1D">
            <w:pPr>
              <w:spacing w:after="0" w:line="240" w:lineRule="auto"/>
              <w:jc w:val="center"/>
              <w:rPr>
                <w:rFonts w:ascii="Arial" w:eastAsia="Times New Roman" w:hAnsi="Arial" w:cs="Arial"/>
                <w:b/>
                <w:color w:val="auto"/>
                <w:lang w:eastAsia="sl-SI"/>
              </w:rPr>
            </w:pPr>
            <w:proofErr w:type="spellStart"/>
            <w:r w:rsidRPr="00CB2D1D">
              <w:rPr>
                <w:rFonts w:ascii="Arial" w:eastAsia="Times New Roman" w:hAnsi="Arial" w:cs="Arial"/>
                <w:b/>
                <w:color w:val="auto"/>
                <w:lang w:eastAsia="sl-SI"/>
              </w:rPr>
              <w:t>Zap</w:t>
            </w:r>
            <w:proofErr w:type="spellEnd"/>
            <w:r w:rsidRPr="00CB2D1D">
              <w:rPr>
                <w:rFonts w:ascii="Arial" w:eastAsia="Times New Roman" w:hAnsi="Arial" w:cs="Arial"/>
                <w:b/>
                <w:color w:val="auto"/>
                <w:lang w:eastAsia="sl-SI"/>
              </w:rPr>
              <w:t>. št.</w:t>
            </w:r>
          </w:p>
        </w:tc>
        <w:tc>
          <w:tcPr>
            <w:tcW w:w="3513" w:type="dxa"/>
            <w:shd w:val="clear" w:color="auto" w:fill="auto"/>
            <w:noWrap/>
            <w:vAlign w:val="center"/>
          </w:tcPr>
          <w:p w14:paraId="0000036D" w14:textId="77777777" w:rsidR="00D00C91" w:rsidRPr="00CB2D1D" w:rsidRDefault="00D00C91"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Strojna oprema</w:t>
            </w:r>
          </w:p>
        </w:tc>
        <w:tc>
          <w:tcPr>
            <w:tcW w:w="801" w:type="dxa"/>
            <w:vAlign w:val="center"/>
          </w:tcPr>
          <w:p w14:paraId="1B901151" w14:textId="77777777" w:rsidR="00D00C91" w:rsidRPr="00CB2D1D" w:rsidRDefault="00D00C91"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Število enot</w:t>
            </w:r>
          </w:p>
        </w:tc>
        <w:tc>
          <w:tcPr>
            <w:tcW w:w="946" w:type="dxa"/>
            <w:vAlign w:val="center"/>
          </w:tcPr>
          <w:p w14:paraId="00F5040F" w14:textId="0439DF20" w:rsidR="00D00C91" w:rsidRPr="00CB2D1D" w:rsidRDefault="00D00C91"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Lastna oprema</w:t>
            </w:r>
            <w:r>
              <w:rPr>
                <w:rFonts w:ascii="Arial" w:eastAsia="Times New Roman" w:hAnsi="Arial" w:cs="Arial"/>
                <w:b/>
                <w:color w:val="auto"/>
                <w:lang w:eastAsia="sl-SI"/>
              </w:rPr>
              <w:t>*</w:t>
            </w:r>
          </w:p>
        </w:tc>
        <w:tc>
          <w:tcPr>
            <w:tcW w:w="946" w:type="dxa"/>
            <w:vAlign w:val="center"/>
          </w:tcPr>
          <w:p w14:paraId="52A9541E" w14:textId="3B31766A" w:rsidR="00D00C91" w:rsidRPr="00CB2D1D" w:rsidRDefault="00D00C91"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Najeta oprema</w:t>
            </w:r>
            <w:r>
              <w:rPr>
                <w:rFonts w:ascii="Arial" w:eastAsia="Times New Roman" w:hAnsi="Arial" w:cs="Arial"/>
                <w:b/>
                <w:color w:val="auto"/>
                <w:lang w:eastAsia="sl-SI"/>
              </w:rPr>
              <w:t>*</w:t>
            </w:r>
          </w:p>
        </w:tc>
        <w:tc>
          <w:tcPr>
            <w:tcW w:w="1180" w:type="dxa"/>
            <w:tcBorders>
              <w:top w:val="single" w:sz="4" w:space="0" w:color="auto"/>
              <w:left w:val="single" w:sz="4" w:space="0" w:color="auto"/>
              <w:bottom w:val="single" w:sz="4" w:space="0" w:color="auto"/>
              <w:right w:val="single" w:sz="4" w:space="0" w:color="auto"/>
            </w:tcBorders>
            <w:vAlign w:val="center"/>
          </w:tcPr>
          <w:p w14:paraId="450CE43B" w14:textId="77777777" w:rsidR="00D00C91" w:rsidRPr="00CB2D1D" w:rsidRDefault="00D00C91" w:rsidP="00CB2D1D">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szCs w:val="20"/>
                <w:lang w:eastAsia="sl-SI"/>
              </w:rPr>
              <w:t>VRSTA DOKAZILA</w:t>
            </w:r>
          </w:p>
        </w:tc>
        <w:tc>
          <w:tcPr>
            <w:tcW w:w="1304" w:type="dxa"/>
            <w:tcBorders>
              <w:top w:val="single" w:sz="4" w:space="0" w:color="auto"/>
              <w:left w:val="single" w:sz="4" w:space="0" w:color="auto"/>
              <w:bottom w:val="single" w:sz="4" w:space="0" w:color="auto"/>
              <w:right w:val="single" w:sz="4" w:space="0" w:color="auto"/>
            </w:tcBorders>
          </w:tcPr>
          <w:p w14:paraId="12DB0432" w14:textId="6CE3A0AE" w:rsidR="00D00C91" w:rsidRPr="00CB2D1D" w:rsidRDefault="00D00C91" w:rsidP="00CB2D1D">
            <w:pPr>
              <w:spacing w:after="0" w:line="240" w:lineRule="auto"/>
              <w:jc w:val="center"/>
              <w:rPr>
                <w:rFonts w:ascii="Arial" w:eastAsia="Times New Roman" w:hAnsi="Arial" w:cs="Arial"/>
                <w:b/>
                <w:color w:val="auto"/>
                <w:szCs w:val="20"/>
                <w:lang w:eastAsia="sl-SI"/>
              </w:rPr>
            </w:pPr>
            <w:r>
              <w:rPr>
                <w:rFonts w:ascii="Arial" w:eastAsia="Times New Roman" w:hAnsi="Arial" w:cs="Arial"/>
                <w:b/>
                <w:color w:val="auto"/>
                <w:szCs w:val="20"/>
                <w:lang w:eastAsia="sl-SI"/>
              </w:rPr>
              <w:t>Inventarna številka OS</w:t>
            </w:r>
          </w:p>
        </w:tc>
      </w:tr>
      <w:tr w:rsidR="00D00C91" w:rsidRPr="00CB2D1D" w14:paraId="2B453A6D" w14:textId="773CBB97" w:rsidTr="00D00C91">
        <w:trPr>
          <w:trHeight w:val="340"/>
        </w:trPr>
        <w:tc>
          <w:tcPr>
            <w:tcW w:w="603" w:type="dxa"/>
            <w:shd w:val="clear" w:color="auto" w:fill="auto"/>
            <w:noWrap/>
            <w:vAlign w:val="center"/>
          </w:tcPr>
          <w:p w14:paraId="03218F8D"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3513" w:type="dxa"/>
            <w:noWrap/>
            <w:vAlign w:val="center"/>
          </w:tcPr>
          <w:p w14:paraId="398CD0D7" w14:textId="140D3C86" w:rsidR="00D00C91" w:rsidRPr="00CB2D1D" w:rsidRDefault="00D00C91" w:rsidP="00CB2D1D">
            <w:pPr>
              <w:spacing w:after="0" w:line="240" w:lineRule="auto"/>
              <w:rPr>
                <w:rFonts w:ascii="Arial" w:eastAsia="Times New Roman" w:hAnsi="Arial" w:cs="Arial"/>
                <w:color w:val="auto"/>
                <w:lang w:eastAsia="sl-SI"/>
              </w:rPr>
            </w:pPr>
            <w:r>
              <w:rPr>
                <w:rFonts w:ascii="Arial" w:eastAsia="Times New Roman" w:hAnsi="Arial" w:cs="Arial"/>
                <w:szCs w:val="20"/>
                <w:lang w:eastAsia="sl-SI"/>
              </w:rPr>
              <w:t>S</w:t>
            </w:r>
            <w:r w:rsidRPr="00CB2D1D">
              <w:rPr>
                <w:rFonts w:ascii="Arial" w:eastAsia="Times New Roman" w:hAnsi="Arial" w:cs="Arial"/>
                <w:szCs w:val="20"/>
                <w:lang w:eastAsia="sl-SI"/>
              </w:rPr>
              <w:t>amohodni kompresorski stroj na motorni pogon za nanos tankoslojnih vzdolžnih označb z računalnikom za izdelavo vzdolžnih označb in sistemom za kontrolirano doziranja steklenih kroglic</w:t>
            </w:r>
          </w:p>
        </w:tc>
        <w:tc>
          <w:tcPr>
            <w:tcW w:w="801" w:type="dxa"/>
            <w:vAlign w:val="center"/>
          </w:tcPr>
          <w:p w14:paraId="6A349FEC"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946" w:type="dxa"/>
          </w:tcPr>
          <w:p w14:paraId="7FE80D14"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946" w:type="dxa"/>
          </w:tcPr>
          <w:p w14:paraId="044AAB22"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180" w:type="dxa"/>
          </w:tcPr>
          <w:p w14:paraId="3F93FC5C"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304" w:type="dxa"/>
          </w:tcPr>
          <w:p w14:paraId="6FF5905B" w14:textId="77777777" w:rsidR="00D00C91" w:rsidRPr="00CB2D1D" w:rsidRDefault="00D00C91" w:rsidP="00CB2D1D">
            <w:pPr>
              <w:spacing w:after="0" w:line="240" w:lineRule="auto"/>
              <w:jc w:val="center"/>
              <w:rPr>
                <w:rFonts w:ascii="Arial" w:eastAsia="Times New Roman" w:hAnsi="Arial" w:cs="Arial"/>
                <w:color w:val="auto"/>
                <w:lang w:eastAsia="sl-SI"/>
              </w:rPr>
            </w:pPr>
          </w:p>
        </w:tc>
      </w:tr>
      <w:tr w:rsidR="00D00C91" w:rsidRPr="00CB2D1D" w14:paraId="4CD54051" w14:textId="3AAFE0AE" w:rsidTr="00D00C91">
        <w:trPr>
          <w:trHeight w:val="340"/>
        </w:trPr>
        <w:tc>
          <w:tcPr>
            <w:tcW w:w="603" w:type="dxa"/>
            <w:shd w:val="clear" w:color="auto" w:fill="auto"/>
            <w:noWrap/>
            <w:vAlign w:val="center"/>
          </w:tcPr>
          <w:p w14:paraId="19DF3BBF"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 xml:space="preserve">2. </w:t>
            </w:r>
          </w:p>
        </w:tc>
        <w:tc>
          <w:tcPr>
            <w:tcW w:w="3513" w:type="dxa"/>
            <w:noWrap/>
            <w:vAlign w:val="center"/>
          </w:tcPr>
          <w:p w14:paraId="2403C131" w14:textId="1C360A60" w:rsidR="00D00C91" w:rsidRPr="00CB2D1D" w:rsidRDefault="00D00C91" w:rsidP="00CB2D1D">
            <w:pPr>
              <w:spacing w:after="0" w:line="240" w:lineRule="auto"/>
              <w:rPr>
                <w:rFonts w:ascii="Arial" w:eastAsia="Times New Roman" w:hAnsi="Arial" w:cs="Arial"/>
                <w:color w:val="auto"/>
                <w:lang w:eastAsia="sl-SI"/>
              </w:rPr>
            </w:pPr>
            <w:r>
              <w:rPr>
                <w:rFonts w:ascii="Arial" w:eastAsia="Times New Roman" w:hAnsi="Arial" w:cs="Arial"/>
                <w:szCs w:val="20"/>
                <w:lang w:eastAsia="sl-SI"/>
              </w:rPr>
              <w:t>V</w:t>
            </w:r>
            <w:r w:rsidRPr="00CB2D1D">
              <w:rPr>
                <w:rFonts w:ascii="Arial" w:eastAsia="Times New Roman" w:hAnsi="Arial" w:cs="Arial"/>
                <w:szCs w:val="20"/>
                <w:lang w:eastAsia="sl-SI"/>
              </w:rPr>
              <w:t>isokotlačni stroj za ročno brizganje tankoslojnih prečnih označb s</w:t>
            </w:r>
            <w:r w:rsidRPr="00CB2D1D">
              <w:t xml:space="preserve"> </w:t>
            </w:r>
            <w:r w:rsidRPr="00CB2D1D">
              <w:rPr>
                <w:rFonts w:ascii="Arial" w:eastAsia="Times New Roman" w:hAnsi="Arial" w:cs="Arial"/>
                <w:szCs w:val="20"/>
                <w:lang w:eastAsia="sl-SI"/>
              </w:rPr>
              <w:t>pištolo za ročni nanos steklenih kroglic</w:t>
            </w:r>
          </w:p>
        </w:tc>
        <w:tc>
          <w:tcPr>
            <w:tcW w:w="801" w:type="dxa"/>
            <w:vAlign w:val="center"/>
          </w:tcPr>
          <w:p w14:paraId="3F172E1F"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946" w:type="dxa"/>
          </w:tcPr>
          <w:p w14:paraId="77513360"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946" w:type="dxa"/>
          </w:tcPr>
          <w:p w14:paraId="012CDB19"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180" w:type="dxa"/>
          </w:tcPr>
          <w:p w14:paraId="30DDECE1"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304" w:type="dxa"/>
          </w:tcPr>
          <w:p w14:paraId="084B432A" w14:textId="77777777" w:rsidR="00D00C91" w:rsidRPr="00CB2D1D" w:rsidRDefault="00D00C91" w:rsidP="00CB2D1D">
            <w:pPr>
              <w:spacing w:after="0" w:line="240" w:lineRule="auto"/>
              <w:jc w:val="center"/>
              <w:rPr>
                <w:rFonts w:ascii="Arial" w:eastAsia="Times New Roman" w:hAnsi="Arial" w:cs="Arial"/>
                <w:color w:val="auto"/>
                <w:lang w:eastAsia="sl-SI"/>
              </w:rPr>
            </w:pPr>
          </w:p>
        </w:tc>
      </w:tr>
      <w:tr w:rsidR="00D00C91" w:rsidRPr="00CB2D1D" w14:paraId="03AE0053" w14:textId="4A5C4E77" w:rsidTr="00D00C91">
        <w:trPr>
          <w:trHeight w:val="340"/>
        </w:trPr>
        <w:tc>
          <w:tcPr>
            <w:tcW w:w="603" w:type="dxa"/>
            <w:shd w:val="clear" w:color="auto" w:fill="auto"/>
            <w:noWrap/>
            <w:vAlign w:val="center"/>
          </w:tcPr>
          <w:p w14:paraId="2C113AD5"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 xml:space="preserve">3. </w:t>
            </w:r>
          </w:p>
        </w:tc>
        <w:tc>
          <w:tcPr>
            <w:tcW w:w="3513" w:type="dxa"/>
            <w:noWrap/>
            <w:vAlign w:val="center"/>
          </w:tcPr>
          <w:p w14:paraId="2C0ABF9E" w14:textId="7FC22FCA" w:rsidR="00D00C91" w:rsidRPr="00CB2D1D" w:rsidRDefault="00D00C91" w:rsidP="00CB2D1D">
            <w:pPr>
              <w:spacing w:after="0" w:line="240" w:lineRule="auto"/>
              <w:rPr>
                <w:rFonts w:ascii="Arial" w:eastAsia="Times New Roman" w:hAnsi="Arial" w:cs="Arial"/>
                <w:color w:val="auto"/>
                <w:lang w:eastAsia="sl-SI"/>
              </w:rPr>
            </w:pPr>
            <w:proofErr w:type="spellStart"/>
            <w:r>
              <w:rPr>
                <w:rFonts w:ascii="Arial" w:eastAsia="Times New Roman" w:hAnsi="Arial" w:cs="Arial"/>
                <w:color w:val="auto"/>
                <w:lang w:eastAsia="sl-SI"/>
              </w:rPr>
              <w:t>D</w:t>
            </w:r>
            <w:r w:rsidRPr="00CB2D1D">
              <w:rPr>
                <w:rFonts w:ascii="Arial" w:eastAsia="Times New Roman" w:hAnsi="Arial" w:cs="Arial"/>
                <w:color w:val="auto"/>
                <w:lang w:eastAsia="sl-SI"/>
              </w:rPr>
              <w:t>emarkirni</w:t>
            </w:r>
            <w:proofErr w:type="spellEnd"/>
            <w:r w:rsidRPr="00CB2D1D">
              <w:rPr>
                <w:rFonts w:ascii="Arial" w:eastAsia="Times New Roman" w:hAnsi="Arial" w:cs="Arial"/>
                <w:color w:val="auto"/>
                <w:lang w:eastAsia="sl-SI"/>
              </w:rPr>
              <w:t xml:space="preserve"> stroj – freza</w:t>
            </w:r>
          </w:p>
        </w:tc>
        <w:tc>
          <w:tcPr>
            <w:tcW w:w="801" w:type="dxa"/>
            <w:vAlign w:val="center"/>
          </w:tcPr>
          <w:p w14:paraId="3365D9C1"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946" w:type="dxa"/>
          </w:tcPr>
          <w:p w14:paraId="655F9448"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946" w:type="dxa"/>
          </w:tcPr>
          <w:p w14:paraId="1EC87FD3"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180" w:type="dxa"/>
          </w:tcPr>
          <w:p w14:paraId="0CDC8A30"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304" w:type="dxa"/>
          </w:tcPr>
          <w:p w14:paraId="523B0B83" w14:textId="77777777" w:rsidR="00D00C91" w:rsidRPr="00CB2D1D" w:rsidRDefault="00D00C91" w:rsidP="00CB2D1D">
            <w:pPr>
              <w:spacing w:after="0" w:line="240" w:lineRule="auto"/>
              <w:jc w:val="center"/>
              <w:rPr>
                <w:rFonts w:ascii="Arial" w:eastAsia="Times New Roman" w:hAnsi="Arial" w:cs="Arial"/>
                <w:color w:val="auto"/>
                <w:lang w:eastAsia="sl-SI"/>
              </w:rPr>
            </w:pPr>
          </w:p>
        </w:tc>
      </w:tr>
      <w:tr w:rsidR="00D00C91" w:rsidRPr="00CB2D1D" w14:paraId="7CF5835D" w14:textId="3E358A17" w:rsidTr="00D00C91">
        <w:trPr>
          <w:trHeight w:val="340"/>
        </w:trPr>
        <w:tc>
          <w:tcPr>
            <w:tcW w:w="603" w:type="dxa"/>
            <w:shd w:val="clear" w:color="auto" w:fill="auto"/>
            <w:noWrap/>
            <w:vAlign w:val="center"/>
          </w:tcPr>
          <w:p w14:paraId="454F1C0F"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4.</w:t>
            </w:r>
          </w:p>
        </w:tc>
        <w:tc>
          <w:tcPr>
            <w:tcW w:w="3513" w:type="dxa"/>
            <w:noWrap/>
            <w:vAlign w:val="center"/>
          </w:tcPr>
          <w:p w14:paraId="06F4563A" w14:textId="21495B01" w:rsidR="00D00C91" w:rsidRPr="00CB2D1D" w:rsidRDefault="00D00C91" w:rsidP="00CB2D1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V</w:t>
            </w:r>
            <w:r w:rsidRPr="00CB2D1D">
              <w:rPr>
                <w:rFonts w:ascii="Arial" w:eastAsia="Times New Roman" w:hAnsi="Arial" w:cs="Arial"/>
                <w:color w:val="auto"/>
                <w:lang w:eastAsia="sl-SI"/>
              </w:rPr>
              <w:t>se potrebne šablone; dimenzij in geometrij kot to določajo pravilniki in navodila iz dejavnosti</w:t>
            </w:r>
          </w:p>
        </w:tc>
        <w:tc>
          <w:tcPr>
            <w:tcW w:w="801" w:type="dxa"/>
            <w:vAlign w:val="center"/>
          </w:tcPr>
          <w:p w14:paraId="669C9C53"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946" w:type="dxa"/>
            <w:shd w:val="clear" w:color="auto" w:fill="auto"/>
          </w:tcPr>
          <w:p w14:paraId="21261144" w14:textId="77777777" w:rsidR="00D00C91" w:rsidRPr="00CE6D93" w:rsidRDefault="00D00C91" w:rsidP="00CB2D1D">
            <w:pPr>
              <w:spacing w:after="0" w:line="240" w:lineRule="auto"/>
              <w:jc w:val="center"/>
              <w:rPr>
                <w:rFonts w:ascii="Arial" w:eastAsia="Times New Roman" w:hAnsi="Arial" w:cs="Arial"/>
                <w:color w:val="auto"/>
                <w:highlight w:val="darkGray"/>
                <w:lang w:eastAsia="sl-SI"/>
              </w:rPr>
            </w:pPr>
          </w:p>
        </w:tc>
        <w:tc>
          <w:tcPr>
            <w:tcW w:w="946" w:type="dxa"/>
            <w:shd w:val="clear" w:color="auto" w:fill="auto"/>
          </w:tcPr>
          <w:p w14:paraId="4C7133DF" w14:textId="77777777" w:rsidR="00D00C91" w:rsidRPr="00CE6D93" w:rsidRDefault="00D00C91" w:rsidP="00CB2D1D">
            <w:pPr>
              <w:spacing w:after="0" w:line="240" w:lineRule="auto"/>
              <w:jc w:val="center"/>
              <w:rPr>
                <w:rFonts w:ascii="Arial" w:eastAsia="Times New Roman" w:hAnsi="Arial" w:cs="Arial"/>
                <w:color w:val="auto"/>
                <w:highlight w:val="darkGray"/>
                <w:lang w:eastAsia="sl-SI"/>
              </w:rPr>
            </w:pPr>
          </w:p>
        </w:tc>
        <w:tc>
          <w:tcPr>
            <w:tcW w:w="1180" w:type="dxa"/>
            <w:shd w:val="clear" w:color="auto" w:fill="808080" w:themeFill="background1" w:themeFillShade="80"/>
          </w:tcPr>
          <w:p w14:paraId="2DDFC782" w14:textId="77777777" w:rsidR="00D00C91" w:rsidRPr="00CE6D93" w:rsidRDefault="00D00C91" w:rsidP="00CB2D1D">
            <w:pPr>
              <w:spacing w:after="0" w:line="240" w:lineRule="auto"/>
              <w:jc w:val="center"/>
              <w:rPr>
                <w:rFonts w:ascii="Arial" w:eastAsia="Times New Roman" w:hAnsi="Arial" w:cs="Arial"/>
                <w:color w:val="auto"/>
                <w:highlight w:val="darkGray"/>
                <w:lang w:eastAsia="sl-SI"/>
              </w:rPr>
            </w:pPr>
          </w:p>
        </w:tc>
        <w:tc>
          <w:tcPr>
            <w:tcW w:w="1304" w:type="dxa"/>
            <w:shd w:val="clear" w:color="auto" w:fill="808080" w:themeFill="background1" w:themeFillShade="80"/>
          </w:tcPr>
          <w:p w14:paraId="26FF649B" w14:textId="77777777" w:rsidR="00D00C91" w:rsidRPr="00CE6D93" w:rsidRDefault="00D00C91" w:rsidP="00CB2D1D">
            <w:pPr>
              <w:spacing w:after="0" w:line="240" w:lineRule="auto"/>
              <w:jc w:val="center"/>
              <w:rPr>
                <w:rFonts w:ascii="Arial" w:eastAsia="Times New Roman" w:hAnsi="Arial" w:cs="Arial"/>
                <w:color w:val="auto"/>
                <w:highlight w:val="darkGray"/>
                <w:lang w:eastAsia="sl-SI"/>
              </w:rPr>
            </w:pPr>
          </w:p>
        </w:tc>
      </w:tr>
      <w:tr w:rsidR="00D00C91" w:rsidRPr="00CB2D1D" w14:paraId="071BC650" w14:textId="2EC35664" w:rsidTr="00D00C91">
        <w:trPr>
          <w:trHeight w:val="340"/>
        </w:trPr>
        <w:tc>
          <w:tcPr>
            <w:tcW w:w="603" w:type="dxa"/>
            <w:shd w:val="clear" w:color="auto" w:fill="auto"/>
            <w:noWrap/>
            <w:vAlign w:val="center"/>
          </w:tcPr>
          <w:p w14:paraId="71BD8F60"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5.</w:t>
            </w:r>
          </w:p>
        </w:tc>
        <w:tc>
          <w:tcPr>
            <w:tcW w:w="3513" w:type="dxa"/>
            <w:noWrap/>
            <w:vAlign w:val="center"/>
          </w:tcPr>
          <w:p w14:paraId="10325B2D" w14:textId="280B9967" w:rsidR="00D00C91" w:rsidRPr="00CB2D1D" w:rsidRDefault="00D00C91" w:rsidP="00CB2D1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Z</w:t>
            </w:r>
            <w:r w:rsidRPr="00CB2D1D">
              <w:rPr>
                <w:rFonts w:ascii="Arial" w:eastAsia="Times New Roman" w:hAnsi="Arial" w:cs="Arial"/>
                <w:color w:val="auto"/>
                <w:lang w:eastAsia="sl-SI"/>
              </w:rPr>
              <w:t>adostn</w:t>
            </w:r>
            <w:r>
              <w:rPr>
                <w:rFonts w:ascii="Arial" w:eastAsia="Times New Roman" w:hAnsi="Arial" w:cs="Arial"/>
                <w:color w:val="auto"/>
                <w:lang w:eastAsia="sl-SI"/>
              </w:rPr>
              <w:t>a</w:t>
            </w:r>
            <w:r w:rsidRPr="00CB2D1D">
              <w:rPr>
                <w:rFonts w:ascii="Arial" w:eastAsia="Times New Roman" w:hAnsi="Arial" w:cs="Arial"/>
                <w:color w:val="auto"/>
                <w:lang w:eastAsia="sl-SI"/>
              </w:rPr>
              <w:t xml:space="preserve"> količin</w:t>
            </w:r>
            <w:r>
              <w:rPr>
                <w:rFonts w:ascii="Arial" w:eastAsia="Times New Roman" w:hAnsi="Arial" w:cs="Arial"/>
                <w:color w:val="auto"/>
                <w:lang w:eastAsia="sl-SI"/>
              </w:rPr>
              <w:t>a</w:t>
            </w:r>
            <w:r w:rsidRPr="00CB2D1D">
              <w:rPr>
                <w:rFonts w:ascii="Arial" w:eastAsia="Times New Roman" w:hAnsi="Arial" w:cs="Arial"/>
                <w:color w:val="auto"/>
                <w:lang w:eastAsia="sl-SI"/>
              </w:rPr>
              <w:t xml:space="preserve"> opreme za cestne zapore</w:t>
            </w:r>
          </w:p>
        </w:tc>
        <w:tc>
          <w:tcPr>
            <w:tcW w:w="801" w:type="dxa"/>
            <w:vAlign w:val="center"/>
          </w:tcPr>
          <w:p w14:paraId="76E08637" w14:textId="77777777" w:rsidR="00D00C91" w:rsidRPr="00CB2D1D" w:rsidRDefault="00D00C91" w:rsidP="00CB2D1D">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946" w:type="dxa"/>
          </w:tcPr>
          <w:p w14:paraId="1E89E704"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946" w:type="dxa"/>
          </w:tcPr>
          <w:p w14:paraId="2B7041D2"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180" w:type="dxa"/>
            <w:shd w:val="clear" w:color="auto" w:fill="808080" w:themeFill="background1" w:themeFillShade="80"/>
          </w:tcPr>
          <w:p w14:paraId="0C99E611" w14:textId="77777777" w:rsidR="00D00C91" w:rsidRPr="00CB2D1D" w:rsidRDefault="00D00C91" w:rsidP="00CB2D1D">
            <w:pPr>
              <w:spacing w:after="0" w:line="240" w:lineRule="auto"/>
              <w:jc w:val="center"/>
              <w:rPr>
                <w:rFonts w:ascii="Arial" w:eastAsia="Times New Roman" w:hAnsi="Arial" w:cs="Arial"/>
                <w:color w:val="auto"/>
                <w:lang w:eastAsia="sl-SI"/>
              </w:rPr>
            </w:pPr>
          </w:p>
        </w:tc>
        <w:tc>
          <w:tcPr>
            <w:tcW w:w="1304" w:type="dxa"/>
            <w:shd w:val="clear" w:color="auto" w:fill="808080" w:themeFill="background1" w:themeFillShade="80"/>
          </w:tcPr>
          <w:p w14:paraId="16D60A21" w14:textId="77777777" w:rsidR="00D00C91" w:rsidRPr="00CB2D1D" w:rsidRDefault="00D00C91" w:rsidP="00CB2D1D">
            <w:pPr>
              <w:spacing w:after="0" w:line="240" w:lineRule="auto"/>
              <w:jc w:val="center"/>
              <w:rPr>
                <w:rFonts w:ascii="Arial" w:eastAsia="Times New Roman" w:hAnsi="Arial" w:cs="Arial"/>
                <w:color w:val="auto"/>
                <w:lang w:eastAsia="sl-SI"/>
              </w:rPr>
            </w:pPr>
          </w:p>
        </w:tc>
      </w:tr>
    </w:tbl>
    <w:p w14:paraId="4F939E03" w14:textId="3D3E5E58" w:rsidR="00CB2D1D" w:rsidRPr="00CB2D1D" w:rsidRDefault="00CB2D1D" w:rsidP="00CB2D1D">
      <w:pPr>
        <w:tabs>
          <w:tab w:val="left" w:pos="360"/>
        </w:tabs>
        <w:spacing w:after="0"/>
        <w:jc w:val="both"/>
        <w:rPr>
          <w:rFonts w:ascii="Arial" w:eastAsia="Times New Roman" w:hAnsi="Arial" w:cs="Arial"/>
          <w:i/>
          <w:color w:val="auto"/>
          <w:sz w:val="16"/>
          <w:szCs w:val="16"/>
          <w:lang w:eastAsia="sl-SI"/>
        </w:rPr>
      </w:pPr>
      <w:r w:rsidRPr="00CB2D1D">
        <w:rPr>
          <w:rFonts w:ascii="Arial" w:hAnsi="Arial" w:cs="Arial"/>
          <w:color w:val="auto"/>
          <w:sz w:val="16"/>
          <w:szCs w:val="16"/>
          <w:lang w:eastAsia="zh-CN"/>
        </w:rPr>
        <w:t xml:space="preserve">* </w:t>
      </w:r>
      <w:r w:rsidRPr="00CB2D1D">
        <w:rPr>
          <w:rFonts w:ascii="Arial" w:eastAsia="Times New Roman" w:hAnsi="Arial" w:cs="Arial"/>
          <w:i/>
          <w:color w:val="auto"/>
          <w:sz w:val="16"/>
          <w:szCs w:val="16"/>
          <w:lang w:eastAsia="sl-SI"/>
        </w:rPr>
        <w:t>Pod postavko lastna oprema/najeta oprema s križcem opredelite »Lastništvo mehanizacije«; opredelite ali je navedena mehanizacija v vaši lasti ali najeta.</w:t>
      </w:r>
    </w:p>
    <w:p w14:paraId="6D21C6B5" w14:textId="60A6E126" w:rsidR="00CB2D1D" w:rsidRDefault="00CB2D1D" w:rsidP="00CB2D1D">
      <w:pPr>
        <w:spacing w:after="0"/>
        <w:jc w:val="both"/>
        <w:rPr>
          <w:rFonts w:ascii="Tahoma" w:eastAsia="Times New Roman" w:hAnsi="Tahoma" w:cs="Tahoma"/>
          <w:bCs/>
          <w:color w:val="auto"/>
          <w:szCs w:val="20"/>
          <w:lang w:eastAsia="sl-SI"/>
        </w:rPr>
      </w:pPr>
    </w:p>
    <w:p w14:paraId="7D186B8F" w14:textId="23CF287A" w:rsidR="00D70868" w:rsidRDefault="00D70868" w:rsidP="00CB2D1D">
      <w:pPr>
        <w:spacing w:after="0"/>
        <w:jc w:val="both"/>
        <w:rPr>
          <w:rFonts w:ascii="Arial" w:eastAsia="Times New Roman" w:hAnsi="Arial" w:cs="Arial"/>
          <w:b/>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5124C9">
        <w:rPr>
          <w:rFonts w:ascii="Arial" w:eastAsia="Times New Roman" w:hAnsi="Arial" w:cs="Arial"/>
          <w:bCs/>
          <w:color w:val="auto"/>
          <w:lang w:eastAsia="sl-SI"/>
        </w:rPr>
        <w:t xml:space="preserve">dan </w:t>
      </w:r>
      <w:r w:rsidRPr="00561A1E">
        <w:rPr>
          <w:rFonts w:ascii="Arial" w:eastAsia="Times New Roman" w:hAnsi="Arial" w:cs="Arial"/>
          <w:bCs/>
          <w:color w:val="auto"/>
          <w:lang w:eastAsia="sl-SI"/>
        </w:rPr>
        <w:t xml:space="preserve">25. </w:t>
      </w:r>
      <w:r>
        <w:rPr>
          <w:rFonts w:ascii="Arial" w:eastAsia="Times New Roman" w:hAnsi="Arial" w:cs="Arial"/>
          <w:bCs/>
          <w:color w:val="auto"/>
          <w:lang w:eastAsia="sl-SI"/>
        </w:rPr>
        <w:t>8</w:t>
      </w:r>
      <w:r w:rsidRPr="00561A1E">
        <w:rPr>
          <w:rFonts w:ascii="Arial" w:eastAsia="Times New Roman" w:hAnsi="Arial" w:cs="Arial"/>
          <w:bCs/>
          <w:color w:val="auto"/>
          <w:lang w:eastAsia="sl-SI"/>
        </w:rPr>
        <w:t>. 2</w:t>
      </w:r>
      <w:r w:rsidRPr="005124C9">
        <w:rPr>
          <w:rFonts w:ascii="Arial" w:eastAsia="Times New Roman" w:hAnsi="Arial" w:cs="Arial"/>
          <w:bCs/>
          <w:color w:val="auto"/>
          <w:lang w:eastAsia="sl-SI"/>
        </w:rPr>
        <w:t>02</w:t>
      </w:r>
      <w:r>
        <w:rPr>
          <w:rFonts w:ascii="Arial" w:eastAsia="Times New Roman" w:hAnsi="Arial" w:cs="Arial"/>
          <w:bCs/>
          <w:color w:val="auto"/>
          <w:lang w:eastAsia="sl-SI"/>
        </w:rPr>
        <w:t>2</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5D508D4F" w14:textId="77777777" w:rsidR="00D70868" w:rsidRPr="00CB2D1D" w:rsidRDefault="00D70868" w:rsidP="00CB2D1D">
      <w:pPr>
        <w:spacing w:after="0"/>
        <w:jc w:val="both"/>
        <w:rPr>
          <w:rFonts w:ascii="Tahoma" w:eastAsia="Times New Roman" w:hAnsi="Tahoma" w:cs="Tahoma"/>
          <w:bCs/>
          <w:color w:val="auto"/>
          <w:szCs w:val="20"/>
          <w:lang w:eastAsia="sl-SI"/>
        </w:rPr>
      </w:pPr>
    </w:p>
    <w:p w14:paraId="54821F85" w14:textId="06F62949" w:rsidR="00CB2D1D" w:rsidRPr="00CB2D1D" w:rsidRDefault="00CB2D1D" w:rsidP="00CB2D1D">
      <w:pPr>
        <w:spacing w:after="0"/>
        <w:jc w:val="both"/>
        <w:rPr>
          <w:rFonts w:ascii="Arial" w:eastAsia="Times New Roman" w:hAnsi="Arial" w:cs="Arial"/>
          <w:color w:val="auto"/>
          <w:szCs w:val="20"/>
          <w:lang w:eastAsia="sl-SI"/>
        </w:rPr>
      </w:pPr>
      <w:r w:rsidRPr="00CB2D1D">
        <w:rPr>
          <w:rFonts w:ascii="Arial" w:eastAsia="Times New Roman" w:hAnsi="Arial" w:cs="Arial"/>
          <w:color w:val="auto"/>
          <w:szCs w:val="20"/>
          <w:lang w:eastAsia="sl-SI"/>
        </w:rPr>
        <w:t>V kolikor ima ponudnik mehanizacijo v najemu, ponudnik svoji ponudbi predloži pogodbo o najemu, ki mora veljati najkasneje do 31. 12. 202</w:t>
      </w:r>
      <w:r w:rsidR="00E51FCA">
        <w:rPr>
          <w:rFonts w:ascii="Arial" w:eastAsia="Times New Roman" w:hAnsi="Arial" w:cs="Arial"/>
          <w:color w:val="auto"/>
          <w:szCs w:val="20"/>
          <w:lang w:eastAsia="sl-SI"/>
        </w:rPr>
        <w:t>3</w:t>
      </w:r>
      <w:r w:rsidRPr="00CB2D1D">
        <w:rPr>
          <w:rFonts w:ascii="Arial" w:eastAsia="Times New Roman" w:hAnsi="Arial" w:cs="Arial"/>
          <w:color w:val="auto"/>
          <w:szCs w:val="20"/>
          <w:lang w:eastAsia="sl-SI"/>
        </w:rPr>
        <w:t xml:space="preserve"> ter v ESPD obrazcu označiti, da uporablja zmogljivosti drugih subjektov. </w:t>
      </w:r>
    </w:p>
    <w:p w14:paraId="1F001233" w14:textId="77777777" w:rsidR="00CB2D1D" w:rsidRPr="00CB2D1D" w:rsidRDefault="00CB2D1D" w:rsidP="00CB2D1D">
      <w:pPr>
        <w:spacing w:after="0"/>
        <w:jc w:val="both"/>
        <w:rPr>
          <w:rFonts w:ascii="Tahoma" w:eastAsia="Times New Roman" w:hAnsi="Tahoma" w:cs="Tahoma"/>
          <w:bCs/>
          <w:color w:val="auto"/>
          <w:szCs w:val="20"/>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B2D1D" w:rsidRPr="00CB2D1D" w14:paraId="3B9E69D9"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E9970B"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lastRenderedPageBreak/>
              <w:t>KRAJ</w:t>
            </w:r>
          </w:p>
          <w:p w14:paraId="6B543A3D" w14:textId="77777777"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94B2DAC"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23EE88"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PONUDNIK</w:t>
            </w:r>
          </w:p>
          <w:p w14:paraId="3E2B94C4" w14:textId="7F8714E3"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ime in priimek zakonitega zastopnika in podpis</w:t>
            </w:r>
          </w:p>
          <w:p w14:paraId="28F6EF1B" w14:textId="77777777"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p>
          <w:p w14:paraId="243FB8B9" w14:textId="77777777" w:rsidR="00CB2D1D" w:rsidRPr="00CB2D1D" w:rsidRDefault="00CB2D1D" w:rsidP="00CB2D1D">
            <w:pPr>
              <w:suppressAutoHyphens/>
              <w:autoSpaceDN w:val="0"/>
              <w:spacing w:after="0"/>
              <w:ind w:right="6"/>
              <w:jc w:val="center"/>
              <w:textAlignment w:val="baseline"/>
              <w:rPr>
                <w:rFonts w:ascii="Arial" w:hAnsi="Arial" w:cs="Arial"/>
                <w:color w:val="auto"/>
                <w:kern w:val="3"/>
                <w:lang w:eastAsia="zh-CN"/>
              </w:rPr>
            </w:pPr>
          </w:p>
        </w:tc>
      </w:tr>
      <w:tr w:rsidR="00CB2D1D" w:rsidRPr="00CB2D1D" w14:paraId="272E1198"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74F7F1A" w14:textId="77777777" w:rsidR="00CB2D1D" w:rsidRPr="00CB2D1D" w:rsidRDefault="00CB2D1D" w:rsidP="00CB2D1D">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FCBD70B" w14:textId="77777777" w:rsidR="00CB2D1D" w:rsidRPr="00CB2D1D" w:rsidRDefault="00CB2D1D" w:rsidP="00CB2D1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05AF97" w14:textId="77777777" w:rsidR="00CB2D1D" w:rsidRPr="00CB2D1D" w:rsidRDefault="00CB2D1D" w:rsidP="00CB2D1D">
            <w:pPr>
              <w:widowControl w:val="0"/>
              <w:autoSpaceDN w:val="0"/>
              <w:spacing w:after="0"/>
              <w:textAlignment w:val="baseline"/>
              <w:rPr>
                <w:rFonts w:ascii="Arial" w:eastAsia="SimSun" w:hAnsi="Arial" w:cs="Arial"/>
                <w:color w:val="auto"/>
                <w:kern w:val="3"/>
                <w:lang w:eastAsia="zh-CN"/>
              </w:rPr>
            </w:pPr>
          </w:p>
        </w:tc>
      </w:tr>
    </w:tbl>
    <w:p w14:paraId="2D65B09D" w14:textId="77777777" w:rsidR="00CB2D1D" w:rsidRPr="00CB2D1D" w:rsidRDefault="00CB2D1D" w:rsidP="00CB2D1D">
      <w:pPr>
        <w:spacing w:after="0"/>
        <w:rPr>
          <w:rFonts w:ascii="Arial" w:hAnsi="Arial" w:cs="Arial"/>
          <w:b/>
          <w:bCs/>
          <w:i/>
          <w:iCs/>
          <w:color w:val="541C72"/>
          <w:spacing w:val="20"/>
          <w:lang w:eastAsia="zh-CN"/>
        </w:rPr>
      </w:pPr>
    </w:p>
    <w:p w14:paraId="313539F3" w14:textId="77777777" w:rsidR="00CB2D1D" w:rsidRPr="00CB2D1D" w:rsidRDefault="00CB2D1D" w:rsidP="00CB2D1D">
      <w:pPr>
        <w:spacing w:after="0" w:line="240" w:lineRule="auto"/>
        <w:rPr>
          <w:rFonts w:ascii="Arial" w:hAnsi="Arial" w:cs="Arial"/>
          <w:b/>
          <w:bCs/>
          <w:i/>
          <w:iCs/>
          <w:color w:val="541C72"/>
          <w:spacing w:val="20"/>
          <w:lang w:eastAsia="zh-CN"/>
        </w:rPr>
      </w:pPr>
    </w:p>
    <w:p w14:paraId="4138B4C0" w14:textId="266F33E1" w:rsidR="002C0C2F" w:rsidRPr="00CB2D1D" w:rsidRDefault="00CB2D1D" w:rsidP="00867C85">
      <w:pPr>
        <w:spacing w:after="0" w:line="240" w:lineRule="auto"/>
        <w:ind w:left="7080"/>
        <w:rPr>
          <w:rFonts w:ascii="Arial" w:hAnsi="Arial" w:cs="Arial"/>
          <w:b/>
          <w:i/>
          <w:iCs/>
          <w:color w:val="auto"/>
          <w:kern w:val="3"/>
          <w:lang w:eastAsia="zh-CN"/>
        </w:rPr>
      </w:pPr>
      <w:r w:rsidRPr="00CB2D1D">
        <w:rPr>
          <w:rFonts w:ascii="Arial" w:hAnsi="Arial" w:cs="Arial"/>
          <w:b/>
          <w:bCs/>
          <w:i/>
          <w:iCs/>
          <w:color w:val="541C72"/>
          <w:spacing w:val="20"/>
          <w:lang w:eastAsia="zh-CN"/>
        </w:rPr>
        <w:br w:type="page"/>
      </w:r>
      <w:r w:rsidR="00867C85">
        <w:rPr>
          <w:rFonts w:ascii="Arial" w:hAnsi="Arial" w:cs="Arial"/>
          <w:b/>
          <w:bCs/>
          <w:i/>
          <w:iCs/>
          <w:color w:val="541C72"/>
          <w:spacing w:val="20"/>
          <w:lang w:eastAsia="zh-CN"/>
        </w:rPr>
        <w:lastRenderedPageBreak/>
        <w:t xml:space="preserve">      </w:t>
      </w:r>
      <w:r w:rsidR="002C0C2F" w:rsidRPr="00CB2D1D">
        <w:rPr>
          <w:rFonts w:ascii="Arial" w:hAnsi="Arial" w:cs="Arial"/>
          <w:b/>
          <w:bCs/>
          <w:i/>
          <w:iCs/>
          <w:color w:val="auto"/>
        </w:rPr>
        <w:t xml:space="preserve">PRILOGA št. </w:t>
      </w:r>
      <w:r w:rsidR="002C0C2F">
        <w:rPr>
          <w:rFonts w:ascii="Arial" w:hAnsi="Arial" w:cs="Arial"/>
          <w:b/>
          <w:bCs/>
          <w:i/>
          <w:iCs/>
          <w:color w:val="auto"/>
        </w:rPr>
        <w:t>1</w:t>
      </w:r>
      <w:r w:rsidR="00C176A3">
        <w:rPr>
          <w:rFonts w:ascii="Arial" w:hAnsi="Arial" w:cs="Arial"/>
          <w:b/>
          <w:bCs/>
          <w:i/>
          <w:iCs/>
          <w:color w:val="auto"/>
        </w:rPr>
        <w:t>1</w:t>
      </w:r>
    </w:p>
    <w:p w14:paraId="377AF8BA" w14:textId="6BFE4A7E" w:rsidR="002C0C2F" w:rsidRPr="00CB2D1D" w:rsidRDefault="002C0C2F" w:rsidP="002C0C2F">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58" w:name="_Toc109286551"/>
      <w:r w:rsidRPr="00CB2D1D">
        <w:rPr>
          <w:rFonts w:ascii="Arial" w:hAnsi="Arial" w:cs="Arial"/>
          <w:b/>
          <w:bCs/>
          <w:i/>
          <w:iCs/>
          <w:color w:val="541C72"/>
          <w:spacing w:val="20"/>
          <w:lang w:eastAsia="zh-CN"/>
        </w:rPr>
        <w:t xml:space="preserve">IZJAVA O STROJNI OPREMI </w:t>
      </w:r>
      <w:r w:rsidR="00AA1D25">
        <w:rPr>
          <w:rFonts w:ascii="Arial" w:hAnsi="Arial" w:cs="Arial"/>
          <w:b/>
          <w:bCs/>
          <w:i/>
          <w:iCs/>
          <w:color w:val="541C72"/>
          <w:spacing w:val="20"/>
          <w:lang w:eastAsia="zh-CN"/>
        </w:rPr>
        <w:t xml:space="preserve">IN KADRIH </w:t>
      </w:r>
      <w:r w:rsidRPr="00CB2D1D">
        <w:rPr>
          <w:rFonts w:ascii="Arial" w:hAnsi="Arial" w:cs="Arial"/>
          <w:b/>
          <w:bCs/>
          <w:i/>
          <w:iCs/>
          <w:color w:val="541C72"/>
          <w:spacing w:val="20"/>
          <w:lang w:eastAsia="zh-CN"/>
        </w:rPr>
        <w:t xml:space="preserve">za sklop </w:t>
      </w:r>
      <w:r>
        <w:rPr>
          <w:rFonts w:ascii="Arial" w:hAnsi="Arial" w:cs="Arial"/>
          <w:b/>
          <w:bCs/>
          <w:i/>
          <w:iCs/>
          <w:color w:val="541C72"/>
          <w:spacing w:val="20"/>
          <w:lang w:eastAsia="zh-CN"/>
        </w:rPr>
        <w:t>4</w:t>
      </w:r>
      <w:bookmarkEnd w:id="58"/>
      <w:r w:rsidRPr="00CB2D1D">
        <w:rPr>
          <w:rFonts w:ascii="Arial" w:hAnsi="Arial" w:cs="Arial"/>
          <w:b/>
          <w:bCs/>
          <w:i/>
          <w:iCs/>
          <w:color w:val="541C72"/>
          <w:spacing w:val="20"/>
          <w:lang w:eastAsia="zh-CN"/>
        </w:rPr>
        <w:t xml:space="preserve"> </w:t>
      </w:r>
    </w:p>
    <w:p w14:paraId="03A4BC49" w14:textId="4374EBA4" w:rsidR="002C0C2F" w:rsidRDefault="002C0C2F" w:rsidP="002C0C2F">
      <w:pPr>
        <w:spacing w:after="0"/>
        <w:jc w:val="both"/>
        <w:rPr>
          <w:rFonts w:ascii="Arial" w:hAnsi="Arial" w:cs="Arial"/>
          <w:color w:val="auto"/>
        </w:rPr>
      </w:pPr>
      <w:r w:rsidRPr="00CB2D1D">
        <w:rPr>
          <w:rFonts w:ascii="Arial" w:hAnsi="Arial" w:cs="Arial"/>
          <w:color w:val="auto"/>
        </w:rPr>
        <w:t>V zvezi z javnim naročilom »</w:t>
      </w:r>
      <w:sdt>
        <w:sdtPr>
          <w:rPr>
            <w:rFonts w:ascii="Arial" w:hAnsi="Arial" w:cs="Arial"/>
            <w:color w:val="auto"/>
          </w:rPr>
          <w:alias w:val="Naslov"/>
          <w:tag w:val=""/>
          <w:id w:val="-1832601476"/>
          <w:placeholder>
            <w:docPart w:val="B2BD51F5B89340E5A94855900A6FE98C"/>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color w:val="auto"/>
            </w:rPr>
            <w:t>Vzdrževanje cest in ostalih javnih površin v občini Vrhnika v obdobju od 1. 1. 2023 do 31. 12. 2023</w:t>
          </w:r>
        </w:sdtContent>
      </w:sdt>
      <w:r w:rsidRPr="00CB2D1D">
        <w:rPr>
          <w:rFonts w:ascii="Arial" w:hAnsi="Arial" w:cs="Arial"/>
          <w:color w:val="auto"/>
        </w:rPr>
        <w:t xml:space="preserve">«, objavljenim na portalu javnih naročil </w:t>
      </w:r>
      <w:r w:rsidR="005C7B96" w:rsidRPr="00D307B2">
        <w:rPr>
          <w:rFonts w:ascii="Arial" w:hAnsi="Arial" w:cs="Arial"/>
          <w:color w:val="auto"/>
          <w:kern w:val="3"/>
          <w:lang w:eastAsia="zh-CN"/>
        </w:rPr>
        <w:t>in v Uradnem listu EU</w:t>
      </w:r>
      <w:r w:rsidR="000E638D" w:rsidRPr="00D307B2">
        <w:rPr>
          <w:rFonts w:ascii="Arial" w:hAnsi="Arial" w:cs="Arial"/>
          <w:color w:val="auto"/>
          <w:kern w:val="3"/>
          <w:lang w:eastAsia="zh-CN"/>
        </w:rPr>
        <w:t>,</w:t>
      </w:r>
    </w:p>
    <w:p w14:paraId="61D7DF49" w14:textId="77777777" w:rsidR="002C0C2F" w:rsidRPr="00CB2D1D" w:rsidRDefault="002C0C2F" w:rsidP="002C0C2F">
      <w:pPr>
        <w:spacing w:after="0"/>
        <w:jc w:val="both"/>
        <w:rPr>
          <w:rFonts w:ascii="Arial" w:hAnsi="Arial" w:cs="Arial"/>
          <w:color w:val="auto"/>
        </w:rPr>
      </w:pPr>
    </w:p>
    <w:p w14:paraId="319DD826" w14:textId="77777777" w:rsidR="002C0C2F" w:rsidRPr="00CB2D1D" w:rsidRDefault="002C0C2F" w:rsidP="002C0C2F">
      <w:pPr>
        <w:spacing w:after="0"/>
        <w:jc w:val="center"/>
        <w:rPr>
          <w:rFonts w:ascii="Arial" w:hAnsi="Arial" w:cs="Arial"/>
          <w:b/>
        </w:rPr>
      </w:pPr>
      <w:r w:rsidRPr="00CB2D1D">
        <w:rPr>
          <w:rFonts w:ascii="Arial" w:hAnsi="Arial" w:cs="Arial"/>
          <w:b/>
          <w:color w:val="auto"/>
          <w:kern w:val="3"/>
          <w:lang w:eastAsia="zh-CN"/>
        </w:rPr>
        <w:t>izjavljamo, da</w:t>
      </w:r>
    </w:p>
    <w:p w14:paraId="0F7A0179" w14:textId="77777777" w:rsidR="002C0C2F" w:rsidRPr="00CB2D1D" w:rsidRDefault="002C0C2F" w:rsidP="002C0C2F">
      <w:pPr>
        <w:spacing w:after="0"/>
        <w:jc w:val="both"/>
        <w:rPr>
          <w:rFonts w:ascii="Arial" w:hAnsi="Arial" w:cs="Arial"/>
          <w:color w:val="auto"/>
          <w:lang w:eastAsia="zh-CN"/>
        </w:rPr>
      </w:pPr>
    </w:p>
    <w:p w14:paraId="5697465D" w14:textId="50D63858" w:rsidR="002C0C2F" w:rsidRDefault="002C0C2F" w:rsidP="002C0C2F">
      <w:pPr>
        <w:numPr>
          <w:ilvl w:val="0"/>
          <w:numId w:val="60"/>
        </w:numPr>
        <w:spacing w:after="0"/>
        <w:jc w:val="both"/>
        <w:rPr>
          <w:rFonts w:ascii="Arial" w:hAnsi="Arial" w:cs="Arial"/>
          <w:color w:val="auto"/>
          <w:lang w:eastAsia="zh-CN"/>
        </w:rPr>
      </w:pPr>
      <w:r w:rsidRPr="00CB2D1D">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r w:rsidR="005124C9">
        <w:rPr>
          <w:rFonts w:ascii="Arial" w:hAnsi="Arial" w:cs="Arial"/>
          <w:color w:val="auto"/>
          <w:lang w:eastAsia="zh-CN"/>
        </w:rPr>
        <w:t>;</w:t>
      </w:r>
    </w:p>
    <w:p w14:paraId="21214694" w14:textId="77777777" w:rsidR="005124C9" w:rsidRPr="00CB2D1D" w:rsidRDefault="005124C9" w:rsidP="005124C9">
      <w:pPr>
        <w:spacing w:after="0"/>
        <w:ind w:left="720"/>
        <w:jc w:val="both"/>
        <w:rPr>
          <w:rFonts w:ascii="Arial" w:hAnsi="Arial" w:cs="Arial"/>
          <w:color w:val="auto"/>
          <w:lang w:eastAsia="zh-CN"/>
        </w:rPr>
      </w:pPr>
    </w:p>
    <w:p w14:paraId="05ED1DE5" w14:textId="77777777" w:rsidR="005124C9" w:rsidRDefault="005124C9" w:rsidP="005124C9">
      <w:pPr>
        <w:numPr>
          <w:ilvl w:val="0"/>
          <w:numId w:val="60"/>
        </w:numPr>
        <w:spacing w:after="0"/>
        <w:jc w:val="both"/>
        <w:rPr>
          <w:rFonts w:ascii="Arial" w:hAnsi="Arial" w:cs="Arial"/>
          <w:color w:val="auto"/>
          <w:lang w:eastAsia="zh-CN"/>
        </w:rPr>
      </w:pPr>
      <w:r w:rsidRPr="007A07FD">
        <w:rPr>
          <w:rFonts w:ascii="Arial" w:hAnsi="Arial" w:cs="Arial"/>
          <w:color w:val="auto"/>
          <w:lang w:eastAsia="zh-CN"/>
        </w:rPr>
        <w:t>bomo imeli ves čas trajanja pogodbe / okvirnega sporazuma na razpolago naslednji kader:</w:t>
      </w:r>
    </w:p>
    <w:p w14:paraId="74A08187" w14:textId="77777777" w:rsidR="005124C9" w:rsidRPr="007A07FD" w:rsidRDefault="005124C9" w:rsidP="005124C9">
      <w:pPr>
        <w:spacing w:after="0"/>
        <w:ind w:left="720"/>
        <w:jc w:val="both"/>
        <w:rPr>
          <w:rFonts w:ascii="Arial" w:hAnsi="Arial" w:cs="Arial"/>
          <w:color w:val="auto"/>
          <w:sz w:val="12"/>
          <w:szCs w:val="1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4912"/>
        <w:gridCol w:w="1412"/>
      </w:tblGrid>
      <w:tr w:rsidR="005124C9" w:rsidRPr="00936871" w14:paraId="228C5979" w14:textId="77777777" w:rsidTr="004D104E">
        <w:trPr>
          <w:trHeight w:val="118"/>
        </w:trPr>
        <w:tc>
          <w:tcPr>
            <w:tcW w:w="1565" w:type="pct"/>
            <w:tcBorders>
              <w:top w:val="single" w:sz="4" w:space="0" w:color="auto"/>
              <w:left w:val="single" w:sz="4" w:space="0" w:color="auto"/>
              <w:bottom w:val="single" w:sz="4" w:space="0" w:color="auto"/>
              <w:right w:val="single" w:sz="4" w:space="0" w:color="auto"/>
            </w:tcBorders>
            <w:vAlign w:val="center"/>
            <w:hideMark/>
          </w:tcPr>
          <w:p w14:paraId="4C95FFBE" w14:textId="77777777" w:rsidR="005124C9" w:rsidRPr="00936871" w:rsidRDefault="005124C9" w:rsidP="004D104E">
            <w:pPr>
              <w:spacing w:after="0"/>
              <w:jc w:val="center"/>
              <w:rPr>
                <w:rFonts w:ascii="Arial" w:eastAsia="Times New Roman" w:hAnsi="Arial" w:cs="Arial"/>
                <w:b/>
                <w:color w:val="auto"/>
                <w:szCs w:val="20"/>
                <w:lang w:eastAsia="sl-SI"/>
              </w:rPr>
            </w:pPr>
            <w:r w:rsidRPr="00936871">
              <w:rPr>
                <w:rFonts w:ascii="Arial" w:eastAsia="Times New Roman" w:hAnsi="Arial" w:cs="Arial"/>
                <w:b/>
                <w:color w:val="auto"/>
                <w:szCs w:val="20"/>
                <w:lang w:eastAsia="sl-SI"/>
              </w:rPr>
              <w:t>Delavec – po sistemizaciji delovnega mesta</w:t>
            </w:r>
          </w:p>
        </w:tc>
        <w:tc>
          <w:tcPr>
            <w:tcW w:w="2668" w:type="pct"/>
            <w:tcBorders>
              <w:top w:val="single" w:sz="4" w:space="0" w:color="auto"/>
              <w:left w:val="single" w:sz="4" w:space="0" w:color="auto"/>
              <w:bottom w:val="single" w:sz="4" w:space="0" w:color="auto"/>
              <w:right w:val="single" w:sz="4" w:space="0" w:color="auto"/>
            </w:tcBorders>
          </w:tcPr>
          <w:p w14:paraId="318104D9" w14:textId="77777777" w:rsidR="005124C9" w:rsidRPr="00936871" w:rsidRDefault="005124C9" w:rsidP="004D104E">
            <w:pPr>
              <w:spacing w:after="0"/>
              <w:jc w:val="both"/>
              <w:rPr>
                <w:rFonts w:ascii="Arial" w:eastAsia="Times New Roman" w:hAnsi="Arial" w:cs="Arial"/>
                <w:b/>
                <w:color w:val="auto"/>
                <w:szCs w:val="20"/>
                <w:lang w:eastAsia="sl-SI"/>
              </w:rPr>
            </w:pPr>
          </w:p>
          <w:p w14:paraId="3DA3D718" w14:textId="77777777" w:rsidR="005124C9" w:rsidRPr="00936871" w:rsidRDefault="005124C9" w:rsidP="004D104E">
            <w:pPr>
              <w:spacing w:after="0"/>
              <w:jc w:val="both"/>
              <w:rPr>
                <w:rFonts w:ascii="Arial" w:eastAsia="Times New Roman" w:hAnsi="Arial" w:cs="Arial"/>
                <w:b/>
                <w:color w:val="auto"/>
                <w:szCs w:val="20"/>
                <w:lang w:eastAsia="sl-SI"/>
              </w:rPr>
            </w:pPr>
            <w:r w:rsidRPr="00936871">
              <w:rPr>
                <w:rFonts w:ascii="Arial" w:eastAsia="Times New Roman" w:hAnsi="Arial" w:cs="Arial"/>
                <w:b/>
                <w:color w:val="auto"/>
                <w:szCs w:val="20"/>
                <w:lang w:eastAsia="sl-SI"/>
              </w:rPr>
              <w:t>Ime in priimek delavca</w:t>
            </w:r>
          </w:p>
        </w:tc>
        <w:tc>
          <w:tcPr>
            <w:tcW w:w="767" w:type="pct"/>
            <w:tcBorders>
              <w:top w:val="single" w:sz="4" w:space="0" w:color="auto"/>
              <w:left w:val="single" w:sz="4" w:space="0" w:color="auto"/>
              <w:bottom w:val="single" w:sz="4" w:space="0" w:color="auto"/>
              <w:right w:val="single" w:sz="4" w:space="0" w:color="auto"/>
            </w:tcBorders>
            <w:vAlign w:val="center"/>
          </w:tcPr>
          <w:p w14:paraId="517F7A86" w14:textId="77777777" w:rsidR="005124C9" w:rsidRPr="00936871" w:rsidRDefault="005124C9" w:rsidP="004D104E">
            <w:pPr>
              <w:spacing w:after="0"/>
              <w:jc w:val="both"/>
              <w:rPr>
                <w:rFonts w:ascii="Arial" w:eastAsia="Times New Roman" w:hAnsi="Arial" w:cs="Arial"/>
                <w:b/>
                <w:color w:val="auto"/>
                <w:szCs w:val="20"/>
                <w:lang w:eastAsia="sl-SI"/>
              </w:rPr>
            </w:pPr>
            <w:r>
              <w:rPr>
                <w:rFonts w:ascii="Arial" w:eastAsia="Times New Roman" w:hAnsi="Arial" w:cs="Arial"/>
                <w:b/>
                <w:color w:val="auto"/>
                <w:szCs w:val="20"/>
                <w:lang w:eastAsia="sl-SI"/>
              </w:rPr>
              <w:t>VRSTA DOKAZILA</w:t>
            </w:r>
          </w:p>
        </w:tc>
      </w:tr>
      <w:tr w:rsidR="005124C9" w:rsidRPr="00936871" w14:paraId="2D2863E6" w14:textId="77777777" w:rsidTr="004D104E">
        <w:trPr>
          <w:trHeight w:val="118"/>
        </w:trPr>
        <w:tc>
          <w:tcPr>
            <w:tcW w:w="1565" w:type="pct"/>
            <w:vMerge w:val="restart"/>
            <w:tcBorders>
              <w:top w:val="single" w:sz="4" w:space="0" w:color="auto"/>
              <w:left w:val="single" w:sz="4" w:space="0" w:color="auto"/>
              <w:right w:val="single" w:sz="4" w:space="0" w:color="auto"/>
            </w:tcBorders>
            <w:vAlign w:val="center"/>
          </w:tcPr>
          <w:p w14:paraId="7D5134EB" w14:textId="12941AD3" w:rsidR="005124C9" w:rsidRPr="005124C9" w:rsidRDefault="005124C9" w:rsidP="004D104E">
            <w:pPr>
              <w:spacing w:after="0"/>
              <w:jc w:val="center"/>
              <w:rPr>
                <w:rFonts w:ascii="Arial" w:eastAsia="Times New Roman" w:hAnsi="Arial" w:cs="Arial"/>
                <w:b/>
                <w:i/>
                <w:color w:val="auto"/>
                <w:szCs w:val="20"/>
                <w:lang w:eastAsia="sl-SI"/>
              </w:rPr>
            </w:pPr>
            <w:r w:rsidRPr="005124C9">
              <w:rPr>
                <w:rFonts w:ascii="Arial" w:eastAsia="Times New Roman" w:hAnsi="Arial" w:cs="Arial"/>
                <w:color w:val="auto"/>
                <w:lang w:eastAsia="sl-SI"/>
              </w:rPr>
              <w:t>Delavec - Sekač</w:t>
            </w:r>
          </w:p>
        </w:tc>
        <w:tc>
          <w:tcPr>
            <w:tcW w:w="2668" w:type="pct"/>
            <w:tcBorders>
              <w:top w:val="single" w:sz="4" w:space="0" w:color="auto"/>
              <w:left w:val="single" w:sz="4" w:space="0" w:color="auto"/>
              <w:bottom w:val="single" w:sz="4" w:space="0" w:color="auto"/>
              <w:right w:val="single" w:sz="4" w:space="0" w:color="auto"/>
            </w:tcBorders>
          </w:tcPr>
          <w:p w14:paraId="2F6823E4"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4935B9DE"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r w:rsidR="005124C9" w:rsidRPr="00936871" w14:paraId="49900C0F" w14:textId="77777777" w:rsidTr="004D104E">
        <w:trPr>
          <w:trHeight w:val="118"/>
        </w:trPr>
        <w:tc>
          <w:tcPr>
            <w:tcW w:w="1565" w:type="pct"/>
            <w:vMerge/>
            <w:tcBorders>
              <w:left w:val="single" w:sz="4" w:space="0" w:color="auto"/>
              <w:right w:val="single" w:sz="4" w:space="0" w:color="auto"/>
            </w:tcBorders>
            <w:vAlign w:val="center"/>
          </w:tcPr>
          <w:p w14:paraId="018D37C4" w14:textId="77777777" w:rsidR="005124C9" w:rsidRPr="005124C9" w:rsidRDefault="005124C9" w:rsidP="004D104E">
            <w:pPr>
              <w:spacing w:after="0"/>
              <w:jc w:val="center"/>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21A0F913"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37802173"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r w:rsidR="005124C9" w:rsidRPr="00936871" w14:paraId="13914ECE" w14:textId="77777777" w:rsidTr="004D104E">
        <w:trPr>
          <w:trHeight w:val="118"/>
        </w:trPr>
        <w:tc>
          <w:tcPr>
            <w:tcW w:w="1565" w:type="pct"/>
            <w:vMerge w:val="restart"/>
            <w:tcBorders>
              <w:left w:val="single" w:sz="4" w:space="0" w:color="auto"/>
              <w:right w:val="single" w:sz="4" w:space="0" w:color="auto"/>
            </w:tcBorders>
            <w:vAlign w:val="center"/>
          </w:tcPr>
          <w:p w14:paraId="362B845A" w14:textId="77C4180C" w:rsidR="005124C9" w:rsidRPr="005124C9" w:rsidRDefault="005124C9" w:rsidP="005124C9">
            <w:pPr>
              <w:spacing w:after="0"/>
              <w:jc w:val="center"/>
              <w:rPr>
                <w:rFonts w:ascii="Arial" w:eastAsia="Times New Roman" w:hAnsi="Arial" w:cs="Arial"/>
                <w:color w:val="auto"/>
                <w:lang w:eastAsia="sl-SI"/>
              </w:rPr>
            </w:pPr>
            <w:r w:rsidRPr="005124C9">
              <w:rPr>
                <w:rFonts w:ascii="Arial" w:eastAsia="Times New Roman" w:hAnsi="Arial" w:cs="Arial"/>
                <w:color w:val="auto"/>
                <w:lang w:eastAsia="sl-SI"/>
              </w:rPr>
              <w:t>Delavec</w:t>
            </w:r>
          </w:p>
        </w:tc>
        <w:tc>
          <w:tcPr>
            <w:tcW w:w="2668" w:type="pct"/>
            <w:tcBorders>
              <w:top w:val="single" w:sz="4" w:space="0" w:color="auto"/>
              <w:left w:val="single" w:sz="4" w:space="0" w:color="auto"/>
              <w:bottom w:val="single" w:sz="4" w:space="0" w:color="auto"/>
              <w:right w:val="single" w:sz="4" w:space="0" w:color="auto"/>
            </w:tcBorders>
          </w:tcPr>
          <w:p w14:paraId="3E812F90"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7D0A69FF"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r w:rsidR="005124C9" w:rsidRPr="00936871" w14:paraId="264DB839" w14:textId="77777777" w:rsidTr="004D104E">
        <w:trPr>
          <w:trHeight w:val="118"/>
        </w:trPr>
        <w:tc>
          <w:tcPr>
            <w:tcW w:w="1565" w:type="pct"/>
            <w:vMerge/>
            <w:tcBorders>
              <w:left w:val="single" w:sz="4" w:space="0" w:color="auto"/>
              <w:bottom w:val="single" w:sz="4" w:space="0" w:color="auto"/>
              <w:right w:val="single" w:sz="4" w:space="0" w:color="auto"/>
            </w:tcBorders>
            <w:vAlign w:val="center"/>
          </w:tcPr>
          <w:p w14:paraId="4888EF5B" w14:textId="77777777" w:rsidR="005124C9" w:rsidRPr="00936871" w:rsidRDefault="005124C9" w:rsidP="004D104E">
            <w:pPr>
              <w:spacing w:after="0"/>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48534A94"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3E60E569"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bl>
    <w:p w14:paraId="0EA13CB3" w14:textId="77777777" w:rsidR="005124C9" w:rsidRPr="00CB2D1D" w:rsidRDefault="005124C9" w:rsidP="005124C9">
      <w:pPr>
        <w:spacing w:after="0" w:line="240" w:lineRule="auto"/>
        <w:jc w:val="both"/>
        <w:rPr>
          <w:rFonts w:ascii="Arial" w:hAnsi="Arial" w:cs="Arial"/>
          <w:b/>
          <w:i/>
          <w:iCs/>
          <w:color w:val="auto"/>
          <w:sz w:val="18"/>
          <w:szCs w:val="18"/>
        </w:rPr>
      </w:pPr>
      <w:r w:rsidRPr="00CB2D1D">
        <w:rPr>
          <w:rFonts w:ascii="Arial" w:hAnsi="Arial" w:cs="Arial"/>
          <w:b/>
          <w:i/>
          <w:iCs/>
          <w:color w:val="auto"/>
          <w:sz w:val="18"/>
          <w:szCs w:val="18"/>
        </w:rPr>
        <w:t>Osebni podatki se bodo uporabili zgolj za namene izbire izvajalca za omenjeni razpis.</w:t>
      </w:r>
    </w:p>
    <w:p w14:paraId="04733B99" w14:textId="77777777" w:rsidR="002C0C2F" w:rsidRPr="00CB2D1D" w:rsidRDefault="002C0C2F" w:rsidP="002C0C2F">
      <w:pPr>
        <w:spacing w:after="0"/>
        <w:jc w:val="both"/>
        <w:rPr>
          <w:rFonts w:ascii="Arial" w:hAnsi="Arial" w:cs="Arial"/>
          <w:color w:val="auto"/>
          <w:lang w:eastAsia="zh-CN"/>
        </w:rPr>
      </w:pPr>
    </w:p>
    <w:p w14:paraId="53C21FF1" w14:textId="77777777" w:rsidR="002C0C2F" w:rsidRPr="00CB2D1D" w:rsidRDefault="002C0C2F" w:rsidP="002C0C2F">
      <w:pPr>
        <w:numPr>
          <w:ilvl w:val="0"/>
          <w:numId w:val="60"/>
        </w:numPr>
        <w:spacing w:after="0"/>
        <w:jc w:val="both"/>
        <w:rPr>
          <w:rFonts w:ascii="Arial" w:hAnsi="Arial" w:cs="Arial"/>
          <w:color w:val="auto"/>
        </w:rPr>
      </w:pPr>
      <w:r w:rsidRPr="00CB2D1D">
        <w:rPr>
          <w:rFonts w:ascii="Arial" w:hAnsi="Arial" w:cs="Arial"/>
          <w:color w:val="auto"/>
          <w:lang w:eastAsia="zh-CN"/>
        </w:rPr>
        <w:t>bomo imeli ves čas trajanja pogodbe / okvirnega sporazuma na razpolago naslednjo opremo:</w:t>
      </w:r>
    </w:p>
    <w:p w14:paraId="595045B4" w14:textId="77777777" w:rsidR="002C0C2F" w:rsidRPr="00CB2D1D" w:rsidRDefault="002C0C2F" w:rsidP="002C0C2F">
      <w:pPr>
        <w:tabs>
          <w:tab w:val="left" w:pos="360"/>
        </w:tabs>
        <w:spacing w:after="0" w:line="240" w:lineRule="auto"/>
        <w:jc w:val="both"/>
        <w:rPr>
          <w:rFonts w:ascii="Arial" w:eastAsia="Times New Roman" w:hAnsi="Arial" w:cs="Arial"/>
          <w:color w:val="auto"/>
          <w:sz w:val="12"/>
          <w:szCs w:val="12"/>
          <w:highlight w:val="cyan"/>
          <w:lang w:eastAsia="sl-SI"/>
        </w:rPr>
      </w:pPr>
    </w:p>
    <w:tbl>
      <w:tblPr>
        <w:tblW w:w="9151"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3"/>
        <w:gridCol w:w="3870"/>
        <w:gridCol w:w="993"/>
        <w:gridCol w:w="1842"/>
        <w:gridCol w:w="1843"/>
      </w:tblGrid>
      <w:tr w:rsidR="00522C99" w:rsidRPr="00CB2D1D" w14:paraId="6BC8D2FF" w14:textId="1F42A88D" w:rsidTr="00522C99">
        <w:trPr>
          <w:trHeight w:val="684"/>
        </w:trPr>
        <w:tc>
          <w:tcPr>
            <w:tcW w:w="603" w:type="dxa"/>
            <w:shd w:val="clear" w:color="auto" w:fill="auto"/>
            <w:vAlign w:val="center"/>
          </w:tcPr>
          <w:p w14:paraId="778EEC78" w14:textId="77777777" w:rsidR="00522C99" w:rsidRPr="00CB2D1D" w:rsidRDefault="00522C99" w:rsidP="007575F1">
            <w:pPr>
              <w:spacing w:after="0" w:line="240" w:lineRule="auto"/>
              <w:jc w:val="center"/>
              <w:rPr>
                <w:rFonts w:ascii="Arial" w:eastAsia="Times New Roman" w:hAnsi="Arial" w:cs="Arial"/>
                <w:b/>
                <w:color w:val="auto"/>
                <w:lang w:eastAsia="sl-SI"/>
              </w:rPr>
            </w:pPr>
            <w:proofErr w:type="spellStart"/>
            <w:r w:rsidRPr="00CB2D1D">
              <w:rPr>
                <w:rFonts w:ascii="Arial" w:eastAsia="Times New Roman" w:hAnsi="Arial" w:cs="Arial"/>
                <w:b/>
                <w:color w:val="auto"/>
                <w:lang w:eastAsia="sl-SI"/>
              </w:rPr>
              <w:t>Zap</w:t>
            </w:r>
            <w:proofErr w:type="spellEnd"/>
            <w:r w:rsidRPr="00CB2D1D">
              <w:rPr>
                <w:rFonts w:ascii="Arial" w:eastAsia="Times New Roman" w:hAnsi="Arial" w:cs="Arial"/>
                <w:b/>
                <w:color w:val="auto"/>
                <w:lang w:eastAsia="sl-SI"/>
              </w:rPr>
              <w:t>. št.</w:t>
            </w:r>
          </w:p>
        </w:tc>
        <w:tc>
          <w:tcPr>
            <w:tcW w:w="3870" w:type="dxa"/>
            <w:shd w:val="clear" w:color="auto" w:fill="auto"/>
            <w:noWrap/>
            <w:vAlign w:val="center"/>
          </w:tcPr>
          <w:p w14:paraId="4112AEE1" w14:textId="77777777" w:rsidR="00522C99" w:rsidRPr="00CB2D1D" w:rsidRDefault="00522C99"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Strojna oprema</w:t>
            </w:r>
          </w:p>
        </w:tc>
        <w:tc>
          <w:tcPr>
            <w:tcW w:w="993" w:type="dxa"/>
            <w:vAlign w:val="center"/>
          </w:tcPr>
          <w:p w14:paraId="04CBCE2D" w14:textId="77777777" w:rsidR="00522C99" w:rsidRPr="00CB2D1D" w:rsidRDefault="00522C99"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Število enot</w:t>
            </w:r>
          </w:p>
        </w:tc>
        <w:tc>
          <w:tcPr>
            <w:tcW w:w="1842" w:type="dxa"/>
            <w:vAlign w:val="center"/>
          </w:tcPr>
          <w:p w14:paraId="19B13F0F" w14:textId="77777777" w:rsidR="00522C99" w:rsidRPr="00CB2D1D" w:rsidRDefault="00522C99"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Lastna oprema</w:t>
            </w:r>
            <w:r>
              <w:rPr>
                <w:rFonts w:ascii="Arial" w:eastAsia="Times New Roman" w:hAnsi="Arial" w:cs="Arial"/>
                <w:b/>
                <w:color w:val="auto"/>
                <w:lang w:eastAsia="sl-SI"/>
              </w:rPr>
              <w:t>*</w:t>
            </w:r>
          </w:p>
        </w:tc>
        <w:tc>
          <w:tcPr>
            <w:tcW w:w="1843" w:type="dxa"/>
            <w:vAlign w:val="center"/>
          </w:tcPr>
          <w:p w14:paraId="3FCCEA75" w14:textId="77777777" w:rsidR="00522C99" w:rsidRPr="00CB2D1D" w:rsidRDefault="00522C99"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Najeta oprema</w:t>
            </w:r>
            <w:r>
              <w:rPr>
                <w:rFonts w:ascii="Arial" w:eastAsia="Times New Roman" w:hAnsi="Arial" w:cs="Arial"/>
                <w:b/>
                <w:color w:val="auto"/>
                <w:lang w:eastAsia="sl-SI"/>
              </w:rPr>
              <w:t>*</w:t>
            </w:r>
          </w:p>
        </w:tc>
      </w:tr>
      <w:tr w:rsidR="00522C99" w:rsidRPr="00CB2D1D" w14:paraId="3C6D2B3C" w14:textId="1A6375DC" w:rsidTr="00522C99">
        <w:trPr>
          <w:trHeight w:val="340"/>
        </w:trPr>
        <w:tc>
          <w:tcPr>
            <w:tcW w:w="603" w:type="dxa"/>
            <w:shd w:val="clear" w:color="auto" w:fill="auto"/>
            <w:noWrap/>
            <w:vAlign w:val="center"/>
          </w:tcPr>
          <w:p w14:paraId="125368CA" w14:textId="77777777" w:rsidR="00522C99" w:rsidRPr="00CB2D1D" w:rsidRDefault="00522C99" w:rsidP="007575F1">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3870" w:type="dxa"/>
            <w:noWrap/>
            <w:vAlign w:val="center"/>
          </w:tcPr>
          <w:p w14:paraId="24E7D371" w14:textId="7C3C480D" w:rsidR="00522C99" w:rsidRPr="005124C9" w:rsidRDefault="00522C99" w:rsidP="007575F1">
            <w:pPr>
              <w:spacing w:after="0" w:line="240" w:lineRule="auto"/>
              <w:rPr>
                <w:rFonts w:ascii="Arial" w:eastAsia="Times New Roman" w:hAnsi="Arial" w:cs="Arial"/>
                <w:color w:val="auto"/>
                <w:lang w:eastAsia="sl-SI"/>
              </w:rPr>
            </w:pPr>
            <w:r w:rsidRPr="005124C9">
              <w:rPr>
                <w:rFonts w:ascii="Arial" w:eastAsia="Times New Roman" w:hAnsi="Arial" w:cs="Arial"/>
                <w:szCs w:val="20"/>
                <w:lang w:eastAsia="sl-SI"/>
              </w:rPr>
              <w:t xml:space="preserve">Traktor </w:t>
            </w:r>
          </w:p>
        </w:tc>
        <w:tc>
          <w:tcPr>
            <w:tcW w:w="993" w:type="dxa"/>
            <w:vAlign w:val="center"/>
          </w:tcPr>
          <w:p w14:paraId="6CA76985" w14:textId="77777777" w:rsidR="00522C99" w:rsidRPr="005124C9" w:rsidRDefault="00522C99" w:rsidP="007575F1">
            <w:pPr>
              <w:spacing w:after="0" w:line="240" w:lineRule="auto"/>
              <w:jc w:val="center"/>
              <w:rPr>
                <w:rFonts w:ascii="Arial" w:eastAsia="Times New Roman" w:hAnsi="Arial" w:cs="Arial"/>
                <w:color w:val="auto"/>
                <w:lang w:eastAsia="sl-SI"/>
              </w:rPr>
            </w:pPr>
            <w:r w:rsidRPr="005124C9">
              <w:rPr>
                <w:rFonts w:ascii="Arial" w:eastAsia="Times New Roman" w:hAnsi="Arial" w:cs="Arial"/>
                <w:color w:val="auto"/>
                <w:lang w:eastAsia="sl-SI"/>
              </w:rPr>
              <w:t>1</w:t>
            </w:r>
          </w:p>
        </w:tc>
        <w:tc>
          <w:tcPr>
            <w:tcW w:w="1842" w:type="dxa"/>
          </w:tcPr>
          <w:p w14:paraId="6D87FA7D" w14:textId="77777777" w:rsidR="00522C99" w:rsidRPr="00CB2D1D" w:rsidRDefault="00522C99" w:rsidP="007575F1">
            <w:pPr>
              <w:spacing w:after="0" w:line="240" w:lineRule="auto"/>
              <w:jc w:val="center"/>
              <w:rPr>
                <w:rFonts w:ascii="Arial" w:eastAsia="Times New Roman" w:hAnsi="Arial" w:cs="Arial"/>
                <w:color w:val="auto"/>
                <w:highlight w:val="red"/>
                <w:lang w:eastAsia="sl-SI"/>
              </w:rPr>
            </w:pPr>
          </w:p>
        </w:tc>
        <w:tc>
          <w:tcPr>
            <w:tcW w:w="1843" w:type="dxa"/>
          </w:tcPr>
          <w:p w14:paraId="14A19243" w14:textId="77777777" w:rsidR="00522C99" w:rsidRPr="00CB2D1D" w:rsidRDefault="00522C99" w:rsidP="007575F1">
            <w:pPr>
              <w:spacing w:after="0" w:line="240" w:lineRule="auto"/>
              <w:jc w:val="center"/>
              <w:rPr>
                <w:rFonts w:ascii="Arial" w:eastAsia="Times New Roman" w:hAnsi="Arial" w:cs="Arial"/>
                <w:color w:val="auto"/>
                <w:lang w:eastAsia="sl-SI"/>
              </w:rPr>
            </w:pPr>
          </w:p>
        </w:tc>
      </w:tr>
      <w:tr w:rsidR="00522C99" w:rsidRPr="00CB2D1D" w14:paraId="08551F4A" w14:textId="3330EF5B" w:rsidTr="00522C99">
        <w:trPr>
          <w:trHeight w:val="340"/>
        </w:trPr>
        <w:tc>
          <w:tcPr>
            <w:tcW w:w="603" w:type="dxa"/>
            <w:shd w:val="clear" w:color="auto" w:fill="auto"/>
            <w:noWrap/>
            <w:vAlign w:val="center"/>
          </w:tcPr>
          <w:p w14:paraId="7174F847" w14:textId="39E2A921" w:rsidR="00522C99" w:rsidRPr="00CB2D1D" w:rsidRDefault="00522C99" w:rsidP="00D237F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3870" w:type="dxa"/>
            <w:noWrap/>
            <w:vAlign w:val="center"/>
          </w:tcPr>
          <w:p w14:paraId="2F659F00" w14:textId="0F55506F" w:rsidR="00522C99" w:rsidRPr="005124C9" w:rsidRDefault="00522C99" w:rsidP="007575F1">
            <w:pPr>
              <w:spacing w:after="0" w:line="240" w:lineRule="auto"/>
              <w:rPr>
                <w:rFonts w:ascii="Arial" w:eastAsia="Times New Roman" w:hAnsi="Arial" w:cs="Arial"/>
                <w:szCs w:val="20"/>
                <w:lang w:eastAsia="sl-SI"/>
              </w:rPr>
            </w:pPr>
            <w:r w:rsidRPr="005124C9">
              <w:rPr>
                <w:rFonts w:ascii="Arial" w:eastAsia="Times New Roman" w:hAnsi="Arial" w:cs="Arial"/>
                <w:szCs w:val="20"/>
                <w:lang w:eastAsia="sl-SI"/>
              </w:rPr>
              <w:t>Dvigalo</w:t>
            </w:r>
          </w:p>
        </w:tc>
        <w:tc>
          <w:tcPr>
            <w:tcW w:w="993" w:type="dxa"/>
            <w:vAlign w:val="center"/>
          </w:tcPr>
          <w:p w14:paraId="6891895B" w14:textId="5FA322C2" w:rsidR="00522C99" w:rsidRPr="005124C9" w:rsidRDefault="00522C99" w:rsidP="007575F1">
            <w:pPr>
              <w:spacing w:after="0" w:line="240" w:lineRule="auto"/>
              <w:jc w:val="center"/>
              <w:rPr>
                <w:rFonts w:ascii="Arial" w:eastAsia="Times New Roman" w:hAnsi="Arial" w:cs="Arial"/>
                <w:color w:val="auto"/>
                <w:lang w:eastAsia="sl-SI"/>
              </w:rPr>
            </w:pPr>
            <w:r w:rsidRPr="005124C9">
              <w:rPr>
                <w:rFonts w:ascii="Arial" w:eastAsia="Times New Roman" w:hAnsi="Arial" w:cs="Arial"/>
                <w:color w:val="auto"/>
                <w:lang w:eastAsia="sl-SI"/>
              </w:rPr>
              <w:t>1</w:t>
            </w:r>
          </w:p>
        </w:tc>
        <w:tc>
          <w:tcPr>
            <w:tcW w:w="1842" w:type="dxa"/>
          </w:tcPr>
          <w:p w14:paraId="324F5767" w14:textId="77777777" w:rsidR="00522C99" w:rsidRPr="00CB2D1D" w:rsidRDefault="00522C99" w:rsidP="007575F1">
            <w:pPr>
              <w:spacing w:after="0" w:line="240" w:lineRule="auto"/>
              <w:jc w:val="center"/>
              <w:rPr>
                <w:rFonts w:ascii="Arial" w:eastAsia="Times New Roman" w:hAnsi="Arial" w:cs="Arial"/>
                <w:color w:val="auto"/>
                <w:highlight w:val="red"/>
                <w:lang w:eastAsia="sl-SI"/>
              </w:rPr>
            </w:pPr>
          </w:p>
        </w:tc>
        <w:tc>
          <w:tcPr>
            <w:tcW w:w="1843" w:type="dxa"/>
          </w:tcPr>
          <w:p w14:paraId="28D8E11D" w14:textId="77777777" w:rsidR="00522C99" w:rsidRPr="00CB2D1D" w:rsidRDefault="00522C99" w:rsidP="007575F1">
            <w:pPr>
              <w:spacing w:after="0" w:line="240" w:lineRule="auto"/>
              <w:jc w:val="center"/>
              <w:rPr>
                <w:rFonts w:ascii="Arial" w:eastAsia="Times New Roman" w:hAnsi="Arial" w:cs="Arial"/>
                <w:color w:val="auto"/>
                <w:lang w:eastAsia="sl-SI"/>
              </w:rPr>
            </w:pPr>
          </w:p>
        </w:tc>
      </w:tr>
      <w:tr w:rsidR="00522C99" w:rsidRPr="00CB2D1D" w14:paraId="78A98F79" w14:textId="04518506" w:rsidTr="00522C99">
        <w:trPr>
          <w:trHeight w:val="340"/>
        </w:trPr>
        <w:tc>
          <w:tcPr>
            <w:tcW w:w="603" w:type="dxa"/>
            <w:shd w:val="clear" w:color="auto" w:fill="auto"/>
            <w:noWrap/>
            <w:vAlign w:val="center"/>
          </w:tcPr>
          <w:p w14:paraId="0C291EEE" w14:textId="741F7697" w:rsidR="00522C99" w:rsidRPr="00CB2D1D" w:rsidRDefault="00522C99" w:rsidP="007575F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w:t>
            </w:r>
          </w:p>
        </w:tc>
        <w:tc>
          <w:tcPr>
            <w:tcW w:w="3870" w:type="dxa"/>
            <w:noWrap/>
            <w:vAlign w:val="center"/>
          </w:tcPr>
          <w:p w14:paraId="20944AD5" w14:textId="26B8C541" w:rsidR="00522C99" w:rsidRPr="005124C9" w:rsidRDefault="00522C99" w:rsidP="007575F1">
            <w:pPr>
              <w:spacing w:after="0" w:line="240" w:lineRule="auto"/>
              <w:rPr>
                <w:rFonts w:ascii="Arial" w:eastAsia="Times New Roman" w:hAnsi="Arial" w:cs="Arial"/>
                <w:szCs w:val="20"/>
                <w:lang w:eastAsia="sl-SI"/>
              </w:rPr>
            </w:pPr>
            <w:r w:rsidRPr="005124C9">
              <w:rPr>
                <w:rFonts w:ascii="Arial" w:eastAsia="Times New Roman" w:hAnsi="Arial" w:cs="Arial"/>
                <w:szCs w:val="20"/>
                <w:lang w:eastAsia="sl-SI"/>
              </w:rPr>
              <w:t>Klešče</w:t>
            </w:r>
          </w:p>
        </w:tc>
        <w:tc>
          <w:tcPr>
            <w:tcW w:w="993" w:type="dxa"/>
            <w:vAlign w:val="center"/>
          </w:tcPr>
          <w:p w14:paraId="740793F5" w14:textId="1079518F" w:rsidR="00522C99" w:rsidRPr="005124C9" w:rsidRDefault="00522C99" w:rsidP="007575F1">
            <w:pPr>
              <w:spacing w:after="0" w:line="240" w:lineRule="auto"/>
              <w:jc w:val="center"/>
              <w:rPr>
                <w:rFonts w:ascii="Arial" w:eastAsia="Times New Roman" w:hAnsi="Arial" w:cs="Arial"/>
                <w:color w:val="auto"/>
                <w:lang w:eastAsia="sl-SI"/>
              </w:rPr>
            </w:pPr>
            <w:r w:rsidRPr="005124C9">
              <w:rPr>
                <w:rFonts w:ascii="Arial" w:eastAsia="Times New Roman" w:hAnsi="Arial" w:cs="Arial"/>
                <w:color w:val="auto"/>
                <w:lang w:eastAsia="sl-SI"/>
              </w:rPr>
              <w:t>1</w:t>
            </w:r>
          </w:p>
        </w:tc>
        <w:tc>
          <w:tcPr>
            <w:tcW w:w="1842" w:type="dxa"/>
          </w:tcPr>
          <w:p w14:paraId="61C42240" w14:textId="77777777" w:rsidR="00522C99" w:rsidRPr="00CB2D1D" w:rsidRDefault="00522C99" w:rsidP="007575F1">
            <w:pPr>
              <w:spacing w:after="0" w:line="240" w:lineRule="auto"/>
              <w:jc w:val="center"/>
              <w:rPr>
                <w:rFonts w:ascii="Arial" w:eastAsia="Times New Roman" w:hAnsi="Arial" w:cs="Arial"/>
                <w:color w:val="auto"/>
                <w:highlight w:val="red"/>
                <w:lang w:eastAsia="sl-SI"/>
              </w:rPr>
            </w:pPr>
          </w:p>
        </w:tc>
        <w:tc>
          <w:tcPr>
            <w:tcW w:w="1843" w:type="dxa"/>
          </w:tcPr>
          <w:p w14:paraId="3C62E205" w14:textId="77777777" w:rsidR="00522C99" w:rsidRPr="00CB2D1D" w:rsidRDefault="00522C99" w:rsidP="007575F1">
            <w:pPr>
              <w:spacing w:after="0" w:line="240" w:lineRule="auto"/>
              <w:jc w:val="center"/>
              <w:rPr>
                <w:rFonts w:ascii="Arial" w:eastAsia="Times New Roman" w:hAnsi="Arial" w:cs="Arial"/>
                <w:color w:val="auto"/>
                <w:lang w:eastAsia="sl-SI"/>
              </w:rPr>
            </w:pPr>
          </w:p>
        </w:tc>
      </w:tr>
      <w:tr w:rsidR="00522C99" w:rsidRPr="00CB2D1D" w14:paraId="7F7FF8DA" w14:textId="43B3ED0C" w:rsidTr="00522C99">
        <w:trPr>
          <w:trHeight w:val="340"/>
        </w:trPr>
        <w:tc>
          <w:tcPr>
            <w:tcW w:w="603" w:type="dxa"/>
            <w:shd w:val="clear" w:color="auto" w:fill="auto"/>
            <w:noWrap/>
            <w:vAlign w:val="center"/>
          </w:tcPr>
          <w:p w14:paraId="6AB51631" w14:textId="32E046F4" w:rsidR="00522C99" w:rsidRPr="00CB2D1D" w:rsidRDefault="00522C99" w:rsidP="007575F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3870" w:type="dxa"/>
            <w:noWrap/>
            <w:vAlign w:val="center"/>
          </w:tcPr>
          <w:p w14:paraId="40215075" w14:textId="3BC069AF" w:rsidR="00522C99" w:rsidRPr="005124C9" w:rsidRDefault="00522C99" w:rsidP="007575F1">
            <w:pPr>
              <w:spacing w:after="0" w:line="240" w:lineRule="auto"/>
              <w:rPr>
                <w:rFonts w:ascii="Arial" w:eastAsia="Times New Roman" w:hAnsi="Arial" w:cs="Arial"/>
                <w:szCs w:val="20"/>
                <w:lang w:eastAsia="sl-SI"/>
              </w:rPr>
            </w:pPr>
            <w:r w:rsidRPr="005124C9">
              <w:rPr>
                <w:rFonts w:ascii="Arial" w:eastAsia="Times New Roman" w:hAnsi="Arial" w:cs="Arial"/>
                <w:szCs w:val="20"/>
                <w:lang w:eastAsia="sl-SI"/>
              </w:rPr>
              <w:t>Prikolica</w:t>
            </w:r>
          </w:p>
        </w:tc>
        <w:tc>
          <w:tcPr>
            <w:tcW w:w="993" w:type="dxa"/>
            <w:vAlign w:val="center"/>
          </w:tcPr>
          <w:p w14:paraId="59187F9B" w14:textId="193A8FB4" w:rsidR="00522C99" w:rsidRPr="005124C9" w:rsidRDefault="00522C99" w:rsidP="007575F1">
            <w:pPr>
              <w:spacing w:after="0" w:line="240" w:lineRule="auto"/>
              <w:jc w:val="center"/>
              <w:rPr>
                <w:rFonts w:ascii="Arial" w:eastAsia="Times New Roman" w:hAnsi="Arial" w:cs="Arial"/>
                <w:color w:val="auto"/>
                <w:lang w:eastAsia="sl-SI"/>
              </w:rPr>
            </w:pPr>
            <w:r w:rsidRPr="005124C9">
              <w:rPr>
                <w:rFonts w:ascii="Arial" w:eastAsia="Times New Roman" w:hAnsi="Arial" w:cs="Arial"/>
                <w:color w:val="auto"/>
                <w:lang w:eastAsia="sl-SI"/>
              </w:rPr>
              <w:t>1</w:t>
            </w:r>
          </w:p>
        </w:tc>
        <w:tc>
          <w:tcPr>
            <w:tcW w:w="1842" w:type="dxa"/>
          </w:tcPr>
          <w:p w14:paraId="1BE434C1" w14:textId="77777777" w:rsidR="00522C99" w:rsidRPr="00CB2D1D" w:rsidRDefault="00522C99" w:rsidP="007575F1">
            <w:pPr>
              <w:spacing w:after="0" w:line="240" w:lineRule="auto"/>
              <w:jc w:val="center"/>
              <w:rPr>
                <w:rFonts w:ascii="Arial" w:eastAsia="Times New Roman" w:hAnsi="Arial" w:cs="Arial"/>
                <w:color w:val="auto"/>
                <w:highlight w:val="red"/>
                <w:lang w:eastAsia="sl-SI"/>
              </w:rPr>
            </w:pPr>
          </w:p>
        </w:tc>
        <w:tc>
          <w:tcPr>
            <w:tcW w:w="1843" w:type="dxa"/>
          </w:tcPr>
          <w:p w14:paraId="1CC8829E" w14:textId="77777777" w:rsidR="00522C99" w:rsidRPr="00CB2D1D" w:rsidRDefault="00522C99" w:rsidP="007575F1">
            <w:pPr>
              <w:spacing w:after="0" w:line="240" w:lineRule="auto"/>
              <w:jc w:val="center"/>
              <w:rPr>
                <w:rFonts w:ascii="Arial" w:eastAsia="Times New Roman" w:hAnsi="Arial" w:cs="Arial"/>
                <w:color w:val="auto"/>
                <w:lang w:eastAsia="sl-SI"/>
              </w:rPr>
            </w:pPr>
          </w:p>
        </w:tc>
      </w:tr>
      <w:tr w:rsidR="00522C99" w:rsidRPr="00CB2D1D" w14:paraId="352D1D9D" w14:textId="6B54AFB3" w:rsidTr="00522C99">
        <w:trPr>
          <w:trHeight w:val="340"/>
        </w:trPr>
        <w:tc>
          <w:tcPr>
            <w:tcW w:w="603" w:type="dxa"/>
            <w:shd w:val="clear" w:color="auto" w:fill="auto"/>
            <w:noWrap/>
            <w:vAlign w:val="center"/>
          </w:tcPr>
          <w:p w14:paraId="43207E21" w14:textId="55768432" w:rsidR="00522C99" w:rsidRPr="00CB2D1D" w:rsidRDefault="00522C99" w:rsidP="007575F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5.</w:t>
            </w:r>
            <w:r w:rsidRPr="00CB2D1D">
              <w:rPr>
                <w:rFonts w:ascii="Arial" w:eastAsia="Times New Roman" w:hAnsi="Arial" w:cs="Arial"/>
                <w:color w:val="auto"/>
                <w:lang w:eastAsia="sl-SI"/>
              </w:rPr>
              <w:t xml:space="preserve"> </w:t>
            </w:r>
          </w:p>
        </w:tc>
        <w:tc>
          <w:tcPr>
            <w:tcW w:w="3870" w:type="dxa"/>
            <w:noWrap/>
            <w:vAlign w:val="center"/>
          </w:tcPr>
          <w:p w14:paraId="50938FF4" w14:textId="6DC1BA39" w:rsidR="00522C99" w:rsidRPr="005124C9" w:rsidRDefault="00522C99" w:rsidP="007575F1">
            <w:pPr>
              <w:spacing w:after="0" w:line="240" w:lineRule="auto"/>
              <w:rPr>
                <w:rFonts w:ascii="Arial" w:eastAsia="Times New Roman" w:hAnsi="Arial" w:cs="Arial"/>
                <w:color w:val="auto"/>
                <w:lang w:eastAsia="sl-SI"/>
              </w:rPr>
            </w:pPr>
            <w:r w:rsidRPr="005124C9">
              <w:rPr>
                <w:rFonts w:ascii="Arial" w:eastAsia="Times New Roman" w:hAnsi="Arial" w:cs="Arial"/>
                <w:szCs w:val="20"/>
                <w:lang w:eastAsia="sl-SI"/>
              </w:rPr>
              <w:t>Traktor z gozdarskim vitlom</w:t>
            </w:r>
          </w:p>
        </w:tc>
        <w:tc>
          <w:tcPr>
            <w:tcW w:w="993" w:type="dxa"/>
            <w:vAlign w:val="center"/>
          </w:tcPr>
          <w:p w14:paraId="480666EC" w14:textId="77777777" w:rsidR="00522C99" w:rsidRPr="005124C9" w:rsidRDefault="00522C99" w:rsidP="007575F1">
            <w:pPr>
              <w:spacing w:after="0" w:line="240" w:lineRule="auto"/>
              <w:jc w:val="center"/>
              <w:rPr>
                <w:rFonts w:ascii="Arial" w:eastAsia="Times New Roman" w:hAnsi="Arial" w:cs="Arial"/>
                <w:color w:val="auto"/>
                <w:lang w:eastAsia="sl-SI"/>
              </w:rPr>
            </w:pPr>
            <w:r w:rsidRPr="005124C9">
              <w:rPr>
                <w:rFonts w:ascii="Arial" w:eastAsia="Times New Roman" w:hAnsi="Arial" w:cs="Arial"/>
                <w:color w:val="auto"/>
                <w:lang w:eastAsia="sl-SI"/>
              </w:rPr>
              <w:t>1</w:t>
            </w:r>
          </w:p>
        </w:tc>
        <w:tc>
          <w:tcPr>
            <w:tcW w:w="1842" w:type="dxa"/>
          </w:tcPr>
          <w:p w14:paraId="38A73910" w14:textId="77777777" w:rsidR="00522C99" w:rsidRPr="00CB2D1D" w:rsidRDefault="00522C99" w:rsidP="007575F1">
            <w:pPr>
              <w:spacing w:after="0" w:line="240" w:lineRule="auto"/>
              <w:jc w:val="center"/>
              <w:rPr>
                <w:rFonts w:ascii="Arial" w:eastAsia="Times New Roman" w:hAnsi="Arial" w:cs="Arial"/>
                <w:color w:val="auto"/>
                <w:highlight w:val="red"/>
                <w:lang w:eastAsia="sl-SI"/>
              </w:rPr>
            </w:pPr>
          </w:p>
        </w:tc>
        <w:tc>
          <w:tcPr>
            <w:tcW w:w="1843" w:type="dxa"/>
          </w:tcPr>
          <w:p w14:paraId="0244DFAD" w14:textId="77777777" w:rsidR="00522C99" w:rsidRPr="00CB2D1D" w:rsidRDefault="00522C99" w:rsidP="007575F1">
            <w:pPr>
              <w:spacing w:after="0" w:line="240" w:lineRule="auto"/>
              <w:jc w:val="center"/>
              <w:rPr>
                <w:rFonts w:ascii="Arial" w:eastAsia="Times New Roman" w:hAnsi="Arial" w:cs="Arial"/>
                <w:color w:val="auto"/>
                <w:lang w:eastAsia="sl-SI"/>
              </w:rPr>
            </w:pPr>
          </w:p>
        </w:tc>
      </w:tr>
      <w:tr w:rsidR="00522C99" w:rsidRPr="00CB2D1D" w14:paraId="3DF5901F" w14:textId="3BB84C64" w:rsidTr="00522C99">
        <w:trPr>
          <w:trHeight w:val="340"/>
        </w:trPr>
        <w:tc>
          <w:tcPr>
            <w:tcW w:w="603" w:type="dxa"/>
            <w:shd w:val="clear" w:color="auto" w:fill="auto"/>
            <w:noWrap/>
            <w:vAlign w:val="center"/>
          </w:tcPr>
          <w:p w14:paraId="4500CC43" w14:textId="6C60B339" w:rsidR="00522C99" w:rsidRDefault="00522C99" w:rsidP="007575F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6.</w:t>
            </w:r>
          </w:p>
        </w:tc>
        <w:tc>
          <w:tcPr>
            <w:tcW w:w="3870" w:type="dxa"/>
            <w:noWrap/>
            <w:vAlign w:val="center"/>
          </w:tcPr>
          <w:p w14:paraId="4AA907D2" w14:textId="2BE0C063" w:rsidR="00522C99" w:rsidRPr="005124C9" w:rsidRDefault="00522C99" w:rsidP="007575F1">
            <w:pPr>
              <w:spacing w:after="0" w:line="240" w:lineRule="auto"/>
              <w:rPr>
                <w:rFonts w:ascii="Arial" w:eastAsia="Times New Roman" w:hAnsi="Arial" w:cs="Arial"/>
                <w:szCs w:val="20"/>
                <w:lang w:eastAsia="sl-SI"/>
              </w:rPr>
            </w:pPr>
            <w:r w:rsidRPr="005124C9">
              <w:rPr>
                <w:rFonts w:ascii="Arial" w:eastAsia="Times New Roman" w:hAnsi="Arial" w:cs="Arial"/>
                <w:szCs w:val="20"/>
                <w:lang w:eastAsia="sl-SI"/>
              </w:rPr>
              <w:t>Motorna žaga</w:t>
            </w:r>
          </w:p>
        </w:tc>
        <w:tc>
          <w:tcPr>
            <w:tcW w:w="993" w:type="dxa"/>
            <w:vAlign w:val="center"/>
          </w:tcPr>
          <w:p w14:paraId="519DE931" w14:textId="684163E3" w:rsidR="00522C99" w:rsidRPr="005124C9" w:rsidRDefault="00522C99" w:rsidP="007575F1">
            <w:pPr>
              <w:spacing w:after="0" w:line="240" w:lineRule="auto"/>
              <w:jc w:val="center"/>
              <w:rPr>
                <w:rFonts w:ascii="Arial" w:eastAsia="Times New Roman" w:hAnsi="Arial" w:cs="Arial"/>
                <w:color w:val="auto"/>
                <w:lang w:eastAsia="sl-SI"/>
              </w:rPr>
            </w:pPr>
            <w:r w:rsidRPr="005124C9">
              <w:rPr>
                <w:rFonts w:ascii="Arial" w:eastAsia="Times New Roman" w:hAnsi="Arial" w:cs="Arial"/>
                <w:color w:val="auto"/>
                <w:lang w:eastAsia="sl-SI"/>
              </w:rPr>
              <w:t>2</w:t>
            </w:r>
          </w:p>
        </w:tc>
        <w:tc>
          <w:tcPr>
            <w:tcW w:w="1842" w:type="dxa"/>
          </w:tcPr>
          <w:p w14:paraId="3207D7D7" w14:textId="77777777" w:rsidR="00522C99" w:rsidRPr="00CB2D1D" w:rsidRDefault="00522C99" w:rsidP="007575F1">
            <w:pPr>
              <w:spacing w:after="0" w:line="240" w:lineRule="auto"/>
              <w:jc w:val="center"/>
              <w:rPr>
                <w:rFonts w:ascii="Arial" w:eastAsia="Times New Roman" w:hAnsi="Arial" w:cs="Arial"/>
                <w:color w:val="auto"/>
                <w:highlight w:val="red"/>
                <w:lang w:eastAsia="sl-SI"/>
              </w:rPr>
            </w:pPr>
          </w:p>
        </w:tc>
        <w:tc>
          <w:tcPr>
            <w:tcW w:w="1843" w:type="dxa"/>
          </w:tcPr>
          <w:p w14:paraId="71F0212E" w14:textId="77777777" w:rsidR="00522C99" w:rsidRPr="00CB2D1D" w:rsidRDefault="00522C99" w:rsidP="007575F1">
            <w:pPr>
              <w:spacing w:after="0" w:line="240" w:lineRule="auto"/>
              <w:jc w:val="center"/>
              <w:rPr>
                <w:rFonts w:ascii="Arial" w:eastAsia="Times New Roman" w:hAnsi="Arial" w:cs="Arial"/>
                <w:color w:val="auto"/>
                <w:lang w:eastAsia="sl-SI"/>
              </w:rPr>
            </w:pPr>
          </w:p>
        </w:tc>
      </w:tr>
    </w:tbl>
    <w:p w14:paraId="467A9A88" w14:textId="77777777" w:rsidR="002C0C2F" w:rsidRPr="00CB2D1D" w:rsidRDefault="002C0C2F" w:rsidP="002C0C2F">
      <w:pPr>
        <w:tabs>
          <w:tab w:val="left" w:pos="360"/>
        </w:tabs>
        <w:spacing w:after="0"/>
        <w:jc w:val="both"/>
        <w:rPr>
          <w:rFonts w:ascii="Arial" w:eastAsia="Times New Roman" w:hAnsi="Arial" w:cs="Arial"/>
          <w:i/>
          <w:color w:val="auto"/>
          <w:sz w:val="16"/>
          <w:szCs w:val="16"/>
          <w:lang w:eastAsia="sl-SI"/>
        </w:rPr>
      </w:pPr>
      <w:r w:rsidRPr="00CB2D1D">
        <w:rPr>
          <w:rFonts w:ascii="Arial" w:hAnsi="Arial" w:cs="Arial"/>
          <w:color w:val="auto"/>
          <w:sz w:val="16"/>
          <w:szCs w:val="16"/>
          <w:lang w:eastAsia="zh-CN"/>
        </w:rPr>
        <w:t xml:space="preserve">* </w:t>
      </w:r>
      <w:r w:rsidRPr="00CB2D1D">
        <w:rPr>
          <w:rFonts w:ascii="Arial" w:eastAsia="Times New Roman" w:hAnsi="Arial" w:cs="Arial"/>
          <w:i/>
          <w:color w:val="auto"/>
          <w:sz w:val="16"/>
          <w:szCs w:val="16"/>
          <w:lang w:eastAsia="sl-SI"/>
        </w:rPr>
        <w:t>Pod postavko lastna oprema/najeta oprema s križcem opredelite »Lastništvo mehanizacije«; opredelite ali je navedena mehanizacija v vaši lasti ali najeta.</w:t>
      </w:r>
    </w:p>
    <w:p w14:paraId="68873389" w14:textId="77777777" w:rsidR="002C0C2F" w:rsidRPr="00CB2D1D" w:rsidRDefault="002C0C2F" w:rsidP="002C0C2F">
      <w:pPr>
        <w:spacing w:after="0"/>
        <w:jc w:val="both"/>
        <w:rPr>
          <w:rFonts w:ascii="Tahoma" w:eastAsia="Times New Roman" w:hAnsi="Tahoma" w:cs="Tahoma"/>
          <w:bCs/>
          <w:color w:val="auto"/>
          <w:szCs w:val="20"/>
          <w:lang w:eastAsia="sl-SI"/>
        </w:rPr>
      </w:pPr>
    </w:p>
    <w:p w14:paraId="117C2C2A" w14:textId="7D61D41B" w:rsidR="00D70868" w:rsidRDefault="00D70868" w:rsidP="002C0C2F">
      <w:pPr>
        <w:spacing w:after="0"/>
        <w:jc w:val="both"/>
        <w:rPr>
          <w:rFonts w:ascii="Arial" w:eastAsia="Times New Roman" w:hAnsi="Arial" w:cs="Arial"/>
          <w:b/>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5124C9">
        <w:rPr>
          <w:rFonts w:ascii="Arial" w:eastAsia="Times New Roman" w:hAnsi="Arial" w:cs="Arial"/>
          <w:bCs/>
          <w:color w:val="auto"/>
          <w:lang w:eastAsia="sl-SI"/>
        </w:rPr>
        <w:t xml:space="preserve">dan </w:t>
      </w:r>
      <w:r w:rsidRPr="00561A1E">
        <w:rPr>
          <w:rFonts w:ascii="Arial" w:eastAsia="Times New Roman" w:hAnsi="Arial" w:cs="Arial"/>
          <w:bCs/>
          <w:color w:val="auto"/>
          <w:lang w:eastAsia="sl-SI"/>
        </w:rPr>
        <w:t xml:space="preserve">25. </w:t>
      </w:r>
      <w:r>
        <w:rPr>
          <w:rFonts w:ascii="Arial" w:eastAsia="Times New Roman" w:hAnsi="Arial" w:cs="Arial"/>
          <w:bCs/>
          <w:color w:val="auto"/>
          <w:lang w:eastAsia="sl-SI"/>
        </w:rPr>
        <w:t>8</w:t>
      </w:r>
      <w:r w:rsidRPr="00561A1E">
        <w:rPr>
          <w:rFonts w:ascii="Arial" w:eastAsia="Times New Roman" w:hAnsi="Arial" w:cs="Arial"/>
          <w:bCs/>
          <w:color w:val="auto"/>
          <w:lang w:eastAsia="sl-SI"/>
        </w:rPr>
        <w:t>. 2</w:t>
      </w:r>
      <w:r w:rsidRPr="005124C9">
        <w:rPr>
          <w:rFonts w:ascii="Arial" w:eastAsia="Times New Roman" w:hAnsi="Arial" w:cs="Arial"/>
          <w:bCs/>
          <w:color w:val="auto"/>
          <w:lang w:eastAsia="sl-SI"/>
        </w:rPr>
        <w:t>02</w:t>
      </w:r>
      <w:r>
        <w:rPr>
          <w:rFonts w:ascii="Arial" w:eastAsia="Times New Roman" w:hAnsi="Arial" w:cs="Arial"/>
          <w:bCs/>
          <w:color w:val="auto"/>
          <w:lang w:eastAsia="sl-SI"/>
        </w:rPr>
        <w:t>2</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2D12F9FC" w14:textId="77777777" w:rsidR="00D70868" w:rsidRDefault="00D70868" w:rsidP="002C0C2F">
      <w:pPr>
        <w:spacing w:after="0"/>
        <w:jc w:val="both"/>
        <w:rPr>
          <w:rFonts w:ascii="Arial" w:eastAsia="Times New Roman" w:hAnsi="Arial" w:cs="Arial"/>
          <w:color w:val="auto"/>
          <w:szCs w:val="20"/>
          <w:lang w:eastAsia="sl-SI"/>
        </w:rPr>
      </w:pPr>
    </w:p>
    <w:p w14:paraId="5021A6DD" w14:textId="764A0A5B" w:rsidR="002C0C2F" w:rsidRPr="00CB2D1D" w:rsidRDefault="002C0C2F" w:rsidP="002C0C2F">
      <w:pPr>
        <w:spacing w:after="0"/>
        <w:jc w:val="both"/>
        <w:rPr>
          <w:rFonts w:ascii="Arial" w:eastAsia="Times New Roman" w:hAnsi="Arial" w:cs="Arial"/>
          <w:color w:val="auto"/>
          <w:szCs w:val="20"/>
          <w:lang w:eastAsia="sl-SI"/>
        </w:rPr>
      </w:pPr>
      <w:r w:rsidRPr="00CB2D1D">
        <w:rPr>
          <w:rFonts w:ascii="Arial" w:eastAsia="Times New Roman" w:hAnsi="Arial" w:cs="Arial"/>
          <w:color w:val="auto"/>
          <w:szCs w:val="20"/>
          <w:lang w:eastAsia="sl-SI"/>
        </w:rPr>
        <w:t>V kolikor ima ponudnik mehanizacijo v najemu, ponudnik svoji ponudbi predloži pogodbo o najemu, ki mora veljati najkasneje do 31. 12. 202</w:t>
      </w:r>
      <w:r w:rsidR="00E51FCA">
        <w:rPr>
          <w:rFonts w:ascii="Arial" w:eastAsia="Times New Roman" w:hAnsi="Arial" w:cs="Arial"/>
          <w:color w:val="auto"/>
          <w:szCs w:val="20"/>
          <w:lang w:eastAsia="sl-SI"/>
        </w:rPr>
        <w:t>3</w:t>
      </w:r>
      <w:r w:rsidRPr="00CB2D1D">
        <w:rPr>
          <w:rFonts w:ascii="Arial" w:eastAsia="Times New Roman" w:hAnsi="Arial" w:cs="Arial"/>
          <w:color w:val="auto"/>
          <w:szCs w:val="20"/>
          <w:lang w:eastAsia="sl-SI"/>
        </w:rPr>
        <w:t xml:space="preserve"> ter v ESPD obrazcu označiti, da uporablja zmogljivosti drugih subjektov. </w:t>
      </w:r>
    </w:p>
    <w:p w14:paraId="360B4321" w14:textId="77777777" w:rsidR="002C0C2F" w:rsidRPr="00CB2D1D" w:rsidRDefault="002C0C2F" w:rsidP="002C0C2F">
      <w:pPr>
        <w:spacing w:after="0"/>
        <w:jc w:val="both"/>
        <w:rPr>
          <w:rFonts w:ascii="Tahoma" w:eastAsia="Times New Roman" w:hAnsi="Tahoma" w:cs="Tahoma"/>
          <w:bCs/>
          <w:color w:val="auto"/>
          <w:szCs w:val="20"/>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C0C2F" w:rsidRPr="00CB2D1D" w14:paraId="6633C89F"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A2121C"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KRAJ</w:t>
            </w:r>
          </w:p>
          <w:p w14:paraId="139DC811"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10EC73"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4BBB10"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PONUDNIK</w:t>
            </w:r>
          </w:p>
          <w:p w14:paraId="27543300"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ime in priimek zakonitega zastopnika in podpis</w:t>
            </w:r>
          </w:p>
          <w:p w14:paraId="643546D6"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p>
          <w:p w14:paraId="6AEB76A7"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p>
        </w:tc>
      </w:tr>
      <w:tr w:rsidR="002C0C2F" w:rsidRPr="00CB2D1D" w14:paraId="28E917CB"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BA46196"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C40B1ED" w14:textId="77777777" w:rsidR="002C0C2F" w:rsidRPr="00CB2D1D" w:rsidRDefault="002C0C2F" w:rsidP="007575F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8F6A371" w14:textId="77777777" w:rsidR="002C0C2F" w:rsidRPr="00CB2D1D" w:rsidRDefault="002C0C2F" w:rsidP="007575F1">
            <w:pPr>
              <w:widowControl w:val="0"/>
              <w:autoSpaceDN w:val="0"/>
              <w:spacing w:after="0"/>
              <w:textAlignment w:val="baseline"/>
              <w:rPr>
                <w:rFonts w:ascii="Arial" w:eastAsia="SimSun" w:hAnsi="Arial" w:cs="Arial"/>
                <w:color w:val="auto"/>
                <w:kern w:val="3"/>
                <w:lang w:eastAsia="zh-CN"/>
              </w:rPr>
            </w:pPr>
          </w:p>
        </w:tc>
      </w:tr>
    </w:tbl>
    <w:p w14:paraId="11429666" w14:textId="77777777" w:rsidR="002C0C2F" w:rsidRPr="00CB2D1D" w:rsidRDefault="002C0C2F" w:rsidP="002C0C2F">
      <w:pPr>
        <w:spacing w:after="0"/>
        <w:rPr>
          <w:rFonts w:ascii="Arial" w:hAnsi="Arial" w:cs="Arial"/>
          <w:b/>
          <w:bCs/>
          <w:i/>
          <w:iCs/>
          <w:color w:val="541C72"/>
          <w:spacing w:val="20"/>
          <w:lang w:eastAsia="zh-CN"/>
        </w:rPr>
      </w:pPr>
      <w:r w:rsidRPr="00CB2D1D">
        <w:rPr>
          <w:rFonts w:ascii="Arial" w:hAnsi="Arial" w:cs="Arial"/>
          <w:b/>
          <w:bCs/>
          <w:i/>
          <w:iCs/>
          <w:color w:val="541C72"/>
          <w:spacing w:val="20"/>
          <w:lang w:eastAsia="zh-CN"/>
        </w:rPr>
        <w:br w:type="page"/>
      </w:r>
    </w:p>
    <w:p w14:paraId="42907DC1" w14:textId="65C04784" w:rsidR="002C0C2F" w:rsidRPr="00CB2D1D" w:rsidRDefault="002C0C2F" w:rsidP="002C0C2F">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59" w:name="_Toc109286552"/>
      <w:r w:rsidRPr="00CB2D1D">
        <w:rPr>
          <w:rFonts w:ascii="Arial" w:hAnsi="Arial" w:cs="Arial"/>
          <w:b/>
          <w:bCs/>
          <w:i/>
          <w:iCs/>
          <w:color w:val="auto"/>
        </w:rPr>
        <w:lastRenderedPageBreak/>
        <w:t xml:space="preserve">PRILOGA št. </w:t>
      </w:r>
      <w:r>
        <w:rPr>
          <w:rFonts w:ascii="Arial" w:hAnsi="Arial" w:cs="Arial"/>
          <w:b/>
          <w:bCs/>
          <w:i/>
          <w:iCs/>
          <w:color w:val="auto"/>
        </w:rPr>
        <w:t>1</w:t>
      </w:r>
      <w:r w:rsidR="00C176A3">
        <w:rPr>
          <w:rFonts w:ascii="Arial" w:hAnsi="Arial" w:cs="Arial"/>
          <w:b/>
          <w:bCs/>
          <w:i/>
          <w:iCs/>
          <w:color w:val="auto"/>
        </w:rPr>
        <w:t>2</w:t>
      </w:r>
      <w:bookmarkEnd w:id="59"/>
    </w:p>
    <w:p w14:paraId="3C351F85" w14:textId="1B23FABC" w:rsidR="002C0C2F" w:rsidRPr="00CB2D1D" w:rsidRDefault="002C0C2F" w:rsidP="002C0C2F">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60" w:name="_Toc109286553"/>
      <w:r w:rsidRPr="00CB2D1D">
        <w:rPr>
          <w:rFonts w:ascii="Arial" w:hAnsi="Arial" w:cs="Arial"/>
          <w:b/>
          <w:bCs/>
          <w:i/>
          <w:iCs/>
          <w:color w:val="541C72"/>
          <w:spacing w:val="20"/>
          <w:lang w:eastAsia="zh-CN"/>
        </w:rPr>
        <w:t xml:space="preserve">IZJAVA O STROJNI OPREMI </w:t>
      </w:r>
      <w:r w:rsidR="00AA1D25">
        <w:rPr>
          <w:rFonts w:ascii="Arial" w:hAnsi="Arial" w:cs="Arial"/>
          <w:b/>
          <w:bCs/>
          <w:i/>
          <w:iCs/>
          <w:color w:val="541C72"/>
          <w:spacing w:val="20"/>
          <w:lang w:eastAsia="zh-CN"/>
        </w:rPr>
        <w:t xml:space="preserve">IN KADRIH </w:t>
      </w:r>
      <w:r w:rsidRPr="00CB2D1D">
        <w:rPr>
          <w:rFonts w:ascii="Arial" w:hAnsi="Arial" w:cs="Arial"/>
          <w:b/>
          <w:bCs/>
          <w:i/>
          <w:iCs/>
          <w:color w:val="541C72"/>
          <w:spacing w:val="20"/>
          <w:lang w:eastAsia="zh-CN"/>
        </w:rPr>
        <w:t xml:space="preserve">za sklop </w:t>
      </w:r>
      <w:r>
        <w:rPr>
          <w:rFonts w:ascii="Arial" w:hAnsi="Arial" w:cs="Arial"/>
          <w:b/>
          <w:bCs/>
          <w:i/>
          <w:iCs/>
          <w:color w:val="541C72"/>
          <w:spacing w:val="20"/>
          <w:lang w:eastAsia="zh-CN"/>
        </w:rPr>
        <w:t>5</w:t>
      </w:r>
      <w:bookmarkEnd w:id="60"/>
      <w:r w:rsidRPr="00CB2D1D">
        <w:rPr>
          <w:rFonts w:ascii="Arial" w:hAnsi="Arial" w:cs="Arial"/>
          <w:b/>
          <w:bCs/>
          <w:i/>
          <w:iCs/>
          <w:color w:val="541C72"/>
          <w:spacing w:val="20"/>
          <w:lang w:eastAsia="zh-CN"/>
        </w:rPr>
        <w:t xml:space="preserve"> </w:t>
      </w:r>
    </w:p>
    <w:p w14:paraId="5D06F2F4" w14:textId="10EE4E9A" w:rsidR="002C0C2F" w:rsidRDefault="002C0C2F" w:rsidP="002C0C2F">
      <w:pPr>
        <w:spacing w:after="0"/>
        <w:jc w:val="both"/>
        <w:rPr>
          <w:rFonts w:ascii="Arial" w:hAnsi="Arial" w:cs="Arial"/>
          <w:color w:val="auto"/>
        </w:rPr>
      </w:pPr>
      <w:r w:rsidRPr="00CB2D1D">
        <w:rPr>
          <w:rFonts w:ascii="Arial" w:hAnsi="Arial" w:cs="Arial"/>
          <w:color w:val="auto"/>
        </w:rPr>
        <w:t>V zvezi z javnim naročilom »</w:t>
      </w:r>
      <w:sdt>
        <w:sdtPr>
          <w:rPr>
            <w:rFonts w:ascii="Arial" w:hAnsi="Arial" w:cs="Arial"/>
            <w:color w:val="auto"/>
          </w:rPr>
          <w:alias w:val="Naslov"/>
          <w:tag w:val=""/>
          <w:id w:val="-783724089"/>
          <w:placeholder>
            <w:docPart w:val="1BBF93FC76954FE5A78318CF7A6976E8"/>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color w:val="auto"/>
            </w:rPr>
            <w:t>Vzdrževanje cest in ostalih javnih površin v občini Vrhnika v obdobju od 1. 1. 2023 do 31. 12. 2023</w:t>
          </w:r>
        </w:sdtContent>
      </w:sdt>
      <w:r w:rsidRPr="00CB2D1D">
        <w:rPr>
          <w:rFonts w:ascii="Arial" w:hAnsi="Arial" w:cs="Arial"/>
          <w:color w:val="auto"/>
        </w:rPr>
        <w:t xml:space="preserve">«, objavljenim na portalu javnih naročil </w:t>
      </w:r>
      <w:r w:rsidR="005C7B96" w:rsidRPr="00D307B2">
        <w:rPr>
          <w:rFonts w:ascii="Arial" w:hAnsi="Arial" w:cs="Arial"/>
          <w:color w:val="auto"/>
          <w:kern w:val="3"/>
          <w:lang w:eastAsia="zh-CN"/>
        </w:rPr>
        <w:t>in v Uradnem listu EU</w:t>
      </w:r>
      <w:r w:rsidR="000E638D" w:rsidRPr="00D307B2">
        <w:rPr>
          <w:rFonts w:ascii="Arial" w:hAnsi="Arial" w:cs="Arial"/>
          <w:color w:val="auto"/>
          <w:kern w:val="3"/>
          <w:lang w:eastAsia="zh-CN"/>
        </w:rPr>
        <w:t>,</w:t>
      </w:r>
    </w:p>
    <w:p w14:paraId="06918D47" w14:textId="77777777" w:rsidR="002C0C2F" w:rsidRPr="00CB2D1D" w:rsidRDefault="002C0C2F" w:rsidP="002C0C2F">
      <w:pPr>
        <w:spacing w:after="0"/>
        <w:jc w:val="both"/>
        <w:rPr>
          <w:rFonts w:ascii="Arial" w:hAnsi="Arial" w:cs="Arial"/>
          <w:color w:val="auto"/>
        </w:rPr>
      </w:pPr>
    </w:p>
    <w:p w14:paraId="6EA358F9" w14:textId="77777777" w:rsidR="002C0C2F" w:rsidRPr="00CB2D1D" w:rsidRDefault="002C0C2F" w:rsidP="002C0C2F">
      <w:pPr>
        <w:spacing w:after="0"/>
        <w:jc w:val="center"/>
        <w:rPr>
          <w:rFonts w:ascii="Arial" w:hAnsi="Arial" w:cs="Arial"/>
          <w:b/>
        </w:rPr>
      </w:pPr>
      <w:r w:rsidRPr="00CB2D1D">
        <w:rPr>
          <w:rFonts w:ascii="Arial" w:hAnsi="Arial" w:cs="Arial"/>
          <w:b/>
          <w:color w:val="auto"/>
          <w:kern w:val="3"/>
          <w:lang w:eastAsia="zh-CN"/>
        </w:rPr>
        <w:t>izjavljamo, da</w:t>
      </w:r>
    </w:p>
    <w:p w14:paraId="0B993C99" w14:textId="77777777" w:rsidR="002C0C2F" w:rsidRPr="00CB2D1D" w:rsidRDefault="002C0C2F" w:rsidP="002C0C2F">
      <w:pPr>
        <w:spacing w:after="0"/>
        <w:jc w:val="both"/>
        <w:rPr>
          <w:rFonts w:ascii="Arial" w:hAnsi="Arial" w:cs="Arial"/>
          <w:color w:val="auto"/>
          <w:lang w:eastAsia="zh-CN"/>
        </w:rPr>
      </w:pPr>
    </w:p>
    <w:p w14:paraId="10B6820A" w14:textId="38EE4EF5" w:rsidR="002C0C2F" w:rsidRPr="00CB2D1D" w:rsidRDefault="002C0C2F" w:rsidP="002C0C2F">
      <w:pPr>
        <w:numPr>
          <w:ilvl w:val="0"/>
          <w:numId w:val="60"/>
        </w:numPr>
        <w:spacing w:after="0"/>
        <w:jc w:val="both"/>
        <w:rPr>
          <w:rFonts w:ascii="Arial" w:hAnsi="Arial" w:cs="Arial"/>
          <w:color w:val="auto"/>
          <w:lang w:eastAsia="zh-CN"/>
        </w:rPr>
      </w:pPr>
      <w:r w:rsidRPr="00CB2D1D">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r w:rsidR="005124C9">
        <w:rPr>
          <w:rFonts w:ascii="Arial" w:hAnsi="Arial" w:cs="Arial"/>
          <w:color w:val="auto"/>
          <w:lang w:eastAsia="zh-CN"/>
        </w:rPr>
        <w:t>;</w:t>
      </w:r>
    </w:p>
    <w:p w14:paraId="2BEDD3E1" w14:textId="77777777" w:rsidR="005124C9" w:rsidRPr="007A07FD" w:rsidRDefault="005124C9" w:rsidP="005124C9">
      <w:pPr>
        <w:spacing w:after="0"/>
        <w:ind w:left="720"/>
        <w:jc w:val="both"/>
        <w:rPr>
          <w:rFonts w:ascii="Arial" w:hAnsi="Arial" w:cs="Arial"/>
          <w:color w:val="auto"/>
          <w:lang w:eastAsia="zh-CN"/>
        </w:rPr>
      </w:pPr>
    </w:p>
    <w:p w14:paraId="5DE6380D" w14:textId="77777777" w:rsidR="005124C9" w:rsidRDefault="005124C9" w:rsidP="005124C9">
      <w:pPr>
        <w:numPr>
          <w:ilvl w:val="0"/>
          <w:numId w:val="60"/>
        </w:numPr>
        <w:spacing w:after="0"/>
        <w:jc w:val="both"/>
        <w:rPr>
          <w:rFonts w:ascii="Arial" w:hAnsi="Arial" w:cs="Arial"/>
          <w:color w:val="auto"/>
          <w:lang w:eastAsia="zh-CN"/>
        </w:rPr>
      </w:pPr>
      <w:r w:rsidRPr="007A07FD">
        <w:rPr>
          <w:rFonts w:ascii="Arial" w:hAnsi="Arial" w:cs="Arial"/>
          <w:color w:val="auto"/>
          <w:lang w:eastAsia="zh-CN"/>
        </w:rPr>
        <w:t>bomo imeli ves čas trajanja pogodbe / okvirnega sporazuma na razpolago naslednji kader:</w:t>
      </w:r>
    </w:p>
    <w:p w14:paraId="64013857" w14:textId="77777777" w:rsidR="005124C9" w:rsidRPr="007A07FD" w:rsidRDefault="005124C9" w:rsidP="005124C9">
      <w:pPr>
        <w:spacing w:after="0"/>
        <w:ind w:left="720"/>
        <w:jc w:val="both"/>
        <w:rPr>
          <w:rFonts w:ascii="Arial" w:hAnsi="Arial" w:cs="Arial"/>
          <w:color w:val="auto"/>
          <w:sz w:val="12"/>
          <w:szCs w:val="1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4912"/>
        <w:gridCol w:w="1412"/>
      </w:tblGrid>
      <w:tr w:rsidR="005124C9" w:rsidRPr="00936871" w14:paraId="5C99A49E" w14:textId="77777777" w:rsidTr="005124C9">
        <w:trPr>
          <w:trHeight w:val="118"/>
        </w:trPr>
        <w:tc>
          <w:tcPr>
            <w:tcW w:w="1565" w:type="pct"/>
            <w:tcBorders>
              <w:top w:val="single" w:sz="4" w:space="0" w:color="auto"/>
              <w:left w:val="single" w:sz="4" w:space="0" w:color="auto"/>
              <w:bottom w:val="single" w:sz="4" w:space="0" w:color="auto"/>
              <w:right w:val="single" w:sz="4" w:space="0" w:color="auto"/>
            </w:tcBorders>
            <w:vAlign w:val="center"/>
            <w:hideMark/>
          </w:tcPr>
          <w:p w14:paraId="1DDB57D8" w14:textId="77777777" w:rsidR="005124C9" w:rsidRPr="00936871" w:rsidRDefault="005124C9" w:rsidP="004D104E">
            <w:pPr>
              <w:spacing w:after="0"/>
              <w:jc w:val="center"/>
              <w:rPr>
                <w:rFonts w:ascii="Arial" w:eastAsia="Times New Roman" w:hAnsi="Arial" w:cs="Arial"/>
                <w:b/>
                <w:color w:val="auto"/>
                <w:szCs w:val="20"/>
                <w:lang w:eastAsia="sl-SI"/>
              </w:rPr>
            </w:pPr>
            <w:r w:rsidRPr="00936871">
              <w:rPr>
                <w:rFonts w:ascii="Arial" w:eastAsia="Times New Roman" w:hAnsi="Arial" w:cs="Arial"/>
                <w:b/>
                <w:color w:val="auto"/>
                <w:szCs w:val="20"/>
                <w:lang w:eastAsia="sl-SI"/>
              </w:rPr>
              <w:t>Delavec – po sistemizaciji delovnega mesta</w:t>
            </w:r>
          </w:p>
        </w:tc>
        <w:tc>
          <w:tcPr>
            <w:tcW w:w="2668" w:type="pct"/>
            <w:tcBorders>
              <w:top w:val="single" w:sz="4" w:space="0" w:color="auto"/>
              <w:left w:val="single" w:sz="4" w:space="0" w:color="auto"/>
              <w:bottom w:val="single" w:sz="4" w:space="0" w:color="auto"/>
              <w:right w:val="single" w:sz="4" w:space="0" w:color="auto"/>
            </w:tcBorders>
          </w:tcPr>
          <w:p w14:paraId="02C5C513" w14:textId="77777777" w:rsidR="005124C9" w:rsidRPr="00936871" w:rsidRDefault="005124C9" w:rsidP="004D104E">
            <w:pPr>
              <w:spacing w:after="0"/>
              <w:jc w:val="both"/>
              <w:rPr>
                <w:rFonts w:ascii="Arial" w:eastAsia="Times New Roman" w:hAnsi="Arial" w:cs="Arial"/>
                <w:b/>
                <w:color w:val="auto"/>
                <w:szCs w:val="20"/>
                <w:lang w:eastAsia="sl-SI"/>
              </w:rPr>
            </w:pPr>
          </w:p>
          <w:p w14:paraId="782627F1" w14:textId="77777777" w:rsidR="005124C9" w:rsidRPr="00936871" w:rsidRDefault="005124C9" w:rsidP="004D104E">
            <w:pPr>
              <w:spacing w:after="0"/>
              <w:jc w:val="both"/>
              <w:rPr>
                <w:rFonts w:ascii="Arial" w:eastAsia="Times New Roman" w:hAnsi="Arial" w:cs="Arial"/>
                <w:b/>
                <w:color w:val="auto"/>
                <w:szCs w:val="20"/>
                <w:lang w:eastAsia="sl-SI"/>
              </w:rPr>
            </w:pPr>
            <w:r w:rsidRPr="00936871">
              <w:rPr>
                <w:rFonts w:ascii="Arial" w:eastAsia="Times New Roman" w:hAnsi="Arial" w:cs="Arial"/>
                <w:b/>
                <w:color w:val="auto"/>
                <w:szCs w:val="20"/>
                <w:lang w:eastAsia="sl-SI"/>
              </w:rPr>
              <w:t>Ime in priimek delavca</w:t>
            </w:r>
          </w:p>
        </w:tc>
        <w:tc>
          <w:tcPr>
            <w:tcW w:w="767" w:type="pct"/>
            <w:tcBorders>
              <w:top w:val="single" w:sz="4" w:space="0" w:color="auto"/>
              <w:left w:val="single" w:sz="4" w:space="0" w:color="auto"/>
              <w:bottom w:val="single" w:sz="4" w:space="0" w:color="auto"/>
              <w:right w:val="single" w:sz="4" w:space="0" w:color="auto"/>
            </w:tcBorders>
            <w:vAlign w:val="center"/>
          </w:tcPr>
          <w:p w14:paraId="6AD731AD" w14:textId="77777777" w:rsidR="005124C9" w:rsidRPr="00936871" w:rsidRDefault="005124C9" w:rsidP="004D104E">
            <w:pPr>
              <w:spacing w:after="0"/>
              <w:jc w:val="both"/>
              <w:rPr>
                <w:rFonts w:ascii="Arial" w:eastAsia="Times New Roman" w:hAnsi="Arial" w:cs="Arial"/>
                <w:b/>
                <w:color w:val="auto"/>
                <w:szCs w:val="20"/>
                <w:lang w:eastAsia="sl-SI"/>
              </w:rPr>
            </w:pPr>
            <w:r>
              <w:rPr>
                <w:rFonts w:ascii="Arial" w:eastAsia="Times New Roman" w:hAnsi="Arial" w:cs="Arial"/>
                <w:b/>
                <w:color w:val="auto"/>
                <w:szCs w:val="20"/>
                <w:lang w:eastAsia="sl-SI"/>
              </w:rPr>
              <w:t>VRSTA DOKAZILA</w:t>
            </w:r>
          </w:p>
        </w:tc>
      </w:tr>
      <w:tr w:rsidR="005124C9" w:rsidRPr="00936871" w14:paraId="2F6C22FC" w14:textId="77777777" w:rsidTr="005124C9">
        <w:trPr>
          <w:trHeight w:val="118"/>
        </w:trPr>
        <w:tc>
          <w:tcPr>
            <w:tcW w:w="1565" w:type="pct"/>
            <w:vMerge w:val="restart"/>
            <w:tcBorders>
              <w:top w:val="single" w:sz="4" w:space="0" w:color="auto"/>
              <w:left w:val="single" w:sz="4" w:space="0" w:color="auto"/>
              <w:right w:val="single" w:sz="4" w:space="0" w:color="auto"/>
            </w:tcBorders>
            <w:vAlign w:val="center"/>
          </w:tcPr>
          <w:p w14:paraId="0D4D3B76" w14:textId="064D2DE3" w:rsidR="005124C9" w:rsidRPr="00936871" w:rsidRDefault="005124C9" w:rsidP="004D104E">
            <w:pPr>
              <w:spacing w:after="0"/>
              <w:jc w:val="center"/>
              <w:rPr>
                <w:rFonts w:ascii="Arial" w:eastAsia="Times New Roman" w:hAnsi="Arial" w:cs="Arial"/>
                <w:b/>
                <w:i/>
                <w:color w:val="auto"/>
                <w:szCs w:val="20"/>
                <w:lang w:eastAsia="sl-SI"/>
              </w:rPr>
            </w:pPr>
            <w:r>
              <w:rPr>
                <w:rFonts w:ascii="Arial" w:eastAsia="Times New Roman" w:hAnsi="Arial" w:cs="Arial"/>
                <w:b/>
                <w:i/>
                <w:color w:val="auto"/>
                <w:szCs w:val="20"/>
                <w:lang w:eastAsia="sl-SI"/>
              </w:rPr>
              <w:t>Delavec</w:t>
            </w:r>
          </w:p>
        </w:tc>
        <w:tc>
          <w:tcPr>
            <w:tcW w:w="2668" w:type="pct"/>
            <w:tcBorders>
              <w:top w:val="single" w:sz="4" w:space="0" w:color="auto"/>
              <w:left w:val="single" w:sz="4" w:space="0" w:color="auto"/>
              <w:bottom w:val="single" w:sz="4" w:space="0" w:color="auto"/>
              <w:right w:val="single" w:sz="4" w:space="0" w:color="auto"/>
            </w:tcBorders>
          </w:tcPr>
          <w:p w14:paraId="66EECD38"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7243D5C0"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r w:rsidR="005124C9" w:rsidRPr="00936871" w14:paraId="3B1851C0" w14:textId="77777777" w:rsidTr="005124C9">
        <w:trPr>
          <w:trHeight w:val="118"/>
        </w:trPr>
        <w:tc>
          <w:tcPr>
            <w:tcW w:w="1565" w:type="pct"/>
            <w:vMerge/>
            <w:tcBorders>
              <w:left w:val="single" w:sz="4" w:space="0" w:color="auto"/>
              <w:right w:val="single" w:sz="4" w:space="0" w:color="auto"/>
            </w:tcBorders>
            <w:vAlign w:val="center"/>
          </w:tcPr>
          <w:p w14:paraId="6286D751" w14:textId="0E09C5C4" w:rsidR="005124C9" w:rsidRPr="00936871" w:rsidRDefault="005124C9" w:rsidP="004D104E">
            <w:pPr>
              <w:spacing w:after="0"/>
              <w:jc w:val="center"/>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69FF19FC"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7A94D766"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r w:rsidR="005124C9" w:rsidRPr="00936871" w14:paraId="23A4EA84" w14:textId="77777777" w:rsidTr="005124C9">
        <w:trPr>
          <w:trHeight w:val="118"/>
        </w:trPr>
        <w:tc>
          <w:tcPr>
            <w:tcW w:w="1565" w:type="pct"/>
            <w:vMerge/>
            <w:tcBorders>
              <w:left w:val="single" w:sz="4" w:space="0" w:color="auto"/>
              <w:right w:val="single" w:sz="4" w:space="0" w:color="auto"/>
            </w:tcBorders>
            <w:vAlign w:val="center"/>
          </w:tcPr>
          <w:p w14:paraId="2F050998" w14:textId="77777777" w:rsidR="005124C9" w:rsidRPr="00936871" w:rsidRDefault="005124C9" w:rsidP="004D104E">
            <w:pPr>
              <w:spacing w:after="0"/>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6F4DD3B3"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17BF5ECF"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r w:rsidR="005124C9" w:rsidRPr="00936871" w14:paraId="0AEAA13E" w14:textId="77777777" w:rsidTr="005124C9">
        <w:trPr>
          <w:trHeight w:val="118"/>
        </w:trPr>
        <w:tc>
          <w:tcPr>
            <w:tcW w:w="1565" w:type="pct"/>
            <w:vMerge/>
            <w:tcBorders>
              <w:left w:val="single" w:sz="4" w:space="0" w:color="auto"/>
              <w:bottom w:val="single" w:sz="4" w:space="0" w:color="auto"/>
              <w:right w:val="single" w:sz="4" w:space="0" w:color="auto"/>
            </w:tcBorders>
            <w:vAlign w:val="center"/>
          </w:tcPr>
          <w:p w14:paraId="08C59017" w14:textId="77777777" w:rsidR="005124C9" w:rsidRPr="00936871" w:rsidRDefault="005124C9" w:rsidP="004D104E">
            <w:pPr>
              <w:spacing w:after="0"/>
              <w:rPr>
                <w:rFonts w:ascii="Arial" w:eastAsia="Times New Roman" w:hAnsi="Arial" w:cs="Arial"/>
                <w:b/>
                <w:i/>
                <w:color w:val="auto"/>
                <w:szCs w:val="20"/>
                <w:lang w:eastAsia="sl-SI"/>
              </w:rPr>
            </w:pPr>
          </w:p>
        </w:tc>
        <w:tc>
          <w:tcPr>
            <w:tcW w:w="2668" w:type="pct"/>
            <w:tcBorders>
              <w:top w:val="single" w:sz="4" w:space="0" w:color="auto"/>
              <w:left w:val="single" w:sz="4" w:space="0" w:color="auto"/>
              <w:bottom w:val="single" w:sz="4" w:space="0" w:color="auto"/>
              <w:right w:val="single" w:sz="4" w:space="0" w:color="auto"/>
            </w:tcBorders>
          </w:tcPr>
          <w:p w14:paraId="1E35766F" w14:textId="77777777" w:rsidR="005124C9" w:rsidRPr="00936871" w:rsidRDefault="005124C9" w:rsidP="004D104E">
            <w:pPr>
              <w:numPr>
                <w:ilvl w:val="0"/>
                <w:numId w:val="59"/>
              </w:numPr>
              <w:spacing w:after="0"/>
              <w:jc w:val="both"/>
              <w:rPr>
                <w:rFonts w:ascii="Arial" w:eastAsia="Times New Roman" w:hAnsi="Arial" w:cs="Arial"/>
                <w:color w:val="auto"/>
                <w:szCs w:val="20"/>
                <w:lang w:eastAsia="sl-SI"/>
              </w:rPr>
            </w:pPr>
          </w:p>
        </w:tc>
        <w:tc>
          <w:tcPr>
            <w:tcW w:w="767" w:type="pct"/>
            <w:tcBorders>
              <w:top w:val="single" w:sz="4" w:space="0" w:color="auto"/>
              <w:left w:val="single" w:sz="4" w:space="0" w:color="auto"/>
              <w:bottom w:val="single" w:sz="4" w:space="0" w:color="auto"/>
              <w:right w:val="single" w:sz="4" w:space="0" w:color="auto"/>
            </w:tcBorders>
          </w:tcPr>
          <w:p w14:paraId="040D3D05" w14:textId="77777777" w:rsidR="005124C9" w:rsidRPr="00936871" w:rsidRDefault="005124C9" w:rsidP="004D104E">
            <w:pPr>
              <w:spacing w:after="0"/>
              <w:ind w:left="360"/>
              <w:jc w:val="both"/>
              <w:rPr>
                <w:rFonts w:ascii="Arial" w:eastAsia="Times New Roman" w:hAnsi="Arial" w:cs="Arial"/>
                <w:color w:val="auto"/>
                <w:szCs w:val="20"/>
                <w:lang w:eastAsia="sl-SI"/>
              </w:rPr>
            </w:pPr>
          </w:p>
        </w:tc>
      </w:tr>
    </w:tbl>
    <w:p w14:paraId="66387261" w14:textId="77777777" w:rsidR="005124C9" w:rsidRPr="00CB2D1D" w:rsidRDefault="005124C9" w:rsidP="005124C9">
      <w:pPr>
        <w:spacing w:after="0" w:line="240" w:lineRule="auto"/>
        <w:jc w:val="both"/>
        <w:rPr>
          <w:rFonts w:ascii="Arial" w:hAnsi="Arial" w:cs="Arial"/>
          <w:b/>
          <w:i/>
          <w:iCs/>
          <w:color w:val="auto"/>
          <w:sz w:val="18"/>
          <w:szCs w:val="18"/>
        </w:rPr>
      </w:pPr>
      <w:r w:rsidRPr="00CB2D1D">
        <w:rPr>
          <w:rFonts w:ascii="Arial" w:hAnsi="Arial" w:cs="Arial"/>
          <w:b/>
          <w:i/>
          <w:iCs/>
          <w:color w:val="auto"/>
          <w:sz w:val="18"/>
          <w:szCs w:val="18"/>
        </w:rPr>
        <w:t>Osebni podatki se bodo uporabili zgolj za namene izbire izvajalca za omenjeni razpis.</w:t>
      </w:r>
    </w:p>
    <w:p w14:paraId="44A785E9" w14:textId="77777777" w:rsidR="002C0C2F" w:rsidRPr="00CB2D1D" w:rsidRDefault="002C0C2F" w:rsidP="002C0C2F">
      <w:pPr>
        <w:spacing w:after="0"/>
        <w:jc w:val="both"/>
        <w:rPr>
          <w:rFonts w:ascii="Arial" w:hAnsi="Arial" w:cs="Arial"/>
          <w:color w:val="auto"/>
          <w:lang w:eastAsia="zh-CN"/>
        </w:rPr>
      </w:pPr>
    </w:p>
    <w:p w14:paraId="69C91209" w14:textId="77777777" w:rsidR="002C0C2F" w:rsidRPr="00CB2D1D" w:rsidRDefault="002C0C2F" w:rsidP="002C0C2F">
      <w:pPr>
        <w:numPr>
          <w:ilvl w:val="0"/>
          <w:numId w:val="60"/>
        </w:numPr>
        <w:spacing w:after="0"/>
        <w:jc w:val="both"/>
        <w:rPr>
          <w:rFonts w:ascii="Arial" w:hAnsi="Arial" w:cs="Arial"/>
          <w:color w:val="auto"/>
        </w:rPr>
      </w:pPr>
      <w:r w:rsidRPr="00CB2D1D">
        <w:rPr>
          <w:rFonts w:ascii="Arial" w:hAnsi="Arial" w:cs="Arial"/>
          <w:color w:val="auto"/>
          <w:lang w:eastAsia="zh-CN"/>
        </w:rPr>
        <w:t>bomo imeli ves čas trajanja pogodbe / okvirnega sporazuma na razpolago naslednjo opremo:</w:t>
      </w:r>
    </w:p>
    <w:p w14:paraId="61C5CDAA" w14:textId="77777777" w:rsidR="002C0C2F" w:rsidRPr="00CB2D1D" w:rsidRDefault="002C0C2F" w:rsidP="002C0C2F">
      <w:pPr>
        <w:tabs>
          <w:tab w:val="left" w:pos="360"/>
        </w:tabs>
        <w:spacing w:after="0" w:line="240" w:lineRule="auto"/>
        <w:jc w:val="both"/>
        <w:rPr>
          <w:rFonts w:ascii="Arial" w:eastAsia="Times New Roman" w:hAnsi="Arial" w:cs="Arial"/>
          <w:color w:val="auto"/>
          <w:sz w:val="12"/>
          <w:szCs w:val="12"/>
          <w:highlight w:val="cyan"/>
          <w:lang w:eastAsia="sl-SI"/>
        </w:rPr>
      </w:pPr>
    </w:p>
    <w:tbl>
      <w:tblPr>
        <w:tblW w:w="9151"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7"/>
        <w:gridCol w:w="3588"/>
        <w:gridCol w:w="862"/>
        <w:gridCol w:w="1978"/>
        <w:gridCol w:w="2126"/>
      </w:tblGrid>
      <w:tr w:rsidR="00522C99" w:rsidRPr="00CB2D1D" w14:paraId="4B9A9BA6" w14:textId="6F5E23D9" w:rsidTr="00522C99">
        <w:trPr>
          <w:trHeight w:val="684"/>
        </w:trPr>
        <w:tc>
          <w:tcPr>
            <w:tcW w:w="597" w:type="dxa"/>
            <w:shd w:val="clear" w:color="auto" w:fill="auto"/>
            <w:vAlign w:val="center"/>
          </w:tcPr>
          <w:p w14:paraId="7C6FF042" w14:textId="77777777" w:rsidR="00522C99" w:rsidRPr="00CB2D1D" w:rsidRDefault="00522C99" w:rsidP="007575F1">
            <w:pPr>
              <w:spacing w:after="0" w:line="240" w:lineRule="auto"/>
              <w:jc w:val="center"/>
              <w:rPr>
                <w:rFonts w:ascii="Arial" w:eastAsia="Times New Roman" w:hAnsi="Arial" w:cs="Arial"/>
                <w:b/>
                <w:color w:val="auto"/>
                <w:lang w:eastAsia="sl-SI"/>
              </w:rPr>
            </w:pPr>
            <w:proofErr w:type="spellStart"/>
            <w:r w:rsidRPr="00CB2D1D">
              <w:rPr>
                <w:rFonts w:ascii="Arial" w:eastAsia="Times New Roman" w:hAnsi="Arial" w:cs="Arial"/>
                <w:b/>
                <w:color w:val="auto"/>
                <w:lang w:eastAsia="sl-SI"/>
              </w:rPr>
              <w:t>Zap</w:t>
            </w:r>
            <w:proofErr w:type="spellEnd"/>
            <w:r w:rsidRPr="00CB2D1D">
              <w:rPr>
                <w:rFonts w:ascii="Arial" w:eastAsia="Times New Roman" w:hAnsi="Arial" w:cs="Arial"/>
                <w:b/>
                <w:color w:val="auto"/>
                <w:lang w:eastAsia="sl-SI"/>
              </w:rPr>
              <w:t>. št.</w:t>
            </w:r>
          </w:p>
        </w:tc>
        <w:tc>
          <w:tcPr>
            <w:tcW w:w="3588" w:type="dxa"/>
            <w:shd w:val="clear" w:color="auto" w:fill="auto"/>
            <w:noWrap/>
            <w:vAlign w:val="center"/>
          </w:tcPr>
          <w:p w14:paraId="6D611DB1" w14:textId="77777777" w:rsidR="00522C99" w:rsidRPr="00CB2D1D" w:rsidRDefault="00522C99"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Strojna oprema</w:t>
            </w:r>
          </w:p>
        </w:tc>
        <w:tc>
          <w:tcPr>
            <w:tcW w:w="862" w:type="dxa"/>
            <w:vAlign w:val="center"/>
          </w:tcPr>
          <w:p w14:paraId="41BD0A1C" w14:textId="77777777" w:rsidR="00522C99" w:rsidRPr="00CB2D1D" w:rsidRDefault="00522C99"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Število enot</w:t>
            </w:r>
          </w:p>
        </w:tc>
        <w:tc>
          <w:tcPr>
            <w:tcW w:w="1978" w:type="dxa"/>
            <w:vAlign w:val="center"/>
          </w:tcPr>
          <w:p w14:paraId="0C39A2ED" w14:textId="77777777" w:rsidR="00522C99" w:rsidRPr="00CB2D1D" w:rsidRDefault="00522C99"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Lastna oprema</w:t>
            </w:r>
            <w:r>
              <w:rPr>
                <w:rFonts w:ascii="Arial" w:eastAsia="Times New Roman" w:hAnsi="Arial" w:cs="Arial"/>
                <w:b/>
                <w:color w:val="auto"/>
                <w:lang w:eastAsia="sl-SI"/>
              </w:rPr>
              <w:t>*</w:t>
            </w:r>
          </w:p>
        </w:tc>
        <w:tc>
          <w:tcPr>
            <w:tcW w:w="2126" w:type="dxa"/>
            <w:vAlign w:val="center"/>
          </w:tcPr>
          <w:p w14:paraId="1A2C0DE8" w14:textId="77777777" w:rsidR="00522C99" w:rsidRPr="00CB2D1D" w:rsidRDefault="00522C99" w:rsidP="007575F1">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Najeta oprema</w:t>
            </w:r>
            <w:r>
              <w:rPr>
                <w:rFonts w:ascii="Arial" w:eastAsia="Times New Roman" w:hAnsi="Arial" w:cs="Arial"/>
                <w:b/>
                <w:color w:val="auto"/>
                <w:lang w:eastAsia="sl-SI"/>
              </w:rPr>
              <w:t>*</w:t>
            </w:r>
          </w:p>
        </w:tc>
      </w:tr>
      <w:tr w:rsidR="00522C99" w:rsidRPr="00CB2D1D" w14:paraId="6D910E28" w14:textId="479AB3AC" w:rsidTr="00522C99">
        <w:trPr>
          <w:trHeight w:val="340"/>
        </w:trPr>
        <w:tc>
          <w:tcPr>
            <w:tcW w:w="597" w:type="dxa"/>
            <w:shd w:val="clear" w:color="auto" w:fill="auto"/>
            <w:noWrap/>
            <w:vAlign w:val="center"/>
          </w:tcPr>
          <w:p w14:paraId="0552118A" w14:textId="77777777" w:rsidR="00522C99" w:rsidRPr="00CB2D1D" w:rsidRDefault="00522C99" w:rsidP="007575F1">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3588" w:type="dxa"/>
            <w:noWrap/>
            <w:vAlign w:val="center"/>
          </w:tcPr>
          <w:p w14:paraId="387793A1" w14:textId="11898A5F" w:rsidR="00522C99" w:rsidRPr="00E87FEE" w:rsidRDefault="00522C99" w:rsidP="007575F1">
            <w:pPr>
              <w:spacing w:after="0" w:line="240" w:lineRule="auto"/>
              <w:rPr>
                <w:rFonts w:ascii="Arial" w:eastAsia="Times New Roman" w:hAnsi="Arial" w:cs="Arial"/>
                <w:color w:val="auto"/>
                <w:lang w:eastAsia="sl-SI"/>
              </w:rPr>
            </w:pPr>
            <w:r w:rsidRPr="00E87FEE">
              <w:rPr>
                <w:rFonts w:ascii="Arial" w:eastAsia="Times New Roman" w:hAnsi="Arial" w:cs="Arial"/>
                <w:szCs w:val="20"/>
                <w:lang w:eastAsia="sl-SI"/>
              </w:rPr>
              <w:t>Vozilo z delovno roko (dosega do 9 m) in krožno žago za debelino vej do 30 cm</w:t>
            </w:r>
          </w:p>
        </w:tc>
        <w:tc>
          <w:tcPr>
            <w:tcW w:w="862" w:type="dxa"/>
            <w:vAlign w:val="center"/>
          </w:tcPr>
          <w:p w14:paraId="5E675FAD" w14:textId="77777777" w:rsidR="00522C99" w:rsidRPr="00CB2D1D" w:rsidRDefault="00522C99" w:rsidP="007575F1">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978" w:type="dxa"/>
          </w:tcPr>
          <w:p w14:paraId="3ECE6808" w14:textId="77777777" w:rsidR="00522C99" w:rsidRPr="00CB2D1D" w:rsidRDefault="00522C99" w:rsidP="007575F1">
            <w:pPr>
              <w:spacing w:after="0" w:line="240" w:lineRule="auto"/>
              <w:jc w:val="center"/>
              <w:rPr>
                <w:rFonts w:ascii="Arial" w:eastAsia="Times New Roman" w:hAnsi="Arial" w:cs="Arial"/>
                <w:color w:val="auto"/>
                <w:lang w:eastAsia="sl-SI"/>
              </w:rPr>
            </w:pPr>
          </w:p>
        </w:tc>
        <w:tc>
          <w:tcPr>
            <w:tcW w:w="2126" w:type="dxa"/>
          </w:tcPr>
          <w:p w14:paraId="0F79E23C" w14:textId="77777777" w:rsidR="00522C99" w:rsidRPr="00CB2D1D" w:rsidRDefault="00522C99" w:rsidP="007575F1">
            <w:pPr>
              <w:spacing w:after="0" w:line="240" w:lineRule="auto"/>
              <w:jc w:val="center"/>
              <w:rPr>
                <w:rFonts w:ascii="Arial" w:eastAsia="Times New Roman" w:hAnsi="Arial" w:cs="Arial"/>
                <w:color w:val="auto"/>
                <w:lang w:eastAsia="sl-SI"/>
              </w:rPr>
            </w:pPr>
          </w:p>
        </w:tc>
      </w:tr>
      <w:tr w:rsidR="00522C99" w:rsidRPr="00CB2D1D" w14:paraId="0A911AC1" w14:textId="300606BF" w:rsidTr="00522C99">
        <w:trPr>
          <w:trHeight w:val="340"/>
        </w:trPr>
        <w:tc>
          <w:tcPr>
            <w:tcW w:w="597" w:type="dxa"/>
            <w:shd w:val="clear" w:color="auto" w:fill="auto"/>
            <w:noWrap/>
            <w:vAlign w:val="center"/>
          </w:tcPr>
          <w:p w14:paraId="70D8FFD3" w14:textId="77777777" w:rsidR="00522C99" w:rsidRPr="00CB2D1D" w:rsidRDefault="00522C99" w:rsidP="007575F1">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 xml:space="preserve">2. </w:t>
            </w:r>
          </w:p>
        </w:tc>
        <w:tc>
          <w:tcPr>
            <w:tcW w:w="3588" w:type="dxa"/>
            <w:noWrap/>
            <w:vAlign w:val="center"/>
          </w:tcPr>
          <w:p w14:paraId="4FDB460D" w14:textId="22C0A8B3" w:rsidR="00522C99" w:rsidRPr="00E87FEE" w:rsidRDefault="00522C99" w:rsidP="007575F1">
            <w:pPr>
              <w:spacing w:after="0" w:line="240" w:lineRule="auto"/>
              <w:rPr>
                <w:rFonts w:ascii="Arial" w:eastAsia="Times New Roman" w:hAnsi="Arial" w:cs="Arial"/>
                <w:color w:val="auto"/>
                <w:lang w:eastAsia="sl-SI"/>
              </w:rPr>
            </w:pPr>
            <w:r w:rsidRPr="00E87FEE">
              <w:rPr>
                <w:rFonts w:ascii="Arial" w:eastAsia="Times New Roman" w:hAnsi="Arial" w:cs="Arial"/>
                <w:szCs w:val="20"/>
                <w:lang w:eastAsia="sl-SI"/>
              </w:rPr>
              <w:t>Drobilec za veje do debeline 30 cm</w:t>
            </w:r>
            <w:r>
              <w:rPr>
                <w:rFonts w:ascii="Arial" w:eastAsia="Times New Roman" w:hAnsi="Arial" w:cs="Arial"/>
                <w:szCs w:val="20"/>
                <w:lang w:eastAsia="sl-SI"/>
              </w:rPr>
              <w:t>; samostojni oziroma kot priključek za delovni stroj</w:t>
            </w:r>
          </w:p>
        </w:tc>
        <w:tc>
          <w:tcPr>
            <w:tcW w:w="862" w:type="dxa"/>
            <w:vAlign w:val="center"/>
          </w:tcPr>
          <w:p w14:paraId="2A1B3911" w14:textId="77777777" w:rsidR="00522C99" w:rsidRPr="00CB2D1D" w:rsidRDefault="00522C99" w:rsidP="007575F1">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978" w:type="dxa"/>
          </w:tcPr>
          <w:p w14:paraId="7168FA91" w14:textId="77777777" w:rsidR="00522C99" w:rsidRPr="00CB2D1D" w:rsidRDefault="00522C99" w:rsidP="007575F1">
            <w:pPr>
              <w:spacing w:after="0" w:line="240" w:lineRule="auto"/>
              <w:jc w:val="center"/>
              <w:rPr>
                <w:rFonts w:ascii="Arial" w:eastAsia="Times New Roman" w:hAnsi="Arial" w:cs="Arial"/>
                <w:color w:val="auto"/>
                <w:lang w:eastAsia="sl-SI"/>
              </w:rPr>
            </w:pPr>
          </w:p>
        </w:tc>
        <w:tc>
          <w:tcPr>
            <w:tcW w:w="2126" w:type="dxa"/>
          </w:tcPr>
          <w:p w14:paraId="6361921F" w14:textId="77777777" w:rsidR="00522C99" w:rsidRPr="00CB2D1D" w:rsidRDefault="00522C99" w:rsidP="007575F1">
            <w:pPr>
              <w:spacing w:after="0" w:line="240" w:lineRule="auto"/>
              <w:jc w:val="center"/>
              <w:rPr>
                <w:rFonts w:ascii="Arial" w:eastAsia="Times New Roman" w:hAnsi="Arial" w:cs="Arial"/>
                <w:color w:val="auto"/>
                <w:lang w:eastAsia="sl-SI"/>
              </w:rPr>
            </w:pPr>
          </w:p>
        </w:tc>
      </w:tr>
    </w:tbl>
    <w:p w14:paraId="215F7B82" w14:textId="77777777" w:rsidR="002C0C2F" w:rsidRPr="00CB2D1D" w:rsidRDefault="002C0C2F" w:rsidP="002C0C2F">
      <w:pPr>
        <w:tabs>
          <w:tab w:val="left" w:pos="360"/>
        </w:tabs>
        <w:spacing w:after="0"/>
        <w:jc w:val="both"/>
        <w:rPr>
          <w:rFonts w:ascii="Arial" w:eastAsia="Times New Roman" w:hAnsi="Arial" w:cs="Arial"/>
          <w:i/>
          <w:color w:val="auto"/>
          <w:sz w:val="16"/>
          <w:szCs w:val="16"/>
          <w:lang w:eastAsia="sl-SI"/>
        </w:rPr>
      </w:pPr>
      <w:r w:rsidRPr="00CB2D1D">
        <w:rPr>
          <w:rFonts w:ascii="Arial" w:hAnsi="Arial" w:cs="Arial"/>
          <w:color w:val="auto"/>
          <w:sz w:val="16"/>
          <w:szCs w:val="16"/>
          <w:lang w:eastAsia="zh-CN"/>
        </w:rPr>
        <w:t xml:space="preserve">* </w:t>
      </w:r>
      <w:r w:rsidRPr="00CB2D1D">
        <w:rPr>
          <w:rFonts w:ascii="Arial" w:eastAsia="Times New Roman" w:hAnsi="Arial" w:cs="Arial"/>
          <w:i/>
          <w:color w:val="auto"/>
          <w:sz w:val="16"/>
          <w:szCs w:val="16"/>
          <w:lang w:eastAsia="sl-SI"/>
        </w:rPr>
        <w:t>Pod postavko lastna oprema/najeta oprema s križcem opredelite »Lastništvo mehanizacije«; opredelite ali je navedena mehanizacija v vaši lasti ali najeta.</w:t>
      </w:r>
    </w:p>
    <w:p w14:paraId="6711DE00" w14:textId="4C0CFADC" w:rsidR="002C0C2F" w:rsidRDefault="002C0C2F" w:rsidP="002C0C2F">
      <w:pPr>
        <w:spacing w:after="0"/>
        <w:jc w:val="both"/>
        <w:rPr>
          <w:rFonts w:ascii="Tahoma" w:eastAsia="Times New Roman" w:hAnsi="Tahoma" w:cs="Tahoma"/>
          <w:bCs/>
          <w:color w:val="auto"/>
          <w:szCs w:val="20"/>
          <w:lang w:eastAsia="sl-SI"/>
        </w:rPr>
      </w:pPr>
    </w:p>
    <w:p w14:paraId="29009A3F" w14:textId="48CA8FDD" w:rsidR="00D70868" w:rsidRDefault="00D70868" w:rsidP="002C0C2F">
      <w:pPr>
        <w:spacing w:after="0"/>
        <w:jc w:val="both"/>
        <w:rPr>
          <w:rFonts w:ascii="Arial" w:eastAsia="Times New Roman" w:hAnsi="Arial" w:cs="Arial"/>
          <w:b/>
          <w:bCs/>
          <w:color w:val="auto"/>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5124C9">
        <w:rPr>
          <w:rFonts w:ascii="Arial" w:eastAsia="Times New Roman" w:hAnsi="Arial" w:cs="Arial"/>
          <w:bCs/>
          <w:color w:val="auto"/>
          <w:lang w:eastAsia="sl-SI"/>
        </w:rPr>
        <w:t xml:space="preserve">dan </w:t>
      </w:r>
      <w:r w:rsidRPr="00561A1E">
        <w:rPr>
          <w:rFonts w:ascii="Arial" w:eastAsia="Times New Roman" w:hAnsi="Arial" w:cs="Arial"/>
          <w:bCs/>
          <w:color w:val="auto"/>
          <w:lang w:eastAsia="sl-SI"/>
        </w:rPr>
        <w:t xml:space="preserve">25. </w:t>
      </w:r>
      <w:r>
        <w:rPr>
          <w:rFonts w:ascii="Arial" w:eastAsia="Times New Roman" w:hAnsi="Arial" w:cs="Arial"/>
          <w:bCs/>
          <w:color w:val="auto"/>
          <w:lang w:eastAsia="sl-SI"/>
        </w:rPr>
        <w:t>8</w:t>
      </w:r>
      <w:r w:rsidRPr="00561A1E">
        <w:rPr>
          <w:rFonts w:ascii="Arial" w:eastAsia="Times New Roman" w:hAnsi="Arial" w:cs="Arial"/>
          <w:bCs/>
          <w:color w:val="auto"/>
          <w:lang w:eastAsia="sl-SI"/>
        </w:rPr>
        <w:t>. 2</w:t>
      </w:r>
      <w:r w:rsidRPr="005124C9">
        <w:rPr>
          <w:rFonts w:ascii="Arial" w:eastAsia="Times New Roman" w:hAnsi="Arial" w:cs="Arial"/>
          <w:bCs/>
          <w:color w:val="auto"/>
          <w:lang w:eastAsia="sl-SI"/>
        </w:rPr>
        <w:t>02</w:t>
      </w:r>
      <w:r>
        <w:rPr>
          <w:rFonts w:ascii="Arial" w:eastAsia="Times New Roman" w:hAnsi="Arial" w:cs="Arial"/>
          <w:bCs/>
          <w:color w:val="auto"/>
          <w:lang w:eastAsia="sl-SI"/>
        </w:rPr>
        <w:t>2</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1DFDFCA9" w14:textId="77777777" w:rsidR="00D70868" w:rsidRPr="00CB2D1D" w:rsidRDefault="00D70868" w:rsidP="002C0C2F">
      <w:pPr>
        <w:spacing w:after="0"/>
        <w:jc w:val="both"/>
        <w:rPr>
          <w:rFonts w:ascii="Tahoma" w:eastAsia="Times New Roman" w:hAnsi="Tahoma" w:cs="Tahoma"/>
          <w:bCs/>
          <w:color w:val="auto"/>
          <w:szCs w:val="20"/>
          <w:lang w:eastAsia="sl-SI"/>
        </w:rPr>
      </w:pPr>
    </w:p>
    <w:p w14:paraId="074870EE" w14:textId="123D0C5D" w:rsidR="002C0C2F" w:rsidRPr="00CB2D1D" w:rsidRDefault="002C0C2F" w:rsidP="002C0C2F">
      <w:pPr>
        <w:spacing w:after="0"/>
        <w:jc w:val="both"/>
        <w:rPr>
          <w:rFonts w:ascii="Arial" w:eastAsia="Times New Roman" w:hAnsi="Arial" w:cs="Arial"/>
          <w:color w:val="auto"/>
          <w:szCs w:val="20"/>
          <w:lang w:eastAsia="sl-SI"/>
        </w:rPr>
      </w:pPr>
      <w:r w:rsidRPr="00CB2D1D">
        <w:rPr>
          <w:rFonts w:ascii="Arial" w:eastAsia="Times New Roman" w:hAnsi="Arial" w:cs="Arial"/>
          <w:color w:val="auto"/>
          <w:szCs w:val="20"/>
          <w:lang w:eastAsia="sl-SI"/>
        </w:rPr>
        <w:t>V kolikor ima ponudnik mehanizacijo v najemu, ponudnik svoji ponudbi predloži pogodbo o najemu, ki mora veljati najkasneje do 31. 12. 202</w:t>
      </w:r>
      <w:r w:rsidR="00E51FCA">
        <w:rPr>
          <w:rFonts w:ascii="Arial" w:eastAsia="Times New Roman" w:hAnsi="Arial" w:cs="Arial"/>
          <w:color w:val="auto"/>
          <w:szCs w:val="20"/>
          <w:lang w:eastAsia="sl-SI"/>
        </w:rPr>
        <w:t>3</w:t>
      </w:r>
      <w:r w:rsidRPr="00CB2D1D">
        <w:rPr>
          <w:rFonts w:ascii="Arial" w:eastAsia="Times New Roman" w:hAnsi="Arial" w:cs="Arial"/>
          <w:color w:val="auto"/>
          <w:szCs w:val="20"/>
          <w:lang w:eastAsia="sl-SI"/>
        </w:rPr>
        <w:t xml:space="preserve"> ter v ESPD obrazcu označiti, da uporablja zmogljivosti drugih subjektov. </w:t>
      </w:r>
    </w:p>
    <w:p w14:paraId="01211822" w14:textId="77777777" w:rsidR="002C0C2F" w:rsidRPr="00CB2D1D" w:rsidRDefault="002C0C2F" w:rsidP="002C0C2F">
      <w:pPr>
        <w:spacing w:after="0"/>
        <w:jc w:val="both"/>
        <w:rPr>
          <w:rFonts w:ascii="Tahoma" w:eastAsia="Times New Roman" w:hAnsi="Tahoma" w:cs="Tahoma"/>
          <w:bCs/>
          <w:color w:val="auto"/>
          <w:szCs w:val="20"/>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C0C2F" w:rsidRPr="00CB2D1D" w14:paraId="374B9F5E"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A77045"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lastRenderedPageBreak/>
              <w:t>KRAJ</w:t>
            </w:r>
          </w:p>
          <w:p w14:paraId="4B8AEF71"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C10A87B"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1C35C7"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PONUDNIK</w:t>
            </w:r>
          </w:p>
          <w:p w14:paraId="5347C485"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ime in priimek zakonitega zastopnika in podpis</w:t>
            </w:r>
          </w:p>
          <w:p w14:paraId="034B091F"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p>
          <w:p w14:paraId="70A9A5D4" w14:textId="77777777" w:rsidR="002C0C2F" w:rsidRPr="00CB2D1D" w:rsidRDefault="002C0C2F" w:rsidP="007575F1">
            <w:pPr>
              <w:suppressAutoHyphens/>
              <w:autoSpaceDN w:val="0"/>
              <w:spacing w:after="0"/>
              <w:ind w:right="6"/>
              <w:jc w:val="center"/>
              <w:textAlignment w:val="baseline"/>
              <w:rPr>
                <w:rFonts w:ascii="Arial" w:hAnsi="Arial" w:cs="Arial"/>
                <w:color w:val="auto"/>
                <w:kern w:val="3"/>
                <w:lang w:eastAsia="zh-CN"/>
              </w:rPr>
            </w:pPr>
          </w:p>
        </w:tc>
      </w:tr>
      <w:tr w:rsidR="002C0C2F" w:rsidRPr="00CB2D1D" w14:paraId="70A48153" w14:textId="77777777" w:rsidTr="007575F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B2DB289" w14:textId="77777777" w:rsidR="002C0C2F" w:rsidRPr="00CB2D1D" w:rsidRDefault="002C0C2F" w:rsidP="007575F1">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327265B" w14:textId="77777777" w:rsidR="002C0C2F" w:rsidRPr="00CB2D1D" w:rsidRDefault="002C0C2F" w:rsidP="007575F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F7632D" w14:textId="77777777" w:rsidR="002C0C2F" w:rsidRPr="00CB2D1D" w:rsidRDefault="002C0C2F" w:rsidP="007575F1">
            <w:pPr>
              <w:widowControl w:val="0"/>
              <w:autoSpaceDN w:val="0"/>
              <w:spacing w:after="0"/>
              <w:textAlignment w:val="baseline"/>
              <w:rPr>
                <w:rFonts w:ascii="Arial" w:eastAsia="SimSun" w:hAnsi="Arial" w:cs="Arial"/>
                <w:color w:val="auto"/>
                <w:kern w:val="3"/>
                <w:lang w:eastAsia="zh-CN"/>
              </w:rPr>
            </w:pPr>
          </w:p>
        </w:tc>
      </w:tr>
    </w:tbl>
    <w:p w14:paraId="32E250EC" w14:textId="5515517F" w:rsidR="000B6906" w:rsidRPr="00CB2D1D" w:rsidRDefault="000B6906" w:rsidP="000B6906">
      <w:pPr>
        <w:pageBreakBefore/>
        <w:tabs>
          <w:tab w:val="right" w:pos="2556"/>
          <w:tab w:val="right" w:pos="5609"/>
        </w:tabs>
        <w:suppressAutoHyphens/>
        <w:autoSpaceDN w:val="0"/>
        <w:spacing w:after="0"/>
        <w:ind w:right="6"/>
        <w:jc w:val="right"/>
        <w:textAlignment w:val="baseline"/>
        <w:outlineLvl w:val="1"/>
        <w:rPr>
          <w:rFonts w:ascii="Arial" w:hAnsi="Arial" w:cs="Arial"/>
          <w:b/>
          <w:i/>
          <w:iCs/>
          <w:color w:val="auto"/>
          <w:kern w:val="3"/>
          <w:lang w:eastAsia="zh-CN"/>
        </w:rPr>
      </w:pPr>
      <w:bookmarkStart w:id="61" w:name="_Toc109286554"/>
      <w:r w:rsidRPr="00CB2D1D">
        <w:rPr>
          <w:rFonts w:ascii="Arial" w:hAnsi="Arial" w:cs="Arial"/>
          <w:b/>
          <w:bCs/>
          <w:i/>
          <w:iCs/>
          <w:color w:val="auto"/>
        </w:rPr>
        <w:lastRenderedPageBreak/>
        <w:t xml:space="preserve">PRILOGA </w:t>
      </w:r>
      <w:r w:rsidRPr="00561A1E">
        <w:rPr>
          <w:rFonts w:ascii="Arial" w:hAnsi="Arial" w:cs="Arial"/>
          <w:b/>
          <w:bCs/>
          <w:i/>
          <w:iCs/>
          <w:color w:val="auto"/>
        </w:rPr>
        <w:t>št. 1</w:t>
      </w:r>
      <w:r w:rsidR="00561A1E" w:rsidRPr="00561A1E">
        <w:rPr>
          <w:rFonts w:ascii="Arial" w:hAnsi="Arial" w:cs="Arial"/>
          <w:b/>
          <w:bCs/>
          <w:i/>
          <w:iCs/>
          <w:color w:val="auto"/>
        </w:rPr>
        <w:t>3</w:t>
      </w:r>
      <w:bookmarkEnd w:id="61"/>
    </w:p>
    <w:p w14:paraId="2F474B65" w14:textId="16FE754B" w:rsidR="000B6906" w:rsidRPr="00CB2D1D" w:rsidRDefault="000B6906" w:rsidP="000B6906">
      <w:pPr>
        <w:pBdr>
          <w:top w:val="single" w:sz="4" w:space="10" w:color="541C72"/>
          <w:bottom w:val="single" w:sz="4" w:space="10" w:color="541C72"/>
        </w:pBdr>
        <w:shd w:val="pct5" w:color="F8F2FC" w:fill="F7EFFB"/>
        <w:spacing w:after="0"/>
        <w:jc w:val="center"/>
        <w:outlineLvl w:val="1"/>
        <w:rPr>
          <w:rFonts w:ascii="Arial" w:hAnsi="Arial" w:cs="Arial"/>
          <w:b/>
          <w:bCs/>
          <w:i/>
          <w:iCs/>
          <w:color w:val="541C72"/>
          <w:spacing w:val="20"/>
          <w:lang w:eastAsia="zh-CN"/>
        </w:rPr>
      </w:pPr>
      <w:bookmarkStart w:id="62" w:name="_Toc109286555"/>
      <w:r w:rsidRPr="00CB2D1D">
        <w:rPr>
          <w:rFonts w:ascii="Arial" w:hAnsi="Arial" w:cs="Arial"/>
          <w:b/>
          <w:bCs/>
          <w:i/>
          <w:iCs/>
          <w:color w:val="541C72"/>
          <w:spacing w:val="20"/>
          <w:lang w:eastAsia="zh-CN"/>
        </w:rPr>
        <w:t xml:space="preserve">IZJAVA O STROJNI OPREMI za sklop </w:t>
      </w:r>
      <w:r>
        <w:rPr>
          <w:rFonts w:ascii="Arial" w:hAnsi="Arial" w:cs="Arial"/>
          <w:b/>
          <w:bCs/>
          <w:i/>
          <w:iCs/>
          <w:color w:val="541C72"/>
          <w:spacing w:val="20"/>
          <w:lang w:eastAsia="zh-CN"/>
        </w:rPr>
        <w:t>6</w:t>
      </w:r>
      <w:bookmarkEnd w:id="62"/>
      <w:r w:rsidRPr="00CB2D1D">
        <w:rPr>
          <w:rFonts w:ascii="Arial" w:hAnsi="Arial" w:cs="Arial"/>
          <w:b/>
          <w:bCs/>
          <w:i/>
          <w:iCs/>
          <w:color w:val="541C72"/>
          <w:spacing w:val="20"/>
          <w:lang w:eastAsia="zh-CN"/>
        </w:rPr>
        <w:t xml:space="preserve"> </w:t>
      </w:r>
    </w:p>
    <w:p w14:paraId="5D243D7A" w14:textId="46DA9EBD" w:rsidR="000B6906" w:rsidRDefault="000B6906" w:rsidP="000B6906">
      <w:pPr>
        <w:spacing w:after="0"/>
        <w:jc w:val="both"/>
        <w:rPr>
          <w:rFonts w:ascii="Arial" w:hAnsi="Arial" w:cs="Arial"/>
          <w:color w:val="auto"/>
        </w:rPr>
      </w:pPr>
      <w:r w:rsidRPr="00CB2D1D">
        <w:rPr>
          <w:rFonts w:ascii="Arial" w:hAnsi="Arial" w:cs="Arial"/>
          <w:color w:val="auto"/>
        </w:rPr>
        <w:t>V zvezi z javnim naročilom »</w:t>
      </w:r>
      <w:sdt>
        <w:sdtPr>
          <w:rPr>
            <w:rFonts w:ascii="Arial" w:hAnsi="Arial" w:cs="Arial"/>
            <w:color w:val="auto"/>
          </w:rPr>
          <w:alias w:val="Naslov"/>
          <w:tag w:val=""/>
          <w:id w:val="2022198947"/>
          <w:placeholder>
            <w:docPart w:val="73D76A5619F24375A17DA076B93DF71A"/>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color w:val="auto"/>
            </w:rPr>
            <w:t>Vzdrževanje cest in ostalih javnih površin v občini Vrhnika v obdobju od 1. 1. 2023 do 31. 12. 2023</w:t>
          </w:r>
        </w:sdtContent>
      </w:sdt>
      <w:r w:rsidRPr="00CB2D1D">
        <w:rPr>
          <w:rFonts w:ascii="Arial" w:hAnsi="Arial" w:cs="Arial"/>
          <w:color w:val="auto"/>
        </w:rPr>
        <w:t xml:space="preserve">«, objavljenim na portalu javnih naročil </w:t>
      </w:r>
      <w:r w:rsidRPr="00D307B2">
        <w:rPr>
          <w:rFonts w:ascii="Arial" w:hAnsi="Arial" w:cs="Arial"/>
          <w:color w:val="auto"/>
          <w:kern w:val="3"/>
          <w:lang w:eastAsia="zh-CN"/>
        </w:rPr>
        <w:t>in v Uradnem listu EU,</w:t>
      </w:r>
    </w:p>
    <w:p w14:paraId="52575EB7" w14:textId="77777777" w:rsidR="000B6906" w:rsidRPr="00CB2D1D" w:rsidRDefault="000B6906" w:rsidP="000B6906">
      <w:pPr>
        <w:spacing w:after="0"/>
        <w:jc w:val="both"/>
        <w:rPr>
          <w:rFonts w:ascii="Arial" w:hAnsi="Arial" w:cs="Arial"/>
          <w:color w:val="auto"/>
        </w:rPr>
      </w:pPr>
    </w:p>
    <w:p w14:paraId="7CD973CF" w14:textId="77777777" w:rsidR="000B6906" w:rsidRPr="00CB2D1D" w:rsidRDefault="000B6906" w:rsidP="000B6906">
      <w:pPr>
        <w:spacing w:after="0"/>
        <w:jc w:val="center"/>
        <w:rPr>
          <w:rFonts w:ascii="Arial" w:hAnsi="Arial" w:cs="Arial"/>
          <w:b/>
        </w:rPr>
      </w:pPr>
      <w:r w:rsidRPr="00CB2D1D">
        <w:rPr>
          <w:rFonts w:ascii="Arial" w:hAnsi="Arial" w:cs="Arial"/>
          <w:b/>
          <w:color w:val="auto"/>
          <w:kern w:val="3"/>
          <w:lang w:eastAsia="zh-CN"/>
        </w:rPr>
        <w:t>izjavljamo, da</w:t>
      </w:r>
    </w:p>
    <w:p w14:paraId="3D3CCA87" w14:textId="77777777" w:rsidR="000B6906" w:rsidRPr="00CB2D1D" w:rsidRDefault="000B6906" w:rsidP="000B6906">
      <w:pPr>
        <w:spacing w:after="0"/>
        <w:jc w:val="both"/>
        <w:rPr>
          <w:rFonts w:ascii="Arial" w:hAnsi="Arial" w:cs="Arial"/>
          <w:color w:val="auto"/>
          <w:lang w:eastAsia="zh-CN"/>
        </w:rPr>
      </w:pPr>
    </w:p>
    <w:p w14:paraId="60328079" w14:textId="7D2355BA" w:rsidR="000B6906" w:rsidRDefault="000B6906" w:rsidP="000B6906">
      <w:pPr>
        <w:numPr>
          <w:ilvl w:val="0"/>
          <w:numId w:val="60"/>
        </w:numPr>
        <w:spacing w:after="0"/>
        <w:jc w:val="both"/>
        <w:rPr>
          <w:rFonts w:ascii="Arial" w:hAnsi="Arial" w:cs="Arial"/>
          <w:color w:val="auto"/>
          <w:lang w:eastAsia="zh-CN"/>
        </w:rPr>
      </w:pPr>
      <w:r w:rsidRPr="00CB2D1D">
        <w:rPr>
          <w:rFonts w:ascii="Arial" w:hAnsi="Arial" w:cs="Arial"/>
          <w:color w:val="auto"/>
          <w:lang w:eastAsia="zh-CN"/>
        </w:rPr>
        <w:t>smo zanesljivi, imamo na dan oddaje ponudbe izkušnje in kadre, ki so sposobni izvesti razpisana dela, ter razpolagamo z zadostnimi tehničnimi zmogljivostmi za izvedbo javnega naročila</w:t>
      </w:r>
      <w:r>
        <w:rPr>
          <w:rFonts w:ascii="Arial" w:hAnsi="Arial" w:cs="Arial"/>
          <w:color w:val="auto"/>
          <w:lang w:eastAsia="zh-CN"/>
        </w:rPr>
        <w:t>;</w:t>
      </w:r>
    </w:p>
    <w:p w14:paraId="4F9CB130" w14:textId="77777777" w:rsidR="003D1201" w:rsidRPr="00CB2D1D" w:rsidRDefault="003D1201" w:rsidP="003D1201">
      <w:pPr>
        <w:spacing w:after="0"/>
        <w:ind w:left="720"/>
        <w:jc w:val="both"/>
        <w:rPr>
          <w:rFonts w:ascii="Arial" w:hAnsi="Arial" w:cs="Arial"/>
          <w:color w:val="auto"/>
          <w:lang w:eastAsia="zh-CN"/>
        </w:rPr>
      </w:pPr>
    </w:p>
    <w:p w14:paraId="570A1BF2" w14:textId="77777777" w:rsidR="000B6906" w:rsidRPr="00CB2D1D" w:rsidRDefault="000B6906" w:rsidP="000B6906">
      <w:pPr>
        <w:numPr>
          <w:ilvl w:val="0"/>
          <w:numId w:val="60"/>
        </w:numPr>
        <w:spacing w:after="0"/>
        <w:jc w:val="both"/>
        <w:rPr>
          <w:rFonts w:ascii="Arial" w:hAnsi="Arial" w:cs="Arial"/>
          <w:color w:val="auto"/>
        </w:rPr>
      </w:pPr>
      <w:r w:rsidRPr="00CB2D1D">
        <w:rPr>
          <w:rFonts w:ascii="Arial" w:hAnsi="Arial" w:cs="Arial"/>
          <w:color w:val="auto"/>
          <w:lang w:eastAsia="zh-CN"/>
        </w:rPr>
        <w:t>bomo imeli ves čas trajanja pogodbe / okvirnega sporazuma na razpolago naslednjo opremo:</w:t>
      </w:r>
    </w:p>
    <w:p w14:paraId="39DEEC28" w14:textId="77777777" w:rsidR="000B6906" w:rsidRPr="00CB2D1D" w:rsidRDefault="000B6906" w:rsidP="000B6906">
      <w:pPr>
        <w:tabs>
          <w:tab w:val="left" w:pos="360"/>
        </w:tabs>
        <w:spacing w:after="0" w:line="240" w:lineRule="auto"/>
        <w:jc w:val="both"/>
        <w:rPr>
          <w:rFonts w:ascii="Arial" w:eastAsia="Times New Roman" w:hAnsi="Arial" w:cs="Arial"/>
          <w:color w:val="auto"/>
          <w:sz w:val="12"/>
          <w:szCs w:val="12"/>
          <w:highlight w:val="cyan"/>
          <w:lang w:eastAsia="sl-SI"/>
        </w:rPr>
      </w:pPr>
    </w:p>
    <w:tbl>
      <w:tblPr>
        <w:tblW w:w="9009"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7"/>
        <w:gridCol w:w="3588"/>
        <w:gridCol w:w="862"/>
        <w:gridCol w:w="1978"/>
        <w:gridCol w:w="1984"/>
      </w:tblGrid>
      <w:tr w:rsidR="00C74D9E" w:rsidRPr="00CB2D1D" w14:paraId="55518098" w14:textId="322F6BAF" w:rsidTr="00C74D9E">
        <w:trPr>
          <w:trHeight w:val="684"/>
        </w:trPr>
        <w:tc>
          <w:tcPr>
            <w:tcW w:w="597" w:type="dxa"/>
            <w:shd w:val="clear" w:color="auto" w:fill="auto"/>
            <w:vAlign w:val="center"/>
          </w:tcPr>
          <w:p w14:paraId="38167AD2" w14:textId="77777777" w:rsidR="00C74D9E" w:rsidRPr="00CB2D1D" w:rsidRDefault="00C74D9E" w:rsidP="005C56EF">
            <w:pPr>
              <w:spacing w:after="0" w:line="240" w:lineRule="auto"/>
              <w:jc w:val="center"/>
              <w:rPr>
                <w:rFonts w:ascii="Arial" w:eastAsia="Times New Roman" w:hAnsi="Arial" w:cs="Arial"/>
                <w:b/>
                <w:color w:val="auto"/>
                <w:lang w:eastAsia="sl-SI"/>
              </w:rPr>
            </w:pPr>
            <w:proofErr w:type="spellStart"/>
            <w:r w:rsidRPr="00CB2D1D">
              <w:rPr>
                <w:rFonts w:ascii="Arial" w:eastAsia="Times New Roman" w:hAnsi="Arial" w:cs="Arial"/>
                <w:b/>
                <w:color w:val="auto"/>
                <w:lang w:eastAsia="sl-SI"/>
              </w:rPr>
              <w:t>Zap</w:t>
            </w:r>
            <w:proofErr w:type="spellEnd"/>
            <w:r w:rsidRPr="00CB2D1D">
              <w:rPr>
                <w:rFonts w:ascii="Arial" w:eastAsia="Times New Roman" w:hAnsi="Arial" w:cs="Arial"/>
                <w:b/>
                <w:color w:val="auto"/>
                <w:lang w:eastAsia="sl-SI"/>
              </w:rPr>
              <w:t>. št.</w:t>
            </w:r>
          </w:p>
        </w:tc>
        <w:tc>
          <w:tcPr>
            <w:tcW w:w="3588" w:type="dxa"/>
            <w:shd w:val="clear" w:color="auto" w:fill="auto"/>
            <w:noWrap/>
            <w:vAlign w:val="center"/>
          </w:tcPr>
          <w:p w14:paraId="51729E48" w14:textId="77777777" w:rsidR="00C74D9E" w:rsidRPr="00CB2D1D" w:rsidRDefault="00C74D9E" w:rsidP="005C56EF">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Strojna oprema</w:t>
            </w:r>
          </w:p>
        </w:tc>
        <w:tc>
          <w:tcPr>
            <w:tcW w:w="862" w:type="dxa"/>
            <w:vAlign w:val="center"/>
          </w:tcPr>
          <w:p w14:paraId="352F21C0" w14:textId="77777777" w:rsidR="00C74D9E" w:rsidRPr="00CB2D1D" w:rsidRDefault="00C74D9E" w:rsidP="005C56EF">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Število enot</w:t>
            </w:r>
          </w:p>
        </w:tc>
        <w:tc>
          <w:tcPr>
            <w:tcW w:w="1978" w:type="dxa"/>
            <w:vAlign w:val="center"/>
          </w:tcPr>
          <w:p w14:paraId="6C2E844F" w14:textId="77777777" w:rsidR="00C74D9E" w:rsidRPr="00CB2D1D" w:rsidRDefault="00C74D9E" w:rsidP="005C56EF">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Lastna oprema</w:t>
            </w:r>
            <w:r>
              <w:rPr>
                <w:rFonts w:ascii="Arial" w:eastAsia="Times New Roman" w:hAnsi="Arial" w:cs="Arial"/>
                <w:b/>
                <w:color w:val="auto"/>
                <w:lang w:eastAsia="sl-SI"/>
              </w:rPr>
              <w:t>*</w:t>
            </w:r>
          </w:p>
        </w:tc>
        <w:tc>
          <w:tcPr>
            <w:tcW w:w="1984" w:type="dxa"/>
            <w:vAlign w:val="center"/>
          </w:tcPr>
          <w:p w14:paraId="4F96C86E" w14:textId="77777777" w:rsidR="00C74D9E" w:rsidRPr="00CB2D1D" w:rsidRDefault="00C74D9E" w:rsidP="005C56EF">
            <w:pPr>
              <w:spacing w:after="0" w:line="240" w:lineRule="auto"/>
              <w:jc w:val="center"/>
              <w:rPr>
                <w:rFonts w:ascii="Arial" w:eastAsia="Times New Roman" w:hAnsi="Arial" w:cs="Arial"/>
                <w:b/>
                <w:color w:val="auto"/>
                <w:lang w:eastAsia="sl-SI"/>
              </w:rPr>
            </w:pPr>
            <w:r w:rsidRPr="00CB2D1D">
              <w:rPr>
                <w:rFonts w:ascii="Arial" w:eastAsia="Times New Roman" w:hAnsi="Arial" w:cs="Arial"/>
                <w:b/>
                <w:color w:val="auto"/>
                <w:lang w:eastAsia="sl-SI"/>
              </w:rPr>
              <w:t>Najeta oprema</w:t>
            </w:r>
            <w:r>
              <w:rPr>
                <w:rFonts w:ascii="Arial" w:eastAsia="Times New Roman" w:hAnsi="Arial" w:cs="Arial"/>
                <w:b/>
                <w:color w:val="auto"/>
                <w:lang w:eastAsia="sl-SI"/>
              </w:rPr>
              <w:t>*</w:t>
            </w:r>
          </w:p>
        </w:tc>
      </w:tr>
      <w:tr w:rsidR="00C74D9E" w:rsidRPr="00CB2D1D" w14:paraId="78C9FF5F" w14:textId="0382DC60" w:rsidTr="00C74D9E">
        <w:trPr>
          <w:trHeight w:val="340"/>
        </w:trPr>
        <w:tc>
          <w:tcPr>
            <w:tcW w:w="597" w:type="dxa"/>
            <w:shd w:val="clear" w:color="auto" w:fill="auto"/>
            <w:noWrap/>
            <w:vAlign w:val="center"/>
          </w:tcPr>
          <w:p w14:paraId="32BF2734" w14:textId="77777777" w:rsidR="00C74D9E" w:rsidRPr="00CB2D1D" w:rsidRDefault="00C74D9E" w:rsidP="005C56EF">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3588" w:type="dxa"/>
            <w:noWrap/>
            <w:vAlign w:val="center"/>
          </w:tcPr>
          <w:p w14:paraId="6A4FC384" w14:textId="15CF1D60" w:rsidR="00C74D9E" w:rsidRPr="00E87FEE" w:rsidRDefault="00C74D9E" w:rsidP="005C56EF">
            <w:pPr>
              <w:spacing w:after="0" w:line="240" w:lineRule="auto"/>
              <w:rPr>
                <w:rFonts w:ascii="Arial" w:eastAsia="Times New Roman" w:hAnsi="Arial" w:cs="Arial"/>
                <w:color w:val="auto"/>
                <w:lang w:eastAsia="sl-SI"/>
              </w:rPr>
            </w:pPr>
            <w:r>
              <w:rPr>
                <w:rFonts w:ascii="Arial" w:eastAsia="Times New Roman" w:hAnsi="Arial" w:cs="Arial"/>
                <w:szCs w:val="20"/>
                <w:lang w:eastAsia="sl-SI"/>
              </w:rPr>
              <w:t>A</w:t>
            </w:r>
            <w:r w:rsidRPr="000B6906">
              <w:rPr>
                <w:rFonts w:ascii="Arial" w:eastAsia="Times New Roman" w:hAnsi="Arial" w:cs="Arial"/>
                <w:szCs w:val="20"/>
                <w:lang w:eastAsia="sl-SI"/>
              </w:rPr>
              <w:t xml:space="preserve">vtodvigalo </w:t>
            </w:r>
            <w:r>
              <w:rPr>
                <w:rFonts w:ascii="Arial" w:eastAsia="Times New Roman" w:hAnsi="Arial" w:cs="Arial"/>
                <w:szCs w:val="20"/>
                <w:lang w:eastAsia="sl-SI"/>
              </w:rPr>
              <w:t>dosega do 15 m,</w:t>
            </w:r>
            <w:r w:rsidRPr="000B6906">
              <w:rPr>
                <w:rFonts w:ascii="Arial" w:eastAsia="Times New Roman" w:hAnsi="Arial" w:cs="Arial"/>
                <w:szCs w:val="20"/>
                <w:lang w:eastAsia="sl-SI"/>
              </w:rPr>
              <w:t xml:space="preserve"> z upravljalcem</w:t>
            </w:r>
            <w:r>
              <w:rPr>
                <w:rFonts w:ascii="Arial" w:eastAsia="Times New Roman" w:hAnsi="Arial" w:cs="Arial"/>
                <w:szCs w:val="20"/>
                <w:lang w:eastAsia="sl-SI"/>
              </w:rPr>
              <w:t xml:space="preserve"> </w:t>
            </w:r>
          </w:p>
        </w:tc>
        <w:tc>
          <w:tcPr>
            <w:tcW w:w="862" w:type="dxa"/>
            <w:vAlign w:val="center"/>
          </w:tcPr>
          <w:p w14:paraId="110C7FB0" w14:textId="77777777" w:rsidR="00C74D9E" w:rsidRPr="00CB2D1D" w:rsidRDefault="00C74D9E" w:rsidP="005C56EF">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978" w:type="dxa"/>
          </w:tcPr>
          <w:p w14:paraId="278B4986" w14:textId="77777777" w:rsidR="00C74D9E" w:rsidRPr="00CB2D1D" w:rsidRDefault="00C74D9E" w:rsidP="005C56EF">
            <w:pPr>
              <w:spacing w:after="0" w:line="240" w:lineRule="auto"/>
              <w:jc w:val="center"/>
              <w:rPr>
                <w:rFonts w:ascii="Arial" w:eastAsia="Times New Roman" w:hAnsi="Arial" w:cs="Arial"/>
                <w:color w:val="auto"/>
                <w:lang w:eastAsia="sl-SI"/>
              </w:rPr>
            </w:pPr>
          </w:p>
        </w:tc>
        <w:tc>
          <w:tcPr>
            <w:tcW w:w="1984" w:type="dxa"/>
          </w:tcPr>
          <w:p w14:paraId="25905134" w14:textId="77777777" w:rsidR="00C74D9E" w:rsidRPr="00CB2D1D" w:rsidRDefault="00C74D9E" w:rsidP="005C56EF">
            <w:pPr>
              <w:spacing w:after="0" w:line="240" w:lineRule="auto"/>
              <w:jc w:val="center"/>
              <w:rPr>
                <w:rFonts w:ascii="Arial" w:eastAsia="Times New Roman" w:hAnsi="Arial" w:cs="Arial"/>
                <w:color w:val="auto"/>
                <w:lang w:eastAsia="sl-SI"/>
              </w:rPr>
            </w:pPr>
          </w:p>
        </w:tc>
      </w:tr>
      <w:tr w:rsidR="00C74D9E" w:rsidRPr="00CB2D1D" w14:paraId="4E7313D8" w14:textId="78692A82" w:rsidTr="00C74D9E">
        <w:trPr>
          <w:trHeight w:val="340"/>
        </w:trPr>
        <w:tc>
          <w:tcPr>
            <w:tcW w:w="597" w:type="dxa"/>
            <w:shd w:val="clear" w:color="auto" w:fill="auto"/>
            <w:noWrap/>
            <w:vAlign w:val="center"/>
          </w:tcPr>
          <w:p w14:paraId="7856E854" w14:textId="77777777" w:rsidR="00C74D9E" w:rsidRPr="00CB2D1D" w:rsidRDefault="00C74D9E" w:rsidP="005C56EF">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 xml:space="preserve">2. </w:t>
            </w:r>
          </w:p>
        </w:tc>
        <w:tc>
          <w:tcPr>
            <w:tcW w:w="3588" w:type="dxa"/>
            <w:noWrap/>
            <w:vAlign w:val="center"/>
          </w:tcPr>
          <w:p w14:paraId="391BD26E" w14:textId="74085F56" w:rsidR="00C74D9E" w:rsidRPr="009454A2" w:rsidRDefault="00C74D9E" w:rsidP="005C56EF">
            <w:pPr>
              <w:spacing w:after="0" w:line="240" w:lineRule="auto"/>
            </w:pPr>
            <w:r>
              <w:rPr>
                <w:rFonts w:ascii="Arial" w:eastAsia="Times New Roman" w:hAnsi="Arial" w:cs="Arial"/>
                <w:szCs w:val="20"/>
                <w:lang w:eastAsia="sl-SI"/>
              </w:rPr>
              <w:t>M</w:t>
            </w:r>
            <w:r w:rsidRPr="000B6906">
              <w:rPr>
                <w:rFonts w:ascii="Arial" w:eastAsia="Times New Roman" w:hAnsi="Arial" w:cs="Arial"/>
                <w:szCs w:val="20"/>
                <w:lang w:eastAsia="sl-SI"/>
              </w:rPr>
              <w:t>lin za veje do fi 15 cm</w:t>
            </w:r>
            <w:r>
              <w:rPr>
                <w:rFonts w:ascii="Arial" w:eastAsia="Times New Roman" w:hAnsi="Arial" w:cs="Arial"/>
                <w:szCs w:val="20"/>
                <w:lang w:eastAsia="sl-SI"/>
              </w:rPr>
              <w:t>; samostojni oziroma kot priključek za delovni stroj</w:t>
            </w:r>
          </w:p>
        </w:tc>
        <w:tc>
          <w:tcPr>
            <w:tcW w:w="862" w:type="dxa"/>
            <w:vAlign w:val="center"/>
          </w:tcPr>
          <w:p w14:paraId="7B649FCC" w14:textId="77777777" w:rsidR="00C74D9E" w:rsidRPr="00CB2D1D" w:rsidRDefault="00C74D9E" w:rsidP="005C56EF">
            <w:pPr>
              <w:spacing w:after="0" w:line="240" w:lineRule="auto"/>
              <w:jc w:val="center"/>
              <w:rPr>
                <w:rFonts w:ascii="Arial" w:eastAsia="Times New Roman" w:hAnsi="Arial" w:cs="Arial"/>
                <w:color w:val="auto"/>
                <w:lang w:eastAsia="sl-SI"/>
              </w:rPr>
            </w:pPr>
            <w:r w:rsidRPr="00CB2D1D">
              <w:rPr>
                <w:rFonts w:ascii="Arial" w:eastAsia="Times New Roman" w:hAnsi="Arial" w:cs="Arial"/>
                <w:color w:val="auto"/>
                <w:lang w:eastAsia="sl-SI"/>
              </w:rPr>
              <w:t>1</w:t>
            </w:r>
          </w:p>
        </w:tc>
        <w:tc>
          <w:tcPr>
            <w:tcW w:w="1978" w:type="dxa"/>
          </w:tcPr>
          <w:p w14:paraId="5E534D25" w14:textId="77777777" w:rsidR="00C74D9E" w:rsidRPr="00CB2D1D" w:rsidRDefault="00C74D9E" w:rsidP="005C56EF">
            <w:pPr>
              <w:spacing w:after="0" w:line="240" w:lineRule="auto"/>
              <w:jc w:val="center"/>
              <w:rPr>
                <w:rFonts w:ascii="Arial" w:eastAsia="Times New Roman" w:hAnsi="Arial" w:cs="Arial"/>
                <w:color w:val="auto"/>
                <w:lang w:eastAsia="sl-SI"/>
              </w:rPr>
            </w:pPr>
          </w:p>
        </w:tc>
        <w:tc>
          <w:tcPr>
            <w:tcW w:w="1984" w:type="dxa"/>
          </w:tcPr>
          <w:p w14:paraId="3CC35DFB" w14:textId="77777777" w:rsidR="00C74D9E" w:rsidRPr="00CB2D1D" w:rsidRDefault="00C74D9E" w:rsidP="005C56EF">
            <w:pPr>
              <w:spacing w:after="0" w:line="240" w:lineRule="auto"/>
              <w:jc w:val="center"/>
              <w:rPr>
                <w:rFonts w:ascii="Arial" w:eastAsia="Times New Roman" w:hAnsi="Arial" w:cs="Arial"/>
                <w:color w:val="auto"/>
                <w:lang w:eastAsia="sl-SI"/>
              </w:rPr>
            </w:pPr>
          </w:p>
        </w:tc>
      </w:tr>
    </w:tbl>
    <w:p w14:paraId="2FCD1232" w14:textId="77777777" w:rsidR="000B6906" w:rsidRPr="00CB2D1D" w:rsidRDefault="000B6906" w:rsidP="000B6906">
      <w:pPr>
        <w:tabs>
          <w:tab w:val="left" w:pos="360"/>
        </w:tabs>
        <w:spacing w:after="0"/>
        <w:jc w:val="both"/>
        <w:rPr>
          <w:rFonts w:ascii="Arial" w:eastAsia="Times New Roman" w:hAnsi="Arial" w:cs="Arial"/>
          <w:i/>
          <w:color w:val="auto"/>
          <w:sz w:val="16"/>
          <w:szCs w:val="16"/>
          <w:lang w:eastAsia="sl-SI"/>
        </w:rPr>
      </w:pPr>
      <w:r w:rsidRPr="00CB2D1D">
        <w:rPr>
          <w:rFonts w:ascii="Arial" w:hAnsi="Arial" w:cs="Arial"/>
          <w:color w:val="auto"/>
          <w:sz w:val="16"/>
          <w:szCs w:val="16"/>
          <w:lang w:eastAsia="zh-CN"/>
        </w:rPr>
        <w:t xml:space="preserve">* </w:t>
      </w:r>
      <w:r w:rsidRPr="00CB2D1D">
        <w:rPr>
          <w:rFonts w:ascii="Arial" w:eastAsia="Times New Roman" w:hAnsi="Arial" w:cs="Arial"/>
          <w:i/>
          <w:color w:val="auto"/>
          <w:sz w:val="16"/>
          <w:szCs w:val="16"/>
          <w:lang w:eastAsia="sl-SI"/>
        </w:rPr>
        <w:t>Pod postavko lastna oprema/najeta oprema s križcem opredelite »Lastništvo mehanizacije«; opredelite ali je navedena mehanizacija v vaši lasti ali najeta.</w:t>
      </w:r>
    </w:p>
    <w:p w14:paraId="693FE200" w14:textId="33D29E09" w:rsidR="000B6906" w:rsidRDefault="000B6906" w:rsidP="000B6906">
      <w:pPr>
        <w:spacing w:after="0"/>
        <w:jc w:val="both"/>
        <w:rPr>
          <w:rFonts w:ascii="Tahoma" w:eastAsia="Times New Roman" w:hAnsi="Tahoma" w:cs="Tahoma"/>
          <w:bCs/>
          <w:color w:val="auto"/>
          <w:szCs w:val="20"/>
          <w:lang w:eastAsia="sl-SI"/>
        </w:rPr>
      </w:pPr>
    </w:p>
    <w:p w14:paraId="3205936A" w14:textId="375349BD" w:rsidR="00D70868" w:rsidRDefault="00D70868" w:rsidP="000B6906">
      <w:pPr>
        <w:spacing w:after="0"/>
        <w:jc w:val="both"/>
        <w:rPr>
          <w:rFonts w:ascii="Tahoma" w:eastAsia="Times New Roman" w:hAnsi="Tahoma" w:cs="Tahoma"/>
          <w:bCs/>
          <w:color w:val="auto"/>
          <w:szCs w:val="20"/>
          <w:lang w:eastAsia="sl-SI"/>
        </w:rPr>
      </w:pPr>
      <w:r w:rsidRPr="00386A6F">
        <w:rPr>
          <w:rFonts w:ascii="Arial" w:eastAsia="Times New Roman" w:hAnsi="Arial" w:cs="Arial"/>
          <w:bCs/>
          <w:color w:val="auto"/>
          <w:lang w:eastAsia="sl-SI"/>
        </w:rPr>
        <w:t xml:space="preserve">K izjavi </w:t>
      </w:r>
      <w:r w:rsidRPr="00296FD3">
        <w:rPr>
          <w:rFonts w:ascii="Arial" w:eastAsia="Times New Roman" w:hAnsi="Arial" w:cs="Arial"/>
          <w:bCs/>
          <w:color w:val="auto"/>
          <w:lang w:eastAsia="sl-SI"/>
        </w:rPr>
        <w:t>ponudnik priloži</w:t>
      </w:r>
      <w:r w:rsidRPr="00386A6F">
        <w:rPr>
          <w:rFonts w:ascii="Arial" w:eastAsia="Times New Roman" w:hAnsi="Arial" w:cs="Arial"/>
          <w:bCs/>
          <w:color w:val="auto"/>
          <w:lang w:eastAsia="sl-SI"/>
        </w:rPr>
        <w:t xml:space="preserve"> izpis iz registra osnovnih sredstev na </w:t>
      </w:r>
      <w:r w:rsidRPr="005124C9">
        <w:rPr>
          <w:rFonts w:ascii="Arial" w:eastAsia="Times New Roman" w:hAnsi="Arial" w:cs="Arial"/>
          <w:bCs/>
          <w:color w:val="auto"/>
          <w:lang w:eastAsia="sl-SI"/>
        </w:rPr>
        <w:t xml:space="preserve">dan </w:t>
      </w:r>
      <w:r w:rsidRPr="00561A1E">
        <w:rPr>
          <w:rFonts w:ascii="Arial" w:eastAsia="Times New Roman" w:hAnsi="Arial" w:cs="Arial"/>
          <w:bCs/>
          <w:color w:val="auto"/>
          <w:lang w:eastAsia="sl-SI"/>
        </w:rPr>
        <w:t xml:space="preserve">25. </w:t>
      </w:r>
      <w:r>
        <w:rPr>
          <w:rFonts w:ascii="Arial" w:eastAsia="Times New Roman" w:hAnsi="Arial" w:cs="Arial"/>
          <w:bCs/>
          <w:color w:val="auto"/>
          <w:lang w:eastAsia="sl-SI"/>
        </w:rPr>
        <w:t>8</w:t>
      </w:r>
      <w:r w:rsidRPr="00561A1E">
        <w:rPr>
          <w:rFonts w:ascii="Arial" w:eastAsia="Times New Roman" w:hAnsi="Arial" w:cs="Arial"/>
          <w:bCs/>
          <w:color w:val="auto"/>
          <w:lang w:eastAsia="sl-SI"/>
        </w:rPr>
        <w:t>. 2</w:t>
      </w:r>
      <w:r w:rsidRPr="005124C9">
        <w:rPr>
          <w:rFonts w:ascii="Arial" w:eastAsia="Times New Roman" w:hAnsi="Arial" w:cs="Arial"/>
          <w:bCs/>
          <w:color w:val="auto"/>
          <w:lang w:eastAsia="sl-SI"/>
        </w:rPr>
        <w:t>02</w:t>
      </w:r>
      <w:r>
        <w:rPr>
          <w:rFonts w:ascii="Arial" w:eastAsia="Times New Roman" w:hAnsi="Arial" w:cs="Arial"/>
          <w:bCs/>
          <w:color w:val="auto"/>
          <w:lang w:eastAsia="sl-SI"/>
        </w:rPr>
        <w:t>2</w:t>
      </w:r>
      <w:r w:rsidRPr="005124C9">
        <w:rPr>
          <w:rFonts w:ascii="Arial" w:eastAsia="Times New Roman" w:hAnsi="Arial" w:cs="Arial"/>
          <w:bCs/>
          <w:color w:val="auto"/>
          <w:lang w:eastAsia="sl-SI"/>
        </w:rPr>
        <w:t xml:space="preserve"> iz poslovnih</w:t>
      </w:r>
      <w:r w:rsidRPr="00386A6F">
        <w:rPr>
          <w:rFonts w:ascii="Arial" w:eastAsia="Times New Roman" w:hAnsi="Arial" w:cs="Arial"/>
          <w:bCs/>
          <w:color w:val="auto"/>
          <w:lang w:eastAsia="sl-SI"/>
        </w:rPr>
        <w:t xml:space="preserve"> knjig ponudnika/podizvajalca za mehanizacijo, ki je navedena v zgornji tabeli. </w:t>
      </w:r>
      <w:r w:rsidRPr="00386A6F">
        <w:rPr>
          <w:rFonts w:ascii="Arial" w:eastAsia="Times New Roman" w:hAnsi="Arial" w:cs="Arial"/>
          <w:b/>
          <w:bCs/>
          <w:color w:val="auto"/>
          <w:lang w:eastAsia="sl-SI"/>
        </w:rPr>
        <w:t>Ponudnik na izpisu osnovnih sredstev jasno označi (dopiše) katera mehanizacija je katera, vezano na zahtevano v zgornji tabeli.</w:t>
      </w:r>
    </w:p>
    <w:p w14:paraId="4940002B" w14:textId="77777777" w:rsidR="00D70868" w:rsidRPr="00CB2D1D" w:rsidRDefault="00D70868" w:rsidP="000B6906">
      <w:pPr>
        <w:spacing w:after="0"/>
        <w:jc w:val="both"/>
        <w:rPr>
          <w:rFonts w:ascii="Tahoma" w:eastAsia="Times New Roman" w:hAnsi="Tahoma" w:cs="Tahoma"/>
          <w:bCs/>
          <w:color w:val="auto"/>
          <w:szCs w:val="20"/>
          <w:lang w:eastAsia="sl-SI"/>
        </w:rPr>
      </w:pPr>
    </w:p>
    <w:p w14:paraId="1FD06D9F" w14:textId="4013DB43" w:rsidR="000B6906" w:rsidRPr="00CB2D1D" w:rsidRDefault="000B6906" w:rsidP="000B6906">
      <w:pPr>
        <w:spacing w:after="0"/>
        <w:jc w:val="both"/>
        <w:rPr>
          <w:rFonts w:ascii="Arial" w:eastAsia="Times New Roman" w:hAnsi="Arial" w:cs="Arial"/>
          <w:color w:val="auto"/>
          <w:szCs w:val="20"/>
          <w:lang w:eastAsia="sl-SI"/>
        </w:rPr>
      </w:pPr>
      <w:r w:rsidRPr="00CB2D1D">
        <w:rPr>
          <w:rFonts w:ascii="Arial" w:eastAsia="Times New Roman" w:hAnsi="Arial" w:cs="Arial"/>
          <w:color w:val="auto"/>
          <w:szCs w:val="20"/>
          <w:lang w:eastAsia="sl-SI"/>
        </w:rPr>
        <w:t>V kolikor ima ponudnik mehanizacijo v najemu, ponudnik svoji ponudbi predloži pogodbo o najemu, ki mora veljati najkasneje do 31. 12. 202</w:t>
      </w:r>
      <w:r w:rsidR="00E51FCA">
        <w:rPr>
          <w:rFonts w:ascii="Arial" w:eastAsia="Times New Roman" w:hAnsi="Arial" w:cs="Arial"/>
          <w:color w:val="auto"/>
          <w:szCs w:val="20"/>
          <w:lang w:eastAsia="sl-SI"/>
        </w:rPr>
        <w:t>3</w:t>
      </w:r>
      <w:r w:rsidRPr="00CB2D1D">
        <w:rPr>
          <w:rFonts w:ascii="Arial" w:eastAsia="Times New Roman" w:hAnsi="Arial" w:cs="Arial"/>
          <w:color w:val="auto"/>
          <w:szCs w:val="20"/>
          <w:lang w:eastAsia="sl-SI"/>
        </w:rPr>
        <w:t xml:space="preserve"> ter v ESPD obrazcu označiti, da uporablja zmogljivosti drugih subjektov. </w:t>
      </w:r>
    </w:p>
    <w:p w14:paraId="1A0A3884" w14:textId="77777777" w:rsidR="000B6906" w:rsidRPr="00CB2D1D" w:rsidRDefault="000B6906" w:rsidP="000B6906">
      <w:pPr>
        <w:spacing w:after="0"/>
        <w:jc w:val="both"/>
        <w:rPr>
          <w:rFonts w:ascii="Tahoma" w:eastAsia="Times New Roman" w:hAnsi="Tahoma" w:cs="Tahoma"/>
          <w:bCs/>
          <w:color w:val="auto"/>
          <w:szCs w:val="20"/>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B6906" w:rsidRPr="00CB2D1D" w14:paraId="47673928" w14:textId="77777777" w:rsidTr="005C56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26EBEF" w14:textId="77777777" w:rsidR="000B6906" w:rsidRPr="00CB2D1D" w:rsidRDefault="000B6906" w:rsidP="005C56EF">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KRAJ</w:t>
            </w:r>
          </w:p>
          <w:p w14:paraId="1135EA59" w14:textId="77777777" w:rsidR="000B6906" w:rsidRPr="00CB2D1D" w:rsidRDefault="000B6906" w:rsidP="005C56EF">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C6C067D" w14:textId="77777777" w:rsidR="000B6906" w:rsidRPr="00CB2D1D" w:rsidRDefault="000B6906" w:rsidP="005C56EF">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41BF0E" w14:textId="77777777" w:rsidR="000B6906" w:rsidRPr="00CB2D1D" w:rsidRDefault="000B6906" w:rsidP="005C56EF">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PONUDNIK</w:t>
            </w:r>
          </w:p>
          <w:p w14:paraId="704B4729" w14:textId="77777777" w:rsidR="000B6906" w:rsidRPr="00CB2D1D" w:rsidRDefault="000B6906" w:rsidP="005C56EF">
            <w:pPr>
              <w:suppressAutoHyphens/>
              <w:autoSpaceDN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ime in priimek zakonitega zastopnika in podpis</w:t>
            </w:r>
          </w:p>
          <w:p w14:paraId="12F5F040" w14:textId="77777777" w:rsidR="000B6906" w:rsidRPr="00CB2D1D" w:rsidRDefault="000B6906" w:rsidP="005C56EF">
            <w:pPr>
              <w:suppressAutoHyphens/>
              <w:autoSpaceDN w:val="0"/>
              <w:spacing w:after="0"/>
              <w:ind w:right="6"/>
              <w:jc w:val="center"/>
              <w:textAlignment w:val="baseline"/>
              <w:rPr>
                <w:rFonts w:ascii="Arial" w:hAnsi="Arial" w:cs="Arial"/>
                <w:color w:val="auto"/>
                <w:kern w:val="3"/>
                <w:lang w:eastAsia="zh-CN"/>
              </w:rPr>
            </w:pPr>
          </w:p>
          <w:p w14:paraId="000E8093" w14:textId="77777777" w:rsidR="000B6906" w:rsidRPr="00CB2D1D" w:rsidRDefault="000B6906" w:rsidP="005C56EF">
            <w:pPr>
              <w:suppressAutoHyphens/>
              <w:autoSpaceDN w:val="0"/>
              <w:spacing w:after="0"/>
              <w:ind w:right="6"/>
              <w:jc w:val="center"/>
              <w:textAlignment w:val="baseline"/>
              <w:rPr>
                <w:rFonts w:ascii="Arial" w:hAnsi="Arial" w:cs="Arial"/>
                <w:color w:val="auto"/>
                <w:kern w:val="3"/>
                <w:lang w:eastAsia="zh-CN"/>
              </w:rPr>
            </w:pPr>
          </w:p>
        </w:tc>
      </w:tr>
      <w:tr w:rsidR="000B6906" w:rsidRPr="00CB2D1D" w14:paraId="2687D601" w14:textId="77777777" w:rsidTr="005C56E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E087E62" w14:textId="77777777" w:rsidR="000B6906" w:rsidRPr="00CB2D1D" w:rsidRDefault="000B6906" w:rsidP="005C56EF">
            <w:pPr>
              <w:suppressAutoHyphens/>
              <w:autoSpaceDN w:val="0"/>
              <w:snapToGrid w:val="0"/>
              <w:spacing w:after="0"/>
              <w:ind w:right="6"/>
              <w:jc w:val="center"/>
              <w:textAlignment w:val="baseline"/>
              <w:rPr>
                <w:rFonts w:ascii="Arial" w:hAnsi="Arial" w:cs="Arial"/>
                <w:color w:val="auto"/>
                <w:kern w:val="3"/>
                <w:lang w:eastAsia="zh-CN"/>
              </w:rPr>
            </w:pPr>
            <w:r w:rsidRPr="00CB2D1D">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6E56EB1" w14:textId="77777777" w:rsidR="000B6906" w:rsidRPr="00CB2D1D" w:rsidRDefault="000B6906" w:rsidP="005C56EF">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D41DCC" w14:textId="77777777" w:rsidR="000B6906" w:rsidRPr="00CB2D1D" w:rsidRDefault="000B6906" w:rsidP="005C56EF">
            <w:pPr>
              <w:widowControl w:val="0"/>
              <w:autoSpaceDN w:val="0"/>
              <w:spacing w:after="0"/>
              <w:textAlignment w:val="baseline"/>
              <w:rPr>
                <w:rFonts w:ascii="Arial" w:eastAsia="SimSun" w:hAnsi="Arial" w:cs="Arial"/>
                <w:color w:val="auto"/>
                <w:kern w:val="3"/>
                <w:lang w:eastAsia="zh-CN"/>
              </w:rPr>
            </w:pPr>
          </w:p>
        </w:tc>
      </w:tr>
    </w:tbl>
    <w:p w14:paraId="4429B55C" w14:textId="77777777" w:rsidR="000B6906" w:rsidRPr="00CB2D1D" w:rsidRDefault="000B6906" w:rsidP="000B6906">
      <w:pPr>
        <w:spacing w:after="0"/>
        <w:rPr>
          <w:rFonts w:ascii="Arial" w:hAnsi="Arial" w:cs="Arial"/>
          <w:b/>
          <w:bCs/>
          <w:i/>
          <w:iCs/>
          <w:color w:val="541C72"/>
          <w:spacing w:val="20"/>
          <w:lang w:eastAsia="zh-CN"/>
        </w:rPr>
      </w:pPr>
    </w:p>
    <w:p w14:paraId="0F1F71D4" w14:textId="77777777" w:rsidR="000B6906" w:rsidRPr="00CB2D1D" w:rsidRDefault="000B6906" w:rsidP="000B6906">
      <w:pPr>
        <w:spacing w:after="0" w:line="240" w:lineRule="auto"/>
        <w:rPr>
          <w:rFonts w:ascii="Arial" w:hAnsi="Arial" w:cs="Arial"/>
          <w:b/>
          <w:bCs/>
          <w:i/>
          <w:iCs/>
          <w:color w:val="541C72"/>
          <w:spacing w:val="20"/>
          <w:lang w:eastAsia="zh-CN"/>
        </w:rPr>
      </w:pPr>
    </w:p>
    <w:p w14:paraId="445E789B" w14:textId="77777777" w:rsidR="000B6906" w:rsidRPr="00CB2D1D" w:rsidRDefault="000B6906" w:rsidP="000B6906">
      <w:pPr>
        <w:spacing w:after="0" w:line="240" w:lineRule="auto"/>
        <w:rPr>
          <w:rFonts w:ascii="Arial" w:hAnsi="Arial" w:cs="Arial"/>
          <w:b/>
          <w:bCs/>
          <w:i/>
          <w:iCs/>
          <w:color w:val="541C72"/>
          <w:spacing w:val="20"/>
          <w:lang w:eastAsia="zh-CN"/>
        </w:rPr>
      </w:pPr>
      <w:r w:rsidRPr="00CB2D1D">
        <w:rPr>
          <w:rFonts w:ascii="Arial" w:hAnsi="Arial" w:cs="Arial"/>
          <w:b/>
          <w:bCs/>
          <w:i/>
          <w:iCs/>
          <w:color w:val="541C72"/>
          <w:spacing w:val="20"/>
          <w:lang w:eastAsia="zh-CN"/>
        </w:rPr>
        <w:br w:type="page"/>
      </w:r>
    </w:p>
    <w:p w14:paraId="140136F4" w14:textId="77777777" w:rsidR="003F1F72" w:rsidRPr="00456167" w:rsidRDefault="003F1F72" w:rsidP="003F1F72">
      <w:pPr>
        <w:pStyle w:val="Intenzivencitat"/>
        <w:rPr>
          <w:lang w:eastAsia="zh-CN"/>
        </w:rPr>
      </w:pPr>
      <w:bookmarkStart w:id="63" w:name="_Toc516551835"/>
      <w:bookmarkStart w:id="64" w:name="_Toc531084651"/>
      <w:bookmarkStart w:id="65" w:name="_Toc109286556"/>
      <w:r w:rsidRPr="00456167">
        <w:rPr>
          <w:lang w:eastAsia="zh-CN"/>
        </w:rPr>
        <w:lastRenderedPageBreak/>
        <w:t>POTRDILA BANK oz. BON-2</w:t>
      </w:r>
      <w:bookmarkEnd w:id="63"/>
      <w:bookmarkEnd w:id="64"/>
      <w:bookmarkEnd w:id="65"/>
    </w:p>
    <w:p w14:paraId="0DA5EFE8" w14:textId="77777777" w:rsidR="003F1F72" w:rsidRPr="00C6555A" w:rsidRDefault="003F1F72" w:rsidP="003F1F72">
      <w:pPr>
        <w:tabs>
          <w:tab w:val="left" w:pos="9504"/>
        </w:tabs>
        <w:spacing w:after="0"/>
        <w:jc w:val="both"/>
        <w:rPr>
          <w:rFonts w:ascii="Arial" w:hAnsi="Arial" w:cs="Arial"/>
          <w:b/>
          <w:color w:val="auto"/>
          <w:u w:val="single"/>
        </w:rPr>
      </w:pPr>
    </w:p>
    <w:p w14:paraId="31F152C7" w14:textId="15C7DB03" w:rsidR="003F1F72" w:rsidRPr="00456167" w:rsidRDefault="0044716C" w:rsidP="003F1F72">
      <w:pPr>
        <w:spacing w:after="0"/>
        <w:jc w:val="both"/>
        <w:rPr>
          <w:rFonts w:ascii="Arial" w:hAnsi="Arial" w:cs="Arial"/>
          <w:color w:val="auto"/>
        </w:rPr>
      </w:pPr>
      <w:r w:rsidRPr="00456167">
        <w:rPr>
          <w:rFonts w:ascii="Arial" w:hAnsi="Arial" w:cs="Arial"/>
          <w:color w:val="auto"/>
          <w:lang w:eastAsia="zh-CN"/>
        </w:rPr>
        <w:t xml:space="preserve">Ponudnik predloži </w:t>
      </w:r>
      <w:r w:rsidRPr="00456167">
        <w:rPr>
          <w:rFonts w:ascii="Arial" w:hAnsi="Arial" w:cs="Arial"/>
          <w:b/>
          <w:color w:val="auto"/>
        </w:rPr>
        <w:t>potrdila vseh poslovnih bank</w:t>
      </w:r>
      <w:r w:rsidRPr="00456167">
        <w:rPr>
          <w:rFonts w:ascii="Arial" w:hAnsi="Arial" w:cs="Arial"/>
          <w:color w:val="auto"/>
        </w:rPr>
        <w:t>, pri katerih ima gospodarski subjekt odprt poslovni račun o neblokiranih/blokiranih poslovnih računih v zadnjih 6</w:t>
      </w:r>
      <w:r w:rsidR="00232D54">
        <w:rPr>
          <w:rFonts w:ascii="Arial" w:hAnsi="Arial" w:cs="Arial"/>
          <w:color w:val="auto"/>
        </w:rPr>
        <w:t xml:space="preserve"> - </w:t>
      </w:r>
      <w:r w:rsidRPr="00456167">
        <w:rPr>
          <w:rFonts w:ascii="Arial" w:hAnsi="Arial" w:cs="Arial"/>
          <w:color w:val="auto"/>
        </w:rPr>
        <w:t xml:space="preserve">mesecih ali </w:t>
      </w:r>
      <w:r w:rsidRPr="00456167">
        <w:rPr>
          <w:rFonts w:ascii="Arial" w:hAnsi="Arial" w:cs="Arial"/>
          <w:b/>
          <w:color w:val="auto"/>
        </w:rPr>
        <w:t>obrazec BON-2</w:t>
      </w:r>
      <w:r>
        <w:rPr>
          <w:rFonts w:ascii="Arial" w:hAnsi="Arial" w:cs="Arial"/>
          <w:b/>
          <w:color w:val="auto"/>
        </w:rPr>
        <w:t xml:space="preserve"> oz. drug ustrezen AJPES BON obrazec, ki izkazuje zahtevano dokazilo</w:t>
      </w:r>
      <w:r w:rsidRPr="00456167">
        <w:rPr>
          <w:rFonts w:ascii="Arial" w:hAnsi="Arial" w:cs="Arial"/>
          <w:color w:val="auto"/>
        </w:rPr>
        <w:t>. Potrdila oz. obrazec BON-2 ne smejo biti starejši od 30 dni od datuma, ki je določen kot skrajni rok za oddajo ponudbe</w:t>
      </w:r>
      <w:r w:rsidR="003F1F72" w:rsidRPr="00456167">
        <w:rPr>
          <w:rFonts w:ascii="Arial" w:hAnsi="Arial" w:cs="Arial"/>
          <w:color w:val="auto"/>
        </w:rPr>
        <w:t>.</w:t>
      </w:r>
    </w:p>
    <w:p w14:paraId="12015850" w14:textId="77777777" w:rsidR="003F1F72" w:rsidRPr="00342E06" w:rsidRDefault="003F1F72" w:rsidP="003F1F72">
      <w:pPr>
        <w:widowControl w:val="0"/>
        <w:suppressAutoHyphens/>
        <w:autoSpaceDN w:val="0"/>
        <w:spacing w:after="0"/>
        <w:jc w:val="both"/>
        <w:textAlignment w:val="baseline"/>
        <w:rPr>
          <w:rFonts w:ascii="Arial" w:eastAsia="SimSun" w:hAnsi="Arial" w:cs="Arial"/>
          <w:kern w:val="3"/>
          <w:highlight w:val="magenta"/>
          <w:lang w:eastAsia="zh-CN"/>
        </w:rPr>
      </w:pPr>
    </w:p>
    <w:p w14:paraId="656230E1"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51D55A7B"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054EC1E9"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58BA6D3C"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5160BD2B"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234FC991"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2FA9BA86"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59428886"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0582F8D2"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13BE5C50"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4B622E64" w14:textId="77777777" w:rsidR="003F1F72" w:rsidRDefault="003F1F72" w:rsidP="00DA0292">
      <w:pPr>
        <w:spacing w:after="0" w:line="240" w:lineRule="auto"/>
        <w:jc w:val="both"/>
        <w:rPr>
          <w:rFonts w:ascii="Trebuchet MS" w:eastAsia="Times New Roman" w:hAnsi="Trebuchet MS" w:cs="Arial"/>
          <w:color w:val="auto"/>
          <w:szCs w:val="20"/>
          <w:lang w:eastAsia="sl-SI"/>
        </w:rPr>
      </w:pPr>
    </w:p>
    <w:p w14:paraId="6ECF568D" w14:textId="08E81B0B" w:rsidR="003F1F72" w:rsidRPr="00DA0292" w:rsidRDefault="003F1F72" w:rsidP="00DA0292">
      <w:pPr>
        <w:spacing w:after="0" w:line="240" w:lineRule="auto"/>
        <w:jc w:val="both"/>
        <w:rPr>
          <w:rFonts w:ascii="Trebuchet MS" w:eastAsia="Times New Roman" w:hAnsi="Trebuchet MS" w:cs="Arial"/>
          <w:color w:val="auto"/>
          <w:szCs w:val="20"/>
          <w:lang w:eastAsia="sl-SI"/>
        </w:rPr>
        <w:sectPr w:rsidR="003F1F72" w:rsidRPr="00DA0292" w:rsidSect="00B66C79">
          <w:headerReference w:type="default" r:id="rId12"/>
          <w:footerReference w:type="even" r:id="rId13"/>
          <w:footerReference w:type="default" r:id="rId14"/>
          <w:footerReference w:type="first" r:id="rId15"/>
          <w:pgSz w:w="11906" w:h="16838"/>
          <w:pgMar w:top="1948" w:right="1274" w:bottom="1276" w:left="1417" w:header="180" w:footer="149" w:gutter="0"/>
          <w:cols w:space="708"/>
          <w:titlePg/>
          <w:docGrid w:linePitch="360"/>
        </w:sectPr>
      </w:pPr>
    </w:p>
    <w:p w14:paraId="34B00DA6" w14:textId="2B7A15B3" w:rsidR="00BF3D68" w:rsidRPr="00456167" w:rsidRDefault="002E778A" w:rsidP="002E778A">
      <w:pPr>
        <w:pStyle w:val="Slog3"/>
        <w:rPr>
          <w:rStyle w:val="Neenpoudarek"/>
          <w:rFonts w:ascii="Arial" w:hAnsi="Arial" w:cs="Arial"/>
          <w:i/>
          <w:iCs/>
          <w:color w:val="auto"/>
          <w:sz w:val="22"/>
          <w:szCs w:val="22"/>
        </w:rPr>
      </w:pPr>
      <w:bookmarkStart w:id="66" w:name="_Toc109286557"/>
      <w:bookmarkStart w:id="67" w:name="_Hlk514669835"/>
      <w:bookmarkStart w:id="68" w:name="_Toc454184240"/>
      <w:r w:rsidRPr="00456167">
        <w:rPr>
          <w:rStyle w:val="Neenpoudarek"/>
          <w:rFonts w:ascii="Arial" w:hAnsi="Arial" w:cs="Arial"/>
          <w:i/>
          <w:iCs/>
          <w:color w:val="auto"/>
          <w:sz w:val="22"/>
          <w:szCs w:val="22"/>
        </w:rPr>
        <w:lastRenderedPageBreak/>
        <w:t>PRILOGA</w:t>
      </w:r>
      <w:r w:rsidR="00BF3D68" w:rsidRPr="00456167">
        <w:rPr>
          <w:rStyle w:val="Neenpoudarek"/>
          <w:rFonts w:ascii="Arial" w:hAnsi="Arial" w:cs="Arial"/>
          <w:i/>
          <w:iCs/>
          <w:color w:val="auto"/>
          <w:sz w:val="22"/>
          <w:szCs w:val="22"/>
        </w:rPr>
        <w:t xml:space="preserve"> št. </w:t>
      </w:r>
      <w:r w:rsidR="002C0C2F">
        <w:rPr>
          <w:rStyle w:val="Neenpoudarek"/>
          <w:rFonts w:ascii="Arial" w:hAnsi="Arial" w:cs="Arial"/>
          <w:i/>
          <w:iCs/>
          <w:color w:val="auto"/>
          <w:sz w:val="22"/>
          <w:szCs w:val="22"/>
        </w:rPr>
        <w:t>1</w:t>
      </w:r>
      <w:r w:rsidR="00561A1E">
        <w:rPr>
          <w:rStyle w:val="Neenpoudarek"/>
          <w:rFonts w:ascii="Arial" w:hAnsi="Arial" w:cs="Arial"/>
          <w:i/>
          <w:iCs/>
          <w:color w:val="auto"/>
          <w:sz w:val="22"/>
          <w:szCs w:val="22"/>
        </w:rPr>
        <w:t>4</w:t>
      </w:r>
      <w:bookmarkEnd w:id="66"/>
    </w:p>
    <w:p w14:paraId="61086FD8" w14:textId="72C9225C" w:rsidR="00BF3D68" w:rsidRPr="00456167" w:rsidRDefault="00BF3D68" w:rsidP="00456167">
      <w:pPr>
        <w:pStyle w:val="Intenzivencitat"/>
      </w:pPr>
      <w:bookmarkStart w:id="69" w:name="_Toc454902733"/>
      <w:bookmarkStart w:id="70" w:name="_Toc109286558"/>
      <w:r w:rsidRPr="00456167">
        <w:t>IZJAVA PONUDNIKA O PREDLOŽITVI FINANČEGA ZAVAROVANJA ZA DOBRO IZVEDBO</w:t>
      </w:r>
      <w:bookmarkEnd w:id="69"/>
      <w:r w:rsidR="00E02713" w:rsidRPr="00E02713">
        <w:t xml:space="preserve"> </w:t>
      </w:r>
      <w:r w:rsidR="00E02713">
        <w:t xml:space="preserve">- </w:t>
      </w:r>
      <w:r w:rsidR="00E02713" w:rsidRPr="00456167">
        <w:t>BANČN</w:t>
      </w:r>
      <w:r w:rsidR="00E02713">
        <w:t>A</w:t>
      </w:r>
      <w:r w:rsidR="00E02713" w:rsidRPr="00456167">
        <w:t xml:space="preserve"> GARANCIJ</w:t>
      </w:r>
      <w:r w:rsidR="00E02713">
        <w:t>A</w:t>
      </w:r>
      <w:r w:rsidR="00E02713" w:rsidRPr="00456167">
        <w:t xml:space="preserve"> </w:t>
      </w:r>
      <w:r w:rsidR="00B53036">
        <w:t xml:space="preserve">BANKE/ZAVAROVALNICE </w:t>
      </w:r>
      <w:r w:rsidR="00E02713">
        <w:t>OZIROMA KAVCIJSKO ZAVAROVANJE</w:t>
      </w:r>
      <w:bookmarkEnd w:id="70"/>
    </w:p>
    <w:p w14:paraId="20E052DE" w14:textId="7309810D"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64501260"/>
          <w:placeholder>
            <w:docPart w:val="5293105CB177403BB4F3545964B10D46"/>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rPr>
            <w:t>Vzdrževanje cest in ostalih javnih površin v občini Vrhnika v obdobju od 1. 1. 2023 do 31. 12. 2023</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C7B96" w:rsidRPr="00D307B2">
        <w:rPr>
          <w:rFonts w:ascii="Arial" w:hAnsi="Arial" w:cs="Arial"/>
          <w:color w:val="auto"/>
          <w:kern w:val="3"/>
          <w:lang w:eastAsia="zh-CN"/>
        </w:rPr>
        <w:t>in v Uradnem listu EU</w:t>
      </w:r>
      <w:r w:rsidR="000E638D" w:rsidRPr="00D307B2">
        <w:rPr>
          <w:rFonts w:ascii="Arial" w:hAnsi="Arial" w:cs="Arial"/>
          <w:color w:val="auto"/>
          <w:kern w:val="3"/>
          <w:lang w:eastAsia="zh-CN"/>
        </w:rPr>
        <w:t>,</w:t>
      </w:r>
    </w:p>
    <w:p w14:paraId="6FFA12BC" w14:textId="77777777" w:rsidR="00BF3D68" w:rsidRPr="00456167" w:rsidRDefault="00BF3D68" w:rsidP="00456167">
      <w:pPr>
        <w:pStyle w:val="Standard"/>
        <w:autoSpaceDE w:val="0"/>
        <w:rPr>
          <w:rFonts w:ascii="Arial" w:hAnsi="Arial" w:cs="Arial"/>
        </w:rPr>
      </w:pPr>
    </w:p>
    <w:p w14:paraId="67AD9A66" w14:textId="0F15B608"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w:t>
      </w:r>
      <w:r w:rsidR="00507FBD" w:rsidRPr="00507FBD">
        <w:rPr>
          <w:rFonts w:ascii="Arial" w:hAnsi="Arial" w:cs="Arial"/>
        </w:rPr>
        <w:t xml:space="preserve">v roku </w:t>
      </w:r>
      <w:r w:rsidR="00507FBD" w:rsidRPr="00F105FA">
        <w:rPr>
          <w:rFonts w:ascii="Arial" w:hAnsi="Arial" w:cs="Arial"/>
        </w:rPr>
        <w:t>15 dni</w:t>
      </w:r>
      <w:r w:rsidR="00507FBD" w:rsidRPr="00507FBD">
        <w:rPr>
          <w:rFonts w:ascii="Arial" w:hAnsi="Arial" w:cs="Arial"/>
        </w:rPr>
        <w:t xml:space="preserve"> </w:t>
      </w:r>
      <w:r w:rsidR="001566D0" w:rsidRPr="001566D0">
        <w:rPr>
          <w:rFonts w:ascii="Arial" w:hAnsi="Arial" w:cs="Arial"/>
        </w:rPr>
        <w:t xml:space="preserve">po podpisu okvirnega sporazuma </w:t>
      </w:r>
      <w:r w:rsidR="0083575F" w:rsidRPr="001566D0">
        <w:rPr>
          <w:rFonts w:ascii="Arial" w:hAnsi="Arial" w:cs="Arial"/>
        </w:rPr>
        <w:t>za</w:t>
      </w:r>
      <w:r w:rsidR="0083575F" w:rsidRPr="00456167">
        <w:rPr>
          <w:rFonts w:ascii="Arial" w:hAnsi="Arial" w:cs="Arial"/>
        </w:rPr>
        <w:t xml:space="preserve"> izvedbo</w:t>
      </w:r>
      <w:r w:rsidRPr="00456167">
        <w:rPr>
          <w:rFonts w:ascii="Arial" w:hAnsi="Arial" w:cs="Arial"/>
        </w:rPr>
        <w:t xml:space="preserve"> javnega naročila »</w:t>
      </w:r>
      <w:sdt>
        <w:sdtPr>
          <w:rPr>
            <w:rFonts w:ascii="Arial" w:hAnsi="Arial" w:cs="Arial"/>
          </w:rPr>
          <w:alias w:val="Naslov"/>
          <w:tag w:val=""/>
          <w:id w:val="579403551"/>
          <w:placeholder>
            <w:docPart w:val="A380CD6D25334FAAAF100BAE7E557D51"/>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rPr>
            <w:t>Vzdrževanje cest in ostalih javnih površin v občini Vrhnika v obdobju od 1. 1. 2023 do 31. 12. 2023</w:t>
          </w:r>
        </w:sdtContent>
      </w:sdt>
      <w:r w:rsidRPr="00456167">
        <w:rPr>
          <w:rFonts w:ascii="Arial" w:hAnsi="Arial" w:cs="Arial"/>
        </w:rPr>
        <w:t xml:space="preserve">« naročniku </w:t>
      </w:r>
      <w:r w:rsidRPr="002C0B1A">
        <w:rPr>
          <w:rFonts w:ascii="Arial" w:hAnsi="Arial" w:cs="Arial"/>
        </w:rPr>
        <w:t>predložil</w:t>
      </w:r>
      <w:r w:rsidR="00246965" w:rsidRPr="002C0B1A">
        <w:rPr>
          <w:rFonts w:ascii="Arial" w:hAnsi="Arial" w:cs="Arial"/>
        </w:rPr>
        <w:t>i</w:t>
      </w:r>
      <w:r w:rsidRPr="002C0B1A">
        <w:rPr>
          <w:rFonts w:ascii="Arial" w:hAnsi="Arial" w:cs="Arial"/>
        </w:rPr>
        <w:t xml:space="preserve"> originalno </w:t>
      </w:r>
      <w:bookmarkStart w:id="71" w:name="_Hlk514927014"/>
      <w:r w:rsidRPr="002C0B1A">
        <w:rPr>
          <w:rFonts w:ascii="Arial" w:hAnsi="Arial" w:cs="Arial"/>
        </w:rPr>
        <w:t xml:space="preserve">bančno garancijo </w:t>
      </w:r>
      <w:r w:rsidR="002C0B1A" w:rsidRPr="002C0B1A">
        <w:rPr>
          <w:rFonts w:ascii="Arial" w:hAnsi="Arial" w:cs="Arial"/>
        </w:rPr>
        <w:t xml:space="preserve">banke/zavarovalnice </w:t>
      </w:r>
      <w:r w:rsidR="00E02713" w:rsidRPr="002C0B1A">
        <w:rPr>
          <w:rFonts w:ascii="Arial" w:hAnsi="Arial" w:cs="Arial"/>
        </w:rPr>
        <w:t xml:space="preserve">oziroma kavcijsko zavarovanje </w:t>
      </w:r>
      <w:bookmarkEnd w:id="71"/>
      <w:r w:rsidR="00E02713" w:rsidRPr="002C0B1A">
        <w:rPr>
          <w:rFonts w:ascii="Arial" w:hAnsi="Arial" w:cs="Arial"/>
        </w:rPr>
        <w:t xml:space="preserve">zavarovalnice </w:t>
      </w:r>
      <w:r w:rsidRPr="002C0B1A">
        <w:rPr>
          <w:rFonts w:ascii="Arial" w:hAnsi="Arial" w:cs="Arial"/>
        </w:rPr>
        <w:t>v skladu s spodnjim vzorcem.</w:t>
      </w:r>
    </w:p>
    <w:p w14:paraId="0A092EAC" w14:textId="77777777" w:rsidR="00BF3D68" w:rsidRPr="00456167" w:rsidRDefault="00BF3D68" w:rsidP="00456167">
      <w:pPr>
        <w:pStyle w:val="Standard"/>
        <w:autoSpaceDE w:val="0"/>
        <w:rPr>
          <w:rFonts w:ascii="Arial" w:hAnsi="Arial" w:cs="Arial"/>
        </w:rPr>
      </w:pPr>
      <w:bookmarkStart w:id="72" w:name="_Hlk514929109"/>
      <w:bookmarkEnd w:id="67"/>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2886641D" w:rsidR="00BF3D68" w:rsidRPr="00456167" w:rsidRDefault="002C0B1A" w:rsidP="00456167">
            <w:pPr>
              <w:pStyle w:val="Standard"/>
              <w:rPr>
                <w:rFonts w:ascii="Arial" w:hAnsi="Arial" w:cs="Arial"/>
              </w:rPr>
            </w:pPr>
            <w:r w:rsidRPr="002C0B1A">
              <w:rPr>
                <w:rFonts w:ascii="Arial" w:hAnsi="Arial" w:cs="Arial"/>
              </w:rPr>
              <w:t>P</w:t>
            </w:r>
            <w:r w:rsidR="00BF3D68" w:rsidRPr="002C0B1A">
              <w:rPr>
                <w:rFonts w:ascii="Arial" w:hAnsi="Arial" w:cs="Arial"/>
              </w:rPr>
              <w:t>odpis</w:t>
            </w:r>
            <w:r>
              <w:rPr>
                <w:rFonts w:ascii="Arial" w:hAnsi="Arial" w:cs="Arial"/>
              </w:rPr>
              <w:t xml:space="preserve"> zakonitega zastopnika</w:t>
            </w:r>
            <w:r w:rsidR="00BF3D68" w:rsidRPr="00456167">
              <w:rPr>
                <w:rFonts w:ascii="Arial" w:hAnsi="Arial" w:cs="Arial"/>
              </w:rPr>
              <w:t>:</w:t>
            </w:r>
          </w:p>
        </w:tc>
      </w:tr>
    </w:tbl>
    <w:p w14:paraId="428B57BE" w14:textId="77777777" w:rsidR="00BF3D68" w:rsidRPr="00456167" w:rsidRDefault="00BF3D68" w:rsidP="00456167">
      <w:pPr>
        <w:pStyle w:val="Standard"/>
        <w:rPr>
          <w:rFonts w:ascii="Arial" w:hAnsi="Arial" w:cs="Arial"/>
        </w:rPr>
      </w:pPr>
    </w:p>
    <w:bookmarkEnd w:id="72"/>
    <w:p w14:paraId="76B1ECCF" w14:textId="77777777" w:rsidR="00BF3D68" w:rsidRPr="00456167" w:rsidRDefault="00BF3D68" w:rsidP="00456167">
      <w:pPr>
        <w:pStyle w:val="Standard"/>
        <w:rPr>
          <w:rFonts w:ascii="Arial" w:hAnsi="Arial" w:cs="Arial"/>
        </w:rPr>
      </w:pPr>
    </w:p>
    <w:p w14:paraId="22D6CAC5" w14:textId="66F10175"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GARANCIJA</w:t>
      </w:r>
      <w:r w:rsidR="00CE075A">
        <w:rPr>
          <w:rFonts w:ascii="Arial" w:hAnsi="Arial" w:cs="Arial"/>
          <w:b/>
          <w:bCs/>
        </w:rPr>
        <w:t>/KAVCIJ</w:t>
      </w:r>
      <w:r w:rsidR="004A4AC8">
        <w:rPr>
          <w:rFonts w:ascii="Arial" w:hAnsi="Arial" w:cs="Arial"/>
          <w:b/>
          <w:bCs/>
        </w:rPr>
        <w:t>S</w:t>
      </w:r>
      <w:r w:rsidR="00CE075A">
        <w:rPr>
          <w:rFonts w:ascii="Arial" w:hAnsi="Arial" w:cs="Arial"/>
          <w:b/>
          <w:bCs/>
        </w:rPr>
        <w:t>KO</w:t>
      </w:r>
      <w:r w:rsidR="004A4AC8">
        <w:rPr>
          <w:rFonts w:ascii="Arial" w:hAnsi="Arial" w:cs="Arial"/>
          <w:b/>
          <w:bCs/>
        </w:rPr>
        <w:t xml:space="preserve"> ZAVAROVANJE</w:t>
      </w:r>
      <w:r w:rsidR="00CE075A">
        <w:rPr>
          <w:rFonts w:ascii="Arial" w:hAnsi="Arial" w:cs="Arial"/>
          <w:b/>
          <w:bCs/>
        </w:rPr>
        <w:t xml:space="preserve"> </w:t>
      </w:r>
      <w:r w:rsidRPr="00456167">
        <w:rPr>
          <w:rFonts w:ascii="Arial" w:hAnsi="Arial" w:cs="Arial"/>
          <w:b/>
          <w:bCs/>
        </w:rPr>
        <w:t xml:space="preserve">ZA DOBRO IZVEDBO DEL  </w:t>
      </w:r>
      <w:r w:rsidRPr="00456167">
        <w:rPr>
          <w:rFonts w:ascii="Arial" w:hAnsi="Arial" w:cs="Arial"/>
        </w:rPr>
        <w:t>št.____________</w:t>
      </w:r>
    </w:p>
    <w:p w14:paraId="252DADED" w14:textId="3F007DE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w:t>
      </w:r>
      <w:r w:rsidR="00E02713">
        <w:rPr>
          <w:rFonts w:ascii="Arial" w:hAnsi="Arial" w:cs="Arial"/>
        </w:rPr>
        <w:t>/zavarovalnice</w:t>
      </w:r>
      <w:r w:rsidRPr="00456167">
        <w:rPr>
          <w:rFonts w:ascii="Arial" w:hAnsi="Arial" w:cs="Arial"/>
        </w:rPr>
        <w:t xml:space="preserv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607D322" w14:textId="058C8002" w:rsidR="00E02713" w:rsidRPr="00E02713" w:rsidRDefault="00BF3D68" w:rsidP="00E02713">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E02713">
        <w:rPr>
          <w:rFonts w:ascii="Arial" w:hAnsi="Arial" w:cs="Arial"/>
        </w:rPr>
        <w:t>Upravičenec:</w:t>
      </w:r>
      <w:r w:rsidR="00E02713" w:rsidRPr="00E02713">
        <w:rPr>
          <w:rFonts w:ascii="Arial" w:eastAsia="Times New Roman" w:hAnsi="Arial" w:cs="Arial"/>
          <w:lang w:eastAsia="sl-SI"/>
        </w:rPr>
        <w:t xml:space="preserve"> </w:t>
      </w:r>
      <w:r w:rsidR="00E02713" w:rsidRPr="00E02713">
        <w:rPr>
          <w:rFonts w:ascii="Arial" w:hAnsi="Arial" w:cs="Arial"/>
        </w:rPr>
        <w:t xml:space="preserve">Javno podjetje Komunalno podjetje </w:t>
      </w:r>
      <w:r w:rsidR="00B03B90">
        <w:rPr>
          <w:rFonts w:ascii="Arial" w:hAnsi="Arial" w:cs="Arial"/>
        </w:rPr>
        <w:t>Vrhnika</w:t>
      </w:r>
      <w:r w:rsidR="00E02713" w:rsidRPr="00E02713">
        <w:rPr>
          <w:rFonts w:ascii="Arial" w:hAnsi="Arial" w:cs="Arial"/>
        </w:rPr>
        <w:t xml:space="preserve">, d.o.o., Pot na </w:t>
      </w:r>
      <w:proofErr w:type="spellStart"/>
      <w:r w:rsidR="00E02713" w:rsidRPr="00E02713">
        <w:rPr>
          <w:rFonts w:ascii="Arial" w:hAnsi="Arial" w:cs="Arial"/>
        </w:rPr>
        <w:t>Tojnice</w:t>
      </w:r>
      <w:proofErr w:type="spellEnd"/>
      <w:r w:rsidR="00E02713" w:rsidRPr="00E02713">
        <w:rPr>
          <w:rFonts w:ascii="Arial" w:hAnsi="Arial" w:cs="Arial"/>
        </w:rPr>
        <w:t xml:space="preserve"> 40, 1360 </w:t>
      </w:r>
      <w:r w:rsidR="00B03B90">
        <w:rPr>
          <w:rFonts w:ascii="Arial" w:hAnsi="Arial" w:cs="Arial"/>
        </w:rPr>
        <w:t>Vrhnika</w:t>
      </w: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0A6D768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Garancija št.</w:t>
      </w:r>
      <w:r w:rsidR="00E02713" w:rsidRPr="002C0B1A">
        <w:rPr>
          <w:rFonts w:ascii="Arial" w:hAnsi="Arial" w:cs="Arial"/>
        </w:rPr>
        <w:t xml:space="preserve">/št. kavcijskega zavarovanja </w:t>
      </w:r>
      <w:r w:rsidRPr="002C0B1A">
        <w:rPr>
          <w:rFonts w:ascii="Arial" w:hAnsi="Arial" w:cs="Arial"/>
        </w:rPr>
        <w:t>...................</w:t>
      </w:r>
    </w:p>
    <w:p w14:paraId="257482EF"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33F017F3"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V skladu </w:t>
      </w:r>
      <w:r w:rsidR="00D628CC" w:rsidRPr="002C0B1A">
        <w:rPr>
          <w:rFonts w:ascii="Arial" w:hAnsi="Arial" w:cs="Arial"/>
        </w:rPr>
        <w:t>z</w:t>
      </w:r>
      <w:r w:rsidR="00B544C2" w:rsidRPr="002C0B1A">
        <w:rPr>
          <w:rFonts w:ascii="Arial" w:hAnsi="Arial" w:cs="Arial"/>
        </w:rPr>
        <w:t xml:space="preserve"> okvirnim sporazumom</w:t>
      </w:r>
      <w:r w:rsidRPr="002C0B1A">
        <w:rPr>
          <w:rFonts w:ascii="Arial" w:hAnsi="Arial" w:cs="Arial"/>
        </w:rPr>
        <w:t xml:space="preserve"> za izvedbo javnega naročila »</w:t>
      </w:r>
      <w:sdt>
        <w:sdtPr>
          <w:rPr>
            <w:rFonts w:ascii="Arial" w:hAnsi="Arial" w:cs="Arial"/>
          </w:rPr>
          <w:alias w:val="Naslov"/>
          <w:tag w:val=""/>
          <w:id w:val="1743830493"/>
          <w:placeholder>
            <w:docPart w:val="B582A8AD8C0F4CA2B0E422EDF3A52762"/>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rPr>
            <w:t>Vzdrževanje cest in ostalih javnih površin v občini Vrhnika v obdobju od 1. 1. 2023 do 31. 12. 2023</w:t>
          </w:r>
        </w:sdtContent>
      </w:sdt>
      <w:r w:rsidR="003241D2" w:rsidRPr="002C0B1A">
        <w:rPr>
          <w:rFonts w:ascii="Arial" w:hAnsi="Arial" w:cs="Arial"/>
        </w:rPr>
        <w:t>«, sklenjenim</w:t>
      </w:r>
      <w:r w:rsidRPr="002C0B1A">
        <w:rPr>
          <w:rFonts w:ascii="Arial" w:hAnsi="Arial" w:cs="Arial"/>
        </w:rPr>
        <w:t xml:space="preserve"> med naročnikom (upravičencem iz te garancije</w:t>
      </w:r>
      <w:r w:rsidR="004B4B88" w:rsidRPr="002C0B1A">
        <w:rPr>
          <w:rFonts w:ascii="Arial" w:hAnsi="Arial" w:cs="Arial"/>
        </w:rPr>
        <w:t>/zavarovanja</w:t>
      </w:r>
      <w:r w:rsidRPr="002C0B1A">
        <w:rPr>
          <w:rFonts w:ascii="Arial" w:hAnsi="Arial" w:cs="Arial"/>
        </w:rPr>
        <w:t xml:space="preserve">)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001C4D68" w:rsidRPr="002C0B1A">
        <w:rPr>
          <w:rFonts w:ascii="Arial" w:hAnsi="Arial" w:cs="Arial"/>
        </w:rPr>
        <w:t xml:space="preserve"> </w:t>
      </w:r>
      <w:r w:rsidRPr="002C0B1A">
        <w:rPr>
          <w:rFonts w:ascii="Arial" w:hAnsi="Arial" w:cs="Arial"/>
        </w:rPr>
        <w:t xml:space="preserve">in izvajalcem ……………………........................................................... (naziv izvajalca), je izvajalec dolžan </w:t>
      </w:r>
      <w:r w:rsidR="00B544C2" w:rsidRPr="002C0B1A">
        <w:rPr>
          <w:rFonts w:ascii="Arial" w:hAnsi="Arial" w:cs="Arial"/>
        </w:rPr>
        <w:t xml:space="preserve">opravljati </w:t>
      </w:r>
      <w:r w:rsidR="00F0636B" w:rsidRPr="002C0B1A">
        <w:rPr>
          <w:rFonts w:ascii="Arial" w:hAnsi="Arial" w:cs="Arial"/>
        </w:rPr>
        <w:t>storitve</w:t>
      </w:r>
      <w:r w:rsidR="00B544C2" w:rsidRPr="002C0B1A">
        <w:rPr>
          <w:rFonts w:ascii="Arial" w:hAnsi="Arial" w:cs="Arial"/>
        </w:rPr>
        <w:t xml:space="preserve"> </w:t>
      </w:r>
      <w:r w:rsidRPr="002C0B1A">
        <w:rPr>
          <w:rFonts w:ascii="Arial" w:hAnsi="Arial" w:cs="Arial"/>
        </w:rPr>
        <w:t xml:space="preserve">v vrednosti ....................................... EUR (z besedo........................................), v roku......................... (datum, dni, mesecev) v količini in kvaliteti, opredeljeni v </w:t>
      </w:r>
      <w:r w:rsidR="00D628CC" w:rsidRPr="002C0B1A">
        <w:rPr>
          <w:rFonts w:ascii="Arial" w:hAnsi="Arial" w:cs="Arial"/>
        </w:rPr>
        <w:t>citiranem okvirnem sporazumu</w:t>
      </w:r>
      <w:r w:rsidRPr="002C0B1A">
        <w:rPr>
          <w:rFonts w:ascii="Arial" w:hAnsi="Arial" w:cs="Arial"/>
        </w:rPr>
        <w:t>.</w:t>
      </w:r>
    </w:p>
    <w:p w14:paraId="1A87D8DA"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0CB9E35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Na zahtevo </w:t>
      </w:r>
      <w:r w:rsidR="008E6632" w:rsidRPr="002C0B1A">
        <w:rPr>
          <w:rFonts w:ascii="Arial" w:hAnsi="Arial" w:cs="Arial"/>
        </w:rPr>
        <w:t>izvajalca</w:t>
      </w:r>
      <w:r w:rsidRPr="002C0B1A">
        <w:rPr>
          <w:rFonts w:ascii="Arial" w:hAnsi="Arial" w:cs="Arial"/>
        </w:rPr>
        <w:t xml:space="preserve"> se s to garancijo</w:t>
      </w:r>
      <w:r w:rsidR="008E6632" w:rsidRPr="002C0B1A">
        <w:rPr>
          <w:rFonts w:ascii="Arial" w:hAnsi="Arial" w:cs="Arial"/>
        </w:rPr>
        <w:t>/zavarovanjem</w:t>
      </w:r>
      <w:r w:rsidRPr="002C0B1A">
        <w:rPr>
          <w:rFonts w:ascii="Arial" w:hAnsi="Arial" w:cs="Arial"/>
        </w:rPr>
        <w:t xml:space="preserve"> nepreklicno in brezpogojno obvezujemo, da bomo v 15 dneh po prejemu vašega prvega pisnega zahtevka plačali .....................…. EUR, to je 10 % od skupne ponudbene vrednosti </w:t>
      </w:r>
      <w:r w:rsidR="00D628CC" w:rsidRPr="002C0B1A">
        <w:rPr>
          <w:rFonts w:ascii="Arial" w:hAnsi="Arial" w:cs="Arial"/>
        </w:rPr>
        <w:t>okvirnega sporazuma</w:t>
      </w:r>
      <w:r w:rsidR="00831D98" w:rsidRPr="002C0B1A">
        <w:rPr>
          <w:rFonts w:ascii="Arial" w:hAnsi="Arial" w:cs="Arial"/>
        </w:rPr>
        <w:t xml:space="preserve"> </w:t>
      </w:r>
      <w:r w:rsidR="00271A77" w:rsidRPr="00271A77">
        <w:rPr>
          <w:rFonts w:ascii="Arial" w:hAnsi="Arial" w:cs="Arial"/>
        </w:rPr>
        <w:t xml:space="preserve">oziroma seštevka dobljenih sklopov </w:t>
      </w:r>
      <w:r w:rsidR="008E6632" w:rsidRPr="002C0B1A">
        <w:rPr>
          <w:rFonts w:ascii="Arial" w:hAnsi="Arial" w:cs="Arial"/>
        </w:rPr>
        <w:t>(z DDV)</w:t>
      </w:r>
      <w:r w:rsidRPr="002C0B1A">
        <w:rPr>
          <w:rFonts w:ascii="Arial" w:hAnsi="Arial" w:cs="Arial"/>
        </w:rPr>
        <w:t xml:space="preserve">, če izvajalec svoje pogodbene obveznosti ne bo izpolnil v dogovorjeni kvaliteti, količini in rokih, opredeljenih v zgoraj </w:t>
      </w:r>
      <w:r w:rsidR="00B544C2" w:rsidRPr="002C0B1A">
        <w:rPr>
          <w:rFonts w:ascii="Arial" w:hAnsi="Arial" w:cs="Arial"/>
        </w:rPr>
        <w:t xml:space="preserve">citiranem </w:t>
      </w:r>
      <w:r w:rsidR="00447B28" w:rsidRPr="002C0B1A">
        <w:rPr>
          <w:rFonts w:ascii="Arial" w:hAnsi="Arial" w:cs="Arial"/>
        </w:rPr>
        <w:t>okvirnem sporazumu</w:t>
      </w:r>
      <w:r w:rsidRPr="002C0B1A">
        <w:rPr>
          <w:rFonts w:ascii="Arial" w:hAnsi="Arial" w:cs="Arial"/>
        </w:rPr>
        <w:t>.</w:t>
      </w:r>
    </w:p>
    <w:p w14:paraId="01A47FE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5FE4142" w14:textId="461A4CA7" w:rsidR="008E6632" w:rsidRPr="002C0B1A" w:rsidRDefault="00BF3D68" w:rsidP="008E6632">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2C0B1A">
        <w:rPr>
          <w:rFonts w:ascii="Arial" w:hAnsi="Arial" w:cs="Arial"/>
        </w:rPr>
        <w:t xml:space="preserve">Naša obveza velja tudi v primeru delne izpolnitve pogodbene obveznosti, če opravljena </w:t>
      </w:r>
      <w:r w:rsidR="00F0636B" w:rsidRPr="002C0B1A">
        <w:rPr>
          <w:rFonts w:ascii="Arial" w:hAnsi="Arial" w:cs="Arial"/>
        </w:rPr>
        <w:t>storitev</w:t>
      </w:r>
      <w:r w:rsidR="00C571A6" w:rsidRPr="002C0B1A">
        <w:rPr>
          <w:rFonts w:ascii="Arial" w:hAnsi="Arial" w:cs="Arial"/>
        </w:rPr>
        <w:t xml:space="preserve"> </w:t>
      </w:r>
      <w:r w:rsidRPr="002C0B1A">
        <w:rPr>
          <w:rFonts w:ascii="Arial" w:hAnsi="Arial" w:cs="Arial"/>
        </w:rPr>
        <w:t>tudi delno ne zadostuje zahtevam</w:t>
      </w:r>
      <w:r w:rsidR="00F0636B" w:rsidRPr="002C0B1A">
        <w:rPr>
          <w:rFonts w:ascii="Arial" w:hAnsi="Arial" w:cs="Arial"/>
        </w:rPr>
        <w:t xml:space="preserve"> iz okvirnega sporazuma</w:t>
      </w:r>
      <w:r w:rsidR="008E6632" w:rsidRPr="002C0B1A">
        <w:rPr>
          <w:rFonts w:ascii="Tahoma" w:eastAsia="Times New Roman" w:hAnsi="Tahoma" w:cs="Tahoma"/>
          <w:lang w:eastAsia="sl-SI"/>
        </w:rPr>
        <w:t xml:space="preserve"> </w:t>
      </w:r>
      <w:r w:rsidR="008E6632" w:rsidRPr="002C0B1A">
        <w:rPr>
          <w:rFonts w:ascii="Arial" w:hAnsi="Arial" w:cs="Arial"/>
        </w:rPr>
        <w:t xml:space="preserve">ali v primeru, da izvajalec odstopi </w:t>
      </w:r>
      <w:r w:rsidR="008E6632" w:rsidRPr="002C0B1A">
        <w:rPr>
          <w:rFonts w:ascii="Arial" w:hAnsi="Arial" w:cs="Arial"/>
        </w:rPr>
        <w:lastRenderedPageBreak/>
        <w:t>od okvirnega sporazuma.</w:t>
      </w:r>
      <w:r w:rsidR="008E6632" w:rsidRPr="002C0B1A">
        <w:rPr>
          <w:rFonts w:ascii="Tahoma" w:eastAsia="Times New Roman" w:hAnsi="Tahoma" w:cs="Tahoma"/>
          <w:lang w:eastAsia="sl-SI"/>
        </w:rPr>
        <w:t xml:space="preserve"> </w:t>
      </w:r>
      <w:r w:rsidR="008E6632" w:rsidRPr="002C0B1A">
        <w:rPr>
          <w:rFonts w:ascii="Arial" w:hAnsi="Arial" w:cs="Arial"/>
        </w:rPr>
        <w:t>Naša obveza velja tudi v primeru, da izvajalec ne izvaja storitev v skladu z zahtevami naročnika.</w:t>
      </w:r>
    </w:p>
    <w:p w14:paraId="7960705C"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3095F10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Zahtevek za unovčenje garancije</w:t>
      </w:r>
      <w:r w:rsidR="008E6632" w:rsidRPr="002C0B1A">
        <w:rPr>
          <w:rFonts w:ascii="Arial" w:hAnsi="Arial" w:cs="Arial"/>
        </w:rPr>
        <w:t>/kavcijskega zavarovanja</w:t>
      </w:r>
      <w:r w:rsidRPr="002C0B1A">
        <w:rPr>
          <w:rFonts w:ascii="Arial" w:hAnsi="Arial" w:cs="Arial"/>
        </w:rPr>
        <w:t xml:space="preserve"> mora biti predložen banki</w:t>
      </w:r>
      <w:r w:rsidR="008E6632" w:rsidRPr="002C0B1A">
        <w:rPr>
          <w:rFonts w:ascii="Arial" w:hAnsi="Arial" w:cs="Arial"/>
        </w:rPr>
        <w:t>/zavarovalnici</w:t>
      </w:r>
      <w:r w:rsidRPr="002C0B1A">
        <w:rPr>
          <w:rFonts w:ascii="Arial" w:hAnsi="Arial" w:cs="Arial"/>
        </w:rPr>
        <w:t xml:space="preserve"> in mora vsebovati:</w:t>
      </w:r>
    </w:p>
    <w:p w14:paraId="7BF9FDF5" w14:textId="3FA8634A"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1. originalno pismo za unovčenje garancije</w:t>
      </w:r>
      <w:r w:rsidR="008E6632" w:rsidRPr="002C0B1A">
        <w:rPr>
          <w:rFonts w:ascii="Arial" w:hAnsi="Arial" w:cs="Arial"/>
        </w:rPr>
        <w:t>/kavcijskega zavarovanja</w:t>
      </w:r>
      <w:r w:rsidRPr="002C0B1A">
        <w:rPr>
          <w:rFonts w:ascii="Arial" w:hAnsi="Arial" w:cs="Arial"/>
        </w:rPr>
        <w:t xml:space="preserve"> v skladu z zgornjim odstavkom in</w:t>
      </w:r>
    </w:p>
    <w:p w14:paraId="40909F88" w14:textId="49E9A3AE"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2. original Garancije</w:t>
      </w:r>
      <w:r w:rsidR="008E6632" w:rsidRPr="002C0B1A">
        <w:rPr>
          <w:rFonts w:ascii="Arial" w:hAnsi="Arial" w:cs="Arial"/>
        </w:rPr>
        <w:t>/Kavcijs</w:t>
      </w:r>
      <w:r w:rsidR="00271A77">
        <w:rPr>
          <w:rFonts w:ascii="Arial" w:hAnsi="Arial" w:cs="Arial"/>
        </w:rPr>
        <w:t>k</w:t>
      </w:r>
      <w:r w:rsidR="008E6632" w:rsidRPr="002C0B1A">
        <w:rPr>
          <w:rFonts w:ascii="Arial" w:hAnsi="Arial" w:cs="Arial"/>
        </w:rPr>
        <w:t xml:space="preserve">ega zavarovanja </w:t>
      </w:r>
      <w:r w:rsidRPr="002C0B1A">
        <w:rPr>
          <w:rFonts w:ascii="Arial" w:hAnsi="Arial" w:cs="Arial"/>
        </w:rPr>
        <w:t>št....................</w:t>
      </w:r>
    </w:p>
    <w:p w14:paraId="0745043E"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5B03AE6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8E6632" w:rsidRPr="002C0B1A">
        <w:rPr>
          <w:rFonts w:ascii="Arial" w:hAnsi="Arial" w:cs="Arial"/>
        </w:rPr>
        <w:t xml:space="preserve">/kavcijsko zavarovanje </w:t>
      </w:r>
      <w:r w:rsidRPr="002C0B1A">
        <w:rPr>
          <w:rFonts w:ascii="Arial" w:hAnsi="Arial" w:cs="Arial"/>
        </w:rPr>
        <w:t>se znižuje za vsak po tej garanciji</w:t>
      </w:r>
      <w:r w:rsidR="008E6632" w:rsidRPr="002C0B1A">
        <w:rPr>
          <w:rFonts w:ascii="Arial" w:hAnsi="Arial" w:cs="Arial"/>
        </w:rPr>
        <w:t>/tem kavcijskem zavarovanju</w:t>
      </w:r>
      <w:r w:rsidRPr="002C0B1A">
        <w:rPr>
          <w:rFonts w:ascii="Arial" w:hAnsi="Arial" w:cs="Arial"/>
        </w:rPr>
        <w:t xml:space="preserve"> unovčeni znesek. </w:t>
      </w:r>
    </w:p>
    <w:p w14:paraId="5CB6C697"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09C49A33"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Ta garancija</w:t>
      </w:r>
      <w:r w:rsidR="00E64F0A" w:rsidRPr="002C0B1A">
        <w:rPr>
          <w:rFonts w:ascii="Arial" w:hAnsi="Arial" w:cs="Arial"/>
        </w:rPr>
        <w:t>/kavcijsko zavarovanje</w:t>
      </w:r>
      <w:r w:rsidRPr="002C0B1A">
        <w:rPr>
          <w:rFonts w:ascii="Arial" w:hAnsi="Arial" w:cs="Arial"/>
        </w:rPr>
        <w:t xml:space="preserve"> velja najkasneje do ................... Po preteku navedenega roka garancija</w:t>
      </w:r>
      <w:r w:rsidR="00E64F0A" w:rsidRPr="002C0B1A">
        <w:rPr>
          <w:rFonts w:ascii="Arial" w:hAnsi="Arial" w:cs="Arial"/>
        </w:rPr>
        <w:t>/kavcijsko zavarovanje</w:t>
      </w:r>
      <w:r w:rsidRPr="002C0B1A">
        <w:rPr>
          <w:rFonts w:ascii="Arial" w:hAnsi="Arial" w:cs="Arial"/>
        </w:rPr>
        <w:t xml:space="preserve"> ne velja več in naša obveznost avtomatično ugasne, ne glede na to, ali je garancija</w:t>
      </w:r>
      <w:r w:rsidR="00E64F0A" w:rsidRPr="002C0B1A">
        <w:rPr>
          <w:rFonts w:ascii="Arial" w:hAnsi="Arial" w:cs="Arial"/>
        </w:rPr>
        <w:t>/kavcijsko zavarovanje</w:t>
      </w:r>
      <w:r w:rsidRPr="002C0B1A">
        <w:rPr>
          <w:rFonts w:ascii="Arial" w:hAnsi="Arial" w:cs="Arial"/>
        </w:rPr>
        <w:t xml:space="preserve"> vrnjena</w:t>
      </w:r>
      <w:r w:rsidR="00E64F0A" w:rsidRPr="002C0B1A">
        <w:rPr>
          <w:rFonts w:ascii="Arial" w:hAnsi="Arial" w:cs="Arial"/>
        </w:rPr>
        <w:t>/vrnjeno</w:t>
      </w:r>
      <w:r w:rsidRPr="002C0B1A">
        <w:rPr>
          <w:rFonts w:ascii="Arial" w:hAnsi="Arial" w:cs="Arial"/>
        </w:rPr>
        <w:t>.</w:t>
      </w:r>
    </w:p>
    <w:p w14:paraId="33996686"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079D8A36"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Če se bo naročnik kadarkoli v času veljavnosti te garancije</w:t>
      </w:r>
      <w:r w:rsidR="00E64F0A" w:rsidRPr="002C0B1A">
        <w:rPr>
          <w:rFonts w:ascii="Arial" w:hAnsi="Arial" w:cs="Arial"/>
        </w:rPr>
        <w:t>/tega kavcijskega zavarovanja</w:t>
      </w:r>
      <w:r w:rsidRPr="002C0B1A">
        <w:rPr>
          <w:rFonts w:ascii="Arial" w:hAnsi="Arial" w:cs="Arial"/>
        </w:rPr>
        <w:t xml:space="preserve"> strinjal, </w:t>
      </w:r>
      <w:r w:rsidR="00E64F0A" w:rsidRPr="002C0B1A">
        <w:rPr>
          <w:rFonts w:ascii="Arial" w:hAnsi="Arial" w:cs="Arial"/>
        </w:rPr>
        <w:t>da se v okvirnem sporazumu navedeni pogoji spremenijo</w:t>
      </w:r>
      <w:r w:rsidRPr="002C0B1A">
        <w:rPr>
          <w:rFonts w:ascii="Arial" w:hAnsi="Arial" w:cs="Arial"/>
        </w:rPr>
        <w:t>, se lahko naročnik garancije</w:t>
      </w:r>
      <w:r w:rsidR="00E64F0A" w:rsidRPr="002C0B1A">
        <w:rPr>
          <w:rFonts w:ascii="Arial" w:hAnsi="Arial" w:cs="Arial"/>
        </w:rPr>
        <w:t>/kavcijskega zavarovanja</w:t>
      </w:r>
      <w:r w:rsidRPr="002C0B1A">
        <w:rPr>
          <w:rFonts w:ascii="Arial" w:hAnsi="Arial" w:cs="Arial"/>
        </w:rPr>
        <w:t xml:space="preserve"> oziroma izvajalec in banka</w:t>
      </w:r>
      <w:r w:rsidR="00E64F0A" w:rsidRPr="002C0B1A">
        <w:rPr>
          <w:rFonts w:ascii="Arial" w:hAnsi="Arial" w:cs="Arial"/>
        </w:rPr>
        <w:t>/zavarovalnica</w:t>
      </w:r>
      <w:r w:rsidRPr="002C0B1A">
        <w:rPr>
          <w:rFonts w:ascii="Arial" w:hAnsi="Arial" w:cs="Arial"/>
        </w:rPr>
        <w:t xml:space="preserve"> sporazumno dogovorita za </w:t>
      </w:r>
      <w:r w:rsidR="00E64F0A" w:rsidRPr="002C0B1A">
        <w:rPr>
          <w:rFonts w:ascii="Arial" w:hAnsi="Arial" w:cs="Arial"/>
        </w:rPr>
        <w:t>spremembo garancije/kavcijskega zavarovanja.</w:t>
      </w:r>
    </w:p>
    <w:p w14:paraId="34A668F5"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453212F5"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 xml:space="preserve">To garancijo lahko uveljavlja naročnik, </w:t>
      </w:r>
      <w:r w:rsidR="001C4D68" w:rsidRPr="002C0B1A">
        <w:rPr>
          <w:rFonts w:ascii="Arial" w:hAnsi="Arial" w:cs="Arial"/>
        </w:rPr>
        <w:t xml:space="preserve">Javno podjetje </w:t>
      </w:r>
      <w:r w:rsidR="00B03B90" w:rsidRPr="002C0B1A">
        <w:rPr>
          <w:rFonts w:ascii="Arial" w:hAnsi="Arial" w:cs="Arial"/>
        </w:rPr>
        <w:t>Komunalno podjetje Vrhnika</w:t>
      </w:r>
      <w:r w:rsidR="001C4D68" w:rsidRPr="002C0B1A">
        <w:rPr>
          <w:rFonts w:ascii="Arial" w:hAnsi="Arial" w:cs="Arial"/>
        </w:rPr>
        <w:t xml:space="preserve">, d.o.o., Pot na </w:t>
      </w:r>
      <w:proofErr w:type="spellStart"/>
      <w:r w:rsidR="001C4D68" w:rsidRPr="002C0B1A">
        <w:rPr>
          <w:rFonts w:ascii="Arial" w:hAnsi="Arial" w:cs="Arial"/>
        </w:rPr>
        <w:t>Tojnice</w:t>
      </w:r>
      <w:proofErr w:type="spellEnd"/>
      <w:r w:rsidR="001C4D68" w:rsidRPr="002C0B1A">
        <w:rPr>
          <w:rFonts w:ascii="Arial" w:hAnsi="Arial" w:cs="Arial"/>
        </w:rPr>
        <w:t xml:space="preserve"> 40, </w:t>
      </w:r>
      <w:r w:rsidR="00B03B90" w:rsidRPr="002C0B1A">
        <w:rPr>
          <w:rFonts w:ascii="Arial" w:hAnsi="Arial" w:cs="Arial"/>
        </w:rPr>
        <w:t>1360 Vrhnika</w:t>
      </w:r>
      <w:r w:rsidRPr="002C0B1A">
        <w:rPr>
          <w:rFonts w:ascii="Arial" w:hAnsi="Arial" w:cs="Arial"/>
        </w:rPr>
        <w:t xml:space="preserve"> ali njegov pravni naslednik.</w:t>
      </w:r>
    </w:p>
    <w:p w14:paraId="2148E4C8" w14:textId="77777777" w:rsidR="00BF3D68" w:rsidRPr="002C0B1A"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0FFCFB4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2C0B1A">
        <w:rPr>
          <w:rFonts w:ascii="Arial" w:hAnsi="Arial" w:cs="Arial"/>
        </w:rPr>
        <w:t>Morebitne spore med upravičencem in banko</w:t>
      </w:r>
      <w:r w:rsidR="00E64F0A" w:rsidRPr="002C0B1A">
        <w:rPr>
          <w:rFonts w:ascii="Arial" w:hAnsi="Arial" w:cs="Arial"/>
        </w:rPr>
        <w:t>/zavarovalnico</w:t>
      </w:r>
      <w:r w:rsidRPr="002C0B1A">
        <w:rPr>
          <w:rFonts w:ascii="Arial" w:hAnsi="Arial" w:cs="Arial"/>
        </w:rPr>
        <w:t xml:space="preserve"> rešuje stvarno pristojno sodišče v Ljubljani.</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25AEF088"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r w:rsidR="00E64F0A">
        <w:rPr>
          <w:rFonts w:ascii="Arial" w:hAnsi="Arial" w:cs="Arial"/>
        </w:rPr>
        <w:t>/Zavarovalnica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2C381540" w14:textId="77777777" w:rsidR="0037249A" w:rsidRDefault="0037249A" w:rsidP="00456167">
      <w:pPr>
        <w:spacing w:after="0"/>
        <w:rPr>
          <w:rFonts w:ascii="Arial" w:hAnsi="Arial" w:cs="Arial"/>
          <w:lang w:eastAsia="zh-CN"/>
        </w:rPr>
      </w:pPr>
    </w:p>
    <w:p w14:paraId="11616FB6" w14:textId="77777777" w:rsidR="0037249A" w:rsidRDefault="0037249A" w:rsidP="00456167">
      <w:pPr>
        <w:spacing w:after="0"/>
        <w:rPr>
          <w:rFonts w:ascii="Arial" w:hAnsi="Arial" w:cs="Arial"/>
          <w:lang w:eastAsia="zh-CN"/>
        </w:rPr>
      </w:pPr>
    </w:p>
    <w:p w14:paraId="4F4B5B49" w14:textId="77777777" w:rsidR="0037249A" w:rsidRDefault="0037249A" w:rsidP="00456167">
      <w:pPr>
        <w:spacing w:after="0"/>
        <w:rPr>
          <w:rFonts w:ascii="Arial" w:hAnsi="Arial" w:cs="Arial"/>
          <w:lang w:eastAsia="zh-CN"/>
        </w:rPr>
      </w:pPr>
    </w:p>
    <w:p w14:paraId="427682B8" w14:textId="77777777" w:rsidR="0037249A" w:rsidRDefault="0037249A" w:rsidP="00456167">
      <w:pPr>
        <w:spacing w:after="0"/>
        <w:rPr>
          <w:rFonts w:ascii="Arial" w:hAnsi="Arial" w:cs="Arial"/>
          <w:lang w:eastAsia="zh-CN"/>
        </w:rPr>
      </w:pPr>
    </w:p>
    <w:p w14:paraId="20C53D33" w14:textId="77777777" w:rsidR="0037249A" w:rsidRDefault="0037249A" w:rsidP="00456167">
      <w:pPr>
        <w:spacing w:after="0"/>
        <w:rPr>
          <w:rFonts w:ascii="Arial" w:hAnsi="Arial" w:cs="Arial"/>
          <w:lang w:eastAsia="zh-CN"/>
        </w:rPr>
      </w:pPr>
    </w:p>
    <w:p w14:paraId="574C1CA6" w14:textId="77777777" w:rsidR="0037249A" w:rsidRDefault="0037249A" w:rsidP="00456167">
      <w:pPr>
        <w:spacing w:after="0"/>
        <w:rPr>
          <w:rFonts w:ascii="Arial" w:hAnsi="Arial" w:cs="Arial"/>
          <w:lang w:eastAsia="zh-CN"/>
        </w:rPr>
      </w:pPr>
    </w:p>
    <w:p w14:paraId="31B12107" w14:textId="77777777" w:rsidR="0037249A" w:rsidRDefault="0037249A" w:rsidP="00456167">
      <w:pPr>
        <w:spacing w:after="0"/>
        <w:rPr>
          <w:rFonts w:ascii="Arial" w:hAnsi="Arial" w:cs="Arial"/>
          <w:lang w:eastAsia="zh-CN"/>
        </w:rPr>
      </w:pPr>
    </w:p>
    <w:p w14:paraId="657D1223" w14:textId="77777777" w:rsidR="0037249A" w:rsidRDefault="0037249A" w:rsidP="00456167">
      <w:pPr>
        <w:spacing w:after="0"/>
        <w:rPr>
          <w:rFonts w:ascii="Arial" w:hAnsi="Arial" w:cs="Arial"/>
          <w:lang w:eastAsia="zh-CN"/>
        </w:rPr>
      </w:pPr>
    </w:p>
    <w:p w14:paraId="167F53B5" w14:textId="77777777" w:rsidR="0037249A" w:rsidRDefault="0037249A" w:rsidP="00456167">
      <w:pPr>
        <w:spacing w:after="0"/>
        <w:rPr>
          <w:rFonts w:ascii="Arial" w:hAnsi="Arial" w:cs="Arial"/>
          <w:lang w:eastAsia="zh-CN"/>
        </w:rPr>
      </w:pPr>
    </w:p>
    <w:p w14:paraId="77D6C9D8" w14:textId="77777777" w:rsidR="0037249A" w:rsidRDefault="0037249A" w:rsidP="00456167">
      <w:pPr>
        <w:spacing w:after="0"/>
        <w:rPr>
          <w:rFonts w:ascii="Arial" w:hAnsi="Arial" w:cs="Arial"/>
          <w:lang w:eastAsia="zh-CN"/>
        </w:rPr>
      </w:pPr>
    </w:p>
    <w:p w14:paraId="58F77FB6" w14:textId="77777777" w:rsidR="0037249A" w:rsidRDefault="0037249A" w:rsidP="00456167">
      <w:pPr>
        <w:spacing w:after="0"/>
        <w:rPr>
          <w:rFonts w:ascii="Arial" w:hAnsi="Arial" w:cs="Arial"/>
          <w:lang w:eastAsia="zh-CN"/>
        </w:rPr>
      </w:pPr>
    </w:p>
    <w:p w14:paraId="430F902F" w14:textId="77777777" w:rsidR="0037249A" w:rsidRDefault="0037249A" w:rsidP="00456167">
      <w:pPr>
        <w:spacing w:after="0"/>
        <w:rPr>
          <w:rFonts w:ascii="Arial" w:hAnsi="Arial" w:cs="Arial"/>
          <w:lang w:eastAsia="zh-CN"/>
        </w:rPr>
      </w:pPr>
    </w:p>
    <w:p w14:paraId="43A8C757" w14:textId="77777777" w:rsidR="0037249A" w:rsidRDefault="0037249A" w:rsidP="00456167">
      <w:pPr>
        <w:spacing w:after="0"/>
        <w:rPr>
          <w:rFonts w:ascii="Arial" w:hAnsi="Arial" w:cs="Arial"/>
          <w:lang w:eastAsia="zh-CN"/>
        </w:rPr>
      </w:pPr>
    </w:p>
    <w:p w14:paraId="7ED42800" w14:textId="77777777" w:rsidR="0037249A" w:rsidRDefault="0037249A" w:rsidP="00456167">
      <w:pPr>
        <w:spacing w:after="0"/>
        <w:rPr>
          <w:rFonts w:ascii="Arial" w:hAnsi="Arial" w:cs="Arial"/>
          <w:lang w:eastAsia="zh-CN"/>
        </w:rPr>
      </w:pPr>
    </w:p>
    <w:p w14:paraId="5BD042BC" w14:textId="49A96445" w:rsidR="0037249A" w:rsidRPr="00456167" w:rsidRDefault="002E778A" w:rsidP="002E778A">
      <w:pPr>
        <w:pStyle w:val="Slog3"/>
        <w:rPr>
          <w:rStyle w:val="Neenpoudarek"/>
          <w:rFonts w:ascii="Arial" w:hAnsi="Arial" w:cs="Arial"/>
          <w:i/>
          <w:iCs/>
          <w:color w:val="auto"/>
          <w:sz w:val="22"/>
          <w:szCs w:val="22"/>
        </w:rPr>
      </w:pPr>
      <w:bookmarkStart w:id="73" w:name="_Toc109286559"/>
      <w:r w:rsidRPr="00456167">
        <w:rPr>
          <w:rStyle w:val="Neenpoudarek"/>
          <w:rFonts w:ascii="Arial" w:hAnsi="Arial" w:cs="Arial"/>
          <w:i/>
          <w:iCs/>
          <w:color w:val="auto"/>
          <w:sz w:val="22"/>
          <w:szCs w:val="22"/>
        </w:rPr>
        <w:lastRenderedPageBreak/>
        <w:t>PRILOGA</w:t>
      </w:r>
      <w:r w:rsidR="0037249A" w:rsidRPr="00456167">
        <w:rPr>
          <w:rStyle w:val="Neenpoudarek"/>
          <w:rFonts w:ascii="Arial" w:hAnsi="Arial" w:cs="Arial"/>
          <w:i/>
          <w:iCs/>
          <w:color w:val="auto"/>
          <w:sz w:val="22"/>
          <w:szCs w:val="22"/>
        </w:rPr>
        <w:t xml:space="preserve"> št. </w:t>
      </w:r>
      <w:r w:rsidR="002A7592">
        <w:rPr>
          <w:rStyle w:val="Neenpoudarek"/>
          <w:rFonts w:ascii="Arial" w:hAnsi="Arial" w:cs="Arial"/>
          <w:i/>
          <w:iCs/>
          <w:color w:val="auto"/>
          <w:sz w:val="22"/>
          <w:szCs w:val="22"/>
        </w:rPr>
        <w:t>1</w:t>
      </w:r>
      <w:r w:rsidR="00561A1E">
        <w:rPr>
          <w:rStyle w:val="Neenpoudarek"/>
          <w:rFonts w:ascii="Arial" w:hAnsi="Arial" w:cs="Arial"/>
          <w:i/>
          <w:iCs/>
          <w:color w:val="auto"/>
          <w:sz w:val="22"/>
          <w:szCs w:val="22"/>
        </w:rPr>
        <w:t>5</w:t>
      </w:r>
      <w:bookmarkEnd w:id="73"/>
    </w:p>
    <w:p w14:paraId="567D1DCB" w14:textId="2BD8995C" w:rsidR="00131729" w:rsidRPr="00456167" w:rsidRDefault="00131729" w:rsidP="00456167">
      <w:pPr>
        <w:pStyle w:val="Intenzivencitat"/>
        <w:rPr>
          <w:lang w:eastAsia="zh-CN"/>
        </w:rPr>
      </w:pPr>
      <w:bookmarkStart w:id="74" w:name="_Toc109286560"/>
      <w:bookmarkStart w:id="75" w:name="_Hlk518286077"/>
      <w:bookmarkEnd w:id="68"/>
      <w:r w:rsidRPr="00456167">
        <w:rPr>
          <w:lang w:eastAsia="zh-CN"/>
        </w:rPr>
        <w:t xml:space="preserve">VZOREC </w:t>
      </w:r>
      <w:r w:rsidR="00D87536" w:rsidRPr="00456167">
        <w:rPr>
          <w:lang w:eastAsia="zh-CN"/>
        </w:rPr>
        <w:t>OKVIRNEGA SPORAZUMA</w:t>
      </w:r>
      <w:bookmarkEnd w:id="74"/>
      <w:r w:rsidR="00D87536" w:rsidRPr="00456167">
        <w:rPr>
          <w:lang w:eastAsia="zh-CN"/>
        </w:rPr>
        <w:t xml:space="preserve"> </w:t>
      </w:r>
    </w:p>
    <w:bookmarkEnd w:id="75"/>
    <w:p w14:paraId="58E84C22" w14:textId="4574100F" w:rsidR="008570EB" w:rsidRDefault="008570EB" w:rsidP="008570EB">
      <w:pPr>
        <w:spacing w:after="0"/>
        <w:rPr>
          <w:rFonts w:ascii="Arial" w:hAnsi="Arial" w:cs="Arial"/>
          <w:color w:val="FFFFFF" w:themeColor="background1"/>
          <w:highlight w:val="blue"/>
        </w:rPr>
      </w:pPr>
    </w:p>
    <w:p w14:paraId="408503D3"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C6D44" w:rsidRPr="001C6D44" w14:paraId="763A42BB"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F08A3F"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46F8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bookmarkStart w:id="76" w:name="_Hlk513461958"/>
            <w:r w:rsidRPr="001C6D44">
              <w:rPr>
                <w:rFonts w:ascii="Arial" w:hAnsi="Arial" w:cs="Arial"/>
                <w:b/>
                <w:color w:val="auto"/>
                <w:kern w:val="3"/>
                <w:lang w:eastAsia="zh-CN"/>
              </w:rPr>
              <w:t>Javno podjetje Komunalno podjetje Vrhnika, d.o.o.</w:t>
            </w:r>
          </w:p>
          <w:p w14:paraId="5B66487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Pot na </w:t>
            </w:r>
            <w:proofErr w:type="spellStart"/>
            <w:r w:rsidRPr="001C6D44">
              <w:rPr>
                <w:rFonts w:ascii="Arial" w:hAnsi="Arial" w:cs="Arial"/>
                <w:color w:val="auto"/>
                <w:kern w:val="3"/>
                <w:lang w:eastAsia="zh-CN"/>
              </w:rPr>
              <w:t>Tojnice</w:t>
            </w:r>
            <w:proofErr w:type="spellEnd"/>
            <w:r w:rsidRPr="001C6D44">
              <w:rPr>
                <w:rFonts w:ascii="Arial" w:hAnsi="Arial" w:cs="Arial"/>
                <w:color w:val="auto"/>
                <w:kern w:val="3"/>
                <w:lang w:eastAsia="zh-CN"/>
              </w:rPr>
              <w:t xml:space="preserve"> 40</w:t>
            </w:r>
          </w:p>
          <w:p w14:paraId="7DF68AD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1360 Vrhnika</w:t>
            </w:r>
            <w:bookmarkEnd w:id="76"/>
          </w:p>
        </w:tc>
      </w:tr>
      <w:tr w:rsidR="001C6D44" w:rsidRPr="001C6D44" w14:paraId="7BF3D5E2"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1F0947"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3C0B0" w14:textId="614EF6A3" w:rsidR="001C6D44" w:rsidRPr="001C6D44" w:rsidRDefault="003413F8" w:rsidP="001C6D44">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mag. Gregor Klemenčič</w:t>
            </w:r>
            <w:r w:rsidR="001C6D44" w:rsidRPr="001C6D44">
              <w:rPr>
                <w:rFonts w:ascii="Arial" w:hAnsi="Arial" w:cs="Arial"/>
                <w:color w:val="auto"/>
                <w:kern w:val="3"/>
                <w:lang w:eastAsia="zh-CN"/>
              </w:rPr>
              <w:t>, direktor</w:t>
            </w:r>
          </w:p>
        </w:tc>
      </w:tr>
      <w:tr w:rsidR="001C6D44" w:rsidRPr="001C6D44" w14:paraId="6452633B"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6136E9"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4739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5015707000</w:t>
            </w:r>
          </w:p>
        </w:tc>
      </w:tr>
      <w:tr w:rsidR="001C6D44" w:rsidRPr="001C6D44" w14:paraId="14C86A11"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7B5BB4E"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F764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SI75879611</w:t>
            </w:r>
          </w:p>
        </w:tc>
      </w:tr>
      <w:tr w:rsidR="001C6D44" w:rsidRPr="001C6D44" w14:paraId="2326880C" w14:textId="77777777" w:rsidTr="00BD5D7C">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99C878" w14:textId="77777777" w:rsidR="001C6D44" w:rsidRPr="001C6D44" w:rsidRDefault="001C6D44" w:rsidP="001C6D44">
            <w:pPr>
              <w:suppressAutoHyphens/>
              <w:autoSpaceDN w:val="0"/>
              <w:spacing w:after="0"/>
              <w:ind w:right="6"/>
              <w:jc w:val="both"/>
              <w:textAlignment w:val="baseline"/>
              <w:rPr>
                <w:rFonts w:ascii="Arial" w:eastAsia="Times New Roman" w:hAnsi="Arial" w:cs="Arial"/>
                <w:color w:val="auto"/>
                <w:kern w:val="3"/>
                <w:lang w:eastAsia="zh-CN"/>
              </w:rPr>
            </w:pPr>
            <w:r w:rsidRPr="001C6D44">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C8993"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 0202 7001 1262 773</w:t>
            </w:r>
          </w:p>
        </w:tc>
      </w:tr>
    </w:tbl>
    <w:p w14:paraId="183DFE5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 xml:space="preserve"> (v nadaljevanju: naročnik)</w:t>
      </w:r>
    </w:p>
    <w:p w14:paraId="1D52279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3C6A91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in</w:t>
      </w:r>
    </w:p>
    <w:p w14:paraId="2751EF9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0D62111C" w14:textId="77777777" w:rsidR="001C6D44" w:rsidRPr="001C6D44" w:rsidRDefault="001C6D44" w:rsidP="001C6D44">
      <w:pPr>
        <w:suppressAutoHyphens/>
        <w:autoSpaceDN w:val="0"/>
        <w:spacing w:after="0"/>
        <w:ind w:right="6"/>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C6D44" w:rsidRPr="001C6D44" w14:paraId="484536CA"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37260F"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Naziv in naslov:</w:t>
            </w:r>
          </w:p>
          <w:p w14:paraId="0CBBBA7C"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p w14:paraId="18EDE0E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96D5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19EB5E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53D19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CE235"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263D1554"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B4ACDE"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88D9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1B6EDA11"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67FCFA"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0C4E9"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p>
        </w:tc>
      </w:tr>
      <w:tr w:rsidR="001C6D44" w:rsidRPr="001C6D44" w14:paraId="76CDAADE" w14:textId="77777777" w:rsidTr="00BD5D7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6B0733B"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15103" w14:textId="77777777" w:rsidR="001C6D44" w:rsidRPr="001C6D44" w:rsidRDefault="001C6D44" w:rsidP="001C6D44">
            <w:pPr>
              <w:suppressAutoHyphens/>
              <w:autoSpaceDN w:val="0"/>
              <w:snapToGrid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SI56</w:t>
            </w:r>
          </w:p>
        </w:tc>
      </w:tr>
    </w:tbl>
    <w:p w14:paraId="4B20EB20"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 nadaljevanju: izvajalec)</w:t>
      </w:r>
    </w:p>
    <w:p w14:paraId="48E91ACB"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31B5B45D"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sklepata naslednji</w:t>
      </w:r>
    </w:p>
    <w:p w14:paraId="22D52CBA"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6721A659"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OKVIRNI SPORAZUM</w:t>
      </w:r>
    </w:p>
    <w:p w14:paraId="10F788D0" w14:textId="77777777" w:rsidR="001C6D44" w:rsidRPr="001C6D44" w:rsidRDefault="001C6D44" w:rsidP="001C6D44">
      <w:pPr>
        <w:spacing w:after="0"/>
        <w:jc w:val="center"/>
        <w:rPr>
          <w:rFonts w:ascii="Arial" w:hAnsi="Arial" w:cs="Arial"/>
          <w:b/>
          <w:color w:val="auto"/>
        </w:rPr>
      </w:pPr>
      <w:r w:rsidRPr="001C6D44">
        <w:rPr>
          <w:rFonts w:ascii="Arial" w:hAnsi="Arial" w:cs="Arial"/>
          <w:b/>
          <w:color w:val="auto"/>
        </w:rPr>
        <w:t>za izvajanje javnega naročila</w:t>
      </w:r>
    </w:p>
    <w:p w14:paraId="03485D4C" w14:textId="73C28C05"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bookmarkStart w:id="77" w:name="_Hlk496532984"/>
      <w:r w:rsidRPr="001C6D44">
        <w:rPr>
          <w:rFonts w:ascii="Arial" w:hAnsi="Arial" w:cs="Arial"/>
          <w:b/>
          <w:bCs/>
          <w:color w:val="auto"/>
          <w:kern w:val="3"/>
          <w:lang w:eastAsia="zh-CN"/>
        </w:rPr>
        <w:t>»</w:t>
      </w:r>
      <w:sdt>
        <w:sdtPr>
          <w:rPr>
            <w:rFonts w:ascii="Arial" w:hAnsi="Arial" w:cs="Arial"/>
            <w:b/>
            <w:bCs/>
            <w:color w:val="auto"/>
            <w:kern w:val="3"/>
            <w:lang w:eastAsia="zh-CN"/>
          </w:rPr>
          <w:alias w:val="Naslov"/>
          <w:tag w:val=""/>
          <w:id w:val="743755589"/>
          <w:placeholder>
            <w:docPart w:val="9102B24165BB44ACB01DB31C9F8DC495"/>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b/>
              <w:bCs/>
              <w:color w:val="auto"/>
              <w:kern w:val="3"/>
              <w:lang w:eastAsia="zh-CN"/>
            </w:rPr>
            <w:t>Vzdrževanje cest in ostalih javnih površin v občini Vrhnika v obdobju od 1. 1. 2023 do 31. 12. 2023</w:t>
          </w:r>
        </w:sdtContent>
      </w:sdt>
      <w:r w:rsidRPr="001C6D44">
        <w:rPr>
          <w:rFonts w:ascii="Arial" w:hAnsi="Arial" w:cs="Arial"/>
          <w:b/>
          <w:bCs/>
          <w:color w:val="auto"/>
          <w:kern w:val="3"/>
          <w:lang w:eastAsia="zh-CN"/>
        </w:rPr>
        <w:t>«</w:t>
      </w:r>
    </w:p>
    <w:p w14:paraId="0A2FD5E6" w14:textId="42DB7053" w:rsidR="001C6D44" w:rsidRPr="001C6D44" w:rsidRDefault="001C6D44" w:rsidP="001C6D44">
      <w:pPr>
        <w:spacing w:after="0"/>
        <w:jc w:val="center"/>
        <w:rPr>
          <w:rFonts w:ascii="Arial" w:hAnsi="Arial" w:cs="Arial"/>
          <w:b/>
          <w:bCs/>
        </w:rPr>
      </w:pPr>
      <w:r w:rsidRPr="001C6D44">
        <w:rPr>
          <w:rFonts w:ascii="Arial" w:hAnsi="Arial" w:cs="Arial"/>
          <w:b/>
          <w:bCs/>
        </w:rPr>
        <w:t xml:space="preserve">ŠT. </w:t>
      </w:r>
      <w:sdt>
        <w:sdtPr>
          <w:rPr>
            <w:rFonts w:ascii="Arial" w:hAnsi="Arial" w:cs="Arial"/>
            <w:b/>
            <w:bCs/>
          </w:rPr>
          <w:alias w:val="Kategorija"/>
          <w:tag w:val=""/>
          <w:id w:val="-1588376332"/>
          <w:placeholder>
            <w:docPart w:val="8E242FC6384A42C1BE04D7576B8BF5FA"/>
          </w:placeholder>
          <w:dataBinding w:prefixMappings="xmlns:ns0='http://purl.org/dc/elements/1.1/' xmlns:ns1='http://schemas.openxmlformats.org/package/2006/metadata/core-properties' " w:xpath="/ns1:coreProperties[1]/ns1:category[1]" w:storeItemID="{6C3C8BC8-F283-45AE-878A-BAB7291924A1}"/>
          <w:text/>
        </w:sdtPr>
        <w:sdtEndPr/>
        <w:sdtContent>
          <w:r w:rsidR="00CC7EA2">
            <w:rPr>
              <w:rFonts w:ascii="Arial" w:hAnsi="Arial" w:cs="Arial"/>
              <w:b/>
              <w:bCs/>
            </w:rPr>
            <w:t>4162-4/2022</w:t>
          </w:r>
        </w:sdtContent>
      </w:sdt>
      <w:r w:rsidR="00820F86">
        <w:rPr>
          <w:rFonts w:ascii="Arial" w:hAnsi="Arial" w:cs="Arial"/>
          <w:b/>
          <w:bCs/>
        </w:rPr>
        <w:t>-</w:t>
      </w:r>
      <w:r w:rsidR="00820F86">
        <w:rPr>
          <w:rFonts w:ascii="Arial" w:hAnsi="Arial" w:cs="Arial"/>
          <w:b/>
          <w:bCs/>
        </w:rPr>
        <w:softHyphen/>
      </w:r>
      <w:r w:rsidR="00820F86">
        <w:rPr>
          <w:rFonts w:ascii="Arial" w:hAnsi="Arial" w:cs="Arial"/>
          <w:b/>
          <w:bCs/>
        </w:rPr>
        <w:softHyphen/>
      </w:r>
      <w:r w:rsidR="00820F86">
        <w:rPr>
          <w:rFonts w:ascii="Arial" w:hAnsi="Arial" w:cs="Arial"/>
          <w:b/>
          <w:bCs/>
        </w:rPr>
        <w:softHyphen/>
      </w:r>
      <w:r w:rsidR="00820F86">
        <w:rPr>
          <w:rFonts w:ascii="Arial" w:hAnsi="Arial" w:cs="Arial"/>
          <w:b/>
          <w:bCs/>
        </w:rPr>
        <w:softHyphen/>
      </w:r>
      <w:r w:rsidR="00820F86">
        <w:rPr>
          <w:rFonts w:ascii="Arial" w:hAnsi="Arial" w:cs="Arial"/>
          <w:b/>
          <w:bCs/>
        </w:rPr>
        <w:softHyphen/>
      </w:r>
      <w:r w:rsidR="00820F86">
        <w:rPr>
          <w:rFonts w:ascii="Arial" w:hAnsi="Arial" w:cs="Arial"/>
          <w:b/>
          <w:bCs/>
        </w:rPr>
        <w:softHyphen/>
      </w:r>
      <w:r w:rsidR="00820F86">
        <w:rPr>
          <w:rFonts w:ascii="Arial" w:hAnsi="Arial" w:cs="Arial"/>
          <w:b/>
          <w:bCs/>
        </w:rPr>
        <w:softHyphen/>
        <w:t>___</w:t>
      </w:r>
      <w:r w:rsidR="00820F86">
        <w:rPr>
          <w:rStyle w:val="Sprotnaopomba-sklic"/>
          <w:rFonts w:ascii="Arial" w:hAnsi="Arial" w:cs="Arial"/>
          <w:b/>
          <w:bCs/>
        </w:rPr>
        <w:footnoteReference w:id="6"/>
      </w:r>
    </w:p>
    <w:bookmarkEnd w:id="77"/>
    <w:p w14:paraId="682D8F41" w14:textId="77777777"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36DD9203" w14:textId="6B666194" w:rsidR="001C6D44" w:rsidRPr="001C6D44" w:rsidRDefault="001C6D44" w:rsidP="001C6D44">
      <w:pPr>
        <w:suppressAutoHyphens/>
        <w:autoSpaceDN w:val="0"/>
        <w:spacing w:after="0"/>
        <w:ind w:right="6"/>
        <w:jc w:val="center"/>
        <w:textAlignment w:val="baseline"/>
        <w:rPr>
          <w:rFonts w:ascii="Arial" w:hAnsi="Arial" w:cs="Arial"/>
          <w:b/>
          <w:bCs/>
          <w:color w:val="auto"/>
          <w:kern w:val="3"/>
          <w:lang w:eastAsia="zh-CN"/>
        </w:rPr>
      </w:pPr>
    </w:p>
    <w:p w14:paraId="505CC18A" w14:textId="77777777" w:rsidR="00EE04B1" w:rsidRPr="00456167" w:rsidRDefault="00EE04B1" w:rsidP="00EE04B1">
      <w:pPr>
        <w:pStyle w:val="Standard"/>
        <w:jc w:val="left"/>
        <w:rPr>
          <w:rFonts w:ascii="Arial" w:hAnsi="Arial" w:cs="Arial"/>
          <w:b/>
          <w:bCs/>
        </w:rPr>
      </w:pPr>
      <w:r w:rsidRPr="00456167">
        <w:rPr>
          <w:rFonts w:ascii="Arial" w:hAnsi="Arial" w:cs="Arial"/>
          <w:b/>
          <w:bCs/>
        </w:rPr>
        <w:t>UVODNE UGOTOVITVE</w:t>
      </w:r>
    </w:p>
    <w:p w14:paraId="1179B6A8" w14:textId="77777777" w:rsidR="00EE04B1" w:rsidRPr="00456167" w:rsidRDefault="00EE04B1" w:rsidP="00EE04B1">
      <w:pPr>
        <w:pStyle w:val="Standard"/>
        <w:ind w:left="360"/>
        <w:jc w:val="left"/>
        <w:rPr>
          <w:rFonts w:ascii="Arial" w:hAnsi="Arial" w:cs="Arial"/>
          <w:b/>
          <w:bCs/>
        </w:rPr>
      </w:pPr>
    </w:p>
    <w:p w14:paraId="0561179D" w14:textId="77777777" w:rsidR="00EE04B1" w:rsidRPr="00456167" w:rsidRDefault="00EE04B1" w:rsidP="005A210B">
      <w:pPr>
        <w:pStyle w:val="Standard"/>
        <w:numPr>
          <w:ilvl w:val="0"/>
          <w:numId w:val="29"/>
        </w:numPr>
        <w:jc w:val="center"/>
        <w:rPr>
          <w:rFonts w:ascii="Arial" w:hAnsi="Arial" w:cs="Arial"/>
          <w:b/>
          <w:bCs/>
        </w:rPr>
      </w:pPr>
      <w:r w:rsidRPr="00456167">
        <w:rPr>
          <w:rFonts w:ascii="Arial" w:hAnsi="Arial" w:cs="Arial"/>
          <w:b/>
          <w:bCs/>
        </w:rPr>
        <w:t>člen</w:t>
      </w:r>
    </w:p>
    <w:p w14:paraId="78D38792" w14:textId="30A030FD" w:rsidR="00EE04B1" w:rsidRPr="00456167" w:rsidRDefault="00EE04B1" w:rsidP="00EE04B1">
      <w:pPr>
        <w:spacing w:after="0"/>
        <w:jc w:val="both"/>
        <w:rPr>
          <w:rFonts w:ascii="Arial" w:hAnsi="Arial" w:cs="Arial"/>
        </w:rPr>
      </w:pPr>
      <w:r w:rsidRPr="00456167">
        <w:rPr>
          <w:rFonts w:ascii="Arial" w:hAnsi="Arial" w:cs="Arial"/>
        </w:rPr>
        <w:t>Naročnik je izvedel postopek oddaje javnega naročila »</w:t>
      </w:r>
      <w:sdt>
        <w:sdtPr>
          <w:rPr>
            <w:rFonts w:ascii="Arial" w:hAnsi="Arial" w:cs="Arial"/>
          </w:rPr>
          <w:alias w:val="Naslov"/>
          <w:tag w:val=""/>
          <w:id w:val="-2112420910"/>
          <w:placeholder>
            <w:docPart w:val="1202FAA3730A44F394E0763B56929686"/>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rPr>
            <w:t>Vzdrževanje cest in ostalih javnih površin v občini Vrhnika v obdobju od 1. 1. 2023 do 31. 12. 2023</w:t>
          </w:r>
        </w:sdtContent>
      </w:sdt>
      <w:r w:rsidRPr="00456167">
        <w:rPr>
          <w:rFonts w:ascii="Arial" w:hAnsi="Arial" w:cs="Arial"/>
        </w:rPr>
        <w:t>« po</w:t>
      </w:r>
      <w:r w:rsidR="00FB0F23">
        <w:rPr>
          <w:rFonts w:ascii="Arial" w:hAnsi="Arial" w:cs="Arial"/>
        </w:rPr>
        <w:t xml:space="preserve"> </w:t>
      </w:r>
      <w:r w:rsidR="000C617D">
        <w:rPr>
          <w:rFonts w:ascii="Arial" w:hAnsi="Arial" w:cs="Arial"/>
        </w:rPr>
        <w:t xml:space="preserve">odprtem </w:t>
      </w:r>
      <w:r w:rsidRPr="001C6D44">
        <w:rPr>
          <w:rFonts w:ascii="Arial" w:hAnsi="Arial" w:cs="Arial"/>
        </w:rPr>
        <w:t xml:space="preserve">postopku </w:t>
      </w:r>
      <w:r w:rsidRPr="002C7721">
        <w:rPr>
          <w:rFonts w:ascii="Arial" w:hAnsi="Arial" w:cs="Arial"/>
        </w:rPr>
        <w:t xml:space="preserve">na podlagi </w:t>
      </w:r>
      <w:r w:rsidRPr="00174BA9">
        <w:rPr>
          <w:rFonts w:ascii="Arial" w:hAnsi="Arial" w:cs="Arial"/>
        </w:rPr>
        <w:t>4</w:t>
      </w:r>
      <w:r w:rsidR="000C617D">
        <w:rPr>
          <w:rFonts w:ascii="Arial" w:hAnsi="Arial" w:cs="Arial"/>
        </w:rPr>
        <w:t>0</w:t>
      </w:r>
      <w:r w:rsidRPr="00174BA9">
        <w:rPr>
          <w:rFonts w:ascii="Arial" w:hAnsi="Arial" w:cs="Arial"/>
        </w:rPr>
        <w:t>. člena</w:t>
      </w:r>
      <w:r w:rsidRPr="002C7721">
        <w:rPr>
          <w:rFonts w:ascii="Arial" w:hAnsi="Arial" w:cs="Arial"/>
        </w:rPr>
        <w:t xml:space="preserve"> </w:t>
      </w:r>
      <w:r w:rsidRPr="001C6D44">
        <w:rPr>
          <w:rFonts w:ascii="Arial" w:hAnsi="Arial" w:cs="Arial"/>
        </w:rPr>
        <w:t>ZJN-3, ki je bil objavljen na Portalu javnih naročil dne</w:t>
      </w:r>
      <w:r w:rsidR="00A828C8">
        <w:rPr>
          <w:rFonts w:ascii="Arial" w:hAnsi="Arial" w:cs="Arial"/>
        </w:rPr>
        <w:t xml:space="preserve"> _________ </w:t>
      </w:r>
      <w:r w:rsidRPr="001C6D44">
        <w:rPr>
          <w:rFonts w:ascii="Arial" w:hAnsi="Arial" w:cs="Arial"/>
        </w:rPr>
        <w:t xml:space="preserve">pod številko objave </w:t>
      </w:r>
      <w:r w:rsidR="00A828C8">
        <w:rPr>
          <w:rFonts w:ascii="Arial" w:hAnsi="Arial" w:cs="Arial"/>
        </w:rPr>
        <w:t>_____________</w:t>
      </w:r>
      <w:r w:rsidR="005C7B96">
        <w:rPr>
          <w:rFonts w:ascii="Arial" w:hAnsi="Arial" w:cs="Arial"/>
        </w:rPr>
        <w:t xml:space="preserve"> </w:t>
      </w:r>
      <w:r w:rsidR="005C7B96" w:rsidRPr="00D307B2">
        <w:rPr>
          <w:rFonts w:ascii="Arial" w:hAnsi="Arial" w:cs="Arial"/>
          <w:color w:val="auto"/>
          <w:kern w:val="3"/>
          <w:lang w:eastAsia="zh-CN"/>
        </w:rPr>
        <w:t xml:space="preserve">in v Uradnem listu EU pod št. objave </w:t>
      </w:r>
      <w:r w:rsidR="00A828C8">
        <w:rPr>
          <w:rFonts w:ascii="Arial" w:hAnsi="Arial" w:cs="Arial"/>
          <w:color w:val="auto"/>
          <w:kern w:val="3"/>
          <w:lang w:eastAsia="zh-CN"/>
        </w:rPr>
        <w:t>__________</w:t>
      </w:r>
      <w:r w:rsidR="005C7B96" w:rsidRPr="00D307B2">
        <w:rPr>
          <w:rFonts w:ascii="Arial" w:hAnsi="Arial" w:cs="Arial"/>
          <w:color w:val="auto"/>
          <w:kern w:val="3"/>
          <w:lang w:eastAsia="zh-CN"/>
        </w:rPr>
        <w:t xml:space="preserve"> z </w:t>
      </w:r>
      <w:r w:rsidR="005C7B96" w:rsidRPr="005278D3">
        <w:rPr>
          <w:rFonts w:ascii="Arial" w:hAnsi="Arial" w:cs="Arial"/>
          <w:color w:val="auto"/>
          <w:kern w:val="3"/>
          <w:lang w:eastAsia="zh-CN"/>
        </w:rPr>
        <w:t>dne</w:t>
      </w:r>
      <w:r w:rsidR="00A828C8">
        <w:rPr>
          <w:rFonts w:ascii="Arial" w:hAnsi="Arial" w:cs="Arial"/>
          <w:color w:val="auto"/>
          <w:kern w:val="3"/>
          <w:lang w:eastAsia="zh-CN"/>
        </w:rPr>
        <w:t xml:space="preserve"> _____________.</w:t>
      </w:r>
    </w:p>
    <w:p w14:paraId="6AD904DC" w14:textId="77777777" w:rsidR="00EE04B1" w:rsidRDefault="00EE04B1" w:rsidP="00EE04B1">
      <w:pPr>
        <w:spacing w:after="0"/>
        <w:jc w:val="both"/>
        <w:rPr>
          <w:rFonts w:ascii="Arial" w:hAnsi="Arial" w:cs="Arial"/>
        </w:rPr>
      </w:pPr>
    </w:p>
    <w:p w14:paraId="1ED37F01" w14:textId="1A668A6C" w:rsidR="00EE04B1" w:rsidRPr="00456167" w:rsidRDefault="00EE04B1" w:rsidP="00EE04B1">
      <w:pPr>
        <w:spacing w:after="0"/>
        <w:jc w:val="both"/>
        <w:rPr>
          <w:rFonts w:ascii="Arial" w:hAnsi="Arial" w:cs="Arial"/>
        </w:rPr>
      </w:pPr>
      <w:r w:rsidRPr="00456167">
        <w:rPr>
          <w:rFonts w:ascii="Arial" w:hAnsi="Arial" w:cs="Arial"/>
        </w:rPr>
        <w:t>Odločitev o oddaji javnega naročila je postala pravnomočna dne ___________ .</w:t>
      </w:r>
    </w:p>
    <w:p w14:paraId="32BC0F46" w14:textId="77777777" w:rsidR="00EE04B1" w:rsidRDefault="00EE04B1" w:rsidP="00EE04B1">
      <w:pPr>
        <w:pStyle w:val="Standard"/>
        <w:jc w:val="left"/>
        <w:rPr>
          <w:rFonts w:ascii="Arial" w:hAnsi="Arial" w:cs="Arial"/>
          <w:b/>
          <w:bCs/>
        </w:rPr>
      </w:pPr>
    </w:p>
    <w:p w14:paraId="73A2B5F6" w14:textId="77777777" w:rsidR="00EE04B1" w:rsidRPr="002760E0" w:rsidRDefault="00EE04B1" w:rsidP="00EE04B1">
      <w:pPr>
        <w:spacing w:after="0"/>
        <w:jc w:val="both"/>
        <w:rPr>
          <w:rFonts w:ascii="Arial" w:hAnsi="Arial" w:cs="Arial"/>
        </w:rPr>
      </w:pPr>
      <w:r w:rsidRPr="002760E0">
        <w:rPr>
          <w:rFonts w:ascii="Arial" w:hAnsi="Arial" w:cs="Arial"/>
        </w:rPr>
        <w:t>Pogodbeni stranki sta sporazumni, da:</w:t>
      </w:r>
    </w:p>
    <w:p w14:paraId="442B8DC9" w14:textId="77777777" w:rsidR="00EE04B1" w:rsidRPr="002760E0" w:rsidRDefault="00EE04B1" w:rsidP="00EE04B1">
      <w:pPr>
        <w:pStyle w:val="Standard"/>
        <w:rPr>
          <w:rFonts w:ascii="Arial" w:hAnsi="Arial" w:cs="Arial"/>
          <w:b/>
          <w:bCs/>
        </w:rPr>
      </w:pPr>
    </w:p>
    <w:p w14:paraId="55EB35C1" w14:textId="77777777" w:rsidR="00EE04B1" w:rsidRPr="002760E0" w:rsidRDefault="00EE04B1" w:rsidP="005A210B">
      <w:pPr>
        <w:numPr>
          <w:ilvl w:val="0"/>
          <w:numId w:val="43"/>
        </w:numPr>
        <w:spacing w:after="0"/>
        <w:jc w:val="both"/>
        <w:rPr>
          <w:rFonts w:ascii="Arial" w:eastAsia="Times New Roman" w:hAnsi="Arial" w:cs="Arial"/>
          <w:color w:val="auto"/>
          <w:lang w:eastAsia="sl-SI"/>
        </w:rPr>
      </w:pPr>
      <w:r w:rsidRPr="002760E0">
        <w:rPr>
          <w:rFonts w:ascii="Arial" w:eastAsia="Times New Roman" w:hAnsi="Arial" w:cs="Arial"/>
          <w:color w:val="auto"/>
          <w:lang w:eastAsia="sl-SI"/>
        </w:rPr>
        <w:t>bo izvajalec prevzeta dela opravljal na podlagi navodil naročnika in veljavnih predpisov, normativov in standardov za redno vzdrževanje cest, strokovno pravilno, po vseh sodobnih izsledkih znanosti in stroke, vestno in kvalitetno v skladu z vsemi ostalimi veljavnimi tehničnimi predpisi, standardi in uzancami, ob sodelovanju z naročnikom in upoštevanju njegovih tehničnih pogojev,</w:t>
      </w:r>
    </w:p>
    <w:p w14:paraId="3B7A0FDF" w14:textId="77777777" w:rsidR="00EE04B1" w:rsidRPr="002760E0" w:rsidRDefault="00EE04B1" w:rsidP="00EE04B1">
      <w:pPr>
        <w:spacing w:after="0"/>
        <w:jc w:val="both"/>
        <w:rPr>
          <w:rFonts w:ascii="Arial" w:eastAsia="Times New Roman" w:hAnsi="Arial" w:cs="Arial"/>
          <w:color w:val="auto"/>
          <w:lang w:eastAsia="sl-SI"/>
        </w:rPr>
      </w:pPr>
      <w:r w:rsidRPr="002760E0">
        <w:rPr>
          <w:rFonts w:ascii="Arial" w:eastAsia="Times New Roman" w:hAnsi="Arial" w:cs="Arial"/>
          <w:color w:val="auto"/>
          <w:lang w:eastAsia="sl-SI"/>
        </w:rPr>
        <w:tab/>
      </w:r>
    </w:p>
    <w:p w14:paraId="54BFA0EC" w14:textId="77777777" w:rsidR="00EE04B1" w:rsidRPr="002760E0" w:rsidRDefault="00EE04B1" w:rsidP="005A210B">
      <w:pPr>
        <w:numPr>
          <w:ilvl w:val="0"/>
          <w:numId w:val="43"/>
        </w:numPr>
        <w:spacing w:after="0"/>
        <w:jc w:val="both"/>
        <w:rPr>
          <w:rFonts w:ascii="Arial" w:eastAsia="Times New Roman" w:hAnsi="Arial" w:cs="Arial"/>
          <w:color w:val="auto"/>
          <w:lang w:eastAsia="sl-SI"/>
        </w:rPr>
      </w:pPr>
      <w:r w:rsidRPr="002760E0">
        <w:rPr>
          <w:rFonts w:ascii="Arial" w:eastAsia="Times New Roman" w:hAnsi="Arial" w:cs="Arial"/>
          <w:color w:val="auto"/>
          <w:lang w:eastAsia="sl-SI"/>
        </w:rPr>
        <w:t xml:space="preserve">bo izvajalec svoje delo opravljal v skladu s predpisi, ki zagotavljajo varnost pri delu in poskrbel za varnost udeležencev v prometu (svetlobne utripalke, ustrezne oznake, zavarovanje področja izvajanja del,…),  </w:t>
      </w:r>
    </w:p>
    <w:p w14:paraId="568D5F71" w14:textId="77777777" w:rsidR="00EE04B1" w:rsidRPr="002760E0" w:rsidRDefault="00EE04B1" w:rsidP="00EE04B1">
      <w:pPr>
        <w:spacing w:after="0"/>
        <w:jc w:val="both"/>
        <w:rPr>
          <w:rFonts w:ascii="Arial" w:eastAsia="Times New Roman" w:hAnsi="Arial" w:cs="Arial"/>
          <w:color w:val="auto"/>
          <w:lang w:eastAsia="sl-SI"/>
        </w:rPr>
      </w:pPr>
    </w:p>
    <w:p w14:paraId="08934680" w14:textId="3B681006" w:rsidR="00EE04B1" w:rsidRPr="00FF3DBD" w:rsidRDefault="00EE04B1" w:rsidP="005A210B">
      <w:pPr>
        <w:numPr>
          <w:ilvl w:val="0"/>
          <w:numId w:val="43"/>
        </w:numPr>
        <w:spacing w:after="0"/>
        <w:jc w:val="both"/>
        <w:rPr>
          <w:rFonts w:ascii="Arial" w:eastAsia="Times New Roman" w:hAnsi="Arial" w:cs="Arial"/>
          <w:color w:val="auto"/>
          <w:lang w:eastAsia="sl-SI"/>
        </w:rPr>
      </w:pPr>
      <w:r w:rsidRPr="00FF3DBD">
        <w:rPr>
          <w:rFonts w:ascii="Arial" w:eastAsia="Times New Roman" w:hAnsi="Arial" w:cs="Arial"/>
          <w:color w:val="auto"/>
          <w:lang w:eastAsia="sl-SI"/>
        </w:rPr>
        <w:t xml:space="preserve">je izvajalec zavarovan za odgovornost za škodo, ki bi jo pri opravljanju rednega vzdrževanja povzročil ljudem ali premoženju, </w:t>
      </w:r>
    </w:p>
    <w:p w14:paraId="150444D0" w14:textId="77777777" w:rsidR="00EE04B1" w:rsidRPr="00FF3DBD" w:rsidRDefault="00EE04B1" w:rsidP="00EE04B1">
      <w:pPr>
        <w:spacing w:after="0"/>
        <w:jc w:val="both"/>
        <w:rPr>
          <w:rFonts w:ascii="Arial" w:eastAsia="Times New Roman" w:hAnsi="Arial" w:cs="Arial"/>
          <w:color w:val="auto"/>
          <w:lang w:eastAsia="sl-SI"/>
        </w:rPr>
      </w:pPr>
    </w:p>
    <w:p w14:paraId="5FD0AEC3" w14:textId="7A7C2850" w:rsidR="00EE04B1" w:rsidRPr="00971DE5" w:rsidRDefault="00EE04B1" w:rsidP="005A210B">
      <w:pPr>
        <w:numPr>
          <w:ilvl w:val="0"/>
          <w:numId w:val="43"/>
        </w:numPr>
        <w:spacing w:after="0"/>
        <w:jc w:val="both"/>
        <w:rPr>
          <w:rFonts w:ascii="Arial" w:hAnsi="Arial" w:cs="Arial"/>
          <w:color w:val="auto"/>
        </w:rPr>
      </w:pPr>
      <w:r w:rsidRPr="00FF3DBD">
        <w:rPr>
          <w:rFonts w:ascii="Arial" w:eastAsia="Times New Roman" w:hAnsi="Arial" w:cs="Arial"/>
          <w:color w:val="auto"/>
          <w:lang w:eastAsia="sl-SI"/>
        </w:rPr>
        <w:t xml:space="preserve">je izvajalec strokovno usposobljen in da razpolaga s </w:t>
      </w:r>
      <w:r w:rsidRPr="00971DE5">
        <w:rPr>
          <w:rFonts w:ascii="Arial" w:eastAsia="Times New Roman" w:hAnsi="Arial" w:cs="Arial"/>
          <w:color w:val="auto"/>
          <w:lang w:eastAsia="sl-SI"/>
        </w:rPr>
        <w:t>potrebno mehanizacijo (svojo ali najeto) za opravljanje razpisan</w:t>
      </w:r>
      <w:r w:rsidR="00FF3DBD" w:rsidRPr="00971DE5">
        <w:rPr>
          <w:rFonts w:ascii="Arial" w:eastAsia="Times New Roman" w:hAnsi="Arial" w:cs="Arial"/>
          <w:color w:val="auto"/>
          <w:lang w:eastAsia="sl-SI"/>
        </w:rPr>
        <w:t xml:space="preserve">ih </w:t>
      </w:r>
      <w:r w:rsidRPr="00971DE5">
        <w:rPr>
          <w:rFonts w:ascii="Arial" w:eastAsia="Times New Roman" w:hAnsi="Arial" w:cs="Arial"/>
          <w:color w:val="auto"/>
          <w:lang w:eastAsia="sl-SI"/>
        </w:rPr>
        <w:t>dejavnosti</w:t>
      </w:r>
      <w:r w:rsidR="003A24A0" w:rsidRPr="00971DE5">
        <w:rPr>
          <w:rFonts w:ascii="Arial" w:eastAsia="Times New Roman" w:hAnsi="Arial" w:cs="Arial"/>
          <w:color w:val="auto"/>
          <w:lang w:eastAsia="sl-SI"/>
        </w:rPr>
        <w:t xml:space="preserve"> </w:t>
      </w:r>
      <w:r w:rsidR="00FF3DBD" w:rsidRPr="00971DE5">
        <w:rPr>
          <w:rFonts w:ascii="Arial" w:eastAsia="Times New Roman" w:hAnsi="Arial" w:cs="Arial"/>
          <w:color w:val="auto"/>
          <w:lang w:eastAsia="sl-SI"/>
        </w:rPr>
        <w:t>po</w:t>
      </w:r>
      <w:r w:rsidR="003A24A0" w:rsidRPr="00971DE5">
        <w:rPr>
          <w:rFonts w:ascii="Arial" w:eastAsia="Times New Roman" w:hAnsi="Arial" w:cs="Arial"/>
          <w:color w:val="auto"/>
          <w:lang w:eastAsia="sl-SI"/>
        </w:rPr>
        <w:t xml:space="preserve"> sklop</w:t>
      </w:r>
      <w:r w:rsidR="00FF3DBD" w:rsidRPr="00971DE5">
        <w:rPr>
          <w:rFonts w:ascii="Arial" w:eastAsia="Times New Roman" w:hAnsi="Arial" w:cs="Arial"/>
          <w:color w:val="auto"/>
          <w:lang w:eastAsia="sl-SI"/>
        </w:rPr>
        <w:t>ih</w:t>
      </w:r>
      <w:r w:rsidR="005B2351" w:rsidRPr="00971DE5">
        <w:rPr>
          <w:rFonts w:ascii="Arial" w:hAnsi="Arial" w:cs="Arial"/>
          <w:color w:val="auto"/>
        </w:rPr>
        <w:t>.</w:t>
      </w:r>
    </w:p>
    <w:p w14:paraId="63CD4874" w14:textId="77777777" w:rsidR="00EE04B1" w:rsidRPr="00963F87" w:rsidRDefault="00EE04B1" w:rsidP="00EE04B1">
      <w:pPr>
        <w:spacing w:after="0"/>
        <w:jc w:val="both"/>
        <w:rPr>
          <w:rFonts w:ascii="Arial" w:eastAsia="Times New Roman" w:hAnsi="Arial" w:cs="Arial"/>
          <w:color w:val="auto"/>
          <w:highlight w:val="red"/>
          <w:lang w:eastAsia="sl-SI"/>
        </w:rPr>
      </w:pPr>
    </w:p>
    <w:p w14:paraId="2F7CA664" w14:textId="77777777" w:rsidR="00EE04B1" w:rsidRPr="002760E0" w:rsidRDefault="00EE04B1" w:rsidP="00EE04B1">
      <w:pPr>
        <w:spacing w:after="0"/>
        <w:jc w:val="both"/>
        <w:rPr>
          <w:rFonts w:ascii="Arial" w:eastAsia="Times New Roman" w:hAnsi="Arial" w:cs="Arial"/>
          <w:color w:val="auto"/>
          <w:lang w:eastAsia="sl-SI"/>
        </w:rPr>
      </w:pPr>
      <w:r w:rsidRPr="002760E0">
        <w:rPr>
          <w:rFonts w:ascii="Arial" w:eastAsia="Times New Roman" w:hAnsi="Arial" w:cs="Arial"/>
          <w:color w:val="auto"/>
          <w:lang w:eastAsia="sl-SI"/>
        </w:rPr>
        <w:t>Ponudnik se obvezuje, da bo izvajal naročilo v skladu s pogoji in zahtevami, ki so bili določeni v povabilu k oddaji ponudbe ter dokumentaciji v zvezi z oddajo javnega naročila in da bo upošteval svojo ponudbo z dne  ______________, na podlagi katere je bil izbran.</w:t>
      </w:r>
    </w:p>
    <w:p w14:paraId="7D87CBB8" w14:textId="77777777" w:rsidR="001C6D44" w:rsidRPr="00963F87" w:rsidRDefault="001C6D44" w:rsidP="00EE04B1">
      <w:pPr>
        <w:suppressAutoHyphens/>
        <w:autoSpaceDN w:val="0"/>
        <w:spacing w:after="0"/>
        <w:ind w:right="6"/>
        <w:textAlignment w:val="baseline"/>
        <w:rPr>
          <w:rFonts w:ascii="Arial" w:hAnsi="Arial" w:cs="Arial"/>
          <w:b/>
          <w:bCs/>
          <w:color w:val="auto"/>
          <w:kern w:val="3"/>
          <w:highlight w:val="red"/>
          <w:lang w:eastAsia="zh-CN"/>
        </w:rPr>
      </w:pPr>
    </w:p>
    <w:p w14:paraId="3E5A795A" w14:textId="77777777" w:rsidR="001C6D44" w:rsidRPr="002760E0" w:rsidRDefault="001C6D44" w:rsidP="001C6D44">
      <w:pPr>
        <w:suppressAutoHyphens/>
        <w:autoSpaceDN w:val="0"/>
        <w:spacing w:after="0"/>
        <w:ind w:right="6"/>
        <w:textAlignment w:val="baseline"/>
        <w:rPr>
          <w:rFonts w:ascii="Arial" w:hAnsi="Arial" w:cs="Arial"/>
          <w:b/>
          <w:color w:val="auto"/>
          <w:kern w:val="3"/>
          <w:lang w:eastAsia="zh-CN"/>
        </w:rPr>
      </w:pPr>
      <w:r w:rsidRPr="002760E0">
        <w:rPr>
          <w:rFonts w:ascii="Arial" w:hAnsi="Arial" w:cs="Arial"/>
          <w:b/>
          <w:bCs/>
          <w:color w:val="auto"/>
          <w:kern w:val="3"/>
          <w:lang w:eastAsia="zh-CN"/>
        </w:rPr>
        <w:t>PREDMET</w:t>
      </w:r>
      <w:r w:rsidRPr="002760E0">
        <w:rPr>
          <w:rFonts w:ascii="Arial" w:hAnsi="Arial" w:cs="Arial"/>
          <w:b/>
          <w:color w:val="auto"/>
          <w:kern w:val="3"/>
          <w:lang w:eastAsia="zh-CN"/>
        </w:rPr>
        <w:t xml:space="preserve"> OKVIRNEGA SPORAZUMA</w:t>
      </w:r>
    </w:p>
    <w:p w14:paraId="2FEE34FB" w14:textId="77777777" w:rsidR="001C6D44" w:rsidRPr="002760E0" w:rsidRDefault="001C6D44" w:rsidP="001C6D44">
      <w:pPr>
        <w:suppressAutoHyphens/>
        <w:autoSpaceDN w:val="0"/>
        <w:spacing w:after="0"/>
        <w:ind w:left="360" w:right="6"/>
        <w:textAlignment w:val="baseline"/>
        <w:rPr>
          <w:rFonts w:ascii="Arial" w:hAnsi="Arial" w:cs="Arial"/>
          <w:b/>
          <w:color w:val="auto"/>
          <w:kern w:val="3"/>
          <w:lang w:eastAsia="zh-CN"/>
        </w:rPr>
      </w:pPr>
    </w:p>
    <w:p w14:paraId="60735F5E" w14:textId="77777777" w:rsidR="001C6D44" w:rsidRPr="002760E0"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760E0">
        <w:rPr>
          <w:rFonts w:ascii="Arial" w:hAnsi="Arial" w:cs="Arial"/>
          <w:b/>
          <w:bCs/>
          <w:color w:val="auto"/>
          <w:kern w:val="3"/>
          <w:lang w:eastAsia="zh-CN"/>
        </w:rPr>
        <w:t>člen</w:t>
      </w:r>
    </w:p>
    <w:p w14:paraId="451E7F5A" w14:textId="2E96D22D" w:rsidR="001C6D44" w:rsidRPr="00B339AE" w:rsidRDefault="001C6D44" w:rsidP="001C6D44">
      <w:pPr>
        <w:suppressAutoHyphens/>
        <w:autoSpaceDN w:val="0"/>
        <w:spacing w:after="0"/>
        <w:ind w:right="6"/>
        <w:jc w:val="both"/>
        <w:textAlignment w:val="baseline"/>
        <w:rPr>
          <w:rFonts w:ascii="Arial" w:hAnsi="Arial" w:cs="Arial"/>
        </w:rPr>
      </w:pPr>
      <w:r w:rsidRPr="00B339AE">
        <w:rPr>
          <w:rFonts w:ascii="Arial" w:hAnsi="Arial" w:cs="Arial"/>
        </w:rPr>
        <w:t xml:space="preserve">S tem sporazumom naročnik odda, izvajalec pa prevzema v skladu z razpisnimi pogoji izvedbo storitev </w:t>
      </w:r>
      <w:r w:rsidR="00B339AE" w:rsidRPr="00B339AE">
        <w:rPr>
          <w:rFonts w:ascii="Arial" w:hAnsi="Arial" w:cs="Arial"/>
        </w:rPr>
        <w:t>letnega</w:t>
      </w:r>
      <w:r w:rsidRPr="00B339AE">
        <w:rPr>
          <w:rFonts w:ascii="Arial" w:hAnsi="Arial" w:cs="Arial"/>
        </w:rPr>
        <w:t xml:space="preserve"> vzdrževanja cest </w:t>
      </w:r>
      <w:r w:rsidR="009A6378">
        <w:rPr>
          <w:rFonts w:ascii="Arial" w:hAnsi="Arial" w:cs="Arial"/>
        </w:rPr>
        <w:t xml:space="preserve">in ostalih javnih površin </w:t>
      </w:r>
      <w:r w:rsidRPr="00B339AE">
        <w:rPr>
          <w:rFonts w:ascii="Arial" w:hAnsi="Arial" w:cs="Arial"/>
        </w:rPr>
        <w:t xml:space="preserve">v občini </w:t>
      </w:r>
      <w:r w:rsidR="00397902">
        <w:rPr>
          <w:rFonts w:ascii="Arial" w:hAnsi="Arial" w:cs="Arial"/>
        </w:rPr>
        <w:t>Vrhnika</w:t>
      </w:r>
      <w:r w:rsidRPr="00B339AE">
        <w:rPr>
          <w:rFonts w:ascii="Arial" w:hAnsi="Arial" w:cs="Arial"/>
        </w:rPr>
        <w:t xml:space="preserve"> v obdobju od 1. </w:t>
      </w:r>
      <w:r w:rsidR="00065DB3">
        <w:rPr>
          <w:rFonts w:ascii="Arial" w:hAnsi="Arial" w:cs="Arial"/>
        </w:rPr>
        <w:t>1</w:t>
      </w:r>
      <w:r w:rsidRPr="00B339AE">
        <w:rPr>
          <w:rFonts w:ascii="Arial" w:hAnsi="Arial" w:cs="Arial"/>
        </w:rPr>
        <w:t>. 20</w:t>
      </w:r>
      <w:r w:rsidR="00B339AE" w:rsidRPr="00B339AE">
        <w:rPr>
          <w:rFonts w:ascii="Arial" w:hAnsi="Arial" w:cs="Arial"/>
        </w:rPr>
        <w:t>2</w:t>
      </w:r>
      <w:r w:rsidR="00065DB3">
        <w:rPr>
          <w:rFonts w:ascii="Arial" w:hAnsi="Arial" w:cs="Arial"/>
        </w:rPr>
        <w:t>3</w:t>
      </w:r>
      <w:r w:rsidRPr="00B339AE">
        <w:rPr>
          <w:rFonts w:ascii="Arial" w:hAnsi="Arial" w:cs="Arial"/>
        </w:rPr>
        <w:t xml:space="preserve"> do 3</w:t>
      </w:r>
      <w:r w:rsidR="00B339AE" w:rsidRPr="00B339AE">
        <w:rPr>
          <w:rFonts w:ascii="Arial" w:hAnsi="Arial" w:cs="Arial"/>
        </w:rPr>
        <w:t>1</w:t>
      </w:r>
      <w:r w:rsidRPr="00B339AE">
        <w:rPr>
          <w:rFonts w:ascii="Arial" w:hAnsi="Arial" w:cs="Arial"/>
        </w:rPr>
        <w:t xml:space="preserve">. </w:t>
      </w:r>
      <w:r w:rsidR="00B339AE" w:rsidRPr="00B339AE">
        <w:rPr>
          <w:rFonts w:ascii="Arial" w:hAnsi="Arial" w:cs="Arial"/>
        </w:rPr>
        <w:t>12</w:t>
      </w:r>
      <w:r w:rsidRPr="00B339AE">
        <w:rPr>
          <w:rFonts w:ascii="Arial" w:hAnsi="Arial" w:cs="Arial"/>
        </w:rPr>
        <w:t>. 202</w:t>
      </w:r>
      <w:r w:rsidR="00065DB3">
        <w:rPr>
          <w:rFonts w:ascii="Arial" w:hAnsi="Arial" w:cs="Arial"/>
        </w:rPr>
        <w:t>3</w:t>
      </w:r>
      <w:r w:rsidRPr="00B339AE">
        <w:rPr>
          <w:rFonts w:ascii="Arial" w:hAnsi="Arial" w:cs="Arial"/>
        </w:rPr>
        <w:t xml:space="preserve">, </w:t>
      </w:r>
      <w:r w:rsidR="00EE04B1" w:rsidRPr="00B339AE">
        <w:rPr>
          <w:rFonts w:ascii="Arial" w:hAnsi="Arial" w:cs="Arial"/>
        </w:rPr>
        <w:t xml:space="preserve">sklop ____, </w:t>
      </w:r>
      <w:r w:rsidRPr="00B339AE">
        <w:rPr>
          <w:rFonts w:ascii="Arial" w:hAnsi="Arial" w:cs="Arial"/>
        </w:rPr>
        <w:t>na podlagi sukcesivnih naročil</w:t>
      </w:r>
      <w:r w:rsidR="00EE04B1" w:rsidRPr="00B339AE">
        <w:rPr>
          <w:rFonts w:ascii="Arial" w:hAnsi="Arial" w:cs="Arial"/>
        </w:rPr>
        <w:t xml:space="preserve"> naročnika</w:t>
      </w:r>
      <w:r w:rsidRPr="00B339AE">
        <w:rPr>
          <w:rFonts w:ascii="Arial" w:hAnsi="Arial" w:cs="Arial"/>
        </w:rPr>
        <w:t>, ki jih bo naročnik posredoval izvajalcu v času trajanja tega okvirnega sporazuma.</w:t>
      </w:r>
    </w:p>
    <w:p w14:paraId="15CDB144" w14:textId="77777777" w:rsidR="00EE04B1" w:rsidRPr="00963F87" w:rsidRDefault="00EE04B1" w:rsidP="00EE04B1">
      <w:pPr>
        <w:pStyle w:val="Textbody"/>
        <w:spacing w:after="0"/>
        <w:rPr>
          <w:rFonts w:ascii="Arial" w:hAnsi="Arial" w:cs="Arial"/>
          <w:color w:val="000000"/>
          <w:kern w:val="0"/>
          <w:sz w:val="22"/>
          <w:szCs w:val="22"/>
          <w:highlight w:val="red"/>
          <w:lang w:eastAsia="en-US"/>
        </w:rPr>
      </w:pPr>
    </w:p>
    <w:p w14:paraId="6001970E" w14:textId="7B5F65B4" w:rsidR="00EE04B1" w:rsidRPr="002760E0" w:rsidRDefault="00EE04B1" w:rsidP="00EE04B1">
      <w:pPr>
        <w:pStyle w:val="Textbody"/>
        <w:spacing w:after="0"/>
        <w:rPr>
          <w:rFonts w:ascii="Arial" w:hAnsi="Arial" w:cs="Arial"/>
          <w:color w:val="000000"/>
          <w:kern w:val="0"/>
          <w:sz w:val="22"/>
          <w:szCs w:val="22"/>
          <w:lang w:eastAsia="en-US"/>
        </w:rPr>
      </w:pPr>
      <w:r w:rsidRPr="002760E0">
        <w:rPr>
          <w:rFonts w:ascii="Arial" w:hAnsi="Arial" w:cs="Arial"/>
          <w:color w:val="000000"/>
          <w:kern w:val="0"/>
          <w:sz w:val="22"/>
          <w:szCs w:val="22"/>
          <w:lang w:eastAsia="en-US"/>
        </w:rPr>
        <w:t>Izvajalec izvaja dejavnost kot določajo vzdrževalni standardi za to službo v skladu s standardi in zagotavljanjem prometne varnosti in prevoznosti javnih cest.</w:t>
      </w:r>
    </w:p>
    <w:p w14:paraId="3E08703E" w14:textId="77777777" w:rsidR="001C6D44" w:rsidRPr="00963F87" w:rsidRDefault="001C6D44" w:rsidP="001C6D44">
      <w:pPr>
        <w:suppressAutoHyphens/>
        <w:autoSpaceDN w:val="0"/>
        <w:spacing w:after="0"/>
        <w:ind w:right="6"/>
        <w:jc w:val="both"/>
        <w:textAlignment w:val="baseline"/>
        <w:rPr>
          <w:rFonts w:ascii="Arial" w:hAnsi="Arial" w:cs="Arial"/>
          <w:highlight w:val="red"/>
        </w:rPr>
      </w:pPr>
    </w:p>
    <w:p w14:paraId="64C6DE7A" w14:textId="04FD4560" w:rsidR="001C6D44" w:rsidRPr="002760E0" w:rsidRDefault="001C6D44" w:rsidP="001C6D44">
      <w:pPr>
        <w:suppressAutoHyphens/>
        <w:autoSpaceDN w:val="0"/>
        <w:spacing w:after="0"/>
        <w:ind w:right="6"/>
        <w:jc w:val="both"/>
        <w:textAlignment w:val="baseline"/>
        <w:rPr>
          <w:rFonts w:ascii="Arial" w:hAnsi="Arial" w:cs="Arial"/>
          <w:color w:val="auto"/>
          <w:kern w:val="3"/>
          <w:lang w:eastAsia="zh-CN"/>
        </w:rPr>
      </w:pPr>
      <w:r w:rsidRPr="002760E0">
        <w:rPr>
          <w:rFonts w:ascii="Arial" w:hAnsi="Arial" w:cs="Arial"/>
          <w:color w:val="auto"/>
          <w:kern w:val="3"/>
          <w:lang w:eastAsia="zh-CN"/>
        </w:rPr>
        <w:t xml:space="preserve">Sestavni del tega </w:t>
      </w:r>
      <w:r w:rsidRPr="00587722">
        <w:rPr>
          <w:rFonts w:ascii="Arial" w:hAnsi="Arial" w:cs="Arial"/>
          <w:color w:val="auto"/>
          <w:kern w:val="3"/>
          <w:lang w:eastAsia="zh-CN"/>
        </w:rPr>
        <w:t xml:space="preserve">sporazuma so pogoji in zahteve, določene z dokumentacijo v zvezi z oddajo javnega naročila z dne </w:t>
      </w:r>
      <w:r w:rsidR="00E54963">
        <w:rPr>
          <w:rFonts w:ascii="Arial" w:hAnsi="Arial" w:cs="Arial"/>
          <w:color w:val="auto"/>
          <w:kern w:val="3"/>
          <w:lang w:eastAsia="zh-CN"/>
        </w:rPr>
        <w:t>21</w:t>
      </w:r>
      <w:r w:rsidRPr="00065A53">
        <w:rPr>
          <w:rFonts w:ascii="Arial" w:hAnsi="Arial" w:cs="Arial"/>
          <w:color w:val="auto"/>
          <w:kern w:val="3"/>
          <w:lang w:eastAsia="zh-CN"/>
        </w:rPr>
        <w:t>.</w:t>
      </w:r>
      <w:r w:rsidR="008B1849" w:rsidRPr="00065A53">
        <w:rPr>
          <w:rFonts w:ascii="Arial" w:hAnsi="Arial" w:cs="Arial"/>
          <w:color w:val="auto"/>
          <w:kern w:val="3"/>
          <w:lang w:eastAsia="zh-CN"/>
        </w:rPr>
        <w:t xml:space="preserve"> </w:t>
      </w:r>
      <w:r w:rsidR="002F07BB" w:rsidRPr="00065A53">
        <w:rPr>
          <w:rFonts w:ascii="Arial" w:hAnsi="Arial" w:cs="Arial"/>
          <w:color w:val="auto"/>
          <w:kern w:val="3"/>
          <w:lang w:eastAsia="zh-CN"/>
        </w:rPr>
        <w:t>7</w:t>
      </w:r>
      <w:r w:rsidRPr="00065A53">
        <w:rPr>
          <w:rFonts w:ascii="Arial" w:hAnsi="Arial" w:cs="Arial"/>
          <w:color w:val="auto"/>
          <w:kern w:val="3"/>
          <w:lang w:eastAsia="zh-CN"/>
        </w:rPr>
        <w:t>.</w:t>
      </w:r>
      <w:r w:rsidR="008B1849" w:rsidRPr="004D555B">
        <w:rPr>
          <w:rFonts w:ascii="Arial" w:hAnsi="Arial" w:cs="Arial"/>
          <w:color w:val="auto"/>
          <w:kern w:val="3"/>
          <w:lang w:eastAsia="zh-CN"/>
        </w:rPr>
        <w:t xml:space="preserve"> </w:t>
      </w:r>
      <w:r w:rsidRPr="004D555B">
        <w:rPr>
          <w:rFonts w:ascii="Arial" w:hAnsi="Arial" w:cs="Arial"/>
          <w:color w:val="auto"/>
          <w:kern w:val="3"/>
          <w:lang w:eastAsia="zh-CN"/>
        </w:rPr>
        <w:t>20</w:t>
      </w:r>
      <w:r w:rsidR="006E78D3" w:rsidRPr="004D555B">
        <w:rPr>
          <w:rFonts w:ascii="Arial" w:hAnsi="Arial" w:cs="Arial"/>
          <w:color w:val="auto"/>
          <w:kern w:val="3"/>
          <w:lang w:eastAsia="zh-CN"/>
        </w:rPr>
        <w:t>2</w:t>
      </w:r>
      <w:r w:rsidR="00EC2387">
        <w:rPr>
          <w:rFonts w:ascii="Arial" w:hAnsi="Arial" w:cs="Arial"/>
          <w:color w:val="auto"/>
          <w:kern w:val="3"/>
          <w:lang w:eastAsia="zh-CN"/>
        </w:rPr>
        <w:t>2</w:t>
      </w:r>
      <w:r w:rsidRPr="004D555B">
        <w:rPr>
          <w:rFonts w:ascii="Arial" w:hAnsi="Arial" w:cs="Arial"/>
          <w:color w:val="auto"/>
          <w:kern w:val="3"/>
          <w:lang w:eastAsia="zh-CN"/>
        </w:rPr>
        <w:t xml:space="preserve"> in</w:t>
      </w:r>
      <w:r w:rsidRPr="002760E0">
        <w:rPr>
          <w:rFonts w:ascii="Arial" w:hAnsi="Arial" w:cs="Arial"/>
          <w:color w:val="auto"/>
          <w:kern w:val="3"/>
          <w:lang w:eastAsia="zh-CN"/>
        </w:rPr>
        <w:t xml:space="preserve"> vse njene priloge (v nadaljevanju razpisna dokumentacija) ter ponudbena dokumentacija strank okvirnega sporazuma.</w:t>
      </w:r>
    </w:p>
    <w:p w14:paraId="3C51D400" w14:textId="77777777" w:rsidR="001C6D44" w:rsidRPr="00963F87" w:rsidRDefault="001C6D44" w:rsidP="001C6D44">
      <w:pPr>
        <w:suppressAutoHyphens/>
        <w:autoSpaceDN w:val="0"/>
        <w:spacing w:after="0"/>
        <w:ind w:right="6"/>
        <w:jc w:val="both"/>
        <w:textAlignment w:val="baseline"/>
        <w:rPr>
          <w:rFonts w:ascii="Arial" w:hAnsi="Arial" w:cs="Arial"/>
          <w:color w:val="auto"/>
          <w:kern w:val="3"/>
          <w:highlight w:val="red"/>
          <w:lang w:eastAsia="zh-CN"/>
        </w:rPr>
      </w:pPr>
    </w:p>
    <w:p w14:paraId="2A3ECA22" w14:textId="77777777" w:rsidR="001C6D44" w:rsidRPr="002760E0" w:rsidRDefault="001C6D44" w:rsidP="001C6D44">
      <w:pPr>
        <w:suppressAutoHyphens/>
        <w:autoSpaceDN w:val="0"/>
        <w:spacing w:after="0"/>
        <w:ind w:right="6"/>
        <w:jc w:val="both"/>
        <w:textAlignment w:val="baseline"/>
        <w:rPr>
          <w:rFonts w:ascii="Arial" w:hAnsi="Arial" w:cs="Arial"/>
          <w:color w:val="auto"/>
          <w:kern w:val="3"/>
          <w:lang w:eastAsia="zh-CN"/>
        </w:rPr>
      </w:pPr>
      <w:r w:rsidRPr="002760E0">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574F9BE2" w14:textId="77777777" w:rsidR="005C7B96" w:rsidRPr="00963F87" w:rsidRDefault="005C7B96" w:rsidP="001C6D44">
      <w:pPr>
        <w:suppressAutoHyphens/>
        <w:autoSpaceDN w:val="0"/>
        <w:spacing w:after="0"/>
        <w:ind w:right="6"/>
        <w:jc w:val="both"/>
        <w:textAlignment w:val="baseline"/>
        <w:rPr>
          <w:rFonts w:ascii="Arial" w:hAnsi="Arial" w:cs="Arial"/>
          <w:color w:val="auto"/>
          <w:kern w:val="3"/>
          <w:highlight w:val="red"/>
          <w:lang w:eastAsia="zh-CN"/>
        </w:rPr>
      </w:pPr>
    </w:p>
    <w:p w14:paraId="570AAC70" w14:textId="77777777" w:rsidR="001C6D44" w:rsidRPr="00B339AE"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B339AE">
        <w:rPr>
          <w:rFonts w:ascii="Arial" w:hAnsi="Arial" w:cs="Arial"/>
          <w:b/>
          <w:bCs/>
          <w:color w:val="auto"/>
          <w:kern w:val="3"/>
          <w:lang w:eastAsia="zh-CN"/>
        </w:rPr>
        <w:t>člen</w:t>
      </w:r>
    </w:p>
    <w:p w14:paraId="680BAA2D" w14:textId="2DA43BAB" w:rsidR="001C6D44" w:rsidRDefault="00EE04B1" w:rsidP="001C6D44">
      <w:pPr>
        <w:suppressAutoHyphens/>
        <w:autoSpaceDN w:val="0"/>
        <w:spacing w:after="0"/>
        <w:ind w:right="6"/>
        <w:jc w:val="both"/>
        <w:textAlignment w:val="baseline"/>
        <w:rPr>
          <w:rFonts w:ascii="Arial" w:hAnsi="Arial" w:cs="Arial"/>
          <w:color w:val="auto"/>
          <w:kern w:val="3"/>
          <w:lang w:eastAsia="zh-CN"/>
        </w:rPr>
      </w:pPr>
      <w:r w:rsidRPr="002760E0">
        <w:rPr>
          <w:rFonts w:ascii="Arial" w:hAnsi="Arial" w:cs="Arial"/>
          <w:color w:val="auto"/>
          <w:kern w:val="3"/>
          <w:lang w:eastAsia="zh-CN"/>
        </w:rPr>
        <w:t>Naročnik bo naročal izvedbo storitev</w:t>
      </w:r>
      <w:r w:rsidRPr="00EE04B1">
        <w:rPr>
          <w:rFonts w:ascii="Arial" w:hAnsi="Arial" w:cs="Arial"/>
          <w:color w:val="auto"/>
          <w:kern w:val="3"/>
          <w:lang w:eastAsia="zh-CN"/>
        </w:rPr>
        <w:t xml:space="preserve"> iz sklopa ___________________ </w:t>
      </w:r>
      <w:r w:rsidRPr="002760E0">
        <w:rPr>
          <w:rFonts w:ascii="Arial" w:hAnsi="Arial" w:cs="Arial"/>
          <w:i/>
          <w:iCs/>
          <w:color w:val="auto"/>
          <w:kern w:val="3"/>
          <w:sz w:val="20"/>
          <w:szCs w:val="20"/>
          <w:lang w:eastAsia="zh-CN"/>
        </w:rPr>
        <w:t>(op. se dopolni naknadno, glede na sklop, za katerega se sklepa)</w:t>
      </w:r>
      <w:r w:rsidRPr="00EE04B1">
        <w:rPr>
          <w:rFonts w:ascii="Arial" w:hAnsi="Arial" w:cs="Arial"/>
          <w:color w:val="auto"/>
          <w:kern w:val="3"/>
          <w:lang w:eastAsia="zh-CN"/>
        </w:rPr>
        <w:t xml:space="preserve"> na osnovi tega sporazuma skladno s svojimi potrebami.</w:t>
      </w:r>
    </w:p>
    <w:p w14:paraId="1091E8AA" w14:textId="77777777" w:rsidR="000F092C" w:rsidRDefault="000F092C" w:rsidP="001C6D44">
      <w:pPr>
        <w:suppressAutoHyphens/>
        <w:autoSpaceDN w:val="0"/>
        <w:spacing w:after="0"/>
        <w:ind w:right="6"/>
        <w:jc w:val="both"/>
        <w:textAlignment w:val="baseline"/>
        <w:rPr>
          <w:rFonts w:ascii="Arial" w:hAnsi="Arial" w:cs="Arial"/>
          <w:color w:val="auto"/>
          <w:kern w:val="3"/>
          <w:lang w:eastAsia="zh-CN"/>
        </w:rPr>
      </w:pPr>
    </w:p>
    <w:p w14:paraId="228C7CA8"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lastRenderedPageBreak/>
        <w:t>člen</w:t>
      </w:r>
    </w:p>
    <w:p w14:paraId="0296F9A0" w14:textId="2034A2DE" w:rsidR="001C6D44" w:rsidRPr="001C6D44" w:rsidRDefault="001C6D44" w:rsidP="001C6D44">
      <w:pPr>
        <w:numPr>
          <w:ilvl w:val="12"/>
          <w:numId w:val="0"/>
        </w:numPr>
        <w:spacing w:after="0"/>
        <w:jc w:val="both"/>
        <w:rPr>
          <w:rFonts w:ascii="Arial" w:hAnsi="Arial" w:cs="Arial"/>
        </w:rPr>
      </w:pPr>
      <w:r w:rsidRPr="001C6D44">
        <w:rPr>
          <w:rFonts w:ascii="Arial" w:hAnsi="Arial" w:cs="Arial"/>
        </w:rPr>
        <w:t xml:space="preserve">Okvirni sporazum se sklepa za določen čas, in sicer od 1. </w:t>
      </w:r>
      <w:r w:rsidR="00065DB3">
        <w:rPr>
          <w:rFonts w:ascii="Arial" w:hAnsi="Arial" w:cs="Arial"/>
        </w:rPr>
        <w:t>1</w:t>
      </w:r>
      <w:r w:rsidRPr="001C6D44">
        <w:rPr>
          <w:rFonts w:ascii="Arial" w:hAnsi="Arial" w:cs="Arial"/>
        </w:rPr>
        <w:t>. 20</w:t>
      </w:r>
      <w:r w:rsidR="002760E0">
        <w:rPr>
          <w:rFonts w:ascii="Arial" w:hAnsi="Arial" w:cs="Arial"/>
        </w:rPr>
        <w:t>2</w:t>
      </w:r>
      <w:r w:rsidR="00065DB3">
        <w:rPr>
          <w:rFonts w:ascii="Arial" w:hAnsi="Arial" w:cs="Arial"/>
        </w:rPr>
        <w:t>3</w:t>
      </w:r>
      <w:r w:rsidRPr="001C6D44">
        <w:rPr>
          <w:rFonts w:ascii="Arial" w:hAnsi="Arial" w:cs="Arial"/>
        </w:rPr>
        <w:t xml:space="preserve"> do 3</w:t>
      </w:r>
      <w:r w:rsidR="002760E0">
        <w:rPr>
          <w:rFonts w:ascii="Arial" w:hAnsi="Arial" w:cs="Arial"/>
        </w:rPr>
        <w:t>1</w:t>
      </w:r>
      <w:r w:rsidRPr="001C6D44">
        <w:rPr>
          <w:rFonts w:ascii="Arial" w:hAnsi="Arial" w:cs="Arial"/>
        </w:rPr>
        <w:t xml:space="preserve">. </w:t>
      </w:r>
      <w:r w:rsidR="002760E0">
        <w:rPr>
          <w:rFonts w:ascii="Arial" w:hAnsi="Arial" w:cs="Arial"/>
        </w:rPr>
        <w:t>12</w:t>
      </w:r>
      <w:r w:rsidRPr="001C6D44">
        <w:rPr>
          <w:rFonts w:ascii="Arial" w:hAnsi="Arial" w:cs="Arial"/>
        </w:rPr>
        <w:t>. 202</w:t>
      </w:r>
      <w:r w:rsidR="00065DB3">
        <w:rPr>
          <w:rFonts w:ascii="Arial" w:hAnsi="Arial" w:cs="Arial"/>
        </w:rPr>
        <w:t>3</w:t>
      </w:r>
      <w:r w:rsidRPr="001C6D44">
        <w:rPr>
          <w:rFonts w:ascii="Arial" w:hAnsi="Arial" w:cs="Arial"/>
        </w:rPr>
        <w:t>.</w:t>
      </w:r>
    </w:p>
    <w:p w14:paraId="74F31243" w14:textId="77777777" w:rsidR="001C6D44" w:rsidRPr="001C6D44" w:rsidRDefault="001C6D44" w:rsidP="001C6D44">
      <w:pPr>
        <w:numPr>
          <w:ilvl w:val="12"/>
          <w:numId w:val="0"/>
        </w:numPr>
        <w:spacing w:after="0"/>
        <w:jc w:val="both"/>
        <w:rPr>
          <w:rFonts w:ascii="Arial" w:hAnsi="Arial" w:cs="Arial"/>
        </w:rPr>
      </w:pPr>
    </w:p>
    <w:p w14:paraId="2C109BD0" w14:textId="77777777" w:rsidR="001C6D44" w:rsidRPr="001C6D44" w:rsidRDefault="001C6D44" w:rsidP="001C6D44">
      <w:pPr>
        <w:tabs>
          <w:tab w:val="left" w:pos="360"/>
        </w:tabs>
        <w:spacing w:after="0"/>
        <w:ind w:right="7"/>
        <w:jc w:val="both"/>
        <w:rPr>
          <w:rFonts w:ascii="Arial" w:hAnsi="Arial" w:cs="Arial"/>
          <w:b/>
        </w:rPr>
      </w:pPr>
      <w:r w:rsidRPr="001C6D44">
        <w:rPr>
          <w:rFonts w:ascii="Arial" w:hAnsi="Arial" w:cs="Arial"/>
          <w:b/>
        </w:rPr>
        <w:t>ROK IZVEDBE</w:t>
      </w:r>
    </w:p>
    <w:p w14:paraId="143654B4" w14:textId="77777777" w:rsidR="001C6D44" w:rsidRPr="001C6D44" w:rsidRDefault="001C6D44" w:rsidP="001C6D44">
      <w:pPr>
        <w:tabs>
          <w:tab w:val="left" w:pos="360"/>
        </w:tabs>
        <w:spacing w:after="0"/>
        <w:ind w:right="7"/>
        <w:jc w:val="both"/>
        <w:rPr>
          <w:rFonts w:ascii="Arial" w:hAnsi="Arial" w:cs="Arial"/>
          <w:b/>
        </w:rPr>
      </w:pPr>
    </w:p>
    <w:p w14:paraId="035C4494"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5BF8450" w14:textId="38E2C0DE" w:rsidR="001C6D44" w:rsidRPr="001C6D44" w:rsidRDefault="001C6D44" w:rsidP="001C6D44">
      <w:pPr>
        <w:spacing w:after="0"/>
        <w:jc w:val="both"/>
        <w:rPr>
          <w:rFonts w:ascii="Arial" w:hAnsi="Arial" w:cs="Arial"/>
        </w:rPr>
      </w:pPr>
      <w:r w:rsidRPr="001C6D44">
        <w:rPr>
          <w:rFonts w:ascii="Arial" w:hAnsi="Arial" w:cs="Arial"/>
        </w:rPr>
        <w:t>Izvajalec je dolžan storitve, ki jih bo naročnik naročal v času trajanja okvirnega sporazuma, izvesti v roku, ki je bil</w:t>
      </w:r>
      <w:r w:rsidR="00EE04B1">
        <w:rPr>
          <w:rFonts w:ascii="Arial" w:hAnsi="Arial" w:cs="Arial"/>
        </w:rPr>
        <w:t>,</w:t>
      </w:r>
      <w:r w:rsidRPr="001C6D44">
        <w:rPr>
          <w:rFonts w:ascii="Arial" w:hAnsi="Arial" w:cs="Arial"/>
        </w:rPr>
        <w:t xml:space="preserve"> </w:t>
      </w:r>
      <w:r w:rsidR="00EE04B1">
        <w:rPr>
          <w:rFonts w:ascii="Arial" w:hAnsi="Arial" w:cs="Arial"/>
        </w:rPr>
        <w:t>za posamezen sklop,</w:t>
      </w:r>
      <w:r w:rsidR="00EE04B1" w:rsidRPr="001C6D44">
        <w:rPr>
          <w:rFonts w:ascii="Arial" w:hAnsi="Arial" w:cs="Arial"/>
        </w:rPr>
        <w:t xml:space="preserve"> </w:t>
      </w:r>
      <w:r w:rsidRPr="001C6D44">
        <w:rPr>
          <w:rFonts w:ascii="Arial" w:hAnsi="Arial" w:cs="Arial"/>
        </w:rPr>
        <w:t>določen v dokumentaciji v zvezi z oddajo javnega naročila.</w:t>
      </w:r>
    </w:p>
    <w:p w14:paraId="1F439A6D" w14:textId="77777777" w:rsidR="001C6D44" w:rsidRPr="001C6D44" w:rsidRDefault="001C6D44" w:rsidP="001C6D44">
      <w:pPr>
        <w:spacing w:after="0"/>
        <w:jc w:val="both"/>
        <w:rPr>
          <w:rFonts w:ascii="Arial" w:hAnsi="Arial" w:cs="Arial"/>
        </w:rPr>
      </w:pPr>
    </w:p>
    <w:p w14:paraId="7F880543" w14:textId="3C6CCAFC" w:rsidR="001C6D44" w:rsidRPr="001C6D44" w:rsidRDefault="001C6D44" w:rsidP="001C6D44">
      <w:pPr>
        <w:spacing w:after="0"/>
        <w:jc w:val="both"/>
        <w:rPr>
          <w:rFonts w:ascii="Arial" w:hAnsi="Arial" w:cs="Arial"/>
        </w:rPr>
      </w:pPr>
      <w:r w:rsidRPr="001C6D44">
        <w:rPr>
          <w:rFonts w:ascii="Arial" w:hAnsi="Arial" w:cs="Arial"/>
        </w:rPr>
        <w:t>Šteje se, da izvajalec izpolni vse obveznosti, ki jih ima po tem okvirnem sporazumu takrat</w:t>
      </w:r>
      <w:r w:rsidR="00EE04B1">
        <w:rPr>
          <w:rFonts w:ascii="Arial" w:hAnsi="Arial" w:cs="Arial"/>
        </w:rPr>
        <w:t>,</w:t>
      </w:r>
      <w:r w:rsidRPr="001C6D44">
        <w:rPr>
          <w:rFonts w:ascii="Arial" w:hAnsi="Arial" w:cs="Arial"/>
        </w:rPr>
        <w:t xml:space="preserve"> ko je izvedel storitev ter naročniku predal vse dokumente, ki jih opredeljuje dokumentacija v zvezi z oddajo javnega naročila. </w:t>
      </w:r>
    </w:p>
    <w:p w14:paraId="203EC7FD" w14:textId="77777777" w:rsidR="001C6D44" w:rsidRPr="001C6D44" w:rsidRDefault="001C6D44" w:rsidP="001C6D44">
      <w:pPr>
        <w:spacing w:after="0"/>
        <w:rPr>
          <w:rFonts w:ascii="Arial" w:hAnsi="Arial" w:cs="Arial"/>
          <w:bCs/>
        </w:rPr>
      </w:pPr>
    </w:p>
    <w:p w14:paraId="238AF713" w14:textId="4BAB30C6" w:rsidR="001C6D44" w:rsidRPr="001C6D44" w:rsidRDefault="001C6D44" w:rsidP="001C6D44">
      <w:pPr>
        <w:spacing w:after="0"/>
        <w:jc w:val="both"/>
        <w:rPr>
          <w:rFonts w:ascii="Arial" w:hAnsi="Arial" w:cs="Arial"/>
          <w:b/>
        </w:rPr>
      </w:pPr>
      <w:r w:rsidRPr="001C6D44">
        <w:rPr>
          <w:rFonts w:ascii="Arial" w:hAnsi="Arial" w:cs="Arial"/>
          <w:b/>
        </w:rPr>
        <w:t xml:space="preserve">CENA </w:t>
      </w:r>
    </w:p>
    <w:p w14:paraId="2535564A" w14:textId="77777777" w:rsidR="001C6D44" w:rsidRPr="001C6D44" w:rsidRDefault="001C6D44" w:rsidP="001C6D44">
      <w:pPr>
        <w:spacing w:after="0"/>
        <w:jc w:val="both"/>
        <w:rPr>
          <w:rFonts w:ascii="Arial" w:hAnsi="Arial" w:cs="Arial"/>
          <w:b/>
        </w:rPr>
      </w:pPr>
    </w:p>
    <w:p w14:paraId="0A3C2C2E" w14:textId="77777777" w:rsidR="001C6D44" w:rsidRPr="00293EB2" w:rsidRDefault="001C6D44" w:rsidP="005A210B">
      <w:pPr>
        <w:numPr>
          <w:ilvl w:val="0"/>
          <w:numId w:val="29"/>
        </w:numPr>
        <w:suppressAutoHyphens/>
        <w:autoSpaceDN w:val="0"/>
        <w:spacing w:after="0" w:line="259" w:lineRule="auto"/>
        <w:ind w:right="6"/>
        <w:jc w:val="center"/>
        <w:textAlignment w:val="baseline"/>
        <w:rPr>
          <w:rFonts w:ascii="Arial" w:hAnsi="Arial" w:cs="Arial"/>
          <w:b/>
          <w:bCs/>
        </w:rPr>
      </w:pPr>
      <w:r w:rsidRPr="00293EB2">
        <w:rPr>
          <w:rFonts w:ascii="Arial" w:hAnsi="Arial" w:cs="Arial"/>
          <w:b/>
          <w:bCs/>
          <w:color w:val="auto"/>
          <w:kern w:val="3"/>
          <w:lang w:eastAsia="zh-CN"/>
        </w:rPr>
        <w:t>člen</w:t>
      </w:r>
    </w:p>
    <w:p w14:paraId="41778547" w14:textId="36AAEBE0" w:rsidR="001C6D44" w:rsidRPr="001C6D44" w:rsidRDefault="001C6D44" w:rsidP="001C6D44">
      <w:pPr>
        <w:spacing w:after="0"/>
        <w:jc w:val="both"/>
        <w:rPr>
          <w:rFonts w:ascii="Arial" w:hAnsi="Arial" w:cs="Arial"/>
        </w:rPr>
      </w:pPr>
      <w:r w:rsidRPr="001C6D44">
        <w:rPr>
          <w:rFonts w:ascii="Arial" w:hAnsi="Arial" w:cs="Arial"/>
        </w:rPr>
        <w:t>Izvajalec se zavezuje storitve, ki so predmet tega okvirnega sporazuma, izvajati po cenah, kot so navedene v ponudbi izvajalca št. _________ z dne __.__.20</w:t>
      </w:r>
      <w:r w:rsidR="006E78D3">
        <w:rPr>
          <w:rFonts w:ascii="Arial" w:hAnsi="Arial" w:cs="Arial"/>
        </w:rPr>
        <w:t>2</w:t>
      </w:r>
      <w:r w:rsidR="00397902">
        <w:rPr>
          <w:rFonts w:ascii="Arial" w:hAnsi="Arial" w:cs="Arial"/>
        </w:rPr>
        <w:t>2</w:t>
      </w:r>
      <w:r w:rsidRPr="001C6D44">
        <w:rPr>
          <w:rFonts w:ascii="Arial" w:hAnsi="Arial" w:cs="Arial"/>
        </w:rPr>
        <w:t xml:space="preserve">, katere sestavni del je ponudbeni predračun št. ___________ z dne </w:t>
      </w:r>
      <w:r w:rsidR="001E6169" w:rsidRPr="001E6169">
        <w:rPr>
          <w:rFonts w:ascii="Arial" w:hAnsi="Arial" w:cs="Arial"/>
        </w:rPr>
        <w:t>__.__.20</w:t>
      </w:r>
      <w:r w:rsidR="006E78D3">
        <w:rPr>
          <w:rFonts w:ascii="Arial" w:hAnsi="Arial" w:cs="Arial"/>
        </w:rPr>
        <w:t>2</w:t>
      </w:r>
      <w:r w:rsidR="00397902">
        <w:rPr>
          <w:rFonts w:ascii="Arial" w:hAnsi="Arial" w:cs="Arial"/>
        </w:rPr>
        <w:t>2</w:t>
      </w:r>
      <w:r w:rsidRPr="001C6D44">
        <w:rPr>
          <w:rFonts w:ascii="Arial" w:hAnsi="Arial" w:cs="Arial"/>
        </w:rPr>
        <w:t>.</w:t>
      </w:r>
    </w:p>
    <w:p w14:paraId="2140C0D9" w14:textId="77777777" w:rsidR="001C6D44" w:rsidRPr="001C6D44" w:rsidRDefault="001C6D44" w:rsidP="001C6D44">
      <w:pPr>
        <w:spacing w:after="0"/>
        <w:jc w:val="both"/>
        <w:rPr>
          <w:rFonts w:ascii="Arial" w:hAnsi="Arial" w:cs="Arial"/>
        </w:rPr>
      </w:pPr>
    </w:p>
    <w:p w14:paraId="4C330652" w14:textId="77777777"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Cene na enoto mere iz ponudbenega predračuna so fiksne ves čas trajanja okvirnega sporazuma.</w:t>
      </w:r>
    </w:p>
    <w:p w14:paraId="5C864830" w14:textId="19C585B8" w:rsidR="001C6D44" w:rsidRPr="001C6D44" w:rsidRDefault="002760E0" w:rsidP="002760E0">
      <w:pPr>
        <w:tabs>
          <w:tab w:val="left" w:pos="990"/>
        </w:tabs>
        <w:spacing w:after="0"/>
        <w:jc w:val="both"/>
        <w:rPr>
          <w:rFonts w:ascii="Arial" w:hAnsi="Arial" w:cs="Arial"/>
          <w:color w:val="auto"/>
          <w:lang w:eastAsia="sl-SI"/>
        </w:rPr>
      </w:pPr>
      <w:r>
        <w:rPr>
          <w:rFonts w:ascii="Arial" w:hAnsi="Arial" w:cs="Arial"/>
          <w:color w:val="auto"/>
          <w:lang w:eastAsia="sl-SI"/>
        </w:rPr>
        <w:tab/>
      </w:r>
    </w:p>
    <w:p w14:paraId="268C2F75" w14:textId="3B69271D" w:rsidR="001C6D44" w:rsidRPr="001C6D44" w:rsidRDefault="001C6D44" w:rsidP="001C6D44">
      <w:pPr>
        <w:spacing w:after="0"/>
        <w:jc w:val="both"/>
        <w:rPr>
          <w:rFonts w:ascii="Arial" w:hAnsi="Arial" w:cs="Arial"/>
          <w:color w:val="auto"/>
          <w:lang w:eastAsia="sl-SI"/>
        </w:rPr>
      </w:pPr>
      <w:r w:rsidRPr="001C6D44">
        <w:rPr>
          <w:rFonts w:ascii="Arial" w:hAnsi="Arial" w:cs="Arial"/>
          <w:color w:val="auto"/>
          <w:lang w:eastAsia="sl-SI"/>
        </w:rPr>
        <w:t xml:space="preserve">Cene zajemajo vse materialne in nematerialne stroške, ki so potrebni za kakovostno in pravočasno izvedbo predmeta </w:t>
      </w:r>
      <w:r w:rsidRPr="001E6169">
        <w:rPr>
          <w:rFonts w:ascii="Arial" w:hAnsi="Arial" w:cs="Arial"/>
          <w:color w:val="auto"/>
          <w:lang w:eastAsia="sl-SI"/>
        </w:rPr>
        <w:t xml:space="preserve">naročila (zavarovalni stroški, premiki strojev </w:t>
      </w:r>
      <w:r w:rsidR="001E6169" w:rsidRPr="001E6169">
        <w:rPr>
          <w:rFonts w:ascii="Arial" w:hAnsi="Arial" w:cs="Arial"/>
          <w:color w:val="auto"/>
          <w:lang w:eastAsia="sl-SI"/>
        </w:rPr>
        <w:t>i</w:t>
      </w:r>
      <w:r w:rsidRPr="001E6169">
        <w:rPr>
          <w:rFonts w:ascii="Arial" w:hAnsi="Arial" w:cs="Arial"/>
          <w:color w:val="auto"/>
          <w:lang w:eastAsia="sl-SI"/>
        </w:rPr>
        <w:t>n</w:t>
      </w:r>
      <w:r w:rsidRPr="001C6D44">
        <w:rPr>
          <w:rFonts w:ascii="Arial" w:hAnsi="Arial" w:cs="Arial"/>
          <w:color w:val="auto"/>
          <w:lang w:eastAsia="sl-SI"/>
        </w:rPr>
        <w:t xml:space="preserve"> podobno). Izvajalec ni upravičen do podražitev.</w:t>
      </w:r>
    </w:p>
    <w:p w14:paraId="6B05630F" w14:textId="77777777" w:rsidR="001C6D44" w:rsidRPr="001C6D44" w:rsidRDefault="001C6D44" w:rsidP="001C6D44">
      <w:pPr>
        <w:spacing w:after="0"/>
        <w:jc w:val="both"/>
        <w:rPr>
          <w:rFonts w:ascii="Arial" w:hAnsi="Arial" w:cs="Arial"/>
          <w:highlight w:val="yellow"/>
        </w:rPr>
      </w:pPr>
    </w:p>
    <w:p w14:paraId="48B62232" w14:textId="2BDE8853" w:rsidR="001C6D44" w:rsidRPr="001C6D44" w:rsidRDefault="001C6D44" w:rsidP="001C6D44">
      <w:pPr>
        <w:suppressAutoHyphens/>
        <w:autoSpaceDN w:val="0"/>
        <w:spacing w:after="0"/>
        <w:ind w:right="6"/>
        <w:textAlignment w:val="baseline"/>
        <w:rPr>
          <w:rFonts w:ascii="Arial" w:hAnsi="Arial" w:cs="Arial"/>
          <w:b/>
          <w:color w:val="auto"/>
          <w:kern w:val="3"/>
          <w:lang w:eastAsia="zh-CN"/>
        </w:rPr>
      </w:pPr>
      <w:r w:rsidRPr="001C6D44">
        <w:rPr>
          <w:rFonts w:ascii="Arial" w:hAnsi="Arial" w:cs="Arial"/>
          <w:b/>
          <w:color w:val="auto"/>
          <w:kern w:val="3"/>
          <w:lang w:eastAsia="zh-CN"/>
        </w:rPr>
        <w:t xml:space="preserve">VREDNOST </w:t>
      </w:r>
      <w:r w:rsidR="00C37DE2">
        <w:rPr>
          <w:rFonts w:ascii="Arial" w:hAnsi="Arial" w:cs="Arial"/>
          <w:b/>
          <w:color w:val="auto"/>
          <w:kern w:val="3"/>
          <w:lang w:eastAsia="zh-CN"/>
        </w:rPr>
        <w:t xml:space="preserve">IN OBSEG </w:t>
      </w:r>
      <w:r w:rsidRPr="001C6D44">
        <w:rPr>
          <w:rFonts w:ascii="Arial" w:hAnsi="Arial" w:cs="Arial"/>
          <w:b/>
          <w:color w:val="auto"/>
          <w:kern w:val="3"/>
          <w:lang w:eastAsia="zh-CN"/>
        </w:rPr>
        <w:t>OKVIRNEGA SPORAZUMA</w:t>
      </w:r>
    </w:p>
    <w:p w14:paraId="0E4AB9CD" w14:textId="77777777" w:rsidR="001C6D44" w:rsidRPr="001C6D44" w:rsidRDefault="001C6D44" w:rsidP="001C6D44">
      <w:pPr>
        <w:tabs>
          <w:tab w:val="left" w:pos="360"/>
        </w:tabs>
        <w:suppressAutoHyphens/>
        <w:autoSpaceDN w:val="0"/>
        <w:spacing w:after="0"/>
        <w:ind w:right="7"/>
        <w:jc w:val="both"/>
        <w:textAlignment w:val="baseline"/>
        <w:rPr>
          <w:rFonts w:ascii="Arial" w:hAnsi="Arial" w:cs="Arial"/>
          <w:b/>
          <w:color w:val="auto"/>
          <w:kern w:val="3"/>
          <w:lang w:eastAsia="zh-CN"/>
        </w:rPr>
      </w:pPr>
    </w:p>
    <w:p w14:paraId="63C6949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78" w:name="_Hlk514397757"/>
      <w:r w:rsidRPr="001C6D44">
        <w:rPr>
          <w:rFonts w:ascii="Arial" w:hAnsi="Arial" w:cs="Arial"/>
          <w:b/>
          <w:bCs/>
          <w:color w:val="auto"/>
          <w:kern w:val="3"/>
          <w:lang w:eastAsia="zh-CN"/>
        </w:rPr>
        <w:t>člen</w:t>
      </w:r>
    </w:p>
    <w:bookmarkEnd w:id="78"/>
    <w:p w14:paraId="543F1149" w14:textId="381C6A7A"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 xml:space="preserve">Dejanske vrednosti okvirnega sporazuma ni mogoče določiti, zato stranki sporazuma dogovorita ocenjeno vrednost okvirnega sporazuma, ki znaša </w:t>
      </w:r>
      <w:r w:rsidR="00293EB2">
        <w:rPr>
          <w:rFonts w:ascii="Arial" w:hAnsi="Arial" w:cs="Arial"/>
        </w:rPr>
        <w:t>za sklop ____</w:t>
      </w:r>
    </w:p>
    <w:p w14:paraId="128712B6" w14:textId="77777777" w:rsidR="001C6D44" w:rsidRPr="001C6D44" w:rsidRDefault="001C6D44" w:rsidP="001C6D44">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2972"/>
        <w:gridCol w:w="4156"/>
      </w:tblGrid>
      <w:tr w:rsidR="001C6D44" w:rsidRPr="001C6D44" w14:paraId="08B24A69" w14:textId="77777777" w:rsidTr="00293EB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586E3" w14:textId="77777777" w:rsidR="001C6D44" w:rsidRPr="001C6D44" w:rsidRDefault="001C6D44" w:rsidP="00293EB2">
            <w:pPr>
              <w:tabs>
                <w:tab w:val="left" w:pos="0"/>
                <w:tab w:val="left" w:pos="1296"/>
                <w:tab w:val="left" w:pos="9639"/>
              </w:tabs>
              <w:spacing w:after="0"/>
              <w:jc w:val="right"/>
              <w:rPr>
                <w:rFonts w:ascii="Arial" w:hAnsi="Arial" w:cs="Arial"/>
              </w:rPr>
            </w:pPr>
            <w:r w:rsidRPr="001C6D44">
              <w:rPr>
                <w:rFonts w:ascii="Arial" w:hAnsi="Arial" w:cs="Arial"/>
              </w:rPr>
              <w:t>Vrednost brez DDV</w:t>
            </w:r>
          </w:p>
        </w:tc>
        <w:tc>
          <w:tcPr>
            <w:tcW w:w="41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4AA34" w14:textId="77777777" w:rsidR="001C6D44" w:rsidRPr="001C6D44" w:rsidRDefault="001C6D44" w:rsidP="001C6D44">
            <w:pPr>
              <w:tabs>
                <w:tab w:val="left" w:pos="0"/>
                <w:tab w:val="left" w:pos="1296"/>
                <w:tab w:val="left" w:pos="9639"/>
              </w:tabs>
              <w:spacing w:after="0"/>
              <w:rPr>
                <w:rFonts w:ascii="Arial" w:hAnsi="Arial" w:cs="Arial"/>
              </w:rPr>
            </w:pPr>
          </w:p>
        </w:tc>
      </w:tr>
    </w:tbl>
    <w:p w14:paraId="6C18FD5B" w14:textId="77777777" w:rsidR="00660AF1" w:rsidRDefault="00660AF1" w:rsidP="00660AF1">
      <w:pPr>
        <w:tabs>
          <w:tab w:val="left" w:pos="0"/>
          <w:tab w:val="left" w:pos="1296"/>
          <w:tab w:val="left" w:pos="9639"/>
        </w:tabs>
        <w:spacing w:after="0"/>
        <w:jc w:val="both"/>
        <w:rPr>
          <w:rFonts w:ascii="Arial" w:hAnsi="Arial" w:cs="Arial"/>
        </w:rPr>
      </w:pPr>
    </w:p>
    <w:p w14:paraId="492E6E5A" w14:textId="77777777" w:rsidR="00E77EE0" w:rsidRDefault="00E77EE0" w:rsidP="001C6D44">
      <w:pPr>
        <w:tabs>
          <w:tab w:val="left" w:pos="0"/>
          <w:tab w:val="left" w:pos="1296"/>
          <w:tab w:val="left" w:pos="9639"/>
        </w:tabs>
        <w:spacing w:after="0"/>
        <w:jc w:val="both"/>
        <w:rPr>
          <w:rFonts w:ascii="Arial" w:hAnsi="Arial" w:cs="Arial"/>
        </w:rPr>
      </w:pPr>
      <w:r w:rsidRPr="00E77EE0">
        <w:rPr>
          <w:rFonts w:ascii="Arial" w:hAnsi="Arial" w:cs="Arial"/>
        </w:rPr>
        <w:t xml:space="preserve">DDV se obračuna glede na določbe veljavne zakonodaje, ki ureja obdavčitev z davkom na dodano vrednost. </w:t>
      </w:r>
    </w:p>
    <w:p w14:paraId="2E12138F" w14:textId="77777777" w:rsidR="00E77EE0" w:rsidRDefault="00E77EE0" w:rsidP="001C6D44">
      <w:pPr>
        <w:tabs>
          <w:tab w:val="left" w:pos="0"/>
          <w:tab w:val="left" w:pos="1296"/>
          <w:tab w:val="left" w:pos="9639"/>
        </w:tabs>
        <w:spacing w:after="0"/>
        <w:jc w:val="both"/>
        <w:rPr>
          <w:rFonts w:ascii="Arial" w:hAnsi="Arial" w:cs="Arial"/>
        </w:rPr>
      </w:pPr>
    </w:p>
    <w:p w14:paraId="4155928B" w14:textId="3E9C812C" w:rsidR="001C6D44" w:rsidRPr="001C6D44" w:rsidRDefault="001C6D44" w:rsidP="001C6D44">
      <w:pPr>
        <w:tabs>
          <w:tab w:val="left" w:pos="0"/>
          <w:tab w:val="left" w:pos="1296"/>
          <w:tab w:val="left" w:pos="9639"/>
        </w:tabs>
        <w:spacing w:after="0"/>
        <w:jc w:val="both"/>
        <w:rPr>
          <w:rFonts w:ascii="Arial" w:hAnsi="Arial" w:cs="Arial"/>
        </w:rPr>
      </w:pPr>
      <w:r w:rsidRPr="001C6D44">
        <w:rPr>
          <w:rFonts w:ascii="Arial" w:hAnsi="Arial" w:cs="Arial"/>
        </w:rPr>
        <w:t>Ocenjena vrednost je opredeljena glede na pričakovane količine storitev, za katere naročnik ocenjuje, da jih bo potreboval v času trajanja tega okvirnega sporazuma.</w:t>
      </w:r>
    </w:p>
    <w:p w14:paraId="0AE3C1DB" w14:textId="77777777" w:rsidR="001C6D44" w:rsidRPr="001C6D44" w:rsidRDefault="001C6D44" w:rsidP="001C6D44">
      <w:pPr>
        <w:autoSpaceDE w:val="0"/>
        <w:spacing w:after="0"/>
        <w:jc w:val="both"/>
        <w:rPr>
          <w:rFonts w:ascii="Arial" w:hAnsi="Arial" w:cs="Arial"/>
        </w:rPr>
      </w:pPr>
    </w:p>
    <w:p w14:paraId="5E909C7D"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ne odgovarja za nedoseganje ocenjene vrednosti iz tega okvirnega sporazuma, izvajalec pa iz tega naslova nima nobenega zahtevka.</w:t>
      </w:r>
    </w:p>
    <w:p w14:paraId="480C7BB8" w14:textId="77777777" w:rsidR="00592D74" w:rsidRDefault="00592D74" w:rsidP="001C6D44">
      <w:pPr>
        <w:autoSpaceDE w:val="0"/>
        <w:spacing w:after="0"/>
        <w:jc w:val="both"/>
        <w:rPr>
          <w:rFonts w:ascii="Arial" w:hAnsi="Arial" w:cs="Arial"/>
        </w:rPr>
      </w:pPr>
    </w:p>
    <w:p w14:paraId="0E60CF09" w14:textId="151454F8" w:rsidR="001C6D44" w:rsidRPr="001C6D44" w:rsidRDefault="001C6D44" w:rsidP="001C6D44">
      <w:pPr>
        <w:autoSpaceDE w:val="0"/>
        <w:spacing w:after="0"/>
        <w:jc w:val="both"/>
        <w:rPr>
          <w:rFonts w:ascii="Arial" w:hAnsi="Arial" w:cs="Arial"/>
        </w:rPr>
      </w:pPr>
      <w:r w:rsidRPr="001C6D44">
        <w:rPr>
          <w:rFonts w:ascii="Arial" w:hAnsi="Arial" w:cs="Arial"/>
        </w:rPr>
        <w:t xml:space="preserve">Morebitne podražitve so kot riziko izvajalca upoštevane v ocenjeni vrednosti sporazuma. Za </w:t>
      </w:r>
      <w:r w:rsidR="009A6378">
        <w:rPr>
          <w:rFonts w:ascii="Arial" w:hAnsi="Arial" w:cs="Arial"/>
        </w:rPr>
        <w:t>dela/</w:t>
      </w:r>
      <w:r w:rsidRPr="001C6D44">
        <w:rPr>
          <w:rFonts w:ascii="Arial" w:hAnsi="Arial" w:cs="Arial"/>
        </w:rPr>
        <w:t xml:space="preserve">storitve, določene v tem sporazumu, se avans ne dogovori. </w:t>
      </w:r>
    </w:p>
    <w:p w14:paraId="32F33ED9" w14:textId="5627B9F4" w:rsidR="001C6D44" w:rsidRDefault="001C6D44" w:rsidP="001C6D44">
      <w:pPr>
        <w:autoSpaceDE w:val="0"/>
        <w:spacing w:after="0"/>
        <w:jc w:val="both"/>
        <w:rPr>
          <w:rFonts w:ascii="Arial" w:hAnsi="Arial" w:cs="Arial"/>
          <w:color w:val="FFFFFF"/>
        </w:rPr>
      </w:pPr>
    </w:p>
    <w:p w14:paraId="38BED59C"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lastRenderedPageBreak/>
        <w:t>člen</w:t>
      </w:r>
    </w:p>
    <w:p w14:paraId="0C15A627" w14:textId="4BDFD6D7" w:rsidR="001C6D44" w:rsidRP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Pogodbeni stranki ugotavljata, da naročnik po obsegu in časovno ne more vnaprej določiti potreb po obsegu storitev, ki so predmet tega sporazuma, zato bo časovno in količinsko naročal storitve glede na dejanske potrebe.</w:t>
      </w:r>
    </w:p>
    <w:p w14:paraId="3593EFE6"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07671A35" w14:textId="48B00B57" w:rsid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Naročnik nikakor ni zavezan k naročilu določenega obsega storitev po tem okvirnem sporazumu. Količine, ki jih je navedel naročnik v razpisni dokumentaciji, so okvirne in so določene glede na podatke preteklih let. </w:t>
      </w:r>
    </w:p>
    <w:p w14:paraId="24AFEA77" w14:textId="17E315E8" w:rsidR="00C37DE2" w:rsidRDefault="00C37DE2" w:rsidP="001C6D44">
      <w:pPr>
        <w:tabs>
          <w:tab w:val="left" w:pos="360"/>
        </w:tabs>
        <w:spacing w:after="0"/>
        <w:jc w:val="both"/>
        <w:rPr>
          <w:rFonts w:ascii="Arial" w:eastAsia="Times New Roman" w:hAnsi="Arial" w:cs="Arial"/>
          <w:bCs/>
          <w:color w:val="auto"/>
          <w:lang w:eastAsia="sl-SI"/>
        </w:rPr>
      </w:pPr>
    </w:p>
    <w:p w14:paraId="2D7402AF" w14:textId="6B3C5FE5" w:rsidR="00C37DE2" w:rsidRDefault="00C37DE2" w:rsidP="00C37DE2">
      <w:pPr>
        <w:tabs>
          <w:tab w:val="left" w:pos="360"/>
        </w:tabs>
        <w:spacing w:after="0"/>
        <w:jc w:val="both"/>
        <w:rPr>
          <w:rFonts w:ascii="Arial" w:eastAsia="Times New Roman" w:hAnsi="Arial" w:cs="Arial"/>
          <w:bCs/>
          <w:color w:val="auto"/>
          <w:lang w:eastAsia="sl-SI"/>
        </w:rPr>
      </w:pPr>
      <w:r>
        <w:rPr>
          <w:rFonts w:ascii="Arial" w:eastAsia="Times New Roman" w:hAnsi="Arial" w:cs="Arial"/>
          <w:bCs/>
          <w:color w:val="auto"/>
          <w:lang w:eastAsia="sl-SI"/>
        </w:rPr>
        <w:t>Naročnik lahko brez plačila morebitne odškodnine tudi odstopi od izvedbe naročila deloma ali v celoti, če del ali vse storitve tega naročila sam prevzame v izvajanje ali če to zahteva naročnikov naročnik (občina) iz razloga racionalizacije poslovanja.</w:t>
      </w:r>
    </w:p>
    <w:p w14:paraId="0637C842" w14:textId="71B9174D" w:rsidR="00E04B94" w:rsidRDefault="00E04B94" w:rsidP="00C37DE2">
      <w:pPr>
        <w:tabs>
          <w:tab w:val="left" w:pos="360"/>
        </w:tabs>
        <w:spacing w:after="0"/>
        <w:jc w:val="both"/>
        <w:rPr>
          <w:rFonts w:ascii="Arial" w:eastAsia="Times New Roman" w:hAnsi="Arial" w:cs="Arial"/>
          <w:bCs/>
          <w:color w:val="auto"/>
          <w:lang w:eastAsia="sl-SI"/>
        </w:rPr>
      </w:pPr>
    </w:p>
    <w:p w14:paraId="64BFD19E" w14:textId="03A9A0A7" w:rsidR="00E04B94" w:rsidRPr="001C6D44" w:rsidRDefault="00E04B94" w:rsidP="00C37DE2">
      <w:pPr>
        <w:tabs>
          <w:tab w:val="left" w:pos="360"/>
        </w:tabs>
        <w:spacing w:after="0"/>
        <w:jc w:val="both"/>
        <w:rPr>
          <w:rFonts w:ascii="Arial" w:eastAsia="Times New Roman" w:hAnsi="Arial" w:cs="Arial"/>
          <w:bCs/>
          <w:color w:val="auto"/>
          <w:lang w:eastAsia="sl-SI"/>
        </w:rPr>
      </w:pPr>
      <w:r>
        <w:rPr>
          <w:rFonts w:ascii="Arial" w:eastAsia="Times New Roman" w:hAnsi="Arial" w:cs="Arial"/>
          <w:bCs/>
          <w:color w:val="auto"/>
          <w:lang w:eastAsia="sl-SI"/>
        </w:rPr>
        <w:t>V primeru iz prejšnjega odstavka tega člena naročnik izvajalcu sporoči potrebo po spremembi pogodbe pisno najmanj 14 dni pred pričetkom velj</w:t>
      </w:r>
      <w:r w:rsidR="006C2960">
        <w:rPr>
          <w:rFonts w:ascii="Arial" w:eastAsia="Times New Roman" w:hAnsi="Arial" w:cs="Arial"/>
          <w:bCs/>
          <w:color w:val="auto"/>
          <w:lang w:eastAsia="sl-SI"/>
        </w:rPr>
        <w:t>a</w:t>
      </w:r>
      <w:r>
        <w:rPr>
          <w:rFonts w:ascii="Arial" w:eastAsia="Times New Roman" w:hAnsi="Arial" w:cs="Arial"/>
          <w:bCs/>
          <w:color w:val="auto"/>
          <w:lang w:eastAsia="sl-SI"/>
        </w:rPr>
        <w:t xml:space="preserve">vnosti spremembe. Pogodbeni stranki skleneta aneks s katerim dogovorita nov obseg in morebitno ceno storitev, sicer se upoštevajo cene iz ponudbenega predračuna. V kolikor izvajalec ne pristopi k sklenitvi aneksa se šteje, da je naročnik svojo </w:t>
      </w:r>
      <w:proofErr w:type="spellStart"/>
      <w:r>
        <w:rPr>
          <w:rFonts w:ascii="Arial" w:eastAsia="Times New Roman" w:hAnsi="Arial" w:cs="Arial"/>
          <w:bCs/>
          <w:color w:val="auto"/>
          <w:lang w:eastAsia="sl-SI"/>
        </w:rPr>
        <w:t>notifikacijsko</w:t>
      </w:r>
      <w:proofErr w:type="spellEnd"/>
      <w:r>
        <w:rPr>
          <w:rFonts w:ascii="Arial" w:eastAsia="Times New Roman" w:hAnsi="Arial" w:cs="Arial"/>
          <w:bCs/>
          <w:color w:val="auto"/>
          <w:lang w:eastAsia="sl-SI"/>
        </w:rPr>
        <w:t xml:space="preserve"> obveznost spremembe obsega storitev izvedel pravilno, če v pisnem obvestilu navede obseg storitev, ki se izvzemajo ter njihovo vrednost oz. nov obseg storitev z novimi vrednostmi.</w:t>
      </w:r>
    </w:p>
    <w:p w14:paraId="196519F4"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56A1700B" w14:textId="504B4663" w:rsidR="001C6D44" w:rsidRDefault="001C6D44" w:rsidP="001C6D44">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 xml:space="preserve">Naročnik se s tem okvirnim sporazumom zavezuje, da bo v primeru, če bo naročal storitve, ki so predmet tega okvirnega sporazuma, kupoval po cenah in pod pogoji, ki so navedeni v tem okvirnem sporazumu. </w:t>
      </w:r>
    </w:p>
    <w:p w14:paraId="72D81449" w14:textId="77777777" w:rsidR="00CE131E" w:rsidRPr="001C6D44" w:rsidRDefault="00CE131E" w:rsidP="001C6D44">
      <w:pPr>
        <w:tabs>
          <w:tab w:val="left" w:pos="360"/>
        </w:tabs>
        <w:spacing w:after="0"/>
        <w:jc w:val="both"/>
        <w:rPr>
          <w:rFonts w:ascii="Arial" w:eastAsia="Times New Roman" w:hAnsi="Arial" w:cs="Arial"/>
          <w:bCs/>
          <w:color w:val="auto"/>
          <w:lang w:eastAsia="sl-SI"/>
        </w:rPr>
      </w:pPr>
    </w:p>
    <w:p w14:paraId="48CD772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NAČIN OBRAČUNAVANJA IN PLAČILNI POGOJI</w:t>
      </w:r>
    </w:p>
    <w:p w14:paraId="0D60CB71"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5569715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7D5511CC" w14:textId="01E5576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Opravljen</w:t>
      </w:r>
      <w:r w:rsidR="003C49C2">
        <w:rPr>
          <w:rFonts w:ascii="Arial" w:hAnsi="Arial" w:cs="Arial"/>
        </w:rPr>
        <w:t>e</w:t>
      </w:r>
      <w:r w:rsidRPr="001C6D44">
        <w:rPr>
          <w:rFonts w:ascii="Arial" w:hAnsi="Arial" w:cs="Arial"/>
        </w:rPr>
        <w:t xml:space="preserve"> </w:t>
      </w:r>
      <w:r w:rsidR="003C5DAB">
        <w:rPr>
          <w:rFonts w:ascii="Arial" w:hAnsi="Arial" w:cs="Arial"/>
        </w:rPr>
        <w:t>storitve</w:t>
      </w:r>
      <w:r w:rsidRPr="001C6D44">
        <w:rPr>
          <w:rFonts w:ascii="Arial" w:hAnsi="Arial" w:cs="Arial"/>
        </w:rPr>
        <w:t xml:space="preserve"> bo izvajalec obračunaval po enotnih cenah iz ponudbe in po dejansko izvršenih količinah, evidentiranih v knjigi obračunskih izmer. </w:t>
      </w:r>
      <w:r w:rsidR="00293EB2" w:rsidRPr="00C47B23">
        <w:rPr>
          <w:rFonts w:ascii="Arial" w:hAnsi="Arial" w:cs="Arial"/>
        </w:rPr>
        <w:t xml:space="preserve">Izvajalec mora </w:t>
      </w:r>
      <w:r w:rsidR="00293EB2" w:rsidRPr="00FB7AC8">
        <w:rPr>
          <w:rFonts w:ascii="Arial" w:hAnsi="Arial" w:cs="Arial"/>
          <w:b/>
        </w:rPr>
        <w:t>za vsak sklop</w:t>
      </w:r>
      <w:r w:rsidR="00293EB2" w:rsidRPr="00C47B23">
        <w:rPr>
          <w:rFonts w:ascii="Arial" w:hAnsi="Arial" w:cs="Arial"/>
        </w:rPr>
        <w:t xml:space="preserve">, katerega izvaja, </w:t>
      </w:r>
      <w:r w:rsidR="00293EB2" w:rsidRPr="00FB7AC8">
        <w:rPr>
          <w:rFonts w:ascii="Arial" w:hAnsi="Arial" w:cs="Arial"/>
          <w:b/>
        </w:rPr>
        <w:t xml:space="preserve">izdati </w:t>
      </w:r>
      <w:r w:rsidR="00293EB2">
        <w:rPr>
          <w:rFonts w:ascii="Arial" w:hAnsi="Arial" w:cs="Arial"/>
          <w:b/>
        </w:rPr>
        <w:t>loče</w:t>
      </w:r>
      <w:r w:rsidR="00293EB2" w:rsidRPr="00FB7AC8">
        <w:rPr>
          <w:rFonts w:ascii="Arial" w:hAnsi="Arial" w:cs="Arial"/>
          <w:b/>
        </w:rPr>
        <w:t>no situacijo</w:t>
      </w:r>
      <w:r w:rsidR="00293EB2" w:rsidRPr="00C47B23">
        <w:rPr>
          <w:rFonts w:ascii="Arial" w:hAnsi="Arial" w:cs="Arial"/>
        </w:rPr>
        <w:t xml:space="preserve"> za posamezno obračunsko obdobje.</w:t>
      </w:r>
    </w:p>
    <w:p w14:paraId="4398B605" w14:textId="77777777" w:rsidR="001C6D44" w:rsidRPr="001C6D44" w:rsidRDefault="001C6D44" w:rsidP="001C6D44">
      <w:pPr>
        <w:tabs>
          <w:tab w:val="right" w:pos="2556"/>
          <w:tab w:val="right" w:pos="5609"/>
        </w:tabs>
        <w:spacing w:after="0"/>
        <w:jc w:val="both"/>
        <w:rPr>
          <w:rFonts w:ascii="Arial" w:hAnsi="Arial" w:cs="Arial"/>
        </w:rPr>
      </w:pPr>
    </w:p>
    <w:p w14:paraId="1098681E" w14:textId="0D017DF8" w:rsid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mora za storitve, izvedene v preteklem mesecu, najkasneje do 3. delovnega dne v mesecu za pretekli mesec (torej 1., 2. ali 3. delovni dan v mesecu za dela, ki jih je izvedel pretekli mesec, in NE takoj po izvedenih delih/storitvah) izdati naročniku v pregled knjigo obračunskih izmer. Naročnik ima nato za pregled, morebitne popravke in potrditev knjige obračunskih izmer na voljo pet delovnih dni. </w:t>
      </w:r>
    </w:p>
    <w:p w14:paraId="0D4A54F6" w14:textId="77777777" w:rsidR="00367D91" w:rsidRPr="001C6D44" w:rsidRDefault="00367D91" w:rsidP="001C6D44">
      <w:pPr>
        <w:tabs>
          <w:tab w:val="right" w:pos="2556"/>
          <w:tab w:val="right" w:pos="5609"/>
        </w:tabs>
        <w:spacing w:after="0"/>
        <w:jc w:val="both"/>
        <w:rPr>
          <w:rFonts w:ascii="Arial" w:hAnsi="Arial" w:cs="Arial"/>
        </w:rPr>
      </w:pPr>
    </w:p>
    <w:p w14:paraId="41DF08E9" w14:textId="77777777" w:rsidR="001C6D44" w:rsidRPr="001C6D44" w:rsidRDefault="001C6D44" w:rsidP="001C6D44">
      <w:pPr>
        <w:tabs>
          <w:tab w:val="right" w:pos="2556"/>
          <w:tab w:val="right" w:pos="5609"/>
        </w:tabs>
        <w:spacing w:after="0"/>
        <w:jc w:val="both"/>
        <w:rPr>
          <w:rFonts w:ascii="Arial" w:hAnsi="Arial" w:cs="Arial"/>
        </w:rPr>
      </w:pPr>
      <w:bookmarkStart w:id="79" w:name="_Hlk17371776"/>
      <w:r w:rsidRPr="001C6D44">
        <w:rPr>
          <w:rFonts w:ascii="Arial" w:hAnsi="Arial" w:cs="Arial"/>
        </w:rPr>
        <w:t>Smiselno se roki iz prejšnjega odstavka uporabljajo tudi za dostavo dokumentacije v primeru zahtevanih popravkov ali dopolnitev knjige obračunskih izmer.</w:t>
      </w:r>
    </w:p>
    <w:bookmarkEnd w:id="79"/>
    <w:p w14:paraId="6BF378A2" w14:textId="77777777" w:rsidR="00367D91" w:rsidRDefault="00367D91" w:rsidP="00367D91">
      <w:pPr>
        <w:spacing w:after="0" w:line="240" w:lineRule="auto"/>
        <w:jc w:val="both"/>
        <w:rPr>
          <w:rFonts w:ascii="Arial" w:eastAsia="Times New Roman" w:hAnsi="Arial" w:cs="Arial"/>
          <w:color w:val="auto"/>
          <w:lang w:eastAsia="sl-SI"/>
        </w:rPr>
      </w:pPr>
    </w:p>
    <w:p w14:paraId="651F8D2F" w14:textId="4E879677" w:rsidR="00367D91" w:rsidRPr="00367D91" w:rsidRDefault="00367D91" w:rsidP="00367D91">
      <w:pPr>
        <w:spacing w:after="0" w:line="240" w:lineRule="auto"/>
        <w:jc w:val="both"/>
        <w:rPr>
          <w:rFonts w:ascii="Arial Narrow" w:eastAsia="Times New Roman" w:hAnsi="Arial Narrow" w:cs="Tahoma"/>
          <w:color w:val="auto"/>
          <w:sz w:val="24"/>
          <w:szCs w:val="24"/>
          <w:lang w:eastAsia="sl-SI"/>
        </w:rPr>
      </w:pPr>
      <w:r w:rsidRPr="00367D91">
        <w:rPr>
          <w:rFonts w:ascii="Arial" w:eastAsia="Times New Roman" w:hAnsi="Arial" w:cs="Arial"/>
          <w:color w:val="auto"/>
          <w:lang w:eastAsia="sl-SI"/>
        </w:rPr>
        <w:t xml:space="preserve">Izvajalec račun </w:t>
      </w:r>
      <w:r w:rsidR="00B111C2">
        <w:rPr>
          <w:rFonts w:ascii="Arial" w:eastAsia="Times New Roman" w:hAnsi="Arial" w:cs="Arial"/>
          <w:color w:val="auto"/>
          <w:lang w:eastAsia="sl-SI"/>
        </w:rPr>
        <w:t xml:space="preserve">in situacijo </w:t>
      </w:r>
      <w:r w:rsidRPr="00367D91">
        <w:rPr>
          <w:rFonts w:ascii="Arial" w:eastAsia="Times New Roman" w:hAnsi="Arial" w:cs="Arial"/>
          <w:color w:val="auto"/>
          <w:lang w:eastAsia="sl-SI"/>
        </w:rPr>
        <w:t xml:space="preserve">posreduje v elektronsko banko na številko TRR pri NLB, </w:t>
      </w:r>
      <w:proofErr w:type="spellStart"/>
      <w:r w:rsidRPr="00367D91">
        <w:rPr>
          <w:rFonts w:ascii="Arial" w:eastAsia="Times New Roman" w:hAnsi="Arial" w:cs="Arial"/>
          <w:color w:val="auto"/>
          <w:lang w:eastAsia="sl-SI"/>
        </w:rPr>
        <w:t>d.d</w:t>
      </w:r>
      <w:proofErr w:type="spellEnd"/>
      <w:r w:rsidRPr="00367D91">
        <w:rPr>
          <w:rFonts w:ascii="Arial" w:eastAsia="Times New Roman" w:hAnsi="Arial" w:cs="Arial"/>
          <w:color w:val="auto"/>
          <w:lang w:eastAsia="sl-SI"/>
        </w:rPr>
        <w:t xml:space="preserve">.: SI56 0202 7001 1262 773 ali na naročnikov e-poštni naslov: </w:t>
      </w:r>
      <w:hyperlink r:id="rId16" w:history="1">
        <w:r w:rsidRPr="00367D91">
          <w:rPr>
            <w:rFonts w:ascii="Arial" w:eastAsia="Times New Roman" w:hAnsi="Arial" w:cs="Arial"/>
            <w:color w:val="0563C1"/>
            <w:u w:val="single"/>
            <w:lang w:eastAsia="sl-SI"/>
          </w:rPr>
          <w:t>eracuni@kpv.si</w:t>
        </w:r>
      </w:hyperlink>
      <w:r w:rsidRPr="00367D91">
        <w:rPr>
          <w:rFonts w:ascii="Arial" w:eastAsia="Times New Roman" w:hAnsi="Arial" w:cs="Arial"/>
          <w:color w:val="auto"/>
          <w:lang w:eastAsia="sl-SI"/>
        </w:rPr>
        <w:t>, pri čemer je pomembno, da izvajalec dostavi tako .</w:t>
      </w:r>
      <w:proofErr w:type="spellStart"/>
      <w:r w:rsidRPr="00367D91">
        <w:rPr>
          <w:rFonts w:ascii="Arial" w:eastAsia="Times New Roman" w:hAnsi="Arial" w:cs="Arial"/>
          <w:color w:val="auto"/>
          <w:lang w:eastAsia="sl-SI"/>
        </w:rPr>
        <w:t>pdf</w:t>
      </w:r>
      <w:proofErr w:type="spellEnd"/>
      <w:r w:rsidRPr="00367D91">
        <w:rPr>
          <w:rFonts w:ascii="Arial" w:eastAsia="Times New Roman" w:hAnsi="Arial" w:cs="Arial"/>
          <w:color w:val="auto"/>
          <w:lang w:eastAsia="sl-SI"/>
        </w:rPr>
        <w:t xml:space="preserve"> kot tudi .</w:t>
      </w:r>
      <w:proofErr w:type="spellStart"/>
      <w:r w:rsidRPr="00367D91">
        <w:rPr>
          <w:rFonts w:ascii="Arial" w:eastAsia="Times New Roman" w:hAnsi="Arial" w:cs="Arial"/>
          <w:color w:val="auto"/>
          <w:lang w:eastAsia="sl-SI"/>
        </w:rPr>
        <w:t>xml</w:t>
      </w:r>
      <w:proofErr w:type="spellEnd"/>
      <w:r w:rsidRPr="00367D91">
        <w:rPr>
          <w:rFonts w:ascii="Arial" w:eastAsia="Times New Roman" w:hAnsi="Arial" w:cs="Arial"/>
          <w:color w:val="auto"/>
          <w:lang w:eastAsia="sl-SI"/>
        </w:rPr>
        <w:t xml:space="preserve"> verzijo dokumenta.</w:t>
      </w:r>
    </w:p>
    <w:p w14:paraId="2465AD76" w14:textId="77777777" w:rsidR="001C6D44" w:rsidRPr="001C6D44" w:rsidRDefault="001C6D44" w:rsidP="001C6D44">
      <w:pPr>
        <w:tabs>
          <w:tab w:val="right" w:pos="2556"/>
          <w:tab w:val="right" w:pos="5609"/>
        </w:tabs>
        <w:spacing w:after="0"/>
        <w:jc w:val="both"/>
        <w:rPr>
          <w:rFonts w:ascii="Arial" w:hAnsi="Arial" w:cs="Arial"/>
        </w:rPr>
      </w:pPr>
    </w:p>
    <w:p w14:paraId="6BBC4109" w14:textId="77777777"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V primeru, da izvajalec knjige obračunskih izmer ne dostavi pravočasno (do 3. delovnega dne v mesecu) se mu za vsak dan zamude, plačilo za izvedene storitve zmanjša za 0,3 % celotne situacije (brez DDV). </w:t>
      </w:r>
    </w:p>
    <w:p w14:paraId="036CB379" w14:textId="77777777" w:rsidR="001C6D44" w:rsidRPr="001C6D44" w:rsidRDefault="001C6D44" w:rsidP="001C6D44">
      <w:pPr>
        <w:tabs>
          <w:tab w:val="right" w:pos="2556"/>
          <w:tab w:val="right" w:pos="5609"/>
        </w:tabs>
        <w:spacing w:after="0"/>
        <w:jc w:val="both"/>
        <w:rPr>
          <w:rFonts w:ascii="Arial" w:hAnsi="Arial" w:cs="Arial"/>
        </w:rPr>
      </w:pPr>
    </w:p>
    <w:p w14:paraId="7C2DED5D" w14:textId="31A6D0C8" w:rsidR="001C6D44" w:rsidRPr="001C6D44" w:rsidRDefault="001C6D44" w:rsidP="001C6D44">
      <w:pPr>
        <w:tabs>
          <w:tab w:val="right" w:pos="2556"/>
          <w:tab w:val="right" w:pos="5609"/>
        </w:tabs>
        <w:spacing w:after="0"/>
        <w:jc w:val="both"/>
        <w:rPr>
          <w:rFonts w:ascii="Arial" w:hAnsi="Arial" w:cs="Arial"/>
        </w:rPr>
      </w:pPr>
      <w:r w:rsidRPr="001C6D44">
        <w:rPr>
          <w:rFonts w:ascii="Arial" w:hAnsi="Arial" w:cs="Arial"/>
        </w:rPr>
        <w:t xml:space="preserve">Izvajalec izda situacijo najkasneje v roku dveh delovnih dni po prejemu naročnikove potrditve knjige obračunskih izmer. Na situaciji mora biti označen sklic na okvirni sporazum oziroma številka </w:t>
      </w:r>
      <w:sdt>
        <w:sdtPr>
          <w:rPr>
            <w:rFonts w:ascii="Arial" w:hAnsi="Arial" w:cs="Arial"/>
          </w:rPr>
          <w:alias w:val="Kategorija"/>
          <w:tag w:val=""/>
          <w:id w:val="-552162729"/>
          <w:placeholder>
            <w:docPart w:val="9999D0ED266B4996A29B6230D855725D"/>
          </w:placeholder>
          <w:dataBinding w:prefixMappings="xmlns:ns0='http://purl.org/dc/elements/1.1/' xmlns:ns1='http://schemas.openxmlformats.org/package/2006/metadata/core-properties' " w:xpath="/ns1:coreProperties[1]/ns1:category[1]" w:storeItemID="{6C3C8BC8-F283-45AE-878A-BAB7291924A1}"/>
          <w:text/>
        </w:sdtPr>
        <w:sdtEndPr/>
        <w:sdtContent>
          <w:r w:rsidR="00CC7EA2">
            <w:rPr>
              <w:rFonts w:ascii="Arial" w:hAnsi="Arial" w:cs="Arial"/>
            </w:rPr>
            <w:t>4162-4/2022</w:t>
          </w:r>
        </w:sdtContent>
      </w:sdt>
      <w:r w:rsidR="008C0B5C">
        <w:rPr>
          <w:rFonts w:ascii="Arial" w:hAnsi="Arial" w:cs="Arial"/>
        </w:rPr>
        <w:t xml:space="preserve">-___ </w:t>
      </w:r>
      <w:r w:rsidR="00CA57CD" w:rsidRPr="008C0B5C">
        <w:rPr>
          <w:rFonts w:ascii="Arial" w:hAnsi="Arial" w:cs="Arial"/>
          <w:i/>
          <w:iCs/>
          <w:sz w:val="16"/>
          <w:szCs w:val="16"/>
        </w:rPr>
        <w:t>(</w:t>
      </w:r>
      <w:r w:rsidR="008C0B5C">
        <w:rPr>
          <w:rFonts w:ascii="Arial" w:hAnsi="Arial" w:cs="Arial"/>
          <w:i/>
          <w:iCs/>
          <w:sz w:val="16"/>
          <w:szCs w:val="16"/>
        </w:rPr>
        <w:t xml:space="preserve">št. </w:t>
      </w:r>
      <w:r w:rsidR="00CA57CD" w:rsidRPr="008C0B5C">
        <w:rPr>
          <w:rFonts w:ascii="Arial" w:hAnsi="Arial" w:cs="Arial"/>
          <w:i/>
          <w:iCs/>
          <w:sz w:val="16"/>
          <w:szCs w:val="16"/>
        </w:rPr>
        <w:t>sklop</w:t>
      </w:r>
      <w:r w:rsidR="008C0B5C">
        <w:rPr>
          <w:rFonts w:ascii="Arial" w:hAnsi="Arial" w:cs="Arial"/>
          <w:i/>
          <w:iCs/>
          <w:sz w:val="16"/>
          <w:szCs w:val="16"/>
        </w:rPr>
        <w:t>a</w:t>
      </w:r>
      <w:r w:rsidR="008C0B5C" w:rsidRPr="008C0B5C">
        <w:rPr>
          <w:rFonts w:ascii="Arial" w:hAnsi="Arial" w:cs="Arial"/>
          <w:i/>
          <w:iCs/>
          <w:sz w:val="16"/>
          <w:szCs w:val="16"/>
        </w:rPr>
        <w:t>, vpiše naročnik naknadno</w:t>
      </w:r>
      <w:r w:rsidR="00CA57CD" w:rsidRPr="008C0B5C">
        <w:rPr>
          <w:rFonts w:ascii="Arial" w:hAnsi="Arial" w:cs="Arial"/>
          <w:i/>
          <w:iCs/>
          <w:sz w:val="16"/>
          <w:szCs w:val="16"/>
        </w:rPr>
        <w:t>)</w:t>
      </w:r>
      <w:r w:rsidR="008C0B5C">
        <w:rPr>
          <w:rFonts w:ascii="Arial" w:hAnsi="Arial" w:cs="Arial"/>
          <w:i/>
          <w:iCs/>
          <w:sz w:val="16"/>
          <w:szCs w:val="16"/>
        </w:rPr>
        <w:t>.</w:t>
      </w:r>
      <w:r w:rsidRPr="001C6D44">
        <w:rPr>
          <w:rFonts w:ascii="Arial" w:hAnsi="Arial" w:cs="Arial"/>
        </w:rPr>
        <w:t xml:space="preserve"> Številka okvirnega sporazuma mora biti navedena tudi na drugih dokumentih, ki spremljajo situacijo. </w:t>
      </w:r>
    </w:p>
    <w:p w14:paraId="08F802C6" w14:textId="77777777" w:rsidR="001C6D44" w:rsidRPr="001C6D44" w:rsidRDefault="001C6D44" w:rsidP="001C6D44">
      <w:pPr>
        <w:tabs>
          <w:tab w:val="right" w:pos="2556"/>
          <w:tab w:val="right" w:pos="5609"/>
        </w:tabs>
        <w:spacing w:after="0"/>
        <w:jc w:val="both"/>
        <w:rPr>
          <w:rFonts w:ascii="Arial" w:hAnsi="Arial" w:cs="Arial"/>
        </w:rPr>
      </w:pPr>
    </w:p>
    <w:p w14:paraId="2D8F0E51" w14:textId="77777777" w:rsidR="001C6D44" w:rsidRPr="001C6D44" w:rsidRDefault="001C6D44" w:rsidP="001C6D44">
      <w:pPr>
        <w:autoSpaceDE w:val="0"/>
        <w:spacing w:after="0"/>
        <w:jc w:val="both"/>
        <w:rPr>
          <w:rFonts w:ascii="Arial" w:hAnsi="Arial" w:cs="Arial"/>
        </w:rPr>
      </w:pPr>
      <w:r w:rsidRPr="001C6D44">
        <w:rPr>
          <w:rFonts w:ascii="Arial" w:hAnsi="Arial" w:cs="Arial"/>
        </w:rPr>
        <w:t>Naročnik se obveže, da bo nesporni znesek poravnal 30. dan od datuma prejema pravilno izstavljene situacije na transakcijski račun izvajalca številka SI56 ___________________, odprt pri ___________________.</w:t>
      </w:r>
    </w:p>
    <w:p w14:paraId="5766DB62" w14:textId="77777777" w:rsidR="003C49C2" w:rsidRDefault="003C49C2" w:rsidP="001C6D44">
      <w:pPr>
        <w:spacing w:after="0"/>
        <w:jc w:val="both"/>
        <w:rPr>
          <w:rFonts w:ascii="Arial" w:eastAsia="Times New Roman" w:hAnsi="Arial" w:cs="Arial"/>
          <w:lang w:eastAsia="sl-SI"/>
        </w:rPr>
      </w:pPr>
    </w:p>
    <w:p w14:paraId="7CD40FB5" w14:textId="5656B4E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V kolikor naročnik situacije ne bo plačal v dogovorjenem roku iz prejšnjega odstavka, ima izvajalec pravico obračunati zamudne obresti skladno z zakonom, ki predpisuje veljavne obrestne mere zamudnih obresti.</w:t>
      </w:r>
    </w:p>
    <w:p w14:paraId="316461FE" w14:textId="77777777" w:rsidR="001C6D44" w:rsidRPr="001C6D44" w:rsidRDefault="001C6D44" w:rsidP="001C6D44">
      <w:pPr>
        <w:spacing w:after="0"/>
        <w:jc w:val="both"/>
        <w:rPr>
          <w:rFonts w:ascii="Arial" w:hAnsi="Arial" w:cs="Arial"/>
          <w:b/>
          <w:highlight w:val="yellow"/>
        </w:rPr>
      </w:pPr>
    </w:p>
    <w:p w14:paraId="73102C34" w14:textId="77777777" w:rsidR="001C6D44" w:rsidRPr="001C6D44" w:rsidRDefault="001C6D44" w:rsidP="001C6D44">
      <w:pPr>
        <w:spacing w:after="0"/>
        <w:jc w:val="both"/>
        <w:rPr>
          <w:rFonts w:ascii="Arial" w:hAnsi="Arial" w:cs="Arial"/>
          <w:b/>
        </w:rPr>
      </w:pPr>
      <w:r w:rsidRPr="001C6D44">
        <w:rPr>
          <w:rFonts w:ascii="Arial" w:hAnsi="Arial" w:cs="Arial"/>
          <w:b/>
        </w:rPr>
        <w:t>KAKOVOST STORITEV</w:t>
      </w:r>
    </w:p>
    <w:p w14:paraId="4E7CCC6A" w14:textId="77777777" w:rsidR="001C6D44" w:rsidRPr="001C6D44" w:rsidRDefault="001C6D44" w:rsidP="001C6D44">
      <w:pPr>
        <w:spacing w:after="0"/>
        <w:jc w:val="both"/>
        <w:rPr>
          <w:rFonts w:ascii="Trebuchet MS" w:eastAsia="Times New Roman" w:hAnsi="Trebuchet MS" w:cs="Arial"/>
          <w:b/>
          <w:color w:val="auto"/>
          <w:szCs w:val="20"/>
          <w:lang w:eastAsia="sl-SI"/>
        </w:rPr>
      </w:pPr>
    </w:p>
    <w:p w14:paraId="24BACC5C" w14:textId="77777777" w:rsidR="001C6D44" w:rsidRPr="001C6D44" w:rsidRDefault="001C6D44" w:rsidP="00104EA7">
      <w:pPr>
        <w:numPr>
          <w:ilvl w:val="0"/>
          <w:numId w:val="29"/>
        </w:numPr>
        <w:suppressAutoHyphens/>
        <w:autoSpaceDN w:val="0"/>
        <w:spacing w:after="0"/>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3EB4B3" w14:textId="77777777" w:rsidR="001C6D44" w:rsidRPr="001C6D44" w:rsidRDefault="001C6D44" w:rsidP="00104EA7">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Izvajalec se zavezuje, da bo obveznosti po tem sporazumu izvajal strokovno in kakovostno ter v dogovorjenem roku, skladno z načeli stroke in s skrbnostjo dobrega strokovnjaka ter v skladu z razpisnimi pogoji in določili iz okvirnega sporazuma.</w:t>
      </w:r>
    </w:p>
    <w:p w14:paraId="59A6F13F" w14:textId="77777777" w:rsidR="001C6D44" w:rsidRPr="001C6D44" w:rsidRDefault="001C6D44" w:rsidP="00104EA7">
      <w:pPr>
        <w:tabs>
          <w:tab w:val="left" w:pos="360"/>
        </w:tabs>
        <w:spacing w:after="0"/>
        <w:jc w:val="both"/>
        <w:rPr>
          <w:rFonts w:ascii="Arial" w:eastAsia="Times New Roman" w:hAnsi="Arial" w:cs="Arial"/>
          <w:bCs/>
          <w:color w:val="auto"/>
          <w:highlight w:val="yellow"/>
          <w:lang w:eastAsia="sl-SI"/>
        </w:rPr>
      </w:pPr>
    </w:p>
    <w:p w14:paraId="7481DCE5" w14:textId="155912EE" w:rsidR="001C6D44" w:rsidRDefault="001C6D44" w:rsidP="00104EA7">
      <w:pPr>
        <w:tabs>
          <w:tab w:val="left" w:pos="360"/>
        </w:tabs>
        <w:spacing w:after="0"/>
        <w:jc w:val="both"/>
        <w:rPr>
          <w:rFonts w:ascii="Arial" w:eastAsia="Times New Roman" w:hAnsi="Arial" w:cs="Arial"/>
          <w:bCs/>
          <w:color w:val="auto"/>
          <w:lang w:eastAsia="sl-SI"/>
        </w:rPr>
      </w:pPr>
      <w:r w:rsidRPr="001C6D44">
        <w:rPr>
          <w:rFonts w:ascii="Arial" w:eastAsia="Times New Roman" w:hAnsi="Arial" w:cs="Arial"/>
          <w:bCs/>
          <w:color w:val="auto"/>
          <w:lang w:eastAsia="sl-SI"/>
        </w:rPr>
        <w:t>Nadzor kakovosti izveden</w:t>
      </w:r>
      <w:r w:rsidR="00C302D5">
        <w:rPr>
          <w:rFonts w:ascii="Arial" w:eastAsia="Times New Roman" w:hAnsi="Arial" w:cs="Arial"/>
          <w:bCs/>
          <w:color w:val="auto"/>
          <w:lang w:eastAsia="sl-SI"/>
        </w:rPr>
        <w:t>ih del/</w:t>
      </w:r>
      <w:r w:rsidRPr="001C6D44">
        <w:rPr>
          <w:rFonts w:ascii="Arial" w:eastAsia="Times New Roman" w:hAnsi="Arial" w:cs="Arial"/>
          <w:bCs/>
          <w:color w:val="auto"/>
          <w:lang w:eastAsia="sl-SI"/>
        </w:rPr>
        <w:t>storit</w:t>
      </w:r>
      <w:r w:rsidR="00C302D5">
        <w:rPr>
          <w:rFonts w:ascii="Arial" w:eastAsia="Times New Roman" w:hAnsi="Arial" w:cs="Arial"/>
          <w:bCs/>
          <w:color w:val="auto"/>
          <w:lang w:eastAsia="sl-SI"/>
        </w:rPr>
        <w:t>e</w:t>
      </w:r>
      <w:r w:rsidRPr="001C6D44">
        <w:rPr>
          <w:rFonts w:ascii="Arial" w:eastAsia="Times New Roman" w:hAnsi="Arial" w:cs="Arial"/>
          <w:bCs/>
          <w:color w:val="auto"/>
          <w:lang w:eastAsia="sl-SI"/>
        </w:rPr>
        <w:t xml:space="preserve">v se bo po posameznih lokacijah izvajal </w:t>
      </w:r>
      <w:r w:rsidR="00C302D5">
        <w:rPr>
          <w:rFonts w:ascii="Arial" w:eastAsia="Times New Roman" w:hAnsi="Arial" w:cs="Arial"/>
          <w:bCs/>
          <w:color w:val="auto"/>
          <w:lang w:eastAsia="sl-SI"/>
        </w:rPr>
        <w:t>mesečno, tedensko</w:t>
      </w:r>
      <w:r w:rsidRPr="001C6D44">
        <w:rPr>
          <w:rFonts w:ascii="Arial" w:eastAsia="Times New Roman" w:hAnsi="Arial" w:cs="Arial"/>
          <w:bCs/>
          <w:color w:val="auto"/>
          <w:lang w:eastAsia="sl-SI"/>
        </w:rPr>
        <w:t xml:space="preserve"> oziroma po opravljeni storitvi ali kako drugače, v skladu z dogovorom na posamezni lokaciji, z obojestransko podpisanim </w:t>
      </w:r>
      <w:r w:rsidR="00B67266">
        <w:rPr>
          <w:rFonts w:ascii="Arial" w:eastAsia="Times New Roman" w:hAnsi="Arial" w:cs="Arial"/>
          <w:bCs/>
          <w:color w:val="auto"/>
          <w:lang w:eastAsia="sl-SI"/>
        </w:rPr>
        <w:t>dnevnikom del</w:t>
      </w:r>
      <w:r w:rsidRPr="001C6D44">
        <w:rPr>
          <w:rFonts w:ascii="Arial" w:eastAsia="Times New Roman" w:hAnsi="Arial" w:cs="Arial"/>
          <w:bCs/>
          <w:color w:val="auto"/>
          <w:lang w:eastAsia="sl-SI"/>
        </w:rPr>
        <w:t xml:space="preserve">. V kolikor bodo ugotovljene slabosti oziroma pomanjkljivosti pri izvedbi storitve, jih bo moral izvajalec odpraviti v dogovorjenem roku oziroma se bo reklamacija rešila vrednostno. Naročnik izvajalca o pomanjkljivostih opozori najprej ustno, nato pisno. Navedena opozorila so priloga k obojestransko podpisanemu </w:t>
      </w:r>
      <w:r w:rsidR="00B67266">
        <w:rPr>
          <w:rFonts w:ascii="Arial" w:eastAsia="Times New Roman" w:hAnsi="Arial" w:cs="Arial"/>
          <w:bCs/>
          <w:color w:val="auto"/>
          <w:lang w:eastAsia="sl-SI"/>
        </w:rPr>
        <w:t>dnevniku del</w:t>
      </w:r>
      <w:r w:rsidRPr="001C6D44">
        <w:rPr>
          <w:rFonts w:ascii="Arial" w:eastAsia="Times New Roman" w:hAnsi="Arial" w:cs="Arial"/>
          <w:bCs/>
          <w:color w:val="auto"/>
          <w:lang w:eastAsia="sl-SI"/>
        </w:rPr>
        <w:t xml:space="preserve">. </w:t>
      </w:r>
    </w:p>
    <w:p w14:paraId="45379AE4" w14:textId="77777777" w:rsidR="00734270" w:rsidRDefault="00734270" w:rsidP="00104EA7">
      <w:pPr>
        <w:tabs>
          <w:tab w:val="left" w:pos="360"/>
        </w:tabs>
        <w:spacing w:after="0"/>
        <w:jc w:val="both"/>
        <w:rPr>
          <w:rFonts w:ascii="Arial" w:eastAsia="Times New Roman" w:hAnsi="Arial" w:cs="Arial"/>
          <w:bCs/>
          <w:color w:val="auto"/>
          <w:lang w:eastAsia="sl-SI"/>
        </w:rPr>
      </w:pPr>
    </w:p>
    <w:p w14:paraId="153802FD" w14:textId="6390CDE4" w:rsidR="00734270" w:rsidRPr="001C6D44" w:rsidRDefault="00734270" w:rsidP="00104EA7">
      <w:pPr>
        <w:tabs>
          <w:tab w:val="left" w:pos="360"/>
        </w:tabs>
        <w:spacing w:after="0"/>
        <w:jc w:val="both"/>
        <w:rPr>
          <w:rFonts w:ascii="Arial" w:eastAsia="Times New Roman" w:hAnsi="Arial" w:cs="Arial"/>
          <w:bCs/>
          <w:color w:val="auto"/>
          <w:lang w:eastAsia="sl-SI"/>
        </w:rPr>
      </w:pPr>
      <w:r w:rsidRPr="004612D6">
        <w:rPr>
          <w:rFonts w:ascii="Arial" w:eastAsia="Times New Roman" w:hAnsi="Arial" w:cs="Arial"/>
          <w:bCs/>
          <w:color w:val="auto"/>
          <w:lang w:eastAsia="sl-SI"/>
        </w:rPr>
        <w:t>Pooblaščene osebe za podpis dnevnika del sta skrbnika, navedena v tem okvirnem sporazumu in oseba, pooblaščena za nadzor s strani občine.</w:t>
      </w:r>
    </w:p>
    <w:p w14:paraId="35042352" w14:textId="77777777" w:rsidR="001C6D44" w:rsidRPr="001C6D44" w:rsidRDefault="001C6D44" w:rsidP="001C6D44">
      <w:pPr>
        <w:tabs>
          <w:tab w:val="left" w:pos="360"/>
        </w:tabs>
        <w:spacing w:after="0"/>
        <w:jc w:val="both"/>
        <w:rPr>
          <w:rFonts w:ascii="Arial" w:eastAsia="Times New Roman" w:hAnsi="Arial" w:cs="Arial"/>
          <w:bCs/>
          <w:color w:val="auto"/>
          <w:lang w:eastAsia="sl-SI"/>
        </w:rPr>
      </w:pPr>
    </w:p>
    <w:p w14:paraId="754B5CC3" w14:textId="77777777" w:rsidR="001C6D44" w:rsidRPr="001C6D44" w:rsidRDefault="001C6D44" w:rsidP="001C6D44">
      <w:pPr>
        <w:autoSpaceDE w:val="0"/>
        <w:spacing w:after="0"/>
        <w:jc w:val="both"/>
        <w:rPr>
          <w:rFonts w:ascii="Arial" w:hAnsi="Arial" w:cs="Arial"/>
          <w:b/>
          <w:color w:val="auto"/>
        </w:rPr>
      </w:pPr>
      <w:r w:rsidRPr="001C6D44">
        <w:rPr>
          <w:rFonts w:ascii="Arial" w:hAnsi="Arial" w:cs="Arial"/>
          <w:b/>
          <w:color w:val="auto"/>
        </w:rPr>
        <w:t>OBVEZNOSTI POGODBENIH STRANK</w:t>
      </w:r>
    </w:p>
    <w:p w14:paraId="67328F29" w14:textId="77777777" w:rsidR="001C6D44" w:rsidRPr="001C6D44" w:rsidRDefault="001C6D44" w:rsidP="001C6D44">
      <w:pPr>
        <w:keepNext/>
        <w:keepLines/>
        <w:spacing w:after="0"/>
        <w:outlineLvl w:val="5"/>
        <w:rPr>
          <w:rFonts w:ascii="Arial" w:eastAsia="Times New Roman" w:hAnsi="Arial" w:cs="Arial"/>
          <w:b/>
          <w:iCs/>
          <w:color w:val="auto"/>
        </w:rPr>
      </w:pPr>
    </w:p>
    <w:p w14:paraId="19AB0E82" w14:textId="77777777" w:rsidR="001C6D44" w:rsidRPr="001C6D44" w:rsidRDefault="001C6D44" w:rsidP="001C6D44">
      <w:pPr>
        <w:keepNext/>
        <w:keepLines/>
        <w:spacing w:after="0"/>
        <w:outlineLvl w:val="5"/>
        <w:rPr>
          <w:rFonts w:ascii="Arial" w:eastAsia="Times New Roman" w:hAnsi="Arial" w:cs="Arial"/>
          <w:b/>
          <w:iCs/>
          <w:color w:val="auto"/>
        </w:rPr>
      </w:pPr>
      <w:r w:rsidRPr="001C6D44">
        <w:rPr>
          <w:rFonts w:ascii="Arial" w:eastAsia="Times New Roman" w:hAnsi="Arial" w:cs="Arial"/>
          <w:b/>
          <w:iCs/>
          <w:color w:val="auto"/>
        </w:rPr>
        <w:t>Obveznosti izvajalca</w:t>
      </w:r>
    </w:p>
    <w:p w14:paraId="5258594F" w14:textId="77777777" w:rsidR="001C6D44" w:rsidRPr="001C6D44" w:rsidRDefault="001C6D44" w:rsidP="001C6D44">
      <w:pPr>
        <w:keepNext/>
        <w:keepLines/>
        <w:spacing w:after="0"/>
        <w:outlineLvl w:val="5"/>
        <w:rPr>
          <w:rFonts w:ascii="Arial" w:eastAsia="Times New Roman" w:hAnsi="Arial" w:cs="Arial"/>
          <w:b/>
          <w:iCs/>
          <w:color w:val="auto"/>
        </w:rPr>
      </w:pPr>
    </w:p>
    <w:p w14:paraId="2266FB8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63CB2222" w14:textId="77777777" w:rsidR="001C6D44" w:rsidRPr="001C6D44" w:rsidRDefault="001C6D44" w:rsidP="00104EA7">
      <w:pPr>
        <w:numPr>
          <w:ilvl w:val="12"/>
          <w:numId w:val="0"/>
        </w:numPr>
        <w:tabs>
          <w:tab w:val="left" w:pos="426"/>
        </w:tabs>
        <w:spacing w:after="0"/>
        <w:ind w:right="-1"/>
        <w:jc w:val="both"/>
        <w:rPr>
          <w:rFonts w:ascii="Arial" w:hAnsi="Arial" w:cs="Arial"/>
          <w:color w:val="auto"/>
        </w:rPr>
      </w:pPr>
      <w:r w:rsidRPr="001C6D44">
        <w:rPr>
          <w:rFonts w:ascii="Arial" w:hAnsi="Arial" w:cs="Arial"/>
          <w:color w:val="auto"/>
        </w:rPr>
        <w:t>Izvajalec se obvezuje, da bo izvajal naročilo v skladu s pogoji in zahtevami, ki so bile določene v razpisni dokumentaciji in da bo upošteval svojo ponudbo z dne  ______________, na podlagi katere je bil izbran.</w:t>
      </w:r>
    </w:p>
    <w:p w14:paraId="02E95AE1" w14:textId="77777777" w:rsidR="001C6D44" w:rsidRPr="001C6D44" w:rsidRDefault="001C6D44" w:rsidP="00104EA7">
      <w:pPr>
        <w:numPr>
          <w:ilvl w:val="12"/>
          <w:numId w:val="0"/>
        </w:numPr>
        <w:tabs>
          <w:tab w:val="left" w:pos="426"/>
        </w:tabs>
        <w:spacing w:after="0"/>
        <w:ind w:right="-1"/>
        <w:jc w:val="both"/>
        <w:rPr>
          <w:rFonts w:ascii="Arial" w:hAnsi="Arial" w:cs="Arial"/>
          <w:color w:val="FFFFFF"/>
          <w:highlight w:val="yellow"/>
        </w:rPr>
      </w:pPr>
    </w:p>
    <w:p w14:paraId="4D502C20" w14:textId="77777777" w:rsidR="001C6D44" w:rsidRPr="001C6D44" w:rsidRDefault="001C6D44" w:rsidP="00104EA7">
      <w:pPr>
        <w:numPr>
          <w:ilvl w:val="12"/>
          <w:numId w:val="0"/>
        </w:numPr>
        <w:tabs>
          <w:tab w:val="left" w:pos="360"/>
        </w:tabs>
        <w:spacing w:after="0"/>
        <w:ind w:right="7"/>
        <w:jc w:val="both"/>
        <w:rPr>
          <w:rFonts w:ascii="Arial" w:hAnsi="Arial" w:cs="Arial"/>
          <w:color w:val="auto"/>
        </w:rPr>
      </w:pPr>
      <w:r w:rsidRPr="001C6D44">
        <w:rPr>
          <w:rFonts w:ascii="Arial" w:hAnsi="Arial" w:cs="Arial"/>
          <w:color w:val="auto"/>
        </w:rPr>
        <w:t>V okviru izpolnjevanja svojih obveznosti po tem okvirnem sporazumu se izvajalec zavezuje predvsem:</w:t>
      </w:r>
    </w:p>
    <w:p w14:paraId="17B99EEC" w14:textId="77777777" w:rsidR="001C6D44" w:rsidRPr="001C6D44" w:rsidRDefault="001C6D44" w:rsidP="00104EA7">
      <w:pPr>
        <w:numPr>
          <w:ilvl w:val="0"/>
          <w:numId w:val="45"/>
        </w:numPr>
        <w:suppressAutoHyphens/>
        <w:autoSpaceDN w:val="0"/>
        <w:spacing w:after="0"/>
        <w:ind w:left="360" w:right="6"/>
        <w:contextualSpacing/>
        <w:jc w:val="both"/>
        <w:textAlignment w:val="baseline"/>
        <w:rPr>
          <w:rFonts w:ascii="Arial" w:hAnsi="Arial" w:cs="Arial"/>
        </w:rPr>
      </w:pPr>
      <w:r w:rsidRPr="00E167BF">
        <w:rPr>
          <w:rFonts w:ascii="Arial" w:hAnsi="Arial" w:cs="Arial"/>
          <w:color w:val="auto"/>
        </w:rPr>
        <w:t>popolno in pravočasno izpolnjevati svoje obveznosti po tem okvirnem</w:t>
      </w:r>
      <w:r w:rsidRPr="001C6D44">
        <w:rPr>
          <w:rFonts w:ascii="Arial" w:hAnsi="Arial" w:cs="Arial"/>
          <w:color w:val="auto"/>
        </w:rPr>
        <w:t xml:space="preserve"> sporazumu,</w:t>
      </w:r>
    </w:p>
    <w:p w14:paraId="47127F4D" w14:textId="77777777" w:rsidR="001C6D44" w:rsidRPr="001C6D44" w:rsidRDefault="001C6D44" w:rsidP="00104EA7">
      <w:pPr>
        <w:numPr>
          <w:ilvl w:val="0"/>
          <w:numId w:val="45"/>
        </w:numPr>
        <w:suppressAutoHyphens/>
        <w:autoSpaceDN w:val="0"/>
        <w:spacing w:after="0"/>
        <w:ind w:left="360" w:right="6"/>
        <w:contextualSpacing/>
        <w:jc w:val="both"/>
        <w:textAlignment w:val="baseline"/>
        <w:rPr>
          <w:rFonts w:ascii="Arial" w:hAnsi="Arial" w:cs="Arial"/>
        </w:rPr>
      </w:pPr>
      <w:r w:rsidRPr="001C6D44">
        <w:rPr>
          <w:rFonts w:ascii="Arial" w:hAnsi="Arial" w:cs="Arial"/>
        </w:rPr>
        <w:t>izvajati dejavnost, kot to določajo vzdrževalni standardi za to službo in v skladu s standardi tako, da se zagotavlja prometna varnost in prevoznost javnih cest,</w:t>
      </w:r>
    </w:p>
    <w:p w14:paraId="2BAA9653" w14:textId="77777777" w:rsidR="001C6D44" w:rsidRPr="001C6D44" w:rsidRDefault="001C6D44" w:rsidP="00104EA7">
      <w:pPr>
        <w:numPr>
          <w:ilvl w:val="0"/>
          <w:numId w:val="45"/>
        </w:numPr>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izvršiti vse v tem sporazumu določene storitve strokovno in gospodarno, v korist naročnika,</w:t>
      </w:r>
    </w:p>
    <w:p w14:paraId="4A55B077" w14:textId="77777777" w:rsidR="001C6D44" w:rsidRPr="007225ED" w:rsidRDefault="001C6D44" w:rsidP="00104EA7">
      <w:pPr>
        <w:numPr>
          <w:ilvl w:val="0"/>
          <w:numId w:val="45"/>
        </w:numPr>
        <w:spacing w:after="0"/>
        <w:ind w:left="360"/>
        <w:jc w:val="both"/>
        <w:rPr>
          <w:rFonts w:ascii="Arial" w:eastAsia="Times New Roman" w:hAnsi="Arial" w:cs="Arial"/>
          <w:color w:val="auto"/>
          <w:lang w:eastAsia="sl-SI"/>
        </w:rPr>
      </w:pPr>
      <w:r w:rsidRPr="007225ED">
        <w:rPr>
          <w:rFonts w:ascii="Arial" w:eastAsia="Times New Roman" w:hAnsi="Arial" w:cs="Arial"/>
          <w:color w:val="auto"/>
          <w:lang w:eastAsia="sl-SI"/>
        </w:rPr>
        <w:t>dnevno voditi dnevnik del, po urah oziroma po količinah,</w:t>
      </w:r>
    </w:p>
    <w:p w14:paraId="6408E874" w14:textId="0C89BD00" w:rsidR="008C6C0F" w:rsidRPr="007225ED" w:rsidRDefault="008C6C0F" w:rsidP="008C6C0F">
      <w:pPr>
        <w:numPr>
          <w:ilvl w:val="0"/>
          <w:numId w:val="45"/>
        </w:numPr>
        <w:tabs>
          <w:tab w:val="num" w:pos="720"/>
        </w:tabs>
        <w:spacing w:after="0"/>
        <w:ind w:left="360"/>
        <w:jc w:val="both"/>
        <w:rPr>
          <w:rFonts w:ascii="Arial" w:eastAsia="Times New Roman" w:hAnsi="Arial" w:cs="Arial"/>
          <w:color w:val="auto"/>
          <w:lang w:eastAsia="sl-SI"/>
        </w:rPr>
      </w:pPr>
      <w:r w:rsidRPr="007225ED">
        <w:rPr>
          <w:rFonts w:ascii="Arial" w:eastAsia="Times New Roman" w:hAnsi="Arial" w:cs="Arial"/>
          <w:color w:val="auto"/>
          <w:lang w:eastAsia="sl-SI"/>
        </w:rPr>
        <w:lastRenderedPageBreak/>
        <w:t xml:space="preserve">pričeti z izvajanjem del v skladu z dogovorom z naročnikom, </w:t>
      </w:r>
      <w:r w:rsidR="002520B9" w:rsidRPr="002520B9">
        <w:rPr>
          <w:rFonts w:ascii="Arial" w:eastAsia="Times New Roman" w:hAnsi="Arial" w:cs="Arial"/>
          <w:color w:val="auto"/>
          <w:lang w:eastAsia="sl-SI"/>
        </w:rPr>
        <w:t>oziroma najkasneje v roku 3 delovnih dni od prejema pisnega naročila za sklop 1 in sklop 5, najkasneje v roku 7 delovnih dni od prejema pisnega naročila za sklop 2, sklop 3 in sklop 6 ter v roku ene ure od prejema ustnega in pisnega naročila za sklop 4</w:t>
      </w:r>
      <w:r w:rsidRPr="007225ED">
        <w:rPr>
          <w:rFonts w:ascii="Arial" w:eastAsia="Times New Roman" w:hAnsi="Arial" w:cs="Arial"/>
          <w:color w:val="auto"/>
          <w:lang w:eastAsia="sl-SI"/>
        </w:rPr>
        <w:t>,</w:t>
      </w:r>
    </w:p>
    <w:p w14:paraId="1FF0690D" w14:textId="44CA9DC1" w:rsidR="008C6C0F" w:rsidRPr="007225ED" w:rsidRDefault="008C6C0F" w:rsidP="008C6C0F">
      <w:pPr>
        <w:numPr>
          <w:ilvl w:val="0"/>
          <w:numId w:val="44"/>
        </w:numPr>
        <w:tabs>
          <w:tab w:val="clear" w:pos="720"/>
          <w:tab w:val="num" w:pos="360"/>
        </w:tabs>
        <w:spacing w:after="0"/>
        <w:ind w:left="360"/>
        <w:jc w:val="both"/>
        <w:rPr>
          <w:rFonts w:ascii="Arial" w:eastAsia="Times New Roman" w:hAnsi="Arial" w:cs="Arial"/>
          <w:color w:val="auto"/>
          <w:lang w:eastAsia="sl-SI"/>
        </w:rPr>
      </w:pPr>
      <w:r w:rsidRPr="007225ED">
        <w:rPr>
          <w:rFonts w:ascii="Arial" w:eastAsia="Times New Roman" w:hAnsi="Arial" w:cs="Arial"/>
          <w:color w:val="auto"/>
          <w:lang w:eastAsia="sl-SI"/>
        </w:rPr>
        <w:t>v primeru intervencije (velja za sklop 1) odzvati na naročnikovo pisno naročilo in pričeti z deli najkasneje v roku 24 ur,</w:t>
      </w:r>
    </w:p>
    <w:p w14:paraId="71F937A2" w14:textId="0C1515C2"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naročniku samoiniciativno ali po njegovem naročilu dostavljati potrebne dokumente oziroma ga obveščati o vsem, kar je povezano z izpolnjevanjem tega okvirnega sporazuma,</w:t>
      </w:r>
    </w:p>
    <w:p w14:paraId="00D833E6"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zagotoviti, da bo vsa javna in zasebna lastnina, ki bi bila zaradi posegov ali del uničena ali poškodovana, vrnjena v prvotno stanje oziroma, da bo škoda poravnana,</w:t>
      </w:r>
    </w:p>
    <w:p w14:paraId="4CE05246" w14:textId="049B913C"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biti zavarovan za odgovornost za škodo, ki bi jo pri opravljanju </w:t>
      </w:r>
      <w:r w:rsidR="00E167BF">
        <w:rPr>
          <w:rFonts w:ascii="Arial" w:eastAsia="Times New Roman" w:hAnsi="Arial" w:cs="Arial"/>
          <w:color w:val="auto"/>
          <w:lang w:eastAsia="sl-SI"/>
        </w:rPr>
        <w:t>del/</w:t>
      </w:r>
      <w:r w:rsidRPr="001C6D44">
        <w:rPr>
          <w:rFonts w:ascii="Arial" w:eastAsia="Times New Roman" w:hAnsi="Arial" w:cs="Arial"/>
          <w:color w:val="auto"/>
          <w:lang w:eastAsia="sl-SI"/>
        </w:rPr>
        <w:t xml:space="preserve">storitev povzročil tretjim osebam, ljudem ali premoženju, </w:t>
      </w:r>
    </w:p>
    <w:p w14:paraId="54C11ED5"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pisno obvestiti naročnika o nastopu okoliščin, ki utegnejo vplivati na vsebinsko in terminsko izvršitev nalog,</w:t>
      </w:r>
    </w:p>
    <w:p w14:paraId="0FC8A2FB"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na poziv naročnika v najkrajšem možnem času dokončati delo </w:t>
      </w:r>
      <w:r w:rsidRPr="001C6D44">
        <w:rPr>
          <w:rFonts w:ascii="Arial" w:eastAsia="Times New Roman" w:hAnsi="Arial" w:cs="Arial"/>
          <w:lang w:eastAsia="sl-SI"/>
        </w:rPr>
        <w:t xml:space="preserve">oziroma sanirati posledice, </w:t>
      </w:r>
      <w:r w:rsidRPr="001C6D44">
        <w:rPr>
          <w:rFonts w:ascii="Arial" w:eastAsia="Times New Roman" w:hAnsi="Arial" w:cs="Arial"/>
          <w:color w:val="auto"/>
          <w:lang w:eastAsia="sl-SI"/>
        </w:rPr>
        <w:t>nastale zaradi njegovega delovanja,</w:t>
      </w:r>
    </w:p>
    <w:p w14:paraId="1F21233E" w14:textId="2A2244EC" w:rsid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prevzeta dela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z upoštevanjem njegovih tehničnih pogojev,</w:t>
      </w:r>
    </w:p>
    <w:p w14:paraId="7FBAE114" w14:textId="0A4CA4A2" w:rsidR="00E167BF" w:rsidRDefault="00E167BF"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E167BF">
        <w:rPr>
          <w:rFonts w:ascii="Arial" w:eastAsia="Times New Roman" w:hAnsi="Arial" w:cs="Arial"/>
          <w:color w:val="auto"/>
          <w:lang w:eastAsia="sl-SI"/>
        </w:rPr>
        <w:t>nuditi prednostno pomoč z vso razpoložljivo mehanizacijo občanom, po navodilih Štaba civilne zaščite, ob naravnih in drugih nesrečah</w:t>
      </w:r>
      <w:r>
        <w:rPr>
          <w:rFonts w:ascii="Arial" w:eastAsia="Times New Roman" w:hAnsi="Arial" w:cs="Arial"/>
          <w:color w:val="auto"/>
          <w:lang w:eastAsia="sl-SI"/>
        </w:rPr>
        <w:t>,</w:t>
      </w:r>
    </w:p>
    <w:p w14:paraId="395488C9" w14:textId="18DE0A57" w:rsidR="00E167BF" w:rsidRPr="001C6D44" w:rsidRDefault="00E167BF"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E167BF">
        <w:rPr>
          <w:rFonts w:ascii="Arial" w:eastAsia="Times New Roman" w:hAnsi="Arial" w:cs="Arial"/>
          <w:color w:val="auto"/>
          <w:lang w:eastAsia="sl-SI"/>
        </w:rPr>
        <w:t>po potrebi opravljati dela tudi za ostale enote komunalne infrastrukture (vodovod, kanalizacija, plin,…), ne le za ceste</w:t>
      </w:r>
      <w:r>
        <w:rPr>
          <w:rFonts w:ascii="Arial" w:eastAsia="Times New Roman" w:hAnsi="Arial" w:cs="Arial"/>
          <w:color w:val="auto"/>
          <w:lang w:eastAsia="sl-SI"/>
        </w:rPr>
        <w:t>,</w:t>
      </w:r>
    </w:p>
    <w:p w14:paraId="5551D3DE"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zagotoviti strokovno usposobljene delavce, ki bodo opravljali dela, </w:t>
      </w:r>
    </w:p>
    <w:p w14:paraId="3F39DD64"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svoje delavce seznaniti z vsebino tega okvirnega sporazuma v potrebnem obsegu,</w:t>
      </w:r>
    </w:p>
    <w:p w14:paraId="29EF14D4"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dodatna opravila izven tega okvirnega sporazuma, ki mu jih naloži naročnik, če tako narekuje javna korist; v tem primeru mora izvajalec naročniku posredovati ocenjeno vrednost del pred pričetkom del,</w:t>
      </w:r>
    </w:p>
    <w:p w14:paraId="53FED824"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izvajati storitve le s priglašenimi podizvajalci, ki jih naročnik odobri,</w:t>
      </w:r>
    </w:p>
    <w:p w14:paraId="72B6AFB9" w14:textId="77777777" w:rsidR="001C6D44" w:rsidRPr="001C6D44" w:rsidRDefault="001C6D44" w:rsidP="00104EA7">
      <w:pPr>
        <w:numPr>
          <w:ilvl w:val="0"/>
          <w:numId w:val="44"/>
        </w:numPr>
        <w:tabs>
          <w:tab w:val="clear" w:pos="720"/>
          <w:tab w:val="num" w:pos="360"/>
          <w:tab w:val="left" w:pos="426"/>
        </w:tabs>
        <w:spacing w:after="0"/>
        <w:ind w:left="360" w:right="-1"/>
        <w:jc w:val="both"/>
        <w:rPr>
          <w:rFonts w:ascii="Arial" w:hAnsi="Arial" w:cs="Arial"/>
          <w:color w:val="auto"/>
        </w:rPr>
      </w:pPr>
      <w:r w:rsidRPr="001C6D44">
        <w:rPr>
          <w:rFonts w:ascii="Arial" w:hAnsi="Arial" w:cs="Arial"/>
          <w:color w:val="auto"/>
        </w:rPr>
        <w:t xml:space="preserve">svoje delo opravljati v skladu s predpisi, ki zagotavljajo varnost pri delu in poskrbeti za varnost udeležencev v prometu (svetlobne utripalke, ustrezne oznake, zavarovanje področja izvajanja del, cestne zapore…),  </w:t>
      </w:r>
    </w:p>
    <w:p w14:paraId="65803375" w14:textId="77777777" w:rsidR="001C6D44" w:rsidRPr="001C6D44" w:rsidRDefault="001C6D44" w:rsidP="00104EA7">
      <w:pPr>
        <w:numPr>
          <w:ilvl w:val="0"/>
          <w:numId w:val="44"/>
        </w:numPr>
        <w:tabs>
          <w:tab w:val="clear" w:pos="720"/>
          <w:tab w:val="num" w:pos="360"/>
        </w:tabs>
        <w:spacing w:after="0"/>
        <w:ind w:left="360"/>
        <w:jc w:val="both"/>
        <w:rPr>
          <w:rFonts w:ascii="Arial" w:eastAsia="Times New Roman" w:hAnsi="Arial" w:cs="Arial"/>
          <w:color w:val="auto"/>
          <w:lang w:eastAsia="sl-SI"/>
        </w:rPr>
      </w:pPr>
      <w:r w:rsidRPr="001C6D44">
        <w:rPr>
          <w:rFonts w:ascii="Arial" w:eastAsia="Times New Roman" w:hAnsi="Arial" w:cs="Arial"/>
          <w:color w:val="auto"/>
          <w:lang w:eastAsia="sl-SI"/>
        </w:rPr>
        <w:t>pri svojem delu zagotavljati, da njegova oprema za izvajanje del vsebuje tudi:</w:t>
      </w:r>
    </w:p>
    <w:p w14:paraId="0242F509" w14:textId="77777777" w:rsidR="001C6D44" w:rsidRPr="001C6D44" w:rsidRDefault="001C6D44" w:rsidP="00104EA7">
      <w:pPr>
        <w:numPr>
          <w:ilvl w:val="1"/>
          <w:numId w:val="44"/>
        </w:numPr>
        <w:tabs>
          <w:tab w:val="clear" w:pos="1440"/>
          <w:tab w:val="num" w:pos="785"/>
        </w:tabs>
        <w:spacing w:after="0"/>
        <w:ind w:left="785"/>
        <w:jc w:val="both"/>
        <w:rPr>
          <w:rFonts w:ascii="Arial" w:eastAsia="Times New Roman" w:hAnsi="Arial" w:cs="Arial"/>
          <w:color w:val="auto"/>
          <w:lang w:eastAsia="sl-SI"/>
        </w:rPr>
      </w:pPr>
      <w:r w:rsidRPr="001C6D44">
        <w:rPr>
          <w:rFonts w:ascii="Arial" w:eastAsia="Times New Roman" w:hAnsi="Arial" w:cs="Arial"/>
          <w:color w:val="auto"/>
          <w:lang w:eastAsia="sl-SI"/>
        </w:rPr>
        <w:t>dodatno svetlobno opremo na vozilih, ki opozarjajo na delo na cesti,</w:t>
      </w:r>
    </w:p>
    <w:p w14:paraId="5DBF1277" w14:textId="77777777" w:rsidR="001C6D44" w:rsidRPr="001C6D44" w:rsidRDefault="001C6D44" w:rsidP="00104EA7">
      <w:pPr>
        <w:numPr>
          <w:ilvl w:val="1"/>
          <w:numId w:val="44"/>
        </w:numPr>
        <w:tabs>
          <w:tab w:val="clear" w:pos="1440"/>
          <w:tab w:val="num" w:pos="785"/>
        </w:tabs>
        <w:spacing w:after="0"/>
        <w:ind w:left="785"/>
        <w:jc w:val="both"/>
        <w:rPr>
          <w:rFonts w:ascii="Arial" w:eastAsia="Times New Roman" w:hAnsi="Arial" w:cs="Arial"/>
          <w:color w:val="auto"/>
          <w:lang w:eastAsia="sl-SI"/>
        </w:rPr>
      </w:pPr>
      <w:r w:rsidRPr="001C6D44">
        <w:rPr>
          <w:rFonts w:ascii="Arial" w:eastAsia="Times New Roman" w:hAnsi="Arial" w:cs="Arial"/>
          <w:color w:val="auto"/>
          <w:lang w:eastAsia="sl-SI"/>
        </w:rPr>
        <w:t>predpisana odsevna in zaščitna oblačila za delavce,</w:t>
      </w:r>
    </w:p>
    <w:p w14:paraId="063441EB" w14:textId="3F312C22" w:rsidR="001C6D44" w:rsidRPr="001C6D44" w:rsidRDefault="001C6D44" w:rsidP="00104EA7">
      <w:pPr>
        <w:numPr>
          <w:ilvl w:val="1"/>
          <w:numId w:val="44"/>
        </w:numPr>
        <w:tabs>
          <w:tab w:val="clear" w:pos="1440"/>
          <w:tab w:val="num" w:pos="785"/>
        </w:tabs>
        <w:spacing w:after="0"/>
        <w:ind w:left="785"/>
        <w:jc w:val="both"/>
        <w:rPr>
          <w:rFonts w:ascii="Arial" w:eastAsia="Times New Roman" w:hAnsi="Arial" w:cs="Arial"/>
          <w:color w:val="auto"/>
          <w:lang w:eastAsia="sl-SI"/>
        </w:rPr>
      </w:pPr>
      <w:r w:rsidRPr="001C6D44">
        <w:rPr>
          <w:rFonts w:ascii="Arial" w:eastAsia="Times New Roman" w:hAnsi="Arial" w:cs="Arial"/>
          <w:color w:val="auto"/>
          <w:lang w:eastAsia="sl-SI"/>
        </w:rPr>
        <w:t>prometno signalizacijo; svetlobne utripalke (za delo ob zmanjšani vidljivosti</w:t>
      </w:r>
      <w:r w:rsidR="008C6C0F">
        <w:rPr>
          <w:rFonts w:ascii="Arial" w:eastAsia="Times New Roman" w:hAnsi="Arial" w:cs="Arial"/>
          <w:color w:val="auto"/>
          <w:lang w:eastAsia="sl-SI"/>
        </w:rPr>
        <w:t xml:space="preserve"> in temi</w:t>
      </w:r>
      <w:r w:rsidRPr="001C6D44">
        <w:rPr>
          <w:rFonts w:ascii="Arial" w:eastAsia="Times New Roman" w:hAnsi="Arial" w:cs="Arial"/>
          <w:color w:val="auto"/>
          <w:lang w:eastAsia="sl-SI"/>
        </w:rPr>
        <w:t xml:space="preserve">), znaki, table in oznake za izvedbo </w:t>
      </w:r>
      <w:r w:rsidR="00E167BF">
        <w:rPr>
          <w:rFonts w:ascii="Arial" w:eastAsia="Times New Roman" w:hAnsi="Arial" w:cs="Arial"/>
          <w:color w:val="auto"/>
          <w:lang w:eastAsia="sl-SI"/>
        </w:rPr>
        <w:t xml:space="preserve">popoldne oziroma </w:t>
      </w:r>
      <w:r w:rsidR="00C241B0">
        <w:rPr>
          <w:rFonts w:ascii="Arial" w:eastAsia="Times New Roman" w:hAnsi="Arial" w:cs="Arial"/>
          <w:color w:val="auto"/>
          <w:lang w:eastAsia="sl-SI"/>
        </w:rPr>
        <w:t>delne</w:t>
      </w:r>
      <w:r w:rsidRPr="001C6D44">
        <w:rPr>
          <w:rFonts w:ascii="Arial" w:eastAsia="Times New Roman" w:hAnsi="Arial" w:cs="Arial"/>
          <w:color w:val="auto"/>
          <w:lang w:eastAsia="sl-SI"/>
        </w:rPr>
        <w:t xml:space="preserve"> zapore ceste.</w:t>
      </w:r>
    </w:p>
    <w:p w14:paraId="094CED68" w14:textId="77777777" w:rsidR="001C6D44" w:rsidRPr="001C6D44" w:rsidRDefault="001C6D44" w:rsidP="00104EA7">
      <w:pPr>
        <w:spacing w:after="0"/>
        <w:jc w:val="both"/>
        <w:rPr>
          <w:rFonts w:ascii="Arial" w:eastAsia="Times New Roman" w:hAnsi="Arial" w:cs="Arial"/>
          <w:color w:val="auto"/>
          <w:lang w:eastAsia="sl-SI"/>
        </w:rPr>
      </w:pPr>
    </w:p>
    <w:p w14:paraId="673C5D4F" w14:textId="77777777" w:rsidR="001C6D44" w:rsidRPr="001C6D44" w:rsidRDefault="001C6D44" w:rsidP="00104EA7">
      <w:pPr>
        <w:spacing w:after="0"/>
        <w:jc w:val="both"/>
        <w:rPr>
          <w:rFonts w:ascii="Arial" w:eastAsia="Times New Roman" w:hAnsi="Arial" w:cs="Arial"/>
          <w:iCs/>
          <w:color w:val="auto"/>
        </w:rPr>
      </w:pPr>
      <w:r w:rsidRPr="001C6D44">
        <w:rPr>
          <w:rFonts w:ascii="Arial" w:eastAsia="Times New Roman" w:hAnsi="Arial" w:cs="Arial"/>
          <w:iCs/>
          <w:color w:val="auto"/>
        </w:rPr>
        <w:t>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w:t>
      </w:r>
    </w:p>
    <w:p w14:paraId="11D49830" w14:textId="77777777" w:rsidR="001C6D44" w:rsidRPr="001C6D44" w:rsidRDefault="001C6D44" w:rsidP="001C6D44">
      <w:pPr>
        <w:spacing w:after="0"/>
        <w:rPr>
          <w:highlight w:val="yellow"/>
        </w:rPr>
      </w:pPr>
    </w:p>
    <w:p w14:paraId="23DF1FEA"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lastRenderedPageBreak/>
        <w:t>Obveznosti naročnika</w:t>
      </w:r>
    </w:p>
    <w:p w14:paraId="41D80982"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17F18E3B"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8EA2448" w14:textId="77777777" w:rsidR="001C6D44" w:rsidRPr="001C6D44" w:rsidRDefault="001C6D44" w:rsidP="001C6D44">
      <w:pPr>
        <w:numPr>
          <w:ilvl w:val="12"/>
          <w:numId w:val="0"/>
        </w:numPr>
        <w:tabs>
          <w:tab w:val="left" w:pos="360"/>
        </w:tabs>
        <w:spacing w:after="0"/>
        <w:jc w:val="both"/>
        <w:rPr>
          <w:rFonts w:ascii="Arial" w:hAnsi="Arial" w:cs="Arial"/>
          <w:color w:val="auto"/>
        </w:rPr>
      </w:pPr>
      <w:r w:rsidRPr="001C6D44">
        <w:rPr>
          <w:rFonts w:ascii="Arial" w:hAnsi="Arial" w:cs="Arial"/>
          <w:color w:val="auto"/>
        </w:rPr>
        <w:t>V okviru izpolnjevanja svojih obveznosti po tem sporazumu je naročnik dolžan predvsem:</w:t>
      </w:r>
    </w:p>
    <w:p w14:paraId="397EB67F" w14:textId="4B27071D"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ukreniti vse potrebno za to, da bo izvajalec lahko izvrševal svoje obveznosti,</w:t>
      </w:r>
    </w:p>
    <w:p w14:paraId="4D2C05E5"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predati obstoječo dokumentacijo in potrebne razpoložljive podatke in podlage, tako da ne bo motena izvedba navedenih del,</w:t>
      </w:r>
    </w:p>
    <w:p w14:paraId="2CEB0147" w14:textId="2DD7CED8"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 xml:space="preserve">sodelovati z izvajalcem z namenom, da bodo </w:t>
      </w:r>
      <w:r w:rsidR="00D30F47">
        <w:rPr>
          <w:rFonts w:ascii="Arial" w:hAnsi="Arial" w:cs="Arial"/>
          <w:color w:val="auto"/>
        </w:rPr>
        <w:t>dela/</w:t>
      </w:r>
      <w:r w:rsidRPr="001C6D44">
        <w:rPr>
          <w:rFonts w:ascii="Arial" w:hAnsi="Arial" w:cs="Arial"/>
          <w:color w:val="auto"/>
        </w:rPr>
        <w:t>storitve izvedene pravočasno in v obojestransko korist,</w:t>
      </w:r>
    </w:p>
    <w:p w14:paraId="4E9CC786"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organizirati nadzor nad izvajanjem del in</w:t>
      </w:r>
    </w:p>
    <w:p w14:paraId="6F9F4B80" w14:textId="77777777" w:rsidR="001C6D44" w:rsidRPr="001C6D44" w:rsidRDefault="001C6D44" w:rsidP="005A210B">
      <w:pPr>
        <w:numPr>
          <w:ilvl w:val="0"/>
          <w:numId w:val="44"/>
        </w:numPr>
        <w:tabs>
          <w:tab w:val="clear" w:pos="720"/>
          <w:tab w:val="num" w:pos="360"/>
          <w:tab w:val="left" w:pos="426"/>
        </w:tabs>
        <w:spacing w:after="0" w:line="259" w:lineRule="auto"/>
        <w:ind w:left="360" w:right="-1"/>
        <w:jc w:val="both"/>
        <w:rPr>
          <w:rFonts w:ascii="Arial" w:hAnsi="Arial" w:cs="Arial"/>
          <w:color w:val="auto"/>
        </w:rPr>
      </w:pPr>
      <w:r w:rsidRPr="001C6D44">
        <w:rPr>
          <w:rFonts w:ascii="Arial" w:hAnsi="Arial" w:cs="Arial"/>
          <w:color w:val="auto"/>
        </w:rPr>
        <w:t>izpolnjevati svoje plačilne obveznosti.</w:t>
      </w:r>
    </w:p>
    <w:p w14:paraId="48C077FC" w14:textId="77777777" w:rsidR="00B53036" w:rsidRPr="001C6D44" w:rsidRDefault="00B53036" w:rsidP="001C6D44">
      <w:pPr>
        <w:tabs>
          <w:tab w:val="left" w:pos="360"/>
          <w:tab w:val="left" w:pos="567"/>
          <w:tab w:val="left" w:pos="4253"/>
          <w:tab w:val="left" w:pos="5529"/>
          <w:tab w:val="right" w:pos="8505"/>
        </w:tabs>
        <w:spacing w:after="0"/>
        <w:jc w:val="both"/>
        <w:rPr>
          <w:rFonts w:ascii="Arial" w:hAnsi="Arial" w:cs="Arial"/>
          <w:color w:val="auto"/>
        </w:rPr>
      </w:pPr>
    </w:p>
    <w:p w14:paraId="2569339B"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C6D44">
        <w:rPr>
          <w:rFonts w:ascii="Arial" w:eastAsia="Times New Roman" w:hAnsi="Arial" w:cs="Arial"/>
          <w:b/>
          <w:iCs/>
          <w:color w:val="auto"/>
        </w:rPr>
        <w:t>IZVEDBA DEL</w:t>
      </w:r>
    </w:p>
    <w:p w14:paraId="4FED83C5"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5E4FAD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C775DD3" w14:textId="6D55E1F0" w:rsidR="001C6D44" w:rsidRPr="001C6D44" w:rsidRDefault="001C6D44" w:rsidP="001C6D44">
      <w:pPr>
        <w:spacing w:after="0"/>
        <w:jc w:val="both"/>
        <w:rPr>
          <w:rFonts w:ascii="Arial" w:hAnsi="Arial" w:cs="Arial"/>
          <w:color w:val="auto"/>
        </w:rPr>
      </w:pPr>
      <w:r w:rsidRPr="001C6D44">
        <w:rPr>
          <w:rFonts w:ascii="Arial" w:hAnsi="Arial" w:cs="Arial"/>
          <w:color w:val="auto"/>
        </w:rPr>
        <w:t>Izvajalec lahko začne le z deli, katera so mu bila naročena s strani naročnika.</w:t>
      </w:r>
    </w:p>
    <w:p w14:paraId="2A573415" w14:textId="77777777" w:rsidR="001C6D44" w:rsidRPr="001C6D44" w:rsidRDefault="001C6D44" w:rsidP="001C6D44">
      <w:pPr>
        <w:spacing w:after="0"/>
        <w:jc w:val="both"/>
        <w:rPr>
          <w:rFonts w:ascii="Arial" w:hAnsi="Arial" w:cs="Arial"/>
          <w:color w:val="auto"/>
        </w:rPr>
      </w:pPr>
    </w:p>
    <w:p w14:paraId="59AB6252" w14:textId="77777777" w:rsidR="00501A8C" w:rsidRDefault="001C6D44" w:rsidP="001C6D44">
      <w:pPr>
        <w:spacing w:after="0"/>
        <w:jc w:val="both"/>
        <w:rPr>
          <w:rFonts w:ascii="Arial" w:hAnsi="Arial" w:cs="Arial"/>
          <w:color w:val="auto"/>
        </w:rPr>
      </w:pPr>
      <w:r w:rsidRPr="00FF6F3E">
        <w:rPr>
          <w:rFonts w:ascii="Arial" w:hAnsi="Arial" w:cs="Arial"/>
          <w:color w:val="auto"/>
        </w:rPr>
        <w:t xml:space="preserve">Naročnik naročila podaja pisno. </w:t>
      </w:r>
    </w:p>
    <w:p w14:paraId="3F3C8ECD" w14:textId="77777777" w:rsidR="00501A8C" w:rsidRDefault="00501A8C" w:rsidP="001C6D44">
      <w:pPr>
        <w:spacing w:after="0"/>
        <w:jc w:val="both"/>
        <w:rPr>
          <w:rFonts w:ascii="Arial" w:hAnsi="Arial" w:cs="Arial"/>
          <w:color w:val="auto"/>
        </w:rPr>
      </w:pPr>
    </w:p>
    <w:p w14:paraId="42391B9A" w14:textId="3517F752" w:rsidR="00FF6F3E" w:rsidRPr="00724B1F" w:rsidRDefault="00FF6F3E" w:rsidP="00FF6F3E">
      <w:pPr>
        <w:spacing w:after="0"/>
        <w:jc w:val="both"/>
        <w:rPr>
          <w:rFonts w:ascii="Arial" w:hAnsi="Arial" w:cs="Arial"/>
          <w:color w:val="auto"/>
        </w:rPr>
      </w:pPr>
      <w:bookmarkStart w:id="80" w:name="_Hlk52956259"/>
      <w:r w:rsidRPr="00724B1F">
        <w:rPr>
          <w:rFonts w:ascii="Arial" w:hAnsi="Arial" w:cs="Arial"/>
          <w:color w:val="auto"/>
        </w:rPr>
        <w:t>Izvajalec mora pričeti z izvajanjem del v skladu z dogovorom z naročnikom, oziroma najkasneje v roku 3 delovnih dni od prejema pisnega naročila za sklop 1</w:t>
      </w:r>
      <w:r w:rsidR="00BA595F" w:rsidRPr="00BA595F">
        <w:rPr>
          <w:rFonts w:ascii="Arial" w:hAnsi="Arial" w:cs="Arial"/>
          <w:color w:val="auto"/>
        </w:rPr>
        <w:t xml:space="preserve"> in sklop 5</w:t>
      </w:r>
      <w:r w:rsidR="00587722">
        <w:rPr>
          <w:rFonts w:ascii="Arial" w:hAnsi="Arial" w:cs="Arial"/>
          <w:color w:val="auto"/>
        </w:rPr>
        <w:t>,</w:t>
      </w:r>
      <w:r w:rsidRPr="00724B1F">
        <w:rPr>
          <w:rFonts w:ascii="Arial" w:hAnsi="Arial" w:cs="Arial"/>
          <w:color w:val="auto"/>
        </w:rPr>
        <w:t xml:space="preserve"> najkasneje v roku 7 delovnih dni od prejema pisnega naročila za sklop 2 in sklop 3</w:t>
      </w:r>
      <w:r w:rsidR="00587722">
        <w:rPr>
          <w:rFonts w:ascii="Arial" w:hAnsi="Arial" w:cs="Arial"/>
          <w:color w:val="auto"/>
        </w:rPr>
        <w:t xml:space="preserve"> ter v roku ene ure od prejema ustnega in pisnega naročila za sklop 4</w:t>
      </w:r>
      <w:r w:rsidRPr="00724B1F">
        <w:rPr>
          <w:rFonts w:ascii="Arial" w:hAnsi="Arial" w:cs="Arial"/>
          <w:color w:val="auto"/>
        </w:rPr>
        <w:t>.</w:t>
      </w:r>
      <w:bookmarkEnd w:id="80"/>
    </w:p>
    <w:p w14:paraId="23E4B5BE" w14:textId="77777777" w:rsidR="00FF6F3E" w:rsidRPr="00724B1F" w:rsidRDefault="00FF6F3E" w:rsidP="00FF6F3E">
      <w:pPr>
        <w:spacing w:after="0"/>
        <w:jc w:val="both"/>
        <w:rPr>
          <w:rFonts w:ascii="Arial" w:hAnsi="Arial" w:cs="Arial"/>
          <w:color w:val="auto"/>
        </w:rPr>
      </w:pPr>
    </w:p>
    <w:p w14:paraId="181D08DA" w14:textId="77777777" w:rsidR="00FF6F3E" w:rsidRPr="00724B1F" w:rsidRDefault="00FF6F3E" w:rsidP="00FF6F3E">
      <w:pPr>
        <w:spacing w:after="0"/>
        <w:jc w:val="both"/>
        <w:rPr>
          <w:rFonts w:ascii="Arial" w:hAnsi="Arial" w:cs="Arial"/>
          <w:color w:val="auto"/>
        </w:rPr>
      </w:pPr>
      <w:r w:rsidRPr="00724B1F">
        <w:rPr>
          <w:rFonts w:ascii="Arial" w:hAnsi="Arial" w:cs="Arial"/>
          <w:color w:val="auto"/>
        </w:rPr>
        <w:t>V primeru intervencije (velja za sklop 1) se mora izvajalec odzvati na naročnikovo pisno naročilo in pričeti z deli najkasneje v roku 24 ur. V kolikor se izvajalec ne odzove v roku, se ga isti dan pisno opomni. Če se v roku 24 ur po pisnem opominu izvajalec še vedno ne odzove, lahko sledi prekinitev okvirnega sporazuma. Naročnik v tem primeru unovči finančno zavarovanje za dobro izvedbo pogodbenih obveznosti.</w:t>
      </w:r>
    </w:p>
    <w:p w14:paraId="2CE949F8" w14:textId="77777777" w:rsidR="00FF6F3E" w:rsidRPr="00724B1F" w:rsidRDefault="00FF6F3E" w:rsidP="00FF6F3E">
      <w:pPr>
        <w:spacing w:after="0"/>
        <w:jc w:val="both"/>
        <w:rPr>
          <w:rFonts w:ascii="Arial" w:hAnsi="Arial" w:cs="Arial"/>
          <w:color w:val="auto"/>
        </w:rPr>
      </w:pPr>
    </w:p>
    <w:p w14:paraId="0CC78078" w14:textId="77777777" w:rsidR="00FF6F3E" w:rsidRPr="00724B1F" w:rsidRDefault="00FF6F3E" w:rsidP="00FF6F3E">
      <w:pPr>
        <w:spacing w:after="0"/>
        <w:jc w:val="both"/>
        <w:rPr>
          <w:rFonts w:ascii="Arial" w:hAnsi="Arial" w:cs="Arial"/>
          <w:color w:val="auto"/>
        </w:rPr>
      </w:pPr>
      <w:r w:rsidRPr="00724B1F">
        <w:rPr>
          <w:rFonts w:ascii="Arial" w:hAnsi="Arial" w:cs="Arial"/>
          <w:color w:val="auto"/>
        </w:rPr>
        <w:t>V kolikor izvajalec ne prične z deli v zgoraj opredeljenih rokih oziroma se v roku ne odzove na naročnikovo pisno naročilo, ga naročnik isti dan pisno opomni. Če izvajalec v enem letu dvakrat ne prične z deli oziroma se ne odzove v roku in tako prejme dva pisna opomina, lahko naročnik odstopi od tega sporazuma ter unovči finančno zavarovanje po tem sporazumu.</w:t>
      </w:r>
    </w:p>
    <w:p w14:paraId="5C98391C" w14:textId="77777777" w:rsidR="00FF6F3E" w:rsidRPr="00724B1F" w:rsidRDefault="00FF6F3E" w:rsidP="00FF6F3E">
      <w:pPr>
        <w:spacing w:after="0"/>
        <w:jc w:val="both"/>
        <w:rPr>
          <w:rFonts w:ascii="Arial" w:hAnsi="Arial" w:cs="Arial"/>
          <w:color w:val="auto"/>
        </w:rPr>
      </w:pPr>
    </w:p>
    <w:p w14:paraId="56D3C5E1" w14:textId="2A66E914" w:rsidR="00FF6F3E" w:rsidRPr="00724B1F" w:rsidRDefault="00FF6F3E" w:rsidP="00FF6F3E">
      <w:pPr>
        <w:spacing w:after="0"/>
        <w:jc w:val="both"/>
        <w:rPr>
          <w:rFonts w:ascii="Arial" w:hAnsi="Arial" w:cs="Arial"/>
          <w:color w:val="auto"/>
        </w:rPr>
      </w:pPr>
      <w:r w:rsidRPr="00724B1F">
        <w:rPr>
          <w:rFonts w:ascii="Arial" w:hAnsi="Arial" w:cs="Arial"/>
          <w:color w:val="auto"/>
        </w:rPr>
        <w:t>Izvajalec mora najkasneje v treh delovnih dneh od opravljanja del naročniku predložiti v potrditev ustrezen dokument (gradbeni dnevnik, prevoznice,…)</w:t>
      </w:r>
      <w:r w:rsidR="00724B1F" w:rsidRPr="00724B1F">
        <w:rPr>
          <w:rFonts w:ascii="Arial" w:hAnsi="Arial" w:cs="Arial"/>
          <w:color w:val="auto"/>
        </w:rPr>
        <w:t xml:space="preserve"> oziroma izvedena dela vpisati v naročnikovo </w:t>
      </w:r>
      <w:proofErr w:type="spellStart"/>
      <w:r w:rsidR="00724B1F" w:rsidRPr="00724B1F">
        <w:rPr>
          <w:rFonts w:ascii="Arial" w:hAnsi="Arial" w:cs="Arial"/>
          <w:color w:val="auto"/>
        </w:rPr>
        <w:t>vzdrževalsko</w:t>
      </w:r>
      <w:proofErr w:type="spellEnd"/>
      <w:r w:rsidR="00724B1F" w:rsidRPr="00724B1F">
        <w:rPr>
          <w:rFonts w:ascii="Arial" w:hAnsi="Arial" w:cs="Arial"/>
          <w:color w:val="auto"/>
        </w:rPr>
        <w:t xml:space="preserve"> aplikacijo. </w:t>
      </w:r>
      <w:r w:rsidRPr="00724B1F">
        <w:rPr>
          <w:rFonts w:ascii="Arial" w:hAnsi="Arial" w:cs="Arial"/>
          <w:color w:val="auto"/>
        </w:rPr>
        <w:t xml:space="preserve"> </w:t>
      </w:r>
    </w:p>
    <w:p w14:paraId="155B395C" w14:textId="77777777" w:rsidR="00FF6F3E" w:rsidRPr="00FF6F3E" w:rsidRDefault="00FF6F3E" w:rsidP="00FF6F3E">
      <w:pPr>
        <w:spacing w:after="0"/>
        <w:jc w:val="both"/>
        <w:rPr>
          <w:rFonts w:ascii="Arial" w:hAnsi="Arial" w:cs="Arial"/>
          <w:color w:val="auto"/>
          <w:highlight w:val="cyan"/>
        </w:rPr>
      </w:pPr>
    </w:p>
    <w:p w14:paraId="3CD31CAB" w14:textId="36D6E3F5" w:rsidR="001C6D44" w:rsidRPr="001C6D44" w:rsidRDefault="00FF6F3E" w:rsidP="00FF6F3E">
      <w:pPr>
        <w:spacing w:after="0"/>
        <w:jc w:val="both"/>
        <w:rPr>
          <w:rFonts w:ascii="Arial" w:hAnsi="Arial" w:cs="Arial"/>
          <w:color w:val="auto"/>
        </w:rPr>
      </w:pPr>
      <w:r w:rsidRPr="00724B1F">
        <w:rPr>
          <w:rFonts w:ascii="Arial" w:hAnsi="Arial" w:cs="Arial"/>
          <w:color w:val="auto"/>
        </w:rPr>
        <w:t>Če izvajalec ne bo upošteval rokov iz prejšnjih odstavkov tega člena, mu naročnik ni dolž</w:t>
      </w:r>
      <w:r w:rsidR="00724B1F" w:rsidRPr="00724B1F">
        <w:rPr>
          <w:rFonts w:ascii="Arial" w:hAnsi="Arial" w:cs="Arial"/>
          <w:color w:val="auto"/>
        </w:rPr>
        <w:t>a</w:t>
      </w:r>
      <w:r w:rsidRPr="00724B1F">
        <w:rPr>
          <w:rFonts w:ascii="Arial" w:hAnsi="Arial" w:cs="Arial"/>
          <w:color w:val="auto"/>
        </w:rPr>
        <w:t>n potrditi predloženega dokumenta.</w:t>
      </w:r>
    </w:p>
    <w:p w14:paraId="0942AE98" w14:textId="77777777" w:rsidR="00501A8C" w:rsidRDefault="00501A8C" w:rsidP="001C6D44">
      <w:pPr>
        <w:spacing w:after="0"/>
        <w:jc w:val="both"/>
        <w:rPr>
          <w:rFonts w:ascii="Arial" w:hAnsi="Arial" w:cs="Arial"/>
          <w:color w:val="auto"/>
        </w:rPr>
      </w:pPr>
    </w:p>
    <w:p w14:paraId="09FFA66A" w14:textId="35B559CC" w:rsidR="001C6D44" w:rsidRPr="00192057" w:rsidRDefault="001C6D44" w:rsidP="001C6D44">
      <w:pPr>
        <w:spacing w:after="0"/>
        <w:jc w:val="both"/>
        <w:rPr>
          <w:rFonts w:ascii="Arial" w:hAnsi="Arial" w:cs="Arial"/>
          <w:color w:val="auto"/>
          <w:highlight w:val="red"/>
        </w:rPr>
      </w:pPr>
      <w:r w:rsidRPr="003C4BEA">
        <w:rPr>
          <w:rFonts w:ascii="Arial" w:hAnsi="Arial" w:cs="Arial"/>
          <w:color w:val="auto"/>
        </w:rPr>
        <w:t>V primeru, da se naročena dela ne začnejo izvajati takoj po naročilu, mora izvajalec naročnika in nadzor obvestiti o dnevu, ko se je z deli začelo, ter podati pisno obrazložitev za zakasnitev. Obvestila o začetku del oziroma njihovem poteku se pošljejo po elektronski pošti, v izjemnih primerih po telefonu.</w:t>
      </w:r>
    </w:p>
    <w:p w14:paraId="2F9FDF44" w14:textId="40F45EC3" w:rsidR="001C6D44" w:rsidRDefault="001C6D44" w:rsidP="001C6D44">
      <w:pPr>
        <w:spacing w:after="0"/>
        <w:jc w:val="both"/>
        <w:rPr>
          <w:rFonts w:ascii="Arial" w:hAnsi="Arial" w:cs="Arial"/>
          <w:color w:val="auto"/>
          <w:highlight w:val="red"/>
        </w:rPr>
      </w:pPr>
    </w:p>
    <w:p w14:paraId="79E43CDF" w14:textId="77777777" w:rsidR="00A225C5" w:rsidRPr="00192057" w:rsidRDefault="00A225C5" w:rsidP="001C6D44">
      <w:pPr>
        <w:spacing w:after="0"/>
        <w:jc w:val="both"/>
        <w:rPr>
          <w:rFonts w:ascii="Arial" w:hAnsi="Arial" w:cs="Arial"/>
          <w:color w:val="auto"/>
          <w:highlight w:val="red"/>
        </w:rPr>
      </w:pPr>
    </w:p>
    <w:p w14:paraId="5282D32F" w14:textId="77777777" w:rsidR="001C6D44" w:rsidRPr="001C6D44" w:rsidRDefault="001C6D44" w:rsidP="001C6D44">
      <w:pPr>
        <w:tabs>
          <w:tab w:val="left" w:pos="570"/>
        </w:tabs>
        <w:spacing w:after="0"/>
        <w:ind w:right="-483"/>
        <w:rPr>
          <w:rFonts w:ascii="Arial" w:hAnsi="Arial" w:cs="Arial"/>
          <w:b/>
        </w:rPr>
      </w:pPr>
      <w:r w:rsidRPr="001C6D44">
        <w:rPr>
          <w:rFonts w:ascii="Arial" w:hAnsi="Arial" w:cs="Arial"/>
          <w:b/>
        </w:rPr>
        <w:lastRenderedPageBreak/>
        <w:t>PODATKI O IZVAJALČEVIH PODIZVAJALCIH</w:t>
      </w:r>
    </w:p>
    <w:p w14:paraId="7FEC9E31" w14:textId="77777777" w:rsidR="001C6D44" w:rsidRPr="001C6D44" w:rsidRDefault="001C6D44" w:rsidP="001C6D44">
      <w:pPr>
        <w:tabs>
          <w:tab w:val="left" w:pos="570"/>
        </w:tabs>
        <w:spacing w:after="0"/>
        <w:ind w:right="-483"/>
        <w:rPr>
          <w:rFonts w:ascii="Arial" w:hAnsi="Arial" w:cs="Arial"/>
          <w:b/>
        </w:rPr>
      </w:pPr>
    </w:p>
    <w:p w14:paraId="337DC220"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7A8D1712"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da izvajalec nastopa s podizvajalcem.</w:t>
      </w:r>
    </w:p>
    <w:p w14:paraId="11BAF864" w14:textId="77777777" w:rsidR="001C6D44" w:rsidRPr="001C6D44" w:rsidRDefault="001C6D44" w:rsidP="001C6D44">
      <w:pPr>
        <w:spacing w:after="0"/>
        <w:jc w:val="both"/>
        <w:rPr>
          <w:rFonts w:ascii="Arial" w:eastAsia="Times New Roman" w:hAnsi="Arial" w:cs="Arial"/>
          <w:color w:val="auto"/>
          <w:highlight w:val="yellow"/>
          <w:lang w:eastAsia="sl-SI"/>
        </w:rPr>
      </w:pPr>
    </w:p>
    <w:p w14:paraId="4CD7C8B4" w14:textId="00356A3D"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 podpisom tega okvirnega sporazuma izvajalec pooblašča naročnika, da na podlagi potrjenih situacij s strani izvajalca in izdanih s strani podizvajalca za predmet tega okvirnega sporazuma naročnik izvede plačilo obveznosti za dela/storitve podizvajalcu.</w:t>
      </w:r>
    </w:p>
    <w:p w14:paraId="0D3B79F6" w14:textId="77777777" w:rsidR="001C6D44" w:rsidRPr="001C6D44" w:rsidRDefault="001C6D44" w:rsidP="001C6D44">
      <w:pPr>
        <w:spacing w:after="0"/>
        <w:jc w:val="both"/>
        <w:rPr>
          <w:rFonts w:ascii="Arial" w:eastAsia="Times New Roman" w:hAnsi="Arial" w:cs="Arial"/>
          <w:color w:val="auto"/>
          <w:lang w:eastAsia="sl-SI"/>
        </w:rPr>
      </w:pPr>
    </w:p>
    <w:p w14:paraId="3DC27A4E"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Podizvajalec se strinja s takimi neposrednimi plačili, kar potrdi s podpisom obrazca </w:t>
      </w:r>
      <w:r w:rsidRPr="00BB1908">
        <w:rPr>
          <w:rFonts w:ascii="Arial" w:eastAsia="Times New Roman" w:hAnsi="Arial" w:cs="Arial"/>
          <w:color w:val="auto"/>
          <w:lang w:eastAsia="sl-SI"/>
        </w:rPr>
        <w:t>Izjava podizvajalca (priloga št. 4 razpisne dokumentacije).</w:t>
      </w:r>
    </w:p>
    <w:p w14:paraId="78AA599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z/s _________ podizvajalcem/ci in sicer:</w:t>
      </w:r>
    </w:p>
    <w:p w14:paraId="3A3BED38" w14:textId="77777777" w:rsidR="001C6D44" w:rsidRPr="001C6D44" w:rsidRDefault="001C6D44" w:rsidP="001C6D44">
      <w:pPr>
        <w:spacing w:after="0"/>
        <w:jc w:val="both"/>
        <w:rPr>
          <w:rFonts w:ascii="Arial" w:eastAsia="Times New Roman" w:hAnsi="Arial" w:cs="Arial"/>
          <w:color w:val="auto"/>
          <w:lang w:eastAsia="sl-SI"/>
        </w:rPr>
      </w:pPr>
    </w:p>
    <w:p w14:paraId="28083E75" w14:textId="77777777" w:rsidR="001C6D44" w:rsidRPr="001C6D44" w:rsidRDefault="001C6D44" w:rsidP="001C6D44">
      <w:pPr>
        <w:spacing w:after="0"/>
        <w:jc w:val="both"/>
        <w:rPr>
          <w:rFonts w:ascii="Arial" w:eastAsia="Times New Roman" w:hAnsi="Arial" w:cs="Arial"/>
          <w:color w:val="auto"/>
          <w:lang w:eastAsia="sl-SI"/>
        </w:rPr>
      </w:pPr>
      <w:bookmarkStart w:id="81" w:name="_Hlk514397209"/>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F50E26C" w14:textId="77777777" w:rsidR="001C6D44" w:rsidRPr="001C6D44" w:rsidRDefault="001C6D44" w:rsidP="001C6D44">
      <w:pPr>
        <w:spacing w:after="0"/>
        <w:jc w:val="both"/>
        <w:rPr>
          <w:rFonts w:ascii="Arial" w:eastAsia="Times New Roman" w:hAnsi="Arial" w:cs="Arial"/>
          <w:color w:val="auto"/>
          <w:lang w:eastAsia="sl-SI"/>
        </w:rPr>
      </w:pPr>
    </w:p>
    <w:p w14:paraId="3D0B33D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1D1449A" w14:textId="77777777" w:rsidR="001C6D44" w:rsidRPr="001C6D44" w:rsidRDefault="001C6D44" w:rsidP="001C6D44">
      <w:pPr>
        <w:spacing w:after="0"/>
        <w:jc w:val="both"/>
        <w:rPr>
          <w:rFonts w:ascii="Arial" w:eastAsia="Times New Roman" w:hAnsi="Arial" w:cs="Arial"/>
          <w:color w:val="auto"/>
          <w:lang w:eastAsia="sl-SI"/>
        </w:rPr>
      </w:pPr>
    </w:p>
    <w:p w14:paraId="6A3AF07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7227E8BC" w14:textId="77777777" w:rsidR="001C6D44" w:rsidRPr="001C6D44" w:rsidRDefault="001C6D44" w:rsidP="001C6D44">
      <w:pPr>
        <w:spacing w:after="0"/>
        <w:jc w:val="both"/>
        <w:rPr>
          <w:rFonts w:ascii="Arial" w:eastAsia="Times New Roman" w:hAnsi="Arial" w:cs="Arial"/>
          <w:color w:val="auto"/>
          <w:lang w:eastAsia="sl-SI"/>
        </w:rPr>
      </w:pPr>
    </w:p>
    <w:p w14:paraId="0018568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81"/>
    <w:p w14:paraId="40BC57FA" w14:textId="77777777" w:rsidR="001C6D44" w:rsidRPr="001C6D44" w:rsidRDefault="001C6D44" w:rsidP="001C6D44">
      <w:pPr>
        <w:spacing w:after="0"/>
        <w:jc w:val="both"/>
        <w:rPr>
          <w:rFonts w:ascii="Arial" w:eastAsia="Times New Roman" w:hAnsi="Arial" w:cs="Arial"/>
          <w:color w:val="auto"/>
          <w:lang w:eastAsia="sl-SI"/>
        </w:rPr>
      </w:pPr>
    </w:p>
    <w:p w14:paraId="1487F0F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3.</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3E34A886" w14:textId="77777777" w:rsidR="001C6D44" w:rsidRPr="001C6D44" w:rsidRDefault="001C6D44" w:rsidP="001C6D44">
      <w:pPr>
        <w:spacing w:after="0"/>
        <w:jc w:val="both"/>
        <w:rPr>
          <w:rFonts w:ascii="Arial" w:eastAsia="Times New Roman" w:hAnsi="Arial" w:cs="Arial"/>
          <w:color w:val="auto"/>
          <w:lang w:eastAsia="sl-SI"/>
        </w:rPr>
      </w:pPr>
    </w:p>
    <w:p w14:paraId="0531E045"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639972C5" w14:textId="77777777" w:rsidR="001C6D44" w:rsidRPr="001C6D44" w:rsidRDefault="001C6D44" w:rsidP="001C6D44">
      <w:pPr>
        <w:spacing w:after="0"/>
        <w:jc w:val="both"/>
        <w:rPr>
          <w:rFonts w:ascii="Arial" w:eastAsia="Times New Roman" w:hAnsi="Arial" w:cs="Arial"/>
          <w:color w:val="auto"/>
          <w:lang w:eastAsia="sl-SI"/>
        </w:rPr>
      </w:pPr>
    </w:p>
    <w:p w14:paraId="10D4E7FB" w14:textId="77777777" w:rsidR="001C6D44" w:rsidRPr="001C6D44" w:rsidRDefault="001C6D44" w:rsidP="001C6D44">
      <w:pPr>
        <w:spacing w:after="0"/>
        <w:jc w:val="both"/>
        <w:rPr>
          <w:rFonts w:ascii="Arial" w:eastAsia="Times New Roman" w:hAnsi="Arial" w:cs="Arial"/>
          <w:color w:val="auto"/>
          <w:lang w:eastAsia="sl-SI"/>
        </w:rPr>
      </w:pPr>
      <w:bookmarkStart w:id="82" w:name="_Hlk514397229"/>
      <w:r w:rsidRPr="001C6D44">
        <w:rPr>
          <w:rFonts w:ascii="Arial" w:eastAsia="Times New Roman" w:hAnsi="Arial" w:cs="Arial"/>
          <w:color w:val="auto"/>
          <w:lang w:eastAsia="sl-SI"/>
        </w:rPr>
        <w:t>4.</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52D437B0" w14:textId="77777777" w:rsidR="001C6D44" w:rsidRPr="001C6D44" w:rsidRDefault="001C6D44" w:rsidP="001C6D44">
      <w:pPr>
        <w:spacing w:after="0"/>
        <w:jc w:val="both"/>
        <w:rPr>
          <w:rFonts w:ascii="Arial" w:eastAsia="Times New Roman" w:hAnsi="Arial" w:cs="Arial"/>
          <w:color w:val="auto"/>
          <w:lang w:eastAsia="sl-SI"/>
        </w:rPr>
      </w:pPr>
    </w:p>
    <w:p w14:paraId="32693AEC"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bookmarkEnd w:id="82"/>
    <w:p w14:paraId="2C6CD328" w14:textId="77777777" w:rsidR="001C6D44" w:rsidRPr="001C6D44" w:rsidRDefault="001C6D44" w:rsidP="001C6D44">
      <w:pPr>
        <w:spacing w:after="0"/>
        <w:jc w:val="both"/>
        <w:rPr>
          <w:rFonts w:ascii="Arial" w:eastAsia="Times New Roman" w:hAnsi="Arial" w:cs="Arial"/>
          <w:color w:val="auto"/>
          <w:lang w:eastAsia="sl-SI"/>
        </w:rPr>
      </w:pPr>
    </w:p>
    <w:p w14:paraId="65ED6C1D"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5.</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6059726B" w14:textId="77777777" w:rsidR="001C6D44" w:rsidRPr="001C6D44" w:rsidRDefault="001C6D44" w:rsidP="001C6D44">
      <w:pPr>
        <w:spacing w:after="0"/>
        <w:jc w:val="both"/>
        <w:rPr>
          <w:rFonts w:ascii="Arial" w:eastAsia="Times New Roman" w:hAnsi="Arial" w:cs="Arial"/>
          <w:color w:val="auto"/>
          <w:lang w:eastAsia="sl-SI"/>
        </w:rPr>
      </w:pPr>
    </w:p>
    <w:p w14:paraId="628763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podizvajalec: ____________________________________ v vrednosti ___________________€ brez DDV za ves čas trajanja tega okvirnega sporazuma.</w:t>
      </w:r>
    </w:p>
    <w:p w14:paraId="7F036C57" w14:textId="77777777" w:rsidR="001C6D44" w:rsidRPr="001C6D44" w:rsidRDefault="001C6D44" w:rsidP="001C6D44">
      <w:pPr>
        <w:spacing w:after="0"/>
        <w:jc w:val="both"/>
        <w:rPr>
          <w:rFonts w:ascii="Arial" w:eastAsia="Times New Roman" w:hAnsi="Arial" w:cs="Arial"/>
          <w:color w:val="auto"/>
          <w:highlight w:val="yellow"/>
          <w:lang w:eastAsia="sl-SI"/>
        </w:rPr>
      </w:pPr>
    </w:p>
    <w:p w14:paraId="26AD7926" w14:textId="77777777" w:rsidR="001C6D44" w:rsidRPr="001C6D44" w:rsidRDefault="001C6D44" w:rsidP="001C6D44">
      <w:pPr>
        <w:spacing w:after="0"/>
        <w:jc w:val="both"/>
        <w:rPr>
          <w:rFonts w:ascii="Arial" w:eastAsia="Times New Roman" w:hAnsi="Arial" w:cs="Arial"/>
          <w:color w:val="auto"/>
          <w:highlight w:val="yellow"/>
          <w:lang w:eastAsia="sl-SI"/>
        </w:rPr>
      </w:pPr>
    </w:p>
    <w:p w14:paraId="680D8091" w14:textId="7024EF24"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mora k izdanim situacijam naročniku priložiti situacije svojih podizvajalcev, ki jih je pred tem potrdil izvajalec.</w:t>
      </w:r>
    </w:p>
    <w:p w14:paraId="690A2BBE" w14:textId="77777777" w:rsidR="001C6D44" w:rsidRPr="001C6D44" w:rsidRDefault="001C6D44" w:rsidP="001C6D44">
      <w:pPr>
        <w:spacing w:after="0"/>
        <w:jc w:val="both"/>
        <w:rPr>
          <w:rFonts w:ascii="Arial" w:eastAsia="Times New Roman" w:hAnsi="Arial" w:cs="Arial"/>
          <w:color w:val="auto"/>
          <w:lang w:eastAsia="sl-SI"/>
        </w:rPr>
      </w:pPr>
    </w:p>
    <w:p w14:paraId="463CF58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 xml:space="preserve">Zamenjava posameznega podizvajalca ali uvedba drugega podizvajalca za izvedbo predmeta javnega naročila je možna pod pogoji </w:t>
      </w:r>
      <w:r w:rsidRPr="001C6D44">
        <w:rPr>
          <w:rFonts w:ascii="Arial" w:eastAsia="Times New Roman" w:hAnsi="Arial" w:cs="Arial"/>
          <w:iCs/>
          <w:color w:val="auto"/>
          <w:szCs w:val="20"/>
          <w:lang w:eastAsia="sl-SI"/>
        </w:rPr>
        <w:t xml:space="preserve">iz razpisne dokumentacije </w:t>
      </w:r>
      <w:r w:rsidRPr="001C6D44">
        <w:rPr>
          <w:rFonts w:ascii="Arial" w:eastAsia="Times New Roman" w:hAnsi="Arial" w:cs="Arial"/>
          <w:color w:val="auto"/>
          <w:lang w:eastAsia="sl-SI"/>
        </w:rPr>
        <w:t>oziroma pod pogoji iz ZJN-3.</w:t>
      </w:r>
    </w:p>
    <w:p w14:paraId="2BA4569F" w14:textId="77777777" w:rsidR="001C6D44" w:rsidRPr="001C6D44" w:rsidRDefault="001C6D44" w:rsidP="001C6D44">
      <w:pPr>
        <w:spacing w:after="0"/>
        <w:jc w:val="both"/>
        <w:rPr>
          <w:rFonts w:ascii="Arial" w:eastAsia="Times New Roman" w:hAnsi="Arial" w:cs="Arial"/>
          <w:color w:val="auto"/>
          <w:lang w:eastAsia="sl-SI"/>
        </w:rPr>
      </w:pPr>
    </w:p>
    <w:p w14:paraId="5A9BE109"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Če izvajalec izpolnjevanje pogojev za izvedbo javnega naročila dokazuje s podizvajalcem in želi takšnega podizvajalca zamenjati, mora novi podizvajalec izpolnjevati enake pogoje kot prejšnji podizvajalec.</w:t>
      </w:r>
    </w:p>
    <w:p w14:paraId="244EE835" w14:textId="77777777" w:rsidR="001C6D44" w:rsidRPr="001C6D44" w:rsidRDefault="001C6D44" w:rsidP="001C6D44">
      <w:pPr>
        <w:spacing w:after="0"/>
        <w:jc w:val="both"/>
        <w:rPr>
          <w:rFonts w:ascii="Arial" w:eastAsia="Times New Roman" w:hAnsi="Arial" w:cs="Arial"/>
          <w:color w:val="auto"/>
          <w:lang w:eastAsia="sl-SI"/>
        </w:rPr>
      </w:pPr>
    </w:p>
    <w:p w14:paraId="022EF906" w14:textId="77777777" w:rsidR="001C6D44" w:rsidRPr="001C6D44" w:rsidRDefault="001C6D44" w:rsidP="001C6D44">
      <w:pPr>
        <w:tabs>
          <w:tab w:val="left" w:pos="570"/>
        </w:tabs>
        <w:spacing w:after="0"/>
        <w:ind w:right="-483"/>
        <w:rPr>
          <w:rFonts w:ascii="Arial" w:hAnsi="Arial" w:cs="Arial"/>
          <w:b/>
          <w:iCs/>
        </w:rPr>
      </w:pPr>
      <w:r w:rsidRPr="001C6D44">
        <w:rPr>
          <w:rFonts w:ascii="Arial" w:hAnsi="Arial" w:cs="Arial"/>
          <w:b/>
          <w:iCs/>
        </w:rPr>
        <w:t>SKUPNI NASTOP PRI PONUDBI</w:t>
      </w:r>
    </w:p>
    <w:p w14:paraId="5F13FE65" w14:textId="77777777" w:rsidR="001C6D44" w:rsidRPr="001C6D44" w:rsidRDefault="001C6D44" w:rsidP="001C6D44">
      <w:pPr>
        <w:tabs>
          <w:tab w:val="left" w:pos="570"/>
        </w:tabs>
        <w:spacing w:after="0"/>
        <w:ind w:right="-483"/>
        <w:rPr>
          <w:rFonts w:ascii="Arial" w:hAnsi="Arial" w:cs="Arial"/>
          <w:b/>
          <w:iCs/>
        </w:rPr>
      </w:pPr>
    </w:p>
    <w:p w14:paraId="1D1350C6"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90E6B83" w14:textId="77777777" w:rsidR="001C6D44" w:rsidRPr="001C6D44" w:rsidRDefault="001C6D44" w:rsidP="001C6D44">
      <w:pPr>
        <w:spacing w:after="0"/>
        <w:jc w:val="both"/>
        <w:rPr>
          <w:rFonts w:ascii="Arial" w:eastAsia="Times New Roman" w:hAnsi="Arial" w:cs="Arial"/>
          <w:i/>
          <w:color w:val="auto"/>
          <w:lang w:eastAsia="sl-SI"/>
        </w:rPr>
      </w:pPr>
      <w:r w:rsidRPr="001C6D44">
        <w:rPr>
          <w:rFonts w:ascii="Arial" w:eastAsia="Times New Roman" w:hAnsi="Arial" w:cs="Arial"/>
          <w:i/>
          <w:color w:val="auto"/>
          <w:lang w:eastAsia="sl-SI"/>
        </w:rPr>
        <w:t>Ta člen se uporabi samo v primeru, če kot izvajalec nastopa skupina ponudnikov.</w:t>
      </w:r>
    </w:p>
    <w:p w14:paraId="093F412F" w14:textId="77777777" w:rsidR="001C6D44" w:rsidRPr="001C6D44" w:rsidRDefault="001C6D44" w:rsidP="001C6D44">
      <w:pPr>
        <w:spacing w:after="0"/>
        <w:jc w:val="both"/>
        <w:rPr>
          <w:rFonts w:ascii="Arial" w:eastAsia="Times New Roman" w:hAnsi="Arial" w:cs="Arial"/>
          <w:color w:val="auto"/>
          <w:lang w:eastAsia="sl-SI"/>
        </w:rPr>
      </w:pPr>
    </w:p>
    <w:p w14:paraId="5AB44B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Sestavni del tega okvirnega sporazuma je tudi Pravni akt o skupni izvedbi naročila, sklenjen med člani skupine ponudnikov.</w:t>
      </w:r>
    </w:p>
    <w:p w14:paraId="51B65E16" w14:textId="77777777" w:rsidR="001C6D44" w:rsidRPr="001C6D44" w:rsidRDefault="001C6D44" w:rsidP="001C6D44">
      <w:pPr>
        <w:spacing w:after="0"/>
        <w:jc w:val="both"/>
        <w:rPr>
          <w:rFonts w:ascii="Arial" w:eastAsia="Times New Roman" w:hAnsi="Arial" w:cs="Arial"/>
          <w:color w:val="auto"/>
          <w:lang w:eastAsia="sl-SI"/>
        </w:rPr>
      </w:pPr>
    </w:p>
    <w:p w14:paraId="5C445B6A"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Izvajalec bo predmet okvirnega sporazuma opravljal z _________ člani in sicer:</w:t>
      </w:r>
    </w:p>
    <w:p w14:paraId="4573E127" w14:textId="77777777" w:rsidR="001C6D44" w:rsidRPr="001C6D44" w:rsidRDefault="001C6D44" w:rsidP="001C6D44">
      <w:pPr>
        <w:spacing w:after="0"/>
        <w:jc w:val="both"/>
        <w:rPr>
          <w:rFonts w:ascii="Arial" w:eastAsia="Times New Roman" w:hAnsi="Arial" w:cs="Arial"/>
          <w:color w:val="auto"/>
          <w:lang w:eastAsia="sl-SI"/>
        </w:rPr>
      </w:pPr>
    </w:p>
    <w:p w14:paraId="0991616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1.</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295148F0" w14:textId="77777777" w:rsidR="001C6D44" w:rsidRPr="001C6D44" w:rsidRDefault="001C6D44" w:rsidP="001C6D44">
      <w:pPr>
        <w:spacing w:after="0"/>
        <w:jc w:val="both"/>
        <w:rPr>
          <w:rFonts w:ascii="Arial" w:eastAsia="Times New Roman" w:hAnsi="Arial" w:cs="Arial"/>
          <w:color w:val="auto"/>
          <w:lang w:eastAsia="sl-SI"/>
        </w:rPr>
      </w:pPr>
    </w:p>
    <w:p w14:paraId="2E67E758"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6322F1BC" w14:textId="77777777" w:rsidR="001C6D44" w:rsidRPr="001C6D44" w:rsidRDefault="001C6D44" w:rsidP="001C6D44">
      <w:pPr>
        <w:spacing w:after="0"/>
        <w:jc w:val="both"/>
        <w:rPr>
          <w:rFonts w:ascii="Arial" w:eastAsia="Times New Roman" w:hAnsi="Arial" w:cs="Arial"/>
          <w:color w:val="auto"/>
          <w:lang w:eastAsia="sl-SI"/>
        </w:rPr>
      </w:pPr>
    </w:p>
    <w:p w14:paraId="4EA0A02C" w14:textId="77777777" w:rsidR="001C6D44" w:rsidRPr="001C6D44" w:rsidRDefault="001C6D44" w:rsidP="001C6D44">
      <w:pPr>
        <w:spacing w:after="0"/>
        <w:jc w:val="both"/>
        <w:rPr>
          <w:rFonts w:ascii="Arial" w:eastAsia="Times New Roman" w:hAnsi="Arial" w:cs="Arial"/>
          <w:color w:val="auto"/>
          <w:lang w:eastAsia="sl-SI"/>
        </w:rPr>
      </w:pPr>
    </w:p>
    <w:p w14:paraId="032DA0E3"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2.</w:t>
      </w:r>
      <w:r w:rsidRPr="001C6D44">
        <w:rPr>
          <w:rFonts w:ascii="Arial" w:eastAsia="Times New Roman" w:hAnsi="Arial" w:cs="Arial"/>
          <w:color w:val="auto"/>
          <w:lang w:eastAsia="sl-SI"/>
        </w:rPr>
        <w:tab/>
        <w:t>______________________________________; matična številka: ___________________, davčna številka: SI___________, transakcijski račun: ________________________________________, odprt pri ________________.</w:t>
      </w:r>
    </w:p>
    <w:p w14:paraId="0881E355" w14:textId="77777777" w:rsidR="001C6D44" w:rsidRPr="001C6D44" w:rsidRDefault="001C6D44" w:rsidP="001C6D44">
      <w:pPr>
        <w:spacing w:after="0"/>
        <w:jc w:val="both"/>
        <w:rPr>
          <w:rFonts w:ascii="Arial" w:eastAsia="Times New Roman" w:hAnsi="Arial" w:cs="Arial"/>
          <w:color w:val="auto"/>
          <w:lang w:eastAsia="sl-SI"/>
        </w:rPr>
      </w:pPr>
    </w:p>
    <w:p w14:paraId="79FAF690"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Storitve, ki jih bo opravljal član skupine: ____________________________________ v vrednosti ___________________€ brez DDV za ves čas trajanja tega okvirnega sporazuma.</w:t>
      </w:r>
    </w:p>
    <w:p w14:paraId="31CF7690" w14:textId="77777777" w:rsidR="001C6D44" w:rsidRPr="001C6D44" w:rsidRDefault="001C6D44" w:rsidP="001C6D44">
      <w:pPr>
        <w:spacing w:after="0"/>
        <w:jc w:val="both"/>
        <w:rPr>
          <w:rFonts w:ascii="Arial" w:eastAsia="Times New Roman" w:hAnsi="Arial" w:cs="Arial"/>
          <w:color w:val="auto"/>
          <w:lang w:eastAsia="sl-SI"/>
        </w:rPr>
      </w:pPr>
    </w:p>
    <w:p w14:paraId="7F044C86"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bookmarkStart w:id="83" w:name="_Hlk514397321"/>
      <w:r w:rsidRPr="001C6D44">
        <w:rPr>
          <w:rFonts w:ascii="Arial" w:eastAsia="Times New Roman" w:hAnsi="Arial" w:cs="Arial"/>
          <w:b/>
          <w:iCs/>
          <w:color w:val="auto"/>
        </w:rPr>
        <w:t>NEZMOŽNOST IZPOLNITVE IN POGODBENA KAZEN</w:t>
      </w:r>
    </w:p>
    <w:p w14:paraId="62F8A531"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77E6340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84" w:name="_Hlk514397076"/>
      <w:bookmarkStart w:id="85" w:name="_Hlk496786356"/>
      <w:bookmarkEnd w:id="83"/>
      <w:r w:rsidRPr="001C6D44">
        <w:rPr>
          <w:rFonts w:ascii="Arial" w:hAnsi="Arial" w:cs="Arial"/>
          <w:b/>
          <w:bCs/>
          <w:color w:val="auto"/>
          <w:kern w:val="3"/>
          <w:lang w:eastAsia="zh-CN"/>
        </w:rPr>
        <w:t>člen</w:t>
      </w:r>
    </w:p>
    <w:bookmarkEnd w:id="84"/>
    <w:p w14:paraId="5566A13F" w14:textId="51ECAC5A"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V primeru, da izvajalec ne more zagotoviti izvedbe </w:t>
      </w:r>
      <w:r w:rsidR="006A16F9">
        <w:rPr>
          <w:rFonts w:ascii="Arial" w:eastAsia="Times New Roman" w:hAnsi="Arial" w:cs="Arial"/>
          <w:lang w:eastAsia="sl-SI"/>
        </w:rPr>
        <w:t>del/</w:t>
      </w:r>
      <w:r w:rsidRPr="001C6D44">
        <w:rPr>
          <w:rFonts w:ascii="Arial" w:eastAsia="Times New Roman" w:hAnsi="Arial" w:cs="Arial"/>
          <w:lang w:eastAsia="sl-SI"/>
        </w:rPr>
        <w:t xml:space="preserve">storitev v roku, se naročnik in izvajalec dogovorita, da bo naročnik sam priskrbel izvajalca </w:t>
      </w:r>
      <w:r w:rsidR="006A16F9">
        <w:rPr>
          <w:rFonts w:ascii="Arial" w:eastAsia="Times New Roman" w:hAnsi="Arial" w:cs="Arial"/>
          <w:lang w:eastAsia="sl-SI"/>
        </w:rPr>
        <w:t>del/</w:t>
      </w:r>
      <w:r w:rsidRPr="001C6D44">
        <w:rPr>
          <w:rFonts w:ascii="Arial" w:eastAsia="Times New Roman" w:hAnsi="Arial" w:cs="Arial"/>
          <w:lang w:eastAsia="sl-SI"/>
        </w:rPr>
        <w:t xml:space="preserve">storitve. V tem primeru izvajalec povrne naročniku nastale stroške, katere bi naročnik imel zaradi naročila storitve pri drugem izvajalcu, in sicer razliko v ceni med dobljeno storitvijo v danem trenutku povpraševanja in ceno ponudnika po tem okvirnem sporazumu. </w:t>
      </w:r>
    </w:p>
    <w:p w14:paraId="5D44CA6C" w14:textId="77777777" w:rsidR="001C6D44" w:rsidRPr="001C6D44" w:rsidRDefault="001C6D44" w:rsidP="001C6D44">
      <w:pPr>
        <w:spacing w:after="0"/>
        <w:jc w:val="both"/>
        <w:rPr>
          <w:rFonts w:ascii="Arial" w:eastAsia="Times New Roman" w:hAnsi="Arial" w:cs="Arial"/>
          <w:lang w:eastAsia="sl-SI"/>
        </w:rPr>
      </w:pPr>
    </w:p>
    <w:p w14:paraId="33167796"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 xml:space="preserve">Povračilo morebitne škode, ki bi naročniku nastala zaradi situacije iz prejšnjega odstavka tega člena, bo naročnik uveljavljal v okviru odškodninske odgovornosti izvajalca. </w:t>
      </w:r>
    </w:p>
    <w:p w14:paraId="7FF693F9" w14:textId="77777777" w:rsidR="001C6D44" w:rsidRPr="001C6D44" w:rsidRDefault="001C6D44" w:rsidP="001C6D44">
      <w:pPr>
        <w:spacing w:after="0"/>
        <w:jc w:val="both"/>
        <w:rPr>
          <w:rFonts w:ascii="Arial" w:eastAsia="Times New Roman" w:hAnsi="Arial" w:cs="Arial"/>
          <w:lang w:eastAsia="sl-SI"/>
        </w:rPr>
      </w:pPr>
    </w:p>
    <w:p w14:paraId="3197B989"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lastRenderedPageBreak/>
        <w:t>V vsakem primeru in neodvisno od nastale škode pa izvajalec povrne naročniku tudi 3 % od vrednosti situacije, če novi izvajalec, ki ga je našel naročnik sam, zahteva plačilo v roku, od 15 do 30 dni, oziroma 7 % od vrednosti situacije, če zahteva plačilo v roku, krajšem od 15 dni.</w:t>
      </w:r>
    </w:p>
    <w:p w14:paraId="371069BE" w14:textId="0FB88752" w:rsidR="00104EA7" w:rsidRDefault="00104EA7" w:rsidP="00104EA7">
      <w:pPr>
        <w:spacing w:after="0"/>
        <w:jc w:val="both"/>
        <w:rPr>
          <w:rFonts w:ascii="Arial" w:eastAsia="Times New Roman" w:hAnsi="Arial" w:cs="Arial"/>
          <w:color w:val="auto"/>
          <w:lang w:eastAsia="sl-SI"/>
        </w:rPr>
      </w:pPr>
    </w:p>
    <w:p w14:paraId="5BBB9B22" w14:textId="77777777" w:rsidR="002D46CE" w:rsidRPr="000C337C" w:rsidRDefault="002D46CE" w:rsidP="002D46CE">
      <w:pPr>
        <w:spacing w:after="0"/>
        <w:jc w:val="both"/>
        <w:rPr>
          <w:rFonts w:ascii="Arial" w:eastAsia="Times New Roman" w:hAnsi="Arial" w:cs="Arial"/>
          <w:color w:val="auto"/>
          <w:lang w:eastAsia="sl-SI"/>
        </w:rPr>
      </w:pPr>
      <w:r w:rsidRPr="000C337C">
        <w:rPr>
          <w:rFonts w:ascii="Arial" w:eastAsia="Times New Roman" w:hAnsi="Arial" w:cs="Arial"/>
          <w:color w:val="auto"/>
          <w:lang w:eastAsia="sl-SI"/>
        </w:rPr>
        <w:t>Izvajalec je dolžan naročniku plačati pogodbeno kazen v višini 5.000,00 EUR:</w:t>
      </w:r>
    </w:p>
    <w:p w14:paraId="473B5160" w14:textId="77777777" w:rsidR="002D46CE" w:rsidRPr="000C337C" w:rsidRDefault="002D46CE" w:rsidP="002D46CE">
      <w:pPr>
        <w:spacing w:after="0"/>
        <w:jc w:val="both"/>
        <w:rPr>
          <w:rFonts w:ascii="Arial" w:eastAsia="Times New Roman" w:hAnsi="Arial" w:cs="Arial"/>
          <w:color w:val="auto"/>
          <w:lang w:eastAsia="sl-SI"/>
        </w:rPr>
      </w:pPr>
    </w:p>
    <w:p w14:paraId="352C0B1D" w14:textId="4F8A2CD8" w:rsidR="002D46CE" w:rsidRDefault="002D46CE" w:rsidP="00F1688A">
      <w:pPr>
        <w:spacing w:after="0"/>
        <w:jc w:val="both"/>
        <w:rPr>
          <w:rFonts w:ascii="Arial" w:eastAsia="Times New Roman" w:hAnsi="Arial" w:cs="Arial"/>
          <w:color w:val="auto"/>
          <w:lang w:eastAsia="sl-SI"/>
        </w:rPr>
      </w:pPr>
      <w:r w:rsidRPr="000C337C">
        <w:rPr>
          <w:rFonts w:ascii="Arial" w:eastAsia="Times New Roman" w:hAnsi="Arial" w:cs="Arial"/>
          <w:color w:val="auto"/>
          <w:lang w:eastAsia="sl-SI"/>
        </w:rPr>
        <w:t>•</w:t>
      </w:r>
      <w:r w:rsidRPr="000C337C">
        <w:rPr>
          <w:rFonts w:ascii="Arial" w:eastAsia="Times New Roman" w:hAnsi="Arial" w:cs="Arial"/>
          <w:color w:val="auto"/>
          <w:lang w:eastAsia="sl-SI"/>
        </w:rPr>
        <w:tab/>
        <w:t>če dela izvaja s podizvajalcem za katerega naročnik ni odobril nominacije ali ga izvajalec sploh ni nominiral</w:t>
      </w:r>
      <w:r w:rsidR="00F1688A">
        <w:rPr>
          <w:rFonts w:ascii="Arial" w:eastAsia="Times New Roman" w:hAnsi="Arial" w:cs="Arial"/>
          <w:color w:val="auto"/>
          <w:lang w:eastAsia="sl-SI"/>
        </w:rPr>
        <w:t>.</w:t>
      </w:r>
    </w:p>
    <w:p w14:paraId="30C1428F" w14:textId="77777777" w:rsidR="00104EA7" w:rsidRPr="002D46CE" w:rsidRDefault="00104EA7" w:rsidP="00104EA7">
      <w:pPr>
        <w:spacing w:after="0"/>
        <w:jc w:val="both"/>
        <w:rPr>
          <w:rFonts w:ascii="Arial" w:eastAsia="Times New Roman" w:hAnsi="Arial" w:cs="Arial"/>
          <w:color w:val="auto"/>
          <w:highlight w:val="green"/>
          <w:lang w:eastAsia="sl-SI"/>
        </w:rPr>
      </w:pPr>
    </w:p>
    <w:p w14:paraId="6182DCD5" w14:textId="01234564" w:rsidR="001C6D44" w:rsidRPr="001C6D44" w:rsidRDefault="001C6D44" w:rsidP="001C6D44">
      <w:pPr>
        <w:keepNext/>
        <w:keepLines/>
        <w:tabs>
          <w:tab w:val="left" w:pos="-284"/>
        </w:tabs>
        <w:spacing w:after="0"/>
        <w:outlineLvl w:val="5"/>
        <w:rPr>
          <w:rFonts w:ascii="Arial" w:eastAsia="Times New Roman" w:hAnsi="Arial" w:cs="Arial"/>
          <w:b/>
          <w:iCs/>
          <w:color w:val="auto"/>
        </w:rPr>
      </w:pPr>
      <w:r w:rsidRPr="00104EA7">
        <w:rPr>
          <w:rFonts w:ascii="Arial" w:eastAsia="Times New Roman" w:hAnsi="Arial" w:cs="Arial"/>
          <w:b/>
          <w:iCs/>
          <w:color w:val="auto"/>
        </w:rPr>
        <w:t>FINANČNO ZAVAROVANJE</w:t>
      </w:r>
    </w:p>
    <w:p w14:paraId="745EAEF8" w14:textId="77777777" w:rsidR="001C6D44" w:rsidRPr="001C6D44" w:rsidRDefault="001C6D44" w:rsidP="001C6D44">
      <w:pPr>
        <w:keepNext/>
        <w:keepLines/>
        <w:tabs>
          <w:tab w:val="left" w:pos="-284"/>
        </w:tabs>
        <w:spacing w:after="0"/>
        <w:outlineLvl w:val="5"/>
        <w:rPr>
          <w:rFonts w:ascii="Arial" w:eastAsia="Times New Roman" w:hAnsi="Arial" w:cs="Arial"/>
          <w:b/>
          <w:iCs/>
          <w:color w:val="auto"/>
        </w:rPr>
      </w:pPr>
    </w:p>
    <w:p w14:paraId="6F6B46E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1006952" w14:textId="1EB56DC5" w:rsidR="002C738F" w:rsidRPr="00507FBD" w:rsidRDefault="00C33761" w:rsidP="00507FBD">
      <w:pPr>
        <w:suppressAutoHyphens/>
        <w:autoSpaceDN w:val="0"/>
        <w:spacing w:after="0"/>
        <w:ind w:right="6"/>
        <w:jc w:val="both"/>
        <w:textAlignment w:val="baseline"/>
        <w:rPr>
          <w:rFonts w:ascii="Arial" w:hAnsi="Arial" w:cs="Arial"/>
          <w:color w:val="auto"/>
          <w:kern w:val="3"/>
          <w:lang w:eastAsia="zh-CN"/>
        </w:rPr>
      </w:pPr>
      <w:bookmarkStart w:id="86" w:name="_Hlk513456154"/>
      <w:bookmarkEnd w:id="85"/>
      <w:r w:rsidRPr="00C33761">
        <w:rPr>
          <w:rFonts w:ascii="Arial" w:hAnsi="Arial" w:cs="Arial"/>
          <w:color w:val="auto"/>
          <w:kern w:val="3"/>
          <w:lang w:eastAsia="zh-CN"/>
        </w:rPr>
        <w:t xml:space="preserve">Izvajalec je dolžan najkasneje </w:t>
      </w:r>
      <w:r w:rsidRPr="00F1688A">
        <w:rPr>
          <w:rFonts w:ascii="Arial" w:hAnsi="Arial" w:cs="Arial"/>
          <w:color w:val="auto"/>
          <w:kern w:val="3"/>
          <w:lang w:eastAsia="zh-CN"/>
        </w:rPr>
        <w:t>v petn</w:t>
      </w:r>
      <w:r w:rsidR="00224BCB" w:rsidRPr="00F1688A">
        <w:rPr>
          <w:rFonts w:ascii="Arial" w:hAnsi="Arial" w:cs="Arial"/>
          <w:color w:val="auto"/>
          <w:kern w:val="3"/>
          <w:lang w:eastAsia="zh-CN"/>
        </w:rPr>
        <w:t xml:space="preserve">ajstih </w:t>
      </w:r>
      <w:r w:rsidRPr="00F1688A">
        <w:rPr>
          <w:rFonts w:ascii="Arial" w:hAnsi="Arial" w:cs="Arial"/>
          <w:color w:val="auto"/>
          <w:kern w:val="3"/>
          <w:lang w:eastAsia="zh-CN"/>
        </w:rPr>
        <w:t>dneh od</w:t>
      </w:r>
      <w:r w:rsidRPr="00C33761">
        <w:rPr>
          <w:rFonts w:ascii="Arial" w:hAnsi="Arial" w:cs="Arial"/>
          <w:color w:val="auto"/>
          <w:kern w:val="3"/>
          <w:lang w:eastAsia="zh-CN"/>
        </w:rPr>
        <w:t xml:space="preserve"> podpisa tega okvirnega sporazuma za zavarovanje dobre izvedbe pogodbenih obveznosti predložiti naročniku finančno zavarovanje (bančno garancijo banke/zavarovalnice oziroma kavcijsko zavarovanje zavarovalnice), ki bo skladno z zahtevami dokumentacije v zvezi z oddajo javnega naročila (v nadaljevanju: finančno zavarovanje). Okvirni sporazum se sklepa z odloženim pogojem, da postane veljaven šele s predložitvijo zavarovanja za dobro izvedbo pogodbenih obveznosti.</w:t>
      </w:r>
      <w:r w:rsidR="002C738F" w:rsidRPr="00507FBD">
        <w:rPr>
          <w:rFonts w:ascii="Arial" w:hAnsi="Arial" w:cs="Arial"/>
          <w:color w:val="auto"/>
          <w:kern w:val="3"/>
          <w:lang w:eastAsia="zh-CN"/>
        </w:rPr>
        <w:t>.</w:t>
      </w:r>
    </w:p>
    <w:p w14:paraId="64B10BAF" w14:textId="77777777" w:rsidR="001C6D44" w:rsidRPr="001C6D44" w:rsidRDefault="001C6D44" w:rsidP="001C6D44">
      <w:pPr>
        <w:spacing w:after="0"/>
        <w:jc w:val="both"/>
        <w:rPr>
          <w:rFonts w:ascii="Arial" w:hAnsi="Arial" w:cs="Arial"/>
          <w:snapToGrid w:val="0"/>
          <w:color w:val="auto"/>
        </w:rPr>
      </w:pPr>
    </w:p>
    <w:p w14:paraId="771A2837" w14:textId="77777777" w:rsidR="001C6D44" w:rsidRPr="001C6D44" w:rsidRDefault="001C6D44" w:rsidP="001C6D44">
      <w:pPr>
        <w:spacing w:after="0"/>
        <w:jc w:val="both"/>
        <w:rPr>
          <w:rFonts w:ascii="Arial" w:hAnsi="Arial" w:cs="Arial"/>
          <w:snapToGrid w:val="0"/>
          <w:color w:val="auto"/>
        </w:rPr>
      </w:pPr>
      <w:r w:rsidRPr="00AE3391">
        <w:rPr>
          <w:rFonts w:ascii="Arial" w:hAnsi="Arial" w:cs="Arial"/>
          <w:snapToGrid w:val="0"/>
          <w:color w:val="auto"/>
        </w:rPr>
        <w:t>V primeru, da izvajalec ne bo izpolnil svojih obveznosti v skladu z zahtevami dokumentacije v zvezi z oddajo javnega naročila, ima naročnik pravico, da unovči finančno zavarovanje po tem sporazumu.</w:t>
      </w:r>
    </w:p>
    <w:bookmarkEnd w:id="86"/>
    <w:p w14:paraId="43BD6E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554A9BB0"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ODSTOP OD OKVIRNEGA SPORAZUMA</w:t>
      </w:r>
    </w:p>
    <w:p w14:paraId="2A43906C"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D083EC5"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05D0CF8"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Naročnik sme odstopiti od okvirnega sporazuma, če:</w:t>
      </w:r>
    </w:p>
    <w:p w14:paraId="4CC7543E" w14:textId="77777777"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izvedene pogodbene storitve ne ustrezajo pogodbenim določilom in pogojem iz dokumentacije ali posameznega naročila;</w:t>
      </w:r>
    </w:p>
    <w:p w14:paraId="15F7B9AC" w14:textId="415F2120" w:rsidR="001C6D44" w:rsidRPr="001C6D44" w:rsidRDefault="001C6D44" w:rsidP="005A210B">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1C6D44">
        <w:rPr>
          <w:rFonts w:ascii="Arial" w:hAnsi="Arial" w:cs="Arial"/>
        </w:rPr>
        <w:t xml:space="preserve">izvajalec ne upošteva reklamacij glede kakovosti opravljenih </w:t>
      </w:r>
      <w:r w:rsidR="00D30F47">
        <w:rPr>
          <w:rFonts w:ascii="Arial" w:hAnsi="Arial" w:cs="Arial"/>
        </w:rPr>
        <w:t>del/</w:t>
      </w:r>
      <w:r w:rsidRPr="001C6D44">
        <w:rPr>
          <w:rFonts w:ascii="Arial" w:hAnsi="Arial" w:cs="Arial"/>
        </w:rPr>
        <w:t>storitev;</w:t>
      </w:r>
    </w:p>
    <w:p w14:paraId="5B9ACB95" w14:textId="0DE78B9D"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 xml:space="preserve">izvedba </w:t>
      </w:r>
      <w:r w:rsidR="00D30F47">
        <w:rPr>
          <w:rFonts w:ascii="Arial" w:hAnsi="Arial" w:cs="Arial"/>
        </w:rPr>
        <w:t>del/</w:t>
      </w:r>
      <w:r w:rsidRPr="001C6D44">
        <w:rPr>
          <w:rFonts w:ascii="Arial" w:hAnsi="Arial" w:cs="Arial"/>
        </w:rPr>
        <w:t>storitev ne ustreza dogovorjeni vrsti in kakovosti;</w:t>
      </w:r>
    </w:p>
    <w:p w14:paraId="5C80F3A3" w14:textId="56EFB366" w:rsidR="001C6D44" w:rsidRPr="001C6D44" w:rsidRDefault="001C6D44" w:rsidP="005A210B">
      <w:pPr>
        <w:widowControl w:val="0"/>
        <w:numPr>
          <w:ilvl w:val="0"/>
          <w:numId w:val="30"/>
        </w:numPr>
        <w:autoSpaceDN w:val="0"/>
        <w:spacing w:after="0" w:line="259" w:lineRule="auto"/>
        <w:ind w:left="714" w:hanging="357"/>
        <w:jc w:val="both"/>
        <w:rPr>
          <w:rFonts w:ascii="Arial" w:hAnsi="Arial" w:cs="Arial"/>
        </w:rPr>
      </w:pPr>
      <w:r w:rsidRPr="001C6D44">
        <w:rPr>
          <w:rFonts w:ascii="Arial" w:hAnsi="Arial" w:cs="Arial"/>
        </w:rPr>
        <w:t xml:space="preserve">izvajalec dvakrat </w:t>
      </w:r>
      <w:r w:rsidR="001F011F" w:rsidRPr="001F011F">
        <w:rPr>
          <w:rFonts w:ascii="Arial" w:hAnsi="Arial" w:cs="Arial"/>
        </w:rPr>
        <w:t>v enem letu ne začne z izvedbo storitve/del v dogovorjenem roku</w:t>
      </w:r>
      <w:r w:rsidRPr="001C6D44">
        <w:rPr>
          <w:rFonts w:ascii="Arial" w:hAnsi="Arial" w:cs="Arial"/>
        </w:rPr>
        <w:t>;</w:t>
      </w:r>
    </w:p>
    <w:p w14:paraId="5A0F8C41"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preneha poslovati ali mu je prepovedano opravljanje dejavnosti na osnovi sodne ali druge prisilne odločbe;</w:t>
      </w:r>
    </w:p>
    <w:p w14:paraId="218483D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so zoper izvajalca uvedeni postopki njegovega prenehanja;</w:t>
      </w:r>
    </w:p>
    <w:p w14:paraId="73C37E7D"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 xml:space="preserve">izvajalec ne priglasi vseh podizvajalcev ali izvaja dela z </w:t>
      </w:r>
      <w:proofErr w:type="spellStart"/>
      <w:r w:rsidRPr="001C6D44">
        <w:rPr>
          <w:rFonts w:ascii="Arial" w:hAnsi="Arial" w:cs="Arial"/>
        </w:rPr>
        <w:t>nepriglašenim</w:t>
      </w:r>
      <w:proofErr w:type="spellEnd"/>
      <w:r w:rsidRPr="001C6D44">
        <w:rPr>
          <w:rFonts w:ascii="Arial" w:hAnsi="Arial" w:cs="Arial"/>
        </w:rPr>
        <w:t xml:space="preserve"> podizvajalcem ali podizvajalcem, ki ga je naročnik zavrnil;</w:t>
      </w:r>
    </w:p>
    <w:p w14:paraId="2DD86D02" w14:textId="611E727A"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izvajalec povzroča škodo občanom na njihovi lastnini in se ta kljub opozorilom ponavlja (na primer: poškodovanje ograj, živih mej,</w:t>
      </w:r>
      <w:r w:rsidR="00E63BDF">
        <w:rPr>
          <w:rFonts w:ascii="Arial" w:hAnsi="Arial" w:cs="Arial"/>
        </w:rPr>
        <w:t xml:space="preserve"> fasade</w:t>
      </w:r>
      <w:r w:rsidR="00D30F47">
        <w:rPr>
          <w:rFonts w:ascii="Arial" w:hAnsi="Arial" w:cs="Arial"/>
        </w:rPr>
        <w:t>…</w:t>
      </w:r>
      <w:r w:rsidRPr="001C6D44">
        <w:rPr>
          <w:rFonts w:ascii="Arial" w:hAnsi="Arial" w:cs="Arial"/>
        </w:rPr>
        <w:t>).</w:t>
      </w:r>
    </w:p>
    <w:p w14:paraId="62DAB945" w14:textId="77777777" w:rsidR="001C6D44" w:rsidRPr="001C6D44" w:rsidRDefault="001C6D44" w:rsidP="001C6D44">
      <w:pPr>
        <w:widowControl w:val="0"/>
        <w:tabs>
          <w:tab w:val="center" w:pos="4536"/>
          <w:tab w:val="right" w:pos="9072"/>
        </w:tabs>
        <w:autoSpaceDN w:val="0"/>
        <w:spacing w:after="0"/>
        <w:ind w:left="720" w:right="-1"/>
        <w:jc w:val="both"/>
        <w:rPr>
          <w:rFonts w:ascii="Arial" w:hAnsi="Arial" w:cs="Arial"/>
          <w:color w:val="FFFFFF"/>
        </w:rPr>
      </w:pPr>
      <w:r w:rsidRPr="001C6D44">
        <w:rPr>
          <w:rFonts w:ascii="Arial" w:hAnsi="Arial" w:cs="Arial"/>
          <w:color w:val="FFFFFF"/>
        </w:rPr>
        <w:t xml:space="preserve">Kadar </w:t>
      </w:r>
    </w:p>
    <w:p w14:paraId="7C027A35" w14:textId="77777777" w:rsidR="001C6D44" w:rsidRPr="001C6D44" w:rsidRDefault="001C6D44" w:rsidP="001C6D44">
      <w:pPr>
        <w:widowControl w:val="0"/>
        <w:tabs>
          <w:tab w:val="center" w:pos="4536"/>
          <w:tab w:val="right" w:pos="9072"/>
        </w:tabs>
        <w:spacing w:after="0"/>
        <w:ind w:right="-1"/>
        <w:jc w:val="both"/>
        <w:rPr>
          <w:rFonts w:ascii="Arial" w:hAnsi="Arial" w:cs="Arial"/>
        </w:rPr>
      </w:pPr>
      <w:r w:rsidRPr="001C6D44">
        <w:rPr>
          <w:rFonts w:ascii="Arial" w:hAnsi="Arial" w:cs="Arial"/>
        </w:rPr>
        <w:t>Izvajalec sme odstopiti od okvirnega sporazuma, če:</w:t>
      </w:r>
    </w:p>
    <w:p w14:paraId="061743E9" w14:textId="2E57EA86"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 xml:space="preserve">pride v situacijo, zaradi katere iz objektivnih razlogov ne more izvesti </w:t>
      </w:r>
      <w:r w:rsidR="00E63BDF">
        <w:rPr>
          <w:rFonts w:ascii="Arial" w:hAnsi="Arial" w:cs="Arial"/>
        </w:rPr>
        <w:t>del/</w:t>
      </w:r>
      <w:r w:rsidRPr="001C6D44">
        <w:rPr>
          <w:rFonts w:ascii="Arial" w:hAnsi="Arial" w:cs="Arial"/>
        </w:rPr>
        <w:t>storitev;</w:t>
      </w:r>
    </w:p>
    <w:p w14:paraId="4594F07A" w14:textId="77777777" w:rsidR="001C6D44" w:rsidRPr="001C6D44" w:rsidRDefault="001C6D44" w:rsidP="005A210B">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1C6D44">
        <w:rPr>
          <w:rFonts w:ascii="Arial" w:hAnsi="Arial" w:cs="Arial"/>
        </w:rPr>
        <w:t>naročnik ne izpolnjuje svojih obveznosti po tem sporazumu, ki se nanašajo na plačilo izvedenih storitev.</w:t>
      </w:r>
    </w:p>
    <w:p w14:paraId="7DDA3FF3" w14:textId="77777777" w:rsidR="001C6D44" w:rsidRPr="001C6D44" w:rsidRDefault="001C6D44" w:rsidP="001C6D44">
      <w:pPr>
        <w:widowControl w:val="0"/>
        <w:tabs>
          <w:tab w:val="center" w:pos="4536"/>
          <w:tab w:val="right" w:pos="9072"/>
        </w:tabs>
        <w:autoSpaceDN w:val="0"/>
        <w:spacing w:after="0"/>
        <w:ind w:right="-1"/>
        <w:jc w:val="both"/>
        <w:rPr>
          <w:rFonts w:ascii="Arial" w:hAnsi="Arial" w:cs="Arial"/>
          <w:bCs/>
          <w:highlight w:val="yellow"/>
        </w:rPr>
      </w:pPr>
    </w:p>
    <w:p w14:paraId="38D43FFE"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1A7D0B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t>Odstop od okvirnega sporazuma se izvede v pisni obliki, z navedbo razloga ali razlogov, zaradi katerih se od okvirnega sporazuma odstopa.</w:t>
      </w:r>
    </w:p>
    <w:p w14:paraId="5DFE9CFF"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0BD9DC6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r w:rsidRPr="001C6D44">
        <w:rPr>
          <w:rFonts w:ascii="Arial" w:eastAsia="Times New Roman" w:hAnsi="Arial" w:cs="Arial"/>
          <w:bCs/>
          <w:color w:val="auto"/>
        </w:rPr>
        <w:lastRenderedPageBreak/>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3FE8EEE6" w14:textId="77777777" w:rsidR="001C6D44" w:rsidRPr="001C6D44" w:rsidRDefault="001C6D44" w:rsidP="001C6D44">
      <w:pPr>
        <w:tabs>
          <w:tab w:val="left" w:pos="567"/>
          <w:tab w:val="left" w:pos="4253"/>
          <w:tab w:val="left" w:pos="5529"/>
          <w:tab w:val="right" w:pos="8505"/>
        </w:tabs>
        <w:spacing w:after="0"/>
        <w:jc w:val="both"/>
        <w:rPr>
          <w:rFonts w:ascii="Arial" w:eastAsia="Times New Roman" w:hAnsi="Arial" w:cs="Arial"/>
          <w:bCs/>
          <w:color w:val="auto"/>
        </w:rPr>
      </w:pPr>
    </w:p>
    <w:p w14:paraId="6621D015" w14:textId="77777777" w:rsidR="001C6D44" w:rsidRPr="001C6D44" w:rsidRDefault="001C6D44" w:rsidP="001C6D44">
      <w:pPr>
        <w:spacing w:after="0"/>
        <w:ind w:right="7"/>
        <w:jc w:val="both"/>
        <w:rPr>
          <w:rFonts w:ascii="Arial" w:hAnsi="Arial" w:cs="Arial"/>
        </w:rPr>
      </w:pPr>
      <w:r w:rsidRPr="001C6D44">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3A38B05D" w14:textId="77777777" w:rsidR="001C6D44" w:rsidRPr="001C6D44" w:rsidRDefault="001C6D44" w:rsidP="001C6D44">
      <w:pPr>
        <w:spacing w:after="0"/>
        <w:ind w:right="7"/>
        <w:jc w:val="both"/>
        <w:rPr>
          <w:rFonts w:ascii="Arial" w:hAnsi="Arial" w:cs="Arial"/>
        </w:rPr>
      </w:pPr>
    </w:p>
    <w:p w14:paraId="2BD2A77E" w14:textId="77777777" w:rsidR="001C6D44" w:rsidRPr="001C6D44" w:rsidRDefault="001C6D44" w:rsidP="001C6D44">
      <w:pPr>
        <w:spacing w:after="0"/>
        <w:ind w:right="7"/>
        <w:jc w:val="both"/>
        <w:rPr>
          <w:rFonts w:ascii="Arial" w:hAnsi="Arial" w:cs="Arial"/>
        </w:rPr>
      </w:pPr>
      <w:r w:rsidRPr="001C6D44">
        <w:rPr>
          <w:rFonts w:ascii="Arial" w:hAnsi="Arial" w:cs="Arial"/>
        </w:rPr>
        <w:t>Izvajalec se obvezuje izvajati naročena dela do izteka odpovednega roka. 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4B706018" w14:textId="77777777" w:rsidR="001C6D44" w:rsidRPr="001C6D44" w:rsidRDefault="001C6D44" w:rsidP="001C6D44">
      <w:pPr>
        <w:spacing w:after="0"/>
        <w:ind w:right="7"/>
        <w:jc w:val="both"/>
        <w:rPr>
          <w:rFonts w:ascii="Arial" w:hAnsi="Arial" w:cs="Arial"/>
        </w:rPr>
      </w:pPr>
    </w:p>
    <w:p w14:paraId="312351F6" w14:textId="77777777" w:rsidR="001C6D44" w:rsidRPr="001C6D44" w:rsidRDefault="001C6D44" w:rsidP="001C6D44">
      <w:pPr>
        <w:spacing w:after="0"/>
        <w:ind w:right="7"/>
        <w:jc w:val="both"/>
        <w:rPr>
          <w:rFonts w:ascii="Arial" w:hAnsi="Arial" w:cs="Arial"/>
          <w:lang w:val="pl-PL"/>
        </w:rPr>
      </w:pPr>
      <w:r w:rsidRPr="001C6D44">
        <w:rPr>
          <w:rFonts w:ascii="Arial" w:hAnsi="Arial" w:cs="Arial"/>
        </w:rPr>
        <w:t>Stranka, ki je od okvirnega sporazuma odstopila neupravičeno, mora drugi stranki povrniti škodo, skladno s pravili splošnega obligacijskega prava.</w:t>
      </w:r>
    </w:p>
    <w:p w14:paraId="06B80C26" w14:textId="77777777" w:rsidR="00747EFB" w:rsidRPr="001C6D44" w:rsidRDefault="00747EFB" w:rsidP="001C6D44">
      <w:pPr>
        <w:tabs>
          <w:tab w:val="left" w:pos="567"/>
          <w:tab w:val="left" w:pos="4253"/>
          <w:tab w:val="left" w:pos="5529"/>
          <w:tab w:val="right" w:pos="8505"/>
        </w:tabs>
        <w:spacing w:after="0"/>
        <w:jc w:val="both"/>
        <w:rPr>
          <w:rFonts w:ascii="Arial" w:eastAsia="Times New Roman" w:hAnsi="Arial" w:cs="Arial"/>
          <w:bCs/>
          <w:color w:val="FFFFFF"/>
          <w:highlight w:val="yellow"/>
        </w:rPr>
      </w:pPr>
    </w:p>
    <w:p w14:paraId="09D80EC6"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r w:rsidRPr="001C6D44">
        <w:rPr>
          <w:rFonts w:ascii="Arial" w:hAnsi="Arial" w:cs="Arial"/>
          <w:b/>
          <w:color w:val="auto"/>
          <w:kern w:val="3"/>
          <w:lang w:eastAsia="zh-CN"/>
        </w:rPr>
        <w:t>POSLOVNA SKRIVNOST</w:t>
      </w:r>
    </w:p>
    <w:p w14:paraId="40BB837E" w14:textId="77777777" w:rsidR="001C6D44" w:rsidRPr="001C6D44" w:rsidRDefault="001C6D44" w:rsidP="001C6D44">
      <w:pPr>
        <w:suppressAutoHyphens/>
        <w:autoSpaceDN w:val="0"/>
        <w:spacing w:after="0"/>
        <w:ind w:right="6"/>
        <w:jc w:val="both"/>
        <w:textAlignment w:val="baseline"/>
        <w:rPr>
          <w:rFonts w:ascii="Arial" w:hAnsi="Arial" w:cs="Arial"/>
          <w:b/>
          <w:color w:val="auto"/>
          <w:kern w:val="3"/>
          <w:lang w:eastAsia="zh-CN"/>
        </w:rPr>
      </w:pPr>
    </w:p>
    <w:p w14:paraId="74B05023" w14:textId="77777777" w:rsidR="001C6D44" w:rsidRPr="001C6D44"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AFF46F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1E52ACD4"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BD09D8"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je dolžan zagotoviti, da njegovi delavci vse poslovne skrivnosti naročnika varujejo z največjo možno mero skrbnosti.</w:t>
      </w:r>
    </w:p>
    <w:p w14:paraId="432F929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3176CA5"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Za izvajalca, ki opravlja za naročnika pogodbene obveznosti, velja glede teh obveznosti enako strog način varovanja podatkov, kot ga ima naročnik.</w:t>
      </w:r>
    </w:p>
    <w:p w14:paraId="04AFBBD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64C65FB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Obveznost varovanja podatkov se nanašata tako na čas izvrševanja okvirnega sporazuma, kot tudi na čas po tem. V primeru kršitve določb o varovanju poslovne skrivnosti je izvajalec naročniku odškodninsko odgovoren za vso posredno in neposredno škodo, ki bo nastala zaradi kršitve poslovne skrivnosti.</w:t>
      </w:r>
    </w:p>
    <w:p w14:paraId="295351FE"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7C7D3491"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sme objaviti svojo poslovno povezanost z naročnikom samo ob izrecnem pisnem dovoljenju slednjega.</w:t>
      </w:r>
    </w:p>
    <w:p w14:paraId="1864AC20" w14:textId="77777777" w:rsidR="001C6D44" w:rsidRPr="001C6D44" w:rsidRDefault="001C6D44" w:rsidP="001C6D44">
      <w:pPr>
        <w:spacing w:after="0"/>
        <w:ind w:right="7"/>
        <w:rPr>
          <w:rFonts w:ascii="Arial" w:hAnsi="Arial" w:cs="Arial"/>
          <w:bCs/>
        </w:rPr>
      </w:pPr>
    </w:p>
    <w:p w14:paraId="692C098F" w14:textId="5BEC7982" w:rsidR="001C6D44" w:rsidRPr="00282FD8" w:rsidRDefault="00282FD8" w:rsidP="001C6D44">
      <w:pPr>
        <w:suppressAutoHyphens/>
        <w:autoSpaceDN w:val="0"/>
        <w:spacing w:after="0"/>
        <w:ind w:right="7"/>
        <w:jc w:val="both"/>
        <w:textAlignment w:val="baseline"/>
        <w:rPr>
          <w:rFonts w:ascii="Arial" w:hAnsi="Arial" w:cs="Arial"/>
          <w:b/>
          <w:bCs/>
          <w:color w:val="auto"/>
          <w:kern w:val="3"/>
          <w:lang w:eastAsia="zh-CN"/>
        </w:rPr>
      </w:pPr>
      <w:r w:rsidRPr="009D772B">
        <w:rPr>
          <w:rFonts w:ascii="Arial" w:hAnsi="Arial" w:cs="Arial"/>
          <w:b/>
          <w:bCs/>
          <w:color w:val="auto"/>
          <w:kern w:val="3"/>
          <w:lang w:eastAsia="zh-CN"/>
        </w:rPr>
        <w:t>RAZVEZNI POGOJ</w:t>
      </w:r>
      <w:r w:rsidR="001C6D44" w:rsidRPr="00282FD8">
        <w:rPr>
          <w:rFonts w:ascii="Arial" w:hAnsi="Arial" w:cs="Arial"/>
          <w:b/>
          <w:bCs/>
          <w:color w:val="auto"/>
          <w:kern w:val="3"/>
          <w:lang w:eastAsia="zh-CN"/>
        </w:rPr>
        <w:t xml:space="preserve"> </w:t>
      </w:r>
    </w:p>
    <w:p w14:paraId="5977AD28" w14:textId="77777777" w:rsidR="001C6D44" w:rsidRPr="00282FD8"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5F3ABB2F" w14:textId="77777777" w:rsidR="001C6D44" w:rsidRPr="00282FD8" w:rsidRDefault="001C6D44" w:rsidP="005A210B">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87" w:name="_Hlk54179771"/>
      <w:r w:rsidRPr="00282FD8">
        <w:rPr>
          <w:rFonts w:ascii="Arial" w:hAnsi="Arial" w:cs="Arial"/>
          <w:b/>
          <w:bCs/>
          <w:color w:val="auto"/>
          <w:kern w:val="3"/>
          <w:lang w:eastAsia="zh-CN"/>
        </w:rPr>
        <w:t>člen</w:t>
      </w:r>
    </w:p>
    <w:bookmarkEnd w:id="87"/>
    <w:p w14:paraId="713199D0" w14:textId="77777777" w:rsidR="00CC40CC" w:rsidRPr="00000802" w:rsidRDefault="00CC40CC" w:rsidP="00CC40CC">
      <w:pPr>
        <w:spacing w:after="0"/>
        <w:jc w:val="both"/>
        <w:rPr>
          <w:rFonts w:ascii="Arial" w:hAnsi="Arial" w:cs="Arial"/>
          <w:iCs/>
        </w:rPr>
      </w:pPr>
      <w:r w:rsidRPr="00000802">
        <w:rPr>
          <w:rFonts w:ascii="Arial" w:hAnsi="Arial" w:cs="Arial"/>
          <w:iCs/>
        </w:rPr>
        <w:t>Naročnik bo po izteku vsakih šest mesecev od sklenitve te pogodbe preveril ali je na dan tega preverjanja pri izvajalcu ali podizvajalcu izpolnjena ena ali več naslednjih okoliščin:</w:t>
      </w:r>
    </w:p>
    <w:p w14:paraId="16E6A964" w14:textId="77777777" w:rsidR="00CC40CC" w:rsidRPr="00000802" w:rsidRDefault="00CC40CC" w:rsidP="00CC40CC">
      <w:pPr>
        <w:spacing w:after="0"/>
        <w:jc w:val="both"/>
        <w:rPr>
          <w:rFonts w:ascii="Arial" w:hAnsi="Arial" w:cs="Arial"/>
          <w:iCs/>
        </w:rPr>
      </w:pPr>
      <w:r w:rsidRPr="00000802">
        <w:rPr>
          <w:rFonts w:ascii="Arial" w:hAnsi="Arial" w:cs="Arial"/>
          <w:iCs/>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w:t>
      </w:r>
      <w:r w:rsidRPr="00000802">
        <w:rPr>
          <w:rFonts w:ascii="Arial" w:hAnsi="Arial" w:cs="Arial"/>
          <w:iCs/>
        </w:rPr>
        <w:lastRenderedPageBreak/>
        <w:t>preverjanja ni imel predloženih vseh obračunov davčnih odtegljajev za dohodke iz delovnega razmerja za obdobje zadnjih petih let do dne preverjanja;</w:t>
      </w:r>
    </w:p>
    <w:p w14:paraId="29FD194D" w14:textId="77777777" w:rsidR="00CC40CC" w:rsidRPr="00000802" w:rsidRDefault="00CC40CC" w:rsidP="00CC40CC">
      <w:pPr>
        <w:spacing w:after="0"/>
        <w:jc w:val="both"/>
        <w:rPr>
          <w:rFonts w:ascii="Arial" w:hAnsi="Arial" w:cs="Arial"/>
          <w:iCs/>
        </w:rPr>
      </w:pPr>
      <w:r w:rsidRPr="00000802">
        <w:rPr>
          <w:rFonts w:ascii="Arial" w:hAnsi="Arial" w:cs="Arial"/>
          <w:iCs/>
        </w:rPr>
        <w:t>2. da je izvajalec ali njegov podizvajalec izločen iz postopkov oddaje javnih naročil zaradi uvrstitve v evidenco gospodarskih subjektov z negativnimi referencami;</w:t>
      </w:r>
    </w:p>
    <w:p w14:paraId="6DC06CBF" w14:textId="77777777" w:rsidR="00CC40CC" w:rsidRPr="00000802" w:rsidRDefault="00CC40CC" w:rsidP="00CC40CC">
      <w:pPr>
        <w:spacing w:after="0"/>
        <w:jc w:val="both"/>
        <w:rPr>
          <w:rFonts w:ascii="Arial" w:hAnsi="Arial" w:cs="Arial"/>
        </w:rPr>
      </w:pPr>
      <w:r w:rsidRPr="00000802">
        <w:rPr>
          <w:rFonts w:ascii="Arial" w:hAnsi="Arial" w:cs="Arial"/>
          <w:iCs/>
        </w:rPr>
        <w:t xml:space="preserve">3.  </w:t>
      </w:r>
      <w:r w:rsidRPr="00000802">
        <w:rPr>
          <w:rFonts w:ascii="Arial" w:hAnsi="Arial" w:cs="Arial"/>
        </w:rPr>
        <w:t>da je v zadnjih treh letih pred dnevom preverjanja pristojni organ Republike Slovenije ali druge države članice ali tretje države pri izvajalcu ali njegovemu podizvajalcu ugotovil najmanj dve kršitvi v zvezi s:</w:t>
      </w:r>
    </w:p>
    <w:p w14:paraId="0A18CA0F" w14:textId="77777777" w:rsidR="00CC40CC" w:rsidRPr="00000802" w:rsidRDefault="00CC40CC" w:rsidP="00CC40CC">
      <w:pPr>
        <w:pStyle w:val="Odstavekseznama"/>
        <w:numPr>
          <w:ilvl w:val="0"/>
          <w:numId w:val="63"/>
        </w:numPr>
        <w:spacing w:after="0"/>
        <w:contextualSpacing/>
        <w:jc w:val="both"/>
        <w:rPr>
          <w:rFonts w:ascii="Arial" w:hAnsi="Arial" w:cs="Arial"/>
        </w:rPr>
      </w:pPr>
      <w:r w:rsidRPr="00000802">
        <w:rPr>
          <w:rFonts w:ascii="Arial" w:hAnsi="Arial" w:cs="Arial"/>
        </w:rPr>
        <w:t xml:space="preserve">plačilom za delo, </w:t>
      </w:r>
    </w:p>
    <w:p w14:paraId="740C5FDD" w14:textId="77777777" w:rsidR="00CC40CC" w:rsidRPr="00000802" w:rsidRDefault="00CC40CC" w:rsidP="00CC40CC">
      <w:pPr>
        <w:pStyle w:val="Odstavekseznama"/>
        <w:numPr>
          <w:ilvl w:val="0"/>
          <w:numId w:val="63"/>
        </w:numPr>
        <w:spacing w:after="0"/>
        <w:contextualSpacing/>
        <w:jc w:val="both"/>
        <w:rPr>
          <w:rFonts w:ascii="Arial" w:hAnsi="Arial" w:cs="Arial"/>
        </w:rPr>
      </w:pPr>
      <w:r w:rsidRPr="00000802">
        <w:rPr>
          <w:rFonts w:ascii="Arial" w:hAnsi="Arial" w:cs="Arial"/>
        </w:rPr>
        <w:t xml:space="preserve">delovnim časom, </w:t>
      </w:r>
    </w:p>
    <w:p w14:paraId="19C686E4" w14:textId="77777777" w:rsidR="00CC40CC" w:rsidRPr="00000802" w:rsidRDefault="00CC40CC" w:rsidP="00CC40CC">
      <w:pPr>
        <w:pStyle w:val="Odstavekseznama"/>
        <w:numPr>
          <w:ilvl w:val="0"/>
          <w:numId w:val="63"/>
        </w:numPr>
        <w:spacing w:after="0"/>
        <w:contextualSpacing/>
        <w:jc w:val="both"/>
        <w:rPr>
          <w:rFonts w:ascii="Arial" w:hAnsi="Arial" w:cs="Arial"/>
          <w:iCs/>
        </w:rPr>
      </w:pPr>
      <w:r w:rsidRPr="00000802">
        <w:rPr>
          <w:rFonts w:ascii="Arial" w:hAnsi="Arial" w:cs="Arial"/>
        </w:rPr>
        <w:t xml:space="preserve">počitki, </w:t>
      </w:r>
    </w:p>
    <w:p w14:paraId="703197FD" w14:textId="77777777" w:rsidR="00CC40CC" w:rsidRPr="00000802" w:rsidRDefault="00CC40CC" w:rsidP="00CC40CC">
      <w:pPr>
        <w:pStyle w:val="Odstavekseznama"/>
        <w:numPr>
          <w:ilvl w:val="0"/>
          <w:numId w:val="63"/>
        </w:numPr>
        <w:spacing w:after="0"/>
        <w:contextualSpacing/>
        <w:jc w:val="both"/>
        <w:rPr>
          <w:rFonts w:ascii="Arial" w:hAnsi="Arial" w:cs="Arial"/>
          <w:iCs/>
        </w:rPr>
      </w:pPr>
      <w:r w:rsidRPr="00000802">
        <w:rPr>
          <w:rFonts w:ascii="Arial" w:hAnsi="Arial" w:cs="Arial"/>
        </w:rPr>
        <w:t xml:space="preserve">opravljanjem dela na podlagi pogodb civilnega prava kljub obstoju elementov delovnega razmerja ali </w:t>
      </w:r>
    </w:p>
    <w:p w14:paraId="39A0C9D5" w14:textId="77777777" w:rsidR="00CC40CC" w:rsidRPr="00000802" w:rsidRDefault="00CC40CC" w:rsidP="00CC40CC">
      <w:pPr>
        <w:pStyle w:val="Odstavekseznama"/>
        <w:numPr>
          <w:ilvl w:val="0"/>
          <w:numId w:val="63"/>
        </w:numPr>
        <w:spacing w:after="0"/>
        <w:contextualSpacing/>
        <w:jc w:val="both"/>
        <w:rPr>
          <w:rFonts w:ascii="Arial" w:hAnsi="Arial" w:cs="Arial"/>
          <w:iCs/>
        </w:rPr>
      </w:pPr>
      <w:r w:rsidRPr="00000802">
        <w:rPr>
          <w:rFonts w:ascii="Arial" w:hAnsi="Arial" w:cs="Arial"/>
        </w:rPr>
        <w:t xml:space="preserve">v zvezi z zaposlovanjem na črno, </w:t>
      </w:r>
    </w:p>
    <w:p w14:paraId="686BD335" w14:textId="77777777" w:rsidR="00CC40CC" w:rsidRPr="00000802" w:rsidRDefault="00CC40CC" w:rsidP="00CC40CC">
      <w:pPr>
        <w:spacing w:after="0"/>
        <w:jc w:val="both"/>
        <w:rPr>
          <w:rFonts w:ascii="Arial" w:hAnsi="Arial" w:cs="Arial"/>
        </w:rPr>
      </w:pPr>
      <w:r w:rsidRPr="00000802">
        <w:rPr>
          <w:rFonts w:ascii="Arial" w:hAnsi="Arial" w:cs="Arial"/>
        </w:rPr>
        <w:t>za kateri mu je bila s pravnomočno odločitvijo ali več pravnomočnimi odločitvami izrečena globa za prekršek.</w:t>
      </w:r>
    </w:p>
    <w:p w14:paraId="0B928880" w14:textId="77777777" w:rsidR="00CC40CC" w:rsidRDefault="00CC40CC" w:rsidP="00CC40CC">
      <w:pPr>
        <w:spacing w:after="0"/>
        <w:jc w:val="both"/>
        <w:rPr>
          <w:rFonts w:ascii="Arial" w:hAnsi="Arial" w:cs="Arial"/>
          <w:iCs/>
        </w:rPr>
      </w:pPr>
    </w:p>
    <w:p w14:paraId="17A2C760" w14:textId="77777777" w:rsidR="00091229" w:rsidRPr="00091229" w:rsidRDefault="00091229" w:rsidP="00091229">
      <w:pPr>
        <w:spacing w:after="0"/>
        <w:jc w:val="both"/>
        <w:rPr>
          <w:rFonts w:ascii="Arial" w:hAnsi="Arial" w:cs="Arial"/>
          <w:i/>
          <w:iCs/>
        </w:rPr>
      </w:pPr>
      <w:r w:rsidRPr="00091229">
        <w:rPr>
          <w:rFonts w:ascii="Arial" w:hAnsi="Arial" w:cs="Arial"/>
          <w:iCs/>
        </w:rPr>
        <w:t xml:space="preserve">Če je izvajalec ali njegov podizvajalec pravna oseba, s sedežem v drugi državi članici ali tretji državi mora izvajalec zase in za svojega podizvajalca v roku petih dni po poteku vsakih šest mesecev od sklenitve okvirnega sporazuma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091229">
        <w:rPr>
          <w:rFonts w:ascii="Arial" w:hAnsi="Arial" w:cs="Arial"/>
          <w:i/>
          <w:iCs/>
        </w:rPr>
        <w:t>(ta odstavek v pogodbi ostane če je izvajalec/podizvajalec s sedežem izven Slovenije oziroma ostane v delu, ki se nanaša na podizvajalce)</w:t>
      </w:r>
    </w:p>
    <w:p w14:paraId="399559B2" w14:textId="741C91A0" w:rsidR="009D772B" w:rsidRDefault="009D772B" w:rsidP="009D772B">
      <w:pPr>
        <w:suppressAutoHyphens/>
        <w:autoSpaceDN w:val="0"/>
        <w:spacing w:after="0"/>
        <w:ind w:right="6"/>
        <w:jc w:val="both"/>
        <w:textAlignment w:val="baseline"/>
        <w:rPr>
          <w:rFonts w:ascii="Arial" w:hAnsi="Arial" w:cs="Arial"/>
          <w:color w:val="auto"/>
          <w:kern w:val="3"/>
          <w:lang w:eastAsia="zh-CN"/>
        </w:rPr>
      </w:pPr>
    </w:p>
    <w:p w14:paraId="18DFC53C" w14:textId="77777777" w:rsidR="00CC40CC" w:rsidRPr="00282FD8" w:rsidRDefault="00CC40CC"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2FD8">
        <w:rPr>
          <w:rFonts w:ascii="Arial" w:hAnsi="Arial" w:cs="Arial"/>
          <w:b/>
          <w:bCs/>
          <w:color w:val="auto"/>
          <w:kern w:val="3"/>
          <w:lang w:eastAsia="zh-CN"/>
        </w:rPr>
        <w:t>člen</w:t>
      </w:r>
    </w:p>
    <w:p w14:paraId="24A251C5" w14:textId="77777777" w:rsidR="00091229" w:rsidRPr="00000802" w:rsidRDefault="00091229" w:rsidP="00091229">
      <w:pPr>
        <w:spacing w:after="0"/>
        <w:jc w:val="both"/>
        <w:rPr>
          <w:rFonts w:ascii="Arial" w:hAnsi="Arial" w:cs="Arial"/>
          <w:iCs/>
        </w:rPr>
      </w:pPr>
      <w:r w:rsidRPr="00000802">
        <w:rPr>
          <w:rFonts w:ascii="Arial" w:hAnsi="Arial" w:cs="Arial"/>
          <w:iCs/>
        </w:rPr>
        <w:t>V primeru ugotovljene izpolnitve okoliščine iz prvega odstavka prejšnjega člena bo naročnik v roku petih</w:t>
      </w:r>
      <w:r>
        <w:rPr>
          <w:rFonts w:ascii="Arial" w:hAnsi="Arial" w:cs="Arial"/>
          <w:iCs/>
        </w:rPr>
        <w:t xml:space="preserve"> (5)</w:t>
      </w:r>
      <w:r w:rsidRPr="00000802">
        <w:rPr>
          <w:rFonts w:ascii="Arial" w:hAnsi="Arial" w:cs="Arial"/>
          <w:iCs/>
        </w:rPr>
        <w:t xml:space="preserve"> dni o tem obvestil izvajalca in takoj, vendar najkasneje </w:t>
      </w:r>
      <w:r>
        <w:rPr>
          <w:rFonts w:ascii="Arial" w:hAnsi="Arial" w:cs="Arial"/>
          <w:iCs/>
        </w:rPr>
        <w:t>trideset (</w:t>
      </w:r>
      <w:r w:rsidRPr="00000802">
        <w:rPr>
          <w:rFonts w:ascii="Arial" w:hAnsi="Arial" w:cs="Arial"/>
          <w:iCs/>
        </w:rPr>
        <w:t>30</w:t>
      </w:r>
      <w:r>
        <w:rPr>
          <w:rFonts w:ascii="Arial" w:hAnsi="Arial" w:cs="Arial"/>
          <w:iCs/>
        </w:rPr>
        <w:t>)</w:t>
      </w:r>
      <w:r w:rsidRPr="00000802">
        <w:rPr>
          <w:rFonts w:ascii="Arial" w:hAnsi="Arial" w:cs="Arial"/>
          <w:iCs/>
        </w:rPr>
        <w:t xml:space="preserve"> dni od poteka roka za preverjanje iz prvega odstavka prejšnjega člena, začel nov postopek javnega naročanja.</w:t>
      </w:r>
    </w:p>
    <w:p w14:paraId="0227B003" w14:textId="77777777" w:rsidR="00091229" w:rsidRDefault="00091229" w:rsidP="00091229">
      <w:pPr>
        <w:suppressAutoHyphens/>
        <w:autoSpaceDN w:val="0"/>
        <w:spacing w:after="0"/>
        <w:ind w:right="6"/>
        <w:jc w:val="both"/>
        <w:textAlignment w:val="baseline"/>
        <w:rPr>
          <w:rFonts w:ascii="Arial" w:hAnsi="Arial" w:cs="Arial"/>
          <w:iCs/>
          <w:color w:val="auto"/>
        </w:rPr>
      </w:pPr>
    </w:p>
    <w:p w14:paraId="37ED034D" w14:textId="53EC4BEC" w:rsidR="009D772B" w:rsidRDefault="00091229" w:rsidP="00091229">
      <w:pPr>
        <w:suppressAutoHyphens/>
        <w:autoSpaceDN w:val="0"/>
        <w:spacing w:after="0"/>
        <w:ind w:right="6"/>
        <w:jc w:val="both"/>
        <w:textAlignment w:val="baseline"/>
        <w:rPr>
          <w:rFonts w:ascii="Arial" w:hAnsi="Arial" w:cs="Arial"/>
          <w:iCs/>
          <w:color w:val="auto"/>
        </w:rPr>
      </w:pPr>
      <w:r w:rsidRPr="00000802">
        <w:rPr>
          <w:rFonts w:ascii="Arial" w:hAnsi="Arial" w:cs="Arial"/>
          <w:iCs/>
          <w:color w:val="auto"/>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2B297441" w14:textId="77777777" w:rsidR="00091229" w:rsidRDefault="00091229" w:rsidP="00091229">
      <w:pPr>
        <w:suppressAutoHyphens/>
        <w:autoSpaceDN w:val="0"/>
        <w:spacing w:after="0"/>
        <w:ind w:right="6"/>
        <w:jc w:val="both"/>
        <w:textAlignment w:val="baseline"/>
        <w:rPr>
          <w:rFonts w:ascii="Arial" w:hAnsi="Arial" w:cs="Arial"/>
          <w:color w:val="auto"/>
          <w:kern w:val="3"/>
          <w:lang w:eastAsia="zh-CN"/>
        </w:rPr>
      </w:pPr>
    </w:p>
    <w:p w14:paraId="797EF8C0" w14:textId="77777777" w:rsidR="00CC40CC" w:rsidRPr="001C6D44" w:rsidRDefault="00CC40CC"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37B59391" w14:textId="00A0CE95" w:rsidR="00CC40CC" w:rsidRDefault="00091229" w:rsidP="00843FCD">
      <w:pPr>
        <w:suppressAutoHyphens/>
        <w:autoSpaceDN w:val="0"/>
        <w:spacing w:after="0"/>
        <w:ind w:right="6"/>
        <w:jc w:val="both"/>
        <w:textAlignment w:val="baseline"/>
        <w:rPr>
          <w:rFonts w:ascii="Arial" w:hAnsi="Arial" w:cs="Arial"/>
          <w:iCs/>
          <w:color w:val="auto"/>
        </w:rPr>
      </w:pPr>
      <w:r w:rsidRPr="00091229">
        <w:rPr>
          <w:rFonts w:ascii="Arial" w:hAnsi="Arial" w:cs="Arial"/>
          <w:iCs/>
          <w:color w:val="auto"/>
        </w:rPr>
        <w:t>Ta okvirni sporazum je sklenjen pod razveznim pogojem, ki se, v primeru izpolnitve okoliščin iz prvega odstavka 21. člena ter ob upoštevanju prejšnjega člena, uresniči z dnem sklenitve novega okvirnega sporazuma o izvedbi javnega naročila za predmetno naročilo. O datumu sklenitve novega okvirnega sporazuma bo naročnik obvestil izvajalca.</w:t>
      </w:r>
    </w:p>
    <w:p w14:paraId="3421E5B3" w14:textId="01FB11A3" w:rsidR="00091229" w:rsidRDefault="00091229" w:rsidP="00843FCD">
      <w:pPr>
        <w:suppressAutoHyphens/>
        <w:autoSpaceDN w:val="0"/>
        <w:spacing w:after="0"/>
        <w:ind w:right="6"/>
        <w:jc w:val="both"/>
        <w:textAlignment w:val="baseline"/>
        <w:rPr>
          <w:rFonts w:ascii="Arial" w:hAnsi="Arial" w:cs="Arial"/>
          <w:color w:val="auto"/>
          <w:kern w:val="3"/>
          <w:lang w:eastAsia="zh-CN"/>
        </w:rPr>
      </w:pPr>
    </w:p>
    <w:p w14:paraId="17E03E7C" w14:textId="77777777" w:rsidR="00A225C5" w:rsidRDefault="00A225C5" w:rsidP="00843FCD">
      <w:pPr>
        <w:suppressAutoHyphens/>
        <w:autoSpaceDN w:val="0"/>
        <w:spacing w:after="0"/>
        <w:ind w:right="6"/>
        <w:jc w:val="both"/>
        <w:textAlignment w:val="baseline"/>
        <w:rPr>
          <w:rFonts w:ascii="Arial" w:hAnsi="Arial" w:cs="Arial"/>
          <w:color w:val="auto"/>
          <w:kern w:val="3"/>
          <w:lang w:eastAsia="zh-CN"/>
        </w:rPr>
      </w:pPr>
    </w:p>
    <w:p w14:paraId="01B2E96E" w14:textId="77777777" w:rsidR="00A225C5" w:rsidRDefault="00A225C5" w:rsidP="00843FCD">
      <w:pPr>
        <w:suppressAutoHyphens/>
        <w:autoSpaceDN w:val="0"/>
        <w:spacing w:after="0"/>
        <w:ind w:right="6"/>
        <w:jc w:val="both"/>
        <w:textAlignment w:val="baseline"/>
        <w:rPr>
          <w:rFonts w:ascii="Arial" w:hAnsi="Arial" w:cs="Arial"/>
          <w:color w:val="auto"/>
          <w:kern w:val="3"/>
          <w:lang w:eastAsia="zh-CN"/>
        </w:rPr>
      </w:pPr>
    </w:p>
    <w:p w14:paraId="244A8B99" w14:textId="2C8CBEE9"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r w:rsidRPr="001C6D44">
        <w:rPr>
          <w:rFonts w:ascii="Arial" w:hAnsi="Arial" w:cs="Arial"/>
          <w:b/>
          <w:bCs/>
          <w:color w:val="auto"/>
          <w:kern w:val="3"/>
          <w:lang w:eastAsia="zh-CN"/>
        </w:rPr>
        <w:lastRenderedPageBreak/>
        <w:t>PROTIKORUPCIJSKA KLAVZULA</w:t>
      </w:r>
    </w:p>
    <w:p w14:paraId="5ADA2AB2" w14:textId="77777777" w:rsidR="001C6D44" w:rsidRPr="001C6D44" w:rsidRDefault="001C6D44" w:rsidP="001C6D44">
      <w:pPr>
        <w:suppressAutoHyphens/>
        <w:autoSpaceDN w:val="0"/>
        <w:spacing w:after="0"/>
        <w:ind w:right="7"/>
        <w:jc w:val="both"/>
        <w:textAlignment w:val="baseline"/>
        <w:rPr>
          <w:rFonts w:ascii="Arial" w:hAnsi="Arial" w:cs="Arial"/>
          <w:b/>
          <w:bCs/>
          <w:color w:val="auto"/>
          <w:kern w:val="3"/>
          <w:lang w:eastAsia="zh-CN"/>
        </w:rPr>
      </w:pPr>
    </w:p>
    <w:p w14:paraId="7EA4DEC1"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bookmarkStart w:id="88" w:name="_Hlk17371459"/>
      <w:r w:rsidRPr="001C6D44">
        <w:rPr>
          <w:rFonts w:ascii="Arial" w:hAnsi="Arial" w:cs="Arial"/>
          <w:b/>
          <w:bCs/>
          <w:color w:val="auto"/>
          <w:kern w:val="3"/>
          <w:lang w:eastAsia="zh-CN"/>
        </w:rPr>
        <w:t>člen</w:t>
      </w:r>
    </w:p>
    <w:bookmarkEnd w:id="88"/>
    <w:p w14:paraId="16028821"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w:t>
      </w:r>
    </w:p>
    <w:p w14:paraId="7A2D10C2" w14:textId="77777777" w:rsidR="001C6D44" w:rsidRPr="001C6D44" w:rsidRDefault="001C6D44" w:rsidP="001C6D44">
      <w:pPr>
        <w:spacing w:after="0"/>
        <w:jc w:val="both"/>
        <w:rPr>
          <w:rFonts w:ascii="Arial" w:eastAsia="Times New Roman" w:hAnsi="Arial" w:cs="Arial"/>
          <w:color w:val="auto"/>
          <w:lang w:eastAsia="sl-SI"/>
        </w:rPr>
      </w:pPr>
    </w:p>
    <w:p w14:paraId="2DE8DA37" w14:textId="77777777" w:rsidR="001C6D44" w:rsidRPr="001C6D44" w:rsidRDefault="001C6D44" w:rsidP="001C6D44">
      <w:pPr>
        <w:spacing w:after="0"/>
        <w:jc w:val="both"/>
        <w:rPr>
          <w:rFonts w:ascii="Arial" w:eastAsia="Times New Roman" w:hAnsi="Arial" w:cs="Arial"/>
          <w:color w:val="auto"/>
          <w:lang w:eastAsia="sl-SI"/>
        </w:rPr>
      </w:pPr>
      <w:r w:rsidRPr="001C6D44">
        <w:rPr>
          <w:rFonts w:ascii="Arial" w:eastAsia="Times New Roman" w:hAnsi="Arial" w:cs="Arial"/>
          <w:color w:val="auto"/>
          <w:lang w:eastAsia="sl-SI"/>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29CBFF97" w14:textId="77777777" w:rsidR="001C6D44" w:rsidRPr="001C6D44" w:rsidRDefault="001C6D44" w:rsidP="001C6D44">
      <w:pPr>
        <w:suppressAutoHyphens/>
        <w:autoSpaceDN w:val="0"/>
        <w:spacing w:after="0"/>
        <w:ind w:right="6"/>
        <w:jc w:val="both"/>
        <w:textAlignment w:val="baseline"/>
        <w:rPr>
          <w:rFonts w:ascii="Arial" w:hAnsi="Arial" w:cs="Arial"/>
          <w:color w:val="FFFFFF"/>
          <w:kern w:val="3"/>
          <w:lang w:eastAsia="zh-CN"/>
        </w:rPr>
      </w:pPr>
    </w:p>
    <w:p w14:paraId="121905DF"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SKRBNIKI IN KONTAKTNE OSEBE OKVIRNEGA SPORAZUMA</w:t>
      </w:r>
    </w:p>
    <w:p w14:paraId="6502F076" w14:textId="77777777" w:rsidR="001C6D44" w:rsidRPr="001C6D44" w:rsidRDefault="001C6D44" w:rsidP="001C6D44">
      <w:pPr>
        <w:tabs>
          <w:tab w:val="left" w:pos="570"/>
        </w:tabs>
        <w:spacing w:after="0"/>
        <w:ind w:right="7"/>
        <w:jc w:val="both"/>
        <w:rPr>
          <w:rFonts w:ascii="Arial" w:hAnsi="Arial" w:cs="Arial"/>
          <w:b/>
        </w:rPr>
      </w:pPr>
    </w:p>
    <w:p w14:paraId="3CCFBE67"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08C83F9A" w14:textId="52127347" w:rsidR="001C6D44" w:rsidRPr="00613C78" w:rsidRDefault="001C6D44" w:rsidP="001C6D44">
      <w:pPr>
        <w:suppressAutoHyphens/>
        <w:autoSpaceDN w:val="0"/>
        <w:spacing w:after="0"/>
        <w:ind w:right="6"/>
        <w:jc w:val="both"/>
        <w:textAlignment w:val="baseline"/>
        <w:rPr>
          <w:rFonts w:ascii="Arial" w:hAnsi="Arial" w:cs="Arial"/>
        </w:rPr>
      </w:pPr>
      <w:r w:rsidRPr="001C6D44">
        <w:rPr>
          <w:rFonts w:ascii="Arial" w:hAnsi="Arial" w:cs="Arial"/>
          <w:color w:val="auto"/>
          <w:kern w:val="3"/>
          <w:lang w:eastAsia="zh-CN"/>
        </w:rPr>
        <w:t>Kontaktna oseba na strani naročnika je</w:t>
      </w:r>
      <w:r w:rsidRPr="00613C78">
        <w:rPr>
          <w:rFonts w:ascii="Arial" w:hAnsi="Arial" w:cs="Arial"/>
          <w:color w:val="auto"/>
          <w:kern w:val="3"/>
          <w:lang w:eastAsia="zh-CN"/>
        </w:rPr>
        <w:t xml:space="preserve">: </w:t>
      </w:r>
      <w:r w:rsidR="000118FF" w:rsidRPr="00613C78">
        <w:rPr>
          <w:rFonts w:ascii="Arial" w:hAnsi="Arial" w:cs="Arial"/>
          <w:color w:val="auto"/>
          <w:kern w:val="3"/>
          <w:lang w:eastAsia="zh-CN"/>
        </w:rPr>
        <w:t>_________</w:t>
      </w:r>
      <w:r w:rsidR="00865228" w:rsidRPr="00613C78">
        <w:rPr>
          <w:rFonts w:ascii="Arial" w:hAnsi="Arial" w:cs="Arial"/>
          <w:color w:val="auto"/>
          <w:kern w:val="3"/>
          <w:lang w:eastAsia="zh-CN"/>
        </w:rPr>
        <w:t>__________________</w:t>
      </w:r>
      <w:r w:rsidR="000118FF" w:rsidRPr="00613C78">
        <w:rPr>
          <w:rFonts w:ascii="Arial" w:hAnsi="Arial" w:cs="Arial"/>
          <w:color w:val="auto"/>
          <w:kern w:val="3"/>
          <w:lang w:eastAsia="zh-CN"/>
        </w:rPr>
        <w:t>__</w:t>
      </w:r>
      <w:r w:rsidRPr="00613C78">
        <w:rPr>
          <w:rFonts w:ascii="Arial" w:hAnsi="Arial" w:cs="Arial"/>
          <w:color w:val="auto"/>
          <w:kern w:val="3"/>
          <w:lang w:eastAsia="zh-CN"/>
        </w:rPr>
        <w:t xml:space="preserve">, elektronski naslov: </w:t>
      </w:r>
      <w:r w:rsidR="000118FF" w:rsidRPr="00613C78">
        <w:t>_____________________</w:t>
      </w:r>
      <w:r w:rsidRPr="00613C78">
        <w:rPr>
          <w:rFonts w:ascii="Arial" w:eastAsia="Times New Roman" w:hAnsi="Arial" w:cs="Arial"/>
          <w:color w:val="0000FF"/>
          <w:kern w:val="3"/>
          <w:u w:val="single"/>
          <w:lang w:eastAsia="sl-SI"/>
        </w:rPr>
        <w:t xml:space="preserve"> </w:t>
      </w:r>
      <w:r w:rsidRPr="00613C78">
        <w:rPr>
          <w:rFonts w:ascii="Arial" w:eastAsia="Times New Roman" w:hAnsi="Arial" w:cs="Arial"/>
          <w:color w:val="auto"/>
          <w:szCs w:val="20"/>
          <w:lang w:eastAsia="sl-SI"/>
        </w:rPr>
        <w:t xml:space="preserve"> tel./GSM:</w:t>
      </w:r>
      <w:r w:rsidRPr="00613C78">
        <w:rPr>
          <w:rFonts w:ascii="Arial" w:eastAsia="Times New Roman" w:hAnsi="Arial" w:cs="Arial"/>
          <w:color w:val="auto"/>
          <w:lang w:eastAsia="sl-SI"/>
        </w:rPr>
        <w:t xml:space="preserve"> </w:t>
      </w:r>
      <w:r w:rsidR="000118FF" w:rsidRPr="00613C78">
        <w:rPr>
          <w:rFonts w:ascii="Arial" w:eastAsia="Times New Roman" w:hAnsi="Arial" w:cs="Arial"/>
          <w:color w:val="auto"/>
          <w:lang w:eastAsia="sl-SI"/>
        </w:rPr>
        <w:t>________________, ______________________</w:t>
      </w:r>
      <w:r w:rsidRPr="00613C78">
        <w:rPr>
          <w:rFonts w:ascii="Arial" w:eastAsia="Times New Roman" w:hAnsi="Arial" w:cs="Arial"/>
          <w:color w:val="auto"/>
          <w:lang w:eastAsia="sl-SI"/>
        </w:rPr>
        <w:t>.</w:t>
      </w:r>
      <w:r w:rsidRPr="00613C78">
        <w:rPr>
          <w:rFonts w:ascii="Arial" w:eastAsia="Times New Roman" w:hAnsi="Arial" w:cs="Arial"/>
          <w:lang w:eastAsia="sl-SI"/>
        </w:rPr>
        <w:t xml:space="preserve">  </w:t>
      </w:r>
    </w:p>
    <w:p w14:paraId="053CA3AE" w14:textId="77777777" w:rsidR="001C6D44" w:rsidRPr="00613C78" w:rsidRDefault="001C6D44" w:rsidP="001C6D44">
      <w:pPr>
        <w:suppressAutoHyphens/>
        <w:autoSpaceDN w:val="0"/>
        <w:spacing w:after="0"/>
        <w:ind w:right="6"/>
        <w:jc w:val="both"/>
        <w:textAlignment w:val="baseline"/>
        <w:rPr>
          <w:rFonts w:ascii="Arial" w:hAnsi="Arial" w:cs="Arial"/>
          <w:color w:val="auto"/>
          <w:kern w:val="3"/>
          <w:highlight w:val="yellow"/>
          <w:lang w:eastAsia="zh-CN"/>
        </w:rPr>
      </w:pPr>
    </w:p>
    <w:p w14:paraId="02600E8D" w14:textId="77777777" w:rsidR="001C6D44" w:rsidRPr="00613C78" w:rsidRDefault="001C6D44" w:rsidP="001C6D44">
      <w:pPr>
        <w:suppressAutoHyphens/>
        <w:autoSpaceDN w:val="0"/>
        <w:spacing w:after="0"/>
        <w:ind w:right="6"/>
        <w:jc w:val="both"/>
        <w:textAlignment w:val="baseline"/>
        <w:rPr>
          <w:rFonts w:ascii="Arial" w:hAnsi="Arial" w:cs="Arial"/>
          <w:color w:val="auto"/>
          <w:kern w:val="3"/>
          <w:lang w:eastAsia="zh-CN"/>
        </w:rPr>
      </w:pPr>
      <w:r w:rsidRPr="00613C78">
        <w:rPr>
          <w:rFonts w:ascii="Arial" w:hAnsi="Arial" w:cs="Arial"/>
          <w:color w:val="auto"/>
          <w:kern w:val="3"/>
          <w:lang w:eastAsia="zh-CN"/>
        </w:rPr>
        <w:t xml:space="preserve">Kontaktna oseba na strani izvajalca je: ______________________________, elektronski naslov: _______________, </w:t>
      </w:r>
      <w:bookmarkStart w:id="89" w:name="_Hlk514397001"/>
      <w:r w:rsidRPr="00613C78">
        <w:rPr>
          <w:rFonts w:ascii="Arial" w:hAnsi="Arial" w:cs="Arial"/>
          <w:color w:val="auto"/>
          <w:kern w:val="3"/>
          <w:lang w:eastAsia="zh-CN"/>
        </w:rPr>
        <w:t xml:space="preserve">tel./GSM: </w:t>
      </w:r>
      <w:bookmarkEnd w:id="89"/>
      <w:r w:rsidRPr="00613C78">
        <w:rPr>
          <w:rFonts w:ascii="Arial" w:hAnsi="Arial" w:cs="Arial"/>
          <w:color w:val="auto"/>
          <w:kern w:val="3"/>
          <w:lang w:eastAsia="zh-CN"/>
        </w:rPr>
        <w:t>___________________________________________.</w:t>
      </w:r>
    </w:p>
    <w:p w14:paraId="103E9053" w14:textId="77777777" w:rsidR="00865228" w:rsidRDefault="00865228" w:rsidP="00865228">
      <w:pPr>
        <w:suppressAutoHyphens/>
        <w:autoSpaceDN w:val="0"/>
        <w:spacing w:after="0"/>
        <w:ind w:right="6"/>
        <w:jc w:val="both"/>
        <w:textAlignment w:val="baseline"/>
        <w:rPr>
          <w:rFonts w:ascii="Arial" w:hAnsi="Arial" w:cs="Arial"/>
          <w:color w:val="auto"/>
          <w:kern w:val="3"/>
          <w:lang w:eastAsia="zh-CN"/>
        </w:rPr>
      </w:pPr>
    </w:p>
    <w:p w14:paraId="33B0BD77" w14:textId="4B33760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Izvajalec mora naročnika pisno obvestiti o morebitni zamenjavi kontaktne osebe ali njenega elektronskega naslova najkasneje v petih dneh pred nastankom spremembe, razen v primeru višje sile.</w:t>
      </w:r>
    </w:p>
    <w:p w14:paraId="1E6144A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1493FDB6"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r w:rsidRPr="001C6D44">
        <w:rPr>
          <w:rFonts w:ascii="Arial" w:hAnsi="Arial" w:cs="Arial"/>
          <w:color w:val="auto"/>
          <w:kern w:val="3"/>
          <w:lang w:eastAsia="zh-CN"/>
        </w:rPr>
        <w:t>Kontaktna oseba naročnika je obenem tudi skrbnik tega sporazuma.</w:t>
      </w:r>
    </w:p>
    <w:p w14:paraId="564FD7F1" w14:textId="77777777" w:rsidR="00DC3D5D" w:rsidRDefault="00DC3D5D" w:rsidP="001C6D44">
      <w:pPr>
        <w:suppressAutoHyphens/>
        <w:autoSpaceDN w:val="0"/>
        <w:spacing w:after="0"/>
        <w:ind w:right="6"/>
        <w:jc w:val="both"/>
        <w:textAlignment w:val="baseline"/>
        <w:rPr>
          <w:rFonts w:ascii="Arial" w:hAnsi="Arial" w:cs="Arial"/>
          <w:color w:val="auto"/>
          <w:kern w:val="3"/>
          <w:lang w:eastAsia="zh-CN"/>
        </w:rPr>
      </w:pPr>
    </w:p>
    <w:p w14:paraId="28EE04E7" w14:textId="77777777" w:rsidR="001C6D44" w:rsidRPr="001C6D44" w:rsidRDefault="001C6D44" w:rsidP="001C6D44">
      <w:pPr>
        <w:spacing w:after="0"/>
        <w:ind w:right="-483"/>
        <w:jc w:val="both"/>
        <w:rPr>
          <w:rFonts w:ascii="Arial" w:hAnsi="Arial" w:cs="Arial"/>
          <w:b/>
        </w:rPr>
      </w:pPr>
      <w:r w:rsidRPr="001C6D44">
        <w:rPr>
          <w:rFonts w:ascii="Arial" w:hAnsi="Arial" w:cs="Arial"/>
          <w:b/>
        </w:rPr>
        <w:t>VIŠJA SILA</w:t>
      </w:r>
    </w:p>
    <w:p w14:paraId="4E3EDA00"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5C3E01CC"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Naročnik in izvajalec se izrecno dogovorita, da je izvajalec dolžan v primeru višje sile in drugih izrednih dogodkov izvesti samo neobhodno nujne ukrepe za zavarovanje predmetov in objektov, o delih, ki se izvajajo, pa v najkrajšem možnem času obvestiti naročnika.</w:t>
      </w:r>
    </w:p>
    <w:p w14:paraId="51D7DA1B" w14:textId="77777777" w:rsidR="001C6D44" w:rsidRPr="001C6D44" w:rsidRDefault="001C6D44" w:rsidP="001C6D44">
      <w:pPr>
        <w:spacing w:after="0"/>
        <w:jc w:val="both"/>
        <w:rPr>
          <w:rFonts w:ascii="Arial" w:eastAsia="Times New Roman" w:hAnsi="Arial" w:cs="Arial"/>
          <w:lang w:eastAsia="sl-SI"/>
        </w:rPr>
      </w:pPr>
    </w:p>
    <w:p w14:paraId="60D72655" w14:textId="77777777" w:rsidR="001C6D44" w:rsidRPr="001C6D44" w:rsidRDefault="001C6D44" w:rsidP="001C6D44">
      <w:pPr>
        <w:spacing w:after="0"/>
        <w:jc w:val="both"/>
        <w:rPr>
          <w:rFonts w:ascii="Arial" w:eastAsia="Times New Roman" w:hAnsi="Arial" w:cs="Arial"/>
          <w:lang w:eastAsia="sl-SI"/>
        </w:rPr>
      </w:pPr>
      <w:r w:rsidRPr="001C6D44">
        <w:rPr>
          <w:rFonts w:ascii="Arial" w:eastAsia="Times New Roman" w:hAnsi="Arial" w:cs="Arial"/>
          <w:lang w:eastAsia="sl-SI"/>
        </w:rPr>
        <w:t>Med trajanjem višje sile mora izvajalec zagotoviti vsaj minimalno izvajanje storitev.</w:t>
      </w:r>
    </w:p>
    <w:p w14:paraId="5C2BE5AD" w14:textId="77777777" w:rsidR="00592D27" w:rsidRPr="001C6D44" w:rsidRDefault="00592D27" w:rsidP="001C6D44">
      <w:pPr>
        <w:spacing w:after="0"/>
        <w:jc w:val="both"/>
        <w:rPr>
          <w:rFonts w:ascii="Arial" w:eastAsia="Times New Roman" w:hAnsi="Arial" w:cs="Arial"/>
          <w:lang w:eastAsia="sl-SI"/>
        </w:rPr>
      </w:pPr>
    </w:p>
    <w:p w14:paraId="7BEEBEC7" w14:textId="77777777" w:rsidR="001C6D44" w:rsidRPr="001C6D44" w:rsidRDefault="001C6D44" w:rsidP="001C6D44">
      <w:pPr>
        <w:tabs>
          <w:tab w:val="left" w:pos="570"/>
        </w:tabs>
        <w:spacing w:after="0"/>
        <w:ind w:right="7"/>
        <w:jc w:val="both"/>
        <w:rPr>
          <w:rFonts w:ascii="Arial" w:hAnsi="Arial" w:cs="Arial"/>
          <w:b/>
        </w:rPr>
      </w:pPr>
      <w:r w:rsidRPr="001C6D44">
        <w:rPr>
          <w:rFonts w:ascii="Arial" w:hAnsi="Arial" w:cs="Arial"/>
          <w:b/>
        </w:rPr>
        <w:t>KONČNE DOLOČBE</w:t>
      </w:r>
    </w:p>
    <w:p w14:paraId="1119C996" w14:textId="77777777" w:rsidR="001C6D44" w:rsidRPr="001C6D44" w:rsidRDefault="001C6D44" w:rsidP="001C6D44">
      <w:pPr>
        <w:spacing w:after="0"/>
        <w:ind w:right="7"/>
        <w:jc w:val="both"/>
        <w:rPr>
          <w:rFonts w:ascii="Arial" w:hAnsi="Arial" w:cs="Arial"/>
          <w:b/>
        </w:rPr>
      </w:pPr>
    </w:p>
    <w:p w14:paraId="25574B8C"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0F9FB59" w14:textId="77777777" w:rsidR="001C6D44" w:rsidRPr="001C6D44" w:rsidRDefault="001C6D44" w:rsidP="001C6D44">
      <w:pPr>
        <w:spacing w:after="0"/>
        <w:ind w:right="7"/>
        <w:jc w:val="both"/>
        <w:rPr>
          <w:rFonts w:ascii="Arial" w:hAnsi="Arial" w:cs="Arial"/>
        </w:rPr>
      </w:pPr>
      <w:r w:rsidRPr="001C6D44">
        <w:rPr>
          <w:rFonts w:ascii="Arial" w:hAnsi="Arial" w:cs="Arial"/>
        </w:rPr>
        <w:t>Izvajalec je dolžan kjerkoli in kadarkoli varovati dobro ime in poslovni ugled naročnika.</w:t>
      </w:r>
    </w:p>
    <w:p w14:paraId="4C0D9A83" w14:textId="77777777" w:rsidR="00252CD4" w:rsidRPr="001C6D44" w:rsidRDefault="00252CD4" w:rsidP="001C6D44">
      <w:pPr>
        <w:spacing w:after="0"/>
        <w:ind w:right="-483"/>
        <w:jc w:val="both"/>
        <w:rPr>
          <w:rFonts w:ascii="Arial" w:hAnsi="Arial" w:cs="Arial"/>
          <w:b/>
        </w:rPr>
      </w:pPr>
    </w:p>
    <w:p w14:paraId="0CE1BCF4"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B1AA432" w14:textId="5B9FBF6B" w:rsidR="001C6D44" w:rsidRPr="001C6D44" w:rsidRDefault="001C6D44" w:rsidP="001C6D44">
      <w:pPr>
        <w:autoSpaceDE w:val="0"/>
        <w:spacing w:after="0"/>
        <w:jc w:val="both"/>
        <w:rPr>
          <w:rFonts w:ascii="Arial" w:hAnsi="Arial" w:cs="Arial"/>
        </w:rPr>
      </w:pPr>
      <w:bookmarkStart w:id="90" w:name="_Hlk89418572"/>
      <w:r w:rsidRPr="001C6D44">
        <w:rPr>
          <w:rFonts w:ascii="Arial" w:eastAsia="Times New Roman" w:hAnsi="Arial" w:cs="Arial"/>
          <w:color w:val="auto"/>
          <w:lang w:eastAsia="sl-SI"/>
        </w:rPr>
        <w:t xml:space="preserve">Okvirni sporazum začne veljati z dnem podpisa obeh strank sporazuma, uporabljati pa se prične s 1. </w:t>
      </w:r>
      <w:r w:rsidR="00065DB3">
        <w:rPr>
          <w:rFonts w:ascii="Arial" w:eastAsia="Times New Roman" w:hAnsi="Arial" w:cs="Arial"/>
          <w:color w:val="auto"/>
          <w:lang w:eastAsia="sl-SI"/>
        </w:rPr>
        <w:t>1</w:t>
      </w:r>
      <w:r w:rsidRPr="001C6D44">
        <w:rPr>
          <w:rFonts w:ascii="Arial" w:eastAsia="Times New Roman" w:hAnsi="Arial" w:cs="Arial"/>
          <w:color w:val="auto"/>
          <w:lang w:eastAsia="sl-SI"/>
        </w:rPr>
        <w:t>. 20</w:t>
      </w:r>
      <w:r w:rsidR="00865228">
        <w:rPr>
          <w:rFonts w:ascii="Arial" w:eastAsia="Times New Roman" w:hAnsi="Arial" w:cs="Arial"/>
          <w:color w:val="auto"/>
          <w:lang w:eastAsia="sl-SI"/>
        </w:rPr>
        <w:t>2</w:t>
      </w:r>
      <w:r w:rsidR="00065DB3">
        <w:rPr>
          <w:rFonts w:ascii="Arial" w:eastAsia="Times New Roman" w:hAnsi="Arial" w:cs="Arial"/>
          <w:color w:val="auto"/>
          <w:lang w:eastAsia="sl-SI"/>
        </w:rPr>
        <w:t>3</w:t>
      </w:r>
      <w:r w:rsidRPr="001C6D44">
        <w:rPr>
          <w:rFonts w:ascii="Arial" w:eastAsia="Times New Roman" w:hAnsi="Arial" w:cs="Arial"/>
          <w:color w:val="auto"/>
          <w:lang w:eastAsia="sl-SI"/>
        </w:rPr>
        <w:t xml:space="preserve"> in velja do 3</w:t>
      </w:r>
      <w:r w:rsidR="00865228">
        <w:rPr>
          <w:rFonts w:ascii="Arial" w:eastAsia="Times New Roman" w:hAnsi="Arial" w:cs="Arial"/>
          <w:color w:val="auto"/>
          <w:lang w:eastAsia="sl-SI"/>
        </w:rPr>
        <w:t>1</w:t>
      </w:r>
      <w:r w:rsidRPr="001C6D44">
        <w:rPr>
          <w:rFonts w:ascii="Arial" w:eastAsia="Times New Roman" w:hAnsi="Arial" w:cs="Arial"/>
          <w:color w:val="auto"/>
          <w:lang w:eastAsia="sl-SI"/>
        </w:rPr>
        <w:t xml:space="preserve">. </w:t>
      </w:r>
      <w:r w:rsidR="00865228">
        <w:rPr>
          <w:rFonts w:ascii="Arial" w:eastAsia="Times New Roman" w:hAnsi="Arial" w:cs="Arial"/>
          <w:color w:val="auto"/>
          <w:lang w:eastAsia="sl-SI"/>
        </w:rPr>
        <w:t>12</w:t>
      </w:r>
      <w:r w:rsidRPr="001C6D44">
        <w:rPr>
          <w:rFonts w:ascii="Arial" w:eastAsia="Times New Roman" w:hAnsi="Arial" w:cs="Arial"/>
          <w:color w:val="auto"/>
          <w:lang w:eastAsia="sl-SI"/>
        </w:rPr>
        <w:t>. 202</w:t>
      </w:r>
      <w:r w:rsidR="00065DB3">
        <w:rPr>
          <w:rFonts w:ascii="Arial" w:eastAsia="Times New Roman" w:hAnsi="Arial" w:cs="Arial"/>
          <w:color w:val="auto"/>
          <w:lang w:eastAsia="sl-SI"/>
        </w:rPr>
        <w:t>3</w:t>
      </w:r>
      <w:r w:rsidRPr="001C6D44">
        <w:rPr>
          <w:rFonts w:ascii="Arial" w:eastAsia="Times New Roman" w:hAnsi="Arial" w:cs="Arial"/>
          <w:color w:val="auto"/>
          <w:lang w:eastAsia="sl-SI"/>
        </w:rPr>
        <w:t>.</w:t>
      </w:r>
    </w:p>
    <w:p w14:paraId="5BBC1C2D" w14:textId="77777777" w:rsidR="00252CD4" w:rsidRDefault="00252CD4" w:rsidP="001C6D44">
      <w:pPr>
        <w:autoSpaceDE w:val="0"/>
        <w:spacing w:after="0"/>
        <w:jc w:val="both"/>
        <w:rPr>
          <w:rFonts w:ascii="Arial" w:hAnsi="Arial" w:cs="Arial"/>
        </w:rPr>
      </w:pPr>
    </w:p>
    <w:p w14:paraId="5819FDE9" w14:textId="28E6C4D6" w:rsidR="001C6D44" w:rsidRDefault="00765719" w:rsidP="001C6D44">
      <w:pPr>
        <w:autoSpaceDE w:val="0"/>
        <w:spacing w:after="0"/>
        <w:jc w:val="both"/>
        <w:rPr>
          <w:rFonts w:ascii="Arial" w:hAnsi="Arial" w:cs="Arial"/>
        </w:rPr>
      </w:pPr>
      <w:bookmarkStart w:id="91" w:name="_Hlk90386357"/>
      <w:r w:rsidRPr="00224BCB">
        <w:rPr>
          <w:rFonts w:ascii="Arial" w:hAnsi="Arial" w:cs="Arial"/>
        </w:rPr>
        <w:lastRenderedPageBreak/>
        <w:t xml:space="preserve">Izvajalec je dolžan </w:t>
      </w:r>
      <w:r w:rsidR="00224BCB" w:rsidRPr="00224BCB">
        <w:rPr>
          <w:rFonts w:ascii="Arial" w:hAnsi="Arial" w:cs="Arial"/>
        </w:rPr>
        <w:t>v roku petnajstih dni od podpisa</w:t>
      </w:r>
      <w:r w:rsidRPr="00224BCB">
        <w:rPr>
          <w:rFonts w:ascii="Arial" w:hAnsi="Arial" w:cs="Arial"/>
        </w:rPr>
        <w:t>, naročniku predati bančno garancijo, sicer lahko naročnik od sporazuma odstopi.</w:t>
      </w:r>
      <w:bookmarkEnd w:id="91"/>
    </w:p>
    <w:bookmarkEnd w:id="90"/>
    <w:p w14:paraId="16CFC6F0" w14:textId="77777777" w:rsidR="00765719" w:rsidRDefault="00765719" w:rsidP="001C6D44">
      <w:pPr>
        <w:autoSpaceDE w:val="0"/>
        <w:spacing w:after="0"/>
        <w:jc w:val="both"/>
        <w:rPr>
          <w:rFonts w:ascii="Arial" w:hAnsi="Arial" w:cs="Arial"/>
        </w:rPr>
      </w:pPr>
    </w:p>
    <w:p w14:paraId="74218014"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443B73B4" w14:textId="77777777" w:rsidR="001C6D44" w:rsidRPr="001C6D44" w:rsidRDefault="001C6D44" w:rsidP="001C6D44">
      <w:pPr>
        <w:suppressAutoHyphens/>
        <w:autoSpaceDN w:val="0"/>
        <w:spacing w:after="0"/>
        <w:ind w:right="7"/>
        <w:jc w:val="both"/>
        <w:textAlignment w:val="baseline"/>
        <w:rPr>
          <w:rFonts w:ascii="Arial" w:hAnsi="Arial" w:cs="Arial"/>
          <w:color w:val="auto"/>
          <w:kern w:val="3"/>
          <w:lang w:eastAsia="zh-CN"/>
        </w:rPr>
      </w:pPr>
      <w:r w:rsidRPr="001C6D44">
        <w:rPr>
          <w:rFonts w:ascii="Arial" w:hAnsi="Arial" w:cs="Arial"/>
          <w:color w:val="auto"/>
          <w:kern w:val="3"/>
          <w:lang w:eastAsia="zh-CN"/>
        </w:rPr>
        <w:t>Stranki okvirnega sporazuma bosta katerakoli nesoglasja v zvezi s tem okvirnim sporazumom najprej skušali rešiti sporazumno, če pa to ne bi bilo mogoče, je za odločanje o sporu pristojno stvarno pristojno sodišče v Ljubljani.</w:t>
      </w:r>
    </w:p>
    <w:p w14:paraId="37D2A4B8" w14:textId="77777777" w:rsidR="001C6D44" w:rsidRPr="001C6D44" w:rsidRDefault="001C6D44" w:rsidP="001C6D44">
      <w:pPr>
        <w:tabs>
          <w:tab w:val="left" w:pos="570"/>
        </w:tabs>
        <w:spacing w:after="0"/>
        <w:ind w:right="7"/>
        <w:jc w:val="both"/>
        <w:rPr>
          <w:rFonts w:ascii="Arial" w:hAnsi="Arial" w:cs="Arial"/>
          <w:b/>
        </w:rPr>
      </w:pPr>
    </w:p>
    <w:p w14:paraId="27060900"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2D941CE4" w14:textId="39BCECDC" w:rsidR="001C6D44" w:rsidRDefault="001C6D44" w:rsidP="001C6D44">
      <w:pPr>
        <w:spacing w:after="0"/>
        <w:ind w:right="7"/>
        <w:jc w:val="both"/>
        <w:rPr>
          <w:rFonts w:ascii="Arial" w:hAnsi="Arial" w:cs="Arial"/>
          <w:bCs/>
        </w:rPr>
      </w:pPr>
      <w:r w:rsidRPr="001C6D44">
        <w:rPr>
          <w:rFonts w:ascii="Arial" w:hAnsi="Arial" w:cs="Arial"/>
          <w:bCs/>
        </w:rPr>
        <w:t>Kakršnekoli spremembe oz. dopolnitve tega okvirnega sporazuma so veljavne le, če so dogovorjene v pisni obliki.</w:t>
      </w:r>
    </w:p>
    <w:p w14:paraId="26253324" w14:textId="77777777" w:rsidR="001C6D44" w:rsidRPr="001C6D44" w:rsidRDefault="001C6D44" w:rsidP="001C6D44">
      <w:pPr>
        <w:spacing w:after="0"/>
        <w:ind w:right="7"/>
        <w:rPr>
          <w:rFonts w:ascii="Arial" w:hAnsi="Arial" w:cs="Arial"/>
          <w:bCs/>
        </w:rPr>
      </w:pPr>
    </w:p>
    <w:p w14:paraId="7C27BD86" w14:textId="77777777" w:rsidR="001C6D44" w:rsidRPr="001C6D44" w:rsidRDefault="001C6D44" w:rsidP="00CC40CC">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1C6D44">
        <w:rPr>
          <w:rFonts w:ascii="Arial" w:hAnsi="Arial" w:cs="Arial"/>
          <w:b/>
          <w:bCs/>
          <w:color w:val="auto"/>
          <w:kern w:val="3"/>
          <w:lang w:eastAsia="zh-CN"/>
        </w:rPr>
        <w:t>člen</w:t>
      </w:r>
    </w:p>
    <w:p w14:paraId="1B9EA888" w14:textId="77777777" w:rsidR="001C6D44" w:rsidRPr="001C6D44" w:rsidRDefault="001C6D44" w:rsidP="001C6D44">
      <w:pPr>
        <w:spacing w:after="0"/>
        <w:ind w:right="7"/>
        <w:jc w:val="both"/>
        <w:rPr>
          <w:rFonts w:ascii="Arial" w:hAnsi="Arial" w:cs="Arial"/>
          <w:bCs/>
        </w:rPr>
      </w:pPr>
      <w:r w:rsidRPr="001C6D44">
        <w:rPr>
          <w:rFonts w:ascii="Arial" w:hAnsi="Arial" w:cs="Arial"/>
          <w:bCs/>
        </w:rPr>
        <w:t>Predmetni okvirni sporazum je sestavljen in podpisan v štirih (4) enakih izvodih, od katerih vsaka stranka prejme dva (2) izvoda.</w:t>
      </w:r>
    </w:p>
    <w:p w14:paraId="08E75A3A"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p w14:paraId="2E7D0B02" w14:textId="77777777" w:rsidR="001C6D44" w:rsidRPr="001C6D44" w:rsidRDefault="001C6D44" w:rsidP="001C6D44">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Y="1"/>
        <w:tblOverlap w:val="never"/>
        <w:tblW w:w="8222" w:type="dxa"/>
        <w:tblCellMar>
          <w:left w:w="10" w:type="dxa"/>
          <w:right w:w="10" w:type="dxa"/>
        </w:tblCellMar>
        <w:tblLook w:val="04A0" w:firstRow="1" w:lastRow="0" w:firstColumn="1" w:lastColumn="0" w:noHBand="0" w:noVBand="1"/>
      </w:tblPr>
      <w:tblGrid>
        <w:gridCol w:w="5103"/>
        <w:gridCol w:w="3119"/>
      </w:tblGrid>
      <w:tr w:rsidR="00747EFB" w:rsidRPr="001C6D44" w14:paraId="21B7CD1C" w14:textId="5DA5C9EA" w:rsidTr="00865228">
        <w:tc>
          <w:tcPr>
            <w:tcW w:w="5103" w:type="dxa"/>
            <w:shd w:val="clear" w:color="auto" w:fill="auto"/>
            <w:tcMar>
              <w:top w:w="0" w:type="dxa"/>
              <w:left w:w="108" w:type="dxa"/>
              <w:bottom w:w="0" w:type="dxa"/>
              <w:right w:w="108" w:type="dxa"/>
            </w:tcMar>
          </w:tcPr>
          <w:p w14:paraId="67C8E9A2" w14:textId="77777777" w:rsidR="00747EFB" w:rsidRPr="001C6D44" w:rsidRDefault="00747EFB" w:rsidP="00747EFB">
            <w:pPr>
              <w:spacing w:after="0"/>
              <w:jc w:val="both"/>
              <w:rPr>
                <w:rFonts w:ascii="Arial" w:hAnsi="Arial" w:cs="Arial"/>
              </w:rPr>
            </w:pPr>
            <w:r w:rsidRPr="001C6D44">
              <w:rPr>
                <w:rFonts w:ascii="Arial" w:hAnsi="Arial" w:cs="Arial"/>
              </w:rPr>
              <w:t>Kraj in datum: Vrhnika, _________</w:t>
            </w:r>
          </w:p>
        </w:tc>
        <w:tc>
          <w:tcPr>
            <w:tcW w:w="3119" w:type="dxa"/>
          </w:tcPr>
          <w:p w14:paraId="2DA4182D" w14:textId="590CDEB8" w:rsidR="00747EFB" w:rsidRPr="001C6D44" w:rsidRDefault="00747EFB" w:rsidP="00747EFB">
            <w:pPr>
              <w:spacing w:after="0"/>
              <w:jc w:val="both"/>
              <w:rPr>
                <w:rFonts w:ascii="Arial" w:hAnsi="Arial" w:cs="Arial"/>
              </w:rPr>
            </w:pPr>
            <w:r w:rsidRPr="001C6D44">
              <w:rPr>
                <w:rFonts w:ascii="Arial" w:hAnsi="Arial" w:cs="Arial"/>
              </w:rPr>
              <w:t>Kraj in datum: _____________</w:t>
            </w:r>
          </w:p>
        </w:tc>
      </w:tr>
      <w:tr w:rsidR="00747EFB" w:rsidRPr="001C6D44" w14:paraId="5885D59B" w14:textId="7D203B25" w:rsidTr="00865228">
        <w:tc>
          <w:tcPr>
            <w:tcW w:w="5103" w:type="dxa"/>
            <w:shd w:val="clear" w:color="auto" w:fill="auto"/>
            <w:tcMar>
              <w:top w:w="0" w:type="dxa"/>
              <w:left w:w="108" w:type="dxa"/>
              <w:bottom w:w="0" w:type="dxa"/>
              <w:right w:w="108" w:type="dxa"/>
            </w:tcMar>
          </w:tcPr>
          <w:p w14:paraId="149C6422" w14:textId="77777777" w:rsidR="00747EFB" w:rsidRPr="001C6D44" w:rsidRDefault="00747EFB" w:rsidP="00747EFB">
            <w:pPr>
              <w:spacing w:after="0"/>
              <w:jc w:val="both"/>
              <w:rPr>
                <w:rFonts w:ascii="Arial" w:hAnsi="Arial" w:cs="Arial"/>
              </w:rPr>
            </w:pPr>
          </w:p>
          <w:p w14:paraId="4EBA34BB" w14:textId="77777777" w:rsidR="00747EFB" w:rsidRPr="001C6D44" w:rsidRDefault="00747EFB" w:rsidP="00747EFB">
            <w:pPr>
              <w:spacing w:after="0"/>
              <w:jc w:val="both"/>
              <w:rPr>
                <w:rFonts w:ascii="Arial" w:hAnsi="Arial" w:cs="Arial"/>
              </w:rPr>
            </w:pPr>
            <w:r w:rsidRPr="001C6D44">
              <w:rPr>
                <w:rFonts w:ascii="Arial" w:hAnsi="Arial" w:cs="Arial"/>
              </w:rPr>
              <w:t>Naročnik:</w:t>
            </w:r>
          </w:p>
        </w:tc>
        <w:tc>
          <w:tcPr>
            <w:tcW w:w="3119" w:type="dxa"/>
          </w:tcPr>
          <w:p w14:paraId="5DC92FF1" w14:textId="77777777" w:rsidR="00747EFB" w:rsidRPr="001C6D44" w:rsidRDefault="00747EFB" w:rsidP="00747EFB">
            <w:pPr>
              <w:spacing w:after="0"/>
              <w:jc w:val="both"/>
              <w:rPr>
                <w:rFonts w:ascii="Arial" w:hAnsi="Arial" w:cs="Arial"/>
              </w:rPr>
            </w:pPr>
          </w:p>
          <w:p w14:paraId="3DAD0EF9" w14:textId="0A4112B6" w:rsidR="00747EFB" w:rsidRPr="001C6D44" w:rsidRDefault="00747EFB" w:rsidP="00747EFB">
            <w:pPr>
              <w:spacing w:after="0"/>
              <w:jc w:val="both"/>
              <w:rPr>
                <w:rFonts w:ascii="Arial" w:hAnsi="Arial" w:cs="Arial"/>
              </w:rPr>
            </w:pPr>
            <w:r w:rsidRPr="001C6D44">
              <w:rPr>
                <w:rFonts w:ascii="Arial" w:hAnsi="Arial" w:cs="Arial"/>
              </w:rPr>
              <w:t>Izvajalec:</w:t>
            </w:r>
          </w:p>
        </w:tc>
      </w:tr>
      <w:tr w:rsidR="00747EFB" w:rsidRPr="001C6D44" w14:paraId="4C96072B" w14:textId="40C03959" w:rsidTr="00865228">
        <w:tc>
          <w:tcPr>
            <w:tcW w:w="5103" w:type="dxa"/>
            <w:shd w:val="clear" w:color="auto" w:fill="auto"/>
            <w:tcMar>
              <w:top w:w="0" w:type="dxa"/>
              <w:left w:w="108" w:type="dxa"/>
              <w:bottom w:w="0" w:type="dxa"/>
              <w:right w:w="108" w:type="dxa"/>
            </w:tcMar>
          </w:tcPr>
          <w:p w14:paraId="46E14EBA" w14:textId="77777777" w:rsidR="00747EFB" w:rsidRPr="001C6D44" w:rsidRDefault="00747EFB" w:rsidP="00747EFB">
            <w:pPr>
              <w:spacing w:after="0"/>
              <w:jc w:val="both"/>
              <w:rPr>
                <w:rFonts w:ascii="Arial" w:hAnsi="Arial" w:cs="Arial"/>
              </w:rPr>
            </w:pPr>
            <w:r w:rsidRPr="001C6D44">
              <w:rPr>
                <w:rFonts w:ascii="Arial" w:hAnsi="Arial" w:cs="Arial"/>
              </w:rPr>
              <w:t>Javno podjetje Komunalno podjetje Vrhnika, d.o.o.</w:t>
            </w:r>
          </w:p>
        </w:tc>
        <w:tc>
          <w:tcPr>
            <w:tcW w:w="3119" w:type="dxa"/>
          </w:tcPr>
          <w:p w14:paraId="7D7781A4" w14:textId="77777777" w:rsidR="00747EFB" w:rsidRPr="001C6D44" w:rsidRDefault="00747EFB" w:rsidP="00747EFB">
            <w:pPr>
              <w:spacing w:after="0"/>
              <w:jc w:val="both"/>
              <w:rPr>
                <w:rFonts w:ascii="Arial" w:hAnsi="Arial" w:cs="Arial"/>
              </w:rPr>
            </w:pPr>
            <w:r w:rsidRPr="001C6D44">
              <w:rPr>
                <w:rFonts w:ascii="Arial" w:hAnsi="Arial" w:cs="Arial"/>
              </w:rPr>
              <w:t>____________________</w:t>
            </w:r>
          </w:p>
          <w:p w14:paraId="0E2E5308" w14:textId="77777777" w:rsidR="00747EFB" w:rsidRPr="001C6D44" w:rsidRDefault="00747EFB" w:rsidP="00747EFB">
            <w:pPr>
              <w:spacing w:after="0"/>
              <w:jc w:val="both"/>
              <w:rPr>
                <w:rFonts w:ascii="Arial" w:hAnsi="Arial" w:cs="Arial"/>
              </w:rPr>
            </w:pPr>
          </w:p>
        </w:tc>
      </w:tr>
      <w:tr w:rsidR="00747EFB" w:rsidRPr="001C6D44" w14:paraId="5D45DE4E" w14:textId="1B855F84" w:rsidTr="00865228">
        <w:tc>
          <w:tcPr>
            <w:tcW w:w="5103" w:type="dxa"/>
            <w:shd w:val="clear" w:color="auto" w:fill="auto"/>
            <w:tcMar>
              <w:top w:w="0" w:type="dxa"/>
              <w:left w:w="108" w:type="dxa"/>
              <w:bottom w:w="0" w:type="dxa"/>
              <w:right w:w="108" w:type="dxa"/>
            </w:tcMar>
          </w:tcPr>
          <w:p w14:paraId="7E0C553E" w14:textId="77777777" w:rsidR="00747EFB" w:rsidRPr="001C6D44" w:rsidRDefault="00747EFB" w:rsidP="00747EFB">
            <w:pPr>
              <w:spacing w:after="0"/>
              <w:jc w:val="both"/>
              <w:rPr>
                <w:rFonts w:ascii="Arial" w:hAnsi="Arial" w:cs="Arial"/>
              </w:rPr>
            </w:pPr>
          </w:p>
          <w:p w14:paraId="3A2F1C4B" w14:textId="093BD018" w:rsidR="00747EFB" w:rsidRPr="001C6D44" w:rsidRDefault="00747EFB" w:rsidP="00747EFB">
            <w:pPr>
              <w:spacing w:after="0"/>
              <w:jc w:val="both"/>
              <w:rPr>
                <w:rFonts w:ascii="Arial" w:hAnsi="Arial" w:cs="Arial"/>
              </w:rPr>
            </w:pPr>
            <w:r w:rsidRPr="001C6D44">
              <w:rPr>
                <w:rFonts w:ascii="Arial" w:hAnsi="Arial" w:cs="Arial"/>
              </w:rPr>
              <w:t>Direktor:</w:t>
            </w:r>
          </w:p>
          <w:p w14:paraId="3C5D2AF5" w14:textId="0DC4B8A8" w:rsidR="00747EFB" w:rsidRPr="001C6D44" w:rsidRDefault="003413F8" w:rsidP="00747EFB">
            <w:pPr>
              <w:spacing w:after="0"/>
              <w:jc w:val="both"/>
              <w:rPr>
                <w:rFonts w:ascii="Arial" w:hAnsi="Arial" w:cs="Arial"/>
              </w:rPr>
            </w:pPr>
            <w:r w:rsidRPr="003413F8">
              <w:rPr>
                <w:rFonts w:ascii="Arial" w:hAnsi="Arial" w:cs="Arial"/>
              </w:rPr>
              <w:t>mag. Gregor Klemenčič</w:t>
            </w:r>
          </w:p>
        </w:tc>
        <w:tc>
          <w:tcPr>
            <w:tcW w:w="3119" w:type="dxa"/>
          </w:tcPr>
          <w:p w14:paraId="6CB57340" w14:textId="77777777" w:rsidR="00747EFB" w:rsidRPr="001C6D44" w:rsidRDefault="00747EFB" w:rsidP="00747EFB">
            <w:pPr>
              <w:spacing w:after="0"/>
              <w:jc w:val="both"/>
              <w:rPr>
                <w:rFonts w:ascii="Arial" w:hAnsi="Arial" w:cs="Arial"/>
              </w:rPr>
            </w:pPr>
          </w:p>
          <w:p w14:paraId="08135610" w14:textId="6630734A" w:rsidR="00747EFB" w:rsidRPr="001C6D44" w:rsidRDefault="00747EFB" w:rsidP="00747EFB">
            <w:pPr>
              <w:spacing w:after="0"/>
              <w:jc w:val="both"/>
              <w:rPr>
                <w:rFonts w:ascii="Arial" w:hAnsi="Arial" w:cs="Arial"/>
              </w:rPr>
            </w:pPr>
            <w:r w:rsidRPr="001C6D44">
              <w:rPr>
                <w:rFonts w:ascii="Arial" w:hAnsi="Arial" w:cs="Arial"/>
              </w:rPr>
              <w:t>Direktor</w:t>
            </w:r>
            <w:r w:rsidR="00865228">
              <w:rPr>
                <w:rFonts w:ascii="Arial" w:hAnsi="Arial" w:cs="Arial"/>
              </w:rPr>
              <w:t>/-ica</w:t>
            </w:r>
            <w:r w:rsidRPr="001C6D44">
              <w:rPr>
                <w:rFonts w:ascii="Arial" w:hAnsi="Arial" w:cs="Arial"/>
              </w:rPr>
              <w:t>:</w:t>
            </w:r>
          </w:p>
          <w:p w14:paraId="4031CE73" w14:textId="07AFE5B6" w:rsidR="00747EFB" w:rsidRPr="001C6D44" w:rsidRDefault="00747EFB" w:rsidP="00865228">
            <w:pPr>
              <w:spacing w:after="0"/>
              <w:jc w:val="both"/>
              <w:rPr>
                <w:rFonts w:ascii="Arial" w:hAnsi="Arial" w:cs="Arial"/>
              </w:rPr>
            </w:pPr>
            <w:r w:rsidRPr="001C6D44">
              <w:rPr>
                <w:rFonts w:ascii="Arial" w:hAnsi="Arial" w:cs="Arial"/>
              </w:rPr>
              <w:t xml:space="preserve">__________________ </w:t>
            </w:r>
          </w:p>
        </w:tc>
      </w:tr>
    </w:tbl>
    <w:p w14:paraId="0507CDB9" w14:textId="77777777" w:rsidR="002E778A" w:rsidRPr="002E778A" w:rsidRDefault="002E778A" w:rsidP="002E778A">
      <w:pPr>
        <w:spacing w:after="0"/>
        <w:rPr>
          <w:rFonts w:ascii="Tahoma" w:hAnsi="Tahoma" w:cs="Tahoma"/>
          <w:color w:val="auto"/>
        </w:rPr>
      </w:pPr>
    </w:p>
    <w:p w14:paraId="6DC3E742" w14:textId="66CE7016" w:rsidR="00F32785" w:rsidRPr="00F32785" w:rsidRDefault="002E778A" w:rsidP="002E778A">
      <w:pPr>
        <w:pStyle w:val="Slog3"/>
        <w:rPr>
          <w:rStyle w:val="Neenpoudarek"/>
          <w:rFonts w:ascii="Arial" w:hAnsi="Arial" w:cs="Arial"/>
          <w:bCs w:val="0"/>
          <w:i/>
          <w:iCs/>
          <w:sz w:val="22"/>
          <w:szCs w:val="22"/>
        </w:rPr>
      </w:pPr>
      <w:bookmarkStart w:id="92" w:name="_Toc109286561"/>
      <w:r w:rsidRPr="00F32785">
        <w:rPr>
          <w:rStyle w:val="Neenpoudarek"/>
          <w:rFonts w:ascii="Arial" w:hAnsi="Arial" w:cs="Arial"/>
          <w:i/>
          <w:iCs/>
          <w:sz w:val="22"/>
          <w:szCs w:val="22"/>
        </w:rPr>
        <w:lastRenderedPageBreak/>
        <w:t xml:space="preserve">PRILOGA </w:t>
      </w:r>
      <w:r w:rsidR="00F32785" w:rsidRPr="00F32785">
        <w:rPr>
          <w:rStyle w:val="Neenpoudarek"/>
          <w:rFonts w:ascii="Arial" w:hAnsi="Arial" w:cs="Arial"/>
          <w:i/>
          <w:iCs/>
          <w:sz w:val="22"/>
          <w:szCs w:val="22"/>
        </w:rPr>
        <w:t xml:space="preserve">št. </w:t>
      </w:r>
      <w:r w:rsidR="002B3076">
        <w:rPr>
          <w:rStyle w:val="Neenpoudarek"/>
          <w:rFonts w:ascii="Arial" w:hAnsi="Arial" w:cs="Arial"/>
          <w:i/>
          <w:iCs/>
          <w:sz w:val="22"/>
          <w:szCs w:val="22"/>
        </w:rPr>
        <w:t>1</w:t>
      </w:r>
      <w:r w:rsidR="00561A1E">
        <w:rPr>
          <w:rStyle w:val="Neenpoudarek"/>
          <w:rFonts w:ascii="Arial" w:hAnsi="Arial" w:cs="Arial"/>
          <w:i/>
          <w:iCs/>
          <w:sz w:val="22"/>
          <w:szCs w:val="22"/>
        </w:rPr>
        <w:t>6</w:t>
      </w:r>
      <w:bookmarkEnd w:id="92"/>
    </w:p>
    <w:p w14:paraId="0F8BBE66" w14:textId="77777777" w:rsidR="00F32785" w:rsidRPr="00F32785" w:rsidRDefault="00F32785" w:rsidP="00F32785">
      <w:pPr>
        <w:pStyle w:val="Intenzivencitat"/>
        <w:rPr>
          <w:lang w:eastAsia="zh-CN"/>
        </w:rPr>
      </w:pPr>
      <w:bookmarkStart w:id="93" w:name="_Toc109286562"/>
      <w:r w:rsidRPr="00F32785">
        <w:rPr>
          <w:lang w:eastAsia="zh-CN"/>
        </w:rPr>
        <w:t>KROVNA IZJAVA</w:t>
      </w:r>
      <w:bookmarkEnd w:id="93"/>
    </w:p>
    <w:p w14:paraId="7F14066C" w14:textId="0F7CD34C" w:rsidR="00F32785" w:rsidRPr="00456167" w:rsidRDefault="00F32785" w:rsidP="00F32785">
      <w:pPr>
        <w:spacing w:after="0"/>
        <w:jc w:val="both"/>
        <w:rPr>
          <w:rFonts w:ascii="Arial" w:hAnsi="Arial" w:cs="Arial"/>
          <w:color w:val="auto"/>
          <w:kern w:val="3"/>
          <w:lang w:eastAsia="zh-CN"/>
        </w:rPr>
      </w:pPr>
      <w:r w:rsidRPr="00F32785">
        <w:rPr>
          <w:rFonts w:ascii="Arial" w:hAnsi="Arial" w:cs="Arial"/>
          <w:kern w:val="3"/>
          <w:lang w:eastAsia="zh-CN"/>
        </w:rPr>
        <w:t>V zvezi z javnim naročilom »</w:t>
      </w:r>
      <w:sdt>
        <w:sdtPr>
          <w:rPr>
            <w:rFonts w:ascii="Arial" w:hAnsi="Arial" w:cs="Arial"/>
            <w:color w:val="auto"/>
            <w:kern w:val="3"/>
            <w:lang w:eastAsia="zh-CN"/>
          </w:rPr>
          <w:alias w:val="Naslov"/>
          <w:tag w:val=""/>
          <w:id w:val="-1034113924"/>
          <w:placeholder>
            <w:docPart w:val="8C96D941A2144550B13404460E778CB0"/>
          </w:placeholder>
          <w:dataBinding w:prefixMappings="xmlns:ns0='http://purl.org/dc/elements/1.1/' xmlns:ns1='http://schemas.openxmlformats.org/package/2006/metadata/core-properties' " w:xpath="/ns1:coreProperties[1]/ns0:title[1]" w:storeItemID="{6C3C8BC8-F283-45AE-878A-BAB7291924A1}"/>
          <w:text/>
        </w:sdtPr>
        <w:sdtEndPr/>
        <w:sdtContent>
          <w:r w:rsidR="00766650">
            <w:rPr>
              <w:rFonts w:ascii="Arial" w:hAnsi="Arial" w:cs="Arial"/>
              <w:color w:val="auto"/>
              <w:kern w:val="3"/>
              <w:lang w:eastAsia="zh-CN"/>
            </w:rPr>
            <w:t>Vzdrževanje cest in ostalih javnih površin v občini Vrhnika v obdobju od 1. 1. 2023 do 31. 12. 2023</w:t>
          </w:r>
        </w:sdtContent>
      </w:sdt>
      <w:r w:rsidRPr="00456167">
        <w:rPr>
          <w:rFonts w:ascii="Arial" w:hAnsi="Arial" w:cs="Arial"/>
          <w:kern w:val="3"/>
          <w:lang w:eastAsia="zh-CN"/>
        </w:rPr>
        <w:t xml:space="preserve">«, </w:t>
      </w:r>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C7B96" w:rsidRPr="00D307B2">
        <w:rPr>
          <w:rFonts w:ascii="Arial" w:hAnsi="Arial" w:cs="Arial"/>
          <w:color w:val="auto"/>
          <w:kern w:val="3"/>
          <w:lang w:eastAsia="zh-CN"/>
        </w:rPr>
        <w:t>in v Uradnem listu EU</w:t>
      </w:r>
      <w:r w:rsidR="000E638D" w:rsidRPr="00D307B2">
        <w:rPr>
          <w:rFonts w:ascii="Arial" w:hAnsi="Arial" w:cs="Arial"/>
          <w:color w:val="auto"/>
          <w:kern w:val="3"/>
          <w:lang w:eastAsia="zh-CN"/>
        </w:rPr>
        <w:t>,</w:t>
      </w:r>
    </w:p>
    <w:p w14:paraId="3E47665B" w14:textId="77777777" w:rsidR="00F32785" w:rsidRPr="00456167" w:rsidRDefault="00F32785" w:rsidP="00F32785">
      <w:pPr>
        <w:spacing w:after="0"/>
        <w:jc w:val="center"/>
        <w:rPr>
          <w:rFonts w:ascii="Arial" w:hAnsi="Arial" w:cs="Arial"/>
          <w:b/>
          <w:color w:val="auto"/>
          <w:kern w:val="3"/>
          <w:lang w:eastAsia="zh-CN"/>
        </w:rPr>
      </w:pPr>
    </w:p>
    <w:p w14:paraId="542E741E" w14:textId="77777777" w:rsidR="00F32785" w:rsidRPr="00456167" w:rsidRDefault="00F32785" w:rsidP="00F32785">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1529928B" w14:textId="77777777" w:rsidR="00F32785" w:rsidRPr="00456167" w:rsidRDefault="00F32785" w:rsidP="00F32785">
      <w:pPr>
        <w:spacing w:after="0"/>
        <w:jc w:val="center"/>
        <w:rPr>
          <w:rFonts w:ascii="Arial" w:hAnsi="Arial" w:cs="Arial"/>
          <w:b/>
        </w:rPr>
      </w:pPr>
    </w:p>
    <w:p w14:paraId="211F2EFB" w14:textId="69A4058E"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moramo nuditi izvedbo vseh storitev iz posameznega sklopa ter da delne ponudbe niso dovoljene in jih bo naročnik kot nedopustne izločil iz obravnave,</w:t>
      </w:r>
    </w:p>
    <w:p w14:paraId="445A0995"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D2E6E06"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razpolagamo z ustreznimi tehničnimi zmogljivostmi (mehanizacijo) za izvedbo javnega naročila in se zavezujemo, da bomo na podlagi posameznega naročila naročnika, naročniku v zahtevanem roku izvedli storitve; </w:t>
      </w:r>
    </w:p>
    <w:p w14:paraId="093FAE4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B0E9CCE" w14:textId="05EBC274"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r>
      <w:r w:rsidRPr="00EF6584">
        <w:rPr>
          <w:rStyle w:val="Neenpoudarek"/>
          <w:rFonts w:ascii="Arial" w:hAnsi="Arial" w:cs="Arial"/>
          <w:i w:val="0"/>
          <w:iCs w:val="0"/>
          <w:sz w:val="22"/>
          <w:szCs w:val="22"/>
        </w:rPr>
        <w:t>smo v celoti seznanjeni s tehničnimi in kadrovskimi zahtevami javnega naročila, kot izhajajo iz te dokumentacije v zvezi z oddajo javnega naročila, ponudbenega predračuna in morebitnih drugih dokumentov;</w:t>
      </w:r>
      <w:r w:rsidRPr="00303413">
        <w:rPr>
          <w:rStyle w:val="Neenpoudarek"/>
          <w:rFonts w:ascii="Arial" w:hAnsi="Arial" w:cs="Arial"/>
          <w:i w:val="0"/>
          <w:iCs w:val="0"/>
          <w:sz w:val="22"/>
          <w:szCs w:val="22"/>
        </w:rPr>
        <w:t xml:space="preserve"> </w:t>
      </w:r>
    </w:p>
    <w:p w14:paraId="664C6C38"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CE09FB9" w14:textId="59986E52"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obračun izvede po dejansko izvedenih </w:t>
      </w:r>
      <w:r w:rsidR="00EF6584">
        <w:rPr>
          <w:rStyle w:val="Neenpoudarek"/>
          <w:rFonts w:ascii="Arial" w:hAnsi="Arial" w:cs="Arial"/>
          <w:i w:val="0"/>
          <w:iCs w:val="0"/>
          <w:sz w:val="22"/>
          <w:szCs w:val="22"/>
        </w:rPr>
        <w:t>delih/</w:t>
      </w:r>
      <w:r w:rsidRPr="00303413">
        <w:rPr>
          <w:rStyle w:val="Neenpoudarek"/>
          <w:rFonts w:ascii="Arial" w:hAnsi="Arial" w:cs="Arial"/>
          <w:i w:val="0"/>
          <w:iCs w:val="0"/>
          <w:sz w:val="22"/>
          <w:szCs w:val="22"/>
        </w:rPr>
        <w:t>storitvah</w:t>
      </w:r>
      <w:r w:rsidR="00A53F30">
        <w:rPr>
          <w:rStyle w:val="Neenpoudarek"/>
          <w:rFonts w:ascii="Arial" w:hAnsi="Arial" w:cs="Arial"/>
          <w:i w:val="0"/>
          <w:iCs w:val="0"/>
          <w:sz w:val="22"/>
          <w:szCs w:val="22"/>
        </w:rPr>
        <w:t xml:space="preserve">, </w:t>
      </w:r>
      <w:r w:rsidR="00A53F30" w:rsidRPr="0069630D">
        <w:rPr>
          <w:rFonts w:ascii="Arial" w:hAnsi="Arial" w:cs="Arial"/>
          <w:color w:val="auto"/>
          <w:kern w:val="3"/>
          <w:lang w:eastAsia="zh-CN"/>
        </w:rPr>
        <w:t>evidentiranih v knjigi obračunskih izmer</w:t>
      </w:r>
      <w:r w:rsidRPr="00303413">
        <w:rPr>
          <w:rStyle w:val="Neenpoudarek"/>
          <w:rFonts w:ascii="Arial" w:hAnsi="Arial" w:cs="Arial"/>
          <w:i w:val="0"/>
          <w:iCs w:val="0"/>
          <w:sz w:val="22"/>
          <w:szCs w:val="22"/>
        </w:rPr>
        <w:t xml:space="preserve">. V predračunu navedene količine so ocenjene in za naročnika niso obvezujoče, kar pomeni, da bodo lahko dejanske količine naročenih oziroma izvedenih </w:t>
      </w:r>
      <w:r w:rsidR="00EF6584">
        <w:rPr>
          <w:rStyle w:val="Neenpoudarek"/>
          <w:rFonts w:ascii="Arial" w:hAnsi="Arial" w:cs="Arial"/>
          <w:i w:val="0"/>
          <w:iCs w:val="0"/>
          <w:sz w:val="22"/>
          <w:szCs w:val="22"/>
        </w:rPr>
        <w:t>del/</w:t>
      </w:r>
      <w:r w:rsidRPr="00303413">
        <w:rPr>
          <w:rStyle w:val="Neenpoudarek"/>
          <w:rFonts w:ascii="Arial" w:hAnsi="Arial" w:cs="Arial"/>
          <w:i w:val="0"/>
          <w:iCs w:val="0"/>
          <w:sz w:val="22"/>
          <w:szCs w:val="22"/>
        </w:rPr>
        <w:t>storitev nižje, manjše od razpisanih;</w:t>
      </w:r>
    </w:p>
    <w:p w14:paraId="705C4DF4"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20276A0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k situacijam predložili specifikacijo opravljenih storitev (s strani naročnika potrjeno in podpisano knjigo obračunskih izmer);</w:t>
      </w:r>
    </w:p>
    <w:p w14:paraId="231A4C4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5A4D4A0" w14:textId="34C7A5CA"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 primeru sodelovanja s podizvajalcem ponudbi predložiti kopijo pogodbe s podizvajalcem. Le-ta bo veljavna ves čas veljavnosti tega okvirnega sporazuma, torej najmanj do 3</w:t>
      </w:r>
      <w:r w:rsidR="00EF6584">
        <w:rPr>
          <w:rStyle w:val="Neenpoudarek"/>
          <w:rFonts w:ascii="Arial" w:hAnsi="Arial" w:cs="Arial"/>
          <w:i w:val="0"/>
          <w:iCs w:val="0"/>
          <w:sz w:val="22"/>
          <w:szCs w:val="22"/>
        </w:rPr>
        <w:t>1</w:t>
      </w:r>
      <w:r w:rsidRPr="00303413">
        <w:rPr>
          <w:rStyle w:val="Neenpoudarek"/>
          <w:rFonts w:ascii="Arial" w:hAnsi="Arial" w:cs="Arial"/>
          <w:i w:val="0"/>
          <w:iCs w:val="0"/>
          <w:sz w:val="22"/>
          <w:szCs w:val="22"/>
        </w:rPr>
        <w:t xml:space="preserve">. </w:t>
      </w:r>
      <w:r w:rsidR="00EF6584">
        <w:rPr>
          <w:rStyle w:val="Neenpoudarek"/>
          <w:rFonts w:ascii="Arial" w:hAnsi="Arial" w:cs="Arial"/>
          <w:i w:val="0"/>
          <w:iCs w:val="0"/>
          <w:sz w:val="22"/>
          <w:szCs w:val="22"/>
        </w:rPr>
        <w:t>12</w:t>
      </w:r>
      <w:r w:rsidRPr="00303413">
        <w:rPr>
          <w:rStyle w:val="Neenpoudarek"/>
          <w:rFonts w:ascii="Arial" w:hAnsi="Arial" w:cs="Arial"/>
          <w:i w:val="0"/>
          <w:iCs w:val="0"/>
          <w:sz w:val="22"/>
          <w:szCs w:val="22"/>
        </w:rPr>
        <w:t>. 202</w:t>
      </w:r>
      <w:r w:rsidR="00E51FCA">
        <w:rPr>
          <w:rStyle w:val="Neenpoudarek"/>
          <w:rFonts w:ascii="Arial" w:hAnsi="Arial" w:cs="Arial"/>
          <w:i w:val="0"/>
          <w:iCs w:val="0"/>
          <w:sz w:val="22"/>
          <w:szCs w:val="22"/>
        </w:rPr>
        <w:t>3</w:t>
      </w:r>
      <w:r w:rsidRPr="00303413">
        <w:rPr>
          <w:rStyle w:val="Neenpoudarek"/>
          <w:rFonts w:ascii="Arial" w:hAnsi="Arial" w:cs="Arial"/>
          <w:i w:val="0"/>
          <w:iCs w:val="0"/>
          <w:sz w:val="22"/>
          <w:szCs w:val="22"/>
        </w:rPr>
        <w:t>;</w:t>
      </w:r>
    </w:p>
    <w:p w14:paraId="0F7DCD7A"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840828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 xml:space="preserve">smo seznanjeni, da se, v primeru skupne ponudbe ali če ponudnik vključi podizvajalce, referenčni projekti in tehnična opremljenost seštevajo; </w:t>
      </w:r>
    </w:p>
    <w:p w14:paraId="0DDB901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B348F0A"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kot ponudnik, glede na posel, ki ga prevzemamo v ponudbi, izpolnjujemo osnovne, ekonomsko – finančne pogoje ter pogoje glede kadrovskih in tehničnih zmogljivosti;</w:t>
      </w:r>
    </w:p>
    <w:p w14:paraId="6A6038B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D58C6E" w14:textId="3B8CAD64"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seznanjeni, da bo naročnik povračilo nastale škode uveljavljal po določilih Obligacijskega zakonika, neodvisno od uveljavljenja pogodbene kazni;</w:t>
      </w:r>
    </w:p>
    <w:p w14:paraId="05795312"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A749DCD"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v celoti sprejemamo pogoje javnega razpisa in vse pogoje, navedene v dokumentaciji v zvezi z oddajo javnega naročila, pod katerimi dajemo svojo ponudbo, ter soglašamo, da bodo ti pogoji v celoti sestavni del okvirnega sporazuma;</w:t>
      </w:r>
    </w:p>
    <w:p w14:paraId="06D6872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F0BE085" w14:textId="4427D4AC"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lastRenderedPageBreak/>
        <w:t>-</w:t>
      </w:r>
      <w:r w:rsidRPr="00303413">
        <w:rPr>
          <w:rStyle w:val="Neenpoudarek"/>
          <w:rFonts w:ascii="Arial" w:hAnsi="Arial" w:cs="Arial"/>
          <w:i w:val="0"/>
          <w:iCs w:val="0"/>
          <w:sz w:val="22"/>
          <w:szCs w:val="22"/>
        </w:rPr>
        <w:tab/>
        <w:t>smo zanesljiv ponudnik, sposoben upravljanja, z izkušnjami, ugledom in zaposlenimi, ki so sposobni izvesti razpisan</w:t>
      </w:r>
      <w:r w:rsidR="00EF6584">
        <w:rPr>
          <w:rStyle w:val="Neenpoudarek"/>
          <w:rFonts w:ascii="Arial" w:hAnsi="Arial" w:cs="Arial"/>
          <w:i w:val="0"/>
          <w:iCs w:val="0"/>
          <w:sz w:val="22"/>
          <w:szCs w:val="22"/>
        </w:rPr>
        <w:t>a dela/</w:t>
      </w:r>
      <w:r w:rsidRPr="00303413">
        <w:rPr>
          <w:rStyle w:val="Neenpoudarek"/>
          <w:rFonts w:ascii="Arial" w:hAnsi="Arial" w:cs="Arial"/>
          <w:i w:val="0"/>
          <w:iCs w:val="0"/>
          <w:sz w:val="22"/>
          <w:szCs w:val="22"/>
        </w:rPr>
        <w:t>storitve ter razpolagamo z zadostnimi tehničnimi in kadrovskimi zmogljivostmi za izvedbo javnega naročila;</w:t>
      </w:r>
    </w:p>
    <w:p w14:paraId="35B14A1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6D747D9E" w14:textId="45FE36C9"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vs</w:t>
      </w:r>
      <w:r w:rsidR="00EF6584">
        <w:rPr>
          <w:rStyle w:val="Neenpoudarek"/>
          <w:rFonts w:ascii="Arial" w:hAnsi="Arial" w:cs="Arial"/>
          <w:i w:val="0"/>
          <w:iCs w:val="0"/>
          <w:sz w:val="22"/>
          <w:szCs w:val="22"/>
        </w:rPr>
        <w:t>a</w:t>
      </w:r>
      <w:r w:rsidRPr="00303413">
        <w:rPr>
          <w:rStyle w:val="Neenpoudarek"/>
          <w:rFonts w:ascii="Arial" w:hAnsi="Arial" w:cs="Arial"/>
          <w:i w:val="0"/>
          <w:iCs w:val="0"/>
          <w:sz w:val="22"/>
          <w:szCs w:val="22"/>
        </w:rPr>
        <w:t xml:space="preserve"> zahtevan</w:t>
      </w:r>
      <w:r w:rsidR="00EF6584">
        <w:rPr>
          <w:rStyle w:val="Neenpoudarek"/>
          <w:rFonts w:ascii="Arial" w:hAnsi="Arial" w:cs="Arial"/>
          <w:i w:val="0"/>
          <w:iCs w:val="0"/>
          <w:sz w:val="22"/>
          <w:szCs w:val="22"/>
        </w:rPr>
        <w:t>a</w:t>
      </w:r>
      <w:r w:rsidRPr="00303413">
        <w:rPr>
          <w:rStyle w:val="Neenpoudarek"/>
          <w:rFonts w:ascii="Arial" w:hAnsi="Arial" w:cs="Arial"/>
          <w:i w:val="0"/>
          <w:iCs w:val="0"/>
          <w:sz w:val="22"/>
          <w:szCs w:val="22"/>
        </w:rPr>
        <w:t xml:space="preserve"> </w:t>
      </w:r>
      <w:r w:rsidR="00EF6584">
        <w:rPr>
          <w:rStyle w:val="Neenpoudarek"/>
          <w:rFonts w:ascii="Arial" w:hAnsi="Arial" w:cs="Arial"/>
          <w:i w:val="0"/>
          <w:iCs w:val="0"/>
          <w:sz w:val="22"/>
          <w:szCs w:val="22"/>
        </w:rPr>
        <w:t>dela/</w:t>
      </w:r>
      <w:r w:rsidRPr="00303413">
        <w:rPr>
          <w:rStyle w:val="Neenpoudarek"/>
          <w:rFonts w:ascii="Arial" w:hAnsi="Arial" w:cs="Arial"/>
          <w:i w:val="0"/>
          <w:iCs w:val="0"/>
          <w:sz w:val="22"/>
          <w:szCs w:val="22"/>
        </w:rPr>
        <w:t>storitve izvajali strokovno in kakovostno po pravilih stroke v skladu z veljavnimi predpisi (zakoni, pravilniki, standardi, tehničnimi soglasji), tehničnimi navodili, priporočili in normativi ter okoljevarstvenimi predpisi;</w:t>
      </w:r>
    </w:p>
    <w:p w14:paraId="2903FCC1"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9043063"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javno naročilo izvajali s strokovno usposobljenimi sodelavci oziroma kadrom in pri tem upoštevali vse zahteve varstva pri delu in delovne zakonodaje, veljavne na ozemlju Republike Slovenije;</w:t>
      </w:r>
    </w:p>
    <w:p w14:paraId="50C1094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188CBA70"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ob izdelavi ponudbe pregledali vso razpoložljivo dokumentacijo v zvezi z oddajo javnega naročila;</w:t>
      </w:r>
    </w:p>
    <w:p w14:paraId="69D91A86"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48DB7D97"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z vso relevantno zakonodajo, ki se upošteva pri oddaji tega javnega naročila;</w:t>
      </w:r>
    </w:p>
    <w:p w14:paraId="276DEDD0"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F4903E1"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do naročnika ne bomo imeli nikakršnega odškodninskega zahtevka, če ne bomo izbrani za izvedbo javnega naročila;</w:t>
      </w:r>
    </w:p>
    <w:p w14:paraId="6F2694DE"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62A0973" w14:textId="77E2DE2B"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v celoti seznanjeni z obsegom in zahtevnostjo javnega naročila;</w:t>
      </w:r>
    </w:p>
    <w:p w14:paraId="05B963E9"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343AA109"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bomo v območju izvajanja del izvedli vsa prometno varnostna opozorila;</w:t>
      </w:r>
    </w:p>
    <w:p w14:paraId="4840A35F" w14:textId="77777777" w:rsidR="00303413" w:rsidRPr="00303413" w:rsidRDefault="00303413" w:rsidP="00303413">
      <w:pPr>
        <w:pStyle w:val="Odstavekseznama"/>
        <w:spacing w:after="0"/>
        <w:jc w:val="both"/>
        <w:rPr>
          <w:rStyle w:val="Neenpoudarek"/>
          <w:rFonts w:ascii="Arial" w:hAnsi="Arial" w:cs="Arial"/>
          <w:i w:val="0"/>
          <w:iCs w:val="0"/>
          <w:sz w:val="22"/>
          <w:szCs w:val="22"/>
        </w:rPr>
      </w:pPr>
    </w:p>
    <w:p w14:paraId="72C849D4" w14:textId="77777777" w:rsidR="00303413" w:rsidRPr="00303413" w:rsidRDefault="00303413" w:rsidP="00303413">
      <w:pPr>
        <w:pStyle w:val="Odstavekseznama"/>
        <w:spacing w:after="0"/>
        <w:jc w:val="both"/>
        <w:rPr>
          <w:rStyle w:val="Neenpoudarek"/>
          <w:rFonts w:ascii="Arial" w:hAnsi="Arial" w:cs="Arial"/>
          <w:i w:val="0"/>
          <w:iCs w:val="0"/>
          <w:sz w:val="22"/>
          <w:szCs w:val="22"/>
        </w:rPr>
      </w:pPr>
      <w:r w:rsidRPr="00303413">
        <w:rPr>
          <w:rStyle w:val="Neenpoudarek"/>
          <w:rFonts w:ascii="Arial" w:hAnsi="Arial" w:cs="Arial"/>
          <w:i w:val="0"/>
          <w:iCs w:val="0"/>
          <w:sz w:val="22"/>
          <w:szCs w:val="22"/>
        </w:rPr>
        <w:t>-</w:t>
      </w:r>
      <w:r w:rsidRPr="00303413">
        <w:rPr>
          <w:rStyle w:val="Neenpoudarek"/>
          <w:rFonts w:ascii="Arial" w:hAnsi="Arial" w:cs="Arial"/>
          <w:i w:val="0"/>
          <w:iCs w:val="0"/>
          <w:sz w:val="22"/>
          <w:szCs w:val="22"/>
        </w:rPr>
        <w:tab/>
        <w:t>smo podali resnične, verodostojne izjave oziroma podatke.</w:t>
      </w:r>
    </w:p>
    <w:p w14:paraId="08C52D73" w14:textId="7D26A56F" w:rsidR="00303413" w:rsidRDefault="00303413" w:rsidP="00303413">
      <w:pPr>
        <w:pStyle w:val="Odstavekseznama"/>
        <w:spacing w:after="0"/>
        <w:jc w:val="both"/>
        <w:rPr>
          <w:rStyle w:val="Neenpoudarek"/>
          <w:rFonts w:ascii="Arial" w:hAnsi="Arial" w:cs="Arial"/>
          <w:i w:val="0"/>
          <w:iCs w:val="0"/>
          <w:sz w:val="22"/>
          <w:szCs w:val="22"/>
        </w:rPr>
      </w:pPr>
    </w:p>
    <w:p w14:paraId="4EA57BA0" w14:textId="77777777" w:rsidR="007058B4" w:rsidRPr="00303413" w:rsidRDefault="007058B4" w:rsidP="00303413">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2785" w:rsidRPr="00456167" w14:paraId="7FCE50DF" w14:textId="77777777" w:rsidTr="00F3278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78D05EAC"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6CCCEA70"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0C4AC87F"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BFA62B7"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3FA9D142" w14:textId="77777777" w:rsidR="00F32785" w:rsidRDefault="00F32785" w:rsidP="00F32785">
            <w:pPr>
              <w:suppressAutoHyphens/>
              <w:autoSpaceDN w:val="0"/>
              <w:snapToGrid w:val="0"/>
              <w:spacing w:after="0"/>
              <w:ind w:right="6"/>
              <w:jc w:val="center"/>
              <w:textAlignment w:val="baseline"/>
              <w:rPr>
                <w:rFonts w:ascii="Arial" w:hAnsi="Arial" w:cs="Arial"/>
                <w:kern w:val="3"/>
                <w:lang w:eastAsia="zh-CN"/>
              </w:rPr>
            </w:pPr>
          </w:p>
          <w:p w14:paraId="70CDB574" w14:textId="77777777" w:rsidR="00F32785" w:rsidRPr="00456167" w:rsidRDefault="00F32785" w:rsidP="00F32785">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1EB7133C" w14:textId="77777777" w:rsidR="00F32785" w:rsidRDefault="00F32785" w:rsidP="00F32785">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7069B471" w14:textId="77777777" w:rsidR="00F32785" w:rsidRDefault="00F32785" w:rsidP="00F32785">
            <w:pPr>
              <w:suppressAutoHyphens/>
              <w:autoSpaceDN w:val="0"/>
              <w:spacing w:after="0"/>
              <w:ind w:right="6"/>
              <w:jc w:val="center"/>
              <w:textAlignment w:val="baseline"/>
              <w:rPr>
                <w:rFonts w:ascii="Arial" w:hAnsi="Arial" w:cs="Arial"/>
                <w:kern w:val="3"/>
                <w:lang w:eastAsia="zh-CN"/>
              </w:rPr>
            </w:pPr>
          </w:p>
          <w:p w14:paraId="223C567A" w14:textId="77777777" w:rsidR="00F32785" w:rsidRPr="00456167" w:rsidRDefault="00F32785" w:rsidP="00F32785">
            <w:pPr>
              <w:suppressAutoHyphens/>
              <w:autoSpaceDN w:val="0"/>
              <w:spacing w:after="0"/>
              <w:ind w:right="6"/>
              <w:jc w:val="center"/>
              <w:textAlignment w:val="baseline"/>
              <w:rPr>
                <w:rFonts w:ascii="Arial" w:hAnsi="Arial" w:cs="Arial"/>
                <w:kern w:val="3"/>
                <w:lang w:eastAsia="zh-CN"/>
              </w:rPr>
            </w:pPr>
          </w:p>
        </w:tc>
      </w:tr>
      <w:bookmarkEnd w:id="2"/>
    </w:tbl>
    <w:p w14:paraId="1830947B" w14:textId="19495F43" w:rsidR="00F32785" w:rsidRDefault="00F32785" w:rsidP="003B4CF3">
      <w:pPr>
        <w:spacing w:after="0" w:line="240" w:lineRule="auto"/>
        <w:jc w:val="both"/>
        <w:rPr>
          <w:rFonts w:ascii="Arial" w:hAnsi="Arial" w:cs="Arial"/>
          <w:color w:val="auto"/>
          <w:lang w:eastAsia="zh-CN"/>
        </w:rPr>
      </w:pPr>
    </w:p>
    <w:p w14:paraId="2ED84EC1" w14:textId="3B520B8B" w:rsidR="002C0C2F" w:rsidRDefault="002C0C2F" w:rsidP="003B4CF3">
      <w:pPr>
        <w:spacing w:after="0" w:line="240" w:lineRule="auto"/>
        <w:jc w:val="both"/>
        <w:rPr>
          <w:rFonts w:ascii="Arial" w:hAnsi="Arial" w:cs="Arial"/>
          <w:color w:val="auto"/>
          <w:lang w:eastAsia="zh-CN"/>
        </w:rPr>
      </w:pPr>
    </w:p>
    <w:p w14:paraId="5591ADA2" w14:textId="50BF0D65" w:rsidR="002C0C2F" w:rsidRDefault="002C0C2F" w:rsidP="003B4CF3">
      <w:pPr>
        <w:spacing w:after="0" w:line="240" w:lineRule="auto"/>
        <w:jc w:val="both"/>
        <w:rPr>
          <w:rFonts w:ascii="Arial" w:hAnsi="Arial" w:cs="Arial"/>
          <w:color w:val="auto"/>
          <w:lang w:eastAsia="zh-CN"/>
        </w:rPr>
      </w:pPr>
    </w:p>
    <w:p w14:paraId="4C71CAF6" w14:textId="44840F17" w:rsidR="002C0C2F" w:rsidRDefault="002C0C2F" w:rsidP="003B4CF3">
      <w:pPr>
        <w:spacing w:after="0" w:line="240" w:lineRule="auto"/>
        <w:jc w:val="both"/>
        <w:rPr>
          <w:rFonts w:ascii="Arial" w:hAnsi="Arial" w:cs="Arial"/>
          <w:color w:val="auto"/>
          <w:lang w:eastAsia="zh-CN"/>
        </w:rPr>
      </w:pPr>
    </w:p>
    <w:p w14:paraId="1943C963" w14:textId="5891A13F" w:rsidR="002C0C2F" w:rsidRDefault="002C0C2F" w:rsidP="003B4CF3">
      <w:pPr>
        <w:spacing w:after="0" w:line="240" w:lineRule="auto"/>
        <w:jc w:val="both"/>
        <w:rPr>
          <w:rFonts w:ascii="Arial" w:hAnsi="Arial" w:cs="Arial"/>
          <w:color w:val="auto"/>
          <w:lang w:eastAsia="zh-CN"/>
        </w:rPr>
      </w:pPr>
    </w:p>
    <w:p w14:paraId="65E3D643" w14:textId="709FA326" w:rsidR="002C0C2F" w:rsidRDefault="002C0C2F" w:rsidP="003B4CF3">
      <w:pPr>
        <w:spacing w:after="0" w:line="240" w:lineRule="auto"/>
        <w:jc w:val="both"/>
        <w:rPr>
          <w:rFonts w:ascii="Arial" w:hAnsi="Arial" w:cs="Arial"/>
          <w:color w:val="auto"/>
          <w:lang w:eastAsia="zh-CN"/>
        </w:rPr>
      </w:pPr>
    </w:p>
    <w:p w14:paraId="3742EEB4" w14:textId="1DCC39A6" w:rsidR="002C0C2F" w:rsidRDefault="002C0C2F" w:rsidP="003B4CF3">
      <w:pPr>
        <w:spacing w:after="0" w:line="240" w:lineRule="auto"/>
        <w:jc w:val="both"/>
        <w:rPr>
          <w:rFonts w:ascii="Arial" w:hAnsi="Arial" w:cs="Arial"/>
          <w:color w:val="auto"/>
          <w:lang w:eastAsia="zh-CN"/>
        </w:rPr>
      </w:pPr>
    </w:p>
    <w:p w14:paraId="3ECC4901" w14:textId="3E1991F1" w:rsidR="002C0C2F" w:rsidRDefault="002C0C2F" w:rsidP="003B4CF3">
      <w:pPr>
        <w:spacing w:after="0" w:line="240" w:lineRule="auto"/>
        <w:jc w:val="both"/>
        <w:rPr>
          <w:rFonts w:ascii="Arial" w:hAnsi="Arial" w:cs="Arial"/>
          <w:color w:val="auto"/>
          <w:lang w:eastAsia="zh-CN"/>
        </w:rPr>
      </w:pPr>
    </w:p>
    <w:p w14:paraId="76009793" w14:textId="0FC3D81E" w:rsidR="002C0C2F" w:rsidRDefault="002C0C2F" w:rsidP="003B4CF3">
      <w:pPr>
        <w:spacing w:after="0" w:line="240" w:lineRule="auto"/>
        <w:jc w:val="both"/>
        <w:rPr>
          <w:rFonts w:ascii="Arial" w:hAnsi="Arial" w:cs="Arial"/>
          <w:color w:val="auto"/>
          <w:lang w:eastAsia="zh-CN"/>
        </w:rPr>
      </w:pPr>
    </w:p>
    <w:p w14:paraId="58554E21" w14:textId="5BA334C8" w:rsidR="002C0C2F" w:rsidRDefault="002C0C2F" w:rsidP="003B4CF3">
      <w:pPr>
        <w:spacing w:after="0" w:line="240" w:lineRule="auto"/>
        <w:jc w:val="both"/>
        <w:rPr>
          <w:rFonts w:ascii="Arial" w:hAnsi="Arial" w:cs="Arial"/>
          <w:color w:val="auto"/>
          <w:lang w:eastAsia="zh-CN"/>
        </w:rPr>
      </w:pPr>
    </w:p>
    <w:p w14:paraId="1F2CD2F8" w14:textId="15A646AB" w:rsidR="002C0C2F" w:rsidRDefault="002C0C2F" w:rsidP="003B4CF3">
      <w:pPr>
        <w:spacing w:after="0" w:line="240" w:lineRule="auto"/>
        <w:jc w:val="both"/>
        <w:rPr>
          <w:rFonts w:ascii="Arial" w:hAnsi="Arial" w:cs="Arial"/>
          <w:color w:val="auto"/>
          <w:lang w:eastAsia="zh-CN"/>
        </w:rPr>
      </w:pPr>
    </w:p>
    <w:p w14:paraId="26F1C80B" w14:textId="24941122" w:rsidR="002C0C2F" w:rsidRDefault="002C0C2F" w:rsidP="003B4CF3">
      <w:pPr>
        <w:spacing w:after="0" w:line="240" w:lineRule="auto"/>
        <w:jc w:val="both"/>
        <w:rPr>
          <w:rFonts w:ascii="Arial" w:hAnsi="Arial" w:cs="Arial"/>
          <w:color w:val="auto"/>
          <w:lang w:eastAsia="zh-CN"/>
        </w:rPr>
      </w:pPr>
    </w:p>
    <w:p w14:paraId="5F621599" w14:textId="50E37D07" w:rsidR="002C0C2F" w:rsidRDefault="002C0C2F" w:rsidP="003B4CF3">
      <w:pPr>
        <w:spacing w:after="0" w:line="240" w:lineRule="auto"/>
        <w:jc w:val="both"/>
        <w:rPr>
          <w:rFonts w:ascii="Arial" w:hAnsi="Arial" w:cs="Arial"/>
          <w:color w:val="auto"/>
          <w:lang w:eastAsia="zh-CN"/>
        </w:rPr>
      </w:pPr>
    </w:p>
    <w:p w14:paraId="42404557" w14:textId="36B1059B" w:rsidR="002C0C2F" w:rsidRDefault="002C0C2F" w:rsidP="003B4CF3">
      <w:pPr>
        <w:spacing w:after="0" w:line="240" w:lineRule="auto"/>
        <w:jc w:val="both"/>
        <w:rPr>
          <w:rFonts w:ascii="Arial" w:hAnsi="Arial" w:cs="Arial"/>
          <w:color w:val="auto"/>
          <w:lang w:eastAsia="zh-CN"/>
        </w:rPr>
      </w:pPr>
    </w:p>
    <w:p w14:paraId="4030CD78" w14:textId="2B475D58" w:rsidR="002C0C2F" w:rsidRDefault="002C0C2F" w:rsidP="003B4CF3">
      <w:pPr>
        <w:spacing w:after="0" w:line="240" w:lineRule="auto"/>
        <w:jc w:val="both"/>
        <w:rPr>
          <w:rFonts w:ascii="Arial" w:hAnsi="Arial" w:cs="Arial"/>
          <w:color w:val="auto"/>
          <w:lang w:eastAsia="zh-CN"/>
        </w:rPr>
      </w:pPr>
    </w:p>
    <w:p w14:paraId="7E60E713" w14:textId="18E9EAFF" w:rsidR="002C0C2F" w:rsidRPr="002E778A" w:rsidRDefault="002C0C2F" w:rsidP="002C0C2F">
      <w:pPr>
        <w:pStyle w:val="Slog3"/>
        <w:rPr>
          <w:rFonts w:ascii="Tahoma" w:hAnsi="Tahoma" w:cs="Tahoma"/>
          <w:lang w:eastAsia="zh-CN"/>
        </w:rPr>
      </w:pPr>
      <w:bookmarkStart w:id="94" w:name="_Toc109286563"/>
      <w:r w:rsidRPr="002E778A">
        <w:rPr>
          <w:rStyle w:val="Neenpoudarek"/>
          <w:rFonts w:ascii="Arial" w:hAnsi="Arial" w:cs="Arial"/>
          <w:i/>
          <w:iCs/>
          <w:color w:val="auto"/>
          <w:sz w:val="22"/>
          <w:szCs w:val="22"/>
        </w:rPr>
        <w:lastRenderedPageBreak/>
        <w:t xml:space="preserve">PRILOGA št. </w:t>
      </w:r>
      <w:r>
        <w:rPr>
          <w:rStyle w:val="Neenpoudarek"/>
          <w:rFonts w:ascii="Arial" w:hAnsi="Arial" w:cs="Arial"/>
          <w:i/>
          <w:iCs/>
          <w:color w:val="auto"/>
          <w:sz w:val="22"/>
          <w:szCs w:val="22"/>
        </w:rPr>
        <w:t>1</w:t>
      </w:r>
      <w:r w:rsidR="00776F68">
        <w:rPr>
          <w:rStyle w:val="Neenpoudarek"/>
          <w:rFonts w:ascii="Arial" w:hAnsi="Arial" w:cs="Arial"/>
          <w:i/>
          <w:iCs/>
          <w:color w:val="auto"/>
          <w:sz w:val="22"/>
          <w:szCs w:val="22"/>
        </w:rPr>
        <w:t>7</w:t>
      </w:r>
      <w:bookmarkEnd w:id="94"/>
    </w:p>
    <w:p w14:paraId="668DB245" w14:textId="77777777" w:rsidR="002C0C2F" w:rsidRPr="002E778A" w:rsidRDefault="002C0C2F" w:rsidP="002C0C2F">
      <w:pPr>
        <w:pBdr>
          <w:top w:val="single" w:sz="4" w:space="10" w:color="541C72"/>
          <w:bottom w:val="single" w:sz="4" w:space="10" w:color="541C72"/>
        </w:pBdr>
        <w:shd w:val="pct5" w:color="F8F2FC" w:fill="F7EFFB"/>
        <w:spacing w:after="0"/>
        <w:jc w:val="center"/>
        <w:outlineLvl w:val="1"/>
        <w:rPr>
          <w:rFonts w:ascii="Tahoma" w:hAnsi="Tahoma" w:cs="Tahoma"/>
          <w:color w:val="auto"/>
          <w:lang w:eastAsia="zh-CN"/>
        </w:rPr>
      </w:pPr>
      <w:bookmarkStart w:id="95" w:name="_Toc109286564"/>
      <w:r w:rsidRPr="002E778A">
        <w:rPr>
          <w:rFonts w:ascii="Arial" w:hAnsi="Arial" w:cs="Arial"/>
          <w:b/>
          <w:bCs/>
          <w:i/>
          <w:iCs/>
          <w:color w:val="541C72"/>
          <w:spacing w:val="20"/>
          <w:lang w:eastAsia="zh-CN"/>
        </w:rPr>
        <w:t>IZJAVA O TEHNIČNIH SPOSOBNOSTIH</w:t>
      </w:r>
      <w:r w:rsidRPr="002E778A">
        <w:rPr>
          <w:rFonts w:ascii="Arial" w:hAnsi="Arial" w:cs="Arial"/>
          <w:b/>
          <w:bCs/>
          <w:i/>
          <w:iCs/>
          <w:color w:val="541C72"/>
          <w:spacing w:val="20"/>
          <w:vertAlign w:val="superscript"/>
          <w:lang w:eastAsia="zh-CN"/>
        </w:rPr>
        <w:footnoteReference w:id="7"/>
      </w:r>
      <w:bookmarkEnd w:id="95"/>
    </w:p>
    <w:p w14:paraId="64FCF055" w14:textId="77777777" w:rsidR="002C0C2F" w:rsidRPr="002E778A" w:rsidRDefault="002C0C2F" w:rsidP="002C0C2F">
      <w:pPr>
        <w:spacing w:after="0"/>
        <w:rPr>
          <w:rFonts w:ascii="Tahoma" w:hAnsi="Tahoma" w:cs="Tahoma"/>
          <w:color w:val="auto"/>
        </w:rPr>
      </w:pPr>
      <w:r w:rsidRPr="002E778A">
        <w:rPr>
          <w:rFonts w:ascii="Tahoma" w:hAnsi="Tahoma" w:cs="Tahoma"/>
          <w:color w:val="auto"/>
        </w:rPr>
        <w:t xml:space="preserve">                                                                                                </w:t>
      </w:r>
    </w:p>
    <w:p w14:paraId="569CE2F7" w14:textId="062823DB" w:rsidR="002C0C2F" w:rsidRPr="002E778A" w:rsidRDefault="002C0C2F" w:rsidP="002C0C2F">
      <w:pPr>
        <w:spacing w:after="0"/>
        <w:ind w:left="6372" w:firstLine="708"/>
        <w:rPr>
          <w:rFonts w:ascii="Arial" w:hAnsi="Arial" w:cs="Arial"/>
          <w:color w:val="auto"/>
        </w:rPr>
      </w:pPr>
      <w:r w:rsidRPr="002E778A">
        <w:rPr>
          <w:rFonts w:ascii="Arial" w:hAnsi="Arial" w:cs="Arial"/>
          <w:color w:val="auto"/>
        </w:rPr>
        <w:t>SKLOP/</w:t>
      </w:r>
      <w:r>
        <w:rPr>
          <w:rFonts w:ascii="Arial" w:hAnsi="Arial" w:cs="Arial"/>
          <w:color w:val="auto"/>
        </w:rPr>
        <w:t>a/i</w:t>
      </w:r>
      <w:r w:rsidRPr="002E778A">
        <w:rPr>
          <w:rFonts w:ascii="Arial" w:hAnsi="Arial" w:cs="Arial"/>
          <w:color w:val="auto"/>
        </w:rPr>
        <w:t>** _____</w:t>
      </w:r>
    </w:p>
    <w:p w14:paraId="5BBC01C2" w14:textId="77777777" w:rsidR="002C0C2F" w:rsidRPr="002E778A" w:rsidRDefault="002C0C2F" w:rsidP="002C0C2F">
      <w:pPr>
        <w:spacing w:after="0"/>
        <w:rPr>
          <w:rFonts w:ascii="Arial" w:hAnsi="Arial" w:cs="Arial"/>
          <w:color w:val="auto"/>
        </w:rPr>
      </w:pPr>
    </w:p>
    <w:p w14:paraId="569C5C1F" w14:textId="201A9805" w:rsidR="002C0C2F" w:rsidRPr="002E778A" w:rsidRDefault="002C0C2F" w:rsidP="002C0C2F">
      <w:pPr>
        <w:spacing w:after="0"/>
        <w:jc w:val="both"/>
        <w:rPr>
          <w:rFonts w:ascii="Arial" w:hAnsi="Arial" w:cs="Arial"/>
          <w:color w:val="auto"/>
        </w:rPr>
      </w:pPr>
      <w:r w:rsidRPr="002E778A">
        <w:rPr>
          <w:rFonts w:ascii="Arial" w:hAnsi="Arial" w:cs="Arial"/>
          <w:color w:val="auto"/>
        </w:rPr>
        <w:t xml:space="preserve">Izjavljamo, da smo v zadnjih petih letih (šteto od roka za predložitev ponudb) na lokacijah (navedenih v spodnji tabeli) izvajali </w:t>
      </w:r>
      <w:r>
        <w:rPr>
          <w:rFonts w:ascii="Arial" w:hAnsi="Arial" w:cs="Arial"/>
          <w:color w:val="auto"/>
        </w:rPr>
        <w:t>_____</w:t>
      </w:r>
      <w:r>
        <w:rPr>
          <w:rStyle w:val="Sprotnaopomba-sklic"/>
          <w:rFonts w:ascii="Arial" w:hAnsi="Arial" w:cs="Arial"/>
          <w:color w:val="auto"/>
        </w:rPr>
        <w:footnoteReference w:id="8"/>
      </w:r>
      <w:r>
        <w:rPr>
          <w:rFonts w:ascii="Arial" w:hAnsi="Arial" w:cs="Arial"/>
          <w:color w:val="auto"/>
        </w:rPr>
        <w:t xml:space="preserve">, </w:t>
      </w:r>
      <w:r>
        <w:rPr>
          <w:rStyle w:val="Sprotnaopomba-sklic"/>
          <w:rFonts w:ascii="Arial" w:hAnsi="Arial" w:cs="Arial"/>
          <w:color w:val="auto"/>
        </w:rPr>
        <w:footnoteReference w:id="9"/>
      </w:r>
      <w:r>
        <w:rPr>
          <w:rFonts w:ascii="Arial" w:hAnsi="Arial" w:cs="Arial"/>
          <w:color w:val="auto"/>
        </w:rPr>
        <w:t xml:space="preserve">, </w:t>
      </w:r>
      <w:r>
        <w:rPr>
          <w:rStyle w:val="Sprotnaopomba-sklic"/>
          <w:rFonts w:ascii="Arial" w:hAnsi="Arial" w:cs="Arial"/>
          <w:color w:val="auto"/>
        </w:rPr>
        <w:footnoteReference w:id="10"/>
      </w:r>
      <w:r>
        <w:rPr>
          <w:rFonts w:ascii="Arial" w:hAnsi="Arial" w:cs="Arial"/>
          <w:color w:val="auto"/>
        </w:rPr>
        <w:t xml:space="preserve">, </w:t>
      </w:r>
      <w:r>
        <w:rPr>
          <w:rStyle w:val="Sprotnaopomba-sklic"/>
          <w:rFonts w:ascii="Arial" w:hAnsi="Arial" w:cs="Arial"/>
          <w:color w:val="auto"/>
        </w:rPr>
        <w:footnoteReference w:id="11"/>
      </w:r>
      <w:r w:rsidR="00545C46">
        <w:rPr>
          <w:rFonts w:ascii="Arial" w:hAnsi="Arial" w:cs="Arial"/>
          <w:color w:val="auto"/>
        </w:rPr>
        <w:t>,</w:t>
      </w:r>
      <w:r w:rsidR="00D9344E">
        <w:rPr>
          <w:rFonts w:ascii="Arial" w:hAnsi="Arial" w:cs="Arial"/>
          <w:color w:val="auto"/>
        </w:rPr>
        <w:t xml:space="preserve"> </w:t>
      </w:r>
      <w:r w:rsidR="00545C46">
        <w:rPr>
          <w:rStyle w:val="Sprotnaopomba-sklic"/>
          <w:rFonts w:ascii="Arial" w:hAnsi="Arial" w:cs="Arial"/>
          <w:color w:val="auto"/>
        </w:rPr>
        <w:footnoteReference w:id="12"/>
      </w:r>
      <w:r w:rsidR="005F42C8">
        <w:rPr>
          <w:rFonts w:ascii="Arial" w:hAnsi="Arial" w:cs="Arial"/>
          <w:color w:val="auto"/>
        </w:rPr>
        <w:t>,</w:t>
      </w:r>
      <w:r w:rsidR="00D9344E">
        <w:rPr>
          <w:rFonts w:ascii="Arial" w:hAnsi="Arial" w:cs="Arial"/>
          <w:color w:val="auto"/>
        </w:rPr>
        <w:t xml:space="preserve"> </w:t>
      </w:r>
      <w:r w:rsidR="002C120B">
        <w:rPr>
          <w:rStyle w:val="Sprotnaopomba-sklic"/>
          <w:rFonts w:ascii="Arial" w:hAnsi="Arial" w:cs="Arial"/>
          <w:color w:val="auto"/>
        </w:rPr>
        <w:footnoteReference w:id="13"/>
      </w:r>
      <w:r w:rsidRPr="002E778A">
        <w:rPr>
          <w:rFonts w:ascii="Arial" w:hAnsi="Arial" w:cs="Arial"/>
          <w:color w:val="auto"/>
        </w:rPr>
        <w:t xml:space="preserve"> </w:t>
      </w:r>
      <w:r>
        <w:rPr>
          <w:rFonts w:ascii="Arial" w:hAnsi="Arial" w:cs="Arial"/>
          <w:color w:val="auto"/>
        </w:rPr>
        <w:t xml:space="preserve">(vpišite številko glede na sklop in spodaj </w:t>
      </w:r>
      <w:proofErr w:type="spellStart"/>
      <w:r>
        <w:rPr>
          <w:rFonts w:ascii="Arial" w:hAnsi="Arial" w:cs="Arial"/>
          <w:color w:val="auto"/>
        </w:rPr>
        <w:t>navedni</w:t>
      </w:r>
      <w:proofErr w:type="spellEnd"/>
      <w:r>
        <w:rPr>
          <w:rFonts w:ascii="Arial" w:hAnsi="Arial" w:cs="Arial"/>
          <w:color w:val="auto"/>
        </w:rPr>
        <w:t xml:space="preserve"> sklic) </w:t>
      </w:r>
      <w:r w:rsidRPr="002E778A">
        <w:rPr>
          <w:rFonts w:ascii="Arial" w:hAnsi="Arial" w:cs="Arial"/>
          <w:b/>
          <w:color w:val="auto"/>
        </w:rPr>
        <w:t>kakovostno</w:t>
      </w:r>
      <w:r w:rsidRPr="002E778A">
        <w:rPr>
          <w:rFonts w:ascii="Arial" w:hAnsi="Arial" w:cs="Arial"/>
          <w:color w:val="auto"/>
        </w:rPr>
        <w:t xml:space="preserve"> in </w:t>
      </w:r>
      <w:r w:rsidRPr="002E778A">
        <w:rPr>
          <w:rFonts w:ascii="Arial" w:hAnsi="Arial" w:cs="Arial"/>
          <w:b/>
          <w:color w:val="auto"/>
        </w:rPr>
        <w:t>pravočasno</w:t>
      </w:r>
      <w:r w:rsidRPr="002E778A">
        <w:rPr>
          <w:rFonts w:ascii="Arial" w:hAnsi="Arial" w:cs="Arial"/>
          <w:color w:val="auto"/>
        </w:rPr>
        <w:t>.</w:t>
      </w:r>
    </w:p>
    <w:p w14:paraId="4786F9A3" w14:textId="02ACD595" w:rsidR="002C0C2F" w:rsidRPr="002E778A" w:rsidRDefault="002C0C2F" w:rsidP="002C0C2F">
      <w:pPr>
        <w:spacing w:after="0"/>
        <w:rPr>
          <w:rFonts w:ascii="Arial" w:hAnsi="Arial" w:cs="Arial"/>
          <w:color w:val="auto"/>
        </w:rPr>
      </w:pPr>
    </w:p>
    <w:p w14:paraId="2023BD08" w14:textId="77777777" w:rsidR="002C0C2F" w:rsidRPr="002E778A" w:rsidRDefault="002C0C2F" w:rsidP="002C0C2F">
      <w:pPr>
        <w:spacing w:after="0"/>
        <w:rPr>
          <w:rFonts w:ascii="Arial" w:hAnsi="Arial" w:cs="Arial"/>
          <w:color w:val="auto"/>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701"/>
        <w:gridCol w:w="1560"/>
        <w:gridCol w:w="1984"/>
        <w:gridCol w:w="2268"/>
      </w:tblGrid>
      <w:tr w:rsidR="002C0C2F" w:rsidRPr="002E778A" w14:paraId="736F87B1" w14:textId="77777777" w:rsidTr="007575F1">
        <w:tc>
          <w:tcPr>
            <w:tcW w:w="1843" w:type="dxa"/>
            <w:shd w:val="clear" w:color="auto" w:fill="auto"/>
            <w:vAlign w:val="center"/>
          </w:tcPr>
          <w:p w14:paraId="16179514"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Lokacija izvajanja *</w:t>
            </w:r>
          </w:p>
        </w:tc>
        <w:tc>
          <w:tcPr>
            <w:tcW w:w="1701" w:type="dxa"/>
            <w:shd w:val="clear" w:color="auto" w:fill="auto"/>
            <w:vAlign w:val="center"/>
          </w:tcPr>
          <w:p w14:paraId="21BEEA72"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Obdobje izvajanja</w:t>
            </w:r>
          </w:p>
        </w:tc>
        <w:tc>
          <w:tcPr>
            <w:tcW w:w="1560" w:type="dxa"/>
            <w:shd w:val="clear" w:color="auto" w:fill="auto"/>
            <w:vAlign w:val="center"/>
          </w:tcPr>
          <w:p w14:paraId="3434EA83"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 xml:space="preserve">Obseg opravljene storitve </w:t>
            </w:r>
            <w:r w:rsidRPr="00592D27">
              <w:rPr>
                <w:rFonts w:ascii="Arial" w:hAnsi="Arial" w:cs="Arial"/>
                <w:b/>
                <w:color w:val="auto"/>
              </w:rPr>
              <w:t>(vrednost v € brez DDV)</w:t>
            </w:r>
          </w:p>
        </w:tc>
        <w:tc>
          <w:tcPr>
            <w:tcW w:w="1984" w:type="dxa"/>
            <w:shd w:val="clear" w:color="auto" w:fill="auto"/>
            <w:vAlign w:val="center"/>
          </w:tcPr>
          <w:p w14:paraId="6D1567EC"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Naročnik</w:t>
            </w:r>
          </w:p>
        </w:tc>
        <w:tc>
          <w:tcPr>
            <w:tcW w:w="2268" w:type="dxa"/>
            <w:shd w:val="clear" w:color="auto" w:fill="auto"/>
            <w:vAlign w:val="center"/>
          </w:tcPr>
          <w:p w14:paraId="6940BBBF" w14:textId="77777777" w:rsidR="002C0C2F" w:rsidRPr="002E778A" w:rsidRDefault="002C0C2F" w:rsidP="007575F1">
            <w:pPr>
              <w:spacing w:after="0"/>
              <w:jc w:val="center"/>
              <w:rPr>
                <w:rFonts w:ascii="Arial" w:hAnsi="Arial" w:cs="Arial"/>
                <w:b/>
                <w:color w:val="auto"/>
              </w:rPr>
            </w:pPr>
            <w:r w:rsidRPr="002E778A">
              <w:rPr>
                <w:rFonts w:ascii="Arial" w:hAnsi="Arial" w:cs="Arial"/>
                <w:b/>
                <w:color w:val="auto"/>
              </w:rPr>
              <w:t>Kontaktna oseba s strani naročnika</w:t>
            </w:r>
          </w:p>
        </w:tc>
      </w:tr>
      <w:tr w:rsidR="002C0C2F" w:rsidRPr="002E778A" w14:paraId="4FD24585" w14:textId="77777777" w:rsidTr="007575F1">
        <w:trPr>
          <w:trHeight w:val="510"/>
        </w:trPr>
        <w:tc>
          <w:tcPr>
            <w:tcW w:w="1843" w:type="dxa"/>
            <w:shd w:val="clear" w:color="auto" w:fill="auto"/>
          </w:tcPr>
          <w:p w14:paraId="18B5946E" w14:textId="77777777" w:rsidR="002C0C2F" w:rsidRPr="002E778A" w:rsidRDefault="002C0C2F" w:rsidP="007575F1">
            <w:pPr>
              <w:spacing w:after="0"/>
              <w:rPr>
                <w:rFonts w:ascii="Arial" w:hAnsi="Arial" w:cs="Arial"/>
                <w:color w:val="auto"/>
              </w:rPr>
            </w:pPr>
          </w:p>
        </w:tc>
        <w:tc>
          <w:tcPr>
            <w:tcW w:w="1701" w:type="dxa"/>
            <w:shd w:val="clear" w:color="auto" w:fill="auto"/>
          </w:tcPr>
          <w:p w14:paraId="090BEEA5" w14:textId="77777777" w:rsidR="002C0C2F" w:rsidRPr="002E778A" w:rsidRDefault="002C0C2F" w:rsidP="007575F1">
            <w:pPr>
              <w:spacing w:after="0"/>
              <w:rPr>
                <w:rFonts w:ascii="Arial" w:hAnsi="Arial" w:cs="Arial"/>
                <w:color w:val="auto"/>
              </w:rPr>
            </w:pPr>
          </w:p>
        </w:tc>
        <w:tc>
          <w:tcPr>
            <w:tcW w:w="1560" w:type="dxa"/>
            <w:shd w:val="clear" w:color="auto" w:fill="auto"/>
          </w:tcPr>
          <w:p w14:paraId="29CEE9A3" w14:textId="77777777" w:rsidR="002C0C2F" w:rsidRPr="002E778A" w:rsidRDefault="002C0C2F" w:rsidP="007575F1">
            <w:pPr>
              <w:spacing w:after="0"/>
              <w:rPr>
                <w:rFonts w:ascii="Arial" w:hAnsi="Arial" w:cs="Arial"/>
                <w:color w:val="auto"/>
              </w:rPr>
            </w:pPr>
          </w:p>
        </w:tc>
        <w:tc>
          <w:tcPr>
            <w:tcW w:w="1984" w:type="dxa"/>
            <w:shd w:val="clear" w:color="auto" w:fill="auto"/>
          </w:tcPr>
          <w:p w14:paraId="01E5E6D0" w14:textId="77777777" w:rsidR="002C0C2F" w:rsidRPr="002E778A" w:rsidRDefault="002C0C2F" w:rsidP="007575F1">
            <w:pPr>
              <w:spacing w:after="0"/>
              <w:rPr>
                <w:rFonts w:ascii="Arial" w:hAnsi="Arial" w:cs="Arial"/>
                <w:color w:val="auto"/>
              </w:rPr>
            </w:pPr>
          </w:p>
        </w:tc>
        <w:tc>
          <w:tcPr>
            <w:tcW w:w="2268" w:type="dxa"/>
            <w:shd w:val="clear" w:color="auto" w:fill="auto"/>
          </w:tcPr>
          <w:p w14:paraId="6BD46FCF" w14:textId="77777777" w:rsidR="002C0C2F" w:rsidRPr="002E778A" w:rsidRDefault="002C0C2F" w:rsidP="007575F1">
            <w:pPr>
              <w:spacing w:after="0"/>
              <w:rPr>
                <w:rFonts w:ascii="Arial" w:hAnsi="Arial" w:cs="Arial"/>
                <w:color w:val="auto"/>
              </w:rPr>
            </w:pPr>
          </w:p>
        </w:tc>
      </w:tr>
      <w:tr w:rsidR="002C0C2F" w:rsidRPr="002E778A" w14:paraId="0AE96FA9" w14:textId="77777777" w:rsidTr="007575F1">
        <w:trPr>
          <w:trHeight w:val="510"/>
        </w:trPr>
        <w:tc>
          <w:tcPr>
            <w:tcW w:w="1843" w:type="dxa"/>
            <w:shd w:val="clear" w:color="auto" w:fill="auto"/>
          </w:tcPr>
          <w:p w14:paraId="50C1F0AF" w14:textId="77777777" w:rsidR="002C0C2F" w:rsidRPr="002E778A" w:rsidRDefault="002C0C2F" w:rsidP="007575F1">
            <w:pPr>
              <w:spacing w:after="0"/>
              <w:rPr>
                <w:rFonts w:ascii="Arial" w:hAnsi="Arial" w:cs="Arial"/>
                <w:color w:val="auto"/>
              </w:rPr>
            </w:pPr>
          </w:p>
        </w:tc>
        <w:tc>
          <w:tcPr>
            <w:tcW w:w="1701" w:type="dxa"/>
            <w:shd w:val="clear" w:color="auto" w:fill="auto"/>
          </w:tcPr>
          <w:p w14:paraId="3B3B3C98" w14:textId="77777777" w:rsidR="002C0C2F" w:rsidRPr="002E778A" w:rsidRDefault="002C0C2F" w:rsidP="007575F1">
            <w:pPr>
              <w:spacing w:after="0"/>
              <w:rPr>
                <w:rFonts w:ascii="Arial" w:hAnsi="Arial" w:cs="Arial"/>
                <w:color w:val="auto"/>
              </w:rPr>
            </w:pPr>
          </w:p>
        </w:tc>
        <w:tc>
          <w:tcPr>
            <w:tcW w:w="1560" w:type="dxa"/>
            <w:shd w:val="clear" w:color="auto" w:fill="auto"/>
          </w:tcPr>
          <w:p w14:paraId="6A9076F2" w14:textId="77777777" w:rsidR="002C0C2F" w:rsidRPr="002E778A" w:rsidRDefault="002C0C2F" w:rsidP="007575F1">
            <w:pPr>
              <w:spacing w:after="0"/>
              <w:rPr>
                <w:rFonts w:ascii="Arial" w:hAnsi="Arial" w:cs="Arial"/>
                <w:color w:val="auto"/>
              </w:rPr>
            </w:pPr>
          </w:p>
        </w:tc>
        <w:tc>
          <w:tcPr>
            <w:tcW w:w="1984" w:type="dxa"/>
            <w:shd w:val="clear" w:color="auto" w:fill="auto"/>
          </w:tcPr>
          <w:p w14:paraId="4330190D" w14:textId="77777777" w:rsidR="002C0C2F" w:rsidRPr="002E778A" w:rsidRDefault="002C0C2F" w:rsidP="007575F1">
            <w:pPr>
              <w:spacing w:after="0"/>
              <w:rPr>
                <w:rFonts w:ascii="Arial" w:hAnsi="Arial" w:cs="Arial"/>
                <w:color w:val="auto"/>
              </w:rPr>
            </w:pPr>
          </w:p>
        </w:tc>
        <w:tc>
          <w:tcPr>
            <w:tcW w:w="2268" w:type="dxa"/>
            <w:shd w:val="clear" w:color="auto" w:fill="auto"/>
          </w:tcPr>
          <w:p w14:paraId="273DDA38" w14:textId="77777777" w:rsidR="002C0C2F" w:rsidRPr="002E778A" w:rsidRDefault="002C0C2F" w:rsidP="007575F1">
            <w:pPr>
              <w:spacing w:after="0"/>
              <w:rPr>
                <w:rFonts w:ascii="Arial" w:hAnsi="Arial" w:cs="Arial"/>
                <w:color w:val="auto"/>
              </w:rPr>
            </w:pPr>
          </w:p>
        </w:tc>
      </w:tr>
      <w:tr w:rsidR="002C0C2F" w:rsidRPr="002E778A" w14:paraId="469EF964" w14:textId="77777777" w:rsidTr="007575F1">
        <w:trPr>
          <w:trHeight w:val="510"/>
        </w:trPr>
        <w:tc>
          <w:tcPr>
            <w:tcW w:w="1843" w:type="dxa"/>
            <w:shd w:val="clear" w:color="auto" w:fill="auto"/>
          </w:tcPr>
          <w:p w14:paraId="386D6DA7" w14:textId="77777777" w:rsidR="002C0C2F" w:rsidRPr="002E778A" w:rsidRDefault="002C0C2F" w:rsidP="007575F1">
            <w:pPr>
              <w:spacing w:after="0"/>
              <w:rPr>
                <w:rFonts w:ascii="Arial" w:hAnsi="Arial" w:cs="Arial"/>
                <w:color w:val="auto"/>
              </w:rPr>
            </w:pPr>
          </w:p>
        </w:tc>
        <w:tc>
          <w:tcPr>
            <w:tcW w:w="1701" w:type="dxa"/>
            <w:shd w:val="clear" w:color="auto" w:fill="auto"/>
          </w:tcPr>
          <w:p w14:paraId="59146F8A" w14:textId="77777777" w:rsidR="002C0C2F" w:rsidRPr="002E778A" w:rsidRDefault="002C0C2F" w:rsidP="007575F1">
            <w:pPr>
              <w:spacing w:after="0"/>
              <w:rPr>
                <w:rFonts w:ascii="Arial" w:hAnsi="Arial" w:cs="Arial"/>
                <w:color w:val="auto"/>
              </w:rPr>
            </w:pPr>
          </w:p>
        </w:tc>
        <w:tc>
          <w:tcPr>
            <w:tcW w:w="1560" w:type="dxa"/>
            <w:shd w:val="clear" w:color="auto" w:fill="auto"/>
          </w:tcPr>
          <w:p w14:paraId="0007F31A" w14:textId="77777777" w:rsidR="002C0C2F" w:rsidRPr="002E778A" w:rsidRDefault="002C0C2F" w:rsidP="007575F1">
            <w:pPr>
              <w:spacing w:after="0"/>
              <w:rPr>
                <w:rFonts w:ascii="Arial" w:hAnsi="Arial" w:cs="Arial"/>
                <w:color w:val="auto"/>
              </w:rPr>
            </w:pPr>
          </w:p>
        </w:tc>
        <w:tc>
          <w:tcPr>
            <w:tcW w:w="1984" w:type="dxa"/>
            <w:shd w:val="clear" w:color="auto" w:fill="auto"/>
          </w:tcPr>
          <w:p w14:paraId="4C05EA7C" w14:textId="77777777" w:rsidR="002C0C2F" w:rsidRPr="002E778A" w:rsidRDefault="002C0C2F" w:rsidP="007575F1">
            <w:pPr>
              <w:spacing w:after="0"/>
              <w:rPr>
                <w:rFonts w:ascii="Arial" w:hAnsi="Arial" w:cs="Arial"/>
                <w:color w:val="auto"/>
              </w:rPr>
            </w:pPr>
          </w:p>
        </w:tc>
        <w:tc>
          <w:tcPr>
            <w:tcW w:w="2268" w:type="dxa"/>
            <w:shd w:val="clear" w:color="auto" w:fill="auto"/>
          </w:tcPr>
          <w:p w14:paraId="1A01802D" w14:textId="77777777" w:rsidR="002C0C2F" w:rsidRPr="002E778A" w:rsidRDefault="002C0C2F" w:rsidP="007575F1">
            <w:pPr>
              <w:spacing w:after="0"/>
              <w:rPr>
                <w:rFonts w:ascii="Arial" w:hAnsi="Arial" w:cs="Arial"/>
                <w:color w:val="auto"/>
              </w:rPr>
            </w:pPr>
          </w:p>
        </w:tc>
      </w:tr>
      <w:tr w:rsidR="002C0C2F" w:rsidRPr="002E778A" w14:paraId="0BA2E574" w14:textId="77777777" w:rsidTr="007575F1">
        <w:trPr>
          <w:trHeight w:val="510"/>
        </w:trPr>
        <w:tc>
          <w:tcPr>
            <w:tcW w:w="1843" w:type="dxa"/>
            <w:shd w:val="clear" w:color="auto" w:fill="auto"/>
          </w:tcPr>
          <w:p w14:paraId="5BD25043" w14:textId="77777777" w:rsidR="002C0C2F" w:rsidRPr="002E778A" w:rsidRDefault="002C0C2F" w:rsidP="007575F1">
            <w:pPr>
              <w:spacing w:after="0"/>
              <w:rPr>
                <w:rFonts w:ascii="Arial" w:hAnsi="Arial" w:cs="Arial"/>
                <w:color w:val="auto"/>
              </w:rPr>
            </w:pPr>
          </w:p>
        </w:tc>
        <w:tc>
          <w:tcPr>
            <w:tcW w:w="1701" w:type="dxa"/>
            <w:shd w:val="clear" w:color="auto" w:fill="auto"/>
          </w:tcPr>
          <w:p w14:paraId="2E5DF980" w14:textId="77777777" w:rsidR="002C0C2F" w:rsidRPr="002E778A" w:rsidRDefault="002C0C2F" w:rsidP="007575F1">
            <w:pPr>
              <w:spacing w:after="0"/>
              <w:rPr>
                <w:rFonts w:ascii="Arial" w:hAnsi="Arial" w:cs="Arial"/>
                <w:color w:val="auto"/>
              </w:rPr>
            </w:pPr>
          </w:p>
        </w:tc>
        <w:tc>
          <w:tcPr>
            <w:tcW w:w="1560" w:type="dxa"/>
            <w:shd w:val="clear" w:color="auto" w:fill="auto"/>
          </w:tcPr>
          <w:p w14:paraId="66397133" w14:textId="77777777" w:rsidR="002C0C2F" w:rsidRPr="002E778A" w:rsidRDefault="002C0C2F" w:rsidP="007575F1">
            <w:pPr>
              <w:spacing w:after="0"/>
              <w:rPr>
                <w:rFonts w:ascii="Arial" w:hAnsi="Arial" w:cs="Arial"/>
                <w:color w:val="auto"/>
              </w:rPr>
            </w:pPr>
          </w:p>
        </w:tc>
        <w:tc>
          <w:tcPr>
            <w:tcW w:w="1984" w:type="dxa"/>
            <w:shd w:val="clear" w:color="auto" w:fill="auto"/>
          </w:tcPr>
          <w:p w14:paraId="44B8993A" w14:textId="77777777" w:rsidR="002C0C2F" w:rsidRPr="002E778A" w:rsidRDefault="002C0C2F" w:rsidP="007575F1">
            <w:pPr>
              <w:spacing w:after="0"/>
              <w:rPr>
                <w:rFonts w:ascii="Arial" w:hAnsi="Arial" w:cs="Arial"/>
                <w:color w:val="auto"/>
              </w:rPr>
            </w:pPr>
          </w:p>
        </w:tc>
        <w:tc>
          <w:tcPr>
            <w:tcW w:w="2268" w:type="dxa"/>
            <w:shd w:val="clear" w:color="auto" w:fill="auto"/>
          </w:tcPr>
          <w:p w14:paraId="78DB2EE4" w14:textId="77777777" w:rsidR="002C0C2F" w:rsidRPr="002E778A" w:rsidRDefault="002C0C2F" w:rsidP="007575F1">
            <w:pPr>
              <w:spacing w:after="0"/>
              <w:rPr>
                <w:rFonts w:ascii="Arial" w:hAnsi="Arial" w:cs="Arial"/>
                <w:color w:val="auto"/>
              </w:rPr>
            </w:pPr>
          </w:p>
        </w:tc>
      </w:tr>
    </w:tbl>
    <w:p w14:paraId="03495A1A" w14:textId="77777777" w:rsidR="002C0C2F" w:rsidRPr="002E778A" w:rsidRDefault="002C0C2F" w:rsidP="002C0C2F">
      <w:pPr>
        <w:spacing w:after="0"/>
        <w:rPr>
          <w:rFonts w:ascii="Arial" w:hAnsi="Arial" w:cs="Arial"/>
          <w:color w:val="auto"/>
        </w:rPr>
      </w:pPr>
    </w:p>
    <w:p w14:paraId="30124B72" w14:textId="19FA1D41" w:rsidR="002C0C2F" w:rsidRPr="002E778A" w:rsidRDefault="002C0C2F" w:rsidP="002C0C2F">
      <w:pPr>
        <w:spacing w:after="0"/>
        <w:jc w:val="both"/>
        <w:rPr>
          <w:rFonts w:ascii="Arial" w:hAnsi="Arial" w:cs="Arial"/>
          <w:bCs/>
          <w:color w:val="auto"/>
        </w:rPr>
      </w:pPr>
      <w:r w:rsidRPr="002E778A">
        <w:rPr>
          <w:rFonts w:ascii="Arial" w:hAnsi="Arial" w:cs="Arial"/>
          <w:color w:val="auto"/>
        </w:rPr>
        <w:t xml:space="preserve">Ta izjava je sestavni del in priloga ponudbe, s katero se prijavljamo na razpis </w:t>
      </w:r>
      <w:r>
        <w:rPr>
          <w:rFonts w:ascii="Arial" w:hAnsi="Arial" w:cs="Arial"/>
          <w:bCs/>
          <w:color w:val="auto"/>
        </w:rPr>
        <w:t xml:space="preserve">Letno vzdrževanje cest in ostalih javnih površin v občini </w:t>
      </w:r>
      <w:bookmarkStart w:id="96" w:name="OLE_LINK1"/>
      <w:r w:rsidR="00211BA4" w:rsidRPr="00065DB3">
        <w:rPr>
          <w:rFonts w:ascii="Arial" w:hAnsi="Arial" w:cs="Arial"/>
          <w:bCs/>
          <w:color w:val="auto"/>
        </w:rPr>
        <w:t>Vrhnika</w:t>
      </w:r>
      <w:r>
        <w:rPr>
          <w:rFonts w:ascii="Arial" w:hAnsi="Arial" w:cs="Arial"/>
          <w:bCs/>
          <w:color w:val="auto"/>
        </w:rPr>
        <w:t xml:space="preserve"> </w:t>
      </w:r>
      <w:bookmarkEnd w:id="96"/>
      <w:r>
        <w:rPr>
          <w:rFonts w:ascii="Arial" w:hAnsi="Arial" w:cs="Arial"/>
          <w:bCs/>
          <w:color w:val="auto"/>
        </w:rPr>
        <w:t xml:space="preserve">od 1. </w:t>
      </w:r>
      <w:r w:rsidR="00065DB3">
        <w:rPr>
          <w:rFonts w:ascii="Arial" w:hAnsi="Arial" w:cs="Arial"/>
          <w:bCs/>
          <w:color w:val="auto"/>
        </w:rPr>
        <w:t>1</w:t>
      </w:r>
      <w:r>
        <w:rPr>
          <w:rFonts w:ascii="Arial" w:hAnsi="Arial" w:cs="Arial"/>
          <w:bCs/>
          <w:color w:val="auto"/>
        </w:rPr>
        <w:t>. 202</w:t>
      </w:r>
      <w:r w:rsidR="00065DB3">
        <w:rPr>
          <w:rFonts w:ascii="Arial" w:hAnsi="Arial" w:cs="Arial"/>
          <w:bCs/>
          <w:color w:val="auto"/>
        </w:rPr>
        <w:t>3</w:t>
      </w:r>
      <w:r>
        <w:rPr>
          <w:rFonts w:ascii="Arial" w:hAnsi="Arial" w:cs="Arial"/>
          <w:bCs/>
          <w:color w:val="auto"/>
        </w:rPr>
        <w:t xml:space="preserve"> do 31. 12. 202</w:t>
      </w:r>
      <w:r w:rsidR="00065DB3">
        <w:rPr>
          <w:rFonts w:ascii="Arial" w:hAnsi="Arial" w:cs="Arial"/>
          <w:bCs/>
          <w:color w:val="auto"/>
        </w:rPr>
        <w:t>3</w:t>
      </w:r>
      <w:r w:rsidRPr="002E778A">
        <w:rPr>
          <w:rFonts w:ascii="Arial" w:hAnsi="Arial" w:cs="Arial"/>
          <w:bCs/>
          <w:color w:val="auto"/>
        </w:rPr>
        <w:t>.</w:t>
      </w:r>
    </w:p>
    <w:p w14:paraId="48E53081" w14:textId="77777777" w:rsidR="002C0C2F" w:rsidRDefault="002C0C2F" w:rsidP="002C0C2F">
      <w:pPr>
        <w:spacing w:after="0"/>
        <w:rPr>
          <w:rFonts w:ascii="Arial" w:hAnsi="Arial" w:cs="Arial"/>
          <w:b/>
          <w:color w:val="auto"/>
        </w:rPr>
      </w:pPr>
    </w:p>
    <w:p w14:paraId="1B829869" w14:textId="77777777" w:rsidR="002C0C2F" w:rsidRPr="002E778A" w:rsidRDefault="002C0C2F" w:rsidP="002C0C2F">
      <w:pPr>
        <w:spacing w:after="0"/>
        <w:rPr>
          <w:rFonts w:ascii="Arial" w:hAnsi="Arial" w:cs="Arial"/>
          <w:b/>
          <w:color w:val="auto"/>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C0C2F" w:rsidRPr="002E778A" w14:paraId="7E1CD7FF" w14:textId="77777777" w:rsidTr="007575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C1DBBEC" w14:textId="77777777" w:rsidR="002C0C2F" w:rsidRPr="002E778A" w:rsidRDefault="002C0C2F" w:rsidP="007575F1">
            <w:pPr>
              <w:suppressAutoHyphens/>
              <w:autoSpaceDN w:val="0"/>
              <w:snapToGrid w:val="0"/>
              <w:spacing w:after="0"/>
              <w:ind w:right="6"/>
              <w:jc w:val="center"/>
              <w:textAlignment w:val="baseline"/>
              <w:rPr>
                <w:rFonts w:ascii="Arial" w:hAnsi="Arial" w:cs="Arial"/>
                <w:bCs/>
                <w:kern w:val="3"/>
                <w:lang w:eastAsia="zh-CN"/>
              </w:rPr>
            </w:pPr>
            <w:r w:rsidRPr="002E778A">
              <w:rPr>
                <w:rFonts w:ascii="Arial" w:hAnsi="Arial" w:cs="Arial"/>
                <w:bCs/>
                <w:kern w:val="3"/>
                <w:lang w:eastAsia="zh-CN"/>
              </w:rPr>
              <w:t>KRAJ</w:t>
            </w:r>
          </w:p>
          <w:p w14:paraId="1BBF4D64" w14:textId="77777777" w:rsidR="002C0C2F" w:rsidRPr="002E778A" w:rsidRDefault="002C0C2F" w:rsidP="007575F1">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508A429" w14:textId="77777777" w:rsidR="002C0C2F" w:rsidRPr="002E778A" w:rsidRDefault="002C0C2F" w:rsidP="007575F1">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78E8088" w14:textId="77777777" w:rsidR="002C0C2F" w:rsidRPr="002E778A" w:rsidRDefault="002C0C2F" w:rsidP="007575F1">
            <w:pPr>
              <w:suppressAutoHyphens/>
              <w:autoSpaceDN w:val="0"/>
              <w:spacing w:after="0"/>
              <w:ind w:right="6"/>
              <w:jc w:val="center"/>
              <w:textAlignment w:val="baseline"/>
              <w:rPr>
                <w:rFonts w:ascii="Arial" w:hAnsi="Arial" w:cs="Arial"/>
                <w:bCs/>
                <w:kern w:val="3"/>
                <w:lang w:eastAsia="zh-CN"/>
              </w:rPr>
            </w:pPr>
            <w:r w:rsidRPr="002E778A">
              <w:rPr>
                <w:rFonts w:ascii="Arial" w:hAnsi="Arial" w:cs="Arial"/>
                <w:bCs/>
                <w:kern w:val="3"/>
                <w:lang w:eastAsia="zh-CN"/>
              </w:rPr>
              <w:t>PONUDNIK</w:t>
            </w:r>
          </w:p>
          <w:p w14:paraId="00E58766" w14:textId="77777777" w:rsidR="002C0C2F" w:rsidRPr="002E778A" w:rsidRDefault="002C0C2F" w:rsidP="007575F1">
            <w:pPr>
              <w:suppressAutoHyphens/>
              <w:autoSpaceDN w:val="0"/>
              <w:spacing w:after="0"/>
              <w:ind w:right="6"/>
              <w:jc w:val="center"/>
              <w:textAlignment w:val="baseline"/>
              <w:rPr>
                <w:rFonts w:ascii="Arial" w:hAnsi="Arial" w:cs="Arial"/>
                <w:bCs/>
                <w:kern w:val="3"/>
                <w:lang w:eastAsia="zh-CN"/>
              </w:rPr>
            </w:pPr>
            <w:r w:rsidRPr="002E778A">
              <w:rPr>
                <w:rFonts w:ascii="Arial" w:hAnsi="Arial" w:cs="Arial"/>
                <w:bCs/>
                <w:kern w:val="3"/>
                <w:lang w:eastAsia="zh-CN"/>
              </w:rPr>
              <w:t>ime in priimek zakonitega zastopnika in podpis</w:t>
            </w:r>
          </w:p>
          <w:p w14:paraId="00880B0E" w14:textId="77777777" w:rsidR="002C0C2F" w:rsidRPr="002E778A" w:rsidRDefault="002C0C2F" w:rsidP="007575F1">
            <w:pPr>
              <w:suppressAutoHyphens/>
              <w:autoSpaceDN w:val="0"/>
              <w:spacing w:after="0"/>
              <w:ind w:right="6"/>
              <w:jc w:val="center"/>
              <w:textAlignment w:val="baseline"/>
              <w:rPr>
                <w:rFonts w:ascii="Arial" w:hAnsi="Arial" w:cs="Arial"/>
                <w:bCs/>
                <w:kern w:val="3"/>
                <w:lang w:eastAsia="zh-CN"/>
              </w:rPr>
            </w:pPr>
          </w:p>
        </w:tc>
      </w:tr>
      <w:tr w:rsidR="002C0C2F" w:rsidRPr="002E778A" w14:paraId="5343D00A" w14:textId="77777777" w:rsidTr="007575F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3975B04" w14:textId="77777777" w:rsidR="002C0C2F" w:rsidRPr="002E778A" w:rsidRDefault="002C0C2F" w:rsidP="007575F1">
            <w:pPr>
              <w:suppressAutoHyphens/>
              <w:autoSpaceDN w:val="0"/>
              <w:snapToGrid w:val="0"/>
              <w:spacing w:after="0"/>
              <w:ind w:right="6"/>
              <w:jc w:val="center"/>
              <w:textAlignment w:val="baseline"/>
              <w:rPr>
                <w:rFonts w:ascii="Arial" w:hAnsi="Arial" w:cs="Arial"/>
                <w:bCs/>
                <w:kern w:val="3"/>
                <w:lang w:eastAsia="zh-CN"/>
              </w:rPr>
            </w:pPr>
            <w:r w:rsidRPr="002E778A">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08B800B" w14:textId="77777777" w:rsidR="002C0C2F" w:rsidRPr="002E778A" w:rsidRDefault="002C0C2F" w:rsidP="007575F1">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2BC0CCD" w14:textId="77777777" w:rsidR="002C0C2F" w:rsidRPr="002E778A" w:rsidRDefault="002C0C2F" w:rsidP="007575F1">
            <w:pPr>
              <w:spacing w:after="0"/>
              <w:rPr>
                <w:rFonts w:ascii="Arial" w:hAnsi="Arial" w:cs="Arial"/>
              </w:rPr>
            </w:pPr>
          </w:p>
        </w:tc>
      </w:tr>
    </w:tbl>
    <w:p w14:paraId="6B90F8FB" w14:textId="00F7989B" w:rsidR="002C0C2F" w:rsidRDefault="002C0C2F" w:rsidP="002C0C2F">
      <w:pPr>
        <w:spacing w:after="0"/>
        <w:rPr>
          <w:rFonts w:ascii="Arial" w:hAnsi="Arial" w:cs="Arial"/>
          <w:b/>
          <w:color w:val="auto"/>
        </w:rPr>
      </w:pPr>
    </w:p>
    <w:p w14:paraId="35A63538" w14:textId="69BC5682" w:rsidR="00A55754" w:rsidRDefault="00A55754" w:rsidP="002C0C2F">
      <w:pPr>
        <w:spacing w:after="0"/>
        <w:rPr>
          <w:rFonts w:ascii="Arial" w:hAnsi="Arial" w:cs="Arial"/>
          <w:b/>
          <w:color w:val="auto"/>
        </w:rPr>
      </w:pPr>
    </w:p>
    <w:p w14:paraId="794F9E27" w14:textId="7E7331B4" w:rsidR="00A55754" w:rsidRDefault="00A55754" w:rsidP="002C0C2F">
      <w:pPr>
        <w:spacing w:after="0"/>
        <w:rPr>
          <w:rFonts w:ascii="Arial" w:hAnsi="Arial" w:cs="Arial"/>
          <w:b/>
          <w:color w:val="auto"/>
        </w:rPr>
      </w:pPr>
    </w:p>
    <w:p w14:paraId="2446CA31" w14:textId="4AC780C2" w:rsidR="00A55754" w:rsidRDefault="00A55754" w:rsidP="002C0C2F">
      <w:pPr>
        <w:spacing w:after="0"/>
        <w:rPr>
          <w:rFonts w:ascii="Arial" w:hAnsi="Arial" w:cs="Arial"/>
          <w:b/>
          <w:color w:val="auto"/>
        </w:rPr>
      </w:pPr>
    </w:p>
    <w:p w14:paraId="08650DD8" w14:textId="77777777" w:rsidR="00A55754" w:rsidRPr="00DC14E9" w:rsidRDefault="00A55754" w:rsidP="00A55754">
      <w:pPr>
        <w:spacing w:line="312" w:lineRule="auto"/>
        <w:jc w:val="both"/>
        <w:rPr>
          <w:rFonts w:ascii="Arial" w:eastAsia="Arial Unicode MS" w:hAnsi="Arial" w:cs="Arial"/>
          <w:b/>
          <w:bCs/>
        </w:rPr>
      </w:pPr>
      <w:bookmarkStart w:id="97" w:name="_Toc106796324"/>
      <w:bookmarkStart w:id="98" w:name="_Toc109286565"/>
      <w:r w:rsidRPr="00DC14E9">
        <w:rPr>
          <w:rStyle w:val="Naslov2Znak"/>
          <w:rFonts w:eastAsia="Calibri"/>
        </w:rPr>
        <w:lastRenderedPageBreak/>
        <w:t>Izjava po 35. členu</w:t>
      </w:r>
      <w:bookmarkEnd w:id="97"/>
      <w:bookmarkEnd w:id="98"/>
      <w:r w:rsidRPr="00DC14E9">
        <w:rPr>
          <w:rFonts w:ascii="Arial" w:eastAsia="Arial Unicode MS" w:hAnsi="Arial" w:cs="Arial"/>
          <w:b/>
          <w:bCs/>
        </w:rPr>
        <w:t xml:space="preserve"> </w:t>
      </w:r>
      <w:proofErr w:type="spellStart"/>
      <w:r w:rsidRPr="00DC14E9">
        <w:rPr>
          <w:rFonts w:ascii="Arial" w:eastAsia="Arial Unicode MS" w:hAnsi="Arial" w:cs="Arial"/>
          <w:b/>
          <w:bCs/>
        </w:rPr>
        <w:t>ZIntPK</w:t>
      </w:r>
      <w:proofErr w:type="spellEnd"/>
      <w:r w:rsidRPr="00DC14E9">
        <w:rPr>
          <w:rFonts w:ascii="Arial" w:eastAsia="Arial Unicode MS" w:hAnsi="Arial" w:cs="Arial"/>
          <w:b/>
          <w:bCs/>
        </w:rPr>
        <w:t xml:space="preserve"> </w:t>
      </w:r>
    </w:p>
    <w:p w14:paraId="27D0D62F" w14:textId="77777777" w:rsidR="00A55754" w:rsidRPr="00DC14E9" w:rsidRDefault="00A55754" w:rsidP="00A55754">
      <w:pPr>
        <w:shd w:val="clear" w:color="auto" w:fill="FFFFFF"/>
        <w:spacing w:after="0"/>
        <w:jc w:val="both"/>
        <w:rPr>
          <w:rFonts w:ascii="Arial" w:hAnsi="Arial" w:cs="Arial"/>
          <w:i/>
        </w:rPr>
      </w:pPr>
      <w:r w:rsidRPr="00DC14E9">
        <w:rPr>
          <w:rFonts w:ascii="Arial" w:hAnsi="Arial" w:cs="Arial"/>
        </w:rPr>
        <w:t xml:space="preserve">V postopku za izvedbo javnega naročila </w:t>
      </w:r>
      <w:r w:rsidRPr="00DC14E9">
        <w:rPr>
          <w:rFonts w:ascii="Arial" w:eastAsia="Times New Roman" w:hAnsi="Arial" w:cs="Arial"/>
          <w:i/>
        </w:rPr>
        <w:t xml:space="preserve">  </w:t>
      </w:r>
      <w:r w:rsidRPr="00DC14E9">
        <w:rPr>
          <w:rFonts w:ascii="Arial" w:hAnsi="Arial" w:cs="Arial"/>
          <w:i/>
        </w:rPr>
        <w:t>……………………….</w:t>
      </w:r>
    </w:p>
    <w:p w14:paraId="11B5A431" w14:textId="77777777" w:rsidR="00A55754" w:rsidRPr="00DC14E9" w:rsidRDefault="00A55754" w:rsidP="00A55754">
      <w:pPr>
        <w:shd w:val="clear" w:color="auto" w:fill="FFFFFF"/>
        <w:spacing w:after="0"/>
        <w:jc w:val="both"/>
        <w:rPr>
          <w:rFonts w:ascii="Arial" w:hAnsi="Arial" w:cs="Arial"/>
          <w:bCs/>
        </w:rPr>
      </w:pPr>
    </w:p>
    <w:p w14:paraId="00689A7C" w14:textId="77777777" w:rsidR="00A55754" w:rsidRPr="00DC14E9" w:rsidRDefault="00A55754" w:rsidP="00A55754">
      <w:pPr>
        <w:autoSpaceDE w:val="0"/>
        <w:autoSpaceDN w:val="0"/>
        <w:adjustRightInd w:val="0"/>
        <w:spacing w:after="0"/>
        <w:jc w:val="both"/>
        <w:rPr>
          <w:rFonts w:ascii="Arial" w:hAnsi="Arial" w:cs="Arial"/>
          <w:bCs/>
          <w:i/>
        </w:rPr>
      </w:pPr>
      <w:r w:rsidRPr="00DC14E9">
        <w:rPr>
          <w:rFonts w:ascii="Arial" w:hAnsi="Arial" w:cs="Arial"/>
          <w:bCs/>
        </w:rPr>
        <w:t>ponudnik</w:t>
      </w:r>
      <w:r w:rsidRPr="00DC14E9">
        <w:rPr>
          <w:rFonts w:ascii="Arial" w:hAnsi="Arial" w:cs="Arial"/>
        </w:rPr>
        <w:t>:</w:t>
      </w:r>
      <w:r w:rsidRPr="00DC14E9">
        <w:rPr>
          <w:rFonts w:ascii="Arial" w:hAnsi="Arial" w:cs="Arial"/>
          <w:i/>
        </w:rPr>
        <w:t xml:space="preserve"> </w:t>
      </w:r>
      <w:r w:rsidRPr="00DC14E9">
        <w:rPr>
          <w:rFonts w:ascii="Arial" w:hAnsi="Arial" w:cs="Arial"/>
          <w:bCs/>
          <w:i/>
        </w:rPr>
        <w:t>…………………………………………………………</w:t>
      </w:r>
    </w:p>
    <w:p w14:paraId="47FB40BE" w14:textId="77777777" w:rsidR="00A55754" w:rsidRPr="00DC14E9" w:rsidRDefault="00A55754" w:rsidP="00A55754">
      <w:pPr>
        <w:autoSpaceDE w:val="0"/>
        <w:autoSpaceDN w:val="0"/>
        <w:adjustRightInd w:val="0"/>
        <w:spacing w:after="0"/>
        <w:jc w:val="both"/>
        <w:rPr>
          <w:rFonts w:ascii="Arial" w:hAnsi="Arial" w:cs="Arial"/>
          <w:bCs/>
        </w:rPr>
      </w:pPr>
    </w:p>
    <w:p w14:paraId="0CEF8D9F" w14:textId="07D41A2E" w:rsidR="00A55754" w:rsidRPr="00DC14E9" w:rsidRDefault="00A55754" w:rsidP="00A55754">
      <w:pPr>
        <w:autoSpaceDE w:val="0"/>
        <w:autoSpaceDN w:val="0"/>
        <w:adjustRightInd w:val="0"/>
        <w:spacing w:after="0"/>
        <w:jc w:val="both"/>
        <w:rPr>
          <w:rFonts w:ascii="Arial" w:hAnsi="Arial" w:cs="Arial"/>
        </w:rPr>
      </w:pPr>
      <w:r w:rsidRPr="00DC14E9">
        <w:rPr>
          <w:rFonts w:ascii="Arial" w:hAnsi="Arial" w:cs="Arial"/>
          <w:bCs/>
        </w:rPr>
        <w:t xml:space="preserve">izjavlja, da ni nastopil položaj, kot ga ureja določilo 35. člena </w:t>
      </w:r>
      <w:r w:rsidRPr="00DC14E9">
        <w:rPr>
          <w:rFonts w:ascii="Arial" w:hAnsi="Arial" w:cs="Arial"/>
        </w:rPr>
        <w:t xml:space="preserve">Zakona o integriteti in preprečevanju korupcije </w:t>
      </w:r>
      <w:r w:rsidR="009666D2">
        <w:rPr>
          <w:rFonts w:ascii="Arial" w:hAnsi="Arial" w:cs="Arial"/>
        </w:rPr>
        <w:t>(</w:t>
      </w:r>
      <w:proofErr w:type="spellStart"/>
      <w:r w:rsidR="001014DB" w:rsidRPr="001014DB">
        <w:rPr>
          <w:rFonts w:ascii="Arial" w:hAnsi="Arial" w:cs="Arial"/>
        </w:rPr>
        <w:t>ZIntPK</w:t>
      </w:r>
      <w:proofErr w:type="spellEnd"/>
      <w:r w:rsidR="001014DB">
        <w:rPr>
          <w:rFonts w:ascii="Arial" w:hAnsi="Arial" w:cs="Arial"/>
        </w:rPr>
        <w:t xml:space="preserve">; </w:t>
      </w:r>
      <w:r w:rsidR="009666D2" w:rsidRPr="009666D2">
        <w:rPr>
          <w:rFonts w:ascii="Arial" w:hAnsi="Arial" w:cs="Arial"/>
        </w:rPr>
        <w:t xml:space="preserve">Uradni list RS, št. 69/11 – uradno prečiščeno besedilo, 158/20 in 3/22 – </w:t>
      </w:r>
      <w:proofErr w:type="spellStart"/>
      <w:r w:rsidR="009666D2" w:rsidRPr="009666D2">
        <w:rPr>
          <w:rFonts w:ascii="Arial" w:hAnsi="Arial" w:cs="Arial"/>
        </w:rPr>
        <w:t>ZDeb</w:t>
      </w:r>
      <w:proofErr w:type="spellEnd"/>
      <w:r w:rsidRPr="00DC14E9">
        <w:rPr>
          <w:rFonts w:ascii="Arial" w:hAnsi="Arial" w:cs="Arial"/>
        </w:rPr>
        <w:t>).</w:t>
      </w:r>
    </w:p>
    <w:p w14:paraId="5D18D165" w14:textId="77777777" w:rsidR="00A55754" w:rsidRPr="00DC14E9" w:rsidRDefault="00A55754" w:rsidP="00A55754">
      <w:pPr>
        <w:autoSpaceDE w:val="0"/>
        <w:autoSpaceDN w:val="0"/>
        <w:adjustRightInd w:val="0"/>
        <w:spacing w:after="0"/>
        <w:jc w:val="both"/>
        <w:rPr>
          <w:rFonts w:ascii="Arial" w:hAnsi="Arial" w:cs="Arial"/>
        </w:rPr>
      </w:pPr>
    </w:p>
    <w:p w14:paraId="1C25F838" w14:textId="77777777" w:rsidR="00A55754" w:rsidRPr="00DC14E9" w:rsidRDefault="00A55754" w:rsidP="00A55754">
      <w:pPr>
        <w:autoSpaceDE w:val="0"/>
        <w:autoSpaceDN w:val="0"/>
        <w:adjustRightInd w:val="0"/>
        <w:spacing w:after="0"/>
        <w:jc w:val="both"/>
        <w:rPr>
          <w:rFonts w:ascii="Arial" w:hAnsi="Arial" w:cs="Arial"/>
        </w:rPr>
      </w:pPr>
    </w:p>
    <w:p w14:paraId="77B03EBA" w14:textId="77777777" w:rsidR="00A55754" w:rsidRPr="00DC14E9" w:rsidRDefault="00A55754" w:rsidP="00A55754">
      <w:pPr>
        <w:autoSpaceDE w:val="0"/>
        <w:autoSpaceDN w:val="0"/>
        <w:adjustRightInd w:val="0"/>
        <w:spacing w:after="0"/>
        <w:jc w:val="both"/>
        <w:rPr>
          <w:rFonts w:ascii="Arial" w:hAnsi="Arial" w:cs="Arial"/>
        </w:rPr>
      </w:pPr>
      <w:r w:rsidRPr="00DC14E9">
        <w:rPr>
          <w:rFonts w:ascii="Arial" w:hAnsi="Arial" w:cs="Arial"/>
        </w:rPr>
        <w:t xml:space="preserve">Določba 1. odst. 35. člena </w:t>
      </w:r>
      <w:proofErr w:type="spellStart"/>
      <w:r w:rsidRPr="00DC14E9">
        <w:rPr>
          <w:rFonts w:ascii="Arial" w:hAnsi="Arial" w:cs="Arial"/>
        </w:rPr>
        <w:t>ZIntPK</w:t>
      </w:r>
      <w:proofErr w:type="spellEnd"/>
      <w:r w:rsidRPr="00DC14E9">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F63633A" w14:textId="77777777" w:rsidR="00A55754" w:rsidRPr="00DC14E9" w:rsidRDefault="00A55754" w:rsidP="00A55754">
      <w:pPr>
        <w:autoSpaceDE w:val="0"/>
        <w:autoSpaceDN w:val="0"/>
        <w:adjustRightInd w:val="0"/>
        <w:spacing w:after="0"/>
        <w:jc w:val="both"/>
        <w:rPr>
          <w:rFonts w:ascii="Arial" w:hAnsi="Arial" w:cs="Arial"/>
        </w:rPr>
      </w:pPr>
    </w:p>
    <w:p w14:paraId="62E27312" w14:textId="77777777" w:rsidR="00A55754" w:rsidRPr="00DC14E9" w:rsidRDefault="00A55754" w:rsidP="00A55754">
      <w:pPr>
        <w:autoSpaceDE w:val="0"/>
        <w:autoSpaceDN w:val="0"/>
        <w:adjustRightInd w:val="0"/>
        <w:spacing w:after="0"/>
        <w:jc w:val="both"/>
        <w:rPr>
          <w:rFonts w:ascii="Arial" w:hAnsi="Arial" w:cs="Arial"/>
        </w:rPr>
      </w:pPr>
      <w:r w:rsidRPr="00DC14E9">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246572ED" w14:textId="77777777" w:rsidR="00A55754" w:rsidRPr="00DC14E9" w:rsidRDefault="00A55754" w:rsidP="00A55754">
      <w:pPr>
        <w:autoSpaceDE w:val="0"/>
        <w:autoSpaceDN w:val="0"/>
        <w:adjustRightInd w:val="0"/>
        <w:spacing w:after="0"/>
        <w:jc w:val="both"/>
        <w:rPr>
          <w:rFonts w:ascii="Arial" w:hAnsi="Arial" w:cs="Arial"/>
        </w:rPr>
      </w:pPr>
    </w:p>
    <w:p w14:paraId="62F6AB76" w14:textId="77777777" w:rsidR="00A55754" w:rsidRPr="00DC14E9" w:rsidRDefault="00A55754" w:rsidP="00A55754">
      <w:pPr>
        <w:autoSpaceDE w:val="0"/>
        <w:autoSpaceDN w:val="0"/>
        <w:adjustRightInd w:val="0"/>
        <w:spacing w:after="0"/>
        <w:jc w:val="both"/>
        <w:rPr>
          <w:rFonts w:ascii="Arial" w:hAnsi="Arial" w:cs="Arial"/>
        </w:rPr>
      </w:pPr>
      <w:r w:rsidRPr="00DC14E9">
        <w:rPr>
          <w:rFonts w:ascii="Arial" w:hAnsi="Arial" w:cs="Arial"/>
        </w:rPr>
        <w:t xml:space="preserve">Pogodba, ki je v nasprotju z določbami 35.  člena </w:t>
      </w:r>
      <w:proofErr w:type="spellStart"/>
      <w:r w:rsidRPr="00DC14E9">
        <w:rPr>
          <w:rFonts w:ascii="Arial" w:hAnsi="Arial" w:cs="Arial"/>
        </w:rPr>
        <w:t>ZIntPK</w:t>
      </w:r>
      <w:proofErr w:type="spellEnd"/>
      <w:r w:rsidRPr="00DC14E9">
        <w:rPr>
          <w:rFonts w:ascii="Arial" w:hAnsi="Arial" w:cs="Arial"/>
        </w:rPr>
        <w:t>, je nična.</w:t>
      </w:r>
    </w:p>
    <w:p w14:paraId="2C1CC501" w14:textId="77777777" w:rsidR="00A55754" w:rsidRPr="00DC14E9" w:rsidRDefault="00A55754" w:rsidP="00A55754">
      <w:pPr>
        <w:spacing w:after="0"/>
        <w:contextualSpacing/>
        <w:jc w:val="both"/>
        <w:outlineLvl w:val="0"/>
        <w:rPr>
          <w:rFonts w:ascii="Arial" w:hAnsi="Arial" w:cs="Arial"/>
          <w:b/>
        </w:rPr>
      </w:pPr>
    </w:p>
    <w:p w14:paraId="66BE89DB" w14:textId="77777777" w:rsidR="00A55754" w:rsidRPr="00DC14E9" w:rsidRDefault="00A55754" w:rsidP="00A55754">
      <w:pPr>
        <w:spacing w:after="0"/>
        <w:jc w:val="both"/>
        <w:rPr>
          <w:rFonts w:ascii="Arial" w:hAnsi="Arial" w:cs="Arial"/>
        </w:rPr>
      </w:pPr>
    </w:p>
    <w:p w14:paraId="36BB963D" w14:textId="77777777" w:rsidR="00A55754" w:rsidRPr="00DC14E9" w:rsidRDefault="00A55754" w:rsidP="00A55754">
      <w:pPr>
        <w:spacing w:after="0"/>
        <w:jc w:val="both"/>
        <w:rPr>
          <w:rFonts w:ascii="Arial" w:eastAsia="Times New Roman" w:hAnsi="Arial" w:cs="Arial"/>
        </w:rPr>
      </w:pPr>
      <w:r w:rsidRPr="00DC14E9">
        <w:rPr>
          <w:rFonts w:ascii="Arial" w:eastAsia="Times New Roman" w:hAnsi="Arial" w:cs="Arial"/>
        </w:rPr>
        <w:t xml:space="preserve">Kraj in datum:                                            Žig: </w:t>
      </w:r>
      <w:r w:rsidRPr="00DC14E9">
        <w:rPr>
          <w:rFonts w:ascii="Arial" w:eastAsia="Times New Roman" w:hAnsi="Arial" w:cs="Arial"/>
        </w:rPr>
        <w:tab/>
      </w:r>
      <w:r w:rsidRPr="00DC14E9">
        <w:rPr>
          <w:rFonts w:ascii="Arial" w:eastAsia="Times New Roman" w:hAnsi="Arial" w:cs="Arial"/>
        </w:rPr>
        <w:tab/>
      </w:r>
      <w:r w:rsidRPr="00DC14E9">
        <w:rPr>
          <w:rFonts w:ascii="Arial" w:eastAsia="Times New Roman" w:hAnsi="Arial" w:cs="Arial"/>
        </w:rPr>
        <w:tab/>
        <w:t>Podpis ponudnika:</w:t>
      </w:r>
    </w:p>
    <w:p w14:paraId="557F696A" w14:textId="77777777" w:rsidR="00A55754" w:rsidRPr="00DC14E9" w:rsidRDefault="00A55754" w:rsidP="00A55754">
      <w:pPr>
        <w:jc w:val="both"/>
        <w:rPr>
          <w:rFonts w:ascii="Arial" w:hAnsi="Arial" w:cs="Arial"/>
        </w:rPr>
      </w:pPr>
      <w:r w:rsidRPr="00DC14E9">
        <w:rPr>
          <w:rFonts w:ascii="Arial" w:hAnsi="Arial" w:cs="Arial"/>
        </w:rPr>
        <w:br w:type="page"/>
      </w:r>
    </w:p>
    <w:p w14:paraId="13FBFDBF" w14:textId="77777777" w:rsidR="00A55754" w:rsidRPr="00DC14E9" w:rsidRDefault="00A55754" w:rsidP="00A55754">
      <w:pPr>
        <w:jc w:val="center"/>
        <w:rPr>
          <w:rFonts w:ascii="Arial" w:hAnsi="Arial" w:cs="Arial"/>
          <w:bCs/>
        </w:rPr>
      </w:pPr>
      <w:r w:rsidRPr="00DC14E9">
        <w:rPr>
          <w:rFonts w:ascii="Arial" w:hAnsi="Arial" w:cs="Arial"/>
          <w:bCs/>
        </w:rPr>
        <w:lastRenderedPageBreak/>
        <w:t>IZJAVA/PODATKI O UDELEŽBI FIZIČNIH IN PRAVNIH OSEB V LASTNIŠTVU PONUDNIKA</w:t>
      </w:r>
    </w:p>
    <w:p w14:paraId="454253FD" w14:textId="77777777" w:rsidR="00A55754" w:rsidRPr="00DC14E9" w:rsidRDefault="00A55754" w:rsidP="00A55754">
      <w:pPr>
        <w:jc w:val="both"/>
        <w:rPr>
          <w:rFonts w:ascii="Arial" w:hAnsi="Arial" w:cs="Arial"/>
          <w:bCs/>
        </w:rPr>
      </w:pPr>
    </w:p>
    <w:p w14:paraId="1C9CF551" w14:textId="41B9E68B" w:rsidR="00A55754" w:rsidRPr="00DC14E9" w:rsidRDefault="00A55754" w:rsidP="00A55754">
      <w:pPr>
        <w:spacing w:after="0"/>
        <w:jc w:val="both"/>
        <w:rPr>
          <w:rFonts w:ascii="Arial" w:hAnsi="Arial" w:cs="Arial"/>
          <w:bCs/>
        </w:rPr>
      </w:pPr>
      <w:r w:rsidRPr="00DC14E9">
        <w:rPr>
          <w:rFonts w:ascii="Arial" w:hAnsi="Arial" w:cs="Arial"/>
          <w:bCs/>
        </w:rPr>
        <w:t xml:space="preserve">ter o gospodarskih subjektih, za katere se glede na določbe zakona, ki ureja gospodarske družbe, šteje, da so povezane družbe s ponudnikom (šesti odstavek 14. člena Zakona o integriteti in preprečevanju korupcije, </w:t>
      </w:r>
      <w:r w:rsidR="00DB2858" w:rsidRPr="00DB2858">
        <w:rPr>
          <w:rFonts w:ascii="Arial" w:hAnsi="Arial" w:cs="Arial"/>
          <w:bCs/>
        </w:rPr>
        <w:t xml:space="preserve">Uradni list RS, št. 69/11 – uradno prečiščeno besedilo, 158/20 in 3/22 – </w:t>
      </w:r>
      <w:proofErr w:type="spellStart"/>
      <w:r w:rsidR="00DB2858" w:rsidRPr="00DB2858">
        <w:rPr>
          <w:rFonts w:ascii="Arial" w:hAnsi="Arial" w:cs="Arial"/>
          <w:bCs/>
        </w:rPr>
        <w:t>ZDeb</w:t>
      </w:r>
      <w:proofErr w:type="spellEnd"/>
      <w:r w:rsidRPr="00DC14E9">
        <w:rPr>
          <w:rFonts w:ascii="Arial" w:hAnsi="Arial" w:cs="Arial"/>
          <w:bCs/>
        </w:rPr>
        <w:t>.</w:t>
      </w:r>
    </w:p>
    <w:p w14:paraId="4C7BE730" w14:textId="77777777" w:rsidR="00A55754" w:rsidRPr="00DC14E9" w:rsidRDefault="00A55754" w:rsidP="00A55754">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A55754" w:rsidRPr="00DC14E9" w14:paraId="49EBFDF1" w14:textId="77777777" w:rsidTr="00DD7BC0">
        <w:trPr>
          <w:trHeight w:val="20"/>
          <w:jc w:val="center"/>
        </w:trPr>
        <w:tc>
          <w:tcPr>
            <w:tcW w:w="9694" w:type="dxa"/>
            <w:gridSpan w:val="2"/>
            <w:shd w:val="clear" w:color="auto" w:fill="FFFFFF" w:themeFill="background1"/>
            <w:vAlign w:val="center"/>
          </w:tcPr>
          <w:p w14:paraId="4860F035" w14:textId="77777777" w:rsidR="00A55754" w:rsidRPr="00DC14E9" w:rsidRDefault="00A55754" w:rsidP="00DD7BC0">
            <w:pPr>
              <w:jc w:val="center"/>
              <w:rPr>
                <w:rFonts w:ascii="Arial" w:hAnsi="Arial" w:cs="Arial"/>
                <w:bCs/>
              </w:rPr>
            </w:pPr>
            <w:r w:rsidRPr="00DC14E9">
              <w:rPr>
                <w:rFonts w:ascii="Arial" w:hAnsi="Arial" w:cs="Arial"/>
                <w:bCs/>
              </w:rPr>
              <w:t>Javno naročilo</w:t>
            </w:r>
          </w:p>
        </w:tc>
      </w:tr>
      <w:tr w:rsidR="00A55754" w:rsidRPr="00DC14E9" w14:paraId="360FCADA" w14:textId="77777777" w:rsidTr="00DD7BC0">
        <w:trPr>
          <w:trHeight w:val="20"/>
          <w:jc w:val="center"/>
        </w:trPr>
        <w:tc>
          <w:tcPr>
            <w:tcW w:w="3122" w:type="dxa"/>
            <w:shd w:val="clear" w:color="auto" w:fill="FFFFFF" w:themeFill="background1"/>
            <w:vAlign w:val="center"/>
          </w:tcPr>
          <w:p w14:paraId="7D79D479" w14:textId="77777777" w:rsidR="00A55754" w:rsidRPr="00DC14E9" w:rsidRDefault="00A55754" w:rsidP="00DD7BC0">
            <w:pPr>
              <w:rPr>
                <w:rFonts w:ascii="Arial" w:hAnsi="Arial" w:cs="Arial"/>
                <w:bCs/>
              </w:rPr>
            </w:pPr>
            <w:r w:rsidRPr="00DC14E9">
              <w:rPr>
                <w:rFonts w:ascii="Arial" w:hAnsi="Arial" w:cs="Arial"/>
                <w:bCs/>
              </w:rPr>
              <w:t>Naročnik</w:t>
            </w:r>
          </w:p>
        </w:tc>
        <w:tc>
          <w:tcPr>
            <w:tcW w:w="6572" w:type="dxa"/>
            <w:shd w:val="clear" w:color="auto" w:fill="FFFFFF" w:themeFill="background1"/>
            <w:vAlign w:val="center"/>
          </w:tcPr>
          <w:p w14:paraId="45D92290" w14:textId="77777777" w:rsidR="00A55754" w:rsidRPr="00DC14E9" w:rsidRDefault="00A55754" w:rsidP="00DD7BC0">
            <w:pPr>
              <w:rPr>
                <w:rFonts w:ascii="Arial" w:hAnsi="Arial" w:cs="Arial"/>
                <w:bCs/>
              </w:rPr>
            </w:pPr>
            <w:r w:rsidRPr="00DC14E9">
              <w:rPr>
                <w:rFonts w:ascii="Arial" w:hAnsi="Arial" w:cs="Arial"/>
                <w:bCs/>
              </w:rPr>
              <w:t xml:space="preserve"> </w:t>
            </w:r>
          </w:p>
        </w:tc>
      </w:tr>
      <w:tr w:rsidR="00A55754" w:rsidRPr="00DC14E9" w14:paraId="7BBAE3A8" w14:textId="77777777" w:rsidTr="00DD7BC0">
        <w:trPr>
          <w:trHeight w:val="20"/>
          <w:jc w:val="center"/>
        </w:trPr>
        <w:tc>
          <w:tcPr>
            <w:tcW w:w="3122" w:type="dxa"/>
            <w:shd w:val="clear" w:color="auto" w:fill="FFFFFF" w:themeFill="background1"/>
            <w:vAlign w:val="center"/>
          </w:tcPr>
          <w:p w14:paraId="16E5CD30" w14:textId="77777777" w:rsidR="00A55754" w:rsidRPr="00DC14E9" w:rsidRDefault="00A55754" w:rsidP="00DD7BC0">
            <w:pPr>
              <w:rPr>
                <w:rFonts w:ascii="Arial" w:hAnsi="Arial" w:cs="Arial"/>
                <w:bCs/>
              </w:rPr>
            </w:pPr>
            <w:r w:rsidRPr="00DC14E9">
              <w:rPr>
                <w:rFonts w:ascii="Arial" w:hAnsi="Arial" w:cs="Arial"/>
                <w:bCs/>
              </w:rPr>
              <w:t>Oznaka javnega naročila</w:t>
            </w:r>
          </w:p>
        </w:tc>
        <w:tc>
          <w:tcPr>
            <w:tcW w:w="6572" w:type="dxa"/>
            <w:shd w:val="clear" w:color="auto" w:fill="FFFFFF" w:themeFill="background1"/>
            <w:vAlign w:val="center"/>
          </w:tcPr>
          <w:p w14:paraId="08FD6290" w14:textId="77777777" w:rsidR="00A55754" w:rsidRPr="00DC14E9" w:rsidRDefault="00A55754" w:rsidP="00DD7BC0">
            <w:pPr>
              <w:rPr>
                <w:rFonts w:ascii="Arial" w:hAnsi="Arial" w:cs="Arial"/>
                <w:bCs/>
              </w:rPr>
            </w:pPr>
            <w:r w:rsidRPr="00DC14E9">
              <w:rPr>
                <w:rFonts w:ascii="Arial" w:hAnsi="Arial" w:cs="Arial"/>
                <w:bCs/>
                <w:color w:val="FF0000"/>
              </w:rPr>
              <w:fldChar w:fldCharType="begin"/>
            </w:r>
            <w:r w:rsidRPr="00DC14E9">
              <w:rPr>
                <w:rFonts w:ascii="Arial" w:hAnsi="Arial" w:cs="Arial"/>
                <w:bCs/>
                <w:color w:val="FF0000"/>
              </w:rPr>
              <w:instrText xml:space="preserve"> DOCPROPERTY  "MFiles_P1045"  \* MERGEFORMAT </w:instrText>
            </w:r>
            <w:r w:rsidRPr="00DC14E9">
              <w:rPr>
                <w:rFonts w:ascii="Arial" w:hAnsi="Arial" w:cs="Arial"/>
                <w:bCs/>
                <w:color w:val="FF0000"/>
              </w:rPr>
              <w:fldChar w:fldCharType="end"/>
            </w:r>
          </w:p>
        </w:tc>
      </w:tr>
      <w:tr w:rsidR="00A55754" w:rsidRPr="00DC14E9" w14:paraId="252E297D" w14:textId="77777777" w:rsidTr="00DD7BC0">
        <w:trPr>
          <w:trHeight w:val="20"/>
          <w:jc w:val="center"/>
        </w:trPr>
        <w:tc>
          <w:tcPr>
            <w:tcW w:w="3122" w:type="dxa"/>
            <w:shd w:val="clear" w:color="auto" w:fill="FFFFFF" w:themeFill="background1"/>
            <w:vAlign w:val="center"/>
          </w:tcPr>
          <w:p w14:paraId="4BBCB0D2" w14:textId="77777777" w:rsidR="00A55754" w:rsidRPr="00DC14E9" w:rsidRDefault="00A55754" w:rsidP="00DD7BC0">
            <w:pPr>
              <w:rPr>
                <w:rFonts w:ascii="Arial" w:hAnsi="Arial" w:cs="Arial"/>
                <w:bCs/>
              </w:rPr>
            </w:pPr>
            <w:r w:rsidRPr="00DC14E9">
              <w:rPr>
                <w:rFonts w:ascii="Arial" w:hAnsi="Arial" w:cs="Arial"/>
                <w:bCs/>
              </w:rPr>
              <w:t>Predmet javnega naročila</w:t>
            </w:r>
          </w:p>
        </w:tc>
        <w:tc>
          <w:tcPr>
            <w:tcW w:w="6572" w:type="dxa"/>
            <w:shd w:val="clear" w:color="auto" w:fill="FFFFFF" w:themeFill="background1"/>
            <w:vAlign w:val="center"/>
          </w:tcPr>
          <w:p w14:paraId="20D84DD2" w14:textId="77777777" w:rsidR="00A55754" w:rsidRPr="00DC14E9" w:rsidRDefault="00A55754" w:rsidP="00DD7BC0">
            <w:pPr>
              <w:rPr>
                <w:rFonts w:ascii="Arial" w:hAnsi="Arial" w:cs="Arial"/>
                <w:bCs/>
              </w:rPr>
            </w:pPr>
            <w:r w:rsidRPr="00DC14E9">
              <w:rPr>
                <w:rFonts w:ascii="Arial" w:hAnsi="Arial" w:cs="Arial"/>
                <w:bCs/>
              </w:rPr>
              <w:t xml:space="preserve">  </w:t>
            </w:r>
          </w:p>
        </w:tc>
      </w:tr>
      <w:tr w:rsidR="00A55754" w:rsidRPr="00DC14E9" w14:paraId="7DC42DDF" w14:textId="77777777" w:rsidTr="00DD7BC0">
        <w:trPr>
          <w:trHeight w:val="20"/>
          <w:jc w:val="center"/>
        </w:trPr>
        <w:tc>
          <w:tcPr>
            <w:tcW w:w="9694" w:type="dxa"/>
            <w:gridSpan w:val="2"/>
            <w:shd w:val="clear" w:color="auto" w:fill="FFFFFF" w:themeFill="background1"/>
            <w:vAlign w:val="center"/>
          </w:tcPr>
          <w:p w14:paraId="76FA5CB9" w14:textId="77777777" w:rsidR="00A55754" w:rsidRPr="00DC14E9" w:rsidRDefault="00A55754" w:rsidP="00DD7BC0">
            <w:pPr>
              <w:jc w:val="center"/>
              <w:rPr>
                <w:rFonts w:ascii="Arial" w:hAnsi="Arial" w:cs="Arial"/>
                <w:bCs/>
              </w:rPr>
            </w:pPr>
            <w:r w:rsidRPr="00DC14E9">
              <w:rPr>
                <w:rFonts w:ascii="Arial" w:hAnsi="Arial" w:cs="Arial"/>
                <w:bCs/>
              </w:rPr>
              <w:t>Podatki o pravni osebi – ponudniku</w:t>
            </w:r>
          </w:p>
        </w:tc>
      </w:tr>
      <w:tr w:rsidR="00A55754" w:rsidRPr="00DC14E9" w14:paraId="3E79456F" w14:textId="77777777" w:rsidTr="00DD7BC0">
        <w:trPr>
          <w:trHeight w:val="20"/>
          <w:jc w:val="center"/>
        </w:trPr>
        <w:tc>
          <w:tcPr>
            <w:tcW w:w="3122" w:type="dxa"/>
            <w:shd w:val="clear" w:color="auto" w:fill="FFFFFF" w:themeFill="background1"/>
            <w:vAlign w:val="center"/>
          </w:tcPr>
          <w:p w14:paraId="6A20D033" w14:textId="77777777" w:rsidR="00A55754" w:rsidRPr="00DC14E9" w:rsidRDefault="00A55754" w:rsidP="00DD7BC0">
            <w:pPr>
              <w:rPr>
                <w:rFonts w:ascii="Arial" w:hAnsi="Arial" w:cs="Arial"/>
                <w:bCs/>
              </w:rPr>
            </w:pPr>
            <w:r w:rsidRPr="00DC14E9">
              <w:rPr>
                <w:rFonts w:ascii="Arial" w:hAnsi="Arial" w:cs="Arial"/>
                <w:bCs/>
              </w:rPr>
              <w:t>Polno ime oz. naziv ponudnika</w:t>
            </w:r>
          </w:p>
        </w:tc>
        <w:tc>
          <w:tcPr>
            <w:tcW w:w="6572" w:type="dxa"/>
            <w:shd w:val="clear" w:color="auto" w:fill="FFFFFF" w:themeFill="background1"/>
            <w:vAlign w:val="center"/>
          </w:tcPr>
          <w:p w14:paraId="07E02F0A" w14:textId="77777777" w:rsidR="00A55754" w:rsidRPr="00DC14E9" w:rsidRDefault="00A55754" w:rsidP="00DD7BC0">
            <w:pPr>
              <w:rPr>
                <w:rFonts w:ascii="Arial" w:hAnsi="Arial" w:cs="Arial"/>
                <w:bCs/>
              </w:rPr>
            </w:pPr>
          </w:p>
        </w:tc>
      </w:tr>
      <w:tr w:rsidR="00A55754" w:rsidRPr="00DC14E9" w14:paraId="48B6A852" w14:textId="77777777" w:rsidTr="00DD7BC0">
        <w:trPr>
          <w:trHeight w:val="20"/>
          <w:jc w:val="center"/>
        </w:trPr>
        <w:tc>
          <w:tcPr>
            <w:tcW w:w="3122" w:type="dxa"/>
            <w:shd w:val="clear" w:color="auto" w:fill="FFFFFF" w:themeFill="background1"/>
            <w:vAlign w:val="center"/>
          </w:tcPr>
          <w:p w14:paraId="4D699302" w14:textId="77777777" w:rsidR="00A55754" w:rsidRPr="00DC14E9" w:rsidRDefault="00A55754" w:rsidP="00DD7BC0">
            <w:pPr>
              <w:rPr>
                <w:rFonts w:ascii="Arial" w:hAnsi="Arial" w:cs="Arial"/>
                <w:bCs/>
              </w:rPr>
            </w:pPr>
            <w:r w:rsidRPr="00DC14E9">
              <w:rPr>
                <w:rFonts w:ascii="Arial" w:hAnsi="Arial" w:cs="Arial"/>
                <w:bCs/>
              </w:rPr>
              <w:t>Sedež ponudnika</w:t>
            </w:r>
          </w:p>
        </w:tc>
        <w:tc>
          <w:tcPr>
            <w:tcW w:w="6572" w:type="dxa"/>
            <w:shd w:val="clear" w:color="auto" w:fill="FFFFFF" w:themeFill="background1"/>
            <w:vAlign w:val="center"/>
          </w:tcPr>
          <w:p w14:paraId="66398BD7" w14:textId="77777777" w:rsidR="00A55754" w:rsidRPr="00DC14E9" w:rsidRDefault="00A55754" w:rsidP="00DD7BC0">
            <w:pPr>
              <w:rPr>
                <w:rFonts w:ascii="Arial" w:hAnsi="Arial" w:cs="Arial"/>
                <w:bCs/>
              </w:rPr>
            </w:pPr>
          </w:p>
        </w:tc>
      </w:tr>
      <w:tr w:rsidR="00A55754" w:rsidRPr="00DC14E9" w14:paraId="3772DF97" w14:textId="77777777" w:rsidTr="00DD7BC0">
        <w:trPr>
          <w:trHeight w:val="20"/>
          <w:jc w:val="center"/>
        </w:trPr>
        <w:tc>
          <w:tcPr>
            <w:tcW w:w="3122" w:type="dxa"/>
            <w:shd w:val="clear" w:color="auto" w:fill="FFFFFF" w:themeFill="background1"/>
            <w:vAlign w:val="center"/>
          </w:tcPr>
          <w:p w14:paraId="22643D3D" w14:textId="77777777" w:rsidR="00A55754" w:rsidRPr="00DC14E9" w:rsidRDefault="00A55754" w:rsidP="00DD7BC0">
            <w:pPr>
              <w:rPr>
                <w:rFonts w:ascii="Arial" w:hAnsi="Arial" w:cs="Arial"/>
                <w:bCs/>
              </w:rPr>
            </w:pPr>
            <w:r w:rsidRPr="00DC14E9">
              <w:rPr>
                <w:rFonts w:ascii="Arial" w:hAnsi="Arial" w:cs="Arial"/>
                <w:bCs/>
              </w:rPr>
              <w:t>Občina sedeža ponudnika</w:t>
            </w:r>
          </w:p>
        </w:tc>
        <w:tc>
          <w:tcPr>
            <w:tcW w:w="6572" w:type="dxa"/>
            <w:shd w:val="clear" w:color="auto" w:fill="FFFFFF" w:themeFill="background1"/>
            <w:vAlign w:val="center"/>
          </w:tcPr>
          <w:p w14:paraId="7A8E12C4" w14:textId="77777777" w:rsidR="00A55754" w:rsidRPr="00DC14E9" w:rsidRDefault="00A55754" w:rsidP="00DD7BC0">
            <w:pPr>
              <w:rPr>
                <w:rFonts w:ascii="Arial" w:hAnsi="Arial" w:cs="Arial"/>
                <w:bCs/>
              </w:rPr>
            </w:pPr>
          </w:p>
        </w:tc>
      </w:tr>
      <w:tr w:rsidR="00A55754" w:rsidRPr="00DC14E9" w14:paraId="42700012" w14:textId="77777777" w:rsidTr="00DD7BC0">
        <w:trPr>
          <w:trHeight w:val="20"/>
          <w:jc w:val="center"/>
        </w:trPr>
        <w:tc>
          <w:tcPr>
            <w:tcW w:w="3122" w:type="dxa"/>
            <w:shd w:val="clear" w:color="auto" w:fill="FFFFFF" w:themeFill="background1"/>
            <w:vAlign w:val="center"/>
          </w:tcPr>
          <w:p w14:paraId="4CF87D65" w14:textId="77777777" w:rsidR="00A55754" w:rsidRPr="00DC14E9" w:rsidRDefault="00A55754" w:rsidP="00DD7BC0">
            <w:pPr>
              <w:rPr>
                <w:rFonts w:ascii="Arial" w:hAnsi="Arial" w:cs="Arial"/>
                <w:bCs/>
              </w:rPr>
            </w:pPr>
            <w:r w:rsidRPr="00DC14E9">
              <w:rPr>
                <w:rFonts w:ascii="Arial" w:hAnsi="Arial" w:cs="Arial"/>
                <w:bCs/>
              </w:rPr>
              <w:t>Številka vpisa v poslovni register (vložna št.)</w:t>
            </w:r>
          </w:p>
        </w:tc>
        <w:tc>
          <w:tcPr>
            <w:tcW w:w="6572" w:type="dxa"/>
            <w:shd w:val="clear" w:color="auto" w:fill="FFFFFF" w:themeFill="background1"/>
            <w:vAlign w:val="center"/>
          </w:tcPr>
          <w:p w14:paraId="73EF67DA" w14:textId="77777777" w:rsidR="00A55754" w:rsidRPr="00DC14E9" w:rsidRDefault="00A55754" w:rsidP="00DD7BC0">
            <w:pPr>
              <w:rPr>
                <w:rFonts w:ascii="Arial" w:hAnsi="Arial" w:cs="Arial"/>
                <w:bCs/>
              </w:rPr>
            </w:pPr>
          </w:p>
        </w:tc>
      </w:tr>
      <w:tr w:rsidR="00A55754" w:rsidRPr="00DC14E9" w14:paraId="09606910" w14:textId="77777777" w:rsidTr="00DD7BC0">
        <w:trPr>
          <w:trHeight w:val="20"/>
          <w:jc w:val="center"/>
        </w:trPr>
        <w:tc>
          <w:tcPr>
            <w:tcW w:w="3122" w:type="dxa"/>
            <w:shd w:val="clear" w:color="auto" w:fill="FFFFFF" w:themeFill="background1"/>
            <w:vAlign w:val="center"/>
          </w:tcPr>
          <w:p w14:paraId="5DBF7F57" w14:textId="77777777" w:rsidR="00A55754" w:rsidRPr="00DC14E9" w:rsidRDefault="00A55754" w:rsidP="00DD7BC0">
            <w:pPr>
              <w:rPr>
                <w:rFonts w:ascii="Arial" w:hAnsi="Arial" w:cs="Arial"/>
                <w:bCs/>
              </w:rPr>
            </w:pPr>
            <w:r w:rsidRPr="00DC14E9">
              <w:rPr>
                <w:rFonts w:ascii="Arial" w:hAnsi="Arial" w:cs="Arial"/>
                <w:bCs/>
              </w:rPr>
              <w:t>Matična številka podjetja</w:t>
            </w:r>
          </w:p>
        </w:tc>
        <w:tc>
          <w:tcPr>
            <w:tcW w:w="6572" w:type="dxa"/>
            <w:shd w:val="clear" w:color="auto" w:fill="FFFFFF" w:themeFill="background1"/>
            <w:vAlign w:val="center"/>
          </w:tcPr>
          <w:p w14:paraId="16850D6A" w14:textId="77777777" w:rsidR="00A55754" w:rsidRPr="00DC14E9" w:rsidRDefault="00A55754" w:rsidP="00DD7BC0">
            <w:pPr>
              <w:rPr>
                <w:rFonts w:ascii="Arial" w:hAnsi="Arial" w:cs="Arial"/>
                <w:bCs/>
              </w:rPr>
            </w:pPr>
          </w:p>
        </w:tc>
      </w:tr>
    </w:tbl>
    <w:p w14:paraId="52AB3E36" w14:textId="77777777" w:rsidR="00A55754" w:rsidRPr="00DC14E9" w:rsidRDefault="00A55754" w:rsidP="00A55754">
      <w:pPr>
        <w:jc w:val="both"/>
        <w:rPr>
          <w:rFonts w:ascii="Arial" w:hAnsi="Arial" w:cs="Arial"/>
          <w:bCs/>
        </w:rPr>
      </w:pPr>
    </w:p>
    <w:p w14:paraId="2834AD16" w14:textId="6D82CD0D" w:rsidR="00A55754" w:rsidRPr="00DC14E9" w:rsidRDefault="00A55754" w:rsidP="00A55754">
      <w:pPr>
        <w:jc w:val="both"/>
        <w:rPr>
          <w:rFonts w:ascii="Arial" w:hAnsi="Arial" w:cs="Arial"/>
          <w:bCs/>
        </w:rPr>
      </w:pPr>
      <w:r w:rsidRPr="00DC14E9">
        <w:rPr>
          <w:rFonts w:ascii="Arial" w:hAnsi="Arial" w:cs="Arial"/>
          <w:bCs/>
        </w:rPr>
        <w:t>Spodaj podpisani zastopnik izjavljam, da so pri lastništvu zgoraj navedenega ponudnika udeleženi naslednji subjekti (fizične in pravne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A55754" w:rsidRPr="00DC14E9" w14:paraId="2E25728E" w14:textId="77777777" w:rsidTr="00DD7BC0">
        <w:trPr>
          <w:trHeight w:val="20"/>
          <w:jc w:val="center"/>
        </w:trPr>
        <w:tc>
          <w:tcPr>
            <w:tcW w:w="598" w:type="dxa"/>
            <w:tcBorders>
              <w:bottom w:val="single" w:sz="4" w:space="0" w:color="auto"/>
            </w:tcBorders>
            <w:shd w:val="clear" w:color="auto" w:fill="FFFFFF" w:themeFill="background1"/>
            <w:vAlign w:val="center"/>
          </w:tcPr>
          <w:p w14:paraId="07E0F2D9" w14:textId="77777777" w:rsidR="00A55754" w:rsidRPr="00DC14E9" w:rsidRDefault="00A55754" w:rsidP="00DD7BC0">
            <w:pPr>
              <w:jc w:val="center"/>
              <w:rPr>
                <w:rFonts w:ascii="Arial" w:hAnsi="Arial" w:cs="Arial"/>
                <w:bCs/>
              </w:rPr>
            </w:pPr>
            <w:r w:rsidRPr="00DC14E9">
              <w:rPr>
                <w:rFonts w:ascii="Arial" w:hAnsi="Arial" w:cs="Arial"/>
                <w:bCs/>
              </w:rPr>
              <w:t>Št.</w:t>
            </w:r>
          </w:p>
        </w:tc>
        <w:tc>
          <w:tcPr>
            <w:tcW w:w="3035" w:type="dxa"/>
            <w:shd w:val="clear" w:color="auto" w:fill="FFFFFF" w:themeFill="background1"/>
            <w:vAlign w:val="center"/>
          </w:tcPr>
          <w:p w14:paraId="5BD117BE" w14:textId="77777777" w:rsidR="00A55754" w:rsidRPr="00DC14E9" w:rsidRDefault="00A55754" w:rsidP="00DD7BC0">
            <w:pPr>
              <w:jc w:val="center"/>
              <w:rPr>
                <w:rFonts w:ascii="Arial" w:hAnsi="Arial" w:cs="Arial"/>
                <w:bCs/>
              </w:rPr>
            </w:pPr>
            <w:r w:rsidRPr="00DC14E9">
              <w:rPr>
                <w:rFonts w:ascii="Arial" w:hAnsi="Arial" w:cs="Arial"/>
                <w:bCs/>
              </w:rPr>
              <w:t>Ime in priimek/Naziv:</w:t>
            </w:r>
          </w:p>
        </w:tc>
        <w:tc>
          <w:tcPr>
            <w:tcW w:w="3035" w:type="dxa"/>
            <w:shd w:val="clear" w:color="auto" w:fill="FFFFFF" w:themeFill="background1"/>
            <w:vAlign w:val="center"/>
          </w:tcPr>
          <w:p w14:paraId="7F88B49A" w14:textId="77777777" w:rsidR="00A55754" w:rsidRPr="00DC14E9" w:rsidRDefault="00A55754" w:rsidP="00DD7BC0">
            <w:pPr>
              <w:jc w:val="center"/>
              <w:rPr>
                <w:rFonts w:ascii="Arial" w:hAnsi="Arial" w:cs="Arial"/>
                <w:bCs/>
              </w:rPr>
            </w:pPr>
            <w:r w:rsidRPr="00DC14E9">
              <w:rPr>
                <w:rFonts w:ascii="Arial" w:hAnsi="Arial" w:cs="Arial"/>
                <w:bCs/>
              </w:rPr>
              <w:t>Naslov stalnega bivališča/Sedež:</w:t>
            </w:r>
          </w:p>
        </w:tc>
        <w:tc>
          <w:tcPr>
            <w:tcW w:w="3036" w:type="dxa"/>
            <w:shd w:val="clear" w:color="auto" w:fill="FFFFFF" w:themeFill="background1"/>
            <w:vAlign w:val="center"/>
          </w:tcPr>
          <w:p w14:paraId="3A857D51" w14:textId="77777777" w:rsidR="00A55754" w:rsidRPr="00DC14E9" w:rsidRDefault="00A55754" w:rsidP="00DD7BC0">
            <w:pPr>
              <w:jc w:val="center"/>
              <w:rPr>
                <w:rFonts w:ascii="Arial" w:hAnsi="Arial" w:cs="Arial"/>
                <w:bCs/>
              </w:rPr>
            </w:pPr>
            <w:r w:rsidRPr="00DC14E9">
              <w:rPr>
                <w:rFonts w:ascii="Arial" w:hAnsi="Arial" w:cs="Arial"/>
                <w:bCs/>
              </w:rPr>
              <w:t>Delež lastništva v %</w:t>
            </w:r>
          </w:p>
        </w:tc>
      </w:tr>
      <w:tr w:rsidR="00A55754" w:rsidRPr="00DC14E9" w14:paraId="2319B861" w14:textId="77777777" w:rsidTr="00DD7BC0">
        <w:trPr>
          <w:trHeight w:val="20"/>
          <w:jc w:val="center"/>
        </w:trPr>
        <w:tc>
          <w:tcPr>
            <w:tcW w:w="598" w:type="dxa"/>
            <w:shd w:val="clear" w:color="auto" w:fill="FFFFFF" w:themeFill="background1"/>
            <w:vAlign w:val="center"/>
          </w:tcPr>
          <w:p w14:paraId="6DA87B2A" w14:textId="77777777" w:rsidR="00A55754" w:rsidRPr="00DC14E9" w:rsidRDefault="00A55754" w:rsidP="00A55754">
            <w:pPr>
              <w:numPr>
                <w:ilvl w:val="0"/>
                <w:numId w:val="66"/>
              </w:numPr>
              <w:spacing w:after="0" w:line="240" w:lineRule="auto"/>
              <w:jc w:val="center"/>
              <w:rPr>
                <w:rFonts w:ascii="Arial" w:hAnsi="Arial" w:cs="Arial"/>
                <w:bCs/>
              </w:rPr>
            </w:pPr>
          </w:p>
        </w:tc>
        <w:tc>
          <w:tcPr>
            <w:tcW w:w="3035" w:type="dxa"/>
            <w:shd w:val="clear" w:color="auto" w:fill="FFFFFF" w:themeFill="background1"/>
            <w:vAlign w:val="center"/>
          </w:tcPr>
          <w:p w14:paraId="7389E255" w14:textId="77777777" w:rsidR="00A55754" w:rsidRPr="00DC14E9" w:rsidRDefault="00A55754" w:rsidP="00DD7BC0">
            <w:pPr>
              <w:rPr>
                <w:rFonts w:ascii="Arial" w:hAnsi="Arial" w:cs="Arial"/>
                <w:bCs/>
              </w:rPr>
            </w:pPr>
          </w:p>
        </w:tc>
        <w:tc>
          <w:tcPr>
            <w:tcW w:w="3035" w:type="dxa"/>
            <w:shd w:val="clear" w:color="auto" w:fill="FFFFFF" w:themeFill="background1"/>
            <w:vAlign w:val="center"/>
          </w:tcPr>
          <w:p w14:paraId="0BBCBC43" w14:textId="77777777" w:rsidR="00A55754" w:rsidRPr="00DC14E9" w:rsidRDefault="00A55754" w:rsidP="00DD7BC0">
            <w:pPr>
              <w:rPr>
                <w:rFonts w:ascii="Arial" w:hAnsi="Arial" w:cs="Arial"/>
                <w:bCs/>
              </w:rPr>
            </w:pPr>
          </w:p>
        </w:tc>
        <w:tc>
          <w:tcPr>
            <w:tcW w:w="3036" w:type="dxa"/>
            <w:shd w:val="clear" w:color="auto" w:fill="FFFFFF" w:themeFill="background1"/>
            <w:vAlign w:val="center"/>
          </w:tcPr>
          <w:p w14:paraId="628F00AC" w14:textId="77777777" w:rsidR="00A55754" w:rsidRPr="00DC14E9" w:rsidRDefault="00A55754" w:rsidP="00DD7BC0">
            <w:pPr>
              <w:rPr>
                <w:rFonts w:ascii="Arial" w:hAnsi="Arial" w:cs="Arial"/>
                <w:bCs/>
              </w:rPr>
            </w:pPr>
          </w:p>
        </w:tc>
      </w:tr>
      <w:tr w:rsidR="00A55754" w:rsidRPr="00DC14E9" w14:paraId="01763AD1" w14:textId="77777777" w:rsidTr="00DD7BC0">
        <w:trPr>
          <w:trHeight w:val="20"/>
          <w:jc w:val="center"/>
        </w:trPr>
        <w:tc>
          <w:tcPr>
            <w:tcW w:w="598" w:type="dxa"/>
            <w:shd w:val="clear" w:color="auto" w:fill="FFFFFF" w:themeFill="background1"/>
            <w:vAlign w:val="center"/>
          </w:tcPr>
          <w:p w14:paraId="2CC31850" w14:textId="77777777" w:rsidR="00A55754" w:rsidRPr="00DC14E9" w:rsidRDefault="00A55754" w:rsidP="00A55754">
            <w:pPr>
              <w:numPr>
                <w:ilvl w:val="0"/>
                <w:numId w:val="66"/>
              </w:numPr>
              <w:spacing w:after="0" w:line="240" w:lineRule="auto"/>
              <w:jc w:val="center"/>
              <w:rPr>
                <w:rFonts w:ascii="Arial" w:hAnsi="Arial" w:cs="Arial"/>
                <w:bCs/>
              </w:rPr>
            </w:pPr>
          </w:p>
        </w:tc>
        <w:tc>
          <w:tcPr>
            <w:tcW w:w="3035" w:type="dxa"/>
            <w:shd w:val="clear" w:color="auto" w:fill="FFFFFF" w:themeFill="background1"/>
            <w:vAlign w:val="center"/>
          </w:tcPr>
          <w:p w14:paraId="53887BF2" w14:textId="77777777" w:rsidR="00A55754" w:rsidRPr="00DC14E9" w:rsidRDefault="00A55754" w:rsidP="00DD7BC0">
            <w:pPr>
              <w:rPr>
                <w:rFonts w:ascii="Arial" w:hAnsi="Arial" w:cs="Arial"/>
                <w:bCs/>
              </w:rPr>
            </w:pPr>
          </w:p>
        </w:tc>
        <w:tc>
          <w:tcPr>
            <w:tcW w:w="3035" w:type="dxa"/>
            <w:shd w:val="clear" w:color="auto" w:fill="FFFFFF" w:themeFill="background1"/>
            <w:vAlign w:val="center"/>
          </w:tcPr>
          <w:p w14:paraId="3607C64F" w14:textId="77777777" w:rsidR="00A55754" w:rsidRPr="00DC14E9" w:rsidRDefault="00A55754" w:rsidP="00DD7BC0">
            <w:pPr>
              <w:rPr>
                <w:rFonts w:ascii="Arial" w:hAnsi="Arial" w:cs="Arial"/>
                <w:bCs/>
              </w:rPr>
            </w:pPr>
          </w:p>
        </w:tc>
        <w:tc>
          <w:tcPr>
            <w:tcW w:w="3036" w:type="dxa"/>
            <w:shd w:val="clear" w:color="auto" w:fill="FFFFFF" w:themeFill="background1"/>
            <w:vAlign w:val="center"/>
          </w:tcPr>
          <w:p w14:paraId="634FA4E8" w14:textId="77777777" w:rsidR="00A55754" w:rsidRPr="00DC14E9" w:rsidRDefault="00A55754" w:rsidP="00DD7BC0">
            <w:pPr>
              <w:rPr>
                <w:rFonts w:ascii="Arial" w:hAnsi="Arial" w:cs="Arial"/>
                <w:bCs/>
              </w:rPr>
            </w:pPr>
          </w:p>
        </w:tc>
      </w:tr>
      <w:tr w:rsidR="00A55754" w:rsidRPr="00DC14E9" w14:paraId="62367F48" w14:textId="77777777" w:rsidTr="00DD7BC0">
        <w:trPr>
          <w:trHeight w:val="20"/>
          <w:jc w:val="center"/>
        </w:trPr>
        <w:tc>
          <w:tcPr>
            <w:tcW w:w="598" w:type="dxa"/>
            <w:shd w:val="clear" w:color="auto" w:fill="FFFFFF" w:themeFill="background1"/>
            <w:vAlign w:val="center"/>
          </w:tcPr>
          <w:p w14:paraId="2FBB11EF" w14:textId="77777777" w:rsidR="00A55754" w:rsidRPr="00DC14E9" w:rsidRDefault="00A55754" w:rsidP="00A55754">
            <w:pPr>
              <w:numPr>
                <w:ilvl w:val="0"/>
                <w:numId w:val="66"/>
              </w:numPr>
              <w:spacing w:after="0" w:line="240" w:lineRule="auto"/>
              <w:jc w:val="center"/>
              <w:rPr>
                <w:rFonts w:ascii="Arial" w:hAnsi="Arial" w:cs="Arial"/>
                <w:bCs/>
              </w:rPr>
            </w:pPr>
          </w:p>
        </w:tc>
        <w:tc>
          <w:tcPr>
            <w:tcW w:w="3035" w:type="dxa"/>
            <w:shd w:val="clear" w:color="auto" w:fill="FFFFFF" w:themeFill="background1"/>
            <w:vAlign w:val="center"/>
          </w:tcPr>
          <w:p w14:paraId="36ABC588" w14:textId="77777777" w:rsidR="00A55754" w:rsidRPr="00DC14E9" w:rsidRDefault="00A55754" w:rsidP="00DD7BC0">
            <w:pPr>
              <w:rPr>
                <w:rFonts w:ascii="Arial" w:hAnsi="Arial" w:cs="Arial"/>
                <w:bCs/>
              </w:rPr>
            </w:pPr>
          </w:p>
        </w:tc>
        <w:tc>
          <w:tcPr>
            <w:tcW w:w="3035" w:type="dxa"/>
            <w:shd w:val="clear" w:color="auto" w:fill="FFFFFF" w:themeFill="background1"/>
            <w:vAlign w:val="center"/>
          </w:tcPr>
          <w:p w14:paraId="76C5D13A" w14:textId="77777777" w:rsidR="00A55754" w:rsidRPr="00DC14E9" w:rsidRDefault="00A55754" w:rsidP="00DD7BC0">
            <w:pPr>
              <w:rPr>
                <w:rFonts w:ascii="Arial" w:hAnsi="Arial" w:cs="Arial"/>
                <w:bCs/>
              </w:rPr>
            </w:pPr>
          </w:p>
        </w:tc>
        <w:tc>
          <w:tcPr>
            <w:tcW w:w="3036" w:type="dxa"/>
            <w:shd w:val="clear" w:color="auto" w:fill="FFFFFF" w:themeFill="background1"/>
            <w:vAlign w:val="center"/>
          </w:tcPr>
          <w:p w14:paraId="1DF885EC" w14:textId="77777777" w:rsidR="00A55754" w:rsidRPr="00DC14E9" w:rsidRDefault="00A55754" w:rsidP="00DD7BC0">
            <w:pPr>
              <w:rPr>
                <w:rFonts w:ascii="Arial" w:hAnsi="Arial" w:cs="Arial"/>
                <w:bCs/>
              </w:rPr>
            </w:pPr>
          </w:p>
        </w:tc>
      </w:tr>
      <w:tr w:rsidR="00A55754" w:rsidRPr="00DC14E9" w14:paraId="6B85F0B2" w14:textId="77777777" w:rsidTr="00DD7BC0">
        <w:trPr>
          <w:trHeight w:val="20"/>
          <w:jc w:val="center"/>
        </w:trPr>
        <w:tc>
          <w:tcPr>
            <w:tcW w:w="598" w:type="dxa"/>
            <w:shd w:val="clear" w:color="auto" w:fill="FFFFFF" w:themeFill="background1"/>
            <w:vAlign w:val="center"/>
          </w:tcPr>
          <w:p w14:paraId="5FBDD11C" w14:textId="77777777" w:rsidR="00A55754" w:rsidRPr="00DC14E9" w:rsidRDefault="00A55754" w:rsidP="00DD7BC0">
            <w:pPr>
              <w:rPr>
                <w:rFonts w:ascii="Arial" w:hAnsi="Arial" w:cs="Arial"/>
                <w:bCs/>
              </w:rPr>
            </w:pPr>
            <w:r w:rsidRPr="00DC14E9">
              <w:rPr>
                <w:rFonts w:ascii="Arial" w:hAnsi="Arial" w:cs="Arial"/>
                <w:bCs/>
              </w:rPr>
              <w:t>....</w:t>
            </w:r>
          </w:p>
        </w:tc>
        <w:tc>
          <w:tcPr>
            <w:tcW w:w="3035" w:type="dxa"/>
            <w:shd w:val="clear" w:color="auto" w:fill="FFFFFF" w:themeFill="background1"/>
            <w:vAlign w:val="center"/>
          </w:tcPr>
          <w:p w14:paraId="100C04DA" w14:textId="77777777" w:rsidR="00A55754" w:rsidRPr="00DC14E9" w:rsidRDefault="00A55754" w:rsidP="00DD7BC0">
            <w:pPr>
              <w:rPr>
                <w:rFonts w:ascii="Arial" w:hAnsi="Arial" w:cs="Arial"/>
                <w:bCs/>
              </w:rPr>
            </w:pPr>
          </w:p>
        </w:tc>
        <w:tc>
          <w:tcPr>
            <w:tcW w:w="3035" w:type="dxa"/>
            <w:shd w:val="clear" w:color="auto" w:fill="FFFFFF" w:themeFill="background1"/>
            <w:vAlign w:val="center"/>
          </w:tcPr>
          <w:p w14:paraId="3822E554" w14:textId="77777777" w:rsidR="00A55754" w:rsidRPr="00DC14E9" w:rsidRDefault="00A55754" w:rsidP="00DD7BC0">
            <w:pPr>
              <w:rPr>
                <w:rFonts w:ascii="Arial" w:hAnsi="Arial" w:cs="Arial"/>
                <w:bCs/>
              </w:rPr>
            </w:pPr>
          </w:p>
        </w:tc>
        <w:tc>
          <w:tcPr>
            <w:tcW w:w="3036" w:type="dxa"/>
            <w:shd w:val="clear" w:color="auto" w:fill="FFFFFF" w:themeFill="background1"/>
            <w:vAlign w:val="center"/>
          </w:tcPr>
          <w:p w14:paraId="2DC4A1F5" w14:textId="77777777" w:rsidR="00A55754" w:rsidRPr="00DC14E9" w:rsidRDefault="00A55754" w:rsidP="00DD7BC0">
            <w:pPr>
              <w:rPr>
                <w:rFonts w:ascii="Arial" w:hAnsi="Arial" w:cs="Arial"/>
                <w:bCs/>
              </w:rPr>
            </w:pPr>
          </w:p>
        </w:tc>
      </w:tr>
    </w:tbl>
    <w:p w14:paraId="0C6FBB74" w14:textId="77777777" w:rsidR="00A55754" w:rsidRPr="00DC14E9" w:rsidRDefault="00A55754" w:rsidP="00A55754">
      <w:pPr>
        <w:jc w:val="both"/>
        <w:rPr>
          <w:rFonts w:ascii="Arial" w:hAnsi="Arial" w:cs="Arial"/>
          <w:bCs/>
        </w:rPr>
      </w:pPr>
    </w:p>
    <w:p w14:paraId="30B141D1" w14:textId="4E016315" w:rsidR="00A55754" w:rsidRPr="00DC14E9" w:rsidRDefault="00A55754" w:rsidP="00A55754">
      <w:pPr>
        <w:jc w:val="both"/>
        <w:rPr>
          <w:rFonts w:ascii="Arial" w:hAnsi="Arial" w:cs="Arial"/>
          <w:bCs/>
        </w:rPr>
      </w:pPr>
      <w:r w:rsidRPr="00DC14E9">
        <w:rPr>
          <w:rFonts w:ascii="Arial" w:hAnsi="Arial" w:cs="Arial"/>
          <w:bCs/>
        </w:rPr>
        <w:t>Spodaj podpisani zastopnik izjavljam, da so skladno z določbami zakona, ki ureja gospodarske družbe, povezane družbe z zgoraj navedenim ponudnikom, naslednji gospodarski subjekti:</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A55754" w:rsidRPr="00DC14E9" w14:paraId="170B4A12" w14:textId="77777777" w:rsidTr="00DD7BC0">
        <w:trPr>
          <w:trHeight w:val="20"/>
        </w:trPr>
        <w:tc>
          <w:tcPr>
            <w:tcW w:w="856" w:type="dxa"/>
            <w:tcBorders>
              <w:bottom w:val="single" w:sz="4" w:space="0" w:color="auto"/>
            </w:tcBorders>
            <w:shd w:val="clear" w:color="auto" w:fill="FFFFFF" w:themeFill="background1"/>
            <w:vAlign w:val="center"/>
          </w:tcPr>
          <w:p w14:paraId="1B36AB65" w14:textId="77777777" w:rsidR="00A55754" w:rsidRPr="00DC14E9" w:rsidRDefault="00A55754" w:rsidP="00DD7BC0">
            <w:pPr>
              <w:jc w:val="center"/>
              <w:rPr>
                <w:rFonts w:ascii="Arial" w:hAnsi="Arial" w:cs="Arial"/>
                <w:bCs/>
              </w:rPr>
            </w:pPr>
            <w:r w:rsidRPr="00DC14E9">
              <w:rPr>
                <w:rFonts w:ascii="Arial" w:hAnsi="Arial" w:cs="Arial"/>
                <w:bCs/>
              </w:rPr>
              <w:t>Št.</w:t>
            </w:r>
          </w:p>
        </w:tc>
        <w:tc>
          <w:tcPr>
            <w:tcW w:w="3119" w:type="dxa"/>
            <w:shd w:val="clear" w:color="auto" w:fill="FFFFFF" w:themeFill="background1"/>
            <w:vAlign w:val="center"/>
          </w:tcPr>
          <w:p w14:paraId="1B5A0B93" w14:textId="77777777" w:rsidR="00A55754" w:rsidRPr="00DC14E9" w:rsidRDefault="00A55754" w:rsidP="00DD7BC0">
            <w:pPr>
              <w:jc w:val="center"/>
              <w:rPr>
                <w:rFonts w:ascii="Arial" w:hAnsi="Arial" w:cs="Arial"/>
                <w:bCs/>
              </w:rPr>
            </w:pPr>
            <w:r w:rsidRPr="00DC14E9">
              <w:rPr>
                <w:rFonts w:ascii="Arial" w:hAnsi="Arial" w:cs="Arial"/>
                <w:bCs/>
              </w:rPr>
              <w:t>Naziv</w:t>
            </w:r>
          </w:p>
        </w:tc>
        <w:tc>
          <w:tcPr>
            <w:tcW w:w="3543" w:type="dxa"/>
            <w:shd w:val="clear" w:color="auto" w:fill="FFFFFF" w:themeFill="background1"/>
            <w:vAlign w:val="center"/>
          </w:tcPr>
          <w:p w14:paraId="687ABD9F" w14:textId="77777777" w:rsidR="00A55754" w:rsidRPr="00DC14E9" w:rsidRDefault="00A55754" w:rsidP="00DD7BC0">
            <w:pPr>
              <w:jc w:val="center"/>
              <w:rPr>
                <w:rFonts w:ascii="Arial" w:hAnsi="Arial" w:cs="Arial"/>
                <w:bCs/>
              </w:rPr>
            </w:pPr>
            <w:r w:rsidRPr="00DC14E9">
              <w:rPr>
                <w:rFonts w:ascii="Arial" w:hAnsi="Arial" w:cs="Arial"/>
                <w:bCs/>
              </w:rPr>
              <w:t>Sedež</w:t>
            </w:r>
          </w:p>
        </w:tc>
        <w:tc>
          <w:tcPr>
            <w:tcW w:w="2122" w:type="dxa"/>
            <w:shd w:val="clear" w:color="auto" w:fill="FFFFFF" w:themeFill="background1"/>
            <w:vAlign w:val="center"/>
          </w:tcPr>
          <w:p w14:paraId="47C977F2" w14:textId="77777777" w:rsidR="00A55754" w:rsidRPr="00DC14E9" w:rsidRDefault="00A55754" w:rsidP="00DD7BC0">
            <w:pPr>
              <w:jc w:val="center"/>
              <w:rPr>
                <w:rFonts w:ascii="Arial" w:hAnsi="Arial" w:cs="Arial"/>
                <w:bCs/>
              </w:rPr>
            </w:pPr>
            <w:r w:rsidRPr="00DC14E9">
              <w:rPr>
                <w:rFonts w:ascii="Arial" w:hAnsi="Arial" w:cs="Arial"/>
                <w:bCs/>
              </w:rPr>
              <w:t>Matična številka</w:t>
            </w:r>
          </w:p>
        </w:tc>
      </w:tr>
      <w:tr w:rsidR="00A55754" w:rsidRPr="00DC14E9" w14:paraId="6DEDA204" w14:textId="77777777" w:rsidTr="00DD7BC0">
        <w:trPr>
          <w:trHeight w:val="20"/>
        </w:trPr>
        <w:tc>
          <w:tcPr>
            <w:tcW w:w="856" w:type="dxa"/>
            <w:shd w:val="clear" w:color="auto" w:fill="FFFFFF" w:themeFill="background1"/>
            <w:vAlign w:val="center"/>
          </w:tcPr>
          <w:p w14:paraId="27254F23" w14:textId="77777777" w:rsidR="00A55754" w:rsidRPr="00DC14E9" w:rsidRDefault="00A55754" w:rsidP="00A55754">
            <w:pPr>
              <w:numPr>
                <w:ilvl w:val="0"/>
                <w:numId w:val="67"/>
              </w:numPr>
              <w:spacing w:after="0" w:line="240" w:lineRule="auto"/>
              <w:jc w:val="center"/>
              <w:rPr>
                <w:rFonts w:ascii="Arial" w:hAnsi="Arial" w:cs="Arial"/>
                <w:bCs/>
              </w:rPr>
            </w:pPr>
          </w:p>
        </w:tc>
        <w:tc>
          <w:tcPr>
            <w:tcW w:w="3119" w:type="dxa"/>
            <w:shd w:val="clear" w:color="auto" w:fill="FFFFFF" w:themeFill="background1"/>
            <w:vAlign w:val="center"/>
          </w:tcPr>
          <w:p w14:paraId="5D59A6D6" w14:textId="77777777" w:rsidR="00A55754" w:rsidRPr="00DC14E9" w:rsidRDefault="00A55754" w:rsidP="00DD7BC0">
            <w:pPr>
              <w:rPr>
                <w:rFonts w:ascii="Arial" w:hAnsi="Arial" w:cs="Arial"/>
                <w:bCs/>
              </w:rPr>
            </w:pPr>
          </w:p>
        </w:tc>
        <w:tc>
          <w:tcPr>
            <w:tcW w:w="3543" w:type="dxa"/>
            <w:shd w:val="clear" w:color="auto" w:fill="FFFFFF" w:themeFill="background1"/>
            <w:vAlign w:val="center"/>
          </w:tcPr>
          <w:p w14:paraId="536257A0" w14:textId="77777777" w:rsidR="00A55754" w:rsidRPr="00DC14E9" w:rsidRDefault="00A55754" w:rsidP="00DD7BC0">
            <w:pPr>
              <w:rPr>
                <w:rFonts w:ascii="Arial" w:hAnsi="Arial" w:cs="Arial"/>
                <w:bCs/>
              </w:rPr>
            </w:pPr>
          </w:p>
        </w:tc>
        <w:tc>
          <w:tcPr>
            <w:tcW w:w="2122" w:type="dxa"/>
            <w:shd w:val="clear" w:color="auto" w:fill="FFFFFF" w:themeFill="background1"/>
            <w:vAlign w:val="center"/>
          </w:tcPr>
          <w:p w14:paraId="7EC886F0" w14:textId="77777777" w:rsidR="00A55754" w:rsidRPr="00DC14E9" w:rsidRDefault="00A55754" w:rsidP="00DD7BC0">
            <w:pPr>
              <w:rPr>
                <w:rFonts w:ascii="Arial" w:hAnsi="Arial" w:cs="Arial"/>
                <w:bCs/>
              </w:rPr>
            </w:pPr>
          </w:p>
        </w:tc>
      </w:tr>
      <w:tr w:rsidR="00A55754" w:rsidRPr="00DC14E9" w14:paraId="4C5FBECF" w14:textId="77777777" w:rsidTr="00DD7BC0">
        <w:trPr>
          <w:trHeight w:val="20"/>
        </w:trPr>
        <w:tc>
          <w:tcPr>
            <w:tcW w:w="856" w:type="dxa"/>
            <w:shd w:val="clear" w:color="auto" w:fill="FFFFFF" w:themeFill="background1"/>
            <w:vAlign w:val="center"/>
          </w:tcPr>
          <w:p w14:paraId="506D64F8" w14:textId="77777777" w:rsidR="00A55754" w:rsidRPr="00DC14E9" w:rsidRDefault="00A55754" w:rsidP="00A55754">
            <w:pPr>
              <w:numPr>
                <w:ilvl w:val="0"/>
                <w:numId w:val="67"/>
              </w:numPr>
              <w:spacing w:after="0" w:line="240" w:lineRule="auto"/>
              <w:jc w:val="center"/>
              <w:rPr>
                <w:rFonts w:ascii="Arial" w:hAnsi="Arial" w:cs="Arial"/>
                <w:bCs/>
              </w:rPr>
            </w:pPr>
          </w:p>
        </w:tc>
        <w:tc>
          <w:tcPr>
            <w:tcW w:w="3119" w:type="dxa"/>
            <w:shd w:val="clear" w:color="auto" w:fill="FFFFFF" w:themeFill="background1"/>
            <w:vAlign w:val="center"/>
          </w:tcPr>
          <w:p w14:paraId="0FC75F21" w14:textId="77777777" w:rsidR="00A55754" w:rsidRPr="00DC14E9" w:rsidRDefault="00A55754" w:rsidP="00DD7BC0">
            <w:pPr>
              <w:rPr>
                <w:rFonts w:ascii="Arial" w:hAnsi="Arial" w:cs="Arial"/>
                <w:bCs/>
              </w:rPr>
            </w:pPr>
          </w:p>
        </w:tc>
        <w:tc>
          <w:tcPr>
            <w:tcW w:w="3543" w:type="dxa"/>
            <w:shd w:val="clear" w:color="auto" w:fill="FFFFFF" w:themeFill="background1"/>
            <w:vAlign w:val="center"/>
          </w:tcPr>
          <w:p w14:paraId="6E993114" w14:textId="77777777" w:rsidR="00A55754" w:rsidRPr="00DC14E9" w:rsidRDefault="00A55754" w:rsidP="00DD7BC0">
            <w:pPr>
              <w:rPr>
                <w:rFonts w:ascii="Arial" w:hAnsi="Arial" w:cs="Arial"/>
                <w:bCs/>
              </w:rPr>
            </w:pPr>
          </w:p>
        </w:tc>
        <w:tc>
          <w:tcPr>
            <w:tcW w:w="2122" w:type="dxa"/>
            <w:shd w:val="clear" w:color="auto" w:fill="FFFFFF" w:themeFill="background1"/>
            <w:vAlign w:val="center"/>
          </w:tcPr>
          <w:p w14:paraId="05FCC009" w14:textId="77777777" w:rsidR="00A55754" w:rsidRPr="00DC14E9" w:rsidRDefault="00A55754" w:rsidP="00DD7BC0">
            <w:pPr>
              <w:rPr>
                <w:rFonts w:ascii="Arial" w:hAnsi="Arial" w:cs="Arial"/>
                <w:bCs/>
              </w:rPr>
            </w:pPr>
          </w:p>
        </w:tc>
      </w:tr>
      <w:tr w:rsidR="00A55754" w:rsidRPr="00DC14E9" w14:paraId="7AEE294D" w14:textId="77777777" w:rsidTr="00DD7BC0">
        <w:trPr>
          <w:trHeight w:val="20"/>
        </w:trPr>
        <w:tc>
          <w:tcPr>
            <w:tcW w:w="856" w:type="dxa"/>
            <w:shd w:val="clear" w:color="auto" w:fill="FFFFFF" w:themeFill="background1"/>
            <w:vAlign w:val="center"/>
          </w:tcPr>
          <w:p w14:paraId="1027E51E" w14:textId="77777777" w:rsidR="00A55754" w:rsidRPr="00DC14E9" w:rsidRDefault="00A55754" w:rsidP="00A55754">
            <w:pPr>
              <w:numPr>
                <w:ilvl w:val="0"/>
                <w:numId w:val="67"/>
              </w:numPr>
              <w:spacing w:after="0" w:line="240" w:lineRule="auto"/>
              <w:jc w:val="center"/>
              <w:rPr>
                <w:rFonts w:ascii="Arial" w:hAnsi="Arial" w:cs="Arial"/>
                <w:bCs/>
              </w:rPr>
            </w:pPr>
          </w:p>
        </w:tc>
        <w:tc>
          <w:tcPr>
            <w:tcW w:w="3119" w:type="dxa"/>
            <w:shd w:val="clear" w:color="auto" w:fill="FFFFFF" w:themeFill="background1"/>
            <w:vAlign w:val="center"/>
          </w:tcPr>
          <w:p w14:paraId="658D622C" w14:textId="77777777" w:rsidR="00A55754" w:rsidRPr="00DC14E9" w:rsidRDefault="00A55754" w:rsidP="00DD7BC0">
            <w:pPr>
              <w:rPr>
                <w:rFonts w:ascii="Arial" w:hAnsi="Arial" w:cs="Arial"/>
                <w:bCs/>
              </w:rPr>
            </w:pPr>
          </w:p>
        </w:tc>
        <w:tc>
          <w:tcPr>
            <w:tcW w:w="3543" w:type="dxa"/>
            <w:shd w:val="clear" w:color="auto" w:fill="FFFFFF" w:themeFill="background1"/>
            <w:vAlign w:val="center"/>
          </w:tcPr>
          <w:p w14:paraId="7BFC2D9D" w14:textId="77777777" w:rsidR="00A55754" w:rsidRPr="00DC14E9" w:rsidRDefault="00A55754" w:rsidP="00DD7BC0">
            <w:pPr>
              <w:rPr>
                <w:rFonts w:ascii="Arial" w:hAnsi="Arial" w:cs="Arial"/>
                <w:bCs/>
              </w:rPr>
            </w:pPr>
          </w:p>
        </w:tc>
        <w:tc>
          <w:tcPr>
            <w:tcW w:w="2122" w:type="dxa"/>
            <w:shd w:val="clear" w:color="auto" w:fill="FFFFFF" w:themeFill="background1"/>
            <w:vAlign w:val="center"/>
          </w:tcPr>
          <w:p w14:paraId="146ED500" w14:textId="77777777" w:rsidR="00A55754" w:rsidRPr="00DC14E9" w:rsidRDefault="00A55754" w:rsidP="00DD7BC0">
            <w:pPr>
              <w:rPr>
                <w:rFonts w:ascii="Arial" w:hAnsi="Arial" w:cs="Arial"/>
                <w:bCs/>
              </w:rPr>
            </w:pPr>
          </w:p>
        </w:tc>
      </w:tr>
      <w:tr w:rsidR="00A55754" w:rsidRPr="00DC14E9" w14:paraId="06C729F2" w14:textId="77777777" w:rsidTr="00DD7BC0">
        <w:trPr>
          <w:trHeight w:val="20"/>
        </w:trPr>
        <w:tc>
          <w:tcPr>
            <w:tcW w:w="856" w:type="dxa"/>
            <w:shd w:val="clear" w:color="auto" w:fill="FFFFFF" w:themeFill="background1"/>
            <w:vAlign w:val="center"/>
          </w:tcPr>
          <w:p w14:paraId="1DB37A0B" w14:textId="77777777" w:rsidR="00A55754" w:rsidRPr="00DC14E9" w:rsidRDefault="00A55754" w:rsidP="00DD7BC0">
            <w:pPr>
              <w:jc w:val="center"/>
              <w:rPr>
                <w:rFonts w:ascii="Arial" w:hAnsi="Arial" w:cs="Arial"/>
                <w:bCs/>
              </w:rPr>
            </w:pPr>
            <w:r w:rsidRPr="00DC14E9">
              <w:rPr>
                <w:rFonts w:ascii="Arial" w:hAnsi="Arial" w:cs="Arial"/>
                <w:bCs/>
              </w:rPr>
              <w:t>...</w:t>
            </w:r>
          </w:p>
        </w:tc>
        <w:tc>
          <w:tcPr>
            <w:tcW w:w="3119" w:type="dxa"/>
            <w:shd w:val="clear" w:color="auto" w:fill="FFFFFF" w:themeFill="background1"/>
            <w:vAlign w:val="center"/>
          </w:tcPr>
          <w:p w14:paraId="095DB045" w14:textId="77777777" w:rsidR="00A55754" w:rsidRPr="00DC14E9" w:rsidRDefault="00A55754" w:rsidP="00DD7BC0">
            <w:pPr>
              <w:rPr>
                <w:rFonts w:ascii="Arial" w:hAnsi="Arial" w:cs="Arial"/>
                <w:bCs/>
              </w:rPr>
            </w:pPr>
          </w:p>
        </w:tc>
        <w:tc>
          <w:tcPr>
            <w:tcW w:w="3543" w:type="dxa"/>
            <w:shd w:val="clear" w:color="auto" w:fill="FFFFFF" w:themeFill="background1"/>
            <w:vAlign w:val="center"/>
          </w:tcPr>
          <w:p w14:paraId="6A400A5A" w14:textId="77777777" w:rsidR="00A55754" w:rsidRPr="00DC14E9" w:rsidRDefault="00A55754" w:rsidP="00DD7BC0">
            <w:pPr>
              <w:rPr>
                <w:rFonts w:ascii="Arial" w:hAnsi="Arial" w:cs="Arial"/>
                <w:bCs/>
              </w:rPr>
            </w:pPr>
          </w:p>
        </w:tc>
        <w:tc>
          <w:tcPr>
            <w:tcW w:w="2122" w:type="dxa"/>
            <w:shd w:val="clear" w:color="auto" w:fill="FFFFFF" w:themeFill="background1"/>
            <w:vAlign w:val="center"/>
          </w:tcPr>
          <w:p w14:paraId="35D9FCE2" w14:textId="77777777" w:rsidR="00A55754" w:rsidRPr="00DC14E9" w:rsidRDefault="00A55754" w:rsidP="00DD7BC0">
            <w:pPr>
              <w:rPr>
                <w:rFonts w:ascii="Arial" w:hAnsi="Arial" w:cs="Arial"/>
                <w:bCs/>
              </w:rPr>
            </w:pPr>
          </w:p>
        </w:tc>
      </w:tr>
    </w:tbl>
    <w:p w14:paraId="21A0D31A" w14:textId="77777777" w:rsidR="00A55754" w:rsidRPr="00DC14E9" w:rsidRDefault="00A55754" w:rsidP="00A55754">
      <w:pPr>
        <w:jc w:val="both"/>
        <w:rPr>
          <w:rFonts w:ascii="Arial" w:hAnsi="Arial" w:cs="Arial"/>
          <w:bCs/>
          <w:i/>
        </w:rPr>
      </w:pPr>
      <w:r w:rsidRPr="00DC14E9">
        <w:rPr>
          <w:rFonts w:ascii="Arial" w:hAnsi="Arial" w:cs="Arial"/>
          <w:bCs/>
          <w:i/>
        </w:rPr>
        <w:t>*V primeru, da ponudnik ne bo izpolnil zgornje tabele, bo naročnik štel, da ponudnik izjavlja, da nima povezanih družb.</w:t>
      </w:r>
    </w:p>
    <w:p w14:paraId="740153BA" w14:textId="77777777" w:rsidR="009519B5" w:rsidRDefault="009519B5" w:rsidP="00A55754">
      <w:pPr>
        <w:jc w:val="both"/>
        <w:rPr>
          <w:rFonts w:ascii="Arial" w:hAnsi="Arial" w:cs="Arial"/>
          <w:bCs/>
          <w:u w:val="single"/>
        </w:rPr>
      </w:pPr>
    </w:p>
    <w:p w14:paraId="785820F2" w14:textId="2643041B" w:rsidR="00A55754" w:rsidRPr="00DC14E9" w:rsidRDefault="00A55754" w:rsidP="00A55754">
      <w:pPr>
        <w:jc w:val="both"/>
        <w:rPr>
          <w:rFonts w:ascii="Arial" w:hAnsi="Arial" w:cs="Arial"/>
          <w:bCs/>
          <w:u w:val="single"/>
        </w:rPr>
      </w:pPr>
      <w:r w:rsidRPr="00DC14E9">
        <w:rPr>
          <w:rFonts w:ascii="Arial" w:hAnsi="Arial" w:cs="Arial"/>
          <w:bCs/>
          <w:u w:val="single"/>
        </w:rPr>
        <w:t>Ponudnik lahko vse zgoraj zahtevane podatke predloži tudi v elektronski obliki.</w:t>
      </w:r>
    </w:p>
    <w:p w14:paraId="67F4D068" w14:textId="77777777" w:rsidR="00A55754" w:rsidRDefault="00A55754" w:rsidP="00A55754">
      <w:pPr>
        <w:jc w:val="both"/>
        <w:rPr>
          <w:rFonts w:ascii="Arial" w:hAnsi="Arial" w:cs="Arial"/>
          <w:bCs/>
        </w:rPr>
      </w:pPr>
      <w:r w:rsidRPr="00DC14E9">
        <w:rPr>
          <w:rFonts w:ascii="Arial" w:hAnsi="Arial" w:cs="Arial"/>
          <w:bCs/>
        </w:rPr>
        <w:t>Če ponudnik predloži lažno izjavo oziroma da neresnične podatke o navedenih dejstvih, ima to za posledico ničnost pogodbe.</w:t>
      </w:r>
    </w:p>
    <w:p w14:paraId="35EC2695" w14:textId="77777777" w:rsidR="00A55754" w:rsidRPr="00DC14E9" w:rsidRDefault="00A55754" w:rsidP="00A55754">
      <w:pPr>
        <w:jc w:val="both"/>
        <w:rPr>
          <w:rFonts w:ascii="Arial" w:hAnsi="Arial" w:cs="Arial"/>
          <w:bCs/>
        </w:rPr>
      </w:pPr>
    </w:p>
    <w:p w14:paraId="3F91052F" w14:textId="77777777" w:rsidR="00A55754" w:rsidRPr="00DC14E9" w:rsidRDefault="00A55754" w:rsidP="00A55754">
      <w:pPr>
        <w:keepNext/>
        <w:keepLines/>
        <w:tabs>
          <w:tab w:val="left" w:pos="536"/>
        </w:tabs>
        <w:jc w:val="both"/>
        <w:rPr>
          <w:rFonts w:ascii="Arial" w:hAnsi="Arial" w:cs="Arial"/>
          <w:bCs/>
        </w:rPr>
      </w:pPr>
      <w:r w:rsidRPr="00DC14E9">
        <w:rPr>
          <w:rFonts w:ascii="Arial" w:hAnsi="Arial" w:cs="Arial"/>
          <w:bCs/>
        </w:rPr>
        <w:t>Zakoniti zastopnik:</w:t>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V/na,…………………………….  dne …………………………</w:t>
      </w:r>
    </w:p>
    <w:p w14:paraId="3980BADC" w14:textId="77777777" w:rsidR="00A55754" w:rsidRPr="00DC14E9" w:rsidRDefault="00A55754" w:rsidP="00A55754">
      <w:pPr>
        <w:keepNext/>
        <w:keepLines/>
        <w:tabs>
          <w:tab w:val="left" w:pos="536"/>
        </w:tabs>
        <w:jc w:val="both"/>
        <w:rPr>
          <w:rFonts w:ascii="Arial" w:hAnsi="Arial" w:cs="Arial"/>
          <w:bCs/>
        </w:rPr>
      </w:pPr>
    </w:p>
    <w:p w14:paraId="1A8D5B26" w14:textId="77777777" w:rsidR="00A55754" w:rsidRPr="00DC14E9" w:rsidRDefault="00A55754" w:rsidP="00A55754">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Ime in priimek:</w:t>
      </w:r>
    </w:p>
    <w:p w14:paraId="3BEE7062" w14:textId="77777777" w:rsidR="00A55754" w:rsidRPr="00DC14E9" w:rsidRDefault="00A55754" w:rsidP="00A55754">
      <w:pPr>
        <w:keepNext/>
        <w:keepLines/>
        <w:tabs>
          <w:tab w:val="left" w:pos="536"/>
        </w:tabs>
        <w:jc w:val="both"/>
        <w:rPr>
          <w:rFonts w:ascii="Arial" w:hAnsi="Arial" w:cs="Arial"/>
          <w:bCs/>
        </w:rPr>
      </w:pPr>
    </w:p>
    <w:p w14:paraId="455A468E" w14:textId="77777777" w:rsidR="00A55754" w:rsidRPr="00DC14E9" w:rsidRDefault="00A55754" w:rsidP="00A55754">
      <w:pPr>
        <w:keepNext/>
        <w:keepLines/>
        <w:tabs>
          <w:tab w:val="left" w:pos="536"/>
        </w:tabs>
        <w:jc w:val="both"/>
        <w:rPr>
          <w:rFonts w:ascii="Arial" w:hAnsi="Arial" w:cs="Arial"/>
          <w:bCs/>
        </w:rPr>
      </w:pP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r>
      <w:r w:rsidRPr="00DC14E9">
        <w:rPr>
          <w:rFonts w:ascii="Arial" w:hAnsi="Arial" w:cs="Arial"/>
          <w:bCs/>
        </w:rPr>
        <w:tab/>
        <w:t>Podpis in žig:</w:t>
      </w:r>
    </w:p>
    <w:p w14:paraId="33517F17" w14:textId="77777777" w:rsidR="00A55754" w:rsidRPr="00DC14E9" w:rsidRDefault="00A55754" w:rsidP="00A55754">
      <w:pPr>
        <w:spacing w:after="0" w:line="240" w:lineRule="auto"/>
        <w:jc w:val="both"/>
        <w:rPr>
          <w:rFonts w:ascii="Arial" w:hAnsi="Arial" w:cs="Arial"/>
          <w:color w:val="auto"/>
          <w:lang w:eastAsia="zh-CN"/>
        </w:rPr>
      </w:pPr>
    </w:p>
    <w:p w14:paraId="62A36CD7" w14:textId="48E232C7" w:rsidR="00A55754" w:rsidRPr="002E778A" w:rsidRDefault="00A55754" w:rsidP="002C0C2F">
      <w:pPr>
        <w:spacing w:after="0"/>
        <w:rPr>
          <w:rFonts w:ascii="Arial" w:hAnsi="Arial" w:cs="Arial"/>
          <w:b/>
          <w:color w:val="auto"/>
        </w:rPr>
      </w:pPr>
    </w:p>
    <w:sectPr w:rsidR="00A55754" w:rsidRPr="002E778A" w:rsidSect="00B66C79">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6A315" w14:textId="77777777" w:rsidR="00E843AA" w:rsidRDefault="00E843AA" w:rsidP="00C75404">
      <w:pPr>
        <w:spacing w:after="0" w:line="240" w:lineRule="auto"/>
      </w:pPr>
      <w:r>
        <w:separator/>
      </w:r>
    </w:p>
  </w:endnote>
  <w:endnote w:type="continuationSeparator" w:id="0">
    <w:p w14:paraId="4BA88B87" w14:textId="77777777" w:rsidR="00E843AA" w:rsidRDefault="00E843AA"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FAB5" w14:textId="77777777" w:rsidR="005278D3" w:rsidRDefault="005278D3" w:rsidP="00D3117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092BAF5" w14:textId="77777777" w:rsidR="005278D3" w:rsidRDefault="005278D3" w:rsidP="00D3117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DCB7E" w14:textId="77777777" w:rsidR="005278D3" w:rsidRPr="003F31B8" w:rsidRDefault="005278D3" w:rsidP="00D31170">
    <w:pPr>
      <w:pStyle w:val="Noga"/>
      <w:ind w:right="360"/>
      <w:rPr>
        <w:b/>
        <w:color w:val="808080"/>
        <w:sz w:val="16"/>
        <w:szCs w:val="16"/>
      </w:rPr>
    </w:pPr>
  </w:p>
  <w:p w14:paraId="479EC9BF" w14:textId="77777777" w:rsidR="005278D3" w:rsidRDefault="005278D3" w:rsidP="00D31170">
    <w:pPr>
      <w:pStyle w:val="Noga"/>
      <w:ind w:right="360"/>
      <w:jc w:val="right"/>
      <w:rPr>
        <w:b/>
        <w:color w:val="808080"/>
        <w:sz w:val="18"/>
        <w:szCs w:val="18"/>
      </w:rPr>
    </w:pPr>
  </w:p>
  <w:p w14:paraId="31AE7589" w14:textId="2F750A0C" w:rsidR="005278D3" w:rsidRPr="00FB6AF9" w:rsidRDefault="005278D3" w:rsidP="00D31170">
    <w:pPr>
      <w:pStyle w:val="Noga"/>
      <w:tabs>
        <w:tab w:val="center" w:pos="4606"/>
        <w:tab w:val="left" w:pos="5610"/>
      </w:tabs>
      <w:rPr>
        <w:rFonts w:ascii="Arial Narrow" w:hAnsi="Arial Narrow"/>
      </w:rPr>
    </w:pPr>
    <w:r>
      <w:rPr>
        <w:rFonts w:ascii="Trebuchet MS" w:hAnsi="Trebuchet MS"/>
        <w:sz w:val="20"/>
      </w:rPr>
      <w:tab/>
    </w:r>
    <w:r>
      <w:rPr>
        <w:rFonts w:ascii="Trebuchet MS" w:hAnsi="Trebuchet MS"/>
        <w:sz w:val="20"/>
      </w:rPr>
      <w:tab/>
    </w:r>
    <w:r w:rsidRPr="00FB6AF9">
      <w:rPr>
        <w:rFonts w:ascii="Arial Narrow" w:hAnsi="Arial Narrow"/>
      </w:rPr>
      <w:fldChar w:fldCharType="begin"/>
    </w:r>
    <w:r w:rsidRPr="00FB6AF9">
      <w:rPr>
        <w:rFonts w:ascii="Arial Narrow" w:hAnsi="Arial Narrow"/>
      </w:rPr>
      <w:instrText>PAGE   \* MERGEFORMAT</w:instrText>
    </w:r>
    <w:r w:rsidRPr="00FB6AF9">
      <w:rPr>
        <w:rFonts w:ascii="Arial Narrow" w:hAnsi="Arial Narrow"/>
      </w:rPr>
      <w:fldChar w:fldCharType="separate"/>
    </w:r>
    <w:r w:rsidRPr="00FB6AF9">
      <w:rPr>
        <w:rFonts w:ascii="Arial Narrow" w:hAnsi="Arial Narrow"/>
        <w:noProof/>
      </w:rPr>
      <w:t>84</w:t>
    </w:r>
    <w:r w:rsidRPr="00FB6AF9">
      <w:rPr>
        <w:rFonts w:ascii="Arial Narrow" w:hAnsi="Arial Narrow"/>
      </w:rPr>
      <w:fldChar w:fldCharType="end"/>
    </w:r>
    <w:r w:rsidRPr="00FB6AF9">
      <w:rPr>
        <w:rFonts w:ascii="Arial Narrow" w:hAnsi="Arial Narrow"/>
      </w:rPr>
      <w:tab/>
    </w:r>
  </w:p>
  <w:p w14:paraId="0CDFD7BF" w14:textId="77777777" w:rsidR="005278D3" w:rsidRPr="00197047" w:rsidRDefault="005278D3" w:rsidP="00D31170">
    <w:pPr>
      <w:pStyle w:val="Noga"/>
      <w:ind w:right="360"/>
      <w:rPr>
        <w:b/>
        <w:color w:val="80808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1B40" w14:textId="6BA4C663" w:rsidR="005278D3" w:rsidRPr="0014585F" w:rsidRDefault="005278D3" w:rsidP="00D31170">
    <w:pPr>
      <w:pStyle w:val="Noga"/>
      <w:jc w:val="center"/>
    </w:pPr>
    <w:r w:rsidRPr="0014585F">
      <w:fldChar w:fldCharType="begin"/>
    </w:r>
    <w:r w:rsidRPr="0014585F">
      <w:instrText>PAGE   \* MERGEFORMAT</w:instrText>
    </w:r>
    <w:r w:rsidRPr="0014585F">
      <w:fldChar w:fldCharType="separate"/>
    </w:r>
    <w:r>
      <w:rPr>
        <w:noProof/>
      </w:rPr>
      <w:t>78</w:t>
    </w:r>
    <w:r w:rsidRPr="0014585F">
      <w:fldChar w:fldCharType="end"/>
    </w:r>
  </w:p>
  <w:p w14:paraId="37AF2E8E" w14:textId="77777777" w:rsidR="005278D3" w:rsidRDefault="005278D3">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5262" w14:textId="77777777" w:rsidR="005278D3" w:rsidRDefault="005278D3">
    <w:pPr>
      <w:pStyle w:val="Noga"/>
      <w:jc w:val="right"/>
    </w:pPr>
  </w:p>
  <w:p w14:paraId="6B105889" w14:textId="77777777" w:rsidR="005278D3" w:rsidRDefault="005278D3">
    <w:pPr>
      <w:pStyle w:val="Noga"/>
      <w:jc w:val="right"/>
      <w:rPr>
        <w:color w:val="7030A0"/>
        <w:sz w:val="16"/>
        <w:szCs w:val="16"/>
      </w:rPr>
    </w:pPr>
  </w:p>
  <w:p w14:paraId="6D215EED" w14:textId="77777777" w:rsidR="005278D3" w:rsidRPr="00261F88" w:rsidRDefault="005278D3">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5739B" w14:textId="77777777" w:rsidR="00E843AA" w:rsidRDefault="00E843AA" w:rsidP="00C75404">
      <w:pPr>
        <w:spacing w:after="0" w:line="240" w:lineRule="auto"/>
      </w:pPr>
      <w:r>
        <w:separator/>
      </w:r>
    </w:p>
  </w:footnote>
  <w:footnote w:type="continuationSeparator" w:id="0">
    <w:p w14:paraId="6207F141" w14:textId="77777777" w:rsidR="00E843AA" w:rsidRDefault="00E843AA" w:rsidP="00C75404">
      <w:pPr>
        <w:spacing w:after="0" w:line="240" w:lineRule="auto"/>
      </w:pPr>
      <w:r>
        <w:continuationSeparator/>
      </w:r>
    </w:p>
  </w:footnote>
  <w:footnote w:id="1">
    <w:p w14:paraId="5E9D8403" w14:textId="3ECD5231" w:rsidR="00290E83" w:rsidRPr="00290E83" w:rsidRDefault="005278D3" w:rsidP="00290E83">
      <w:pPr>
        <w:pStyle w:val="Sprotnaopomba-besedilo"/>
        <w:jc w:val="both"/>
        <w:rPr>
          <w:rFonts w:ascii="Arial" w:hAnsi="Arial" w:cs="Arial"/>
          <w:sz w:val="18"/>
          <w:szCs w:val="18"/>
        </w:rPr>
      </w:pPr>
      <w:r w:rsidRPr="00A76418">
        <w:rPr>
          <w:rStyle w:val="Sprotnaopomba-sklic"/>
          <w:rFonts w:ascii="Arial" w:hAnsi="Arial" w:cs="Arial"/>
          <w:sz w:val="18"/>
          <w:szCs w:val="18"/>
        </w:rPr>
        <w:footnoteRef/>
      </w:r>
      <w:r w:rsidRPr="00A76418">
        <w:rPr>
          <w:rFonts w:ascii="Arial" w:hAnsi="Arial" w:cs="Arial"/>
          <w:sz w:val="18"/>
          <w:szCs w:val="18"/>
        </w:rPr>
        <w:t xml:space="preserve"> </w:t>
      </w:r>
      <w:r w:rsidR="00290E83" w:rsidRPr="00290E83">
        <w:rPr>
          <w:rFonts w:ascii="Arial" w:hAnsi="Arial" w:cs="Arial"/>
          <w:sz w:val="18"/>
          <w:szCs w:val="18"/>
        </w:rPr>
        <w:t>Ponudnik v sistem e-JN v razdelek »Skupna ponudbena vrednost« v za</w:t>
      </w:r>
      <w:r w:rsidR="007D7A57">
        <w:rPr>
          <w:rFonts w:ascii="Arial" w:hAnsi="Arial" w:cs="Arial"/>
          <w:sz w:val="18"/>
          <w:szCs w:val="18"/>
        </w:rPr>
        <w:t xml:space="preserve"> </w:t>
      </w:r>
      <w:r w:rsidR="00290E83" w:rsidRPr="00290E83">
        <w:rPr>
          <w:rFonts w:ascii="Arial" w:hAnsi="Arial" w:cs="Arial"/>
          <w:sz w:val="18"/>
          <w:szCs w:val="18"/>
        </w:rPr>
        <w:t>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58ECCC88" w14:textId="5BDE4B91" w:rsidR="005278D3" w:rsidRPr="00A76418" w:rsidRDefault="00290E83" w:rsidP="00290E83">
      <w:pPr>
        <w:pStyle w:val="Sprotnaopomba-besedilo"/>
        <w:jc w:val="both"/>
        <w:rPr>
          <w:rFonts w:ascii="Arial" w:hAnsi="Arial" w:cs="Arial"/>
          <w:sz w:val="18"/>
          <w:szCs w:val="18"/>
        </w:rPr>
      </w:pPr>
      <w:r w:rsidRPr="00290E83">
        <w:rPr>
          <w:rFonts w:ascii="Arial" w:hAnsi="Arial" w:cs="Arial"/>
          <w:sz w:val="18"/>
          <w:szCs w:val="18"/>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r w:rsidR="00EA6E49" w:rsidRPr="00EA6E49">
        <w:rPr>
          <w:rFonts w:ascii="Arial" w:hAnsi="Arial" w:cs="Arial"/>
          <w:sz w:val="18"/>
          <w:szCs w:val="18"/>
        </w:rPr>
        <w:t>«.</w:t>
      </w:r>
    </w:p>
  </w:footnote>
  <w:footnote w:id="2">
    <w:p w14:paraId="05211081" w14:textId="0E723989" w:rsidR="005278D3" w:rsidRPr="00A76418" w:rsidRDefault="005278D3" w:rsidP="00535D3E">
      <w:pPr>
        <w:pStyle w:val="Sprotnaopomba-besedilo"/>
        <w:jc w:val="both"/>
        <w:rPr>
          <w:rFonts w:ascii="Arial" w:hAnsi="Arial" w:cs="Arial"/>
          <w:sz w:val="18"/>
          <w:szCs w:val="18"/>
        </w:rPr>
      </w:pPr>
      <w:r w:rsidRPr="00A76418">
        <w:rPr>
          <w:rStyle w:val="Sprotnaopomba-sklic"/>
          <w:rFonts w:ascii="Arial" w:hAnsi="Arial" w:cs="Arial"/>
          <w:sz w:val="18"/>
          <w:szCs w:val="18"/>
        </w:rPr>
        <w:footnoteRef/>
      </w:r>
      <w:r w:rsidRPr="00A76418">
        <w:rPr>
          <w:rFonts w:ascii="Arial" w:hAnsi="Arial" w:cs="Arial"/>
          <w:sz w:val="18"/>
          <w:szCs w:val="18"/>
        </w:rPr>
        <w:t>Ponudnik predloži za ponudnika, vsakega partnerja v skupnem nastopu in vsakega podizvajalca ter za subjekt katerega zmogljivosti uporablja.</w:t>
      </w:r>
    </w:p>
  </w:footnote>
  <w:footnote w:id="3">
    <w:p w14:paraId="254F452B" w14:textId="3317AAE4" w:rsidR="005278D3" w:rsidRPr="00A76418" w:rsidRDefault="005278D3" w:rsidP="00247DCA">
      <w:pPr>
        <w:pStyle w:val="Sprotnaopomba-besedilo"/>
        <w:rPr>
          <w:rFonts w:ascii="Arial" w:hAnsi="Arial" w:cs="Arial"/>
          <w:sz w:val="18"/>
          <w:szCs w:val="18"/>
        </w:rPr>
      </w:pPr>
      <w:r w:rsidRPr="00A76418">
        <w:rPr>
          <w:rStyle w:val="Sprotnaopomba-sklic"/>
          <w:rFonts w:ascii="Arial" w:hAnsi="Arial" w:cs="Arial"/>
          <w:sz w:val="18"/>
          <w:szCs w:val="18"/>
        </w:rPr>
        <w:footnoteRef/>
      </w:r>
      <w:r w:rsidRPr="00A76418">
        <w:rPr>
          <w:rFonts w:ascii="Arial" w:hAnsi="Arial" w:cs="Arial"/>
          <w:sz w:val="18"/>
          <w:szCs w:val="18"/>
        </w:rPr>
        <w:t xml:space="preserve"> Obrazec je potrebno izpolniti le v primeru, da ponudnik nastopa s podizvajalcem. V primeru večjega števila podizvajalcev se obrazec fotokopira.</w:t>
      </w:r>
    </w:p>
  </w:footnote>
  <w:footnote w:id="4">
    <w:p w14:paraId="1FA3AA98" w14:textId="77777777" w:rsidR="005278D3" w:rsidRPr="003606E9" w:rsidRDefault="005278D3" w:rsidP="008D5C3A">
      <w:pPr>
        <w:pStyle w:val="Sprotnaopomba-besedilo"/>
        <w:jc w:val="both"/>
        <w:rPr>
          <w:rFonts w:ascii="Arial" w:hAnsi="Arial" w:cs="Arial"/>
          <w:sz w:val="18"/>
          <w:szCs w:val="18"/>
        </w:rPr>
      </w:pPr>
      <w:r w:rsidRPr="003606E9">
        <w:rPr>
          <w:rStyle w:val="Sprotnaopomba-sklic"/>
          <w:rFonts w:ascii="Arial" w:hAnsi="Arial" w:cs="Arial"/>
          <w:sz w:val="18"/>
          <w:szCs w:val="18"/>
        </w:rPr>
        <w:footnoteRef/>
      </w:r>
      <w:r w:rsidRPr="003606E9">
        <w:rPr>
          <w:rFonts w:ascii="Arial" w:hAnsi="Arial" w:cs="Arial"/>
          <w:sz w:val="18"/>
          <w:szCs w:val="18"/>
        </w:rPr>
        <w:t xml:space="preserve"> </w:t>
      </w:r>
      <w:r w:rsidRPr="003606E9">
        <w:rPr>
          <w:rFonts w:ascii="Arial" w:eastAsia="Times New Roman" w:hAnsi="Arial" w:cs="Arial"/>
          <w:i/>
          <w:color w:val="auto"/>
          <w:sz w:val="18"/>
          <w:szCs w:val="18"/>
          <w:lang w:eastAsia="sl-SI"/>
        </w:rPr>
        <w:t>Prilogo je potrebno izpolniti, v kolikor  ponudnik uporabi zmogljivost drugih subjektov. Obrazec se po potrebi kopira.</w:t>
      </w:r>
    </w:p>
  </w:footnote>
  <w:footnote w:id="5">
    <w:p w14:paraId="00087A28" w14:textId="6745CFDF" w:rsidR="005278D3" w:rsidRPr="00A76418" w:rsidRDefault="005278D3" w:rsidP="001F7584">
      <w:pPr>
        <w:pStyle w:val="Standard"/>
        <w:spacing w:line="240" w:lineRule="auto"/>
        <w:rPr>
          <w:rFonts w:ascii="Arial" w:hAnsi="Arial" w:cs="Arial"/>
          <w:i/>
          <w:sz w:val="18"/>
          <w:szCs w:val="18"/>
        </w:rPr>
      </w:pPr>
      <w:r w:rsidRPr="00A76418">
        <w:rPr>
          <w:rStyle w:val="Sprotnaopomba-sklic"/>
          <w:rFonts w:ascii="Arial" w:hAnsi="Arial" w:cs="Arial"/>
          <w:sz w:val="18"/>
          <w:szCs w:val="18"/>
        </w:rPr>
        <w:footnoteRef/>
      </w:r>
      <w:r w:rsidRPr="00A76418">
        <w:rPr>
          <w:rFonts w:ascii="Arial" w:hAnsi="Arial" w:cs="Arial"/>
          <w:sz w:val="18"/>
          <w:szCs w:val="18"/>
        </w:rPr>
        <w:t xml:space="preserve"> V kolikor naročnik dokazil ne bo mogel pridobiti skladno z a) točko 3. odstavka 77. člena ZJN-3, bo naročnik od ponudnikov, kot dopolnitev ponudbe, zahteval zapriseženo izjavo v skladu s 4. odstavkom 77. člena ZJN-3.</w:t>
      </w:r>
    </w:p>
    <w:p w14:paraId="612EBDE0" w14:textId="35E07C2C" w:rsidR="005278D3" w:rsidRDefault="005278D3">
      <w:pPr>
        <w:pStyle w:val="Sprotnaopomba-besedilo"/>
      </w:pPr>
    </w:p>
  </w:footnote>
  <w:footnote w:id="6">
    <w:p w14:paraId="67D83DE2" w14:textId="77777777" w:rsidR="005278D3" w:rsidRPr="00A76418" w:rsidRDefault="005278D3" w:rsidP="00820F86">
      <w:pPr>
        <w:pStyle w:val="Sprotnaopomba-besedilo"/>
        <w:rPr>
          <w:rFonts w:ascii="Arial" w:hAnsi="Arial" w:cs="Arial"/>
          <w:sz w:val="18"/>
          <w:szCs w:val="18"/>
        </w:rPr>
      </w:pPr>
      <w:r w:rsidRPr="00A76418">
        <w:rPr>
          <w:rStyle w:val="Sprotnaopomba-sklic"/>
          <w:rFonts w:ascii="Arial" w:hAnsi="Arial" w:cs="Arial"/>
          <w:sz w:val="18"/>
          <w:szCs w:val="18"/>
        </w:rPr>
        <w:footnoteRef/>
      </w:r>
      <w:r w:rsidRPr="00A76418">
        <w:rPr>
          <w:rFonts w:ascii="Arial" w:hAnsi="Arial" w:cs="Arial"/>
          <w:sz w:val="18"/>
          <w:szCs w:val="18"/>
        </w:rPr>
        <w:t xml:space="preserve"> </w:t>
      </w:r>
      <w:r w:rsidRPr="00A76418">
        <w:rPr>
          <w:rFonts w:ascii="Arial" w:hAnsi="Arial" w:cs="Arial"/>
          <w:bCs/>
          <w:sz w:val="18"/>
          <w:szCs w:val="18"/>
        </w:rPr>
        <w:t>št. sklopa-vpiše naročnik naknadno</w:t>
      </w:r>
    </w:p>
  </w:footnote>
  <w:footnote w:id="7">
    <w:p w14:paraId="311C2372" w14:textId="77777777" w:rsidR="005278D3" w:rsidRPr="00B14848" w:rsidRDefault="005278D3" w:rsidP="002C0C2F">
      <w:pPr>
        <w:pStyle w:val="Sprotnaopomba-besedilo"/>
        <w:jc w:val="both"/>
        <w:rPr>
          <w:rFonts w:ascii="Arial" w:hAnsi="Arial" w:cs="Arial"/>
          <w:sz w:val="18"/>
          <w:szCs w:val="18"/>
        </w:rPr>
      </w:pPr>
      <w:r w:rsidRPr="00B14848">
        <w:rPr>
          <w:rStyle w:val="Sprotnaopomba-sklic"/>
          <w:rFonts w:ascii="Arial" w:hAnsi="Arial" w:cs="Arial"/>
          <w:sz w:val="18"/>
          <w:szCs w:val="18"/>
        </w:rPr>
        <w:footnoteRef/>
      </w:r>
      <w:r w:rsidRPr="00B14848">
        <w:rPr>
          <w:rFonts w:ascii="Arial" w:hAnsi="Arial" w:cs="Arial"/>
          <w:sz w:val="18"/>
          <w:szCs w:val="18"/>
        </w:rPr>
        <w:t>Ponudnik izjavo datira in podpiše s strani zakonitega zastopnika ponudnika. Ponudnik s svojim podpisom jamči za resničnost dane izjave.</w:t>
      </w:r>
      <w:r>
        <w:rPr>
          <w:rFonts w:ascii="Arial" w:hAnsi="Arial" w:cs="Arial"/>
          <w:sz w:val="18"/>
          <w:szCs w:val="18"/>
        </w:rPr>
        <w:t xml:space="preserve"> V kolikor ponudnik oddaja ponudbo za več sklopov izpolni izjavo za vsak sklop posebej.</w:t>
      </w:r>
    </w:p>
    <w:p w14:paraId="1F889639" w14:textId="77777777" w:rsidR="005278D3" w:rsidRPr="00B14848" w:rsidRDefault="005278D3" w:rsidP="002C0C2F">
      <w:pPr>
        <w:pStyle w:val="Sprotnaopomba-besedilo"/>
        <w:jc w:val="both"/>
        <w:rPr>
          <w:rFonts w:ascii="Arial" w:hAnsi="Arial" w:cs="Arial"/>
          <w:i/>
          <w:sz w:val="18"/>
          <w:szCs w:val="18"/>
        </w:rPr>
      </w:pPr>
      <w:r w:rsidRPr="00B14848">
        <w:rPr>
          <w:rFonts w:ascii="Arial" w:hAnsi="Arial" w:cs="Arial"/>
          <w:sz w:val="18"/>
          <w:szCs w:val="18"/>
        </w:rPr>
        <w:t>** Ponudnik/partner v skupini (v primeru skupne ponudbe) mora v izjavi pri delu kjer piše sklop/a* pripisati številko/e sklopa/sklopov za katerega/e prilaga izjavo.</w:t>
      </w:r>
    </w:p>
    <w:p w14:paraId="55F7B8F6" w14:textId="77777777" w:rsidR="005278D3" w:rsidRPr="00B14848" w:rsidRDefault="005278D3" w:rsidP="002C0C2F">
      <w:pPr>
        <w:pStyle w:val="Sprotnaopomba-besedilo"/>
        <w:jc w:val="both"/>
        <w:rPr>
          <w:rFonts w:ascii="Arial" w:hAnsi="Arial" w:cs="Arial"/>
          <w:sz w:val="18"/>
          <w:szCs w:val="18"/>
        </w:rPr>
      </w:pPr>
      <w:r w:rsidRPr="00B14848">
        <w:rPr>
          <w:rFonts w:ascii="Arial" w:hAnsi="Arial" w:cs="Arial"/>
          <w:sz w:val="18"/>
          <w:szCs w:val="18"/>
        </w:rPr>
        <w:t>*</w:t>
      </w:r>
      <w:r w:rsidRPr="00B14848">
        <w:rPr>
          <w:rFonts w:ascii="Arial" w:hAnsi="Arial" w:cs="Arial"/>
          <w:i/>
          <w:sz w:val="18"/>
          <w:szCs w:val="18"/>
        </w:rPr>
        <w:t xml:space="preserve"> </w:t>
      </w:r>
      <w:r w:rsidRPr="00B14848">
        <w:rPr>
          <w:rFonts w:ascii="Arial" w:hAnsi="Arial" w:cs="Arial"/>
          <w:b/>
          <w:bCs/>
          <w:i/>
          <w:sz w:val="18"/>
          <w:szCs w:val="18"/>
          <w:u w:val="single"/>
        </w:rPr>
        <w:t xml:space="preserve">Ponudnik mora vpisati minimalno eno lokacijo, kjer je izvajal </w:t>
      </w:r>
      <w:r>
        <w:rPr>
          <w:rFonts w:ascii="Arial" w:hAnsi="Arial" w:cs="Arial"/>
          <w:b/>
          <w:bCs/>
          <w:i/>
          <w:sz w:val="18"/>
          <w:szCs w:val="18"/>
          <w:u w:val="single"/>
        </w:rPr>
        <w:t>dela/storitve iz sklopa, za katerega oddaja ponudbo.</w:t>
      </w:r>
    </w:p>
  </w:footnote>
  <w:footnote w:id="8">
    <w:p w14:paraId="1B7F8E4F" w14:textId="23897372" w:rsidR="005278D3" w:rsidRPr="00545C46" w:rsidRDefault="005278D3" w:rsidP="002C0C2F">
      <w:pPr>
        <w:pStyle w:val="Sprotnaopomba-besedilo"/>
        <w:rPr>
          <w:rFonts w:ascii="Arial" w:hAnsi="Arial" w:cs="Arial"/>
          <w:sz w:val="18"/>
          <w:szCs w:val="18"/>
        </w:rPr>
      </w:pPr>
      <w:r w:rsidRPr="00545C46">
        <w:rPr>
          <w:rStyle w:val="Sprotnaopomba-sklic"/>
          <w:rFonts w:ascii="Arial" w:hAnsi="Arial" w:cs="Arial"/>
          <w:sz w:val="18"/>
          <w:szCs w:val="18"/>
        </w:rPr>
        <w:footnoteRef/>
      </w:r>
      <w:r w:rsidRPr="00545C46">
        <w:rPr>
          <w:rFonts w:ascii="Arial" w:hAnsi="Arial" w:cs="Arial"/>
          <w:sz w:val="18"/>
          <w:szCs w:val="18"/>
        </w:rPr>
        <w:t xml:space="preserve">  V</w:t>
      </w:r>
      <w:r w:rsidRPr="00545C46">
        <w:rPr>
          <w:rFonts w:ascii="Arial" w:hAnsi="Arial" w:cs="Arial"/>
          <w:color w:val="auto"/>
          <w:sz w:val="18"/>
          <w:szCs w:val="18"/>
        </w:rPr>
        <w:t>zdrževanje cest in javnih površin</w:t>
      </w:r>
    </w:p>
  </w:footnote>
  <w:footnote w:id="9">
    <w:p w14:paraId="0783377B" w14:textId="7983E91D" w:rsidR="005278D3" w:rsidRPr="00545C46" w:rsidRDefault="005278D3" w:rsidP="002C0C2F">
      <w:pPr>
        <w:pStyle w:val="Sprotnaopomba-besedilo"/>
        <w:rPr>
          <w:rFonts w:ascii="Arial" w:hAnsi="Arial" w:cs="Arial"/>
          <w:sz w:val="18"/>
          <w:szCs w:val="18"/>
        </w:rPr>
      </w:pPr>
      <w:r w:rsidRPr="00545C46">
        <w:rPr>
          <w:rStyle w:val="Sprotnaopomba-sklic"/>
          <w:rFonts w:ascii="Arial" w:hAnsi="Arial" w:cs="Arial"/>
          <w:sz w:val="18"/>
          <w:szCs w:val="18"/>
        </w:rPr>
        <w:footnoteRef/>
      </w:r>
      <w:r w:rsidRPr="00545C46">
        <w:rPr>
          <w:rFonts w:ascii="Arial" w:hAnsi="Arial" w:cs="Arial"/>
          <w:sz w:val="18"/>
          <w:szCs w:val="18"/>
        </w:rPr>
        <w:t xml:space="preserve"> Košnja trave </w:t>
      </w:r>
      <w:r w:rsidR="00D23302">
        <w:rPr>
          <w:rFonts w:ascii="Arial" w:hAnsi="Arial" w:cs="Arial"/>
          <w:sz w:val="18"/>
          <w:szCs w:val="18"/>
        </w:rPr>
        <w:t>ob cestah</w:t>
      </w:r>
    </w:p>
  </w:footnote>
  <w:footnote w:id="10">
    <w:p w14:paraId="4FF427CC" w14:textId="0D86E931" w:rsidR="005278D3" w:rsidRPr="00545C46" w:rsidRDefault="005278D3" w:rsidP="002C0C2F">
      <w:pPr>
        <w:pStyle w:val="Sprotnaopomba-besedilo"/>
        <w:rPr>
          <w:rFonts w:ascii="Arial" w:hAnsi="Arial" w:cs="Arial"/>
          <w:sz w:val="18"/>
          <w:szCs w:val="18"/>
        </w:rPr>
      </w:pPr>
      <w:r w:rsidRPr="00545C46">
        <w:rPr>
          <w:rStyle w:val="Sprotnaopomba-sklic"/>
          <w:rFonts w:ascii="Arial" w:hAnsi="Arial" w:cs="Arial"/>
          <w:sz w:val="18"/>
          <w:szCs w:val="18"/>
        </w:rPr>
        <w:footnoteRef/>
      </w:r>
      <w:r w:rsidRPr="00545C46">
        <w:rPr>
          <w:rFonts w:ascii="Arial" w:hAnsi="Arial" w:cs="Arial"/>
          <w:sz w:val="18"/>
          <w:szCs w:val="18"/>
        </w:rPr>
        <w:t xml:space="preserve"> Barvanje talne prometne signalizacije</w:t>
      </w:r>
    </w:p>
  </w:footnote>
  <w:footnote w:id="11">
    <w:p w14:paraId="64A7AD33" w14:textId="6CC96119" w:rsidR="005278D3" w:rsidRPr="00545C46" w:rsidRDefault="005278D3" w:rsidP="002C0C2F">
      <w:pPr>
        <w:pStyle w:val="Sprotnaopomba-besedilo"/>
        <w:rPr>
          <w:rFonts w:ascii="Arial" w:hAnsi="Arial" w:cs="Arial"/>
          <w:sz w:val="18"/>
          <w:szCs w:val="18"/>
        </w:rPr>
      </w:pPr>
      <w:r w:rsidRPr="00545C46">
        <w:rPr>
          <w:rStyle w:val="Sprotnaopomba-sklic"/>
          <w:rFonts w:ascii="Arial" w:hAnsi="Arial" w:cs="Arial"/>
          <w:sz w:val="18"/>
          <w:szCs w:val="18"/>
        </w:rPr>
        <w:footnoteRef/>
      </w:r>
      <w:r w:rsidRPr="00545C46">
        <w:rPr>
          <w:rFonts w:ascii="Arial" w:hAnsi="Arial" w:cs="Arial"/>
          <w:sz w:val="18"/>
          <w:szCs w:val="18"/>
        </w:rPr>
        <w:t xml:space="preserve"> Gozdarske storitve </w:t>
      </w:r>
    </w:p>
  </w:footnote>
  <w:footnote w:id="12">
    <w:p w14:paraId="5455D732" w14:textId="1BFA010B" w:rsidR="005278D3" w:rsidRPr="00545C46" w:rsidRDefault="005278D3">
      <w:pPr>
        <w:pStyle w:val="Sprotnaopomba-besedilo"/>
        <w:rPr>
          <w:rFonts w:ascii="Arial" w:hAnsi="Arial" w:cs="Arial"/>
          <w:color w:val="auto"/>
          <w:sz w:val="18"/>
          <w:szCs w:val="18"/>
        </w:rPr>
      </w:pPr>
      <w:r w:rsidRPr="00545C46">
        <w:rPr>
          <w:rStyle w:val="Sprotnaopomba-sklic"/>
          <w:rFonts w:ascii="Arial" w:hAnsi="Arial" w:cs="Arial"/>
          <w:sz w:val="18"/>
          <w:szCs w:val="18"/>
        </w:rPr>
        <w:footnoteRef/>
      </w:r>
      <w:r w:rsidRPr="00545C46">
        <w:rPr>
          <w:rStyle w:val="Sprotnaopomba-sklic"/>
        </w:rPr>
        <w:t xml:space="preserve"> </w:t>
      </w:r>
      <w:r w:rsidRPr="00545C46">
        <w:rPr>
          <w:rFonts w:ascii="Arial" w:hAnsi="Arial" w:cs="Arial"/>
          <w:color w:val="auto"/>
          <w:sz w:val="18"/>
          <w:szCs w:val="18"/>
        </w:rPr>
        <w:t>Strojno obžagovanje</w:t>
      </w:r>
    </w:p>
  </w:footnote>
  <w:footnote w:id="13">
    <w:p w14:paraId="45C8312F" w14:textId="06804910" w:rsidR="002C120B" w:rsidRPr="002C120B" w:rsidRDefault="002C120B">
      <w:pPr>
        <w:pStyle w:val="Sprotnaopomba-besedilo"/>
        <w:rPr>
          <w:rFonts w:ascii="Arial" w:hAnsi="Arial" w:cs="Arial"/>
          <w:sz w:val="18"/>
          <w:szCs w:val="18"/>
        </w:rPr>
      </w:pPr>
      <w:r w:rsidRPr="002C120B">
        <w:rPr>
          <w:rStyle w:val="Sprotnaopomba-sklic"/>
          <w:rFonts w:ascii="Arial" w:hAnsi="Arial" w:cs="Arial"/>
          <w:sz w:val="18"/>
          <w:szCs w:val="18"/>
        </w:rPr>
        <w:footnoteRef/>
      </w:r>
      <w:r>
        <w:t xml:space="preserve"> </w:t>
      </w:r>
      <w:r w:rsidRPr="002C120B">
        <w:rPr>
          <w:rFonts w:ascii="Arial" w:hAnsi="Arial" w:cs="Arial"/>
          <w:sz w:val="18"/>
          <w:szCs w:val="18"/>
        </w:rPr>
        <w:t>Vzdrževanje zelenih površin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83FBB" w14:textId="77777777" w:rsidR="005278D3" w:rsidRDefault="005278D3" w:rsidP="00D31170">
    <w:pPr>
      <w:pStyle w:val="Glava"/>
      <w:tabs>
        <w:tab w:val="clear" w:pos="4536"/>
      </w:tabs>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1.25pt;height:11.25pt" o:bullet="t">
        <v:imagedata r:id="rId1" o:title="msoC134"/>
      </v:shape>
    </w:pict>
  </w:numPicBullet>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singleLevel"/>
    <w:tmpl w:val="00000004"/>
    <w:name w:val="WW8Num4"/>
    <w:lvl w:ilvl="0">
      <w:start w:val="1"/>
      <w:numFmt w:val="lowerLetter"/>
      <w:lvlText w:val="%1)"/>
      <w:lvlJc w:val="left"/>
      <w:pPr>
        <w:tabs>
          <w:tab w:val="num" w:pos="360"/>
        </w:tabs>
        <w:ind w:left="360" w:hanging="360"/>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945511B"/>
    <w:multiLevelType w:val="hybridMultilevel"/>
    <w:tmpl w:val="5B2C2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17195389"/>
    <w:multiLevelType w:val="hybridMultilevel"/>
    <w:tmpl w:val="BCDE403A"/>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6"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D0D1FE7"/>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236C2D9C"/>
    <w:multiLevelType w:val="hybridMultilevel"/>
    <w:tmpl w:val="1040ED7E"/>
    <w:lvl w:ilvl="0" w:tplc="4D7276A2">
      <w:start w:val="5"/>
      <w:numFmt w:val="bullet"/>
      <w:lvlText w:val="-"/>
      <w:lvlJc w:val="left"/>
      <w:pPr>
        <w:ind w:left="720" w:hanging="360"/>
      </w:pPr>
      <w:rPr>
        <w:rFonts w:ascii="Calibri" w:eastAsia="Times New Roman" w:hAnsi="Calibri" w:cs="Calibr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A1632C"/>
    <w:multiLevelType w:val="hybridMultilevel"/>
    <w:tmpl w:val="5C1059B8"/>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22" w15:restartNumberingAfterBreak="0">
    <w:nsid w:val="2840524F"/>
    <w:multiLevelType w:val="hybridMultilevel"/>
    <w:tmpl w:val="0EA8B6A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334939C1"/>
    <w:multiLevelType w:val="hybridMultilevel"/>
    <w:tmpl w:val="D2E08D84"/>
    <w:lvl w:ilvl="0" w:tplc="76E6B38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5E26A05"/>
    <w:multiLevelType w:val="hybridMultilevel"/>
    <w:tmpl w:val="556A2B12"/>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2" w15:restartNumberingAfterBreak="0">
    <w:nsid w:val="3EFC1749"/>
    <w:multiLevelType w:val="hybridMultilevel"/>
    <w:tmpl w:val="A4E2035A"/>
    <w:lvl w:ilvl="0" w:tplc="FFFFFFFF">
      <w:start w:val="1380"/>
      <w:numFmt w:val="bullet"/>
      <w:lvlText w:val="-"/>
      <w:lvlJc w:val="left"/>
      <w:pPr>
        <w:ind w:left="720" w:hanging="360"/>
      </w:pPr>
      <w:rPr>
        <w:rFonts w:ascii="Times New Roman" w:eastAsia="Times New Roman" w:hAnsi="Times New Roman" w:cs="Times New Roman" w:hint="default"/>
      </w:rPr>
    </w:lvl>
    <w:lvl w:ilvl="1" w:tplc="04240001"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F9E4A64"/>
    <w:multiLevelType w:val="hybridMultilevel"/>
    <w:tmpl w:val="4544B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42EC0E64"/>
    <w:multiLevelType w:val="hybridMultilevel"/>
    <w:tmpl w:val="3EAC99F2"/>
    <w:lvl w:ilvl="0" w:tplc="04240007">
      <w:start w:val="1"/>
      <w:numFmt w:val="bullet"/>
      <w:lvlText w:val=""/>
      <w:lvlPicBulletId w:val="0"/>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8"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0" w15:restartNumberingAfterBreak="0">
    <w:nsid w:val="4A2250B3"/>
    <w:multiLevelType w:val="hybridMultilevel"/>
    <w:tmpl w:val="6F160B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15:restartNumberingAfterBreak="0">
    <w:nsid w:val="556A1D45"/>
    <w:multiLevelType w:val="multilevel"/>
    <w:tmpl w:val="E3B2D910"/>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4" w15:restartNumberingAfterBreak="0">
    <w:nsid w:val="572B5456"/>
    <w:multiLevelType w:val="hybridMultilevel"/>
    <w:tmpl w:val="7534EF3A"/>
    <w:lvl w:ilvl="0" w:tplc="3A5AED9C">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B50E2F"/>
    <w:multiLevelType w:val="hybridMultilevel"/>
    <w:tmpl w:val="4104B9B0"/>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46" w15:restartNumberingAfterBreak="0">
    <w:nsid w:val="599A2A14"/>
    <w:multiLevelType w:val="hybridMultilevel"/>
    <w:tmpl w:val="F4BEDB9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5B9D659F"/>
    <w:multiLevelType w:val="hybridMultilevel"/>
    <w:tmpl w:val="4C167A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3" w15:restartNumberingAfterBreak="0">
    <w:nsid w:val="65E95F31"/>
    <w:multiLevelType w:val="hybridMultilevel"/>
    <w:tmpl w:val="8DCE8F5C"/>
    <w:lvl w:ilvl="0" w:tplc="FE163FE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E119D7"/>
    <w:multiLevelType w:val="hybridMultilevel"/>
    <w:tmpl w:val="499A0AFC"/>
    <w:lvl w:ilvl="0" w:tplc="04240009">
      <w:start w:val="1"/>
      <w:numFmt w:val="bullet"/>
      <w:lvlText w:val=""/>
      <w:lvlJc w:val="left"/>
      <w:pPr>
        <w:ind w:left="2130" w:hanging="360"/>
      </w:pPr>
      <w:rPr>
        <w:rFonts w:ascii="Wingdings" w:hAnsi="Wingdings" w:hint="default"/>
      </w:rPr>
    </w:lvl>
    <w:lvl w:ilvl="1" w:tplc="04240003" w:tentative="1">
      <w:start w:val="1"/>
      <w:numFmt w:val="bullet"/>
      <w:lvlText w:val="o"/>
      <w:lvlJc w:val="left"/>
      <w:pPr>
        <w:ind w:left="2850" w:hanging="360"/>
      </w:pPr>
      <w:rPr>
        <w:rFonts w:ascii="Courier New" w:hAnsi="Courier New" w:cs="Courier New" w:hint="default"/>
      </w:rPr>
    </w:lvl>
    <w:lvl w:ilvl="2" w:tplc="04240005" w:tentative="1">
      <w:start w:val="1"/>
      <w:numFmt w:val="bullet"/>
      <w:lvlText w:val=""/>
      <w:lvlJc w:val="left"/>
      <w:pPr>
        <w:ind w:left="3570" w:hanging="360"/>
      </w:pPr>
      <w:rPr>
        <w:rFonts w:ascii="Wingdings" w:hAnsi="Wingdings" w:hint="default"/>
      </w:rPr>
    </w:lvl>
    <w:lvl w:ilvl="3" w:tplc="04240001" w:tentative="1">
      <w:start w:val="1"/>
      <w:numFmt w:val="bullet"/>
      <w:lvlText w:val=""/>
      <w:lvlJc w:val="left"/>
      <w:pPr>
        <w:ind w:left="4290" w:hanging="360"/>
      </w:pPr>
      <w:rPr>
        <w:rFonts w:ascii="Symbol" w:hAnsi="Symbol" w:hint="default"/>
      </w:rPr>
    </w:lvl>
    <w:lvl w:ilvl="4" w:tplc="04240003" w:tentative="1">
      <w:start w:val="1"/>
      <w:numFmt w:val="bullet"/>
      <w:lvlText w:val="o"/>
      <w:lvlJc w:val="left"/>
      <w:pPr>
        <w:ind w:left="5010" w:hanging="360"/>
      </w:pPr>
      <w:rPr>
        <w:rFonts w:ascii="Courier New" w:hAnsi="Courier New" w:cs="Courier New" w:hint="default"/>
      </w:rPr>
    </w:lvl>
    <w:lvl w:ilvl="5" w:tplc="04240005" w:tentative="1">
      <w:start w:val="1"/>
      <w:numFmt w:val="bullet"/>
      <w:lvlText w:val=""/>
      <w:lvlJc w:val="left"/>
      <w:pPr>
        <w:ind w:left="5730" w:hanging="360"/>
      </w:pPr>
      <w:rPr>
        <w:rFonts w:ascii="Wingdings" w:hAnsi="Wingdings" w:hint="default"/>
      </w:rPr>
    </w:lvl>
    <w:lvl w:ilvl="6" w:tplc="04240001" w:tentative="1">
      <w:start w:val="1"/>
      <w:numFmt w:val="bullet"/>
      <w:lvlText w:val=""/>
      <w:lvlJc w:val="left"/>
      <w:pPr>
        <w:ind w:left="6450" w:hanging="360"/>
      </w:pPr>
      <w:rPr>
        <w:rFonts w:ascii="Symbol" w:hAnsi="Symbol" w:hint="default"/>
      </w:rPr>
    </w:lvl>
    <w:lvl w:ilvl="7" w:tplc="04240003" w:tentative="1">
      <w:start w:val="1"/>
      <w:numFmt w:val="bullet"/>
      <w:lvlText w:val="o"/>
      <w:lvlJc w:val="left"/>
      <w:pPr>
        <w:ind w:left="7170" w:hanging="360"/>
      </w:pPr>
      <w:rPr>
        <w:rFonts w:ascii="Courier New" w:hAnsi="Courier New" w:cs="Courier New" w:hint="default"/>
      </w:rPr>
    </w:lvl>
    <w:lvl w:ilvl="8" w:tplc="04240005" w:tentative="1">
      <w:start w:val="1"/>
      <w:numFmt w:val="bullet"/>
      <w:lvlText w:val=""/>
      <w:lvlJc w:val="left"/>
      <w:pPr>
        <w:ind w:left="7890" w:hanging="360"/>
      </w:pPr>
      <w:rPr>
        <w:rFonts w:ascii="Wingdings" w:hAnsi="Wingdings" w:hint="default"/>
      </w:rPr>
    </w:lvl>
  </w:abstractNum>
  <w:abstractNum w:abstractNumId="55"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6B961C77"/>
    <w:multiLevelType w:val="hybridMultilevel"/>
    <w:tmpl w:val="D9EA809E"/>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CD20C4F"/>
    <w:multiLevelType w:val="hybridMultilevel"/>
    <w:tmpl w:val="BFEC79EE"/>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62"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0DB53F1"/>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4" w15:restartNumberingAfterBreak="0">
    <w:nsid w:val="736F2BBE"/>
    <w:multiLevelType w:val="hybridMultilevel"/>
    <w:tmpl w:val="5C8E339A"/>
    <w:lvl w:ilvl="0" w:tplc="04240007">
      <w:start w:val="1"/>
      <w:numFmt w:val="bullet"/>
      <w:lvlText w:val=""/>
      <w:lvlPicBulletId w:val="0"/>
      <w:lvlJc w:val="left"/>
      <w:pPr>
        <w:ind w:left="1426" w:hanging="360"/>
      </w:pPr>
      <w:rPr>
        <w:rFonts w:ascii="Symbol" w:hAnsi="Symbol" w:hint="default"/>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65" w15:restartNumberingAfterBreak="0">
    <w:nsid w:val="754F3152"/>
    <w:multiLevelType w:val="hybridMultilevel"/>
    <w:tmpl w:val="C0BA3C70"/>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9" w15:restartNumberingAfterBreak="0">
    <w:nsid w:val="7C8A01B7"/>
    <w:multiLevelType w:val="hybridMultilevel"/>
    <w:tmpl w:val="46B884D6"/>
    <w:lvl w:ilvl="0" w:tplc="FFFFFFFF">
      <w:numFmt w:val="bullet"/>
      <w:lvlText w:val="-"/>
      <w:lvlJc w:val="left"/>
      <w:pPr>
        <w:ind w:left="1080" w:hanging="360"/>
      </w:pPr>
      <w:rPr>
        <w:rFonts w:ascii="Trebuchet MS" w:eastAsia="Times New Roman" w:hAnsi="Trebuchet MS"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71"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405808531">
    <w:abstractNumId w:val="42"/>
  </w:num>
  <w:num w:numId="2" w16cid:durableId="368919285">
    <w:abstractNumId w:val="29"/>
  </w:num>
  <w:num w:numId="3" w16cid:durableId="1814177173">
    <w:abstractNumId w:val="7"/>
  </w:num>
  <w:num w:numId="4" w16cid:durableId="1412045800">
    <w:abstractNumId w:val="47"/>
  </w:num>
  <w:num w:numId="5" w16cid:durableId="1825775477">
    <w:abstractNumId w:val="67"/>
  </w:num>
  <w:num w:numId="6" w16cid:durableId="1741292211">
    <w:abstractNumId w:val="19"/>
  </w:num>
  <w:num w:numId="7" w16cid:durableId="533660035">
    <w:abstractNumId w:val="23"/>
  </w:num>
  <w:num w:numId="8" w16cid:durableId="607584582">
    <w:abstractNumId w:val="43"/>
  </w:num>
  <w:num w:numId="9" w16cid:durableId="21322381">
    <w:abstractNumId w:val="52"/>
  </w:num>
  <w:num w:numId="10" w16cid:durableId="376902347">
    <w:abstractNumId w:val="26"/>
  </w:num>
  <w:num w:numId="11" w16cid:durableId="1177160970">
    <w:abstractNumId w:val="68"/>
  </w:num>
  <w:num w:numId="12" w16cid:durableId="547495944">
    <w:abstractNumId w:val="71"/>
  </w:num>
  <w:num w:numId="13" w16cid:durableId="2126534187">
    <w:abstractNumId w:val="13"/>
  </w:num>
  <w:num w:numId="14" w16cid:durableId="571544576">
    <w:abstractNumId w:val="28"/>
  </w:num>
  <w:num w:numId="15" w16cid:durableId="597829509">
    <w:abstractNumId w:val="30"/>
  </w:num>
  <w:num w:numId="16" w16cid:durableId="1216431243">
    <w:abstractNumId w:val="56"/>
  </w:num>
  <w:num w:numId="17" w16cid:durableId="624383352">
    <w:abstractNumId w:val="50"/>
  </w:num>
  <w:num w:numId="18" w16cid:durableId="1935624691">
    <w:abstractNumId w:val="70"/>
  </w:num>
  <w:num w:numId="19" w16cid:durableId="27413286">
    <w:abstractNumId w:val="18"/>
  </w:num>
  <w:num w:numId="20" w16cid:durableId="474030169">
    <w:abstractNumId w:val="10"/>
  </w:num>
  <w:num w:numId="21" w16cid:durableId="1514762461">
    <w:abstractNumId w:val="12"/>
  </w:num>
  <w:num w:numId="22" w16cid:durableId="1781221220">
    <w:abstractNumId w:val="39"/>
  </w:num>
  <w:num w:numId="23" w16cid:durableId="1786925217">
    <w:abstractNumId w:val="24"/>
  </w:num>
  <w:num w:numId="24" w16cid:durableId="615986602">
    <w:abstractNumId w:val="11"/>
  </w:num>
  <w:num w:numId="25" w16cid:durableId="214316886">
    <w:abstractNumId w:val="41"/>
  </w:num>
  <w:num w:numId="26" w16cid:durableId="1733968107">
    <w:abstractNumId w:val="6"/>
  </w:num>
  <w:num w:numId="27" w16cid:durableId="1612739252">
    <w:abstractNumId w:val="37"/>
  </w:num>
  <w:num w:numId="28" w16cid:durableId="2140026800">
    <w:abstractNumId w:val="38"/>
  </w:num>
  <w:num w:numId="29" w16cid:durableId="1947736778">
    <w:abstractNumId w:val="59"/>
  </w:num>
  <w:num w:numId="30" w16cid:durableId="2100327412">
    <w:abstractNumId w:val="15"/>
  </w:num>
  <w:num w:numId="31" w16cid:durableId="1396708792">
    <w:abstractNumId w:val="57"/>
  </w:num>
  <w:num w:numId="32" w16cid:durableId="2054384883">
    <w:abstractNumId w:val="31"/>
  </w:num>
  <w:num w:numId="33" w16cid:durableId="2084446932">
    <w:abstractNumId w:val="65"/>
  </w:num>
  <w:num w:numId="34" w16cid:durableId="1553494595">
    <w:abstractNumId w:val="60"/>
  </w:num>
  <w:num w:numId="35" w16cid:durableId="461076074">
    <w:abstractNumId w:val="51"/>
  </w:num>
  <w:num w:numId="36" w16cid:durableId="1154101112">
    <w:abstractNumId w:val="58"/>
  </w:num>
  <w:num w:numId="37" w16cid:durableId="449249996">
    <w:abstractNumId w:val="16"/>
  </w:num>
  <w:num w:numId="38" w16cid:durableId="2103868651">
    <w:abstractNumId w:val="40"/>
  </w:num>
  <w:num w:numId="39" w16cid:durableId="341471770">
    <w:abstractNumId w:val="69"/>
  </w:num>
  <w:num w:numId="40" w16cid:durableId="650135258">
    <w:abstractNumId w:val="36"/>
  </w:num>
  <w:num w:numId="41" w16cid:durableId="344327949">
    <w:abstractNumId w:val="9"/>
  </w:num>
  <w:num w:numId="42" w16cid:durableId="1613630212">
    <w:abstractNumId w:val="62"/>
  </w:num>
  <w:num w:numId="43" w16cid:durableId="1319574593">
    <w:abstractNumId w:val="53"/>
  </w:num>
  <w:num w:numId="44" w16cid:durableId="1878619037">
    <w:abstractNumId w:val="46"/>
  </w:num>
  <w:num w:numId="45" w16cid:durableId="537739874">
    <w:abstractNumId w:val="33"/>
  </w:num>
  <w:num w:numId="46" w16cid:durableId="936792872">
    <w:abstractNumId w:val="34"/>
  </w:num>
  <w:num w:numId="47" w16cid:durableId="1530677139">
    <w:abstractNumId w:val="63"/>
  </w:num>
  <w:num w:numId="48" w16cid:durableId="48457017">
    <w:abstractNumId w:val="32"/>
  </w:num>
  <w:num w:numId="49" w16cid:durableId="1801073188">
    <w:abstractNumId w:val="35"/>
  </w:num>
  <w:num w:numId="50" w16cid:durableId="31081479">
    <w:abstractNumId w:val="2"/>
  </w:num>
  <w:num w:numId="51" w16cid:durableId="822158067">
    <w:abstractNumId w:val="64"/>
  </w:num>
  <w:num w:numId="52" w16cid:durableId="1433550905">
    <w:abstractNumId w:val="21"/>
  </w:num>
  <w:num w:numId="53" w16cid:durableId="1682318477">
    <w:abstractNumId w:val="25"/>
  </w:num>
  <w:num w:numId="54" w16cid:durableId="1425223526">
    <w:abstractNumId w:val="44"/>
  </w:num>
  <w:num w:numId="55" w16cid:durableId="2010205852">
    <w:abstractNumId w:val="20"/>
  </w:num>
  <w:num w:numId="56" w16cid:durableId="1738745066">
    <w:abstractNumId w:val="54"/>
  </w:num>
  <w:num w:numId="57" w16cid:durableId="1301375442">
    <w:abstractNumId w:val="45"/>
  </w:num>
  <w:num w:numId="58" w16cid:durableId="8766">
    <w:abstractNumId w:val="27"/>
  </w:num>
  <w:num w:numId="59" w16cid:durableId="1765035602">
    <w:abstractNumId w:val="22"/>
  </w:num>
  <w:num w:numId="60" w16cid:durableId="71197061">
    <w:abstractNumId w:val="8"/>
  </w:num>
  <w:num w:numId="61" w16cid:durableId="1287198757">
    <w:abstractNumId w:val="61"/>
  </w:num>
  <w:num w:numId="62" w16cid:durableId="1865364838">
    <w:abstractNumId w:val="17"/>
  </w:num>
  <w:num w:numId="63" w16cid:durableId="1049570639">
    <w:abstractNumId w:val="66"/>
  </w:num>
  <w:num w:numId="64" w16cid:durableId="378162891">
    <w:abstractNumId w:val="48"/>
  </w:num>
  <w:num w:numId="65" w16cid:durableId="1151167329">
    <w:abstractNumId w:val="14"/>
  </w:num>
  <w:num w:numId="66" w16cid:durableId="1492285837">
    <w:abstractNumId w:val="55"/>
  </w:num>
  <w:num w:numId="67" w16cid:durableId="1621960423">
    <w:abstractNumId w:val="4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0885"/>
    <w:rsid w:val="00001BF9"/>
    <w:rsid w:val="00001E7E"/>
    <w:rsid w:val="00004830"/>
    <w:rsid w:val="0000525F"/>
    <w:rsid w:val="00005D5B"/>
    <w:rsid w:val="0000705B"/>
    <w:rsid w:val="00011005"/>
    <w:rsid w:val="0001140E"/>
    <w:rsid w:val="000118FF"/>
    <w:rsid w:val="00011D75"/>
    <w:rsid w:val="00012289"/>
    <w:rsid w:val="00012559"/>
    <w:rsid w:val="000129B0"/>
    <w:rsid w:val="00012D74"/>
    <w:rsid w:val="0001339A"/>
    <w:rsid w:val="00013484"/>
    <w:rsid w:val="00013864"/>
    <w:rsid w:val="00013EC9"/>
    <w:rsid w:val="00014361"/>
    <w:rsid w:val="00014FF9"/>
    <w:rsid w:val="0001612B"/>
    <w:rsid w:val="00016446"/>
    <w:rsid w:val="00016877"/>
    <w:rsid w:val="00017257"/>
    <w:rsid w:val="00017FE7"/>
    <w:rsid w:val="00021244"/>
    <w:rsid w:val="0002136E"/>
    <w:rsid w:val="00021B38"/>
    <w:rsid w:val="00022BF8"/>
    <w:rsid w:val="000232AD"/>
    <w:rsid w:val="00023B5E"/>
    <w:rsid w:val="000240BC"/>
    <w:rsid w:val="00024A43"/>
    <w:rsid w:val="0002520A"/>
    <w:rsid w:val="000256A2"/>
    <w:rsid w:val="00025B96"/>
    <w:rsid w:val="000261B3"/>
    <w:rsid w:val="000270E4"/>
    <w:rsid w:val="0002793D"/>
    <w:rsid w:val="00027CF7"/>
    <w:rsid w:val="00030049"/>
    <w:rsid w:val="00030728"/>
    <w:rsid w:val="00031D68"/>
    <w:rsid w:val="0003258C"/>
    <w:rsid w:val="000334A6"/>
    <w:rsid w:val="00033795"/>
    <w:rsid w:val="000343AC"/>
    <w:rsid w:val="00035A1F"/>
    <w:rsid w:val="00036158"/>
    <w:rsid w:val="00036352"/>
    <w:rsid w:val="00036A49"/>
    <w:rsid w:val="00040029"/>
    <w:rsid w:val="00040649"/>
    <w:rsid w:val="00040782"/>
    <w:rsid w:val="00040A7D"/>
    <w:rsid w:val="000417CB"/>
    <w:rsid w:val="00041959"/>
    <w:rsid w:val="000422E0"/>
    <w:rsid w:val="00042490"/>
    <w:rsid w:val="00043AB9"/>
    <w:rsid w:val="00043F05"/>
    <w:rsid w:val="0004454B"/>
    <w:rsid w:val="00044EF5"/>
    <w:rsid w:val="00045F36"/>
    <w:rsid w:val="00047749"/>
    <w:rsid w:val="00047E97"/>
    <w:rsid w:val="0005309A"/>
    <w:rsid w:val="00053DAB"/>
    <w:rsid w:val="00054D88"/>
    <w:rsid w:val="00054EA9"/>
    <w:rsid w:val="00054F87"/>
    <w:rsid w:val="00060437"/>
    <w:rsid w:val="00061A4E"/>
    <w:rsid w:val="00061AEE"/>
    <w:rsid w:val="00061D43"/>
    <w:rsid w:val="00061D97"/>
    <w:rsid w:val="000620C4"/>
    <w:rsid w:val="00062AE5"/>
    <w:rsid w:val="00063748"/>
    <w:rsid w:val="00063BAE"/>
    <w:rsid w:val="00063CBC"/>
    <w:rsid w:val="000643B2"/>
    <w:rsid w:val="00064C16"/>
    <w:rsid w:val="00065A53"/>
    <w:rsid w:val="00065DB3"/>
    <w:rsid w:val="00066BFC"/>
    <w:rsid w:val="00066CAC"/>
    <w:rsid w:val="00066F08"/>
    <w:rsid w:val="000676B5"/>
    <w:rsid w:val="000677DC"/>
    <w:rsid w:val="00071934"/>
    <w:rsid w:val="00072081"/>
    <w:rsid w:val="00072747"/>
    <w:rsid w:val="00072792"/>
    <w:rsid w:val="00072B18"/>
    <w:rsid w:val="00072DEA"/>
    <w:rsid w:val="000743B8"/>
    <w:rsid w:val="00074472"/>
    <w:rsid w:val="00074A24"/>
    <w:rsid w:val="00075EB5"/>
    <w:rsid w:val="0007670D"/>
    <w:rsid w:val="0007698B"/>
    <w:rsid w:val="00076DC6"/>
    <w:rsid w:val="00077AB2"/>
    <w:rsid w:val="00077ECC"/>
    <w:rsid w:val="000801A3"/>
    <w:rsid w:val="000816DE"/>
    <w:rsid w:val="00081815"/>
    <w:rsid w:val="0008181A"/>
    <w:rsid w:val="000819D8"/>
    <w:rsid w:val="00082431"/>
    <w:rsid w:val="00082AE5"/>
    <w:rsid w:val="00083747"/>
    <w:rsid w:val="00083926"/>
    <w:rsid w:val="0008420B"/>
    <w:rsid w:val="00084EAC"/>
    <w:rsid w:val="000851AE"/>
    <w:rsid w:val="0008688A"/>
    <w:rsid w:val="00086995"/>
    <w:rsid w:val="000875AC"/>
    <w:rsid w:val="00087E4D"/>
    <w:rsid w:val="000900EE"/>
    <w:rsid w:val="00090B59"/>
    <w:rsid w:val="00091229"/>
    <w:rsid w:val="00092AA0"/>
    <w:rsid w:val="00093F1B"/>
    <w:rsid w:val="000950CE"/>
    <w:rsid w:val="00096B95"/>
    <w:rsid w:val="00097371"/>
    <w:rsid w:val="000A01B3"/>
    <w:rsid w:val="000A02D6"/>
    <w:rsid w:val="000A033B"/>
    <w:rsid w:val="000A038F"/>
    <w:rsid w:val="000A1927"/>
    <w:rsid w:val="000A200D"/>
    <w:rsid w:val="000A2DC6"/>
    <w:rsid w:val="000A2EF4"/>
    <w:rsid w:val="000A3E58"/>
    <w:rsid w:val="000A4251"/>
    <w:rsid w:val="000A431E"/>
    <w:rsid w:val="000A43FE"/>
    <w:rsid w:val="000A4EC3"/>
    <w:rsid w:val="000A50D4"/>
    <w:rsid w:val="000B0D85"/>
    <w:rsid w:val="000B1577"/>
    <w:rsid w:val="000B19C0"/>
    <w:rsid w:val="000B2069"/>
    <w:rsid w:val="000B3D4D"/>
    <w:rsid w:val="000B54BE"/>
    <w:rsid w:val="000B5BC5"/>
    <w:rsid w:val="000B5C31"/>
    <w:rsid w:val="000B6906"/>
    <w:rsid w:val="000B7F09"/>
    <w:rsid w:val="000C01FE"/>
    <w:rsid w:val="000C0646"/>
    <w:rsid w:val="000C0C5F"/>
    <w:rsid w:val="000C0EF0"/>
    <w:rsid w:val="000C17DF"/>
    <w:rsid w:val="000C2225"/>
    <w:rsid w:val="000C337C"/>
    <w:rsid w:val="000C390B"/>
    <w:rsid w:val="000C4C10"/>
    <w:rsid w:val="000C4D00"/>
    <w:rsid w:val="000C5496"/>
    <w:rsid w:val="000C5985"/>
    <w:rsid w:val="000C5BDF"/>
    <w:rsid w:val="000C5F48"/>
    <w:rsid w:val="000C605C"/>
    <w:rsid w:val="000C617D"/>
    <w:rsid w:val="000C7872"/>
    <w:rsid w:val="000D1341"/>
    <w:rsid w:val="000D1C2F"/>
    <w:rsid w:val="000D2A42"/>
    <w:rsid w:val="000D30EA"/>
    <w:rsid w:val="000D317A"/>
    <w:rsid w:val="000D415A"/>
    <w:rsid w:val="000D47A5"/>
    <w:rsid w:val="000D4915"/>
    <w:rsid w:val="000D4CFD"/>
    <w:rsid w:val="000D4FC6"/>
    <w:rsid w:val="000D715D"/>
    <w:rsid w:val="000D7B82"/>
    <w:rsid w:val="000D7BFF"/>
    <w:rsid w:val="000D7D3E"/>
    <w:rsid w:val="000E251D"/>
    <w:rsid w:val="000E285C"/>
    <w:rsid w:val="000E2C8A"/>
    <w:rsid w:val="000E2E0E"/>
    <w:rsid w:val="000E2EFC"/>
    <w:rsid w:val="000E4E66"/>
    <w:rsid w:val="000E5745"/>
    <w:rsid w:val="000E638D"/>
    <w:rsid w:val="000E67E2"/>
    <w:rsid w:val="000F01DB"/>
    <w:rsid w:val="000F092C"/>
    <w:rsid w:val="000F0F80"/>
    <w:rsid w:val="000F18C5"/>
    <w:rsid w:val="000F1CA5"/>
    <w:rsid w:val="000F382D"/>
    <w:rsid w:val="000F3F21"/>
    <w:rsid w:val="000F4018"/>
    <w:rsid w:val="000F4509"/>
    <w:rsid w:val="000F4778"/>
    <w:rsid w:val="000F49B7"/>
    <w:rsid w:val="000F528A"/>
    <w:rsid w:val="000F58F2"/>
    <w:rsid w:val="000F5A86"/>
    <w:rsid w:val="000F6618"/>
    <w:rsid w:val="000F6B65"/>
    <w:rsid w:val="001001F7"/>
    <w:rsid w:val="00100C82"/>
    <w:rsid w:val="001014DB"/>
    <w:rsid w:val="00101EE3"/>
    <w:rsid w:val="001033E0"/>
    <w:rsid w:val="00103BB8"/>
    <w:rsid w:val="0010454B"/>
    <w:rsid w:val="00104BD5"/>
    <w:rsid w:val="00104C97"/>
    <w:rsid w:val="00104EA7"/>
    <w:rsid w:val="001053C2"/>
    <w:rsid w:val="0010600D"/>
    <w:rsid w:val="001071CC"/>
    <w:rsid w:val="00107B2F"/>
    <w:rsid w:val="00110244"/>
    <w:rsid w:val="0011071C"/>
    <w:rsid w:val="00112DDB"/>
    <w:rsid w:val="001139DC"/>
    <w:rsid w:val="00113F4B"/>
    <w:rsid w:val="00114ACA"/>
    <w:rsid w:val="00114AEC"/>
    <w:rsid w:val="00115B4E"/>
    <w:rsid w:val="001160A7"/>
    <w:rsid w:val="001171E1"/>
    <w:rsid w:val="00117CDD"/>
    <w:rsid w:val="00120B8E"/>
    <w:rsid w:val="00121AD3"/>
    <w:rsid w:val="0012271E"/>
    <w:rsid w:val="00122932"/>
    <w:rsid w:val="00123607"/>
    <w:rsid w:val="00123F14"/>
    <w:rsid w:val="0012441E"/>
    <w:rsid w:val="0012472F"/>
    <w:rsid w:val="001258A9"/>
    <w:rsid w:val="001262C8"/>
    <w:rsid w:val="00126AF1"/>
    <w:rsid w:val="00126DFE"/>
    <w:rsid w:val="001274B2"/>
    <w:rsid w:val="001275A8"/>
    <w:rsid w:val="001279D7"/>
    <w:rsid w:val="001304CD"/>
    <w:rsid w:val="001304EB"/>
    <w:rsid w:val="00130796"/>
    <w:rsid w:val="00130C53"/>
    <w:rsid w:val="00130FB3"/>
    <w:rsid w:val="00131729"/>
    <w:rsid w:val="001328F8"/>
    <w:rsid w:val="0013290F"/>
    <w:rsid w:val="00132BF9"/>
    <w:rsid w:val="00133917"/>
    <w:rsid w:val="00133C78"/>
    <w:rsid w:val="001348ED"/>
    <w:rsid w:val="00134F10"/>
    <w:rsid w:val="001367A6"/>
    <w:rsid w:val="00140842"/>
    <w:rsid w:val="00141783"/>
    <w:rsid w:val="00144821"/>
    <w:rsid w:val="001452A7"/>
    <w:rsid w:val="00145627"/>
    <w:rsid w:val="00145806"/>
    <w:rsid w:val="00145B14"/>
    <w:rsid w:val="00145EE8"/>
    <w:rsid w:val="00146685"/>
    <w:rsid w:val="001467A7"/>
    <w:rsid w:val="00147457"/>
    <w:rsid w:val="00147F08"/>
    <w:rsid w:val="0015003C"/>
    <w:rsid w:val="00150B39"/>
    <w:rsid w:val="00150B65"/>
    <w:rsid w:val="00151079"/>
    <w:rsid w:val="001521A1"/>
    <w:rsid w:val="00152558"/>
    <w:rsid w:val="00152FE2"/>
    <w:rsid w:val="00153891"/>
    <w:rsid w:val="00153C8A"/>
    <w:rsid w:val="001543BA"/>
    <w:rsid w:val="00154A0F"/>
    <w:rsid w:val="001563CA"/>
    <w:rsid w:val="0015669C"/>
    <w:rsid w:val="001566D0"/>
    <w:rsid w:val="00156BC6"/>
    <w:rsid w:val="00156BCF"/>
    <w:rsid w:val="0015714C"/>
    <w:rsid w:val="001600E2"/>
    <w:rsid w:val="001624EE"/>
    <w:rsid w:val="001628DF"/>
    <w:rsid w:val="00162ECB"/>
    <w:rsid w:val="0016447A"/>
    <w:rsid w:val="001646A3"/>
    <w:rsid w:val="0016512D"/>
    <w:rsid w:val="0016648B"/>
    <w:rsid w:val="00166980"/>
    <w:rsid w:val="00166FA5"/>
    <w:rsid w:val="001671A0"/>
    <w:rsid w:val="00167725"/>
    <w:rsid w:val="00170293"/>
    <w:rsid w:val="001705AD"/>
    <w:rsid w:val="00170757"/>
    <w:rsid w:val="00170C80"/>
    <w:rsid w:val="00170DDD"/>
    <w:rsid w:val="00171BDB"/>
    <w:rsid w:val="00171F66"/>
    <w:rsid w:val="00174A08"/>
    <w:rsid w:val="00174BA9"/>
    <w:rsid w:val="0017562E"/>
    <w:rsid w:val="00176034"/>
    <w:rsid w:val="00176200"/>
    <w:rsid w:val="001770CE"/>
    <w:rsid w:val="00177C93"/>
    <w:rsid w:val="00180C1A"/>
    <w:rsid w:val="0018111A"/>
    <w:rsid w:val="00181412"/>
    <w:rsid w:val="00181987"/>
    <w:rsid w:val="00182D33"/>
    <w:rsid w:val="00182D9A"/>
    <w:rsid w:val="0018310E"/>
    <w:rsid w:val="00183782"/>
    <w:rsid w:val="00183E15"/>
    <w:rsid w:val="00184740"/>
    <w:rsid w:val="001858CB"/>
    <w:rsid w:val="001858DF"/>
    <w:rsid w:val="00185971"/>
    <w:rsid w:val="00185CB1"/>
    <w:rsid w:val="00190664"/>
    <w:rsid w:val="00190E91"/>
    <w:rsid w:val="00191017"/>
    <w:rsid w:val="001910B5"/>
    <w:rsid w:val="00191778"/>
    <w:rsid w:val="00192057"/>
    <w:rsid w:val="0019211D"/>
    <w:rsid w:val="001925E8"/>
    <w:rsid w:val="00192F2A"/>
    <w:rsid w:val="001932D4"/>
    <w:rsid w:val="00193969"/>
    <w:rsid w:val="0019483C"/>
    <w:rsid w:val="0019676B"/>
    <w:rsid w:val="001A0250"/>
    <w:rsid w:val="001A147B"/>
    <w:rsid w:val="001A1732"/>
    <w:rsid w:val="001A3627"/>
    <w:rsid w:val="001A384A"/>
    <w:rsid w:val="001A3D5F"/>
    <w:rsid w:val="001A492F"/>
    <w:rsid w:val="001A5019"/>
    <w:rsid w:val="001A5888"/>
    <w:rsid w:val="001A66A1"/>
    <w:rsid w:val="001A7BCE"/>
    <w:rsid w:val="001B0955"/>
    <w:rsid w:val="001B0B45"/>
    <w:rsid w:val="001B1F7F"/>
    <w:rsid w:val="001B1FD3"/>
    <w:rsid w:val="001B34A1"/>
    <w:rsid w:val="001B34EF"/>
    <w:rsid w:val="001B4A4A"/>
    <w:rsid w:val="001B4DEE"/>
    <w:rsid w:val="001B5190"/>
    <w:rsid w:val="001B6BDA"/>
    <w:rsid w:val="001B6FA2"/>
    <w:rsid w:val="001B717E"/>
    <w:rsid w:val="001C0AED"/>
    <w:rsid w:val="001C0B76"/>
    <w:rsid w:val="001C0FC5"/>
    <w:rsid w:val="001C157C"/>
    <w:rsid w:val="001C1ACC"/>
    <w:rsid w:val="001C30E2"/>
    <w:rsid w:val="001C412E"/>
    <w:rsid w:val="001C4D68"/>
    <w:rsid w:val="001C5E99"/>
    <w:rsid w:val="001C6D44"/>
    <w:rsid w:val="001C7DAB"/>
    <w:rsid w:val="001D0A0C"/>
    <w:rsid w:val="001D2BD4"/>
    <w:rsid w:val="001D2D56"/>
    <w:rsid w:val="001D42DF"/>
    <w:rsid w:val="001D4963"/>
    <w:rsid w:val="001D49CE"/>
    <w:rsid w:val="001D53F1"/>
    <w:rsid w:val="001D75B9"/>
    <w:rsid w:val="001D797F"/>
    <w:rsid w:val="001D7BCF"/>
    <w:rsid w:val="001D7DCF"/>
    <w:rsid w:val="001E0E40"/>
    <w:rsid w:val="001E1A60"/>
    <w:rsid w:val="001E3B06"/>
    <w:rsid w:val="001E5D50"/>
    <w:rsid w:val="001E5F3E"/>
    <w:rsid w:val="001E5FF3"/>
    <w:rsid w:val="001E6169"/>
    <w:rsid w:val="001E66B1"/>
    <w:rsid w:val="001E6B80"/>
    <w:rsid w:val="001E79DA"/>
    <w:rsid w:val="001F011F"/>
    <w:rsid w:val="001F0A00"/>
    <w:rsid w:val="001F249F"/>
    <w:rsid w:val="001F31A7"/>
    <w:rsid w:val="001F3A2F"/>
    <w:rsid w:val="001F3CC5"/>
    <w:rsid w:val="001F4184"/>
    <w:rsid w:val="001F5A48"/>
    <w:rsid w:val="001F5FE8"/>
    <w:rsid w:val="001F6757"/>
    <w:rsid w:val="001F6BC2"/>
    <w:rsid w:val="001F6F4F"/>
    <w:rsid w:val="001F74D5"/>
    <w:rsid w:val="001F7584"/>
    <w:rsid w:val="001F764C"/>
    <w:rsid w:val="001F76F4"/>
    <w:rsid w:val="001F7ED8"/>
    <w:rsid w:val="002012D5"/>
    <w:rsid w:val="00202735"/>
    <w:rsid w:val="0020441C"/>
    <w:rsid w:val="00204638"/>
    <w:rsid w:val="00204B57"/>
    <w:rsid w:val="002051AE"/>
    <w:rsid w:val="00207109"/>
    <w:rsid w:val="0021138A"/>
    <w:rsid w:val="002118D6"/>
    <w:rsid w:val="00211BA4"/>
    <w:rsid w:val="002121ED"/>
    <w:rsid w:val="002135AF"/>
    <w:rsid w:val="00213F2E"/>
    <w:rsid w:val="00214C03"/>
    <w:rsid w:val="002150F9"/>
    <w:rsid w:val="00215674"/>
    <w:rsid w:val="0021574F"/>
    <w:rsid w:val="00221733"/>
    <w:rsid w:val="00223038"/>
    <w:rsid w:val="002241AF"/>
    <w:rsid w:val="00224BCB"/>
    <w:rsid w:val="00224FDF"/>
    <w:rsid w:val="00225583"/>
    <w:rsid w:val="00225B81"/>
    <w:rsid w:val="00225F33"/>
    <w:rsid w:val="00226D5B"/>
    <w:rsid w:val="00226E85"/>
    <w:rsid w:val="00231DFC"/>
    <w:rsid w:val="00232D54"/>
    <w:rsid w:val="00232FEC"/>
    <w:rsid w:val="0023442F"/>
    <w:rsid w:val="002347A5"/>
    <w:rsid w:val="00234EA2"/>
    <w:rsid w:val="00235E26"/>
    <w:rsid w:val="00236755"/>
    <w:rsid w:val="0023717B"/>
    <w:rsid w:val="002374D2"/>
    <w:rsid w:val="002379B8"/>
    <w:rsid w:val="00240E04"/>
    <w:rsid w:val="00241E9F"/>
    <w:rsid w:val="00243244"/>
    <w:rsid w:val="00243AF3"/>
    <w:rsid w:val="00243BB3"/>
    <w:rsid w:val="00244C31"/>
    <w:rsid w:val="00245B18"/>
    <w:rsid w:val="002460B6"/>
    <w:rsid w:val="00246965"/>
    <w:rsid w:val="002469A5"/>
    <w:rsid w:val="00246B7B"/>
    <w:rsid w:val="00247672"/>
    <w:rsid w:val="00247DCA"/>
    <w:rsid w:val="00247F06"/>
    <w:rsid w:val="0025063A"/>
    <w:rsid w:val="00250C57"/>
    <w:rsid w:val="00250C72"/>
    <w:rsid w:val="002520B9"/>
    <w:rsid w:val="00252780"/>
    <w:rsid w:val="00252CD4"/>
    <w:rsid w:val="00253676"/>
    <w:rsid w:val="00253EF3"/>
    <w:rsid w:val="00254170"/>
    <w:rsid w:val="00254243"/>
    <w:rsid w:val="0025425A"/>
    <w:rsid w:val="002544A3"/>
    <w:rsid w:val="00254626"/>
    <w:rsid w:val="00255555"/>
    <w:rsid w:val="00255FB5"/>
    <w:rsid w:val="002562F2"/>
    <w:rsid w:val="00256D5B"/>
    <w:rsid w:val="00256E03"/>
    <w:rsid w:val="00257FA5"/>
    <w:rsid w:val="002600FE"/>
    <w:rsid w:val="00260124"/>
    <w:rsid w:val="00261183"/>
    <w:rsid w:val="002619AA"/>
    <w:rsid w:val="002619D1"/>
    <w:rsid w:val="00261DE8"/>
    <w:rsid w:val="00261F88"/>
    <w:rsid w:val="0026203E"/>
    <w:rsid w:val="00262D2F"/>
    <w:rsid w:val="00262E95"/>
    <w:rsid w:val="00262FE5"/>
    <w:rsid w:val="00263FFD"/>
    <w:rsid w:val="00265F08"/>
    <w:rsid w:val="002667A6"/>
    <w:rsid w:val="002678E0"/>
    <w:rsid w:val="00270815"/>
    <w:rsid w:val="00271A77"/>
    <w:rsid w:val="00271F70"/>
    <w:rsid w:val="00272EC9"/>
    <w:rsid w:val="0027408D"/>
    <w:rsid w:val="0027496D"/>
    <w:rsid w:val="002760E0"/>
    <w:rsid w:val="00276353"/>
    <w:rsid w:val="00276422"/>
    <w:rsid w:val="002768F0"/>
    <w:rsid w:val="00276A2A"/>
    <w:rsid w:val="00277071"/>
    <w:rsid w:val="00277136"/>
    <w:rsid w:val="00277C08"/>
    <w:rsid w:val="0028022C"/>
    <w:rsid w:val="002804EB"/>
    <w:rsid w:val="0028051F"/>
    <w:rsid w:val="002815C1"/>
    <w:rsid w:val="00282C5D"/>
    <w:rsid w:val="00282FD8"/>
    <w:rsid w:val="0028439B"/>
    <w:rsid w:val="002860C3"/>
    <w:rsid w:val="0028619C"/>
    <w:rsid w:val="00286BCD"/>
    <w:rsid w:val="00286C81"/>
    <w:rsid w:val="00286D8C"/>
    <w:rsid w:val="00287E1C"/>
    <w:rsid w:val="00290A71"/>
    <w:rsid w:val="00290E83"/>
    <w:rsid w:val="002911FB"/>
    <w:rsid w:val="00291690"/>
    <w:rsid w:val="00291BF0"/>
    <w:rsid w:val="00292A3F"/>
    <w:rsid w:val="00292C5E"/>
    <w:rsid w:val="00292DC6"/>
    <w:rsid w:val="00292E5B"/>
    <w:rsid w:val="00293AB1"/>
    <w:rsid w:val="00293EB2"/>
    <w:rsid w:val="002947E3"/>
    <w:rsid w:val="00295372"/>
    <w:rsid w:val="002965E4"/>
    <w:rsid w:val="00296FD3"/>
    <w:rsid w:val="002A04CF"/>
    <w:rsid w:val="002A1F52"/>
    <w:rsid w:val="002A1F5D"/>
    <w:rsid w:val="002A3009"/>
    <w:rsid w:val="002A3090"/>
    <w:rsid w:val="002A40C9"/>
    <w:rsid w:val="002A451F"/>
    <w:rsid w:val="002A4551"/>
    <w:rsid w:val="002A5928"/>
    <w:rsid w:val="002A648A"/>
    <w:rsid w:val="002A6B87"/>
    <w:rsid w:val="002A7592"/>
    <w:rsid w:val="002B0761"/>
    <w:rsid w:val="002B07A5"/>
    <w:rsid w:val="002B3076"/>
    <w:rsid w:val="002B47ED"/>
    <w:rsid w:val="002B498E"/>
    <w:rsid w:val="002B5A03"/>
    <w:rsid w:val="002B5C10"/>
    <w:rsid w:val="002B60EB"/>
    <w:rsid w:val="002B6D1D"/>
    <w:rsid w:val="002B6E84"/>
    <w:rsid w:val="002B7043"/>
    <w:rsid w:val="002C0B1A"/>
    <w:rsid w:val="002C0C2F"/>
    <w:rsid w:val="002C120B"/>
    <w:rsid w:val="002C1291"/>
    <w:rsid w:val="002C1326"/>
    <w:rsid w:val="002C17B4"/>
    <w:rsid w:val="002C1C51"/>
    <w:rsid w:val="002C1EFD"/>
    <w:rsid w:val="002C2A27"/>
    <w:rsid w:val="002C320C"/>
    <w:rsid w:val="002C49FB"/>
    <w:rsid w:val="002C5260"/>
    <w:rsid w:val="002C52DE"/>
    <w:rsid w:val="002C540B"/>
    <w:rsid w:val="002C6A71"/>
    <w:rsid w:val="002C6A85"/>
    <w:rsid w:val="002C738F"/>
    <w:rsid w:val="002C762D"/>
    <w:rsid w:val="002C7721"/>
    <w:rsid w:val="002D0746"/>
    <w:rsid w:val="002D0B64"/>
    <w:rsid w:val="002D21DD"/>
    <w:rsid w:val="002D25C5"/>
    <w:rsid w:val="002D324D"/>
    <w:rsid w:val="002D4065"/>
    <w:rsid w:val="002D464A"/>
    <w:rsid w:val="002D46BE"/>
    <w:rsid w:val="002D46CE"/>
    <w:rsid w:val="002D4800"/>
    <w:rsid w:val="002D5AB7"/>
    <w:rsid w:val="002D5EAC"/>
    <w:rsid w:val="002D66B7"/>
    <w:rsid w:val="002D66D9"/>
    <w:rsid w:val="002D7EBC"/>
    <w:rsid w:val="002E04CC"/>
    <w:rsid w:val="002E057B"/>
    <w:rsid w:val="002E05A1"/>
    <w:rsid w:val="002E16C7"/>
    <w:rsid w:val="002E1789"/>
    <w:rsid w:val="002E1DC8"/>
    <w:rsid w:val="002E1DC9"/>
    <w:rsid w:val="002E4609"/>
    <w:rsid w:val="002E5CE2"/>
    <w:rsid w:val="002E7198"/>
    <w:rsid w:val="002E7456"/>
    <w:rsid w:val="002E7462"/>
    <w:rsid w:val="002E76A5"/>
    <w:rsid w:val="002E778A"/>
    <w:rsid w:val="002E781F"/>
    <w:rsid w:val="002E7BEA"/>
    <w:rsid w:val="002F0618"/>
    <w:rsid w:val="002F07BB"/>
    <w:rsid w:val="002F08F9"/>
    <w:rsid w:val="002F0B2E"/>
    <w:rsid w:val="002F12FE"/>
    <w:rsid w:val="002F14D1"/>
    <w:rsid w:val="002F1A1E"/>
    <w:rsid w:val="002F2099"/>
    <w:rsid w:val="002F26D9"/>
    <w:rsid w:val="002F2983"/>
    <w:rsid w:val="002F2F7B"/>
    <w:rsid w:val="002F2FE4"/>
    <w:rsid w:val="002F3548"/>
    <w:rsid w:val="002F399B"/>
    <w:rsid w:val="002F3E2E"/>
    <w:rsid w:val="002F4930"/>
    <w:rsid w:val="002F51EC"/>
    <w:rsid w:val="002F6F99"/>
    <w:rsid w:val="002F7062"/>
    <w:rsid w:val="003001F9"/>
    <w:rsid w:val="003008A3"/>
    <w:rsid w:val="00301665"/>
    <w:rsid w:val="00303413"/>
    <w:rsid w:val="00304258"/>
    <w:rsid w:val="00306335"/>
    <w:rsid w:val="0030663D"/>
    <w:rsid w:val="003068B5"/>
    <w:rsid w:val="00306A44"/>
    <w:rsid w:val="00306FD4"/>
    <w:rsid w:val="00307675"/>
    <w:rsid w:val="00307B32"/>
    <w:rsid w:val="00307CDC"/>
    <w:rsid w:val="00307EB6"/>
    <w:rsid w:val="00310045"/>
    <w:rsid w:val="00311351"/>
    <w:rsid w:val="003116C7"/>
    <w:rsid w:val="00312BF6"/>
    <w:rsid w:val="00315F54"/>
    <w:rsid w:val="003213A5"/>
    <w:rsid w:val="0032206E"/>
    <w:rsid w:val="0032288B"/>
    <w:rsid w:val="00322D85"/>
    <w:rsid w:val="003234BB"/>
    <w:rsid w:val="003236E5"/>
    <w:rsid w:val="00323D25"/>
    <w:rsid w:val="00323D40"/>
    <w:rsid w:val="0032415B"/>
    <w:rsid w:val="003241D2"/>
    <w:rsid w:val="0032427B"/>
    <w:rsid w:val="0032500D"/>
    <w:rsid w:val="00325B06"/>
    <w:rsid w:val="00325D66"/>
    <w:rsid w:val="0032709D"/>
    <w:rsid w:val="003270D5"/>
    <w:rsid w:val="003302AD"/>
    <w:rsid w:val="003317AA"/>
    <w:rsid w:val="00333114"/>
    <w:rsid w:val="003332B2"/>
    <w:rsid w:val="00334A97"/>
    <w:rsid w:val="003355C6"/>
    <w:rsid w:val="00336287"/>
    <w:rsid w:val="00336E24"/>
    <w:rsid w:val="00337147"/>
    <w:rsid w:val="003378D9"/>
    <w:rsid w:val="003408F9"/>
    <w:rsid w:val="00340933"/>
    <w:rsid w:val="003413F8"/>
    <w:rsid w:val="00341842"/>
    <w:rsid w:val="00342097"/>
    <w:rsid w:val="00342DF8"/>
    <w:rsid w:val="00342E06"/>
    <w:rsid w:val="00343DFF"/>
    <w:rsid w:val="0034403F"/>
    <w:rsid w:val="003449AA"/>
    <w:rsid w:val="003452BC"/>
    <w:rsid w:val="003455A7"/>
    <w:rsid w:val="00350754"/>
    <w:rsid w:val="00350D61"/>
    <w:rsid w:val="00350F5E"/>
    <w:rsid w:val="00351AC2"/>
    <w:rsid w:val="00353112"/>
    <w:rsid w:val="00354633"/>
    <w:rsid w:val="00355644"/>
    <w:rsid w:val="00355E0A"/>
    <w:rsid w:val="00356EA9"/>
    <w:rsid w:val="00357800"/>
    <w:rsid w:val="00361493"/>
    <w:rsid w:val="00362FFE"/>
    <w:rsid w:val="00363090"/>
    <w:rsid w:val="00364346"/>
    <w:rsid w:val="003646C7"/>
    <w:rsid w:val="0036518C"/>
    <w:rsid w:val="00366D65"/>
    <w:rsid w:val="003674FF"/>
    <w:rsid w:val="00367D91"/>
    <w:rsid w:val="0037020E"/>
    <w:rsid w:val="00370F90"/>
    <w:rsid w:val="00371411"/>
    <w:rsid w:val="0037249A"/>
    <w:rsid w:val="00373F53"/>
    <w:rsid w:val="0037406B"/>
    <w:rsid w:val="003743ED"/>
    <w:rsid w:val="00374426"/>
    <w:rsid w:val="00375AF8"/>
    <w:rsid w:val="00380497"/>
    <w:rsid w:val="00380B29"/>
    <w:rsid w:val="003814B1"/>
    <w:rsid w:val="00383467"/>
    <w:rsid w:val="00384DC9"/>
    <w:rsid w:val="00385E37"/>
    <w:rsid w:val="00386794"/>
    <w:rsid w:val="00386A6F"/>
    <w:rsid w:val="00386EC5"/>
    <w:rsid w:val="00387827"/>
    <w:rsid w:val="00387C37"/>
    <w:rsid w:val="00387E07"/>
    <w:rsid w:val="00390A32"/>
    <w:rsid w:val="00390F7B"/>
    <w:rsid w:val="003911CB"/>
    <w:rsid w:val="00391384"/>
    <w:rsid w:val="00391C85"/>
    <w:rsid w:val="0039520D"/>
    <w:rsid w:val="00396070"/>
    <w:rsid w:val="00397424"/>
    <w:rsid w:val="00397902"/>
    <w:rsid w:val="003979FF"/>
    <w:rsid w:val="003A0AF1"/>
    <w:rsid w:val="003A1D2C"/>
    <w:rsid w:val="003A24A0"/>
    <w:rsid w:val="003A283A"/>
    <w:rsid w:val="003A4921"/>
    <w:rsid w:val="003A4C0B"/>
    <w:rsid w:val="003A5189"/>
    <w:rsid w:val="003A6F24"/>
    <w:rsid w:val="003A7696"/>
    <w:rsid w:val="003B0437"/>
    <w:rsid w:val="003B048D"/>
    <w:rsid w:val="003B075F"/>
    <w:rsid w:val="003B0D3D"/>
    <w:rsid w:val="003B4AD6"/>
    <w:rsid w:val="003B4C9F"/>
    <w:rsid w:val="003B4CF3"/>
    <w:rsid w:val="003B4FE0"/>
    <w:rsid w:val="003B6235"/>
    <w:rsid w:val="003B6BBA"/>
    <w:rsid w:val="003B6D08"/>
    <w:rsid w:val="003B7410"/>
    <w:rsid w:val="003B756B"/>
    <w:rsid w:val="003B7644"/>
    <w:rsid w:val="003B7FFC"/>
    <w:rsid w:val="003C07FD"/>
    <w:rsid w:val="003C0A8E"/>
    <w:rsid w:val="003C0B4B"/>
    <w:rsid w:val="003C1CB3"/>
    <w:rsid w:val="003C2E4E"/>
    <w:rsid w:val="003C4856"/>
    <w:rsid w:val="003C49C2"/>
    <w:rsid w:val="003C4BEA"/>
    <w:rsid w:val="003C4D70"/>
    <w:rsid w:val="003C5DAB"/>
    <w:rsid w:val="003C6162"/>
    <w:rsid w:val="003C6461"/>
    <w:rsid w:val="003C7656"/>
    <w:rsid w:val="003D1201"/>
    <w:rsid w:val="003D1589"/>
    <w:rsid w:val="003D16A5"/>
    <w:rsid w:val="003D2B3E"/>
    <w:rsid w:val="003D3F15"/>
    <w:rsid w:val="003D483B"/>
    <w:rsid w:val="003D4981"/>
    <w:rsid w:val="003D4F27"/>
    <w:rsid w:val="003D5698"/>
    <w:rsid w:val="003D6019"/>
    <w:rsid w:val="003D60C2"/>
    <w:rsid w:val="003D72F5"/>
    <w:rsid w:val="003D7CB3"/>
    <w:rsid w:val="003E000A"/>
    <w:rsid w:val="003E0126"/>
    <w:rsid w:val="003E2AAA"/>
    <w:rsid w:val="003E3F2E"/>
    <w:rsid w:val="003E48CC"/>
    <w:rsid w:val="003E5A0A"/>
    <w:rsid w:val="003E6980"/>
    <w:rsid w:val="003E7DD9"/>
    <w:rsid w:val="003E7FF1"/>
    <w:rsid w:val="003F0597"/>
    <w:rsid w:val="003F0FB7"/>
    <w:rsid w:val="003F18BC"/>
    <w:rsid w:val="003F1A5D"/>
    <w:rsid w:val="003F1F72"/>
    <w:rsid w:val="003F20CB"/>
    <w:rsid w:val="003F2676"/>
    <w:rsid w:val="003F2838"/>
    <w:rsid w:val="003F3942"/>
    <w:rsid w:val="003F667E"/>
    <w:rsid w:val="003F6C49"/>
    <w:rsid w:val="003F6D3A"/>
    <w:rsid w:val="003F73D7"/>
    <w:rsid w:val="003F7B5C"/>
    <w:rsid w:val="00400034"/>
    <w:rsid w:val="00401DB4"/>
    <w:rsid w:val="004024AD"/>
    <w:rsid w:val="00402B81"/>
    <w:rsid w:val="00402CD2"/>
    <w:rsid w:val="0040345E"/>
    <w:rsid w:val="00403C85"/>
    <w:rsid w:val="004047AA"/>
    <w:rsid w:val="00405314"/>
    <w:rsid w:val="00405CDF"/>
    <w:rsid w:val="00406829"/>
    <w:rsid w:val="00406913"/>
    <w:rsid w:val="0040736F"/>
    <w:rsid w:val="00407740"/>
    <w:rsid w:val="00410B94"/>
    <w:rsid w:val="004118CE"/>
    <w:rsid w:val="00412572"/>
    <w:rsid w:val="004130F5"/>
    <w:rsid w:val="00414699"/>
    <w:rsid w:val="004151F0"/>
    <w:rsid w:val="0041538C"/>
    <w:rsid w:val="0041644F"/>
    <w:rsid w:val="00416DD7"/>
    <w:rsid w:val="00420033"/>
    <w:rsid w:val="00421CED"/>
    <w:rsid w:val="00421FB9"/>
    <w:rsid w:val="00422548"/>
    <w:rsid w:val="00423283"/>
    <w:rsid w:val="004236F0"/>
    <w:rsid w:val="00423979"/>
    <w:rsid w:val="00423CD1"/>
    <w:rsid w:val="004243E7"/>
    <w:rsid w:val="00425C8F"/>
    <w:rsid w:val="0042603C"/>
    <w:rsid w:val="0042761D"/>
    <w:rsid w:val="00430227"/>
    <w:rsid w:val="004303B2"/>
    <w:rsid w:val="00430E9E"/>
    <w:rsid w:val="0043164A"/>
    <w:rsid w:val="0043198F"/>
    <w:rsid w:val="00432DAA"/>
    <w:rsid w:val="00433150"/>
    <w:rsid w:val="00433BDC"/>
    <w:rsid w:val="00434CD9"/>
    <w:rsid w:val="00435BBB"/>
    <w:rsid w:val="004362FF"/>
    <w:rsid w:val="00436837"/>
    <w:rsid w:val="004414BE"/>
    <w:rsid w:val="00442F98"/>
    <w:rsid w:val="00442FEC"/>
    <w:rsid w:val="00443B5A"/>
    <w:rsid w:val="00443BF1"/>
    <w:rsid w:val="004445C6"/>
    <w:rsid w:val="00444AF8"/>
    <w:rsid w:val="00444EF4"/>
    <w:rsid w:val="00445054"/>
    <w:rsid w:val="00445936"/>
    <w:rsid w:val="004463DC"/>
    <w:rsid w:val="00446BF0"/>
    <w:rsid w:val="0044716C"/>
    <w:rsid w:val="00447B28"/>
    <w:rsid w:val="00447D3F"/>
    <w:rsid w:val="00447E37"/>
    <w:rsid w:val="00450866"/>
    <w:rsid w:val="00452E20"/>
    <w:rsid w:val="00453DB9"/>
    <w:rsid w:val="00454A31"/>
    <w:rsid w:val="004560F7"/>
    <w:rsid w:val="00456167"/>
    <w:rsid w:val="00456399"/>
    <w:rsid w:val="0045657C"/>
    <w:rsid w:val="00456A03"/>
    <w:rsid w:val="00457198"/>
    <w:rsid w:val="00457468"/>
    <w:rsid w:val="004579E6"/>
    <w:rsid w:val="00460A34"/>
    <w:rsid w:val="004612D6"/>
    <w:rsid w:val="00461B73"/>
    <w:rsid w:val="00461D4F"/>
    <w:rsid w:val="004631F5"/>
    <w:rsid w:val="00463911"/>
    <w:rsid w:val="00463E6D"/>
    <w:rsid w:val="00464039"/>
    <w:rsid w:val="004642BB"/>
    <w:rsid w:val="00464A97"/>
    <w:rsid w:val="00464CF2"/>
    <w:rsid w:val="00464EA8"/>
    <w:rsid w:val="00465390"/>
    <w:rsid w:val="0046652D"/>
    <w:rsid w:val="004667F7"/>
    <w:rsid w:val="004679AB"/>
    <w:rsid w:val="00470039"/>
    <w:rsid w:val="00470B30"/>
    <w:rsid w:val="00470E18"/>
    <w:rsid w:val="00471672"/>
    <w:rsid w:val="00471F16"/>
    <w:rsid w:val="004726E9"/>
    <w:rsid w:val="00472B3C"/>
    <w:rsid w:val="00472E0D"/>
    <w:rsid w:val="004733BD"/>
    <w:rsid w:val="00474BF8"/>
    <w:rsid w:val="00475638"/>
    <w:rsid w:val="00475B1A"/>
    <w:rsid w:val="00476070"/>
    <w:rsid w:val="00476320"/>
    <w:rsid w:val="00476875"/>
    <w:rsid w:val="00476A17"/>
    <w:rsid w:val="00477202"/>
    <w:rsid w:val="00480B43"/>
    <w:rsid w:val="00481EA2"/>
    <w:rsid w:val="00482D35"/>
    <w:rsid w:val="0048339F"/>
    <w:rsid w:val="00485BBC"/>
    <w:rsid w:val="00485C47"/>
    <w:rsid w:val="00485ED1"/>
    <w:rsid w:val="00486850"/>
    <w:rsid w:val="00486A30"/>
    <w:rsid w:val="00486DF1"/>
    <w:rsid w:val="00486F00"/>
    <w:rsid w:val="00490342"/>
    <w:rsid w:val="00490864"/>
    <w:rsid w:val="00492709"/>
    <w:rsid w:val="00492D6D"/>
    <w:rsid w:val="00493052"/>
    <w:rsid w:val="0049691D"/>
    <w:rsid w:val="00497A86"/>
    <w:rsid w:val="004A0090"/>
    <w:rsid w:val="004A0740"/>
    <w:rsid w:val="004A142F"/>
    <w:rsid w:val="004A1602"/>
    <w:rsid w:val="004A1752"/>
    <w:rsid w:val="004A18E8"/>
    <w:rsid w:val="004A1F0D"/>
    <w:rsid w:val="004A2C87"/>
    <w:rsid w:val="004A30DA"/>
    <w:rsid w:val="004A408F"/>
    <w:rsid w:val="004A4AC8"/>
    <w:rsid w:val="004A7042"/>
    <w:rsid w:val="004B0078"/>
    <w:rsid w:val="004B02E3"/>
    <w:rsid w:val="004B0B0E"/>
    <w:rsid w:val="004B1394"/>
    <w:rsid w:val="004B16CC"/>
    <w:rsid w:val="004B218D"/>
    <w:rsid w:val="004B338F"/>
    <w:rsid w:val="004B3747"/>
    <w:rsid w:val="004B37C2"/>
    <w:rsid w:val="004B4B88"/>
    <w:rsid w:val="004B4F2A"/>
    <w:rsid w:val="004B62C1"/>
    <w:rsid w:val="004B62EA"/>
    <w:rsid w:val="004B66AC"/>
    <w:rsid w:val="004B6C6A"/>
    <w:rsid w:val="004B730A"/>
    <w:rsid w:val="004B7697"/>
    <w:rsid w:val="004C18E1"/>
    <w:rsid w:val="004C28BF"/>
    <w:rsid w:val="004C3146"/>
    <w:rsid w:val="004C4353"/>
    <w:rsid w:val="004C4D7C"/>
    <w:rsid w:val="004C572A"/>
    <w:rsid w:val="004C7802"/>
    <w:rsid w:val="004C7F96"/>
    <w:rsid w:val="004D05CF"/>
    <w:rsid w:val="004D05E0"/>
    <w:rsid w:val="004D0AEA"/>
    <w:rsid w:val="004D0BCB"/>
    <w:rsid w:val="004D104E"/>
    <w:rsid w:val="004D1293"/>
    <w:rsid w:val="004D1FB8"/>
    <w:rsid w:val="004D2B1A"/>
    <w:rsid w:val="004D32A4"/>
    <w:rsid w:val="004D368E"/>
    <w:rsid w:val="004D372C"/>
    <w:rsid w:val="004D391C"/>
    <w:rsid w:val="004D4A00"/>
    <w:rsid w:val="004D4D16"/>
    <w:rsid w:val="004D555B"/>
    <w:rsid w:val="004D5647"/>
    <w:rsid w:val="004D613A"/>
    <w:rsid w:val="004D6512"/>
    <w:rsid w:val="004D68F0"/>
    <w:rsid w:val="004D7A64"/>
    <w:rsid w:val="004D7CA7"/>
    <w:rsid w:val="004E03F0"/>
    <w:rsid w:val="004E0A99"/>
    <w:rsid w:val="004E15CC"/>
    <w:rsid w:val="004E19BE"/>
    <w:rsid w:val="004E24A9"/>
    <w:rsid w:val="004E36D1"/>
    <w:rsid w:val="004E39E6"/>
    <w:rsid w:val="004E432D"/>
    <w:rsid w:val="004E542A"/>
    <w:rsid w:val="004E556E"/>
    <w:rsid w:val="004E686C"/>
    <w:rsid w:val="004E6E39"/>
    <w:rsid w:val="004E6EA3"/>
    <w:rsid w:val="004E7D9E"/>
    <w:rsid w:val="004F00D2"/>
    <w:rsid w:val="004F014E"/>
    <w:rsid w:val="004F03D0"/>
    <w:rsid w:val="004F1166"/>
    <w:rsid w:val="004F23E4"/>
    <w:rsid w:val="004F3840"/>
    <w:rsid w:val="004F5988"/>
    <w:rsid w:val="004F5F8F"/>
    <w:rsid w:val="004F62D4"/>
    <w:rsid w:val="004F6C96"/>
    <w:rsid w:val="004F716D"/>
    <w:rsid w:val="00500297"/>
    <w:rsid w:val="00500B28"/>
    <w:rsid w:val="00500B2B"/>
    <w:rsid w:val="00500FED"/>
    <w:rsid w:val="0050173A"/>
    <w:rsid w:val="005017E2"/>
    <w:rsid w:val="00501A8C"/>
    <w:rsid w:val="00501A99"/>
    <w:rsid w:val="00501AA6"/>
    <w:rsid w:val="00501D68"/>
    <w:rsid w:val="0050238A"/>
    <w:rsid w:val="00502EBF"/>
    <w:rsid w:val="005047B7"/>
    <w:rsid w:val="00504DEF"/>
    <w:rsid w:val="0050567C"/>
    <w:rsid w:val="00505705"/>
    <w:rsid w:val="005063FC"/>
    <w:rsid w:val="005065E9"/>
    <w:rsid w:val="00507FBD"/>
    <w:rsid w:val="00511467"/>
    <w:rsid w:val="00511B34"/>
    <w:rsid w:val="00511D99"/>
    <w:rsid w:val="005124C9"/>
    <w:rsid w:val="00514871"/>
    <w:rsid w:val="005158F7"/>
    <w:rsid w:val="00515959"/>
    <w:rsid w:val="00515B4E"/>
    <w:rsid w:val="00515D9C"/>
    <w:rsid w:val="00516840"/>
    <w:rsid w:val="00517B8B"/>
    <w:rsid w:val="00517E71"/>
    <w:rsid w:val="005206F6"/>
    <w:rsid w:val="00520E93"/>
    <w:rsid w:val="00520F4D"/>
    <w:rsid w:val="00521583"/>
    <w:rsid w:val="0052249B"/>
    <w:rsid w:val="0052253F"/>
    <w:rsid w:val="00522C99"/>
    <w:rsid w:val="00522DA3"/>
    <w:rsid w:val="00524133"/>
    <w:rsid w:val="00524712"/>
    <w:rsid w:val="00524FA5"/>
    <w:rsid w:val="00527222"/>
    <w:rsid w:val="00527495"/>
    <w:rsid w:val="005278D3"/>
    <w:rsid w:val="00527B31"/>
    <w:rsid w:val="00527F96"/>
    <w:rsid w:val="005310DA"/>
    <w:rsid w:val="005312B7"/>
    <w:rsid w:val="005318C9"/>
    <w:rsid w:val="00531952"/>
    <w:rsid w:val="00532709"/>
    <w:rsid w:val="00532EC4"/>
    <w:rsid w:val="005336FB"/>
    <w:rsid w:val="00534403"/>
    <w:rsid w:val="00534442"/>
    <w:rsid w:val="00535D3E"/>
    <w:rsid w:val="00535F01"/>
    <w:rsid w:val="005367B7"/>
    <w:rsid w:val="00536C96"/>
    <w:rsid w:val="005372F5"/>
    <w:rsid w:val="00537B77"/>
    <w:rsid w:val="00537EB6"/>
    <w:rsid w:val="00540FDB"/>
    <w:rsid w:val="005413E9"/>
    <w:rsid w:val="00542274"/>
    <w:rsid w:val="005436C4"/>
    <w:rsid w:val="0054411F"/>
    <w:rsid w:val="005449A3"/>
    <w:rsid w:val="00544C24"/>
    <w:rsid w:val="00545352"/>
    <w:rsid w:val="005453B2"/>
    <w:rsid w:val="00545A7F"/>
    <w:rsid w:val="00545C46"/>
    <w:rsid w:val="005462CF"/>
    <w:rsid w:val="005469C6"/>
    <w:rsid w:val="00546B37"/>
    <w:rsid w:val="00547380"/>
    <w:rsid w:val="00547A45"/>
    <w:rsid w:val="00547D44"/>
    <w:rsid w:val="00547EF8"/>
    <w:rsid w:val="005505EB"/>
    <w:rsid w:val="0055211F"/>
    <w:rsid w:val="0055348F"/>
    <w:rsid w:val="00557384"/>
    <w:rsid w:val="005575A6"/>
    <w:rsid w:val="00557B53"/>
    <w:rsid w:val="00557D87"/>
    <w:rsid w:val="00561A1E"/>
    <w:rsid w:val="00562770"/>
    <w:rsid w:val="0056370A"/>
    <w:rsid w:val="00564B60"/>
    <w:rsid w:val="00564BD4"/>
    <w:rsid w:val="005656AC"/>
    <w:rsid w:val="00565C09"/>
    <w:rsid w:val="00566ACB"/>
    <w:rsid w:val="00567388"/>
    <w:rsid w:val="005679A7"/>
    <w:rsid w:val="0057162E"/>
    <w:rsid w:val="00571BBA"/>
    <w:rsid w:val="00572D77"/>
    <w:rsid w:val="005735E1"/>
    <w:rsid w:val="0057477B"/>
    <w:rsid w:val="00574CF0"/>
    <w:rsid w:val="0057691E"/>
    <w:rsid w:val="00577424"/>
    <w:rsid w:val="005774AA"/>
    <w:rsid w:val="0058074C"/>
    <w:rsid w:val="00580E8B"/>
    <w:rsid w:val="00581EF6"/>
    <w:rsid w:val="00582569"/>
    <w:rsid w:val="0058269D"/>
    <w:rsid w:val="00582B85"/>
    <w:rsid w:val="00582C7E"/>
    <w:rsid w:val="00582E5C"/>
    <w:rsid w:val="00583361"/>
    <w:rsid w:val="005834D2"/>
    <w:rsid w:val="00583A61"/>
    <w:rsid w:val="00583FED"/>
    <w:rsid w:val="00584083"/>
    <w:rsid w:val="00584734"/>
    <w:rsid w:val="00584A99"/>
    <w:rsid w:val="00584E17"/>
    <w:rsid w:val="0058594A"/>
    <w:rsid w:val="00587722"/>
    <w:rsid w:val="005914F4"/>
    <w:rsid w:val="00591B4C"/>
    <w:rsid w:val="00592088"/>
    <w:rsid w:val="00592D27"/>
    <w:rsid w:val="00592D74"/>
    <w:rsid w:val="00592E82"/>
    <w:rsid w:val="00592F28"/>
    <w:rsid w:val="00593443"/>
    <w:rsid w:val="005936E7"/>
    <w:rsid w:val="00593727"/>
    <w:rsid w:val="0059548F"/>
    <w:rsid w:val="0059567B"/>
    <w:rsid w:val="00596B2B"/>
    <w:rsid w:val="00596BDB"/>
    <w:rsid w:val="005972AC"/>
    <w:rsid w:val="0059745F"/>
    <w:rsid w:val="005A07CE"/>
    <w:rsid w:val="005A0D7C"/>
    <w:rsid w:val="005A108E"/>
    <w:rsid w:val="005A1793"/>
    <w:rsid w:val="005A210B"/>
    <w:rsid w:val="005A3609"/>
    <w:rsid w:val="005A37F7"/>
    <w:rsid w:val="005A3A1A"/>
    <w:rsid w:val="005A3E1E"/>
    <w:rsid w:val="005A5854"/>
    <w:rsid w:val="005A69A1"/>
    <w:rsid w:val="005B0588"/>
    <w:rsid w:val="005B0E13"/>
    <w:rsid w:val="005B102A"/>
    <w:rsid w:val="005B2351"/>
    <w:rsid w:val="005B3B38"/>
    <w:rsid w:val="005B3E9C"/>
    <w:rsid w:val="005B4001"/>
    <w:rsid w:val="005B65A5"/>
    <w:rsid w:val="005B675D"/>
    <w:rsid w:val="005B73E6"/>
    <w:rsid w:val="005B7999"/>
    <w:rsid w:val="005B7ABB"/>
    <w:rsid w:val="005B7C8F"/>
    <w:rsid w:val="005C0E9E"/>
    <w:rsid w:val="005C1339"/>
    <w:rsid w:val="005C1C12"/>
    <w:rsid w:val="005C20D0"/>
    <w:rsid w:val="005C2254"/>
    <w:rsid w:val="005C2899"/>
    <w:rsid w:val="005C31BA"/>
    <w:rsid w:val="005C330D"/>
    <w:rsid w:val="005C3432"/>
    <w:rsid w:val="005C3A77"/>
    <w:rsid w:val="005C4796"/>
    <w:rsid w:val="005C4D86"/>
    <w:rsid w:val="005C5161"/>
    <w:rsid w:val="005C5616"/>
    <w:rsid w:val="005C5A74"/>
    <w:rsid w:val="005C7619"/>
    <w:rsid w:val="005C7B96"/>
    <w:rsid w:val="005D07EF"/>
    <w:rsid w:val="005D1017"/>
    <w:rsid w:val="005D1192"/>
    <w:rsid w:val="005D11EB"/>
    <w:rsid w:val="005D16D6"/>
    <w:rsid w:val="005D17AD"/>
    <w:rsid w:val="005D1DCC"/>
    <w:rsid w:val="005D207A"/>
    <w:rsid w:val="005D2EDF"/>
    <w:rsid w:val="005D3072"/>
    <w:rsid w:val="005D30D5"/>
    <w:rsid w:val="005D3670"/>
    <w:rsid w:val="005D3FB9"/>
    <w:rsid w:val="005D743E"/>
    <w:rsid w:val="005D7BAE"/>
    <w:rsid w:val="005E0752"/>
    <w:rsid w:val="005E0AFC"/>
    <w:rsid w:val="005E24BE"/>
    <w:rsid w:val="005E297B"/>
    <w:rsid w:val="005E2C69"/>
    <w:rsid w:val="005E5345"/>
    <w:rsid w:val="005E54D7"/>
    <w:rsid w:val="005E5AFF"/>
    <w:rsid w:val="005E6592"/>
    <w:rsid w:val="005E75AA"/>
    <w:rsid w:val="005E77FA"/>
    <w:rsid w:val="005E7C6F"/>
    <w:rsid w:val="005F05D8"/>
    <w:rsid w:val="005F0A42"/>
    <w:rsid w:val="005F0AAB"/>
    <w:rsid w:val="005F0D24"/>
    <w:rsid w:val="005F105F"/>
    <w:rsid w:val="005F1E2F"/>
    <w:rsid w:val="005F20D4"/>
    <w:rsid w:val="005F3117"/>
    <w:rsid w:val="005F3491"/>
    <w:rsid w:val="005F42C8"/>
    <w:rsid w:val="005F4AF9"/>
    <w:rsid w:val="005F4F44"/>
    <w:rsid w:val="005F6D4F"/>
    <w:rsid w:val="005F7548"/>
    <w:rsid w:val="005F7C89"/>
    <w:rsid w:val="005F7FC7"/>
    <w:rsid w:val="00600329"/>
    <w:rsid w:val="006004A1"/>
    <w:rsid w:val="00600A26"/>
    <w:rsid w:val="00600CFE"/>
    <w:rsid w:val="00601788"/>
    <w:rsid w:val="006022BC"/>
    <w:rsid w:val="006025F5"/>
    <w:rsid w:val="00602904"/>
    <w:rsid w:val="00602927"/>
    <w:rsid w:val="006029E8"/>
    <w:rsid w:val="006033C6"/>
    <w:rsid w:val="0060398F"/>
    <w:rsid w:val="00603AB7"/>
    <w:rsid w:val="00603B4A"/>
    <w:rsid w:val="0061023B"/>
    <w:rsid w:val="006102E3"/>
    <w:rsid w:val="00611404"/>
    <w:rsid w:val="00611548"/>
    <w:rsid w:val="00611624"/>
    <w:rsid w:val="00611925"/>
    <w:rsid w:val="00611FBB"/>
    <w:rsid w:val="00612485"/>
    <w:rsid w:val="006128FF"/>
    <w:rsid w:val="00612CF0"/>
    <w:rsid w:val="00613493"/>
    <w:rsid w:val="00613C78"/>
    <w:rsid w:val="00613DAB"/>
    <w:rsid w:val="00613FA4"/>
    <w:rsid w:val="006160ED"/>
    <w:rsid w:val="00616544"/>
    <w:rsid w:val="00616AD0"/>
    <w:rsid w:val="00616FDB"/>
    <w:rsid w:val="0061704C"/>
    <w:rsid w:val="00617B61"/>
    <w:rsid w:val="00617BFA"/>
    <w:rsid w:val="006214F3"/>
    <w:rsid w:val="0062167F"/>
    <w:rsid w:val="00621C29"/>
    <w:rsid w:val="00621FA9"/>
    <w:rsid w:val="00622348"/>
    <w:rsid w:val="0062240D"/>
    <w:rsid w:val="0062254A"/>
    <w:rsid w:val="00624187"/>
    <w:rsid w:val="00625205"/>
    <w:rsid w:val="00625D7F"/>
    <w:rsid w:val="00627906"/>
    <w:rsid w:val="0063000E"/>
    <w:rsid w:val="00630909"/>
    <w:rsid w:val="0063131D"/>
    <w:rsid w:val="006327CC"/>
    <w:rsid w:val="006333D8"/>
    <w:rsid w:val="00633A13"/>
    <w:rsid w:val="00634CE1"/>
    <w:rsid w:val="0063580B"/>
    <w:rsid w:val="00635B07"/>
    <w:rsid w:val="00635BDA"/>
    <w:rsid w:val="00635F8C"/>
    <w:rsid w:val="00637924"/>
    <w:rsid w:val="00640870"/>
    <w:rsid w:val="00641032"/>
    <w:rsid w:val="00641F88"/>
    <w:rsid w:val="006420C5"/>
    <w:rsid w:val="006425CB"/>
    <w:rsid w:val="006431ED"/>
    <w:rsid w:val="00643312"/>
    <w:rsid w:val="00644FB3"/>
    <w:rsid w:val="006469FB"/>
    <w:rsid w:val="006505AE"/>
    <w:rsid w:val="006514FB"/>
    <w:rsid w:val="00651894"/>
    <w:rsid w:val="006523C5"/>
    <w:rsid w:val="00652B3A"/>
    <w:rsid w:val="0065307E"/>
    <w:rsid w:val="006535ED"/>
    <w:rsid w:val="00654540"/>
    <w:rsid w:val="0065486A"/>
    <w:rsid w:val="00655CAA"/>
    <w:rsid w:val="00655F31"/>
    <w:rsid w:val="0065688C"/>
    <w:rsid w:val="00657B98"/>
    <w:rsid w:val="00660AF1"/>
    <w:rsid w:val="00660D85"/>
    <w:rsid w:val="0066104C"/>
    <w:rsid w:val="00662270"/>
    <w:rsid w:val="006627DF"/>
    <w:rsid w:val="006629C2"/>
    <w:rsid w:val="0066336F"/>
    <w:rsid w:val="006638FC"/>
    <w:rsid w:val="0066628A"/>
    <w:rsid w:val="006664E9"/>
    <w:rsid w:val="00666874"/>
    <w:rsid w:val="00667A1E"/>
    <w:rsid w:val="006718CE"/>
    <w:rsid w:val="00673313"/>
    <w:rsid w:val="006750E4"/>
    <w:rsid w:val="00675721"/>
    <w:rsid w:val="00676D19"/>
    <w:rsid w:val="00676D55"/>
    <w:rsid w:val="006770FA"/>
    <w:rsid w:val="00677E37"/>
    <w:rsid w:val="006804A0"/>
    <w:rsid w:val="00680948"/>
    <w:rsid w:val="00680AC4"/>
    <w:rsid w:val="00681E0C"/>
    <w:rsid w:val="0068207A"/>
    <w:rsid w:val="006826C0"/>
    <w:rsid w:val="00682C23"/>
    <w:rsid w:val="00683D59"/>
    <w:rsid w:val="0068405D"/>
    <w:rsid w:val="006841C4"/>
    <w:rsid w:val="00684A3A"/>
    <w:rsid w:val="00686392"/>
    <w:rsid w:val="00686537"/>
    <w:rsid w:val="00686759"/>
    <w:rsid w:val="00686A78"/>
    <w:rsid w:val="00687AEC"/>
    <w:rsid w:val="00687BEB"/>
    <w:rsid w:val="00687CBB"/>
    <w:rsid w:val="00690A0B"/>
    <w:rsid w:val="006922C3"/>
    <w:rsid w:val="0069233C"/>
    <w:rsid w:val="00692701"/>
    <w:rsid w:val="00692C1D"/>
    <w:rsid w:val="006938AF"/>
    <w:rsid w:val="0069392F"/>
    <w:rsid w:val="00694516"/>
    <w:rsid w:val="00695626"/>
    <w:rsid w:val="00696753"/>
    <w:rsid w:val="00697258"/>
    <w:rsid w:val="00697A83"/>
    <w:rsid w:val="00697C9F"/>
    <w:rsid w:val="00697DF4"/>
    <w:rsid w:val="006A0170"/>
    <w:rsid w:val="006A02A9"/>
    <w:rsid w:val="006A06BC"/>
    <w:rsid w:val="006A16F9"/>
    <w:rsid w:val="006A22EC"/>
    <w:rsid w:val="006A25DC"/>
    <w:rsid w:val="006A3D48"/>
    <w:rsid w:val="006A58A7"/>
    <w:rsid w:val="006A5F12"/>
    <w:rsid w:val="006A6E85"/>
    <w:rsid w:val="006A7C9D"/>
    <w:rsid w:val="006B0287"/>
    <w:rsid w:val="006B0C96"/>
    <w:rsid w:val="006B0EFE"/>
    <w:rsid w:val="006B1C0D"/>
    <w:rsid w:val="006B2230"/>
    <w:rsid w:val="006B2F85"/>
    <w:rsid w:val="006B35EC"/>
    <w:rsid w:val="006B3BC0"/>
    <w:rsid w:val="006B4165"/>
    <w:rsid w:val="006B4CBA"/>
    <w:rsid w:val="006B5770"/>
    <w:rsid w:val="006B5961"/>
    <w:rsid w:val="006B7EA0"/>
    <w:rsid w:val="006C059E"/>
    <w:rsid w:val="006C0776"/>
    <w:rsid w:val="006C0C9B"/>
    <w:rsid w:val="006C0F6C"/>
    <w:rsid w:val="006C17A8"/>
    <w:rsid w:val="006C26F3"/>
    <w:rsid w:val="006C27D8"/>
    <w:rsid w:val="006C293D"/>
    <w:rsid w:val="006C2960"/>
    <w:rsid w:val="006C394C"/>
    <w:rsid w:val="006C4459"/>
    <w:rsid w:val="006C49A9"/>
    <w:rsid w:val="006C5C06"/>
    <w:rsid w:val="006C61FC"/>
    <w:rsid w:val="006C7A7E"/>
    <w:rsid w:val="006D09B3"/>
    <w:rsid w:val="006D1430"/>
    <w:rsid w:val="006D249E"/>
    <w:rsid w:val="006D31CF"/>
    <w:rsid w:val="006D37C6"/>
    <w:rsid w:val="006D5E5E"/>
    <w:rsid w:val="006D5F40"/>
    <w:rsid w:val="006D6196"/>
    <w:rsid w:val="006D75A2"/>
    <w:rsid w:val="006E01F3"/>
    <w:rsid w:val="006E1989"/>
    <w:rsid w:val="006E1D0A"/>
    <w:rsid w:val="006E1F4B"/>
    <w:rsid w:val="006E3923"/>
    <w:rsid w:val="006E3A17"/>
    <w:rsid w:val="006E566F"/>
    <w:rsid w:val="006E6070"/>
    <w:rsid w:val="006E7473"/>
    <w:rsid w:val="006E786D"/>
    <w:rsid w:val="006E78D3"/>
    <w:rsid w:val="006F0B2B"/>
    <w:rsid w:val="006F0B46"/>
    <w:rsid w:val="006F0EB6"/>
    <w:rsid w:val="006F0F77"/>
    <w:rsid w:val="006F187F"/>
    <w:rsid w:val="006F1E03"/>
    <w:rsid w:val="006F231E"/>
    <w:rsid w:val="006F2DB9"/>
    <w:rsid w:val="006F2DC6"/>
    <w:rsid w:val="006F3569"/>
    <w:rsid w:val="006F3B12"/>
    <w:rsid w:val="006F3D66"/>
    <w:rsid w:val="006F3D88"/>
    <w:rsid w:val="006F3DBB"/>
    <w:rsid w:val="006F4387"/>
    <w:rsid w:val="006F45B4"/>
    <w:rsid w:val="006F4902"/>
    <w:rsid w:val="006F585E"/>
    <w:rsid w:val="006F61A5"/>
    <w:rsid w:val="006F728A"/>
    <w:rsid w:val="006F7590"/>
    <w:rsid w:val="006F7965"/>
    <w:rsid w:val="006F7F3E"/>
    <w:rsid w:val="00700C85"/>
    <w:rsid w:val="00701B53"/>
    <w:rsid w:val="00703264"/>
    <w:rsid w:val="00703574"/>
    <w:rsid w:val="00704BF1"/>
    <w:rsid w:val="0070526B"/>
    <w:rsid w:val="00705505"/>
    <w:rsid w:val="007058B4"/>
    <w:rsid w:val="00705A45"/>
    <w:rsid w:val="0070678E"/>
    <w:rsid w:val="0070753E"/>
    <w:rsid w:val="00707FFE"/>
    <w:rsid w:val="00711272"/>
    <w:rsid w:val="00713F37"/>
    <w:rsid w:val="007152C7"/>
    <w:rsid w:val="00716D37"/>
    <w:rsid w:val="0071754D"/>
    <w:rsid w:val="007206CE"/>
    <w:rsid w:val="0072225A"/>
    <w:rsid w:val="00722388"/>
    <w:rsid w:val="007225ED"/>
    <w:rsid w:val="00722B58"/>
    <w:rsid w:val="0072334C"/>
    <w:rsid w:val="007235C0"/>
    <w:rsid w:val="00723A88"/>
    <w:rsid w:val="0072427B"/>
    <w:rsid w:val="007243BA"/>
    <w:rsid w:val="00724B1F"/>
    <w:rsid w:val="00724F8C"/>
    <w:rsid w:val="0072529A"/>
    <w:rsid w:val="00725481"/>
    <w:rsid w:val="00725E53"/>
    <w:rsid w:val="00726BFF"/>
    <w:rsid w:val="0072745B"/>
    <w:rsid w:val="0072784F"/>
    <w:rsid w:val="00727A77"/>
    <w:rsid w:val="00727FB1"/>
    <w:rsid w:val="00730AEC"/>
    <w:rsid w:val="00730DF8"/>
    <w:rsid w:val="007316E9"/>
    <w:rsid w:val="0073266B"/>
    <w:rsid w:val="00732ADE"/>
    <w:rsid w:val="00732FE8"/>
    <w:rsid w:val="007337C7"/>
    <w:rsid w:val="00734270"/>
    <w:rsid w:val="007343AF"/>
    <w:rsid w:val="007346FD"/>
    <w:rsid w:val="007350AF"/>
    <w:rsid w:val="007357AF"/>
    <w:rsid w:val="00736072"/>
    <w:rsid w:val="00736271"/>
    <w:rsid w:val="0073704D"/>
    <w:rsid w:val="00737DE4"/>
    <w:rsid w:val="00740AE1"/>
    <w:rsid w:val="00742951"/>
    <w:rsid w:val="007449AC"/>
    <w:rsid w:val="007453DF"/>
    <w:rsid w:val="007458E0"/>
    <w:rsid w:val="00745BA1"/>
    <w:rsid w:val="00746185"/>
    <w:rsid w:val="007461A0"/>
    <w:rsid w:val="00746437"/>
    <w:rsid w:val="00746542"/>
    <w:rsid w:val="007472C0"/>
    <w:rsid w:val="00747D74"/>
    <w:rsid w:val="00747EFB"/>
    <w:rsid w:val="00750CCB"/>
    <w:rsid w:val="00751D99"/>
    <w:rsid w:val="00752620"/>
    <w:rsid w:val="007526B7"/>
    <w:rsid w:val="0075472B"/>
    <w:rsid w:val="007550A0"/>
    <w:rsid w:val="00755503"/>
    <w:rsid w:val="00755B44"/>
    <w:rsid w:val="0075640F"/>
    <w:rsid w:val="007575F1"/>
    <w:rsid w:val="00757C9B"/>
    <w:rsid w:val="00760469"/>
    <w:rsid w:val="007606CE"/>
    <w:rsid w:val="00760E47"/>
    <w:rsid w:val="007616CC"/>
    <w:rsid w:val="00762023"/>
    <w:rsid w:val="00762677"/>
    <w:rsid w:val="00762C15"/>
    <w:rsid w:val="00763A40"/>
    <w:rsid w:val="0076471C"/>
    <w:rsid w:val="00764971"/>
    <w:rsid w:val="00764AB5"/>
    <w:rsid w:val="007650CD"/>
    <w:rsid w:val="00765719"/>
    <w:rsid w:val="00765735"/>
    <w:rsid w:val="0076662B"/>
    <w:rsid w:val="00766650"/>
    <w:rsid w:val="0077006B"/>
    <w:rsid w:val="00773410"/>
    <w:rsid w:val="00773A51"/>
    <w:rsid w:val="00776336"/>
    <w:rsid w:val="00776998"/>
    <w:rsid w:val="00776F68"/>
    <w:rsid w:val="00777061"/>
    <w:rsid w:val="00777603"/>
    <w:rsid w:val="00780B08"/>
    <w:rsid w:val="00780D89"/>
    <w:rsid w:val="00781AC1"/>
    <w:rsid w:val="00781AC5"/>
    <w:rsid w:val="00781ECE"/>
    <w:rsid w:val="00782EAA"/>
    <w:rsid w:val="00783EEE"/>
    <w:rsid w:val="007844B6"/>
    <w:rsid w:val="00785EC5"/>
    <w:rsid w:val="0078617F"/>
    <w:rsid w:val="0078796E"/>
    <w:rsid w:val="00787C55"/>
    <w:rsid w:val="00791553"/>
    <w:rsid w:val="0079179B"/>
    <w:rsid w:val="00791AD1"/>
    <w:rsid w:val="00791B16"/>
    <w:rsid w:val="00792945"/>
    <w:rsid w:val="0079382A"/>
    <w:rsid w:val="00794493"/>
    <w:rsid w:val="007947A0"/>
    <w:rsid w:val="0079598A"/>
    <w:rsid w:val="007962CD"/>
    <w:rsid w:val="0079798F"/>
    <w:rsid w:val="00797F93"/>
    <w:rsid w:val="007A0007"/>
    <w:rsid w:val="007A0373"/>
    <w:rsid w:val="007A04C4"/>
    <w:rsid w:val="007A0B6A"/>
    <w:rsid w:val="007A14DE"/>
    <w:rsid w:val="007A1BD9"/>
    <w:rsid w:val="007A27B9"/>
    <w:rsid w:val="007A308E"/>
    <w:rsid w:val="007A3DFF"/>
    <w:rsid w:val="007A426C"/>
    <w:rsid w:val="007A431D"/>
    <w:rsid w:val="007A4353"/>
    <w:rsid w:val="007A475E"/>
    <w:rsid w:val="007A4FFE"/>
    <w:rsid w:val="007A5DBF"/>
    <w:rsid w:val="007A7B98"/>
    <w:rsid w:val="007B0F4E"/>
    <w:rsid w:val="007B1696"/>
    <w:rsid w:val="007B19D3"/>
    <w:rsid w:val="007B1A61"/>
    <w:rsid w:val="007B2F93"/>
    <w:rsid w:val="007B397A"/>
    <w:rsid w:val="007B3B5B"/>
    <w:rsid w:val="007B4BBE"/>
    <w:rsid w:val="007B4D76"/>
    <w:rsid w:val="007B51E7"/>
    <w:rsid w:val="007B5E3D"/>
    <w:rsid w:val="007B7BEA"/>
    <w:rsid w:val="007C10E9"/>
    <w:rsid w:val="007C150D"/>
    <w:rsid w:val="007C19B9"/>
    <w:rsid w:val="007C2B6C"/>
    <w:rsid w:val="007C3779"/>
    <w:rsid w:val="007C38E4"/>
    <w:rsid w:val="007C3A9D"/>
    <w:rsid w:val="007C3CF8"/>
    <w:rsid w:val="007C5312"/>
    <w:rsid w:val="007C555B"/>
    <w:rsid w:val="007C5592"/>
    <w:rsid w:val="007C5F63"/>
    <w:rsid w:val="007C6E35"/>
    <w:rsid w:val="007C6E45"/>
    <w:rsid w:val="007C713F"/>
    <w:rsid w:val="007C7308"/>
    <w:rsid w:val="007D01FF"/>
    <w:rsid w:val="007D2727"/>
    <w:rsid w:val="007D2760"/>
    <w:rsid w:val="007D2A4B"/>
    <w:rsid w:val="007D2D2C"/>
    <w:rsid w:val="007D336A"/>
    <w:rsid w:val="007D4E66"/>
    <w:rsid w:val="007D6662"/>
    <w:rsid w:val="007D7831"/>
    <w:rsid w:val="007D7A57"/>
    <w:rsid w:val="007E061A"/>
    <w:rsid w:val="007E0DED"/>
    <w:rsid w:val="007E1F03"/>
    <w:rsid w:val="007E1FDF"/>
    <w:rsid w:val="007E2796"/>
    <w:rsid w:val="007E45BF"/>
    <w:rsid w:val="007E49D8"/>
    <w:rsid w:val="007E4A67"/>
    <w:rsid w:val="007E4E13"/>
    <w:rsid w:val="007E512A"/>
    <w:rsid w:val="007E5368"/>
    <w:rsid w:val="007E659B"/>
    <w:rsid w:val="007E66F7"/>
    <w:rsid w:val="007E6FDA"/>
    <w:rsid w:val="007E759C"/>
    <w:rsid w:val="007E75C5"/>
    <w:rsid w:val="007E787E"/>
    <w:rsid w:val="007F0279"/>
    <w:rsid w:val="007F0ABD"/>
    <w:rsid w:val="007F155F"/>
    <w:rsid w:val="007F1D7C"/>
    <w:rsid w:val="007F311E"/>
    <w:rsid w:val="007F39D9"/>
    <w:rsid w:val="007F3AAA"/>
    <w:rsid w:val="007F43F4"/>
    <w:rsid w:val="007F44C1"/>
    <w:rsid w:val="007F4E72"/>
    <w:rsid w:val="007F52F9"/>
    <w:rsid w:val="007F5813"/>
    <w:rsid w:val="007F58F7"/>
    <w:rsid w:val="007F62D5"/>
    <w:rsid w:val="007F78E0"/>
    <w:rsid w:val="007F7F62"/>
    <w:rsid w:val="00800097"/>
    <w:rsid w:val="00801E7A"/>
    <w:rsid w:val="00802224"/>
    <w:rsid w:val="0080249C"/>
    <w:rsid w:val="00803216"/>
    <w:rsid w:val="008040C3"/>
    <w:rsid w:val="0080518C"/>
    <w:rsid w:val="0080548E"/>
    <w:rsid w:val="00805E24"/>
    <w:rsid w:val="0080699F"/>
    <w:rsid w:val="00806AC9"/>
    <w:rsid w:val="008105A0"/>
    <w:rsid w:val="008107A5"/>
    <w:rsid w:val="00811949"/>
    <w:rsid w:val="0081198C"/>
    <w:rsid w:val="008132F5"/>
    <w:rsid w:val="008149C3"/>
    <w:rsid w:val="008160BC"/>
    <w:rsid w:val="00816BA1"/>
    <w:rsid w:val="00817422"/>
    <w:rsid w:val="0082016C"/>
    <w:rsid w:val="00820BF3"/>
    <w:rsid w:val="00820F86"/>
    <w:rsid w:val="00821737"/>
    <w:rsid w:val="008237C1"/>
    <w:rsid w:val="00823BDD"/>
    <w:rsid w:val="008242E5"/>
    <w:rsid w:val="00824652"/>
    <w:rsid w:val="008257E8"/>
    <w:rsid w:val="00826098"/>
    <w:rsid w:val="00826DF6"/>
    <w:rsid w:val="00827CB1"/>
    <w:rsid w:val="0083009B"/>
    <w:rsid w:val="008316CA"/>
    <w:rsid w:val="00831D98"/>
    <w:rsid w:val="00833108"/>
    <w:rsid w:val="00833A19"/>
    <w:rsid w:val="00833C0F"/>
    <w:rsid w:val="008345CE"/>
    <w:rsid w:val="00834B73"/>
    <w:rsid w:val="00834E4E"/>
    <w:rsid w:val="00835512"/>
    <w:rsid w:val="0083575F"/>
    <w:rsid w:val="00835D1D"/>
    <w:rsid w:val="00836136"/>
    <w:rsid w:val="008363E8"/>
    <w:rsid w:val="00836541"/>
    <w:rsid w:val="00836F20"/>
    <w:rsid w:val="00837498"/>
    <w:rsid w:val="00837504"/>
    <w:rsid w:val="00837615"/>
    <w:rsid w:val="00837BC5"/>
    <w:rsid w:val="00840254"/>
    <w:rsid w:val="008409EC"/>
    <w:rsid w:val="00841315"/>
    <w:rsid w:val="00841502"/>
    <w:rsid w:val="00841F28"/>
    <w:rsid w:val="00842A30"/>
    <w:rsid w:val="00842AB6"/>
    <w:rsid w:val="00843FCD"/>
    <w:rsid w:val="00844523"/>
    <w:rsid w:val="00845092"/>
    <w:rsid w:val="00845344"/>
    <w:rsid w:val="008453F5"/>
    <w:rsid w:val="00845597"/>
    <w:rsid w:val="008467F3"/>
    <w:rsid w:val="00846B40"/>
    <w:rsid w:val="00847AED"/>
    <w:rsid w:val="00847B5F"/>
    <w:rsid w:val="00850105"/>
    <w:rsid w:val="0085063C"/>
    <w:rsid w:val="008509A2"/>
    <w:rsid w:val="008512F3"/>
    <w:rsid w:val="008528C2"/>
    <w:rsid w:val="00852A8E"/>
    <w:rsid w:val="00853E14"/>
    <w:rsid w:val="00854B2C"/>
    <w:rsid w:val="00854EE3"/>
    <w:rsid w:val="008550BB"/>
    <w:rsid w:val="008556A2"/>
    <w:rsid w:val="008557D3"/>
    <w:rsid w:val="008570EB"/>
    <w:rsid w:val="0086199B"/>
    <w:rsid w:val="00863B18"/>
    <w:rsid w:val="00863F3F"/>
    <w:rsid w:val="00864355"/>
    <w:rsid w:val="0086446C"/>
    <w:rsid w:val="00864DE7"/>
    <w:rsid w:val="008651F6"/>
    <w:rsid w:val="00865228"/>
    <w:rsid w:val="008652A2"/>
    <w:rsid w:val="0086536E"/>
    <w:rsid w:val="0086588D"/>
    <w:rsid w:val="0086697B"/>
    <w:rsid w:val="00867C85"/>
    <w:rsid w:val="00867D58"/>
    <w:rsid w:val="00870892"/>
    <w:rsid w:val="00871A24"/>
    <w:rsid w:val="0087207F"/>
    <w:rsid w:val="008724DF"/>
    <w:rsid w:val="0087331C"/>
    <w:rsid w:val="00873D11"/>
    <w:rsid w:val="00874048"/>
    <w:rsid w:val="00874467"/>
    <w:rsid w:val="00874ECA"/>
    <w:rsid w:val="00875478"/>
    <w:rsid w:val="00875504"/>
    <w:rsid w:val="008759AE"/>
    <w:rsid w:val="008768B5"/>
    <w:rsid w:val="00876A5E"/>
    <w:rsid w:val="0087705A"/>
    <w:rsid w:val="008801F9"/>
    <w:rsid w:val="0088164A"/>
    <w:rsid w:val="00882226"/>
    <w:rsid w:val="00883E7D"/>
    <w:rsid w:val="008840C0"/>
    <w:rsid w:val="008844D6"/>
    <w:rsid w:val="008854E4"/>
    <w:rsid w:val="00887283"/>
    <w:rsid w:val="008877A9"/>
    <w:rsid w:val="00891ACB"/>
    <w:rsid w:val="00891B76"/>
    <w:rsid w:val="00892C43"/>
    <w:rsid w:val="00894FE9"/>
    <w:rsid w:val="00895438"/>
    <w:rsid w:val="008964F6"/>
    <w:rsid w:val="008A0D89"/>
    <w:rsid w:val="008A1BB9"/>
    <w:rsid w:val="008A29BE"/>
    <w:rsid w:val="008A388A"/>
    <w:rsid w:val="008A500A"/>
    <w:rsid w:val="008A5B12"/>
    <w:rsid w:val="008A683A"/>
    <w:rsid w:val="008B02A7"/>
    <w:rsid w:val="008B0948"/>
    <w:rsid w:val="008B0B18"/>
    <w:rsid w:val="008B1849"/>
    <w:rsid w:val="008B20C6"/>
    <w:rsid w:val="008B271C"/>
    <w:rsid w:val="008B3718"/>
    <w:rsid w:val="008B3BB6"/>
    <w:rsid w:val="008B424E"/>
    <w:rsid w:val="008B4715"/>
    <w:rsid w:val="008B496A"/>
    <w:rsid w:val="008B4AF0"/>
    <w:rsid w:val="008B58A2"/>
    <w:rsid w:val="008B590A"/>
    <w:rsid w:val="008B6A53"/>
    <w:rsid w:val="008B6FA5"/>
    <w:rsid w:val="008B78FE"/>
    <w:rsid w:val="008C0290"/>
    <w:rsid w:val="008C0402"/>
    <w:rsid w:val="008C0654"/>
    <w:rsid w:val="008C0713"/>
    <w:rsid w:val="008C0B5C"/>
    <w:rsid w:val="008C26E3"/>
    <w:rsid w:val="008C2B72"/>
    <w:rsid w:val="008C2DF3"/>
    <w:rsid w:val="008C36F1"/>
    <w:rsid w:val="008C506B"/>
    <w:rsid w:val="008C5C38"/>
    <w:rsid w:val="008C5C65"/>
    <w:rsid w:val="008C5DB6"/>
    <w:rsid w:val="008C6C0F"/>
    <w:rsid w:val="008C79E2"/>
    <w:rsid w:val="008D074A"/>
    <w:rsid w:val="008D09EA"/>
    <w:rsid w:val="008D0E6B"/>
    <w:rsid w:val="008D2200"/>
    <w:rsid w:val="008D26E7"/>
    <w:rsid w:val="008D2E75"/>
    <w:rsid w:val="008D3241"/>
    <w:rsid w:val="008D3581"/>
    <w:rsid w:val="008D557D"/>
    <w:rsid w:val="008D5594"/>
    <w:rsid w:val="008D5732"/>
    <w:rsid w:val="008D5C3A"/>
    <w:rsid w:val="008D6A34"/>
    <w:rsid w:val="008D732E"/>
    <w:rsid w:val="008D7FDE"/>
    <w:rsid w:val="008E0257"/>
    <w:rsid w:val="008E0775"/>
    <w:rsid w:val="008E1370"/>
    <w:rsid w:val="008E1F65"/>
    <w:rsid w:val="008E2044"/>
    <w:rsid w:val="008E35F8"/>
    <w:rsid w:val="008E5214"/>
    <w:rsid w:val="008E54B8"/>
    <w:rsid w:val="008E5E24"/>
    <w:rsid w:val="008E6104"/>
    <w:rsid w:val="008E6227"/>
    <w:rsid w:val="008E6593"/>
    <w:rsid w:val="008E6632"/>
    <w:rsid w:val="008E688A"/>
    <w:rsid w:val="008E6A75"/>
    <w:rsid w:val="008E7122"/>
    <w:rsid w:val="008E7533"/>
    <w:rsid w:val="008F05E9"/>
    <w:rsid w:val="008F0F9F"/>
    <w:rsid w:val="008F1058"/>
    <w:rsid w:val="008F2129"/>
    <w:rsid w:val="008F2906"/>
    <w:rsid w:val="008F2DFA"/>
    <w:rsid w:val="008F4386"/>
    <w:rsid w:val="008F4FA7"/>
    <w:rsid w:val="008F5342"/>
    <w:rsid w:val="008F56D8"/>
    <w:rsid w:val="008F5EF2"/>
    <w:rsid w:val="008F61BA"/>
    <w:rsid w:val="008F6965"/>
    <w:rsid w:val="008F7ED8"/>
    <w:rsid w:val="0090005A"/>
    <w:rsid w:val="00901A4A"/>
    <w:rsid w:val="00902AA9"/>
    <w:rsid w:val="00902ACD"/>
    <w:rsid w:val="00902B31"/>
    <w:rsid w:val="009030ED"/>
    <w:rsid w:val="00903AE4"/>
    <w:rsid w:val="00904B37"/>
    <w:rsid w:val="0090645E"/>
    <w:rsid w:val="009065ED"/>
    <w:rsid w:val="00906C52"/>
    <w:rsid w:val="00906CA1"/>
    <w:rsid w:val="00907A88"/>
    <w:rsid w:val="00907B11"/>
    <w:rsid w:val="00910340"/>
    <w:rsid w:val="00910380"/>
    <w:rsid w:val="009108DF"/>
    <w:rsid w:val="0091149C"/>
    <w:rsid w:val="00911986"/>
    <w:rsid w:val="0091240C"/>
    <w:rsid w:val="00913131"/>
    <w:rsid w:val="00914575"/>
    <w:rsid w:val="0091469A"/>
    <w:rsid w:val="00914A82"/>
    <w:rsid w:val="0091621E"/>
    <w:rsid w:val="00916B38"/>
    <w:rsid w:val="00916B65"/>
    <w:rsid w:val="00916D50"/>
    <w:rsid w:val="00917A62"/>
    <w:rsid w:val="00920576"/>
    <w:rsid w:val="0092265E"/>
    <w:rsid w:val="00922A21"/>
    <w:rsid w:val="00922D90"/>
    <w:rsid w:val="00924466"/>
    <w:rsid w:val="00924B38"/>
    <w:rsid w:val="00925651"/>
    <w:rsid w:val="00925851"/>
    <w:rsid w:val="00927BD6"/>
    <w:rsid w:val="00930195"/>
    <w:rsid w:val="00931597"/>
    <w:rsid w:val="00931814"/>
    <w:rsid w:val="00932805"/>
    <w:rsid w:val="00932857"/>
    <w:rsid w:val="00932E70"/>
    <w:rsid w:val="00933754"/>
    <w:rsid w:val="009338BD"/>
    <w:rsid w:val="00933992"/>
    <w:rsid w:val="00933E84"/>
    <w:rsid w:val="00934027"/>
    <w:rsid w:val="00935156"/>
    <w:rsid w:val="00936F5E"/>
    <w:rsid w:val="0093703E"/>
    <w:rsid w:val="00937533"/>
    <w:rsid w:val="00937A9E"/>
    <w:rsid w:val="009407BA"/>
    <w:rsid w:val="0094117D"/>
    <w:rsid w:val="00942091"/>
    <w:rsid w:val="00943231"/>
    <w:rsid w:val="00944317"/>
    <w:rsid w:val="00944915"/>
    <w:rsid w:val="0094541D"/>
    <w:rsid w:val="009454A2"/>
    <w:rsid w:val="0094579B"/>
    <w:rsid w:val="00945D88"/>
    <w:rsid w:val="009464DC"/>
    <w:rsid w:val="009467E7"/>
    <w:rsid w:val="00946CFE"/>
    <w:rsid w:val="009477AC"/>
    <w:rsid w:val="0095034E"/>
    <w:rsid w:val="00950697"/>
    <w:rsid w:val="009519B5"/>
    <w:rsid w:val="00951A5E"/>
    <w:rsid w:val="00951BF8"/>
    <w:rsid w:val="0095252D"/>
    <w:rsid w:val="009526DC"/>
    <w:rsid w:val="0095287F"/>
    <w:rsid w:val="00952B78"/>
    <w:rsid w:val="0095368C"/>
    <w:rsid w:val="00953D5A"/>
    <w:rsid w:val="009545EA"/>
    <w:rsid w:val="0095784D"/>
    <w:rsid w:val="00957957"/>
    <w:rsid w:val="00957AF2"/>
    <w:rsid w:val="00960C9A"/>
    <w:rsid w:val="00961227"/>
    <w:rsid w:val="009614C2"/>
    <w:rsid w:val="00961C74"/>
    <w:rsid w:val="00962AC8"/>
    <w:rsid w:val="0096328D"/>
    <w:rsid w:val="0096348F"/>
    <w:rsid w:val="00963F87"/>
    <w:rsid w:val="0096640E"/>
    <w:rsid w:val="009666D2"/>
    <w:rsid w:val="00966DC5"/>
    <w:rsid w:val="00966EFF"/>
    <w:rsid w:val="00967712"/>
    <w:rsid w:val="00967B2F"/>
    <w:rsid w:val="00967EC8"/>
    <w:rsid w:val="00971542"/>
    <w:rsid w:val="00971869"/>
    <w:rsid w:val="00971DE5"/>
    <w:rsid w:val="0097200A"/>
    <w:rsid w:val="0097238E"/>
    <w:rsid w:val="009725A8"/>
    <w:rsid w:val="00972B5F"/>
    <w:rsid w:val="009730CC"/>
    <w:rsid w:val="009732A5"/>
    <w:rsid w:val="00973677"/>
    <w:rsid w:val="00973CB1"/>
    <w:rsid w:val="009759C8"/>
    <w:rsid w:val="00975F27"/>
    <w:rsid w:val="0097669B"/>
    <w:rsid w:val="009800B4"/>
    <w:rsid w:val="00981343"/>
    <w:rsid w:val="009817FD"/>
    <w:rsid w:val="00981C47"/>
    <w:rsid w:val="00982142"/>
    <w:rsid w:val="00982387"/>
    <w:rsid w:val="00982465"/>
    <w:rsid w:val="00983013"/>
    <w:rsid w:val="00985988"/>
    <w:rsid w:val="00985A47"/>
    <w:rsid w:val="00985BD0"/>
    <w:rsid w:val="0098614C"/>
    <w:rsid w:val="009875BA"/>
    <w:rsid w:val="00987C27"/>
    <w:rsid w:val="009918E8"/>
    <w:rsid w:val="00991985"/>
    <w:rsid w:val="009922BC"/>
    <w:rsid w:val="00992FAC"/>
    <w:rsid w:val="00994667"/>
    <w:rsid w:val="00995749"/>
    <w:rsid w:val="0099608D"/>
    <w:rsid w:val="00996997"/>
    <w:rsid w:val="009971C2"/>
    <w:rsid w:val="009A066A"/>
    <w:rsid w:val="009A0BF7"/>
    <w:rsid w:val="009A2AF0"/>
    <w:rsid w:val="009A3B7A"/>
    <w:rsid w:val="009A4030"/>
    <w:rsid w:val="009A4096"/>
    <w:rsid w:val="009A492C"/>
    <w:rsid w:val="009A5100"/>
    <w:rsid w:val="009A6378"/>
    <w:rsid w:val="009A64DF"/>
    <w:rsid w:val="009A653E"/>
    <w:rsid w:val="009A667E"/>
    <w:rsid w:val="009A6D6B"/>
    <w:rsid w:val="009B0714"/>
    <w:rsid w:val="009B0C6B"/>
    <w:rsid w:val="009B0CFB"/>
    <w:rsid w:val="009B0E1E"/>
    <w:rsid w:val="009B129F"/>
    <w:rsid w:val="009B167A"/>
    <w:rsid w:val="009B24A0"/>
    <w:rsid w:val="009B28CD"/>
    <w:rsid w:val="009B2B03"/>
    <w:rsid w:val="009B458E"/>
    <w:rsid w:val="009B523C"/>
    <w:rsid w:val="009B5E45"/>
    <w:rsid w:val="009B63E5"/>
    <w:rsid w:val="009B6790"/>
    <w:rsid w:val="009B68E0"/>
    <w:rsid w:val="009B75ED"/>
    <w:rsid w:val="009C1C4E"/>
    <w:rsid w:val="009C383F"/>
    <w:rsid w:val="009C4E0E"/>
    <w:rsid w:val="009C51AB"/>
    <w:rsid w:val="009C563F"/>
    <w:rsid w:val="009C6D93"/>
    <w:rsid w:val="009C6F4B"/>
    <w:rsid w:val="009C71AD"/>
    <w:rsid w:val="009C799C"/>
    <w:rsid w:val="009D0E8A"/>
    <w:rsid w:val="009D153F"/>
    <w:rsid w:val="009D20BE"/>
    <w:rsid w:val="009D2B85"/>
    <w:rsid w:val="009D33B6"/>
    <w:rsid w:val="009D415F"/>
    <w:rsid w:val="009D4E51"/>
    <w:rsid w:val="009D4F28"/>
    <w:rsid w:val="009D5268"/>
    <w:rsid w:val="009D687F"/>
    <w:rsid w:val="009D69E9"/>
    <w:rsid w:val="009D772B"/>
    <w:rsid w:val="009D7C29"/>
    <w:rsid w:val="009E118E"/>
    <w:rsid w:val="009E225F"/>
    <w:rsid w:val="009E289A"/>
    <w:rsid w:val="009E2F95"/>
    <w:rsid w:val="009E3712"/>
    <w:rsid w:val="009E3A2C"/>
    <w:rsid w:val="009E3FF8"/>
    <w:rsid w:val="009E4AAF"/>
    <w:rsid w:val="009E5B82"/>
    <w:rsid w:val="009E623C"/>
    <w:rsid w:val="009E6824"/>
    <w:rsid w:val="009E6F01"/>
    <w:rsid w:val="009E76E9"/>
    <w:rsid w:val="009E79EF"/>
    <w:rsid w:val="009F06D6"/>
    <w:rsid w:val="009F3298"/>
    <w:rsid w:val="009F3641"/>
    <w:rsid w:val="009F36A9"/>
    <w:rsid w:val="009F3B50"/>
    <w:rsid w:val="009F3D82"/>
    <w:rsid w:val="009F3FC5"/>
    <w:rsid w:val="009F45D3"/>
    <w:rsid w:val="009F4FC8"/>
    <w:rsid w:val="009F5298"/>
    <w:rsid w:val="009F6A27"/>
    <w:rsid w:val="009F6A9B"/>
    <w:rsid w:val="009F6D7F"/>
    <w:rsid w:val="00A00D76"/>
    <w:rsid w:val="00A040EC"/>
    <w:rsid w:val="00A04BD3"/>
    <w:rsid w:val="00A04E11"/>
    <w:rsid w:val="00A057E6"/>
    <w:rsid w:val="00A05E13"/>
    <w:rsid w:val="00A06773"/>
    <w:rsid w:val="00A0713D"/>
    <w:rsid w:val="00A10BC8"/>
    <w:rsid w:val="00A10EE2"/>
    <w:rsid w:val="00A117A7"/>
    <w:rsid w:val="00A119C7"/>
    <w:rsid w:val="00A12B41"/>
    <w:rsid w:val="00A13D9C"/>
    <w:rsid w:val="00A1498F"/>
    <w:rsid w:val="00A1598D"/>
    <w:rsid w:val="00A15F2E"/>
    <w:rsid w:val="00A16044"/>
    <w:rsid w:val="00A174B9"/>
    <w:rsid w:val="00A17F6F"/>
    <w:rsid w:val="00A21064"/>
    <w:rsid w:val="00A225C5"/>
    <w:rsid w:val="00A23E64"/>
    <w:rsid w:val="00A245C6"/>
    <w:rsid w:val="00A2497C"/>
    <w:rsid w:val="00A24BF5"/>
    <w:rsid w:val="00A24C5C"/>
    <w:rsid w:val="00A25444"/>
    <w:rsid w:val="00A26796"/>
    <w:rsid w:val="00A26BB0"/>
    <w:rsid w:val="00A2751D"/>
    <w:rsid w:val="00A275B5"/>
    <w:rsid w:val="00A27DE4"/>
    <w:rsid w:val="00A3040F"/>
    <w:rsid w:val="00A312DE"/>
    <w:rsid w:val="00A31EBF"/>
    <w:rsid w:val="00A327DD"/>
    <w:rsid w:val="00A3280F"/>
    <w:rsid w:val="00A32CE2"/>
    <w:rsid w:val="00A3331D"/>
    <w:rsid w:val="00A34622"/>
    <w:rsid w:val="00A35653"/>
    <w:rsid w:val="00A36A6A"/>
    <w:rsid w:val="00A37A78"/>
    <w:rsid w:val="00A37B2D"/>
    <w:rsid w:val="00A40331"/>
    <w:rsid w:val="00A40C10"/>
    <w:rsid w:val="00A4152F"/>
    <w:rsid w:val="00A4167A"/>
    <w:rsid w:val="00A41798"/>
    <w:rsid w:val="00A41836"/>
    <w:rsid w:val="00A43D08"/>
    <w:rsid w:val="00A448D1"/>
    <w:rsid w:val="00A45829"/>
    <w:rsid w:val="00A461F1"/>
    <w:rsid w:val="00A468AD"/>
    <w:rsid w:val="00A46D5A"/>
    <w:rsid w:val="00A503FC"/>
    <w:rsid w:val="00A5053D"/>
    <w:rsid w:val="00A50782"/>
    <w:rsid w:val="00A50826"/>
    <w:rsid w:val="00A50E6E"/>
    <w:rsid w:val="00A51949"/>
    <w:rsid w:val="00A51E1F"/>
    <w:rsid w:val="00A524C5"/>
    <w:rsid w:val="00A53F30"/>
    <w:rsid w:val="00A55754"/>
    <w:rsid w:val="00A55BDD"/>
    <w:rsid w:val="00A56140"/>
    <w:rsid w:val="00A56258"/>
    <w:rsid w:val="00A56449"/>
    <w:rsid w:val="00A571D0"/>
    <w:rsid w:val="00A57390"/>
    <w:rsid w:val="00A579B6"/>
    <w:rsid w:val="00A57E34"/>
    <w:rsid w:val="00A605F3"/>
    <w:rsid w:val="00A607A4"/>
    <w:rsid w:val="00A619C8"/>
    <w:rsid w:val="00A61E4A"/>
    <w:rsid w:val="00A626AD"/>
    <w:rsid w:val="00A6376A"/>
    <w:rsid w:val="00A639B3"/>
    <w:rsid w:val="00A660CE"/>
    <w:rsid w:val="00A6619A"/>
    <w:rsid w:val="00A662CD"/>
    <w:rsid w:val="00A66E6D"/>
    <w:rsid w:val="00A672CD"/>
    <w:rsid w:val="00A67EF6"/>
    <w:rsid w:val="00A70C2B"/>
    <w:rsid w:val="00A71FBA"/>
    <w:rsid w:val="00A7212A"/>
    <w:rsid w:val="00A72232"/>
    <w:rsid w:val="00A727A1"/>
    <w:rsid w:val="00A72A1A"/>
    <w:rsid w:val="00A7320E"/>
    <w:rsid w:val="00A73682"/>
    <w:rsid w:val="00A73910"/>
    <w:rsid w:val="00A74955"/>
    <w:rsid w:val="00A74FA1"/>
    <w:rsid w:val="00A751BA"/>
    <w:rsid w:val="00A75E5D"/>
    <w:rsid w:val="00A76418"/>
    <w:rsid w:val="00A76604"/>
    <w:rsid w:val="00A769CF"/>
    <w:rsid w:val="00A8008F"/>
    <w:rsid w:val="00A8042E"/>
    <w:rsid w:val="00A81711"/>
    <w:rsid w:val="00A819BF"/>
    <w:rsid w:val="00A81DD9"/>
    <w:rsid w:val="00A82105"/>
    <w:rsid w:val="00A828C8"/>
    <w:rsid w:val="00A83711"/>
    <w:rsid w:val="00A83FA7"/>
    <w:rsid w:val="00A841B2"/>
    <w:rsid w:val="00A85A64"/>
    <w:rsid w:val="00A86225"/>
    <w:rsid w:val="00A86361"/>
    <w:rsid w:val="00A867C1"/>
    <w:rsid w:val="00A86981"/>
    <w:rsid w:val="00A874B8"/>
    <w:rsid w:val="00A87B09"/>
    <w:rsid w:val="00A87CB5"/>
    <w:rsid w:val="00A910C3"/>
    <w:rsid w:val="00A911AF"/>
    <w:rsid w:val="00A92E9A"/>
    <w:rsid w:val="00A93F87"/>
    <w:rsid w:val="00A9535E"/>
    <w:rsid w:val="00A96526"/>
    <w:rsid w:val="00A9683A"/>
    <w:rsid w:val="00A9734B"/>
    <w:rsid w:val="00A973AC"/>
    <w:rsid w:val="00A977EF"/>
    <w:rsid w:val="00A97813"/>
    <w:rsid w:val="00A97BBE"/>
    <w:rsid w:val="00AA0CC2"/>
    <w:rsid w:val="00AA140D"/>
    <w:rsid w:val="00AA14DC"/>
    <w:rsid w:val="00AA1D25"/>
    <w:rsid w:val="00AA2C4A"/>
    <w:rsid w:val="00AA2FAB"/>
    <w:rsid w:val="00AA3AA5"/>
    <w:rsid w:val="00AA3EF4"/>
    <w:rsid w:val="00AA3F47"/>
    <w:rsid w:val="00AA45B0"/>
    <w:rsid w:val="00AA56FE"/>
    <w:rsid w:val="00AA57A7"/>
    <w:rsid w:val="00AA5B02"/>
    <w:rsid w:val="00AA5DA3"/>
    <w:rsid w:val="00AA5E15"/>
    <w:rsid w:val="00AA66A7"/>
    <w:rsid w:val="00AA6A1B"/>
    <w:rsid w:val="00AA6EC6"/>
    <w:rsid w:val="00AA76F1"/>
    <w:rsid w:val="00AB40EC"/>
    <w:rsid w:val="00AB466D"/>
    <w:rsid w:val="00AB46F5"/>
    <w:rsid w:val="00AB6853"/>
    <w:rsid w:val="00AB6D18"/>
    <w:rsid w:val="00AC2873"/>
    <w:rsid w:val="00AC2FC6"/>
    <w:rsid w:val="00AC3C31"/>
    <w:rsid w:val="00AC3D6E"/>
    <w:rsid w:val="00AC47D4"/>
    <w:rsid w:val="00AC4B45"/>
    <w:rsid w:val="00AC51F7"/>
    <w:rsid w:val="00AC6B87"/>
    <w:rsid w:val="00AC6BB6"/>
    <w:rsid w:val="00AC6F45"/>
    <w:rsid w:val="00AC7248"/>
    <w:rsid w:val="00AC7C84"/>
    <w:rsid w:val="00AD0354"/>
    <w:rsid w:val="00AD1973"/>
    <w:rsid w:val="00AD29A1"/>
    <w:rsid w:val="00AD2CE3"/>
    <w:rsid w:val="00AD36B9"/>
    <w:rsid w:val="00AD39E5"/>
    <w:rsid w:val="00AD3A72"/>
    <w:rsid w:val="00AD3CB9"/>
    <w:rsid w:val="00AD3DA6"/>
    <w:rsid w:val="00AD4221"/>
    <w:rsid w:val="00AD47E4"/>
    <w:rsid w:val="00AD483E"/>
    <w:rsid w:val="00AD4C21"/>
    <w:rsid w:val="00AD51AB"/>
    <w:rsid w:val="00AD51B1"/>
    <w:rsid w:val="00AD5CCA"/>
    <w:rsid w:val="00AD6919"/>
    <w:rsid w:val="00AD7BAC"/>
    <w:rsid w:val="00AE0CBF"/>
    <w:rsid w:val="00AE1ACF"/>
    <w:rsid w:val="00AE1B0F"/>
    <w:rsid w:val="00AE2019"/>
    <w:rsid w:val="00AE22B1"/>
    <w:rsid w:val="00AE2D67"/>
    <w:rsid w:val="00AE30CC"/>
    <w:rsid w:val="00AE3297"/>
    <w:rsid w:val="00AE3391"/>
    <w:rsid w:val="00AE3DC9"/>
    <w:rsid w:val="00AE4713"/>
    <w:rsid w:val="00AE4895"/>
    <w:rsid w:val="00AE6E70"/>
    <w:rsid w:val="00AF00CE"/>
    <w:rsid w:val="00AF026B"/>
    <w:rsid w:val="00AF09EF"/>
    <w:rsid w:val="00AF0BDB"/>
    <w:rsid w:val="00AF1121"/>
    <w:rsid w:val="00AF1855"/>
    <w:rsid w:val="00AF39A1"/>
    <w:rsid w:val="00AF4622"/>
    <w:rsid w:val="00AF4676"/>
    <w:rsid w:val="00AF4A1E"/>
    <w:rsid w:val="00AF4E1E"/>
    <w:rsid w:val="00AF5CBE"/>
    <w:rsid w:val="00AF65B5"/>
    <w:rsid w:val="00AF7489"/>
    <w:rsid w:val="00B001F7"/>
    <w:rsid w:val="00B0136B"/>
    <w:rsid w:val="00B0216E"/>
    <w:rsid w:val="00B023B8"/>
    <w:rsid w:val="00B0304D"/>
    <w:rsid w:val="00B034D7"/>
    <w:rsid w:val="00B0393F"/>
    <w:rsid w:val="00B03B90"/>
    <w:rsid w:val="00B03C85"/>
    <w:rsid w:val="00B04B7A"/>
    <w:rsid w:val="00B04D5D"/>
    <w:rsid w:val="00B04F59"/>
    <w:rsid w:val="00B05F92"/>
    <w:rsid w:val="00B0691B"/>
    <w:rsid w:val="00B10093"/>
    <w:rsid w:val="00B10F0E"/>
    <w:rsid w:val="00B111C2"/>
    <w:rsid w:val="00B11719"/>
    <w:rsid w:val="00B11FC3"/>
    <w:rsid w:val="00B128B0"/>
    <w:rsid w:val="00B12BD0"/>
    <w:rsid w:val="00B13F0E"/>
    <w:rsid w:val="00B13FC7"/>
    <w:rsid w:val="00B14604"/>
    <w:rsid w:val="00B14848"/>
    <w:rsid w:val="00B14D77"/>
    <w:rsid w:val="00B15057"/>
    <w:rsid w:val="00B15B4B"/>
    <w:rsid w:val="00B1722C"/>
    <w:rsid w:val="00B17755"/>
    <w:rsid w:val="00B17C01"/>
    <w:rsid w:val="00B17F66"/>
    <w:rsid w:val="00B20390"/>
    <w:rsid w:val="00B20605"/>
    <w:rsid w:val="00B20BCC"/>
    <w:rsid w:val="00B22AD2"/>
    <w:rsid w:val="00B2320F"/>
    <w:rsid w:val="00B2325D"/>
    <w:rsid w:val="00B23680"/>
    <w:rsid w:val="00B2493B"/>
    <w:rsid w:val="00B25C7B"/>
    <w:rsid w:val="00B260A6"/>
    <w:rsid w:val="00B26F00"/>
    <w:rsid w:val="00B30117"/>
    <w:rsid w:val="00B309BB"/>
    <w:rsid w:val="00B31573"/>
    <w:rsid w:val="00B31681"/>
    <w:rsid w:val="00B31955"/>
    <w:rsid w:val="00B32515"/>
    <w:rsid w:val="00B3291F"/>
    <w:rsid w:val="00B339AE"/>
    <w:rsid w:val="00B33EA9"/>
    <w:rsid w:val="00B34A16"/>
    <w:rsid w:val="00B34C91"/>
    <w:rsid w:val="00B36836"/>
    <w:rsid w:val="00B3708B"/>
    <w:rsid w:val="00B376AD"/>
    <w:rsid w:val="00B40332"/>
    <w:rsid w:val="00B42F51"/>
    <w:rsid w:val="00B43110"/>
    <w:rsid w:val="00B43CCF"/>
    <w:rsid w:val="00B43ED4"/>
    <w:rsid w:val="00B445F1"/>
    <w:rsid w:val="00B44F39"/>
    <w:rsid w:val="00B45524"/>
    <w:rsid w:val="00B46562"/>
    <w:rsid w:val="00B46DC5"/>
    <w:rsid w:val="00B476E5"/>
    <w:rsid w:val="00B4771A"/>
    <w:rsid w:val="00B4794B"/>
    <w:rsid w:val="00B47DEC"/>
    <w:rsid w:val="00B50648"/>
    <w:rsid w:val="00B50F01"/>
    <w:rsid w:val="00B5130B"/>
    <w:rsid w:val="00B53036"/>
    <w:rsid w:val="00B544C2"/>
    <w:rsid w:val="00B5475C"/>
    <w:rsid w:val="00B54CFC"/>
    <w:rsid w:val="00B56544"/>
    <w:rsid w:val="00B56720"/>
    <w:rsid w:val="00B568FE"/>
    <w:rsid w:val="00B56A1B"/>
    <w:rsid w:val="00B56E3D"/>
    <w:rsid w:val="00B56FCF"/>
    <w:rsid w:val="00B575DA"/>
    <w:rsid w:val="00B5795C"/>
    <w:rsid w:val="00B57C83"/>
    <w:rsid w:val="00B60AC4"/>
    <w:rsid w:val="00B61DF2"/>
    <w:rsid w:val="00B62253"/>
    <w:rsid w:val="00B63FDB"/>
    <w:rsid w:val="00B645F7"/>
    <w:rsid w:val="00B64938"/>
    <w:rsid w:val="00B64F7C"/>
    <w:rsid w:val="00B65BC2"/>
    <w:rsid w:val="00B6618B"/>
    <w:rsid w:val="00B66444"/>
    <w:rsid w:val="00B66C79"/>
    <w:rsid w:val="00B6722F"/>
    <w:rsid w:val="00B67266"/>
    <w:rsid w:val="00B67A22"/>
    <w:rsid w:val="00B701DA"/>
    <w:rsid w:val="00B702CD"/>
    <w:rsid w:val="00B738FA"/>
    <w:rsid w:val="00B74985"/>
    <w:rsid w:val="00B75048"/>
    <w:rsid w:val="00B7628D"/>
    <w:rsid w:val="00B76C0A"/>
    <w:rsid w:val="00B76C5B"/>
    <w:rsid w:val="00B76EAE"/>
    <w:rsid w:val="00B7778D"/>
    <w:rsid w:val="00B77BAD"/>
    <w:rsid w:val="00B800E6"/>
    <w:rsid w:val="00B82562"/>
    <w:rsid w:val="00B82AB0"/>
    <w:rsid w:val="00B85367"/>
    <w:rsid w:val="00B855FB"/>
    <w:rsid w:val="00B861E0"/>
    <w:rsid w:val="00B86FB2"/>
    <w:rsid w:val="00B87503"/>
    <w:rsid w:val="00B87B91"/>
    <w:rsid w:val="00B9107D"/>
    <w:rsid w:val="00B91B51"/>
    <w:rsid w:val="00B92526"/>
    <w:rsid w:val="00B9269F"/>
    <w:rsid w:val="00B92A55"/>
    <w:rsid w:val="00B9315A"/>
    <w:rsid w:val="00B942BB"/>
    <w:rsid w:val="00B94988"/>
    <w:rsid w:val="00B967F1"/>
    <w:rsid w:val="00B9734A"/>
    <w:rsid w:val="00B97D7C"/>
    <w:rsid w:val="00BA0051"/>
    <w:rsid w:val="00BA0408"/>
    <w:rsid w:val="00BA162F"/>
    <w:rsid w:val="00BA1DA3"/>
    <w:rsid w:val="00BA21C5"/>
    <w:rsid w:val="00BA2F15"/>
    <w:rsid w:val="00BA3C22"/>
    <w:rsid w:val="00BA4B78"/>
    <w:rsid w:val="00BA4C93"/>
    <w:rsid w:val="00BA5344"/>
    <w:rsid w:val="00BA595F"/>
    <w:rsid w:val="00BA5C6B"/>
    <w:rsid w:val="00BA600C"/>
    <w:rsid w:val="00BA728B"/>
    <w:rsid w:val="00BA738E"/>
    <w:rsid w:val="00BB0853"/>
    <w:rsid w:val="00BB1908"/>
    <w:rsid w:val="00BB3CFA"/>
    <w:rsid w:val="00BB4259"/>
    <w:rsid w:val="00BB50D7"/>
    <w:rsid w:val="00BB5905"/>
    <w:rsid w:val="00BB6741"/>
    <w:rsid w:val="00BB777D"/>
    <w:rsid w:val="00BC11D2"/>
    <w:rsid w:val="00BC22BA"/>
    <w:rsid w:val="00BC29C7"/>
    <w:rsid w:val="00BC2D47"/>
    <w:rsid w:val="00BC2EC0"/>
    <w:rsid w:val="00BC3324"/>
    <w:rsid w:val="00BC3836"/>
    <w:rsid w:val="00BC3C11"/>
    <w:rsid w:val="00BC5DA3"/>
    <w:rsid w:val="00BD07FA"/>
    <w:rsid w:val="00BD0A82"/>
    <w:rsid w:val="00BD0C2A"/>
    <w:rsid w:val="00BD0F86"/>
    <w:rsid w:val="00BD15B3"/>
    <w:rsid w:val="00BD30A1"/>
    <w:rsid w:val="00BD48EB"/>
    <w:rsid w:val="00BD51E9"/>
    <w:rsid w:val="00BD5D7C"/>
    <w:rsid w:val="00BD5F7B"/>
    <w:rsid w:val="00BD6400"/>
    <w:rsid w:val="00BD65E0"/>
    <w:rsid w:val="00BD6C21"/>
    <w:rsid w:val="00BD6E6A"/>
    <w:rsid w:val="00BD737D"/>
    <w:rsid w:val="00BD7571"/>
    <w:rsid w:val="00BE0659"/>
    <w:rsid w:val="00BE10A9"/>
    <w:rsid w:val="00BE157F"/>
    <w:rsid w:val="00BE65CB"/>
    <w:rsid w:val="00BE65FE"/>
    <w:rsid w:val="00BE6688"/>
    <w:rsid w:val="00BE7107"/>
    <w:rsid w:val="00BE798D"/>
    <w:rsid w:val="00BF0C07"/>
    <w:rsid w:val="00BF2E51"/>
    <w:rsid w:val="00BF3D68"/>
    <w:rsid w:val="00BF4938"/>
    <w:rsid w:val="00C030C0"/>
    <w:rsid w:val="00C03B26"/>
    <w:rsid w:val="00C04B5B"/>
    <w:rsid w:val="00C05573"/>
    <w:rsid w:val="00C06FC7"/>
    <w:rsid w:val="00C0701A"/>
    <w:rsid w:val="00C119F1"/>
    <w:rsid w:val="00C121FC"/>
    <w:rsid w:val="00C1493D"/>
    <w:rsid w:val="00C162C1"/>
    <w:rsid w:val="00C16744"/>
    <w:rsid w:val="00C176A3"/>
    <w:rsid w:val="00C17FE2"/>
    <w:rsid w:val="00C21680"/>
    <w:rsid w:val="00C21B55"/>
    <w:rsid w:val="00C21C52"/>
    <w:rsid w:val="00C21EAA"/>
    <w:rsid w:val="00C2292B"/>
    <w:rsid w:val="00C230B2"/>
    <w:rsid w:val="00C23854"/>
    <w:rsid w:val="00C23FBD"/>
    <w:rsid w:val="00C241B0"/>
    <w:rsid w:val="00C25E3D"/>
    <w:rsid w:val="00C261DB"/>
    <w:rsid w:val="00C27617"/>
    <w:rsid w:val="00C27689"/>
    <w:rsid w:val="00C276EC"/>
    <w:rsid w:val="00C30032"/>
    <w:rsid w:val="00C302D5"/>
    <w:rsid w:val="00C30CEF"/>
    <w:rsid w:val="00C31A34"/>
    <w:rsid w:val="00C32220"/>
    <w:rsid w:val="00C326DF"/>
    <w:rsid w:val="00C33761"/>
    <w:rsid w:val="00C33D37"/>
    <w:rsid w:val="00C33D85"/>
    <w:rsid w:val="00C33F7E"/>
    <w:rsid w:val="00C35751"/>
    <w:rsid w:val="00C35E7E"/>
    <w:rsid w:val="00C3743F"/>
    <w:rsid w:val="00C37DE2"/>
    <w:rsid w:val="00C37F00"/>
    <w:rsid w:val="00C4004E"/>
    <w:rsid w:val="00C405D2"/>
    <w:rsid w:val="00C40E93"/>
    <w:rsid w:val="00C41E9B"/>
    <w:rsid w:val="00C4302B"/>
    <w:rsid w:val="00C43F5B"/>
    <w:rsid w:val="00C43FD8"/>
    <w:rsid w:val="00C44DF6"/>
    <w:rsid w:val="00C4550E"/>
    <w:rsid w:val="00C458CC"/>
    <w:rsid w:val="00C47B23"/>
    <w:rsid w:val="00C47C33"/>
    <w:rsid w:val="00C5160C"/>
    <w:rsid w:val="00C5201D"/>
    <w:rsid w:val="00C529A1"/>
    <w:rsid w:val="00C52E2A"/>
    <w:rsid w:val="00C530CF"/>
    <w:rsid w:val="00C5313A"/>
    <w:rsid w:val="00C53F9B"/>
    <w:rsid w:val="00C54B05"/>
    <w:rsid w:val="00C550E6"/>
    <w:rsid w:val="00C55A07"/>
    <w:rsid w:val="00C55EE1"/>
    <w:rsid w:val="00C5637B"/>
    <w:rsid w:val="00C56C66"/>
    <w:rsid w:val="00C571A6"/>
    <w:rsid w:val="00C5787D"/>
    <w:rsid w:val="00C57B47"/>
    <w:rsid w:val="00C61B17"/>
    <w:rsid w:val="00C61EA3"/>
    <w:rsid w:val="00C628B4"/>
    <w:rsid w:val="00C62D2C"/>
    <w:rsid w:val="00C63A18"/>
    <w:rsid w:val="00C64136"/>
    <w:rsid w:val="00C64B1A"/>
    <w:rsid w:val="00C65376"/>
    <w:rsid w:val="00C6555A"/>
    <w:rsid w:val="00C66323"/>
    <w:rsid w:val="00C67191"/>
    <w:rsid w:val="00C67B18"/>
    <w:rsid w:val="00C67BBB"/>
    <w:rsid w:val="00C709F9"/>
    <w:rsid w:val="00C70F4A"/>
    <w:rsid w:val="00C7185F"/>
    <w:rsid w:val="00C726FB"/>
    <w:rsid w:val="00C72ACF"/>
    <w:rsid w:val="00C72ECE"/>
    <w:rsid w:val="00C7325B"/>
    <w:rsid w:val="00C732B9"/>
    <w:rsid w:val="00C73730"/>
    <w:rsid w:val="00C748A8"/>
    <w:rsid w:val="00C74D9E"/>
    <w:rsid w:val="00C74E60"/>
    <w:rsid w:val="00C75404"/>
    <w:rsid w:val="00C7570B"/>
    <w:rsid w:val="00C75B3E"/>
    <w:rsid w:val="00C769C3"/>
    <w:rsid w:val="00C77AEF"/>
    <w:rsid w:val="00C77E93"/>
    <w:rsid w:val="00C8068D"/>
    <w:rsid w:val="00C814C3"/>
    <w:rsid w:val="00C82E0F"/>
    <w:rsid w:val="00C836EB"/>
    <w:rsid w:val="00C83897"/>
    <w:rsid w:val="00C83E2A"/>
    <w:rsid w:val="00C8430C"/>
    <w:rsid w:val="00C84E2B"/>
    <w:rsid w:val="00C85052"/>
    <w:rsid w:val="00C85314"/>
    <w:rsid w:val="00C85C6D"/>
    <w:rsid w:val="00C86282"/>
    <w:rsid w:val="00C8652D"/>
    <w:rsid w:val="00C868F1"/>
    <w:rsid w:val="00C86990"/>
    <w:rsid w:val="00C87307"/>
    <w:rsid w:val="00C875A7"/>
    <w:rsid w:val="00C9020A"/>
    <w:rsid w:val="00C9057E"/>
    <w:rsid w:val="00C9130C"/>
    <w:rsid w:val="00C91545"/>
    <w:rsid w:val="00C933AD"/>
    <w:rsid w:val="00C9434F"/>
    <w:rsid w:val="00C945FA"/>
    <w:rsid w:val="00C9577A"/>
    <w:rsid w:val="00C969A4"/>
    <w:rsid w:val="00C9775E"/>
    <w:rsid w:val="00C97D23"/>
    <w:rsid w:val="00C97D93"/>
    <w:rsid w:val="00CA2DC8"/>
    <w:rsid w:val="00CA43BA"/>
    <w:rsid w:val="00CA443E"/>
    <w:rsid w:val="00CA50E3"/>
    <w:rsid w:val="00CA52A1"/>
    <w:rsid w:val="00CA57CD"/>
    <w:rsid w:val="00CA6B7D"/>
    <w:rsid w:val="00CA6BB8"/>
    <w:rsid w:val="00CA76E3"/>
    <w:rsid w:val="00CA7DA2"/>
    <w:rsid w:val="00CA7FBE"/>
    <w:rsid w:val="00CB02C2"/>
    <w:rsid w:val="00CB0B3C"/>
    <w:rsid w:val="00CB1E42"/>
    <w:rsid w:val="00CB1F4A"/>
    <w:rsid w:val="00CB2BCE"/>
    <w:rsid w:val="00CB2D1D"/>
    <w:rsid w:val="00CB3515"/>
    <w:rsid w:val="00CB6460"/>
    <w:rsid w:val="00CB7499"/>
    <w:rsid w:val="00CB7DFA"/>
    <w:rsid w:val="00CB7F49"/>
    <w:rsid w:val="00CC09C1"/>
    <w:rsid w:val="00CC1924"/>
    <w:rsid w:val="00CC1D94"/>
    <w:rsid w:val="00CC2230"/>
    <w:rsid w:val="00CC23ED"/>
    <w:rsid w:val="00CC40CC"/>
    <w:rsid w:val="00CC42DE"/>
    <w:rsid w:val="00CC550E"/>
    <w:rsid w:val="00CC660D"/>
    <w:rsid w:val="00CC666B"/>
    <w:rsid w:val="00CC6684"/>
    <w:rsid w:val="00CC6A18"/>
    <w:rsid w:val="00CC7EA2"/>
    <w:rsid w:val="00CD002E"/>
    <w:rsid w:val="00CD26E2"/>
    <w:rsid w:val="00CD2B3F"/>
    <w:rsid w:val="00CD31DA"/>
    <w:rsid w:val="00CD3E9A"/>
    <w:rsid w:val="00CD41C5"/>
    <w:rsid w:val="00CD505B"/>
    <w:rsid w:val="00CD5912"/>
    <w:rsid w:val="00CD5A91"/>
    <w:rsid w:val="00CD5EDC"/>
    <w:rsid w:val="00CD627E"/>
    <w:rsid w:val="00CD72EA"/>
    <w:rsid w:val="00CD767A"/>
    <w:rsid w:val="00CE075A"/>
    <w:rsid w:val="00CE1293"/>
    <w:rsid w:val="00CE131E"/>
    <w:rsid w:val="00CE17E0"/>
    <w:rsid w:val="00CE1AE5"/>
    <w:rsid w:val="00CE2433"/>
    <w:rsid w:val="00CE3086"/>
    <w:rsid w:val="00CE38FC"/>
    <w:rsid w:val="00CE396C"/>
    <w:rsid w:val="00CE3B71"/>
    <w:rsid w:val="00CE4D9C"/>
    <w:rsid w:val="00CE5883"/>
    <w:rsid w:val="00CE6CD7"/>
    <w:rsid w:val="00CE6D93"/>
    <w:rsid w:val="00CE763D"/>
    <w:rsid w:val="00CE7AD9"/>
    <w:rsid w:val="00CE7D1A"/>
    <w:rsid w:val="00CF2316"/>
    <w:rsid w:val="00CF30AD"/>
    <w:rsid w:val="00CF3705"/>
    <w:rsid w:val="00CF3DB6"/>
    <w:rsid w:val="00CF4BC9"/>
    <w:rsid w:val="00CF4DB2"/>
    <w:rsid w:val="00CF4E16"/>
    <w:rsid w:val="00CF5661"/>
    <w:rsid w:val="00CF5B79"/>
    <w:rsid w:val="00CF78F9"/>
    <w:rsid w:val="00CF7F83"/>
    <w:rsid w:val="00D00C91"/>
    <w:rsid w:val="00D014EC"/>
    <w:rsid w:val="00D01BC6"/>
    <w:rsid w:val="00D02A47"/>
    <w:rsid w:val="00D03C7D"/>
    <w:rsid w:val="00D040D4"/>
    <w:rsid w:val="00D04998"/>
    <w:rsid w:val="00D04BDD"/>
    <w:rsid w:val="00D06F01"/>
    <w:rsid w:val="00D077D4"/>
    <w:rsid w:val="00D101AE"/>
    <w:rsid w:val="00D11369"/>
    <w:rsid w:val="00D11564"/>
    <w:rsid w:val="00D125D2"/>
    <w:rsid w:val="00D1271C"/>
    <w:rsid w:val="00D12B9E"/>
    <w:rsid w:val="00D136F4"/>
    <w:rsid w:val="00D14152"/>
    <w:rsid w:val="00D16431"/>
    <w:rsid w:val="00D16CC3"/>
    <w:rsid w:val="00D171E7"/>
    <w:rsid w:val="00D20212"/>
    <w:rsid w:val="00D209BB"/>
    <w:rsid w:val="00D20AC4"/>
    <w:rsid w:val="00D211CD"/>
    <w:rsid w:val="00D2122B"/>
    <w:rsid w:val="00D2126F"/>
    <w:rsid w:val="00D2207D"/>
    <w:rsid w:val="00D2247A"/>
    <w:rsid w:val="00D23302"/>
    <w:rsid w:val="00D237FE"/>
    <w:rsid w:val="00D23F48"/>
    <w:rsid w:val="00D25443"/>
    <w:rsid w:val="00D258B6"/>
    <w:rsid w:val="00D2591F"/>
    <w:rsid w:val="00D259FB"/>
    <w:rsid w:val="00D25AC8"/>
    <w:rsid w:val="00D27327"/>
    <w:rsid w:val="00D27D97"/>
    <w:rsid w:val="00D30F47"/>
    <w:rsid w:val="00D31170"/>
    <w:rsid w:val="00D312A2"/>
    <w:rsid w:val="00D330D5"/>
    <w:rsid w:val="00D35147"/>
    <w:rsid w:val="00D3596E"/>
    <w:rsid w:val="00D3672C"/>
    <w:rsid w:val="00D37C24"/>
    <w:rsid w:val="00D4105A"/>
    <w:rsid w:val="00D411F1"/>
    <w:rsid w:val="00D41497"/>
    <w:rsid w:val="00D41528"/>
    <w:rsid w:val="00D41B01"/>
    <w:rsid w:val="00D42604"/>
    <w:rsid w:val="00D43DAE"/>
    <w:rsid w:val="00D4436B"/>
    <w:rsid w:val="00D44A47"/>
    <w:rsid w:val="00D4594B"/>
    <w:rsid w:val="00D45DBF"/>
    <w:rsid w:val="00D46E0F"/>
    <w:rsid w:val="00D46FA1"/>
    <w:rsid w:val="00D4749E"/>
    <w:rsid w:val="00D47749"/>
    <w:rsid w:val="00D47A8E"/>
    <w:rsid w:val="00D5057B"/>
    <w:rsid w:val="00D51C5B"/>
    <w:rsid w:val="00D53500"/>
    <w:rsid w:val="00D537BC"/>
    <w:rsid w:val="00D544D5"/>
    <w:rsid w:val="00D5462C"/>
    <w:rsid w:val="00D560A8"/>
    <w:rsid w:val="00D60C70"/>
    <w:rsid w:val="00D614CF"/>
    <w:rsid w:val="00D61C96"/>
    <w:rsid w:val="00D628CC"/>
    <w:rsid w:val="00D62BA0"/>
    <w:rsid w:val="00D63592"/>
    <w:rsid w:val="00D6382E"/>
    <w:rsid w:val="00D63A72"/>
    <w:rsid w:val="00D6477C"/>
    <w:rsid w:val="00D647F0"/>
    <w:rsid w:val="00D64D74"/>
    <w:rsid w:val="00D64EE3"/>
    <w:rsid w:val="00D652E2"/>
    <w:rsid w:val="00D659CC"/>
    <w:rsid w:val="00D67055"/>
    <w:rsid w:val="00D67389"/>
    <w:rsid w:val="00D67A9A"/>
    <w:rsid w:val="00D70868"/>
    <w:rsid w:val="00D70993"/>
    <w:rsid w:val="00D70FE3"/>
    <w:rsid w:val="00D71AB1"/>
    <w:rsid w:val="00D71CA7"/>
    <w:rsid w:val="00D733AF"/>
    <w:rsid w:val="00D73709"/>
    <w:rsid w:val="00D737F2"/>
    <w:rsid w:val="00D73E13"/>
    <w:rsid w:val="00D75E0E"/>
    <w:rsid w:val="00D76685"/>
    <w:rsid w:val="00D771AC"/>
    <w:rsid w:val="00D8046F"/>
    <w:rsid w:val="00D80DA5"/>
    <w:rsid w:val="00D80EB7"/>
    <w:rsid w:val="00D81658"/>
    <w:rsid w:val="00D81CFD"/>
    <w:rsid w:val="00D820CD"/>
    <w:rsid w:val="00D82D49"/>
    <w:rsid w:val="00D82DC1"/>
    <w:rsid w:val="00D832BE"/>
    <w:rsid w:val="00D83A5D"/>
    <w:rsid w:val="00D83C76"/>
    <w:rsid w:val="00D83EDD"/>
    <w:rsid w:val="00D8478E"/>
    <w:rsid w:val="00D848C1"/>
    <w:rsid w:val="00D85468"/>
    <w:rsid w:val="00D86BB6"/>
    <w:rsid w:val="00D87082"/>
    <w:rsid w:val="00D87536"/>
    <w:rsid w:val="00D90888"/>
    <w:rsid w:val="00D910A3"/>
    <w:rsid w:val="00D91D74"/>
    <w:rsid w:val="00D92E63"/>
    <w:rsid w:val="00D9344E"/>
    <w:rsid w:val="00D93CB2"/>
    <w:rsid w:val="00D942A7"/>
    <w:rsid w:val="00D94635"/>
    <w:rsid w:val="00D94808"/>
    <w:rsid w:val="00D94E5F"/>
    <w:rsid w:val="00D95247"/>
    <w:rsid w:val="00D96FD3"/>
    <w:rsid w:val="00D9736C"/>
    <w:rsid w:val="00DA0292"/>
    <w:rsid w:val="00DA05DF"/>
    <w:rsid w:val="00DA2441"/>
    <w:rsid w:val="00DA2EE6"/>
    <w:rsid w:val="00DA31B7"/>
    <w:rsid w:val="00DA3D6F"/>
    <w:rsid w:val="00DA4014"/>
    <w:rsid w:val="00DA5626"/>
    <w:rsid w:val="00DA5E70"/>
    <w:rsid w:val="00DA69F0"/>
    <w:rsid w:val="00DB0863"/>
    <w:rsid w:val="00DB0A1A"/>
    <w:rsid w:val="00DB0D55"/>
    <w:rsid w:val="00DB125B"/>
    <w:rsid w:val="00DB1CA0"/>
    <w:rsid w:val="00DB2858"/>
    <w:rsid w:val="00DB2861"/>
    <w:rsid w:val="00DB2C89"/>
    <w:rsid w:val="00DB379A"/>
    <w:rsid w:val="00DB4696"/>
    <w:rsid w:val="00DB54CE"/>
    <w:rsid w:val="00DB685E"/>
    <w:rsid w:val="00DB6A08"/>
    <w:rsid w:val="00DB7C49"/>
    <w:rsid w:val="00DC022A"/>
    <w:rsid w:val="00DC0579"/>
    <w:rsid w:val="00DC0990"/>
    <w:rsid w:val="00DC0B1B"/>
    <w:rsid w:val="00DC0E78"/>
    <w:rsid w:val="00DC1713"/>
    <w:rsid w:val="00DC2210"/>
    <w:rsid w:val="00DC332C"/>
    <w:rsid w:val="00DC3AC9"/>
    <w:rsid w:val="00DC3CE1"/>
    <w:rsid w:val="00DC3D32"/>
    <w:rsid w:val="00DC3D5D"/>
    <w:rsid w:val="00DC440A"/>
    <w:rsid w:val="00DC5D67"/>
    <w:rsid w:val="00DC6000"/>
    <w:rsid w:val="00DC6FE1"/>
    <w:rsid w:val="00DD3B0C"/>
    <w:rsid w:val="00DD4750"/>
    <w:rsid w:val="00DD4945"/>
    <w:rsid w:val="00DD5946"/>
    <w:rsid w:val="00DD66AB"/>
    <w:rsid w:val="00DD7C0A"/>
    <w:rsid w:val="00DE00D1"/>
    <w:rsid w:val="00DE0465"/>
    <w:rsid w:val="00DE0C04"/>
    <w:rsid w:val="00DE1C82"/>
    <w:rsid w:val="00DE47B6"/>
    <w:rsid w:val="00DE5DD0"/>
    <w:rsid w:val="00DE67E9"/>
    <w:rsid w:val="00DE69AD"/>
    <w:rsid w:val="00DE6B40"/>
    <w:rsid w:val="00DF0612"/>
    <w:rsid w:val="00DF1916"/>
    <w:rsid w:val="00DF1E91"/>
    <w:rsid w:val="00DF2023"/>
    <w:rsid w:val="00DF33AA"/>
    <w:rsid w:val="00DF3653"/>
    <w:rsid w:val="00DF3B88"/>
    <w:rsid w:val="00DF3F47"/>
    <w:rsid w:val="00DF3FA9"/>
    <w:rsid w:val="00DF4406"/>
    <w:rsid w:val="00DF4C8C"/>
    <w:rsid w:val="00DF5499"/>
    <w:rsid w:val="00DF6138"/>
    <w:rsid w:val="00DF6687"/>
    <w:rsid w:val="00DF7267"/>
    <w:rsid w:val="00DF75BF"/>
    <w:rsid w:val="00DF7A3E"/>
    <w:rsid w:val="00E00A6A"/>
    <w:rsid w:val="00E00E29"/>
    <w:rsid w:val="00E018D9"/>
    <w:rsid w:val="00E02713"/>
    <w:rsid w:val="00E02AB1"/>
    <w:rsid w:val="00E03429"/>
    <w:rsid w:val="00E04B94"/>
    <w:rsid w:val="00E059CB"/>
    <w:rsid w:val="00E05DE2"/>
    <w:rsid w:val="00E06430"/>
    <w:rsid w:val="00E06BEC"/>
    <w:rsid w:val="00E070F3"/>
    <w:rsid w:val="00E07BED"/>
    <w:rsid w:val="00E1086D"/>
    <w:rsid w:val="00E10D15"/>
    <w:rsid w:val="00E110ED"/>
    <w:rsid w:val="00E11B8A"/>
    <w:rsid w:val="00E11FFA"/>
    <w:rsid w:val="00E1212B"/>
    <w:rsid w:val="00E12423"/>
    <w:rsid w:val="00E124E6"/>
    <w:rsid w:val="00E12C31"/>
    <w:rsid w:val="00E134A9"/>
    <w:rsid w:val="00E13AAD"/>
    <w:rsid w:val="00E15043"/>
    <w:rsid w:val="00E15A33"/>
    <w:rsid w:val="00E15D60"/>
    <w:rsid w:val="00E167BF"/>
    <w:rsid w:val="00E167E1"/>
    <w:rsid w:val="00E16BA6"/>
    <w:rsid w:val="00E1709E"/>
    <w:rsid w:val="00E20360"/>
    <w:rsid w:val="00E203F0"/>
    <w:rsid w:val="00E2100D"/>
    <w:rsid w:val="00E224D5"/>
    <w:rsid w:val="00E22849"/>
    <w:rsid w:val="00E2326B"/>
    <w:rsid w:val="00E24B23"/>
    <w:rsid w:val="00E24C26"/>
    <w:rsid w:val="00E25910"/>
    <w:rsid w:val="00E2594C"/>
    <w:rsid w:val="00E25A2F"/>
    <w:rsid w:val="00E25D7F"/>
    <w:rsid w:val="00E263CC"/>
    <w:rsid w:val="00E2666C"/>
    <w:rsid w:val="00E26F23"/>
    <w:rsid w:val="00E27108"/>
    <w:rsid w:val="00E30B73"/>
    <w:rsid w:val="00E30C3F"/>
    <w:rsid w:val="00E30DB0"/>
    <w:rsid w:val="00E31229"/>
    <w:rsid w:val="00E319E5"/>
    <w:rsid w:val="00E32014"/>
    <w:rsid w:val="00E321DD"/>
    <w:rsid w:val="00E32A61"/>
    <w:rsid w:val="00E33568"/>
    <w:rsid w:val="00E34847"/>
    <w:rsid w:val="00E36E81"/>
    <w:rsid w:val="00E40B28"/>
    <w:rsid w:val="00E41551"/>
    <w:rsid w:val="00E41FAE"/>
    <w:rsid w:val="00E42136"/>
    <w:rsid w:val="00E42152"/>
    <w:rsid w:val="00E428D9"/>
    <w:rsid w:val="00E43D23"/>
    <w:rsid w:val="00E442F8"/>
    <w:rsid w:val="00E46A80"/>
    <w:rsid w:val="00E5084F"/>
    <w:rsid w:val="00E51FCA"/>
    <w:rsid w:val="00E525AD"/>
    <w:rsid w:val="00E5261C"/>
    <w:rsid w:val="00E533D1"/>
    <w:rsid w:val="00E54963"/>
    <w:rsid w:val="00E54EF9"/>
    <w:rsid w:val="00E5510C"/>
    <w:rsid w:val="00E55330"/>
    <w:rsid w:val="00E57523"/>
    <w:rsid w:val="00E57848"/>
    <w:rsid w:val="00E60B12"/>
    <w:rsid w:val="00E6103C"/>
    <w:rsid w:val="00E616AE"/>
    <w:rsid w:val="00E62705"/>
    <w:rsid w:val="00E62F10"/>
    <w:rsid w:val="00E6300E"/>
    <w:rsid w:val="00E636BB"/>
    <w:rsid w:val="00E63BDF"/>
    <w:rsid w:val="00E640D2"/>
    <w:rsid w:val="00E643F9"/>
    <w:rsid w:val="00E64AC7"/>
    <w:rsid w:val="00E64F0A"/>
    <w:rsid w:val="00E657E3"/>
    <w:rsid w:val="00E67859"/>
    <w:rsid w:val="00E67E7E"/>
    <w:rsid w:val="00E70EDC"/>
    <w:rsid w:val="00E71299"/>
    <w:rsid w:val="00E716F9"/>
    <w:rsid w:val="00E72A21"/>
    <w:rsid w:val="00E72E79"/>
    <w:rsid w:val="00E73378"/>
    <w:rsid w:val="00E738B7"/>
    <w:rsid w:val="00E738BC"/>
    <w:rsid w:val="00E7560D"/>
    <w:rsid w:val="00E76132"/>
    <w:rsid w:val="00E762D3"/>
    <w:rsid w:val="00E77EE0"/>
    <w:rsid w:val="00E804F9"/>
    <w:rsid w:val="00E80DF9"/>
    <w:rsid w:val="00E81FD5"/>
    <w:rsid w:val="00E824CC"/>
    <w:rsid w:val="00E8339A"/>
    <w:rsid w:val="00E83651"/>
    <w:rsid w:val="00E83E75"/>
    <w:rsid w:val="00E843AA"/>
    <w:rsid w:val="00E859A4"/>
    <w:rsid w:val="00E86563"/>
    <w:rsid w:val="00E867CD"/>
    <w:rsid w:val="00E86E10"/>
    <w:rsid w:val="00E87FEE"/>
    <w:rsid w:val="00E90272"/>
    <w:rsid w:val="00E91D4D"/>
    <w:rsid w:val="00E92318"/>
    <w:rsid w:val="00E9248F"/>
    <w:rsid w:val="00E9280B"/>
    <w:rsid w:val="00E9347E"/>
    <w:rsid w:val="00E95D3B"/>
    <w:rsid w:val="00E9734C"/>
    <w:rsid w:val="00EA00DA"/>
    <w:rsid w:val="00EA02E5"/>
    <w:rsid w:val="00EA0DFE"/>
    <w:rsid w:val="00EA0E99"/>
    <w:rsid w:val="00EA2628"/>
    <w:rsid w:val="00EA29AD"/>
    <w:rsid w:val="00EA2D4C"/>
    <w:rsid w:val="00EA315A"/>
    <w:rsid w:val="00EA31DC"/>
    <w:rsid w:val="00EA54C4"/>
    <w:rsid w:val="00EA5995"/>
    <w:rsid w:val="00EA69D5"/>
    <w:rsid w:val="00EA6E49"/>
    <w:rsid w:val="00EA79BB"/>
    <w:rsid w:val="00EA7C72"/>
    <w:rsid w:val="00EB06ED"/>
    <w:rsid w:val="00EB09D4"/>
    <w:rsid w:val="00EB0CF2"/>
    <w:rsid w:val="00EB22BE"/>
    <w:rsid w:val="00EB254A"/>
    <w:rsid w:val="00EB38CD"/>
    <w:rsid w:val="00EB3B1C"/>
    <w:rsid w:val="00EB489F"/>
    <w:rsid w:val="00EB5A10"/>
    <w:rsid w:val="00EB7513"/>
    <w:rsid w:val="00EB7A00"/>
    <w:rsid w:val="00EB7BAB"/>
    <w:rsid w:val="00EC012F"/>
    <w:rsid w:val="00EC01DA"/>
    <w:rsid w:val="00EC0DEE"/>
    <w:rsid w:val="00EC14EF"/>
    <w:rsid w:val="00EC16A7"/>
    <w:rsid w:val="00EC1D35"/>
    <w:rsid w:val="00EC2387"/>
    <w:rsid w:val="00EC25B9"/>
    <w:rsid w:val="00EC3252"/>
    <w:rsid w:val="00EC53DC"/>
    <w:rsid w:val="00EC5B99"/>
    <w:rsid w:val="00EC5D56"/>
    <w:rsid w:val="00EC603A"/>
    <w:rsid w:val="00EC64A5"/>
    <w:rsid w:val="00EC710A"/>
    <w:rsid w:val="00EC79F4"/>
    <w:rsid w:val="00EC7B62"/>
    <w:rsid w:val="00EC7DA7"/>
    <w:rsid w:val="00ED0656"/>
    <w:rsid w:val="00ED1DB3"/>
    <w:rsid w:val="00ED1E89"/>
    <w:rsid w:val="00ED2B59"/>
    <w:rsid w:val="00ED4FA7"/>
    <w:rsid w:val="00ED6123"/>
    <w:rsid w:val="00EE04B1"/>
    <w:rsid w:val="00EE04C8"/>
    <w:rsid w:val="00EE1717"/>
    <w:rsid w:val="00EE173C"/>
    <w:rsid w:val="00EE1975"/>
    <w:rsid w:val="00EE39A8"/>
    <w:rsid w:val="00EE3CDE"/>
    <w:rsid w:val="00EE41B5"/>
    <w:rsid w:val="00EE45F5"/>
    <w:rsid w:val="00EE4F48"/>
    <w:rsid w:val="00EE6782"/>
    <w:rsid w:val="00EE6F2C"/>
    <w:rsid w:val="00EE6FD3"/>
    <w:rsid w:val="00EE77D6"/>
    <w:rsid w:val="00EF22DF"/>
    <w:rsid w:val="00EF2989"/>
    <w:rsid w:val="00EF3561"/>
    <w:rsid w:val="00EF3588"/>
    <w:rsid w:val="00EF4077"/>
    <w:rsid w:val="00EF465B"/>
    <w:rsid w:val="00EF4A29"/>
    <w:rsid w:val="00EF4F98"/>
    <w:rsid w:val="00EF6392"/>
    <w:rsid w:val="00EF6584"/>
    <w:rsid w:val="00EF6872"/>
    <w:rsid w:val="00EF6F12"/>
    <w:rsid w:val="00EF6FBF"/>
    <w:rsid w:val="00EF7684"/>
    <w:rsid w:val="00EF79B5"/>
    <w:rsid w:val="00F00DB4"/>
    <w:rsid w:val="00F00E3E"/>
    <w:rsid w:val="00F01462"/>
    <w:rsid w:val="00F014D2"/>
    <w:rsid w:val="00F015CC"/>
    <w:rsid w:val="00F04D51"/>
    <w:rsid w:val="00F052E1"/>
    <w:rsid w:val="00F05322"/>
    <w:rsid w:val="00F0533B"/>
    <w:rsid w:val="00F05631"/>
    <w:rsid w:val="00F0574B"/>
    <w:rsid w:val="00F05942"/>
    <w:rsid w:val="00F05C80"/>
    <w:rsid w:val="00F05C87"/>
    <w:rsid w:val="00F0636B"/>
    <w:rsid w:val="00F06D41"/>
    <w:rsid w:val="00F07041"/>
    <w:rsid w:val="00F078E7"/>
    <w:rsid w:val="00F105FA"/>
    <w:rsid w:val="00F10A8A"/>
    <w:rsid w:val="00F118B6"/>
    <w:rsid w:val="00F11CBA"/>
    <w:rsid w:val="00F11EA2"/>
    <w:rsid w:val="00F142AA"/>
    <w:rsid w:val="00F14914"/>
    <w:rsid w:val="00F14A8E"/>
    <w:rsid w:val="00F14CBB"/>
    <w:rsid w:val="00F15794"/>
    <w:rsid w:val="00F15EA1"/>
    <w:rsid w:val="00F1604B"/>
    <w:rsid w:val="00F1688A"/>
    <w:rsid w:val="00F16B49"/>
    <w:rsid w:val="00F16C52"/>
    <w:rsid w:val="00F209A7"/>
    <w:rsid w:val="00F219DA"/>
    <w:rsid w:val="00F2264D"/>
    <w:rsid w:val="00F2309E"/>
    <w:rsid w:val="00F23405"/>
    <w:rsid w:val="00F24687"/>
    <w:rsid w:val="00F24762"/>
    <w:rsid w:val="00F24962"/>
    <w:rsid w:val="00F255F7"/>
    <w:rsid w:val="00F27239"/>
    <w:rsid w:val="00F27326"/>
    <w:rsid w:val="00F27479"/>
    <w:rsid w:val="00F3167A"/>
    <w:rsid w:val="00F31AE2"/>
    <w:rsid w:val="00F31B23"/>
    <w:rsid w:val="00F32785"/>
    <w:rsid w:val="00F328F0"/>
    <w:rsid w:val="00F32EF5"/>
    <w:rsid w:val="00F33294"/>
    <w:rsid w:val="00F34517"/>
    <w:rsid w:val="00F345D0"/>
    <w:rsid w:val="00F3468B"/>
    <w:rsid w:val="00F346AF"/>
    <w:rsid w:val="00F34987"/>
    <w:rsid w:val="00F35154"/>
    <w:rsid w:val="00F35BF6"/>
    <w:rsid w:val="00F400D0"/>
    <w:rsid w:val="00F40465"/>
    <w:rsid w:val="00F40C40"/>
    <w:rsid w:val="00F41294"/>
    <w:rsid w:val="00F415CD"/>
    <w:rsid w:val="00F41A68"/>
    <w:rsid w:val="00F41C50"/>
    <w:rsid w:val="00F41CD5"/>
    <w:rsid w:val="00F4200E"/>
    <w:rsid w:val="00F42487"/>
    <w:rsid w:val="00F42C40"/>
    <w:rsid w:val="00F4341D"/>
    <w:rsid w:val="00F43F1D"/>
    <w:rsid w:val="00F4402B"/>
    <w:rsid w:val="00F47EAA"/>
    <w:rsid w:val="00F51362"/>
    <w:rsid w:val="00F520BA"/>
    <w:rsid w:val="00F52909"/>
    <w:rsid w:val="00F52C17"/>
    <w:rsid w:val="00F52F2F"/>
    <w:rsid w:val="00F5464A"/>
    <w:rsid w:val="00F5468F"/>
    <w:rsid w:val="00F54DA3"/>
    <w:rsid w:val="00F5584B"/>
    <w:rsid w:val="00F55F06"/>
    <w:rsid w:val="00F56157"/>
    <w:rsid w:val="00F5641E"/>
    <w:rsid w:val="00F56963"/>
    <w:rsid w:val="00F57A4A"/>
    <w:rsid w:val="00F601A7"/>
    <w:rsid w:val="00F6087C"/>
    <w:rsid w:val="00F6138A"/>
    <w:rsid w:val="00F61821"/>
    <w:rsid w:val="00F626AC"/>
    <w:rsid w:val="00F62F8A"/>
    <w:rsid w:val="00F62FB6"/>
    <w:rsid w:val="00F63C47"/>
    <w:rsid w:val="00F64F09"/>
    <w:rsid w:val="00F66065"/>
    <w:rsid w:val="00F66608"/>
    <w:rsid w:val="00F667A3"/>
    <w:rsid w:val="00F66B65"/>
    <w:rsid w:val="00F6730A"/>
    <w:rsid w:val="00F67719"/>
    <w:rsid w:val="00F67784"/>
    <w:rsid w:val="00F67B7D"/>
    <w:rsid w:val="00F71303"/>
    <w:rsid w:val="00F7216C"/>
    <w:rsid w:val="00F72414"/>
    <w:rsid w:val="00F72B7E"/>
    <w:rsid w:val="00F72D68"/>
    <w:rsid w:val="00F731B9"/>
    <w:rsid w:val="00F753D2"/>
    <w:rsid w:val="00F75A54"/>
    <w:rsid w:val="00F77331"/>
    <w:rsid w:val="00F802A8"/>
    <w:rsid w:val="00F829DA"/>
    <w:rsid w:val="00F84850"/>
    <w:rsid w:val="00F84ADC"/>
    <w:rsid w:val="00F85909"/>
    <w:rsid w:val="00F86626"/>
    <w:rsid w:val="00F8674F"/>
    <w:rsid w:val="00F87C4D"/>
    <w:rsid w:val="00F9036A"/>
    <w:rsid w:val="00F903B3"/>
    <w:rsid w:val="00F906A1"/>
    <w:rsid w:val="00F912FE"/>
    <w:rsid w:val="00F92C4F"/>
    <w:rsid w:val="00F94326"/>
    <w:rsid w:val="00F958DB"/>
    <w:rsid w:val="00F95E78"/>
    <w:rsid w:val="00F9604E"/>
    <w:rsid w:val="00F96C83"/>
    <w:rsid w:val="00F9706D"/>
    <w:rsid w:val="00F97729"/>
    <w:rsid w:val="00FA023D"/>
    <w:rsid w:val="00FA13B6"/>
    <w:rsid w:val="00FA13D3"/>
    <w:rsid w:val="00FA1884"/>
    <w:rsid w:val="00FA1D06"/>
    <w:rsid w:val="00FA2724"/>
    <w:rsid w:val="00FA2F54"/>
    <w:rsid w:val="00FA315D"/>
    <w:rsid w:val="00FA4270"/>
    <w:rsid w:val="00FA50CE"/>
    <w:rsid w:val="00FA56F9"/>
    <w:rsid w:val="00FA6031"/>
    <w:rsid w:val="00FA6133"/>
    <w:rsid w:val="00FA6218"/>
    <w:rsid w:val="00FA7FF1"/>
    <w:rsid w:val="00FB0F23"/>
    <w:rsid w:val="00FB1EEC"/>
    <w:rsid w:val="00FB1FCD"/>
    <w:rsid w:val="00FB22DB"/>
    <w:rsid w:val="00FB2440"/>
    <w:rsid w:val="00FB299D"/>
    <w:rsid w:val="00FB3023"/>
    <w:rsid w:val="00FB3042"/>
    <w:rsid w:val="00FB39BD"/>
    <w:rsid w:val="00FB3A2B"/>
    <w:rsid w:val="00FB433C"/>
    <w:rsid w:val="00FB48EE"/>
    <w:rsid w:val="00FB4E46"/>
    <w:rsid w:val="00FB4E81"/>
    <w:rsid w:val="00FB4FE8"/>
    <w:rsid w:val="00FB5D3C"/>
    <w:rsid w:val="00FB6AF9"/>
    <w:rsid w:val="00FB6CAB"/>
    <w:rsid w:val="00FB7671"/>
    <w:rsid w:val="00FB79C4"/>
    <w:rsid w:val="00FB7AC8"/>
    <w:rsid w:val="00FC07E9"/>
    <w:rsid w:val="00FC09EB"/>
    <w:rsid w:val="00FC14C0"/>
    <w:rsid w:val="00FC15F1"/>
    <w:rsid w:val="00FC1CEB"/>
    <w:rsid w:val="00FC2C5A"/>
    <w:rsid w:val="00FC4A81"/>
    <w:rsid w:val="00FC4C04"/>
    <w:rsid w:val="00FC5091"/>
    <w:rsid w:val="00FC55F7"/>
    <w:rsid w:val="00FC5A34"/>
    <w:rsid w:val="00FC655C"/>
    <w:rsid w:val="00FD005E"/>
    <w:rsid w:val="00FD0458"/>
    <w:rsid w:val="00FD05A8"/>
    <w:rsid w:val="00FD0F85"/>
    <w:rsid w:val="00FD14AC"/>
    <w:rsid w:val="00FD1A6E"/>
    <w:rsid w:val="00FD23F9"/>
    <w:rsid w:val="00FD279A"/>
    <w:rsid w:val="00FD2D41"/>
    <w:rsid w:val="00FD3DF5"/>
    <w:rsid w:val="00FD47C8"/>
    <w:rsid w:val="00FD4965"/>
    <w:rsid w:val="00FD4E78"/>
    <w:rsid w:val="00FD5C44"/>
    <w:rsid w:val="00FD5DFB"/>
    <w:rsid w:val="00FD5E0C"/>
    <w:rsid w:val="00FD5FBA"/>
    <w:rsid w:val="00FD70E8"/>
    <w:rsid w:val="00FD7448"/>
    <w:rsid w:val="00FD7BF1"/>
    <w:rsid w:val="00FE0280"/>
    <w:rsid w:val="00FE0F5E"/>
    <w:rsid w:val="00FE22A1"/>
    <w:rsid w:val="00FE26AC"/>
    <w:rsid w:val="00FE2713"/>
    <w:rsid w:val="00FE3271"/>
    <w:rsid w:val="00FE4419"/>
    <w:rsid w:val="00FE50CA"/>
    <w:rsid w:val="00FE55CB"/>
    <w:rsid w:val="00FE5DBB"/>
    <w:rsid w:val="00FF0DCA"/>
    <w:rsid w:val="00FF1326"/>
    <w:rsid w:val="00FF1563"/>
    <w:rsid w:val="00FF325C"/>
    <w:rsid w:val="00FF3DBD"/>
    <w:rsid w:val="00FF3DD5"/>
    <w:rsid w:val="00FF4126"/>
    <w:rsid w:val="00FF55BD"/>
    <w:rsid w:val="00FF5B3D"/>
    <w:rsid w:val="00FF61C9"/>
    <w:rsid w:val="00FF64CB"/>
    <w:rsid w:val="00FF6F3E"/>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E1CE276"/>
  <w15:docId w15:val="{0D2B0D83-A46A-49F2-AECF-2C28B2E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00CE"/>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F27479"/>
    <w:pPr>
      <w:keepNext/>
      <w:keepLines/>
      <w:framePr w:wrap="auto" w:vAnchor="text" w:hAnchor="text" w:y="1"/>
      <w:numPr>
        <w:numId w:val="1"/>
      </w:numPr>
      <w:spacing w:after="0"/>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BF2E51"/>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5063A"/>
    <w:pPr>
      <w:keepNext/>
      <w:keepLines/>
      <w:spacing w:before="120" w:after="120"/>
      <w:ind w:left="1088" w:hanging="357"/>
      <w:jc w:val="both"/>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F27479"/>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
    <w:locked/>
    <w:rsid w:val="00BF2E51"/>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25063A"/>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rsid w:val="00C75404"/>
    <w:pPr>
      <w:tabs>
        <w:tab w:val="center" w:pos="4536"/>
        <w:tab w:val="right" w:pos="9072"/>
      </w:tabs>
      <w:spacing w:after="0" w:line="240" w:lineRule="auto"/>
    </w:pPr>
  </w:style>
  <w:style w:type="character" w:customStyle="1" w:styleId="NogaZnak">
    <w:name w:val="Noga Znak"/>
    <w:basedOn w:val="Privzetapisavaodstavka"/>
    <w:link w:val="Noga"/>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2E778A"/>
    <w:pPr>
      <w:pageBreakBefore/>
      <w:tabs>
        <w:tab w:val="right" w:pos="2556"/>
        <w:tab w:val="right" w:pos="5609"/>
      </w:tabs>
      <w:suppressAutoHyphens/>
      <w:autoSpaceDN w:val="0"/>
      <w:spacing w:after="0"/>
      <w:ind w:right="6"/>
      <w:jc w:val="right"/>
      <w:textAlignment w:val="baseline"/>
      <w:outlineLvl w:val="1"/>
    </w:pPr>
    <w:rPr>
      <w:rFonts w:ascii="Arial" w:hAnsi="Arial" w:cs="Arial"/>
      <w:b/>
      <w:bCs/>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4"/>
      </w:numPr>
    </w:pPr>
  </w:style>
  <w:style w:type="numbering" w:customStyle="1" w:styleId="WW8Num25">
    <w:name w:val="WW8Num25"/>
    <w:rsid w:val="00006A0E"/>
    <w:pPr>
      <w:numPr>
        <w:numId w:val="4"/>
      </w:numPr>
    </w:pPr>
  </w:style>
  <w:style w:type="numbering" w:customStyle="1" w:styleId="WW8Num28">
    <w:name w:val="WW8Num28"/>
    <w:rsid w:val="00006A0E"/>
    <w:pPr>
      <w:numPr>
        <w:numId w:val="16"/>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8"/>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9"/>
      </w:numPr>
    </w:pPr>
  </w:style>
  <w:style w:type="numbering" w:customStyle="1" w:styleId="WW8Num38">
    <w:name w:val="WW8Num38"/>
    <w:basedOn w:val="Brezseznama"/>
    <w:rsid w:val="00B10093"/>
    <w:pPr>
      <w:numPr>
        <w:numId w:val="20"/>
      </w:numPr>
    </w:pPr>
  </w:style>
  <w:style w:type="numbering" w:customStyle="1" w:styleId="WW8Num45">
    <w:name w:val="WW8Num45"/>
    <w:basedOn w:val="Brezseznama"/>
    <w:rsid w:val="00B10093"/>
    <w:pPr>
      <w:numPr>
        <w:numId w:val="21"/>
      </w:numPr>
    </w:pPr>
  </w:style>
  <w:style w:type="numbering" w:customStyle="1" w:styleId="WW8Num48">
    <w:name w:val="WW8Num48"/>
    <w:basedOn w:val="Brezseznama"/>
    <w:rsid w:val="00B10093"/>
    <w:pPr>
      <w:numPr>
        <w:numId w:val="2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5"/>
      </w:numPr>
    </w:pPr>
  </w:style>
  <w:style w:type="numbering" w:customStyle="1" w:styleId="WW8Num52">
    <w:name w:val="WW8Num52"/>
    <w:basedOn w:val="Brezseznama"/>
    <w:rsid w:val="007E787E"/>
    <w:pPr>
      <w:numPr>
        <w:numId w:val="2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7"/>
      </w:numPr>
      <w:spacing w:before="0" w:after="0"/>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8"/>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locked/>
    <w:rsid w:val="00D90888"/>
    <w:rPr>
      <w:rFonts w:ascii="Cambria" w:hAnsi="Cambria" w:cs="Cambria"/>
      <w:color w:val="000000"/>
      <w:sz w:val="22"/>
      <w:szCs w:val="22"/>
      <w:lang w:eastAsia="en-US"/>
    </w:rPr>
  </w:style>
  <w:style w:type="paragraph" w:customStyle="1" w:styleId="Slog4MP">
    <w:name w:val="Slog4MP"/>
    <w:basedOn w:val="Naslov4"/>
    <w:qFormat/>
    <w:rsid w:val="005B0588"/>
    <w:pPr>
      <w:numPr>
        <w:numId w:val="32"/>
      </w:numPr>
      <w:spacing w:before="0"/>
    </w:pPr>
    <w:rPr>
      <w:rFonts w:ascii="Arial" w:hAnsi="Arial" w:cs="Arial"/>
      <w:color w:val="auto"/>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paragraph" w:customStyle="1" w:styleId="xl64">
    <w:name w:val="xl64"/>
    <w:basedOn w:val="Navaden"/>
    <w:rsid w:val="00460A34"/>
    <w:pPr>
      <w:spacing w:before="100" w:beforeAutospacing="1" w:after="100" w:afterAutospacing="1" w:line="240" w:lineRule="auto"/>
    </w:pPr>
    <w:rPr>
      <w:rFonts w:ascii="Arial" w:eastAsia="Times New Roman" w:hAnsi="Arial" w:cs="Arial"/>
      <w:b/>
      <w:bCs/>
      <w:color w:val="auto"/>
      <w:sz w:val="24"/>
      <w:szCs w:val="24"/>
      <w:lang w:eastAsia="sl-SI"/>
    </w:rPr>
  </w:style>
  <w:style w:type="numbering" w:customStyle="1" w:styleId="Headings">
    <w:name w:val="Headings"/>
    <w:rsid w:val="004E24A9"/>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8924605">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eracuni@kp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19-01-2179"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uradni-list.si/1/objava.jsp?sop=2017-01-3194"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uradni-list.si/1/objava.jsp?sop=2006-01-3449"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5832A2A090441EDB49DA44E4E702C3F"/>
        <w:category>
          <w:name w:val="Splošno"/>
          <w:gallery w:val="placeholder"/>
        </w:category>
        <w:types>
          <w:type w:val="bbPlcHdr"/>
        </w:types>
        <w:behaviors>
          <w:behavior w:val="content"/>
        </w:behaviors>
        <w:guid w:val="{19A2003E-67C4-4F17-99CD-60B6D022829F}"/>
      </w:docPartPr>
      <w:docPartBody>
        <w:p w:rsidR="00030B77" w:rsidRDefault="00030B77">
          <w:r w:rsidRPr="00E014FA">
            <w:rPr>
              <w:rStyle w:val="Besedilooznabemesta"/>
            </w:rPr>
            <w:t>[Naslov]</w:t>
          </w:r>
        </w:p>
      </w:docPartBody>
    </w:docPart>
    <w:docPart>
      <w:docPartPr>
        <w:name w:val="03626014260B45938CC4824C5BD49316"/>
        <w:category>
          <w:name w:val="Splošno"/>
          <w:gallery w:val="placeholder"/>
        </w:category>
        <w:types>
          <w:type w:val="bbPlcHdr"/>
        </w:types>
        <w:behaviors>
          <w:behavior w:val="content"/>
        </w:behaviors>
        <w:guid w:val="{9C4E7A35-5429-4692-B40E-2B18AB9B7399}"/>
      </w:docPartPr>
      <w:docPartBody>
        <w:p w:rsidR="00030B77" w:rsidRDefault="00030B77">
          <w:r w:rsidRPr="00E014FA">
            <w:rPr>
              <w:rStyle w:val="Besedilooznabemesta"/>
            </w:rPr>
            <w:t>[Naslov]</w:t>
          </w:r>
        </w:p>
      </w:docPartBody>
    </w:docPart>
    <w:docPart>
      <w:docPartPr>
        <w:name w:val="0154F077E4A54F86988F1E073609AD23"/>
        <w:category>
          <w:name w:val="Splošno"/>
          <w:gallery w:val="placeholder"/>
        </w:category>
        <w:types>
          <w:type w:val="bbPlcHdr"/>
        </w:types>
        <w:behaviors>
          <w:behavior w:val="content"/>
        </w:behaviors>
        <w:guid w:val="{97CE1864-2B49-43CA-BFE7-4D9685F5343F}"/>
      </w:docPartPr>
      <w:docPartBody>
        <w:p w:rsidR="00030B77" w:rsidRDefault="00030B77">
          <w:r w:rsidRPr="00E014FA">
            <w:rPr>
              <w:rStyle w:val="Besedilooznabemesta"/>
            </w:rPr>
            <w:t>[Naslov]</w:t>
          </w:r>
        </w:p>
      </w:docPartBody>
    </w:docPart>
    <w:docPart>
      <w:docPartPr>
        <w:name w:val="418BBACC0FE041E5AEFDA2E0A9ACC5FA"/>
        <w:category>
          <w:name w:val="Splošno"/>
          <w:gallery w:val="placeholder"/>
        </w:category>
        <w:types>
          <w:type w:val="bbPlcHdr"/>
        </w:types>
        <w:behaviors>
          <w:behavior w:val="content"/>
        </w:behaviors>
        <w:guid w:val="{B2313D44-6E38-4BEC-8AA8-1417B02DA46B}"/>
      </w:docPartPr>
      <w:docPartBody>
        <w:p w:rsidR="00030B77" w:rsidRDefault="00030B77">
          <w:r w:rsidRPr="00E014FA">
            <w:rPr>
              <w:rStyle w:val="Besedilooznabemesta"/>
            </w:rPr>
            <w:t>[Naslov]</w:t>
          </w:r>
        </w:p>
      </w:docPartBody>
    </w:docPart>
    <w:docPart>
      <w:docPartPr>
        <w:name w:val="5293105CB177403BB4F3545964B10D46"/>
        <w:category>
          <w:name w:val="Splošno"/>
          <w:gallery w:val="placeholder"/>
        </w:category>
        <w:types>
          <w:type w:val="bbPlcHdr"/>
        </w:types>
        <w:behaviors>
          <w:behavior w:val="content"/>
        </w:behaviors>
        <w:guid w:val="{E08CC635-6060-4B9E-BC7B-271E93F10284}"/>
      </w:docPartPr>
      <w:docPartBody>
        <w:p w:rsidR="00030B77" w:rsidRDefault="00030B77">
          <w:r w:rsidRPr="00E014FA">
            <w:rPr>
              <w:rStyle w:val="Besedilooznabemesta"/>
            </w:rPr>
            <w:t>[Naslov]</w:t>
          </w:r>
        </w:p>
      </w:docPartBody>
    </w:docPart>
    <w:docPart>
      <w:docPartPr>
        <w:name w:val="A380CD6D25334FAAAF100BAE7E557D51"/>
        <w:category>
          <w:name w:val="Splošno"/>
          <w:gallery w:val="placeholder"/>
        </w:category>
        <w:types>
          <w:type w:val="bbPlcHdr"/>
        </w:types>
        <w:behaviors>
          <w:behavior w:val="content"/>
        </w:behaviors>
        <w:guid w:val="{CE00FC96-2EEB-47AE-AB3E-A8A099A84A0B}"/>
      </w:docPartPr>
      <w:docPartBody>
        <w:p w:rsidR="00030B77" w:rsidRDefault="00030B77">
          <w:r w:rsidRPr="00E014FA">
            <w:rPr>
              <w:rStyle w:val="Besedilooznabemesta"/>
            </w:rPr>
            <w:t>[Naslov]</w:t>
          </w:r>
        </w:p>
      </w:docPartBody>
    </w:docPart>
    <w:docPart>
      <w:docPartPr>
        <w:name w:val="9102B24165BB44ACB01DB31C9F8DC495"/>
        <w:category>
          <w:name w:val="Splošno"/>
          <w:gallery w:val="placeholder"/>
        </w:category>
        <w:types>
          <w:type w:val="bbPlcHdr"/>
        </w:types>
        <w:behaviors>
          <w:behavior w:val="content"/>
        </w:behaviors>
        <w:guid w:val="{C6FD03B2-AB55-443B-9EA4-0A669A4C39D7}"/>
      </w:docPartPr>
      <w:docPartBody>
        <w:p w:rsidR="00030B77" w:rsidRDefault="00030B77">
          <w:r w:rsidRPr="00E014FA">
            <w:rPr>
              <w:rStyle w:val="Besedilooznabemesta"/>
            </w:rPr>
            <w:t>[Naslov]</w:t>
          </w:r>
        </w:p>
      </w:docPartBody>
    </w:docPart>
    <w:docPart>
      <w:docPartPr>
        <w:name w:val="8E242FC6384A42C1BE04D7576B8BF5FA"/>
        <w:category>
          <w:name w:val="Splošno"/>
          <w:gallery w:val="placeholder"/>
        </w:category>
        <w:types>
          <w:type w:val="bbPlcHdr"/>
        </w:types>
        <w:behaviors>
          <w:behavior w:val="content"/>
        </w:behaviors>
        <w:guid w:val="{F5B5D7BE-2340-4E05-BBE6-FDFD2CA14DA8}"/>
      </w:docPartPr>
      <w:docPartBody>
        <w:p w:rsidR="00030B77" w:rsidRDefault="00030B77">
          <w:r w:rsidRPr="00E014FA">
            <w:rPr>
              <w:rStyle w:val="Besedilooznabemesta"/>
            </w:rPr>
            <w:t>[Kategorija]</w:t>
          </w:r>
        </w:p>
      </w:docPartBody>
    </w:docPart>
    <w:docPart>
      <w:docPartPr>
        <w:name w:val="9999D0ED266B4996A29B6230D855725D"/>
        <w:category>
          <w:name w:val="Splošno"/>
          <w:gallery w:val="placeholder"/>
        </w:category>
        <w:types>
          <w:type w:val="bbPlcHdr"/>
        </w:types>
        <w:behaviors>
          <w:behavior w:val="content"/>
        </w:behaviors>
        <w:guid w:val="{462F6A0F-5B02-4D04-85CF-2D95DCA13299}"/>
      </w:docPartPr>
      <w:docPartBody>
        <w:p w:rsidR="00030B77" w:rsidRDefault="00030B77">
          <w:r w:rsidRPr="00E014FA">
            <w:rPr>
              <w:rStyle w:val="Besedilooznabemesta"/>
            </w:rPr>
            <w:t>[Kategorija]</w:t>
          </w:r>
        </w:p>
      </w:docPartBody>
    </w:docPart>
    <w:docPart>
      <w:docPartPr>
        <w:name w:val="8C96D941A2144550B13404460E778CB0"/>
        <w:category>
          <w:name w:val="Splošno"/>
          <w:gallery w:val="placeholder"/>
        </w:category>
        <w:types>
          <w:type w:val="bbPlcHdr"/>
        </w:types>
        <w:behaviors>
          <w:behavior w:val="content"/>
        </w:behaviors>
        <w:guid w:val="{F659A1CB-7C86-4387-B7B8-7525AA25BDA2}"/>
      </w:docPartPr>
      <w:docPartBody>
        <w:p w:rsidR="00030B77" w:rsidRDefault="00030B77">
          <w:r w:rsidRPr="00E014FA">
            <w:rPr>
              <w:rStyle w:val="Besedilooznabemesta"/>
            </w:rPr>
            <w:t>[Naslov]</w:t>
          </w:r>
        </w:p>
      </w:docPartBody>
    </w:docPart>
    <w:docPart>
      <w:docPartPr>
        <w:name w:val="B582A8AD8C0F4CA2B0E422EDF3A52762"/>
        <w:category>
          <w:name w:val="Splošno"/>
          <w:gallery w:val="placeholder"/>
        </w:category>
        <w:types>
          <w:type w:val="bbPlcHdr"/>
        </w:types>
        <w:behaviors>
          <w:behavior w:val="content"/>
        </w:behaviors>
        <w:guid w:val="{789CD1D2-ECCE-4BEF-9E1E-B902108CCA91}"/>
      </w:docPartPr>
      <w:docPartBody>
        <w:p w:rsidR="009458E3" w:rsidRDefault="009458E3">
          <w:r w:rsidRPr="00681B13">
            <w:rPr>
              <w:rStyle w:val="Besedilooznabemesta"/>
            </w:rPr>
            <w:t>[Naslov]</w:t>
          </w:r>
        </w:p>
      </w:docPartBody>
    </w:docPart>
    <w:docPart>
      <w:docPartPr>
        <w:name w:val="D37C3F8595C24DEDB315510EAC95BE62"/>
        <w:category>
          <w:name w:val="Splošno"/>
          <w:gallery w:val="placeholder"/>
        </w:category>
        <w:types>
          <w:type w:val="bbPlcHdr"/>
        </w:types>
        <w:behaviors>
          <w:behavior w:val="content"/>
        </w:behaviors>
        <w:guid w:val="{960094F1-E200-42F3-A08E-66C116A4972C}"/>
      </w:docPartPr>
      <w:docPartBody>
        <w:p w:rsidR="00074748" w:rsidRDefault="00074748" w:rsidP="00074748">
          <w:pPr>
            <w:pStyle w:val="D37C3F8595C24DEDB315510EAC95BE62"/>
          </w:pPr>
          <w:r w:rsidRPr="00CB1442">
            <w:rPr>
              <w:rStyle w:val="Besedilooznabemesta"/>
            </w:rPr>
            <w:t>[Naslov]</w:t>
          </w:r>
        </w:p>
      </w:docPartBody>
    </w:docPart>
    <w:docPart>
      <w:docPartPr>
        <w:name w:val="1202FAA3730A44F394E0763B56929686"/>
        <w:category>
          <w:name w:val="Splošno"/>
          <w:gallery w:val="placeholder"/>
        </w:category>
        <w:types>
          <w:type w:val="bbPlcHdr"/>
        </w:types>
        <w:behaviors>
          <w:behavior w:val="content"/>
        </w:behaviors>
        <w:guid w:val="{F161FA21-9207-47FE-8EB9-220CB78432A4}"/>
      </w:docPartPr>
      <w:docPartBody>
        <w:p w:rsidR="00074748" w:rsidRDefault="00074748">
          <w:r w:rsidRPr="00372F5D">
            <w:rPr>
              <w:rStyle w:val="Besedilooznabemesta"/>
            </w:rPr>
            <w:t>[Naslov]</w:t>
          </w:r>
        </w:p>
      </w:docPartBody>
    </w:docPart>
    <w:docPart>
      <w:docPartPr>
        <w:name w:val="3D0C96B046A34135A22BCC6E7BD7E62A"/>
        <w:category>
          <w:name w:val="Splošno"/>
          <w:gallery w:val="placeholder"/>
        </w:category>
        <w:types>
          <w:type w:val="bbPlcHdr"/>
        </w:types>
        <w:behaviors>
          <w:behavior w:val="content"/>
        </w:behaviors>
        <w:guid w:val="{54871136-CCC3-4733-85B6-85486CD36235}"/>
      </w:docPartPr>
      <w:docPartBody>
        <w:p w:rsidR="00217F55" w:rsidRDefault="002D3EA0">
          <w:r w:rsidRPr="00C84408">
            <w:rPr>
              <w:rStyle w:val="Besedilooznabemesta"/>
            </w:rPr>
            <w:t>[Naslov]</w:t>
          </w:r>
        </w:p>
      </w:docPartBody>
    </w:docPart>
    <w:docPart>
      <w:docPartPr>
        <w:name w:val="CE0F0930FF8A40D891C4AFAC103B4455"/>
        <w:category>
          <w:name w:val="Splošno"/>
          <w:gallery w:val="placeholder"/>
        </w:category>
        <w:types>
          <w:type w:val="bbPlcHdr"/>
        </w:types>
        <w:behaviors>
          <w:behavior w:val="content"/>
        </w:behaviors>
        <w:guid w:val="{219F3A2B-6163-4CA9-8DC8-AB16CC5BFB63}"/>
      </w:docPartPr>
      <w:docPartBody>
        <w:p w:rsidR="00217F55" w:rsidRDefault="002D3EA0">
          <w:r w:rsidRPr="00C84408">
            <w:rPr>
              <w:rStyle w:val="Besedilooznabemesta"/>
            </w:rPr>
            <w:t>[Naslov]</w:t>
          </w:r>
        </w:p>
      </w:docPartBody>
    </w:docPart>
    <w:docPart>
      <w:docPartPr>
        <w:name w:val="B2BD51F5B89340E5A94855900A6FE98C"/>
        <w:category>
          <w:name w:val="Splošno"/>
          <w:gallery w:val="placeholder"/>
        </w:category>
        <w:types>
          <w:type w:val="bbPlcHdr"/>
        </w:types>
        <w:behaviors>
          <w:behavior w:val="content"/>
        </w:behaviors>
        <w:guid w:val="{AE1732A7-1730-47EC-B0E0-0A050B1CBFE9}"/>
      </w:docPartPr>
      <w:docPartBody>
        <w:p w:rsidR="00217F55" w:rsidRDefault="002D3EA0" w:rsidP="002D3EA0">
          <w:pPr>
            <w:pStyle w:val="B2BD51F5B89340E5A94855900A6FE98C"/>
          </w:pPr>
          <w:r w:rsidRPr="00C84408">
            <w:rPr>
              <w:rStyle w:val="Besedilooznabemesta"/>
            </w:rPr>
            <w:t>[Naslov]</w:t>
          </w:r>
        </w:p>
      </w:docPartBody>
    </w:docPart>
    <w:docPart>
      <w:docPartPr>
        <w:name w:val="1BBF93FC76954FE5A78318CF7A6976E8"/>
        <w:category>
          <w:name w:val="Splošno"/>
          <w:gallery w:val="placeholder"/>
        </w:category>
        <w:types>
          <w:type w:val="bbPlcHdr"/>
        </w:types>
        <w:behaviors>
          <w:behavior w:val="content"/>
        </w:behaviors>
        <w:guid w:val="{43FCEEDE-50C4-470C-B946-CD8068CD301E}"/>
      </w:docPartPr>
      <w:docPartBody>
        <w:p w:rsidR="00217F55" w:rsidRDefault="002D3EA0" w:rsidP="002D3EA0">
          <w:pPr>
            <w:pStyle w:val="1BBF93FC76954FE5A78318CF7A6976E8"/>
          </w:pPr>
          <w:r w:rsidRPr="00C84408">
            <w:rPr>
              <w:rStyle w:val="Besedilooznabemesta"/>
            </w:rPr>
            <w:t>[Naslov]</w:t>
          </w:r>
        </w:p>
      </w:docPartBody>
    </w:docPart>
    <w:docPart>
      <w:docPartPr>
        <w:name w:val="9EC7FE2252CB404D893CFDD8B6E1EA0B"/>
        <w:category>
          <w:name w:val="Splošno"/>
          <w:gallery w:val="placeholder"/>
        </w:category>
        <w:types>
          <w:type w:val="bbPlcHdr"/>
        </w:types>
        <w:behaviors>
          <w:behavior w:val="content"/>
        </w:behaviors>
        <w:guid w:val="{DC2FA9A4-DE76-4218-BEC0-DE0200824177}"/>
      </w:docPartPr>
      <w:docPartBody>
        <w:p w:rsidR="002337A2" w:rsidRDefault="00622E2E" w:rsidP="00622E2E">
          <w:pPr>
            <w:pStyle w:val="9EC7FE2252CB404D893CFDD8B6E1EA0B"/>
          </w:pPr>
          <w:r w:rsidRPr="00CB1442">
            <w:rPr>
              <w:rStyle w:val="Besedilooznabemesta"/>
            </w:rPr>
            <w:t>[Naslov]</w:t>
          </w:r>
        </w:p>
      </w:docPartBody>
    </w:docPart>
    <w:docPart>
      <w:docPartPr>
        <w:name w:val="73D76A5619F24375A17DA076B93DF71A"/>
        <w:category>
          <w:name w:val="Splošno"/>
          <w:gallery w:val="placeholder"/>
        </w:category>
        <w:types>
          <w:type w:val="bbPlcHdr"/>
        </w:types>
        <w:behaviors>
          <w:behavior w:val="content"/>
        </w:behaviors>
        <w:guid w:val="{01C12EA1-504D-4BBB-9889-3EB86A80F1EB}"/>
      </w:docPartPr>
      <w:docPartBody>
        <w:p w:rsidR="00C22075" w:rsidRDefault="00FB42E8" w:rsidP="00FB42E8">
          <w:pPr>
            <w:pStyle w:val="73D76A5619F24375A17DA076B93DF71A"/>
          </w:pPr>
          <w:r w:rsidRPr="00C84408">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77"/>
    <w:rsid w:val="00030B77"/>
    <w:rsid w:val="00074748"/>
    <w:rsid w:val="00090C9D"/>
    <w:rsid w:val="00092A85"/>
    <w:rsid w:val="00092F3A"/>
    <w:rsid w:val="0010346D"/>
    <w:rsid w:val="00217F55"/>
    <w:rsid w:val="002337A2"/>
    <w:rsid w:val="002D3EA0"/>
    <w:rsid w:val="003F2FF7"/>
    <w:rsid w:val="00485407"/>
    <w:rsid w:val="00506E07"/>
    <w:rsid w:val="005A11E1"/>
    <w:rsid w:val="005F7183"/>
    <w:rsid w:val="005F7B68"/>
    <w:rsid w:val="00606D7F"/>
    <w:rsid w:val="00622E2E"/>
    <w:rsid w:val="00635F21"/>
    <w:rsid w:val="006C4FE5"/>
    <w:rsid w:val="006E7883"/>
    <w:rsid w:val="007F5931"/>
    <w:rsid w:val="008748A9"/>
    <w:rsid w:val="00893984"/>
    <w:rsid w:val="009145B8"/>
    <w:rsid w:val="009458E3"/>
    <w:rsid w:val="009D3130"/>
    <w:rsid w:val="00AB0E00"/>
    <w:rsid w:val="00B048E2"/>
    <w:rsid w:val="00B44C78"/>
    <w:rsid w:val="00BC7A83"/>
    <w:rsid w:val="00C22075"/>
    <w:rsid w:val="00C61601"/>
    <w:rsid w:val="00C75CE3"/>
    <w:rsid w:val="00E24C98"/>
    <w:rsid w:val="00E33560"/>
    <w:rsid w:val="00E353D5"/>
    <w:rsid w:val="00E85AC4"/>
    <w:rsid w:val="00E9504B"/>
    <w:rsid w:val="00EF1107"/>
    <w:rsid w:val="00F1177C"/>
    <w:rsid w:val="00F25EA9"/>
    <w:rsid w:val="00FB42E8"/>
    <w:rsid w:val="00FC6A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BC7A83"/>
    <w:rPr>
      <w:color w:val="808080"/>
    </w:rPr>
  </w:style>
  <w:style w:type="paragraph" w:customStyle="1" w:styleId="D37C3F8595C24DEDB315510EAC95BE62">
    <w:name w:val="D37C3F8595C24DEDB315510EAC95BE62"/>
    <w:rsid w:val="00074748"/>
  </w:style>
  <w:style w:type="paragraph" w:customStyle="1" w:styleId="B2BD51F5B89340E5A94855900A6FE98C">
    <w:name w:val="B2BD51F5B89340E5A94855900A6FE98C"/>
    <w:rsid w:val="002D3EA0"/>
  </w:style>
  <w:style w:type="paragraph" w:customStyle="1" w:styleId="1BBF93FC76954FE5A78318CF7A6976E8">
    <w:name w:val="1BBF93FC76954FE5A78318CF7A6976E8"/>
    <w:rsid w:val="002D3EA0"/>
  </w:style>
  <w:style w:type="paragraph" w:customStyle="1" w:styleId="9EC7FE2252CB404D893CFDD8B6E1EA0B">
    <w:name w:val="9EC7FE2252CB404D893CFDD8B6E1EA0B"/>
    <w:rsid w:val="00622E2E"/>
  </w:style>
  <w:style w:type="paragraph" w:customStyle="1" w:styleId="73D76A5619F24375A17DA076B93DF71A">
    <w:name w:val="73D76A5619F24375A17DA076B93DF71A"/>
    <w:rsid w:val="00FB42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________</PublishDate>
  <Abstract>JN008529/2022-B01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3FCA39-40DC-4E12-B470-1DDAC43BA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9070</Words>
  <Characters>56128</Characters>
  <Application>Microsoft Office Word</Application>
  <DocSecurity>0</DocSecurity>
  <Lines>467</Lines>
  <Paragraphs>130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Vzdrževanje cest in ostalih javnih površin v občini Vrhnika v obdobju od 1. 1. 2023 do 31. 12. 2023</vt:lpstr>
      <vt:lpstr>Odprava ugotovljenih napak v garancijski dobi na objektu študentskega doma FDV z upoštevanjem okoljskih vidikov</vt:lpstr>
    </vt:vector>
  </TitlesOfParts>
  <Company>ŠTUDENTSKI DOM LJUBLJANA</Company>
  <LinksUpToDate>false</LinksUpToDate>
  <CharactersWithSpaces>65068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cest in ostalih javnih površin v občini Vrhnika v obdobju od 1. 1. 2023 do 31. 12. 2023</dc:title>
  <dc:creator>Andrej Resnik</dc:creator>
  <dc:description>2022/S 246-650613</dc:description>
  <cp:lastModifiedBy>Martina Gabrijel</cp:lastModifiedBy>
  <cp:revision>2</cp:revision>
  <cp:lastPrinted>2022-07-21T07:00:00Z</cp:lastPrinted>
  <dcterms:created xsi:type="dcterms:W3CDTF">2022-07-21T11:28:00Z</dcterms:created>
  <dcterms:modified xsi:type="dcterms:W3CDTF">2022-07-21T11:28:00Z</dcterms:modified>
  <cp:category>4162-4/2022</cp:category>
  <cp:contentStatus/>
</cp:coreProperties>
</file>