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0AABF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AA30CD8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6C30A1CB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20BBD518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0EAC65E" w14:textId="3A84A7C2" w:rsidR="00271021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BD0E95" w:rsidRPr="00920130">
        <w:rPr>
          <w:rFonts w:ascii="Arial" w:eastAsia="Times New Roman" w:hAnsi="Arial" w:cs="Arial"/>
          <w:bCs/>
          <w:szCs w:val="20"/>
        </w:rPr>
        <w:t>štirih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E24814A" w14:textId="77777777" w:rsidR="000D44A3" w:rsidRPr="00984C28" w:rsidRDefault="000D44A3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29C8FD62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1EAD6E66" w14:textId="77777777" w:rsidR="00A353F7" w:rsidRPr="00984C28" w:rsidRDefault="00A353F7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V prvi točki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so navedeni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7E70F1B4" w14:textId="77777777" w:rsidR="0065763E" w:rsidRPr="0065763E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DF57E80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5E02D4EE" w14:textId="77777777" w:rsidR="000E6BD2" w:rsidRDefault="00A353F7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Drug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2DAFA5E6" w14:textId="77777777" w:rsidR="000E6BD2" w:rsidRPr="00984C28" w:rsidRDefault="000E6BD2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467C3090" w14:textId="77777777" w:rsidR="000E6BD2" w:rsidRDefault="000E6BD2" w:rsidP="000C5444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255FCD25" w14:textId="77777777" w:rsidR="00BD0E95" w:rsidRDefault="00BD0E95" w:rsidP="00BD0E95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674DCD32" w14:textId="77777777" w:rsidR="00BD0E95" w:rsidRDefault="00BD0E95" w:rsidP="00BD0E95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Reference</w:t>
      </w:r>
      <w:r w:rsidRPr="00BD0E95">
        <w:rPr>
          <w:rFonts w:ascii="Arial" w:hAnsi="Arial" w:cs="Arial"/>
          <w:b/>
          <w:szCs w:val="20"/>
        </w:rPr>
        <w:t xml:space="preserve">: </w:t>
      </w:r>
    </w:p>
    <w:p w14:paraId="2EC5DF51" w14:textId="69FA0A25" w:rsidR="00242066" w:rsidRPr="00242066" w:rsidRDefault="00242066" w:rsidP="00242066">
      <w:pPr>
        <w:pStyle w:val="ListParagraph"/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242066">
        <w:rPr>
          <w:rFonts w:ascii="Arial" w:hAnsi="Arial" w:cs="Arial"/>
          <w:bCs/>
          <w:szCs w:val="20"/>
        </w:rPr>
        <w:t>Obrazec za dokazovanje tehnične in strokovne sposobnosti v skladu s točkama 9.</w:t>
      </w:r>
      <w:r w:rsidR="006E4E48">
        <w:rPr>
          <w:rFonts w:ascii="Arial" w:hAnsi="Arial" w:cs="Arial"/>
          <w:bCs/>
          <w:szCs w:val="20"/>
        </w:rPr>
        <w:t>4.5</w:t>
      </w:r>
      <w:r w:rsidRPr="00242066">
        <w:rPr>
          <w:rFonts w:ascii="Arial" w:hAnsi="Arial" w:cs="Arial"/>
          <w:bCs/>
          <w:szCs w:val="20"/>
        </w:rPr>
        <w:t xml:space="preserve"> in 9.</w:t>
      </w:r>
      <w:r w:rsidR="006E4E48">
        <w:rPr>
          <w:rFonts w:ascii="Arial" w:hAnsi="Arial" w:cs="Arial"/>
          <w:bCs/>
          <w:szCs w:val="20"/>
        </w:rPr>
        <w:t>5.2</w:t>
      </w:r>
      <w:r w:rsidRPr="00242066">
        <w:rPr>
          <w:rFonts w:ascii="Arial" w:hAnsi="Arial" w:cs="Arial"/>
          <w:bCs/>
          <w:szCs w:val="20"/>
        </w:rPr>
        <w:t xml:space="preserve"> obrazca N-1 "Navodila ponudnikom".</w:t>
      </w:r>
    </w:p>
    <w:p w14:paraId="7814EC55" w14:textId="77777777" w:rsidR="00242066" w:rsidRDefault="00242066" w:rsidP="00242066">
      <w:pPr>
        <w:suppressAutoHyphens w:val="0"/>
        <w:spacing w:line="260" w:lineRule="exact"/>
        <w:ind w:left="720"/>
        <w:jc w:val="both"/>
        <w:rPr>
          <w:rFonts w:ascii="Arial" w:hAnsi="Arial" w:cs="Arial"/>
          <w:b/>
          <w:szCs w:val="20"/>
        </w:rPr>
      </w:pPr>
    </w:p>
    <w:p w14:paraId="55BB64C6" w14:textId="77777777" w:rsidR="00242066" w:rsidRDefault="00242066" w:rsidP="00BD0E95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Podatki kadra:</w:t>
      </w:r>
    </w:p>
    <w:p w14:paraId="1115EF5A" w14:textId="77777777" w:rsidR="00242066" w:rsidRPr="00242066" w:rsidRDefault="00242066" w:rsidP="00242066">
      <w:pPr>
        <w:suppressAutoHyphens w:val="0"/>
        <w:spacing w:line="260" w:lineRule="exact"/>
        <w:ind w:left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V točki štiri ponudnik navede kader in zahtevane podatke.</w:t>
      </w:r>
    </w:p>
    <w:p w14:paraId="118C06FF" w14:textId="77777777" w:rsidR="00242066" w:rsidRPr="0065763E" w:rsidRDefault="00242066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3F51A10" w14:textId="77777777" w:rsidR="00AF4E60" w:rsidRPr="00984C28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CF59ED9" w14:textId="77777777" w:rsidR="00F2508F" w:rsidRPr="00984C28" w:rsidRDefault="00E55804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Četrto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65DBA5CC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6748170" w14:textId="77777777" w:rsidR="0065763E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5763E">
        <w:rPr>
          <w:rFonts w:ascii="Arial" w:hAnsi="Arial" w:cs="Arial"/>
          <w:bCs/>
          <w:szCs w:val="20"/>
        </w:rPr>
        <w:t>;</w:t>
      </w:r>
    </w:p>
    <w:p w14:paraId="2E9688F8" w14:textId="77777777" w:rsidR="0065763E" w:rsidRDefault="0065763E" w:rsidP="0065763E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>podizvajalci, ponudnik in podizvajalci vsak zase.</w:t>
      </w:r>
    </w:p>
    <w:p w14:paraId="60115F6B" w14:textId="77777777" w:rsidR="00A53339" w:rsidRPr="000C5444" w:rsidRDefault="00890399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0C5444">
        <w:rPr>
          <w:rFonts w:ascii="Arial" w:hAnsi="Arial" w:cs="Arial"/>
          <w:bCs/>
          <w:szCs w:val="20"/>
        </w:rPr>
        <w:br w:type="page"/>
      </w:r>
    </w:p>
    <w:p w14:paraId="15867719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6293AAC9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560BBD68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1B6E1733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1E8E6593" w14:textId="77777777" w:rsidTr="005D5BB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97CBFE3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DA68CA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2FADA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1B1131A2" w14:textId="77777777" w:rsidTr="005D5BB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DB6CDA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17EBC6BB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33BE1D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F23839" w:rsidRPr="00984C28" w14:paraId="0E891DD0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9D82F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77D77616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FDA234E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944A84" w:rsidRPr="00984C28" w14:paraId="732E8944" w14:textId="77777777" w:rsidTr="005D5BB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496A10" w14:textId="77777777" w:rsidR="00944A84" w:rsidRPr="00984C28" w:rsidRDefault="0065763E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4476B5D0" w14:textId="77777777" w:rsidR="00944A84" w:rsidRPr="00984C28" w:rsidRDefault="00944A84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29C9C7" w14:textId="77777777" w:rsidR="00BD358D" w:rsidRPr="00B84882" w:rsidRDefault="00BD358D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5B54FBD3" w14:textId="77777777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664DACE2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CEE5522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E44DCEE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62DC7FA9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401A5122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4CA75DEB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4BCACEAC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32376F6E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76F35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220C1D" w14:textId="77777777" w:rsidR="001C635F" w:rsidRPr="00984C28" w:rsidRDefault="001C635F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3F809FBC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A9FF6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976167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0C9A59B9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CB7C1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A23363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52FBA601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0D252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414B89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D27479" w:rsidRPr="00984C28" w14:paraId="289BCD3F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1C4909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2A9B7D" w14:textId="77777777" w:rsidR="00D27479" w:rsidRPr="00984C28" w:rsidRDefault="00D27479" w:rsidP="000C5444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7C1DC49F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1D0D06B1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17C682C1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3592E069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5EB7DBC2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4E76837B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7450428D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339EF60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936F7AB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161249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C8461F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4D5647C1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81DE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42F3ADE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2F259B2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667F60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6A7976D1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20B8F75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8B34E7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7793AA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8351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14:paraId="1E0771BB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193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9B3C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213E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31632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14:paraId="0503330C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C630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6599DC34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19CA4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D7EEC">
              <w:rPr>
                <w:rFonts w:ascii="Arial" w:hAnsi="Arial" w:cs="Arial"/>
                <w:bCs/>
                <w:szCs w:val="20"/>
              </w:rPr>
            </w:r>
            <w:r w:rsidR="004D7EE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D7EEC">
              <w:rPr>
                <w:rFonts w:ascii="Arial" w:hAnsi="Arial" w:cs="Arial"/>
                <w:bCs/>
                <w:szCs w:val="20"/>
              </w:rPr>
            </w:r>
            <w:r w:rsidR="004D7EE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6CA0350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EEDF77D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A3C7809" w14:textId="77777777" w:rsidR="0065763E" w:rsidRPr="00B92961" w:rsidRDefault="0065763E" w:rsidP="0065763E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B92961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14:paraId="3CD5D466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24232CE" w14:textId="77777777" w:rsidR="0065763E" w:rsidRPr="001C4310" w:rsidRDefault="0065763E" w:rsidP="0065763E">
      <w:pPr>
        <w:suppressAutoHyphens w:val="0"/>
        <w:spacing w:after="120"/>
        <w:rPr>
          <w:rFonts w:ascii="Arial" w:hAnsi="Arial" w:cs="Arial"/>
          <w:szCs w:val="20"/>
        </w:rPr>
      </w:pPr>
      <w:r w:rsidRPr="001C4310">
        <w:rPr>
          <w:rFonts w:ascii="Arial" w:hAnsi="Arial" w:cs="Arial"/>
          <w:szCs w:val="20"/>
        </w:rPr>
        <w:t xml:space="preserve">Ponudnik nastopa s podizvajalci </w:t>
      </w:r>
      <w:r w:rsidRPr="001C4310">
        <w:rPr>
          <w:rFonts w:ascii="Arial" w:hAnsi="Arial" w:cs="Arial"/>
          <w:i/>
          <w:szCs w:val="20"/>
        </w:rPr>
        <w:t>(izberite ustrezen odgovor)</w:t>
      </w:r>
      <w:r w:rsidRPr="001C4310">
        <w:rPr>
          <w:rFonts w:ascii="Arial" w:hAnsi="Arial" w:cs="Arial"/>
          <w:szCs w:val="20"/>
        </w:rPr>
        <w:t>:</w:t>
      </w:r>
    </w:p>
    <w:p w14:paraId="70A3FC4C" w14:textId="77777777" w:rsidR="0065763E" w:rsidRPr="001C4310" w:rsidRDefault="0065763E" w:rsidP="0065763E">
      <w:pPr>
        <w:suppressAutoHyphens w:val="0"/>
        <w:rPr>
          <w:rFonts w:ascii="Arial" w:hAnsi="Arial" w:cs="Arial"/>
          <w:b/>
          <w:szCs w:val="20"/>
        </w:rPr>
      </w:pPr>
      <w:r w:rsidRPr="001C4310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4D7EEC">
        <w:rPr>
          <w:rFonts w:ascii="Arial" w:hAnsi="Arial" w:cs="Arial"/>
          <w:bCs/>
          <w:szCs w:val="20"/>
        </w:rPr>
      </w:r>
      <w:r w:rsidR="004D7EEC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1C4310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1C4310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1C4310">
        <w:rPr>
          <w:rFonts w:ascii="Arial" w:hAnsi="Arial" w:cs="Arial"/>
          <w:szCs w:val="20"/>
        </w:rPr>
        <w:instrText xml:space="preserve"> FORMCHECKBOX </w:instrText>
      </w:r>
      <w:r w:rsidR="004D7EEC">
        <w:rPr>
          <w:rFonts w:ascii="Arial" w:hAnsi="Arial" w:cs="Arial"/>
          <w:bCs/>
          <w:szCs w:val="20"/>
        </w:rPr>
      </w:r>
      <w:r w:rsidR="004D7EEC">
        <w:rPr>
          <w:rFonts w:ascii="Arial" w:hAnsi="Arial" w:cs="Arial"/>
          <w:bCs/>
          <w:szCs w:val="20"/>
        </w:rPr>
        <w:fldChar w:fldCharType="separate"/>
      </w:r>
      <w:r w:rsidRPr="001C4310">
        <w:rPr>
          <w:rFonts w:ascii="Arial" w:hAnsi="Arial" w:cs="Arial"/>
          <w:bCs/>
          <w:szCs w:val="20"/>
        </w:rPr>
        <w:fldChar w:fldCharType="end"/>
      </w:r>
      <w:r w:rsidRPr="001C4310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5E12EC5D" w14:textId="77777777" w:rsidR="0065763E" w:rsidRPr="005B15A1" w:rsidRDefault="0065763E" w:rsidP="0065763E">
      <w:pPr>
        <w:suppressAutoHyphens w:val="0"/>
        <w:jc w:val="both"/>
        <w:rPr>
          <w:rFonts w:ascii="Arial" w:hAnsi="Arial" w:cs="Arial"/>
          <w:b/>
          <w:bCs/>
          <w:szCs w:val="20"/>
          <w:highlight w:val="yellow"/>
        </w:rPr>
      </w:pPr>
    </w:p>
    <w:p w14:paraId="17029643" w14:textId="77777777" w:rsidR="00174580" w:rsidRDefault="00174580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594B4016" w14:textId="77777777" w:rsidR="0065763E" w:rsidRPr="00174580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55723A">
        <w:rPr>
          <w:rFonts w:ascii="Arial" w:hAnsi="Arial" w:cs="Arial"/>
          <w:szCs w:val="20"/>
        </w:rPr>
        <w:t>izvajalcev predložiti izpolnjen</w:t>
      </w:r>
      <w:r w:rsidRPr="00174580">
        <w:rPr>
          <w:rFonts w:ascii="Arial" w:hAnsi="Arial" w:cs="Arial"/>
          <w:szCs w:val="20"/>
        </w:rPr>
        <w:t xml:space="preserve"> </w:t>
      </w:r>
      <w:r w:rsidRPr="00174580">
        <w:rPr>
          <w:rFonts w:ascii="Arial" w:hAnsi="Arial" w:cs="Arial"/>
          <w:b/>
          <w:szCs w:val="20"/>
        </w:rPr>
        <w:t>obrazec P-6 »</w:t>
      </w:r>
      <w:r w:rsidRPr="00174580">
        <w:rPr>
          <w:rFonts w:ascii="Arial" w:hAnsi="Arial" w:cs="Arial"/>
          <w:b/>
          <w:color w:val="000000"/>
          <w:szCs w:val="20"/>
        </w:rPr>
        <w:t>Podatki o podizvajalcih</w:t>
      </w:r>
      <w:r w:rsidRPr="00174580">
        <w:rPr>
          <w:rFonts w:ascii="Arial" w:hAnsi="Arial" w:cs="Arial"/>
          <w:b/>
          <w:szCs w:val="20"/>
        </w:rPr>
        <w:t>«</w:t>
      </w:r>
      <w:r w:rsidRPr="00174580">
        <w:rPr>
          <w:rFonts w:ascii="Arial" w:hAnsi="Arial" w:cs="Arial"/>
          <w:szCs w:val="20"/>
        </w:rPr>
        <w:t>, v katerega mora navesti vse zahtevane podatke.</w:t>
      </w:r>
    </w:p>
    <w:p w14:paraId="36E66B3A" w14:textId="77777777" w:rsidR="0065763E" w:rsidRPr="00174580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</w:p>
    <w:p w14:paraId="40AC64BD" w14:textId="77777777" w:rsidR="0065763E" w:rsidRPr="00174580" w:rsidRDefault="0065763E" w:rsidP="0065763E">
      <w:pPr>
        <w:suppressAutoHyphens w:val="0"/>
        <w:jc w:val="both"/>
        <w:rPr>
          <w:rFonts w:ascii="Arial" w:hAnsi="Arial" w:cs="Arial"/>
          <w:bCs/>
          <w:szCs w:val="20"/>
        </w:rPr>
      </w:pPr>
      <w:r w:rsidRPr="00174580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55723A">
        <w:rPr>
          <w:rFonts w:ascii="Arial" w:hAnsi="Arial" w:cs="Arial"/>
          <w:bCs/>
          <w:szCs w:val="20"/>
        </w:rPr>
        <w:t>v ponudbi predložiti izpolnjeno</w:t>
      </w:r>
      <w:r w:rsidRPr="00174580">
        <w:rPr>
          <w:rFonts w:ascii="Arial" w:hAnsi="Arial" w:cs="Arial"/>
          <w:bCs/>
          <w:szCs w:val="20"/>
        </w:rPr>
        <w:t xml:space="preserve"> Soglasje podizvajalca pod točko 2. v obrazcu P-6 </w:t>
      </w:r>
      <w:r w:rsidRPr="00174580">
        <w:rPr>
          <w:rFonts w:ascii="Arial" w:hAnsi="Arial" w:cs="Arial"/>
          <w:szCs w:val="20"/>
        </w:rPr>
        <w:t>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</w:t>
      </w:r>
      <w:r w:rsidRPr="00174580">
        <w:rPr>
          <w:rFonts w:ascii="Arial" w:hAnsi="Arial" w:cs="Arial"/>
          <w:bCs/>
          <w:szCs w:val="20"/>
        </w:rPr>
        <w:t>.</w:t>
      </w:r>
    </w:p>
    <w:p w14:paraId="30A18A3E" w14:textId="77777777" w:rsidR="0065763E" w:rsidRPr="00174580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</w:p>
    <w:p w14:paraId="40412F5C" w14:textId="77777777" w:rsidR="0065763E" w:rsidRPr="00BA53CC" w:rsidRDefault="0065763E" w:rsidP="0065763E">
      <w:pPr>
        <w:keepNext/>
        <w:keepLines/>
        <w:jc w:val="both"/>
        <w:rPr>
          <w:rFonts w:ascii="Arial" w:hAnsi="Arial" w:cs="Arial"/>
          <w:szCs w:val="20"/>
        </w:rPr>
      </w:pPr>
      <w:r w:rsidRPr="00174580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Pr="00174580">
        <w:rPr>
          <w:rFonts w:ascii="Arial" w:hAnsi="Arial" w:cs="Arial"/>
          <w:color w:val="000000"/>
          <w:szCs w:val="20"/>
        </w:rPr>
        <w:t>Podatki o podizvajalcih</w:t>
      </w:r>
      <w:r w:rsidRPr="00174580">
        <w:rPr>
          <w:rFonts w:ascii="Arial" w:hAnsi="Arial" w:cs="Arial"/>
          <w:szCs w:val="20"/>
        </w:rPr>
        <w:t>«.</w:t>
      </w:r>
    </w:p>
    <w:p w14:paraId="1FC2B72A" w14:textId="77777777" w:rsidR="0041244B" w:rsidRDefault="0041244B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0BF97877" w14:textId="77777777" w:rsidR="005E4017" w:rsidRPr="00DC04AC" w:rsidRDefault="002E2682" w:rsidP="00DC04AC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7C8F152A" w14:textId="77777777" w:rsidR="00E52A8D" w:rsidRPr="00F7711B" w:rsidRDefault="00E52A8D" w:rsidP="00E52A8D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 xml:space="preserve">3. </w:t>
      </w:r>
      <w:r>
        <w:rPr>
          <w:rFonts w:ascii="Arial" w:hAnsi="Arial" w:cs="Arial"/>
          <w:b/>
          <w:bCs/>
          <w:szCs w:val="20"/>
        </w:rPr>
        <w:t>REFERENCE</w:t>
      </w:r>
    </w:p>
    <w:p w14:paraId="182BE558" w14:textId="77777777" w:rsidR="00E52A8D" w:rsidRPr="002E2682" w:rsidRDefault="00E52A8D" w:rsidP="00E52A8D">
      <w:pPr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098"/>
      </w:tblGrid>
      <w:tr w:rsidR="00E52A8D" w:rsidRPr="002E2682" w14:paraId="6CD7B12B" w14:textId="77777777" w:rsidTr="00E52A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28D3" w14:textId="77777777" w:rsidR="00E52A8D" w:rsidRPr="002E2682" w:rsidRDefault="00E52A8D" w:rsidP="00EB5888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07EA" w14:textId="77777777" w:rsidR="00E52A8D" w:rsidRPr="002E2682" w:rsidRDefault="00E52A8D" w:rsidP="00EB5888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REPUBLIKA SLOVENIJA</w:t>
            </w:r>
          </w:p>
          <w:p w14:paraId="53B546A4" w14:textId="77777777" w:rsidR="00E52A8D" w:rsidRPr="002E2682" w:rsidRDefault="00E52A8D" w:rsidP="00EB5888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Ministrstvo za zunanje zadeve</w:t>
            </w:r>
          </w:p>
          <w:p w14:paraId="6C63E8FA" w14:textId="77777777" w:rsidR="00E52A8D" w:rsidRPr="002E2682" w:rsidRDefault="00E52A8D" w:rsidP="00EB5888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Prešernova cesta 25</w:t>
            </w:r>
          </w:p>
          <w:p w14:paraId="4FEDB222" w14:textId="77777777" w:rsidR="00E52A8D" w:rsidRPr="002E2682" w:rsidRDefault="00E52A8D" w:rsidP="00EB5888">
            <w:pPr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E52A8D" w:rsidRPr="002E2682" w14:paraId="0C4A0914" w14:textId="77777777" w:rsidTr="00E52A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B143" w14:textId="77777777" w:rsidR="00E52A8D" w:rsidRPr="002E2682" w:rsidRDefault="00E52A8D" w:rsidP="00EB5888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2DE3" w14:textId="77777777" w:rsidR="00E52A8D" w:rsidRPr="002E2682" w:rsidRDefault="004F7041" w:rsidP="004F7041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E52A8D">
              <w:rPr>
                <w:rFonts w:ascii="Arial" w:hAnsi="Arial" w:cs="Arial"/>
                <w:color w:val="000000"/>
                <w:szCs w:val="20"/>
              </w:rPr>
              <w:t>/22</w:t>
            </w:r>
            <w:r w:rsidR="00E52A8D" w:rsidRPr="002E2682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E52A8D" w:rsidRPr="002E2682" w14:paraId="5931F304" w14:textId="77777777" w:rsidTr="00E52A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ECCE" w14:textId="77777777" w:rsidR="00E52A8D" w:rsidRPr="002E2682" w:rsidRDefault="00E52A8D" w:rsidP="00EB588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5894" w14:textId="77777777" w:rsidR="00E52A8D" w:rsidRPr="002E2682" w:rsidRDefault="004F7041" w:rsidP="00EB5888">
            <w:pPr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Vzdrževanje in podpora obstoječega sistema za varovanje in upravljanje mobilnih  naprav (MDM)</w:t>
            </w:r>
            <w:r w:rsidR="00402EE7">
              <w:rPr>
                <w:rFonts w:ascii="Arial" w:hAnsi="Arial" w:cs="Arial"/>
                <w:b/>
                <w:szCs w:val="20"/>
              </w:rPr>
              <w:t xml:space="preserve"> </w:t>
            </w:r>
            <w:r w:rsidR="00402EE7" w:rsidRPr="00402EE7">
              <w:rPr>
                <w:rFonts w:ascii="Arial" w:hAnsi="Arial" w:cs="Arial"/>
                <w:b/>
                <w:szCs w:val="20"/>
              </w:rPr>
              <w:t>za obdobje 36 mesecev</w:t>
            </w:r>
          </w:p>
        </w:tc>
      </w:tr>
    </w:tbl>
    <w:p w14:paraId="6C44C4B4" w14:textId="77777777" w:rsidR="00E52A8D" w:rsidRPr="002E2682" w:rsidRDefault="00E52A8D" w:rsidP="00E52A8D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253B2EF2" w14:textId="348B3AAA" w:rsidR="00E52A8D" w:rsidRDefault="00E52A8D" w:rsidP="00E52A8D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9F3791">
        <w:rPr>
          <w:rFonts w:ascii="Arial" w:hAnsi="Arial" w:cs="Arial"/>
          <w:bCs/>
          <w:szCs w:val="20"/>
        </w:rPr>
        <w:t>izpolnjevanje pogoja</w:t>
      </w:r>
      <w:r w:rsidRPr="009F3791">
        <w:rPr>
          <w:rFonts w:ascii="Arial" w:hAnsi="Arial" w:cs="Arial"/>
          <w:szCs w:val="20"/>
        </w:rPr>
        <w:t xml:space="preserve"> </w:t>
      </w:r>
      <w:r w:rsidR="007D36E1" w:rsidRPr="009F3791">
        <w:rPr>
          <w:rFonts w:ascii="Arial" w:hAnsi="Arial" w:cs="Arial"/>
          <w:szCs w:val="20"/>
        </w:rPr>
        <w:t>iz točke 9.</w:t>
      </w:r>
      <w:r w:rsidR="005A459F">
        <w:rPr>
          <w:rFonts w:ascii="Arial" w:hAnsi="Arial" w:cs="Arial"/>
          <w:szCs w:val="20"/>
        </w:rPr>
        <w:t>4.5</w:t>
      </w:r>
      <w:r w:rsidRPr="009F3791">
        <w:rPr>
          <w:rFonts w:ascii="Arial" w:hAnsi="Arial" w:cs="Arial"/>
          <w:szCs w:val="20"/>
        </w:rPr>
        <w:t xml:space="preserve"> </w:t>
      </w:r>
      <w:r w:rsidR="009F3791" w:rsidRPr="009F3791">
        <w:rPr>
          <w:rFonts w:ascii="Arial" w:hAnsi="Arial" w:cs="Arial"/>
          <w:szCs w:val="20"/>
        </w:rPr>
        <w:t>in točke 9.</w:t>
      </w:r>
      <w:r w:rsidR="005A459F">
        <w:rPr>
          <w:rFonts w:ascii="Arial" w:hAnsi="Arial" w:cs="Arial"/>
          <w:szCs w:val="20"/>
        </w:rPr>
        <w:t>5</w:t>
      </w:r>
      <w:r w:rsidR="009F3791" w:rsidRPr="009F3791">
        <w:rPr>
          <w:rFonts w:ascii="Arial" w:hAnsi="Arial" w:cs="Arial"/>
          <w:szCs w:val="20"/>
        </w:rPr>
        <w:t>.</w:t>
      </w:r>
      <w:r w:rsidR="005A459F">
        <w:rPr>
          <w:rFonts w:ascii="Arial" w:hAnsi="Arial" w:cs="Arial"/>
          <w:szCs w:val="20"/>
        </w:rPr>
        <w:t>2</w:t>
      </w:r>
      <w:r w:rsidR="009F3791" w:rsidRPr="009F3791">
        <w:rPr>
          <w:rFonts w:ascii="Arial" w:hAnsi="Arial" w:cs="Arial"/>
          <w:szCs w:val="20"/>
        </w:rPr>
        <w:t xml:space="preserve"> </w:t>
      </w:r>
      <w:r w:rsidRPr="009F3791">
        <w:rPr>
          <w:rFonts w:ascii="Arial" w:hAnsi="Arial" w:cs="Arial"/>
          <w:szCs w:val="20"/>
        </w:rPr>
        <w:t>obrazca N-1 "Navodila ponudnikom".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6A84AFA3" w14:textId="77777777" w:rsidR="00E52A8D" w:rsidRPr="002E2682" w:rsidRDefault="00E52A8D" w:rsidP="00E52A8D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5103"/>
      </w:tblGrid>
      <w:tr w:rsidR="00E52A8D" w:rsidRPr="002E2682" w14:paraId="29DFED1C" w14:textId="77777777" w:rsidTr="00EB5888">
        <w:tc>
          <w:tcPr>
            <w:tcW w:w="9639" w:type="dxa"/>
            <w:gridSpan w:val="3"/>
            <w:shd w:val="clear" w:color="auto" w:fill="auto"/>
            <w:vAlign w:val="center"/>
          </w:tcPr>
          <w:p w14:paraId="7F52E31E" w14:textId="77777777" w:rsidR="00E52A8D" w:rsidRPr="002E2682" w:rsidRDefault="00E52A8D" w:rsidP="00EB5888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E52A8D" w:rsidRPr="002E2682" w14:paraId="11C02BAB" w14:textId="77777777" w:rsidTr="00EB588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24B7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3647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6C49651F" w14:textId="77777777" w:rsidTr="00EB588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0BED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3D8C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14:paraId="531BCB0C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146B9D44" w14:textId="77777777" w:rsidTr="001C5287">
        <w:trPr>
          <w:trHeight w:val="34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4754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3F1B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24427198" w14:textId="77777777" w:rsidTr="001C5287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04DA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2683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588EF152" w14:textId="77777777" w:rsidTr="001C5287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8D64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FF83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5BF429C2" w14:textId="77777777" w:rsidTr="001C5287">
        <w:trPr>
          <w:trHeight w:val="117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C17C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511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1C5287" w:rsidRPr="002E2682" w14:paraId="20D5D218" w14:textId="77777777" w:rsidTr="001C5287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D43D" w14:textId="77777777" w:rsidR="008B36AE" w:rsidRDefault="001C5287" w:rsidP="008B36AE">
            <w:pPr>
              <w:pStyle w:val="TableContents"/>
              <w:rPr>
                <w:rFonts w:ascii="Arial" w:hAnsi="Arial" w:cs="Arial"/>
              </w:rPr>
            </w:pPr>
            <w:r w:rsidRPr="001C5287">
              <w:rPr>
                <w:rFonts w:ascii="Arial" w:hAnsi="Arial" w:cs="Arial"/>
                <w:b/>
                <w:bCs/>
                <w:szCs w:val="20"/>
              </w:rPr>
              <w:t>Skupn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a vrednost posla </w:t>
            </w:r>
            <w:r w:rsidRPr="008B36AE">
              <w:rPr>
                <w:rFonts w:ascii="Arial" w:hAnsi="Arial" w:cs="Arial"/>
                <w:b/>
                <w:bCs/>
                <w:szCs w:val="20"/>
              </w:rPr>
              <w:t>v EUR brez DDV</w:t>
            </w:r>
          </w:p>
          <w:p w14:paraId="3EC4FD0E" w14:textId="068481EA" w:rsidR="001C5287" w:rsidRPr="008048CD" w:rsidRDefault="001C5287" w:rsidP="008B36AE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D436" w14:textId="77777777" w:rsidR="001C5287" w:rsidRPr="002E2682" w:rsidRDefault="001C5287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1C5287" w:rsidRPr="002E2682" w14:paraId="58D98F2E" w14:textId="77777777" w:rsidTr="001C5287">
        <w:trPr>
          <w:trHeight w:val="37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9838" w14:textId="77777777" w:rsidR="001C5287" w:rsidRPr="001C5287" w:rsidRDefault="001C5287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6A58" w14:textId="77777777" w:rsidR="001C5287" w:rsidRPr="002E2682" w:rsidRDefault="001C5287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E52A8D" w:rsidRPr="002E2682" w14:paraId="311D0A4E" w14:textId="77777777" w:rsidTr="001C5287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B00E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C27A" w14:textId="77777777" w:rsidR="00E52A8D" w:rsidRPr="002E2682" w:rsidRDefault="00E52A8D" w:rsidP="00EB588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14:paraId="0BADC7C5" w14:textId="77777777" w:rsidR="00E52A8D" w:rsidRPr="002E2682" w:rsidRDefault="00E52A8D" w:rsidP="00EB588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14:paraId="24D59760" w14:textId="77777777" w:rsidR="00E52A8D" w:rsidRPr="002E2682" w:rsidRDefault="00E52A8D" w:rsidP="00EB5888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E52A8D" w:rsidRPr="002E2682" w14:paraId="4588B50D" w14:textId="77777777" w:rsidTr="001C5287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104D" w14:textId="77777777" w:rsidR="00E52A8D" w:rsidRPr="005B4BE3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>Podpis in žig naročnika referenčnega posla</w:t>
            </w:r>
          </w:p>
          <w:p w14:paraId="097B3C22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Cs/>
                <w:i/>
                <w:szCs w:val="20"/>
              </w:rPr>
              <w:t>(Podpis in žig ni</w:t>
            </w:r>
            <w:r>
              <w:rPr>
                <w:rFonts w:ascii="Arial" w:hAnsi="Arial" w:cs="Arial"/>
                <w:bCs/>
                <w:i/>
                <w:szCs w:val="20"/>
              </w:rPr>
              <w:t>sta potrebna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 xml:space="preserve"> v kolikor je referenca pri naročniku predmetnega javnega naročila.</w:t>
            </w:r>
            <w:r>
              <w:rPr>
                <w:rFonts w:ascii="Arial" w:hAnsi="Arial" w:cs="Arial"/>
                <w:bCs/>
                <w:i/>
                <w:szCs w:val="20"/>
              </w:rPr>
              <w:t xml:space="preserve"> Ostali podatki pa morajo biti izpolnjeni.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5E1" w14:textId="77777777" w:rsidR="00E52A8D" w:rsidRPr="002E2682" w:rsidRDefault="00E52A8D" w:rsidP="00EB5888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14:paraId="2896852C" w14:textId="77777777" w:rsidR="00E52A8D" w:rsidRDefault="00E52A8D" w:rsidP="00E52A8D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317FAD78" w14:textId="77777777" w:rsidR="00E52A8D" w:rsidRPr="002E2682" w:rsidRDefault="00E52A8D" w:rsidP="00E52A8D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0A2EAF30" w14:textId="77777777" w:rsidR="00E52A8D" w:rsidRPr="002E2682" w:rsidRDefault="00E52A8D" w:rsidP="00E52A8D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14:paraId="3C0368B4" w14:textId="77777777" w:rsidR="00E52A8D" w:rsidRPr="002E2682" w:rsidRDefault="00E52A8D" w:rsidP="00E52A8D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14:paraId="69D497EE" w14:textId="77777777" w:rsidR="00E52A8D" w:rsidRPr="002E2682" w:rsidRDefault="00E52A8D" w:rsidP="00E52A8D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14:paraId="1BD57DCC" w14:textId="77777777" w:rsidR="00E52A8D" w:rsidRDefault="00E52A8D" w:rsidP="00E52A8D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br w:type="page"/>
      </w:r>
    </w:p>
    <w:p w14:paraId="6847CA02" w14:textId="77777777" w:rsidR="00E71EF3" w:rsidRDefault="00E0326C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4</w:t>
      </w:r>
      <w:r w:rsidR="00FC403A" w:rsidRPr="00984C28">
        <w:rPr>
          <w:rFonts w:ascii="Arial" w:hAnsi="Arial" w:cs="Arial"/>
          <w:b/>
          <w:bCs/>
          <w:szCs w:val="20"/>
        </w:rPr>
        <w:t xml:space="preserve">. </w:t>
      </w:r>
      <w:r w:rsidR="00E71EF3">
        <w:rPr>
          <w:rFonts w:ascii="Arial" w:hAnsi="Arial" w:cs="Arial"/>
          <w:b/>
          <w:bCs/>
          <w:szCs w:val="20"/>
        </w:rPr>
        <w:t>PODATKI KADRA</w:t>
      </w:r>
    </w:p>
    <w:p w14:paraId="251D92D5" w14:textId="77777777" w:rsidR="00E71EF3" w:rsidRDefault="00E71EF3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1616"/>
        <w:gridCol w:w="3232"/>
      </w:tblGrid>
      <w:tr w:rsidR="00E71EF3" w:rsidRPr="00E71EF3" w14:paraId="41CC1A5C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7A96C2A0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Priimek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04B57EBF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2EB3A3F9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4E1C255F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Ime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28D28135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6C13ECFF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3CA65981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Predvidena vloga pri poslu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54C47FBB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116508EB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6D84C687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377D35E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Zaposlen pri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36F4AA2C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63311879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1FE67147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19C10A74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Državljanstvo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1DBABCB7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69C58F79" w14:textId="77777777" w:rsidTr="007831D1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66947E7E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Delovne izkušnje v letih</w:t>
            </w:r>
          </w:p>
        </w:tc>
      </w:tr>
      <w:tr w:rsidR="00E71EF3" w:rsidRPr="00E71EF3" w14:paraId="7614EE23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B1DFDC8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Skupno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289DBFEB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Pri ponudniku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6D8612E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Na razpisanem področju</w:t>
            </w:r>
          </w:p>
        </w:tc>
      </w:tr>
      <w:tr w:rsidR="00E71EF3" w:rsidRPr="00E71EF3" w14:paraId="349B3AA7" w14:textId="77777777" w:rsidTr="007831D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1C00990C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5DFC1D3A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14:paraId="2BFA18EE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43A1A4BD" w14:textId="77777777" w:rsidTr="007831D1">
        <w:trPr>
          <w:trHeight w:val="447"/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4225EA7D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 xml:space="preserve">Pridobljeni certifikati </w:t>
            </w:r>
          </w:p>
        </w:tc>
      </w:tr>
      <w:tr w:rsidR="00E71EF3" w:rsidRPr="00E71EF3" w14:paraId="0510F023" w14:textId="77777777" w:rsidTr="007831D1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8" w:type="dxa"/>
                <w:bottom w:w="108" w:type="dxa"/>
              </w:tblCellMar>
              <w:tblLook w:val="04A0" w:firstRow="1" w:lastRow="0" w:firstColumn="1" w:lastColumn="0" w:noHBand="0" w:noVBand="1"/>
            </w:tblPr>
            <w:tblGrid>
              <w:gridCol w:w="4847"/>
              <w:gridCol w:w="4848"/>
            </w:tblGrid>
            <w:tr w:rsidR="00E71EF3" w:rsidRPr="00E71EF3" w14:paraId="61E79459" w14:textId="77777777" w:rsidTr="007831D1">
              <w:trPr>
                <w:jc w:val="center"/>
              </w:trPr>
              <w:tc>
                <w:tcPr>
                  <w:tcW w:w="4847" w:type="dxa"/>
                  <w:shd w:val="clear" w:color="auto" w:fill="auto"/>
                  <w:vAlign w:val="center"/>
                </w:tcPr>
                <w:p w14:paraId="2B39ACA5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E71EF3">
                    <w:rPr>
                      <w:rFonts w:ascii="Arial" w:hAnsi="Arial" w:cs="Arial"/>
                      <w:b/>
                      <w:bCs/>
                      <w:szCs w:val="20"/>
                    </w:rPr>
                    <w:t>Certifikat (datum izdaje oz. datum veljavnosti od – do)</w:t>
                  </w:r>
                </w:p>
              </w:tc>
              <w:tc>
                <w:tcPr>
                  <w:tcW w:w="4848" w:type="dxa"/>
                  <w:shd w:val="clear" w:color="auto" w:fill="auto"/>
                  <w:vAlign w:val="center"/>
                </w:tcPr>
                <w:p w14:paraId="5EA10271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E71EF3">
                    <w:rPr>
                      <w:rFonts w:ascii="Arial" w:hAnsi="Arial" w:cs="Arial"/>
                      <w:b/>
                      <w:bCs/>
                      <w:szCs w:val="20"/>
                    </w:rPr>
                    <w:t>Naziv pridobljenega certifikata/potrdila</w:t>
                  </w:r>
                </w:p>
              </w:tc>
            </w:tr>
            <w:tr w:rsidR="00E71EF3" w:rsidRPr="00E71EF3" w14:paraId="3055E94D" w14:textId="77777777" w:rsidTr="007831D1">
              <w:trPr>
                <w:jc w:val="center"/>
              </w:trPr>
              <w:tc>
                <w:tcPr>
                  <w:tcW w:w="4847" w:type="dxa"/>
                  <w:shd w:val="clear" w:color="auto" w:fill="auto"/>
                  <w:vAlign w:val="center"/>
                </w:tcPr>
                <w:p w14:paraId="0C32F85F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4848" w:type="dxa"/>
                  <w:shd w:val="clear" w:color="auto" w:fill="auto"/>
                  <w:vAlign w:val="center"/>
                </w:tcPr>
                <w:p w14:paraId="1A6F066B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  <w:tr w:rsidR="00E71EF3" w:rsidRPr="00E71EF3" w14:paraId="0C1EF494" w14:textId="77777777" w:rsidTr="007831D1">
              <w:trPr>
                <w:jc w:val="center"/>
              </w:trPr>
              <w:tc>
                <w:tcPr>
                  <w:tcW w:w="4847" w:type="dxa"/>
                  <w:shd w:val="clear" w:color="auto" w:fill="auto"/>
                  <w:vAlign w:val="center"/>
                </w:tcPr>
                <w:p w14:paraId="6AE3EBD0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4848" w:type="dxa"/>
                  <w:shd w:val="clear" w:color="auto" w:fill="auto"/>
                  <w:vAlign w:val="center"/>
                </w:tcPr>
                <w:p w14:paraId="44DA7749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  <w:tr w:rsidR="00E71EF3" w:rsidRPr="00E71EF3" w14:paraId="270608FB" w14:textId="77777777" w:rsidTr="007831D1">
              <w:trPr>
                <w:jc w:val="center"/>
              </w:trPr>
              <w:tc>
                <w:tcPr>
                  <w:tcW w:w="4847" w:type="dxa"/>
                  <w:shd w:val="clear" w:color="auto" w:fill="auto"/>
                  <w:vAlign w:val="center"/>
                </w:tcPr>
                <w:p w14:paraId="1A998911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4848" w:type="dxa"/>
                  <w:shd w:val="clear" w:color="auto" w:fill="auto"/>
                  <w:vAlign w:val="center"/>
                </w:tcPr>
                <w:p w14:paraId="0F2C069A" w14:textId="77777777" w:rsidR="00E71EF3" w:rsidRPr="00E71EF3" w:rsidRDefault="00E71EF3" w:rsidP="00E71EF3">
                  <w:pPr>
                    <w:suppressAutoHyphens w:val="0"/>
                    <w:spacing w:line="260" w:lineRule="exact"/>
                    <w:jc w:val="both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</w:tbl>
          <w:p w14:paraId="2D934027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276BB32E" w14:textId="77777777" w:rsidTr="007831D1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75D92BA1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Osnovna in strokovna izobrazba</w:t>
            </w:r>
          </w:p>
        </w:tc>
      </w:tr>
      <w:tr w:rsidR="00E71EF3" w:rsidRPr="00E71EF3" w14:paraId="6D24F031" w14:textId="77777777" w:rsidTr="007831D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9C5B091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Ustanova (datum od – datum do)</w:t>
            </w: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6013A81B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Pridobljena stopnja(e) / diploma(e) / potrdila:</w:t>
            </w:r>
          </w:p>
        </w:tc>
      </w:tr>
      <w:tr w:rsidR="00E71EF3" w:rsidRPr="00E71EF3" w14:paraId="698436BC" w14:textId="77777777" w:rsidTr="007831D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3D1F8694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7D7AC27D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4A11767D" w14:textId="77777777" w:rsidTr="007831D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034B7EC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5180823E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22E09CB6" w14:textId="77777777" w:rsidTr="007831D1">
        <w:trPr>
          <w:jc w:val="center"/>
        </w:trPr>
        <w:tc>
          <w:tcPr>
            <w:tcW w:w="9695" w:type="dxa"/>
            <w:gridSpan w:val="4"/>
            <w:shd w:val="clear" w:color="auto" w:fill="auto"/>
          </w:tcPr>
          <w:p w14:paraId="1AFB7DD1" w14:textId="15953A9B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Osebne reference - navedba in kratek opis referenčnih projektov glede na zahtevan pogoj iz obrazca N-</w:t>
            </w:r>
            <w:r w:rsidR="00F16FA7">
              <w:rPr>
                <w:rFonts w:ascii="Arial" w:hAnsi="Arial" w:cs="Arial"/>
                <w:b/>
                <w:bCs/>
                <w:szCs w:val="20"/>
              </w:rPr>
              <w:t>1 »Navodila ponudnikom« (točka 9</w:t>
            </w:r>
            <w:r w:rsidRPr="00E71EF3">
              <w:rPr>
                <w:rFonts w:ascii="Arial" w:hAnsi="Arial" w:cs="Arial"/>
                <w:b/>
                <w:bCs/>
                <w:szCs w:val="20"/>
              </w:rPr>
              <w:t>)</w:t>
            </w:r>
          </w:p>
          <w:p w14:paraId="3D167DB0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(Ponudnik mora navesti referenčni naslov za preveritev osebnih referenc angažiranega kadra.)</w:t>
            </w:r>
          </w:p>
        </w:tc>
      </w:tr>
      <w:tr w:rsidR="00E71EF3" w:rsidRPr="00E71EF3" w14:paraId="617EED1E" w14:textId="77777777" w:rsidTr="007831D1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1DE8A871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0192C4FB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769B810F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46B31F46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60C3AB5A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  <w:p w14:paraId="4D917D40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71EF3" w:rsidRPr="00E71EF3" w14:paraId="300D229C" w14:textId="77777777" w:rsidTr="007831D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D5B952D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1D76D42A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Ime in priimek:</w:t>
            </w:r>
          </w:p>
          <w:p w14:paraId="72B6098D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E-pošta:</w:t>
            </w:r>
          </w:p>
          <w:p w14:paraId="4C994C33" w14:textId="77777777" w:rsidR="00E71EF3" w:rsidRPr="00E71EF3" w:rsidRDefault="00E71EF3" w:rsidP="00E71EF3">
            <w:pPr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E71EF3">
              <w:rPr>
                <w:rFonts w:ascii="Arial" w:hAnsi="Arial" w:cs="Arial"/>
                <w:b/>
                <w:bCs/>
                <w:szCs w:val="20"/>
              </w:rPr>
              <w:t>Telefon:</w:t>
            </w:r>
          </w:p>
        </w:tc>
      </w:tr>
    </w:tbl>
    <w:p w14:paraId="02F58B99" w14:textId="77777777" w:rsidR="00E71EF3" w:rsidRDefault="00E71EF3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0F926A7" w14:textId="77777777" w:rsidR="00E71EF3" w:rsidRDefault="00E71EF3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114CA5BF" w14:textId="77777777" w:rsidR="00E71EF3" w:rsidRDefault="00E71EF3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47F4908" w14:textId="77777777" w:rsidR="00FC403A" w:rsidRPr="00984C28" w:rsidRDefault="00E71EF3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t xml:space="preserve">5. </w:t>
      </w:r>
      <w:r w:rsidR="00FC403A" w:rsidRPr="00984C28">
        <w:rPr>
          <w:rFonts w:ascii="Arial" w:hAnsi="Arial" w:cs="Arial"/>
          <w:b/>
          <w:bCs/>
          <w:szCs w:val="20"/>
        </w:rPr>
        <w:t>IZJAVA</w:t>
      </w:r>
    </w:p>
    <w:p w14:paraId="62219E08" w14:textId="77777777" w:rsidR="00FC403A" w:rsidRPr="00984C28" w:rsidRDefault="00FC403A" w:rsidP="000C5444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14:paraId="3EB888D9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866D4E8" w14:textId="77777777" w:rsidR="00811EE7" w:rsidRPr="004174E6" w:rsidRDefault="00FC403A" w:rsidP="000C544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F06E24">
        <w:rPr>
          <w:rFonts w:ascii="Arial" w:hAnsi="Arial" w:cs="Arial"/>
          <w:bCs/>
          <w:i/>
          <w:szCs w:val="20"/>
        </w:rPr>
        <w:t>(ime in priimek</w:t>
      </w:r>
      <w:r w:rsidR="00F2508F" w:rsidRPr="00984C28">
        <w:rPr>
          <w:rFonts w:ascii="Arial" w:hAnsi="Arial" w:cs="Arial"/>
          <w:bCs/>
          <w:szCs w:val="20"/>
        </w:rPr>
        <w:t xml:space="preserve">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</w:t>
      </w:r>
      <w:r w:rsidR="00F2508F" w:rsidRPr="00F06E24">
        <w:rPr>
          <w:rFonts w:ascii="Arial" w:hAnsi="Arial" w:cs="Arial"/>
          <w:bCs/>
          <w:i/>
          <w:szCs w:val="20"/>
        </w:rPr>
        <w:t>naziv</w:t>
      </w:r>
      <w:r w:rsidR="00F2508F" w:rsidRPr="00984C28">
        <w:rPr>
          <w:rFonts w:ascii="Arial" w:hAnsi="Arial" w:cs="Arial"/>
          <w:bCs/>
          <w:szCs w:val="20"/>
        </w:rPr>
        <w:t>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2C02AD96" w14:textId="5C4A62AC" w:rsidR="00487C00" w:rsidRPr="00984C28" w:rsidRDefault="00487C00" w:rsidP="009B0C92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="00C45F5B" w:rsidRPr="00142EA9">
        <w:t xml:space="preserve">Uradni list RS, </w:t>
      </w:r>
      <w:r w:rsidR="00C45F5B" w:rsidRPr="006340FF">
        <w:t>št.</w:t>
      </w:r>
      <w:r w:rsidR="00C45F5B">
        <w:t xml:space="preserve"> 91/15, 14/18, 121/21, 10/22, </w:t>
      </w:r>
      <w:r w:rsidR="00C45F5B" w:rsidRPr="006340FF">
        <w:t>74/22 – odl. US</w:t>
      </w:r>
      <w:r w:rsidR="00C45F5B">
        <w:t xml:space="preserve"> in 100/22 - ZNUZSZS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4174E6">
        <w:rPr>
          <w:rFonts w:ascii="Arial" w:hAnsi="Arial" w:cs="Arial"/>
          <w:szCs w:val="20"/>
        </w:rPr>
        <w:t>je</w:t>
      </w:r>
      <w:r w:rsidR="003E1E2F">
        <w:rPr>
          <w:rFonts w:ascii="Arial" w:hAnsi="Arial" w:cs="Arial"/>
          <w:szCs w:val="20"/>
        </w:rPr>
        <w:t xml:space="preserve"> </w:t>
      </w:r>
      <w:r w:rsidR="006570BC">
        <w:rPr>
          <w:rFonts w:ascii="Arial" w:hAnsi="Arial" w:cs="Arial"/>
          <w:szCs w:val="20"/>
        </w:rPr>
        <w:t>vzdrževanje in podpora obstoječega sistema za varovanje in upravljanje mobilnih naprav (MDM)</w:t>
      </w:r>
      <w:r w:rsidR="005D22C2">
        <w:rPr>
          <w:rFonts w:ascii="Arial" w:hAnsi="Arial" w:cs="Arial"/>
          <w:szCs w:val="20"/>
        </w:rPr>
        <w:t xml:space="preserve"> za obdobje 36 mesecev</w:t>
      </w:r>
      <w:r w:rsidRPr="003E1E2F">
        <w:rPr>
          <w:rFonts w:ascii="Arial" w:hAnsi="Arial" w:cs="Arial"/>
          <w:szCs w:val="20"/>
        </w:rPr>
        <w:t>, z</w:t>
      </w:r>
      <w:r w:rsidRPr="00984C28">
        <w:rPr>
          <w:rFonts w:ascii="Arial" w:hAnsi="Arial" w:cs="Arial"/>
          <w:szCs w:val="20"/>
        </w:rPr>
        <w:t xml:space="preserve"> oznako </w:t>
      </w:r>
      <w:r w:rsidR="00E71EF3">
        <w:rPr>
          <w:rFonts w:ascii="Arial" w:hAnsi="Arial" w:cs="Arial"/>
          <w:szCs w:val="20"/>
        </w:rPr>
        <w:t>19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4174E6">
        <w:rPr>
          <w:rFonts w:ascii="Arial" w:hAnsi="Arial" w:cs="Arial"/>
          <w:szCs w:val="20"/>
        </w:rPr>
        <w:t>2</w:t>
      </w:r>
      <w:r w:rsidRPr="00984C28">
        <w:rPr>
          <w:rFonts w:ascii="Arial" w:hAnsi="Arial" w:cs="Arial"/>
          <w:szCs w:val="20"/>
        </w:rPr>
        <w:t xml:space="preserve"> JN MZZ;</w:t>
      </w:r>
    </w:p>
    <w:p w14:paraId="7DCA1D25" w14:textId="77777777" w:rsidR="008019CD" w:rsidRPr="005B0EB4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4DCD037C" w14:textId="77777777" w:rsidR="008019CD" w:rsidRDefault="008019CD" w:rsidP="000C54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4D0B8D61" w14:textId="77777777" w:rsidR="0082183C" w:rsidRPr="004174E6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naročila;</w:t>
      </w:r>
    </w:p>
    <w:p w14:paraId="4F3B9A34" w14:textId="77777777" w:rsidR="00D94447" w:rsidRPr="00325FD9" w:rsidRDefault="00D94447" w:rsidP="00D50480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nismo uvrščeni v evidenco poslovnih subjektov, katerim je prepovedano poslovanje z naročnikom na podlagi 35. člena Zakona o integriteti in preprečevanju korupcije (</w:t>
      </w:r>
      <w:r w:rsidR="00D50480" w:rsidRPr="00325FD9">
        <w:rPr>
          <w:rFonts w:ascii="Arial" w:hAnsi="Arial" w:cs="Arial"/>
          <w:szCs w:val="20"/>
        </w:rPr>
        <w:t>Uradni list RS, št. 69/11 – uradno prečiščeno besedilo, 158/20 in 3/22 – ZDeb</w:t>
      </w:r>
      <w:r w:rsidRPr="00325FD9">
        <w:rPr>
          <w:rFonts w:ascii="Arial" w:hAnsi="Arial" w:cs="Arial"/>
          <w:szCs w:val="20"/>
        </w:rPr>
        <w:t>)</w:t>
      </w:r>
      <w:r w:rsidR="00C919F7" w:rsidRPr="00325FD9">
        <w:rPr>
          <w:rFonts w:ascii="Arial" w:hAnsi="Arial" w:cs="Arial"/>
          <w:szCs w:val="20"/>
        </w:rPr>
        <w:t>;</w:t>
      </w:r>
    </w:p>
    <w:p w14:paraId="3C97A02C" w14:textId="77777777" w:rsidR="00D94447" w:rsidRPr="00325FD9" w:rsidRDefault="00D94447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325FD9">
        <w:rPr>
          <w:rFonts w:ascii="Arial" w:hAnsi="Arial" w:cs="Arial"/>
          <w:szCs w:val="20"/>
        </w:rPr>
        <w:t>;</w:t>
      </w:r>
    </w:p>
    <w:p w14:paraId="1FE88550" w14:textId="77777777" w:rsidR="0082183C" w:rsidRPr="00325FD9" w:rsidRDefault="0082183C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>v zadnjih 6 mesecih od roka za oddajo ponudbe nismo imeli blokiranih poslovnih računov;</w:t>
      </w:r>
    </w:p>
    <w:p w14:paraId="364F12EC" w14:textId="77777777" w:rsidR="0074059D" w:rsidRPr="004174E6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14:paraId="1295BECE" w14:textId="77777777" w:rsidR="00487C00" w:rsidRPr="004174E6" w:rsidRDefault="00487C00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15C59ADD" w14:textId="77777777" w:rsidR="008F3C8E" w:rsidRPr="004174E6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58D2C256" w14:textId="77777777" w:rsidR="008F3C8E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287643F8" w14:textId="77777777" w:rsidR="006570BC" w:rsidRPr="00E37D59" w:rsidRDefault="006570BC" w:rsidP="006570BC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E37D59">
        <w:rPr>
          <w:rFonts w:ascii="Arial" w:hAnsi="Arial" w:cs="Arial"/>
          <w:szCs w:val="20"/>
        </w:rPr>
        <w:t>bomo za vse osebe, ki bodo pri izvajanju storitev po službeni dolžnosti imele dostop do tajnih podatkov, takoj, ko bomo seznanjeni, da smo izbrani kot najugodnejši ponudnik pričeli s postopkom varnostnega preverjanja in pridobivanjem dovoljenje za dostop do tajnih podatkov (Personal Security Clearance - PSC) najmanj stopnje tajnosti ZAUPNO;</w:t>
      </w:r>
    </w:p>
    <w:p w14:paraId="5C1A5C0E" w14:textId="29F88541" w:rsidR="008F3C8E" w:rsidRDefault="008F3C8E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14:paraId="3E1CCA7B" w14:textId="0BB064F9" w:rsidR="00510234" w:rsidRPr="00510234" w:rsidRDefault="00510234" w:rsidP="00510234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510234">
        <w:rPr>
          <w:rFonts w:ascii="Arial" w:hAnsi="Arial" w:cs="Arial"/>
          <w:szCs w:val="20"/>
        </w:rPr>
        <w:t>soglašamo, da v primeru ugotovitve računskih napak v ponudbi le-te naročnik odpravi v skladu z določili sedmega odstavka 89. člena ZJN-3;</w:t>
      </w:r>
    </w:p>
    <w:p w14:paraId="7A4A728E" w14:textId="77777777" w:rsidR="0075563D" w:rsidRPr="004174E6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je veljavnost naše ponudbe 90 dni od roka za predložitev ponudb in</w:t>
      </w:r>
    </w:p>
    <w:p w14:paraId="151999E4" w14:textId="77777777" w:rsidR="0075563D" w:rsidRPr="004174E6" w:rsidRDefault="0075563D" w:rsidP="000C5444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14:paraId="37F993DD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7CAA5BE6" w14:textId="77777777" w:rsidR="00487C00" w:rsidRPr="00984C28" w:rsidRDefault="00487C00" w:rsidP="000C544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14:paraId="2E9485DC" w14:textId="77777777" w:rsidR="00487C00" w:rsidRPr="00984C28" w:rsidRDefault="00487C00" w:rsidP="000C5444">
      <w:pPr>
        <w:suppressAutoHyphens w:val="0"/>
        <w:spacing w:line="260" w:lineRule="exact"/>
        <w:ind w:left="3600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39637E61" w14:textId="0527792D" w:rsidR="00487C00" w:rsidRPr="00984C28" w:rsidRDefault="00487C00" w:rsidP="000C5444">
      <w:pPr>
        <w:suppressAutoHyphens w:val="0"/>
        <w:spacing w:line="260" w:lineRule="exact"/>
        <w:ind w:left="3969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14:paraId="0B84E31A" w14:textId="2C13E6F5" w:rsidR="006A71AC" w:rsidRPr="00984C28" w:rsidRDefault="00487C00" w:rsidP="004D7EEC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bookmarkStart w:id="0" w:name="_GoBack"/>
      <w:bookmarkEnd w:id="0"/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F2579" w14:textId="77777777" w:rsidR="00711C68" w:rsidRDefault="00711C68">
      <w:r>
        <w:separator/>
      </w:r>
    </w:p>
  </w:endnote>
  <w:endnote w:type="continuationSeparator" w:id="0">
    <w:p w14:paraId="0C707532" w14:textId="77777777" w:rsidR="00711C68" w:rsidRDefault="0071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711C68" w:rsidRPr="00FF674A" w14:paraId="120A6861" w14:textId="77777777">
      <w:tc>
        <w:tcPr>
          <w:tcW w:w="9639" w:type="dxa"/>
          <w:tcBorders>
            <w:top w:val="single" w:sz="1" w:space="0" w:color="000000"/>
          </w:tcBorders>
        </w:tcPr>
        <w:p w14:paraId="1A5D8D82" w14:textId="268C9431" w:rsidR="00711C68" w:rsidRPr="00FF674A" w:rsidRDefault="005A22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19</w:t>
          </w:r>
          <w:r w:rsidR="00711C68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711C68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711C68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D7EEC">
            <w:rPr>
              <w:rFonts w:ascii="Arial" w:hAnsi="Arial" w:cs="Arial"/>
              <w:noProof/>
              <w:sz w:val="16"/>
              <w:szCs w:val="16"/>
            </w:rPr>
            <w:t>6</w: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711C68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711C68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D7EEC">
            <w:rPr>
              <w:rFonts w:ascii="Arial" w:hAnsi="Arial" w:cs="Arial"/>
              <w:noProof/>
              <w:sz w:val="16"/>
              <w:szCs w:val="16"/>
            </w:rPr>
            <w:t>6</w:t>
          </w:r>
          <w:r w:rsidR="00711C68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345314E6" w14:textId="77777777" w:rsidR="00711C68" w:rsidRDefault="00711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C56CE" w14:textId="77777777" w:rsidR="00711C68" w:rsidRDefault="00711C68">
      <w:r>
        <w:separator/>
      </w:r>
    </w:p>
  </w:footnote>
  <w:footnote w:type="continuationSeparator" w:id="0">
    <w:p w14:paraId="2AC49B28" w14:textId="77777777" w:rsidR="00711C68" w:rsidRDefault="00711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657D8" w14:textId="77777777" w:rsidR="00711C68" w:rsidRPr="007E5A8D" w:rsidRDefault="00711C6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0B3F1" w14:textId="77777777" w:rsidR="00711C68" w:rsidRPr="007E5A8D" w:rsidRDefault="00711C6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76B3F70B" w14:textId="77777777" w:rsidR="00711C68" w:rsidRDefault="00711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198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4A3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42066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2EE7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D7EEC"/>
    <w:rsid w:val="004E134C"/>
    <w:rsid w:val="004E448A"/>
    <w:rsid w:val="004F3CFB"/>
    <w:rsid w:val="004F7041"/>
    <w:rsid w:val="004F7447"/>
    <w:rsid w:val="00500633"/>
    <w:rsid w:val="005043ED"/>
    <w:rsid w:val="00504797"/>
    <w:rsid w:val="00507025"/>
    <w:rsid w:val="00510234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A1CA9"/>
    <w:rsid w:val="005A22F8"/>
    <w:rsid w:val="005A459F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22C2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0BC"/>
    <w:rsid w:val="0065763E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B755D"/>
    <w:rsid w:val="006C2264"/>
    <w:rsid w:val="006C3D2C"/>
    <w:rsid w:val="006D260C"/>
    <w:rsid w:val="006D50C5"/>
    <w:rsid w:val="006E4E48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6490"/>
    <w:rsid w:val="00897AE5"/>
    <w:rsid w:val="008A21BE"/>
    <w:rsid w:val="008A3AB2"/>
    <w:rsid w:val="008A4FE1"/>
    <w:rsid w:val="008A5357"/>
    <w:rsid w:val="008B36AE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5F5B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37D59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1EF3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6E24"/>
    <w:rsid w:val="00F079AC"/>
    <w:rsid w:val="00F11E9D"/>
    <w:rsid w:val="00F16E68"/>
    <w:rsid w:val="00F16FA7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4991A81F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94AFD-F7F3-43F3-8A8D-94360271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6</Pages>
  <Words>1325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008/22 JN MZZ</vt:lpstr>
      <vt:lpstr>PRIJAVA</vt:lpstr>
    </vt:vector>
  </TitlesOfParts>
  <Company>Praetor d.o.o.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Zdenka Stupar</cp:lastModifiedBy>
  <cp:revision>136</cp:revision>
  <cp:lastPrinted>2017-10-09T07:25:00Z</cp:lastPrinted>
  <dcterms:created xsi:type="dcterms:W3CDTF">2021-04-06T16:04:00Z</dcterms:created>
  <dcterms:modified xsi:type="dcterms:W3CDTF">2022-07-29T10:19:00Z</dcterms:modified>
</cp:coreProperties>
</file>