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BB01" w14:textId="6BCF2255" w:rsidR="00134E64" w:rsidRPr="00CF0097" w:rsidRDefault="006536F9" w:rsidP="00863177">
      <w:pPr>
        <w:pStyle w:val="Naslov3"/>
        <w:jc w:val="right"/>
        <w:rPr>
          <w:rFonts w:ascii="Arial" w:eastAsiaTheme="minorHAnsi" w:hAnsi="Arial" w:cs="Arial"/>
          <w:b w:val="0"/>
          <w:bCs w:val="0"/>
          <w:i/>
          <w:color w:val="auto"/>
          <w:sz w:val="18"/>
          <w:szCs w:val="18"/>
        </w:rPr>
      </w:pPr>
      <w:bookmarkStart w:id="0" w:name="_Hlk108516568"/>
      <w:r w:rsidRPr="00CF0097">
        <w:rPr>
          <w:rFonts w:ascii="Arial" w:eastAsiaTheme="minorHAnsi" w:hAnsi="Arial" w:cs="Arial"/>
          <w:b w:val="0"/>
          <w:bCs w:val="0"/>
          <w:i/>
          <w:color w:val="auto"/>
          <w:sz w:val="18"/>
          <w:szCs w:val="18"/>
        </w:rPr>
        <w:t xml:space="preserve">DRUGE </w:t>
      </w:r>
      <w:r w:rsidR="00D2268F" w:rsidRPr="00CF0097">
        <w:rPr>
          <w:rFonts w:ascii="Arial" w:eastAsiaTheme="minorHAnsi" w:hAnsi="Arial" w:cs="Arial"/>
          <w:b w:val="0"/>
          <w:bCs w:val="0"/>
          <w:i/>
          <w:color w:val="auto"/>
          <w:sz w:val="18"/>
          <w:szCs w:val="18"/>
        </w:rPr>
        <w:t>PRILOGE - Obrazec št. 10</w:t>
      </w:r>
    </w:p>
    <w:p w14:paraId="5F93F7BB" w14:textId="77777777" w:rsidR="00DE7E16" w:rsidRPr="00CF0097" w:rsidRDefault="00DE7E16" w:rsidP="00C45FF1">
      <w:pPr>
        <w:tabs>
          <w:tab w:val="left" w:pos="426"/>
        </w:tabs>
        <w:spacing w:after="0"/>
        <w:jc w:val="center"/>
        <w:rPr>
          <w:rFonts w:ascii="Arial" w:hAnsi="Arial" w:cs="Arial"/>
          <w:b/>
          <w:sz w:val="24"/>
          <w:szCs w:val="24"/>
        </w:rPr>
      </w:pPr>
    </w:p>
    <w:p w14:paraId="28E40E73" w14:textId="7324A327" w:rsidR="00C45FF1" w:rsidRPr="00CF0097" w:rsidRDefault="00C45FF1" w:rsidP="00C45FF1">
      <w:pPr>
        <w:tabs>
          <w:tab w:val="left" w:pos="426"/>
        </w:tabs>
        <w:spacing w:after="0"/>
        <w:jc w:val="center"/>
        <w:rPr>
          <w:rFonts w:ascii="Arial" w:hAnsi="Arial" w:cs="Arial"/>
          <w:b/>
          <w:sz w:val="28"/>
          <w:szCs w:val="28"/>
        </w:rPr>
      </w:pPr>
      <w:r w:rsidRPr="00CF0097">
        <w:rPr>
          <w:rFonts w:ascii="Arial" w:hAnsi="Arial" w:cs="Arial"/>
          <w:b/>
          <w:sz w:val="24"/>
          <w:szCs w:val="24"/>
        </w:rPr>
        <w:t>VZOREC POGODBE</w:t>
      </w:r>
    </w:p>
    <w:p w14:paraId="500B19A2" w14:textId="77777777" w:rsidR="00C45FF1" w:rsidRPr="00CF0097" w:rsidRDefault="00C45FF1" w:rsidP="00C45FF1">
      <w:pPr>
        <w:spacing w:after="0"/>
        <w:rPr>
          <w:rFonts w:ascii="Arial" w:hAnsi="Arial" w:cs="Arial"/>
          <w:b/>
          <w:sz w:val="20"/>
          <w:szCs w:val="20"/>
        </w:rPr>
      </w:pPr>
    </w:p>
    <w:p w14:paraId="53F59421" w14:textId="7B9877DD" w:rsidR="00C45FF1" w:rsidRPr="00CF0097" w:rsidRDefault="006536F9" w:rsidP="00D06ED4">
      <w:pPr>
        <w:spacing w:after="0"/>
        <w:jc w:val="center"/>
        <w:rPr>
          <w:rFonts w:ascii="Arial" w:hAnsi="Arial" w:cs="Arial"/>
          <w:sz w:val="18"/>
          <w:szCs w:val="18"/>
        </w:rPr>
      </w:pPr>
      <w:r w:rsidRPr="00CF0097">
        <w:rPr>
          <w:rFonts w:ascii="Arial" w:hAnsi="Arial" w:cs="Arial"/>
          <w:b/>
          <w:sz w:val="24"/>
          <w:szCs w:val="24"/>
        </w:rPr>
        <w:t xml:space="preserve">Pogodba za izdelavo projektne dokumentacije </w:t>
      </w:r>
      <w:r w:rsidR="00DE7E16" w:rsidRPr="00CF0097">
        <w:rPr>
          <w:rFonts w:ascii="Arial" w:hAnsi="Arial" w:cs="Arial"/>
          <w:b/>
          <w:bCs/>
          <w:color w:val="000000"/>
          <w:sz w:val="24"/>
          <w:szCs w:val="24"/>
        </w:rPr>
        <w:t xml:space="preserve">za </w:t>
      </w:r>
      <w:r w:rsidR="00DE7E16" w:rsidRPr="00CF0097">
        <w:rPr>
          <w:rFonts w:ascii="Arial" w:hAnsi="Arial" w:cs="Arial"/>
          <w:b/>
          <w:bCs/>
          <w:sz w:val="24"/>
          <w:szCs w:val="24"/>
        </w:rPr>
        <w:t xml:space="preserve">izgradnjo </w:t>
      </w:r>
      <w:r w:rsidR="00D06ED4" w:rsidRPr="00CF0097">
        <w:rPr>
          <w:rFonts w:ascii="Arial" w:hAnsi="Arial" w:cs="Arial"/>
          <w:b/>
          <w:bCs/>
          <w:sz w:val="24"/>
          <w:szCs w:val="24"/>
        </w:rPr>
        <w:t xml:space="preserve">vodovoda </w:t>
      </w:r>
      <w:proofErr w:type="spellStart"/>
      <w:r w:rsidR="00D06ED4" w:rsidRPr="00CF0097">
        <w:rPr>
          <w:rFonts w:ascii="Arial" w:hAnsi="Arial" w:cs="Arial"/>
          <w:b/>
          <w:bCs/>
          <w:sz w:val="24"/>
          <w:szCs w:val="24"/>
        </w:rPr>
        <w:t>Letošč</w:t>
      </w:r>
      <w:proofErr w:type="spellEnd"/>
      <w:r w:rsidR="00D06ED4" w:rsidRPr="00CF0097">
        <w:rPr>
          <w:rFonts w:ascii="Arial" w:hAnsi="Arial" w:cs="Arial"/>
          <w:b/>
          <w:bCs/>
          <w:sz w:val="24"/>
          <w:szCs w:val="24"/>
        </w:rPr>
        <w:t xml:space="preserve"> št. __________________</w:t>
      </w:r>
    </w:p>
    <w:p w14:paraId="23BB3C3D" w14:textId="77777777" w:rsidR="00D06ED4" w:rsidRPr="00CF0097" w:rsidRDefault="00D06ED4" w:rsidP="00C45FF1">
      <w:pPr>
        <w:tabs>
          <w:tab w:val="left" w:pos="426"/>
        </w:tabs>
        <w:autoSpaceDE w:val="0"/>
        <w:autoSpaceDN w:val="0"/>
        <w:adjustRightInd w:val="0"/>
        <w:spacing w:after="0"/>
        <w:jc w:val="both"/>
        <w:rPr>
          <w:rFonts w:ascii="Arial" w:hAnsi="Arial" w:cs="Arial"/>
          <w:sz w:val="18"/>
          <w:szCs w:val="18"/>
        </w:rPr>
      </w:pPr>
    </w:p>
    <w:p w14:paraId="3FA81ABB" w14:textId="77777777" w:rsidR="00D06ED4" w:rsidRPr="00CF0097" w:rsidRDefault="00D06ED4" w:rsidP="00C45FF1">
      <w:pPr>
        <w:tabs>
          <w:tab w:val="left" w:pos="426"/>
        </w:tabs>
        <w:autoSpaceDE w:val="0"/>
        <w:autoSpaceDN w:val="0"/>
        <w:adjustRightInd w:val="0"/>
        <w:spacing w:after="0"/>
        <w:jc w:val="both"/>
        <w:rPr>
          <w:rFonts w:ascii="Arial" w:hAnsi="Arial" w:cs="Arial"/>
          <w:sz w:val="18"/>
          <w:szCs w:val="18"/>
        </w:rPr>
      </w:pPr>
    </w:p>
    <w:p w14:paraId="0F40A4BC" w14:textId="1E4C7F0E" w:rsidR="00C45FF1" w:rsidRPr="00CF0097" w:rsidRDefault="00C45FF1" w:rsidP="00D06ED4">
      <w:pPr>
        <w:pStyle w:val="Naslov"/>
        <w:tabs>
          <w:tab w:val="left" w:pos="426"/>
          <w:tab w:val="left" w:pos="7380"/>
        </w:tabs>
        <w:spacing w:line="276" w:lineRule="auto"/>
        <w:jc w:val="both"/>
        <w:rPr>
          <w:b/>
          <w:sz w:val="18"/>
          <w:szCs w:val="18"/>
        </w:rPr>
      </w:pPr>
      <w:r w:rsidRPr="00CF0097">
        <w:rPr>
          <w:bCs/>
          <w:sz w:val="18"/>
          <w:szCs w:val="18"/>
        </w:rPr>
        <w:t>ki jo sklepa</w:t>
      </w:r>
      <w:r w:rsidR="00FA375B" w:rsidRPr="00CF0097">
        <w:rPr>
          <w:bCs/>
          <w:sz w:val="18"/>
          <w:szCs w:val="18"/>
        </w:rPr>
        <w:t xml:space="preserve">jo </w:t>
      </w:r>
      <w:r w:rsidR="00FA375B" w:rsidRPr="00CF0097">
        <w:rPr>
          <w:b/>
          <w:sz w:val="18"/>
          <w:szCs w:val="18"/>
        </w:rPr>
        <w:t>naročniki</w:t>
      </w:r>
      <w:r w:rsidR="00E10734" w:rsidRPr="00CF0097">
        <w:rPr>
          <w:b/>
          <w:sz w:val="18"/>
          <w:szCs w:val="18"/>
        </w:rPr>
        <w:t>:</w:t>
      </w:r>
    </w:p>
    <w:p w14:paraId="3980F34E" w14:textId="77777777" w:rsidR="00D06ED4" w:rsidRPr="00CF0097" w:rsidRDefault="00D06ED4" w:rsidP="00D06ED4">
      <w:pPr>
        <w:pStyle w:val="Naslov"/>
        <w:tabs>
          <w:tab w:val="left" w:pos="426"/>
          <w:tab w:val="left" w:pos="7380"/>
        </w:tabs>
        <w:spacing w:line="276" w:lineRule="auto"/>
        <w:jc w:val="both"/>
        <w:rPr>
          <w:bCs/>
          <w:sz w:val="18"/>
          <w:szCs w:val="18"/>
        </w:rPr>
      </w:pPr>
    </w:p>
    <w:p w14:paraId="5E1ADFA3" w14:textId="77777777" w:rsidR="00D06ED4" w:rsidRPr="00CF0097" w:rsidRDefault="00D06ED4" w:rsidP="00D06ED4">
      <w:pPr>
        <w:pStyle w:val="Naslov"/>
        <w:tabs>
          <w:tab w:val="left" w:pos="426"/>
          <w:tab w:val="left" w:pos="7380"/>
        </w:tabs>
        <w:spacing w:line="276" w:lineRule="auto"/>
        <w:jc w:val="both"/>
        <w:rPr>
          <w:b/>
          <w:sz w:val="18"/>
          <w:szCs w:val="18"/>
        </w:rPr>
      </w:pPr>
      <w:bookmarkStart w:id="1" w:name="_Hlk108521795"/>
      <w:r w:rsidRPr="00CF0097">
        <w:rPr>
          <w:b/>
          <w:sz w:val="18"/>
          <w:szCs w:val="18"/>
        </w:rPr>
        <w:t>Občina Nazarje</w:t>
      </w:r>
    </w:p>
    <w:p w14:paraId="4802579E" w14:textId="77777777" w:rsidR="00D06ED4" w:rsidRPr="00CF0097" w:rsidRDefault="00D06ED4" w:rsidP="00D06ED4">
      <w:pPr>
        <w:pStyle w:val="Naslov"/>
        <w:tabs>
          <w:tab w:val="left" w:pos="426"/>
          <w:tab w:val="left" w:pos="7380"/>
        </w:tabs>
        <w:spacing w:line="276" w:lineRule="auto"/>
        <w:jc w:val="both"/>
        <w:rPr>
          <w:bCs/>
          <w:sz w:val="18"/>
          <w:szCs w:val="18"/>
        </w:rPr>
      </w:pPr>
      <w:r w:rsidRPr="00CF0097">
        <w:rPr>
          <w:bCs/>
          <w:sz w:val="18"/>
          <w:szCs w:val="18"/>
        </w:rPr>
        <w:t>Savinjska cesta 4, 3331 Nazarje</w:t>
      </w:r>
    </w:p>
    <w:p w14:paraId="1CE8155A" w14:textId="77777777" w:rsidR="00D06ED4" w:rsidRPr="00CF0097" w:rsidRDefault="00D06ED4" w:rsidP="00D06ED4">
      <w:pPr>
        <w:pStyle w:val="Naslov"/>
        <w:tabs>
          <w:tab w:val="left" w:pos="426"/>
          <w:tab w:val="left" w:pos="7380"/>
        </w:tabs>
        <w:spacing w:line="276" w:lineRule="auto"/>
        <w:jc w:val="both"/>
        <w:rPr>
          <w:bCs/>
          <w:sz w:val="18"/>
          <w:szCs w:val="18"/>
        </w:rPr>
      </w:pPr>
      <w:r w:rsidRPr="00CF0097">
        <w:rPr>
          <w:bCs/>
          <w:sz w:val="18"/>
          <w:szCs w:val="18"/>
        </w:rPr>
        <w:t>matična številka: 5883822000</w:t>
      </w:r>
    </w:p>
    <w:p w14:paraId="0E87E614" w14:textId="77777777" w:rsidR="00D06ED4" w:rsidRPr="00CF0097" w:rsidRDefault="00D06ED4" w:rsidP="00D06ED4">
      <w:pPr>
        <w:pStyle w:val="Naslov"/>
        <w:tabs>
          <w:tab w:val="left" w:pos="426"/>
          <w:tab w:val="left" w:pos="7380"/>
        </w:tabs>
        <w:spacing w:line="276" w:lineRule="auto"/>
        <w:jc w:val="both"/>
        <w:rPr>
          <w:bCs/>
          <w:sz w:val="18"/>
          <w:szCs w:val="18"/>
        </w:rPr>
      </w:pPr>
      <w:r w:rsidRPr="00CF0097">
        <w:rPr>
          <w:bCs/>
          <w:sz w:val="18"/>
          <w:szCs w:val="18"/>
        </w:rPr>
        <w:t>identifikacijska številka za DDV: SI 43645151,</w:t>
      </w:r>
    </w:p>
    <w:p w14:paraId="0E925294" w14:textId="77777777" w:rsidR="00D06ED4" w:rsidRPr="00CF0097" w:rsidRDefault="00D06ED4" w:rsidP="00D06ED4">
      <w:pPr>
        <w:pStyle w:val="Naslov"/>
        <w:tabs>
          <w:tab w:val="left" w:pos="426"/>
          <w:tab w:val="left" w:pos="7380"/>
        </w:tabs>
        <w:spacing w:line="276" w:lineRule="auto"/>
        <w:jc w:val="both"/>
        <w:rPr>
          <w:bCs/>
          <w:sz w:val="18"/>
          <w:szCs w:val="18"/>
        </w:rPr>
      </w:pPr>
      <w:r w:rsidRPr="00CF0097">
        <w:rPr>
          <w:bCs/>
          <w:sz w:val="18"/>
          <w:szCs w:val="18"/>
        </w:rPr>
        <w:t>ki jo zastopa župan Matej Pečovnik</w:t>
      </w:r>
    </w:p>
    <w:p w14:paraId="4BB247D5" w14:textId="22089141" w:rsidR="00C45FF1" w:rsidRPr="00CF0097" w:rsidRDefault="00D06ED4" w:rsidP="00D06ED4">
      <w:pPr>
        <w:pStyle w:val="Naslov"/>
        <w:tabs>
          <w:tab w:val="left" w:pos="426"/>
          <w:tab w:val="left" w:pos="7380"/>
        </w:tabs>
        <w:spacing w:line="276" w:lineRule="auto"/>
        <w:jc w:val="both"/>
        <w:rPr>
          <w:bCs/>
          <w:sz w:val="18"/>
          <w:szCs w:val="18"/>
        </w:rPr>
      </w:pPr>
      <w:r w:rsidRPr="00CF0097">
        <w:rPr>
          <w:bCs/>
          <w:sz w:val="18"/>
          <w:szCs w:val="18"/>
        </w:rPr>
        <w:t xml:space="preserve">(v nadaljevanju </w:t>
      </w:r>
      <w:r w:rsidR="00FA375B" w:rsidRPr="00CF0097">
        <w:rPr>
          <w:bCs/>
          <w:sz w:val="18"/>
          <w:szCs w:val="18"/>
        </w:rPr>
        <w:t>vodilni naročnik</w:t>
      </w:r>
      <w:r w:rsidRPr="00CF0097">
        <w:rPr>
          <w:bCs/>
          <w:sz w:val="18"/>
          <w:szCs w:val="18"/>
        </w:rPr>
        <w:t>)</w:t>
      </w:r>
    </w:p>
    <w:p w14:paraId="117A8582" w14:textId="3DB93923" w:rsidR="00C45FF1" w:rsidRPr="00CF0097" w:rsidRDefault="00C45FF1" w:rsidP="00C45FF1">
      <w:pPr>
        <w:pStyle w:val="Naslov"/>
        <w:tabs>
          <w:tab w:val="left" w:pos="426"/>
          <w:tab w:val="left" w:pos="7380"/>
        </w:tabs>
        <w:spacing w:line="276" w:lineRule="auto"/>
        <w:jc w:val="both"/>
        <w:rPr>
          <w:color w:val="000000"/>
          <w:sz w:val="18"/>
          <w:szCs w:val="18"/>
        </w:rPr>
      </w:pPr>
    </w:p>
    <w:p w14:paraId="05D1DB58" w14:textId="29EFE898" w:rsidR="00FA375B" w:rsidRPr="00CF0097" w:rsidRDefault="00FA375B" w:rsidP="00C45FF1">
      <w:pPr>
        <w:pStyle w:val="Naslov"/>
        <w:tabs>
          <w:tab w:val="left" w:pos="426"/>
          <w:tab w:val="left" w:pos="7380"/>
        </w:tabs>
        <w:spacing w:line="276" w:lineRule="auto"/>
        <w:jc w:val="both"/>
        <w:rPr>
          <w:b/>
          <w:bCs/>
          <w:color w:val="000000"/>
          <w:sz w:val="18"/>
          <w:szCs w:val="18"/>
        </w:rPr>
      </w:pPr>
      <w:r w:rsidRPr="00CF0097">
        <w:rPr>
          <w:b/>
          <w:bCs/>
          <w:color w:val="000000"/>
          <w:sz w:val="18"/>
          <w:szCs w:val="18"/>
        </w:rPr>
        <w:t>Občina Mozirje</w:t>
      </w:r>
    </w:p>
    <w:p w14:paraId="73BAD3ED" w14:textId="654DB937" w:rsidR="00C80A52"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Šmihelska cesta 2, 3330 Mozirje</w:t>
      </w:r>
    </w:p>
    <w:p w14:paraId="72A1199C" w14:textId="288A0713"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matična številka: 5883849000</w:t>
      </w:r>
    </w:p>
    <w:p w14:paraId="078371EB" w14:textId="347C5CBC"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identifikacijska številka za DDV: SI 70998396</w:t>
      </w:r>
    </w:p>
    <w:p w14:paraId="52B39C7F" w14:textId="7DA64EE4"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ki jo zastopa župan Ivan Suhoveršnik</w:t>
      </w:r>
    </w:p>
    <w:p w14:paraId="49DF17B0" w14:textId="0E9C9D06" w:rsidR="00FA375B" w:rsidRPr="00CF0097" w:rsidRDefault="00FA375B" w:rsidP="00C45FF1">
      <w:pPr>
        <w:pStyle w:val="Naslov"/>
        <w:tabs>
          <w:tab w:val="left" w:pos="426"/>
          <w:tab w:val="left" w:pos="7380"/>
        </w:tabs>
        <w:spacing w:line="276" w:lineRule="auto"/>
        <w:jc w:val="both"/>
        <w:rPr>
          <w:b/>
          <w:bCs/>
          <w:color w:val="000000"/>
          <w:sz w:val="18"/>
          <w:szCs w:val="18"/>
        </w:rPr>
      </w:pPr>
    </w:p>
    <w:p w14:paraId="294099BE" w14:textId="5C0E5688" w:rsidR="00FA375B" w:rsidRPr="00CF0097" w:rsidRDefault="00FA375B" w:rsidP="00C45FF1">
      <w:pPr>
        <w:pStyle w:val="Naslov"/>
        <w:tabs>
          <w:tab w:val="left" w:pos="426"/>
          <w:tab w:val="left" w:pos="7380"/>
        </w:tabs>
        <w:spacing w:line="276" w:lineRule="auto"/>
        <w:jc w:val="both"/>
        <w:rPr>
          <w:b/>
          <w:bCs/>
          <w:color w:val="000000"/>
          <w:sz w:val="18"/>
          <w:szCs w:val="18"/>
        </w:rPr>
      </w:pPr>
      <w:r w:rsidRPr="00CF0097">
        <w:rPr>
          <w:b/>
          <w:bCs/>
          <w:color w:val="000000"/>
          <w:sz w:val="18"/>
          <w:szCs w:val="18"/>
        </w:rPr>
        <w:t>Očina Rečica ob Savinji</w:t>
      </w:r>
    </w:p>
    <w:p w14:paraId="2D1A878F" w14:textId="7D8367A3" w:rsidR="00FA375B"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Rečica ob Savinji 55, 3332 Rečica ob Savinji</w:t>
      </w:r>
    </w:p>
    <w:p w14:paraId="5CFDC05D" w14:textId="2B7A8E22" w:rsidR="00C80A52"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matična številka: 2255987000</w:t>
      </w:r>
    </w:p>
    <w:p w14:paraId="284447EE" w14:textId="0FEDA6BC"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identifikacijska številka za DDV: SI 45064440</w:t>
      </w:r>
    </w:p>
    <w:p w14:paraId="066693E4" w14:textId="2072D2C8"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ki jo zastopa županja Ana Rebernik</w:t>
      </w:r>
    </w:p>
    <w:p w14:paraId="0960BD67" w14:textId="77777777" w:rsidR="00C80A52" w:rsidRPr="00CF0097" w:rsidRDefault="00C80A52" w:rsidP="00C45FF1">
      <w:pPr>
        <w:pStyle w:val="Naslov"/>
        <w:tabs>
          <w:tab w:val="left" w:pos="426"/>
          <w:tab w:val="left" w:pos="7380"/>
        </w:tabs>
        <w:spacing w:line="276" w:lineRule="auto"/>
        <w:jc w:val="both"/>
        <w:rPr>
          <w:b/>
          <w:bCs/>
          <w:color w:val="000000"/>
          <w:sz w:val="18"/>
          <w:szCs w:val="18"/>
        </w:rPr>
      </w:pPr>
    </w:p>
    <w:p w14:paraId="42AB4375" w14:textId="748AE85B" w:rsidR="00FA375B" w:rsidRPr="00CF0097" w:rsidRDefault="00FA375B" w:rsidP="00C45FF1">
      <w:pPr>
        <w:pStyle w:val="Naslov"/>
        <w:tabs>
          <w:tab w:val="left" w:pos="426"/>
          <w:tab w:val="left" w:pos="7380"/>
        </w:tabs>
        <w:spacing w:line="276" w:lineRule="auto"/>
        <w:jc w:val="both"/>
        <w:rPr>
          <w:b/>
          <w:bCs/>
          <w:color w:val="000000"/>
          <w:sz w:val="18"/>
          <w:szCs w:val="18"/>
        </w:rPr>
      </w:pPr>
      <w:r w:rsidRPr="00CF0097">
        <w:rPr>
          <w:b/>
          <w:bCs/>
          <w:color w:val="000000"/>
          <w:sz w:val="18"/>
          <w:szCs w:val="18"/>
        </w:rPr>
        <w:t>Občina Gornji Grad</w:t>
      </w:r>
    </w:p>
    <w:p w14:paraId="1000E9D7" w14:textId="0CECC50F" w:rsidR="00C80A52"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Kocbekova cesta 23, Gornji Grad</w:t>
      </w:r>
    </w:p>
    <w:p w14:paraId="14E7D806" w14:textId="260ED374"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matična številka: 5883776000</w:t>
      </w:r>
    </w:p>
    <w:p w14:paraId="1D571E8C" w14:textId="30027850"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identifikacijska številka za DDV: SI 89964268</w:t>
      </w:r>
    </w:p>
    <w:p w14:paraId="323B9576" w14:textId="66CC5974"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ki jo zastopa župan Anton Špeh</w:t>
      </w:r>
    </w:p>
    <w:p w14:paraId="18885015" w14:textId="4074FE03" w:rsidR="00FA375B" w:rsidRPr="00CF0097" w:rsidRDefault="00FA375B" w:rsidP="00C45FF1">
      <w:pPr>
        <w:pStyle w:val="Naslov"/>
        <w:tabs>
          <w:tab w:val="left" w:pos="426"/>
          <w:tab w:val="left" w:pos="7380"/>
        </w:tabs>
        <w:spacing w:line="276" w:lineRule="auto"/>
        <w:jc w:val="both"/>
        <w:rPr>
          <w:b/>
          <w:bCs/>
          <w:color w:val="000000"/>
          <w:sz w:val="18"/>
          <w:szCs w:val="18"/>
        </w:rPr>
      </w:pPr>
    </w:p>
    <w:p w14:paraId="63417E66" w14:textId="087CDBA1" w:rsidR="00FA375B" w:rsidRPr="00CF0097" w:rsidRDefault="00FA375B" w:rsidP="00C45FF1">
      <w:pPr>
        <w:pStyle w:val="Naslov"/>
        <w:tabs>
          <w:tab w:val="left" w:pos="426"/>
          <w:tab w:val="left" w:pos="7380"/>
        </w:tabs>
        <w:spacing w:line="276" w:lineRule="auto"/>
        <w:jc w:val="both"/>
        <w:rPr>
          <w:b/>
          <w:bCs/>
          <w:color w:val="000000"/>
          <w:sz w:val="18"/>
          <w:szCs w:val="18"/>
        </w:rPr>
      </w:pPr>
      <w:r w:rsidRPr="00CF0097">
        <w:rPr>
          <w:b/>
          <w:bCs/>
          <w:color w:val="000000"/>
          <w:sz w:val="18"/>
          <w:szCs w:val="18"/>
        </w:rPr>
        <w:t>Občna Ljubno</w:t>
      </w:r>
    </w:p>
    <w:p w14:paraId="6E3911CB" w14:textId="59E0906D" w:rsidR="00C80A52"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Cesta v Rastke 12, 3333 Ljubno ob Savinji</w:t>
      </w:r>
    </w:p>
    <w:p w14:paraId="781245F8" w14:textId="78AEFFED"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matična številka: 5883733000</w:t>
      </w:r>
    </w:p>
    <w:p w14:paraId="70134602" w14:textId="7E0CDB04"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identifikacijska številka za DDV: SI 57533776</w:t>
      </w:r>
    </w:p>
    <w:p w14:paraId="2E71B1F0" w14:textId="65C46AB1" w:rsidR="00C80A52" w:rsidRPr="00CF0097" w:rsidRDefault="00C80A52" w:rsidP="00C80A52">
      <w:pPr>
        <w:pStyle w:val="Naslov"/>
        <w:tabs>
          <w:tab w:val="left" w:pos="426"/>
          <w:tab w:val="left" w:pos="7380"/>
        </w:tabs>
        <w:jc w:val="both"/>
        <w:rPr>
          <w:color w:val="000000"/>
          <w:sz w:val="18"/>
          <w:szCs w:val="18"/>
        </w:rPr>
      </w:pPr>
      <w:r w:rsidRPr="00CF0097">
        <w:rPr>
          <w:color w:val="000000"/>
          <w:sz w:val="18"/>
          <w:szCs w:val="18"/>
        </w:rPr>
        <w:t>ki jo zastopa župan Franjo Naraločnik</w:t>
      </w:r>
    </w:p>
    <w:bookmarkEnd w:id="1"/>
    <w:p w14:paraId="60218F82" w14:textId="77777777" w:rsidR="00FA375B" w:rsidRPr="00CF0097" w:rsidRDefault="00FA375B" w:rsidP="00C45FF1">
      <w:pPr>
        <w:pStyle w:val="Naslov"/>
        <w:tabs>
          <w:tab w:val="left" w:pos="426"/>
          <w:tab w:val="left" w:pos="7380"/>
        </w:tabs>
        <w:spacing w:line="276" w:lineRule="auto"/>
        <w:jc w:val="both"/>
        <w:rPr>
          <w:color w:val="000000"/>
          <w:sz w:val="18"/>
          <w:szCs w:val="18"/>
        </w:rPr>
      </w:pPr>
    </w:p>
    <w:p w14:paraId="3B67DC51" w14:textId="177B80AA" w:rsidR="00D06ED4" w:rsidRPr="00CF0097" w:rsidRDefault="00C80A52" w:rsidP="00C45FF1">
      <w:pPr>
        <w:pStyle w:val="Naslov"/>
        <w:tabs>
          <w:tab w:val="left" w:pos="426"/>
          <w:tab w:val="left" w:pos="7380"/>
        </w:tabs>
        <w:spacing w:line="276" w:lineRule="auto"/>
        <w:jc w:val="both"/>
        <w:rPr>
          <w:color w:val="000000"/>
          <w:sz w:val="18"/>
          <w:szCs w:val="18"/>
        </w:rPr>
      </w:pPr>
      <w:r w:rsidRPr="00CF0097">
        <w:rPr>
          <w:color w:val="000000"/>
          <w:sz w:val="18"/>
          <w:szCs w:val="18"/>
        </w:rPr>
        <w:t>i</w:t>
      </w:r>
      <w:r w:rsidR="00D06ED4" w:rsidRPr="00CF0097">
        <w:rPr>
          <w:color w:val="000000"/>
          <w:sz w:val="18"/>
          <w:szCs w:val="18"/>
        </w:rPr>
        <w:t>n</w:t>
      </w:r>
    </w:p>
    <w:p w14:paraId="017F684F" w14:textId="77777777" w:rsidR="00D06ED4" w:rsidRPr="00CF0097" w:rsidRDefault="00D06ED4" w:rsidP="00C45FF1">
      <w:pPr>
        <w:pStyle w:val="Naslov"/>
        <w:tabs>
          <w:tab w:val="left" w:pos="426"/>
          <w:tab w:val="left" w:pos="7380"/>
        </w:tabs>
        <w:spacing w:line="276" w:lineRule="auto"/>
        <w:jc w:val="both"/>
        <w:rPr>
          <w:color w:val="000000"/>
          <w:sz w:val="18"/>
          <w:szCs w:val="18"/>
        </w:rPr>
      </w:pPr>
    </w:p>
    <w:p w14:paraId="24607883" w14:textId="5581EE42" w:rsidR="00C45FF1" w:rsidRPr="00CF0097" w:rsidRDefault="00FA375B" w:rsidP="00C45FF1">
      <w:pPr>
        <w:widowControl w:val="0"/>
        <w:tabs>
          <w:tab w:val="left" w:pos="90"/>
          <w:tab w:val="left" w:pos="426"/>
          <w:tab w:val="left" w:pos="1360"/>
        </w:tabs>
        <w:autoSpaceDE w:val="0"/>
        <w:autoSpaceDN w:val="0"/>
        <w:adjustRightInd w:val="0"/>
        <w:spacing w:after="0"/>
        <w:jc w:val="both"/>
        <w:rPr>
          <w:rFonts w:ascii="Arial" w:hAnsi="Arial" w:cs="Arial"/>
          <w:b/>
          <w:bCs/>
          <w:sz w:val="18"/>
          <w:szCs w:val="18"/>
        </w:rPr>
      </w:pPr>
      <w:r w:rsidRPr="00CF0097">
        <w:rPr>
          <w:rFonts w:ascii="Arial" w:hAnsi="Arial" w:cs="Arial"/>
          <w:b/>
          <w:bCs/>
          <w:sz w:val="18"/>
          <w:szCs w:val="18"/>
        </w:rPr>
        <w:t>i</w:t>
      </w:r>
      <w:r w:rsidR="00C45FF1" w:rsidRPr="00CF0097">
        <w:rPr>
          <w:rFonts w:ascii="Arial" w:hAnsi="Arial" w:cs="Arial"/>
          <w:b/>
          <w:bCs/>
          <w:sz w:val="18"/>
          <w:szCs w:val="18"/>
        </w:rPr>
        <w:t>zvajalec:</w:t>
      </w:r>
    </w:p>
    <w:p w14:paraId="23FBFA7B" w14:textId="77777777" w:rsidR="00C45FF1" w:rsidRPr="00CF0097" w:rsidRDefault="00C45FF1" w:rsidP="00C45FF1">
      <w:pPr>
        <w:pStyle w:val="Naslov"/>
        <w:tabs>
          <w:tab w:val="left" w:pos="426"/>
          <w:tab w:val="left" w:pos="7380"/>
        </w:tabs>
        <w:spacing w:line="276" w:lineRule="auto"/>
        <w:jc w:val="both"/>
        <w:rPr>
          <w:bCs/>
          <w:sz w:val="18"/>
          <w:szCs w:val="18"/>
        </w:rPr>
      </w:pPr>
      <w:r w:rsidRPr="00CF0097">
        <w:rPr>
          <w:bCs/>
          <w:sz w:val="18"/>
          <w:szCs w:val="18"/>
        </w:rPr>
        <w:t>___________________________________________</w:t>
      </w:r>
    </w:p>
    <w:p w14:paraId="14C4FFB4" w14:textId="77777777" w:rsidR="00C45FF1" w:rsidRPr="00CF0097" w:rsidRDefault="00C45FF1" w:rsidP="00C45FF1">
      <w:pPr>
        <w:pStyle w:val="Naslov"/>
        <w:tabs>
          <w:tab w:val="left" w:pos="426"/>
          <w:tab w:val="left" w:pos="7380"/>
        </w:tabs>
        <w:spacing w:line="276" w:lineRule="auto"/>
        <w:jc w:val="both"/>
        <w:rPr>
          <w:bCs/>
          <w:sz w:val="18"/>
          <w:szCs w:val="18"/>
        </w:rPr>
      </w:pPr>
      <w:r w:rsidRPr="00CF0097">
        <w:rPr>
          <w:bCs/>
          <w:sz w:val="18"/>
          <w:szCs w:val="18"/>
        </w:rPr>
        <w:t>Št. transakcijskega računa: _____________________</w:t>
      </w:r>
    </w:p>
    <w:p w14:paraId="649246A6" w14:textId="77777777" w:rsidR="00C45FF1" w:rsidRPr="00CF0097" w:rsidRDefault="00C45FF1" w:rsidP="00C45FF1">
      <w:pPr>
        <w:pStyle w:val="Naslov"/>
        <w:tabs>
          <w:tab w:val="left" w:pos="426"/>
          <w:tab w:val="left" w:pos="7380"/>
        </w:tabs>
        <w:spacing w:line="276" w:lineRule="auto"/>
        <w:jc w:val="both"/>
        <w:rPr>
          <w:bCs/>
          <w:sz w:val="18"/>
          <w:szCs w:val="18"/>
        </w:rPr>
      </w:pPr>
      <w:r w:rsidRPr="00CF0097">
        <w:rPr>
          <w:bCs/>
          <w:sz w:val="18"/>
          <w:szCs w:val="18"/>
        </w:rPr>
        <w:t>ID za DDV št.: _______________________________</w:t>
      </w:r>
    </w:p>
    <w:p w14:paraId="5AAD393A" w14:textId="77777777" w:rsidR="00C45FF1" w:rsidRPr="00CF0097" w:rsidRDefault="00C45FF1" w:rsidP="00C45FF1">
      <w:pPr>
        <w:pStyle w:val="Naslov"/>
        <w:tabs>
          <w:tab w:val="left" w:pos="426"/>
          <w:tab w:val="left" w:pos="7380"/>
        </w:tabs>
        <w:spacing w:line="276" w:lineRule="auto"/>
        <w:jc w:val="both"/>
        <w:rPr>
          <w:bCs/>
          <w:sz w:val="18"/>
          <w:szCs w:val="18"/>
        </w:rPr>
      </w:pPr>
      <w:r w:rsidRPr="00CF0097">
        <w:rPr>
          <w:bCs/>
          <w:sz w:val="18"/>
          <w:szCs w:val="18"/>
        </w:rPr>
        <w:t>Matična številka: _____________________________</w:t>
      </w:r>
    </w:p>
    <w:p w14:paraId="427947A1" w14:textId="77777777" w:rsidR="00C45FF1" w:rsidRPr="00CF0097" w:rsidRDefault="00C45FF1" w:rsidP="00C45FF1">
      <w:pPr>
        <w:pStyle w:val="Naslov"/>
        <w:tabs>
          <w:tab w:val="left" w:pos="426"/>
        </w:tabs>
        <w:spacing w:line="276" w:lineRule="auto"/>
        <w:jc w:val="both"/>
        <w:rPr>
          <w:bCs/>
          <w:sz w:val="18"/>
          <w:szCs w:val="18"/>
        </w:rPr>
      </w:pPr>
      <w:r w:rsidRPr="00CF0097">
        <w:rPr>
          <w:bCs/>
          <w:sz w:val="18"/>
          <w:szCs w:val="18"/>
        </w:rPr>
        <w:t>ki ga zastopa direktor __________________________</w:t>
      </w:r>
    </w:p>
    <w:p w14:paraId="41BDB1FF" w14:textId="77777777" w:rsidR="00C45FF1" w:rsidRPr="00CF0097" w:rsidRDefault="00C45FF1" w:rsidP="00C45FF1">
      <w:pPr>
        <w:pStyle w:val="Naslov"/>
        <w:tabs>
          <w:tab w:val="left" w:pos="426"/>
          <w:tab w:val="left" w:pos="7380"/>
        </w:tabs>
        <w:spacing w:line="276" w:lineRule="auto"/>
        <w:jc w:val="both"/>
        <w:rPr>
          <w:b/>
          <w:bCs/>
          <w:i/>
          <w:sz w:val="18"/>
          <w:szCs w:val="18"/>
        </w:rPr>
      </w:pPr>
      <w:r w:rsidRPr="00CF0097">
        <w:rPr>
          <w:b/>
          <w:bCs/>
          <w:i/>
          <w:sz w:val="18"/>
          <w:szCs w:val="18"/>
        </w:rPr>
        <w:t>(v nadaljevanju kot izvajalec)</w:t>
      </w:r>
    </w:p>
    <w:p w14:paraId="25625A8E" w14:textId="77777777" w:rsidR="00C45FF1" w:rsidRPr="00CF0097" w:rsidRDefault="00C45FF1" w:rsidP="00C45FF1">
      <w:pPr>
        <w:spacing w:after="0"/>
        <w:jc w:val="both"/>
        <w:rPr>
          <w:rFonts w:ascii="Arial" w:hAnsi="Arial" w:cs="Arial"/>
          <w:sz w:val="18"/>
          <w:szCs w:val="18"/>
        </w:rPr>
      </w:pPr>
    </w:p>
    <w:p w14:paraId="4938C809" w14:textId="77777777" w:rsidR="00C45FF1" w:rsidRPr="00CF0097" w:rsidRDefault="00C45FF1">
      <w:pPr>
        <w:widowControl w:val="0"/>
        <w:numPr>
          <w:ilvl w:val="0"/>
          <w:numId w:val="31"/>
        </w:numPr>
        <w:tabs>
          <w:tab w:val="left" w:pos="720"/>
        </w:tabs>
        <w:suppressAutoHyphens/>
        <w:spacing w:after="0"/>
        <w:jc w:val="center"/>
        <w:rPr>
          <w:rFonts w:ascii="Arial" w:hAnsi="Arial" w:cs="Arial"/>
          <w:sz w:val="18"/>
          <w:szCs w:val="18"/>
        </w:rPr>
      </w:pPr>
      <w:r w:rsidRPr="00CF0097">
        <w:rPr>
          <w:rFonts w:ascii="Arial" w:hAnsi="Arial" w:cs="Arial"/>
          <w:sz w:val="18"/>
          <w:szCs w:val="18"/>
        </w:rPr>
        <w:t xml:space="preserve">člen </w:t>
      </w:r>
    </w:p>
    <w:p w14:paraId="225EE1EE" w14:textId="77777777" w:rsidR="00C45FF1" w:rsidRPr="00CF0097" w:rsidRDefault="00C45FF1" w:rsidP="00C45FF1">
      <w:pPr>
        <w:widowControl w:val="0"/>
        <w:tabs>
          <w:tab w:val="left" w:pos="720"/>
        </w:tabs>
        <w:suppressAutoHyphens/>
        <w:spacing w:after="0"/>
        <w:ind w:left="720"/>
        <w:rPr>
          <w:rFonts w:ascii="Arial" w:hAnsi="Arial" w:cs="Arial"/>
          <w:sz w:val="18"/>
          <w:szCs w:val="18"/>
        </w:rPr>
      </w:pPr>
    </w:p>
    <w:p w14:paraId="2D0E2714"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UVODNE DOLOČBE</w:t>
      </w:r>
    </w:p>
    <w:p w14:paraId="12FDE5E9" w14:textId="77777777" w:rsidR="00C45FF1" w:rsidRPr="00CF0097" w:rsidRDefault="00C45FF1" w:rsidP="00C45FF1">
      <w:pPr>
        <w:spacing w:after="0"/>
        <w:jc w:val="both"/>
        <w:rPr>
          <w:rFonts w:ascii="Arial" w:hAnsi="Arial" w:cs="Arial"/>
          <w:sz w:val="18"/>
          <w:szCs w:val="18"/>
        </w:rPr>
      </w:pPr>
    </w:p>
    <w:p w14:paraId="3169E59A" w14:textId="7AB3C1F8" w:rsidR="00C45FF1" w:rsidRPr="00CF0097" w:rsidRDefault="00C45FF1" w:rsidP="00C45FF1">
      <w:pPr>
        <w:spacing w:after="0"/>
        <w:jc w:val="both"/>
        <w:rPr>
          <w:rFonts w:ascii="Arial" w:hAnsi="Arial" w:cs="Arial"/>
          <w:sz w:val="18"/>
          <w:szCs w:val="18"/>
        </w:rPr>
      </w:pPr>
      <w:r w:rsidRPr="00CF0097">
        <w:rPr>
          <w:rFonts w:ascii="Arial" w:hAnsi="Arial" w:cs="Arial"/>
          <w:sz w:val="18"/>
          <w:szCs w:val="18"/>
        </w:rPr>
        <w:t>Pogodbeni stranki uvodoma ugotavljata, da je bil izvajalec izbran na podl</w:t>
      </w:r>
      <w:r w:rsidR="006536F9" w:rsidRPr="00CF0097">
        <w:rPr>
          <w:rFonts w:ascii="Arial" w:hAnsi="Arial" w:cs="Arial"/>
          <w:sz w:val="18"/>
          <w:szCs w:val="18"/>
        </w:rPr>
        <w:t xml:space="preserve">agi javnega razpisa po odprtem postopku </w:t>
      </w:r>
      <w:r w:rsidRPr="00CF0097">
        <w:rPr>
          <w:rFonts w:ascii="Arial" w:hAnsi="Arial" w:cs="Arial"/>
          <w:sz w:val="18"/>
          <w:szCs w:val="18"/>
        </w:rPr>
        <w:t>objavljenega dne ……………….na Portalu javn</w:t>
      </w:r>
      <w:r w:rsidR="006536F9" w:rsidRPr="00CF0097">
        <w:rPr>
          <w:rFonts w:ascii="Arial" w:hAnsi="Arial" w:cs="Arial"/>
          <w:sz w:val="18"/>
          <w:szCs w:val="18"/>
        </w:rPr>
        <w:t>ih naročil, št. objave …………/202</w:t>
      </w:r>
      <w:r w:rsidR="001707AB" w:rsidRPr="00CF0097">
        <w:rPr>
          <w:rFonts w:ascii="Arial" w:hAnsi="Arial" w:cs="Arial"/>
          <w:sz w:val="18"/>
          <w:szCs w:val="18"/>
        </w:rPr>
        <w:t>2</w:t>
      </w:r>
      <w:r w:rsidRPr="00CF0097">
        <w:rPr>
          <w:rFonts w:ascii="Arial" w:hAnsi="Arial" w:cs="Arial"/>
          <w:sz w:val="18"/>
          <w:szCs w:val="18"/>
        </w:rPr>
        <w:t xml:space="preserve"> in obveščen z odločitvijo o oddaji naročila št. ……………………… z dne _________.</w:t>
      </w:r>
    </w:p>
    <w:p w14:paraId="2D7C6476" w14:textId="116C547D" w:rsidR="00B01F9A" w:rsidRPr="00CF0097" w:rsidRDefault="00B01F9A" w:rsidP="00C45FF1">
      <w:pPr>
        <w:spacing w:after="0"/>
        <w:jc w:val="both"/>
        <w:rPr>
          <w:rFonts w:ascii="Arial" w:hAnsi="Arial" w:cs="Arial"/>
          <w:sz w:val="18"/>
          <w:szCs w:val="18"/>
        </w:rPr>
      </w:pPr>
    </w:p>
    <w:p w14:paraId="469A0323" w14:textId="77777777" w:rsidR="008E565F" w:rsidRPr="00CF0097" w:rsidRDefault="008E565F" w:rsidP="00C45FF1">
      <w:pPr>
        <w:spacing w:after="0"/>
        <w:jc w:val="center"/>
        <w:rPr>
          <w:rFonts w:ascii="Arial" w:hAnsi="Arial" w:cs="Arial"/>
          <w:sz w:val="18"/>
          <w:szCs w:val="18"/>
        </w:rPr>
      </w:pPr>
    </w:p>
    <w:p w14:paraId="1D77266A" w14:textId="5434EFC0"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člen</w:t>
      </w:r>
    </w:p>
    <w:p w14:paraId="7F097C08" w14:textId="77777777" w:rsidR="00C45FF1" w:rsidRPr="00CF0097" w:rsidRDefault="00C45FF1" w:rsidP="00C45FF1">
      <w:pPr>
        <w:spacing w:after="0"/>
        <w:jc w:val="center"/>
        <w:rPr>
          <w:rFonts w:ascii="Arial" w:hAnsi="Arial" w:cs="Arial"/>
          <w:sz w:val="18"/>
          <w:szCs w:val="18"/>
        </w:rPr>
      </w:pPr>
    </w:p>
    <w:p w14:paraId="29E842B5"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PREDMET POGODBE</w:t>
      </w:r>
    </w:p>
    <w:p w14:paraId="4E53E0B6" w14:textId="77777777" w:rsidR="00C45FF1" w:rsidRPr="00CF0097" w:rsidRDefault="00C45FF1" w:rsidP="00C45FF1">
      <w:pPr>
        <w:spacing w:after="0"/>
        <w:jc w:val="center"/>
        <w:rPr>
          <w:rFonts w:ascii="Arial" w:hAnsi="Arial" w:cs="Arial"/>
          <w:sz w:val="18"/>
          <w:szCs w:val="18"/>
        </w:rPr>
      </w:pPr>
    </w:p>
    <w:p w14:paraId="740B4E3F" w14:textId="25E3C78C" w:rsidR="00015C59" w:rsidRPr="00CF0097" w:rsidRDefault="00C45FF1" w:rsidP="00D06ED4">
      <w:pPr>
        <w:pStyle w:val="Paragraf"/>
        <w:spacing w:before="0"/>
        <w:jc w:val="both"/>
        <w:rPr>
          <w:rFonts w:ascii="Arial" w:hAnsi="Arial" w:cs="Arial"/>
        </w:rPr>
      </w:pPr>
      <w:r w:rsidRPr="00CF0097">
        <w:rPr>
          <w:rFonts w:ascii="Arial" w:hAnsi="Arial" w:cs="Arial"/>
        </w:rPr>
        <w:t xml:space="preserve">Predmet te pogodbe je </w:t>
      </w:r>
      <w:r w:rsidR="006536F9" w:rsidRPr="00CF0097">
        <w:rPr>
          <w:rFonts w:ascii="Arial" w:hAnsi="Arial" w:cs="Arial"/>
        </w:rPr>
        <w:t xml:space="preserve">izdelava projektne dokumentacije </w:t>
      </w:r>
      <w:r w:rsidR="00D36CF1" w:rsidRPr="00CF0097">
        <w:rPr>
          <w:rFonts w:ascii="Arial" w:hAnsi="Arial" w:cs="Arial"/>
          <w:b/>
          <w:bCs/>
          <w:color w:val="000000"/>
        </w:rPr>
        <w:t>»</w:t>
      </w:r>
      <w:r w:rsidR="00D06ED4" w:rsidRPr="00CF0097">
        <w:rPr>
          <w:rFonts w:ascii="Arial" w:hAnsi="Arial" w:cs="Arial"/>
          <w:b/>
          <w:bCs/>
          <w:color w:val="000000"/>
        </w:rPr>
        <w:t xml:space="preserve">Projektiranje vodovoda </w:t>
      </w:r>
      <w:proofErr w:type="spellStart"/>
      <w:r w:rsidR="00D06ED4" w:rsidRPr="00CF0097">
        <w:rPr>
          <w:rFonts w:ascii="Arial" w:hAnsi="Arial" w:cs="Arial"/>
          <w:b/>
          <w:bCs/>
          <w:color w:val="000000"/>
        </w:rPr>
        <w:t>Letošč</w:t>
      </w:r>
      <w:proofErr w:type="spellEnd"/>
      <w:r w:rsidR="00D36CF1" w:rsidRPr="00CF0097">
        <w:rPr>
          <w:rFonts w:ascii="Arial" w:hAnsi="Arial" w:cs="Arial"/>
          <w:b/>
          <w:bCs/>
        </w:rPr>
        <w:t xml:space="preserve">« </w:t>
      </w:r>
      <w:r w:rsidR="006536F9" w:rsidRPr="00CF0097">
        <w:rPr>
          <w:rFonts w:ascii="Arial" w:hAnsi="Arial" w:cs="Arial"/>
        </w:rPr>
        <w:t>in zajema</w:t>
      </w:r>
      <w:r w:rsidR="00EB15C8" w:rsidRPr="00CF0097">
        <w:rPr>
          <w:rFonts w:ascii="Arial" w:hAnsi="Arial" w:cs="Arial"/>
        </w:rPr>
        <w:t>:</w:t>
      </w:r>
    </w:p>
    <w:p w14:paraId="491CEF31" w14:textId="079DE5BA" w:rsidR="00015C59" w:rsidRPr="00CF0097" w:rsidRDefault="00015C59" w:rsidP="00D06ED4">
      <w:pPr>
        <w:pStyle w:val="Paragraf"/>
        <w:spacing w:before="0"/>
        <w:jc w:val="both"/>
        <w:rPr>
          <w:rFonts w:ascii="Arial" w:hAnsi="Arial" w:cs="Arial"/>
          <w:b/>
          <w:bCs/>
          <w:color w:val="000000"/>
          <w:u w:val="single"/>
        </w:rPr>
      </w:pPr>
      <w:r w:rsidRPr="00CF0097">
        <w:rPr>
          <w:rFonts w:ascii="Arial" w:hAnsi="Arial" w:cs="Arial"/>
          <w:b/>
          <w:bCs/>
          <w:u w:val="single"/>
        </w:rPr>
        <w:t xml:space="preserve">A/ </w:t>
      </w:r>
      <w:r w:rsidR="00684C06" w:rsidRPr="00CF0097">
        <w:rPr>
          <w:rFonts w:ascii="Arial" w:hAnsi="Arial" w:cs="Arial"/>
          <w:b/>
          <w:bCs/>
          <w:u w:val="single"/>
        </w:rPr>
        <w:t>izdelavo</w:t>
      </w:r>
      <w:r w:rsidR="00D06ED4" w:rsidRPr="00CF0097">
        <w:rPr>
          <w:rFonts w:ascii="Arial" w:hAnsi="Arial" w:cs="Arial"/>
          <w:b/>
          <w:bCs/>
          <w:u w:val="single"/>
        </w:rPr>
        <w:t xml:space="preserve"> </w:t>
      </w:r>
      <w:r w:rsidR="00684C06" w:rsidRPr="00CF0097">
        <w:rPr>
          <w:rFonts w:ascii="Arial" w:hAnsi="Arial" w:cs="Arial"/>
          <w:b/>
          <w:bCs/>
          <w:color w:val="000000"/>
          <w:u w:val="single"/>
        </w:rPr>
        <w:t xml:space="preserve">projektne dokumentacije </w:t>
      </w:r>
      <w:r w:rsidR="00B739E8" w:rsidRPr="00CF0097">
        <w:rPr>
          <w:rFonts w:ascii="Arial" w:hAnsi="Arial" w:cs="Arial"/>
          <w:b/>
          <w:bCs/>
          <w:color w:val="000000"/>
          <w:u w:val="single"/>
        </w:rPr>
        <w:t>po odsekih:</w:t>
      </w:r>
    </w:p>
    <w:p w14:paraId="4F82BB34" w14:textId="77777777" w:rsidR="00015C59" w:rsidRPr="00CF0097" w:rsidRDefault="00015C59" w:rsidP="00D06ED4">
      <w:pPr>
        <w:pStyle w:val="Paragraf"/>
        <w:spacing w:before="0"/>
        <w:jc w:val="both"/>
        <w:rPr>
          <w:rFonts w:ascii="Arial" w:hAnsi="Arial" w:cs="Arial"/>
          <w:b/>
          <w:bCs/>
          <w:color w:val="000000"/>
          <w:u w:val="single"/>
        </w:rPr>
      </w:pPr>
    </w:p>
    <w:p w14:paraId="359AC5E3" w14:textId="77777777" w:rsidR="00B739E8" w:rsidRPr="00CF0097" w:rsidRDefault="00B739E8" w:rsidP="00B739E8">
      <w:pPr>
        <w:jc w:val="both"/>
        <w:rPr>
          <w:rFonts w:ascii="Arial" w:hAnsi="Arial" w:cs="Arial"/>
          <w:b/>
          <w:bCs/>
          <w:sz w:val="18"/>
          <w:szCs w:val="18"/>
        </w:rPr>
      </w:pPr>
      <w:r w:rsidRPr="00CF0097">
        <w:rPr>
          <w:rFonts w:ascii="Arial" w:hAnsi="Arial" w:cs="Arial"/>
          <w:b/>
          <w:bCs/>
          <w:sz w:val="18"/>
          <w:szCs w:val="18"/>
        </w:rPr>
        <w:t xml:space="preserve">ODSEK 1: </w:t>
      </w:r>
      <w:r w:rsidRPr="00CF0097">
        <w:rPr>
          <w:rFonts w:ascii="Arial" w:hAnsi="Arial" w:cs="Arial"/>
          <w:b/>
          <w:bCs/>
          <w:sz w:val="18"/>
          <w:szCs w:val="18"/>
        </w:rPr>
        <w:tab/>
        <w:t>VODARNA LETOŠČ</w:t>
      </w:r>
    </w:p>
    <w:p w14:paraId="55D3DCFD"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3BD1C03C"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DGD dokumentacije, pridobitev vseh mnenj in soglasij za vodarno </w:t>
      </w:r>
      <w:proofErr w:type="spellStart"/>
      <w:r w:rsidRPr="00CF0097">
        <w:rPr>
          <w:rFonts w:ascii="Arial" w:hAnsi="Arial" w:cs="Arial"/>
          <w:sz w:val="18"/>
          <w:szCs w:val="18"/>
        </w:rPr>
        <w:t>Letošč</w:t>
      </w:r>
      <w:proofErr w:type="spellEnd"/>
      <w:r w:rsidRPr="00CF0097">
        <w:rPr>
          <w:rFonts w:ascii="Arial" w:hAnsi="Arial" w:cs="Arial"/>
          <w:sz w:val="18"/>
          <w:szCs w:val="18"/>
        </w:rPr>
        <w:t xml:space="preserve">, črpališče </w:t>
      </w:r>
      <w:proofErr w:type="spellStart"/>
      <w:r w:rsidRPr="00CF0097">
        <w:rPr>
          <w:rFonts w:ascii="Arial" w:hAnsi="Arial" w:cs="Arial"/>
          <w:sz w:val="18"/>
          <w:szCs w:val="18"/>
        </w:rPr>
        <w:t>Letošč</w:t>
      </w:r>
      <w:proofErr w:type="spellEnd"/>
      <w:r w:rsidRPr="00CF0097">
        <w:rPr>
          <w:rFonts w:ascii="Arial" w:hAnsi="Arial" w:cs="Arial"/>
          <w:sz w:val="18"/>
          <w:szCs w:val="18"/>
        </w:rPr>
        <w:t xml:space="preserve"> in zajetje </w:t>
      </w:r>
      <w:proofErr w:type="spellStart"/>
      <w:r w:rsidRPr="00CF0097">
        <w:rPr>
          <w:rFonts w:ascii="Arial" w:hAnsi="Arial" w:cs="Arial"/>
          <w:sz w:val="18"/>
          <w:szCs w:val="18"/>
        </w:rPr>
        <w:t>Letošč</w:t>
      </w:r>
      <w:proofErr w:type="spellEnd"/>
      <w:r w:rsidRPr="00CF0097">
        <w:rPr>
          <w:rFonts w:ascii="Arial" w:hAnsi="Arial" w:cs="Arial"/>
          <w:sz w:val="18"/>
          <w:szCs w:val="18"/>
        </w:rPr>
        <w:t>, vključno z dostopno cesto in cevovodom v dolžini dostopne ceste (cca 300m).</w:t>
      </w:r>
    </w:p>
    <w:p w14:paraId="78C88DF8"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dokumentacije za pridobitev okoljevarstvenega dovoljenja ter pridobitev okoljevarstvenega dovoljenja za vodarno </w:t>
      </w:r>
      <w:proofErr w:type="spellStart"/>
      <w:r w:rsidRPr="00CF0097">
        <w:rPr>
          <w:rFonts w:ascii="Arial" w:hAnsi="Arial" w:cs="Arial"/>
          <w:sz w:val="18"/>
          <w:szCs w:val="18"/>
        </w:rPr>
        <w:t>Letošč</w:t>
      </w:r>
      <w:proofErr w:type="spellEnd"/>
      <w:r w:rsidRPr="00CF0097">
        <w:rPr>
          <w:rFonts w:ascii="Arial" w:hAnsi="Arial" w:cs="Arial"/>
          <w:sz w:val="18"/>
          <w:szCs w:val="18"/>
        </w:rPr>
        <w:t>.</w:t>
      </w:r>
    </w:p>
    <w:p w14:paraId="40FB4A92"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w:t>
      </w:r>
    </w:p>
    <w:p w14:paraId="0368970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5E76FF7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1F794A9C" w14:textId="77777777" w:rsidR="00B739E8" w:rsidRPr="00CF0097" w:rsidRDefault="00B739E8" w:rsidP="00B739E8">
      <w:pPr>
        <w:jc w:val="both"/>
        <w:rPr>
          <w:rFonts w:ascii="Arial" w:hAnsi="Arial" w:cs="Arial"/>
          <w:sz w:val="18"/>
          <w:szCs w:val="18"/>
        </w:rPr>
      </w:pPr>
    </w:p>
    <w:p w14:paraId="376A91E7" w14:textId="4F9B6A6B"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2: </w:t>
      </w:r>
      <w:r w:rsidRPr="00CF0097">
        <w:rPr>
          <w:rFonts w:ascii="Arial" w:hAnsi="Arial" w:cs="Arial"/>
          <w:b/>
          <w:bCs/>
          <w:sz w:val="18"/>
          <w:szCs w:val="18"/>
        </w:rPr>
        <w:tab/>
        <w:t xml:space="preserve">TRANSPORTNI VOD VODARNA LETOŠČ – ČRPALIŠČE ŠMARTNO – VODOHRAN POTESNA IN VODOHRAN BELA (vključno z objekti) </w:t>
      </w:r>
    </w:p>
    <w:p w14:paraId="0E6C10FB"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62D41A4A" w14:textId="0CA34D1B"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DGD dokumentacije, pridobitev vseh mnenj in soglasij za predmetni odsek in objekte Č Šmartno, VH </w:t>
      </w:r>
      <w:proofErr w:type="spellStart"/>
      <w:r w:rsidRPr="00CF0097">
        <w:rPr>
          <w:rFonts w:ascii="Arial" w:hAnsi="Arial" w:cs="Arial"/>
          <w:sz w:val="18"/>
          <w:szCs w:val="18"/>
        </w:rPr>
        <w:t>Potesna</w:t>
      </w:r>
      <w:proofErr w:type="spellEnd"/>
      <w:r w:rsidRPr="00CF0097">
        <w:rPr>
          <w:rFonts w:ascii="Arial" w:hAnsi="Arial" w:cs="Arial"/>
          <w:sz w:val="18"/>
          <w:szCs w:val="18"/>
        </w:rPr>
        <w:t xml:space="preserve"> in VH Bela</w:t>
      </w:r>
    </w:p>
    <w:p w14:paraId="7E01700E"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1834CDD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3CCA45AB"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72FCBB9E" w14:textId="77777777" w:rsidR="00B739E8" w:rsidRPr="00CF0097" w:rsidRDefault="00B739E8" w:rsidP="00B739E8">
      <w:pPr>
        <w:jc w:val="both"/>
        <w:rPr>
          <w:rFonts w:ascii="Arial" w:hAnsi="Arial" w:cs="Arial"/>
          <w:sz w:val="18"/>
          <w:szCs w:val="18"/>
        </w:rPr>
      </w:pPr>
    </w:p>
    <w:p w14:paraId="64B697CE"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3: </w:t>
      </w:r>
      <w:r w:rsidRPr="00CF0097">
        <w:rPr>
          <w:rFonts w:ascii="Arial" w:hAnsi="Arial" w:cs="Arial"/>
          <w:b/>
          <w:bCs/>
          <w:sz w:val="18"/>
          <w:szCs w:val="18"/>
        </w:rPr>
        <w:tab/>
        <w:t>TRANSPORTNI VOD ČRPALIŠČE ŠMARTNO – ČRPALIŠČE PUSTO POLJE – VODOHRAN KOKARJE (vključno z objekti)</w:t>
      </w:r>
    </w:p>
    <w:p w14:paraId="7DC29703"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2D283BF0"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Č Pusto Polje in Vodohran Kokarje</w:t>
      </w:r>
    </w:p>
    <w:p w14:paraId="7B9024C0"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63DECD4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75766D5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11E59DB1" w14:textId="77777777" w:rsidR="00B739E8" w:rsidRPr="00CF0097" w:rsidRDefault="00B739E8" w:rsidP="00B739E8">
      <w:pPr>
        <w:jc w:val="both"/>
        <w:rPr>
          <w:rFonts w:ascii="Arial" w:hAnsi="Arial" w:cs="Arial"/>
          <w:sz w:val="18"/>
          <w:szCs w:val="18"/>
          <w:u w:val="single"/>
        </w:rPr>
      </w:pPr>
    </w:p>
    <w:p w14:paraId="30DF433A"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4: </w:t>
      </w:r>
      <w:r w:rsidRPr="00CF0097">
        <w:rPr>
          <w:rFonts w:ascii="Arial" w:hAnsi="Arial" w:cs="Arial"/>
          <w:b/>
          <w:bCs/>
          <w:sz w:val="18"/>
          <w:szCs w:val="18"/>
        </w:rPr>
        <w:tab/>
        <w:t>TRANSPORTNI VOD ČRPALIŠČE PUSTO POLJE – ČRPALIŠČE LAČJA VAS – VODOHRAN DOBLETINA (vključno z objekti)</w:t>
      </w:r>
    </w:p>
    <w:p w14:paraId="669CFEC3"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2FE663D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Č Lačja vas in VH Dobletina, Č Dobletina</w:t>
      </w:r>
    </w:p>
    <w:p w14:paraId="3491299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3FF6453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65C99535"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016E10BD" w14:textId="77777777" w:rsidR="00B739E8" w:rsidRPr="00CF0097" w:rsidRDefault="00B739E8" w:rsidP="00B739E8">
      <w:pPr>
        <w:jc w:val="both"/>
        <w:rPr>
          <w:rFonts w:ascii="Arial" w:hAnsi="Arial" w:cs="Arial"/>
          <w:sz w:val="18"/>
          <w:szCs w:val="18"/>
        </w:rPr>
      </w:pPr>
    </w:p>
    <w:p w14:paraId="4252D6C3"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5: </w:t>
      </w:r>
      <w:r w:rsidRPr="00CF0097">
        <w:rPr>
          <w:rFonts w:ascii="Arial" w:hAnsi="Arial" w:cs="Arial"/>
          <w:b/>
          <w:bCs/>
          <w:sz w:val="18"/>
          <w:szCs w:val="18"/>
        </w:rPr>
        <w:tab/>
        <w:t>TRANSPORTNI VOD VODOHRAN DOBLETINA – NASELJE NAZARJE -  BSH – MEJA Z OBČINO MOZIRJE (vključno z objekti)</w:t>
      </w:r>
    </w:p>
    <w:p w14:paraId="2585B17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14F61C24"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w:t>
      </w:r>
    </w:p>
    <w:p w14:paraId="40A258DC"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2F37CA36"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lastRenderedPageBreak/>
        <w:t>Izdelava geodetskega posnetka</w:t>
      </w:r>
    </w:p>
    <w:p w14:paraId="0A554EB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05BA6954" w14:textId="77777777" w:rsidR="00B739E8" w:rsidRPr="00CF0097" w:rsidRDefault="00B739E8" w:rsidP="00B739E8">
      <w:pPr>
        <w:jc w:val="both"/>
        <w:rPr>
          <w:rFonts w:ascii="Arial" w:hAnsi="Arial" w:cs="Arial"/>
          <w:sz w:val="18"/>
          <w:szCs w:val="18"/>
        </w:rPr>
      </w:pPr>
    </w:p>
    <w:p w14:paraId="641C83F8"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6: </w:t>
      </w:r>
      <w:r w:rsidRPr="00CF0097">
        <w:rPr>
          <w:rFonts w:ascii="Arial" w:hAnsi="Arial" w:cs="Arial"/>
          <w:b/>
          <w:bCs/>
          <w:sz w:val="18"/>
          <w:szCs w:val="18"/>
        </w:rPr>
        <w:tab/>
        <w:t>SEKUNDARNI VOD ČRP. ZAVODICE 3 – VODOHRAN DOBROVLJE (vključno z objekti), upoštevati še gradnjo/obnovo črpališč Zavodice 1 in Zavodice 2</w:t>
      </w:r>
    </w:p>
    <w:p w14:paraId="1BEF6BBF"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4B053ADA"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Č Zavodice in VH Dobrovlje</w:t>
      </w:r>
    </w:p>
    <w:p w14:paraId="22AFAD7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489D7F46"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5D28753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6D638983" w14:textId="77777777" w:rsidR="00B739E8" w:rsidRPr="00CF0097" w:rsidRDefault="00B739E8" w:rsidP="00B739E8">
      <w:pPr>
        <w:jc w:val="both"/>
        <w:rPr>
          <w:rFonts w:ascii="Arial" w:hAnsi="Arial" w:cs="Arial"/>
          <w:sz w:val="18"/>
          <w:szCs w:val="18"/>
        </w:rPr>
      </w:pPr>
    </w:p>
    <w:p w14:paraId="1E9F460D"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7: </w:t>
      </w:r>
      <w:r w:rsidRPr="00CF0097">
        <w:rPr>
          <w:rFonts w:ascii="Arial" w:hAnsi="Arial" w:cs="Arial"/>
          <w:b/>
          <w:bCs/>
          <w:sz w:val="18"/>
          <w:szCs w:val="18"/>
        </w:rPr>
        <w:tab/>
        <w:t>TRANSPORTNI VOD MEJA Z OBČINO NAZARJE – VH MOZIRJE – PRAPROTNIKOVA ULICA (vključno z objekti)</w:t>
      </w:r>
    </w:p>
    <w:p w14:paraId="3FBBE3A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26198B82"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VH Mozirje, VH Podvrh-zg.</w:t>
      </w:r>
    </w:p>
    <w:p w14:paraId="3D09CE26"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3C364C1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0A10EDD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4681E7EA" w14:textId="77777777" w:rsidR="00B739E8" w:rsidRPr="00CF0097" w:rsidRDefault="00B739E8" w:rsidP="00B739E8">
      <w:pPr>
        <w:jc w:val="both"/>
        <w:rPr>
          <w:rFonts w:ascii="Arial" w:hAnsi="Arial" w:cs="Arial"/>
          <w:sz w:val="18"/>
          <w:szCs w:val="18"/>
        </w:rPr>
      </w:pPr>
    </w:p>
    <w:p w14:paraId="5B8441B4"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8: </w:t>
      </w:r>
      <w:r w:rsidRPr="00CF0097">
        <w:rPr>
          <w:rFonts w:ascii="Arial" w:hAnsi="Arial" w:cs="Arial"/>
          <w:b/>
          <w:bCs/>
          <w:sz w:val="18"/>
          <w:szCs w:val="18"/>
        </w:rPr>
        <w:tab/>
        <w:t>SEKUNDARNI VOD HIDROPOSTAJA ROŽNIK - ROŽNIK (vključno z objekti)</w:t>
      </w:r>
    </w:p>
    <w:p w14:paraId="239C3D65"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3BEC1FFC"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DGD dokumentacije, pridobitev vseh mnenj in soglasij za predmetni odsek in HP Rožnik </w:t>
      </w:r>
    </w:p>
    <w:p w14:paraId="6C93EDA5"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0210D0C0"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5A25085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36C86F99" w14:textId="77777777" w:rsidR="00B739E8" w:rsidRPr="00CF0097" w:rsidRDefault="00B739E8" w:rsidP="00B739E8">
      <w:pPr>
        <w:jc w:val="both"/>
        <w:rPr>
          <w:rFonts w:ascii="Arial" w:hAnsi="Arial" w:cs="Arial"/>
          <w:sz w:val="18"/>
          <w:szCs w:val="18"/>
        </w:rPr>
      </w:pPr>
    </w:p>
    <w:p w14:paraId="426E110E"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9: </w:t>
      </w:r>
      <w:r w:rsidRPr="00CF0097">
        <w:rPr>
          <w:rFonts w:ascii="Arial" w:hAnsi="Arial" w:cs="Arial"/>
          <w:b/>
          <w:bCs/>
          <w:sz w:val="18"/>
          <w:szCs w:val="18"/>
        </w:rPr>
        <w:tab/>
        <w:t>TRANSPORTNI VOD JAGER – LJUBIJA (vključno z objekti črpališče in vodohran) – VARIANTA BREZ VODARNE</w:t>
      </w:r>
    </w:p>
    <w:p w14:paraId="0FD02BC0"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402B0FAF"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Č Ljubija in VH Ljubija</w:t>
      </w:r>
    </w:p>
    <w:p w14:paraId="4F05897C"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22783CE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79C44D9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7AE283FB" w14:textId="77777777" w:rsidR="00B739E8" w:rsidRPr="00CF0097" w:rsidRDefault="00B739E8" w:rsidP="00B739E8">
      <w:pPr>
        <w:jc w:val="both"/>
        <w:rPr>
          <w:rFonts w:ascii="Arial" w:hAnsi="Arial" w:cs="Arial"/>
          <w:sz w:val="18"/>
          <w:szCs w:val="18"/>
        </w:rPr>
      </w:pPr>
    </w:p>
    <w:p w14:paraId="524158B1"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10: </w:t>
      </w:r>
      <w:r w:rsidRPr="00CF0097">
        <w:rPr>
          <w:rFonts w:ascii="Arial" w:hAnsi="Arial" w:cs="Arial"/>
          <w:b/>
          <w:bCs/>
          <w:sz w:val="18"/>
          <w:szCs w:val="18"/>
        </w:rPr>
        <w:tab/>
        <w:t>TRANSPORTNI VOD JAGER – LJUBIJA (vključno z objekti VODARNA) – VARIATA Z VODARNO</w:t>
      </w:r>
    </w:p>
    <w:p w14:paraId="532F31C1"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5494ACF4"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vodarno Ljubija z vodohranom, priključitev na neobdelano vodo iz vodovoda Ljubija, ki je v upravljanju KP Velenje, vključno z dostopno cesto do vodarne.</w:t>
      </w:r>
    </w:p>
    <w:p w14:paraId="66BBDF6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dokumentacije za pridobitev okoljevarstvenega dovoljenja ter pridobitev okoljevarstvenega dovoljenja za vodarno.</w:t>
      </w:r>
    </w:p>
    <w:p w14:paraId="50779A8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w:t>
      </w:r>
    </w:p>
    <w:p w14:paraId="176F70B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294460F2"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6FB8EBBC" w14:textId="77777777" w:rsidR="00B739E8" w:rsidRPr="00CF0097" w:rsidRDefault="00B739E8" w:rsidP="00B739E8">
      <w:pPr>
        <w:jc w:val="both"/>
        <w:rPr>
          <w:rFonts w:ascii="Arial" w:hAnsi="Arial" w:cs="Arial"/>
          <w:sz w:val="18"/>
          <w:szCs w:val="18"/>
        </w:rPr>
      </w:pPr>
    </w:p>
    <w:p w14:paraId="24388BBA"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11: </w:t>
      </w:r>
      <w:r w:rsidRPr="00CF0097">
        <w:rPr>
          <w:rFonts w:ascii="Arial" w:hAnsi="Arial" w:cs="Arial"/>
          <w:b/>
          <w:bCs/>
          <w:sz w:val="18"/>
          <w:szCs w:val="18"/>
        </w:rPr>
        <w:tab/>
        <w:t>SEKUNDARNI VOD ČRP. – VN KOLOVRAT – ČRP. LJUBIJA – HP SOTESKA (vključno z objekti)</w:t>
      </w:r>
    </w:p>
    <w:p w14:paraId="3D19D8B6"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lastRenderedPageBreak/>
        <w:t>Izdelava IZP</w:t>
      </w:r>
    </w:p>
    <w:p w14:paraId="239B91F7"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VH Kolovrat, Č Ljubija in HP Soteska</w:t>
      </w:r>
    </w:p>
    <w:p w14:paraId="223B6E06"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5CF8A5FC"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4A048B2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0C3235BC" w14:textId="77777777" w:rsidR="00B739E8" w:rsidRPr="00CF0097" w:rsidRDefault="00B739E8" w:rsidP="00B739E8">
      <w:pPr>
        <w:jc w:val="both"/>
        <w:rPr>
          <w:rFonts w:ascii="Arial" w:hAnsi="Arial" w:cs="Arial"/>
          <w:sz w:val="18"/>
          <w:szCs w:val="18"/>
        </w:rPr>
      </w:pPr>
    </w:p>
    <w:p w14:paraId="7D441D8C"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12: </w:t>
      </w:r>
      <w:r w:rsidRPr="00CF0097">
        <w:rPr>
          <w:rFonts w:ascii="Arial" w:hAnsi="Arial" w:cs="Arial"/>
          <w:b/>
          <w:bCs/>
          <w:sz w:val="18"/>
          <w:szCs w:val="18"/>
        </w:rPr>
        <w:tab/>
        <w:t>SEKUNDARNI VOD DOL-SUHA – RADEGUDNA - BREZJE (vključno z objekti)</w:t>
      </w:r>
    </w:p>
    <w:p w14:paraId="2B24F75F"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4432C789"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Č Radegunda in VH Radegunda</w:t>
      </w:r>
    </w:p>
    <w:p w14:paraId="6B1DAC4E"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6C682EDC"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73DA97F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12DC2765" w14:textId="77777777" w:rsidR="00B739E8" w:rsidRPr="00CF0097" w:rsidRDefault="00B739E8" w:rsidP="00B739E8">
      <w:pPr>
        <w:ind w:left="1410" w:hanging="1410"/>
        <w:jc w:val="both"/>
        <w:rPr>
          <w:rFonts w:ascii="Arial" w:hAnsi="Arial" w:cs="Arial"/>
          <w:sz w:val="18"/>
          <w:szCs w:val="18"/>
          <w:u w:val="single"/>
        </w:rPr>
      </w:pPr>
    </w:p>
    <w:p w14:paraId="4D850BB1" w14:textId="184E6743"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13: </w:t>
      </w:r>
      <w:r w:rsidRPr="00CF0097">
        <w:rPr>
          <w:rFonts w:ascii="Arial" w:hAnsi="Arial" w:cs="Arial"/>
          <w:b/>
          <w:bCs/>
          <w:sz w:val="18"/>
          <w:szCs w:val="18"/>
        </w:rPr>
        <w:tab/>
        <w:t>TRANSPORTNI VOD ČRP. LAČJA VAS – SP. REČICA (vključno z objekti)</w:t>
      </w:r>
    </w:p>
    <w:p w14:paraId="5157FF7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37F08060"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DGD dokumentacije, pridobitev vseh mnenj in soglasij za predmetni odsek </w:t>
      </w:r>
    </w:p>
    <w:p w14:paraId="2079BE4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7985E76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210C834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78147794" w14:textId="77777777" w:rsidR="00B739E8" w:rsidRPr="00CF0097" w:rsidRDefault="00B739E8" w:rsidP="00B739E8">
      <w:pPr>
        <w:jc w:val="both"/>
        <w:rPr>
          <w:rFonts w:ascii="Arial" w:hAnsi="Arial" w:cs="Arial"/>
          <w:sz w:val="18"/>
          <w:szCs w:val="18"/>
        </w:rPr>
      </w:pPr>
    </w:p>
    <w:p w14:paraId="3F704982"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14: </w:t>
      </w:r>
      <w:r w:rsidRPr="00CF0097">
        <w:rPr>
          <w:rFonts w:ascii="Arial" w:hAnsi="Arial" w:cs="Arial"/>
          <w:b/>
          <w:bCs/>
          <w:sz w:val="18"/>
          <w:szCs w:val="18"/>
        </w:rPr>
        <w:tab/>
        <w:t>TRANSPORTNI VOD VH DOBLETINA - REČICA (vključno z objekti)</w:t>
      </w:r>
    </w:p>
    <w:p w14:paraId="787D93C1"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bookmarkStart w:id="2" w:name="_Hlk107921653"/>
      <w:r w:rsidRPr="00CF0097">
        <w:rPr>
          <w:rFonts w:ascii="Arial" w:hAnsi="Arial" w:cs="Arial"/>
          <w:sz w:val="18"/>
          <w:szCs w:val="18"/>
        </w:rPr>
        <w:t>Izdelava IZP</w:t>
      </w:r>
      <w:bookmarkEnd w:id="2"/>
    </w:p>
    <w:p w14:paraId="049A563E"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 VH Rečica in Č Rečica</w:t>
      </w:r>
    </w:p>
    <w:p w14:paraId="2FEB3734"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6DB1A5F2"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53382FD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16E830E3" w14:textId="77777777" w:rsidR="00B739E8" w:rsidRPr="00CF0097" w:rsidRDefault="00B739E8" w:rsidP="00B739E8">
      <w:pPr>
        <w:jc w:val="both"/>
        <w:rPr>
          <w:rFonts w:ascii="Arial" w:hAnsi="Arial" w:cs="Arial"/>
          <w:sz w:val="18"/>
          <w:szCs w:val="18"/>
        </w:rPr>
      </w:pPr>
    </w:p>
    <w:p w14:paraId="64A82A90"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15: </w:t>
      </w:r>
      <w:r w:rsidRPr="00CF0097">
        <w:rPr>
          <w:rFonts w:ascii="Arial" w:hAnsi="Arial" w:cs="Arial"/>
          <w:b/>
          <w:bCs/>
          <w:sz w:val="18"/>
          <w:szCs w:val="18"/>
        </w:rPr>
        <w:tab/>
        <w:t>SEKUNDARNI VOD VH REČICA – DOL-SUHA (vključno z objekti)</w:t>
      </w:r>
    </w:p>
    <w:p w14:paraId="6C4C535D"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472710D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w:t>
      </w:r>
    </w:p>
    <w:p w14:paraId="40BE044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54B6575B"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72420FCD"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4A894D02" w14:textId="77777777" w:rsidR="00B739E8" w:rsidRPr="00CF0097" w:rsidRDefault="00B739E8" w:rsidP="00B739E8">
      <w:pPr>
        <w:jc w:val="both"/>
        <w:rPr>
          <w:rFonts w:ascii="Arial" w:hAnsi="Arial" w:cs="Arial"/>
          <w:sz w:val="18"/>
          <w:szCs w:val="18"/>
        </w:rPr>
      </w:pPr>
    </w:p>
    <w:p w14:paraId="105C3346" w14:textId="6FD1B6A2"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16: </w:t>
      </w:r>
      <w:r w:rsidRPr="00CF0097">
        <w:rPr>
          <w:rFonts w:ascii="Arial" w:hAnsi="Arial" w:cs="Arial"/>
          <w:b/>
          <w:bCs/>
          <w:sz w:val="18"/>
          <w:szCs w:val="18"/>
        </w:rPr>
        <w:tab/>
        <w:t>SEKUDNARNI VOD VH REČICA – ŠE</w:t>
      </w:r>
      <w:r w:rsidR="00C27255" w:rsidRPr="00CF0097">
        <w:rPr>
          <w:rFonts w:ascii="Arial" w:hAnsi="Arial" w:cs="Arial"/>
          <w:b/>
          <w:bCs/>
          <w:sz w:val="18"/>
          <w:szCs w:val="18"/>
        </w:rPr>
        <w:t>N</w:t>
      </w:r>
      <w:r w:rsidRPr="00CF0097">
        <w:rPr>
          <w:rFonts w:ascii="Arial" w:hAnsi="Arial" w:cs="Arial"/>
          <w:b/>
          <w:bCs/>
          <w:sz w:val="18"/>
          <w:szCs w:val="18"/>
        </w:rPr>
        <w:t>TNJANŽ - VARPOLJE (vključno z objekti)</w:t>
      </w:r>
    </w:p>
    <w:p w14:paraId="2E1AAD20"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507066A3"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w:t>
      </w:r>
    </w:p>
    <w:p w14:paraId="031E5608"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3DD72A14"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02760B73"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05A1FE84" w14:textId="77777777" w:rsidR="00B739E8" w:rsidRPr="00CF0097" w:rsidRDefault="00B739E8" w:rsidP="00B739E8">
      <w:pPr>
        <w:jc w:val="both"/>
        <w:rPr>
          <w:rFonts w:ascii="Arial" w:hAnsi="Arial" w:cs="Arial"/>
          <w:sz w:val="18"/>
          <w:szCs w:val="18"/>
        </w:rPr>
      </w:pPr>
    </w:p>
    <w:p w14:paraId="2F2EC332"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17: </w:t>
      </w:r>
      <w:r w:rsidRPr="00CF0097">
        <w:rPr>
          <w:rFonts w:ascii="Arial" w:hAnsi="Arial" w:cs="Arial"/>
          <w:b/>
          <w:bCs/>
          <w:sz w:val="18"/>
          <w:szCs w:val="18"/>
        </w:rPr>
        <w:tab/>
        <w:t>TRANSPORTNI VOD ČRP. HOMEC- VH HOMEC (vključno z objekti)</w:t>
      </w:r>
    </w:p>
    <w:p w14:paraId="3E9812FD"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6B1D5457"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VH Homec in Č Homec</w:t>
      </w:r>
    </w:p>
    <w:p w14:paraId="5F39850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3CB1BF27"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09FF11F0"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lastRenderedPageBreak/>
        <w:t>Izdelava geomehanskega poročila za predmetne objekte</w:t>
      </w:r>
    </w:p>
    <w:p w14:paraId="65F65BD4" w14:textId="77777777" w:rsidR="00B739E8" w:rsidRPr="00CF0097" w:rsidRDefault="00B739E8" w:rsidP="00B739E8">
      <w:pPr>
        <w:ind w:left="1410" w:hanging="1410"/>
        <w:jc w:val="both"/>
        <w:rPr>
          <w:rFonts w:ascii="Arial" w:hAnsi="Arial" w:cs="Arial"/>
          <w:sz w:val="18"/>
          <w:szCs w:val="18"/>
          <w:u w:val="single"/>
        </w:rPr>
      </w:pPr>
    </w:p>
    <w:p w14:paraId="2C85C534" w14:textId="08880A0D"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18: </w:t>
      </w:r>
      <w:r w:rsidRPr="00CF0097">
        <w:rPr>
          <w:rFonts w:ascii="Arial" w:hAnsi="Arial" w:cs="Arial"/>
          <w:b/>
          <w:bCs/>
          <w:sz w:val="18"/>
          <w:szCs w:val="18"/>
        </w:rPr>
        <w:tab/>
        <w:t>SEKUNDARNI VOD RADMIRJE (vključno z objekti)</w:t>
      </w:r>
    </w:p>
    <w:p w14:paraId="1601DCF9"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60870729"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objekte Č Radmirje in VH Radmirje</w:t>
      </w:r>
    </w:p>
    <w:p w14:paraId="372A8D68"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767F9CA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18A8C22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709E4345" w14:textId="77777777" w:rsidR="00B739E8" w:rsidRPr="00CF0097" w:rsidRDefault="00B739E8" w:rsidP="00B739E8">
      <w:pPr>
        <w:ind w:left="1410" w:hanging="1410"/>
        <w:jc w:val="both"/>
        <w:rPr>
          <w:rFonts w:ascii="Arial" w:hAnsi="Arial" w:cs="Arial"/>
          <w:sz w:val="18"/>
          <w:szCs w:val="18"/>
          <w:u w:val="single"/>
        </w:rPr>
      </w:pPr>
    </w:p>
    <w:p w14:paraId="3ECB2A40" w14:textId="372DBC51"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19: </w:t>
      </w:r>
      <w:r w:rsidRPr="00CF0097">
        <w:rPr>
          <w:rFonts w:ascii="Arial" w:hAnsi="Arial" w:cs="Arial"/>
          <w:b/>
          <w:bCs/>
          <w:sz w:val="18"/>
          <w:szCs w:val="18"/>
        </w:rPr>
        <w:tab/>
        <w:t>SEKUNDARNI VOD RADMIRJE in VODOHRAN OKONINA (vključno z objekti)</w:t>
      </w:r>
    </w:p>
    <w:p w14:paraId="46FAD914"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2066A018"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VH Okonina</w:t>
      </w:r>
    </w:p>
    <w:p w14:paraId="1C188BAB"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74B2D584"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0BB62437"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417505E4" w14:textId="77777777" w:rsidR="00B739E8" w:rsidRPr="00CF0097" w:rsidRDefault="00B739E8" w:rsidP="00B739E8">
      <w:pPr>
        <w:jc w:val="both"/>
        <w:rPr>
          <w:rFonts w:ascii="Arial" w:hAnsi="Arial" w:cs="Arial"/>
          <w:sz w:val="18"/>
          <w:szCs w:val="18"/>
        </w:rPr>
      </w:pPr>
    </w:p>
    <w:p w14:paraId="416FCA34" w14:textId="77777777"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20: </w:t>
      </w:r>
      <w:r w:rsidRPr="00CF0097">
        <w:rPr>
          <w:rFonts w:ascii="Arial" w:hAnsi="Arial" w:cs="Arial"/>
          <w:b/>
          <w:bCs/>
          <w:sz w:val="18"/>
          <w:szCs w:val="18"/>
        </w:rPr>
        <w:tab/>
        <w:t>SEKUNDARNI VOD LJUBNO (vključno z objekti)</w:t>
      </w:r>
    </w:p>
    <w:p w14:paraId="2858D4D9"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IZP</w:t>
      </w:r>
    </w:p>
    <w:p w14:paraId="72EA5BA0" w14:textId="77777777" w:rsidR="00B739E8" w:rsidRPr="00CF0097" w:rsidRDefault="00B739E8">
      <w:pPr>
        <w:pStyle w:val="Odstavekseznama"/>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predmetni odsek in objekt VH Ljubno</w:t>
      </w:r>
    </w:p>
    <w:p w14:paraId="23C9FE5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 za črpališča in vodohrane</w:t>
      </w:r>
    </w:p>
    <w:p w14:paraId="172E2034"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5F9615E6"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769FDC85" w14:textId="77777777" w:rsidR="00B739E8" w:rsidRPr="00CF0097" w:rsidRDefault="00B739E8" w:rsidP="00B739E8">
      <w:pPr>
        <w:jc w:val="both"/>
        <w:rPr>
          <w:rFonts w:ascii="Arial" w:hAnsi="Arial" w:cs="Arial"/>
          <w:sz w:val="18"/>
          <w:szCs w:val="18"/>
        </w:rPr>
      </w:pPr>
    </w:p>
    <w:p w14:paraId="6DDBDABE" w14:textId="385C87A6" w:rsidR="00B739E8" w:rsidRPr="00CF0097" w:rsidRDefault="00B739E8" w:rsidP="00B739E8">
      <w:pPr>
        <w:ind w:left="1410" w:hanging="1410"/>
        <w:jc w:val="both"/>
        <w:rPr>
          <w:rFonts w:ascii="Arial" w:hAnsi="Arial" w:cs="Arial"/>
          <w:b/>
          <w:bCs/>
          <w:sz w:val="18"/>
          <w:szCs w:val="18"/>
        </w:rPr>
      </w:pPr>
      <w:r w:rsidRPr="00CF0097">
        <w:rPr>
          <w:rFonts w:ascii="Arial" w:hAnsi="Arial" w:cs="Arial"/>
          <w:b/>
          <w:bCs/>
          <w:sz w:val="18"/>
          <w:szCs w:val="18"/>
        </w:rPr>
        <w:t xml:space="preserve">ODSEK 21: </w:t>
      </w:r>
      <w:r w:rsidRPr="00CF0097">
        <w:rPr>
          <w:rFonts w:ascii="Arial" w:hAnsi="Arial" w:cs="Arial"/>
          <w:b/>
          <w:bCs/>
          <w:sz w:val="18"/>
          <w:szCs w:val="18"/>
        </w:rPr>
        <w:tab/>
        <w:t>TRANSPORTNI VOD VODARNA LJUBNO – VH LJUBNO - LJUBNO (vključno z objekti VODARNA) – VARIA</w:t>
      </w:r>
      <w:r w:rsidR="00286C2D">
        <w:rPr>
          <w:rFonts w:ascii="Arial" w:hAnsi="Arial" w:cs="Arial"/>
          <w:b/>
          <w:bCs/>
          <w:sz w:val="18"/>
          <w:szCs w:val="18"/>
        </w:rPr>
        <w:t>N</w:t>
      </w:r>
      <w:r w:rsidRPr="00CF0097">
        <w:rPr>
          <w:rFonts w:ascii="Arial" w:hAnsi="Arial" w:cs="Arial"/>
          <w:b/>
          <w:bCs/>
          <w:sz w:val="18"/>
          <w:szCs w:val="18"/>
        </w:rPr>
        <w:t>TA Z VODARNO</w:t>
      </w:r>
    </w:p>
    <w:p w14:paraId="599EC8A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DGD dokumentacije, pridobitev vseh mnenj in soglasij za vodarno Ljubno in zajetje Ljubno, vključno z dostopno cesto do vodarne ter vodohranom Ljubno.</w:t>
      </w:r>
    </w:p>
    <w:p w14:paraId="3B85B5DF"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dokumentacije za pridobitev okoljevarstvenega dovoljenja ter pridobitev okoljevarstvenega dovoljenja za vodarno, če je potrebno.</w:t>
      </w:r>
    </w:p>
    <w:p w14:paraId="139EECC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Projekt elektro priključka</w:t>
      </w:r>
    </w:p>
    <w:p w14:paraId="52ED5931"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geodetskega posnetka</w:t>
      </w:r>
    </w:p>
    <w:p w14:paraId="768385AA" w14:textId="77777777"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geomehanskega poročila za predmetne objekte</w:t>
      </w:r>
    </w:p>
    <w:p w14:paraId="663DCA09" w14:textId="77777777" w:rsidR="00B739E8" w:rsidRPr="00CF0097" w:rsidRDefault="00B739E8" w:rsidP="00B739E8">
      <w:pPr>
        <w:rPr>
          <w:rFonts w:ascii="Arial" w:hAnsi="Arial" w:cs="Arial"/>
          <w:sz w:val="18"/>
          <w:szCs w:val="18"/>
          <w:highlight w:val="yellow"/>
          <w:u w:val="single"/>
        </w:rPr>
      </w:pPr>
    </w:p>
    <w:p w14:paraId="669CB431" w14:textId="77777777" w:rsidR="0094356B" w:rsidRPr="0008467C" w:rsidRDefault="0094356B" w:rsidP="0094356B">
      <w:pPr>
        <w:ind w:left="1410" w:hanging="1410"/>
        <w:jc w:val="both"/>
        <w:rPr>
          <w:rFonts w:ascii="Arial" w:hAnsi="Arial" w:cs="Arial"/>
          <w:b/>
          <w:bCs/>
          <w:sz w:val="18"/>
          <w:szCs w:val="18"/>
        </w:rPr>
      </w:pPr>
      <w:r w:rsidRPr="0008467C">
        <w:rPr>
          <w:rFonts w:ascii="Arial" w:hAnsi="Arial" w:cs="Arial"/>
          <w:b/>
          <w:bCs/>
          <w:sz w:val="18"/>
          <w:szCs w:val="18"/>
        </w:rPr>
        <w:t xml:space="preserve">ODSEK 22: </w:t>
      </w:r>
      <w:r w:rsidRPr="0008467C">
        <w:rPr>
          <w:rFonts w:ascii="Arial" w:hAnsi="Arial" w:cs="Arial"/>
          <w:b/>
          <w:bCs/>
          <w:sz w:val="18"/>
          <w:szCs w:val="18"/>
        </w:rPr>
        <w:tab/>
        <w:t>TRANSPORTNI VOD ZAJETJE VRTINA SAVINJA – VODARNA LJUBNO</w:t>
      </w:r>
    </w:p>
    <w:p w14:paraId="2D997066" w14:textId="77777777" w:rsidR="0094356B" w:rsidRPr="0008467C" w:rsidRDefault="0094356B" w:rsidP="0094356B">
      <w:pPr>
        <w:numPr>
          <w:ilvl w:val="0"/>
          <w:numId w:val="34"/>
        </w:numPr>
        <w:spacing w:after="0" w:line="240" w:lineRule="auto"/>
        <w:jc w:val="both"/>
        <w:rPr>
          <w:rFonts w:ascii="Arial" w:hAnsi="Arial" w:cs="Arial"/>
          <w:sz w:val="18"/>
          <w:szCs w:val="18"/>
        </w:rPr>
      </w:pPr>
      <w:r w:rsidRPr="0008467C">
        <w:rPr>
          <w:rFonts w:ascii="Arial" w:hAnsi="Arial" w:cs="Arial"/>
          <w:sz w:val="18"/>
          <w:szCs w:val="18"/>
        </w:rPr>
        <w:t>Izdelava IZP</w:t>
      </w:r>
    </w:p>
    <w:p w14:paraId="7279BAB0" w14:textId="77777777" w:rsidR="0094356B" w:rsidRPr="0008467C" w:rsidRDefault="0094356B" w:rsidP="0094356B">
      <w:pPr>
        <w:numPr>
          <w:ilvl w:val="0"/>
          <w:numId w:val="34"/>
        </w:numPr>
        <w:spacing w:after="0" w:line="240" w:lineRule="auto"/>
        <w:jc w:val="both"/>
        <w:rPr>
          <w:rFonts w:ascii="Arial" w:hAnsi="Arial" w:cs="Arial"/>
          <w:sz w:val="18"/>
          <w:szCs w:val="18"/>
        </w:rPr>
      </w:pPr>
      <w:r w:rsidRPr="0008467C">
        <w:rPr>
          <w:rFonts w:ascii="Arial" w:hAnsi="Arial" w:cs="Arial"/>
          <w:sz w:val="18"/>
          <w:szCs w:val="18"/>
        </w:rPr>
        <w:t>Izdelava DGD dokumentacije, pridobitev vseh mnenj in soglasij za transportni vod in Č Ljubno</w:t>
      </w:r>
    </w:p>
    <w:p w14:paraId="42FBF6A3" w14:textId="77777777" w:rsidR="0094356B" w:rsidRPr="0008467C" w:rsidRDefault="0094356B" w:rsidP="0094356B">
      <w:pPr>
        <w:numPr>
          <w:ilvl w:val="0"/>
          <w:numId w:val="34"/>
        </w:numPr>
        <w:spacing w:after="0" w:line="240" w:lineRule="auto"/>
        <w:jc w:val="both"/>
        <w:rPr>
          <w:rFonts w:ascii="Arial" w:hAnsi="Arial" w:cs="Arial"/>
          <w:sz w:val="18"/>
          <w:szCs w:val="18"/>
        </w:rPr>
      </w:pPr>
      <w:r w:rsidRPr="0008467C">
        <w:rPr>
          <w:rFonts w:ascii="Arial" w:hAnsi="Arial" w:cs="Arial"/>
          <w:sz w:val="18"/>
          <w:szCs w:val="18"/>
        </w:rPr>
        <w:t>Projekt elektro priključka</w:t>
      </w:r>
    </w:p>
    <w:p w14:paraId="57319910" w14:textId="77777777" w:rsidR="0094356B" w:rsidRPr="0008467C" w:rsidRDefault="0094356B" w:rsidP="0094356B">
      <w:pPr>
        <w:numPr>
          <w:ilvl w:val="0"/>
          <w:numId w:val="34"/>
        </w:numPr>
        <w:spacing w:after="0" w:line="240" w:lineRule="auto"/>
        <w:jc w:val="both"/>
        <w:rPr>
          <w:rFonts w:ascii="Arial" w:hAnsi="Arial" w:cs="Arial"/>
          <w:sz w:val="18"/>
          <w:szCs w:val="18"/>
        </w:rPr>
      </w:pPr>
      <w:r w:rsidRPr="0008467C">
        <w:rPr>
          <w:rFonts w:ascii="Arial" w:hAnsi="Arial" w:cs="Arial"/>
          <w:sz w:val="18"/>
          <w:szCs w:val="18"/>
        </w:rPr>
        <w:t>Izdelava geodetskega posnetka</w:t>
      </w:r>
    </w:p>
    <w:p w14:paraId="24C9F074" w14:textId="77777777" w:rsidR="0094356B" w:rsidRPr="0008467C" w:rsidRDefault="0094356B" w:rsidP="0094356B">
      <w:pPr>
        <w:numPr>
          <w:ilvl w:val="0"/>
          <w:numId w:val="34"/>
        </w:numPr>
        <w:spacing w:after="0" w:line="240" w:lineRule="auto"/>
        <w:jc w:val="both"/>
        <w:rPr>
          <w:rFonts w:ascii="Arial" w:hAnsi="Arial" w:cs="Arial"/>
          <w:sz w:val="18"/>
          <w:szCs w:val="18"/>
        </w:rPr>
      </w:pPr>
      <w:r w:rsidRPr="0008467C">
        <w:rPr>
          <w:rFonts w:ascii="Arial" w:hAnsi="Arial" w:cs="Arial"/>
          <w:sz w:val="18"/>
          <w:szCs w:val="18"/>
        </w:rPr>
        <w:t>Izdelava geomehanskega poročila za predmetne objekte</w:t>
      </w:r>
    </w:p>
    <w:p w14:paraId="208D0979" w14:textId="77777777" w:rsidR="00B739E8" w:rsidRPr="00CF0097" w:rsidRDefault="00B739E8" w:rsidP="00B739E8">
      <w:pPr>
        <w:rPr>
          <w:rFonts w:ascii="Arial" w:hAnsi="Arial" w:cs="Arial"/>
          <w:sz w:val="18"/>
          <w:szCs w:val="18"/>
          <w:highlight w:val="yellow"/>
          <w:u w:val="single"/>
        </w:rPr>
      </w:pPr>
    </w:p>
    <w:p w14:paraId="5DB13BA0" w14:textId="5E8C8789" w:rsidR="00B739E8" w:rsidRPr="00CF0097" w:rsidRDefault="006E65AD" w:rsidP="00B739E8">
      <w:pPr>
        <w:rPr>
          <w:rFonts w:ascii="Arial" w:hAnsi="Arial" w:cs="Arial"/>
          <w:b/>
          <w:bCs/>
          <w:sz w:val="18"/>
          <w:szCs w:val="18"/>
          <w:u w:val="single"/>
        </w:rPr>
      </w:pPr>
      <w:r w:rsidRPr="00CF0097">
        <w:rPr>
          <w:rFonts w:ascii="Arial" w:hAnsi="Arial" w:cs="Arial"/>
          <w:b/>
          <w:bCs/>
          <w:sz w:val="18"/>
          <w:szCs w:val="18"/>
          <w:u w:val="single"/>
        </w:rPr>
        <w:t>B</w:t>
      </w:r>
      <w:r w:rsidR="00EB15C8" w:rsidRPr="00CF0097">
        <w:rPr>
          <w:rFonts w:ascii="Arial" w:hAnsi="Arial" w:cs="Arial"/>
          <w:b/>
          <w:bCs/>
          <w:sz w:val="18"/>
          <w:szCs w:val="18"/>
          <w:u w:val="single"/>
        </w:rPr>
        <w:t xml:space="preserve">/ </w:t>
      </w:r>
      <w:r w:rsidRPr="00CF0097">
        <w:rPr>
          <w:rFonts w:ascii="Arial" w:hAnsi="Arial" w:cs="Arial"/>
          <w:b/>
          <w:bCs/>
          <w:sz w:val="18"/>
          <w:szCs w:val="18"/>
          <w:u w:val="single"/>
        </w:rPr>
        <w:t>za vse odseke</w:t>
      </w:r>
      <w:r w:rsidR="00EB15C8" w:rsidRPr="00CF0097">
        <w:rPr>
          <w:rFonts w:ascii="Arial" w:hAnsi="Arial" w:cs="Arial"/>
          <w:b/>
          <w:bCs/>
          <w:sz w:val="18"/>
          <w:szCs w:val="18"/>
          <w:u w:val="single"/>
        </w:rPr>
        <w:t>:</w:t>
      </w:r>
    </w:p>
    <w:p w14:paraId="73494CB4" w14:textId="1742AE3C" w:rsidR="00B739E8" w:rsidRPr="00CF0097" w:rsidRDefault="006E65AD">
      <w:pPr>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Izdelava </w:t>
      </w:r>
      <w:r w:rsidR="00B739E8" w:rsidRPr="00CF0097">
        <w:rPr>
          <w:rFonts w:ascii="Arial" w:hAnsi="Arial" w:cs="Arial"/>
          <w:sz w:val="18"/>
          <w:szCs w:val="18"/>
        </w:rPr>
        <w:t>Študij</w:t>
      </w:r>
      <w:r w:rsidR="00EB15C8" w:rsidRPr="00CF0097">
        <w:rPr>
          <w:rFonts w:ascii="Arial" w:hAnsi="Arial" w:cs="Arial"/>
          <w:sz w:val="18"/>
          <w:szCs w:val="18"/>
        </w:rPr>
        <w:t>e</w:t>
      </w:r>
      <w:r w:rsidR="00B739E8" w:rsidRPr="00CF0097">
        <w:rPr>
          <w:rFonts w:ascii="Arial" w:hAnsi="Arial" w:cs="Arial"/>
          <w:sz w:val="18"/>
          <w:szCs w:val="18"/>
        </w:rPr>
        <w:t xml:space="preserve"> ekonomske upravičenosti projekta, ki upošteva oceno stroškov izdelave projektne dokumentacije (PZI, PID), oceno stroškov investicije (gradnja in obnova cevovodov, gradnja in obnova vodohranov, gradnja in obnova črpališč ter jaškov), stroški gradbenega nadzora, ter oceno stroškov obratovanja vodovodnega sistema za obdobje 15 let.</w:t>
      </w:r>
    </w:p>
    <w:p w14:paraId="5E107E97" w14:textId="2E3946FD" w:rsidR="00B739E8" w:rsidRPr="00CF0097" w:rsidRDefault="006E65AD">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s</w:t>
      </w:r>
      <w:r w:rsidR="00B739E8" w:rsidRPr="00CF0097">
        <w:rPr>
          <w:rFonts w:ascii="Arial" w:hAnsi="Arial" w:cs="Arial"/>
          <w:sz w:val="18"/>
          <w:szCs w:val="18"/>
        </w:rPr>
        <w:t>trošk</w:t>
      </w:r>
      <w:r w:rsidR="00EB15C8" w:rsidRPr="00CF0097">
        <w:rPr>
          <w:rFonts w:ascii="Arial" w:hAnsi="Arial" w:cs="Arial"/>
          <w:sz w:val="18"/>
          <w:szCs w:val="18"/>
        </w:rPr>
        <w:t>ov</w:t>
      </w:r>
      <w:r w:rsidR="00B739E8" w:rsidRPr="00CF0097">
        <w:rPr>
          <w:rFonts w:ascii="Arial" w:hAnsi="Arial" w:cs="Arial"/>
          <w:sz w:val="18"/>
          <w:szCs w:val="18"/>
        </w:rPr>
        <w:t xml:space="preserve"> izgradnje vodovodnega sistema (okvirni popisi del).</w:t>
      </w:r>
    </w:p>
    <w:p w14:paraId="39D54198" w14:textId="58EB1C88" w:rsidR="00B739E8" w:rsidRPr="00CF0097" w:rsidRDefault="006E65AD">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s</w:t>
      </w:r>
      <w:r w:rsidR="00B739E8" w:rsidRPr="00CF0097">
        <w:rPr>
          <w:rFonts w:ascii="Arial" w:hAnsi="Arial" w:cs="Arial"/>
          <w:sz w:val="18"/>
          <w:szCs w:val="18"/>
        </w:rPr>
        <w:t>trošk</w:t>
      </w:r>
      <w:r w:rsidR="00EB15C8" w:rsidRPr="00CF0097">
        <w:rPr>
          <w:rFonts w:ascii="Arial" w:hAnsi="Arial" w:cs="Arial"/>
          <w:sz w:val="18"/>
          <w:szCs w:val="18"/>
        </w:rPr>
        <w:t>ov</w:t>
      </w:r>
      <w:r w:rsidR="00B739E8" w:rsidRPr="00CF0097">
        <w:rPr>
          <w:rFonts w:ascii="Arial" w:hAnsi="Arial" w:cs="Arial"/>
          <w:sz w:val="18"/>
          <w:szCs w:val="18"/>
        </w:rPr>
        <w:t xml:space="preserve"> izgradnje in obratovanja vodarne (obdobje 15 let).</w:t>
      </w:r>
    </w:p>
    <w:p w14:paraId="76D0793A" w14:textId="77777777" w:rsidR="006E65AD" w:rsidRPr="00CF0097" w:rsidRDefault="006E65AD">
      <w:pPr>
        <w:numPr>
          <w:ilvl w:val="0"/>
          <w:numId w:val="34"/>
        </w:numPr>
        <w:spacing w:after="0" w:line="240" w:lineRule="auto"/>
        <w:jc w:val="both"/>
        <w:rPr>
          <w:rFonts w:ascii="Arial" w:hAnsi="Arial" w:cs="Arial"/>
          <w:sz w:val="18"/>
          <w:szCs w:val="18"/>
        </w:rPr>
      </w:pPr>
      <w:r w:rsidRPr="00CF0097">
        <w:rPr>
          <w:rFonts w:ascii="Arial" w:hAnsi="Arial" w:cs="Arial"/>
          <w:sz w:val="18"/>
          <w:szCs w:val="18"/>
        </w:rPr>
        <w:lastRenderedPageBreak/>
        <w:t>Izdelava d</w:t>
      </w:r>
      <w:r w:rsidR="00B739E8" w:rsidRPr="00CF0097">
        <w:rPr>
          <w:rFonts w:ascii="Arial" w:hAnsi="Arial" w:cs="Arial"/>
          <w:sz w:val="18"/>
          <w:szCs w:val="18"/>
        </w:rPr>
        <w:t>imenzioniranj</w:t>
      </w:r>
      <w:r w:rsidR="00EB15C8" w:rsidRPr="00CF0097">
        <w:rPr>
          <w:rFonts w:ascii="Arial" w:hAnsi="Arial" w:cs="Arial"/>
          <w:sz w:val="18"/>
          <w:szCs w:val="18"/>
        </w:rPr>
        <w:t>a</w:t>
      </w:r>
      <w:r w:rsidR="00B739E8" w:rsidRPr="00CF0097">
        <w:rPr>
          <w:rFonts w:ascii="Arial" w:hAnsi="Arial" w:cs="Arial"/>
          <w:sz w:val="18"/>
          <w:szCs w:val="18"/>
        </w:rPr>
        <w:t xml:space="preserve"> cevovodov ter vodohranov ter hidravličn</w:t>
      </w:r>
      <w:r w:rsidR="00EB15C8" w:rsidRPr="00CF0097">
        <w:rPr>
          <w:rFonts w:ascii="Arial" w:hAnsi="Arial" w:cs="Arial"/>
          <w:sz w:val="18"/>
          <w:szCs w:val="18"/>
        </w:rPr>
        <w:t xml:space="preserve">ega </w:t>
      </w:r>
      <w:r w:rsidR="00B739E8" w:rsidRPr="00CF0097">
        <w:rPr>
          <w:rFonts w:ascii="Arial" w:hAnsi="Arial" w:cs="Arial"/>
          <w:sz w:val="18"/>
          <w:szCs w:val="18"/>
        </w:rPr>
        <w:t>izračun</w:t>
      </w:r>
      <w:r w:rsidR="00EB15C8" w:rsidRPr="00CF0097">
        <w:rPr>
          <w:rFonts w:ascii="Arial" w:hAnsi="Arial" w:cs="Arial"/>
          <w:sz w:val="18"/>
          <w:szCs w:val="18"/>
        </w:rPr>
        <w:t>a</w:t>
      </w:r>
      <w:r w:rsidR="00B739E8" w:rsidRPr="00CF0097">
        <w:rPr>
          <w:rFonts w:ascii="Arial" w:hAnsi="Arial" w:cs="Arial"/>
          <w:sz w:val="18"/>
          <w:szCs w:val="18"/>
        </w:rPr>
        <w:t xml:space="preserve"> sistema ob upoštevanju zagotavljanja požarne varnosti. Dimenzioniranje cevovodov ter vodohranov ter hidravlični izračuni morajo biti potrjeni s strani pooblaščenega inženirja za gradbeno – tehnično projektiranje objektov. </w:t>
      </w:r>
    </w:p>
    <w:p w14:paraId="1922B953" w14:textId="24C1177D" w:rsidR="00B739E8" w:rsidRPr="00CF0097" w:rsidRDefault="006E65AD">
      <w:pPr>
        <w:numPr>
          <w:ilvl w:val="0"/>
          <w:numId w:val="34"/>
        </w:numPr>
        <w:spacing w:after="0" w:line="240" w:lineRule="auto"/>
        <w:jc w:val="both"/>
        <w:rPr>
          <w:rFonts w:ascii="Arial" w:hAnsi="Arial" w:cs="Arial"/>
          <w:sz w:val="18"/>
          <w:szCs w:val="18"/>
        </w:rPr>
      </w:pPr>
      <w:r w:rsidRPr="00CF0097">
        <w:rPr>
          <w:rFonts w:ascii="Arial" w:hAnsi="Arial" w:cs="Arial"/>
          <w:sz w:val="18"/>
          <w:szCs w:val="18"/>
        </w:rPr>
        <w:t>Izdelava h</w:t>
      </w:r>
      <w:r w:rsidR="00B739E8" w:rsidRPr="00CF0097">
        <w:rPr>
          <w:rFonts w:ascii="Arial" w:hAnsi="Arial" w:cs="Arial"/>
          <w:sz w:val="18"/>
          <w:szCs w:val="18"/>
        </w:rPr>
        <w:t>idravličn</w:t>
      </w:r>
      <w:r w:rsidR="00EB15C8" w:rsidRPr="00CF0097">
        <w:rPr>
          <w:rFonts w:ascii="Arial" w:hAnsi="Arial" w:cs="Arial"/>
          <w:sz w:val="18"/>
          <w:szCs w:val="18"/>
        </w:rPr>
        <w:t>ega</w:t>
      </w:r>
      <w:r w:rsidR="00B739E8" w:rsidRPr="00CF0097">
        <w:rPr>
          <w:rFonts w:ascii="Arial" w:hAnsi="Arial" w:cs="Arial"/>
          <w:sz w:val="18"/>
          <w:szCs w:val="18"/>
        </w:rPr>
        <w:t xml:space="preserve"> model</w:t>
      </w:r>
      <w:r w:rsidR="00EB15C8" w:rsidRPr="00CF0097">
        <w:rPr>
          <w:rFonts w:ascii="Arial" w:hAnsi="Arial" w:cs="Arial"/>
          <w:sz w:val="18"/>
          <w:szCs w:val="18"/>
        </w:rPr>
        <w:t>a</w:t>
      </w:r>
      <w:r w:rsidR="00B739E8" w:rsidRPr="00CF0097">
        <w:rPr>
          <w:rFonts w:ascii="Arial" w:hAnsi="Arial" w:cs="Arial"/>
          <w:sz w:val="18"/>
          <w:szCs w:val="18"/>
        </w:rPr>
        <w:t xml:space="preserve"> izdelan</w:t>
      </w:r>
      <w:r w:rsidR="00EB15C8" w:rsidRPr="00CF0097">
        <w:rPr>
          <w:rFonts w:ascii="Arial" w:hAnsi="Arial" w:cs="Arial"/>
          <w:sz w:val="18"/>
          <w:szCs w:val="18"/>
        </w:rPr>
        <w:t>ega</w:t>
      </w:r>
      <w:r w:rsidR="00B739E8" w:rsidRPr="00CF0097">
        <w:rPr>
          <w:rFonts w:ascii="Arial" w:hAnsi="Arial" w:cs="Arial"/>
          <w:sz w:val="18"/>
          <w:szCs w:val="18"/>
        </w:rPr>
        <w:t xml:space="preserve"> v EPA NET.</w:t>
      </w:r>
    </w:p>
    <w:p w14:paraId="642C5182" w14:textId="559D047C" w:rsidR="00B739E8" w:rsidRPr="00CF0097" w:rsidRDefault="00B739E8">
      <w:pPr>
        <w:numPr>
          <w:ilvl w:val="0"/>
          <w:numId w:val="34"/>
        </w:numPr>
        <w:spacing w:after="0" w:line="240" w:lineRule="auto"/>
        <w:jc w:val="both"/>
        <w:rPr>
          <w:rFonts w:ascii="Arial" w:hAnsi="Arial" w:cs="Arial"/>
          <w:sz w:val="18"/>
          <w:szCs w:val="18"/>
        </w:rPr>
      </w:pPr>
      <w:r w:rsidRPr="00CF0097">
        <w:rPr>
          <w:rFonts w:ascii="Arial" w:hAnsi="Arial" w:cs="Arial"/>
          <w:sz w:val="18"/>
          <w:szCs w:val="18"/>
        </w:rPr>
        <w:t xml:space="preserve">Izvedena mora biti preveritev energetske izrabe vodnega potenciala na sistemu za potrebe izgradnje MHE. Delovanje MHE glede na energetski potencial se upošteva pri obratovalnih stroških (poraba električne energije). </w:t>
      </w:r>
    </w:p>
    <w:p w14:paraId="4225AB65" w14:textId="6BD17557" w:rsidR="00015C59" w:rsidRPr="00CF0097" w:rsidRDefault="00015C59">
      <w:pPr>
        <w:numPr>
          <w:ilvl w:val="0"/>
          <w:numId w:val="34"/>
        </w:numPr>
        <w:spacing w:after="0" w:line="240" w:lineRule="auto"/>
        <w:jc w:val="both"/>
        <w:rPr>
          <w:rFonts w:ascii="Arial" w:hAnsi="Arial" w:cs="Arial"/>
          <w:sz w:val="18"/>
          <w:szCs w:val="18"/>
        </w:rPr>
      </w:pPr>
      <w:r w:rsidRPr="00CF0097">
        <w:rPr>
          <w:rFonts w:ascii="Arial" w:hAnsi="Arial" w:cs="Arial"/>
          <w:sz w:val="18"/>
          <w:szCs w:val="18"/>
        </w:rPr>
        <w:t>100 svetovalnih ur, sodelovanje projektanta na terenu na predstavitvah tras na občinah.</w:t>
      </w:r>
    </w:p>
    <w:p w14:paraId="3061AC90" w14:textId="704D7698" w:rsidR="00015C59" w:rsidRPr="00CF0097" w:rsidRDefault="00015C59" w:rsidP="00015C59">
      <w:pPr>
        <w:spacing w:after="0"/>
        <w:jc w:val="both"/>
        <w:rPr>
          <w:rFonts w:ascii="Arial" w:hAnsi="Arial" w:cs="Arial"/>
          <w:sz w:val="18"/>
          <w:szCs w:val="18"/>
        </w:rPr>
      </w:pPr>
    </w:p>
    <w:p w14:paraId="66CB892C" w14:textId="31E62F34" w:rsidR="00015C59" w:rsidRPr="00CF0097" w:rsidRDefault="006E65AD" w:rsidP="00015C59">
      <w:pPr>
        <w:spacing w:after="0"/>
        <w:jc w:val="both"/>
        <w:rPr>
          <w:rFonts w:ascii="Arial" w:hAnsi="Arial" w:cs="Arial"/>
          <w:b/>
          <w:bCs/>
          <w:sz w:val="18"/>
          <w:szCs w:val="18"/>
        </w:rPr>
      </w:pPr>
      <w:r w:rsidRPr="00CF0097">
        <w:rPr>
          <w:rFonts w:ascii="Arial" w:hAnsi="Arial" w:cs="Arial"/>
          <w:b/>
          <w:bCs/>
          <w:sz w:val="18"/>
          <w:szCs w:val="18"/>
        </w:rPr>
        <w:t>C/ predaja dokumentacije</w:t>
      </w:r>
      <w:r w:rsidR="00C84F43">
        <w:rPr>
          <w:rFonts w:ascii="Arial" w:hAnsi="Arial" w:cs="Arial"/>
          <w:b/>
          <w:bCs/>
          <w:sz w:val="18"/>
          <w:szCs w:val="18"/>
        </w:rPr>
        <w:t xml:space="preserve"> v</w:t>
      </w:r>
      <w:r w:rsidRPr="00CF0097">
        <w:rPr>
          <w:rFonts w:ascii="Arial" w:hAnsi="Arial" w:cs="Arial"/>
          <w:b/>
          <w:bCs/>
          <w:sz w:val="18"/>
          <w:szCs w:val="18"/>
        </w:rPr>
        <w:t>:</w:t>
      </w:r>
    </w:p>
    <w:p w14:paraId="1312B4AD" w14:textId="56FD182B" w:rsidR="00B739E8" w:rsidRPr="00CF0097" w:rsidRDefault="00015C59">
      <w:pPr>
        <w:numPr>
          <w:ilvl w:val="0"/>
          <w:numId w:val="34"/>
        </w:numPr>
        <w:spacing w:after="0" w:line="240" w:lineRule="auto"/>
        <w:jc w:val="both"/>
        <w:rPr>
          <w:rFonts w:ascii="Arial" w:hAnsi="Arial" w:cs="Arial"/>
          <w:sz w:val="18"/>
          <w:szCs w:val="18"/>
        </w:rPr>
      </w:pPr>
      <w:r w:rsidRPr="00CF0097">
        <w:rPr>
          <w:rFonts w:ascii="Arial" w:hAnsi="Arial" w:cs="Arial"/>
          <w:sz w:val="18"/>
          <w:szCs w:val="18"/>
        </w:rPr>
        <w:t>fizičn</w:t>
      </w:r>
      <w:r w:rsidR="003A4246" w:rsidRPr="00CF0097">
        <w:rPr>
          <w:rFonts w:ascii="Arial" w:hAnsi="Arial" w:cs="Arial"/>
          <w:sz w:val="18"/>
          <w:szCs w:val="18"/>
        </w:rPr>
        <w:t>i</w:t>
      </w:r>
      <w:r w:rsidRPr="00CF0097">
        <w:rPr>
          <w:rFonts w:ascii="Arial" w:hAnsi="Arial" w:cs="Arial"/>
          <w:sz w:val="18"/>
          <w:szCs w:val="18"/>
        </w:rPr>
        <w:t xml:space="preserve"> oblik</w:t>
      </w:r>
      <w:r w:rsidR="003A4246" w:rsidRPr="00CF0097">
        <w:rPr>
          <w:rFonts w:ascii="Arial" w:hAnsi="Arial" w:cs="Arial"/>
          <w:sz w:val="18"/>
          <w:szCs w:val="18"/>
        </w:rPr>
        <w:t>i</w:t>
      </w:r>
      <w:r w:rsidRPr="00CF0097">
        <w:rPr>
          <w:rFonts w:ascii="Arial" w:hAnsi="Arial" w:cs="Arial"/>
          <w:sz w:val="18"/>
          <w:szCs w:val="18"/>
        </w:rPr>
        <w:t xml:space="preserve"> – 4 </w:t>
      </w:r>
      <w:r w:rsidR="003A4246" w:rsidRPr="00CF0097">
        <w:rPr>
          <w:rFonts w:ascii="Arial" w:hAnsi="Arial" w:cs="Arial"/>
          <w:sz w:val="18"/>
          <w:szCs w:val="18"/>
        </w:rPr>
        <w:t xml:space="preserve">tiskani </w:t>
      </w:r>
      <w:r w:rsidRPr="00CF0097">
        <w:rPr>
          <w:rFonts w:ascii="Arial" w:hAnsi="Arial" w:cs="Arial"/>
          <w:sz w:val="18"/>
          <w:szCs w:val="18"/>
        </w:rPr>
        <w:t>izvodi za posamezen odsek</w:t>
      </w:r>
    </w:p>
    <w:p w14:paraId="4FA9FB7B" w14:textId="0814CBD9" w:rsidR="00B739E8" w:rsidRPr="00CF0097" w:rsidRDefault="003A4246">
      <w:pPr>
        <w:numPr>
          <w:ilvl w:val="0"/>
          <w:numId w:val="34"/>
        </w:numPr>
        <w:spacing w:after="0" w:line="240" w:lineRule="auto"/>
        <w:jc w:val="both"/>
        <w:rPr>
          <w:rFonts w:ascii="Arial" w:hAnsi="Arial" w:cs="Arial"/>
          <w:sz w:val="18"/>
          <w:szCs w:val="18"/>
        </w:rPr>
      </w:pPr>
      <w:r w:rsidRPr="00CF0097">
        <w:rPr>
          <w:rFonts w:ascii="Arial" w:hAnsi="Arial" w:cs="Arial"/>
          <w:sz w:val="18"/>
          <w:szCs w:val="18"/>
        </w:rPr>
        <w:t>elektronski obliki – USB ključ, ki mora vsebovati:</w:t>
      </w:r>
    </w:p>
    <w:p w14:paraId="47218516" w14:textId="22593F47"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DWG odklenjen</w:t>
      </w:r>
      <w:r w:rsidR="003A4246" w:rsidRPr="00CF0097">
        <w:rPr>
          <w:rFonts w:ascii="Arial" w:hAnsi="Arial" w:cs="Arial"/>
          <w:sz w:val="18"/>
          <w:szCs w:val="18"/>
        </w:rPr>
        <w:t>o</w:t>
      </w:r>
      <w:r w:rsidRPr="00CF0097">
        <w:rPr>
          <w:rFonts w:ascii="Arial" w:hAnsi="Arial" w:cs="Arial"/>
          <w:sz w:val="18"/>
          <w:szCs w:val="18"/>
        </w:rPr>
        <w:t xml:space="preserve"> verzij</w:t>
      </w:r>
      <w:r w:rsidR="003A4246" w:rsidRPr="00CF0097">
        <w:rPr>
          <w:rFonts w:ascii="Arial" w:hAnsi="Arial" w:cs="Arial"/>
          <w:sz w:val="18"/>
          <w:szCs w:val="18"/>
        </w:rPr>
        <w:t>o</w:t>
      </w:r>
      <w:r w:rsidRPr="00CF0097">
        <w:rPr>
          <w:rFonts w:ascii="Arial" w:hAnsi="Arial" w:cs="Arial"/>
          <w:sz w:val="18"/>
          <w:szCs w:val="18"/>
        </w:rPr>
        <w:t xml:space="preserve"> za vse grafične priloge, situacije, vzdolžne profile, …</w:t>
      </w:r>
    </w:p>
    <w:p w14:paraId="6BFB69F1" w14:textId="24FF8640"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WORD odklenjen</w:t>
      </w:r>
      <w:r w:rsidR="003A4246" w:rsidRPr="00CF0097">
        <w:rPr>
          <w:rFonts w:ascii="Arial" w:hAnsi="Arial" w:cs="Arial"/>
          <w:sz w:val="18"/>
          <w:szCs w:val="18"/>
        </w:rPr>
        <w:t>o</w:t>
      </w:r>
      <w:r w:rsidRPr="00CF0097">
        <w:rPr>
          <w:rFonts w:ascii="Arial" w:hAnsi="Arial" w:cs="Arial"/>
          <w:sz w:val="18"/>
          <w:szCs w:val="18"/>
        </w:rPr>
        <w:t xml:space="preserve"> verzij</w:t>
      </w:r>
      <w:r w:rsidR="003A4246" w:rsidRPr="00CF0097">
        <w:rPr>
          <w:rFonts w:ascii="Arial" w:hAnsi="Arial" w:cs="Arial"/>
          <w:sz w:val="18"/>
          <w:szCs w:val="18"/>
        </w:rPr>
        <w:t>o</w:t>
      </w:r>
      <w:r w:rsidRPr="00CF0097">
        <w:rPr>
          <w:rFonts w:ascii="Arial" w:hAnsi="Arial" w:cs="Arial"/>
          <w:sz w:val="18"/>
          <w:szCs w:val="18"/>
        </w:rPr>
        <w:t xml:space="preserve">, vsi tekstualni deli projekta </w:t>
      </w:r>
    </w:p>
    <w:p w14:paraId="271C314C" w14:textId="77777777"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 xml:space="preserve">PDF (odklenjena verzija), </w:t>
      </w:r>
    </w:p>
    <w:p w14:paraId="7F9BF610" w14:textId="77777777"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PDF (odklenjena verzija), posamezne situacije, posamezno tekstualni del</w:t>
      </w:r>
    </w:p>
    <w:p w14:paraId="1D3BD2A1" w14:textId="77777777"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EXCEL (odklenjena verzija), popisi del</w:t>
      </w:r>
    </w:p>
    <w:p w14:paraId="1B0C260F" w14:textId="77777777" w:rsidR="00B739E8" w:rsidRPr="00CF0097" w:rsidRDefault="00B739E8">
      <w:pPr>
        <w:pStyle w:val="Odstavekseznama"/>
        <w:numPr>
          <w:ilvl w:val="1"/>
          <w:numId w:val="35"/>
        </w:numPr>
        <w:spacing w:after="0"/>
        <w:jc w:val="both"/>
        <w:rPr>
          <w:rFonts w:ascii="Arial" w:hAnsi="Arial" w:cs="Arial"/>
          <w:sz w:val="18"/>
          <w:szCs w:val="18"/>
        </w:rPr>
      </w:pPr>
      <w:r w:rsidRPr="00CF0097">
        <w:rPr>
          <w:rFonts w:ascii="Arial" w:hAnsi="Arial" w:cs="Arial"/>
          <w:sz w:val="18"/>
          <w:szCs w:val="18"/>
        </w:rPr>
        <w:t>HIDRAVLIČNI MODEL EPA NET (odklenjena verzija)</w:t>
      </w:r>
    </w:p>
    <w:p w14:paraId="505D5423" w14:textId="77777777" w:rsidR="00A96087" w:rsidRPr="00CF0097" w:rsidRDefault="00A96087" w:rsidP="003A4246">
      <w:pPr>
        <w:widowControl w:val="0"/>
        <w:autoSpaceDE w:val="0"/>
        <w:autoSpaceDN w:val="0"/>
        <w:adjustRightInd w:val="0"/>
        <w:spacing w:after="0"/>
        <w:jc w:val="both"/>
        <w:rPr>
          <w:rFonts w:ascii="Arial" w:hAnsi="Arial" w:cs="Arial"/>
          <w:sz w:val="18"/>
          <w:szCs w:val="18"/>
        </w:rPr>
      </w:pPr>
    </w:p>
    <w:p w14:paraId="2D03F6FF" w14:textId="1CB92CFA" w:rsidR="003A4246" w:rsidRPr="00CF0097" w:rsidRDefault="00C45FF1" w:rsidP="00FA375B">
      <w:pPr>
        <w:widowControl w:val="0"/>
        <w:autoSpaceDE w:val="0"/>
        <w:autoSpaceDN w:val="0"/>
        <w:adjustRightInd w:val="0"/>
        <w:spacing w:after="0"/>
        <w:jc w:val="both"/>
        <w:rPr>
          <w:rFonts w:ascii="Arial" w:hAnsi="Arial" w:cs="Arial"/>
          <w:sz w:val="18"/>
          <w:szCs w:val="18"/>
        </w:rPr>
      </w:pPr>
      <w:r w:rsidRPr="00CF0097">
        <w:rPr>
          <w:rFonts w:ascii="Arial" w:hAnsi="Arial" w:cs="Arial"/>
          <w:sz w:val="18"/>
          <w:szCs w:val="18"/>
        </w:rPr>
        <w:t>Naročnik</w:t>
      </w:r>
      <w:r w:rsidR="00FA375B" w:rsidRPr="00CF0097">
        <w:rPr>
          <w:rFonts w:ascii="Arial" w:hAnsi="Arial" w:cs="Arial"/>
          <w:sz w:val="18"/>
          <w:szCs w:val="18"/>
        </w:rPr>
        <w:t>i</w:t>
      </w:r>
      <w:r w:rsidRPr="00CF0097">
        <w:rPr>
          <w:rFonts w:ascii="Arial" w:hAnsi="Arial" w:cs="Arial"/>
          <w:sz w:val="18"/>
          <w:szCs w:val="18"/>
        </w:rPr>
        <w:t xml:space="preserve"> si pridržuje</w:t>
      </w:r>
      <w:r w:rsidR="00FA375B" w:rsidRPr="00CF0097">
        <w:rPr>
          <w:rFonts w:ascii="Arial" w:hAnsi="Arial" w:cs="Arial"/>
          <w:sz w:val="18"/>
          <w:szCs w:val="18"/>
        </w:rPr>
        <w:t>jo</w:t>
      </w:r>
      <w:r w:rsidRPr="00CF0097">
        <w:rPr>
          <w:rFonts w:ascii="Arial" w:hAnsi="Arial" w:cs="Arial"/>
          <w:sz w:val="18"/>
          <w:szCs w:val="18"/>
        </w:rPr>
        <w:t xml:space="preserve"> pravico, da spremeni</w:t>
      </w:r>
      <w:r w:rsidR="00FA375B" w:rsidRPr="00CF0097">
        <w:rPr>
          <w:rFonts w:ascii="Arial" w:hAnsi="Arial" w:cs="Arial"/>
          <w:sz w:val="18"/>
          <w:szCs w:val="18"/>
        </w:rPr>
        <w:t>jo</w:t>
      </w:r>
      <w:r w:rsidRPr="00CF0097">
        <w:rPr>
          <w:rFonts w:ascii="Arial" w:hAnsi="Arial" w:cs="Arial"/>
          <w:sz w:val="18"/>
          <w:szCs w:val="18"/>
        </w:rPr>
        <w:t xml:space="preserve"> ali odstopi</w:t>
      </w:r>
      <w:r w:rsidR="00FA375B" w:rsidRPr="00CF0097">
        <w:rPr>
          <w:rFonts w:ascii="Arial" w:hAnsi="Arial" w:cs="Arial"/>
          <w:sz w:val="18"/>
          <w:szCs w:val="18"/>
        </w:rPr>
        <w:t>jo</w:t>
      </w:r>
      <w:r w:rsidRPr="00CF0097">
        <w:rPr>
          <w:rFonts w:ascii="Arial" w:hAnsi="Arial" w:cs="Arial"/>
          <w:sz w:val="18"/>
          <w:szCs w:val="18"/>
        </w:rPr>
        <w:t xml:space="preserve"> od posameznih vsebin, v kolikor se tekom projektiranja izkaže, da posamezna vsebina ni izvedljiva ali, da je drugačna rešitev bolj smiselna. </w:t>
      </w:r>
      <w:r w:rsidR="003A4246" w:rsidRPr="00CF0097">
        <w:rPr>
          <w:rFonts w:ascii="Arial" w:hAnsi="Arial" w:cs="Arial"/>
          <w:sz w:val="18"/>
          <w:szCs w:val="18"/>
        </w:rPr>
        <w:t>Naročnik</w:t>
      </w:r>
      <w:r w:rsidR="00FA375B" w:rsidRPr="00CF0097">
        <w:rPr>
          <w:rFonts w:ascii="Arial" w:hAnsi="Arial" w:cs="Arial"/>
          <w:sz w:val="18"/>
          <w:szCs w:val="18"/>
        </w:rPr>
        <w:t>i</w:t>
      </w:r>
      <w:r w:rsidR="003A4246" w:rsidRPr="00CF0097">
        <w:rPr>
          <w:rFonts w:ascii="Arial" w:hAnsi="Arial" w:cs="Arial"/>
          <w:sz w:val="18"/>
          <w:szCs w:val="18"/>
        </w:rPr>
        <w:t xml:space="preserve"> si pridržuje</w:t>
      </w:r>
      <w:r w:rsidR="00FA375B" w:rsidRPr="00CF0097">
        <w:rPr>
          <w:rFonts w:ascii="Arial" w:hAnsi="Arial" w:cs="Arial"/>
          <w:sz w:val="18"/>
          <w:szCs w:val="18"/>
        </w:rPr>
        <w:t>jo</w:t>
      </w:r>
      <w:r w:rsidR="003A4246" w:rsidRPr="00CF0097">
        <w:rPr>
          <w:rFonts w:ascii="Arial" w:hAnsi="Arial" w:cs="Arial"/>
          <w:sz w:val="18"/>
          <w:szCs w:val="18"/>
        </w:rPr>
        <w:t xml:space="preserve"> zmanjšati obseg del projektiranja v posamezni fazi ali po posameznem odseku.</w:t>
      </w:r>
    </w:p>
    <w:p w14:paraId="4B95B082" w14:textId="77777777" w:rsidR="00A96087" w:rsidRPr="00CF0097" w:rsidRDefault="00A96087" w:rsidP="00FA375B">
      <w:pPr>
        <w:widowControl w:val="0"/>
        <w:autoSpaceDE w:val="0"/>
        <w:autoSpaceDN w:val="0"/>
        <w:adjustRightInd w:val="0"/>
        <w:spacing w:after="0"/>
        <w:jc w:val="both"/>
        <w:rPr>
          <w:rFonts w:ascii="Arial" w:hAnsi="Arial" w:cs="Arial"/>
          <w:sz w:val="18"/>
          <w:szCs w:val="18"/>
        </w:rPr>
      </w:pPr>
    </w:p>
    <w:p w14:paraId="0C276DA8" w14:textId="334DBEF9" w:rsidR="003A4246" w:rsidRPr="00CF0097" w:rsidRDefault="003A4246" w:rsidP="00FA375B">
      <w:pPr>
        <w:widowControl w:val="0"/>
        <w:autoSpaceDE w:val="0"/>
        <w:autoSpaceDN w:val="0"/>
        <w:adjustRightInd w:val="0"/>
        <w:spacing w:after="0"/>
        <w:jc w:val="both"/>
        <w:rPr>
          <w:rFonts w:ascii="Arial" w:hAnsi="Arial" w:cs="Arial"/>
          <w:sz w:val="18"/>
          <w:szCs w:val="18"/>
        </w:rPr>
      </w:pPr>
      <w:r w:rsidRPr="00CF0097">
        <w:rPr>
          <w:rFonts w:ascii="Arial" w:hAnsi="Arial" w:cs="Arial"/>
          <w:sz w:val="18"/>
          <w:szCs w:val="18"/>
        </w:rPr>
        <w:t xml:space="preserve">Odseki se lahko po potrebi zmanjšajo/povečajo ali združijo v smiselne celote </w:t>
      </w:r>
      <w:r w:rsidR="00FA375B" w:rsidRPr="00CF0097">
        <w:rPr>
          <w:rFonts w:ascii="Arial" w:hAnsi="Arial" w:cs="Arial"/>
          <w:sz w:val="18"/>
          <w:szCs w:val="18"/>
        </w:rPr>
        <w:t>po</w:t>
      </w:r>
      <w:r w:rsidRPr="00CF0097">
        <w:rPr>
          <w:rFonts w:ascii="Arial" w:hAnsi="Arial" w:cs="Arial"/>
          <w:sz w:val="18"/>
          <w:szCs w:val="18"/>
        </w:rPr>
        <w:t xml:space="preserve"> dogovor</w:t>
      </w:r>
      <w:r w:rsidR="00FA375B" w:rsidRPr="00CF0097">
        <w:rPr>
          <w:rFonts w:ascii="Arial" w:hAnsi="Arial" w:cs="Arial"/>
          <w:sz w:val="18"/>
          <w:szCs w:val="18"/>
        </w:rPr>
        <w:t>u med</w:t>
      </w:r>
      <w:r w:rsidRPr="00CF0097">
        <w:rPr>
          <w:rFonts w:ascii="Arial" w:hAnsi="Arial" w:cs="Arial"/>
          <w:sz w:val="18"/>
          <w:szCs w:val="18"/>
        </w:rPr>
        <w:t xml:space="preserve"> naročnik</w:t>
      </w:r>
      <w:r w:rsidR="00FA375B" w:rsidRPr="00CF0097">
        <w:rPr>
          <w:rFonts w:ascii="Arial" w:hAnsi="Arial" w:cs="Arial"/>
          <w:sz w:val="18"/>
          <w:szCs w:val="18"/>
        </w:rPr>
        <w:t>i</w:t>
      </w:r>
      <w:r w:rsidRPr="00CF0097">
        <w:rPr>
          <w:rFonts w:ascii="Arial" w:hAnsi="Arial" w:cs="Arial"/>
          <w:sz w:val="18"/>
          <w:szCs w:val="18"/>
        </w:rPr>
        <w:t xml:space="preserve"> in izvajal</w:t>
      </w:r>
      <w:r w:rsidR="00FA375B" w:rsidRPr="00CF0097">
        <w:rPr>
          <w:rFonts w:ascii="Arial" w:hAnsi="Arial" w:cs="Arial"/>
          <w:sz w:val="18"/>
          <w:szCs w:val="18"/>
        </w:rPr>
        <w:t>cem</w:t>
      </w:r>
    </w:p>
    <w:p w14:paraId="282DED1A" w14:textId="1C2A7C03" w:rsidR="00C45FF1" w:rsidRPr="00CF0097" w:rsidRDefault="000E1B78" w:rsidP="00FA375B">
      <w:pPr>
        <w:widowControl w:val="0"/>
        <w:autoSpaceDE w:val="0"/>
        <w:autoSpaceDN w:val="0"/>
        <w:adjustRightInd w:val="0"/>
        <w:spacing w:after="0"/>
        <w:jc w:val="both"/>
        <w:rPr>
          <w:rFonts w:ascii="Arial" w:hAnsi="Arial" w:cs="Arial"/>
          <w:sz w:val="18"/>
          <w:szCs w:val="18"/>
        </w:rPr>
      </w:pPr>
      <w:r w:rsidRPr="00CF0097">
        <w:rPr>
          <w:rFonts w:ascii="Arial" w:hAnsi="Arial" w:cs="Arial"/>
          <w:sz w:val="18"/>
          <w:szCs w:val="18"/>
        </w:rPr>
        <w:t>Naročnik</w:t>
      </w:r>
      <w:r w:rsidR="00E10734" w:rsidRPr="00CF0097">
        <w:rPr>
          <w:rFonts w:ascii="Arial" w:hAnsi="Arial" w:cs="Arial"/>
          <w:sz w:val="18"/>
          <w:szCs w:val="18"/>
        </w:rPr>
        <w:t>i</w:t>
      </w:r>
      <w:r w:rsidRPr="00CF0097">
        <w:rPr>
          <w:rFonts w:ascii="Arial" w:hAnsi="Arial" w:cs="Arial"/>
          <w:sz w:val="18"/>
          <w:szCs w:val="18"/>
        </w:rPr>
        <w:t xml:space="preserve"> se zavezuje</w:t>
      </w:r>
      <w:r w:rsidR="00E10734" w:rsidRPr="00CF0097">
        <w:rPr>
          <w:rFonts w:ascii="Arial" w:hAnsi="Arial" w:cs="Arial"/>
          <w:sz w:val="18"/>
          <w:szCs w:val="18"/>
        </w:rPr>
        <w:t>jo</w:t>
      </w:r>
      <w:r w:rsidRPr="00CF0097">
        <w:rPr>
          <w:rFonts w:ascii="Arial" w:hAnsi="Arial" w:cs="Arial"/>
          <w:sz w:val="18"/>
          <w:szCs w:val="18"/>
        </w:rPr>
        <w:t>, da bo</w:t>
      </w:r>
      <w:r w:rsidR="00E10734" w:rsidRPr="00CF0097">
        <w:rPr>
          <w:rFonts w:ascii="Arial" w:hAnsi="Arial" w:cs="Arial"/>
          <w:sz w:val="18"/>
          <w:szCs w:val="18"/>
        </w:rPr>
        <w:t>do</w:t>
      </w:r>
      <w:r w:rsidRPr="00CF0097">
        <w:rPr>
          <w:rFonts w:ascii="Arial" w:hAnsi="Arial" w:cs="Arial"/>
          <w:sz w:val="18"/>
          <w:szCs w:val="18"/>
        </w:rPr>
        <w:t xml:space="preserve"> plačila izvajal</w:t>
      </w:r>
      <w:r w:rsidR="00E10734" w:rsidRPr="00CF0097">
        <w:rPr>
          <w:rFonts w:ascii="Arial" w:hAnsi="Arial" w:cs="Arial"/>
          <w:sz w:val="18"/>
          <w:szCs w:val="18"/>
        </w:rPr>
        <w:t>i</w:t>
      </w:r>
      <w:r w:rsidR="00B01F9A" w:rsidRPr="00CF0097">
        <w:rPr>
          <w:rFonts w:ascii="Arial" w:hAnsi="Arial" w:cs="Arial"/>
          <w:sz w:val="18"/>
          <w:szCs w:val="18"/>
        </w:rPr>
        <w:t xml:space="preserve"> fazno in sicer vsak posamezen odsek v treh situacijah, kot je navedeno v nadaljevanju pogodbe.  </w:t>
      </w:r>
    </w:p>
    <w:p w14:paraId="04EDBA78" w14:textId="4B0B3293" w:rsidR="00C45FF1" w:rsidRPr="00CF0097" w:rsidRDefault="00C45FF1" w:rsidP="00C45FF1">
      <w:pPr>
        <w:spacing w:after="0"/>
        <w:jc w:val="both"/>
        <w:rPr>
          <w:rFonts w:ascii="Arial" w:hAnsi="Arial" w:cs="Arial"/>
          <w:sz w:val="18"/>
          <w:szCs w:val="18"/>
        </w:rPr>
      </w:pPr>
    </w:p>
    <w:p w14:paraId="43E197B7" w14:textId="7C3FDCDC" w:rsidR="001405F9" w:rsidRPr="00CF0097" w:rsidRDefault="001405F9" w:rsidP="001405F9">
      <w:pPr>
        <w:spacing w:after="0"/>
        <w:jc w:val="both"/>
        <w:rPr>
          <w:rFonts w:ascii="Arial" w:hAnsi="Arial" w:cs="Arial"/>
          <w:sz w:val="18"/>
          <w:szCs w:val="18"/>
        </w:rPr>
      </w:pPr>
      <w:r w:rsidRPr="00CF0097">
        <w:rPr>
          <w:rFonts w:ascii="Arial" w:hAnsi="Arial" w:cs="Arial"/>
          <w:sz w:val="18"/>
          <w:szCs w:val="18"/>
        </w:rPr>
        <w:t>Sestavni deli te pogodbe so:</w:t>
      </w:r>
    </w:p>
    <w:p w14:paraId="2F02A179" w14:textId="5A227731" w:rsidR="00EB15C8" w:rsidRPr="00CF0097" w:rsidRDefault="00EB15C8">
      <w:pPr>
        <w:pStyle w:val="Odstavekseznama"/>
        <w:numPr>
          <w:ilvl w:val="0"/>
          <w:numId w:val="33"/>
        </w:numPr>
        <w:spacing w:after="0"/>
        <w:jc w:val="both"/>
        <w:rPr>
          <w:rFonts w:ascii="Arial" w:hAnsi="Arial" w:cs="Arial"/>
          <w:sz w:val="18"/>
          <w:szCs w:val="18"/>
        </w:rPr>
      </w:pPr>
      <w:r w:rsidRPr="00CF0097">
        <w:rPr>
          <w:rFonts w:ascii="Arial" w:hAnsi="Arial" w:cs="Arial"/>
          <w:sz w:val="18"/>
          <w:szCs w:val="18"/>
        </w:rPr>
        <w:t xml:space="preserve">idejna zasnova Vodarna </w:t>
      </w:r>
      <w:proofErr w:type="spellStart"/>
      <w:r w:rsidRPr="00CF0097">
        <w:rPr>
          <w:rFonts w:ascii="Arial" w:hAnsi="Arial" w:cs="Arial"/>
          <w:sz w:val="18"/>
          <w:szCs w:val="18"/>
        </w:rPr>
        <w:t>Letošč</w:t>
      </w:r>
      <w:proofErr w:type="spellEnd"/>
      <w:r w:rsidRPr="00CF0097">
        <w:rPr>
          <w:rFonts w:ascii="Arial" w:hAnsi="Arial" w:cs="Arial"/>
          <w:sz w:val="18"/>
          <w:szCs w:val="18"/>
        </w:rPr>
        <w:t xml:space="preserve">, ki jo je izdelal Kolektor </w:t>
      </w:r>
      <w:proofErr w:type="spellStart"/>
      <w:r w:rsidRPr="00CF0097">
        <w:rPr>
          <w:rFonts w:ascii="Arial" w:hAnsi="Arial" w:cs="Arial"/>
          <w:sz w:val="18"/>
          <w:szCs w:val="18"/>
        </w:rPr>
        <w:t>Sisteh</w:t>
      </w:r>
      <w:proofErr w:type="spellEnd"/>
      <w:r w:rsidRPr="00CF0097">
        <w:rPr>
          <w:rFonts w:ascii="Arial" w:hAnsi="Arial" w:cs="Arial"/>
          <w:sz w:val="18"/>
          <w:szCs w:val="18"/>
        </w:rPr>
        <w:t xml:space="preserve"> d.o.o.;</w:t>
      </w:r>
    </w:p>
    <w:p w14:paraId="5FE5F0DD" w14:textId="743238A4" w:rsidR="00EB15C8" w:rsidRPr="00CF0097" w:rsidRDefault="00EB15C8">
      <w:pPr>
        <w:pStyle w:val="Odstavekseznama"/>
        <w:numPr>
          <w:ilvl w:val="0"/>
          <w:numId w:val="33"/>
        </w:numPr>
        <w:spacing w:after="0"/>
        <w:jc w:val="both"/>
        <w:rPr>
          <w:rFonts w:ascii="Arial" w:hAnsi="Arial" w:cs="Arial"/>
          <w:sz w:val="18"/>
          <w:szCs w:val="18"/>
        </w:rPr>
      </w:pPr>
      <w:r w:rsidRPr="00CF0097">
        <w:rPr>
          <w:rFonts w:ascii="Arial" w:hAnsi="Arial" w:cs="Arial"/>
          <w:sz w:val="18"/>
          <w:szCs w:val="18"/>
        </w:rPr>
        <w:t xml:space="preserve">idejna zasnova Vodovod </w:t>
      </w:r>
      <w:proofErr w:type="spellStart"/>
      <w:r w:rsidRPr="00CF0097">
        <w:rPr>
          <w:rFonts w:ascii="Arial" w:hAnsi="Arial" w:cs="Arial"/>
          <w:sz w:val="18"/>
          <w:szCs w:val="18"/>
        </w:rPr>
        <w:t>Letošč</w:t>
      </w:r>
      <w:proofErr w:type="spellEnd"/>
      <w:r w:rsidRPr="00CF0097">
        <w:rPr>
          <w:rFonts w:ascii="Arial" w:hAnsi="Arial" w:cs="Arial"/>
          <w:sz w:val="18"/>
          <w:szCs w:val="18"/>
        </w:rPr>
        <w:t>, varianta 3 (a), ki jo je izdelalo Komunalno podjetje Velenje d.o.o.</w:t>
      </w:r>
    </w:p>
    <w:p w14:paraId="1F6FADBE" w14:textId="0BD0CA1C" w:rsidR="00D50DC9" w:rsidRPr="00CF0097" w:rsidRDefault="00EB15C8">
      <w:pPr>
        <w:pStyle w:val="Odstavekseznama"/>
        <w:numPr>
          <w:ilvl w:val="0"/>
          <w:numId w:val="33"/>
        </w:numPr>
        <w:spacing w:after="0"/>
        <w:jc w:val="both"/>
        <w:rPr>
          <w:rFonts w:ascii="Arial" w:hAnsi="Arial" w:cs="Arial"/>
          <w:sz w:val="18"/>
          <w:szCs w:val="18"/>
        </w:rPr>
      </w:pPr>
      <w:r w:rsidRPr="00CF0097">
        <w:rPr>
          <w:rFonts w:ascii="Arial" w:hAnsi="Arial" w:cs="Arial"/>
          <w:sz w:val="18"/>
          <w:szCs w:val="18"/>
        </w:rPr>
        <w:t>f</w:t>
      </w:r>
      <w:r w:rsidR="00D50DC9" w:rsidRPr="00CF0097">
        <w:rPr>
          <w:rFonts w:ascii="Arial" w:hAnsi="Arial" w:cs="Arial"/>
          <w:sz w:val="18"/>
          <w:szCs w:val="18"/>
        </w:rPr>
        <w:t>inančno zavarovanje za dobro izvedbo pogodbenih obveznosti,</w:t>
      </w:r>
    </w:p>
    <w:p w14:paraId="1BF83744" w14:textId="2A69A5E6" w:rsidR="00D50DC9" w:rsidRPr="00CF0097" w:rsidRDefault="00EB15C8">
      <w:pPr>
        <w:pStyle w:val="Odstavekseznama"/>
        <w:numPr>
          <w:ilvl w:val="0"/>
          <w:numId w:val="33"/>
        </w:numPr>
        <w:spacing w:after="0"/>
        <w:jc w:val="both"/>
        <w:rPr>
          <w:rFonts w:ascii="Arial" w:hAnsi="Arial" w:cs="Arial"/>
          <w:sz w:val="18"/>
          <w:szCs w:val="18"/>
        </w:rPr>
      </w:pPr>
      <w:r w:rsidRPr="00CF0097">
        <w:rPr>
          <w:rFonts w:ascii="Arial" w:hAnsi="Arial" w:cs="Arial"/>
          <w:sz w:val="18"/>
          <w:szCs w:val="18"/>
        </w:rPr>
        <w:t>p</w:t>
      </w:r>
      <w:r w:rsidR="00D50DC9" w:rsidRPr="00CF0097">
        <w:rPr>
          <w:rFonts w:ascii="Arial" w:hAnsi="Arial" w:cs="Arial"/>
          <w:sz w:val="18"/>
          <w:szCs w:val="18"/>
        </w:rPr>
        <w:t>onudba izvajalca</w:t>
      </w:r>
      <w:r w:rsidR="007A1CE0" w:rsidRPr="00CF0097">
        <w:rPr>
          <w:rFonts w:ascii="Arial" w:hAnsi="Arial" w:cs="Arial"/>
          <w:sz w:val="18"/>
          <w:szCs w:val="18"/>
        </w:rPr>
        <w:t xml:space="preserve"> št. ___________</w:t>
      </w:r>
      <w:r w:rsidR="00D50DC9" w:rsidRPr="00CF0097">
        <w:rPr>
          <w:rFonts w:ascii="Arial" w:hAnsi="Arial" w:cs="Arial"/>
          <w:sz w:val="18"/>
          <w:szCs w:val="18"/>
        </w:rPr>
        <w:t xml:space="preserve"> z dne __________, vključno s </w:t>
      </w:r>
      <w:r w:rsidRPr="00CF0097">
        <w:rPr>
          <w:rFonts w:ascii="Arial" w:hAnsi="Arial" w:cs="Arial"/>
          <w:sz w:val="18"/>
          <w:szCs w:val="18"/>
        </w:rPr>
        <w:t xml:space="preserve">popisom del in </w:t>
      </w:r>
      <w:r w:rsidR="00D50DC9" w:rsidRPr="00CF0097">
        <w:rPr>
          <w:rFonts w:ascii="Arial" w:hAnsi="Arial" w:cs="Arial"/>
          <w:sz w:val="18"/>
          <w:szCs w:val="18"/>
        </w:rPr>
        <w:t>seznamom podizvajalcev in podatki o delih, ki jih prevzemajo,</w:t>
      </w:r>
    </w:p>
    <w:p w14:paraId="07A00F71" w14:textId="03689A5B" w:rsidR="001405F9" w:rsidRPr="00CF0097" w:rsidRDefault="00EB15C8">
      <w:pPr>
        <w:pStyle w:val="Odstavekseznama"/>
        <w:numPr>
          <w:ilvl w:val="0"/>
          <w:numId w:val="33"/>
        </w:numPr>
        <w:spacing w:after="0"/>
        <w:jc w:val="both"/>
        <w:rPr>
          <w:rFonts w:ascii="Arial" w:hAnsi="Arial" w:cs="Arial"/>
          <w:sz w:val="18"/>
          <w:szCs w:val="18"/>
        </w:rPr>
      </w:pPr>
      <w:r w:rsidRPr="00CF0097">
        <w:rPr>
          <w:rFonts w:ascii="Arial" w:hAnsi="Arial" w:cs="Arial"/>
          <w:sz w:val="18"/>
          <w:szCs w:val="18"/>
        </w:rPr>
        <w:t>r</w:t>
      </w:r>
      <w:r w:rsidR="00D50DC9" w:rsidRPr="00CF0097">
        <w:rPr>
          <w:rFonts w:ascii="Arial" w:hAnsi="Arial" w:cs="Arial"/>
          <w:sz w:val="18"/>
          <w:szCs w:val="18"/>
        </w:rPr>
        <w:t xml:space="preserve">azpisna dokumentacija </w:t>
      </w:r>
      <w:r w:rsidR="00E10734" w:rsidRPr="00CF0097">
        <w:rPr>
          <w:rFonts w:ascii="Arial" w:hAnsi="Arial" w:cs="Arial"/>
          <w:sz w:val="18"/>
          <w:szCs w:val="18"/>
        </w:rPr>
        <w:t xml:space="preserve">vodilnega </w:t>
      </w:r>
      <w:r w:rsidR="00D50DC9" w:rsidRPr="00CF0097">
        <w:rPr>
          <w:rFonts w:ascii="Arial" w:hAnsi="Arial" w:cs="Arial"/>
          <w:sz w:val="18"/>
          <w:szCs w:val="18"/>
        </w:rPr>
        <w:t>naročnika</w:t>
      </w:r>
      <w:r w:rsidR="007A1CE0" w:rsidRPr="00CF0097">
        <w:rPr>
          <w:rFonts w:ascii="Arial" w:hAnsi="Arial" w:cs="Arial"/>
          <w:sz w:val="18"/>
          <w:szCs w:val="18"/>
        </w:rPr>
        <w:t xml:space="preserve"> št. __________________</w:t>
      </w:r>
    </w:p>
    <w:p w14:paraId="01B4FB83" w14:textId="2D4E553E" w:rsidR="001405F9" w:rsidRPr="00CF0097" w:rsidRDefault="001405F9" w:rsidP="00C45FF1">
      <w:pPr>
        <w:spacing w:after="0"/>
        <w:jc w:val="both"/>
        <w:rPr>
          <w:rFonts w:ascii="Arial" w:hAnsi="Arial" w:cs="Arial"/>
          <w:sz w:val="18"/>
          <w:szCs w:val="18"/>
        </w:rPr>
      </w:pPr>
    </w:p>
    <w:p w14:paraId="12EE5ECB" w14:textId="7AEA59D0" w:rsidR="000E1B78" w:rsidRPr="00CF0097" w:rsidRDefault="000E1B78" w:rsidP="00C45FF1">
      <w:pPr>
        <w:spacing w:after="0"/>
        <w:jc w:val="both"/>
        <w:rPr>
          <w:rFonts w:ascii="Arial" w:hAnsi="Arial" w:cs="Arial"/>
          <w:sz w:val="18"/>
          <w:szCs w:val="18"/>
        </w:rPr>
      </w:pPr>
    </w:p>
    <w:p w14:paraId="791F9104" w14:textId="77777777" w:rsidR="001405F9" w:rsidRPr="00CF0097" w:rsidRDefault="001405F9" w:rsidP="00C45FF1">
      <w:pPr>
        <w:spacing w:after="0"/>
        <w:jc w:val="both"/>
        <w:rPr>
          <w:rFonts w:ascii="Arial" w:hAnsi="Arial" w:cs="Arial"/>
          <w:sz w:val="18"/>
          <w:szCs w:val="18"/>
        </w:rPr>
      </w:pPr>
    </w:p>
    <w:p w14:paraId="2F172DAA" w14:textId="4B8A1256"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 xml:space="preserve">člen </w:t>
      </w:r>
    </w:p>
    <w:p w14:paraId="273FA2B5" w14:textId="77777777" w:rsidR="00C45FF1" w:rsidRPr="00CF0097" w:rsidRDefault="00C45FF1" w:rsidP="00C45FF1">
      <w:pPr>
        <w:spacing w:after="0"/>
        <w:jc w:val="center"/>
        <w:rPr>
          <w:rFonts w:ascii="Arial" w:hAnsi="Arial" w:cs="Arial"/>
          <w:sz w:val="18"/>
          <w:szCs w:val="18"/>
        </w:rPr>
      </w:pPr>
    </w:p>
    <w:p w14:paraId="05F7D787" w14:textId="510B3921" w:rsidR="00C45FF1" w:rsidRPr="00CF0097" w:rsidRDefault="00C45FF1" w:rsidP="006536F9">
      <w:pPr>
        <w:spacing w:after="0"/>
        <w:jc w:val="center"/>
        <w:rPr>
          <w:rFonts w:ascii="Arial" w:hAnsi="Arial" w:cs="Arial"/>
          <w:sz w:val="18"/>
          <w:szCs w:val="18"/>
        </w:rPr>
      </w:pPr>
      <w:r w:rsidRPr="00CF0097">
        <w:rPr>
          <w:rFonts w:ascii="Arial" w:hAnsi="Arial" w:cs="Arial"/>
          <w:sz w:val="18"/>
          <w:szCs w:val="18"/>
        </w:rPr>
        <w:t>POGODBENA CENA</w:t>
      </w:r>
    </w:p>
    <w:p w14:paraId="03196527" w14:textId="004A389A" w:rsidR="006536F9" w:rsidRPr="00CF0097" w:rsidRDefault="006536F9" w:rsidP="00C45FF1">
      <w:pPr>
        <w:spacing w:after="0"/>
        <w:jc w:val="both"/>
        <w:rPr>
          <w:rFonts w:ascii="Arial" w:hAnsi="Arial" w:cs="Arial"/>
          <w:sz w:val="18"/>
          <w:szCs w:val="18"/>
        </w:rPr>
      </w:pPr>
    </w:p>
    <w:tbl>
      <w:tblPr>
        <w:tblW w:w="8646" w:type="dxa"/>
        <w:tblInd w:w="119" w:type="dxa"/>
        <w:tblBorders>
          <w:top w:val="double" w:sz="6" w:space="0" w:color="000000"/>
          <w:left w:val="double" w:sz="6" w:space="0" w:color="000000"/>
          <w:bottom w:val="double" w:sz="6" w:space="0" w:color="000000"/>
          <w:right w:val="double" w:sz="6" w:space="0" w:color="000000"/>
          <w:insideH w:val="single" w:sz="4" w:space="0" w:color="auto"/>
          <w:insideV w:val="single" w:sz="4" w:space="0" w:color="auto"/>
        </w:tblBorders>
        <w:tblLook w:val="01E0" w:firstRow="1" w:lastRow="1" w:firstColumn="1" w:lastColumn="1" w:noHBand="0" w:noVBand="0"/>
      </w:tblPr>
      <w:tblGrid>
        <w:gridCol w:w="5103"/>
        <w:gridCol w:w="851"/>
        <w:gridCol w:w="2692"/>
      </w:tblGrid>
      <w:tr w:rsidR="00EB15C8" w:rsidRPr="00CF0097" w14:paraId="13A27725" w14:textId="77777777" w:rsidTr="00B01F9A">
        <w:trPr>
          <w:trHeight w:val="393"/>
        </w:trPr>
        <w:tc>
          <w:tcPr>
            <w:tcW w:w="5103" w:type="dxa"/>
            <w:shd w:val="clear" w:color="auto" w:fill="D9D9D9" w:themeFill="background1" w:themeFillShade="D9"/>
            <w:vAlign w:val="center"/>
          </w:tcPr>
          <w:p w14:paraId="5687767A" w14:textId="77777777" w:rsidR="00EB15C8" w:rsidRPr="00CF0097" w:rsidRDefault="00EB15C8" w:rsidP="00B01F9A">
            <w:pPr>
              <w:spacing w:after="0" w:line="240" w:lineRule="auto"/>
              <w:rPr>
                <w:rFonts w:ascii="Arial" w:eastAsia="Times New Roman" w:hAnsi="Arial" w:cs="Arial"/>
                <w:b/>
                <w:sz w:val="18"/>
                <w:szCs w:val="18"/>
                <w:lang w:val="x-none" w:eastAsia="x-none"/>
              </w:rPr>
            </w:pPr>
            <w:r w:rsidRPr="00CF0097">
              <w:rPr>
                <w:rFonts w:ascii="Arial" w:eastAsia="Times New Roman" w:hAnsi="Arial" w:cs="Arial"/>
                <w:sz w:val="18"/>
                <w:szCs w:val="18"/>
                <w:lang w:eastAsia="x-none"/>
              </w:rPr>
              <w:t xml:space="preserve">Skupna ponudbena cena brez </w:t>
            </w:r>
            <w:r w:rsidRPr="00CF0097">
              <w:rPr>
                <w:rFonts w:ascii="Arial" w:eastAsia="Times New Roman" w:hAnsi="Arial" w:cs="Arial"/>
                <w:sz w:val="18"/>
                <w:szCs w:val="18"/>
                <w:lang w:val="x-none" w:eastAsia="x-none"/>
              </w:rPr>
              <w:t>DDV</w:t>
            </w:r>
          </w:p>
        </w:tc>
        <w:tc>
          <w:tcPr>
            <w:tcW w:w="3543" w:type="dxa"/>
            <w:gridSpan w:val="2"/>
            <w:shd w:val="clear" w:color="auto" w:fill="D9D9D9" w:themeFill="background1" w:themeFillShade="D9"/>
            <w:vAlign w:val="center"/>
          </w:tcPr>
          <w:p w14:paraId="25D9125E" w14:textId="77777777" w:rsidR="00EB15C8" w:rsidRPr="00CF0097" w:rsidRDefault="00EB15C8" w:rsidP="00B01F9A">
            <w:pPr>
              <w:spacing w:after="120" w:line="240" w:lineRule="auto"/>
              <w:jc w:val="right"/>
              <w:rPr>
                <w:rFonts w:ascii="Arial" w:eastAsia="Times New Roman" w:hAnsi="Arial" w:cs="Arial"/>
                <w:b/>
                <w:bCs/>
                <w:sz w:val="18"/>
                <w:szCs w:val="18"/>
                <w:lang w:eastAsia="x-none"/>
              </w:rPr>
            </w:pPr>
            <w:r w:rsidRPr="00CF0097">
              <w:rPr>
                <w:rFonts w:ascii="Arial" w:eastAsia="Times New Roman" w:hAnsi="Arial" w:cs="Arial"/>
                <w:b/>
                <w:bCs/>
                <w:sz w:val="18"/>
                <w:szCs w:val="18"/>
                <w:lang w:eastAsia="x-none"/>
              </w:rPr>
              <w:t>EUR</w:t>
            </w:r>
          </w:p>
        </w:tc>
      </w:tr>
      <w:tr w:rsidR="00EB15C8" w:rsidRPr="00CF0097" w14:paraId="014EB93B" w14:textId="77777777" w:rsidTr="00B01F9A">
        <w:trPr>
          <w:trHeight w:val="393"/>
        </w:trPr>
        <w:tc>
          <w:tcPr>
            <w:tcW w:w="5103" w:type="dxa"/>
            <w:shd w:val="clear" w:color="auto" w:fill="auto"/>
            <w:vAlign w:val="center"/>
          </w:tcPr>
          <w:p w14:paraId="5AC1757F" w14:textId="77777777" w:rsidR="00EB15C8" w:rsidRPr="00CF0097" w:rsidRDefault="00EB15C8" w:rsidP="00B01F9A">
            <w:pPr>
              <w:spacing w:after="0" w:line="240" w:lineRule="auto"/>
              <w:rPr>
                <w:rFonts w:ascii="Arial" w:eastAsia="Times New Roman" w:hAnsi="Arial" w:cs="Arial"/>
                <w:sz w:val="18"/>
                <w:szCs w:val="18"/>
                <w:lang w:eastAsia="x-none"/>
              </w:rPr>
            </w:pPr>
            <w:r w:rsidRPr="00CF0097">
              <w:rPr>
                <w:rFonts w:ascii="Arial" w:eastAsia="Times New Roman" w:hAnsi="Arial" w:cs="Arial"/>
                <w:sz w:val="18"/>
                <w:szCs w:val="18"/>
                <w:lang w:eastAsia="x-none"/>
              </w:rPr>
              <w:t>Popust</w:t>
            </w:r>
          </w:p>
        </w:tc>
        <w:tc>
          <w:tcPr>
            <w:tcW w:w="851" w:type="dxa"/>
            <w:shd w:val="clear" w:color="auto" w:fill="auto"/>
            <w:vAlign w:val="center"/>
          </w:tcPr>
          <w:p w14:paraId="4AC565AC" w14:textId="77777777" w:rsidR="00EB15C8" w:rsidRPr="00CF0097" w:rsidRDefault="00EB15C8" w:rsidP="00B01F9A">
            <w:pPr>
              <w:spacing w:after="120" w:line="240" w:lineRule="auto"/>
              <w:jc w:val="right"/>
              <w:rPr>
                <w:rFonts w:ascii="Arial" w:eastAsia="Times New Roman" w:hAnsi="Arial" w:cs="Arial"/>
                <w:b/>
                <w:bCs/>
                <w:sz w:val="18"/>
                <w:szCs w:val="18"/>
                <w:lang w:eastAsia="x-none"/>
              </w:rPr>
            </w:pPr>
            <w:r w:rsidRPr="00CF0097">
              <w:rPr>
                <w:rFonts w:ascii="Arial" w:eastAsia="Times New Roman" w:hAnsi="Arial" w:cs="Arial"/>
                <w:b/>
                <w:bCs/>
                <w:sz w:val="18"/>
                <w:szCs w:val="18"/>
                <w:lang w:eastAsia="x-none"/>
              </w:rPr>
              <w:t>%</w:t>
            </w:r>
          </w:p>
        </w:tc>
        <w:tc>
          <w:tcPr>
            <w:tcW w:w="2692" w:type="dxa"/>
            <w:shd w:val="clear" w:color="auto" w:fill="auto"/>
            <w:vAlign w:val="center"/>
          </w:tcPr>
          <w:p w14:paraId="11DA5DD7" w14:textId="77777777" w:rsidR="00EB15C8" w:rsidRPr="00CF0097" w:rsidRDefault="00EB15C8" w:rsidP="00B01F9A">
            <w:pPr>
              <w:spacing w:after="120" w:line="240" w:lineRule="auto"/>
              <w:jc w:val="right"/>
              <w:rPr>
                <w:rFonts w:ascii="Arial" w:eastAsia="Times New Roman" w:hAnsi="Arial" w:cs="Arial"/>
                <w:b/>
                <w:bCs/>
                <w:sz w:val="18"/>
                <w:szCs w:val="18"/>
                <w:lang w:eastAsia="x-none"/>
              </w:rPr>
            </w:pPr>
            <w:r w:rsidRPr="00CF0097">
              <w:rPr>
                <w:rFonts w:ascii="Arial" w:eastAsia="Times New Roman" w:hAnsi="Arial" w:cs="Arial"/>
                <w:b/>
                <w:bCs/>
                <w:sz w:val="18"/>
                <w:szCs w:val="18"/>
                <w:lang w:eastAsia="x-none"/>
              </w:rPr>
              <w:t>EUR</w:t>
            </w:r>
          </w:p>
        </w:tc>
      </w:tr>
      <w:tr w:rsidR="00EB15C8" w:rsidRPr="00CF0097" w14:paraId="7915A28B" w14:textId="77777777" w:rsidTr="00B01F9A">
        <w:trPr>
          <w:trHeight w:val="393"/>
        </w:trPr>
        <w:tc>
          <w:tcPr>
            <w:tcW w:w="5103" w:type="dxa"/>
            <w:shd w:val="clear" w:color="auto" w:fill="D9D9D9" w:themeFill="background1" w:themeFillShade="D9"/>
            <w:vAlign w:val="center"/>
          </w:tcPr>
          <w:p w14:paraId="4424C1C8" w14:textId="77777777" w:rsidR="00EB15C8" w:rsidRPr="00CF0097" w:rsidRDefault="00EB15C8" w:rsidP="00B01F9A">
            <w:pPr>
              <w:spacing w:after="0" w:line="240" w:lineRule="auto"/>
              <w:rPr>
                <w:rFonts w:ascii="Arial" w:eastAsia="Times New Roman" w:hAnsi="Arial" w:cs="Arial"/>
                <w:b/>
                <w:sz w:val="18"/>
                <w:szCs w:val="18"/>
                <w:lang w:eastAsia="x-none"/>
              </w:rPr>
            </w:pPr>
            <w:r w:rsidRPr="00CF0097">
              <w:rPr>
                <w:rFonts w:ascii="Arial" w:eastAsia="Times New Roman" w:hAnsi="Arial" w:cs="Arial"/>
                <w:b/>
                <w:sz w:val="18"/>
                <w:szCs w:val="18"/>
                <w:lang w:eastAsia="x-none"/>
              </w:rPr>
              <w:t>Skupna ponudbena cena brez DDV s popustom</w:t>
            </w:r>
          </w:p>
        </w:tc>
        <w:tc>
          <w:tcPr>
            <w:tcW w:w="3543" w:type="dxa"/>
            <w:gridSpan w:val="2"/>
            <w:shd w:val="clear" w:color="auto" w:fill="D9D9D9" w:themeFill="background1" w:themeFillShade="D9"/>
            <w:vAlign w:val="center"/>
          </w:tcPr>
          <w:p w14:paraId="512AFC15" w14:textId="77777777" w:rsidR="00EB15C8" w:rsidRPr="00CF0097" w:rsidRDefault="00EB15C8" w:rsidP="00B01F9A">
            <w:pPr>
              <w:spacing w:after="120" w:line="240" w:lineRule="auto"/>
              <w:jc w:val="right"/>
              <w:rPr>
                <w:rFonts w:ascii="Arial" w:eastAsia="Times New Roman" w:hAnsi="Arial" w:cs="Arial"/>
                <w:b/>
                <w:sz w:val="18"/>
                <w:szCs w:val="18"/>
                <w:lang w:eastAsia="x-none"/>
              </w:rPr>
            </w:pPr>
            <w:r w:rsidRPr="00CF0097">
              <w:rPr>
                <w:rFonts w:ascii="Arial" w:eastAsia="Times New Roman" w:hAnsi="Arial" w:cs="Arial"/>
                <w:b/>
                <w:sz w:val="18"/>
                <w:szCs w:val="18"/>
                <w:lang w:eastAsia="x-none"/>
              </w:rPr>
              <w:t>EUR</w:t>
            </w:r>
          </w:p>
        </w:tc>
      </w:tr>
      <w:tr w:rsidR="00EB15C8" w:rsidRPr="00CF0097" w14:paraId="144CF324" w14:textId="77777777" w:rsidTr="00B01F9A">
        <w:trPr>
          <w:trHeight w:val="393"/>
        </w:trPr>
        <w:tc>
          <w:tcPr>
            <w:tcW w:w="5103" w:type="dxa"/>
            <w:shd w:val="clear" w:color="auto" w:fill="auto"/>
            <w:vAlign w:val="center"/>
          </w:tcPr>
          <w:p w14:paraId="4E09A46F" w14:textId="77777777" w:rsidR="00EB15C8" w:rsidRPr="00CF0097" w:rsidRDefault="00EB15C8" w:rsidP="00B01F9A">
            <w:pPr>
              <w:spacing w:after="0" w:line="240" w:lineRule="auto"/>
              <w:rPr>
                <w:rFonts w:ascii="Arial" w:eastAsia="Times New Roman" w:hAnsi="Arial" w:cs="Arial"/>
                <w:sz w:val="18"/>
                <w:szCs w:val="18"/>
                <w:lang w:eastAsia="x-none"/>
              </w:rPr>
            </w:pPr>
            <w:r w:rsidRPr="00CF0097">
              <w:rPr>
                <w:rFonts w:ascii="Arial" w:eastAsia="Times New Roman" w:hAnsi="Arial" w:cs="Arial"/>
                <w:sz w:val="18"/>
                <w:szCs w:val="18"/>
                <w:lang w:eastAsia="x-none"/>
              </w:rPr>
              <w:t>DDV (22%)</w:t>
            </w:r>
          </w:p>
        </w:tc>
        <w:tc>
          <w:tcPr>
            <w:tcW w:w="3543" w:type="dxa"/>
            <w:gridSpan w:val="2"/>
            <w:shd w:val="clear" w:color="auto" w:fill="auto"/>
            <w:vAlign w:val="center"/>
          </w:tcPr>
          <w:p w14:paraId="62F60C91" w14:textId="77777777" w:rsidR="00EB15C8" w:rsidRPr="00CF0097" w:rsidRDefault="00EB15C8" w:rsidP="00B01F9A">
            <w:pPr>
              <w:spacing w:after="120" w:line="240" w:lineRule="auto"/>
              <w:jc w:val="right"/>
              <w:rPr>
                <w:rFonts w:ascii="Arial" w:eastAsia="Times New Roman" w:hAnsi="Arial" w:cs="Arial"/>
                <w:b/>
                <w:sz w:val="18"/>
                <w:szCs w:val="18"/>
                <w:lang w:eastAsia="x-none"/>
              </w:rPr>
            </w:pPr>
            <w:r w:rsidRPr="00CF0097">
              <w:rPr>
                <w:rFonts w:ascii="Arial" w:eastAsia="Times New Roman" w:hAnsi="Arial" w:cs="Arial"/>
                <w:b/>
                <w:sz w:val="18"/>
                <w:szCs w:val="18"/>
                <w:lang w:eastAsia="x-none"/>
              </w:rPr>
              <w:t>EUR</w:t>
            </w:r>
          </w:p>
        </w:tc>
      </w:tr>
      <w:tr w:rsidR="00EB15C8" w:rsidRPr="00CF0097" w14:paraId="37D00547" w14:textId="77777777" w:rsidTr="00B01F9A">
        <w:trPr>
          <w:trHeight w:val="802"/>
        </w:trPr>
        <w:tc>
          <w:tcPr>
            <w:tcW w:w="5103" w:type="dxa"/>
            <w:shd w:val="clear" w:color="auto" w:fill="D9D9D9" w:themeFill="background1" w:themeFillShade="D9"/>
            <w:vAlign w:val="center"/>
          </w:tcPr>
          <w:p w14:paraId="67186519" w14:textId="77777777" w:rsidR="00EB15C8" w:rsidRPr="00CF0097" w:rsidRDefault="00EB15C8" w:rsidP="00B01F9A">
            <w:pPr>
              <w:spacing w:after="0" w:line="240" w:lineRule="auto"/>
              <w:rPr>
                <w:rFonts w:ascii="Arial" w:eastAsia="Times New Roman" w:hAnsi="Arial" w:cs="Arial"/>
                <w:b/>
                <w:sz w:val="18"/>
                <w:szCs w:val="18"/>
                <w:lang w:eastAsia="x-none"/>
              </w:rPr>
            </w:pPr>
            <w:r w:rsidRPr="00CF0097">
              <w:rPr>
                <w:rFonts w:ascii="Arial" w:eastAsia="Times New Roman" w:hAnsi="Arial" w:cs="Arial"/>
                <w:b/>
                <w:sz w:val="18"/>
                <w:szCs w:val="18"/>
                <w:lang w:eastAsia="x-none"/>
              </w:rPr>
              <w:t>Skupaj z DDV</w:t>
            </w:r>
          </w:p>
        </w:tc>
        <w:tc>
          <w:tcPr>
            <w:tcW w:w="3543" w:type="dxa"/>
            <w:gridSpan w:val="2"/>
            <w:shd w:val="clear" w:color="auto" w:fill="D9D9D9" w:themeFill="background1" w:themeFillShade="D9"/>
            <w:vAlign w:val="center"/>
          </w:tcPr>
          <w:p w14:paraId="2DEB52B0" w14:textId="77777777" w:rsidR="00EB15C8" w:rsidRPr="00CF0097" w:rsidRDefault="00EB15C8" w:rsidP="00B01F9A">
            <w:pPr>
              <w:spacing w:after="120" w:line="240" w:lineRule="auto"/>
              <w:jc w:val="right"/>
              <w:rPr>
                <w:rFonts w:ascii="Arial" w:eastAsia="Times New Roman" w:hAnsi="Arial" w:cs="Arial"/>
                <w:b/>
                <w:sz w:val="18"/>
                <w:szCs w:val="18"/>
                <w:lang w:eastAsia="x-none"/>
              </w:rPr>
            </w:pPr>
            <w:r w:rsidRPr="00CF0097">
              <w:rPr>
                <w:rFonts w:ascii="Arial" w:eastAsia="Times New Roman" w:hAnsi="Arial" w:cs="Arial"/>
                <w:b/>
                <w:sz w:val="18"/>
                <w:szCs w:val="18"/>
                <w:lang w:eastAsia="x-none"/>
              </w:rPr>
              <w:t>EUR</w:t>
            </w:r>
          </w:p>
        </w:tc>
      </w:tr>
    </w:tbl>
    <w:p w14:paraId="3A6A1E9A" w14:textId="137A14CE" w:rsidR="006536F9" w:rsidRPr="00CF0097" w:rsidRDefault="006536F9" w:rsidP="00C45FF1">
      <w:pPr>
        <w:spacing w:after="0"/>
        <w:jc w:val="both"/>
        <w:rPr>
          <w:rFonts w:ascii="Arial" w:hAnsi="Arial" w:cs="Arial"/>
          <w:sz w:val="18"/>
          <w:szCs w:val="18"/>
        </w:rPr>
      </w:pPr>
    </w:p>
    <w:p w14:paraId="4D7CE778" w14:textId="77777777" w:rsidR="00EB15C8" w:rsidRPr="00CF0097" w:rsidRDefault="00EB15C8" w:rsidP="00C45FF1">
      <w:pPr>
        <w:spacing w:after="0"/>
        <w:jc w:val="both"/>
        <w:rPr>
          <w:rFonts w:ascii="Arial" w:hAnsi="Arial" w:cs="Arial"/>
          <w:sz w:val="18"/>
          <w:szCs w:val="18"/>
        </w:rPr>
      </w:pPr>
    </w:p>
    <w:p w14:paraId="10140926" w14:textId="77777777" w:rsidR="00C45FF1" w:rsidRPr="00CF0097" w:rsidRDefault="00C45FF1" w:rsidP="00C45FF1">
      <w:pPr>
        <w:spacing w:after="0"/>
        <w:jc w:val="both"/>
        <w:rPr>
          <w:rFonts w:ascii="Arial" w:hAnsi="Arial" w:cs="Arial"/>
          <w:sz w:val="18"/>
          <w:szCs w:val="18"/>
        </w:rPr>
      </w:pPr>
      <w:r w:rsidRPr="00CF0097">
        <w:rPr>
          <w:rFonts w:ascii="Arial" w:hAnsi="Arial" w:cs="Arial"/>
          <w:sz w:val="18"/>
          <w:szCs w:val="18"/>
        </w:rPr>
        <w:t>(z besedo______________________________________)</w:t>
      </w:r>
    </w:p>
    <w:p w14:paraId="6BAFA5A2" w14:textId="77777777" w:rsidR="00C45FF1" w:rsidRPr="00CF0097" w:rsidRDefault="00C45FF1" w:rsidP="00C45FF1">
      <w:pPr>
        <w:spacing w:after="0"/>
        <w:jc w:val="both"/>
        <w:rPr>
          <w:rFonts w:ascii="Arial" w:hAnsi="Arial" w:cs="Arial"/>
          <w:sz w:val="18"/>
          <w:szCs w:val="18"/>
        </w:rPr>
      </w:pPr>
    </w:p>
    <w:p w14:paraId="6054BED5" w14:textId="529B077E" w:rsidR="00477FE2" w:rsidRPr="00CF0097" w:rsidRDefault="00C45FF1" w:rsidP="00477FE2">
      <w:pPr>
        <w:jc w:val="both"/>
        <w:rPr>
          <w:rFonts w:ascii="Arial" w:hAnsi="Arial" w:cs="Arial"/>
          <w:sz w:val="18"/>
          <w:szCs w:val="18"/>
        </w:rPr>
      </w:pPr>
      <w:r w:rsidRPr="00CF0097">
        <w:rPr>
          <w:rFonts w:ascii="Arial" w:hAnsi="Arial" w:cs="Arial"/>
          <w:sz w:val="18"/>
          <w:szCs w:val="18"/>
        </w:rPr>
        <w:lastRenderedPageBreak/>
        <w:t xml:space="preserve">Pogodbene cene vključujejo vse storitve, zahtevane v </w:t>
      </w:r>
      <w:r w:rsidR="001405F9" w:rsidRPr="00CF0097">
        <w:rPr>
          <w:rFonts w:ascii="Arial" w:hAnsi="Arial" w:cs="Arial"/>
          <w:sz w:val="18"/>
          <w:szCs w:val="18"/>
        </w:rPr>
        <w:t>razpisni dokumentaciji</w:t>
      </w:r>
      <w:r w:rsidR="00BE61CD" w:rsidRPr="00CF0097">
        <w:rPr>
          <w:rFonts w:ascii="Arial" w:hAnsi="Arial" w:cs="Arial"/>
          <w:sz w:val="18"/>
          <w:szCs w:val="18"/>
        </w:rPr>
        <w:t xml:space="preserve"> </w:t>
      </w:r>
      <w:r w:rsidRPr="00CF0097">
        <w:rPr>
          <w:rFonts w:ascii="Arial" w:hAnsi="Arial" w:cs="Arial"/>
          <w:sz w:val="18"/>
          <w:szCs w:val="18"/>
        </w:rPr>
        <w:t>in določilih te pogodbe, ter so fiksne in nespremenljive ves čas trajanja pogodbe. V skupni pogodbeni ceni so zajeti vsi stroški.</w:t>
      </w:r>
      <w:r w:rsidR="00C74351">
        <w:rPr>
          <w:rFonts w:ascii="Arial" w:hAnsi="Arial" w:cs="Arial"/>
          <w:sz w:val="18"/>
          <w:szCs w:val="18"/>
        </w:rPr>
        <w:t xml:space="preserve"> Morebitni popust je naveden v </w:t>
      </w:r>
      <w:r w:rsidR="009047F5">
        <w:rPr>
          <w:rFonts w:ascii="Arial" w:hAnsi="Arial" w:cs="Arial"/>
          <w:sz w:val="18"/>
          <w:szCs w:val="18"/>
        </w:rPr>
        <w:t>p</w:t>
      </w:r>
      <w:r w:rsidR="00C74351">
        <w:rPr>
          <w:rFonts w:ascii="Arial" w:hAnsi="Arial" w:cs="Arial"/>
          <w:sz w:val="18"/>
          <w:szCs w:val="18"/>
        </w:rPr>
        <w:t xml:space="preserve">ostavki </w:t>
      </w:r>
      <w:r w:rsidR="009047F5">
        <w:rPr>
          <w:rFonts w:ascii="Arial" w:hAnsi="Arial" w:cs="Arial"/>
          <w:sz w:val="18"/>
          <w:szCs w:val="18"/>
        </w:rPr>
        <w:t>P</w:t>
      </w:r>
      <w:r w:rsidR="00C74351">
        <w:rPr>
          <w:rFonts w:ascii="Arial" w:hAnsi="Arial" w:cs="Arial"/>
          <w:sz w:val="18"/>
          <w:szCs w:val="18"/>
        </w:rPr>
        <w:t>opust</w:t>
      </w:r>
      <w:r w:rsidR="00C74351" w:rsidRPr="00C74351">
        <w:rPr>
          <w:rFonts w:ascii="Arial" w:hAnsi="Arial" w:cs="Arial"/>
          <w:sz w:val="18"/>
          <w:szCs w:val="18"/>
        </w:rPr>
        <w:t>.</w:t>
      </w:r>
      <w:r w:rsidRPr="00CF0097">
        <w:rPr>
          <w:rFonts w:ascii="Arial" w:hAnsi="Arial" w:cs="Arial"/>
          <w:sz w:val="18"/>
          <w:szCs w:val="18"/>
        </w:rPr>
        <w:t xml:space="preserve"> </w:t>
      </w:r>
      <w:r w:rsidR="00C74351">
        <w:rPr>
          <w:rFonts w:ascii="Arial" w:hAnsi="Arial" w:cs="Arial"/>
          <w:sz w:val="18"/>
          <w:szCs w:val="18"/>
        </w:rPr>
        <w:t>DDV se bo obračunaval skladno z veljavno zakonodajo</w:t>
      </w:r>
      <w:r w:rsidR="00477FE2" w:rsidRPr="00CF0097">
        <w:rPr>
          <w:rFonts w:ascii="Arial" w:hAnsi="Arial" w:cs="Arial"/>
          <w:sz w:val="18"/>
          <w:szCs w:val="18"/>
        </w:rPr>
        <w:t xml:space="preserve">. </w:t>
      </w:r>
    </w:p>
    <w:p w14:paraId="5222C22F" w14:textId="77777777" w:rsidR="00C45FF1" w:rsidRPr="00CF0097" w:rsidRDefault="00C45FF1" w:rsidP="00C45FF1">
      <w:pPr>
        <w:widowControl w:val="0"/>
        <w:suppressAutoHyphens/>
        <w:spacing w:after="0"/>
        <w:ind w:left="360"/>
        <w:jc w:val="center"/>
        <w:rPr>
          <w:rFonts w:ascii="Arial" w:hAnsi="Arial" w:cs="Arial"/>
          <w:b/>
          <w:sz w:val="18"/>
          <w:szCs w:val="18"/>
        </w:rPr>
      </w:pPr>
    </w:p>
    <w:p w14:paraId="1A806270" w14:textId="647F2B75" w:rsidR="00C45FF1" w:rsidRPr="00CF0097" w:rsidRDefault="00C45FF1">
      <w:pPr>
        <w:pStyle w:val="Odstavekseznama"/>
        <w:widowControl w:val="0"/>
        <w:numPr>
          <w:ilvl w:val="0"/>
          <w:numId w:val="31"/>
        </w:numPr>
        <w:suppressAutoHyphens/>
        <w:spacing w:after="0"/>
        <w:jc w:val="center"/>
        <w:rPr>
          <w:rFonts w:ascii="Arial" w:hAnsi="Arial" w:cs="Arial"/>
          <w:sz w:val="18"/>
          <w:szCs w:val="18"/>
        </w:rPr>
      </w:pPr>
      <w:r w:rsidRPr="00CF0097">
        <w:rPr>
          <w:rFonts w:ascii="Arial" w:hAnsi="Arial" w:cs="Arial"/>
          <w:sz w:val="18"/>
          <w:szCs w:val="18"/>
        </w:rPr>
        <w:t>člen</w:t>
      </w:r>
    </w:p>
    <w:p w14:paraId="4A4D229A" w14:textId="4A6C2C18"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0C354577" w14:textId="13C1F93E"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r w:rsidR="00C45FF1" w:rsidRPr="00CF0097">
        <w:rPr>
          <w:rFonts w:ascii="Arial" w:hAnsi="Arial" w:cs="Arial"/>
          <w:sz w:val="18"/>
          <w:szCs w:val="18"/>
        </w:rPr>
        <w:t>ROKI</w:t>
      </w:r>
    </w:p>
    <w:p w14:paraId="13836B36" w14:textId="77777777" w:rsidR="00A52981" w:rsidRPr="00CF0097" w:rsidRDefault="00A52981" w:rsidP="00C45FF1">
      <w:pPr>
        <w:spacing w:after="0"/>
        <w:jc w:val="center"/>
        <w:rPr>
          <w:rFonts w:ascii="Arial" w:hAnsi="Arial" w:cs="Arial"/>
          <w:sz w:val="18"/>
          <w:szCs w:val="18"/>
        </w:rPr>
      </w:pPr>
    </w:p>
    <w:p w14:paraId="44201F0F" w14:textId="74E1D637" w:rsidR="006E65AD" w:rsidRPr="00CF0097" w:rsidRDefault="006E65AD" w:rsidP="006E65AD">
      <w:pPr>
        <w:spacing w:after="0" w:line="240" w:lineRule="auto"/>
        <w:jc w:val="both"/>
        <w:rPr>
          <w:rFonts w:ascii="Arial" w:hAnsi="Arial" w:cs="Arial"/>
          <w:sz w:val="18"/>
          <w:szCs w:val="18"/>
        </w:rPr>
      </w:pPr>
      <w:r w:rsidRPr="00CF0097">
        <w:rPr>
          <w:rFonts w:ascii="Arial" w:hAnsi="Arial" w:cs="Arial"/>
          <w:sz w:val="18"/>
          <w:szCs w:val="18"/>
        </w:rPr>
        <w:t>Rok izvedbe je 18 mesecev od podpisa pogodbe.</w:t>
      </w:r>
    </w:p>
    <w:p w14:paraId="5F9C044F" w14:textId="77777777" w:rsidR="006E65AD" w:rsidRPr="00CF0097" w:rsidRDefault="006E65AD" w:rsidP="006E65AD">
      <w:pPr>
        <w:spacing w:after="0" w:line="240" w:lineRule="auto"/>
        <w:jc w:val="both"/>
        <w:rPr>
          <w:rFonts w:ascii="Arial" w:hAnsi="Arial" w:cs="Arial"/>
          <w:sz w:val="18"/>
          <w:szCs w:val="18"/>
        </w:rPr>
      </w:pPr>
    </w:p>
    <w:p w14:paraId="74E9F8B9" w14:textId="7F5E45A7" w:rsidR="00A52981" w:rsidRPr="00CF0097" w:rsidRDefault="006E65AD" w:rsidP="006E65AD">
      <w:pPr>
        <w:spacing w:after="0" w:line="240" w:lineRule="auto"/>
        <w:jc w:val="both"/>
        <w:rPr>
          <w:rFonts w:ascii="Arial" w:hAnsi="Arial" w:cs="Arial"/>
          <w:sz w:val="18"/>
          <w:szCs w:val="18"/>
        </w:rPr>
      </w:pPr>
      <w:r w:rsidRPr="00CF0097">
        <w:rPr>
          <w:rFonts w:ascii="Arial" w:hAnsi="Arial" w:cs="Arial"/>
          <w:sz w:val="18"/>
          <w:szCs w:val="18"/>
        </w:rPr>
        <w:t>Za rok dokončanja del se šteje: predaja DGD dokumentacije z vsemi mnenji in soglasji za posamezne odseke.</w:t>
      </w:r>
    </w:p>
    <w:p w14:paraId="5EA31AA4" w14:textId="77777777" w:rsidR="006E65AD" w:rsidRPr="00CF0097" w:rsidRDefault="006E65AD" w:rsidP="006E65AD">
      <w:pPr>
        <w:spacing w:after="0" w:line="240" w:lineRule="auto"/>
        <w:jc w:val="both"/>
        <w:rPr>
          <w:rFonts w:ascii="Arial" w:hAnsi="Arial" w:cs="Arial"/>
          <w:sz w:val="18"/>
          <w:szCs w:val="18"/>
        </w:rPr>
      </w:pPr>
    </w:p>
    <w:p w14:paraId="3EBAF3ED" w14:textId="7ADBF285"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člen</w:t>
      </w:r>
    </w:p>
    <w:p w14:paraId="252C8E16" w14:textId="77777777" w:rsidR="00C45FF1" w:rsidRPr="00CF0097" w:rsidRDefault="00C45FF1" w:rsidP="00C45FF1">
      <w:pPr>
        <w:spacing w:after="0"/>
        <w:jc w:val="center"/>
        <w:rPr>
          <w:rFonts w:ascii="Arial" w:hAnsi="Arial" w:cs="Arial"/>
          <w:color w:val="000000"/>
          <w:sz w:val="18"/>
          <w:szCs w:val="18"/>
        </w:rPr>
      </w:pPr>
    </w:p>
    <w:p w14:paraId="43E282AF" w14:textId="68DEB32D" w:rsidR="00A52981" w:rsidRPr="00CF0097" w:rsidRDefault="00C45FF1" w:rsidP="00FD17BC">
      <w:pPr>
        <w:spacing w:after="0"/>
        <w:jc w:val="center"/>
        <w:rPr>
          <w:rFonts w:ascii="Arial" w:hAnsi="Arial" w:cs="Arial"/>
          <w:color w:val="000000"/>
          <w:sz w:val="18"/>
          <w:szCs w:val="18"/>
        </w:rPr>
      </w:pPr>
      <w:r w:rsidRPr="00CF0097">
        <w:rPr>
          <w:rFonts w:ascii="Arial" w:hAnsi="Arial" w:cs="Arial"/>
          <w:color w:val="000000"/>
          <w:sz w:val="18"/>
          <w:szCs w:val="18"/>
        </w:rPr>
        <w:t>NAČIN PLAČILA</w:t>
      </w:r>
    </w:p>
    <w:p w14:paraId="428CA4F5" w14:textId="77777777" w:rsidR="00FD17BC" w:rsidRPr="00CF0097" w:rsidRDefault="00FD17BC" w:rsidP="00FD17BC">
      <w:pPr>
        <w:spacing w:after="0"/>
        <w:jc w:val="center"/>
        <w:rPr>
          <w:rFonts w:ascii="Arial" w:hAnsi="Arial" w:cs="Arial"/>
          <w:color w:val="000000"/>
          <w:sz w:val="18"/>
          <w:szCs w:val="18"/>
        </w:rPr>
      </w:pPr>
    </w:p>
    <w:p w14:paraId="55271F14" w14:textId="77777777" w:rsidR="00FD17BC" w:rsidRPr="00CF0097" w:rsidRDefault="00FD17BC" w:rsidP="00FD17BC">
      <w:pPr>
        <w:rPr>
          <w:rFonts w:ascii="Arial" w:hAnsi="Arial" w:cs="Arial"/>
          <w:sz w:val="18"/>
          <w:szCs w:val="18"/>
        </w:rPr>
      </w:pPr>
      <w:r w:rsidRPr="00CF0097">
        <w:rPr>
          <w:rFonts w:ascii="Arial" w:hAnsi="Arial" w:cs="Arial"/>
          <w:sz w:val="18"/>
          <w:szCs w:val="18"/>
        </w:rPr>
        <w:t>Za vsak odsek se obračun vrši v 3 situacijah. Razdeli se po naslednjem ključu:</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3928"/>
        <w:gridCol w:w="2045"/>
      </w:tblGrid>
      <w:tr w:rsidR="00FD17BC" w:rsidRPr="00CF0097" w14:paraId="308629D8" w14:textId="77777777" w:rsidTr="00B01F9A">
        <w:tc>
          <w:tcPr>
            <w:tcW w:w="2957" w:type="dxa"/>
            <w:tcBorders>
              <w:top w:val="single" w:sz="4" w:space="0" w:color="auto"/>
              <w:left w:val="single" w:sz="4" w:space="0" w:color="auto"/>
              <w:bottom w:val="single" w:sz="4" w:space="0" w:color="auto"/>
              <w:right w:val="single" w:sz="4" w:space="0" w:color="auto"/>
            </w:tcBorders>
            <w:hideMark/>
          </w:tcPr>
          <w:p w14:paraId="58E019C8" w14:textId="77777777" w:rsidR="00FD17BC" w:rsidRPr="00CF0097" w:rsidRDefault="00FD17BC" w:rsidP="00B01F9A">
            <w:pPr>
              <w:jc w:val="center"/>
              <w:rPr>
                <w:rFonts w:ascii="Arial" w:hAnsi="Arial" w:cs="Arial"/>
                <w:b/>
                <w:bCs/>
                <w:sz w:val="18"/>
                <w:szCs w:val="18"/>
              </w:rPr>
            </w:pPr>
            <w:r w:rsidRPr="00CF0097">
              <w:rPr>
                <w:rFonts w:ascii="Arial" w:hAnsi="Arial" w:cs="Arial"/>
                <w:b/>
                <w:bCs/>
                <w:sz w:val="18"/>
                <w:szCs w:val="18"/>
              </w:rPr>
              <w:t>Situacija</w:t>
            </w:r>
          </w:p>
        </w:tc>
        <w:tc>
          <w:tcPr>
            <w:tcW w:w="3928" w:type="dxa"/>
            <w:tcBorders>
              <w:top w:val="single" w:sz="4" w:space="0" w:color="auto"/>
              <w:left w:val="single" w:sz="4" w:space="0" w:color="auto"/>
              <w:bottom w:val="single" w:sz="4" w:space="0" w:color="auto"/>
              <w:right w:val="single" w:sz="4" w:space="0" w:color="auto"/>
            </w:tcBorders>
            <w:hideMark/>
          </w:tcPr>
          <w:p w14:paraId="2849ED7E" w14:textId="77777777" w:rsidR="00FD17BC" w:rsidRPr="00CF0097" w:rsidRDefault="00FD17BC" w:rsidP="00B01F9A">
            <w:pPr>
              <w:jc w:val="center"/>
              <w:rPr>
                <w:rFonts w:ascii="Arial" w:hAnsi="Arial" w:cs="Arial"/>
                <w:b/>
                <w:bCs/>
                <w:sz w:val="18"/>
                <w:szCs w:val="18"/>
              </w:rPr>
            </w:pPr>
            <w:r w:rsidRPr="00CF0097">
              <w:rPr>
                <w:rFonts w:ascii="Arial" w:hAnsi="Arial" w:cs="Arial"/>
                <w:b/>
                <w:bCs/>
                <w:sz w:val="18"/>
                <w:szCs w:val="18"/>
              </w:rPr>
              <w:t>Faza projektiranja</w:t>
            </w:r>
          </w:p>
        </w:tc>
        <w:tc>
          <w:tcPr>
            <w:tcW w:w="2045" w:type="dxa"/>
            <w:tcBorders>
              <w:top w:val="single" w:sz="4" w:space="0" w:color="auto"/>
              <w:left w:val="single" w:sz="4" w:space="0" w:color="auto"/>
              <w:bottom w:val="single" w:sz="4" w:space="0" w:color="auto"/>
              <w:right w:val="single" w:sz="4" w:space="0" w:color="auto"/>
            </w:tcBorders>
            <w:hideMark/>
          </w:tcPr>
          <w:p w14:paraId="3728BA77" w14:textId="77777777" w:rsidR="00FD17BC" w:rsidRPr="00CF0097" w:rsidRDefault="00FD17BC" w:rsidP="00B01F9A">
            <w:pPr>
              <w:jc w:val="center"/>
              <w:rPr>
                <w:rFonts w:ascii="Arial" w:hAnsi="Arial" w:cs="Arial"/>
                <w:b/>
                <w:bCs/>
                <w:sz w:val="18"/>
                <w:szCs w:val="18"/>
              </w:rPr>
            </w:pPr>
            <w:r w:rsidRPr="00CF0097">
              <w:rPr>
                <w:rFonts w:ascii="Arial" w:hAnsi="Arial" w:cs="Arial"/>
                <w:b/>
                <w:bCs/>
                <w:sz w:val="18"/>
                <w:szCs w:val="18"/>
              </w:rPr>
              <w:t>Procent situacije</w:t>
            </w:r>
          </w:p>
        </w:tc>
      </w:tr>
      <w:tr w:rsidR="00FD17BC" w:rsidRPr="00CF0097" w14:paraId="1698E002" w14:textId="77777777" w:rsidTr="00B01F9A">
        <w:tc>
          <w:tcPr>
            <w:tcW w:w="2957" w:type="dxa"/>
            <w:tcBorders>
              <w:top w:val="single" w:sz="4" w:space="0" w:color="auto"/>
              <w:left w:val="single" w:sz="4" w:space="0" w:color="auto"/>
              <w:bottom w:val="single" w:sz="4" w:space="0" w:color="auto"/>
              <w:right w:val="single" w:sz="4" w:space="0" w:color="auto"/>
            </w:tcBorders>
            <w:hideMark/>
          </w:tcPr>
          <w:p w14:paraId="2600094E"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1. ZAČASNA SITUACIJA</w:t>
            </w:r>
          </w:p>
        </w:tc>
        <w:tc>
          <w:tcPr>
            <w:tcW w:w="3928" w:type="dxa"/>
            <w:tcBorders>
              <w:top w:val="single" w:sz="4" w:space="0" w:color="auto"/>
              <w:left w:val="single" w:sz="4" w:space="0" w:color="auto"/>
              <w:bottom w:val="single" w:sz="4" w:space="0" w:color="auto"/>
              <w:right w:val="single" w:sz="4" w:space="0" w:color="auto"/>
            </w:tcBorders>
            <w:hideMark/>
          </w:tcPr>
          <w:p w14:paraId="6A71B3E6"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Idejna zasnova in potrditev</w:t>
            </w:r>
          </w:p>
        </w:tc>
        <w:tc>
          <w:tcPr>
            <w:tcW w:w="2045" w:type="dxa"/>
            <w:tcBorders>
              <w:top w:val="single" w:sz="4" w:space="0" w:color="auto"/>
              <w:left w:val="single" w:sz="4" w:space="0" w:color="auto"/>
              <w:bottom w:val="single" w:sz="4" w:space="0" w:color="auto"/>
              <w:right w:val="single" w:sz="4" w:space="0" w:color="auto"/>
            </w:tcBorders>
            <w:hideMark/>
          </w:tcPr>
          <w:p w14:paraId="270F7219" w14:textId="77777777" w:rsidR="00FD17BC" w:rsidRPr="00CF0097" w:rsidRDefault="00FD17BC" w:rsidP="00B01F9A">
            <w:pPr>
              <w:jc w:val="center"/>
              <w:rPr>
                <w:rFonts w:ascii="Arial" w:hAnsi="Arial" w:cs="Arial"/>
                <w:sz w:val="18"/>
                <w:szCs w:val="18"/>
              </w:rPr>
            </w:pPr>
            <w:r w:rsidRPr="00CF0097">
              <w:rPr>
                <w:rFonts w:ascii="Arial" w:hAnsi="Arial" w:cs="Arial"/>
                <w:sz w:val="18"/>
                <w:szCs w:val="18"/>
              </w:rPr>
              <w:t>15 %</w:t>
            </w:r>
          </w:p>
        </w:tc>
      </w:tr>
      <w:tr w:rsidR="00FD17BC" w:rsidRPr="00CF0097" w14:paraId="7BFC6477" w14:textId="77777777" w:rsidTr="00B01F9A">
        <w:tc>
          <w:tcPr>
            <w:tcW w:w="2957" w:type="dxa"/>
            <w:tcBorders>
              <w:top w:val="single" w:sz="4" w:space="0" w:color="auto"/>
              <w:left w:val="single" w:sz="4" w:space="0" w:color="auto"/>
              <w:bottom w:val="single" w:sz="4" w:space="0" w:color="auto"/>
              <w:right w:val="single" w:sz="4" w:space="0" w:color="auto"/>
            </w:tcBorders>
            <w:hideMark/>
          </w:tcPr>
          <w:p w14:paraId="01D665AD"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2. ZAČASNA SITUACIJA</w:t>
            </w:r>
          </w:p>
        </w:tc>
        <w:tc>
          <w:tcPr>
            <w:tcW w:w="3928" w:type="dxa"/>
            <w:tcBorders>
              <w:top w:val="single" w:sz="4" w:space="0" w:color="auto"/>
              <w:left w:val="single" w:sz="4" w:space="0" w:color="auto"/>
              <w:bottom w:val="single" w:sz="4" w:space="0" w:color="auto"/>
              <w:right w:val="single" w:sz="4" w:space="0" w:color="auto"/>
            </w:tcBorders>
            <w:hideMark/>
          </w:tcPr>
          <w:p w14:paraId="19075320"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 xml:space="preserve">Geodetski posnetek </w:t>
            </w:r>
          </w:p>
          <w:p w14:paraId="490CABB9"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Geomehanska poročila</w:t>
            </w:r>
          </w:p>
          <w:p w14:paraId="0624B26D"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Hidravlični izračuni</w:t>
            </w:r>
          </w:p>
          <w:p w14:paraId="48DDA762"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 xml:space="preserve">Statika </w:t>
            </w:r>
          </w:p>
          <w:p w14:paraId="7A6B45BF"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Poročila, študije, …</w:t>
            </w:r>
          </w:p>
          <w:p w14:paraId="005FA6DA"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Elektro priključki – projekt</w:t>
            </w:r>
          </w:p>
          <w:p w14:paraId="7090B369"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 xml:space="preserve">Pridobivanje mnenj in soglasij, … </w:t>
            </w:r>
          </w:p>
        </w:tc>
        <w:tc>
          <w:tcPr>
            <w:tcW w:w="2045" w:type="dxa"/>
            <w:tcBorders>
              <w:top w:val="single" w:sz="4" w:space="0" w:color="auto"/>
              <w:left w:val="single" w:sz="4" w:space="0" w:color="auto"/>
              <w:bottom w:val="single" w:sz="4" w:space="0" w:color="auto"/>
              <w:right w:val="single" w:sz="4" w:space="0" w:color="auto"/>
            </w:tcBorders>
            <w:hideMark/>
          </w:tcPr>
          <w:p w14:paraId="7A3FC884" w14:textId="77777777" w:rsidR="00FD17BC" w:rsidRPr="00CF0097" w:rsidRDefault="00FD17BC" w:rsidP="00B01F9A">
            <w:pPr>
              <w:jc w:val="center"/>
              <w:rPr>
                <w:rFonts w:ascii="Arial" w:hAnsi="Arial" w:cs="Arial"/>
                <w:sz w:val="18"/>
                <w:szCs w:val="18"/>
              </w:rPr>
            </w:pPr>
            <w:r w:rsidRPr="00CF0097">
              <w:rPr>
                <w:rFonts w:ascii="Arial" w:hAnsi="Arial" w:cs="Arial"/>
                <w:sz w:val="18"/>
                <w:szCs w:val="18"/>
              </w:rPr>
              <w:t>45 %</w:t>
            </w:r>
          </w:p>
        </w:tc>
      </w:tr>
      <w:tr w:rsidR="00FD17BC" w:rsidRPr="00CF0097" w14:paraId="2B1B73E3" w14:textId="77777777" w:rsidTr="00B01F9A">
        <w:tc>
          <w:tcPr>
            <w:tcW w:w="2957" w:type="dxa"/>
            <w:tcBorders>
              <w:top w:val="single" w:sz="4" w:space="0" w:color="auto"/>
              <w:left w:val="single" w:sz="4" w:space="0" w:color="auto"/>
              <w:bottom w:val="single" w:sz="4" w:space="0" w:color="auto"/>
              <w:right w:val="single" w:sz="4" w:space="0" w:color="auto"/>
            </w:tcBorders>
            <w:hideMark/>
          </w:tcPr>
          <w:p w14:paraId="1CA71475"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KONČNA SITUACIJA</w:t>
            </w:r>
          </w:p>
        </w:tc>
        <w:tc>
          <w:tcPr>
            <w:tcW w:w="3928" w:type="dxa"/>
            <w:tcBorders>
              <w:top w:val="single" w:sz="4" w:space="0" w:color="auto"/>
              <w:left w:val="single" w:sz="4" w:space="0" w:color="auto"/>
              <w:bottom w:val="single" w:sz="4" w:space="0" w:color="auto"/>
              <w:right w:val="single" w:sz="4" w:space="0" w:color="auto"/>
            </w:tcBorders>
            <w:hideMark/>
          </w:tcPr>
          <w:p w14:paraId="50C87D48"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DGD (vključno z vsemi mnenji in predajo v vseh pogodbeno dogovorjenih izvodih)</w:t>
            </w:r>
          </w:p>
        </w:tc>
        <w:tc>
          <w:tcPr>
            <w:tcW w:w="2045" w:type="dxa"/>
            <w:tcBorders>
              <w:top w:val="single" w:sz="4" w:space="0" w:color="auto"/>
              <w:left w:val="single" w:sz="4" w:space="0" w:color="auto"/>
              <w:bottom w:val="single" w:sz="4" w:space="0" w:color="auto"/>
              <w:right w:val="single" w:sz="4" w:space="0" w:color="auto"/>
            </w:tcBorders>
            <w:hideMark/>
          </w:tcPr>
          <w:p w14:paraId="367B1683" w14:textId="77777777" w:rsidR="00FD17BC" w:rsidRPr="00CF0097" w:rsidRDefault="00FD17BC" w:rsidP="00B01F9A">
            <w:pPr>
              <w:jc w:val="center"/>
              <w:rPr>
                <w:rFonts w:ascii="Arial" w:hAnsi="Arial" w:cs="Arial"/>
                <w:sz w:val="18"/>
                <w:szCs w:val="18"/>
              </w:rPr>
            </w:pPr>
            <w:r w:rsidRPr="00CF0097">
              <w:rPr>
                <w:rFonts w:ascii="Arial" w:hAnsi="Arial" w:cs="Arial"/>
                <w:sz w:val="18"/>
                <w:szCs w:val="18"/>
              </w:rPr>
              <w:t>40%</w:t>
            </w:r>
          </w:p>
        </w:tc>
      </w:tr>
      <w:tr w:rsidR="00FD17BC" w:rsidRPr="00CF0097" w14:paraId="29DF7233" w14:textId="77777777" w:rsidTr="00B01F9A">
        <w:tc>
          <w:tcPr>
            <w:tcW w:w="2957" w:type="dxa"/>
            <w:tcBorders>
              <w:top w:val="single" w:sz="4" w:space="0" w:color="auto"/>
              <w:left w:val="single" w:sz="4" w:space="0" w:color="auto"/>
              <w:bottom w:val="single" w:sz="4" w:space="0" w:color="auto"/>
              <w:right w:val="single" w:sz="4" w:space="0" w:color="auto"/>
            </w:tcBorders>
            <w:hideMark/>
          </w:tcPr>
          <w:p w14:paraId="57398C34" w14:textId="77777777" w:rsidR="00FD17BC" w:rsidRPr="00CF0097" w:rsidRDefault="00FD17BC" w:rsidP="00B01F9A">
            <w:pPr>
              <w:jc w:val="both"/>
              <w:rPr>
                <w:rFonts w:ascii="Arial" w:hAnsi="Arial" w:cs="Arial"/>
                <w:sz w:val="18"/>
                <w:szCs w:val="18"/>
              </w:rPr>
            </w:pPr>
            <w:r w:rsidRPr="00CF0097">
              <w:rPr>
                <w:rFonts w:ascii="Arial" w:hAnsi="Arial" w:cs="Arial"/>
                <w:sz w:val="18"/>
                <w:szCs w:val="18"/>
              </w:rPr>
              <w:t xml:space="preserve">Skupaj: </w:t>
            </w:r>
          </w:p>
        </w:tc>
        <w:tc>
          <w:tcPr>
            <w:tcW w:w="3928" w:type="dxa"/>
            <w:tcBorders>
              <w:top w:val="single" w:sz="4" w:space="0" w:color="auto"/>
              <w:left w:val="single" w:sz="4" w:space="0" w:color="auto"/>
              <w:bottom w:val="single" w:sz="4" w:space="0" w:color="auto"/>
              <w:right w:val="single" w:sz="4" w:space="0" w:color="auto"/>
            </w:tcBorders>
          </w:tcPr>
          <w:p w14:paraId="55C47E55" w14:textId="77777777" w:rsidR="00FD17BC" w:rsidRPr="00CF0097" w:rsidRDefault="00FD17BC" w:rsidP="00B01F9A">
            <w:pPr>
              <w:jc w:val="both"/>
              <w:rPr>
                <w:rFonts w:ascii="Arial" w:hAnsi="Arial" w:cs="Arial"/>
                <w:sz w:val="18"/>
                <w:szCs w:val="18"/>
              </w:rPr>
            </w:pPr>
          </w:p>
        </w:tc>
        <w:tc>
          <w:tcPr>
            <w:tcW w:w="2045" w:type="dxa"/>
            <w:tcBorders>
              <w:top w:val="single" w:sz="4" w:space="0" w:color="auto"/>
              <w:left w:val="single" w:sz="4" w:space="0" w:color="auto"/>
              <w:bottom w:val="single" w:sz="4" w:space="0" w:color="auto"/>
              <w:right w:val="single" w:sz="4" w:space="0" w:color="auto"/>
            </w:tcBorders>
            <w:hideMark/>
          </w:tcPr>
          <w:p w14:paraId="6E2F5BBE" w14:textId="77777777" w:rsidR="00FD17BC" w:rsidRPr="00CF0097" w:rsidRDefault="00FD17BC" w:rsidP="00B01F9A">
            <w:pPr>
              <w:jc w:val="center"/>
              <w:rPr>
                <w:rFonts w:ascii="Arial" w:hAnsi="Arial" w:cs="Arial"/>
                <w:sz w:val="18"/>
                <w:szCs w:val="18"/>
              </w:rPr>
            </w:pPr>
            <w:r w:rsidRPr="00CF0097">
              <w:rPr>
                <w:rFonts w:ascii="Arial" w:hAnsi="Arial" w:cs="Arial"/>
                <w:sz w:val="18"/>
                <w:szCs w:val="18"/>
              </w:rPr>
              <w:t>100 %</w:t>
            </w:r>
          </w:p>
        </w:tc>
      </w:tr>
    </w:tbl>
    <w:p w14:paraId="7C2CD0D6" w14:textId="77777777" w:rsidR="00FD17BC" w:rsidRPr="00CF0097" w:rsidRDefault="00FD17BC" w:rsidP="00FD17BC">
      <w:pPr>
        <w:rPr>
          <w:rFonts w:ascii="Arial" w:hAnsi="Arial" w:cs="Arial"/>
          <w:sz w:val="18"/>
          <w:szCs w:val="18"/>
        </w:rPr>
      </w:pPr>
    </w:p>
    <w:p w14:paraId="5E54986D" w14:textId="73CCCE67" w:rsidR="00FD17BC" w:rsidRPr="00CF0097" w:rsidRDefault="00FD17BC" w:rsidP="00FD17BC">
      <w:pPr>
        <w:jc w:val="both"/>
        <w:rPr>
          <w:rFonts w:ascii="Arial" w:hAnsi="Arial" w:cs="Arial"/>
          <w:sz w:val="18"/>
          <w:szCs w:val="18"/>
        </w:rPr>
      </w:pPr>
      <w:r w:rsidRPr="00CF0097">
        <w:rPr>
          <w:rFonts w:ascii="Arial" w:hAnsi="Arial" w:cs="Arial"/>
          <w:sz w:val="18"/>
          <w:szCs w:val="18"/>
        </w:rPr>
        <w:t xml:space="preserve">Račun za posamezno fazo projektne dokumentacije se izstavil po pisni potrditvi ustreznosti oddanih dokumentov s strani </w:t>
      </w:r>
      <w:r w:rsidR="00FA375B" w:rsidRPr="00CF0097">
        <w:rPr>
          <w:rFonts w:ascii="Arial" w:hAnsi="Arial" w:cs="Arial"/>
          <w:sz w:val="18"/>
          <w:szCs w:val="18"/>
        </w:rPr>
        <w:t xml:space="preserve">vodilnega </w:t>
      </w:r>
      <w:r w:rsidRPr="00CF0097">
        <w:rPr>
          <w:rFonts w:ascii="Arial" w:hAnsi="Arial" w:cs="Arial"/>
          <w:sz w:val="18"/>
          <w:szCs w:val="18"/>
        </w:rPr>
        <w:t>naročnika</w:t>
      </w:r>
      <w:r w:rsidR="004A3F44" w:rsidRPr="00CF0097">
        <w:rPr>
          <w:rFonts w:ascii="Arial" w:hAnsi="Arial" w:cs="Arial"/>
          <w:sz w:val="18"/>
          <w:szCs w:val="18"/>
        </w:rPr>
        <w:t xml:space="preserve"> </w:t>
      </w:r>
      <w:r w:rsidRPr="00CF0097">
        <w:rPr>
          <w:rFonts w:ascii="Arial" w:hAnsi="Arial" w:cs="Arial"/>
          <w:sz w:val="18"/>
          <w:szCs w:val="18"/>
        </w:rPr>
        <w:t xml:space="preserve">ali nadzornika. </w:t>
      </w:r>
      <w:r w:rsidR="00FA375B" w:rsidRPr="00CF0097">
        <w:rPr>
          <w:rFonts w:ascii="Arial" w:hAnsi="Arial" w:cs="Arial"/>
          <w:sz w:val="18"/>
          <w:szCs w:val="18"/>
        </w:rPr>
        <w:t>Vodilni n</w:t>
      </w:r>
      <w:r w:rsidRPr="00CF0097">
        <w:rPr>
          <w:rFonts w:ascii="Arial" w:hAnsi="Arial" w:cs="Arial"/>
          <w:sz w:val="18"/>
          <w:szCs w:val="18"/>
        </w:rPr>
        <w:t>aročnik ali nadzornik lahko zavrne</w:t>
      </w:r>
      <w:r w:rsidR="00FA375B" w:rsidRPr="00CF0097">
        <w:rPr>
          <w:rFonts w:ascii="Arial" w:hAnsi="Arial" w:cs="Arial"/>
          <w:sz w:val="18"/>
          <w:szCs w:val="18"/>
        </w:rPr>
        <w:t>ta</w:t>
      </w:r>
      <w:r w:rsidRPr="00CF0097">
        <w:rPr>
          <w:rFonts w:ascii="Arial" w:hAnsi="Arial" w:cs="Arial"/>
          <w:sz w:val="18"/>
          <w:szCs w:val="18"/>
        </w:rPr>
        <w:t xml:space="preserve"> potrditev ustreznosti oddane dokumentacije, če le-ta ni skladna z določili razpisne dokumentacije oziroma z določili te pogodbe. Za neustrezno dokumentacijo šteje dokumentacija, ki ni ekonomsko sprejemljiva in učinkovita.</w:t>
      </w:r>
    </w:p>
    <w:p w14:paraId="6E688302" w14:textId="77777777" w:rsidR="00FD17BC" w:rsidRPr="00CF0097" w:rsidRDefault="00FD17BC" w:rsidP="00FD17BC">
      <w:pPr>
        <w:tabs>
          <w:tab w:val="left" w:pos="426"/>
        </w:tabs>
        <w:spacing w:before="120" w:after="120" w:line="240" w:lineRule="auto"/>
        <w:jc w:val="both"/>
        <w:rPr>
          <w:rFonts w:ascii="Arial" w:hAnsi="Arial" w:cs="Arial"/>
          <w:color w:val="000000"/>
          <w:sz w:val="18"/>
          <w:szCs w:val="18"/>
        </w:rPr>
      </w:pPr>
      <w:r w:rsidRPr="00CF0097">
        <w:rPr>
          <w:rFonts w:ascii="Arial" w:hAnsi="Arial" w:cs="Arial"/>
          <w:color w:val="000000"/>
          <w:sz w:val="18"/>
          <w:szCs w:val="18"/>
        </w:rPr>
        <w:t>Izvajalec izstavi račun v elektronski obliki (</w:t>
      </w:r>
      <w:proofErr w:type="spellStart"/>
      <w:r w:rsidRPr="00CF0097">
        <w:rPr>
          <w:rFonts w:ascii="Arial" w:hAnsi="Arial" w:cs="Arial"/>
          <w:color w:val="000000"/>
          <w:sz w:val="18"/>
          <w:szCs w:val="18"/>
        </w:rPr>
        <w:t>eRačun</w:t>
      </w:r>
      <w:proofErr w:type="spellEnd"/>
      <w:r w:rsidRPr="00CF0097">
        <w:rPr>
          <w:rFonts w:ascii="Arial" w:hAnsi="Arial" w:cs="Arial"/>
          <w:color w:val="000000"/>
          <w:sz w:val="18"/>
          <w:szCs w:val="18"/>
        </w:rPr>
        <w:t xml:space="preserve">) in ga posreduje UJP (spletna aplikacija </w:t>
      </w:r>
      <w:proofErr w:type="spellStart"/>
      <w:r w:rsidRPr="00CF0097">
        <w:rPr>
          <w:rFonts w:ascii="Arial" w:hAnsi="Arial" w:cs="Arial"/>
          <w:color w:val="000000"/>
          <w:sz w:val="18"/>
          <w:szCs w:val="18"/>
        </w:rPr>
        <w:t>UJPnet</w:t>
      </w:r>
      <w:proofErr w:type="spellEnd"/>
      <w:r w:rsidRPr="00CF0097">
        <w:rPr>
          <w:rFonts w:ascii="Arial" w:hAnsi="Arial" w:cs="Arial"/>
          <w:color w:val="000000"/>
          <w:sz w:val="18"/>
          <w:szCs w:val="18"/>
        </w:rPr>
        <w:t>), ki je enotna vstopna in izstopna točka za izmenjavo računov in spremljajočih dokumentov v elektronski obliki.</w:t>
      </w:r>
    </w:p>
    <w:p w14:paraId="3A76D5C5" w14:textId="797C37FD" w:rsidR="00FD17BC" w:rsidRPr="00CF0097" w:rsidRDefault="00FD17BC" w:rsidP="00FD17BC">
      <w:pPr>
        <w:tabs>
          <w:tab w:val="left" w:pos="426"/>
        </w:tabs>
        <w:spacing w:before="120" w:after="120" w:line="240" w:lineRule="auto"/>
        <w:jc w:val="both"/>
        <w:rPr>
          <w:rFonts w:ascii="Arial" w:hAnsi="Arial" w:cs="Arial"/>
          <w:sz w:val="18"/>
          <w:szCs w:val="18"/>
        </w:rPr>
      </w:pPr>
      <w:r w:rsidRPr="00CF0097">
        <w:rPr>
          <w:rFonts w:ascii="Arial" w:hAnsi="Arial" w:cs="Arial"/>
          <w:sz w:val="18"/>
          <w:szCs w:val="18"/>
        </w:rPr>
        <w:t xml:space="preserve">Izvajalec izstavi </w:t>
      </w:r>
      <w:r w:rsidR="00FA375B" w:rsidRPr="00CF0097">
        <w:rPr>
          <w:rFonts w:ascii="Arial" w:hAnsi="Arial" w:cs="Arial"/>
          <w:sz w:val="18"/>
          <w:szCs w:val="18"/>
        </w:rPr>
        <w:t>vsem naročnikom</w:t>
      </w:r>
      <w:r w:rsidRPr="00CF0097">
        <w:rPr>
          <w:rFonts w:ascii="Arial" w:hAnsi="Arial" w:cs="Arial"/>
          <w:sz w:val="18"/>
          <w:szCs w:val="18"/>
        </w:rPr>
        <w:t xml:space="preserve"> vsak</w:t>
      </w:r>
      <w:r w:rsidR="00FA375B" w:rsidRPr="00CF0097">
        <w:rPr>
          <w:rFonts w:ascii="Arial" w:hAnsi="Arial" w:cs="Arial"/>
          <w:sz w:val="18"/>
          <w:szCs w:val="18"/>
        </w:rPr>
        <w:t xml:space="preserve"> posamezen</w:t>
      </w:r>
      <w:r w:rsidRPr="00CF0097">
        <w:rPr>
          <w:rFonts w:ascii="Arial" w:hAnsi="Arial" w:cs="Arial"/>
          <w:sz w:val="18"/>
          <w:szCs w:val="18"/>
        </w:rPr>
        <w:t xml:space="preserve"> račun</w:t>
      </w:r>
      <w:r w:rsidR="00B01F9A" w:rsidRPr="00CF0097">
        <w:rPr>
          <w:rFonts w:ascii="Arial" w:hAnsi="Arial" w:cs="Arial"/>
          <w:sz w:val="18"/>
          <w:szCs w:val="18"/>
        </w:rPr>
        <w:t>, kjer razdeli vrednost</w:t>
      </w:r>
      <w:r w:rsidRPr="00CF0097">
        <w:rPr>
          <w:rFonts w:ascii="Arial" w:hAnsi="Arial" w:cs="Arial"/>
          <w:sz w:val="18"/>
          <w:szCs w:val="18"/>
        </w:rPr>
        <w:t xml:space="preserve"> po naslednjem ključu:</w:t>
      </w:r>
    </w:p>
    <w:tbl>
      <w:tblPr>
        <w:tblStyle w:val="Tabelamrea"/>
        <w:tblW w:w="0" w:type="auto"/>
        <w:tblInd w:w="720" w:type="dxa"/>
        <w:tblLook w:val="04A0" w:firstRow="1" w:lastRow="0" w:firstColumn="1" w:lastColumn="0" w:noHBand="0" w:noVBand="1"/>
      </w:tblPr>
      <w:tblGrid>
        <w:gridCol w:w="3953"/>
        <w:gridCol w:w="1134"/>
      </w:tblGrid>
      <w:tr w:rsidR="00FD17BC" w:rsidRPr="00CF0097" w14:paraId="4EF13CDB" w14:textId="77777777" w:rsidTr="00B01F9A">
        <w:tc>
          <w:tcPr>
            <w:tcW w:w="3953" w:type="dxa"/>
          </w:tcPr>
          <w:p w14:paraId="7BF3ABB9" w14:textId="77777777" w:rsidR="00FD17BC" w:rsidRPr="00CF0097" w:rsidRDefault="00FD17BC" w:rsidP="00B01F9A">
            <w:pPr>
              <w:pStyle w:val="Odstavekseznama"/>
              <w:tabs>
                <w:tab w:val="left" w:pos="426"/>
              </w:tabs>
              <w:spacing w:before="120" w:after="120"/>
              <w:ind w:left="0"/>
              <w:jc w:val="both"/>
              <w:rPr>
                <w:rFonts w:ascii="Arial" w:hAnsi="Arial" w:cs="Arial"/>
                <w:b/>
                <w:bCs/>
                <w:color w:val="000000"/>
                <w:sz w:val="18"/>
                <w:szCs w:val="18"/>
              </w:rPr>
            </w:pPr>
            <w:r w:rsidRPr="00CF0097">
              <w:rPr>
                <w:rFonts w:ascii="Arial" w:hAnsi="Arial" w:cs="Arial"/>
                <w:b/>
                <w:bCs/>
                <w:color w:val="000000"/>
                <w:sz w:val="18"/>
                <w:szCs w:val="18"/>
              </w:rPr>
              <w:t xml:space="preserve">Občina </w:t>
            </w:r>
          </w:p>
        </w:tc>
        <w:tc>
          <w:tcPr>
            <w:tcW w:w="1134" w:type="dxa"/>
          </w:tcPr>
          <w:p w14:paraId="4E0FCB26" w14:textId="77777777" w:rsidR="00FD17BC" w:rsidRPr="00CF0097" w:rsidRDefault="00FD17BC" w:rsidP="00B01F9A">
            <w:pPr>
              <w:pStyle w:val="Odstavekseznama"/>
              <w:tabs>
                <w:tab w:val="left" w:pos="426"/>
              </w:tabs>
              <w:spacing w:before="120" w:after="120"/>
              <w:ind w:left="0"/>
              <w:jc w:val="center"/>
              <w:rPr>
                <w:rFonts w:ascii="Arial" w:hAnsi="Arial" w:cs="Arial"/>
                <w:b/>
                <w:bCs/>
                <w:color w:val="000000"/>
                <w:sz w:val="18"/>
                <w:szCs w:val="18"/>
              </w:rPr>
            </w:pPr>
            <w:r w:rsidRPr="00CF0097">
              <w:rPr>
                <w:rFonts w:ascii="Arial" w:hAnsi="Arial" w:cs="Arial"/>
                <w:b/>
                <w:bCs/>
                <w:color w:val="000000"/>
                <w:sz w:val="18"/>
                <w:szCs w:val="18"/>
              </w:rPr>
              <w:t>Delež v %</w:t>
            </w:r>
          </w:p>
        </w:tc>
      </w:tr>
      <w:tr w:rsidR="00FD17BC" w:rsidRPr="00CF0097" w14:paraId="4659F384" w14:textId="77777777" w:rsidTr="00B01F9A">
        <w:tc>
          <w:tcPr>
            <w:tcW w:w="3953" w:type="dxa"/>
          </w:tcPr>
          <w:p w14:paraId="17B88569" w14:textId="77777777" w:rsidR="00FD17BC" w:rsidRPr="00CF0097" w:rsidRDefault="00FD17BC" w:rsidP="00B01F9A">
            <w:pPr>
              <w:pStyle w:val="Odstavekseznama"/>
              <w:tabs>
                <w:tab w:val="left" w:pos="426"/>
              </w:tabs>
              <w:spacing w:before="120" w:after="120"/>
              <w:ind w:left="0"/>
              <w:jc w:val="both"/>
              <w:rPr>
                <w:rFonts w:ascii="Arial" w:hAnsi="Arial" w:cs="Arial"/>
                <w:color w:val="000000"/>
                <w:sz w:val="18"/>
                <w:szCs w:val="18"/>
              </w:rPr>
            </w:pPr>
            <w:r w:rsidRPr="00CF0097">
              <w:rPr>
                <w:rFonts w:ascii="Arial" w:hAnsi="Arial" w:cs="Arial"/>
                <w:color w:val="000000"/>
                <w:sz w:val="18"/>
                <w:szCs w:val="18"/>
              </w:rPr>
              <w:t>Občina Mozirje</w:t>
            </w:r>
          </w:p>
        </w:tc>
        <w:tc>
          <w:tcPr>
            <w:tcW w:w="1134" w:type="dxa"/>
          </w:tcPr>
          <w:p w14:paraId="1CE2DD8C" w14:textId="77777777" w:rsidR="00FD17BC" w:rsidRPr="00CF0097" w:rsidRDefault="00FD17BC" w:rsidP="00B01F9A">
            <w:pPr>
              <w:pStyle w:val="Odstavekseznama"/>
              <w:tabs>
                <w:tab w:val="left" w:pos="426"/>
              </w:tabs>
              <w:spacing w:before="120" w:after="120"/>
              <w:ind w:left="0"/>
              <w:jc w:val="center"/>
              <w:rPr>
                <w:rFonts w:ascii="Arial" w:hAnsi="Arial" w:cs="Arial"/>
                <w:color w:val="000000"/>
                <w:sz w:val="18"/>
                <w:szCs w:val="18"/>
              </w:rPr>
            </w:pPr>
            <w:r w:rsidRPr="00CF0097">
              <w:rPr>
                <w:rFonts w:ascii="Arial" w:hAnsi="Arial" w:cs="Arial"/>
                <w:color w:val="000000"/>
                <w:sz w:val="18"/>
                <w:szCs w:val="18"/>
              </w:rPr>
              <w:t>35,11872</w:t>
            </w:r>
          </w:p>
        </w:tc>
      </w:tr>
      <w:tr w:rsidR="00FD17BC" w:rsidRPr="00CF0097" w14:paraId="3AD845F0" w14:textId="77777777" w:rsidTr="00B01F9A">
        <w:tc>
          <w:tcPr>
            <w:tcW w:w="3953" w:type="dxa"/>
          </w:tcPr>
          <w:p w14:paraId="03DFD683" w14:textId="77777777" w:rsidR="00FD17BC" w:rsidRPr="00CF0097" w:rsidRDefault="00FD17BC" w:rsidP="00B01F9A">
            <w:pPr>
              <w:pStyle w:val="Odstavekseznama"/>
              <w:tabs>
                <w:tab w:val="left" w:pos="426"/>
              </w:tabs>
              <w:spacing w:before="120" w:after="120"/>
              <w:ind w:left="0"/>
              <w:jc w:val="both"/>
              <w:rPr>
                <w:rFonts w:ascii="Arial" w:hAnsi="Arial" w:cs="Arial"/>
                <w:color w:val="000000"/>
                <w:sz w:val="18"/>
                <w:szCs w:val="18"/>
              </w:rPr>
            </w:pPr>
            <w:r w:rsidRPr="00CF0097">
              <w:rPr>
                <w:rFonts w:ascii="Arial" w:hAnsi="Arial" w:cs="Arial"/>
                <w:color w:val="000000"/>
                <w:sz w:val="18"/>
                <w:szCs w:val="18"/>
              </w:rPr>
              <w:t>Občina Nazarje</w:t>
            </w:r>
          </w:p>
        </w:tc>
        <w:tc>
          <w:tcPr>
            <w:tcW w:w="1134" w:type="dxa"/>
          </w:tcPr>
          <w:p w14:paraId="3D3524F9" w14:textId="77777777" w:rsidR="00FD17BC" w:rsidRPr="00CF0097" w:rsidRDefault="00FD17BC" w:rsidP="00B01F9A">
            <w:pPr>
              <w:pStyle w:val="Odstavekseznama"/>
              <w:tabs>
                <w:tab w:val="left" w:pos="426"/>
              </w:tabs>
              <w:spacing w:before="120" w:after="120"/>
              <w:ind w:left="0"/>
              <w:jc w:val="center"/>
              <w:rPr>
                <w:rFonts w:ascii="Arial" w:hAnsi="Arial" w:cs="Arial"/>
                <w:color w:val="000000"/>
                <w:sz w:val="18"/>
                <w:szCs w:val="18"/>
              </w:rPr>
            </w:pPr>
            <w:r w:rsidRPr="00CF0097">
              <w:rPr>
                <w:rFonts w:ascii="Arial" w:hAnsi="Arial" w:cs="Arial"/>
                <w:color w:val="000000"/>
                <w:sz w:val="18"/>
                <w:szCs w:val="18"/>
              </w:rPr>
              <w:t>24,85286</w:t>
            </w:r>
          </w:p>
        </w:tc>
      </w:tr>
      <w:tr w:rsidR="00FD17BC" w:rsidRPr="00CF0097" w14:paraId="261DC7C5" w14:textId="77777777" w:rsidTr="00B01F9A">
        <w:tc>
          <w:tcPr>
            <w:tcW w:w="3953" w:type="dxa"/>
          </w:tcPr>
          <w:p w14:paraId="15FFEE18" w14:textId="77777777" w:rsidR="00FD17BC" w:rsidRPr="00CF0097" w:rsidRDefault="00FD17BC" w:rsidP="00B01F9A">
            <w:pPr>
              <w:pStyle w:val="Odstavekseznama"/>
              <w:tabs>
                <w:tab w:val="left" w:pos="426"/>
              </w:tabs>
              <w:spacing w:before="120" w:after="120"/>
              <w:ind w:left="0"/>
              <w:jc w:val="both"/>
              <w:rPr>
                <w:rFonts w:ascii="Arial" w:hAnsi="Arial" w:cs="Arial"/>
                <w:color w:val="000000"/>
                <w:sz w:val="18"/>
                <w:szCs w:val="18"/>
              </w:rPr>
            </w:pPr>
            <w:r w:rsidRPr="00CF0097">
              <w:rPr>
                <w:rFonts w:ascii="Arial" w:hAnsi="Arial" w:cs="Arial"/>
                <w:color w:val="000000"/>
                <w:sz w:val="18"/>
                <w:szCs w:val="18"/>
              </w:rPr>
              <w:t>Občina Rečica ob Savinji</w:t>
            </w:r>
          </w:p>
        </w:tc>
        <w:tc>
          <w:tcPr>
            <w:tcW w:w="1134" w:type="dxa"/>
          </w:tcPr>
          <w:p w14:paraId="165DC365" w14:textId="77777777" w:rsidR="00FD17BC" w:rsidRPr="00CF0097" w:rsidRDefault="00FD17BC" w:rsidP="00B01F9A">
            <w:pPr>
              <w:pStyle w:val="Odstavekseznama"/>
              <w:tabs>
                <w:tab w:val="left" w:pos="426"/>
              </w:tabs>
              <w:spacing w:before="120" w:after="120"/>
              <w:ind w:left="0"/>
              <w:jc w:val="center"/>
              <w:rPr>
                <w:rFonts w:ascii="Arial" w:hAnsi="Arial" w:cs="Arial"/>
                <w:color w:val="000000"/>
                <w:sz w:val="18"/>
                <w:szCs w:val="18"/>
              </w:rPr>
            </w:pPr>
            <w:r w:rsidRPr="00CF0097">
              <w:rPr>
                <w:rFonts w:ascii="Arial" w:hAnsi="Arial" w:cs="Arial"/>
                <w:color w:val="000000"/>
                <w:sz w:val="18"/>
                <w:szCs w:val="18"/>
              </w:rPr>
              <w:t>21,17067</w:t>
            </w:r>
          </w:p>
        </w:tc>
      </w:tr>
      <w:tr w:rsidR="00FD17BC" w:rsidRPr="00CF0097" w14:paraId="154F6D6D" w14:textId="77777777" w:rsidTr="00B01F9A">
        <w:tc>
          <w:tcPr>
            <w:tcW w:w="3953" w:type="dxa"/>
          </w:tcPr>
          <w:p w14:paraId="5F858E61" w14:textId="77777777" w:rsidR="00FD17BC" w:rsidRPr="00CF0097" w:rsidRDefault="00FD17BC" w:rsidP="00B01F9A">
            <w:pPr>
              <w:pStyle w:val="Odstavekseznama"/>
              <w:tabs>
                <w:tab w:val="left" w:pos="426"/>
              </w:tabs>
              <w:spacing w:before="120" w:after="120"/>
              <w:ind w:left="0"/>
              <w:jc w:val="both"/>
              <w:rPr>
                <w:rFonts w:ascii="Arial" w:hAnsi="Arial" w:cs="Arial"/>
                <w:color w:val="000000"/>
                <w:sz w:val="18"/>
                <w:szCs w:val="18"/>
              </w:rPr>
            </w:pPr>
            <w:r w:rsidRPr="00CF0097">
              <w:rPr>
                <w:rFonts w:ascii="Arial" w:hAnsi="Arial" w:cs="Arial"/>
                <w:color w:val="000000"/>
                <w:sz w:val="18"/>
                <w:szCs w:val="18"/>
              </w:rPr>
              <w:t>Občina Ljubno</w:t>
            </w:r>
          </w:p>
        </w:tc>
        <w:tc>
          <w:tcPr>
            <w:tcW w:w="1134" w:type="dxa"/>
          </w:tcPr>
          <w:p w14:paraId="21B419D3" w14:textId="77777777" w:rsidR="00FD17BC" w:rsidRPr="00CF0097" w:rsidRDefault="00FD17BC" w:rsidP="00B01F9A">
            <w:pPr>
              <w:pStyle w:val="Odstavekseznama"/>
              <w:tabs>
                <w:tab w:val="left" w:pos="426"/>
              </w:tabs>
              <w:spacing w:before="120" w:after="120"/>
              <w:ind w:left="0"/>
              <w:jc w:val="center"/>
              <w:rPr>
                <w:rFonts w:ascii="Arial" w:hAnsi="Arial" w:cs="Arial"/>
                <w:color w:val="000000"/>
                <w:sz w:val="18"/>
                <w:szCs w:val="18"/>
              </w:rPr>
            </w:pPr>
            <w:r w:rsidRPr="00CF0097">
              <w:rPr>
                <w:rFonts w:ascii="Arial" w:hAnsi="Arial" w:cs="Arial"/>
                <w:color w:val="000000"/>
                <w:sz w:val="18"/>
                <w:szCs w:val="18"/>
              </w:rPr>
              <w:t>18,60412</w:t>
            </w:r>
          </w:p>
        </w:tc>
      </w:tr>
      <w:tr w:rsidR="00FD17BC" w:rsidRPr="00CF0097" w14:paraId="6A895846" w14:textId="77777777" w:rsidTr="00B01F9A">
        <w:tc>
          <w:tcPr>
            <w:tcW w:w="3953" w:type="dxa"/>
          </w:tcPr>
          <w:p w14:paraId="2325A3CD" w14:textId="77777777" w:rsidR="00FD17BC" w:rsidRPr="00CF0097" w:rsidRDefault="00FD17BC" w:rsidP="00B01F9A">
            <w:pPr>
              <w:pStyle w:val="Odstavekseznama"/>
              <w:tabs>
                <w:tab w:val="left" w:pos="426"/>
              </w:tabs>
              <w:spacing w:before="120" w:after="120"/>
              <w:ind w:left="0"/>
              <w:jc w:val="both"/>
              <w:rPr>
                <w:rFonts w:ascii="Arial" w:hAnsi="Arial" w:cs="Arial"/>
                <w:color w:val="000000"/>
                <w:sz w:val="18"/>
                <w:szCs w:val="18"/>
              </w:rPr>
            </w:pPr>
            <w:r w:rsidRPr="00CF0097">
              <w:rPr>
                <w:rFonts w:ascii="Arial" w:hAnsi="Arial" w:cs="Arial"/>
                <w:color w:val="000000"/>
                <w:sz w:val="18"/>
                <w:szCs w:val="18"/>
              </w:rPr>
              <w:t>Občina Gornji Grad</w:t>
            </w:r>
          </w:p>
        </w:tc>
        <w:tc>
          <w:tcPr>
            <w:tcW w:w="1134" w:type="dxa"/>
          </w:tcPr>
          <w:p w14:paraId="7609A199" w14:textId="77777777" w:rsidR="00FD17BC" w:rsidRPr="00CF0097" w:rsidRDefault="00FD17BC" w:rsidP="00B01F9A">
            <w:pPr>
              <w:pStyle w:val="Odstavekseznama"/>
              <w:tabs>
                <w:tab w:val="left" w:pos="426"/>
              </w:tabs>
              <w:spacing w:before="120" w:after="120"/>
              <w:ind w:left="0"/>
              <w:jc w:val="center"/>
              <w:rPr>
                <w:rFonts w:ascii="Arial" w:hAnsi="Arial" w:cs="Arial"/>
                <w:color w:val="000000"/>
                <w:sz w:val="18"/>
                <w:szCs w:val="18"/>
              </w:rPr>
            </w:pPr>
            <w:r w:rsidRPr="00CF0097">
              <w:rPr>
                <w:rFonts w:ascii="Arial" w:hAnsi="Arial" w:cs="Arial"/>
                <w:color w:val="000000"/>
                <w:sz w:val="18"/>
                <w:szCs w:val="18"/>
              </w:rPr>
              <w:t>0,25363</w:t>
            </w:r>
          </w:p>
        </w:tc>
      </w:tr>
      <w:tr w:rsidR="00FD17BC" w:rsidRPr="00CF0097" w14:paraId="0752F772" w14:textId="77777777" w:rsidTr="00B01F9A">
        <w:tc>
          <w:tcPr>
            <w:tcW w:w="3953" w:type="dxa"/>
          </w:tcPr>
          <w:p w14:paraId="320C72A3" w14:textId="77777777" w:rsidR="00FD17BC" w:rsidRPr="00CF0097" w:rsidRDefault="00FD17BC" w:rsidP="00B01F9A">
            <w:pPr>
              <w:pStyle w:val="Odstavekseznama"/>
              <w:tabs>
                <w:tab w:val="left" w:pos="426"/>
              </w:tabs>
              <w:spacing w:before="120" w:after="120"/>
              <w:ind w:left="0"/>
              <w:jc w:val="both"/>
              <w:rPr>
                <w:rFonts w:ascii="Arial" w:hAnsi="Arial" w:cs="Arial"/>
                <w:b/>
                <w:bCs/>
                <w:color w:val="000000"/>
                <w:sz w:val="18"/>
                <w:szCs w:val="18"/>
              </w:rPr>
            </w:pPr>
            <w:r w:rsidRPr="00CF0097">
              <w:rPr>
                <w:rFonts w:ascii="Arial" w:hAnsi="Arial" w:cs="Arial"/>
                <w:b/>
                <w:bCs/>
                <w:color w:val="000000"/>
                <w:sz w:val="18"/>
                <w:szCs w:val="18"/>
              </w:rPr>
              <w:lastRenderedPageBreak/>
              <w:t>Skupaj</w:t>
            </w:r>
          </w:p>
        </w:tc>
        <w:tc>
          <w:tcPr>
            <w:tcW w:w="1134" w:type="dxa"/>
          </w:tcPr>
          <w:p w14:paraId="22969EB3" w14:textId="77777777" w:rsidR="00FD17BC" w:rsidRPr="00CF0097" w:rsidRDefault="00FD17BC" w:rsidP="00B01F9A">
            <w:pPr>
              <w:pStyle w:val="Odstavekseznama"/>
              <w:tabs>
                <w:tab w:val="left" w:pos="426"/>
              </w:tabs>
              <w:spacing w:before="120" w:after="120"/>
              <w:ind w:left="0"/>
              <w:jc w:val="center"/>
              <w:rPr>
                <w:rFonts w:ascii="Arial" w:hAnsi="Arial" w:cs="Arial"/>
                <w:b/>
                <w:bCs/>
                <w:color w:val="000000"/>
                <w:sz w:val="18"/>
                <w:szCs w:val="18"/>
              </w:rPr>
            </w:pPr>
            <w:r w:rsidRPr="00CF0097">
              <w:rPr>
                <w:rFonts w:ascii="Arial" w:hAnsi="Arial" w:cs="Arial"/>
                <w:b/>
                <w:bCs/>
                <w:color w:val="000000"/>
                <w:sz w:val="18"/>
                <w:szCs w:val="18"/>
              </w:rPr>
              <w:t>100</w:t>
            </w:r>
          </w:p>
        </w:tc>
      </w:tr>
    </w:tbl>
    <w:p w14:paraId="0009C100" w14:textId="77777777" w:rsidR="00FD17BC" w:rsidRPr="00CF0097" w:rsidRDefault="00FD17BC" w:rsidP="00A52981">
      <w:pPr>
        <w:tabs>
          <w:tab w:val="left" w:pos="426"/>
        </w:tabs>
        <w:spacing w:before="120" w:after="120" w:line="240" w:lineRule="auto"/>
        <w:contextualSpacing/>
        <w:jc w:val="both"/>
        <w:rPr>
          <w:rFonts w:ascii="Arial" w:hAnsi="Arial" w:cs="Arial"/>
          <w:sz w:val="18"/>
          <w:szCs w:val="18"/>
        </w:rPr>
      </w:pPr>
    </w:p>
    <w:p w14:paraId="48DCF1E1" w14:textId="2E0965F7" w:rsidR="00A52981" w:rsidRPr="00CF0097" w:rsidRDefault="00B01F9A" w:rsidP="00A52981">
      <w:pPr>
        <w:tabs>
          <w:tab w:val="left" w:pos="426"/>
        </w:tabs>
        <w:spacing w:before="120" w:after="120" w:line="240" w:lineRule="auto"/>
        <w:jc w:val="both"/>
        <w:rPr>
          <w:rFonts w:ascii="Arial" w:hAnsi="Arial" w:cs="Arial"/>
          <w:sz w:val="18"/>
          <w:szCs w:val="18"/>
        </w:rPr>
      </w:pPr>
      <w:r w:rsidRPr="00CF0097">
        <w:rPr>
          <w:rFonts w:ascii="Arial" w:hAnsi="Arial" w:cs="Arial"/>
          <w:sz w:val="18"/>
          <w:szCs w:val="18"/>
        </w:rPr>
        <w:t>Vsak</w:t>
      </w:r>
      <w:r w:rsidR="002F3C2F" w:rsidRPr="00CF0097">
        <w:rPr>
          <w:rFonts w:ascii="Arial" w:hAnsi="Arial" w:cs="Arial"/>
          <w:sz w:val="18"/>
          <w:szCs w:val="18"/>
        </w:rPr>
        <w:t xml:space="preserve"> naročnik</w:t>
      </w:r>
      <w:r w:rsidRPr="00CF0097">
        <w:rPr>
          <w:rFonts w:ascii="Arial" w:hAnsi="Arial" w:cs="Arial"/>
          <w:sz w:val="18"/>
          <w:szCs w:val="18"/>
        </w:rPr>
        <w:t xml:space="preserve"> samostojno odgovarja za plačilo računa</w:t>
      </w:r>
      <w:r w:rsidR="002F3C2F" w:rsidRPr="00CF0097">
        <w:rPr>
          <w:rFonts w:ascii="Arial" w:hAnsi="Arial" w:cs="Arial"/>
          <w:sz w:val="18"/>
          <w:szCs w:val="18"/>
        </w:rPr>
        <w:t>, ki mu je izstavljen.</w:t>
      </w:r>
    </w:p>
    <w:p w14:paraId="09D60A9D" w14:textId="31CFC58E" w:rsidR="006066C9" w:rsidRPr="00CF0097" w:rsidRDefault="006066C9" w:rsidP="006066C9">
      <w:pPr>
        <w:tabs>
          <w:tab w:val="left" w:pos="426"/>
        </w:tabs>
        <w:spacing w:before="120" w:after="120" w:line="240" w:lineRule="auto"/>
        <w:jc w:val="both"/>
        <w:rPr>
          <w:rFonts w:ascii="Arial" w:hAnsi="Arial" w:cs="Arial"/>
          <w:sz w:val="18"/>
          <w:szCs w:val="18"/>
        </w:rPr>
      </w:pPr>
      <w:r w:rsidRPr="00CF0097">
        <w:rPr>
          <w:rFonts w:ascii="Arial" w:hAnsi="Arial" w:cs="Arial"/>
          <w:sz w:val="18"/>
          <w:szCs w:val="18"/>
        </w:rPr>
        <w:t xml:space="preserve">Če </w:t>
      </w:r>
      <w:r w:rsidR="00E10734" w:rsidRPr="00CF0097">
        <w:rPr>
          <w:rFonts w:ascii="Arial" w:hAnsi="Arial" w:cs="Arial"/>
          <w:sz w:val="18"/>
          <w:szCs w:val="18"/>
        </w:rPr>
        <w:t>se</w:t>
      </w:r>
      <w:r w:rsidRPr="00CF0097">
        <w:rPr>
          <w:rFonts w:ascii="Arial" w:hAnsi="Arial" w:cs="Arial"/>
          <w:sz w:val="18"/>
          <w:szCs w:val="18"/>
        </w:rPr>
        <w:t xml:space="preserve"> izpodbija del zneska računa, </w:t>
      </w:r>
      <w:r w:rsidR="00E10734" w:rsidRPr="00CF0097">
        <w:rPr>
          <w:rFonts w:ascii="Arial" w:hAnsi="Arial" w:cs="Arial"/>
          <w:sz w:val="18"/>
          <w:szCs w:val="18"/>
        </w:rPr>
        <w:t xml:space="preserve">naročniki </w:t>
      </w:r>
      <w:r w:rsidRPr="00CF0097">
        <w:rPr>
          <w:rFonts w:ascii="Arial" w:hAnsi="Arial" w:cs="Arial"/>
          <w:sz w:val="18"/>
          <w:szCs w:val="18"/>
        </w:rPr>
        <w:t>račun zavrne</w:t>
      </w:r>
      <w:r w:rsidR="00E10734" w:rsidRPr="00CF0097">
        <w:rPr>
          <w:rFonts w:ascii="Arial" w:hAnsi="Arial" w:cs="Arial"/>
          <w:sz w:val="18"/>
          <w:szCs w:val="18"/>
        </w:rPr>
        <w:t>jo</w:t>
      </w:r>
      <w:r w:rsidRPr="00CF0097">
        <w:rPr>
          <w:rFonts w:ascii="Arial" w:hAnsi="Arial" w:cs="Arial"/>
          <w:sz w:val="18"/>
          <w:szCs w:val="18"/>
        </w:rPr>
        <w:t xml:space="preserve">. Rok plačila računa je 30. dan in prične teči naslednji dan od dneva prejema pravilno izstavljenega računa, pri čemer se za uradni datum prejema šteje datum prejema  računa v spletno aplikacijo </w:t>
      </w:r>
      <w:proofErr w:type="spellStart"/>
      <w:r w:rsidRPr="00CF0097">
        <w:rPr>
          <w:rFonts w:ascii="Arial" w:hAnsi="Arial" w:cs="Arial"/>
          <w:sz w:val="18"/>
          <w:szCs w:val="18"/>
        </w:rPr>
        <w:t>UJPnet</w:t>
      </w:r>
      <w:proofErr w:type="spellEnd"/>
      <w:r w:rsidRPr="00CF0097">
        <w:rPr>
          <w:rFonts w:ascii="Arial" w:hAnsi="Arial" w:cs="Arial"/>
          <w:sz w:val="18"/>
          <w:szCs w:val="18"/>
        </w:rPr>
        <w:t>.</w:t>
      </w:r>
    </w:p>
    <w:p w14:paraId="7361E31A" w14:textId="3EFBF062" w:rsidR="006066C9" w:rsidRPr="00CF0097" w:rsidRDefault="002F3C2F" w:rsidP="006066C9">
      <w:pPr>
        <w:tabs>
          <w:tab w:val="left" w:pos="426"/>
        </w:tabs>
        <w:spacing w:before="120" w:after="120" w:line="240" w:lineRule="auto"/>
        <w:jc w:val="both"/>
        <w:rPr>
          <w:rFonts w:ascii="Arial" w:hAnsi="Arial" w:cs="Arial"/>
          <w:sz w:val="18"/>
          <w:szCs w:val="18"/>
        </w:rPr>
      </w:pPr>
      <w:r w:rsidRPr="00CF0097">
        <w:rPr>
          <w:rFonts w:ascii="Arial" w:hAnsi="Arial" w:cs="Arial"/>
          <w:sz w:val="18"/>
          <w:szCs w:val="18"/>
        </w:rPr>
        <w:t>Naročniki</w:t>
      </w:r>
      <w:r w:rsidR="006066C9" w:rsidRPr="00CF0097">
        <w:rPr>
          <w:rFonts w:ascii="Arial" w:hAnsi="Arial" w:cs="Arial"/>
          <w:sz w:val="18"/>
          <w:szCs w:val="18"/>
        </w:rPr>
        <w:t xml:space="preserve"> bodo potrjene zneske nakazal</w:t>
      </w:r>
      <w:r w:rsidRPr="00CF0097">
        <w:rPr>
          <w:rFonts w:ascii="Arial" w:hAnsi="Arial" w:cs="Arial"/>
          <w:sz w:val="18"/>
          <w:szCs w:val="18"/>
        </w:rPr>
        <w:t>i</w:t>
      </w:r>
      <w:r w:rsidR="006066C9" w:rsidRPr="00CF0097">
        <w:rPr>
          <w:rFonts w:ascii="Arial" w:hAnsi="Arial" w:cs="Arial"/>
          <w:sz w:val="18"/>
          <w:szCs w:val="18"/>
        </w:rPr>
        <w:t xml:space="preserve"> na TRR izvajalca, ki je naveden na izstavljeni situaciji oz. računu.</w:t>
      </w:r>
    </w:p>
    <w:p w14:paraId="6D450E4A" w14:textId="2C22094C" w:rsidR="006066C9" w:rsidRPr="00CF0097" w:rsidRDefault="006066C9" w:rsidP="006066C9">
      <w:pPr>
        <w:tabs>
          <w:tab w:val="left" w:pos="426"/>
        </w:tabs>
        <w:spacing w:before="120" w:after="120" w:line="240" w:lineRule="auto"/>
        <w:jc w:val="both"/>
        <w:rPr>
          <w:rFonts w:ascii="Arial" w:hAnsi="Arial" w:cs="Arial"/>
          <w:sz w:val="18"/>
          <w:szCs w:val="18"/>
        </w:rPr>
      </w:pPr>
      <w:r w:rsidRPr="00CF0097">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0B5CAB08" w14:textId="77777777" w:rsidR="00FD17BC" w:rsidRPr="00CF0097" w:rsidRDefault="00FD17BC" w:rsidP="00A52981">
      <w:pPr>
        <w:tabs>
          <w:tab w:val="left" w:pos="426"/>
        </w:tabs>
        <w:spacing w:before="120" w:after="120" w:line="240" w:lineRule="auto"/>
        <w:jc w:val="both"/>
        <w:rPr>
          <w:rFonts w:ascii="Arial" w:hAnsi="Arial" w:cs="Arial"/>
          <w:sz w:val="18"/>
          <w:szCs w:val="18"/>
        </w:rPr>
      </w:pPr>
    </w:p>
    <w:p w14:paraId="46D5B667" w14:textId="2F51BCB5" w:rsidR="00C45FF1" w:rsidRPr="00CF0097" w:rsidRDefault="00C45FF1">
      <w:pPr>
        <w:pStyle w:val="Odstavekseznama"/>
        <w:numPr>
          <w:ilvl w:val="0"/>
          <w:numId w:val="31"/>
        </w:numPr>
        <w:overflowPunct w:val="0"/>
        <w:autoSpaceDE w:val="0"/>
        <w:autoSpaceDN w:val="0"/>
        <w:adjustRightInd w:val="0"/>
        <w:spacing w:after="0"/>
        <w:jc w:val="center"/>
        <w:textAlignment w:val="baseline"/>
        <w:rPr>
          <w:rFonts w:ascii="Arial" w:hAnsi="Arial" w:cs="Arial"/>
          <w:sz w:val="18"/>
          <w:szCs w:val="18"/>
        </w:rPr>
      </w:pPr>
      <w:r w:rsidRPr="00CF0097">
        <w:rPr>
          <w:rFonts w:ascii="Arial" w:hAnsi="Arial" w:cs="Arial"/>
          <w:sz w:val="18"/>
          <w:szCs w:val="18"/>
        </w:rPr>
        <w:t>člen</w:t>
      </w:r>
    </w:p>
    <w:p w14:paraId="0FC35846" w14:textId="77777777" w:rsidR="00C45FF1" w:rsidRPr="00CF0097" w:rsidRDefault="00C45FF1" w:rsidP="00C45FF1">
      <w:pPr>
        <w:spacing w:after="0"/>
        <w:jc w:val="center"/>
        <w:rPr>
          <w:rFonts w:ascii="Arial" w:hAnsi="Arial" w:cs="Arial"/>
          <w:sz w:val="18"/>
          <w:szCs w:val="18"/>
        </w:rPr>
      </w:pPr>
    </w:p>
    <w:p w14:paraId="541E3A83"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OBVEZNOSTI IZVAJALCA</w:t>
      </w:r>
    </w:p>
    <w:p w14:paraId="34BD82CE" w14:textId="037F1AAD" w:rsidR="001405F9" w:rsidRPr="00CF0097" w:rsidRDefault="001405F9"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Izvajalec s podpisom te pogodbe potrjuje, da je v celoti seznanjen z obsegom in zahtevnostjo pogodbenih storitev ter z lokacijo in objektom, kjer se bodo pogodbene storitve izvajale.</w:t>
      </w:r>
    </w:p>
    <w:p w14:paraId="44DEC262" w14:textId="77777777" w:rsidR="001405F9" w:rsidRPr="00CF0097" w:rsidRDefault="001405F9" w:rsidP="00C45FF1">
      <w:pPr>
        <w:overflowPunct w:val="0"/>
        <w:autoSpaceDE w:val="0"/>
        <w:autoSpaceDN w:val="0"/>
        <w:adjustRightInd w:val="0"/>
        <w:spacing w:after="0"/>
        <w:jc w:val="both"/>
        <w:textAlignment w:val="baseline"/>
        <w:rPr>
          <w:rFonts w:ascii="Arial" w:hAnsi="Arial" w:cs="Arial"/>
          <w:sz w:val="18"/>
          <w:szCs w:val="18"/>
        </w:rPr>
      </w:pPr>
    </w:p>
    <w:p w14:paraId="26B79F90" w14:textId="5A1DE15A"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Izvajalec se obvezuje, da bo:</w:t>
      </w:r>
      <w:r w:rsidR="00D50DC9" w:rsidRPr="00CF0097">
        <w:rPr>
          <w:rFonts w:ascii="Arial" w:hAnsi="Arial" w:cs="Arial"/>
          <w:sz w:val="18"/>
          <w:szCs w:val="18"/>
        </w:rPr>
        <w:t xml:space="preserve"> </w:t>
      </w:r>
    </w:p>
    <w:p w14:paraId="6D712755" w14:textId="2DB8DC62" w:rsidR="00C45FF1" w:rsidRPr="00CF0097" w:rsidRDefault="00C45FF1">
      <w:pPr>
        <w:numPr>
          <w:ilvl w:val="0"/>
          <w:numId w:val="27"/>
        </w:numPr>
        <w:suppressAutoHyphens/>
        <w:spacing w:after="0"/>
        <w:jc w:val="both"/>
        <w:rPr>
          <w:rFonts w:ascii="Arial" w:hAnsi="Arial" w:cs="Arial"/>
          <w:sz w:val="18"/>
          <w:szCs w:val="18"/>
        </w:rPr>
      </w:pPr>
      <w:r w:rsidRPr="00CF0097">
        <w:rPr>
          <w:rFonts w:ascii="Arial" w:hAnsi="Arial" w:cs="Arial"/>
          <w:sz w:val="18"/>
          <w:szCs w:val="18"/>
        </w:rPr>
        <w:t xml:space="preserve">projektno dokumentacijo izdelal v skladu </w:t>
      </w:r>
      <w:r w:rsidR="008179D6" w:rsidRPr="00CF0097">
        <w:rPr>
          <w:rFonts w:ascii="Arial" w:hAnsi="Arial" w:cs="Arial"/>
          <w:sz w:val="18"/>
          <w:szCs w:val="18"/>
        </w:rPr>
        <w:t xml:space="preserve">z zahtevami naročnika, </w:t>
      </w:r>
      <w:r w:rsidR="001405F9" w:rsidRPr="00CF0097">
        <w:rPr>
          <w:rFonts w:ascii="Arial" w:hAnsi="Arial" w:cs="Arial"/>
          <w:sz w:val="18"/>
          <w:szCs w:val="18"/>
        </w:rPr>
        <w:t>opredeljenimi v Tehničnih specifikacijah</w:t>
      </w:r>
      <w:r w:rsidR="00477FE2" w:rsidRPr="00CF0097">
        <w:rPr>
          <w:rFonts w:ascii="Arial" w:hAnsi="Arial" w:cs="Arial"/>
          <w:sz w:val="18"/>
          <w:szCs w:val="18"/>
        </w:rPr>
        <w:t xml:space="preserve"> v poglavju V. Navodil za oddajo ponudbe</w:t>
      </w:r>
      <w:r w:rsidR="001405F9" w:rsidRPr="00CF0097">
        <w:rPr>
          <w:rFonts w:ascii="Arial" w:hAnsi="Arial" w:cs="Arial"/>
          <w:sz w:val="18"/>
          <w:szCs w:val="18"/>
        </w:rPr>
        <w:t xml:space="preserve"> </w:t>
      </w:r>
      <w:r w:rsidRPr="00CF0097">
        <w:rPr>
          <w:rFonts w:ascii="Arial" w:hAnsi="Arial" w:cs="Arial"/>
          <w:sz w:val="18"/>
          <w:szCs w:val="18"/>
        </w:rPr>
        <w:t>ob upoštevanju veljavne zakonodaje, ki velja v Republiki Sloveniji,</w:t>
      </w:r>
      <w:r w:rsidR="001251FD" w:rsidRPr="00CF0097">
        <w:rPr>
          <w:rFonts w:ascii="Arial" w:hAnsi="Arial" w:cs="Arial"/>
          <w:sz w:val="18"/>
          <w:szCs w:val="18"/>
        </w:rPr>
        <w:t xml:space="preserve"> uredb, podzakonskih aktov, </w:t>
      </w:r>
      <w:r w:rsidRPr="00CF0097">
        <w:rPr>
          <w:rFonts w:ascii="Arial" w:hAnsi="Arial" w:cs="Arial"/>
          <w:sz w:val="18"/>
          <w:szCs w:val="18"/>
        </w:rPr>
        <w:t>veljavnih prostorskih aktov</w:t>
      </w:r>
      <w:r w:rsidR="001251FD" w:rsidRPr="00CF0097">
        <w:rPr>
          <w:rFonts w:ascii="Arial" w:hAnsi="Arial" w:cs="Arial"/>
          <w:sz w:val="18"/>
          <w:szCs w:val="18"/>
        </w:rPr>
        <w:t xml:space="preserve"> </w:t>
      </w:r>
      <w:r w:rsidRPr="00CF0097">
        <w:rPr>
          <w:rFonts w:ascii="Arial" w:hAnsi="Arial" w:cs="Arial"/>
          <w:sz w:val="18"/>
          <w:szCs w:val="18"/>
        </w:rPr>
        <w:t>ter projektnih pogojev in soglasij;</w:t>
      </w:r>
    </w:p>
    <w:p w14:paraId="28FEE7C9" w14:textId="7BCC6502" w:rsidR="00C45FF1" w:rsidRPr="00CF0097" w:rsidRDefault="0001121D">
      <w:pPr>
        <w:pStyle w:val="Noga"/>
        <w:numPr>
          <w:ilvl w:val="0"/>
          <w:numId w:val="27"/>
        </w:numPr>
        <w:overflowPunct w:val="0"/>
        <w:autoSpaceDE w:val="0"/>
        <w:autoSpaceDN w:val="0"/>
        <w:adjustRightInd w:val="0"/>
        <w:contextualSpacing/>
        <w:jc w:val="both"/>
        <w:textAlignment w:val="baseline"/>
        <w:rPr>
          <w:rFonts w:ascii="Arial" w:hAnsi="Arial" w:cs="Arial"/>
          <w:sz w:val="18"/>
          <w:szCs w:val="18"/>
        </w:rPr>
      </w:pPr>
      <w:r w:rsidRPr="00CF0097">
        <w:rPr>
          <w:rFonts w:ascii="Arial" w:hAnsi="Arial" w:cs="Arial"/>
          <w:sz w:val="18"/>
          <w:szCs w:val="18"/>
        </w:rPr>
        <w:t>po</w:t>
      </w:r>
      <w:r w:rsidR="00C45FF1" w:rsidRPr="00CF0097">
        <w:rPr>
          <w:rFonts w:ascii="Arial" w:hAnsi="Arial" w:cs="Arial"/>
          <w:sz w:val="18"/>
          <w:szCs w:val="18"/>
        </w:rPr>
        <w:t>godbene storitve opravljal pravilno, kvalitetno in s skrbnostjo dobrega strokovnjaka, s strokovno usposobljenimi kadri in podizvajalci;</w:t>
      </w:r>
    </w:p>
    <w:p w14:paraId="560EBFE4" w14:textId="77777777" w:rsidR="00C45FF1" w:rsidRPr="00CF0097" w:rsidRDefault="00C45FF1">
      <w:pPr>
        <w:pStyle w:val="Noga"/>
        <w:numPr>
          <w:ilvl w:val="0"/>
          <w:numId w:val="27"/>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CF0097">
        <w:rPr>
          <w:rFonts w:ascii="Arial" w:hAnsi="Arial" w:cs="Arial"/>
          <w:sz w:val="18"/>
          <w:szCs w:val="18"/>
        </w:rPr>
        <w:t xml:space="preserve">pogodbene storitve izvedel v dogovorjenih rokih; </w:t>
      </w:r>
    </w:p>
    <w:p w14:paraId="0EE47EAC" w14:textId="77777777" w:rsidR="00C45FF1" w:rsidRPr="00CF0097" w:rsidRDefault="00C45FF1">
      <w:pPr>
        <w:pStyle w:val="Noga"/>
        <w:numPr>
          <w:ilvl w:val="0"/>
          <w:numId w:val="27"/>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CF0097">
        <w:rPr>
          <w:rFonts w:ascii="Arial" w:hAnsi="Arial" w:cs="Arial"/>
          <w:sz w:val="18"/>
          <w:szCs w:val="18"/>
        </w:rPr>
        <w:t>sodeloval s predstavniki naročnika z namenom uskladitve projektne dokumentacije z zahtevami naročnika;</w:t>
      </w:r>
    </w:p>
    <w:p w14:paraId="6EDC5516" w14:textId="18D5D47A" w:rsidR="00C45FF1" w:rsidRPr="00CF0097" w:rsidRDefault="00C45FF1">
      <w:pPr>
        <w:pStyle w:val="Noga"/>
        <w:numPr>
          <w:ilvl w:val="0"/>
          <w:numId w:val="27"/>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CF0097">
        <w:rPr>
          <w:rFonts w:ascii="Arial" w:hAnsi="Arial" w:cs="Arial"/>
          <w:sz w:val="18"/>
          <w:szCs w:val="18"/>
        </w:rPr>
        <w:t>upošteval eventualna navodila naročnika, ki se nanašajo na izdelavo projektne dokumentacije;</w:t>
      </w:r>
    </w:p>
    <w:p w14:paraId="2E83EAC8" w14:textId="3D4A2431" w:rsidR="00A52981" w:rsidRPr="00CF0097" w:rsidRDefault="00014F1B">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projektiral tako, da bodo gradnja ter obratovanje in vzdrževanje v celotnem življenjskem ciklusu objekta ekonomsko sprejemljivi in učinkoviti, in tako, da bo izvedba projekta glede na finančne okvire naložbe mogoča;</w:t>
      </w:r>
    </w:p>
    <w:p w14:paraId="7C160830" w14:textId="77777777" w:rsidR="009A7356"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sz w:val="18"/>
          <w:szCs w:val="18"/>
        </w:rPr>
        <w:t>obveščal naročnika o izvajanju prevzetih del in mu omogočal ustrezen nadzor;</w:t>
      </w:r>
    </w:p>
    <w:p w14:paraId="74450495" w14:textId="77777777" w:rsidR="009A7356"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sz w:val="18"/>
          <w:szCs w:val="18"/>
        </w:rPr>
        <w:t>razlagal in tolmačil posamezne faze projektov in zagotavljal nadaljnja tolmačenja v fazi izvedbe, ki bi bila potrebna zaradi napak ali nejasnosti v projektni dokumentaciji;</w:t>
      </w:r>
    </w:p>
    <w:p w14:paraId="6E1B472D" w14:textId="77777777" w:rsidR="009A7356"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color w:val="000000"/>
          <w:sz w:val="18"/>
          <w:szCs w:val="18"/>
        </w:rPr>
        <w:t>popravil, dopolnil in odpravil morebitne napake projektne dokumentacije v postavljenih rokih;</w:t>
      </w:r>
    </w:p>
    <w:p w14:paraId="05A6F683" w14:textId="58D20C87" w:rsidR="00C44E17" w:rsidRPr="00CF0097" w:rsidRDefault="00C45FF1">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color w:val="000000"/>
          <w:sz w:val="18"/>
          <w:szCs w:val="18"/>
        </w:rPr>
        <w:t>odpravil vse pomanjkljivosti dokumentacije in izdelal vse korekcije in dopolnitve projektne dokumentacije oziroma elaborate po utemeljenih zahtevah naročnika</w:t>
      </w:r>
      <w:r w:rsidR="007150D4" w:rsidRPr="00CF0097">
        <w:rPr>
          <w:rFonts w:ascii="Arial" w:hAnsi="Arial" w:cs="Arial"/>
          <w:color w:val="000000"/>
          <w:sz w:val="18"/>
          <w:szCs w:val="18"/>
        </w:rPr>
        <w:t xml:space="preserve"> </w:t>
      </w:r>
      <w:r w:rsidR="00C44E17" w:rsidRPr="00CF0097">
        <w:rPr>
          <w:rFonts w:ascii="Arial" w:hAnsi="Arial" w:cs="Arial"/>
          <w:color w:val="000000"/>
          <w:sz w:val="18"/>
          <w:szCs w:val="18"/>
        </w:rPr>
        <w:t xml:space="preserve">ter </w:t>
      </w:r>
      <w:r w:rsidRPr="00CF0097">
        <w:rPr>
          <w:rFonts w:ascii="Arial" w:hAnsi="Arial" w:cs="Arial"/>
          <w:color w:val="000000"/>
          <w:sz w:val="18"/>
          <w:szCs w:val="18"/>
        </w:rPr>
        <w:t>na svoje stroške;</w:t>
      </w:r>
    </w:p>
    <w:p w14:paraId="78A32DD1" w14:textId="51151764" w:rsidR="00C44E17" w:rsidRPr="00CF0097" w:rsidRDefault="00C44E17">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sodeloval pri revizijah in dopolnitvah projektne dokumentacije po utemeljenih zahtevah revizijske razprave in upravnih organov;</w:t>
      </w:r>
    </w:p>
    <w:p w14:paraId="6040FB2A" w14:textId="77777777" w:rsidR="00C44E17" w:rsidRPr="00CF0097" w:rsidRDefault="00C44E17">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 xml:space="preserve">pridobival podatke, usklajeval ter pridobival projektne pogoje in mnenja pristojnih </w:t>
      </w:r>
      <w:proofErr w:type="spellStart"/>
      <w:r w:rsidRPr="00CF0097">
        <w:rPr>
          <w:rFonts w:ascii="Arial" w:hAnsi="Arial" w:cs="Arial"/>
          <w:sz w:val="18"/>
          <w:szCs w:val="18"/>
        </w:rPr>
        <w:t>mnenjedajalcev</w:t>
      </w:r>
      <w:proofErr w:type="spellEnd"/>
      <w:r w:rsidRPr="00CF0097">
        <w:rPr>
          <w:rFonts w:ascii="Arial" w:hAnsi="Arial" w:cs="Arial"/>
          <w:sz w:val="18"/>
          <w:szCs w:val="18"/>
        </w:rPr>
        <w:t xml:space="preserve"> na projektne rešitve, če se izkaže, da bo to potrebno za to fazo dokumentacije;</w:t>
      </w:r>
    </w:p>
    <w:p w14:paraId="71EE9F8B" w14:textId="77777777" w:rsidR="00D50DC9" w:rsidRPr="00CF0097" w:rsidRDefault="00C44E17">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pripravil kopije izvlečkov iz projektne dokumentacije, ki služijo kot delovno gradivo na koordinacijah in drugih sestankih;</w:t>
      </w:r>
    </w:p>
    <w:p w14:paraId="1A937BFF" w14:textId="04A140DC" w:rsidR="00C44E17" w:rsidRPr="00CF0097" w:rsidRDefault="00C44E17">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color w:val="000000"/>
          <w:sz w:val="18"/>
          <w:szCs w:val="18"/>
        </w:rPr>
        <w:t>prisoten na vseh koordinacijskih sestankih, vezanih na pripravo</w:t>
      </w:r>
      <w:r w:rsidR="00603318" w:rsidRPr="00CF0097">
        <w:rPr>
          <w:rFonts w:ascii="Arial" w:hAnsi="Arial" w:cs="Arial"/>
          <w:color w:val="000000"/>
          <w:sz w:val="18"/>
          <w:szCs w:val="18"/>
        </w:rPr>
        <w:t xml:space="preserve"> projektne </w:t>
      </w:r>
      <w:r w:rsidRPr="00CF0097">
        <w:rPr>
          <w:rFonts w:ascii="Arial" w:hAnsi="Arial" w:cs="Arial"/>
          <w:color w:val="000000"/>
          <w:sz w:val="18"/>
          <w:szCs w:val="18"/>
        </w:rPr>
        <w:t>dokumentacije;</w:t>
      </w:r>
    </w:p>
    <w:p w14:paraId="6EE1DD58" w14:textId="77777777" w:rsidR="009A7356"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color w:val="000000"/>
          <w:sz w:val="18"/>
          <w:szCs w:val="18"/>
        </w:rPr>
        <w:t>hranil dokumentacijo vezano na pogodbo, omogočil vpogled vanjo in jo na zahtevo naročnika posredoval;</w:t>
      </w:r>
    </w:p>
    <w:p w14:paraId="07CF0EFA" w14:textId="77777777" w:rsidR="009A7356"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color w:val="000000"/>
          <w:sz w:val="18"/>
          <w:szCs w:val="18"/>
        </w:rPr>
        <w:t>predstavil projekt javnosti;</w:t>
      </w:r>
    </w:p>
    <w:p w14:paraId="35159591" w14:textId="3AA798A6" w:rsidR="00014F1B" w:rsidRPr="00CF0097" w:rsidRDefault="00C45FF1">
      <w:pPr>
        <w:pStyle w:val="Odstavekseznama"/>
        <w:numPr>
          <w:ilvl w:val="0"/>
          <w:numId w:val="27"/>
        </w:numPr>
        <w:overflowPunct w:val="0"/>
        <w:autoSpaceDE w:val="0"/>
        <w:autoSpaceDN w:val="0"/>
        <w:adjustRightInd w:val="0"/>
        <w:ind w:left="714" w:hanging="357"/>
        <w:jc w:val="both"/>
        <w:textAlignment w:val="baseline"/>
        <w:rPr>
          <w:rFonts w:ascii="Arial" w:hAnsi="Arial" w:cs="Arial"/>
          <w:sz w:val="18"/>
          <w:szCs w:val="18"/>
        </w:rPr>
      </w:pPr>
      <w:r w:rsidRPr="00CF0097">
        <w:rPr>
          <w:rFonts w:ascii="Arial" w:hAnsi="Arial" w:cs="Arial"/>
          <w:color w:val="000000"/>
          <w:sz w:val="18"/>
          <w:szCs w:val="18"/>
        </w:rPr>
        <w:t xml:space="preserve">takoj opozoril naročnika na okoliščine, ki bi lahko otežile ali onemogočile kvalitetno in pravilno izvedbo storitev oz. kako drugače pomembno vplivale na </w:t>
      </w:r>
      <w:r w:rsidR="00C44E17" w:rsidRPr="00CF0097">
        <w:rPr>
          <w:rFonts w:ascii="Arial" w:hAnsi="Arial" w:cs="Arial"/>
          <w:color w:val="000000"/>
          <w:sz w:val="18"/>
          <w:szCs w:val="18"/>
        </w:rPr>
        <w:t>izvedbo;</w:t>
      </w:r>
    </w:p>
    <w:p w14:paraId="67ED4E04" w14:textId="5865C839" w:rsidR="00014F1B" w:rsidRPr="00CF0097" w:rsidRDefault="00014F1B">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pripravil pisne odgovore na vprašanja mogočih ponudnikov, ko bo naročnik objavil razpis za izbor izvajalca gradbenih, obrtniških in inštalacijskih del in opreme</w:t>
      </w:r>
      <w:r w:rsidR="009738E9" w:rsidRPr="00CF0097">
        <w:rPr>
          <w:rFonts w:ascii="Arial" w:hAnsi="Arial" w:cs="Arial"/>
          <w:sz w:val="18"/>
          <w:szCs w:val="18"/>
        </w:rPr>
        <w:t>;</w:t>
      </w:r>
    </w:p>
    <w:p w14:paraId="53BF092C" w14:textId="26F50071" w:rsidR="009738E9" w:rsidRPr="00CF0097" w:rsidRDefault="009738E9">
      <w:pPr>
        <w:pStyle w:val="Odstavekseznama"/>
        <w:numPr>
          <w:ilvl w:val="0"/>
          <w:numId w:val="27"/>
        </w:numPr>
        <w:overflowPunct w:val="0"/>
        <w:autoSpaceDE w:val="0"/>
        <w:autoSpaceDN w:val="0"/>
        <w:adjustRightInd w:val="0"/>
        <w:jc w:val="both"/>
        <w:textAlignment w:val="baseline"/>
        <w:rPr>
          <w:rFonts w:ascii="Arial" w:hAnsi="Arial" w:cs="Arial"/>
          <w:sz w:val="18"/>
          <w:szCs w:val="18"/>
        </w:rPr>
      </w:pPr>
      <w:r w:rsidRPr="00CF0097">
        <w:rPr>
          <w:rFonts w:ascii="Arial" w:hAnsi="Arial" w:cs="Arial"/>
          <w:sz w:val="18"/>
          <w:szCs w:val="18"/>
        </w:rPr>
        <w:t>druga potrebna dela za izvedbo predmetnega javnega naročila.</w:t>
      </w:r>
    </w:p>
    <w:p w14:paraId="6077032A" w14:textId="77777777" w:rsidR="00014F1B" w:rsidRPr="00CF0097" w:rsidRDefault="00014F1B" w:rsidP="00014F1B">
      <w:pPr>
        <w:pStyle w:val="Noga"/>
        <w:overflowPunct w:val="0"/>
        <w:autoSpaceDE w:val="0"/>
        <w:autoSpaceDN w:val="0"/>
        <w:adjustRightInd w:val="0"/>
        <w:contextualSpacing/>
        <w:jc w:val="both"/>
        <w:textAlignment w:val="baseline"/>
        <w:rPr>
          <w:rFonts w:ascii="Arial" w:hAnsi="Arial" w:cs="Arial"/>
          <w:color w:val="000000"/>
          <w:sz w:val="18"/>
          <w:szCs w:val="18"/>
        </w:rPr>
      </w:pPr>
    </w:p>
    <w:p w14:paraId="165947FB" w14:textId="148DFDBA" w:rsidR="00F54B40" w:rsidRPr="00CF0097" w:rsidRDefault="00F54B40" w:rsidP="00C45FF1">
      <w:pPr>
        <w:spacing w:after="0"/>
        <w:jc w:val="both"/>
        <w:rPr>
          <w:rFonts w:ascii="Arial" w:hAnsi="Arial" w:cs="Arial"/>
          <w:color w:val="000000"/>
          <w:sz w:val="18"/>
          <w:szCs w:val="18"/>
        </w:rPr>
      </w:pPr>
    </w:p>
    <w:p w14:paraId="4B15A0C6" w14:textId="3A12CD3B" w:rsidR="00C45FF1" w:rsidRPr="00CF0097" w:rsidRDefault="00C45FF1">
      <w:pPr>
        <w:pStyle w:val="Odstavekseznama"/>
        <w:numPr>
          <w:ilvl w:val="0"/>
          <w:numId w:val="31"/>
        </w:numPr>
        <w:spacing w:after="0"/>
        <w:jc w:val="center"/>
        <w:rPr>
          <w:rFonts w:ascii="Arial" w:hAnsi="Arial" w:cs="Arial"/>
          <w:color w:val="000000"/>
          <w:sz w:val="18"/>
          <w:szCs w:val="18"/>
        </w:rPr>
      </w:pPr>
      <w:r w:rsidRPr="00CF0097">
        <w:rPr>
          <w:rFonts w:ascii="Arial" w:hAnsi="Arial" w:cs="Arial"/>
          <w:color w:val="000000"/>
          <w:sz w:val="18"/>
          <w:szCs w:val="18"/>
        </w:rPr>
        <w:t>člen</w:t>
      </w:r>
    </w:p>
    <w:p w14:paraId="17C5AB64" w14:textId="77777777" w:rsidR="00C45FF1" w:rsidRPr="00CF0097" w:rsidRDefault="00C45FF1" w:rsidP="00C45FF1">
      <w:pPr>
        <w:spacing w:after="0"/>
        <w:ind w:left="360"/>
        <w:jc w:val="center"/>
        <w:rPr>
          <w:rFonts w:ascii="Arial" w:hAnsi="Arial" w:cs="Arial"/>
          <w:sz w:val="18"/>
          <w:szCs w:val="18"/>
        </w:rPr>
      </w:pPr>
    </w:p>
    <w:p w14:paraId="154CDE8B" w14:textId="77777777" w:rsidR="00C45FF1" w:rsidRPr="00CF0097" w:rsidRDefault="00C45FF1" w:rsidP="00C45FF1">
      <w:pPr>
        <w:spacing w:after="0"/>
        <w:ind w:left="360"/>
        <w:jc w:val="center"/>
        <w:rPr>
          <w:rFonts w:ascii="Arial" w:hAnsi="Arial" w:cs="Arial"/>
          <w:sz w:val="18"/>
          <w:szCs w:val="18"/>
        </w:rPr>
      </w:pPr>
      <w:r w:rsidRPr="00CF0097">
        <w:rPr>
          <w:rFonts w:ascii="Arial" w:hAnsi="Arial" w:cs="Arial"/>
          <w:sz w:val="18"/>
          <w:szCs w:val="18"/>
        </w:rPr>
        <w:t>OBVEZNOSTI NAROČNIKA</w:t>
      </w:r>
    </w:p>
    <w:p w14:paraId="41022B59" w14:textId="64C9765F"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Naročnik</w:t>
      </w:r>
      <w:r w:rsidR="001D790E" w:rsidRPr="00CF0097">
        <w:rPr>
          <w:rFonts w:ascii="Arial" w:hAnsi="Arial" w:cs="Arial"/>
          <w:sz w:val="18"/>
          <w:szCs w:val="18"/>
        </w:rPr>
        <w:t>i</w:t>
      </w:r>
      <w:r w:rsidRPr="00CF0097">
        <w:rPr>
          <w:rFonts w:ascii="Arial" w:hAnsi="Arial" w:cs="Arial"/>
          <w:sz w:val="18"/>
          <w:szCs w:val="18"/>
        </w:rPr>
        <w:t xml:space="preserve"> se obvezuje</w:t>
      </w:r>
      <w:r w:rsidR="001D790E" w:rsidRPr="00CF0097">
        <w:rPr>
          <w:rFonts w:ascii="Arial" w:hAnsi="Arial" w:cs="Arial"/>
          <w:sz w:val="18"/>
          <w:szCs w:val="18"/>
        </w:rPr>
        <w:t>jo</w:t>
      </w:r>
      <w:r w:rsidRPr="00CF0097">
        <w:rPr>
          <w:rFonts w:ascii="Arial" w:hAnsi="Arial" w:cs="Arial"/>
          <w:sz w:val="18"/>
          <w:szCs w:val="18"/>
        </w:rPr>
        <w:t>, da bo</w:t>
      </w:r>
      <w:r w:rsidR="001D790E" w:rsidRPr="00CF0097">
        <w:rPr>
          <w:rFonts w:ascii="Arial" w:hAnsi="Arial" w:cs="Arial"/>
          <w:sz w:val="18"/>
          <w:szCs w:val="18"/>
        </w:rPr>
        <w:t>do</w:t>
      </w:r>
      <w:r w:rsidRPr="00CF0097">
        <w:rPr>
          <w:rFonts w:ascii="Arial" w:hAnsi="Arial" w:cs="Arial"/>
          <w:sz w:val="18"/>
          <w:szCs w:val="18"/>
        </w:rPr>
        <w:t xml:space="preserve">: </w:t>
      </w:r>
    </w:p>
    <w:p w14:paraId="0B45DFA9" w14:textId="456D68E6" w:rsidR="00C45FF1" w:rsidRPr="00CF0097" w:rsidRDefault="00C45FF1">
      <w:pPr>
        <w:pStyle w:val="Noga"/>
        <w:numPr>
          <w:ilvl w:val="0"/>
          <w:numId w:val="28"/>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CF0097">
        <w:rPr>
          <w:rFonts w:ascii="Arial" w:hAnsi="Arial" w:cs="Arial"/>
          <w:sz w:val="18"/>
          <w:szCs w:val="18"/>
        </w:rPr>
        <w:lastRenderedPageBreak/>
        <w:t>sodeloval</w:t>
      </w:r>
      <w:r w:rsidR="001D790E" w:rsidRPr="00CF0097">
        <w:rPr>
          <w:rFonts w:ascii="Arial" w:hAnsi="Arial" w:cs="Arial"/>
          <w:sz w:val="18"/>
          <w:szCs w:val="18"/>
        </w:rPr>
        <w:t>i</w:t>
      </w:r>
      <w:r w:rsidRPr="00CF0097">
        <w:rPr>
          <w:rFonts w:ascii="Arial" w:hAnsi="Arial" w:cs="Arial"/>
          <w:sz w:val="18"/>
          <w:szCs w:val="18"/>
        </w:rPr>
        <w:t xml:space="preserve"> z izvajalcem v vseh fazah projektiranja in mu dal</w:t>
      </w:r>
      <w:r w:rsidR="001D790E" w:rsidRPr="00CF0097">
        <w:rPr>
          <w:rFonts w:ascii="Arial" w:hAnsi="Arial" w:cs="Arial"/>
          <w:sz w:val="18"/>
          <w:szCs w:val="18"/>
        </w:rPr>
        <w:t>i</w:t>
      </w:r>
      <w:r w:rsidRPr="00CF0097">
        <w:rPr>
          <w:rFonts w:ascii="Arial" w:hAnsi="Arial" w:cs="Arial"/>
          <w:sz w:val="18"/>
          <w:szCs w:val="18"/>
        </w:rPr>
        <w:t xml:space="preserve"> na razpolago vso potrebno dokumentacijo in informacije, s katerimi razpolaga</w:t>
      </w:r>
      <w:r w:rsidR="001D790E" w:rsidRPr="00CF0097">
        <w:rPr>
          <w:rFonts w:ascii="Arial" w:hAnsi="Arial" w:cs="Arial"/>
          <w:sz w:val="18"/>
          <w:szCs w:val="18"/>
        </w:rPr>
        <w:t>jo</w:t>
      </w:r>
      <w:r w:rsidRPr="00CF0097">
        <w:rPr>
          <w:rFonts w:ascii="Arial" w:hAnsi="Arial" w:cs="Arial"/>
          <w:sz w:val="18"/>
          <w:szCs w:val="18"/>
        </w:rPr>
        <w:t xml:space="preserve"> in so potrebne za kvalitetno in pravočasno izvedbo;</w:t>
      </w:r>
    </w:p>
    <w:p w14:paraId="12A20035" w14:textId="115E0F22" w:rsidR="00C45FF1" w:rsidRPr="00CF0097" w:rsidRDefault="00C45FF1">
      <w:pPr>
        <w:pStyle w:val="Noga"/>
        <w:numPr>
          <w:ilvl w:val="0"/>
          <w:numId w:val="28"/>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CF0097">
        <w:rPr>
          <w:rFonts w:ascii="Arial" w:hAnsi="Arial" w:cs="Arial"/>
          <w:sz w:val="18"/>
          <w:szCs w:val="18"/>
        </w:rPr>
        <w:t>pravočasno</w:t>
      </w:r>
      <w:r w:rsidR="00D50DC9" w:rsidRPr="00CF0097">
        <w:rPr>
          <w:rFonts w:ascii="Arial" w:hAnsi="Arial" w:cs="Arial"/>
          <w:sz w:val="18"/>
          <w:szCs w:val="18"/>
        </w:rPr>
        <w:t xml:space="preserve"> </w:t>
      </w:r>
      <w:r w:rsidRPr="00CF0097">
        <w:rPr>
          <w:rFonts w:ascii="Arial" w:hAnsi="Arial" w:cs="Arial"/>
          <w:sz w:val="18"/>
          <w:szCs w:val="18"/>
        </w:rPr>
        <w:t>potrjeval</w:t>
      </w:r>
      <w:r w:rsidR="001D790E" w:rsidRPr="00CF0097">
        <w:rPr>
          <w:rFonts w:ascii="Arial" w:hAnsi="Arial" w:cs="Arial"/>
          <w:sz w:val="18"/>
          <w:szCs w:val="18"/>
        </w:rPr>
        <w:t>i</w:t>
      </w:r>
      <w:r w:rsidRPr="00CF0097">
        <w:rPr>
          <w:rFonts w:ascii="Arial" w:hAnsi="Arial" w:cs="Arial"/>
          <w:sz w:val="18"/>
          <w:szCs w:val="18"/>
        </w:rPr>
        <w:t xml:space="preserve"> projektno dokumentacijo; </w:t>
      </w:r>
    </w:p>
    <w:p w14:paraId="6BEEB25D" w14:textId="60773B14" w:rsidR="00C45FF1" w:rsidRPr="00CF0097" w:rsidRDefault="00C45FF1">
      <w:pPr>
        <w:pStyle w:val="Noga"/>
        <w:numPr>
          <w:ilvl w:val="0"/>
          <w:numId w:val="28"/>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CF0097">
        <w:rPr>
          <w:rFonts w:ascii="Arial" w:hAnsi="Arial" w:cs="Arial"/>
          <w:sz w:val="18"/>
          <w:szCs w:val="18"/>
        </w:rPr>
        <w:t>obveščal</w:t>
      </w:r>
      <w:r w:rsidR="001D790E" w:rsidRPr="00CF0097">
        <w:rPr>
          <w:rFonts w:ascii="Arial" w:hAnsi="Arial" w:cs="Arial"/>
          <w:sz w:val="18"/>
          <w:szCs w:val="18"/>
        </w:rPr>
        <w:t>i</w:t>
      </w:r>
      <w:r w:rsidRPr="00CF0097">
        <w:rPr>
          <w:rFonts w:ascii="Arial" w:hAnsi="Arial" w:cs="Arial"/>
          <w:sz w:val="18"/>
          <w:szCs w:val="18"/>
        </w:rPr>
        <w:t xml:space="preserve"> izvajalca o vseh spremembah, ki bi lahko imele vpliv na izvršitev prevzetih storitev;</w:t>
      </w:r>
    </w:p>
    <w:p w14:paraId="3F3D9412" w14:textId="59226327" w:rsidR="00C45FF1" w:rsidRPr="00CF0097" w:rsidRDefault="00C45FF1">
      <w:pPr>
        <w:numPr>
          <w:ilvl w:val="0"/>
          <w:numId w:val="28"/>
        </w:num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plačeval</w:t>
      </w:r>
      <w:r w:rsidR="001D790E" w:rsidRPr="00CF0097">
        <w:rPr>
          <w:rFonts w:ascii="Arial" w:hAnsi="Arial" w:cs="Arial"/>
          <w:sz w:val="18"/>
          <w:szCs w:val="18"/>
        </w:rPr>
        <w:t>i</w:t>
      </w:r>
      <w:r w:rsidRPr="00CF0097">
        <w:rPr>
          <w:rFonts w:ascii="Arial" w:hAnsi="Arial" w:cs="Arial"/>
          <w:sz w:val="18"/>
          <w:szCs w:val="18"/>
        </w:rPr>
        <w:t xml:space="preserve"> potrjene in izvedene storitve v dogovorjenih rokih;</w:t>
      </w:r>
    </w:p>
    <w:p w14:paraId="38663ACD" w14:textId="1742B6CC" w:rsidR="00C45FF1" w:rsidRPr="00CF0097" w:rsidRDefault="00C45FF1">
      <w:pPr>
        <w:numPr>
          <w:ilvl w:val="0"/>
          <w:numId w:val="28"/>
        </w:num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aktivno sodeloval</w:t>
      </w:r>
      <w:r w:rsidR="001D790E" w:rsidRPr="00CF0097">
        <w:rPr>
          <w:rFonts w:ascii="Arial" w:hAnsi="Arial" w:cs="Arial"/>
          <w:sz w:val="18"/>
          <w:szCs w:val="18"/>
        </w:rPr>
        <w:t>i</w:t>
      </w:r>
      <w:r w:rsidRPr="00CF0097">
        <w:rPr>
          <w:rFonts w:ascii="Arial" w:hAnsi="Arial" w:cs="Arial"/>
          <w:sz w:val="18"/>
          <w:szCs w:val="18"/>
        </w:rPr>
        <w:t xml:space="preserve"> pri vseh upravnih postopkih, vključno s pridobitvijo soglasij.</w:t>
      </w:r>
    </w:p>
    <w:p w14:paraId="44EA9028"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75A92585" w14:textId="44293E3E" w:rsidR="00C45FF1" w:rsidRPr="00CF0097" w:rsidRDefault="00C45FF1">
      <w:pPr>
        <w:pStyle w:val="Odstavekseznama"/>
        <w:widowControl w:val="0"/>
        <w:numPr>
          <w:ilvl w:val="0"/>
          <w:numId w:val="31"/>
        </w:numPr>
        <w:suppressAutoHyphens/>
        <w:spacing w:after="0"/>
        <w:jc w:val="center"/>
        <w:rPr>
          <w:rFonts w:ascii="Arial" w:hAnsi="Arial" w:cs="Arial"/>
          <w:sz w:val="18"/>
          <w:szCs w:val="18"/>
        </w:rPr>
      </w:pPr>
      <w:r w:rsidRPr="00CF0097">
        <w:rPr>
          <w:rFonts w:ascii="Arial" w:hAnsi="Arial" w:cs="Arial"/>
          <w:sz w:val="18"/>
          <w:szCs w:val="18"/>
        </w:rPr>
        <w:t>člen</w:t>
      </w:r>
    </w:p>
    <w:p w14:paraId="75115B18" w14:textId="77777777" w:rsidR="00C45FF1" w:rsidRPr="00CF0097" w:rsidRDefault="00C45FF1" w:rsidP="00C45FF1">
      <w:pPr>
        <w:spacing w:after="0"/>
        <w:ind w:left="720"/>
        <w:jc w:val="center"/>
        <w:rPr>
          <w:rFonts w:ascii="Arial" w:hAnsi="Arial" w:cs="Arial"/>
          <w:sz w:val="18"/>
          <w:szCs w:val="18"/>
        </w:rPr>
      </w:pPr>
    </w:p>
    <w:p w14:paraId="35E0AA9F" w14:textId="77777777" w:rsidR="00C45FF1" w:rsidRPr="00CF0097" w:rsidRDefault="00C45FF1" w:rsidP="00C45FF1">
      <w:pPr>
        <w:spacing w:after="0"/>
        <w:ind w:left="720"/>
        <w:jc w:val="center"/>
        <w:rPr>
          <w:rFonts w:ascii="Arial" w:hAnsi="Arial" w:cs="Arial"/>
          <w:sz w:val="18"/>
          <w:szCs w:val="18"/>
        </w:rPr>
      </w:pPr>
      <w:r w:rsidRPr="00CF0097">
        <w:rPr>
          <w:rFonts w:ascii="Arial" w:hAnsi="Arial" w:cs="Arial"/>
          <w:sz w:val="18"/>
          <w:szCs w:val="18"/>
        </w:rPr>
        <w:t>PODALJŠANJE ROKOV</w:t>
      </w:r>
    </w:p>
    <w:p w14:paraId="06FE55D4" w14:textId="77777777" w:rsidR="00C45FF1" w:rsidRPr="00CF0097" w:rsidRDefault="00C45FF1" w:rsidP="00C45FF1">
      <w:pPr>
        <w:spacing w:after="0"/>
        <w:ind w:left="720"/>
        <w:jc w:val="center"/>
        <w:rPr>
          <w:rFonts w:ascii="Arial" w:hAnsi="Arial" w:cs="Arial"/>
          <w:sz w:val="18"/>
          <w:szCs w:val="18"/>
        </w:rPr>
      </w:pPr>
    </w:p>
    <w:p w14:paraId="662F651A" w14:textId="77777777" w:rsidR="00C45FF1" w:rsidRPr="00CF0097"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Izvajalec ima pravico do podaljšanja pogodbenih rokov zgolj v naslednjih primerih:</w:t>
      </w:r>
    </w:p>
    <w:p w14:paraId="43469466" w14:textId="77777777" w:rsidR="00C45FF1" w:rsidRPr="00CF0097" w:rsidRDefault="00C45FF1">
      <w:pPr>
        <w:widowControl w:val="0"/>
        <w:numPr>
          <w:ilvl w:val="0"/>
          <w:numId w:val="28"/>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CF0097">
        <w:rPr>
          <w:rFonts w:ascii="Arial" w:hAnsi="Arial" w:cs="Arial"/>
          <w:sz w:val="18"/>
          <w:szCs w:val="18"/>
        </w:rPr>
        <w:t>dogodki, ki so posledica višje sile;</w:t>
      </w:r>
    </w:p>
    <w:p w14:paraId="05B7F3DC" w14:textId="2203BE06" w:rsidR="00C45FF1" w:rsidRPr="00CF0097" w:rsidRDefault="00C45FF1">
      <w:pPr>
        <w:widowControl w:val="0"/>
        <w:numPr>
          <w:ilvl w:val="0"/>
          <w:numId w:val="28"/>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CF0097">
        <w:rPr>
          <w:rFonts w:ascii="Arial" w:hAnsi="Arial" w:cs="Arial"/>
          <w:sz w:val="18"/>
          <w:szCs w:val="18"/>
        </w:rPr>
        <w:t>prekinitev izvajanja del na zahtevo naročnik</w:t>
      </w:r>
      <w:r w:rsidR="001D790E" w:rsidRPr="00CF0097">
        <w:rPr>
          <w:rFonts w:ascii="Arial" w:hAnsi="Arial" w:cs="Arial"/>
          <w:sz w:val="18"/>
          <w:szCs w:val="18"/>
        </w:rPr>
        <w:t>ov</w:t>
      </w:r>
      <w:r w:rsidRPr="00CF0097">
        <w:rPr>
          <w:rFonts w:ascii="Arial" w:hAnsi="Arial" w:cs="Arial"/>
          <w:sz w:val="18"/>
          <w:szCs w:val="18"/>
        </w:rPr>
        <w:t>;</w:t>
      </w:r>
    </w:p>
    <w:p w14:paraId="7DA08DA4" w14:textId="624695E7" w:rsidR="005F7183" w:rsidRPr="00CF0097" w:rsidRDefault="005F7183">
      <w:pPr>
        <w:widowControl w:val="0"/>
        <w:numPr>
          <w:ilvl w:val="0"/>
          <w:numId w:val="28"/>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CF0097">
        <w:rPr>
          <w:rFonts w:ascii="Arial" w:hAnsi="Arial" w:cs="Arial"/>
          <w:sz w:val="18"/>
          <w:szCs w:val="18"/>
        </w:rPr>
        <w:t>zaradi ravnanja tretjih oseb, ki onemogočajo izvedbo del in ki niso posledica ravnanja pogodbenih strank;</w:t>
      </w:r>
    </w:p>
    <w:p w14:paraId="7D12FA7D" w14:textId="7AE7960F" w:rsidR="00C45FF1" w:rsidRPr="00CF0097" w:rsidRDefault="00C45FF1">
      <w:pPr>
        <w:widowControl w:val="0"/>
        <w:numPr>
          <w:ilvl w:val="0"/>
          <w:numId w:val="28"/>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CF0097">
        <w:rPr>
          <w:rFonts w:ascii="Arial" w:hAnsi="Arial" w:cs="Arial"/>
          <w:sz w:val="18"/>
          <w:szCs w:val="18"/>
        </w:rPr>
        <w:t>v primerih, ko se s podaljšanjem strinja</w:t>
      </w:r>
      <w:r w:rsidR="001D790E" w:rsidRPr="00CF0097">
        <w:rPr>
          <w:rFonts w:ascii="Arial" w:hAnsi="Arial" w:cs="Arial"/>
          <w:sz w:val="18"/>
          <w:szCs w:val="18"/>
        </w:rPr>
        <w:t>jo</w:t>
      </w:r>
      <w:r w:rsidRPr="00CF0097">
        <w:rPr>
          <w:rFonts w:ascii="Arial" w:hAnsi="Arial" w:cs="Arial"/>
          <w:sz w:val="18"/>
          <w:szCs w:val="18"/>
        </w:rPr>
        <w:t xml:space="preserve"> naročnik</w:t>
      </w:r>
      <w:r w:rsidR="001D790E" w:rsidRPr="00CF0097">
        <w:rPr>
          <w:rFonts w:ascii="Arial" w:hAnsi="Arial" w:cs="Arial"/>
          <w:sz w:val="18"/>
          <w:szCs w:val="18"/>
        </w:rPr>
        <w:t>i</w:t>
      </w:r>
      <w:r w:rsidRPr="00CF0097">
        <w:rPr>
          <w:rFonts w:ascii="Arial" w:hAnsi="Arial" w:cs="Arial"/>
          <w:sz w:val="18"/>
          <w:szCs w:val="18"/>
        </w:rPr>
        <w:t>.</w:t>
      </w:r>
    </w:p>
    <w:p w14:paraId="5C2076C2" w14:textId="77777777" w:rsidR="00C45FF1" w:rsidRPr="00CF0097"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p>
    <w:p w14:paraId="4552F25B" w14:textId="7F91DF8F" w:rsidR="006536F9" w:rsidRPr="00CF0097" w:rsidRDefault="00C45FF1" w:rsidP="006536F9">
      <w:pPr>
        <w:widowControl w:val="0"/>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Izvajalec mora naročnik</w:t>
      </w:r>
      <w:r w:rsidR="001D790E" w:rsidRPr="00CF0097">
        <w:rPr>
          <w:rFonts w:ascii="Arial" w:hAnsi="Arial" w:cs="Arial"/>
          <w:sz w:val="18"/>
          <w:szCs w:val="18"/>
        </w:rPr>
        <w:t>om predlagati</w:t>
      </w:r>
      <w:r w:rsidRPr="00CF0097">
        <w:rPr>
          <w:rFonts w:ascii="Arial" w:hAnsi="Arial" w:cs="Arial"/>
          <w:sz w:val="18"/>
          <w:szCs w:val="18"/>
        </w:rPr>
        <w:t xml:space="preserve"> podaljšanje pogodbenega roka v pisni obliki z obrazložitvijo najkasneje v sedmih dneh, ko izve za vzrok, zaradi katerega se lahko rok podaljša, sicer izgubi pravico do podaljšanja roka. </w:t>
      </w:r>
    </w:p>
    <w:p w14:paraId="188233F1" w14:textId="77777777" w:rsidR="006536F9" w:rsidRPr="00CF0097"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p>
    <w:p w14:paraId="0B353D3C" w14:textId="6FDAA920" w:rsidR="00C45FF1" w:rsidRPr="00CF0097" w:rsidRDefault="006536F9" w:rsidP="00863177">
      <w:pPr>
        <w:widowControl w:val="0"/>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O kakršnemkoli podaljšanju rokov</w:t>
      </w:r>
      <w:r w:rsidR="00C45FF1" w:rsidRPr="00CF0097">
        <w:rPr>
          <w:rFonts w:ascii="Arial" w:hAnsi="Arial" w:cs="Arial"/>
          <w:sz w:val="18"/>
          <w:szCs w:val="18"/>
        </w:rPr>
        <w:t xml:space="preserve"> mora biti sklenjen v pisni obliki kot aneks k tej pogodbi.</w:t>
      </w:r>
    </w:p>
    <w:p w14:paraId="147AED9B" w14:textId="7C9EEC79"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Če izvajalec zamudi z dokončanjem del iz razlogov, ki niso posledica višje sile ali na strani naročnik</w:t>
      </w:r>
      <w:r w:rsidR="001D790E" w:rsidRPr="00CF0097">
        <w:rPr>
          <w:rFonts w:ascii="Arial" w:hAnsi="Arial" w:cs="Arial"/>
          <w:sz w:val="18"/>
          <w:szCs w:val="18"/>
        </w:rPr>
        <w:t>ov</w:t>
      </w:r>
      <w:r w:rsidRPr="00CF0097">
        <w:rPr>
          <w:rFonts w:ascii="Arial" w:hAnsi="Arial" w:cs="Arial"/>
          <w:sz w:val="18"/>
          <w:szCs w:val="18"/>
        </w:rPr>
        <w:t>, je dolžan plačati pogodbeno kazen, določeno v tej pogodbi. Pogodbena kazen se obračuna pri izplačilu.</w:t>
      </w:r>
    </w:p>
    <w:p w14:paraId="4AFA1FBC" w14:textId="670A22DC"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78A0539F"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39B50348" w14:textId="45E8787D" w:rsidR="00C45FF1" w:rsidRPr="00CF0097" w:rsidRDefault="00C45FF1">
      <w:pPr>
        <w:pStyle w:val="Odstavekseznama"/>
        <w:numPr>
          <w:ilvl w:val="0"/>
          <w:numId w:val="31"/>
        </w:numPr>
        <w:tabs>
          <w:tab w:val="left" w:pos="426"/>
        </w:tabs>
        <w:autoSpaceDE w:val="0"/>
        <w:autoSpaceDN w:val="0"/>
        <w:adjustRightInd w:val="0"/>
        <w:spacing w:after="0"/>
        <w:jc w:val="center"/>
        <w:rPr>
          <w:rFonts w:ascii="Arial" w:hAnsi="Arial" w:cs="Arial"/>
          <w:bCs/>
          <w:sz w:val="18"/>
          <w:szCs w:val="18"/>
        </w:rPr>
      </w:pPr>
      <w:r w:rsidRPr="00CF0097">
        <w:rPr>
          <w:rFonts w:ascii="Arial" w:hAnsi="Arial" w:cs="Arial"/>
          <w:bCs/>
          <w:sz w:val="18"/>
          <w:szCs w:val="18"/>
        </w:rPr>
        <w:t>člen</w:t>
      </w:r>
    </w:p>
    <w:p w14:paraId="704BB932" w14:textId="77777777" w:rsidR="00C45FF1" w:rsidRPr="00CF0097" w:rsidRDefault="00C45FF1" w:rsidP="00C45FF1">
      <w:pPr>
        <w:tabs>
          <w:tab w:val="left" w:pos="426"/>
        </w:tabs>
        <w:autoSpaceDE w:val="0"/>
        <w:autoSpaceDN w:val="0"/>
        <w:adjustRightInd w:val="0"/>
        <w:spacing w:after="0"/>
        <w:jc w:val="center"/>
        <w:rPr>
          <w:rFonts w:ascii="Arial" w:hAnsi="Arial" w:cs="Arial"/>
          <w:bCs/>
          <w:sz w:val="18"/>
          <w:szCs w:val="18"/>
        </w:rPr>
      </w:pPr>
    </w:p>
    <w:p w14:paraId="240C9D6A" w14:textId="77777777" w:rsidR="00C45FF1" w:rsidRPr="00CF0097" w:rsidRDefault="00C45FF1" w:rsidP="00C45FF1">
      <w:pPr>
        <w:tabs>
          <w:tab w:val="left" w:pos="426"/>
        </w:tabs>
        <w:autoSpaceDE w:val="0"/>
        <w:autoSpaceDN w:val="0"/>
        <w:adjustRightInd w:val="0"/>
        <w:spacing w:after="0"/>
        <w:jc w:val="center"/>
        <w:rPr>
          <w:rFonts w:ascii="Arial" w:hAnsi="Arial" w:cs="Arial"/>
          <w:bCs/>
          <w:sz w:val="18"/>
          <w:szCs w:val="18"/>
        </w:rPr>
      </w:pPr>
      <w:r w:rsidRPr="00CF0097">
        <w:rPr>
          <w:rFonts w:ascii="Arial" w:hAnsi="Arial" w:cs="Arial"/>
          <w:bCs/>
          <w:sz w:val="18"/>
          <w:szCs w:val="18"/>
        </w:rPr>
        <w:t>ZAMUDE</w:t>
      </w:r>
    </w:p>
    <w:p w14:paraId="12FFB4DE" w14:textId="1FF64093" w:rsidR="00C45FF1" w:rsidRPr="00CF0097" w:rsidRDefault="00C45FF1" w:rsidP="00C45FF1">
      <w:pPr>
        <w:tabs>
          <w:tab w:val="left" w:pos="426"/>
        </w:tabs>
        <w:spacing w:after="0"/>
        <w:jc w:val="both"/>
        <w:rPr>
          <w:rFonts w:ascii="Arial" w:hAnsi="Arial" w:cs="Arial"/>
          <w:sz w:val="18"/>
          <w:szCs w:val="18"/>
        </w:rPr>
      </w:pPr>
    </w:p>
    <w:p w14:paraId="76CA5574" w14:textId="2132B63E"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Izvajalec se zavezuje, da bo ob izpolnjenih obveznostih naročnik</w:t>
      </w:r>
      <w:r w:rsidR="00B26B2D" w:rsidRPr="00CF0097">
        <w:rPr>
          <w:rFonts w:ascii="Arial" w:hAnsi="Arial" w:cs="Arial"/>
          <w:sz w:val="18"/>
          <w:szCs w:val="18"/>
        </w:rPr>
        <w:t>ov</w:t>
      </w:r>
      <w:r w:rsidRPr="00CF0097">
        <w:rPr>
          <w:rFonts w:ascii="Arial" w:hAnsi="Arial" w:cs="Arial"/>
          <w:sz w:val="18"/>
          <w:szCs w:val="18"/>
        </w:rPr>
        <w:t xml:space="preserve"> spoštoval pogodbene roke. Če izvajalec po svoji krivdi </w:t>
      </w:r>
      <w:r w:rsidR="00EB2A23" w:rsidRPr="00CF0097">
        <w:rPr>
          <w:rFonts w:ascii="Arial" w:hAnsi="Arial" w:cs="Arial"/>
          <w:sz w:val="18"/>
          <w:szCs w:val="18"/>
        </w:rPr>
        <w:t xml:space="preserve">zamuja </w:t>
      </w:r>
      <w:r w:rsidR="005F7183" w:rsidRPr="00CF0097">
        <w:rPr>
          <w:rFonts w:ascii="Arial" w:hAnsi="Arial" w:cs="Arial"/>
          <w:sz w:val="18"/>
          <w:szCs w:val="18"/>
        </w:rPr>
        <w:t>z izpolnitvijo pogodbenih obveznosti</w:t>
      </w:r>
      <w:r w:rsidRPr="00CF0097">
        <w:rPr>
          <w:rFonts w:ascii="Arial" w:hAnsi="Arial" w:cs="Arial"/>
          <w:sz w:val="18"/>
          <w:szCs w:val="18"/>
        </w:rPr>
        <w:t>, je izvajalec dolžan plačati naročnik</w:t>
      </w:r>
      <w:r w:rsidR="00B26B2D" w:rsidRPr="00CF0097">
        <w:rPr>
          <w:rFonts w:ascii="Arial" w:hAnsi="Arial" w:cs="Arial"/>
          <w:sz w:val="18"/>
          <w:szCs w:val="18"/>
        </w:rPr>
        <w:t>om</w:t>
      </w:r>
      <w:r w:rsidRPr="00CF0097">
        <w:rPr>
          <w:rFonts w:ascii="Arial" w:hAnsi="Arial" w:cs="Arial"/>
          <w:sz w:val="18"/>
          <w:szCs w:val="18"/>
        </w:rPr>
        <w:t xml:space="preserve"> pogodbeno kazen v višini pol odstotka (0,5%) od skupne pogodbene vrednosti z DDV za vsak zamujeni koledarski dan, vendar ne več kot 10% skupne pogodbene vrednosti z DDV.</w:t>
      </w:r>
    </w:p>
    <w:p w14:paraId="57EEE36F" w14:textId="77777777" w:rsidR="00C762E7" w:rsidRPr="00CF0097" w:rsidRDefault="00C762E7" w:rsidP="00C45FF1">
      <w:pPr>
        <w:tabs>
          <w:tab w:val="left" w:pos="426"/>
        </w:tabs>
        <w:spacing w:after="0"/>
        <w:jc w:val="both"/>
        <w:rPr>
          <w:rFonts w:ascii="Arial" w:hAnsi="Arial" w:cs="Arial"/>
          <w:sz w:val="18"/>
          <w:szCs w:val="18"/>
        </w:rPr>
      </w:pPr>
    </w:p>
    <w:p w14:paraId="4B3D34CE" w14:textId="2A6B14C3"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Naročnik</w:t>
      </w:r>
      <w:r w:rsidR="00B26B2D" w:rsidRPr="00CF0097">
        <w:rPr>
          <w:rFonts w:ascii="Arial" w:hAnsi="Arial" w:cs="Arial"/>
          <w:sz w:val="18"/>
          <w:szCs w:val="18"/>
        </w:rPr>
        <w:t>i</w:t>
      </w:r>
      <w:r w:rsidRPr="00CF0097">
        <w:rPr>
          <w:rFonts w:ascii="Arial" w:hAnsi="Arial" w:cs="Arial"/>
          <w:sz w:val="18"/>
          <w:szCs w:val="18"/>
        </w:rPr>
        <w:t xml:space="preserve"> ima</w:t>
      </w:r>
      <w:r w:rsidR="00B26B2D" w:rsidRPr="00CF0097">
        <w:rPr>
          <w:rFonts w:ascii="Arial" w:hAnsi="Arial" w:cs="Arial"/>
          <w:sz w:val="18"/>
          <w:szCs w:val="18"/>
        </w:rPr>
        <w:t>jo</w:t>
      </w:r>
      <w:r w:rsidRPr="00CF0097">
        <w:rPr>
          <w:rFonts w:ascii="Arial" w:hAnsi="Arial" w:cs="Arial"/>
          <w:sz w:val="18"/>
          <w:szCs w:val="18"/>
        </w:rPr>
        <w:t xml:space="preserve"> pravico uveljavljati pogodbeno kazen najkasneje v roku </w:t>
      </w:r>
      <w:r w:rsidR="00C762E7" w:rsidRPr="00CF0097">
        <w:rPr>
          <w:rFonts w:ascii="Arial" w:hAnsi="Arial" w:cs="Arial"/>
          <w:sz w:val="18"/>
          <w:szCs w:val="18"/>
        </w:rPr>
        <w:t>osem (</w:t>
      </w:r>
      <w:r w:rsidRPr="00CF0097">
        <w:rPr>
          <w:rFonts w:ascii="Arial" w:hAnsi="Arial" w:cs="Arial"/>
          <w:sz w:val="18"/>
          <w:szCs w:val="18"/>
        </w:rPr>
        <w:t>8</w:t>
      </w:r>
      <w:r w:rsidR="00C762E7" w:rsidRPr="00CF0097">
        <w:rPr>
          <w:rFonts w:ascii="Arial" w:hAnsi="Arial" w:cs="Arial"/>
          <w:sz w:val="18"/>
          <w:szCs w:val="18"/>
        </w:rPr>
        <w:t>)</w:t>
      </w:r>
      <w:r w:rsidRPr="00CF0097">
        <w:rPr>
          <w:rFonts w:ascii="Arial" w:hAnsi="Arial" w:cs="Arial"/>
          <w:sz w:val="18"/>
          <w:szCs w:val="18"/>
        </w:rPr>
        <w:t xml:space="preserve"> dni po prejemu računa.</w:t>
      </w:r>
      <w:r w:rsidR="00C762E7" w:rsidRPr="00CF0097">
        <w:rPr>
          <w:rFonts w:ascii="Arial" w:hAnsi="Arial" w:cs="Arial"/>
          <w:sz w:val="18"/>
          <w:szCs w:val="18"/>
        </w:rPr>
        <w:t xml:space="preserve"> Pogodbeno kazen lahko uveljavlja vsak naročnik za svoj del računa ali vsi naročniki skupaj.</w:t>
      </w:r>
    </w:p>
    <w:p w14:paraId="061FB1CF" w14:textId="77777777" w:rsidR="00C45FF1" w:rsidRPr="00CF0097" w:rsidRDefault="00C45FF1" w:rsidP="00C45FF1">
      <w:pPr>
        <w:pStyle w:val="Naslov"/>
        <w:tabs>
          <w:tab w:val="left" w:pos="426"/>
          <w:tab w:val="left" w:pos="7380"/>
        </w:tabs>
        <w:spacing w:line="276" w:lineRule="auto"/>
        <w:jc w:val="both"/>
        <w:rPr>
          <w:sz w:val="18"/>
          <w:szCs w:val="18"/>
        </w:rPr>
      </w:pPr>
    </w:p>
    <w:p w14:paraId="08F5060E" w14:textId="76B1DEAF" w:rsidR="00C45FF1" w:rsidRPr="00CF0097" w:rsidRDefault="00C45FF1" w:rsidP="00C45FF1">
      <w:pPr>
        <w:pStyle w:val="Naslov"/>
        <w:tabs>
          <w:tab w:val="left" w:pos="426"/>
          <w:tab w:val="left" w:pos="7380"/>
        </w:tabs>
        <w:spacing w:line="276" w:lineRule="auto"/>
        <w:jc w:val="both"/>
        <w:rPr>
          <w:sz w:val="18"/>
          <w:szCs w:val="18"/>
        </w:rPr>
      </w:pPr>
      <w:r w:rsidRPr="00CF0097">
        <w:rPr>
          <w:sz w:val="18"/>
          <w:szCs w:val="18"/>
        </w:rPr>
        <w:t>Za uveljavljanje pogodbene kazni naročnik</w:t>
      </w:r>
      <w:r w:rsidR="00B26B2D" w:rsidRPr="00CF0097">
        <w:rPr>
          <w:sz w:val="18"/>
          <w:szCs w:val="18"/>
        </w:rPr>
        <w:t>i</w:t>
      </w:r>
      <w:r w:rsidRPr="00CF0097">
        <w:rPr>
          <w:sz w:val="18"/>
          <w:szCs w:val="18"/>
        </w:rPr>
        <w:t xml:space="preserve"> izvajalcu izstavi</w:t>
      </w:r>
      <w:r w:rsidR="00B26B2D" w:rsidRPr="00CF0097">
        <w:rPr>
          <w:sz w:val="18"/>
          <w:szCs w:val="18"/>
        </w:rPr>
        <w:t>jo</w:t>
      </w:r>
      <w:r w:rsidRPr="00CF0097">
        <w:rPr>
          <w:sz w:val="18"/>
          <w:szCs w:val="18"/>
        </w:rPr>
        <w:t xml:space="preserve"> račun</w:t>
      </w:r>
      <w:r w:rsidR="00B26B2D" w:rsidRPr="00CF0097">
        <w:rPr>
          <w:sz w:val="18"/>
          <w:szCs w:val="18"/>
        </w:rPr>
        <w:t xml:space="preserve"> (vrednost se razdeli po ključu iz 5. člena te pogodbe)</w:t>
      </w:r>
      <w:r w:rsidRPr="00CF0097">
        <w:rPr>
          <w:sz w:val="18"/>
          <w:szCs w:val="18"/>
        </w:rPr>
        <w:t>, ki ga je izvajalec dolžan poravnati v 8 (osmih) dneh od izstavitve.</w:t>
      </w:r>
    </w:p>
    <w:p w14:paraId="3AF5EEE0" w14:textId="77777777" w:rsidR="00C45FF1" w:rsidRPr="00CF0097" w:rsidRDefault="00C45FF1" w:rsidP="00C45FF1">
      <w:pPr>
        <w:tabs>
          <w:tab w:val="left" w:pos="426"/>
        </w:tabs>
        <w:spacing w:after="0"/>
        <w:jc w:val="both"/>
        <w:rPr>
          <w:rFonts w:ascii="Arial" w:hAnsi="Arial" w:cs="Arial"/>
          <w:sz w:val="18"/>
          <w:szCs w:val="18"/>
        </w:rPr>
      </w:pPr>
    </w:p>
    <w:p w14:paraId="07D9CC2A" w14:textId="1D550188"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Pogodbeni stranki soglašata, da pravica pogodbene kazni ni pogojena z nastankom škode naročnik</w:t>
      </w:r>
      <w:r w:rsidR="00B26B2D" w:rsidRPr="00CF0097">
        <w:rPr>
          <w:rFonts w:ascii="Arial" w:hAnsi="Arial" w:cs="Arial"/>
          <w:sz w:val="18"/>
          <w:szCs w:val="18"/>
        </w:rPr>
        <w:t>om</w:t>
      </w:r>
      <w:r w:rsidRPr="00CF0097">
        <w:rPr>
          <w:rFonts w:ascii="Arial" w:hAnsi="Arial" w:cs="Arial"/>
          <w:sz w:val="18"/>
          <w:szCs w:val="18"/>
        </w:rPr>
        <w:t>. Povračilo tako nastale škode bo</w:t>
      </w:r>
      <w:r w:rsidR="00B26B2D" w:rsidRPr="00CF0097">
        <w:rPr>
          <w:rFonts w:ascii="Arial" w:hAnsi="Arial" w:cs="Arial"/>
          <w:sz w:val="18"/>
          <w:szCs w:val="18"/>
        </w:rPr>
        <w:t>do</w:t>
      </w:r>
      <w:r w:rsidRPr="00CF0097">
        <w:rPr>
          <w:rFonts w:ascii="Arial" w:hAnsi="Arial" w:cs="Arial"/>
          <w:sz w:val="18"/>
          <w:szCs w:val="18"/>
        </w:rPr>
        <w:t xml:space="preserve"> naročnik</w:t>
      </w:r>
      <w:r w:rsidR="00B26B2D" w:rsidRPr="00CF0097">
        <w:rPr>
          <w:rFonts w:ascii="Arial" w:hAnsi="Arial" w:cs="Arial"/>
          <w:sz w:val="18"/>
          <w:szCs w:val="18"/>
        </w:rPr>
        <w:t>i</w:t>
      </w:r>
      <w:r w:rsidRPr="00CF0097">
        <w:rPr>
          <w:rFonts w:ascii="Arial" w:hAnsi="Arial" w:cs="Arial"/>
          <w:sz w:val="18"/>
          <w:szCs w:val="18"/>
        </w:rPr>
        <w:t xml:space="preserve"> uveljavljal</w:t>
      </w:r>
      <w:r w:rsidR="00B26B2D" w:rsidRPr="00CF0097">
        <w:rPr>
          <w:rFonts w:ascii="Arial" w:hAnsi="Arial" w:cs="Arial"/>
          <w:sz w:val="18"/>
          <w:szCs w:val="18"/>
        </w:rPr>
        <w:t>i</w:t>
      </w:r>
      <w:r w:rsidRPr="00CF0097">
        <w:rPr>
          <w:rFonts w:ascii="Arial" w:hAnsi="Arial" w:cs="Arial"/>
          <w:sz w:val="18"/>
          <w:szCs w:val="18"/>
        </w:rPr>
        <w:t xml:space="preserve"> po splošnih načelih odškodninske odgovornosti, neodvisno od uveljavljanja pogodbene kazni.</w:t>
      </w:r>
    </w:p>
    <w:p w14:paraId="612881C4" w14:textId="77777777" w:rsidR="00C762E7" w:rsidRPr="00CF0097" w:rsidRDefault="00C762E7" w:rsidP="00C45FF1">
      <w:pPr>
        <w:tabs>
          <w:tab w:val="left" w:pos="426"/>
        </w:tabs>
        <w:spacing w:after="0"/>
        <w:jc w:val="both"/>
        <w:rPr>
          <w:rFonts w:ascii="Arial" w:hAnsi="Arial" w:cs="Arial"/>
          <w:sz w:val="18"/>
          <w:szCs w:val="18"/>
        </w:rPr>
      </w:pPr>
    </w:p>
    <w:p w14:paraId="497A10FE" w14:textId="1F0E4450"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 xml:space="preserve">Za poplačilo nastalih stroškov in škode lahko </w:t>
      </w:r>
      <w:r w:rsidR="00B26B2D" w:rsidRPr="00CF0097">
        <w:rPr>
          <w:rFonts w:ascii="Arial" w:hAnsi="Arial" w:cs="Arial"/>
          <w:sz w:val="18"/>
          <w:szCs w:val="18"/>
        </w:rPr>
        <w:t xml:space="preserve">vodilni </w:t>
      </w:r>
      <w:r w:rsidRPr="00CF0097">
        <w:rPr>
          <w:rFonts w:ascii="Arial" w:hAnsi="Arial" w:cs="Arial"/>
          <w:sz w:val="18"/>
          <w:szCs w:val="18"/>
        </w:rPr>
        <w:t>naročnik unovči finančno zavarovanje za dobro izvedbo pogodbenih obveznosti, v kolikor pa le-to ne zadostuje, mora izvajalec plačati razliko do polne višine nastalih stroškov in škode v</w:t>
      </w:r>
      <w:r w:rsidR="005F7183" w:rsidRPr="00CF0097">
        <w:rPr>
          <w:rFonts w:ascii="Arial" w:hAnsi="Arial" w:cs="Arial"/>
          <w:sz w:val="18"/>
          <w:szCs w:val="18"/>
        </w:rPr>
        <w:t xml:space="preserve"> osmih (</w:t>
      </w:r>
      <w:r w:rsidRPr="00CF0097">
        <w:rPr>
          <w:rFonts w:ascii="Arial" w:hAnsi="Arial" w:cs="Arial"/>
          <w:sz w:val="18"/>
          <w:szCs w:val="18"/>
        </w:rPr>
        <w:t>8</w:t>
      </w:r>
      <w:r w:rsidR="005F7183" w:rsidRPr="00CF0097">
        <w:rPr>
          <w:rFonts w:ascii="Arial" w:hAnsi="Arial" w:cs="Arial"/>
          <w:sz w:val="18"/>
          <w:szCs w:val="18"/>
        </w:rPr>
        <w:t>)</w:t>
      </w:r>
      <w:r w:rsidRPr="00CF0097">
        <w:rPr>
          <w:rFonts w:ascii="Arial" w:hAnsi="Arial" w:cs="Arial"/>
          <w:sz w:val="18"/>
          <w:szCs w:val="18"/>
        </w:rPr>
        <w:t xml:space="preserve"> dneh od datuma prejema pisnega zahtevka </w:t>
      </w:r>
      <w:r w:rsidR="00B26B2D" w:rsidRPr="00CF0097">
        <w:rPr>
          <w:rFonts w:ascii="Arial" w:hAnsi="Arial" w:cs="Arial"/>
          <w:sz w:val="18"/>
          <w:szCs w:val="18"/>
        </w:rPr>
        <w:t xml:space="preserve">vodilnega </w:t>
      </w:r>
      <w:r w:rsidRPr="00CF0097">
        <w:rPr>
          <w:rFonts w:ascii="Arial" w:hAnsi="Arial" w:cs="Arial"/>
          <w:sz w:val="18"/>
          <w:szCs w:val="18"/>
        </w:rPr>
        <w:t>naročnika.</w:t>
      </w:r>
    </w:p>
    <w:p w14:paraId="6AEAC0C7" w14:textId="77777777" w:rsidR="00C45FF1" w:rsidRPr="00CF0097" w:rsidRDefault="00C45FF1" w:rsidP="00C45FF1">
      <w:pPr>
        <w:tabs>
          <w:tab w:val="left" w:pos="426"/>
        </w:tabs>
        <w:spacing w:after="0"/>
        <w:jc w:val="both"/>
        <w:rPr>
          <w:rFonts w:ascii="Arial" w:hAnsi="Arial" w:cs="Arial"/>
          <w:sz w:val="18"/>
          <w:szCs w:val="18"/>
        </w:rPr>
      </w:pPr>
    </w:p>
    <w:p w14:paraId="4AF290B2" w14:textId="377949F1"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člen</w:t>
      </w:r>
    </w:p>
    <w:p w14:paraId="56A5E6FC" w14:textId="77777777" w:rsidR="00C45FF1" w:rsidRPr="00CF0097" w:rsidRDefault="00C45FF1" w:rsidP="00C45FF1">
      <w:pPr>
        <w:spacing w:after="0"/>
        <w:jc w:val="center"/>
        <w:rPr>
          <w:rFonts w:ascii="Arial" w:hAnsi="Arial" w:cs="Arial"/>
          <w:sz w:val="18"/>
          <w:szCs w:val="18"/>
        </w:rPr>
      </w:pPr>
    </w:p>
    <w:p w14:paraId="359B4816"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SPREMEMBA VREDNOSTI POGODBE</w:t>
      </w:r>
    </w:p>
    <w:p w14:paraId="2129351B" w14:textId="77777777"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p>
    <w:p w14:paraId="44E720BA" w14:textId="4E76EC8E"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r w:rsidRPr="00CF0097">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CF0097">
        <w:rPr>
          <w:rFonts w:ascii="Arial" w:hAnsi="Arial" w:cs="Arial"/>
          <w:color w:val="000000"/>
          <w:sz w:val="18"/>
          <w:szCs w:val="18"/>
        </w:rPr>
        <w:t xml:space="preserve">količin, ki bi vplivale na zvišanje pogodbene </w:t>
      </w:r>
      <w:r w:rsidRPr="00CF0097">
        <w:rPr>
          <w:rFonts w:ascii="Arial" w:hAnsi="Arial" w:cs="Arial"/>
          <w:sz w:val="18"/>
          <w:szCs w:val="18"/>
        </w:rPr>
        <w:t>vrednosti, je potrebno o tem skleniti pisni aneks k pogodbi. Nepredvidena</w:t>
      </w:r>
      <w:r w:rsidRPr="00CF0097">
        <w:rPr>
          <w:rFonts w:ascii="Arial" w:hAnsi="Arial" w:cs="Arial"/>
          <w:color w:val="000000"/>
          <w:sz w:val="18"/>
          <w:szCs w:val="18"/>
        </w:rPr>
        <w:t xml:space="preserve"> </w:t>
      </w:r>
      <w:r w:rsidRPr="00CF0097">
        <w:rPr>
          <w:rFonts w:ascii="Arial" w:hAnsi="Arial" w:cs="Arial"/>
          <w:sz w:val="18"/>
          <w:szCs w:val="18"/>
        </w:rPr>
        <w:t>oz. spremenjena dela, ki niso navedena v ponudbi izvajalca, naročnik</w:t>
      </w:r>
      <w:r w:rsidR="00B26B2D" w:rsidRPr="00CF0097">
        <w:rPr>
          <w:rFonts w:ascii="Arial" w:hAnsi="Arial" w:cs="Arial"/>
          <w:sz w:val="18"/>
          <w:szCs w:val="18"/>
        </w:rPr>
        <w:t>i</w:t>
      </w:r>
      <w:r w:rsidRPr="00CF0097">
        <w:rPr>
          <w:rFonts w:ascii="Arial" w:hAnsi="Arial" w:cs="Arial"/>
          <w:sz w:val="18"/>
          <w:szCs w:val="18"/>
        </w:rPr>
        <w:t xml:space="preserve"> prizna</w:t>
      </w:r>
      <w:r w:rsidR="00B26B2D" w:rsidRPr="00CF0097">
        <w:rPr>
          <w:rFonts w:ascii="Arial" w:hAnsi="Arial" w:cs="Arial"/>
          <w:sz w:val="18"/>
          <w:szCs w:val="18"/>
        </w:rPr>
        <w:t>jo</w:t>
      </w:r>
      <w:r w:rsidRPr="00CF0097">
        <w:rPr>
          <w:rFonts w:ascii="Arial" w:hAnsi="Arial" w:cs="Arial"/>
          <w:sz w:val="18"/>
          <w:szCs w:val="18"/>
        </w:rPr>
        <w:t xml:space="preserve"> samo po predhodnem dogovoru in sicer po vnaprej dogovorjenih cenah.</w:t>
      </w:r>
    </w:p>
    <w:p w14:paraId="71DF6A31" w14:textId="77777777"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p>
    <w:p w14:paraId="22F9C5D9" w14:textId="54D49249"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r w:rsidRPr="00CF0097">
        <w:rPr>
          <w:rFonts w:ascii="Arial" w:hAnsi="Arial" w:cs="Arial"/>
          <w:sz w:val="18"/>
          <w:szCs w:val="18"/>
        </w:rPr>
        <w:lastRenderedPageBreak/>
        <w:t>Pogodbeni stranki sta soglasni, da za vsa morebitna dodatna ali nepredvidena dela, za katera bosta pogodbeni stranki sklenili aneks k tej pogodbi, oz. bo</w:t>
      </w:r>
      <w:r w:rsidR="00B26B2D" w:rsidRPr="00CF0097">
        <w:rPr>
          <w:rFonts w:ascii="Arial" w:hAnsi="Arial" w:cs="Arial"/>
          <w:sz w:val="18"/>
          <w:szCs w:val="18"/>
        </w:rPr>
        <w:t>do</w:t>
      </w:r>
      <w:r w:rsidRPr="00CF0097">
        <w:rPr>
          <w:rFonts w:ascii="Arial" w:hAnsi="Arial" w:cs="Arial"/>
          <w:sz w:val="18"/>
          <w:szCs w:val="18"/>
        </w:rPr>
        <w:t xml:space="preserve"> ta dela naročnik</w:t>
      </w:r>
      <w:r w:rsidR="00B26B2D" w:rsidRPr="00CF0097">
        <w:rPr>
          <w:rFonts w:ascii="Arial" w:hAnsi="Arial" w:cs="Arial"/>
          <w:sz w:val="18"/>
          <w:szCs w:val="18"/>
        </w:rPr>
        <w:t>i</w:t>
      </w:r>
      <w:r w:rsidRPr="00CF0097">
        <w:rPr>
          <w:rFonts w:ascii="Arial" w:hAnsi="Arial" w:cs="Arial"/>
          <w:sz w:val="18"/>
          <w:szCs w:val="18"/>
        </w:rPr>
        <w:t xml:space="preserve"> potrdil</w:t>
      </w:r>
      <w:r w:rsidR="00B26B2D" w:rsidRPr="00CF0097">
        <w:rPr>
          <w:rFonts w:ascii="Arial" w:hAnsi="Arial" w:cs="Arial"/>
          <w:sz w:val="18"/>
          <w:szCs w:val="18"/>
        </w:rPr>
        <w:t>i</w:t>
      </w:r>
      <w:r w:rsidRPr="00CF0097">
        <w:rPr>
          <w:rFonts w:ascii="Arial" w:hAnsi="Arial" w:cs="Arial"/>
          <w:sz w:val="18"/>
          <w:szCs w:val="18"/>
        </w:rPr>
        <w:t>, veljajo cena in kvaliteta, navedena v tej pogodbi. Če je izvajalec v predračunu podal eventualni popust, velja ta popust tudi za vsa morebitna dodatna ali nepredvidena dela.</w:t>
      </w:r>
    </w:p>
    <w:p w14:paraId="6327ECF9" w14:textId="5CFEBDEE"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r w:rsidRPr="00CF0097">
        <w:rPr>
          <w:rFonts w:ascii="Arial" w:hAnsi="Arial" w:cs="Arial"/>
          <w:sz w:val="18"/>
          <w:szCs w:val="18"/>
        </w:rPr>
        <w:t>O kakršnih koli nepredvidenih delih mora izvajalec takoj pisno obvestiti naročnik</w:t>
      </w:r>
      <w:r w:rsidR="00B26B2D" w:rsidRPr="00CF0097">
        <w:rPr>
          <w:rFonts w:ascii="Arial" w:hAnsi="Arial" w:cs="Arial"/>
          <w:sz w:val="18"/>
          <w:szCs w:val="18"/>
        </w:rPr>
        <w:t>e</w:t>
      </w:r>
      <w:r w:rsidRPr="00CF0097">
        <w:rPr>
          <w:rFonts w:ascii="Arial" w:hAnsi="Arial" w:cs="Arial"/>
          <w:sz w:val="18"/>
          <w:szCs w:val="18"/>
        </w:rPr>
        <w:t xml:space="preserve"> in </w:t>
      </w:r>
      <w:r w:rsidR="00B26B2D" w:rsidRPr="00CF0097">
        <w:rPr>
          <w:rFonts w:ascii="Arial" w:hAnsi="Arial" w:cs="Arial"/>
          <w:sz w:val="18"/>
          <w:szCs w:val="18"/>
        </w:rPr>
        <w:t>jim</w:t>
      </w:r>
      <w:r w:rsidRPr="00CF0097">
        <w:rPr>
          <w:rFonts w:ascii="Arial" w:hAnsi="Arial" w:cs="Arial"/>
          <w:sz w:val="18"/>
          <w:szCs w:val="18"/>
        </w:rPr>
        <w:t xml:space="preserve"> brez predhodnega poziva</w:t>
      </w:r>
      <w:r w:rsidR="00B26B2D" w:rsidRPr="00CF0097">
        <w:rPr>
          <w:rFonts w:ascii="Arial" w:hAnsi="Arial" w:cs="Arial"/>
          <w:sz w:val="18"/>
          <w:szCs w:val="18"/>
        </w:rPr>
        <w:t xml:space="preserve"> </w:t>
      </w:r>
      <w:r w:rsidRPr="00CF0097">
        <w:rPr>
          <w:rFonts w:ascii="Arial" w:hAnsi="Arial" w:cs="Arial"/>
          <w:sz w:val="18"/>
          <w:szCs w:val="18"/>
        </w:rPr>
        <w:t>dostaviti predračun teh del. Dodatnih del, ki niso opredeljena s to pogodbo, izvajalec ne sme začeti izvajati brez predhodnega soglasja naročnik</w:t>
      </w:r>
      <w:r w:rsidR="00B26B2D" w:rsidRPr="00CF0097">
        <w:rPr>
          <w:rFonts w:ascii="Arial" w:hAnsi="Arial" w:cs="Arial"/>
          <w:sz w:val="18"/>
          <w:szCs w:val="18"/>
        </w:rPr>
        <w:t>ov</w:t>
      </w:r>
      <w:r w:rsidRPr="00CF0097">
        <w:rPr>
          <w:rFonts w:ascii="Arial" w:hAnsi="Arial" w:cs="Arial"/>
          <w:sz w:val="18"/>
          <w:szCs w:val="18"/>
        </w:rPr>
        <w:t>.</w:t>
      </w:r>
    </w:p>
    <w:p w14:paraId="0DBAEFD1" w14:textId="77777777" w:rsidR="00C45FF1" w:rsidRPr="00CF0097" w:rsidRDefault="00C45FF1" w:rsidP="00C45FF1">
      <w:pPr>
        <w:tabs>
          <w:tab w:val="left" w:pos="426"/>
        </w:tabs>
        <w:spacing w:after="0"/>
        <w:jc w:val="both"/>
        <w:rPr>
          <w:rFonts w:ascii="Arial" w:hAnsi="Arial" w:cs="Arial"/>
          <w:sz w:val="18"/>
          <w:szCs w:val="18"/>
        </w:rPr>
      </w:pPr>
    </w:p>
    <w:p w14:paraId="578ED2DB" w14:textId="0ADDD868"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Za dodatna dela (presežna, manjkajoča, nepredvidena, …) ali nova dela - pozneje naročena, ki bi se izkazala za potrebna šele po sklenitvi te pogodbe, lahko naročnik</w:t>
      </w:r>
      <w:r w:rsidR="00B26B2D" w:rsidRPr="00CF0097">
        <w:rPr>
          <w:rFonts w:ascii="Arial" w:hAnsi="Arial" w:cs="Arial"/>
          <w:sz w:val="18"/>
          <w:szCs w:val="18"/>
        </w:rPr>
        <w:t>i</w:t>
      </w:r>
      <w:r w:rsidRPr="00CF0097">
        <w:rPr>
          <w:rFonts w:ascii="Arial" w:hAnsi="Arial" w:cs="Arial"/>
          <w:sz w:val="18"/>
          <w:szCs w:val="18"/>
        </w:rPr>
        <w:t xml:space="preserve"> odda</w:t>
      </w:r>
      <w:r w:rsidR="00B26B2D" w:rsidRPr="00CF0097">
        <w:rPr>
          <w:rFonts w:ascii="Arial" w:hAnsi="Arial" w:cs="Arial"/>
          <w:sz w:val="18"/>
          <w:szCs w:val="18"/>
        </w:rPr>
        <w:t>jo</w:t>
      </w:r>
      <w:r w:rsidRPr="00CF0097">
        <w:rPr>
          <w:rFonts w:ascii="Arial" w:hAnsi="Arial" w:cs="Arial"/>
          <w:sz w:val="18"/>
          <w:szCs w:val="18"/>
        </w:rPr>
        <w:t xml:space="preserve"> naročilo izvajalcu osnovnega naročila, skladno z določbami 95. člena ZJN-3. V primerih iz navedenega člena se lahko pogodba o izvedbi javnega naročila spremeni brez novega postopka javnega naročanja.</w:t>
      </w:r>
    </w:p>
    <w:p w14:paraId="1D3C02AA" w14:textId="77777777"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Z izvajalcem se v tem primeru sklene aneks k osnovni pogodbi.</w:t>
      </w:r>
    </w:p>
    <w:p w14:paraId="223EE4D7" w14:textId="77777777"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p>
    <w:p w14:paraId="61DDBE9B" w14:textId="401D930F"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r w:rsidRPr="00CF0097">
        <w:rPr>
          <w:rFonts w:ascii="Arial" w:hAnsi="Arial" w:cs="Arial"/>
          <w:sz w:val="18"/>
          <w:szCs w:val="18"/>
        </w:rPr>
        <w:t>S strani naročnik</w:t>
      </w:r>
      <w:r w:rsidR="00B26B2D" w:rsidRPr="00CF0097">
        <w:rPr>
          <w:rFonts w:ascii="Arial" w:hAnsi="Arial" w:cs="Arial"/>
          <w:sz w:val="18"/>
          <w:szCs w:val="18"/>
        </w:rPr>
        <w:t>ov</w:t>
      </w:r>
      <w:r w:rsidRPr="00CF0097">
        <w:rPr>
          <w:rFonts w:ascii="Arial" w:hAnsi="Arial" w:cs="Arial"/>
          <w:sz w:val="18"/>
          <w:szCs w:val="18"/>
        </w:rPr>
        <w:t xml:space="preserve"> nepotrjene tehnologije dela, ki bi imele za posledico večje količine izvedenih del ali odškodnine tretjim osebam, niso predmet stroškov naročnik</w:t>
      </w:r>
      <w:r w:rsidR="00B26B2D" w:rsidRPr="00CF0097">
        <w:rPr>
          <w:rFonts w:ascii="Arial" w:hAnsi="Arial" w:cs="Arial"/>
          <w:sz w:val="18"/>
          <w:szCs w:val="18"/>
        </w:rPr>
        <w:t>ov</w:t>
      </w:r>
      <w:r w:rsidRPr="00CF0097">
        <w:rPr>
          <w:rFonts w:ascii="Arial" w:hAnsi="Arial" w:cs="Arial"/>
          <w:sz w:val="18"/>
          <w:szCs w:val="18"/>
        </w:rPr>
        <w:t>.</w:t>
      </w:r>
    </w:p>
    <w:p w14:paraId="12E62A7C" w14:textId="59D026A5" w:rsidR="00C45FF1" w:rsidRPr="00CF0097" w:rsidRDefault="00C45FF1" w:rsidP="00C45FF1">
      <w:pPr>
        <w:tabs>
          <w:tab w:val="left" w:pos="426"/>
        </w:tabs>
        <w:autoSpaceDE w:val="0"/>
        <w:autoSpaceDN w:val="0"/>
        <w:adjustRightInd w:val="0"/>
        <w:spacing w:after="0"/>
        <w:jc w:val="both"/>
        <w:rPr>
          <w:rFonts w:ascii="Arial" w:hAnsi="Arial" w:cs="Arial"/>
          <w:sz w:val="18"/>
          <w:szCs w:val="18"/>
        </w:rPr>
      </w:pPr>
      <w:r w:rsidRPr="00CF0097">
        <w:rPr>
          <w:rFonts w:ascii="Arial" w:hAnsi="Arial" w:cs="Arial"/>
          <w:sz w:val="18"/>
          <w:szCs w:val="18"/>
        </w:rPr>
        <w:t>Izvajalec lahko, ko gre za izvajanje dodatnih oziroma več del, prične po potrditvi obsega del s strani naročnik</w:t>
      </w:r>
      <w:r w:rsidR="00B26B2D" w:rsidRPr="00CF0097">
        <w:rPr>
          <w:rFonts w:ascii="Arial" w:hAnsi="Arial" w:cs="Arial"/>
          <w:sz w:val="18"/>
          <w:szCs w:val="18"/>
        </w:rPr>
        <w:t>ov</w:t>
      </w:r>
      <w:r w:rsidRPr="00CF0097">
        <w:rPr>
          <w:rFonts w:ascii="Arial" w:hAnsi="Arial" w:cs="Arial"/>
          <w:sz w:val="18"/>
          <w:szCs w:val="18"/>
        </w:rPr>
        <w:t>.</w:t>
      </w:r>
    </w:p>
    <w:p w14:paraId="22F89949" w14:textId="77777777" w:rsidR="00C45FF1" w:rsidRPr="00CF0097" w:rsidRDefault="00C45FF1" w:rsidP="00863177">
      <w:pPr>
        <w:widowControl w:val="0"/>
        <w:spacing w:after="0"/>
        <w:rPr>
          <w:rFonts w:ascii="Arial" w:hAnsi="Arial" w:cs="Arial"/>
          <w:sz w:val="18"/>
          <w:szCs w:val="18"/>
        </w:rPr>
      </w:pPr>
    </w:p>
    <w:p w14:paraId="361D4EE0" w14:textId="36E22775"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 xml:space="preserve">člen </w:t>
      </w:r>
    </w:p>
    <w:p w14:paraId="1D67BA8C" w14:textId="77777777" w:rsidR="00C45FF1" w:rsidRPr="00CF0097" w:rsidRDefault="00C45FF1" w:rsidP="00C45FF1">
      <w:pPr>
        <w:spacing w:after="0"/>
        <w:jc w:val="center"/>
        <w:rPr>
          <w:rFonts w:ascii="Arial" w:hAnsi="Arial" w:cs="Arial"/>
          <w:sz w:val="18"/>
          <w:szCs w:val="18"/>
        </w:rPr>
      </w:pPr>
    </w:p>
    <w:p w14:paraId="2F6C582A"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ODSTOP OD POGODBE</w:t>
      </w:r>
    </w:p>
    <w:p w14:paraId="6A7F0BC9" w14:textId="77777777" w:rsidR="00C45FF1" w:rsidRPr="00CF0097" w:rsidRDefault="00C45FF1" w:rsidP="00C45FF1">
      <w:pPr>
        <w:tabs>
          <w:tab w:val="left" w:pos="426"/>
        </w:tabs>
        <w:overflowPunct w:val="0"/>
        <w:autoSpaceDE w:val="0"/>
        <w:spacing w:after="0"/>
        <w:contextualSpacing/>
        <w:jc w:val="both"/>
        <w:textAlignment w:val="baseline"/>
        <w:rPr>
          <w:rFonts w:ascii="Arial" w:hAnsi="Arial" w:cs="Arial"/>
          <w:sz w:val="18"/>
          <w:szCs w:val="18"/>
        </w:rPr>
      </w:pPr>
    </w:p>
    <w:p w14:paraId="26F417A1" w14:textId="77777777" w:rsidR="00C45FF1" w:rsidRPr="00CF0097" w:rsidRDefault="00C45FF1" w:rsidP="00701BBE">
      <w:pPr>
        <w:tabs>
          <w:tab w:val="left" w:pos="426"/>
        </w:tabs>
        <w:overflowPunct w:val="0"/>
        <w:autoSpaceDE w:val="0"/>
        <w:spacing w:after="0"/>
        <w:contextualSpacing/>
        <w:jc w:val="both"/>
        <w:textAlignment w:val="baseline"/>
        <w:rPr>
          <w:rFonts w:ascii="Arial" w:hAnsi="Arial" w:cs="Arial"/>
          <w:sz w:val="18"/>
          <w:szCs w:val="18"/>
        </w:rPr>
      </w:pPr>
      <w:r w:rsidRPr="00CF0097">
        <w:rPr>
          <w:rFonts w:ascii="Arial" w:hAnsi="Arial" w:cs="Arial"/>
          <w:sz w:val="18"/>
          <w:szCs w:val="18"/>
        </w:rPr>
        <w:t>Naročnik lahko odstopi od pogodbe, če:</w:t>
      </w:r>
    </w:p>
    <w:p w14:paraId="7D3B4DC2" w14:textId="7DBADA3A"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izvajalec po pisnem pozivu naročnik</w:t>
      </w:r>
      <w:r w:rsidR="00B26B2D" w:rsidRPr="00CF0097">
        <w:rPr>
          <w:rFonts w:ascii="Arial" w:hAnsi="Arial" w:cs="Arial"/>
          <w:sz w:val="18"/>
          <w:szCs w:val="18"/>
        </w:rPr>
        <w:t>ov</w:t>
      </w:r>
      <w:r w:rsidRPr="00CF0097">
        <w:rPr>
          <w:rFonts w:ascii="Arial" w:hAnsi="Arial" w:cs="Arial"/>
          <w:sz w:val="18"/>
          <w:szCs w:val="18"/>
        </w:rPr>
        <w:t xml:space="preserve"> in dodatnem roku ne prične z deli ali z njimi po prekinitvi ne nadaljuje;</w:t>
      </w:r>
    </w:p>
    <w:p w14:paraId="6722F63F" w14:textId="589D16BB" w:rsidR="00C45FF1" w:rsidRPr="00CF0097" w:rsidRDefault="00A5298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izvajalec zamuja s projektiranjem posamezne</w:t>
      </w:r>
      <w:r w:rsidR="004A3F44" w:rsidRPr="00CF0097">
        <w:rPr>
          <w:rFonts w:ascii="Arial" w:hAnsi="Arial" w:cs="Arial"/>
          <w:sz w:val="18"/>
          <w:szCs w:val="18"/>
        </w:rPr>
        <w:t>ga od</w:t>
      </w:r>
      <w:r w:rsidR="00B26B2D" w:rsidRPr="00CF0097">
        <w:rPr>
          <w:rFonts w:ascii="Arial" w:hAnsi="Arial" w:cs="Arial"/>
          <w:sz w:val="18"/>
          <w:szCs w:val="18"/>
        </w:rPr>
        <w:t>s</w:t>
      </w:r>
      <w:r w:rsidR="004A3F44" w:rsidRPr="00CF0097">
        <w:rPr>
          <w:rFonts w:ascii="Arial" w:hAnsi="Arial" w:cs="Arial"/>
          <w:sz w:val="18"/>
          <w:szCs w:val="18"/>
        </w:rPr>
        <w:t>eka</w:t>
      </w:r>
      <w:r w:rsidRPr="00CF0097">
        <w:rPr>
          <w:rFonts w:ascii="Arial" w:hAnsi="Arial" w:cs="Arial"/>
          <w:sz w:val="18"/>
          <w:szCs w:val="18"/>
        </w:rPr>
        <w:t xml:space="preserve"> </w:t>
      </w:r>
      <w:r w:rsidR="00C45FF1" w:rsidRPr="00CF0097">
        <w:rPr>
          <w:rFonts w:ascii="Arial" w:hAnsi="Arial" w:cs="Arial"/>
          <w:sz w:val="18"/>
          <w:szCs w:val="18"/>
        </w:rPr>
        <w:t xml:space="preserve">za več kot </w:t>
      </w:r>
      <w:r w:rsidR="00B26B2D" w:rsidRPr="00CF0097">
        <w:rPr>
          <w:rFonts w:ascii="Arial" w:hAnsi="Arial" w:cs="Arial"/>
          <w:sz w:val="18"/>
          <w:szCs w:val="18"/>
        </w:rPr>
        <w:t>3</w:t>
      </w:r>
      <w:r w:rsidR="00C45FF1" w:rsidRPr="00CF0097">
        <w:rPr>
          <w:rFonts w:ascii="Arial" w:hAnsi="Arial" w:cs="Arial"/>
          <w:sz w:val="18"/>
          <w:szCs w:val="18"/>
        </w:rPr>
        <w:t>0 dni;</w:t>
      </w:r>
    </w:p>
    <w:p w14:paraId="434DC8F2" w14:textId="49766831"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naročnik</w:t>
      </w:r>
      <w:r w:rsidR="00B26B2D" w:rsidRPr="00CF0097">
        <w:rPr>
          <w:rFonts w:ascii="Arial" w:hAnsi="Arial" w:cs="Arial"/>
          <w:sz w:val="18"/>
          <w:szCs w:val="18"/>
        </w:rPr>
        <w:t>i</w:t>
      </w:r>
      <w:r w:rsidRPr="00CF0097">
        <w:rPr>
          <w:rFonts w:ascii="Arial" w:hAnsi="Arial" w:cs="Arial"/>
          <w:sz w:val="18"/>
          <w:szCs w:val="18"/>
        </w:rPr>
        <w:t xml:space="preserve"> ugotovi</w:t>
      </w:r>
      <w:r w:rsidR="00701BBE" w:rsidRPr="00CF0097">
        <w:rPr>
          <w:rFonts w:ascii="Arial" w:hAnsi="Arial" w:cs="Arial"/>
          <w:sz w:val="18"/>
          <w:szCs w:val="18"/>
        </w:rPr>
        <w:t>jo</w:t>
      </w:r>
      <w:r w:rsidRPr="00CF0097">
        <w:rPr>
          <w:rFonts w:ascii="Arial" w:hAnsi="Arial" w:cs="Arial"/>
          <w:sz w:val="18"/>
          <w:szCs w:val="18"/>
        </w:rPr>
        <w:t>, da izvajalec dela nekvalitetno in v nasprotju s pravili stroke;</w:t>
      </w:r>
    </w:p>
    <w:p w14:paraId="697A34DE" w14:textId="3A0DC7E3" w:rsidR="000050E2" w:rsidRPr="00CF0097" w:rsidRDefault="000050E2"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če oddana dokumentacija ni ekonomsko sprejemljiva in učinkovita, oziroma če onemogoča izvedbo projekta glede na finančne okvire naložbe in če naročnik</w:t>
      </w:r>
      <w:r w:rsidR="00701BBE" w:rsidRPr="00CF0097">
        <w:rPr>
          <w:rFonts w:ascii="Arial" w:hAnsi="Arial" w:cs="Arial"/>
          <w:sz w:val="18"/>
          <w:szCs w:val="18"/>
        </w:rPr>
        <w:t>i</w:t>
      </w:r>
      <w:r w:rsidRPr="00CF0097">
        <w:rPr>
          <w:rFonts w:ascii="Arial" w:hAnsi="Arial" w:cs="Arial"/>
          <w:sz w:val="18"/>
          <w:szCs w:val="18"/>
        </w:rPr>
        <w:t xml:space="preserve"> zavrne</w:t>
      </w:r>
      <w:r w:rsidR="00701BBE" w:rsidRPr="00CF0097">
        <w:rPr>
          <w:rFonts w:ascii="Arial" w:hAnsi="Arial" w:cs="Arial"/>
          <w:sz w:val="18"/>
          <w:szCs w:val="18"/>
        </w:rPr>
        <w:t>jo</w:t>
      </w:r>
      <w:r w:rsidRPr="00CF0097">
        <w:rPr>
          <w:rFonts w:ascii="Arial" w:hAnsi="Arial" w:cs="Arial"/>
          <w:sz w:val="18"/>
          <w:szCs w:val="18"/>
        </w:rPr>
        <w:t xml:space="preserve"> potrditev ustreznosti oddane dokumentacije;</w:t>
      </w:r>
    </w:p>
    <w:p w14:paraId="1A22C1A2" w14:textId="7ADDF652"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izvajalec brez soglasja naročnik</w:t>
      </w:r>
      <w:r w:rsidR="00701BBE" w:rsidRPr="00CF0097">
        <w:rPr>
          <w:rFonts w:ascii="Arial" w:hAnsi="Arial" w:cs="Arial"/>
          <w:sz w:val="18"/>
          <w:szCs w:val="18"/>
        </w:rPr>
        <w:t>ov</w:t>
      </w:r>
      <w:r w:rsidRPr="00CF0097">
        <w:rPr>
          <w:rFonts w:ascii="Arial" w:hAnsi="Arial" w:cs="Arial"/>
          <w:sz w:val="18"/>
          <w:szCs w:val="18"/>
        </w:rPr>
        <w:t xml:space="preserve"> odda dela podizvajalcem, ki niso bili navedeni v ponudbi;</w:t>
      </w:r>
    </w:p>
    <w:p w14:paraId="426B35E6" w14:textId="77777777"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izvajalec krši obveznosti, dogovorjene v tej pogodbi;</w:t>
      </w:r>
    </w:p>
    <w:p w14:paraId="25FF8E6D" w14:textId="77777777"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je bilo javno naročilo bistveno spremenjeno, kar terja nov postopek javnega naročanja;</w:t>
      </w:r>
    </w:p>
    <w:p w14:paraId="5807A537" w14:textId="1502565F"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 xml:space="preserve">je v času oddaje javnega naročila bil izvajalec v enem od položajev, zaradi katerega bi ga </w:t>
      </w:r>
      <w:r w:rsidR="00701BBE" w:rsidRPr="00CF0097">
        <w:rPr>
          <w:rFonts w:ascii="Arial" w:hAnsi="Arial" w:cs="Arial"/>
          <w:sz w:val="18"/>
          <w:szCs w:val="18"/>
        </w:rPr>
        <w:t xml:space="preserve">vodilni </w:t>
      </w:r>
      <w:r w:rsidRPr="00CF0097">
        <w:rPr>
          <w:rFonts w:ascii="Arial" w:hAnsi="Arial" w:cs="Arial"/>
          <w:sz w:val="18"/>
          <w:szCs w:val="18"/>
        </w:rPr>
        <w:t xml:space="preserve">naročnik moral izključiti iz postopka javnega naročanja, pa s tem dejstvom </w:t>
      </w:r>
      <w:r w:rsidR="00701BBE" w:rsidRPr="00CF0097">
        <w:rPr>
          <w:rFonts w:ascii="Arial" w:hAnsi="Arial" w:cs="Arial"/>
          <w:sz w:val="18"/>
          <w:szCs w:val="18"/>
        </w:rPr>
        <w:t xml:space="preserve">vodilni </w:t>
      </w:r>
      <w:r w:rsidRPr="00CF0097">
        <w:rPr>
          <w:rFonts w:ascii="Arial" w:hAnsi="Arial" w:cs="Arial"/>
          <w:sz w:val="18"/>
          <w:szCs w:val="18"/>
        </w:rPr>
        <w:t>naročnik ni bil seznanjen v postopku javnega naročanja;</w:t>
      </w:r>
    </w:p>
    <w:p w14:paraId="385A22F8" w14:textId="77777777" w:rsidR="00C45FF1" w:rsidRPr="00CF0097" w:rsidRDefault="00C45FF1" w:rsidP="00701BBE">
      <w:pPr>
        <w:pStyle w:val="Odstavekseznama"/>
        <w:numPr>
          <w:ilvl w:val="0"/>
          <w:numId w:val="29"/>
        </w:numPr>
        <w:tabs>
          <w:tab w:val="left" w:pos="426"/>
        </w:tabs>
        <w:spacing w:after="0"/>
        <w:jc w:val="both"/>
        <w:rPr>
          <w:rFonts w:ascii="Arial" w:hAnsi="Arial" w:cs="Arial"/>
          <w:sz w:val="18"/>
          <w:szCs w:val="18"/>
        </w:rPr>
      </w:pPr>
      <w:r w:rsidRPr="00CF0097">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4FC64D3" w14:textId="77777777" w:rsidR="00C45FF1" w:rsidRPr="00CF0097"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7725E40" w14:textId="4B3C8F68" w:rsidR="000050E2" w:rsidRPr="00CF0097"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CF0097">
        <w:rPr>
          <w:rFonts w:ascii="Arial" w:hAnsi="Arial" w:cs="Arial"/>
          <w:sz w:val="18"/>
          <w:szCs w:val="18"/>
        </w:rPr>
        <w:t>V primeru odstopa od pogodbe iz zgoraj navedenih razlogov, naročnik</w:t>
      </w:r>
      <w:r w:rsidR="00701BBE" w:rsidRPr="00CF0097">
        <w:rPr>
          <w:rFonts w:ascii="Arial" w:hAnsi="Arial" w:cs="Arial"/>
          <w:sz w:val="18"/>
          <w:szCs w:val="18"/>
        </w:rPr>
        <w:t>i</w:t>
      </w:r>
      <w:r w:rsidRPr="00CF0097">
        <w:rPr>
          <w:rFonts w:ascii="Arial" w:hAnsi="Arial" w:cs="Arial"/>
          <w:sz w:val="18"/>
          <w:szCs w:val="18"/>
        </w:rPr>
        <w:t xml:space="preserve"> ustavi</w:t>
      </w:r>
      <w:r w:rsidR="00701BBE" w:rsidRPr="00CF0097">
        <w:rPr>
          <w:rFonts w:ascii="Arial" w:hAnsi="Arial" w:cs="Arial"/>
          <w:sz w:val="18"/>
          <w:szCs w:val="18"/>
        </w:rPr>
        <w:t>jo</w:t>
      </w:r>
      <w:r w:rsidRPr="00CF0097">
        <w:rPr>
          <w:rFonts w:ascii="Arial" w:hAnsi="Arial" w:cs="Arial"/>
          <w:sz w:val="18"/>
          <w:szCs w:val="18"/>
        </w:rPr>
        <w:t xml:space="preserve"> vsa plačila izvajalcu do ugotovitve nastale škode, ki jo je dolžan izvajalec plačati. Odstop od pogodbe učinkuje z dnem, ko izvajalec prejme pisno izjavo naročnik</w:t>
      </w:r>
      <w:r w:rsidR="00701BBE" w:rsidRPr="00CF0097">
        <w:rPr>
          <w:rFonts w:ascii="Arial" w:hAnsi="Arial" w:cs="Arial"/>
          <w:sz w:val="18"/>
          <w:szCs w:val="18"/>
        </w:rPr>
        <w:t>ov</w:t>
      </w:r>
      <w:r w:rsidRPr="00CF0097">
        <w:rPr>
          <w:rFonts w:ascii="Arial" w:hAnsi="Arial" w:cs="Arial"/>
          <w:sz w:val="18"/>
          <w:szCs w:val="18"/>
        </w:rPr>
        <w:t xml:space="preserve"> o odstopu. </w:t>
      </w:r>
      <w:r w:rsidR="00701BBE" w:rsidRPr="00CF0097">
        <w:rPr>
          <w:rFonts w:ascii="Arial" w:hAnsi="Arial" w:cs="Arial"/>
          <w:sz w:val="18"/>
          <w:szCs w:val="18"/>
        </w:rPr>
        <w:t>Vodilni n</w:t>
      </w:r>
      <w:r w:rsidRPr="00CF0097">
        <w:rPr>
          <w:rFonts w:ascii="Arial" w:hAnsi="Arial" w:cs="Arial"/>
          <w:sz w:val="18"/>
          <w:szCs w:val="18"/>
        </w:rPr>
        <w:t>aročnik bo istočasno z odstopom od pogodbe pričel s postopki za unovčenje zavarovanja za dobro izvedbo pogodbenih obveznosti.</w:t>
      </w:r>
    </w:p>
    <w:p w14:paraId="17ED5BAB" w14:textId="402DCD07" w:rsidR="00C45FF1" w:rsidRPr="00CF0097" w:rsidRDefault="00C45FF1" w:rsidP="000050E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2F55E547" w14:textId="1AAE9589" w:rsidR="000050E2" w:rsidRPr="00CF0097" w:rsidRDefault="0047336F" w:rsidP="00D50DC9">
      <w:pPr>
        <w:tabs>
          <w:tab w:val="left" w:pos="426"/>
        </w:tabs>
        <w:autoSpaceDE w:val="0"/>
        <w:autoSpaceDN w:val="0"/>
        <w:adjustRightInd w:val="0"/>
        <w:spacing w:after="0"/>
        <w:jc w:val="both"/>
        <w:rPr>
          <w:rFonts w:ascii="Arial" w:hAnsi="Arial" w:cs="Arial"/>
          <w:bCs/>
          <w:sz w:val="18"/>
          <w:szCs w:val="18"/>
        </w:rPr>
      </w:pPr>
      <w:r w:rsidRPr="0047336F">
        <w:rPr>
          <w:rFonts w:ascii="Arial" w:hAnsi="Arial" w:cs="Arial"/>
          <w:bCs/>
          <w:sz w:val="18"/>
          <w:szCs w:val="18"/>
        </w:rPr>
        <w:t>Če naročniki odstopijo od pogodbe iz razlogov, navedenih v prvih dveh alinejah prvega odstavka tega člena, lahko izvajalcu zaračunajo pogodbeno kazen v višini 10 % pogodbene vrednosti z DDV, v primeru odstopa od pogodbe iz razlogov, navedenih v ostalih alinejah prvega odstavka tega člena, pa lahko naročniki izvajalcu zaračunajo pogodbeno kazen za neizpolnitev v višini 30 % pogodbene vrednosti z DDV.</w:t>
      </w:r>
      <w:r>
        <w:rPr>
          <w:rFonts w:ascii="Arial" w:hAnsi="Arial" w:cs="Arial"/>
          <w:bCs/>
          <w:sz w:val="18"/>
          <w:szCs w:val="18"/>
        </w:rPr>
        <w:t xml:space="preserve"> </w:t>
      </w:r>
      <w:r w:rsidR="000050E2" w:rsidRPr="00CF0097">
        <w:rPr>
          <w:rFonts w:ascii="Arial" w:hAnsi="Arial" w:cs="Arial"/>
          <w:bCs/>
          <w:sz w:val="18"/>
          <w:szCs w:val="18"/>
        </w:rPr>
        <w:t xml:space="preserve">Za uveljavljanje pogodbene kazni </w:t>
      </w:r>
      <w:r w:rsidR="00701BBE" w:rsidRPr="00CF0097">
        <w:rPr>
          <w:rFonts w:ascii="Arial" w:hAnsi="Arial" w:cs="Arial"/>
          <w:bCs/>
          <w:sz w:val="18"/>
          <w:szCs w:val="18"/>
        </w:rPr>
        <w:t>naročniki</w:t>
      </w:r>
      <w:r w:rsidR="000050E2" w:rsidRPr="00CF0097">
        <w:rPr>
          <w:rFonts w:ascii="Arial" w:hAnsi="Arial" w:cs="Arial"/>
          <w:bCs/>
          <w:sz w:val="18"/>
          <w:szCs w:val="18"/>
        </w:rPr>
        <w:t xml:space="preserve"> izvajalcu izstavi</w:t>
      </w:r>
      <w:r w:rsidR="00701BBE" w:rsidRPr="00CF0097">
        <w:rPr>
          <w:rFonts w:ascii="Arial" w:hAnsi="Arial" w:cs="Arial"/>
          <w:bCs/>
          <w:sz w:val="18"/>
          <w:szCs w:val="18"/>
        </w:rPr>
        <w:t>jo</w:t>
      </w:r>
      <w:r w:rsidR="000050E2" w:rsidRPr="00CF0097">
        <w:rPr>
          <w:rFonts w:ascii="Arial" w:hAnsi="Arial" w:cs="Arial"/>
          <w:bCs/>
          <w:sz w:val="18"/>
          <w:szCs w:val="18"/>
        </w:rPr>
        <w:t xml:space="preserve"> račun</w:t>
      </w:r>
      <w:r w:rsidR="00701BBE" w:rsidRPr="00CF0097">
        <w:rPr>
          <w:rFonts w:ascii="Arial" w:hAnsi="Arial" w:cs="Arial"/>
          <w:bCs/>
          <w:sz w:val="18"/>
          <w:szCs w:val="18"/>
        </w:rPr>
        <w:t xml:space="preserve"> (</w:t>
      </w:r>
      <w:r w:rsidR="00701BBE" w:rsidRPr="00CF0097">
        <w:rPr>
          <w:rFonts w:ascii="Arial" w:hAnsi="Arial" w:cs="Arial"/>
          <w:sz w:val="18"/>
          <w:szCs w:val="18"/>
        </w:rPr>
        <w:t>vrednost se razdeli po ključu iz 5. člena te pogodbe)</w:t>
      </w:r>
      <w:r w:rsidR="000050E2" w:rsidRPr="00CF0097">
        <w:rPr>
          <w:rFonts w:ascii="Arial" w:hAnsi="Arial" w:cs="Arial"/>
          <w:bCs/>
          <w:sz w:val="18"/>
          <w:szCs w:val="18"/>
        </w:rPr>
        <w:t>, ki ga je izvajalec dolžan poravnati v osmih</w:t>
      </w:r>
      <w:r w:rsidR="00BB7254" w:rsidRPr="00CF0097">
        <w:rPr>
          <w:rFonts w:ascii="Arial" w:hAnsi="Arial" w:cs="Arial"/>
          <w:bCs/>
          <w:sz w:val="18"/>
          <w:szCs w:val="18"/>
        </w:rPr>
        <w:t xml:space="preserve"> (8)</w:t>
      </w:r>
      <w:r w:rsidR="000050E2" w:rsidRPr="00CF0097">
        <w:rPr>
          <w:rFonts w:ascii="Arial" w:hAnsi="Arial" w:cs="Arial"/>
          <w:bCs/>
          <w:sz w:val="18"/>
          <w:szCs w:val="18"/>
        </w:rPr>
        <w:t xml:space="preserve"> dneh od izstavitve.</w:t>
      </w:r>
    </w:p>
    <w:p w14:paraId="0D49AA84" w14:textId="77777777" w:rsidR="000050E2" w:rsidRPr="00CF0097" w:rsidRDefault="000050E2" w:rsidP="000050E2">
      <w:pPr>
        <w:tabs>
          <w:tab w:val="left" w:pos="426"/>
        </w:tabs>
        <w:autoSpaceDE w:val="0"/>
        <w:autoSpaceDN w:val="0"/>
        <w:adjustRightInd w:val="0"/>
        <w:spacing w:before="360" w:after="120"/>
        <w:jc w:val="center"/>
        <w:rPr>
          <w:rFonts w:ascii="Arial" w:hAnsi="Arial" w:cs="Arial"/>
          <w:bCs/>
          <w:sz w:val="18"/>
          <w:szCs w:val="20"/>
        </w:rPr>
      </w:pPr>
      <w:r w:rsidRPr="00CF0097">
        <w:rPr>
          <w:rFonts w:ascii="Arial" w:hAnsi="Arial" w:cs="Arial"/>
          <w:bCs/>
          <w:sz w:val="18"/>
          <w:szCs w:val="20"/>
        </w:rPr>
        <w:t>RAZVEZNI POGOJ</w:t>
      </w:r>
    </w:p>
    <w:p w14:paraId="5E1F35A3" w14:textId="670EBDA0" w:rsidR="000050E2" w:rsidRPr="00CF0097" w:rsidRDefault="000050E2">
      <w:pPr>
        <w:pStyle w:val="Odstavekseznama"/>
        <w:numPr>
          <w:ilvl w:val="0"/>
          <w:numId w:val="31"/>
        </w:numPr>
        <w:tabs>
          <w:tab w:val="left" w:pos="426"/>
        </w:tabs>
        <w:spacing w:after="0"/>
        <w:jc w:val="center"/>
        <w:rPr>
          <w:rFonts w:ascii="Arial" w:hAnsi="Arial" w:cs="Arial"/>
          <w:sz w:val="18"/>
          <w:szCs w:val="20"/>
        </w:rPr>
      </w:pPr>
      <w:r w:rsidRPr="00CF0097">
        <w:rPr>
          <w:rFonts w:ascii="Arial" w:hAnsi="Arial" w:cs="Arial"/>
          <w:sz w:val="18"/>
          <w:szCs w:val="20"/>
        </w:rPr>
        <w:t>člen</w:t>
      </w:r>
    </w:p>
    <w:p w14:paraId="3B8D952B" w14:textId="77777777" w:rsidR="00D50DC9" w:rsidRPr="00CF0097" w:rsidRDefault="00D50DC9" w:rsidP="00D50DC9">
      <w:pPr>
        <w:pStyle w:val="Odstavekseznama"/>
        <w:tabs>
          <w:tab w:val="left" w:pos="426"/>
        </w:tabs>
        <w:spacing w:after="0"/>
        <w:rPr>
          <w:rFonts w:ascii="Arial" w:hAnsi="Arial" w:cs="Arial"/>
          <w:sz w:val="18"/>
          <w:szCs w:val="20"/>
        </w:rPr>
      </w:pPr>
    </w:p>
    <w:p w14:paraId="6E598415" w14:textId="77777777" w:rsidR="000050E2" w:rsidRPr="00CF0097" w:rsidRDefault="000050E2" w:rsidP="00761919">
      <w:pPr>
        <w:tabs>
          <w:tab w:val="left" w:pos="426"/>
        </w:tabs>
        <w:autoSpaceDE w:val="0"/>
        <w:autoSpaceDN w:val="0"/>
        <w:adjustRightInd w:val="0"/>
        <w:spacing w:after="0"/>
        <w:contextualSpacing/>
        <w:jc w:val="both"/>
        <w:rPr>
          <w:rFonts w:ascii="Arial" w:hAnsi="Arial" w:cs="Arial"/>
          <w:bCs/>
          <w:sz w:val="18"/>
          <w:szCs w:val="20"/>
        </w:rPr>
      </w:pPr>
      <w:r w:rsidRPr="00CF0097">
        <w:rPr>
          <w:rFonts w:ascii="Arial" w:hAnsi="Arial" w:cs="Arial"/>
          <w:bCs/>
          <w:sz w:val="18"/>
          <w:szCs w:val="20"/>
        </w:rPr>
        <w:t>Ta pogodba je sklenjena pod razveznim pogojem, ki se uresniči v primeru izpolnitve ene od naslednjih okoliščin:</w:t>
      </w:r>
    </w:p>
    <w:p w14:paraId="7B2CF99C" w14:textId="3F64E419" w:rsidR="000050E2" w:rsidRPr="00CF0097" w:rsidRDefault="000050E2" w:rsidP="00761919">
      <w:pPr>
        <w:tabs>
          <w:tab w:val="left" w:pos="426"/>
        </w:tabs>
        <w:autoSpaceDE w:val="0"/>
        <w:autoSpaceDN w:val="0"/>
        <w:adjustRightInd w:val="0"/>
        <w:spacing w:before="360" w:after="0"/>
        <w:contextualSpacing/>
        <w:jc w:val="both"/>
        <w:rPr>
          <w:rFonts w:ascii="Arial" w:hAnsi="Arial" w:cs="Arial"/>
          <w:bCs/>
          <w:sz w:val="18"/>
          <w:szCs w:val="20"/>
        </w:rPr>
      </w:pPr>
      <w:r w:rsidRPr="00CF0097">
        <w:rPr>
          <w:rFonts w:ascii="Arial" w:hAnsi="Arial" w:cs="Arial"/>
          <w:bCs/>
          <w:sz w:val="18"/>
          <w:szCs w:val="20"/>
        </w:rPr>
        <w:t>-</w:t>
      </w:r>
      <w:r w:rsidRPr="00CF0097">
        <w:rPr>
          <w:rFonts w:ascii="Arial" w:hAnsi="Arial" w:cs="Arial"/>
          <w:bCs/>
          <w:sz w:val="18"/>
          <w:szCs w:val="20"/>
        </w:rPr>
        <w:tab/>
        <w:t>če bo</w:t>
      </w:r>
      <w:r w:rsidR="00701BBE" w:rsidRPr="00CF0097">
        <w:rPr>
          <w:rFonts w:ascii="Arial" w:hAnsi="Arial" w:cs="Arial"/>
          <w:bCs/>
          <w:sz w:val="18"/>
          <w:szCs w:val="20"/>
        </w:rPr>
        <w:t>do</w:t>
      </w:r>
      <w:r w:rsidRPr="00CF0097">
        <w:rPr>
          <w:rFonts w:ascii="Arial" w:hAnsi="Arial" w:cs="Arial"/>
          <w:bCs/>
          <w:sz w:val="18"/>
          <w:szCs w:val="20"/>
        </w:rPr>
        <w:t xml:space="preserve"> naročnik</w:t>
      </w:r>
      <w:r w:rsidR="00701BBE" w:rsidRPr="00CF0097">
        <w:rPr>
          <w:rFonts w:ascii="Arial" w:hAnsi="Arial" w:cs="Arial"/>
          <w:bCs/>
          <w:sz w:val="18"/>
          <w:szCs w:val="20"/>
        </w:rPr>
        <w:t>i</w:t>
      </w:r>
      <w:r w:rsidRPr="00CF0097">
        <w:rPr>
          <w:rFonts w:ascii="Arial" w:hAnsi="Arial" w:cs="Arial"/>
          <w:bCs/>
          <w:sz w:val="18"/>
          <w:szCs w:val="20"/>
        </w:rPr>
        <w:t xml:space="preserve"> seznanjen</w:t>
      </w:r>
      <w:r w:rsidR="00701BBE" w:rsidRPr="00CF0097">
        <w:rPr>
          <w:rFonts w:ascii="Arial" w:hAnsi="Arial" w:cs="Arial"/>
          <w:bCs/>
          <w:sz w:val="18"/>
          <w:szCs w:val="20"/>
        </w:rPr>
        <w:t>i</w:t>
      </w:r>
      <w:r w:rsidRPr="00CF0097">
        <w:rPr>
          <w:rFonts w:ascii="Arial" w:hAnsi="Arial" w:cs="Arial"/>
          <w:bCs/>
          <w:sz w:val="18"/>
          <w:szCs w:val="20"/>
        </w:rPr>
        <w:t xml:space="preserve">, da je sodišče s pravnomočno odločitvijo ugotovilo kršitev obveznosti delovne, </w:t>
      </w:r>
      <w:proofErr w:type="spellStart"/>
      <w:r w:rsidRPr="00CF0097">
        <w:rPr>
          <w:rFonts w:ascii="Arial" w:hAnsi="Arial" w:cs="Arial"/>
          <w:bCs/>
          <w:sz w:val="18"/>
          <w:szCs w:val="20"/>
        </w:rPr>
        <w:t>okoljske</w:t>
      </w:r>
      <w:proofErr w:type="spellEnd"/>
      <w:r w:rsidRPr="00CF0097">
        <w:rPr>
          <w:rFonts w:ascii="Arial" w:hAnsi="Arial" w:cs="Arial"/>
          <w:bCs/>
          <w:sz w:val="18"/>
          <w:szCs w:val="20"/>
        </w:rPr>
        <w:t xml:space="preserve"> ali socialne zakonodaje s strani izvajalca ali podizvajalca ali </w:t>
      </w:r>
    </w:p>
    <w:p w14:paraId="0770C9BD" w14:textId="076BE8BB" w:rsidR="000050E2" w:rsidRPr="00CF0097"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lastRenderedPageBreak/>
        <w:t>-</w:t>
      </w:r>
      <w:r w:rsidRPr="00CF0097">
        <w:rPr>
          <w:rFonts w:ascii="Arial" w:hAnsi="Arial" w:cs="Arial"/>
          <w:bCs/>
          <w:sz w:val="18"/>
          <w:szCs w:val="20"/>
        </w:rPr>
        <w:tab/>
        <w:t>če bo</w:t>
      </w:r>
      <w:r w:rsidR="00701BBE" w:rsidRPr="00CF0097">
        <w:rPr>
          <w:rFonts w:ascii="Arial" w:hAnsi="Arial" w:cs="Arial"/>
          <w:bCs/>
          <w:sz w:val="18"/>
          <w:szCs w:val="20"/>
        </w:rPr>
        <w:t>do</w:t>
      </w:r>
      <w:r w:rsidRPr="00CF0097">
        <w:rPr>
          <w:rFonts w:ascii="Arial" w:hAnsi="Arial" w:cs="Arial"/>
          <w:bCs/>
          <w:sz w:val="18"/>
          <w:szCs w:val="20"/>
        </w:rPr>
        <w:t xml:space="preserve"> naročnik</w:t>
      </w:r>
      <w:r w:rsidR="00701BBE" w:rsidRPr="00CF0097">
        <w:rPr>
          <w:rFonts w:ascii="Arial" w:hAnsi="Arial" w:cs="Arial"/>
          <w:bCs/>
          <w:sz w:val="18"/>
          <w:szCs w:val="20"/>
        </w:rPr>
        <w:t>i</w:t>
      </w:r>
      <w:r w:rsidRPr="00CF0097">
        <w:rPr>
          <w:rFonts w:ascii="Arial" w:hAnsi="Arial" w:cs="Arial"/>
          <w:bCs/>
          <w:sz w:val="18"/>
          <w:szCs w:val="20"/>
        </w:rPr>
        <w:t xml:space="preserve"> seznanjen</w:t>
      </w:r>
      <w:r w:rsidR="00701BBE" w:rsidRPr="00CF0097">
        <w:rPr>
          <w:rFonts w:ascii="Arial" w:hAnsi="Arial" w:cs="Arial"/>
          <w:bCs/>
          <w:sz w:val="18"/>
          <w:szCs w:val="20"/>
        </w:rPr>
        <w:t>i</w:t>
      </w:r>
      <w:r w:rsidRPr="00CF0097">
        <w:rPr>
          <w:rFonts w:ascii="Arial" w:hAnsi="Arial" w:cs="Arial"/>
          <w:bCs/>
          <w:sz w:val="18"/>
          <w:szCs w:val="20"/>
        </w:rPr>
        <w:t>, da je pristojni državni organ pri izvajalcu ali podizvajalcu v času izvajanja pogodbe ugotovil najmanj dve kršitvi v zvezi s:</w:t>
      </w:r>
    </w:p>
    <w:p w14:paraId="0CF81913" w14:textId="77777777" w:rsidR="000050E2" w:rsidRPr="00CF0097"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w:t>
      </w:r>
      <w:r w:rsidRPr="00CF0097">
        <w:rPr>
          <w:rFonts w:ascii="Arial" w:hAnsi="Arial" w:cs="Arial"/>
          <w:bCs/>
          <w:sz w:val="18"/>
          <w:szCs w:val="20"/>
        </w:rPr>
        <w:tab/>
        <w:t xml:space="preserve">plačilom za delo, </w:t>
      </w:r>
    </w:p>
    <w:p w14:paraId="24E6B756" w14:textId="77777777" w:rsidR="000050E2" w:rsidRPr="00CF0097"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w:t>
      </w:r>
      <w:r w:rsidRPr="00CF0097">
        <w:rPr>
          <w:rFonts w:ascii="Arial" w:hAnsi="Arial" w:cs="Arial"/>
          <w:bCs/>
          <w:sz w:val="18"/>
          <w:szCs w:val="20"/>
        </w:rPr>
        <w:tab/>
        <w:t xml:space="preserve">delovnim časom, </w:t>
      </w:r>
    </w:p>
    <w:p w14:paraId="42141205" w14:textId="77777777" w:rsidR="000050E2" w:rsidRPr="00CF0097"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w:t>
      </w:r>
      <w:r w:rsidRPr="00CF0097">
        <w:rPr>
          <w:rFonts w:ascii="Arial" w:hAnsi="Arial" w:cs="Arial"/>
          <w:bCs/>
          <w:sz w:val="18"/>
          <w:szCs w:val="20"/>
        </w:rPr>
        <w:tab/>
        <w:t xml:space="preserve">počitki, </w:t>
      </w:r>
    </w:p>
    <w:p w14:paraId="7DD2DB4A" w14:textId="77777777" w:rsidR="008D600E" w:rsidRPr="00CF0097" w:rsidRDefault="000050E2" w:rsidP="00761919">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w:t>
      </w:r>
      <w:r w:rsidRPr="00CF0097">
        <w:rPr>
          <w:rFonts w:ascii="Arial" w:hAnsi="Arial" w:cs="Arial"/>
          <w:bCs/>
          <w:sz w:val="18"/>
          <w:szCs w:val="20"/>
        </w:rPr>
        <w:tab/>
        <w:t>opravljanjem dela na podlagi pogodb civilnega prava kljub obstoju elementov delovnega razmerja ali v zvezi z zaposlovanjem na črno</w:t>
      </w:r>
      <w:r w:rsidR="008D600E" w:rsidRPr="00CF0097">
        <w:rPr>
          <w:rFonts w:ascii="Arial" w:hAnsi="Arial" w:cs="Arial"/>
          <w:bCs/>
          <w:sz w:val="18"/>
          <w:szCs w:val="20"/>
        </w:rPr>
        <w:t xml:space="preserve"> </w:t>
      </w:r>
    </w:p>
    <w:p w14:paraId="249BF57A" w14:textId="77777777" w:rsidR="00C70DB0" w:rsidRPr="00CF0097" w:rsidRDefault="000050E2" w:rsidP="000050E2">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in za kateri mu je bila s pravnomočno odločitvijo ali več pravnomočnimi odločitvami izrečena globa za prekršek,</w:t>
      </w:r>
    </w:p>
    <w:p w14:paraId="01FFBFC8" w14:textId="3B0AB3AE" w:rsidR="008D600E" w:rsidRPr="00CF0097" w:rsidRDefault="000050E2" w:rsidP="000050E2">
      <w:pPr>
        <w:tabs>
          <w:tab w:val="left" w:pos="426"/>
        </w:tabs>
        <w:autoSpaceDE w:val="0"/>
        <w:autoSpaceDN w:val="0"/>
        <w:adjustRightInd w:val="0"/>
        <w:spacing w:before="360" w:after="120"/>
        <w:contextualSpacing/>
        <w:jc w:val="both"/>
        <w:rPr>
          <w:rFonts w:ascii="Arial" w:hAnsi="Arial" w:cs="Arial"/>
          <w:bCs/>
          <w:sz w:val="18"/>
          <w:szCs w:val="20"/>
        </w:rPr>
      </w:pPr>
      <w:r w:rsidRPr="00CF0097">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35B2B65" w14:textId="3F8E881B" w:rsidR="000050E2" w:rsidRPr="00CF0097" w:rsidRDefault="000050E2" w:rsidP="000050E2">
      <w:pPr>
        <w:tabs>
          <w:tab w:val="left" w:pos="426"/>
        </w:tabs>
        <w:autoSpaceDE w:val="0"/>
        <w:autoSpaceDN w:val="0"/>
        <w:adjustRightInd w:val="0"/>
        <w:spacing w:before="360" w:after="120"/>
        <w:jc w:val="both"/>
        <w:rPr>
          <w:rFonts w:ascii="Arial" w:hAnsi="Arial" w:cs="Arial"/>
          <w:bCs/>
          <w:sz w:val="18"/>
          <w:szCs w:val="20"/>
        </w:rPr>
      </w:pPr>
      <w:r w:rsidRPr="00CF0097">
        <w:rPr>
          <w:rFonts w:ascii="Arial" w:hAnsi="Arial" w:cs="Arial"/>
          <w:bCs/>
          <w:sz w:val="18"/>
          <w:szCs w:val="20"/>
        </w:rPr>
        <w:t xml:space="preserve">V primeru izpolnitve okoliščine in pogojev iz prejšnjega odstavka se šteje, da je pogodba razvezana z dnem sklenitve nove pogodbe o izvedbi javnega naročila za predmetno naročilo. O datumu sklenitve nove pogodbe bo </w:t>
      </w:r>
      <w:r w:rsidR="00AF30B5" w:rsidRPr="00CF0097">
        <w:rPr>
          <w:rFonts w:ascii="Arial" w:hAnsi="Arial" w:cs="Arial"/>
          <w:bCs/>
          <w:sz w:val="18"/>
          <w:szCs w:val="20"/>
        </w:rPr>
        <w:t xml:space="preserve">vodilni </w:t>
      </w:r>
      <w:r w:rsidRPr="00CF0097">
        <w:rPr>
          <w:rFonts w:ascii="Arial" w:hAnsi="Arial" w:cs="Arial"/>
          <w:bCs/>
          <w:sz w:val="18"/>
          <w:szCs w:val="20"/>
        </w:rPr>
        <w:t>naročnik obvestil izvajalca.</w:t>
      </w:r>
    </w:p>
    <w:p w14:paraId="2B9C87FA" w14:textId="02222D45" w:rsidR="000050E2" w:rsidRPr="00CF0097" w:rsidRDefault="000050E2" w:rsidP="000050E2">
      <w:pPr>
        <w:tabs>
          <w:tab w:val="left" w:pos="426"/>
        </w:tabs>
        <w:autoSpaceDE w:val="0"/>
        <w:autoSpaceDN w:val="0"/>
        <w:adjustRightInd w:val="0"/>
        <w:spacing w:before="360" w:after="120"/>
        <w:jc w:val="both"/>
        <w:rPr>
          <w:rFonts w:ascii="Arial" w:hAnsi="Arial" w:cs="Arial"/>
          <w:bCs/>
          <w:sz w:val="18"/>
          <w:szCs w:val="20"/>
        </w:rPr>
      </w:pPr>
      <w:r w:rsidRPr="00CF0097">
        <w:rPr>
          <w:rFonts w:ascii="Arial" w:hAnsi="Arial" w:cs="Arial"/>
          <w:bCs/>
          <w:sz w:val="18"/>
          <w:szCs w:val="20"/>
        </w:rPr>
        <w:t>Če naročnik</w:t>
      </w:r>
      <w:r w:rsidR="00AF30B5" w:rsidRPr="00CF0097">
        <w:rPr>
          <w:rFonts w:ascii="Arial" w:hAnsi="Arial" w:cs="Arial"/>
          <w:bCs/>
          <w:sz w:val="18"/>
          <w:szCs w:val="20"/>
        </w:rPr>
        <w:t>i</w:t>
      </w:r>
      <w:r w:rsidRPr="00CF0097">
        <w:rPr>
          <w:rFonts w:ascii="Arial" w:hAnsi="Arial" w:cs="Arial"/>
          <w:bCs/>
          <w:sz w:val="18"/>
          <w:szCs w:val="20"/>
        </w:rPr>
        <w:t xml:space="preserve"> v roku 30 dni od seznanitve s kršitvijo ne začne</w:t>
      </w:r>
      <w:r w:rsidR="00AF30B5" w:rsidRPr="00CF0097">
        <w:rPr>
          <w:rFonts w:ascii="Arial" w:hAnsi="Arial" w:cs="Arial"/>
          <w:bCs/>
          <w:sz w:val="18"/>
          <w:szCs w:val="20"/>
        </w:rPr>
        <w:t>jo</w:t>
      </w:r>
      <w:r w:rsidRPr="00CF0097">
        <w:rPr>
          <w:rFonts w:ascii="Arial" w:hAnsi="Arial" w:cs="Arial"/>
          <w:bCs/>
          <w:sz w:val="18"/>
          <w:szCs w:val="20"/>
        </w:rPr>
        <w:t xml:space="preserve"> novega postopka javnega naročila, se šteje, da je pogodba razvezana trideseti dan od seznanitve s kršitvijo.</w:t>
      </w:r>
    </w:p>
    <w:p w14:paraId="55577D7E" w14:textId="7C26D176" w:rsidR="00173ED1" w:rsidRPr="00CF0097" w:rsidRDefault="000050E2" w:rsidP="00BB7254">
      <w:pPr>
        <w:tabs>
          <w:tab w:val="left" w:pos="426"/>
        </w:tabs>
        <w:autoSpaceDE w:val="0"/>
        <w:autoSpaceDN w:val="0"/>
        <w:adjustRightInd w:val="0"/>
        <w:spacing w:before="360" w:after="120"/>
        <w:jc w:val="both"/>
        <w:rPr>
          <w:rFonts w:ascii="Arial" w:hAnsi="Arial" w:cs="Arial"/>
          <w:bCs/>
          <w:sz w:val="18"/>
          <w:szCs w:val="20"/>
        </w:rPr>
      </w:pPr>
      <w:r w:rsidRPr="00CF0097">
        <w:rPr>
          <w:rFonts w:ascii="Arial" w:hAnsi="Arial" w:cs="Arial"/>
          <w:bCs/>
          <w:sz w:val="18"/>
          <w:szCs w:val="20"/>
        </w:rPr>
        <w:t>Izvajalec je dolžan pisno obvestiti naročnik</w:t>
      </w:r>
      <w:r w:rsidR="00AF30B5" w:rsidRPr="00CF0097">
        <w:rPr>
          <w:rFonts w:ascii="Arial" w:hAnsi="Arial" w:cs="Arial"/>
          <w:bCs/>
          <w:sz w:val="18"/>
          <w:szCs w:val="20"/>
        </w:rPr>
        <w:t>e</w:t>
      </w:r>
      <w:r w:rsidRPr="00CF0097">
        <w:rPr>
          <w:rFonts w:ascii="Arial" w:hAnsi="Arial" w:cs="Arial"/>
          <w:bCs/>
          <w:sz w:val="18"/>
          <w:szCs w:val="20"/>
        </w:rPr>
        <w:t xml:space="preserve"> o ugotovljeni kršitvi najkasneje v roku</w:t>
      </w:r>
      <w:r w:rsidR="00AF30B5" w:rsidRPr="00CF0097">
        <w:rPr>
          <w:rFonts w:ascii="Arial" w:hAnsi="Arial" w:cs="Arial"/>
          <w:bCs/>
          <w:sz w:val="18"/>
          <w:szCs w:val="20"/>
        </w:rPr>
        <w:t xml:space="preserve"> pet</w:t>
      </w:r>
      <w:r w:rsidRPr="00CF0097">
        <w:rPr>
          <w:rFonts w:ascii="Arial" w:hAnsi="Arial" w:cs="Arial"/>
          <w:bCs/>
          <w:sz w:val="18"/>
          <w:szCs w:val="20"/>
        </w:rPr>
        <w:t xml:space="preserve"> </w:t>
      </w:r>
      <w:r w:rsidR="00AF30B5" w:rsidRPr="00CF0097">
        <w:rPr>
          <w:rFonts w:ascii="Arial" w:hAnsi="Arial" w:cs="Arial"/>
          <w:bCs/>
          <w:sz w:val="18"/>
          <w:szCs w:val="20"/>
        </w:rPr>
        <w:t>(</w:t>
      </w:r>
      <w:r w:rsidRPr="00CF0097">
        <w:rPr>
          <w:rFonts w:ascii="Arial" w:hAnsi="Arial" w:cs="Arial"/>
          <w:bCs/>
          <w:sz w:val="18"/>
          <w:szCs w:val="20"/>
        </w:rPr>
        <w:t>5</w:t>
      </w:r>
      <w:r w:rsidR="00AF30B5" w:rsidRPr="00CF0097">
        <w:rPr>
          <w:rFonts w:ascii="Arial" w:hAnsi="Arial" w:cs="Arial"/>
          <w:bCs/>
          <w:sz w:val="18"/>
          <w:szCs w:val="20"/>
        </w:rPr>
        <w:t>)</w:t>
      </w:r>
      <w:r w:rsidRPr="00CF0097">
        <w:rPr>
          <w:rFonts w:ascii="Arial" w:hAnsi="Arial" w:cs="Arial"/>
          <w:bCs/>
          <w:sz w:val="18"/>
          <w:szCs w:val="20"/>
        </w:rPr>
        <w:t xml:space="preserve"> delovnih dn</w:t>
      </w:r>
      <w:r w:rsidR="00AF30B5" w:rsidRPr="00CF0097">
        <w:rPr>
          <w:rFonts w:ascii="Arial" w:hAnsi="Arial" w:cs="Arial"/>
          <w:bCs/>
          <w:sz w:val="18"/>
          <w:szCs w:val="20"/>
        </w:rPr>
        <w:t>i</w:t>
      </w:r>
      <w:r w:rsidRPr="00CF0097">
        <w:rPr>
          <w:rFonts w:ascii="Arial" w:hAnsi="Arial" w:cs="Arial"/>
          <w:bCs/>
          <w:sz w:val="18"/>
          <w:szCs w:val="20"/>
        </w:rPr>
        <w:t xml:space="preserve"> od pravnomočnosti odločitve državnega organa ali sodišča o kršitvah delovne, </w:t>
      </w:r>
      <w:proofErr w:type="spellStart"/>
      <w:r w:rsidRPr="00CF0097">
        <w:rPr>
          <w:rFonts w:ascii="Arial" w:hAnsi="Arial" w:cs="Arial"/>
          <w:bCs/>
          <w:sz w:val="18"/>
          <w:szCs w:val="20"/>
        </w:rPr>
        <w:t>okoljske</w:t>
      </w:r>
      <w:proofErr w:type="spellEnd"/>
      <w:r w:rsidRPr="00CF0097">
        <w:rPr>
          <w:rFonts w:ascii="Arial" w:hAnsi="Arial" w:cs="Arial"/>
          <w:bCs/>
          <w:sz w:val="18"/>
          <w:szCs w:val="20"/>
        </w:rPr>
        <w:t xml:space="preserve"> ali socialne zakonodaje s strani izvajalca pogodbe o izvedbi javnega naročila ali njegovega podizvajalca.</w:t>
      </w:r>
    </w:p>
    <w:p w14:paraId="08A67E5B" w14:textId="77777777" w:rsidR="00173ED1" w:rsidRPr="00CF0097" w:rsidRDefault="00173ED1" w:rsidP="00C45FF1">
      <w:pPr>
        <w:tabs>
          <w:tab w:val="left" w:pos="426"/>
        </w:tabs>
        <w:autoSpaceDE w:val="0"/>
        <w:autoSpaceDN w:val="0"/>
        <w:adjustRightInd w:val="0"/>
        <w:spacing w:after="0"/>
        <w:jc w:val="center"/>
        <w:rPr>
          <w:rFonts w:ascii="Arial" w:hAnsi="Arial" w:cs="Arial"/>
          <w:bCs/>
          <w:sz w:val="18"/>
          <w:szCs w:val="18"/>
        </w:rPr>
      </w:pPr>
    </w:p>
    <w:p w14:paraId="07E2618D" w14:textId="5F099078" w:rsidR="00C45FF1" w:rsidRPr="00CF0097" w:rsidRDefault="00C45FF1">
      <w:pPr>
        <w:pStyle w:val="Odstavekseznama"/>
        <w:numPr>
          <w:ilvl w:val="0"/>
          <w:numId w:val="31"/>
        </w:numPr>
        <w:tabs>
          <w:tab w:val="left" w:pos="426"/>
        </w:tabs>
        <w:autoSpaceDE w:val="0"/>
        <w:autoSpaceDN w:val="0"/>
        <w:adjustRightInd w:val="0"/>
        <w:spacing w:after="0"/>
        <w:jc w:val="center"/>
        <w:rPr>
          <w:rFonts w:ascii="Arial" w:hAnsi="Arial" w:cs="Arial"/>
          <w:bCs/>
          <w:sz w:val="18"/>
          <w:szCs w:val="18"/>
        </w:rPr>
      </w:pPr>
      <w:r w:rsidRPr="00CF0097">
        <w:rPr>
          <w:rFonts w:ascii="Arial" w:hAnsi="Arial" w:cs="Arial"/>
          <w:bCs/>
          <w:sz w:val="18"/>
          <w:szCs w:val="18"/>
        </w:rPr>
        <w:t>člen</w:t>
      </w:r>
    </w:p>
    <w:p w14:paraId="12C51B11" w14:textId="77777777" w:rsidR="00C45FF1" w:rsidRPr="00CF0097" w:rsidRDefault="00C45FF1" w:rsidP="00C45FF1">
      <w:pPr>
        <w:tabs>
          <w:tab w:val="left" w:pos="426"/>
        </w:tabs>
        <w:autoSpaceDE w:val="0"/>
        <w:autoSpaceDN w:val="0"/>
        <w:adjustRightInd w:val="0"/>
        <w:spacing w:after="0"/>
        <w:jc w:val="center"/>
        <w:rPr>
          <w:rFonts w:ascii="Arial" w:hAnsi="Arial" w:cs="Arial"/>
          <w:bCs/>
          <w:sz w:val="18"/>
          <w:szCs w:val="18"/>
        </w:rPr>
      </w:pPr>
      <w:r w:rsidRPr="00CF0097">
        <w:rPr>
          <w:rFonts w:ascii="Arial" w:hAnsi="Arial" w:cs="Arial"/>
          <w:bCs/>
          <w:sz w:val="18"/>
          <w:szCs w:val="18"/>
        </w:rPr>
        <w:t xml:space="preserve"> </w:t>
      </w:r>
    </w:p>
    <w:p w14:paraId="2EAC2189" w14:textId="77777777" w:rsidR="00C45FF1" w:rsidRPr="00CF0097" w:rsidRDefault="00C45FF1" w:rsidP="00C45FF1">
      <w:pPr>
        <w:tabs>
          <w:tab w:val="left" w:pos="426"/>
        </w:tabs>
        <w:autoSpaceDE w:val="0"/>
        <w:autoSpaceDN w:val="0"/>
        <w:adjustRightInd w:val="0"/>
        <w:spacing w:after="0"/>
        <w:jc w:val="center"/>
        <w:rPr>
          <w:rFonts w:ascii="Arial" w:hAnsi="Arial" w:cs="Arial"/>
          <w:bCs/>
          <w:sz w:val="18"/>
          <w:szCs w:val="18"/>
        </w:rPr>
      </w:pPr>
      <w:r w:rsidRPr="00CF0097">
        <w:rPr>
          <w:rFonts w:ascii="Arial" w:hAnsi="Arial" w:cs="Arial"/>
          <w:bCs/>
          <w:sz w:val="18"/>
          <w:szCs w:val="18"/>
        </w:rPr>
        <w:t>PODIZVAJALCI</w:t>
      </w:r>
    </w:p>
    <w:p w14:paraId="1C8F4DC1" w14:textId="77777777" w:rsidR="00C45FF1" w:rsidRPr="00CF0097" w:rsidRDefault="00C45FF1" w:rsidP="00C45FF1">
      <w:pPr>
        <w:tabs>
          <w:tab w:val="left" w:pos="426"/>
        </w:tabs>
        <w:spacing w:after="0"/>
        <w:jc w:val="both"/>
        <w:rPr>
          <w:rFonts w:ascii="Arial" w:hAnsi="Arial" w:cs="Arial"/>
          <w:sz w:val="18"/>
          <w:szCs w:val="18"/>
        </w:rPr>
      </w:pPr>
    </w:p>
    <w:p w14:paraId="25D19801" w14:textId="18858363" w:rsidR="00BB7254" w:rsidRPr="00CF0097" w:rsidRDefault="00BB7254" w:rsidP="00BB7254">
      <w:pPr>
        <w:tabs>
          <w:tab w:val="left" w:pos="426"/>
        </w:tabs>
        <w:spacing w:after="120"/>
        <w:jc w:val="both"/>
        <w:rPr>
          <w:rFonts w:ascii="Arial" w:hAnsi="Arial" w:cs="Arial"/>
          <w:sz w:val="18"/>
          <w:szCs w:val="18"/>
        </w:rPr>
      </w:pPr>
      <w:r w:rsidRPr="00CF0097">
        <w:rPr>
          <w:rFonts w:ascii="Arial" w:hAnsi="Arial" w:cs="Arial"/>
          <w:sz w:val="18"/>
          <w:szCs w:val="18"/>
        </w:rPr>
        <w:t>Izvajalec je dolžan vsa dela izvršiti sam, s svojimi delavci in materialom. Izvajalec sme podizvajalca po lastni izbiri vključiti v dela po tej pogodbi le na podlagi predhodnega soglasja naročnik</w:t>
      </w:r>
      <w:r w:rsidR="00AF30B5" w:rsidRPr="00CF0097">
        <w:rPr>
          <w:rFonts w:ascii="Arial" w:hAnsi="Arial" w:cs="Arial"/>
          <w:sz w:val="18"/>
          <w:szCs w:val="18"/>
        </w:rPr>
        <w:t>ov</w:t>
      </w:r>
      <w:r w:rsidRPr="00CF0097">
        <w:rPr>
          <w:rFonts w:ascii="Arial" w:hAnsi="Arial" w:cs="Arial"/>
          <w:sz w:val="18"/>
          <w:szCs w:val="18"/>
        </w:rPr>
        <w:t>, s sklenitvijo aneksa k tej pogodbi, sicer se šteje, da naročnik</w:t>
      </w:r>
      <w:r w:rsidR="00AF30B5" w:rsidRPr="00CF0097">
        <w:rPr>
          <w:rFonts w:ascii="Arial" w:hAnsi="Arial" w:cs="Arial"/>
          <w:sz w:val="18"/>
          <w:szCs w:val="18"/>
        </w:rPr>
        <w:t>i</w:t>
      </w:r>
      <w:r w:rsidRPr="00CF0097">
        <w:rPr>
          <w:rFonts w:ascii="Arial" w:hAnsi="Arial" w:cs="Arial"/>
          <w:sz w:val="18"/>
          <w:szCs w:val="18"/>
        </w:rPr>
        <w:t xml:space="preserve"> ni</w:t>
      </w:r>
      <w:r w:rsidR="00AF30B5" w:rsidRPr="00CF0097">
        <w:rPr>
          <w:rFonts w:ascii="Arial" w:hAnsi="Arial" w:cs="Arial"/>
          <w:sz w:val="18"/>
          <w:szCs w:val="18"/>
        </w:rPr>
        <w:t>so</w:t>
      </w:r>
      <w:r w:rsidRPr="00CF0097">
        <w:rPr>
          <w:rFonts w:ascii="Arial" w:hAnsi="Arial" w:cs="Arial"/>
          <w:sz w:val="18"/>
          <w:szCs w:val="18"/>
        </w:rPr>
        <w:t xml:space="preserve"> dal soglasja za vključitev podizvajalca v dela po tej pogodbi.</w:t>
      </w:r>
    </w:p>
    <w:p w14:paraId="74C133B4" w14:textId="636E3984" w:rsidR="00BB7254" w:rsidRPr="00CF0097" w:rsidRDefault="00BB7254" w:rsidP="00BB7254">
      <w:pPr>
        <w:tabs>
          <w:tab w:val="left" w:pos="426"/>
        </w:tabs>
        <w:spacing w:after="60"/>
        <w:jc w:val="both"/>
        <w:rPr>
          <w:rFonts w:ascii="Arial" w:hAnsi="Arial" w:cs="Arial"/>
          <w:sz w:val="18"/>
          <w:szCs w:val="18"/>
        </w:rPr>
      </w:pPr>
      <w:r w:rsidRPr="00CF0097">
        <w:rPr>
          <w:rFonts w:ascii="Arial" w:hAnsi="Arial" w:cs="Arial"/>
          <w:sz w:val="18"/>
          <w:szCs w:val="18"/>
        </w:rPr>
        <w:t>V primeru, da naročnik</w:t>
      </w:r>
      <w:r w:rsidR="00AF30B5" w:rsidRPr="00CF0097">
        <w:rPr>
          <w:rFonts w:ascii="Arial" w:hAnsi="Arial" w:cs="Arial"/>
          <w:sz w:val="18"/>
          <w:szCs w:val="18"/>
        </w:rPr>
        <w:t>i</w:t>
      </w:r>
      <w:r w:rsidRPr="00CF0097">
        <w:rPr>
          <w:rFonts w:ascii="Arial" w:hAnsi="Arial" w:cs="Arial"/>
          <w:sz w:val="18"/>
          <w:szCs w:val="18"/>
        </w:rPr>
        <w:t xml:space="preserve"> da</w:t>
      </w:r>
      <w:r w:rsidR="00AF30B5" w:rsidRPr="00CF0097">
        <w:rPr>
          <w:rFonts w:ascii="Arial" w:hAnsi="Arial" w:cs="Arial"/>
          <w:sz w:val="18"/>
          <w:szCs w:val="18"/>
        </w:rPr>
        <w:t>jo</w:t>
      </w:r>
      <w:r w:rsidRPr="00CF0097">
        <w:rPr>
          <w:rFonts w:ascii="Arial" w:hAnsi="Arial" w:cs="Arial"/>
          <w:sz w:val="18"/>
          <w:szCs w:val="18"/>
        </w:rPr>
        <w:t xml:space="preserve"> soglasje za vključitev podizvajalca v dela po tej pogodbi, mora izvajalec pred podpisom aneksa k tej pogodbi izročiti naročnik</w:t>
      </w:r>
      <w:r w:rsidR="00AF30B5" w:rsidRPr="00CF0097">
        <w:rPr>
          <w:rFonts w:ascii="Arial" w:hAnsi="Arial" w:cs="Arial"/>
          <w:sz w:val="18"/>
          <w:szCs w:val="18"/>
        </w:rPr>
        <w:t>om</w:t>
      </w:r>
      <w:r w:rsidRPr="00CF0097">
        <w:rPr>
          <w:rFonts w:ascii="Arial" w:hAnsi="Arial" w:cs="Arial"/>
          <w:sz w:val="18"/>
          <w:szCs w:val="18"/>
        </w:rPr>
        <w:t>:</w:t>
      </w:r>
    </w:p>
    <w:p w14:paraId="32E97C53" w14:textId="77777777" w:rsidR="00BB7254" w:rsidRPr="00CF0097" w:rsidRDefault="00BB7254" w:rsidP="00BB7254">
      <w:pPr>
        <w:pStyle w:val="Odstavekseznama"/>
        <w:numPr>
          <w:ilvl w:val="0"/>
          <w:numId w:val="26"/>
        </w:numPr>
        <w:tabs>
          <w:tab w:val="left" w:pos="426"/>
        </w:tabs>
        <w:spacing w:before="60" w:after="60"/>
        <w:ind w:left="284" w:hanging="284"/>
        <w:jc w:val="both"/>
        <w:rPr>
          <w:rFonts w:ascii="Arial" w:hAnsi="Arial" w:cs="Arial"/>
          <w:sz w:val="18"/>
          <w:szCs w:val="18"/>
        </w:rPr>
      </w:pPr>
      <w:r w:rsidRPr="00CF0097">
        <w:rPr>
          <w:rFonts w:ascii="Arial" w:hAnsi="Arial" w:cs="Arial"/>
          <w:sz w:val="18"/>
          <w:szCs w:val="18"/>
        </w:rPr>
        <w:t>podatke o podizvajalcu (naziv, naslov, matično številko, davčno številko in transakcijski račun),</w:t>
      </w:r>
    </w:p>
    <w:p w14:paraId="4253406A" w14:textId="77777777" w:rsidR="00BB7254" w:rsidRPr="00CF0097" w:rsidRDefault="00BB7254" w:rsidP="00BB7254">
      <w:pPr>
        <w:pStyle w:val="Odstavekseznama"/>
        <w:numPr>
          <w:ilvl w:val="0"/>
          <w:numId w:val="26"/>
        </w:numPr>
        <w:tabs>
          <w:tab w:val="left" w:pos="426"/>
        </w:tabs>
        <w:spacing w:before="60" w:after="60"/>
        <w:ind w:left="284" w:hanging="284"/>
        <w:jc w:val="both"/>
        <w:rPr>
          <w:rFonts w:ascii="Arial" w:hAnsi="Arial" w:cs="Arial"/>
          <w:sz w:val="18"/>
          <w:szCs w:val="18"/>
        </w:rPr>
      </w:pPr>
      <w:r w:rsidRPr="00CF0097">
        <w:rPr>
          <w:rFonts w:ascii="Arial" w:hAnsi="Arial" w:cs="Arial"/>
          <w:sz w:val="18"/>
          <w:szCs w:val="18"/>
        </w:rPr>
        <w:t>podatke o vrsti del, ki jih bo izvedel podizvajalec,</w:t>
      </w:r>
    </w:p>
    <w:p w14:paraId="0EDAE832" w14:textId="77777777" w:rsidR="00BB7254" w:rsidRPr="00CF0097" w:rsidRDefault="00BB7254" w:rsidP="00BB7254">
      <w:pPr>
        <w:pStyle w:val="Odstavekseznama"/>
        <w:numPr>
          <w:ilvl w:val="0"/>
          <w:numId w:val="26"/>
        </w:numPr>
        <w:tabs>
          <w:tab w:val="left" w:pos="426"/>
        </w:tabs>
        <w:spacing w:before="60" w:after="60"/>
        <w:ind w:left="284" w:hanging="284"/>
        <w:jc w:val="both"/>
        <w:rPr>
          <w:rFonts w:ascii="Arial" w:hAnsi="Arial" w:cs="Arial"/>
          <w:sz w:val="18"/>
          <w:szCs w:val="18"/>
        </w:rPr>
      </w:pPr>
      <w:r w:rsidRPr="00CF0097">
        <w:rPr>
          <w:rFonts w:ascii="Arial" w:hAnsi="Arial" w:cs="Arial"/>
          <w:sz w:val="18"/>
          <w:szCs w:val="18"/>
        </w:rPr>
        <w:t>podatke o predmetu, količini in vrednosti del in rok izvedbe teh del,</w:t>
      </w:r>
    </w:p>
    <w:p w14:paraId="7F0A76CA" w14:textId="77777777" w:rsidR="00BB7254" w:rsidRPr="00CF0097" w:rsidRDefault="00BB7254" w:rsidP="00BB7254">
      <w:pPr>
        <w:pStyle w:val="Odstavekseznama"/>
        <w:numPr>
          <w:ilvl w:val="0"/>
          <w:numId w:val="26"/>
        </w:numPr>
        <w:tabs>
          <w:tab w:val="left" w:pos="426"/>
        </w:tabs>
        <w:spacing w:before="60" w:after="240"/>
        <w:ind w:left="284" w:hanging="284"/>
        <w:jc w:val="both"/>
        <w:rPr>
          <w:rFonts w:ascii="Arial" w:hAnsi="Arial" w:cs="Arial"/>
          <w:sz w:val="18"/>
          <w:szCs w:val="18"/>
        </w:rPr>
      </w:pPr>
      <w:r w:rsidRPr="00CF0097">
        <w:rPr>
          <w:rFonts w:ascii="Arial" w:hAnsi="Arial" w:cs="Arial"/>
          <w:sz w:val="18"/>
          <w:szCs w:val="18"/>
        </w:rPr>
        <w:t>morebitno zahtevo podizvajalca za neposredno plačilo.</w:t>
      </w:r>
    </w:p>
    <w:p w14:paraId="4F7C1F2A" w14:textId="18D5125A" w:rsidR="00BB7254" w:rsidRPr="00CF0097" w:rsidRDefault="00BB7254" w:rsidP="00BB7254">
      <w:pPr>
        <w:tabs>
          <w:tab w:val="left" w:pos="426"/>
        </w:tabs>
        <w:spacing w:after="120"/>
        <w:jc w:val="both"/>
        <w:rPr>
          <w:rFonts w:ascii="Arial" w:hAnsi="Arial" w:cs="Arial"/>
          <w:sz w:val="18"/>
          <w:szCs w:val="18"/>
        </w:rPr>
      </w:pPr>
      <w:r w:rsidRPr="00CF0097">
        <w:rPr>
          <w:rFonts w:ascii="Arial" w:hAnsi="Arial" w:cs="Arial"/>
          <w:sz w:val="18"/>
          <w:szCs w:val="18"/>
        </w:rPr>
        <w:t>Izvajalec se obvezuje, da se bo z aneksom iz prejšnjega odstavka tega člena zavezal, da bo pogodbe o odstopu terjatev po tej pogodbi sklepal samo s soglasjem naročnik</w:t>
      </w:r>
      <w:r w:rsidR="00AF30B5" w:rsidRPr="00CF0097">
        <w:rPr>
          <w:rFonts w:ascii="Arial" w:hAnsi="Arial" w:cs="Arial"/>
          <w:sz w:val="18"/>
          <w:szCs w:val="18"/>
        </w:rPr>
        <w:t>ov</w:t>
      </w:r>
      <w:r w:rsidRPr="00CF0097">
        <w:rPr>
          <w:rFonts w:ascii="Arial" w:hAnsi="Arial" w:cs="Arial"/>
          <w:sz w:val="18"/>
          <w:szCs w:val="18"/>
        </w:rPr>
        <w:t>.</w:t>
      </w:r>
    </w:p>
    <w:p w14:paraId="67C46ACB" w14:textId="5A19FEEB" w:rsidR="00BB7254" w:rsidRPr="00CF0097" w:rsidRDefault="00BB7254" w:rsidP="00BB7254">
      <w:pPr>
        <w:tabs>
          <w:tab w:val="left" w:pos="426"/>
        </w:tabs>
        <w:spacing w:after="120"/>
        <w:jc w:val="both"/>
        <w:rPr>
          <w:rFonts w:ascii="Arial" w:hAnsi="Arial" w:cs="Arial"/>
          <w:sz w:val="18"/>
          <w:szCs w:val="18"/>
        </w:rPr>
      </w:pPr>
      <w:r w:rsidRPr="00CF0097">
        <w:rPr>
          <w:rFonts w:ascii="Arial" w:hAnsi="Arial" w:cs="Arial"/>
          <w:sz w:val="18"/>
          <w:szCs w:val="18"/>
        </w:rPr>
        <w:t xml:space="preserve">Izvajalec je odgovoren za delovanje, zamude in malomarnost svojih podizvajalcev in njihovih zastopnikov ali zaposlenih, kot da bi to bilo delovanje, zamude ali malomarnost izvajalca, njegovega pooblaščenca ali zaposlenih. </w:t>
      </w:r>
      <w:r w:rsidR="00AF30B5" w:rsidRPr="00CF0097">
        <w:rPr>
          <w:rFonts w:ascii="Arial" w:hAnsi="Arial" w:cs="Arial"/>
          <w:sz w:val="18"/>
          <w:szCs w:val="18"/>
        </w:rPr>
        <w:t>O</w:t>
      </w:r>
      <w:r w:rsidRPr="00CF0097">
        <w:rPr>
          <w:rFonts w:ascii="Arial" w:hAnsi="Arial" w:cs="Arial"/>
          <w:sz w:val="18"/>
          <w:szCs w:val="18"/>
        </w:rPr>
        <w:t>dobritev</w:t>
      </w:r>
      <w:r w:rsidR="00AF30B5" w:rsidRPr="00CF0097">
        <w:rPr>
          <w:rFonts w:ascii="Arial" w:hAnsi="Arial" w:cs="Arial"/>
          <w:sz w:val="18"/>
          <w:szCs w:val="18"/>
        </w:rPr>
        <w:t xml:space="preserve"> naročnikov</w:t>
      </w:r>
      <w:r w:rsidRPr="00CF0097">
        <w:rPr>
          <w:rFonts w:ascii="Arial" w:hAnsi="Arial" w:cs="Arial"/>
          <w:sz w:val="18"/>
          <w:szCs w:val="18"/>
        </w:rPr>
        <w:t xml:space="preserve"> za sklenitev </w:t>
      </w:r>
      <w:proofErr w:type="spellStart"/>
      <w:r w:rsidRPr="00CF0097">
        <w:rPr>
          <w:rFonts w:ascii="Arial" w:hAnsi="Arial" w:cs="Arial"/>
          <w:sz w:val="18"/>
          <w:szCs w:val="18"/>
        </w:rPr>
        <w:t>podizvajalske</w:t>
      </w:r>
      <w:proofErr w:type="spellEnd"/>
      <w:r w:rsidRPr="00CF0097">
        <w:rPr>
          <w:rFonts w:ascii="Arial" w:hAnsi="Arial" w:cs="Arial"/>
          <w:sz w:val="18"/>
          <w:szCs w:val="18"/>
        </w:rPr>
        <w:t xml:space="preserve"> pogodbe za kateri koli del pogodbe ali odobritev podizvajalcu, da izvede kateri koli del gradbenih del, ne odveže izvajalca katerih koli pogodbenih obveznosti.</w:t>
      </w:r>
    </w:p>
    <w:p w14:paraId="4B657706" w14:textId="77777777" w:rsidR="00C45FF1" w:rsidRPr="00CF0097" w:rsidRDefault="00C45FF1" w:rsidP="00C45FF1">
      <w:pPr>
        <w:tabs>
          <w:tab w:val="left" w:pos="426"/>
        </w:tabs>
        <w:spacing w:after="0"/>
        <w:jc w:val="both"/>
        <w:rPr>
          <w:rFonts w:ascii="Arial" w:hAnsi="Arial" w:cs="Arial"/>
          <w:sz w:val="18"/>
          <w:szCs w:val="18"/>
        </w:rPr>
      </w:pPr>
    </w:p>
    <w:p w14:paraId="0E940609" w14:textId="1E2251AB" w:rsidR="00C45FF1" w:rsidRPr="00CF0097" w:rsidRDefault="00C45FF1">
      <w:pPr>
        <w:pStyle w:val="Odstavekseznama"/>
        <w:numPr>
          <w:ilvl w:val="0"/>
          <w:numId w:val="31"/>
        </w:numPr>
        <w:tabs>
          <w:tab w:val="left" w:pos="426"/>
        </w:tabs>
        <w:spacing w:after="0"/>
        <w:jc w:val="center"/>
        <w:rPr>
          <w:rFonts w:ascii="Arial" w:hAnsi="Arial" w:cs="Arial"/>
          <w:sz w:val="18"/>
          <w:szCs w:val="18"/>
        </w:rPr>
      </w:pPr>
      <w:r w:rsidRPr="00CF0097">
        <w:rPr>
          <w:rFonts w:ascii="Arial" w:hAnsi="Arial" w:cs="Arial"/>
          <w:sz w:val="18"/>
          <w:szCs w:val="18"/>
        </w:rPr>
        <w:t xml:space="preserve">člen </w:t>
      </w:r>
    </w:p>
    <w:p w14:paraId="5FB84D7A" w14:textId="77777777" w:rsidR="00C45FF1" w:rsidRPr="00CF0097" w:rsidRDefault="00C45FF1" w:rsidP="00C45FF1">
      <w:pPr>
        <w:tabs>
          <w:tab w:val="left" w:pos="426"/>
        </w:tabs>
        <w:spacing w:after="0"/>
        <w:jc w:val="both"/>
        <w:rPr>
          <w:rFonts w:ascii="Arial" w:hAnsi="Arial" w:cs="Arial"/>
          <w:sz w:val="18"/>
          <w:szCs w:val="18"/>
        </w:rPr>
      </w:pPr>
    </w:p>
    <w:p w14:paraId="51FCCED9" w14:textId="6A385E75" w:rsidR="00C45FF1" w:rsidRPr="00CF0097" w:rsidRDefault="00BB7254" w:rsidP="00C45FF1">
      <w:pPr>
        <w:tabs>
          <w:tab w:val="left" w:pos="426"/>
        </w:tabs>
        <w:spacing w:after="0"/>
        <w:jc w:val="both"/>
        <w:rPr>
          <w:rFonts w:ascii="Arial" w:hAnsi="Arial" w:cs="Arial"/>
          <w:sz w:val="18"/>
          <w:szCs w:val="18"/>
        </w:rPr>
      </w:pPr>
      <w:r w:rsidRPr="00CF0097">
        <w:rPr>
          <w:rFonts w:ascii="Arial" w:hAnsi="Arial" w:cs="Arial"/>
          <w:sz w:val="18"/>
          <w:szCs w:val="18"/>
        </w:rPr>
        <w:t>Izvajalec pri izvajanju te pogodbe nastopa s podizvajalci.</w:t>
      </w:r>
    </w:p>
    <w:p w14:paraId="0F8C8B32" w14:textId="77777777" w:rsidR="00BB7254" w:rsidRPr="00CF0097" w:rsidRDefault="00BB7254" w:rsidP="00C45FF1">
      <w:pPr>
        <w:tabs>
          <w:tab w:val="left" w:pos="426"/>
        </w:tabs>
        <w:spacing w:after="0"/>
        <w:jc w:val="both"/>
        <w:rPr>
          <w:rFonts w:ascii="Arial" w:hAnsi="Arial" w:cs="Arial"/>
          <w:sz w:val="18"/>
          <w:szCs w:val="18"/>
        </w:rPr>
      </w:pPr>
    </w:p>
    <w:p w14:paraId="1BF049D1" w14:textId="3994BCFE" w:rsidR="00BB7254"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Podatki o podizvajalcih:</w:t>
      </w:r>
    </w:p>
    <w:p w14:paraId="1A233E95" w14:textId="77777777" w:rsidR="00BB7254" w:rsidRPr="00CF0097" w:rsidRDefault="00BB7254" w:rsidP="00C45FF1">
      <w:pPr>
        <w:tabs>
          <w:tab w:val="left" w:pos="426"/>
        </w:tabs>
        <w:spacing w:after="0"/>
        <w:jc w:val="both"/>
        <w:rPr>
          <w:rFonts w:ascii="Arial" w:hAnsi="Arial" w:cs="Arial"/>
          <w:sz w:val="18"/>
          <w:szCs w:val="18"/>
        </w:rPr>
      </w:pP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C45FF1" w:rsidRPr="00CF0097" w14:paraId="1F1AB10C" w14:textId="77777777" w:rsidTr="00B01F9A">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0F1ACA" w14:textId="77777777" w:rsidR="00C45FF1" w:rsidRPr="00CF0097" w:rsidRDefault="00C45FF1" w:rsidP="00B01F9A">
            <w:pPr>
              <w:tabs>
                <w:tab w:val="left" w:pos="426"/>
              </w:tabs>
              <w:spacing w:after="0"/>
              <w:jc w:val="both"/>
              <w:textAlignment w:val="center"/>
              <w:rPr>
                <w:rFonts w:ascii="Arial" w:hAnsi="Arial" w:cs="Arial"/>
                <w:sz w:val="18"/>
                <w:szCs w:val="18"/>
              </w:rPr>
            </w:pPr>
            <w:r w:rsidRPr="00CF0097">
              <w:rPr>
                <w:rFonts w:ascii="Arial" w:hAnsi="Arial" w:cs="Arial"/>
                <w:position w:val="-2"/>
                <w:sz w:val="18"/>
                <w:szCs w:val="18"/>
              </w:rPr>
              <w:t>Podatki o podizvajalcu</w:t>
            </w:r>
          </w:p>
          <w:p w14:paraId="31839BB7" w14:textId="77777777" w:rsidR="00C45FF1" w:rsidRPr="00CF0097" w:rsidRDefault="00C45FF1" w:rsidP="00B01F9A">
            <w:pPr>
              <w:tabs>
                <w:tab w:val="left" w:pos="426"/>
              </w:tabs>
              <w:spacing w:after="0"/>
              <w:jc w:val="both"/>
              <w:textAlignment w:val="center"/>
              <w:rPr>
                <w:rFonts w:ascii="Arial" w:hAnsi="Arial" w:cs="Arial"/>
                <w:sz w:val="18"/>
                <w:szCs w:val="18"/>
              </w:rPr>
            </w:pPr>
            <w:r w:rsidRPr="00CF0097">
              <w:rPr>
                <w:rFonts w:ascii="Arial" w:hAnsi="Arial" w:cs="Arial"/>
                <w:position w:val="-2"/>
                <w:sz w:val="18"/>
                <w:szCs w:val="18"/>
              </w:rPr>
              <w:t xml:space="preserve">(naziv, polni naslov, matična številka, davčna številka in </w:t>
            </w:r>
            <w:r w:rsidRPr="00CF0097">
              <w:rPr>
                <w:rFonts w:ascii="Arial" w:hAnsi="Arial" w:cs="Arial"/>
                <w:position w:val="-2"/>
                <w:sz w:val="18"/>
                <w:szCs w:val="18"/>
              </w:rPr>
              <w:lastRenderedPageBreak/>
              <w:t>transakcijski račun,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0F9775A" w14:textId="77777777" w:rsidR="00C45FF1" w:rsidRPr="00CF0097" w:rsidRDefault="00C45FF1" w:rsidP="00B01F9A">
            <w:pPr>
              <w:tabs>
                <w:tab w:val="left" w:pos="426"/>
              </w:tabs>
              <w:spacing w:after="0"/>
              <w:jc w:val="both"/>
              <w:textAlignment w:val="center"/>
              <w:rPr>
                <w:rFonts w:ascii="Arial" w:hAnsi="Arial" w:cs="Arial"/>
                <w:sz w:val="18"/>
                <w:szCs w:val="18"/>
              </w:rPr>
            </w:pPr>
            <w:r w:rsidRPr="00CF0097">
              <w:rPr>
                <w:rFonts w:ascii="Arial" w:hAnsi="Arial" w:cs="Arial"/>
                <w:position w:val="-2"/>
                <w:sz w:val="18"/>
                <w:szCs w:val="18"/>
              </w:rPr>
              <w:lastRenderedPageBreak/>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10089D" w14:textId="77777777" w:rsidR="00BB7254" w:rsidRPr="00CF0097" w:rsidRDefault="00C45FF1" w:rsidP="00B01F9A">
            <w:pPr>
              <w:tabs>
                <w:tab w:val="left" w:pos="426"/>
              </w:tabs>
              <w:spacing w:after="0"/>
              <w:jc w:val="both"/>
              <w:textAlignment w:val="center"/>
              <w:rPr>
                <w:rFonts w:ascii="Arial" w:hAnsi="Arial" w:cs="Arial"/>
                <w:position w:val="-2"/>
                <w:sz w:val="18"/>
                <w:szCs w:val="18"/>
              </w:rPr>
            </w:pPr>
            <w:r w:rsidRPr="00CF0097">
              <w:rPr>
                <w:rFonts w:ascii="Arial" w:hAnsi="Arial" w:cs="Arial"/>
                <w:position w:val="-2"/>
                <w:sz w:val="18"/>
                <w:szCs w:val="18"/>
              </w:rPr>
              <w:t>Vrednost del podizvajalca</w:t>
            </w:r>
            <w:r w:rsidR="00BB7254" w:rsidRPr="00CF0097">
              <w:rPr>
                <w:rFonts w:ascii="Arial" w:hAnsi="Arial" w:cs="Arial"/>
                <w:position w:val="-2"/>
                <w:sz w:val="18"/>
                <w:szCs w:val="18"/>
              </w:rPr>
              <w:t xml:space="preserve"> brez DDV</w:t>
            </w:r>
          </w:p>
          <w:p w14:paraId="40125CCC" w14:textId="6DEFC2C6" w:rsidR="00BB7254" w:rsidRPr="00CF0097" w:rsidRDefault="00BB7254" w:rsidP="00B01F9A">
            <w:pPr>
              <w:tabs>
                <w:tab w:val="left" w:pos="426"/>
              </w:tabs>
              <w:spacing w:after="0"/>
              <w:jc w:val="both"/>
              <w:textAlignment w:val="center"/>
              <w:rPr>
                <w:rFonts w:ascii="Arial" w:hAnsi="Arial" w:cs="Arial"/>
                <w:position w:val="-2"/>
                <w:sz w:val="18"/>
                <w:szCs w:val="18"/>
              </w:rPr>
            </w:pPr>
            <w:r w:rsidRPr="00CF0097">
              <w:rPr>
                <w:rFonts w:ascii="Arial" w:hAnsi="Arial" w:cs="Arial"/>
                <w:position w:val="-2"/>
                <w:sz w:val="18"/>
                <w:szCs w:val="18"/>
              </w:rPr>
              <w:t>in</w:t>
            </w:r>
          </w:p>
          <w:p w14:paraId="1D647032" w14:textId="7BE94BEA" w:rsidR="00C45FF1" w:rsidRPr="00CF0097" w:rsidRDefault="00C45FF1" w:rsidP="00B01F9A">
            <w:pPr>
              <w:tabs>
                <w:tab w:val="left" w:pos="426"/>
              </w:tabs>
              <w:spacing w:after="0"/>
              <w:jc w:val="both"/>
              <w:textAlignment w:val="center"/>
              <w:rPr>
                <w:rFonts w:ascii="Arial" w:hAnsi="Arial" w:cs="Arial"/>
                <w:sz w:val="18"/>
                <w:szCs w:val="18"/>
              </w:rPr>
            </w:pPr>
            <w:r w:rsidRPr="00CF0097">
              <w:rPr>
                <w:rFonts w:ascii="Arial" w:hAnsi="Arial" w:cs="Arial"/>
                <w:position w:val="-2"/>
                <w:sz w:val="18"/>
                <w:szCs w:val="18"/>
              </w:rPr>
              <w:lastRenderedPageBreak/>
              <w:t>% glede na skupno pogodbeno vrednost</w:t>
            </w:r>
          </w:p>
        </w:tc>
        <w:tc>
          <w:tcPr>
            <w:tcW w:w="1408" w:type="dxa"/>
            <w:tcBorders>
              <w:top w:val="inset" w:sz="7" w:space="0" w:color="000000"/>
              <w:left w:val="inset" w:sz="7" w:space="0" w:color="000000"/>
              <w:bottom w:val="inset" w:sz="7" w:space="0" w:color="000000"/>
              <w:right w:val="inset" w:sz="7" w:space="0" w:color="000000"/>
            </w:tcBorders>
          </w:tcPr>
          <w:p w14:paraId="3130DFFE" w14:textId="77777777" w:rsidR="00C45FF1" w:rsidRPr="00CF0097" w:rsidRDefault="00C45FF1" w:rsidP="00B01F9A">
            <w:pPr>
              <w:tabs>
                <w:tab w:val="left" w:pos="426"/>
              </w:tabs>
              <w:spacing w:after="0"/>
              <w:jc w:val="both"/>
              <w:textAlignment w:val="center"/>
              <w:rPr>
                <w:rFonts w:ascii="Arial" w:hAnsi="Arial" w:cs="Arial"/>
                <w:position w:val="-2"/>
                <w:sz w:val="18"/>
                <w:szCs w:val="18"/>
              </w:rPr>
            </w:pPr>
          </w:p>
          <w:p w14:paraId="3B0DE519" w14:textId="77777777" w:rsidR="00C45FF1" w:rsidRPr="00CF0097" w:rsidRDefault="00C45FF1" w:rsidP="00B01F9A">
            <w:pPr>
              <w:tabs>
                <w:tab w:val="left" w:pos="426"/>
              </w:tabs>
              <w:spacing w:after="0"/>
              <w:jc w:val="both"/>
              <w:textAlignment w:val="center"/>
              <w:rPr>
                <w:rFonts w:ascii="Arial" w:hAnsi="Arial" w:cs="Arial"/>
                <w:position w:val="-2"/>
                <w:sz w:val="18"/>
                <w:szCs w:val="18"/>
              </w:rPr>
            </w:pPr>
            <w:r w:rsidRPr="00CF0097">
              <w:rPr>
                <w:rFonts w:ascii="Arial" w:hAnsi="Arial" w:cs="Arial"/>
                <w:position w:val="-2"/>
                <w:sz w:val="18"/>
                <w:szCs w:val="18"/>
              </w:rPr>
              <w:t>Zahtevano je neposredno plačilo</w:t>
            </w:r>
          </w:p>
        </w:tc>
      </w:tr>
      <w:tr w:rsidR="00C45FF1" w:rsidRPr="00CF0097" w14:paraId="46D4DCF8" w14:textId="77777777" w:rsidTr="00B01F9A">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6DF57" w14:textId="77777777" w:rsidR="00C45FF1" w:rsidRPr="00CF0097" w:rsidRDefault="00C45FF1" w:rsidP="00B01F9A">
            <w:pPr>
              <w:tabs>
                <w:tab w:val="left" w:pos="426"/>
              </w:tabs>
              <w:spacing w:after="0"/>
              <w:rPr>
                <w:rFonts w:ascii="Arial" w:hAnsi="Arial" w:cs="Arial"/>
                <w:sz w:val="18"/>
                <w:szCs w:val="18"/>
              </w:rPr>
            </w:pPr>
          </w:p>
          <w:p w14:paraId="48B2FF78" w14:textId="77777777" w:rsidR="00C45FF1" w:rsidRPr="00CF0097" w:rsidRDefault="00C45FF1" w:rsidP="00B01F9A">
            <w:pPr>
              <w:tabs>
                <w:tab w:val="left" w:pos="426"/>
              </w:tabs>
              <w:spacing w:after="0"/>
              <w:rPr>
                <w:rFonts w:ascii="Arial" w:hAnsi="Arial" w:cs="Arial"/>
                <w:sz w:val="18"/>
                <w:szCs w:val="18"/>
              </w:rPr>
            </w:pPr>
          </w:p>
          <w:p w14:paraId="15FF89E5" w14:textId="77777777" w:rsidR="00C45FF1" w:rsidRPr="00CF0097" w:rsidRDefault="00C45FF1" w:rsidP="00B01F9A">
            <w:pPr>
              <w:tabs>
                <w:tab w:val="left" w:pos="426"/>
              </w:tabs>
              <w:spacing w:after="0"/>
              <w:rPr>
                <w:rFonts w:ascii="Arial" w:hAnsi="Arial" w:cs="Arial"/>
                <w:sz w:val="18"/>
                <w:szCs w:val="18"/>
              </w:rPr>
            </w:pPr>
          </w:p>
          <w:p w14:paraId="0759CDDE" w14:textId="77777777" w:rsidR="00C45FF1" w:rsidRPr="00CF0097" w:rsidRDefault="00C45FF1" w:rsidP="00B01F9A">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3B6F8E" w14:textId="77777777" w:rsidR="00C45FF1" w:rsidRPr="00CF0097" w:rsidRDefault="00C45FF1" w:rsidP="00B01F9A">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334D03" w14:textId="77777777" w:rsidR="00C45FF1" w:rsidRPr="00CF0097" w:rsidRDefault="00C45FF1" w:rsidP="00B01F9A">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51E4F4C" w14:textId="77777777" w:rsidR="00C45FF1" w:rsidRPr="00CF0097" w:rsidRDefault="00C45FF1" w:rsidP="00B01F9A">
            <w:pPr>
              <w:tabs>
                <w:tab w:val="left" w:pos="426"/>
              </w:tabs>
              <w:spacing w:after="0"/>
              <w:rPr>
                <w:rFonts w:ascii="Arial" w:hAnsi="Arial" w:cs="Arial"/>
                <w:sz w:val="18"/>
                <w:szCs w:val="18"/>
              </w:rPr>
            </w:pPr>
            <w:r w:rsidRPr="00CF0097">
              <w:rPr>
                <w:rFonts w:ascii="Arial" w:hAnsi="Arial" w:cs="Arial"/>
                <w:sz w:val="18"/>
                <w:szCs w:val="18"/>
              </w:rPr>
              <w:t>DA / NE</w:t>
            </w:r>
          </w:p>
        </w:tc>
      </w:tr>
    </w:tbl>
    <w:p w14:paraId="6F2DDF12" w14:textId="77777777" w:rsidR="00C45FF1" w:rsidRPr="00CF0097" w:rsidRDefault="00C45FF1" w:rsidP="00C45FF1">
      <w:pPr>
        <w:tabs>
          <w:tab w:val="left" w:pos="426"/>
        </w:tabs>
        <w:spacing w:after="0"/>
        <w:jc w:val="both"/>
        <w:rPr>
          <w:rFonts w:ascii="Arial" w:hAnsi="Arial" w:cs="Arial"/>
          <w:sz w:val="18"/>
          <w:szCs w:val="18"/>
        </w:rPr>
      </w:pPr>
    </w:p>
    <w:p w14:paraId="4DD3B298" w14:textId="1177E7D7"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w:t>
      </w:r>
      <w:r w:rsidR="00AF30B5" w:rsidRPr="00CF0097">
        <w:rPr>
          <w:rFonts w:ascii="Arial" w:hAnsi="Arial" w:cs="Arial"/>
          <w:sz w:val="18"/>
          <w:szCs w:val="18"/>
        </w:rPr>
        <w:t>e</w:t>
      </w:r>
      <w:r w:rsidRPr="00CF0097">
        <w:rPr>
          <w:rFonts w:ascii="Arial" w:hAnsi="Arial" w:cs="Arial"/>
          <w:sz w:val="18"/>
          <w:szCs w:val="18"/>
        </w:rPr>
        <w:t xml:space="preserve"> in glavnega izvajalca. </w:t>
      </w:r>
    </w:p>
    <w:p w14:paraId="4D775134" w14:textId="77777777" w:rsidR="00C45FF1" w:rsidRPr="00CF0097" w:rsidRDefault="00C45FF1" w:rsidP="00C45FF1">
      <w:pPr>
        <w:tabs>
          <w:tab w:val="left" w:pos="426"/>
        </w:tabs>
        <w:spacing w:after="0"/>
        <w:jc w:val="both"/>
        <w:rPr>
          <w:rFonts w:ascii="Arial" w:hAnsi="Arial" w:cs="Arial"/>
          <w:sz w:val="18"/>
          <w:szCs w:val="18"/>
        </w:rPr>
      </w:pPr>
    </w:p>
    <w:p w14:paraId="75730583" w14:textId="77777777"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V kolikor bo podizvajalec v skladu in na način, določen v drugem in tretjem odstavku 94. člena ZJN-3 zahteval neposredna plačila, se šteje, da:</w:t>
      </w:r>
    </w:p>
    <w:p w14:paraId="406F51AF" w14:textId="56FED96A" w:rsidR="00A96087" w:rsidRPr="00CF0097" w:rsidRDefault="00A96087">
      <w:pPr>
        <w:pStyle w:val="Odstavekseznama"/>
        <w:numPr>
          <w:ilvl w:val="0"/>
          <w:numId w:val="36"/>
        </w:numPr>
        <w:tabs>
          <w:tab w:val="left" w:pos="426"/>
        </w:tabs>
        <w:spacing w:after="0"/>
        <w:jc w:val="both"/>
        <w:rPr>
          <w:rFonts w:ascii="Arial" w:hAnsi="Arial" w:cs="Arial"/>
          <w:sz w:val="18"/>
          <w:szCs w:val="18"/>
        </w:rPr>
      </w:pPr>
      <w:r w:rsidRPr="00CF0097">
        <w:rPr>
          <w:rFonts w:ascii="Arial" w:hAnsi="Arial" w:cs="Arial"/>
          <w:sz w:val="18"/>
          <w:szCs w:val="18"/>
        </w:rPr>
        <w:t>izvajalec s podpisom te pogodbe pooblašča naročnik</w:t>
      </w:r>
      <w:r w:rsidR="00AF30B5" w:rsidRPr="00CF0097">
        <w:rPr>
          <w:rFonts w:ascii="Arial" w:hAnsi="Arial" w:cs="Arial"/>
          <w:sz w:val="18"/>
          <w:szCs w:val="18"/>
        </w:rPr>
        <w:t>e</w:t>
      </w:r>
      <w:r w:rsidRPr="00CF0097">
        <w:rPr>
          <w:rFonts w:ascii="Arial" w:hAnsi="Arial" w:cs="Arial"/>
          <w:sz w:val="18"/>
          <w:szCs w:val="18"/>
        </w:rPr>
        <w:t>, da na podlagi potrjenega računa oziroma situacije s strani izvajalca neposredno plačuje</w:t>
      </w:r>
      <w:r w:rsidR="00AF30B5" w:rsidRPr="00CF0097">
        <w:rPr>
          <w:rFonts w:ascii="Arial" w:hAnsi="Arial" w:cs="Arial"/>
          <w:sz w:val="18"/>
          <w:szCs w:val="18"/>
        </w:rPr>
        <w:t>jo</w:t>
      </w:r>
      <w:r w:rsidRPr="00CF0097">
        <w:rPr>
          <w:rFonts w:ascii="Arial" w:hAnsi="Arial" w:cs="Arial"/>
          <w:sz w:val="18"/>
          <w:szCs w:val="18"/>
        </w:rPr>
        <w:t xml:space="preserve"> podizvajalcu;</w:t>
      </w:r>
    </w:p>
    <w:p w14:paraId="099D72A1" w14:textId="62E7A8E8" w:rsidR="00A96087" w:rsidRPr="00CF0097" w:rsidRDefault="00A96087">
      <w:pPr>
        <w:pStyle w:val="Odstavekseznama"/>
        <w:numPr>
          <w:ilvl w:val="0"/>
          <w:numId w:val="36"/>
        </w:numPr>
        <w:tabs>
          <w:tab w:val="left" w:pos="426"/>
        </w:tabs>
        <w:spacing w:after="0"/>
        <w:jc w:val="both"/>
        <w:rPr>
          <w:rFonts w:ascii="Arial" w:hAnsi="Arial" w:cs="Arial"/>
          <w:sz w:val="18"/>
          <w:szCs w:val="18"/>
        </w:rPr>
      </w:pPr>
      <w:r w:rsidRPr="00CF0097">
        <w:rPr>
          <w:rFonts w:ascii="Arial" w:hAnsi="Arial" w:cs="Arial"/>
          <w:sz w:val="18"/>
          <w:szCs w:val="18"/>
        </w:rPr>
        <w:t>je podizvajalec dolžan najkasneje z izstavitvijo prvega računa predložiti soglasje, na podlagi katerega naročnik</w:t>
      </w:r>
      <w:r w:rsidR="00AF30B5" w:rsidRPr="00CF0097">
        <w:rPr>
          <w:rFonts w:ascii="Arial" w:hAnsi="Arial" w:cs="Arial"/>
          <w:sz w:val="18"/>
          <w:szCs w:val="18"/>
        </w:rPr>
        <w:t>i</w:t>
      </w:r>
      <w:r w:rsidRPr="00CF0097">
        <w:rPr>
          <w:rFonts w:ascii="Arial" w:hAnsi="Arial" w:cs="Arial"/>
          <w:sz w:val="18"/>
          <w:szCs w:val="18"/>
        </w:rPr>
        <w:t xml:space="preserve"> namesto izvajalca poravna</w:t>
      </w:r>
      <w:r w:rsidR="00AF30B5" w:rsidRPr="00CF0097">
        <w:rPr>
          <w:rFonts w:ascii="Arial" w:hAnsi="Arial" w:cs="Arial"/>
          <w:sz w:val="18"/>
          <w:szCs w:val="18"/>
        </w:rPr>
        <w:t>jo</w:t>
      </w:r>
      <w:r w:rsidRPr="00CF0097">
        <w:rPr>
          <w:rFonts w:ascii="Arial" w:hAnsi="Arial" w:cs="Arial"/>
          <w:sz w:val="18"/>
          <w:szCs w:val="18"/>
        </w:rPr>
        <w:t xml:space="preserve"> podizvajalčevo terjatev do izvajalca; </w:t>
      </w:r>
    </w:p>
    <w:p w14:paraId="78434BF9" w14:textId="77777777" w:rsidR="00A96087" w:rsidRPr="00CF0097" w:rsidRDefault="00A96087">
      <w:pPr>
        <w:pStyle w:val="Odstavekseznama"/>
        <w:numPr>
          <w:ilvl w:val="0"/>
          <w:numId w:val="36"/>
        </w:numPr>
        <w:tabs>
          <w:tab w:val="left" w:pos="426"/>
        </w:tabs>
        <w:spacing w:after="0"/>
        <w:jc w:val="both"/>
        <w:rPr>
          <w:rFonts w:ascii="Arial" w:hAnsi="Arial" w:cs="Arial"/>
          <w:sz w:val="18"/>
          <w:szCs w:val="18"/>
        </w:rPr>
      </w:pPr>
      <w:r w:rsidRPr="00CF0097">
        <w:rPr>
          <w:rFonts w:ascii="Arial" w:hAnsi="Arial" w:cs="Arial"/>
          <w:sz w:val="18"/>
          <w:szCs w:val="18"/>
        </w:rPr>
        <w:t>izvajalec svojemu računu ali situaciji priloži račun ali situacijo podizvajalca;</w:t>
      </w:r>
    </w:p>
    <w:p w14:paraId="48C68638" w14:textId="77777777" w:rsidR="00A96087" w:rsidRPr="00CF0097" w:rsidRDefault="00A96087">
      <w:pPr>
        <w:pStyle w:val="Odstavekseznama"/>
        <w:numPr>
          <w:ilvl w:val="0"/>
          <w:numId w:val="36"/>
        </w:numPr>
        <w:tabs>
          <w:tab w:val="left" w:pos="426"/>
        </w:tabs>
        <w:spacing w:after="0"/>
        <w:jc w:val="both"/>
        <w:rPr>
          <w:rFonts w:ascii="Arial" w:hAnsi="Arial" w:cs="Arial"/>
          <w:sz w:val="18"/>
          <w:szCs w:val="18"/>
        </w:rPr>
      </w:pPr>
      <w:r w:rsidRPr="00CF0097">
        <w:rPr>
          <w:rFonts w:ascii="Arial" w:hAnsi="Arial" w:cs="Arial"/>
          <w:sz w:val="18"/>
          <w:szCs w:val="18"/>
        </w:rPr>
        <w:t>je izvajalec s predložitvijo e-računa podizvajalca naročniku potrdil račun podizvajalca.</w:t>
      </w:r>
    </w:p>
    <w:p w14:paraId="22254E1D" w14:textId="77777777" w:rsidR="00C45FF1" w:rsidRPr="00CF0097" w:rsidRDefault="00C45FF1" w:rsidP="00C45FF1">
      <w:pPr>
        <w:tabs>
          <w:tab w:val="left" w:pos="426"/>
        </w:tabs>
        <w:spacing w:after="0"/>
        <w:jc w:val="both"/>
        <w:rPr>
          <w:rFonts w:ascii="Arial" w:hAnsi="Arial" w:cs="Arial"/>
          <w:sz w:val="18"/>
          <w:szCs w:val="18"/>
        </w:rPr>
      </w:pPr>
    </w:p>
    <w:p w14:paraId="0C326995" w14:textId="60065E83"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 xml:space="preserve">Zgolj ob izpolnitvi vseh pogojev iz predhodnega odstavka </w:t>
      </w:r>
      <w:r w:rsidR="00AF30B5" w:rsidRPr="00CF0097">
        <w:rPr>
          <w:rFonts w:ascii="Arial" w:hAnsi="Arial" w:cs="Arial"/>
          <w:sz w:val="18"/>
          <w:szCs w:val="18"/>
        </w:rPr>
        <w:t xml:space="preserve">so </w:t>
      </w:r>
      <w:r w:rsidRPr="00CF0097">
        <w:rPr>
          <w:rFonts w:ascii="Arial" w:hAnsi="Arial" w:cs="Arial"/>
          <w:sz w:val="18"/>
          <w:szCs w:val="18"/>
        </w:rPr>
        <w:t>naročnik</w:t>
      </w:r>
      <w:r w:rsidR="00AF30B5" w:rsidRPr="00CF0097">
        <w:rPr>
          <w:rFonts w:ascii="Arial" w:hAnsi="Arial" w:cs="Arial"/>
          <w:sz w:val="18"/>
          <w:szCs w:val="18"/>
        </w:rPr>
        <w:t>i</w:t>
      </w:r>
      <w:r w:rsidRPr="00CF0097">
        <w:rPr>
          <w:rFonts w:ascii="Arial" w:hAnsi="Arial" w:cs="Arial"/>
          <w:sz w:val="18"/>
          <w:szCs w:val="18"/>
        </w:rPr>
        <w:t xml:space="preserve"> obvezan</w:t>
      </w:r>
      <w:r w:rsidR="00AF30B5" w:rsidRPr="00CF0097">
        <w:rPr>
          <w:rFonts w:ascii="Arial" w:hAnsi="Arial" w:cs="Arial"/>
          <w:sz w:val="18"/>
          <w:szCs w:val="18"/>
        </w:rPr>
        <w:t>i</w:t>
      </w:r>
      <w:r w:rsidRPr="00CF0097">
        <w:rPr>
          <w:rFonts w:ascii="Arial" w:hAnsi="Arial" w:cs="Arial"/>
          <w:sz w:val="18"/>
          <w:szCs w:val="18"/>
        </w:rPr>
        <w:t xml:space="preserve"> izvršiti neposredno plačilo podizvajalcu. </w:t>
      </w:r>
    </w:p>
    <w:p w14:paraId="050931B4" w14:textId="0BD08B99" w:rsidR="00C45FF1" w:rsidRPr="00CF0097" w:rsidRDefault="00C45FF1" w:rsidP="00C45FF1">
      <w:pPr>
        <w:tabs>
          <w:tab w:val="left" w:pos="426"/>
        </w:tabs>
        <w:spacing w:after="0"/>
        <w:jc w:val="both"/>
        <w:rPr>
          <w:rFonts w:ascii="Arial" w:hAnsi="Arial" w:cs="Arial"/>
          <w:sz w:val="18"/>
          <w:szCs w:val="18"/>
        </w:rPr>
      </w:pPr>
      <w:r w:rsidRPr="00CF0097">
        <w:rPr>
          <w:rFonts w:ascii="Arial" w:hAnsi="Arial" w:cs="Arial"/>
          <w:sz w:val="18"/>
          <w:szCs w:val="18"/>
        </w:rPr>
        <w:t>Plačila podizvajalcem se izvedejo v rokih in na enak način kot velja za plačila izvajalcu. Naročnik</w:t>
      </w:r>
      <w:r w:rsidR="00AF30B5" w:rsidRPr="00CF0097">
        <w:rPr>
          <w:rFonts w:ascii="Arial" w:hAnsi="Arial" w:cs="Arial"/>
          <w:sz w:val="18"/>
          <w:szCs w:val="18"/>
        </w:rPr>
        <w:t>i</w:t>
      </w:r>
      <w:r w:rsidRPr="00CF0097">
        <w:rPr>
          <w:rFonts w:ascii="Arial" w:hAnsi="Arial" w:cs="Arial"/>
          <w:sz w:val="18"/>
          <w:szCs w:val="18"/>
        </w:rPr>
        <w:t xml:space="preserve"> o izvedenem plačilu obvesti</w:t>
      </w:r>
      <w:r w:rsidR="00AF30B5" w:rsidRPr="00CF0097">
        <w:rPr>
          <w:rFonts w:ascii="Arial" w:hAnsi="Arial" w:cs="Arial"/>
          <w:sz w:val="18"/>
          <w:szCs w:val="18"/>
        </w:rPr>
        <w:t>jo</w:t>
      </w:r>
      <w:r w:rsidRPr="00CF0097">
        <w:rPr>
          <w:rFonts w:ascii="Arial" w:hAnsi="Arial" w:cs="Arial"/>
          <w:sz w:val="18"/>
          <w:szCs w:val="18"/>
        </w:rPr>
        <w:t xml:space="preserve"> izvajalca na e-naslov: ________________________________.</w:t>
      </w:r>
    </w:p>
    <w:p w14:paraId="4CC47F30" w14:textId="77777777" w:rsidR="00C45FF1" w:rsidRPr="00CF0097" w:rsidRDefault="00C45FF1" w:rsidP="00C45FF1">
      <w:pPr>
        <w:shd w:val="clear" w:color="auto" w:fill="FFFFFF"/>
        <w:tabs>
          <w:tab w:val="left" w:pos="426"/>
        </w:tabs>
        <w:spacing w:after="0"/>
        <w:jc w:val="both"/>
        <w:rPr>
          <w:rFonts w:ascii="Arial" w:hAnsi="Arial" w:cs="Arial"/>
          <w:sz w:val="18"/>
          <w:szCs w:val="18"/>
          <w:lang w:eastAsia="sl-SI"/>
        </w:rPr>
      </w:pPr>
    </w:p>
    <w:p w14:paraId="023A806B" w14:textId="34A44137" w:rsidR="00C45FF1" w:rsidRPr="00CF0097" w:rsidRDefault="00C45FF1" w:rsidP="00C45FF1">
      <w:pPr>
        <w:shd w:val="clear" w:color="auto" w:fill="FFFFFF"/>
        <w:tabs>
          <w:tab w:val="left" w:pos="426"/>
        </w:tabs>
        <w:spacing w:after="0"/>
        <w:jc w:val="both"/>
        <w:rPr>
          <w:rFonts w:ascii="Arial" w:hAnsi="Arial" w:cs="Arial"/>
          <w:sz w:val="18"/>
          <w:szCs w:val="18"/>
          <w:lang w:eastAsia="sl-SI"/>
        </w:rPr>
      </w:pPr>
      <w:r w:rsidRPr="00CF0097">
        <w:rPr>
          <w:rFonts w:ascii="Arial" w:hAnsi="Arial" w:cs="Arial"/>
          <w:sz w:val="18"/>
          <w:szCs w:val="18"/>
          <w:lang w:eastAsia="sl-SI"/>
        </w:rPr>
        <w:t>Izvajalec mora med izvajanjem javnega naročila naročnik</w:t>
      </w:r>
      <w:r w:rsidR="00AF30B5" w:rsidRPr="00CF0097">
        <w:rPr>
          <w:rFonts w:ascii="Arial" w:hAnsi="Arial" w:cs="Arial"/>
          <w:sz w:val="18"/>
          <w:szCs w:val="18"/>
          <w:lang w:eastAsia="sl-SI"/>
        </w:rPr>
        <w:t>e</w:t>
      </w:r>
      <w:r w:rsidRPr="00CF0097">
        <w:rPr>
          <w:rFonts w:ascii="Arial" w:hAnsi="Arial" w:cs="Arial"/>
          <w:sz w:val="18"/>
          <w:szCs w:val="18"/>
          <w:lang w:eastAsia="sl-SI"/>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B60ED5" w14:textId="77777777" w:rsidR="00A96087" w:rsidRPr="00CF0097" w:rsidRDefault="00A96087" w:rsidP="00C45FF1">
      <w:pPr>
        <w:shd w:val="clear" w:color="auto" w:fill="FFFFFF"/>
        <w:tabs>
          <w:tab w:val="left" w:pos="426"/>
        </w:tabs>
        <w:spacing w:after="0"/>
        <w:jc w:val="both"/>
        <w:rPr>
          <w:rFonts w:ascii="Arial" w:hAnsi="Arial" w:cs="Arial"/>
          <w:sz w:val="18"/>
          <w:szCs w:val="18"/>
          <w:lang w:eastAsia="sl-SI"/>
        </w:rPr>
      </w:pPr>
    </w:p>
    <w:p w14:paraId="195D4B56" w14:textId="6569058A" w:rsidR="00C45FF1" w:rsidRPr="00CF0097" w:rsidRDefault="00C45FF1" w:rsidP="00C45FF1">
      <w:pPr>
        <w:shd w:val="clear" w:color="auto" w:fill="FFFFFF"/>
        <w:tabs>
          <w:tab w:val="left" w:pos="426"/>
        </w:tabs>
        <w:spacing w:after="0"/>
        <w:jc w:val="both"/>
        <w:rPr>
          <w:rFonts w:ascii="Arial" w:hAnsi="Arial" w:cs="Arial"/>
          <w:sz w:val="18"/>
          <w:szCs w:val="18"/>
          <w:lang w:eastAsia="sl-SI"/>
        </w:rPr>
      </w:pPr>
      <w:r w:rsidRPr="00CF0097">
        <w:rPr>
          <w:rFonts w:ascii="Arial" w:hAnsi="Arial" w:cs="Arial"/>
          <w:sz w:val="18"/>
          <w:szCs w:val="18"/>
          <w:lang w:eastAsia="sl-SI"/>
        </w:rPr>
        <w:t>Naročnik</w:t>
      </w:r>
      <w:r w:rsidR="00AF30B5" w:rsidRPr="00CF0097">
        <w:rPr>
          <w:rFonts w:ascii="Arial" w:hAnsi="Arial" w:cs="Arial"/>
          <w:sz w:val="18"/>
          <w:szCs w:val="18"/>
          <w:lang w:eastAsia="sl-SI"/>
        </w:rPr>
        <w:t>i</w:t>
      </w:r>
      <w:r w:rsidRPr="00CF0097">
        <w:rPr>
          <w:rFonts w:ascii="Arial" w:hAnsi="Arial" w:cs="Arial"/>
          <w:sz w:val="18"/>
          <w:szCs w:val="18"/>
          <w:lang w:eastAsia="sl-SI"/>
        </w:rPr>
        <w:t xml:space="preserve"> bo</w:t>
      </w:r>
      <w:r w:rsidR="00AF30B5" w:rsidRPr="00CF0097">
        <w:rPr>
          <w:rFonts w:ascii="Arial" w:hAnsi="Arial" w:cs="Arial"/>
          <w:sz w:val="18"/>
          <w:szCs w:val="18"/>
          <w:lang w:eastAsia="sl-SI"/>
        </w:rPr>
        <w:t>do</w:t>
      </w:r>
      <w:r w:rsidRPr="00CF0097">
        <w:rPr>
          <w:rFonts w:ascii="Arial" w:hAnsi="Arial" w:cs="Arial"/>
          <w:sz w:val="18"/>
          <w:szCs w:val="18"/>
          <w:lang w:eastAsia="sl-SI"/>
        </w:rPr>
        <w:t xml:space="preserve"> zavrnil vsakega podizvajalca, če zanj obstajajo razlogi za izključitev iz prvega, drugega ali četrtega odstavka 75. člena ZJN-3, razen v primeru iz tretjega odstavka 75. člena ZJN-3, lahko pa zavrne</w:t>
      </w:r>
      <w:r w:rsidR="00AF30B5" w:rsidRPr="00CF0097">
        <w:rPr>
          <w:rFonts w:ascii="Arial" w:hAnsi="Arial" w:cs="Arial"/>
          <w:sz w:val="18"/>
          <w:szCs w:val="18"/>
          <w:lang w:eastAsia="sl-SI"/>
        </w:rPr>
        <w:t>jo</w:t>
      </w:r>
      <w:r w:rsidRPr="00CF0097">
        <w:rPr>
          <w:rFonts w:ascii="Arial" w:hAnsi="Arial" w:cs="Arial"/>
          <w:sz w:val="18"/>
          <w:szCs w:val="18"/>
          <w:lang w:eastAsia="sl-SI"/>
        </w:rPr>
        <w:t xml:space="preserve"> vsakega podizvajalca tudi, če zanj obstajajo razlogi za izključitev iz šestega odstavka 75. člena ZJN-3. Naročnik</w:t>
      </w:r>
      <w:r w:rsidR="00AF30B5" w:rsidRPr="00CF0097">
        <w:rPr>
          <w:rFonts w:ascii="Arial" w:hAnsi="Arial" w:cs="Arial"/>
          <w:sz w:val="18"/>
          <w:szCs w:val="18"/>
          <w:lang w:eastAsia="sl-SI"/>
        </w:rPr>
        <w:t>i</w:t>
      </w:r>
      <w:r w:rsidRPr="00CF0097">
        <w:rPr>
          <w:rFonts w:ascii="Arial" w:hAnsi="Arial" w:cs="Arial"/>
          <w:sz w:val="18"/>
          <w:szCs w:val="18"/>
          <w:lang w:eastAsia="sl-SI"/>
        </w:rPr>
        <w:t xml:space="preserve"> lahko zavrne</w:t>
      </w:r>
      <w:r w:rsidR="00AF30B5" w:rsidRPr="00CF0097">
        <w:rPr>
          <w:rFonts w:ascii="Arial" w:hAnsi="Arial" w:cs="Arial"/>
          <w:sz w:val="18"/>
          <w:szCs w:val="18"/>
          <w:lang w:eastAsia="sl-SI"/>
        </w:rPr>
        <w:t>jo</w:t>
      </w:r>
      <w:r w:rsidRPr="00CF0097">
        <w:rPr>
          <w:rFonts w:ascii="Arial" w:hAnsi="Arial" w:cs="Arial"/>
          <w:sz w:val="18"/>
          <w:szCs w:val="18"/>
          <w:lang w:eastAsia="sl-SI"/>
        </w:rPr>
        <w:t xml:space="preserve"> predlog za zamenjavo podizvajalca oziroma vključitev novega podizvajalca tudi, če bi to lahko vplivalo na nemoteno izvajanje ali dokončanje del in če novi podizvajalec ne izpolnjuje pogojev, ki jih je postavil </w:t>
      </w:r>
      <w:r w:rsidR="00AF30B5" w:rsidRPr="00CF0097">
        <w:rPr>
          <w:rFonts w:ascii="Arial" w:hAnsi="Arial" w:cs="Arial"/>
          <w:sz w:val="18"/>
          <w:szCs w:val="18"/>
          <w:lang w:eastAsia="sl-SI"/>
        </w:rPr>
        <w:t xml:space="preserve">vodilni </w:t>
      </w:r>
      <w:r w:rsidRPr="00CF0097">
        <w:rPr>
          <w:rFonts w:ascii="Arial" w:hAnsi="Arial" w:cs="Arial"/>
          <w:sz w:val="18"/>
          <w:szCs w:val="18"/>
          <w:lang w:eastAsia="sl-SI"/>
        </w:rPr>
        <w:t>naročnik v dokumentaciji v zvezi z oddajo javnega naročila. Naročnik</w:t>
      </w:r>
      <w:r w:rsidR="00AF30B5" w:rsidRPr="00CF0097">
        <w:rPr>
          <w:rFonts w:ascii="Arial" w:hAnsi="Arial" w:cs="Arial"/>
          <w:sz w:val="18"/>
          <w:szCs w:val="18"/>
          <w:lang w:eastAsia="sl-SI"/>
        </w:rPr>
        <w:t>i</w:t>
      </w:r>
      <w:r w:rsidRPr="00CF0097">
        <w:rPr>
          <w:rFonts w:ascii="Arial" w:hAnsi="Arial" w:cs="Arial"/>
          <w:sz w:val="18"/>
          <w:szCs w:val="18"/>
          <w:lang w:eastAsia="sl-SI"/>
        </w:rPr>
        <w:t xml:space="preserve"> bo</w:t>
      </w:r>
      <w:r w:rsidR="00AF30B5" w:rsidRPr="00CF0097">
        <w:rPr>
          <w:rFonts w:ascii="Arial" w:hAnsi="Arial" w:cs="Arial"/>
          <w:sz w:val="18"/>
          <w:szCs w:val="18"/>
          <w:lang w:eastAsia="sl-SI"/>
        </w:rPr>
        <w:t>do</w:t>
      </w:r>
      <w:r w:rsidRPr="00CF0097">
        <w:rPr>
          <w:rFonts w:ascii="Arial" w:hAnsi="Arial" w:cs="Arial"/>
          <w:sz w:val="18"/>
          <w:szCs w:val="18"/>
          <w:lang w:eastAsia="sl-SI"/>
        </w:rPr>
        <w:t xml:space="preserve"> o morebitni zavrnitvi novega podizvajalca obvestiti izvajalca najpozneje v desetih dneh od prejema predloga.</w:t>
      </w:r>
    </w:p>
    <w:p w14:paraId="2B1FDA25" w14:textId="77777777" w:rsidR="00C45FF1" w:rsidRPr="00CF0097" w:rsidRDefault="00C45FF1" w:rsidP="00C45FF1">
      <w:pPr>
        <w:shd w:val="clear" w:color="auto" w:fill="FFFFFF"/>
        <w:tabs>
          <w:tab w:val="left" w:pos="426"/>
        </w:tabs>
        <w:spacing w:after="0"/>
        <w:jc w:val="both"/>
        <w:rPr>
          <w:rFonts w:ascii="Arial" w:hAnsi="Arial" w:cs="Arial"/>
          <w:sz w:val="18"/>
          <w:szCs w:val="18"/>
          <w:shd w:val="clear" w:color="auto" w:fill="FFFFFF"/>
        </w:rPr>
      </w:pPr>
    </w:p>
    <w:p w14:paraId="000074E4" w14:textId="3DFB4051" w:rsidR="00C45FF1" w:rsidRPr="00CF0097" w:rsidRDefault="00C45FF1" w:rsidP="00C45FF1">
      <w:pPr>
        <w:shd w:val="clear" w:color="auto" w:fill="FFFFFF"/>
        <w:tabs>
          <w:tab w:val="left" w:pos="426"/>
        </w:tabs>
        <w:spacing w:after="0"/>
        <w:jc w:val="both"/>
        <w:rPr>
          <w:rFonts w:ascii="Arial" w:hAnsi="Arial" w:cs="Arial"/>
          <w:sz w:val="18"/>
          <w:szCs w:val="18"/>
          <w:shd w:val="clear" w:color="auto" w:fill="FFFFFF"/>
        </w:rPr>
      </w:pPr>
      <w:r w:rsidRPr="00CF0097">
        <w:rPr>
          <w:rFonts w:ascii="Arial" w:hAnsi="Arial" w:cs="Arial"/>
          <w:sz w:val="18"/>
          <w:szCs w:val="18"/>
          <w:shd w:val="clear" w:color="auto" w:fill="FFFFFF"/>
        </w:rPr>
        <w:t>Če neposredno plačilo podizvajalcu ni obvezno v skladu s tem členom, mora</w:t>
      </w:r>
      <w:r w:rsidR="00AF30B5" w:rsidRPr="00CF0097">
        <w:rPr>
          <w:rFonts w:ascii="Arial" w:hAnsi="Arial" w:cs="Arial"/>
          <w:sz w:val="18"/>
          <w:szCs w:val="18"/>
          <w:shd w:val="clear" w:color="auto" w:fill="FFFFFF"/>
        </w:rPr>
        <w:t xml:space="preserve">jo </w:t>
      </w:r>
      <w:r w:rsidRPr="00CF0097">
        <w:rPr>
          <w:rFonts w:ascii="Arial" w:hAnsi="Arial" w:cs="Arial"/>
          <w:sz w:val="18"/>
          <w:szCs w:val="18"/>
          <w:shd w:val="clear" w:color="auto" w:fill="FFFFFF"/>
        </w:rPr>
        <w:t>naročnik</w:t>
      </w:r>
      <w:r w:rsidR="00AF30B5" w:rsidRPr="00CF0097">
        <w:rPr>
          <w:rFonts w:ascii="Arial" w:hAnsi="Arial" w:cs="Arial"/>
          <w:sz w:val="18"/>
          <w:szCs w:val="18"/>
          <w:shd w:val="clear" w:color="auto" w:fill="FFFFFF"/>
        </w:rPr>
        <w:t>i</w:t>
      </w:r>
      <w:r w:rsidRPr="00CF0097">
        <w:rPr>
          <w:rFonts w:ascii="Arial" w:hAnsi="Arial" w:cs="Arial"/>
          <w:sz w:val="18"/>
          <w:szCs w:val="18"/>
          <w:shd w:val="clear" w:color="auto" w:fill="FFFFFF"/>
        </w:rPr>
        <w:t xml:space="preserve"> od glavnega izvajalca zahtevati, da </w:t>
      </w:r>
      <w:r w:rsidR="00AF30B5" w:rsidRPr="00CF0097">
        <w:rPr>
          <w:rFonts w:ascii="Arial" w:hAnsi="Arial" w:cs="Arial"/>
          <w:sz w:val="18"/>
          <w:szCs w:val="18"/>
          <w:shd w:val="clear" w:color="auto" w:fill="FFFFFF"/>
        </w:rPr>
        <w:t>jim</w:t>
      </w:r>
      <w:r w:rsidRPr="00CF0097">
        <w:rPr>
          <w:rFonts w:ascii="Arial" w:hAnsi="Arial" w:cs="Arial"/>
          <w:sz w:val="18"/>
          <w:szCs w:val="18"/>
          <w:shd w:val="clear" w:color="auto" w:fill="FFFFFF"/>
        </w:rPr>
        <w:t xml:space="preserve"> najpozneje v 60 dneh od plačila končnega računa pošlje svojo pisno izjavo in pisno izjavo podizvajalca, da je podizvajalec prejel plačilo za izvedene storitve oziroma dobavljeno blago, neposredno povezano s predmetom javnega naročila.</w:t>
      </w:r>
    </w:p>
    <w:p w14:paraId="5815DFD7" w14:textId="5A39177E" w:rsidR="00A96087" w:rsidRPr="00CF0097" w:rsidRDefault="00A96087" w:rsidP="00C45FF1">
      <w:pPr>
        <w:shd w:val="clear" w:color="auto" w:fill="FFFFFF"/>
        <w:tabs>
          <w:tab w:val="left" w:pos="426"/>
        </w:tabs>
        <w:spacing w:after="0"/>
        <w:jc w:val="both"/>
        <w:rPr>
          <w:rFonts w:ascii="Arial" w:hAnsi="Arial" w:cs="Arial"/>
          <w:sz w:val="18"/>
          <w:szCs w:val="18"/>
          <w:shd w:val="clear" w:color="auto" w:fill="FFFFFF"/>
        </w:rPr>
      </w:pPr>
    </w:p>
    <w:p w14:paraId="5B471530" w14:textId="6CF6ED4B" w:rsidR="00A96087" w:rsidRPr="00CF0097" w:rsidRDefault="00A96087" w:rsidP="00C45FF1">
      <w:pPr>
        <w:shd w:val="clear" w:color="auto" w:fill="FFFFFF"/>
        <w:tabs>
          <w:tab w:val="left" w:pos="426"/>
        </w:tabs>
        <w:spacing w:after="0"/>
        <w:jc w:val="both"/>
        <w:rPr>
          <w:rFonts w:ascii="Arial" w:hAnsi="Arial" w:cs="Arial"/>
          <w:sz w:val="18"/>
          <w:szCs w:val="18"/>
          <w:lang w:eastAsia="sl-SI"/>
        </w:rPr>
      </w:pPr>
      <w:r w:rsidRPr="00CF0097">
        <w:rPr>
          <w:rFonts w:ascii="Arial" w:hAnsi="Arial" w:cs="Arial"/>
          <w:sz w:val="18"/>
          <w:szCs w:val="18"/>
          <w:lang w:eastAsia="sl-SI"/>
        </w:rPr>
        <w:t>V primeru, da se je izvajalec za izpolnjevanje pogoja »Reference« ali pogoja »Vodja projekt</w:t>
      </w:r>
      <w:r w:rsidR="00B72191" w:rsidRPr="00CF0097">
        <w:rPr>
          <w:rFonts w:ascii="Arial" w:hAnsi="Arial" w:cs="Arial"/>
          <w:sz w:val="18"/>
          <w:szCs w:val="18"/>
          <w:lang w:eastAsia="sl-SI"/>
        </w:rPr>
        <w:t>iranja</w:t>
      </w:r>
      <w:r w:rsidRPr="00CF0097">
        <w:rPr>
          <w:rFonts w:ascii="Arial" w:hAnsi="Arial" w:cs="Arial"/>
          <w:sz w:val="18"/>
          <w:szCs w:val="18"/>
          <w:lang w:eastAsia="sl-SI"/>
        </w:rPr>
        <w:t>« iz razpisne dokumentacije skliceval na podizvajalce, se izvajalec zavezuje, da bodo ti podizvajalci izvedli dela, za katera so izkazali sposobnost, skladno z 81. členom ZJN-3, v nasprotnem primeru lahko naročnik</w:t>
      </w:r>
      <w:r w:rsidR="00B1087C" w:rsidRPr="00CF0097">
        <w:rPr>
          <w:rFonts w:ascii="Arial" w:hAnsi="Arial" w:cs="Arial"/>
          <w:sz w:val="18"/>
          <w:szCs w:val="18"/>
          <w:lang w:eastAsia="sl-SI"/>
        </w:rPr>
        <w:t>i</w:t>
      </w:r>
      <w:r w:rsidRPr="00CF0097">
        <w:rPr>
          <w:rFonts w:ascii="Arial" w:hAnsi="Arial" w:cs="Arial"/>
          <w:sz w:val="18"/>
          <w:szCs w:val="18"/>
          <w:lang w:eastAsia="sl-SI"/>
        </w:rPr>
        <w:t xml:space="preserve"> izvajalcu za vsako ugotovljeno kršitev izvajalcu zaračuna</w:t>
      </w:r>
      <w:r w:rsidR="00B1087C" w:rsidRPr="00CF0097">
        <w:rPr>
          <w:rFonts w:ascii="Arial" w:hAnsi="Arial" w:cs="Arial"/>
          <w:sz w:val="18"/>
          <w:szCs w:val="18"/>
          <w:lang w:eastAsia="sl-SI"/>
        </w:rPr>
        <w:t>jo</w:t>
      </w:r>
      <w:r w:rsidRPr="00CF0097">
        <w:rPr>
          <w:rFonts w:ascii="Arial" w:hAnsi="Arial" w:cs="Arial"/>
          <w:sz w:val="18"/>
          <w:szCs w:val="18"/>
          <w:lang w:eastAsia="sl-SI"/>
        </w:rPr>
        <w:t xml:space="preserve"> pogodbeno kazen v višini 5.000,00 EUR</w:t>
      </w:r>
      <w:r w:rsidR="00B1087C" w:rsidRPr="00CF0097">
        <w:rPr>
          <w:rFonts w:ascii="Arial" w:hAnsi="Arial" w:cs="Arial"/>
          <w:sz w:val="18"/>
          <w:szCs w:val="18"/>
          <w:lang w:eastAsia="sl-SI"/>
        </w:rPr>
        <w:t xml:space="preserve"> (vrednost se razdeli po ključu iz 5. člena te pogodbe)</w:t>
      </w:r>
      <w:r w:rsidRPr="00CF0097">
        <w:rPr>
          <w:rFonts w:ascii="Arial" w:hAnsi="Arial" w:cs="Arial"/>
          <w:sz w:val="18"/>
          <w:szCs w:val="18"/>
          <w:lang w:eastAsia="sl-SI"/>
        </w:rPr>
        <w:t xml:space="preserve">. </w:t>
      </w:r>
      <w:r w:rsidR="00B1087C" w:rsidRPr="00CF0097">
        <w:rPr>
          <w:rFonts w:ascii="Arial" w:hAnsi="Arial" w:cs="Arial"/>
          <w:sz w:val="18"/>
          <w:szCs w:val="18"/>
          <w:lang w:eastAsia="sl-SI"/>
        </w:rPr>
        <w:t>Vodilni n</w:t>
      </w:r>
      <w:r w:rsidRPr="00CF0097">
        <w:rPr>
          <w:rFonts w:ascii="Arial" w:hAnsi="Arial" w:cs="Arial"/>
          <w:sz w:val="18"/>
          <w:szCs w:val="18"/>
          <w:lang w:eastAsia="sl-SI"/>
        </w:rPr>
        <w:t>aročnik lahko v nadaljnjih primerih za poplačilo pogodbene kazni unovči finančno zavarovanje za dobro izvedbo pogodbenih obveznosti. V primeru nadaljnjih kršitev tega odstavka pogodbe, lahko naročnik</w:t>
      </w:r>
      <w:r w:rsidR="00B1087C" w:rsidRPr="00CF0097">
        <w:rPr>
          <w:rFonts w:ascii="Arial" w:hAnsi="Arial" w:cs="Arial"/>
          <w:sz w:val="18"/>
          <w:szCs w:val="18"/>
          <w:lang w:eastAsia="sl-SI"/>
        </w:rPr>
        <w:t>i</w:t>
      </w:r>
      <w:r w:rsidRPr="00CF0097">
        <w:rPr>
          <w:rFonts w:ascii="Arial" w:hAnsi="Arial" w:cs="Arial"/>
          <w:sz w:val="18"/>
          <w:szCs w:val="18"/>
          <w:lang w:eastAsia="sl-SI"/>
        </w:rPr>
        <w:t xml:space="preserve"> odstopi</w:t>
      </w:r>
      <w:r w:rsidR="00B1087C" w:rsidRPr="00CF0097">
        <w:rPr>
          <w:rFonts w:ascii="Arial" w:hAnsi="Arial" w:cs="Arial"/>
          <w:sz w:val="18"/>
          <w:szCs w:val="18"/>
          <w:lang w:eastAsia="sl-SI"/>
        </w:rPr>
        <w:t>jo</w:t>
      </w:r>
      <w:r w:rsidRPr="00CF0097">
        <w:rPr>
          <w:rFonts w:ascii="Arial" w:hAnsi="Arial" w:cs="Arial"/>
          <w:sz w:val="18"/>
          <w:szCs w:val="18"/>
          <w:lang w:eastAsia="sl-SI"/>
        </w:rPr>
        <w:t xml:space="preserve"> od pogodbe in zaračuna</w:t>
      </w:r>
      <w:r w:rsidR="00B1087C" w:rsidRPr="00CF0097">
        <w:rPr>
          <w:rFonts w:ascii="Arial" w:hAnsi="Arial" w:cs="Arial"/>
          <w:sz w:val="18"/>
          <w:szCs w:val="18"/>
          <w:lang w:eastAsia="sl-SI"/>
        </w:rPr>
        <w:t>jo</w:t>
      </w:r>
      <w:r w:rsidRPr="00CF0097">
        <w:rPr>
          <w:rFonts w:ascii="Arial" w:hAnsi="Arial" w:cs="Arial"/>
          <w:sz w:val="18"/>
          <w:szCs w:val="18"/>
          <w:lang w:eastAsia="sl-SI"/>
        </w:rPr>
        <w:t xml:space="preserve"> pogodbeno kazen zaradi neizpolnitve.</w:t>
      </w:r>
    </w:p>
    <w:p w14:paraId="12388D95" w14:textId="77777777" w:rsidR="00A96087" w:rsidRPr="00CF0097" w:rsidRDefault="00A96087" w:rsidP="00C45FF1">
      <w:pPr>
        <w:shd w:val="clear" w:color="auto" w:fill="FFFFFF"/>
        <w:tabs>
          <w:tab w:val="left" w:pos="426"/>
        </w:tabs>
        <w:spacing w:after="0"/>
        <w:jc w:val="both"/>
        <w:rPr>
          <w:rFonts w:ascii="Arial" w:hAnsi="Arial" w:cs="Arial"/>
          <w:sz w:val="18"/>
          <w:szCs w:val="18"/>
          <w:lang w:eastAsia="sl-SI"/>
        </w:rPr>
      </w:pPr>
    </w:p>
    <w:p w14:paraId="2C911231" w14:textId="77777777" w:rsidR="00C45FF1" w:rsidRPr="00CF0097" w:rsidRDefault="00C45FF1" w:rsidP="00C45FF1">
      <w:pPr>
        <w:tabs>
          <w:tab w:val="left" w:pos="426"/>
        </w:tabs>
        <w:autoSpaceDE w:val="0"/>
        <w:autoSpaceDN w:val="0"/>
        <w:adjustRightInd w:val="0"/>
        <w:spacing w:after="0"/>
        <w:rPr>
          <w:rFonts w:ascii="Arial" w:hAnsi="Arial" w:cs="Arial"/>
          <w:b/>
          <w:i/>
          <w:sz w:val="18"/>
          <w:szCs w:val="18"/>
        </w:rPr>
      </w:pPr>
      <w:r w:rsidRPr="00CF0097">
        <w:rPr>
          <w:rFonts w:ascii="Arial" w:hAnsi="Arial" w:cs="Arial"/>
          <w:b/>
          <w:i/>
          <w:sz w:val="18"/>
          <w:szCs w:val="18"/>
        </w:rPr>
        <w:t>(*člen se uporabi le v primeru, da bo izvajalec izvedel naročilo s podizvajalcem)</w:t>
      </w:r>
    </w:p>
    <w:p w14:paraId="5473A097" w14:textId="77777777" w:rsidR="00C45FF1" w:rsidRPr="00CF0097" w:rsidRDefault="00C45FF1" w:rsidP="00C45FF1">
      <w:pPr>
        <w:tabs>
          <w:tab w:val="left" w:pos="426"/>
        </w:tabs>
        <w:autoSpaceDE w:val="0"/>
        <w:autoSpaceDN w:val="0"/>
        <w:adjustRightInd w:val="0"/>
        <w:spacing w:after="0"/>
        <w:jc w:val="center"/>
        <w:rPr>
          <w:rFonts w:ascii="Arial" w:hAnsi="Arial" w:cs="Arial"/>
          <w:b/>
          <w:sz w:val="18"/>
          <w:szCs w:val="18"/>
        </w:rPr>
      </w:pPr>
    </w:p>
    <w:p w14:paraId="72E4B0B8" w14:textId="5C14B8DE"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člen</w:t>
      </w:r>
    </w:p>
    <w:p w14:paraId="4A5C8A50" w14:textId="3DA4255F"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5B33087C"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VIŠJA SILA</w:t>
      </w:r>
    </w:p>
    <w:p w14:paraId="4FD96CB0" w14:textId="77777777" w:rsidR="00C45FF1" w:rsidRPr="00CF0097"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32B8E80" w14:textId="77777777" w:rsidR="00C45FF1" w:rsidRPr="00CF0097"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 xml:space="preserve">Pod višjo silo se razumejo vsi nepredvideni dogodki, ki nastopijo neodvisno od volje pogodbenih strank in ki jih </w:t>
      </w:r>
      <w:r w:rsidRPr="00CF0097">
        <w:rPr>
          <w:rFonts w:ascii="Arial" w:hAnsi="Arial" w:cs="Arial"/>
          <w:sz w:val="18"/>
          <w:szCs w:val="18"/>
        </w:rPr>
        <w:lastRenderedPageBreak/>
        <w:t>pogodbeni stranki nista mogli predvideti ob sklepanju pogodbe ter kakorkoli vplivajo na izvedbo pogodbenih obveznosti.</w:t>
      </w:r>
    </w:p>
    <w:p w14:paraId="1906BA4A" w14:textId="77777777" w:rsidR="00C45FF1" w:rsidRPr="00CF0097"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Pogodbena stranka, na katere strani je višja sila nastala, je dolžna pisno obvestiti nasprotno pogodbeno stranko o nastanku in prenehanju višje sile in sicer v dveh delovnih dneh po nastanku oz. prenehanju le-te.</w:t>
      </w:r>
    </w:p>
    <w:p w14:paraId="3225710A" w14:textId="77777777" w:rsidR="00C45FF1" w:rsidRPr="00CF0097"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16E6366" w14:textId="5ECDADF3" w:rsidR="00C45FF1" w:rsidRPr="00CF0097"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Pogodbeni roki se podaljšajo najmanj za dobo trajanja višje sile. Novi roki se dogovorijo s sklenitvijo aneksa k tej pogodbi.</w:t>
      </w:r>
    </w:p>
    <w:p w14:paraId="13971EB1" w14:textId="77777777" w:rsidR="00B1087C" w:rsidRPr="00CF0097" w:rsidRDefault="00B1087C"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2E826EE" w14:textId="089D1BF5"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člen</w:t>
      </w:r>
    </w:p>
    <w:p w14:paraId="7F2A615B" w14:textId="77777777" w:rsidR="00C45FF1" w:rsidRPr="00CF0097" w:rsidRDefault="00C45FF1" w:rsidP="00C45FF1">
      <w:pPr>
        <w:spacing w:after="0"/>
        <w:jc w:val="center"/>
        <w:rPr>
          <w:rFonts w:ascii="Arial" w:hAnsi="Arial" w:cs="Arial"/>
          <w:sz w:val="18"/>
          <w:szCs w:val="18"/>
        </w:rPr>
      </w:pPr>
    </w:p>
    <w:p w14:paraId="17E5EBA7"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ZAVAROVANJE ODGOVORNOSTI</w:t>
      </w:r>
    </w:p>
    <w:p w14:paraId="6A8E286D"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6AB1D7BA" w14:textId="73DCD171"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 xml:space="preserve">Izvajalec mora imeti v skladno z </w:t>
      </w:r>
      <w:r w:rsidR="00012D52" w:rsidRPr="00CF0097">
        <w:rPr>
          <w:rFonts w:ascii="Arial" w:hAnsi="Arial" w:cs="Arial"/>
          <w:sz w:val="18"/>
          <w:szCs w:val="18"/>
        </w:rPr>
        <w:t>veljavno zakonodajo</w:t>
      </w:r>
      <w:r w:rsidRPr="00CF0097">
        <w:rPr>
          <w:rFonts w:ascii="Arial" w:hAnsi="Arial" w:cs="Arial"/>
          <w:sz w:val="18"/>
          <w:szCs w:val="18"/>
        </w:rPr>
        <w:t xml:space="preserve"> za ves čas trajanja pogodbe zavarovano odgovornost za škodo, ki bi utegnila nastati naročnik</w:t>
      </w:r>
      <w:r w:rsidR="00B1087C" w:rsidRPr="00CF0097">
        <w:rPr>
          <w:rFonts w:ascii="Arial" w:hAnsi="Arial" w:cs="Arial"/>
          <w:sz w:val="18"/>
          <w:szCs w:val="18"/>
        </w:rPr>
        <w:t>om</w:t>
      </w:r>
      <w:r w:rsidRPr="00CF0097">
        <w:rPr>
          <w:rFonts w:ascii="Arial" w:hAnsi="Arial" w:cs="Arial"/>
          <w:sz w:val="18"/>
          <w:szCs w:val="18"/>
        </w:rPr>
        <w:t xml:space="preserve"> in tretjim osebam, v zvezi z opravljanjem njegove dejavnosti. </w:t>
      </w:r>
    </w:p>
    <w:p w14:paraId="43ADFD9F" w14:textId="1B7AC304"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4F984173" w14:textId="1F13C02E" w:rsidR="00207364" w:rsidRPr="00CF0097" w:rsidRDefault="00207364" w:rsidP="00C45FF1">
      <w:pPr>
        <w:overflowPunct w:val="0"/>
        <w:autoSpaceDE w:val="0"/>
        <w:autoSpaceDN w:val="0"/>
        <w:adjustRightInd w:val="0"/>
        <w:spacing w:after="0"/>
        <w:jc w:val="both"/>
        <w:textAlignment w:val="baseline"/>
        <w:rPr>
          <w:rFonts w:ascii="Arial" w:hAnsi="Arial" w:cs="Arial"/>
          <w:sz w:val="18"/>
          <w:szCs w:val="18"/>
        </w:rPr>
      </w:pPr>
    </w:p>
    <w:p w14:paraId="04E78AB1" w14:textId="77777777" w:rsidR="002542CD" w:rsidRPr="00CF0097" w:rsidRDefault="002542CD" w:rsidP="00863177">
      <w:pPr>
        <w:spacing w:after="0"/>
        <w:rPr>
          <w:rFonts w:ascii="Arial" w:hAnsi="Arial" w:cs="Arial"/>
          <w:sz w:val="18"/>
          <w:szCs w:val="18"/>
        </w:rPr>
      </w:pPr>
    </w:p>
    <w:p w14:paraId="41C0582E" w14:textId="3B1B77BB"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člen</w:t>
      </w:r>
    </w:p>
    <w:p w14:paraId="0B03B92D" w14:textId="77777777" w:rsidR="00C45FF1" w:rsidRPr="00CF0097" w:rsidRDefault="00C45FF1" w:rsidP="00C45FF1">
      <w:pPr>
        <w:spacing w:after="0"/>
        <w:jc w:val="center"/>
        <w:rPr>
          <w:rFonts w:ascii="Arial" w:hAnsi="Arial" w:cs="Arial"/>
          <w:sz w:val="18"/>
          <w:szCs w:val="18"/>
        </w:rPr>
      </w:pPr>
    </w:p>
    <w:p w14:paraId="28E3AC5F" w14:textId="4F080F48" w:rsidR="00AD6491" w:rsidRPr="00CF0097" w:rsidRDefault="009738E9" w:rsidP="00AD6491">
      <w:pPr>
        <w:suppressAutoHyphens/>
        <w:spacing w:after="0" w:line="240" w:lineRule="auto"/>
        <w:jc w:val="center"/>
        <w:rPr>
          <w:rFonts w:ascii="Arial" w:eastAsia="Times New Roman" w:hAnsi="Arial" w:cs="Arial"/>
          <w:sz w:val="18"/>
          <w:szCs w:val="18"/>
          <w:lang w:eastAsia="ar-SA"/>
        </w:rPr>
      </w:pPr>
      <w:r w:rsidRPr="00CF0097">
        <w:rPr>
          <w:rFonts w:ascii="Arial" w:eastAsia="Times New Roman" w:hAnsi="Arial" w:cs="Arial"/>
          <w:sz w:val="18"/>
          <w:szCs w:val="18"/>
          <w:lang w:eastAsia="ar-SA"/>
        </w:rPr>
        <w:t>FINANČNO ZAVAROVANJE</w:t>
      </w:r>
      <w:r w:rsidR="00AD6491" w:rsidRPr="00CF0097">
        <w:rPr>
          <w:rFonts w:ascii="Arial" w:eastAsia="Times New Roman" w:hAnsi="Arial" w:cs="Arial"/>
          <w:sz w:val="18"/>
          <w:szCs w:val="18"/>
          <w:lang w:eastAsia="ar-SA"/>
        </w:rPr>
        <w:t xml:space="preserve"> ZA DOBRO IZVEDBO POGODBENIH OBVEZNOSTI</w:t>
      </w:r>
    </w:p>
    <w:p w14:paraId="415874C1" w14:textId="77777777" w:rsidR="00AD6491" w:rsidRPr="00CF0097" w:rsidRDefault="00AD6491" w:rsidP="00AD6491">
      <w:pPr>
        <w:suppressAutoHyphens/>
        <w:spacing w:after="0" w:line="240" w:lineRule="auto"/>
        <w:jc w:val="both"/>
        <w:rPr>
          <w:rFonts w:ascii="Arial" w:eastAsia="Times New Roman" w:hAnsi="Arial" w:cs="Arial"/>
          <w:color w:val="0070C0"/>
          <w:sz w:val="18"/>
          <w:szCs w:val="18"/>
          <w:lang w:eastAsia="ar-SA"/>
        </w:rPr>
      </w:pPr>
    </w:p>
    <w:p w14:paraId="54EC84BA" w14:textId="39891A0C" w:rsidR="00AD6491" w:rsidRPr="00CF0097" w:rsidRDefault="00AD6491" w:rsidP="00A52981">
      <w:pPr>
        <w:spacing w:before="120" w:after="0" w:line="240" w:lineRule="auto"/>
        <w:contextualSpacing/>
        <w:jc w:val="both"/>
        <w:rPr>
          <w:rFonts w:ascii="Arial" w:eastAsia="Calibri" w:hAnsi="Arial" w:cs="Arial"/>
          <w:sz w:val="18"/>
          <w:szCs w:val="18"/>
        </w:rPr>
      </w:pPr>
      <w:r w:rsidRPr="00CF0097">
        <w:rPr>
          <w:rFonts w:ascii="Arial" w:hAnsi="Arial" w:cs="Arial"/>
          <w:sz w:val="18"/>
          <w:szCs w:val="18"/>
        </w:rPr>
        <w:t>Izvajalec se, kot pogoj za veljavnost te pogodbe, zavezuje</w:t>
      </w:r>
      <w:r w:rsidRPr="00CF0097">
        <w:rPr>
          <w:rFonts w:ascii="Arial" w:eastAsia="Times New Roman" w:hAnsi="Arial" w:cs="Arial"/>
          <w:sz w:val="18"/>
          <w:szCs w:val="18"/>
          <w:lang w:eastAsia="ar-SA"/>
        </w:rPr>
        <w:t xml:space="preserve"> </w:t>
      </w:r>
      <w:r w:rsidR="00EB2A23" w:rsidRPr="00CF0097">
        <w:rPr>
          <w:rFonts w:ascii="Arial" w:eastAsia="Times New Roman" w:hAnsi="Arial" w:cs="Arial"/>
          <w:sz w:val="18"/>
          <w:szCs w:val="18"/>
          <w:lang w:eastAsia="ar-SA"/>
        </w:rPr>
        <w:t>ob</w:t>
      </w:r>
      <w:r w:rsidRPr="00CF0097">
        <w:rPr>
          <w:rFonts w:ascii="Arial" w:eastAsia="Times New Roman" w:hAnsi="Arial" w:cs="Arial"/>
          <w:sz w:val="18"/>
          <w:szCs w:val="18"/>
          <w:lang w:eastAsia="ar-SA"/>
        </w:rPr>
        <w:t xml:space="preserve"> podpis</w:t>
      </w:r>
      <w:r w:rsidR="00EB2A23" w:rsidRPr="00CF0097">
        <w:rPr>
          <w:rFonts w:ascii="Arial" w:eastAsia="Times New Roman" w:hAnsi="Arial" w:cs="Arial"/>
          <w:sz w:val="18"/>
          <w:szCs w:val="18"/>
          <w:lang w:eastAsia="ar-SA"/>
        </w:rPr>
        <w:t xml:space="preserve">u </w:t>
      </w:r>
      <w:r w:rsidRPr="00CF0097">
        <w:rPr>
          <w:rFonts w:ascii="Arial" w:eastAsia="Times New Roman" w:hAnsi="Arial" w:cs="Arial"/>
          <w:sz w:val="18"/>
          <w:szCs w:val="18"/>
          <w:lang w:eastAsia="ar-SA"/>
        </w:rPr>
        <w:t>te pogodbe</w:t>
      </w:r>
      <w:r w:rsidRPr="00CF0097">
        <w:rPr>
          <w:rFonts w:ascii="Arial" w:hAnsi="Arial" w:cs="Arial"/>
          <w:sz w:val="18"/>
          <w:szCs w:val="18"/>
        </w:rPr>
        <w:t xml:space="preserve">, izročiti </w:t>
      </w:r>
      <w:r w:rsidR="00A96087" w:rsidRPr="00CF0097">
        <w:rPr>
          <w:rFonts w:ascii="Arial" w:eastAsia="Calibri" w:hAnsi="Arial" w:cs="Arial"/>
          <w:sz w:val="18"/>
          <w:szCs w:val="18"/>
        </w:rPr>
        <w:t>bančno garancijo</w:t>
      </w:r>
      <w:r w:rsidR="00A52981" w:rsidRPr="00CF0097">
        <w:rPr>
          <w:rFonts w:ascii="Arial" w:eastAsia="Calibri" w:hAnsi="Arial" w:cs="Arial"/>
          <w:sz w:val="18"/>
          <w:szCs w:val="18"/>
        </w:rPr>
        <w:t xml:space="preserve"> kot </w:t>
      </w:r>
      <w:r w:rsidRPr="00CF0097">
        <w:rPr>
          <w:rFonts w:ascii="Arial" w:hAnsi="Arial" w:cs="Arial"/>
          <w:sz w:val="18"/>
          <w:szCs w:val="18"/>
        </w:rPr>
        <w:t xml:space="preserve">zavarovanje dobre izvedbe pogodbenih obveznosti, in sicer v višini 10 % skupne pogodbene vrednosti z DDV, z veljavnostjo </w:t>
      </w:r>
      <w:r w:rsidR="00A52981" w:rsidRPr="00CF0097">
        <w:rPr>
          <w:rFonts w:ascii="Arial" w:eastAsia="Calibri" w:hAnsi="Arial" w:cs="Arial"/>
          <w:sz w:val="18"/>
          <w:szCs w:val="18"/>
        </w:rPr>
        <w:t xml:space="preserve">najmanj </w:t>
      </w:r>
      <w:r w:rsidR="00DF04A3">
        <w:rPr>
          <w:rFonts w:ascii="Arial" w:eastAsia="Calibri" w:hAnsi="Arial" w:cs="Arial"/>
          <w:sz w:val="18"/>
          <w:szCs w:val="18"/>
        </w:rPr>
        <w:t>18</w:t>
      </w:r>
      <w:r w:rsidR="00A96087" w:rsidRPr="00CF0097">
        <w:rPr>
          <w:rFonts w:ascii="Arial" w:eastAsia="Calibri" w:hAnsi="Arial" w:cs="Arial"/>
          <w:sz w:val="18"/>
          <w:szCs w:val="18"/>
        </w:rPr>
        <w:t xml:space="preserve"> mesecev od podpisa pogodbe</w:t>
      </w:r>
      <w:r w:rsidR="00A52981" w:rsidRPr="00CF0097">
        <w:rPr>
          <w:rFonts w:ascii="Arial" w:eastAsia="Calibri" w:hAnsi="Arial" w:cs="Arial"/>
          <w:sz w:val="18"/>
          <w:szCs w:val="18"/>
        </w:rPr>
        <w:t>.</w:t>
      </w:r>
    </w:p>
    <w:p w14:paraId="40000077" w14:textId="77777777" w:rsidR="00A52981" w:rsidRPr="00CF0097" w:rsidRDefault="00A52981" w:rsidP="00A52981">
      <w:pPr>
        <w:spacing w:before="120" w:after="0" w:line="240" w:lineRule="auto"/>
        <w:contextualSpacing/>
        <w:jc w:val="both"/>
        <w:rPr>
          <w:rFonts w:ascii="Arial" w:eastAsia="Calibri" w:hAnsi="Arial" w:cs="Arial"/>
          <w:sz w:val="18"/>
          <w:szCs w:val="18"/>
        </w:rPr>
      </w:pPr>
    </w:p>
    <w:p w14:paraId="10ACA76B" w14:textId="77777777" w:rsidR="00AD6491" w:rsidRPr="00CF0097" w:rsidRDefault="00AD6491" w:rsidP="00AD6491">
      <w:pPr>
        <w:tabs>
          <w:tab w:val="left" w:pos="426"/>
        </w:tabs>
        <w:spacing w:after="120"/>
        <w:jc w:val="both"/>
        <w:rPr>
          <w:rFonts w:ascii="Arial" w:hAnsi="Arial" w:cs="Arial"/>
          <w:sz w:val="18"/>
          <w:szCs w:val="18"/>
        </w:rPr>
      </w:pPr>
      <w:r w:rsidRPr="00CF0097">
        <w:rPr>
          <w:rFonts w:ascii="Arial" w:hAnsi="Arial" w:cs="Arial"/>
          <w:sz w:val="18"/>
          <w:szCs w:val="18"/>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4A9F712A" w14:textId="56C36CB2" w:rsidR="00AD6491" w:rsidRPr="00CF0097" w:rsidRDefault="009738E9" w:rsidP="00AD6491">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Finančno zavarovanje</w:t>
      </w:r>
      <w:r w:rsidR="00AD6491" w:rsidRPr="00CF0097">
        <w:rPr>
          <w:rFonts w:ascii="Arial" w:eastAsia="Times New Roman" w:hAnsi="Arial" w:cs="Arial"/>
          <w:sz w:val="18"/>
          <w:szCs w:val="18"/>
          <w:lang w:eastAsia="ar-SA"/>
        </w:rPr>
        <w:t xml:space="preserve"> lahko </w:t>
      </w:r>
      <w:r w:rsidR="00B1087C" w:rsidRPr="00CF0097">
        <w:rPr>
          <w:rFonts w:ascii="Arial" w:eastAsia="Times New Roman" w:hAnsi="Arial" w:cs="Arial"/>
          <w:sz w:val="18"/>
          <w:szCs w:val="18"/>
          <w:lang w:eastAsia="ar-SA"/>
        </w:rPr>
        <w:t xml:space="preserve">vodilni </w:t>
      </w:r>
      <w:r w:rsidR="00AD6491" w:rsidRPr="00CF0097">
        <w:rPr>
          <w:rFonts w:ascii="Arial" w:eastAsia="Times New Roman" w:hAnsi="Arial" w:cs="Arial"/>
          <w:sz w:val="18"/>
          <w:szCs w:val="18"/>
          <w:lang w:eastAsia="ar-SA"/>
        </w:rPr>
        <w:t>naročnik unovči pod naslednjimi pogoji:</w:t>
      </w:r>
    </w:p>
    <w:p w14:paraId="61C5220F" w14:textId="77777777" w:rsidR="00AD6491" w:rsidRPr="00CF0097" w:rsidRDefault="00AD6491">
      <w:pPr>
        <w:pStyle w:val="Odstavekseznama"/>
        <w:numPr>
          <w:ilvl w:val="0"/>
          <w:numId w:val="32"/>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če se bo izkazalo, da izvajalec storitve ne opravlja v skladu s pogodbo, zahtevami razpisne dokumentacije ali Idejnim projektom;</w:t>
      </w:r>
    </w:p>
    <w:p w14:paraId="62B8966E" w14:textId="795805A6" w:rsidR="00AD6491" w:rsidRPr="00CF0097" w:rsidRDefault="00AD6491">
      <w:pPr>
        <w:pStyle w:val="Odstavekseznama"/>
        <w:numPr>
          <w:ilvl w:val="0"/>
          <w:numId w:val="32"/>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če bo</w:t>
      </w:r>
      <w:r w:rsidR="00B1087C" w:rsidRPr="00CF0097">
        <w:rPr>
          <w:rFonts w:ascii="Arial" w:eastAsia="Times New Roman" w:hAnsi="Arial" w:cs="Arial"/>
          <w:sz w:val="18"/>
          <w:szCs w:val="18"/>
          <w:lang w:eastAsia="ar-SA"/>
        </w:rPr>
        <w:t>do</w:t>
      </w:r>
      <w:r w:rsidRPr="00CF0097">
        <w:rPr>
          <w:rFonts w:ascii="Arial" w:eastAsia="Times New Roman" w:hAnsi="Arial" w:cs="Arial"/>
          <w:sz w:val="18"/>
          <w:szCs w:val="18"/>
          <w:lang w:eastAsia="ar-SA"/>
        </w:rPr>
        <w:t xml:space="preserve"> naročnik</w:t>
      </w:r>
      <w:r w:rsidR="00B1087C" w:rsidRPr="00CF0097">
        <w:rPr>
          <w:rFonts w:ascii="Arial" w:eastAsia="Times New Roman" w:hAnsi="Arial" w:cs="Arial"/>
          <w:sz w:val="18"/>
          <w:szCs w:val="18"/>
          <w:lang w:eastAsia="ar-SA"/>
        </w:rPr>
        <w:t>i</w:t>
      </w:r>
      <w:r w:rsidRPr="00CF0097">
        <w:rPr>
          <w:rFonts w:ascii="Arial" w:eastAsia="Times New Roman" w:hAnsi="Arial" w:cs="Arial"/>
          <w:sz w:val="18"/>
          <w:szCs w:val="18"/>
          <w:lang w:eastAsia="ar-SA"/>
        </w:rPr>
        <w:t xml:space="preserve"> odstopil</w:t>
      </w:r>
      <w:r w:rsidR="00B1087C" w:rsidRPr="00CF0097">
        <w:rPr>
          <w:rFonts w:ascii="Arial" w:eastAsia="Times New Roman" w:hAnsi="Arial" w:cs="Arial"/>
          <w:sz w:val="18"/>
          <w:szCs w:val="18"/>
          <w:lang w:eastAsia="ar-SA"/>
        </w:rPr>
        <w:t>i</w:t>
      </w:r>
      <w:r w:rsidRPr="00CF0097">
        <w:rPr>
          <w:rFonts w:ascii="Arial" w:eastAsia="Times New Roman" w:hAnsi="Arial" w:cs="Arial"/>
          <w:sz w:val="18"/>
          <w:szCs w:val="18"/>
          <w:lang w:eastAsia="ar-SA"/>
        </w:rPr>
        <w:t xml:space="preserve"> od te pogodbe zaradi kršitev na strani izvajalca;</w:t>
      </w:r>
    </w:p>
    <w:p w14:paraId="5E6FD2E6" w14:textId="11E521DF" w:rsidR="00AD6491" w:rsidRPr="00CF0097" w:rsidRDefault="00AD6491">
      <w:pPr>
        <w:pStyle w:val="Odstavekseznama"/>
        <w:numPr>
          <w:ilvl w:val="0"/>
          <w:numId w:val="32"/>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če bo</w:t>
      </w:r>
      <w:r w:rsidR="00B1087C" w:rsidRPr="00CF0097">
        <w:rPr>
          <w:rFonts w:ascii="Arial" w:eastAsia="Times New Roman" w:hAnsi="Arial" w:cs="Arial"/>
          <w:sz w:val="18"/>
          <w:szCs w:val="18"/>
          <w:lang w:eastAsia="ar-SA"/>
        </w:rPr>
        <w:t>do</w:t>
      </w:r>
      <w:r w:rsidRPr="00CF0097">
        <w:rPr>
          <w:rFonts w:ascii="Arial" w:eastAsia="Times New Roman" w:hAnsi="Arial" w:cs="Arial"/>
          <w:sz w:val="18"/>
          <w:szCs w:val="18"/>
          <w:lang w:eastAsia="ar-SA"/>
        </w:rPr>
        <w:t xml:space="preserve"> naročnik</w:t>
      </w:r>
      <w:r w:rsidR="00B1087C" w:rsidRPr="00CF0097">
        <w:rPr>
          <w:rFonts w:ascii="Arial" w:eastAsia="Times New Roman" w:hAnsi="Arial" w:cs="Arial"/>
          <w:sz w:val="18"/>
          <w:szCs w:val="18"/>
          <w:lang w:eastAsia="ar-SA"/>
        </w:rPr>
        <w:t>i</w:t>
      </w:r>
      <w:r w:rsidRPr="00CF0097">
        <w:rPr>
          <w:rFonts w:ascii="Arial" w:eastAsia="Times New Roman" w:hAnsi="Arial" w:cs="Arial"/>
          <w:sz w:val="18"/>
          <w:szCs w:val="18"/>
          <w:lang w:eastAsia="ar-SA"/>
        </w:rPr>
        <w:t xml:space="preserve"> odstopil</w:t>
      </w:r>
      <w:r w:rsidR="00B1087C" w:rsidRPr="00CF0097">
        <w:rPr>
          <w:rFonts w:ascii="Arial" w:eastAsia="Times New Roman" w:hAnsi="Arial" w:cs="Arial"/>
          <w:sz w:val="18"/>
          <w:szCs w:val="18"/>
          <w:lang w:eastAsia="ar-SA"/>
        </w:rPr>
        <w:t>i</w:t>
      </w:r>
      <w:r w:rsidRPr="00CF0097">
        <w:rPr>
          <w:rFonts w:ascii="Arial" w:eastAsia="Times New Roman" w:hAnsi="Arial" w:cs="Arial"/>
          <w:sz w:val="18"/>
          <w:szCs w:val="18"/>
          <w:lang w:eastAsia="ar-SA"/>
        </w:rPr>
        <w:t xml:space="preserve"> od te pogodbe zaradi zamude izvajalca;</w:t>
      </w:r>
    </w:p>
    <w:p w14:paraId="66A63B24" w14:textId="44D40C99" w:rsidR="00AD6491" w:rsidRPr="00CF0097" w:rsidRDefault="00AD6491">
      <w:pPr>
        <w:pStyle w:val="Odstavekseznama"/>
        <w:numPr>
          <w:ilvl w:val="0"/>
          <w:numId w:val="32"/>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če bo izvajalec kršil zaupnost podatkov.</w:t>
      </w:r>
    </w:p>
    <w:p w14:paraId="1237C42D" w14:textId="77777777" w:rsidR="00AD6491" w:rsidRPr="00CF0097"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p>
    <w:p w14:paraId="006DB2A4" w14:textId="77777777" w:rsidR="00AD6491" w:rsidRPr="00CF0097"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CF0097">
        <w:rPr>
          <w:rFonts w:ascii="Arial" w:eastAsia="Times New Roman" w:hAnsi="Arial" w:cs="Arial"/>
          <w:sz w:val="18"/>
          <w:szCs w:val="18"/>
          <w:lang w:eastAsia="ar-SA"/>
        </w:rPr>
        <w:t>Predložitev finančnega zavarovanja za dobro izvedbo pogodbenih obveznosti je pogoj za veljavnost te pogodbe.</w:t>
      </w:r>
    </w:p>
    <w:p w14:paraId="0B6AEB37" w14:textId="77777777" w:rsidR="00AD6491" w:rsidRPr="00CF0097" w:rsidRDefault="00AD6491" w:rsidP="00C45FF1">
      <w:pPr>
        <w:spacing w:after="0"/>
        <w:jc w:val="center"/>
        <w:rPr>
          <w:rFonts w:ascii="Arial" w:hAnsi="Arial" w:cs="Arial"/>
          <w:sz w:val="18"/>
          <w:szCs w:val="18"/>
        </w:rPr>
      </w:pPr>
    </w:p>
    <w:p w14:paraId="1FCE41D9" w14:textId="77777777" w:rsidR="00C45FF1" w:rsidRPr="00CF0097" w:rsidRDefault="00C45FF1" w:rsidP="00C45FF1">
      <w:pPr>
        <w:tabs>
          <w:tab w:val="left" w:pos="426"/>
        </w:tabs>
        <w:spacing w:after="0"/>
        <w:jc w:val="both"/>
        <w:rPr>
          <w:rFonts w:ascii="Arial" w:hAnsi="Arial" w:cs="Arial"/>
          <w:sz w:val="18"/>
          <w:szCs w:val="18"/>
        </w:rPr>
      </w:pPr>
    </w:p>
    <w:p w14:paraId="46C0EEE5" w14:textId="3A14C8C0" w:rsidR="00C45FF1" w:rsidRPr="00CF0097" w:rsidRDefault="00C45FF1">
      <w:pPr>
        <w:pStyle w:val="Odstavekseznama"/>
        <w:numPr>
          <w:ilvl w:val="0"/>
          <w:numId w:val="31"/>
        </w:numPr>
        <w:spacing w:after="0"/>
        <w:jc w:val="center"/>
        <w:rPr>
          <w:rFonts w:ascii="Arial" w:hAnsi="Arial" w:cs="Arial"/>
          <w:sz w:val="18"/>
          <w:szCs w:val="18"/>
        </w:rPr>
      </w:pPr>
      <w:r w:rsidRPr="00CF0097">
        <w:rPr>
          <w:rFonts w:ascii="Arial" w:hAnsi="Arial" w:cs="Arial"/>
          <w:sz w:val="18"/>
          <w:szCs w:val="18"/>
        </w:rPr>
        <w:t xml:space="preserve">člen </w:t>
      </w:r>
    </w:p>
    <w:p w14:paraId="7299AD34" w14:textId="77777777" w:rsidR="00C45FF1" w:rsidRPr="00CF0097" w:rsidRDefault="00C45FF1" w:rsidP="00C45FF1">
      <w:pPr>
        <w:spacing w:after="0"/>
        <w:jc w:val="center"/>
        <w:rPr>
          <w:rFonts w:ascii="Arial" w:hAnsi="Arial" w:cs="Arial"/>
          <w:sz w:val="18"/>
          <w:szCs w:val="18"/>
        </w:rPr>
      </w:pPr>
    </w:p>
    <w:p w14:paraId="0C969C87"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 xml:space="preserve">AVTORSTVO IN LASTNIŠTVO PROJEKTNE DOKUMENTACIJE </w:t>
      </w:r>
    </w:p>
    <w:p w14:paraId="08FFAB9B" w14:textId="77777777" w:rsidR="00C45FF1" w:rsidRPr="00CF0097" w:rsidRDefault="00C45FF1" w:rsidP="00C45FF1">
      <w:pPr>
        <w:spacing w:after="0"/>
        <w:jc w:val="center"/>
        <w:rPr>
          <w:rFonts w:ascii="Arial" w:hAnsi="Arial" w:cs="Arial"/>
          <w:sz w:val="18"/>
          <w:szCs w:val="18"/>
        </w:rPr>
      </w:pPr>
    </w:p>
    <w:p w14:paraId="455814F4" w14:textId="310A425B" w:rsidR="00A96087" w:rsidRPr="00CF0097" w:rsidRDefault="00C45FF1" w:rsidP="00A96087">
      <w:p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Z dnem plačila izvajalec na</w:t>
      </w:r>
      <w:r w:rsidRPr="00CF0097">
        <w:rPr>
          <w:rFonts w:ascii="Arial" w:hAnsi="Arial" w:cs="Arial"/>
          <w:sz w:val="18"/>
          <w:szCs w:val="18"/>
        </w:rPr>
        <w:t xml:space="preserve"> naročnik</w:t>
      </w:r>
      <w:r w:rsidR="00B1087C" w:rsidRPr="00CF0097">
        <w:rPr>
          <w:rFonts w:ascii="Arial" w:hAnsi="Arial" w:cs="Arial"/>
          <w:sz w:val="18"/>
          <w:szCs w:val="18"/>
        </w:rPr>
        <w:t>e</w:t>
      </w:r>
      <w:r w:rsidRPr="00CF0097">
        <w:rPr>
          <w:rFonts w:ascii="Arial" w:hAnsi="Arial" w:cs="Arial"/>
          <w:sz w:val="18"/>
          <w:szCs w:val="18"/>
        </w:rPr>
        <w:t xml:space="preserve"> prenese vse materialne avtorske pravice, zadrži pa moralne avtorske pravice, brez dodatnih finančnih obveznosti naročnik</w:t>
      </w:r>
      <w:r w:rsidR="00B1087C" w:rsidRPr="00CF0097">
        <w:rPr>
          <w:rFonts w:ascii="Arial" w:hAnsi="Arial" w:cs="Arial"/>
          <w:sz w:val="18"/>
          <w:szCs w:val="18"/>
        </w:rPr>
        <w:t>ov</w:t>
      </w:r>
      <w:r w:rsidRPr="00CF0097">
        <w:rPr>
          <w:rFonts w:ascii="Arial" w:hAnsi="Arial" w:cs="Arial"/>
          <w:sz w:val="18"/>
          <w:szCs w:val="18"/>
        </w:rPr>
        <w:t>. Projektna dokumentacija, ki jo prejme</w:t>
      </w:r>
      <w:r w:rsidR="00B1087C" w:rsidRPr="00CF0097">
        <w:rPr>
          <w:rFonts w:ascii="Arial" w:hAnsi="Arial" w:cs="Arial"/>
          <w:sz w:val="18"/>
          <w:szCs w:val="18"/>
        </w:rPr>
        <w:t>jo</w:t>
      </w:r>
      <w:r w:rsidRPr="00CF0097">
        <w:rPr>
          <w:rFonts w:ascii="Arial" w:hAnsi="Arial" w:cs="Arial"/>
          <w:sz w:val="18"/>
          <w:szCs w:val="18"/>
        </w:rPr>
        <w:t xml:space="preserve"> naročnik</w:t>
      </w:r>
      <w:r w:rsidR="00B1087C" w:rsidRPr="00CF0097">
        <w:rPr>
          <w:rFonts w:ascii="Arial" w:hAnsi="Arial" w:cs="Arial"/>
          <w:sz w:val="18"/>
          <w:szCs w:val="18"/>
        </w:rPr>
        <w:t>i</w:t>
      </w:r>
      <w:r w:rsidRPr="00CF0097">
        <w:rPr>
          <w:rFonts w:ascii="Arial" w:hAnsi="Arial" w:cs="Arial"/>
          <w:sz w:val="18"/>
          <w:szCs w:val="18"/>
        </w:rPr>
        <w:t>,</w:t>
      </w:r>
      <w:r w:rsidR="00A96087" w:rsidRPr="00CF0097">
        <w:rPr>
          <w:rFonts w:ascii="Arial" w:hAnsi="Arial" w:cs="Arial"/>
          <w:sz w:val="18"/>
          <w:szCs w:val="18"/>
        </w:rPr>
        <w:t xml:space="preserve"> vključno z grafičnimi prilog</w:t>
      </w:r>
      <w:r w:rsidR="00A61B8D" w:rsidRPr="00CF0097">
        <w:rPr>
          <w:rFonts w:ascii="Arial" w:hAnsi="Arial" w:cs="Arial"/>
          <w:sz w:val="18"/>
          <w:szCs w:val="18"/>
        </w:rPr>
        <w:t>ami</w:t>
      </w:r>
      <w:r w:rsidR="00A96087" w:rsidRPr="00CF0097">
        <w:rPr>
          <w:rFonts w:ascii="Arial" w:hAnsi="Arial" w:cs="Arial"/>
          <w:sz w:val="18"/>
          <w:szCs w:val="18"/>
        </w:rPr>
        <w:t xml:space="preserve"> in elektronsk</w:t>
      </w:r>
      <w:r w:rsidR="00A61B8D" w:rsidRPr="00CF0097">
        <w:rPr>
          <w:rFonts w:ascii="Arial" w:hAnsi="Arial" w:cs="Arial"/>
          <w:sz w:val="18"/>
          <w:szCs w:val="18"/>
        </w:rPr>
        <w:t>o</w:t>
      </w:r>
      <w:r w:rsidR="00A96087" w:rsidRPr="00CF0097">
        <w:rPr>
          <w:rFonts w:ascii="Arial" w:hAnsi="Arial" w:cs="Arial"/>
          <w:sz w:val="18"/>
          <w:szCs w:val="18"/>
        </w:rPr>
        <w:t xml:space="preserve"> oblik</w:t>
      </w:r>
      <w:r w:rsidR="00A61B8D" w:rsidRPr="00CF0097">
        <w:rPr>
          <w:rFonts w:ascii="Arial" w:hAnsi="Arial" w:cs="Arial"/>
          <w:sz w:val="18"/>
          <w:szCs w:val="18"/>
        </w:rPr>
        <w:t>o</w:t>
      </w:r>
      <w:r w:rsidR="00A96087" w:rsidRPr="00CF0097">
        <w:rPr>
          <w:rFonts w:ascii="Arial" w:hAnsi="Arial" w:cs="Arial"/>
          <w:sz w:val="18"/>
          <w:szCs w:val="18"/>
        </w:rPr>
        <w:t xml:space="preserve"> DGD</w:t>
      </w:r>
      <w:r w:rsidR="00A61B8D" w:rsidRPr="00CF0097">
        <w:rPr>
          <w:rFonts w:ascii="Arial" w:hAnsi="Arial" w:cs="Arial"/>
          <w:sz w:val="18"/>
          <w:szCs w:val="18"/>
        </w:rPr>
        <w:t>,</w:t>
      </w:r>
      <w:r w:rsidRPr="00CF0097">
        <w:rPr>
          <w:rFonts w:ascii="Arial" w:hAnsi="Arial" w:cs="Arial"/>
          <w:sz w:val="18"/>
          <w:szCs w:val="18"/>
        </w:rPr>
        <w:t xml:space="preserve"> postane last naročnik</w:t>
      </w:r>
      <w:r w:rsidR="00B1087C" w:rsidRPr="00CF0097">
        <w:rPr>
          <w:rFonts w:ascii="Arial" w:hAnsi="Arial" w:cs="Arial"/>
          <w:sz w:val="18"/>
          <w:szCs w:val="18"/>
        </w:rPr>
        <w:t>ov</w:t>
      </w:r>
      <w:r w:rsidRPr="00CF0097">
        <w:rPr>
          <w:rFonts w:ascii="Arial" w:hAnsi="Arial" w:cs="Arial"/>
          <w:sz w:val="18"/>
          <w:szCs w:val="18"/>
        </w:rPr>
        <w:t>.</w:t>
      </w:r>
      <w:r w:rsidR="00A61B8D" w:rsidRPr="00CF0097">
        <w:rPr>
          <w:rFonts w:ascii="Arial" w:hAnsi="Arial" w:cs="Arial"/>
          <w:sz w:val="18"/>
          <w:szCs w:val="18"/>
          <w:lang w:eastAsia="sl-SI"/>
        </w:rPr>
        <w:t xml:space="preserve"> </w:t>
      </w:r>
      <w:r w:rsidR="00A96087" w:rsidRPr="00CF0097">
        <w:rPr>
          <w:rFonts w:ascii="Arial" w:hAnsi="Arial" w:cs="Arial"/>
          <w:sz w:val="18"/>
          <w:szCs w:val="18"/>
          <w:lang w:eastAsia="sl-SI"/>
        </w:rPr>
        <w:t>Naročnik</w:t>
      </w:r>
      <w:r w:rsidR="00B1087C" w:rsidRPr="00CF0097">
        <w:rPr>
          <w:rFonts w:ascii="Arial" w:hAnsi="Arial" w:cs="Arial"/>
          <w:sz w:val="18"/>
          <w:szCs w:val="18"/>
          <w:lang w:eastAsia="sl-SI"/>
        </w:rPr>
        <w:t>i</w:t>
      </w:r>
      <w:r w:rsidR="00A96087" w:rsidRPr="00CF0097">
        <w:rPr>
          <w:rFonts w:ascii="Arial" w:hAnsi="Arial" w:cs="Arial"/>
          <w:sz w:val="18"/>
          <w:szCs w:val="18"/>
          <w:lang w:eastAsia="sl-SI"/>
        </w:rPr>
        <w:t xml:space="preserve"> lahko z dokumentacijo razpolaga</w:t>
      </w:r>
      <w:r w:rsidR="00B1087C" w:rsidRPr="00CF0097">
        <w:rPr>
          <w:rFonts w:ascii="Arial" w:hAnsi="Arial" w:cs="Arial"/>
          <w:sz w:val="18"/>
          <w:szCs w:val="18"/>
          <w:lang w:eastAsia="sl-SI"/>
        </w:rPr>
        <w:t>jo</w:t>
      </w:r>
      <w:r w:rsidR="00A96087" w:rsidRPr="00CF0097">
        <w:rPr>
          <w:rFonts w:ascii="Arial" w:hAnsi="Arial" w:cs="Arial"/>
          <w:sz w:val="18"/>
          <w:szCs w:val="18"/>
          <w:lang w:eastAsia="sl-SI"/>
        </w:rPr>
        <w:t xml:space="preserve"> po lastni želji brez omejitev, zahtev ali pravic </w:t>
      </w:r>
      <w:r w:rsidR="00A61B8D" w:rsidRPr="00CF0097">
        <w:rPr>
          <w:rFonts w:ascii="Arial" w:hAnsi="Arial" w:cs="Arial"/>
          <w:sz w:val="18"/>
          <w:szCs w:val="18"/>
          <w:lang w:eastAsia="sl-SI"/>
        </w:rPr>
        <w:t>izvajalca</w:t>
      </w:r>
      <w:r w:rsidR="00A96087" w:rsidRPr="00CF0097">
        <w:rPr>
          <w:rFonts w:ascii="Arial" w:hAnsi="Arial" w:cs="Arial"/>
          <w:sz w:val="18"/>
          <w:szCs w:val="18"/>
          <w:lang w:eastAsia="sl-SI"/>
        </w:rPr>
        <w:t>. Predana idejna zasnova bo javno objavljena na spletnih straneh investitorjev in JP Komunala d.o.o. Mozirje.</w:t>
      </w:r>
    </w:p>
    <w:p w14:paraId="72290F86" w14:textId="77777777" w:rsidR="00A96087" w:rsidRPr="00CF0097" w:rsidRDefault="00A96087" w:rsidP="00C45FF1">
      <w:pPr>
        <w:overflowPunct w:val="0"/>
        <w:autoSpaceDE w:val="0"/>
        <w:autoSpaceDN w:val="0"/>
        <w:adjustRightInd w:val="0"/>
        <w:spacing w:after="0"/>
        <w:jc w:val="both"/>
        <w:textAlignment w:val="baseline"/>
        <w:rPr>
          <w:rFonts w:ascii="Arial" w:hAnsi="Arial" w:cs="Arial"/>
          <w:sz w:val="18"/>
          <w:szCs w:val="18"/>
          <w:lang w:eastAsia="sl-SI"/>
        </w:rPr>
      </w:pPr>
    </w:p>
    <w:p w14:paraId="348A5F5F" w14:textId="77777777" w:rsidR="00C45FF1" w:rsidRPr="00CF0097" w:rsidRDefault="00C45FF1" w:rsidP="00C45FF1">
      <w:pPr>
        <w:overflowPunct w:val="0"/>
        <w:autoSpaceDE w:val="0"/>
        <w:autoSpaceDN w:val="0"/>
        <w:adjustRightInd w:val="0"/>
        <w:spacing w:after="0"/>
        <w:jc w:val="center"/>
        <w:textAlignment w:val="baseline"/>
        <w:rPr>
          <w:rFonts w:ascii="Arial" w:hAnsi="Arial" w:cs="Arial"/>
          <w:sz w:val="18"/>
          <w:szCs w:val="18"/>
          <w:lang w:eastAsia="sl-SI"/>
        </w:rPr>
      </w:pPr>
    </w:p>
    <w:p w14:paraId="3B79966E" w14:textId="6DEF58BA"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člen</w:t>
      </w:r>
    </w:p>
    <w:p w14:paraId="428CC869" w14:textId="77777777" w:rsidR="00C45FF1" w:rsidRPr="00CF0097" w:rsidRDefault="00C45FF1" w:rsidP="00C45FF1">
      <w:pPr>
        <w:spacing w:after="0"/>
        <w:jc w:val="center"/>
        <w:rPr>
          <w:rFonts w:ascii="Arial" w:hAnsi="Arial" w:cs="Arial"/>
          <w:sz w:val="18"/>
          <w:szCs w:val="18"/>
        </w:rPr>
      </w:pPr>
    </w:p>
    <w:p w14:paraId="2DF144CE"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POOBLAŠČENA PREDSTAVNIKA</w:t>
      </w:r>
    </w:p>
    <w:p w14:paraId="1BE95274" w14:textId="77777777" w:rsidR="00C45FF1" w:rsidRPr="00CF0097" w:rsidRDefault="00C45FF1" w:rsidP="00C45FF1">
      <w:pPr>
        <w:spacing w:after="0"/>
        <w:jc w:val="center"/>
        <w:rPr>
          <w:rFonts w:ascii="Arial" w:hAnsi="Arial" w:cs="Arial"/>
          <w:sz w:val="18"/>
          <w:szCs w:val="18"/>
        </w:rPr>
      </w:pPr>
    </w:p>
    <w:p w14:paraId="610CE7C8" w14:textId="7BA02C3B" w:rsidR="00C45FF1" w:rsidRPr="00CF0097" w:rsidRDefault="00C45FF1" w:rsidP="00C45FF1">
      <w:pPr>
        <w:autoSpaceDE w:val="0"/>
        <w:autoSpaceDN w:val="0"/>
        <w:adjustRightInd w:val="0"/>
        <w:spacing w:after="0"/>
        <w:jc w:val="both"/>
        <w:rPr>
          <w:rFonts w:ascii="Arial" w:hAnsi="Arial" w:cs="Arial"/>
          <w:sz w:val="18"/>
          <w:szCs w:val="18"/>
          <w:lang w:eastAsia="sl-SI"/>
        </w:rPr>
      </w:pPr>
      <w:r w:rsidRPr="00CF0097">
        <w:rPr>
          <w:rFonts w:ascii="Arial" w:hAnsi="Arial" w:cs="Arial"/>
          <w:sz w:val="18"/>
          <w:szCs w:val="18"/>
          <w:lang w:eastAsia="sl-SI"/>
        </w:rPr>
        <w:t>Skrbnik te pogodbe s strani naročnik</w:t>
      </w:r>
      <w:r w:rsidR="00B1087C" w:rsidRPr="00CF0097">
        <w:rPr>
          <w:rFonts w:ascii="Arial" w:hAnsi="Arial" w:cs="Arial"/>
          <w:sz w:val="18"/>
          <w:szCs w:val="18"/>
          <w:lang w:eastAsia="sl-SI"/>
        </w:rPr>
        <w:t>ov</w:t>
      </w:r>
      <w:r w:rsidRPr="00CF0097">
        <w:rPr>
          <w:rFonts w:ascii="Arial" w:hAnsi="Arial" w:cs="Arial"/>
          <w:sz w:val="18"/>
          <w:szCs w:val="18"/>
          <w:lang w:eastAsia="sl-SI"/>
        </w:rPr>
        <w:t xml:space="preserve"> je</w:t>
      </w:r>
      <w:r w:rsidR="00F54B40" w:rsidRPr="00CF0097">
        <w:rPr>
          <w:rFonts w:ascii="Arial" w:hAnsi="Arial" w:cs="Arial"/>
          <w:sz w:val="18"/>
          <w:szCs w:val="18"/>
          <w:lang w:eastAsia="sl-SI"/>
        </w:rPr>
        <w:t xml:space="preserve"> ________________</w:t>
      </w:r>
      <w:r w:rsidRPr="00CF0097">
        <w:rPr>
          <w:rFonts w:ascii="Arial" w:hAnsi="Arial" w:cs="Arial"/>
          <w:sz w:val="18"/>
          <w:szCs w:val="18"/>
          <w:lang w:eastAsia="sl-SI"/>
        </w:rPr>
        <w:t>. Pooblaščen predstavni</w:t>
      </w:r>
      <w:r w:rsidR="00AD4D54" w:rsidRPr="00CF0097">
        <w:rPr>
          <w:rFonts w:ascii="Arial" w:hAnsi="Arial" w:cs="Arial"/>
          <w:sz w:val="18"/>
          <w:szCs w:val="18"/>
          <w:lang w:eastAsia="sl-SI"/>
        </w:rPr>
        <w:t>k</w:t>
      </w:r>
      <w:r w:rsidRPr="00CF0097">
        <w:rPr>
          <w:rFonts w:ascii="Arial" w:hAnsi="Arial" w:cs="Arial"/>
          <w:sz w:val="18"/>
          <w:szCs w:val="18"/>
          <w:lang w:eastAsia="sl-SI"/>
        </w:rPr>
        <w:t xml:space="preserve"> naročnik</w:t>
      </w:r>
      <w:r w:rsidR="00B1087C" w:rsidRPr="00CF0097">
        <w:rPr>
          <w:rFonts w:ascii="Arial" w:hAnsi="Arial" w:cs="Arial"/>
          <w:sz w:val="18"/>
          <w:szCs w:val="18"/>
          <w:lang w:eastAsia="sl-SI"/>
        </w:rPr>
        <w:t>ov</w:t>
      </w:r>
      <w:r w:rsidRPr="00CF0097">
        <w:rPr>
          <w:rFonts w:ascii="Arial" w:hAnsi="Arial" w:cs="Arial"/>
          <w:sz w:val="18"/>
          <w:szCs w:val="18"/>
          <w:lang w:eastAsia="sl-SI"/>
        </w:rPr>
        <w:t xml:space="preserve"> je </w:t>
      </w:r>
      <w:r w:rsidR="002B4C65" w:rsidRPr="00CF0097">
        <w:rPr>
          <w:rFonts w:ascii="Arial" w:hAnsi="Arial" w:cs="Arial"/>
          <w:sz w:val="18"/>
          <w:szCs w:val="18"/>
          <w:lang w:eastAsia="sl-SI"/>
        </w:rPr>
        <w:t>______________________________.</w:t>
      </w:r>
    </w:p>
    <w:p w14:paraId="38471782" w14:textId="77777777" w:rsidR="00A52981" w:rsidRPr="00CF0097" w:rsidRDefault="00A52981" w:rsidP="00C45FF1">
      <w:pPr>
        <w:autoSpaceDE w:val="0"/>
        <w:autoSpaceDN w:val="0"/>
        <w:adjustRightInd w:val="0"/>
        <w:spacing w:after="0"/>
        <w:jc w:val="both"/>
        <w:rPr>
          <w:rFonts w:ascii="Arial" w:hAnsi="Arial" w:cs="Arial"/>
          <w:sz w:val="18"/>
          <w:szCs w:val="18"/>
          <w:lang w:eastAsia="sl-SI"/>
        </w:rPr>
      </w:pPr>
    </w:p>
    <w:p w14:paraId="4724D3F9" w14:textId="5535C9F5" w:rsidR="00C45FF1" w:rsidRPr="00CF0097" w:rsidRDefault="00C45FF1" w:rsidP="00C45FF1">
      <w:pPr>
        <w:autoSpaceDE w:val="0"/>
        <w:autoSpaceDN w:val="0"/>
        <w:adjustRightInd w:val="0"/>
        <w:spacing w:after="0"/>
        <w:jc w:val="both"/>
        <w:rPr>
          <w:rFonts w:ascii="Arial" w:hAnsi="Arial" w:cs="Arial"/>
          <w:sz w:val="18"/>
          <w:szCs w:val="18"/>
        </w:rPr>
      </w:pPr>
      <w:r w:rsidRPr="00CF0097">
        <w:rPr>
          <w:rFonts w:ascii="Arial" w:hAnsi="Arial" w:cs="Arial"/>
          <w:sz w:val="18"/>
          <w:szCs w:val="18"/>
          <w:lang w:eastAsia="sl-SI"/>
        </w:rPr>
        <w:t>Izvajalec za svojega pooblaščenega predstavnika določa ________________________, ki je pooblaščen/a, da kot vodja projekt</w:t>
      </w:r>
      <w:r w:rsidR="00B1087C" w:rsidRPr="00CF0097">
        <w:rPr>
          <w:rFonts w:ascii="Arial" w:hAnsi="Arial" w:cs="Arial"/>
          <w:sz w:val="18"/>
          <w:szCs w:val="18"/>
          <w:lang w:eastAsia="sl-SI"/>
        </w:rPr>
        <w:t>iranja</w:t>
      </w:r>
      <w:r w:rsidRPr="00CF0097">
        <w:rPr>
          <w:rFonts w:ascii="Arial" w:hAnsi="Arial" w:cs="Arial"/>
          <w:sz w:val="18"/>
          <w:szCs w:val="18"/>
          <w:lang w:eastAsia="sl-SI"/>
        </w:rPr>
        <w:t xml:space="preserve"> zastopa izvajalca v vseh vprašanjih, ki zadevajo izvrševanje ali uveljavitev</w:t>
      </w:r>
      <w:r w:rsidRPr="00CF0097">
        <w:rPr>
          <w:rFonts w:ascii="Arial" w:hAnsi="Arial" w:cs="Arial"/>
          <w:sz w:val="18"/>
          <w:szCs w:val="18"/>
        </w:rPr>
        <w:t xml:space="preserve"> te pogodbe.</w:t>
      </w:r>
    </w:p>
    <w:p w14:paraId="6AE4DC02" w14:textId="77777777" w:rsidR="00C45FF1" w:rsidRPr="00CF0097" w:rsidRDefault="00C45FF1" w:rsidP="00C45FF1">
      <w:pPr>
        <w:autoSpaceDE w:val="0"/>
        <w:autoSpaceDN w:val="0"/>
        <w:adjustRightInd w:val="0"/>
        <w:spacing w:after="0"/>
        <w:jc w:val="both"/>
        <w:rPr>
          <w:rFonts w:ascii="Arial" w:hAnsi="Arial" w:cs="Arial"/>
          <w:sz w:val="18"/>
          <w:szCs w:val="18"/>
        </w:rPr>
      </w:pPr>
    </w:p>
    <w:p w14:paraId="68D92FC9" w14:textId="77777777" w:rsidR="00C45FF1" w:rsidRPr="00CF0097" w:rsidRDefault="00C45FF1" w:rsidP="00C45FF1">
      <w:pPr>
        <w:autoSpaceDE w:val="0"/>
        <w:autoSpaceDN w:val="0"/>
        <w:adjustRightInd w:val="0"/>
        <w:spacing w:after="0"/>
        <w:jc w:val="both"/>
        <w:rPr>
          <w:rFonts w:ascii="Arial" w:hAnsi="Arial" w:cs="Arial"/>
          <w:sz w:val="18"/>
          <w:szCs w:val="18"/>
        </w:rPr>
      </w:pPr>
    </w:p>
    <w:p w14:paraId="6F0B23FC" w14:textId="75F45B40"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 xml:space="preserve">člen </w:t>
      </w:r>
    </w:p>
    <w:p w14:paraId="19705EF4" w14:textId="2878C41A"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06F77968"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SOGLASJE ZA OBDELAVO PODATKOV</w:t>
      </w:r>
    </w:p>
    <w:p w14:paraId="5EF93830" w14:textId="77777777" w:rsidR="00C45FF1" w:rsidRPr="00CF0097" w:rsidRDefault="00C45FF1" w:rsidP="00C45FF1">
      <w:pPr>
        <w:spacing w:after="0"/>
        <w:jc w:val="both"/>
        <w:rPr>
          <w:rFonts w:ascii="Arial" w:hAnsi="Arial" w:cs="Arial"/>
          <w:sz w:val="18"/>
          <w:szCs w:val="18"/>
          <w:lang w:eastAsia="sl-SI"/>
        </w:rPr>
      </w:pPr>
    </w:p>
    <w:p w14:paraId="59CB7BCD" w14:textId="1D4913DC" w:rsidR="00863177" w:rsidRPr="00CF0097" w:rsidRDefault="00C45FF1" w:rsidP="00C45FF1">
      <w:pPr>
        <w:spacing w:after="0"/>
        <w:jc w:val="both"/>
        <w:rPr>
          <w:rFonts w:ascii="Arial" w:hAnsi="Arial" w:cs="Arial"/>
          <w:sz w:val="18"/>
          <w:szCs w:val="18"/>
          <w:lang w:eastAsia="sl-SI"/>
        </w:rPr>
      </w:pPr>
      <w:r w:rsidRPr="00CF0097">
        <w:rPr>
          <w:rFonts w:ascii="Arial" w:hAnsi="Arial" w:cs="Arial"/>
          <w:sz w:val="18"/>
          <w:szCs w:val="18"/>
          <w:lang w:eastAsia="sl-SI"/>
        </w:rPr>
        <w:t>Naročnik</w:t>
      </w:r>
      <w:r w:rsidR="00B1087C" w:rsidRPr="00CF0097">
        <w:rPr>
          <w:rFonts w:ascii="Arial" w:hAnsi="Arial" w:cs="Arial"/>
          <w:sz w:val="18"/>
          <w:szCs w:val="18"/>
          <w:lang w:eastAsia="sl-SI"/>
        </w:rPr>
        <w:t>i</w:t>
      </w:r>
      <w:r w:rsidRPr="00CF0097">
        <w:rPr>
          <w:rFonts w:ascii="Arial" w:hAnsi="Arial" w:cs="Arial"/>
          <w:sz w:val="18"/>
          <w:szCs w:val="18"/>
          <w:lang w:eastAsia="sl-SI"/>
        </w:rPr>
        <w:t xml:space="preserve"> soglaša</w:t>
      </w:r>
      <w:r w:rsidR="00B1087C" w:rsidRPr="00CF0097">
        <w:rPr>
          <w:rFonts w:ascii="Arial" w:hAnsi="Arial" w:cs="Arial"/>
          <w:sz w:val="18"/>
          <w:szCs w:val="18"/>
          <w:lang w:eastAsia="sl-SI"/>
        </w:rPr>
        <w:t>jo</w:t>
      </w:r>
      <w:r w:rsidRPr="00CF0097">
        <w:rPr>
          <w:rFonts w:ascii="Arial" w:hAnsi="Arial" w:cs="Arial"/>
          <w:sz w:val="18"/>
          <w:szCs w:val="18"/>
          <w:lang w:eastAsia="sl-SI"/>
        </w:rPr>
        <w:t xml:space="preserve"> ter dovoljuje</w:t>
      </w:r>
      <w:r w:rsidR="00B1087C" w:rsidRPr="00CF0097">
        <w:rPr>
          <w:rFonts w:ascii="Arial" w:hAnsi="Arial" w:cs="Arial"/>
          <w:sz w:val="18"/>
          <w:szCs w:val="18"/>
          <w:lang w:eastAsia="sl-SI"/>
        </w:rPr>
        <w:t>jo</w:t>
      </w:r>
      <w:r w:rsidRPr="00CF0097">
        <w:rPr>
          <w:rFonts w:ascii="Arial" w:hAnsi="Arial" w:cs="Arial"/>
          <w:sz w:val="18"/>
          <w:szCs w:val="18"/>
          <w:lang w:eastAsia="sl-SI"/>
        </w:rPr>
        <w:t xml:space="preserve"> izvajalcu, da v primerih, ko je to potrebno za izvrševanje ali uveljavitev te pogodbe in/ali pravic izvajalca po tej pogodbi, izvajalec posreduje podatke in informacije o naročnik</w:t>
      </w:r>
      <w:r w:rsidR="00976840" w:rsidRPr="00CF0097">
        <w:rPr>
          <w:rFonts w:ascii="Arial" w:hAnsi="Arial" w:cs="Arial"/>
          <w:sz w:val="18"/>
          <w:szCs w:val="18"/>
          <w:lang w:eastAsia="sl-SI"/>
        </w:rPr>
        <w:t>ih</w:t>
      </w:r>
      <w:r w:rsidRPr="00CF0097">
        <w:rPr>
          <w:rFonts w:ascii="Arial" w:hAnsi="Arial" w:cs="Arial"/>
          <w:sz w:val="18"/>
          <w:szCs w:val="18"/>
          <w:lang w:eastAsia="sl-SI"/>
        </w:rPr>
        <w:t xml:space="preserve">, o tej pogodbi in v zvezi s to pogodbo tretjim osebam in </w:t>
      </w:r>
      <w:proofErr w:type="spellStart"/>
      <w:r w:rsidRPr="00CF0097">
        <w:rPr>
          <w:rFonts w:ascii="Arial" w:hAnsi="Arial" w:cs="Arial"/>
          <w:sz w:val="18"/>
          <w:szCs w:val="18"/>
          <w:lang w:eastAsia="sl-SI"/>
        </w:rPr>
        <w:t>soglasodajalcem</w:t>
      </w:r>
      <w:proofErr w:type="spellEnd"/>
      <w:r w:rsidRPr="00CF0097">
        <w:rPr>
          <w:rFonts w:ascii="Arial" w:hAnsi="Arial" w:cs="Arial"/>
          <w:sz w:val="18"/>
          <w:szCs w:val="18"/>
          <w:lang w:eastAsia="sl-SI"/>
        </w:rPr>
        <w:t xml:space="preserve">, kakor tudi da opravi poizvedbe pri pristojnih državnih in drugih organih in institucijah, drugih </w:t>
      </w:r>
      <w:proofErr w:type="spellStart"/>
      <w:r w:rsidRPr="00CF0097">
        <w:rPr>
          <w:rFonts w:ascii="Arial" w:hAnsi="Arial" w:cs="Arial"/>
          <w:sz w:val="18"/>
          <w:szCs w:val="18"/>
          <w:lang w:eastAsia="sl-SI"/>
        </w:rPr>
        <w:t>soglasodajalcih</w:t>
      </w:r>
      <w:proofErr w:type="spellEnd"/>
      <w:r w:rsidRPr="00CF0097">
        <w:rPr>
          <w:rFonts w:ascii="Arial" w:hAnsi="Arial" w:cs="Arial"/>
          <w:sz w:val="18"/>
          <w:szCs w:val="18"/>
          <w:lang w:eastAsia="sl-SI"/>
        </w:rPr>
        <w:t xml:space="preserve"> ali tretjih osebah, katerim naročnik</w:t>
      </w:r>
      <w:r w:rsidR="00976840" w:rsidRPr="00CF0097">
        <w:rPr>
          <w:rFonts w:ascii="Arial" w:hAnsi="Arial" w:cs="Arial"/>
          <w:sz w:val="18"/>
          <w:szCs w:val="18"/>
          <w:lang w:eastAsia="sl-SI"/>
        </w:rPr>
        <w:t>i</w:t>
      </w:r>
      <w:r w:rsidRPr="00CF0097">
        <w:rPr>
          <w:rFonts w:ascii="Arial" w:hAnsi="Arial" w:cs="Arial"/>
          <w:sz w:val="18"/>
          <w:szCs w:val="18"/>
          <w:lang w:eastAsia="sl-SI"/>
        </w:rPr>
        <w:t xml:space="preserve"> s podpisom te pogodbe dovoljuje</w:t>
      </w:r>
      <w:r w:rsidR="00976840" w:rsidRPr="00CF0097">
        <w:rPr>
          <w:rFonts w:ascii="Arial" w:hAnsi="Arial" w:cs="Arial"/>
          <w:sz w:val="18"/>
          <w:szCs w:val="18"/>
          <w:lang w:eastAsia="sl-SI"/>
        </w:rPr>
        <w:t>jo</w:t>
      </w:r>
      <w:r w:rsidRPr="00CF0097">
        <w:rPr>
          <w:rFonts w:ascii="Arial" w:hAnsi="Arial" w:cs="Arial"/>
          <w:sz w:val="18"/>
          <w:szCs w:val="18"/>
          <w:lang w:eastAsia="sl-SI"/>
        </w:rPr>
        <w:t xml:space="preserve"> posredovanje podatkov in informacij (proti predložitvi te pogodbe).</w:t>
      </w:r>
    </w:p>
    <w:p w14:paraId="74D1A1B3" w14:textId="77777777" w:rsidR="00863177" w:rsidRPr="00CF0097" w:rsidRDefault="00863177" w:rsidP="00C45FF1">
      <w:pPr>
        <w:spacing w:after="0"/>
        <w:jc w:val="both"/>
        <w:rPr>
          <w:rFonts w:ascii="Arial" w:hAnsi="Arial" w:cs="Arial"/>
          <w:sz w:val="18"/>
          <w:szCs w:val="18"/>
          <w:lang w:eastAsia="sl-SI"/>
        </w:rPr>
      </w:pPr>
    </w:p>
    <w:p w14:paraId="4373A78D" w14:textId="77777777" w:rsidR="00CA2E20" w:rsidRPr="00CF0097" w:rsidRDefault="00CA2E20" w:rsidP="00C45FF1">
      <w:pPr>
        <w:spacing w:after="0"/>
        <w:jc w:val="both"/>
        <w:rPr>
          <w:rFonts w:ascii="Arial" w:hAnsi="Arial" w:cs="Arial"/>
          <w:sz w:val="18"/>
          <w:szCs w:val="18"/>
          <w:lang w:eastAsia="sl-SI"/>
        </w:rPr>
      </w:pPr>
    </w:p>
    <w:p w14:paraId="46EFA277" w14:textId="190A2E42"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člen</w:t>
      </w:r>
    </w:p>
    <w:p w14:paraId="72388BB0" w14:textId="016950DB"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7E53E4AE"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PROTIKORUPCIJSKA KLAVZULA</w:t>
      </w:r>
    </w:p>
    <w:p w14:paraId="7378F041"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p>
    <w:p w14:paraId="01A5D000"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51293025" w14:textId="77777777" w:rsidR="00C45FF1" w:rsidRPr="00CF0097" w:rsidRDefault="00C45FF1">
      <w:pPr>
        <w:numPr>
          <w:ilvl w:val="0"/>
          <w:numId w:val="30"/>
        </w:num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 xml:space="preserve">za pridobitev posla ali </w:t>
      </w:r>
    </w:p>
    <w:p w14:paraId="3428D25C" w14:textId="77777777" w:rsidR="00C45FF1" w:rsidRPr="00CF0097" w:rsidRDefault="00C45FF1">
      <w:pPr>
        <w:numPr>
          <w:ilvl w:val="0"/>
          <w:numId w:val="30"/>
        </w:num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za sklenitev posla pod ugodnejšimi pogoji ali</w:t>
      </w:r>
    </w:p>
    <w:p w14:paraId="1D1AED57" w14:textId="77777777" w:rsidR="00C45FF1" w:rsidRPr="00CF0097" w:rsidRDefault="00C45FF1">
      <w:pPr>
        <w:numPr>
          <w:ilvl w:val="0"/>
          <w:numId w:val="30"/>
        </w:num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za opustitev dolžnega nadzora nad izvajanjem pogodbenih obveznosti ali</w:t>
      </w:r>
    </w:p>
    <w:p w14:paraId="2D0FD4E2" w14:textId="77777777" w:rsidR="00C45FF1" w:rsidRPr="00CF0097" w:rsidRDefault="00C45FF1">
      <w:pPr>
        <w:numPr>
          <w:ilvl w:val="0"/>
          <w:numId w:val="30"/>
        </w:numPr>
        <w:overflowPunct w:val="0"/>
        <w:autoSpaceDE w:val="0"/>
        <w:autoSpaceDN w:val="0"/>
        <w:adjustRightInd w:val="0"/>
        <w:spacing w:after="0"/>
        <w:jc w:val="both"/>
        <w:textAlignment w:val="baseline"/>
        <w:rPr>
          <w:rFonts w:ascii="Arial" w:hAnsi="Arial" w:cs="Arial"/>
          <w:sz w:val="18"/>
          <w:szCs w:val="18"/>
          <w:lang w:eastAsia="sl-SI"/>
        </w:rPr>
      </w:pPr>
      <w:r w:rsidRPr="00CF0097">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5FFB9F2C" w14:textId="1F072DB0" w:rsidR="00863177" w:rsidRPr="00CF0097" w:rsidRDefault="00863177" w:rsidP="00C45FF1">
      <w:pPr>
        <w:widowControl w:val="0"/>
        <w:spacing w:after="0"/>
        <w:rPr>
          <w:rFonts w:ascii="Arial" w:hAnsi="Arial" w:cs="Arial"/>
          <w:sz w:val="18"/>
          <w:szCs w:val="18"/>
        </w:rPr>
      </w:pPr>
    </w:p>
    <w:p w14:paraId="7DA9BCFE" w14:textId="77777777" w:rsidR="002B4C65" w:rsidRPr="00CF0097" w:rsidRDefault="002B4C65" w:rsidP="00C45FF1">
      <w:pPr>
        <w:widowControl w:val="0"/>
        <w:spacing w:after="0"/>
        <w:rPr>
          <w:rFonts w:ascii="Arial" w:hAnsi="Arial" w:cs="Arial"/>
          <w:sz w:val="18"/>
          <w:szCs w:val="18"/>
        </w:rPr>
      </w:pPr>
    </w:p>
    <w:p w14:paraId="19482E0C" w14:textId="77777777" w:rsidR="00863177" w:rsidRPr="00CF0097" w:rsidRDefault="00863177" w:rsidP="00C45FF1">
      <w:pPr>
        <w:widowControl w:val="0"/>
        <w:spacing w:after="0"/>
        <w:rPr>
          <w:rFonts w:ascii="Arial" w:hAnsi="Arial" w:cs="Arial"/>
          <w:sz w:val="18"/>
          <w:szCs w:val="18"/>
        </w:rPr>
      </w:pPr>
    </w:p>
    <w:p w14:paraId="16B5FBAC" w14:textId="70191D1D"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člen</w:t>
      </w:r>
    </w:p>
    <w:p w14:paraId="5E84A570" w14:textId="506CFD2C"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21CB9D1F"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 xml:space="preserve"> REŠEVANJE SPOROV (MEDIACIJA)</w:t>
      </w:r>
    </w:p>
    <w:p w14:paraId="1B57632A" w14:textId="77777777" w:rsidR="00C45FF1" w:rsidRPr="00CF0097" w:rsidRDefault="00C45FF1" w:rsidP="00C45FF1">
      <w:pPr>
        <w:spacing w:after="0"/>
        <w:jc w:val="center"/>
        <w:rPr>
          <w:rFonts w:ascii="Arial" w:hAnsi="Arial" w:cs="Arial"/>
          <w:sz w:val="18"/>
          <w:szCs w:val="18"/>
        </w:rPr>
      </w:pPr>
    </w:p>
    <w:p w14:paraId="0283FEE1" w14:textId="479F980B" w:rsidR="00C45FF1" w:rsidRPr="00CF0097" w:rsidRDefault="00C45FF1" w:rsidP="00C45FF1">
      <w:pPr>
        <w:spacing w:after="0"/>
        <w:jc w:val="both"/>
        <w:rPr>
          <w:rFonts w:ascii="Arial" w:hAnsi="Arial" w:cs="Arial"/>
          <w:sz w:val="18"/>
          <w:szCs w:val="18"/>
        </w:rPr>
      </w:pPr>
      <w:r w:rsidRPr="00CF0097">
        <w:rPr>
          <w:rFonts w:ascii="Arial" w:hAnsi="Arial" w:cs="Arial"/>
          <w:sz w:val="18"/>
          <w:szCs w:val="18"/>
        </w:rPr>
        <w:t>Morebitne spore, ki bi izvirali iz te pogodbe, bo</w:t>
      </w:r>
      <w:r w:rsidR="00BC3BA1" w:rsidRPr="00CF0097">
        <w:rPr>
          <w:rFonts w:ascii="Arial" w:hAnsi="Arial" w:cs="Arial"/>
          <w:sz w:val="18"/>
          <w:szCs w:val="18"/>
        </w:rPr>
        <w:t>do</w:t>
      </w:r>
      <w:r w:rsidRPr="00CF0097">
        <w:rPr>
          <w:rFonts w:ascii="Arial" w:hAnsi="Arial" w:cs="Arial"/>
          <w:sz w:val="18"/>
          <w:szCs w:val="18"/>
        </w:rPr>
        <w:t xml:space="preserve"> pogodben</w:t>
      </w:r>
      <w:r w:rsidR="00BC3BA1" w:rsidRPr="00CF0097">
        <w:rPr>
          <w:rFonts w:ascii="Arial" w:hAnsi="Arial" w:cs="Arial"/>
          <w:sz w:val="18"/>
          <w:szCs w:val="18"/>
        </w:rPr>
        <w:t>e</w:t>
      </w:r>
      <w:r w:rsidRPr="00CF0097">
        <w:rPr>
          <w:rFonts w:ascii="Arial" w:hAnsi="Arial" w:cs="Arial"/>
          <w:sz w:val="18"/>
          <w:szCs w:val="18"/>
        </w:rPr>
        <w:t xml:space="preserve"> strank</w:t>
      </w:r>
      <w:r w:rsidR="00BC3BA1" w:rsidRPr="00CF0097">
        <w:rPr>
          <w:rFonts w:ascii="Arial" w:hAnsi="Arial" w:cs="Arial"/>
          <w:sz w:val="18"/>
          <w:szCs w:val="18"/>
        </w:rPr>
        <w:t>e</w:t>
      </w:r>
      <w:r w:rsidRPr="00CF0097">
        <w:rPr>
          <w:rFonts w:ascii="Arial" w:hAnsi="Arial" w:cs="Arial"/>
          <w:sz w:val="18"/>
          <w:szCs w:val="18"/>
        </w:rPr>
        <w:t xml:space="preserve"> skušali reševati sporazumno. Če spora na ta način ne bo možno rešiti, si bo</w:t>
      </w:r>
      <w:r w:rsidR="00BC3BA1" w:rsidRPr="00CF0097">
        <w:rPr>
          <w:rFonts w:ascii="Arial" w:hAnsi="Arial" w:cs="Arial"/>
          <w:sz w:val="18"/>
          <w:szCs w:val="18"/>
        </w:rPr>
        <w:t>do</w:t>
      </w:r>
      <w:r w:rsidRPr="00CF0097">
        <w:rPr>
          <w:rFonts w:ascii="Arial" w:hAnsi="Arial" w:cs="Arial"/>
          <w:sz w:val="18"/>
          <w:szCs w:val="18"/>
        </w:rPr>
        <w:t xml:space="preserve"> pogodben</w:t>
      </w:r>
      <w:r w:rsidR="00BC3BA1" w:rsidRPr="00CF0097">
        <w:rPr>
          <w:rFonts w:ascii="Arial" w:hAnsi="Arial" w:cs="Arial"/>
          <w:sz w:val="18"/>
          <w:szCs w:val="18"/>
        </w:rPr>
        <w:t>e</w:t>
      </w:r>
      <w:r w:rsidRPr="00CF0097">
        <w:rPr>
          <w:rFonts w:ascii="Arial" w:hAnsi="Arial" w:cs="Arial"/>
          <w:sz w:val="18"/>
          <w:szCs w:val="18"/>
        </w:rPr>
        <w:t xml:space="preserve"> strank</w:t>
      </w:r>
      <w:r w:rsidR="00BC3BA1" w:rsidRPr="00CF0097">
        <w:rPr>
          <w:rFonts w:ascii="Arial" w:hAnsi="Arial" w:cs="Arial"/>
          <w:sz w:val="18"/>
          <w:szCs w:val="18"/>
        </w:rPr>
        <w:t>e</w:t>
      </w:r>
      <w:r w:rsidRPr="00CF0097">
        <w:rPr>
          <w:rFonts w:ascii="Arial" w:hAnsi="Arial" w:cs="Arial"/>
          <w:sz w:val="18"/>
          <w:szCs w:val="18"/>
        </w:rPr>
        <w:t xml:space="preserve"> prizadeval</w:t>
      </w:r>
      <w:r w:rsidR="00BC3BA1" w:rsidRPr="00CF0097">
        <w:rPr>
          <w:rFonts w:ascii="Arial" w:hAnsi="Arial" w:cs="Arial"/>
          <w:sz w:val="18"/>
          <w:szCs w:val="18"/>
        </w:rPr>
        <w:t>e</w:t>
      </w:r>
      <w:r w:rsidRPr="00CF0097">
        <w:rPr>
          <w:rFonts w:ascii="Arial" w:hAnsi="Arial" w:cs="Arial"/>
          <w:sz w:val="18"/>
          <w:szCs w:val="18"/>
        </w:rPr>
        <w:t xml:space="preserve"> rešiti morebitni spor iz te pogodbe z mediacijo in drugimi alternativnimi načini reševanja morebitnega spora. V kolikor to ne bo</w:t>
      </w:r>
      <w:r w:rsidR="00D50DC9" w:rsidRPr="00CF0097">
        <w:rPr>
          <w:rFonts w:ascii="Arial" w:hAnsi="Arial" w:cs="Arial"/>
          <w:sz w:val="18"/>
          <w:szCs w:val="18"/>
        </w:rPr>
        <w:t xml:space="preserve"> </w:t>
      </w:r>
      <w:r w:rsidRPr="00CF0097">
        <w:rPr>
          <w:rFonts w:ascii="Arial" w:hAnsi="Arial" w:cs="Arial"/>
          <w:sz w:val="18"/>
          <w:szCs w:val="18"/>
        </w:rPr>
        <w:t>mogoče, je za reševanje sporov pristojno stvarno in krajevno pristojno sodišče. Pogodben</w:t>
      </w:r>
      <w:r w:rsidR="00BC3BA1" w:rsidRPr="00CF0097">
        <w:rPr>
          <w:rFonts w:ascii="Arial" w:hAnsi="Arial" w:cs="Arial"/>
          <w:sz w:val="18"/>
          <w:szCs w:val="18"/>
        </w:rPr>
        <w:t>e</w:t>
      </w:r>
      <w:r w:rsidRPr="00CF0097">
        <w:rPr>
          <w:rFonts w:ascii="Arial" w:hAnsi="Arial" w:cs="Arial"/>
          <w:sz w:val="18"/>
          <w:szCs w:val="18"/>
        </w:rPr>
        <w:t xml:space="preserve"> strank</w:t>
      </w:r>
      <w:r w:rsidR="00BC3BA1" w:rsidRPr="00CF0097">
        <w:rPr>
          <w:rFonts w:ascii="Arial" w:hAnsi="Arial" w:cs="Arial"/>
          <w:sz w:val="18"/>
          <w:szCs w:val="18"/>
        </w:rPr>
        <w:t>e</w:t>
      </w:r>
      <w:r w:rsidRPr="00CF0097">
        <w:rPr>
          <w:rFonts w:ascii="Arial" w:hAnsi="Arial" w:cs="Arial"/>
          <w:sz w:val="18"/>
          <w:szCs w:val="18"/>
        </w:rPr>
        <w:t xml:space="preserve"> se zavezuje</w:t>
      </w:r>
      <w:r w:rsidR="00BC3BA1" w:rsidRPr="00CF0097">
        <w:rPr>
          <w:rFonts w:ascii="Arial" w:hAnsi="Arial" w:cs="Arial"/>
          <w:sz w:val="18"/>
          <w:szCs w:val="18"/>
        </w:rPr>
        <w:t>jo</w:t>
      </w:r>
      <w:r w:rsidRPr="00CF0097">
        <w:rPr>
          <w:rFonts w:ascii="Arial" w:hAnsi="Arial" w:cs="Arial"/>
          <w:sz w:val="18"/>
          <w:szCs w:val="18"/>
        </w:rPr>
        <w:t>, da bo</w:t>
      </w:r>
      <w:r w:rsidR="00BC3BA1" w:rsidRPr="00CF0097">
        <w:rPr>
          <w:rFonts w:ascii="Arial" w:hAnsi="Arial" w:cs="Arial"/>
          <w:sz w:val="18"/>
          <w:szCs w:val="18"/>
        </w:rPr>
        <w:t>do</w:t>
      </w:r>
      <w:r w:rsidRPr="00CF0097">
        <w:rPr>
          <w:rFonts w:ascii="Arial" w:hAnsi="Arial" w:cs="Arial"/>
          <w:sz w:val="18"/>
          <w:szCs w:val="18"/>
        </w:rPr>
        <w:t xml:space="preserve"> v morebitnem sodnem sporu iz te pogodbe, soglašal</w:t>
      </w:r>
      <w:r w:rsidR="00BC3BA1" w:rsidRPr="00CF0097">
        <w:rPr>
          <w:rFonts w:ascii="Arial" w:hAnsi="Arial" w:cs="Arial"/>
          <w:sz w:val="18"/>
          <w:szCs w:val="18"/>
        </w:rPr>
        <w:t>e</w:t>
      </w:r>
      <w:r w:rsidR="00D50DC9" w:rsidRPr="00CF0097">
        <w:rPr>
          <w:rFonts w:ascii="Arial" w:hAnsi="Arial" w:cs="Arial"/>
          <w:sz w:val="18"/>
          <w:szCs w:val="18"/>
        </w:rPr>
        <w:t xml:space="preserve"> </w:t>
      </w:r>
      <w:r w:rsidRPr="00CF0097">
        <w:rPr>
          <w:rFonts w:ascii="Arial" w:hAnsi="Arial" w:cs="Arial"/>
          <w:sz w:val="18"/>
          <w:szCs w:val="18"/>
        </w:rPr>
        <w:t>s predložitvijo spora v mediacijo.</w:t>
      </w:r>
    </w:p>
    <w:p w14:paraId="1CD5AF32" w14:textId="77777777" w:rsidR="00C45FF1" w:rsidRPr="00CF0097" w:rsidRDefault="00C45FF1" w:rsidP="00C45FF1">
      <w:pPr>
        <w:spacing w:after="0"/>
        <w:jc w:val="both"/>
        <w:rPr>
          <w:rFonts w:ascii="Arial" w:hAnsi="Arial" w:cs="Arial"/>
          <w:sz w:val="18"/>
          <w:szCs w:val="18"/>
        </w:rPr>
      </w:pPr>
    </w:p>
    <w:p w14:paraId="4CAEC025" w14:textId="4277064A" w:rsidR="00C45FF1" w:rsidRPr="00CF0097" w:rsidRDefault="00C45FF1">
      <w:pPr>
        <w:pStyle w:val="Odstavekseznama"/>
        <w:widowControl w:val="0"/>
        <w:numPr>
          <w:ilvl w:val="0"/>
          <w:numId w:val="31"/>
        </w:numPr>
        <w:spacing w:after="0"/>
        <w:jc w:val="center"/>
        <w:rPr>
          <w:rFonts w:ascii="Arial" w:hAnsi="Arial" w:cs="Arial"/>
          <w:sz w:val="18"/>
          <w:szCs w:val="18"/>
        </w:rPr>
      </w:pPr>
      <w:r w:rsidRPr="00CF0097">
        <w:rPr>
          <w:rFonts w:ascii="Arial" w:hAnsi="Arial" w:cs="Arial"/>
          <w:sz w:val="18"/>
          <w:szCs w:val="18"/>
        </w:rPr>
        <w:t>člen</w:t>
      </w:r>
    </w:p>
    <w:p w14:paraId="670E3803" w14:textId="322D7009" w:rsidR="00C45FF1" w:rsidRPr="00CF0097" w:rsidRDefault="00D50DC9" w:rsidP="00C45FF1">
      <w:pPr>
        <w:spacing w:after="0"/>
        <w:jc w:val="center"/>
        <w:rPr>
          <w:rFonts w:ascii="Arial" w:hAnsi="Arial" w:cs="Arial"/>
          <w:sz w:val="18"/>
          <w:szCs w:val="18"/>
        </w:rPr>
      </w:pPr>
      <w:r w:rsidRPr="00CF0097">
        <w:rPr>
          <w:rFonts w:ascii="Arial" w:hAnsi="Arial" w:cs="Arial"/>
          <w:sz w:val="18"/>
          <w:szCs w:val="18"/>
        </w:rPr>
        <w:t xml:space="preserve"> </w:t>
      </w:r>
    </w:p>
    <w:p w14:paraId="2787AC80" w14:textId="77777777" w:rsidR="00C45FF1" w:rsidRPr="00CF0097" w:rsidRDefault="00C45FF1" w:rsidP="00C45FF1">
      <w:pPr>
        <w:spacing w:after="0"/>
        <w:jc w:val="center"/>
        <w:rPr>
          <w:rFonts w:ascii="Arial" w:hAnsi="Arial" w:cs="Arial"/>
          <w:sz w:val="18"/>
          <w:szCs w:val="18"/>
        </w:rPr>
      </w:pPr>
      <w:r w:rsidRPr="00CF0097">
        <w:rPr>
          <w:rFonts w:ascii="Arial" w:hAnsi="Arial" w:cs="Arial"/>
          <w:sz w:val="18"/>
          <w:szCs w:val="18"/>
        </w:rPr>
        <w:t xml:space="preserve"> KONČNE DOLOČBE</w:t>
      </w:r>
    </w:p>
    <w:p w14:paraId="1AF16313"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397288B3" w14:textId="63BE5E54"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Pogodba je sklenjena z dnem podpisa zadnje od pogodbenih strank, pod pogojem, da izvajalec predloži finančno zavarovanje za dobro izvedbo pogodbenih obveznosti.</w:t>
      </w:r>
    </w:p>
    <w:p w14:paraId="79F308BA"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7BA2AF45" w14:textId="7DBF8086"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Pogodba se lahko spremeni ali dopolni s pisnim aneksom, ki ga sprejme</w:t>
      </w:r>
      <w:r w:rsidR="00976840" w:rsidRPr="00CF0097">
        <w:rPr>
          <w:rFonts w:ascii="Arial" w:hAnsi="Arial" w:cs="Arial"/>
          <w:sz w:val="18"/>
          <w:szCs w:val="18"/>
        </w:rPr>
        <w:t>jo</w:t>
      </w:r>
      <w:r w:rsidRPr="00CF0097">
        <w:rPr>
          <w:rFonts w:ascii="Arial" w:hAnsi="Arial" w:cs="Arial"/>
          <w:sz w:val="18"/>
          <w:szCs w:val="18"/>
        </w:rPr>
        <w:t xml:space="preserve"> in podpiše</w:t>
      </w:r>
      <w:r w:rsidR="00976840" w:rsidRPr="00CF0097">
        <w:rPr>
          <w:rFonts w:ascii="Arial" w:hAnsi="Arial" w:cs="Arial"/>
          <w:sz w:val="18"/>
          <w:szCs w:val="18"/>
        </w:rPr>
        <w:t>jo vse</w:t>
      </w:r>
      <w:r w:rsidRPr="00CF0097">
        <w:rPr>
          <w:rFonts w:ascii="Arial" w:hAnsi="Arial" w:cs="Arial"/>
          <w:sz w:val="18"/>
          <w:szCs w:val="18"/>
        </w:rPr>
        <w:t xml:space="preserve"> pogodben</w:t>
      </w:r>
      <w:r w:rsidR="00976840" w:rsidRPr="00CF0097">
        <w:rPr>
          <w:rFonts w:ascii="Arial" w:hAnsi="Arial" w:cs="Arial"/>
          <w:sz w:val="18"/>
          <w:szCs w:val="18"/>
        </w:rPr>
        <w:t>e</w:t>
      </w:r>
      <w:r w:rsidRPr="00CF0097">
        <w:rPr>
          <w:rFonts w:ascii="Arial" w:hAnsi="Arial" w:cs="Arial"/>
          <w:sz w:val="18"/>
          <w:szCs w:val="18"/>
        </w:rPr>
        <w:t xml:space="preserve"> strank</w:t>
      </w:r>
      <w:r w:rsidR="00976840" w:rsidRPr="00CF0097">
        <w:rPr>
          <w:rFonts w:ascii="Arial" w:hAnsi="Arial" w:cs="Arial"/>
          <w:sz w:val="18"/>
          <w:szCs w:val="18"/>
        </w:rPr>
        <w:t>e</w:t>
      </w:r>
      <w:r w:rsidRPr="00CF0097">
        <w:rPr>
          <w:rFonts w:ascii="Arial" w:hAnsi="Arial" w:cs="Arial"/>
          <w:sz w:val="18"/>
          <w:szCs w:val="18"/>
        </w:rPr>
        <w:t>. Če katerakoli od pogodbenih določb je ali postane neveljavna, to ne vpliva na ostale pogodbene določbe. Neveljavna določba se nadomesti z veljavno, ki mora čim bolj ustrezati namenu, ki ga je želela doseči neveljavna določba.</w:t>
      </w:r>
    </w:p>
    <w:p w14:paraId="2B2AD2E5" w14:textId="7814D81A"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 xml:space="preserve">Odstop te pogodbe tretjemu je možen samo s pisnim soglasjem </w:t>
      </w:r>
      <w:r w:rsidR="00976840" w:rsidRPr="00CF0097">
        <w:rPr>
          <w:rFonts w:ascii="Arial" w:hAnsi="Arial" w:cs="Arial"/>
          <w:sz w:val="18"/>
          <w:szCs w:val="18"/>
        </w:rPr>
        <w:t>vseh</w:t>
      </w:r>
      <w:r w:rsidRPr="00CF0097">
        <w:rPr>
          <w:rFonts w:ascii="Arial" w:hAnsi="Arial" w:cs="Arial"/>
          <w:sz w:val="18"/>
          <w:szCs w:val="18"/>
        </w:rPr>
        <w:t xml:space="preserve"> pogodbenih strank.</w:t>
      </w:r>
    </w:p>
    <w:p w14:paraId="24E9532A"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26284009" w14:textId="484573EF"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Katerakoli od pogodbenih strank lahko zaradi kršitev pogodbenih obveznosti s strani nasprotne stranke, če kršitve ne prenehajo po pisnem opominu, odstopi od pogodbe. V primeru odstopa s</w:t>
      </w:r>
      <w:r w:rsidR="00976840" w:rsidRPr="00CF0097">
        <w:rPr>
          <w:rFonts w:ascii="Arial" w:hAnsi="Arial" w:cs="Arial"/>
          <w:sz w:val="18"/>
          <w:szCs w:val="18"/>
        </w:rPr>
        <w:t>o</w:t>
      </w:r>
      <w:r w:rsidRPr="00CF0097">
        <w:rPr>
          <w:rFonts w:ascii="Arial" w:hAnsi="Arial" w:cs="Arial"/>
          <w:sz w:val="18"/>
          <w:szCs w:val="18"/>
        </w:rPr>
        <w:t xml:space="preserve"> pogodben</w:t>
      </w:r>
      <w:r w:rsidR="00976840" w:rsidRPr="00CF0097">
        <w:rPr>
          <w:rFonts w:ascii="Arial" w:hAnsi="Arial" w:cs="Arial"/>
          <w:sz w:val="18"/>
          <w:szCs w:val="18"/>
        </w:rPr>
        <w:t>e</w:t>
      </w:r>
      <w:r w:rsidRPr="00CF0097">
        <w:rPr>
          <w:rFonts w:ascii="Arial" w:hAnsi="Arial" w:cs="Arial"/>
          <w:sz w:val="18"/>
          <w:szCs w:val="18"/>
        </w:rPr>
        <w:t xml:space="preserve"> strank</w:t>
      </w:r>
      <w:r w:rsidR="00976840" w:rsidRPr="00CF0097">
        <w:rPr>
          <w:rFonts w:ascii="Arial" w:hAnsi="Arial" w:cs="Arial"/>
          <w:sz w:val="18"/>
          <w:szCs w:val="18"/>
        </w:rPr>
        <w:t>e</w:t>
      </w:r>
      <w:r w:rsidRPr="00CF0097">
        <w:rPr>
          <w:rFonts w:ascii="Arial" w:hAnsi="Arial" w:cs="Arial"/>
          <w:sz w:val="18"/>
          <w:szCs w:val="18"/>
        </w:rPr>
        <w:t xml:space="preserve"> dolžn</w:t>
      </w:r>
      <w:r w:rsidR="00976840" w:rsidRPr="00CF0097">
        <w:rPr>
          <w:rFonts w:ascii="Arial" w:hAnsi="Arial" w:cs="Arial"/>
          <w:sz w:val="18"/>
          <w:szCs w:val="18"/>
        </w:rPr>
        <w:t>e</w:t>
      </w:r>
      <w:r w:rsidRPr="00CF0097">
        <w:rPr>
          <w:rFonts w:ascii="Arial" w:hAnsi="Arial" w:cs="Arial"/>
          <w:sz w:val="18"/>
          <w:szCs w:val="18"/>
        </w:rPr>
        <w:t xml:space="preserve"> poravnati medsebojne obveznosti iz te pogodbe in nastalo škodo.</w:t>
      </w:r>
    </w:p>
    <w:p w14:paraId="712D6193" w14:textId="77777777"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p>
    <w:p w14:paraId="7505291A" w14:textId="1304F1FF" w:rsidR="00C45FF1" w:rsidRPr="00CF0097" w:rsidRDefault="00C45FF1" w:rsidP="00C45FF1">
      <w:pPr>
        <w:overflowPunct w:val="0"/>
        <w:autoSpaceDE w:val="0"/>
        <w:autoSpaceDN w:val="0"/>
        <w:adjustRightInd w:val="0"/>
        <w:spacing w:after="0"/>
        <w:jc w:val="both"/>
        <w:textAlignment w:val="baseline"/>
        <w:rPr>
          <w:rFonts w:ascii="Arial" w:hAnsi="Arial" w:cs="Arial"/>
          <w:sz w:val="18"/>
          <w:szCs w:val="18"/>
        </w:rPr>
      </w:pPr>
      <w:r w:rsidRPr="00CF0097">
        <w:rPr>
          <w:rFonts w:ascii="Arial" w:hAnsi="Arial" w:cs="Arial"/>
          <w:sz w:val="18"/>
          <w:szCs w:val="18"/>
        </w:rPr>
        <w:t xml:space="preserve">Pogodba je sestavljena v </w:t>
      </w:r>
      <w:r w:rsidR="00660C3F" w:rsidRPr="00CF0097">
        <w:rPr>
          <w:rFonts w:ascii="Arial" w:hAnsi="Arial" w:cs="Arial"/>
          <w:sz w:val="18"/>
          <w:szCs w:val="18"/>
        </w:rPr>
        <w:t>pe</w:t>
      </w:r>
      <w:r w:rsidR="00A61B8D" w:rsidRPr="00CF0097">
        <w:rPr>
          <w:rFonts w:ascii="Arial" w:hAnsi="Arial" w:cs="Arial"/>
          <w:sz w:val="18"/>
          <w:szCs w:val="18"/>
        </w:rPr>
        <w:t>tih (</w:t>
      </w:r>
      <w:r w:rsidR="00660C3F" w:rsidRPr="00CF0097">
        <w:rPr>
          <w:rFonts w:ascii="Arial" w:hAnsi="Arial" w:cs="Arial"/>
          <w:sz w:val="18"/>
          <w:szCs w:val="18"/>
        </w:rPr>
        <w:t>5</w:t>
      </w:r>
      <w:r w:rsidR="00A61B8D" w:rsidRPr="00CF0097">
        <w:rPr>
          <w:rFonts w:ascii="Arial" w:hAnsi="Arial" w:cs="Arial"/>
          <w:sz w:val="18"/>
          <w:szCs w:val="18"/>
        </w:rPr>
        <w:t>)</w:t>
      </w:r>
      <w:r w:rsidRPr="00CF0097">
        <w:rPr>
          <w:rFonts w:ascii="Arial" w:hAnsi="Arial" w:cs="Arial"/>
          <w:sz w:val="18"/>
          <w:szCs w:val="18"/>
        </w:rPr>
        <w:t xml:space="preserve"> enakih izvodih, od katerih prejme </w:t>
      </w:r>
      <w:r w:rsidR="00A61B8D" w:rsidRPr="00CF0097">
        <w:rPr>
          <w:rFonts w:ascii="Arial" w:hAnsi="Arial" w:cs="Arial"/>
          <w:sz w:val="18"/>
          <w:szCs w:val="18"/>
        </w:rPr>
        <w:t xml:space="preserve">naročnik </w:t>
      </w:r>
      <w:r w:rsidR="00976840" w:rsidRPr="00CF0097">
        <w:rPr>
          <w:rFonts w:ascii="Arial" w:hAnsi="Arial" w:cs="Arial"/>
          <w:sz w:val="18"/>
          <w:szCs w:val="18"/>
        </w:rPr>
        <w:t>šest</w:t>
      </w:r>
      <w:r w:rsidR="00A61B8D" w:rsidRPr="00CF0097">
        <w:rPr>
          <w:rFonts w:ascii="Arial" w:hAnsi="Arial" w:cs="Arial"/>
          <w:sz w:val="18"/>
          <w:szCs w:val="18"/>
        </w:rPr>
        <w:t xml:space="preserve"> (</w:t>
      </w:r>
      <w:r w:rsidR="00976840" w:rsidRPr="00CF0097">
        <w:rPr>
          <w:rFonts w:ascii="Arial" w:hAnsi="Arial" w:cs="Arial"/>
          <w:sz w:val="18"/>
          <w:szCs w:val="18"/>
        </w:rPr>
        <w:t>6</w:t>
      </w:r>
      <w:r w:rsidR="00A61B8D" w:rsidRPr="00CF0097">
        <w:rPr>
          <w:rFonts w:ascii="Arial" w:hAnsi="Arial" w:cs="Arial"/>
          <w:sz w:val="18"/>
          <w:szCs w:val="18"/>
        </w:rPr>
        <w:t xml:space="preserve">) izvodov, izvajalec pa en (1) </w:t>
      </w:r>
      <w:r w:rsidRPr="00CF0097">
        <w:rPr>
          <w:rFonts w:ascii="Arial" w:hAnsi="Arial" w:cs="Arial"/>
          <w:sz w:val="18"/>
          <w:szCs w:val="18"/>
        </w:rPr>
        <w:t>izvod</w:t>
      </w:r>
      <w:r w:rsidR="00A61B8D" w:rsidRPr="00CF0097">
        <w:rPr>
          <w:rFonts w:ascii="Arial" w:hAnsi="Arial" w:cs="Arial"/>
          <w:sz w:val="18"/>
          <w:szCs w:val="18"/>
        </w:rPr>
        <w:t>.</w:t>
      </w:r>
    </w:p>
    <w:p w14:paraId="145BAD18" w14:textId="77777777" w:rsidR="00A61B8D" w:rsidRPr="00CF0097" w:rsidRDefault="00A61B8D" w:rsidP="00C45FF1">
      <w:pPr>
        <w:overflowPunct w:val="0"/>
        <w:autoSpaceDE w:val="0"/>
        <w:autoSpaceDN w:val="0"/>
        <w:adjustRightInd w:val="0"/>
        <w:spacing w:after="0"/>
        <w:jc w:val="both"/>
        <w:textAlignment w:val="baseline"/>
        <w:rPr>
          <w:rFonts w:ascii="Arial" w:hAnsi="Arial" w:cs="Arial"/>
          <w:sz w:val="18"/>
          <w:szCs w:val="18"/>
        </w:rPr>
      </w:pPr>
    </w:p>
    <w:p w14:paraId="45B7221F" w14:textId="77777777" w:rsidR="002B4C65" w:rsidRPr="00CF0097" w:rsidRDefault="002B4C65" w:rsidP="00C45FF1">
      <w:pPr>
        <w:tabs>
          <w:tab w:val="left" w:pos="426"/>
        </w:tabs>
        <w:autoSpaceDE w:val="0"/>
        <w:autoSpaceDN w:val="0"/>
        <w:adjustRightInd w:val="0"/>
        <w:spacing w:after="0"/>
        <w:jc w:val="both"/>
        <w:rPr>
          <w:rFonts w:ascii="Arial" w:hAnsi="Arial" w:cs="Arial"/>
          <w:sz w:val="18"/>
          <w:szCs w:val="18"/>
        </w:rPr>
      </w:pPr>
    </w:p>
    <w:p w14:paraId="3A510BC6" w14:textId="77777777" w:rsidR="00C45FF1" w:rsidRPr="00CF0097" w:rsidRDefault="00C45FF1" w:rsidP="00C45FF1">
      <w:pPr>
        <w:tabs>
          <w:tab w:val="left" w:pos="426"/>
        </w:tabs>
        <w:spacing w:after="0"/>
        <w:jc w:val="both"/>
        <w:rPr>
          <w:rFonts w:ascii="Arial" w:hAnsi="Arial" w:cs="Arial"/>
          <w:sz w:val="18"/>
          <w:szCs w:val="18"/>
        </w:rPr>
      </w:pPr>
    </w:p>
    <w:p w14:paraId="575E91A3" w14:textId="77777777" w:rsidR="00A61B8D" w:rsidRPr="00CF0097" w:rsidRDefault="00A61B8D" w:rsidP="00A61B8D">
      <w:pPr>
        <w:tabs>
          <w:tab w:val="left" w:pos="426"/>
        </w:tabs>
        <w:spacing w:after="0"/>
        <w:jc w:val="both"/>
        <w:rPr>
          <w:rFonts w:ascii="Arial" w:hAnsi="Arial" w:cs="Arial"/>
          <w:sz w:val="18"/>
          <w:szCs w:val="18"/>
        </w:rPr>
      </w:pPr>
    </w:p>
    <w:p w14:paraId="6205FF97" w14:textId="39C071E5" w:rsidR="00A61B8D" w:rsidRPr="00CF0097" w:rsidRDefault="00A61B8D" w:rsidP="00A61B8D">
      <w:pPr>
        <w:tabs>
          <w:tab w:val="left" w:pos="426"/>
        </w:tabs>
        <w:spacing w:after="0"/>
        <w:jc w:val="both"/>
        <w:rPr>
          <w:rFonts w:ascii="Arial" w:hAnsi="Arial" w:cs="Arial"/>
          <w:sz w:val="18"/>
          <w:szCs w:val="18"/>
        </w:rPr>
      </w:pPr>
      <w:r w:rsidRPr="00CF0097">
        <w:rPr>
          <w:rFonts w:ascii="Arial" w:hAnsi="Arial" w:cs="Arial"/>
          <w:sz w:val="18"/>
          <w:szCs w:val="18"/>
        </w:rPr>
        <w:lastRenderedPageBreak/>
        <w:t xml:space="preserve">V </w:t>
      </w:r>
      <w:r w:rsidR="001F4B5A" w:rsidRPr="00CF0097">
        <w:rPr>
          <w:rFonts w:ascii="Arial" w:hAnsi="Arial" w:cs="Arial"/>
          <w:sz w:val="18"/>
          <w:szCs w:val="18"/>
        </w:rPr>
        <w:t>_____________</w:t>
      </w:r>
      <w:r w:rsidRPr="00CF0097">
        <w:rPr>
          <w:rFonts w:ascii="Arial" w:hAnsi="Arial" w:cs="Arial"/>
          <w:sz w:val="18"/>
          <w:szCs w:val="18"/>
        </w:rPr>
        <w:t>, ________________</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t>V _________________, _______________</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p>
    <w:p w14:paraId="1B2B3AD8" w14:textId="739C426F" w:rsidR="00A61B8D" w:rsidRPr="00CF0097" w:rsidRDefault="00A61B8D" w:rsidP="00A61B8D">
      <w:pPr>
        <w:tabs>
          <w:tab w:val="left" w:pos="426"/>
        </w:tabs>
        <w:spacing w:after="0"/>
        <w:jc w:val="both"/>
        <w:rPr>
          <w:rFonts w:ascii="Arial" w:hAnsi="Arial" w:cs="Arial"/>
          <w:sz w:val="18"/>
          <w:szCs w:val="18"/>
        </w:rPr>
      </w:pPr>
      <w:r w:rsidRPr="00CF0097">
        <w:rPr>
          <w:rFonts w:ascii="Arial" w:hAnsi="Arial" w:cs="Arial"/>
          <w:sz w:val="18"/>
          <w:szCs w:val="18"/>
        </w:rPr>
        <w:t>NAROČNIK</w:t>
      </w:r>
      <w:r w:rsidR="00C80A52" w:rsidRPr="00CF0097">
        <w:rPr>
          <w:rFonts w:ascii="Arial" w:hAnsi="Arial" w:cs="Arial"/>
          <w:sz w:val="18"/>
          <w:szCs w:val="18"/>
        </w:rPr>
        <w:t>I</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00C80A52" w:rsidRPr="00CF0097">
        <w:rPr>
          <w:rFonts w:ascii="Arial" w:hAnsi="Arial" w:cs="Arial"/>
          <w:sz w:val="18"/>
          <w:szCs w:val="18"/>
        </w:rPr>
        <w:tab/>
      </w:r>
      <w:r w:rsidR="00C80A52" w:rsidRPr="00CF0097">
        <w:rPr>
          <w:rFonts w:ascii="Arial" w:hAnsi="Arial" w:cs="Arial"/>
          <w:sz w:val="18"/>
          <w:szCs w:val="18"/>
        </w:rPr>
        <w:tab/>
      </w:r>
      <w:r w:rsidRPr="00CF0097">
        <w:rPr>
          <w:rFonts w:ascii="Arial" w:hAnsi="Arial" w:cs="Arial"/>
          <w:sz w:val="18"/>
          <w:szCs w:val="18"/>
        </w:rPr>
        <w:t xml:space="preserve">IZVAJALEC </w:t>
      </w:r>
    </w:p>
    <w:p w14:paraId="3B54F90D" w14:textId="77777777" w:rsidR="00C80A52" w:rsidRPr="00CF0097" w:rsidRDefault="00C80A52" w:rsidP="00A61B8D">
      <w:pPr>
        <w:tabs>
          <w:tab w:val="left" w:pos="426"/>
        </w:tabs>
        <w:spacing w:after="0"/>
        <w:jc w:val="both"/>
        <w:rPr>
          <w:rFonts w:ascii="Arial" w:hAnsi="Arial" w:cs="Arial"/>
          <w:sz w:val="18"/>
          <w:szCs w:val="18"/>
        </w:rPr>
      </w:pPr>
    </w:p>
    <w:p w14:paraId="647D3507" w14:textId="4CAD9C60" w:rsidR="00A61B8D" w:rsidRPr="00CF0097" w:rsidRDefault="00A61B8D" w:rsidP="00A61B8D">
      <w:pPr>
        <w:tabs>
          <w:tab w:val="left" w:pos="426"/>
        </w:tabs>
        <w:spacing w:after="0"/>
        <w:jc w:val="both"/>
        <w:rPr>
          <w:rFonts w:ascii="Arial" w:hAnsi="Arial" w:cs="Arial"/>
          <w:sz w:val="18"/>
          <w:szCs w:val="18"/>
        </w:rPr>
      </w:pPr>
      <w:r w:rsidRPr="00CF0097">
        <w:rPr>
          <w:rFonts w:ascii="Arial" w:hAnsi="Arial" w:cs="Arial"/>
          <w:sz w:val="18"/>
          <w:szCs w:val="18"/>
        </w:rPr>
        <w:t>Občina Nazarje</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t>________________________</w:t>
      </w:r>
    </w:p>
    <w:p w14:paraId="32682F1A" w14:textId="1031032E" w:rsidR="00A61B8D" w:rsidRPr="00CF0097" w:rsidRDefault="00C80A52" w:rsidP="00A61B8D">
      <w:pPr>
        <w:tabs>
          <w:tab w:val="left" w:pos="426"/>
        </w:tabs>
        <w:spacing w:after="0"/>
        <w:jc w:val="both"/>
        <w:rPr>
          <w:rFonts w:ascii="Arial" w:hAnsi="Arial" w:cs="Arial"/>
          <w:sz w:val="18"/>
          <w:szCs w:val="18"/>
        </w:rPr>
      </w:pPr>
      <w:r w:rsidRPr="00CF0097">
        <w:rPr>
          <w:rFonts w:ascii="Arial" w:hAnsi="Arial" w:cs="Arial"/>
          <w:sz w:val="18"/>
          <w:szCs w:val="18"/>
        </w:rPr>
        <w:t xml:space="preserve">župan </w:t>
      </w:r>
      <w:r w:rsidR="00A61B8D" w:rsidRPr="00CF0097">
        <w:rPr>
          <w:rFonts w:ascii="Arial" w:hAnsi="Arial" w:cs="Arial"/>
          <w:sz w:val="18"/>
          <w:szCs w:val="18"/>
        </w:rPr>
        <w:t>Matej Pečovnik</w:t>
      </w:r>
      <w:r w:rsidR="00A61B8D" w:rsidRPr="00CF0097">
        <w:rPr>
          <w:rFonts w:ascii="Arial" w:hAnsi="Arial" w:cs="Arial"/>
          <w:sz w:val="18"/>
          <w:szCs w:val="18"/>
        </w:rPr>
        <w:tab/>
      </w:r>
      <w:r w:rsidR="00A61B8D" w:rsidRPr="00CF0097">
        <w:rPr>
          <w:rFonts w:ascii="Arial" w:hAnsi="Arial" w:cs="Arial"/>
          <w:sz w:val="18"/>
          <w:szCs w:val="18"/>
        </w:rPr>
        <w:tab/>
      </w:r>
      <w:r w:rsidR="00A61B8D" w:rsidRPr="00CF0097">
        <w:rPr>
          <w:rFonts w:ascii="Arial" w:hAnsi="Arial" w:cs="Arial"/>
          <w:sz w:val="18"/>
          <w:szCs w:val="18"/>
        </w:rPr>
        <w:tab/>
      </w:r>
      <w:r w:rsidR="00A61B8D" w:rsidRPr="00CF0097">
        <w:rPr>
          <w:rFonts w:ascii="Arial" w:hAnsi="Arial" w:cs="Arial"/>
          <w:sz w:val="18"/>
          <w:szCs w:val="18"/>
        </w:rPr>
        <w:tab/>
      </w:r>
      <w:r w:rsidR="00A61B8D" w:rsidRPr="00CF0097">
        <w:rPr>
          <w:rFonts w:ascii="Arial" w:hAnsi="Arial" w:cs="Arial"/>
          <w:sz w:val="18"/>
          <w:szCs w:val="18"/>
        </w:rPr>
        <w:tab/>
        <w:t>________________________</w:t>
      </w:r>
    </w:p>
    <w:p w14:paraId="61E3BEF3" w14:textId="77777777" w:rsidR="00A61B8D" w:rsidRPr="00CF0097" w:rsidRDefault="00A61B8D" w:rsidP="00A61B8D">
      <w:pPr>
        <w:tabs>
          <w:tab w:val="left" w:pos="426"/>
        </w:tabs>
        <w:spacing w:after="0"/>
        <w:jc w:val="both"/>
        <w:rPr>
          <w:rFonts w:ascii="Arial" w:hAnsi="Arial" w:cs="Arial"/>
          <w:sz w:val="18"/>
          <w:szCs w:val="18"/>
        </w:rPr>
      </w:pPr>
    </w:p>
    <w:p w14:paraId="79216D8E" w14:textId="77777777" w:rsidR="00A61B8D" w:rsidRPr="00CF0097" w:rsidRDefault="00A61B8D" w:rsidP="00A61B8D">
      <w:pPr>
        <w:tabs>
          <w:tab w:val="left" w:pos="426"/>
        </w:tabs>
        <w:spacing w:after="0"/>
        <w:jc w:val="both"/>
        <w:rPr>
          <w:rFonts w:ascii="Arial" w:hAnsi="Arial" w:cs="Arial"/>
          <w:sz w:val="18"/>
          <w:szCs w:val="18"/>
        </w:rPr>
      </w:pPr>
      <w:r w:rsidRPr="00CF0097">
        <w:rPr>
          <w:rFonts w:ascii="Arial" w:hAnsi="Arial" w:cs="Arial"/>
          <w:sz w:val="18"/>
          <w:szCs w:val="18"/>
        </w:rPr>
        <w:t>………………………………….</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t>………………………………….</w:t>
      </w:r>
    </w:p>
    <w:p w14:paraId="7B93CF76" w14:textId="1274D567" w:rsidR="00863177" w:rsidRPr="00CF0097" w:rsidRDefault="00A61B8D" w:rsidP="00A61B8D">
      <w:pPr>
        <w:tabs>
          <w:tab w:val="left" w:pos="426"/>
        </w:tabs>
        <w:spacing w:after="0"/>
        <w:jc w:val="both"/>
        <w:rPr>
          <w:rFonts w:ascii="Arial" w:hAnsi="Arial" w:cs="Arial"/>
          <w:sz w:val="18"/>
          <w:szCs w:val="18"/>
        </w:rPr>
      </w:pPr>
      <w:r w:rsidRPr="00CF0097">
        <w:rPr>
          <w:rFonts w:ascii="Arial" w:hAnsi="Arial" w:cs="Arial"/>
          <w:sz w:val="18"/>
          <w:szCs w:val="18"/>
        </w:rPr>
        <w:tab/>
      </w:r>
      <w:r w:rsidRPr="00CF0097">
        <w:rPr>
          <w:rFonts w:ascii="Arial" w:hAnsi="Arial" w:cs="Arial"/>
          <w:sz w:val="18"/>
          <w:szCs w:val="18"/>
        </w:rPr>
        <w:tab/>
        <w:t>(podpis)</w:t>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r>
      <w:r w:rsidRPr="00CF0097">
        <w:rPr>
          <w:rFonts w:ascii="Arial" w:hAnsi="Arial" w:cs="Arial"/>
          <w:sz w:val="18"/>
          <w:szCs w:val="18"/>
        </w:rPr>
        <w:tab/>
        <w:t>(podpis)</w:t>
      </w:r>
    </w:p>
    <w:p w14:paraId="19F30B04" w14:textId="77777777" w:rsidR="00863177" w:rsidRPr="00CF0097" w:rsidRDefault="00863177" w:rsidP="00863177">
      <w:pPr>
        <w:tabs>
          <w:tab w:val="left" w:pos="426"/>
        </w:tabs>
        <w:spacing w:after="0"/>
        <w:jc w:val="both"/>
        <w:rPr>
          <w:rFonts w:ascii="Arial" w:hAnsi="Arial" w:cs="Arial"/>
          <w:sz w:val="18"/>
          <w:szCs w:val="18"/>
        </w:rPr>
      </w:pPr>
    </w:p>
    <w:p w14:paraId="56225130" w14:textId="43374B57" w:rsidR="00C80A52" w:rsidRPr="00CF0097" w:rsidRDefault="00C80A52" w:rsidP="00C80A52">
      <w:pPr>
        <w:tabs>
          <w:tab w:val="left" w:pos="426"/>
        </w:tabs>
        <w:spacing w:after="0"/>
        <w:jc w:val="both"/>
        <w:rPr>
          <w:rFonts w:ascii="Arial" w:hAnsi="Arial" w:cs="Arial"/>
          <w:sz w:val="18"/>
          <w:szCs w:val="18"/>
        </w:rPr>
      </w:pPr>
    </w:p>
    <w:p w14:paraId="7D918C0E"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Občina Mozirje</w:t>
      </w:r>
    </w:p>
    <w:p w14:paraId="3246FEDC" w14:textId="4322B5C8"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župan Ivan Suhoveršnik</w:t>
      </w:r>
    </w:p>
    <w:p w14:paraId="25A48735" w14:textId="33E3D605" w:rsidR="00C80A52" w:rsidRPr="00CF0097" w:rsidRDefault="00C80A52" w:rsidP="00C80A52">
      <w:pPr>
        <w:tabs>
          <w:tab w:val="left" w:pos="426"/>
        </w:tabs>
        <w:spacing w:after="0"/>
        <w:jc w:val="both"/>
        <w:rPr>
          <w:rFonts w:ascii="Arial" w:hAnsi="Arial" w:cs="Arial"/>
          <w:sz w:val="18"/>
          <w:szCs w:val="18"/>
        </w:rPr>
      </w:pPr>
    </w:p>
    <w:p w14:paraId="0E68F3D5" w14:textId="45E329F6"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w:t>
      </w:r>
    </w:p>
    <w:p w14:paraId="46964885" w14:textId="6B5ED9DD"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ab/>
      </w:r>
      <w:r w:rsidRPr="00CF0097">
        <w:rPr>
          <w:rFonts w:ascii="Arial" w:hAnsi="Arial" w:cs="Arial"/>
          <w:sz w:val="18"/>
          <w:szCs w:val="18"/>
        </w:rPr>
        <w:tab/>
        <w:t>(podpis)</w:t>
      </w:r>
      <w:r w:rsidRPr="00CF0097">
        <w:rPr>
          <w:rFonts w:ascii="Arial" w:hAnsi="Arial" w:cs="Arial"/>
          <w:sz w:val="18"/>
          <w:szCs w:val="18"/>
        </w:rPr>
        <w:tab/>
      </w:r>
    </w:p>
    <w:p w14:paraId="68AC1270" w14:textId="77777777" w:rsidR="00C80A52" w:rsidRPr="00CF0097" w:rsidRDefault="00C80A52" w:rsidP="00C80A52">
      <w:pPr>
        <w:tabs>
          <w:tab w:val="left" w:pos="426"/>
        </w:tabs>
        <w:spacing w:after="0"/>
        <w:jc w:val="both"/>
        <w:rPr>
          <w:rFonts w:ascii="Arial" w:hAnsi="Arial" w:cs="Arial"/>
          <w:sz w:val="18"/>
          <w:szCs w:val="18"/>
        </w:rPr>
      </w:pPr>
    </w:p>
    <w:p w14:paraId="2C4C4EB2"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Očina Rečica ob Savinji</w:t>
      </w:r>
    </w:p>
    <w:p w14:paraId="3B4E9A2D" w14:textId="5D50A60A"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županja Ana Rebernik</w:t>
      </w:r>
    </w:p>
    <w:p w14:paraId="79FEA346" w14:textId="77777777" w:rsidR="00C80A52" w:rsidRPr="00CF0097" w:rsidRDefault="00C80A52" w:rsidP="00C80A52">
      <w:pPr>
        <w:tabs>
          <w:tab w:val="left" w:pos="426"/>
        </w:tabs>
        <w:spacing w:after="0"/>
        <w:jc w:val="both"/>
        <w:rPr>
          <w:rFonts w:ascii="Arial" w:hAnsi="Arial" w:cs="Arial"/>
          <w:sz w:val="18"/>
          <w:szCs w:val="18"/>
        </w:rPr>
      </w:pPr>
    </w:p>
    <w:p w14:paraId="7EF113C9"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w:t>
      </w:r>
    </w:p>
    <w:p w14:paraId="0190FEBC"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ab/>
      </w:r>
      <w:r w:rsidRPr="00CF0097">
        <w:rPr>
          <w:rFonts w:ascii="Arial" w:hAnsi="Arial" w:cs="Arial"/>
          <w:sz w:val="18"/>
          <w:szCs w:val="18"/>
        </w:rPr>
        <w:tab/>
        <w:t>(podpis)</w:t>
      </w:r>
      <w:r w:rsidRPr="00CF0097">
        <w:rPr>
          <w:rFonts w:ascii="Arial" w:hAnsi="Arial" w:cs="Arial"/>
          <w:sz w:val="18"/>
          <w:szCs w:val="18"/>
        </w:rPr>
        <w:tab/>
      </w:r>
    </w:p>
    <w:p w14:paraId="517D7F52" w14:textId="77777777" w:rsidR="00C80A52" w:rsidRPr="00CF0097" w:rsidRDefault="00C80A52" w:rsidP="00C80A52">
      <w:pPr>
        <w:tabs>
          <w:tab w:val="left" w:pos="426"/>
        </w:tabs>
        <w:spacing w:after="0"/>
        <w:jc w:val="both"/>
        <w:rPr>
          <w:rFonts w:ascii="Arial" w:hAnsi="Arial" w:cs="Arial"/>
          <w:sz w:val="18"/>
          <w:szCs w:val="18"/>
        </w:rPr>
      </w:pPr>
    </w:p>
    <w:p w14:paraId="568A57DC"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Občina Gornji Grad</w:t>
      </w:r>
    </w:p>
    <w:p w14:paraId="1AC43E03" w14:textId="38CAA5DF"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župan Anton Špeh</w:t>
      </w:r>
    </w:p>
    <w:p w14:paraId="514A3626" w14:textId="77777777" w:rsidR="00C80A52" w:rsidRPr="00CF0097" w:rsidRDefault="00C80A52" w:rsidP="00C80A52">
      <w:pPr>
        <w:tabs>
          <w:tab w:val="left" w:pos="426"/>
        </w:tabs>
        <w:spacing w:after="0"/>
        <w:jc w:val="both"/>
        <w:rPr>
          <w:rFonts w:ascii="Arial" w:hAnsi="Arial" w:cs="Arial"/>
          <w:sz w:val="18"/>
          <w:szCs w:val="18"/>
        </w:rPr>
      </w:pPr>
    </w:p>
    <w:p w14:paraId="5053076F"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w:t>
      </w:r>
    </w:p>
    <w:p w14:paraId="1C5103D5"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ab/>
      </w:r>
      <w:r w:rsidRPr="00CF0097">
        <w:rPr>
          <w:rFonts w:ascii="Arial" w:hAnsi="Arial" w:cs="Arial"/>
          <w:sz w:val="18"/>
          <w:szCs w:val="18"/>
        </w:rPr>
        <w:tab/>
        <w:t>(podpis)</w:t>
      </w:r>
      <w:r w:rsidRPr="00CF0097">
        <w:rPr>
          <w:rFonts w:ascii="Arial" w:hAnsi="Arial" w:cs="Arial"/>
          <w:sz w:val="18"/>
          <w:szCs w:val="18"/>
        </w:rPr>
        <w:tab/>
      </w:r>
    </w:p>
    <w:p w14:paraId="758BB089" w14:textId="77777777" w:rsidR="00C80A52" w:rsidRPr="00CF0097" w:rsidRDefault="00C80A52" w:rsidP="00C80A52">
      <w:pPr>
        <w:tabs>
          <w:tab w:val="left" w:pos="426"/>
        </w:tabs>
        <w:spacing w:after="0"/>
        <w:jc w:val="both"/>
        <w:rPr>
          <w:rFonts w:ascii="Arial" w:hAnsi="Arial" w:cs="Arial"/>
          <w:sz w:val="18"/>
          <w:szCs w:val="18"/>
        </w:rPr>
      </w:pPr>
    </w:p>
    <w:p w14:paraId="0B00617F" w14:textId="77777777" w:rsidR="00C80A52" w:rsidRPr="00CF0097" w:rsidRDefault="00C80A52" w:rsidP="00C80A52">
      <w:pPr>
        <w:tabs>
          <w:tab w:val="left" w:pos="426"/>
        </w:tabs>
        <w:spacing w:after="0"/>
        <w:jc w:val="both"/>
        <w:rPr>
          <w:rFonts w:ascii="Arial" w:hAnsi="Arial" w:cs="Arial"/>
          <w:sz w:val="18"/>
          <w:szCs w:val="18"/>
        </w:rPr>
      </w:pPr>
    </w:p>
    <w:p w14:paraId="28A90401"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Občna Ljubno</w:t>
      </w:r>
    </w:p>
    <w:p w14:paraId="73B91214" w14:textId="270C3D5A"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župan Franjo Naraločnik</w:t>
      </w:r>
    </w:p>
    <w:p w14:paraId="1B9A6E9A" w14:textId="77777777" w:rsidR="00C80A52" w:rsidRPr="00CF0097" w:rsidRDefault="00C80A52" w:rsidP="00C80A52">
      <w:pPr>
        <w:tabs>
          <w:tab w:val="left" w:pos="426"/>
        </w:tabs>
        <w:spacing w:after="0"/>
        <w:jc w:val="both"/>
        <w:rPr>
          <w:rFonts w:ascii="Arial" w:hAnsi="Arial" w:cs="Arial"/>
          <w:sz w:val="18"/>
          <w:szCs w:val="18"/>
        </w:rPr>
      </w:pPr>
    </w:p>
    <w:p w14:paraId="62D736A6"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w:t>
      </w:r>
    </w:p>
    <w:p w14:paraId="7558736A" w14:textId="77777777" w:rsidR="00C80A52" w:rsidRPr="00CF0097" w:rsidRDefault="00C80A52" w:rsidP="00C80A52">
      <w:pPr>
        <w:tabs>
          <w:tab w:val="left" w:pos="426"/>
        </w:tabs>
        <w:spacing w:after="0"/>
        <w:jc w:val="both"/>
        <w:rPr>
          <w:rFonts w:ascii="Arial" w:hAnsi="Arial" w:cs="Arial"/>
          <w:sz w:val="18"/>
          <w:szCs w:val="18"/>
        </w:rPr>
      </w:pPr>
      <w:r w:rsidRPr="00CF0097">
        <w:rPr>
          <w:rFonts w:ascii="Arial" w:hAnsi="Arial" w:cs="Arial"/>
          <w:sz w:val="18"/>
          <w:szCs w:val="18"/>
        </w:rPr>
        <w:tab/>
      </w:r>
      <w:r w:rsidRPr="00CF0097">
        <w:rPr>
          <w:rFonts w:ascii="Arial" w:hAnsi="Arial" w:cs="Arial"/>
          <w:sz w:val="18"/>
          <w:szCs w:val="18"/>
        </w:rPr>
        <w:tab/>
        <w:t>(podpis)</w:t>
      </w:r>
      <w:r w:rsidRPr="00CF0097">
        <w:rPr>
          <w:rFonts w:ascii="Arial" w:hAnsi="Arial" w:cs="Arial"/>
          <w:sz w:val="18"/>
          <w:szCs w:val="18"/>
        </w:rPr>
        <w:tab/>
      </w:r>
    </w:p>
    <w:p w14:paraId="521FD8B1" w14:textId="77777777" w:rsidR="00863177" w:rsidRPr="00CF0097" w:rsidRDefault="00863177" w:rsidP="00863177">
      <w:pPr>
        <w:jc w:val="both"/>
        <w:rPr>
          <w:rFonts w:ascii="Arial" w:hAnsi="Arial" w:cs="Arial"/>
          <w:sz w:val="18"/>
          <w:szCs w:val="18"/>
        </w:rPr>
      </w:pPr>
    </w:p>
    <w:p w14:paraId="75F9102B" w14:textId="77777777" w:rsidR="00863177" w:rsidRPr="00CF0097" w:rsidRDefault="00863177" w:rsidP="00863177">
      <w:pPr>
        <w:jc w:val="both"/>
        <w:rPr>
          <w:rFonts w:ascii="Arial" w:hAnsi="Arial" w:cs="Arial"/>
          <w:sz w:val="18"/>
          <w:szCs w:val="18"/>
        </w:rPr>
      </w:pPr>
    </w:p>
    <w:p w14:paraId="3A3D89BA" w14:textId="34F0C4BE" w:rsidR="00A61B8D" w:rsidRPr="00CF0097" w:rsidRDefault="00A61B8D" w:rsidP="00A61B8D">
      <w:pPr>
        <w:pStyle w:val="Glava"/>
        <w:tabs>
          <w:tab w:val="left" w:pos="426"/>
        </w:tabs>
        <w:spacing w:after="60" w:line="276" w:lineRule="auto"/>
        <w:jc w:val="both"/>
        <w:rPr>
          <w:rFonts w:ascii="Arial" w:hAnsi="Arial" w:cs="Arial"/>
          <w:bCs/>
          <w:sz w:val="18"/>
          <w:szCs w:val="18"/>
        </w:rPr>
      </w:pPr>
      <w:r w:rsidRPr="00CF0097">
        <w:rPr>
          <w:rFonts w:ascii="Arial" w:hAnsi="Arial" w:cs="Arial"/>
          <w:bCs/>
          <w:sz w:val="18"/>
          <w:szCs w:val="18"/>
        </w:rPr>
        <w:t>Priloge:</w:t>
      </w:r>
    </w:p>
    <w:p w14:paraId="1A82E811" w14:textId="64480D62" w:rsidR="00A61B8D" w:rsidRPr="00CF0097" w:rsidRDefault="00A61B8D">
      <w:pPr>
        <w:pStyle w:val="Glava"/>
        <w:numPr>
          <w:ilvl w:val="0"/>
          <w:numId w:val="37"/>
        </w:numPr>
        <w:tabs>
          <w:tab w:val="left" w:pos="426"/>
        </w:tabs>
        <w:spacing w:after="60"/>
        <w:jc w:val="both"/>
        <w:rPr>
          <w:rFonts w:ascii="Arial" w:hAnsi="Arial" w:cs="Arial"/>
          <w:bCs/>
          <w:sz w:val="18"/>
          <w:szCs w:val="18"/>
        </w:rPr>
      </w:pPr>
      <w:r w:rsidRPr="00CF0097">
        <w:rPr>
          <w:rFonts w:ascii="Arial" w:hAnsi="Arial" w:cs="Arial"/>
          <w:bCs/>
          <w:sz w:val="18"/>
          <w:szCs w:val="18"/>
        </w:rPr>
        <w:t xml:space="preserve">Idejna zasnova Vodarna </w:t>
      </w:r>
      <w:proofErr w:type="spellStart"/>
      <w:r w:rsidRPr="00CF0097">
        <w:rPr>
          <w:rFonts w:ascii="Arial" w:hAnsi="Arial" w:cs="Arial"/>
          <w:bCs/>
          <w:sz w:val="18"/>
          <w:szCs w:val="18"/>
        </w:rPr>
        <w:t>Letošč</w:t>
      </w:r>
      <w:proofErr w:type="spellEnd"/>
      <w:r w:rsidRPr="00CF0097">
        <w:rPr>
          <w:rFonts w:ascii="Arial" w:hAnsi="Arial" w:cs="Arial"/>
          <w:bCs/>
          <w:sz w:val="18"/>
          <w:szCs w:val="18"/>
        </w:rPr>
        <w:t xml:space="preserve">, ki jo je izdelal Kolektor </w:t>
      </w:r>
      <w:proofErr w:type="spellStart"/>
      <w:r w:rsidRPr="00CF0097">
        <w:rPr>
          <w:rFonts w:ascii="Arial" w:hAnsi="Arial" w:cs="Arial"/>
          <w:bCs/>
          <w:sz w:val="18"/>
          <w:szCs w:val="18"/>
        </w:rPr>
        <w:t>Sisteh</w:t>
      </w:r>
      <w:proofErr w:type="spellEnd"/>
      <w:r w:rsidRPr="00CF0097">
        <w:rPr>
          <w:rFonts w:ascii="Arial" w:hAnsi="Arial" w:cs="Arial"/>
          <w:bCs/>
          <w:sz w:val="18"/>
          <w:szCs w:val="18"/>
        </w:rPr>
        <w:t xml:space="preserve"> d.o.o.</w:t>
      </w:r>
    </w:p>
    <w:p w14:paraId="2B0D9E82" w14:textId="12622CDC" w:rsidR="00A61B8D" w:rsidRPr="00CF0097" w:rsidRDefault="00A61B8D">
      <w:pPr>
        <w:pStyle w:val="Glava"/>
        <w:numPr>
          <w:ilvl w:val="0"/>
          <w:numId w:val="37"/>
        </w:numPr>
        <w:tabs>
          <w:tab w:val="left" w:pos="426"/>
        </w:tabs>
        <w:spacing w:after="60"/>
        <w:jc w:val="both"/>
        <w:rPr>
          <w:rFonts w:ascii="Arial" w:hAnsi="Arial" w:cs="Arial"/>
          <w:bCs/>
          <w:sz w:val="18"/>
          <w:szCs w:val="18"/>
        </w:rPr>
      </w:pPr>
      <w:r w:rsidRPr="00CF0097">
        <w:rPr>
          <w:rFonts w:ascii="Arial" w:hAnsi="Arial" w:cs="Arial"/>
          <w:bCs/>
          <w:sz w:val="18"/>
          <w:szCs w:val="18"/>
        </w:rPr>
        <w:t xml:space="preserve">Idejna zasnova Vodovod </w:t>
      </w:r>
      <w:proofErr w:type="spellStart"/>
      <w:r w:rsidRPr="00CF0097">
        <w:rPr>
          <w:rFonts w:ascii="Arial" w:hAnsi="Arial" w:cs="Arial"/>
          <w:bCs/>
          <w:sz w:val="18"/>
          <w:szCs w:val="18"/>
        </w:rPr>
        <w:t>Letošč</w:t>
      </w:r>
      <w:proofErr w:type="spellEnd"/>
      <w:r w:rsidRPr="00CF0097">
        <w:rPr>
          <w:rFonts w:ascii="Arial" w:hAnsi="Arial" w:cs="Arial"/>
          <w:bCs/>
          <w:sz w:val="18"/>
          <w:szCs w:val="18"/>
        </w:rPr>
        <w:t>, varianta 3 (a), ki jo je izdelalo Komunalno podjetje Velenje d.o.o.</w:t>
      </w:r>
    </w:p>
    <w:p w14:paraId="44869BE5" w14:textId="3B36607D" w:rsidR="00A61B8D" w:rsidRPr="00CF0097" w:rsidRDefault="00A61B8D">
      <w:pPr>
        <w:pStyle w:val="Glava"/>
        <w:numPr>
          <w:ilvl w:val="0"/>
          <w:numId w:val="37"/>
        </w:numPr>
        <w:tabs>
          <w:tab w:val="left" w:pos="426"/>
        </w:tabs>
        <w:spacing w:after="60"/>
        <w:jc w:val="both"/>
        <w:rPr>
          <w:rFonts w:ascii="Arial" w:hAnsi="Arial" w:cs="Arial"/>
          <w:bCs/>
          <w:sz w:val="18"/>
          <w:szCs w:val="18"/>
        </w:rPr>
      </w:pPr>
      <w:r w:rsidRPr="00CF0097">
        <w:rPr>
          <w:rFonts w:ascii="Arial" w:hAnsi="Arial" w:cs="Arial"/>
          <w:bCs/>
          <w:sz w:val="18"/>
          <w:szCs w:val="18"/>
        </w:rPr>
        <w:t>Finančno zavarovanje za dobro izvedbo pogodbenih obveznosti</w:t>
      </w:r>
    </w:p>
    <w:p w14:paraId="7B1782A5" w14:textId="679FB1D8" w:rsidR="00A61B8D" w:rsidRPr="00CF0097" w:rsidRDefault="00A61B8D">
      <w:pPr>
        <w:pStyle w:val="Glava"/>
        <w:numPr>
          <w:ilvl w:val="0"/>
          <w:numId w:val="37"/>
        </w:numPr>
        <w:tabs>
          <w:tab w:val="left" w:pos="426"/>
        </w:tabs>
        <w:spacing w:after="60"/>
        <w:jc w:val="both"/>
        <w:rPr>
          <w:rFonts w:ascii="Arial" w:hAnsi="Arial" w:cs="Arial"/>
          <w:bCs/>
          <w:sz w:val="18"/>
          <w:szCs w:val="18"/>
        </w:rPr>
      </w:pPr>
      <w:r w:rsidRPr="00CF0097">
        <w:rPr>
          <w:rFonts w:ascii="Arial" w:hAnsi="Arial" w:cs="Arial"/>
          <w:bCs/>
          <w:sz w:val="18"/>
          <w:szCs w:val="18"/>
        </w:rPr>
        <w:t xml:space="preserve">Ponudba izvajalca </w:t>
      </w:r>
      <w:r w:rsidR="007A1CE0" w:rsidRPr="00CF0097">
        <w:rPr>
          <w:rFonts w:ascii="Arial" w:hAnsi="Arial" w:cs="Arial"/>
          <w:bCs/>
          <w:sz w:val="18"/>
          <w:szCs w:val="18"/>
        </w:rPr>
        <w:t xml:space="preserve">št. __________ </w:t>
      </w:r>
      <w:r w:rsidRPr="00CF0097">
        <w:rPr>
          <w:rFonts w:ascii="Arial" w:hAnsi="Arial" w:cs="Arial"/>
          <w:bCs/>
          <w:sz w:val="18"/>
          <w:szCs w:val="18"/>
        </w:rPr>
        <w:t xml:space="preserve">z dne </w:t>
      </w:r>
      <w:r w:rsidR="007A1CE0" w:rsidRPr="00CF0097">
        <w:rPr>
          <w:rFonts w:ascii="Arial" w:hAnsi="Arial" w:cs="Arial"/>
          <w:bCs/>
          <w:sz w:val="18"/>
          <w:szCs w:val="18"/>
        </w:rPr>
        <w:t>__________</w:t>
      </w:r>
    </w:p>
    <w:p w14:paraId="465A2239" w14:textId="00DA9A08" w:rsidR="00863177" w:rsidRPr="00CF0097" w:rsidRDefault="007A1CE0">
      <w:pPr>
        <w:pStyle w:val="Glava"/>
        <w:numPr>
          <w:ilvl w:val="0"/>
          <w:numId w:val="37"/>
        </w:numPr>
        <w:tabs>
          <w:tab w:val="left" w:pos="426"/>
        </w:tabs>
        <w:spacing w:after="60"/>
        <w:jc w:val="both"/>
        <w:rPr>
          <w:rFonts w:ascii="Arial" w:hAnsi="Arial" w:cs="Arial"/>
          <w:bCs/>
          <w:sz w:val="18"/>
          <w:szCs w:val="18"/>
        </w:rPr>
      </w:pPr>
      <w:r w:rsidRPr="00CF0097">
        <w:rPr>
          <w:rFonts w:ascii="Arial" w:hAnsi="Arial" w:cs="Arial"/>
          <w:bCs/>
          <w:sz w:val="18"/>
          <w:szCs w:val="18"/>
        </w:rPr>
        <w:t>R</w:t>
      </w:r>
      <w:r w:rsidR="00A61B8D" w:rsidRPr="00CF0097">
        <w:rPr>
          <w:rFonts w:ascii="Arial" w:hAnsi="Arial" w:cs="Arial"/>
          <w:bCs/>
          <w:sz w:val="18"/>
          <w:szCs w:val="18"/>
        </w:rPr>
        <w:t>azpisna dokumentacija naročnika</w:t>
      </w:r>
      <w:r w:rsidRPr="00CF0097">
        <w:rPr>
          <w:rFonts w:ascii="Arial" w:hAnsi="Arial" w:cs="Arial"/>
          <w:bCs/>
          <w:sz w:val="18"/>
          <w:szCs w:val="18"/>
        </w:rPr>
        <w:t xml:space="preserve"> št. __________</w:t>
      </w:r>
    </w:p>
    <w:p w14:paraId="5D53CC18" w14:textId="72C98E7B" w:rsidR="007A1CE0" w:rsidRPr="00CF0097" w:rsidRDefault="007A1CE0" w:rsidP="007A1CE0">
      <w:pPr>
        <w:pStyle w:val="Glava"/>
        <w:tabs>
          <w:tab w:val="left" w:pos="426"/>
        </w:tabs>
        <w:spacing w:after="60"/>
        <w:jc w:val="both"/>
        <w:rPr>
          <w:rFonts w:ascii="Arial" w:hAnsi="Arial" w:cs="Arial"/>
          <w:bCs/>
          <w:sz w:val="18"/>
          <w:szCs w:val="18"/>
        </w:rPr>
      </w:pPr>
    </w:p>
    <w:p w14:paraId="24287535" w14:textId="77777777" w:rsidR="007A1CE0" w:rsidRPr="00CF0097" w:rsidRDefault="007A1CE0" w:rsidP="007A1CE0">
      <w:pPr>
        <w:pStyle w:val="Glava"/>
        <w:tabs>
          <w:tab w:val="left" w:pos="426"/>
        </w:tabs>
        <w:spacing w:after="60"/>
        <w:jc w:val="both"/>
        <w:rPr>
          <w:rFonts w:ascii="Arial" w:hAnsi="Arial" w:cs="Arial"/>
          <w:bCs/>
          <w:sz w:val="18"/>
          <w:szCs w:val="18"/>
        </w:rPr>
      </w:pPr>
    </w:p>
    <w:p w14:paraId="710A07CA" w14:textId="5AB3C27F" w:rsidR="004B56C5" w:rsidRPr="00CF0097" w:rsidRDefault="00863177" w:rsidP="004C7AA8">
      <w:pPr>
        <w:jc w:val="both"/>
        <w:rPr>
          <w:rFonts w:ascii="Arial" w:eastAsia="Arial" w:hAnsi="Arial" w:cs="Arial"/>
          <w:i/>
          <w:sz w:val="16"/>
          <w:szCs w:val="18"/>
        </w:rPr>
      </w:pPr>
      <w:r w:rsidRPr="00CF0097">
        <w:rPr>
          <w:rFonts w:ascii="Arial" w:eastAsia="Arial" w:hAnsi="Arial" w:cs="Arial"/>
          <w:i/>
          <w:sz w:val="16"/>
          <w:szCs w:val="18"/>
        </w:rPr>
        <w:t>Obdelava osebnih podatkov je skladno z določili člena 6 Splošne uredbe EU o varstvu podatkov (GDPR, 2016/679) potrebna zaradi izvedbe postopka oddaje javnega naročila skladno z veljavnim Zakonom o javnem naročanju.</w:t>
      </w:r>
      <w:bookmarkEnd w:id="0"/>
    </w:p>
    <w:sectPr w:rsidR="004B56C5" w:rsidRPr="00CF0097" w:rsidSect="00987C1E">
      <w:foot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948A" w14:textId="77777777" w:rsidR="00486586" w:rsidRDefault="00486586" w:rsidP="006975C6">
      <w:pPr>
        <w:spacing w:after="0" w:line="240" w:lineRule="auto"/>
      </w:pPr>
      <w:r>
        <w:separator/>
      </w:r>
    </w:p>
  </w:endnote>
  <w:endnote w:type="continuationSeparator" w:id="0">
    <w:p w14:paraId="45B33055" w14:textId="77777777" w:rsidR="00486586" w:rsidRDefault="0048658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9238988"/>
      <w:docPartObj>
        <w:docPartGallery w:val="Page Numbers (Bottom of Page)"/>
        <w:docPartUnique/>
      </w:docPartObj>
    </w:sdtPr>
    <w:sdtContent>
      <w:p w14:paraId="5AFFC1E1" w14:textId="151521B4" w:rsidR="00B1087C" w:rsidRDefault="00B1087C">
        <w:pPr>
          <w:pStyle w:val="Noga"/>
          <w:jc w:val="right"/>
        </w:pPr>
        <w:r w:rsidRPr="00B1087C">
          <w:rPr>
            <w:rFonts w:ascii="Arial" w:hAnsi="Arial" w:cs="Arial"/>
            <w:sz w:val="16"/>
            <w:szCs w:val="16"/>
          </w:rPr>
          <w:fldChar w:fldCharType="begin"/>
        </w:r>
        <w:r w:rsidRPr="00B1087C">
          <w:rPr>
            <w:rFonts w:ascii="Arial" w:hAnsi="Arial" w:cs="Arial"/>
            <w:sz w:val="16"/>
            <w:szCs w:val="16"/>
          </w:rPr>
          <w:instrText>PAGE   \* MERGEFORMAT</w:instrText>
        </w:r>
        <w:r w:rsidRPr="00B1087C">
          <w:rPr>
            <w:rFonts w:ascii="Arial" w:hAnsi="Arial" w:cs="Arial"/>
            <w:sz w:val="16"/>
            <w:szCs w:val="16"/>
          </w:rPr>
          <w:fldChar w:fldCharType="separate"/>
        </w:r>
        <w:r w:rsidRPr="00B1087C">
          <w:rPr>
            <w:rFonts w:ascii="Arial" w:hAnsi="Arial" w:cs="Arial"/>
            <w:sz w:val="16"/>
            <w:szCs w:val="16"/>
          </w:rPr>
          <w:t>2</w:t>
        </w:r>
        <w:r w:rsidRPr="00B1087C">
          <w:rPr>
            <w:rFonts w:ascii="Arial" w:hAnsi="Arial" w:cs="Arial"/>
            <w:sz w:val="16"/>
            <w:szCs w:val="16"/>
          </w:rPr>
          <w:fldChar w:fldCharType="end"/>
        </w:r>
      </w:p>
    </w:sdtContent>
  </w:sdt>
  <w:p w14:paraId="66BA009A" w14:textId="77777777" w:rsidR="00B1087C" w:rsidRDefault="00B108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3A9C" w14:textId="77777777" w:rsidR="00486586" w:rsidRDefault="00486586" w:rsidP="006975C6">
      <w:pPr>
        <w:spacing w:after="0" w:line="240" w:lineRule="auto"/>
      </w:pPr>
      <w:r>
        <w:separator/>
      </w:r>
    </w:p>
  </w:footnote>
  <w:footnote w:type="continuationSeparator" w:id="0">
    <w:p w14:paraId="2B044C5D" w14:textId="77777777" w:rsidR="00486586" w:rsidRDefault="00486586"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0C51616"/>
    <w:multiLevelType w:val="hybridMultilevel"/>
    <w:tmpl w:val="F7F03B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CA5A3F"/>
    <w:multiLevelType w:val="hybridMultilevel"/>
    <w:tmpl w:val="80269146"/>
    <w:lvl w:ilvl="0" w:tplc="B152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9A2855"/>
    <w:multiLevelType w:val="hybridMultilevel"/>
    <w:tmpl w:val="5954831A"/>
    <w:lvl w:ilvl="0" w:tplc="1F4E43E0">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3" w15:restartNumberingAfterBreak="0">
    <w:nsid w:val="44886142"/>
    <w:multiLevelType w:val="hybridMultilevel"/>
    <w:tmpl w:val="06AA25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5"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16cid:durableId="1550918838">
    <w:abstractNumId w:val="22"/>
  </w:num>
  <w:num w:numId="2" w16cid:durableId="486897149">
    <w:abstractNumId w:val="18"/>
  </w:num>
  <w:num w:numId="3" w16cid:durableId="1934238173">
    <w:abstractNumId w:val="39"/>
  </w:num>
  <w:num w:numId="4" w16cid:durableId="1851791270">
    <w:abstractNumId w:val="10"/>
  </w:num>
  <w:num w:numId="5" w16cid:durableId="2103799772">
    <w:abstractNumId w:val="25"/>
  </w:num>
  <w:num w:numId="6" w16cid:durableId="1843085707">
    <w:abstractNumId w:val="7"/>
  </w:num>
  <w:num w:numId="7" w16cid:durableId="402684422">
    <w:abstractNumId w:val="17"/>
  </w:num>
  <w:num w:numId="8" w16cid:durableId="105083676">
    <w:abstractNumId w:val="29"/>
  </w:num>
  <w:num w:numId="9" w16cid:durableId="1624191575">
    <w:abstractNumId w:val="26"/>
  </w:num>
  <w:num w:numId="10" w16cid:durableId="1654867483">
    <w:abstractNumId w:val="24"/>
  </w:num>
  <w:num w:numId="11" w16cid:durableId="244414306">
    <w:abstractNumId w:val="20"/>
  </w:num>
  <w:num w:numId="12" w16cid:durableId="1400402902">
    <w:abstractNumId w:val="37"/>
  </w:num>
  <w:num w:numId="13" w16cid:durableId="521750979">
    <w:abstractNumId w:val="38"/>
  </w:num>
  <w:num w:numId="14" w16cid:durableId="381371090">
    <w:abstractNumId w:val="14"/>
  </w:num>
  <w:num w:numId="15" w16cid:durableId="2034456655">
    <w:abstractNumId w:val="34"/>
  </w:num>
  <w:num w:numId="16" w16cid:durableId="1297446179">
    <w:abstractNumId w:val="4"/>
  </w:num>
  <w:num w:numId="17" w16cid:durableId="809636932">
    <w:abstractNumId w:val="8"/>
  </w:num>
  <w:num w:numId="18" w16cid:durableId="74984531">
    <w:abstractNumId w:val="30"/>
  </w:num>
  <w:num w:numId="19" w16cid:durableId="175464382">
    <w:abstractNumId w:val="5"/>
  </w:num>
  <w:num w:numId="20" w16cid:durableId="696351538">
    <w:abstractNumId w:val="19"/>
  </w:num>
  <w:num w:numId="21" w16cid:durableId="595478250">
    <w:abstractNumId w:val="33"/>
  </w:num>
  <w:num w:numId="22" w16cid:durableId="1843012209">
    <w:abstractNumId w:val="27"/>
  </w:num>
  <w:num w:numId="23" w16cid:durableId="1135179017">
    <w:abstractNumId w:val="3"/>
  </w:num>
  <w:num w:numId="24" w16cid:durableId="1136870025">
    <w:abstractNumId w:val="28"/>
  </w:num>
  <w:num w:numId="25" w16cid:durableId="201527270">
    <w:abstractNumId w:val="35"/>
  </w:num>
  <w:num w:numId="26" w16cid:durableId="1626544941">
    <w:abstractNumId w:val="15"/>
  </w:num>
  <w:num w:numId="27" w16cid:durableId="1890871956">
    <w:abstractNumId w:val="31"/>
  </w:num>
  <w:num w:numId="28" w16cid:durableId="156312793">
    <w:abstractNumId w:val="21"/>
  </w:num>
  <w:num w:numId="29" w16cid:durableId="1393390460">
    <w:abstractNumId w:val="11"/>
  </w:num>
  <w:num w:numId="30" w16cid:durableId="1071854904">
    <w:abstractNumId w:val="36"/>
  </w:num>
  <w:num w:numId="31" w16cid:durableId="1640845675">
    <w:abstractNumId w:val="9"/>
  </w:num>
  <w:num w:numId="32" w16cid:durableId="1207721122">
    <w:abstractNumId w:val="32"/>
  </w:num>
  <w:num w:numId="33" w16cid:durableId="544871755">
    <w:abstractNumId w:val="12"/>
  </w:num>
  <w:num w:numId="34" w16cid:durableId="2065130086">
    <w:abstractNumId w:val="16"/>
  </w:num>
  <w:num w:numId="35" w16cid:durableId="1326855043">
    <w:abstractNumId w:val="6"/>
  </w:num>
  <w:num w:numId="36" w16cid:durableId="1391886103">
    <w:abstractNumId w:val="13"/>
  </w:num>
  <w:num w:numId="37" w16cid:durableId="1285843855">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0E2"/>
    <w:rsid w:val="00006BBF"/>
    <w:rsid w:val="0000723E"/>
    <w:rsid w:val="00010FEE"/>
    <w:rsid w:val="0001121D"/>
    <w:rsid w:val="000126FF"/>
    <w:rsid w:val="00012D52"/>
    <w:rsid w:val="00013C32"/>
    <w:rsid w:val="00014047"/>
    <w:rsid w:val="00014F1B"/>
    <w:rsid w:val="00015C59"/>
    <w:rsid w:val="00021212"/>
    <w:rsid w:val="000270DD"/>
    <w:rsid w:val="0002757C"/>
    <w:rsid w:val="00027F41"/>
    <w:rsid w:val="0003055E"/>
    <w:rsid w:val="00032667"/>
    <w:rsid w:val="00032D09"/>
    <w:rsid w:val="00037A49"/>
    <w:rsid w:val="000419F8"/>
    <w:rsid w:val="00043DDE"/>
    <w:rsid w:val="000441EB"/>
    <w:rsid w:val="00045BA4"/>
    <w:rsid w:val="0004773B"/>
    <w:rsid w:val="0004793B"/>
    <w:rsid w:val="00054EC6"/>
    <w:rsid w:val="000559BA"/>
    <w:rsid w:val="00056224"/>
    <w:rsid w:val="00057D1F"/>
    <w:rsid w:val="00061792"/>
    <w:rsid w:val="00063850"/>
    <w:rsid w:val="00063BBB"/>
    <w:rsid w:val="00066C9B"/>
    <w:rsid w:val="00070248"/>
    <w:rsid w:val="00070350"/>
    <w:rsid w:val="000710A9"/>
    <w:rsid w:val="00072372"/>
    <w:rsid w:val="00072C41"/>
    <w:rsid w:val="00073542"/>
    <w:rsid w:val="00073C73"/>
    <w:rsid w:val="00073D19"/>
    <w:rsid w:val="000742B9"/>
    <w:rsid w:val="000750CA"/>
    <w:rsid w:val="0008050C"/>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7A2A"/>
    <w:rsid w:val="000C1263"/>
    <w:rsid w:val="000C18BB"/>
    <w:rsid w:val="000C2774"/>
    <w:rsid w:val="000C5527"/>
    <w:rsid w:val="000C733A"/>
    <w:rsid w:val="000D18A2"/>
    <w:rsid w:val="000D28AD"/>
    <w:rsid w:val="000D294F"/>
    <w:rsid w:val="000D2CA6"/>
    <w:rsid w:val="000D4CF1"/>
    <w:rsid w:val="000E054C"/>
    <w:rsid w:val="000E1B78"/>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071"/>
    <w:rsid w:val="001175A4"/>
    <w:rsid w:val="00117C5C"/>
    <w:rsid w:val="00120144"/>
    <w:rsid w:val="001251FD"/>
    <w:rsid w:val="00127127"/>
    <w:rsid w:val="001279AF"/>
    <w:rsid w:val="0013165F"/>
    <w:rsid w:val="00133AAB"/>
    <w:rsid w:val="00134892"/>
    <w:rsid w:val="00134E64"/>
    <w:rsid w:val="00134F95"/>
    <w:rsid w:val="001370AA"/>
    <w:rsid w:val="00137B4E"/>
    <w:rsid w:val="00140133"/>
    <w:rsid w:val="001405F9"/>
    <w:rsid w:val="00140EA3"/>
    <w:rsid w:val="0014177D"/>
    <w:rsid w:val="00143B37"/>
    <w:rsid w:val="0014647F"/>
    <w:rsid w:val="00146F61"/>
    <w:rsid w:val="001478A4"/>
    <w:rsid w:val="00151070"/>
    <w:rsid w:val="00151A83"/>
    <w:rsid w:val="0015233E"/>
    <w:rsid w:val="00161B0E"/>
    <w:rsid w:val="00162128"/>
    <w:rsid w:val="00162923"/>
    <w:rsid w:val="0016403C"/>
    <w:rsid w:val="00164227"/>
    <w:rsid w:val="001650B0"/>
    <w:rsid w:val="001707AB"/>
    <w:rsid w:val="0017092C"/>
    <w:rsid w:val="00173ED1"/>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3628"/>
    <w:rsid w:val="00194B64"/>
    <w:rsid w:val="00194E13"/>
    <w:rsid w:val="00194E4C"/>
    <w:rsid w:val="00197B94"/>
    <w:rsid w:val="00197CE5"/>
    <w:rsid w:val="00197D18"/>
    <w:rsid w:val="001A396B"/>
    <w:rsid w:val="001A5FE0"/>
    <w:rsid w:val="001A6B51"/>
    <w:rsid w:val="001A6FC9"/>
    <w:rsid w:val="001A7AB1"/>
    <w:rsid w:val="001B15F8"/>
    <w:rsid w:val="001B2E4D"/>
    <w:rsid w:val="001B3153"/>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D790E"/>
    <w:rsid w:val="001E0F98"/>
    <w:rsid w:val="001E4A24"/>
    <w:rsid w:val="001E4BB5"/>
    <w:rsid w:val="001E536B"/>
    <w:rsid w:val="001E53AE"/>
    <w:rsid w:val="001E5D1F"/>
    <w:rsid w:val="001E61C9"/>
    <w:rsid w:val="001E640C"/>
    <w:rsid w:val="001E6499"/>
    <w:rsid w:val="001F0995"/>
    <w:rsid w:val="001F0AC3"/>
    <w:rsid w:val="001F191A"/>
    <w:rsid w:val="001F4B5A"/>
    <w:rsid w:val="001F4C8F"/>
    <w:rsid w:val="00201577"/>
    <w:rsid w:val="00201F02"/>
    <w:rsid w:val="00202C1E"/>
    <w:rsid w:val="00204EDB"/>
    <w:rsid w:val="002066F7"/>
    <w:rsid w:val="00207364"/>
    <w:rsid w:val="00207AB1"/>
    <w:rsid w:val="002105B5"/>
    <w:rsid w:val="0021330D"/>
    <w:rsid w:val="002144B2"/>
    <w:rsid w:val="00216264"/>
    <w:rsid w:val="00217565"/>
    <w:rsid w:val="00217F7F"/>
    <w:rsid w:val="0022465C"/>
    <w:rsid w:val="00224E23"/>
    <w:rsid w:val="002251D3"/>
    <w:rsid w:val="00227F0D"/>
    <w:rsid w:val="0023322A"/>
    <w:rsid w:val="00234B5D"/>
    <w:rsid w:val="0023621A"/>
    <w:rsid w:val="00236527"/>
    <w:rsid w:val="0023758A"/>
    <w:rsid w:val="00240415"/>
    <w:rsid w:val="00245DC1"/>
    <w:rsid w:val="002470CD"/>
    <w:rsid w:val="002508EE"/>
    <w:rsid w:val="0025231B"/>
    <w:rsid w:val="002523F4"/>
    <w:rsid w:val="00252575"/>
    <w:rsid w:val="002539F0"/>
    <w:rsid w:val="002542CD"/>
    <w:rsid w:val="00254E49"/>
    <w:rsid w:val="00256756"/>
    <w:rsid w:val="002602B2"/>
    <w:rsid w:val="00261FB2"/>
    <w:rsid w:val="002634AA"/>
    <w:rsid w:val="00267814"/>
    <w:rsid w:val="00270517"/>
    <w:rsid w:val="00272548"/>
    <w:rsid w:val="00276C64"/>
    <w:rsid w:val="002803A7"/>
    <w:rsid w:val="00282402"/>
    <w:rsid w:val="0028629E"/>
    <w:rsid w:val="00286C2D"/>
    <w:rsid w:val="00286D2E"/>
    <w:rsid w:val="002877F7"/>
    <w:rsid w:val="002918FA"/>
    <w:rsid w:val="00291C56"/>
    <w:rsid w:val="00296178"/>
    <w:rsid w:val="002965F6"/>
    <w:rsid w:val="00296D0E"/>
    <w:rsid w:val="002A17D9"/>
    <w:rsid w:val="002A2061"/>
    <w:rsid w:val="002A5A50"/>
    <w:rsid w:val="002B2BFC"/>
    <w:rsid w:val="002B395C"/>
    <w:rsid w:val="002B4C65"/>
    <w:rsid w:val="002C03EF"/>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3C2F"/>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249E"/>
    <w:rsid w:val="00333199"/>
    <w:rsid w:val="00335926"/>
    <w:rsid w:val="00337E4D"/>
    <w:rsid w:val="00343395"/>
    <w:rsid w:val="00343DD9"/>
    <w:rsid w:val="00345F6E"/>
    <w:rsid w:val="0034685B"/>
    <w:rsid w:val="00347C39"/>
    <w:rsid w:val="00350535"/>
    <w:rsid w:val="00350D81"/>
    <w:rsid w:val="00351FBF"/>
    <w:rsid w:val="00353690"/>
    <w:rsid w:val="0035466B"/>
    <w:rsid w:val="003549EE"/>
    <w:rsid w:val="00356654"/>
    <w:rsid w:val="00356E99"/>
    <w:rsid w:val="003571D2"/>
    <w:rsid w:val="00360624"/>
    <w:rsid w:val="00360947"/>
    <w:rsid w:val="00361BF8"/>
    <w:rsid w:val="0036385E"/>
    <w:rsid w:val="00367E33"/>
    <w:rsid w:val="003703C2"/>
    <w:rsid w:val="003707E9"/>
    <w:rsid w:val="00371119"/>
    <w:rsid w:val="0037243E"/>
    <w:rsid w:val="0037360B"/>
    <w:rsid w:val="00377368"/>
    <w:rsid w:val="00377A5E"/>
    <w:rsid w:val="0038228A"/>
    <w:rsid w:val="00383DD3"/>
    <w:rsid w:val="00385BF7"/>
    <w:rsid w:val="00385DDE"/>
    <w:rsid w:val="00391208"/>
    <w:rsid w:val="003934F5"/>
    <w:rsid w:val="00395CE6"/>
    <w:rsid w:val="00395DDA"/>
    <w:rsid w:val="003A0E05"/>
    <w:rsid w:val="003A13C7"/>
    <w:rsid w:val="003A1AA2"/>
    <w:rsid w:val="003A4246"/>
    <w:rsid w:val="003A4373"/>
    <w:rsid w:val="003A644B"/>
    <w:rsid w:val="003A775A"/>
    <w:rsid w:val="003B2CEB"/>
    <w:rsid w:val="003B37B7"/>
    <w:rsid w:val="003B3FBB"/>
    <w:rsid w:val="003B6806"/>
    <w:rsid w:val="003B6B21"/>
    <w:rsid w:val="003C0A25"/>
    <w:rsid w:val="003C0DBC"/>
    <w:rsid w:val="003C1D06"/>
    <w:rsid w:val="003C256D"/>
    <w:rsid w:val="003C4347"/>
    <w:rsid w:val="003C4837"/>
    <w:rsid w:val="003C495E"/>
    <w:rsid w:val="003C4C2F"/>
    <w:rsid w:val="003D0E30"/>
    <w:rsid w:val="003D236C"/>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31F7"/>
    <w:rsid w:val="00413341"/>
    <w:rsid w:val="0041372F"/>
    <w:rsid w:val="004145AA"/>
    <w:rsid w:val="004148CF"/>
    <w:rsid w:val="00420125"/>
    <w:rsid w:val="00420419"/>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36F"/>
    <w:rsid w:val="00473525"/>
    <w:rsid w:val="00477FE2"/>
    <w:rsid w:val="00484066"/>
    <w:rsid w:val="00486586"/>
    <w:rsid w:val="00494636"/>
    <w:rsid w:val="0049479E"/>
    <w:rsid w:val="004947E8"/>
    <w:rsid w:val="004948A4"/>
    <w:rsid w:val="0049624F"/>
    <w:rsid w:val="004972CD"/>
    <w:rsid w:val="004A037F"/>
    <w:rsid w:val="004A09B3"/>
    <w:rsid w:val="004A3A9C"/>
    <w:rsid w:val="004A3F44"/>
    <w:rsid w:val="004A4982"/>
    <w:rsid w:val="004A53F4"/>
    <w:rsid w:val="004A5765"/>
    <w:rsid w:val="004A77CC"/>
    <w:rsid w:val="004B0F40"/>
    <w:rsid w:val="004B21EE"/>
    <w:rsid w:val="004B26DD"/>
    <w:rsid w:val="004B2CAE"/>
    <w:rsid w:val="004B3AFB"/>
    <w:rsid w:val="004B3ED8"/>
    <w:rsid w:val="004B472B"/>
    <w:rsid w:val="004B56C5"/>
    <w:rsid w:val="004B7486"/>
    <w:rsid w:val="004B7F5C"/>
    <w:rsid w:val="004C3458"/>
    <w:rsid w:val="004C4204"/>
    <w:rsid w:val="004C637C"/>
    <w:rsid w:val="004C6B88"/>
    <w:rsid w:val="004C7AA8"/>
    <w:rsid w:val="004D0466"/>
    <w:rsid w:val="004D2F9F"/>
    <w:rsid w:val="004D3704"/>
    <w:rsid w:val="004D45C1"/>
    <w:rsid w:val="004D5554"/>
    <w:rsid w:val="004D579F"/>
    <w:rsid w:val="004D5BA1"/>
    <w:rsid w:val="004D6B45"/>
    <w:rsid w:val="004D7091"/>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CDD"/>
    <w:rsid w:val="00520D73"/>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7EF"/>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16F"/>
    <w:rsid w:val="005B4C34"/>
    <w:rsid w:val="005B5AF6"/>
    <w:rsid w:val="005B5CEE"/>
    <w:rsid w:val="005B6195"/>
    <w:rsid w:val="005B71FE"/>
    <w:rsid w:val="005B7AD5"/>
    <w:rsid w:val="005C1559"/>
    <w:rsid w:val="005C1ACF"/>
    <w:rsid w:val="005C22F5"/>
    <w:rsid w:val="005C2B6C"/>
    <w:rsid w:val="005C3BD9"/>
    <w:rsid w:val="005C4B3B"/>
    <w:rsid w:val="005D216D"/>
    <w:rsid w:val="005D3196"/>
    <w:rsid w:val="005D449C"/>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2F40"/>
    <w:rsid w:val="005F6B65"/>
    <w:rsid w:val="005F7183"/>
    <w:rsid w:val="005F74C3"/>
    <w:rsid w:val="006003D5"/>
    <w:rsid w:val="006005EE"/>
    <w:rsid w:val="00601ACD"/>
    <w:rsid w:val="00603318"/>
    <w:rsid w:val="0060531A"/>
    <w:rsid w:val="0060627F"/>
    <w:rsid w:val="006066C9"/>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5A8"/>
    <w:rsid w:val="00633632"/>
    <w:rsid w:val="006347C3"/>
    <w:rsid w:val="00634E47"/>
    <w:rsid w:val="00635091"/>
    <w:rsid w:val="00636EFA"/>
    <w:rsid w:val="00641F43"/>
    <w:rsid w:val="006425E5"/>
    <w:rsid w:val="0064296D"/>
    <w:rsid w:val="0065017E"/>
    <w:rsid w:val="00650F2D"/>
    <w:rsid w:val="00652430"/>
    <w:rsid w:val="006536F9"/>
    <w:rsid w:val="00656BF9"/>
    <w:rsid w:val="00657E65"/>
    <w:rsid w:val="00660827"/>
    <w:rsid w:val="00660C3F"/>
    <w:rsid w:val="006616C6"/>
    <w:rsid w:val="006709C7"/>
    <w:rsid w:val="00673471"/>
    <w:rsid w:val="00673F39"/>
    <w:rsid w:val="00675EE0"/>
    <w:rsid w:val="006761D5"/>
    <w:rsid w:val="00677E14"/>
    <w:rsid w:val="00680EE0"/>
    <w:rsid w:val="00681B51"/>
    <w:rsid w:val="00681E19"/>
    <w:rsid w:val="00682EFC"/>
    <w:rsid w:val="006831E2"/>
    <w:rsid w:val="0068329B"/>
    <w:rsid w:val="00683D8A"/>
    <w:rsid w:val="00684C06"/>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5AD"/>
    <w:rsid w:val="006E6FAA"/>
    <w:rsid w:val="006F0247"/>
    <w:rsid w:val="006F0B58"/>
    <w:rsid w:val="006F1961"/>
    <w:rsid w:val="006F1DA5"/>
    <w:rsid w:val="006F3205"/>
    <w:rsid w:val="006F77E6"/>
    <w:rsid w:val="00700382"/>
    <w:rsid w:val="007003BE"/>
    <w:rsid w:val="00700675"/>
    <w:rsid w:val="00701BBE"/>
    <w:rsid w:val="00706F8F"/>
    <w:rsid w:val="007109D5"/>
    <w:rsid w:val="00713515"/>
    <w:rsid w:val="00714E86"/>
    <w:rsid w:val="007150D4"/>
    <w:rsid w:val="007168B1"/>
    <w:rsid w:val="00717B20"/>
    <w:rsid w:val="00723088"/>
    <w:rsid w:val="00723BD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600F5"/>
    <w:rsid w:val="0076052A"/>
    <w:rsid w:val="00760EF7"/>
    <w:rsid w:val="00761919"/>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5298"/>
    <w:rsid w:val="00785DFD"/>
    <w:rsid w:val="00785F39"/>
    <w:rsid w:val="00790916"/>
    <w:rsid w:val="00791D19"/>
    <w:rsid w:val="00794C93"/>
    <w:rsid w:val="0079633E"/>
    <w:rsid w:val="00797DA5"/>
    <w:rsid w:val="007A02C8"/>
    <w:rsid w:val="007A0CE8"/>
    <w:rsid w:val="007A1CE0"/>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179D6"/>
    <w:rsid w:val="008202BC"/>
    <w:rsid w:val="008235B1"/>
    <w:rsid w:val="00825077"/>
    <w:rsid w:val="008251F7"/>
    <w:rsid w:val="008267E8"/>
    <w:rsid w:val="00826A87"/>
    <w:rsid w:val="008278F5"/>
    <w:rsid w:val="00827FA4"/>
    <w:rsid w:val="00831499"/>
    <w:rsid w:val="00832BD0"/>
    <w:rsid w:val="00832C7F"/>
    <w:rsid w:val="00832E24"/>
    <w:rsid w:val="008342F9"/>
    <w:rsid w:val="0083461A"/>
    <w:rsid w:val="00834936"/>
    <w:rsid w:val="00834FC7"/>
    <w:rsid w:val="008355D2"/>
    <w:rsid w:val="008359D4"/>
    <w:rsid w:val="008363BC"/>
    <w:rsid w:val="008407C5"/>
    <w:rsid w:val="008425D2"/>
    <w:rsid w:val="008451C5"/>
    <w:rsid w:val="008456FA"/>
    <w:rsid w:val="00846300"/>
    <w:rsid w:val="0084710A"/>
    <w:rsid w:val="0085079A"/>
    <w:rsid w:val="00851735"/>
    <w:rsid w:val="00863177"/>
    <w:rsid w:val="00863BDE"/>
    <w:rsid w:val="008649BE"/>
    <w:rsid w:val="008674DC"/>
    <w:rsid w:val="008676DC"/>
    <w:rsid w:val="00872C33"/>
    <w:rsid w:val="00875D38"/>
    <w:rsid w:val="00885BD5"/>
    <w:rsid w:val="008863E7"/>
    <w:rsid w:val="00890AA1"/>
    <w:rsid w:val="00891CDB"/>
    <w:rsid w:val="008920F9"/>
    <w:rsid w:val="00892BAD"/>
    <w:rsid w:val="00893CDC"/>
    <w:rsid w:val="00893D99"/>
    <w:rsid w:val="008A2BF8"/>
    <w:rsid w:val="008A3E67"/>
    <w:rsid w:val="008A4059"/>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00E"/>
    <w:rsid w:val="008D7B0B"/>
    <w:rsid w:val="008E051B"/>
    <w:rsid w:val="008E112F"/>
    <w:rsid w:val="008E565F"/>
    <w:rsid w:val="008E56DD"/>
    <w:rsid w:val="008E617A"/>
    <w:rsid w:val="008E7F3F"/>
    <w:rsid w:val="008F0208"/>
    <w:rsid w:val="008F1F8B"/>
    <w:rsid w:val="008F2731"/>
    <w:rsid w:val="008F3A22"/>
    <w:rsid w:val="008F5044"/>
    <w:rsid w:val="008F6877"/>
    <w:rsid w:val="0090030A"/>
    <w:rsid w:val="00900D8A"/>
    <w:rsid w:val="00901285"/>
    <w:rsid w:val="00901F6B"/>
    <w:rsid w:val="00903948"/>
    <w:rsid w:val="009047F5"/>
    <w:rsid w:val="00904C51"/>
    <w:rsid w:val="009077F2"/>
    <w:rsid w:val="00911B7F"/>
    <w:rsid w:val="009170C5"/>
    <w:rsid w:val="00917602"/>
    <w:rsid w:val="00917EE4"/>
    <w:rsid w:val="00925447"/>
    <w:rsid w:val="0092646E"/>
    <w:rsid w:val="00927A0C"/>
    <w:rsid w:val="00930868"/>
    <w:rsid w:val="009309C8"/>
    <w:rsid w:val="00931799"/>
    <w:rsid w:val="00931A7A"/>
    <w:rsid w:val="00935B67"/>
    <w:rsid w:val="00936D77"/>
    <w:rsid w:val="00936E5C"/>
    <w:rsid w:val="00941D07"/>
    <w:rsid w:val="00941FBE"/>
    <w:rsid w:val="0094329B"/>
    <w:rsid w:val="0094356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38E9"/>
    <w:rsid w:val="00975424"/>
    <w:rsid w:val="0097617D"/>
    <w:rsid w:val="009761A2"/>
    <w:rsid w:val="00976840"/>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A735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1705"/>
    <w:rsid w:val="00A02B63"/>
    <w:rsid w:val="00A03F60"/>
    <w:rsid w:val="00A06044"/>
    <w:rsid w:val="00A07CC5"/>
    <w:rsid w:val="00A13F4E"/>
    <w:rsid w:val="00A144FE"/>
    <w:rsid w:val="00A15E5B"/>
    <w:rsid w:val="00A16FDB"/>
    <w:rsid w:val="00A22E8F"/>
    <w:rsid w:val="00A23184"/>
    <w:rsid w:val="00A2330C"/>
    <w:rsid w:val="00A238A2"/>
    <w:rsid w:val="00A2757D"/>
    <w:rsid w:val="00A332AA"/>
    <w:rsid w:val="00A33302"/>
    <w:rsid w:val="00A3567A"/>
    <w:rsid w:val="00A3664F"/>
    <w:rsid w:val="00A424C5"/>
    <w:rsid w:val="00A429ED"/>
    <w:rsid w:val="00A46ED1"/>
    <w:rsid w:val="00A51B3A"/>
    <w:rsid w:val="00A52459"/>
    <w:rsid w:val="00A52981"/>
    <w:rsid w:val="00A53527"/>
    <w:rsid w:val="00A55B03"/>
    <w:rsid w:val="00A61B8D"/>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087"/>
    <w:rsid w:val="00A965E7"/>
    <w:rsid w:val="00A96F25"/>
    <w:rsid w:val="00AA0829"/>
    <w:rsid w:val="00AA2AC5"/>
    <w:rsid w:val="00AA2E49"/>
    <w:rsid w:val="00AA4150"/>
    <w:rsid w:val="00AA4B1E"/>
    <w:rsid w:val="00AA76A7"/>
    <w:rsid w:val="00AC0291"/>
    <w:rsid w:val="00AC27E7"/>
    <w:rsid w:val="00AD0ABB"/>
    <w:rsid w:val="00AD4D54"/>
    <w:rsid w:val="00AD6491"/>
    <w:rsid w:val="00AE07EE"/>
    <w:rsid w:val="00AE159A"/>
    <w:rsid w:val="00AE2009"/>
    <w:rsid w:val="00AE2B07"/>
    <w:rsid w:val="00AE32C3"/>
    <w:rsid w:val="00AE5B25"/>
    <w:rsid w:val="00AE724E"/>
    <w:rsid w:val="00AF1F2F"/>
    <w:rsid w:val="00AF269E"/>
    <w:rsid w:val="00AF2F43"/>
    <w:rsid w:val="00AF2FF8"/>
    <w:rsid w:val="00AF30B5"/>
    <w:rsid w:val="00AF310E"/>
    <w:rsid w:val="00AF4769"/>
    <w:rsid w:val="00AF65BC"/>
    <w:rsid w:val="00AF7FB0"/>
    <w:rsid w:val="00B003D2"/>
    <w:rsid w:val="00B01637"/>
    <w:rsid w:val="00B01F9A"/>
    <w:rsid w:val="00B04046"/>
    <w:rsid w:val="00B05771"/>
    <w:rsid w:val="00B07382"/>
    <w:rsid w:val="00B1087C"/>
    <w:rsid w:val="00B11A13"/>
    <w:rsid w:val="00B15224"/>
    <w:rsid w:val="00B1669F"/>
    <w:rsid w:val="00B169F3"/>
    <w:rsid w:val="00B17103"/>
    <w:rsid w:val="00B17196"/>
    <w:rsid w:val="00B2101E"/>
    <w:rsid w:val="00B220B8"/>
    <w:rsid w:val="00B2332F"/>
    <w:rsid w:val="00B26A2B"/>
    <w:rsid w:val="00B26B2D"/>
    <w:rsid w:val="00B275E5"/>
    <w:rsid w:val="00B3044F"/>
    <w:rsid w:val="00B30581"/>
    <w:rsid w:val="00B306A6"/>
    <w:rsid w:val="00B319E5"/>
    <w:rsid w:val="00B34487"/>
    <w:rsid w:val="00B347CF"/>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1455"/>
    <w:rsid w:val="00B72191"/>
    <w:rsid w:val="00B723D3"/>
    <w:rsid w:val="00B739E8"/>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B0304"/>
    <w:rsid w:val="00BB2FFF"/>
    <w:rsid w:val="00BB35C9"/>
    <w:rsid w:val="00BB3FD8"/>
    <w:rsid w:val="00BB7254"/>
    <w:rsid w:val="00BB761B"/>
    <w:rsid w:val="00BB77B7"/>
    <w:rsid w:val="00BB7E6C"/>
    <w:rsid w:val="00BC026B"/>
    <w:rsid w:val="00BC07A7"/>
    <w:rsid w:val="00BC0BBB"/>
    <w:rsid w:val="00BC2D61"/>
    <w:rsid w:val="00BC3BA1"/>
    <w:rsid w:val="00BC5FA8"/>
    <w:rsid w:val="00BC7526"/>
    <w:rsid w:val="00BD143D"/>
    <w:rsid w:val="00BD56C3"/>
    <w:rsid w:val="00BE153B"/>
    <w:rsid w:val="00BE3953"/>
    <w:rsid w:val="00BE4DE6"/>
    <w:rsid w:val="00BE500B"/>
    <w:rsid w:val="00BE52B1"/>
    <w:rsid w:val="00BE61CD"/>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27255"/>
    <w:rsid w:val="00C30E91"/>
    <w:rsid w:val="00C315C9"/>
    <w:rsid w:val="00C31E4C"/>
    <w:rsid w:val="00C33281"/>
    <w:rsid w:val="00C34664"/>
    <w:rsid w:val="00C35AD8"/>
    <w:rsid w:val="00C36988"/>
    <w:rsid w:val="00C40F61"/>
    <w:rsid w:val="00C4182B"/>
    <w:rsid w:val="00C4435E"/>
    <w:rsid w:val="00C44E17"/>
    <w:rsid w:val="00C45056"/>
    <w:rsid w:val="00C4598E"/>
    <w:rsid w:val="00C45C53"/>
    <w:rsid w:val="00C45F3F"/>
    <w:rsid w:val="00C45FF1"/>
    <w:rsid w:val="00C4650B"/>
    <w:rsid w:val="00C4793C"/>
    <w:rsid w:val="00C50528"/>
    <w:rsid w:val="00C5684F"/>
    <w:rsid w:val="00C600F3"/>
    <w:rsid w:val="00C6573F"/>
    <w:rsid w:val="00C66102"/>
    <w:rsid w:val="00C70DB0"/>
    <w:rsid w:val="00C710C5"/>
    <w:rsid w:val="00C71560"/>
    <w:rsid w:val="00C71805"/>
    <w:rsid w:val="00C7306F"/>
    <w:rsid w:val="00C73F13"/>
    <w:rsid w:val="00C74351"/>
    <w:rsid w:val="00C762E7"/>
    <w:rsid w:val="00C773A2"/>
    <w:rsid w:val="00C80A52"/>
    <w:rsid w:val="00C8336C"/>
    <w:rsid w:val="00C83BCA"/>
    <w:rsid w:val="00C84F43"/>
    <w:rsid w:val="00C85C8A"/>
    <w:rsid w:val="00C9746F"/>
    <w:rsid w:val="00CA2E20"/>
    <w:rsid w:val="00CA484D"/>
    <w:rsid w:val="00CB1FFC"/>
    <w:rsid w:val="00CB37CB"/>
    <w:rsid w:val="00CB3976"/>
    <w:rsid w:val="00CB4405"/>
    <w:rsid w:val="00CB54FD"/>
    <w:rsid w:val="00CB71BB"/>
    <w:rsid w:val="00CB7685"/>
    <w:rsid w:val="00CC2AA0"/>
    <w:rsid w:val="00CD2507"/>
    <w:rsid w:val="00CD30A4"/>
    <w:rsid w:val="00CD5D4A"/>
    <w:rsid w:val="00CD6CE0"/>
    <w:rsid w:val="00CD6E25"/>
    <w:rsid w:val="00CE05C2"/>
    <w:rsid w:val="00CE5E70"/>
    <w:rsid w:val="00CF0097"/>
    <w:rsid w:val="00CF00CD"/>
    <w:rsid w:val="00CF0488"/>
    <w:rsid w:val="00CF22BC"/>
    <w:rsid w:val="00CF3AD2"/>
    <w:rsid w:val="00CF4E00"/>
    <w:rsid w:val="00CF5128"/>
    <w:rsid w:val="00CF6E5D"/>
    <w:rsid w:val="00D01C2C"/>
    <w:rsid w:val="00D05362"/>
    <w:rsid w:val="00D054FD"/>
    <w:rsid w:val="00D05591"/>
    <w:rsid w:val="00D06748"/>
    <w:rsid w:val="00D06ED4"/>
    <w:rsid w:val="00D107EF"/>
    <w:rsid w:val="00D108AB"/>
    <w:rsid w:val="00D11E5C"/>
    <w:rsid w:val="00D13403"/>
    <w:rsid w:val="00D145C6"/>
    <w:rsid w:val="00D14A6E"/>
    <w:rsid w:val="00D15A1C"/>
    <w:rsid w:val="00D15AF5"/>
    <w:rsid w:val="00D176E2"/>
    <w:rsid w:val="00D17AAB"/>
    <w:rsid w:val="00D17E5C"/>
    <w:rsid w:val="00D2268F"/>
    <w:rsid w:val="00D24FD6"/>
    <w:rsid w:val="00D251E1"/>
    <w:rsid w:val="00D26562"/>
    <w:rsid w:val="00D3450B"/>
    <w:rsid w:val="00D34780"/>
    <w:rsid w:val="00D35366"/>
    <w:rsid w:val="00D36CF1"/>
    <w:rsid w:val="00D379CF"/>
    <w:rsid w:val="00D41D56"/>
    <w:rsid w:val="00D421C8"/>
    <w:rsid w:val="00D429AA"/>
    <w:rsid w:val="00D431FF"/>
    <w:rsid w:val="00D4321E"/>
    <w:rsid w:val="00D435B6"/>
    <w:rsid w:val="00D455A4"/>
    <w:rsid w:val="00D464AF"/>
    <w:rsid w:val="00D46DDF"/>
    <w:rsid w:val="00D50BC0"/>
    <w:rsid w:val="00D50DC9"/>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A6B58"/>
    <w:rsid w:val="00DB089E"/>
    <w:rsid w:val="00DB2AA9"/>
    <w:rsid w:val="00DB4167"/>
    <w:rsid w:val="00DB4F7A"/>
    <w:rsid w:val="00DB7175"/>
    <w:rsid w:val="00DC145D"/>
    <w:rsid w:val="00DC250D"/>
    <w:rsid w:val="00DC2AE8"/>
    <w:rsid w:val="00DC3021"/>
    <w:rsid w:val="00DC3093"/>
    <w:rsid w:val="00DC3199"/>
    <w:rsid w:val="00DC6CC7"/>
    <w:rsid w:val="00DD073B"/>
    <w:rsid w:val="00DD2FA1"/>
    <w:rsid w:val="00DD4D02"/>
    <w:rsid w:val="00DD5858"/>
    <w:rsid w:val="00DD76CF"/>
    <w:rsid w:val="00DD78A4"/>
    <w:rsid w:val="00DE0A80"/>
    <w:rsid w:val="00DE282C"/>
    <w:rsid w:val="00DE3977"/>
    <w:rsid w:val="00DE3D1B"/>
    <w:rsid w:val="00DE4167"/>
    <w:rsid w:val="00DE71DE"/>
    <w:rsid w:val="00DE7E16"/>
    <w:rsid w:val="00DF04A3"/>
    <w:rsid w:val="00DF3B70"/>
    <w:rsid w:val="00DF4011"/>
    <w:rsid w:val="00DF40DE"/>
    <w:rsid w:val="00DF42B2"/>
    <w:rsid w:val="00DF4C36"/>
    <w:rsid w:val="00DF57D8"/>
    <w:rsid w:val="00DF5E73"/>
    <w:rsid w:val="00DF78A2"/>
    <w:rsid w:val="00E01750"/>
    <w:rsid w:val="00E03828"/>
    <w:rsid w:val="00E04E9A"/>
    <w:rsid w:val="00E052AA"/>
    <w:rsid w:val="00E054C6"/>
    <w:rsid w:val="00E056F1"/>
    <w:rsid w:val="00E06A8E"/>
    <w:rsid w:val="00E06D2D"/>
    <w:rsid w:val="00E06F8D"/>
    <w:rsid w:val="00E07D90"/>
    <w:rsid w:val="00E10662"/>
    <w:rsid w:val="00E10734"/>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6BC"/>
    <w:rsid w:val="00E47ADA"/>
    <w:rsid w:val="00E52875"/>
    <w:rsid w:val="00E5458B"/>
    <w:rsid w:val="00E557CC"/>
    <w:rsid w:val="00E55B9D"/>
    <w:rsid w:val="00E55CDA"/>
    <w:rsid w:val="00E57557"/>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29A9"/>
    <w:rsid w:val="00E9730B"/>
    <w:rsid w:val="00EA04BE"/>
    <w:rsid w:val="00EA2779"/>
    <w:rsid w:val="00EA592A"/>
    <w:rsid w:val="00EA692D"/>
    <w:rsid w:val="00EA6DD4"/>
    <w:rsid w:val="00EB0705"/>
    <w:rsid w:val="00EB15C8"/>
    <w:rsid w:val="00EB168D"/>
    <w:rsid w:val="00EB1836"/>
    <w:rsid w:val="00EB1D26"/>
    <w:rsid w:val="00EB22F1"/>
    <w:rsid w:val="00EB2A23"/>
    <w:rsid w:val="00EB43A5"/>
    <w:rsid w:val="00EB5F0E"/>
    <w:rsid w:val="00EB7BCF"/>
    <w:rsid w:val="00EC068A"/>
    <w:rsid w:val="00EC0897"/>
    <w:rsid w:val="00EC117C"/>
    <w:rsid w:val="00EC28A6"/>
    <w:rsid w:val="00EC3C75"/>
    <w:rsid w:val="00EC4168"/>
    <w:rsid w:val="00EC4ED4"/>
    <w:rsid w:val="00EC526F"/>
    <w:rsid w:val="00EC7BB0"/>
    <w:rsid w:val="00ED0894"/>
    <w:rsid w:val="00ED1CF0"/>
    <w:rsid w:val="00ED24CC"/>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0048"/>
    <w:rsid w:val="00F21FD4"/>
    <w:rsid w:val="00F224F6"/>
    <w:rsid w:val="00F22D5F"/>
    <w:rsid w:val="00F23165"/>
    <w:rsid w:val="00F24D15"/>
    <w:rsid w:val="00F313AF"/>
    <w:rsid w:val="00F3261E"/>
    <w:rsid w:val="00F32938"/>
    <w:rsid w:val="00F36610"/>
    <w:rsid w:val="00F37ACD"/>
    <w:rsid w:val="00F37BD9"/>
    <w:rsid w:val="00F42BB9"/>
    <w:rsid w:val="00F45973"/>
    <w:rsid w:val="00F479D0"/>
    <w:rsid w:val="00F50D5C"/>
    <w:rsid w:val="00F51390"/>
    <w:rsid w:val="00F54B40"/>
    <w:rsid w:val="00F54CCE"/>
    <w:rsid w:val="00F54EE6"/>
    <w:rsid w:val="00F574A0"/>
    <w:rsid w:val="00F57517"/>
    <w:rsid w:val="00F61384"/>
    <w:rsid w:val="00F712D5"/>
    <w:rsid w:val="00F76404"/>
    <w:rsid w:val="00F8226F"/>
    <w:rsid w:val="00F851F3"/>
    <w:rsid w:val="00F90CBF"/>
    <w:rsid w:val="00F92B91"/>
    <w:rsid w:val="00FA375B"/>
    <w:rsid w:val="00FA7457"/>
    <w:rsid w:val="00FB3235"/>
    <w:rsid w:val="00FB3258"/>
    <w:rsid w:val="00FB46EB"/>
    <w:rsid w:val="00FB5F36"/>
    <w:rsid w:val="00FB7206"/>
    <w:rsid w:val="00FB75B0"/>
    <w:rsid w:val="00FC188E"/>
    <w:rsid w:val="00FC2646"/>
    <w:rsid w:val="00FC27AD"/>
    <w:rsid w:val="00FC3834"/>
    <w:rsid w:val="00FC45DD"/>
    <w:rsid w:val="00FD1395"/>
    <w:rsid w:val="00FD17BC"/>
    <w:rsid w:val="00FD21A8"/>
    <w:rsid w:val="00FD2770"/>
    <w:rsid w:val="00FD47D0"/>
    <w:rsid w:val="00FD7E05"/>
    <w:rsid w:val="00FE00C9"/>
    <w:rsid w:val="00FE0136"/>
    <w:rsid w:val="00FE0547"/>
    <w:rsid w:val="00FE1EB2"/>
    <w:rsid w:val="00FE20D0"/>
    <w:rsid w:val="00FE24A3"/>
    <w:rsid w:val="00FE2A8E"/>
    <w:rsid w:val="00FE38A2"/>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27E88"/>
  <w15:docId w15:val="{B6DCFCC3-ADE7-47F9-AA42-D9416CA2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uiPriority w:val="99"/>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uiPriority w:val="99"/>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684C0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602763733">
      <w:bodyDiv w:val="1"/>
      <w:marLeft w:val="0"/>
      <w:marRight w:val="0"/>
      <w:marTop w:val="0"/>
      <w:marBottom w:val="0"/>
      <w:divBdr>
        <w:top w:val="none" w:sz="0" w:space="0" w:color="auto"/>
        <w:left w:val="none" w:sz="0" w:space="0" w:color="auto"/>
        <w:bottom w:val="none" w:sz="0" w:space="0" w:color="auto"/>
        <w:right w:val="none" w:sz="0" w:space="0" w:color="auto"/>
      </w:divBdr>
      <w:divsChild>
        <w:div w:id="1463501256">
          <w:marLeft w:val="-360"/>
          <w:marRight w:val="-360"/>
          <w:marTop w:val="0"/>
          <w:marBottom w:val="0"/>
          <w:divBdr>
            <w:top w:val="none" w:sz="0" w:space="0" w:color="auto"/>
            <w:left w:val="none" w:sz="0" w:space="0" w:color="auto"/>
            <w:bottom w:val="none" w:sz="0" w:space="0" w:color="auto"/>
            <w:right w:val="none" w:sz="0" w:space="0" w:color="auto"/>
          </w:divBdr>
          <w:divsChild>
            <w:div w:id="1999653474">
              <w:marLeft w:val="0"/>
              <w:marRight w:val="0"/>
              <w:marTop w:val="0"/>
              <w:marBottom w:val="0"/>
              <w:divBdr>
                <w:top w:val="none" w:sz="0" w:space="0" w:color="auto"/>
                <w:left w:val="none" w:sz="0" w:space="0" w:color="auto"/>
                <w:bottom w:val="none" w:sz="0" w:space="0" w:color="auto"/>
                <w:right w:val="none" w:sz="0" w:space="0" w:color="auto"/>
              </w:divBdr>
            </w:div>
            <w:div w:id="676346012">
              <w:marLeft w:val="0"/>
              <w:marRight w:val="0"/>
              <w:marTop w:val="0"/>
              <w:marBottom w:val="0"/>
              <w:divBdr>
                <w:top w:val="none" w:sz="0" w:space="0" w:color="auto"/>
                <w:left w:val="none" w:sz="0" w:space="0" w:color="auto"/>
                <w:bottom w:val="none" w:sz="0" w:space="0" w:color="auto"/>
                <w:right w:val="none" w:sz="0" w:space="0" w:color="auto"/>
              </w:divBdr>
            </w:div>
          </w:divsChild>
        </w:div>
        <w:div w:id="1058239387">
          <w:marLeft w:val="-360"/>
          <w:marRight w:val="-360"/>
          <w:marTop w:val="0"/>
          <w:marBottom w:val="0"/>
          <w:divBdr>
            <w:top w:val="none" w:sz="0" w:space="0" w:color="auto"/>
            <w:left w:val="none" w:sz="0" w:space="0" w:color="auto"/>
            <w:bottom w:val="none" w:sz="0" w:space="0" w:color="auto"/>
            <w:right w:val="none" w:sz="0" w:space="0" w:color="auto"/>
          </w:divBdr>
          <w:divsChild>
            <w:div w:id="859708535">
              <w:marLeft w:val="0"/>
              <w:marRight w:val="0"/>
              <w:marTop w:val="0"/>
              <w:marBottom w:val="0"/>
              <w:divBdr>
                <w:top w:val="none" w:sz="0" w:space="0" w:color="auto"/>
                <w:left w:val="none" w:sz="0" w:space="0" w:color="auto"/>
                <w:bottom w:val="none" w:sz="0" w:space="0" w:color="auto"/>
                <w:right w:val="none" w:sz="0" w:space="0" w:color="auto"/>
              </w:divBdr>
            </w:div>
            <w:div w:id="33758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06397423">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73095686">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B7DFD-A24E-496B-A954-2722BC99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5777</Words>
  <Characters>32935</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RA SAŠA</cp:lastModifiedBy>
  <cp:revision>23</cp:revision>
  <cp:lastPrinted>2021-07-26T12:49:00Z</cp:lastPrinted>
  <dcterms:created xsi:type="dcterms:W3CDTF">2022-07-11T10:34:00Z</dcterms:created>
  <dcterms:modified xsi:type="dcterms:W3CDTF">2022-08-04T08:04:00Z</dcterms:modified>
</cp:coreProperties>
</file>