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16-27/22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17.08.2022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PRIPOMOČKI ZA NEGO PACIENTOV</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16-27/22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8763B" w:rsidRPr="002B6779" w:rsidRDefault="00F8763B" w:rsidP="00F876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F8763B" w:rsidRPr="00D36F2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E54B91" w:rsidRDefault="00F8763B">
      <w:pPr>
        <w:spacing w:before="225" w:after="225" w:line="240" w:lineRule="auto"/>
        <w:jc w:val="both"/>
      </w:pPr>
      <w:r>
        <w:rPr>
          <w:rFonts w:ascii="Arial" w:hAnsi="Arial" w:cs="Arial"/>
          <w:color w:val="000000"/>
          <w:sz w:val="18"/>
          <w:szCs w:val="18"/>
        </w:rPr>
        <w:t>Sukcesivni nakup pripomočkov za nego pacientov za obdobje dveh let, brez odpiranja konkurence.</w:t>
      </w:r>
    </w:p>
    <w:p w:rsidR="00E54B91" w:rsidRDefault="00F8763B">
      <w:pPr>
        <w:spacing w:before="225" w:after="225" w:line="240" w:lineRule="auto"/>
        <w:jc w:val="both"/>
      </w:pPr>
      <w:r>
        <w:rPr>
          <w:rFonts w:ascii="Arial" w:hAnsi="Arial" w:cs="Arial"/>
          <w:color w:val="000000"/>
          <w:sz w:val="18"/>
          <w:szCs w:val="18"/>
        </w:rPr>
        <w:t>Na podlagi Zakona o javnem naročanju (ZJN-3;  Uradni list RS, št. 91/15, 14/18, 121/21, 10/22 in 74/22 - odl. US), SPLOŠNA BOLNIŠNICA NOVO MESTO, Šmihelska cesta 1, 8000 Novo mesto (v nadaljevanju: naročnik), vabi zainteresirane ponudnike, da predložijo svojo pisno ponudbo v skladu s to razpisno dokumentacijo in sodelujejo v postopku oddaje javnega naročila.</w:t>
      </w:r>
    </w:p>
    <w:p w:rsidR="00E54B91" w:rsidRDefault="00F8763B">
      <w:pPr>
        <w:spacing w:before="225" w:after="225" w:line="240" w:lineRule="auto"/>
        <w:jc w:val="both"/>
      </w:pPr>
      <w:r>
        <w:rPr>
          <w:rFonts w:ascii="Arial" w:hAnsi="Arial" w:cs="Arial"/>
          <w:color w:val="000000"/>
          <w:sz w:val="18"/>
          <w:szCs w:val="18"/>
        </w:rPr>
        <w:t>Predmet javnega naročila je: PRIPOMOČKI ZA NEGO PACIENTOV.</w:t>
      </w:r>
    </w:p>
    <w:p w:rsidR="00E54B91" w:rsidRDefault="00F8763B">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E54B91" w:rsidRDefault="00F8763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8763B" w:rsidRDefault="00F8763B" w:rsidP="00F8763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E54B9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4B91" w:rsidRDefault="00F8763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D1D1D1"/>
              </w:rPr>
              <w:t>Datumi</w:t>
            </w:r>
          </w:p>
        </w:tc>
      </w:tr>
      <w:tr w:rsidR="00E54B9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sidP="00243760">
            <w:pPr>
              <w:jc w:val="right"/>
            </w:pPr>
            <w:r>
              <w:rPr>
                <w:rFonts w:ascii="Arial" w:hAnsi="Arial" w:cs="Arial"/>
                <w:color w:val="000000"/>
                <w:position w:val="-2"/>
                <w:sz w:val="18"/>
                <w:szCs w:val="18"/>
              </w:rPr>
              <w:t xml:space="preserve">do </w:t>
            </w:r>
            <w:r w:rsidR="00243760">
              <w:rPr>
                <w:rFonts w:ascii="Arial" w:hAnsi="Arial" w:cs="Arial"/>
                <w:color w:val="000000"/>
                <w:position w:val="-2"/>
                <w:sz w:val="18"/>
                <w:szCs w:val="18"/>
              </w:rPr>
              <w:t>09</w:t>
            </w:r>
            <w:r>
              <w:rPr>
                <w:rFonts w:ascii="Arial" w:hAnsi="Arial" w:cs="Arial"/>
                <w:color w:val="000000"/>
                <w:position w:val="-2"/>
                <w:sz w:val="18"/>
                <w:szCs w:val="18"/>
              </w:rPr>
              <w:t>.</w:t>
            </w:r>
            <w:r w:rsidR="00243760">
              <w:rPr>
                <w:rFonts w:ascii="Arial" w:hAnsi="Arial" w:cs="Arial"/>
                <w:color w:val="000000"/>
                <w:position w:val="-2"/>
                <w:sz w:val="18"/>
                <w:szCs w:val="18"/>
              </w:rPr>
              <w:t>09</w:t>
            </w:r>
            <w:r>
              <w:rPr>
                <w:rFonts w:ascii="Arial" w:hAnsi="Arial" w:cs="Arial"/>
                <w:color w:val="000000"/>
                <w:position w:val="-2"/>
                <w:sz w:val="18"/>
                <w:szCs w:val="18"/>
              </w:rPr>
              <w:t>.2022 do 09:00</w:t>
            </w:r>
          </w:p>
        </w:tc>
      </w:tr>
      <w:tr w:rsidR="00E54B9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sidP="00243760">
            <w:pPr>
              <w:jc w:val="right"/>
            </w:pPr>
            <w:r>
              <w:rPr>
                <w:rFonts w:ascii="Arial" w:hAnsi="Arial" w:cs="Arial"/>
                <w:color w:val="000000"/>
                <w:position w:val="-2"/>
                <w:sz w:val="18"/>
                <w:szCs w:val="18"/>
              </w:rPr>
              <w:t xml:space="preserve">do </w:t>
            </w:r>
            <w:r w:rsidR="00243760">
              <w:rPr>
                <w:rFonts w:ascii="Arial" w:hAnsi="Arial" w:cs="Arial"/>
                <w:color w:val="000000"/>
                <w:position w:val="-2"/>
                <w:sz w:val="18"/>
                <w:szCs w:val="18"/>
              </w:rPr>
              <w:t>19.09</w:t>
            </w:r>
            <w:r>
              <w:rPr>
                <w:rFonts w:ascii="Arial" w:hAnsi="Arial" w:cs="Arial"/>
                <w:color w:val="000000"/>
                <w:position w:val="-2"/>
                <w:sz w:val="18"/>
                <w:szCs w:val="18"/>
              </w:rPr>
              <w:t>.2022 do 09:00</w:t>
            </w:r>
          </w:p>
        </w:tc>
      </w:tr>
      <w:tr w:rsidR="00E54B9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243760" w:rsidP="00243760">
            <w:pPr>
              <w:jc w:val="right"/>
            </w:pPr>
            <w:r w:rsidRPr="00243760">
              <w:rPr>
                <w:rFonts w:ascii="Arial" w:hAnsi="Arial" w:cs="Arial"/>
                <w:color w:val="000000"/>
                <w:position w:val="-2"/>
                <w:sz w:val="18"/>
                <w:szCs w:val="18"/>
              </w:rPr>
              <w:t xml:space="preserve">19.09.2022 </w:t>
            </w:r>
            <w:r w:rsidR="00F8763B">
              <w:rPr>
                <w:rFonts w:ascii="Arial" w:hAnsi="Arial" w:cs="Arial"/>
                <w:color w:val="000000"/>
                <w:position w:val="-2"/>
                <w:sz w:val="18"/>
                <w:szCs w:val="18"/>
              </w:rPr>
              <w:t xml:space="preserve">ob </w:t>
            </w:r>
            <w:r>
              <w:rPr>
                <w:rFonts w:ascii="Arial" w:hAnsi="Arial" w:cs="Arial"/>
                <w:color w:val="000000"/>
                <w:position w:val="-2"/>
                <w:sz w:val="18"/>
                <w:szCs w:val="18"/>
              </w:rPr>
              <w:t>12</w:t>
            </w:r>
            <w:r w:rsidR="00F8763B">
              <w:rPr>
                <w:rFonts w:ascii="Arial" w:hAnsi="Arial" w:cs="Arial"/>
                <w:color w:val="000000"/>
                <w:position w:val="-2"/>
                <w:sz w:val="18"/>
                <w:szCs w:val="18"/>
              </w:rPr>
              <w:t>:00</w:t>
            </w:r>
          </w:p>
        </w:tc>
      </w:tr>
    </w:tbl>
    <w:p w:rsidR="00F8763B" w:rsidRDefault="00F8763B" w:rsidP="00F8763B">
      <w:pPr>
        <w:pStyle w:val="Paragraf"/>
        <w:spacing w:line="240" w:lineRule="auto"/>
        <w:rPr>
          <w:rFonts w:ascii="Arial" w:hAnsi="Arial" w:cs="Arial"/>
        </w:rPr>
      </w:pP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F8763B" w:rsidRDefault="00F8763B" w:rsidP="00F8763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F8763B" w:rsidRDefault="00F8763B" w:rsidP="00F8763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F8763B" w:rsidRDefault="00F8763B" w:rsidP="00F8763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E54B91" w:rsidRDefault="00F8763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8763B" w:rsidRDefault="00F8763B" w:rsidP="00F8763B">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E54B91">
        <w:tc>
          <w:tcPr>
            <w:tcW w:w="0" w:type="auto"/>
            <w:tcMar>
              <w:top w:w="0" w:type="auto"/>
              <w:bottom w:w="0" w:type="auto"/>
            </w:tcMar>
          </w:tcPr>
          <w:p w:rsidR="00E54B91" w:rsidRDefault="00F8763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E54B91" w:rsidRDefault="00F8763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E54B91" w:rsidRDefault="00F8763B">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E54B91" w:rsidRDefault="00F8763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E54B91" w:rsidRDefault="00F8763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E54B91" w:rsidRDefault="00F8763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E54B91" w:rsidRDefault="00F8763B">
      <w:pPr>
        <w:spacing w:before="225" w:after="225" w:line="240" w:lineRule="auto"/>
        <w:jc w:val="both"/>
      </w:pPr>
      <w:r>
        <w:rPr>
          <w:rFonts w:ascii="Arial" w:hAnsi="Arial" w:cs="Arial"/>
          <w:color w:val="000000"/>
          <w:sz w:val="18"/>
          <w:szCs w:val="18"/>
        </w:rPr>
        <w:t>Po preteku roka za predložitev ponudb ponudbe ne bo več mogoče oddati.</w:t>
      </w: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8763B" w:rsidRPr="00445A62" w:rsidRDefault="00F8763B" w:rsidP="00F8763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8763B" w:rsidRPr="00445A62" w:rsidRDefault="00F8763B" w:rsidP="00F8763B">
      <w:pPr>
        <w:spacing w:before="120" w:after="120"/>
        <w:jc w:val="both"/>
        <w:rPr>
          <w:rFonts w:ascii="Arial" w:hAnsi="Arial" w:cs="Arial"/>
          <w:b/>
          <w:sz w:val="18"/>
          <w:szCs w:val="18"/>
        </w:rPr>
      </w:pPr>
      <w:r>
        <w:rPr>
          <w:rFonts w:ascii="Arial" w:hAnsi="Arial" w:cs="Arial"/>
          <w:b/>
          <w:sz w:val="18"/>
          <w:szCs w:val="18"/>
        </w:rPr>
        <w:t>Spletna aplikacija e-Oddaja</w:t>
      </w:r>
    </w:p>
    <w:p w:rsidR="00E54B91" w:rsidRDefault="00F8763B">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F8763B" w:rsidRPr="00445A62" w:rsidRDefault="00F8763B" w:rsidP="00F8763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E54B91" w:rsidRDefault="00F8763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8763B" w:rsidRPr="00445A62" w:rsidRDefault="00F8763B" w:rsidP="00F8763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E54B91" w:rsidRDefault="00F8763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F8763B" w:rsidRPr="008806CE" w:rsidRDefault="00F8763B" w:rsidP="00F876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E54B91" w:rsidRDefault="00F8763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E54B91">
        <w:tc>
          <w:tcPr>
            <w:tcW w:w="0" w:type="auto"/>
            <w:tcMar>
              <w:top w:w="0" w:type="auto"/>
              <w:bottom w:w="0" w:type="auto"/>
            </w:tcMar>
          </w:tcPr>
          <w:p w:rsidR="00E54B91" w:rsidRDefault="00F8763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E54B91" w:rsidRDefault="00F8763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E54B91" w:rsidRDefault="00F8763B">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F8763B" w:rsidRPr="00BB1848" w:rsidRDefault="00F8763B" w:rsidP="00F8763B">
      <w:pPr>
        <w:pStyle w:val="Paragraf"/>
        <w:spacing w:before="0" w:after="0"/>
        <w:rPr>
          <w:rFonts w:cs="Arial"/>
        </w:rPr>
      </w:pPr>
    </w:p>
    <w:p w:rsidR="00F8763B" w:rsidRPr="00445A62" w:rsidRDefault="00F8763B" w:rsidP="00F8763B">
      <w:pPr>
        <w:pStyle w:val="Paragraf"/>
        <w:spacing w:before="0" w:after="0"/>
        <w:jc w:val="both"/>
        <w:rPr>
          <w:rFonts w:ascii="Arial" w:hAnsi="Arial" w:cs="Arial"/>
        </w:rPr>
      </w:pPr>
    </w:p>
    <w:p w:rsidR="00E54B91" w:rsidRDefault="00F8763B">
      <w:pPr>
        <w:spacing w:after="0" w:line="240" w:lineRule="auto"/>
      </w:pPr>
      <w:r>
        <w:rPr>
          <w:rFonts w:ascii="Arial" w:hAnsi="Arial" w:cs="Arial"/>
          <w:color w:val="000000"/>
          <w:sz w:val="18"/>
          <w:szCs w:val="18"/>
        </w:rPr>
        <w:t>Datum: 17.08.2022</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E54B91">
        <w:trPr>
          <w:cantSplit/>
        </w:trPr>
        <w:tc>
          <w:tcPr>
            <w:tcW w:w="0" w:type="auto"/>
            <w:tcMar>
              <w:top w:w="135" w:type="dxa"/>
              <w:bottom w:w="135" w:type="dxa"/>
            </w:tcMar>
            <w:vAlign w:val="center"/>
          </w:tcPr>
          <w:p w:rsidR="00E54B91" w:rsidRDefault="00F8763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E54B91" w:rsidRDefault="00F8763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E54B91" w:rsidRDefault="00E54B9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E54B91">
        <w:tc>
          <w:tcPr>
            <w:tcW w:w="0" w:type="auto"/>
            <w:tcMar>
              <w:top w:w="135" w:type="dxa"/>
              <w:bottom w:w="135" w:type="dxa"/>
            </w:tcMar>
            <w:vAlign w:val="center"/>
          </w:tcPr>
          <w:p w:rsidR="00E54B91" w:rsidRDefault="00E54B91"/>
        </w:tc>
        <w:tc>
          <w:tcPr>
            <w:tcW w:w="4000" w:type="pct"/>
            <w:shd w:val="clear" w:color="auto" w:fill="3E8BC9"/>
            <w:tcMar>
              <w:top w:w="135" w:type="dxa"/>
              <w:bottom w:w="135" w:type="dxa"/>
            </w:tcMar>
            <w:vAlign w:val="center"/>
          </w:tcPr>
          <w:p w:rsidR="00E54B91" w:rsidRDefault="00F8763B">
            <w:r>
              <w:rPr>
                <w:rFonts w:ascii="Arial" w:hAnsi="Arial" w:cs="Arial"/>
                <w:color w:val="FFFFFF"/>
                <w:position w:val="-2"/>
                <w:sz w:val="18"/>
                <w:szCs w:val="18"/>
                <w:shd w:val="clear" w:color="auto" w:fill="3E8BC9"/>
              </w:rPr>
              <w:t>Sklopi</w:t>
            </w:r>
          </w:p>
        </w:tc>
      </w:tr>
    </w:tbl>
    <w:p w:rsidR="00E54B91" w:rsidRDefault="00F8763B">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E54B91" w:rsidRDefault="00F8763B">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E54B91" w:rsidRDefault="00F8763B">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E54B91">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4B91" w:rsidRDefault="00F8763B">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4B91" w:rsidRDefault="00F8763B">
            <w:pPr>
              <w:jc w:val="center"/>
            </w:pPr>
            <w:r>
              <w:rPr>
                <w:rFonts w:ascii="Arial" w:hAnsi="Arial" w:cs="Arial"/>
                <w:b/>
                <w:bCs/>
                <w:color w:val="000000"/>
                <w:position w:val="-2"/>
                <w:sz w:val="18"/>
                <w:szCs w:val="18"/>
                <w:shd w:val="clear" w:color="auto" w:fill="D1D1D1"/>
              </w:rPr>
              <w:t>Naziv sklopa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Sklop 1: PRIPOMOČKI ZA ČIŠČENJE IN NEGO KOŽE IN LASIŠČA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Sklop 2: OSTALI PRIPOMOČKI ZA NEGO</w:t>
            </w:r>
          </w:p>
        </w:tc>
      </w:tr>
    </w:tbl>
    <w:p w:rsidR="00E54B91" w:rsidRDefault="00E54B91">
      <w:pPr>
        <w:sectPr w:rsidR="00E54B91" w:rsidSect="00F8763B">
          <w:headerReference w:type="default" r:id="rId10"/>
          <w:footerReference w:type="default" r:id="rId11"/>
          <w:pgSz w:w="11906" w:h="16838"/>
          <w:pgMar w:top="1418" w:right="1418" w:bottom="1418" w:left="1418" w:header="567" w:footer="596" w:gutter="0"/>
          <w:cols w:space="708"/>
          <w:docGrid w:linePitch="360"/>
        </w:sectPr>
      </w:pPr>
    </w:p>
    <w:p w:rsidR="00F8763B" w:rsidRPr="00EF740C" w:rsidRDefault="00F8763B" w:rsidP="00F8763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F8763B" w:rsidRDefault="00F8763B" w:rsidP="00F8763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 Splošna navodila</w:t>
            </w:r>
          </w:p>
        </w:tc>
      </w:tr>
    </w:tbl>
    <w:p w:rsidR="00E54B91" w:rsidRDefault="00F8763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E54B91" w:rsidRDefault="00F8763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E54B91" w:rsidRDefault="00F8763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E54B91" w:rsidRDefault="00F8763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E54B91" w:rsidRDefault="00F8763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2. Zakoni in predpisi</w:t>
            </w:r>
          </w:p>
        </w:tc>
      </w:tr>
    </w:tbl>
    <w:p w:rsidR="00E54B91" w:rsidRDefault="00F8763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E54B91" w:rsidRDefault="00F8763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E54B91" w:rsidRDefault="00F8763B">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E54B91" w:rsidRDefault="00F8763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E54B91" w:rsidRDefault="00F8763B">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E54B91" w:rsidRDefault="00F8763B">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E54B91" w:rsidRDefault="00F8763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E54B91" w:rsidRDefault="00F8763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E54B91" w:rsidRDefault="00F8763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3. Jezik razpisne dokumentacije in ponudbe ter oblika</w:t>
            </w:r>
          </w:p>
        </w:tc>
      </w:tr>
    </w:tbl>
    <w:p w:rsidR="00E54B91" w:rsidRDefault="00F8763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E54B91" w:rsidRDefault="00F8763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E54B91" w:rsidRDefault="00F8763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E54B91" w:rsidRDefault="00F8763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E54B91" w:rsidRDefault="00F8763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4. Skupna ponudba</w:t>
            </w:r>
          </w:p>
        </w:tc>
      </w:tr>
    </w:tbl>
    <w:p w:rsidR="00E54B91" w:rsidRDefault="00F8763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E54B91" w:rsidRDefault="00F8763B">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E54B91" w:rsidRDefault="00F8763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E54B91" w:rsidRDefault="00F8763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5. ESPD</w:t>
            </w:r>
          </w:p>
        </w:tc>
      </w:tr>
    </w:tbl>
    <w:p w:rsidR="00E54B91" w:rsidRDefault="00F8763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E54B91" w:rsidRDefault="00F8763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E54B91" w:rsidRDefault="00E54B9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6. Ponudba s podizvajalci</w:t>
            </w:r>
          </w:p>
        </w:tc>
      </w:tr>
    </w:tbl>
    <w:p w:rsidR="00E54B91" w:rsidRDefault="00F8763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E54B91" w:rsidRDefault="00F8763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7. Ustavitev postopka, zavrnitev vseh ponudb, odstop od izvedbe javnega naročila</w:t>
            </w:r>
          </w:p>
        </w:tc>
      </w:tr>
    </w:tbl>
    <w:p w:rsidR="00E54B91" w:rsidRDefault="00F8763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8. Zmanjšanje obsega naročila</w:t>
            </w:r>
          </w:p>
        </w:tc>
      </w:tr>
    </w:tbl>
    <w:p w:rsidR="00E54B91" w:rsidRDefault="00F8763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E54B91" w:rsidRDefault="00F8763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9. Dopolnjevanje, spreminjanje ter pojasnjevanje ponudb</w:t>
            </w:r>
          </w:p>
        </w:tc>
      </w:tr>
    </w:tbl>
    <w:p w:rsidR="00E54B91" w:rsidRDefault="00F8763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E54B91" w:rsidRDefault="00F8763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E54B91" w:rsidRDefault="00F8763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E54B91" w:rsidRDefault="00F8763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E54B91" w:rsidRDefault="00F8763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54B91" w:rsidRDefault="00F8763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10. Obvestilo o oddaji naročila</w:t>
            </w:r>
          </w:p>
        </w:tc>
      </w:tr>
    </w:tbl>
    <w:p w:rsidR="00E54B91" w:rsidRDefault="00F8763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E54B91" w:rsidRDefault="00F8763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E54B91" w:rsidRDefault="00F8763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E54B91" w:rsidRDefault="00F8763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11. Zaupnost ponudbene dokumentacije</w:t>
            </w:r>
          </w:p>
        </w:tc>
      </w:tr>
    </w:tbl>
    <w:p w:rsidR="00E54B91" w:rsidRDefault="00F8763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E54B91" w:rsidRDefault="00F8763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E54B91" w:rsidRDefault="00F8763B">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E54B91" w:rsidRDefault="00F8763B">
            <w:pPr>
              <w:numPr>
                <w:ilvl w:val="0"/>
                <w:numId w:val="13"/>
              </w:numPr>
              <w:rPr>
                <w:rFonts w:ascii="Arial" w:hAnsi="Arial" w:cs="Arial"/>
                <w:color w:val="000000"/>
                <w:sz w:val="18"/>
                <w:szCs w:val="18"/>
              </w:rPr>
            </w:pPr>
            <w:r>
              <w:rPr>
                <w:rFonts w:ascii="Arial" w:hAnsi="Arial" w:cs="Arial"/>
                <w:color w:val="000000"/>
                <w:sz w:val="18"/>
                <w:szCs w:val="18"/>
              </w:rPr>
              <w:t>ima tržno vrednost;</w:t>
            </w:r>
          </w:p>
          <w:p w:rsidR="00E54B91" w:rsidRDefault="00F8763B">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E54B91" w:rsidRDefault="00F8763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E54B91" w:rsidRDefault="00F8763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E54B91" w:rsidRDefault="00F8763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12. Način predložitve dokumentov v ponudbi</w:t>
            </w:r>
          </w:p>
        </w:tc>
      </w:tr>
    </w:tbl>
    <w:p w:rsidR="00E54B91" w:rsidRDefault="00F8763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E54B91" w:rsidRDefault="00F8763B">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E54B91" w:rsidRDefault="00F8763B">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E54B91" w:rsidRDefault="00F8763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54B91" w:rsidRDefault="00F8763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E54B91" w:rsidRDefault="00F8763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E54B91" w:rsidRDefault="00F8763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13. Veljavnost ponudbe</w:t>
            </w:r>
          </w:p>
        </w:tc>
      </w:tr>
    </w:tbl>
    <w:p w:rsidR="00E54B91" w:rsidRDefault="00F8763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E54B91" w:rsidRDefault="00F8763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14. Pravno varstvo</w:t>
            </w:r>
          </w:p>
        </w:tc>
      </w:tr>
    </w:tbl>
    <w:p w:rsidR="00E54B91" w:rsidRDefault="00F8763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E54B91" w:rsidRDefault="00F8763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E54B91" w:rsidRDefault="00F8763B">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E54B91" w:rsidRDefault="00F8763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E54B91" w:rsidRDefault="00F8763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E54B91" w:rsidRDefault="00F8763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E54B91" w:rsidRDefault="00F8763B">
      <w:pPr>
        <w:spacing w:before="225" w:after="225" w:line="240" w:lineRule="auto"/>
        <w:jc w:val="both"/>
      </w:pPr>
      <w:r>
        <w:rPr>
          <w:rFonts w:ascii="Arial" w:hAnsi="Arial" w:cs="Arial"/>
          <w:color w:val="000000"/>
          <w:sz w:val="18"/>
          <w:szCs w:val="18"/>
        </w:rPr>
        <w:t>https://ejn.gov.si/sistem/pravno-varstvo.html</w:t>
      </w:r>
    </w:p>
    <w:p w:rsidR="00E54B91" w:rsidRDefault="00F8763B">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E54B91" w:rsidRDefault="00F8763B">
      <w:pPr>
        <w:spacing w:before="225" w:after="225" w:line="240" w:lineRule="auto"/>
        <w:jc w:val="both"/>
      </w:pPr>
      <w:r>
        <w:rPr>
          <w:rFonts w:ascii="Arial" w:hAnsi="Arial" w:cs="Arial"/>
          <w:color w:val="000000"/>
          <w:sz w:val="18"/>
          <w:szCs w:val="18"/>
        </w:rPr>
        <w:t>Zahtevek za revizijo se lahko vloži v roku iz 25. člena ZPVPJN.</w:t>
      </w:r>
    </w:p>
    <w:p w:rsidR="00E54B91" w:rsidRDefault="00F8763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r>
              <w:rPr>
                <w:rFonts w:ascii="Arial" w:hAnsi="Arial" w:cs="Arial"/>
                <w:b/>
                <w:bCs/>
                <w:color w:val="FFFFFF"/>
                <w:position w:val="-2"/>
                <w:sz w:val="18"/>
                <w:szCs w:val="18"/>
                <w:shd w:val="clear" w:color="auto" w:fill="000000"/>
              </w:rPr>
              <w:t>15. Sklenitev pogodbe</w:t>
            </w:r>
          </w:p>
        </w:tc>
      </w:tr>
    </w:tbl>
    <w:p w:rsidR="00E54B91" w:rsidRDefault="00F8763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E54B91" w:rsidRDefault="00F8763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E54B91" w:rsidRDefault="00F8763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E54B91" w:rsidRDefault="00E54B91">
      <w:pPr>
        <w:sectPr w:rsidR="00E54B91" w:rsidSect="00D931BF">
          <w:pgSz w:w="11906" w:h="16838"/>
          <w:pgMar w:top="1418" w:right="1418" w:bottom="1418" w:left="1418" w:header="567" w:footer="680" w:gutter="0"/>
          <w:cols w:space="708"/>
          <w:docGrid w:linePitch="360"/>
        </w:sectPr>
      </w:pPr>
    </w:p>
    <w:p w:rsidR="00F8763B" w:rsidRPr="00A820C7" w:rsidRDefault="00F8763B" w:rsidP="00F876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rsidR="00F8763B" w:rsidRDefault="00F8763B" w:rsidP="00F8763B">
      <w:pPr>
        <w:rPr>
          <w:rFonts w:ascii="Arial" w:hAnsi="Arial" w:cs="Arial"/>
          <w:sz w:val="18"/>
          <w:szCs w:val="18"/>
        </w:rPr>
      </w:pPr>
    </w:p>
    <w:p w:rsidR="00E54B91" w:rsidRDefault="00F8763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E54B91" w:rsidRDefault="00F8763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E54B9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rsidR="00E54B91" w:rsidRDefault="00F8763B">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F8763B" w:rsidRPr="00C25086" w:rsidRDefault="00F8763B" w:rsidP="00F8763B"/>
    <w:p w:rsidR="00E54B91" w:rsidRDefault="00E54B91">
      <w:pPr>
        <w:sectPr w:rsidR="00E54B91" w:rsidSect="00D931BF">
          <w:pgSz w:w="11906" w:h="16838"/>
          <w:pgMar w:top="1418" w:right="1418" w:bottom="1418" w:left="1418" w:header="567" w:footer="680" w:gutter="0"/>
          <w:cols w:space="708"/>
          <w:docGrid w:linePitch="360"/>
        </w:sectPr>
      </w:pPr>
    </w:p>
    <w:p w:rsidR="006975C6" w:rsidRPr="00563971" w:rsidRDefault="00F8763B" w:rsidP="00F8763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rsidR="00E54B91" w:rsidRDefault="00F8763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54B91" w:rsidRDefault="00F8763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54B9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E54B91" w:rsidRDefault="00F8763B">
            <w:r>
              <w:rPr>
                <w:rFonts w:ascii="Arial" w:hAnsi="Arial" w:cs="Arial"/>
                <w:color w:val="FFFFFF"/>
                <w:position w:val="-2"/>
                <w:sz w:val="18"/>
                <w:szCs w:val="18"/>
              </w:rPr>
              <w:t>Razlogi za izključitev</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54B91" w:rsidRDefault="00F8763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E54B91" w:rsidRDefault="00F8763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E54B91" w:rsidRDefault="00F8763B">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E54B91" w:rsidRDefault="00F8763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E54B91" w:rsidRDefault="00F8763B">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54B91" w:rsidRDefault="00F8763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E54B91" w:rsidRDefault="00F8763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54B91" w:rsidRDefault="00F8763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E54B91" w:rsidRDefault="00F8763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 ali ESPD.</w:t>
            </w:r>
          </w:p>
          <w:p w:rsidR="00E54B91" w:rsidRDefault="00F8763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E54B91" w:rsidRDefault="00F8763B">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54B91" w:rsidRDefault="00F8763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E54B91" w:rsidRDefault="00F8763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54B91" w:rsidRDefault="00F8763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E54B91" w:rsidRDefault="00F8763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 ali ESPD.</w:t>
            </w:r>
          </w:p>
          <w:p w:rsidR="00E54B91" w:rsidRDefault="00F8763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both"/>
              <w:textAlignment w:val="center"/>
            </w:pPr>
            <w:r>
              <w:rPr>
                <w:rFonts w:ascii="Arial" w:hAnsi="Arial" w:cs="Arial"/>
                <w:color w:val="000000"/>
                <w:position w:val="-2"/>
                <w:sz w:val="18"/>
                <w:szCs w:val="18"/>
              </w:rPr>
              <w:t> </w:t>
            </w:r>
          </w:p>
          <w:p w:rsidR="00E54B91" w:rsidRDefault="00F8763B">
            <w:r>
              <w:rPr>
                <w:rFonts w:ascii="Arial" w:hAnsi="Arial" w:cs="Arial"/>
                <w:color w:val="000000"/>
                <w:position w:val="-2"/>
                <w:sz w:val="18"/>
                <w:szCs w:val="18"/>
              </w:rPr>
              <w:t xml:space="preserv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54B91" w:rsidRDefault="00F8763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54B91" w:rsidRDefault="00F8763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 ali ESPD.</w:t>
            </w:r>
          </w:p>
          <w:p w:rsidR="00E54B91" w:rsidRDefault="00F8763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E54B91" w:rsidRDefault="00F8763B">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E54B91" w:rsidRDefault="00F8763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E54B91" w:rsidRDefault="00E54B91"/>
    <w:tbl>
      <w:tblPr>
        <w:tblStyle w:val="NormalTablePHPDOCX"/>
        <w:tblW w:w="2500" w:type="pct"/>
        <w:tblInd w:w="108" w:type="dxa"/>
        <w:tblLook w:val="04A0" w:firstRow="1" w:lastRow="0" w:firstColumn="1" w:lastColumn="0" w:noHBand="0" w:noVBand="1"/>
      </w:tblPr>
      <w:tblGrid>
        <w:gridCol w:w="4504"/>
      </w:tblGrid>
      <w:tr w:rsidR="00E54B9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E54B91" w:rsidRDefault="00F8763B">
            <w:r>
              <w:rPr>
                <w:rFonts w:ascii="Arial" w:hAnsi="Arial" w:cs="Arial"/>
                <w:color w:val="FFFFFF"/>
                <w:position w:val="-2"/>
                <w:sz w:val="18"/>
                <w:szCs w:val="18"/>
              </w:rPr>
              <w:t>Poslovna in finančna sposobnost</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54B91" w:rsidRDefault="00F8763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both"/>
              <w:textAlignment w:val="center"/>
            </w:pPr>
            <w:r>
              <w:rPr>
                <w:rFonts w:ascii="Arial" w:hAnsi="Arial" w:cs="Arial"/>
                <w:color w:val="000000"/>
                <w:position w:val="-2"/>
                <w:sz w:val="18"/>
                <w:szCs w:val="18"/>
              </w:rPr>
              <w:t> </w:t>
            </w:r>
          </w:p>
          <w:p w:rsidR="00E54B91" w:rsidRDefault="00F8763B">
            <w:r>
              <w:rPr>
                <w:rFonts w:ascii="Arial" w:hAnsi="Arial" w:cs="Arial"/>
                <w:color w:val="000000"/>
                <w:position w:val="-2"/>
                <w:sz w:val="18"/>
                <w:szCs w:val="18"/>
              </w:rPr>
              <w:t xml:space="preserv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54B91" w:rsidRDefault="00F8763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E54B91" w:rsidRDefault="00F8763B">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p w:rsidR="00E54B91" w:rsidRDefault="00F8763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54B91" w:rsidRDefault="00F8763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54B91" w:rsidRDefault="00F8763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in podpisan Obrazec  KROVNA IZJAVA.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both"/>
              <w:textAlignment w:val="center"/>
            </w:pPr>
            <w:r>
              <w:rPr>
                <w:rFonts w:ascii="Arial" w:hAnsi="Arial" w:cs="Arial"/>
                <w:color w:val="000000"/>
                <w:position w:val="-2"/>
                <w:sz w:val="18"/>
                <w:szCs w:val="18"/>
              </w:rPr>
              <w:t> </w:t>
            </w:r>
          </w:p>
          <w:p w:rsidR="00E54B91" w:rsidRDefault="00F8763B">
            <w:r>
              <w:rPr>
                <w:rFonts w:ascii="Arial" w:hAnsi="Arial" w:cs="Arial"/>
                <w:color w:val="000000"/>
                <w:position w:val="-2"/>
                <w:sz w:val="18"/>
                <w:szCs w:val="18"/>
              </w:rPr>
              <w:t xml:space="preserv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KUMULATIVNO izpolnjevanje pogoja</w:t>
            </w:r>
          </w:p>
          <w:p w:rsidR="00E54B91" w:rsidRDefault="00F8763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KUMULATIVNO izpolnjevanje pogoja</w:t>
            </w:r>
          </w:p>
          <w:p w:rsidR="00E54B91" w:rsidRDefault="00F8763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54B91" w:rsidRDefault="00F8763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both"/>
              <w:textAlignment w:val="center"/>
            </w:pPr>
            <w:r>
              <w:rPr>
                <w:rFonts w:ascii="Arial" w:hAnsi="Arial" w:cs="Arial"/>
                <w:color w:val="000000"/>
                <w:position w:val="-2"/>
                <w:sz w:val="18"/>
                <w:szCs w:val="18"/>
              </w:rPr>
              <w:t> </w:t>
            </w:r>
          </w:p>
          <w:p w:rsidR="00E54B91" w:rsidRDefault="00F8763B">
            <w:r>
              <w:rPr>
                <w:rFonts w:ascii="Arial" w:hAnsi="Arial" w:cs="Arial"/>
                <w:color w:val="000000"/>
                <w:position w:val="-2"/>
                <w:sz w:val="18"/>
                <w:szCs w:val="18"/>
              </w:rPr>
              <w:t xml:space="preserv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E54B91" w:rsidRDefault="00E54B91"/>
    <w:tbl>
      <w:tblPr>
        <w:tblStyle w:val="NormalTablePHPDOCX"/>
        <w:tblW w:w="2500" w:type="pct"/>
        <w:tblInd w:w="108" w:type="dxa"/>
        <w:tblLook w:val="04A0" w:firstRow="1" w:lastRow="0" w:firstColumn="1" w:lastColumn="0" w:noHBand="0" w:noVBand="1"/>
      </w:tblPr>
      <w:tblGrid>
        <w:gridCol w:w="4504"/>
      </w:tblGrid>
      <w:tr w:rsidR="00E54B9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E54B91" w:rsidRDefault="00F8763B">
            <w:r>
              <w:rPr>
                <w:rFonts w:ascii="Arial" w:hAnsi="Arial" w:cs="Arial"/>
                <w:color w:val="FFFFFF"/>
                <w:position w:val="-2"/>
                <w:sz w:val="18"/>
                <w:szCs w:val="18"/>
              </w:rPr>
              <w:t>Tehnična sposobnost</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E54B91" w:rsidRDefault="00F8763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E54B91" w:rsidRDefault="00E54B91"/>
    <w:tbl>
      <w:tblPr>
        <w:tblStyle w:val="NormalTablePHPDOCX"/>
        <w:tblW w:w="9300" w:type="dxa"/>
        <w:tblInd w:w="108" w:type="dxa"/>
        <w:tblLook w:val="04A0" w:firstRow="1" w:lastRow="0" w:firstColumn="1" w:lastColumn="0" w:noHBand="0" w:noVBand="1"/>
      </w:tblPr>
      <w:tblGrid>
        <w:gridCol w:w="1860"/>
        <w:gridCol w:w="7440"/>
      </w:tblGrid>
      <w:tr w:rsidR="00E54B9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E54B91" w:rsidRDefault="00F8763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both"/>
              <w:textAlignment w:val="center"/>
            </w:pPr>
            <w:r>
              <w:rPr>
                <w:rFonts w:ascii="Arial" w:hAnsi="Arial" w:cs="Arial"/>
                <w:color w:val="000000"/>
                <w:position w:val="-2"/>
                <w:sz w:val="18"/>
                <w:szCs w:val="18"/>
              </w:rPr>
              <w:t> </w:t>
            </w:r>
          </w:p>
          <w:p w:rsidR="00E54B91" w:rsidRDefault="00F8763B">
            <w:r>
              <w:rPr>
                <w:rFonts w:ascii="Arial" w:hAnsi="Arial" w:cs="Arial"/>
                <w:color w:val="000000"/>
                <w:position w:val="-2"/>
                <w:sz w:val="18"/>
                <w:szCs w:val="18"/>
              </w:rPr>
              <w:t xml:space="preserve"> /</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E54B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MORAJO izpolnjevati pogoj</w:t>
            </w:r>
          </w:p>
          <w:p w:rsidR="00E54B91" w:rsidRDefault="00F8763B">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E54B91" w:rsidRDefault="00E54B91">
      <w:pPr>
        <w:sectPr w:rsidR="00E54B91" w:rsidSect="00D931BF">
          <w:pgSz w:w="11906" w:h="16838"/>
          <w:pgMar w:top="1418" w:right="1418" w:bottom="1418" w:left="1418" w:header="567" w:footer="680" w:gutter="0"/>
          <w:cols w:space="708"/>
          <w:docGrid w:linePitch="360"/>
        </w:sectPr>
      </w:pPr>
    </w:p>
    <w:p w:rsidR="00F8763B" w:rsidRPr="00141928" w:rsidRDefault="00F8763B" w:rsidP="00F876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E54B91">
        <w:tc>
          <w:tcPr>
            <w:tcW w:w="0" w:type="auto"/>
            <w:shd w:val="clear" w:color="auto" w:fill="000000"/>
            <w:tcMar>
              <w:top w:w="150" w:type="dxa"/>
              <w:bottom w:w="150" w:type="dxa"/>
            </w:tcMar>
            <w:vAlign w:val="center"/>
          </w:tcPr>
          <w:p w:rsidR="00E54B91" w:rsidRDefault="00F8763B">
            <w:pPr>
              <w:jc w:val="center"/>
            </w:pPr>
            <w:r>
              <w:rPr>
                <w:rFonts w:ascii="Arial" w:hAnsi="Arial" w:cs="Arial"/>
                <w:b/>
                <w:bCs/>
                <w:color w:val="FFFFFF"/>
                <w:position w:val="-2"/>
                <w:sz w:val="18"/>
                <w:szCs w:val="18"/>
                <w:shd w:val="clear" w:color="auto" w:fill="000000"/>
              </w:rPr>
              <w:t>Zavarovanje za dobro izvedbo</w:t>
            </w:r>
          </w:p>
        </w:tc>
      </w:tr>
    </w:tbl>
    <w:p w:rsidR="00E54B91" w:rsidRDefault="00F8763B">
      <w:pPr>
        <w:spacing w:before="225" w:after="225" w:line="240" w:lineRule="auto"/>
        <w:jc w:val="both"/>
      </w:pPr>
      <w:r>
        <w:rPr>
          <w:rFonts w:ascii="Arial" w:hAnsi="Arial" w:cs="Arial"/>
          <w:color w:val="000000"/>
          <w:sz w:val="18"/>
          <w:szCs w:val="18"/>
        </w:rPr>
        <w:t>Instrument zavarovanja: menica</w:t>
      </w:r>
    </w:p>
    <w:p w:rsidR="00E54B91" w:rsidRDefault="00F8763B">
      <w:pPr>
        <w:spacing w:before="225" w:after="225" w:line="240" w:lineRule="auto"/>
        <w:jc w:val="both"/>
      </w:pPr>
      <w:r>
        <w:rPr>
          <w:rFonts w:ascii="Arial" w:hAnsi="Arial" w:cs="Arial"/>
          <w:color w:val="000000"/>
          <w:sz w:val="18"/>
          <w:szCs w:val="18"/>
        </w:rPr>
        <w:t>Višina zavarovanja: 10 % pogodbene vrednosti z DDV</w:t>
      </w:r>
    </w:p>
    <w:p w:rsidR="00E54B91" w:rsidRDefault="00F8763B">
      <w:pPr>
        <w:spacing w:before="225" w:after="225" w:line="240" w:lineRule="auto"/>
        <w:jc w:val="both"/>
      </w:pPr>
      <w:r>
        <w:rPr>
          <w:rFonts w:ascii="Arial" w:hAnsi="Arial" w:cs="Arial"/>
          <w:color w:val="000000"/>
          <w:sz w:val="18"/>
          <w:szCs w:val="18"/>
        </w:rPr>
        <w:t>Čas veljavnosti: do izteka veljavnosti predmetne pogodbe</w:t>
      </w:r>
    </w:p>
    <w:p w:rsidR="00E54B91" w:rsidRDefault="00F8763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E54B91" w:rsidRDefault="00F8763B">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E54B91" w:rsidRDefault="00E54B91">
      <w:pPr>
        <w:sectPr w:rsidR="00E54B91" w:rsidSect="00D931BF">
          <w:pgSz w:w="11906" w:h="16838"/>
          <w:pgMar w:top="1418" w:right="1418" w:bottom="1418" w:left="1418" w:header="567" w:footer="680" w:gutter="0"/>
          <w:cols w:space="708"/>
          <w:docGrid w:linePitch="360"/>
        </w:sectPr>
      </w:pPr>
    </w:p>
    <w:p w:rsidR="00F8763B" w:rsidRPr="00A207D9" w:rsidRDefault="00F8763B" w:rsidP="00F876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rsidR="00F8763B" w:rsidRDefault="00F8763B" w:rsidP="00F8763B">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E54B9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54B91" w:rsidRDefault="00F8763B">
            <w:r>
              <w:rPr>
                <w:rFonts w:ascii="Arial" w:hAnsi="Arial" w:cs="Arial"/>
                <w:b/>
                <w:bCs/>
                <w:color w:val="000000"/>
                <w:position w:val="-2"/>
                <w:sz w:val="18"/>
                <w:szCs w:val="18"/>
                <w:shd w:val="clear" w:color="auto" w:fill="FFFFFF"/>
              </w:rPr>
              <w:t>Splošne specifikacije</w:t>
            </w:r>
          </w:p>
        </w:tc>
      </w:tr>
    </w:tbl>
    <w:p w:rsidR="00E54B91" w:rsidRDefault="00F8763B">
      <w:pPr>
        <w:spacing w:before="225" w:after="225" w:line="240" w:lineRule="auto"/>
        <w:jc w:val="both"/>
      </w:pPr>
      <w:r>
        <w:rPr>
          <w:rFonts w:ascii="Arial" w:hAnsi="Arial" w:cs="Arial"/>
          <w:color w:val="000000"/>
          <w:sz w:val="18"/>
          <w:szCs w:val="18"/>
        </w:rPr>
        <w:t>1. Vsi ponujeni medicinski pripomočki morajo biti v skladu z določili  trenutno veljavnega Zakona o medicinskih pripomočkih (ZMedPri), Ur.l. 98/09) in podzakonskimi predpisi na predmetnem področju.</w:t>
      </w:r>
    </w:p>
    <w:p w:rsidR="00E54B91" w:rsidRDefault="00F8763B">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dveh (2) let.</w:t>
      </w:r>
    </w:p>
    <w:p w:rsidR="00E54B91" w:rsidRDefault="00F8763B">
      <w:pPr>
        <w:spacing w:before="225" w:after="225" w:line="240" w:lineRule="auto"/>
        <w:jc w:val="both"/>
      </w:pPr>
      <w:r>
        <w:rPr>
          <w:rFonts w:ascii="Arial" w:hAnsi="Arial" w:cs="Arial"/>
          <w:color w:val="000000"/>
          <w:sz w:val="18"/>
          <w:szCs w:val="18"/>
        </w:rPr>
        <w:t>3. Rok dobave: max. 5 dni od prejema naročila s strani pooblaščene osebe naročnika, v nujnih primerih v 24 urah oz. po dogovoru z naročnikom.</w:t>
      </w:r>
    </w:p>
    <w:p w:rsidR="00E54B91" w:rsidRDefault="00F8763B">
      <w:pPr>
        <w:spacing w:before="225" w:after="225" w:line="240" w:lineRule="auto"/>
        <w:jc w:val="both"/>
      </w:pPr>
      <w:r>
        <w:rPr>
          <w:rFonts w:ascii="Arial" w:hAnsi="Arial" w:cs="Arial"/>
          <w:color w:val="000000"/>
          <w:sz w:val="18"/>
          <w:szCs w:val="18"/>
        </w:rPr>
        <w:t>4. Skladnost z naročnikovimi  strokovnimi zahtevami</w:t>
      </w:r>
    </w:p>
    <w:p w:rsidR="00E54B91" w:rsidRDefault="00F8763B">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E54B91" w:rsidRDefault="00F8763B">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E54B91" w:rsidRDefault="00F8763B">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E54B91" w:rsidRDefault="00F8763B">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E54B91" w:rsidRDefault="00F8763B">
      <w:pPr>
        <w:spacing w:before="225" w:after="225" w:line="240" w:lineRule="auto"/>
        <w:jc w:val="both"/>
      </w:pPr>
      <w:r>
        <w:rPr>
          <w:rFonts w:ascii="Arial" w:hAnsi="Arial" w:cs="Arial"/>
          <w:color w:val="000000"/>
          <w:sz w:val="18"/>
          <w:szCs w:val="18"/>
        </w:rPr>
        <w:t>5. Plačilni pogoji: v roku 30 dni od prejema pravilno izstavljenega računa</w:t>
      </w:r>
    </w:p>
    <w:p w:rsidR="00E54B91" w:rsidRDefault="00F8763B">
      <w:pPr>
        <w:spacing w:before="225" w:after="225" w:line="240" w:lineRule="auto"/>
        <w:jc w:val="both"/>
      </w:pPr>
      <w:r>
        <w:rPr>
          <w:rFonts w:ascii="Arial" w:hAnsi="Arial" w:cs="Arial"/>
          <w:color w:val="000000"/>
          <w:sz w:val="18"/>
          <w:szCs w:val="18"/>
        </w:rPr>
        <w:t>6. Sledljivost blaga</w:t>
      </w:r>
    </w:p>
    <w:p w:rsidR="00E54B91" w:rsidRDefault="00F8763B">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E54B91" w:rsidRDefault="00F8763B">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E54B91" w:rsidRDefault="00F8763B">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E54B91" w:rsidRDefault="00F8763B">
      <w:pPr>
        <w:spacing w:before="225" w:after="225" w:line="240" w:lineRule="auto"/>
        <w:jc w:val="both"/>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E54B91" w:rsidRDefault="00F8763B">
      <w:pPr>
        <w:spacing w:before="225" w:after="225" w:line="240" w:lineRule="auto"/>
        <w:jc w:val="both"/>
      </w:pPr>
      <w:r>
        <w:rPr>
          <w:rFonts w:ascii="Arial" w:hAnsi="Arial" w:cs="Arial"/>
          <w:color w:val="000000"/>
          <w:sz w:val="18"/>
          <w:szCs w:val="18"/>
        </w:rPr>
        <w:t>V kolikor artikel nima kataloške številke, ponudnik v stolpec vnese črtno kodo artikla. Zahteve glede sledljivosti ostajajo enake.</w:t>
      </w:r>
    </w:p>
    <w:p w:rsidR="00E54B91" w:rsidRDefault="00F8763B">
      <w:pPr>
        <w:spacing w:before="225" w:after="225" w:line="240" w:lineRule="auto"/>
        <w:jc w:val="both"/>
      </w:pPr>
      <w:r>
        <w:rPr>
          <w:rFonts w:ascii="Arial" w:hAnsi="Arial" w:cs="Arial"/>
          <w:color w:val="000000"/>
          <w:sz w:val="18"/>
          <w:szCs w:val="18"/>
        </w:rPr>
        <w:t>8. Vzorčenje blaga</w:t>
      </w:r>
    </w:p>
    <w:p w:rsidR="00E54B91" w:rsidRDefault="00F8763B">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E54B91" w:rsidRDefault="00F8763B">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E54B91" w:rsidRDefault="00F8763B">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tbl>
      <w:tblPr>
        <w:tblStyle w:val="NormalTablePHPDOCX"/>
        <w:tblW w:w="2500" w:type="pct"/>
        <w:tblInd w:w="108" w:type="dxa"/>
        <w:tblLook w:val="04A0" w:firstRow="1" w:lastRow="0" w:firstColumn="1" w:lastColumn="0" w:noHBand="0" w:noVBand="1"/>
      </w:tblPr>
      <w:tblGrid>
        <w:gridCol w:w="4529"/>
      </w:tblGrid>
      <w:tr w:rsidR="00E54B9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54B91" w:rsidRDefault="00F8763B">
            <w:r>
              <w:rPr>
                <w:rFonts w:ascii="Arial" w:hAnsi="Arial" w:cs="Arial"/>
                <w:b/>
                <w:bCs/>
                <w:color w:val="000000"/>
                <w:position w:val="-2"/>
                <w:sz w:val="18"/>
                <w:szCs w:val="18"/>
                <w:shd w:val="clear" w:color="auto" w:fill="FFFFFF"/>
              </w:rPr>
              <w:t>Opis predmeta/postavke 1: PRIPOMOČKI ZA NEGO PACIENTOV</w:t>
            </w:r>
          </w:p>
        </w:tc>
      </w:tr>
    </w:tbl>
    <w:p w:rsidR="00E54B91" w:rsidRDefault="00F8763B">
      <w:pPr>
        <w:spacing w:after="0" w:line="240" w:lineRule="auto"/>
        <w:jc w:val="both"/>
      </w:pPr>
      <w:r>
        <w:rPr>
          <w:rFonts w:ascii="Arial" w:hAnsi="Arial" w:cs="Arial"/>
          <w:color w:val="000000"/>
          <w:sz w:val="18"/>
          <w:szCs w:val="18"/>
        </w:rPr>
        <w:t> </w:t>
      </w:r>
    </w:p>
    <w:p w:rsidR="00E54B91" w:rsidRDefault="00E54B91">
      <w:pPr>
        <w:sectPr w:rsidR="00E54B91" w:rsidSect="00D931BF">
          <w:pgSz w:w="11906" w:h="16838"/>
          <w:pgMar w:top="1418" w:right="1418" w:bottom="1418" w:left="1418" w:header="567" w:footer="680" w:gutter="0"/>
          <w:cols w:space="708"/>
          <w:docGrid w:linePitch="360"/>
        </w:sectPr>
      </w:pPr>
    </w:p>
    <w:p w:rsidR="00F8763B" w:rsidRPr="00A17BFF" w:rsidRDefault="00F8763B" w:rsidP="00F8763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F8763B" w:rsidRPr="00A17BFF" w:rsidRDefault="00F8763B" w:rsidP="00F8763B">
      <w:pPr>
        <w:pStyle w:val="Paragraf"/>
        <w:rPr>
          <w:rFonts w:ascii="Arial" w:hAnsi="Arial" w:cs="Arial"/>
        </w:rPr>
      </w:pPr>
    </w:p>
    <w:p w:rsidR="00E54B91" w:rsidRDefault="00F8763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E54B91" w:rsidRDefault="00F8763B">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E54B91" w:rsidRDefault="00F8763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E54B91" w:rsidRDefault="00F8763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F8763B" w:rsidRPr="00A17BFF" w:rsidRDefault="00F8763B" w:rsidP="00F8763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E54B91">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54B91" w:rsidRDefault="00F8763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54B91" w:rsidRDefault="00F8763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54B91" w:rsidRDefault="00F8763B">
            <w:pPr>
              <w:jc w:val="center"/>
            </w:pPr>
            <w:r>
              <w:rPr>
                <w:rFonts w:ascii="Arial" w:hAnsi="Arial" w:cs="Arial"/>
                <w:b/>
                <w:bCs/>
                <w:color w:val="000000"/>
                <w:position w:val="-3"/>
                <w:sz w:val="20"/>
                <w:szCs w:val="20"/>
                <w:shd w:val="clear" w:color="auto" w:fill="AAAAAA"/>
              </w:rPr>
              <w:t>Opombe</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Ponudba</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Krovna izjava</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ESPD</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Izjava gospodarskega subjekta in pooblastilo za pridobitev podatkov iz kazenske evidence</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Izjava članov organov in zastopnikov gospodarskega subjekta in pooblastilo za pridobitev podatkov iz kazenske evidence</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 </w:t>
            </w:r>
          </w:p>
          <w:p w:rsidR="00E54B91" w:rsidRDefault="00F8763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Vzorec menične izjave za dobro izvedbo</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Parafiran.</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Izjava o lastniških deležih</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Predračun - seznam razpisanega blaga ali storitev</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Tehnična dokumentacija</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Predračun - seznam razpisanega blaga</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Izpolnjen, podpisan in žigosan</w:t>
            </w:r>
          </w:p>
        </w:tc>
      </w:tr>
      <w:tr w:rsidR="00E54B9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Vzorec pogodbe: Pogodba za dobavo medicinsko potrošnega materiala_možnost podaljšanja.</w:t>
            </w:r>
          </w:p>
          <w:p w:rsidR="00E54B91" w:rsidRDefault="00E54B9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spacing w:before="135" w:after="135"/>
              <w:jc w:val="both"/>
              <w:textAlignment w:val="center"/>
            </w:pPr>
            <w:r>
              <w:rPr>
                <w:rFonts w:ascii="Arial" w:hAnsi="Arial" w:cs="Arial"/>
                <w:color w:val="000000"/>
                <w:position w:val="-2"/>
                <w:sz w:val="18"/>
                <w:szCs w:val="18"/>
              </w:rPr>
              <w:t>Parafiran, podpisan in žigosan.</w:t>
            </w:r>
          </w:p>
        </w:tc>
      </w:tr>
    </w:tbl>
    <w:p w:rsidR="00E54B91" w:rsidRDefault="00E54B91">
      <w:pPr>
        <w:sectPr w:rsidR="00E54B91" w:rsidSect="00D931BF">
          <w:pgSz w:w="11906" w:h="16838"/>
          <w:pgMar w:top="1418" w:right="1418" w:bottom="1418" w:left="1418" w:header="567" w:footer="680"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1</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PRIPOMOČKI ZA NEGO PACIENTOV</w:t>
      </w:r>
      <w:r>
        <w:rPr>
          <w:rFonts w:ascii="Arial" w:hAnsi="Arial" w:cs="Arial"/>
          <w:color w:val="000000"/>
          <w:sz w:val="18"/>
          <w:szCs w:val="18"/>
        </w:rPr>
        <w:t>« dajemo ponudbo, kot sledi:</w:t>
      </w:r>
    </w:p>
    <w:p w:rsidR="00E54B91" w:rsidRDefault="00F8763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54B9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Ponudbo oddajamo (ustrezno označite):</w:t>
      </w:r>
    </w:p>
    <w:p w:rsidR="00E54B91" w:rsidRDefault="00F8763B">
      <w:pPr>
        <w:spacing w:before="225" w:after="225" w:line="240" w:lineRule="auto"/>
        <w:jc w:val="both"/>
      </w:pPr>
      <w:r>
        <w:fldChar w:fldCharType="begin">
          <w:ffData>
            <w:name w:val="cbox162fcb038b1a00"/>
            <w:enabled/>
            <w:calcOnExit w:val="0"/>
            <w:checkBox>
              <w:sizeAuto/>
              <w:default w:val="0"/>
            </w:checkBox>
          </w:ffData>
        </w:fldChar>
      </w:r>
      <w:bookmarkStart w:id="0" w:name="cbox162fcb038b1a00"/>
      <w:r>
        <w:instrText xml:space="preserve"> FORMCHECKBOX </w:instrText>
      </w:r>
      <w:r>
        <w:fldChar w:fldCharType="separate"/>
      </w:r>
      <w:r>
        <w:fldChar w:fldCharType="end"/>
      </w:r>
      <w:bookmarkEnd w:id="0"/>
      <w:r>
        <w:rPr>
          <w:rFonts w:ascii="Arial" w:hAnsi="Arial" w:cs="Arial"/>
          <w:color w:val="000000"/>
          <w:sz w:val="18"/>
          <w:szCs w:val="18"/>
        </w:rPr>
        <w:t> samostojno</w:t>
      </w:r>
    </w:p>
    <w:p w:rsidR="00E54B91" w:rsidRDefault="00F8763B">
      <w:pPr>
        <w:spacing w:before="225" w:after="225" w:line="240" w:lineRule="auto"/>
        <w:jc w:val="both"/>
      </w:pPr>
      <w:r>
        <w:fldChar w:fldCharType="begin">
          <w:ffData>
            <w:name w:val="cbox162fcb038b1e37"/>
            <w:enabled/>
            <w:calcOnExit w:val="0"/>
            <w:checkBox>
              <w:sizeAuto/>
              <w:default w:val="0"/>
            </w:checkBox>
          </w:ffData>
        </w:fldChar>
      </w:r>
      <w:bookmarkStart w:id="1" w:name="cbox162fcb038b1e3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E54B91" w:rsidRDefault="00F8763B">
      <w:pPr>
        <w:spacing w:before="225" w:after="225" w:line="240" w:lineRule="auto"/>
        <w:jc w:val="both"/>
      </w:pPr>
      <w:r>
        <w:fldChar w:fldCharType="begin">
          <w:ffData>
            <w:name w:val="cbox162fcb038b2272"/>
            <w:enabled/>
            <w:calcOnExit w:val="0"/>
            <w:checkBox>
              <w:sizeAuto/>
              <w:default w:val="0"/>
            </w:checkBox>
          </w:ffData>
        </w:fldChar>
      </w:r>
      <w:bookmarkStart w:id="2" w:name="cbox162fcb038b227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E54B91" w:rsidRDefault="00F8763B">
      <w:pPr>
        <w:spacing w:before="225" w:after="225" w:line="240" w:lineRule="auto"/>
        <w:jc w:val="both"/>
      </w:pPr>
      <w:r>
        <w:fldChar w:fldCharType="begin">
          <w:ffData>
            <w:name w:val="cbox162fcb038b26a5"/>
            <w:enabled/>
            <w:calcOnExit w:val="0"/>
            <w:checkBox>
              <w:sizeAuto/>
              <w:default w:val="0"/>
            </w:checkBox>
          </w:ffData>
        </w:fldChar>
      </w:r>
      <w:bookmarkStart w:id="3" w:name="cbox162fcb038b26a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E54B91" w:rsidRDefault="00F8763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E54B91" w:rsidRDefault="00F8763B">
      <w:pPr>
        <w:spacing w:before="225" w:after="225" w:line="240" w:lineRule="auto"/>
        <w:jc w:val="both"/>
      </w:pPr>
      <w:r>
        <w:rPr>
          <w:rFonts w:ascii="Arial" w:hAnsi="Arial" w:cs="Arial"/>
          <w:b/>
          <w:bCs/>
          <w:color w:val="000000"/>
          <w:sz w:val="20"/>
          <w:szCs w:val="20"/>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E54B91" w:rsidRDefault="00F8763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E54B91" w:rsidRDefault="00F8763B">
      <w:pPr>
        <w:spacing w:before="225" w:after="225" w:line="240" w:lineRule="auto"/>
        <w:jc w:val="both"/>
      </w:pPr>
      <w:r>
        <w:rPr>
          <w:rFonts w:ascii="Arial" w:hAnsi="Arial" w:cs="Arial"/>
          <w:color w:val="000000"/>
          <w:sz w:val="18"/>
          <w:szCs w:val="18"/>
        </w:rPr>
        <w:t>Ponudba velja najmanj 180 dni od roka za predložitev ponudb.</w:t>
      </w:r>
    </w:p>
    <w:p w:rsidR="00E54B91" w:rsidRDefault="00F8763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E54B91" w:rsidRDefault="00F8763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E54B91" w:rsidRDefault="00F8763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Roki plačil podizvajalcem so enaki kot za izvajalca.</w:t>
      </w:r>
    </w:p>
    <w:p w:rsidR="00E54B91" w:rsidRDefault="00F8763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E54B91" w:rsidRDefault="00F8763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E54B91" w:rsidRDefault="00F8763B">
      <w:pPr>
        <w:spacing w:before="225" w:after="225" w:line="240" w:lineRule="auto"/>
        <w:jc w:val="both"/>
      </w:pP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4B91" w:rsidRDefault="00F8763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rsidTr="00F8763B">
        <w:tc>
          <w:tcPr>
            <w:tcW w:w="8745" w:type="dxa"/>
            <w:gridSpan w:val="5"/>
            <w:tcMar>
              <w:top w:w="75" w:type="dxa"/>
              <w:bottom w:w="75" w:type="dxa"/>
            </w:tcMar>
            <w:vAlign w:val="center"/>
          </w:tcPr>
          <w:p w:rsidR="00E54B91" w:rsidRDefault="00F8763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E54B91" w:rsidRDefault="00F8763B">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4078"/>
            </w:tblGrid>
            <w:tr w:rsidR="00E54B91">
              <w:tc>
                <w:tcPr>
                  <w:tcW w:w="0" w:type="auto"/>
                  <w:tcMar>
                    <w:top w:w="0" w:type="auto"/>
                    <w:bottom w:w="0" w:type="auto"/>
                  </w:tcMar>
                </w:tcPr>
                <w:p w:rsidR="00E54B91" w:rsidRDefault="00F8763B">
                  <w:pPr>
                    <w:numPr>
                      <w:ilvl w:val="0"/>
                      <w:numId w:val="15"/>
                    </w:numPr>
                    <w:rPr>
                      <w:rFonts w:ascii="Arial" w:hAnsi="Arial" w:cs="Arial"/>
                      <w:color w:val="000000"/>
                      <w:sz w:val="18"/>
                      <w:szCs w:val="18"/>
                    </w:rPr>
                  </w:pPr>
                  <w:r>
                    <w:rPr>
                      <w:rFonts w:ascii="Arial" w:hAnsi="Arial" w:cs="Arial"/>
                      <w:color w:val="000000"/>
                      <w:position w:val="-2"/>
                      <w:sz w:val="18"/>
                      <w:szCs w:val="18"/>
                    </w:rPr>
                    <w:t>Predračun - seznam razpisanega blaga</w:t>
                  </w:r>
                </w:p>
              </w:tc>
            </w:tr>
          </w:tbl>
          <w:p w:rsidR="00E54B91" w:rsidRDefault="00E54B91"/>
          <w:p w:rsidR="00E54B91" w:rsidRDefault="00F8763B" w:rsidP="00F8763B">
            <w:pPr>
              <w:spacing w:before="135" w:after="135"/>
              <w:jc w:val="both"/>
              <w:textAlignment w:val="center"/>
            </w:pPr>
            <w:r>
              <w:rPr>
                <w:rFonts w:ascii="Arial" w:hAnsi="Arial" w:cs="Arial"/>
                <w:color w:val="000000"/>
                <w:position w:val="-2"/>
                <w:sz w:val="18"/>
                <w:szCs w:val="18"/>
              </w:rPr>
              <w:t> </w:t>
            </w:r>
          </w:p>
        </w:tc>
      </w:tr>
      <w:tr w:rsidR="00E54B91" w:rsidTr="00F8763B">
        <w:tc>
          <w:tcPr>
            <w:tcW w:w="4080" w:type="dxa"/>
            <w:gridSpan w:val="3"/>
            <w:tcMar>
              <w:top w:w="75" w:type="dxa"/>
              <w:bottom w:w="75" w:type="dxa"/>
            </w:tcMar>
            <w:vAlign w:val="center"/>
          </w:tcPr>
          <w:p w:rsidR="00E54B91" w:rsidRDefault="00F8763B">
            <w:r>
              <w:rPr>
                <w:rFonts w:ascii="Arial" w:hAnsi="Arial" w:cs="Arial"/>
                <w:color w:val="000000"/>
                <w:position w:val="-2"/>
                <w:sz w:val="18"/>
                <w:szCs w:val="18"/>
              </w:rPr>
              <w:t>Kraj in datum:</w:t>
            </w:r>
          </w:p>
        </w:tc>
        <w:tc>
          <w:tcPr>
            <w:tcW w:w="0" w:type="auto"/>
            <w:gridSpan w:val="2"/>
            <w:tcMar>
              <w:top w:w="75" w:type="dxa"/>
              <w:bottom w:w="75" w:type="dxa"/>
            </w:tcMar>
            <w:vAlign w:val="center"/>
          </w:tcPr>
          <w:p w:rsidR="00E54B91" w:rsidRDefault="00F8763B">
            <w:pPr>
              <w:jc w:val="center"/>
            </w:pPr>
            <w:r>
              <w:rPr>
                <w:rFonts w:ascii="Arial" w:hAnsi="Arial" w:cs="Arial"/>
                <w:color w:val="000000"/>
                <w:position w:val="-2"/>
                <w:sz w:val="18"/>
                <w:szCs w:val="18"/>
              </w:rPr>
              <w:t>Ime in priimek: _____________________</w:t>
            </w:r>
          </w:p>
        </w:tc>
      </w:tr>
      <w:tr w:rsidR="00E54B91" w:rsidTr="00F8763B">
        <w:tc>
          <w:tcPr>
            <w:tcW w:w="4080" w:type="dxa"/>
            <w:gridSpan w:val="3"/>
            <w:tcMar>
              <w:top w:w="75" w:type="dxa"/>
              <w:bottom w:w="75" w:type="dxa"/>
            </w:tcMar>
            <w:vAlign w:val="center"/>
          </w:tcPr>
          <w:p w:rsidR="00E54B91" w:rsidRDefault="00F8763B">
            <w:r>
              <w:rPr>
                <w:rFonts w:ascii="Arial" w:hAnsi="Arial" w:cs="Arial"/>
                <w:color w:val="000000"/>
                <w:position w:val="-2"/>
                <w:sz w:val="18"/>
                <w:szCs w:val="18"/>
              </w:rPr>
              <w:t> </w:t>
            </w:r>
          </w:p>
        </w:tc>
        <w:tc>
          <w:tcPr>
            <w:tcW w:w="0" w:type="auto"/>
            <w:gridSpan w:val="2"/>
            <w:tcMar>
              <w:top w:w="75" w:type="dxa"/>
              <w:bottom w:w="75" w:type="dxa"/>
            </w:tcMar>
            <w:vAlign w:val="center"/>
          </w:tcPr>
          <w:p w:rsidR="00E54B91" w:rsidRDefault="00E54B91"/>
          <w:p w:rsidR="00E54B91" w:rsidRDefault="00F8763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E54B91" w:rsidRDefault="00E54B91">
      <w:pPr>
        <w:sectPr w:rsidR="00E54B91" w:rsidSect="00F8763B">
          <w:footerReference w:type="default" r:id="rId12"/>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2</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PRIPOMOČKI ZA NEGO PACIENTOV</w:t>
      </w:r>
      <w:r>
        <w:rPr>
          <w:rFonts w:ascii="Arial" w:hAnsi="Arial" w:cs="Arial"/>
          <w:color w:val="000000"/>
          <w:sz w:val="18"/>
          <w:szCs w:val="18"/>
        </w:rPr>
        <w:t>«,</w:t>
      </w:r>
    </w:p>
    <w:p w:rsidR="00E54B91" w:rsidRDefault="00F8763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E54B91" w:rsidRDefault="00F8763B">
      <w:pPr>
        <w:spacing w:before="225" w:after="225" w:line="240" w:lineRule="auto"/>
        <w:jc w:val="both"/>
      </w:pPr>
      <w:r>
        <w:rPr>
          <w:rFonts w:ascii="Arial" w:hAnsi="Arial" w:cs="Arial"/>
          <w:i/>
          <w:iCs/>
          <w:color w:val="000000"/>
          <w:sz w:val="18"/>
          <w:szCs w:val="18"/>
        </w:rPr>
        <w:t>(naziv ponudnika, partnerja v skupni ponudbi)</w:t>
      </w:r>
    </w:p>
    <w:p w:rsidR="00E54B91" w:rsidRDefault="00F8763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E54B91" w:rsidRDefault="00F8763B">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E54B91" w:rsidRDefault="00F8763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E54B91" w:rsidRDefault="00F8763B">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E54B91" w:rsidRDefault="00F8763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E54B91" w:rsidRDefault="00F8763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PRIPOMOČKI ZA NEGO PACIENTOV,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E54B91" w:rsidRDefault="00F876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Kraj in datum:</w:t>
            </w:r>
          </w:p>
        </w:tc>
        <w:tc>
          <w:tcPr>
            <w:tcW w:w="0" w:type="auto"/>
            <w:tcMar>
              <w:top w:w="75" w:type="dxa"/>
              <w:bottom w:w="75" w:type="dxa"/>
            </w:tcMar>
            <w:vAlign w:val="center"/>
          </w:tcPr>
          <w:p w:rsidR="00E54B91" w:rsidRDefault="00F8763B">
            <w:r>
              <w:rPr>
                <w:rFonts w:ascii="Arial" w:hAnsi="Arial" w:cs="Arial"/>
                <w:color w:val="000000"/>
                <w:position w:val="-2"/>
                <w:sz w:val="18"/>
                <w:szCs w:val="18"/>
              </w:rPr>
              <w:t>Ime in priimek: _____________________</w:t>
            </w:r>
          </w:p>
        </w:tc>
      </w:tr>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 </w:t>
            </w:r>
          </w:p>
        </w:tc>
        <w:tc>
          <w:tcPr>
            <w:tcW w:w="0" w:type="auto"/>
            <w:tcMar>
              <w:top w:w="75" w:type="dxa"/>
              <w:bottom w:w="75" w:type="dxa"/>
            </w:tcMar>
            <w:vAlign w:val="center"/>
          </w:tcPr>
          <w:p w:rsidR="00E54B91" w:rsidRDefault="00E54B91"/>
          <w:p w:rsidR="00E54B91" w:rsidRDefault="00F8763B">
            <w:pPr>
              <w:jc w:val="center"/>
            </w:pPr>
            <w:r>
              <w:rPr>
                <w:rFonts w:ascii="Arial" w:hAnsi="Arial" w:cs="Arial"/>
                <w:color w:val="A9A9A9"/>
                <w:position w:val="-2"/>
                <w:sz w:val="18"/>
                <w:szCs w:val="18"/>
              </w:rPr>
              <w:t>(žig in podpis)</w:t>
            </w:r>
          </w:p>
        </w:tc>
      </w:tr>
    </w:tbl>
    <w:p w:rsidR="00E54B91" w:rsidRDefault="00F8763B">
      <w:pPr>
        <w:spacing w:before="225" w:after="225" w:line="240" w:lineRule="auto"/>
        <w:jc w:val="both"/>
      </w:pPr>
      <w:r>
        <w:rPr>
          <w:rFonts w:ascii="Arial" w:hAnsi="Arial" w:cs="Arial"/>
          <w:color w:val="000000"/>
          <w:sz w:val="18"/>
          <w:szCs w:val="18"/>
        </w:rPr>
        <w:t> </w:t>
      </w:r>
    </w:p>
    <w:p w:rsidR="00E54B91" w:rsidRDefault="00E54B91">
      <w:pPr>
        <w:sectPr w:rsidR="00E54B91" w:rsidSect="00F8763B">
          <w:footerReference w:type="default" r:id="rId13"/>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3</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E54B91" w:rsidRDefault="00F8763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E54B91" w:rsidRDefault="00F8763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E54B91" w:rsidRDefault="00E54B91">
      <w:pPr>
        <w:sectPr w:rsidR="00E54B91" w:rsidSect="00F8763B">
          <w:footerReference w:type="default" r:id="rId14"/>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4</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54B91" w:rsidRDefault="00F8763B">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54B91" w:rsidRDefault="00F8763B">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54B91" w:rsidRDefault="00F8763B">
      <w:pPr>
        <w:spacing w:before="225" w:after="225" w:line="240" w:lineRule="auto"/>
        <w:jc w:val="center"/>
      </w:pPr>
      <w:r>
        <w:rPr>
          <w:rFonts w:ascii="Arial" w:hAnsi="Arial" w:cs="Arial"/>
          <w:b/>
          <w:bCs/>
          <w:color w:val="000000"/>
          <w:sz w:val="21"/>
          <w:szCs w:val="21"/>
        </w:rPr>
        <w:t>POOBLASTILO</w:t>
      </w:r>
    </w:p>
    <w:p w:rsidR="00E54B91" w:rsidRDefault="00F8763B">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54B9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Kraj in datum:</w:t>
            </w:r>
          </w:p>
        </w:tc>
        <w:tc>
          <w:tcPr>
            <w:tcW w:w="0" w:type="auto"/>
            <w:tcMar>
              <w:top w:w="75" w:type="dxa"/>
              <w:bottom w:w="75" w:type="dxa"/>
            </w:tcMar>
            <w:vAlign w:val="center"/>
          </w:tcPr>
          <w:p w:rsidR="00E54B91" w:rsidRDefault="00F8763B">
            <w:r>
              <w:rPr>
                <w:rFonts w:ascii="Arial" w:hAnsi="Arial" w:cs="Arial"/>
                <w:color w:val="000000"/>
                <w:position w:val="-2"/>
                <w:sz w:val="18"/>
                <w:szCs w:val="18"/>
              </w:rPr>
              <w:t>Ime in priimek: _____________________</w:t>
            </w:r>
          </w:p>
        </w:tc>
      </w:tr>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 </w:t>
            </w:r>
          </w:p>
        </w:tc>
        <w:tc>
          <w:tcPr>
            <w:tcW w:w="0" w:type="auto"/>
            <w:tcMar>
              <w:top w:w="75" w:type="dxa"/>
              <w:bottom w:w="75" w:type="dxa"/>
            </w:tcMar>
            <w:vAlign w:val="center"/>
          </w:tcPr>
          <w:p w:rsidR="00E54B91" w:rsidRDefault="00E54B91"/>
          <w:p w:rsidR="00E54B91" w:rsidRDefault="00F8763B">
            <w:pPr>
              <w:jc w:val="center"/>
            </w:pPr>
            <w:r>
              <w:rPr>
                <w:rFonts w:ascii="Arial" w:hAnsi="Arial" w:cs="Arial"/>
                <w:color w:val="A9A9A9"/>
                <w:position w:val="-2"/>
                <w:sz w:val="18"/>
                <w:szCs w:val="18"/>
              </w:rPr>
              <w:t>(žig in podpis)</w:t>
            </w:r>
          </w:p>
        </w:tc>
      </w:tr>
    </w:tbl>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 </w:t>
      </w:r>
    </w:p>
    <w:p w:rsidR="00E54B91" w:rsidRDefault="00E54B91">
      <w:pPr>
        <w:sectPr w:rsidR="00E54B91" w:rsidSect="00F8763B">
          <w:footerReference w:type="default" r:id="rId15"/>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5</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54B91" w:rsidRDefault="00F8763B">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54B91" w:rsidRDefault="00F8763B">
      <w:pPr>
        <w:spacing w:before="225" w:after="225" w:line="240" w:lineRule="auto"/>
        <w:jc w:val="center"/>
      </w:pPr>
      <w:r>
        <w:rPr>
          <w:rFonts w:ascii="Arial" w:hAnsi="Arial" w:cs="Arial"/>
          <w:b/>
          <w:bCs/>
          <w:color w:val="000000"/>
          <w:sz w:val="21"/>
          <w:szCs w:val="21"/>
        </w:rPr>
        <w:t>POOBLASTILO</w:t>
      </w:r>
    </w:p>
    <w:p w:rsidR="00E54B91" w:rsidRDefault="00F8763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r w:rsidR="00E54B9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B91" w:rsidRDefault="00F8763B">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Kraj in datum:</w:t>
            </w:r>
          </w:p>
        </w:tc>
        <w:tc>
          <w:tcPr>
            <w:tcW w:w="0" w:type="auto"/>
            <w:tcMar>
              <w:top w:w="75" w:type="dxa"/>
              <w:bottom w:w="75" w:type="dxa"/>
            </w:tcMar>
            <w:vAlign w:val="center"/>
          </w:tcPr>
          <w:p w:rsidR="00E54B91" w:rsidRDefault="00F8763B">
            <w:r>
              <w:rPr>
                <w:rFonts w:ascii="Arial" w:hAnsi="Arial" w:cs="Arial"/>
                <w:color w:val="000000"/>
                <w:position w:val="-2"/>
                <w:sz w:val="18"/>
                <w:szCs w:val="18"/>
              </w:rPr>
              <w:t>Ime in priimek: _____________________</w:t>
            </w:r>
          </w:p>
        </w:tc>
      </w:tr>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 </w:t>
            </w:r>
          </w:p>
        </w:tc>
        <w:tc>
          <w:tcPr>
            <w:tcW w:w="0" w:type="auto"/>
            <w:tcMar>
              <w:top w:w="75" w:type="dxa"/>
              <w:bottom w:w="75" w:type="dxa"/>
            </w:tcMar>
            <w:vAlign w:val="center"/>
          </w:tcPr>
          <w:p w:rsidR="00E54B91" w:rsidRDefault="00F8763B">
            <w:pPr>
              <w:jc w:val="center"/>
            </w:pPr>
            <w:r>
              <w:rPr>
                <w:rFonts w:ascii="Arial" w:hAnsi="Arial" w:cs="Arial"/>
                <w:color w:val="A9A9A9"/>
                <w:position w:val="-2"/>
                <w:sz w:val="18"/>
                <w:szCs w:val="18"/>
              </w:rPr>
              <w:t>(podpis)</w:t>
            </w:r>
          </w:p>
        </w:tc>
      </w:tr>
    </w:tbl>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E54B91" w:rsidRDefault="00F8763B">
      <w:pPr>
        <w:spacing w:before="225" w:after="225" w:line="240" w:lineRule="auto"/>
        <w:jc w:val="both"/>
      </w:pPr>
      <w:r>
        <w:rPr>
          <w:rFonts w:ascii="Arial" w:hAnsi="Arial" w:cs="Arial"/>
          <w:color w:val="000000"/>
          <w:sz w:val="18"/>
          <w:szCs w:val="18"/>
        </w:rPr>
        <w:t> </w:t>
      </w:r>
    </w:p>
    <w:p w:rsidR="00E54B91" w:rsidRDefault="00E54B91">
      <w:pPr>
        <w:sectPr w:rsidR="00E54B91" w:rsidSect="00F8763B">
          <w:footerReference w:type="default" r:id="rId16"/>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6</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F8763B" w:rsidRDefault="00F8763B" w:rsidP="00F8763B">
      <w:pPr>
        <w:spacing w:after="120"/>
        <w:rPr>
          <w:rFonts w:ascii="Arial" w:hAnsi="Arial" w:cs="Arial"/>
        </w:rPr>
      </w:pPr>
    </w:p>
    <w:p w:rsidR="00E54B91" w:rsidRDefault="00F8763B">
      <w:pPr>
        <w:spacing w:before="225" w:after="225" w:line="240" w:lineRule="auto"/>
        <w:jc w:val="center"/>
      </w:pPr>
      <w:r>
        <w:rPr>
          <w:rFonts w:ascii="Arial" w:hAnsi="Arial" w:cs="Arial"/>
          <w:b/>
          <w:bCs/>
          <w:color w:val="000000"/>
          <w:sz w:val="24"/>
          <w:szCs w:val="24"/>
        </w:rPr>
        <w:t>MENIČNA IZJAVA</w:t>
      </w:r>
    </w:p>
    <w:p w:rsidR="00E54B91" w:rsidRDefault="00F8763B">
      <w:pPr>
        <w:spacing w:before="225" w:after="225" w:line="240" w:lineRule="auto"/>
        <w:jc w:val="center"/>
      </w:pPr>
      <w:r>
        <w:rPr>
          <w:rFonts w:ascii="Arial" w:hAnsi="Arial" w:cs="Arial"/>
          <w:color w:val="000000"/>
          <w:sz w:val="21"/>
          <w:szCs w:val="21"/>
        </w:rPr>
        <w:t>s pooblastilom za izpolnitev in unovčenje menice</w:t>
      </w:r>
    </w:p>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E54B91" w:rsidRDefault="00F8763B">
      <w:pPr>
        <w:spacing w:before="225" w:after="225" w:line="240" w:lineRule="auto"/>
        <w:jc w:val="both"/>
      </w:pPr>
      <w:r>
        <w:rPr>
          <w:rFonts w:ascii="Arial" w:hAnsi="Arial" w:cs="Arial"/>
          <w:b/>
          <w:bCs/>
          <w:color w:val="000000"/>
          <w:sz w:val="18"/>
          <w:szCs w:val="18"/>
        </w:rPr>
        <w:t>PRIPOMOČKI ZA NEGO PACIENTOV</w:t>
      </w:r>
    </w:p>
    <w:p w:rsidR="00E54B91" w:rsidRDefault="00F8763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E54B91" w:rsidRDefault="00F8763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E54B91" w:rsidRDefault="00F8763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E54B91" w:rsidRDefault="00F8763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54B91" w:rsidRDefault="00F8763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Priloga: </w:t>
      </w:r>
    </w:p>
    <w:p w:rsidR="00E54B91" w:rsidRDefault="00F8763B">
      <w:pPr>
        <w:spacing w:before="225" w:after="225" w:line="240" w:lineRule="auto"/>
        <w:jc w:val="both"/>
      </w:pPr>
      <w:r>
        <w:rPr>
          <w:rFonts w:ascii="Arial" w:hAnsi="Arial" w:cs="Arial"/>
          <w:color w:val="000000"/>
          <w:sz w:val="18"/>
          <w:szCs w:val="18"/>
        </w:rPr>
        <w:t>- bianco menica, podpisana in žigosana</w:t>
      </w:r>
    </w:p>
    <w:p w:rsidR="00E54B91" w:rsidRDefault="00F876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54B91" w:rsidRDefault="00F8763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54B91">
        <w:tc>
          <w:tcPr>
            <w:tcW w:w="2500" w:type="pct"/>
            <w:tcMar>
              <w:top w:w="75" w:type="dxa"/>
              <w:bottom w:w="75" w:type="dxa"/>
            </w:tcMar>
            <w:vAlign w:val="center"/>
          </w:tcPr>
          <w:p w:rsidR="00E54B91" w:rsidRDefault="00F8763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54B91" w:rsidRDefault="00E54B91"/>
          <w:p w:rsidR="00E54B91" w:rsidRDefault="00F8763B">
            <w:pPr>
              <w:jc w:val="center"/>
            </w:pPr>
            <w:r>
              <w:rPr>
                <w:rFonts w:ascii="Arial" w:hAnsi="Arial" w:cs="Arial"/>
                <w:color w:val="A9A9A9"/>
                <w:position w:val="-2"/>
                <w:sz w:val="18"/>
                <w:szCs w:val="18"/>
              </w:rPr>
              <w:t>(žig in podpis)</w:t>
            </w:r>
          </w:p>
        </w:tc>
      </w:tr>
    </w:tbl>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color w:val="000000"/>
          <w:sz w:val="18"/>
          <w:szCs w:val="18"/>
        </w:rPr>
        <w:t> </w:t>
      </w:r>
    </w:p>
    <w:p w:rsidR="00E54B91" w:rsidRDefault="00E54B91">
      <w:pPr>
        <w:sectPr w:rsidR="00E54B91" w:rsidSect="00F8763B">
          <w:footerReference w:type="default" r:id="rId17"/>
          <w:pgSz w:w="11906" w:h="16838"/>
          <w:pgMar w:top="1418" w:right="1418" w:bottom="1418" w:left="1418" w:header="567" w:footer="596" w:gutter="0"/>
          <w:cols w:space="708"/>
          <w:docGrid w:linePitch="360"/>
        </w:sectPr>
      </w:pPr>
    </w:p>
    <w:p w:rsidR="00F8763B" w:rsidRPr="00590863" w:rsidRDefault="00F8763B" w:rsidP="00F8763B">
      <w:pPr>
        <w:spacing w:after="0"/>
        <w:jc w:val="right"/>
        <w:rPr>
          <w:rFonts w:ascii="Arial" w:hAnsi="Arial" w:cs="Arial"/>
          <w:sz w:val="18"/>
          <w:szCs w:val="18"/>
        </w:rPr>
      </w:pPr>
      <w:r w:rsidRPr="00590863">
        <w:rPr>
          <w:rFonts w:ascii="Arial" w:hAnsi="Arial" w:cs="Arial"/>
          <w:sz w:val="18"/>
          <w:szCs w:val="18"/>
        </w:rPr>
        <w:t>Obrazec št: 7</w:t>
      </w:r>
    </w:p>
    <w:p w:rsidR="00F8763B" w:rsidRPr="00252358" w:rsidRDefault="00F8763B" w:rsidP="00F8763B"/>
    <w:p w:rsidR="00F8763B" w:rsidRDefault="00F8763B" w:rsidP="00F876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F8763B" w:rsidRDefault="00F8763B" w:rsidP="00F8763B">
      <w:pPr>
        <w:spacing w:after="120"/>
        <w:rPr>
          <w:rFonts w:ascii="Arial" w:hAnsi="Arial" w:cs="Arial"/>
        </w:rPr>
      </w:pPr>
    </w:p>
    <w:p w:rsidR="00E54B91" w:rsidRDefault="00F8763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E54B91" w:rsidRDefault="00F8763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Ime in priimek</w:t>
            </w:r>
          </w:p>
          <w:p w:rsidR="00E54B91" w:rsidRDefault="00F8763B">
            <w:pPr>
              <w:spacing w:before="135" w:after="135"/>
              <w:jc w:val="both"/>
              <w:textAlignment w:val="center"/>
            </w:pPr>
            <w:r>
              <w:rPr>
                <w:rFonts w:ascii="Arial" w:hAnsi="Arial" w:cs="Arial"/>
                <w:b/>
                <w:bCs/>
                <w:color w:val="000000"/>
                <w:position w:val="-2"/>
                <w:sz w:val="18"/>
                <w:szCs w:val="18"/>
              </w:rPr>
              <w:t>ali</w:t>
            </w:r>
          </w:p>
          <w:p w:rsidR="00E54B91" w:rsidRDefault="00F8763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Naslov prebivališča</w:t>
            </w:r>
          </w:p>
          <w:p w:rsidR="00E54B91" w:rsidRDefault="00F8763B">
            <w:pPr>
              <w:spacing w:before="135" w:after="135"/>
              <w:jc w:val="both"/>
              <w:textAlignment w:val="center"/>
            </w:pPr>
            <w:r>
              <w:rPr>
                <w:rFonts w:ascii="Arial" w:hAnsi="Arial" w:cs="Arial"/>
                <w:b/>
                <w:bCs/>
                <w:color w:val="000000"/>
                <w:position w:val="-2"/>
                <w:sz w:val="18"/>
                <w:szCs w:val="18"/>
              </w:rPr>
              <w:t>ali</w:t>
            </w:r>
          </w:p>
          <w:p w:rsidR="00E54B91" w:rsidRDefault="00F8763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Delež lastništva</w:t>
            </w:r>
          </w:p>
          <w:p w:rsidR="00E54B91" w:rsidRDefault="00F8763B">
            <w:pPr>
              <w:spacing w:before="135" w:after="135"/>
              <w:jc w:val="both"/>
              <w:textAlignment w:val="center"/>
            </w:pPr>
            <w:r>
              <w:rPr>
                <w:rFonts w:ascii="Arial" w:hAnsi="Arial" w:cs="Arial"/>
                <w:b/>
                <w:bCs/>
                <w:color w:val="000000"/>
                <w:position w:val="-2"/>
                <w:sz w:val="18"/>
                <w:szCs w:val="18"/>
              </w:rPr>
              <w:t>ali</w:t>
            </w:r>
          </w:p>
          <w:p w:rsidR="00E54B91" w:rsidRDefault="00F8763B">
            <w:pPr>
              <w:spacing w:before="135" w:after="135"/>
              <w:jc w:val="both"/>
              <w:textAlignment w:val="center"/>
            </w:pPr>
            <w:r>
              <w:rPr>
                <w:rFonts w:ascii="Arial" w:hAnsi="Arial" w:cs="Arial"/>
                <w:b/>
                <w:bCs/>
                <w:color w:val="000000"/>
                <w:position w:val="-2"/>
                <w:sz w:val="18"/>
                <w:szCs w:val="18"/>
              </w:rPr>
              <w:t>Delež lastništva gospodarskega subjekta</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b/>
                <w:bCs/>
                <w:color w:val="000000"/>
                <w:position w:val="-2"/>
                <w:sz w:val="18"/>
                <w:szCs w:val="18"/>
              </w:rPr>
              <w:t>Delež lastništva gospodarskega subjekta</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r w:rsidR="00E54B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4B91" w:rsidRDefault="00F8763B">
            <w:pPr>
              <w:spacing w:before="135" w:after="135"/>
              <w:jc w:val="both"/>
              <w:textAlignment w:val="center"/>
            </w:pPr>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54B91">
        <w:tc>
          <w:tcPr>
            <w:tcW w:w="4080" w:type="dxa"/>
            <w:tcMar>
              <w:top w:w="75" w:type="dxa"/>
              <w:bottom w:w="75" w:type="dxa"/>
            </w:tcMar>
            <w:vAlign w:val="center"/>
          </w:tcPr>
          <w:p w:rsidR="00E54B91" w:rsidRDefault="00F8763B">
            <w:r>
              <w:rPr>
                <w:rFonts w:ascii="Arial" w:hAnsi="Arial" w:cs="Arial"/>
                <w:color w:val="000000"/>
                <w:position w:val="-2"/>
                <w:sz w:val="18"/>
                <w:szCs w:val="18"/>
              </w:rPr>
              <w:t>Kraj in datum:</w:t>
            </w:r>
          </w:p>
        </w:tc>
        <w:tc>
          <w:tcPr>
            <w:tcW w:w="0" w:type="auto"/>
            <w:tcMar>
              <w:top w:w="75" w:type="dxa"/>
              <w:bottom w:w="75" w:type="dxa"/>
            </w:tcMar>
            <w:vAlign w:val="center"/>
          </w:tcPr>
          <w:p w:rsidR="00E54B91" w:rsidRDefault="00F8763B">
            <w:r>
              <w:rPr>
                <w:rFonts w:ascii="Arial" w:hAnsi="Arial" w:cs="Arial"/>
                <w:color w:val="000000"/>
                <w:position w:val="-2"/>
                <w:sz w:val="18"/>
                <w:szCs w:val="18"/>
              </w:rPr>
              <w:t>Ime in priimek: _____________________</w:t>
            </w:r>
          </w:p>
        </w:tc>
      </w:tr>
      <w:tr w:rsidR="00E54B91">
        <w:tc>
          <w:tcPr>
            <w:tcW w:w="4080" w:type="dxa"/>
            <w:tcMar>
              <w:top w:w="75" w:type="dxa"/>
              <w:bottom w:w="75" w:type="dxa"/>
            </w:tcMar>
            <w:vAlign w:val="center"/>
          </w:tcPr>
          <w:p w:rsidR="00E54B91" w:rsidRDefault="00F8763B">
            <w:r>
              <w:rPr>
                <w:rFonts w:ascii="Arial" w:hAnsi="Arial" w:cs="Arial"/>
                <w:color w:val="000000"/>
                <w:position w:val="-2"/>
                <w:sz w:val="18"/>
                <w:szCs w:val="18"/>
              </w:rPr>
              <w:t> </w:t>
            </w:r>
          </w:p>
        </w:tc>
        <w:tc>
          <w:tcPr>
            <w:tcW w:w="0" w:type="auto"/>
            <w:tcMar>
              <w:top w:w="75" w:type="dxa"/>
              <w:bottom w:w="75" w:type="dxa"/>
            </w:tcMar>
            <w:vAlign w:val="center"/>
          </w:tcPr>
          <w:p w:rsidR="00E54B91" w:rsidRDefault="00F8763B">
            <w:pPr>
              <w:jc w:val="center"/>
            </w:pPr>
            <w:r>
              <w:rPr>
                <w:rFonts w:ascii="Arial" w:hAnsi="Arial" w:cs="Arial"/>
                <w:color w:val="000000"/>
                <w:position w:val="-2"/>
                <w:sz w:val="18"/>
                <w:szCs w:val="18"/>
              </w:rPr>
              <w:t>(žig in podpis)</w:t>
            </w:r>
          </w:p>
        </w:tc>
      </w:tr>
    </w:tbl>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E54B91" w:rsidRDefault="00E54B91">
      <w:pPr>
        <w:sectPr w:rsidR="00E54B91" w:rsidSect="00F8763B">
          <w:footerReference w:type="default" r:id="rId18"/>
          <w:pgSz w:w="11906" w:h="16838"/>
          <w:pgMar w:top="1418" w:right="1418" w:bottom="1418" w:left="1418" w:header="567" w:footer="596" w:gutter="0"/>
          <w:cols w:space="708"/>
          <w:docGrid w:linePitch="360"/>
        </w:sectPr>
      </w:pPr>
    </w:p>
    <w:p w:rsidR="00F8763B" w:rsidRPr="00116091" w:rsidRDefault="00F8763B" w:rsidP="00F876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rsidR="00F8763B" w:rsidRDefault="00F8763B" w:rsidP="00F8763B">
      <w:pPr>
        <w:rPr>
          <w:rFonts w:ascii="Arial" w:hAnsi="Arial" w:cs="Arial"/>
        </w:rPr>
      </w:pPr>
    </w:p>
    <w:p w:rsidR="00E54B91" w:rsidRDefault="00F8763B">
      <w:pPr>
        <w:spacing w:before="224" w:after="224" w:line="240" w:lineRule="auto"/>
        <w:jc w:val="center"/>
        <w:outlineLvl w:val="1"/>
      </w:pPr>
      <w:r>
        <w:rPr>
          <w:rFonts w:ascii="Arial" w:hAnsi="Arial" w:cs="Arial"/>
          <w:b/>
          <w:bCs/>
          <w:color w:val="000000"/>
          <w:sz w:val="27"/>
          <w:szCs w:val="27"/>
        </w:rPr>
        <w:t>POGODBA ZA DOBAVO MEDICINSKO POTROŠNEGA MATERIALA</w:t>
      </w:r>
    </w:p>
    <w:p w:rsidR="00E54B91" w:rsidRDefault="00F8763B">
      <w:pPr>
        <w:spacing w:before="225" w:after="225" w:line="240" w:lineRule="auto"/>
        <w:jc w:val="center"/>
      </w:pPr>
      <w:r>
        <w:rPr>
          <w:rFonts w:ascii="Arial" w:hAnsi="Arial" w:cs="Arial"/>
          <w:color w:val="000000"/>
          <w:sz w:val="18"/>
          <w:szCs w:val="18"/>
        </w:rPr>
        <w:t>sklenjena med</w:t>
      </w:r>
    </w:p>
    <w:p w:rsidR="00E54B91" w:rsidRDefault="00F8763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Matična številka:</w:t>
            </w:r>
          </w:p>
        </w:tc>
        <w:tc>
          <w:tcPr>
            <w:tcW w:w="0" w:type="auto"/>
            <w:tcMar>
              <w:top w:w="0" w:type="auto"/>
              <w:bottom w:w="0" w:type="auto"/>
            </w:tcMar>
            <w:vAlign w:val="center"/>
          </w:tcPr>
          <w:p w:rsidR="00E54B91" w:rsidRDefault="00F8763B">
            <w:r>
              <w:rPr>
                <w:rFonts w:ascii="Arial" w:hAnsi="Arial" w:cs="Arial"/>
                <w:color w:val="000000"/>
                <w:position w:val="-2"/>
                <w:sz w:val="18"/>
                <w:szCs w:val="18"/>
              </w:rPr>
              <w:t>5054621000</w:t>
            </w:r>
          </w:p>
        </w:tc>
      </w:tr>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54B91" w:rsidRDefault="00F8763B">
            <w:r>
              <w:rPr>
                <w:rFonts w:ascii="Arial" w:hAnsi="Arial" w:cs="Arial"/>
                <w:color w:val="000000"/>
                <w:position w:val="-2"/>
                <w:sz w:val="18"/>
                <w:szCs w:val="18"/>
              </w:rPr>
              <w:t>SI 82657106</w:t>
            </w:r>
          </w:p>
        </w:tc>
      </w:tr>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Transakcijski račun (TRR):</w:t>
            </w:r>
          </w:p>
        </w:tc>
        <w:tc>
          <w:tcPr>
            <w:tcW w:w="0" w:type="auto"/>
            <w:tcMar>
              <w:top w:w="0" w:type="auto"/>
              <w:bottom w:w="0" w:type="auto"/>
            </w:tcMar>
            <w:vAlign w:val="center"/>
          </w:tcPr>
          <w:p w:rsidR="00E54B91" w:rsidRDefault="00F8763B">
            <w:r>
              <w:rPr>
                <w:rFonts w:ascii="Arial" w:hAnsi="Arial" w:cs="Arial"/>
                <w:color w:val="000000"/>
                <w:position w:val="-2"/>
                <w:sz w:val="18"/>
                <w:szCs w:val="18"/>
              </w:rPr>
              <w:t>SI56 0110 0603 0278 379</w:t>
            </w:r>
          </w:p>
        </w:tc>
      </w:tr>
    </w:tbl>
    <w:p w:rsidR="00E54B91" w:rsidRDefault="00E54B91"/>
    <w:p w:rsidR="00E54B91" w:rsidRDefault="00F8763B">
      <w:pPr>
        <w:spacing w:before="225" w:after="225" w:line="240" w:lineRule="auto"/>
        <w:jc w:val="center"/>
      </w:pPr>
      <w:r>
        <w:rPr>
          <w:rFonts w:ascii="Arial" w:hAnsi="Arial" w:cs="Arial"/>
          <w:color w:val="000000"/>
          <w:sz w:val="18"/>
          <w:szCs w:val="18"/>
        </w:rPr>
        <w:t>in</w:t>
      </w:r>
    </w:p>
    <w:p w:rsidR="00E54B91" w:rsidRDefault="00F8763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54B91" w:rsidRDefault="00F8763B">
            <w:r>
              <w:rPr>
                <w:rFonts w:ascii="Arial" w:hAnsi="Arial" w:cs="Arial"/>
                <w:color w:val="000000"/>
                <w:position w:val="-2"/>
                <w:sz w:val="18"/>
                <w:szCs w:val="18"/>
              </w:rPr>
              <w:t> </w:t>
            </w:r>
          </w:p>
        </w:tc>
      </w:tr>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54B91" w:rsidRDefault="00F8763B">
            <w:r>
              <w:rPr>
                <w:rFonts w:ascii="Arial" w:hAnsi="Arial" w:cs="Arial"/>
                <w:color w:val="000000"/>
                <w:position w:val="-2"/>
                <w:sz w:val="18"/>
                <w:szCs w:val="18"/>
              </w:rPr>
              <w:t> </w:t>
            </w:r>
          </w:p>
        </w:tc>
      </w:tr>
      <w:tr w:rsidR="00E54B91">
        <w:tc>
          <w:tcPr>
            <w:tcW w:w="3300" w:type="dxa"/>
            <w:tcMar>
              <w:top w:w="0" w:type="auto"/>
              <w:bottom w:w="0" w:type="auto"/>
            </w:tcMar>
            <w:vAlign w:val="center"/>
          </w:tcPr>
          <w:p w:rsidR="00E54B91" w:rsidRDefault="00F8763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E54B91" w:rsidRDefault="00F8763B">
            <w:r>
              <w:rPr>
                <w:rFonts w:ascii="Arial" w:hAnsi="Arial" w:cs="Arial"/>
                <w:color w:val="000000"/>
                <w:position w:val="-2"/>
                <w:sz w:val="18"/>
                <w:szCs w:val="18"/>
              </w:rPr>
              <w:t> </w:t>
            </w:r>
          </w:p>
        </w:tc>
      </w:tr>
    </w:tbl>
    <w:p w:rsidR="00E54B91" w:rsidRDefault="00F8763B">
      <w:pPr>
        <w:spacing w:before="225" w:after="225" w:line="240" w:lineRule="auto"/>
        <w:jc w:val="both"/>
      </w:pPr>
      <w:r>
        <w:rPr>
          <w:rFonts w:ascii="Arial" w:hAnsi="Arial" w:cs="Arial"/>
          <w:color w:val="000000"/>
          <w:sz w:val="18"/>
          <w:szCs w:val="18"/>
        </w:rPr>
        <w:t> </w:t>
      </w:r>
    </w:p>
    <w:p w:rsidR="00E54B91" w:rsidRDefault="00F8763B">
      <w:pPr>
        <w:spacing w:before="225" w:after="225" w:line="240" w:lineRule="auto"/>
        <w:jc w:val="both"/>
      </w:pPr>
      <w:r>
        <w:rPr>
          <w:rFonts w:ascii="Arial" w:hAnsi="Arial" w:cs="Arial"/>
          <w:b/>
          <w:bCs/>
          <w:color w:val="000000"/>
          <w:sz w:val="18"/>
          <w:szCs w:val="18"/>
        </w:rPr>
        <w:t>I. SPLOŠNE DOLOČBE</w:t>
      </w:r>
    </w:p>
    <w:p w:rsidR="00E54B91" w:rsidRDefault="00F8763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Naročnik in izvajalec ugotavljata, da je bil na osnovi:</w:t>
            </w:r>
          </w:p>
          <w:p w:rsidR="00E54B91" w:rsidRDefault="00F8763B">
            <w:pPr>
              <w:spacing w:before="225" w:after="225"/>
              <w:jc w:val="both"/>
            </w:pPr>
            <w:r>
              <w:rPr>
                <w:rFonts w:ascii="Arial" w:hAnsi="Arial" w:cs="Arial"/>
                <w:color w:val="000000"/>
                <w:sz w:val="18"/>
                <w:szCs w:val="18"/>
              </w:rPr>
              <w:t>javnega naročila za predmet: PRIPOMOČKI ZA NEGO PACIENTOV,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E54B91" w:rsidRDefault="00F8763B">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E54B91" w:rsidRDefault="00F8763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S to pogodbo se naročnik in izvajalec  dogovorita o splošnih in posebnih pogojih izvajanja pogodbe.</w:t>
            </w:r>
          </w:p>
          <w:p w:rsidR="00E54B91" w:rsidRDefault="00F8763B">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E54B91" w:rsidRDefault="00F8763B">
            <w:pPr>
              <w:spacing w:before="225" w:after="225"/>
              <w:jc w:val="both"/>
            </w:pPr>
            <w:r>
              <w:rPr>
                <w:rFonts w:ascii="Arial" w:hAnsi="Arial" w:cs="Arial"/>
                <w:color w:val="000000"/>
                <w:sz w:val="18"/>
                <w:szCs w:val="18"/>
              </w:rPr>
              <w:t>Ponudbena dokumentacija  in razpisna dokumentacija so sestavni del te pogodbe.</w:t>
            </w:r>
          </w:p>
        </w:tc>
      </w:tr>
    </w:tbl>
    <w:p w:rsidR="00E54B91" w:rsidRDefault="00F8763B">
      <w:pPr>
        <w:spacing w:before="225" w:after="225" w:line="240" w:lineRule="auto"/>
        <w:jc w:val="both"/>
      </w:pPr>
      <w:r>
        <w:rPr>
          <w:rFonts w:ascii="Arial" w:hAnsi="Arial" w:cs="Arial"/>
          <w:b/>
          <w:bCs/>
          <w:color w:val="000000"/>
          <w:sz w:val="18"/>
          <w:szCs w:val="18"/>
        </w:rPr>
        <w:t>II. PREDMET POGODBE</w:t>
      </w:r>
    </w:p>
    <w:p w:rsidR="00E54B91" w:rsidRDefault="00F8763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Predmet pogodbe so stalne nabave blaga, in sicer:</w:t>
            </w:r>
          </w:p>
          <w:p w:rsidR="00E54B91" w:rsidRDefault="00F8763B">
            <w:pPr>
              <w:spacing w:before="225" w:after="225"/>
              <w:jc w:val="both"/>
            </w:pPr>
            <w:r>
              <w:rPr>
                <w:rFonts w:ascii="Arial" w:hAnsi="Arial" w:cs="Arial"/>
                <w:color w:val="000000"/>
                <w:sz w:val="18"/>
                <w:szCs w:val="18"/>
              </w:rPr>
              <w:t>__________________________________, ki jih naročnik po obsegu in času ne more vnaprej določiti.</w:t>
            </w:r>
          </w:p>
          <w:p w:rsidR="00E54B91" w:rsidRDefault="00F8763B">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E54B91" w:rsidRDefault="00F8763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E54B91">
              <w:tc>
                <w:tcPr>
                  <w:tcW w:w="0" w:type="auto"/>
                  <w:tcMar>
                    <w:top w:w="0" w:type="auto"/>
                    <w:bottom w:w="0" w:type="auto"/>
                  </w:tcMar>
                </w:tcPr>
                <w:p w:rsidR="00E54B91" w:rsidRDefault="00F8763B">
                  <w:pPr>
                    <w:numPr>
                      <w:ilvl w:val="0"/>
                      <w:numId w:val="2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E54B91" w:rsidRDefault="00F8763B">
                  <w:pPr>
                    <w:numPr>
                      <w:ilvl w:val="0"/>
                      <w:numId w:val="2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E54B91" w:rsidRDefault="00F8763B">
                  <w:pPr>
                    <w:numPr>
                      <w:ilvl w:val="0"/>
                      <w:numId w:val="20"/>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E54B91" w:rsidRDefault="00E54B91"/>
          <w:p w:rsidR="00E54B91" w:rsidRDefault="00F8763B">
            <w:pPr>
              <w:spacing w:before="225" w:after="225"/>
              <w:jc w:val="both"/>
            </w:pPr>
            <w:r>
              <w:rPr>
                <w:rFonts w:ascii="Arial" w:hAnsi="Arial" w:cs="Arial"/>
                <w:color w:val="000000"/>
                <w:sz w:val="18"/>
                <w:szCs w:val="18"/>
              </w:rPr>
              <w:t>Vse spremembe morajo biti medsebojno usklajene, pisno obrazložene in dokumentirane.</w:t>
            </w:r>
          </w:p>
        </w:tc>
      </w:tr>
    </w:tbl>
    <w:p w:rsidR="00E54B91" w:rsidRDefault="00F8763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55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Ta pogodba se sklepa za obdobje _____ let od oddaje naročila, in sicer od __ do________ .</w:t>
            </w:r>
          </w:p>
        </w:tc>
      </w:tr>
    </w:tbl>
    <w:p w:rsidR="00E54B91" w:rsidRDefault="00F8763B">
      <w:pPr>
        <w:spacing w:before="225" w:after="225" w:line="240" w:lineRule="auto"/>
        <w:jc w:val="both"/>
      </w:pPr>
      <w:r>
        <w:rPr>
          <w:rFonts w:ascii="Arial" w:hAnsi="Arial" w:cs="Arial"/>
          <w:b/>
          <w:bCs/>
          <w:color w:val="000000"/>
          <w:sz w:val="18"/>
          <w:szCs w:val="18"/>
        </w:rPr>
        <w:t>III. POGODBENA VREDNOST IN PLAČILNI POGOJI</w:t>
      </w:r>
    </w:p>
    <w:p w:rsidR="00E54B91" w:rsidRDefault="00F8763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Okvirna pogodbena vrednost blaga znaša  _______________ EUR brez DDV oz.   _______________________ EUR z DDV.</w:t>
            </w:r>
          </w:p>
          <w:p w:rsidR="00E54B91" w:rsidRDefault="00F8763B">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E54B91" w:rsidRDefault="00F8763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E54B91" w:rsidRDefault="00F8763B">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rsidR="00E54B91" w:rsidRDefault="00F8763B">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E54B91" w:rsidRDefault="00F8763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E54B91" w:rsidRDefault="00F8763B">
            <w:pPr>
              <w:spacing w:before="225" w:after="225"/>
              <w:jc w:val="both"/>
            </w:pPr>
            <w:r>
              <w:rPr>
                <w:rFonts w:ascii="Arial" w:hAnsi="Arial" w:cs="Arial"/>
                <w:color w:val="000000"/>
                <w:sz w:val="18"/>
                <w:szCs w:val="18"/>
              </w:rPr>
              <w:t>Račun mora, poleg obveznih podatkov, vsebovati še:</w:t>
            </w:r>
          </w:p>
          <w:p w:rsidR="00E54B91" w:rsidRDefault="00F8763B">
            <w:pPr>
              <w:spacing w:before="225" w:after="225"/>
              <w:jc w:val="both"/>
            </w:pPr>
            <w:r>
              <w:rPr>
                <w:rFonts w:ascii="Arial" w:hAnsi="Arial" w:cs="Arial"/>
                <w:color w:val="000000"/>
                <w:sz w:val="18"/>
                <w:szCs w:val="18"/>
              </w:rPr>
              <w:t>- navedbo lokacije kamor je bilo blago dostavljeno, </w:t>
            </w:r>
          </w:p>
          <w:p w:rsidR="00E54B91" w:rsidRDefault="00F8763B">
            <w:pPr>
              <w:spacing w:before="225" w:after="225"/>
              <w:jc w:val="both"/>
            </w:pPr>
            <w:r>
              <w:rPr>
                <w:rFonts w:ascii="Arial" w:hAnsi="Arial" w:cs="Arial"/>
                <w:color w:val="000000"/>
                <w:sz w:val="18"/>
                <w:szCs w:val="18"/>
              </w:rPr>
              <w:t>- številko naročila in datum naročila,</w:t>
            </w:r>
          </w:p>
          <w:p w:rsidR="00E54B91" w:rsidRDefault="00F8763B">
            <w:pPr>
              <w:spacing w:before="225" w:after="225"/>
              <w:jc w:val="both"/>
            </w:pPr>
            <w:r>
              <w:rPr>
                <w:rFonts w:ascii="Arial" w:hAnsi="Arial" w:cs="Arial"/>
                <w:color w:val="000000"/>
                <w:sz w:val="18"/>
                <w:szCs w:val="18"/>
              </w:rPr>
              <w:t>- specifikacijo dobavljenega blaga</w:t>
            </w:r>
          </w:p>
          <w:p w:rsidR="00E54B91" w:rsidRDefault="00F8763B">
            <w:pPr>
              <w:spacing w:before="225" w:after="225"/>
              <w:jc w:val="both"/>
            </w:pPr>
            <w:r>
              <w:rPr>
                <w:rFonts w:ascii="Arial" w:hAnsi="Arial" w:cs="Arial"/>
                <w:color w:val="000000"/>
                <w:sz w:val="18"/>
                <w:szCs w:val="18"/>
              </w:rPr>
              <w:t>- podatke za Intrastat, če gre za izvajalca iz EU.</w:t>
            </w:r>
          </w:p>
          <w:p w:rsidR="00E54B91" w:rsidRDefault="00F8763B">
            <w:pPr>
              <w:spacing w:before="225" w:after="225"/>
              <w:jc w:val="both"/>
            </w:pPr>
            <w:r>
              <w:rPr>
                <w:rFonts w:ascii="Arial" w:hAnsi="Arial" w:cs="Arial"/>
                <w:color w:val="000000"/>
                <w:sz w:val="18"/>
                <w:szCs w:val="18"/>
              </w:rPr>
              <w:t>V kolikor naročnik računa ne zavrne v roku 8 delovnih dni od prejema, se račun šteje za potrjenega.</w:t>
            </w:r>
          </w:p>
          <w:p w:rsidR="00E54B91" w:rsidRDefault="00F8763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E54B91" w:rsidRDefault="00F8763B">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E54B91" w:rsidRDefault="00F8763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E54B91" w:rsidRDefault="00F8763B">
      <w:pPr>
        <w:spacing w:before="225" w:after="225" w:line="240" w:lineRule="auto"/>
        <w:jc w:val="both"/>
      </w:pPr>
      <w:r>
        <w:rPr>
          <w:rFonts w:ascii="Arial" w:hAnsi="Arial" w:cs="Arial"/>
          <w:b/>
          <w:bCs/>
          <w:color w:val="000000"/>
          <w:sz w:val="18"/>
          <w:szCs w:val="18"/>
        </w:rPr>
        <w:t>IV. NAROČANJE, DOBAVA IN PREVZEM BLAGA</w:t>
      </w:r>
    </w:p>
    <w:p w:rsidR="00E54B91" w:rsidRDefault="00F8763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E54B91" w:rsidRDefault="00F8763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E54B91">
              <w:tc>
                <w:tcPr>
                  <w:tcW w:w="0" w:type="auto"/>
                  <w:tcMar>
                    <w:top w:w="0" w:type="auto"/>
                    <w:bottom w:w="0" w:type="auto"/>
                  </w:tcMar>
                </w:tcPr>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E54B91" w:rsidRDefault="00F8763B">
                  <w:pPr>
                    <w:numPr>
                      <w:ilvl w:val="0"/>
                      <w:numId w:val="21"/>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E54B91" w:rsidRDefault="00E54B91"/>
          <w:p w:rsidR="00E54B91" w:rsidRDefault="00F8763B">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E54B91" w:rsidRDefault="00F8763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E54B91" w:rsidRDefault="00F8763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Količinski prevzem blaga se opravi ob prevzemu, kakovostni pa v uzančnih rokih.</w:t>
            </w:r>
          </w:p>
          <w:p w:rsidR="00E54B91" w:rsidRDefault="00F8763B">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E54B91" w:rsidRDefault="00F8763B">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E54B91" w:rsidRDefault="00F8763B">
      <w:pPr>
        <w:spacing w:before="225" w:after="225" w:line="240" w:lineRule="auto"/>
        <w:jc w:val="both"/>
      </w:pPr>
      <w:r>
        <w:rPr>
          <w:rFonts w:ascii="Arial" w:hAnsi="Arial" w:cs="Arial"/>
          <w:b/>
          <w:bCs/>
          <w:color w:val="000000"/>
          <w:sz w:val="18"/>
          <w:szCs w:val="18"/>
        </w:rPr>
        <w:t>V. KAKOVOST BLAGA</w:t>
      </w:r>
    </w:p>
    <w:p w:rsidR="00E54B91" w:rsidRDefault="00F8763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E54B91" w:rsidRDefault="00F8763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E54B91" w:rsidRDefault="00F8763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E54B91" w:rsidRDefault="00F8763B">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E54B91" w:rsidRDefault="00F8763B">
      <w:pPr>
        <w:spacing w:before="225" w:after="225" w:line="240" w:lineRule="auto"/>
        <w:jc w:val="both"/>
      </w:pPr>
      <w:r>
        <w:rPr>
          <w:rFonts w:ascii="Arial" w:hAnsi="Arial" w:cs="Arial"/>
          <w:b/>
          <w:bCs/>
          <w:color w:val="000000"/>
          <w:sz w:val="18"/>
          <w:szCs w:val="18"/>
        </w:rPr>
        <w:t>VI. ZAVAROVANJE OBVEZNOSTI</w:t>
      </w:r>
    </w:p>
    <w:p w:rsidR="00E54B91" w:rsidRDefault="00F8763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E54B91">
              <w:tc>
                <w:tcPr>
                  <w:tcW w:w="0" w:type="auto"/>
                  <w:tcMar>
                    <w:top w:w="0" w:type="auto"/>
                    <w:bottom w:w="0" w:type="auto"/>
                  </w:tcMar>
                </w:tcPr>
                <w:p w:rsidR="00E54B91" w:rsidRDefault="00F8763B">
                  <w:pPr>
                    <w:numPr>
                      <w:ilvl w:val="0"/>
                      <w:numId w:val="22"/>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rsidR="00E54B91" w:rsidRDefault="00F8763B">
            <w:pPr>
              <w:spacing w:before="225" w:after="225"/>
              <w:jc w:val="both"/>
            </w:pPr>
            <w:bookmarkStart w:id="4" w:name="_GoBack"/>
            <w:bookmarkEnd w:id="4"/>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E54B91">
              <w:tc>
                <w:tcPr>
                  <w:tcW w:w="0" w:type="auto"/>
                  <w:tcMar>
                    <w:top w:w="0" w:type="auto"/>
                    <w:bottom w:w="0" w:type="auto"/>
                  </w:tcMar>
                </w:tcPr>
                <w:p w:rsidR="00E54B91" w:rsidRDefault="00F8763B">
                  <w:pPr>
                    <w:numPr>
                      <w:ilvl w:val="0"/>
                      <w:numId w:val="2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E54B91" w:rsidRDefault="00F8763B">
                  <w:pPr>
                    <w:numPr>
                      <w:ilvl w:val="0"/>
                      <w:numId w:val="23"/>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E54B91" w:rsidRDefault="00E54B91"/>
        </w:tc>
      </w:tr>
    </w:tbl>
    <w:p w:rsidR="00E54B91" w:rsidRDefault="00F8763B">
      <w:pPr>
        <w:spacing w:before="225" w:after="225" w:line="240" w:lineRule="auto"/>
        <w:jc w:val="both"/>
      </w:pPr>
      <w:r>
        <w:rPr>
          <w:rFonts w:ascii="Arial" w:hAnsi="Arial" w:cs="Arial"/>
          <w:b/>
          <w:bCs/>
          <w:color w:val="000000"/>
          <w:sz w:val="18"/>
          <w:szCs w:val="18"/>
        </w:rPr>
        <w:t>VII. SKRBNIK POGODBE</w:t>
      </w:r>
    </w:p>
    <w:p w:rsidR="00E54B91" w:rsidRDefault="00F8763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rsidR="00E54B91" w:rsidRDefault="00F8763B">
            <w:pPr>
              <w:spacing w:before="225" w:after="225"/>
              <w:jc w:val="both"/>
            </w:pPr>
            <w:r>
              <w:rPr>
                <w:rFonts w:ascii="Arial" w:hAnsi="Arial" w:cs="Arial"/>
                <w:color w:val="000000"/>
                <w:sz w:val="18"/>
                <w:szCs w:val="18"/>
              </w:rPr>
              <w:t>Skrbnik pogodbe s strani naročnika je Barbara Slak Turk, vodja službe za nabavo in skladiščenje.</w:t>
            </w:r>
          </w:p>
          <w:p w:rsidR="00E54B91" w:rsidRDefault="00F8763B">
            <w:pPr>
              <w:spacing w:before="225" w:after="225"/>
              <w:jc w:val="both"/>
            </w:pPr>
            <w:r>
              <w:rPr>
                <w:rFonts w:ascii="Arial" w:hAnsi="Arial" w:cs="Arial"/>
                <w:color w:val="000000"/>
                <w:sz w:val="18"/>
                <w:szCs w:val="18"/>
              </w:rPr>
              <w:t>Skrbnik pogodbe s strani izvajalca je___________________________.</w:t>
            </w:r>
          </w:p>
        </w:tc>
      </w:tr>
    </w:tbl>
    <w:p w:rsidR="00E54B91" w:rsidRDefault="00F8763B">
      <w:pPr>
        <w:spacing w:before="225" w:after="225" w:line="240" w:lineRule="auto"/>
        <w:jc w:val="both"/>
      </w:pPr>
      <w:r>
        <w:rPr>
          <w:rFonts w:ascii="Arial" w:hAnsi="Arial" w:cs="Arial"/>
          <w:b/>
          <w:bCs/>
          <w:color w:val="000000"/>
          <w:sz w:val="18"/>
          <w:szCs w:val="18"/>
        </w:rPr>
        <w:t>VIII. ODSTOP OD POGODBE</w:t>
      </w:r>
    </w:p>
    <w:p w:rsidR="00E54B91" w:rsidRDefault="00F8763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E54B91" w:rsidRDefault="00F8763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E54B91" w:rsidRDefault="00F8763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E54B91" w:rsidRDefault="00F8763B">
            <w:pPr>
              <w:spacing w:before="225" w:after="225"/>
              <w:jc w:val="both"/>
            </w:pPr>
            <w:r>
              <w:rPr>
                <w:rFonts w:ascii="Arial" w:hAnsi="Arial" w:cs="Arial"/>
                <w:color w:val="000000"/>
                <w:sz w:val="18"/>
                <w:szCs w:val="18"/>
              </w:rPr>
              <w:t>• javno naročilo je bilo bistveno spremenjeno, kar terja nov postopek javnega naročanja;</w:t>
            </w:r>
          </w:p>
          <w:p w:rsidR="00E54B91" w:rsidRDefault="00F8763B">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E54B91" w:rsidRDefault="00F8763B">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E54B91" w:rsidRDefault="00F8763B">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E54B91" w:rsidRDefault="00F8763B">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E54B91" w:rsidRDefault="00F8763B">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E54B91" w:rsidRDefault="00F8763B">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E54B91" w:rsidRDefault="00F8763B">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E54B91" w:rsidRDefault="00F8763B">
            <w:pPr>
              <w:spacing w:before="225" w:after="225"/>
              <w:jc w:val="both"/>
            </w:pPr>
            <w:r>
              <w:rPr>
                <w:rFonts w:ascii="Arial" w:hAnsi="Arial" w:cs="Arial"/>
                <w:color w:val="000000"/>
                <w:sz w:val="18"/>
                <w:szCs w:val="18"/>
              </w:rPr>
              <w:t>Odstop od pogodbe učinkuje z dnem, ko izvajalec prejme pisno izjavo naročnika o odstopu.</w:t>
            </w:r>
          </w:p>
          <w:p w:rsidR="00E54B91" w:rsidRDefault="00F8763B">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E54B91" w:rsidRDefault="00F8763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E54B91" w:rsidRDefault="00F8763B">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E54B91" w:rsidRDefault="00F8763B">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E54B91">
              <w:tc>
                <w:tcPr>
                  <w:tcW w:w="0" w:type="auto"/>
                  <w:tcMar>
                    <w:top w:w="0" w:type="auto"/>
                    <w:bottom w:w="0" w:type="auto"/>
                  </w:tcMar>
                </w:tcPr>
                <w:p w:rsidR="00E54B91" w:rsidRDefault="00F8763B">
                  <w:pPr>
                    <w:numPr>
                      <w:ilvl w:val="0"/>
                      <w:numId w:val="24"/>
                    </w:numPr>
                    <w:jc w:val="both"/>
                    <w:rPr>
                      <w:rFonts w:ascii="Arial" w:hAnsi="Arial" w:cs="Arial"/>
                      <w:color w:val="000000"/>
                      <w:sz w:val="18"/>
                      <w:szCs w:val="18"/>
                    </w:rPr>
                  </w:pPr>
                  <w:r>
                    <w:rPr>
                      <w:rFonts w:ascii="Arial" w:hAnsi="Arial" w:cs="Arial"/>
                      <w:color w:val="000000"/>
                      <w:sz w:val="18"/>
                      <w:szCs w:val="18"/>
                    </w:rPr>
                    <w:t>plačilom za delo,</w:t>
                  </w:r>
                </w:p>
                <w:p w:rsidR="00E54B91" w:rsidRDefault="00F8763B">
                  <w:pPr>
                    <w:numPr>
                      <w:ilvl w:val="0"/>
                      <w:numId w:val="24"/>
                    </w:numPr>
                    <w:jc w:val="both"/>
                    <w:rPr>
                      <w:rFonts w:ascii="Arial" w:hAnsi="Arial" w:cs="Arial"/>
                      <w:color w:val="000000"/>
                      <w:sz w:val="18"/>
                      <w:szCs w:val="18"/>
                    </w:rPr>
                  </w:pPr>
                  <w:r>
                    <w:rPr>
                      <w:rFonts w:ascii="Arial" w:hAnsi="Arial" w:cs="Arial"/>
                      <w:color w:val="000000"/>
                      <w:sz w:val="18"/>
                      <w:szCs w:val="18"/>
                    </w:rPr>
                    <w:t>delovnim časom,</w:t>
                  </w:r>
                </w:p>
                <w:p w:rsidR="00E54B91" w:rsidRDefault="00F8763B">
                  <w:pPr>
                    <w:numPr>
                      <w:ilvl w:val="0"/>
                      <w:numId w:val="24"/>
                    </w:numPr>
                    <w:jc w:val="both"/>
                    <w:rPr>
                      <w:rFonts w:ascii="Arial" w:hAnsi="Arial" w:cs="Arial"/>
                      <w:color w:val="000000"/>
                      <w:sz w:val="18"/>
                      <w:szCs w:val="18"/>
                    </w:rPr>
                  </w:pPr>
                  <w:r>
                    <w:rPr>
                      <w:rFonts w:ascii="Arial" w:hAnsi="Arial" w:cs="Arial"/>
                      <w:color w:val="000000"/>
                      <w:sz w:val="18"/>
                      <w:szCs w:val="18"/>
                    </w:rPr>
                    <w:t>počitki,</w:t>
                  </w:r>
                </w:p>
                <w:p w:rsidR="00E54B91" w:rsidRDefault="00F8763B">
                  <w:pPr>
                    <w:numPr>
                      <w:ilvl w:val="0"/>
                      <w:numId w:val="24"/>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E54B91" w:rsidRDefault="00E54B91"/>
          <w:p w:rsidR="00E54B91" w:rsidRDefault="00F8763B">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E54B91" w:rsidRDefault="00F8763B">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E54B91" w:rsidRDefault="00F8763B">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E54B91" w:rsidRDefault="00F8763B">
      <w:pPr>
        <w:spacing w:before="225" w:after="225" w:line="240" w:lineRule="auto"/>
        <w:jc w:val="both"/>
      </w:pPr>
      <w:r>
        <w:rPr>
          <w:rFonts w:ascii="Arial" w:hAnsi="Arial" w:cs="Arial"/>
          <w:b/>
          <w:bCs/>
          <w:color w:val="000000"/>
          <w:sz w:val="18"/>
          <w:szCs w:val="18"/>
        </w:rPr>
        <w:t>IX. PROTIKORUPCIJSKA KLAVZULA</w:t>
      </w:r>
    </w:p>
    <w:p w:rsidR="00E54B91" w:rsidRDefault="00F8763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E54B91" w:rsidRDefault="00F8763B">
            <w:pPr>
              <w:spacing w:before="225" w:after="225"/>
              <w:jc w:val="both"/>
            </w:pPr>
            <w:r>
              <w:rPr>
                <w:rFonts w:ascii="Arial" w:hAnsi="Arial" w:cs="Arial"/>
                <w:color w:val="000000"/>
                <w:sz w:val="18"/>
                <w:szCs w:val="18"/>
              </w:rPr>
              <w:t>-pridobitev posla ali</w:t>
            </w:r>
          </w:p>
          <w:p w:rsidR="00E54B91" w:rsidRDefault="00F8763B">
            <w:pPr>
              <w:spacing w:before="225" w:after="225"/>
              <w:jc w:val="both"/>
            </w:pPr>
            <w:r>
              <w:rPr>
                <w:rFonts w:ascii="Arial" w:hAnsi="Arial" w:cs="Arial"/>
                <w:color w:val="000000"/>
                <w:sz w:val="18"/>
                <w:szCs w:val="18"/>
              </w:rPr>
              <w:t>-sklenitev posla pod ugodnejšimi pogoji ali</w:t>
            </w:r>
          </w:p>
          <w:p w:rsidR="00E54B91" w:rsidRDefault="00F8763B">
            <w:pPr>
              <w:spacing w:before="225" w:after="225"/>
              <w:jc w:val="both"/>
            </w:pPr>
            <w:r>
              <w:rPr>
                <w:rFonts w:ascii="Arial" w:hAnsi="Arial" w:cs="Arial"/>
                <w:color w:val="000000"/>
                <w:sz w:val="18"/>
                <w:szCs w:val="18"/>
              </w:rPr>
              <w:t>-za opustitev dolžnega nadzora nad izvajanjem pogodbenih obveznosti ali</w:t>
            </w:r>
          </w:p>
          <w:p w:rsidR="00E54B91" w:rsidRDefault="00F8763B">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E54B91" w:rsidRDefault="00F8763B">
            <w:pPr>
              <w:spacing w:before="225" w:after="225"/>
              <w:jc w:val="both"/>
            </w:pPr>
            <w:r>
              <w:rPr>
                <w:rFonts w:ascii="Arial" w:hAnsi="Arial" w:cs="Arial"/>
                <w:color w:val="000000"/>
                <w:sz w:val="18"/>
                <w:szCs w:val="18"/>
              </w:rPr>
              <w:t>je nična.</w:t>
            </w:r>
          </w:p>
        </w:tc>
      </w:tr>
    </w:tbl>
    <w:p w:rsidR="00E54B91" w:rsidRDefault="00F8763B">
      <w:pPr>
        <w:spacing w:before="225" w:after="225" w:line="240" w:lineRule="auto"/>
        <w:jc w:val="both"/>
      </w:pPr>
      <w:r>
        <w:rPr>
          <w:rFonts w:ascii="Arial" w:hAnsi="Arial" w:cs="Arial"/>
          <w:b/>
          <w:bCs/>
          <w:color w:val="000000"/>
          <w:sz w:val="18"/>
          <w:szCs w:val="18"/>
        </w:rPr>
        <w:t>X. KONČNE DOLOČBE</w:t>
      </w:r>
    </w:p>
    <w:p w:rsidR="00E54B91" w:rsidRDefault="00F8763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E54B91" w:rsidRDefault="00F8763B">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E54B91" w:rsidRDefault="00F8763B">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E54B91" w:rsidRDefault="00F8763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E54B91" w:rsidRDefault="00F8763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E54B91" w:rsidRDefault="00F8763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E54B91" w:rsidRDefault="00F8763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E54B91">
        <w:tc>
          <w:tcPr>
            <w:tcW w:w="0" w:type="auto"/>
            <w:tcMar>
              <w:top w:w="0" w:type="auto"/>
              <w:bottom w:w="0" w:type="auto"/>
            </w:tcMar>
          </w:tcPr>
          <w:p w:rsidR="00E54B91" w:rsidRDefault="00F8763B">
            <w:pPr>
              <w:spacing w:before="225" w:after="225"/>
              <w:jc w:val="both"/>
            </w:pPr>
            <w:r>
              <w:rPr>
                <w:rFonts w:ascii="Arial" w:hAnsi="Arial" w:cs="Arial"/>
                <w:color w:val="000000"/>
                <w:sz w:val="18"/>
                <w:szCs w:val="18"/>
              </w:rPr>
              <w:t>Sestavni del te pogodbe so naslednje priloge:</w:t>
            </w:r>
          </w:p>
          <w:p w:rsidR="00E54B91" w:rsidRDefault="00F8763B">
            <w:pPr>
              <w:spacing w:before="225" w:after="225"/>
              <w:jc w:val="both"/>
            </w:pPr>
            <w:r>
              <w:rPr>
                <w:rFonts w:ascii="Arial" w:hAnsi="Arial" w:cs="Arial"/>
                <w:color w:val="000000"/>
                <w:sz w:val="18"/>
                <w:szCs w:val="18"/>
              </w:rPr>
              <w:t>- ponudba,</w:t>
            </w:r>
          </w:p>
          <w:p w:rsidR="00E54B91" w:rsidRDefault="00F8763B">
            <w:pPr>
              <w:spacing w:before="225" w:after="225"/>
              <w:jc w:val="both"/>
            </w:pPr>
            <w:r>
              <w:rPr>
                <w:rFonts w:ascii="Arial" w:hAnsi="Arial" w:cs="Arial"/>
                <w:color w:val="000000"/>
                <w:sz w:val="18"/>
                <w:szCs w:val="18"/>
              </w:rPr>
              <w:t>- Izbrane ponudbe po ponudnikih.</w:t>
            </w:r>
          </w:p>
        </w:tc>
      </w:tr>
    </w:tbl>
    <w:p w:rsidR="00E54B91" w:rsidRDefault="00F8763B">
      <w:pPr>
        <w:spacing w:before="975" w:after="225" w:line="240" w:lineRule="auto"/>
        <w:jc w:val="both"/>
      </w:pPr>
      <w:r>
        <w:rPr>
          <w:rFonts w:ascii="Arial" w:hAnsi="Arial" w:cs="Arial"/>
          <w:color w:val="000000"/>
          <w:sz w:val="18"/>
          <w:szCs w:val="18"/>
        </w:rPr>
        <w:t>V/na ________________, dne ________________</w:t>
      </w:r>
    </w:p>
    <w:sectPr w:rsidR="00E54B9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63B" w:rsidRDefault="00F8763B" w:rsidP="006975C6">
      <w:pPr>
        <w:spacing w:after="0" w:line="240" w:lineRule="auto"/>
      </w:pPr>
      <w:r>
        <w:separator/>
      </w:r>
    </w:p>
  </w:endnote>
  <w:endnote w:type="continuationSeparator" w:id="0">
    <w:p w:rsidR="00F8763B" w:rsidRDefault="00F8763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Pr="006F1DA5" w:rsidRDefault="00F8763B" w:rsidP="00F8763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127BFC">
          <w:rPr>
            <w:rFonts w:ascii="Arial" w:hAnsi="Arial" w:cs="Arial"/>
            <w:noProof/>
          </w:rPr>
          <w:t>21</w:t>
        </w:r>
        <w:r w:rsidRPr="006F1DA5">
          <w:rPr>
            <w:rFonts w:ascii="Arial" w:hAnsi="Arial" w:cs="Arial"/>
            <w:noProof/>
          </w:rPr>
          <w:fldChar w:fldCharType="end"/>
        </w:r>
      </w:sdtContent>
    </w:sdt>
  </w:p>
  <w:p w:rsidR="00F8763B" w:rsidRDefault="00F8763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3B" w:rsidRDefault="00F8763B" w:rsidP="00F8763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63B" w:rsidRDefault="00F8763B" w:rsidP="006975C6">
      <w:pPr>
        <w:spacing w:after="0" w:line="240" w:lineRule="auto"/>
      </w:pPr>
      <w:r>
        <w:separator/>
      </w:r>
    </w:p>
  </w:footnote>
  <w:footnote w:type="continuationSeparator" w:id="0">
    <w:p w:rsidR="00F8763B" w:rsidRDefault="00F8763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F8763B" w:rsidRPr="006F1DA5" w:rsidTr="00F8763B">
      <w:trPr>
        <w:trHeight w:val="1268"/>
      </w:trPr>
      <w:tc>
        <w:tcPr>
          <w:tcW w:w="1668" w:type="dxa"/>
        </w:tcPr>
        <w:p w:rsidR="00F8763B" w:rsidRPr="006F1DA5" w:rsidRDefault="00F8763B" w:rsidP="00F8763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8763B" w:rsidRPr="006F1DA5" w:rsidRDefault="00F8763B" w:rsidP="00F8763B">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8763B" w:rsidRPr="006F1DA5" w:rsidRDefault="00F8763B" w:rsidP="00F8763B">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8763B" w:rsidRPr="006F1DA5" w:rsidRDefault="00F8763B" w:rsidP="00F8763B">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8763B" w:rsidRPr="006F1DA5" w:rsidRDefault="00F8763B" w:rsidP="00F8763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8763B" w:rsidRPr="006F1DA5" w:rsidRDefault="00F8763B" w:rsidP="00F8763B">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F8763B" w:rsidRPr="006F1DA5" w:rsidRDefault="00F8763B" w:rsidP="00F8763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F8763B" w:rsidRDefault="00F8763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F8763B" w:rsidRPr="006F1DA5" w:rsidTr="00B169F3">
      <w:trPr>
        <w:trHeight w:val="1268"/>
      </w:trPr>
      <w:tc>
        <w:tcPr>
          <w:tcW w:w="1668" w:type="dxa"/>
        </w:tcPr>
        <w:p w:rsidR="00F8763B" w:rsidRPr="006F1DA5" w:rsidRDefault="00F8763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8763B" w:rsidRPr="006F1DA5" w:rsidRDefault="00F8763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8763B" w:rsidRPr="006F1DA5" w:rsidRDefault="00F8763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8763B" w:rsidRPr="006F1DA5" w:rsidRDefault="00F8763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8763B" w:rsidRPr="006F1DA5" w:rsidRDefault="00F8763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8763B" w:rsidRPr="006F1DA5" w:rsidRDefault="00F8763B"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F8763B" w:rsidRPr="006F1DA5" w:rsidRDefault="00F8763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8763B" w:rsidRPr="006F1DA5" w:rsidRDefault="00F8763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13C5B"/>
    <w:multiLevelType w:val="hybridMultilevel"/>
    <w:tmpl w:val="45EC034A"/>
    <w:lvl w:ilvl="0" w:tplc="A3B857D6">
      <w:start w:val="1"/>
      <w:numFmt w:val="bullet"/>
      <w:lvlText w:val=""/>
      <w:lvlJc w:val="left"/>
      <w:pPr>
        <w:ind w:left="720" w:hanging="360"/>
      </w:pPr>
      <w:rPr>
        <w:rFonts w:ascii="Symbol" w:hAnsi="Symbol" w:cs="Symbol" w:hint="default"/>
        <w:sz w:val="18"/>
        <w:szCs w:val="18"/>
      </w:rPr>
    </w:lvl>
    <w:lvl w:ilvl="1" w:tplc="235AA408">
      <w:start w:val="1"/>
      <w:numFmt w:val="bullet"/>
      <w:lvlText w:val="o"/>
      <w:lvlJc w:val="left"/>
      <w:pPr>
        <w:ind w:left="1440" w:hanging="360"/>
      </w:pPr>
      <w:rPr>
        <w:rFonts w:ascii="Courier New" w:hAnsi="Courier New" w:cs="Courier New" w:hint="default"/>
      </w:rPr>
    </w:lvl>
    <w:lvl w:ilvl="2" w:tplc="5DA04594">
      <w:start w:val="1"/>
      <w:numFmt w:val="bullet"/>
      <w:lvlText w:val=""/>
      <w:lvlJc w:val="left"/>
      <w:pPr>
        <w:ind w:left="2160" w:hanging="360"/>
      </w:pPr>
      <w:rPr>
        <w:rFonts w:ascii="Wingdings" w:hAnsi="Wingdings" w:cs="Wingdings" w:hint="default"/>
      </w:rPr>
    </w:lvl>
    <w:lvl w:ilvl="3" w:tplc="AF42FB7A">
      <w:start w:val="1"/>
      <w:numFmt w:val="bullet"/>
      <w:lvlText w:val=""/>
      <w:lvlJc w:val="left"/>
      <w:pPr>
        <w:ind w:left="2880" w:hanging="360"/>
      </w:pPr>
      <w:rPr>
        <w:rFonts w:ascii="Symbol" w:hAnsi="Symbol" w:cs="Symbol" w:hint="default"/>
      </w:rPr>
    </w:lvl>
    <w:lvl w:ilvl="4" w:tplc="3474BC78">
      <w:start w:val="1"/>
      <w:numFmt w:val="bullet"/>
      <w:lvlText w:val="o"/>
      <w:lvlJc w:val="left"/>
      <w:pPr>
        <w:ind w:left="3600" w:hanging="360"/>
      </w:pPr>
      <w:rPr>
        <w:rFonts w:ascii="Courier New" w:hAnsi="Courier New" w:cs="Courier New" w:hint="default"/>
      </w:rPr>
    </w:lvl>
    <w:lvl w:ilvl="5" w:tplc="BC3CD054">
      <w:start w:val="1"/>
      <w:numFmt w:val="bullet"/>
      <w:lvlText w:val=""/>
      <w:lvlJc w:val="left"/>
      <w:pPr>
        <w:ind w:left="4320" w:hanging="360"/>
      </w:pPr>
      <w:rPr>
        <w:rFonts w:ascii="Wingdings" w:hAnsi="Wingdings" w:cs="Wingdings" w:hint="default"/>
      </w:rPr>
    </w:lvl>
    <w:lvl w:ilvl="6" w:tplc="AFECA2E2">
      <w:start w:val="1"/>
      <w:numFmt w:val="bullet"/>
      <w:lvlText w:val=""/>
      <w:lvlJc w:val="left"/>
      <w:pPr>
        <w:ind w:left="5040" w:hanging="360"/>
      </w:pPr>
      <w:rPr>
        <w:rFonts w:ascii="Symbol" w:hAnsi="Symbol" w:cs="Symbol" w:hint="default"/>
      </w:rPr>
    </w:lvl>
    <w:lvl w:ilvl="7" w:tplc="472266D4">
      <w:start w:val="1"/>
      <w:numFmt w:val="bullet"/>
      <w:lvlText w:val="o"/>
      <w:lvlJc w:val="left"/>
      <w:pPr>
        <w:ind w:left="5760" w:hanging="360"/>
      </w:pPr>
      <w:rPr>
        <w:rFonts w:ascii="Courier New" w:hAnsi="Courier New" w:cs="Courier New" w:hint="default"/>
      </w:rPr>
    </w:lvl>
    <w:lvl w:ilvl="8" w:tplc="6870FD52">
      <w:start w:val="1"/>
      <w:numFmt w:val="bullet"/>
      <w:lvlText w:val=""/>
      <w:lvlJc w:val="left"/>
      <w:pPr>
        <w:ind w:left="6480" w:hanging="360"/>
      </w:pPr>
      <w:rPr>
        <w:rFonts w:ascii="Wingdings" w:hAnsi="Wingdings" w:cs="Wingdings" w:hint="default"/>
      </w:rPr>
    </w:lvl>
  </w:abstractNum>
  <w:abstractNum w:abstractNumId="1" w15:restartNumberingAfterBreak="0">
    <w:nsid w:val="1060780F"/>
    <w:multiLevelType w:val="hybridMultilevel"/>
    <w:tmpl w:val="596016FA"/>
    <w:lvl w:ilvl="0" w:tplc="D264EBC6">
      <w:start w:val="1"/>
      <w:numFmt w:val="bullet"/>
      <w:lvlText w:val=""/>
      <w:lvlJc w:val="left"/>
      <w:pPr>
        <w:ind w:left="720" w:hanging="360"/>
      </w:pPr>
      <w:rPr>
        <w:rFonts w:ascii="Symbol" w:hAnsi="Symbol" w:cs="Symbol" w:hint="default"/>
        <w:sz w:val="18"/>
        <w:szCs w:val="18"/>
      </w:rPr>
    </w:lvl>
    <w:lvl w:ilvl="1" w:tplc="C7A470B2">
      <w:start w:val="1"/>
      <w:numFmt w:val="bullet"/>
      <w:lvlText w:val="o"/>
      <w:lvlJc w:val="left"/>
      <w:pPr>
        <w:ind w:left="1440" w:hanging="360"/>
      </w:pPr>
      <w:rPr>
        <w:rFonts w:ascii="Courier New" w:hAnsi="Courier New" w:cs="Courier New" w:hint="default"/>
      </w:rPr>
    </w:lvl>
    <w:lvl w:ilvl="2" w:tplc="CDC4825A">
      <w:start w:val="1"/>
      <w:numFmt w:val="bullet"/>
      <w:lvlText w:val=""/>
      <w:lvlJc w:val="left"/>
      <w:pPr>
        <w:ind w:left="2160" w:hanging="360"/>
      </w:pPr>
      <w:rPr>
        <w:rFonts w:ascii="Wingdings" w:hAnsi="Wingdings" w:cs="Wingdings" w:hint="default"/>
      </w:rPr>
    </w:lvl>
    <w:lvl w:ilvl="3" w:tplc="32A8CEDC">
      <w:start w:val="1"/>
      <w:numFmt w:val="bullet"/>
      <w:lvlText w:val=""/>
      <w:lvlJc w:val="left"/>
      <w:pPr>
        <w:ind w:left="2880" w:hanging="360"/>
      </w:pPr>
      <w:rPr>
        <w:rFonts w:ascii="Symbol" w:hAnsi="Symbol" w:cs="Symbol" w:hint="default"/>
      </w:rPr>
    </w:lvl>
    <w:lvl w:ilvl="4" w:tplc="834CA008">
      <w:start w:val="1"/>
      <w:numFmt w:val="bullet"/>
      <w:lvlText w:val="o"/>
      <w:lvlJc w:val="left"/>
      <w:pPr>
        <w:ind w:left="3600" w:hanging="360"/>
      </w:pPr>
      <w:rPr>
        <w:rFonts w:ascii="Courier New" w:hAnsi="Courier New" w:cs="Courier New" w:hint="default"/>
      </w:rPr>
    </w:lvl>
    <w:lvl w:ilvl="5" w:tplc="D916BEF8">
      <w:start w:val="1"/>
      <w:numFmt w:val="bullet"/>
      <w:lvlText w:val=""/>
      <w:lvlJc w:val="left"/>
      <w:pPr>
        <w:ind w:left="4320" w:hanging="360"/>
      </w:pPr>
      <w:rPr>
        <w:rFonts w:ascii="Wingdings" w:hAnsi="Wingdings" w:cs="Wingdings" w:hint="default"/>
      </w:rPr>
    </w:lvl>
    <w:lvl w:ilvl="6" w:tplc="E8886D3A">
      <w:start w:val="1"/>
      <w:numFmt w:val="bullet"/>
      <w:lvlText w:val=""/>
      <w:lvlJc w:val="left"/>
      <w:pPr>
        <w:ind w:left="5040" w:hanging="360"/>
      </w:pPr>
      <w:rPr>
        <w:rFonts w:ascii="Symbol" w:hAnsi="Symbol" w:cs="Symbol" w:hint="default"/>
      </w:rPr>
    </w:lvl>
    <w:lvl w:ilvl="7" w:tplc="D8000ABE">
      <w:start w:val="1"/>
      <w:numFmt w:val="bullet"/>
      <w:lvlText w:val="o"/>
      <w:lvlJc w:val="left"/>
      <w:pPr>
        <w:ind w:left="5760" w:hanging="360"/>
      </w:pPr>
      <w:rPr>
        <w:rFonts w:ascii="Courier New" w:hAnsi="Courier New" w:cs="Courier New" w:hint="default"/>
      </w:rPr>
    </w:lvl>
    <w:lvl w:ilvl="8" w:tplc="955C61CE">
      <w:start w:val="1"/>
      <w:numFmt w:val="bullet"/>
      <w:lvlText w:val=""/>
      <w:lvlJc w:val="left"/>
      <w:pPr>
        <w:ind w:left="6480" w:hanging="360"/>
      </w:pPr>
      <w:rPr>
        <w:rFonts w:ascii="Wingdings" w:hAnsi="Wingdings" w:cs="Wingdings" w:hint="default"/>
      </w:rPr>
    </w:lvl>
  </w:abstractNum>
  <w:abstractNum w:abstractNumId="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271C2A02"/>
    <w:multiLevelType w:val="hybridMultilevel"/>
    <w:tmpl w:val="ADCE4F8A"/>
    <w:lvl w:ilvl="0" w:tplc="D80024BC">
      <w:start w:val="1"/>
      <w:numFmt w:val="decimal"/>
      <w:lvlText w:val="%1."/>
      <w:lvlJc w:val="left"/>
      <w:pPr>
        <w:ind w:left="720" w:hanging="360"/>
      </w:pPr>
      <w:rPr>
        <w:rFonts w:ascii="Arial" w:hAnsi="Arial" w:cs="Arial" w:hint="default"/>
        <w:sz w:val="18"/>
        <w:szCs w:val="18"/>
      </w:rPr>
    </w:lvl>
    <w:lvl w:ilvl="1" w:tplc="8ECA50D0">
      <w:start w:val="1"/>
      <w:numFmt w:val="decimal"/>
      <w:lvlText w:val="%2."/>
      <w:lvlJc w:val="left"/>
      <w:pPr>
        <w:ind w:left="1440" w:hanging="360"/>
      </w:pPr>
    </w:lvl>
    <w:lvl w:ilvl="2" w:tplc="C86A0338">
      <w:start w:val="1"/>
      <w:numFmt w:val="decimal"/>
      <w:lvlText w:val="%3."/>
      <w:lvlJc w:val="left"/>
      <w:pPr>
        <w:ind w:left="2160" w:hanging="360"/>
      </w:pPr>
    </w:lvl>
    <w:lvl w:ilvl="3" w:tplc="F7700C6E">
      <w:start w:val="1"/>
      <w:numFmt w:val="decimal"/>
      <w:lvlText w:val="%4."/>
      <w:lvlJc w:val="left"/>
      <w:pPr>
        <w:ind w:left="2880" w:hanging="360"/>
      </w:pPr>
    </w:lvl>
    <w:lvl w:ilvl="4" w:tplc="39282206">
      <w:start w:val="1"/>
      <w:numFmt w:val="decimal"/>
      <w:lvlText w:val="%5."/>
      <w:lvlJc w:val="left"/>
      <w:pPr>
        <w:ind w:left="3600" w:hanging="360"/>
      </w:pPr>
    </w:lvl>
    <w:lvl w:ilvl="5" w:tplc="89C6F8BC">
      <w:start w:val="1"/>
      <w:numFmt w:val="decimal"/>
      <w:lvlText w:val="%6."/>
      <w:lvlJc w:val="left"/>
      <w:pPr>
        <w:ind w:left="4320" w:hanging="360"/>
      </w:pPr>
    </w:lvl>
    <w:lvl w:ilvl="6" w:tplc="FA3EAB10">
      <w:start w:val="1"/>
      <w:numFmt w:val="decimal"/>
      <w:lvlText w:val="%7."/>
      <w:lvlJc w:val="left"/>
      <w:pPr>
        <w:ind w:left="5040" w:hanging="360"/>
      </w:pPr>
    </w:lvl>
    <w:lvl w:ilvl="7" w:tplc="291A1CBC">
      <w:start w:val="1"/>
      <w:numFmt w:val="decimal"/>
      <w:lvlText w:val="%8."/>
      <w:lvlJc w:val="left"/>
      <w:pPr>
        <w:ind w:left="5760" w:hanging="360"/>
      </w:pPr>
    </w:lvl>
    <w:lvl w:ilvl="8" w:tplc="B7E2D546">
      <w:start w:val="1"/>
      <w:numFmt w:val="decimal"/>
      <w:lvlText w:val="%9."/>
      <w:lvlJc w:val="left"/>
      <w:pPr>
        <w:ind w:left="6480" w:hanging="360"/>
      </w:pPr>
    </w:lvl>
  </w:abstractNum>
  <w:abstractNum w:abstractNumId="4" w15:restartNumberingAfterBreak="0">
    <w:nsid w:val="27761E51"/>
    <w:multiLevelType w:val="hybridMultilevel"/>
    <w:tmpl w:val="817E6760"/>
    <w:lvl w:ilvl="0" w:tplc="47CA8B86">
      <w:start w:val="1"/>
      <w:numFmt w:val="bullet"/>
      <w:lvlText w:val=""/>
      <w:lvlJc w:val="left"/>
      <w:pPr>
        <w:ind w:left="720" w:hanging="360"/>
      </w:pPr>
      <w:rPr>
        <w:rFonts w:ascii="Symbol" w:hAnsi="Symbol" w:cs="Symbol" w:hint="default"/>
        <w:sz w:val="18"/>
        <w:szCs w:val="18"/>
      </w:rPr>
    </w:lvl>
    <w:lvl w:ilvl="1" w:tplc="19FA09E4">
      <w:start w:val="1"/>
      <w:numFmt w:val="bullet"/>
      <w:lvlText w:val="o"/>
      <w:lvlJc w:val="left"/>
      <w:pPr>
        <w:ind w:left="1440" w:hanging="360"/>
      </w:pPr>
      <w:rPr>
        <w:rFonts w:ascii="Courier New" w:hAnsi="Courier New" w:cs="Courier New" w:hint="default"/>
      </w:rPr>
    </w:lvl>
    <w:lvl w:ilvl="2" w:tplc="F4B44468">
      <w:start w:val="1"/>
      <w:numFmt w:val="bullet"/>
      <w:lvlText w:val=""/>
      <w:lvlJc w:val="left"/>
      <w:pPr>
        <w:ind w:left="2160" w:hanging="360"/>
      </w:pPr>
      <w:rPr>
        <w:rFonts w:ascii="Wingdings" w:hAnsi="Wingdings" w:cs="Wingdings" w:hint="default"/>
      </w:rPr>
    </w:lvl>
    <w:lvl w:ilvl="3" w:tplc="CB9823DC">
      <w:start w:val="1"/>
      <w:numFmt w:val="bullet"/>
      <w:lvlText w:val=""/>
      <w:lvlJc w:val="left"/>
      <w:pPr>
        <w:ind w:left="2880" w:hanging="360"/>
      </w:pPr>
      <w:rPr>
        <w:rFonts w:ascii="Symbol" w:hAnsi="Symbol" w:cs="Symbol" w:hint="default"/>
      </w:rPr>
    </w:lvl>
    <w:lvl w:ilvl="4" w:tplc="04B622C8">
      <w:start w:val="1"/>
      <w:numFmt w:val="bullet"/>
      <w:lvlText w:val="o"/>
      <w:lvlJc w:val="left"/>
      <w:pPr>
        <w:ind w:left="3600" w:hanging="360"/>
      </w:pPr>
      <w:rPr>
        <w:rFonts w:ascii="Courier New" w:hAnsi="Courier New" w:cs="Courier New" w:hint="default"/>
      </w:rPr>
    </w:lvl>
    <w:lvl w:ilvl="5" w:tplc="A2B6CA3A">
      <w:start w:val="1"/>
      <w:numFmt w:val="bullet"/>
      <w:lvlText w:val=""/>
      <w:lvlJc w:val="left"/>
      <w:pPr>
        <w:ind w:left="4320" w:hanging="360"/>
      </w:pPr>
      <w:rPr>
        <w:rFonts w:ascii="Wingdings" w:hAnsi="Wingdings" w:cs="Wingdings" w:hint="default"/>
      </w:rPr>
    </w:lvl>
    <w:lvl w:ilvl="6" w:tplc="C2E2E050">
      <w:start w:val="1"/>
      <w:numFmt w:val="bullet"/>
      <w:lvlText w:val=""/>
      <w:lvlJc w:val="left"/>
      <w:pPr>
        <w:ind w:left="5040" w:hanging="360"/>
      </w:pPr>
      <w:rPr>
        <w:rFonts w:ascii="Symbol" w:hAnsi="Symbol" w:cs="Symbol" w:hint="default"/>
      </w:rPr>
    </w:lvl>
    <w:lvl w:ilvl="7" w:tplc="0EA66F78">
      <w:start w:val="1"/>
      <w:numFmt w:val="bullet"/>
      <w:lvlText w:val="o"/>
      <w:lvlJc w:val="left"/>
      <w:pPr>
        <w:ind w:left="5760" w:hanging="360"/>
      </w:pPr>
      <w:rPr>
        <w:rFonts w:ascii="Courier New" w:hAnsi="Courier New" w:cs="Courier New" w:hint="default"/>
      </w:rPr>
    </w:lvl>
    <w:lvl w:ilvl="8" w:tplc="C986A5C0">
      <w:start w:val="1"/>
      <w:numFmt w:val="bullet"/>
      <w:lvlText w:val=""/>
      <w:lvlJc w:val="left"/>
      <w:pPr>
        <w:ind w:left="6480" w:hanging="360"/>
      </w:pPr>
      <w:rPr>
        <w:rFonts w:ascii="Wingdings" w:hAnsi="Wingdings" w:cs="Wingdings" w:hint="default"/>
      </w:rPr>
    </w:lvl>
  </w:abstractNum>
  <w:abstractNum w:abstractNumId="5" w15:restartNumberingAfterBreak="0">
    <w:nsid w:val="27B80A7A"/>
    <w:multiLevelType w:val="hybridMultilevel"/>
    <w:tmpl w:val="2B220670"/>
    <w:lvl w:ilvl="0" w:tplc="3C12F0F0">
      <w:start w:val="1"/>
      <w:numFmt w:val="bullet"/>
      <w:lvlText w:val=""/>
      <w:lvlJc w:val="left"/>
      <w:pPr>
        <w:ind w:left="720" w:hanging="360"/>
      </w:pPr>
      <w:rPr>
        <w:rFonts w:ascii="Symbol" w:hAnsi="Symbol" w:cs="Symbol" w:hint="default"/>
        <w:sz w:val="18"/>
        <w:szCs w:val="18"/>
      </w:rPr>
    </w:lvl>
    <w:lvl w:ilvl="1" w:tplc="B07C35D6">
      <w:start w:val="1"/>
      <w:numFmt w:val="bullet"/>
      <w:lvlText w:val="o"/>
      <w:lvlJc w:val="left"/>
      <w:pPr>
        <w:ind w:left="1440" w:hanging="360"/>
      </w:pPr>
      <w:rPr>
        <w:rFonts w:ascii="Courier New" w:hAnsi="Courier New" w:cs="Courier New" w:hint="default"/>
      </w:rPr>
    </w:lvl>
    <w:lvl w:ilvl="2" w:tplc="D3F29F0C">
      <w:start w:val="1"/>
      <w:numFmt w:val="bullet"/>
      <w:lvlText w:val=""/>
      <w:lvlJc w:val="left"/>
      <w:pPr>
        <w:ind w:left="2160" w:hanging="360"/>
      </w:pPr>
      <w:rPr>
        <w:rFonts w:ascii="Wingdings" w:hAnsi="Wingdings" w:cs="Wingdings" w:hint="default"/>
      </w:rPr>
    </w:lvl>
    <w:lvl w:ilvl="3" w:tplc="1E6EB34A">
      <w:start w:val="1"/>
      <w:numFmt w:val="bullet"/>
      <w:lvlText w:val=""/>
      <w:lvlJc w:val="left"/>
      <w:pPr>
        <w:ind w:left="2880" w:hanging="360"/>
      </w:pPr>
      <w:rPr>
        <w:rFonts w:ascii="Symbol" w:hAnsi="Symbol" w:cs="Symbol" w:hint="default"/>
      </w:rPr>
    </w:lvl>
    <w:lvl w:ilvl="4" w:tplc="C6566326">
      <w:start w:val="1"/>
      <w:numFmt w:val="bullet"/>
      <w:lvlText w:val="o"/>
      <w:lvlJc w:val="left"/>
      <w:pPr>
        <w:ind w:left="3600" w:hanging="360"/>
      </w:pPr>
      <w:rPr>
        <w:rFonts w:ascii="Courier New" w:hAnsi="Courier New" w:cs="Courier New" w:hint="default"/>
      </w:rPr>
    </w:lvl>
    <w:lvl w:ilvl="5" w:tplc="2DDCBA18">
      <w:start w:val="1"/>
      <w:numFmt w:val="bullet"/>
      <w:lvlText w:val=""/>
      <w:lvlJc w:val="left"/>
      <w:pPr>
        <w:ind w:left="4320" w:hanging="360"/>
      </w:pPr>
      <w:rPr>
        <w:rFonts w:ascii="Wingdings" w:hAnsi="Wingdings" w:cs="Wingdings" w:hint="default"/>
      </w:rPr>
    </w:lvl>
    <w:lvl w:ilvl="6" w:tplc="BB5C6130">
      <w:start w:val="1"/>
      <w:numFmt w:val="bullet"/>
      <w:lvlText w:val=""/>
      <w:lvlJc w:val="left"/>
      <w:pPr>
        <w:ind w:left="5040" w:hanging="360"/>
      </w:pPr>
      <w:rPr>
        <w:rFonts w:ascii="Symbol" w:hAnsi="Symbol" w:cs="Symbol" w:hint="default"/>
      </w:rPr>
    </w:lvl>
    <w:lvl w:ilvl="7" w:tplc="E5A457E4">
      <w:start w:val="1"/>
      <w:numFmt w:val="bullet"/>
      <w:lvlText w:val="o"/>
      <w:lvlJc w:val="left"/>
      <w:pPr>
        <w:ind w:left="5760" w:hanging="360"/>
      </w:pPr>
      <w:rPr>
        <w:rFonts w:ascii="Courier New" w:hAnsi="Courier New" w:cs="Courier New" w:hint="default"/>
      </w:rPr>
    </w:lvl>
    <w:lvl w:ilvl="8" w:tplc="42AACA36">
      <w:start w:val="1"/>
      <w:numFmt w:val="bullet"/>
      <w:lvlText w:val=""/>
      <w:lvlJc w:val="left"/>
      <w:pPr>
        <w:ind w:left="6480" w:hanging="360"/>
      </w:pPr>
      <w:rPr>
        <w:rFonts w:ascii="Wingdings" w:hAnsi="Wingdings" w:cs="Wingdings" w:hint="default"/>
      </w:rPr>
    </w:lvl>
  </w:abstractNum>
  <w:abstractNum w:abstractNumId="6" w15:restartNumberingAfterBreak="0">
    <w:nsid w:val="2ABA6C48"/>
    <w:multiLevelType w:val="hybridMultilevel"/>
    <w:tmpl w:val="A42EFEF2"/>
    <w:lvl w:ilvl="0" w:tplc="9760250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E3B4C12"/>
    <w:multiLevelType w:val="hybridMultilevel"/>
    <w:tmpl w:val="3502FB0A"/>
    <w:lvl w:ilvl="0" w:tplc="67B87B78">
      <w:start w:val="1"/>
      <w:numFmt w:val="bullet"/>
      <w:lvlText w:val=""/>
      <w:lvlJc w:val="left"/>
      <w:pPr>
        <w:ind w:left="720" w:hanging="360"/>
      </w:pPr>
      <w:rPr>
        <w:rFonts w:ascii="Symbol" w:hAnsi="Symbol" w:cs="Symbol" w:hint="default"/>
        <w:sz w:val="18"/>
        <w:szCs w:val="18"/>
      </w:rPr>
    </w:lvl>
    <w:lvl w:ilvl="1" w:tplc="2ADA6CC0">
      <w:start w:val="1"/>
      <w:numFmt w:val="bullet"/>
      <w:lvlText w:val="o"/>
      <w:lvlJc w:val="left"/>
      <w:pPr>
        <w:ind w:left="1440" w:hanging="360"/>
      </w:pPr>
      <w:rPr>
        <w:rFonts w:ascii="Courier New" w:hAnsi="Courier New" w:cs="Courier New" w:hint="default"/>
      </w:rPr>
    </w:lvl>
    <w:lvl w:ilvl="2" w:tplc="7FCC5966">
      <w:start w:val="1"/>
      <w:numFmt w:val="bullet"/>
      <w:lvlText w:val=""/>
      <w:lvlJc w:val="left"/>
      <w:pPr>
        <w:ind w:left="2160" w:hanging="360"/>
      </w:pPr>
      <w:rPr>
        <w:rFonts w:ascii="Wingdings" w:hAnsi="Wingdings" w:cs="Wingdings" w:hint="default"/>
      </w:rPr>
    </w:lvl>
    <w:lvl w:ilvl="3" w:tplc="3948FA4C">
      <w:start w:val="1"/>
      <w:numFmt w:val="bullet"/>
      <w:lvlText w:val=""/>
      <w:lvlJc w:val="left"/>
      <w:pPr>
        <w:ind w:left="2880" w:hanging="360"/>
      </w:pPr>
      <w:rPr>
        <w:rFonts w:ascii="Symbol" w:hAnsi="Symbol" w:cs="Symbol" w:hint="default"/>
      </w:rPr>
    </w:lvl>
    <w:lvl w:ilvl="4" w:tplc="D736CE48">
      <w:start w:val="1"/>
      <w:numFmt w:val="bullet"/>
      <w:lvlText w:val="o"/>
      <w:lvlJc w:val="left"/>
      <w:pPr>
        <w:ind w:left="3600" w:hanging="360"/>
      </w:pPr>
      <w:rPr>
        <w:rFonts w:ascii="Courier New" w:hAnsi="Courier New" w:cs="Courier New" w:hint="default"/>
      </w:rPr>
    </w:lvl>
    <w:lvl w:ilvl="5" w:tplc="238E5612">
      <w:start w:val="1"/>
      <w:numFmt w:val="bullet"/>
      <w:lvlText w:val=""/>
      <w:lvlJc w:val="left"/>
      <w:pPr>
        <w:ind w:left="4320" w:hanging="360"/>
      </w:pPr>
      <w:rPr>
        <w:rFonts w:ascii="Wingdings" w:hAnsi="Wingdings" w:cs="Wingdings" w:hint="default"/>
      </w:rPr>
    </w:lvl>
    <w:lvl w:ilvl="6" w:tplc="68F020E6">
      <w:start w:val="1"/>
      <w:numFmt w:val="bullet"/>
      <w:lvlText w:val=""/>
      <w:lvlJc w:val="left"/>
      <w:pPr>
        <w:ind w:left="5040" w:hanging="360"/>
      </w:pPr>
      <w:rPr>
        <w:rFonts w:ascii="Symbol" w:hAnsi="Symbol" w:cs="Symbol" w:hint="default"/>
      </w:rPr>
    </w:lvl>
    <w:lvl w:ilvl="7" w:tplc="7A92DA06">
      <w:start w:val="1"/>
      <w:numFmt w:val="bullet"/>
      <w:lvlText w:val="o"/>
      <w:lvlJc w:val="left"/>
      <w:pPr>
        <w:ind w:left="5760" w:hanging="360"/>
      </w:pPr>
      <w:rPr>
        <w:rFonts w:ascii="Courier New" w:hAnsi="Courier New" w:cs="Courier New" w:hint="default"/>
      </w:rPr>
    </w:lvl>
    <w:lvl w:ilvl="8" w:tplc="DA629892">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70619E5"/>
    <w:multiLevelType w:val="hybridMultilevel"/>
    <w:tmpl w:val="1FBCC1E2"/>
    <w:lvl w:ilvl="0" w:tplc="AB9AC95A">
      <w:start w:val="1"/>
      <w:numFmt w:val="bullet"/>
      <w:lvlText w:val=""/>
      <w:lvlJc w:val="left"/>
      <w:pPr>
        <w:ind w:left="720" w:hanging="360"/>
      </w:pPr>
      <w:rPr>
        <w:rFonts w:ascii="Symbol" w:hAnsi="Symbol" w:cs="Symbol" w:hint="default"/>
        <w:sz w:val="18"/>
        <w:szCs w:val="18"/>
      </w:rPr>
    </w:lvl>
    <w:lvl w:ilvl="1" w:tplc="402E73CA">
      <w:start w:val="1"/>
      <w:numFmt w:val="bullet"/>
      <w:lvlText w:val="o"/>
      <w:lvlJc w:val="left"/>
      <w:pPr>
        <w:ind w:left="1440" w:hanging="360"/>
      </w:pPr>
      <w:rPr>
        <w:rFonts w:ascii="Courier New" w:hAnsi="Courier New" w:cs="Courier New" w:hint="default"/>
      </w:rPr>
    </w:lvl>
    <w:lvl w:ilvl="2" w:tplc="7092E934">
      <w:start w:val="1"/>
      <w:numFmt w:val="bullet"/>
      <w:lvlText w:val=""/>
      <w:lvlJc w:val="left"/>
      <w:pPr>
        <w:ind w:left="2160" w:hanging="360"/>
      </w:pPr>
      <w:rPr>
        <w:rFonts w:ascii="Wingdings" w:hAnsi="Wingdings" w:cs="Wingdings" w:hint="default"/>
      </w:rPr>
    </w:lvl>
    <w:lvl w:ilvl="3" w:tplc="0210955C">
      <w:start w:val="1"/>
      <w:numFmt w:val="bullet"/>
      <w:lvlText w:val=""/>
      <w:lvlJc w:val="left"/>
      <w:pPr>
        <w:ind w:left="2880" w:hanging="360"/>
      </w:pPr>
      <w:rPr>
        <w:rFonts w:ascii="Symbol" w:hAnsi="Symbol" w:cs="Symbol" w:hint="default"/>
      </w:rPr>
    </w:lvl>
    <w:lvl w:ilvl="4" w:tplc="7374BA7A">
      <w:start w:val="1"/>
      <w:numFmt w:val="bullet"/>
      <w:lvlText w:val="o"/>
      <w:lvlJc w:val="left"/>
      <w:pPr>
        <w:ind w:left="3600" w:hanging="360"/>
      </w:pPr>
      <w:rPr>
        <w:rFonts w:ascii="Courier New" w:hAnsi="Courier New" w:cs="Courier New" w:hint="default"/>
      </w:rPr>
    </w:lvl>
    <w:lvl w:ilvl="5" w:tplc="603408DE">
      <w:start w:val="1"/>
      <w:numFmt w:val="bullet"/>
      <w:lvlText w:val=""/>
      <w:lvlJc w:val="left"/>
      <w:pPr>
        <w:ind w:left="4320" w:hanging="360"/>
      </w:pPr>
      <w:rPr>
        <w:rFonts w:ascii="Wingdings" w:hAnsi="Wingdings" w:cs="Wingdings" w:hint="default"/>
      </w:rPr>
    </w:lvl>
    <w:lvl w:ilvl="6" w:tplc="A4142C30">
      <w:start w:val="1"/>
      <w:numFmt w:val="bullet"/>
      <w:lvlText w:val=""/>
      <w:lvlJc w:val="left"/>
      <w:pPr>
        <w:ind w:left="5040" w:hanging="360"/>
      </w:pPr>
      <w:rPr>
        <w:rFonts w:ascii="Symbol" w:hAnsi="Symbol" w:cs="Symbol" w:hint="default"/>
      </w:rPr>
    </w:lvl>
    <w:lvl w:ilvl="7" w:tplc="7FB01828">
      <w:start w:val="1"/>
      <w:numFmt w:val="bullet"/>
      <w:lvlText w:val="o"/>
      <w:lvlJc w:val="left"/>
      <w:pPr>
        <w:ind w:left="5760" w:hanging="360"/>
      </w:pPr>
      <w:rPr>
        <w:rFonts w:ascii="Courier New" w:hAnsi="Courier New" w:cs="Courier New" w:hint="default"/>
      </w:rPr>
    </w:lvl>
    <w:lvl w:ilvl="8" w:tplc="FCE456BA">
      <w:start w:val="1"/>
      <w:numFmt w:val="bullet"/>
      <w:lvlText w:val=""/>
      <w:lvlJc w:val="left"/>
      <w:pPr>
        <w:ind w:left="6480" w:hanging="360"/>
      </w:pPr>
      <w:rPr>
        <w:rFonts w:ascii="Wingdings" w:hAnsi="Wingdings" w:cs="Wingdings" w:hint="default"/>
      </w:rPr>
    </w:lvl>
  </w:abstractNum>
  <w:abstractNum w:abstractNumId="10" w15:restartNumberingAfterBreak="0">
    <w:nsid w:val="420B5CC6"/>
    <w:multiLevelType w:val="hybridMultilevel"/>
    <w:tmpl w:val="C7C8C9D2"/>
    <w:lvl w:ilvl="0" w:tplc="3002142A">
      <w:start w:val="1"/>
      <w:numFmt w:val="bullet"/>
      <w:lvlText w:val=""/>
      <w:lvlJc w:val="left"/>
      <w:pPr>
        <w:ind w:left="720" w:hanging="360"/>
      </w:pPr>
      <w:rPr>
        <w:rFonts w:ascii="Symbol" w:hAnsi="Symbol" w:cs="Symbol" w:hint="default"/>
        <w:sz w:val="18"/>
        <w:szCs w:val="18"/>
      </w:rPr>
    </w:lvl>
    <w:lvl w:ilvl="1" w:tplc="D96CBDDC">
      <w:start w:val="1"/>
      <w:numFmt w:val="bullet"/>
      <w:lvlText w:val="o"/>
      <w:lvlJc w:val="left"/>
      <w:pPr>
        <w:ind w:left="1440" w:hanging="360"/>
      </w:pPr>
      <w:rPr>
        <w:rFonts w:ascii="Courier New" w:hAnsi="Courier New" w:cs="Courier New" w:hint="default"/>
      </w:rPr>
    </w:lvl>
    <w:lvl w:ilvl="2" w:tplc="14426FB4">
      <w:start w:val="1"/>
      <w:numFmt w:val="bullet"/>
      <w:lvlText w:val=""/>
      <w:lvlJc w:val="left"/>
      <w:pPr>
        <w:ind w:left="2160" w:hanging="360"/>
      </w:pPr>
      <w:rPr>
        <w:rFonts w:ascii="Wingdings" w:hAnsi="Wingdings" w:cs="Wingdings" w:hint="default"/>
      </w:rPr>
    </w:lvl>
    <w:lvl w:ilvl="3" w:tplc="C4DA5A4E">
      <w:start w:val="1"/>
      <w:numFmt w:val="bullet"/>
      <w:lvlText w:val=""/>
      <w:lvlJc w:val="left"/>
      <w:pPr>
        <w:ind w:left="2880" w:hanging="360"/>
      </w:pPr>
      <w:rPr>
        <w:rFonts w:ascii="Symbol" w:hAnsi="Symbol" w:cs="Symbol" w:hint="default"/>
      </w:rPr>
    </w:lvl>
    <w:lvl w:ilvl="4" w:tplc="F4F85F74">
      <w:start w:val="1"/>
      <w:numFmt w:val="bullet"/>
      <w:lvlText w:val="o"/>
      <w:lvlJc w:val="left"/>
      <w:pPr>
        <w:ind w:left="3600" w:hanging="360"/>
      </w:pPr>
      <w:rPr>
        <w:rFonts w:ascii="Courier New" w:hAnsi="Courier New" w:cs="Courier New" w:hint="default"/>
      </w:rPr>
    </w:lvl>
    <w:lvl w:ilvl="5" w:tplc="84728DCE">
      <w:start w:val="1"/>
      <w:numFmt w:val="bullet"/>
      <w:lvlText w:val=""/>
      <w:lvlJc w:val="left"/>
      <w:pPr>
        <w:ind w:left="4320" w:hanging="360"/>
      </w:pPr>
      <w:rPr>
        <w:rFonts w:ascii="Wingdings" w:hAnsi="Wingdings" w:cs="Wingdings" w:hint="default"/>
      </w:rPr>
    </w:lvl>
    <w:lvl w:ilvl="6" w:tplc="7BDE76E4">
      <w:start w:val="1"/>
      <w:numFmt w:val="bullet"/>
      <w:lvlText w:val=""/>
      <w:lvlJc w:val="left"/>
      <w:pPr>
        <w:ind w:left="5040" w:hanging="360"/>
      </w:pPr>
      <w:rPr>
        <w:rFonts w:ascii="Symbol" w:hAnsi="Symbol" w:cs="Symbol" w:hint="default"/>
      </w:rPr>
    </w:lvl>
    <w:lvl w:ilvl="7" w:tplc="655E2EC2">
      <w:start w:val="1"/>
      <w:numFmt w:val="bullet"/>
      <w:lvlText w:val="o"/>
      <w:lvlJc w:val="left"/>
      <w:pPr>
        <w:ind w:left="5760" w:hanging="360"/>
      </w:pPr>
      <w:rPr>
        <w:rFonts w:ascii="Courier New" w:hAnsi="Courier New" w:cs="Courier New" w:hint="default"/>
      </w:rPr>
    </w:lvl>
    <w:lvl w:ilvl="8" w:tplc="5320850E">
      <w:start w:val="1"/>
      <w:numFmt w:val="bullet"/>
      <w:lvlText w:val=""/>
      <w:lvlJc w:val="left"/>
      <w:pPr>
        <w:ind w:left="6480" w:hanging="360"/>
      </w:pPr>
      <w:rPr>
        <w:rFonts w:ascii="Wingdings" w:hAnsi="Wingdings" w:cs="Wingdings" w:hint="default"/>
      </w:rPr>
    </w:lvl>
  </w:abstractNum>
  <w:abstractNum w:abstractNumId="11" w15:restartNumberingAfterBreak="0">
    <w:nsid w:val="442C0893"/>
    <w:multiLevelType w:val="hybridMultilevel"/>
    <w:tmpl w:val="36EC8472"/>
    <w:lvl w:ilvl="0" w:tplc="677A0936">
      <w:start w:val="1"/>
      <w:numFmt w:val="bullet"/>
      <w:lvlText w:val=""/>
      <w:lvlJc w:val="left"/>
      <w:pPr>
        <w:ind w:left="720" w:hanging="360"/>
      </w:pPr>
      <w:rPr>
        <w:rFonts w:ascii="Symbol" w:hAnsi="Symbol" w:cs="Symbol" w:hint="default"/>
        <w:sz w:val="18"/>
        <w:szCs w:val="18"/>
      </w:rPr>
    </w:lvl>
    <w:lvl w:ilvl="1" w:tplc="DA30EA7A">
      <w:start w:val="1"/>
      <w:numFmt w:val="bullet"/>
      <w:lvlText w:val="o"/>
      <w:lvlJc w:val="left"/>
      <w:pPr>
        <w:ind w:left="1440" w:hanging="360"/>
      </w:pPr>
      <w:rPr>
        <w:rFonts w:ascii="Courier New" w:hAnsi="Courier New" w:cs="Courier New" w:hint="default"/>
      </w:rPr>
    </w:lvl>
    <w:lvl w:ilvl="2" w:tplc="FDFE970E">
      <w:start w:val="1"/>
      <w:numFmt w:val="bullet"/>
      <w:lvlText w:val=""/>
      <w:lvlJc w:val="left"/>
      <w:pPr>
        <w:ind w:left="2160" w:hanging="360"/>
      </w:pPr>
      <w:rPr>
        <w:rFonts w:ascii="Wingdings" w:hAnsi="Wingdings" w:cs="Wingdings" w:hint="default"/>
      </w:rPr>
    </w:lvl>
    <w:lvl w:ilvl="3" w:tplc="925EA988">
      <w:start w:val="1"/>
      <w:numFmt w:val="bullet"/>
      <w:lvlText w:val=""/>
      <w:lvlJc w:val="left"/>
      <w:pPr>
        <w:ind w:left="2880" w:hanging="360"/>
      </w:pPr>
      <w:rPr>
        <w:rFonts w:ascii="Symbol" w:hAnsi="Symbol" w:cs="Symbol" w:hint="default"/>
      </w:rPr>
    </w:lvl>
    <w:lvl w:ilvl="4" w:tplc="769E2B6E">
      <w:start w:val="1"/>
      <w:numFmt w:val="bullet"/>
      <w:lvlText w:val="o"/>
      <w:lvlJc w:val="left"/>
      <w:pPr>
        <w:ind w:left="3600" w:hanging="360"/>
      </w:pPr>
      <w:rPr>
        <w:rFonts w:ascii="Courier New" w:hAnsi="Courier New" w:cs="Courier New" w:hint="default"/>
      </w:rPr>
    </w:lvl>
    <w:lvl w:ilvl="5" w:tplc="84B227C4">
      <w:start w:val="1"/>
      <w:numFmt w:val="bullet"/>
      <w:lvlText w:val=""/>
      <w:lvlJc w:val="left"/>
      <w:pPr>
        <w:ind w:left="4320" w:hanging="360"/>
      </w:pPr>
      <w:rPr>
        <w:rFonts w:ascii="Wingdings" w:hAnsi="Wingdings" w:cs="Wingdings" w:hint="default"/>
      </w:rPr>
    </w:lvl>
    <w:lvl w:ilvl="6" w:tplc="CEB21C16">
      <w:start w:val="1"/>
      <w:numFmt w:val="bullet"/>
      <w:lvlText w:val=""/>
      <w:lvlJc w:val="left"/>
      <w:pPr>
        <w:ind w:left="5040" w:hanging="360"/>
      </w:pPr>
      <w:rPr>
        <w:rFonts w:ascii="Symbol" w:hAnsi="Symbol" w:cs="Symbol" w:hint="default"/>
      </w:rPr>
    </w:lvl>
    <w:lvl w:ilvl="7" w:tplc="C89223EC">
      <w:start w:val="1"/>
      <w:numFmt w:val="bullet"/>
      <w:lvlText w:val="o"/>
      <w:lvlJc w:val="left"/>
      <w:pPr>
        <w:ind w:left="5760" w:hanging="360"/>
      </w:pPr>
      <w:rPr>
        <w:rFonts w:ascii="Courier New" w:hAnsi="Courier New" w:cs="Courier New" w:hint="default"/>
      </w:rPr>
    </w:lvl>
    <w:lvl w:ilvl="8" w:tplc="938612AE">
      <w:start w:val="1"/>
      <w:numFmt w:val="bullet"/>
      <w:lvlText w:val=""/>
      <w:lvlJc w:val="left"/>
      <w:pPr>
        <w:ind w:left="6480" w:hanging="360"/>
      </w:pPr>
      <w:rPr>
        <w:rFonts w:ascii="Wingdings" w:hAnsi="Wingdings" w:cs="Wingdings" w:hint="default"/>
      </w:rPr>
    </w:lvl>
  </w:abstractNum>
  <w:abstractNum w:abstractNumId="12" w15:restartNumberingAfterBreak="0">
    <w:nsid w:val="47B35D12"/>
    <w:multiLevelType w:val="hybridMultilevel"/>
    <w:tmpl w:val="6D7EE820"/>
    <w:lvl w:ilvl="0" w:tplc="94A2A5BE">
      <w:start w:val="1"/>
      <w:numFmt w:val="bullet"/>
      <w:lvlText w:val=""/>
      <w:lvlJc w:val="left"/>
      <w:pPr>
        <w:ind w:left="720" w:hanging="360"/>
      </w:pPr>
      <w:rPr>
        <w:rFonts w:ascii="Symbol" w:hAnsi="Symbol" w:cs="Symbol" w:hint="default"/>
        <w:sz w:val="18"/>
        <w:szCs w:val="18"/>
      </w:rPr>
    </w:lvl>
    <w:lvl w:ilvl="1" w:tplc="003A17EA">
      <w:start w:val="1"/>
      <w:numFmt w:val="bullet"/>
      <w:lvlText w:val="o"/>
      <w:lvlJc w:val="left"/>
      <w:pPr>
        <w:ind w:left="1440" w:hanging="360"/>
      </w:pPr>
      <w:rPr>
        <w:rFonts w:ascii="Courier New" w:hAnsi="Courier New" w:cs="Courier New" w:hint="default"/>
      </w:rPr>
    </w:lvl>
    <w:lvl w:ilvl="2" w:tplc="E8E8B82A">
      <w:start w:val="1"/>
      <w:numFmt w:val="bullet"/>
      <w:lvlText w:val=""/>
      <w:lvlJc w:val="left"/>
      <w:pPr>
        <w:ind w:left="2160" w:hanging="360"/>
      </w:pPr>
      <w:rPr>
        <w:rFonts w:ascii="Wingdings" w:hAnsi="Wingdings" w:cs="Wingdings" w:hint="default"/>
      </w:rPr>
    </w:lvl>
    <w:lvl w:ilvl="3" w:tplc="D9D8B6E4">
      <w:start w:val="1"/>
      <w:numFmt w:val="bullet"/>
      <w:lvlText w:val=""/>
      <w:lvlJc w:val="left"/>
      <w:pPr>
        <w:ind w:left="2880" w:hanging="360"/>
      </w:pPr>
      <w:rPr>
        <w:rFonts w:ascii="Symbol" w:hAnsi="Symbol" w:cs="Symbol" w:hint="default"/>
      </w:rPr>
    </w:lvl>
    <w:lvl w:ilvl="4" w:tplc="C450C728">
      <w:start w:val="1"/>
      <w:numFmt w:val="bullet"/>
      <w:lvlText w:val="o"/>
      <w:lvlJc w:val="left"/>
      <w:pPr>
        <w:ind w:left="3600" w:hanging="360"/>
      </w:pPr>
      <w:rPr>
        <w:rFonts w:ascii="Courier New" w:hAnsi="Courier New" w:cs="Courier New" w:hint="default"/>
      </w:rPr>
    </w:lvl>
    <w:lvl w:ilvl="5" w:tplc="EA30B90A">
      <w:start w:val="1"/>
      <w:numFmt w:val="bullet"/>
      <w:lvlText w:val=""/>
      <w:lvlJc w:val="left"/>
      <w:pPr>
        <w:ind w:left="4320" w:hanging="360"/>
      </w:pPr>
      <w:rPr>
        <w:rFonts w:ascii="Wingdings" w:hAnsi="Wingdings" w:cs="Wingdings" w:hint="default"/>
      </w:rPr>
    </w:lvl>
    <w:lvl w:ilvl="6" w:tplc="48A8BCBC">
      <w:start w:val="1"/>
      <w:numFmt w:val="bullet"/>
      <w:lvlText w:val=""/>
      <w:lvlJc w:val="left"/>
      <w:pPr>
        <w:ind w:left="5040" w:hanging="360"/>
      </w:pPr>
      <w:rPr>
        <w:rFonts w:ascii="Symbol" w:hAnsi="Symbol" w:cs="Symbol" w:hint="default"/>
      </w:rPr>
    </w:lvl>
    <w:lvl w:ilvl="7" w:tplc="27B6B3D8">
      <w:start w:val="1"/>
      <w:numFmt w:val="bullet"/>
      <w:lvlText w:val="o"/>
      <w:lvlJc w:val="left"/>
      <w:pPr>
        <w:ind w:left="5760" w:hanging="360"/>
      </w:pPr>
      <w:rPr>
        <w:rFonts w:ascii="Courier New" w:hAnsi="Courier New" w:cs="Courier New" w:hint="default"/>
      </w:rPr>
    </w:lvl>
    <w:lvl w:ilvl="8" w:tplc="DABE4954">
      <w:start w:val="1"/>
      <w:numFmt w:val="bullet"/>
      <w:lvlText w:val=""/>
      <w:lvlJc w:val="left"/>
      <w:pPr>
        <w:ind w:left="6480" w:hanging="360"/>
      </w:pPr>
      <w:rPr>
        <w:rFonts w:ascii="Wingdings" w:hAnsi="Wingdings" w:cs="Wingdings" w:hint="default"/>
      </w:rPr>
    </w:lvl>
  </w:abstractNum>
  <w:abstractNum w:abstractNumId="13" w15:restartNumberingAfterBreak="0">
    <w:nsid w:val="4D713D28"/>
    <w:multiLevelType w:val="hybridMultilevel"/>
    <w:tmpl w:val="B0147462"/>
    <w:lvl w:ilvl="0" w:tplc="653ACED0">
      <w:start w:val="1"/>
      <w:numFmt w:val="bullet"/>
      <w:lvlText w:val=""/>
      <w:lvlJc w:val="left"/>
      <w:pPr>
        <w:ind w:left="720" w:hanging="360"/>
      </w:pPr>
      <w:rPr>
        <w:rFonts w:ascii="Symbol" w:hAnsi="Symbol" w:cs="Symbol" w:hint="default"/>
        <w:sz w:val="18"/>
        <w:szCs w:val="18"/>
      </w:rPr>
    </w:lvl>
    <w:lvl w:ilvl="1" w:tplc="9F1C8EF6">
      <w:start w:val="1"/>
      <w:numFmt w:val="bullet"/>
      <w:lvlText w:val="o"/>
      <w:lvlJc w:val="left"/>
      <w:pPr>
        <w:ind w:left="1440" w:hanging="360"/>
      </w:pPr>
      <w:rPr>
        <w:rFonts w:ascii="Courier New" w:hAnsi="Courier New" w:cs="Courier New" w:hint="default"/>
      </w:rPr>
    </w:lvl>
    <w:lvl w:ilvl="2" w:tplc="06C86B38">
      <w:start w:val="1"/>
      <w:numFmt w:val="bullet"/>
      <w:lvlText w:val=""/>
      <w:lvlJc w:val="left"/>
      <w:pPr>
        <w:ind w:left="2160" w:hanging="360"/>
      </w:pPr>
      <w:rPr>
        <w:rFonts w:ascii="Wingdings" w:hAnsi="Wingdings" w:cs="Wingdings" w:hint="default"/>
      </w:rPr>
    </w:lvl>
    <w:lvl w:ilvl="3" w:tplc="9FC25CCA">
      <w:start w:val="1"/>
      <w:numFmt w:val="bullet"/>
      <w:lvlText w:val=""/>
      <w:lvlJc w:val="left"/>
      <w:pPr>
        <w:ind w:left="2880" w:hanging="360"/>
      </w:pPr>
      <w:rPr>
        <w:rFonts w:ascii="Symbol" w:hAnsi="Symbol" w:cs="Symbol" w:hint="default"/>
      </w:rPr>
    </w:lvl>
    <w:lvl w:ilvl="4" w:tplc="21669FBA">
      <w:start w:val="1"/>
      <w:numFmt w:val="bullet"/>
      <w:lvlText w:val="o"/>
      <w:lvlJc w:val="left"/>
      <w:pPr>
        <w:ind w:left="3600" w:hanging="360"/>
      </w:pPr>
      <w:rPr>
        <w:rFonts w:ascii="Courier New" w:hAnsi="Courier New" w:cs="Courier New" w:hint="default"/>
      </w:rPr>
    </w:lvl>
    <w:lvl w:ilvl="5" w:tplc="261A3948">
      <w:start w:val="1"/>
      <w:numFmt w:val="bullet"/>
      <w:lvlText w:val=""/>
      <w:lvlJc w:val="left"/>
      <w:pPr>
        <w:ind w:left="4320" w:hanging="360"/>
      </w:pPr>
      <w:rPr>
        <w:rFonts w:ascii="Wingdings" w:hAnsi="Wingdings" w:cs="Wingdings" w:hint="default"/>
      </w:rPr>
    </w:lvl>
    <w:lvl w:ilvl="6" w:tplc="C6DEBBDE">
      <w:start w:val="1"/>
      <w:numFmt w:val="bullet"/>
      <w:lvlText w:val=""/>
      <w:lvlJc w:val="left"/>
      <w:pPr>
        <w:ind w:left="5040" w:hanging="360"/>
      </w:pPr>
      <w:rPr>
        <w:rFonts w:ascii="Symbol" w:hAnsi="Symbol" w:cs="Symbol" w:hint="default"/>
      </w:rPr>
    </w:lvl>
    <w:lvl w:ilvl="7" w:tplc="AAECC1D0">
      <w:start w:val="1"/>
      <w:numFmt w:val="bullet"/>
      <w:lvlText w:val="o"/>
      <w:lvlJc w:val="left"/>
      <w:pPr>
        <w:ind w:left="5760" w:hanging="360"/>
      </w:pPr>
      <w:rPr>
        <w:rFonts w:ascii="Courier New" w:hAnsi="Courier New" w:cs="Courier New" w:hint="default"/>
      </w:rPr>
    </w:lvl>
    <w:lvl w:ilvl="8" w:tplc="D9401308">
      <w:start w:val="1"/>
      <w:numFmt w:val="bullet"/>
      <w:lvlText w:val=""/>
      <w:lvlJc w:val="left"/>
      <w:pPr>
        <w:ind w:left="6480" w:hanging="360"/>
      </w:pPr>
      <w:rPr>
        <w:rFonts w:ascii="Wingdings" w:hAnsi="Wingdings" w:cs="Wingdings" w:hint="default"/>
      </w:rPr>
    </w:lvl>
  </w:abstractNum>
  <w:abstractNum w:abstractNumId="1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02B56EC"/>
    <w:multiLevelType w:val="hybridMultilevel"/>
    <w:tmpl w:val="D5F8288A"/>
    <w:lvl w:ilvl="0" w:tplc="BDC0FFFC">
      <w:start w:val="1"/>
      <w:numFmt w:val="bullet"/>
      <w:lvlText w:val=""/>
      <w:lvlJc w:val="left"/>
      <w:pPr>
        <w:ind w:left="720" w:hanging="360"/>
      </w:pPr>
      <w:rPr>
        <w:rFonts w:ascii="Symbol" w:hAnsi="Symbol" w:cs="Symbol" w:hint="default"/>
        <w:sz w:val="18"/>
        <w:szCs w:val="18"/>
      </w:rPr>
    </w:lvl>
    <w:lvl w:ilvl="1" w:tplc="11D6B74C">
      <w:start w:val="1"/>
      <w:numFmt w:val="bullet"/>
      <w:lvlText w:val="o"/>
      <w:lvlJc w:val="left"/>
      <w:pPr>
        <w:ind w:left="1440" w:hanging="360"/>
      </w:pPr>
      <w:rPr>
        <w:rFonts w:ascii="Courier New" w:hAnsi="Courier New" w:cs="Courier New" w:hint="default"/>
      </w:rPr>
    </w:lvl>
    <w:lvl w:ilvl="2" w:tplc="5CB4E29C">
      <w:start w:val="1"/>
      <w:numFmt w:val="bullet"/>
      <w:lvlText w:val=""/>
      <w:lvlJc w:val="left"/>
      <w:pPr>
        <w:ind w:left="2160" w:hanging="360"/>
      </w:pPr>
      <w:rPr>
        <w:rFonts w:ascii="Wingdings" w:hAnsi="Wingdings" w:cs="Wingdings" w:hint="default"/>
      </w:rPr>
    </w:lvl>
    <w:lvl w:ilvl="3" w:tplc="3E048B44">
      <w:start w:val="1"/>
      <w:numFmt w:val="bullet"/>
      <w:lvlText w:val=""/>
      <w:lvlJc w:val="left"/>
      <w:pPr>
        <w:ind w:left="2880" w:hanging="360"/>
      </w:pPr>
      <w:rPr>
        <w:rFonts w:ascii="Symbol" w:hAnsi="Symbol" w:cs="Symbol" w:hint="default"/>
      </w:rPr>
    </w:lvl>
    <w:lvl w:ilvl="4" w:tplc="202C9ABC">
      <w:start w:val="1"/>
      <w:numFmt w:val="bullet"/>
      <w:lvlText w:val="o"/>
      <w:lvlJc w:val="left"/>
      <w:pPr>
        <w:ind w:left="3600" w:hanging="360"/>
      </w:pPr>
      <w:rPr>
        <w:rFonts w:ascii="Courier New" w:hAnsi="Courier New" w:cs="Courier New" w:hint="default"/>
      </w:rPr>
    </w:lvl>
    <w:lvl w:ilvl="5" w:tplc="937C9C0C">
      <w:start w:val="1"/>
      <w:numFmt w:val="bullet"/>
      <w:lvlText w:val=""/>
      <w:lvlJc w:val="left"/>
      <w:pPr>
        <w:ind w:left="4320" w:hanging="360"/>
      </w:pPr>
      <w:rPr>
        <w:rFonts w:ascii="Wingdings" w:hAnsi="Wingdings" w:cs="Wingdings" w:hint="default"/>
      </w:rPr>
    </w:lvl>
    <w:lvl w:ilvl="6" w:tplc="E3A6044C">
      <w:start w:val="1"/>
      <w:numFmt w:val="bullet"/>
      <w:lvlText w:val=""/>
      <w:lvlJc w:val="left"/>
      <w:pPr>
        <w:ind w:left="5040" w:hanging="360"/>
      </w:pPr>
      <w:rPr>
        <w:rFonts w:ascii="Symbol" w:hAnsi="Symbol" w:cs="Symbol" w:hint="default"/>
      </w:rPr>
    </w:lvl>
    <w:lvl w:ilvl="7" w:tplc="5972C402">
      <w:start w:val="1"/>
      <w:numFmt w:val="bullet"/>
      <w:lvlText w:val="o"/>
      <w:lvlJc w:val="left"/>
      <w:pPr>
        <w:ind w:left="5760" w:hanging="360"/>
      </w:pPr>
      <w:rPr>
        <w:rFonts w:ascii="Courier New" w:hAnsi="Courier New" w:cs="Courier New" w:hint="default"/>
      </w:rPr>
    </w:lvl>
    <w:lvl w:ilvl="8" w:tplc="17F0975C">
      <w:start w:val="1"/>
      <w:numFmt w:val="bullet"/>
      <w:lvlText w:val=""/>
      <w:lvlJc w:val="left"/>
      <w:pPr>
        <w:ind w:left="6480" w:hanging="360"/>
      </w:pPr>
      <w:rPr>
        <w:rFonts w:ascii="Wingdings" w:hAnsi="Wingdings" w:cs="Wingdings" w:hint="default"/>
      </w:r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85B65FC"/>
    <w:multiLevelType w:val="hybridMultilevel"/>
    <w:tmpl w:val="75827EDA"/>
    <w:lvl w:ilvl="0" w:tplc="0E7C311E">
      <w:start w:val="1"/>
      <w:numFmt w:val="bullet"/>
      <w:lvlText w:val=""/>
      <w:lvlJc w:val="left"/>
      <w:pPr>
        <w:ind w:left="720" w:hanging="360"/>
      </w:pPr>
      <w:rPr>
        <w:rFonts w:ascii="Symbol" w:hAnsi="Symbol" w:cs="Symbol" w:hint="default"/>
        <w:sz w:val="18"/>
        <w:szCs w:val="18"/>
      </w:rPr>
    </w:lvl>
    <w:lvl w:ilvl="1" w:tplc="C4906DD4">
      <w:start w:val="1"/>
      <w:numFmt w:val="bullet"/>
      <w:lvlText w:val="o"/>
      <w:lvlJc w:val="left"/>
      <w:pPr>
        <w:ind w:left="1440" w:hanging="360"/>
      </w:pPr>
      <w:rPr>
        <w:rFonts w:ascii="Courier New" w:hAnsi="Courier New" w:cs="Courier New" w:hint="default"/>
      </w:rPr>
    </w:lvl>
    <w:lvl w:ilvl="2" w:tplc="FDB4740A">
      <w:start w:val="1"/>
      <w:numFmt w:val="bullet"/>
      <w:lvlText w:val=""/>
      <w:lvlJc w:val="left"/>
      <w:pPr>
        <w:ind w:left="2160" w:hanging="360"/>
      </w:pPr>
      <w:rPr>
        <w:rFonts w:ascii="Wingdings" w:hAnsi="Wingdings" w:cs="Wingdings" w:hint="default"/>
      </w:rPr>
    </w:lvl>
    <w:lvl w:ilvl="3" w:tplc="37D8AEE2">
      <w:start w:val="1"/>
      <w:numFmt w:val="bullet"/>
      <w:lvlText w:val=""/>
      <w:lvlJc w:val="left"/>
      <w:pPr>
        <w:ind w:left="2880" w:hanging="360"/>
      </w:pPr>
      <w:rPr>
        <w:rFonts w:ascii="Symbol" w:hAnsi="Symbol" w:cs="Symbol" w:hint="default"/>
      </w:rPr>
    </w:lvl>
    <w:lvl w:ilvl="4" w:tplc="C28C308C">
      <w:start w:val="1"/>
      <w:numFmt w:val="bullet"/>
      <w:lvlText w:val="o"/>
      <w:lvlJc w:val="left"/>
      <w:pPr>
        <w:ind w:left="3600" w:hanging="360"/>
      </w:pPr>
      <w:rPr>
        <w:rFonts w:ascii="Courier New" w:hAnsi="Courier New" w:cs="Courier New" w:hint="default"/>
      </w:rPr>
    </w:lvl>
    <w:lvl w:ilvl="5" w:tplc="F754E796">
      <w:start w:val="1"/>
      <w:numFmt w:val="bullet"/>
      <w:lvlText w:val=""/>
      <w:lvlJc w:val="left"/>
      <w:pPr>
        <w:ind w:left="4320" w:hanging="360"/>
      </w:pPr>
      <w:rPr>
        <w:rFonts w:ascii="Wingdings" w:hAnsi="Wingdings" w:cs="Wingdings" w:hint="default"/>
      </w:rPr>
    </w:lvl>
    <w:lvl w:ilvl="6" w:tplc="EE1C64F6">
      <w:start w:val="1"/>
      <w:numFmt w:val="bullet"/>
      <w:lvlText w:val=""/>
      <w:lvlJc w:val="left"/>
      <w:pPr>
        <w:ind w:left="5040" w:hanging="360"/>
      </w:pPr>
      <w:rPr>
        <w:rFonts w:ascii="Symbol" w:hAnsi="Symbol" w:cs="Symbol" w:hint="default"/>
      </w:rPr>
    </w:lvl>
    <w:lvl w:ilvl="7" w:tplc="9716A0CE">
      <w:start w:val="1"/>
      <w:numFmt w:val="bullet"/>
      <w:lvlText w:val="o"/>
      <w:lvlJc w:val="left"/>
      <w:pPr>
        <w:ind w:left="5760" w:hanging="360"/>
      </w:pPr>
      <w:rPr>
        <w:rFonts w:ascii="Courier New" w:hAnsi="Courier New" w:cs="Courier New" w:hint="default"/>
      </w:rPr>
    </w:lvl>
    <w:lvl w:ilvl="8" w:tplc="8D04597E">
      <w:start w:val="1"/>
      <w:numFmt w:val="bullet"/>
      <w:lvlText w:val=""/>
      <w:lvlJc w:val="left"/>
      <w:pPr>
        <w:ind w:left="6480" w:hanging="360"/>
      </w:pPr>
      <w:rPr>
        <w:rFonts w:ascii="Wingdings" w:hAnsi="Wingdings" w:cs="Wingdings" w:hint="default"/>
      </w:rPr>
    </w:lvl>
  </w:abstractNum>
  <w:abstractNum w:abstractNumId="2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36F410A"/>
    <w:multiLevelType w:val="hybridMultilevel"/>
    <w:tmpl w:val="C2861432"/>
    <w:lvl w:ilvl="0" w:tplc="381CEB2C">
      <w:start w:val="1"/>
      <w:numFmt w:val="bullet"/>
      <w:lvlText w:val=""/>
      <w:lvlJc w:val="left"/>
      <w:pPr>
        <w:ind w:left="720" w:hanging="360"/>
      </w:pPr>
      <w:rPr>
        <w:rFonts w:ascii="Symbol" w:hAnsi="Symbol" w:cs="Symbol" w:hint="default"/>
        <w:sz w:val="18"/>
        <w:szCs w:val="18"/>
      </w:rPr>
    </w:lvl>
    <w:lvl w:ilvl="1" w:tplc="7EB69F24">
      <w:start w:val="1"/>
      <w:numFmt w:val="bullet"/>
      <w:lvlText w:val="o"/>
      <w:lvlJc w:val="left"/>
      <w:pPr>
        <w:ind w:left="1440" w:hanging="360"/>
      </w:pPr>
      <w:rPr>
        <w:rFonts w:ascii="Courier New" w:hAnsi="Courier New" w:cs="Courier New" w:hint="default"/>
      </w:rPr>
    </w:lvl>
    <w:lvl w:ilvl="2" w:tplc="C3BA2D20">
      <w:start w:val="1"/>
      <w:numFmt w:val="bullet"/>
      <w:lvlText w:val=""/>
      <w:lvlJc w:val="left"/>
      <w:pPr>
        <w:ind w:left="2160" w:hanging="360"/>
      </w:pPr>
      <w:rPr>
        <w:rFonts w:ascii="Wingdings" w:hAnsi="Wingdings" w:cs="Wingdings" w:hint="default"/>
      </w:rPr>
    </w:lvl>
    <w:lvl w:ilvl="3" w:tplc="9828BAD8">
      <w:start w:val="1"/>
      <w:numFmt w:val="bullet"/>
      <w:lvlText w:val=""/>
      <w:lvlJc w:val="left"/>
      <w:pPr>
        <w:ind w:left="2880" w:hanging="360"/>
      </w:pPr>
      <w:rPr>
        <w:rFonts w:ascii="Symbol" w:hAnsi="Symbol" w:cs="Symbol" w:hint="default"/>
      </w:rPr>
    </w:lvl>
    <w:lvl w:ilvl="4" w:tplc="84B8E794">
      <w:start w:val="1"/>
      <w:numFmt w:val="bullet"/>
      <w:lvlText w:val="o"/>
      <w:lvlJc w:val="left"/>
      <w:pPr>
        <w:ind w:left="3600" w:hanging="360"/>
      </w:pPr>
      <w:rPr>
        <w:rFonts w:ascii="Courier New" w:hAnsi="Courier New" w:cs="Courier New" w:hint="default"/>
      </w:rPr>
    </w:lvl>
    <w:lvl w:ilvl="5" w:tplc="B34C080E">
      <w:start w:val="1"/>
      <w:numFmt w:val="bullet"/>
      <w:lvlText w:val=""/>
      <w:lvlJc w:val="left"/>
      <w:pPr>
        <w:ind w:left="4320" w:hanging="360"/>
      </w:pPr>
      <w:rPr>
        <w:rFonts w:ascii="Wingdings" w:hAnsi="Wingdings" w:cs="Wingdings" w:hint="default"/>
      </w:rPr>
    </w:lvl>
    <w:lvl w:ilvl="6" w:tplc="8362C440">
      <w:start w:val="1"/>
      <w:numFmt w:val="bullet"/>
      <w:lvlText w:val=""/>
      <w:lvlJc w:val="left"/>
      <w:pPr>
        <w:ind w:left="5040" w:hanging="360"/>
      </w:pPr>
      <w:rPr>
        <w:rFonts w:ascii="Symbol" w:hAnsi="Symbol" w:cs="Symbol" w:hint="default"/>
      </w:rPr>
    </w:lvl>
    <w:lvl w:ilvl="7" w:tplc="741E0842">
      <w:start w:val="1"/>
      <w:numFmt w:val="bullet"/>
      <w:lvlText w:val="o"/>
      <w:lvlJc w:val="left"/>
      <w:pPr>
        <w:ind w:left="5760" w:hanging="360"/>
      </w:pPr>
      <w:rPr>
        <w:rFonts w:ascii="Courier New" w:hAnsi="Courier New" w:cs="Courier New" w:hint="default"/>
      </w:rPr>
    </w:lvl>
    <w:lvl w:ilvl="8" w:tplc="2C8A358A">
      <w:start w:val="1"/>
      <w:numFmt w:val="bullet"/>
      <w:lvlText w:val=""/>
      <w:lvlJc w:val="left"/>
      <w:pPr>
        <w:ind w:left="6480" w:hanging="360"/>
      </w:pPr>
      <w:rPr>
        <w:rFonts w:ascii="Wingdings" w:hAnsi="Wingdings" w:cs="Wingdings" w:hint="default"/>
      </w:rPr>
    </w:lvl>
  </w:abstractNum>
  <w:abstractNum w:abstractNumId="22" w15:restartNumberingAfterBreak="0">
    <w:nsid w:val="78EC574B"/>
    <w:multiLevelType w:val="hybridMultilevel"/>
    <w:tmpl w:val="4D3430D2"/>
    <w:lvl w:ilvl="0" w:tplc="50CAB720">
      <w:start w:val="1"/>
      <w:numFmt w:val="bullet"/>
      <w:lvlText w:val=""/>
      <w:lvlJc w:val="left"/>
      <w:pPr>
        <w:ind w:left="720" w:hanging="360"/>
      </w:pPr>
      <w:rPr>
        <w:rFonts w:ascii="Symbol" w:hAnsi="Symbol" w:cs="Symbol" w:hint="default"/>
        <w:sz w:val="18"/>
        <w:szCs w:val="18"/>
      </w:rPr>
    </w:lvl>
    <w:lvl w:ilvl="1" w:tplc="EEAA9A12">
      <w:start w:val="1"/>
      <w:numFmt w:val="bullet"/>
      <w:lvlText w:val="o"/>
      <w:lvlJc w:val="left"/>
      <w:pPr>
        <w:ind w:left="1440" w:hanging="360"/>
      </w:pPr>
      <w:rPr>
        <w:rFonts w:ascii="Courier New" w:hAnsi="Courier New" w:cs="Courier New" w:hint="default"/>
      </w:rPr>
    </w:lvl>
    <w:lvl w:ilvl="2" w:tplc="2DB83076">
      <w:start w:val="1"/>
      <w:numFmt w:val="bullet"/>
      <w:lvlText w:val=""/>
      <w:lvlJc w:val="left"/>
      <w:pPr>
        <w:ind w:left="2160" w:hanging="360"/>
      </w:pPr>
      <w:rPr>
        <w:rFonts w:ascii="Wingdings" w:hAnsi="Wingdings" w:cs="Wingdings" w:hint="default"/>
      </w:rPr>
    </w:lvl>
    <w:lvl w:ilvl="3" w:tplc="7F52E6D6">
      <w:start w:val="1"/>
      <w:numFmt w:val="bullet"/>
      <w:lvlText w:val=""/>
      <w:lvlJc w:val="left"/>
      <w:pPr>
        <w:ind w:left="2880" w:hanging="360"/>
      </w:pPr>
      <w:rPr>
        <w:rFonts w:ascii="Symbol" w:hAnsi="Symbol" w:cs="Symbol" w:hint="default"/>
      </w:rPr>
    </w:lvl>
    <w:lvl w:ilvl="4" w:tplc="5950B248">
      <w:start w:val="1"/>
      <w:numFmt w:val="bullet"/>
      <w:lvlText w:val="o"/>
      <w:lvlJc w:val="left"/>
      <w:pPr>
        <w:ind w:left="3600" w:hanging="360"/>
      </w:pPr>
      <w:rPr>
        <w:rFonts w:ascii="Courier New" w:hAnsi="Courier New" w:cs="Courier New" w:hint="default"/>
      </w:rPr>
    </w:lvl>
    <w:lvl w:ilvl="5" w:tplc="264459D0">
      <w:start w:val="1"/>
      <w:numFmt w:val="bullet"/>
      <w:lvlText w:val=""/>
      <w:lvlJc w:val="left"/>
      <w:pPr>
        <w:ind w:left="4320" w:hanging="360"/>
      </w:pPr>
      <w:rPr>
        <w:rFonts w:ascii="Wingdings" w:hAnsi="Wingdings" w:cs="Wingdings" w:hint="default"/>
      </w:rPr>
    </w:lvl>
    <w:lvl w:ilvl="6" w:tplc="11509C4A">
      <w:start w:val="1"/>
      <w:numFmt w:val="bullet"/>
      <w:lvlText w:val=""/>
      <w:lvlJc w:val="left"/>
      <w:pPr>
        <w:ind w:left="5040" w:hanging="360"/>
      </w:pPr>
      <w:rPr>
        <w:rFonts w:ascii="Symbol" w:hAnsi="Symbol" w:cs="Symbol" w:hint="default"/>
      </w:rPr>
    </w:lvl>
    <w:lvl w:ilvl="7" w:tplc="6546AADC">
      <w:start w:val="1"/>
      <w:numFmt w:val="bullet"/>
      <w:lvlText w:val="o"/>
      <w:lvlJc w:val="left"/>
      <w:pPr>
        <w:ind w:left="5760" w:hanging="360"/>
      </w:pPr>
      <w:rPr>
        <w:rFonts w:ascii="Courier New" w:hAnsi="Courier New" w:cs="Courier New" w:hint="default"/>
      </w:rPr>
    </w:lvl>
    <w:lvl w:ilvl="8" w:tplc="6D6C552E">
      <w:start w:val="1"/>
      <w:numFmt w:val="bullet"/>
      <w:lvlText w:val=""/>
      <w:lvlJc w:val="left"/>
      <w:pPr>
        <w:ind w:left="6480" w:hanging="360"/>
      </w:pPr>
      <w:rPr>
        <w:rFonts w:ascii="Wingdings" w:hAnsi="Wingdings" w:cs="Wingdings" w:hint="default"/>
      </w:rPr>
    </w:lvl>
  </w:abstractNum>
  <w:abstractNum w:abstractNumId="23" w15:restartNumberingAfterBreak="0">
    <w:nsid w:val="7DB31327"/>
    <w:multiLevelType w:val="hybridMultilevel"/>
    <w:tmpl w:val="CD9A16B2"/>
    <w:lvl w:ilvl="0" w:tplc="F7CAA8A2">
      <w:start w:val="1"/>
      <w:numFmt w:val="bullet"/>
      <w:lvlText w:val=""/>
      <w:lvlJc w:val="left"/>
      <w:pPr>
        <w:ind w:left="720" w:hanging="360"/>
      </w:pPr>
      <w:rPr>
        <w:rFonts w:ascii="Symbol" w:hAnsi="Symbol" w:cs="Symbol" w:hint="default"/>
        <w:sz w:val="18"/>
        <w:szCs w:val="18"/>
      </w:rPr>
    </w:lvl>
    <w:lvl w:ilvl="1" w:tplc="E7AAFABA">
      <w:start w:val="1"/>
      <w:numFmt w:val="bullet"/>
      <w:lvlText w:val="o"/>
      <w:lvlJc w:val="left"/>
      <w:pPr>
        <w:ind w:left="1440" w:hanging="360"/>
      </w:pPr>
      <w:rPr>
        <w:rFonts w:ascii="Courier New" w:hAnsi="Courier New" w:cs="Courier New" w:hint="default"/>
      </w:rPr>
    </w:lvl>
    <w:lvl w:ilvl="2" w:tplc="34CE1116">
      <w:start w:val="1"/>
      <w:numFmt w:val="bullet"/>
      <w:lvlText w:val=""/>
      <w:lvlJc w:val="left"/>
      <w:pPr>
        <w:ind w:left="2160" w:hanging="360"/>
      </w:pPr>
      <w:rPr>
        <w:rFonts w:ascii="Wingdings" w:hAnsi="Wingdings" w:cs="Wingdings" w:hint="default"/>
      </w:rPr>
    </w:lvl>
    <w:lvl w:ilvl="3" w:tplc="C77ED6E6">
      <w:start w:val="1"/>
      <w:numFmt w:val="bullet"/>
      <w:lvlText w:val=""/>
      <w:lvlJc w:val="left"/>
      <w:pPr>
        <w:ind w:left="2880" w:hanging="360"/>
      </w:pPr>
      <w:rPr>
        <w:rFonts w:ascii="Symbol" w:hAnsi="Symbol" w:cs="Symbol" w:hint="default"/>
      </w:rPr>
    </w:lvl>
    <w:lvl w:ilvl="4" w:tplc="AC6EAC94">
      <w:start w:val="1"/>
      <w:numFmt w:val="bullet"/>
      <w:lvlText w:val="o"/>
      <w:lvlJc w:val="left"/>
      <w:pPr>
        <w:ind w:left="3600" w:hanging="360"/>
      </w:pPr>
      <w:rPr>
        <w:rFonts w:ascii="Courier New" w:hAnsi="Courier New" w:cs="Courier New" w:hint="default"/>
      </w:rPr>
    </w:lvl>
    <w:lvl w:ilvl="5" w:tplc="4C64ED5E">
      <w:start w:val="1"/>
      <w:numFmt w:val="bullet"/>
      <w:lvlText w:val=""/>
      <w:lvlJc w:val="left"/>
      <w:pPr>
        <w:ind w:left="4320" w:hanging="360"/>
      </w:pPr>
      <w:rPr>
        <w:rFonts w:ascii="Wingdings" w:hAnsi="Wingdings" w:cs="Wingdings" w:hint="default"/>
      </w:rPr>
    </w:lvl>
    <w:lvl w:ilvl="6" w:tplc="EACC36EE">
      <w:start w:val="1"/>
      <w:numFmt w:val="bullet"/>
      <w:lvlText w:val=""/>
      <w:lvlJc w:val="left"/>
      <w:pPr>
        <w:ind w:left="5040" w:hanging="360"/>
      </w:pPr>
      <w:rPr>
        <w:rFonts w:ascii="Symbol" w:hAnsi="Symbol" w:cs="Symbol" w:hint="default"/>
      </w:rPr>
    </w:lvl>
    <w:lvl w:ilvl="7" w:tplc="9B92D9F4">
      <w:start w:val="1"/>
      <w:numFmt w:val="bullet"/>
      <w:lvlText w:val="o"/>
      <w:lvlJc w:val="left"/>
      <w:pPr>
        <w:ind w:left="5760" w:hanging="360"/>
      </w:pPr>
      <w:rPr>
        <w:rFonts w:ascii="Courier New" w:hAnsi="Courier New" w:cs="Courier New" w:hint="default"/>
      </w:rPr>
    </w:lvl>
    <w:lvl w:ilvl="8" w:tplc="0624FE16">
      <w:start w:val="1"/>
      <w:numFmt w:val="bullet"/>
      <w:lvlText w:val=""/>
      <w:lvlJc w:val="left"/>
      <w:pPr>
        <w:ind w:left="6480" w:hanging="360"/>
      </w:pPr>
      <w:rPr>
        <w:rFonts w:ascii="Wingdings" w:hAnsi="Wingdings" w:cs="Wingdings" w:hint="default"/>
      </w:rPr>
    </w:lvl>
  </w:abstractNum>
  <w:num w:numId="1">
    <w:abstractNumId w:val="16"/>
  </w:num>
  <w:num w:numId="2">
    <w:abstractNumId w:val="18"/>
  </w:num>
  <w:num w:numId="3">
    <w:abstractNumId w:val="20"/>
  </w:num>
  <w:num w:numId="4">
    <w:abstractNumId w:val="17"/>
  </w:num>
  <w:num w:numId="5">
    <w:abstractNumId w:val="8"/>
  </w:num>
  <w:num w:numId="6">
    <w:abstractNumId w:val="2"/>
  </w:num>
  <w:num w:numId="7">
    <w:abstractNumId w:val="14"/>
  </w:num>
  <w:num w:numId="8">
    <w:abstractNumId w:val="6"/>
  </w:num>
  <w:num w:numId="9">
    <w:abstractNumId w:val="23"/>
  </w:num>
  <w:num w:numId="10">
    <w:abstractNumId w:val="11"/>
  </w:num>
  <w:num w:numId="11">
    <w:abstractNumId w:val="9"/>
  </w:num>
  <w:num w:numId="12">
    <w:abstractNumId w:val="12"/>
  </w:num>
  <w:num w:numId="13">
    <w:abstractNumId w:val="1"/>
  </w:num>
  <w:num w:numId="14">
    <w:abstractNumId w:val="5"/>
  </w:num>
  <w:num w:numId="15">
    <w:abstractNumId w:val="4"/>
  </w:num>
  <w:num w:numId="16">
    <w:abstractNumId w:val="22"/>
  </w:num>
  <w:num w:numId="17">
    <w:abstractNumId w:val="10"/>
  </w:num>
  <w:num w:numId="18">
    <w:abstractNumId w:val="7"/>
  </w:num>
  <w:num w:numId="19">
    <w:abstractNumId w:val="13"/>
  </w:num>
  <w:num w:numId="20">
    <w:abstractNumId w:val="3"/>
  </w:num>
  <w:num w:numId="21">
    <w:abstractNumId w:val="21"/>
  </w:num>
  <w:num w:numId="22">
    <w:abstractNumId w:val="0"/>
  </w:num>
  <w:num w:numId="23">
    <w:abstractNumId w:val="15"/>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27BFC"/>
    <w:rsid w:val="00134892"/>
    <w:rsid w:val="00202880"/>
    <w:rsid w:val="00204EDB"/>
    <w:rsid w:val="00243760"/>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4B91"/>
    <w:rsid w:val="00E55B9D"/>
    <w:rsid w:val="00ED41BC"/>
    <w:rsid w:val="00EF3AE5"/>
    <w:rsid w:val="00F851F3"/>
    <w:rsid w:val="00F8763B"/>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06E37-314E-4D5A-A192-6FEE653C9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41</Pages>
  <Words>13072</Words>
  <Characters>74515</Characters>
  <Application>Microsoft Office Word</Application>
  <DocSecurity>0</DocSecurity>
  <Lines>620</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4</cp:revision>
  <cp:lastPrinted>2022-08-17T09:14:00Z</cp:lastPrinted>
  <dcterms:created xsi:type="dcterms:W3CDTF">2022-08-17T09:20:00Z</dcterms:created>
  <dcterms:modified xsi:type="dcterms:W3CDTF">2022-08-17T09:39:00Z</dcterms:modified>
</cp:coreProperties>
</file>